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EA06BA" w14:textId="4D304E93" w:rsidR="001E1959" w:rsidRPr="008B31FE" w:rsidRDefault="0026234E" w:rsidP="00BC7289">
      <w:pPr>
        <w:ind w:right="426"/>
        <w:jc w:val="both"/>
        <w:rPr>
          <w:rFonts w:ascii="Times New Roman" w:hAnsi="Times New Roman"/>
          <w:b/>
          <w:bCs/>
          <w:sz w:val="28"/>
          <w:szCs w:val="26"/>
        </w:rPr>
      </w:pPr>
      <w:r>
        <w:rPr>
          <w:rFonts w:ascii="Times New Roman" w:eastAsiaTheme="minorEastAsia" w:hAnsi="Times New Roman" w:cstheme="minorBidi"/>
          <w:bCs/>
          <w:sz w:val="20"/>
        </w:rPr>
        <w:t xml:space="preserve"> </w:t>
      </w:r>
    </w:p>
    <w:p w14:paraId="4D10DC8B" w14:textId="77777777" w:rsidR="00CC7E22" w:rsidRPr="00CC7E22" w:rsidRDefault="00CC7E22" w:rsidP="00CC7E22">
      <w:pPr>
        <w:tabs>
          <w:tab w:val="left" w:pos="2445"/>
        </w:tabs>
        <w:spacing w:after="0"/>
        <w:jc w:val="center"/>
        <w:rPr>
          <w:rFonts w:ascii="Times New Roman" w:eastAsia="Calibri" w:hAnsi="Times New Roman"/>
          <w:b/>
          <w:color w:val="FF0000"/>
          <w:sz w:val="24"/>
          <w:szCs w:val="24"/>
          <w:lang w:eastAsia="en-US"/>
        </w:rPr>
      </w:pPr>
    </w:p>
    <w:p w14:paraId="1AE9AB92" w14:textId="77777777" w:rsidR="00CC7E22" w:rsidRPr="00CC7E22" w:rsidRDefault="00CC7E22" w:rsidP="00CC7E22">
      <w:pPr>
        <w:spacing w:after="120" w:line="264" w:lineRule="auto"/>
        <w:rPr>
          <w:rFonts w:ascii="Times New Roman" w:hAnsi="Times New Roman"/>
          <w:color w:val="FF0000"/>
          <w:sz w:val="24"/>
          <w:szCs w:val="24"/>
          <w:lang w:eastAsia="en-US"/>
        </w:rPr>
      </w:pPr>
    </w:p>
    <w:tbl>
      <w:tblPr>
        <w:tblStyle w:val="46"/>
        <w:tblpPr w:leftFromText="180" w:rightFromText="180" w:vertAnchor="text" w:horzAnchor="margin" w:tblpX="-426" w:tblpY="-15"/>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4819"/>
      </w:tblGrid>
      <w:tr w:rsidR="00842939" w:rsidRPr="00842939" w14:paraId="6A89DA02" w14:textId="77777777" w:rsidTr="00DF1C81">
        <w:trPr>
          <w:trHeight w:val="1443"/>
        </w:trPr>
        <w:tc>
          <w:tcPr>
            <w:tcW w:w="5637" w:type="dxa"/>
          </w:tcPr>
          <w:p w14:paraId="1167C92C" w14:textId="77777777" w:rsidR="00CC7E22" w:rsidRPr="00842939" w:rsidRDefault="00CC7E22" w:rsidP="00CC7E22">
            <w:pPr>
              <w:tabs>
                <w:tab w:val="left" w:pos="360"/>
              </w:tabs>
              <w:rPr>
                <w:rFonts w:ascii="Times New Roman" w:hAnsi="Times New Roman"/>
                <w:bCs/>
                <w:sz w:val="24"/>
                <w:szCs w:val="24"/>
              </w:rPr>
            </w:pPr>
            <w:r w:rsidRPr="00842939">
              <w:rPr>
                <w:rFonts w:ascii="Times New Roman" w:hAnsi="Times New Roman"/>
                <w:sz w:val="24"/>
                <w:szCs w:val="24"/>
              </w:rPr>
              <w:t>ПРИНЯТО</w:t>
            </w:r>
          </w:p>
          <w:p w14:paraId="559D5B40" w14:textId="77777777" w:rsidR="00CC7E22" w:rsidRPr="00842939" w:rsidRDefault="00CC7E22" w:rsidP="00CC7E22">
            <w:pPr>
              <w:rPr>
                <w:rFonts w:ascii="Times New Roman" w:hAnsi="Times New Roman"/>
                <w:sz w:val="24"/>
                <w:szCs w:val="24"/>
              </w:rPr>
            </w:pPr>
            <w:r w:rsidRPr="00842939">
              <w:rPr>
                <w:rFonts w:ascii="Times New Roman" w:hAnsi="Times New Roman"/>
                <w:sz w:val="24"/>
                <w:szCs w:val="24"/>
              </w:rPr>
              <w:t>на педагогическом совете</w:t>
            </w:r>
          </w:p>
          <w:p w14:paraId="10C27DEB" w14:textId="64642B6C" w:rsidR="00CC7E22" w:rsidRPr="00842939" w:rsidRDefault="00CC7E22" w:rsidP="00A1325D">
            <w:pPr>
              <w:tabs>
                <w:tab w:val="left" w:pos="360"/>
              </w:tabs>
              <w:rPr>
                <w:rFonts w:ascii="Times New Roman" w:hAnsi="Times New Roman"/>
                <w:bCs/>
                <w:sz w:val="24"/>
                <w:szCs w:val="24"/>
              </w:rPr>
            </w:pPr>
            <w:r w:rsidRPr="00842939">
              <w:rPr>
                <w:rFonts w:ascii="Times New Roman" w:hAnsi="Times New Roman"/>
                <w:sz w:val="24"/>
                <w:szCs w:val="24"/>
              </w:rPr>
              <w:t>(протокол от «</w:t>
            </w:r>
            <w:r w:rsidR="00992723">
              <w:rPr>
                <w:rFonts w:ascii="Times New Roman" w:hAnsi="Times New Roman"/>
                <w:sz w:val="24"/>
                <w:szCs w:val="24"/>
              </w:rPr>
              <w:t>20</w:t>
            </w:r>
            <w:r w:rsidRPr="00842939">
              <w:rPr>
                <w:rFonts w:ascii="Times New Roman" w:hAnsi="Times New Roman"/>
                <w:sz w:val="24"/>
                <w:szCs w:val="24"/>
              </w:rPr>
              <w:t>» августа 202</w:t>
            </w:r>
            <w:r w:rsidR="00A1325D">
              <w:rPr>
                <w:rFonts w:ascii="Times New Roman" w:hAnsi="Times New Roman"/>
                <w:sz w:val="24"/>
                <w:szCs w:val="24"/>
              </w:rPr>
              <w:t>4</w:t>
            </w:r>
            <w:r w:rsidRPr="00842939">
              <w:rPr>
                <w:rFonts w:ascii="Times New Roman" w:hAnsi="Times New Roman"/>
                <w:sz w:val="24"/>
                <w:szCs w:val="24"/>
              </w:rPr>
              <w:t>г.</w:t>
            </w:r>
            <w:r w:rsidR="000211B6">
              <w:rPr>
                <w:rFonts w:ascii="Times New Roman" w:hAnsi="Times New Roman"/>
                <w:sz w:val="24"/>
                <w:szCs w:val="24"/>
              </w:rPr>
              <w:t>№</w:t>
            </w:r>
            <w:r w:rsidR="00BC7289">
              <w:rPr>
                <w:rFonts w:ascii="Times New Roman" w:hAnsi="Times New Roman"/>
                <w:sz w:val="24"/>
                <w:szCs w:val="24"/>
              </w:rPr>
              <w:t xml:space="preserve"> </w:t>
            </w:r>
            <w:r w:rsidR="00992723">
              <w:rPr>
                <w:rFonts w:ascii="Times New Roman" w:hAnsi="Times New Roman"/>
                <w:sz w:val="24"/>
                <w:szCs w:val="24"/>
              </w:rPr>
              <w:t>1</w:t>
            </w:r>
            <w:r w:rsidRPr="00842939">
              <w:rPr>
                <w:rFonts w:ascii="Times New Roman" w:hAnsi="Times New Roman"/>
                <w:sz w:val="24"/>
                <w:szCs w:val="24"/>
              </w:rPr>
              <w:t>)</w:t>
            </w:r>
          </w:p>
        </w:tc>
        <w:tc>
          <w:tcPr>
            <w:tcW w:w="4819" w:type="dxa"/>
          </w:tcPr>
          <w:p w14:paraId="106567C8" w14:textId="77777777" w:rsidR="00CC7E22" w:rsidRPr="00842939" w:rsidRDefault="00CC7E22" w:rsidP="00CC7E22">
            <w:pPr>
              <w:tabs>
                <w:tab w:val="left" w:pos="360"/>
              </w:tabs>
              <w:rPr>
                <w:rFonts w:ascii="Times New Roman" w:hAnsi="Times New Roman"/>
                <w:bCs/>
                <w:sz w:val="24"/>
                <w:szCs w:val="24"/>
              </w:rPr>
            </w:pPr>
            <w:r w:rsidRPr="00842939">
              <w:rPr>
                <w:rFonts w:ascii="Times New Roman" w:hAnsi="Times New Roman"/>
                <w:bCs/>
                <w:sz w:val="24"/>
                <w:szCs w:val="24"/>
              </w:rPr>
              <w:t>УТВЕРЖДАЮ</w:t>
            </w:r>
          </w:p>
          <w:p w14:paraId="1D4B1B1B" w14:textId="2B0A5BF7" w:rsidR="00CC7E22" w:rsidRPr="00842939" w:rsidRDefault="00992723" w:rsidP="00CC7E22">
            <w:pPr>
              <w:tabs>
                <w:tab w:val="left" w:pos="360"/>
              </w:tabs>
              <w:rPr>
                <w:rFonts w:ascii="Times New Roman" w:hAnsi="Times New Roman"/>
                <w:bCs/>
                <w:sz w:val="24"/>
                <w:szCs w:val="24"/>
              </w:rPr>
            </w:pPr>
            <w:r>
              <w:rPr>
                <w:rFonts w:ascii="Times New Roman" w:hAnsi="Times New Roman"/>
                <w:bCs/>
                <w:sz w:val="24"/>
                <w:szCs w:val="24"/>
              </w:rPr>
              <w:t>Директор__________Ж.М-Х.Арсанукаева</w:t>
            </w:r>
          </w:p>
          <w:p w14:paraId="655B9E2B" w14:textId="03970014" w:rsidR="00CC7E22" w:rsidRPr="00842939" w:rsidRDefault="00CC7E22" w:rsidP="00CC7E22">
            <w:pPr>
              <w:tabs>
                <w:tab w:val="left" w:pos="360"/>
              </w:tabs>
              <w:rPr>
                <w:rFonts w:ascii="Times New Roman" w:hAnsi="Times New Roman"/>
                <w:bCs/>
                <w:sz w:val="24"/>
                <w:szCs w:val="24"/>
              </w:rPr>
            </w:pPr>
            <w:r w:rsidRPr="00842939">
              <w:rPr>
                <w:rFonts w:ascii="Times New Roman" w:hAnsi="Times New Roman"/>
                <w:bCs/>
                <w:sz w:val="24"/>
                <w:szCs w:val="24"/>
              </w:rPr>
              <w:t>(приказ от «</w:t>
            </w:r>
            <w:r w:rsidR="00992723">
              <w:rPr>
                <w:rFonts w:ascii="Times New Roman" w:hAnsi="Times New Roman"/>
                <w:bCs/>
                <w:sz w:val="24"/>
                <w:szCs w:val="24"/>
              </w:rPr>
              <w:t>30</w:t>
            </w:r>
            <w:r w:rsidRPr="00842939">
              <w:rPr>
                <w:rFonts w:ascii="Times New Roman" w:hAnsi="Times New Roman"/>
                <w:bCs/>
                <w:sz w:val="24"/>
                <w:szCs w:val="24"/>
              </w:rPr>
              <w:t>» августа 202</w:t>
            </w:r>
            <w:r w:rsidR="00A1325D">
              <w:rPr>
                <w:rFonts w:ascii="Times New Roman" w:hAnsi="Times New Roman"/>
                <w:bCs/>
                <w:sz w:val="24"/>
                <w:szCs w:val="24"/>
              </w:rPr>
              <w:t>4</w:t>
            </w:r>
            <w:r w:rsidRPr="00842939">
              <w:rPr>
                <w:rFonts w:ascii="Times New Roman" w:hAnsi="Times New Roman"/>
                <w:bCs/>
                <w:sz w:val="24"/>
                <w:szCs w:val="24"/>
              </w:rPr>
              <w:t>г.</w:t>
            </w:r>
            <w:r w:rsidR="000211B6">
              <w:rPr>
                <w:rFonts w:ascii="Times New Roman" w:hAnsi="Times New Roman"/>
                <w:bCs/>
                <w:sz w:val="24"/>
                <w:szCs w:val="24"/>
              </w:rPr>
              <w:t>№</w:t>
            </w:r>
            <w:r w:rsidR="00992723">
              <w:rPr>
                <w:rFonts w:ascii="Times New Roman" w:hAnsi="Times New Roman"/>
                <w:bCs/>
                <w:sz w:val="24"/>
                <w:szCs w:val="24"/>
              </w:rPr>
              <w:t xml:space="preserve"> 18</w:t>
            </w:r>
            <w:r w:rsidRPr="00842939">
              <w:rPr>
                <w:rFonts w:ascii="Times New Roman" w:hAnsi="Times New Roman"/>
                <w:bCs/>
                <w:sz w:val="24"/>
                <w:szCs w:val="24"/>
              </w:rPr>
              <w:t>)</w:t>
            </w:r>
          </w:p>
          <w:p w14:paraId="06CFBCC7" w14:textId="77777777" w:rsidR="00CC7E22" w:rsidRPr="00842939" w:rsidRDefault="00CC7E22" w:rsidP="00CC7E22">
            <w:pPr>
              <w:tabs>
                <w:tab w:val="left" w:pos="360"/>
              </w:tabs>
              <w:rPr>
                <w:rFonts w:ascii="Times New Roman" w:hAnsi="Times New Roman"/>
                <w:bCs/>
                <w:i/>
                <w:sz w:val="24"/>
                <w:szCs w:val="24"/>
              </w:rPr>
            </w:pPr>
            <w:r w:rsidRPr="00842939">
              <w:rPr>
                <w:rFonts w:ascii="Times New Roman" w:hAnsi="Times New Roman"/>
                <w:bCs/>
                <w:i/>
                <w:sz w:val="24"/>
                <w:szCs w:val="24"/>
              </w:rPr>
              <w:t>М.П.</w:t>
            </w:r>
          </w:p>
        </w:tc>
      </w:tr>
    </w:tbl>
    <w:p w14:paraId="457D7603" w14:textId="77777777" w:rsidR="00CC7E22" w:rsidRPr="00CC7E22" w:rsidRDefault="00CC7E22" w:rsidP="00CC7E22">
      <w:pPr>
        <w:spacing w:after="120" w:line="264" w:lineRule="auto"/>
        <w:rPr>
          <w:rFonts w:ascii="Times New Roman" w:hAnsi="Times New Roman"/>
          <w:sz w:val="24"/>
          <w:szCs w:val="24"/>
          <w:lang w:eastAsia="en-US"/>
        </w:rPr>
      </w:pPr>
    </w:p>
    <w:p w14:paraId="79253185" w14:textId="77777777" w:rsidR="00CC7E22" w:rsidRPr="00CC7E22" w:rsidRDefault="00C82344" w:rsidP="00CC7E22">
      <w:pPr>
        <w:spacing w:after="120" w:line="264" w:lineRule="auto"/>
        <w:rPr>
          <w:rFonts w:ascii="Times New Roman" w:hAnsi="Times New Roman"/>
          <w:sz w:val="24"/>
          <w:szCs w:val="24"/>
          <w:lang w:eastAsia="en-US"/>
        </w:rPr>
      </w:pPr>
      <w:r>
        <w:rPr>
          <w:rFonts w:ascii="Times New Roman" w:hAnsi="Times New Roman"/>
          <w:color w:val="FF0000"/>
          <w:sz w:val="24"/>
          <w:szCs w:val="24"/>
          <w:lang w:eastAsia="en-US"/>
        </w:rPr>
        <w:t xml:space="preserve"> </w:t>
      </w:r>
    </w:p>
    <w:p w14:paraId="55D4DB41" w14:textId="77777777" w:rsidR="00772266" w:rsidRPr="009714AF" w:rsidRDefault="00772266" w:rsidP="005B34A9">
      <w:pPr>
        <w:spacing w:line="276" w:lineRule="auto"/>
        <w:rPr>
          <w:kern w:val="2"/>
        </w:rPr>
      </w:pPr>
    </w:p>
    <w:p w14:paraId="61EC2999" w14:textId="77777777" w:rsidR="00772266" w:rsidRPr="009714AF" w:rsidRDefault="00772266" w:rsidP="00CC7E22">
      <w:pPr>
        <w:spacing w:after="0" w:line="276" w:lineRule="auto"/>
        <w:ind w:firstLine="567"/>
        <w:jc w:val="center"/>
        <w:rPr>
          <w:rFonts w:ascii="Times New Roman" w:hAnsi="Times New Roman"/>
          <w:b/>
          <w:kern w:val="2"/>
          <w:sz w:val="36"/>
          <w:szCs w:val="48"/>
        </w:rPr>
      </w:pPr>
      <w:r w:rsidRPr="009714AF">
        <w:rPr>
          <w:rFonts w:ascii="Times New Roman" w:hAnsi="Times New Roman"/>
          <w:b/>
          <w:kern w:val="2"/>
          <w:sz w:val="36"/>
          <w:szCs w:val="48"/>
        </w:rPr>
        <w:t>ОСНОВНАЯ ОБРАЗОВАТЕЛЬНАЯ ПРОГРАММА</w:t>
      </w:r>
    </w:p>
    <w:p w14:paraId="3C04BC62" w14:textId="77777777" w:rsidR="00772266" w:rsidRPr="009714AF" w:rsidRDefault="00772266" w:rsidP="00CC7E22">
      <w:pPr>
        <w:spacing w:after="0" w:line="276" w:lineRule="auto"/>
        <w:ind w:firstLine="567"/>
        <w:jc w:val="center"/>
        <w:rPr>
          <w:rFonts w:ascii="Times New Roman" w:hAnsi="Times New Roman"/>
          <w:b/>
          <w:kern w:val="2"/>
          <w:sz w:val="40"/>
          <w:szCs w:val="48"/>
        </w:rPr>
      </w:pPr>
      <w:r w:rsidRPr="009714AF">
        <w:rPr>
          <w:rFonts w:ascii="Times New Roman" w:hAnsi="Times New Roman"/>
          <w:b/>
          <w:kern w:val="2"/>
          <w:sz w:val="36"/>
          <w:szCs w:val="48"/>
        </w:rPr>
        <w:t>СРЕДНЕГО ОБЩЕГО ОБРАЗОВАНИЯ</w:t>
      </w:r>
    </w:p>
    <w:p w14:paraId="1CBBC15D" w14:textId="77777777" w:rsidR="00CC7E22" w:rsidRPr="009714AF" w:rsidRDefault="00CC7E22" w:rsidP="00CC7E22">
      <w:pPr>
        <w:widowControl w:val="0"/>
        <w:tabs>
          <w:tab w:val="left" w:pos="142"/>
          <w:tab w:val="left" w:pos="9498"/>
        </w:tabs>
        <w:autoSpaceDE w:val="0"/>
        <w:autoSpaceDN w:val="0"/>
        <w:spacing w:after="0" w:line="240" w:lineRule="auto"/>
        <w:ind w:right="3"/>
        <w:jc w:val="center"/>
        <w:rPr>
          <w:rFonts w:ascii="Times New Roman" w:eastAsia="Calibri" w:hAnsi="Times New Roman"/>
          <w:bCs/>
          <w:i/>
          <w:sz w:val="24"/>
          <w:szCs w:val="28"/>
          <w:lang w:eastAsia="en-US"/>
        </w:rPr>
      </w:pPr>
      <w:r w:rsidRPr="009714AF">
        <w:rPr>
          <w:rFonts w:ascii="Times New Roman" w:eastAsia="Calibri" w:hAnsi="Times New Roman"/>
          <w:bCs/>
          <w:i/>
          <w:sz w:val="24"/>
          <w:szCs w:val="28"/>
          <w:lang w:eastAsia="en-US"/>
        </w:rPr>
        <w:t xml:space="preserve"> (в соответствии с обновлённым ФГОС СОО и ФОП СОО)</w:t>
      </w:r>
    </w:p>
    <w:p w14:paraId="69F5C461" w14:textId="6D3BA7E3" w:rsidR="0026234E" w:rsidRPr="0026234E" w:rsidRDefault="0026234E" w:rsidP="0026234E">
      <w:pPr>
        <w:spacing w:line="276" w:lineRule="auto"/>
        <w:ind w:firstLine="567"/>
        <w:jc w:val="center"/>
        <w:rPr>
          <w:rFonts w:ascii="Times New Roman" w:hAnsi="Times New Roman"/>
          <w:i/>
          <w:iCs/>
          <w:kern w:val="2"/>
          <w:sz w:val="24"/>
          <w:szCs w:val="24"/>
        </w:rPr>
      </w:pPr>
      <w:r w:rsidRPr="0026234E">
        <w:rPr>
          <w:rFonts w:ascii="Times New Roman" w:hAnsi="Times New Roman"/>
          <w:i/>
          <w:iCs/>
          <w:kern w:val="2"/>
          <w:sz w:val="24"/>
          <w:szCs w:val="24"/>
        </w:rPr>
        <w:t>(с изменениями</w:t>
      </w:r>
      <w:r w:rsidR="00BC7289">
        <w:rPr>
          <w:rFonts w:ascii="Times New Roman" w:hAnsi="Times New Roman"/>
          <w:i/>
          <w:iCs/>
          <w:kern w:val="2"/>
          <w:sz w:val="24"/>
          <w:szCs w:val="24"/>
        </w:rPr>
        <w:t xml:space="preserve"> и дополнениями </w:t>
      </w:r>
      <w:r w:rsidRPr="0026234E">
        <w:rPr>
          <w:rFonts w:ascii="Times New Roman" w:hAnsi="Times New Roman"/>
          <w:i/>
          <w:iCs/>
          <w:kern w:val="2"/>
          <w:sz w:val="24"/>
          <w:szCs w:val="24"/>
        </w:rPr>
        <w:t xml:space="preserve"> на </w:t>
      </w:r>
      <w:r w:rsidR="00A1325D">
        <w:rPr>
          <w:rFonts w:ascii="Times New Roman" w:hAnsi="Times New Roman"/>
          <w:i/>
          <w:iCs/>
          <w:kern w:val="2"/>
          <w:sz w:val="24"/>
          <w:szCs w:val="24"/>
        </w:rPr>
        <w:t>0</w:t>
      </w:r>
      <w:r w:rsidRPr="0026234E">
        <w:rPr>
          <w:rFonts w:ascii="Times New Roman" w:hAnsi="Times New Roman"/>
          <w:i/>
          <w:iCs/>
          <w:kern w:val="2"/>
          <w:sz w:val="24"/>
          <w:szCs w:val="24"/>
        </w:rPr>
        <w:t>1.09.2024г.)</w:t>
      </w:r>
    </w:p>
    <w:p w14:paraId="147BB4E7" w14:textId="77777777" w:rsidR="00CC7E22" w:rsidRPr="009714AF" w:rsidRDefault="00CC7E22" w:rsidP="00CC7E22">
      <w:pPr>
        <w:widowControl w:val="0"/>
        <w:tabs>
          <w:tab w:val="left" w:pos="142"/>
          <w:tab w:val="left" w:pos="9498"/>
        </w:tabs>
        <w:autoSpaceDE w:val="0"/>
        <w:autoSpaceDN w:val="0"/>
        <w:spacing w:after="0" w:line="240" w:lineRule="auto"/>
        <w:ind w:left="228" w:right="223"/>
        <w:jc w:val="center"/>
        <w:rPr>
          <w:rFonts w:ascii="Times New Roman" w:eastAsia="Calibri" w:hAnsi="Times New Roman"/>
          <w:i/>
          <w:sz w:val="24"/>
          <w:szCs w:val="28"/>
          <w:lang w:eastAsia="en-US"/>
        </w:rPr>
      </w:pPr>
    </w:p>
    <w:p w14:paraId="68D7B877" w14:textId="77777777" w:rsidR="00CC7E22" w:rsidRPr="009714AF" w:rsidRDefault="00CC7E22" w:rsidP="00CC7E22">
      <w:pPr>
        <w:spacing w:line="276" w:lineRule="auto"/>
        <w:ind w:firstLine="567"/>
        <w:jc w:val="center"/>
        <w:rPr>
          <w:rFonts w:ascii="Times New Roman" w:hAnsi="Times New Roman"/>
          <w:kern w:val="2"/>
          <w:sz w:val="28"/>
          <w:szCs w:val="28"/>
        </w:rPr>
      </w:pPr>
      <w:r w:rsidRPr="009714AF">
        <w:rPr>
          <w:rFonts w:ascii="Times New Roman" w:hAnsi="Times New Roman"/>
          <w:kern w:val="2"/>
          <w:sz w:val="28"/>
          <w:szCs w:val="28"/>
        </w:rPr>
        <w:t>Срок освоения 2 года</w:t>
      </w:r>
    </w:p>
    <w:p w14:paraId="36CC9010" w14:textId="77777777" w:rsidR="00772266" w:rsidRPr="00D60E5B" w:rsidRDefault="00772266" w:rsidP="00772266">
      <w:pPr>
        <w:spacing w:line="276" w:lineRule="auto"/>
        <w:ind w:firstLine="567"/>
        <w:jc w:val="center"/>
        <w:rPr>
          <w:rFonts w:ascii="Times New Roman" w:hAnsi="Times New Roman"/>
          <w:color w:val="002060"/>
          <w:kern w:val="2"/>
          <w:sz w:val="28"/>
          <w:szCs w:val="28"/>
        </w:rPr>
      </w:pPr>
    </w:p>
    <w:p w14:paraId="60BF7FB1" w14:textId="77777777" w:rsidR="00772266" w:rsidRDefault="00772266" w:rsidP="00772266">
      <w:pPr>
        <w:spacing w:line="276" w:lineRule="auto"/>
        <w:ind w:firstLine="567"/>
        <w:jc w:val="center"/>
        <w:rPr>
          <w:kern w:val="2"/>
          <w:sz w:val="28"/>
          <w:szCs w:val="28"/>
        </w:rPr>
      </w:pPr>
    </w:p>
    <w:p w14:paraId="2D9286E3" w14:textId="77777777" w:rsidR="00772266" w:rsidRDefault="00772266" w:rsidP="00772266">
      <w:pPr>
        <w:spacing w:line="276" w:lineRule="auto"/>
        <w:ind w:firstLine="567"/>
        <w:jc w:val="center"/>
        <w:rPr>
          <w:kern w:val="2"/>
          <w:sz w:val="28"/>
          <w:szCs w:val="28"/>
        </w:rPr>
      </w:pPr>
    </w:p>
    <w:p w14:paraId="694D8748" w14:textId="77777777" w:rsidR="00772266" w:rsidRDefault="00772266" w:rsidP="00772266">
      <w:pPr>
        <w:spacing w:line="276" w:lineRule="auto"/>
        <w:ind w:firstLine="567"/>
        <w:jc w:val="center"/>
        <w:rPr>
          <w:kern w:val="2"/>
          <w:sz w:val="28"/>
          <w:szCs w:val="28"/>
        </w:rPr>
      </w:pPr>
    </w:p>
    <w:p w14:paraId="5E4BC6AC" w14:textId="77777777" w:rsidR="00772266" w:rsidRDefault="00772266" w:rsidP="00772266">
      <w:pPr>
        <w:spacing w:line="276" w:lineRule="auto"/>
        <w:ind w:firstLine="567"/>
        <w:jc w:val="center"/>
        <w:rPr>
          <w:kern w:val="2"/>
          <w:sz w:val="28"/>
          <w:szCs w:val="28"/>
        </w:rPr>
      </w:pPr>
    </w:p>
    <w:p w14:paraId="1C119572" w14:textId="77777777" w:rsidR="00772266" w:rsidRDefault="00772266" w:rsidP="00772266">
      <w:pPr>
        <w:spacing w:line="276" w:lineRule="auto"/>
        <w:ind w:firstLine="567"/>
        <w:jc w:val="center"/>
        <w:rPr>
          <w:kern w:val="2"/>
          <w:sz w:val="28"/>
          <w:szCs w:val="28"/>
        </w:rPr>
      </w:pPr>
    </w:p>
    <w:p w14:paraId="699EEB89" w14:textId="77777777" w:rsidR="006804BF" w:rsidRDefault="006804BF" w:rsidP="00772266">
      <w:pPr>
        <w:spacing w:line="276" w:lineRule="auto"/>
        <w:ind w:firstLine="567"/>
        <w:jc w:val="center"/>
        <w:rPr>
          <w:kern w:val="2"/>
          <w:sz w:val="28"/>
          <w:szCs w:val="28"/>
        </w:rPr>
      </w:pPr>
    </w:p>
    <w:p w14:paraId="1171EC8C" w14:textId="185CD631" w:rsidR="001E1959" w:rsidRDefault="001E1959" w:rsidP="006577E5">
      <w:pPr>
        <w:spacing w:line="276" w:lineRule="auto"/>
        <w:rPr>
          <w:kern w:val="2"/>
          <w:sz w:val="28"/>
          <w:szCs w:val="28"/>
        </w:rPr>
      </w:pPr>
    </w:p>
    <w:p w14:paraId="3C91D291" w14:textId="4147EA6E" w:rsidR="00BC7289" w:rsidRDefault="00BC7289" w:rsidP="006577E5">
      <w:pPr>
        <w:spacing w:line="276" w:lineRule="auto"/>
        <w:rPr>
          <w:kern w:val="2"/>
          <w:sz w:val="28"/>
          <w:szCs w:val="28"/>
        </w:rPr>
      </w:pPr>
    </w:p>
    <w:p w14:paraId="7EF94B0F" w14:textId="3CC17B21" w:rsidR="00BC7289" w:rsidRDefault="00BC7289" w:rsidP="006577E5">
      <w:pPr>
        <w:spacing w:line="276" w:lineRule="auto"/>
        <w:rPr>
          <w:kern w:val="2"/>
          <w:sz w:val="28"/>
          <w:szCs w:val="28"/>
        </w:rPr>
      </w:pPr>
    </w:p>
    <w:p w14:paraId="659D846B" w14:textId="66EDD822" w:rsidR="00BC7289" w:rsidRDefault="00BC7289" w:rsidP="006577E5">
      <w:pPr>
        <w:spacing w:line="276" w:lineRule="auto"/>
        <w:rPr>
          <w:kern w:val="2"/>
          <w:sz w:val="28"/>
          <w:szCs w:val="28"/>
        </w:rPr>
      </w:pPr>
    </w:p>
    <w:p w14:paraId="4D897355" w14:textId="2D1A5BB2" w:rsidR="00BC7289" w:rsidRDefault="00BC7289" w:rsidP="006577E5">
      <w:pPr>
        <w:spacing w:line="276" w:lineRule="auto"/>
        <w:rPr>
          <w:kern w:val="2"/>
          <w:sz w:val="28"/>
          <w:szCs w:val="28"/>
        </w:rPr>
      </w:pPr>
    </w:p>
    <w:p w14:paraId="673C9101" w14:textId="1993CF4C" w:rsidR="00BC7289" w:rsidRDefault="00BC7289" w:rsidP="006577E5">
      <w:pPr>
        <w:spacing w:line="276" w:lineRule="auto"/>
        <w:rPr>
          <w:kern w:val="2"/>
          <w:sz w:val="28"/>
          <w:szCs w:val="28"/>
        </w:rPr>
      </w:pPr>
    </w:p>
    <w:p w14:paraId="56845AB8" w14:textId="2E9922F4" w:rsidR="00BC7289" w:rsidRDefault="00BC7289" w:rsidP="006577E5">
      <w:pPr>
        <w:spacing w:line="276" w:lineRule="auto"/>
        <w:rPr>
          <w:kern w:val="2"/>
          <w:sz w:val="28"/>
          <w:szCs w:val="28"/>
        </w:rPr>
      </w:pPr>
    </w:p>
    <w:p w14:paraId="43DEC9E0" w14:textId="77777777" w:rsidR="00BC7289" w:rsidRDefault="00BC7289" w:rsidP="006577E5">
      <w:pPr>
        <w:spacing w:line="276" w:lineRule="auto"/>
        <w:rPr>
          <w:kern w:val="2"/>
          <w:sz w:val="28"/>
          <w:szCs w:val="28"/>
        </w:rPr>
      </w:pPr>
    </w:p>
    <w:p w14:paraId="6EFFAD06" w14:textId="77777777" w:rsidR="00C82344" w:rsidRPr="00C82344" w:rsidRDefault="00C82344" w:rsidP="00C82344">
      <w:pPr>
        <w:spacing w:after="0" w:line="276" w:lineRule="auto"/>
        <w:ind w:firstLine="567"/>
        <w:rPr>
          <w:rFonts w:ascii="Times New Roman" w:eastAsiaTheme="minorEastAsia" w:hAnsi="Times New Roman" w:cstheme="minorBidi"/>
          <w:b/>
          <w:bCs/>
          <w:kern w:val="2"/>
          <w:sz w:val="28"/>
          <w:szCs w:val="28"/>
        </w:rPr>
      </w:pPr>
      <w:r w:rsidRPr="00374DFF">
        <w:rPr>
          <w:rFonts w:ascii="Times New Roman" w:eastAsiaTheme="minorEastAsia" w:hAnsi="Times New Roman" w:cstheme="minorBidi"/>
          <w:b/>
          <w:bCs/>
          <w:kern w:val="2"/>
          <w:sz w:val="28"/>
          <w:szCs w:val="28"/>
        </w:rPr>
        <w:lastRenderedPageBreak/>
        <w:t>Содержание</w:t>
      </w:r>
      <w:r w:rsidRPr="00C82344">
        <w:rPr>
          <w:rFonts w:ascii="Times New Roman" w:eastAsiaTheme="minorEastAsia" w:hAnsi="Times New Roman" w:cstheme="minorBidi"/>
          <w:b/>
          <w:bCs/>
          <w:kern w:val="2"/>
          <w:sz w:val="28"/>
          <w:szCs w:val="28"/>
        </w:rPr>
        <w:t xml:space="preserve"> </w:t>
      </w:r>
    </w:p>
    <w:tbl>
      <w:tblPr>
        <w:tblStyle w:val="1810"/>
        <w:tblW w:w="10206" w:type="dxa"/>
        <w:tblInd w:w="-459" w:type="dxa"/>
        <w:tblLook w:val="04A0" w:firstRow="1" w:lastRow="0" w:firstColumn="1" w:lastColumn="0" w:noHBand="0" w:noVBand="1"/>
      </w:tblPr>
      <w:tblGrid>
        <w:gridCol w:w="1276"/>
        <w:gridCol w:w="7655"/>
        <w:gridCol w:w="1275"/>
      </w:tblGrid>
      <w:tr w:rsidR="00C82344" w:rsidRPr="00C82344" w14:paraId="5A8BE581" w14:textId="77777777" w:rsidTr="00336B83">
        <w:tc>
          <w:tcPr>
            <w:tcW w:w="1276" w:type="dxa"/>
            <w:shd w:val="clear" w:color="auto" w:fill="B4C6E7" w:themeFill="accent1" w:themeFillTint="66"/>
          </w:tcPr>
          <w:p w14:paraId="619DA2E8" w14:textId="77777777" w:rsidR="00C82344" w:rsidRPr="008D3096" w:rsidRDefault="008D3096" w:rsidP="00C82344">
            <w:pPr>
              <w:widowControl w:val="0"/>
              <w:tabs>
                <w:tab w:val="left" w:pos="142"/>
                <w:tab w:val="left" w:pos="4170"/>
                <w:tab w:val="left" w:pos="9498"/>
              </w:tabs>
              <w:spacing w:after="200" w:line="276" w:lineRule="auto"/>
              <w:jc w:val="center"/>
              <w:rPr>
                <w:rFonts w:ascii="Times New Roman" w:eastAsia="Calibri" w:hAnsi="Times New Roman"/>
                <w:b/>
                <w:lang w:eastAsia="en-US"/>
              </w:rPr>
            </w:pPr>
            <w:r>
              <w:rPr>
                <w:rFonts w:ascii="Times New Roman" w:eastAsia="Calibri" w:hAnsi="Times New Roman"/>
                <w:b/>
                <w:lang w:eastAsia="en-US"/>
              </w:rPr>
              <w:t>1.</w:t>
            </w:r>
          </w:p>
        </w:tc>
        <w:tc>
          <w:tcPr>
            <w:tcW w:w="7655" w:type="dxa"/>
            <w:shd w:val="clear" w:color="auto" w:fill="B4C6E7" w:themeFill="accent1" w:themeFillTint="66"/>
          </w:tcPr>
          <w:p w14:paraId="777F957D" w14:textId="77777777" w:rsidR="00C82344" w:rsidRPr="00C82344" w:rsidRDefault="00C82344" w:rsidP="00C82344">
            <w:pPr>
              <w:widowControl w:val="0"/>
              <w:tabs>
                <w:tab w:val="left" w:pos="142"/>
                <w:tab w:val="left" w:pos="4170"/>
                <w:tab w:val="left" w:pos="9498"/>
              </w:tabs>
              <w:spacing w:after="200" w:line="276" w:lineRule="auto"/>
              <w:rPr>
                <w:rFonts w:ascii="Times New Roman" w:eastAsia="Calibri" w:hAnsi="Times New Roman"/>
                <w:b/>
                <w:lang w:val="en-US" w:eastAsia="en-US"/>
              </w:rPr>
            </w:pPr>
            <w:r w:rsidRPr="00C82344">
              <w:rPr>
                <w:rFonts w:ascii="Times New Roman" w:eastAsia="Calibri" w:hAnsi="Times New Roman"/>
                <w:b/>
                <w:lang w:val="en-US" w:eastAsia="en-US"/>
              </w:rPr>
              <w:t>Целевой раздел</w:t>
            </w:r>
          </w:p>
        </w:tc>
        <w:tc>
          <w:tcPr>
            <w:tcW w:w="1275" w:type="dxa"/>
            <w:shd w:val="clear" w:color="auto" w:fill="B4C6E7" w:themeFill="accent1" w:themeFillTint="66"/>
          </w:tcPr>
          <w:p w14:paraId="7496DC3C" w14:textId="77777777" w:rsidR="00C82344" w:rsidRPr="00C82344" w:rsidRDefault="00C82344" w:rsidP="00C82344">
            <w:pPr>
              <w:widowControl w:val="0"/>
              <w:tabs>
                <w:tab w:val="left" w:pos="142"/>
                <w:tab w:val="left" w:pos="4170"/>
                <w:tab w:val="left" w:pos="9498"/>
              </w:tabs>
              <w:spacing w:after="200" w:line="276" w:lineRule="auto"/>
              <w:jc w:val="center"/>
              <w:rPr>
                <w:rFonts w:ascii="Times New Roman" w:eastAsia="Calibri" w:hAnsi="Times New Roman"/>
                <w:lang w:eastAsia="en-US"/>
              </w:rPr>
            </w:pPr>
          </w:p>
        </w:tc>
      </w:tr>
      <w:tr w:rsidR="00C82344" w:rsidRPr="00C82344" w14:paraId="0D4E2ED7" w14:textId="77777777" w:rsidTr="00336B83">
        <w:tc>
          <w:tcPr>
            <w:tcW w:w="1276" w:type="dxa"/>
            <w:shd w:val="clear" w:color="auto" w:fill="D9E2F3" w:themeFill="accent1" w:themeFillTint="33"/>
          </w:tcPr>
          <w:p w14:paraId="43F05B82" w14:textId="77777777" w:rsidR="00C82344" w:rsidRPr="00C82344" w:rsidRDefault="00C82344" w:rsidP="00C82344">
            <w:pPr>
              <w:widowControl w:val="0"/>
              <w:tabs>
                <w:tab w:val="left" w:pos="142"/>
                <w:tab w:val="left" w:pos="4170"/>
                <w:tab w:val="left" w:pos="9498"/>
              </w:tabs>
              <w:spacing w:after="200" w:line="276" w:lineRule="auto"/>
              <w:jc w:val="center"/>
              <w:rPr>
                <w:rFonts w:ascii="Times New Roman" w:eastAsia="Calibri" w:hAnsi="Times New Roman"/>
                <w:bCs/>
                <w:lang w:eastAsia="en-US"/>
              </w:rPr>
            </w:pPr>
            <w:r w:rsidRPr="00C82344">
              <w:rPr>
                <w:rFonts w:ascii="Times New Roman" w:eastAsia="Calibri" w:hAnsi="Times New Roman"/>
                <w:bCs/>
                <w:lang w:eastAsia="en-US"/>
              </w:rPr>
              <w:t>1.1.</w:t>
            </w:r>
          </w:p>
        </w:tc>
        <w:tc>
          <w:tcPr>
            <w:tcW w:w="7655" w:type="dxa"/>
          </w:tcPr>
          <w:p w14:paraId="76F3554D" w14:textId="77777777" w:rsidR="00C82344" w:rsidRPr="00C82344" w:rsidRDefault="00C82344" w:rsidP="00C82344">
            <w:pPr>
              <w:widowControl w:val="0"/>
              <w:tabs>
                <w:tab w:val="left" w:pos="142"/>
                <w:tab w:val="left" w:pos="4170"/>
                <w:tab w:val="left" w:pos="9498"/>
              </w:tabs>
              <w:spacing w:after="200" w:line="276" w:lineRule="auto"/>
              <w:rPr>
                <w:rFonts w:ascii="Times New Roman" w:eastAsia="Calibri" w:hAnsi="Times New Roman"/>
                <w:b/>
                <w:lang w:val="en-US" w:eastAsia="en-US"/>
              </w:rPr>
            </w:pPr>
            <w:r w:rsidRPr="00C82344">
              <w:rPr>
                <w:rFonts w:ascii="Times New Roman" w:eastAsia="Calibri" w:hAnsi="Times New Roman"/>
                <w:lang w:val="en-US" w:eastAsia="en-US"/>
              </w:rPr>
              <w:t>Пояснительная записка</w:t>
            </w:r>
          </w:p>
        </w:tc>
        <w:tc>
          <w:tcPr>
            <w:tcW w:w="1275" w:type="dxa"/>
            <w:shd w:val="clear" w:color="auto" w:fill="D9E2F3" w:themeFill="accent1" w:themeFillTint="33"/>
          </w:tcPr>
          <w:p w14:paraId="701C6B52" w14:textId="78B0FDD1" w:rsidR="00C82344" w:rsidRPr="008F7105" w:rsidRDefault="00C82344" w:rsidP="00C82344">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374DFF" w:rsidRPr="00C82344" w14:paraId="66AFE70C" w14:textId="77777777" w:rsidTr="00336B83">
        <w:tc>
          <w:tcPr>
            <w:tcW w:w="1276" w:type="dxa"/>
            <w:shd w:val="clear" w:color="auto" w:fill="D9E2F3" w:themeFill="accent1" w:themeFillTint="33"/>
          </w:tcPr>
          <w:p w14:paraId="0B679FF0" w14:textId="77777777" w:rsidR="00374DFF" w:rsidRPr="00C82344" w:rsidRDefault="00374DFF" w:rsidP="00C82344">
            <w:pPr>
              <w:widowControl w:val="0"/>
              <w:tabs>
                <w:tab w:val="left" w:pos="142"/>
                <w:tab w:val="left" w:pos="4170"/>
                <w:tab w:val="left" w:pos="9498"/>
              </w:tabs>
              <w:spacing w:after="200" w:line="276" w:lineRule="auto"/>
              <w:jc w:val="center"/>
              <w:rPr>
                <w:rFonts w:ascii="Times New Roman" w:eastAsia="Calibri" w:hAnsi="Times New Roman"/>
                <w:bCs/>
                <w:lang w:eastAsia="en-US"/>
              </w:rPr>
            </w:pPr>
            <w:r>
              <w:rPr>
                <w:rFonts w:ascii="Times New Roman" w:eastAsia="Calibri" w:hAnsi="Times New Roman"/>
                <w:bCs/>
                <w:lang w:eastAsia="en-US"/>
              </w:rPr>
              <w:t>1.2.</w:t>
            </w:r>
          </w:p>
        </w:tc>
        <w:tc>
          <w:tcPr>
            <w:tcW w:w="7655" w:type="dxa"/>
          </w:tcPr>
          <w:p w14:paraId="216F65A6" w14:textId="77777777" w:rsidR="00374DFF" w:rsidRPr="00374DFF" w:rsidRDefault="00374DFF" w:rsidP="00C82344">
            <w:pPr>
              <w:widowControl w:val="0"/>
              <w:tabs>
                <w:tab w:val="left" w:pos="142"/>
                <w:tab w:val="left" w:pos="4170"/>
                <w:tab w:val="left" w:pos="9498"/>
              </w:tabs>
              <w:spacing w:after="200" w:line="276" w:lineRule="auto"/>
              <w:rPr>
                <w:rFonts w:ascii="Times New Roman" w:eastAsia="Calibri" w:hAnsi="Times New Roman"/>
                <w:lang w:eastAsia="en-US"/>
              </w:rPr>
            </w:pPr>
            <w:r w:rsidRPr="00374DFF">
              <w:rPr>
                <w:rFonts w:ascii="Times New Roman" w:eastAsia="Calibri" w:hAnsi="Times New Roman"/>
                <w:lang w:eastAsia="en-US"/>
              </w:rPr>
              <w:t>Общая характеристика основной образовательной программы</w:t>
            </w:r>
          </w:p>
        </w:tc>
        <w:tc>
          <w:tcPr>
            <w:tcW w:w="1275" w:type="dxa"/>
            <w:shd w:val="clear" w:color="auto" w:fill="D9E2F3" w:themeFill="accent1" w:themeFillTint="33"/>
          </w:tcPr>
          <w:p w14:paraId="499B5244" w14:textId="39063941" w:rsidR="00374DFF" w:rsidRPr="008F7105" w:rsidRDefault="00374DFF" w:rsidP="00C82344">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C82344" w:rsidRPr="00C82344" w14:paraId="78748D64" w14:textId="77777777" w:rsidTr="00336B83">
        <w:tc>
          <w:tcPr>
            <w:tcW w:w="1276" w:type="dxa"/>
            <w:shd w:val="clear" w:color="auto" w:fill="D9E2F3" w:themeFill="accent1" w:themeFillTint="33"/>
          </w:tcPr>
          <w:p w14:paraId="053FAA3A" w14:textId="77777777" w:rsidR="00C82344" w:rsidRPr="00374DFF" w:rsidRDefault="00374DFF" w:rsidP="00C82344">
            <w:pPr>
              <w:tabs>
                <w:tab w:val="left" w:pos="142"/>
                <w:tab w:val="left" w:pos="4170"/>
                <w:tab w:val="left" w:pos="9498"/>
              </w:tabs>
              <w:spacing w:line="276" w:lineRule="auto"/>
              <w:ind w:left="360"/>
              <w:contextualSpacing/>
              <w:rPr>
                <w:rFonts w:ascii="Times New Roman" w:eastAsia="Calibri" w:hAnsi="Times New Roman"/>
                <w:bCs/>
                <w:lang w:val="en-US" w:eastAsia="en-US"/>
              </w:rPr>
            </w:pPr>
            <w:r w:rsidRPr="00374DFF">
              <w:rPr>
                <w:rFonts w:ascii="Times New Roman" w:eastAsia="Calibri" w:hAnsi="Times New Roman"/>
                <w:bCs/>
                <w:lang w:eastAsia="en-US"/>
              </w:rPr>
              <w:t>1.3.</w:t>
            </w:r>
          </w:p>
        </w:tc>
        <w:tc>
          <w:tcPr>
            <w:tcW w:w="7655" w:type="dxa"/>
          </w:tcPr>
          <w:p w14:paraId="76723800" w14:textId="77777777" w:rsidR="00C82344" w:rsidRPr="009714AF" w:rsidRDefault="009115F5" w:rsidP="009714AF">
            <w:pPr>
              <w:widowControl w:val="0"/>
              <w:tabs>
                <w:tab w:val="left" w:pos="142"/>
                <w:tab w:val="left" w:pos="4170"/>
                <w:tab w:val="left" w:pos="9498"/>
              </w:tabs>
              <w:spacing w:after="200" w:line="276" w:lineRule="auto"/>
              <w:rPr>
                <w:rFonts w:ascii="Times New Roman" w:eastAsia="Calibri" w:hAnsi="Times New Roman"/>
                <w:b/>
                <w:lang w:eastAsia="en-US"/>
              </w:rPr>
            </w:pPr>
            <w:r w:rsidRPr="009115F5">
              <w:rPr>
                <w:rFonts w:ascii="Times New Roman" w:eastAsia="Calibri" w:hAnsi="Times New Roman"/>
                <w:lang w:eastAsia="en-US"/>
              </w:rPr>
              <w:t>Планируемые результаты освоения обучающимися основной образовательной программы</w:t>
            </w:r>
          </w:p>
        </w:tc>
        <w:tc>
          <w:tcPr>
            <w:tcW w:w="1275" w:type="dxa"/>
            <w:shd w:val="clear" w:color="auto" w:fill="D9E2F3" w:themeFill="accent1" w:themeFillTint="33"/>
          </w:tcPr>
          <w:p w14:paraId="16DB5C67" w14:textId="3ECF560B" w:rsidR="00C82344" w:rsidRPr="008F7105" w:rsidRDefault="00C82344" w:rsidP="00C82344">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9714AF" w:rsidRPr="00C82344" w14:paraId="7C171B34" w14:textId="77777777" w:rsidTr="00336B83">
        <w:tc>
          <w:tcPr>
            <w:tcW w:w="1276" w:type="dxa"/>
            <w:shd w:val="clear" w:color="auto" w:fill="D9E2F3" w:themeFill="accent1" w:themeFillTint="33"/>
          </w:tcPr>
          <w:p w14:paraId="2A613B74" w14:textId="77777777" w:rsidR="009714AF" w:rsidRPr="00C82344" w:rsidRDefault="00842939" w:rsidP="00842939">
            <w:pPr>
              <w:widowControl w:val="0"/>
              <w:tabs>
                <w:tab w:val="left" w:pos="142"/>
                <w:tab w:val="left" w:pos="4170"/>
                <w:tab w:val="left" w:pos="9498"/>
              </w:tabs>
              <w:spacing w:after="200" w:line="276" w:lineRule="auto"/>
              <w:ind w:left="360"/>
              <w:contextualSpacing/>
              <w:rPr>
                <w:rFonts w:ascii="Times New Roman" w:eastAsia="Calibri" w:hAnsi="Times New Roman"/>
                <w:lang w:eastAsia="en-US"/>
              </w:rPr>
            </w:pPr>
            <w:r>
              <w:rPr>
                <w:rFonts w:ascii="Times New Roman" w:eastAsia="Calibri" w:hAnsi="Times New Roman"/>
                <w:lang w:eastAsia="en-US"/>
              </w:rPr>
              <w:t>1.4.</w:t>
            </w:r>
          </w:p>
        </w:tc>
        <w:tc>
          <w:tcPr>
            <w:tcW w:w="7655" w:type="dxa"/>
          </w:tcPr>
          <w:p w14:paraId="6F328A02" w14:textId="77777777" w:rsidR="009714AF" w:rsidRPr="009714AF" w:rsidRDefault="009115F5" w:rsidP="009714AF">
            <w:pPr>
              <w:widowControl w:val="0"/>
              <w:tabs>
                <w:tab w:val="left" w:pos="142"/>
                <w:tab w:val="left" w:pos="4170"/>
                <w:tab w:val="left" w:pos="9498"/>
              </w:tabs>
              <w:spacing w:after="200" w:line="276" w:lineRule="auto"/>
              <w:rPr>
                <w:rFonts w:ascii="Times New Roman" w:eastAsia="Calibri" w:hAnsi="Times New Roman"/>
                <w:lang w:eastAsia="en-US"/>
              </w:rPr>
            </w:pPr>
            <w:r w:rsidRPr="009115F5">
              <w:rPr>
                <w:rFonts w:ascii="Times New Roman" w:eastAsia="Calibri" w:hAnsi="Times New Roman"/>
                <w:lang w:eastAsia="en-US"/>
              </w:rPr>
              <w:t>Система оценки результатов освоения основной образовательной программы</w:t>
            </w:r>
          </w:p>
        </w:tc>
        <w:tc>
          <w:tcPr>
            <w:tcW w:w="1275" w:type="dxa"/>
            <w:shd w:val="clear" w:color="auto" w:fill="D9E2F3" w:themeFill="accent1" w:themeFillTint="33"/>
          </w:tcPr>
          <w:p w14:paraId="00E569C3" w14:textId="3324BF43" w:rsidR="009714AF" w:rsidRPr="008F7105" w:rsidRDefault="009714AF" w:rsidP="00AB2176">
            <w:pPr>
              <w:widowControl w:val="0"/>
              <w:tabs>
                <w:tab w:val="left" w:pos="142"/>
                <w:tab w:val="left" w:pos="285"/>
                <w:tab w:val="center" w:pos="388"/>
                <w:tab w:val="left" w:pos="4170"/>
                <w:tab w:val="left" w:pos="9498"/>
              </w:tabs>
              <w:spacing w:after="200" w:line="276" w:lineRule="auto"/>
              <w:jc w:val="center"/>
              <w:rPr>
                <w:rFonts w:ascii="Times New Roman" w:eastAsia="Calibri" w:hAnsi="Times New Roman"/>
                <w:i/>
                <w:iCs/>
                <w:lang w:eastAsia="en-US"/>
              </w:rPr>
            </w:pPr>
          </w:p>
        </w:tc>
      </w:tr>
      <w:tr w:rsidR="009714AF" w:rsidRPr="00C82344" w14:paraId="630BC8B2" w14:textId="77777777" w:rsidTr="0056300B">
        <w:tc>
          <w:tcPr>
            <w:tcW w:w="1276" w:type="dxa"/>
            <w:shd w:val="clear" w:color="auto" w:fill="B4C6E7" w:themeFill="accent1" w:themeFillTint="66"/>
          </w:tcPr>
          <w:p w14:paraId="1D7B9108" w14:textId="77777777" w:rsidR="009714AF" w:rsidRPr="00C82344" w:rsidRDefault="00842939" w:rsidP="009714AF">
            <w:pPr>
              <w:tabs>
                <w:tab w:val="left" w:pos="142"/>
                <w:tab w:val="left" w:pos="4170"/>
                <w:tab w:val="left" w:pos="9498"/>
              </w:tabs>
              <w:spacing w:line="276" w:lineRule="auto"/>
              <w:contextualSpacing/>
              <w:jc w:val="center"/>
              <w:rPr>
                <w:rFonts w:ascii="Times New Roman" w:eastAsia="Calibri" w:hAnsi="Times New Roman"/>
                <w:b/>
                <w:lang w:eastAsia="en-US"/>
              </w:rPr>
            </w:pPr>
            <w:r>
              <w:rPr>
                <w:rFonts w:ascii="Times New Roman" w:eastAsia="Calibri" w:hAnsi="Times New Roman"/>
                <w:b/>
                <w:lang w:eastAsia="en-US"/>
              </w:rPr>
              <w:t>2</w:t>
            </w:r>
            <w:r w:rsidR="009714AF" w:rsidRPr="00C82344">
              <w:rPr>
                <w:rFonts w:ascii="Times New Roman" w:eastAsia="Calibri" w:hAnsi="Times New Roman"/>
                <w:b/>
                <w:lang w:val="en-US" w:eastAsia="en-US"/>
              </w:rPr>
              <w:t>.</w:t>
            </w:r>
          </w:p>
        </w:tc>
        <w:tc>
          <w:tcPr>
            <w:tcW w:w="7655" w:type="dxa"/>
            <w:shd w:val="clear" w:color="auto" w:fill="B4C6E7" w:themeFill="accent1" w:themeFillTint="66"/>
          </w:tcPr>
          <w:p w14:paraId="28779794" w14:textId="77777777" w:rsidR="009714AF" w:rsidRPr="00C82344" w:rsidRDefault="009714AF" w:rsidP="00DE06A8">
            <w:pPr>
              <w:widowControl w:val="0"/>
              <w:tabs>
                <w:tab w:val="left" w:pos="142"/>
                <w:tab w:val="left" w:pos="4170"/>
                <w:tab w:val="left" w:pos="9498"/>
              </w:tabs>
              <w:spacing w:after="200" w:line="276" w:lineRule="auto"/>
              <w:rPr>
                <w:rFonts w:ascii="Times New Roman" w:eastAsia="Calibri" w:hAnsi="Times New Roman"/>
                <w:b/>
                <w:lang w:val="en-US" w:eastAsia="en-US"/>
              </w:rPr>
            </w:pPr>
            <w:r w:rsidRPr="00C82344">
              <w:rPr>
                <w:rFonts w:ascii="Times New Roman" w:eastAsia="Calibri" w:hAnsi="Times New Roman"/>
                <w:b/>
                <w:lang w:val="en-US" w:eastAsia="en-US"/>
              </w:rPr>
              <w:t>Содержательный раздел</w:t>
            </w:r>
          </w:p>
        </w:tc>
        <w:tc>
          <w:tcPr>
            <w:tcW w:w="1275" w:type="dxa"/>
            <w:shd w:val="clear" w:color="auto" w:fill="B4C6E7" w:themeFill="accent1" w:themeFillTint="66"/>
          </w:tcPr>
          <w:p w14:paraId="0EFEE109" w14:textId="77777777" w:rsidR="009714AF" w:rsidRPr="008F7105" w:rsidRDefault="009714AF" w:rsidP="009714AF">
            <w:pPr>
              <w:widowControl w:val="0"/>
              <w:tabs>
                <w:tab w:val="left" w:pos="142"/>
                <w:tab w:val="left" w:pos="4170"/>
                <w:tab w:val="left" w:pos="9498"/>
              </w:tabs>
              <w:spacing w:after="200" w:line="276" w:lineRule="auto"/>
              <w:jc w:val="center"/>
              <w:rPr>
                <w:rFonts w:ascii="Times New Roman" w:eastAsia="Calibri" w:hAnsi="Times New Roman"/>
                <w:i/>
                <w:iCs/>
                <w:lang w:val="en-US" w:eastAsia="en-US"/>
              </w:rPr>
            </w:pPr>
          </w:p>
        </w:tc>
      </w:tr>
      <w:tr w:rsidR="009115F5" w:rsidRPr="00C82344" w14:paraId="5DB41577" w14:textId="77777777" w:rsidTr="00336B83">
        <w:tc>
          <w:tcPr>
            <w:tcW w:w="1276" w:type="dxa"/>
            <w:shd w:val="clear" w:color="auto" w:fill="D9E2F3" w:themeFill="accent1" w:themeFillTint="33"/>
          </w:tcPr>
          <w:p w14:paraId="561F37DE" w14:textId="77777777" w:rsidR="009115F5" w:rsidRPr="009115F5" w:rsidRDefault="00842939" w:rsidP="009714AF">
            <w:pPr>
              <w:tabs>
                <w:tab w:val="left" w:pos="142"/>
                <w:tab w:val="left" w:pos="4170"/>
                <w:tab w:val="left" w:pos="9498"/>
              </w:tabs>
              <w:spacing w:line="276" w:lineRule="auto"/>
              <w:contextualSpacing/>
              <w:jc w:val="center"/>
              <w:rPr>
                <w:rFonts w:ascii="Times New Roman" w:eastAsia="Calibri" w:hAnsi="Times New Roman"/>
                <w:lang w:eastAsia="en-US"/>
              </w:rPr>
            </w:pPr>
            <w:r>
              <w:rPr>
                <w:rFonts w:ascii="Times New Roman" w:eastAsia="Calibri" w:hAnsi="Times New Roman"/>
                <w:lang w:eastAsia="en-US"/>
              </w:rPr>
              <w:t>2</w:t>
            </w:r>
            <w:r w:rsidR="009115F5" w:rsidRPr="009115F5">
              <w:rPr>
                <w:rFonts w:ascii="Times New Roman" w:eastAsia="Calibri" w:hAnsi="Times New Roman"/>
                <w:lang w:eastAsia="en-US"/>
              </w:rPr>
              <w:t>.1.</w:t>
            </w:r>
          </w:p>
        </w:tc>
        <w:tc>
          <w:tcPr>
            <w:tcW w:w="7655" w:type="dxa"/>
          </w:tcPr>
          <w:p w14:paraId="06AF2C60" w14:textId="77777777" w:rsidR="009115F5" w:rsidRPr="009115F5" w:rsidRDefault="009115F5" w:rsidP="009115F5">
            <w:pPr>
              <w:widowControl w:val="0"/>
              <w:tabs>
                <w:tab w:val="left" w:pos="142"/>
                <w:tab w:val="left" w:pos="4170"/>
                <w:tab w:val="left" w:pos="9498"/>
              </w:tabs>
              <w:jc w:val="both"/>
              <w:rPr>
                <w:rFonts w:ascii="Times New Roman" w:eastAsia="Calibri" w:hAnsi="Times New Roman"/>
                <w:lang w:eastAsia="en-US"/>
              </w:rPr>
            </w:pPr>
            <w:r w:rsidRPr="009115F5">
              <w:rPr>
                <w:rFonts w:ascii="Times New Roman" w:eastAsia="Calibri" w:hAnsi="Times New Roman"/>
                <w:lang w:eastAsia="en-US"/>
              </w:rPr>
              <w:t>Программа развития универсальных учебных действий при получении среднего общего образования, включающую формирование компетенций обучающихся в области учебно-исследовательской и проектной деятельности</w:t>
            </w:r>
          </w:p>
        </w:tc>
        <w:tc>
          <w:tcPr>
            <w:tcW w:w="1275" w:type="dxa"/>
            <w:shd w:val="clear" w:color="auto" w:fill="D9E2F3" w:themeFill="accent1" w:themeFillTint="33"/>
          </w:tcPr>
          <w:p w14:paraId="0946017F" w14:textId="23CA29F5" w:rsidR="009115F5" w:rsidRPr="008F7105" w:rsidRDefault="009115F5" w:rsidP="009714AF">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9115F5" w:rsidRPr="00C82344" w14:paraId="1619105C" w14:textId="77777777" w:rsidTr="00336B83">
        <w:tc>
          <w:tcPr>
            <w:tcW w:w="1276" w:type="dxa"/>
            <w:shd w:val="clear" w:color="auto" w:fill="D9E2F3" w:themeFill="accent1" w:themeFillTint="33"/>
          </w:tcPr>
          <w:p w14:paraId="60A85623" w14:textId="77777777" w:rsidR="009115F5" w:rsidRPr="009115F5" w:rsidRDefault="00842939" w:rsidP="009714AF">
            <w:pPr>
              <w:tabs>
                <w:tab w:val="left" w:pos="142"/>
                <w:tab w:val="left" w:pos="4170"/>
                <w:tab w:val="left" w:pos="9498"/>
              </w:tabs>
              <w:spacing w:line="276" w:lineRule="auto"/>
              <w:contextualSpacing/>
              <w:jc w:val="center"/>
              <w:rPr>
                <w:rFonts w:ascii="Times New Roman" w:eastAsia="Calibri" w:hAnsi="Times New Roman"/>
                <w:lang w:eastAsia="en-US"/>
              </w:rPr>
            </w:pPr>
            <w:r>
              <w:rPr>
                <w:rFonts w:ascii="Times New Roman" w:eastAsia="Calibri" w:hAnsi="Times New Roman"/>
                <w:lang w:eastAsia="en-US"/>
              </w:rPr>
              <w:t>2</w:t>
            </w:r>
            <w:r w:rsidR="009115F5" w:rsidRPr="009115F5">
              <w:rPr>
                <w:rFonts w:ascii="Times New Roman" w:eastAsia="Calibri" w:hAnsi="Times New Roman"/>
                <w:lang w:eastAsia="en-US"/>
              </w:rPr>
              <w:t>.2.</w:t>
            </w:r>
          </w:p>
        </w:tc>
        <w:tc>
          <w:tcPr>
            <w:tcW w:w="7655" w:type="dxa"/>
          </w:tcPr>
          <w:p w14:paraId="34FD69BD" w14:textId="77777777" w:rsidR="009115F5" w:rsidRDefault="009115F5" w:rsidP="009115F5">
            <w:pPr>
              <w:widowControl w:val="0"/>
              <w:tabs>
                <w:tab w:val="left" w:pos="142"/>
                <w:tab w:val="left" w:pos="4170"/>
                <w:tab w:val="left" w:pos="9498"/>
              </w:tabs>
              <w:jc w:val="both"/>
              <w:rPr>
                <w:rFonts w:ascii="Times New Roman" w:eastAsia="Calibri" w:hAnsi="Times New Roman"/>
                <w:b/>
                <w:lang w:eastAsia="en-US"/>
              </w:rPr>
            </w:pPr>
            <w:r w:rsidRPr="00C82344">
              <w:rPr>
                <w:rFonts w:ascii="Times New Roman" w:eastAsia="Calibri" w:hAnsi="Times New Roman"/>
                <w:b/>
                <w:lang w:eastAsia="en-US"/>
              </w:rPr>
              <w:t>Рабочие программы</w:t>
            </w:r>
            <w:r w:rsidRPr="009115F5">
              <w:rPr>
                <w:rFonts w:ascii="Times New Roman" w:eastAsia="Calibri" w:hAnsi="Times New Roman"/>
                <w:b/>
                <w:lang w:eastAsia="en-US"/>
              </w:rPr>
              <w:t xml:space="preserve"> отдельных учебных предметов, курсов </w:t>
            </w:r>
            <w:r>
              <w:rPr>
                <w:rFonts w:ascii="Times New Roman" w:eastAsia="Calibri" w:hAnsi="Times New Roman"/>
                <w:b/>
                <w:lang w:eastAsia="en-US"/>
              </w:rPr>
              <w:t xml:space="preserve"> </w:t>
            </w:r>
          </w:p>
          <w:p w14:paraId="78CE3626" w14:textId="77777777" w:rsidR="009115F5" w:rsidRPr="009115F5" w:rsidRDefault="009115F5" w:rsidP="009115F5">
            <w:pPr>
              <w:widowControl w:val="0"/>
              <w:tabs>
                <w:tab w:val="left" w:pos="142"/>
                <w:tab w:val="left" w:pos="4170"/>
                <w:tab w:val="left" w:pos="9498"/>
              </w:tabs>
              <w:jc w:val="both"/>
              <w:rPr>
                <w:rFonts w:ascii="Times New Roman" w:eastAsia="Calibri" w:hAnsi="Times New Roman"/>
                <w:b/>
                <w:lang w:eastAsia="en-US"/>
              </w:rPr>
            </w:pPr>
            <w:r w:rsidRPr="00C82344">
              <w:rPr>
                <w:rFonts w:ascii="Times New Roman" w:eastAsia="Calibri" w:hAnsi="Times New Roman"/>
                <w:b/>
                <w:lang w:eastAsia="en-US"/>
              </w:rPr>
              <w:t>Обязательная часть.</w:t>
            </w:r>
          </w:p>
        </w:tc>
        <w:tc>
          <w:tcPr>
            <w:tcW w:w="1275" w:type="dxa"/>
            <w:shd w:val="clear" w:color="auto" w:fill="D9E2F3" w:themeFill="accent1" w:themeFillTint="33"/>
          </w:tcPr>
          <w:p w14:paraId="1A003C61" w14:textId="1DB873D3" w:rsidR="009115F5" w:rsidRPr="008F7105" w:rsidRDefault="009115F5" w:rsidP="009714AF">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9714AF" w:rsidRPr="00C82344" w14:paraId="7BBBDCBC" w14:textId="77777777" w:rsidTr="00336B83">
        <w:tc>
          <w:tcPr>
            <w:tcW w:w="1276" w:type="dxa"/>
            <w:shd w:val="clear" w:color="auto" w:fill="D9E2F3" w:themeFill="accent1" w:themeFillTint="33"/>
          </w:tcPr>
          <w:p w14:paraId="5A9558F6" w14:textId="77777777" w:rsidR="009714AF" w:rsidRPr="00C82344" w:rsidRDefault="009714AF" w:rsidP="009714AF">
            <w:pPr>
              <w:tabs>
                <w:tab w:val="left" w:pos="142"/>
                <w:tab w:val="left" w:pos="4170"/>
                <w:tab w:val="left" w:pos="9498"/>
              </w:tabs>
              <w:spacing w:line="276" w:lineRule="auto"/>
              <w:contextualSpacing/>
              <w:rPr>
                <w:rFonts w:ascii="Times New Roman" w:eastAsia="Calibri" w:hAnsi="Times New Roman"/>
                <w:lang w:eastAsia="en-US"/>
              </w:rPr>
            </w:pPr>
            <w:r w:rsidRPr="00C82344">
              <w:rPr>
                <w:rFonts w:ascii="Times New Roman" w:eastAsia="Calibri" w:hAnsi="Times New Roman"/>
                <w:lang w:eastAsia="en-US"/>
              </w:rPr>
              <w:t xml:space="preserve">      </w:t>
            </w:r>
            <w:r w:rsidR="004314E7">
              <w:rPr>
                <w:rFonts w:ascii="Times New Roman" w:eastAsia="Calibri" w:hAnsi="Times New Roman"/>
                <w:lang w:eastAsia="en-US"/>
              </w:rPr>
              <w:t>2</w:t>
            </w:r>
            <w:r w:rsidRPr="00C82344">
              <w:rPr>
                <w:rFonts w:ascii="Times New Roman" w:eastAsia="Calibri" w:hAnsi="Times New Roman"/>
                <w:lang w:eastAsia="en-US"/>
              </w:rPr>
              <w:t>.</w:t>
            </w:r>
            <w:r w:rsidR="00FF363D">
              <w:rPr>
                <w:rFonts w:ascii="Times New Roman" w:eastAsia="Calibri" w:hAnsi="Times New Roman"/>
                <w:lang w:eastAsia="en-US"/>
              </w:rPr>
              <w:t>2</w:t>
            </w:r>
            <w:r w:rsidRPr="00C82344">
              <w:rPr>
                <w:rFonts w:ascii="Times New Roman" w:eastAsia="Calibri" w:hAnsi="Times New Roman"/>
                <w:lang w:eastAsia="en-US"/>
              </w:rPr>
              <w:t>.1.</w:t>
            </w:r>
          </w:p>
        </w:tc>
        <w:tc>
          <w:tcPr>
            <w:tcW w:w="7655" w:type="dxa"/>
          </w:tcPr>
          <w:p w14:paraId="2E82B068" w14:textId="77777777" w:rsidR="009714AF" w:rsidRPr="00C82344" w:rsidRDefault="009714AF" w:rsidP="009714AF">
            <w:pPr>
              <w:widowControl w:val="0"/>
              <w:tabs>
                <w:tab w:val="left" w:pos="142"/>
                <w:tab w:val="left" w:pos="4170"/>
                <w:tab w:val="left" w:pos="9498"/>
              </w:tabs>
              <w:spacing w:after="200" w:line="276" w:lineRule="auto"/>
              <w:rPr>
                <w:rFonts w:ascii="Times New Roman" w:eastAsia="Calibri" w:hAnsi="Times New Roman"/>
                <w:lang w:eastAsia="en-US"/>
              </w:rPr>
            </w:pPr>
            <w:r w:rsidRPr="00C82344">
              <w:rPr>
                <w:rFonts w:ascii="Times New Roman" w:eastAsia="Calibri" w:hAnsi="Times New Roman"/>
                <w:lang w:eastAsia="en-US"/>
              </w:rPr>
              <w:t>Рабочая программа по учебному предмету «Русский язык»</w:t>
            </w:r>
          </w:p>
        </w:tc>
        <w:tc>
          <w:tcPr>
            <w:tcW w:w="1275" w:type="dxa"/>
            <w:shd w:val="clear" w:color="auto" w:fill="D9E2F3" w:themeFill="accent1" w:themeFillTint="33"/>
          </w:tcPr>
          <w:p w14:paraId="66B653DB" w14:textId="484014A2" w:rsidR="009714AF" w:rsidRPr="008F7105" w:rsidRDefault="009714AF" w:rsidP="009714AF">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9714AF" w:rsidRPr="00C82344" w14:paraId="58C916C3" w14:textId="77777777" w:rsidTr="00336B83">
        <w:tc>
          <w:tcPr>
            <w:tcW w:w="1276" w:type="dxa"/>
            <w:shd w:val="clear" w:color="auto" w:fill="D9E2F3" w:themeFill="accent1" w:themeFillTint="33"/>
          </w:tcPr>
          <w:p w14:paraId="711012E0" w14:textId="77777777" w:rsidR="009714AF" w:rsidRPr="00C82344" w:rsidRDefault="009714AF" w:rsidP="009714AF">
            <w:pPr>
              <w:tabs>
                <w:tab w:val="left" w:pos="142"/>
                <w:tab w:val="left" w:pos="4170"/>
                <w:tab w:val="left" w:pos="9498"/>
              </w:tabs>
              <w:spacing w:line="276" w:lineRule="auto"/>
              <w:contextualSpacing/>
              <w:rPr>
                <w:rFonts w:ascii="Times New Roman" w:eastAsia="Calibri" w:hAnsi="Times New Roman"/>
                <w:lang w:eastAsia="en-US"/>
              </w:rPr>
            </w:pPr>
            <w:r w:rsidRPr="00C82344">
              <w:rPr>
                <w:rFonts w:ascii="Times New Roman" w:eastAsia="Calibri" w:hAnsi="Times New Roman"/>
                <w:lang w:eastAsia="en-US"/>
              </w:rPr>
              <w:t xml:space="preserve">      </w:t>
            </w:r>
            <w:r w:rsidR="00842939">
              <w:rPr>
                <w:rFonts w:ascii="Times New Roman" w:eastAsia="Calibri" w:hAnsi="Times New Roman"/>
                <w:lang w:eastAsia="en-US"/>
              </w:rPr>
              <w:t>2</w:t>
            </w:r>
            <w:r w:rsidRPr="00C82344">
              <w:rPr>
                <w:rFonts w:ascii="Times New Roman" w:eastAsia="Calibri" w:hAnsi="Times New Roman"/>
                <w:lang w:eastAsia="en-US"/>
              </w:rPr>
              <w:t>.</w:t>
            </w:r>
            <w:r w:rsidR="00FF363D">
              <w:rPr>
                <w:rFonts w:ascii="Times New Roman" w:eastAsia="Calibri" w:hAnsi="Times New Roman"/>
                <w:lang w:eastAsia="en-US"/>
              </w:rPr>
              <w:t>2</w:t>
            </w:r>
            <w:r w:rsidRPr="00C82344">
              <w:rPr>
                <w:rFonts w:ascii="Times New Roman" w:eastAsia="Calibri" w:hAnsi="Times New Roman"/>
                <w:lang w:eastAsia="en-US"/>
              </w:rPr>
              <w:t>.2.</w:t>
            </w:r>
          </w:p>
        </w:tc>
        <w:tc>
          <w:tcPr>
            <w:tcW w:w="7655" w:type="dxa"/>
          </w:tcPr>
          <w:p w14:paraId="10B121E0" w14:textId="77777777" w:rsidR="009714AF" w:rsidRPr="00C82344" w:rsidRDefault="009714AF" w:rsidP="009714AF">
            <w:pPr>
              <w:widowControl w:val="0"/>
              <w:tabs>
                <w:tab w:val="left" w:pos="142"/>
                <w:tab w:val="left" w:pos="4170"/>
                <w:tab w:val="left" w:pos="9498"/>
              </w:tabs>
              <w:spacing w:after="200" w:line="276" w:lineRule="auto"/>
              <w:jc w:val="both"/>
              <w:rPr>
                <w:rFonts w:ascii="Times New Roman" w:eastAsia="Calibri" w:hAnsi="Times New Roman"/>
                <w:lang w:eastAsia="en-US"/>
              </w:rPr>
            </w:pPr>
            <w:r w:rsidRPr="00C82344">
              <w:rPr>
                <w:rFonts w:ascii="Times New Roman" w:eastAsia="Calibri" w:hAnsi="Times New Roman"/>
                <w:lang w:eastAsia="en-US"/>
              </w:rPr>
              <w:t>Рабочая программа по учебно</w:t>
            </w:r>
            <w:r w:rsidR="000D0A2C">
              <w:rPr>
                <w:rFonts w:ascii="Times New Roman" w:eastAsia="Calibri" w:hAnsi="Times New Roman"/>
                <w:lang w:eastAsia="en-US"/>
              </w:rPr>
              <w:t>му предмету «Литература</w:t>
            </w:r>
            <w:r w:rsidRPr="00C82344">
              <w:rPr>
                <w:rFonts w:ascii="Times New Roman" w:eastAsia="Calibri" w:hAnsi="Times New Roman"/>
                <w:lang w:eastAsia="en-US"/>
              </w:rPr>
              <w:t>»</w:t>
            </w:r>
            <w:r w:rsidR="00176419">
              <w:rPr>
                <w:rFonts w:ascii="Times New Roman" w:eastAsia="Calibri" w:hAnsi="Times New Roman"/>
                <w:lang w:eastAsia="en-US"/>
              </w:rPr>
              <w:t xml:space="preserve"> (базовый </w:t>
            </w:r>
            <w:r w:rsidR="007C7CDE">
              <w:rPr>
                <w:rFonts w:ascii="Times New Roman" w:eastAsia="Calibri" w:hAnsi="Times New Roman"/>
                <w:lang w:eastAsia="en-US"/>
              </w:rPr>
              <w:t xml:space="preserve">и углубленный </w:t>
            </w:r>
            <w:r w:rsidR="00176419">
              <w:rPr>
                <w:rFonts w:ascii="Times New Roman" w:eastAsia="Calibri" w:hAnsi="Times New Roman"/>
                <w:lang w:eastAsia="en-US"/>
              </w:rPr>
              <w:t>уровень)</w:t>
            </w:r>
          </w:p>
        </w:tc>
        <w:tc>
          <w:tcPr>
            <w:tcW w:w="1275" w:type="dxa"/>
            <w:shd w:val="clear" w:color="auto" w:fill="D9E2F3" w:themeFill="accent1" w:themeFillTint="33"/>
          </w:tcPr>
          <w:p w14:paraId="766D43A5" w14:textId="5D64606B" w:rsidR="009714AF" w:rsidRPr="008F7105" w:rsidRDefault="009714AF" w:rsidP="009714AF">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176419" w:rsidRPr="00C82344" w14:paraId="2938E9FD" w14:textId="77777777" w:rsidTr="00336B83">
        <w:tc>
          <w:tcPr>
            <w:tcW w:w="1276" w:type="dxa"/>
            <w:shd w:val="clear" w:color="auto" w:fill="D9E2F3" w:themeFill="accent1" w:themeFillTint="33"/>
          </w:tcPr>
          <w:p w14:paraId="357B2091" w14:textId="77777777" w:rsidR="00176419" w:rsidRPr="00C82344" w:rsidRDefault="00176419" w:rsidP="00176419">
            <w:pPr>
              <w:tabs>
                <w:tab w:val="left" w:pos="142"/>
                <w:tab w:val="left" w:pos="4170"/>
                <w:tab w:val="left" w:pos="9498"/>
              </w:tabs>
              <w:spacing w:line="276" w:lineRule="auto"/>
              <w:contextualSpacing/>
              <w:rPr>
                <w:rFonts w:ascii="Times New Roman" w:eastAsia="Calibri" w:hAnsi="Times New Roman"/>
                <w:lang w:eastAsia="en-US"/>
              </w:rPr>
            </w:pPr>
            <w:r w:rsidRPr="00C82344">
              <w:rPr>
                <w:rFonts w:ascii="Times New Roman" w:eastAsia="Calibri" w:hAnsi="Times New Roman"/>
                <w:lang w:eastAsia="en-US"/>
              </w:rPr>
              <w:t xml:space="preserve">      </w:t>
            </w:r>
            <w:r w:rsidR="00842939">
              <w:rPr>
                <w:rFonts w:ascii="Times New Roman" w:eastAsia="Calibri" w:hAnsi="Times New Roman"/>
                <w:lang w:eastAsia="en-US"/>
              </w:rPr>
              <w:t>2</w:t>
            </w:r>
            <w:r w:rsidRPr="00C82344">
              <w:rPr>
                <w:rFonts w:ascii="Times New Roman" w:eastAsia="Calibri" w:hAnsi="Times New Roman"/>
                <w:lang w:eastAsia="en-US"/>
              </w:rPr>
              <w:t>.</w:t>
            </w:r>
            <w:r w:rsidR="00FF363D">
              <w:rPr>
                <w:rFonts w:ascii="Times New Roman" w:eastAsia="Calibri" w:hAnsi="Times New Roman"/>
                <w:lang w:eastAsia="en-US"/>
              </w:rPr>
              <w:t>2</w:t>
            </w:r>
            <w:r w:rsidRPr="00C82344">
              <w:rPr>
                <w:rFonts w:ascii="Times New Roman" w:eastAsia="Calibri" w:hAnsi="Times New Roman"/>
                <w:lang w:eastAsia="en-US"/>
              </w:rPr>
              <w:t>.3.</w:t>
            </w:r>
          </w:p>
        </w:tc>
        <w:tc>
          <w:tcPr>
            <w:tcW w:w="7655" w:type="dxa"/>
          </w:tcPr>
          <w:p w14:paraId="4F9D1977" w14:textId="77777777" w:rsidR="00176419" w:rsidRPr="00C82344" w:rsidRDefault="00176419" w:rsidP="00176419">
            <w:pPr>
              <w:widowControl w:val="0"/>
              <w:tabs>
                <w:tab w:val="left" w:pos="142"/>
                <w:tab w:val="left" w:pos="4170"/>
                <w:tab w:val="left" w:pos="9498"/>
              </w:tabs>
              <w:spacing w:after="200" w:line="276" w:lineRule="auto"/>
              <w:jc w:val="both"/>
              <w:rPr>
                <w:rFonts w:ascii="Times New Roman" w:eastAsia="Calibri" w:hAnsi="Times New Roman"/>
                <w:lang w:eastAsia="en-US"/>
              </w:rPr>
            </w:pPr>
            <w:r w:rsidRPr="00C82344">
              <w:rPr>
                <w:rFonts w:ascii="Times New Roman" w:eastAsia="Calibri" w:hAnsi="Times New Roman"/>
                <w:lang w:eastAsia="en-US"/>
              </w:rPr>
              <w:t>Рабочая программа по учебному предмету «Родной язык (чеченский)»</w:t>
            </w:r>
          </w:p>
        </w:tc>
        <w:tc>
          <w:tcPr>
            <w:tcW w:w="1275" w:type="dxa"/>
            <w:shd w:val="clear" w:color="auto" w:fill="D9E2F3" w:themeFill="accent1" w:themeFillTint="33"/>
          </w:tcPr>
          <w:p w14:paraId="58E6CC4F" w14:textId="6ED3D357" w:rsidR="00176419" w:rsidRPr="008F7105" w:rsidRDefault="00176419" w:rsidP="00176419">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176419" w:rsidRPr="00C82344" w14:paraId="15297161" w14:textId="77777777" w:rsidTr="00336B83">
        <w:tc>
          <w:tcPr>
            <w:tcW w:w="1276" w:type="dxa"/>
            <w:shd w:val="clear" w:color="auto" w:fill="D9E2F3" w:themeFill="accent1" w:themeFillTint="33"/>
          </w:tcPr>
          <w:p w14:paraId="077548FC" w14:textId="77777777" w:rsidR="00176419" w:rsidRPr="00C82344" w:rsidRDefault="00176419" w:rsidP="00176419">
            <w:pPr>
              <w:tabs>
                <w:tab w:val="left" w:pos="142"/>
                <w:tab w:val="left" w:pos="4170"/>
                <w:tab w:val="left" w:pos="9498"/>
              </w:tabs>
              <w:spacing w:line="276" w:lineRule="auto"/>
              <w:contextualSpacing/>
              <w:rPr>
                <w:rFonts w:ascii="Times New Roman" w:eastAsia="Calibri" w:hAnsi="Times New Roman"/>
                <w:lang w:eastAsia="en-US"/>
              </w:rPr>
            </w:pPr>
            <w:r w:rsidRPr="00C82344">
              <w:rPr>
                <w:rFonts w:ascii="Times New Roman" w:eastAsia="Calibri" w:hAnsi="Times New Roman"/>
                <w:lang w:eastAsia="en-US"/>
              </w:rPr>
              <w:t xml:space="preserve">      </w:t>
            </w:r>
            <w:r w:rsidR="00842939">
              <w:rPr>
                <w:rFonts w:ascii="Times New Roman" w:eastAsia="Calibri" w:hAnsi="Times New Roman"/>
                <w:lang w:eastAsia="en-US"/>
              </w:rPr>
              <w:t>2</w:t>
            </w:r>
            <w:r w:rsidRPr="00C82344">
              <w:rPr>
                <w:rFonts w:ascii="Times New Roman" w:eastAsia="Calibri" w:hAnsi="Times New Roman"/>
                <w:lang w:eastAsia="en-US"/>
              </w:rPr>
              <w:t>.</w:t>
            </w:r>
            <w:r w:rsidR="00FF363D">
              <w:rPr>
                <w:rFonts w:ascii="Times New Roman" w:eastAsia="Calibri" w:hAnsi="Times New Roman"/>
                <w:lang w:eastAsia="en-US"/>
              </w:rPr>
              <w:t>2</w:t>
            </w:r>
            <w:r w:rsidRPr="00C82344">
              <w:rPr>
                <w:rFonts w:ascii="Times New Roman" w:eastAsia="Calibri" w:hAnsi="Times New Roman"/>
                <w:lang w:eastAsia="en-US"/>
              </w:rPr>
              <w:t>.4.</w:t>
            </w:r>
          </w:p>
        </w:tc>
        <w:tc>
          <w:tcPr>
            <w:tcW w:w="7655" w:type="dxa"/>
          </w:tcPr>
          <w:p w14:paraId="397D9642" w14:textId="77777777" w:rsidR="00176419" w:rsidRPr="00C82344" w:rsidRDefault="00176419" w:rsidP="00176419">
            <w:pPr>
              <w:widowControl w:val="0"/>
              <w:tabs>
                <w:tab w:val="left" w:pos="142"/>
                <w:tab w:val="left" w:pos="4170"/>
                <w:tab w:val="left" w:pos="9498"/>
              </w:tabs>
              <w:spacing w:after="200" w:line="276" w:lineRule="auto"/>
              <w:jc w:val="both"/>
              <w:rPr>
                <w:rFonts w:ascii="Times New Roman" w:eastAsia="Calibri" w:hAnsi="Times New Roman"/>
                <w:lang w:eastAsia="en-US"/>
              </w:rPr>
            </w:pPr>
            <w:r w:rsidRPr="00C82344">
              <w:rPr>
                <w:rFonts w:ascii="Times New Roman" w:eastAsia="Calibri" w:hAnsi="Times New Roman"/>
                <w:lang w:eastAsia="en-US"/>
              </w:rPr>
              <w:t>Рабочая п</w:t>
            </w:r>
            <w:r>
              <w:rPr>
                <w:rFonts w:ascii="Times New Roman" w:eastAsia="Calibri" w:hAnsi="Times New Roman"/>
                <w:lang w:eastAsia="en-US"/>
              </w:rPr>
              <w:t>рограмма по учебному предмету «Родная л</w:t>
            </w:r>
            <w:r w:rsidRPr="00C82344">
              <w:rPr>
                <w:rFonts w:ascii="Times New Roman" w:eastAsia="Calibri" w:hAnsi="Times New Roman"/>
                <w:lang w:eastAsia="en-US"/>
              </w:rPr>
              <w:t>итератур</w:t>
            </w:r>
            <w:r>
              <w:rPr>
                <w:rFonts w:ascii="Times New Roman" w:eastAsia="Calibri" w:hAnsi="Times New Roman"/>
                <w:lang w:eastAsia="en-US"/>
              </w:rPr>
              <w:t>а (чече</w:t>
            </w:r>
            <w:r w:rsidRPr="00C82344">
              <w:rPr>
                <w:rFonts w:ascii="Times New Roman" w:eastAsia="Calibri" w:hAnsi="Times New Roman"/>
                <w:lang w:eastAsia="en-US"/>
              </w:rPr>
              <w:t>нск</w:t>
            </w:r>
            <w:r>
              <w:rPr>
                <w:rFonts w:ascii="Times New Roman" w:eastAsia="Calibri" w:hAnsi="Times New Roman"/>
                <w:lang w:eastAsia="en-US"/>
              </w:rPr>
              <w:t>ая</w:t>
            </w:r>
            <w:r w:rsidRPr="00C82344">
              <w:rPr>
                <w:rFonts w:ascii="Times New Roman" w:eastAsia="Calibri" w:hAnsi="Times New Roman"/>
                <w:lang w:eastAsia="en-US"/>
              </w:rPr>
              <w:t>)»</w:t>
            </w:r>
          </w:p>
        </w:tc>
        <w:tc>
          <w:tcPr>
            <w:tcW w:w="1275" w:type="dxa"/>
            <w:shd w:val="clear" w:color="auto" w:fill="D9E2F3" w:themeFill="accent1" w:themeFillTint="33"/>
          </w:tcPr>
          <w:p w14:paraId="21FA29FC" w14:textId="4F5FB514" w:rsidR="00176419" w:rsidRPr="008F7105" w:rsidRDefault="00176419" w:rsidP="00176419">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176419" w:rsidRPr="00C82344" w14:paraId="7FF45D7F" w14:textId="77777777" w:rsidTr="00336B83">
        <w:tc>
          <w:tcPr>
            <w:tcW w:w="1276" w:type="dxa"/>
            <w:shd w:val="clear" w:color="auto" w:fill="D9E2F3" w:themeFill="accent1" w:themeFillTint="33"/>
          </w:tcPr>
          <w:p w14:paraId="71EF5EFE" w14:textId="77777777" w:rsidR="00176419" w:rsidRPr="00C82344" w:rsidRDefault="00176419" w:rsidP="00176419">
            <w:pPr>
              <w:tabs>
                <w:tab w:val="left" w:pos="142"/>
                <w:tab w:val="left" w:pos="4170"/>
                <w:tab w:val="left" w:pos="9498"/>
              </w:tabs>
              <w:spacing w:line="276" w:lineRule="auto"/>
              <w:contextualSpacing/>
              <w:rPr>
                <w:rFonts w:ascii="Times New Roman" w:eastAsia="Calibri" w:hAnsi="Times New Roman"/>
                <w:lang w:eastAsia="en-US"/>
              </w:rPr>
            </w:pPr>
            <w:r w:rsidRPr="00C82344">
              <w:rPr>
                <w:rFonts w:ascii="Times New Roman" w:eastAsia="Calibri" w:hAnsi="Times New Roman"/>
                <w:lang w:eastAsia="en-US"/>
              </w:rPr>
              <w:t xml:space="preserve">      </w:t>
            </w:r>
            <w:r w:rsidR="00842939">
              <w:rPr>
                <w:rFonts w:ascii="Times New Roman" w:eastAsia="Calibri" w:hAnsi="Times New Roman"/>
                <w:lang w:eastAsia="en-US"/>
              </w:rPr>
              <w:t>2</w:t>
            </w:r>
            <w:r w:rsidRPr="00C82344">
              <w:rPr>
                <w:rFonts w:ascii="Times New Roman" w:eastAsia="Calibri" w:hAnsi="Times New Roman"/>
                <w:lang w:eastAsia="en-US"/>
              </w:rPr>
              <w:t>.</w:t>
            </w:r>
            <w:r w:rsidR="00FF363D">
              <w:rPr>
                <w:rFonts w:ascii="Times New Roman" w:eastAsia="Calibri" w:hAnsi="Times New Roman"/>
                <w:lang w:eastAsia="en-US"/>
              </w:rPr>
              <w:t>2</w:t>
            </w:r>
            <w:r w:rsidRPr="00C82344">
              <w:rPr>
                <w:rFonts w:ascii="Times New Roman" w:eastAsia="Calibri" w:hAnsi="Times New Roman"/>
                <w:lang w:eastAsia="en-US"/>
              </w:rPr>
              <w:t>.5.</w:t>
            </w:r>
          </w:p>
        </w:tc>
        <w:tc>
          <w:tcPr>
            <w:tcW w:w="7655" w:type="dxa"/>
          </w:tcPr>
          <w:p w14:paraId="071C1E6D" w14:textId="77777777" w:rsidR="00176419" w:rsidRPr="00C82344" w:rsidRDefault="00176419" w:rsidP="00176419">
            <w:pPr>
              <w:widowControl w:val="0"/>
              <w:tabs>
                <w:tab w:val="left" w:pos="142"/>
                <w:tab w:val="left" w:pos="4170"/>
                <w:tab w:val="left" w:pos="9498"/>
              </w:tabs>
              <w:spacing w:after="200" w:line="276" w:lineRule="auto"/>
              <w:jc w:val="both"/>
              <w:rPr>
                <w:rFonts w:ascii="Times New Roman" w:eastAsia="Calibri" w:hAnsi="Times New Roman"/>
                <w:lang w:eastAsia="en-US"/>
              </w:rPr>
            </w:pPr>
            <w:r w:rsidRPr="00C82344">
              <w:rPr>
                <w:rFonts w:ascii="Times New Roman" w:eastAsia="Calibri" w:hAnsi="Times New Roman"/>
                <w:lang w:eastAsia="en-US"/>
              </w:rPr>
              <w:t>Рабочая программа по учебному предмету «Иностранный язык (английский)»</w:t>
            </w:r>
            <w:r w:rsidR="007C7CDE">
              <w:rPr>
                <w:rFonts w:ascii="Times New Roman" w:eastAsia="Calibri" w:hAnsi="Times New Roman"/>
                <w:lang w:eastAsia="en-US"/>
              </w:rPr>
              <w:t xml:space="preserve"> (базовый и углубленный уровень)</w:t>
            </w:r>
          </w:p>
        </w:tc>
        <w:tc>
          <w:tcPr>
            <w:tcW w:w="1275" w:type="dxa"/>
            <w:shd w:val="clear" w:color="auto" w:fill="D9E2F3" w:themeFill="accent1" w:themeFillTint="33"/>
          </w:tcPr>
          <w:p w14:paraId="5CC801A7" w14:textId="25B29F80" w:rsidR="00176419" w:rsidRPr="008F7105" w:rsidRDefault="00176419" w:rsidP="00176419">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7C7CDE" w:rsidRPr="00C82344" w14:paraId="79477847" w14:textId="77777777" w:rsidTr="00336B83">
        <w:tc>
          <w:tcPr>
            <w:tcW w:w="1276" w:type="dxa"/>
            <w:shd w:val="clear" w:color="auto" w:fill="D9E2F3" w:themeFill="accent1" w:themeFillTint="33"/>
          </w:tcPr>
          <w:p w14:paraId="5CB3DEAD" w14:textId="77777777" w:rsidR="007C7CDE" w:rsidRPr="00C82344" w:rsidRDefault="007C7CDE" w:rsidP="007C7CDE">
            <w:pPr>
              <w:tabs>
                <w:tab w:val="left" w:pos="142"/>
                <w:tab w:val="left" w:pos="4170"/>
                <w:tab w:val="left" w:pos="9498"/>
              </w:tabs>
              <w:spacing w:line="276" w:lineRule="auto"/>
              <w:contextualSpacing/>
              <w:rPr>
                <w:rFonts w:ascii="Times New Roman" w:eastAsia="Calibri" w:hAnsi="Times New Roman"/>
                <w:lang w:eastAsia="en-US"/>
              </w:rPr>
            </w:pPr>
            <w:r w:rsidRPr="00C82344">
              <w:rPr>
                <w:rFonts w:ascii="Times New Roman" w:eastAsia="Calibri" w:hAnsi="Times New Roman"/>
                <w:lang w:eastAsia="en-US"/>
              </w:rPr>
              <w:t xml:space="preserve">      </w:t>
            </w:r>
            <w:r w:rsidR="00842939">
              <w:rPr>
                <w:rFonts w:ascii="Times New Roman" w:eastAsia="Calibri" w:hAnsi="Times New Roman"/>
                <w:lang w:eastAsia="en-US"/>
              </w:rPr>
              <w:t>2</w:t>
            </w:r>
            <w:r w:rsidRPr="00C82344">
              <w:rPr>
                <w:rFonts w:ascii="Times New Roman" w:eastAsia="Calibri" w:hAnsi="Times New Roman"/>
                <w:lang w:eastAsia="en-US"/>
              </w:rPr>
              <w:t>.</w:t>
            </w:r>
            <w:r w:rsidR="00FF363D">
              <w:rPr>
                <w:rFonts w:ascii="Times New Roman" w:eastAsia="Calibri" w:hAnsi="Times New Roman"/>
                <w:lang w:eastAsia="en-US"/>
              </w:rPr>
              <w:t>2</w:t>
            </w:r>
            <w:r w:rsidRPr="00C82344">
              <w:rPr>
                <w:rFonts w:ascii="Times New Roman" w:eastAsia="Calibri" w:hAnsi="Times New Roman"/>
                <w:lang w:eastAsia="en-US"/>
              </w:rPr>
              <w:t>.6.</w:t>
            </w:r>
          </w:p>
        </w:tc>
        <w:tc>
          <w:tcPr>
            <w:tcW w:w="7655" w:type="dxa"/>
          </w:tcPr>
          <w:p w14:paraId="7B727154" w14:textId="77777777" w:rsidR="007C7CDE" w:rsidRPr="00C82344" w:rsidRDefault="007C7CDE" w:rsidP="007C7CDE">
            <w:pPr>
              <w:widowControl w:val="0"/>
              <w:tabs>
                <w:tab w:val="left" w:pos="142"/>
                <w:tab w:val="left" w:pos="4170"/>
                <w:tab w:val="left" w:pos="9498"/>
              </w:tabs>
              <w:spacing w:after="200" w:line="276" w:lineRule="auto"/>
              <w:jc w:val="both"/>
              <w:rPr>
                <w:rFonts w:ascii="Times New Roman" w:eastAsia="Calibri" w:hAnsi="Times New Roman"/>
                <w:lang w:eastAsia="en-US"/>
              </w:rPr>
            </w:pPr>
            <w:r w:rsidRPr="00C82344">
              <w:rPr>
                <w:rFonts w:ascii="Times New Roman" w:eastAsia="Calibri" w:hAnsi="Times New Roman"/>
                <w:lang w:eastAsia="en-US"/>
              </w:rPr>
              <w:t>Рабоч</w:t>
            </w:r>
            <w:r w:rsidR="00FF363D">
              <w:rPr>
                <w:rFonts w:ascii="Times New Roman" w:eastAsia="Calibri" w:hAnsi="Times New Roman"/>
                <w:lang w:eastAsia="en-US"/>
              </w:rPr>
              <w:t>ие</w:t>
            </w:r>
            <w:r w:rsidRPr="00C82344">
              <w:rPr>
                <w:rFonts w:ascii="Times New Roman" w:eastAsia="Calibri" w:hAnsi="Times New Roman"/>
                <w:lang w:eastAsia="en-US"/>
              </w:rPr>
              <w:t xml:space="preserve"> программ</w:t>
            </w:r>
            <w:r w:rsidR="00FF363D">
              <w:rPr>
                <w:rFonts w:ascii="Times New Roman" w:eastAsia="Calibri" w:hAnsi="Times New Roman"/>
                <w:lang w:eastAsia="en-US"/>
              </w:rPr>
              <w:t>ы</w:t>
            </w:r>
            <w:r w:rsidRPr="00C82344">
              <w:rPr>
                <w:rFonts w:ascii="Times New Roman" w:eastAsia="Calibri" w:hAnsi="Times New Roman"/>
                <w:lang w:eastAsia="en-US"/>
              </w:rPr>
              <w:t xml:space="preserve"> по </w:t>
            </w:r>
            <w:r w:rsidR="00FF363D">
              <w:rPr>
                <w:rFonts w:ascii="Times New Roman" w:eastAsia="Calibri" w:hAnsi="Times New Roman"/>
                <w:lang w:eastAsia="en-US"/>
              </w:rPr>
              <w:t>учебному предмету</w:t>
            </w:r>
            <w:r>
              <w:rPr>
                <w:rFonts w:ascii="Times New Roman" w:eastAsia="Calibri" w:hAnsi="Times New Roman"/>
                <w:lang w:eastAsia="en-US"/>
              </w:rPr>
              <w:t xml:space="preserve"> «</w:t>
            </w:r>
            <w:r w:rsidR="00FF363D">
              <w:rPr>
                <w:rFonts w:ascii="Times New Roman" w:eastAsia="Calibri" w:hAnsi="Times New Roman"/>
                <w:lang w:eastAsia="en-US"/>
              </w:rPr>
              <w:t>Математика</w:t>
            </w:r>
            <w:r w:rsidRPr="00176419">
              <w:rPr>
                <w:rFonts w:ascii="Times New Roman" w:eastAsia="Calibri" w:hAnsi="Times New Roman"/>
                <w:lang w:eastAsia="en-US"/>
              </w:rPr>
              <w:t>»</w:t>
            </w:r>
            <w:r w:rsidR="004314E7">
              <w:t xml:space="preserve"> </w:t>
            </w:r>
            <w:r w:rsidR="004314E7" w:rsidRPr="004314E7">
              <w:rPr>
                <w:rFonts w:ascii="Times New Roman" w:eastAsia="Calibri" w:hAnsi="Times New Roman"/>
                <w:lang w:eastAsia="en-US"/>
              </w:rPr>
              <w:t>(базовый</w:t>
            </w:r>
            <w:r w:rsidR="00FF363D">
              <w:rPr>
                <w:rFonts w:ascii="Times New Roman" w:eastAsia="Calibri" w:hAnsi="Times New Roman"/>
                <w:lang w:eastAsia="en-US"/>
              </w:rPr>
              <w:t xml:space="preserve"> и </w:t>
            </w:r>
            <w:r w:rsidR="00FF363D" w:rsidRPr="00FF363D">
              <w:rPr>
                <w:rFonts w:ascii="Times New Roman" w:eastAsia="Calibri" w:hAnsi="Times New Roman"/>
                <w:lang w:eastAsia="en-US"/>
              </w:rPr>
              <w:t>углубленный</w:t>
            </w:r>
            <w:r w:rsidR="004314E7" w:rsidRPr="004314E7">
              <w:rPr>
                <w:rFonts w:ascii="Times New Roman" w:eastAsia="Calibri" w:hAnsi="Times New Roman"/>
                <w:lang w:eastAsia="en-US"/>
              </w:rPr>
              <w:t xml:space="preserve"> уровень)</w:t>
            </w:r>
          </w:p>
        </w:tc>
        <w:tc>
          <w:tcPr>
            <w:tcW w:w="1275" w:type="dxa"/>
            <w:shd w:val="clear" w:color="auto" w:fill="D9E2F3" w:themeFill="accent1" w:themeFillTint="33"/>
          </w:tcPr>
          <w:p w14:paraId="7072A597" w14:textId="509DC62B" w:rsidR="007C7CDE" w:rsidRPr="008F7105" w:rsidRDefault="007C7CDE" w:rsidP="007C7CDE">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FF363D" w:rsidRPr="00C82344" w14:paraId="2A57E941" w14:textId="77777777" w:rsidTr="00336B83">
        <w:tc>
          <w:tcPr>
            <w:tcW w:w="1276" w:type="dxa"/>
            <w:shd w:val="clear" w:color="auto" w:fill="D9E2F3" w:themeFill="accent1" w:themeFillTint="33"/>
          </w:tcPr>
          <w:p w14:paraId="45DE47AF" w14:textId="77777777" w:rsidR="00FF363D" w:rsidRPr="00C82344" w:rsidRDefault="00FF363D" w:rsidP="00FF363D">
            <w:pPr>
              <w:tabs>
                <w:tab w:val="left" w:pos="142"/>
                <w:tab w:val="left" w:pos="4170"/>
                <w:tab w:val="left" w:pos="9498"/>
              </w:tabs>
              <w:spacing w:line="276" w:lineRule="auto"/>
              <w:contextualSpacing/>
              <w:rPr>
                <w:rFonts w:ascii="Times New Roman" w:eastAsia="Calibri" w:hAnsi="Times New Roman"/>
                <w:lang w:eastAsia="en-US"/>
              </w:rPr>
            </w:pPr>
          </w:p>
        </w:tc>
        <w:tc>
          <w:tcPr>
            <w:tcW w:w="7655" w:type="dxa"/>
          </w:tcPr>
          <w:p w14:paraId="7B70E335" w14:textId="77777777" w:rsidR="00FF363D" w:rsidRPr="00C82344" w:rsidRDefault="00FF363D" w:rsidP="00FF363D">
            <w:pPr>
              <w:widowControl w:val="0"/>
              <w:tabs>
                <w:tab w:val="left" w:pos="142"/>
                <w:tab w:val="left" w:pos="4170"/>
                <w:tab w:val="left" w:pos="9498"/>
              </w:tabs>
              <w:spacing w:after="200" w:line="276" w:lineRule="auto"/>
              <w:jc w:val="both"/>
              <w:rPr>
                <w:rFonts w:ascii="Times New Roman" w:eastAsia="Calibri" w:hAnsi="Times New Roman"/>
                <w:lang w:eastAsia="en-US"/>
              </w:rPr>
            </w:pPr>
            <w:r w:rsidRPr="00C82344">
              <w:rPr>
                <w:rFonts w:ascii="Times New Roman" w:eastAsia="Calibri" w:hAnsi="Times New Roman"/>
                <w:lang w:eastAsia="en-US"/>
              </w:rPr>
              <w:t>Рабоч</w:t>
            </w:r>
            <w:r>
              <w:rPr>
                <w:rFonts w:ascii="Times New Roman" w:eastAsia="Calibri" w:hAnsi="Times New Roman"/>
                <w:lang w:eastAsia="en-US"/>
              </w:rPr>
              <w:t>ая</w:t>
            </w:r>
            <w:r w:rsidRPr="00C82344">
              <w:rPr>
                <w:rFonts w:ascii="Times New Roman" w:eastAsia="Calibri" w:hAnsi="Times New Roman"/>
                <w:lang w:eastAsia="en-US"/>
              </w:rPr>
              <w:t xml:space="preserve"> программ</w:t>
            </w:r>
            <w:r>
              <w:rPr>
                <w:rFonts w:ascii="Times New Roman" w:eastAsia="Calibri" w:hAnsi="Times New Roman"/>
                <w:lang w:eastAsia="en-US"/>
              </w:rPr>
              <w:t>а</w:t>
            </w:r>
            <w:r w:rsidRPr="00C82344">
              <w:rPr>
                <w:rFonts w:ascii="Times New Roman" w:eastAsia="Calibri" w:hAnsi="Times New Roman"/>
                <w:lang w:eastAsia="en-US"/>
              </w:rPr>
              <w:t xml:space="preserve"> по учебному </w:t>
            </w:r>
            <w:r>
              <w:rPr>
                <w:rFonts w:ascii="Times New Roman" w:eastAsia="Calibri" w:hAnsi="Times New Roman"/>
                <w:lang w:eastAsia="en-US"/>
              </w:rPr>
              <w:t xml:space="preserve">курсу «Алгебра и </w:t>
            </w:r>
            <w:r w:rsidRPr="00176419">
              <w:rPr>
                <w:rFonts w:ascii="Times New Roman" w:eastAsia="Calibri" w:hAnsi="Times New Roman"/>
                <w:lang w:eastAsia="en-US"/>
              </w:rPr>
              <w:t>начала математического анализа»</w:t>
            </w:r>
            <w:r>
              <w:t xml:space="preserve"> </w:t>
            </w:r>
            <w:r w:rsidR="00200841">
              <w:rPr>
                <w:rFonts w:ascii="Times New Roman" w:eastAsia="Calibri" w:hAnsi="Times New Roman"/>
                <w:lang w:eastAsia="en-US"/>
              </w:rPr>
              <w:t xml:space="preserve"> </w:t>
            </w:r>
          </w:p>
        </w:tc>
        <w:tc>
          <w:tcPr>
            <w:tcW w:w="1275" w:type="dxa"/>
            <w:shd w:val="clear" w:color="auto" w:fill="D9E2F3" w:themeFill="accent1" w:themeFillTint="33"/>
          </w:tcPr>
          <w:p w14:paraId="34C951E7" w14:textId="77777777" w:rsidR="00FF363D" w:rsidRPr="008F7105" w:rsidRDefault="00FF363D" w:rsidP="00FF363D">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FF363D" w:rsidRPr="00C82344" w14:paraId="46129938" w14:textId="77777777" w:rsidTr="00336B83">
        <w:tc>
          <w:tcPr>
            <w:tcW w:w="1276" w:type="dxa"/>
            <w:shd w:val="clear" w:color="auto" w:fill="D9E2F3" w:themeFill="accent1" w:themeFillTint="33"/>
          </w:tcPr>
          <w:p w14:paraId="099C3064" w14:textId="77777777" w:rsidR="00FF363D" w:rsidRPr="00C82344" w:rsidRDefault="00FF363D" w:rsidP="00FF363D">
            <w:pPr>
              <w:tabs>
                <w:tab w:val="left" w:pos="142"/>
                <w:tab w:val="left" w:pos="4170"/>
                <w:tab w:val="left" w:pos="9498"/>
              </w:tabs>
              <w:spacing w:line="276" w:lineRule="auto"/>
              <w:contextualSpacing/>
              <w:rPr>
                <w:rFonts w:ascii="Times New Roman" w:eastAsia="Calibri" w:hAnsi="Times New Roman"/>
                <w:lang w:eastAsia="en-US"/>
              </w:rPr>
            </w:pPr>
            <w:r>
              <w:rPr>
                <w:rFonts w:ascii="Times New Roman" w:eastAsia="Calibri" w:hAnsi="Times New Roman"/>
                <w:lang w:eastAsia="en-US"/>
              </w:rPr>
              <w:t xml:space="preserve"> </w:t>
            </w:r>
          </w:p>
        </w:tc>
        <w:tc>
          <w:tcPr>
            <w:tcW w:w="7655" w:type="dxa"/>
          </w:tcPr>
          <w:p w14:paraId="47F934A2" w14:textId="77777777" w:rsidR="00FF363D" w:rsidRPr="00C82344" w:rsidRDefault="00FF363D" w:rsidP="00FF363D">
            <w:pPr>
              <w:widowControl w:val="0"/>
              <w:tabs>
                <w:tab w:val="left" w:pos="142"/>
                <w:tab w:val="left" w:pos="4170"/>
                <w:tab w:val="left" w:pos="9498"/>
              </w:tabs>
              <w:spacing w:after="200" w:line="276" w:lineRule="auto"/>
              <w:jc w:val="both"/>
              <w:rPr>
                <w:rFonts w:ascii="Times New Roman" w:eastAsia="Calibri" w:hAnsi="Times New Roman"/>
                <w:lang w:eastAsia="en-US"/>
              </w:rPr>
            </w:pPr>
            <w:r w:rsidRPr="00C82344">
              <w:rPr>
                <w:rFonts w:ascii="Times New Roman" w:eastAsia="Calibri" w:hAnsi="Times New Roman"/>
                <w:lang w:eastAsia="en-US"/>
              </w:rPr>
              <w:t xml:space="preserve">Рабочая программа по учебному </w:t>
            </w:r>
            <w:r>
              <w:rPr>
                <w:rFonts w:ascii="Times New Roman" w:eastAsia="Calibri" w:hAnsi="Times New Roman"/>
                <w:lang w:eastAsia="en-US"/>
              </w:rPr>
              <w:t>курсу</w:t>
            </w:r>
            <w:r w:rsidRPr="00C82344">
              <w:rPr>
                <w:rFonts w:ascii="Times New Roman" w:eastAsia="Calibri" w:hAnsi="Times New Roman"/>
                <w:lang w:eastAsia="en-US"/>
              </w:rPr>
              <w:t xml:space="preserve"> «</w:t>
            </w:r>
            <w:r>
              <w:rPr>
                <w:rFonts w:ascii="Times New Roman" w:eastAsia="Calibri" w:hAnsi="Times New Roman"/>
                <w:lang w:eastAsia="en-US"/>
              </w:rPr>
              <w:t>Геометрия</w:t>
            </w:r>
            <w:r w:rsidRPr="00C82344">
              <w:rPr>
                <w:rFonts w:ascii="Times New Roman" w:eastAsia="Calibri" w:hAnsi="Times New Roman"/>
                <w:lang w:eastAsia="en-US"/>
              </w:rPr>
              <w:t>»</w:t>
            </w:r>
            <w:r>
              <w:rPr>
                <w:rFonts w:ascii="Times New Roman" w:eastAsia="Calibri" w:hAnsi="Times New Roman"/>
                <w:lang w:eastAsia="en-US"/>
              </w:rPr>
              <w:t xml:space="preserve"> </w:t>
            </w:r>
            <w:r w:rsidR="00200841">
              <w:rPr>
                <w:rFonts w:ascii="Times New Roman" w:eastAsia="Calibri" w:hAnsi="Times New Roman"/>
                <w:lang w:eastAsia="en-US"/>
              </w:rPr>
              <w:t xml:space="preserve"> </w:t>
            </w:r>
          </w:p>
        </w:tc>
        <w:tc>
          <w:tcPr>
            <w:tcW w:w="1275" w:type="dxa"/>
            <w:shd w:val="clear" w:color="auto" w:fill="D9E2F3" w:themeFill="accent1" w:themeFillTint="33"/>
          </w:tcPr>
          <w:p w14:paraId="3E650F8E" w14:textId="77777777" w:rsidR="00FF363D" w:rsidRPr="008F7105" w:rsidRDefault="00FF363D" w:rsidP="00FF363D">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FF363D" w:rsidRPr="00C82344" w14:paraId="738D2E4D" w14:textId="77777777" w:rsidTr="00336B83">
        <w:tc>
          <w:tcPr>
            <w:tcW w:w="1276" w:type="dxa"/>
            <w:shd w:val="clear" w:color="auto" w:fill="D9E2F3" w:themeFill="accent1" w:themeFillTint="33"/>
          </w:tcPr>
          <w:p w14:paraId="528CE2FE" w14:textId="77777777" w:rsidR="00FF363D" w:rsidRPr="00C82344" w:rsidRDefault="00FF363D" w:rsidP="00FF363D">
            <w:pPr>
              <w:tabs>
                <w:tab w:val="left" w:pos="142"/>
                <w:tab w:val="left" w:pos="4170"/>
                <w:tab w:val="left" w:pos="9498"/>
              </w:tabs>
              <w:spacing w:line="276" w:lineRule="auto"/>
              <w:contextualSpacing/>
              <w:rPr>
                <w:rFonts w:ascii="Times New Roman" w:eastAsia="Calibri" w:hAnsi="Times New Roman"/>
                <w:lang w:eastAsia="en-US"/>
              </w:rPr>
            </w:pPr>
            <w:r>
              <w:rPr>
                <w:rFonts w:ascii="Times New Roman" w:eastAsia="Calibri" w:hAnsi="Times New Roman"/>
                <w:lang w:eastAsia="en-US"/>
              </w:rPr>
              <w:t xml:space="preserve">       </w:t>
            </w:r>
          </w:p>
        </w:tc>
        <w:tc>
          <w:tcPr>
            <w:tcW w:w="7655" w:type="dxa"/>
          </w:tcPr>
          <w:p w14:paraId="01ED0876" w14:textId="77777777" w:rsidR="00FF363D" w:rsidRPr="00C82344" w:rsidRDefault="00FF363D" w:rsidP="00FF363D">
            <w:pPr>
              <w:widowControl w:val="0"/>
              <w:tabs>
                <w:tab w:val="left" w:pos="142"/>
                <w:tab w:val="left" w:pos="4170"/>
                <w:tab w:val="left" w:pos="9498"/>
              </w:tabs>
              <w:spacing w:after="200" w:line="276" w:lineRule="auto"/>
              <w:jc w:val="both"/>
              <w:rPr>
                <w:rFonts w:ascii="Times New Roman" w:eastAsia="Calibri" w:hAnsi="Times New Roman"/>
                <w:lang w:eastAsia="en-US"/>
              </w:rPr>
            </w:pPr>
            <w:r w:rsidRPr="00C82344">
              <w:rPr>
                <w:rFonts w:ascii="Times New Roman" w:eastAsia="Calibri" w:hAnsi="Times New Roman"/>
                <w:lang w:eastAsia="en-US"/>
              </w:rPr>
              <w:t xml:space="preserve">Рабочая программа по учебному </w:t>
            </w:r>
            <w:r>
              <w:rPr>
                <w:rFonts w:ascii="Times New Roman" w:eastAsia="Calibri" w:hAnsi="Times New Roman"/>
                <w:lang w:eastAsia="en-US"/>
              </w:rPr>
              <w:t>курсу</w:t>
            </w:r>
            <w:r w:rsidRPr="00C82344">
              <w:rPr>
                <w:rFonts w:ascii="Times New Roman" w:eastAsia="Calibri" w:hAnsi="Times New Roman"/>
                <w:lang w:eastAsia="en-US"/>
              </w:rPr>
              <w:t xml:space="preserve"> «</w:t>
            </w:r>
            <w:r>
              <w:rPr>
                <w:rFonts w:ascii="Times New Roman" w:eastAsia="Calibri" w:hAnsi="Times New Roman"/>
                <w:lang w:eastAsia="en-US"/>
              </w:rPr>
              <w:t>Вероятность и статистика</w:t>
            </w:r>
            <w:r w:rsidRPr="00C82344">
              <w:rPr>
                <w:rFonts w:ascii="Times New Roman" w:eastAsia="Calibri" w:hAnsi="Times New Roman"/>
                <w:lang w:eastAsia="en-US"/>
              </w:rPr>
              <w:t>»</w:t>
            </w:r>
            <w:r>
              <w:t xml:space="preserve"> </w:t>
            </w:r>
            <w:r w:rsidR="00200841">
              <w:rPr>
                <w:rFonts w:ascii="Times New Roman" w:eastAsia="Calibri" w:hAnsi="Times New Roman"/>
                <w:lang w:eastAsia="en-US"/>
              </w:rPr>
              <w:t xml:space="preserve"> </w:t>
            </w:r>
          </w:p>
        </w:tc>
        <w:tc>
          <w:tcPr>
            <w:tcW w:w="1275" w:type="dxa"/>
            <w:shd w:val="clear" w:color="auto" w:fill="D9E2F3" w:themeFill="accent1" w:themeFillTint="33"/>
          </w:tcPr>
          <w:p w14:paraId="7D6A56B4" w14:textId="77777777" w:rsidR="00FF363D" w:rsidRPr="008F7105" w:rsidRDefault="00FF363D" w:rsidP="00FF363D">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FF363D" w:rsidRPr="00C82344" w14:paraId="73DF202C" w14:textId="77777777" w:rsidTr="00336B83">
        <w:tc>
          <w:tcPr>
            <w:tcW w:w="1276" w:type="dxa"/>
            <w:shd w:val="clear" w:color="auto" w:fill="D9E2F3" w:themeFill="accent1" w:themeFillTint="33"/>
          </w:tcPr>
          <w:p w14:paraId="0A363AEF" w14:textId="77777777" w:rsidR="00FF363D" w:rsidRPr="00C82344" w:rsidRDefault="00FF363D" w:rsidP="00FF363D">
            <w:pPr>
              <w:tabs>
                <w:tab w:val="left" w:pos="142"/>
                <w:tab w:val="left" w:pos="4170"/>
                <w:tab w:val="left" w:pos="9498"/>
              </w:tabs>
              <w:spacing w:line="276" w:lineRule="auto"/>
              <w:contextualSpacing/>
              <w:rPr>
                <w:rFonts w:ascii="Times New Roman" w:eastAsia="Calibri" w:hAnsi="Times New Roman"/>
                <w:lang w:eastAsia="en-US"/>
              </w:rPr>
            </w:pPr>
            <w:r w:rsidRPr="00C82344">
              <w:rPr>
                <w:rFonts w:ascii="Times New Roman" w:eastAsia="Calibri" w:hAnsi="Times New Roman"/>
                <w:lang w:eastAsia="en-US"/>
              </w:rPr>
              <w:t xml:space="preserve">      </w:t>
            </w:r>
            <w:r>
              <w:rPr>
                <w:rFonts w:ascii="Times New Roman" w:eastAsia="Calibri" w:hAnsi="Times New Roman"/>
                <w:lang w:eastAsia="en-US"/>
              </w:rPr>
              <w:t>2</w:t>
            </w:r>
            <w:r w:rsidRPr="00C82344">
              <w:rPr>
                <w:rFonts w:ascii="Times New Roman" w:eastAsia="Calibri" w:hAnsi="Times New Roman"/>
                <w:lang w:eastAsia="en-US"/>
              </w:rPr>
              <w:t>.</w:t>
            </w:r>
            <w:r>
              <w:rPr>
                <w:rFonts w:ascii="Times New Roman" w:eastAsia="Calibri" w:hAnsi="Times New Roman"/>
                <w:lang w:eastAsia="en-US"/>
              </w:rPr>
              <w:t>2</w:t>
            </w:r>
            <w:r w:rsidRPr="00C82344">
              <w:rPr>
                <w:rFonts w:ascii="Times New Roman" w:eastAsia="Calibri" w:hAnsi="Times New Roman"/>
                <w:lang w:eastAsia="en-US"/>
              </w:rPr>
              <w:t>.</w:t>
            </w:r>
            <w:r>
              <w:rPr>
                <w:rFonts w:ascii="Times New Roman" w:eastAsia="Calibri" w:hAnsi="Times New Roman"/>
                <w:lang w:eastAsia="en-US"/>
              </w:rPr>
              <w:t>7</w:t>
            </w:r>
            <w:r w:rsidRPr="00C82344">
              <w:rPr>
                <w:rFonts w:ascii="Times New Roman" w:eastAsia="Calibri" w:hAnsi="Times New Roman"/>
                <w:lang w:eastAsia="en-US"/>
              </w:rPr>
              <w:t>.</w:t>
            </w:r>
          </w:p>
        </w:tc>
        <w:tc>
          <w:tcPr>
            <w:tcW w:w="7655" w:type="dxa"/>
          </w:tcPr>
          <w:p w14:paraId="5D7F9925" w14:textId="77777777" w:rsidR="00FF363D" w:rsidRPr="00C82344" w:rsidRDefault="00FF363D" w:rsidP="00FF363D">
            <w:pPr>
              <w:widowControl w:val="0"/>
              <w:tabs>
                <w:tab w:val="left" w:pos="142"/>
                <w:tab w:val="left" w:pos="4170"/>
                <w:tab w:val="left" w:pos="9498"/>
              </w:tabs>
              <w:spacing w:after="200" w:line="276" w:lineRule="auto"/>
              <w:jc w:val="both"/>
              <w:rPr>
                <w:rFonts w:ascii="Times New Roman" w:eastAsia="Calibri" w:hAnsi="Times New Roman"/>
                <w:lang w:eastAsia="en-US"/>
              </w:rPr>
            </w:pPr>
            <w:r w:rsidRPr="007C7CDE">
              <w:rPr>
                <w:rFonts w:ascii="Times New Roman" w:eastAsia="Calibri" w:hAnsi="Times New Roman"/>
                <w:lang w:eastAsia="en-US"/>
              </w:rPr>
              <w:t>Рабоч</w:t>
            </w:r>
            <w:r>
              <w:rPr>
                <w:rFonts w:ascii="Times New Roman" w:eastAsia="Calibri" w:hAnsi="Times New Roman"/>
                <w:lang w:eastAsia="en-US"/>
              </w:rPr>
              <w:t xml:space="preserve">ая </w:t>
            </w:r>
            <w:r w:rsidRPr="007C7CDE">
              <w:rPr>
                <w:rFonts w:ascii="Times New Roman" w:eastAsia="Calibri" w:hAnsi="Times New Roman"/>
                <w:lang w:eastAsia="en-US"/>
              </w:rPr>
              <w:t xml:space="preserve"> программа по учебному предмету «</w:t>
            </w:r>
            <w:r>
              <w:rPr>
                <w:rFonts w:ascii="Times New Roman" w:eastAsia="Calibri" w:hAnsi="Times New Roman"/>
                <w:lang w:eastAsia="en-US"/>
              </w:rPr>
              <w:t>Информатика</w:t>
            </w:r>
            <w:r w:rsidRPr="007C7CDE">
              <w:rPr>
                <w:rFonts w:ascii="Times New Roman" w:eastAsia="Calibri" w:hAnsi="Times New Roman"/>
                <w:lang w:eastAsia="en-US"/>
              </w:rPr>
              <w:t>» (</w:t>
            </w:r>
            <w:r>
              <w:rPr>
                <w:rFonts w:ascii="Times New Roman" w:eastAsia="Calibri" w:hAnsi="Times New Roman"/>
                <w:lang w:eastAsia="en-US"/>
              </w:rPr>
              <w:t>базовый и углубленный уровень)</w:t>
            </w:r>
          </w:p>
        </w:tc>
        <w:tc>
          <w:tcPr>
            <w:tcW w:w="1275" w:type="dxa"/>
            <w:shd w:val="clear" w:color="auto" w:fill="D9E2F3" w:themeFill="accent1" w:themeFillTint="33"/>
          </w:tcPr>
          <w:p w14:paraId="032314BC" w14:textId="4FC84333" w:rsidR="00FF363D" w:rsidRPr="008F7105" w:rsidRDefault="00FF363D" w:rsidP="00FF363D">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FF363D" w:rsidRPr="00C82344" w14:paraId="5B3431F5" w14:textId="77777777" w:rsidTr="00336B83">
        <w:tc>
          <w:tcPr>
            <w:tcW w:w="1276" w:type="dxa"/>
            <w:shd w:val="clear" w:color="auto" w:fill="D9E2F3" w:themeFill="accent1" w:themeFillTint="33"/>
          </w:tcPr>
          <w:p w14:paraId="51E23AD0" w14:textId="77777777" w:rsidR="00FF363D" w:rsidRPr="00C82344" w:rsidRDefault="00FF363D" w:rsidP="00FF363D">
            <w:pPr>
              <w:tabs>
                <w:tab w:val="left" w:pos="142"/>
                <w:tab w:val="left" w:pos="4170"/>
                <w:tab w:val="left" w:pos="9498"/>
              </w:tabs>
              <w:spacing w:line="276" w:lineRule="auto"/>
              <w:contextualSpacing/>
              <w:rPr>
                <w:rFonts w:ascii="Times New Roman" w:eastAsia="Calibri" w:hAnsi="Times New Roman"/>
                <w:lang w:eastAsia="en-US"/>
              </w:rPr>
            </w:pPr>
            <w:r w:rsidRPr="00C82344">
              <w:rPr>
                <w:rFonts w:ascii="Times New Roman" w:eastAsia="Calibri" w:hAnsi="Times New Roman"/>
                <w:lang w:eastAsia="en-US"/>
              </w:rPr>
              <w:t xml:space="preserve">    </w:t>
            </w:r>
            <w:r>
              <w:rPr>
                <w:rFonts w:ascii="Times New Roman" w:eastAsia="Calibri" w:hAnsi="Times New Roman"/>
                <w:lang w:eastAsia="en-US"/>
              </w:rPr>
              <w:t xml:space="preserve">  2</w:t>
            </w:r>
            <w:r w:rsidRPr="00C82344">
              <w:rPr>
                <w:rFonts w:ascii="Times New Roman" w:eastAsia="Calibri" w:hAnsi="Times New Roman"/>
                <w:lang w:eastAsia="en-US"/>
              </w:rPr>
              <w:t>.</w:t>
            </w:r>
            <w:r>
              <w:rPr>
                <w:rFonts w:ascii="Times New Roman" w:eastAsia="Calibri" w:hAnsi="Times New Roman"/>
                <w:lang w:eastAsia="en-US"/>
              </w:rPr>
              <w:t>2</w:t>
            </w:r>
            <w:r w:rsidRPr="00C82344">
              <w:rPr>
                <w:rFonts w:ascii="Times New Roman" w:eastAsia="Calibri" w:hAnsi="Times New Roman"/>
                <w:lang w:eastAsia="en-US"/>
              </w:rPr>
              <w:t>.</w:t>
            </w:r>
            <w:r>
              <w:rPr>
                <w:rFonts w:ascii="Times New Roman" w:eastAsia="Calibri" w:hAnsi="Times New Roman"/>
                <w:lang w:eastAsia="en-US"/>
              </w:rPr>
              <w:t>8</w:t>
            </w:r>
            <w:r w:rsidRPr="00C82344">
              <w:rPr>
                <w:rFonts w:ascii="Times New Roman" w:eastAsia="Calibri" w:hAnsi="Times New Roman"/>
                <w:lang w:eastAsia="en-US"/>
              </w:rPr>
              <w:t>.</w:t>
            </w:r>
          </w:p>
        </w:tc>
        <w:tc>
          <w:tcPr>
            <w:tcW w:w="7655" w:type="dxa"/>
          </w:tcPr>
          <w:p w14:paraId="6EF70DA9" w14:textId="77777777" w:rsidR="00FF363D" w:rsidRPr="00C82344" w:rsidRDefault="00FF363D" w:rsidP="00FF363D">
            <w:pPr>
              <w:widowControl w:val="0"/>
              <w:tabs>
                <w:tab w:val="left" w:pos="142"/>
                <w:tab w:val="left" w:pos="4170"/>
                <w:tab w:val="left" w:pos="9498"/>
              </w:tabs>
              <w:spacing w:after="200" w:line="276" w:lineRule="auto"/>
              <w:jc w:val="both"/>
              <w:rPr>
                <w:rFonts w:ascii="Times New Roman" w:eastAsia="Calibri" w:hAnsi="Times New Roman"/>
                <w:lang w:eastAsia="en-US"/>
              </w:rPr>
            </w:pPr>
            <w:r w:rsidRPr="00C82344">
              <w:rPr>
                <w:rFonts w:ascii="Times New Roman" w:eastAsia="Calibri" w:hAnsi="Times New Roman"/>
                <w:lang w:eastAsia="en-US"/>
              </w:rPr>
              <w:t>Рабочая программа по учебному предмету «</w:t>
            </w:r>
            <w:r w:rsidRPr="007C7CDE">
              <w:rPr>
                <w:rFonts w:ascii="Times New Roman" w:eastAsia="Calibri" w:hAnsi="Times New Roman"/>
                <w:lang w:eastAsia="en-US"/>
              </w:rPr>
              <w:t>Физика</w:t>
            </w:r>
            <w:r>
              <w:rPr>
                <w:rFonts w:ascii="Times New Roman" w:eastAsia="Calibri" w:hAnsi="Times New Roman"/>
                <w:lang w:eastAsia="en-US"/>
              </w:rPr>
              <w:t>»</w:t>
            </w:r>
            <w:r w:rsidRPr="007C7CDE">
              <w:rPr>
                <w:rFonts w:ascii="Times New Roman" w:eastAsia="Calibri" w:hAnsi="Times New Roman"/>
                <w:lang w:eastAsia="en-US"/>
              </w:rPr>
              <w:t xml:space="preserve"> (базовый и углубленный уровень)</w:t>
            </w:r>
          </w:p>
        </w:tc>
        <w:tc>
          <w:tcPr>
            <w:tcW w:w="1275" w:type="dxa"/>
            <w:shd w:val="clear" w:color="auto" w:fill="D9E2F3" w:themeFill="accent1" w:themeFillTint="33"/>
          </w:tcPr>
          <w:p w14:paraId="16D3ECE8" w14:textId="50C6E4BA" w:rsidR="00FF363D" w:rsidRPr="008F7105" w:rsidRDefault="00FF363D" w:rsidP="00FF363D">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FF363D" w:rsidRPr="00C82344" w14:paraId="00F44D19" w14:textId="77777777" w:rsidTr="00336B83">
        <w:tc>
          <w:tcPr>
            <w:tcW w:w="1276" w:type="dxa"/>
            <w:shd w:val="clear" w:color="auto" w:fill="D9E2F3" w:themeFill="accent1" w:themeFillTint="33"/>
          </w:tcPr>
          <w:p w14:paraId="7C6D6E40" w14:textId="77777777" w:rsidR="00FF363D" w:rsidRPr="00C82344" w:rsidRDefault="00FF363D" w:rsidP="00FF363D">
            <w:pPr>
              <w:tabs>
                <w:tab w:val="left" w:pos="142"/>
                <w:tab w:val="left" w:pos="4170"/>
                <w:tab w:val="left" w:pos="9498"/>
              </w:tabs>
              <w:spacing w:line="276" w:lineRule="auto"/>
              <w:contextualSpacing/>
              <w:rPr>
                <w:rFonts w:ascii="Times New Roman" w:eastAsia="Calibri" w:hAnsi="Times New Roman"/>
                <w:lang w:eastAsia="en-US"/>
              </w:rPr>
            </w:pPr>
            <w:r w:rsidRPr="00C82344">
              <w:rPr>
                <w:rFonts w:ascii="Times New Roman" w:eastAsia="Calibri" w:hAnsi="Times New Roman"/>
                <w:lang w:eastAsia="en-US"/>
              </w:rPr>
              <w:t xml:space="preserve"> </w:t>
            </w:r>
            <w:r w:rsidR="00E472AC">
              <w:rPr>
                <w:rFonts w:ascii="Times New Roman" w:eastAsia="Calibri" w:hAnsi="Times New Roman"/>
                <w:lang w:eastAsia="en-US"/>
              </w:rPr>
              <w:t xml:space="preserve">  </w:t>
            </w:r>
            <w:r w:rsidRPr="00C82344">
              <w:rPr>
                <w:rFonts w:ascii="Times New Roman" w:eastAsia="Calibri" w:hAnsi="Times New Roman"/>
                <w:lang w:eastAsia="en-US"/>
              </w:rPr>
              <w:t xml:space="preserve">   </w:t>
            </w:r>
            <w:r>
              <w:rPr>
                <w:rFonts w:ascii="Times New Roman" w:eastAsia="Calibri" w:hAnsi="Times New Roman"/>
                <w:lang w:eastAsia="en-US"/>
              </w:rPr>
              <w:t>2</w:t>
            </w:r>
            <w:r w:rsidRPr="00C82344">
              <w:rPr>
                <w:rFonts w:ascii="Times New Roman" w:eastAsia="Calibri" w:hAnsi="Times New Roman"/>
                <w:lang w:eastAsia="en-US"/>
              </w:rPr>
              <w:t>.</w:t>
            </w:r>
            <w:r w:rsidR="00E472AC">
              <w:rPr>
                <w:rFonts w:ascii="Times New Roman" w:eastAsia="Calibri" w:hAnsi="Times New Roman"/>
                <w:lang w:eastAsia="en-US"/>
              </w:rPr>
              <w:t>2</w:t>
            </w:r>
            <w:r w:rsidRPr="00C82344">
              <w:rPr>
                <w:rFonts w:ascii="Times New Roman" w:eastAsia="Calibri" w:hAnsi="Times New Roman"/>
                <w:lang w:eastAsia="en-US"/>
              </w:rPr>
              <w:t>.</w:t>
            </w:r>
            <w:r w:rsidR="00E472AC">
              <w:rPr>
                <w:rFonts w:ascii="Times New Roman" w:eastAsia="Calibri" w:hAnsi="Times New Roman"/>
                <w:lang w:eastAsia="en-US"/>
              </w:rPr>
              <w:t>9</w:t>
            </w:r>
            <w:r w:rsidRPr="00C82344">
              <w:rPr>
                <w:rFonts w:ascii="Times New Roman" w:eastAsia="Calibri" w:hAnsi="Times New Roman"/>
                <w:lang w:eastAsia="en-US"/>
              </w:rPr>
              <w:t>.</w:t>
            </w:r>
          </w:p>
        </w:tc>
        <w:tc>
          <w:tcPr>
            <w:tcW w:w="7655" w:type="dxa"/>
          </w:tcPr>
          <w:p w14:paraId="0D2B7CD2" w14:textId="77777777" w:rsidR="00FF363D" w:rsidRPr="00C82344" w:rsidRDefault="00FF363D" w:rsidP="00FF363D">
            <w:pPr>
              <w:widowControl w:val="0"/>
              <w:tabs>
                <w:tab w:val="left" w:pos="142"/>
                <w:tab w:val="left" w:pos="4170"/>
                <w:tab w:val="left" w:pos="9498"/>
              </w:tabs>
              <w:spacing w:after="200" w:line="276" w:lineRule="auto"/>
              <w:jc w:val="both"/>
              <w:rPr>
                <w:rFonts w:ascii="Times New Roman" w:eastAsia="Calibri" w:hAnsi="Times New Roman"/>
                <w:lang w:eastAsia="en-US"/>
              </w:rPr>
            </w:pPr>
            <w:r w:rsidRPr="00C82344">
              <w:rPr>
                <w:rFonts w:ascii="Times New Roman" w:eastAsia="Calibri" w:hAnsi="Times New Roman"/>
                <w:lang w:eastAsia="en-US"/>
              </w:rPr>
              <w:t>Рабочая программа по учебному предмету «</w:t>
            </w:r>
            <w:r w:rsidRPr="007C7CDE">
              <w:rPr>
                <w:rFonts w:ascii="Times New Roman" w:eastAsia="Calibri" w:hAnsi="Times New Roman"/>
                <w:lang w:eastAsia="en-US"/>
              </w:rPr>
              <w:t>Химия</w:t>
            </w:r>
            <w:r>
              <w:rPr>
                <w:rFonts w:ascii="Times New Roman" w:eastAsia="Calibri" w:hAnsi="Times New Roman"/>
                <w:lang w:eastAsia="en-US"/>
              </w:rPr>
              <w:t>»</w:t>
            </w:r>
            <w:r w:rsidRPr="007C7CDE">
              <w:rPr>
                <w:rFonts w:ascii="Times New Roman" w:eastAsia="Calibri" w:hAnsi="Times New Roman"/>
                <w:lang w:eastAsia="en-US"/>
              </w:rPr>
              <w:t xml:space="preserve"> (базовый и углубленный уровень)</w:t>
            </w:r>
          </w:p>
        </w:tc>
        <w:tc>
          <w:tcPr>
            <w:tcW w:w="1275" w:type="dxa"/>
            <w:shd w:val="clear" w:color="auto" w:fill="D9E2F3" w:themeFill="accent1" w:themeFillTint="33"/>
          </w:tcPr>
          <w:p w14:paraId="58604999" w14:textId="79418E4E" w:rsidR="00FF363D" w:rsidRPr="008F7105" w:rsidRDefault="00FF363D" w:rsidP="00FF363D">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FF363D" w:rsidRPr="00C82344" w14:paraId="5365858E" w14:textId="77777777" w:rsidTr="00336B83">
        <w:tc>
          <w:tcPr>
            <w:tcW w:w="1276" w:type="dxa"/>
            <w:shd w:val="clear" w:color="auto" w:fill="D9E2F3" w:themeFill="accent1" w:themeFillTint="33"/>
          </w:tcPr>
          <w:p w14:paraId="373E7BBE" w14:textId="77777777" w:rsidR="00FF363D" w:rsidRPr="00C82344" w:rsidRDefault="00FF363D" w:rsidP="00FF363D">
            <w:pPr>
              <w:tabs>
                <w:tab w:val="left" w:pos="142"/>
                <w:tab w:val="left" w:pos="4170"/>
                <w:tab w:val="left" w:pos="9498"/>
              </w:tabs>
              <w:spacing w:line="276" w:lineRule="auto"/>
              <w:contextualSpacing/>
              <w:rPr>
                <w:rFonts w:ascii="Times New Roman" w:eastAsia="Calibri" w:hAnsi="Times New Roman"/>
                <w:lang w:eastAsia="en-US"/>
              </w:rPr>
            </w:pPr>
            <w:r w:rsidRPr="00C82344">
              <w:rPr>
                <w:rFonts w:ascii="Times New Roman" w:eastAsia="Calibri" w:hAnsi="Times New Roman"/>
                <w:lang w:eastAsia="en-US"/>
              </w:rPr>
              <w:lastRenderedPageBreak/>
              <w:t xml:space="preserve">    </w:t>
            </w:r>
            <w:r>
              <w:rPr>
                <w:rFonts w:ascii="Times New Roman" w:eastAsia="Calibri" w:hAnsi="Times New Roman"/>
                <w:lang w:eastAsia="en-US"/>
              </w:rPr>
              <w:t>2</w:t>
            </w:r>
            <w:r w:rsidRPr="00C82344">
              <w:rPr>
                <w:rFonts w:ascii="Times New Roman" w:eastAsia="Calibri" w:hAnsi="Times New Roman"/>
                <w:lang w:eastAsia="en-US"/>
              </w:rPr>
              <w:t>.</w:t>
            </w:r>
            <w:r w:rsidR="00E472AC">
              <w:rPr>
                <w:rFonts w:ascii="Times New Roman" w:eastAsia="Calibri" w:hAnsi="Times New Roman"/>
                <w:lang w:eastAsia="en-US"/>
              </w:rPr>
              <w:t>2</w:t>
            </w:r>
            <w:r w:rsidRPr="00C82344">
              <w:rPr>
                <w:rFonts w:ascii="Times New Roman" w:eastAsia="Calibri" w:hAnsi="Times New Roman"/>
                <w:lang w:eastAsia="en-US"/>
              </w:rPr>
              <w:t>.1</w:t>
            </w:r>
            <w:r w:rsidR="00E472AC">
              <w:rPr>
                <w:rFonts w:ascii="Times New Roman" w:eastAsia="Calibri" w:hAnsi="Times New Roman"/>
                <w:lang w:eastAsia="en-US"/>
              </w:rPr>
              <w:t>0</w:t>
            </w:r>
            <w:r w:rsidRPr="00C82344">
              <w:rPr>
                <w:rFonts w:ascii="Times New Roman" w:eastAsia="Calibri" w:hAnsi="Times New Roman"/>
                <w:lang w:eastAsia="en-US"/>
              </w:rPr>
              <w:t>.</w:t>
            </w:r>
          </w:p>
        </w:tc>
        <w:tc>
          <w:tcPr>
            <w:tcW w:w="7655" w:type="dxa"/>
          </w:tcPr>
          <w:p w14:paraId="731E02AF" w14:textId="77777777" w:rsidR="00FF363D" w:rsidRPr="00C82344" w:rsidRDefault="00FF363D" w:rsidP="00FF363D">
            <w:pPr>
              <w:widowControl w:val="0"/>
              <w:tabs>
                <w:tab w:val="left" w:pos="142"/>
                <w:tab w:val="left" w:pos="4170"/>
                <w:tab w:val="left" w:pos="9498"/>
              </w:tabs>
              <w:spacing w:after="200" w:line="276" w:lineRule="auto"/>
              <w:jc w:val="both"/>
              <w:rPr>
                <w:rFonts w:ascii="Times New Roman" w:eastAsia="Calibri" w:hAnsi="Times New Roman"/>
                <w:lang w:eastAsia="en-US"/>
              </w:rPr>
            </w:pPr>
            <w:r w:rsidRPr="007C7CDE">
              <w:rPr>
                <w:rFonts w:ascii="Times New Roman" w:eastAsia="Calibri" w:hAnsi="Times New Roman"/>
                <w:lang w:eastAsia="en-US"/>
              </w:rPr>
              <w:t xml:space="preserve">Рабочая программа по учебному предмету </w:t>
            </w:r>
            <w:r>
              <w:rPr>
                <w:rFonts w:ascii="Times New Roman" w:eastAsia="Calibri" w:hAnsi="Times New Roman"/>
                <w:lang w:eastAsia="en-US"/>
              </w:rPr>
              <w:t>«</w:t>
            </w:r>
            <w:r w:rsidRPr="007C7CDE">
              <w:rPr>
                <w:rFonts w:ascii="Times New Roman" w:eastAsia="Calibri" w:hAnsi="Times New Roman"/>
                <w:lang w:eastAsia="en-US"/>
              </w:rPr>
              <w:t>Биология</w:t>
            </w:r>
            <w:r>
              <w:rPr>
                <w:rFonts w:ascii="Times New Roman" w:eastAsia="Calibri" w:hAnsi="Times New Roman"/>
                <w:lang w:eastAsia="en-US"/>
              </w:rPr>
              <w:t>»</w:t>
            </w:r>
            <w:r w:rsidRPr="007C7CDE">
              <w:rPr>
                <w:rFonts w:ascii="Times New Roman" w:eastAsia="Calibri" w:hAnsi="Times New Roman"/>
                <w:lang w:eastAsia="en-US"/>
              </w:rPr>
              <w:t xml:space="preserve"> (базовый и углубленный уровень)</w:t>
            </w:r>
          </w:p>
        </w:tc>
        <w:tc>
          <w:tcPr>
            <w:tcW w:w="1275" w:type="dxa"/>
            <w:shd w:val="clear" w:color="auto" w:fill="D9E2F3" w:themeFill="accent1" w:themeFillTint="33"/>
          </w:tcPr>
          <w:p w14:paraId="6159F6FF" w14:textId="62FD4543" w:rsidR="00FF363D" w:rsidRPr="008F7105" w:rsidRDefault="00FF363D" w:rsidP="00FF363D">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E472AC" w:rsidRPr="00C82344" w14:paraId="7B5C93D1" w14:textId="77777777" w:rsidTr="00336B83">
        <w:tc>
          <w:tcPr>
            <w:tcW w:w="1276" w:type="dxa"/>
            <w:shd w:val="clear" w:color="auto" w:fill="D9E2F3" w:themeFill="accent1" w:themeFillTint="33"/>
          </w:tcPr>
          <w:p w14:paraId="78C16828" w14:textId="77777777" w:rsidR="00E472AC" w:rsidRPr="00C82344" w:rsidRDefault="00C13C75" w:rsidP="00E472AC">
            <w:pPr>
              <w:tabs>
                <w:tab w:val="left" w:pos="142"/>
                <w:tab w:val="left" w:pos="4170"/>
                <w:tab w:val="left" w:pos="9498"/>
              </w:tabs>
              <w:spacing w:line="276" w:lineRule="auto"/>
              <w:contextualSpacing/>
              <w:rPr>
                <w:rFonts w:ascii="Times New Roman" w:eastAsia="Calibri" w:hAnsi="Times New Roman"/>
                <w:lang w:eastAsia="en-US"/>
              </w:rPr>
            </w:pPr>
            <w:r>
              <w:rPr>
                <w:rFonts w:ascii="Times New Roman" w:eastAsia="Calibri" w:hAnsi="Times New Roman"/>
                <w:lang w:eastAsia="en-US"/>
              </w:rPr>
              <w:t xml:space="preserve">    2.2.11.</w:t>
            </w:r>
          </w:p>
        </w:tc>
        <w:tc>
          <w:tcPr>
            <w:tcW w:w="7655" w:type="dxa"/>
          </w:tcPr>
          <w:p w14:paraId="2EC5C2FD" w14:textId="77777777" w:rsidR="00E472AC" w:rsidRPr="007C7CDE" w:rsidRDefault="00E472AC" w:rsidP="00E472AC">
            <w:pPr>
              <w:widowControl w:val="0"/>
              <w:tabs>
                <w:tab w:val="left" w:pos="142"/>
                <w:tab w:val="left" w:pos="4170"/>
                <w:tab w:val="left" w:pos="9498"/>
              </w:tabs>
              <w:spacing w:after="200" w:line="276" w:lineRule="auto"/>
              <w:jc w:val="both"/>
              <w:rPr>
                <w:rFonts w:ascii="Times New Roman" w:eastAsia="Calibri" w:hAnsi="Times New Roman"/>
                <w:lang w:eastAsia="en-US"/>
              </w:rPr>
            </w:pPr>
            <w:r w:rsidRPr="007C7CDE">
              <w:rPr>
                <w:rFonts w:ascii="Times New Roman" w:eastAsia="Calibri" w:hAnsi="Times New Roman"/>
                <w:lang w:eastAsia="en-US"/>
              </w:rPr>
              <w:t xml:space="preserve">Рабочая программа по учебному предмету </w:t>
            </w:r>
            <w:r>
              <w:rPr>
                <w:rFonts w:ascii="Times New Roman" w:eastAsia="Calibri" w:hAnsi="Times New Roman"/>
                <w:lang w:eastAsia="en-US"/>
              </w:rPr>
              <w:t>«История»</w:t>
            </w:r>
            <w:r w:rsidRPr="007C7CDE">
              <w:rPr>
                <w:rFonts w:ascii="Times New Roman" w:eastAsia="Calibri" w:hAnsi="Times New Roman"/>
                <w:lang w:eastAsia="en-US"/>
              </w:rPr>
              <w:t xml:space="preserve"> (базовый и углубленный уровень)</w:t>
            </w:r>
          </w:p>
        </w:tc>
        <w:tc>
          <w:tcPr>
            <w:tcW w:w="1275" w:type="dxa"/>
            <w:shd w:val="clear" w:color="auto" w:fill="D9E2F3" w:themeFill="accent1" w:themeFillTint="33"/>
          </w:tcPr>
          <w:p w14:paraId="73D63282" w14:textId="29571028" w:rsidR="00E472AC" w:rsidRPr="008F7105" w:rsidRDefault="00E472AC" w:rsidP="00E472AC">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C13C75" w:rsidRPr="00C82344" w14:paraId="2AE755D5" w14:textId="77777777" w:rsidTr="00336B83">
        <w:tc>
          <w:tcPr>
            <w:tcW w:w="1276" w:type="dxa"/>
            <w:shd w:val="clear" w:color="auto" w:fill="D9E2F3" w:themeFill="accent1" w:themeFillTint="33"/>
          </w:tcPr>
          <w:p w14:paraId="299FBD07" w14:textId="77777777" w:rsidR="00C13C75" w:rsidRPr="00C82344" w:rsidRDefault="00C13C75" w:rsidP="00C13C75">
            <w:pPr>
              <w:tabs>
                <w:tab w:val="left" w:pos="142"/>
                <w:tab w:val="left" w:pos="4170"/>
                <w:tab w:val="left" w:pos="9498"/>
              </w:tabs>
              <w:spacing w:line="276" w:lineRule="auto"/>
              <w:contextualSpacing/>
              <w:rPr>
                <w:rFonts w:ascii="Times New Roman" w:eastAsia="Calibri" w:hAnsi="Times New Roman"/>
                <w:lang w:eastAsia="en-US"/>
              </w:rPr>
            </w:pPr>
            <w:r>
              <w:rPr>
                <w:rFonts w:ascii="Times New Roman" w:eastAsia="Calibri" w:hAnsi="Times New Roman"/>
                <w:lang w:eastAsia="en-US"/>
              </w:rPr>
              <w:t xml:space="preserve">    2.2.12.</w:t>
            </w:r>
          </w:p>
        </w:tc>
        <w:tc>
          <w:tcPr>
            <w:tcW w:w="7655" w:type="dxa"/>
          </w:tcPr>
          <w:p w14:paraId="70237202" w14:textId="77777777" w:rsidR="00C13C75" w:rsidRPr="007C7CDE" w:rsidRDefault="00C13C75" w:rsidP="00C13C75">
            <w:pPr>
              <w:widowControl w:val="0"/>
              <w:tabs>
                <w:tab w:val="left" w:pos="142"/>
                <w:tab w:val="left" w:pos="4170"/>
                <w:tab w:val="left" w:pos="9498"/>
              </w:tabs>
              <w:spacing w:after="200" w:line="276" w:lineRule="auto"/>
              <w:jc w:val="both"/>
              <w:rPr>
                <w:rFonts w:ascii="Times New Roman" w:eastAsia="Calibri" w:hAnsi="Times New Roman"/>
                <w:lang w:eastAsia="en-US"/>
              </w:rPr>
            </w:pPr>
            <w:r w:rsidRPr="007C7CDE">
              <w:rPr>
                <w:rFonts w:ascii="Times New Roman" w:eastAsia="Calibri" w:hAnsi="Times New Roman"/>
                <w:lang w:eastAsia="en-US"/>
              </w:rPr>
              <w:t xml:space="preserve">Рабочая программа по учебному предмету </w:t>
            </w:r>
            <w:r>
              <w:rPr>
                <w:rFonts w:ascii="Times New Roman" w:eastAsia="Calibri" w:hAnsi="Times New Roman"/>
                <w:lang w:eastAsia="en-US"/>
              </w:rPr>
              <w:t>«Обществознание»</w:t>
            </w:r>
            <w:r w:rsidRPr="007C7CDE">
              <w:rPr>
                <w:rFonts w:ascii="Times New Roman" w:eastAsia="Calibri" w:hAnsi="Times New Roman"/>
                <w:lang w:eastAsia="en-US"/>
              </w:rPr>
              <w:t xml:space="preserve"> (базовый и углубленный уровень)</w:t>
            </w:r>
          </w:p>
        </w:tc>
        <w:tc>
          <w:tcPr>
            <w:tcW w:w="1275" w:type="dxa"/>
            <w:shd w:val="clear" w:color="auto" w:fill="D9E2F3" w:themeFill="accent1" w:themeFillTint="33"/>
          </w:tcPr>
          <w:p w14:paraId="1AD9A6F9" w14:textId="0C1388D4" w:rsidR="00C13C75" w:rsidRPr="008F7105" w:rsidRDefault="00C13C75" w:rsidP="00C13C75">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C13C75" w:rsidRPr="00C82344" w14:paraId="2F311B02" w14:textId="77777777" w:rsidTr="00336B83">
        <w:tc>
          <w:tcPr>
            <w:tcW w:w="1276" w:type="dxa"/>
            <w:shd w:val="clear" w:color="auto" w:fill="D9E2F3" w:themeFill="accent1" w:themeFillTint="33"/>
          </w:tcPr>
          <w:p w14:paraId="07D488C6" w14:textId="77777777" w:rsidR="00C13C75" w:rsidRPr="00C82344" w:rsidRDefault="00C13C75" w:rsidP="00C13C75">
            <w:pPr>
              <w:tabs>
                <w:tab w:val="left" w:pos="142"/>
                <w:tab w:val="left" w:pos="4170"/>
                <w:tab w:val="left" w:pos="9498"/>
              </w:tabs>
              <w:spacing w:line="276" w:lineRule="auto"/>
              <w:contextualSpacing/>
              <w:rPr>
                <w:rFonts w:ascii="Times New Roman" w:eastAsia="Calibri" w:hAnsi="Times New Roman"/>
                <w:lang w:eastAsia="en-US"/>
              </w:rPr>
            </w:pPr>
            <w:r>
              <w:rPr>
                <w:rFonts w:ascii="Times New Roman" w:eastAsia="Calibri" w:hAnsi="Times New Roman"/>
                <w:lang w:eastAsia="en-US"/>
              </w:rPr>
              <w:t xml:space="preserve">    2.2.13.</w:t>
            </w:r>
          </w:p>
        </w:tc>
        <w:tc>
          <w:tcPr>
            <w:tcW w:w="7655" w:type="dxa"/>
          </w:tcPr>
          <w:p w14:paraId="7F8FD6D6" w14:textId="77777777" w:rsidR="00C13C75" w:rsidRPr="007C7CDE" w:rsidRDefault="00C13C75" w:rsidP="00C13C75">
            <w:pPr>
              <w:widowControl w:val="0"/>
              <w:tabs>
                <w:tab w:val="left" w:pos="142"/>
                <w:tab w:val="left" w:pos="4170"/>
                <w:tab w:val="left" w:pos="9498"/>
              </w:tabs>
              <w:spacing w:after="200" w:line="276" w:lineRule="auto"/>
              <w:jc w:val="both"/>
              <w:rPr>
                <w:rFonts w:ascii="Times New Roman" w:eastAsia="Calibri" w:hAnsi="Times New Roman"/>
                <w:lang w:eastAsia="en-US"/>
              </w:rPr>
            </w:pPr>
            <w:r w:rsidRPr="007C7CDE">
              <w:rPr>
                <w:rFonts w:ascii="Times New Roman" w:eastAsia="Calibri" w:hAnsi="Times New Roman"/>
                <w:lang w:eastAsia="en-US"/>
              </w:rPr>
              <w:t xml:space="preserve">Рабочая программа по учебному предмету </w:t>
            </w:r>
            <w:r>
              <w:rPr>
                <w:rFonts w:ascii="Times New Roman" w:eastAsia="Calibri" w:hAnsi="Times New Roman"/>
                <w:lang w:eastAsia="en-US"/>
              </w:rPr>
              <w:t>«География»</w:t>
            </w:r>
            <w:r w:rsidRPr="007C7CDE">
              <w:rPr>
                <w:rFonts w:ascii="Times New Roman" w:eastAsia="Calibri" w:hAnsi="Times New Roman"/>
                <w:lang w:eastAsia="en-US"/>
              </w:rPr>
              <w:t xml:space="preserve"> (базовый и углубленный уровень)</w:t>
            </w:r>
          </w:p>
        </w:tc>
        <w:tc>
          <w:tcPr>
            <w:tcW w:w="1275" w:type="dxa"/>
            <w:shd w:val="clear" w:color="auto" w:fill="D9E2F3" w:themeFill="accent1" w:themeFillTint="33"/>
          </w:tcPr>
          <w:p w14:paraId="4C31D7D0" w14:textId="6474ECA1" w:rsidR="00C13C75" w:rsidRPr="008F7105" w:rsidRDefault="00C13C75" w:rsidP="00C13C75">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C13C75" w:rsidRPr="00C82344" w14:paraId="769CA138" w14:textId="77777777" w:rsidTr="00336B83">
        <w:tc>
          <w:tcPr>
            <w:tcW w:w="1276" w:type="dxa"/>
            <w:shd w:val="clear" w:color="auto" w:fill="D9E2F3" w:themeFill="accent1" w:themeFillTint="33"/>
          </w:tcPr>
          <w:p w14:paraId="09E5EA68" w14:textId="77777777" w:rsidR="00C13C75" w:rsidRPr="00C82344" w:rsidRDefault="00C13C75" w:rsidP="00C13C75">
            <w:pPr>
              <w:tabs>
                <w:tab w:val="left" w:pos="142"/>
                <w:tab w:val="left" w:pos="4170"/>
                <w:tab w:val="left" w:pos="9498"/>
              </w:tabs>
              <w:spacing w:line="276" w:lineRule="auto"/>
              <w:contextualSpacing/>
              <w:rPr>
                <w:rFonts w:ascii="Times New Roman" w:eastAsia="Calibri" w:hAnsi="Times New Roman"/>
                <w:lang w:eastAsia="en-US"/>
              </w:rPr>
            </w:pPr>
            <w:r w:rsidRPr="00C82344">
              <w:rPr>
                <w:rFonts w:ascii="Times New Roman" w:eastAsia="Calibri" w:hAnsi="Times New Roman"/>
                <w:lang w:eastAsia="en-US"/>
              </w:rPr>
              <w:t xml:space="preserve">    </w:t>
            </w:r>
            <w:r>
              <w:rPr>
                <w:rFonts w:ascii="Times New Roman" w:eastAsia="Calibri" w:hAnsi="Times New Roman"/>
                <w:lang w:eastAsia="en-US"/>
              </w:rPr>
              <w:t>2</w:t>
            </w:r>
            <w:r w:rsidRPr="00C82344">
              <w:rPr>
                <w:rFonts w:ascii="Times New Roman" w:eastAsia="Calibri" w:hAnsi="Times New Roman"/>
                <w:lang w:eastAsia="en-US"/>
              </w:rPr>
              <w:t>.</w:t>
            </w:r>
            <w:r>
              <w:rPr>
                <w:rFonts w:ascii="Times New Roman" w:eastAsia="Calibri" w:hAnsi="Times New Roman"/>
                <w:lang w:eastAsia="en-US"/>
              </w:rPr>
              <w:t>2</w:t>
            </w:r>
            <w:r w:rsidRPr="00C82344">
              <w:rPr>
                <w:rFonts w:ascii="Times New Roman" w:eastAsia="Calibri" w:hAnsi="Times New Roman"/>
                <w:lang w:eastAsia="en-US"/>
              </w:rPr>
              <w:t>.1</w:t>
            </w:r>
            <w:r>
              <w:rPr>
                <w:rFonts w:ascii="Times New Roman" w:eastAsia="Calibri" w:hAnsi="Times New Roman"/>
                <w:lang w:eastAsia="en-US"/>
              </w:rPr>
              <w:t>4</w:t>
            </w:r>
            <w:r w:rsidRPr="00C82344">
              <w:rPr>
                <w:rFonts w:ascii="Times New Roman" w:eastAsia="Calibri" w:hAnsi="Times New Roman"/>
                <w:lang w:eastAsia="en-US"/>
              </w:rPr>
              <w:t>.</w:t>
            </w:r>
          </w:p>
        </w:tc>
        <w:tc>
          <w:tcPr>
            <w:tcW w:w="7655" w:type="dxa"/>
          </w:tcPr>
          <w:p w14:paraId="545E409E" w14:textId="77777777" w:rsidR="00C13C75" w:rsidRPr="007C7CDE" w:rsidRDefault="00C13C75" w:rsidP="00C13C75">
            <w:pPr>
              <w:widowControl w:val="0"/>
              <w:tabs>
                <w:tab w:val="left" w:pos="142"/>
                <w:tab w:val="left" w:pos="4170"/>
                <w:tab w:val="left" w:pos="9498"/>
              </w:tabs>
              <w:spacing w:after="200" w:line="276" w:lineRule="auto"/>
              <w:jc w:val="both"/>
              <w:rPr>
                <w:rFonts w:ascii="Times New Roman" w:eastAsia="Calibri" w:hAnsi="Times New Roman"/>
                <w:lang w:eastAsia="en-US"/>
              </w:rPr>
            </w:pPr>
            <w:r w:rsidRPr="007C7CDE">
              <w:rPr>
                <w:rFonts w:ascii="Times New Roman" w:eastAsia="Calibri" w:hAnsi="Times New Roman"/>
                <w:lang w:eastAsia="en-US"/>
              </w:rPr>
              <w:t xml:space="preserve">Рабочая программа по учебному предмету </w:t>
            </w:r>
            <w:r>
              <w:rPr>
                <w:rFonts w:ascii="Times New Roman" w:eastAsia="Calibri" w:hAnsi="Times New Roman"/>
                <w:lang w:eastAsia="en-US"/>
              </w:rPr>
              <w:t>«</w:t>
            </w:r>
            <w:r w:rsidRPr="007C7CDE">
              <w:rPr>
                <w:rFonts w:ascii="Times New Roman" w:eastAsia="Calibri" w:hAnsi="Times New Roman"/>
                <w:lang w:eastAsia="en-US"/>
              </w:rPr>
              <w:t>Физическая культура</w:t>
            </w:r>
            <w:r>
              <w:rPr>
                <w:rFonts w:ascii="Times New Roman" w:eastAsia="Calibri" w:hAnsi="Times New Roman"/>
                <w:lang w:eastAsia="en-US"/>
              </w:rPr>
              <w:t>»</w:t>
            </w:r>
            <w:r w:rsidRPr="007C7CDE">
              <w:rPr>
                <w:rFonts w:ascii="Times New Roman" w:eastAsia="Calibri" w:hAnsi="Times New Roman"/>
                <w:lang w:eastAsia="en-US"/>
              </w:rPr>
              <w:t xml:space="preserve"> (базовый уровень)</w:t>
            </w:r>
          </w:p>
        </w:tc>
        <w:tc>
          <w:tcPr>
            <w:tcW w:w="1275" w:type="dxa"/>
            <w:shd w:val="clear" w:color="auto" w:fill="D9E2F3" w:themeFill="accent1" w:themeFillTint="33"/>
          </w:tcPr>
          <w:p w14:paraId="3EE1C703" w14:textId="74A6BE7E" w:rsidR="00C13C75" w:rsidRPr="008F7105" w:rsidRDefault="00C13C75" w:rsidP="00C13C75">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C13C75" w:rsidRPr="00C82344" w14:paraId="4E851F7C" w14:textId="77777777" w:rsidTr="00336B83">
        <w:tc>
          <w:tcPr>
            <w:tcW w:w="1276" w:type="dxa"/>
            <w:shd w:val="clear" w:color="auto" w:fill="D9E2F3" w:themeFill="accent1" w:themeFillTint="33"/>
          </w:tcPr>
          <w:p w14:paraId="71E1C718" w14:textId="77777777" w:rsidR="00C13C75" w:rsidRPr="00C82344" w:rsidRDefault="00C13C75" w:rsidP="00C13C75">
            <w:pPr>
              <w:tabs>
                <w:tab w:val="left" w:pos="142"/>
                <w:tab w:val="left" w:pos="4170"/>
                <w:tab w:val="left" w:pos="9498"/>
              </w:tabs>
              <w:spacing w:line="276" w:lineRule="auto"/>
              <w:contextualSpacing/>
              <w:rPr>
                <w:rFonts w:ascii="Times New Roman" w:eastAsia="Calibri" w:hAnsi="Times New Roman"/>
                <w:lang w:eastAsia="en-US"/>
              </w:rPr>
            </w:pPr>
            <w:r w:rsidRPr="00C82344">
              <w:rPr>
                <w:rFonts w:ascii="Times New Roman" w:eastAsia="Calibri" w:hAnsi="Times New Roman"/>
                <w:lang w:eastAsia="en-US"/>
              </w:rPr>
              <w:t xml:space="preserve">    </w:t>
            </w:r>
            <w:r>
              <w:rPr>
                <w:rFonts w:ascii="Times New Roman" w:eastAsia="Calibri" w:hAnsi="Times New Roman"/>
                <w:lang w:eastAsia="en-US"/>
              </w:rPr>
              <w:t>2</w:t>
            </w:r>
            <w:r w:rsidRPr="00C82344">
              <w:rPr>
                <w:rFonts w:ascii="Times New Roman" w:eastAsia="Calibri" w:hAnsi="Times New Roman"/>
                <w:lang w:eastAsia="en-US"/>
              </w:rPr>
              <w:t>.</w:t>
            </w:r>
            <w:r>
              <w:rPr>
                <w:rFonts w:ascii="Times New Roman" w:eastAsia="Calibri" w:hAnsi="Times New Roman"/>
                <w:lang w:eastAsia="en-US"/>
              </w:rPr>
              <w:t>2</w:t>
            </w:r>
            <w:r w:rsidRPr="00C82344">
              <w:rPr>
                <w:rFonts w:ascii="Times New Roman" w:eastAsia="Calibri" w:hAnsi="Times New Roman"/>
                <w:lang w:eastAsia="en-US"/>
              </w:rPr>
              <w:t>.1</w:t>
            </w:r>
            <w:r>
              <w:rPr>
                <w:rFonts w:ascii="Times New Roman" w:eastAsia="Calibri" w:hAnsi="Times New Roman"/>
                <w:lang w:eastAsia="en-US"/>
              </w:rPr>
              <w:t>5</w:t>
            </w:r>
            <w:r w:rsidRPr="00C82344">
              <w:rPr>
                <w:rFonts w:ascii="Times New Roman" w:eastAsia="Calibri" w:hAnsi="Times New Roman"/>
                <w:lang w:eastAsia="en-US"/>
              </w:rPr>
              <w:t>.</w:t>
            </w:r>
          </w:p>
        </w:tc>
        <w:tc>
          <w:tcPr>
            <w:tcW w:w="7655" w:type="dxa"/>
          </w:tcPr>
          <w:p w14:paraId="7D9FD754" w14:textId="77777777" w:rsidR="00C13C75" w:rsidRPr="007C7CDE" w:rsidRDefault="00C13C75" w:rsidP="00C13C75">
            <w:pPr>
              <w:widowControl w:val="0"/>
              <w:tabs>
                <w:tab w:val="left" w:pos="142"/>
                <w:tab w:val="left" w:pos="4170"/>
                <w:tab w:val="left" w:pos="9498"/>
              </w:tabs>
              <w:spacing w:after="200" w:line="276" w:lineRule="auto"/>
              <w:jc w:val="both"/>
              <w:rPr>
                <w:rFonts w:ascii="Times New Roman" w:eastAsia="Calibri" w:hAnsi="Times New Roman"/>
                <w:lang w:eastAsia="en-US"/>
              </w:rPr>
            </w:pPr>
            <w:r w:rsidRPr="007C7CDE">
              <w:rPr>
                <w:rFonts w:ascii="Times New Roman" w:eastAsia="Calibri" w:hAnsi="Times New Roman"/>
                <w:lang w:eastAsia="en-US"/>
              </w:rPr>
              <w:t xml:space="preserve">Рабочая программа по учебному предмету </w:t>
            </w:r>
            <w:r>
              <w:rPr>
                <w:rFonts w:ascii="Times New Roman" w:eastAsia="Calibri" w:hAnsi="Times New Roman"/>
                <w:lang w:eastAsia="en-US"/>
              </w:rPr>
              <w:t xml:space="preserve">«Основы безопасности </w:t>
            </w:r>
            <w:r w:rsidR="0026234E">
              <w:rPr>
                <w:rFonts w:ascii="Times New Roman" w:eastAsia="Calibri" w:hAnsi="Times New Roman"/>
                <w:lang w:eastAsia="en-US"/>
              </w:rPr>
              <w:t>и защиты Родины</w:t>
            </w:r>
            <w:r>
              <w:rPr>
                <w:rFonts w:ascii="Times New Roman" w:eastAsia="Calibri" w:hAnsi="Times New Roman"/>
                <w:lang w:eastAsia="en-US"/>
              </w:rPr>
              <w:t>»</w:t>
            </w:r>
            <w:r w:rsidRPr="007C7CDE">
              <w:rPr>
                <w:rFonts w:ascii="Times New Roman" w:eastAsia="Calibri" w:hAnsi="Times New Roman"/>
                <w:lang w:eastAsia="en-US"/>
              </w:rPr>
              <w:t xml:space="preserve"> </w:t>
            </w:r>
            <w:r w:rsidR="0026234E">
              <w:rPr>
                <w:rFonts w:ascii="Times New Roman" w:eastAsia="Calibri" w:hAnsi="Times New Roman"/>
                <w:lang w:eastAsia="en-US"/>
              </w:rPr>
              <w:t xml:space="preserve"> </w:t>
            </w:r>
          </w:p>
        </w:tc>
        <w:tc>
          <w:tcPr>
            <w:tcW w:w="1275" w:type="dxa"/>
            <w:shd w:val="clear" w:color="auto" w:fill="D9E2F3" w:themeFill="accent1" w:themeFillTint="33"/>
          </w:tcPr>
          <w:p w14:paraId="7814BC34" w14:textId="3BE6D817" w:rsidR="00C13C75" w:rsidRPr="008F7105" w:rsidRDefault="00C13C75" w:rsidP="00C13C75">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C13C75" w:rsidRPr="00C82344" w14:paraId="4936131D" w14:textId="77777777" w:rsidTr="00336B83">
        <w:tc>
          <w:tcPr>
            <w:tcW w:w="1276" w:type="dxa"/>
            <w:shd w:val="clear" w:color="auto" w:fill="D9E2F3" w:themeFill="accent1" w:themeFillTint="33"/>
          </w:tcPr>
          <w:p w14:paraId="6415B6FB" w14:textId="77777777" w:rsidR="00C13C75" w:rsidRPr="00C82344" w:rsidRDefault="009D5686" w:rsidP="009D5686">
            <w:pPr>
              <w:tabs>
                <w:tab w:val="left" w:pos="142"/>
                <w:tab w:val="left" w:pos="4170"/>
                <w:tab w:val="left" w:pos="9498"/>
              </w:tabs>
              <w:spacing w:line="276" w:lineRule="auto"/>
              <w:ind w:left="360"/>
              <w:contextualSpacing/>
              <w:jc w:val="center"/>
              <w:rPr>
                <w:rFonts w:ascii="Times New Roman" w:eastAsia="Calibri" w:hAnsi="Times New Roman"/>
                <w:lang w:eastAsia="en-US"/>
              </w:rPr>
            </w:pPr>
            <w:r>
              <w:rPr>
                <w:rFonts w:ascii="Times New Roman" w:eastAsia="Calibri" w:hAnsi="Times New Roman"/>
                <w:lang w:eastAsia="en-US"/>
              </w:rPr>
              <w:t>2</w:t>
            </w:r>
            <w:r w:rsidR="00C13C75" w:rsidRPr="00C82344">
              <w:rPr>
                <w:rFonts w:ascii="Times New Roman" w:eastAsia="Calibri" w:hAnsi="Times New Roman"/>
                <w:lang w:val="en-US" w:eastAsia="en-US"/>
              </w:rPr>
              <w:t>.</w:t>
            </w:r>
            <w:r>
              <w:rPr>
                <w:rFonts w:ascii="Times New Roman" w:eastAsia="Calibri" w:hAnsi="Times New Roman"/>
                <w:lang w:eastAsia="en-US"/>
              </w:rPr>
              <w:t>3</w:t>
            </w:r>
            <w:r w:rsidR="00C13C75" w:rsidRPr="00C82344">
              <w:rPr>
                <w:rFonts w:ascii="Times New Roman" w:eastAsia="Calibri" w:hAnsi="Times New Roman"/>
                <w:lang w:val="en-US" w:eastAsia="en-US"/>
              </w:rPr>
              <w:t>.</w:t>
            </w:r>
          </w:p>
        </w:tc>
        <w:tc>
          <w:tcPr>
            <w:tcW w:w="7655" w:type="dxa"/>
          </w:tcPr>
          <w:p w14:paraId="30199A58" w14:textId="77777777" w:rsidR="00C13C75" w:rsidRDefault="00C13C75" w:rsidP="00C13C75">
            <w:pPr>
              <w:widowControl w:val="0"/>
              <w:tabs>
                <w:tab w:val="left" w:pos="142"/>
                <w:tab w:val="left" w:pos="4170"/>
                <w:tab w:val="left" w:pos="9498"/>
              </w:tabs>
              <w:spacing w:line="276" w:lineRule="auto"/>
              <w:jc w:val="both"/>
              <w:rPr>
                <w:rFonts w:ascii="Times New Roman" w:eastAsia="Calibri" w:hAnsi="Times New Roman"/>
                <w:b/>
                <w:lang w:eastAsia="en-US"/>
              </w:rPr>
            </w:pPr>
            <w:r w:rsidRPr="00C82344">
              <w:rPr>
                <w:rFonts w:ascii="Times New Roman" w:eastAsia="Calibri" w:hAnsi="Times New Roman"/>
                <w:b/>
                <w:lang w:eastAsia="en-US"/>
              </w:rPr>
              <w:t xml:space="preserve">Рабочие программы курсов внеурочной деятельности. </w:t>
            </w:r>
          </w:p>
          <w:p w14:paraId="6142EFAB" w14:textId="77777777" w:rsidR="00C13C75" w:rsidRPr="00C82344" w:rsidRDefault="00C13C75" w:rsidP="00C13C75">
            <w:pPr>
              <w:widowControl w:val="0"/>
              <w:tabs>
                <w:tab w:val="left" w:pos="142"/>
                <w:tab w:val="left" w:pos="4170"/>
                <w:tab w:val="left" w:pos="9498"/>
              </w:tabs>
              <w:spacing w:line="276" w:lineRule="auto"/>
              <w:jc w:val="both"/>
              <w:rPr>
                <w:rFonts w:ascii="Times New Roman" w:eastAsia="Calibri" w:hAnsi="Times New Roman"/>
                <w:b/>
                <w:lang w:eastAsia="en-US"/>
              </w:rPr>
            </w:pPr>
            <w:r w:rsidRPr="00C82344">
              <w:rPr>
                <w:rFonts w:ascii="Times New Roman" w:eastAsia="Calibri" w:hAnsi="Times New Roman"/>
                <w:b/>
                <w:lang w:eastAsia="en-US"/>
              </w:rPr>
              <w:t>Часть, формируемая участниками образовательных отношений</w:t>
            </w:r>
          </w:p>
        </w:tc>
        <w:tc>
          <w:tcPr>
            <w:tcW w:w="1275" w:type="dxa"/>
            <w:shd w:val="clear" w:color="auto" w:fill="D9E2F3" w:themeFill="accent1" w:themeFillTint="33"/>
          </w:tcPr>
          <w:p w14:paraId="5FF15AD2" w14:textId="77777777" w:rsidR="00C13C75" w:rsidRPr="008F7105" w:rsidRDefault="00C13C75" w:rsidP="00C13C75">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C13C75" w:rsidRPr="00C82344" w14:paraId="7B5F366F" w14:textId="77777777" w:rsidTr="00336B83">
        <w:tc>
          <w:tcPr>
            <w:tcW w:w="1276" w:type="dxa"/>
            <w:shd w:val="clear" w:color="auto" w:fill="D9E2F3" w:themeFill="accent1" w:themeFillTint="33"/>
          </w:tcPr>
          <w:p w14:paraId="3A881DCC" w14:textId="77777777" w:rsidR="00C13C75" w:rsidRPr="00C82344" w:rsidRDefault="009D5686" w:rsidP="009D5686">
            <w:pPr>
              <w:tabs>
                <w:tab w:val="left" w:pos="142"/>
                <w:tab w:val="left" w:pos="4170"/>
                <w:tab w:val="left" w:pos="9498"/>
              </w:tabs>
              <w:spacing w:line="276" w:lineRule="auto"/>
              <w:contextualSpacing/>
              <w:jc w:val="center"/>
              <w:rPr>
                <w:rFonts w:ascii="Times New Roman" w:eastAsia="Calibri" w:hAnsi="Times New Roman"/>
                <w:lang w:eastAsia="en-US"/>
              </w:rPr>
            </w:pPr>
            <w:r>
              <w:rPr>
                <w:rFonts w:ascii="Times New Roman" w:eastAsia="Calibri" w:hAnsi="Times New Roman"/>
                <w:lang w:eastAsia="en-US"/>
              </w:rPr>
              <w:t xml:space="preserve">   </w:t>
            </w:r>
            <w:r w:rsidR="00C13C75" w:rsidRPr="00C82344">
              <w:rPr>
                <w:rFonts w:ascii="Times New Roman" w:eastAsia="Calibri" w:hAnsi="Times New Roman"/>
                <w:lang w:eastAsia="en-US"/>
              </w:rPr>
              <w:t>2.</w:t>
            </w:r>
            <w:r>
              <w:rPr>
                <w:rFonts w:ascii="Times New Roman" w:eastAsia="Calibri" w:hAnsi="Times New Roman"/>
                <w:lang w:eastAsia="en-US"/>
              </w:rPr>
              <w:t>3</w:t>
            </w:r>
            <w:r w:rsidR="00C13C75" w:rsidRPr="00C82344">
              <w:rPr>
                <w:rFonts w:ascii="Times New Roman" w:eastAsia="Calibri" w:hAnsi="Times New Roman"/>
                <w:lang w:eastAsia="en-US"/>
              </w:rPr>
              <w:t>.</w:t>
            </w:r>
            <w:r>
              <w:rPr>
                <w:rFonts w:ascii="Times New Roman" w:eastAsia="Calibri" w:hAnsi="Times New Roman"/>
                <w:lang w:eastAsia="en-US"/>
              </w:rPr>
              <w:t>1.</w:t>
            </w:r>
          </w:p>
        </w:tc>
        <w:tc>
          <w:tcPr>
            <w:tcW w:w="7655" w:type="dxa"/>
          </w:tcPr>
          <w:p w14:paraId="12EBE1EB" w14:textId="77777777" w:rsidR="00C13C75" w:rsidRPr="00C82344" w:rsidRDefault="00C13C75" w:rsidP="00C13C75">
            <w:pPr>
              <w:widowControl w:val="0"/>
              <w:tabs>
                <w:tab w:val="left" w:pos="142"/>
                <w:tab w:val="left" w:pos="4170"/>
                <w:tab w:val="left" w:pos="9498"/>
              </w:tabs>
              <w:spacing w:after="200" w:line="276" w:lineRule="auto"/>
              <w:jc w:val="both"/>
              <w:rPr>
                <w:rFonts w:ascii="Times New Roman" w:eastAsia="Calibri" w:hAnsi="Times New Roman"/>
                <w:lang w:eastAsia="en-US"/>
              </w:rPr>
            </w:pPr>
            <w:r w:rsidRPr="00C82344">
              <w:rPr>
                <w:rFonts w:ascii="Times New Roman" w:eastAsia="Calibri" w:hAnsi="Times New Roman"/>
                <w:lang w:eastAsia="en-US"/>
              </w:rPr>
              <w:t>Рабочая программа курса внеурочной деятельности «Разговоры о важном»</w:t>
            </w:r>
          </w:p>
        </w:tc>
        <w:tc>
          <w:tcPr>
            <w:tcW w:w="1275" w:type="dxa"/>
            <w:shd w:val="clear" w:color="auto" w:fill="D9E2F3" w:themeFill="accent1" w:themeFillTint="33"/>
          </w:tcPr>
          <w:p w14:paraId="7E46C0CB" w14:textId="21FCCEFC" w:rsidR="00C13C75" w:rsidRPr="008F7105" w:rsidRDefault="00C13C75" w:rsidP="00C13C75">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C13C75" w:rsidRPr="00C82344" w14:paraId="751E76D6" w14:textId="77777777" w:rsidTr="00336B83">
        <w:tc>
          <w:tcPr>
            <w:tcW w:w="1276" w:type="dxa"/>
            <w:shd w:val="clear" w:color="auto" w:fill="D9E2F3" w:themeFill="accent1" w:themeFillTint="33"/>
          </w:tcPr>
          <w:p w14:paraId="0EB848EC" w14:textId="77777777" w:rsidR="00C13C75" w:rsidRPr="00C82344" w:rsidRDefault="009D5686" w:rsidP="009D5686">
            <w:pPr>
              <w:tabs>
                <w:tab w:val="left" w:pos="142"/>
                <w:tab w:val="left" w:pos="4170"/>
                <w:tab w:val="left" w:pos="9498"/>
              </w:tabs>
              <w:spacing w:line="276" w:lineRule="auto"/>
              <w:contextualSpacing/>
              <w:rPr>
                <w:rFonts w:ascii="Times New Roman" w:eastAsia="Calibri" w:hAnsi="Times New Roman"/>
                <w:lang w:eastAsia="en-US"/>
              </w:rPr>
            </w:pPr>
            <w:r>
              <w:rPr>
                <w:rFonts w:ascii="Times New Roman" w:eastAsia="Calibri" w:hAnsi="Times New Roman"/>
                <w:lang w:eastAsia="en-US"/>
              </w:rPr>
              <w:t xml:space="preserve">     2</w:t>
            </w:r>
            <w:r w:rsidR="00C13C75" w:rsidRPr="00C82344">
              <w:rPr>
                <w:rFonts w:ascii="Times New Roman" w:eastAsia="Calibri" w:hAnsi="Times New Roman"/>
                <w:lang w:eastAsia="en-US"/>
              </w:rPr>
              <w:t>.</w:t>
            </w:r>
            <w:r>
              <w:rPr>
                <w:rFonts w:ascii="Times New Roman" w:eastAsia="Calibri" w:hAnsi="Times New Roman"/>
                <w:lang w:eastAsia="en-US"/>
              </w:rPr>
              <w:t>3</w:t>
            </w:r>
            <w:r w:rsidR="00C13C75" w:rsidRPr="00C82344">
              <w:rPr>
                <w:rFonts w:ascii="Times New Roman" w:eastAsia="Calibri" w:hAnsi="Times New Roman"/>
                <w:lang w:eastAsia="en-US"/>
              </w:rPr>
              <w:t>.2.</w:t>
            </w:r>
          </w:p>
        </w:tc>
        <w:tc>
          <w:tcPr>
            <w:tcW w:w="7655" w:type="dxa"/>
          </w:tcPr>
          <w:p w14:paraId="4ED23E4E" w14:textId="77777777" w:rsidR="00C13C75" w:rsidRPr="00C82344" w:rsidRDefault="00C13C75" w:rsidP="00C13C75">
            <w:pPr>
              <w:widowControl w:val="0"/>
              <w:tabs>
                <w:tab w:val="left" w:pos="142"/>
                <w:tab w:val="left" w:pos="4170"/>
                <w:tab w:val="left" w:pos="9498"/>
              </w:tabs>
              <w:spacing w:after="200" w:line="276" w:lineRule="auto"/>
              <w:jc w:val="both"/>
              <w:rPr>
                <w:rFonts w:ascii="Times New Roman" w:eastAsia="Calibri" w:hAnsi="Times New Roman"/>
                <w:lang w:eastAsia="en-US"/>
              </w:rPr>
            </w:pPr>
            <w:r w:rsidRPr="00C82344">
              <w:rPr>
                <w:rFonts w:ascii="Times New Roman" w:eastAsia="Calibri" w:hAnsi="Times New Roman"/>
                <w:lang w:eastAsia="en-US"/>
              </w:rPr>
              <w:t>Рабочая программа курса внеурочной деятельности «Функциональная грамотность»</w:t>
            </w:r>
          </w:p>
        </w:tc>
        <w:tc>
          <w:tcPr>
            <w:tcW w:w="1275" w:type="dxa"/>
            <w:shd w:val="clear" w:color="auto" w:fill="D9E2F3" w:themeFill="accent1" w:themeFillTint="33"/>
          </w:tcPr>
          <w:p w14:paraId="72AD157E" w14:textId="7A9D7136" w:rsidR="00C13C75" w:rsidRPr="008F7105" w:rsidRDefault="00C13C75" w:rsidP="00C13C75">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C13C75" w:rsidRPr="00C82344" w14:paraId="10FA431E" w14:textId="77777777" w:rsidTr="00336B83">
        <w:tc>
          <w:tcPr>
            <w:tcW w:w="1276" w:type="dxa"/>
            <w:shd w:val="clear" w:color="auto" w:fill="D9E2F3" w:themeFill="accent1" w:themeFillTint="33"/>
          </w:tcPr>
          <w:p w14:paraId="2CC1D785" w14:textId="77777777" w:rsidR="00C13C75" w:rsidRPr="00C82344" w:rsidRDefault="00C13C75" w:rsidP="009D5686">
            <w:pPr>
              <w:tabs>
                <w:tab w:val="left" w:pos="142"/>
                <w:tab w:val="left" w:pos="4170"/>
                <w:tab w:val="left" w:pos="9498"/>
              </w:tabs>
              <w:spacing w:line="276" w:lineRule="auto"/>
              <w:contextualSpacing/>
              <w:rPr>
                <w:rFonts w:ascii="Times New Roman" w:eastAsia="Calibri" w:hAnsi="Times New Roman"/>
                <w:lang w:eastAsia="en-US"/>
              </w:rPr>
            </w:pPr>
            <w:r w:rsidRPr="00C82344">
              <w:rPr>
                <w:rFonts w:ascii="Times New Roman" w:eastAsia="Calibri" w:hAnsi="Times New Roman"/>
                <w:lang w:eastAsia="en-US"/>
              </w:rPr>
              <w:t xml:space="preserve">      </w:t>
            </w:r>
            <w:r w:rsidR="009D5686">
              <w:rPr>
                <w:rFonts w:ascii="Times New Roman" w:eastAsia="Calibri" w:hAnsi="Times New Roman"/>
                <w:lang w:eastAsia="en-US"/>
              </w:rPr>
              <w:t>2</w:t>
            </w:r>
            <w:r w:rsidRPr="00C82344">
              <w:rPr>
                <w:rFonts w:ascii="Times New Roman" w:eastAsia="Calibri" w:hAnsi="Times New Roman"/>
                <w:lang w:eastAsia="en-US"/>
              </w:rPr>
              <w:t>.</w:t>
            </w:r>
            <w:r w:rsidR="009D5686">
              <w:rPr>
                <w:rFonts w:ascii="Times New Roman" w:eastAsia="Calibri" w:hAnsi="Times New Roman"/>
                <w:lang w:eastAsia="en-US"/>
              </w:rPr>
              <w:t>3</w:t>
            </w:r>
            <w:r w:rsidRPr="00C82344">
              <w:rPr>
                <w:rFonts w:ascii="Times New Roman" w:eastAsia="Calibri" w:hAnsi="Times New Roman"/>
                <w:lang w:eastAsia="en-US"/>
              </w:rPr>
              <w:t>.3.</w:t>
            </w:r>
          </w:p>
        </w:tc>
        <w:tc>
          <w:tcPr>
            <w:tcW w:w="7655" w:type="dxa"/>
          </w:tcPr>
          <w:p w14:paraId="2375D2D3" w14:textId="77777777" w:rsidR="00C13C75" w:rsidRPr="00C82344" w:rsidRDefault="00C13C75" w:rsidP="00C13C75">
            <w:pPr>
              <w:widowControl w:val="0"/>
              <w:tabs>
                <w:tab w:val="left" w:pos="142"/>
                <w:tab w:val="left" w:pos="4170"/>
                <w:tab w:val="left" w:pos="9498"/>
              </w:tabs>
              <w:spacing w:after="200" w:line="276" w:lineRule="auto"/>
              <w:jc w:val="both"/>
              <w:rPr>
                <w:rFonts w:ascii="Times New Roman" w:eastAsia="Calibri" w:hAnsi="Times New Roman"/>
                <w:lang w:eastAsia="en-US"/>
              </w:rPr>
            </w:pPr>
            <w:r w:rsidRPr="00C82344">
              <w:rPr>
                <w:rFonts w:ascii="Times New Roman" w:eastAsia="Calibri" w:hAnsi="Times New Roman"/>
                <w:lang w:eastAsia="en-US"/>
              </w:rPr>
              <w:t>Рабочая программа курса внеурочной деятельности «</w:t>
            </w:r>
            <w:r>
              <w:rPr>
                <w:rFonts w:ascii="Times New Roman" w:eastAsia="Calibri" w:hAnsi="Times New Roman"/>
                <w:lang w:eastAsia="en-US"/>
              </w:rPr>
              <w:t>Россия – мои горизонты</w:t>
            </w:r>
            <w:r w:rsidRPr="00C82344">
              <w:rPr>
                <w:rFonts w:ascii="Times New Roman" w:eastAsia="Calibri" w:hAnsi="Times New Roman"/>
                <w:lang w:eastAsia="en-US"/>
              </w:rPr>
              <w:t>»</w:t>
            </w:r>
          </w:p>
        </w:tc>
        <w:tc>
          <w:tcPr>
            <w:tcW w:w="1275" w:type="dxa"/>
            <w:shd w:val="clear" w:color="auto" w:fill="D9E2F3" w:themeFill="accent1" w:themeFillTint="33"/>
          </w:tcPr>
          <w:p w14:paraId="7A25A365" w14:textId="050D1264" w:rsidR="00C13C75" w:rsidRPr="008F7105" w:rsidRDefault="00C13C75" w:rsidP="00270403">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C13C75" w:rsidRPr="00C82344" w14:paraId="0255256E" w14:textId="77777777" w:rsidTr="00336B83">
        <w:tc>
          <w:tcPr>
            <w:tcW w:w="1276" w:type="dxa"/>
            <w:shd w:val="clear" w:color="auto" w:fill="D9E2F3" w:themeFill="accent1" w:themeFillTint="33"/>
          </w:tcPr>
          <w:p w14:paraId="6BED9F40" w14:textId="77777777" w:rsidR="00C13C75" w:rsidRPr="000D0A2C" w:rsidRDefault="009D5686" w:rsidP="009D5686">
            <w:pPr>
              <w:tabs>
                <w:tab w:val="left" w:pos="142"/>
                <w:tab w:val="left" w:pos="4170"/>
                <w:tab w:val="left" w:pos="9498"/>
              </w:tabs>
              <w:spacing w:line="276" w:lineRule="auto"/>
              <w:contextualSpacing/>
              <w:rPr>
                <w:rFonts w:ascii="Times New Roman" w:eastAsia="Calibri" w:hAnsi="Times New Roman"/>
                <w:b/>
                <w:lang w:eastAsia="en-US"/>
              </w:rPr>
            </w:pPr>
            <w:r>
              <w:rPr>
                <w:rFonts w:ascii="Times New Roman" w:eastAsia="Calibri" w:hAnsi="Times New Roman"/>
                <w:b/>
                <w:lang w:eastAsia="en-US"/>
              </w:rPr>
              <w:t xml:space="preserve">         2</w:t>
            </w:r>
            <w:r w:rsidR="00C13C75" w:rsidRPr="000D0A2C">
              <w:rPr>
                <w:rFonts w:ascii="Times New Roman" w:eastAsia="Calibri" w:hAnsi="Times New Roman"/>
                <w:b/>
                <w:lang w:eastAsia="en-US"/>
              </w:rPr>
              <w:t>.</w:t>
            </w:r>
            <w:r>
              <w:rPr>
                <w:rFonts w:ascii="Times New Roman" w:eastAsia="Calibri" w:hAnsi="Times New Roman"/>
                <w:b/>
                <w:lang w:eastAsia="en-US"/>
              </w:rPr>
              <w:t>4</w:t>
            </w:r>
            <w:r w:rsidR="00C13C75" w:rsidRPr="000D0A2C">
              <w:rPr>
                <w:rFonts w:ascii="Times New Roman" w:eastAsia="Calibri" w:hAnsi="Times New Roman"/>
                <w:b/>
                <w:lang w:eastAsia="en-US"/>
              </w:rPr>
              <w:t>.</w:t>
            </w:r>
          </w:p>
        </w:tc>
        <w:tc>
          <w:tcPr>
            <w:tcW w:w="7655" w:type="dxa"/>
          </w:tcPr>
          <w:p w14:paraId="160353C9" w14:textId="77777777" w:rsidR="00C13C75" w:rsidRPr="000D0A2C" w:rsidRDefault="00C13C75" w:rsidP="00C13C75">
            <w:pPr>
              <w:widowControl w:val="0"/>
              <w:tabs>
                <w:tab w:val="left" w:pos="142"/>
                <w:tab w:val="left" w:pos="4170"/>
                <w:tab w:val="left" w:pos="9498"/>
              </w:tabs>
              <w:spacing w:after="200" w:line="276" w:lineRule="auto"/>
              <w:jc w:val="both"/>
              <w:rPr>
                <w:rFonts w:ascii="Times New Roman" w:eastAsia="Calibri" w:hAnsi="Times New Roman"/>
                <w:b/>
                <w:lang w:eastAsia="en-US"/>
              </w:rPr>
            </w:pPr>
            <w:r w:rsidRPr="000D0A2C">
              <w:rPr>
                <w:rFonts w:ascii="Times New Roman" w:eastAsia="Calibri" w:hAnsi="Times New Roman"/>
                <w:b/>
                <w:lang w:eastAsia="en-US"/>
              </w:rPr>
              <w:t>Рабочая программа воспитания</w:t>
            </w:r>
          </w:p>
        </w:tc>
        <w:tc>
          <w:tcPr>
            <w:tcW w:w="1275" w:type="dxa"/>
            <w:shd w:val="clear" w:color="auto" w:fill="D9E2F3" w:themeFill="accent1" w:themeFillTint="33"/>
          </w:tcPr>
          <w:p w14:paraId="18B2117A" w14:textId="61873DD9" w:rsidR="00C13C75" w:rsidRPr="008F7105" w:rsidRDefault="00C13C75" w:rsidP="00270403">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C13C75" w:rsidRPr="00C82344" w14:paraId="43F14DF0" w14:textId="77777777" w:rsidTr="00336B83">
        <w:tc>
          <w:tcPr>
            <w:tcW w:w="1276" w:type="dxa"/>
            <w:shd w:val="clear" w:color="auto" w:fill="D9E2F3" w:themeFill="accent1" w:themeFillTint="33"/>
          </w:tcPr>
          <w:p w14:paraId="1789919B" w14:textId="77777777" w:rsidR="00C13C75" w:rsidRPr="000D0A2C" w:rsidRDefault="00C13C75" w:rsidP="009D5686">
            <w:pPr>
              <w:tabs>
                <w:tab w:val="left" w:pos="142"/>
                <w:tab w:val="left" w:pos="4170"/>
                <w:tab w:val="left" w:pos="9498"/>
              </w:tabs>
              <w:spacing w:line="276" w:lineRule="auto"/>
              <w:contextualSpacing/>
              <w:rPr>
                <w:rFonts w:ascii="Times New Roman" w:eastAsia="Calibri" w:hAnsi="Times New Roman"/>
                <w:b/>
                <w:lang w:eastAsia="en-US"/>
              </w:rPr>
            </w:pPr>
            <w:r>
              <w:rPr>
                <w:rFonts w:ascii="Times New Roman" w:eastAsia="Calibri" w:hAnsi="Times New Roman"/>
                <w:b/>
                <w:lang w:eastAsia="en-US"/>
              </w:rPr>
              <w:t xml:space="preserve">         </w:t>
            </w:r>
            <w:r w:rsidR="009D5686">
              <w:rPr>
                <w:rFonts w:ascii="Times New Roman" w:eastAsia="Calibri" w:hAnsi="Times New Roman"/>
                <w:b/>
                <w:lang w:eastAsia="en-US"/>
              </w:rPr>
              <w:t>2</w:t>
            </w:r>
            <w:r>
              <w:rPr>
                <w:rFonts w:ascii="Times New Roman" w:eastAsia="Calibri" w:hAnsi="Times New Roman"/>
                <w:b/>
                <w:lang w:eastAsia="en-US"/>
              </w:rPr>
              <w:t>.</w:t>
            </w:r>
            <w:r w:rsidR="009D5686">
              <w:rPr>
                <w:rFonts w:ascii="Times New Roman" w:eastAsia="Calibri" w:hAnsi="Times New Roman"/>
                <w:b/>
                <w:lang w:eastAsia="en-US"/>
              </w:rPr>
              <w:t>5</w:t>
            </w:r>
            <w:r>
              <w:rPr>
                <w:rFonts w:ascii="Times New Roman" w:eastAsia="Calibri" w:hAnsi="Times New Roman"/>
                <w:b/>
                <w:lang w:eastAsia="en-US"/>
              </w:rPr>
              <w:t>.</w:t>
            </w:r>
          </w:p>
        </w:tc>
        <w:tc>
          <w:tcPr>
            <w:tcW w:w="7655" w:type="dxa"/>
          </w:tcPr>
          <w:p w14:paraId="13A393F9" w14:textId="77777777" w:rsidR="00C13C75" w:rsidRPr="000D0A2C" w:rsidRDefault="00C13C75" w:rsidP="00C13C75">
            <w:pPr>
              <w:widowControl w:val="0"/>
              <w:tabs>
                <w:tab w:val="left" w:pos="142"/>
                <w:tab w:val="left" w:pos="4170"/>
                <w:tab w:val="left" w:pos="9498"/>
              </w:tabs>
              <w:spacing w:line="276" w:lineRule="auto"/>
              <w:jc w:val="both"/>
              <w:rPr>
                <w:rFonts w:ascii="Times New Roman" w:eastAsia="Calibri" w:hAnsi="Times New Roman"/>
                <w:b/>
                <w:lang w:eastAsia="en-US"/>
              </w:rPr>
            </w:pPr>
            <w:r w:rsidRPr="009115F5">
              <w:rPr>
                <w:rFonts w:ascii="Times New Roman" w:eastAsia="Calibri" w:hAnsi="Times New Roman"/>
                <w:b/>
                <w:lang w:eastAsia="en-US"/>
              </w:rPr>
              <w:t>Программа коррекционной работы, включающая организацию работы с обучающимися с ограниченными возможностями здоровья и инвалидами</w:t>
            </w:r>
          </w:p>
        </w:tc>
        <w:tc>
          <w:tcPr>
            <w:tcW w:w="1275" w:type="dxa"/>
            <w:shd w:val="clear" w:color="auto" w:fill="D9E2F3" w:themeFill="accent1" w:themeFillTint="33"/>
          </w:tcPr>
          <w:p w14:paraId="05706578" w14:textId="1C5C9E87" w:rsidR="00C13C75" w:rsidRPr="008F7105" w:rsidRDefault="00C13C75" w:rsidP="00270403">
            <w:pPr>
              <w:widowControl w:val="0"/>
              <w:tabs>
                <w:tab w:val="left" w:pos="142"/>
                <w:tab w:val="left" w:pos="4170"/>
                <w:tab w:val="left" w:pos="9498"/>
              </w:tabs>
              <w:spacing w:after="200" w:line="276" w:lineRule="auto"/>
              <w:jc w:val="center"/>
              <w:rPr>
                <w:rFonts w:ascii="Times New Roman" w:eastAsia="Calibri" w:hAnsi="Times New Roman"/>
                <w:i/>
                <w:iCs/>
                <w:lang w:eastAsia="en-US"/>
              </w:rPr>
            </w:pPr>
          </w:p>
        </w:tc>
      </w:tr>
      <w:tr w:rsidR="00C13C75" w:rsidRPr="00C82344" w14:paraId="2D3F6419" w14:textId="77777777" w:rsidTr="0056300B">
        <w:tc>
          <w:tcPr>
            <w:tcW w:w="1276" w:type="dxa"/>
            <w:shd w:val="clear" w:color="auto" w:fill="B4C6E7" w:themeFill="accent1" w:themeFillTint="66"/>
          </w:tcPr>
          <w:p w14:paraId="1B47C383" w14:textId="77777777" w:rsidR="00C13C75" w:rsidRPr="00C82344" w:rsidRDefault="00C13C75" w:rsidP="009D5686">
            <w:pPr>
              <w:tabs>
                <w:tab w:val="left" w:pos="142"/>
                <w:tab w:val="left" w:pos="4170"/>
                <w:tab w:val="left" w:pos="9498"/>
              </w:tabs>
              <w:spacing w:line="276" w:lineRule="auto"/>
              <w:ind w:left="450"/>
              <w:contextualSpacing/>
              <w:rPr>
                <w:rFonts w:ascii="Times New Roman" w:eastAsia="Calibri" w:hAnsi="Times New Roman"/>
                <w:b/>
                <w:lang w:eastAsia="en-US"/>
              </w:rPr>
            </w:pPr>
            <w:r>
              <w:rPr>
                <w:rFonts w:ascii="Times New Roman" w:eastAsia="Calibri" w:hAnsi="Times New Roman"/>
                <w:b/>
                <w:lang w:eastAsia="en-US"/>
              </w:rPr>
              <w:t xml:space="preserve"> </w:t>
            </w:r>
            <w:r w:rsidR="009D5686">
              <w:rPr>
                <w:rFonts w:ascii="Times New Roman" w:eastAsia="Calibri" w:hAnsi="Times New Roman"/>
                <w:b/>
                <w:lang w:eastAsia="en-US"/>
              </w:rPr>
              <w:t>3</w:t>
            </w:r>
            <w:r w:rsidRPr="00C82344">
              <w:rPr>
                <w:rFonts w:ascii="Times New Roman" w:eastAsia="Calibri" w:hAnsi="Times New Roman"/>
                <w:b/>
                <w:lang w:eastAsia="en-US"/>
              </w:rPr>
              <w:t>.</w:t>
            </w:r>
          </w:p>
        </w:tc>
        <w:tc>
          <w:tcPr>
            <w:tcW w:w="7655" w:type="dxa"/>
            <w:shd w:val="clear" w:color="auto" w:fill="B4C6E7" w:themeFill="accent1" w:themeFillTint="66"/>
          </w:tcPr>
          <w:p w14:paraId="2B242B78" w14:textId="77777777" w:rsidR="00C13C75" w:rsidRPr="00C82344" w:rsidRDefault="00C13C75" w:rsidP="00C13C75">
            <w:pPr>
              <w:widowControl w:val="0"/>
              <w:tabs>
                <w:tab w:val="left" w:pos="142"/>
                <w:tab w:val="left" w:pos="9498"/>
              </w:tabs>
              <w:autoSpaceDE w:val="0"/>
              <w:autoSpaceDN w:val="0"/>
              <w:adjustRightInd w:val="0"/>
              <w:spacing w:after="200" w:line="276" w:lineRule="auto"/>
              <w:textAlignment w:val="center"/>
              <w:rPr>
                <w:rFonts w:ascii="Times New Roman" w:eastAsia="Calibri" w:hAnsi="Times New Roman"/>
                <w:b/>
                <w:lang w:eastAsia="en-US"/>
              </w:rPr>
            </w:pPr>
            <w:r w:rsidRPr="00C82344">
              <w:rPr>
                <w:rFonts w:ascii="Times New Roman" w:eastAsia="Calibri" w:hAnsi="Times New Roman"/>
                <w:b/>
                <w:lang w:eastAsia="en-US"/>
              </w:rPr>
              <w:t>Организационный раздел</w:t>
            </w:r>
          </w:p>
        </w:tc>
        <w:tc>
          <w:tcPr>
            <w:tcW w:w="1275" w:type="dxa"/>
            <w:shd w:val="clear" w:color="auto" w:fill="B4C6E7" w:themeFill="accent1" w:themeFillTint="66"/>
          </w:tcPr>
          <w:p w14:paraId="25A45AE2" w14:textId="77777777" w:rsidR="00C13C75" w:rsidRPr="008F7105" w:rsidRDefault="00C13C75" w:rsidP="00C13C75">
            <w:pPr>
              <w:widowControl w:val="0"/>
              <w:tabs>
                <w:tab w:val="left" w:pos="142"/>
                <w:tab w:val="left" w:pos="9498"/>
              </w:tabs>
              <w:spacing w:after="200" w:line="276" w:lineRule="auto"/>
              <w:jc w:val="center"/>
              <w:rPr>
                <w:rFonts w:ascii="Times New Roman" w:eastAsia="Calibri" w:hAnsi="Times New Roman"/>
                <w:i/>
                <w:iCs/>
                <w:lang w:eastAsia="en-US"/>
              </w:rPr>
            </w:pPr>
          </w:p>
        </w:tc>
      </w:tr>
      <w:tr w:rsidR="00C13C75" w:rsidRPr="00C82344" w14:paraId="5E5B048A" w14:textId="77777777" w:rsidTr="00336B83">
        <w:tc>
          <w:tcPr>
            <w:tcW w:w="1276" w:type="dxa"/>
            <w:shd w:val="clear" w:color="auto" w:fill="D9E2F3" w:themeFill="accent1" w:themeFillTint="33"/>
          </w:tcPr>
          <w:p w14:paraId="73EFDE4F" w14:textId="77777777" w:rsidR="00C13C75" w:rsidRPr="00C82344" w:rsidRDefault="00C13C75" w:rsidP="009D5686">
            <w:pPr>
              <w:tabs>
                <w:tab w:val="left" w:pos="142"/>
                <w:tab w:val="left" w:pos="4170"/>
                <w:tab w:val="left" w:pos="9498"/>
              </w:tabs>
              <w:spacing w:line="276" w:lineRule="auto"/>
              <w:contextualSpacing/>
              <w:rPr>
                <w:rFonts w:ascii="Times New Roman" w:eastAsia="Calibri" w:hAnsi="Times New Roman"/>
                <w:lang w:eastAsia="en-US"/>
              </w:rPr>
            </w:pPr>
            <w:r w:rsidRPr="00C82344">
              <w:rPr>
                <w:rFonts w:ascii="Times New Roman" w:eastAsia="Calibri" w:hAnsi="Times New Roman"/>
                <w:lang w:eastAsia="en-US"/>
              </w:rPr>
              <w:t xml:space="preserve">         </w:t>
            </w:r>
            <w:r w:rsidR="009D5686">
              <w:rPr>
                <w:rFonts w:ascii="Times New Roman" w:eastAsia="Calibri" w:hAnsi="Times New Roman"/>
                <w:lang w:eastAsia="en-US"/>
              </w:rPr>
              <w:t>3</w:t>
            </w:r>
            <w:r w:rsidRPr="00C82344">
              <w:rPr>
                <w:rFonts w:ascii="Times New Roman" w:eastAsia="Calibri" w:hAnsi="Times New Roman"/>
                <w:lang w:eastAsia="en-US"/>
              </w:rPr>
              <w:t>.1.</w:t>
            </w:r>
          </w:p>
        </w:tc>
        <w:tc>
          <w:tcPr>
            <w:tcW w:w="7655" w:type="dxa"/>
          </w:tcPr>
          <w:p w14:paraId="543064A0" w14:textId="77777777" w:rsidR="00C13C75" w:rsidRPr="00C82344" w:rsidRDefault="00C13C75" w:rsidP="00C13C75">
            <w:pPr>
              <w:widowControl w:val="0"/>
              <w:tabs>
                <w:tab w:val="left" w:pos="142"/>
                <w:tab w:val="left" w:pos="9498"/>
              </w:tabs>
              <w:autoSpaceDE w:val="0"/>
              <w:autoSpaceDN w:val="0"/>
              <w:adjustRightInd w:val="0"/>
              <w:spacing w:after="200" w:line="276" w:lineRule="auto"/>
              <w:jc w:val="both"/>
              <w:textAlignment w:val="center"/>
              <w:rPr>
                <w:rFonts w:ascii="Times New Roman" w:eastAsia="Calibri" w:hAnsi="Times New Roman"/>
                <w:lang w:eastAsia="en-US"/>
              </w:rPr>
            </w:pPr>
            <w:r w:rsidRPr="00C82344">
              <w:rPr>
                <w:rFonts w:ascii="Times New Roman" w:eastAsia="Calibri" w:hAnsi="Times New Roman"/>
                <w:lang w:eastAsia="en-US"/>
              </w:rPr>
              <w:t>Учебный план</w:t>
            </w:r>
            <w:r w:rsidR="00CC6DC6">
              <w:rPr>
                <w:rFonts w:ascii="Times New Roman" w:eastAsia="Calibri" w:hAnsi="Times New Roman"/>
                <w:lang w:eastAsia="en-US"/>
              </w:rPr>
              <w:t xml:space="preserve"> среднего</w:t>
            </w:r>
            <w:r w:rsidRPr="00C82344">
              <w:rPr>
                <w:rFonts w:ascii="Times New Roman" w:eastAsia="Calibri" w:hAnsi="Times New Roman"/>
                <w:lang w:eastAsia="en-US"/>
              </w:rPr>
              <w:t xml:space="preserve"> общего образования  </w:t>
            </w:r>
          </w:p>
        </w:tc>
        <w:tc>
          <w:tcPr>
            <w:tcW w:w="1275" w:type="dxa"/>
            <w:shd w:val="clear" w:color="auto" w:fill="D9E2F3" w:themeFill="accent1" w:themeFillTint="33"/>
          </w:tcPr>
          <w:p w14:paraId="5F912591" w14:textId="283A5BB7" w:rsidR="00C13C75" w:rsidRPr="008F7105" w:rsidRDefault="00C13C75" w:rsidP="00270403">
            <w:pPr>
              <w:widowControl w:val="0"/>
              <w:tabs>
                <w:tab w:val="left" w:pos="142"/>
                <w:tab w:val="left" w:pos="9498"/>
              </w:tabs>
              <w:spacing w:after="200" w:line="276" w:lineRule="auto"/>
              <w:jc w:val="center"/>
              <w:rPr>
                <w:rFonts w:ascii="Times New Roman" w:eastAsia="Calibri" w:hAnsi="Times New Roman"/>
                <w:i/>
                <w:iCs/>
                <w:lang w:eastAsia="en-US"/>
              </w:rPr>
            </w:pPr>
          </w:p>
        </w:tc>
      </w:tr>
      <w:tr w:rsidR="00C13C75" w:rsidRPr="00C82344" w14:paraId="4430FBAB" w14:textId="77777777" w:rsidTr="00336B83">
        <w:tc>
          <w:tcPr>
            <w:tcW w:w="1276" w:type="dxa"/>
            <w:shd w:val="clear" w:color="auto" w:fill="D9E2F3" w:themeFill="accent1" w:themeFillTint="33"/>
          </w:tcPr>
          <w:p w14:paraId="64CA0C4E" w14:textId="77777777" w:rsidR="00C13C75" w:rsidRPr="00C82344" w:rsidRDefault="00C13C75" w:rsidP="009D5686">
            <w:pPr>
              <w:tabs>
                <w:tab w:val="left" w:pos="142"/>
                <w:tab w:val="left" w:pos="4170"/>
                <w:tab w:val="left" w:pos="9498"/>
              </w:tabs>
              <w:spacing w:line="276" w:lineRule="auto"/>
              <w:contextualSpacing/>
              <w:rPr>
                <w:rFonts w:ascii="Times New Roman" w:eastAsia="Calibri" w:hAnsi="Times New Roman"/>
                <w:lang w:eastAsia="en-US"/>
              </w:rPr>
            </w:pPr>
            <w:r w:rsidRPr="00C82344">
              <w:rPr>
                <w:rFonts w:ascii="Times New Roman" w:eastAsia="Calibri" w:hAnsi="Times New Roman"/>
                <w:lang w:eastAsia="en-US"/>
              </w:rPr>
              <w:t xml:space="preserve">         </w:t>
            </w:r>
            <w:r w:rsidR="009D5686">
              <w:rPr>
                <w:rFonts w:ascii="Times New Roman" w:eastAsia="Calibri" w:hAnsi="Times New Roman"/>
                <w:lang w:eastAsia="en-US"/>
              </w:rPr>
              <w:t>3</w:t>
            </w:r>
            <w:r w:rsidRPr="00C82344">
              <w:rPr>
                <w:rFonts w:ascii="Times New Roman" w:eastAsia="Calibri" w:hAnsi="Times New Roman"/>
                <w:lang w:eastAsia="en-US"/>
              </w:rPr>
              <w:t>.2.</w:t>
            </w:r>
          </w:p>
        </w:tc>
        <w:tc>
          <w:tcPr>
            <w:tcW w:w="7655" w:type="dxa"/>
          </w:tcPr>
          <w:p w14:paraId="3646F4F0" w14:textId="77777777" w:rsidR="00C13C75" w:rsidRPr="00C82344" w:rsidRDefault="00C13C75" w:rsidP="00C13C75">
            <w:pPr>
              <w:widowControl w:val="0"/>
              <w:tabs>
                <w:tab w:val="left" w:pos="142"/>
                <w:tab w:val="left" w:pos="9498"/>
              </w:tabs>
              <w:autoSpaceDE w:val="0"/>
              <w:autoSpaceDN w:val="0"/>
              <w:adjustRightInd w:val="0"/>
              <w:spacing w:after="200" w:line="276" w:lineRule="auto"/>
              <w:jc w:val="both"/>
              <w:textAlignment w:val="center"/>
              <w:rPr>
                <w:rFonts w:ascii="Times New Roman" w:eastAsia="Calibri" w:hAnsi="Times New Roman"/>
                <w:lang w:val="en-US" w:eastAsia="en-US"/>
              </w:rPr>
            </w:pPr>
            <w:r w:rsidRPr="00C82344">
              <w:rPr>
                <w:rFonts w:ascii="Times New Roman" w:eastAsia="Calibri" w:hAnsi="Times New Roman"/>
                <w:lang w:eastAsia="en-US"/>
              </w:rPr>
              <w:t xml:space="preserve">План </w:t>
            </w:r>
            <w:r w:rsidRPr="00C82344">
              <w:rPr>
                <w:rFonts w:ascii="Times New Roman" w:eastAsia="Calibri" w:hAnsi="Times New Roman"/>
                <w:lang w:val="en-US" w:eastAsia="en-US"/>
              </w:rPr>
              <w:t xml:space="preserve">внеурочной деятельности </w:t>
            </w:r>
          </w:p>
        </w:tc>
        <w:tc>
          <w:tcPr>
            <w:tcW w:w="1275" w:type="dxa"/>
            <w:shd w:val="clear" w:color="auto" w:fill="D9E2F3" w:themeFill="accent1" w:themeFillTint="33"/>
          </w:tcPr>
          <w:p w14:paraId="5B2F648A" w14:textId="61DD3792" w:rsidR="00C13C75" w:rsidRPr="008F7105" w:rsidRDefault="00C13C75" w:rsidP="00270403">
            <w:pPr>
              <w:widowControl w:val="0"/>
              <w:tabs>
                <w:tab w:val="left" w:pos="142"/>
                <w:tab w:val="left" w:pos="9498"/>
              </w:tabs>
              <w:spacing w:after="200" w:line="276" w:lineRule="auto"/>
              <w:jc w:val="center"/>
              <w:rPr>
                <w:rFonts w:ascii="Times New Roman" w:eastAsia="Calibri" w:hAnsi="Times New Roman"/>
                <w:i/>
                <w:iCs/>
                <w:lang w:eastAsia="en-US"/>
              </w:rPr>
            </w:pPr>
          </w:p>
        </w:tc>
      </w:tr>
      <w:tr w:rsidR="00C13C75" w:rsidRPr="00C82344" w14:paraId="3C1CF112" w14:textId="77777777" w:rsidTr="00336B83">
        <w:tc>
          <w:tcPr>
            <w:tcW w:w="1276" w:type="dxa"/>
            <w:shd w:val="clear" w:color="auto" w:fill="D9E2F3" w:themeFill="accent1" w:themeFillTint="33"/>
          </w:tcPr>
          <w:p w14:paraId="26339A6D" w14:textId="77777777" w:rsidR="00C13C75" w:rsidRPr="00C82344" w:rsidRDefault="00C13C75" w:rsidP="009D5686">
            <w:pPr>
              <w:tabs>
                <w:tab w:val="left" w:pos="142"/>
                <w:tab w:val="left" w:pos="4170"/>
                <w:tab w:val="left" w:pos="9498"/>
              </w:tabs>
              <w:spacing w:line="276" w:lineRule="auto"/>
              <w:contextualSpacing/>
              <w:rPr>
                <w:rFonts w:ascii="Times New Roman" w:eastAsia="Calibri" w:hAnsi="Times New Roman"/>
                <w:lang w:eastAsia="en-US"/>
              </w:rPr>
            </w:pPr>
            <w:r w:rsidRPr="00C82344">
              <w:rPr>
                <w:rFonts w:ascii="Times New Roman" w:eastAsia="Calibri" w:hAnsi="Times New Roman"/>
                <w:lang w:eastAsia="en-US"/>
              </w:rPr>
              <w:t xml:space="preserve">       </w:t>
            </w:r>
            <w:r w:rsidR="00124D46">
              <w:rPr>
                <w:rFonts w:ascii="Times New Roman" w:eastAsia="Calibri" w:hAnsi="Times New Roman"/>
                <w:lang w:eastAsia="en-US"/>
              </w:rPr>
              <w:t xml:space="preserve"> </w:t>
            </w:r>
            <w:r w:rsidRPr="00C82344">
              <w:rPr>
                <w:rFonts w:ascii="Times New Roman" w:eastAsia="Calibri" w:hAnsi="Times New Roman"/>
                <w:lang w:eastAsia="en-US"/>
              </w:rPr>
              <w:t xml:space="preserve"> </w:t>
            </w:r>
            <w:r w:rsidR="009D5686">
              <w:rPr>
                <w:rFonts w:ascii="Times New Roman" w:eastAsia="Calibri" w:hAnsi="Times New Roman"/>
                <w:lang w:eastAsia="en-US"/>
              </w:rPr>
              <w:t>3</w:t>
            </w:r>
            <w:r w:rsidRPr="00C82344">
              <w:rPr>
                <w:rFonts w:ascii="Times New Roman" w:eastAsia="Calibri" w:hAnsi="Times New Roman"/>
                <w:lang w:eastAsia="en-US"/>
              </w:rPr>
              <w:t>.3.</w:t>
            </w:r>
          </w:p>
        </w:tc>
        <w:tc>
          <w:tcPr>
            <w:tcW w:w="7655" w:type="dxa"/>
          </w:tcPr>
          <w:p w14:paraId="24B81021" w14:textId="77777777" w:rsidR="00C13C75" w:rsidRPr="00C82344" w:rsidRDefault="00C13C75" w:rsidP="00C13C75">
            <w:pPr>
              <w:widowControl w:val="0"/>
              <w:tabs>
                <w:tab w:val="left" w:pos="142"/>
                <w:tab w:val="left" w:pos="9498"/>
              </w:tabs>
              <w:autoSpaceDE w:val="0"/>
              <w:autoSpaceDN w:val="0"/>
              <w:adjustRightInd w:val="0"/>
              <w:spacing w:after="200" w:line="276" w:lineRule="auto"/>
              <w:jc w:val="both"/>
              <w:textAlignment w:val="center"/>
              <w:rPr>
                <w:rFonts w:ascii="Times New Roman" w:eastAsia="Calibri" w:hAnsi="Times New Roman"/>
                <w:lang w:val="en-US" w:eastAsia="en-US"/>
              </w:rPr>
            </w:pPr>
            <w:r w:rsidRPr="00C82344">
              <w:rPr>
                <w:rFonts w:ascii="Times New Roman" w:eastAsia="Calibri" w:hAnsi="Times New Roman"/>
                <w:lang w:val="en-US" w:eastAsia="en-US"/>
              </w:rPr>
              <w:t xml:space="preserve">Календарный учебный график </w:t>
            </w:r>
          </w:p>
        </w:tc>
        <w:tc>
          <w:tcPr>
            <w:tcW w:w="1275" w:type="dxa"/>
            <w:shd w:val="clear" w:color="auto" w:fill="D9E2F3" w:themeFill="accent1" w:themeFillTint="33"/>
          </w:tcPr>
          <w:p w14:paraId="444F953C" w14:textId="7EA9CFCD" w:rsidR="00C13C75" w:rsidRPr="008F7105" w:rsidRDefault="00C13C75" w:rsidP="00270403">
            <w:pPr>
              <w:widowControl w:val="0"/>
              <w:tabs>
                <w:tab w:val="left" w:pos="142"/>
                <w:tab w:val="left" w:pos="9498"/>
              </w:tabs>
              <w:spacing w:after="200" w:line="276" w:lineRule="auto"/>
              <w:jc w:val="center"/>
              <w:rPr>
                <w:rFonts w:ascii="Times New Roman" w:eastAsia="Calibri" w:hAnsi="Times New Roman"/>
                <w:i/>
                <w:iCs/>
                <w:lang w:eastAsia="en-US"/>
              </w:rPr>
            </w:pPr>
          </w:p>
        </w:tc>
      </w:tr>
      <w:tr w:rsidR="00C13C75" w:rsidRPr="00C82344" w14:paraId="6C6FE880" w14:textId="77777777" w:rsidTr="00336B83">
        <w:tc>
          <w:tcPr>
            <w:tcW w:w="1276" w:type="dxa"/>
            <w:shd w:val="clear" w:color="auto" w:fill="D9E2F3" w:themeFill="accent1" w:themeFillTint="33"/>
          </w:tcPr>
          <w:p w14:paraId="3D5903F3" w14:textId="77777777" w:rsidR="00C13C75" w:rsidRPr="00C82344" w:rsidRDefault="009D5686" w:rsidP="009D5686">
            <w:pPr>
              <w:tabs>
                <w:tab w:val="left" w:pos="142"/>
                <w:tab w:val="left" w:pos="4170"/>
                <w:tab w:val="left" w:pos="9498"/>
              </w:tabs>
              <w:spacing w:line="276" w:lineRule="auto"/>
              <w:contextualSpacing/>
              <w:rPr>
                <w:rFonts w:ascii="Times New Roman" w:eastAsia="Calibri" w:hAnsi="Times New Roman"/>
                <w:lang w:eastAsia="en-US"/>
              </w:rPr>
            </w:pPr>
            <w:r>
              <w:rPr>
                <w:rFonts w:ascii="Times New Roman" w:eastAsia="Calibri" w:hAnsi="Times New Roman"/>
                <w:lang w:eastAsia="en-US"/>
              </w:rPr>
              <w:t xml:space="preserve">       </w:t>
            </w:r>
            <w:r w:rsidR="00124D46">
              <w:rPr>
                <w:rFonts w:ascii="Times New Roman" w:eastAsia="Calibri" w:hAnsi="Times New Roman"/>
                <w:lang w:eastAsia="en-US"/>
              </w:rPr>
              <w:t xml:space="preserve"> </w:t>
            </w:r>
            <w:r>
              <w:rPr>
                <w:rFonts w:ascii="Times New Roman" w:eastAsia="Calibri" w:hAnsi="Times New Roman"/>
                <w:lang w:eastAsia="en-US"/>
              </w:rPr>
              <w:t xml:space="preserve"> 3</w:t>
            </w:r>
            <w:r w:rsidR="00C13C75" w:rsidRPr="00C82344">
              <w:rPr>
                <w:rFonts w:ascii="Times New Roman" w:eastAsia="Calibri" w:hAnsi="Times New Roman"/>
                <w:lang w:eastAsia="en-US"/>
              </w:rPr>
              <w:t>.4.</w:t>
            </w:r>
          </w:p>
        </w:tc>
        <w:tc>
          <w:tcPr>
            <w:tcW w:w="7655" w:type="dxa"/>
          </w:tcPr>
          <w:p w14:paraId="1AF954E6" w14:textId="77777777" w:rsidR="00C13C75" w:rsidRPr="00C82344" w:rsidRDefault="00C13C75" w:rsidP="00C13C75">
            <w:pPr>
              <w:widowControl w:val="0"/>
              <w:tabs>
                <w:tab w:val="left" w:pos="142"/>
                <w:tab w:val="left" w:pos="9498"/>
              </w:tabs>
              <w:autoSpaceDE w:val="0"/>
              <w:autoSpaceDN w:val="0"/>
              <w:adjustRightInd w:val="0"/>
              <w:spacing w:after="200" w:line="276" w:lineRule="auto"/>
              <w:jc w:val="both"/>
              <w:textAlignment w:val="center"/>
              <w:rPr>
                <w:rFonts w:ascii="Times New Roman" w:eastAsia="Calibri" w:hAnsi="Times New Roman"/>
                <w:lang w:val="en-US" w:eastAsia="en-US"/>
              </w:rPr>
            </w:pPr>
            <w:r w:rsidRPr="00C82344">
              <w:rPr>
                <w:rFonts w:ascii="Times New Roman" w:eastAsia="Calibri" w:hAnsi="Times New Roman"/>
                <w:lang w:val="en-US" w:eastAsia="en-US"/>
              </w:rPr>
              <w:t xml:space="preserve">Календарный план воспитательной работы </w:t>
            </w:r>
          </w:p>
        </w:tc>
        <w:tc>
          <w:tcPr>
            <w:tcW w:w="1275" w:type="dxa"/>
            <w:shd w:val="clear" w:color="auto" w:fill="D9E2F3" w:themeFill="accent1" w:themeFillTint="33"/>
          </w:tcPr>
          <w:p w14:paraId="6A3ACA4D" w14:textId="5395DDAA" w:rsidR="00C13C75" w:rsidRPr="008F7105" w:rsidRDefault="00C13C75" w:rsidP="00270403">
            <w:pPr>
              <w:widowControl w:val="0"/>
              <w:tabs>
                <w:tab w:val="left" w:pos="142"/>
                <w:tab w:val="left" w:pos="9498"/>
              </w:tabs>
              <w:spacing w:after="200" w:line="276" w:lineRule="auto"/>
              <w:jc w:val="center"/>
              <w:rPr>
                <w:rFonts w:ascii="Times New Roman" w:eastAsia="Calibri" w:hAnsi="Times New Roman"/>
                <w:i/>
                <w:iCs/>
                <w:lang w:eastAsia="en-US"/>
              </w:rPr>
            </w:pPr>
          </w:p>
        </w:tc>
      </w:tr>
      <w:tr w:rsidR="00C13C75" w:rsidRPr="00C82344" w14:paraId="2D576B3F" w14:textId="77777777" w:rsidTr="00336B83">
        <w:tc>
          <w:tcPr>
            <w:tcW w:w="1276" w:type="dxa"/>
            <w:shd w:val="clear" w:color="auto" w:fill="D9E2F3" w:themeFill="accent1" w:themeFillTint="33"/>
          </w:tcPr>
          <w:p w14:paraId="1C37725C" w14:textId="77777777" w:rsidR="00C13C75" w:rsidRPr="00C82344" w:rsidRDefault="00C13C75" w:rsidP="009D5686">
            <w:pPr>
              <w:tabs>
                <w:tab w:val="left" w:pos="142"/>
                <w:tab w:val="left" w:pos="4170"/>
                <w:tab w:val="left" w:pos="9498"/>
              </w:tabs>
              <w:spacing w:line="276" w:lineRule="auto"/>
              <w:contextualSpacing/>
              <w:rPr>
                <w:rFonts w:ascii="Times New Roman" w:eastAsia="Calibri" w:hAnsi="Times New Roman"/>
                <w:b/>
                <w:bCs/>
                <w:lang w:eastAsia="en-US"/>
              </w:rPr>
            </w:pPr>
            <w:r w:rsidRPr="00C82344">
              <w:rPr>
                <w:rFonts w:ascii="Times New Roman" w:eastAsia="Calibri" w:hAnsi="Times New Roman"/>
                <w:b/>
                <w:bCs/>
                <w:lang w:eastAsia="en-US"/>
              </w:rPr>
              <w:t xml:space="preserve">       </w:t>
            </w:r>
            <w:r>
              <w:rPr>
                <w:rFonts w:ascii="Times New Roman" w:eastAsia="Calibri" w:hAnsi="Times New Roman"/>
                <w:b/>
                <w:bCs/>
                <w:lang w:eastAsia="en-US"/>
              </w:rPr>
              <w:t xml:space="preserve"> </w:t>
            </w:r>
            <w:r w:rsidRPr="00C82344">
              <w:rPr>
                <w:rFonts w:ascii="Times New Roman" w:eastAsia="Calibri" w:hAnsi="Times New Roman"/>
                <w:b/>
                <w:bCs/>
                <w:lang w:eastAsia="en-US"/>
              </w:rPr>
              <w:t xml:space="preserve"> </w:t>
            </w:r>
            <w:r w:rsidR="009D5686">
              <w:rPr>
                <w:rFonts w:ascii="Times New Roman" w:eastAsia="Calibri" w:hAnsi="Times New Roman"/>
                <w:b/>
                <w:bCs/>
                <w:lang w:eastAsia="en-US"/>
              </w:rPr>
              <w:t>4</w:t>
            </w:r>
            <w:r w:rsidRPr="00C82344">
              <w:rPr>
                <w:rFonts w:ascii="Times New Roman" w:eastAsia="Calibri" w:hAnsi="Times New Roman"/>
                <w:b/>
                <w:bCs/>
                <w:lang w:eastAsia="en-US"/>
              </w:rPr>
              <w:t>.</w:t>
            </w:r>
          </w:p>
        </w:tc>
        <w:tc>
          <w:tcPr>
            <w:tcW w:w="7655" w:type="dxa"/>
          </w:tcPr>
          <w:p w14:paraId="162AF0A4" w14:textId="77777777" w:rsidR="00C13C75" w:rsidRPr="00C82344" w:rsidRDefault="00C13C75" w:rsidP="00C13C75">
            <w:pPr>
              <w:widowControl w:val="0"/>
              <w:tabs>
                <w:tab w:val="left" w:pos="142"/>
                <w:tab w:val="left" w:pos="9498"/>
              </w:tabs>
              <w:autoSpaceDE w:val="0"/>
              <w:autoSpaceDN w:val="0"/>
              <w:adjustRightInd w:val="0"/>
              <w:spacing w:after="200" w:line="276" w:lineRule="auto"/>
              <w:jc w:val="both"/>
              <w:textAlignment w:val="center"/>
              <w:rPr>
                <w:rFonts w:ascii="Times New Roman" w:eastAsia="Calibri" w:hAnsi="Times New Roman"/>
                <w:b/>
                <w:lang w:eastAsia="en-US"/>
              </w:rPr>
            </w:pPr>
            <w:r>
              <w:rPr>
                <w:rFonts w:ascii="Times New Roman" w:eastAsia="Calibri" w:hAnsi="Times New Roman"/>
                <w:b/>
                <w:lang w:eastAsia="en-US"/>
              </w:rPr>
              <w:t>С</w:t>
            </w:r>
            <w:r w:rsidRPr="009115F5">
              <w:rPr>
                <w:rFonts w:ascii="Times New Roman" w:eastAsia="Calibri" w:hAnsi="Times New Roman"/>
                <w:b/>
                <w:lang w:eastAsia="en-US"/>
              </w:rPr>
              <w:t>истема условий реализации основной образовательной программы в соответствии с требованиями Стандарта</w:t>
            </w:r>
          </w:p>
        </w:tc>
        <w:tc>
          <w:tcPr>
            <w:tcW w:w="1275" w:type="dxa"/>
            <w:shd w:val="clear" w:color="auto" w:fill="D9E2F3" w:themeFill="accent1" w:themeFillTint="33"/>
          </w:tcPr>
          <w:p w14:paraId="085E866B" w14:textId="376595B4" w:rsidR="00C13C75" w:rsidRPr="008F7105" w:rsidRDefault="00C13C75" w:rsidP="00270403">
            <w:pPr>
              <w:widowControl w:val="0"/>
              <w:tabs>
                <w:tab w:val="left" w:pos="142"/>
                <w:tab w:val="left" w:pos="9498"/>
              </w:tabs>
              <w:spacing w:after="200" w:line="276" w:lineRule="auto"/>
              <w:jc w:val="center"/>
              <w:rPr>
                <w:rFonts w:ascii="Times New Roman" w:eastAsia="Calibri" w:hAnsi="Times New Roman"/>
                <w:i/>
                <w:iCs/>
                <w:lang w:eastAsia="en-US"/>
              </w:rPr>
            </w:pPr>
          </w:p>
        </w:tc>
      </w:tr>
      <w:tr w:rsidR="00C13C75" w:rsidRPr="00C82344" w14:paraId="6FA608C9" w14:textId="77777777" w:rsidTr="00336B83">
        <w:tc>
          <w:tcPr>
            <w:tcW w:w="1276" w:type="dxa"/>
            <w:vMerge w:val="restart"/>
            <w:shd w:val="clear" w:color="auto" w:fill="D9E2F3" w:themeFill="accent1" w:themeFillTint="33"/>
          </w:tcPr>
          <w:p w14:paraId="0DBA2875" w14:textId="77777777" w:rsidR="00C13C75" w:rsidRPr="00C82344" w:rsidRDefault="00C13C75" w:rsidP="00C13C75">
            <w:pPr>
              <w:widowControl w:val="0"/>
              <w:tabs>
                <w:tab w:val="left" w:pos="142"/>
                <w:tab w:val="left" w:pos="4170"/>
                <w:tab w:val="left" w:pos="9498"/>
              </w:tabs>
              <w:spacing w:after="200" w:line="276" w:lineRule="auto"/>
              <w:jc w:val="center"/>
              <w:rPr>
                <w:rFonts w:ascii="Times New Roman" w:eastAsia="Calibri" w:hAnsi="Times New Roman"/>
                <w:lang w:eastAsia="en-US"/>
              </w:rPr>
            </w:pPr>
          </w:p>
        </w:tc>
        <w:tc>
          <w:tcPr>
            <w:tcW w:w="7655" w:type="dxa"/>
          </w:tcPr>
          <w:p w14:paraId="39AEB871" w14:textId="77777777" w:rsidR="00C13C75" w:rsidRPr="00C82344" w:rsidRDefault="00C13C75" w:rsidP="00C13C75">
            <w:pPr>
              <w:widowControl w:val="0"/>
              <w:tabs>
                <w:tab w:val="left" w:pos="142"/>
                <w:tab w:val="left" w:pos="9498"/>
              </w:tabs>
              <w:autoSpaceDE w:val="0"/>
              <w:autoSpaceDN w:val="0"/>
              <w:adjustRightInd w:val="0"/>
              <w:spacing w:after="200" w:line="276" w:lineRule="auto"/>
              <w:jc w:val="both"/>
              <w:textAlignment w:val="center"/>
              <w:rPr>
                <w:rFonts w:ascii="Times New Roman" w:eastAsia="Calibri" w:hAnsi="Times New Roman"/>
                <w:i/>
                <w:lang w:val="en-US" w:eastAsia="en-US"/>
              </w:rPr>
            </w:pPr>
            <w:r w:rsidRPr="00C82344">
              <w:rPr>
                <w:rFonts w:ascii="Times New Roman" w:eastAsia="Calibri" w:hAnsi="Times New Roman"/>
                <w:i/>
                <w:lang w:eastAsia="en-US"/>
              </w:rPr>
              <w:t xml:space="preserve">Приложение 1 к ООП </w:t>
            </w:r>
            <w:r>
              <w:rPr>
                <w:rFonts w:ascii="Times New Roman" w:eastAsia="Calibri" w:hAnsi="Times New Roman"/>
                <w:i/>
                <w:lang w:eastAsia="en-US"/>
              </w:rPr>
              <w:t>С</w:t>
            </w:r>
            <w:r w:rsidRPr="00C82344">
              <w:rPr>
                <w:rFonts w:ascii="Times New Roman" w:eastAsia="Calibri" w:hAnsi="Times New Roman"/>
                <w:i/>
                <w:lang w:eastAsia="en-US"/>
              </w:rPr>
              <w:t xml:space="preserve">ОО «Оценочные материалы, обеспечивающие реализацию </w:t>
            </w:r>
            <w:r w:rsidRPr="00C82344">
              <w:rPr>
                <w:rFonts w:ascii="Times New Roman" w:eastAsia="Calibri" w:hAnsi="Times New Roman"/>
                <w:i/>
                <w:lang w:val="en-US" w:eastAsia="en-US"/>
              </w:rPr>
              <w:t xml:space="preserve">ООП </w:t>
            </w:r>
            <w:r>
              <w:rPr>
                <w:rFonts w:ascii="Times New Roman" w:eastAsia="Calibri" w:hAnsi="Times New Roman"/>
                <w:i/>
                <w:lang w:eastAsia="en-US"/>
              </w:rPr>
              <w:t>С</w:t>
            </w:r>
            <w:r w:rsidRPr="00C82344">
              <w:rPr>
                <w:rFonts w:ascii="Times New Roman" w:eastAsia="Calibri" w:hAnsi="Times New Roman"/>
                <w:i/>
                <w:lang w:val="en-US" w:eastAsia="en-US"/>
              </w:rPr>
              <w:t>ОО ФГОС (ФОС)»</w:t>
            </w:r>
          </w:p>
        </w:tc>
        <w:tc>
          <w:tcPr>
            <w:tcW w:w="1275" w:type="dxa"/>
            <w:shd w:val="clear" w:color="auto" w:fill="D9E2F3" w:themeFill="accent1" w:themeFillTint="33"/>
          </w:tcPr>
          <w:p w14:paraId="7EE699C5" w14:textId="4F2CF727" w:rsidR="00C13C75" w:rsidRPr="00B70BF5" w:rsidRDefault="00C13C75" w:rsidP="00270403">
            <w:pPr>
              <w:widowControl w:val="0"/>
              <w:tabs>
                <w:tab w:val="left" w:pos="142"/>
                <w:tab w:val="left" w:pos="9498"/>
              </w:tabs>
              <w:spacing w:after="200" w:line="276" w:lineRule="auto"/>
              <w:jc w:val="center"/>
              <w:rPr>
                <w:rFonts w:ascii="Times New Roman" w:eastAsia="Calibri" w:hAnsi="Times New Roman"/>
                <w:i/>
                <w:iCs/>
                <w:lang w:eastAsia="en-US"/>
              </w:rPr>
            </w:pPr>
          </w:p>
        </w:tc>
      </w:tr>
      <w:tr w:rsidR="00C13C75" w:rsidRPr="00C82344" w14:paraId="099E3E11" w14:textId="77777777" w:rsidTr="00336B83">
        <w:tc>
          <w:tcPr>
            <w:tcW w:w="1276" w:type="dxa"/>
            <w:vMerge/>
            <w:shd w:val="clear" w:color="auto" w:fill="D9E2F3" w:themeFill="accent1" w:themeFillTint="33"/>
          </w:tcPr>
          <w:p w14:paraId="4FABE85A" w14:textId="77777777" w:rsidR="00C13C75" w:rsidRPr="00C82344" w:rsidRDefault="00C13C75" w:rsidP="00C13C75">
            <w:pPr>
              <w:widowControl w:val="0"/>
              <w:tabs>
                <w:tab w:val="left" w:pos="142"/>
                <w:tab w:val="left" w:pos="4170"/>
                <w:tab w:val="left" w:pos="9498"/>
              </w:tabs>
              <w:spacing w:after="200" w:line="276" w:lineRule="auto"/>
              <w:jc w:val="center"/>
              <w:rPr>
                <w:rFonts w:ascii="Times New Roman" w:eastAsia="Calibri" w:hAnsi="Times New Roman"/>
                <w:lang w:eastAsia="en-US"/>
              </w:rPr>
            </w:pPr>
          </w:p>
        </w:tc>
        <w:tc>
          <w:tcPr>
            <w:tcW w:w="7655" w:type="dxa"/>
          </w:tcPr>
          <w:p w14:paraId="10FD9CBD" w14:textId="77777777" w:rsidR="00C13C75" w:rsidRPr="00C82344" w:rsidRDefault="00C13C75" w:rsidP="00C13C75">
            <w:pPr>
              <w:widowControl w:val="0"/>
              <w:tabs>
                <w:tab w:val="left" w:pos="142"/>
                <w:tab w:val="left" w:pos="9498"/>
              </w:tabs>
              <w:autoSpaceDE w:val="0"/>
              <w:autoSpaceDN w:val="0"/>
              <w:adjustRightInd w:val="0"/>
              <w:spacing w:after="200" w:line="276" w:lineRule="auto"/>
              <w:jc w:val="both"/>
              <w:textAlignment w:val="center"/>
              <w:rPr>
                <w:rFonts w:ascii="Times New Roman" w:eastAsia="Calibri" w:hAnsi="Times New Roman"/>
                <w:i/>
                <w:lang w:val="en-US" w:eastAsia="en-US"/>
              </w:rPr>
            </w:pPr>
            <w:r w:rsidRPr="00C82344">
              <w:rPr>
                <w:rFonts w:ascii="Times New Roman" w:eastAsia="Calibri" w:hAnsi="Times New Roman"/>
                <w:i/>
                <w:lang w:eastAsia="en-US"/>
              </w:rPr>
              <w:t xml:space="preserve">Приложение 2 к ООП </w:t>
            </w:r>
            <w:r>
              <w:rPr>
                <w:rFonts w:ascii="Times New Roman" w:eastAsia="Calibri" w:hAnsi="Times New Roman"/>
                <w:i/>
                <w:lang w:eastAsia="en-US"/>
              </w:rPr>
              <w:t>С</w:t>
            </w:r>
            <w:r w:rsidRPr="00C82344">
              <w:rPr>
                <w:rFonts w:ascii="Times New Roman" w:eastAsia="Calibri" w:hAnsi="Times New Roman"/>
                <w:i/>
                <w:lang w:eastAsia="en-US"/>
              </w:rPr>
              <w:t xml:space="preserve">ОО «Методические рекомендации, обеспечивающие реализацию </w:t>
            </w:r>
            <w:r w:rsidRPr="00C82344">
              <w:rPr>
                <w:rFonts w:ascii="Times New Roman" w:eastAsia="Calibri" w:hAnsi="Times New Roman"/>
                <w:i/>
                <w:lang w:val="en-US" w:eastAsia="en-US"/>
              </w:rPr>
              <w:t xml:space="preserve">ООП </w:t>
            </w:r>
            <w:r>
              <w:rPr>
                <w:rFonts w:ascii="Times New Roman" w:eastAsia="Calibri" w:hAnsi="Times New Roman"/>
                <w:i/>
                <w:lang w:eastAsia="en-US"/>
              </w:rPr>
              <w:t>С</w:t>
            </w:r>
            <w:r w:rsidRPr="00C82344">
              <w:rPr>
                <w:rFonts w:ascii="Times New Roman" w:eastAsia="Calibri" w:hAnsi="Times New Roman"/>
                <w:i/>
                <w:lang w:val="en-US" w:eastAsia="en-US"/>
              </w:rPr>
              <w:t>ОО ФГОС»</w:t>
            </w:r>
          </w:p>
        </w:tc>
        <w:tc>
          <w:tcPr>
            <w:tcW w:w="1275" w:type="dxa"/>
            <w:shd w:val="clear" w:color="auto" w:fill="D9E2F3" w:themeFill="accent1" w:themeFillTint="33"/>
          </w:tcPr>
          <w:p w14:paraId="6C72C28B" w14:textId="0B126811" w:rsidR="00C13C75" w:rsidRPr="00B70BF5" w:rsidRDefault="00C13C75" w:rsidP="00270403">
            <w:pPr>
              <w:widowControl w:val="0"/>
              <w:tabs>
                <w:tab w:val="left" w:pos="142"/>
                <w:tab w:val="left" w:pos="9498"/>
              </w:tabs>
              <w:spacing w:after="200" w:line="276" w:lineRule="auto"/>
              <w:jc w:val="center"/>
              <w:rPr>
                <w:rFonts w:ascii="Times New Roman" w:eastAsia="Calibri" w:hAnsi="Times New Roman"/>
                <w:i/>
                <w:iCs/>
                <w:lang w:eastAsia="en-US"/>
              </w:rPr>
            </w:pPr>
          </w:p>
        </w:tc>
      </w:tr>
      <w:tr w:rsidR="00C13C75" w:rsidRPr="00C82344" w14:paraId="67EE201E" w14:textId="77777777" w:rsidTr="00336B83">
        <w:tc>
          <w:tcPr>
            <w:tcW w:w="1276" w:type="dxa"/>
            <w:vMerge/>
            <w:shd w:val="clear" w:color="auto" w:fill="D9E2F3" w:themeFill="accent1" w:themeFillTint="33"/>
          </w:tcPr>
          <w:p w14:paraId="16BFD77D" w14:textId="77777777" w:rsidR="00C13C75" w:rsidRPr="00C82344" w:rsidRDefault="00C13C75" w:rsidP="00C13C75">
            <w:pPr>
              <w:widowControl w:val="0"/>
              <w:tabs>
                <w:tab w:val="left" w:pos="142"/>
                <w:tab w:val="left" w:pos="4170"/>
                <w:tab w:val="left" w:pos="9498"/>
              </w:tabs>
              <w:spacing w:after="200" w:line="276" w:lineRule="auto"/>
              <w:jc w:val="center"/>
              <w:rPr>
                <w:rFonts w:ascii="Times New Roman" w:eastAsia="Calibri" w:hAnsi="Times New Roman"/>
                <w:lang w:val="en-US" w:eastAsia="en-US"/>
              </w:rPr>
            </w:pPr>
          </w:p>
        </w:tc>
        <w:tc>
          <w:tcPr>
            <w:tcW w:w="7655" w:type="dxa"/>
          </w:tcPr>
          <w:p w14:paraId="58BA8A8F" w14:textId="77777777" w:rsidR="00C13C75" w:rsidRPr="00C82344" w:rsidRDefault="00C13C75" w:rsidP="00C13C75">
            <w:pPr>
              <w:widowControl w:val="0"/>
              <w:tabs>
                <w:tab w:val="left" w:pos="142"/>
                <w:tab w:val="left" w:pos="9498"/>
              </w:tabs>
              <w:autoSpaceDE w:val="0"/>
              <w:autoSpaceDN w:val="0"/>
              <w:adjustRightInd w:val="0"/>
              <w:spacing w:after="200" w:line="276" w:lineRule="auto"/>
              <w:jc w:val="both"/>
              <w:textAlignment w:val="center"/>
              <w:rPr>
                <w:rFonts w:ascii="Times New Roman" w:eastAsia="Calibri" w:hAnsi="Times New Roman"/>
                <w:i/>
                <w:lang w:eastAsia="en-US"/>
              </w:rPr>
            </w:pPr>
            <w:r w:rsidRPr="00C82344">
              <w:rPr>
                <w:rFonts w:ascii="Times New Roman" w:eastAsia="Calibri" w:hAnsi="Times New Roman"/>
                <w:i/>
                <w:lang w:eastAsia="en-US"/>
              </w:rPr>
              <w:t xml:space="preserve">Приложение 3 к ООП </w:t>
            </w:r>
            <w:r>
              <w:rPr>
                <w:rFonts w:ascii="Times New Roman" w:eastAsia="Calibri" w:hAnsi="Times New Roman"/>
                <w:i/>
                <w:lang w:eastAsia="en-US"/>
              </w:rPr>
              <w:t>С</w:t>
            </w:r>
            <w:r w:rsidRPr="00C82344">
              <w:rPr>
                <w:rFonts w:ascii="Times New Roman" w:eastAsia="Calibri" w:hAnsi="Times New Roman"/>
                <w:i/>
                <w:lang w:eastAsia="en-US"/>
              </w:rPr>
              <w:t>ОО «Копии ЛНА, регламентирующих отдельные вопросы реализации ООП, на которые в образовательной программе имеются отсылки»</w:t>
            </w:r>
          </w:p>
        </w:tc>
        <w:tc>
          <w:tcPr>
            <w:tcW w:w="1275" w:type="dxa"/>
            <w:shd w:val="clear" w:color="auto" w:fill="D9E2F3" w:themeFill="accent1" w:themeFillTint="33"/>
          </w:tcPr>
          <w:p w14:paraId="076279FA" w14:textId="5C2EFFEF" w:rsidR="00C13C75" w:rsidRPr="00B70BF5" w:rsidRDefault="00C13C75" w:rsidP="00270403">
            <w:pPr>
              <w:widowControl w:val="0"/>
              <w:tabs>
                <w:tab w:val="left" w:pos="142"/>
                <w:tab w:val="left" w:pos="9498"/>
              </w:tabs>
              <w:spacing w:after="200" w:line="276" w:lineRule="auto"/>
              <w:jc w:val="center"/>
              <w:rPr>
                <w:rFonts w:ascii="Times New Roman" w:eastAsia="Calibri" w:hAnsi="Times New Roman"/>
                <w:i/>
                <w:iCs/>
                <w:lang w:eastAsia="en-US"/>
              </w:rPr>
            </w:pPr>
          </w:p>
        </w:tc>
      </w:tr>
      <w:tr w:rsidR="00C13C75" w:rsidRPr="00C82344" w14:paraId="40BCB0CE" w14:textId="77777777" w:rsidTr="00336B83">
        <w:tc>
          <w:tcPr>
            <w:tcW w:w="1276" w:type="dxa"/>
            <w:shd w:val="clear" w:color="auto" w:fill="D9E2F3" w:themeFill="accent1" w:themeFillTint="33"/>
          </w:tcPr>
          <w:p w14:paraId="355316DC" w14:textId="77777777" w:rsidR="00C13C75" w:rsidRPr="00C82344" w:rsidRDefault="00C13C75" w:rsidP="00C13C75">
            <w:pPr>
              <w:widowControl w:val="0"/>
              <w:tabs>
                <w:tab w:val="left" w:pos="142"/>
                <w:tab w:val="left" w:pos="4170"/>
                <w:tab w:val="left" w:pos="9498"/>
              </w:tabs>
              <w:spacing w:after="200" w:line="276" w:lineRule="auto"/>
              <w:jc w:val="center"/>
              <w:rPr>
                <w:rFonts w:ascii="Times New Roman" w:eastAsia="Calibri" w:hAnsi="Times New Roman"/>
                <w:lang w:eastAsia="en-US"/>
              </w:rPr>
            </w:pPr>
          </w:p>
        </w:tc>
        <w:tc>
          <w:tcPr>
            <w:tcW w:w="7655" w:type="dxa"/>
          </w:tcPr>
          <w:p w14:paraId="4FA0C858" w14:textId="77777777" w:rsidR="00C13C75" w:rsidRPr="00C82344" w:rsidRDefault="00C13C75" w:rsidP="00700487">
            <w:pPr>
              <w:widowControl w:val="0"/>
              <w:tabs>
                <w:tab w:val="left" w:pos="142"/>
                <w:tab w:val="left" w:pos="9498"/>
              </w:tabs>
              <w:autoSpaceDE w:val="0"/>
              <w:autoSpaceDN w:val="0"/>
              <w:adjustRightInd w:val="0"/>
              <w:spacing w:after="200" w:line="276" w:lineRule="auto"/>
              <w:jc w:val="both"/>
              <w:textAlignment w:val="center"/>
              <w:rPr>
                <w:rFonts w:ascii="Times New Roman" w:eastAsia="Calibri" w:hAnsi="Times New Roman"/>
                <w:i/>
                <w:lang w:eastAsia="en-US"/>
              </w:rPr>
            </w:pPr>
            <w:r w:rsidRPr="00E80BB0">
              <w:rPr>
                <w:rFonts w:ascii="Times New Roman" w:eastAsia="Calibri" w:hAnsi="Times New Roman"/>
                <w:i/>
                <w:lang w:eastAsia="en-US"/>
              </w:rPr>
              <w:t xml:space="preserve">Приложение </w:t>
            </w:r>
            <w:r w:rsidR="00700487">
              <w:rPr>
                <w:rFonts w:ascii="Times New Roman" w:eastAsia="Calibri" w:hAnsi="Times New Roman"/>
                <w:i/>
                <w:lang w:eastAsia="en-US"/>
              </w:rPr>
              <w:t>4</w:t>
            </w:r>
            <w:r w:rsidRPr="00E80BB0">
              <w:rPr>
                <w:rFonts w:ascii="Times New Roman" w:eastAsia="Calibri" w:hAnsi="Times New Roman"/>
                <w:i/>
                <w:lang w:eastAsia="en-US"/>
              </w:rPr>
              <w:t xml:space="preserve"> к ООП СОО </w:t>
            </w:r>
            <w:r>
              <w:rPr>
                <w:rFonts w:ascii="Times New Roman" w:eastAsia="Calibri" w:hAnsi="Times New Roman"/>
                <w:i/>
                <w:lang w:eastAsia="en-US"/>
              </w:rPr>
              <w:t>«</w:t>
            </w:r>
            <w:r w:rsidRPr="007C7CDE">
              <w:rPr>
                <w:rFonts w:ascii="Times New Roman" w:eastAsia="Calibri" w:hAnsi="Times New Roman"/>
                <w:i/>
                <w:lang w:eastAsia="en-US"/>
              </w:rPr>
              <w:t>Рабочие программы курсов части, формируемой участниками образовательных отношений</w:t>
            </w:r>
            <w:r>
              <w:rPr>
                <w:rFonts w:ascii="Times New Roman" w:eastAsia="Calibri" w:hAnsi="Times New Roman"/>
                <w:i/>
                <w:lang w:eastAsia="en-US"/>
              </w:rPr>
              <w:t>»</w:t>
            </w:r>
            <w:r w:rsidRPr="007C7CDE">
              <w:rPr>
                <w:rFonts w:ascii="Times New Roman" w:eastAsia="Calibri" w:hAnsi="Times New Roman"/>
                <w:i/>
                <w:lang w:eastAsia="en-US"/>
              </w:rPr>
              <w:t xml:space="preserve"> (урочная деятельность)</w:t>
            </w:r>
          </w:p>
        </w:tc>
        <w:tc>
          <w:tcPr>
            <w:tcW w:w="1275" w:type="dxa"/>
            <w:shd w:val="clear" w:color="auto" w:fill="D9E2F3" w:themeFill="accent1" w:themeFillTint="33"/>
          </w:tcPr>
          <w:p w14:paraId="6632AA50" w14:textId="121D50AA" w:rsidR="00C13C75" w:rsidRPr="00B70BF5" w:rsidRDefault="00C13C75" w:rsidP="00270403">
            <w:pPr>
              <w:widowControl w:val="0"/>
              <w:tabs>
                <w:tab w:val="left" w:pos="142"/>
                <w:tab w:val="left" w:pos="9498"/>
              </w:tabs>
              <w:spacing w:after="200" w:line="276" w:lineRule="auto"/>
              <w:jc w:val="center"/>
              <w:rPr>
                <w:rFonts w:ascii="Times New Roman" w:eastAsia="Calibri" w:hAnsi="Times New Roman"/>
                <w:i/>
                <w:iCs/>
                <w:lang w:eastAsia="en-US"/>
              </w:rPr>
            </w:pPr>
          </w:p>
        </w:tc>
      </w:tr>
      <w:tr w:rsidR="00C13C75" w:rsidRPr="00C82344" w14:paraId="569E72FF" w14:textId="77777777" w:rsidTr="00336B83">
        <w:tc>
          <w:tcPr>
            <w:tcW w:w="1276" w:type="dxa"/>
            <w:shd w:val="clear" w:color="auto" w:fill="D9E2F3" w:themeFill="accent1" w:themeFillTint="33"/>
          </w:tcPr>
          <w:p w14:paraId="21D79E56" w14:textId="77777777" w:rsidR="00C13C75" w:rsidRPr="00C82344" w:rsidRDefault="00C13C75" w:rsidP="00C13C75">
            <w:pPr>
              <w:widowControl w:val="0"/>
              <w:tabs>
                <w:tab w:val="left" w:pos="142"/>
                <w:tab w:val="left" w:pos="4170"/>
                <w:tab w:val="left" w:pos="9498"/>
              </w:tabs>
              <w:spacing w:after="200" w:line="276" w:lineRule="auto"/>
              <w:jc w:val="center"/>
              <w:rPr>
                <w:rFonts w:ascii="Times New Roman" w:eastAsia="Calibri" w:hAnsi="Times New Roman"/>
                <w:lang w:eastAsia="en-US"/>
              </w:rPr>
            </w:pPr>
          </w:p>
        </w:tc>
        <w:tc>
          <w:tcPr>
            <w:tcW w:w="7655" w:type="dxa"/>
          </w:tcPr>
          <w:p w14:paraId="67E2185D" w14:textId="77777777" w:rsidR="00C13C75" w:rsidRPr="00C82344" w:rsidRDefault="00C13C75" w:rsidP="00700487">
            <w:pPr>
              <w:widowControl w:val="0"/>
              <w:tabs>
                <w:tab w:val="left" w:pos="142"/>
                <w:tab w:val="left" w:pos="9498"/>
              </w:tabs>
              <w:autoSpaceDE w:val="0"/>
              <w:autoSpaceDN w:val="0"/>
              <w:adjustRightInd w:val="0"/>
              <w:spacing w:after="200" w:line="276" w:lineRule="auto"/>
              <w:jc w:val="both"/>
              <w:textAlignment w:val="center"/>
              <w:rPr>
                <w:rFonts w:ascii="Times New Roman" w:eastAsia="Calibri" w:hAnsi="Times New Roman"/>
                <w:i/>
                <w:lang w:eastAsia="en-US"/>
              </w:rPr>
            </w:pPr>
            <w:r w:rsidRPr="00C82344">
              <w:rPr>
                <w:rFonts w:ascii="Times New Roman" w:eastAsia="Calibri" w:hAnsi="Times New Roman"/>
                <w:i/>
                <w:lang w:eastAsia="en-US"/>
              </w:rPr>
              <w:t xml:space="preserve">Приложение </w:t>
            </w:r>
            <w:r w:rsidR="00700487">
              <w:rPr>
                <w:rFonts w:ascii="Times New Roman" w:eastAsia="Calibri" w:hAnsi="Times New Roman"/>
                <w:i/>
                <w:lang w:eastAsia="en-US"/>
              </w:rPr>
              <w:t>5</w:t>
            </w:r>
            <w:r w:rsidRPr="00C82344">
              <w:rPr>
                <w:rFonts w:ascii="Times New Roman" w:eastAsia="Calibri" w:hAnsi="Times New Roman"/>
                <w:i/>
                <w:lang w:eastAsia="en-US"/>
              </w:rPr>
              <w:t xml:space="preserve"> к ООП </w:t>
            </w:r>
            <w:r>
              <w:rPr>
                <w:rFonts w:ascii="Times New Roman" w:eastAsia="Calibri" w:hAnsi="Times New Roman"/>
                <w:i/>
                <w:lang w:eastAsia="en-US"/>
              </w:rPr>
              <w:t>С</w:t>
            </w:r>
            <w:r w:rsidRPr="00C82344">
              <w:rPr>
                <w:rFonts w:ascii="Times New Roman" w:eastAsia="Calibri" w:hAnsi="Times New Roman"/>
                <w:i/>
                <w:lang w:eastAsia="en-US"/>
              </w:rPr>
              <w:t>ОО «</w:t>
            </w:r>
            <w:r>
              <w:rPr>
                <w:rFonts w:ascii="Times New Roman" w:eastAsia="Calibri" w:hAnsi="Times New Roman"/>
                <w:i/>
                <w:lang w:eastAsia="en-US"/>
              </w:rPr>
              <w:t xml:space="preserve">Рабочие программы </w:t>
            </w:r>
            <w:r w:rsidR="00782A70">
              <w:rPr>
                <w:rFonts w:ascii="Times New Roman" w:eastAsia="Calibri" w:hAnsi="Times New Roman"/>
                <w:i/>
                <w:lang w:eastAsia="en-US"/>
              </w:rPr>
              <w:t xml:space="preserve">инвариантной и </w:t>
            </w:r>
            <w:r>
              <w:rPr>
                <w:rFonts w:ascii="Times New Roman" w:eastAsia="Calibri" w:hAnsi="Times New Roman"/>
                <w:i/>
                <w:lang w:eastAsia="en-US"/>
              </w:rPr>
              <w:t>вариативной части курсов внеурочной деятельности</w:t>
            </w:r>
            <w:r w:rsidRPr="00C82344">
              <w:rPr>
                <w:rFonts w:ascii="Times New Roman" w:eastAsia="Calibri" w:hAnsi="Times New Roman"/>
                <w:i/>
                <w:lang w:eastAsia="en-US"/>
              </w:rPr>
              <w:t>»</w:t>
            </w:r>
          </w:p>
        </w:tc>
        <w:tc>
          <w:tcPr>
            <w:tcW w:w="1275" w:type="dxa"/>
            <w:shd w:val="clear" w:color="auto" w:fill="D9E2F3" w:themeFill="accent1" w:themeFillTint="33"/>
          </w:tcPr>
          <w:p w14:paraId="67CDA0CB" w14:textId="09AC3F43" w:rsidR="00C13C75" w:rsidRPr="00B70BF5" w:rsidRDefault="00C13C75" w:rsidP="00270403">
            <w:pPr>
              <w:widowControl w:val="0"/>
              <w:tabs>
                <w:tab w:val="left" w:pos="142"/>
                <w:tab w:val="left" w:pos="9498"/>
              </w:tabs>
              <w:spacing w:after="200" w:line="276" w:lineRule="auto"/>
              <w:jc w:val="center"/>
              <w:rPr>
                <w:rFonts w:ascii="Times New Roman" w:eastAsia="Calibri" w:hAnsi="Times New Roman"/>
                <w:i/>
                <w:iCs/>
                <w:lang w:eastAsia="en-US"/>
              </w:rPr>
            </w:pPr>
          </w:p>
        </w:tc>
      </w:tr>
      <w:tr w:rsidR="00700487" w:rsidRPr="00C82344" w14:paraId="42BB2F36" w14:textId="77777777" w:rsidTr="00336B83">
        <w:tc>
          <w:tcPr>
            <w:tcW w:w="1276" w:type="dxa"/>
            <w:shd w:val="clear" w:color="auto" w:fill="D9E2F3" w:themeFill="accent1" w:themeFillTint="33"/>
          </w:tcPr>
          <w:p w14:paraId="17AE8604" w14:textId="77777777" w:rsidR="00700487" w:rsidRPr="00C82344" w:rsidRDefault="00700487" w:rsidP="00C13C75">
            <w:pPr>
              <w:widowControl w:val="0"/>
              <w:tabs>
                <w:tab w:val="left" w:pos="142"/>
                <w:tab w:val="left" w:pos="4170"/>
                <w:tab w:val="left" w:pos="9498"/>
              </w:tabs>
              <w:spacing w:after="200" w:line="276" w:lineRule="auto"/>
              <w:jc w:val="center"/>
              <w:rPr>
                <w:rFonts w:ascii="Times New Roman" w:eastAsia="Calibri" w:hAnsi="Times New Roman"/>
                <w:lang w:eastAsia="en-US"/>
              </w:rPr>
            </w:pPr>
          </w:p>
        </w:tc>
        <w:tc>
          <w:tcPr>
            <w:tcW w:w="7655" w:type="dxa"/>
          </w:tcPr>
          <w:p w14:paraId="1D581814" w14:textId="77777777" w:rsidR="00700487" w:rsidRPr="00C82344" w:rsidRDefault="00700487" w:rsidP="00700487">
            <w:pPr>
              <w:widowControl w:val="0"/>
              <w:tabs>
                <w:tab w:val="left" w:pos="142"/>
                <w:tab w:val="left" w:pos="9498"/>
              </w:tabs>
              <w:autoSpaceDE w:val="0"/>
              <w:autoSpaceDN w:val="0"/>
              <w:adjustRightInd w:val="0"/>
              <w:spacing w:after="200" w:line="276" w:lineRule="auto"/>
              <w:jc w:val="both"/>
              <w:textAlignment w:val="center"/>
              <w:rPr>
                <w:rFonts w:ascii="Times New Roman" w:eastAsia="Calibri" w:hAnsi="Times New Roman"/>
                <w:i/>
                <w:lang w:eastAsia="en-US"/>
              </w:rPr>
            </w:pPr>
            <w:r w:rsidRPr="00700487">
              <w:rPr>
                <w:rFonts w:ascii="Times New Roman" w:eastAsia="Calibri" w:hAnsi="Times New Roman"/>
                <w:i/>
                <w:lang w:eastAsia="en-US"/>
              </w:rPr>
              <w:t xml:space="preserve">Приложение </w:t>
            </w:r>
            <w:r>
              <w:rPr>
                <w:rFonts w:ascii="Times New Roman" w:eastAsia="Calibri" w:hAnsi="Times New Roman"/>
                <w:i/>
                <w:lang w:eastAsia="en-US"/>
              </w:rPr>
              <w:t>6 к ООП С</w:t>
            </w:r>
            <w:r w:rsidRPr="00700487">
              <w:rPr>
                <w:rFonts w:ascii="Times New Roman" w:eastAsia="Calibri" w:hAnsi="Times New Roman"/>
                <w:i/>
                <w:lang w:eastAsia="en-US"/>
              </w:rPr>
              <w:t>ОО «Ли</w:t>
            </w:r>
            <w:r>
              <w:rPr>
                <w:rFonts w:ascii="Times New Roman" w:eastAsia="Calibri" w:hAnsi="Times New Roman"/>
                <w:i/>
                <w:lang w:eastAsia="en-US"/>
              </w:rPr>
              <w:t>ст регистрации изменений в ООП С</w:t>
            </w:r>
            <w:r w:rsidRPr="00700487">
              <w:rPr>
                <w:rFonts w:ascii="Times New Roman" w:eastAsia="Calibri" w:hAnsi="Times New Roman"/>
                <w:i/>
                <w:lang w:eastAsia="en-US"/>
              </w:rPr>
              <w:t>ОО»</w:t>
            </w:r>
          </w:p>
        </w:tc>
        <w:tc>
          <w:tcPr>
            <w:tcW w:w="1275" w:type="dxa"/>
            <w:shd w:val="clear" w:color="auto" w:fill="D9E2F3" w:themeFill="accent1" w:themeFillTint="33"/>
          </w:tcPr>
          <w:p w14:paraId="57A07BD3" w14:textId="300394FA" w:rsidR="00700487" w:rsidRPr="00B70BF5" w:rsidRDefault="00700487" w:rsidP="00270403">
            <w:pPr>
              <w:widowControl w:val="0"/>
              <w:tabs>
                <w:tab w:val="left" w:pos="142"/>
                <w:tab w:val="left" w:pos="9498"/>
              </w:tabs>
              <w:spacing w:after="200" w:line="276" w:lineRule="auto"/>
              <w:jc w:val="center"/>
              <w:rPr>
                <w:rFonts w:ascii="Times New Roman" w:eastAsia="Calibri" w:hAnsi="Times New Roman"/>
                <w:i/>
                <w:iCs/>
                <w:lang w:eastAsia="en-US"/>
              </w:rPr>
            </w:pPr>
          </w:p>
        </w:tc>
      </w:tr>
      <w:tr w:rsidR="0037429E" w:rsidRPr="00C82344" w14:paraId="5247C16C" w14:textId="77777777" w:rsidTr="00336B83">
        <w:tc>
          <w:tcPr>
            <w:tcW w:w="1276" w:type="dxa"/>
            <w:shd w:val="clear" w:color="auto" w:fill="D9E2F3" w:themeFill="accent1" w:themeFillTint="33"/>
          </w:tcPr>
          <w:p w14:paraId="1EA1ED60" w14:textId="77777777" w:rsidR="0037429E" w:rsidRPr="00C82344" w:rsidRDefault="0037429E" w:rsidP="00C13C75">
            <w:pPr>
              <w:widowControl w:val="0"/>
              <w:tabs>
                <w:tab w:val="left" w:pos="142"/>
                <w:tab w:val="left" w:pos="4170"/>
                <w:tab w:val="left" w:pos="9498"/>
              </w:tabs>
              <w:spacing w:after="200" w:line="276" w:lineRule="auto"/>
              <w:jc w:val="center"/>
              <w:rPr>
                <w:rFonts w:ascii="Times New Roman" w:eastAsia="Calibri" w:hAnsi="Times New Roman"/>
                <w:lang w:eastAsia="en-US"/>
              </w:rPr>
            </w:pPr>
          </w:p>
        </w:tc>
        <w:tc>
          <w:tcPr>
            <w:tcW w:w="7655" w:type="dxa"/>
          </w:tcPr>
          <w:p w14:paraId="451C41EF" w14:textId="0B3FBFC6" w:rsidR="0037429E" w:rsidRPr="00700487" w:rsidRDefault="0037429E" w:rsidP="003E7C22">
            <w:pPr>
              <w:widowControl w:val="0"/>
              <w:tabs>
                <w:tab w:val="left" w:pos="142"/>
                <w:tab w:val="left" w:pos="9498"/>
              </w:tabs>
              <w:autoSpaceDE w:val="0"/>
              <w:autoSpaceDN w:val="0"/>
              <w:adjustRightInd w:val="0"/>
              <w:spacing w:after="200" w:line="276" w:lineRule="auto"/>
              <w:jc w:val="both"/>
              <w:textAlignment w:val="center"/>
              <w:rPr>
                <w:rFonts w:ascii="Times New Roman" w:eastAsia="Calibri" w:hAnsi="Times New Roman"/>
                <w:i/>
                <w:lang w:eastAsia="en-US"/>
              </w:rPr>
            </w:pPr>
            <w:r w:rsidRPr="0037429E">
              <w:rPr>
                <w:rFonts w:ascii="Times New Roman" w:eastAsia="Calibri" w:hAnsi="Times New Roman"/>
                <w:i/>
                <w:lang w:eastAsia="en-US"/>
              </w:rPr>
              <w:t xml:space="preserve">Приложение </w:t>
            </w:r>
            <w:r>
              <w:rPr>
                <w:rFonts w:ascii="Times New Roman" w:eastAsia="Calibri" w:hAnsi="Times New Roman"/>
                <w:i/>
                <w:lang w:eastAsia="en-US"/>
              </w:rPr>
              <w:t>7</w:t>
            </w:r>
            <w:r w:rsidRPr="0037429E">
              <w:rPr>
                <w:rFonts w:ascii="Times New Roman" w:eastAsia="Calibri" w:hAnsi="Times New Roman"/>
                <w:i/>
                <w:lang w:eastAsia="en-US"/>
              </w:rPr>
              <w:t xml:space="preserve"> к ООП СОО «Особенности оценки по отдельным учебным предметам учебного плана на уровн</w:t>
            </w:r>
            <w:r>
              <w:rPr>
                <w:rFonts w:ascii="Times New Roman" w:eastAsia="Calibri" w:hAnsi="Times New Roman"/>
                <w:i/>
                <w:lang w:eastAsia="en-US"/>
              </w:rPr>
              <w:t xml:space="preserve">е </w:t>
            </w:r>
            <w:r w:rsidR="003E7C22">
              <w:rPr>
                <w:rFonts w:ascii="Times New Roman" w:eastAsia="Calibri" w:hAnsi="Times New Roman"/>
                <w:i/>
                <w:lang w:eastAsia="en-US"/>
              </w:rPr>
              <w:t>среднего</w:t>
            </w:r>
            <w:r>
              <w:rPr>
                <w:rFonts w:ascii="Times New Roman" w:eastAsia="Calibri" w:hAnsi="Times New Roman"/>
                <w:i/>
                <w:lang w:eastAsia="en-US"/>
              </w:rPr>
              <w:t xml:space="preserve"> общего образования»</w:t>
            </w:r>
          </w:p>
        </w:tc>
        <w:tc>
          <w:tcPr>
            <w:tcW w:w="1275" w:type="dxa"/>
            <w:shd w:val="clear" w:color="auto" w:fill="D9E2F3" w:themeFill="accent1" w:themeFillTint="33"/>
          </w:tcPr>
          <w:p w14:paraId="681A414B" w14:textId="77777777" w:rsidR="0037429E" w:rsidRPr="00B70BF5" w:rsidRDefault="0037429E" w:rsidP="00270403">
            <w:pPr>
              <w:widowControl w:val="0"/>
              <w:tabs>
                <w:tab w:val="left" w:pos="142"/>
                <w:tab w:val="left" w:pos="9498"/>
              </w:tabs>
              <w:spacing w:after="200" w:line="276" w:lineRule="auto"/>
              <w:jc w:val="center"/>
              <w:rPr>
                <w:rFonts w:ascii="Times New Roman" w:eastAsia="Calibri" w:hAnsi="Times New Roman"/>
                <w:i/>
                <w:iCs/>
                <w:lang w:eastAsia="en-US"/>
              </w:rPr>
            </w:pPr>
          </w:p>
        </w:tc>
      </w:tr>
    </w:tbl>
    <w:p w14:paraId="220EF120"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32452F8B"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233DB5F3"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1179E593"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0C68F805"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31FF9376"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34C8DFD3"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193F5FD8"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2F4CB22B"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2C5BE726"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5CBF7A3D"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38C16368"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6E0F602D"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5EE97E8E"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3EA8F01E"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72108344"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7E88B5C5"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5DB24053" w14:textId="77777777" w:rsidR="00C82344" w:rsidRDefault="00C82344" w:rsidP="00CC7E22">
      <w:pPr>
        <w:tabs>
          <w:tab w:val="left" w:pos="4445"/>
        </w:tabs>
        <w:spacing w:line="276" w:lineRule="auto"/>
        <w:ind w:firstLine="567"/>
        <w:rPr>
          <w:rFonts w:ascii="Times New Roman" w:hAnsi="Times New Roman"/>
          <w:kern w:val="2"/>
          <w:sz w:val="24"/>
          <w:szCs w:val="28"/>
        </w:rPr>
      </w:pPr>
    </w:p>
    <w:p w14:paraId="1A5A9070" w14:textId="14771809" w:rsidR="00AB2176" w:rsidRDefault="00AB2176" w:rsidP="00CC7E22">
      <w:pPr>
        <w:tabs>
          <w:tab w:val="left" w:pos="4445"/>
        </w:tabs>
        <w:spacing w:line="276" w:lineRule="auto"/>
        <w:ind w:firstLine="567"/>
        <w:rPr>
          <w:rFonts w:ascii="Times New Roman" w:hAnsi="Times New Roman"/>
          <w:kern w:val="2"/>
          <w:sz w:val="24"/>
          <w:szCs w:val="28"/>
        </w:rPr>
      </w:pPr>
    </w:p>
    <w:p w14:paraId="37E1C33F" w14:textId="6B0C27A5" w:rsidR="00BC7289" w:rsidRDefault="00BC7289" w:rsidP="00CC7E22">
      <w:pPr>
        <w:tabs>
          <w:tab w:val="left" w:pos="4445"/>
        </w:tabs>
        <w:spacing w:line="276" w:lineRule="auto"/>
        <w:ind w:firstLine="567"/>
        <w:rPr>
          <w:rFonts w:ascii="Times New Roman" w:hAnsi="Times New Roman"/>
          <w:kern w:val="2"/>
          <w:sz w:val="24"/>
          <w:szCs w:val="28"/>
        </w:rPr>
      </w:pPr>
    </w:p>
    <w:p w14:paraId="4C59C406" w14:textId="77777777" w:rsidR="00BC7289" w:rsidRDefault="00BC7289" w:rsidP="00CC7E22">
      <w:pPr>
        <w:tabs>
          <w:tab w:val="left" w:pos="4445"/>
        </w:tabs>
        <w:spacing w:line="276" w:lineRule="auto"/>
        <w:ind w:firstLine="567"/>
        <w:rPr>
          <w:rFonts w:ascii="Times New Roman" w:hAnsi="Times New Roman"/>
          <w:kern w:val="2"/>
          <w:sz w:val="24"/>
          <w:szCs w:val="28"/>
        </w:rPr>
      </w:pPr>
    </w:p>
    <w:p w14:paraId="1F63DBD3" w14:textId="77777777" w:rsidR="005B34A9" w:rsidRPr="00772266" w:rsidRDefault="005B34A9" w:rsidP="00772266"/>
    <w:p w14:paraId="54F4FDE6" w14:textId="77777777" w:rsidR="00DA0F76" w:rsidRPr="00974583" w:rsidRDefault="00EE198C" w:rsidP="00974583">
      <w:pPr>
        <w:pStyle w:val="1"/>
        <w:spacing w:before="0" w:line="276" w:lineRule="auto"/>
        <w:rPr>
          <w:rFonts w:ascii="Times New Roman" w:hAnsi="Times New Roman" w:cs="Times New Roman"/>
          <w:b/>
          <w:color w:val="auto"/>
          <w:sz w:val="28"/>
          <w:szCs w:val="28"/>
        </w:rPr>
      </w:pPr>
      <w:bookmarkStart w:id="0" w:name="_Toc138712883"/>
      <w:bookmarkStart w:id="1" w:name="_Toc142198891"/>
      <w:r w:rsidRPr="00974583">
        <w:rPr>
          <w:rFonts w:ascii="Times New Roman" w:hAnsi="Times New Roman" w:cs="Times New Roman"/>
          <w:b/>
          <w:color w:val="auto"/>
          <w:sz w:val="28"/>
          <w:szCs w:val="28"/>
        </w:rPr>
        <w:t xml:space="preserve">1. </w:t>
      </w:r>
      <w:r w:rsidR="00DA0F76" w:rsidRPr="00974583">
        <w:rPr>
          <w:rFonts w:ascii="Times New Roman" w:hAnsi="Times New Roman" w:cs="Times New Roman"/>
          <w:b/>
          <w:color w:val="auto"/>
          <w:sz w:val="28"/>
          <w:szCs w:val="28"/>
        </w:rPr>
        <w:t>Целевой раздел</w:t>
      </w:r>
      <w:bookmarkEnd w:id="0"/>
      <w:bookmarkEnd w:id="1"/>
      <w:r w:rsidR="00DA0F76" w:rsidRPr="00974583">
        <w:rPr>
          <w:rFonts w:ascii="Times New Roman" w:hAnsi="Times New Roman" w:cs="Times New Roman"/>
          <w:b/>
          <w:color w:val="auto"/>
          <w:sz w:val="28"/>
          <w:szCs w:val="28"/>
        </w:rPr>
        <w:t xml:space="preserve"> </w:t>
      </w:r>
    </w:p>
    <w:p w14:paraId="55BD4EFF" w14:textId="77777777" w:rsidR="00DA0F76" w:rsidRPr="00974583" w:rsidRDefault="00EE198C" w:rsidP="00974583">
      <w:pPr>
        <w:pStyle w:val="2"/>
        <w:spacing w:before="0" w:line="276" w:lineRule="auto"/>
        <w:rPr>
          <w:rFonts w:ascii="Times New Roman" w:hAnsi="Times New Roman" w:cs="Times New Roman"/>
          <w:b/>
          <w:color w:val="auto"/>
          <w:sz w:val="28"/>
          <w:szCs w:val="28"/>
        </w:rPr>
      </w:pPr>
      <w:bookmarkStart w:id="2" w:name="_Toc138712884"/>
      <w:bookmarkStart w:id="3" w:name="_Toc142198892"/>
      <w:r w:rsidRPr="00974583">
        <w:rPr>
          <w:rFonts w:ascii="Times New Roman" w:hAnsi="Times New Roman" w:cs="Times New Roman"/>
          <w:b/>
          <w:color w:val="auto"/>
          <w:sz w:val="28"/>
          <w:szCs w:val="28"/>
        </w:rPr>
        <w:t xml:space="preserve">1.1. </w:t>
      </w:r>
      <w:r w:rsidR="00DA0F76" w:rsidRPr="00974583">
        <w:rPr>
          <w:rFonts w:ascii="Times New Roman" w:hAnsi="Times New Roman" w:cs="Times New Roman"/>
          <w:b/>
          <w:color w:val="auto"/>
          <w:sz w:val="28"/>
          <w:szCs w:val="28"/>
        </w:rPr>
        <w:t>Пояснительная записка.</w:t>
      </w:r>
      <w:bookmarkEnd w:id="2"/>
      <w:bookmarkEnd w:id="3"/>
    </w:p>
    <w:p w14:paraId="5A8C82CC" w14:textId="12468AAA" w:rsidR="00DA0F76" w:rsidRPr="00974583" w:rsidRDefault="0066482D" w:rsidP="005B34A9">
      <w:pPr>
        <w:pStyle w:val="aa"/>
        <w:spacing w:line="276" w:lineRule="auto"/>
        <w:ind w:firstLine="709"/>
        <w:jc w:val="both"/>
        <w:rPr>
          <w:rFonts w:ascii="Times New Roman" w:hAnsi="Times New Roman"/>
          <w:sz w:val="28"/>
          <w:szCs w:val="28"/>
        </w:rPr>
      </w:pPr>
      <w:r w:rsidRPr="00974583">
        <w:rPr>
          <w:rFonts w:ascii="Times New Roman" w:hAnsi="Times New Roman"/>
          <w:sz w:val="28"/>
          <w:szCs w:val="28"/>
        </w:rPr>
        <w:t>О</w:t>
      </w:r>
      <w:r w:rsidR="00DA0F76" w:rsidRPr="00974583">
        <w:rPr>
          <w:rFonts w:ascii="Times New Roman" w:hAnsi="Times New Roman"/>
          <w:sz w:val="28"/>
          <w:szCs w:val="28"/>
        </w:rPr>
        <w:t xml:space="preserve">ОП СОО является основным документом, определяющим содержание общего образования, а также регламентирующим образовательную деятельность </w:t>
      </w:r>
      <w:r w:rsidR="0026234E">
        <w:rPr>
          <w:rFonts w:ascii="Times New Roman" w:hAnsi="Times New Roman"/>
          <w:sz w:val="28"/>
          <w:szCs w:val="28"/>
        </w:rPr>
        <w:t>МБОУ «СОШ №</w:t>
      </w:r>
      <w:r w:rsidR="00992723">
        <w:rPr>
          <w:rFonts w:ascii="Times New Roman" w:hAnsi="Times New Roman"/>
          <w:sz w:val="28"/>
          <w:szCs w:val="28"/>
        </w:rPr>
        <w:t>18</w:t>
      </w:r>
      <w:r w:rsidR="0026234E">
        <w:rPr>
          <w:rFonts w:ascii="Times New Roman" w:hAnsi="Times New Roman"/>
          <w:sz w:val="28"/>
          <w:szCs w:val="28"/>
        </w:rPr>
        <w:t>»</w:t>
      </w:r>
      <w:r w:rsidR="00974583" w:rsidRPr="00974583">
        <w:rPr>
          <w:rFonts w:ascii="Times New Roman" w:hAnsi="Times New Roman"/>
          <w:sz w:val="28"/>
          <w:szCs w:val="28"/>
        </w:rPr>
        <w:t xml:space="preserve"> </w:t>
      </w:r>
      <w:r w:rsidRPr="00974583">
        <w:rPr>
          <w:rFonts w:ascii="Times New Roman" w:hAnsi="Times New Roman"/>
          <w:sz w:val="28"/>
          <w:szCs w:val="28"/>
        </w:rPr>
        <w:t xml:space="preserve">(далее – </w:t>
      </w:r>
      <w:r w:rsidR="007574E3" w:rsidRPr="00974583">
        <w:rPr>
          <w:rFonts w:ascii="Times New Roman" w:hAnsi="Times New Roman"/>
          <w:sz w:val="28"/>
          <w:szCs w:val="28"/>
        </w:rPr>
        <w:t xml:space="preserve">образовательная </w:t>
      </w:r>
      <w:r w:rsidRPr="00974583">
        <w:rPr>
          <w:rFonts w:ascii="Times New Roman" w:hAnsi="Times New Roman"/>
          <w:sz w:val="28"/>
          <w:szCs w:val="28"/>
        </w:rPr>
        <w:t xml:space="preserve">организация) </w:t>
      </w:r>
      <w:r w:rsidR="00DA0F76" w:rsidRPr="00974583">
        <w:rPr>
          <w:rFonts w:ascii="Times New Roman" w:hAnsi="Times New Roman"/>
          <w:sz w:val="28"/>
          <w:szCs w:val="28"/>
        </w:rPr>
        <w:t>в единстве урочной и внеурочной деятельности при учете установленного</w:t>
      </w:r>
      <w:r w:rsidRPr="00974583">
        <w:rPr>
          <w:rFonts w:ascii="Times New Roman" w:hAnsi="Times New Roman"/>
          <w:sz w:val="28"/>
          <w:szCs w:val="28"/>
        </w:rPr>
        <w:t xml:space="preserve"> ФГОС СОО </w:t>
      </w:r>
      <w:r w:rsidR="00DA0F76" w:rsidRPr="00974583">
        <w:rPr>
          <w:rFonts w:ascii="Times New Roman" w:hAnsi="Times New Roman"/>
          <w:sz w:val="28"/>
          <w:szCs w:val="28"/>
        </w:rPr>
        <w:t>соотношения обязательной части программы и части, формируемой участниками образовательных отношений.</w:t>
      </w:r>
    </w:p>
    <w:p w14:paraId="5B82B71B" w14:textId="77777777" w:rsidR="00DA0F76" w:rsidRPr="00974583" w:rsidRDefault="00DA0F76" w:rsidP="00374DFF">
      <w:pPr>
        <w:pStyle w:val="aa"/>
        <w:spacing w:line="276" w:lineRule="auto"/>
        <w:jc w:val="both"/>
        <w:rPr>
          <w:rFonts w:ascii="Times New Roman" w:hAnsi="Times New Roman"/>
          <w:sz w:val="28"/>
          <w:szCs w:val="28"/>
        </w:rPr>
      </w:pPr>
      <w:r w:rsidRPr="00974583">
        <w:rPr>
          <w:rFonts w:ascii="Times New Roman" w:hAnsi="Times New Roman"/>
          <w:b/>
          <w:bCs/>
          <w:sz w:val="28"/>
          <w:szCs w:val="28"/>
        </w:rPr>
        <w:t>Целями</w:t>
      </w:r>
      <w:r w:rsidRPr="00974583">
        <w:rPr>
          <w:rFonts w:ascii="Times New Roman" w:hAnsi="Times New Roman"/>
          <w:sz w:val="28"/>
          <w:szCs w:val="28"/>
        </w:rPr>
        <w:t xml:space="preserve"> реализации </w:t>
      </w:r>
      <w:r w:rsidR="0066482D" w:rsidRPr="00974583">
        <w:rPr>
          <w:rFonts w:ascii="Times New Roman" w:hAnsi="Times New Roman"/>
          <w:sz w:val="28"/>
          <w:szCs w:val="28"/>
        </w:rPr>
        <w:t>О</w:t>
      </w:r>
      <w:r w:rsidRPr="00974583">
        <w:rPr>
          <w:rFonts w:ascii="Times New Roman" w:hAnsi="Times New Roman"/>
          <w:sz w:val="28"/>
          <w:szCs w:val="28"/>
        </w:rPr>
        <w:t>ОП С</w:t>
      </w:r>
      <w:r w:rsidR="0066482D" w:rsidRPr="00974583">
        <w:rPr>
          <w:rFonts w:ascii="Times New Roman" w:hAnsi="Times New Roman"/>
          <w:sz w:val="28"/>
          <w:szCs w:val="28"/>
        </w:rPr>
        <w:t>ОО</w:t>
      </w:r>
      <w:r w:rsidRPr="00974583">
        <w:rPr>
          <w:rFonts w:ascii="Times New Roman" w:hAnsi="Times New Roman"/>
          <w:sz w:val="28"/>
          <w:szCs w:val="28"/>
        </w:rPr>
        <w:t xml:space="preserve"> являются:</w:t>
      </w:r>
    </w:p>
    <w:p w14:paraId="40B76F55" w14:textId="77777777" w:rsidR="00DA0F76" w:rsidRPr="00974583" w:rsidRDefault="00DA0F76" w:rsidP="005B34A9">
      <w:pPr>
        <w:pStyle w:val="aa"/>
        <w:numPr>
          <w:ilvl w:val="0"/>
          <w:numId w:val="1"/>
        </w:numPr>
        <w:spacing w:line="276" w:lineRule="auto"/>
        <w:ind w:left="0" w:firstLine="709"/>
        <w:jc w:val="both"/>
        <w:rPr>
          <w:rFonts w:ascii="Times New Roman" w:hAnsi="Times New Roman"/>
          <w:sz w:val="28"/>
          <w:szCs w:val="28"/>
        </w:rPr>
      </w:pPr>
      <w:r w:rsidRPr="00974583">
        <w:rPr>
          <w:rFonts w:ascii="Times New Roman" w:hAnsi="Times New Roman"/>
          <w:sz w:val="28"/>
          <w:szCs w:val="28"/>
        </w:rPr>
        <w:t>формирование российской гражданской идентичности обучающихся;</w:t>
      </w:r>
    </w:p>
    <w:p w14:paraId="5836F8A1" w14:textId="77777777" w:rsidR="00DA0F76" w:rsidRPr="00974583" w:rsidRDefault="00DA0F76" w:rsidP="005B34A9">
      <w:pPr>
        <w:pStyle w:val="aa"/>
        <w:numPr>
          <w:ilvl w:val="0"/>
          <w:numId w:val="1"/>
        </w:numPr>
        <w:spacing w:line="276" w:lineRule="auto"/>
        <w:ind w:left="0" w:firstLine="709"/>
        <w:jc w:val="both"/>
        <w:rPr>
          <w:rFonts w:ascii="Times New Roman" w:hAnsi="Times New Roman"/>
          <w:sz w:val="28"/>
          <w:szCs w:val="28"/>
        </w:rPr>
      </w:pPr>
      <w:r w:rsidRPr="00974583">
        <w:rPr>
          <w:rFonts w:ascii="Times New Roman" w:hAnsi="Times New Roman"/>
          <w:sz w:val="28"/>
          <w:szCs w:val="28"/>
        </w:rPr>
        <w:t>воспитание и социализация обучающихся, их самоидентификация посредством личностно и общественно значимой деятельности, социального и гражданского становления;</w:t>
      </w:r>
    </w:p>
    <w:p w14:paraId="4FED0FC7" w14:textId="77777777" w:rsidR="00DA0F76" w:rsidRPr="00974583" w:rsidRDefault="00DA0F76" w:rsidP="005B34A9">
      <w:pPr>
        <w:pStyle w:val="aa"/>
        <w:numPr>
          <w:ilvl w:val="0"/>
          <w:numId w:val="1"/>
        </w:numPr>
        <w:spacing w:line="276" w:lineRule="auto"/>
        <w:ind w:left="0" w:firstLine="709"/>
        <w:jc w:val="both"/>
        <w:rPr>
          <w:rFonts w:ascii="Times New Roman" w:hAnsi="Times New Roman"/>
          <w:sz w:val="28"/>
          <w:szCs w:val="28"/>
        </w:rPr>
      </w:pPr>
      <w:r w:rsidRPr="00974583">
        <w:rPr>
          <w:rFonts w:ascii="Times New Roman" w:hAnsi="Times New Roman"/>
          <w:sz w:val="28"/>
          <w:szCs w:val="28"/>
        </w:rPr>
        <w:t>преемственность основных образовательных программ начального общего, основного общего, среднего общего</w:t>
      </w:r>
      <w:r w:rsidR="0066482D" w:rsidRPr="00974583">
        <w:rPr>
          <w:rFonts w:ascii="Times New Roman" w:hAnsi="Times New Roman"/>
          <w:sz w:val="28"/>
          <w:szCs w:val="28"/>
        </w:rPr>
        <w:t xml:space="preserve"> </w:t>
      </w:r>
      <w:r w:rsidRPr="00974583">
        <w:rPr>
          <w:rFonts w:ascii="Times New Roman" w:hAnsi="Times New Roman"/>
          <w:sz w:val="28"/>
          <w:szCs w:val="28"/>
        </w:rPr>
        <w:t>образования;</w:t>
      </w:r>
    </w:p>
    <w:p w14:paraId="54833695" w14:textId="77777777" w:rsidR="00DA0F76" w:rsidRPr="00974583" w:rsidRDefault="00DA0F76" w:rsidP="005B34A9">
      <w:pPr>
        <w:pStyle w:val="aa"/>
        <w:numPr>
          <w:ilvl w:val="0"/>
          <w:numId w:val="1"/>
        </w:numPr>
        <w:spacing w:line="276" w:lineRule="auto"/>
        <w:ind w:left="0" w:firstLine="709"/>
        <w:jc w:val="both"/>
        <w:rPr>
          <w:rFonts w:ascii="Times New Roman" w:hAnsi="Times New Roman"/>
          <w:sz w:val="28"/>
          <w:szCs w:val="28"/>
        </w:rPr>
      </w:pPr>
      <w:r w:rsidRPr="00974583">
        <w:rPr>
          <w:rFonts w:ascii="Times New Roman" w:hAnsi="Times New Roman"/>
          <w:sz w:val="28"/>
          <w:szCs w:val="28"/>
        </w:rPr>
        <w:t>организация учебного процесса с учетом целей, содержания и планируемых результатов среднего общего образования, отраженных в</w:t>
      </w:r>
      <w:r w:rsidR="0066482D" w:rsidRPr="00974583">
        <w:rPr>
          <w:rFonts w:ascii="Times New Roman" w:hAnsi="Times New Roman"/>
          <w:sz w:val="28"/>
          <w:szCs w:val="28"/>
        </w:rPr>
        <w:t xml:space="preserve"> ФГОС СОО</w:t>
      </w:r>
      <w:r w:rsidRPr="00974583">
        <w:rPr>
          <w:rFonts w:ascii="Times New Roman" w:hAnsi="Times New Roman"/>
          <w:sz w:val="28"/>
          <w:szCs w:val="28"/>
        </w:rPr>
        <w:t>;</w:t>
      </w:r>
    </w:p>
    <w:p w14:paraId="48D1E48B" w14:textId="77777777" w:rsidR="00DA0F76" w:rsidRPr="00974583" w:rsidRDefault="00DA0F76" w:rsidP="005B34A9">
      <w:pPr>
        <w:pStyle w:val="aa"/>
        <w:numPr>
          <w:ilvl w:val="0"/>
          <w:numId w:val="1"/>
        </w:numPr>
        <w:spacing w:line="276" w:lineRule="auto"/>
        <w:ind w:left="0" w:firstLine="709"/>
        <w:jc w:val="both"/>
        <w:rPr>
          <w:rFonts w:ascii="Times New Roman" w:hAnsi="Times New Roman"/>
          <w:sz w:val="28"/>
          <w:szCs w:val="28"/>
        </w:rPr>
      </w:pPr>
      <w:r w:rsidRPr="00974583">
        <w:rPr>
          <w:rFonts w:ascii="Times New Roman" w:hAnsi="Times New Roman"/>
          <w:sz w:val="28"/>
          <w:szCs w:val="28"/>
        </w:rPr>
        <w:t>формирование навыков самостоятельной учебной деятельности обучающихся на основе индивидуализации и профессиональной ориентации содержания среднего общего образования;</w:t>
      </w:r>
    </w:p>
    <w:p w14:paraId="37399059" w14:textId="77777777" w:rsidR="00DA0F76" w:rsidRPr="00974583" w:rsidRDefault="00DA0F76" w:rsidP="005B34A9">
      <w:pPr>
        <w:pStyle w:val="aa"/>
        <w:numPr>
          <w:ilvl w:val="0"/>
          <w:numId w:val="1"/>
        </w:numPr>
        <w:spacing w:line="276" w:lineRule="auto"/>
        <w:ind w:left="0" w:firstLine="709"/>
        <w:jc w:val="both"/>
        <w:rPr>
          <w:rFonts w:ascii="Times New Roman" w:hAnsi="Times New Roman"/>
          <w:sz w:val="28"/>
          <w:szCs w:val="28"/>
        </w:rPr>
      </w:pPr>
      <w:r w:rsidRPr="00974583">
        <w:rPr>
          <w:rFonts w:ascii="Times New Roman" w:hAnsi="Times New Roman"/>
          <w:sz w:val="28"/>
          <w:szCs w:val="28"/>
        </w:rPr>
        <w:t>подготовка обучающегося к жизни в обществе, самостоятельному жизненному выбору, продолжению образования и началу профессиональной деятельности;</w:t>
      </w:r>
    </w:p>
    <w:p w14:paraId="366376BB" w14:textId="77777777" w:rsidR="0066482D" w:rsidRPr="00974583" w:rsidRDefault="00DA0F76" w:rsidP="005B34A9">
      <w:pPr>
        <w:pStyle w:val="aa"/>
        <w:numPr>
          <w:ilvl w:val="0"/>
          <w:numId w:val="1"/>
        </w:numPr>
        <w:spacing w:line="276" w:lineRule="auto"/>
        <w:ind w:left="0" w:firstLine="709"/>
        <w:jc w:val="both"/>
        <w:rPr>
          <w:rFonts w:ascii="Times New Roman" w:hAnsi="Times New Roman"/>
          <w:sz w:val="28"/>
          <w:szCs w:val="28"/>
        </w:rPr>
      </w:pPr>
      <w:r w:rsidRPr="00974583">
        <w:rPr>
          <w:rFonts w:ascii="Times New Roman" w:hAnsi="Times New Roman"/>
          <w:sz w:val="28"/>
          <w:szCs w:val="28"/>
        </w:rPr>
        <w:t>организация деятельности педагогического коллектива по созданию индивидуальных программ и учебных планов для одаренных, успешных обучающихся и (или) для обучающихся социальных групп, нуждающихся в особом внимании и поддержке.</w:t>
      </w:r>
    </w:p>
    <w:p w14:paraId="20CEB9F4" w14:textId="77777777" w:rsidR="00DA0F76" w:rsidRPr="00974583" w:rsidRDefault="00DA0F76" w:rsidP="00374DFF">
      <w:pPr>
        <w:pStyle w:val="aa"/>
        <w:spacing w:line="276" w:lineRule="auto"/>
        <w:jc w:val="both"/>
        <w:rPr>
          <w:rFonts w:ascii="Times New Roman" w:hAnsi="Times New Roman"/>
          <w:sz w:val="28"/>
          <w:szCs w:val="28"/>
        </w:rPr>
      </w:pPr>
      <w:r w:rsidRPr="00974583">
        <w:rPr>
          <w:rFonts w:ascii="Times New Roman" w:hAnsi="Times New Roman"/>
          <w:sz w:val="28"/>
          <w:szCs w:val="28"/>
        </w:rPr>
        <w:t xml:space="preserve">Достижение поставленных целей реализации </w:t>
      </w:r>
      <w:r w:rsidR="007574E3" w:rsidRPr="00974583">
        <w:rPr>
          <w:rFonts w:ascii="Times New Roman" w:hAnsi="Times New Roman"/>
          <w:sz w:val="28"/>
          <w:szCs w:val="28"/>
        </w:rPr>
        <w:t>О</w:t>
      </w:r>
      <w:r w:rsidRPr="00974583">
        <w:rPr>
          <w:rFonts w:ascii="Times New Roman" w:hAnsi="Times New Roman"/>
          <w:sz w:val="28"/>
          <w:szCs w:val="28"/>
        </w:rPr>
        <w:t xml:space="preserve">ОП СОО предусматривает решение следующих основных </w:t>
      </w:r>
      <w:r w:rsidRPr="00974583">
        <w:rPr>
          <w:rFonts w:ascii="Times New Roman" w:hAnsi="Times New Roman"/>
          <w:b/>
          <w:bCs/>
          <w:sz w:val="28"/>
          <w:szCs w:val="28"/>
        </w:rPr>
        <w:t>задач</w:t>
      </w:r>
      <w:r w:rsidRPr="00974583">
        <w:rPr>
          <w:rFonts w:ascii="Times New Roman" w:hAnsi="Times New Roman"/>
          <w:sz w:val="28"/>
          <w:szCs w:val="28"/>
        </w:rPr>
        <w:t>:</w:t>
      </w:r>
    </w:p>
    <w:p w14:paraId="35C08D33" w14:textId="77777777" w:rsidR="00DA0F76" w:rsidRPr="00974583" w:rsidRDefault="00DA0F76" w:rsidP="005B34A9">
      <w:pPr>
        <w:pStyle w:val="aa"/>
        <w:numPr>
          <w:ilvl w:val="0"/>
          <w:numId w:val="2"/>
        </w:numPr>
        <w:spacing w:line="276" w:lineRule="auto"/>
        <w:ind w:left="0" w:firstLine="709"/>
        <w:jc w:val="both"/>
        <w:rPr>
          <w:rFonts w:ascii="Times New Roman" w:hAnsi="Times New Roman"/>
          <w:sz w:val="28"/>
          <w:szCs w:val="28"/>
        </w:rPr>
      </w:pPr>
      <w:r w:rsidRPr="00974583">
        <w:rPr>
          <w:rFonts w:ascii="Times New Roman" w:hAnsi="Times New Roman"/>
          <w:sz w:val="28"/>
          <w:szCs w:val="28"/>
        </w:rPr>
        <w:t>формирование у обучающихся нравственных убеждений, эстетического вкуса и здорового образа жизни, высокой культуры межличностного и межэтнического общения, овладение основами наук, государственным языком Российской Федерации, навыками умственного и физического труда, развитие склонностей, интересов, способностей к социальному самоопределению;</w:t>
      </w:r>
    </w:p>
    <w:p w14:paraId="36F5A2E9" w14:textId="77777777" w:rsidR="00DA0F76" w:rsidRPr="00974583" w:rsidRDefault="00DA0F76" w:rsidP="005B34A9">
      <w:pPr>
        <w:pStyle w:val="aa"/>
        <w:numPr>
          <w:ilvl w:val="0"/>
          <w:numId w:val="2"/>
        </w:numPr>
        <w:spacing w:line="276" w:lineRule="auto"/>
        <w:ind w:left="0" w:firstLine="709"/>
        <w:jc w:val="both"/>
        <w:rPr>
          <w:rFonts w:ascii="Times New Roman" w:hAnsi="Times New Roman"/>
          <w:sz w:val="28"/>
          <w:szCs w:val="28"/>
        </w:rPr>
      </w:pPr>
      <w:r w:rsidRPr="00974583">
        <w:rPr>
          <w:rFonts w:ascii="Times New Roman" w:hAnsi="Times New Roman"/>
          <w:sz w:val="28"/>
          <w:szCs w:val="28"/>
        </w:rPr>
        <w:t xml:space="preserve">обеспечение планируемых результатов по освоению обучающимся целевых установок, приобретению знаний, умений, навыков, определяемых личностными, семейными, общественными, государственными потребностями и </w:t>
      </w:r>
      <w:r w:rsidRPr="00974583">
        <w:rPr>
          <w:rFonts w:ascii="Times New Roman" w:hAnsi="Times New Roman"/>
          <w:sz w:val="28"/>
          <w:szCs w:val="28"/>
        </w:rPr>
        <w:lastRenderedPageBreak/>
        <w:t>возможностями обучающегося, индивидуальными особенностями его развития и состояния здоровья;</w:t>
      </w:r>
    </w:p>
    <w:p w14:paraId="0877A621" w14:textId="77777777" w:rsidR="00DA0F76" w:rsidRPr="00974583" w:rsidRDefault="00DA0F76" w:rsidP="005B34A9">
      <w:pPr>
        <w:pStyle w:val="aa"/>
        <w:numPr>
          <w:ilvl w:val="0"/>
          <w:numId w:val="2"/>
        </w:numPr>
        <w:spacing w:line="276" w:lineRule="auto"/>
        <w:ind w:left="0" w:firstLine="709"/>
        <w:jc w:val="both"/>
        <w:rPr>
          <w:rFonts w:ascii="Times New Roman" w:hAnsi="Times New Roman"/>
          <w:sz w:val="28"/>
          <w:szCs w:val="28"/>
        </w:rPr>
      </w:pPr>
      <w:r w:rsidRPr="00974583">
        <w:rPr>
          <w:rFonts w:ascii="Times New Roman" w:hAnsi="Times New Roman"/>
          <w:sz w:val="28"/>
          <w:szCs w:val="28"/>
        </w:rPr>
        <w:t>обеспечение преемственности основного общего и среднего общего образования;</w:t>
      </w:r>
    </w:p>
    <w:p w14:paraId="712CFF86" w14:textId="77777777" w:rsidR="00DA0F76" w:rsidRPr="00974583" w:rsidRDefault="00DA0F76" w:rsidP="005B34A9">
      <w:pPr>
        <w:pStyle w:val="aa"/>
        <w:numPr>
          <w:ilvl w:val="0"/>
          <w:numId w:val="2"/>
        </w:numPr>
        <w:spacing w:line="276" w:lineRule="auto"/>
        <w:ind w:left="0" w:firstLine="709"/>
        <w:jc w:val="both"/>
        <w:rPr>
          <w:rFonts w:ascii="Times New Roman" w:hAnsi="Times New Roman"/>
          <w:sz w:val="28"/>
          <w:szCs w:val="28"/>
        </w:rPr>
      </w:pPr>
      <w:r w:rsidRPr="00974583">
        <w:rPr>
          <w:rFonts w:ascii="Times New Roman" w:hAnsi="Times New Roman"/>
          <w:sz w:val="28"/>
          <w:szCs w:val="28"/>
        </w:rPr>
        <w:t xml:space="preserve">достижение планируемых результатов освоения </w:t>
      </w:r>
      <w:r w:rsidR="007574E3" w:rsidRPr="00974583">
        <w:rPr>
          <w:rFonts w:ascii="Times New Roman" w:hAnsi="Times New Roman"/>
          <w:sz w:val="28"/>
          <w:szCs w:val="28"/>
        </w:rPr>
        <w:t>О</w:t>
      </w:r>
      <w:r w:rsidRPr="00974583">
        <w:rPr>
          <w:rFonts w:ascii="Times New Roman" w:hAnsi="Times New Roman"/>
          <w:sz w:val="28"/>
          <w:szCs w:val="28"/>
        </w:rPr>
        <w:t>ОП СОО всеми обучающимися, в том числе обучающимися с ограниченными возможностями здоровья (далее - ОВЗ);</w:t>
      </w:r>
    </w:p>
    <w:p w14:paraId="6653B914" w14:textId="77777777" w:rsidR="00DA0F76" w:rsidRPr="00974583" w:rsidRDefault="00DA0F76" w:rsidP="005B34A9">
      <w:pPr>
        <w:pStyle w:val="aa"/>
        <w:numPr>
          <w:ilvl w:val="0"/>
          <w:numId w:val="2"/>
        </w:numPr>
        <w:spacing w:line="276" w:lineRule="auto"/>
        <w:ind w:left="0" w:firstLine="709"/>
        <w:jc w:val="both"/>
        <w:rPr>
          <w:rFonts w:ascii="Times New Roman" w:hAnsi="Times New Roman"/>
          <w:sz w:val="28"/>
          <w:szCs w:val="28"/>
        </w:rPr>
      </w:pPr>
      <w:r w:rsidRPr="00974583">
        <w:rPr>
          <w:rFonts w:ascii="Times New Roman" w:hAnsi="Times New Roman"/>
          <w:sz w:val="28"/>
          <w:szCs w:val="28"/>
        </w:rPr>
        <w:t>обеспечение доступности получения качественного среднего общего образования;</w:t>
      </w:r>
    </w:p>
    <w:p w14:paraId="34F028C8" w14:textId="77777777" w:rsidR="00DA0F76" w:rsidRPr="00974583" w:rsidRDefault="00DA0F76" w:rsidP="005B34A9">
      <w:pPr>
        <w:pStyle w:val="aa"/>
        <w:numPr>
          <w:ilvl w:val="0"/>
          <w:numId w:val="2"/>
        </w:numPr>
        <w:spacing w:line="276" w:lineRule="auto"/>
        <w:ind w:left="0" w:firstLine="709"/>
        <w:jc w:val="both"/>
        <w:rPr>
          <w:rFonts w:ascii="Times New Roman" w:hAnsi="Times New Roman"/>
          <w:sz w:val="28"/>
          <w:szCs w:val="28"/>
        </w:rPr>
      </w:pPr>
      <w:r w:rsidRPr="00974583">
        <w:rPr>
          <w:rFonts w:ascii="Times New Roman" w:hAnsi="Times New Roman"/>
          <w:sz w:val="28"/>
          <w:szCs w:val="28"/>
        </w:rPr>
        <w:t>выявление и развитие способностей обучающихся, в том числе проявивших выдающиеся способности, через систему клубов, секций, студий и других, организацию общественно полезной деятельности;</w:t>
      </w:r>
    </w:p>
    <w:p w14:paraId="7C594570" w14:textId="77777777" w:rsidR="00DA0F76" w:rsidRPr="00974583" w:rsidRDefault="00DA0F76" w:rsidP="005B34A9">
      <w:pPr>
        <w:pStyle w:val="aa"/>
        <w:numPr>
          <w:ilvl w:val="0"/>
          <w:numId w:val="2"/>
        </w:numPr>
        <w:spacing w:line="276" w:lineRule="auto"/>
        <w:ind w:left="0" w:firstLine="709"/>
        <w:jc w:val="both"/>
        <w:rPr>
          <w:rFonts w:ascii="Times New Roman" w:hAnsi="Times New Roman"/>
          <w:sz w:val="28"/>
          <w:szCs w:val="28"/>
        </w:rPr>
      </w:pPr>
      <w:r w:rsidRPr="00974583">
        <w:rPr>
          <w:rFonts w:ascii="Times New Roman" w:hAnsi="Times New Roman"/>
          <w:sz w:val="28"/>
          <w:szCs w:val="28"/>
        </w:rPr>
        <w:t>организация интеллектуальных и творческих соревнований, научно-технического творчества и проектно-исследовательской деятельности;</w:t>
      </w:r>
    </w:p>
    <w:p w14:paraId="07C9D027" w14:textId="77777777" w:rsidR="00DA0F76" w:rsidRPr="00974583" w:rsidRDefault="00DA0F76" w:rsidP="005B34A9">
      <w:pPr>
        <w:pStyle w:val="aa"/>
        <w:numPr>
          <w:ilvl w:val="0"/>
          <w:numId w:val="2"/>
        </w:numPr>
        <w:spacing w:line="276" w:lineRule="auto"/>
        <w:ind w:left="0" w:firstLine="709"/>
        <w:jc w:val="both"/>
        <w:rPr>
          <w:rFonts w:ascii="Times New Roman" w:hAnsi="Times New Roman"/>
          <w:sz w:val="28"/>
          <w:szCs w:val="28"/>
        </w:rPr>
      </w:pPr>
      <w:r w:rsidRPr="00974583">
        <w:rPr>
          <w:rFonts w:ascii="Times New Roman" w:hAnsi="Times New Roman"/>
          <w:sz w:val="28"/>
          <w:szCs w:val="28"/>
        </w:rPr>
        <w:t>участие обучающихся, их родителей (законных представителей), педагогических работников в проектировании и развитии социальной среды образовательной организации;</w:t>
      </w:r>
    </w:p>
    <w:p w14:paraId="64432263" w14:textId="77777777" w:rsidR="00DA0F76" w:rsidRPr="00974583" w:rsidRDefault="00DA0F76" w:rsidP="005B34A9">
      <w:pPr>
        <w:pStyle w:val="aa"/>
        <w:numPr>
          <w:ilvl w:val="0"/>
          <w:numId w:val="2"/>
        </w:numPr>
        <w:spacing w:line="276" w:lineRule="auto"/>
        <w:ind w:left="0" w:firstLine="709"/>
        <w:jc w:val="both"/>
        <w:rPr>
          <w:rFonts w:ascii="Times New Roman" w:hAnsi="Times New Roman"/>
          <w:sz w:val="28"/>
          <w:szCs w:val="28"/>
        </w:rPr>
      </w:pPr>
      <w:r w:rsidRPr="00974583">
        <w:rPr>
          <w:rFonts w:ascii="Times New Roman" w:hAnsi="Times New Roman"/>
          <w:sz w:val="28"/>
          <w:szCs w:val="28"/>
        </w:rPr>
        <w:t>включение обучающихся в процессы познания и преобразования социальной среды (населенного пункта, района, города) для приобретения опыта реального управления и действия;</w:t>
      </w:r>
    </w:p>
    <w:p w14:paraId="7E8B0EF8" w14:textId="77777777" w:rsidR="00DA0F76" w:rsidRPr="00974583" w:rsidRDefault="00DA0F76" w:rsidP="005B34A9">
      <w:pPr>
        <w:pStyle w:val="aa"/>
        <w:numPr>
          <w:ilvl w:val="0"/>
          <w:numId w:val="2"/>
        </w:numPr>
        <w:spacing w:line="276" w:lineRule="auto"/>
        <w:ind w:left="0" w:firstLine="709"/>
        <w:jc w:val="both"/>
        <w:rPr>
          <w:rFonts w:ascii="Times New Roman" w:hAnsi="Times New Roman"/>
          <w:sz w:val="28"/>
          <w:szCs w:val="28"/>
        </w:rPr>
      </w:pPr>
      <w:r w:rsidRPr="00974583">
        <w:rPr>
          <w:rFonts w:ascii="Times New Roman" w:hAnsi="Times New Roman"/>
          <w:sz w:val="28"/>
          <w:szCs w:val="28"/>
        </w:rPr>
        <w:t>организация социального и учебно-исследовательского проектирования, профессиональной ориентации обучающихся при поддержке педагогов, психологов, социальных педагогов, сотрудничество с базовыми организациями, организациями профессионального образования, центрами профессиональной работы;</w:t>
      </w:r>
    </w:p>
    <w:p w14:paraId="37CA4C96" w14:textId="77777777" w:rsidR="00DA0F76" w:rsidRPr="00974583" w:rsidRDefault="00DA0F76" w:rsidP="005B34A9">
      <w:pPr>
        <w:pStyle w:val="aa"/>
        <w:numPr>
          <w:ilvl w:val="0"/>
          <w:numId w:val="2"/>
        </w:numPr>
        <w:spacing w:line="276" w:lineRule="auto"/>
        <w:ind w:left="0" w:firstLine="709"/>
        <w:jc w:val="both"/>
        <w:rPr>
          <w:rFonts w:ascii="Times New Roman" w:hAnsi="Times New Roman"/>
          <w:sz w:val="28"/>
          <w:szCs w:val="28"/>
        </w:rPr>
      </w:pPr>
      <w:r w:rsidRPr="00974583">
        <w:rPr>
          <w:rFonts w:ascii="Times New Roman" w:hAnsi="Times New Roman"/>
          <w:sz w:val="28"/>
          <w:szCs w:val="28"/>
        </w:rPr>
        <w:t>создание условий для сохранения и укрепления физического, психологического и социального здоровья обучающихся, обеспечение их безопасности.</w:t>
      </w:r>
    </w:p>
    <w:p w14:paraId="66E8E025" w14:textId="77777777" w:rsidR="00DA0F76" w:rsidRPr="00974583" w:rsidRDefault="007574E3" w:rsidP="00374DFF">
      <w:pPr>
        <w:pStyle w:val="aa"/>
        <w:spacing w:line="276" w:lineRule="auto"/>
        <w:jc w:val="both"/>
        <w:rPr>
          <w:rFonts w:ascii="Times New Roman" w:hAnsi="Times New Roman"/>
          <w:sz w:val="28"/>
          <w:szCs w:val="28"/>
        </w:rPr>
      </w:pPr>
      <w:r w:rsidRPr="00974583">
        <w:rPr>
          <w:rFonts w:ascii="Times New Roman" w:hAnsi="Times New Roman"/>
          <w:b/>
          <w:bCs/>
          <w:sz w:val="28"/>
          <w:szCs w:val="28"/>
        </w:rPr>
        <w:t>Принципы и подходы</w:t>
      </w:r>
      <w:r w:rsidRPr="00974583">
        <w:rPr>
          <w:rFonts w:ascii="Times New Roman" w:hAnsi="Times New Roman"/>
          <w:sz w:val="28"/>
          <w:szCs w:val="28"/>
        </w:rPr>
        <w:t xml:space="preserve"> к формированию ООП СОО</w:t>
      </w:r>
      <w:r w:rsidR="00DA0F76" w:rsidRPr="00974583">
        <w:rPr>
          <w:rFonts w:ascii="Times New Roman" w:hAnsi="Times New Roman"/>
          <w:sz w:val="28"/>
          <w:szCs w:val="28"/>
        </w:rPr>
        <w:t>:</w:t>
      </w:r>
    </w:p>
    <w:p w14:paraId="0EEBDA7D" w14:textId="77777777" w:rsidR="00DA0F76" w:rsidRPr="00974583" w:rsidRDefault="00DA0F76" w:rsidP="005B34A9">
      <w:pPr>
        <w:pStyle w:val="aa"/>
        <w:numPr>
          <w:ilvl w:val="0"/>
          <w:numId w:val="3"/>
        </w:numPr>
        <w:spacing w:line="276" w:lineRule="auto"/>
        <w:ind w:left="0" w:firstLine="709"/>
        <w:jc w:val="both"/>
        <w:rPr>
          <w:rFonts w:ascii="Times New Roman" w:hAnsi="Times New Roman"/>
          <w:sz w:val="28"/>
          <w:szCs w:val="28"/>
        </w:rPr>
      </w:pPr>
      <w:r w:rsidRPr="00974583">
        <w:rPr>
          <w:rFonts w:ascii="Times New Roman" w:hAnsi="Times New Roman"/>
          <w:sz w:val="28"/>
          <w:szCs w:val="28"/>
        </w:rPr>
        <w:t>принцип учета</w:t>
      </w:r>
      <w:r w:rsidR="007574E3" w:rsidRPr="00974583">
        <w:rPr>
          <w:rFonts w:ascii="Times New Roman" w:hAnsi="Times New Roman"/>
          <w:sz w:val="28"/>
          <w:szCs w:val="28"/>
        </w:rPr>
        <w:t xml:space="preserve"> ФГОС СОО</w:t>
      </w:r>
      <w:r w:rsidRPr="00974583">
        <w:rPr>
          <w:rFonts w:ascii="Times New Roman" w:hAnsi="Times New Roman"/>
          <w:sz w:val="28"/>
          <w:szCs w:val="28"/>
        </w:rPr>
        <w:t xml:space="preserve">: </w:t>
      </w:r>
      <w:r w:rsidR="007574E3" w:rsidRPr="00974583">
        <w:rPr>
          <w:rFonts w:ascii="Times New Roman" w:hAnsi="Times New Roman"/>
          <w:sz w:val="28"/>
          <w:szCs w:val="28"/>
        </w:rPr>
        <w:t>О</w:t>
      </w:r>
      <w:r w:rsidRPr="00974583">
        <w:rPr>
          <w:rFonts w:ascii="Times New Roman" w:hAnsi="Times New Roman"/>
          <w:sz w:val="28"/>
          <w:szCs w:val="28"/>
        </w:rPr>
        <w:t xml:space="preserve">ОП СОО базируется на требованиях, предъявляемых </w:t>
      </w:r>
      <w:r w:rsidR="007574E3" w:rsidRPr="00974583">
        <w:rPr>
          <w:rFonts w:ascii="Times New Roman" w:hAnsi="Times New Roman"/>
          <w:sz w:val="28"/>
          <w:szCs w:val="28"/>
        </w:rPr>
        <w:t xml:space="preserve">ФГОС СОО </w:t>
      </w:r>
      <w:r w:rsidRPr="00974583">
        <w:rPr>
          <w:rFonts w:ascii="Times New Roman" w:hAnsi="Times New Roman"/>
          <w:sz w:val="28"/>
          <w:szCs w:val="28"/>
        </w:rPr>
        <w:t>к целям, содержанию, планируемым результатам и условиям обучения на уровне среднего общего образования;</w:t>
      </w:r>
    </w:p>
    <w:p w14:paraId="0929A83C" w14:textId="77777777" w:rsidR="00DA0F76" w:rsidRPr="00974583" w:rsidRDefault="00DA0F76" w:rsidP="005B34A9">
      <w:pPr>
        <w:pStyle w:val="aa"/>
        <w:numPr>
          <w:ilvl w:val="0"/>
          <w:numId w:val="3"/>
        </w:numPr>
        <w:spacing w:line="276" w:lineRule="auto"/>
        <w:ind w:left="0" w:firstLine="709"/>
        <w:jc w:val="both"/>
        <w:rPr>
          <w:rFonts w:ascii="Times New Roman" w:hAnsi="Times New Roman"/>
          <w:sz w:val="28"/>
          <w:szCs w:val="28"/>
        </w:rPr>
      </w:pPr>
      <w:r w:rsidRPr="00974583">
        <w:rPr>
          <w:rFonts w:ascii="Times New Roman" w:hAnsi="Times New Roman"/>
          <w:sz w:val="28"/>
          <w:szCs w:val="28"/>
        </w:rPr>
        <w:t xml:space="preserve">принцип учета языка обучения: с учетом условий функционирования образовательной организации </w:t>
      </w:r>
      <w:r w:rsidR="007574E3" w:rsidRPr="00974583">
        <w:rPr>
          <w:rFonts w:ascii="Times New Roman" w:hAnsi="Times New Roman"/>
          <w:sz w:val="28"/>
          <w:szCs w:val="28"/>
        </w:rPr>
        <w:t>О</w:t>
      </w:r>
      <w:r w:rsidRPr="00974583">
        <w:rPr>
          <w:rFonts w:ascii="Times New Roman" w:hAnsi="Times New Roman"/>
          <w:sz w:val="28"/>
          <w:szCs w:val="28"/>
        </w:rPr>
        <w:t>ОП СОО характеризует право получения образования на родном языке из числа языков народов Российской Федерации и отражает механизмы реализации данного принципа в учебных планах, планах внеурочной деятельности;</w:t>
      </w:r>
    </w:p>
    <w:p w14:paraId="1E27A977" w14:textId="77777777" w:rsidR="00DA0F76" w:rsidRPr="00974583" w:rsidRDefault="00DA0F76" w:rsidP="005B34A9">
      <w:pPr>
        <w:pStyle w:val="aa"/>
        <w:numPr>
          <w:ilvl w:val="0"/>
          <w:numId w:val="3"/>
        </w:numPr>
        <w:spacing w:line="276" w:lineRule="auto"/>
        <w:ind w:left="0" w:firstLine="709"/>
        <w:jc w:val="both"/>
        <w:rPr>
          <w:rFonts w:ascii="Times New Roman" w:hAnsi="Times New Roman"/>
          <w:sz w:val="28"/>
          <w:szCs w:val="28"/>
        </w:rPr>
      </w:pPr>
      <w:r w:rsidRPr="00974583">
        <w:rPr>
          <w:rFonts w:ascii="Times New Roman" w:hAnsi="Times New Roman"/>
          <w:sz w:val="28"/>
          <w:szCs w:val="28"/>
        </w:rPr>
        <w:t xml:space="preserve">принцип учета ведущей деятельности обучающегося: </w:t>
      </w:r>
      <w:r w:rsidR="007574E3" w:rsidRPr="00974583">
        <w:rPr>
          <w:rFonts w:ascii="Times New Roman" w:hAnsi="Times New Roman"/>
          <w:sz w:val="28"/>
          <w:szCs w:val="28"/>
        </w:rPr>
        <w:t>О</w:t>
      </w:r>
      <w:r w:rsidRPr="00974583">
        <w:rPr>
          <w:rFonts w:ascii="Times New Roman" w:hAnsi="Times New Roman"/>
          <w:sz w:val="28"/>
          <w:szCs w:val="28"/>
        </w:rPr>
        <w:t xml:space="preserve">ОП СОО обеспечивает конструирование учебного процесса в структуре учебной деятельности, предусматривает механизмы формирования всех компонентов </w:t>
      </w:r>
      <w:r w:rsidRPr="00974583">
        <w:rPr>
          <w:rFonts w:ascii="Times New Roman" w:hAnsi="Times New Roman"/>
          <w:sz w:val="28"/>
          <w:szCs w:val="28"/>
        </w:rPr>
        <w:lastRenderedPageBreak/>
        <w:t>учебной деятельности (мотив, цель, учебная задача, учебные операции, контроль и самоконтроль);</w:t>
      </w:r>
    </w:p>
    <w:p w14:paraId="729CFF63" w14:textId="77777777" w:rsidR="00DA0F76" w:rsidRPr="00974583" w:rsidRDefault="00DA0F76" w:rsidP="005B34A9">
      <w:pPr>
        <w:pStyle w:val="aa"/>
        <w:numPr>
          <w:ilvl w:val="0"/>
          <w:numId w:val="3"/>
        </w:numPr>
        <w:spacing w:line="276" w:lineRule="auto"/>
        <w:ind w:left="0" w:firstLine="709"/>
        <w:jc w:val="both"/>
        <w:rPr>
          <w:rFonts w:ascii="Times New Roman" w:hAnsi="Times New Roman"/>
          <w:sz w:val="28"/>
          <w:szCs w:val="28"/>
        </w:rPr>
      </w:pPr>
      <w:r w:rsidRPr="00974583">
        <w:rPr>
          <w:rFonts w:ascii="Times New Roman" w:hAnsi="Times New Roman"/>
          <w:sz w:val="28"/>
          <w:szCs w:val="28"/>
        </w:rPr>
        <w:t xml:space="preserve">принцип индивидуализации обучения: </w:t>
      </w:r>
      <w:r w:rsidR="007574E3" w:rsidRPr="00974583">
        <w:rPr>
          <w:rFonts w:ascii="Times New Roman" w:hAnsi="Times New Roman"/>
          <w:sz w:val="28"/>
          <w:szCs w:val="28"/>
        </w:rPr>
        <w:t>О</w:t>
      </w:r>
      <w:r w:rsidRPr="00974583">
        <w:rPr>
          <w:rFonts w:ascii="Times New Roman" w:hAnsi="Times New Roman"/>
          <w:sz w:val="28"/>
          <w:szCs w:val="28"/>
        </w:rPr>
        <w:t>ОП СОО предусматривает возможность и механизмы разработки индивидуальных программ и учебных планов для обучения детей с особыми способностями, потребностями и интересами с учетом мнения родителей (законных представителей) обучающегося;</w:t>
      </w:r>
    </w:p>
    <w:p w14:paraId="0BFE6BE9" w14:textId="77777777" w:rsidR="00DA0F76" w:rsidRPr="00974583" w:rsidRDefault="00DA0F76" w:rsidP="005B34A9">
      <w:pPr>
        <w:pStyle w:val="aa"/>
        <w:numPr>
          <w:ilvl w:val="0"/>
          <w:numId w:val="3"/>
        </w:numPr>
        <w:spacing w:line="276" w:lineRule="auto"/>
        <w:ind w:left="0" w:firstLine="709"/>
        <w:jc w:val="both"/>
        <w:rPr>
          <w:rFonts w:ascii="Times New Roman" w:hAnsi="Times New Roman"/>
          <w:sz w:val="28"/>
          <w:szCs w:val="28"/>
        </w:rPr>
      </w:pPr>
      <w:r w:rsidRPr="00974583">
        <w:rPr>
          <w:rFonts w:ascii="Times New Roman" w:hAnsi="Times New Roman"/>
          <w:sz w:val="28"/>
          <w:szCs w:val="28"/>
        </w:rPr>
        <w:t>системно-деятельностный подход, предполагающий ориентацию на результаты обучения, на развитие активной учебно-познавательной деятельности обучающегося на основе освоения универсальных учебных действий, познания и освоения мира личности, формирование его готовности к саморазвитию и непрерывному образованию;</w:t>
      </w:r>
    </w:p>
    <w:p w14:paraId="3A7E6F56" w14:textId="77777777" w:rsidR="00DA0F76" w:rsidRPr="00974583" w:rsidRDefault="00DA0F76" w:rsidP="005B34A9">
      <w:pPr>
        <w:pStyle w:val="aa"/>
        <w:numPr>
          <w:ilvl w:val="0"/>
          <w:numId w:val="3"/>
        </w:numPr>
        <w:spacing w:line="276" w:lineRule="auto"/>
        <w:ind w:left="0" w:firstLine="709"/>
        <w:jc w:val="both"/>
        <w:rPr>
          <w:rFonts w:ascii="Times New Roman" w:hAnsi="Times New Roman"/>
          <w:sz w:val="28"/>
          <w:szCs w:val="28"/>
        </w:rPr>
      </w:pPr>
      <w:r w:rsidRPr="00974583">
        <w:rPr>
          <w:rFonts w:ascii="Times New Roman" w:hAnsi="Times New Roman"/>
          <w:sz w:val="28"/>
          <w:szCs w:val="28"/>
        </w:rPr>
        <w:t>принцип учета индивидуальных возрастных, психологических и физиологических особенностей обучающихся при построении образовательного процесса и определении образовательно-воспитательных целей и путей их достижения;</w:t>
      </w:r>
    </w:p>
    <w:p w14:paraId="1F81F7BB" w14:textId="77777777" w:rsidR="00DA0F76" w:rsidRPr="00974583" w:rsidRDefault="00DA0F76" w:rsidP="005B34A9">
      <w:pPr>
        <w:pStyle w:val="aa"/>
        <w:numPr>
          <w:ilvl w:val="0"/>
          <w:numId w:val="3"/>
        </w:numPr>
        <w:spacing w:line="276" w:lineRule="auto"/>
        <w:ind w:left="0" w:firstLine="709"/>
        <w:jc w:val="both"/>
        <w:rPr>
          <w:rFonts w:ascii="Times New Roman" w:hAnsi="Times New Roman"/>
          <w:sz w:val="28"/>
          <w:szCs w:val="28"/>
        </w:rPr>
      </w:pPr>
      <w:r w:rsidRPr="00974583">
        <w:rPr>
          <w:rFonts w:ascii="Times New Roman" w:hAnsi="Times New Roman"/>
          <w:sz w:val="28"/>
          <w:szCs w:val="28"/>
        </w:rPr>
        <w:t>принцип обеспечения фундаментального характера образования, учета специфики изучаемых учебных предметов;</w:t>
      </w:r>
    </w:p>
    <w:p w14:paraId="58099155" w14:textId="77777777" w:rsidR="00DA0F76" w:rsidRPr="00974583" w:rsidRDefault="00DA0F76" w:rsidP="005B34A9">
      <w:pPr>
        <w:pStyle w:val="aa"/>
        <w:numPr>
          <w:ilvl w:val="0"/>
          <w:numId w:val="3"/>
        </w:numPr>
        <w:spacing w:line="276" w:lineRule="auto"/>
        <w:ind w:left="0" w:firstLine="709"/>
        <w:jc w:val="both"/>
        <w:rPr>
          <w:rFonts w:ascii="Times New Roman" w:hAnsi="Times New Roman"/>
          <w:sz w:val="28"/>
          <w:szCs w:val="28"/>
        </w:rPr>
      </w:pPr>
      <w:r w:rsidRPr="00974583">
        <w:rPr>
          <w:rFonts w:ascii="Times New Roman" w:hAnsi="Times New Roman"/>
          <w:sz w:val="28"/>
          <w:szCs w:val="28"/>
        </w:rPr>
        <w:t xml:space="preserve">принцип интеграции обучения и воспитания: </w:t>
      </w:r>
      <w:r w:rsidR="007574E3" w:rsidRPr="00974583">
        <w:rPr>
          <w:rFonts w:ascii="Times New Roman" w:hAnsi="Times New Roman"/>
          <w:sz w:val="28"/>
          <w:szCs w:val="28"/>
        </w:rPr>
        <w:t>О</w:t>
      </w:r>
      <w:r w:rsidRPr="00974583">
        <w:rPr>
          <w:rFonts w:ascii="Times New Roman" w:hAnsi="Times New Roman"/>
          <w:sz w:val="28"/>
          <w:szCs w:val="28"/>
        </w:rPr>
        <w:t>ОП СОО предусматривает связь урочной и внеурочной деятельности, предполагающий направленность учебного процесса на достижение личностных результатов освоения образовательной программы;</w:t>
      </w:r>
    </w:p>
    <w:p w14:paraId="02193FE7" w14:textId="77777777" w:rsidR="00374DFF" w:rsidRPr="00842939" w:rsidRDefault="00DA0F76" w:rsidP="00842939">
      <w:pPr>
        <w:pStyle w:val="aa"/>
        <w:numPr>
          <w:ilvl w:val="0"/>
          <w:numId w:val="3"/>
        </w:numPr>
        <w:spacing w:line="276" w:lineRule="auto"/>
        <w:ind w:left="0" w:firstLine="709"/>
        <w:jc w:val="both"/>
        <w:rPr>
          <w:rFonts w:ascii="Times New Roman" w:hAnsi="Times New Roman"/>
          <w:sz w:val="28"/>
          <w:szCs w:val="28"/>
        </w:rPr>
      </w:pPr>
      <w:r w:rsidRPr="00974583">
        <w:rPr>
          <w:rFonts w:ascii="Times New Roman" w:hAnsi="Times New Roman"/>
          <w:sz w:val="28"/>
          <w:szCs w:val="28"/>
        </w:rPr>
        <w:t>принцип здоровьесбережения: при организации образовательной деятельности не допускается использование технологий, которые могут нанести вред физическому и (или) психическому здоровью обучающихся, приоритет использования здоровьесберегающих педагогических технологий. Объем учебной нагрузки, организация учебных и внеурочных мероприятий соответств</w:t>
      </w:r>
      <w:r w:rsidR="007574E3" w:rsidRPr="00974583">
        <w:rPr>
          <w:rFonts w:ascii="Times New Roman" w:hAnsi="Times New Roman"/>
          <w:sz w:val="28"/>
          <w:szCs w:val="28"/>
        </w:rPr>
        <w:t>уют</w:t>
      </w:r>
      <w:r w:rsidRPr="00974583">
        <w:rPr>
          <w:rFonts w:ascii="Times New Roman" w:hAnsi="Times New Roman"/>
          <w:sz w:val="28"/>
          <w:szCs w:val="28"/>
        </w:rPr>
        <w:t xml:space="preserve"> требованиям, предусмотренным санитарными правилами и нормами СанПиН 1.2.3685-21 </w:t>
      </w:r>
      <w:r w:rsidR="00ED08E8" w:rsidRPr="00974583">
        <w:rPr>
          <w:rFonts w:ascii="Times New Roman" w:hAnsi="Times New Roman"/>
          <w:sz w:val="28"/>
          <w:szCs w:val="28"/>
        </w:rPr>
        <w:t>«</w:t>
      </w:r>
      <w:r w:rsidRPr="00974583">
        <w:rPr>
          <w:rFonts w:ascii="Times New Roman" w:hAnsi="Times New Roman"/>
          <w:sz w:val="28"/>
          <w:szCs w:val="28"/>
        </w:rPr>
        <w:t>Гигиенические нормативы и требования к обеспечению безопасности и (или) безвредности для человека факторов среды обитания</w:t>
      </w:r>
      <w:r w:rsidR="00ED08E8" w:rsidRPr="00974583">
        <w:rPr>
          <w:rFonts w:ascii="Times New Roman" w:hAnsi="Times New Roman"/>
          <w:sz w:val="28"/>
          <w:szCs w:val="28"/>
        </w:rPr>
        <w:t>»</w:t>
      </w:r>
      <w:r w:rsidRPr="00974583">
        <w:rPr>
          <w:rFonts w:ascii="Times New Roman" w:hAnsi="Times New Roman"/>
          <w:sz w:val="28"/>
          <w:szCs w:val="28"/>
        </w:rPr>
        <w:t xml:space="preserve">, утвержденными постановлением Главного государственного санитарного врача Российской Федерации от 28 января 2021 г. </w:t>
      </w:r>
      <w:r w:rsidR="005B34A9" w:rsidRPr="00974583">
        <w:rPr>
          <w:rFonts w:ascii="Times New Roman" w:hAnsi="Times New Roman"/>
          <w:sz w:val="28"/>
          <w:szCs w:val="28"/>
        </w:rPr>
        <w:t>№ 2</w:t>
      </w:r>
      <w:r w:rsidRPr="00974583">
        <w:rPr>
          <w:rFonts w:ascii="Times New Roman" w:hAnsi="Times New Roman"/>
          <w:sz w:val="28"/>
          <w:szCs w:val="28"/>
        </w:rPr>
        <w:t xml:space="preserve">, действующими до 1 марта 2027 г. (далее - Гигиенические нормативы), и санитарными правилами СП 2.4.3648-20 </w:t>
      </w:r>
      <w:r w:rsidR="00ED08E8" w:rsidRPr="00974583">
        <w:rPr>
          <w:rFonts w:ascii="Times New Roman" w:hAnsi="Times New Roman"/>
          <w:sz w:val="28"/>
          <w:szCs w:val="28"/>
        </w:rPr>
        <w:t>«</w:t>
      </w:r>
      <w:r w:rsidRPr="00974583">
        <w:rPr>
          <w:rFonts w:ascii="Times New Roman" w:hAnsi="Times New Roman"/>
          <w:sz w:val="28"/>
          <w:szCs w:val="28"/>
        </w:rPr>
        <w:t>Санитарно-эпидемиологические требования к организациям воспитания и обучения, отдыха и оздоровления детей и молодежи</w:t>
      </w:r>
      <w:r w:rsidR="00ED08E8" w:rsidRPr="00974583">
        <w:rPr>
          <w:rFonts w:ascii="Times New Roman" w:hAnsi="Times New Roman"/>
          <w:sz w:val="28"/>
          <w:szCs w:val="28"/>
        </w:rPr>
        <w:t>»</w:t>
      </w:r>
      <w:r w:rsidRPr="00974583">
        <w:rPr>
          <w:rFonts w:ascii="Times New Roman" w:hAnsi="Times New Roman"/>
          <w:sz w:val="28"/>
          <w:szCs w:val="28"/>
        </w:rPr>
        <w:t xml:space="preserve">, утвержденными постановлением Главного государственного санитарного врача Российской Федерации от 28 сентября 2020 г. </w:t>
      </w:r>
      <w:r w:rsidR="005B34A9" w:rsidRPr="00974583">
        <w:rPr>
          <w:rFonts w:ascii="Times New Roman" w:hAnsi="Times New Roman"/>
          <w:sz w:val="28"/>
          <w:szCs w:val="28"/>
        </w:rPr>
        <w:t>№</w:t>
      </w:r>
      <w:r w:rsidRPr="00974583">
        <w:rPr>
          <w:rFonts w:ascii="Times New Roman" w:hAnsi="Times New Roman"/>
          <w:sz w:val="28"/>
          <w:szCs w:val="28"/>
        </w:rPr>
        <w:t xml:space="preserve"> 28, действующими до 1 января 2027 г. (далее - Санитарно-эпидемиологические требования).</w:t>
      </w:r>
    </w:p>
    <w:p w14:paraId="1DB5221D" w14:textId="77777777" w:rsidR="007C30EA" w:rsidRPr="00974583" w:rsidRDefault="007C30EA" w:rsidP="00142660">
      <w:pPr>
        <w:pStyle w:val="aa"/>
        <w:numPr>
          <w:ilvl w:val="1"/>
          <w:numId w:val="93"/>
        </w:numPr>
        <w:spacing w:line="276" w:lineRule="auto"/>
        <w:jc w:val="both"/>
        <w:rPr>
          <w:rFonts w:ascii="Times New Roman" w:hAnsi="Times New Roman"/>
          <w:sz w:val="28"/>
          <w:szCs w:val="28"/>
        </w:rPr>
      </w:pPr>
      <w:r w:rsidRPr="00974583">
        <w:rPr>
          <w:rFonts w:ascii="Times New Roman" w:hAnsi="Times New Roman"/>
          <w:b/>
          <w:bCs/>
          <w:sz w:val="28"/>
          <w:szCs w:val="28"/>
        </w:rPr>
        <w:t>Общая характеристика основной образовательной программы</w:t>
      </w:r>
      <w:r w:rsidRPr="00974583">
        <w:rPr>
          <w:rFonts w:ascii="Times New Roman" w:hAnsi="Times New Roman"/>
          <w:sz w:val="28"/>
          <w:szCs w:val="28"/>
        </w:rPr>
        <w:t>:</w:t>
      </w:r>
    </w:p>
    <w:p w14:paraId="48EA77EC" w14:textId="77777777" w:rsidR="00ED171C" w:rsidRPr="00974583" w:rsidRDefault="00ED171C" w:rsidP="005B34A9">
      <w:pPr>
        <w:spacing w:line="276" w:lineRule="auto"/>
        <w:ind w:firstLine="709"/>
        <w:jc w:val="both"/>
        <w:rPr>
          <w:rFonts w:ascii="Times New Roman" w:hAnsi="Times New Roman"/>
          <w:sz w:val="28"/>
          <w:szCs w:val="28"/>
        </w:rPr>
      </w:pPr>
      <w:r w:rsidRPr="00974583">
        <w:rPr>
          <w:rFonts w:ascii="Times New Roman" w:hAnsi="Times New Roman"/>
          <w:sz w:val="28"/>
          <w:szCs w:val="28"/>
        </w:rPr>
        <w:t xml:space="preserve">В соответствии с Федеральным законом 273-ФЗ «Об образовании в Российской Федерации </w:t>
      </w:r>
      <w:r w:rsidRPr="00974583">
        <w:rPr>
          <w:rStyle w:val="s10"/>
          <w:rFonts w:ascii="Times New Roman" w:hAnsi="Times New Roman"/>
          <w:b/>
          <w:bCs/>
          <w:sz w:val="28"/>
          <w:szCs w:val="28"/>
          <w:shd w:val="clear" w:color="auto" w:fill="FFFFFF"/>
        </w:rPr>
        <w:t>образовательная программа</w:t>
      </w:r>
      <w:r w:rsidRPr="00974583">
        <w:rPr>
          <w:rFonts w:ascii="Times New Roman" w:hAnsi="Times New Roman"/>
          <w:sz w:val="28"/>
          <w:szCs w:val="28"/>
          <w:shd w:val="clear" w:color="auto" w:fill="FFFFFF"/>
        </w:rPr>
        <w:t xml:space="preserve"> - комплекс основных </w:t>
      </w:r>
      <w:r w:rsidRPr="00974583">
        <w:rPr>
          <w:rFonts w:ascii="Times New Roman" w:hAnsi="Times New Roman"/>
          <w:sz w:val="28"/>
          <w:szCs w:val="28"/>
          <w:shd w:val="clear" w:color="auto" w:fill="FFFFFF"/>
        </w:rPr>
        <w:lastRenderedPageBreak/>
        <w:t xml:space="preserve">характеристик образования (объем, содержание, планируемые результаты) и организационно-педагогических условий, который представлен в виде учебного плана, календарного учебного графика, рабочих программ учебных предметов, курсов, дисциплин (модулей), иных компонентов, оценочных и методических материалов, а также в виде рабочей программы воспитания, календарного плана воспитательной работы, форм аттестации. </w:t>
      </w:r>
    </w:p>
    <w:p w14:paraId="66076ADB" w14:textId="77777777" w:rsidR="00ED171C" w:rsidRPr="00974583" w:rsidRDefault="00ED171C" w:rsidP="005B34A9">
      <w:pPr>
        <w:spacing w:line="276" w:lineRule="auto"/>
        <w:ind w:firstLine="709"/>
        <w:jc w:val="both"/>
        <w:rPr>
          <w:rFonts w:ascii="Times New Roman" w:hAnsi="Times New Roman"/>
          <w:sz w:val="28"/>
          <w:szCs w:val="28"/>
        </w:rPr>
      </w:pPr>
      <w:r w:rsidRPr="00974583">
        <w:rPr>
          <w:rFonts w:ascii="Times New Roman" w:hAnsi="Times New Roman"/>
          <w:sz w:val="28"/>
          <w:szCs w:val="28"/>
        </w:rPr>
        <w:t xml:space="preserve">Основная образовательная программа среднего общего образования соответствует Федеральному государственному образовательному стандарту </w:t>
      </w:r>
      <w:r w:rsidR="00D13A1E" w:rsidRPr="00974583">
        <w:rPr>
          <w:rFonts w:ascii="Times New Roman" w:hAnsi="Times New Roman"/>
          <w:sz w:val="28"/>
          <w:szCs w:val="28"/>
        </w:rPr>
        <w:t>среднего</w:t>
      </w:r>
      <w:r w:rsidRPr="00974583">
        <w:rPr>
          <w:rFonts w:ascii="Times New Roman" w:hAnsi="Times New Roman"/>
          <w:sz w:val="28"/>
          <w:szCs w:val="28"/>
        </w:rPr>
        <w:t xml:space="preserve"> общего образования, утвержденного приказом Министерства </w:t>
      </w:r>
      <w:r w:rsidR="00D13A1E" w:rsidRPr="00974583">
        <w:rPr>
          <w:rFonts w:ascii="Times New Roman" w:hAnsi="Times New Roman"/>
          <w:sz w:val="28"/>
          <w:szCs w:val="28"/>
        </w:rPr>
        <w:t>образования и науки</w:t>
      </w:r>
      <w:r w:rsidRPr="00974583">
        <w:rPr>
          <w:rFonts w:ascii="Times New Roman" w:hAnsi="Times New Roman"/>
          <w:sz w:val="28"/>
          <w:szCs w:val="28"/>
        </w:rPr>
        <w:t xml:space="preserve"> Российской Федерации от </w:t>
      </w:r>
      <w:r w:rsidR="00D13A1E" w:rsidRPr="00974583">
        <w:rPr>
          <w:rFonts w:ascii="Times New Roman" w:hAnsi="Times New Roman"/>
          <w:sz w:val="28"/>
          <w:szCs w:val="28"/>
        </w:rPr>
        <w:t>17</w:t>
      </w:r>
      <w:r w:rsidRPr="00974583">
        <w:rPr>
          <w:rFonts w:ascii="Times New Roman" w:hAnsi="Times New Roman"/>
          <w:sz w:val="28"/>
          <w:szCs w:val="28"/>
        </w:rPr>
        <w:t xml:space="preserve"> мая 20</w:t>
      </w:r>
      <w:r w:rsidR="00D13A1E" w:rsidRPr="00974583">
        <w:rPr>
          <w:rFonts w:ascii="Times New Roman" w:hAnsi="Times New Roman"/>
          <w:sz w:val="28"/>
          <w:szCs w:val="28"/>
        </w:rPr>
        <w:t>12</w:t>
      </w:r>
      <w:r w:rsidRPr="00974583">
        <w:rPr>
          <w:rFonts w:ascii="Times New Roman" w:hAnsi="Times New Roman"/>
          <w:sz w:val="28"/>
          <w:szCs w:val="28"/>
        </w:rPr>
        <w:t xml:space="preserve"> года №</w:t>
      </w:r>
      <w:r w:rsidR="00D13A1E" w:rsidRPr="00974583">
        <w:rPr>
          <w:rFonts w:ascii="Times New Roman" w:hAnsi="Times New Roman"/>
          <w:sz w:val="28"/>
          <w:szCs w:val="28"/>
        </w:rPr>
        <w:t>413</w:t>
      </w:r>
      <w:r w:rsidRPr="00974583">
        <w:rPr>
          <w:rFonts w:ascii="Times New Roman" w:hAnsi="Times New Roman"/>
          <w:sz w:val="28"/>
          <w:szCs w:val="28"/>
        </w:rPr>
        <w:t xml:space="preserve"> и Федеральной образовательной программе </w:t>
      </w:r>
      <w:r w:rsidR="00D13A1E" w:rsidRPr="00974583">
        <w:rPr>
          <w:rFonts w:ascii="Times New Roman" w:hAnsi="Times New Roman"/>
          <w:sz w:val="28"/>
          <w:szCs w:val="28"/>
        </w:rPr>
        <w:t>среднего</w:t>
      </w:r>
      <w:r w:rsidRPr="00974583">
        <w:rPr>
          <w:rFonts w:ascii="Times New Roman" w:hAnsi="Times New Roman"/>
          <w:sz w:val="28"/>
          <w:szCs w:val="28"/>
        </w:rPr>
        <w:t xml:space="preserve"> общего образования утвержденной приказом Министерства просвещения от </w:t>
      </w:r>
      <w:r w:rsidR="006F5886" w:rsidRPr="00974583">
        <w:rPr>
          <w:rFonts w:ascii="Times New Roman" w:hAnsi="Times New Roman"/>
          <w:sz w:val="28"/>
          <w:szCs w:val="28"/>
        </w:rPr>
        <w:t>18</w:t>
      </w:r>
      <w:r w:rsidR="00D13A1E" w:rsidRPr="00974583">
        <w:rPr>
          <w:rFonts w:ascii="Times New Roman" w:hAnsi="Times New Roman"/>
          <w:sz w:val="28"/>
          <w:szCs w:val="28"/>
        </w:rPr>
        <w:t xml:space="preserve"> </w:t>
      </w:r>
      <w:r w:rsidR="006F5886" w:rsidRPr="00974583">
        <w:rPr>
          <w:rFonts w:ascii="Times New Roman" w:hAnsi="Times New Roman"/>
          <w:sz w:val="28"/>
          <w:szCs w:val="28"/>
        </w:rPr>
        <w:t>мая</w:t>
      </w:r>
      <w:r w:rsidR="00D13A1E" w:rsidRPr="00974583">
        <w:rPr>
          <w:rFonts w:ascii="Times New Roman" w:hAnsi="Times New Roman"/>
          <w:sz w:val="28"/>
          <w:szCs w:val="28"/>
        </w:rPr>
        <w:t xml:space="preserve"> 202</w:t>
      </w:r>
      <w:r w:rsidR="006F5886" w:rsidRPr="00974583">
        <w:rPr>
          <w:rFonts w:ascii="Times New Roman" w:hAnsi="Times New Roman"/>
          <w:sz w:val="28"/>
          <w:szCs w:val="28"/>
        </w:rPr>
        <w:t>3</w:t>
      </w:r>
      <w:r w:rsidR="00D13A1E" w:rsidRPr="00974583">
        <w:rPr>
          <w:rFonts w:ascii="Times New Roman" w:hAnsi="Times New Roman"/>
          <w:sz w:val="28"/>
          <w:szCs w:val="28"/>
        </w:rPr>
        <w:t xml:space="preserve"> </w:t>
      </w:r>
      <w:r w:rsidR="00ED08E8" w:rsidRPr="00974583">
        <w:rPr>
          <w:rFonts w:ascii="Times New Roman" w:hAnsi="Times New Roman"/>
          <w:sz w:val="28"/>
          <w:szCs w:val="28"/>
        </w:rPr>
        <w:t>года №</w:t>
      </w:r>
      <w:r w:rsidR="006F5886" w:rsidRPr="00974583">
        <w:rPr>
          <w:rFonts w:ascii="Times New Roman" w:hAnsi="Times New Roman"/>
          <w:sz w:val="28"/>
          <w:szCs w:val="28"/>
        </w:rPr>
        <w:t>371</w:t>
      </w:r>
      <w:r w:rsidRPr="00974583">
        <w:rPr>
          <w:rFonts w:ascii="Times New Roman" w:hAnsi="Times New Roman"/>
          <w:sz w:val="28"/>
          <w:szCs w:val="28"/>
        </w:rPr>
        <w:t xml:space="preserve">, включает три раздела: целевой, содержательный и организационный. Структура ООП соответствует требованиям ФГОС </w:t>
      </w:r>
      <w:r w:rsidR="00D13A1E" w:rsidRPr="00974583">
        <w:rPr>
          <w:rFonts w:ascii="Times New Roman" w:hAnsi="Times New Roman"/>
          <w:sz w:val="28"/>
          <w:szCs w:val="28"/>
        </w:rPr>
        <w:t>С</w:t>
      </w:r>
      <w:r w:rsidRPr="00974583">
        <w:rPr>
          <w:rFonts w:ascii="Times New Roman" w:hAnsi="Times New Roman"/>
          <w:sz w:val="28"/>
          <w:szCs w:val="28"/>
        </w:rPr>
        <w:t>ОО, включает в себя следующие документы:</w:t>
      </w:r>
    </w:p>
    <w:p w14:paraId="459B3065" w14:textId="77777777" w:rsidR="00ED171C" w:rsidRPr="00974583" w:rsidRDefault="00ED171C" w:rsidP="005B34A9">
      <w:pPr>
        <w:pStyle w:val="aa"/>
        <w:spacing w:line="276" w:lineRule="auto"/>
        <w:ind w:firstLine="709"/>
        <w:jc w:val="both"/>
        <w:rPr>
          <w:rFonts w:ascii="Times New Roman" w:hAnsi="Times New Roman"/>
          <w:b/>
          <w:bCs/>
          <w:sz w:val="28"/>
          <w:szCs w:val="28"/>
        </w:rPr>
      </w:pPr>
      <w:r w:rsidRPr="00974583">
        <w:rPr>
          <w:rFonts w:ascii="Times New Roman" w:hAnsi="Times New Roman"/>
          <w:b/>
          <w:bCs/>
          <w:sz w:val="28"/>
          <w:szCs w:val="28"/>
        </w:rPr>
        <w:t>1. Целевой раздел</w:t>
      </w:r>
    </w:p>
    <w:p w14:paraId="6D9C6E8D" w14:textId="77777777" w:rsidR="00ED171C" w:rsidRPr="00974583" w:rsidRDefault="00ED171C" w:rsidP="005B34A9">
      <w:pPr>
        <w:pStyle w:val="aa"/>
        <w:spacing w:line="276" w:lineRule="auto"/>
        <w:ind w:firstLine="709"/>
        <w:jc w:val="both"/>
        <w:rPr>
          <w:rFonts w:ascii="Times New Roman" w:hAnsi="Times New Roman"/>
          <w:sz w:val="28"/>
          <w:szCs w:val="28"/>
        </w:rPr>
      </w:pPr>
      <w:r w:rsidRPr="00974583">
        <w:rPr>
          <w:rFonts w:ascii="Times New Roman" w:hAnsi="Times New Roman"/>
          <w:sz w:val="28"/>
          <w:szCs w:val="28"/>
          <w:shd w:val="clear" w:color="auto" w:fill="FFFFFF"/>
        </w:rPr>
        <w:t>1.1. Пояснительная записка</w:t>
      </w:r>
    </w:p>
    <w:p w14:paraId="254A0B97" w14:textId="77777777" w:rsidR="00ED171C" w:rsidRPr="00974583" w:rsidRDefault="00ED171C" w:rsidP="005B34A9">
      <w:pPr>
        <w:pStyle w:val="aa"/>
        <w:spacing w:line="276" w:lineRule="auto"/>
        <w:ind w:firstLine="709"/>
        <w:jc w:val="both"/>
        <w:rPr>
          <w:rFonts w:ascii="Times New Roman" w:hAnsi="Times New Roman"/>
          <w:sz w:val="28"/>
          <w:szCs w:val="28"/>
        </w:rPr>
      </w:pPr>
      <w:r w:rsidRPr="00974583">
        <w:rPr>
          <w:rFonts w:ascii="Times New Roman" w:hAnsi="Times New Roman"/>
          <w:sz w:val="28"/>
          <w:szCs w:val="28"/>
          <w:shd w:val="clear" w:color="auto" w:fill="FFFFFF"/>
        </w:rPr>
        <w:t xml:space="preserve">1.2. Планируемые результаты освоения обучающимися </w:t>
      </w:r>
      <w:r w:rsidR="00D13A1E" w:rsidRPr="00974583">
        <w:rPr>
          <w:rFonts w:ascii="Times New Roman" w:hAnsi="Times New Roman"/>
          <w:sz w:val="28"/>
          <w:szCs w:val="28"/>
          <w:shd w:val="clear" w:color="auto" w:fill="FFFFFF"/>
        </w:rPr>
        <w:t xml:space="preserve">основной образовательной </w:t>
      </w:r>
      <w:r w:rsidRPr="00974583">
        <w:rPr>
          <w:rFonts w:ascii="Times New Roman" w:hAnsi="Times New Roman"/>
          <w:sz w:val="28"/>
          <w:szCs w:val="28"/>
          <w:shd w:val="clear" w:color="auto" w:fill="FFFFFF"/>
        </w:rPr>
        <w:t>программы,</w:t>
      </w:r>
    </w:p>
    <w:p w14:paraId="24AB56C8" w14:textId="77777777" w:rsidR="0026234E" w:rsidRPr="0026234E" w:rsidRDefault="00ED171C" w:rsidP="0026234E">
      <w:pPr>
        <w:pStyle w:val="aa"/>
        <w:spacing w:line="276" w:lineRule="auto"/>
        <w:ind w:firstLine="709"/>
        <w:jc w:val="both"/>
        <w:rPr>
          <w:rFonts w:ascii="Times New Roman" w:hAnsi="Times New Roman"/>
          <w:sz w:val="28"/>
          <w:szCs w:val="28"/>
          <w:shd w:val="clear" w:color="auto" w:fill="FFFFFF"/>
        </w:rPr>
      </w:pPr>
      <w:r w:rsidRPr="00974583">
        <w:rPr>
          <w:rFonts w:ascii="Times New Roman" w:hAnsi="Times New Roman"/>
          <w:sz w:val="28"/>
          <w:szCs w:val="28"/>
          <w:shd w:val="clear" w:color="auto" w:fill="FFFFFF"/>
        </w:rPr>
        <w:t xml:space="preserve">1.3. </w:t>
      </w:r>
      <w:r w:rsidR="0026234E" w:rsidRPr="0026234E">
        <w:rPr>
          <w:rFonts w:ascii="Times New Roman" w:hAnsi="Times New Roman"/>
          <w:sz w:val="28"/>
          <w:szCs w:val="28"/>
          <w:shd w:val="clear" w:color="auto" w:fill="FFFFFF"/>
        </w:rPr>
        <w:t>Система оценки результатов освоения основной образовательной программы (</w:t>
      </w:r>
      <w:bookmarkStart w:id="4" w:name="_Hlk138881080"/>
      <w:r w:rsidR="0026234E" w:rsidRPr="0026234E">
        <w:rPr>
          <w:rFonts w:ascii="Times New Roman" w:hAnsi="Times New Roman"/>
          <w:sz w:val="28"/>
          <w:szCs w:val="28"/>
          <w:shd w:val="clear" w:color="auto" w:fill="FFFFFF"/>
        </w:rPr>
        <w:t>Мониторинги, контрольно-измерительные материалы и другие методические материалы вынесены в Приложение к ООП. Возможно обновление Приложений по необходимости в порядке, предусмотренном законодательством)</w:t>
      </w:r>
      <w:r w:rsidR="0026234E">
        <w:rPr>
          <w:rFonts w:ascii="Times New Roman" w:hAnsi="Times New Roman"/>
          <w:sz w:val="28"/>
          <w:szCs w:val="28"/>
          <w:shd w:val="clear" w:color="auto" w:fill="FFFFFF"/>
        </w:rPr>
        <w:t>.</w:t>
      </w:r>
      <w:r w:rsidR="0026234E" w:rsidRPr="0026234E">
        <w:rPr>
          <w:rFonts w:ascii="Times New Roman" w:hAnsi="Times New Roman"/>
          <w:sz w:val="28"/>
          <w:szCs w:val="28"/>
          <w:shd w:val="clear" w:color="auto" w:fill="FFFFFF"/>
        </w:rPr>
        <w:t xml:space="preserve"> </w:t>
      </w:r>
      <w:bookmarkEnd w:id="4"/>
    </w:p>
    <w:p w14:paraId="5C2CEF9A" w14:textId="77777777" w:rsidR="00ED171C" w:rsidRPr="00974583" w:rsidRDefault="00ED171C" w:rsidP="005B34A9">
      <w:pPr>
        <w:pStyle w:val="aa"/>
        <w:spacing w:line="276" w:lineRule="auto"/>
        <w:ind w:firstLine="709"/>
        <w:jc w:val="both"/>
        <w:rPr>
          <w:rFonts w:ascii="Times New Roman" w:hAnsi="Times New Roman"/>
          <w:b/>
          <w:bCs/>
          <w:sz w:val="28"/>
          <w:szCs w:val="28"/>
        </w:rPr>
      </w:pPr>
      <w:r w:rsidRPr="00974583">
        <w:rPr>
          <w:rFonts w:ascii="Times New Roman" w:hAnsi="Times New Roman"/>
          <w:b/>
          <w:bCs/>
          <w:sz w:val="28"/>
          <w:szCs w:val="28"/>
        </w:rPr>
        <w:t>2. Содержательный раздел</w:t>
      </w:r>
    </w:p>
    <w:p w14:paraId="42F0C295" w14:textId="77777777" w:rsidR="00D13A1E" w:rsidRPr="00974583" w:rsidRDefault="00ED171C" w:rsidP="005B34A9">
      <w:pPr>
        <w:pStyle w:val="aa"/>
        <w:spacing w:line="276" w:lineRule="auto"/>
        <w:ind w:firstLine="709"/>
        <w:jc w:val="both"/>
        <w:rPr>
          <w:rFonts w:ascii="Times New Roman" w:hAnsi="Times New Roman"/>
          <w:sz w:val="28"/>
          <w:szCs w:val="28"/>
          <w:shd w:val="clear" w:color="auto" w:fill="FFFFFF"/>
        </w:rPr>
      </w:pPr>
      <w:r w:rsidRPr="00974583">
        <w:rPr>
          <w:rFonts w:ascii="Times New Roman" w:hAnsi="Times New Roman"/>
          <w:sz w:val="28"/>
          <w:szCs w:val="28"/>
          <w:shd w:val="clear" w:color="auto" w:fill="FFFFFF"/>
        </w:rPr>
        <w:t>2.1.</w:t>
      </w:r>
      <w:r w:rsidR="00D13A1E" w:rsidRPr="00974583">
        <w:rPr>
          <w:rFonts w:ascii="Times New Roman" w:hAnsi="Times New Roman"/>
          <w:sz w:val="28"/>
          <w:szCs w:val="28"/>
          <w:shd w:val="clear" w:color="auto" w:fill="FFFFFF"/>
        </w:rPr>
        <w:t xml:space="preserve"> Программа развития универсальных учебных действий при получении среднего общего образования, включающую формирование компетенций обучающихся в области учебно-исследовательской и проектной деятельности</w:t>
      </w:r>
      <w:r w:rsidR="0026234E">
        <w:rPr>
          <w:rFonts w:ascii="Times New Roman" w:hAnsi="Times New Roman"/>
          <w:sz w:val="28"/>
          <w:szCs w:val="28"/>
          <w:shd w:val="clear" w:color="auto" w:fill="FFFFFF"/>
        </w:rPr>
        <w:t>.</w:t>
      </w:r>
      <w:r w:rsidRPr="00974583">
        <w:rPr>
          <w:rFonts w:ascii="Times New Roman" w:hAnsi="Times New Roman"/>
          <w:sz w:val="28"/>
          <w:szCs w:val="28"/>
          <w:shd w:val="clear" w:color="auto" w:fill="FFFFFF"/>
        </w:rPr>
        <w:t xml:space="preserve"> </w:t>
      </w:r>
    </w:p>
    <w:p w14:paraId="2965AD97" w14:textId="77777777" w:rsidR="00ED171C" w:rsidRPr="00974583" w:rsidRDefault="00ED171C" w:rsidP="00ED171C">
      <w:pPr>
        <w:pStyle w:val="aa"/>
        <w:spacing w:line="276" w:lineRule="auto"/>
        <w:ind w:firstLine="567"/>
        <w:jc w:val="both"/>
        <w:rPr>
          <w:rFonts w:ascii="Times New Roman" w:hAnsi="Times New Roman"/>
          <w:sz w:val="28"/>
          <w:szCs w:val="28"/>
        </w:rPr>
      </w:pPr>
      <w:r w:rsidRPr="00974583">
        <w:rPr>
          <w:rFonts w:ascii="Times New Roman" w:hAnsi="Times New Roman"/>
          <w:sz w:val="28"/>
          <w:szCs w:val="28"/>
          <w:shd w:val="clear" w:color="auto" w:fill="FFFFFF"/>
        </w:rPr>
        <w:t xml:space="preserve">2.2. </w:t>
      </w:r>
      <w:bookmarkStart w:id="5" w:name="_Hlk138881098"/>
      <w:r w:rsidRPr="00974583">
        <w:rPr>
          <w:rFonts w:ascii="Times New Roman" w:hAnsi="Times New Roman"/>
          <w:sz w:val="28"/>
          <w:szCs w:val="28"/>
          <w:shd w:val="clear" w:color="auto" w:fill="FFFFFF"/>
        </w:rPr>
        <w:t>Программ</w:t>
      </w:r>
      <w:r w:rsidR="00D13A1E" w:rsidRPr="00974583">
        <w:rPr>
          <w:rFonts w:ascii="Times New Roman" w:hAnsi="Times New Roman"/>
          <w:sz w:val="28"/>
          <w:szCs w:val="28"/>
          <w:shd w:val="clear" w:color="auto" w:fill="FFFFFF"/>
        </w:rPr>
        <w:t>ы отдельных учебных предметов, курсов и курсов внеурочной деятельности</w:t>
      </w:r>
      <w:bookmarkEnd w:id="5"/>
      <w:r w:rsidR="0026234E">
        <w:rPr>
          <w:rFonts w:ascii="Times New Roman" w:hAnsi="Times New Roman"/>
          <w:sz w:val="28"/>
          <w:szCs w:val="28"/>
          <w:shd w:val="clear" w:color="auto" w:fill="FFFFFF"/>
        </w:rPr>
        <w:t>.</w:t>
      </w:r>
    </w:p>
    <w:p w14:paraId="3CC13D11" w14:textId="77777777" w:rsidR="00ED171C" w:rsidRPr="00974583" w:rsidRDefault="00ED171C" w:rsidP="00ED171C">
      <w:pPr>
        <w:pStyle w:val="aa"/>
        <w:spacing w:line="276" w:lineRule="auto"/>
        <w:ind w:firstLine="567"/>
        <w:jc w:val="both"/>
        <w:rPr>
          <w:rFonts w:ascii="Times New Roman" w:hAnsi="Times New Roman"/>
          <w:sz w:val="28"/>
          <w:szCs w:val="28"/>
        </w:rPr>
      </w:pPr>
      <w:r w:rsidRPr="00974583">
        <w:rPr>
          <w:rFonts w:ascii="Times New Roman" w:hAnsi="Times New Roman"/>
          <w:sz w:val="28"/>
          <w:szCs w:val="28"/>
          <w:shd w:val="clear" w:color="auto" w:fill="FFFFFF"/>
        </w:rPr>
        <w:t>2.3. Рабочая программа воспитания</w:t>
      </w:r>
      <w:r w:rsidR="0026234E">
        <w:rPr>
          <w:rFonts w:ascii="Times New Roman" w:hAnsi="Times New Roman"/>
          <w:sz w:val="28"/>
          <w:szCs w:val="28"/>
          <w:shd w:val="clear" w:color="auto" w:fill="FFFFFF"/>
        </w:rPr>
        <w:t>.</w:t>
      </w:r>
      <w:r w:rsidRPr="00974583">
        <w:rPr>
          <w:rFonts w:ascii="Times New Roman" w:hAnsi="Times New Roman"/>
          <w:sz w:val="28"/>
          <w:szCs w:val="28"/>
          <w:shd w:val="clear" w:color="auto" w:fill="FFFFFF"/>
        </w:rPr>
        <w:t xml:space="preserve"> </w:t>
      </w:r>
    </w:p>
    <w:p w14:paraId="5C508C64" w14:textId="77777777" w:rsidR="00ED171C" w:rsidRPr="00974583" w:rsidRDefault="00ED171C" w:rsidP="00ED171C">
      <w:pPr>
        <w:pStyle w:val="aa"/>
        <w:spacing w:line="276" w:lineRule="auto"/>
        <w:ind w:firstLine="567"/>
        <w:jc w:val="both"/>
        <w:rPr>
          <w:rFonts w:ascii="Times New Roman" w:hAnsi="Times New Roman"/>
          <w:i/>
          <w:iCs/>
          <w:sz w:val="28"/>
          <w:szCs w:val="28"/>
          <w:shd w:val="clear" w:color="auto" w:fill="FFFFFF"/>
        </w:rPr>
      </w:pPr>
      <w:r w:rsidRPr="00974583">
        <w:rPr>
          <w:rFonts w:ascii="Times New Roman" w:hAnsi="Times New Roman"/>
          <w:i/>
          <w:iCs/>
          <w:sz w:val="28"/>
          <w:szCs w:val="28"/>
          <w:shd w:val="clear" w:color="auto" w:fill="FFFFFF"/>
        </w:rPr>
        <w:t>2.4.</w:t>
      </w:r>
      <w:r w:rsidR="00D13A1E" w:rsidRPr="00974583">
        <w:rPr>
          <w:rFonts w:ascii="Times New Roman" w:hAnsi="Times New Roman"/>
          <w:i/>
          <w:iCs/>
          <w:sz w:val="28"/>
          <w:szCs w:val="28"/>
          <w:shd w:val="clear" w:color="auto" w:fill="FFFFFF"/>
        </w:rPr>
        <w:t>1.</w:t>
      </w:r>
      <w:r w:rsidRPr="00974583">
        <w:rPr>
          <w:rFonts w:ascii="Times New Roman" w:hAnsi="Times New Roman"/>
          <w:i/>
          <w:iCs/>
          <w:sz w:val="28"/>
          <w:szCs w:val="28"/>
          <w:shd w:val="clear" w:color="auto" w:fill="FFFFFF"/>
        </w:rPr>
        <w:t xml:space="preserve"> </w:t>
      </w:r>
      <w:r w:rsidR="00D13A1E" w:rsidRPr="00974583">
        <w:rPr>
          <w:rFonts w:ascii="Times New Roman" w:hAnsi="Times New Roman"/>
          <w:i/>
          <w:iCs/>
          <w:sz w:val="28"/>
          <w:szCs w:val="28"/>
          <w:shd w:val="clear" w:color="auto" w:fill="FFFFFF"/>
        </w:rPr>
        <w:t>Программа коррекционной работы, включающая организацию работы с обучающимися с ограниченными возможностями здоровья и инвалидами (разрабатывается дополнительно при поступлении в образовательную организацию обучающихся с ОВЗ и инвалидами)</w:t>
      </w:r>
      <w:r w:rsidR="0026234E">
        <w:rPr>
          <w:rFonts w:ascii="Times New Roman" w:hAnsi="Times New Roman"/>
          <w:i/>
          <w:iCs/>
          <w:sz w:val="28"/>
          <w:szCs w:val="28"/>
          <w:shd w:val="clear" w:color="auto" w:fill="FFFFFF"/>
        </w:rPr>
        <w:t>.</w:t>
      </w:r>
      <w:r w:rsidRPr="00974583">
        <w:rPr>
          <w:rFonts w:ascii="Times New Roman" w:hAnsi="Times New Roman"/>
          <w:i/>
          <w:iCs/>
          <w:sz w:val="28"/>
          <w:szCs w:val="28"/>
          <w:shd w:val="clear" w:color="auto" w:fill="FFFFFF"/>
        </w:rPr>
        <w:t xml:space="preserve"> </w:t>
      </w:r>
    </w:p>
    <w:p w14:paraId="1926C2A7" w14:textId="77777777" w:rsidR="00ED08E8" w:rsidRPr="00974583" w:rsidRDefault="00ED171C" w:rsidP="00974583">
      <w:pPr>
        <w:pStyle w:val="aa"/>
        <w:spacing w:line="276" w:lineRule="auto"/>
        <w:ind w:firstLine="567"/>
        <w:jc w:val="both"/>
        <w:rPr>
          <w:rFonts w:ascii="Times New Roman" w:hAnsi="Times New Roman"/>
          <w:sz w:val="28"/>
          <w:szCs w:val="28"/>
          <w:shd w:val="clear" w:color="auto" w:fill="FFFFFF"/>
        </w:rPr>
      </w:pPr>
      <w:bookmarkStart w:id="6" w:name="_Hlk112680730"/>
      <w:r w:rsidRPr="00974583">
        <w:rPr>
          <w:rFonts w:ascii="Times New Roman" w:hAnsi="Times New Roman"/>
          <w:sz w:val="28"/>
          <w:szCs w:val="28"/>
          <w:shd w:val="clear" w:color="auto" w:fill="FFFFFF"/>
        </w:rPr>
        <w:t>2.4</w:t>
      </w:r>
      <w:r w:rsidR="00D13A1E" w:rsidRPr="00974583">
        <w:rPr>
          <w:rFonts w:ascii="Times New Roman" w:hAnsi="Times New Roman"/>
          <w:sz w:val="28"/>
          <w:szCs w:val="28"/>
          <w:shd w:val="clear" w:color="auto" w:fill="FFFFFF"/>
        </w:rPr>
        <w:t>.2. Р</w:t>
      </w:r>
      <w:r w:rsidRPr="00974583">
        <w:rPr>
          <w:rFonts w:ascii="Times New Roman" w:hAnsi="Times New Roman"/>
          <w:sz w:val="28"/>
          <w:szCs w:val="28"/>
          <w:shd w:val="clear" w:color="auto" w:fill="FFFFFF"/>
        </w:rPr>
        <w:t xml:space="preserve">азработана программа коррекционной работы для обучающихся с трудностями в обучении и социализации. </w:t>
      </w:r>
    </w:p>
    <w:bookmarkEnd w:id="6"/>
    <w:p w14:paraId="7F0650D6" w14:textId="77777777" w:rsidR="00ED171C" w:rsidRPr="00974583" w:rsidRDefault="00ED171C" w:rsidP="00ED171C">
      <w:pPr>
        <w:pStyle w:val="aa"/>
        <w:spacing w:line="276" w:lineRule="auto"/>
        <w:ind w:firstLine="567"/>
        <w:jc w:val="both"/>
        <w:rPr>
          <w:rFonts w:ascii="Times New Roman" w:hAnsi="Times New Roman"/>
          <w:b/>
          <w:bCs/>
          <w:sz w:val="28"/>
          <w:szCs w:val="28"/>
        </w:rPr>
      </w:pPr>
      <w:r w:rsidRPr="00974583">
        <w:rPr>
          <w:rFonts w:ascii="Times New Roman" w:hAnsi="Times New Roman"/>
          <w:b/>
          <w:bCs/>
          <w:sz w:val="28"/>
          <w:szCs w:val="28"/>
        </w:rPr>
        <w:t>3. Организационный раздел</w:t>
      </w:r>
    </w:p>
    <w:p w14:paraId="30582F95" w14:textId="77777777" w:rsidR="00ED171C" w:rsidRPr="00974583" w:rsidRDefault="00ED171C" w:rsidP="00ED171C">
      <w:pPr>
        <w:pStyle w:val="aa"/>
        <w:spacing w:line="276" w:lineRule="auto"/>
        <w:ind w:firstLine="567"/>
        <w:jc w:val="both"/>
        <w:rPr>
          <w:rFonts w:ascii="Times New Roman" w:hAnsi="Times New Roman"/>
          <w:sz w:val="28"/>
          <w:szCs w:val="28"/>
        </w:rPr>
      </w:pPr>
      <w:r w:rsidRPr="00974583">
        <w:rPr>
          <w:rFonts w:ascii="Times New Roman" w:hAnsi="Times New Roman"/>
          <w:sz w:val="28"/>
          <w:szCs w:val="28"/>
          <w:shd w:val="clear" w:color="auto" w:fill="FFFFFF"/>
        </w:rPr>
        <w:t>3.1. Учебный план,</w:t>
      </w:r>
    </w:p>
    <w:p w14:paraId="42263B20" w14:textId="77777777" w:rsidR="00ED171C" w:rsidRPr="00974583" w:rsidRDefault="00ED171C" w:rsidP="00ED171C">
      <w:pPr>
        <w:pStyle w:val="aa"/>
        <w:spacing w:line="276" w:lineRule="auto"/>
        <w:ind w:firstLine="567"/>
        <w:jc w:val="both"/>
        <w:rPr>
          <w:rFonts w:ascii="Times New Roman" w:hAnsi="Times New Roman"/>
          <w:sz w:val="28"/>
          <w:szCs w:val="28"/>
        </w:rPr>
      </w:pPr>
      <w:r w:rsidRPr="00974583">
        <w:rPr>
          <w:rFonts w:ascii="Times New Roman" w:hAnsi="Times New Roman"/>
          <w:sz w:val="28"/>
          <w:szCs w:val="28"/>
          <w:shd w:val="clear" w:color="auto" w:fill="FFFFFF"/>
        </w:rPr>
        <w:t>3.2. План внеурочной деятельности,</w:t>
      </w:r>
    </w:p>
    <w:p w14:paraId="4FB705DA" w14:textId="77777777" w:rsidR="00ED171C" w:rsidRPr="00974583" w:rsidRDefault="00ED171C" w:rsidP="00ED171C">
      <w:pPr>
        <w:pStyle w:val="aa"/>
        <w:spacing w:line="276" w:lineRule="auto"/>
        <w:ind w:firstLine="567"/>
        <w:jc w:val="both"/>
        <w:rPr>
          <w:rFonts w:ascii="Times New Roman" w:hAnsi="Times New Roman"/>
          <w:sz w:val="28"/>
          <w:szCs w:val="28"/>
        </w:rPr>
      </w:pPr>
      <w:r w:rsidRPr="00974583">
        <w:rPr>
          <w:rFonts w:ascii="Times New Roman" w:hAnsi="Times New Roman"/>
          <w:sz w:val="28"/>
          <w:szCs w:val="28"/>
          <w:shd w:val="clear" w:color="auto" w:fill="FFFFFF"/>
        </w:rPr>
        <w:t>3.3. Календарный учебный график,</w:t>
      </w:r>
    </w:p>
    <w:p w14:paraId="3B68641F" w14:textId="77777777" w:rsidR="00ED171C" w:rsidRPr="00974583" w:rsidRDefault="00ED171C" w:rsidP="00ED171C">
      <w:pPr>
        <w:pStyle w:val="aa"/>
        <w:spacing w:line="276" w:lineRule="auto"/>
        <w:ind w:firstLine="567"/>
        <w:jc w:val="both"/>
        <w:rPr>
          <w:rFonts w:ascii="Times New Roman" w:hAnsi="Times New Roman"/>
          <w:sz w:val="28"/>
          <w:szCs w:val="28"/>
        </w:rPr>
      </w:pPr>
      <w:r w:rsidRPr="00974583">
        <w:rPr>
          <w:rFonts w:ascii="Times New Roman" w:hAnsi="Times New Roman"/>
          <w:sz w:val="28"/>
          <w:szCs w:val="28"/>
          <w:shd w:val="clear" w:color="auto" w:fill="FFFFFF"/>
        </w:rPr>
        <w:lastRenderedPageBreak/>
        <w:t>3.4. Календарный план воспитательной работы,</w:t>
      </w:r>
    </w:p>
    <w:p w14:paraId="2ED5D0A1" w14:textId="77777777" w:rsidR="0026234E" w:rsidRPr="0026234E" w:rsidRDefault="00ED171C" w:rsidP="0026234E">
      <w:pPr>
        <w:pStyle w:val="aa"/>
        <w:spacing w:line="276" w:lineRule="auto"/>
        <w:ind w:firstLine="567"/>
        <w:jc w:val="both"/>
        <w:rPr>
          <w:rFonts w:ascii="Times New Roman" w:hAnsi="Times New Roman"/>
          <w:sz w:val="28"/>
          <w:szCs w:val="28"/>
          <w:shd w:val="clear" w:color="auto" w:fill="FFFFFF"/>
        </w:rPr>
      </w:pPr>
      <w:r w:rsidRPr="00974583">
        <w:rPr>
          <w:rFonts w:ascii="Times New Roman" w:hAnsi="Times New Roman"/>
          <w:sz w:val="28"/>
          <w:szCs w:val="28"/>
          <w:shd w:val="clear" w:color="auto" w:fill="FFFFFF"/>
        </w:rPr>
        <w:t xml:space="preserve">3.5. </w:t>
      </w:r>
      <w:r w:rsidR="0026234E" w:rsidRPr="0026234E">
        <w:rPr>
          <w:rFonts w:ascii="Times New Roman" w:hAnsi="Times New Roman"/>
          <w:sz w:val="28"/>
          <w:szCs w:val="28"/>
          <w:shd w:val="clear" w:color="auto" w:fill="FFFFFF"/>
        </w:rPr>
        <w:t xml:space="preserve">Система условий реализации основной образовательной программы в соответствии с требованиями ФГОС СОО. </w:t>
      </w:r>
      <w:bookmarkStart w:id="7" w:name="_Hlk138881121"/>
      <w:r w:rsidR="0026234E" w:rsidRPr="0026234E">
        <w:rPr>
          <w:rFonts w:ascii="Times New Roman" w:hAnsi="Times New Roman"/>
          <w:sz w:val="28"/>
          <w:szCs w:val="28"/>
          <w:shd w:val="clear" w:color="auto" w:fill="FFFFFF"/>
        </w:rPr>
        <w:t xml:space="preserve">(Материально-техническая база, списки педагогических сотрудников, штатное расписание и другие документы, составляющие систему условий реализации программы, актуализируются ежегодно перед началом учебного года и являются Приложением к ООП). </w:t>
      </w:r>
    </w:p>
    <w:bookmarkEnd w:id="7"/>
    <w:p w14:paraId="5BB18262" w14:textId="77777777" w:rsidR="00ED171C" w:rsidRPr="00974583" w:rsidRDefault="00ED171C" w:rsidP="00ED171C">
      <w:pPr>
        <w:pStyle w:val="aa"/>
        <w:spacing w:line="276" w:lineRule="auto"/>
        <w:ind w:firstLine="567"/>
        <w:jc w:val="both"/>
        <w:rPr>
          <w:rFonts w:ascii="Times New Roman" w:hAnsi="Times New Roman"/>
          <w:sz w:val="28"/>
          <w:szCs w:val="28"/>
          <w:shd w:val="clear" w:color="auto" w:fill="FFFFFF"/>
        </w:rPr>
      </w:pPr>
      <w:r w:rsidRPr="00974583">
        <w:rPr>
          <w:rFonts w:ascii="Times New Roman" w:hAnsi="Times New Roman"/>
          <w:sz w:val="28"/>
          <w:szCs w:val="28"/>
          <w:shd w:val="clear" w:color="auto" w:fill="FFFFFF"/>
        </w:rPr>
        <w:t xml:space="preserve">Реализация ООП </w:t>
      </w:r>
      <w:r w:rsidR="000846B1" w:rsidRPr="00974583">
        <w:rPr>
          <w:rFonts w:ascii="Times New Roman" w:hAnsi="Times New Roman"/>
          <w:sz w:val="28"/>
          <w:szCs w:val="28"/>
          <w:shd w:val="clear" w:color="auto" w:fill="FFFFFF"/>
        </w:rPr>
        <w:t>С</w:t>
      </w:r>
      <w:r w:rsidRPr="00974583">
        <w:rPr>
          <w:rFonts w:ascii="Times New Roman" w:hAnsi="Times New Roman"/>
          <w:sz w:val="28"/>
          <w:szCs w:val="28"/>
          <w:shd w:val="clear" w:color="auto" w:fill="FFFFFF"/>
        </w:rPr>
        <w:t xml:space="preserve">ОО обеспечивает право каждого человека на образование, недопустимость дискриминации в сфере образования. </w:t>
      </w:r>
    </w:p>
    <w:p w14:paraId="43E3D7E5" w14:textId="77777777" w:rsidR="00ED171C" w:rsidRPr="00974583" w:rsidRDefault="00ED171C" w:rsidP="00CC7E22">
      <w:pPr>
        <w:spacing w:after="0" w:line="276" w:lineRule="auto"/>
        <w:ind w:firstLine="567"/>
        <w:jc w:val="both"/>
        <w:rPr>
          <w:rFonts w:ascii="Times New Roman" w:hAnsi="Times New Roman"/>
          <w:sz w:val="28"/>
          <w:szCs w:val="28"/>
        </w:rPr>
      </w:pPr>
      <w:r w:rsidRPr="00974583">
        <w:rPr>
          <w:rFonts w:ascii="Times New Roman" w:hAnsi="Times New Roman"/>
          <w:sz w:val="28"/>
          <w:szCs w:val="28"/>
          <w:shd w:val="clear" w:color="auto" w:fill="FFFFFF"/>
        </w:rPr>
        <w:t>Программа разработана и реализуется педагогическим коллективом образовательной организации. При реализации программы используются педагогически обоснованные формы, средства, методы обучения и воспитания. Каждый педагог имеет право на их выбор, а также имеет право на творческую инициативу, разработку и применение авторских программ</w:t>
      </w:r>
      <w:r w:rsidRPr="00974583">
        <w:rPr>
          <w:rFonts w:ascii="Times New Roman" w:hAnsi="Times New Roman"/>
          <w:color w:val="464C55"/>
          <w:sz w:val="28"/>
          <w:szCs w:val="28"/>
          <w:shd w:val="clear" w:color="auto" w:fill="FFFFFF"/>
        </w:rPr>
        <w:t> </w:t>
      </w:r>
      <w:r w:rsidRPr="00974583">
        <w:rPr>
          <w:rFonts w:ascii="Times New Roman" w:hAnsi="Times New Roman"/>
          <w:sz w:val="28"/>
          <w:szCs w:val="28"/>
          <w:shd w:val="clear" w:color="auto" w:fill="FFFFFF"/>
        </w:rPr>
        <w:t xml:space="preserve">и методов обучения и воспитания в пределах реализуемой образовательной программы, отдельного учебного предмета, курса, дисциплины (модуля). </w:t>
      </w:r>
      <w:r w:rsidR="002430C6" w:rsidRPr="00974583">
        <w:rPr>
          <w:rFonts w:ascii="Times New Roman" w:hAnsi="Times New Roman"/>
          <w:sz w:val="28"/>
          <w:szCs w:val="28"/>
        </w:rPr>
        <w:t xml:space="preserve">Основная образовательная программа </w:t>
      </w:r>
      <w:r w:rsidR="00671BA8" w:rsidRPr="00974583">
        <w:rPr>
          <w:rFonts w:ascii="Times New Roman" w:hAnsi="Times New Roman"/>
          <w:sz w:val="28"/>
          <w:szCs w:val="28"/>
        </w:rPr>
        <w:t>среднего</w:t>
      </w:r>
      <w:r w:rsidR="002430C6" w:rsidRPr="00974583">
        <w:rPr>
          <w:rFonts w:ascii="Times New Roman" w:hAnsi="Times New Roman"/>
          <w:sz w:val="28"/>
          <w:szCs w:val="28"/>
        </w:rPr>
        <w:t xml:space="preserve"> общего образования реализуется образовательной программой самостоятельно, без привлечения сторонних организаций в рамках сетевого взаимодействия. </w:t>
      </w:r>
    </w:p>
    <w:p w14:paraId="16DE546B" w14:textId="77777777" w:rsidR="00ED171C" w:rsidRPr="00974583" w:rsidRDefault="00ED171C" w:rsidP="00CC7E22">
      <w:pPr>
        <w:pStyle w:val="aa"/>
        <w:spacing w:line="276" w:lineRule="auto"/>
        <w:ind w:firstLine="567"/>
        <w:jc w:val="both"/>
        <w:rPr>
          <w:rFonts w:ascii="Times New Roman" w:hAnsi="Times New Roman"/>
          <w:sz w:val="28"/>
          <w:szCs w:val="28"/>
          <w:shd w:val="clear" w:color="auto" w:fill="FFFFFF"/>
        </w:rPr>
      </w:pPr>
      <w:r w:rsidRPr="00974583">
        <w:rPr>
          <w:rFonts w:ascii="Times New Roman" w:hAnsi="Times New Roman"/>
          <w:sz w:val="28"/>
          <w:szCs w:val="28"/>
          <w:shd w:val="clear" w:color="auto" w:fill="FFFFFF"/>
        </w:rPr>
        <w:t xml:space="preserve">Обучение по образовательной программе реализуется с учетом потребностей, возможностей личности и в зависимости от объема обязательных занятий педагогического работника с обучающимися осуществляется в очной форме. </w:t>
      </w:r>
    </w:p>
    <w:p w14:paraId="6A5959BF" w14:textId="77777777" w:rsidR="00ED171C" w:rsidRPr="00974583" w:rsidRDefault="00ED171C" w:rsidP="00ED171C">
      <w:pPr>
        <w:pStyle w:val="aa"/>
        <w:spacing w:line="276" w:lineRule="auto"/>
        <w:ind w:firstLine="567"/>
        <w:jc w:val="both"/>
        <w:rPr>
          <w:rFonts w:ascii="Times New Roman" w:hAnsi="Times New Roman"/>
          <w:sz w:val="28"/>
          <w:szCs w:val="28"/>
          <w:shd w:val="clear" w:color="auto" w:fill="FFFFFF"/>
        </w:rPr>
      </w:pPr>
      <w:r w:rsidRPr="00974583">
        <w:rPr>
          <w:rFonts w:ascii="Times New Roman" w:hAnsi="Times New Roman"/>
          <w:sz w:val="28"/>
          <w:szCs w:val="28"/>
          <w:shd w:val="clear" w:color="auto" w:fill="FFFFFF"/>
        </w:rPr>
        <w:t xml:space="preserve">Обучение в </w:t>
      </w:r>
      <w:r w:rsidR="00CC7E22" w:rsidRPr="00974583">
        <w:rPr>
          <w:rFonts w:ascii="Times New Roman" w:hAnsi="Times New Roman"/>
          <w:sz w:val="28"/>
          <w:szCs w:val="28"/>
          <w:shd w:val="clear" w:color="auto" w:fill="FFFFFF"/>
        </w:rPr>
        <w:t>школе</w:t>
      </w:r>
      <w:r w:rsidRPr="00974583">
        <w:rPr>
          <w:rFonts w:ascii="Times New Roman" w:hAnsi="Times New Roman"/>
          <w:sz w:val="28"/>
          <w:szCs w:val="28"/>
          <w:shd w:val="clear" w:color="auto" w:fill="FFFFFF"/>
        </w:rPr>
        <w:t xml:space="preserve"> при реализации данной образовательной программы организовано по </w:t>
      </w:r>
      <w:r w:rsidR="00974583" w:rsidRPr="00974583">
        <w:rPr>
          <w:rFonts w:ascii="Times New Roman" w:hAnsi="Times New Roman"/>
          <w:sz w:val="28"/>
          <w:szCs w:val="28"/>
          <w:shd w:val="clear" w:color="auto" w:fill="FFFFFF"/>
        </w:rPr>
        <w:t>5</w:t>
      </w:r>
      <w:r w:rsidRPr="00974583">
        <w:rPr>
          <w:rFonts w:ascii="Times New Roman" w:hAnsi="Times New Roman"/>
          <w:sz w:val="28"/>
          <w:szCs w:val="28"/>
          <w:shd w:val="clear" w:color="auto" w:fill="FFFFFF"/>
        </w:rPr>
        <w:t>-дневной учебной неделе.</w:t>
      </w:r>
    </w:p>
    <w:p w14:paraId="00D4DC2B" w14:textId="77777777" w:rsidR="00ED171C" w:rsidRPr="00974583" w:rsidRDefault="00ED171C" w:rsidP="00ED171C">
      <w:pPr>
        <w:pStyle w:val="aa"/>
        <w:spacing w:line="276" w:lineRule="auto"/>
        <w:ind w:firstLine="567"/>
        <w:jc w:val="both"/>
        <w:rPr>
          <w:rFonts w:ascii="Times New Roman" w:hAnsi="Times New Roman"/>
          <w:sz w:val="28"/>
          <w:szCs w:val="28"/>
          <w:shd w:val="clear" w:color="auto" w:fill="FFFFFF"/>
        </w:rPr>
      </w:pPr>
      <w:r w:rsidRPr="00974583">
        <w:rPr>
          <w:rFonts w:ascii="Times New Roman" w:hAnsi="Times New Roman"/>
          <w:sz w:val="28"/>
          <w:szCs w:val="28"/>
          <w:shd w:val="clear" w:color="auto" w:fill="FFFFFF"/>
        </w:rPr>
        <w:t>Общий объем аудиторной нагрузки определяется учебным планом</w:t>
      </w:r>
      <w:r w:rsidR="000846B1" w:rsidRPr="00974583">
        <w:rPr>
          <w:rFonts w:ascii="Times New Roman" w:hAnsi="Times New Roman"/>
          <w:sz w:val="28"/>
          <w:szCs w:val="28"/>
          <w:shd w:val="clear" w:color="auto" w:fill="FFFFFF"/>
        </w:rPr>
        <w:t xml:space="preserve"> и за два года обучения </w:t>
      </w:r>
      <w:r w:rsidR="000846B1" w:rsidRPr="00974583">
        <w:rPr>
          <w:rFonts w:ascii="Times New Roman" w:hAnsi="Times New Roman"/>
          <w:sz w:val="28"/>
          <w:szCs w:val="28"/>
        </w:rPr>
        <w:t>составляет не менее 2170 часов и не более 2516 часов</w:t>
      </w:r>
      <w:r w:rsidRPr="00974583">
        <w:rPr>
          <w:rFonts w:ascii="Times New Roman" w:hAnsi="Times New Roman"/>
          <w:sz w:val="28"/>
          <w:szCs w:val="28"/>
          <w:shd w:val="clear" w:color="auto" w:fill="FFFFFF"/>
        </w:rPr>
        <w:t xml:space="preserve">, часы внеурочной деятельности не входят в аудиторную нагрузку. Объем внеурочной деятельности для обучающихся при освоении ими программы </w:t>
      </w:r>
      <w:r w:rsidR="000846B1" w:rsidRPr="00974583">
        <w:rPr>
          <w:rFonts w:ascii="Times New Roman" w:hAnsi="Times New Roman"/>
          <w:sz w:val="28"/>
          <w:szCs w:val="28"/>
          <w:shd w:val="clear" w:color="auto" w:fill="FFFFFF"/>
        </w:rPr>
        <w:t>среднего</w:t>
      </w:r>
      <w:r w:rsidRPr="00974583">
        <w:rPr>
          <w:rFonts w:ascii="Times New Roman" w:hAnsi="Times New Roman"/>
          <w:sz w:val="28"/>
          <w:szCs w:val="28"/>
          <w:shd w:val="clear" w:color="auto" w:fill="FFFFFF"/>
        </w:rPr>
        <w:t xml:space="preserve"> общего образования определяется планом внеурочной деятельности.</w:t>
      </w:r>
    </w:p>
    <w:p w14:paraId="010F00B1" w14:textId="77777777" w:rsidR="002430C6" w:rsidRPr="00974583" w:rsidRDefault="002430C6" w:rsidP="009B57CC">
      <w:pPr>
        <w:spacing w:after="0" w:line="276" w:lineRule="auto"/>
        <w:ind w:firstLine="567"/>
        <w:jc w:val="both"/>
        <w:rPr>
          <w:rFonts w:ascii="Times New Roman" w:hAnsi="Times New Roman"/>
          <w:sz w:val="28"/>
          <w:szCs w:val="28"/>
          <w:shd w:val="clear" w:color="auto" w:fill="FFFFFF"/>
        </w:rPr>
      </w:pPr>
      <w:r w:rsidRPr="00974583">
        <w:rPr>
          <w:rFonts w:ascii="Times New Roman" w:hAnsi="Times New Roman"/>
          <w:sz w:val="28"/>
          <w:szCs w:val="28"/>
        </w:rPr>
        <w:t xml:space="preserve">Региональные, национальные и этнокультурные особенности народов РФ учтены </w:t>
      </w:r>
      <w:r w:rsidR="00CC7E22" w:rsidRPr="00974583">
        <w:rPr>
          <w:rFonts w:ascii="Times New Roman" w:hAnsi="Times New Roman"/>
          <w:sz w:val="28"/>
          <w:szCs w:val="28"/>
        </w:rPr>
        <w:t xml:space="preserve">при разработке учебного плана, </w:t>
      </w:r>
      <w:r w:rsidRPr="00974583">
        <w:rPr>
          <w:rFonts w:ascii="Times New Roman" w:hAnsi="Times New Roman"/>
          <w:sz w:val="28"/>
          <w:szCs w:val="28"/>
        </w:rPr>
        <w:t>плана внеурочной деятельности</w:t>
      </w:r>
      <w:r w:rsidR="00CC7E22" w:rsidRPr="00974583">
        <w:rPr>
          <w:rFonts w:ascii="Times New Roman" w:hAnsi="Times New Roman"/>
          <w:sz w:val="28"/>
          <w:szCs w:val="28"/>
        </w:rPr>
        <w:t xml:space="preserve"> и календарного плана воспитательной работы, где представлены модулем</w:t>
      </w:r>
      <w:r w:rsidR="00CC7E22" w:rsidRPr="00974583">
        <w:rPr>
          <w:sz w:val="28"/>
          <w:szCs w:val="28"/>
        </w:rPr>
        <w:t xml:space="preserve"> «</w:t>
      </w:r>
      <w:r w:rsidR="00CC7E22" w:rsidRPr="00974583">
        <w:rPr>
          <w:rFonts w:ascii="Times New Roman" w:hAnsi="Times New Roman"/>
          <w:sz w:val="28"/>
          <w:szCs w:val="28"/>
        </w:rPr>
        <w:t>Единая концепция духовно-нравственного воспитания и развития подрастающего поколения Чеченской Республики»</w:t>
      </w:r>
      <w:r w:rsidRPr="00974583">
        <w:rPr>
          <w:rFonts w:ascii="Times New Roman" w:hAnsi="Times New Roman"/>
          <w:sz w:val="28"/>
          <w:szCs w:val="28"/>
        </w:rPr>
        <w:t>. В частности, уроки родного</w:t>
      </w:r>
      <w:r w:rsidR="00CC7E22" w:rsidRPr="00974583">
        <w:rPr>
          <w:rFonts w:ascii="Times New Roman" w:hAnsi="Times New Roman"/>
          <w:sz w:val="28"/>
          <w:szCs w:val="28"/>
        </w:rPr>
        <w:t xml:space="preserve"> «чеченского»</w:t>
      </w:r>
      <w:r w:rsidRPr="00974583">
        <w:rPr>
          <w:rFonts w:ascii="Times New Roman" w:hAnsi="Times New Roman"/>
          <w:sz w:val="28"/>
          <w:szCs w:val="28"/>
        </w:rPr>
        <w:t xml:space="preserve"> языка, а также темы в учебных предметах и курсах внеурочной деятельности предметов и предметных областей «География», «История», «Обществознание», «Русский язык», «Литература» и др. Рабочая программа воспитания также содержит разделы, направленные на предоставление обучающимся </w:t>
      </w:r>
      <w:r w:rsidRPr="00974583">
        <w:rPr>
          <w:rFonts w:ascii="Times New Roman" w:hAnsi="Times New Roman"/>
          <w:sz w:val="28"/>
          <w:szCs w:val="28"/>
          <w:shd w:val="clear" w:color="auto" w:fill="FFFFFF"/>
        </w:rPr>
        <w:t xml:space="preserve">исторического, социального опыта поколений россиян, основ духовно-нравственных культур народов Российской Федерации, общероссийской светской этики. </w:t>
      </w:r>
    </w:p>
    <w:p w14:paraId="379A3A14" w14:textId="77777777" w:rsidR="002430C6" w:rsidRPr="00974583" w:rsidRDefault="002430C6" w:rsidP="009B57CC">
      <w:pPr>
        <w:spacing w:after="0" w:line="276" w:lineRule="auto"/>
        <w:ind w:firstLine="567"/>
        <w:jc w:val="both"/>
        <w:rPr>
          <w:rFonts w:ascii="Times New Roman" w:hAnsi="Times New Roman"/>
          <w:sz w:val="28"/>
          <w:szCs w:val="28"/>
        </w:rPr>
      </w:pPr>
      <w:r w:rsidRPr="00974583">
        <w:rPr>
          <w:rFonts w:ascii="Times New Roman" w:hAnsi="Times New Roman"/>
          <w:sz w:val="28"/>
          <w:szCs w:val="28"/>
        </w:rPr>
        <w:t xml:space="preserve">Обучение в </w:t>
      </w:r>
      <w:r w:rsidR="0026234E" w:rsidRPr="0026234E">
        <w:rPr>
          <w:rFonts w:ascii="Times New Roman" w:hAnsi="Times New Roman"/>
          <w:sz w:val="28"/>
          <w:szCs w:val="28"/>
        </w:rPr>
        <w:t xml:space="preserve">образовательной организации </w:t>
      </w:r>
      <w:r w:rsidRPr="00974583">
        <w:rPr>
          <w:rFonts w:ascii="Times New Roman" w:hAnsi="Times New Roman"/>
          <w:sz w:val="28"/>
          <w:szCs w:val="28"/>
        </w:rPr>
        <w:t>на уровне среднего общего образования реализуется по выб</w:t>
      </w:r>
      <w:r w:rsidR="00D60E5B" w:rsidRPr="00974583">
        <w:rPr>
          <w:rFonts w:ascii="Times New Roman" w:hAnsi="Times New Roman"/>
          <w:sz w:val="28"/>
          <w:szCs w:val="28"/>
        </w:rPr>
        <w:t>ираемым</w:t>
      </w:r>
      <w:r w:rsidRPr="00974583">
        <w:rPr>
          <w:rFonts w:ascii="Times New Roman" w:hAnsi="Times New Roman"/>
          <w:sz w:val="28"/>
          <w:szCs w:val="28"/>
        </w:rPr>
        <w:t xml:space="preserve"> </w:t>
      </w:r>
      <w:r w:rsidR="00D60E5B" w:rsidRPr="00974583">
        <w:rPr>
          <w:rFonts w:ascii="Times New Roman" w:hAnsi="Times New Roman"/>
          <w:sz w:val="28"/>
          <w:szCs w:val="28"/>
        </w:rPr>
        <w:t xml:space="preserve">обучающимися 10 класса </w:t>
      </w:r>
      <w:r w:rsidRPr="00974583">
        <w:rPr>
          <w:rFonts w:ascii="Times New Roman" w:hAnsi="Times New Roman"/>
          <w:sz w:val="28"/>
          <w:szCs w:val="28"/>
        </w:rPr>
        <w:t xml:space="preserve">профилям </w:t>
      </w:r>
      <w:r w:rsidR="00D60E5B" w:rsidRPr="00974583">
        <w:rPr>
          <w:rFonts w:ascii="Times New Roman" w:hAnsi="Times New Roman"/>
          <w:sz w:val="28"/>
          <w:szCs w:val="28"/>
        </w:rPr>
        <w:t xml:space="preserve">на </w:t>
      </w:r>
      <w:r w:rsidR="00D60E5B" w:rsidRPr="00974583">
        <w:rPr>
          <w:rFonts w:ascii="Times New Roman" w:hAnsi="Times New Roman"/>
          <w:sz w:val="28"/>
          <w:szCs w:val="28"/>
        </w:rPr>
        <w:lastRenderedPageBreak/>
        <w:t>начало учебного года.</w:t>
      </w:r>
      <w:r w:rsidRPr="00974583">
        <w:rPr>
          <w:rFonts w:ascii="Times New Roman" w:hAnsi="Times New Roman"/>
          <w:sz w:val="28"/>
          <w:szCs w:val="28"/>
        </w:rPr>
        <w:t xml:space="preserve"> Выбор профиля осуществляется по заявлениям обучающихся, формирование учебного плана, в частности части, формируемой участниками образовательных отношений, производится путем анкетирования. При выборе обучающимися другого профиля обучения и при наличии возможностей </w:t>
      </w:r>
      <w:r w:rsidR="00ED08E8" w:rsidRPr="00974583">
        <w:rPr>
          <w:rFonts w:ascii="Times New Roman" w:hAnsi="Times New Roman"/>
          <w:sz w:val="28"/>
          <w:szCs w:val="28"/>
        </w:rPr>
        <w:t>школы</w:t>
      </w:r>
      <w:r w:rsidRPr="00974583">
        <w:rPr>
          <w:rFonts w:ascii="Times New Roman" w:hAnsi="Times New Roman"/>
          <w:sz w:val="28"/>
          <w:szCs w:val="28"/>
        </w:rPr>
        <w:t xml:space="preserve"> внес</w:t>
      </w:r>
      <w:r w:rsidR="00ED08E8" w:rsidRPr="00974583">
        <w:rPr>
          <w:rFonts w:ascii="Times New Roman" w:hAnsi="Times New Roman"/>
          <w:sz w:val="28"/>
          <w:szCs w:val="28"/>
        </w:rPr>
        <w:t>ятся</w:t>
      </w:r>
      <w:r w:rsidRPr="00974583">
        <w:rPr>
          <w:rFonts w:ascii="Times New Roman" w:hAnsi="Times New Roman"/>
          <w:sz w:val="28"/>
          <w:szCs w:val="28"/>
        </w:rPr>
        <w:t xml:space="preserve"> изменени</w:t>
      </w:r>
      <w:r w:rsidR="00ED08E8" w:rsidRPr="00974583">
        <w:rPr>
          <w:rFonts w:ascii="Times New Roman" w:hAnsi="Times New Roman"/>
          <w:sz w:val="28"/>
          <w:szCs w:val="28"/>
        </w:rPr>
        <w:t>я</w:t>
      </w:r>
      <w:r w:rsidRPr="00974583">
        <w:rPr>
          <w:rFonts w:ascii="Times New Roman" w:hAnsi="Times New Roman"/>
          <w:sz w:val="28"/>
          <w:szCs w:val="28"/>
        </w:rPr>
        <w:t xml:space="preserve"> в редакцию образовательной программы. Изменения вносятся в соответствии с </w:t>
      </w:r>
      <w:r w:rsidR="00D60E5B" w:rsidRPr="00974583">
        <w:rPr>
          <w:rFonts w:ascii="Times New Roman" w:hAnsi="Times New Roman"/>
          <w:sz w:val="28"/>
          <w:szCs w:val="28"/>
        </w:rPr>
        <w:t>локальным нормативным актом</w:t>
      </w:r>
      <w:r w:rsidR="00ED08E8" w:rsidRPr="00974583">
        <w:rPr>
          <w:rFonts w:ascii="Times New Roman" w:hAnsi="Times New Roman"/>
          <w:sz w:val="28"/>
          <w:szCs w:val="28"/>
        </w:rPr>
        <w:t xml:space="preserve"> школы</w:t>
      </w:r>
      <w:r w:rsidR="00D60E5B" w:rsidRPr="00974583">
        <w:rPr>
          <w:rFonts w:ascii="Times New Roman" w:hAnsi="Times New Roman"/>
          <w:sz w:val="28"/>
          <w:szCs w:val="28"/>
        </w:rPr>
        <w:t xml:space="preserve">, </w:t>
      </w:r>
      <w:r w:rsidR="001C691C" w:rsidRPr="00974583">
        <w:rPr>
          <w:rFonts w:ascii="Times New Roman" w:hAnsi="Times New Roman"/>
          <w:sz w:val="28"/>
          <w:szCs w:val="28"/>
        </w:rPr>
        <w:t>регламентирующем вопросы разработки, утверждения и внесения изменений в основные образовательные программы школы не</w:t>
      </w:r>
      <w:r w:rsidRPr="00974583">
        <w:rPr>
          <w:rFonts w:ascii="Times New Roman" w:hAnsi="Times New Roman"/>
          <w:sz w:val="28"/>
          <w:szCs w:val="28"/>
        </w:rPr>
        <w:t xml:space="preserve"> позднее начала учебного года. </w:t>
      </w:r>
    </w:p>
    <w:p w14:paraId="32B2E3F3" w14:textId="77777777" w:rsidR="00ED08E8" w:rsidRPr="00974583" w:rsidRDefault="00DA0F76" w:rsidP="00974583">
      <w:pPr>
        <w:pStyle w:val="aa"/>
        <w:spacing w:line="276" w:lineRule="auto"/>
        <w:ind w:firstLine="567"/>
        <w:jc w:val="both"/>
        <w:rPr>
          <w:rFonts w:ascii="Times New Roman" w:hAnsi="Times New Roman"/>
          <w:sz w:val="28"/>
          <w:szCs w:val="28"/>
        </w:rPr>
      </w:pPr>
      <w:r w:rsidRPr="00974583">
        <w:rPr>
          <w:rFonts w:ascii="Times New Roman" w:hAnsi="Times New Roman"/>
          <w:sz w:val="28"/>
          <w:szCs w:val="28"/>
        </w:rPr>
        <w:t xml:space="preserve">В целях удовлетворения образовательных потребностей и интересов обучающихся </w:t>
      </w:r>
      <w:r w:rsidR="007574E3" w:rsidRPr="00974583">
        <w:rPr>
          <w:rFonts w:ascii="Times New Roman" w:hAnsi="Times New Roman"/>
          <w:sz w:val="28"/>
          <w:szCs w:val="28"/>
        </w:rPr>
        <w:t xml:space="preserve">по заявлениям обучающихся (родителей (законных представителей) </w:t>
      </w:r>
      <w:r w:rsidRPr="00974583">
        <w:rPr>
          <w:rFonts w:ascii="Times New Roman" w:hAnsi="Times New Roman"/>
          <w:sz w:val="28"/>
          <w:szCs w:val="28"/>
        </w:rPr>
        <w:t xml:space="preserve">могут разрабатываться индивидуальные учебные планы, в том числе для ускоренного обучения, в пределах осваиваемой программы среднего общего образования в порядке, установленном </w:t>
      </w:r>
      <w:bookmarkStart w:id="8" w:name="_Hlk138881260"/>
      <w:r w:rsidRPr="00974583">
        <w:rPr>
          <w:rFonts w:ascii="Times New Roman" w:hAnsi="Times New Roman"/>
          <w:sz w:val="28"/>
          <w:szCs w:val="28"/>
        </w:rPr>
        <w:t>локальным нормативным акт</w:t>
      </w:r>
      <w:r w:rsidR="007574E3" w:rsidRPr="00974583">
        <w:rPr>
          <w:rFonts w:ascii="Times New Roman" w:hAnsi="Times New Roman"/>
          <w:sz w:val="28"/>
          <w:szCs w:val="28"/>
        </w:rPr>
        <w:t xml:space="preserve">ом «О порядке формирования </w:t>
      </w:r>
      <w:r w:rsidR="002430C6" w:rsidRPr="00974583">
        <w:rPr>
          <w:rFonts w:ascii="Times New Roman" w:hAnsi="Times New Roman"/>
          <w:sz w:val="28"/>
          <w:szCs w:val="28"/>
        </w:rPr>
        <w:t xml:space="preserve">и реализации </w:t>
      </w:r>
      <w:r w:rsidR="007574E3" w:rsidRPr="00974583">
        <w:rPr>
          <w:rFonts w:ascii="Times New Roman" w:hAnsi="Times New Roman"/>
          <w:sz w:val="28"/>
          <w:szCs w:val="28"/>
        </w:rPr>
        <w:t>индивидуальных учебных планов»</w:t>
      </w:r>
      <w:r w:rsidR="00974583">
        <w:rPr>
          <w:rFonts w:ascii="Times New Roman" w:hAnsi="Times New Roman"/>
          <w:sz w:val="28"/>
          <w:szCs w:val="28"/>
        </w:rPr>
        <w:t>.</w:t>
      </w:r>
    </w:p>
    <w:p w14:paraId="13DFA1DE" w14:textId="77777777" w:rsidR="00ED08E8" w:rsidRPr="00ED171C" w:rsidRDefault="00ED08E8" w:rsidP="009B57CC">
      <w:pPr>
        <w:pStyle w:val="aa"/>
        <w:spacing w:line="276" w:lineRule="auto"/>
        <w:ind w:firstLine="567"/>
        <w:jc w:val="both"/>
        <w:rPr>
          <w:rFonts w:ascii="Times New Roman" w:hAnsi="Times New Roman"/>
          <w:sz w:val="24"/>
          <w:szCs w:val="24"/>
        </w:rPr>
      </w:pPr>
    </w:p>
    <w:bookmarkEnd w:id="8"/>
    <w:p w14:paraId="05518B28" w14:textId="77777777" w:rsidR="007574E3" w:rsidRPr="00374DFF" w:rsidRDefault="000846B1" w:rsidP="00374DFF">
      <w:pPr>
        <w:pStyle w:val="aa"/>
        <w:spacing w:line="276" w:lineRule="auto"/>
        <w:jc w:val="both"/>
        <w:rPr>
          <w:rFonts w:ascii="Times New Roman" w:hAnsi="Times New Roman"/>
          <w:sz w:val="28"/>
          <w:szCs w:val="28"/>
        </w:rPr>
      </w:pPr>
      <w:r w:rsidRPr="00374DFF">
        <w:rPr>
          <w:rFonts w:ascii="Times New Roman" w:hAnsi="Times New Roman"/>
          <w:b/>
          <w:bCs/>
          <w:sz w:val="28"/>
          <w:szCs w:val="28"/>
        </w:rPr>
        <w:t>Общие подходы к реализации внеурочной деятельности</w:t>
      </w:r>
      <w:r w:rsidRPr="00374DFF">
        <w:rPr>
          <w:rFonts w:ascii="Times New Roman" w:hAnsi="Times New Roman"/>
          <w:sz w:val="28"/>
          <w:szCs w:val="28"/>
        </w:rPr>
        <w:t>:</w:t>
      </w:r>
    </w:p>
    <w:p w14:paraId="24543847" w14:textId="77777777" w:rsidR="007574E3" w:rsidRPr="00974583" w:rsidRDefault="000846B1" w:rsidP="008E4A83">
      <w:pPr>
        <w:pStyle w:val="aa"/>
        <w:spacing w:line="276" w:lineRule="auto"/>
        <w:ind w:firstLine="709"/>
        <w:jc w:val="both"/>
        <w:rPr>
          <w:rFonts w:ascii="Times New Roman" w:hAnsi="Times New Roman"/>
          <w:sz w:val="28"/>
          <w:szCs w:val="28"/>
        </w:rPr>
      </w:pPr>
      <w:r w:rsidRPr="00974583">
        <w:rPr>
          <w:rFonts w:ascii="Times New Roman" w:hAnsi="Times New Roman"/>
          <w:sz w:val="28"/>
          <w:szCs w:val="28"/>
        </w:rPr>
        <w:t xml:space="preserve">Внеурочная деятельность в </w:t>
      </w:r>
      <w:r w:rsidR="00ED08E8" w:rsidRPr="00974583">
        <w:rPr>
          <w:rFonts w:ascii="Times New Roman" w:hAnsi="Times New Roman"/>
          <w:sz w:val="28"/>
          <w:szCs w:val="28"/>
        </w:rPr>
        <w:t>школе</w:t>
      </w:r>
      <w:r w:rsidRPr="00974583">
        <w:rPr>
          <w:rFonts w:ascii="Times New Roman" w:hAnsi="Times New Roman"/>
          <w:sz w:val="28"/>
          <w:szCs w:val="28"/>
        </w:rPr>
        <w:t xml:space="preserve"> реализуется по направлениям</w:t>
      </w:r>
      <w:r w:rsidR="00ED08E8" w:rsidRPr="00974583">
        <w:rPr>
          <w:rFonts w:ascii="Times New Roman" w:hAnsi="Times New Roman"/>
          <w:sz w:val="28"/>
          <w:szCs w:val="28"/>
        </w:rPr>
        <w:t xml:space="preserve"> в соответствии с обновлённым ФГОС СОО</w:t>
      </w:r>
      <w:r w:rsidRPr="00974583">
        <w:rPr>
          <w:rFonts w:ascii="Times New Roman" w:hAnsi="Times New Roman"/>
          <w:sz w:val="28"/>
          <w:szCs w:val="28"/>
        </w:rPr>
        <w:t xml:space="preserve">: спортивно-оздоровительное, духовно-нравственное, социальное, общеинтеллектуальное, общекультурное. </w:t>
      </w:r>
      <w:r w:rsidR="002430C6" w:rsidRPr="00974583">
        <w:rPr>
          <w:rFonts w:ascii="Times New Roman" w:hAnsi="Times New Roman"/>
          <w:sz w:val="28"/>
          <w:szCs w:val="28"/>
        </w:rPr>
        <w:t xml:space="preserve">В формах, указанных в плане внеурочной деятельности. </w:t>
      </w:r>
    </w:p>
    <w:p w14:paraId="4DFFBEDA" w14:textId="77777777" w:rsidR="000846B1" w:rsidRPr="00974583" w:rsidRDefault="000846B1" w:rsidP="008E4A83">
      <w:pPr>
        <w:spacing w:after="0" w:line="276" w:lineRule="auto"/>
        <w:ind w:firstLine="709"/>
        <w:jc w:val="both"/>
        <w:rPr>
          <w:rFonts w:ascii="Times New Roman" w:hAnsi="Times New Roman"/>
          <w:kern w:val="2"/>
          <w:sz w:val="28"/>
          <w:szCs w:val="28"/>
        </w:rPr>
      </w:pPr>
      <w:r w:rsidRPr="00974583">
        <w:rPr>
          <w:rFonts w:ascii="Times New Roman" w:hAnsi="Times New Roman"/>
          <w:kern w:val="2"/>
          <w:sz w:val="28"/>
          <w:szCs w:val="28"/>
        </w:rPr>
        <w:t>Система внеурочной деятельности включает в себя:</w:t>
      </w:r>
    </w:p>
    <w:p w14:paraId="6749A0D6" w14:textId="77777777" w:rsidR="000846B1" w:rsidRPr="00974583" w:rsidRDefault="000846B1" w:rsidP="00D92FB8">
      <w:pPr>
        <w:pStyle w:val="ad"/>
        <w:numPr>
          <w:ilvl w:val="0"/>
          <w:numId w:val="4"/>
        </w:numPr>
        <w:spacing w:after="0" w:line="276" w:lineRule="auto"/>
        <w:ind w:left="0" w:firstLine="709"/>
        <w:jc w:val="both"/>
        <w:rPr>
          <w:rFonts w:ascii="Times New Roman" w:hAnsi="Times New Roman"/>
          <w:kern w:val="2"/>
          <w:sz w:val="28"/>
          <w:szCs w:val="28"/>
        </w:rPr>
      </w:pPr>
      <w:r w:rsidRPr="00974583">
        <w:rPr>
          <w:rFonts w:ascii="Times New Roman" w:hAnsi="Times New Roman"/>
          <w:kern w:val="2"/>
          <w:sz w:val="28"/>
          <w:szCs w:val="28"/>
        </w:rPr>
        <w:t>жизнь ученических сообществ (в том числе ученических классов, разновозрастных объединений по интересам, клубов; юношеских общественных объединений и организаций);</w:t>
      </w:r>
    </w:p>
    <w:p w14:paraId="0EAC2450" w14:textId="77777777" w:rsidR="000846B1" w:rsidRPr="00974583" w:rsidRDefault="000846B1" w:rsidP="00D92FB8">
      <w:pPr>
        <w:pStyle w:val="ad"/>
        <w:numPr>
          <w:ilvl w:val="0"/>
          <w:numId w:val="4"/>
        </w:numPr>
        <w:spacing w:after="0" w:line="276" w:lineRule="auto"/>
        <w:ind w:left="0" w:firstLine="709"/>
        <w:jc w:val="both"/>
        <w:rPr>
          <w:rFonts w:ascii="Times New Roman" w:hAnsi="Times New Roman"/>
          <w:kern w:val="2"/>
          <w:sz w:val="28"/>
          <w:szCs w:val="28"/>
        </w:rPr>
      </w:pPr>
      <w:r w:rsidRPr="00974583">
        <w:rPr>
          <w:rFonts w:ascii="Times New Roman" w:hAnsi="Times New Roman"/>
          <w:kern w:val="2"/>
          <w:sz w:val="28"/>
          <w:szCs w:val="28"/>
        </w:rPr>
        <w:t xml:space="preserve">курсы внеурочной деятельности по выбору обучающихся; </w:t>
      </w:r>
    </w:p>
    <w:p w14:paraId="7CF9BA1F" w14:textId="77777777" w:rsidR="000846B1" w:rsidRPr="00974583" w:rsidRDefault="000846B1" w:rsidP="00D92FB8">
      <w:pPr>
        <w:pStyle w:val="ad"/>
        <w:numPr>
          <w:ilvl w:val="0"/>
          <w:numId w:val="4"/>
        </w:numPr>
        <w:spacing w:after="0" w:line="276" w:lineRule="auto"/>
        <w:ind w:left="0" w:firstLine="709"/>
        <w:jc w:val="both"/>
        <w:rPr>
          <w:rFonts w:ascii="Times New Roman" w:hAnsi="Times New Roman"/>
          <w:kern w:val="2"/>
          <w:sz w:val="28"/>
          <w:szCs w:val="28"/>
        </w:rPr>
      </w:pPr>
      <w:r w:rsidRPr="00974583">
        <w:rPr>
          <w:rFonts w:ascii="Times New Roman" w:hAnsi="Times New Roman"/>
          <w:kern w:val="2"/>
          <w:sz w:val="28"/>
          <w:szCs w:val="28"/>
        </w:rPr>
        <w:t>организационное обеспечение учебной деятельности;</w:t>
      </w:r>
    </w:p>
    <w:p w14:paraId="136625C9" w14:textId="77777777" w:rsidR="000846B1" w:rsidRPr="00974583" w:rsidRDefault="000846B1" w:rsidP="00D92FB8">
      <w:pPr>
        <w:pStyle w:val="ad"/>
        <w:numPr>
          <w:ilvl w:val="0"/>
          <w:numId w:val="4"/>
        </w:numPr>
        <w:spacing w:after="0" w:line="276" w:lineRule="auto"/>
        <w:ind w:left="0" w:firstLine="709"/>
        <w:jc w:val="both"/>
        <w:rPr>
          <w:rFonts w:ascii="Times New Roman" w:hAnsi="Times New Roman"/>
          <w:kern w:val="2"/>
          <w:sz w:val="28"/>
          <w:szCs w:val="28"/>
        </w:rPr>
      </w:pPr>
      <w:r w:rsidRPr="00974583">
        <w:rPr>
          <w:rFonts w:ascii="Times New Roman" w:hAnsi="Times New Roman"/>
          <w:kern w:val="2"/>
          <w:sz w:val="28"/>
          <w:szCs w:val="28"/>
        </w:rPr>
        <w:t>систему воспитательных мероприятий.</w:t>
      </w:r>
    </w:p>
    <w:p w14:paraId="50C4407F" w14:textId="77777777" w:rsidR="0026234E" w:rsidRDefault="000846B1" w:rsidP="0026234E">
      <w:pPr>
        <w:spacing w:after="0" w:line="276" w:lineRule="auto"/>
        <w:ind w:firstLine="567"/>
        <w:jc w:val="both"/>
        <w:rPr>
          <w:rFonts w:ascii="Times New Roman" w:hAnsi="Times New Roman"/>
          <w:color w:val="000000"/>
          <w:kern w:val="2"/>
          <w:sz w:val="28"/>
          <w:szCs w:val="28"/>
        </w:rPr>
      </w:pPr>
      <w:r w:rsidRPr="00974583">
        <w:rPr>
          <w:rFonts w:ascii="Times New Roman" w:hAnsi="Times New Roman"/>
          <w:color w:val="000000"/>
          <w:kern w:val="2"/>
          <w:sz w:val="28"/>
          <w:szCs w:val="28"/>
        </w:rPr>
        <w:t>Организация внеурочной деятельности предусматривает возможность использования каникулярного времени, гибкость в распределении нагрузки при подготовке воспитательных мероприятий и общих коллективных дел.</w:t>
      </w:r>
    </w:p>
    <w:p w14:paraId="13EB35FC" w14:textId="77777777" w:rsidR="0026234E" w:rsidRDefault="0026234E" w:rsidP="0026234E">
      <w:pPr>
        <w:spacing w:after="0" w:line="276" w:lineRule="auto"/>
        <w:ind w:firstLine="567"/>
        <w:jc w:val="both"/>
        <w:rPr>
          <w:rFonts w:ascii="Times New Roman" w:hAnsi="Times New Roman"/>
          <w:color w:val="000000"/>
          <w:kern w:val="2"/>
          <w:sz w:val="28"/>
          <w:szCs w:val="28"/>
        </w:rPr>
      </w:pPr>
      <w:r w:rsidRPr="0026234E">
        <w:rPr>
          <w:rFonts w:ascii="Times New Roman" w:hAnsi="Times New Roman"/>
          <w:color w:val="000000"/>
          <w:kern w:val="2"/>
          <w:sz w:val="28"/>
          <w:szCs w:val="28"/>
        </w:rPr>
        <w:t>Организация внеурочной деятельности предусматривает возможность использования каникулярного времени, гибкость в распределении нагрузки при подготовке воспитательных мероприятий и общих коллективных дел.</w:t>
      </w:r>
    </w:p>
    <w:p w14:paraId="4182C2F6" w14:textId="77777777" w:rsidR="000846B1" w:rsidRPr="00974583" w:rsidRDefault="000846B1" w:rsidP="0026234E">
      <w:pPr>
        <w:spacing w:after="0" w:line="276" w:lineRule="auto"/>
        <w:ind w:firstLine="567"/>
        <w:jc w:val="both"/>
        <w:rPr>
          <w:rFonts w:ascii="Times New Roman" w:hAnsi="Times New Roman"/>
          <w:color w:val="000000"/>
          <w:kern w:val="2"/>
          <w:sz w:val="28"/>
          <w:szCs w:val="28"/>
        </w:rPr>
      </w:pPr>
      <w:r w:rsidRPr="00974583">
        <w:rPr>
          <w:rFonts w:ascii="Times New Roman" w:hAnsi="Times New Roman"/>
          <w:kern w:val="2"/>
          <w:sz w:val="28"/>
          <w:szCs w:val="28"/>
        </w:rPr>
        <w:t>Вариативность содержания внеурочной деятельности определяется профилем обучения, реализуемы</w:t>
      </w:r>
      <w:r w:rsidR="00DF1C81" w:rsidRPr="00974583">
        <w:rPr>
          <w:rFonts w:ascii="Times New Roman" w:hAnsi="Times New Roman"/>
          <w:kern w:val="2"/>
          <w:sz w:val="28"/>
          <w:szCs w:val="28"/>
        </w:rPr>
        <w:t xml:space="preserve">м в </w:t>
      </w:r>
      <w:r w:rsidR="00ED08E8" w:rsidRPr="00974583">
        <w:rPr>
          <w:rFonts w:ascii="Times New Roman" w:hAnsi="Times New Roman"/>
          <w:kern w:val="2"/>
          <w:sz w:val="28"/>
          <w:szCs w:val="28"/>
        </w:rPr>
        <w:t>школе</w:t>
      </w:r>
      <w:r w:rsidRPr="00974583">
        <w:rPr>
          <w:rFonts w:ascii="Times New Roman" w:hAnsi="Times New Roman"/>
          <w:color w:val="FF0000"/>
          <w:kern w:val="2"/>
          <w:sz w:val="28"/>
          <w:szCs w:val="28"/>
        </w:rPr>
        <w:t xml:space="preserve">. </w:t>
      </w:r>
    </w:p>
    <w:p w14:paraId="507E3CF8" w14:textId="77777777" w:rsidR="000846B1" w:rsidRPr="00974583" w:rsidRDefault="000846B1" w:rsidP="00ED171C">
      <w:pPr>
        <w:pStyle w:val="aa"/>
        <w:spacing w:line="276" w:lineRule="auto"/>
        <w:ind w:firstLine="567"/>
        <w:jc w:val="both"/>
        <w:rPr>
          <w:rFonts w:ascii="Times New Roman" w:hAnsi="Times New Roman"/>
          <w:sz w:val="28"/>
          <w:szCs w:val="28"/>
        </w:rPr>
      </w:pPr>
    </w:p>
    <w:p w14:paraId="15F5DBA0" w14:textId="77777777" w:rsidR="00DA0F76" w:rsidRPr="00974583" w:rsidRDefault="00AE43D3" w:rsidP="00E00A58">
      <w:pPr>
        <w:pStyle w:val="2"/>
        <w:jc w:val="both"/>
        <w:rPr>
          <w:rFonts w:ascii="Times New Roman" w:hAnsi="Times New Roman" w:cs="Times New Roman"/>
          <w:b/>
          <w:color w:val="auto"/>
          <w:sz w:val="28"/>
          <w:szCs w:val="28"/>
        </w:rPr>
      </w:pPr>
      <w:bookmarkStart w:id="9" w:name="_Toc138712885"/>
      <w:bookmarkStart w:id="10" w:name="_Toc142198893"/>
      <w:r w:rsidRPr="00974583">
        <w:rPr>
          <w:rFonts w:ascii="Times New Roman" w:hAnsi="Times New Roman" w:cs="Times New Roman"/>
          <w:b/>
          <w:color w:val="auto"/>
          <w:sz w:val="28"/>
          <w:szCs w:val="28"/>
        </w:rPr>
        <w:lastRenderedPageBreak/>
        <w:t>1.</w:t>
      </w:r>
      <w:r w:rsidR="00374DFF">
        <w:rPr>
          <w:rFonts w:ascii="Times New Roman" w:hAnsi="Times New Roman" w:cs="Times New Roman"/>
          <w:b/>
          <w:color w:val="auto"/>
          <w:sz w:val="28"/>
          <w:szCs w:val="28"/>
        </w:rPr>
        <w:t>3</w:t>
      </w:r>
      <w:r w:rsidRPr="00974583">
        <w:rPr>
          <w:rFonts w:ascii="Times New Roman" w:hAnsi="Times New Roman" w:cs="Times New Roman"/>
          <w:b/>
          <w:color w:val="auto"/>
          <w:sz w:val="28"/>
          <w:szCs w:val="28"/>
        </w:rPr>
        <w:t xml:space="preserve">. </w:t>
      </w:r>
      <w:r w:rsidR="00DA0F76" w:rsidRPr="00974583">
        <w:rPr>
          <w:rFonts w:ascii="Times New Roman" w:hAnsi="Times New Roman" w:cs="Times New Roman"/>
          <w:b/>
          <w:color w:val="auto"/>
          <w:sz w:val="28"/>
          <w:szCs w:val="28"/>
        </w:rPr>
        <w:t xml:space="preserve">Планируемые результаты освоения </w:t>
      </w:r>
      <w:r w:rsidRPr="00974583">
        <w:rPr>
          <w:rFonts w:ascii="Times New Roman" w:hAnsi="Times New Roman" w:cs="Times New Roman"/>
          <w:b/>
          <w:color w:val="auto"/>
          <w:sz w:val="28"/>
          <w:szCs w:val="28"/>
        </w:rPr>
        <w:t>обучающимися основной образовательной программы</w:t>
      </w:r>
      <w:bookmarkEnd w:id="9"/>
      <w:bookmarkEnd w:id="10"/>
    </w:p>
    <w:p w14:paraId="13F74153" w14:textId="77777777" w:rsidR="00DA0F76" w:rsidRPr="00974583" w:rsidRDefault="00DA0F76" w:rsidP="00ED171C">
      <w:pPr>
        <w:pStyle w:val="aa"/>
        <w:spacing w:line="276" w:lineRule="auto"/>
        <w:ind w:firstLine="567"/>
        <w:jc w:val="both"/>
        <w:rPr>
          <w:rFonts w:ascii="Times New Roman" w:hAnsi="Times New Roman"/>
          <w:sz w:val="28"/>
          <w:szCs w:val="28"/>
        </w:rPr>
      </w:pPr>
      <w:r w:rsidRPr="00974583">
        <w:rPr>
          <w:rFonts w:ascii="Times New Roman" w:hAnsi="Times New Roman"/>
          <w:sz w:val="28"/>
          <w:szCs w:val="28"/>
        </w:rPr>
        <w:t xml:space="preserve">Планируемые результаты освоения </w:t>
      </w:r>
      <w:r w:rsidR="00E00A58" w:rsidRPr="00974583">
        <w:rPr>
          <w:rFonts w:ascii="Times New Roman" w:hAnsi="Times New Roman"/>
          <w:sz w:val="28"/>
          <w:szCs w:val="28"/>
        </w:rPr>
        <w:t>О</w:t>
      </w:r>
      <w:r w:rsidRPr="00974583">
        <w:rPr>
          <w:rFonts w:ascii="Times New Roman" w:hAnsi="Times New Roman"/>
          <w:sz w:val="28"/>
          <w:szCs w:val="28"/>
        </w:rPr>
        <w:t>ОП СОО соответствуют современным целям среднего общего образования, представленным во</w:t>
      </w:r>
      <w:r w:rsidR="00E00A58" w:rsidRPr="00974583">
        <w:rPr>
          <w:rFonts w:ascii="Times New Roman" w:hAnsi="Times New Roman"/>
          <w:sz w:val="28"/>
          <w:szCs w:val="28"/>
        </w:rPr>
        <w:t xml:space="preserve"> ФГОС СОО</w:t>
      </w:r>
      <w:r w:rsidRPr="00974583">
        <w:rPr>
          <w:rFonts w:ascii="Times New Roman" w:hAnsi="Times New Roman"/>
          <w:sz w:val="28"/>
          <w:szCs w:val="28"/>
        </w:rPr>
        <w:t xml:space="preserve"> как система личностных, метапредметных и предметных достижений обучающегося.</w:t>
      </w:r>
    </w:p>
    <w:p w14:paraId="0F91C979" w14:textId="77777777" w:rsidR="00DA0F76" w:rsidRPr="00974583" w:rsidRDefault="00E00A58" w:rsidP="00ED171C">
      <w:pPr>
        <w:pStyle w:val="aa"/>
        <w:spacing w:line="276" w:lineRule="auto"/>
        <w:ind w:firstLine="567"/>
        <w:jc w:val="both"/>
        <w:rPr>
          <w:rFonts w:ascii="Times New Roman" w:hAnsi="Times New Roman"/>
          <w:sz w:val="28"/>
          <w:szCs w:val="28"/>
        </w:rPr>
      </w:pPr>
      <w:r w:rsidRPr="00974583">
        <w:rPr>
          <w:rFonts w:ascii="Times New Roman" w:hAnsi="Times New Roman"/>
          <w:sz w:val="28"/>
          <w:szCs w:val="28"/>
        </w:rPr>
        <w:t xml:space="preserve">1.2.1. </w:t>
      </w:r>
      <w:r w:rsidR="00DA0F76" w:rsidRPr="00974583">
        <w:rPr>
          <w:rFonts w:ascii="Times New Roman" w:hAnsi="Times New Roman"/>
          <w:sz w:val="28"/>
          <w:szCs w:val="28"/>
        </w:rPr>
        <w:t xml:space="preserve">Требования к </w:t>
      </w:r>
      <w:r w:rsidR="00DA0F76" w:rsidRPr="00974583">
        <w:rPr>
          <w:rFonts w:ascii="Times New Roman" w:hAnsi="Times New Roman"/>
          <w:b/>
          <w:bCs/>
          <w:sz w:val="28"/>
          <w:szCs w:val="28"/>
        </w:rPr>
        <w:t>личностным результатам</w:t>
      </w:r>
      <w:r w:rsidR="00DA0F76" w:rsidRPr="00974583">
        <w:rPr>
          <w:rFonts w:ascii="Times New Roman" w:hAnsi="Times New Roman"/>
          <w:sz w:val="28"/>
          <w:szCs w:val="28"/>
        </w:rPr>
        <w:t xml:space="preserve"> освоения обучающимися </w:t>
      </w:r>
      <w:r w:rsidRPr="00974583">
        <w:rPr>
          <w:rFonts w:ascii="Times New Roman" w:hAnsi="Times New Roman"/>
          <w:sz w:val="28"/>
          <w:szCs w:val="28"/>
        </w:rPr>
        <w:t>О</w:t>
      </w:r>
      <w:r w:rsidR="00DA0F76" w:rsidRPr="00974583">
        <w:rPr>
          <w:rFonts w:ascii="Times New Roman" w:hAnsi="Times New Roman"/>
          <w:sz w:val="28"/>
          <w:szCs w:val="28"/>
        </w:rPr>
        <w:t>ОП СОО включают осознание российской гражданской идентичности; готовность обучающихся к саморазвитию, самостоятельности и личностному самоопределению; ценность самостоятельности и инициативы; наличие мотивации к обучению и личностному развитию;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14:paraId="66EAE2E6" w14:textId="77777777" w:rsidR="00DA0F76" w:rsidRPr="00974583" w:rsidRDefault="00DA0F76" w:rsidP="00ED171C">
      <w:pPr>
        <w:pStyle w:val="aa"/>
        <w:spacing w:line="276" w:lineRule="auto"/>
        <w:ind w:firstLine="567"/>
        <w:jc w:val="both"/>
        <w:rPr>
          <w:rFonts w:ascii="Times New Roman" w:hAnsi="Times New Roman"/>
          <w:sz w:val="28"/>
          <w:szCs w:val="28"/>
        </w:rPr>
      </w:pPr>
      <w:r w:rsidRPr="00974583">
        <w:rPr>
          <w:rFonts w:ascii="Times New Roman" w:hAnsi="Times New Roman"/>
          <w:sz w:val="28"/>
          <w:szCs w:val="28"/>
        </w:rPr>
        <w:t xml:space="preserve">Личностные результаты освоения </w:t>
      </w:r>
      <w:r w:rsidR="00E00A58" w:rsidRPr="00974583">
        <w:rPr>
          <w:rFonts w:ascii="Times New Roman" w:hAnsi="Times New Roman"/>
          <w:sz w:val="28"/>
          <w:szCs w:val="28"/>
        </w:rPr>
        <w:t>О</w:t>
      </w:r>
      <w:r w:rsidRPr="00974583">
        <w:rPr>
          <w:rFonts w:ascii="Times New Roman" w:hAnsi="Times New Roman"/>
          <w:sz w:val="28"/>
          <w:szCs w:val="28"/>
        </w:rPr>
        <w:t>ОП СОО достигаются в единстве учебной и воспитательной деятельности образовательной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5C0F7761" w14:textId="77777777" w:rsidR="00DA0F76" w:rsidRPr="00974583" w:rsidRDefault="00DA0F76" w:rsidP="00ED171C">
      <w:pPr>
        <w:pStyle w:val="aa"/>
        <w:spacing w:line="276" w:lineRule="auto"/>
        <w:ind w:firstLine="567"/>
        <w:jc w:val="both"/>
        <w:rPr>
          <w:rFonts w:ascii="Times New Roman" w:hAnsi="Times New Roman"/>
          <w:sz w:val="28"/>
          <w:szCs w:val="28"/>
        </w:rPr>
      </w:pPr>
      <w:r w:rsidRPr="00974583">
        <w:rPr>
          <w:rFonts w:ascii="Times New Roman" w:hAnsi="Times New Roman"/>
          <w:sz w:val="28"/>
          <w:szCs w:val="28"/>
        </w:rPr>
        <w:t xml:space="preserve">Личностные результаты освоения </w:t>
      </w:r>
      <w:r w:rsidR="00E00A58" w:rsidRPr="00974583">
        <w:rPr>
          <w:rFonts w:ascii="Times New Roman" w:hAnsi="Times New Roman"/>
          <w:sz w:val="28"/>
          <w:szCs w:val="28"/>
        </w:rPr>
        <w:t>О</w:t>
      </w:r>
      <w:r w:rsidRPr="00974583">
        <w:rPr>
          <w:rFonts w:ascii="Times New Roman" w:hAnsi="Times New Roman"/>
          <w:sz w:val="28"/>
          <w:szCs w:val="28"/>
        </w:rPr>
        <w:t>ОП СОО отражают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 гражданского воспитания, патриотического воспитания, духовно-нравственного воспитания, эстетического воспитания, физического воспитания, формирования культуры здоровья и эмоционального благополучия, трудового воспитания, экологического воспитания, осознание ценности научного познания, а также результаты, обеспечивающие адаптацию обучающегося к изменяющимся условиям социальной и природной среды.</w:t>
      </w:r>
    </w:p>
    <w:p w14:paraId="5863BEAC" w14:textId="77777777" w:rsidR="00DA0F76" w:rsidRPr="00974583" w:rsidRDefault="00DA0F76" w:rsidP="00374DFF">
      <w:pPr>
        <w:pStyle w:val="aa"/>
        <w:spacing w:line="276" w:lineRule="auto"/>
        <w:jc w:val="both"/>
        <w:rPr>
          <w:rFonts w:ascii="Times New Roman" w:hAnsi="Times New Roman"/>
          <w:sz w:val="28"/>
          <w:szCs w:val="28"/>
        </w:rPr>
      </w:pPr>
      <w:r w:rsidRPr="00974583">
        <w:rPr>
          <w:rFonts w:ascii="Times New Roman" w:hAnsi="Times New Roman"/>
          <w:b/>
          <w:bCs/>
          <w:sz w:val="28"/>
          <w:szCs w:val="28"/>
        </w:rPr>
        <w:t>Метапредметные результаты</w:t>
      </w:r>
      <w:r w:rsidRPr="00974583">
        <w:rPr>
          <w:rFonts w:ascii="Times New Roman" w:hAnsi="Times New Roman"/>
          <w:sz w:val="28"/>
          <w:szCs w:val="28"/>
        </w:rPr>
        <w:t xml:space="preserve"> включают:</w:t>
      </w:r>
    </w:p>
    <w:p w14:paraId="05969EAF" w14:textId="77777777" w:rsidR="00DA0F76" w:rsidRPr="00974583" w:rsidRDefault="00DA0F76" w:rsidP="00D92FB8">
      <w:pPr>
        <w:pStyle w:val="aa"/>
        <w:numPr>
          <w:ilvl w:val="0"/>
          <w:numId w:val="5"/>
        </w:numPr>
        <w:spacing w:line="276" w:lineRule="auto"/>
        <w:ind w:left="0" w:firstLine="709"/>
        <w:jc w:val="both"/>
        <w:rPr>
          <w:rFonts w:ascii="Times New Roman" w:hAnsi="Times New Roman"/>
          <w:sz w:val="28"/>
          <w:szCs w:val="28"/>
        </w:rPr>
      </w:pPr>
      <w:r w:rsidRPr="00974583">
        <w:rPr>
          <w:rFonts w:ascii="Times New Roman" w:hAnsi="Times New Roman"/>
          <w:sz w:val="28"/>
          <w:szCs w:val="28"/>
        </w:rPr>
        <w:t>освоение обучающимися межпредметных понятий (используются в нескольких предметных областях и позволяют связывать знания из различных учебных предметов, учебных курсов, модулей в целостную научную картину мира) и универсальных учебных действий (познавательные, коммуникативные, регулятивные);</w:t>
      </w:r>
    </w:p>
    <w:p w14:paraId="7E525D03" w14:textId="77777777" w:rsidR="00DA0F76" w:rsidRPr="00974583" w:rsidRDefault="00DA0F76" w:rsidP="00D92FB8">
      <w:pPr>
        <w:pStyle w:val="aa"/>
        <w:numPr>
          <w:ilvl w:val="0"/>
          <w:numId w:val="5"/>
        </w:numPr>
        <w:spacing w:line="276" w:lineRule="auto"/>
        <w:ind w:left="0" w:firstLine="709"/>
        <w:jc w:val="both"/>
        <w:rPr>
          <w:rFonts w:ascii="Times New Roman" w:hAnsi="Times New Roman"/>
          <w:sz w:val="28"/>
          <w:szCs w:val="28"/>
        </w:rPr>
      </w:pPr>
      <w:r w:rsidRPr="00974583">
        <w:rPr>
          <w:rFonts w:ascii="Times New Roman" w:hAnsi="Times New Roman"/>
          <w:sz w:val="28"/>
          <w:szCs w:val="28"/>
        </w:rPr>
        <w:t>способность их использовать в учебной, познавательной и социальной практике;</w:t>
      </w:r>
    </w:p>
    <w:p w14:paraId="38C73A32" w14:textId="77777777" w:rsidR="00DA0F76" w:rsidRPr="00974583" w:rsidRDefault="00DA0F76" w:rsidP="00D92FB8">
      <w:pPr>
        <w:pStyle w:val="aa"/>
        <w:numPr>
          <w:ilvl w:val="0"/>
          <w:numId w:val="5"/>
        </w:numPr>
        <w:spacing w:line="276" w:lineRule="auto"/>
        <w:ind w:left="0" w:firstLine="709"/>
        <w:jc w:val="both"/>
        <w:rPr>
          <w:rFonts w:ascii="Times New Roman" w:hAnsi="Times New Roman"/>
          <w:sz w:val="28"/>
          <w:szCs w:val="28"/>
        </w:rPr>
      </w:pPr>
      <w:r w:rsidRPr="00974583">
        <w:rPr>
          <w:rFonts w:ascii="Times New Roman" w:hAnsi="Times New Roman"/>
          <w:sz w:val="28"/>
          <w:szCs w:val="28"/>
        </w:rPr>
        <w:t xml:space="preserve">готовность к самостоятельному планированию и осуществлению учебной деятельности и организации учебного сотрудничества с педагогическими </w:t>
      </w:r>
      <w:r w:rsidRPr="00974583">
        <w:rPr>
          <w:rFonts w:ascii="Times New Roman" w:hAnsi="Times New Roman"/>
          <w:sz w:val="28"/>
          <w:szCs w:val="28"/>
        </w:rPr>
        <w:lastRenderedPageBreak/>
        <w:t>работниками и сверстниками, к участию в построении индивидуальной образовательной траектории;</w:t>
      </w:r>
    </w:p>
    <w:p w14:paraId="4E105E9D" w14:textId="77777777" w:rsidR="00DA0F76" w:rsidRPr="00974583" w:rsidRDefault="00DA0F76" w:rsidP="00D92FB8">
      <w:pPr>
        <w:pStyle w:val="aa"/>
        <w:numPr>
          <w:ilvl w:val="0"/>
          <w:numId w:val="5"/>
        </w:numPr>
        <w:spacing w:line="276" w:lineRule="auto"/>
        <w:ind w:left="0" w:firstLine="709"/>
        <w:jc w:val="both"/>
        <w:rPr>
          <w:rFonts w:ascii="Times New Roman" w:hAnsi="Times New Roman"/>
          <w:sz w:val="28"/>
          <w:szCs w:val="28"/>
        </w:rPr>
      </w:pPr>
      <w:r w:rsidRPr="00974583">
        <w:rPr>
          <w:rFonts w:ascii="Times New Roman" w:hAnsi="Times New Roman"/>
          <w:sz w:val="28"/>
          <w:szCs w:val="28"/>
        </w:rPr>
        <w:t>овладение навыками учебно-исследовательской, проектной и социальной деятельности.</w:t>
      </w:r>
    </w:p>
    <w:p w14:paraId="650A8DB1" w14:textId="77777777" w:rsidR="00DA0F76" w:rsidRPr="00974583" w:rsidRDefault="00DA0F76" w:rsidP="008E4A83">
      <w:pPr>
        <w:pStyle w:val="aa"/>
        <w:spacing w:line="276" w:lineRule="auto"/>
        <w:ind w:firstLine="709"/>
        <w:jc w:val="both"/>
        <w:rPr>
          <w:rFonts w:ascii="Times New Roman" w:hAnsi="Times New Roman"/>
          <w:sz w:val="28"/>
          <w:szCs w:val="28"/>
        </w:rPr>
      </w:pPr>
      <w:r w:rsidRPr="00974583">
        <w:rPr>
          <w:rFonts w:ascii="Times New Roman" w:hAnsi="Times New Roman"/>
          <w:sz w:val="28"/>
          <w:szCs w:val="28"/>
        </w:rPr>
        <w:t>Метапредметные результаты сгруппированы по трем направлениям и отражают способность обучающихся использовать на практике универсальные учебные действия, составляющие умение овладевать:</w:t>
      </w:r>
    </w:p>
    <w:p w14:paraId="60EAA547" w14:textId="77777777" w:rsidR="00DA0F76" w:rsidRPr="00974583" w:rsidRDefault="00DA0F76" w:rsidP="00D92FB8">
      <w:pPr>
        <w:pStyle w:val="aa"/>
        <w:numPr>
          <w:ilvl w:val="0"/>
          <w:numId w:val="6"/>
        </w:numPr>
        <w:spacing w:line="276" w:lineRule="auto"/>
        <w:ind w:left="0" w:firstLine="709"/>
        <w:jc w:val="both"/>
        <w:rPr>
          <w:rFonts w:ascii="Times New Roman" w:hAnsi="Times New Roman"/>
          <w:sz w:val="28"/>
          <w:szCs w:val="28"/>
        </w:rPr>
      </w:pPr>
      <w:r w:rsidRPr="00974583">
        <w:rPr>
          <w:rFonts w:ascii="Times New Roman" w:hAnsi="Times New Roman"/>
          <w:sz w:val="28"/>
          <w:szCs w:val="28"/>
        </w:rPr>
        <w:t>познавательными универсальными учебными действиями;</w:t>
      </w:r>
    </w:p>
    <w:p w14:paraId="24D376CD" w14:textId="77777777" w:rsidR="00DA0F76" w:rsidRPr="00974583" w:rsidRDefault="00DA0F76" w:rsidP="00D92FB8">
      <w:pPr>
        <w:pStyle w:val="aa"/>
        <w:numPr>
          <w:ilvl w:val="0"/>
          <w:numId w:val="6"/>
        </w:numPr>
        <w:spacing w:line="276" w:lineRule="auto"/>
        <w:ind w:left="0" w:firstLine="709"/>
        <w:jc w:val="both"/>
        <w:rPr>
          <w:rFonts w:ascii="Times New Roman" w:hAnsi="Times New Roman"/>
          <w:sz w:val="28"/>
          <w:szCs w:val="28"/>
        </w:rPr>
      </w:pPr>
      <w:r w:rsidRPr="00974583">
        <w:rPr>
          <w:rFonts w:ascii="Times New Roman" w:hAnsi="Times New Roman"/>
          <w:sz w:val="28"/>
          <w:szCs w:val="28"/>
        </w:rPr>
        <w:t>коммуникативными универсальными учебными действиями;</w:t>
      </w:r>
    </w:p>
    <w:p w14:paraId="5F81606D" w14:textId="77777777" w:rsidR="00DA0F76" w:rsidRPr="00974583" w:rsidRDefault="00DA0F76" w:rsidP="00D92FB8">
      <w:pPr>
        <w:pStyle w:val="aa"/>
        <w:numPr>
          <w:ilvl w:val="0"/>
          <w:numId w:val="6"/>
        </w:numPr>
        <w:spacing w:line="276" w:lineRule="auto"/>
        <w:ind w:left="0" w:firstLine="709"/>
        <w:jc w:val="both"/>
        <w:rPr>
          <w:rFonts w:ascii="Times New Roman" w:hAnsi="Times New Roman"/>
          <w:sz w:val="28"/>
          <w:szCs w:val="28"/>
        </w:rPr>
      </w:pPr>
      <w:r w:rsidRPr="00974583">
        <w:rPr>
          <w:rFonts w:ascii="Times New Roman" w:hAnsi="Times New Roman"/>
          <w:sz w:val="28"/>
          <w:szCs w:val="28"/>
        </w:rPr>
        <w:t>регулятивными универсальными учебными действиями.</w:t>
      </w:r>
    </w:p>
    <w:p w14:paraId="015D1A28" w14:textId="77777777" w:rsidR="00DA0F76" w:rsidRPr="00974583" w:rsidRDefault="00DA0F76" w:rsidP="008E4A83">
      <w:pPr>
        <w:pStyle w:val="aa"/>
        <w:spacing w:line="276" w:lineRule="auto"/>
        <w:ind w:firstLine="709"/>
        <w:jc w:val="both"/>
        <w:rPr>
          <w:rFonts w:ascii="Times New Roman" w:hAnsi="Times New Roman"/>
          <w:sz w:val="28"/>
          <w:szCs w:val="28"/>
        </w:rPr>
      </w:pPr>
      <w:r w:rsidRPr="00974583">
        <w:rPr>
          <w:rFonts w:ascii="Times New Roman" w:hAnsi="Times New Roman"/>
          <w:sz w:val="28"/>
          <w:szCs w:val="28"/>
        </w:rPr>
        <w:t>Овладение познавательными универсальными учебными действиями предполагает умение использовать базовые логические действия, базовые исследовательские действия, работать с информацией.</w:t>
      </w:r>
    </w:p>
    <w:p w14:paraId="6BC11ADD" w14:textId="77777777" w:rsidR="00DA0F76" w:rsidRPr="00974583" w:rsidRDefault="00DA0F76" w:rsidP="008E4A83">
      <w:pPr>
        <w:pStyle w:val="aa"/>
        <w:spacing w:line="276" w:lineRule="auto"/>
        <w:ind w:firstLine="709"/>
        <w:jc w:val="both"/>
        <w:rPr>
          <w:rFonts w:ascii="Times New Roman" w:hAnsi="Times New Roman"/>
          <w:sz w:val="28"/>
          <w:szCs w:val="28"/>
        </w:rPr>
      </w:pPr>
      <w:r w:rsidRPr="00974583">
        <w:rPr>
          <w:rFonts w:ascii="Times New Roman" w:hAnsi="Times New Roman"/>
          <w:sz w:val="28"/>
          <w:szCs w:val="28"/>
        </w:rPr>
        <w:t>Овладение системой коммуникативных универсальных учебных действий обеспечивает сформированность социальных навыков общения, совместной деятельности.</w:t>
      </w:r>
    </w:p>
    <w:p w14:paraId="6A30822D" w14:textId="77777777" w:rsidR="00DA0F76" w:rsidRPr="00974583" w:rsidRDefault="00DA0F76" w:rsidP="008E4A83">
      <w:pPr>
        <w:pStyle w:val="aa"/>
        <w:spacing w:line="276" w:lineRule="auto"/>
        <w:ind w:firstLine="709"/>
        <w:jc w:val="both"/>
        <w:rPr>
          <w:rFonts w:ascii="Times New Roman" w:hAnsi="Times New Roman"/>
          <w:sz w:val="28"/>
          <w:szCs w:val="28"/>
        </w:rPr>
      </w:pPr>
      <w:r w:rsidRPr="00974583">
        <w:rPr>
          <w:rFonts w:ascii="Times New Roman" w:hAnsi="Times New Roman"/>
          <w:sz w:val="28"/>
          <w:szCs w:val="28"/>
        </w:rPr>
        <w:t>Овладение регулятивными универсальными учебными действиями включает умения самоорганизации, самоконтроля, развитие эмоционального интеллекта.</w:t>
      </w:r>
    </w:p>
    <w:p w14:paraId="61FEE152" w14:textId="77777777" w:rsidR="00DA0F76" w:rsidRPr="005609D5" w:rsidRDefault="00DA0F76" w:rsidP="00374DFF">
      <w:pPr>
        <w:pStyle w:val="aa"/>
        <w:spacing w:line="276" w:lineRule="auto"/>
        <w:jc w:val="both"/>
        <w:rPr>
          <w:rFonts w:ascii="Times New Roman" w:hAnsi="Times New Roman"/>
          <w:sz w:val="28"/>
          <w:szCs w:val="28"/>
        </w:rPr>
      </w:pPr>
      <w:r w:rsidRPr="005609D5">
        <w:rPr>
          <w:rFonts w:ascii="Times New Roman" w:hAnsi="Times New Roman"/>
          <w:b/>
          <w:bCs/>
          <w:sz w:val="28"/>
          <w:szCs w:val="28"/>
        </w:rPr>
        <w:t>Предметные результаты</w:t>
      </w:r>
      <w:r w:rsidRPr="005609D5">
        <w:rPr>
          <w:rFonts w:ascii="Times New Roman" w:hAnsi="Times New Roman"/>
          <w:sz w:val="28"/>
          <w:szCs w:val="28"/>
        </w:rPr>
        <w:t xml:space="preserve"> включают:</w:t>
      </w:r>
    </w:p>
    <w:p w14:paraId="0A16F2FD" w14:textId="77777777" w:rsidR="00E00A58" w:rsidRPr="005609D5" w:rsidRDefault="00DA0F76" w:rsidP="00D92FB8">
      <w:pPr>
        <w:pStyle w:val="aa"/>
        <w:numPr>
          <w:ilvl w:val="0"/>
          <w:numId w:val="7"/>
        </w:numPr>
        <w:spacing w:line="276" w:lineRule="auto"/>
        <w:ind w:left="0" w:firstLine="709"/>
        <w:jc w:val="both"/>
        <w:rPr>
          <w:rFonts w:ascii="Times New Roman" w:hAnsi="Times New Roman"/>
          <w:sz w:val="28"/>
          <w:szCs w:val="28"/>
        </w:rPr>
      </w:pPr>
      <w:r w:rsidRPr="005609D5">
        <w:rPr>
          <w:rFonts w:ascii="Times New Roman" w:hAnsi="Times New Roman"/>
          <w:sz w:val="28"/>
          <w:szCs w:val="28"/>
        </w:rPr>
        <w:t>освоение обучающимися в ходе изучения учебного предмета научных знаний, умений и способов действий, специфических для соответствующей предметной области;</w:t>
      </w:r>
    </w:p>
    <w:p w14:paraId="2D74927A" w14:textId="77777777" w:rsidR="00DA0F76" w:rsidRPr="005609D5" w:rsidRDefault="00DA0F76" w:rsidP="00D92FB8">
      <w:pPr>
        <w:pStyle w:val="aa"/>
        <w:numPr>
          <w:ilvl w:val="0"/>
          <w:numId w:val="7"/>
        </w:numPr>
        <w:spacing w:line="276" w:lineRule="auto"/>
        <w:ind w:left="0" w:firstLine="709"/>
        <w:jc w:val="both"/>
        <w:rPr>
          <w:rFonts w:ascii="Times New Roman" w:hAnsi="Times New Roman"/>
          <w:sz w:val="28"/>
          <w:szCs w:val="28"/>
        </w:rPr>
      </w:pPr>
      <w:r w:rsidRPr="005609D5">
        <w:rPr>
          <w:rFonts w:ascii="Times New Roman" w:hAnsi="Times New Roman"/>
          <w:sz w:val="28"/>
          <w:szCs w:val="28"/>
        </w:rPr>
        <w:t>предпосылки научного типа мышления;</w:t>
      </w:r>
    </w:p>
    <w:p w14:paraId="6C241F7E" w14:textId="77777777" w:rsidR="00DA0F76" w:rsidRPr="005609D5" w:rsidRDefault="00DA0F76" w:rsidP="00D92FB8">
      <w:pPr>
        <w:pStyle w:val="aa"/>
        <w:numPr>
          <w:ilvl w:val="0"/>
          <w:numId w:val="7"/>
        </w:numPr>
        <w:spacing w:line="276" w:lineRule="auto"/>
        <w:ind w:left="0" w:firstLine="709"/>
        <w:jc w:val="both"/>
        <w:rPr>
          <w:rFonts w:ascii="Times New Roman" w:hAnsi="Times New Roman"/>
          <w:sz w:val="28"/>
          <w:szCs w:val="28"/>
        </w:rPr>
      </w:pPr>
      <w:r w:rsidRPr="005609D5">
        <w:rPr>
          <w:rFonts w:ascii="Times New Roman" w:hAnsi="Times New Roman"/>
          <w:sz w:val="28"/>
          <w:szCs w:val="28"/>
        </w:rPr>
        <w:t>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40D9286C" w14:textId="77777777" w:rsidR="00DA0F76" w:rsidRPr="005609D5" w:rsidRDefault="00DA0F76" w:rsidP="008E4A83">
      <w:pPr>
        <w:pStyle w:val="aa"/>
        <w:spacing w:line="276" w:lineRule="auto"/>
        <w:ind w:firstLine="709"/>
        <w:jc w:val="both"/>
        <w:rPr>
          <w:rFonts w:ascii="Times New Roman" w:hAnsi="Times New Roman"/>
          <w:sz w:val="28"/>
          <w:szCs w:val="28"/>
        </w:rPr>
      </w:pPr>
      <w:r w:rsidRPr="005609D5">
        <w:rPr>
          <w:rFonts w:ascii="Times New Roman" w:hAnsi="Times New Roman"/>
          <w:sz w:val="28"/>
          <w:szCs w:val="28"/>
        </w:rPr>
        <w:t>Требования к предметным результатам:</w:t>
      </w:r>
    </w:p>
    <w:p w14:paraId="65F0969E" w14:textId="77777777" w:rsidR="00DA0F76" w:rsidRPr="005609D5" w:rsidRDefault="00DA0F76" w:rsidP="00D92FB8">
      <w:pPr>
        <w:pStyle w:val="aa"/>
        <w:numPr>
          <w:ilvl w:val="0"/>
          <w:numId w:val="8"/>
        </w:numPr>
        <w:spacing w:line="276" w:lineRule="auto"/>
        <w:ind w:left="0" w:firstLine="709"/>
        <w:jc w:val="both"/>
        <w:rPr>
          <w:rFonts w:ascii="Times New Roman" w:hAnsi="Times New Roman"/>
          <w:sz w:val="28"/>
          <w:szCs w:val="28"/>
        </w:rPr>
      </w:pPr>
      <w:r w:rsidRPr="005609D5">
        <w:rPr>
          <w:rFonts w:ascii="Times New Roman" w:hAnsi="Times New Roman"/>
          <w:sz w:val="28"/>
          <w:szCs w:val="28"/>
        </w:rPr>
        <w:t>сформулированы в деятельностной форме с усилением акцента на применение знаний и конкретные умения;</w:t>
      </w:r>
    </w:p>
    <w:p w14:paraId="59CF0E01" w14:textId="77777777" w:rsidR="00DA0F76" w:rsidRPr="005609D5" w:rsidRDefault="00DA0F76" w:rsidP="00D92FB8">
      <w:pPr>
        <w:pStyle w:val="aa"/>
        <w:numPr>
          <w:ilvl w:val="0"/>
          <w:numId w:val="8"/>
        </w:numPr>
        <w:spacing w:line="276" w:lineRule="auto"/>
        <w:ind w:left="0" w:firstLine="709"/>
        <w:jc w:val="both"/>
        <w:rPr>
          <w:rFonts w:ascii="Times New Roman" w:hAnsi="Times New Roman"/>
          <w:sz w:val="28"/>
          <w:szCs w:val="28"/>
        </w:rPr>
      </w:pPr>
      <w:r w:rsidRPr="005609D5">
        <w:rPr>
          <w:rFonts w:ascii="Times New Roman" w:hAnsi="Times New Roman"/>
          <w:sz w:val="28"/>
          <w:szCs w:val="28"/>
        </w:rPr>
        <w:t>определяют минимум содержания гарантированного государством</w:t>
      </w:r>
      <w:r w:rsidR="009E217A" w:rsidRPr="005609D5">
        <w:rPr>
          <w:rFonts w:ascii="Times New Roman" w:hAnsi="Times New Roman"/>
          <w:sz w:val="28"/>
          <w:szCs w:val="28"/>
        </w:rPr>
        <w:t xml:space="preserve"> </w:t>
      </w:r>
      <w:r w:rsidR="00E00A58" w:rsidRPr="005609D5">
        <w:rPr>
          <w:rFonts w:ascii="Times New Roman" w:hAnsi="Times New Roman"/>
          <w:sz w:val="28"/>
          <w:szCs w:val="28"/>
        </w:rPr>
        <w:t xml:space="preserve">среднего </w:t>
      </w:r>
      <w:r w:rsidRPr="005609D5">
        <w:rPr>
          <w:rFonts w:ascii="Times New Roman" w:hAnsi="Times New Roman"/>
          <w:sz w:val="28"/>
          <w:szCs w:val="28"/>
        </w:rPr>
        <w:t>общего образования, построенного в логике изучения каждого учебного предмета;</w:t>
      </w:r>
    </w:p>
    <w:p w14:paraId="775917B3" w14:textId="77777777" w:rsidR="00DA0F76" w:rsidRPr="005609D5" w:rsidRDefault="00DA0F76" w:rsidP="00D92FB8">
      <w:pPr>
        <w:pStyle w:val="aa"/>
        <w:numPr>
          <w:ilvl w:val="0"/>
          <w:numId w:val="8"/>
        </w:numPr>
        <w:spacing w:line="276" w:lineRule="auto"/>
        <w:ind w:left="0" w:firstLine="709"/>
        <w:jc w:val="both"/>
        <w:rPr>
          <w:rFonts w:ascii="Times New Roman" w:hAnsi="Times New Roman"/>
          <w:sz w:val="28"/>
          <w:szCs w:val="28"/>
        </w:rPr>
      </w:pPr>
      <w:r w:rsidRPr="00374DFF">
        <w:rPr>
          <w:rFonts w:ascii="Times New Roman" w:hAnsi="Times New Roman"/>
          <w:sz w:val="28"/>
          <w:szCs w:val="28"/>
        </w:rPr>
        <w:t xml:space="preserve">определяют требования к результатам освоения программ </w:t>
      </w:r>
      <w:r w:rsidR="00E00A58" w:rsidRPr="00374DFF">
        <w:rPr>
          <w:rFonts w:ascii="Times New Roman" w:hAnsi="Times New Roman"/>
          <w:sz w:val="28"/>
          <w:szCs w:val="28"/>
        </w:rPr>
        <w:t>среднего</w:t>
      </w:r>
      <w:r w:rsidRPr="00374DFF">
        <w:rPr>
          <w:rFonts w:ascii="Times New Roman" w:hAnsi="Times New Roman"/>
          <w:sz w:val="28"/>
          <w:szCs w:val="28"/>
        </w:rPr>
        <w:t xml:space="preserve"> общего образования по учебным предметам </w:t>
      </w:r>
      <w:r w:rsidR="00DF1C81" w:rsidRPr="00374DFF">
        <w:rPr>
          <w:rFonts w:ascii="Times New Roman" w:hAnsi="Times New Roman"/>
          <w:sz w:val="28"/>
          <w:szCs w:val="28"/>
        </w:rPr>
        <w:t>«</w:t>
      </w:r>
      <w:r w:rsidRPr="00374DFF">
        <w:rPr>
          <w:rFonts w:ascii="Times New Roman" w:hAnsi="Times New Roman"/>
          <w:sz w:val="28"/>
          <w:szCs w:val="28"/>
        </w:rPr>
        <w:t>Русский язык</w:t>
      </w:r>
      <w:r w:rsidR="00DF1C81" w:rsidRPr="00374DFF">
        <w:rPr>
          <w:rFonts w:ascii="Times New Roman" w:hAnsi="Times New Roman"/>
          <w:sz w:val="28"/>
          <w:szCs w:val="28"/>
        </w:rPr>
        <w:t>»</w:t>
      </w:r>
      <w:r w:rsidRPr="00374DFF">
        <w:rPr>
          <w:rFonts w:ascii="Times New Roman" w:hAnsi="Times New Roman"/>
          <w:sz w:val="28"/>
          <w:szCs w:val="28"/>
        </w:rPr>
        <w:t xml:space="preserve">, </w:t>
      </w:r>
      <w:r w:rsidR="00DF1C81" w:rsidRPr="00374DFF">
        <w:rPr>
          <w:rFonts w:ascii="Times New Roman" w:hAnsi="Times New Roman"/>
          <w:sz w:val="28"/>
          <w:szCs w:val="28"/>
        </w:rPr>
        <w:t>«</w:t>
      </w:r>
      <w:r w:rsidRPr="00374DFF">
        <w:rPr>
          <w:rFonts w:ascii="Times New Roman" w:hAnsi="Times New Roman"/>
          <w:sz w:val="28"/>
          <w:szCs w:val="28"/>
        </w:rPr>
        <w:t>Литература</w:t>
      </w:r>
      <w:r w:rsidR="00DF1C81" w:rsidRPr="00374DFF">
        <w:rPr>
          <w:rFonts w:ascii="Times New Roman" w:hAnsi="Times New Roman"/>
          <w:sz w:val="28"/>
          <w:szCs w:val="28"/>
        </w:rPr>
        <w:t>»</w:t>
      </w:r>
      <w:r w:rsidRPr="00374DFF">
        <w:rPr>
          <w:rFonts w:ascii="Times New Roman" w:hAnsi="Times New Roman"/>
          <w:sz w:val="28"/>
          <w:szCs w:val="28"/>
        </w:rPr>
        <w:t xml:space="preserve">, </w:t>
      </w:r>
      <w:r w:rsidR="00DF1C81" w:rsidRPr="00374DFF">
        <w:rPr>
          <w:rFonts w:ascii="Times New Roman" w:hAnsi="Times New Roman"/>
          <w:sz w:val="28"/>
          <w:szCs w:val="28"/>
        </w:rPr>
        <w:t>«</w:t>
      </w:r>
      <w:r w:rsidRPr="00374DFF">
        <w:rPr>
          <w:rFonts w:ascii="Times New Roman" w:hAnsi="Times New Roman"/>
          <w:sz w:val="28"/>
          <w:szCs w:val="28"/>
        </w:rPr>
        <w:t>История</w:t>
      </w:r>
      <w:r w:rsidR="00DF1C81" w:rsidRPr="00374DFF">
        <w:rPr>
          <w:rFonts w:ascii="Times New Roman" w:hAnsi="Times New Roman"/>
          <w:sz w:val="28"/>
          <w:szCs w:val="28"/>
        </w:rPr>
        <w:t>»</w:t>
      </w:r>
      <w:r w:rsidRPr="00374DFF">
        <w:rPr>
          <w:rFonts w:ascii="Times New Roman" w:hAnsi="Times New Roman"/>
          <w:sz w:val="28"/>
          <w:szCs w:val="28"/>
        </w:rPr>
        <w:t xml:space="preserve">, </w:t>
      </w:r>
      <w:r w:rsidR="00DF1C81" w:rsidRPr="00374DFF">
        <w:rPr>
          <w:rFonts w:ascii="Times New Roman" w:hAnsi="Times New Roman"/>
          <w:sz w:val="28"/>
          <w:szCs w:val="28"/>
        </w:rPr>
        <w:t>«</w:t>
      </w:r>
      <w:r w:rsidRPr="00374DFF">
        <w:rPr>
          <w:rFonts w:ascii="Times New Roman" w:hAnsi="Times New Roman"/>
          <w:sz w:val="28"/>
          <w:szCs w:val="28"/>
        </w:rPr>
        <w:t>Обществознание</w:t>
      </w:r>
      <w:r w:rsidR="00DF1C81" w:rsidRPr="00374DFF">
        <w:rPr>
          <w:rFonts w:ascii="Times New Roman" w:hAnsi="Times New Roman"/>
          <w:sz w:val="28"/>
          <w:szCs w:val="28"/>
        </w:rPr>
        <w:t>»</w:t>
      </w:r>
      <w:r w:rsidRPr="00374DFF">
        <w:rPr>
          <w:rFonts w:ascii="Times New Roman" w:hAnsi="Times New Roman"/>
          <w:sz w:val="28"/>
          <w:szCs w:val="28"/>
        </w:rPr>
        <w:t xml:space="preserve">, </w:t>
      </w:r>
      <w:r w:rsidR="00DF1C81" w:rsidRPr="00374DFF">
        <w:rPr>
          <w:rFonts w:ascii="Times New Roman" w:hAnsi="Times New Roman"/>
          <w:sz w:val="28"/>
          <w:szCs w:val="28"/>
        </w:rPr>
        <w:t>«</w:t>
      </w:r>
      <w:r w:rsidRPr="00374DFF">
        <w:rPr>
          <w:rFonts w:ascii="Times New Roman" w:hAnsi="Times New Roman"/>
          <w:sz w:val="28"/>
          <w:szCs w:val="28"/>
        </w:rPr>
        <w:t>География</w:t>
      </w:r>
      <w:r w:rsidR="00DF1C81" w:rsidRPr="00374DFF">
        <w:rPr>
          <w:rFonts w:ascii="Times New Roman" w:hAnsi="Times New Roman"/>
          <w:sz w:val="28"/>
          <w:szCs w:val="28"/>
        </w:rPr>
        <w:t>»</w:t>
      </w:r>
      <w:r w:rsidRPr="00374DFF">
        <w:rPr>
          <w:rFonts w:ascii="Times New Roman" w:hAnsi="Times New Roman"/>
          <w:sz w:val="28"/>
          <w:szCs w:val="28"/>
        </w:rPr>
        <w:t xml:space="preserve">, </w:t>
      </w:r>
      <w:r w:rsidR="00DF1C81" w:rsidRPr="00374DFF">
        <w:rPr>
          <w:rFonts w:ascii="Times New Roman" w:hAnsi="Times New Roman"/>
          <w:sz w:val="28"/>
          <w:szCs w:val="28"/>
        </w:rPr>
        <w:t>«</w:t>
      </w:r>
      <w:r w:rsidRPr="00374DFF">
        <w:rPr>
          <w:rFonts w:ascii="Times New Roman" w:hAnsi="Times New Roman"/>
          <w:sz w:val="28"/>
          <w:szCs w:val="28"/>
        </w:rPr>
        <w:t xml:space="preserve">Основы безопасности </w:t>
      </w:r>
      <w:r w:rsidR="0026234E">
        <w:rPr>
          <w:rFonts w:ascii="Times New Roman" w:hAnsi="Times New Roman"/>
          <w:sz w:val="28"/>
          <w:szCs w:val="28"/>
        </w:rPr>
        <w:t>и защиты Родины</w:t>
      </w:r>
      <w:r w:rsidR="00DF1C81" w:rsidRPr="00374DFF">
        <w:rPr>
          <w:rFonts w:ascii="Times New Roman" w:hAnsi="Times New Roman"/>
          <w:sz w:val="28"/>
          <w:szCs w:val="28"/>
        </w:rPr>
        <w:t>»</w:t>
      </w:r>
      <w:r w:rsidR="00E00A58" w:rsidRPr="00374DFF">
        <w:rPr>
          <w:rFonts w:ascii="Times New Roman" w:hAnsi="Times New Roman"/>
          <w:sz w:val="28"/>
          <w:szCs w:val="28"/>
        </w:rPr>
        <w:t>, «Биология», «Химия», «Физика», «Иностранный язык (английский)», «Родной язык</w:t>
      </w:r>
      <w:r w:rsidR="00C621F1">
        <w:rPr>
          <w:rFonts w:ascii="Times New Roman" w:hAnsi="Times New Roman"/>
          <w:sz w:val="28"/>
          <w:szCs w:val="28"/>
        </w:rPr>
        <w:t xml:space="preserve"> </w:t>
      </w:r>
      <w:r w:rsidR="00C621F1" w:rsidRPr="00374DFF">
        <w:rPr>
          <w:rFonts w:ascii="Times New Roman" w:hAnsi="Times New Roman"/>
          <w:sz w:val="28"/>
          <w:szCs w:val="28"/>
        </w:rPr>
        <w:t>(чеченский)</w:t>
      </w:r>
      <w:r w:rsidR="00E00A58" w:rsidRPr="00374DFF">
        <w:rPr>
          <w:rFonts w:ascii="Times New Roman" w:hAnsi="Times New Roman"/>
          <w:sz w:val="28"/>
          <w:szCs w:val="28"/>
        </w:rPr>
        <w:t>», «Родная литература</w:t>
      </w:r>
      <w:r w:rsidR="00C621F1">
        <w:rPr>
          <w:rFonts w:ascii="Times New Roman" w:hAnsi="Times New Roman"/>
          <w:sz w:val="28"/>
          <w:szCs w:val="28"/>
        </w:rPr>
        <w:t xml:space="preserve"> </w:t>
      </w:r>
      <w:r w:rsidR="00C621F1" w:rsidRPr="00374DFF">
        <w:rPr>
          <w:rFonts w:ascii="Times New Roman" w:hAnsi="Times New Roman"/>
          <w:sz w:val="28"/>
          <w:szCs w:val="28"/>
        </w:rPr>
        <w:t>(чеченская)</w:t>
      </w:r>
      <w:r w:rsidR="00E00A58" w:rsidRPr="00374DFF">
        <w:rPr>
          <w:rFonts w:ascii="Times New Roman" w:hAnsi="Times New Roman"/>
          <w:sz w:val="28"/>
          <w:szCs w:val="28"/>
        </w:rPr>
        <w:t>», «Физическая культура»</w:t>
      </w:r>
      <w:r w:rsidRPr="00374DFF">
        <w:rPr>
          <w:rFonts w:ascii="Times New Roman" w:hAnsi="Times New Roman"/>
          <w:sz w:val="28"/>
          <w:szCs w:val="28"/>
        </w:rPr>
        <w:t xml:space="preserve"> на базовом уровне</w:t>
      </w:r>
      <w:r w:rsidR="00E00A58" w:rsidRPr="00374DFF">
        <w:rPr>
          <w:rFonts w:ascii="Times New Roman" w:hAnsi="Times New Roman"/>
          <w:sz w:val="28"/>
          <w:szCs w:val="28"/>
        </w:rPr>
        <w:t>, «</w:t>
      </w:r>
      <w:r w:rsidR="00374DFF" w:rsidRPr="00374DFF">
        <w:rPr>
          <w:rFonts w:ascii="Times New Roman" w:hAnsi="Times New Roman"/>
          <w:sz w:val="28"/>
          <w:szCs w:val="28"/>
        </w:rPr>
        <w:t>История</w:t>
      </w:r>
      <w:r w:rsidR="00E00A58" w:rsidRPr="00374DFF">
        <w:rPr>
          <w:rFonts w:ascii="Times New Roman" w:hAnsi="Times New Roman"/>
          <w:sz w:val="28"/>
          <w:szCs w:val="28"/>
        </w:rPr>
        <w:t>»</w:t>
      </w:r>
      <w:r w:rsidR="00374DFF" w:rsidRPr="00374DFF">
        <w:rPr>
          <w:rFonts w:ascii="Times New Roman" w:hAnsi="Times New Roman"/>
          <w:sz w:val="28"/>
          <w:szCs w:val="28"/>
        </w:rPr>
        <w:t>, «Обществознание», «Химия»</w:t>
      </w:r>
      <w:r w:rsidR="00E00A58" w:rsidRPr="00374DFF">
        <w:rPr>
          <w:rFonts w:ascii="Times New Roman" w:hAnsi="Times New Roman"/>
          <w:sz w:val="28"/>
          <w:szCs w:val="28"/>
        </w:rPr>
        <w:t xml:space="preserve"> и «</w:t>
      </w:r>
      <w:r w:rsidR="00374DFF" w:rsidRPr="00374DFF">
        <w:rPr>
          <w:rFonts w:ascii="Times New Roman" w:hAnsi="Times New Roman"/>
          <w:sz w:val="28"/>
          <w:szCs w:val="28"/>
        </w:rPr>
        <w:t>Биология</w:t>
      </w:r>
      <w:r w:rsidR="00E00A58" w:rsidRPr="00374DFF">
        <w:rPr>
          <w:rFonts w:ascii="Times New Roman" w:hAnsi="Times New Roman"/>
          <w:sz w:val="28"/>
          <w:szCs w:val="28"/>
        </w:rPr>
        <w:t>» на углубленном уровне</w:t>
      </w:r>
      <w:r w:rsidR="00374DFF" w:rsidRPr="00374DFF">
        <w:rPr>
          <w:rFonts w:ascii="Times New Roman" w:hAnsi="Times New Roman"/>
          <w:sz w:val="28"/>
          <w:szCs w:val="28"/>
        </w:rPr>
        <w:t xml:space="preserve">, </w:t>
      </w:r>
      <w:r w:rsidR="00E00A58" w:rsidRPr="00374DFF">
        <w:rPr>
          <w:rFonts w:ascii="Times New Roman" w:hAnsi="Times New Roman"/>
          <w:sz w:val="28"/>
          <w:szCs w:val="28"/>
        </w:rPr>
        <w:t xml:space="preserve">а также требования </w:t>
      </w:r>
      <w:r w:rsidR="00E00A58" w:rsidRPr="005609D5">
        <w:rPr>
          <w:rFonts w:ascii="Times New Roman" w:hAnsi="Times New Roman"/>
          <w:sz w:val="28"/>
          <w:szCs w:val="28"/>
        </w:rPr>
        <w:t xml:space="preserve">к результатам курсов </w:t>
      </w:r>
      <w:r w:rsidR="00E00A58" w:rsidRPr="005609D5">
        <w:rPr>
          <w:rFonts w:ascii="Times New Roman" w:hAnsi="Times New Roman"/>
          <w:sz w:val="28"/>
          <w:szCs w:val="28"/>
        </w:rPr>
        <w:lastRenderedPageBreak/>
        <w:t xml:space="preserve">части, формируемой участниками образовательных отношений, учебного плана и плана внеурочной деятельности. </w:t>
      </w:r>
    </w:p>
    <w:p w14:paraId="2FEF17FA" w14:textId="77777777" w:rsidR="00DA0F76" w:rsidRPr="005609D5" w:rsidRDefault="00DA0F76" w:rsidP="00D92FB8">
      <w:pPr>
        <w:pStyle w:val="aa"/>
        <w:numPr>
          <w:ilvl w:val="0"/>
          <w:numId w:val="8"/>
        </w:numPr>
        <w:spacing w:line="276" w:lineRule="auto"/>
        <w:ind w:left="142" w:firstLine="567"/>
        <w:jc w:val="both"/>
        <w:rPr>
          <w:rFonts w:ascii="Times New Roman" w:hAnsi="Times New Roman"/>
          <w:sz w:val="28"/>
          <w:szCs w:val="28"/>
        </w:rPr>
      </w:pPr>
      <w:r w:rsidRPr="005609D5">
        <w:rPr>
          <w:rFonts w:ascii="Times New Roman" w:hAnsi="Times New Roman"/>
          <w:sz w:val="28"/>
          <w:szCs w:val="28"/>
        </w:rPr>
        <w:t>усиливают акценты на изучение явлений и процес</w:t>
      </w:r>
      <w:r w:rsidR="00DF1C81" w:rsidRPr="005609D5">
        <w:rPr>
          <w:rFonts w:ascii="Times New Roman" w:hAnsi="Times New Roman"/>
          <w:sz w:val="28"/>
          <w:szCs w:val="28"/>
        </w:rPr>
        <w:t xml:space="preserve">сов современной России и мира в </w:t>
      </w:r>
      <w:r w:rsidRPr="005609D5">
        <w:rPr>
          <w:rFonts w:ascii="Times New Roman" w:hAnsi="Times New Roman"/>
          <w:sz w:val="28"/>
          <w:szCs w:val="28"/>
        </w:rPr>
        <w:t>целом, современного состояния науки.</w:t>
      </w:r>
    </w:p>
    <w:p w14:paraId="0277A5AB" w14:textId="77777777" w:rsidR="00DA0F76" w:rsidRPr="005609D5" w:rsidRDefault="00DA0F76" w:rsidP="00ED171C">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Предметные результаты освоения </w:t>
      </w:r>
      <w:r w:rsidR="00E00A58" w:rsidRPr="005609D5">
        <w:rPr>
          <w:rFonts w:ascii="Times New Roman" w:hAnsi="Times New Roman"/>
          <w:sz w:val="28"/>
          <w:szCs w:val="28"/>
        </w:rPr>
        <w:t>О</w:t>
      </w:r>
      <w:r w:rsidRPr="005609D5">
        <w:rPr>
          <w:rFonts w:ascii="Times New Roman" w:hAnsi="Times New Roman"/>
          <w:sz w:val="28"/>
          <w:szCs w:val="28"/>
        </w:rPr>
        <w:t>ОП СОО для учебных предметов на базовом уровне ориентированы на обеспечение общеобразовательной и общекультурной подготовки.</w:t>
      </w:r>
    </w:p>
    <w:p w14:paraId="431B4E6A" w14:textId="77777777" w:rsidR="00DA0F76" w:rsidRPr="005609D5" w:rsidRDefault="00DA0F76" w:rsidP="00ED171C">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Предметные результаты освоения </w:t>
      </w:r>
      <w:r w:rsidR="00E00A58" w:rsidRPr="005609D5">
        <w:rPr>
          <w:rFonts w:ascii="Times New Roman" w:hAnsi="Times New Roman"/>
          <w:sz w:val="28"/>
          <w:szCs w:val="28"/>
        </w:rPr>
        <w:t>О</w:t>
      </w:r>
      <w:r w:rsidRPr="005609D5">
        <w:rPr>
          <w:rFonts w:ascii="Times New Roman" w:hAnsi="Times New Roman"/>
          <w:sz w:val="28"/>
          <w:szCs w:val="28"/>
        </w:rPr>
        <w:t>ОП СОО для учебных предметов на углубленном уровне ориентированы на подготовку к последующему профессиональному образованию, развитие индивидуальных способностей обучающихся путем более глубокого, чем это предусматривается базовым уровнем, освоения основ наук, систематических знаний и способов действий, присущих учебному предмету.</w:t>
      </w:r>
    </w:p>
    <w:p w14:paraId="099C0251" w14:textId="77777777" w:rsidR="002346AC" w:rsidRPr="00374DFF" w:rsidRDefault="00DA0F76" w:rsidP="00374DFF">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Предметные результаты освоения </w:t>
      </w:r>
      <w:r w:rsidR="00E00A58" w:rsidRPr="005609D5">
        <w:rPr>
          <w:rFonts w:ascii="Times New Roman" w:hAnsi="Times New Roman"/>
          <w:sz w:val="28"/>
          <w:szCs w:val="28"/>
        </w:rPr>
        <w:t>О</w:t>
      </w:r>
      <w:r w:rsidRPr="005609D5">
        <w:rPr>
          <w:rFonts w:ascii="Times New Roman" w:hAnsi="Times New Roman"/>
          <w:sz w:val="28"/>
          <w:szCs w:val="28"/>
        </w:rPr>
        <w:t>ОП СОО обеспечивают возможность дальнейшего успешного профессионального обучения и профессиональной деятельности.</w:t>
      </w:r>
    </w:p>
    <w:p w14:paraId="4111A4AF" w14:textId="77777777" w:rsidR="00ED08E8" w:rsidRPr="005609D5" w:rsidRDefault="009E217A" w:rsidP="005609D5">
      <w:pPr>
        <w:pStyle w:val="aa"/>
        <w:spacing w:line="276" w:lineRule="auto"/>
        <w:ind w:firstLine="567"/>
        <w:jc w:val="center"/>
        <w:rPr>
          <w:rFonts w:ascii="Times New Roman" w:hAnsi="Times New Roman"/>
          <w:b/>
          <w:bCs/>
          <w:sz w:val="28"/>
          <w:szCs w:val="28"/>
        </w:rPr>
      </w:pPr>
      <w:r w:rsidRPr="005609D5">
        <w:rPr>
          <w:rFonts w:ascii="Times New Roman" w:hAnsi="Times New Roman"/>
          <w:b/>
          <w:bCs/>
          <w:sz w:val="28"/>
          <w:szCs w:val="28"/>
        </w:rPr>
        <w:t>Предметные результаты</w:t>
      </w:r>
      <w:r w:rsidR="00ED08E8" w:rsidRPr="005609D5">
        <w:rPr>
          <w:rFonts w:ascii="Times New Roman" w:hAnsi="Times New Roman"/>
          <w:b/>
          <w:bCs/>
          <w:sz w:val="28"/>
          <w:szCs w:val="28"/>
        </w:rPr>
        <w:t xml:space="preserve"> в соответствии с обновлённым ФГОС СОО</w:t>
      </w:r>
    </w:p>
    <w:p w14:paraId="5CE79D72" w14:textId="77777777" w:rsidR="009E217A" w:rsidRPr="005609D5" w:rsidRDefault="002346AC" w:rsidP="009E217A">
      <w:pPr>
        <w:pStyle w:val="aa"/>
        <w:spacing w:line="276" w:lineRule="auto"/>
        <w:ind w:firstLine="567"/>
        <w:jc w:val="both"/>
        <w:rPr>
          <w:rFonts w:ascii="Times New Roman" w:hAnsi="Times New Roman"/>
          <w:b/>
          <w:bCs/>
          <w:sz w:val="28"/>
          <w:szCs w:val="28"/>
        </w:rPr>
      </w:pPr>
      <w:r w:rsidRPr="005609D5">
        <w:rPr>
          <w:rFonts w:ascii="Times New Roman" w:hAnsi="Times New Roman"/>
          <w:b/>
          <w:bCs/>
          <w:sz w:val="28"/>
          <w:szCs w:val="28"/>
        </w:rPr>
        <w:t>П</w:t>
      </w:r>
      <w:r w:rsidR="009E217A" w:rsidRPr="005609D5">
        <w:rPr>
          <w:rFonts w:ascii="Times New Roman" w:hAnsi="Times New Roman"/>
          <w:b/>
          <w:bCs/>
          <w:sz w:val="28"/>
          <w:szCs w:val="28"/>
        </w:rPr>
        <w:t xml:space="preserve">о учебному предмету </w:t>
      </w:r>
      <w:r w:rsidR="00DF1C81" w:rsidRPr="005609D5">
        <w:rPr>
          <w:rFonts w:ascii="Times New Roman" w:hAnsi="Times New Roman"/>
          <w:b/>
          <w:bCs/>
          <w:sz w:val="28"/>
          <w:szCs w:val="28"/>
        </w:rPr>
        <w:t>«</w:t>
      </w:r>
      <w:r w:rsidR="009E217A" w:rsidRPr="005609D5">
        <w:rPr>
          <w:rFonts w:ascii="Times New Roman" w:hAnsi="Times New Roman"/>
          <w:b/>
          <w:bCs/>
          <w:sz w:val="28"/>
          <w:szCs w:val="28"/>
        </w:rPr>
        <w:t>Русский язык</w:t>
      </w:r>
      <w:r w:rsidR="00DF1C81" w:rsidRPr="005609D5">
        <w:rPr>
          <w:rFonts w:ascii="Times New Roman" w:hAnsi="Times New Roman"/>
          <w:b/>
          <w:bCs/>
          <w:sz w:val="28"/>
          <w:szCs w:val="28"/>
        </w:rPr>
        <w:t>»</w:t>
      </w:r>
      <w:r w:rsidR="009E217A" w:rsidRPr="005609D5">
        <w:rPr>
          <w:rFonts w:ascii="Times New Roman" w:hAnsi="Times New Roman"/>
          <w:b/>
          <w:bCs/>
          <w:sz w:val="28"/>
          <w:szCs w:val="28"/>
        </w:rPr>
        <w:t xml:space="preserve"> (базовый уровень):</w:t>
      </w:r>
    </w:p>
    <w:p w14:paraId="3C901061"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7DD13DA4"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F36A5B3"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w:t>
      </w:r>
    </w:p>
    <w:p w14:paraId="4E7FBE3C"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lastRenderedPageBreak/>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15B1E774"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650916F1"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28C21888"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3933F259"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18E50B1D"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25E815A7" w14:textId="77777777" w:rsidR="00C621F1" w:rsidRDefault="00C621F1" w:rsidP="009E217A">
      <w:pPr>
        <w:pStyle w:val="aa"/>
        <w:spacing w:line="276" w:lineRule="auto"/>
        <w:ind w:firstLine="567"/>
        <w:jc w:val="both"/>
        <w:rPr>
          <w:rFonts w:ascii="Times New Roman" w:hAnsi="Times New Roman"/>
          <w:b/>
          <w:bCs/>
          <w:sz w:val="28"/>
          <w:szCs w:val="28"/>
        </w:rPr>
      </w:pPr>
    </w:p>
    <w:p w14:paraId="53937166" w14:textId="77777777" w:rsidR="00C621F1" w:rsidRDefault="00C621F1" w:rsidP="009E217A">
      <w:pPr>
        <w:pStyle w:val="aa"/>
        <w:spacing w:line="276" w:lineRule="auto"/>
        <w:ind w:firstLine="567"/>
        <w:jc w:val="both"/>
        <w:rPr>
          <w:rFonts w:ascii="Times New Roman" w:hAnsi="Times New Roman"/>
          <w:b/>
          <w:bCs/>
          <w:sz w:val="28"/>
          <w:szCs w:val="28"/>
        </w:rPr>
      </w:pPr>
    </w:p>
    <w:p w14:paraId="5A7225B4" w14:textId="77777777" w:rsidR="009E217A" w:rsidRPr="005609D5" w:rsidRDefault="009E217A" w:rsidP="009E217A">
      <w:pPr>
        <w:pStyle w:val="aa"/>
        <w:spacing w:line="276" w:lineRule="auto"/>
        <w:ind w:firstLine="567"/>
        <w:jc w:val="both"/>
        <w:rPr>
          <w:rFonts w:ascii="Times New Roman" w:hAnsi="Times New Roman"/>
          <w:b/>
          <w:bCs/>
          <w:sz w:val="28"/>
          <w:szCs w:val="28"/>
        </w:rPr>
      </w:pPr>
      <w:r w:rsidRPr="00374DFF">
        <w:rPr>
          <w:rFonts w:ascii="Times New Roman" w:hAnsi="Times New Roman"/>
          <w:b/>
          <w:bCs/>
          <w:sz w:val="28"/>
          <w:szCs w:val="28"/>
        </w:rPr>
        <w:t xml:space="preserve">По учебному предмету </w:t>
      </w:r>
      <w:r w:rsidR="00DF1C81" w:rsidRPr="00374DFF">
        <w:rPr>
          <w:rFonts w:ascii="Times New Roman" w:hAnsi="Times New Roman"/>
          <w:b/>
          <w:bCs/>
          <w:sz w:val="28"/>
          <w:szCs w:val="28"/>
        </w:rPr>
        <w:t>«</w:t>
      </w:r>
      <w:r w:rsidRPr="00374DFF">
        <w:rPr>
          <w:rFonts w:ascii="Times New Roman" w:hAnsi="Times New Roman"/>
          <w:b/>
          <w:bCs/>
          <w:sz w:val="28"/>
          <w:szCs w:val="28"/>
        </w:rPr>
        <w:t>Литература</w:t>
      </w:r>
      <w:r w:rsidR="00DF1C81" w:rsidRPr="00374DFF">
        <w:rPr>
          <w:rFonts w:ascii="Times New Roman" w:hAnsi="Times New Roman"/>
          <w:b/>
          <w:bCs/>
          <w:sz w:val="28"/>
          <w:szCs w:val="28"/>
        </w:rPr>
        <w:t>»</w:t>
      </w:r>
      <w:r w:rsidRPr="00374DFF">
        <w:rPr>
          <w:rFonts w:ascii="Times New Roman" w:hAnsi="Times New Roman"/>
          <w:b/>
          <w:bCs/>
          <w:sz w:val="28"/>
          <w:szCs w:val="28"/>
        </w:rPr>
        <w:t xml:space="preserve"> (базовый уровень):</w:t>
      </w:r>
    </w:p>
    <w:p w14:paraId="681D4773" w14:textId="77777777" w:rsidR="00C621F1" w:rsidRPr="00C621F1" w:rsidRDefault="00C621F1" w:rsidP="00C621F1">
      <w:pPr>
        <w:pStyle w:val="aa"/>
        <w:spacing w:line="276" w:lineRule="auto"/>
        <w:ind w:firstLine="567"/>
        <w:jc w:val="both"/>
        <w:rPr>
          <w:rFonts w:ascii="Times New Roman" w:hAnsi="Times New Roman"/>
          <w:sz w:val="28"/>
          <w:szCs w:val="28"/>
        </w:rPr>
      </w:pPr>
      <w:r w:rsidRPr="00C621F1">
        <w:rPr>
          <w:rFonts w:ascii="Times New Roman" w:hAnsi="Times New Roman"/>
          <w:sz w:val="28"/>
          <w:szCs w:val="28"/>
        </w:rPr>
        <w:lastRenderedPageBreak/>
        <w:t xml:space="preserve">Предметные результаты освоения программы по литературе на уровне среднего общего образования должны обеспечивать: </w:t>
      </w:r>
    </w:p>
    <w:p w14:paraId="464AF78B" w14:textId="77777777" w:rsidR="00C621F1" w:rsidRPr="00C621F1" w:rsidRDefault="00C621F1" w:rsidP="00C621F1">
      <w:pPr>
        <w:pStyle w:val="aa"/>
        <w:spacing w:line="276" w:lineRule="auto"/>
        <w:ind w:firstLine="567"/>
        <w:jc w:val="both"/>
        <w:rPr>
          <w:rFonts w:ascii="Times New Roman" w:hAnsi="Times New Roman"/>
          <w:sz w:val="28"/>
          <w:szCs w:val="28"/>
        </w:rPr>
      </w:pPr>
      <w:r w:rsidRPr="00C621F1">
        <w:rPr>
          <w:rFonts w:ascii="Times New Roman" w:hAnsi="Times New Roman"/>
          <w:sz w:val="28"/>
          <w:szCs w:val="28"/>
        </w:rPr>
        <w:t xml:space="preserve">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отношенияк литературе как неотъемлемой части культуры;  </w:t>
      </w:r>
    </w:p>
    <w:p w14:paraId="4507777F" w14:textId="77777777" w:rsidR="00C621F1" w:rsidRPr="00C621F1" w:rsidRDefault="00C621F1" w:rsidP="00142660">
      <w:pPr>
        <w:pStyle w:val="aa"/>
        <w:numPr>
          <w:ilvl w:val="0"/>
          <w:numId w:val="127"/>
        </w:numPr>
        <w:spacing w:line="276" w:lineRule="auto"/>
        <w:ind w:right="-280"/>
        <w:jc w:val="both"/>
        <w:rPr>
          <w:rFonts w:ascii="Times New Roman" w:hAnsi="Times New Roman"/>
          <w:sz w:val="28"/>
          <w:szCs w:val="28"/>
        </w:rPr>
      </w:pPr>
      <w:r w:rsidRPr="00C621F1">
        <w:rPr>
          <w:rFonts w:ascii="Times New Roman" w:hAnsi="Times New Roman"/>
          <w:sz w:val="28"/>
          <w:szCs w:val="28"/>
        </w:rPr>
        <w:t xml:space="preserve">осознание </w:t>
      </w:r>
      <w:r w:rsidRPr="00C621F1">
        <w:rPr>
          <w:rFonts w:ascii="Times New Roman" w:hAnsi="Times New Roman"/>
          <w:sz w:val="28"/>
          <w:szCs w:val="28"/>
        </w:rPr>
        <w:tab/>
        <w:t xml:space="preserve">взаимосвязи </w:t>
      </w:r>
      <w:r w:rsidRPr="00C621F1">
        <w:rPr>
          <w:rFonts w:ascii="Times New Roman" w:hAnsi="Times New Roman"/>
          <w:sz w:val="28"/>
          <w:szCs w:val="28"/>
        </w:rPr>
        <w:tab/>
        <w:t xml:space="preserve">между языковым, </w:t>
      </w:r>
      <w:r w:rsidRPr="00C621F1">
        <w:rPr>
          <w:rFonts w:ascii="Times New Roman" w:hAnsi="Times New Roman"/>
          <w:sz w:val="28"/>
          <w:szCs w:val="28"/>
        </w:rPr>
        <w:tab/>
        <w:t>литературным,</w:t>
      </w:r>
      <w:r>
        <w:rPr>
          <w:rFonts w:ascii="Times New Roman" w:hAnsi="Times New Roman"/>
          <w:sz w:val="28"/>
          <w:szCs w:val="28"/>
        </w:rPr>
        <w:t xml:space="preserve"> </w:t>
      </w:r>
      <w:r w:rsidRPr="00C621F1">
        <w:rPr>
          <w:rFonts w:ascii="Times New Roman" w:hAnsi="Times New Roman"/>
          <w:sz w:val="28"/>
          <w:szCs w:val="28"/>
        </w:rPr>
        <w:t xml:space="preserve">интеллектуальным, духовно-нравственным развитием личности;  </w:t>
      </w:r>
    </w:p>
    <w:p w14:paraId="4A802179" w14:textId="77777777" w:rsidR="00C621F1" w:rsidRPr="00C621F1" w:rsidRDefault="00C621F1" w:rsidP="00C621F1">
      <w:pPr>
        <w:pStyle w:val="aa"/>
        <w:spacing w:line="276" w:lineRule="auto"/>
        <w:ind w:firstLine="567"/>
        <w:jc w:val="both"/>
        <w:rPr>
          <w:rFonts w:ascii="Times New Roman" w:hAnsi="Times New Roman"/>
          <w:sz w:val="28"/>
          <w:szCs w:val="28"/>
        </w:rPr>
      </w:pPr>
      <w:r w:rsidRPr="00C621F1">
        <w:rPr>
          <w:rFonts w:ascii="Times New Roman" w:hAnsi="Times New Roman"/>
          <w:sz w:val="28"/>
          <w:szCs w:val="28"/>
        </w:rPr>
        <w:t xml:space="preserve">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  </w:t>
      </w:r>
    </w:p>
    <w:p w14:paraId="3090ECBC" w14:textId="77777777" w:rsidR="00C621F1" w:rsidRPr="00C621F1" w:rsidRDefault="00C621F1" w:rsidP="00C621F1">
      <w:pPr>
        <w:pStyle w:val="aa"/>
        <w:spacing w:line="276" w:lineRule="auto"/>
        <w:ind w:firstLine="567"/>
        <w:jc w:val="both"/>
        <w:rPr>
          <w:rFonts w:ascii="Times New Roman" w:hAnsi="Times New Roman"/>
          <w:sz w:val="28"/>
          <w:szCs w:val="28"/>
        </w:rPr>
      </w:pPr>
      <w:r w:rsidRPr="00C621F1">
        <w:rPr>
          <w:rFonts w:ascii="Times New Roman" w:hAnsi="Times New Roman"/>
          <w:sz w:val="28"/>
          <w:szCs w:val="28"/>
        </w:rPr>
        <w:t xml:space="preserve">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 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 И. Цветаевой; стихотворения и поэма «Реквием»  А.А. Ахматовой; роман Н.А. Островского «Как закалялась сталь» (избранные главы); роман М.А. Шолохова «Тихий Дон» (избранные главы); роман  М.А. Булгакова «Мастер и Маргарита» (или «Белая гвардия»); роман А.А. Фадеева «Молодая гвардия»; роман В.О. Богомолова «В августе сорок четвертого», одно произведение А.П.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века: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В.М. Шукшина и других); не менее двух поэтов по выбору (в том числе  И.А. Бродского, А.А. Вознесенского, В.С. Высоцкого, Е.А. Евтушенко,  Н.А. Заболоцкого, А.С. Кушнера, Б.Ш. Окуджавы, Р.И. Рождественского,  Н.М. Рубцова и другие); пьеса одного из драматургов по выбору (в том числе  А.Н. Арбузова, А.В. Вампилова, В.С. Розова и других); не менее двух произведений зарубежной литературы (в том числе романы и повести Ч. Диккенса, Г. Флобера, Дж. Оруэлла, Э. М. Ремарка, Э. Хемингуэя, Дж. Сэлинджера, Р. Брэдбери; стихотворения А. </w:t>
      </w:r>
      <w:r w:rsidRPr="00C621F1">
        <w:rPr>
          <w:rFonts w:ascii="Times New Roman" w:hAnsi="Times New Roman"/>
          <w:sz w:val="28"/>
          <w:szCs w:val="28"/>
        </w:rPr>
        <w:lastRenderedPageBreak/>
        <w:t xml:space="preserve">Рембо, Ш. Бодлера; пьесы Г. Ибсена, Б. Шоу и другие); не менее одного произведения из литератур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 </w:t>
      </w:r>
    </w:p>
    <w:p w14:paraId="42D6B09A" w14:textId="77777777" w:rsidR="00C621F1" w:rsidRPr="00C621F1" w:rsidRDefault="00C621F1" w:rsidP="00C621F1">
      <w:pPr>
        <w:pStyle w:val="aa"/>
        <w:spacing w:line="276" w:lineRule="auto"/>
        <w:ind w:firstLine="567"/>
        <w:jc w:val="both"/>
        <w:rPr>
          <w:rFonts w:ascii="Times New Roman" w:hAnsi="Times New Roman"/>
          <w:sz w:val="28"/>
          <w:szCs w:val="28"/>
        </w:rPr>
      </w:pPr>
      <w:r w:rsidRPr="00C621F1">
        <w:rPr>
          <w:rFonts w:ascii="Times New Roman" w:hAnsi="Times New Roman"/>
          <w:sz w:val="28"/>
          <w:szCs w:val="28"/>
        </w:rPr>
        <w:t xml:space="preserve">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  </w:t>
      </w:r>
    </w:p>
    <w:p w14:paraId="4141E8A6" w14:textId="77777777" w:rsidR="00C621F1" w:rsidRPr="00C621F1" w:rsidRDefault="00C621F1" w:rsidP="00142660">
      <w:pPr>
        <w:pStyle w:val="aa"/>
        <w:numPr>
          <w:ilvl w:val="0"/>
          <w:numId w:val="128"/>
        </w:numPr>
        <w:spacing w:line="276" w:lineRule="auto"/>
        <w:jc w:val="both"/>
        <w:rPr>
          <w:rFonts w:ascii="Times New Roman" w:hAnsi="Times New Roman"/>
          <w:sz w:val="28"/>
          <w:szCs w:val="28"/>
        </w:rPr>
      </w:pPr>
      <w:r w:rsidRPr="00C621F1">
        <w:rPr>
          <w:rFonts w:ascii="Times New Roman" w:hAnsi="Times New Roman"/>
          <w:sz w:val="28"/>
          <w:szCs w:val="28"/>
        </w:rPr>
        <w:t xml:space="preserve">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 </w:t>
      </w:r>
    </w:p>
    <w:p w14:paraId="188706F1" w14:textId="77777777" w:rsidR="00C621F1" w:rsidRPr="00C621F1" w:rsidRDefault="00C621F1" w:rsidP="00142660">
      <w:pPr>
        <w:pStyle w:val="aa"/>
        <w:numPr>
          <w:ilvl w:val="0"/>
          <w:numId w:val="128"/>
        </w:numPr>
        <w:spacing w:line="276" w:lineRule="auto"/>
        <w:jc w:val="both"/>
        <w:rPr>
          <w:rFonts w:ascii="Times New Roman" w:hAnsi="Times New Roman"/>
          <w:sz w:val="28"/>
          <w:szCs w:val="28"/>
        </w:rPr>
      </w:pPr>
      <w:r w:rsidRPr="00C621F1">
        <w:rPr>
          <w:rFonts w:ascii="Times New Roman" w:hAnsi="Times New Roman"/>
          <w:sz w:val="28"/>
          <w:szCs w:val="28"/>
        </w:rPr>
        <w:t xml:space="preserve">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14:paraId="0F220ED7" w14:textId="77777777" w:rsidR="00C621F1" w:rsidRPr="00C621F1" w:rsidRDefault="00C621F1" w:rsidP="00142660">
      <w:pPr>
        <w:pStyle w:val="aa"/>
        <w:numPr>
          <w:ilvl w:val="0"/>
          <w:numId w:val="128"/>
        </w:numPr>
        <w:spacing w:line="276" w:lineRule="auto"/>
        <w:jc w:val="both"/>
        <w:rPr>
          <w:rFonts w:ascii="Times New Roman" w:hAnsi="Times New Roman"/>
          <w:sz w:val="28"/>
          <w:szCs w:val="28"/>
        </w:rPr>
      </w:pPr>
      <w:r w:rsidRPr="00C621F1">
        <w:rPr>
          <w:rFonts w:ascii="Times New Roman" w:hAnsi="Times New Roman"/>
          <w:sz w:val="28"/>
          <w:szCs w:val="28"/>
        </w:rPr>
        <w:t xml:space="preserve">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 в каждом классе; </w:t>
      </w:r>
    </w:p>
    <w:p w14:paraId="28A005EE" w14:textId="77777777" w:rsidR="00C621F1" w:rsidRPr="00C621F1" w:rsidRDefault="00C621F1" w:rsidP="00142660">
      <w:pPr>
        <w:pStyle w:val="aa"/>
        <w:numPr>
          <w:ilvl w:val="0"/>
          <w:numId w:val="128"/>
        </w:numPr>
        <w:spacing w:line="276" w:lineRule="auto"/>
        <w:jc w:val="both"/>
        <w:rPr>
          <w:rFonts w:ascii="Times New Roman" w:hAnsi="Times New Roman"/>
          <w:sz w:val="28"/>
          <w:szCs w:val="28"/>
        </w:rPr>
      </w:pPr>
      <w:r w:rsidRPr="00C621F1">
        <w:rPr>
          <w:rFonts w:ascii="Times New Roman" w:hAnsi="Times New Roman"/>
          <w:sz w:val="28"/>
          <w:szCs w:val="28"/>
        </w:rPr>
        <w:t xml:space="preserve">владение умениями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взаимосвязь и взаимовлияние национальных литератур; художественный перевод; литературная критика;  </w:t>
      </w:r>
    </w:p>
    <w:p w14:paraId="1E103B4D" w14:textId="77777777" w:rsidR="00C621F1" w:rsidRPr="00C621F1" w:rsidRDefault="00C621F1" w:rsidP="00142660">
      <w:pPr>
        <w:pStyle w:val="aa"/>
        <w:numPr>
          <w:ilvl w:val="0"/>
          <w:numId w:val="128"/>
        </w:numPr>
        <w:spacing w:line="276" w:lineRule="auto"/>
        <w:jc w:val="both"/>
        <w:rPr>
          <w:rFonts w:ascii="Times New Roman" w:hAnsi="Times New Roman"/>
          <w:sz w:val="28"/>
          <w:szCs w:val="28"/>
        </w:rPr>
      </w:pPr>
      <w:r w:rsidRPr="00C621F1">
        <w:rPr>
          <w:rFonts w:ascii="Times New Roman" w:hAnsi="Times New Roman"/>
          <w:sz w:val="28"/>
          <w:szCs w:val="28"/>
        </w:rPr>
        <w:t xml:space="preserve">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 </w:t>
      </w:r>
    </w:p>
    <w:p w14:paraId="6FBFC985" w14:textId="77777777" w:rsidR="00C621F1" w:rsidRPr="00C621F1" w:rsidRDefault="00C621F1" w:rsidP="00142660">
      <w:pPr>
        <w:pStyle w:val="aa"/>
        <w:numPr>
          <w:ilvl w:val="0"/>
          <w:numId w:val="128"/>
        </w:numPr>
        <w:spacing w:line="276" w:lineRule="auto"/>
        <w:jc w:val="both"/>
        <w:rPr>
          <w:rFonts w:ascii="Times New Roman" w:hAnsi="Times New Roman"/>
          <w:sz w:val="28"/>
          <w:szCs w:val="28"/>
        </w:rPr>
      </w:pPr>
      <w:r w:rsidRPr="00C621F1">
        <w:rPr>
          <w:rFonts w:ascii="Times New Roman" w:hAnsi="Times New Roman"/>
          <w:sz w:val="28"/>
          <w:szCs w:val="28"/>
        </w:rPr>
        <w:t xml:space="preserve">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w:t>
      </w:r>
      <w:r w:rsidRPr="00C621F1">
        <w:rPr>
          <w:rFonts w:ascii="Times New Roman" w:hAnsi="Times New Roman"/>
          <w:sz w:val="28"/>
          <w:szCs w:val="28"/>
        </w:rPr>
        <w:lastRenderedPageBreak/>
        <w:t xml:space="preserve">русского языка в художественной литературе и умение применять их в речевой практике;  </w:t>
      </w:r>
    </w:p>
    <w:p w14:paraId="2BA2D746" w14:textId="77777777" w:rsidR="00C621F1" w:rsidRPr="00C621F1" w:rsidRDefault="00C621F1" w:rsidP="00142660">
      <w:pPr>
        <w:pStyle w:val="aa"/>
        <w:numPr>
          <w:ilvl w:val="0"/>
          <w:numId w:val="128"/>
        </w:numPr>
        <w:spacing w:line="276" w:lineRule="auto"/>
        <w:jc w:val="both"/>
        <w:rPr>
          <w:rFonts w:ascii="Times New Roman" w:hAnsi="Times New Roman"/>
          <w:sz w:val="28"/>
          <w:szCs w:val="28"/>
        </w:rPr>
      </w:pPr>
      <w:r w:rsidRPr="00C621F1">
        <w:rPr>
          <w:rFonts w:ascii="Times New Roman" w:hAnsi="Times New Roman"/>
          <w:sz w:val="28"/>
          <w:szCs w:val="28"/>
        </w:rPr>
        <w:t xml:space="preserve">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(объём сочинения –  не менее 250 слов); владение умением редактировать и совершенствовать собственные письменные высказывания с учётом норм русского литературного языка;  </w:t>
      </w:r>
    </w:p>
    <w:p w14:paraId="212957E5" w14:textId="77777777" w:rsidR="00C621F1" w:rsidRDefault="00C621F1" w:rsidP="00142660">
      <w:pPr>
        <w:pStyle w:val="aa"/>
        <w:numPr>
          <w:ilvl w:val="0"/>
          <w:numId w:val="128"/>
        </w:numPr>
        <w:spacing w:line="276" w:lineRule="auto"/>
        <w:jc w:val="both"/>
        <w:rPr>
          <w:rFonts w:ascii="Times New Roman" w:hAnsi="Times New Roman"/>
          <w:sz w:val="28"/>
          <w:szCs w:val="28"/>
        </w:rPr>
      </w:pPr>
      <w:r w:rsidRPr="00C621F1">
        <w:rPr>
          <w:rFonts w:ascii="Times New Roman" w:hAnsi="Times New Roman"/>
          <w:sz w:val="28"/>
          <w:szCs w:val="28"/>
        </w:rPr>
        <w:t xml:space="preserve">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4A1DC043" w14:textId="77777777" w:rsidR="00C621F1" w:rsidRPr="00C621F1" w:rsidRDefault="00C621F1" w:rsidP="00C621F1">
      <w:pPr>
        <w:pStyle w:val="aa"/>
        <w:spacing w:line="276" w:lineRule="auto"/>
        <w:ind w:left="927"/>
        <w:jc w:val="both"/>
        <w:rPr>
          <w:rFonts w:ascii="Times New Roman" w:hAnsi="Times New Roman"/>
          <w:sz w:val="28"/>
          <w:szCs w:val="28"/>
        </w:rPr>
      </w:pPr>
      <w:r w:rsidRPr="00C621F1">
        <w:rPr>
          <w:rFonts w:ascii="Times New Roman" w:hAnsi="Times New Roman"/>
          <w:sz w:val="28"/>
          <w:szCs w:val="28"/>
        </w:rPr>
        <w:t xml:space="preserve"> </w:t>
      </w:r>
    </w:p>
    <w:p w14:paraId="72659C89" w14:textId="77777777" w:rsidR="009E217A" w:rsidRPr="005609D5" w:rsidRDefault="009E217A" w:rsidP="009E217A">
      <w:pPr>
        <w:pStyle w:val="aa"/>
        <w:spacing w:line="276" w:lineRule="auto"/>
        <w:ind w:firstLine="567"/>
        <w:jc w:val="both"/>
        <w:rPr>
          <w:rFonts w:ascii="Times New Roman" w:hAnsi="Times New Roman"/>
          <w:b/>
          <w:bCs/>
          <w:sz w:val="28"/>
          <w:szCs w:val="28"/>
        </w:rPr>
      </w:pPr>
      <w:r w:rsidRPr="005609D5">
        <w:rPr>
          <w:rFonts w:ascii="Times New Roman" w:hAnsi="Times New Roman"/>
          <w:b/>
          <w:bCs/>
          <w:sz w:val="28"/>
          <w:szCs w:val="28"/>
        </w:rPr>
        <w:t xml:space="preserve">По учебному предмету </w:t>
      </w:r>
      <w:r w:rsidR="00DF1C81" w:rsidRPr="005609D5">
        <w:rPr>
          <w:rFonts w:ascii="Times New Roman" w:hAnsi="Times New Roman"/>
          <w:b/>
          <w:bCs/>
          <w:sz w:val="28"/>
          <w:szCs w:val="28"/>
        </w:rPr>
        <w:t>«</w:t>
      </w:r>
      <w:r w:rsidRPr="005609D5">
        <w:rPr>
          <w:rFonts w:ascii="Times New Roman" w:hAnsi="Times New Roman"/>
          <w:b/>
          <w:bCs/>
          <w:sz w:val="28"/>
          <w:szCs w:val="28"/>
        </w:rPr>
        <w:t>Родной язык</w:t>
      </w:r>
      <w:r w:rsidR="00DF1C81" w:rsidRPr="005609D5">
        <w:rPr>
          <w:rFonts w:ascii="Times New Roman" w:hAnsi="Times New Roman"/>
          <w:b/>
          <w:bCs/>
          <w:sz w:val="28"/>
          <w:szCs w:val="28"/>
        </w:rPr>
        <w:t>»</w:t>
      </w:r>
      <w:r w:rsidRPr="005609D5">
        <w:rPr>
          <w:rFonts w:ascii="Times New Roman" w:hAnsi="Times New Roman"/>
          <w:b/>
          <w:bCs/>
          <w:sz w:val="28"/>
          <w:szCs w:val="28"/>
        </w:rPr>
        <w:t xml:space="preserve"> (базовый уровень):</w:t>
      </w:r>
    </w:p>
    <w:p w14:paraId="3F331793"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 сформированность представлений о роли и значении родного языка в жизни человека, общества, государства; сформированность ценностного отношения к родному языку; представлений о взаимосвязи родного языка и родной культуры, об отражении в родном языке российских традиционных духовно-нравственных ценностей;</w:t>
      </w:r>
    </w:p>
    <w:p w14:paraId="261C3A25"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2) совершенствование умений аудирования, чтения, говорения и письма, обеспечивающих эффективное взаимодействие в ситуациях формального и неформального межличностного и межкультурного общения, умений свободно общаться на родном языке в различных формах и на разные темы; использовать языковые средства в соответствии с ситуацией и сферой общения;</w:t>
      </w:r>
    </w:p>
    <w:p w14:paraId="23EF6BD2"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3) формирование умений переработки прочитанных и прослушанных текстов, включая тексты разных форматов (гипертексты, графика, инфографика и другие); создание вторичных текстов, редактирование собственных текстов;</w:t>
      </w:r>
    </w:p>
    <w:p w14:paraId="33080A9E"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4) систематизация знаний о функциональных разновидностях родного языка и функционально-смысловых типах речи; совершенствование навыков анализа текстов разной функционально-стилевой и жанровой принадлежности на родном языке;</w:t>
      </w:r>
    </w:p>
    <w:p w14:paraId="568C1322"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5) систематизация знаний об изобразительно-выразительных возможностях родного языка; совершенствование умений определять изобразительно-выразительные средства языка в тексте;</w:t>
      </w:r>
    </w:p>
    <w:p w14:paraId="56C6E0FB"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6) систематизация знаний о родном языке как системе и развивающемся явлении, его уровнях и единицах, закономерностях его функционирования; формирование представлений о формах существования родного языка;</w:t>
      </w:r>
    </w:p>
    <w:p w14:paraId="26B1F106"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7) развитие культуры владения родным языком с учетом его функциональных возможностей; свободное использование активного словарного запаса, овладение основными стилистическими ресурсами лексики и фразеологии родного языка;</w:t>
      </w:r>
    </w:p>
    <w:p w14:paraId="137845FA"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lastRenderedPageBreak/>
        <w:t>8) систематизация знаний о языковых нормах родного языка; применение знаний о них в речевой практике; оценивание собственной и чужой речи с точки зрения правильности использования языковых средств и соответствия языковым нормам;</w:t>
      </w:r>
    </w:p>
    <w:p w14:paraId="082156A6"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9) совершенствование умений использовать правила речевого этикета на родном языке в различных сферах общения, включая интернет-коммуникацию;</w:t>
      </w:r>
    </w:p>
    <w:p w14:paraId="0205D515"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10) развитие умений переводить текст (фрагменты текста) с родного языка на русский язык и наоборот; развитие умений применять словари и справочники, в том числе информационно-справочные системы в электронной форме (при их наличии).</w:t>
      </w:r>
    </w:p>
    <w:p w14:paraId="34CC31A4" w14:textId="77777777" w:rsidR="00374DFF" w:rsidRDefault="00374DFF" w:rsidP="009E217A">
      <w:pPr>
        <w:pStyle w:val="aa"/>
        <w:spacing w:line="276" w:lineRule="auto"/>
        <w:ind w:firstLine="567"/>
        <w:jc w:val="both"/>
        <w:rPr>
          <w:rFonts w:ascii="Times New Roman" w:hAnsi="Times New Roman"/>
          <w:b/>
          <w:bCs/>
          <w:sz w:val="28"/>
          <w:szCs w:val="28"/>
        </w:rPr>
      </w:pPr>
    </w:p>
    <w:p w14:paraId="18991E19"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b/>
          <w:bCs/>
          <w:sz w:val="28"/>
          <w:szCs w:val="28"/>
        </w:rPr>
        <w:t xml:space="preserve">По учебному предмету </w:t>
      </w:r>
      <w:r w:rsidR="00DF1C81" w:rsidRPr="005609D5">
        <w:rPr>
          <w:rFonts w:ascii="Times New Roman" w:hAnsi="Times New Roman"/>
          <w:b/>
          <w:bCs/>
          <w:sz w:val="28"/>
          <w:szCs w:val="28"/>
        </w:rPr>
        <w:t>«</w:t>
      </w:r>
      <w:r w:rsidRPr="005609D5">
        <w:rPr>
          <w:rFonts w:ascii="Times New Roman" w:hAnsi="Times New Roman"/>
          <w:b/>
          <w:bCs/>
          <w:sz w:val="28"/>
          <w:szCs w:val="28"/>
        </w:rPr>
        <w:t>Родная литература</w:t>
      </w:r>
      <w:r w:rsidR="00DF1C81" w:rsidRPr="005609D5">
        <w:rPr>
          <w:rFonts w:ascii="Times New Roman" w:hAnsi="Times New Roman"/>
          <w:b/>
          <w:bCs/>
          <w:sz w:val="28"/>
          <w:szCs w:val="28"/>
        </w:rPr>
        <w:t>»</w:t>
      </w:r>
      <w:r w:rsidRPr="005609D5">
        <w:rPr>
          <w:rFonts w:ascii="Times New Roman" w:hAnsi="Times New Roman"/>
          <w:b/>
          <w:bCs/>
          <w:sz w:val="28"/>
          <w:szCs w:val="28"/>
        </w:rPr>
        <w:t xml:space="preserve"> (базовый уровень)</w:t>
      </w:r>
      <w:r w:rsidRPr="005609D5">
        <w:rPr>
          <w:rFonts w:ascii="Times New Roman" w:hAnsi="Times New Roman"/>
          <w:sz w:val="28"/>
          <w:szCs w:val="28"/>
        </w:rPr>
        <w:t>:</w:t>
      </w:r>
    </w:p>
    <w:p w14:paraId="4524746E"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 сформированность представлений о роли и значении родной литературы в жизни человека и общества; включение в культурно-языковое поле родной литературы и культуры, воспитание ценностного отношения к родному языку и родной литературе как носителям культуры своего народа;</w:t>
      </w:r>
    </w:p>
    <w:p w14:paraId="22938784"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2) осознание тесной связи между языковым, литературным, интеллектуальным, духовно-нравственным становлением личности; понимание родной литературы как художественного отражения традиционных духовно-нравственных российских и национально-культурных ценностей;</w:t>
      </w:r>
    </w:p>
    <w:p w14:paraId="10C2877B"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3) сформированность устойчивой мотивации к систематическому чтению на родном языке как средству познания культуры своего народа и других культур на основе многоаспектного диалога, уважительного отношения к ним как форме приобщения к литературному наследию и через него к сокровищам отечественной и мировой культуры;</w:t>
      </w:r>
    </w:p>
    <w:p w14:paraId="11D439D3"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4) понимание родной литературы как особого способа познания жизни, культурной самоидентификации; сформированность чувства причастности к истории, традициям своего народа и осознание исторической преемственности поколений;</w:t>
      </w:r>
    </w:p>
    <w:p w14:paraId="15BB19B7"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5) владение основными фактами жизненного и творческого пути национальных писателей и поэтов; знание и понимание основных этапов развития национальной литературы, ключевых проблем произведений родной литературы, сопоставление их с текстами русской и зарубежной литературы, затрагивающими общие темы или проблемы;</w:t>
      </w:r>
    </w:p>
    <w:p w14:paraId="45D62E96"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6) умение выявлять идейно-тематическое содержание произведений родной литературы разных жанров с использованием различных приемов анализа и понятийного аппарата теории литературы; владение умениями познавательной, учебной проектно-исследовательской деятельности;</w:t>
      </w:r>
    </w:p>
    <w:p w14:paraId="44C617AB"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7) сформированность умения интерпретировать изученные и самостоятельно прочитанные произведения родной литературы на историко-культурной основе, сопоставлять их с произведениями других видов искусств, в том числе с </w:t>
      </w:r>
      <w:r w:rsidRPr="005609D5">
        <w:rPr>
          <w:rFonts w:ascii="Times New Roman" w:hAnsi="Times New Roman"/>
          <w:sz w:val="28"/>
          <w:szCs w:val="28"/>
        </w:rPr>
        <w:lastRenderedPageBreak/>
        <w:t>использованием информационно-коммуникационных технологий; владение умением использовать словари и справочную литературу, опираясь на ресурсы традиционных библиотек и электронных библиотечных систем;</w:t>
      </w:r>
    </w:p>
    <w:p w14:paraId="7E86D987"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8) сформированность представлений об изобразительно-выразительных возможностях языка родной литературы и умений самостоятельного смыслового и эстетического анализа художественных текстов;</w:t>
      </w:r>
    </w:p>
    <w:p w14:paraId="16540B27"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9) владение умением создавать самостоятельные письменные работы разных жанров (развернутые ответы на вопросы, рецензии на самостоятельно прочитанные произведения, сочинения, эссе, доклады, рефераты и другие работы).</w:t>
      </w:r>
    </w:p>
    <w:p w14:paraId="313C9B6E" w14:textId="77777777" w:rsidR="009E217A"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9.6. Предметные результаты по учебному предмету "Иностранный язык" предметной области "Иностранные языки" должны отражать сформированность иноязычной коммуникативной компетенции на пороговом уровне и на уровне, превышающем пороговый, достаточном для делового общения в рамках выбранного профиля в совокупности ее составляющих - речевой (говорение, аудирование, чтение и письменная речь), языковой (орфография, пунктуация, фонетическая, лексическая и грамматическая стороны речи), социокультурной, компенсаторной, метапредметной (учебно-познавательной):</w:t>
      </w:r>
    </w:p>
    <w:p w14:paraId="7D2390A4" w14:textId="77777777" w:rsidR="00C621F1" w:rsidRPr="005609D5" w:rsidRDefault="00C621F1" w:rsidP="009E217A">
      <w:pPr>
        <w:pStyle w:val="aa"/>
        <w:spacing w:line="276" w:lineRule="auto"/>
        <w:ind w:firstLine="567"/>
        <w:jc w:val="both"/>
        <w:rPr>
          <w:rFonts w:ascii="Times New Roman" w:hAnsi="Times New Roman"/>
          <w:sz w:val="28"/>
          <w:szCs w:val="28"/>
        </w:rPr>
      </w:pPr>
    </w:p>
    <w:p w14:paraId="5870E0EF" w14:textId="77777777" w:rsidR="009E217A" w:rsidRPr="00C621F1" w:rsidRDefault="009E217A" w:rsidP="009E217A">
      <w:pPr>
        <w:pStyle w:val="aa"/>
        <w:spacing w:line="276" w:lineRule="auto"/>
        <w:ind w:firstLine="567"/>
        <w:jc w:val="both"/>
        <w:rPr>
          <w:rFonts w:ascii="Times New Roman" w:hAnsi="Times New Roman"/>
          <w:b/>
          <w:bCs/>
          <w:sz w:val="28"/>
          <w:szCs w:val="28"/>
        </w:rPr>
      </w:pPr>
      <w:r w:rsidRPr="00C621F1">
        <w:rPr>
          <w:rFonts w:ascii="Times New Roman" w:hAnsi="Times New Roman"/>
          <w:b/>
          <w:bCs/>
          <w:sz w:val="28"/>
          <w:szCs w:val="28"/>
        </w:rPr>
        <w:t xml:space="preserve">По учебному предмету </w:t>
      </w:r>
      <w:r w:rsidR="00DF1C81" w:rsidRPr="00C621F1">
        <w:rPr>
          <w:rFonts w:ascii="Times New Roman" w:hAnsi="Times New Roman"/>
          <w:b/>
          <w:bCs/>
          <w:sz w:val="28"/>
          <w:szCs w:val="28"/>
        </w:rPr>
        <w:t>«</w:t>
      </w:r>
      <w:r w:rsidRPr="00C621F1">
        <w:rPr>
          <w:rFonts w:ascii="Times New Roman" w:hAnsi="Times New Roman"/>
          <w:b/>
          <w:bCs/>
          <w:sz w:val="28"/>
          <w:szCs w:val="28"/>
        </w:rPr>
        <w:t>Иностранный язык</w:t>
      </w:r>
      <w:r w:rsidR="00DF1C81" w:rsidRPr="00C621F1">
        <w:rPr>
          <w:rFonts w:ascii="Times New Roman" w:hAnsi="Times New Roman"/>
          <w:b/>
          <w:bCs/>
          <w:sz w:val="28"/>
          <w:szCs w:val="28"/>
        </w:rPr>
        <w:t>»</w:t>
      </w:r>
      <w:r w:rsidRPr="00C621F1">
        <w:rPr>
          <w:rFonts w:ascii="Times New Roman" w:hAnsi="Times New Roman"/>
          <w:b/>
          <w:bCs/>
          <w:sz w:val="28"/>
          <w:szCs w:val="28"/>
        </w:rPr>
        <w:t xml:space="preserve"> (базовый уровень):</w:t>
      </w:r>
    </w:p>
    <w:p w14:paraId="7D720650"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1A6934EF" w14:textId="77777777" w:rsidR="009E217A" w:rsidRPr="005609D5" w:rsidRDefault="009E217A" w:rsidP="00D92FB8">
      <w:pPr>
        <w:pStyle w:val="aa"/>
        <w:numPr>
          <w:ilvl w:val="0"/>
          <w:numId w:val="9"/>
        </w:numPr>
        <w:spacing w:line="276" w:lineRule="auto"/>
        <w:ind w:left="0" w:firstLine="709"/>
        <w:jc w:val="both"/>
        <w:rPr>
          <w:rFonts w:ascii="Times New Roman" w:hAnsi="Times New Roman"/>
          <w:sz w:val="28"/>
          <w:szCs w:val="28"/>
        </w:rPr>
      </w:pPr>
      <w:r w:rsidRPr="005609D5">
        <w:rPr>
          <w:rFonts w:ascii="Times New Roman" w:hAnsi="Times New Roman"/>
          <w:sz w:val="28"/>
          <w:szCs w:val="28"/>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512070B1" w14:textId="77777777" w:rsidR="009E217A" w:rsidRPr="005609D5" w:rsidRDefault="009E217A" w:rsidP="00D92FB8">
      <w:pPr>
        <w:pStyle w:val="aa"/>
        <w:numPr>
          <w:ilvl w:val="0"/>
          <w:numId w:val="9"/>
        </w:numPr>
        <w:spacing w:line="276" w:lineRule="auto"/>
        <w:ind w:left="0" w:firstLine="709"/>
        <w:jc w:val="both"/>
        <w:rPr>
          <w:rFonts w:ascii="Times New Roman" w:hAnsi="Times New Roman"/>
          <w:sz w:val="28"/>
          <w:szCs w:val="28"/>
        </w:rPr>
      </w:pPr>
      <w:r w:rsidRPr="005609D5">
        <w:rPr>
          <w:rFonts w:ascii="Times New Roman" w:hAnsi="Times New Roman"/>
          <w:sz w:val="28"/>
          <w:szCs w:val="28"/>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64901528" w14:textId="77777777" w:rsidR="009E217A" w:rsidRPr="005609D5" w:rsidRDefault="009E217A" w:rsidP="00D92FB8">
      <w:pPr>
        <w:pStyle w:val="aa"/>
        <w:numPr>
          <w:ilvl w:val="0"/>
          <w:numId w:val="9"/>
        </w:numPr>
        <w:spacing w:line="276" w:lineRule="auto"/>
        <w:ind w:left="0" w:firstLine="709"/>
        <w:jc w:val="both"/>
        <w:rPr>
          <w:rFonts w:ascii="Times New Roman" w:hAnsi="Times New Roman"/>
          <w:sz w:val="28"/>
          <w:szCs w:val="28"/>
        </w:rPr>
      </w:pPr>
      <w:r w:rsidRPr="005609D5">
        <w:rPr>
          <w:rFonts w:ascii="Times New Roman" w:hAnsi="Times New Roman"/>
          <w:sz w:val="28"/>
          <w:szCs w:val="28"/>
        </w:rPr>
        <w:lastRenderedPageBreak/>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06889E17" w14:textId="77777777" w:rsidR="009E217A" w:rsidRPr="005609D5" w:rsidRDefault="009E217A" w:rsidP="00D92FB8">
      <w:pPr>
        <w:pStyle w:val="aa"/>
        <w:numPr>
          <w:ilvl w:val="0"/>
          <w:numId w:val="9"/>
        </w:numPr>
        <w:spacing w:line="276" w:lineRule="auto"/>
        <w:ind w:left="0" w:firstLine="709"/>
        <w:jc w:val="both"/>
        <w:rPr>
          <w:rFonts w:ascii="Times New Roman" w:hAnsi="Times New Roman"/>
          <w:sz w:val="28"/>
          <w:szCs w:val="28"/>
        </w:rPr>
      </w:pPr>
      <w:r w:rsidRPr="005609D5">
        <w:rPr>
          <w:rFonts w:ascii="Times New Roman" w:hAnsi="Times New Roman"/>
          <w:sz w:val="28"/>
          <w:szCs w:val="28"/>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422583D0" w14:textId="77777777" w:rsidR="009E217A" w:rsidRPr="005609D5" w:rsidRDefault="009E217A" w:rsidP="00D92FB8">
      <w:pPr>
        <w:pStyle w:val="aa"/>
        <w:numPr>
          <w:ilvl w:val="0"/>
          <w:numId w:val="9"/>
        </w:numPr>
        <w:spacing w:line="276" w:lineRule="auto"/>
        <w:ind w:left="0" w:firstLine="709"/>
        <w:jc w:val="both"/>
        <w:rPr>
          <w:rFonts w:ascii="Times New Roman" w:hAnsi="Times New Roman"/>
          <w:sz w:val="28"/>
          <w:szCs w:val="28"/>
        </w:rPr>
      </w:pPr>
      <w:r w:rsidRPr="005609D5">
        <w:rPr>
          <w:rFonts w:ascii="Times New Roman" w:hAnsi="Times New Roman"/>
          <w:sz w:val="28"/>
          <w:szCs w:val="28"/>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343EA9E4" w14:textId="77777777" w:rsidR="009E217A" w:rsidRPr="005609D5" w:rsidRDefault="009E217A" w:rsidP="00D92FB8">
      <w:pPr>
        <w:pStyle w:val="aa"/>
        <w:numPr>
          <w:ilvl w:val="0"/>
          <w:numId w:val="9"/>
        </w:numPr>
        <w:spacing w:line="276" w:lineRule="auto"/>
        <w:ind w:left="0" w:firstLine="709"/>
        <w:jc w:val="both"/>
        <w:rPr>
          <w:rFonts w:ascii="Times New Roman" w:hAnsi="Times New Roman"/>
          <w:sz w:val="28"/>
          <w:szCs w:val="28"/>
        </w:rPr>
      </w:pPr>
      <w:r w:rsidRPr="005609D5">
        <w:rPr>
          <w:rFonts w:ascii="Times New Roman" w:hAnsi="Times New Roman"/>
          <w:sz w:val="28"/>
          <w:szCs w:val="28"/>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630855CF"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 не ставить точку после заголовка; правильно оформлять прямую речь, электронное сообщение личного характера;</w:t>
      </w:r>
    </w:p>
    <w:p w14:paraId="51D0D910"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 выявление признаков изученных грамматических и лексических явлений по заданным основаниям;</w:t>
      </w:r>
    </w:p>
    <w:p w14:paraId="5424261C"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lastRenderedPageBreak/>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09D6DE36"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13176F86"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051E1A1C"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6EDC6103"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17829CD0"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08C6A09F" w14:textId="77777777" w:rsidR="00C621F1" w:rsidRDefault="00C621F1" w:rsidP="00374DFF">
      <w:pPr>
        <w:widowControl w:val="0"/>
        <w:autoSpaceDE w:val="0"/>
        <w:autoSpaceDN w:val="0"/>
        <w:adjustRightInd w:val="0"/>
        <w:spacing w:after="0" w:line="276" w:lineRule="auto"/>
        <w:ind w:firstLine="720"/>
        <w:jc w:val="both"/>
        <w:rPr>
          <w:rFonts w:ascii="Times New Roman CYR" w:hAnsi="Times New Roman CYR" w:cs="Times New Roman CYR"/>
          <w:b/>
          <w:sz w:val="28"/>
          <w:szCs w:val="28"/>
        </w:rPr>
      </w:pPr>
    </w:p>
    <w:p w14:paraId="470CAB0F" w14:textId="77777777" w:rsidR="00C621F1" w:rsidRDefault="00C621F1" w:rsidP="00374DFF">
      <w:pPr>
        <w:widowControl w:val="0"/>
        <w:autoSpaceDE w:val="0"/>
        <w:autoSpaceDN w:val="0"/>
        <w:adjustRightInd w:val="0"/>
        <w:spacing w:after="0" w:line="276" w:lineRule="auto"/>
        <w:ind w:firstLine="720"/>
        <w:jc w:val="both"/>
        <w:rPr>
          <w:rFonts w:ascii="Times New Roman CYR" w:hAnsi="Times New Roman CYR" w:cs="Times New Roman CYR"/>
          <w:b/>
          <w:sz w:val="28"/>
          <w:szCs w:val="28"/>
        </w:rPr>
      </w:pPr>
    </w:p>
    <w:p w14:paraId="4C0B3A3C" w14:textId="77777777" w:rsidR="00C621F1" w:rsidRDefault="00C621F1" w:rsidP="00374DFF">
      <w:pPr>
        <w:widowControl w:val="0"/>
        <w:autoSpaceDE w:val="0"/>
        <w:autoSpaceDN w:val="0"/>
        <w:adjustRightInd w:val="0"/>
        <w:spacing w:after="0" w:line="276" w:lineRule="auto"/>
        <w:ind w:firstLine="720"/>
        <w:jc w:val="both"/>
        <w:rPr>
          <w:rFonts w:ascii="Times New Roman CYR" w:hAnsi="Times New Roman CYR" w:cs="Times New Roman CYR"/>
          <w:b/>
          <w:sz w:val="28"/>
          <w:szCs w:val="28"/>
        </w:rPr>
      </w:pPr>
    </w:p>
    <w:p w14:paraId="65C5FD31" w14:textId="77777777" w:rsidR="00770BCE" w:rsidRPr="005609D5" w:rsidRDefault="00770BCE" w:rsidP="00374DFF">
      <w:pPr>
        <w:widowControl w:val="0"/>
        <w:autoSpaceDE w:val="0"/>
        <w:autoSpaceDN w:val="0"/>
        <w:adjustRightInd w:val="0"/>
        <w:spacing w:after="0" w:line="276" w:lineRule="auto"/>
        <w:ind w:firstLine="720"/>
        <w:jc w:val="both"/>
        <w:rPr>
          <w:rFonts w:ascii="Times New Roman CYR" w:hAnsi="Times New Roman CYR" w:cs="Times New Roman CYR"/>
          <w:b/>
          <w:sz w:val="28"/>
          <w:szCs w:val="28"/>
        </w:rPr>
      </w:pPr>
      <w:r w:rsidRPr="005609D5">
        <w:rPr>
          <w:rFonts w:ascii="Times New Roman CYR" w:hAnsi="Times New Roman CYR" w:cs="Times New Roman CYR"/>
          <w:b/>
          <w:sz w:val="28"/>
          <w:szCs w:val="28"/>
        </w:rPr>
        <w:lastRenderedPageBreak/>
        <w:t>По учебному предмету «Математика» (включая курсы «Алгебра и начала математического анализа», «Геометрия», «Вероятность и статистика») (базовый уровень):</w:t>
      </w:r>
    </w:p>
    <w:p w14:paraId="778F2221" w14:textId="77777777" w:rsidR="00770BCE" w:rsidRPr="005609D5" w:rsidRDefault="00770BCE"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11" w:name="sub_1971"/>
      <w:r w:rsidRPr="005609D5">
        <w:rPr>
          <w:rFonts w:ascii="Times New Roman CYR" w:hAnsi="Times New Roman CYR" w:cs="Times New Roman CYR"/>
          <w:sz w:val="28"/>
          <w:szCs w:val="28"/>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491D4A51" w14:textId="77777777" w:rsidR="00770BCE" w:rsidRPr="005609D5" w:rsidRDefault="00770BCE"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12" w:name="sub_1972"/>
      <w:bookmarkEnd w:id="11"/>
      <w:r w:rsidRPr="005609D5">
        <w:rPr>
          <w:rFonts w:ascii="Times New Roman CYR" w:hAnsi="Times New Roman CYR" w:cs="Times New Roman CYR"/>
          <w:sz w:val="28"/>
          <w:szCs w:val="28"/>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03B8E8DC" w14:textId="77777777" w:rsidR="00770BCE" w:rsidRPr="005609D5" w:rsidRDefault="00770BCE"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13" w:name="sub_1973"/>
      <w:bookmarkEnd w:id="12"/>
      <w:r w:rsidRPr="005609D5">
        <w:rPr>
          <w:rFonts w:ascii="Times New Roman CYR" w:hAnsi="Times New Roman CYR" w:cs="Times New Roman CYR"/>
          <w:sz w:val="28"/>
          <w:szCs w:val="28"/>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67C9F4D2" w14:textId="77777777" w:rsidR="00770BCE" w:rsidRPr="005609D5" w:rsidRDefault="00770BCE"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14" w:name="sub_1974"/>
      <w:bookmarkEnd w:id="13"/>
      <w:r w:rsidRPr="005609D5">
        <w:rPr>
          <w:rFonts w:ascii="Times New Roman CYR" w:hAnsi="Times New Roman CYR" w:cs="Times New Roman CYR"/>
          <w:sz w:val="28"/>
          <w:szCs w:val="28"/>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49C1FF45" w14:textId="77777777" w:rsidR="00770BCE" w:rsidRPr="005609D5" w:rsidRDefault="00770BCE"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15" w:name="sub_1975"/>
      <w:bookmarkEnd w:id="14"/>
      <w:r w:rsidRPr="005609D5">
        <w:rPr>
          <w:rFonts w:ascii="Times New Roman CYR" w:hAnsi="Times New Roman CYR" w:cs="Times New Roman CYR"/>
          <w:sz w:val="28"/>
          <w:szCs w:val="28"/>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326AD1E2" w14:textId="77777777" w:rsidR="00770BCE" w:rsidRPr="005609D5" w:rsidRDefault="00770BCE"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16" w:name="sub_1976"/>
      <w:bookmarkEnd w:id="15"/>
      <w:r w:rsidRPr="005609D5">
        <w:rPr>
          <w:rFonts w:ascii="Times New Roman CYR" w:hAnsi="Times New Roman CYR" w:cs="Times New Roman CYR"/>
          <w:sz w:val="28"/>
          <w:szCs w:val="28"/>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4702A072" w14:textId="77777777" w:rsidR="00770BCE" w:rsidRPr="005609D5" w:rsidRDefault="00770BCE"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17" w:name="sub_1977"/>
      <w:bookmarkEnd w:id="16"/>
      <w:r w:rsidRPr="005609D5">
        <w:rPr>
          <w:rFonts w:ascii="Times New Roman CYR" w:hAnsi="Times New Roman CYR" w:cs="Times New Roman CYR"/>
          <w:sz w:val="28"/>
          <w:szCs w:val="28"/>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4AD20AFB" w14:textId="77777777" w:rsidR="00770BCE" w:rsidRPr="005609D5" w:rsidRDefault="00770BCE"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18" w:name="sub_1978"/>
      <w:bookmarkEnd w:id="17"/>
      <w:r w:rsidRPr="005609D5">
        <w:rPr>
          <w:rFonts w:ascii="Times New Roman CYR" w:hAnsi="Times New Roman CYR" w:cs="Times New Roman CYR"/>
          <w:sz w:val="28"/>
          <w:szCs w:val="28"/>
        </w:rPr>
        <w:t xml:space="preserve">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w:t>
      </w:r>
      <w:r w:rsidRPr="005609D5">
        <w:rPr>
          <w:rFonts w:ascii="Times New Roman CYR" w:hAnsi="Times New Roman CYR" w:cs="Times New Roman CYR"/>
          <w:sz w:val="28"/>
          <w:szCs w:val="28"/>
        </w:rPr>
        <w:lastRenderedPageBreak/>
        <w:t>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76FC29A7" w14:textId="77777777" w:rsidR="00770BCE" w:rsidRPr="005609D5" w:rsidRDefault="00770BCE"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19" w:name="sub_1979"/>
      <w:bookmarkEnd w:id="18"/>
      <w:r w:rsidRPr="005609D5">
        <w:rPr>
          <w:rFonts w:ascii="Times New Roman CYR" w:hAnsi="Times New Roman CYR" w:cs="Times New Roman CYR"/>
          <w:sz w:val="28"/>
          <w:szCs w:val="28"/>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42D6F024" w14:textId="77777777" w:rsidR="00770BCE" w:rsidRPr="005609D5" w:rsidRDefault="00770BCE"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20" w:name="sub_19710"/>
      <w:bookmarkEnd w:id="19"/>
      <w:r w:rsidRPr="005609D5">
        <w:rPr>
          <w:rFonts w:ascii="Times New Roman CYR" w:hAnsi="Times New Roman CYR" w:cs="Times New Roman CYR"/>
          <w:sz w:val="28"/>
          <w:szCs w:val="28"/>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4AC77450" w14:textId="77777777" w:rsidR="00770BCE" w:rsidRPr="005609D5" w:rsidRDefault="00770BCE"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21" w:name="sub_19711"/>
      <w:bookmarkEnd w:id="20"/>
      <w:r w:rsidRPr="005609D5">
        <w:rPr>
          <w:rFonts w:ascii="Times New Roman CYR" w:hAnsi="Times New Roman CYR" w:cs="Times New Roman CYR"/>
          <w:sz w:val="28"/>
          <w:szCs w:val="28"/>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60C5F5BB" w14:textId="77777777" w:rsidR="00770BCE" w:rsidRPr="005609D5" w:rsidRDefault="00770BCE"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22" w:name="sub_19712"/>
      <w:bookmarkEnd w:id="21"/>
      <w:r w:rsidRPr="005609D5">
        <w:rPr>
          <w:rFonts w:ascii="Times New Roman CYR" w:hAnsi="Times New Roman CYR" w:cs="Times New Roman CYR"/>
          <w:sz w:val="28"/>
          <w:szCs w:val="28"/>
        </w:rPr>
        <w:t>12) умение вычислять геометрические величины (длина, угол, площадь, объем, площадь поверхности), используя изученные формулы и методы;</w:t>
      </w:r>
    </w:p>
    <w:p w14:paraId="2570EA84" w14:textId="77777777" w:rsidR="00770BCE" w:rsidRPr="005609D5" w:rsidRDefault="00770BCE"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23" w:name="sub_19713"/>
      <w:bookmarkEnd w:id="22"/>
      <w:r w:rsidRPr="005609D5">
        <w:rPr>
          <w:rFonts w:ascii="Times New Roman CYR" w:hAnsi="Times New Roman CYR" w:cs="Times New Roman CYR"/>
          <w:sz w:val="28"/>
          <w:szCs w:val="28"/>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77E18CC9" w14:textId="77777777" w:rsidR="00770BCE" w:rsidRPr="005609D5" w:rsidRDefault="00770BCE"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24" w:name="sub_19714"/>
      <w:bookmarkEnd w:id="23"/>
      <w:r w:rsidRPr="005609D5">
        <w:rPr>
          <w:rFonts w:ascii="Times New Roman CYR" w:hAnsi="Times New Roman CYR" w:cs="Times New Roman CYR"/>
          <w:sz w:val="28"/>
          <w:szCs w:val="28"/>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bookmarkEnd w:id="24"/>
    </w:p>
    <w:p w14:paraId="22E2FC20"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b/>
          <w:bCs/>
          <w:sz w:val="28"/>
          <w:szCs w:val="28"/>
        </w:rPr>
        <w:t xml:space="preserve">По учебному предмету </w:t>
      </w:r>
      <w:r w:rsidR="00DF1C81" w:rsidRPr="005609D5">
        <w:rPr>
          <w:rFonts w:ascii="Times New Roman" w:hAnsi="Times New Roman"/>
          <w:b/>
          <w:bCs/>
          <w:sz w:val="28"/>
          <w:szCs w:val="28"/>
        </w:rPr>
        <w:t>«</w:t>
      </w:r>
      <w:r w:rsidRPr="005609D5">
        <w:rPr>
          <w:rFonts w:ascii="Times New Roman" w:hAnsi="Times New Roman"/>
          <w:b/>
          <w:bCs/>
          <w:sz w:val="28"/>
          <w:szCs w:val="28"/>
        </w:rPr>
        <w:t>Математика</w:t>
      </w:r>
      <w:r w:rsidR="00DF1C81" w:rsidRPr="005609D5">
        <w:rPr>
          <w:rFonts w:ascii="Times New Roman" w:hAnsi="Times New Roman"/>
          <w:b/>
          <w:bCs/>
          <w:sz w:val="28"/>
          <w:szCs w:val="28"/>
        </w:rPr>
        <w:t>»</w:t>
      </w:r>
      <w:r w:rsidRPr="005609D5">
        <w:rPr>
          <w:rFonts w:ascii="Times New Roman" w:hAnsi="Times New Roman"/>
          <w:b/>
          <w:bCs/>
          <w:sz w:val="28"/>
          <w:szCs w:val="28"/>
        </w:rPr>
        <w:t xml:space="preserve"> (включая разделы </w:t>
      </w:r>
      <w:r w:rsidR="00DF1C81" w:rsidRPr="005609D5">
        <w:rPr>
          <w:rFonts w:ascii="Times New Roman" w:hAnsi="Times New Roman"/>
          <w:b/>
          <w:bCs/>
          <w:sz w:val="28"/>
          <w:szCs w:val="28"/>
        </w:rPr>
        <w:t>«</w:t>
      </w:r>
      <w:r w:rsidRPr="005609D5">
        <w:rPr>
          <w:rFonts w:ascii="Times New Roman" w:hAnsi="Times New Roman"/>
          <w:b/>
          <w:bCs/>
          <w:sz w:val="28"/>
          <w:szCs w:val="28"/>
        </w:rPr>
        <w:t>Алгебра и начала математического анализа</w:t>
      </w:r>
      <w:r w:rsidR="00DF1C81" w:rsidRPr="005609D5">
        <w:rPr>
          <w:rFonts w:ascii="Times New Roman" w:hAnsi="Times New Roman"/>
          <w:b/>
          <w:bCs/>
          <w:sz w:val="28"/>
          <w:szCs w:val="28"/>
        </w:rPr>
        <w:t>»</w:t>
      </w:r>
      <w:r w:rsidRPr="005609D5">
        <w:rPr>
          <w:rFonts w:ascii="Times New Roman" w:hAnsi="Times New Roman"/>
          <w:b/>
          <w:bCs/>
          <w:sz w:val="28"/>
          <w:szCs w:val="28"/>
        </w:rPr>
        <w:t xml:space="preserve">, </w:t>
      </w:r>
      <w:r w:rsidR="00DF1C81" w:rsidRPr="005609D5">
        <w:rPr>
          <w:rFonts w:ascii="Times New Roman" w:hAnsi="Times New Roman"/>
          <w:b/>
          <w:bCs/>
          <w:sz w:val="28"/>
          <w:szCs w:val="28"/>
        </w:rPr>
        <w:t>«</w:t>
      </w:r>
      <w:r w:rsidRPr="005609D5">
        <w:rPr>
          <w:rFonts w:ascii="Times New Roman" w:hAnsi="Times New Roman"/>
          <w:b/>
          <w:bCs/>
          <w:sz w:val="28"/>
          <w:szCs w:val="28"/>
        </w:rPr>
        <w:t>Геометрия</w:t>
      </w:r>
      <w:r w:rsidR="00DF1C81" w:rsidRPr="005609D5">
        <w:rPr>
          <w:rFonts w:ascii="Times New Roman" w:hAnsi="Times New Roman"/>
          <w:b/>
          <w:bCs/>
          <w:sz w:val="28"/>
          <w:szCs w:val="28"/>
        </w:rPr>
        <w:t>»</w:t>
      </w:r>
      <w:r w:rsidRPr="005609D5">
        <w:rPr>
          <w:rFonts w:ascii="Times New Roman" w:hAnsi="Times New Roman"/>
          <w:b/>
          <w:bCs/>
          <w:sz w:val="28"/>
          <w:szCs w:val="28"/>
        </w:rPr>
        <w:t xml:space="preserve">, </w:t>
      </w:r>
      <w:r w:rsidR="00DF1C81" w:rsidRPr="005609D5">
        <w:rPr>
          <w:rFonts w:ascii="Times New Roman" w:hAnsi="Times New Roman"/>
          <w:b/>
          <w:bCs/>
          <w:sz w:val="28"/>
          <w:szCs w:val="28"/>
        </w:rPr>
        <w:t>«</w:t>
      </w:r>
      <w:r w:rsidRPr="005609D5">
        <w:rPr>
          <w:rFonts w:ascii="Times New Roman" w:hAnsi="Times New Roman"/>
          <w:b/>
          <w:bCs/>
          <w:sz w:val="28"/>
          <w:szCs w:val="28"/>
        </w:rPr>
        <w:t>Вероятность и статистика</w:t>
      </w:r>
      <w:r w:rsidR="00DF1C81" w:rsidRPr="005609D5">
        <w:rPr>
          <w:rFonts w:ascii="Times New Roman" w:hAnsi="Times New Roman"/>
          <w:b/>
          <w:bCs/>
          <w:sz w:val="28"/>
          <w:szCs w:val="28"/>
        </w:rPr>
        <w:t>»</w:t>
      </w:r>
      <w:r w:rsidRPr="005609D5">
        <w:rPr>
          <w:rFonts w:ascii="Times New Roman" w:hAnsi="Times New Roman"/>
          <w:b/>
          <w:bCs/>
          <w:sz w:val="28"/>
          <w:szCs w:val="28"/>
        </w:rPr>
        <w:t>) (углубленный уровень)</w:t>
      </w:r>
      <w:r w:rsidR="00770BCE" w:rsidRPr="005609D5">
        <w:rPr>
          <w:rFonts w:ascii="Times New Roman" w:hAnsi="Times New Roman"/>
          <w:b/>
          <w:bCs/>
          <w:sz w:val="28"/>
          <w:szCs w:val="28"/>
        </w:rPr>
        <w:t xml:space="preserve"> </w:t>
      </w:r>
      <w:r w:rsidR="00770BCE" w:rsidRPr="005609D5">
        <w:rPr>
          <w:rFonts w:ascii="Times New Roman" w:hAnsi="Times New Roman"/>
          <w:bCs/>
          <w:sz w:val="28"/>
          <w:szCs w:val="28"/>
        </w:rPr>
        <w:t>включают требования к результатам базового уровня и дополнительно отражают</w:t>
      </w:r>
      <w:r w:rsidRPr="005609D5">
        <w:rPr>
          <w:rFonts w:ascii="Times New Roman" w:hAnsi="Times New Roman"/>
          <w:sz w:val="28"/>
          <w:szCs w:val="28"/>
        </w:rPr>
        <w:t>:</w:t>
      </w:r>
    </w:p>
    <w:p w14:paraId="78EF09E6"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1) умение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w:t>
      </w:r>
      <w:r w:rsidRPr="005609D5">
        <w:rPr>
          <w:rFonts w:ascii="Times New Roman" w:hAnsi="Times New Roman"/>
          <w:sz w:val="28"/>
          <w:szCs w:val="28"/>
        </w:rPr>
        <w:lastRenderedPageBreak/>
        <w:t>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055BB831"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2) умение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w:t>
      </w:r>
    </w:p>
    <w:p w14:paraId="2AB5D830"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3) умение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1D337F9C"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4) умение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14:paraId="5BB332CD"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5) умение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w:t>
      </w:r>
    </w:p>
    <w:p w14:paraId="04B0C5FB"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6) умение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0CA7EA0E"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7) 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20CAD396"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8) умение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2023D352"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196EC29D"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умение свободно оперировать понятиями: четность функции, периодичность функции, ограниченность функции, монотонность функции, экстремум функции, </w:t>
      </w:r>
      <w:r w:rsidRPr="005609D5">
        <w:rPr>
          <w:rFonts w:ascii="Times New Roman" w:hAnsi="Times New Roman"/>
          <w:sz w:val="28"/>
          <w:szCs w:val="28"/>
        </w:rPr>
        <w:lastRenderedPageBreak/>
        <w:t>наибольшее и наименьшее значения функции на промежутке; умение проводить исследование функции;</w:t>
      </w:r>
    </w:p>
    <w:p w14:paraId="492CC1FF"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p w14:paraId="551B3FFB"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9) умение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14:paraId="1172730D"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10) умение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14:paraId="6EB47EA7"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1D6BD112"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11) умение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4C405184"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12) умение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14:paraId="5A8414B6"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13) умение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w:t>
      </w:r>
      <w:r w:rsidRPr="005609D5">
        <w:rPr>
          <w:rFonts w:ascii="Times New Roman" w:hAnsi="Times New Roman"/>
          <w:sz w:val="28"/>
          <w:szCs w:val="28"/>
        </w:rPr>
        <w:lastRenderedPageBreak/>
        <w:t>выборочных исследований; умение приводить примеры проявления закона больших чисел в природных и общественных явлениях;</w:t>
      </w:r>
    </w:p>
    <w:p w14:paraId="181B6934"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14) умение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6E9FB69F"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15) умение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002DDD96"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16) умение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7A9A85A7"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17) умение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2x2 и 3x3, определитель матрицы, геометрический смысл определителя;</w:t>
      </w:r>
    </w:p>
    <w:p w14:paraId="1506406C"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18) умение моделировать реальные ситуации на языке математики; составлять выражения, уравнения, неравенства и их системы по условию задачи, исследовать </w:t>
      </w:r>
      <w:r w:rsidRPr="005609D5">
        <w:rPr>
          <w:rFonts w:ascii="Times New Roman" w:hAnsi="Times New Roman"/>
          <w:sz w:val="28"/>
          <w:szCs w:val="28"/>
        </w:rPr>
        <w:lastRenderedPageBreak/>
        <w:t>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w:t>
      </w:r>
    </w:p>
    <w:p w14:paraId="2BE22E8D"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19)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p w14:paraId="1F209D5C" w14:textId="77777777" w:rsidR="005B106F" w:rsidRPr="005609D5" w:rsidRDefault="005B106F" w:rsidP="005B106F">
      <w:pPr>
        <w:widowControl w:val="0"/>
        <w:autoSpaceDE w:val="0"/>
        <w:autoSpaceDN w:val="0"/>
        <w:adjustRightInd w:val="0"/>
        <w:spacing w:after="0" w:line="240" w:lineRule="auto"/>
        <w:ind w:firstLine="720"/>
        <w:jc w:val="both"/>
        <w:rPr>
          <w:rFonts w:ascii="Times New Roman CYR" w:hAnsi="Times New Roman CYR" w:cs="Times New Roman CYR"/>
          <w:b/>
          <w:sz w:val="28"/>
          <w:szCs w:val="28"/>
        </w:rPr>
      </w:pPr>
      <w:r w:rsidRPr="005609D5">
        <w:rPr>
          <w:rFonts w:ascii="Times New Roman CYR" w:hAnsi="Times New Roman CYR" w:cs="Times New Roman CYR"/>
          <w:b/>
          <w:sz w:val="28"/>
          <w:szCs w:val="28"/>
        </w:rPr>
        <w:t>По учебному предмету «Информатика» (базовый уровень):</w:t>
      </w:r>
    </w:p>
    <w:p w14:paraId="4141867F" w14:textId="77777777" w:rsidR="005B106F" w:rsidRPr="005609D5" w:rsidRDefault="005B106F"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25" w:name="sub_1981"/>
      <w:r w:rsidRPr="005609D5">
        <w:rPr>
          <w:rFonts w:ascii="Times New Roman CYR" w:hAnsi="Times New Roman CYR" w:cs="Times New Roman CYR"/>
          <w:sz w:val="28"/>
          <w:szCs w:val="28"/>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09D19932" w14:textId="77777777" w:rsidR="005B106F" w:rsidRPr="005609D5" w:rsidRDefault="005B106F"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26" w:name="sub_1982"/>
      <w:bookmarkEnd w:id="25"/>
      <w:r w:rsidRPr="005609D5">
        <w:rPr>
          <w:rFonts w:ascii="Times New Roman CYR" w:hAnsi="Times New Roman CYR" w:cs="Times New Roman CYR"/>
          <w:sz w:val="28"/>
          <w:szCs w:val="28"/>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48EECB96" w14:textId="77777777" w:rsidR="005B106F" w:rsidRPr="005609D5" w:rsidRDefault="005B106F"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27" w:name="sub_1983"/>
      <w:bookmarkEnd w:id="26"/>
      <w:r w:rsidRPr="005609D5">
        <w:rPr>
          <w:rFonts w:ascii="Times New Roman CYR" w:hAnsi="Times New Roman CYR" w:cs="Times New Roman CYR"/>
          <w:sz w:val="28"/>
          <w:szCs w:val="28"/>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0C050AB8" w14:textId="77777777" w:rsidR="005B106F" w:rsidRPr="005609D5" w:rsidRDefault="005B106F"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28" w:name="sub_1984"/>
      <w:bookmarkEnd w:id="27"/>
      <w:r w:rsidRPr="005609D5">
        <w:rPr>
          <w:rFonts w:ascii="Times New Roman CYR" w:hAnsi="Times New Roman CYR" w:cs="Times New Roman CYR"/>
          <w:sz w:val="28"/>
          <w:szCs w:val="28"/>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3878E46D" w14:textId="77777777" w:rsidR="005B106F" w:rsidRPr="005609D5" w:rsidRDefault="005B106F"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29" w:name="sub_1985"/>
      <w:bookmarkEnd w:id="28"/>
      <w:r w:rsidRPr="005609D5">
        <w:rPr>
          <w:rFonts w:ascii="Times New Roman CYR" w:hAnsi="Times New Roman CYR" w:cs="Times New Roman CYR"/>
          <w:sz w:val="28"/>
          <w:szCs w:val="28"/>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10DFEA30" w14:textId="77777777" w:rsidR="005B106F" w:rsidRPr="005609D5" w:rsidRDefault="005B106F"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30" w:name="sub_1986"/>
      <w:bookmarkEnd w:id="29"/>
      <w:r w:rsidRPr="005609D5">
        <w:rPr>
          <w:rFonts w:ascii="Times New Roman CYR" w:hAnsi="Times New Roman CYR" w:cs="Times New Roman CYR"/>
          <w:sz w:val="28"/>
          <w:szCs w:val="28"/>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7927FCF0" w14:textId="77777777" w:rsidR="005B106F" w:rsidRPr="005609D5" w:rsidRDefault="005B106F"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31" w:name="sub_1987"/>
      <w:bookmarkEnd w:id="30"/>
      <w:r w:rsidRPr="005609D5">
        <w:rPr>
          <w:rFonts w:ascii="Times New Roman CYR" w:hAnsi="Times New Roman CYR" w:cs="Times New Roman CYR"/>
          <w:sz w:val="28"/>
          <w:szCs w:val="28"/>
        </w:rPr>
        <w:t xml:space="preserve">7) владение теоретическим аппаратом, позволяющим осуществлять </w:t>
      </w:r>
      <w:r w:rsidRPr="005609D5">
        <w:rPr>
          <w:rFonts w:ascii="Times New Roman CYR" w:hAnsi="Times New Roman CYR" w:cs="Times New Roman CYR"/>
          <w:sz w:val="28"/>
          <w:szCs w:val="28"/>
        </w:rPr>
        <w:lastRenderedPageBreak/>
        <w:t>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0E1F8AA9" w14:textId="77777777" w:rsidR="005B106F" w:rsidRPr="005609D5" w:rsidRDefault="005B106F"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32" w:name="sub_1988"/>
      <w:bookmarkEnd w:id="31"/>
      <w:r w:rsidRPr="005609D5">
        <w:rPr>
          <w:rFonts w:ascii="Times New Roman CYR" w:hAnsi="Times New Roman CYR" w:cs="Times New Roman CYR"/>
          <w:sz w:val="28"/>
          <w:szCs w:val="28"/>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6B173874" w14:textId="77777777" w:rsidR="005B106F" w:rsidRPr="005609D5" w:rsidRDefault="005B106F"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33" w:name="sub_1989"/>
      <w:bookmarkEnd w:id="32"/>
      <w:r w:rsidRPr="005609D5">
        <w:rPr>
          <w:rFonts w:ascii="Times New Roman CYR" w:hAnsi="Times New Roman CYR" w:cs="Times New Roman CYR"/>
          <w:sz w:val="28"/>
          <w:szCs w:val="28"/>
        </w:rPr>
        <w:t>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74DDA9C8" w14:textId="77777777" w:rsidR="005B106F" w:rsidRPr="005609D5" w:rsidRDefault="005B106F"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34" w:name="sub_19810"/>
      <w:bookmarkEnd w:id="33"/>
      <w:r w:rsidRPr="005609D5">
        <w:rPr>
          <w:rFonts w:ascii="Times New Roman CYR" w:hAnsi="Times New Roman CYR" w:cs="Times New Roman CYR"/>
          <w:sz w:val="28"/>
          <w:szCs w:val="28"/>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76C7505E" w14:textId="77777777" w:rsidR="005B106F" w:rsidRPr="005609D5" w:rsidRDefault="005B106F"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35" w:name="sub_19811"/>
      <w:bookmarkEnd w:id="34"/>
      <w:r w:rsidRPr="005609D5">
        <w:rPr>
          <w:rFonts w:ascii="Times New Roman CYR" w:hAnsi="Times New Roman CYR" w:cs="Times New Roman CYR"/>
          <w:sz w:val="28"/>
          <w:szCs w:val="28"/>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576329F2" w14:textId="77777777" w:rsidR="005B106F" w:rsidRPr="005609D5" w:rsidRDefault="005B106F"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36" w:name="sub_19812"/>
      <w:bookmarkEnd w:id="35"/>
      <w:r w:rsidRPr="005609D5">
        <w:rPr>
          <w:rFonts w:ascii="Times New Roman CYR" w:hAnsi="Times New Roman CYR" w:cs="Times New Roman CYR"/>
          <w:sz w:val="28"/>
          <w:szCs w:val="28"/>
        </w:rPr>
        <w:t xml:space="preserve">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w:t>
      </w:r>
      <w:r w:rsidRPr="005609D5">
        <w:rPr>
          <w:rFonts w:ascii="Times New Roman CYR" w:hAnsi="Times New Roman CYR" w:cs="Times New Roman CYR"/>
          <w:sz w:val="28"/>
          <w:szCs w:val="28"/>
        </w:rPr>
        <w:lastRenderedPageBreak/>
        <w:t>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bookmarkEnd w:id="36"/>
    </w:p>
    <w:p w14:paraId="124D163D"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b/>
          <w:bCs/>
          <w:sz w:val="28"/>
          <w:szCs w:val="28"/>
        </w:rPr>
        <w:t xml:space="preserve">По учебному предмету </w:t>
      </w:r>
      <w:r w:rsidR="00DF1C81" w:rsidRPr="005609D5">
        <w:rPr>
          <w:rFonts w:ascii="Times New Roman" w:hAnsi="Times New Roman"/>
          <w:b/>
          <w:bCs/>
          <w:sz w:val="28"/>
          <w:szCs w:val="28"/>
        </w:rPr>
        <w:t>«</w:t>
      </w:r>
      <w:r w:rsidRPr="005609D5">
        <w:rPr>
          <w:rFonts w:ascii="Times New Roman" w:hAnsi="Times New Roman"/>
          <w:b/>
          <w:bCs/>
          <w:sz w:val="28"/>
          <w:szCs w:val="28"/>
        </w:rPr>
        <w:t>Информатика</w:t>
      </w:r>
      <w:r w:rsidR="00DF1C81" w:rsidRPr="005609D5">
        <w:rPr>
          <w:rFonts w:ascii="Times New Roman" w:hAnsi="Times New Roman"/>
          <w:b/>
          <w:bCs/>
          <w:sz w:val="28"/>
          <w:szCs w:val="28"/>
        </w:rPr>
        <w:t>»</w:t>
      </w:r>
      <w:r w:rsidRPr="005609D5">
        <w:rPr>
          <w:rFonts w:ascii="Times New Roman" w:hAnsi="Times New Roman"/>
          <w:b/>
          <w:bCs/>
          <w:sz w:val="28"/>
          <w:szCs w:val="28"/>
        </w:rPr>
        <w:t xml:space="preserve"> (углубленный уровень)</w:t>
      </w:r>
      <w:r w:rsidRPr="005609D5">
        <w:rPr>
          <w:rFonts w:ascii="Times New Roman" w:hAnsi="Times New Roman"/>
          <w:sz w:val="28"/>
          <w:szCs w:val="28"/>
        </w:rPr>
        <w:t>:</w:t>
      </w:r>
    </w:p>
    <w:p w14:paraId="325AD629"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61D6BEFB"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2) наличие представлений о базовых принципах организации и функционирования компьютерных сетей;</w:t>
      </w:r>
    </w:p>
    <w:p w14:paraId="06698618"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1949F135"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44B7315B"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42ED4541"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2386963F"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lastRenderedPageBreak/>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7D3EBB3C"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6AA1F085" w14:textId="77777777" w:rsidR="00DF1C81" w:rsidRPr="005609D5" w:rsidRDefault="009E217A" w:rsidP="002F4ECD">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619504BE"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b/>
          <w:bCs/>
          <w:sz w:val="28"/>
          <w:szCs w:val="28"/>
        </w:rPr>
        <w:t xml:space="preserve">По учебному предмету </w:t>
      </w:r>
      <w:r w:rsidR="00DF1C81" w:rsidRPr="005609D5">
        <w:rPr>
          <w:rFonts w:ascii="Times New Roman" w:hAnsi="Times New Roman"/>
          <w:b/>
          <w:bCs/>
          <w:sz w:val="28"/>
          <w:szCs w:val="28"/>
        </w:rPr>
        <w:t>«</w:t>
      </w:r>
      <w:r w:rsidRPr="005609D5">
        <w:rPr>
          <w:rFonts w:ascii="Times New Roman" w:hAnsi="Times New Roman"/>
          <w:b/>
          <w:bCs/>
          <w:sz w:val="28"/>
          <w:szCs w:val="28"/>
        </w:rPr>
        <w:t>История</w:t>
      </w:r>
      <w:r w:rsidR="00DF1C81" w:rsidRPr="005609D5">
        <w:rPr>
          <w:rFonts w:ascii="Times New Roman" w:hAnsi="Times New Roman"/>
          <w:b/>
          <w:bCs/>
          <w:sz w:val="28"/>
          <w:szCs w:val="28"/>
        </w:rPr>
        <w:t>»</w:t>
      </w:r>
      <w:r w:rsidRPr="005609D5">
        <w:rPr>
          <w:rFonts w:ascii="Times New Roman" w:hAnsi="Times New Roman"/>
          <w:b/>
          <w:bCs/>
          <w:sz w:val="28"/>
          <w:szCs w:val="28"/>
        </w:rPr>
        <w:t xml:space="preserve"> (базовый уровень)</w:t>
      </w:r>
      <w:r w:rsidRPr="005609D5">
        <w:rPr>
          <w:rFonts w:ascii="Times New Roman" w:hAnsi="Times New Roman"/>
          <w:sz w:val="28"/>
          <w:szCs w:val="28"/>
        </w:rPr>
        <w:t>:</w:t>
      </w:r>
    </w:p>
    <w:p w14:paraId="2CE3D27A"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3B0E69EA"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3301F672"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3) умение составлять описание (реконструкцию) в устной и письменной форме исторических событий, явлений, процессов истории родного края, истории </w:t>
      </w:r>
      <w:r w:rsidRPr="005609D5">
        <w:rPr>
          <w:rFonts w:ascii="Times New Roman" w:hAnsi="Times New Roman"/>
          <w:sz w:val="28"/>
          <w:szCs w:val="28"/>
        </w:rPr>
        <w:lastRenderedPageBreak/>
        <w:t>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6D585558"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70CEFA51"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4F65DE40"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120C1B96"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758B1744"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74087A5F"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044B734B"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5D92C38F"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lastRenderedPageBreak/>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62653172"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5F26BCDA" w14:textId="77777777" w:rsidR="009E217A" w:rsidRPr="005609D5" w:rsidRDefault="009E217A" w:rsidP="009E217A">
      <w:pPr>
        <w:pStyle w:val="aa"/>
        <w:spacing w:line="276" w:lineRule="auto"/>
        <w:ind w:firstLine="567"/>
        <w:jc w:val="both"/>
        <w:rPr>
          <w:rFonts w:ascii="Times New Roman" w:hAnsi="Times New Roman"/>
          <w:b/>
          <w:bCs/>
          <w:sz w:val="28"/>
          <w:szCs w:val="28"/>
        </w:rPr>
      </w:pPr>
      <w:r w:rsidRPr="005609D5">
        <w:rPr>
          <w:rFonts w:ascii="Times New Roman" w:hAnsi="Times New Roman"/>
          <w:b/>
          <w:bCs/>
          <w:sz w:val="28"/>
          <w:szCs w:val="28"/>
        </w:rPr>
        <w:t xml:space="preserve">В том числе по учебному курсу </w:t>
      </w:r>
      <w:r w:rsidR="00DF1C81" w:rsidRPr="005609D5">
        <w:rPr>
          <w:rFonts w:ascii="Times New Roman" w:hAnsi="Times New Roman"/>
          <w:b/>
          <w:bCs/>
          <w:sz w:val="28"/>
          <w:szCs w:val="28"/>
        </w:rPr>
        <w:t>«</w:t>
      </w:r>
      <w:r w:rsidRPr="005609D5">
        <w:rPr>
          <w:rFonts w:ascii="Times New Roman" w:hAnsi="Times New Roman"/>
          <w:b/>
          <w:bCs/>
          <w:sz w:val="28"/>
          <w:szCs w:val="28"/>
        </w:rPr>
        <w:t>История России</w:t>
      </w:r>
      <w:r w:rsidR="00DF1C81" w:rsidRPr="005609D5">
        <w:rPr>
          <w:rFonts w:ascii="Times New Roman" w:hAnsi="Times New Roman"/>
          <w:b/>
          <w:bCs/>
          <w:sz w:val="28"/>
          <w:szCs w:val="28"/>
        </w:rPr>
        <w:t>»</w:t>
      </w:r>
      <w:r w:rsidRPr="005609D5">
        <w:rPr>
          <w:rFonts w:ascii="Times New Roman" w:hAnsi="Times New Roman"/>
          <w:b/>
          <w:bCs/>
          <w:sz w:val="28"/>
          <w:szCs w:val="28"/>
        </w:rPr>
        <w:t>:</w:t>
      </w:r>
    </w:p>
    <w:p w14:paraId="6C27DA40"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Россия накануне Первой мировой войны. Ход военных действий. Власть, общество, экономика, культура. Предпосылки революции.</w:t>
      </w:r>
    </w:p>
    <w:p w14:paraId="4FECA809"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44F73291"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5A5BC196"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0D1E7A53"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65478C08"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04D3EC7F" w14:textId="77777777" w:rsidR="009E217A" w:rsidRPr="005609D5" w:rsidRDefault="009E217A" w:rsidP="009E217A">
      <w:pPr>
        <w:pStyle w:val="aa"/>
        <w:spacing w:line="276" w:lineRule="auto"/>
        <w:ind w:firstLine="567"/>
        <w:jc w:val="both"/>
        <w:rPr>
          <w:rFonts w:ascii="Times New Roman" w:hAnsi="Times New Roman"/>
          <w:b/>
          <w:bCs/>
          <w:sz w:val="28"/>
          <w:szCs w:val="28"/>
        </w:rPr>
      </w:pPr>
      <w:r w:rsidRPr="005609D5">
        <w:rPr>
          <w:rFonts w:ascii="Times New Roman" w:hAnsi="Times New Roman"/>
          <w:b/>
          <w:bCs/>
          <w:sz w:val="28"/>
          <w:szCs w:val="28"/>
        </w:rPr>
        <w:t xml:space="preserve">По учебному курсу </w:t>
      </w:r>
      <w:r w:rsidR="00DF1C81" w:rsidRPr="005609D5">
        <w:rPr>
          <w:rFonts w:ascii="Times New Roman" w:hAnsi="Times New Roman"/>
          <w:b/>
          <w:bCs/>
          <w:sz w:val="28"/>
          <w:szCs w:val="28"/>
        </w:rPr>
        <w:t>«</w:t>
      </w:r>
      <w:r w:rsidRPr="005609D5">
        <w:rPr>
          <w:rFonts w:ascii="Times New Roman" w:hAnsi="Times New Roman"/>
          <w:b/>
          <w:bCs/>
          <w:sz w:val="28"/>
          <w:szCs w:val="28"/>
        </w:rPr>
        <w:t>Всеобщая история</w:t>
      </w:r>
      <w:r w:rsidR="00DF1C81" w:rsidRPr="005609D5">
        <w:rPr>
          <w:rFonts w:ascii="Times New Roman" w:hAnsi="Times New Roman"/>
          <w:b/>
          <w:bCs/>
          <w:sz w:val="28"/>
          <w:szCs w:val="28"/>
        </w:rPr>
        <w:t>»</w:t>
      </w:r>
      <w:r w:rsidRPr="005609D5">
        <w:rPr>
          <w:rFonts w:ascii="Times New Roman" w:hAnsi="Times New Roman"/>
          <w:b/>
          <w:bCs/>
          <w:sz w:val="28"/>
          <w:szCs w:val="28"/>
        </w:rPr>
        <w:t>:</w:t>
      </w:r>
    </w:p>
    <w:p w14:paraId="51247297"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Мир накануне Первой мировой войны. Первая мировая война: причины, участники, основные события, результаты. Власть и общество.</w:t>
      </w:r>
    </w:p>
    <w:p w14:paraId="7E4CFC5E"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6A7AA977"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lastRenderedPageBreak/>
        <w:t>Вторая мировая война: причины, участники, основные сражения, итоги. Власть и общество в годы войны. Решающий вклад СССР в Победу.</w:t>
      </w:r>
    </w:p>
    <w:p w14:paraId="7EC43C3A"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494782E4" w14:textId="77777777" w:rsidR="001B25B9" w:rsidRPr="005609D5" w:rsidRDefault="001B25B9" w:rsidP="00374DFF">
      <w:pPr>
        <w:widowControl w:val="0"/>
        <w:autoSpaceDE w:val="0"/>
        <w:autoSpaceDN w:val="0"/>
        <w:adjustRightInd w:val="0"/>
        <w:spacing w:after="0" w:line="276" w:lineRule="auto"/>
        <w:ind w:firstLine="720"/>
        <w:jc w:val="both"/>
        <w:rPr>
          <w:rFonts w:ascii="Times New Roman CYR" w:hAnsi="Times New Roman CYR" w:cs="Times New Roman CYR"/>
          <w:b/>
          <w:sz w:val="28"/>
          <w:szCs w:val="28"/>
        </w:rPr>
      </w:pPr>
      <w:r w:rsidRPr="005609D5">
        <w:rPr>
          <w:rFonts w:ascii="Times New Roman CYR" w:hAnsi="Times New Roman CYR" w:cs="Times New Roman CYR"/>
          <w:b/>
          <w:sz w:val="28"/>
          <w:szCs w:val="28"/>
        </w:rPr>
        <w:t>По учебному предмету «История» (углубленный уровень) включают требования к результатам освоения базового курса и дополнительно отражают:</w:t>
      </w:r>
    </w:p>
    <w:p w14:paraId="57754E8D" w14:textId="77777777" w:rsidR="001B25B9" w:rsidRPr="005609D5" w:rsidRDefault="001B25B9"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37" w:name="sub_10991"/>
      <w:r w:rsidRPr="005609D5">
        <w:rPr>
          <w:rFonts w:ascii="Times New Roman CYR" w:hAnsi="Times New Roman CYR" w:cs="Times New Roman CYR"/>
          <w:sz w:val="28"/>
          <w:szCs w:val="28"/>
        </w:rPr>
        <w:t>1) понимание значимости роли России в мировых политических и социально-экономических процессах с древнейших времен до настоящего времени;</w:t>
      </w:r>
    </w:p>
    <w:p w14:paraId="4A535C60" w14:textId="77777777" w:rsidR="001B25B9" w:rsidRPr="005609D5" w:rsidRDefault="001B25B9"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38" w:name="sub_10992"/>
      <w:bookmarkEnd w:id="37"/>
      <w:r w:rsidRPr="005609D5">
        <w:rPr>
          <w:rFonts w:ascii="Times New Roman CYR" w:hAnsi="Times New Roman CYR" w:cs="Times New Roman CYR"/>
          <w:sz w:val="28"/>
          <w:szCs w:val="28"/>
        </w:rPr>
        <w:t>2) умение характеризовать вклад российской культуры в мировую культуру;</w:t>
      </w:r>
    </w:p>
    <w:p w14:paraId="7B0BB0F4" w14:textId="77777777" w:rsidR="001B25B9" w:rsidRPr="005609D5" w:rsidRDefault="001B25B9"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39" w:name="sub_10993"/>
      <w:bookmarkEnd w:id="38"/>
      <w:r w:rsidRPr="005609D5">
        <w:rPr>
          <w:rFonts w:ascii="Times New Roman CYR" w:hAnsi="Times New Roman CYR" w:cs="Times New Roman CYR"/>
          <w:sz w:val="28"/>
          <w:szCs w:val="28"/>
        </w:rPr>
        <w:t>3) сформированность представлений о предмете, научных и социальных функциях исторического знания, методах изучения исторических источников;</w:t>
      </w:r>
    </w:p>
    <w:p w14:paraId="0A9077EE" w14:textId="77777777" w:rsidR="001B25B9" w:rsidRPr="005609D5" w:rsidRDefault="001B25B9"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40" w:name="sub_10994"/>
      <w:bookmarkEnd w:id="39"/>
      <w:r w:rsidRPr="005609D5">
        <w:rPr>
          <w:rFonts w:ascii="Times New Roman CYR" w:hAnsi="Times New Roman CYR" w:cs="Times New Roman CYR"/>
          <w:sz w:val="28"/>
          <w:szCs w:val="28"/>
        </w:rPr>
        <w:t>4) 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настоящего времени;</w:t>
      </w:r>
    </w:p>
    <w:p w14:paraId="63559F87" w14:textId="77777777" w:rsidR="001B25B9" w:rsidRPr="005609D5" w:rsidRDefault="001B25B9"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41" w:name="sub_10995"/>
      <w:bookmarkEnd w:id="40"/>
      <w:r w:rsidRPr="005609D5">
        <w:rPr>
          <w:rFonts w:ascii="Times New Roman CYR" w:hAnsi="Times New Roman CYR" w:cs="Times New Roman CYR"/>
          <w:sz w:val="28"/>
          <w:szCs w:val="28"/>
        </w:rPr>
        <w:t>5) умение анализировать, характеризовать и сравнивать исторические события, явления, процессы с древнейших времен до настоящего времени;</w:t>
      </w:r>
    </w:p>
    <w:p w14:paraId="66D5F57A" w14:textId="77777777" w:rsidR="001B25B9" w:rsidRPr="005609D5" w:rsidRDefault="001B25B9"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42" w:name="sub_10996"/>
      <w:bookmarkEnd w:id="41"/>
      <w:r w:rsidRPr="005609D5">
        <w:rPr>
          <w:rFonts w:ascii="Times New Roman CYR" w:hAnsi="Times New Roman CYR" w:cs="Times New Roman CYR"/>
          <w:sz w:val="28"/>
          <w:szCs w:val="28"/>
        </w:rPr>
        <w:t>6) умение объяснять критерии поиска исторических источников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p w14:paraId="393737B1" w14:textId="77777777" w:rsidR="001B25B9" w:rsidRPr="005609D5" w:rsidRDefault="001B25B9" w:rsidP="00374DFF">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43" w:name="sub_10997"/>
      <w:bookmarkEnd w:id="42"/>
      <w:r w:rsidRPr="005609D5">
        <w:rPr>
          <w:rFonts w:ascii="Times New Roman CYR" w:hAnsi="Times New Roman CYR" w:cs="Times New Roman CYR"/>
          <w:sz w:val="28"/>
          <w:szCs w:val="28"/>
        </w:rPr>
        <w:t>7) умение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bookmarkEnd w:id="43"/>
    </w:p>
    <w:p w14:paraId="16604A22"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b/>
          <w:bCs/>
          <w:sz w:val="28"/>
          <w:szCs w:val="28"/>
        </w:rPr>
        <w:t xml:space="preserve">По учебному предмету </w:t>
      </w:r>
      <w:r w:rsidR="00DF1C81" w:rsidRPr="005609D5">
        <w:rPr>
          <w:rFonts w:ascii="Times New Roman" w:hAnsi="Times New Roman"/>
          <w:b/>
          <w:bCs/>
          <w:sz w:val="28"/>
          <w:szCs w:val="28"/>
        </w:rPr>
        <w:t>«</w:t>
      </w:r>
      <w:r w:rsidRPr="005609D5">
        <w:rPr>
          <w:rFonts w:ascii="Times New Roman" w:hAnsi="Times New Roman"/>
          <w:b/>
          <w:bCs/>
          <w:sz w:val="28"/>
          <w:szCs w:val="28"/>
        </w:rPr>
        <w:t>География</w:t>
      </w:r>
      <w:r w:rsidR="00DF1C81" w:rsidRPr="005609D5">
        <w:rPr>
          <w:rFonts w:ascii="Times New Roman" w:hAnsi="Times New Roman"/>
          <w:b/>
          <w:bCs/>
          <w:sz w:val="28"/>
          <w:szCs w:val="28"/>
        </w:rPr>
        <w:t>»</w:t>
      </w:r>
      <w:r w:rsidRPr="005609D5">
        <w:rPr>
          <w:rFonts w:ascii="Times New Roman" w:hAnsi="Times New Roman"/>
          <w:b/>
          <w:bCs/>
          <w:sz w:val="28"/>
          <w:szCs w:val="28"/>
        </w:rPr>
        <w:t xml:space="preserve"> (базовый уровень)</w:t>
      </w:r>
      <w:r w:rsidRPr="005609D5">
        <w:rPr>
          <w:rFonts w:ascii="Times New Roman" w:hAnsi="Times New Roman"/>
          <w:sz w:val="28"/>
          <w:szCs w:val="28"/>
        </w:rPr>
        <w:t>:</w:t>
      </w:r>
    </w:p>
    <w:p w14:paraId="0708C31C"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7631CAF5"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2) освоение и применение знаний о размещении основных географических объектов и территориальной организации природы и общества (понятия и </w:t>
      </w:r>
      <w:r w:rsidRPr="005609D5">
        <w:rPr>
          <w:rFonts w:ascii="Times New Roman" w:hAnsi="Times New Roman"/>
          <w:sz w:val="28"/>
          <w:szCs w:val="28"/>
        </w:rPr>
        <w:lastRenderedPageBreak/>
        <w:t>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6F440546"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1F8B3A67"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3B4C5184"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79E01575" w14:textId="77777777" w:rsidR="009E217A" w:rsidRPr="005609D5" w:rsidRDefault="009E217A" w:rsidP="009E217A">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4A427E9"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lastRenderedPageBreak/>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489BD99B"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1DF7DF7C"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49455929"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047A4DD1" w14:textId="77777777" w:rsidR="001B25B9" w:rsidRPr="005609D5" w:rsidRDefault="001B25B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r w:rsidRPr="005609D5">
        <w:rPr>
          <w:rFonts w:ascii="Times New Roman CYR" w:hAnsi="Times New Roman CYR" w:cs="Times New Roman CYR"/>
          <w:b/>
          <w:sz w:val="28"/>
          <w:szCs w:val="28"/>
        </w:rPr>
        <w:t xml:space="preserve">По учебному предмету «География» (углубленный уровень) </w:t>
      </w:r>
      <w:r w:rsidRPr="005609D5">
        <w:rPr>
          <w:rFonts w:ascii="Times New Roman CYR" w:hAnsi="Times New Roman CYR" w:cs="Times New Roman CYR"/>
          <w:sz w:val="28"/>
          <w:szCs w:val="28"/>
        </w:rPr>
        <w:t>включают требования к результатам освоения базового курса и дополнительно отражают:</w:t>
      </w:r>
    </w:p>
    <w:p w14:paraId="63080F2F" w14:textId="77777777" w:rsidR="001B25B9" w:rsidRPr="005609D5" w:rsidRDefault="001B25B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44" w:name="sub_109101"/>
      <w:r w:rsidRPr="005609D5">
        <w:rPr>
          <w:rFonts w:ascii="Times New Roman CYR" w:hAnsi="Times New Roman CYR" w:cs="Times New Roman CYR"/>
          <w:sz w:val="28"/>
          <w:szCs w:val="28"/>
        </w:rPr>
        <w:t>1) понимание роли и места комплекса географических наук в системе научных дисциплин и в решении современных научных и практических задач: определять задачи, возникающие при решении средствами географических наук глобальных проблем, проявляющихся на региональном уровне; определять аспекты глобальных проблем на региональном и локальном уровнях, которые могут быть решены средствами географических наук: урбанизм и городские исследования, современная промышленность и цепочки добавленной стоимости и так далее;</w:t>
      </w:r>
    </w:p>
    <w:p w14:paraId="473B6A1F" w14:textId="77777777" w:rsidR="001B25B9" w:rsidRPr="005609D5" w:rsidRDefault="001B25B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45" w:name="sub_109102"/>
      <w:bookmarkEnd w:id="44"/>
      <w:r w:rsidRPr="005609D5">
        <w:rPr>
          <w:rFonts w:ascii="Times New Roman CYR" w:hAnsi="Times New Roman CYR" w:cs="Times New Roman CYR"/>
          <w:sz w:val="28"/>
          <w:szCs w:val="28"/>
        </w:rPr>
        <w:t xml:space="preserve">2) освоение и применение системы знаний для вычленения и оценивания </w:t>
      </w:r>
      <w:r w:rsidRPr="005609D5">
        <w:rPr>
          <w:rFonts w:ascii="Times New Roman CYR" w:hAnsi="Times New Roman CYR" w:cs="Times New Roman CYR"/>
          <w:sz w:val="28"/>
          <w:szCs w:val="28"/>
        </w:rPr>
        <w:lastRenderedPageBreak/>
        <w:t>географических факторов, определяющих сущность и динамику важнейших природных, социально-экономических объектов, процессов и явлений и экологических процессов: вычленять географическую информацию, представленную в различных источниках, необходимую для подтверждения тех или иных тезисов; вычленять географические факторы, определяющие сущность и динамику важнейших природных, социально-экономических объектов, процессов и явлений и экологических процессов; объяснять распространение географических объектов, процессов и явлений; оценивать географические факторы, определяющие сущность и динамику важнейших природных, социально-экономических объектов, процессов и явлений и экологических процессов, природно-ресурсный потенциал стран и регионов России для развития отдельных отраслей промышленности и сельского хозяйства, международную специализацию стран;</w:t>
      </w:r>
    </w:p>
    <w:p w14:paraId="4D62FE41" w14:textId="77777777" w:rsidR="001B25B9" w:rsidRPr="005609D5" w:rsidRDefault="001B25B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46" w:name="sub_109103"/>
      <w:bookmarkEnd w:id="45"/>
      <w:r w:rsidRPr="005609D5">
        <w:rPr>
          <w:rFonts w:ascii="Times New Roman CYR" w:hAnsi="Times New Roman CYR" w:cs="Times New Roman CYR"/>
          <w:sz w:val="28"/>
          <w:szCs w:val="28"/>
        </w:rPr>
        <w:t>3) сформированность комплекса знаний о целостности географического пространства как иерархии взаимосвязанных природно-общественных территориальных систем: использовать географические знания о природе Земли и России, о мировом хозяйстве и хозяйстве России, населении мира и России, об особенностях взаимодействия природы и общества для решения учебных и (или) практико-ориентированных задач в контексте реальной жизни, в том числе для выделения факторов, определяющих географическое проявление глобальных проблем человечества на региональном и локальном уровнях; составлять сравнительную географическую характеристику регионов и стран мира;</w:t>
      </w:r>
    </w:p>
    <w:p w14:paraId="69C0D908" w14:textId="77777777" w:rsidR="001B25B9" w:rsidRPr="005609D5" w:rsidRDefault="001B25B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47" w:name="sub_109104"/>
      <w:bookmarkEnd w:id="46"/>
      <w:r w:rsidRPr="005609D5">
        <w:rPr>
          <w:rFonts w:ascii="Times New Roman CYR" w:hAnsi="Times New Roman CYR" w:cs="Times New Roman CYR"/>
          <w:sz w:val="28"/>
          <w:szCs w:val="28"/>
        </w:rPr>
        <w:t>4) владение географической терминологией и системой географических понятий: применять географические понятия для решения учебных и (или) практико-ориентированных задач;</w:t>
      </w:r>
    </w:p>
    <w:p w14:paraId="2652E472" w14:textId="77777777" w:rsidR="001B25B9" w:rsidRPr="005609D5" w:rsidRDefault="001B25B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48" w:name="sub_109105"/>
      <w:bookmarkEnd w:id="47"/>
      <w:r w:rsidRPr="005609D5">
        <w:rPr>
          <w:rFonts w:ascii="Times New Roman CYR" w:hAnsi="Times New Roman CYR" w:cs="Times New Roman CYR"/>
          <w:sz w:val="28"/>
          <w:szCs w:val="28"/>
        </w:rPr>
        <w:t>5) владение навыками познавательной, учебно-исследовательской и проектной деятельности, сформированность умений проводить учебные исследования, в том числе с использованием моделирования и проектирования как метода познания природных, социально-экономических и геоэкологических явлений и процессов: самостоятельно выбирать тему; определять проблему, цели и задачи исследования; формулировать гипотезу; составлять план исследования; определять инструментарий (в том числе инструменты геоинформационной системы) для сбора материалов и обработки результатов;</w:t>
      </w:r>
    </w:p>
    <w:p w14:paraId="5512A967" w14:textId="77777777" w:rsidR="001B25B9" w:rsidRPr="005609D5" w:rsidRDefault="001B25B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49" w:name="sub_109106"/>
      <w:bookmarkEnd w:id="48"/>
      <w:r w:rsidRPr="005609D5">
        <w:rPr>
          <w:rFonts w:ascii="Times New Roman CYR" w:hAnsi="Times New Roman CYR" w:cs="Times New Roman CYR"/>
          <w:sz w:val="28"/>
          <w:szCs w:val="28"/>
        </w:rPr>
        <w:t>6) сформированность навыков картографической интерпретации природных, социально-экономических и экологических характеристик различных территорий и акваторий: представлять информацию в виде карт, картограмм, картодиаграмм;</w:t>
      </w:r>
    </w:p>
    <w:p w14:paraId="47F9B2E7" w14:textId="77777777" w:rsidR="001B25B9" w:rsidRPr="005609D5" w:rsidRDefault="001B25B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50" w:name="sub_109107"/>
      <w:bookmarkEnd w:id="49"/>
      <w:r w:rsidRPr="005609D5">
        <w:rPr>
          <w:rFonts w:ascii="Times New Roman CYR" w:hAnsi="Times New Roman CYR" w:cs="Times New Roman CYR"/>
          <w:sz w:val="28"/>
          <w:szCs w:val="28"/>
        </w:rPr>
        <w:t xml:space="preserve">7) готовность и способность к самостоятельно информационно-познавательной деятельности; владение навыками получения необходимой информации из различных источников и ориентирования в них, критической оценки и интерпретации информации, получаемой из различных источников, работы с геоинформационными системами; умение определять и сравнивать по </w:t>
      </w:r>
      <w:r w:rsidRPr="005609D5">
        <w:rPr>
          <w:rFonts w:ascii="Times New Roman CYR" w:hAnsi="Times New Roman CYR" w:cs="Times New Roman CYR"/>
          <w:sz w:val="28"/>
          <w:szCs w:val="28"/>
        </w:rPr>
        <w:lastRenderedPageBreak/>
        <w:t>разным источникам информации географические аспекты и тенденции развития природных, социально-экономических и геоэкологических объектов, процессов и явлений; анализировать и интерпретировать полученные данные, критически их оценивать, формулировать выводы; использовать геоинформационные системы как источник географической информации, необходимой для изучения особенностей природы, населения и хозяйства, взаимосвязей между ними и особенностей проявления и путей решения глобальных проблем человечества;</w:t>
      </w:r>
    </w:p>
    <w:p w14:paraId="515123A1" w14:textId="77777777" w:rsidR="001B25B9" w:rsidRPr="005609D5" w:rsidRDefault="001B25B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51" w:name="sub_109108"/>
      <w:bookmarkEnd w:id="50"/>
      <w:r w:rsidRPr="005609D5">
        <w:rPr>
          <w:rFonts w:ascii="Times New Roman CYR" w:hAnsi="Times New Roman CYR" w:cs="Times New Roman CYR"/>
          <w:sz w:val="28"/>
          <w:szCs w:val="28"/>
        </w:rPr>
        <w:t>8) сформированность умений проводить географическую экспертизу разнообразных природных, социально-экономических и экологических процессов: оценивать современное состояние окружающей среды; составлять прогноз изменения географической среды под воздействием природных факторов и деятельности человека;</w:t>
      </w:r>
    </w:p>
    <w:p w14:paraId="30D0BDEB" w14:textId="77777777" w:rsidR="001B25B9" w:rsidRPr="005609D5" w:rsidRDefault="001B25B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52" w:name="sub_109109"/>
      <w:bookmarkEnd w:id="51"/>
      <w:r w:rsidRPr="005609D5">
        <w:rPr>
          <w:rFonts w:ascii="Times New Roman CYR" w:hAnsi="Times New Roman CYR" w:cs="Times New Roman CYR"/>
          <w:sz w:val="28"/>
          <w:szCs w:val="28"/>
        </w:rPr>
        <w:t>9) применение географических знаний для самостоятельного оценивания уровня безопасности окружающей среды, адаптации к изменению ее условий: оценивать уровень безопасности окружающей среды, адаптации к изменению ее условий, в том числе на территории России; оценивать влияние последствий изменений в окружающей среде на различные сферы человеческой деятельности на региональном уровне; сопоставлять, оценивать и аргументировать различные точки зрения по актуальным экологическим и социально-экономическим проблемам мира и России;</w:t>
      </w:r>
    </w:p>
    <w:p w14:paraId="53129F76" w14:textId="77777777" w:rsidR="001B25B9" w:rsidRPr="005609D5" w:rsidRDefault="001B25B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53" w:name="sub_109110"/>
      <w:bookmarkEnd w:id="52"/>
      <w:r w:rsidRPr="005609D5">
        <w:rPr>
          <w:rFonts w:ascii="Times New Roman CYR" w:hAnsi="Times New Roman CYR" w:cs="Times New Roman CYR"/>
          <w:sz w:val="28"/>
          <w:szCs w:val="28"/>
        </w:rPr>
        <w:t>10) сформированность системы знаний об основных процессах, закономерностях и проблемах взаимодействия географической среды и общества, о географических подходах к устойчивому развитию территорий, готовность к самостоятельному поиску методов решения практико-ориентированных задач: определять проблемы взаимодействия географической среды и общества на территориях разного ранга; оценивать различные подходы к решению геоэкологических проблем; интегрировать и использовать географические знания и сведения из источников географической информации для решения практико-ориентированных задач: решения проблем, имеющих географические аспекты; объяснения географических особенностей проявления проблем взаимодействия географической среды и общества; составления географических прогнозов.</w:t>
      </w:r>
      <w:bookmarkEnd w:id="53"/>
    </w:p>
    <w:p w14:paraId="0C7C4976"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b/>
          <w:bCs/>
          <w:sz w:val="28"/>
          <w:szCs w:val="28"/>
        </w:rPr>
        <w:t xml:space="preserve">По учебному предмету </w:t>
      </w:r>
      <w:r w:rsidR="00DF1C81" w:rsidRPr="005609D5">
        <w:rPr>
          <w:rFonts w:ascii="Times New Roman" w:hAnsi="Times New Roman"/>
          <w:b/>
          <w:bCs/>
          <w:sz w:val="28"/>
          <w:szCs w:val="28"/>
        </w:rPr>
        <w:t>«</w:t>
      </w:r>
      <w:r w:rsidRPr="005609D5">
        <w:rPr>
          <w:rFonts w:ascii="Times New Roman" w:hAnsi="Times New Roman"/>
          <w:b/>
          <w:bCs/>
          <w:sz w:val="28"/>
          <w:szCs w:val="28"/>
        </w:rPr>
        <w:t>Обществознание</w:t>
      </w:r>
      <w:r w:rsidR="00DF1C81" w:rsidRPr="005609D5">
        <w:rPr>
          <w:rFonts w:ascii="Times New Roman" w:hAnsi="Times New Roman"/>
          <w:b/>
          <w:bCs/>
          <w:sz w:val="28"/>
          <w:szCs w:val="28"/>
        </w:rPr>
        <w:t>»</w:t>
      </w:r>
      <w:r w:rsidRPr="005609D5">
        <w:rPr>
          <w:rFonts w:ascii="Times New Roman" w:hAnsi="Times New Roman"/>
          <w:b/>
          <w:bCs/>
          <w:sz w:val="28"/>
          <w:szCs w:val="28"/>
        </w:rPr>
        <w:t xml:space="preserve"> (базовый уровень)</w:t>
      </w:r>
      <w:r w:rsidRPr="005609D5">
        <w:rPr>
          <w:rFonts w:ascii="Times New Roman" w:hAnsi="Times New Roman"/>
          <w:sz w:val="28"/>
          <w:szCs w:val="28"/>
        </w:rPr>
        <w:t>:</w:t>
      </w:r>
    </w:p>
    <w:p w14:paraId="171AF44F"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 сформированность знаний об (о):</w:t>
      </w:r>
    </w:p>
    <w:p w14:paraId="001B3645" w14:textId="77777777" w:rsidR="009E217A" w:rsidRPr="005609D5" w:rsidRDefault="009E217A" w:rsidP="00D92FB8">
      <w:pPr>
        <w:pStyle w:val="aa"/>
        <w:numPr>
          <w:ilvl w:val="0"/>
          <w:numId w:val="10"/>
        </w:numPr>
        <w:spacing w:line="276" w:lineRule="auto"/>
        <w:ind w:left="0" w:firstLine="567"/>
        <w:jc w:val="both"/>
        <w:rPr>
          <w:rFonts w:ascii="Times New Roman" w:hAnsi="Times New Roman"/>
          <w:sz w:val="28"/>
          <w:szCs w:val="28"/>
        </w:rPr>
      </w:pPr>
      <w:r w:rsidRPr="005609D5">
        <w:rPr>
          <w:rFonts w:ascii="Times New Roman" w:hAnsi="Times New Roman"/>
          <w:sz w:val="28"/>
          <w:szCs w:val="28"/>
        </w:rPr>
        <w:t>обществе как целостной развивающейся системе в единстве и взаимодействии основных сфер и институтов;</w:t>
      </w:r>
    </w:p>
    <w:p w14:paraId="2EFDB80E" w14:textId="77777777" w:rsidR="009E217A" w:rsidRPr="005609D5" w:rsidRDefault="009E217A" w:rsidP="00D92FB8">
      <w:pPr>
        <w:pStyle w:val="aa"/>
        <w:numPr>
          <w:ilvl w:val="0"/>
          <w:numId w:val="10"/>
        </w:numPr>
        <w:spacing w:line="276" w:lineRule="auto"/>
        <w:ind w:left="0" w:firstLine="567"/>
        <w:jc w:val="both"/>
        <w:rPr>
          <w:rFonts w:ascii="Times New Roman" w:hAnsi="Times New Roman"/>
          <w:sz w:val="28"/>
          <w:szCs w:val="28"/>
        </w:rPr>
      </w:pPr>
      <w:r w:rsidRPr="005609D5">
        <w:rPr>
          <w:rFonts w:ascii="Times New Roman" w:hAnsi="Times New Roman"/>
          <w:sz w:val="28"/>
          <w:szCs w:val="28"/>
        </w:rPr>
        <w:t>основах социальной динамики;</w:t>
      </w:r>
    </w:p>
    <w:p w14:paraId="568AB366" w14:textId="77777777" w:rsidR="009E217A" w:rsidRPr="005609D5" w:rsidRDefault="009E217A" w:rsidP="00D92FB8">
      <w:pPr>
        <w:pStyle w:val="aa"/>
        <w:numPr>
          <w:ilvl w:val="0"/>
          <w:numId w:val="10"/>
        </w:numPr>
        <w:spacing w:line="276" w:lineRule="auto"/>
        <w:ind w:left="0" w:firstLine="567"/>
        <w:jc w:val="both"/>
        <w:rPr>
          <w:rFonts w:ascii="Times New Roman" w:hAnsi="Times New Roman"/>
          <w:sz w:val="28"/>
          <w:szCs w:val="28"/>
        </w:rPr>
      </w:pPr>
      <w:r w:rsidRPr="005609D5">
        <w:rPr>
          <w:rFonts w:ascii="Times New Roman" w:hAnsi="Times New Roman"/>
          <w:sz w:val="28"/>
          <w:szCs w:val="28"/>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22112EC4" w14:textId="77777777" w:rsidR="009E217A" w:rsidRPr="005609D5" w:rsidRDefault="009E217A" w:rsidP="00D92FB8">
      <w:pPr>
        <w:pStyle w:val="aa"/>
        <w:numPr>
          <w:ilvl w:val="0"/>
          <w:numId w:val="10"/>
        </w:numPr>
        <w:spacing w:line="276" w:lineRule="auto"/>
        <w:ind w:left="0" w:firstLine="567"/>
        <w:jc w:val="both"/>
        <w:rPr>
          <w:rFonts w:ascii="Times New Roman" w:hAnsi="Times New Roman"/>
          <w:sz w:val="28"/>
          <w:szCs w:val="28"/>
        </w:rPr>
      </w:pPr>
      <w:r w:rsidRPr="005609D5">
        <w:rPr>
          <w:rFonts w:ascii="Times New Roman" w:hAnsi="Times New Roman"/>
          <w:sz w:val="28"/>
          <w:szCs w:val="28"/>
        </w:rPr>
        <w:lastRenderedPageBreak/>
        <w:t>перспективах развития современного общества, в том числе тенденций развития Российской Федерации;</w:t>
      </w:r>
    </w:p>
    <w:p w14:paraId="083BDF76" w14:textId="77777777" w:rsidR="009E217A" w:rsidRPr="005609D5" w:rsidRDefault="009E217A" w:rsidP="00D92FB8">
      <w:pPr>
        <w:pStyle w:val="aa"/>
        <w:numPr>
          <w:ilvl w:val="0"/>
          <w:numId w:val="10"/>
        </w:numPr>
        <w:spacing w:line="276" w:lineRule="auto"/>
        <w:ind w:left="0" w:firstLine="567"/>
        <w:jc w:val="both"/>
        <w:rPr>
          <w:rFonts w:ascii="Times New Roman" w:hAnsi="Times New Roman"/>
          <w:sz w:val="28"/>
          <w:szCs w:val="28"/>
        </w:rPr>
      </w:pPr>
      <w:r w:rsidRPr="005609D5">
        <w:rPr>
          <w:rFonts w:ascii="Times New Roman" w:hAnsi="Times New Roman"/>
          <w:sz w:val="28"/>
          <w:szCs w:val="28"/>
        </w:rPr>
        <w:t>человеке как субъекте общественных отношений и сознательной деятельности;</w:t>
      </w:r>
    </w:p>
    <w:p w14:paraId="7BF86590" w14:textId="77777777" w:rsidR="009E217A" w:rsidRPr="005609D5" w:rsidRDefault="009E217A" w:rsidP="00D92FB8">
      <w:pPr>
        <w:pStyle w:val="aa"/>
        <w:numPr>
          <w:ilvl w:val="0"/>
          <w:numId w:val="10"/>
        </w:numPr>
        <w:spacing w:line="276" w:lineRule="auto"/>
        <w:ind w:left="0" w:firstLine="567"/>
        <w:jc w:val="both"/>
        <w:rPr>
          <w:rFonts w:ascii="Times New Roman" w:hAnsi="Times New Roman"/>
          <w:sz w:val="28"/>
          <w:szCs w:val="28"/>
        </w:rPr>
      </w:pPr>
      <w:r w:rsidRPr="005609D5">
        <w:rPr>
          <w:rFonts w:ascii="Times New Roman" w:hAnsi="Times New Roman"/>
          <w:sz w:val="28"/>
          <w:szCs w:val="28"/>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035D5242" w14:textId="77777777" w:rsidR="009E217A" w:rsidRPr="005609D5" w:rsidRDefault="009E217A" w:rsidP="00D92FB8">
      <w:pPr>
        <w:pStyle w:val="aa"/>
        <w:numPr>
          <w:ilvl w:val="0"/>
          <w:numId w:val="10"/>
        </w:numPr>
        <w:spacing w:line="276" w:lineRule="auto"/>
        <w:ind w:left="0" w:firstLine="567"/>
        <w:jc w:val="both"/>
        <w:rPr>
          <w:rFonts w:ascii="Times New Roman" w:hAnsi="Times New Roman"/>
          <w:sz w:val="28"/>
          <w:szCs w:val="28"/>
        </w:rPr>
      </w:pPr>
      <w:r w:rsidRPr="005609D5">
        <w:rPr>
          <w:rFonts w:ascii="Times New Roman" w:hAnsi="Times New Roman"/>
          <w:sz w:val="28"/>
          <w:szCs w:val="28"/>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2E2954B7" w14:textId="77777777" w:rsidR="009E217A" w:rsidRPr="005609D5" w:rsidRDefault="009E217A" w:rsidP="00D92FB8">
      <w:pPr>
        <w:pStyle w:val="aa"/>
        <w:numPr>
          <w:ilvl w:val="0"/>
          <w:numId w:val="10"/>
        </w:numPr>
        <w:spacing w:line="276" w:lineRule="auto"/>
        <w:ind w:left="0" w:firstLine="567"/>
        <w:jc w:val="both"/>
        <w:rPr>
          <w:rFonts w:ascii="Times New Roman" w:hAnsi="Times New Roman"/>
          <w:sz w:val="28"/>
          <w:szCs w:val="28"/>
        </w:rPr>
      </w:pPr>
      <w:r w:rsidRPr="005609D5">
        <w:rPr>
          <w:rFonts w:ascii="Times New Roman" w:hAnsi="Times New Roman"/>
          <w:sz w:val="28"/>
          <w:szCs w:val="28"/>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02A3C6CD" w14:textId="77777777" w:rsidR="009E217A" w:rsidRPr="005609D5" w:rsidRDefault="009E217A" w:rsidP="00D92FB8">
      <w:pPr>
        <w:pStyle w:val="aa"/>
        <w:numPr>
          <w:ilvl w:val="0"/>
          <w:numId w:val="10"/>
        </w:numPr>
        <w:spacing w:line="276" w:lineRule="auto"/>
        <w:ind w:left="0" w:firstLine="567"/>
        <w:jc w:val="both"/>
        <w:rPr>
          <w:rFonts w:ascii="Times New Roman" w:hAnsi="Times New Roman"/>
          <w:sz w:val="28"/>
          <w:szCs w:val="28"/>
        </w:rPr>
      </w:pPr>
      <w:r w:rsidRPr="005609D5">
        <w:rPr>
          <w:rFonts w:ascii="Times New Roman" w:hAnsi="Times New Roman"/>
          <w:sz w:val="28"/>
          <w:szCs w:val="28"/>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600E638A" w14:textId="77777777" w:rsidR="009E217A" w:rsidRPr="005609D5" w:rsidRDefault="009E217A" w:rsidP="00D92FB8">
      <w:pPr>
        <w:pStyle w:val="aa"/>
        <w:numPr>
          <w:ilvl w:val="0"/>
          <w:numId w:val="10"/>
        </w:numPr>
        <w:spacing w:line="276" w:lineRule="auto"/>
        <w:ind w:left="0" w:firstLine="567"/>
        <w:jc w:val="both"/>
        <w:rPr>
          <w:rFonts w:ascii="Times New Roman" w:hAnsi="Times New Roman"/>
          <w:sz w:val="28"/>
          <w:szCs w:val="28"/>
        </w:rPr>
      </w:pPr>
      <w:r w:rsidRPr="005609D5">
        <w:rPr>
          <w:rFonts w:ascii="Times New Roman" w:hAnsi="Times New Roman"/>
          <w:sz w:val="28"/>
          <w:szCs w:val="28"/>
        </w:rPr>
        <w:t>конституционном статусе и полномочиях органов государственной власти;</w:t>
      </w:r>
    </w:p>
    <w:p w14:paraId="230D8066" w14:textId="77777777" w:rsidR="009E217A" w:rsidRPr="005609D5" w:rsidRDefault="009E217A" w:rsidP="00D92FB8">
      <w:pPr>
        <w:pStyle w:val="aa"/>
        <w:numPr>
          <w:ilvl w:val="0"/>
          <w:numId w:val="10"/>
        </w:numPr>
        <w:spacing w:line="276" w:lineRule="auto"/>
        <w:ind w:left="0" w:firstLine="567"/>
        <w:jc w:val="both"/>
        <w:rPr>
          <w:rFonts w:ascii="Times New Roman" w:hAnsi="Times New Roman"/>
          <w:sz w:val="28"/>
          <w:szCs w:val="28"/>
        </w:rPr>
      </w:pPr>
      <w:r w:rsidRPr="005609D5">
        <w:rPr>
          <w:rFonts w:ascii="Times New Roman" w:hAnsi="Times New Roman"/>
          <w:sz w:val="28"/>
          <w:szCs w:val="28"/>
        </w:rPr>
        <w:t>системе прав человека и гражданина в Российской Федерации, правах ребенка и механизмах защиты прав в Российской Федерации;</w:t>
      </w:r>
    </w:p>
    <w:p w14:paraId="58039CAC" w14:textId="77777777" w:rsidR="009E217A" w:rsidRPr="005609D5" w:rsidRDefault="009E217A" w:rsidP="00D92FB8">
      <w:pPr>
        <w:pStyle w:val="aa"/>
        <w:numPr>
          <w:ilvl w:val="0"/>
          <w:numId w:val="10"/>
        </w:numPr>
        <w:spacing w:line="276" w:lineRule="auto"/>
        <w:ind w:left="0" w:firstLine="567"/>
        <w:jc w:val="both"/>
        <w:rPr>
          <w:rFonts w:ascii="Times New Roman" w:hAnsi="Times New Roman"/>
          <w:sz w:val="28"/>
          <w:szCs w:val="28"/>
        </w:rPr>
      </w:pPr>
      <w:r w:rsidRPr="005609D5">
        <w:rPr>
          <w:rFonts w:ascii="Times New Roman" w:hAnsi="Times New Roman"/>
          <w:sz w:val="28"/>
          <w:szCs w:val="28"/>
        </w:rPr>
        <w:t>правовом регулирования гражданских, семейных, трудовых, налоговых, образовательных, административных, уголовных общественных отношений;</w:t>
      </w:r>
    </w:p>
    <w:p w14:paraId="1D9E679A" w14:textId="77777777" w:rsidR="009E217A" w:rsidRPr="005609D5" w:rsidRDefault="009E217A" w:rsidP="00D92FB8">
      <w:pPr>
        <w:pStyle w:val="aa"/>
        <w:numPr>
          <w:ilvl w:val="0"/>
          <w:numId w:val="10"/>
        </w:numPr>
        <w:spacing w:line="276" w:lineRule="auto"/>
        <w:ind w:left="0" w:firstLine="567"/>
        <w:jc w:val="both"/>
        <w:rPr>
          <w:rFonts w:ascii="Times New Roman" w:hAnsi="Times New Roman"/>
          <w:sz w:val="28"/>
          <w:szCs w:val="28"/>
        </w:rPr>
      </w:pPr>
      <w:r w:rsidRPr="005609D5">
        <w:rPr>
          <w:rFonts w:ascii="Times New Roman" w:hAnsi="Times New Roman"/>
          <w:sz w:val="28"/>
          <w:szCs w:val="28"/>
        </w:rPr>
        <w:t>системе права и законодательства Российской Федерации;</w:t>
      </w:r>
    </w:p>
    <w:p w14:paraId="60F92EBF"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5283513E"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w:t>
      </w:r>
      <w:r w:rsidRPr="005609D5">
        <w:rPr>
          <w:rFonts w:ascii="Times New Roman" w:hAnsi="Times New Roman"/>
          <w:sz w:val="28"/>
          <w:szCs w:val="28"/>
        </w:rPr>
        <w:lastRenderedPageBreak/>
        <w:t>изложении собственных суждений и построении устных и письменных высказываний;</w:t>
      </w:r>
    </w:p>
    <w:p w14:paraId="12D09B08"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67D83DC6"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6DC6B3C9"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7AEC2492"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5043ED4C"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58F36AFA"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9) владение умениями формулировать на основе приобретенных социально-гуманитарных знаний собственные суждения и аргументы по определенным </w:t>
      </w:r>
      <w:r w:rsidRPr="005609D5">
        <w:rPr>
          <w:rFonts w:ascii="Times New Roman" w:hAnsi="Times New Roman"/>
          <w:sz w:val="28"/>
          <w:szCs w:val="28"/>
        </w:rPr>
        <w:lastRenderedPageBreak/>
        <w:t>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0D5BE804"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19E0AA36"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5AEE9B67"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0ECCAAB1" w14:textId="77777777" w:rsidR="00180321" w:rsidRPr="005609D5" w:rsidRDefault="00180321"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r w:rsidRPr="005609D5">
        <w:rPr>
          <w:rFonts w:ascii="Times New Roman CYR" w:hAnsi="Times New Roman CYR" w:cs="Times New Roman CYR"/>
          <w:b/>
          <w:sz w:val="28"/>
          <w:szCs w:val="28"/>
        </w:rPr>
        <w:t xml:space="preserve">По учебному предмету «Обществознание» (углубленный уровень) </w:t>
      </w:r>
      <w:r w:rsidRPr="005609D5">
        <w:rPr>
          <w:rFonts w:ascii="Times New Roman CYR" w:hAnsi="Times New Roman CYR" w:cs="Times New Roman CYR"/>
          <w:sz w:val="28"/>
          <w:szCs w:val="28"/>
        </w:rPr>
        <w:t>включают требования к результатам освоения базового курса и дополнительно отражают:</w:t>
      </w:r>
    </w:p>
    <w:p w14:paraId="5CBD0DD5" w14:textId="77777777" w:rsidR="00180321" w:rsidRPr="005609D5" w:rsidRDefault="00180321"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54" w:name="sub_109111"/>
      <w:r w:rsidRPr="005609D5">
        <w:rPr>
          <w:rFonts w:ascii="Times New Roman CYR" w:hAnsi="Times New Roman CYR" w:cs="Times New Roman CYR"/>
          <w:sz w:val="28"/>
          <w:szCs w:val="28"/>
        </w:rPr>
        <w:t>1) сформированность знаний об основах общественных наук: социальной психологии, экономике, социологии, политологии, правоведении и философии, их предмете и методах исследования, этапах и основных направлениях развития, о месте и роли отдельных научных дисциплин в социальном познании, о роли научного знания в постижении и преобразовании социальной действительности; о взаимосвязи общественных наук, необходимости комплексного подхода к изучению социальных явлений и процессов;</w:t>
      </w:r>
    </w:p>
    <w:p w14:paraId="5BC893CC" w14:textId="77777777" w:rsidR="00180321" w:rsidRPr="005609D5" w:rsidRDefault="00180321"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55" w:name="sub_109112"/>
      <w:bookmarkEnd w:id="54"/>
      <w:r w:rsidRPr="005609D5">
        <w:rPr>
          <w:rFonts w:ascii="Times New Roman CYR" w:hAnsi="Times New Roman CYR" w:cs="Times New Roman CYR"/>
          <w:sz w:val="28"/>
          <w:szCs w:val="28"/>
        </w:rPr>
        <w:t xml:space="preserve">2) сформированность знаний об обществе как системе социальных институтов; о ценностно-нормативной основе их деятельности, основных функциях; многообразии социальных институтов, включая семью, государство, </w:t>
      </w:r>
      <w:r w:rsidRPr="005609D5">
        <w:rPr>
          <w:rFonts w:ascii="Times New Roman CYR" w:hAnsi="Times New Roman CYR" w:cs="Times New Roman CYR"/>
          <w:sz w:val="28"/>
          <w:szCs w:val="28"/>
        </w:rPr>
        <w:lastRenderedPageBreak/>
        <w:t>базовые экономические, политические институты, институты в сфере культуры и массовых коммуникаций; о взаимосвязи и взаимовлиянии различных социальных институтов; об изменении с развитием общества их состава и функций; о политике Российской Федерации, направленной на укрепление и развитие социальных институтов российского общества; о государственно-общественных институтах в Российской Федерации, в том числе об институте Уполномоченного по правам человека в Российской Федерации; о способах и элементах социального контроля, о типах и способах разрешения социальных конфликтов, о конституционных принципах национальной политики в Российской Федерации; о свободе и необходимости, единстве и многообразии в общественном развитии, факторах и механизмах социальной динамики;</w:t>
      </w:r>
    </w:p>
    <w:p w14:paraId="38DAD6C5" w14:textId="77777777" w:rsidR="00180321" w:rsidRPr="005609D5" w:rsidRDefault="00180321"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56" w:name="sub_109113"/>
      <w:bookmarkEnd w:id="55"/>
      <w:r w:rsidRPr="005609D5">
        <w:rPr>
          <w:rFonts w:ascii="Times New Roman CYR" w:hAnsi="Times New Roman CYR" w:cs="Times New Roman CYR"/>
          <w:sz w:val="28"/>
          <w:szCs w:val="28"/>
        </w:rPr>
        <w:t>3) овладение элементами методологии социального познания; умение применять методы научного познания социальных процессов явлений для принятия обоснованных решений в различных областях жизнедеятельности, планирования и достижения познавательных и практических целей;</w:t>
      </w:r>
    </w:p>
    <w:p w14:paraId="3E6E1F5B" w14:textId="77777777" w:rsidR="00180321" w:rsidRPr="005609D5" w:rsidRDefault="00180321"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57" w:name="sub_109114"/>
      <w:bookmarkEnd w:id="56"/>
      <w:r w:rsidRPr="005609D5">
        <w:rPr>
          <w:rFonts w:ascii="Times New Roman CYR" w:hAnsi="Times New Roman CYR" w:cs="Times New Roman CYR"/>
          <w:sz w:val="28"/>
          <w:szCs w:val="28"/>
        </w:rPr>
        <w:t>4) умение при анализе социальных явлений соотносить различные теоретические подходы, делать выводы и обосновывать их на теоретическом и фактическо-эмпирическом уровнях; проводить целенаправленный поиск социальной информации, используя источники научного и научно-публицистического характера, вести дискуссию, выстраивать аргументы с привлечением научных фактов и идей; владение приемами ранжирования источников социальной информации по целям распространения, жанрам, с позиций достоверности сведений;</w:t>
      </w:r>
    </w:p>
    <w:p w14:paraId="21B5AD18" w14:textId="77777777" w:rsidR="00180321" w:rsidRPr="005609D5" w:rsidRDefault="00180321"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58" w:name="sub_109115"/>
      <w:bookmarkEnd w:id="57"/>
      <w:r w:rsidRPr="005609D5">
        <w:rPr>
          <w:rFonts w:ascii="Times New Roman CYR" w:hAnsi="Times New Roman CYR" w:cs="Times New Roman CYR"/>
          <w:sz w:val="28"/>
          <w:szCs w:val="28"/>
        </w:rPr>
        <w:t>5) готовность и способность делать объектом рефлексии собственный социальный опыт, использовать его при решении познавательных задач и разрешении жизненных проблем, разрешения конфликтов правовыми способами; умение подходить к анализу и оценке общественных явлений с научных позиций, соотносить различные теоретические подходы, оценки; делать собственные выводы и обосновывать их на теоретическом и эмпирическом уровнях;</w:t>
      </w:r>
    </w:p>
    <w:p w14:paraId="51BE2CB0" w14:textId="77777777" w:rsidR="00180321" w:rsidRPr="005609D5" w:rsidRDefault="00180321"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59" w:name="sub_109116"/>
      <w:bookmarkEnd w:id="58"/>
      <w:r w:rsidRPr="005609D5">
        <w:rPr>
          <w:rFonts w:ascii="Times New Roman CYR" w:hAnsi="Times New Roman CYR" w:cs="Times New Roman CYR"/>
          <w:sz w:val="28"/>
          <w:szCs w:val="28"/>
        </w:rPr>
        <w:t>6) готовность продуктивно взаимодействовать с общественными институтами на основе правовых норм, обеспечения защиты прав человека и гражданина в Российской Федерации и установленных правил, умение самостоятельно заполнять формы, составлять документы, необходимые в социальной практике;</w:t>
      </w:r>
    </w:p>
    <w:bookmarkEnd w:id="59"/>
    <w:p w14:paraId="07C533E8" w14:textId="77777777" w:rsidR="00180321" w:rsidRPr="005609D5" w:rsidRDefault="00180321" w:rsidP="005609D5">
      <w:pPr>
        <w:pStyle w:val="aa"/>
        <w:spacing w:line="276" w:lineRule="auto"/>
        <w:ind w:firstLine="567"/>
        <w:jc w:val="both"/>
        <w:rPr>
          <w:rFonts w:ascii="Times New Roman" w:hAnsi="Times New Roman"/>
          <w:b/>
          <w:bCs/>
          <w:sz w:val="28"/>
          <w:szCs w:val="28"/>
        </w:rPr>
      </w:pPr>
      <w:r w:rsidRPr="005609D5">
        <w:rPr>
          <w:rFonts w:ascii="Times New Roman CYR" w:hAnsi="Times New Roman CYR" w:cs="Times New Roman CYR"/>
          <w:sz w:val="28"/>
          <w:szCs w:val="28"/>
        </w:rPr>
        <w:t xml:space="preserve">7) сформированность умений, необходимых для успешного продолжения образования на уровне высшего образования по направлениям социально-гуманитарной подготовки, включая умение самостоятельно овладевать новыми способами познавательной деятельности, выдвигать гипотезы, соотносить информацию, полученную из разных источников, эффективно взаимодействовать в исследовательских группах при решении учебных задач, требующих совместной деятельности, выполнять свою часть работы по предложенному плану </w:t>
      </w:r>
      <w:r w:rsidRPr="005609D5">
        <w:rPr>
          <w:rFonts w:ascii="Times New Roman CYR" w:hAnsi="Times New Roman CYR" w:cs="Times New Roman CYR"/>
          <w:sz w:val="28"/>
          <w:szCs w:val="28"/>
        </w:rPr>
        <w:lastRenderedPageBreak/>
        <w:t>(инструкции), соотносить свои действия с действиями других участников групповой деятельности; способность ориентироваться в направлениях профессиональной деятельности, связанных с социально-гуманитарной подготовкой.</w:t>
      </w:r>
    </w:p>
    <w:p w14:paraId="33650833"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b/>
          <w:bCs/>
          <w:sz w:val="28"/>
          <w:szCs w:val="28"/>
        </w:rPr>
        <w:t xml:space="preserve">По учебному предмету </w:t>
      </w:r>
      <w:r w:rsidR="00DF1C81" w:rsidRPr="005609D5">
        <w:rPr>
          <w:rFonts w:ascii="Times New Roman" w:hAnsi="Times New Roman"/>
          <w:b/>
          <w:bCs/>
          <w:sz w:val="28"/>
          <w:szCs w:val="28"/>
        </w:rPr>
        <w:t>«</w:t>
      </w:r>
      <w:r w:rsidRPr="005609D5">
        <w:rPr>
          <w:rFonts w:ascii="Times New Roman" w:hAnsi="Times New Roman"/>
          <w:b/>
          <w:bCs/>
          <w:sz w:val="28"/>
          <w:szCs w:val="28"/>
        </w:rPr>
        <w:t>Физика</w:t>
      </w:r>
      <w:r w:rsidR="00DF1C81" w:rsidRPr="005609D5">
        <w:rPr>
          <w:rFonts w:ascii="Times New Roman" w:hAnsi="Times New Roman"/>
          <w:b/>
          <w:bCs/>
          <w:sz w:val="28"/>
          <w:szCs w:val="28"/>
        </w:rPr>
        <w:t>»</w:t>
      </w:r>
      <w:r w:rsidRPr="005609D5">
        <w:rPr>
          <w:rFonts w:ascii="Times New Roman" w:hAnsi="Times New Roman"/>
          <w:b/>
          <w:bCs/>
          <w:sz w:val="28"/>
          <w:szCs w:val="28"/>
        </w:rPr>
        <w:t xml:space="preserve"> (базовый уровень)</w:t>
      </w:r>
      <w:r w:rsidRPr="005609D5">
        <w:rPr>
          <w:rFonts w:ascii="Times New Roman" w:hAnsi="Times New Roman"/>
          <w:sz w:val="28"/>
          <w:szCs w:val="28"/>
        </w:rPr>
        <w:t>:</w:t>
      </w:r>
    </w:p>
    <w:p w14:paraId="45F859DA"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639BEB6A"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6FA33EEF"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64B25992"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lastRenderedPageBreak/>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292334E5"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46B0FC86"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0ED47786"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07FA172A"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w:t>
      </w:r>
      <w:r w:rsidRPr="005609D5">
        <w:rPr>
          <w:rFonts w:ascii="Times New Roman" w:hAnsi="Times New Roman"/>
          <w:sz w:val="28"/>
          <w:szCs w:val="28"/>
        </w:rPr>
        <w:lastRenderedPageBreak/>
        <w:t>необходимости применения достижений физики и технологий для рационального природопользования;</w:t>
      </w:r>
    </w:p>
    <w:p w14:paraId="205764AD"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53BE0016"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3B163185"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5D7699E0" w14:textId="77777777" w:rsidR="000E17D9" w:rsidRPr="005609D5" w:rsidRDefault="000E17D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r w:rsidRPr="005609D5">
        <w:rPr>
          <w:rFonts w:ascii="Times New Roman CYR" w:hAnsi="Times New Roman CYR" w:cs="Times New Roman CYR"/>
          <w:b/>
          <w:sz w:val="28"/>
          <w:szCs w:val="28"/>
        </w:rPr>
        <w:t>По учебному предмету «Физика» (углубленный уровень)</w:t>
      </w:r>
      <w:r w:rsidRPr="005609D5">
        <w:rPr>
          <w:rFonts w:ascii="Times New Roman CYR" w:hAnsi="Times New Roman CYR" w:cs="Times New Roman CYR"/>
          <w:sz w:val="28"/>
          <w:szCs w:val="28"/>
        </w:rPr>
        <w:t xml:space="preserve"> </w:t>
      </w:r>
      <w:r w:rsidR="00A1485E" w:rsidRPr="005609D5">
        <w:rPr>
          <w:rFonts w:ascii="Times New Roman CYR" w:hAnsi="Times New Roman CYR" w:cs="Times New Roman CYR"/>
          <w:sz w:val="28"/>
          <w:szCs w:val="28"/>
        </w:rPr>
        <w:t>включают</w:t>
      </w:r>
      <w:r w:rsidRPr="005609D5">
        <w:rPr>
          <w:rFonts w:ascii="Times New Roman CYR" w:hAnsi="Times New Roman CYR" w:cs="Times New Roman CYR"/>
          <w:sz w:val="28"/>
          <w:szCs w:val="28"/>
        </w:rPr>
        <w:t xml:space="preserve"> требования к результатам освоения базовог</w:t>
      </w:r>
      <w:r w:rsidR="00A1485E" w:rsidRPr="005609D5">
        <w:rPr>
          <w:rFonts w:ascii="Times New Roman CYR" w:hAnsi="Times New Roman CYR" w:cs="Times New Roman CYR"/>
          <w:sz w:val="28"/>
          <w:szCs w:val="28"/>
        </w:rPr>
        <w:t>о курса и дополнительно отражают</w:t>
      </w:r>
      <w:r w:rsidRPr="005609D5">
        <w:rPr>
          <w:rFonts w:ascii="Times New Roman CYR" w:hAnsi="Times New Roman CYR" w:cs="Times New Roman CYR"/>
          <w:sz w:val="28"/>
          <w:szCs w:val="28"/>
        </w:rPr>
        <w:t>:</w:t>
      </w:r>
    </w:p>
    <w:p w14:paraId="29FA090F" w14:textId="77777777" w:rsidR="000E17D9" w:rsidRPr="005609D5" w:rsidRDefault="000E17D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60" w:name="sub_109121"/>
      <w:r w:rsidRPr="005609D5">
        <w:rPr>
          <w:rFonts w:ascii="Times New Roman CYR" w:hAnsi="Times New Roman CYR" w:cs="Times New Roman CYR"/>
          <w:sz w:val="28"/>
          <w:szCs w:val="28"/>
        </w:rPr>
        <w:t>1) сформированность понимания роли физики в экономической, технологической, социальной и этической сферах деятельности человека; роли и места физики в современной научной картине мира; роли астрономии в практической деятельности человека и дальнейшем научно-техническом развитии;</w:t>
      </w:r>
    </w:p>
    <w:p w14:paraId="783A4064" w14:textId="77777777" w:rsidR="000E17D9" w:rsidRPr="005609D5" w:rsidRDefault="000E17D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61" w:name="sub_109122"/>
      <w:bookmarkEnd w:id="60"/>
      <w:r w:rsidRPr="005609D5">
        <w:rPr>
          <w:rFonts w:ascii="Times New Roman CYR" w:hAnsi="Times New Roman CYR" w:cs="Times New Roman CYR"/>
          <w:sz w:val="28"/>
          <w:szCs w:val="28"/>
        </w:rPr>
        <w:t>2) сформированность системы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6DC52227" w14:textId="77777777" w:rsidR="000E17D9" w:rsidRPr="005609D5" w:rsidRDefault="000E17D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62" w:name="sub_109123"/>
      <w:bookmarkEnd w:id="61"/>
      <w:r w:rsidRPr="005609D5">
        <w:rPr>
          <w:rFonts w:ascii="Times New Roman CYR" w:hAnsi="Times New Roman CYR" w:cs="Times New Roman CYR"/>
          <w:sz w:val="28"/>
          <w:szCs w:val="28"/>
        </w:rPr>
        <w:t>3) сформированность умения различать условия применимости моделей физических тел и процессов (явлений): инерциальная система отсчета, материальная точка, равноускоренное движение, свободное падение, абсолютно упругая деформация, абсолютно упругое и абсолютно неупругое столкновения, моделей газа, жидкости и твердого (кристаллического) тела, идеального газа, точечный заряд, однородное электрическое поле, однородное магнитное поле, гармонические колебания, математический маятник, идеальный пружинный маятник, гармонические волны, идеальный колебательный контур, тонкая линза; моделей атома, атомного ядра и квантовой модели света;</w:t>
      </w:r>
    </w:p>
    <w:p w14:paraId="3EBC2CAD" w14:textId="77777777" w:rsidR="000E17D9" w:rsidRPr="005609D5" w:rsidRDefault="000E17D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63" w:name="sub_109124"/>
      <w:bookmarkEnd w:id="62"/>
      <w:r w:rsidRPr="005609D5">
        <w:rPr>
          <w:rFonts w:ascii="Times New Roman CYR" w:hAnsi="Times New Roman CYR" w:cs="Times New Roman CYR"/>
          <w:sz w:val="28"/>
          <w:szCs w:val="28"/>
        </w:rPr>
        <w:t xml:space="preserve">4) сформированность умения объяснять особенности протекания физических явлений: механическое движение, тепловое движение частиц вещества, тепловое равновесие, броуновское движение, диффузия, испарение, кипение и конденсация, плавление и кристаллизация, направленность теплопередачи, электризации тел, эквипотенциальности поверхности заряженного проводника, электромагнитной </w:t>
      </w:r>
      <w:r w:rsidRPr="005609D5">
        <w:rPr>
          <w:rFonts w:ascii="Times New Roman CYR" w:hAnsi="Times New Roman CYR" w:cs="Times New Roman CYR"/>
          <w:sz w:val="28"/>
          <w:szCs w:val="28"/>
        </w:rPr>
        <w:lastRenderedPageBreak/>
        <w:t>индукции, самоиндукции, зависимости сопротивления полупроводников "р-" и "n-типов" от температуры, резонанса, интерференции волн, дифракции, дисперсии, полного внутреннего отражения, фотоэффект, физические принципы спектрального анализа и работы лазера, "альфа-" и "бета-" распады ядер, гамма-излучение ядер;</w:t>
      </w:r>
    </w:p>
    <w:p w14:paraId="540AC216" w14:textId="77777777" w:rsidR="000E17D9" w:rsidRPr="005609D5" w:rsidRDefault="000E17D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64" w:name="sub_109125"/>
      <w:bookmarkEnd w:id="63"/>
      <w:r w:rsidRPr="005609D5">
        <w:rPr>
          <w:rFonts w:ascii="Times New Roman CYR" w:hAnsi="Times New Roman CYR" w:cs="Times New Roman CYR"/>
          <w:sz w:val="28"/>
          <w:szCs w:val="28"/>
        </w:rPr>
        <w:t>5) сформированность умений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первый закон термодинамики, закон сохранения электрического заряда, закон сохранения энергии) и ограниченность использования частных законов; анализировать физические процессы, используя основные положения, законы и закономерности; относительность механического движения, формулы кинематики равноускоренного движения, преобразования Галилея для скорости и перемещения, три закона Ньютона, принцип относительности Галилея, закон всемирного тяготения, законы сохранения импульса и механической энергии, связь работы силы с изменением механической энергии, условия равновесия твердого тела;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 постулаты специальной теории относительности Эйнштейна, уравнение Эйнштейна для фотоэффекта, первый и второй постулаты Бора, принцип неопределенности Гейзенберга, закон сохранения заряда, массового числа и энергии в ядерных реакциях, закон радиоактивного распада;</w:t>
      </w:r>
    </w:p>
    <w:p w14:paraId="3BC4ACA5" w14:textId="77777777" w:rsidR="000E17D9" w:rsidRPr="005609D5" w:rsidRDefault="000E17D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65" w:name="sub_109126"/>
      <w:bookmarkEnd w:id="64"/>
      <w:r w:rsidRPr="005609D5">
        <w:rPr>
          <w:rFonts w:ascii="Times New Roman CYR" w:hAnsi="Times New Roman CYR" w:cs="Times New Roman CYR"/>
          <w:sz w:val="28"/>
          <w:szCs w:val="28"/>
        </w:rPr>
        <w:t>6) сформированность умений применять основополагающие астрономические понятия, теории и законы для анализа и объяснения физических процессов происходящих на звездах, в звездных системах, в межгалактической среде; движения небесных тел, эволюции звезд и Вселенной;</w:t>
      </w:r>
    </w:p>
    <w:p w14:paraId="032009F1" w14:textId="77777777" w:rsidR="000E17D9" w:rsidRPr="005609D5" w:rsidRDefault="000E17D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66" w:name="sub_109127"/>
      <w:bookmarkEnd w:id="65"/>
      <w:r w:rsidRPr="005609D5">
        <w:rPr>
          <w:rFonts w:ascii="Times New Roman CYR" w:hAnsi="Times New Roman CYR" w:cs="Times New Roman CYR"/>
          <w:sz w:val="28"/>
          <w:szCs w:val="28"/>
        </w:rPr>
        <w:t>7) 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p w14:paraId="7F2A0769" w14:textId="77777777" w:rsidR="000E17D9" w:rsidRPr="005609D5" w:rsidRDefault="000E17D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67" w:name="sub_109128"/>
      <w:bookmarkEnd w:id="66"/>
      <w:r w:rsidRPr="005609D5">
        <w:rPr>
          <w:rFonts w:ascii="Times New Roman CYR" w:hAnsi="Times New Roman CYR" w:cs="Times New Roman CYR"/>
          <w:sz w:val="28"/>
          <w:szCs w:val="28"/>
        </w:rPr>
        <w:t xml:space="preserve">8) сформированность представлений о методах получения научных </w:t>
      </w:r>
      <w:r w:rsidRPr="005609D5">
        <w:rPr>
          <w:rFonts w:ascii="Times New Roman CYR" w:hAnsi="Times New Roman CYR" w:cs="Times New Roman CYR"/>
          <w:sz w:val="28"/>
          <w:szCs w:val="28"/>
        </w:rPr>
        <w:lastRenderedPageBreak/>
        <w:t>астрономических знаний; владение умениями самостоятельно формулировать цель исследования (проекта), выдвигать гипотезы на основе знания основополагающих физических закономерностей и законов, проверять их экспериментальными средствами; планировать и проводить физические эксперименты, описывать и анализировать полученную при выполнении эксперимента информацию, определять достоверность полученного результата;</w:t>
      </w:r>
    </w:p>
    <w:p w14:paraId="0A6B5570" w14:textId="77777777" w:rsidR="000E17D9" w:rsidRPr="005609D5" w:rsidRDefault="000E17D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68" w:name="sub_109129"/>
      <w:bookmarkEnd w:id="67"/>
      <w:r w:rsidRPr="005609D5">
        <w:rPr>
          <w:rFonts w:ascii="Times New Roman CYR" w:hAnsi="Times New Roman CYR" w:cs="Times New Roman CYR"/>
          <w:sz w:val="28"/>
          <w:szCs w:val="28"/>
        </w:rPr>
        <w:t>9) 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52B971B1" w14:textId="77777777" w:rsidR="000E17D9" w:rsidRPr="005609D5" w:rsidRDefault="000E17D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69" w:name="sub_1091210"/>
      <w:bookmarkEnd w:id="68"/>
      <w:r w:rsidRPr="005609D5">
        <w:rPr>
          <w:rFonts w:ascii="Times New Roman CYR" w:hAnsi="Times New Roman CYR" w:cs="Times New Roman CYR"/>
          <w:sz w:val="28"/>
          <w:szCs w:val="28"/>
        </w:rPr>
        <w:t>10) 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2F4B827F" w14:textId="77777777" w:rsidR="000E17D9" w:rsidRPr="005609D5" w:rsidRDefault="000E17D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70" w:name="sub_1091211"/>
      <w:bookmarkEnd w:id="69"/>
      <w:r w:rsidRPr="005609D5">
        <w:rPr>
          <w:rFonts w:ascii="Times New Roman CYR" w:hAnsi="Times New Roman CYR" w:cs="Times New Roman CYR"/>
          <w:sz w:val="28"/>
          <w:szCs w:val="28"/>
        </w:rPr>
        <w:t>11) овладение различными способами работы с информацией физического содержания с использованием современных информационных технологий, развитие умений критического анализа и оценки достоверности получаемой информации;</w:t>
      </w:r>
    </w:p>
    <w:p w14:paraId="7EDA0AE3" w14:textId="77777777" w:rsidR="000E17D9" w:rsidRPr="005609D5" w:rsidRDefault="000E17D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71" w:name="sub_1091212"/>
      <w:bookmarkEnd w:id="70"/>
      <w:r w:rsidRPr="005609D5">
        <w:rPr>
          <w:rFonts w:ascii="Times New Roman CYR" w:hAnsi="Times New Roman CYR" w:cs="Times New Roman CYR"/>
          <w:sz w:val="28"/>
          <w:szCs w:val="28"/>
        </w:rPr>
        <w:t>12) овладение организационными и познавательными умениями самостоятельного приобретения новых знаний в процессе выполнения проектных и учебно-исследовательских работ,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0DE0B4FB" w14:textId="77777777" w:rsidR="007167A5" w:rsidRPr="005609D5" w:rsidRDefault="000E17D9"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72" w:name="sub_1091213"/>
      <w:bookmarkEnd w:id="71"/>
      <w:r w:rsidRPr="005609D5">
        <w:rPr>
          <w:rFonts w:ascii="Times New Roman CYR" w:hAnsi="Times New Roman CYR" w:cs="Times New Roman CYR"/>
          <w:sz w:val="28"/>
          <w:szCs w:val="28"/>
        </w:rPr>
        <w:t>13) сформированность мотивации к будущей профессиональной деятельности по специальностям физико-технического профиля.</w:t>
      </w:r>
      <w:bookmarkEnd w:id="72"/>
    </w:p>
    <w:p w14:paraId="008BC73F" w14:textId="77777777" w:rsidR="009E217A" w:rsidRPr="005609D5" w:rsidRDefault="009E217A" w:rsidP="005609D5">
      <w:pPr>
        <w:pStyle w:val="aa"/>
        <w:spacing w:line="276" w:lineRule="auto"/>
        <w:ind w:firstLine="567"/>
        <w:jc w:val="both"/>
        <w:rPr>
          <w:rFonts w:ascii="Times New Roman" w:hAnsi="Times New Roman"/>
          <w:b/>
          <w:bCs/>
          <w:sz w:val="28"/>
          <w:szCs w:val="28"/>
        </w:rPr>
      </w:pPr>
      <w:r w:rsidRPr="005609D5">
        <w:rPr>
          <w:rFonts w:ascii="Times New Roman" w:hAnsi="Times New Roman"/>
          <w:b/>
          <w:bCs/>
          <w:sz w:val="28"/>
          <w:szCs w:val="28"/>
        </w:rPr>
        <w:t xml:space="preserve">По учебному предмету </w:t>
      </w:r>
      <w:r w:rsidR="00DF1C81" w:rsidRPr="005609D5">
        <w:rPr>
          <w:rFonts w:ascii="Times New Roman" w:hAnsi="Times New Roman"/>
          <w:b/>
          <w:bCs/>
          <w:sz w:val="28"/>
          <w:szCs w:val="28"/>
        </w:rPr>
        <w:t>«</w:t>
      </w:r>
      <w:r w:rsidRPr="005609D5">
        <w:rPr>
          <w:rFonts w:ascii="Times New Roman" w:hAnsi="Times New Roman"/>
          <w:b/>
          <w:bCs/>
          <w:sz w:val="28"/>
          <w:szCs w:val="28"/>
        </w:rPr>
        <w:t>Химия</w:t>
      </w:r>
      <w:r w:rsidR="00DF1C81" w:rsidRPr="005609D5">
        <w:rPr>
          <w:rFonts w:ascii="Times New Roman" w:hAnsi="Times New Roman"/>
          <w:b/>
          <w:bCs/>
          <w:sz w:val="28"/>
          <w:szCs w:val="28"/>
        </w:rPr>
        <w:t>»</w:t>
      </w:r>
      <w:r w:rsidRPr="005609D5">
        <w:rPr>
          <w:rFonts w:ascii="Times New Roman" w:hAnsi="Times New Roman"/>
          <w:b/>
          <w:bCs/>
          <w:sz w:val="28"/>
          <w:szCs w:val="28"/>
        </w:rPr>
        <w:t xml:space="preserve"> (базовый уровень):</w:t>
      </w:r>
    </w:p>
    <w:p w14:paraId="0D6768FF"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5333BF73"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lastRenderedPageBreak/>
        <w:t>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034488B1"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773CAB4A"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6D84308A"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03471C3E"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6) владение основными методами научного познания веществ и химических явлений (наблюдение, измерение, эксперимент, моделирование);</w:t>
      </w:r>
    </w:p>
    <w:p w14:paraId="5A131E9C"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w:t>
      </w:r>
      <w:r w:rsidRPr="005609D5">
        <w:rPr>
          <w:rFonts w:ascii="Times New Roman" w:hAnsi="Times New Roman"/>
          <w:sz w:val="28"/>
          <w:szCs w:val="28"/>
        </w:rPr>
        <w:lastRenderedPageBreak/>
        <w:t>(нормальные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2A8A2755"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1113BE80"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3D7FE714"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6ED0B50B"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57BE4B79"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3A625120"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r w:rsidRPr="005609D5">
        <w:rPr>
          <w:rFonts w:ascii="Times New Roman CYR" w:hAnsi="Times New Roman CYR" w:cs="Times New Roman CYR"/>
          <w:b/>
          <w:sz w:val="28"/>
          <w:szCs w:val="28"/>
        </w:rPr>
        <w:t>По учебному предмету «Химия» (углубленный уровень)</w:t>
      </w:r>
      <w:r w:rsidRPr="005609D5">
        <w:rPr>
          <w:rFonts w:ascii="Times New Roman CYR" w:hAnsi="Times New Roman CYR" w:cs="Times New Roman CYR"/>
          <w:sz w:val="28"/>
          <w:szCs w:val="28"/>
        </w:rPr>
        <w:t xml:space="preserve"> включают требования к результатам освоения базового курса и дополнительно отражают:</w:t>
      </w:r>
    </w:p>
    <w:p w14:paraId="68CF0F3D"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73" w:name="sub_109131"/>
      <w:r w:rsidRPr="005609D5">
        <w:rPr>
          <w:rFonts w:ascii="Times New Roman CYR" w:hAnsi="Times New Roman CYR" w:cs="Times New Roman CYR"/>
          <w:sz w:val="28"/>
          <w:szCs w:val="28"/>
        </w:rPr>
        <w:t>1) сформированность представлений: о материальном единстве мира, закономерностях и познаваемости явлений природы; о месте и значении химии в системе естественных наук и ее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6A889676"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74" w:name="sub_109132"/>
      <w:bookmarkEnd w:id="73"/>
      <w:r w:rsidRPr="005609D5">
        <w:rPr>
          <w:rFonts w:ascii="Times New Roman CYR" w:hAnsi="Times New Roman CYR" w:cs="Times New Roman CYR"/>
          <w:sz w:val="28"/>
          <w:szCs w:val="28"/>
        </w:rPr>
        <w:t xml:space="preserve">2) владение системой химических знаний, которая включает: основополагающие понятия (дополнительно к системе понятий базового уровня) - изотопы, основное и возбужденное состояние атома, гибридизация атомных </w:t>
      </w:r>
      <w:r w:rsidRPr="005609D5">
        <w:rPr>
          <w:rFonts w:ascii="Times New Roman CYR" w:hAnsi="Times New Roman CYR" w:cs="Times New Roman CYR"/>
          <w:sz w:val="28"/>
          <w:szCs w:val="28"/>
        </w:rPr>
        <w:lastRenderedPageBreak/>
        <w:t>орбиталей, химическая связь ("</w:t>
      </w:r>
      <w:r w:rsidRPr="005609D5">
        <w:rPr>
          <w:rFonts w:ascii="Times New Roman CYR" w:hAnsi="Times New Roman CYR" w:cs="Times New Roman CYR"/>
          <w:noProof/>
          <w:sz w:val="28"/>
          <w:szCs w:val="28"/>
        </w:rPr>
        <w:drawing>
          <wp:inline distT="0" distB="0" distL="0" distR="0" wp14:anchorId="1852CCD8" wp14:editId="3B893F07">
            <wp:extent cx="116840" cy="2127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6840" cy="212725"/>
                    </a:xfrm>
                    <a:prstGeom prst="rect">
                      <a:avLst/>
                    </a:prstGeom>
                    <a:noFill/>
                    <a:ln>
                      <a:noFill/>
                    </a:ln>
                  </pic:spPr>
                </pic:pic>
              </a:graphicData>
            </a:graphic>
          </wp:inline>
        </w:drawing>
      </w:r>
      <w:r w:rsidRPr="005609D5">
        <w:rPr>
          <w:rFonts w:ascii="Times New Roman CYR" w:hAnsi="Times New Roman CYR" w:cs="Times New Roman CYR"/>
          <w:sz w:val="28"/>
          <w:szCs w:val="28"/>
        </w:rPr>
        <w:t>" и "</w:t>
      </w:r>
      <w:r w:rsidRPr="005609D5">
        <w:rPr>
          <w:rFonts w:ascii="Times New Roman CYR" w:hAnsi="Times New Roman CYR" w:cs="Times New Roman CYR"/>
          <w:noProof/>
          <w:sz w:val="28"/>
          <w:szCs w:val="28"/>
        </w:rPr>
        <w:drawing>
          <wp:inline distT="0" distB="0" distL="0" distR="0" wp14:anchorId="1B43D11A" wp14:editId="13B998F5">
            <wp:extent cx="95885" cy="2127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885" cy="212725"/>
                    </a:xfrm>
                    <a:prstGeom prst="rect">
                      <a:avLst/>
                    </a:prstGeom>
                    <a:noFill/>
                    <a:ln>
                      <a:noFill/>
                    </a:ln>
                  </pic:spPr>
                </pic:pic>
              </a:graphicData>
            </a:graphic>
          </wp:inline>
        </w:drawing>
      </w:r>
      <w:r w:rsidRPr="005609D5">
        <w:rPr>
          <w:rFonts w:ascii="Times New Roman CYR" w:hAnsi="Times New Roman CYR" w:cs="Times New Roman CYR"/>
          <w:sz w:val="28"/>
          <w:szCs w:val="28"/>
        </w:rPr>
        <w:t>-связь", кратные связи), молярная концентрация, структурная формула, изомерия (структурная, геометрическая (цис-транс-изомерия), типы химических реакций (гомо- и гетерогенные, обратимые и необратимые), растворы (истинные, дисперсные системы), кристаллогидраты, степень диссоциации, электролиз, крекинг, риформинг); теории и законы, закономерности, мировоззренческие знания, лежащие в основе понимания причинности и системности химических явлений, современные представления о строении вещества на атомном, молекулярном и надмолекулярном уровнях; представления о механизмах химических реакций, термодинамических и кинетических закономерностях их протекания, о химическом равновесии, дисперсных системах,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 общих научных принципах химического производства (на примере производства серной кислоты, аммиака, метанола, переработки нефти);</w:t>
      </w:r>
    </w:p>
    <w:p w14:paraId="15011E03"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75" w:name="sub_109133"/>
      <w:bookmarkEnd w:id="74"/>
      <w:r w:rsidRPr="005609D5">
        <w:rPr>
          <w:rFonts w:ascii="Times New Roman CYR" w:hAnsi="Times New Roman CYR" w:cs="Times New Roman CYR"/>
          <w:sz w:val="28"/>
          <w:szCs w:val="28"/>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предметов для более осознанного понимания и объяснения сущности материального единства мира; использовать системные химические знания для объяснения и прогнозирования явлений, имеющих естественнонаучную природу;</w:t>
      </w:r>
    </w:p>
    <w:p w14:paraId="66E91734"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76" w:name="sub_109134"/>
      <w:bookmarkEnd w:id="75"/>
      <w:r w:rsidRPr="005609D5">
        <w:rPr>
          <w:rFonts w:ascii="Times New Roman CYR" w:hAnsi="Times New Roman CYR" w:cs="Times New Roman CYR"/>
          <w:sz w:val="28"/>
          <w:szCs w:val="28"/>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веществ, относящихся к изученным классам органических и неорганических соединений; использовать химическую символику для составления формул неорганических веществ, молекулярных и структурных (развернутых, сокращенных и скелетных) формул органических веществ; составлять уравнения химических реакций и раскрывать их сущность: окислительно-восстановительных реакций посредством составления электронного баланса этих реакций; реакций ионного обмена путем составления их полных и сокращенных ионных уравнений; реакций гидролиза, реакций комплексообразования (на примере гидроксокомплексов цинка и алюминия); подтверждать характерные химические свойства веществ соответствующими экспериментами и записями уравнений химических реакций;</w:t>
      </w:r>
    </w:p>
    <w:p w14:paraId="172C15FC"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77" w:name="sub_109135"/>
      <w:bookmarkEnd w:id="76"/>
      <w:r w:rsidRPr="005609D5">
        <w:rPr>
          <w:rFonts w:ascii="Times New Roman CYR" w:hAnsi="Times New Roman CYR" w:cs="Times New Roman CYR"/>
          <w:sz w:val="28"/>
          <w:szCs w:val="28"/>
        </w:rPr>
        <w:t xml:space="preserve">5) сформированность умений классифицировать неорганические и органические вещества и химические реакции, самостоятельно выбирать основания и критерии для классификации изучаемых химических объектов; характеризовать состав и важнейшие свойства веществ, принадлежащих к определенным классам и группам соединений (простые вещества, оксиды, </w:t>
      </w:r>
      <w:r w:rsidRPr="005609D5">
        <w:rPr>
          <w:rFonts w:ascii="Times New Roman CYR" w:hAnsi="Times New Roman CYR" w:cs="Times New Roman CYR"/>
          <w:sz w:val="28"/>
          <w:szCs w:val="28"/>
        </w:rPr>
        <w:lastRenderedPageBreak/>
        <w:t>гидроксиды, соли; углеводороды, простые эфиры, спирты, фенолы, альдегиды, кетоны, карбоновые кислоты, сложные эфиры, жиры, углеводы, амины, аминокислоты, белки); применять знания о составе и свойствах веществ для экспериментальной проверки гипотез относительно закономерностей протекания химических реакций и прогнозирования возможностей их осуществления;</w:t>
      </w:r>
    </w:p>
    <w:p w14:paraId="11543433"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78" w:name="sub_109136"/>
      <w:bookmarkEnd w:id="77"/>
      <w:r w:rsidRPr="005609D5">
        <w:rPr>
          <w:rFonts w:ascii="Times New Roman CYR" w:hAnsi="Times New Roman CYR" w:cs="Times New Roman CYR"/>
          <w:sz w:val="28"/>
          <w:szCs w:val="28"/>
        </w:rPr>
        <w:t>6) сформированность умений подтверждать на конкретных примерах характер зависимости реакционной способности органических соединений от кратности и типа ковалентной связи ("</w:t>
      </w:r>
      <w:r w:rsidRPr="005609D5">
        <w:rPr>
          <w:rFonts w:ascii="Times New Roman CYR" w:hAnsi="Times New Roman CYR" w:cs="Times New Roman CYR"/>
          <w:noProof/>
          <w:sz w:val="28"/>
          <w:szCs w:val="28"/>
        </w:rPr>
        <w:drawing>
          <wp:inline distT="0" distB="0" distL="0" distR="0" wp14:anchorId="522D9F8F" wp14:editId="3B4EFF66">
            <wp:extent cx="116840" cy="2127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6840" cy="212725"/>
                    </a:xfrm>
                    <a:prstGeom prst="rect">
                      <a:avLst/>
                    </a:prstGeom>
                    <a:noFill/>
                    <a:ln>
                      <a:noFill/>
                    </a:ln>
                  </pic:spPr>
                </pic:pic>
              </a:graphicData>
            </a:graphic>
          </wp:inline>
        </w:drawing>
      </w:r>
      <w:r w:rsidRPr="005609D5">
        <w:rPr>
          <w:rFonts w:ascii="Times New Roman CYR" w:hAnsi="Times New Roman CYR" w:cs="Times New Roman CYR"/>
          <w:sz w:val="28"/>
          <w:szCs w:val="28"/>
        </w:rPr>
        <w:t xml:space="preserve">" и " </w:t>
      </w:r>
      <w:r w:rsidRPr="005609D5">
        <w:rPr>
          <w:rFonts w:ascii="Times New Roman CYR" w:hAnsi="Times New Roman CYR" w:cs="Times New Roman CYR"/>
          <w:noProof/>
          <w:sz w:val="28"/>
          <w:szCs w:val="28"/>
        </w:rPr>
        <w:drawing>
          <wp:inline distT="0" distB="0" distL="0" distR="0" wp14:anchorId="60A8CCB6" wp14:editId="46C24818">
            <wp:extent cx="95885" cy="2127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885" cy="212725"/>
                    </a:xfrm>
                    <a:prstGeom prst="rect">
                      <a:avLst/>
                    </a:prstGeom>
                    <a:noFill/>
                    <a:ln>
                      <a:noFill/>
                    </a:ln>
                  </pic:spPr>
                </pic:pic>
              </a:graphicData>
            </a:graphic>
          </wp:inline>
        </w:drawing>
      </w:r>
      <w:r w:rsidRPr="005609D5">
        <w:rPr>
          <w:rFonts w:ascii="Times New Roman CYR" w:hAnsi="Times New Roman CYR" w:cs="Times New Roman CYR"/>
          <w:sz w:val="28"/>
          <w:szCs w:val="28"/>
        </w:rPr>
        <w:t>-связи"), взаимного влияния атомов и групп атомов в молекулах; а также от особенностей реализации различных механизмов протекания реакций;</w:t>
      </w:r>
    </w:p>
    <w:p w14:paraId="66633F39"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79" w:name="sub_109137"/>
      <w:bookmarkEnd w:id="78"/>
      <w:r w:rsidRPr="005609D5">
        <w:rPr>
          <w:rFonts w:ascii="Times New Roman CYR" w:hAnsi="Times New Roman CYR" w:cs="Times New Roman CYR"/>
          <w:sz w:val="28"/>
          <w:szCs w:val="28"/>
        </w:rPr>
        <w:t>7) сформированность умений характеризовать электронное строение атомов (в основном и возбужденном состоянии) и ионов химических элементов 1-4 периодов Периодической системы Д. И. Менделеева и их валентные возможности, используя понятия "s", "р", "d-электронные" орбитали, энергетические уровни; объяснять закономерности изменения свойств химических элементов и образуемых ими соединений по периодам и группам;</w:t>
      </w:r>
    </w:p>
    <w:p w14:paraId="087D5E7A"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80" w:name="sub_109138"/>
      <w:bookmarkEnd w:id="79"/>
      <w:r w:rsidRPr="005609D5">
        <w:rPr>
          <w:rFonts w:ascii="Times New Roman CYR" w:hAnsi="Times New Roman CYR" w:cs="Times New Roman CYR"/>
          <w:sz w:val="28"/>
          <w:szCs w:val="28"/>
        </w:rPr>
        <w:t>8) владение системой знаний о методах научного познания явлений природы, используемых в естественных науках и умениями применять эти знания при экспериментальном исследовании веществ и для объяснения химических явлений, имеющих место в природе, практической деятельности человека и в повседневной жизни;</w:t>
      </w:r>
    </w:p>
    <w:p w14:paraId="4C9E2FF5"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81" w:name="sub_109139"/>
      <w:bookmarkEnd w:id="80"/>
      <w:r w:rsidRPr="005609D5">
        <w:rPr>
          <w:rFonts w:ascii="Times New Roman CYR" w:hAnsi="Times New Roman CYR" w:cs="Times New Roman CYR"/>
          <w:sz w:val="28"/>
          <w:szCs w:val="28"/>
        </w:rPr>
        <w:t>9) сформированность умений проводить расчеты по химическим формулам и уравнениям химических реакций с использованием физических величин (массы, объема газов, количества вещества), характеризующих вещества с количественной стороны: расчеты по нахождению химической формулы вещества; расчеты массы (объема, количества вещества) продукта реакции, если одно из исходных веществ дано в виде раствора с определенной массовой долей растворенного вещества или дано в избытке (имеет примеси); расчеты массовой или объемной доли, выхода продукта реакции; расчеты теплового эффекта реакций, объемных отношений газов;</w:t>
      </w:r>
    </w:p>
    <w:p w14:paraId="6BA2A856"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82" w:name="sub_1091310"/>
      <w:bookmarkEnd w:id="81"/>
      <w:r w:rsidRPr="005609D5">
        <w:rPr>
          <w:rFonts w:ascii="Times New Roman CYR" w:hAnsi="Times New Roman CYR" w:cs="Times New Roman CYR"/>
          <w:sz w:val="28"/>
          <w:szCs w:val="28"/>
        </w:rPr>
        <w:t>10) сформированность умений прогнозировать, анализировать и оценивать с позиций экологической безопасности последствия бытовой и производственной деятельности человека, связанной с переработкой веществ; использовать полученные знания для принятия грамотных решений проблем в ситуациях, связанных с химией;</w:t>
      </w:r>
    </w:p>
    <w:p w14:paraId="5A20DF61"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83" w:name="sub_1091311"/>
      <w:bookmarkEnd w:id="82"/>
      <w:r w:rsidRPr="005609D5">
        <w:rPr>
          <w:rFonts w:ascii="Times New Roman CYR" w:hAnsi="Times New Roman CYR" w:cs="Times New Roman CYR"/>
          <w:sz w:val="28"/>
          <w:szCs w:val="28"/>
        </w:rPr>
        <w:t xml:space="preserve">11) сформированность умений самостоятельно планировать и проводить химический эксперимент (получение и изучение свойств неорганических и органических веществ, качественные реакции углеводородов различных классов и кислородсодержащих органических веществ, решение экспериментальных задач по распознаванию неорганических и органических веществ) с соблюдением </w:t>
      </w:r>
      <w:r w:rsidRPr="005609D5">
        <w:rPr>
          <w:rFonts w:ascii="Times New Roman CYR" w:hAnsi="Times New Roman CYR" w:cs="Times New Roman CYR"/>
          <w:sz w:val="28"/>
          <w:szCs w:val="28"/>
        </w:rPr>
        <w:lastRenderedPageBreak/>
        <w:t>правил безопасного обращения с веществами и лабораторным оборудованием, формулировать цели исследования, предоставлять в различной форме результаты эксперимента, анализировать и оценивать их достоверность;</w:t>
      </w:r>
    </w:p>
    <w:p w14:paraId="3A267B0F"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84" w:name="sub_1091312"/>
      <w:bookmarkEnd w:id="83"/>
      <w:r w:rsidRPr="005609D5">
        <w:rPr>
          <w:rFonts w:ascii="Times New Roman CYR" w:hAnsi="Times New Roman CYR" w:cs="Times New Roman CYR"/>
          <w:sz w:val="28"/>
          <w:szCs w:val="28"/>
        </w:rPr>
        <w:t>12) сформированность умений осуществлять целенаправленный поиск химической информации в различных источниках (научная и учебно-научная литература, средства массовой информации, сеть Интернет и другие), критически анализировать химическую информацию, перерабатывать ее и использовать в соответствии с поставленной учебной задачей;</w:t>
      </w:r>
    </w:p>
    <w:p w14:paraId="714BBAB9"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85" w:name="sub_1091313"/>
      <w:bookmarkEnd w:id="84"/>
      <w:r w:rsidRPr="005609D5">
        <w:rPr>
          <w:rFonts w:ascii="Times New Roman CYR" w:hAnsi="Times New Roman CYR" w:cs="Times New Roman CYR"/>
          <w:sz w:val="28"/>
          <w:szCs w:val="28"/>
        </w:rPr>
        <w:t>13) сформированность умений осознавать опасность воздействия на живые организмы определенных веществ, понимая смысл показателя предельной допустимой концентрации, и пояснять на примерах способы уменьшения и предотвращения их вредного воздействия на организм человека.</w:t>
      </w:r>
      <w:bookmarkEnd w:id="85"/>
    </w:p>
    <w:p w14:paraId="014747F7" w14:textId="77777777" w:rsidR="00C621F1" w:rsidRDefault="00C621F1" w:rsidP="005609D5">
      <w:pPr>
        <w:pStyle w:val="aa"/>
        <w:spacing w:line="276" w:lineRule="auto"/>
        <w:ind w:firstLine="567"/>
        <w:jc w:val="both"/>
        <w:rPr>
          <w:rFonts w:ascii="Times New Roman" w:hAnsi="Times New Roman"/>
          <w:b/>
          <w:bCs/>
          <w:sz w:val="28"/>
          <w:szCs w:val="28"/>
        </w:rPr>
      </w:pPr>
    </w:p>
    <w:p w14:paraId="26A092D8" w14:textId="77777777" w:rsidR="009E217A" w:rsidRPr="005609D5" w:rsidRDefault="009E217A" w:rsidP="005609D5">
      <w:pPr>
        <w:pStyle w:val="aa"/>
        <w:spacing w:line="276" w:lineRule="auto"/>
        <w:ind w:firstLine="567"/>
        <w:jc w:val="both"/>
        <w:rPr>
          <w:rFonts w:ascii="Times New Roman" w:hAnsi="Times New Roman"/>
          <w:b/>
          <w:bCs/>
          <w:sz w:val="28"/>
          <w:szCs w:val="28"/>
        </w:rPr>
      </w:pPr>
      <w:r w:rsidRPr="005609D5">
        <w:rPr>
          <w:rFonts w:ascii="Times New Roman" w:hAnsi="Times New Roman"/>
          <w:b/>
          <w:bCs/>
          <w:sz w:val="28"/>
          <w:szCs w:val="28"/>
        </w:rPr>
        <w:t xml:space="preserve">По учебному предмету </w:t>
      </w:r>
      <w:r w:rsidR="00DF1C81" w:rsidRPr="005609D5">
        <w:rPr>
          <w:rFonts w:ascii="Times New Roman" w:hAnsi="Times New Roman"/>
          <w:b/>
          <w:bCs/>
          <w:sz w:val="28"/>
          <w:szCs w:val="28"/>
        </w:rPr>
        <w:t>«</w:t>
      </w:r>
      <w:r w:rsidRPr="005609D5">
        <w:rPr>
          <w:rFonts w:ascii="Times New Roman" w:hAnsi="Times New Roman"/>
          <w:b/>
          <w:bCs/>
          <w:sz w:val="28"/>
          <w:szCs w:val="28"/>
        </w:rPr>
        <w:t>Биология</w:t>
      </w:r>
      <w:r w:rsidR="00DF1C81" w:rsidRPr="005609D5">
        <w:rPr>
          <w:rFonts w:ascii="Times New Roman" w:hAnsi="Times New Roman"/>
          <w:b/>
          <w:bCs/>
          <w:sz w:val="28"/>
          <w:szCs w:val="28"/>
        </w:rPr>
        <w:t>»</w:t>
      </w:r>
      <w:r w:rsidRPr="005609D5">
        <w:rPr>
          <w:rFonts w:ascii="Times New Roman" w:hAnsi="Times New Roman"/>
          <w:b/>
          <w:bCs/>
          <w:sz w:val="28"/>
          <w:szCs w:val="28"/>
        </w:rPr>
        <w:t xml:space="preserve"> (базовый уровень):</w:t>
      </w:r>
    </w:p>
    <w:p w14:paraId="792E2037"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7996C8B6"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289EF7E9"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759980FB"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1CF60722"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257C7733"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w:t>
      </w:r>
      <w:r w:rsidRPr="005609D5">
        <w:rPr>
          <w:rFonts w:ascii="Times New Roman" w:hAnsi="Times New Roman"/>
          <w:sz w:val="28"/>
          <w:szCs w:val="28"/>
        </w:rPr>
        <w:lastRenderedPageBreak/>
        <w:t>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32F59CD2"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138DEE19"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46F3E556"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15B1ED2F"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65E4EEDA"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r w:rsidRPr="005609D5">
        <w:rPr>
          <w:rFonts w:ascii="Times New Roman CYR" w:hAnsi="Times New Roman CYR" w:cs="Times New Roman CYR"/>
          <w:b/>
          <w:sz w:val="28"/>
          <w:szCs w:val="28"/>
        </w:rPr>
        <w:t>По учебному предмету «Биология» (углубленный уровень)</w:t>
      </w:r>
      <w:r w:rsidRPr="005609D5">
        <w:rPr>
          <w:rFonts w:ascii="Times New Roman CYR" w:hAnsi="Times New Roman CYR" w:cs="Times New Roman CYR"/>
          <w:sz w:val="28"/>
          <w:szCs w:val="28"/>
        </w:rPr>
        <w:t xml:space="preserve"> включают требования к результатам освоения базового курса и дополнительно отражают:</w:t>
      </w:r>
    </w:p>
    <w:p w14:paraId="1AAC05AD"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86" w:name="sub_109141"/>
      <w:r w:rsidRPr="005609D5">
        <w:rPr>
          <w:rFonts w:ascii="Times New Roman CYR" w:hAnsi="Times New Roman CYR" w:cs="Times New Roman CYR"/>
          <w:sz w:val="28"/>
          <w:szCs w:val="28"/>
        </w:rPr>
        <w:t>1) сформированность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жизненно важных социально-этических, экономических, экологических проблем человечества, а также в решении вопросов рационального природопользования; в формировании ценностного отношения к природе, обществу, человеку; о вкладе российских и зарубежных ученых - биологов в развитие биологии;</w:t>
      </w:r>
    </w:p>
    <w:p w14:paraId="54628794"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87" w:name="sub_109142"/>
      <w:bookmarkEnd w:id="86"/>
      <w:r w:rsidRPr="005609D5">
        <w:rPr>
          <w:rFonts w:ascii="Times New Roman CYR" w:hAnsi="Times New Roman CYR" w:cs="Times New Roman CYR"/>
          <w:sz w:val="28"/>
          <w:szCs w:val="28"/>
        </w:rPr>
        <w:t>2) умение владеть системой биологических знаний, которая включает:</w:t>
      </w:r>
    </w:p>
    <w:bookmarkEnd w:id="87"/>
    <w:p w14:paraId="62F8086A"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r w:rsidRPr="005609D5">
        <w:rPr>
          <w:rFonts w:ascii="Times New Roman CYR" w:hAnsi="Times New Roman CYR" w:cs="Times New Roman CYR"/>
          <w:sz w:val="28"/>
          <w:szCs w:val="28"/>
        </w:rPr>
        <w:t>основополагающие биологические термины и понятия (жизнь, клетка, ткань, орган, организм, вид, популяция, экосистема, биоценоз, биосфера; метаболизм, гомеостаз, клеточный иммунитет, биосинтез белка, биополимеры, дискретность, саморегуляция, самовоспроизведение, наследственность, изменчивость, энергозависимость, рост и развитие);</w:t>
      </w:r>
    </w:p>
    <w:p w14:paraId="6067A791"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r w:rsidRPr="005609D5">
        <w:rPr>
          <w:rFonts w:ascii="Times New Roman CYR" w:hAnsi="Times New Roman CYR" w:cs="Times New Roman CYR"/>
          <w:sz w:val="28"/>
          <w:szCs w:val="28"/>
        </w:rPr>
        <w:t xml:space="preserve">биологические теории: клеточная теория Т. Шванна, М. Шлейдена, Р. Вирхова; клонально-селективного иммунитета П. Эрлих, И.И. Мечникова, </w:t>
      </w:r>
      <w:r w:rsidRPr="005609D5">
        <w:rPr>
          <w:rFonts w:ascii="Times New Roman CYR" w:hAnsi="Times New Roman CYR" w:cs="Times New Roman CYR"/>
          <w:sz w:val="28"/>
          <w:szCs w:val="28"/>
        </w:rPr>
        <w:lastRenderedPageBreak/>
        <w:t>хромосомная теория наследственности Т. Моргана, закон зародышевого сходства К. Бэра, эволюционная теория Ч. Дарвина, синтетическая теория эволюции, теория антропогенеза Ч. Дарвина; теория биогеоценоза В.Н. Сукачёва; учения Н.И. Вавилова - о Центрах многообразия и происхождения культурных растений, А.Н. Северцова - о путях и направлениях эволюции, В.И. Вернадского - о биосфере;</w:t>
      </w:r>
    </w:p>
    <w:p w14:paraId="03945672"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r w:rsidRPr="005609D5">
        <w:rPr>
          <w:rFonts w:ascii="Times New Roman CYR" w:hAnsi="Times New Roman CYR" w:cs="Times New Roman CYR"/>
          <w:sz w:val="28"/>
          <w:szCs w:val="28"/>
        </w:rPr>
        <w:t>законы (единообразия потомков первого поколения, расщепления признаков, независимого наследования признаков Г. Менделя, сцепленного наследования признаков и нарушения сцепления генов Т. Моргана; гомологических рядов в наследственной изменчивости Н.И. Вавилова, генетического равновесия Дж. Харди и В. Вайнберга; зародышевого сходства К. Бэра, биогенетического закона Э. Геккеля, Ф. Мюллера);</w:t>
      </w:r>
    </w:p>
    <w:p w14:paraId="6CC5150D"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r w:rsidRPr="005609D5">
        <w:rPr>
          <w:rFonts w:ascii="Times New Roman CYR" w:hAnsi="Times New Roman CYR" w:cs="Times New Roman CYR"/>
          <w:sz w:val="28"/>
          <w:szCs w:val="28"/>
        </w:rPr>
        <w:t>принципы (чистоты гамет, комплементарности);</w:t>
      </w:r>
    </w:p>
    <w:p w14:paraId="5FC5720E"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r w:rsidRPr="005609D5">
        <w:rPr>
          <w:rFonts w:ascii="Times New Roman CYR" w:hAnsi="Times New Roman CYR" w:cs="Times New Roman CYR"/>
          <w:sz w:val="28"/>
          <w:szCs w:val="28"/>
        </w:rPr>
        <w:t>правила (минимума Ю. Либиха, экологической пирамиды чисел, биомассы и энергии);</w:t>
      </w:r>
    </w:p>
    <w:p w14:paraId="34B5774D"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r w:rsidRPr="005609D5">
        <w:rPr>
          <w:rFonts w:ascii="Times New Roman CYR" w:hAnsi="Times New Roman CYR" w:cs="Times New Roman CYR"/>
          <w:sz w:val="28"/>
          <w:szCs w:val="28"/>
        </w:rPr>
        <w:t>гипотезы (коацерватной А.И. Опарина, первичного бульона Дж. Холдейна, микросфер С. Фокса, рибозима Т. Чек);</w:t>
      </w:r>
    </w:p>
    <w:p w14:paraId="30AE9440"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88" w:name="sub_109143"/>
      <w:r w:rsidRPr="005609D5">
        <w:rPr>
          <w:rFonts w:ascii="Times New Roman CYR" w:hAnsi="Times New Roman CYR" w:cs="Times New Roman CYR"/>
          <w:sz w:val="28"/>
          <w:szCs w:val="28"/>
        </w:rPr>
        <w:t>3) владение системой знаний об основных методах научного познания, используемых в биологических исследованиях живых объектов и экосистем (описание, измерение, проведение наблюдений); способами выявления и оценки антропогенных изменений в природе;</w:t>
      </w:r>
    </w:p>
    <w:p w14:paraId="347A1578"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89" w:name="sub_109144"/>
      <w:bookmarkEnd w:id="88"/>
      <w:r w:rsidRPr="005609D5">
        <w:rPr>
          <w:rFonts w:ascii="Times New Roman CYR" w:hAnsi="Times New Roman CYR" w:cs="Times New Roman CYR"/>
          <w:sz w:val="28"/>
          <w:szCs w:val="28"/>
        </w:rPr>
        <w:t>4) умение выделять существенные признаки:</w:t>
      </w:r>
    </w:p>
    <w:bookmarkEnd w:id="89"/>
    <w:p w14:paraId="4A967B9A"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r w:rsidRPr="005609D5">
        <w:rPr>
          <w:rFonts w:ascii="Times New Roman CYR" w:hAnsi="Times New Roman CYR" w:cs="Times New Roman CYR"/>
          <w:sz w:val="28"/>
          <w:szCs w:val="28"/>
        </w:rPr>
        <w:t>строения вирусов, клеток прокариот и эукариот; одноклеточных и многоклеточных организмов, видов, биогеоценозов, экосистем и биосферы;</w:t>
      </w:r>
    </w:p>
    <w:p w14:paraId="0A10A914"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r w:rsidRPr="005609D5">
        <w:rPr>
          <w:rFonts w:ascii="Times New Roman CYR" w:hAnsi="Times New Roman CYR" w:cs="Times New Roman CYR"/>
          <w:sz w:val="28"/>
          <w:szCs w:val="28"/>
        </w:rPr>
        <w:t>строения органов и систем органов растений, животных, человека; процессов жизнедеятельности, протекающих в организмах растений, животных и человека;</w:t>
      </w:r>
    </w:p>
    <w:p w14:paraId="3C33077C"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r w:rsidRPr="005609D5">
        <w:rPr>
          <w:rFonts w:ascii="Times New Roman CYR" w:hAnsi="Times New Roman CYR" w:cs="Times New Roman CYR"/>
          <w:sz w:val="28"/>
          <w:szCs w:val="28"/>
        </w:rPr>
        <w:t>биологических процессов: обмена веществ (метаболизм), информации и превращения 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действий искусственного отбора, стабилизирующего, движущего и разрывающего естественного отбора; аллопатрического и симпатрического видообразования; влияния движущих сил эволюции на 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p w14:paraId="0CB2E1C3"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90" w:name="sub_109145"/>
      <w:r w:rsidRPr="005609D5">
        <w:rPr>
          <w:rFonts w:ascii="Times New Roman CYR" w:hAnsi="Times New Roman CYR" w:cs="Times New Roman CYR"/>
          <w:sz w:val="28"/>
          <w:szCs w:val="28"/>
        </w:rPr>
        <w:t xml:space="preserve">5) умение устанавливать взаимосвязи между строением и функциями: органоидов, клеток разных тканей, органами и системами органов у растений, животных и человека;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 процессами эволюции; </w:t>
      </w:r>
      <w:r w:rsidRPr="005609D5">
        <w:rPr>
          <w:rFonts w:ascii="Times New Roman CYR" w:hAnsi="Times New Roman CYR" w:cs="Times New Roman CYR"/>
          <w:sz w:val="28"/>
          <w:szCs w:val="28"/>
        </w:rPr>
        <w:lastRenderedPageBreak/>
        <w:t>движущими силами антропогенеза; компонентами различных экосистем и приспособлениями к ним организмов;</w:t>
      </w:r>
    </w:p>
    <w:p w14:paraId="458BB4C8"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91" w:name="sub_109146"/>
      <w:bookmarkEnd w:id="90"/>
      <w:r w:rsidRPr="005609D5">
        <w:rPr>
          <w:rFonts w:ascii="Times New Roman CYR" w:hAnsi="Times New Roman CYR" w:cs="Times New Roman CYR"/>
          <w:sz w:val="28"/>
          <w:szCs w:val="28"/>
        </w:rPr>
        <w:t>6) умение выявлять отличительные признаки живых систем, в том числе грибов, растений, животных и человека; приспособленность видов к среде обитания, абиотических и биотических компонентов экосистем, взаимосвязей организмов в сообществах, антропогенных изменений в экосистемах своей местности;</w:t>
      </w:r>
    </w:p>
    <w:p w14:paraId="1BA32650"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92" w:name="sub_109147"/>
      <w:bookmarkEnd w:id="91"/>
      <w:r w:rsidRPr="005609D5">
        <w:rPr>
          <w:rFonts w:ascii="Times New Roman CYR" w:hAnsi="Times New Roman CYR" w:cs="Times New Roman CYR"/>
          <w:sz w:val="28"/>
          <w:szCs w:val="28"/>
        </w:rPr>
        <w:t>7) 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необходимости здорового образа жизни, сохранения разнообразия видов и экосистем, как условия сосуществования природы и человечества;</w:t>
      </w:r>
    </w:p>
    <w:p w14:paraId="5D0193BE"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93" w:name="sub_109148"/>
      <w:bookmarkEnd w:id="92"/>
      <w:r w:rsidRPr="005609D5">
        <w:rPr>
          <w:rFonts w:ascii="Times New Roman CYR" w:hAnsi="Times New Roman CYR" w:cs="Times New Roman CYR"/>
          <w:sz w:val="28"/>
          <w:szCs w:val="28"/>
        </w:rPr>
        <w:t>8) умение решать поисковые биологические задачи; выявлять причинно-следственные связи между исследуемыми биологическими объектами, процессами и явлениями; делать выводы и прогнозы на основании полученных результатов;</w:t>
      </w:r>
    </w:p>
    <w:p w14:paraId="208DC135"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94" w:name="sub_109149"/>
      <w:bookmarkEnd w:id="93"/>
      <w:r w:rsidRPr="005609D5">
        <w:rPr>
          <w:rFonts w:ascii="Times New Roman CYR" w:hAnsi="Times New Roman CYR" w:cs="Times New Roman CYR"/>
          <w:sz w:val="28"/>
          <w:szCs w:val="28"/>
        </w:rPr>
        <w:t>9) 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14:paraId="7939D848"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95" w:name="sub_1091410"/>
      <w:bookmarkEnd w:id="94"/>
      <w:r w:rsidRPr="005609D5">
        <w:rPr>
          <w:rFonts w:ascii="Times New Roman CYR" w:hAnsi="Times New Roman CYR" w:cs="Times New Roman CYR"/>
          <w:sz w:val="28"/>
          <w:szCs w:val="28"/>
        </w:rPr>
        <w:t>10) принимать участие в научно-исследовательской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 разного уровня;</w:t>
      </w:r>
    </w:p>
    <w:p w14:paraId="3B2B2DAE"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96" w:name="sub_1091411"/>
      <w:bookmarkEnd w:id="95"/>
      <w:r w:rsidRPr="005609D5">
        <w:rPr>
          <w:rFonts w:ascii="Times New Roman CYR" w:hAnsi="Times New Roman CYR" w:cs="Times New Roman CYR"/>
          <w:sz w:val="28"/>
          <w:szCs w:val="28"/>
        </w:rPr>
        <w:t>11) умение оценивать этические аспекты современных исследований в области биотехнологии и генетических технологий (клонирование, искусственное оплодотворение, направленное изменение генома и создание трансгенных организмов);</w:t>
      </w:r>
    </w:p>
    <w:p w14:paraId="028438DE" w14:textId="77777777" w:rsidR="00A1485E" w:rsidRPr="005609D5" w:rsidRDefault="00A1485E" w:rsidP="005609D5">
      <w:pPr>
        <w:widowControl w:val="0"/>
        <w:autoSpaceDE w:val="0"/>
        <w:autoSpaceDN w:val="0"/>
        <w:adjustRightInd w:val="0"/>
        <w:spacing w:after="0" w:line="276" w:lineRule="auto"/>
        <w:ind w:firstLine="720"/>
        <w:jc w:val="both"/>
        <w:rPr>
          <w:rFonts w:ascii="Times New Roman CYR" w:hAnsi="Times New Roman CYR" w:cs="Times New Roman CYR"/>
          <w:sz w:val="28"/>
          <w:szCs w:val="28"/>
        </w:rPr>
      </w:pPr>
      <w:bookmarkStart w:id="97" w:name="sub_1091412"/>
      <w:bookmarkEnd w:id="96"/>
      <w:r w:rsidRPr="005609D5">
        <w:rPr>
          <w:rFonts w:ascii="Times New Roman CYR" w:hAnsi="Times New Roman CYR" w:cs="Times New Roman CYR"/>
          <w:sz w:val="28"/>
          <w:szCs w:val="28"/>
        </w:rPr>
        <w:t>12) умение мотивировать свой выбор будущей профессиональной деятельности в области биологии, медицины, биотехнологии, психологии, экологии,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учреждениях среднего профессионального и высшего образования.</w:t>
      </w:r>
      <w:bookmarkEnd w:id="97"/>
    </w:p>
    <w:p w14:paraId="25864928"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b/>
          <w:bCs/>
          <w:sz w:val="28"/>
          <w:szCs w:val="28"/>
        </w:rPr>
        <w:t xml:space="preserve">По учебному предмету </w:t>
      </w:r>
      <w:r w:rsidR="00DF1C81" w:rsidRPr="005609D5">
        <w:rPr>
          <w:rFonts w:ascii="Times New Roman" w:hAnsi="Times New Roman"/>
          <w:b/>
          <w:bCs/>
          <w:sz w:val="28"/>
          <w:szCs w:val="28"/>
        </w:rPr>
        <w:t>«</w:t>
      </w:r>
      <w:r w:rsidRPr="005609D5">
        <w:rPr>
          <w:rFonts w:ascii="Times New Roman" w:hAnsi="Times New Roman"/>
          <w:b/>
          <w:bCs/>
          <w:sz w:val="28"/>
          <w:szCs w:val="28"/>
        </w:rPr>
        <w:t>Физическая культура</w:t>
      </w:r>
      <w:r w:rsidR="00DF1C81" w:rsidRPr="005609D5">
        <w:rPr>
          <w:rFonts w:ascii="Times New Roman" w:hAnsi="Times New Roman"/>
          <w:b/>
          <w:bCs/>
          <w:sz w:val="28"/>
          <w:szCs w:val="28"/>
        </w:rPr>
        <w:t>»</w:t>
      </w:r>
      <w:r w:rsidRPr="005609D5">
        <w:rPr>
          <w:rFonts w:ascii="Times New Roman" w:hAnsi="Times New Roman"/>
          <w:b/>
          <w:bCs/>
          <w:sz w:val="28"/>
          <w:szCs w:val="28"/>
        </w:rPr>
        <w:t xml:space="preserve"> (базовый уровень)</w:t>
      </w:r>
      <w:r w:rsidRPr="005609D5">
        <w:rPr>
          <w:rFonts w:ascii="Times New Roman" w:hAnsi="Times New Roman"/>
          <w:sz w:val="28"/>
          <w:szCs w:val="28"/>
        </w:rPr>
        <w:t>:</w:t>
      </w:r>
    </w:p>
    <w:p w14:paraId="2BB15954"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w:t>
      </w:r>
      <w:r w:rsidR="005A5669" w:rsidRPr="005609D5">
        <w:rPr>
          <w:rFonts w:ascii="Times New Roman" w:hAnsi="Times New Roman"/>
          <w:sz w:val="28"/>
          <w:szCs w:val="28"/>
        </w:rPr>
        <w:t>«</w:t>
      </w:r>
      <w:r w:rsidRPr="005609D5">
        <w:rPr>
          <w:rFonts w:ascii="Times New Roman" w:hAnsi="Times New Roman"/>
          <w:sz w:val="28"/>
          <w:szCs w:val="28"/>
        </w:rPr>
        <w:t>Готов к труду и обороне</w:t>
      </w:r>
      <w:r w:rsidR="005A5669" w:rsidRPr="005609D5">
        <w:rPr>
          <w:rFonts w:ascii="Times New Roman" w:hAnsi="Times New Roman"/>
          <w:sz w:val="28"/>
          <w:szCs w:val="28"/>
        </w:rPr>
        <w:t>»</w:t>
      </w:r>
      <w:r w:rsidRPr="005609D5">
        <w:rPr>
          <w:rFonts w:ascii="Times New Roman" w:hAnsi="Times New Roman"/>
          <w:sz w:val="28"/>
          <w:szCs w:val="28"/>
        </w:rPr>
        <w:t xml:space="preserve"> (ГТО);</w:t>
      </w:r>
    </w:p>
    <w:p w14:paraId="4DBCB52B"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5B7F21AA"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lastRenderedPageBreak/>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373B57F1"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7AA98294"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54035349"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6) положительную динамику в развитии основных физических качеств (силы, быстроты, выносливости, гибкости и ловкости).</w:t>
      </w:r>
    </w:p>
    <w:p w14:paraId="1E9F0A89" w14:textId="77777777" w:rsidR="00C621F1" w:rsidRDefault="00C621F1" w:rsidP="005609D5">
      <w:pPr>
        <w:pStyle w:val="aa"/>
        <w:spacing w:line="276" w:lineRule="auto"/>
        <w:ind w:firstLine="567"/>
        <w:jc w:val="both"/>
        <w:rPr>
          <w:rFonts w:ascii="Times New Roman" w:hAnsi="Times New Roman"/>
          <w:b/>
          <w:bCs/>
          <w:sz w:val="28"/>
          <w:szCs w:val="28"/>
        </w:rPr>
      </w:pPr>
    </w:p>
    <w:p w14:paraId="5663FCA4" w14:textId="77777777" w:rsidR="00C621F1" w:rsidRDefault="00C621F1" w:rsidP="00C621F1">
      <w:pPr>
        <w:pStyle w:val="aa"/>
        <w:spacing w:line="276" w:lineRule="auto"/>
        <w:ind w:firstLine="567"/>
        <w:jc w:val="both"/>
        <w:rPr>
          <w:rFonts w:ascii="Times New Roman" w:hAnsi="Times New Roman"/>
          <w:b/>
          <w:bCs/>
          <w:sz w:val="24"/>
          <w:szCs w:val="24"/>
          <w:highlight w:val="yellow"/>
        </w:rPr>
      </w:pPr>
    </w:p>
    <w:p w14:paraId="54DFF55F" w14:textId="77777777" w:rsidR="00C621F1" w:rsidRPr="00C621F1" w:rsidRDefault="00C621F1" w:rsidP="00C621F1">
      <w:pPr>
        <w:pStyle w:val="aa"/>
        <w:spacing w:line="276" w:lineRule="auto"/>
        <w:ind w:firstLine="567"/>
        <w:jc w:val="both"/>
        <w:rPr>
          <w:rFonts w:ascii="Times New Roman" w:hAnsi="Times New Roman"/>
          <w:sz w:val="28"/>
          <w:szCs w:val="28"/>
        </w:rPr>
      </w:pPr>
      <w:r w:rsidRPr="00C621F1">
        <w:rPr>
          <w:rFonts w:ascii="Times New Roman" w:hAnsi="Times New Roman"/>
          <w:b/>
          <w:bCs/>
          <w:sz w:val="28"/>
          <w:szCs w:val="28"/>
        </w:rPr>
        <w:t>По учебному предмету "Основы безопасности и защиты Родины" (базовый уровень)</w:t>
      </w:r>
      <w:r w:rsidRPr="00C621F1">
        <w:rPr>
          <w:rFonts w:ascii="Times New Roman" w:hAnsi="Times New Roman"/>
          <w:sz w:val="28"/>
          <w:szCs w:val="28"/>
        </w:rPr>
        <w:t>:</w:t>
      </w:r>
    </w:p>
    <w:p w14:paraId="2ED51687" w14:textId="77777777" w:rsidR="00C621F1" w:rsidRPr="00C621F1" w:rsidRDefault="00C621F1" w:rsidP="00C621F1">
      <w:pPr>
        <w:pStyle w:val="formattext"/>
        <w:spacing w:before="0" w:beforeAutospacing="0" w:after="0" w:afterAutospacing="0" w:line="276" w:lineRule="auto"/>
        <w:ind w:firstLine="567"/>
        <w:jc w:val="both"/>
        <w:textAlignment w:val="baseline"/>
        <w:rPr>
          <w:sz w:val="28"/>
          <w:szCs w:val="28"/>
        </w:rPr>
      </w:pPr>
      <w:r w:rsidRPr="00C621F1">
        <w:rPr>
          <w:sz w:val="28"/>
          <w:szCs w:val="28"/>
        </w:rPr>
        <w:t>1) знание основ законодательства Российской Федерации, обеспечивающих национальную безопасность и защиту населения от внешних и внутренних угроз; сформированность представлений о государственной политике в области обеспечения государственной и общественной безопасности, защиты населения и территорий от чрезвычайных ситуаций различного характера;</w:t>
      </w:r>
    </w:p>
    <w:p w14:paraId="3FCE0ACA" w14:textId="77777777" w:rsidR="00C621F1" w:rsidRPr="00C621F1" w:rsidRDefault="00C621F1" w:rsidP="00C621F1">
      <w:pPr>
        <w:pStyle w:val="formattext"/>
        <w:spacing w:before="0" w:beforeAutospacing="0" w:after="0" w:afterAutospacing="0" w:line="276" w:lineRule="auto"/>
        <w:ind w:firstLine="567"/>
        <w:jc w:val="both"/>
        <w:textAlignment w:val="baseline"/>
        <w:rPr>
          <w:sz w:val="28"/>
          <w:szCs w:val="28"/>
        </w:rPr>
      </w:pPr>
      <w:r w:rsidRPr="00C621F1">
        <w:rPr>
          <w:sz w:val="28"/>
          <w:szCs w:val="28"/>
        </w:rPr>
        <w:t>2) знание задач и основных принципов организации Единой системы предупреждения и ликвидации последствий чрезвычайных ситуаций, прав и обязанностей гражданина в этой области; прав и обязанностей гражданина в области гражданской обороны; знание о действиях по сигналам гражданской обороны;</w:t>
      </w:r>
    </w:p>
    <w:p w14:paraId="5E80C7BD" w14:textId="77777777" w:rsidR="00C621F1" w:rsidRPr="00C621F1" w:rsidRDefault="00C621F1" w:rsidP="00C621F1">
      <w:pPr>
        <w:pStyle w:val="formattext"/>
        <w:spacing w:before="0" w:beforeAutospacing="0" w:after="0" w:afterAutospacing="0" w:line="276" w:lineRule="auto"/>
        <w:ind w:firstLine="567"/>
        <w:jc w:val="both"/>
        <w:textAlignment w:val="baseline"/>
        <w:rPr>
          <w:sz w:val="28"/>
          <w:szCs w:val="28"/>
        </w:rPr>
      </w:pPr>
      <w:r w:rsidRPr="00C621F1">
        <w:rPr>
          <w:sz w:val="28"/>
          <w:szCs w:val="28"/>
        </w:rPr>
        <w:t>3) сформированность представлений о роли России в современном мире; угрозах военного характера; роли Вооруженных Сил Российской Федерации в обеспечении защиты государства; знание положений Общевоинских уставов Вооруженных Сил Российской Федерации;</w:t>
      </w:r>
    </w:p>
    <w:p w14:paraId="0D7B8E22" w14:textId="77777777" w:rsidR="00C621F1" w:rsidRPr="00C621F1" w:rsidRDefault="00C621F1" w:rsidP="00C621F1">
      <w:pPr>
        <w:pStyle w:val="formattext"/>
        <w:spacing w:before="0" w:beforeAutospacing="0" w:after="0" w:afterAutospacing="0" w:line="276" w:lineRule="auto"/>
        <w:ind w:firstLine="567"/>
        <w:jc w:val="both"/>
        <w:textAlignment w:val="baseline"/>
        <w:rPr>
          <w:sz w:val="28"/>
          <w:szCs w:val="28"/>
        </w:rPr>
      </w:pPr>
      <w:r w:rsidRPr="00C621F1">
        <w:rPr>
          <w:sz w:val="28"/>
          <w:szCs w:val="28"/>
        </w:rPr>
        <w:t>4) сформированность знаний об элементах начальной военной подготовки (включая общевоинские уставы, основы строевой, тактической, огневой, инженерной, военно-медицинской и технической подготовки), правилах оказания первой помощи в условиях ведения боевых действий, овладение знаниями требований безопасности при обращении со стрелковым оружием;</w:t>
      </w:r>
    </w:p>
    <w:p w14:paraId="5808541D" w14:textId="77777777" w:rsidR="00C621F1" w:rsidRPr="00C621F1" w:rsidRDefault="00C621F1" w:rsidP="00C621F1">
      <w:pPr>
        <w:pStyle w:val="formattext"/>
        <w:spacing w:before="0" w:beforeAutospacing="0" w:after="0" w:afterAutospacing="0" w:line="276" w:lineRule="auto"/>
        <w:ind w:firstLine="567"/>
        <w:jc w:val="both"/>
        <w:textAlignment w:val="baseline"/>
        <w:rPr>
          <w:sz w:val="28"/>
          <w:szCs w:val="28"/>
        </w:rPr>
      </w:pPr>
      <w:r w:rsidRPr="00C621F1">
        <w:rPr>
          <w:sz w:val="28"/>
          <w:szCs w:val="28"/>
        </w:rPr>
        <w:t>5) сформированность представлений о боевых свойствах и поражающем действии оружия массового поражения, а также способах защиты от него;</w:t>
      </w:r>
    </w:p>
    <w:p w14:paraId="528FCB5A" w14:textId="77777777" w:rsidR="00C621F1" w:rsidRPr="00C621F1" w:rsidRDefault="00C621F1" w:rsidP="00C621F1">
      <w:pPr>
        <w:pStyle w:val="formattext"/>
        <w:spacing w:before="0" w:beforeAutospacing="0" w:after="0" w:afterAutospacing="0" w:line="276" w:lineRule="auto"/>
        <w:ind w:firstLine="567"/>
        <w:jc w:val="both"/>
        <w:textAlignment w:val="baseline"/>
        <w:rPr>
          <w:sz w:val="28"/>
          <w:szCs w:val="28"/>
        </w:rPr>
      </w:pPr>
      <w:r w:rsidRPr="00C621F1">
        <w:rPr>
          <w:sz w:val="28"/>
          <w:szCs w:val="28"/>
        </w:rPr>
        <w:t xml:space="preserve">6) сформированность представлений о применении беспилотных летательных аппаратов и морских беспилотных аппаратов; понимание о возможностях </w:t>
      </w:r>
      <w:r w:rsidRPr="00C621F1">
        <w:rPr>
          <w:sz w:val="28"/>
          <w:szCs w:val="28"/>
        </w:rPr>
        <w:lastRenderedPageBreak/>
        <w:t>применения современных достижений научно-технического прогресса в условиях современного боя;</w:t>
      </w:r>
    </w:p>
    <w:p w14:paraId="71792E55" w14:textId="77777777" w:rsidR="00C621F1" w:rsidRPr="00C621F1" w:rsidRDefault="00C621F1" w:rsidP="00C621F1">
      <w:pPr>
        <w:pStyle w:val="formattext"/>
        <w:spacing w:before="0" w:beforeAutospacing="0" w:after="0" w:afterAutospacing="0" w:line="276" w:lineRule="auto"/>
        <w:ind w:firstLine="567"/>
        <w:jc w:val="both"/>
        <w:textAlignment w:val="baseline"/>
        <w:rPr>
          <w:sz w:val="28"/>
          <w:szCs w:val="28"/>
        </w:rPr>
      </w:pPr>
      <w:r w:rsidRPr="00C621F1">
        <w:rPr>
          <w:sz w:val="28"/>
          <w:szCs w:val="28"/>
        </w:rPr>
        <w:t>7) сформированность необходимого уровня военных знаний как фактора построения профессиональной траектории, в том числе в образовательных организациях, осуществляющих подготовку кадров в интересах обороны и безопасности государства, обеспечении законности и правопорядка;</w:t>
      </w:r>
    </w:p>
    <w:p w14:paraId="50F36FA2" w14:textId="77777777" w:rsidR="00C621F1" w:rsidRPr="00C621F1" w:rsidRDefault="00C621F1" w:rsidP="00C621F1">
      <w:pPr>
        <w:pStyle w:val="formattext"/>
        <w:spacing w:before="0" w:beforeAutospacing="0" w:after="0" w:afterAutospacing="0" w:line="276" w:lineRule="auto"/>
        <w:ind w:firstLine="567"/>
        <w:jc w:val="both"/>
        <w:textAlignment w:val="baseline"/>
        <w:rPr>
          <w:sz w:val="28"/>
          <w:szCs w:val="28"/>
        </w:rPr>
      </w:pPr>
      <w:r w:rsidRPr="00C621F1">
        <w:rPr>
          <w:sz w:val="28"/>
          <w:szCs w:val="28"/>
        </w:rPr>
        <w:t>8) сформированность представлений о ценности безопасного поведения для личности, общества, государства; знание правил безопасного поведения и способов их применения в собственном поведении;</w:t>
      </w:r>
    </w:p>
    <w:p w14:paraId="260E8454" w14:textId="77777777" w:rsidR="00C621F1" w:rsidRPr="00C621F1" w:rsidRDefault="00C621F1" w:rsidP="00C621F1">
      <w:pPr>
        <w:pStyle w:val="formattext"/>
        <w:spacing w:before="0" w:beforeAutospacing="0" w:after="0" w:afterAutospacing="0" w:line="276" w:lineRule="auto"/>
        <w:ind w:firstLine="567"/>
        <w:jc w:val="both"/>
        <w:textAlignment w:val="baseline"/>
        <w:rPr>
          <w:sz w:val="28"/>
          <w:szCs w:val="28"/>
        </w:rPr>
      </w:pPr>
      <w:r w:rsidRPr="00C621F1">
        <w:rPr>
          <w:sz w:val="28"/>
          <w:szCs w:val="28"/>
        </w:rPr>
        <w:t>9) сформированность представлений о возможных источниках опасности в различных ситуациях (в быту, транспорте, общественных местах, в природной среде, в социуме, в цифровой среде); владение основными способами предупреждения опасных ситуаций; знание порядка действий в чрезвычайных ситуациях;</w:t>
      </w:r>
    </w:p>
    <w:p w14:paraId="15F74244" w14:textId="77777777" w:rsidR="00C621F1" w:rsidRPr="00C621F1" w:rsidRDefault="00C621F1" w:rsidP="00C621F1">
      <w:pPr>
        <w:pStyle w:val="formattext"/>
        <w:shd w:val="clear" w:color="auto" w:fill="FFFFFF"/>
        <w:spacing w:before="0" w:beforeAutospacing="0" w:after="0" w:afterAutospacing="0" w:line="276" w:lineRule="auto"/>
        <w:ind w:firstLine="567"/>
        <w:jc w:val="both"/>
        <w:textAlignment w:val="baseline"/>
        <w:rPr>
          <w:sz w:val="28"/>
          <w:szCs w:val="28"/>
        </w:rPr>
      </w:pPr>
      <w:r w:rsidRPr="00C621F1">
        <w:rPr>
          <w:sz w:val="28"/>
          <w:szCs w:val="28"/>
        </w:rPr>
        <w:t>10) сформированность представлений о важности соблюдения правил дорожного движения всеми участниками движения. Знание правил безопасного поведения на транспорте, умение применять их на практике, знание о порядке действий в опасных и чрезвычайных ситуациях на транспорте;</w:t>
      </w:r>
    </w:p>
    <w:p w14:paraId="49B5E393" w14:textId="77777777" w:rsidR="00C621F1" w:rsidRPr="00C621F1" w:rsidRDefault="00C621F1" w:rsidP="00C621F1">
      <w:pPr>
        <w:pStyle w:val="formattext"/>
        <w:shd w:val="clear" w:color="auto" w:fill="FFFFFF"/>
        <w:spacing w:before="0" w:beforeAutospacing="0" w:after="0" w:afterAutospacing="0" w:line="276" w:lineRule="auto"/>
        <w:ind w:firstLine="567"/>
        <w:jc w:val="both"/>
        <w:textAlignment w:val="baseline"/>
        <w:rPr>
          <w:sz w:val="28"/>
          <w:szCs w:val="28"/>
        </w:rPr>
      </w:pPr>
      <w:r w:rsidRPr="00C621F1">
        <w:rPr>
          <w:sz w:val="28"/>
          <w:szCs w:val="28"/>
        </w:rPr>
        <w:t>11) овладение знаниями о способах безопасного поведения в природной среде; умением применять их на практике; знание порядка действий при чрезвычайных ситуациях природного характера; сформированность представлений об экологической безопасности, ценности бережного отношения к природе, разумного природопользования;</w:t>
      </w:r>
    </w:p>
    <w:p w14:paraId="61E85312" w14:textId="77777777" w:rsidR="00C621F1" w:rsidRPr="00C621F1" w:rsidRDefault="00C621F1" w:rsidP="00C621F1">
      <w:pPr>
        <w:pStyle w:val="formattext"/>
        <w:shd w:val="clear" w:color="auto" w:fill="FFFFFF"/>
        <w:spacing w:before="0" w:beforeAutospacing="0" w:after="0" w:afterAutospacing="0" w:line="276" w:lineRule="auto"/>
        <w:ind w:firstLine="567"/>
        <w:jc w:val="both"/>
        <w:textAlignment w:val="baseline"/>
        <w:rPr>
          <w:sz w:val="28"/>
          <w:szCs w:val="28"/>
        </w:rPr>
      </w:pPr>
      <w:r w:rsidRPr="00C621F1">
        <w:rPr>
          <w:sz w:val="28"/>
          <w:szCs w:val="28"/>
        </w:rPr>
        <w:t>12) знание основ пожарной безопасности; умение применять их на практике для предупреждения пожаров; знание порядка действий при угрозе пожара и пожаре в быту, общественных местах, на транспорте, в природной среде; знание прав и обязанностей граждан в области пожарной безопасности;</w:t>
      </w:r>
    </w:p>
    <w:p w14:paraId="28C7BD1F" w14:textId="77777777" w:rsidR="00C621F1" w:rsidRPr="00C621F1" w:rsidRDefault="00C621F1" w:rsidP="00C621F1">
      <w:pPr>
        <w:pStyle w:val="formattext"/>
        <w:shd w:val="clear" w:color="auto" w:fill="FFFFFF"/>
        <w:spacing w:before="0" w:beforeAutospacing="0" w:after="0" w:afterAutospacing="0" w:line="276" w:lineRule="auto"/>
        <w:ind w:firstLine="567"/>
        <w:jc w:val="both"/>
        <w:textAlignment w:val="baseline"/>
        <w:rPr>
          <w:sz w:val="28"/>
          <w:szCs w:val="28"/>
        </w:rPr>
      </w:pPr>
      <w:r w:rsidRPr="00C621F1">
        <w:rPr>
          <w:sz w:val="28"/>
          <w:szCs w:val="28"/>
        </w:rPr>
        <w:t>13) владение основами медицинских знаний: владение приемами оказания первой помощи при неотложных состояниях; сформированность представлений об инфекционных и неинфекционных заболеваниях, способах профилактики; сформированность представлений о здоровом образе жизни и его роли в сохранении психического и физического здоровья, негативного отношения к вредным привычкам; знания о необходимых действиях при чрезвычайных ситуациях биолого-социального и военного характера; умение применять табельные и подручные средства для само- и взаимопомощи;</w:t>
      </w:r>
    </w:p>
    <w:p w14:paraId="11AF111A" w14:textId="77777777" w:rsidR="00C621F1" w:rsidRPr="00C621F1" w:rsidRDefault="00C621F1" w:rsidP="00C621F1">
      <w:pPr>
        <w:pStyle w:val="formattext"/>
        <w:shd w:val="clear" w:color="auto" w:fill="FFFFFF"/>
        <w:spacing w:before="0" w:beforeAutospacing="0" w:after="0" w:afterAutospacing="0" w:line="276" w:lineRule="auto"/>
        <w:ind w:firstLine="567"/>
        <w:jc w:val="both"/>
        <w:textAlignment w:val="baseline"/>
        <w:rPr>
          <w:sz w:val="28"/>
          <w:szCs w:val="28"/>
        </w:rPr>
      </w:pPr>
      <w:r w:rsidRPr="00C621F1">
        <w:rPr>
          <w:sz w:val="28"/>
          <w:szCs w:val="28"/>
        </w:rPr>
        <w:t>14) знание основ безопасного, конструктивного общения, умение различать опасные явления в социальном взаимодействии, в том числе криминального характера; умение предупреждать опасные явления и противодействовать им;</w:t>
      </w:r>
    </w:p>
    <w:p w14:paraId="042FC6D3" w14:textId="77777777" w:rsidR="00C621F1" w:rsidRPr="00C621F1" w:rsidRDefault="00C621F1" w:rsidP="00C621F1">
      <w:pPr>
        <w:pStyle w:val="formattext"/>
        <w:shd w:val="clear" w:color="auto" w:fill="FFFFFF"/>
        <w:spacing w:before="0" w:beforeAutospacing="0" w:after="0" w:afterAutospacing="0" w:line="276" w:lineRule="auto"/>
        <w:ind w:firstLine="567"/>
        <w:jc w:val="both"/>
        <w:textAlignment w:val="baseline"/>
        <w:rPr>
          <w:sz w:val="28"/>
          <w:szCs w:val="28"/>
        </w:rPr>
      </w:pPr>
      <w:r w:rsidRPr="00C621F1">
        <w:rPr>
          <w:sz w:val="28"/>
          <w:szCs w:val="28"/>
        </w:rPr>
        <w:t xml:space="preserve">15) сформированность нетерпимости к проявлениям насилия в социальном взаимодействии; знания о способах безопасного поведения в цифровой среде; умение применять их на практике; умение распознавать опасности в цифровой </w:t>
      </w:r>
      <w:r w:rsidRPr="00C621F1">
        <w:rPr>
          <w:sz w:val="28"/>
          <w:szCs w:val="28"/>
        </w:rPr>
        <w:lastRenderedPageBreak/>
        <w:t>среде (в том числе криминального характера, опасности вовлечения в деструктивную деятельность) и противодействовать им;</w:t>
      </w:r>
    </w:p>
    <w:p w14:paraId="37EB3EDB" w14:textId="77777777" w:rsidR="00C621F1" w:rsidRPr="00C621F1" w:rsidRDefault="00C621F1" w:rsidP="00C621F1">
      <w:pPr>
        <w:pStyle w:val="formattext"/>
        <w:shd w:val="clear" w:color="auto" w:fill="FFFFFF"/>
        <w:spacing w:before="0" w:beforeAutospacing="0" w:after="0" w:afterAutospacing="0" w:line="276" w:lineRule="auto"/>
        <w:ind w:firstLine="567"/>
        <w:jc w:val="both"/>
        <w:textAlignment w:val="baseline"/>
        <w:rPr>
          <w:sz w:val="28"/>
          <w:szCs w:val="28"/>
        </w:rPr>
      </w:pPr>
      <w:r w:rsidRPr="00C621F1">
        <w:rPr>
          <w:sz w:val="28"/>
          <w:szCs w:val="28"/>
        </w:rPr>
        <w:t>16) сформированность представлений об опасности и негативном влиянии на жизнь личности, общества, государства деструктивной идеологии, в том числе экстремизма, терроризма; овладение знаниями о роли государства в противодействии терроризму; умение различать приемы вовлечения в деструктивные сообщества, экстремистскую и террористическую деятельность и противодействовать им; знание порядка действий при объявлении разного уровня террористической опасности, при угрозе совершения террористического акта; совершении террористического акта; проведении контртеррористической операции.</w:t>
      </w:r>
    </w:p>
    <w:p w14:paraId="56D725DC" w14:textId="77777777" w:rsidR="009E217A" w:rsidRPr="005609D5" w:rsidRDefault="009E217A" w:rsidP="005609D5">
      <w:pPr>
        <w:pStyle w:val="aa"/>
        <w:spacing w:line="276" w:lineRule="auto"/>
        <w:ind w:firstLine="567"/>
        <w:jc w:val="both"/>
        <w:rPr>
          <w:rFonts w:ascii="Times New Roman" w:hAnsi="Times New Roman"/>
          <w:b/>
          <w:bCs/>
          <w:sz w:val="28"/>
          <w:szCs w:val="28"/>
        </w:rPr>
      </w:pPr>
      <w:r w:rsidRPr="005609D5">
        <w:rPr>
          <w:rFonts w:ascii="Times New Roman" w:hAnsi="Times New Roman"/>
          <w:b/>
          <w:bCs/>
          <w:sz w:val="28"/>
          <w:szCs w:val="28"/>
        </w:rPr>
        <w:t>Учебные предметы, курсы по выбору</w:t>
      </w:r>
      <w:r w:rsidR="00235BDE" w:rsidRPr="005609D5">
        <w:rPr>
          <w:rFonts w:ascii="Times New Roman" w:hAnsi="Times New Roman"/>
          <w:b/>
          <w:bCs/>
          <w:sz w:val="28"/>
          <w:szCs w:val="28"/>
        </w:rPr>
        <w:t>:</w:t>
      </w:r>
      <w:r w:rsidRPr="005609D5">
        <w:rPr>
          <w:rFonts w:ascii="Times New Roman" w:hAnsi="Times New Roman"/>
          <w:b/>
          <w:bCs/>
          <w:sz w:val="28"/>
          <w:szCs w:val="28"/>
        </w:rPr>
        <w:t xml:space="preserve"> </w:t>
      </w:r>
    </w:p>
    <w:p w14:paraId="16D43BA5"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 Изучение дополнительных учебных предметов, курсов по выбору обучающихся обеспечивает: </w:t>
      </w:r>
    </w:p>
    <w:p w14:paraId="6700F0CC" w14:textId="77777777" w:rsidR="009E217A" w:rsidRPr="005609D5" w:rsidRDefault="009E217A" w:rsidP="00D92FB8">
      <w:pPr>
        <w:pStyle w:val="aa"/>
        <w:numPr>
          <w:ilvl w:val="0"/>
          <w:numId w:val="11"/>
        </w:numPr>
        <w:spacing w:line="276" w:lineRule="auto"/>
        <w:ind w:left="284" w:firstLine="425"/>
        <w:jc w:val="both"/>
        <w:rPr>
          <w:rFonts w:ascii="Times New Roman" w:hAnsi="Times New Roman"/>
          <w:sz w:val="28"/>
          <w:szCs w:val="28"/>
        </w:rPr>
      </w:pPr>
      <w:r w:rsidRPr="005609D5">
        <w:rPr>
          <w:rFonts w:ascii="Times New Roman" w:hAnsi="Times New Roman"/>
          <w:sz w:val="28"/>
          <w:szCs w:val="28"/>
        </w:rPr>
        <w:t xml:space="preserve">удовлетворение индивидуальных запросов обучающихся; </w:t>
      </w:r>
    </w:p>
    <w:p w14:paraId="2A22A35E" w14:textId="77777777" w:rsidR="009E217A" w:rsidRPr="005609D5" w:rsidRDefault="009E217A" w:rsidP="00D92FB8">
      <w:pPr>
        <w:pStyle w:val="aa"/>
        <w:numPr>
          <w:ilvl w:val="0"/>
          <w:numId w:val="11"/>
        </w:numPr>
        <w:spacing w:line="276" w:lineRule="auto"/>
        <w:ind w:left="284" w:firstLine="425"/>
        <w:jc w:val="both"/>
        <w:rPr>
          <w:rFonts w:ascii="Times New Roman" w:hAnsi="Times New Roman"/>
          <w:sz w:val="28"/>
          <w:szCs w:val="28"/>
        </w:rPr>
      </w:pPr>
      <w:r w:rsidRPr="005609D5">
        <w:rPr>
          <w:rFonts w:ascii="Times New Roman" w:hAnsi="Times New Roman"/>
          <w:sz w:val="28"/>
          <w:szCs w:val="28"/>
        </w:rPr>
        <w:t xml:space="preserve">общеобразовательную, общекультурную составляющую при получении среднего общего образования; </w:t>
      </w:r>
    </w:p>
    <w:p w14:paraId="0DE21E26" w14:textId="77777777" w:rsidR="009E217A" w:rsidRPr="005609D5" w:rsidRDefault="009E217A" w:rsidP="00D92FB8">
      <w:pPr>
        <w:pStyle w:val="aa"/>
        <w:numPr>
          <w:ilvl w:val="0"/>
          <w:numId w:val="11"/>
        </w:numPr>
        <w:spacing w:line="276" w:lineRule="auto"/>
        <w:ind w:left="284" w:firstLine="425"/>
        <w:jc w:val="both"/>
        <w:rPr>
          <w:rFonts w:ascii="Times New Roman" w:hAnsi="Times New Roman"/>
          <w:sz w:val="28"/>
          <w:szCs w:val="28"/>
        </w:rPr>
      </w:pPr>
      <w:r w:rsidRPr="005609D5">
        <w:rPr>
          <w:rFonts w:ascii="Times New Roman" w:hAnsi="Times New Roman"/>
          <w:sz w:val="28"/>
          <w:szCs w:val="28"/>
        </w:rPr>
        <w:t xml:space="preserve">развитие личности обучающихся, их познавательных интересов, интеллектуальной и ценностно-смысловой сферы; </w:t>
      </w:r>
    </w:p>
    <w:p w14:paraId="36AB58D8" w14:textId="77777777" w:rsidR="009E217A" w:rsidRPr="005609D5" w:rsidRDefault="009E217A" w:rsidP="00D92FB8">
      <w:pPr>
        <w:pStyle w:val="aa"/>
        <w:numPr>
          <w:ilvl w:val="0"/>
          <w:numId w:val="11"/>
        </w:numPr>
        <w:spacing w:line="276" w:lineRule="auto"/>
        <w:ind w:left="284" w:firstLine="425"/>
        <w:jc w:val="both"/>
        <w:rPr>
          <w:rFonts w:ascii="Times New Roman" w:hAnsi="Times New Roman"/>
          <w:sz w:val="28"/>
          <w:szCs w:val="28"/>
        </w:rPr>
      </w:pPr>
      <w:r w:rsidRPr="005609D5">
        <w:rPr>
          <w:rFonts w:ascii="Times New Roman" w:hAnsi="Times New Roman"/>
          <w:sz w:val="28"/>
          <w:szCs w:val="28"/>
        </w:rPr>
        <w:t xml:space="preserve">развитие навыков самообразования и самопроектирования; </w:t>
      </w:r>
    </w:p>
    <w:p w14:paraId="667C236B" w14:textId="77777777" w:rsidR="009E217A" w:rsidRPr="005609D5" w:rsidRDefault="009E217A" w:rsidP="00D92FB8">
      <w:pPr>
        <w:pStyle w:val="aa"/>
        <w:numPr>
          <w:ilvl w:val="0"/>
          <w:numId w:val="11"/>
        </w:numPr>
        <w:spacing w:line="276" w:lineRule="auto"/>
        <w:ind w:left="284" w:firstLine="425"/>
        <w:jc w:val="both"/>
        <w:rPr>
          <w:rFonts w:ascii="Times New Roman" w:hAnsi="Times New Roman"/>
          <w:sz w:val="28"/>
          <w:szCs w:val="28"/>
        </w:rPr>
      </w:pPr>
      <w:r w:rsidRPr="005609D5">
        <w:rPr>
          <w:rFonts w:ascii="Times New Roman" w:hAnsi="Times New Roman"/>
          <w:sz w:val="28"/>
          <w:szCs w:val="28"/>
        </w:rPr>
        <w:t xml:space="preserve">углубление, расширение и систематизацию знаний в выбранной области научного знания или вида деятельности; </w:t>
      </w:r>
    </w:p>
    <w:p w14:paraId="4367AE9D" w14:textId="77777777" w:rsidR="009E217A" w:rsidRPr="005609D5" w:rsidRDefault="009E217A" w:rsidP="00D92FB8">
      <w:pPr>
        <w:pStyle w:val="aa"/>
        <w:numPr>
          <w:ilvl w:val="0"/>
          <w:numId w:val="11"/>
        </w:numPr>
        <w:spacing w:line="276" w:lineRule="auto"/>
        <w:ind w:left="284" w:firstLine="425"/>
        <w:jc w:val="both"/>
        <w:rPr>
          <w:rFonts w:ascii="Times New Roman" w:hAnsi="Times New Roman"/>
          <w:sz w:val="28"/>
          <w:szCs w:val="28"/>
        </w:rPr>
      </w:pPr>
      <w:r w:rsidRPr="005609D5">
        <w:rPr>
          <w:rFonts w:ascii="Times New Roman" w:hAnsi="Times New Roman"/>
          <w:sz w:val="28"/>
          <w:szCs w:val="28"/>
        </w:rPr>
        <w:t xml:space="preserve">совершенствование имеющегося и приобретение нового опыта познавательной деятельности, профессионального самоопределения обучающихся. </w:t>
      </w:r>
    </w:p>
    <w:p w14:paraId="7BA2A8B4" w14:textId="77777777" w:rsidR="009E217A" w:rsidRPr="005609D5" w:rsidRDefault="009E217A" w:rsidP="005609D5">
      <w:pPr>
        <w:pStyle w:val="aa"/>
        <w:spacing w:line="276" w:lineRule="auto"/>
        <w:ind w:left="284" w:firstLine="425"/>
        <w:jc w:val="both"/>
        <w:rPr>
          <w:rFonts w:ascii="Times New Roman" w:hAnsi="Times New Roman"/>
          <w:sz w:val="28"/>
          <w:szCs w:val="28"/>
        </w:rPr>
      </w:pPr>
      <w:r w:rsidRPr="005609D5">
        <w:rPr>
          <w:rFonts w:ascii="Times New Roman" w:hAnsi="Times New Roman"/>
          <w:sz w:val="28"/>
          <w:szCs w:val="28"/>
        </w:rPr>
        <w:t xml:space="preserve"> </w:t>
      </w:r>
      <w:r w:rsidRPr="005609D5">
        <w:rPr>
          <w:rFonts w:ascii="Times New Roman" w:hAnsi="Times New Roman"/>
          <w:b/>
          <w:bCs/>
          <w:sz w:val="28"/>
          <w:szCs w:val="28"/>
        </w:rPr>
        <w:t>Результаты изучения дополнительных учебных предметов, курсов по выбору</w:t>
      </w:r>
      <w:r w:rsidRPr="005609D5">
        <w:rPr>
          <w:rFonts w:ascii="Times New Roman" w:hAnsi="Times New Roman"/>
          <w:sz w:val="28"/>
          <w:szCs w:val="28"/>
        </w:rPr>
        <w:t xml:space="preserve"> обучающихся отражают: </w:t>
      </w:r>
    </w:p>
    <w:p w14:paraId="2A2F0245" w14:textId="77777777" w:rsidR="009E217A" w:rsidRPr="005609D5" w:rsidRDefault="009E217A" w:rsidP="00D92FB8">
      <w:pPr>
        <w:pStyle w:val="aa"/>
        <w:numPr>
          <w:ilvl w:val="0"/>
          <w:numId w:val="12"/>
        </w:numPr>
        <w:spacing w:line="276" w:lineRule="auto"/>
        <w:ind w:left="284" w:firstLine="425"/>
        <w:jc w:val="both"/>
        <w:rPr>
          <w:rFonts w:ascii="Times New Roman" w:hAnsi="Times New Roman"/>
          <w:sz w:val="28"/>
          <w:szCs w:val="28"/>
        </w:rPr>
      </w:pPr>
      <w:r w:rsidRPr="005609D5">
        <w:rPr>
          <w:rFonts w:ascii="Times New Roman" w:hAnsi="Times New Roman"/>
          <w:sz w:val="28"/>
          <w:szCs w:val="28"/>
        </w:rPr>
        <w:t xml:space="preserve">развитие личности обучающихся средствами предлагаемого для изучения учебного предмета, курса: развитие общей культуры обучающихся, их мировоззрения, ценностносмысловых установок, развитие познавательных, регулятивных и коммуникативных способностей, готовности и способности к саморазвитию и профессиональному самоопределению; </w:t>
      </w:r>
    </w:p>
    <w:p w14:paraId="6876D4B9" w14:textId="77777777" w:rsidR="009E217A" w:rsidRPr="005609D5" w:rsidRDefault="009E217A" w:rsidP="00D92FB8">
      <w:pPr>
        <w:pStyle w:val="aa"/>
        <w:numPr>
          <w:ilvl w:val="0"/>
          <w:numId w:val="12"/>
        </w:numPr>
        <w:spacing w:line="276" w:lineRule="auto"/>
        <w:ind w:left="284" w:firstLine="425"/>
        <w:jc w:val="both"/>
        <w:rPr>
          <w:rFonts w:ascii="Times New Roman" w:hAnsi="Times New Roman"/>
          <w:sz w:val="28"/>
          <w:szCs w:val="28"/>
        </w:rPr>
      </w:pPr>
      <w:r w:rsidRPr="005609D5">
        <w:rPr>
          <w:rFonts w:ascii="Times New Roman" w:hAnsi="Times New Roman"/>
          <w:sz w:val="28"/>
          <w:szCs w:val="28"/>
        </w:rPr>
        <w:t xml:space="preserve">овладение систематическими знаниями и приобретение опыта осуществления целесообразной и результативной деятельности; </w:t>
      </w:r>
    </w:p>
    <w:p w14:paraId="31CBBE3C" w14:textId="77777777" w:rsidR="009E217A" w:rsidRPr="005609D5" w:rsidRDefault="009E217A" w:rsidP="00D92FB8">
      <w:pPr>
        <w:pStyle w:val="aa"/>
        <w:numPr>
          <w:ilvl w:val="0"/>
          <w:numId w:val="12"/>
        </w:numPr>
        <w:spacing w:line="276" w:lineRule="auto"/>
        <w:ind w:left="284" w:firstLine="425"/>
        <w:jc w:val="both"/>
        <w:rPr>
          <w:rFonts w:ascii="Times New Roman" w:hAnsi="Times New Roman"/>
          <w:sz w:val="28"/>
          <w:szCs w:val="28"/>
        </w:rPr>
      </w:pPr>
      <w:r w:rsidRPr="005609D5">
        <w:rPr>
          <w:rFonts w:ascii="Times New Roman" w:hAnsi="Times New Roman"/>
          <w:sz w:val="28"/>
          <w:szCs w:val="28"/>
        </w:rPr>
        <w:t xml:space="preserve">развитие способности к непрерывному самообразованию, овладению ключевыми компетентностями, составляющими основу умения: самостоятельному приобретению и интеграции знаний, коммуникации и сотрудничеству, эффективному решению (разрешению) проблем, осознанному использованию информационных и коммуникационных технологий, самоорганизации и саморегуляции; </w:t>
      </w:r>
    </w:p>
    <w:p w14:paraId="704DD564" w14:textId="77777777" w:rsidR="00235BDE" w:rsidRPr="005609D5" w:rsidRDefault="009E217A" w:rsidP="00D92FB8">
      <w:pPr>
        <w:pStyle w:val="aa"/>
        <w:numPr>
          <w:ilvl w:val="0"/>
          <w:numId w:val="12"/>
        </w:numPr>
        <w:spacing w:line="276" w:lineRule="auto"/>
        <w:ind w:left="284" w:firstLine="425"/>
        <w:jc w:val="both"/>
        <w:rPr>
          <w:rFonts w:ascii="Times New Roman" w:hAnsi="Times New Roman"/>
          <w:sz w:val="28"/>
          <w:szCs w:val="28"/>
        </w:rPr>
      </w:pPr>
      <w:r w:rsidRPr="005609D5">
        <w:rPr>
          <w:rFonts w:ascii="Times New Roman" w:hAnsi="Times New Roman"/>
          <w:sz w:val="28"/>
          <w:szCs w:val="28"/>
        </w:rPr>
        <w:lastRenderedPageBreak/>
        <w:t xml:space="preserve">обеспечение академической мобильности и (или) возможности поддерживать избранное направление образования; </w:t>
      </w:r>
    </w:p>
    <w:p w14:paraId="28F468E2" w14:textId="183BE812" w:rsidR="009E217A" w:rsidRPr="00EF366A" w:rsidRDefault="009E217A" w:rsidP="00EF366A">
      <w:pPr>
        <w:pStyle w:val="aa"/>
        <w:numPr>
          <w:ilvl w:val="0"/>
          <w:numId w:val="12"/>
        </w:numPr>
        <w:spacing w:line="276" w:lineRule="auto"/>
        <w:ind w:left="284" w:firstLine="425"/>
        <w:jc w:val="both"/>
        <w:rPr>
          <w:rFonts w:ascii="Times New Roman" w:hAnsi="Times New Roman"/>
          <w:sz w:val="28"/>
          <w:szCs w:val="28"/>
        </w:rPr>
      </w:pPr>
      <w:r w:rsidRPr="005609D5">
        <w:rPr>
          <w:rFonts w:ascii="Times New Roman" w:hAnsi="Times New Roman"/>
          <w:sz w:val="28"/>
          <w:szCs w:val="28"/>
        </w:rPr>
        <w:t xml:space="preserve">обеспечение профессиональной ориентации обучающихся. </w:t>
      </w:r>
    </w:p>
    <w:p w14:paraId="4368718E" w14:textId="77777777" w:rsidR="009E217A" w:rsidRPr="005609D5" w:rsidRDefault="009E217A" w:rsidP="005609D5">
      <w:pPr>
        <w:pStyle w:val="aa"/>
        <w:spacing w:line="276" w:lineRule="auto"/>
        <w:ind w:firstLine="567"/>
        <w:jc w:val="both"/>
        <w:rPr>
          <w:rFonts w:ascii="Times New Roman" w:hAnsi="Times New Roman"/>
          <w:b/>
          <w:bCs/>
          <w:sz w:val="28"/>
          <w:szCs w:val="28"/>
        </w:rPr>
      </w:pPr>
      <w:r w:rsidRPr="005609D5">
        <w:rPr>
          <w:rFonts w:ascii="Times New Roman" w:hAnsi="Times New Roman"/>
          <w:b/>
          <w:bCs/>
          <w:sz w:val="28"/>
          <w:szCs w:val="28"/>
        </w:rPr>
        <w:t>Индивидуальный</w:t>
      </w:r>
      <w:r w:rsidR="00235BDE" w:rsidRPr="005609D5">
        <w:rPr>
          <w:rFonts w:ascii="Times New Roman" w:hAnsi="Times New Roman"/>
          <w:b/>
          <w:bCs/>
          <w:sz w:val="28"/>
          <w:szCs w:val="28"/>
        </w:rPr>
        <w:t>(ые)</w:t>
      </w:r>
      <w:r w:rsidRPr="005609D5">
        <w:rPr>
          <w:rFonts w:ascii="Times New Roman" w:hAnsi="Times New Roman"/>
          <w:b/>
          <w:bCs/>
          <w:sz w:val="28"/>
          <w:szCs w:val="28"/>
        </w:rPr>
        <w:t xml:space="preserve"> проект</w:t>
      </w:r>
      <w:r w:rsidR="00235BDE" w:rsidRPr="005609D5">
        <w:rPr>
          <w:rFonts w:ascii="Times New Roman" w:hAnsi="Times New Roman"/>
          <w:b/>
          <w:bCs/>
          <w:sz w:val="28"/>
          <w:szCs w:val="28"/>
        </w:rPr>
        <w:t>(ы):</w:t>
      </w:r>
      <w:r w:rsidRPr="005609D5">
        <w:rPr>
          <w:rFonts w:ascii="Times New Roman" w:hAnsi="Times New Roman"/>
          <w:b/>
          <w:bCs/>
          <w:sz w:val="28"/>
          <w:szCs w:val="28"/>
        </w:rPr>
        <w:t xml:space="preserve"> </w:t>
      </w:r>
    </w:p>
    <w:p w14:paraId="18D92B0E"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 Индивидуальный проект представляе</w:t>
      </w:r>
      <w:r w:rsidR="00235BDE" w:rsidRPr="005609D5">
        <w:rPr>
          <w:rFonts w:ascii="Times New Roman" w:hAnsi="Times New Roman"/>
          <w:sz w:val="28"/>
          <w:szCs w:val="28"/>
        </w:rPr>
        <w:t>т</w:t>
      </w:r>
      <w:r w:rsidRPr="005609D5">
        <w:rPr>
          <w:rFonts w:ascii="Times New Roman" w:hAnsi="Times New Roman"/>
          <w:sz w:val="28"/>
          <w:szCs w:val="28"/>
        </w:rPr>
        <w:t xml:space="preserve"> собой особую форму организации деятельности обучающихся (учебное исследование или учебный проект). </w:t>
      </w:r>
    </w:p>
    <w:p w14:paraId="5E558316" w14:textId="77777777" w:rsidR="009E217A" w:rsidRPr="005609D5" w:rsidRDefault="009E217A"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Результаты выполнения индивидуального проекта отражают: </w:t>
      </w:r>
    </w:p>
    <w:p w14:paraId="1192DC61" w14:textId="77777777" w:rsidR="009E217A" w:rsidRPr="005609D5" w:rsidRDefault="009E217A" w:rsidP="00D92FB8">
      <w:pPr>
        <w:pStyle w:val="aa"/>
        <w:numPr>
          <w:ilvl w:val="0"/>
          <w:numId w:val="13"/>
        </w:numPr>
        <w:spacing w:line="276" w:lineRule="auto"/>
        <w:ind w:left="0" w:firstLine="709"/>
        <w:jc w:val="both"/>
        <w:rPr>
          <w:rFonts w:ascii="Times New Roman" w:hAnsi="Times New Roman"/>
          <w:sz w:val="28"/>
          <w:szCs w:val="28"/>
        </w:rPr>
      </w:pPr>
      <w:r w:rsidRPr="005609D5">
        <w:rPr>
          <w:rFonts w:ascii="Times New Roman" w:hAnsi="Times New Roman"/>
          <w:sz w:val="28"/>
          <w:szCs w:val="28"/>
        </w:rPr>
        <w:t xml:space="preserve">сформированность навыков коммуникативной, учебно-исследовательской деятельности, критического мышления; </w:t>
      </w:r>
    </w:p>
    <w:p w14:paraId="4A1D329B" w14:textId="77777777" w:rsidR="009E217A" w:rsidRPr="005609D5" w:rsidRDefault="009E217A" w:rsidP="00D92FB8">
      <w:pPr>
        <w:pStyle w:val="aa"/>
        <w:numPr>
          <w:ilvl w:val="0"/>
          <w:numId w:val="13"/>
        </w:numPr>
        <w:spacing w:line="276" w:lineRule="auto"/>
        <w:ind w:left="0" w:firstLine="709"/>
        <w:jc w:val="both"/>
        <w:rPr>
          <w:rFonts w:ascii="Times New Roman" w:hAnsi="Times New Roman"/>
          <w:sz w:val="28"/>
          <w:szCs w:val="28"/>
        </w:rPr>
      </w:pPr>
      <w:r w:rsidRPr="005609D5">
        <w:rPr>
          <w:rFonts w:ascii="Times New Roman" w:hAnsi="Times New Roman"/>
          <w:sz w:val="28"/>
          <w:szCs w:val="28"/>
        </w:rPr>
        <w:t xml:space="preserve">способность к инновационной, аналитической, творческой, интеллектуальной деятельности; </w:t>
      </w:r>
    </w:p>
    <w:p w14:paraId="5D2B3514" w14:textId="77777777" w:rsidR="009E217A" w:rsidRPr="005609D5" w:rsidRDefault="009E217A" w:rsidP="00D92FB8">
      <w:pPr>
        <w:pStyle w:val="aa"/>
        <w:numPr>
          <w:ilvl w:val="0"/>
          <w:numId w:val="13"/>
        </w:numPr>
        <w:spacing w:line="276" w:lineRule="auto"/>
        <w:ind w:left="0" w:firstLine="709"/>
        <w:jc w:val="both"/>
        <w:rPr>
          <w:rFonts w:ascii="Times New Roman" w:hAnsi="Times New Roman"/>
          <w:sz w:val="28"/>
          <w:szCs w:val="28"/>
        </w:rPr>
      </w:pPr>
      <w:r w:rsidRPr="005609D5">
        <w:rPr>
          <w:rFonts w:ascii="Times New Roman" w:hAnsi="Times New Roman"/>
          <w:sz w:val="28"/>
          <w:szCs w:val="28"/>
        </w:rPr>
        <w:t xml:space="preserve">сформированность навыков проектной деятельности, а также самостоятельного применения приобретенных знаний и способов действий при решении различных задач, используя знания одного или нескольких учебных предметов или предметных областей; </w:t>
      </w:r>
    </w:p>
    <w:p w14:paraId="5DA03920" w14:textId="77777777" w:rsidR="009E217A" w:rsidRPr="005609D5" w:rsidRDefault="009E217A" w:rsidP="00D92FB8">
      <w:pPr>
        <w:pStyle w:val="aa"/>
        <w:numPr>
          <w:ilvl w:val="0"/>
          <w:numId w:val="13"/>
        </w:numPr>
        <w:spacing w:line="276" w:lineRule="auto"/>
        <w:ind w:left="0" w:firstLine="709"/>
        <w:jc w:val="both"/>
        <w:rPr>
          <w:rFonts w:ascii="Times New Roman" w:hAnsi="Times New Roman"/>
          <w:sz w:val="28"/>
          <w:szCs w:val="28"/>
        </w:rPr>
      </w:pPr>
      <w:r w:rsidRPr="005609D5">
        <w:rPr>
          <w:rFonts w:ascii="Times New Roman" w:hAnsi="Times New Roman"/>
          <w:sz w:val="28"/>
          <w:szCs w:val="28"/>
        </w:rPr>
        <w:t xml:space="preserve">способность постановки цели и формулирования гипотезы исследования, планирования работы, отбора и интерпретации необходимой информации, структурирования аргументации результатов исследования на основе собранных данных, презентации результатов. </w:t>
      </w:r>
    </w:p>
    <w:p w14:paraId="66BC59F0" w14:textId="77777777" w:rsidR="00DA0F76" w:rsidRPr="00DA0F76" w:rsidRDefault="00DA0F76" w:rsidP="009B5394">
      <w:pPr>
        <w:pStyle w:val="aa"/>
        <w:jc w:val="both"/>
        <w:rPr>
          <w:rFonts w:ascii="Times New Roman" w:hAnsi="Times New Roman"/>
          <w:sz w:val="24"/>
          <w:szCs w:val="24"/>
        </w:rPr>
      </w:pPr>
    </w:p>
    <w:p w14:paraId="5C5D8A12" w14:textId="0331C9E8" w:rsidR="00F415C0" w:rsidRPr="00EF366A" w:rsidRDefault="00672928" w:rsidP="00EF366A">
      <w:pPr>
        <w:pStyle w:val="2"/>
        <w:jc w:val="center"/>
        <w:rPr>
          <w:rFonts w:ascii="Times New Roman" w:hAnsi="Times New Roman" w:cs="Times New Roman"/>
          <w:b/>
          <w:color w:val="auto"/>
          <w:sz w:val="28"/>
          <w:szCs w:val="28"/>
        </w:rPr>
      </w:pPr>
      <w:bookmarkStart w:id="98" w:name="_Toc138712886"/>
      <w:bookmarkStart w:id="99" w:name="_Toc142198894"/>
      <w:r w:rsidRPr="005609D5">
        <w:rPr>
          <w:rFonts w:ascii="Times New Roman" w:hAnsi="Times New Roman" w:cs="Times New Roman"/>
          <w:b/>
          <w:color w:val="auto"/>
          <w:sz w:val="28"/>
          <w:szCs w:val="28"/>
        </w:rPr>
        <w:t>1.</w:t>
      </w:r>
      <w:r w:rsidR="00374DFF">
        <w:rPr>
          <w:rFonts w:ascii="Times New Roman" w:hAnsi="Times New Roman" w:cs="Times New Roman"/>
          <w:b/>
          <w:color w:val="auto"/>
          <w:sz w:val="28"/>
          <w:szCs w:val="28"/>
        </w:rPr>
        <w:t>4</w:t>
      </w:r>
      <w:r w:rsidRPr="005609D5">
        <w:rPr>
          <w:rFonts w:ascii="Times New Roman" w:hAnsi="Times New Roman" w:cs="Times New Roman"/>
          <w:b/>
          <w:color w:val="auto"/>
          <w:sz w:val="28"/>
          <w:szCs w:val="28"/>
        </w:rPr>
        <w:t xml:space="preserve">. </w:t>
      </w:r>
      <w:r w:rsidR="00DA0F76" w:rsidRPr="005609D5">
        <w:rPr>
          <w:rFonts w:ascii="Times New Roman" w:hAnsi="Times New Roman" w:cs="Times New Roman"/>
          <w:b/>
          <w:color w:val="auto"/>
          <w:sz w:val="28"/>
          <w:szCs w:val="28"/>
        </w:rPr>
        <w:t xml:space="preserve">Система </w:t>
      </w:r>
      <w:r w:rsidRPr="005609D5">
        <w:rPr>
          <w:rFonts w:ascii="Times New Roman" w:hAnsi="Times New Roman" w:cs="Times New Roman"/>
          <w:b/>
          <w:color w:val="auto"/>
          <w:sz w:val="28"/>
          <w:szCs w:val="28"/>
        </w:rPr>
        <w:t>оценки результатов освоения основной образовательной программы</w:t>
      </w:r>
      <w:bookmarkEnd w:id="98"/>
      <w:bookmarkEnd w:id="99"/>
    </w:p>
    <w:p w14:paraId="0B86C682" w14:textId="77777777" w:rsidR="004D4ADF" w:rsidRPr="005609D5" w:rsidRDefault="00DA0F76" w:rsidP="005609D5">
      <w:pPr>
        <w:pStyle w:val="aa"/>
        <w:spacing w:line="276" w:lineRule="auto"/>
        <w:ind w:firstLine="709"/>
        <w:jc w:val="both"/>
        <w:rPr>
          <w:sz w:val="28"/>
          <w:szCs w:val="28"/>
        </w:rPr>
      </w:pPr>
      <w:r w:rsidRPr="005609D5">
        <w:rPr>
          <w:rFonts w:ascii="Times New Roman" w:hAnsi="Times New Roman"/>
          <w:sz w:val="28"/>
          <w:szCs w:val="28"/>
        </w:rPr>
        <w:t xml:space="preserve">Система оценки призвана способствовать поддержанию единства всей системы образования, обеспечению преемственности в системе непрерывного образования. Ее основными функциями являются: ориентация образовательного процесса на достижение планируемых результатов освоения </w:t>
      </w:r>
      <w:r w:rsidR="00672928" w:rsidRPr="005609D5">
        <w:rPr>
          <w:rFonts w:ascii="Times New Roman" w:hAnsi="Times New Roman"/>
          <w:sz w:val="28"/>
          <w:szCs w:val="28"/>
        </w:rPr>
        <w:t>О</w:t>
      </w:r>
      <w:r w:rsidRPr="005609D5">
        <w:rPr>
          <w:rFonts w:ascii="Times New Roman" w:hAnsi="Times New Roman"/>
          <w:sz w:val="28"/>
          <w:szCs w:val="28"/>
        </w:rPr>
        <w:t>ОП СОО и обеспечение эффективной обратной связи, позволяющей осуществлять управление образовательным процессом.</w:t>
      </w:r>
      <w:r w:rsidR="004D4ADF" w:rsidRPr="005609D5">
        <w:rPr>
          <w:sz w:val="28"/>
          <w:szCs w:val="28"/>
        </w:rPr>
        <w:t xml:space="preserve"> </w:t>
      </w:r>
      <w:r w:rsidR="004D4ADF" w:rsidRPr="005609D5">
        <w:rPr>
          <w:rFonts w:ascii="Times New Roman" w:hAnsi="Times New Roman"/>
          <w:sz w:val="28"/>
          <w:szCs w:val="28"/>
        </w:rPr>
        <w:t xml:space="preserve">На основе системы оценки </w:t>
      </w:r>
      <w:r w:rsidR="005A5669" w:rsidRPr="005609D5">
        <w:rPr>
          <w:rFonts w:ascii="Times New Roman" w:hAnsi="Times New Roman"/>
          <w:sz w:val="28"/>
          <w:szCs w:val="28"/>
        </w:rPr>
        <w:t>скорректировано</w:t>
      </w:r>
      <w:r w:rsidR="004D4ADF" w:rsidRPr="005609D5">
        <w:rPr>
          <w:rFonts w:ascii="Times New Roman" w:hAnsi="Times New Roman"/>
          <w:sz w:val="28"/>
          <w:szCs w:val="28"/>
        </w:rPr>
        <w:t xml:space="preserve"> </w:t>
      </w:r>
      <w:bookmarkStart w:id="100" w:name="_Hlk112681076"/>
      <w:r w:rsidR="004D4ADF" w:rsidRPr="005609D5">
        <w:rPr>
          <w:rFonts w:ascii="Times New Roman" w:hAnsi="Times New Roman"/>
          <w:sz w:val="28"/>
          <w:szCs w:val="28"/>
        </w:rPr>
        <w:t>«Положение о формах, периодичности и порядке текущего контроля успеваемости и промежуточной аттестации и об оценке образовательных достижений обучающихся»</w:t>
      </w:r>
      <w:bookmarkEnd w:id="100"/>
      <w:r w:rsidR="005609D5" w:rsidRPr="005609D5">
        <w:rPr>
          <w:rFonts w:ascii="Times New Roman" w:hAnsi="Times New Roman"/>
          <w:sz w:val="28"/>
          <w:szCs w:val="28"/>
        </w:rPr>
        <w:t>.</w:t>
      </w:r>
    </w:p>
    <w:p w14:paraId="4C7A2744" w14:textId="77777777" w:rsidR="00DA0F76" w:rsidRPr="005609D5" w:rsidRDefault="00DA0F76" w:rsidP="005609D5">
      <w:pPr>
        <w:pStyle w:val="aa"/>
        <w:spacing w:line="276" w:lineRule="auto"/>
        <w:ind w:firstLine="709"/>
        <w:jc w:val="both"/>
        <w:rPr>
          <w:rFonts w:ascii="Times New Roman" w:hAnsi="Times New Roman"/>
          <w:sz w:val="28"/>
          <w:szCs w:val="28"/>
        </w:rPr>
      </w:pPr>
      <w:r w:rsidRPr="005609D5">
        <w:rPr>
          <w:rFonts w:ascii="Times New Roman" w:hAnsi="Times New Roman"/>
          <w:sz w:val="28"/>
          <w:szCs w:val="28"/>
        </w:rPr>
        <w:t xml:space="preserve">Основными </w:t>
      </w:r>
      <w:r w:rsidRPr="00C22DB8">
        <w:rPr>
          <w:rFonts w:ascii="Times New Roman" w:hAnsi="Times New Roman"/>
          <w:b/>
          <w:bCs/>
          <w:sz w:val="28"/>
          <w:szCs w:val="28"/>
        </w:rPr>
        <w:t>направлениями и целями</w:t>
      </w:r>
      <w:r w:rsidRPr="005609D5">
        <w:rPr>
          <w:rFonts w:ascii="Times New Roman" w:hAnsi="Times New Roman"/>
          <w:sz w:val="28"/>
          <w:szCs w:val="28"/>
        </w:rPr>
        <w:t xml:space="preserve"> оценочной деятельности в образовательной организации являются:</w:t>
      </w:r>
    </w:p>
    <w:p w14:paraId="054144D5" w14:textId="77777777" w:rsidR="00672928" w:rsidRPr="005609D5" w:rsidRDefault="00DA0F76" w:rsidP="00D92FB8">
      <w:pPr>
        <w:pStyle w:val="aa"/>
        <w:numPr>
          <w:ilvl w:val="0"/>
          <w:numId w:val="14"/>
        </w:numPr>
        <w:spacing w:line="276" w:lineRule="auto"/>
        <w:ind w:left="0" w:firstLine="709"/>
        <w:jc w:val="both"/>
        <w:rPr>
          <w:rFonts w:ascii="Times New Roman" w:hAnsi="Times New Roman"/>
          <w:sz w:val="28"/>
          <w:szCs w:val="28"/>
        </w:rPr>
      </w:pPr>
      <w:r w:rsidRPr="005609D5">
        <w:rPr>
          <w:rFonts w:ascii="Times New Roman" w:hAnsi="Times New Roman"/>
          <w:sz w:val="28"/>
          <w:szCs w:val="28"/>
        </w:rPr>
        <w:t xml:space="preserve">оценка образовательных достижений обучающихся на различных этапах обучения как основа их промежуточной и итоговой аттестации, а также основа процедур внутреннего мониторинга образовательной организации, мониторинговых исследований муниципального, регионального и федерального уровней; </w:t>
      </w:r>
    </w:p>
    <w:p w14:paraId="33FA4CC9" w14:textId="77777777" w:rsidR="00DA0F76" w:rsidRPr="005609D5" w:rsidRDefault="00DA0F76" w:rsidP="00D92FB8">
      <w:pPr>
        <w:pStyle w:val="aa"/>
        <w:numPr>
          <w:ilvl w:val="0"/>
          <w:numId w:val="14"/>
        </w:numPr>
        <w:spacing w:line="276" w:lineRule="auto"/>
        <w:ind w:left="0" w:firstLine="709"/>
        <w:jc w:val="both"/>
        <w:rPr>
          <w:rFonts w:ascii="Times New Roman" w:hAnsi="Times New Roman"/>
          <w:sz w:val="28"/>
          <w:szCs w:val="28"/>
        </w:rPr>
      </w:pPr>
      <w:r w:rsidRPr="005609D5">
        <w:rPr>
          <w:rFonts w:ascii="Times New Roman" w:hAnsi="Times New Roman"/>
          <w:sz w:val="28"/>
          <w:szCs w:val="28"/>
        </w:rPr>
        <w:t>оценка результатов деятельности педагогических работников как основа аттестационных процедур;</w:t>
      </w:r>
    </w:p>
    <w:p w14:paraId="246097B5" w14:textId="77777777" w:rsidR="00DA0F76" w:rsidRPr="005609D5" w:rsidRDefault="00DA0F76" w:rsidP="00D92FB8">
      <w:pPr>
        <w:pStyle w:val="aa"/>
        <w:numPr>
          <w:ilvl w:val="0"/>
          <w:numId w:val="14"/>
        </w:numPr>
        <w:spacing w:line="276" w:lineRule="auto"/>
        <w:ind w:left="0" w:firstLine="709"/>
        <w:jc w:val="both"/>
        <w:rPr>
          <w:rFonts w:ascii="Times New Roman" w:hAnsi="Times New Roman"/>
          <w:sz w:val="28"/>
          <w:szCs w:val="28"/>
        </w:rPr>
      </w:pPr>
      <w:r w:rsidRPr="005609D5">
        <w:rPr>
          <w:rFonts w:ascii="Times New Roman" w:hAnsi="Times New Roman"/>
          <w:sz w:val="28"/>
          <w:szCs w:val="28"/>
        </w:rPr>
        <w:lastRenderedPageBreak/>
        <w:t>оценка результатов деятельности образовательной организации как основа аккредитационных процедур.</w:t>
      </w:r>
    </w:p>
    <w:p w14:paraId="28A8C8AE" w14:textId="77777777" w:rsidR="005C28EE" w:rsidRPr="005609D5" w:rsidRDefault="00DA0F76" w:rsidP="005609D5">
      <w:pPr>
        <w:pStyle w:val="aa"/>
        <w:spacing w:line="276" w:lineRule="auto"/>
        <w:ind w:firstLine="709"/>
        <w:jc w:val="both"/>
        <w:rPr>
          <w:rFonts w:ascii="Times New Roman" w:hAnsi="Times New Roman"/>
          <w:sz w:val="28"/>
          <w:szCs w:val="28"/>
        </w:rPr>
      </w:pPr>
      <w:r w:rsidRPr="005609D5">
        <w:rPr>
          <w:rFonts w:ascii="Times New Roman" w:hAnsi="Times New Roman"/>
          <w:sz w:val="28"/>
          <w:szCs w:val="28"/>
        </w:rPr>
        <w:t>Основным объектом системы оценки, ее содержательной и критериальной базой выступают требования</w:t>
      </w:r>
      <w:r w:rsidR="00672928" w:rsidRPr="005609D5">
        <w:rPr>
          <w:rFonts w:ascii="Times New Roman" w:hAnsi="Times New Roman"/>
          <w:sz w:val="28"/>
          <w:szCs w:val="28"/>
        </w:rPr>
        <w:t xml:space="preserve"> ФГОС СОО</w:t>
      </w:r>
      <w:r w:rsidRPr="005609D5">
        <w:rPr>
          <w:rFonts w:ascii="Times New Roman" w:hAnsi="Times New Roman"/>
          <w:sz w:val="28"/>
          <w:szCs w:val="28"/>
        </w:rPr>
        <w:t xml:space="preserve">, которые конкретизируются в планируемых результатах освоения обучающимися </w:t>
      </w:r>
      <w:r w:rsidR="00672928" w:rsidRPr="005609D5">
        <w:rPr>
          <w:rFonts w:ascii="Times New Roman" w:hAnsi="Times New Roman"/>
          <w:sz w:val="28"/>
          <w:szCs w:val="28"/>
        </w:rPr>
        <w:t>О</w:t>
      </w:r>
      <w:r w:rsidRPr="005609D5">
        <w:rPr>
          <w:rFonts w:ascii="Times New Roman" w:hAnsi="Times New Roman"/>
          <w:sz w:val="28"/>
          <w:szCs w:val="28"/>
        </w:rPr>
        <w:t xml:space="preserve">ОП СОО. </w:t>
      </w:r>
    </w:p>
    <w:p w14:paraId="6E279173" w14:textId="2C17BB65" w:rsidR="00815F66" w:rsidRPr="00815F66" w:rsidRDefault="00815F66" w:rsidP="00815F66">
      <w:pPr>
        <w:pStyle w:val="aa"/>
        <w:spacing w:line="276" w:lineRule="auto"/>
        <w:ind w:firstLine="709"/>
        <w:jc w:val="both"/>
        <w:rPr>
          <w:rFonts w:ascii="Times New Roman" w:hAnsi="Times New Roman"/>
          <w:sz w:val="28"/>
          <w:szCs w:val="28"/>
        </w:rPr>
      </w:pPr>
      <w:r w:rsidRPr="00815F66">
        <w:rPr>
          <w:rFonts w:ascii="Times New Roman" w:hAnsi="Times New Roman"/>
          <w:sz w:val="28"/>
          <w:szCs w:val="28"/>
        </w:rPr>
        <w:t xml:space="preserve">Система оценки включает процедуры внутренней и внешней оценки в соответствии с внутренней системой оценки качества образования (ВСОКО) и единым графиком оценочных </w:t>
      </w:r>
      <w:r w:rsidR="0037429E">
        <w:rPr>
          <w:rFonts w:ascii="Times New Roman" w:hAnsi="Times New Roman"/>
          <w:sz w:val="28"/>
          <w:szCs w:val="28"/>
        </w:rPr>
        <w:t>мероприятий</w:t>
      </w:r>
      <w:r w:rsidRPr="00815F66">
        <w:rPr>
          <w:rFonts w:ascii="Times New Roman" w:hAnsi="Times New Roman"/>
          <w:sz w:val="28"/>
          <w:szCs w:val="28"/>
        </w:rPr>
        <w:t xml:space="preserve"> школы.</w:t>
      </w:r>
    </w:p>
    <w:p w14:paraId="7F03EB99" w14:textId="58A57434" w:rsidR="00815F66" w:rsidRPr="0037429E" w:rsidRDefault="0037429E" w:rsidP="00815F66">
      <w:pPr>
        <w:pStyle w:val="aa"/>
        <w:spacing w:line="276" w:lineRule="auto"/>
        <w:ind w:firstLine="709"/>
        <w:jc w:val="both"/>
        <w:rPr>
          <w:rFonts w:ascii="Times New Roman" w:hAnsi="Times New Roman"/>
          <w:color w:val="FF0000"/>
          <w:sz w:val="28"/>
          <w:szCs w:val="28"/>
        </w:rPr>
      </w:pPr>
      <w:r w:rsidRPr="0037429E">
        <w:rPr>
          <w:rFonts w:ascii="Times New Roman" w:hAnsi="Times New Roman"/>
          <w:color w:val="FF0000"/>
          <w:sz w:val="28"/>
          <w:szCs w:val="28"/>
        </w:rPr>
        <w:t>ССЫЛКА НА ГРАФИК ОЦЕНОЧНЫХ МЕРОПРИЯТИЙ!!!!</w:t>
      </w:r>
    </w:p>
    <w:p w14:paraId="5472527A" w14:textId="77777777" w:rsidR="00DA0F76" w:rsidRPr="005609D5" w:rsidRDefault="00DA0F76" w:rsidP="00C22DB8">
      <w:pPr>
        <w:pStyle w:val="aa"/>
        <w:jc w:val="both"/>
        <w:rPr>
          <w:rFonts w:ascii="Times New Roman" w:hAnsi="Times New Roman"/>
          <w:sz w:val="28"/>
          <w:szCs w:val="28"/>
        </w:rPr>
      </w:pPr>
      <w:r w:rsidRPr="005609D5">
        <w:rPr>
          <w:rFonts w:ascii="Times New Roman" w:hAnsi="Times New Roman"/>
          <w:b/>
          <w:bCs/>
          <w:sz w:val="28"/>
          <w:szCs w:val="28"/>
        </w:rPr>
        <w:t>Внутренняя оценка</w:t>
      </w:r>
      <w:r w:rsidRPr="005609D5">
        <w:rPr>
          <w:rFonts w:ascii="Times New Roman" w:hAnsi="Times New Roman"/>
          <w:sz w:val="28"/>
          <w:szCs w:val="28"/>
        </w:rPr>
        <w:t xml:space="preserve"> включает:</w:t>
      </w:r>
      <w:r w:rsidR="00C22DB8" w:rsidRPr="00C22DB8">
        <w:rPr>
          <w:rFonts w:ascii="Times New Roman" w:eastAsia="SchoolBookSanPin" w:hAnsi="Times New Roman" w:cstheme="minorBidi"/>
          <w:sz w:val="28"/>
          <w:szCs w:val="28"/>
        </w:rPr>
        <w:t xml:space="preserve"> </w:t>
      </w:r>
      <w:r w:rsidR="00C22DB8" w:rsidRPr="00C22DB8">
        <w:rPr>
          <w:rFonts w:ascii="Times New Roman" w:hAnsi="Times New Roman"/>
          <w:sz w:val="28"/>
          <w:szCs w:val="28"/>
        </w:rPr>
        <w:t>(Внутрення система оценки должна соответствовать Положению о ВСОКО и Положению о текущем контроле и промежуточной аттестации обучающихся)</w:t>
      </w:r>
      <w:r w:rsidR="00C22DB8">
        <w:rPr>
          <w:rFonts w:ascii="Times New Roman" w:hAnsi="Times New Roman"/>
          <w:sz w:val="28"/>
          <w:szCs w:val="28"/>
        </w:rPr>
        <w:t>.</w:t>
      </w:r>
    </w:p>
    <w:p w14:paraId="40D302F0" w14:textId="77777777" w:rsidR="00C22DB8" w:rsidRPr="00C22DB8" w:rsidRDefault="00C22DB8" w:rsidP="00142660">
      <w:pPr>
        <w:pStyle w:val="aa"/>
        <w:numPr>
          <w:ilvl w:val="0"/>
          <w:numId w:val="139"/>
        </w:numPr>
        <w:spacing w:line="276" w:lineRule="auto"/>
        <w:rPr>
          <w:rFonts w:ascii="Times New Roman" w:hAnsi="Times New Roman"/>
          <w:sz w:val="28"/>
          <w:szCs w:val="28"/>
        </w:rPr>
      </w:pPr>
      <w:r w:rsidRPr="00C22DB8">
        <w:rPr>
          <w:rFonts w:ascii="Times New Roman" w:hAnsi="Times New Roman"/>
          <w:sz w:val="28"/>
          <w:szCs w:val="28"/>
        </w:rPr>
        <w:t>стартовую диагностику (стартовые (диагностические) работы);</w:t>
      </w:r>
    </w:p>
    <w:p w14:paraId="7A248B40" w14:textId="77777777" w:rsidR="00C22DB8" w:rsidRPr="00C22DB8" w:rsidRDefault="00C22DB8" w:rsidP="00142660">
      <w:pPr>
        <w:pStyle w:val="aa"/>
        <w:numPr>
          <w:ilvl w:val="0"/>
          <w:numId w:val="139"/>
        </w:numPr>
        <w:spacing w:line="276" w:lineRule="auto"/>
        <w:rPr>
          <w:rFonts w:ascii="Times New Roman" w:hAnsi="Times New Roman"/>
          <w:sz w:val="28"/>
          <w:szCs w:val="28"/>
        </w:rPr>
      </w:pPr>
      <w:r w:rsidRPr="00C22DB8">
        <w:rPr>
          <w:rFonts w:ascii="Times New Roman" w:hAnsi="Times New Roman"/>
          <w:sz w:val="28"/>
          <w:szCs w:val="28"/>
        </w:rPr>
        <w:t>текущую и тематическую оценку;</w:t>
      </w:r>
    </w:p>
    <w:p w14:paraId="66FEFCD3" w14:textId="77777777" w:rsidR="00C22DB8" w:rsidRPr="00C22DB8" w:rsidRDefault="00C22DB8" w:rsidP="00142660">
      <w:pPr>
        <w:pStyle w:val="aa"/>
        <w:numPr>
          <w:ilvl w:val="0"/>
          <w:numId w:val="139"/>
        </w:numPr>
        <w:spacing w:line="276" w:lineRule="auto"/>
        <w:rPr>
          <w:rFonts w:ascii="Times New Roman" w:hAnsi="Times New Roman"/>
          <w:sz w:val="28"/>
          <w:szCs w:val="28"/>
        </w:rPr>
      </w:pPr>
      <w:r w:rsidRPr="00C22DB8">
        <w:rPr>
          <w:rFonts w:ascii="Times New Roman" w:hAnsi="Times New Roman"/>
          <w:sz w:val="28"/>
          <w:szCs w:val="28"/>
        </w:rPr>
        <w:t>итоговую оценку;</w:t>
      </w:r>
    </w:p>
    <w:p w14:paraId="5F361E1E" w14:textId="77777777" w:rsidR="00C22DB8" w:rsidRPr="00C22DB8" w:rsidRDefault="00C22DB8" w:rsidP="00142660">
      <w:pPr>
        <w:pStyle w:val="aa"/>
        <w:numPr>
          <w:ilvl w:val="0"/>
          <w:numId w:val="139"/>
        </w:numPr>
        <w:spacing w:line="276" w:lineRule="auto"/>
        <w:rPr>
          <w:rFonts w:ascii="Times New Roman" w:hAnsi="Times New Roman"/>
          <w:sz w:val="28"/>
          <w:szCs w:val="28"/>
        </w:rPr>
      </w:pPr>
      <w:r w:rsidRPr="00C22DB8">
        <w:rPr>
          <w:rFonts w:ascii="Times New Roman" w:hAnsi="Times New Roman"/>
          <w:sz w:val="28"/>
          <w:szCs w:val="28"/>
        </w:rPr>
        <w:t>промежуточную аттестацию;</w:t>
      </w:r>
    </w:p>
    <w:p w14:paraId="3A2E3B37" w14:textId="77777777" w:rsidR="00C22DB8" w:rsidRPr="00C22DB8" w:rsidRDefault="00C22DB8" w:rsidP="00142660">
      <w:pPr>
        <w:pStyle w:val="aa"/>
        <w:numPr>
          <w:ilvl w:val="0"/>
          <w:numId w:val="139"/>
        </w:numPr>
        <w:spacing w:line="276" w:lineRule="auto"/>
        <w:rPr>
          <w:rFonts w:ascii="Times New Roman" w:hAnsi="Times New Roman"/>
          <w:sz w:val="28"/>
          <w:szCs w:val="28"/>
        </w:rPr>
      </w:pPr>
      <w:r w:rsidRPr="00C22DB8">
        <w:rPr>
          <w:rFonts w:ascii="Times New Roman" w:hAnsi="Times New Roman"/>
          <w:sz w:val="28"/>
          <w:szCs w:val="28"/>
        </w:rPr>
        <w:t>психолого-педагогическое наблюдение;</w:t>
      </w:r>
    </w:p>
    <w:p w14:paraId="1AA2906A" w14:textId="77777777" w:rsidR="00C22DB8" w:rsidRPr="00C22DB8" w:rsidRDefault="00C22DB8" w:rsidP="00142660">
      <w:pPr>
        <w:pStyle w:val="aa"/>
        <w:numPr>
          <w:ilvl w:val="0"/>
          <w:numId w:val="139"/>
        </w:numPr>
        <w:spacing w:line="276" w:lineRule="auto"/>
        <w:rPr>
          <w:rFonts w:ascii="Times New Roman" w:hAnsi="Times New Roman"/>
          <w:sz w:val="28"/>
          <w:szCs w:val="28"/>
        </w:rPr>
      </w:pPr>
      <w:r w:rsidRPr="00C22DB8">
        <w:rPr>
          <w:rFonts w:ascii="Times New Roman" w:hAnsi="Times New Roman"/>
          <w:sz w:val="28"/>
          <w:szCs w:val="28"/>
        </w:rPr>
        <w:t>портфолио;</w:t>
      </w:r>
    </w:p>
    <w:p w14:paraId="698AE768" w14:textId="77777777" w:rsidR="00C22DB8" w:rsidRPr="00C22DB8" w:rsidRDefault="00C22DB8" w:rsidP="00142660">
      <w:pPr>
        <w:pStyle w:val="aa"/>
        <w:numPr>
          <w:ilvl w:val="0"/>
          <w:numId w:val="139"/>
        </w:numPr>
        <w:spacing w:line="276" w:lineRule="auto"/>
        <w:rPr>
          <w:rFonts w:ascii="Times New Roman" w:hAnsi="Times New Roman"/>
          <w:sz w:val="28"/>
          <w:szCs w:val="28"/>
        </w:rPr>
      </w:pPr>
      <w:r w:rsidRPr="00C22DB8">
        <w:rPr>
          <w:rFonts w:ascii="Times New Roman" w:hAnsi="Times New Roman"/>
          <w:sz w:val="28"/>
          <w:szCs w:val="28"/>
        </w:rPr>
        <w:t>внутренний мониторинг образовательных достижений обучающихся (комплексные (диагностические) работы).</w:t>
      </w:r>
    </w:p>
    <w:p w14:paraId="10DC63C4" w14:textId="77777777" w:rsidR="005C28EE" w:rsidRPr="005609D5" w:rsidRDefault="005C28EE" w:rsidP="00C621F1">
      <w:pPr>
        <w:pStyle w:val="aa"/>
        <w:spacing w:line="276" w:lineRule="auto"/>
        <w:ind w:firstLine="709"/>
        <w:jc w:val="both"/>
        <w:rPr>
          <w:rFonts w:ascii="Times New Roman" w:hAnsi="Times New Roman"/>
          <w:b/>
          <w:bCs/>
          <w:sz w:val="28"/>
          <w:szCs w:val="28"/>
        </w:rPr>
      </w:pPr>
      <w:r w:rsidRPr="005609D5">
        <w:rPr>
          <w:rFonts w:ascii="Times New Roman" w:hAnsi="Times New Roman"/>
          <w:sz w:val="28"/>
          <w:szCs w:val="28"/>
        </w:rPr>
        <w:t>Особой формой внутренней оценки личностных результатов является портфолио. Особенности формирования, процедуры оценивания и другие положения определены в отдельном локальном акте.</w:t>
      </w:r>
    </w:p>
    <w:p w14:paraId="71EC07A7" w14:textId="77777777" w:rsidR="00C621F1" w:rsidRPr="00C621F1" w:rsidRDefault="00C621F1" w:rsidP="00C621F1">
      <w:pPr>
        <w:pStyle w:val="aa"/>
        <w:ind w:firstLine="709"/>
        <w:rPr>
          <w:rFonts w:ascii="Times New Roman" w:hAnsi="Times New Roman"/>
          <w:b/>
          <w:bCs/>
          <w:sz w:val="28"/>
          <w:szCs w:val="28"/>
        </w:rPr>
      </w:pPr>
      <w:r w:rsidRPr="00C621F1">
        <w:rPr>
          <w:rFonts w:ascii="Times New Roman" w:hAnsi="Times New Roman"/>
          <w:b/>
          <w:bCs/>
          <w:sz w:val="28"/>
          <w:szCs w:val="28"/>
        </w:rPr>
        <w:t>Внешняя оценка включает:</w:t>
      </w:r>
    </w:p>
    <w:p w14:paraId="06EE8D61" w14:textId="38C32A45" w:rsidR="00C22DB8" w:rsidRPr="00C22DB8" w:rsidRDefault="00C22DB8" w:rsidP="00142660">
      <w:pPr>
        <w:pStyle w:val="aa"/>
        <w:numPr>
          <w:ilvl w:val="0"/>
          <w:numId w:val="140"/>
        </w:numPr>
        <w:spacing w:line="276" w:lineRule="auto"/>
        <w:jc w:val="both"/>
        <w:rPr>
          <w:rFonts w:ascii="Times New Roman" w:hAnsi="Times New Roman"/>
          <w:bCs/>
          <w:sz w:val="28"/>
          <w:szCs w:val="28"/>
        </w:rPr>
      </w:pPr>
      <w:r w:rsidRPr="00C22DB8">
        <w:rPr>
          <w:rFonts w:ascii="Times New Roman" w:hAnsi="Times New Roman"/>
          <w:b/>
          <w:bCs/>
          <w:sz w:val="28"/>
          <w:szCs w:val="28"/>
        </w:rPr>
        <w:t xml:space="preserve">Независимую оценку качества подготовки обучающихся, </w:t>
      </w:r>
      <w:r w:rsidRPr="00C22DB8">
        <w:rPr>
          <w:rFonts w:ascii="Times New Roman" w:hAnsi="Times New Roman"/>
          <w:bCs/>
          <w:sz w:val="28"/>
          <w:szCs w:val="28"/>
        </w:rPr>
        <w:t xml:space="preserve">согласно Постановлению Правительства Российской Федерации от 30 апреля 2024 года № 556 «Об утверждении перечня мероприятий по оценке качества образования и правил проведения мероприятий по </w:t>
      </w:r>
      <w:r w:rsidR="0037429E">
        <w:rPr>
          <w:rFonts w:ascii="Times New Roman" w:hAnsi="Times New Roman"/>
          <w:bCs/>
          <w:sz w:val="28"/>
          <w:szCs w:val="28"/>
        </w:rPr>
        <w:t>оценке качества образования»</w:t>
      </w:r>
      <w:r w:rsidRPr="00C22DB8">
        <w:rPr>
          <w:rFonts w:ascii="Times New Roman" w:hAnsi="Times New Roman"/>
          <w:bCs/>
          <w:sz w:val="28"/>
          <w:szCs w:val="28"/>
        </w:rPr>
        <w:t>:</w:t>
      </w:r>
    </w:p>
    <w:p w14:paraId="08B27186" w14:textId="13F91C54" w:rsidR="00C22DB8" w:rsidRPr="00C22DB8" w:rsidRDefault="00C22DB8" w:rsidP="00142660">
      <w:pPr>
        <w:pStyle w:val="aa"/>
        <w:numPr>
          <w:ilvl w:val="1"/>
          <w:numId w:val="140"/>
        </w:numPr>
        <w:spacing w:line="276" w:lineRule="auto"/>
        <w:jc w:val="both"/>
        <w:rPr>
          <w:rFonts w:ascii="Times New Roman" w:hAnsi="Times New Roman"/>
          <w:bCs/>
          <w:sz w:val="28"/>
          <w:szCs w:val="28"/>
        </w:rPr>
      </w:pPr>
      <w:r w:rsidRPr="00C22DB8">
        <w:rPr>
          <w:rFonts w:ascii="Times New Roman" w:hAnsi="Times New Roman"/>
          <w:bCs/>
          <w:sz w:val="28"/>
          <w:szCs w:val="28"/>
        </w:rPr>
        <w:t>Национальные сопост</w:t>
      </w:r>
      <w:r w:rsidR="0037429E">
        <w:rPr>
          <w:rFonts w:ascii="Times New Roman" w:hAnsi="Times New Roman"/>
          <w:bCs/>
          <w:sz w:val="28"/>
          <w:szCs w:val="28"/>
        </w:rPr>
        <w:t>а</w:t>
      </w:r>
      <w:r w:rsidRPr="00C22DB8">
        <w:rPr>
          <w:rFonts w:ascii="Times New Roman" w:hAnsi="Times New Roman"/>
          <w:bCs/>
          <w:sz w:val="28"/>
          <w:szCs w:val="28"/>
        </w:rPr>
        <w:t>вительные исследования качества общего образования;</w:t>
      </w:r>
    </w:p>
    <w:p w14:paraId="40B9C665" w14:textId="77777777" w:rsidR="00C22DB8" w:rsidRPr="00C22DB8" w:rsidRDefault="00C22DB8" w:rsidP="00142660">
      <w:pPr>
        <w:pStyle w:val="aa"/>
        <w:numPr>
          <w:ilvl w:val="1"/>
          <w:numId w:val="140"/>
        </w:numPr>
        <w:spacing w:line="276" w:lineRule="auto"/>
        <w:jc w:val="both"/>
        <w:rPr>
          <w:rFonts w:ascii="Times New Roman" w:hAnsi="Times New Roman"/>
          <w:bCs/>
          <w:sz w:val="28"/>
          <w:szCs w:val="28"/>
        </w:rPr>
      </w:pPr>
      <w:r w:rsidRPr="00C22DB8">
        <w:rPr>
          <w:rFonts w:ascii="Times New Roman" w:hAnsi="Times New Roman"/>
          <w:bCs/>
          <w:sz w:val="28"/>
          <w:szCs w:val="28"/>
        </w:rPr>
        <w:t>Всероссийские проверочные пработы;</w:t>
      </w:r>
    </w:p>
    <w:p w14:paraId="31FCEAAE" w14:textId="32754C2F" w:rsidR="00C22DB8" w:rsidRPr="00C22DB8" w:rsidRDefault="00C22DB8" w:rsidP="00142660">
      <w:pPr>
        <w:pStyle w:val="aa"/>
        <w:numPr>
          <w:ilvl w:val="1"/>
          <w:numId w:val="140"/>
        </w:numPr>
        <w:spacing w:line="276" w:lineRule="auto"/>
        <w:jc w:val="both"/>
        <w:rPr>
          <w:rFonts w:ascii="Times New Roman" w:hAnsi="Times New Roman"/>
          <w:bCs/>
          <w:sz w:val="28"/>
          <w:szCs w:val="28"/>
        </w:rPr>
      </w:pPr>
      <w:r w:rsidRPr="00C22DB8">
        <w:rPr>
          <w:rFonts w:ascii="Times New Roman" w:hAnsi="Times New Roman"/>
          <w:bCs/>
          <w:sz w:val="28"/>
          <w:szCs w:val="28"/>
        </w:rPr>
        <w:t>Международные сопост</w:t>
      </w:r>
      <w:r w:rsidR="0037429E">
        <w:rPr>
          <w:rFonts w:ascii="Times New Roman" w:hAnsi="Times New Roman"/>
          <w:bCs/>
          <w:sz w:val="28"/>
          <w:szCs w:val="28"/>
        </w:rPr>
        <w:t>а</w:t>
      </w:r>
      <w:r w:rsidRPr="00C22DB8">
        <w:rPr>
          <w:rFonts w:ascii="Times New Roman" w:hAnsi="Times New Roman"/>
          <w:bCs/>
          <w:sz w:val="28"/>
          <w:szCs w:val="28"/>
        </w:rPr>
        <w:t>вительные исследования качества общего образования.</w:t>
      </w:r>
    </w:p>
    <w:p w14:paraId="4EC3F4D2" w14:textId="77777777" w:rsidR="00C22DB8" w:rsidRPr="00C22DB8" w:rsidRDefault="00C22DB8" w:rsidP="00142660">
      <w:pPr>
        <w:pStyle w:val="aa"/>
        <w:numPr>
          <w:ilvl w:val="0"/>
          <w:numId w:val="140"/>
        </w:numPr>
        <w:jc w:val="both"/>
        <w:rPr>
          <w:rFonts w:ascii="Times New Roman" w:hAnsi="Times New Roman"/>
          <w:bCs/>
          <w:sz w:val="28"/>
          <w:szCs w:val="28"/>
        </w:rPr>
      </w:pPr>
      <w:r w:rsidRPr="00C22DB8">
        <w:rPr>
          <w:rFonts w:ascii="Times New Roman" w:hAnsi="Times New Roman"/>
          <w:b/>
          <w:bCs/>
          <w:sz w:val="28"/>
          <w:szCs w:val="28"/>
        </w:rPr>
        <w:t xml:space="preserve">Итоговая аттестация </w:t>
      </w:r>
      <w:r w:rsidRPr="00C22DB8">
        <w:rPr>
          <w:rFonts w:ascii="Times New Roman" w:hAnsi="Times New Roman"/>
          <w:bCs/>
          <w:sz w:val="28"/>
          <w:szCs w:val="28"/>
        </w:rPr>
        <w:t>(Государственная итоговая аттестация по</w:t>
      </w:r>
      <w:r>
        <w:rPr>
          <w:rFonts w:ascii="Times New Roman" w:hAnsi="Times New Roman"/>
          <w:bCs/>
          <w:sz w:val="28"/>
          <w:szCs w:val="28"/>
        </w:rPr>
        <w:t xml:space="preserve"> </w:t>
      </w:r>
      <w:r w:rsidRPr="00C22DB8">
        <w:rPr>
          <w:rFonts w:ascii="Times New Roman" w:hAnsi="Times New Roman"/>
          <w:bCs/>
          <w:sz w:val="28"/>
          <w:szCs w:val="28"/>
        </w:rPr>
        <w:t xml:space="preserve">образоватиельной программе </w:t>
      </w:r>
      <w:r>
        <w:rPr>
          <w:rFonts w:ascii="Times New Roman" w:hAnsi="Times New Roman"/>
          <w:bCs/>
          <w:sz w:val="28"/>
          <w:szCs w:val="28"/>
        </w:rPr>
        <w:t>среднего</w:t>
      </w:r>
      <w:r w:rsidRPr="00C22DB8">
        <w:rPr>
          <w:rFonts w:ascii="Times New Roman" w:hAnsi="Times New Roman"/>
          <w:bCs/>
          <w:sz w:val="28"/>
          <w:szCs w:val="28"/>
        </w:rPr>
        <w:t xml:space="preserve"> общего образования, </w:t>
      </w:r>
      <w:r w:rsidRPr="00C22DB8">
        <w:rPr>
          <w:rFonts w:ascii="Times New Roman" w:hAnsi="Times New Roman"/>
          <w:bCs/>
          <w:i/>
          <w:sz w:val="28"/>
          <w:szCs w:val="28"/>
        </w:rPr>
        <w:t>статья 59 ФЗ «Об образовании в РФ» от 29.12.2012 №273-ФЗ)</w:t>
      </w:r>
      <w:r w:rsidRPr="00C22DB8">
        <w:rPr>
          <w:rFonts w:ascii="Times New Roman" w:hAnsi="Times New Roman"/>
          <w:bCs/>
          <w:sz w:val="28"/>
          <w:szCs w:val="28"/>
        </w:rPr>
        <w:t>:</w:t>
      </w:r>
    </w:p>
    <w:p w14:paraId="4E93ED70" w14:textId="11635404" w:rsidR="00C22DB8" w:rsidRPr="00C22DB8" w:rsidRDefault="00C22DB8" w:rsidP="00142660">
      <w:pPr>
        <w:pStyle w:val="aa"/>
        <w:numPr>
          <w:ilvl w:val="1"/>
          <w:numId w:val="140"/>
        </w:numPr>
        <w:rPr>
          <w:rFonts w:ascii="Times New Roman" w:hAnsi="Times New Roman"/>
          <w:bCs/>
          <w:sz w:val="28"/>
          <w:szCs w:val="28"/>
        </w:rPr>
      </w:pPr>
      <w:r w:rsidRPr="00C22DB8">
        <w:rPr>
          <w:rFonts w:ascii="Times New Roman" w:hAnsi="Times New Roman"/>
          <w:bCs/>
          <w:sz w:val="28"/>
          <w:szCs w:val="28"/>
        </w:rPr>
        <w:t xml:space="preserve">в форме </w:t>
      </w:r>
      <w:r>
        <w:rPr>
          <w:rFonts w:ascii="Times New Roman" w:hAnsi="Times New Roman"/>
          <w:bCs/>
          <w:sz w:val="28"/>
          <w:szCs w:val="28"/>
        </w:rPr>
        <w:t>единого государственного экзамена</w:t>
      </w:r>
      <w:r w:rsidRPr="00C22DB8">
        <w:rPr>
          <w:rFonts w:ascii="Times New Roman" w:hAnsi="Times New Roman"/>
          <w:bCs/>
          <w:sz w:val="28"/>
          <w:szCs w:val="28"/>
        </w:rPr>
        <w:t xml:space="preserve"> (</w:t>
      </w:r>
      <w:r>
        <w:rPr>
          <w:rFonts w:ascii="Times New Roman" w:hAnsi="Times New Roman"/>
          <w:bCs/>
          <w:sz w:val="28"/>
          <w:szCs w:val="28"/>
        </w:rPr>
        <w:t>Е</w:t>
      </w:r>
      <w:r w:rsidR="0037429E">
        <w:rPr>
          <w:rFonts w:ascii="Times New Roman" w:hAnsi="Times New Roman"/>
          <w:bCs/>
          <w:sz w:val="28"/>
          <w:szCs w:val="28"/>
        </w:rPr>
        <w:t>ГЭ);</w:t>
      </w:r>
      <w:r w:rsidRPr="00C22DB8">
        <w:rPr>
          <w:rFonts w:ascii="Times New Roman" w:hAnsi="Times New Roman"/>
          <w:bCs/>
          <w:sz w:val="28"/>
          <w:szCs w:val="28"/>
        </w:rPr>
        <w:t xml:space="preserve"> </w:t>
      </w:r>
    </w:p>
    <w:p w14:paraId="1C08B0AA" w14:textId="77777777" w:rsidR="00C22DB8" w:rsidRPr="00C22DB8" w:rsidRDefault="00C22DB8" w:rsidP="00142660">
      <w:pPr>
        <w:pStyle w:val="aa"/>
        <w:numPr>
          <w:ilvl w:val="1"/>
          <w:numId w:val="140"/>
        </w:numPr>
        <w:rPr>
          <w:rFonts w:ascii="Times New Roman" w:hAnsi="Times New Roman"/>
          <w:bCs/>
          <w:sz w:val="28"/>
          <w:szCs w:val="28"/>
        </w:rPr>
      </w:pPr>
      <w:r w:rsidRPr="00C22DB8">
        <w:rPr>
          <w:rFonts w:ascii="Times New Roman" w:hAnsi="Times New Roman"/>
          <w:bCs/>
          <w:sz w:val="28"/>
          <w:szCs w:val="28"/>
        </w:rPr>
        <w:t>в форме государственного выпускного экзамена (ГВЭ) для обучающихся с ОВЗ, детей-инвалидов.</w:t>
      </w:r>
    </w:p>
    <w:p w14:paraId="146E2E78" w14:textId="77777777" w:rsidR="00DA0F76" w:rsidRPr="005609D5" w:rsidRDefault="00DA0F76" w:rsidP="005609D5">
      <w:pPr>
        <w:pStyle w:val="aa"/>
        <w:spacing w:line="276" w:lineRule="auto"/>
        <w:ind w:firstLine="709"/>
        <w:jc w:val="both"/>
        <w:rPr>
          <w:rFonts w:ascii="Times New Roman" w:hAnsi="Times New Roman"/>
          <w:sz w:val="28"/>
          <w:szCs w:val="28"/>
        </w:rPr>
      </w:pPr>
      <w:r w:rsidRPr="005609D5">
        <w:rPr>
          <w:rFonts w:ascii="Times New Roman" w:hAnsi="Times New Roman"/>
          <w:sz w:val="28"/>
          <w:szCs w:val="28"/>
        </w:rPr>
        <w:lastRenderedPageBreak/>
        <w:t>В соответствии с</w:t>
      </w:r>
      <w:r w:rsidR="00672928" w:rsidRPr="005609D5">
        <w:rPr>
          <w:rFonts w:ascii="Times New Roman" w:hAnsi="Times New Roman"/>
          <w:sz w:val="28"/>
          <w:szCs w:val="28"/>
        </w:rPr>
        <w:t xml:space="preserve"> ФГОС СОО</w:t>
      </w:r>
      <w:r w:rsidRPr="005609D5">
        <w:rPr>
          <w:rFonts w:ascii="Times New Roman" w:hAnsi="Times New Roman"/>
          <w:sz w:val="28"/>
          <w:szCs w:val="28"/>
        </w:rPr>
        <w:t xml:space="preserve"> система оценки образовательной организации реализует системно-деятельностный, уровневый и комплексный подходы к оценке образовательных достижений.</w:t>
      </w:r>
    </w:p>
    <w:p w14:paraId="61F97AB9" w14:textId="77777777" w:rsidR="00DA0F76" w:rsidRPr="005609D5" w:rsidRDefault="00DA0F76" w:rsidP="005609D5">
      <w:pPr>
        <w:pStyle w:val="aa"/>
        <w:spacing w:line="276" w:lineRule="auto"/>
        <w:ind w:firstLine="709"/>
        <w:jc w:val="both"/>
        <w:rPr>
          <w:rFonts w:ascii="Times New Roman" w:hAnsi="Times New Roman"/>
          <w:sz w:val="28"/>
          <w:szCs w:val="28"/>
        </w:rPr>
      </w:pPr>
      <w:r w:rsidRPr="005609D5">
        <w:rPr>
          <w:rFonts w:ascii="Times New Roman" w:hAnsi="Times New Roman"/>
          <w:b/>
          <w:bCs/>
          <w:sz w:val="28"/>
          <w:szCs w:val="28"/>
        </w:rPr>
        <w:t>Системно-деятельностный подход</w:t>
      </w:r>
      <w:r w:rsidRPr="005609D5">
        <w:rPr>
          <w:rFonts w:ascii="Times New Roman" w:hAnsi="Times New Roman"/>
          <w:sz w:val="28"/>
          <w:szCs w:val="28"/>
        </w:rPr>
        <w:t xml:space="preserve"> к оценке образовательных достижений обучающихся проявляется в оценке способности обучающихся к решению учебно-познавательных и учебно-практических задач, а также в оценке уровня функциональной грамотности обучающихся. Он обеспечивается содержанием и критериями оценки, в качестве которых выступают планируемые результаты обучения, выраженные в деятельностной форме.</w:t>
      </w:r>
    </w:p>
    <w:p w14:paraId="3AE5EFD6" w14:textId="77777777" w:rsidR="00DA0F76" w:rsidRPr="005609D5" w:rsidRDefault="00DA0F76" w:rsidP="005609D5">
      <w:pPr>
        <w:pStyle w:val="aa"/>
        <w:spacing w:line="276" w:lineRule="auto"/>
        <w:ind w:firstLine="567"/>
        <w:jc w:val="both"/>
        <w:rPr>
          <w:rFonts w:ascii="Times New Roman" w:hAnsi="Times New Roman"/>
          <w:sz w:val="28"/>
          <w:szCs w:val="28"/>
        </w:rPr>
      </w:pPr>
      <w:r w:rsidRPr="005609D5">
        <w:rPr>
          <w:rFonts w:ascii="Times New Roman" w:hAnsi="Times New Roman"/>
          <w:b/>
          <w:bCs/>
          <w:sz w:val="28"/>
          <w:szCs w:val="28"/>
        </w:rPr>
        <w:t>Уровневый подход</w:t>
      </w:r>
      <w:r w:rsidRPr="005609D5">
        <w:rPr>
          <w:rFonts w:ascii="Times New Roman" w:hAnsi="Times New Roman"/>
          <w:sz w:val="28"/>
          <w:szCs w:val="28"/>
        </w:rPr>
        <w:t xml:space="preserve"> служит важнейшей основой для организации индивидуальной работы с обучающимися. Он реализуется как по отношению к содержанию оценки, так и к представлению и интерпретации результатов измерений.</w:t>
      </w:r>
    </w:p>
    <w:p w14:paraId="222EBC69" w14:textId="77777777" w:rsidR="00DA0F76" w:rsidRPr="005609D5" w:rsidRDefault="00DA0F76"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Уровневый подход реализуется за счет фиксации различных уровней достижения обучающимися планируемых результатов. Достижение базового уровня свидетельствует о способности обучающихся решать типовые учебные задачи, целенаправленно отрабатываемые со всеми обучающимися в ходе учебного процесса</w:t>
      </w:r>
      <w:r w:rsidR="00A93D67" w:rsidRPr="005609D5">
        <w:rPr>
          <w:rFonts w:ascii="Times New Roman" w:hAnsi="Times New Roman"/>
          <w:sz w:val="28"/>
          <w:szCs w:val="28"/>
        </w:rPr>
        <w:t xml:space="preserve">, </w:t>
      </w:r>
      <w:r w:rsidRPr="005609D5">
        <w:rPr>
          <w:rFonts w:ascii="Times New Roman" w:hAnsi="Times New Roman"/>
          <w:sz w:val="28"/>
          <w:szCs w:val="28"/>
        </w:rPr>
        <w:t>выступает достаточным для продолжения обучения и усвоения последующего учебного материала.</w:t>
      </w:r>
    </w:p>
    <w:p w14:paraId="75FECF8C" w14:textId="77777777" w:rsidR="00DA0F76" w:rsidRPr="005609D5" w:rsidRDefault="00DA0F76" w:rsidP="005609D5">
      <w:pPr>
        <w:pStyle w:val="aa"/>
        <w:spacing w:line="276" w:lineRule="auto"/>
        <w:ind w:firstLine="567"/>
        <w:jc w:val="both"/>
        <w:rPr>
          <w:rFonts w:ascii="Times New Roman" w:hAnsi="Times New Roman"/>
          <w:sz w:val="28"/>
          <w:szCs w:val="28"/>
        </w:rPr>
      </w:pPr>
      <w:r w:rsidRPr="005609D5">
        <w:rPr>
          <w:rFonts w:ascii="Times New Roman" w:hAnsi="Times New Roman"/>
          <w:b/>
          <w:bCs/>
          <w:sz w:val="28"/>
          <w:szCs w:val="28"/>
        </w:rPr>
        <w:t>Комплексный подход</w:t>
      </w:r>
      <w:r w:rsidRPr="005609D5">
        <w:rPr>
          <w:rFonts w:ascii="Times New Roman" w:hAnsi="Times New Roman"/>
          <w:sz w:val="28"/>
          <w:szCs w:val="28"/>
        </w:rPr>
        <w:t xml:space="preserve"> к оценке образовательных достижений реализуется через:</w:t>
      </w:r>
    </w:p>
    <w:p w14:paraId="4B6D3208" w14:textId="77777777" w:rsidR="00DA0F76" w:rsidRPr="005609D5" w:rsidRDefault="00DA0F76" w:rsidP="00D92FB8">
      <w:pPr>
        <w:pStyle w:val="aa"/>
        <w:numPr>
          <w:ilvl w:val="0"/>
          <w:numId w:val="17"/>
        </w:numPr>
        <w:spacing w:line="276" w:lineRule="auto"/>
        <w:jc w:val="both"/>
        <w:rPr>
          <w:rFonts w:ascii="Times New Roman" w:hAnsi="Times New Roman"/>
          <w:sz w:val="28"/>
          <w:szCs w:val="28"/>
        </w:rPr>
      </w:pPr>
      <w:r w:rsidRPr="005609D5">
        <w:rPr>
          <w:rFonts w:ascii="Times New Roman" w:hAnsi="Times New Roman"/>
          <w:sz w:val="28"/>
          <w:szCs w:val="28"/>
        </w:rPr>
        <w:t>оценку предметных и метапредметных результатов;</w:t>
      </w:r>
    </w:p>
    <w:p w14:paraId="372546A2" w14:textId="77777777" w:rsidR="00672928" w:rsidRPr="005609D5" w:rsidRDefault="00DA0F76" w:rsidP="00D92FB8">
      <w:pPr>
        <w:pStyle w:val="aa"/>
        <w:numPr>
          <w:ilvl w:val="0"/>
          <w:numId w:val="17"/>
        </w:numPr>
        <w:spacing w:line="276" w:lineRule="auto"/>
        <w:jc w:val="both"/>
        <w:rPr>
          <w:rFonts w:ascii="Times New Roman" w:hAnsi="Times New Roman"/>
          <w:sz w:val="28"/>
          <w:szCs w:val="28"/>
        </w:rPr>
      </w:pPr>
      <w:r w:rsidRPr="005609D5">
        <w:rPr>
          <w:rFonts w:ascii="Times New Roman" w:hAnsi="Times New Roman"/>
          <w:sz w:val="28"/>
          <w:szCs w:val="28"/>
        </w:rPr>
        <w:t xml:space="preserve">использования комплекса оценочных процедур </w:t>
      </w:r>
      <w:r w:rsidR="0073754C" w:rsidRPr="005609D5">
        <w:rPr>
          <w:rFonts w:ascii="Times New Roman" w:hAnsi="Times New Roman"/>
          <w:sz w:val="28"/>
          <w:szCs w:val="28"/>
        </w:rPr>
        <w:t xml:space="preserve"> для выявления динамики </w:t>
      </w:r>
      <w:r w:rsidRPr="005609D5">
        <w:rPr>
          <w:rFonts w:ascii="Times New Roman" w:hAnsi="Times New Roman"/>
          <w:sz w:val="28"/>
          <w:szCs w:val="28"/>
        </w:rPr>
        <w:t xml:space="preserve">индивидуальных образовательных достижений обучающихся и для итоговой оценки; </w:t>
      </w:r>
    </w:p>
    <w:p w14:paraId="2C1373A5" w14:textId="77777777" w:rsidR="00DA0F76" w:rsidRPr="005609D5" w:rsidRDefault="00DA0F76" w:rsidP="00D92FB8">
      <w:pPr>
        <w:pStyle w:val="aa"/>
        <w:numPr>
          <w:ilvl w:val="0"/>
          <w:numId w:val="17"/>
        </w:numPr>
        <w:spacing w:line="276" w:lineRule="auto"/>
        <w:jc w:val="both"/>
        <w:rPr>
          <w:rFonts w:ascii="Times New Roman" w:hAnsi="Times New Roman"/>
          <w:sz w:val="28"/>
          <w:szCs w:val="28"/>
        </w:rPr>
      </w:pPr>
      <w:r w:rsidRPr="005609D5">
        <w:rPr>
          <w:rFonts w:ascii="Times New Roman" w:hAnsi="Times New Roman"/>
          <w:sz w:val="28"/>
          <w:szCs w:val="28"/>
        </w:rPr>
        <w:t>использования контекстной информации (об особенностях обучающихся, условиях и процессе обучения и другое) для интерпретации полученных результатов в целях управления качеством образования;</w:t>
      </w:r>
    </w:p>
    <w:p w14:paraId="01483CAA" w14:textId="77777777" w:rsidR="00DA0F76" w:rsidRPr="005609D5" w:rsidRDefault="00DA0F76" w:rsidP="00D92FB8">
      <w:pPr>
        <w:pStyle w:val="aa"/>
        <w:numPr>
          <w:ilvl w:val="0"/>
          <w:numId w:val="17"/>
        </w:numPr>
        <w:spacing w:line="276" w:lineRule="auto"/>
        <w:jc w:val="both"/>
        <w:rPr>
          <w:rFonts w:ascii="Times New Roman" w:hAnsi="Times New Roman"/>
          <w:sz w:val="28"/>
          <w:szCs w:val="28"/>
        </w:rPr>
      </w:pPr>
      <w:r w:rsidRPr="005609D5">
        <w:rPr>
          <w:rFonts w:ascii="Times New Roman" w:hAnsi="Times New Roman"/>
          <w:sz w:val="28"/>
          <w:szCs w:val="28"/>
        </w:rPr>
        <w:t>использования разнообразных методов и форм оценки, взаимно дополняющих друг друг</w:t>
      </w:r>
      <w:r w:rsidR="0073754C" w:rsidRPr="005609D5">
        <w:rPr>
          <w:rFonts w:ascii="Times New Roman" w:hAnsi="Times New Roman"/>
          <w:sz w:val="28"/>
          <w:szCs w:val="28"/>
        </w:rPr>
        <w:t>а, в том числе оценок проектов, практических, исследовательских, творческих работ, наблюдения</w:t>
      </w:r>
      <w:r w:rsidRPr="005609D5">
        <w:rPr>
          <w:rFonts w:ascii="Times New Roman" w:hAnsi="Times New Roman"/>
          <w:sz w:val="28"/>
          <w:szCs w:val="28"/>
        </w:rPr>
        <w:t>;</w:t>
      </w:r>
    </w:p>
    <w:p w14:paraId="4B4BF051" w14:textId="77777777" w:rsidR="00DA0F76" w:rsidRPr="005609D5" w:rsidRDefault="00DA0F76" w:rsidP="00D92FB8">
      <w:pPr>
        <w:pStyle w:val="aa"/>
        <w:numPr>
          <w:ilvl w:val="0"/>
          <w:numId w:val="17"/>
        </w:numPr>
        <w:spacing w:line="276" w:lineRule="auto"/>
        <w:jc w:val="both"/>
        <w:rPr>
          <w:rFonts w:ascii="Times New Roman" w:hAnsi="Times New Roman"/>
          <w:sz w:val="28"/>
          <w:szCs w:val="28"/>
        </w:rPr>
      </w:pPr>
      <w:r w:rsidRPr="005609D5">
        <w:rPr>
          <w:rFonts w:ascii="Times New Roman" w:hAnsi="Times New Roman"/>
          <w:sz w:val="28"/>
          <w:szCs w:val="28"/>
        </w:rPr>
        <w:t>использования форм работы, обеспечивающих возможность включения обучающихся в самостоятельную оценочную деятельность (самоанализ, самооценка, взаимооценка);</w:t>
      </w:r>
    </w:p>
    <w:p w14:paraId="3B4F33DC" w14:textId="77777777" w:rsidR="00DA0F76" w:rsidRPr="005609D5" w:rsidRDefault="00DA0F76" w:rsidP="00D92FB8">
      <w:pPr>
        <w:pStyle w:val="aa"/>
        <w:numPr>
          <w:ilvl w:val="0"/>
          <w:numId w:val="17"/>
        </w:numPr>
        <w:spacing w:line="276" w:lineRule="auto"/>
        <w:jc w:val="both"/>
        <w:rPr>
          <w:rFonts w:ascii="Times New Roman" w:hAnsi="Times New Roman"/>
          <w:sz w:val="28"/>
          <w:szCs w:val="28"/>
        </w:rPr>
      </w:pPr>
      <w:r w:rsidRPr="005609D5">
        <w:rPr>
          <w:rFonts w:ascii="Times New Roman" w:hAnsi="Times New Roman"/>
          <w:sz w:val="28"/>
          <w:szCs w:val="28"/>
        </w:rPr>
        <w:t>использования мониторинга динамических показателей освоения умений и знаний, в том числе формируемых с использованием информационно-коммуникационных (цифровых) технологий.</w:t>
      </w:r>
    </w:p>
    <w:p w14:paraId="68855B75" w14:textId="77777777" w:rsidR="00DA0F76" w:rsidRPr="005609D5" w:rsidRDefault="00DA0F76" w:rsidP="005609D5">
      <w:pPr>
        <w:pStyle w:val="aa"/>
        <w:spacing w:line="276" w:lineRule="auto"/>
        <w:ind w:firstLine="567"/>
        <w:jc w:val="both"/>
        <w:rPr>
          <w:rFonts w:ascii="Times New Roman" w:hAnsi="Times New Roman"/>
          <w:sz w:val="28"/>
          <w:szCs w:val="28"/>
        </w:rPr>
      </w:pPr>
      <w:r w:rsidRPr="005609D5">
        <w:rPr>
          <w:rFonts w:ascii="Times New Roman" w:hAnsi="Times New Roman"/>
          <w:b/>
          <w:bCs/>
          <w:sz w:val="28"/>
          <w:szCs w:val="28"/>
        </w:rPr>
        <w:lastRenderedPageBreak/>
        <w:t>Оценка личностных результатов</w:t>
      </w:r>
      <w:r w:rsidRPr="005609D5">
        <w:rPr>
          <w:rFonts w:ascii="Times New Roman" w:hAnsi="Times New Roman"/>
          <w:sz w:val="28"/>
          <w:szCs w:val="28"/>
        </w:rPr>
        <w:t xml:space="preserve"> обучающихся осуществляется через оценку достижения планируемых результатов освоения основной образовательной программы, которые устанавливаются требованиями</w:t>
      </w:r>
      <w:r w:rsidR="00672928" w:rsidRPr="005609D5">
        <w:rPr>
          <w:rFonts w:ascii="Times New Roman" w:hAnsi="Times New Roman"/>
          <w:sz w:val="28"/>
          <w:szCs w:val="28"/>
        </w:rPr>
        <w:t xml:space="preserve"> ФГОС СОО</w:t>
      </w:r>
      <w:r w:rsidRPr="005609D5">
        <w:rPr>
          <w:rFonts w:ascii="Times New Roman" w:hAnsi="Times New Roman"/>
          <w:sz w:val="28"/>
          <w:szCs w:val="28"/>
        </w:rPr>
        <w:t>.</w:t>
      </w:r>
    </w:p>
    <w:p w14:paraId="5F127DDB" w14:textId="77777777" w:rsidR="00DA0F76" w:rsidRPr="005609D5" w:rsidRDefault="00DA0F76"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Формирование личностных результатов обеспечивается в ходе реализации всех компонентов образовательной деятельности, включая внеурочную деятельность.</w:t>
      </w:r>
    </w:p>
    <w:p w14:paraId="6373190B" w14:textId="77777777" w:rsidR="00DA0F76" w:rsidRPr="005609D5" w:rsidRDefault="00DA0F76"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 xml:space="preserve">Достижение личностных результатов не выносится на итоговую оценку обучающихся, а является предметом оценки эффективности воспитательно-образовательной деятельности образовательной организации и образовательных систем разного уровня. </w:t>
      </w:r>
    </w:p>
    <w:p w14:paraId="519496B5" w14:textId="77777777" w:rsidR="00DA0F76" w:rsidRPr="005609D5" w:rsidRDefault="00DA0F76"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Во внутреннем мониторинге возможна оценка сформированности отдельных личностных результатов, проявляющихся в соблюдении норм и правил поведения, принятых в образовательной организации; участии в общественной жизни образовательной организации, ближайшего социального окружения, Российской Федерации, общественно-полезной деятельности; ответственности за результаты обучения; способности делать осознанный выбор своей образовательной траектории, в том числе выбор профессии; ценностно-смысловых установках обучающихся, формируемых средствами учебных предметов.</w:t>
      </w:r>
      <w:r w:rsidR="005C28EE" w:rsidRPr="005609D5">
        <w:rPr>
          <w:rFonts w:ascii="Times New Roman" w:hAnsi="Times New Roman"/>
          <w:sz w:val="28"/>
          <w:szCs w:val="28"/>
        </w:rPr>
        <w:t xml:space="preserve"> Оценка сформированности личностных результатов необязательна, при необходимости фиксируется в портфолио и характеристике обучающегося. </w:t>
      </w:r>
    </w:p>
    <w:p w14:paraId="4C66842E" w14:textId="77777777" w:rsidR="00DA0F76" w:rsidRPr="005609D5" w:rsidRDefault="00DA0F76"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Результаты, полученные в ходе как внешних, так и внутренних мониторингов, допускается использовать только в виде агрегированных (усредненных, анонимных) данных.</w:t>
      </w:r>
    </w:p>
    <w:p w14:paraId="13E9BE2B" w14:textId="77777777" w:rsidR="00DA0F76" w:rsidRPr="005609D5" w:rsidRDefault="00DA0F76" w:rsidP="005609D5">
      <w:pPr>
        <w:pStyle w:val="aa"/>
        <w:spacing w:line="276" w:lineRule="auto"/>
        <w:ind w:firstLine="567"/>
        <w:jc w:val="both"/>
        <w:rPr>
          <w:rFonts w:ascii="Times New Roman" w:hAnsi="Times New Roman"/>
          <w:sz w:val="28"/>
          <w:szCs w:val="28"/>
        </w:rPr>
      </w:pPr>
      <w:r w:rsidRPr="005609D5">
        <w:rPr>
          <w:rFonts w:ascii="Times New Roman" w:hAnsi="Times New Roman"/>
          <w:b/>
          <w:bCs/>
          <w:sz w:val="28"/>
          <w:szCs w:val="28"/>
        </w:rPr>
        <w:t>Оценка метапредметных результатов</w:t>
      </w:r>
      <w:r w:rsidRPr="005609D5">
        <w:rPr>
          <w:rFonts w:ascii="Times New Roman" w:hAnsi="Times New Roman"/>
          <w:sz w:val="28"/>
          <w:szCs w:val="28"/>
        </w:rPr>
        <w:t xml:space="preserve"> представляет собой оценку достижения планируемых результатов освоения </w:t>
      </w:r>
      <w:r w:rsidR="00672928" w:rsidRPr="005609D5">
        <w:rPr>
          <w:rFonts w:ascii="Times New Roman" w:hAnsi="Times New Roman"/>
          <w:sz w:val="28"/>
          <w:szCs w:val="28"/>
        </w:rPr>
        <w:t>О</w:t>
      </w:r>
      <w:r w:rsidRPr="005609D5">
        <w:rPr>
          <w:rFonts w:ascii="Times New Roman" w:hAnsi="Times New Roman"/>
          <w:sz w:val="28"/>
          <w:szCs w:val="28"/>
        </w:rPr>
        <w:t>ОП СОО, которые отражают совокупность познавательных, коммуникативных и регулятивных универсальных учебных действий</w:t>
      </w:r>
      <w:r w:rsidR="0073754C" w:rsidRPr="005609D5">
        <w:rPr>
          <w:rFonts w:ascii="Times New Roman" w:hAnsi="Times New Roman"/>
          <w:sz w:val="28"/>
          <w:szCs w:val="28"/>
        </w:rPr>
        <w:t>.</w:t>
      </w:r>
    </w:p>
    <w:p w14:paraId="093128DA" w14:textId="77777777" w:rsidR="00DA0F76" w:rsidRPr="005609D5" w:rsidRDefault="00DA0F76"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Формирование метапредметных результатов обеспечивается комплексом освоения программ учебных предметов и внеурочной деятельности.</w:t>
      </w:r>
    </w:p>
    <w:p w14:paraId="3DF8F3A2" w14:textId="77777777" w:rsidR="00DA0F76" w:rsidRPr="005609D5" w:rsidRDefault="00DA0F76"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t>Основным объектом оценки метапредметных результатов:</w:t>
      </w:r>
    </w:p>
    <w:p w14:paraId="12A76FC9" w14:textId="77777777" w:rsidR="00DA0F76" w:rsidRPr="005609D5" w:rsidRDefault="00DA0F76" w:rsidP="00D92FB8">
      <w:pPr>
        <w:pStyle w:val="aa"/>
        <w:numPr>
          <w:ilvl w:val="0"/>
          <w:numId w:val="18"/>
        </w:numPr>
        <w:spacing w:line="276" w:lineRule="auto"/>
        <w:jc w:val="both"/>
        <w:rPr>
          <w:rFonts w:ascii="Times New Roman" w:hAnsi="Times New Roman"/>
          <w:sz w:val="28"/>
          <w:szCs w:val="28"/>
        </w:rPr>
      </w:pPr>
      <w:r w:rsidRPr="005609D5">
        <w:rPr>
          <w:rFonts w:ascii="Times New Roman" w:hAnsi="Times New Roman"/>
          <w:sz w:val="28"/>
          <w:szCs w:val="28"/>
        </w:rPr>
        <w:t>освоение обучающимися межпредметных понятий и универсальных учебных действий (регулятивных, познавательных, коммуникативных);</w:t>
      </w:r>
    </w:p>
    <w:p w14:paraId="3C783502" w14:textId="77777777" w:rsidR="00DA0F76" w:rsidRPr="005609D5" w:rsidRDefault="00DA0F76" w:rsidP="00D92FB8">
      <w:pPr>
        <w:pStyle w:val="aa"/>
        <w:numPr>
          <w:ilvl w:val="0"/>
          <w:numId w:val="18"/>
        </w:numPr>
        <w:spacing w:line="276" w:lineRule="auto"/>
        <w:jc w:val="both"/>
        <w:rPr>
          <w:rFonts w:ascii="Times New Roman" w:hAnsi="Times New Roman"/>
          <w:sz w:val="28"/>
          <w:szCs w:val="28"/>
        </w:rPr>
      </w:pPr>
      <w:r w:rsidRPr="005609D5">
        <w:rPr>
          <w:rFonts w:ascii="Times New Roman" w:hAnsi="Times New Roman"/>
          <w:sz w:val="28"/>
          <w:szCs w:val="28"/>
        </w:rPr>
        <w:t>способность использования универсальных учебных действий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6A965009" w14:textId="77777777" w:rsidR="00DA0F76" w:rsidRPr="005609D5" w:rsidRDefault="00DA0F76" w:rsidP="00D92FB8">
      <w:pPr>
        <w:pStyle w:val="aa"/>
        <w:numPr>
          <w:ilvl w:val="0"/>
          <w:numId w:val="18"/>
        </w:numPr>
        <w:spacing w:line="276" w:lineRule="auto"/>
        <w:jc w:val="both"/>
        <w:rPr>
          <w:rFonts w:ascii="Times New Roman" w:hAnsi="Times New Roman"/>
          <w:sz w:val="28"/>
          <w:szCs w:val="28"/>
        </w:rPr>
      </w:pPr>
      <w:r w:rsidRPr="005609D5">
        <w:rPr>
          <w:rFonts w:ascii="Times New Roman" w:hAnsi="Times New Roman"/>
          <w:sz w:val="28"/>
          <w:szCs w:val="28"/>
        </w:rPr>
        <w:t>овладение навыками учебно-исследовательской, проектной и социальной деятельности.</w:t>
      </w:r>
    </w:p>
    <w:p w14:paraId="23895FF5" w14:textId="77777777" w:rsidR="00DA0F76" w:rsidRPr="005609D5" w:rsidRDefault="00DA0F76" w:rsidP="005609D5">
      <w:pPr>
        <w:pStyle w:val="aa"/>
        <w:spacing w:line="276" w:lineRule="auto"/>
        <w:ind w:firstLine="567"/>
        <w:jc w:val="both"/>
        <w:rPr>
          <w:rFonts w:ascii="Times New Roman" w:hAnsi="Times New Roman"/>
          <w:sz w:val="28"/>
          <w:szCs w:val="28"/>
        </w:rPr>
      </w:pPr>
      <w:r w:rsidRPr="005609D5">
        <w:rPr>
          <w:rFonts w:ascii="Times New Roman" w:hAnsi="Times New Roman"/>
          <w:sz w:val="28"/>
          <w:szCs w:val="28"/>
        </w:rPr>
        <w:lastRenderedPageBreak/>
        <w:t>Оценка достижения метапредметных результатов осуществляется администрацией образовательной организации в ходе внутреннего мониторинга. Содержание и периодичность внутреннего мониторинга устанавливается решением педагогического совета образовательной организации. Инструментарий строится на межпредметной основе и может включать диагностические материалы по оценке читательской</w:t>
      </w:r>
      <w:r w:rsidR="0073754C" w:rsidRPr="005609D5">
        <w:rPr>
          <w:rFonts w:ascii="Times New Roman" w:hAnsi="Times New Roman"/>
          <w:sz w:val="28"/>
          <w:szCs w:val="28"/>
        </w:rPr>
        <w:t xml:space="preserve">, естественно-научной, математической, цифровой, финансовой грамотности, </w:t>
      </w:r>
      <w:r w:rsidRPr="005609D5">
        <w:rPr>
          <w:rFonts w:ascii="Times New Roman" w:hAnsi="Times New Roman"/>
          <w:sz w:val="28"/>
          <w:szCs w:val="28"/>
        </w:rPr>
        <w:t>сформированности регулятивных, коммуникативных и познавательных универсальных учебных действий.</w:t>
      </w:r>
    </w:p>
    <w:p w14:paraId="6833090D" w14:textId="77777777" w:rsidR="005609D5" w:rsidRPr="005609D5" w:rsidRDefault="00DA0F76" w:rsidP="005609D5">
      <w:pPr>
        <w:spacing w:line="276" w:lineRule="auto"/>
        <w:ind w:firstLine="709"/>
        <w:rPr>
          <w:rFonts w:ascii="Times New Roman" w:hAnsi="Times New Roman"/>
          <w:sz w:val="28"/>
          <w:szCs w:val="28"/>
        </w:rPr>
      </w:pPr>
      <w:r w:rsidRPr="005609D5">
        <w:rPr>
          <w:rFonts w:ascii="Times New Roman" w:hAnsi="Times New Roman"/>
          <w:b/>
          <w:bCs/>
          <w:sz w:val="28"/>
          <w:szCs w:val="28"/>
        </w:rPr>
        <w:t>Формы оценки</w:t>
      </w:r>
      <w:r w:rsidRPr="005609D5">
        <w:rPr>
          <w:rFonts w:ascii="Times New Roman" w:hAnsi="Times New Roman"/>
          <w:sz w:val="28"/>
          <w:szCs w:val="28"/>
        </w:rPr>
        <w:t>:</w:t>
      </w:r>
      <w:r w:rsidR="005C28EE" w:rsidRPr="005609D5">
        <w:rPr>
          <w:rFonts w:ascii="Times New Roman" w:hAnsi="Times New Roman"/>
          <w:sz w:val="28"/>
          <w:szCs w:val="28"/>
        </w:rPr>
        <w:t xml:space="preserve"> </w:t>
      </w:r>
    </w:p>
    <w:p w14:paraId="08EF29C4" w14:textId="77777777" w:rsidR="005609D5" w:rsidRPr="005609D5" w:rsidRDefault="00DA0F76" w:rsidP="00142660">
      <w:pPr>
        <w:pStyle w:val="ad"/>
        <w:numPr>
          <w:ilvl w:val="0"/>
          <w:numId w:val="92"/>
        </w:numPr>
        <w:spacing w:line="276" w:lineRule="auto"/>
        <w:rPr>
          <w:rFonts w:ascii="Times New Roman" w:hAnsi="Times New Roman"/>
          <w:sz w:val="28"/>
          <w:szCs w:val="28"/>
        </w:rPr>
      </w:pPr>
      <w:r w:rsidRPr="005609D5">
        <w:rPr>
          <w:rFonts w:ascii="Times New Roman" w:hAnsi="Times New Roman"/>
          <w:sz w:val="28"/>
          <w:szCs w:val="28"/>
        </w:rPr>
        <w:t>для проверки читательской грамотности - письменная работа на межпредметной основе;</w:t>
      </w:r>
    </w:p>
    <w:p w14:paraId="5A220936" w14:textId="77777777" w:rsidR="005609D5" w:rsidRPr="005609D5" w:rsidRDefault="00DA0F76" w:rsidP="00142660">
      <w:pPr>
        <w:pStyle w:val="ad"/>
        <w:numPr>
          <w:ilvl w:val="0"/>
          <w:numId w:val="92"/>
        </w:numPr>
        <w:spacing w:line="276" w:lineRule="auto"/>
        <w:rPr>
          <w:rFonts w:ascii="Times New Roman" w:hAnsi="Times New Roman"/>
          <w:sz w:val="28"/>
          <w:szCs w:val="28"/>
        </w:rPr>
      </w:pPr>
      <w:r w:rsidRPr="005609D5">
        <w:rPr>
          <w:rFonts w:ascii="Times New Roman" w:hAnsi="Times New Roman"/>
          <w:sz w:val="28"/>
          <w:szCs w:val="28"/>
        </w:rPr>
        <w:t>для проверки цифровой грамотности - практическая работа в сочетании с письменной (компьютеризованной) частью;</w:t>
      </w:r>
    </w:p>
    <w:p w14:paraId="66C8419E" w14:textId="77777777" w:rsidR="00DA0F76" w:rsidRPr="005609D5" w:rsidRDefault="00DA0F76" w:rsidP="00142660">
      <w:pPr>
        <w:pStyle w:val="ad"/>
        <w:numPr>
          <w:ilvl w:val="0"/>
          <w:numId w:val="92"/>
        </w:numPr>
        <w:spacing w:line="276" w:lineRule="auto"/>
        <w:rPr>
          <w:rFonts w:ascii="Times New Roman" w:hAnsi="Times New Roman"/>
          <w:sz w:val="28"/>
          <w:szCs w:val="28"/>
        </w:rPr>
      </w:pPr>
      <w:r w:rsidRPr="005609D5">
        <w:rPr>
          <w:rFonts w:ascii="Times New Roman" w:hAnsi="Times New Roman"/>
          <w:sz w:val="28"/>
          <w:szCs w:val="28"/>
        </w:rPr>
        <w:t>для проверки сформированности регулятивных, коммуникативных и познавательных универсальных учебных действий - экспертная оценка процесса и результатов выполнения групповых и (или) индивидуальных учебных исследований и проектов.</w:t>
      </w:r>
    </w:p>
    <w:p w14:paraId="2B8A44E8" w14:textId="77777777" w:rsidR="00AA31D8" w:rsidRPr="005609D5" w:rsidRDefault="00DA0F76" w:rsidP="005609D5">
      <w:pPr>
        <w:pStyle w:val="aa"/>
        <w:spacing w:line="276" w:lineRule="auto"/>
        <w:ind w:firstLine="709"/>
        <w:jc w:val="both"/>
        <w:rPr>
          <w:rFonts w:ascii="Times New Roman" w:hAnsi="Times New Roman"/>
          <w:sz w:val="28"/>
          <w:szCs w:val="28"/>
        </w:rPr>
      </w:pPr>
      <w:r w:rsidRPr="005609D5">
        <w:rPr>
          <w:rFonts w:ascii="Times New Roman" w:hAnsi="Times New Roman"/>
          <w:sz w:val="28"/>
          <w:szCs w:val="28"/>
        </w:rPr>
        <w:t>Каждый из перечисленных видов диагностики проводится с периодичностью не</w:t>
      </w:r>
      <w:r w:rsidR="005609D5">
        <w:rPr>
          <w:rFonts w:ascii="Times New Roman" w:hAnsi="Times New Roman"/>
          <w:sz w:val="28"/>
          <w:szCs w:val="28"/>
        </w:rPr>
        <w:t xml:space="preserve"> менее чем один раз в два года.</w:t>
      </w:r>
    </w:p>
    <w:p w14:paraId="72825171" w14:textId="77777777" w:rsidR="00DA0F76" w:rsidRPr="005609D5" w:rsidRDefault="00DA0F76" w:rsidP="005609D5">
      <w:pPr>
        <w:pStyle w:val="aa"/>
        <w:spacing w:line="276" w:lineRule="auto"/>
        <w:ind w:firstLine="709"/>
        <w:jc w:val="both"/>
        <w:rPr>
          <w:rFonts w:ascii="Times New Roman" w:hAnsi="Times New Roman"/>
          <w:sz w:val="28"/>
          <w:szCs w:val="28"/>
        </w:rPr>
      </w:pPr>
      <w:r w:rsidRPr="005609D5">
        <w:rPr>
          <w:rFonts w:ascii="Times New Roman" w:hAnsi="Times New Roman"/>
          <w:b/>
          <w:bCs/>
          <w:sz w:val="28"/>
          <w:szCs w:val="28"/>
        </w:rPr>
        <w:t>Групповые и (или) индивидуальные</w:t>
      </w:r>
      <w:r w:rsidRPr="005609D5">
        <w:rPr>
          <w:rFonts w:ascii="Times New Roman" w:hAnsi="Times New Roman"/>
          <w:sz w:val="28"/>
          <w:szCs w:val="28"/>
        </w:rPr>
        <w:t xml:space="preserve"> </w:t>
      </w:r>
      <w:r w:rsidRPr="005609D5">
        <w:rPr>
          <w:rFonts w:ascii="Times New Roman" w:hAnsi="Times New Roman"/>
          <w:b/>
          <w:bCs/>
          <w:sz w:val="28"/>
          <w:szCs w:val="28"/>
        </w:rPr>
        <w:t>учебные исследования и проекты</w:t>
      </w:r>
      <w:r w:rsidRPr="005609D5">
        <w:rPr>
          <w:rFonts w:ascii="Times New Roman" w:hAnsi="Times New Roman"/>
          <w:sz w:val="28"/>
          <w:szCs w:val="28"/>
        </w:rPr>
        <w:t xml:space="preserve"> (далее вместе - проект) выполняются обучающимся в рамках одного из учебных предметов или на межпредметной основе с целью </w:t>
      </w:r>
      <w:r w:rsidR="00672928" w:rsidRPr="005609D5">
        <w:rPr>
          <w:rFonts w:ascii="Times New Roman" w:hAnsi="Times New Roman"/>
          <w:sz w:val="28"/>
          <w:szCs w:val="28"/>
        </w:rPr>
        <w:t>демонстрации</w:t>
      </w:r>
      <w:r w:rsidRPr="005609D5">
        <w:rPr>
          <w:rFonts w:ascii="Times New Roman" w:hAnsi="Times New Roman"/>
          <w:sz w:val="28"/>
          <w:szCs w:val="28"/>
        </w:rPr>
        <w:t xml:space="preserve"> свои достижения в самостоятельном освоении содержания избранных областей знаний и (или) видов деятельности и способность проектировать и осуществлять целесообразную и результативную деятельность (учебно-познавательную, конструкторскую, социальную, художественно-творческую и другие).</w:t>
      </w:r>
    </w:p>
    <w:p w14:paraId="0C7B621A" w14:textId="77777777" w:rsidR="00DA0F76" w:rsidRPr="005609D5" w:rsidRDefault="00DA0F76" w:rsidP="005609D5">
      <w:pPr>
        <w:pStyle w:val="aa"/>
        <w:spacing w:line="276" w:lineRule="auto"/>
        <w:ind w:firstLine="709"/>
        <w:jc w:val="both"/>
        <w:rPr>
          <w:rFonts w:ascii="Times New Roman" w:hAnsi="Times New Roman"/>
          <w:sz w:val="28"/>
          <w:szCs w:val="28"/>
        </w:rPr>
      </w:pPr>
      <w:r w:rsidRPr="005609D5">
        <w:rPr>
          <w:rFonts w:ascii="Times New Roman" w:hAnsi="Times New Roman"/>
          <w:sz w:val="28"/>
          <w:szCs w:val="28"/>
        </w:rPr>
        <w:t>Выбор темы проекта осуществляется обучающимися.</w:t>
      </w:r>
    </w:p>
    <w:p w14:paraId="746F3145" w14:textId="77777777" w:rsidR="00DA0F76" w:rsidRPr="005609D5" w:rsidRDefault="00DA0F76" w:rsidP="005609D5">
      <w:pPr>
        <w:pStyle w:val="aa"/>
        <w:spacing w:line="276" w:lineRule="auto"/>
        <w:ind w:firstLine="709"/>
        <w:jc w:val="both"/>
        <w:rPr>
          <w:rFonts w:ascii="Times New Roman" w:hAnsi="Times New Roman"/>
          <w:sz w:val="28"/>
          <w:szCs w:val="28"/>
        </w:rPr>
      </w:pPr>
      <w:r w:rsidRPr="005609D5">
        <w:rPr>
          <w:rFonts w:ascii="Times New Roman" w:hAnsi="Times New Roman"/>
          <w:sz w:val="28"/>
          <w:szCs w:val="28"/>
        </w:rPr>
        <w:t>Результатом проекта является одна из следующих работ:</w:t>
      </w:r>
    </w:p>
    <w:p w14:paraId="68C21C40" w14:textId="77777777" w:rsidR="00DA0F76" w:rsidRPr="005609D5" w:rsidRDefault="00DA0F76" w:rsidP="00D92FB8">
      <w:pPr>
        <w:pStyle w:val="aa"/>
        <w:numPr>
          <w:ilvl w:val="0"/>
          <w:numId w:val="20"/>
        </w:numPr>
        <w:spacing w:line="276" w:lineRule="auto"/>
        <w:ind w:left="0" w:firstLine="709"/>
        <w:jc w:val="both"/>
        <w:rPr>
          <w:rFonts w:ascii="Times New Roman" w:hAnsi="Times New Roman"/>
          <w:sz w:val="28"/>
          <w:szCs w:val="28"/>
        </w:rPr>
      </w:pPr>
      <w:r w:rsidRPr="005609D5">
        <w:rPr>
          <w:rFonts w:ascii="Times New Roman" w:hAnsi="Times New Roman"/>
          <w:sz w:val="28"/>
          <w:szCs w:val="28"/>
        </w:rPr>
        <w:t>письменная работа (эссе, реферат, аналитические материалы, обзорные материалы, отчеты о проведенных исследованиях, стендовый доклад и другие);</w:t>
      </w:r>
    </w:p>
    <w:p w14:paraId="79C2AA93" w14:textId="77777777" w:rsidR="00DA0F76" w:rsidRPr="005609D5" w:rsidRDefault="00DA0F76" w:rsidP="00D92FB8">
      <w:pPr>
        <w:pStyle w:val="aa"/>
        <w:numPr>
          <w:ilvl w:val="0"/>
          <w:numId w:val="20"/>
        </w:numPr>
        <w:spacing w:line="276" w:lineRule="auto"/>
        <w:ind w:left="0" w:firstLine="709"/>
        <w:jc w:val="both"/>
        <w:rPr>
          <w:rFonts w:ascii="Times New Roman" w:hAnsi="Times New Roman"/>
          <w:sz w:val="28"/>
          <w:szCs w:val="28"/>
        </w:rPr>
      </w:pPr>
      <w:r w:rsidRPr="005609D5">
        <w:rPr>
          <w:rFonts w:ascii="Times New Roman" w:hAnsi="Times New Roman"/>
          <w:sz w:val="28"/>
          <w:szCs w:val="28"/>
        </w:rPr>
        <w:t>художественная творческая работа (в области литературы, музыки, изобразительного искусства), представленная в виде прозаического или стихотворного произведения, инсценировки, художественной декламации, исполнения музыкального произведения, компьютерной анимации и других;</w:t>
      </w:r>
    </w:p>
    <w:p w14:paraId="3C16B5C0" w14:textId="77777777" w:rsidR="00DA0F76" w:rsidRPr="005609D5" w:rsidRDefault="00DA0F76" w:rsidP="00D92FB8">
      <w:pPr>
        <w:pStyle w:val="aa"/>
        <w:numPr>
          <w:ilvl w:val="0"/>
          <w:numId w:val="20"/>
        </w:numPr>
        <w:spacing w:line="276" w:lineRule="auto"/>
        <w:ind w:left="0" w:firstLine="709"/>
        <w:jc w:val="both"/>
        <w:rPr>
          <w:rFonts w:ascii="Times New Roman" w:hAnsi="Times New Roman"/>
          <w:sz w:val="28"/>
          <w:szCs w:val="28"/>
        </w:rPr>
      </w:pPr>
      <w:r w:rsidRPr="005609D5">
        <w:rPr>
          <w:rFonts w:ascii="Times New Roman" w:hAnsi="Times New Roman"/>
          <w:sz w:val="28"/>
          <w:szCs w:val="28"/>
        </w:rPr>
        <w:t>материальный объект, макет, иное конструкторское изделие;</w:t>
      </w:r>
    </w:p>
    <w:p w14:paraId="4E475367" w14:textId="77777777" w:rsidR="00DA0F76" w:rsidRPr="005609D5" w:rsidRDefault="00DA0F76" w:rsidP="00D92FB8">
      <w:pPr>
        <w:pStyle w:val="aa"/>
        <w:numPr>
          <w:ilvl w:val="0"/>
          <w:numId w:val="20"/>
        </w:numPr>
        <w:spacing w:line="276" w:lineRule="auto"/>
        <w:ind w:left="0" w:firstLine="709"/>
        <w:jc w:val="both"/>
        <w:rPr>
          <w:rFonts w:ascii="Times New Roman" w:hAnsi="Times New Roman"/>
          <w:sz w:val="28"/>
          <w:szCs w:val="28"/>
        </w:rPr>
      </w:pPr>
      <w:r w:rsidRPr="005609D5">
        <w:rPr>
          <w:rFonts w:ascii="Times New Roman" w:hAnsi="Times New Roman"/>
          <w:sz w:val="28"/>
          <w:szCs w:val="28"/>
        </w:rPr>
        <w:t>отчетные материалы по социальному проекту.</w:t>
      </w:r>
    </w:p>
    <w:p w14:paraId="2157694A" w14:textId="77777777" w:rsidR="00DA0F76" w:rsidRPr="005609D5" w:rsidRDefault="00DA0F76" w:rsidP="005609D5">
      <w:pPr>
        <w:pStyle w:val="aa"/>
        <w:spacing w:line="276" w:lineRule="auto"/>
        <w:ind w:firstLine="709"/>
        <w:jc w:val="both"/>
        <w:rPr>
          <w:rFonts w:ascii="Times New Roman" w:hAnsi="Times New Roman"/>
          <w:sz w:val="28"/>
          <w:szCs w:val="28"/>
        </w:rPr>
      </w:pPr>
      <w:r w:rsidRPr="005609D5">
        <w:rPr>
          <w:rFonts w:ascii="Times New Roman" w:hAnsi="Times New Roman"/>
          <w:sz w:val="28"/>
          <w:szCs w:val="28"/>
        </w:rPr>
        <w:t xml:space="preserve">Требования к организации проектной деятельности, к содержанию и направленности проекта </w:t>
      </w:r>
      <w:r w:rsidR="005C28EE" w:rsidRPr="005609D5">
        <w:rPr>
          <w:rFonts w:ascii="Times New Roman" w:hAnsi="Times New Roman"/>
          <w:sz w:val="28"/>
          <w:szCs w:val="28"/>
        </w:rPr>
        <w:t>определены локальным нормативным актом</w:t>
      </w:r>
      <w:r w:rsidRPr="005609D5">
        <w:rPr>
          <w:rFonts w:ascii="Times New Roman" w:hAnsi="Times New Roman"/>
          <w:sz w:val="28"/>
          <w:szCs w:val="28"/>
        </w:rPr>
        <w:t>.</w:t>
      </w:r>
    </w:p>
    <w:p w14:paraId="316F11AD" w14:textId="77777777" w:rsidR="00DA0F76" w:rsidRPr="005609D5" w:rsidRDefault="00DA0F76" w:rsidP="005609D5">
      <w:pPr>
        <w:pStyle w:val="aa"/>
        <w:spacing w:line="276" w:lineRule="auto"/>
        <w:ind w:firstLine="709"/>
        <w:jc w:val="both"/>
        <w:rPr>
          <w:rFonts w:ascii="Times New Roman" w:hAnsi="Times New Roman"/>
          <w:sz w:val="28"/>
          <w:szCs w:val="28"/>
        </w:rPr>
      </w:pPr>
      <w:r w:rsidRPr="005609D5">
        <w:rPr>
          <w:rFonts w:ascii="Times New Roman" w:hAnsi="Times New Roman"/>
          <w:sz w:val="28"/>
          <w:szCs w:val="28"/>
        </w:rPr>
        <w:t>Проект оценивается по следующим критериям:</w:t>
      </w:r>
    </w:p>
    <w:p w14:paraId="0D05F2DE" w14:textId="77777777" w:rsidR="00DA0F76" w:rsidRPr="005609D5" w:rsidRDefault="00DA0F76" w:rsidP="00D92FB8">
      <w:pPr>
        <w:pStyle w:val="aa"/>
        <w:numPr>
          <w:ilvl w:val="0"/>
          <w:numId w:val="21"/>
        </w:numPr>
        <w:spacing w:line="276" w:lineRule="auto"/>
        <w:ind w:left="0" w:firstLine="709"/>
        <w:jc w:val="both"/>
        <w:rPr>
          <w:rFonts w:ascii="Times New Roman" w:hAnsi="Times New Roman"/>
          <w:sz w:val="28"/>
          <w:szCs w:val="28"/>
        </w:rPr>
      </w:pPr>
      <w:r w:rsidRPr="005609D5">
        <w:rPr>
          <w:rFonts w:ascii="Times New Roman" w:hAnsi="Times New Roman"/>
          <w:sz w:val="28"/>
          <w:szCs w:val="28"/>
        </w:rPr>
        <w:lastRenderedPageBreak/>
        <w:t>сформированность познавательных универсальных учебных действий: способность к самостоятельному приобретению знаний и решению проблем, проявляющаяся в умении поставить проблему и выбрать адекватные способы ее решения, включая поиск и обработку информации, формулировку выводов и (или) обоснование и реализацию принятого решения, обоснование и создание модели, прогноза, макета, объекта, творческого решения и других;</w:t>
      </w:r>
    </w:p>
    <w:p w14:paraId="3842DA08" w14:textId="77777777" w:rsidR="00DA0F76" w:rsidRPr="005609D5" w:rsidRDefault="00DA0F76" w:rsidP="00D92FB8">
      <w:pPr>
        <w:pStyle w:val="aa"/>
        <w:numPr>
          <w:ilvl w:val="0"/>
          <w:numId w:val="21"/>
        </w:numPr>
        <w:spacing w:line="276" w:lineRule="auto"/>
        <w:ind w:left="0" w:firstLine="709"/>
        <w:jc w:val="both"/>
        <w:rPr>
          <w:rFonts w:ascii="Times New Roman" w:hAnsi="Times New Roman"/>
          <w:sz w:val="28"/>
          <w:szCs w:val="28"/>
        </w:rPr>
      </w:pPr>
      <w:r w:rsidRPr="005609D5">
        <w:rPr>
          <w:rFonts w:ascii="Times New Roman" w:hAnsi="Times New Roman"/>
          <w:sz w:val="28"/>
          <w:szCs w:val="28"/>
        </w:rPr>
        <w:t>сформированность предметных знаний и способов действий: умение раскрыть содержание работы, грамотно и обоснованно в соответствии с рассматриваемой проблемой или темой использовать имеющиеся знания и способы действий;</w:t>
      </w:r>
    </w:p>
    <w:p w14:paraId="77B34543" w14:textId="77777777" w:rsidR="00DA0F76" w:rsidRPr="005609D5" w:rsidRDefault="00DA0F76" w:rsidP="00D92FB8">
      <w:pPr>
        <w:pStyle w:val="aa"/>
        <w:numPr>
          <w:ilvl w:val="0"/>
          <w:numId w:val="21"/>
        </w:numPr>
        <w:spacing w:line="276" w:lineRule="auto"/>
        <w:ind w:left="0" w:firstLine="709"/>
        <w:jc w:val="both"/>
        <w:rPr>
          <w:rFonts w:ascii="Times New Roman" w:hAnsi="Times New Roman"/>
          <w:sz w:val="28"/>
          <w:szCs w:val="28"/>
        </w:rPr>
      </w:pPr>
      <w:r w:rsidRPr="005609D5">
        <w:rPr>
          <w:rFonts w:ascii="Times New Roman" w:hAnsi="Times New Roman"/>
          <w:sz w:val="28"/>
          <w:szCs w:val="28"/>
        </w:rPr>
        <w:t>сформированность регулятивных универсальных учебных действий: умение самостоятельно планировать и управлять своей познавательной деятельностью во времени; использовать ресурсные возможности для достижения целей; осуществлять выбор конструктивных стратегий в трудных ситуациях;</w:t>
      </w:r>
    </w:p>
    <w:p w14:paraId="33750BCF" w14:textId="77777777" w:rsidR="00A1485E" w:rsidRPr="00D73E2B" w:rsidRDefault="00DA0F76" w:rsidP="00D92FB8">
      <w:pPr>
        <w:pStyle w:val="aa"/>
        <w:numPr>
          <w:ilvl w:val="0"/>
          <w:numId w:val="21"/>
        </w:numPr>
        <w:spacing w:line="276" w:lineRule="auto"/>
        <w:ind w:left="0" w:firstLine="709"/>
        <w:jc w:val="both"/>
        <w:rPr>
          <w:rFonts w:ascii="Times New Roman" w:hAnsi="Times New Roman"/>
          <w:sz w:val="28"/>
          <w:szCs w:val="28"/>
        </w:rPr>
      </w:pPr>
      <w:r w:rsidRPr="005609D5">
        <w:rPr>
          <w:rFonts w:ascii="Times New Roman" w:hAnsi="Times New Roman"/>
          <w:sz w:val="28"/>
          <w:szCs w:val="28"/>
        </w:rPr>
        <w:t>сформированность коммуникативных универсальных учебных действий: умение ясно изложить и оформить выполненную работу, представить ее результаты, аргументированно ответить на вопросы.</w:t>
      </w:r>
    </w:p>
    <w:p w14:paraId="2C52D067" w14:textId="77777777" w:rsidR="00A92F79" w:rsidRPr="00D73E2B" w:rsidRDefault="00A92F79" w:rsidP="00A1485E">
      <w:pPr>
        <w:pStyle w:val="aa"/>
        <w:ind w:firstLine="567"/>
        <w:jc w:val="center"/>
        <w:rPr>
          <w:rFonts w:ascii="Times New Roman" w:hAnsi="Times New Roman"/>
          <w:b/>
          <w:bCs/>
          <w:sz w:val="28"/>
          <w:szCs w:val="28"/>
        </w:rPr>
      </w:pPr>
      <w:r w:rsidRPr="00D73E2B">
        <w:rPr>
          <w:rFonts w:ascii="Times New Roman" w:hAnsi="Times New Roman"/>
          <w:b/>
          <w:bCs/>
          <w:sz w:val="28"/>
          <w:szCs w:val="28"/>
        </w:rPr>
        <w:t>Процедуры оценки метапредметных результатов</w:t>
      </w:r>
    </w:p>
    <w:p w14:paraId="0011CED9" w14:textId="77777777" w:rsidR="00A92F79" w:rsidRDefault="00A92F79" w:rsidP="00A1485E">
      <w:pPr>
        <w:pStyle w:val="aa"/>
        <w:ind w:firstLine="567"/>
        <w:jc w:val="both"/>
        <w:rPr>
          <w:rFonts w:ascii="Times New Roman" w:hAnsi="Times New Roman"/>
          <w:sz w:val="28"/>
          <w:szCs w:val="28"/>
        </w:rPr>
      </w:pPr>
      <w:r w:rsidRPr="00D73E2B">
        <w:rPr>
          <w:rFonts w:ascii="Times New Roman" w:hAnsi="Times New Roman"/>
          <w:sz w:val="28"/>
          <w:szCs w:val="28"/>
        </w:rPr>
        <w:t xml:space="preserve">Содержание и периодичность внутришкольного мониторинга по оценке достижения метапредметных результатов*: </w:t>
      </w:r>
      <w:r w:rsidR="00D73E2B" w:rsidRPr="00D73E2B">
        <w:rPr>
          <w:rFonts w:ascii="Times New Roman" w:hAnsi="Times New Roman"/>
          <w:sz w:val="28"/>
          <w:szCs w:val="28"/>
        </w:rPr>
        <w:t xml:space="preserve"> </w:t>
      </w:r>
    </w:p>
    <w:p w14:paraId="4638FCA0" w14:textId="77777777" w:rsidR="00374DFF" w:rsidRPr="00D73E2B" w:rsidRDefault="00374DFF" w:rsidP="00A1485E">
      <w:pPr>
        <w:pStyle w:val="aa"/>
        <w:ind w:firstLine="567"/>
        <w:jc w:val="both"/>
        <w:rPr>
          <w:rFonts w:ascii="Times New Roman" w:hAnsi="Times New Roman"/>
          <w:sz w:val="28"/>
          <w:szCs w:val="28"/>
        </w:rPr>
      </w:pPr>
    </w:p>
    <w:tbl>
      <w:tblPr>
        <w:tblStyle w:val="af"/>
        <w:tblW w:w="5000" w:type="pct"/>
        <w:tblLook w:val="04A0" w:firstRow="1" w:lastRow="0" w:firstColumn="1" w:lastColumn="0" w:noHBand="0" w:noVBand="1"/>
      </w:tblPr>
      <w:tblGrid>
        <w:gridCol w:w="2387"/>
        <w:gridCol w:w="2208"/>
        <w:gridCol w:w="2266"/>
        <w:gridCol w:w="3373"/>
      </w:tblGrid>
      <w:tr w:rsidR="001F7652" w:rsidRPr="001F7652" w14:paraId="295D8F20" w14:textId="77777777" w:rsidTr="00DF1C81">
        <w:tc>
          <w:tcPr>
            <w:tcW w:w="1166" w:type="pct"/>
            <w:vMerge w:val="restart"/>
            <w:vAlign w:val="center"/>
          </w:tcPr>
          <w:p w14:paraId="13405CE5"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Направление деятельности</w:t>
            </w:r>
          </w:p>
        </w:tc>
        <w:tc>
          <w:tcPr>
            <w:tcW w:w="1079" w:type="pct"/>
            <w:vMerge w:val="restart"/>
            <w:vAlign w:val="center"/>
          </w:tcPr>
          <w:p w14:paraId="27388B58"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Ответственные</w:t>
            </w:r>
          </w:p>
        </w:tc>
        <w:tc>
          <w:tcPr>
            <w:tcW w:w="1107" w:type="pct"/>
            <w:vAlign w:val="center"/>
          </w:tcPr>
          <w:p w14:paraId="3F4673C1"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10 класс</w:t>
            </w:r>
          </w:p>
        </w:tc>
        <w:tc>
          <w:tcPr>
            <w:tcW w:w="1648" w:type="pct"/>
            <w:vAlign w:val="center"/>
          </w:tcPr>
          <w:p w14:paraId="0CD38337"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11 класс</w:t>
            </w:r>
          </w:p>
        </w:tc>
      </w:tr>
      <w:tr w:rsidR="001F7652" w:rsidRPr="001F7652" w14:paraId="16A2A910" w14:textId="77777777" w:rsidTr="00DF1C81">
        <w:tc>
          <w:tcPr>
            <w:tcW w:w="1166" w:type="pct"/>
            <w:vMerge/>
            <w:vAlign w:val="center"/>
          </w:tcPr>
          <w:p w14:paraId="054896AB" w14:textId="77777777" w:rsidR="00A92F79" w:rsidRPr="001F7652" w:rsidRDefault="00A92F79" w:rsidP="00DF1C81">
            <w:pPr>
              <w:pStyle w:val="aa"/>
              <w:jc w:val="both"/>
              <w:rPr>
                <w:rFonts w:ascii="Times New Roman" w:hAnsi="Times New Roman"/>
                <w:sz w:val="24"/>
                <w:szCs w:val="24"/>
              </w:rPr>
            </w:pPr>
          </w:p>
        </w:tc>
        <w:tc>
          <w:tcPr>
            <w:tcW w:w="1079" w:type="pct"/>
            <w:vMerge/>
            <w:vAlign w:val="center"/>
          </w:tcPr>
          <w:p w14:paraId="4CC8E201" w14:textId="77777777" w:rsidR="00A92F79" w:rsidRPr="001F7652" w:rsidRDefault="00A92F79" w:rsidP="00DF1C81">
            <w:pPr>
              <w:pStyle w:val="aa"/>
              <w:jc w:val="both"/>
              <w:rPr>
                <w:rFonts w:ascii="Times New Roman" w:hAnsi="Times New Roman"/>
                <w:sz w:val="24"/>
                <w:szCs w:val="24"/>
              </w:rPr>
            </w:pPr>
          </w:p>
        </w:tc>
        <w:tc>
          <w:tcPr>
            <w:tcW w:w="2755" w:type="pct"/>
            <w:gridSpan w:val="2"/>
            <w:vAlign w:val="center"/>
          </w:tcPr>
          <w:p w14:paraId="51932FEE" w14:textId="77777777" w:rsidR="00A92F79" w:rsidRPr="001F7652" w:rsidRDefault="00A92F79" w:rsidP="00DF1C81">
            <w:pPr>
              <w:pStyle w:val="aa"/>
              <w:jc w:val="center"/>
              <w:rPr>
                <w:rFonts w:ascii="Times New Roman" w:hAnsi="Times New Roman"/>
                <w:sz w:val="24"/>
                <w:szCs w:val="24"/>
              </w:rPr>
            </w:pPr>
            <w:r w:rsidRPr="001F7652">
              <w:rPr>
                <w:rFonts w:ascii="Times New Roman" w:hAnsi="Times New Roman"/>
                <w:sz w:val="24"/>
                <w:szCs w:val="24"/>
              </w:rPr>
              <w:t>Форма мониторинга, месяц</w:t>
            </w:r>
          </w:p>
        </w:tc>
      </w:tr>
      <w:tr w:rsidR="001F7652" w:rsidRPr="001F7652" w14:paraId="3485C22F" w14:textId="77777777" w:rsidTr="00DF1C81">
        <w:trPr>
          <w:trHeight w:val="2399"/>
        </w:trPr>
        <w:tc>
          <w:tcPr>
            <w:tcW w:w="1166" w:type="pct"/>
          </w:tcPr>
          <w:p w14:paraId="793C77FE"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Внутришкольный мониторинг «Оценка метапредметных результатов»</w:t>
            </w:r>
          </w:p>
          <w:p w14:paraId="1FD4396C" w14:textId="77777777" w:rsidR="00A92F79" w:rsidRPr="001F7652" w:rsidRDefault="00A92F79" w:rsidP="00DF1C81">
            <w:pPr>
              <w:pStyle w:val="aa"/>
              <w:jc w:val="both"/>
              <w:rPr>
                <w:rFonts w:ascii="Times New Roman" w:hAnsi="Times New Roman"/>
                <w:sz w:val="24"/>
                <w:szCs w:val="24"/>
              </w:rPr>
            </w:pPr>
          </w:p>
        </w:tc>
        <w:tc>
          <w:tcPr>
            <w:tcW w:w="1079" w:type="pct"/>
          </w:tcPr>
          <w:p w14:paraId="2BAB9850"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Администрация</w:t>
            </w:r>
          </w:p>
        </w:tc>
        <w:tc>
          <w:tcPr>
            <w:tcW w:w="1107" w:type="pct"/>
          </w:tcPr>
          <w:p w14:paraId="70FEF1C0"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Апрель</w:t>
            </w:r>
          </w:p>
          <w:p w14:paraId="7F8D57E5" w14:textId="77777777" w:rsidR="00A92F79" w:rsidRPr="001F7652" w:rsidRDefault="00A92F79" w:rsidP="00DF1C81">
            <w:pPr>
              <w:pStyle w:val="aa"/>
              <w:jc w:val="both"/>
              <w:rPr>
                <w:rFonts w:ascii="Times New Roman" w:hAnsi="Times New Roman"/>
                <w:sz w:val="24"/>
                <w:szCs w:val="24"/>
              </w:rPr>
            </w:pPr>
          </w:p>
          <w:p w14:paraId="6C71E3D9"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Оценка читательской грамотности. Письменная работа на межпредметной основе.</w:t>
            </w:r>
          </w:p>
        </w:tc>
        <w:tc>
          <w:tcPr>
            <w:tcW w:w="1648" w:type="pct"/>
          </w:tcPr>
          <w:p w14:paraId="683EFF2E"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Декабрь</w:t>
            </w:r>
          </w:p>
          <w:p w14:paraId="53D07195" w14:textId="77777777" w:rsidR="00A92F79" w:rsidRPr="001F7652" w:rsidRDefault="00A92F79" w:rsidP="00DF1C81">
            <w:pPr>
              <w:pStyle w:val="aa"/>
              <w:jc w:val="both"/>
              <w:rPr>
                <w:rFonts w:ascii="Times New Roman" w:hAnsi="Times New Roman"/>
                <w:sz w:val="24"/>
                <w:szCs w:val="24"/>
              </w:rPr>
            </w:pPr>
          </w:p>
          <w:p w14:paraId="7EA25437"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Проверка цифровой грамотности. Практическая работа в сочетании с письменной (компьютеризированной) частью</w:t>
            </w:r>
          </w:p>
        </w:tc>
      </w:tr>
      <w:tr w:rsidR="001F7652" w:rsidRPr="001F7652" w14:paraId="096A5C6B" w14:textId="77777777" w:rsidTr="00843E2D">
        <w:trPr>
          <w:trHeight w:val="1124"/>
        </w:trPr>
        <w:tc>
          <w:tcPr>
            <w:tcW w:w="1166" w:type="pct"/>
          </w:tcPr>
          <w:p w14:paraId="0A7756D3"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Индивидуальные учебные исследования и проекты</w:t>
            </w:r>
          </w:p>
        </w:tc>
        <w:tc>
          <w:tcPr>
            <w:tcW w:w="1079" w:type="pct"/>
          </w:tcPr>
          <w:p w14:paraId="1F4A96A6"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Администрация</w:t>
            </w:r>
          </w:p>
        </w:tc>
        <w:tc>
          <w:tcPr>
            <w:tcW w:w="1107" w:type="pct"/>
          </w:tcPr>
          <w:p w14:paraId="0B82286A" w14:textId="77777777" w:rsidR="00A92F79" w:rsidRPr="001F7652" w:rsidRDefault="00A92F79" w:rsidP="00DF1C81">
            <w:pPr>
              <w:pStyle w:val="aa"/>
              <w:jc w:val="both"/>
              <w:rPr>
                <w:rFonts w:ascii="Times New Roman" w:hAnsi="Times New Roman"/>
                <w:sz w:val="24"/>
                <w:szCs w:val="24"/>
              </w:rPr>
            </w:pPr>
          </w:p>
        </w:tc>
        <w:tc>
          <w:tcPr>
            <w:tcW w:w="1648" w:type="pct"/>
          </w:tcPr>
          <w:p w14:paraId="1B551046"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 xml:space="preserve">Апрель </w:t>
            </w:r>
          </w:p>
          <w:p w14:paraId="295E15E3" w14:textId="77777777" w:rsidR="00A92F79" w:rsidRPr="001F7652" w:rsidRDefault="00A92F79" w:rsidP="00DF1C81">
            <w:pPr>
              <w:pStyle w:val="aa"/>
              <w:jc w:val="both"/>
              <w:rPr>
                <w:rFonts w:ascii="Times New Roman" w:hAnsi="Times New Roman"/>
                <w:sz w:val="24"/>
                <w:szCs w:val="24"/>
              </w:rPr>
            </w:pPr>
          </w:p>
          <w:p w14:paraId="197A71BF"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Защита индивидуального проекта</w:t>
            </w:r>
          </w:p>
        </w:tc>
      </w:tr>
    </w:tbl>
    <w:p w14:paraId="506838E8" w14:textId="77777777" w:rsidR="00A92F79" w:rsidRPr="00843E2D" w:rsidRDefault="00A92F79"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*По решению педагогического совета формы и сроки мониторинга по оценке достижения метапредметных результатов могут быть изменены, также возможно привлечение сторонних организаций для проведения независимой оценки. </w:t>
      </w:r>
    </w:p>
    <w:p w14:paraId="495BF36C" w14:textId="77777777" w:rsidR="00A92F79" w:rsidRPr="00843E2D" w:rsidRDefault="00A92F79"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Административный контроль за достижением планируемых метапредметных результатов проводится один раз за учебный год во всех классах, задания для формирования метапредметных результатов включены в содержание уроков, курсов, в том числе внеурочной деятельности. Учитель проводит оценку метапредметных результатов в форме текущего контроля, наблюдений по своему </w:t>
      </w:r>
      <w:r w:rsidRPr="00843E2D">
        <w:rPr>
          <w:rFonts w:ascii="Times New Roman" w:hAnsi="Times New Roman"/>
          <w:sz w:val="28"/>
          <w:szCs w:val="28"/>
        </w:rPr>
        <w:lastRenderedPageBreak/>
        <w:t xml:space="preserve">предмету. Классный руководитель на основе вышеперечисленных мониторингов и собственных наблюдений формирует характеристику обучающегося. </w:t>
      </w:r>
    </w:p>
    <w:p w14:paraId="67965996" w14:textId="77777777" w:rsidR="00A92F79" w:rsidRPr="00843E2D" w:rsidRDefault="00A92F79"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В качестве инструментария используются диагностические материалы по оценке читательской и цифровой грамотности, сформированности регулятивных, коммуникативных и познавательных учебных действий. </w:t>
      </w:r>
    </w:p>
    <w:p w14:paraId="0DF7CA27" w14:textId="77777777" w:rsidR="00A92F79" w:rsidRPr="00843E2D" w:rsidRDefault="00A92F79"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Возможно использовать диагностические материалы с сайтов*:</w:t>
      </w:r>
    </w:p>
    <w:p w14:paraId="7612FAE7" w14:textId="77777777" w:rsidR="00A92F79" w:rsidRPr="00843E2D" w:rsidRDefault="00A92F79" w:rsidP="00D92FB8">
      <w:pPr>
        <w:pStyle w:val="aa"/>
        <w:numPr>
          <w:ilvl w:val="0"/>
          <w:numId w:val="23"/>
        </w:numPr>
        <w:spacing w:line="276" w:lineRule="auto"/>
        <w:jc w:val="both"/>
        <w:rPr>
          <w:rFonts w:ascii="Times New Roman" w:hAnsi="Times New Roman"/>
          <w:sz w:val="28"/>
          <w:szCs w:val="28"/>
        </w:rPr>
      </w:pPr>
      <w:r w:rsidRPr="00843E2D">
        <w:rPr>
          <w:rFonts w:ascii="Times New Roman" w:hAnsi="Times New Roman"/>
          <w:sz w:val="28"/>
          <w:szCs w:val="28"/>
        </w:rPr>
        <w:t xml:space="preserve">Электронный банк заданий для оценки функциональной грамотности </w:t>
      </w:r>
      <w:hyperlink r:id="rId12" w:history="1">
        <w:r w:rsidR="00F36201" w:rsidRPr="006C4BE2">
          <w:rPr>
            <w:rStyle w:val="a9"/>
            <w:rFonts w:ascii="Times New Roman" w:hAnsi="Times New Roman"/>
            <w:sz w:val="28"/>
            <w:szCs w:val="28"/>
          </w:rPr>
          <w:t>https://fg.resh.edu.ru/</w:t>
        </w:r>
      </w:hyperlink>
      <w:r w:rsidR="00F36201">
        <w:rPr>
          <w:rFonts w:ascii="Times New Roman" w:hAnsi="Times New Roman"/>
          <w:sz w:val="28"/>
          <w:szCs w:val="28"/>
        </w:rPr>
        <w:t xml:space="preserve"> ;</w:t>
      </w:r>
    </w:p>
    <w:p w14:paraId="51306DB9" w14:textId="77777777" w:rsidR="00A92F79" w:rsidRPr="00843E2D" w:rsidRDefault="00A92F79" w:rsidP="00D92FB8">
      <w:pPr>
        <w:pStyle w:val="aa"/>
        <w:numPr>
          <w:ilvl w:val="0"/>
          <w:numId w:val="23"/>
        </w:numPr>
        <w:spacing w:line="276" w:lineRule="auto"/>
        <w:jc w:val="both"/>
        <w:rPr>
          <w:rFonts w:ascii="Times New Roman" w:hAnsi="Times New Roman"/>
          <w:sz w:val="28"/>
          <w:szCs w:val="28"/>
        </w:rPr>
      </w:pPr>
      <w:r w:rsidRPr="00843E2D">
        <w:rPr>
          <w:rFonts w:ascii="Times New Roman" w:hAnsi="Times New Roman"/>
          <w:sz w:val="28"/>
          <w:szCs w:val="28"/>
        </w:rPr>
        <w:t xml:space="preserve">ФИОКО - Открытые задания PISA </w:t>
      </w:r>
      <w:hyperlink r:id="rId13" w:history="1">
        <w:r w:rsidRPr="00843E2D">
          <w:rPr>
            <w:rStyle w:val="a9"/>
            <w:rFonts w:ascii="Times New Roman" w:hAnsi="Times New Roman"/>
            <w:color w:val="auto"/>
            <w:sz w:val="28"/>
            <w:szCs w:val="28"/>
          </w:rPr>
          <w:t>h</w:t>
        </w:r>
      </w:hyperlink>
      <w:hyperlink r:id="rId14" w:history="1">
        <w:r w:rsidRPr="00843E2D">
          <w:rPr>
            <w:rStyle w:val="a9"/>
            <w:rFonts w:ascii="Times New Roman" w:hAnsi="Times New Roman"/>
            <w:color w:val="auto"/>
            <w:sz w:val="28"/>
            <w:szCs w:val="28"/>
          </w:rPr>
          <w:t>примеры-задач-</w:t>
        </w:r>
      </w:hyperlink>
      <w:hyperlink r:id="rId15" w:history="1">
        <w:r w:rsidRPr="00843E2D">
          <w:rPr>
            <w:rStyle w:val="a9"/>
            <w:rFonts w:ascii="Times New Roman" w:hAnsi="Times New Roman"/>
            <w:color w:val="auto"/>
            <w:sz w:val="28"/>
            <w:szCs w:val="28"/>
          </w:rPr>
          <w:t>pisa</w:t>
        </w:r>
      </w:hyperlink>
      <w:r w:rsidR="00843E2D" w:rsidRPr="00843E2D">
        <w:rPr>
          <w:rStyle w:val="a9"/>
          <w:rFonts w:ascii="Times New Roman" w:hAnsi="Times New Roman"/>
          <w:color w:val="auto"/>
          <w:sz w:val="28"/>
          <w:szCs w:val="28"/>
        </w:rPr>
        <w:t>.</w:t>
      </w:r>
      <w:r w:rsidRPr="00843E2D">
        <w:rPr>
          <w:rFonts w:ascii="Times New Roman" w:hAnsi="Times New Roman"/>
          <w:sz w:val="28"/>
          <w:szCs w:val="28"/>
        </w:rPr>
        <w:t xml:space="preserve"> </w:t>
      </w:r>
    </w:p>
    <w:p w14:paraId="49EE2B26" w14:textId="77777777" w:rsidR="00F415C0" w:rsidRPr="00843E2D" w:rsidRDefault="00A92F79" w:rsidP="00843E2D">
      <w:pPr>
        <w:pStyle w:val="aa"/>
        <w:spacing w:line="276" w:lineRule="auto"/>
        <w:ind w:firstLine="567"/>
        <w:jc w:val="both"/>
        <w:rPr>
          <w:rFonts w:ascii="Times New Roman" w:hAnsi="Times New Roman"/>
          <w:i/>
          <w:sz w:val="28"/>
          <w:szCs w:val="28"/>
        </w:rPr>
      </w:pPr>
      <w:r w:rsidRPr="00843E2D">
        <w:rPr>
          <w:rFonts w:ascii="Times New Roman" w:hAnsi="Times New Roman"/>
          <w:i/>
          <w:sz w:val="28"/>
          <w:szCs w:val="28"/>
        </w:rPr>
        <w:t xml:space="preserve">*Список банка заданий </w:t>
      </w:r>
      <w:r w:rsidR="005A5669" w:rsidRPr="00843E2D">
        <w:rPr>
          <w:rFonts w:ascii="Times New Roman" w:hAnsi="Times New Roman"/>
          <w:i/>
          <w:sz w:val="28"/>
          <w:szCs w:val="28"/>
        </w:rPr>
        <w:t xml:space="preserve">предусматривает </w:t>
      </w:r>
      <w:r w:rsidRPr="00843E2D">
        <w:rPr>
          <w:rFonts w:ascii="Times New Roman" w:hAnsi="Times New Roman"/>
          <w:i/>
          <w:sz w:val="28"/>
          <w:szCs w:val="28"/>
        </w:rPr>
        <w:t>расширен</w:t>
      </w:r>
      <w:r w:rsidR="005A5669" w:rsidRPr="00843E2D">
        <w:rPr>
          <w:rFonts w:ascii="Times New Roman" w:hAnsi="Times New Roman"/>
          <w:i/>
          <w:sz w:val="28"/>
          <w:szCs w:val="28"/>
        </w:rPr>
        <w:t>ие</w:t>
      </w:r>
      <w:r w:rsidRPr="00843E2D">
        <w:rPr>
          <w:rFonts w:ascii="Times New Roman" w:hAnsi="Times New Roman"/>
          <w:i/>
          <w:sz w:val="28"/>
          <w:szCs w:val="28"/>
        </w:rPr>
        <w:t xml:space="preserve"> по решению педагогического совета.</w:t>
      </w:r>
      <w:r w:rsidR="005A5669" w:rsidRPr="00843E2D">
        <w:rPr>
          <w:rFonts w:ascii="Times New Roman" w:hAnsi="Times New Roman"/>
          <w:i/>
          <w:sz w:val="28"/>
          <w:szCs w:val="28"/>
        </w:rPr>
        <w:t xml:space="preserve"> </w:t>
      </w:r>
    </w:p>
    <w:p w14:paraId="50FA1B95"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На основании мониторингов, указанных в разделе «Процедуры оценки метапредметных результатов», и собственных наблюдений классным руководителем и/или ответственным лицом, проводящим мониторинг, заполняется лист сформированности метапредметных результатов: анализ овладения теми или иными универсальными учебными действиями. </w:t>
      </w:r>
    </w:p>
    <w:p w14:paraId="2601079C"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2 балла – умение сформировано полностью,</w:t>
      </w:r>
    </w:p>
    <w:p w14:paraId="108DB568"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1 балл – умение сформировано частично, </w:t>
      </w:r>
    </w:p>
    <w:p w14:paraId="27750012"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0 – умение не сформировано. </w:t>
      </w:r>
    </w:p>
    <w:p w14:paraId="4E90693C"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При преобладании оценок «2 балла» – 70-100% делается вывод: «Обучающийся успешно осваивает метапредметные результаты». </w:t>
      </w:r>
    </w:p>
    <w:p w14:paraId="15221391"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При преобладании оценок «1 балл» - 70-100%, при условии 30-0% «2балла» делается вывод: «Обучающийся осваивает метапредметные результаты».</w:t>
      </w:r>
    </w:p>
    <w:p w14:paraId="57556350"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При преобладании оценок «1 балл» - 70-100%, остальные «0 баллов» делается вывод: «Обучающемуся необходима помощь в освоении метапредметных результатов».</w:t>
      </w:r>
    </w:p>
    <w:p w14:paraId="01CFD267"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При преобладании оценок «0 баллов» - 70-100% делается вывод: «Обучающийся не осваивает метапредметные результаты, необходима коррекция деятельности».</w:t>
      </w:r>
    </w:p>
    <w:p w14:paraId="1CC760D5"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При использовании измерительных материалов с имеющимися критериями оценивания оценка метапредметных резуль</w:t>
      </w:r>
      <w:r w:rsidR="00843E2D">
        <w:rPr>
          <w:rFonts w:ascii="Times New Roman" w:hAnsi="Times New Roman"/>
          <w:sz w:val="28"/>
          <w:szCs w:val="28"/>
        </w:rPr>
        <w:t xml:space="preserve">татов проводится на их основе. </w:t>
      </w:r>
    </w:p>
    <w:p w14:paraId="27DA93B0" w14:textId="77777777" w:rsidR="00DA0F76" w:rsidRPr="00843E2D" w:rsidRDefault="00DA0F76" w:rsidP="00843E2D">
      <w:pPr>
        <w:pStyle w:val="aa"/>
        <w:spacing w:line="276" w:lineRule="auto"/>
        <w:ind w:firstLine="567"/>
        <w:jc w:val="both"/>
        <w:rPr>
          <w:rFonts w:ascii="Times New Roman" w:hAnsi="Times New Roman"/>
          <w:sz w:val="28"/>
          <w:szCs w:val="28"/>
        </w:rPr>
      </w:pPr>
      <w:r w:rsidRPr="00843E2D">
        <w:rPr>
          <w:rFonts w:ascii="Times New Roman" w:hAnsi="Times New Roman"/>
          <w:b/>
          <w:bCs/>
          <w:sz w:val="28"/>
          <w:szCs w:val="28"/>
        </w:rPr>
        <w:t>Предметные результаты</w:t>
      </w:r>
      <w:r w:rsidRPr="00843E2D">
        <w:rPr>
          <w:rFonts w:ascii="Times New Roman" w:hAnsi="Times New Roman"/>
          <w:sz w:val="28"/>
          <w:szCs w:val="28"/>
        </w:rPr>
        <w:t xml:space="preserve"> освоения </w:t>
      </w:r>
      <w:r w:rsidR="00672928" w:rsidRPr="00843E2D">
        <w:rPr>
          <w:rFonts w:ascii="Times New Roman" w:hAnsi="Times New Roman"/>
          <w:sz w:val="28"/>
          <w:szCs w:val="28"/>
        </w:rPr>
        <w:t>О</w:t>
      </w:r>
      <w:r w:rsidRPr="00843E2D">
        <w:rPr>
          <w:rFonts w:ascii="Times New Roman" w:hAnsi="Times New Roman"/>
          <w:sz w:val="28"/>
          <w:szCs w:val="28"/>
        </w:rPr>
        <w:t>ОП СОО с учетом специфики содержания предметных областей, включающих конкретные учебные предметы, ориентированы на применение знаний, умений и навыков обучающимися в учебных ситуациях и реальных жизненных условиях, а также на успешное обучение.</w:t>
      </w:r>
    </w:p>
    <w:p w14:paraId="07609C49" w14:textId="77777777" w:rsidR="00DA0F76" w:rsidRPr="00843E2D" w:rsidRDefault="00DA0F76" w:rsidP="00843E2D">
      <w:pPr>
        <w:pStyle w:val="aa"/>
        <w:spacing w:line="276" w:lineRule="auto"/>
        <w:ind w:firstLine="567"/>
        <w:jc w:val="both"/>
        <w:rPr>
          <w:rFonts w:ascii="Times New Roman" w:hAnsi="Times New Roman"/>
          <w:sz w:val="28"/>
          <w:szCs w:val="28"/>
        </w:rPr>
      </w:pPr>
      <w:r w:rsidRPr="00843E2D">
        <w:rPr>
          <w:rFonts w:ascii="Times New Roman" w:hAnsi="Times New Roman"/>
          <w:b/>
          <w:bCs/>
          <w:sz w:val="28"/>
          <w:szCs w:val="28"/>
        </w:rPr>
        <w:t>Оценка предметных результатов</w:t>
      </w:r>
      <w:r w:rsidRPr="00843E2D">
        <w:rPr>
          <w:rFonts w:ascii="Times New Roman" w:hAnsi="Times New Roman"/>
          <w:sz w:val="28"/>
          <w:szCs w:val="28"/>
        </w:rPr>
        <w:t xml:space="preserve"> представляет собой оценку достижения обучающимися планируемых результатов по отдельным учебным предметам.</w:t>
      </w:r>
      <w:r w:rsidR="00A92F79" w:rsidRPr="00843E2D">
        <w:rPr>
          <w:rFonts w:ascii="Times New Roman" w:hAnsi="Times New Roman"/>
          <w:sz w:val="28"/>
          <w:szCs w:val="28"/>
        </w:rPr>
        <w:t xml:space="preserve"> </w:t>
      </w:r>
    </w:p>
    <w:p w14:paraId="20584BBA" w14:textId="77777777" w:rsidR="00DA0F76" w:rsidRPr="00843E2D" w:rsidRDefault="00DA0F76"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Основным предметом оценки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w:t>
      </w:r>
      <w:r w:rsidRPr="00843E2D">
        <w:rPr>
          <w:rFonts w:ascii="Times New Roman" w:hAnsi="Times New Roman"/>
          <w:sz w:val="28"/>
          <w:szCs w:val="28"/>
        </w:rPr>
        <w:lastRenderedPageBreak/>
        <w:t>учебных предметов, в том числе метапредметных (познавательных, регулятивных, коммуникативных) действий, а также компетентностей, релевантных соответствующим направлениям функциональной грамотности.</w:t>
      </w:r>
    </w:p>
    <w:p w14:paraId="765DE2AD" w14:textId="77777777" w:rsidR="001E7A5D" w:rsidRPr="00843E2D" w:rsidRDefault="001E7A5D" w:rsidP="00843E2D">
      <w:pPr>
        <w:pStyle w:val="aa"/>
        <w:spacing w:line="276" w:lineRule="auto"/>
        <w:ind w:firstLine="567"/>
        <w:jc w:val="both"/>
        <w:rPr>
          <w:rFonts w:ascii="Times New Roman" w:hAnsi="Times New Roman"/>
          <w:sz w:val="28"/>
          <w:szCs w:val="28"/>
        </w:rPr>
      </w:pPr>
      <w:bookmarkStart w:id="101" w:name="_Hlk141383201"/>
      <w:r w:rsidRPr="00843E2D">
        <w:rPr>
          <w:rFonts w:ascii="Times New Roman" w:hAnsi="Times New Roman"/>
          <w:sz w:val="28"/>
          <w:szCs w:val="28"/>
        </w:rPr>
        <w:t>Оценка предметных результатов осуществляется педагогическим работником в ходе процедур текущего, тематического, промежуточного и итогового контроля.</w:t>
      </w:r>
      <w:bookmarkEnd w:id="101"/>
    </w:p>
    <w:p w14:paraId="0ACE0B53" w14:textId="2B8F1E22" w:rsidR="001F7652" w:rsidRDefault="00DA0F76" w:rsidP="00843E2D">
      <w:pPr>
        <w:pStyle w:val="aa"/>
        <w:spacing w:line="276" w:lineRule="auto"/>
        <w:ind w:firstLine="567"/>
        <w:jc w:val="both"/>
        <w:rPr>
          <w:rFonts w:ascii="Times New Roman" w:hAnsi="Times New Roman"/>
          <w:i/>
          <w:sz w:val="28"/>
          <w:szCs w:val="28"/>
        </w:rPr>
      </w:pPr>
      <w:r w:rsidRPr="00843E2D">
        <w:rPr>
          <w:rFonts w:ascii="Times New Roman" w:hAnsi="Times New Roman"/>
          <w:sz w:val="28"/>
          <w:szCs w:val="28"/>
        </w:rPr>
        <w:t>Особенности оценки по отдельному учебному предмету фикс</w:t>
      </w:r>
      <w:r w:rsidR="00843E2D">
        <w:rPr>
          <w:rFonts w:ascii="Times New Roman" w:hAnsi="Times New Roman"/>
          <w:sz w:val="28"/>
          <w:szCs w:val="28"/>
        </w:rPr>
        <w:t>ируются в приложении к ООП СОО</w:t>
      </w:r>
      <w:r w:rsidR="0037429E">
        <w:rPr>
          <w:rFonts w:ascii="Times New Roman" w:hAnsi="Times New Roman"/>
          <w:sz w:val="28"/>
          <w:szCs w:val="28"/>
        </w:rPr>
        <w:t xml:space="preserve"> </w:t>
      </w:r>
      <w:r w:rsidR="0037429E" w:rsidRPr="0037429E">
        <w:rPr>
          <w:rFonts w:ascii="Times New Roman" w:hAnsi="Times New Roman"/>
          <w:i/>
          <w:sz w:val="28"/>
          <w:szCs w:val="28"/>
        </w:rPr>
        <w:t>(Приложение 7)</w:t>
      </w:r>
      <w:r w:rsidR="00843E2D" w:rsidRPr="0037429E">
        <w:rPr>
          <w:rFonts w:ascii="Times New Roman" w:hAnsi="Times New Roman"/>
          <w:i/>
          <w:sz w:val="28"/>
          <w:szCs w:val="28"/>
        </w:rPr>
        <w:t>.</w:t>
      </w:r>
    </w:p>
    <w:p w14:paraId="4F8848E9" w14:textId="77777777" w:rsidR="00EF366A" w:rsidRPr="000F7F80" w:rsidRDefault="00EF366A" w:rsidP="00EF366A">
      <w:pPr>
        <w:pStyle w:val="aa"/>
        <w:spacing w:line="276" w:lineRule="auto"/>
        <w:ind w:firstLine="567"/>
        <w:jc w:val="both"/>
        <w:rPr>
          <w:rFonts w:ascii="Times New Roman" w:hAnsi="Times New Roman"/>
          <w:sz w:val="28"/>
          <w:szCs w:val="28"/>
        </w:rPr>
      </w:pPr>
      <w:r w:rsidRPr="000F7F80">
        <w:rPr>
          <w:rFonts w:ascii="Times New Roman" w:hAnsi="Times New Roman"/>
          <w:sz w:val="28"/>
          <w:szCs w:val="28"/>
        </w:rPr>
        <w:t>Описание оценки предметных результатов по отдельному учебному предмету включает:</w:t>
      </w:r>
    </w:p>
    <w:p w14:paraId="3A61E9F0" w14:textId="77777777" w:rsidR="00EF366A" w:rsidRPr="000F7F80" w:rsidRDefault="00EF366A" w:rsidP="00142660">
      <w:pPr>
        <w:pStyle w:val="aa"/>
        <w:numPr>
          <w:ilvl w:val="0"/>
          <w:numId w:val="141"/>
        </w:numPr>
        <w:spacing w:line="276" w:lineRule="auto"/>
        <w:jc w:val="both"/>
        <w:rPr>
          <w:rFonts w:ascii="Times New Roman" w:hAnsi="Times New Roman"/>
          <w:sz w:val="28"/>
          <w:szCs w:val="28"/>
        </w:rPr>
      </w:pPr>
      <w:r w:rsidRPr="000F7F80">
        <w:rPr>
          <w:rFonts w:ascii="Times New Roman" w:hAnsi="Times New Roman"/>
          <w:sz w:val="28"/>
          <w:szCs w:val="28"/>
        </w:rPr>
        <w:t>список планируемых результатов с указанием этапов (по годам обучения) их формирования и способов, форм оценки (например, текущая (тематическая); устно (письменно), практика);</w:t>
      </w:r>
    </w:p>
    <w:p w14:paraId="5958671D" w14:textId="77777777" w:rsidR="00EF366A" w:rsidRPr="000F7F80" w:rsidRDefault="00EF366A" w:rsidP="00142660">
      <w:pPr>
        <w:pStyle w:val="aa"/>
        <w:numPr>
          <w:ilvl w:val="0"/>
          <w:numId w:val="141"/>
        </w:numPr>
        <w:spacing w:line="276" w:lineRule="auto"/>
        <w:jc w:val="both"/>
        <w:rPr>
          <w:rFonts w:ascii="Times New Roman" w:hAnsi="Times New Roman"/>
          <w:sz w:val="28"/>
          <w:szCs w:val="28"/>
        </w:rPr>
      </w:pPr>
      <w:r w:rsidRPr="000F7F80">
        <w:rPr>
          <w:rFonts w:ascii="Times New Roman" w:hAnsi="Times New Roman"/>
          <w:sz w:val="28"/>
          <w:szCs w:val="28"/>
        </w:rPr>
        <w:t>требования к выставлению отметок за промежуточную аттестацию (при необходимости - с учетом степени значимости отметок за отдельные оценочные процедуры) фиксируются в локальном акте ОО;</w:t>
      </w:r>
    </w:p>
    <w:p w14:paraId="2F78B5F4" w14:textId="77777777" w:rsidR="00EF366A" w:rsidRPr="000149AC" w:rsidRDefault="00EF366A" w:rsidP="00142660">
      <w:pPr>
        <w:pStyle w:val="aa"/>
        <w:numPr>
          <w:ilvl w:val="0"/>
          <w:numId w:val="141"/>
        </w:numPr>
        <w:spacing w:line="276" w:lineRule="auto"/>
        <w:jc w:val="both"/>
        <w:rPr>
          <w:rFonts w:ascii="Times New Roman" w:hAnsi="Times New Roman"/>
          <w:sz w:val="28"/>
          <w:szCs w:val="28"/>
        </w:rPr>
      </w:pPr>
      <w:r w:rsidRPr="000F7F80">
        <w:rPr>
          <w:rFonts w:ascii="Times New Roman" w:hAnsi="Times New Roman"/>
          <w:sz w:val="28"/>
          <w:szCs w:val="28"/>
        </w:rPr>
        <w:t xml:space="preserve">график контрольных мероприятий (указание форм контроля в календарно-тематическом планировании и едином графике оценочных </w:t>
      </w:r>
      <w:r>
        <w:rPr>
          <w:rFonts w:ascii="Times New Roman" w:hAnsi="Times New Roman"/>
          <w:sz w:val="28"/>
          <w:szCs w:val="28"/>
        </w:rPr>
        <w:t>мероприятий</w:t>
      </w:r>
      <w:r w:rsidRPr="000F7F80">
        <w:rPr>
          <w:rFonts w:ascii="Times New Roman" w:hAnsi="Times New Roman"/>
          <w:sz w:val="28"/>
          <w:szCs w:val="28"/>
        </w:rPr>
        <w:t>, формируемом ежегодно/раз в полугодие).</w:t>
      </w:r>
    </w:p>
    <w:p w14:paraId="45F0F197" w14:textId="77777777" w:rsidR="00EF366A" w:rsidRPr="00843E2D" w:rsidRDefault="00EF366A" w:rsidP="00843E2D">
      <w:pPr>
        <w:pStyle w:val="aa"/>
        <w:spacing w:line="276" w:lineRule="auto"/>
        <w:ind w:firstLine="567"/>
        <w:jc w:val="both"/>
        <w:rPr>
          <w:rFonts w:ascii="Times New Roman" w:hAnsi="Times New Roman"/>
          <w:sz w:val="28"/>
          <w:szCs w:val="28"/>
        </w:rPr>
      </w:pPr>
    </w:p>
    <w:p w14:paraId="1D952806" w14:textId="77777777" w:rsidR="004D4ADF" w:rsidRPr="00843E2D" w:rsidRDefault="004D4ADF" w:rsidP="00843E2D">
      <w:pPr>
        <w:pStyle w:val="aa"/>
        <w:spacing w:line="276" w:lineRule="auto"/>
        <w:ind w:firstLine="567"/>
        <w:jc w:val="center"/>
        <w:rPr>
          <w:rFonts w:ascii="Times New Roman" w:hAnsi="Times New Roman"/>
          <w:b/>
          <w:bCs/>
          <w:sz w:val="28"/>
          <w:szCs w:val="28"/>
        </w:rPr>
      </w:pPr>
      <w:r w:rsidRPr="00843E2D">
        <w:rPr>
          <w:rFonts w:ascii="Times New Roman" w:hAnsi="Times New Roman"/>
          <w:b/>
          <w:bCs/>
          <w:sz w:val="28"/>
          <w:szCs w:val="28"/>
        </w:rPr>
        <w:t>Стартовая диагностика</w:t>
      </w:r>
    </w:p>
    <w:p w14:paraId="7E2D42D8" w14:textId="77777777" w:rsidR="00DA0F76" w:rsidRPr="00843E2D" w:rsidRDefault="00DA0F76"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Стартовая диагностика проводится администрацией образовательной организации с целью оценки готовности к обучению на уровне </w:t>
      </w:r>
      <w:r w:rsidR="004D4ADF" w:rsidRPr="00843E2D">
        <w:rPr>
          <w:rFonts w:ascii="Times New Roman" w:hAnsi="Times New Roman"/>
          <w:sz w:val="28"/>
          <w:szCs w:val="28"/>
        </w:rPr>
        <w:t>среднего</w:t>
      </w:r>
      <w:r w:rsidRPr="00843E2D">
        <w:rPr>
          <w:rFonts w:ascii="Times New Roman" w:hAnsi="Times New Roman"/>
          <w:sz w:val="28"/>
          <w:szCs w:val="28"/>
        </w:rPr>
        <w:t xml:space="preserve"> общего образования.</w:t>
      </w:r>
    </w:p>
    <w:p w14:paraId="296A626A" w14:textId="77777777" w:rsidR="00DA0F76" w:rsidRPr="00843E2D" w:rsidRDefault="00DA0F76"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Стартовая диагностика проводится в начале 10 класса и выступает как основа (точка отсчета) для оценки динамики образовательных достижений обучающихся.</w:t>
      </w:r>
    </w:p>
    <w:p w14:paraId="714E3F6B" w14:textId="77777777" w:rsidR="00DA0F76" w:rsidRPr="00843E2D" w:rsidRDefault="00DA0F76"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Объектом оценки являются: структура мотивации, сформированность учебной деятельности, владение универсальными и специфическими для основных учебных предметов познавательными средствами, в том числе: средствами работы с информацией, знаково-символическими средствами, логическими операциями.</w:t>
      </w:r>
    </w:p>
    <w:p w14:paraId="61E3CD93" w14:textId="77777777" w:rsidR="00DA0F76" w:rsidRPr="00843E2D" w:rsidRDefault="00DA0F76"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Стартовая диагностика проводится педагогическими работниками с целью оценки готовности к изучению отдельных предметов. Результаты стартовой диагностики являются основанием для корректировки учебных программ и индивидуализации учебного процесса.</w:t>
      </w:r>
    </w:p>
    <w:p w14:paraId="7B527B35" w14:textId="77777777" w:rsidR="001F7652" w:rsidRPr="00843E2D" w:rsidRDefault="001F7652" w:rsidP="00843E2D">
      <w:pPr>
        <w:pStyle w:val="aa"/>
        <w:spacing w:line="276" w:lineRule="auto"/>
        <w:ind w:firstLine="567"/>
        <w:jc w:val="center"/>
        <w:rPr>
          <w:rFonts w:ascii="Times New Roman" w:hAnsi="Times New Roman"/>
          <w:b/>
          <w:bCs/>
          <w:sz w:val="28"/>
          <w:szCs w:val="28"/>
        </w:rPr>
      </w:pPr>
    </w:p>
    <w:p w14:paraId="264D954B" w14:textId="77777777" w:rsidR="004D4ADF" w:rsidRPr="00843E2D" w:rsidRDefault="004D4ADF" w:rsidP="00843E2D">
      <w:pPr>
        <w:pStyle w:val="aa"/>
        <w:spacing w:line="276" w:lineRule="auto"/>
        <w:ind w:firstLine="567"/>
        <w:jc w:val="center"/>
        <w:rPr>
          <w:rFonts w:ascii="Times New Roman" w:hAnsi="Times New Roman"/>
          <w:b/>
          <w:bCs/>
          <w:sz w:val="28"/>
          <w:szCs w:val="28"/>
        </w:rPr>
      </w:pPr>
      <w:r w:rsidRPr="00843E2D">
        <w:rPr>
          <w:rFonts w:ascii="Times New Roman" w:hAnsi="Times New Roman"/>
          <w:b/>
          <w:bCs/>
          <w:sz w:val="28"/>
          <w:szCs w:val="28"/>
        </w:rPr>
        <w:t>Текущая оценка</w:t>
      </w:r>
    </w:p>
    <w:p w14:paraId="09652D99" w14:textId="77777777" w:rsidR="00DA0F76" w:rsidRPr="00843E2D" w:rsidRDefault="00DA0F76"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Текущая оценка представляет собой процедуру оценки индивидуального продвижения обучающегося в освоении программы учебного предмета.</w:t>
      </w:r>
    </w:p>
    <w:p w14:paraId="099307C6" w14:textId="77777777" w:rsidR="00DA0F76" w:rsidRPr="00843E2D" w:rsidRDefault="00DA0F76"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Текущая оценка может быть формирующей (поддерживающей и направляющей усилия обучающегося, включающей его в самостоятельную оценочную деятельность), и диагностической, способствующей выявлению и </w:t>
      </w:r>
      <w:r w:rsidRPr="00843E2D">
        <w:rPr>
          <w:rFonts w:ascii="Times New Roman" w:hAnsi="Times New Roman"/>
          <w:sz w:val="28"/>
          <w:szCs w:val="28"/>
        </w:rPr>
        <w:lastRenderedPageBreak/>
        <w:t>осознанию педагогическим работником и обучающимся существующих проблем в обучении.</w:t>
      </w:r>
    </w:p>
    <w:p w14:paraId="689DEB74" w14:textId="77777777" w:rsidR="00DA0F76" w:rsidRPr="00843E2D" w:rsidRDefault="00DA0F76"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Объектом текущей оценки являются тематические планируемые результаты, этапы освоения которых зафиксированы в тематическом планировании по учебному предмету.</w:t>
      </w:r>
    </w:p>
    <w:p w14:paraId="0D5EA7A5" w14:textId="77777777" w:rsidR="00DA0F76" w:rsidRPr="00843E2D" w:rsidRDefault="00DA0F76"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В текущей оценке используется различные формы и методы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другие) с учетом особенностей учебного предмета.</w:t>
      </w:r>
    </w:p>
    <w:p w14:paraId="571577F9" w14:textId="43325B1B" w:rsidR="0037429E" w:rsidRPr="00EF366A" w:rsidRDefault="00DA0F76" w:rsidP="00EF366A">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Результаты текущей оценки являются основой для инди</w:t>
      </w:r>
      <w:r w:rsidR="00EF366A">
        <w:rPr>
          <w:rFonts w:ascii="Times New Roman" w:hAnsi="Times New Roman"/>
          <w:sz w:val="28"/>
          <w:szCs w:val="28"/>
        </w:rPr>
        <w:t>видуализации учебного процесса.</w:t>
      </w:r>
    </w:p>
    <w:p w14:paraId="02487279" w14:textId="77777777" w:rsidR="004D4ADF" w:rsidRPr="00843E2D" w:rsidRDefault="004D4ADF" w:rsidP="00843E2D">
      <w:pPr>
        <w:pStyle w:val="aa"/>
        <w:spacing w:line="276" w:lineRule="auto"/>
        <w:ind w:firstLine="567"/>
        <w:jc w:val="center"/>
        <w:rPr>
          <w:rFonts w:ascii="Times New Roman" w:hAnsi="Times New Roman"/>
          <w:b/>
          <w:bCs/>
          <w:sz w:val="28"/>
          <w:szCs w:val="28"/>
        </w:rPr>
      </w:pPr>
      <w:r w:rsidRPr="00843E2D">
        <w:rPr>
          <w:rFonts w:ascii="Times New Roman" w:hAnsi="Times New Roman"/>
          <w:b/>
          <w:bCs/>
          <w:sz w:val="28"/>
          <w:szCs w:val="28"/>
        </w:rPr>
        <w:t>Тематическая оценка</w:t>
      </w:r>
    </w:p>
    <w:p w14:paraId="305C4CC6" w14:textId="77777777" w:rsidR="00DA0F76" w:rsidRPr="00843E2D" w:rsidRDefault="00DA0F76"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Тематическая оценка представляет собой процедуру оценки уровня достижения тематических планируемых результатов по учебному предмету.</w:t>
      </w:r>
    </w:p>
    <w:p w14:paraId="5FFA16F9" w14:textId="77777777" w:rsidR="00DA0F76" w:rsidRPr="00843E2D" w:rsidRDefault="00DA0F76"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Внутренний мониторинг представляет собой следующие процедуры:</w:t>
      </w:r>
    </w:p>
    <w:p w14:paraId="185038DC" w14:textId="77777777" w:rsidR="00DA0F76" w:rsidRPr="00843E2D" w:rsidRDefault="00DA0F76" w:rsidP="00D92FB8">
      <w:pPr>
        <w:pStyle w:val="aa"/>
        <w:numPr>
          <w:ilvl w:val="0"/>
          <w:numId w:val="22"/>
        </w:numPr>
        <w:spacing w:line="276" w:lineRule="auto"/>
        <w:ind w:left="0" w:firstLine="709"/>
        <w:jc w:val="both"/>
        <w:rPr>
          <w:rFonts w:ascii="Times New Roman" w:hAnsi="Times New Roman"/>
          <w:sz w:val="28"/>
          <w:szCs w:val="28"/>
        </w:rPr>
      </w:pPr>
      <w:r w:rsidRPr="00843E2D">
        <w:rPr>
          <w:rFonts w:ascii="Times New Roman" w:hAnsi="Times New Roman"/>
          <w:sz w:val="28"/>
          <w:szCs w:val="28"/>
        </w:rPr>
        <w:t>стартовая диагностика;</w:t>
      </w:r>
    </w:p>
    <w:p w14:paraId="58A200B3" w14:textId="77777777" w:rsidR="00DA0F76" w:rsidRPr="00843E2D" w:rsidRDefault="00DA0F76" w:rsidP="00D92FB8">
      <w:pPr>
        <w:pStyle w:val="aa"/>
        <w:numPr>
          <w:ilvl w:val="0"/>
          <w:numId w:val="22"/>
        </w:numPr>
        <w:spacing w:line="276" w:lineRule="auto"/>
        <w:ind w:left="0" w:firstLine="709"/>
        <w:jc w:val="both"/>
        <w:rPr>
          <w:rFonts w:ascii="Times New Roman" w:hAnsi="Times New Roman"/>
          <w:sz w:val="28"/>
          <w:szCs w:val="28"/>
        </w:rPr>
      </w:pPr>
      <w:r w:rsidRPr="00843E2D">
        <w:rPr>
          <w:rFonts w:ascii="Times New Roman" w:hAnsi="Times New Roman"/>
          <w:sz w:val="28"/>
          <w:szCs w:val="28"/>
        </w:rPr>
        <w:t>оценка уровня достижения предметных и метапредметных результатов;</w:t>
      </w:r>
    </w:p>
    <w:p w14:paraId="5A01B662" w14:textId="77777777" w:rsidR="00DA0F76" w:rsidRPr="00843E2D" w:rsidRDefault="00DA0F76" w:rsidP="00D92FB8">
      <w:pPr>
        <w:pStyle w:val="aa"/>
        <w:numPr>
          <w:ilvl w:val="0"/>
          <w:numId w:val="22"/>
        </w:numPr>
        <w:spacing w:line="276" w:lineRule="auto"/>
        <w:ind w:left="0" w:firstLine="709"/>
        <w:jc w:val="both"/>
        <w:rPr>
          <w:rFonts w:ascii="Times New Roman" w:hAnsi="Times New Roman"/>
          <w:sz w:val="28"/>
          <w:szCs w:val="28"/>
        </w:rPr>
      </w:pPr>
      <w:r w:rsidRPr="00843E2D">
        <w:rPr>
          <w:rFonts w:ascii="Times New Roman" w:hAnsi="Times New Roman"/>
          <w:sz w:val="28"/>
          <w:szCs w:val="28"/>
        </w:rPr>
        <w:t>оценка уровня функциональной грамотности;</w:t>
      </w:r>
    </w:p>
    <w:p w14:paraId="0EBEA1E6" w14:textId="77777777" w:rsidR="00DA0F76" w:rsidRPr="00843E2D" w:rsidRDefault="00DA0F76" w:rsidP="00D92FB8">
      <w:pPr>
        <w:pStyle w:val="aa"/>
        <w:numPr>
          <w:ilvl w:val="0"/>
          <w:numId w:val="22"/>
        </w:numPr>
        <w:spacing w:line="276" w:lineRule="auto"/>
        <w:ind w:left="0" w:firstLine="709"/>
        <w:jc w:val="both"/>
        <w:rPr>
          <w:rFonts w:ascii="Times New Roman" w:hAnsi="Times New Roman"/>
          <w:sz w:val="28"/>
          <w:szCs w:val="28"/>
        </w:rPr>
      </w:pPr>
      <w:r w:rsidRPr="00843E2D">
        <w:rPr>
          <w:rFonts w:ascii="Times New Roman" w:hAnsi="Times New Roman"/>
          <w:sz w:val="28"/>
          <w:szCs w:val="28"/>
        </w:rPr>
        <w:t>оценка уровня профессионального мастерства педагогического работника, осуществляемого на основе выполнения обучающимися проверочных работ, анализа посещенных уроков, анализа качества учебных заданий, предлагаемых педагогическим работником обучающимся.</w:t>
      </w:r>
    </w:p>
    <w:p w14:paraId="4255B54B" w14:textId="77777777" w:rsidR="00DA0F76" w:rsidRPr="00843E2D" w:rsidRDefault="00DA0F76"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Содержание и периодичность внутреннего мониторинга устанавливается решением педагогического совета образовательной организации. Результаты внутреннего мониторинга являются основанием подготовки рекомендаций для текущей коррекции учебного процесса и его индивидуализации и (или) для повышения квалификации педагогического работника.</w:t>
      </w:r>
    </w:p>
    <w:p w14:paraId="6D18D5AF" w14:textId="77777777" w:rsidR="001F7652" w:rsidRDefault="001F7652" w:rsidP="00A92F79">
      <w:pPr>
        <w:pStyle w:val="aa"/>
        <w:spacing w:line="276" w:lineRule="auto"/>
        <w:ind w:firstLine="567"/>
        <w:jc w:val="center"/>
        <w:rPr>
          <w:rFonts w:ascii="Times New Roman" w:hAnsi="Times New Roman"/>
          <w:b/>
          <w:bCs/>
          <w:color w:val="FF0000"/>
          <w:sz w:val="24"/>
          <w:szCs w:val="24"/>
        </w:rPr>
      </w:pPr>
    </w:p>
    <w:p w14:paraId="6CCA99CD" w14:textId="77777777" w:rsidR="00AA31D8" w:rsidRPr="00843E2D" w:rsidRDefault="00AA31D8" w:rsidP="00843E2D">
      <w:pPr>
        <w:pStyle w:val="aa"/>
        <w:spacing w:line="276" w:lineRule="auto"/>
        <w:ind w:firstLine="567"/>
        <w:jc w:val="center"/>
        <w:rPr>
          <w:rFonts w:ascii="Times New Roman" w:hAnsi="Times New Roman"/>
          <w:b/>
          <w:bCs/>
          <w:sz w:val="28"/>
          <w:szCs w:val="28"/>
        </w:rPr>
      </w:pPr>
      <w:r w:rsidRPr="00843E2D">
        <w:rPr>
          <w:rFonts w:ascii="Times New Roman" w:hAnsi="Times New Roman"/>
          <w:b/>
          <w:bCs/>
          <w:sz w:val="28"/>
          <w:szCs w:val="28"/>
        </w:rPr>
        <w:t>Процедуры оценки предметных результатов, в том числе комплексных (диагностических) работ</w:t>
      </w:r>
    </w:p>
    <w:p w14:paraId="337B37CC" w14:textId="77777777" w:rsidR="00AA31D8" w:rsidRPr="00843E2D" w:rsidRDefault="00AA31D8"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Оценка предметных результатов – часть системы внутришкольного контроля и внутренней системы оценки качества образования.  Контроль за процедурами осуществляется администрацией образовательной организации с целью получения информации о качестве образовательного процесса, качестве подготовки и проведения уроков, также являются основанием для реко</w:t>
      </w:r>
      <w:r w:rsidRPr="00843E2D">
        <w:rPr>
          <w:rFonts w:ascii="Times New Roman" w:hAnsi="Times New Roman"/>
          <w:sz w:val="28"/>
          <w:szCs w:val="28"/>
        </w:rPr>
        <w:softHyphen/>
        <w:t>мендаций как для текущей коррекции учебного процесса и его индивидуализации, так и для повышения квалификации учи</w:t>
      </w:r>
      <w:r w:rsidRPr="00843E2D">
        <w:rPr>
          <w:rFonts w:ascii="Times New Roman" w:hAnsi="Times New Roman"/>
          <w:sz w:val="28"/>
          <w:szCs w:val="28"/>
        </w:rPr>
        <w:softHyphen/>
        <w:t xml:space="preserve">теля. </w:t>
      </w:r>
    </w:p>
    <w:p w14:paraId="19185D5C" w14:textId="742B3946" w:rsidR="00AA31D8" w:rsidRPr="00843E2D" w:rsidRDefault="00AA31D8"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Основным инструментом контроля за проведением процедуры оценки предметных результатов является единый график оценочных </w:t>
      </w:r>
      <w:r w:rsidR="0037429E">
        <w:rPr>
          <w:rFonts w:ascii="Times New Roman" w:hAnsi="Times New Roman"/>
          <w:sz w:val="28"/>
          <w:szCs w:val="28"/>
        </w:rPr>
        <w:t>мероприятий</w:t>
      </w:r>
      <w:r w:rsidRPr="00843E2D">
        <w:rPr>
          <w:rFonts w:ascii="Times New Roman" w:hAnsi="Times New Roman"/>
          <w:sz w:val="28"/>
          <w:szCs w:val="28"/>
        </w:rPr>
        <w:t xml:space="preserve">, который объединяет все уровни оценочных процедур. </w:t>
      </w:r>
    </w:p>
    <w:p w14:paraId="56C25A80" w14:textId="77777777" w:rsidR="00AA31D8" w:rsidRPr="00843E2D" w:rsidRDefault="00AA31D8"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lastRenderedPageBreak/>
        <w:t>В единый график вносятся все контрольные, проверочные и диагностические работы, которые выполняются всеми обучающимися в классе одновременно и длительность которые составляет не менее тридцати минут.</w:t>
      </w:r>
    </w:p>
    <w:p w14:paraId="44D1E15C" w14:textId="43F17927" w:rsidR="0037429E" w:rsidRDefault="00AA31D8" w:rsidP="00EF366A">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Заполнение графика начинается с внесения процедур федерального уровня, далее следуют региональные мониторинги, оценочные процедуры, проводимые общеобразовательной организацией. При получении информации о проведении мониторинга федерального и/или регионального уровней после создания документа в график вносятся изменения.</w:t>
      </w:r>
    </w:p>
    <w:p w14:paraId="3E2070DB" w14:textId="77777777" w:rsidR="00AA31D8" w:rsidRPr="00843E2D" w:rsidRDefault="00AA31D8" w:rsidP="00843E2D">
      <w:pPr>
        <w:pStyle w:val="aa"/>
        <w:spacing w:line="276" w:lineRule="auto"/>
        <w:ind w:firstLine="567"/>
        <w:jc w:val="center"/>
        <w:rPr>
          <w:rFonts w:ascii="Times New Roman" w:hAnsi="Times New Roman"/>
          <w:b/>
          <w:bCs/>
          <w:sz w:val="28"/>
          <w:szCs w:val="28"/>
        </w:rPr>
      </w:pPr>
      <w:r w:rsidRPr="00843E2D">
        <w:rPr>
          <w:rFonts w:ascii="Times New Roman" w:hAnsi="Times New Roman"/>
          <w:b/>
          <w:bCs/>
          <w:sz w:val="28"/>
          <w:szCs w:val="28"/>
        </w:rPr>
        <w:t>Примерный перечень оценочных процедур</w:t>
      </w:r>
    </w:p>
    <w:p w14:paraId="7D964404" w14:textId="42AEBE15" w:rsidR="00AA31D8" w:rsidRPr="0037429E" w:rsidRDefault="00531E8B" w:rsidP="0037429E">
      <w:pPr>
        <w:pStyle w:val="aa"/>
        <w:spacing w:line="276" w:lineRule="auto"/>
        <w:ind w:firstLine="567"/>
        <w:jc w:val="center"/>
        <w:rPr>
          <w:rFonts w:ascii="Times New Roman" w:hAnsi="Times New Roman"/>
          <w:i/>
          <w:sz w:val="28"/>
          <w:szCs w:val="28"/>
        </w:rPr>
      </w:pPr>
      <w:r w:rsidRPr="0037429E">
        <w:rPr>
          <w:rFonts w:ascii="Times New Roman" w:hAnsi="Times New Roman"/>
          <w:i/>
          <w:sz w:val="28"/>
          <w:szCs w:val="28"/>
        </w:rPr>
        <w:t>Данный перечень ежегодно конкретизируется согласно Единому графику оценочных</w:t>
      </w:r>
      <w:r w:rsidRPr="0037429E">
        <w:rPr>
          <w:rFonts w:ascii="Times New Roman" w:hAnsi="Times New Roman"/>
          <w:i/>
          <w:sz w:val="24"/>
          <w:szCs w:val="24"/>
        </w:rPr>
        <w:t xml:space="preserve"> </w:t>
      </w:r>
      <w:r w:rsidR="0037429E" w:rsidRPr="0037429E">
        <w:rPr>
          <w:rFonts w:ascii="Times New Roman" w:hAnsi="Times New Roman"/>
          <w:i/>
          <w:sz w:val="28"/>
          <w:szCs w:val="28"/>
        </w:rPr>
        <w:t>мероприятий</w:t>
      </w:r>
    </w:p>
    <w:tbl>
      <w:tblPr>
        <w:tblStyle w:val="af"/>
        <w:tblW w:w="5000" w:type="pct"/>
        <w:tblLook w:val="04A0" w:firstRow="1" w:lastRow="0" w:firstColumn="1" w:lastColumn="0" w:noHBand="0" w:noVBand="1"/>
      </w:tblPr>
      <w:tblGrid>
        <w:gridCol w:w="2761"/>
        <w:gridCol w:w="2131"/>
        <w:gridCol w:w="1656"/>
        <w:gridCol w:w="1844"/>
        <w:gridCol w:w="1842"/>
      </w:tblGrid>
      <w:tr w:rsidR="001F7652" w:rsidRPr="001F7652" w14:paraId="69BA53C0" w14:textId="77777777" w:rsidTr="00531E8B">
        <w:tc>
          <w:tcPr>
            <w:tcW w:w="1349" w:type="pct"/>
            <w:vMerge w:val="restart"/>
          </w:tcPr>
          <w:p w14:paraId="08BC5214"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Направление деятельности</w:t>
            </w:r>
          </w:p>
        </w:tc>
        <w:tc>
          <w:tcPr>
            <w:tcW w:w="1041" w:type="pct"/>
            <w:vMerge w:val="restart"/>
          </w:tcPr>
          <w:p w14:paraId="3BA5903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Ответственный за проведение</w:t>
            </w:r>
          </w:p>
        </w:tc>
        <w:tc>
          <w:tcPr>
            <w:tcW w:w="809" w:type="pct"/>
            <w:vMerge w:val="restart"/>
          </w:tcPr>
          <w:p w14:paraId="599AB512" w14:textId="1D5F189B" w:rsidR="00AA31D8" w:rsidRPr="001F7652" w:rsidRDefault="00AA31D8" w:rsidP="0037429E">
            <w:pPr>
              <w:pStyle w:val="aa"/>
              <w:jc w:val="center"/>
              <w:rPr>
                <w:rFonts w:ascii="Times New Roman" w:hAnsi="Times New Roman"/>
                <w:sz w:val="24"/>
                <w:szCs w:val="24"/>
              </w:rPr>
            </w:pPr>
            <w:r w:rsidRPr="001F7652">
              <w:rPr>
                <w:rFonts w:ascii="Times New Roman" w:hAnsi="Times New Roman"/>
                <w:sz w:val="24"/>
                <w:szCs w:val="24"/>
              </w:rPr>
              <w:t xml:space="preserve">Включение в единый график оценочных </w:t>
            </w:r>
            <w:r w:rsidR="0037429E">
              <w:rPr>
                <w:rFonts w:ascii="Times New Roman" w:hAnsi="Times New Roman"/>
                <w:sz w:val="24"/>
                <w:szCs w:val="24"/>
              </w:rPr>
              <w:t>мероприятий</w:t>
            </w:r>
          </w:p>
        </w:tc>
        <w:tc>
          <w:tcPr>
            <w:tcW w:w="901" w:type="pct"/>
          </w:tcPr>
          <w:p w14:paraId="1F214FA1"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10 класс</w:t>
            </w:r>
          </w:p>
        </w:tc>
        <w:tc>
          <w:tcPr>
            <w:tcW w:w="900" w:type="pct"/>
          </w:tcPr>
          <w:p w14:paraId="5BF89007"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11 класс</w:t>
            </w:r>
          </w:p>
        </w:tc>
      </w:tr>
      <w:tr w:rsidR="001F7652" w:rsidRPr="001F7652" w14:paraId="33E2B90F" w14:textId="77777777" w:rsidTr="00531E8B">
        <w:tc>
          <w:tcPr>
            <w:tcW w:w="1349" w:type="pct"/>
            <w:vMerge/>
          </w:tcPr>
          <w:p w14:paraId="2C2BEC94" w14:textId="77777777" w:rsidR="00AA31D8" w:rsidRPr="001F7652" w:rsidRDefault="00AA31D8" w:rsidP="001251DD">
            <w:pPr>
              <w:pStyle w:val="aa"/>
              <w:jc w:val="center"/>
              <w:rPr>
                <w:rFonts w:ascii="Times New Roman" w:hAnsi="Times New Roman"/>
                <w:sz w:val="24"/>
                <w:szCs w:val="24"/>
              </w:rPr>
            </w:pPr>
          </w:p>
        </w:tc>
        <w:tc>
          <w:tcPr>
            <w:tcW w:w="1041" w:type="pct"/>
            <w:vMerge/>
          </w:tcPr>
          <w:p w14:paraId="2C1FBEF6" w14:textId="77777777" w:rsidR="00AA31D8" w:rsidRPr="001F7652" w:rsidRDefault="00AA31D8" w:rsidP="001251DD">
            <w:pPr>
              <w:pStyle w:val="aa"/>
              <w:jc w:val="center"/>
              <w:rPr>
                <w:rFonts w:ascii="Times New Roman" w:hAnsi="Times New Roman"/>
                <w:sz w:val="24"/>
                <w:szCs w:val="24"/>
              </w:rPr>
            </w:pPr>
          </w:p>
        </w:tc>
        <w:tc>
          <w:tcPr>
            <w:tcW w:w="809" w:type="pct"/>
            <w:vMerge/>
          </w:tcPr>
          <w:p w14:paraId="58EDAAFF" w14:textId="77777777" w:rsidR="00AA31D8" w:rsidRPr="001F7652" w:rsidRDefault="00AA31D8" w:rsidP="001251DD">
            <w:pPr>
              <w:pStyle w:val="aa"/>
              <w:jc w:val="center"/>
              <w:rPr>
                <w:rFonts w:ascii="Times New Roman" w:hAnsi="Times New Roman"/>
                <w:sz w:val="24"/>
                <w:szCs w:val="24"/>
              </w:rPr>
            </w:pPr>
          </w:p>
        </w:tc>
        <w:tc>
          <w:tcPr>
            <w:tcW w:w="1801" w:type="pct"/>
            <w:gridSpan w:val="2"/>
          </w:tcPr>
          <w:p w14:paraId="30C5EB5A"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Примерные формы и сроки проведения</w:t>
            </w:r>
          </w:p>
        </w:tc>
      </w:tr>
      <w:tr w:rsidR="001F7652" w:rsidRPr="001F7652" w14:paraId="2997DAEB" w14:textId="77777777" w:rsidTr="00531E8B">
        <w:tc>
          <w:tcPr>
            <w:tcW w:w="1349" w:type="pct"/>
          </w:tcPr>
          <w:p w14:paraId="1BE2345E"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Стартовая педагогическая диагностика</w:t>
            </w:r>
          </w:p>
          <w:p w14:paraId="4FFFAB4D"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(работы по основным предметам)</w:t>
            </w:r>
          </w:p>
        </w:tc>
        <w:tc>
          <w:tcPr>
            <w:tcW w:w="1041" w:type="pct"/>
          </w:tcPr>
          <w:p w14:paraId="1E5B88CF"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Адм.</w:t>
            </w:r>
          </w:p>
        </w:tc>
        <w:tc>
          <w:tcPr>
            <w:tcW w:w="809" w:type="pct"/>
          </w:tcPr>
          <w:p w14:paraId="389C2CE4"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w:t>
            </w:r>
          </w:p>
        </w:tc>
        <w:tc>
          <w:tcPr>
            <w:tcW w:w="901" w:type="pct"/>
          </w:tcPr>
          <w:p w14:paraId="5A72E970"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Сентябрь</w:t>
            </w:r>
          </w:p>
          <w:p w14:paraId="057259E3" w14:textId="77777777" w:rsidR="00AA31D8" w:rsidRPr="001F7652" w:rsidRDefault="00AA31D8" w:rsidP="001251DD">
            <w:pPr>
              <w:pStyle w:val="aa"/>
              <w:jc w:val="center"/>
              <w:rPr>
                <w:rFonts w:ascii="Times New Roman" w:hAnsi="Times New Roman"/>
                <w:sz w:val="24"/>
                <w:szCs w:val="24"/>
              </w:rPr>
            </w:pPr>
          </w:p>
          <w:p w14:paraId="0EEF180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Русский язык, математика, предметы по выбору сдачи ГИА</w:t>
            </w:r>
          </w:p>
        </w:tc>
        <w:tc>
          <w:tcPr>
            <w:tcW w:w="900" w:type="pct"/>
          </w:tcPr>
          <w:p w14:paraId="0579B816" w14:textId="77777777" w:rsidR="00AA31D8" w:rsidRPr="001F7652" w:rsidRDefault="00AA31D8" w:rsidP="001251DD">
            <w:pPr>
              <w:pStyle w:val="aa"/>
              <w:jc w:val="center"/>
              <w:rPr>
                <w:rFonts w:ascii="Times New Roman" w:hAnsi="Times New Roman"/>
                <w:sz w:val="24"/>
                <w:szCs w:val="24"/>
              </w:rPr>
            </w:pPr>
          </w:p>
        </w:tc>
      </w:tr>
      <w:tr w:rsidR="001F7652" w:rsidRPr="001F7652" w14:paraId="7A43FFD7" w14:textId="77777777" w:rsidTr="00531E8B">
        <w:tc>
          <w:tcPr>
            <w:tcW w:w="1349" w:type="pct"/>
          </w:tcPr>
          <w:p w14:paraId="41B62251"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Стартовая педагогическая диагностика (входная к.р.) по инициативе учителя</w:t>
            </w:r>
          </w:p>
        </w:tc>
        <w:tc>
          <w:tcPr>
            <w:tcW w:w="1041" w:type="pct"/>
          </w:tcPr>
          <w:p w14:paraId="034F5911"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Учитель</w:t>
            </w:r>
          </w:p>
        </w:tc>
        <w:tc>
          <w:tcPr>
            <w:tcW w:w="809" w:type="pct"/>
          </w:tcPr>
          <w:p w14:paraId="16189A46" w14:textId="77777777" w:rsidR="00AA31D8" w:rsidRPr="001F7652" w:rsidRDefault="00A92F79" w:rsidP="001251DD">
            <w:pPr>
              <w:pStyle w:val="aa"/>
              <w:jc w:val="center"/>
              <w:rPr>
                <w:rFonts w:ascii="Times New Roman" w:hAnsi="Times New Roman"/>
                <w:sz w:val="24"/>
                <w:szCs w:val="24"/>
              </w:rPr>
            </w:pPr>
            <w:r w:rsidRPr="001F7652">
              <w:rPr>
                <w:rFonts w:ascii="Times New Roman" w:hAnsi="Times New Roman"/>
                <w:sz w:val="24"/>
                <w:szCs w:val="24"/>
              </w:rPr>
              <w:t>-</w:t>
            </w:r>
          </w:p>
          <w:p w14:paraId="48E332A4" w14:textId="77777777" w:rsidR="00AA31D8" w:rsidRPr="001F7652" w:rsidRDefault="00AA31D8" w:rsidP="001251DD">
            <w:pPr>
              <w:pStyle w:val="aa"/>
              <w:jc w:val="center"/>
              <w:rPr>
                <w:rFonts w:ascii="Times New Roman" w:hAnsi="Times New Roman"/>
                <w:sz w:val="24"/>
                <w:szCs w:val="24"/>
              </w:rPr>
            </w:pPr>
          </w:p>
        </w:tc>
        <w:tc>
          <w:tcPr>
            <w:tcW w:w="901" w:type="pct"/>
          </w:tcPr>
          <w:p w14:paraId="4F1AABCC" w14:textId="77777777" w:rsidR="00AA31D8" w:rsidRPr="001F7652" w:rsidRDefault="00AA31D8" w:rsidP="001251DD">
            <w:pPr>
              <w:pStyle w:val="aa"/>
              <w:jc w:val="center"/>
              <w:rPr>
                <w:rFonts w:ascii="Times New Roman" w:hAnsi="Times New Roman"/>
                <w:sz w:val="24"/>
                <w:szCs w:val="24"/>
              </w:rPr>
            </w:pPr>
          </w:p>
        </w:tc>
        <w:tc>
          <w:tcPr>
            <w:tcW w:w="900" w:type="pct"/>
          </w:tcPr>
          <w:p w14:paraId="4D3D925E"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Сентябрь</w:t>
            </w:r>
          </w:p>
          <w:p w14:paraId="4E24F125" w14:textId="77777777" w:rsidR="00AA31D8" w:rsidRPr="001F7652" w:rsidRDefault="00AA31D8" w:rsidP="001251DD">
            <w:pPr>
              <w:pStyle w:val="aa"/>
              <w:jc w:val="center"/>
              <w:rPr>
                <w:rFonts w:ascii="Times New Roman" w:hAnsi="Times New Roman"/>
                <w:sz w:val="24"/>
                <w:szCs w:val="24"/>
              </w:rPr>
            </w:pPr>
          </w:p>
        </w:tc>
      </w:tr>
      <w:tr w:rsidR="001F7652" w:rsidRPr="001F7652" w14:paraId="1D04E49B" w14:textId="77777777" w:rsidTr="00531E8B">
        <w:tc>
          <w:tcPr>
            <w:tcW w:w="1349" w:type="pct"/>
          </w:tcPr>
          <w:p w14:paraId="1DBACE6C"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Текущий контроль</w:t>
            </w:r>
          </w:p>
        </w:tc>
        <w:tc>
          <w:tcPr>
            <w:tcW w:w="1041" w:type="pct"/>
          </w:tcPr>
          <w:p w14:paraId="228DCDB1"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Учитель</w:t>
            </w:r>
          </w:p>
        </w:tc>
        <w:tc>
          <w:tcPr>
            <w:tcW w:w="809" w:type="pct"/>
          </w:tcPr>
          <w:p w14:paraId="3518CB94"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w:t>
            </w:r>
          </w:p>
        </w:tc>
        <w:tc>
          <w:tcPr>
            <w:tcW w:w="901" w:type="pct"/>
          </w:tcPr>
          <w:p w14:paraId="1346C32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Ежедневно по всем предметам</w:t>
            </w:r>
          </w:p>
        </w:tc>
        <w:tc>
          <w:tcPr>
            <w:tcW w:w="900" w:type="pct"/>
          </w:tcPr>
          <w:p w14:paraId="1CB9BFEF"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Ежедневно по всем предметам</w:t>
            </w:r>
          </w:p>
        </w:tc>
      </w:tr>
      <w:tr w:rsidR="001F7652" w:rsidRPr="001F7652" w14:paraId="2C03987E" w14:textId="77777777" w:rsidTr="00531E8B">
        <w:tc>
          <w:tcPr>
            <w:tcW w:w="1349" w:type="pct"/>
          </w:tcPr>
          <w:p w14:paraId="5FC2CB4C"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Тематический контроль</w:t>
            </w:r>
          </w:p>
        </w:tc>
        <w:tc>
          <w:tcPr>
            <w:tcW w:w="1041" w:type="pct"/>
          </w:tcPr>
          <w:p w14:paraId="4EFE1D44"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Учитель</w:t>
            </w:r>
          </w:p>
        </w:tc>
        <w:tc>
          <w:tcPr>
            <w:tcW w:w="809" w:type="pct"/>
          </w:tcPr>
          <w:p w14:paraId="05B5A0CF"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w:t>
            </w:r>
          </w:p>
          <w:p w14:paraId="23E6D647" w14:textId="77777777" w:rsidR="00AA31D8" w:rsidRPr="001F7652" w:rsidRDefault="00AA31D8" w:rsidP="001251DD">
            <w:pPr>
              <w:pStyle w:val="aa"/>
              <w:jc w:val="center"/>
              <w:rPr>
                <w:rFonts w:ascii="Times New Roman" w:hAnsi="Times New Roman"/>
                <w:sz w:val="24"/>
                <w:szCs w:val="24"/>
              </w:rPr>
            </w:pPr>
          </w:p>
        </w:tc>
        <w:tc>
          <w:tcPr>
            <w:tcW w:w="901" w:type="pct"/>
          </w:tcPr>
          <w:p w14:paraId="69B73AA8"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В соответствии с КТП и РП</w:t>
            </w:r>
          </w:p>
        </w:tc>
        <w:tc>
          <w:tcPr>
            <w:tcW w:w="900" w:type="pct"/>
          </w:tcPr>
          <w:p w14:paraId="35522935"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В соответствии с КТП и РП</w:t>
            </w:r>
          </w:p>
        </w:tc>
      </w:tr>
      <w:tr w:rsidR="00A92F79" w:rsidRPr="001F7652" w14:paraId="2321BFE2" w14:textId="77777777" w:rsidTr="00531E8B">
        <w:tc>
          <w:tcPr>
            <w:tcW w:w="1349" w:type="pct"/>
          </w:tcPr>
          <w:p w14:paraId="20FDE321"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ВШК</w:t>
            </w:r>
          </w:p>
          <w:p w14:paraId="46FF3C2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Оценка предметных результатов.</w:t>
            </w:r>
          </w:p>
          <w:p w14:paraId="48B3BC32" w14:textId="77777777" w:rsidR="00AA31D8" w:rsidRPr="001F7652" w:rsidRDefault="00A92F79" w:rsidP="001251DD">
            <w:pPr>
              <w:pStyle w:val="aa"/>
              <w:jc w:val="center"/>
              <w:rPr>
                <w:rFonts w:ascii="Times New Roman" w:hAnsi="Times New Roman"/>
                <w:sz w:val="24"/>
                <w:szCs w:val="24"/>
              </w:rPr>
            </w:pPr>
            <w:r w:rsidRPr="001F7652">
              <w:rPr>
                <w:rFonts w:ascii="Times New Roman" w:hAnsi="Times New Roman"/>
                <w:sz w:val="24"/>
                <w:szCs w:val="24"/>
              </w:rPr>
              <w:t>Диагностические работы (</w:t>
            </w:r>
            <w:r w:rsidR="00AA31D8" w:rsidRPr="001F7652">
              <w:rPr>
                <w:rFonts w:ascii="Times New Roman" w:hAnsi="Times New Roman"/>
                <w:sz w:val="24"/>
                <w:szCs w:val="24"/>
              </w:rPr>
              <w:t>Административная к.р.</w:t>
            </w:r>
            <w:r w:rsidRPr="001F7652">
              <w:rPr>
                <w:rFonts w:ascii="Times New Roman" w:hAnsi="Times New Roman"/>
                <w:sz w:val="24"/>
                <w:szCs w:val="24"/>
              </w:rPr>
              <w:t>)</w:t>
            </w:r>
          </w:p>
        </w:tc>
        <w:tc>
          <w:tcPr>
            <w:tcW w:w="1041" w:type="pct"/>
          </w:tcPr>
          <w:p w14:paraId="3247B90F"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Адм.</w:t>
            </w:r>
          </w:p>
        </w:tc>
        <w:tc>
          <w:tcPr>
            <w:tcW w:w="809" w:type="pct"/>
          </w:tcPr>
          <w:p w14:paraId="049347B3"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w:t>
            </w:r>
          </w:p>
        </w:tc>
        <w:tc>
          <w:tcPr>
            <w:tcW w:w="901" w:type="pct"/>
          </w:tcPr>
          <w:p w14:paraId="213249F0"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Декабрь, март</w:t>
            </w:r>
          </w:p>
          <w:p w14:paraId="214B409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предметы по решению педсовета</w:t>
            </w:r>
          </w:p>
        </w:tc>
        <w:tc>
          <w:tcPr>
            <w:tcW w:w="900" w:type="pct"/>
          </w:tcPr>
          <w:p w14:paraId="5EFA0133"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Декабрь, март</w:t>
            </w:r>
          </w:p>
          <w:p w14:paraId="380CF6A4"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предметы по решению педсовета</w:t>
            </w:r>
          </w:p>
          <w:p w14:paraId="645EC7BE" w14:textId="77777777" w:rsidR="00AA31D8" w:rsidRPr="001F7652" w:rsidRDefault="00AA31D8" w:rsidP="001251DD">
            <w:pPr>
              <w:pStyle w:val="aa"/>
              <w:jc w:val="center"/>
              <w:rPr>
                <w:rFonts w:ascii="Times New Roman" w:hAnsi="Times New Roman"/>
                <w:sz w:val="24"/>
                <w:szCs w:val="24"/>
              </w:rPr>
            </w:pPr>
          </w:p>
        </w:tc>
      </w:tr>
    </w:tbl>
    <w:p w14:paraId="60CAFE3E" w14:textId="77777777" w:rsidR="00AA31D8" w:rsidRPr="001F7652" w:rsidRDefault="00AA31D8" w:rsidP="00ED171C">
      <w:pPr>
        <w:pStyle w:val="aa"/>
        <w:spacing w:line="276" w:lineRule="auto"/>
        <w:ind w:firstLine="567"/>
        <w:jc w:val="both"/>
        <w:rPr>
          <w:rFonts w:ascii="Times New Roman" w:hAnsi="Times New Roman"/>
          <w:sz w:val="24"/>
          <w:szCs w:val="24"/>
        </w:rPr>
      </w:pPr>
    </w:p>
    <w:p w14:paraId="668872C1" w14:textId="77777777" w:rsidR="00466FA0" w:rsidRDefault="00466FA0" w:rsidP="00843E2D">
      <w:pPr>
        <w:pStyle w:val="aa"/>
        <w:spacing w:line="276" w:lineRule="auto"/>
        <w:ind w:firstLine="567"/>
        <w:jc w:val="center"/>
        <w:rPr>
          <w:rFonts w:ascii="Times New Roman" w:hAnsi="Times New Roman"/>
          <w:b/>
          <w:bCs/>
          <w:sz w:val="28"/>
          <w:szCs w:val="28"/>
        </w:rPr>
      </w:pPr>
      <w:bookmarkStart w:id="102" w:name="Par259"/>
      <w:bookmarkEnd w:id="102"/>
    </w:p>
    <w:p w14:paraId="1BA734FA" w14:textId="77777777" w:rsidR="00F415C0" w:rsidRPr="00843E2D" w:rsidRDefault="00F415C0" w:rsidP="00843E2D">
      <w:pPr>
        <w:pStyle w:val="aa"/>
        <w:spacing w:line="276" w:lineRule="auto"/>
        <w:ind w:firstLine="567"/>
        <w:jc w:val="center"/>
        <w:rPr>
          <w:rFonts w:ascii="Times New Roman" w:hAnsi="Times New Roman"/>
          <w:b/>
          <w:bCs/>
          <w:sz w:val="28"/>
          <w:szCs w:val="28"/>
        </w:rPr>
      </w:pPr>
      <w:r w:rsidRPr="00843E2D">
        <w:rPr>
          <w:rFonts w:ascii="Times New Roman" w:hAnsi="Times New Roman"/>
          <w:b/>
          <w:bCs/>
          <w:sz w:val="28"/>
          <w:szCs w:val="28"/>
        </w:rPr>
        <w:t>Особенности оценки функциональной грамотности</w:t>
      </w:r>
    </w:p>
    <w:p w14:paraId="78A80CA5"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Функциональная грамотность как интегральная характеристика образовательных достижений обучающихся в процессе освоения требований ФГОС </w:t>
      </w:r>
      <w:r w:rsidR="00C22DB8">
        <w:rPr>
          <w:rFonts w:ascii="Times New Roman" w:hAnsi="Times New Roman"/>
          <w:sz w:val="28"/>
          <w:szCs w:val="28"/>
        </w:rPr>
        <w:t>среднего о</w:t>
      </w:r>
      <w:r w:rsidRPr="00843E2D">
        <w:rPr>
          <w:rFonts w:ascii="Times New Roman" w:hAnsi="Times New Roman"/>
          <w:sz w:val="28"/>
          <w:szCs w:val="28"/>
        </w:rPr>
        <w:t xml:space="preserve">бщего образования проявляется в способности использовать (переносить) освоенные в учебном процессе знания, умения, отношения и ценности для решения внеучебных задач, приближенных к реалиям современной жизни. </w:t>
      </w:r>
    </w:p>
    <w:p w14:paraId="61FA0E20"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lastRenderedPageBreak/>
        <w:t xml:space="preserve">Формирование и оценка функциональной грамотности (читательской, математической, естественно-научной, финансовой грамотности, а также глобальной компетентности и креативного мышления и других составляющих, отнесенных к функциональной грамотности) имеют сложный комплексный характер и осуществляются практически на всех учебных предметах, в урочной и внеурочной деятельности. </w:t>
      </w:r>
    </w:p>
    <w:p w14:paraId="50FCC8F3"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Оценка уровня сформированности функциональной грамотности является проявлением системно-деятельностного подхода к оценке образовательных достижений обучающихся. Он обеспечивается содержанием и критериями оценки личностных, метапредметных и предметных результатов. </w:t>
      </w:r>
    </w:p>
    <w:p w14:paraId="0CB5FEA1"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В учебном процессе используются специальные (комплексные) задания, которые отличаются от традиционных учебных задач тем, что в заданиях описывается жизненная проблемная ситуация, как правило, близкая и понятная обучающемуся. Используются разные форматы представления информации: рисунки, таблицы, диаграммы, комиксы и др. </w:t>
      </w:r>
    </w:p>
    <w:p w14:paraId="3CF60CA1"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Способ решения проблемы явно не задан, допускаются альтернативные подходы к выполнению задания. Значительная часть заданий требует осознанного выбора модели поведения. На отдельных предметах формируются специфические для данного предмета знания, а также компетенции, например, на уроках естественно-научного цикла формируются умения объяснять наблюдаемые явления, проводить исследования и интерпретировать полученные результаты. </w:t>
      </w:r>
    </w:p>
    <w:p w14:paraId="464F416C"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На всех предметах обучающиеся работают с информацией, представленной в различном виде, и решают специфические для данной предметной области задачи. По результатам выполнения отдельных заданий нельзя делать вывод о сформированности функциональной грамотности. </w:t>
      </w:r>
    </w:p>
    <w:p w14:paraId="698DAA44"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На основе выполнения предметной диагностической или контрольной работы делается вывод о качестве и уровне достижения планируемых результатов ФГОС по данному предмету на основе единой шкалы оценки. </w:t>
      </w:r>
    </w:p>
    <w:p w14:paraId="7AC9F154"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 xml:space="preserve">В построении данной шкалы свой вклад вносят задания на оценку сформированности знаний и понимания их применения в различных учебных и внеучебных ситуациях. Успешное выполнение заданий на применение освоенного учебного материала во внеучебном контексте позволяет определить высший уровень достижений по данному предмету. </w:t>
      </w:r>
    </w:p>
    <w:p w14:paraId="303C22AC" w14:textId="77777777" w:rsidR="00F415C0" w:rsidRPr="00843E2D" w:rsidRDefault="00F415C0" w:rsidP="00843E2D">
      <w:pPr>
        <w:pStyle w:val="aa"/>
        <w:spacing w:line="276" w:lineRule="auto"/>
        <w:ind w:firstLine="567"/>
        <w:jc w:val="both"/>
        <w:rPr>
          <w:rFonts w:ascii="Times New Roman" w:hAnsi="Times New Roman"/>
          <w:sz w:val="28"/>
          <w:szCs w:val="28"/>
        </w:rPr>
      </w:pPr>
      <w:r w:rsidRPr="00843E2D">
        <w:rPr>
          <w:rFonts w:ascii="Times New Roman" w:hAnsi="Times New Roman"/>
          <w:sz w:val="28"/>
          <w:szCs w:val="28"/>
        </w:rPr>
        <w:t>Администрация образовательной организации принимает решение о включении в план внутришкольного оценивания комплексных работ по функциональной грамотности или диагностических работ по отдельным составляющим функциональной грамотности и после</w:t>
      </w:r>
      <w:r w:rsidR="00843E2D">
        <w:rPr>
          <w:rFonts w:ascii="Times New Roman" w:hAnsi="Times New Roman"/>
          <w:sz w:val="28"/>
          <w:szCs w:val="28"/>
        </w:rPr>
        <w:t>довательности их проведения.</w:t>
      </w:r>
    </w:p>
    <w:p w14:paraId="3D4B3403" w14:textId="77777777" w:rsidR="00EF366A" w:rsidRDefault="00EF366A" w:rsidP="00C22DB8">
      <w:pPr>
        <w:spacing w:after="0" w:line="276" w:lineRule="auto"/>
        <w:ind w:firstLine="567"/>
        <w:jc w:val="center"/>
        <w:rPr>
          <w:rFonts w:ascii="Times New Roman" w:eastAsiaTheme="minorHAnsi" w:hAnsi="Times New Roman"/>
          <w:b/>
          <w:bCs/>
          <w:color w:val="000000" w:themeColor="text1"/>
          <w:sz w:val="28"/>
          <w:szCs w:val="28"/>
          <w:lang w:eastAsia="en-US"/>
        </w:rPr>
      </w:pPr>
    </w:p>
    <w:p w14:paraId="09171C7A" w14:textId="77777777" w:rsidR="00EF366A" w:rsidRDefault="00EF366A" w:rsidP="00C22DB8">
      <w:pPr>
        <w:spacing w:after="0" w:line="276" w:lineRule="auto"/>
        <w:ind w:firstLine="567"/>
        <w:jc w:val="center"/>
        <w:rPr>
          <w:rFonts w:ascii="Times New Roman" w:eastAsiaTheme="minorHAnsi" w:hAnsi="Times New Roman"/>
          <w:b/>
          <w:bCs/>
          <w:color w:val="000000" w:themeColor="text1"/>
          <w:sz w:val="28"/>
          <w:szCs w:val="28"/>
          <w:lang w:eastAsia="en-US"/>
        </w:rPr>
      </w:pPr>
    </w:p>
    <w:p w14:paraId="56AC2F70" w14:textId="77777777" w:rsidR="00EF366A" w:rsidRDefault="00EF366A" w:rsidP="00C22DB8">
      <w:pPr>
        <w:spacing w:after="0" w:line="276" w:lineRule="auto"/>
        <w:ind w:firstLine="567"/>
        <w:jc w:val="center"/>
        <w:rPr>
          <w:rFonts w:ascii="Times New Roman" w:eastAsiaTheme="minorHAnsi" w:hAnsi="Times New Roman"/>
          <w:b/>
          <w:bCs/>
          <w:color w:val="000000" w:themeColor="text1"/>
          <w:sz w:val="28"/>
          <w:szCs w:val="28"/>
          <w:lang w:eastAsia="en-US"/>
        </w:rPr>
      </w:pPr>
    </w:p>
    <w:p w14:paraId="0E0ADD68" w14:textId="77777777" w:rsidR="00C22DB8" w:rsidRPr="00C22DB8" w:rsidRDefault="00C22DB8" w:rsidP="00C22DB8">
      <w:pPr>
        <w:spacing w:after="0" w:line="276" w:lineRule="auto"/>
        <w:ind w:firstLine="567"/>
        <w:jc w:val="center"/>
        <w:rPr>
          <w:rFonts w:ascii="Times New Roman" w:eastAsiaTheme="minorHAnsi" w:hAnsi="Times New Roman"/>
          <w:b/>
          <w:bCs/>
          <w:color w:val="000000" w:themeColor="text1"/>
          <w:sz w:val="28"/>
          <w:szCs w:val="28"/>
          <w:lang w:eastAsia="en-US"/>
        </w:rPr>
      </w:pPr>
      <w:r w:rsidRPr="00C22DB8">
        <w:rPr>
          <w:rFonts w:ascii="Times New Roman" w:eastAsiaTheme="minorHAnsi" w:hAnsi="Times New Roman"/>
          <w:b/>
          <w:bCs/>
          <w:color w:val="000000" w:themeColor="text1"/>
          <w:sz w:val="28"/>
          <w:szCs w:val="28"/>
          <w:lang w:eastAsia="en-US"/>
        </w:rPr>
        <w:lastRenderedPageBreak/>
        <w:t>Организация и содержание промежуточной аттестации</w:t>
      </w:r>
    </w:p>
    <w:p w14:paraId="51DC85BE" w14:textId="77777777" w:rsidR="00C22DB8" w:rsidRPr="00C22DB8" w:rsidRDefault="00C22DB8" w:rsidP="00C22DB8">
      <w:pPr>
        <w:spacing w:after="0" w:line="276" w:lineRule="auto"/>
        <w:ind w:firstLine="567"/>
        <w:jc w:val="center"/>
        <w:rPr>
          <w:rFonts w:ascii="Times New Roman" w:eastAsiaTheme="minorHAnsi" w:hAnsi="Times New Roman"/>
          <w:b/>
          <w:bCs/>
          <w:color w:val="000000" w:themeColor="text1"/>
          <w:sz w:val="28"/>
          <w:szCs w:val="28"/>
          <w:lang w:eastAsia="en-US"/>
        </w:rPr>
      </w:pPr>
      <w:r w:rsidRPr="00C22DB8">
        <w:rPr>
          <w:rFonts w:ascii="Times New Roman" w:eastAsiaTheme="minorHAnsi" w:hAnsi="Times New Roman"/>
          <w:b/>
          <w:bCs/>
          <w:color w:val="000000" w:themeColor="text1"/>
          <w:sz w:val="28"/>
          <w:szCs w:val="28"/>
          <w:lang w:eastAsia="en-US"/>
        </w:rPr>
        <w:t>в рамках урочной и внеурочной деятельности</w:t>
      </w:r>
    </w:p>
    <w:p w14:paraId="1403B540" w14:textId="77777777" w:rsidR="00A92F79" w:rsidRPr="00FB24EB" w:rsidRDefault="00A92F79" w:rsidP="00FB24EB">
      <w:pPr>
        <w:pStyle w:val="aa"/>
        <w:spacing w:line="276" w:lineRule="auto"/>
        <w:ind w:firstLine="567"/>
        <w:jc w:val="both"/>
        <w:rPr>
          <w:rFonts w:ascii="Times New Roman" w:hAnsi="Times New Roman"/>
          <w:sz w:val="28"/>
          <w:szCs w:val="28"/>
        </w:rPr>
      </w:pPr>
      <w:r w:rsidRPr="00FB24EB">
        <w:rPr>
          <w:rFonts w:ascii="Times New Roman" w:hAnsi="Times New Roman"/>
          <w:sz w:val="28"/>
          <w:szCs w:val="28"/>
        </w:rPr>
        <w:t>Освоение образовательной программы среднего общего образования сопровождается промежуточной аттестацией обучающихся. В соответствии с 58 статьей 273-ФЗ «Об образовании в Российской Федерации» формы промежуточной аттестации определены в учебном плане ОО, порядок проведения промежуточной аттестации регламентирован локальным нормативным актом «</w:t>
      </w:r>
      <w:bookmarkStart w:id="103" w:name="_Toc103079571"/>
      <w:r w:rsidRPr="00FB24EB">
        <w:rPr>
          <w:rFonts w:ascii="Times New Roman" w:hAnsi="Times New Roman"/>
          <w:sz w:val="28"/>
          <w:szCs w:val="28"/>
        </w:rPr>
        <w:t>Положение о формах, периодичности и порядке текущего контроля успеваемости и промежуточной аттестации и об оценке образовательных достижений обучающихся</w:t>
      </w:r>
      <w:bookmarkEnd w:id="103"/>
      <w:r w:rsidR="00FB24EB">
        <w:rPr>
          <w:rFonts w:ascii="Times New Roman" w:hAnsi="Times New Roman"/>
          <w:sz w:val="28"/>
          <w:szCs w:val="28"/>
        </w:rPr>
        <w:t xml:space="preserve">». </w:t>
      </w:r>
    </w:p>
    <w:p w14:paraId="7367C9FF" w14:textId="77777777" w:rsidR="003E7C22" w:rsidRDefault="003E7C22" w:rsidP="00FB24EB">
      <w:pPr>
        <w:pStyle w:val="aa"/>
        <w:spacing w:line="276" w:lineRule="auto"/>
        <w:ind w:firstLine="567"/>
        <w:jc w:val="center"/>
        <w:rPr>
          <w:rFonts w:ascii="Times New Roman" w:hAnsi="Times New Roman"/>
          <w:b/>
          <w:bCs/>
          <w:sz w:val="28"/>
          <w:szCs w:val="28"/>
        </w:rPr>
      </w:pPr>
    </w:p>
    <w:p w14:paraId="6D4D08F3" w14:textId="77777777" w:rsidR="00A92F79" w:rsidRPr="00FB24EB" w:rsidRDefault="00A92F79" w:rsidP="00FB24EB">
      <w:pPr>
        <w:pStyle w:val="aa"/>
        <w:spacing w:line="276" w:lineRule="auto"/>
        <w:ind w:firstLine="567"/>
        <w:jc w:val="center"/>
        <w:rPr>
          <w:rFonts w:ascii="Times New Roman" w:hAnsi="Times New Roman"/>
          <w:b/>
          <w:bCs/>
          <w:sz w:val="28"/>
          <w:szCs w:val="28"/>
        </w:rPr>
      </w:pPr>
      <w:r w:rsidRPr="00FB24EB">
        <w:rPr>
          <w:rFonts w:ascii="Times New Roman" w:hAnsi="Times New Roman"/>
          <w:b/>
          <w:bCs/>
          <w:sz w:val="28"/>
          <w:szCs w:val="28"/>
        </w:rPr>
        <w:t>Внешние процедуры системы оценки планируемых результатов</w:t>
      </w:r>
    </w:p>
    <w:p w14:paraId="3F5D5507" w14:textId="77777777" w:rsidR="00A92F79" w:rsidRPr="00FB24EB" w:rsidRDefault="00A92F79" w:rsidP="00FB24EB">
      <w:pPr>
        <w:pStyle w:val="aa"/>
        <w:spacing w:line="276" w:lineRule="auto"/>
        <w:ind w:firstLine="567"/>
        <w:jc w:val="both"/>
        <w:rPr>
          <w:rFonts w:ascii="Times New Roman" w:hAnsi="Times New Roman"/>
          <w:sz w:val="28"/>
          <w:szCs w:val="28"/>
        </w:rPr>
      </w:pPr>
      <w:r w:rsidRPr="00FB24EB">
        <w:rPr>
          <w:rFonts w:ascii="Times New Roman" w:hAnsi="Times New Roman"/>
          <w:sz w:val="28"/>
          <w:szCs w:val="28"/>
        </w:rPr>
        <w:t xml:space="preserve">Внешние процедуры системы оценки планируемых результатов регламентируются федеральными и региональными нормативными документами, в том числе проведение государственной итоговой аттестации, независимой оценки качества образования, федеральных, региональных мониторингов. </w:t>
      </w:r>
    </w:p>
    <w:p w14:paraId="7A93C608" w14:textId="77777777" w:rsidR="00A92F79" w:rsidRPr="00FB24EB" w:rsidRDefault="00A92F79" w:rsidP="00FB24EB">
      <w:pPr>
        <w:pStyle w:val="aa"/>
        <w:spacing w:line="276" w:lineRule="auto"/>
        <w:ind w:firstLine="567"/>
        <w:jc w:val="both"/>
        <w:rPr>
          <w:rFonts w:ascii="Times New Roman" w:hAnsi="Times New Roman"/>
          <w:sz w:val="28"/>
          <w:szCs w:val="28"/>
        </w:rPr>
      </w:pPr>
      <w:r w:rsidRPr="00FB24EB">
        <w:rPr>
          <w:rFonts w:ascii="Times New Roman" w:hAnsi="Times New Roman"/>
          <w:sz w:val="28"/>
          <w:szCs w:val="28"/>
        </w:rPr>
        <w:t xml:space="preserve">Администрацией образовательной организацией регулярно проводится мониторинг изменений в документах, из числа административного состава назначен ответственный за проведение внешних процедур оценки планируемых результатов как на базе ОО, так и на базе других образовательных организаций. </w:t>
      </w:r>
    </w:p>
    <w:p w14:paraId="12210E9B" w14:textId="77777777" w:rsidR="00F415C0" w:rsidRDefault="00A92F79" w:rsidP="00FB24EB">
      <w:pPr>
        <w:pStyle w:val="aa"/>
        <w:spacing w:line="276" w:lineRule="auto"/>
        <w:ind w:firstLine="567"/>
        <w:jc w:val="both"/>
        <w:rPr>
          <w:rFonts w:ascii="Times New Roman" w:hAnsi="Times New Roman"/>
          <w:sz w:val="28"/>
          <w:szCs w:val="28"/>
        </w:rPr>
      </w:pPr>
      <w:r w:rsidRPr="00FB24EB">
        <w:rPr>
          <w:rFonts w:ascii="Times New Roman" w:hAnsi="Times New Roman"/>
          <w:sz w:val="28"/>
          <w:szCs w:val="28"/>
        </w:rPr>
        <w:t>Особенности выставления итоговой оценки за период получения среднего общего образования регламентируются нормативными документами федерального уровня, в частности Приказом Минпросвещения РФ от 5.10.2020.№546 «Об утверждении Порядка заполнения, учета и выдачи аттестатов об основном общем и среднем общем образовании и их дубликатов». Итоговая оценка фиксируется в документе об уровне образования государственного образца – аттестат</w:t>
      </w:r>
      <w:r w:rsidR="001251DD" w:rsidRPr="00FB24EB">
        <w:rPr>
          <w:rFonts w:ascii="Times New Roman" w:hAnsi="Times New Roman"/>
          <w:sz w:val="28"/>
          <w:szCs w:val="28"/>
        </w:rPr>
        <w:t xml:space="preserve">е о среднем общем образовании. </w:t>
      </w:r>
    </w:p>
    <w:p w14:paraId="193A00CA" w14:textId="77777777" w:rsidR="00C22DB8" w:rsidRPr="00C22DB8" w:rsidRDefault="00C22DB8" w:rsidP="00C22DB8">
      <w:pPr>
        <w:spacing w:after="0" w:line="276" w:lineRule="auto"/>
        <w:ind w:firstLine="709"/>
        <w:jc w:val="both"/>
        <w:rPr>
          <w:rFonts w:ascii="Times New Roman" w:eastAsia="SchoolBookSanPin" w:hAnsi="Times New Roman" w:cstheme="minorBidi"/>
          <w:sz w:val="28"/>
          <w:szCs w:val="28"/>
        </w:rPr>
      </w:pPr>
      <w:r w:rsidRPr="00C22DB8">
        <w:rPr>
          <w:rFonts w:ascii="Times New Roman" w:eastAsia="SchoolBookSanPin" w:hAnsi="Times New Roman" w:cstheme="minorBidi"/>
          <w:b/>
          <w:sz w:val="28"/>
          <w:szCs w:val="28"/>
        </w:rPr>
        <w:t>Национальные сопоставительные исследования качества общего образования</w:t>
      </w:r>
      <w:r w:rsidRPr="00C22DB8">
        <w:rPr>
          <w:rFonts w:ascii="Times New Roman" w:eastAsia="SchoolBookSanPin" w:hAnsi="Times New Roman" w:cstheme="minorBidi"/>
          <w:sz w:val="28"/>
          <w:szCs w:val="28"/>
        </w:rPr>
        <w:t xml:space="preserve"> проводятся в целях оценки достижения обучающимися личностных, предметных, метапредметных результатов освоения основных образовательных программ, оценки воспитательной работы образовательной организации и оценки уровня функциональной грамотности обучающихся. </w:t>
      </w:r>
    </w:p>
    <w:p w14:paraId="7E235F0F" w14:textId="3119110F" w:rsidR="00C22DB8" w:rsidRPr="00C22DB8" w:rsidRDefault="00C22DB8" w:rsidP="003E7C22">
      <w:pPr>
        <w:spacing w:after="0" w:line="276" w:lineRule="auto"/>
        <w:ind w:firstLine="709"/>
        <w:jc w:val="both"/>
        <w:rPr>
          <w:rFonts w:ascii="Times New Roman" w:eastAsia="SchoolBookSanPin" w:hAnsi="Times New Roman" w:cstheme="minorBidi"/>
          <w:sz w:val="28"/>
          <w:szCs w:val="28"/>
        </w:rPr>
      </w:pPr>
      <w:r w:rsidRPr="00C22DB8">
        <w:rPr>
          <w:rFonts w:ascii="Times New Roman" w:eastAsia="SchoolBookSanPin" w:hAnsi="Times New Roman" w:cstheme="minorBidi"/>
          <w:b/>
          <w:sz w:val="28"/>
          <w:szCs w:val="28"/>
        </w:rPr>
        <w:t>Всероссийские проверочные работы</w:t>
      </w:r>
      <w:r w:rsidRPr="00C22DB8">
        <w:rPr>
          <w:rFonts w:ascii="Times New Roman" w:eastAsia="SchoolBookSanPin" w:hAnsi="Times New Roman" w:cstheme="minorBidi"/>
          <w:sz w:val="28"/>
          <w:szCs w:val="28"/>
        </w:rPr>
        <w:t xml:space="preserve"> проводятся в целях осуществления мониторинга уровня и качества подготовки обучающихс</w:t>
      </w:r>
      <w:r w:rsidR="003E7C22">
        <w:rPr>
          <w:rFonts w:ascii="Times New Roman" w:eastAsia="SchoolBookSanPin" w:hAnsi="Times New Roman" w:cstheme="minorBidi"/>
          <w:sz w:val="28"/>
          <w:szCs w:val="28"/>
        </w:rPr>
        <w:t xml:space="preserve">я в соответствии с федеральными </w:t>
      </w:r>
      <w:r w:rsidRPr="00C22DB8">
        <w:rPr>
          <w:rFonts w:ascii="Times New Roman" w:eastAsia="SchoolBookSanPin" w:hAnsi="Times New Roman" w:cstheme="minorBidi"/>
          <w:sz w:val="28"/>
          <w:szCs w:val="28"/>
        </w:rPr>
        <w:t>государственными образовательными стандартами и федеральными основными общеобразовательными программами.</w:t>
      </w:r>
    </w:p>
    <w:p w14:paraId="2E02CE6B" w14:textId="77777777" w:rsidR="00C22DB8" w:rsidRPr="00C22DB8" w:rsidRDefault="00C22DB8" w:rsidP="00C22DB8">
      <w:pPr>
        <w:spacing w:after="0" w:line="276" w:lineRule="auto"/>
        <w:ind w:firstLine="709"/>
        <w:jc w:val="both"/>
        <w:rPr>
          <w:rFonts w:ascii="Times New Roman" w:eastAsia="SchoolBookSanPin" w:hAnsi="Times New Roman" w:cstheme="minorBidi"/>
          <w:sz w:val="28"/>
          <w:szCs w:val="28"/>
        </w:rPr>
      </w:pPr>
      <w:r w:rsidRPr="00C22DB8">
        <w:rPr>
          <w:rFonts w:ascii="Times New Roman" w:eastAsia="SchoolBookSanPin" w:hAnsi="Times New Roman" w:cstheme="minorBidi"/>
          <w:b/>
          <w:sz w:val="28"/>
          <w:szCs w:val="28"/>
        </w:rPr>
        <w:t>Международные сопоставительные исследования</w:t>
      </w:r>
      <w:r w:rsidRPr="00C22DB8">
        <w:rPr>
          <w:rFonts w:ascii="Times New Roman" w:eastAsia="SchoolBookSanPin" w:hAnsi="Times New Roman" w:cstheme="minorBidi"/>
          <w:sz w:val="28"/>
          <w:szCs w:val="28"/>
        </w:rPr>
        <w:t xml:space="preserve"> качества общего образования проводятся в целях непрерывного системного анализа и оценки состояния и перспектив развития системы образования Российской Федерации.</w:t>
      </w:r>
    </w:p>
    <w:p w14:paraId="3CB59E09" w14:textId="77777777" w:rsidR="00C22DB8" w:rsidRPr="00C22DB8" w:rsidRDefault="00C22DB8" w:rsidP="00C22DB8">
      <w:pPr>
        <w:spacing w:after="0" w:line="276" w:lineRule="auto"/>
        <w:ind w:firstLine="709"/>
        <w:jc w:val="both"/>
        <w:rPr>
          <w:rFonts w:ascii="Times New Roman" w:eastAsia="SchoolBookSanPin" w:hAnsi="Times New Roman" w:cstheme="minorBidi"/>
          <w:sz w:val="28"/>
          <w:szCs w:val="28"/>
        </w:rPr>
      </w:pPr>
      <w:r w:rsidRPr="00C22DB8">
        <w:rPr>
          <w:rFonts w:ascii="Times New Roman" w:eastAsia="SchoolBookSanPin" w:hAnsi="Times New Roman" w:cstheme="minorBidi"/>
          <w:b/>
          <w:sz w:val="28"/>
          <w:szCs w:val="28"/>
        </w:rPr>
        <w:t xml:space="preserve">Итоговая аттестация (Государственная итоговая аттестация по образоватиельной программе </w:t>
      </w:r>
      <w:r>
        <w:rPr>
          <w:rFonts w:ascii="Times New Roman" w:eastAsia="SchoolBookSanPin" w:hAnsi="Times New Roman" w:cstheme="minorBidi"/>
          <w:b/>
          <w:sz w:val="28"/>
          <w:szCs w:val="28"/>
        </w:rPr>
        <w:t>среднего</w:t>
      </w:r>
      <w:r w:rsidRPr="00C22DB8">
        <w:rPr>
          <w:rFonts w:ascii="Times New Roman" w:eastAsia="SchoolBookSanPin" w:hAnsi="Times New Roman" w:cstheme="minorBidi"/>
          <w:b/>
          <w:sz w:val="28"/>
          <w:szCs w:val="28"/>
        </w:rPr>
        <w:t xml:space="preserve"> общего образования</w:t>
      </w:r>
      <w:r w:rsidRPr="00C22DB8">
        <w:rPr>
          <w:rFonts w:ascii="Times New Roman" w:eastAsia="SchoolBookSanPin" w:hAnsi="Times New Roman" w:cstheme="minorBidi"/>
          <w:sz w:val="28"/>
          <w:szCs w:val="28"/>
        </w:rPr>
        <w:t xml:space="preserve">) проводится для </w:t>
      </w:r>
      <w:r w:rsidRPr="00C22DB8">
        <w:rPr>
          <w:rFonts w:ascii="Times New Roman" w:eastAsia="SchoolBookSanPin" w:hAnsi="Times New Roman" w:cstheme="minorBidi"/>
          <w:sz w:val="28"/>
          <w:szCs w:val="28"/>
        </w:rPr>
        <w:lastRenderedPageBreak/>
        <w:t xml:space="preserve">обучающихся не имеющим академической задолженности, в полном объёме выполнивших учебный план или индивидуальный учебный план (имеющие годовые отметки по всем учебным предметам учебного плана за </w:t>
      </w:r>
      <w:r>
        <w:rPr>
          <w:rFonts w:ascii="Times New Roman" w:eastAsia="SchoolBookSanPin" w:hAnsi="Times New Roman" w:cstheme="minorBidi"/>
          <w:sz w:val="28"/>
          <w:szCs w:val="28"/>
        </w:rPr>
        <w:t>11</w:t>
      </w:r>
      <w:r w:rsidRPr="00C22DB8">
        <w:rPr>
          <w:rFonts w:ascii="Times New Roman" w:eastAsia="SchoolBookSanPin" w:hAnsi="Times New Roman" w:cstheme="minorBidi"/>
          <w:sz w:val="28"/>
          <w:szCs w:val="28"/>
        </w:rPr>
        <w:t xml:space="preserve"> класс не ниже удовлитворительных), а также имеющие результат «зачет» за итоговое </w:t>
      </w:r>
      <w:r>
        <w:rPr>
          <w:rFonts w:ascii="Times New Roman" w:eastAsia="SchoolBookSanPin" w:hAnsi="Times New Roman" w:cstheme="minorBidi"/>
          <w:sz w:val="28"/>
          <w:szCs w:val="28"/>
        </w:rPr>
        <w:t>сочинение</w:t>
      </w:r>
      <w:r w:rsidRPr="00C22DB8">
        <w:rPr>
          <w:rFonts w:ascii="Times New Roman" w:eastAsia="SchoolBookSanPin" w:hAnsi="Times New Roman" w:cstheme="minorBidi"/>
          <w:sz w:val="28"/>
          <w:szCs w:val="28"/>
        </w:rPr>
        <w:t xml:space="preserve"> по русскому языку.</w:t>
      </w:r>
    </w:p>
    <w:p w14:paraId="1E7C9DD5" w14:textId="77777777" w:rsidR="00C22DB8" w:rsidRPr="00C22DB8" w:rsidRDefault="00C22DB8" w:rsidP="00C22DB8">
      <w:pPr>
        <w:spacing w:after="0" w:line="276" w:lineRule="auto"/>
        <w:jc w:val="both"/>
        <w:rPr>
          <w:rFonts w:ascii="Times New Roman" w:eastAsiaTheme="minorHAnsi" w:hAnsi="Times New Roman"/>
          <w:sz w:val="28"/>
          <w:szCs w:val="28"/>
          <w:lang w:eastAsia="en-US"/>
        </w:rPr>
      </w:pPr>
      <w:r w:rsidRPr="00C22DB8">
        <w:rPr>
          <w:rFonts w:ascii="Times New Roman" w:eastAsia="SchoolBookSanPin" w:hAnsi="Times New Roman" w:cstheme="minorBidi"/>
          <w:sz w:val="24"/>
          <w:szCs w:val="24"/>
        </w:rPr>
        <w:t xml:space="preserve">           </w:t>
      </w:r>
      <w:r w:rsidRPr="00C22DB8">
        <w:rPr>
          <w:rFonts w:ascii="Times New Roman" w:eastAsiaTheme="minorHAnsi" w:hAnsi="Times New Roman"/>
          <w:sz w:val="28"/>
          <w:szCs w:val="28"/>
          <w:lang w:eastAsia="en-US"/>
        </w:rPr>
        <w:t xml:space="preserve">Администрацией образовательной организацией регулярно проводится мониторинг изменений в документах, из числа административного состава назначен ответственный за проведение внешних процедур оценки планируемых результатов как на базе ОО, так и на базе других образовательных организаций. </w:t>
      </w:r>
    </w:p>
    <w:p w14:paraId="2DBFB0B3" w14:textId="77777777" w:rsidR="00C22DB8" w:rsidRPr="00C22DB8" w:rsidRDefault="00C22DB8" w:rsidP="00C22DB8">
      <w:pPr>
        <w:spacing w:after="0" w:line="276" w:lineRule="auto"/>
        <w:ind w:firstLine="709"/>
        <w:jc w:val="both"/>
        <w:rPr>
          <w:rFonts w:ascii="Times New Roman" w:eastAsia="SchoolBookSanPin" w:hAnsi="Times New Roman" w:cstheme="minorBidi"/>
          <w:sz w:val="28"/>
          <w:szCs w:val="28"/>
        </w:rPr>
      </w:pPr>
      <w:r w:rsidRPr="00C22DB8">
        <w:rPr>
          <w:rFonts w:ascii="Times New Roman" w:eastAsia="SchoolBookSanPin" w:hAnsi="Times New Roman" w:cstheme="minorBidi"/>
          <w:sz w:val="28"/>
          <w:szCs w:val="28"/>
        </w:rPr>
        <w:t>Содержание и периодичность внутреннего мониторинга устанавливается решением педагогического совета школы, регламентируется локальным актом образовательной организации, фиксируется в планах внутришкольного контроля и внутренней системы оценки качества образования (ВСОКО). Результаты внутреннего мониторинга являются основанием подготовки рекомендаций для текущей коррекции учебного процесса и его индивидуализации и (или) для повышения квалификации педагогического работника.</w:t>
      </w:r>
    </w:p>
    <w:p w14:paraId="2DEA7EF9" w14:textId="77777777" w:rsidR="00466FA0" w:rsidRPr="00466FA0" w:rsidRDefault="00466FA0" w:rsidP="00466FA0">
      <w:pPr>
        <w:pStyle w:val="formattext"/>
        <w:shd w:val="clear" w:color="auto" w:fill="FFFFFF"/>
        <w:spacing w:before="0" w:beforeAutospacing="0" w:after="0" w:afterAutospacing="0" w:line="276" w:lineRule="auto"/>
        <w:ind w:firstLine="480"/>
        <w:jc w:val="both"/>
        <w:textAlignment w:val="baseline"/>
        <w:rPr>
          <w:sz w:val="28"/>
          <w:szCs w:val="28"/>
        </w:rPr>
      </w:pPr>
      <w:r w:rsidRPr="00466FA0">
        <w:rPr>
          <w:sz w:val="28"/>
          <w:szCs w:val="28"/>
        </w:rPr>
        <w:t>Организацию проведения мероприятий по оценке качества образования, включая методическое обеспечение, осуществляет Федеральная служба по надзору в сфере образования и науки.</w:t>
      </w:r>
    </w:p>
    <w:p w14:paraId="1815D5ED" w14:textId="77777777" w:rsidR="00466FA0" w:rsidRPr="00466FA0" w:rsidRDefault="00466FA0" w:rsidP="00466FA0">
      <w:pPr>
        <w:pStyle w:val="formattext"/>
        <w:shd w:val="clear" w:color="auto" w:fill="FFFFFF"/>
        <w:spacing w:before="0" w:beforeAutospacing="0" w:after="0" w:afterAutospacing="0" w:line="276" w:lineRule="auto"/>
        <w:ind w:firstLine="480"/>
        <w:jc w:val="both"/>
        <w:textAlignment w:val="baseline"/>
        <w:rPr>
          <w:sz w:val="28"/>
          <w:szCs w:val="28"/>
        </w:rPr>
      </w:pPr>
      <w:r w:rsidRPr="00466FA0">
        <w:rPr>
          <w:sz w:val="28"/>
          <w:szCs w:val="28"/>
        </w:rPr>
        <w:t>Мероприятия по оценке качества образования включаются в расписание учебных занятий.</w:t>
      </w:r>
    </w:p>
    <w:p w14:paraId="18BC92CF" w14:textId="77777777" w:rsidR="00466FA0" w:rsidRPr="00FB24EB" w:rsidRDefault="00466FA0" w:rsidP="00466FA0">
      <w:pPr>
        <w:pStyle w:val="formattext"/>
        <w:shd w:val="clear" w:color="auto" w:fill="FFFFFF"/>
        <w:spacing w:before="0" w:beforeAutospacing="0" w:after="0" w:afterAutospacing="0" w:line="276" w:lineRule="auto"/>
        <w:ind w:firstLine="480"/>
        <w:jc w:val="both"/>
        <w:textAlignment w:val="baseline"/>
        <w:rPr>
          <w:sz w:val="28"/>
          <w:szCs w:val="28"/>
        </w:rPr>
      </w:pPr>
      <w:r w:rsidRPr="00466FA0">
        <w:rPr>
          <w:sz w:val="28"/>
          <w:szCs w:val="28"/>
        </w:rPr>
        <w:t>Мероприятия по оценке качества образования могут использоваться в качестве мероприятий текущего контроля успеваемости и промежуточной аттестации обучающихся, проводимых в рамках реализации образовательной программы.</w:t>
      </w:r>
    </w:p>
    <w:p w14:paraId="1558BB09" w14:textId="77777777" w:rsidR="001251DD" w:rsidRPr="00FB24EB" w:rsidRDefault="00F415C0" w:rsidP="00466FA0">
      <w:pPr>
        <w:spacing w:line="276" w:lineRule="auto"/>
        <w:ind w:firstLine="709"/>
        <w:jc w:val="both"/>
        <w:rPr>
          <w:rFonts w:ascii="Times New Roman" w:eastAsia="SchoolBookSanPin" w:hAnsi="Times New Roman"/>
          <w:sz w:val="28"/>
          <w:szCs w:val="28"/>
        </w:rPr>
      </w:pPr>
      <w:r w:rsidRPr="00FB24EB">
        <w:rPr>
          <w:rFonts w:ascii="Times New Roman" w:eastAsia="SchoolBookSanPin" w:hAnsi="Times New Roman"/>
          <w:sz w:val="28"/>
          <w:szCs w:val="28"/>
        </w:rPr>
        <w:t>Содержание и периодичность внутреннего мониторинга устанавливается решением педагогического совета образовательной организации, регламентируется локальным актом образовательной организации, фиксируется в планах внутришкольного контроля и внутренней системы оценки качества образования. Результаты внутреннего мониторинга являются основанием подготовки рекомендаций для текущей коррекции учебного процесса и его индивидуализации и (или) для повышения квалификации педагогического работника.</w:t>
      </w:r>
      <w:bookmarkStart w:id="104" w:name="_Toc138712887"/>
      <w:bookmarkStart w:id="105" w:name="_Toc142198895"/>
    </w:p>
    <w:p w14:paraId="080C05B7" w14:textId="77777777" w:rsidR="00DA0F76" w:rsidRPr="00374DFF" w:rsidRDefault="004D4ADF" w:rsidP="00374DFF">
      <w:pPr>
        <w:pStyle w:val="1"/>
        <w:spacing w:before="0" w:line="276" w:lineRule="auto"/>
        <w:jc w:val="center"/>
        <w:rPr>
          <w:rFonts w:ascii="Times New Roman" w:hAnsi="Times New Roman" w:cs="Times New Roman"/>
          <w:b/>
          <w:color w:val="auto"/>
          <w:sz w:val="28"/>
          <w:szCs w:val="28"/>
        </w:rPr>
      </w:pPr>
      <w:r w:rsidRPr="009B5394">
        <w:rPr>
          <w:rFonts w:ascii="Times New Roman" w:hAnsi="Times New Roman" w:cs="Times New Roman"/>
          <w:b/>
          <w:color w:val="auto"/>
          <w:sz w:val="28"/>
          <w:szCs w:val="28"/>
        </w:rPr>
        <w:t xml:space="preserve">2. </w:t>
      </w:r>
      <w:r w:rsidR="00DA0F76" w:rsidRPr="009B5394">
        <w:rPr>
          <w:rFonts w:ascii="Times New Roman" w:hAnsi="Times New Roman" w:cs="Times New Roman"/>
          <w:b/>
          <w:color w:val="auto"/>
          <w:sz w:val="28"/>
          <w:szCs w:val="28"/>
        </w:rPr>
        <w:t>Содержательный раздел</w:t>
      </w:r>
      <w:bookmarkEnd w:id="104"/>
      <w:bookmarkEnd w:id="105"/>
    </w:p>
    <w:p w14:paraId="5043EEDC" w14:textId="77777777" w:rsidR="00F415C0" w:rsidRPr="00C9529D" w:rsidRDefault="005737A6" w:rsidP="00C9529D">
      <w:pPr>
        <w:pStyle w:val="2"/>
        <w:spacing w:before="0" w:line="276" w:lineRule="auto"/>
        <w:jc w:val="center"/>
        <w:rPr>
          <w:rFonts w:ascii="Times New Roman" w:hAnsi="Times New Roman" w:cs="Times New Roman"/>
          <w:b/>
          <w:color w:val="auto"/>
          <w:sz w:val="28"/>
          <w:szCs w:val="28"/>
        </w:rPr>
      </w:pPr>
      <w:bookmarkStart w:id="106" w:name="_Toc138712888"/>
      <w:bookmarkStart w:id="107" w:name="_Toc142198896"/>
      <w:r w:rsidRPr="009B5394">
        <w:rPr>
          <w:rFonts w:ascii="Times New Roman" w:hAnsi="Times New Roman" w:cs="Times New Roman"/>
          <w:b/>
          <w:color w:val="auto"/>
          <w:sz w:val="28"/>
          <w:szCs w:val="28"/>
        </w:rPr>
        <w:t>2.1.</w:t>
      </w:r>
      <w:r w:rsidR="00F415C0" w:rsidRPr="009B5394">
        <w:rPr>
          <w:rFonts w:ascii="Times New Roman" w:hAnsi="Times New Roman" w:cs="Times New Roman"/>
          <w:b/>
          <w:color w:val="auto"/>
          <w:sz w:val="28"/>
          <w:szCs w:val="28"/>
        </w:rPr>
        <w:t xml:space="preserve"> Программа </w:t>
      </w:r>
      <w:r w:rsidRPr="009B5394">
        <w:rPr>
          <w:rFonts w:ascii="Times New Roman" w:hAnsi="Times New Roman" w:cs="Times New Roman"/>
          <w:b/>
          <w:color w:val="auto"/>
          <w:sz w:val="28"/>
          <w:szCs w:val="28"/>
        </w:rPr>
        <w:t>развития</w:t>
      </w:r>
      <w:r w:rsidR="00F415C0" w:rsidRPr="009B5394">
        <w:rPr>
          <w:rFonts w:ascii="Times New Roman" w:hAnsi="Times New Roman" w:cs="Times New Roman"/>
          <w:b/>
          <w:color w:val="auto"/>
          <w:sz w:val="28"/>
          <w:szCs w:val="28"/>
        </w:rPr>
        <w:t xml:space="preserve"> универсальных учебных действий</w:t>
      </w:r>
      <w:r w:rsidRPr="009B5394">
        <w:rPr>
          <w:rFonts w:ascii="Times New Roman" w:hAnsi="Times New Roman" w:cs="Times New Roman"/>
          <w:b/>
          <w:color w:val="auto"/>
          <w:sz w:val="28"/>
          <w:szCs w:val="28"/>
        </w:rPr>
        <w:t xml:space="preserve"> при получении среднего общего образования, включающую формирование компетенций обучающихся в области учебно-исследовательской и проектной деятельности</w:t>
      </w:r>
      <w:bookmarkEnd w:id="106"/>
      <w:bookmarkEnd w:id="107"/>
    </w:p>
    <w:p w14:paraId="592F3C4C" w14:textId="77777777" w:rsidR="00F415C0" w:rsidRPr="009B5394" w:rsidRDefault="00F415C0" w:rsidP="004251DB">
      <w:pPr>
        <w:pStyle w:val="aa"/>
        <w:spacing w:line="276" w:lineRule="auto"/>
        <w:ind w:firstLine="567"/>
        <w:rPr>
          <w:rFonts w:ascii="Times New Roman" w:hAnsi="Times New Roman"/>
          <w:b/>
          <w:bCs/>
          <w:sz w:val="28"/>
          <w:szCs w:val="28"/>
        </w:rPr>
      </w:pPr>
      <w:r w:rsidRPr="009B5394">
        <w:rPr>
          <w:rFonts w:ascii="Times New Roman" w:hAnsi="Times New Roman"/>
          <w:b/>
          <w:bCs/>
          <w:sz w:val="28"/>
          <w:szCs w:val="28"/>
        </w:rPr>
        <w:t>Целевой раздел</w:t>
      </w:r>
    </w:p>
    <w:p w14:paraId="0429094D" w14:textId="77777777" w:rsidR="00F415C0" w:rsidRPr="009B5394" w:rsidRDefault="00F415C0" w:rsidP="009B5394">
      <w:pPr>
        <w:pStyle w:val="aa"/>
        <w:spacing w:line="276" w:lineRule="auto"/>
        <w:ind w:firstLine="567"/>
        <w:jc w:val="both"/>
        <w:rPr>
          <w:rFonts w:ascii="Times New Roman" w:hAnsi="Times New Roman"/>
          <w:sz w:val="28"/>
          <w:szCs w:val="28"/>
        </w:rPr>
      </w:pPr>
      <w:r w:rsidRPr="009B5394">
        <w:rPr>
          <w:rFonts w:ascii="Times New Roman" w:hAnsi="Times New Roman"/>
          <w:sz w:val="28"/>
          <w:szCs w:val="28"/>
        </w:rPr>
        <w:t xml:space="preserve">На уровне среднего общего образования продолжается </w:t>
      </w:r>
      <w:r w:rsidR="003B08F5" w:rsidRPr="009B5394">
        <w:rPr>
          <w:rFonts w:ascii="Times New Roman" w:hAnsi="Times New Roman"/>
          <w:sz w:val="28"/>
          <w:szCs w:val="28"/>
        </w:rPr>
        <w:t>развитие</w:t>
      </w:r>
      <w:r w:rsidRPr="009B5394">
        <w:rPr>
          <w:rFonts w:ascii="Times New Roman" w:hAnsi="Times New Roman"/>
          <w:sz w:val="28"/>
          <w:szCs w:val="28"/>
        </w:rPr>
        <w:t xml:space="preserve"> универсальных учебных действий (далее - УУД), систематизированный комплекс которых закреплен во</w:t>
      </w:r>
      <w:r w:rsidR="003B08F5" w:rsidRPr="009B5394">
        <w:rPr>
          <w:rFonts w:ascii="Times New Roman" w:hAnsi="Times New Roman"/>
          <w:sz w:val="28"/>
          <w:szCs w:val="28"/>
        </w:rPr>
        <w:t xml:space="preserve"> ФГОС СОО</w:t>
      </w:r>
      <w:r w:rsidRPr="009B5394">
        <w:rPr>
          <w:rFonts w:ascii="Times New Roman" w:hAnsi="Times New Roman"/>
          <w:sz w:val="28"/>
          <w:szCs w:val="28"/>
        </w:rPr>
        <w:t>.</w:t>
      </w:r>
    </w:p>
    <w:p w14:paraId="355692B5" w14:textId="77777777" w:rsidR="00F415C0" w:rsidRPr="009B5394" w:rsidRDefault="00F415C0" w:rsidP="009B5394">
      <w:pPr>
        <w:pStyle w:val="aa"/>
        <w:spacing w:line="276" w:lineRule="auto"/>
        <w:ind w:firstLine="567"/>
        <w:jc w:val="both"/>
        <w:rPr>
          <w:rFonts w:ascii="Times New Roman" w:hAnsi="Times New Roman"/>
          <w:sz w:val="28"/>
          <w:szCs w:val="28"/>
        </w:rPr>
      </w:pPr>
      <w:r w:rsidRPr="009B5394">
        <w:rPr>
          <w:rFonts w:ascii="Times New Roman" w:hAnsi="Times New Roman"/>
          <w:sz w:val="28"/>
          <w:szCs w:val="28"/>
        </w:rPr>
        <w:lastRenderedPageBreak/>
        <w:t>Формирование системы УУД осуществляется с учетом возрастных особенностей развития личностной и познавательной сфер обучающихся. УУД целенаправленно формируются в дошкольном, младшем школьном, подростковом возрастах и достигают высокого уровня развития к моменту перехода обучающихся на уровень среднего общего образования. Помимо возрастания сложности выполняемых действий повышается уровень их рефлексивности (осознанности). Именно переход на качественно новый уровень рефлексии выделяет старший школьный возраст как особенный этап в становлении УУД. УУД в процессе взросления из средства успешности решения предметных задач постепенно превращаются в объект рассмотрения, анализа. Развивается также способность осуществлять широкий перенос сформированных УУД на внеучебные ситуации. Выработанные на базе предметного обучения и отрефлексированные, УУД начинают использоваться как универсальные в различных жизненных контекстах.</w:t>
      </w:r>
    </w:p>
    <w:p w14:paraId="55470B62" w14:textId="77777777" w:rsidR="00F415C0" w:rsidRPr="009B5394" w:rsidRDefault="00F415C0" w:rsidP="009B5394">
      <w:pPr>
        <w:pStyle w:val="aa"/>
        <w:spacing w:line="276" w:lineRule="auto"/>
        <w:ind w:firstLine="567"/>
        <w:jc w:val="both"/>
        <w:rPr>
          <w:rFonts w:ascii="Times New Roman" w:hAnsi="Times New Roman"/>
          <w:sz w:val="28"/>
          <w:szCs w:val="28"/>
        </w:rPr>
      </w:pPr>
      <w:r w:rsidRPr="009B5394">
        <w:rPr>
          <w:rFonts w:ascii="Times New Roman" w:hAnsi="Times New Roman"/>
          <w:sz w:val="28"/>
          <w:szCs w:val="28"/>
        </w:rPr>
        <w:t>На уровне среднего общего образования регулятивные действия должны прирасти за счет умения выбирать успешные стратегии в трудных ситуациях, в конечном счете, управлять своей деятельностью в открытом образовательном пространстве. Развитие регулятивных действий тесно переплетается с развитием коммуникативных УУД. Обучающиеся осознанно используют коллективно-распределенную деятельность для решения разноплановых учебных, познавательных, исследовательских, проектных, профессиональных задач, для эффективного разрешения конфликтов. Старший школьный возраст является ключевым для развития познавательных УУД и формирования собственной образовательной стратегии. Появляется сознательное и развернутое формирование образовательного запроса. Это особенно важно с учетом повышения вариативности на уровне среднего общего образования, когда обучающийся оказывается в ситуации выбора уровня изучения предметов, профиля и подготовки к выбору будущей профессии.</w:t>
      </w:r>
    </w:p>
    <w:p w14:paraId="218CA271" w14:textId="77777777" w:rsidR="00F415C0" w:rsidRPr="009B5394" w:rsidRDefault="00FD0018" w:rsidP="009B5394">
      <w:pPr>
        <w:pStyle w:val="aa"/>
        <w:spacing w:line="276" w:lineRule="auto"/>
        <w:ind w:firstLine="567"/>
        <w:jc w:val="both"/>
        <w:rPr>
          <w:rFonts w:ascii="Times New Roman" w:hAnsi="Times New Roman"/>
          <w:sz w:val="28"/>
          <w:szCs w:val="28"/>
        </w:rPr>
      </w:pPr>
      <w:r w:rsidRPr="009B5394">
        <w:rPr>
          <w:rFonts w:ascii="Times New Roman" w:hAnsi="Times New Roman"/>
          <w:b/>
          <w:bCs/>
          <w:sz w:val="28"/>
          <w:szCs w:val="28"/>
        </w:rPr>
        <w:t>Цель</w:t>
      </w:r>
      <w:r w:rsidRPr="009B5394">
        <w:rPr>
          <w:rFonts w:ascii="Times New Roman" w:hAnsi="Times New Roman"/>
          <w:sz w:val="28"/>
          <w:szCs w:val="28"/>
        </w:rPr>
        <w:t xml:space="preserve"> п</w:t>
      </w:r>
      <w:r w:rsidR="00F415C0" w:rsidRPr="009B5394">
        <w:rPr>
          <w:rFonts w:ascii="Times New Roman" w:hAnsi="Times New Roman"/>
          <w:sz w:val="28"/>
          <w:szCs w:val="28"/>
        </w:rPr>
        <w:t>рограмм</w:t>
      </w:r>
      <w:r w:rsidRPr="009B5394">
        <w:rPr>
          <w:rFonts w:ascii="Times New Roman" w:hAnsi="Times New Roman"/>
          <w:sz w:val="28"/>
          <w:szCs w:val="28"/>
        </w:rPr>
        <w:t>ы</w:t>
      </w:r>
      <w:r w:rsidR="00F415C0" w:rsidRPr="009B5394">
        <w:rPr>
          <w:rFonts w:ascii="Times New Roman" w:hAnsi="Times New Roman"/>
          <w:sz w:val="28"/>
          <w:szCs w:val="28"/>
        </w:rPr>
        <w:t xml:space="preserve"> развития УУД </w:t>
      </w:r>
      <w:r w:rsidRPr="009B5394">
        <w:rPr>
          <w:rFonts w:ascii="Times New Roman" w:hAnsi="Times New Roman"/>
          <w:sz w:val="28"/>
          <w:szCs w:val="28"/>
        </w:rPr>
        <w:t xml:space="preserve"> - </w:t>
      </w:r>
      <w:r w:rsidR="00F415C0" w:rsidRPr="009B5394">
        <w:rPr>
          <w:rFonts w:ascii="Times New Roman" w:hAnsi="Times New Roman"/>
          <w:sz w:val="28"/>
          <w:szCs w:val="28"/>
        </w:rPr>
        <w:t xml:space="preserve"> повышение эффективности освоения обучающимися основной образовательной программы, а также усвоение знаний и учебных действий; формирование у обучающихся системных представлений и опыта применения методов, технологий и форм организации проектной и учебно-исследовательской деятельности для достижения практикоориентированных результатов образования.</w:t>
      </w:r>
    </w:p>
    <w:p w14:paraId="2B409BD9" w14:textId="77777777" w:rsidR="00F415C0" w:rsidRPr="009B5394" w:rsidRDefault="00FD0018" w:rsidP="009B5394">
      <w:pPr>
        <w:pStyle w:val="aa"/>
        <w:spacing w:line="276" w:lineRule="auto"/>
        <w:ind w:firstLine="851"/>
        <w:jc w:val="both"/>
        <w:rPr>
          <w:rFonts w:ascii="Times New Roman" w:hAnsi="Times New Roman"/>
          <w:sz w:val="28"/>
          <w:szCs w:val="28"/>
        </w:rPr>
      </w:pPr>
      <w:r w:rsidRPr="009B5394">
        <w:rPr>
          <w:rFonts w:ascii="Times New Roman" w:hAnsi="Times New Roman"/>
          <w:b/>
          <w:bCs/>
          <w:sz w:val="28"/>
          <w:szCs w:val="28"/>
        </w:rPr>
        <w:t>Задачи</w:t>
      </w:r>
      <w:r w:rsidRPr="009B5394">
        <w:rPr>
          <w:rFonts w:ascii="Times New Roman" w:hAnsi="Times New Roman"/>
          <w:sz w:val="28"/>
          <w:szCs w:val="28"/>
        </w:rPr>
        <w:t xml:space="preserve"> п</w:t>
      </w:r>
      <w:r w:rsidR="00F415C0" w:rsidRPr="009B5394">
        <w:rPr>
          <w:rFonts w:ascii="Times New Roman" w:hAnsi="Times New Roman"/>
          <w:sz w:val="28"/>
          <w:szCs w:val="28"/>
        </w:rPr>
        <w:t xml:space="preserve">рограмма </w:t>
      </w:r>
      <w:r w:rsidRPr="009B5394">
        <w:rPr>
          <w:rFonts w:ascii="Times New Roman" w:hAnsi="Times New Roman"/>
          <w:sz w:val="28"/>
          <w:szCs w:val="28"/>
        </w:rPr>
        <w:t>развития</w:t>
      </w:r>
      <w:r w:rsidR="00F415C0" w:rsidRPr="009B5394">
        <w:rPr>
          <w:rFonts w:ascii="Times New Roman" w:hAnsi="Times New Roman"/>
          <w:sz w:val="28"/>
          <w:szCs w:val="28"/>
        </w:rPr>
        <w:t xml:space="preserve"> УУД:</w:t>
      </w:r>
    </w:p>
    <w:p w14:paraId="68A7A2A8" w14:textId="77777777" w:rsidR="00F415C0" w:rsidRPr="009B5394" w:rsidRDefault="00F415C0" w:rsidP="00D92FB8">
      <w:pPr>
        <w:pStyle w:val="aa"/>
        <w:numPr>
          <w:ilvl w:val="0"/>
          <w:numId w:val="24"/>
        </w:numPr>
        <w:spacing w:line="276" w:lineRule="auto"/>
        <w:ind w:left="0" w:firstLine="851"/>
        <w:jc w:val="both"/>
        <w:rPr>
          <w:rFonts w:ascii="Times New Roman" w:hAnsi="Times New Roman"/>
          <w:sz w:val="28"/>
          <w:szCs w:val="28"/>
        </w:rPr>
      </w:pPr>
      <w:r w:rsidRPr="009B5394">
        <w:rPr>
          <w:rFonts w:ascii="Times New Roman" w:hAnsi="Times New Roman"/>
          <w:sz w:val="28"/>
          <w:szCs w:val="28"/>
        </w:rPr>
        <w:t>развитие у обучающихся способности к самопознанию, саморазвитию и самоопределению; формирование личностных ценностно-смысловых ориентиров и установок, системы значимых социальных и межличностных отношений;</w:t>
      </w:r>
    </w:p>
    <w:p w14:paraId="0217E42C" w14:textId="77777777" w:rsidR="00F415C0" w:rsidRPr="009B5394" w:rsidRDefault="00F415C0" w:rsidP="00D92FB8">
      <w:pPr>
        <w:pStyle w:val="aa"/>
        <w:numPr>
          <w:ilvl w:val="0"/>
          <w:numId w:val="24"/>
        </w:numPr>
        <w:spacing w:line="276" w:lineRule="auto"/>
        <w:ind w:left="0" w:firstLine="851"/>
        <w:jc w:val="both"/>
        <w:rPr>
          <w:rFonts w:ascii="Times New Roman" w:hAnsi="Times New Roman"/>
          <w:sz w:val="28"/>
          <w:szCs w:val="28"/>
        </w:rPr>
      </w:pPr>
      <w:r w:rsidRPr="009B5394">
        <w:rPr>
          <w:rFonts w:ascii="Times New Roman" w:hAnsi="Times New Roman"/>
          <w:sz w:val="28"/>
          <w:szCs w:val="28"/>
        </w:rPr>
        <w:t>формирование умений самостоятельного планирования и осуществления учебной деятельности и организации учебного сотрудничества с педагогами и сверстниками;</w:t>
      </w:r>
    </w:p>
    <w:p w14:paraId="699916FE" w14:textId="77777777" w:rsidR="00F415C0" w:rsidRPr="009B5394" w:rsidRDefault="00F415C0" w:rsidP="00D92FB8">
      <w:pPr>
        <w:pStyle w:val="aa"/>
        <w:numPr>
          <w:ilvl w:val="0"/>
          <w:numId w:val="24"/>
        </w:numPr>
        <w:spacing w:line="276" w:lineRule="auto"/>
        <w:ind w:left="0" w:firstLine="851"/>
        <w:jc w:val="both"/>
        <w:rPr>
          <w:rFonts w:ascii="Times New Roman" w:hAnsi="Times New Roman"/>
          <w:sz w:val="28"/>
          <w:szCs w:val="28"/>
        </w:rPr>
      </w:pPr>
      <w:r w:rsidRPr="009B5394">
        <w:rPr>
          <w:rFonts w:ascii="Times New Roman" w:hAnsi="Times New Roman"/>
          <w:sz w:val="28"/>
          <w:szCs w:val="28"/>
        </w:rPr>
        <w:lastRenderedPageBreak/>
        <w:t>повышение эффективности усвоения обучающимися знаний и учебных действий, формирование научного типа мышления, компетентностей в предметных областях, учебно-исследовательской, проектной, социальной деятельности;</w:t>
      </w:r>
    </w:p>
    <w:p w14:paraId="3113F228" w14:textId="77777777" w:rsidR="00F415C0" w:rsidRPr="009B5394" w:rsidRDefault="00F415C0" w:rsidP="00D92FB8">
      <w:pPr>
        <w:pStyle w:val="aa"/>
        <w:numPr>
          <w:ilvl w:val="0"/>
          <w:numId w:val="24"/>
        </w:numPr>
        <w:spacing w:line="276" w:lineRule="auto"/>
        <w:ind w:left="0" w:firstLine="851"/>
        <w:jc w:val="both"/>
        <w:rPr>
          <w:rFonts w:ascii="Times New Roman" w:hAnsi="Times New Roman"/>
          <w:sz w:val="28"/>
          <w:szCs w:val="28"/>
        </w:rPr>
      </w:pPr>
      <w:r w:rsidRPr="009B5394">
        <w:rPr>
          <w:rFonts w:ascii="Times New Roman" w:hAnsi="Times New Roman"/>
          <w:sz w:val="28"/>
          <w:szCs w:val="28"/>
        </w:rPr>
        <w:t>создание условий для интеграции урочных и внеурочных форм учебноисследовательской и проектной деятельности обучающихся;</w:t>
      </w:r>
    </w:p>
    <w:p w14:paraId="653DB7E1" w14:textId="77777777" w:rsidR="00F415C0" w:rsidRPr="009B5394" w:rsidRDefault="00F415C0" w:rsidP="00D92FB8">
      <w:pPr>
        <w:pStyle w:val="aa"/>
        <w:numPr>
          <w:ilvl w:val="0"/>
          <w:numId w:val="24"/>
        </w:numPr>
        <w:spacing w:line="276" w:lineRule="auto"/>
        <w:ind w:left="0" w:firstLine="851"/>
        <w:jc w:val="both"/>
        <w:rPr>
          <w:rFonts w:ascii="Times New Roman" w:hAnsi="Times New Roman"/>
          <w:sz w:val="28"/>
          <w:szCs w:val="28"/>
        </w:rPr>
      </w:pPr>
      <w:r w:rsidRPr="009B5394">
        <w:rPr>
          <w:rFonts w:ascii="Times New Roman" w:hAnsi="Times New Roman"/>
          <w:sz w:val="28"/>
          <w:szCs w:val="28"/>
        </w:rPr>
        <w:t>формирование навыков участия в различных формах организации учебноисследовательской и проектной деятельности (творческих конкурсах, научных обществах, научно-практических конференциях, олимпиадах и других), возможность получения практико-ориентированного результата;</w:t>
      </w:r>
    </w:p>
    <w:p w14:paraId="0BC41A4B" w14:textId="77777777" w:rsidR="00F415C0" w:rsidRPr="009B5394" w:rsidRDefault="00F415C0" w:rsidP="00D92FB8">
      <w:pPr>
        <w:pStyle w:val="aa"/>
        <w:numPr>
          <w:ilvl w:val="0"/>
          <w:numId w:val="24"/>
        </w:numPr>
        <w:spacing w:line="276" w:lineRule="auto"/>
        <w:ind w:left="0" w:firstLine="851"/>
        <w:jc w:val="both"/>
        <w:rPr>
          <w:rFonts w:ascii="Times New Roman" w:hAnsi="Times New Roman"/>
          <w:sz w:val="28"/>
          <w:szCs w:val="28"/>
        </w:rPr>
      </w:pPr>
      <w:r w:rsidRPr="009B5394">
        <w:rPr>
          <w:rFonts w:ascii="Times New Roman" w:hAnsi="Times New Roman"/>
          <w:sz w:val="28"/>
          <w:szCs w:val="28"/>
        </w:rPr>
        <w:t>формирование и развитие компетенций обучающихся в области использования ИКТ, включая владение ИКТ, поиском, анализом и передачей информации, презентацией выполненных</w:t>
      </w:r>
      <w:r w:rsidR="001E7A5D" w:rsidRPr="009B5394">
        <w:rPr>
          <w:rFonts w:ascii="Times New Roman" w:hAnsi="Times New Roman"/>
          <w:sz w:val="28"/>
          <w:szCs w:val="28"/>
        </w:rPr>
        <w:t xml:space="preserve"> работ</w:t>
      </w:r>
      <w:r w:rsidRPr="009B5394">
        <w:rPr>
          <w:rFonts w:ascii="Times New Roman" w:hAnsi="Times New Roman"/>
          <w:sz w:val="28"/>
          <w:szCs w:val="28"/>
        </w:rPr>
        <w:t>;</w:t>
      </w:r>
    </w:p>
    <w:p w14:paraId="7D3163C4" w14:textId="77777777" w:rsidR="00F415C0" w:rsidRPr="009B5394" w:rsidRDefault="00F415C0" w:rsidP="00D92FB8">
      <w:pPr>
        <w:pStyle w:val="aa"/>
        <w:numPr>
          <w:ilvl w:val="0"/>
          <w:numId w:val="24"/>
        </w:numPr>
        <w:spacing w:line="276" w:lineRule="auto"/>
        <w:ind w:left="0" w:firstLine="851"/>
        <w:jc w:val="both"/>
        <w:rPr>
          <w:rFonts w:ascii="Times New Roman" w:hAnsi="Times New Roman"/>
          <w:sz w:val="28"/>
          <w:szCs w:val="28"/>
        </w:rPr>
      </w:pPr>
      <w:r w:rsidRPr="009B5394">
        <w:rPr>
          <w:rFonts w:ascii="Times New Roman" w:hAnsi="Times New Roman"/>
          <w:sz w:val="28"/>
          <w:szCs w:val="28"/>
        </w:rPr>
        <w:t>основами информационной безопасности, умением безопасного использования ИКТ;</w:t>
      </w:r>
    </w:p>
    <w:p w14:paraId="6ACD6311" w14:textId="77777777" w:rsidR="00F415C0" w:rsidRPr="009B5394" w:rsidRDefault="00F415C0" w:rsidP="00D92FB8">
      <w:pPr>
        <w:pStyle w:val="aa"/>
        <w:numPr>
          <w:ilvl w:val="0"/>
          <w:numId w:val="24"/>
        </w:numPr>
        <w:spacing w:line="276" w:lineRule="auto"/>
        <w:ind w:left="0" w:firstLine="851"/>
        <w:jc w:val="both"/>
        <w:rPr>
          <w:rFonts w:ascii="Times New Roman" w:hAnsi="Times New Roman"/>
          <w:sz w:val="28"/>
          <w:szCs w:val="28"/>
        </w:rPr>
      </w:pPr>
      <w:r w:rsidRPr="009B5394">
        <w:rPr>
          <w:rFonts w:ascii="Times New Roman" w:hAnsi="Times New Roman"/>
          <w:sz w:val="28"/>
          <w:szCs w:val="28"/>
        </w:rPr>
        <w:t>формирование знаний и навыков в области финансовой грамотности и устойчивого развития общества.</w:t>
      </w:r>
    </w:p>
    <w:p w14:paraId="645E6F98" w14:textId="77777777" w:rsidR="00F415C0" w:rsidRPr="009B5394" w:rsidRDefault="00F415C0" w:rsidP="00D92FB8">
      <w:pPr>
        <w:pStyle w:val="aa"/>
        <w:numPr>
          <w:ilvl w:val="0"/>
          <w:numId w:val="24"/>
        </w:numPr>
        <w:spacing w:line="276" w:lineRule="auto"/>
        <w:ind w:left="0" w:firstLine="851"/>
        <w:jc w:val="both"/>
        <w:rPr>
          <w:rFonts w:ascii="Times New Roman" w:hAnsi="Times New Roman"/>
          <w:sz w:val="28"/>
          <w:szCs w:val="28"/>
        </w:rPr>
      </w:pPr>
      <w:r w:rsidRPr="009B5394">
        <w:rPr>
          <w:rFonts w:ascii="Times New Roman" w:hAnsi="Times New Roman"/>
          <w:sz w:val="28"/>
          <w:szCs w:val="28"/>
        </w:rPr>
        <w:t>возможность практического использования приобретенных обучающимися коммуникативных навыков, навыков целеполагания, планирования и самоконтроля;</w:t>
      </w:r>
    </w:p>
    <w:p w14:paraId="15EC1421" w14:textId="77777777" w:rsidR="00F415C0" w:rsidRPr="00F36201" w:rsidRDefault="00F415C0" w:rsidP="00F36201">
      <w:pPr>
        <w:pStyle w:val="aa"/>
        <w:numPr>
          <w:ilvl w:val="0"/>
          <w:numId w:val="24"/>
        </w:numPr>
        <w:spacing w:line="276" w:lineRule="auto"/>
        <w:ind w:left="0" w:firstLine="851"/>
        <w:jc w:val="both"/>
        <w:rPr>
          <w:rFonts w:ascii="Times New Roman" w:hAnsi="Times New Roman"/>
          <w:sz w:val="28"/>
          <w:szCs w:val="28"/>
        </w:rPr>
      </w:pPr>
      <w:r w:rsidRPr="009B5394">
        <w:rPr>
          <w:rFonts w:ascii="Times New Roman" w:hAnsi="Times New Roman"/>
          <w:sz w:val="28"/>
          <w:szCs w:val="28"/>
        </w:rPr>
        <w:t>подготовку к осознанному выбору дальнейшего образования и профессиональной деятельности.</w:t>
      </w:r>
    </w:p>
    <w:p w14:paraId="1CCCFDC6" w14:textId="77777777" w:rsidR="00F415C0" w:rsidRPr="00A61313" w:rsidRDefault="00F415C0" w:rsidP="004251DB">
      <w:pPr>
        <w:pStyle w:val="aa"/>
        <w:spacing w:line="276" w:lineRule="auto"/>
        <w:ind w:firstLine="851"/>
        <w:rPr>
          <w:rFonts w:ascii="Times New Roman" w:hAnsi="Times New Roman"/>
          <w:sz w:val="28"/>
          <w:szCs w:val="28"/>
        </w:rPr>
      </w:pPr>
      <w:r w:rsidRPr="00A61313">
        <w:rPr>
          <w:rFonts w:ascii="Times New Roman" w:hAnsi="Times New Roman"/>
          <w:b/>
          <w:bCs/>
          <w:sz w:val="28"/>
          <w:szCs w:val="28"/>
        </w:rPr>
        <w:t>Содержательный раздел</w:t>
      </w:r>
      <w:r w:rsidRPr="00A61313">
        <w:rPr>
          <w:rFonts w:ascii="Times New Roman" w:hAnsi="Times New Roman"/>
          <w:sz w:val="28"/>
          <w:szCs w:val="28"/>
        </w:rPr>
        <w:t>.</w:t>
      </w:r>
    </w:p>
    <w:p w14:paraId="7F3048DA" w14:textId="77777777" w:rsidR="00F415C0" w:rsidRPr="00A61313" w:rsidRDefault="00F415C0" w:rsidP="00A61313">
      <w:pPr>
        <w:pStyle w:val="aa"/>
        <w:spacing w:line="276" w:lineRule="auto"/>
        <w:ind w:firstLine="851"/>
        <w:jc w:val="both"/>
        <w:rPr>
          <w:rFonts w:ascii="Times New Roman" w:hAnsi="Times New Roman"/>
          <w:sz w:val="28"/>
          <w:szCs w:val="28"/>
        </w:rPr>
      </w:pPr>
      <w:r w:rsidRPr="00A61313">
        <w:rPr>
          <w:rFonts w:ascii="Times New Roman" w:hAnsi="Times New Roman"/>
          <w:sz w:val="28"/>
          <w:szCs w:val="28"/>
        </w:rPr>
        <w:t>Программа формирования УУД у обучающихся содержит:</w:t>
      </w:r>
    </w:p>
    <w:p w14:paraId="7A67CEAD" w14:textId="77777777" w:rsidR="00F415C0" w:rsidRPr="00A61313" w:rsidRDefault="00F415C0" w:rsidP="00D92FB8">
      <w:pPr>
        <w:pStyle w:val="aa"/>
        <w:numPr>
          <w:ilvl w:val="0"/>
          <w:numId w:val="25"/>
        </w:numPr>
        <w:spacing w:line="276" w:lineRule="auto"/>
        <w:ind w:left="0" w:firstLine="851"/>
        <w:jc w:val="both"/>
        <w:rPr>
          <w:rFonts w:ascii="Times New Roman" w:hAnsi="Times New Roman"/>
          <w:sz w:val="28"/>
          <w:szCs w:val="28"/>
        </w:rPr>
      </w:pPr>
      <w:r w:rsidRPr="00A61313">
        <w:rPr>
          <w:rFonts w:ascii="Times New Roman" w:hAnsi="Times New Roman"/>
          <w:sz w:val="28"/>
          <w:szCs w:val="28"/>
        </w:rPr>
        <w:t>описание взаимосвязи УУД с содержанием учебных предметов;</w:t>
      </w:r>
    </w:p>
    <w:p w14:paraId="7B70A9DF" w14:textId="77777777" w:rsidR="00F415C0" w:rsidRPr="00A61313" w:rsidRDefault="00F415C0" w:rsidP="00D92FB8">
      <w:pPr>
        <w:pStyle w:val="aa"/>
        <w:numPr>
          <w:ilvl w:val="0"/>
          <w:numId w:val="25"/>
        </w:numPr>
        <w:spacing w:line="276" w:lineRule="auto"/>
        <w:ind w:left="0" w:firstLine="851"/>
        <w:jc w:val="both"/>
        <w:rPr>
          <w:rFonts w:ascii="Times New Roman" w:hAnsi="Times New Roman"/>
          <w:sz w:val="28"/>
          <w:szCs w:val="28"/>
        </w:rPr>
      </w:pPr>
      <w:r w:rsidRPr="00A61313">
        <w:rPr>
          <w:rFonts w:ascii="Times New Roman" w:hAnsi="Times New Roman"/>
          <w:sz w:val="28"/>
          <w:szCs w:val="28"/>
        </w:rPr>
        <w:t>описание особенностей реализации основных направлений и форм</w:t>
      </w:r>
      <w:r w:rsidR="00FD0018" w:rsidRPr="00A61313">
        <w:rPr>
          <w:rFonts w:ascii="Times New Roman" w:hAnsi="Times New Roman"/>
          <w:sz w:val="28"/>
          <w:szCs w:val="28"/>
        </w:rPr>
        <w:t>;</w:t>
      </w:r>
    </w:p>
    <w:p w14:paraId="2C31C6ED" w14:textId="77777777" w:rsidR="00F415C0" w:rsidRPr="00A61313" w:rsidRDefault="00F415C0" w:rsidP="00D92FB8">
      <w:pPr>
        <w:pStyle w:val="aa"/>
        <w:numPr>
          <w:ilvl w:val="0"/>
          <w:numId w:val="25"/>
        </w:numPr>
        <w:spacing w:line="276" w:lineRule="auto"/>
        <w:ind w:left="0" w:firstLine="851"/>
        <w:jc w:val="both"/>
        <w:rPr>
          <w:rFonts w:ascii="Times New Roman" w:hAnsi="Times New Roman"/>
          <w:sz w:val="28"/>
          <w:szCs w:val="28"/>
        </w:rPr>
      </w:pPr>
      <w:r w:rsidRPr="00A61313">
        <w:rPr>
          <w:rFonts w:ascii="Times New Roman" w:hAnsi="Times New Roman"/>
          <w:sz w:val="28"/>
          <w:szCs w:val="28"/>
        </w:rPr>
        <w:t>учебно-исследовательской и проектной деятельности.</w:t>
      </w:r>
    </w:p>
    <w:p w14:paraId="0CA92FC4" w14:textId="77777777" w:rsidR="00F415C0" w:rsidRPr="00A61313" w:rsidRDefault="00F415C0" w:rsidP="00A61313">
      <w:pPr>
        <w:pStyle w:val="aa"/>
        <w:spacing w:line="276" w:lineRule="auto"/>
        <w:ind w:firstLine="851"/>
        <w:jc w:val="both"/>
        <w:rPr>
          <w:rFonts w:ascii="Times New Roman" w:hAnsi="Times New Roman"/>
          <w:sz w:val="28"/>
          <w:szCs w:val="28"/>
        </w:rPr>
      </w:pPr>
      <w:r w:rsidRPr="00A61313">
        <w:rPr>
          <w:rFonts w:ascii="Times New Roman" w:hAnsi="Times New Roman"/>
          <w:sz w:val="28"/>
          <w:szCs w:val="28"/>
        </w:rPr>
        <w:t xml:space="preserve">Описание взаимосвязи УУД с содержанием учебных предметов. Содержание </w:t>
      </w:r>
      <w:r w:rsidR="003B08F5" w:rsidRPr="00A61313">
        <w:rPr>
          <w:rFonts w:ascii="Times New Roman" w:hAnsi="Times New Roman"/>
          <w:sz w:val="28"/>
          <w:szCs w:val="28"/>
        </w:rPr>
        <w:t>среднего</w:t>
      </w:r>
      <w:r w:rsidRPr="00A61313">
        <w:rPr>
          <w:rFonts w:ascii="Times New Roman" w:hAnsi="Times New Roman"/>
          <w:sz w:val="28"/>
          <w:szCs w:val="28"/>
        </w:rPr>
        <w:t xml:space="preserve"> общего образования определяется программой </w:t>
      </w:r>
      <w:r w:rsidR="003B08F5" w:rsidRPr="00A61313">
        <w:rPr>
          <w:rFonts w:ascii="Times New Roman" w:hAnsi="Times New Roman"/>
          <w:sz w:val="28"/>
          <w:szCs w:val="28"/>
        </w:rPr>
        <w:t>среднего</w:t>
      </w:r>
      <w:r w:rsidRPr="00A61313">
        <w:rPr>
          <w:rFonts w:ascii="Times New Roman" w:hAnsi="Times New Roman"/>
          <w:sz w:val="28"/>
          <w:szCs w:val="28"/>
        </w:rPr>
        <w:t xml:space="preserve"> общего образования. Предметное учебное содержание фиксируется в рабочих программах.</w:t>
      </w:r>
    </w:p>
    <w:p w14:paraId="519A387C" w14:textId="77777777" w:rsidR="00F415C0" w:rsidRPr="00A61313" w:rsidRDefault="00F415C0" w:rsidP="00A61313">
      <w:pPr>
        <w:pStyle w:val="aa"/>
        <w:spacing w:line="276" w:lineRule="auto"/>
        <w:ind w:firstLine="851"/>
        <w:jc w:val="both"/>
        <w:rPr>
          <w:rFonts w:ascii="Times New Roman" w:hAnsi="Times New Roman"/>
          <w:sz w:val="28"/>
          <w:szCs w:val="28"/>
        </w:rPr>
      </w:pPr>
      <w:r w:rsidRPr="00A61313">
        <w:rPr>
          <w:rFonts w:ascii="Times New Roman" w:hAnsi="Times New Roman"/>
          <w:sz w:val="28"/>
          <w:szCs w:val="28"/>
        </w:rPr>
        <w:t>Разработанные по всем учебным предметам рабочие программы (далее - РП) отражают определенные во</w:t>
      </w:r>
      <w:r w:rsidR="003B08F5" w:rsidRPr="00A61313">
        <w:rPr>
          <w:rFonts w:ascii="Times New Roman" w:hAnsi="Times New Roman"/>
          <w:sz w:val="28"/>
          <w:szCs w:val="28"/>
        </w:rPr>
        <w:t xml:space="preserve"> ФГОС СОО </w:t>
      </w:r>
      <w:r w:rsidRPr="00A61313">
        <w:rPr>
          <w:rFonts w:ascii="Times New Roman" w:hAnsi="Times New Roman"/>
          <w:sz w:val="28"/>
          <w:szCs w:val="28"/>
        </w:rPr>
        <w:t>УУД в трех своих компонентах:</w:t>
      </w:r>
    </w:p>
    <w:p w14:paraId="2475D56D" w14:textId="77777777" w:rsidR="00F415C0" w:rsidRPr="00A61313" w:rsidRDefault="00F415C0" w:rsidP="00D92FB8">
      <w:pPr>
        <w:pStyle w:val="aa"/>
        <w:numPr>
          <w:ilvl w:val="0"/>
          <w:numId w:val="26"/>
        </w:numPr>
        <w:spacing w:line="276" w:lineRule="auto"/>
        <w:ind w:left="0" w:firstLine="851"/>
        <w:jc w:val="both"/>
        <w:rPr>
          <w:rFonts w:ascii="Times New Roman" w:hAnsi="Times New Roman"/>
          <w:sz w:val="28"/>
          <w:szCs w:val="28"/>
        </w:rPr>
      </w:pPr>
      <w:r w:rsidRPr="00A61313">
        <w:rPr>
          <w:rFonts w:ascii="Times New Roman" w:hAnsi="Times New Roman"/>
          <w:sz w:val="28"/>
          <w:szCs w:val="28"/>
        </w:rPr>
        <w:t xml:space="preserve">как часть метапредметных результатов обучения в разделе </w:t>
      </w:r>
      <w:r w:rsidR="00531E8B" w:rsidRPr="00A61313">
        <w:rPr>
          <w:rFonts w:ascii="Times New Roman" w:hAnsi="Times New Roman"/>
          <w:sz w:val="28"/>
          <w:szCs w:val="28"/>
        </w:rPr>
        <w:t>«</w:t>
      </w:r>
      <w:r w:rsidRPr="00A61313">
        <w:rPr>
          <w:rFonts w:ascii="Times New Roman" w:hAnsi="Times New Roman"/>
          <w:sz w:val="28"/>
          <w:szCs w:val="28"/>
        </w:rPr>
        <w:t xml:space="preserve">Планируемые результаты освоения учебного предмета на уровне </w:t>
      </w:r>
      <w:r w:rsidR="003B08F5" w:rsidRPr="00A61313">
        <w:rPr>
          <w:rFonts w:ascii="Times New Roman" w:hAnsi="Times New Roman"/>
          <w:sz w:val="28"/>
          <w:szCs w:val="28"/>
        </w:rPr>
        <w:t>среднего</w:t>
      </w:r>
      <w:r w:rsidRPr="00A61313">
        <w:rPr>
          <w:rFonts w:ascii="Times New Roman" w:hAnsi="Times New Roman"/>
          <w:sz w:val="28"/>
          <w:szCs w:val="28"/>
        </w:rPr>
        <w:t xml:space="preserve"> общего образования</w:t>
      </w:r>
      <w:r w:rsidR="00531E8B" w:rsidRPr="00A61313">
        <w:rPr>
          <w:rFonts w:ascii="Times New Roman" w:hAnsi="Times New Roman"/>
          <w:sz w:val="28"/>
          <w:szCs w:val="28"/>
        </w:rPr>
        <w:t>»</w:t>
      </w:r>
      <w:r w:rsidRPr="00A61313">
        <w:rPr>
          <w:rFonts w:ascii="Times New Roman" w:hAnsi="Times New Roman"/>
          <w:sz w:val="28"/>
          <w:szCs w:val="28"/>
        </w:rPr>
        <w:t>;</w:t>
      </w:r>
    </w:p>
    <w:p w14:paraId="57896B0C" w14:textId="77777777" w:rsidR="00F415C0" w:rsidRPr="00A61313" w:rsidRDefault="00F415C0" w:rsidP="00D92FB8">
      <w:pPr>
        <w:pStyle w:val="aa"/>
        <w:numPr>
          <w:ilvl w:val="0"/>
          <w:numId w:val="26"/>
        </w:numPr>
        <w:spacing w:line="276" w:lineRule="auto"/>
        <w:ind w:left="0" w:firstLine="851"/>
        <w:jc w:val="both"/>
        <w:rPr>
          <w:rFonts w:ascii="Times New Roman" w:hAnsi="Times New Roman"/>
          <w:sz w:val="28"/>
          <w:szCs w:val="28"/>
        </w:rPr>
      </w:pPr>
      <w:r w:rsidRPr="00A61313">
        <w:rPr>
          <w:rFonts w:ascii="Times New Roman" w:hAnsi="Times New Roman"/>
          <w:sz w:val="28"/>
          <w:szCs w:val="28"/>
        </w:rPr>
        <w:t>в соотнесении с предметными результатами по основным разделам и темам учебного содержания;</w:t>
      </w:r>
    </w:p>
    <w:p w14:paraId="4DDC8AE4" w14:textId="77777777" w:rsidR="00583881" w:rsidRPr="00A61313" w:rsidRDefault="00F415C0" w:rsidP="00D92FB8">
      <w:pPr>
        <w:pStyle w:val="aa"/>
        <w:numPr>
          <w:ilvl w:val="0"/>
          <w:numId w:val="26"/>
        </w:numPr>
        <w:spacing w:line="276" w:lineRule="auto"/>
        <w:ind w:left="0" w:firstLine="851"/>
        <w:jc w:val="both"/>
        <w:rPr>
          <w:rFonts w:ascii="Times New Roman" w:hAnsi="Times New Roman"/>
          <w:sz w:val="28"/>
          <w:szCs w:val="28"/>
        </w:rPr>
      </w:pPr>
      <w:r w:rsidRPr="00A61313">
        <w:rPr>
          <w:rFonts w:ascii="Times New Roman" w:hAnsi="Times New Roman"/>
          <w:sz w:val="28"/>
          <w:szCs w:val="28"/>
        </w:rPr>
        <w:t>в разделе</w:t>
      </w:r>
      <w:r w:rsidR="00531E8B" w:rsidRPr="00A61313">
        <w:rPr>
          <w:rFonts w:ascii="Times New Roman" w:hAnsi="Times New Roman"/>
          <w:sz w:val="28"/>
          <w:szCs w:val="28"/>
        </w:rPr>
        <w:t xml:space="preserve"> «</w:t>
      </w:r>
      <w:r w:rsidRPr="00A61313">
        <w:rPr>
          <w:rFonts w:ascii="Times New Roman" w:hAnsi="Times New Roman"/>
          <w:sz w:val="28"/>
          <w:szCs w:val="28"/>
        </w:rPr>
        <w:t>Основные виды деятельности</w:t>
      </w:r>
      <w:r w:rsidR="00531E8B" w:rsidRPr="00A61313">
        <w:rPr>
          <w:rFonts w:ascii="Times New Roman" w:hAnsi="Times New Roman"/>
          <w:sz w:val="28"/>
          <w:szCs w:val="28"/>
        </w:rPr>
        <w:t>»</w:t>
      </w:r>
      <w:r w:rsidRPr="00A61313">
        <w:rPr>
          <w:rFonts w:ascii="Times New Roman" w:hAnsi="Times New Roman"/>
          <w:sz w:val="28"/>
          <w:szCs w:val="28"/>
        </w:rPr>
        <w:t xml:space="preserve"> тематического планирования.</w:t>
      </w:r>
    </w:p>
    <w:p w14:paraId="20C93D5F" w14:textId="77777777" w:rsidR="00F415C0" w:rsidRPr="004251DB" w:rsidRDefault="00F415C0" w:rsidP="00A61313">
      <w:pPr>
        <w:pStyle w:val="aa"/>
        <w:spacing w:line="276" w:lineRule="auto"/>
        <w:ind w:firstLine="567"/>
        <w:jc w:val="center"/>
        <w:rPr>
          <w:rFonts w:ascii="Times New Roman" w:hAnsi="Times New Roman"/>
          <w:b/>
          <w:bCs/>
          <w:sz w:val="28"/>
          <w:szCs w:val="28"/>
        </w:rPr>
      </w:pPr>
      <w:r w:rsidRPr="004251DB">
        <w:rPr>
          <w:rFonts w:ascii="Times New Roman" w:hAnsi="Times New Roman"/>
          <w:b/>
          <w:bCs/>
          <w:sz w:val="28"/>
          <w:szCs w:val="28"/>
        </w:rPr>
        <w:lastRenderedPageBreak/>
        <w:t>Описание реализации требований формирования УУД в предметных результатах и тематическом планировании п</w:t>
      </w:r>
      <w:r w:rsidR="00A61313" w:rsidRPr="004251DB">
        <w:rPr>
          <w:rFonts w:ascii="Times New Roman" w:hAnsi="Times New Roman"/>
          <w:b/>
          <w:bCs/>
          <w:sz w:val="28"/>
          <w:szCs w:val="28"/>
        </w:rPr>
        <w:t>о отдельным предметным областям</w:t>
      </w:r>
    </w:p>
    <w:p w14:paraId="6344389B" w14:textId="77777777" w:rsidR="00F415C0" w:rsidRPr="00A61313" w:rsidRDefault="00F415C0" w:rsidP="00A61313">
      <w:pPr>
        <w:pStyle w:val="aa"/>
        <w:spacing w:line="276" w:lineRule="auto"/>
        <w:ind w:firstLine="567"/>
        <w:jc w:val="center"/>
        <w:rPr>
          <w:rFonts w:ascii="Times New Roman" w:hAnsi="Times New Roman"/>
          <w:b/>
          <w:bCs/>
          <w:sz w:val="28"/>
          <w:szCs w:val="28"/>
        </w:rPr>
      </w:pPr>
      <w:r w:rsidRPr="00A61313">
        <w:rPr>
          <w:rFonts w:ascii="Times New Roman" w:hAnsi="Times New Roman"/>
          <w:b/>
          <w:bCs/>
          <w:sz w:val="28"/>
          <w:szCs w:val="28"/>
        </w:rPr>
        <w:t>Русский язык и литература</w:t>
      </w:r>
      <w:r w:rsidR="00FD0018" w:rsidRPr="00A61313">
        <w:rPr>
          <w:rFonts w:ascii="Times New Roman" w:hAnsi="Times New Roman"/>
          <w:b/>
          <w:bCs/>
          <w:sz w:val="28"/>
          <w:szCs w:val="28"/>
        </w:rPr>
        <w:t>, родной язык и литература</w:t>
      </w:r>
    </w:p>
    <w:p w14:paraId="4B3C7D02" w14:textId="77777777" w:rsidR="00F415C0" w:rsidRPr="00A61313" w:rsidRDefault="00F415C0" w:rsidP="00A61313">
      <w:pPr>
        <w:pStyle w:val="aa"/>
        <w:spacing w:line="276" w:lineRule="auto"/>
        <w:ind w:firstLine="709"/>
        <w:jc w:val="both"/>
        <w:rPr>
          <w:rFonts w:ascii="Times New Roman" w:hAnsi="Times New Roman"/>
          <w:b/>
          <w:bCs/>
          <w:sz w:val="28"/>
          <w:szCs w:val="28"/>
        </w:rPr>
      </w:pPr>
      <w:r w:rsidRPr="00A61313">
        <w:rPr>
          <w:rFonts w:ascii="Times New Roman" w:hAnsi="Times New Roman"/>
          <w:sz w:val="28"/>
          <w:szCs w:val="28"/>
        </w:rPr>
        <w:t xml:space="preserve">Формирование </w:t>
      </w:r>
      <w:r w:rsidRPr="00A61313">
        <w:rPr>
          <w:rFonts w:ascii="Times New Roman" w:hAnsi="Times New Roman"/>
          <w:b/>
          <w:bCs/>
          <w:sz w:val="28"/>
          <w:szCs w:val="28"/>
        </w:rPr>
        <w:t>универсальных учебных познавательных</w:t>
      </w:r>
      <w:r w:rsidRPr="00A61313">
        <w:rPr>
          <w:rFonts w:ascii="Times New Roman" w:hAnsi="Times New Roman"/>
          <w:sz w:val="28"/>
          <w:szCs w:val="28"/>
        </w:rPr>
        <w:t xml:space="preserve"> действий включает </w:t>
      </w:r>
      <w:r w:rsidRPr="00A61313">
        <w:rPr>
          <w:rFonts w:ascii="Times New Roman" w:hAnsi="Times New Roman"/>
          <w:b/>
          <w:bCs/>
          <w:sz w:val="28"/>
          <w:szCs w:val="28"/>
        </w:rPr>
        <w:t>базовые логические действия:</w:t>
      </w:r>
    </w:p>
    <w:p w14:paraId="6A948260" w14:textId="77777777" w:rsidR="00F415C0" w:rsidRPr="00A61313" w:rsidRDefault="00F415C0" w:rsidP="00D92FB8">
      <w:pPr>
        <w:pStyle w:val="aa"/>
        <w:numPr>
          <w:ilvl w:val="0"/>
          <w:numId w:val="27"/>
        </w:numPr>
        <w:spacing w:line="276" w:lineRule="auto"/>
        <w:ind w:left="0" w:firstLine="709"/>
        <w:jc w:val="both"/>
        <w:rPr>
          <w:rFonts w:ascii="Times New Roman" w:hAnsi="Times New Roman"/>
          <w:sz w:val="28"/>
          <w:szCs w:val="28"/>
        </w:rPr>
      </w:pPr>
      <w:r w:rsidRPr="00A61313">
        <w:rPr>
          <w:rFonts w:ascii="Times New Roman" w:hAnsi="Times New Roman"/>
          <w:sz w:val="28"/>
          <w:szCs w:val="28"/>
        </w:rPr>
        <w:t>устанавливать существенный признак или основание для сравнения, классификации и обобщения языковых единиц, языковых фактов и процессов, текстов различных функциональных разновидностей языка, функционально-смысловых типов, жанров; устанавливать основания для сравнения литературных героев, художественных произведений и их фрагментов, классификации и обобщения литературных фактов; сопоставлять текст с другими произведениями русской и зарубежной литературы, интерпретациями в различных видах искусств;</w:t>
      </w:r>
    </w:p>
    <w:p w14:paraId="5E5A961C" w14:textId="77777777" w:rsidR="00F415C0" w:rsidRPr="00A61313" w:rsidRDefault="00F415C0" w:rsidP="00D92FB8">
      <w:pPr>
        <w:pStyle w:val="aa"/>
        <w:numPr>
          <w:ilvl w:val="0"/>
          <w:numId w:val="27"/>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выявлять закономерности и противоречия в языковых фактах, данных в наблюдении (например, традиционный принцип русской орфографии и правописание чередующихся гласных и другие); при изучении литературных произведений, направлений, фактов историко-литературного процесса; анализировать изменения (например, в лексическом составе русского языка) и находить закономерности; формулировать и использовать определения понятий; толковать лексическое значение слова путем установления родовых и видовых смысловых компонентов, отражающих основные родо-видовые признаки реалии;</w:t>
      </w:r>
    </w:p>
    <w:p w14:paraId="543D85F7" w14:textId="77777777" w:rsidR="00F415C0" w:rsidRPr="00A61313" w:rsidRDefault="00F415C0" w:rsidP="00D92FB8">
      <w:pPr>
        <w:pStyle w:val="aa"/>
        <w:numPr>
          <w:ilvl w:val="0"/>
          <w:numId w:val="27"/>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выражать отношения, зависимости, правила, закономерности с помощью схем (например, схем сложного предложения с разными видами связи); графических моделей (например, при объяснении правописания гласных в корне слова, правописании "н" и "нн" в словах различных частей речи) и другие;</w:t>
      </w:r>
    </w:p>
    <w:p w14:paraId="57492DBF" w14:textId="77777777" w:rsidR="00F415C0" w:rsidRPr="00A61313" w:rsidRDefault="00F415C0" w:rsidP="00D92FB8">
      <w:pPr>
        <w:pStyle w:val="aa"/>
        <w:numPr>
          <w:ilvl w:val="0"/>
          <w:numId w:val="27"/>
        </w:numPr>
        <w:spacing w:line="276" w:lineRule="auto"/>
        <w:ind w:left="0" w:firstLine="709"/>
        <w:jc w:val="both"/>
        <w:rPr>
          <w:rFonts w:ascii="Times New Roman" w:hAnsi="Times New Roman"/>
          <w:sz w:val="28"/>
          <w:szCs w:val="28"/>
        </w:rPr>
      </w:pPr>
      <w:r w:rsidRPr="00A61313">
        <w:rPr>
          <w:rFonts w:ascii="Times New Roman" w:hAnsi="Times New Roman"/>
          <w:sz w:val="28"/>
          <w:szCs w:val="28"/>
        </w:rPr>
        <w:t>разрабатывать план решения языковой и речевой задачи с учетом анализа имеющихся данных, представленных в виде текста, таблицы, графики и другие;</w:t>
      </w:r>
    </w:p>
    <w:p w14:paraId="2D6CCA23" w14:textId="77777777" w:rsidR="00F415C0" w:rsidRPr="00A61313" w:rsidRDefault="00F415C0" w:rsidP="00D92FB8">
      <w:pPr>
        <w:pStyle w:val="aa"/>
        <w:numPr>
          <w:ilvl w:val="0"/>
          <w:numId w:val="27"/>
        </w:numPr>
        <w:spacing w:line="276" w:lineRule="auto"/>
        <w:ind w:left="0" w:firstLine="709"/>
        <w:jc w:val="both"/>
        <w:rPr>
          <w:rFonts w:ascii="Times New Roman" w:hAnsi="Times New Roman"/>
          <w:sz w:val="28"/>
          <w:szCs w:val="28"/>
        </w:rPr>
      </w:pPr>
      <w:r w:rsidRPr="00A61313">
        <w:rPr>
          <w:rFonts w:ascii="Times New Roman" w:hAnsi="Times New Roman"/>
          <w:sz w:val="28"/>
          <w:szCs w:val="28"/>
        </w:rPr>
        <w:t>оценивать соответствие результатов деятельности ее целям; различать верные и неверные суждения, устанавливать противоречия в суждениях и корректировать текст;</w:t>
      </w:r>
    </w:p>
    <w:p w14:paraId="41935AB6" w14:textId="77777777" w:rsidR="00F415C0" w:rsidRPr="00A61313" w:rsidRDefault="00F415C0" w:rsidP="00D92FB8">
      <w:pPr>
        <w:pStyle w:val="aa"/>
        <w:numPr>
          <w:ilvl w:val="0"/>
          <w:numId w:val="27"/>
        </w:numPr>
        <w:spacing w:line="276" w:lineRule="auto"/>
        <w:ind w:left="0" w:firstLine="709"/>
        <w:jc w:val="both"/>
        <w:rPr>
          <w:rFonts w:ascii="Times New Roman" w:hAnsi="Times New Roman"/>
          <w:sz w:val="28"/>
          <w:szCs w:val="28"/>
        </w:rPr>
      </w:pPr>
      <w:r w:rsidRPr="00A61313">
        <w:rPr>
          <w:rFonts w:ascii="Times New Roman" w:hAnsi="Times New Roman"/>
          <w:sz w:val="28"/>
          <w:szCs w:val="28"/>
        </w:rPr>
        <w:t>развивать критическое мышление при решении жизненных проблем с учетом собственного речевого и читательского опыта.</w:t>
      </w:r>
    </w:p>
    <w:p w14:paraId="4D0BC239" w14:textId="77777777" w:rsidR="00F415C0" w:rsidRPr="00A61313" w:rsidRDefault="00F415C0" w:rsidP="00D92FB8">
      <w:pPr>
        <w:pStyle w:val="aa"/>
        <w:numPr>
          <w:ilvl w:val="0"/>
          <w:numId w:val="27"/>
        </w:numPr>
        <w:spacing w:line="276" w:lineRule="auto"/>
        <w:ind w:left="0" w:firstLine="709"/>
        <w:jc w:val="both"/>
        <w:rPr>
          <w:rFonts w:ascii="Times New Roman" w:hAnsi="Times New Roman"/>
          <w:sz w:val="28"/>
          <w:szCs w:val="28"/>
        </w:rPr>
      </w:pPr>
      <w:r w:rsidRPr="00A61313">
        <w:rPr>
          <w:rFonts w:ascii="Times New Roman" w:hAnsi="Times New Roman"/>
          <w:sz w:val="28"/>
          <w:szCs w:val="28"/>
        </w:rPr>
        <w:t>самостоятельно формулировать и актуализировать проблему, заложенную в художественном произведении, рассматривать ее всесторонне;</w:t>
      </w:r>
    </w:p>
    <w:p w14:paraId="5726D0D5" w14:textId="77777777" w:rsidR="00F415C0" w:rsidRPr="00A61313" w:rsidRDefault="00F415C0" w:rsidP="00D92FB8">
      <w:pPr>
        <w:pStyle w:val="aa"/>
        <w:numPr>
          <w:ilvl w:val="0"/>
          <w:numId w:val="27"/>
        </w:numPr>
        <w:spacing w:line="276" w:lineRule="auto"/>
        <w:ind w:left="0" w:firstLine="709"/>
        <w:jc w:val="both"/>
        <w:rPr>
          <w:rFonts w:ascii="Times New Roman" w:hAnsi="Times New Roman"/>
          <w:sz w:val="28"/>
          <w:szCs w:val="28"/>
        </w:rPr>
      </w:pPr>
      <w:r w:rsidRPr="00A61313">
        <w:rPr>
          <w:rFonts w:ascii="Times New Roman" w:hAnsi="Times New Roman"/>
          <w:sz w:val="28"/>
          <w:szCs w:val="28"/>
        </w:rPr>
        <w:t>устанавливать основания для сравнения литературных героев, художественных произведений и их фрагментов, классификации и обобщения литературных фактов; сопоставлять текст с другими произведениями русской и зарубежной литературы, интерпретациями в различных видах искусств;</w:t>
      </w:r>
    </w:p>
    <w:p w14:paraId="07266A34" w14:textId="77777777" w:rsidR="00F415C0" w:rsidRPr="00A61313" w:rsidRDefault="00F415C0" w:rsidP="00D92FB8">
      <w:pPr>
        <w:pStyle w:val="aa"/>
        <w:numPr>
          <w:ilvl w:val="0"/>
          <w:numId w:val="27"/>
        </w:numPr>
        <w:spacing w:line="276" w:lineRule="auto"/>
        <w:ind w:left="0" w:firstLine="709"/>
        <w:jc w:val="both"/>
        <w:rPr>
          <w:rFonts w:ascii="Times New Roman" w:hAnsi="Times New Roman"/>
          <w:sz w:val="28"/>
          <w:szCs w:val="28"/>
        </w:rPr>
      </w:pPr>
      <w:r w:rsidRPr="00A61313">
        <w:rPr>
          <w:rFonts w:ascii="Times New Roman" w:hAnsi="Times New Roman"/>
          <w:sz w:val="28"/>
          <w:szCs w:val="28"/>
        </w:rPr>
        <w:lastRenderedPageBreak/>
        <w:t>выявлять закономерности и противоречия в рассматриваемых явлениях, в том числе при изучении литературных произведений, направлений, фактов историко-литературного процесса.</w:t>
      </w:r>
    </w:p>
    <w:p w14:paraId="67C4F2CD" w14:textId="77777777" w:rsidR="00F415C0" w:rsidRPr="00A61313" w:rsidRDefault="00F415C0" w:rsidP="00A61313">
      <w:pPr>
        <w:pStyle w:val="aa"/>
        <w:spacing w:line="276" w:lineRule="auto"/>
        <w:ind w:firstLine="709"/>
        <w:jc w:val="both"/>
        <w:rPr>
          <w:rFonts w:ascii="Times New Roman" w:hAnsi="Times New Roman"/>
          <w:b/>
          <w:bCs/>
          <w:sz w:val="28"/>
          <w:szCs w:val="28"/>
        </w:rPr>
      </w:pPr>
      <w:r w:rsidRPr="00A61313">
        <w:rPr>
          <w:rFonts w:ascii="Times New Roman" w:hAnsi="Times New Roman"/>
          <w:sz w:val="28"/>
          <w:szCs w:val="28"/>
        </w:rPr>
        <w:t xml:space="preserve">Формирование </w:t>
      </w:r>
      <w:r w:rsidRPr="00A61313">
        <w:rPr>
          <w:rFonts w:ascii="Times New Roman" w:hAnsi="Times New Roman"/>
          <w:b/>
          <w:bCs/>
          <w:sz w:val="28"/>
          <w:szCs w:val="28"/>
        </w:rPr>
        <w:t>универсальных учебных познавательных</w:t>
      </w:r>
      <w:r w:rsidRPr="00A61313">
        <w:rPr>
          <w:rFonts w:ascii="Times New Roman" w:hAnsi="Times New Roman"/>
          <w:sz w:val="28"/>
          <w:szCs w:val="28"/>
        </w:rPr>
        <w:t xml:space="preserve"> действий включает </w:t>
      </w:r>
      <w:r w:rsidRPr="00A61313">
        <w:rPr>
          <w:rFonts w:ascii="Times New Roman" w:hAnsi="Times New Roman"/>
          <w:b/>
          <w:bCs/>
          <w:sz w:val="28"/>
          <w:szCs w:val="28"/>
        </w:rPr>
        <w:t>базовые исследовательские действия:</w:t>
      </w:r>
    </w:p>
    <w:p w14:paraId="09A39F3B" w14:textId="77777777" w:rsidR="00F415C0" w:rsidRPr="00A61313" w:rsidRDefault="00F415C0" w:rsidP="00D92FB8">
      <w:pPr>
        <w:pStyle w:val="aa"/>
        <w:numPr>
          <w:ilvl w:val="0"/>
          <w:numId w:val="28"/>
        </w:numPr>
        <w:spacing w:line="276" w:lineRule="auto"/>
        <w:ind w:left="0" w:firstLine="709"/>
        <w:jc w:val="both"/>
        <w:rPr>
          <w:rFonts w:ascii="Times New Roman" w:hAnsi="Times New Roman"/>
          <w:sz w:val="28"/>
          <w:szCs w:val="28"/>
        </w:rPr>
      </w:pPr>
      <w:r w:rsidRPr="00A61313">
        <w:rPr>
          <w:rFonts w:ascii="Times New Roman" w:hAnsi="Times New Roman"/>
          <w:sz w:val="28"/>
          <w:szCs w:val="28"/>
        </w:rPr>
        <w:t>формулировать вопросы исследовательского характера (например, о лексической сочетаемости слов, об особенности употребления стилистически окрашенной лексики и другие);</w:t>
      </w:r>
    </w:p>
    <w:p w14:paraId="65205E77" w14:textId="77777777" w:rsidR="00F415C0" w:rsidRPr="00A61313" w:rsidRDefault="00F415C0" w:rsidP="00D92FB8">
      <w:pPr>
        <w:pStyle w:val="aa"/>
        <w:numPr>
          <w:ilvl w:val="0"/>
          <w:numId w:val="28"/>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выдвигать гипотезы (например, о целях использования изобразительно</w:t>
      </w:r>
      <w:r w:rsidR="00531E8B" w:rsidRPr="00A61313">
        <w:rPr>
          <w:rFonts w:ascii="Times New Roman" w:hAnsi="Times New Roman"/>
          <w:sz w:val="28"/>
          <w:szCs w:val="28"/>
        </w:rPr>
        <w:t>-</w:t>
      </w:r>
      <w:r w:rsidRPr="00A61313">
        <w:rPr>
          <w:rFonts w:ascii="Times New Roman" w:hAnsi="Times New Roman"/>
          <w:sz w:val="28"/>
          <w:szCs w:val="28"/>
        </w:rPr>
        <w:t>выразительных средств языка, о причинах изменений в лексическом составе русского языка, стилистических изменений и другие), обосновывать, аргументировать суждения;</w:t>
      </w:r>
    </w:p>
    <w:p w14:paraId="25D4F8BD" w14:textId="77777777" w:rsidR="00F415C0" w:rsidRPr="00A61313" w:rsidRDefault="00F415C0" w:rsidP="00D92FB8">
      <w:pPr>
        <w:pStyle w:val="aa"/>
        <w:numPr>
          <w:ilvl w:val="0"/>
          <w:numId w:val="28"/>
        </w:numPr>
        <w:spacing w:line="276" w:lineRule="auto"/>
        <w:ind w:left="0" w:firstLine="709"/>
        <w:jc w:val="both"/>
        <w:rPr>
          <w:rFonts w:ascii="Times New Roman" w:hAnsi="Times New Roman"/>
          <w:sz w:val="28"/>
          <w:szCs w:val="28"/>
        </w:rPr>
      </w:pPr>
      <w:r w:rsidRPr="00A61313">
        <w:rPr>
          <w:rFonts w:ascii="Times New Roman" w:hAnsi="Times New Roman"/>
          <w:sz w:val="28"/>
          <w:szCs w:val="28"/>
        </w:rPr>
        <w:t>анализировать результаты, полученные в ходе решения языковой и речевой задачи, критически оценивать их достоверность;</w:t>
      </w:r>
    </w:p>
    <w:p w14:paraId="765727A6" w14:textId="77777777" w:rsidR="00F415C0" w:rsidRPr="00A61313" w:rsidRDefault="00F415C0" w:rsidP="00D92FB8">
      <w:pPr>
        <w:pStyle w:val="aa"/>
        <w:numPr>
          <w:ilvl w:val="0"/>
          <w:numId w:val="28"/>
        </w:numPr>
        <w:spacing w:line="276" w:lineRule="auto"/>
        <w:ind w:left="0" w:firstLine="709"/>
        <w:jc w:val="both"/>
        <w:rPr>
          <w:rFonts w:ascii="Times New Roman" w:hAnsi="Times New Roman"/>
          <w:sz w:val="28"/>
          <w:szCs w:val="28"/>
        </w:rPr>
      </w:pPr>
      <w:r w:rsidRPr="00A61313">
        <w:rPr>
          <w:rFonts w:ascii="Times New Roman" w:hAnsi="Times New Roman"/>
          <w:sz w:val="28"/>
          <w:szCs w:val="28"/>
        </w:rPr>
        <w:t>уметь интегрировать знания из разных предметных областей (например, при подборе примеров о роли русского языка как государственного языка Российской Федерации, средства межнационального общения, национального языка русского народа, одного из мировых языков и другие);</w:t>
      </w:r>
    </w:p>
    <w:p w14:paraId="089905F7" w14:textId="77777777" w:rsidR="00F415C0" w:rsidRPr="00A61313" w:rsidRDefault="00F415C0" w:rsidP="00D92FB8">
      <w:pPr>
        <w:pStyle w:val="aa"/>
        <w:numPr>
          <w:ilvl w:val="0"/>
          <w:numId w:val="28"/>
        </w:numPr>
        <w:spacing w:line="276" w:lineRule="auto"/>
        <w:ind w:left="0" w:firstLine="709"/>
        <w:jc w:val="both"/>
        <w:rPr>
          <w:rFonts w:ascii="Times New Roman" w:hAnsi="Times New Roman"/>
          <w:sz w:val="28"/>
          <w:szCs w:val="28"/>
        </w:rPr>
      </w:pPr>
      <w:r w:rsidRPr="00A61313">
        <w:rPr>
          <w:rFonts w:ascii="Times New Roman" w:hAnsi="Times New Roman"/>
          <w:sz w:val="28"/>
          <w:szCs w:val="28"/>
        </w:rPr>
        <w:t>уметь переносить знания в практическую область, освоенные средства и способы действия в собственную речевую практику (например, применять знания о нормах произношения и правописания, лексических, морфологических и других нормах); 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w:t>
      </w:r>
    </w:p>
    <w:p w14:paraId="7186958A" w14:textId="77777777" w:rsidR="00F415C0" w:rsidRPr="00A61313" w:rsidRDefault="00F415C0" w:rsidP="00D92FB8">
      <w:pPr>
        <w:pStyle w:val="aa"/>
        <w:numPr>
          <w:ilvl w:val="0"/>
          <w:numId w:val="28"/>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владеть навыками учебно-исследовательской и проектной деятельности на основе литературного материала, проявлять устойчивый интерес к чтению как средству познания отечественной и других культур;</w:t>
      </w:r>
    </w:p>
    <w:p w14:paraId="5323D3E8" w14:textId="77777777" w:rsidR="00F415C0" w:rsidRPr="00A61313" w:rsidRDefault="00F415C0" w:rsidP="00D92FB8">
      <w:pPr>
        <w:pStyle w:val="aa"/>
        <w:numPr>
          <w:ilvl w:val="0"/>
          <w:numId w:val="28"/>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владеть научным типом мышления, научной терминологией, ключевыми понятиями и методами современного литературоведения; определять и учитывать историко-культурный контекст и контекст творчества писателя в процессе анализа художественных произведений.</w:t>
      </w:r>
    </w:p>
    <w:p w14:paraId="20854007" w14:textId="77777777" w:rsidR="00F415C0" w:rsidRPr="00A61313" w:rsidRDefault="00F415C0" w:rsidP="00A61313">
      <w:pPr>
        <w:pStyle w:val="aa"/>
        <w:spacing w:line="276" w:lineRule="auto"/>
        <w:ind w:firstLine="709"/>
        <w:jc w:val="both"/>
        <w:rPr>
          <w:rFonts w:ascii="Times New Roman" w:hAnsi="Times New Roman"/>
          <w:b/>
          <w:bCs/>
          <w:sz w:val="28"/>
          <w:szCs w:val="28"/>
        </w:rPr>
      </w:pPr>
      <w:r w:rsidRPr="00A61313">
        <w:rPr>
          <w:rFonts w:ascii="Times New Roman" w:hAnsi="Times New Roman"/>
          <w:sz w:val="28"/>
          <w:szCs w:val="28"/>
        </w:rPr>
        <w:t xml:space="preserve">Формирование </w:t>
      </w:r>
      <w:r w:rsidRPr="00A61313">
        <w:rPr>
          <w:rFonts w:ascii="Times New Roman" w:hAnsi="Times New Roman"/>
          <w:b/>
          <w:bCs/>
          <w:sz w:val="28"/>
          <w:szCs w:val="28"/>
        </w:rPr>
        <w:t>универсальных учебных познавательных действий</w:t>
      </w:r>
      <w:r w:rsidRPr="00A61313">
        <w:rPr>
          <w:rFonts w:ascii="Times New Roman" w:hAnsi="Times New Roman"/>
          <w:sz w:val="28"/>
          <w:szCs w:val="28"/>
        </w:rPr>
        <w:t xml:space="preserve"> включает </w:t>
      </w:r>
      <w:r w:rsidRPr="00A61313">
        <w:rPr>
          <w:rFonts w:ascii="Times New Roman" w:hAnsi="Times New Roman"/>
          <w:b/>
          <w:bCs/>
          <w:sz w:val="28"/>
          <w:szCs w:val="28"/>
        </w:rPr>
        <w:t>работу с информацией:</w:t>
      </w:r>
    </w:p>
    <w:p w14:paraId="32F610BB" w14:textId="77777777" w:rsidR="00F415C0" w:rsidRPr="00A61313" w:rsidRDefault="00F415C0" w:rsidP="00D92FB8">
      <w:pPr>
        <w:pStyle w:val="aa"/>
        <w:numPr>
          <w:ilvl w:val="0"/>
          <w:numId w:val="29"/>
        </w:numPr>
        <w:spacing w:line="276" w:lineRule="auto"/>
        <w:ind w:left="0" w:firstLine="709"/>
        <w:jc w:val="both"/>
        <w:rPr>
          <w:rFonts w:ascii="Times New Roman" w:hAnsi="Times New Roman"/>
          <w:sz w:val="28"/>
          <w:szCs w:val="28"/>
        </w:rPr>
      </w:pPr>
      <w:r w:rsidRPr="00A61313">
        <w:rPr>
          <w:rFonts w:ascii="Times New Roman" w:hAnsi="Times New Roman"/>
          <w:sz w:val="28"/>
          <w:szCs w:val="28"/>
        </w:rPr>
        <w:t>самостоятельно осуществлять поиск, анализ, систематизацию и интерпретацию информации из энциклопедий, словарей, справочников; средств массовой информации, государственных электронных ресурсов учебного назначения; оценивать достоверность информации, ее соответствие правовым и морально-этическим нормам;</w:t>
      </w:r>
    </w:p>
    <w:p w14:paraId="24EC94A7" w14:textId="77777777" w:rsidR="00F415C0" w:rsidRPr="00A61313" w:rsidRDefault="00F415C0" w:rsidP="00D92FB8">
      <w:pPr>
        <w:pStyle w:val="aa"/>
        <w:numPr>
          <w:ilvl w:val="0"/>
          <w:numId w:val="29"/>
        </w:numPr>
        <w:spacing w:line="276" w:lineRule="auto"/>
        <w:ind w:left="0" w:firstLine="709"/>
        <w:jc w:val="both"/>
        <w:rPr>
          <w:rFonts w:ascii="Times New Roman" w:hAnsi="Times New Roman"/>
          <w:sz w:val="28"/>
          <w:szCs w:val="28"/>
        </w:rPr>
      </w:pPr>
      <w:r w:rsidRPr="00A61313">
        <w:rPr>
          <w:rFonts w:ascii="Times New Roman" w:hAnsi="Times New Roman"/>
          <w:sz w:val="28"/>
          <w:szCs w:val="28"/>
        </w:rPr>
        <w:lastRenderedPageBreak/>
        <w:t>создавать тексты в различных форматах с учетом назначения информации и ее целевой аудитории, выбирать оптимальную форму ее представления и визуализации (презентация, таблица, схема и другие);</w:t>
      </w:r>
    </w:p>
    <w:p w14:paraId="230F7F6B" w14:textId="77777777" w:rsidR="00F415C0" w:rsidRPr="00A61313" w:rsidRDefault="00F415C0" w:rsidP="00D92FB8">
      <w:pPr>
        <w:pStyle w:val="aa"/>
        <w:numPr>
          <w:ilvl w:val="0"/>
          <w:numId w:val="29"/>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владеть навыками защиты личной информации, соблюдать требования информационной безопасности.</w:t>
      </w:r>
    </w:p>
    <w:p w14:paraId="249800EB" w14:textId="77777777" w:rsidR="00F415C0" w:rsidRPr="00A61313" w:rsidRDefault="00F415C0" w:rsidP="00A61313">
      <w:pPr>
        <w:pStyle w:val="aa"/>
        <w:spacing w:line="276" w:lineRule="auto"/>
        <w:ind w:firstLine="709"/>
        <w:jc w:val="both"/>
        <w:rPr>
          <w:rFonts w:ascii="Times New Roman" w:hAnsi="Times New Roman"/>
          <w:sz w:val="28"/>
          <w:szCs w:val="28"/>
        </w:rPr>
      </w:pPr>
      <w:r w:rsidRPr="00A61313">
        <w:rPr>
          <w:rFonts w:ascii="Times New Roman" w:hAnsi="Times New Roman"/>
          <w:sz w:val="28"/>
          <w:szCs w:val="28"/>
        </w:rPr>
        <w:t xml:space="preserve">Формирование </w:t>
      </w:r>
      <w:r w:rsidRPr="00A61313">
        <w:rPr>
          <w:rFonts w:ascii="Times New Roman" w:hAnsi="Times New Roman"/>
          <w:b/>
          <w:bCs/>
          <w:sz w:val="28"/>
          <w:szCs w:val="28"/>
        </w:rPr>
        <w:t>универсальных учебных коммуникативных</w:t>
      </w:r>
      <w:r w:rsidRPr="00A61313">
        <w:rPr>
          <w:rFonts w:ascii="Times New Roman" w:hAnsi="Times New Roman"/>
          <w:sz w:val="28"/>
          <w:szCs w:val="28"/>
        </w:rPr>
        <w:t xml:space="preserve"> действий включает умения:</w:t>
      </w:r>
    </w:p>
    <w:p w14:paraId="7667F110" w14:textId="77777777" w:rsidR="00F415C0" w:rsidRPr="00A61313" w:rsidRDefault="00F415C0" w:rsidP="00D92FB8">
      <w:pPr>
        <w:pStyle w:val="aa"/>
        <w:numPr>
          <w:ilvl w:val="0"/>
          <w:numId w:val="30"/>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владеть различными видами монолога и диалога, формулировать в устной и письменной форме суждения на социально-культурные, нравственно-этические, бытовые, учебные темы в соответствии с темой, целью, сферой и ситуацией общения; правильно, логично, аргументированно излагать свою точку зрения по поставленной проблеме;</w:t>
      </w:r>
    </w:p>
    <w:p w14:paraId="0C97EDC6" w14:textId="77777777" w:rsidR="00F415C0" w:rsidRPr="00A61313" w:rsidRDefault="00F415C0" w:rsidP="00D92FB8">
      <w:pPr>
        <w:pStyle w:val="aa"/>
        <w:numPr>
          <w:ilvl w:val="0"/>
          <w:numId w:val="30"/>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пользоваться невербальными средствами общения, понимать значение социальных знаков;</w:t>
      </w:r>
    </w:p>
    <w:p w14:paraId="3B897B41" w14:textId="77777777" w:rsidR="00F415C0" w:rsidRPr="00A61313" w:rsidRDefault="00F415C0" w:rsidP="00D92FB8">
      <w:pPr>
        <w:pStyle w:val="aa"/>
        <w:numPr>
          <w:ilvl w:val="0"/>
          <w:numId w:val="30"/>
        </w:numPr>
        <w:spacing w:line="276" w:lineRule="auto"/>
        <w:ind w:left="0" w:firstLine="709"/>
        <w:jc w:val="both"/>
        <w:rPr>
          <w:rFonts w:ascii="Times New Roman" w:hAnsi="Times New Roman"/>
          <w:sz w:val="28"/>
          <w:szCs w:val="28"/>
        </w:rPr>
      </w:pPr>
      <w:r w:rsidRPr="00A61313">
        <w:rPr>
          <w:rFonts w:ascii="Times New Roman" w:hAnsi="Times New Roman"/>
          <w:sz w:val="28"/>
          <w:szCs w:val="28"/>
        </w:rPr>
        <w:t>аргументированно вести диалог, уметь смягчать конфликтные ситуации; корректно выражать свое отношение к суждениям собеседников, проявлять уважительное отношение к оппоненту и в корректной форме формулировать свои возражения, задавать вопросы по существу обсуждаемой темы;</w:t>
      </w:r>
    </w:p>
    <w:p w14:paraId="244A3A8A" w14:textId="77777777" w:rsidR="00F415C0" w:rsidRPr="00A61313" w:rsidRDefault="00F415C0" w:rsidP="00D92FB8">
      <w:pPr>
        <w:pStyle w:val="aa"/>
        <w:numPr>
          <w:ilvl w:val="0"/>
          <w:numId w:val="30"/>
        </w:numPr>
        <w:spacing w:line="276" w:lineRule="auto"/>
        <w:ind w:left="0" w:firstLine="709"/>
        <w:jc w:val="both"/>
        <w:rPr>
          <w:rFonts w:ascii="Times New Roman" w:hAnsi="Times New Roman"/>
          <w:sz w:val="28"/>
          <w:szCs w:val="28"/>
        </w:rPr>
      </w:pPr>
      <w:r w:rsidRPr="00A61313">
        <w:rPr>
          <w:rFonts w:ascii="Times New Roman" w:hAnsi="Times New Roman"/>
          <w:sz w:val="28"/>
          <w:szCs w:val="28"/>
        </w:rPr>
        <w:t>логично и корректно с точки зрения культуры речи излагать свою точку зрения; самостоятельно выбирать формат публичного выступления и составлять устные и письменные тексты с учетом цели и особенностей аудитории;</w:t>
      </w:r>
    </w:p>
    <w:p w14:paraId="4EB49660" w14:textId="77777777" w:rsidR="00F415C0" w:rsidRPr="00A61313" w:rsidRDefault="00F415C0" w:rsidP="00D92FB8">
      <w:pPr>
        <w:pStyle w:val="aa"/>
        <w:numPr>
          <w:ilvl w:val="0"/>
          <w:numId w:val="30"/>
        </w:numPr>
        <w:spacing w:line="276" w:lineRule="auto"/>
        <w:ind w:left="0" w:firstLine="709"/>
        <w:jc w:val="both"/>
        <w:rPr>
          <w:rFonts w:ascii="Times New Roman" w:hAnsi="Times New Roman"/>
          <w:sz w:val="28"/>
          <w:szCs w:val="28"/>
        </w:rPr>
      </w:pPr>
      <w:r w:rsidRPr="00A61313">
        <w:rPr>
          <w:rFonts w:ascii="Times New Roman" w:hAnsi="Times New Roman"/>
          <w:sz w:val="28"/>
          <w:szCs w:val="28"/>
        </w:rPr>
        <w:t>осуществлять совместную деятельность, включая взаимодействие с людьми иной культуры, национальной и религиозной принадлежности на основе гуманистических ценностей, взаимопонимания между людьми разных культур;</w:t>
      </w:r>
    </w:p>
    <w:p w14:paraId="00F9BD57" w14:textId="77777777" w:rsidR="00F415C0" w:rsidRPr="00A61313" w:rsidRDefault="00F415C0" w:rsidP="00D92FB8">
      <w:pPr>
        <w:pStyle w:val="aa"/>
        <w:numPr>
          <w:ilvl w:val="0"/>
          <w:numId w:val="30"/>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принимать цели совместной деятельности, организовывать, координировать действия по их достижению;</w:t>
      </w:r>
    </w:p>
    <w:p w14:paraId="07E16BA1" w14:textId="77777777" w:rsidR="00F415C0" w:rsidRPr="00A61313" w:rsidRDefault="00F415C0" w:rsidP="00D92FB8">
      <w:pPr>
        <w:pStyle w:val="aa"/>
        <w:numPr>
          <w:ilvl w:val="0"/>
          <w:numId w:val="30"/>
        </w:numPr>
        <w:spacing w:line="276" w:lineRule="auto"/>
        <w:ind w:left="0" w:firstLine="709"/>
        <w:jc w:val="both"/>
        <w:rPr>
          <w:rFonts w:ascii="Times New Roman" w:hAnsi="Times New Roman"/>
          <w:sz w:val="28"/>
          <w:szCs w:val="28"/>
        </w:rPr>
      </w:pPr>
      <w:r w:rsidRPr="00A61313">
        <w:rPr>
          <w:rFonts w:ascii="Times New Roman" w:hAnsi="Times New Roman"/>
          <w:sz w:val="28"/>
          <w:szCs w:val="28"/>
        </w:rPr>
        <w:t>оценивать качество своего вклада и вклада каждого участника команды в общий результат;</w:t>
      </w:r>
    </w:p>
    <w:p w14:paraId="6DEABBBB" w14:textId="77777777" w:rsidR="00F415C0" w:rsidRPr="00A61313" w:rsidRDefault="00F415C0" w:rsidP="00D92FB8">
      <w:pPr>
        <w:pStyle w:val="aa"/>
        <w:numPr>
          <w:ilvl w:val="0"/>
          <w:numId w:val="30"/>
        </w:numPr>
        <w:spacing w:line="276" w:lineRule="auto"/>
        <w:ind w:left="0" w:firstLine="709"/>
        <w:jc w:val="both"/>
        <w:rPr>
          <w:rFonts w:ascii="Times New Roman" w:hAnsi="Times New Roman"/>
          <w:sz w:val="28"/>
          <w:szCs w:val="28"/>
        </w:rPr>
      </w:pPr>
      <w:r w:rsidRPr="00A61313">
        <w:rPr>
          <w:rFonts w:ascii="Times New Roman" w:hAnsi="Times New Roman"/>
          <w:sz w:val="28"/>
          <w:szCs w:val="28"/>
        </w:rPr>
        <w:t>уметь обобщать мнения нескольких людей и выражать это обобщение в устной и письменной форме;</w:t>
      </w:r>
    </w:p>
    <w:p w14:paraId="6130DBC5" w14:textId="77777777" w:rsidR="00F415C0" w:rsidRPr="00A61313" w:rsidRDefault="00F415C0" w:rsidP="00D92FB8">
      <w:pPr>
        <w:pStyle w:val="aa"/>
        <w:numPr>
          <w:ilvl w:val="0"/>
          <w:numId w:val="30"/>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предлагать новые проекты, оценивать идеи с позиции новизны, оригинальности, практической значимости; проявлять творческие способности и воображение, быть инициативным;</w:t>
      </w:r>
    </w:p>
    <w:p w14:paraId="2A6C0D47" w14:textId="77777777" w:rsidR="00F415C0" w:rsidRPr="00A61313" w:rsidRDefault="00F415C0" w:rsidP="00D92FB8">
      <w:pPr>
        <w:pStyle w:val="aa"/>
        <w:numPr>
          <w:ilvl w:val="0"/>
          <w:numId w:val="30"/>
        </w:numPr>
        <w:spacing w:line="276" w:lineRule="auto"/>
        <w:ind w:left="0" w:firstLine="709"/>
        <w:jc w:val="both"/>
        <w:rPr>
          <w:rFonts w:ascii="Times New Roman" w:hAnsi="Times New Roman"/>
          <w:sz w:val="28"/>
          <w:szCs w:val="28"/>
        </w:rPr>
      </w:pPr>
      <w:r w:rsidRPr="00A61313">
        <w:rPr>
          <w:rFonts w:ascii="Times New Roman" w:hAnsi="Times New Roman"/>
          <w:sz w:val="28"/>
          <w:szCs w:val="28"/>
        </w:rPr>
        <w:t>участвовать в дискуссии на литературные темы, в коллективном диалоге, разрабатывать индивидуальный и (или) коллективный учебный проект.</w:t>
      </w:r>
    </w:p>
    <w:p w14:paraId="0E46282D" w14:textId="77777777" w:rsidR="00F415C0" w:rsidRPr="00A61313" w:rsidRDefault="00F415C0" w:rsidP="00A61313">
      <w:pPr>
        <w:pStyle w:val="aa"/>
        <w:spacing w:line="276" w:lineRule="auto"/>
        <w:ind w:firstLine="709"/>
        <w:jc w:val="both"/>
        <w:rPr>
          <w:rFonts w:ascii="Times New Roman" w:hAnsi="Times New Roman"/>
          <w:sz w:val="28"/>
          <w:szCs w:val="28"/>
        </w:rPr>
      </w:pPr>
      <w:r w:rsidRPr="00A61313">
        <w:rPr>
          <w:rFonts w:ascii="Times New Roman" w:hAnsi="Times New Roman"/>
          <w:sz w:val="28"/>
          <w:szCs w:val="28"/>
        </w:rPr>
        <w:t xml:space="preserve">Формирование </w:t>
      </w:r>
      <w:r w:rsidRPr="00A61313">
        <w:rPr>
          <w:rFonts w:ascii="Times New Roman" w:hAnsi="Times New Roman"/>
          <w:b/>
          <w:bCs/>
          <w:sz w:val="28"/>
          <w:szCs w:val="28"/>
        </w:rPr>
        <w:t>универсальных учебных регулятивных действий</w:t>
      </w:r>
      <w:r w:rsidRPr="00A61313">
        <w:rPr>
          <w:rFonts w:ascii="Times New Roman" w:hAnsi="Times New Roman"/>
          <w:sz w:val="28"/>
          <w:szCs w:val="28"/>
        </w:rPr>
        <w:t xml:space="preserve"> включает умения:</w:t>
      </w:r>
    </w:p>
    <w:p w14:paraId="347FEF7C" w14:textId="77777777" w:rsidR="00F415C0" w:rsidRPr="00A61313" w:rsidRDefault="00F415C0" w:rsidP="00D92FB8">
      <w:pPr>
        <w:pStyle w:val="aa"/>
        <w:numPr>
          <w:ilvl w:val="0"/>
          <w:numId w:val="31"/>
        </w:numPr>
        <w:spacing w:line="276" w:lineRule="auto"/>
        <w:ind w:left="0" w:firstLine="709"/>
        <w:jc w:val="both"/>
        <w:rPr>
          <w:rFonts w:ascii="Times New Roman" w:hAnsi="Times New Roman"/>
          <w:sz w:val="28"/>
          <w:szCs w:val="28"/>
        </w:rPr>
      </w:pPr>
      <w:r w:rsidRPr="00A61313">
        <w:rPr>
          <w:rFonts w:ascii="Times New Roman" w:hAnsi="Times New Roman"/>
          <w:sz w:val="28"/>
          <w:szCs w:val="28"/>
        </w:rPr>
        <w:t>самостоятельно составлять план действий при анализе и создании текста, вносить необходимые коррективы;</w:t>
      </w:r>
    </w:p>
    <w:p w14:paraId="2B13372C" w14:textId="77777777" w:rsidR="00F415C0" w:rsidRPr="00A61313" w:rsidRDefault="00F415C0" w:rsidP="00D92FB8">
      <w:pPr>
        <w:pStyle w:val="aa"/>
        <w:numPr>
          <w:ilvl w:val="0"/>
          <w:numId w:val="31"/>
        </w:numPr>
        <w:spacing w:line="276" w:lineRule="auto"/>
        <w:ind w:left="0" w:firstLine="709"/>
        <w:jc w:val="both"/>
        <w:rPr>
          <w:rFonts w:ascii="Times New Roman" w:hAnsi="Times New Roman"/>
          <w:sz w:val="28"/>
          <w:szCs w:val="28"/>
        </w:rPr>
      </w:pPr>
      <w:r w:rsidRPr="00A61313">
        <w:rPr>
          <w:rFonts w:ascii="Times New Roman" w:hAnsi="Times New Roman"/>
          <w:sz w:val="28"/>
          <w:szCs w:val="28"/>
        </w:rPr>
        <w:lastRenderedPageBreak/>
        <w:t>оценивать приобретенный опыт, в том числе речевой; анализировать и оценивать собственную работу: меру самостоятельности, затруднения, дефициты, ошибки и другие;</w:t>
      </w:r>
    </w:p>
    <w:p w14:paraId="1B3865A2" w14:textId="77777777" w:rsidR="00F415C0" w:rsidRPr="00A61313" w:rsidRDefault="00F415C0" w:rsidP="00D92FB8">
      <w:pPr>
        <w:pStyle w:val="aa"/>
        <w:numPr>
          <w:ilvl w:val="0"/>
          <w:numId w:val="31"/>
        </w:numPr>
        <w:spacing w:line="276" w:lineRule="auto"/>
        <w:ind w:left="0" w:firstLine="709"/>
        <w:jc w:val="both"/>
        <w:rPr>
          <w:rFonts w:ascii="Times New Roman" w:hAnsi="Times New Roman"/>
          <w:sz w:val="28"/>
          <w:szCs w:val="28"/>
        </w:rPr>
      </w:pPr>
      <w:r w:rsidRPr="00A61313">
        <w:rPr>
          <w:rFonts w:ascii="Times New Roman" w:hAnsi="Times New Roman"/>
          <w:sz w:val="28"/>
          <w:szCs w:val="28"/>
        </w:rPr>
        <w:t>осуществлять речевую рефлексию (выявлять коммуникативные неудачи и их причины, уметь предупреждать их), давать оценку приобретенному речевому опыту и корректировать собственную речь с учетом целей и условий общения;</w:t>
      </w:r>
    </w:p>
    <w:p w14:paraId="5D9FB8BD" w14:textId="77777777" w:rsidR="00F415C0" w:rsidRPr="00A61313" w:rsidRDefault="00F415C0" w:rsidP="00D92FB8">
      <w:pPr>
        <w:pStyle w:val="aa"/>
        <w:numPr>
          <w:ilvl w:val="0"/>
          <w:numId w:val="31"/>
        </w:numPr>
        <w:spacing w:line="276" w:lineRule="auto"/>
        <w:ind w:left="0" w:firstLine="709"/>
        <w:jc w:val="both"/>
        <w:rPr>
          <w:rFonts w:ascii="Times New Roman" w:hAnsi="Times New Roman"/>
          <w:sz w:val="28"/>
          <w:szCs w:val="28"/>
        </w:rPr>
      </w:pPr>
      <w:r w:rsidRPr="00A61313">
        <w:rPr>
          <w:rFonts w:ascii="Times New Roman" w:hAnsi="Times New Roman"/>
          <w:sz w:val="28"/>
          <w:szCs w:val="28"/>
        </w:rPr>
        <w:t>давать оценку новым ситуациям, в том числе изображенным в художественной литературе; оценивать приобретенный опыт с учетом литературных знаний;</w:t>
      </w:r>
    </w:p>
    <w:p w14:paraId="537F100A" w14:textId="77777777" w:rsidR="00F415C0" w:rsidRPr="00A61313" w:rsidRDefault="00F415C0" w:rsidP="00D92FB8">
      <w:pPr>
        <w:pStyle w:val="aa"/>
        <w:numPr>
          <w:ilvl w:val="0"/>
          <w:numId w:val="31"/>
        </w:numPr>
        <w:spacing w:line="276" w:lineRule="auto"/>
        <w:ind w:left="0" w:firstLine="709"/>
        <w:jc w:val="both"/>
        <w:rPr>
          <w:rFonts w:ascii="Times New Roman" w:hAnsi="Times New Roman"/>
          <w:sz w:val="28"/>
          <w:szCs w:val="28"/>
        </w:rPr>
      </w:pPr>
      <w:r w:rsidRPr="00A61313">
        <w:rPr>
          <w:rFonts w:ascii="Times New Roman" w:hAnsi="Times New Roman"/>
          <w:sz w:val="28"/>
          <w:szCs w:val="28"/>
        </w:rPr>
        <w:t>осознавать ценностное отношение к литературе как неотъемлемой части культуры; выявлять взаимосвязи между языковым, литературным, интеллектуальным, духовно-нравственным развитием личности;</w:t>
      </w:r>
    </w:p>
    <w:p w14:paraId="4C972041" w14:textId="77777777" w:rsidR="00BA4236" w:rsidRPr="00A61313" w:rsidRDefault="00F415C0" w:rsidP="00D92FB8">
      <w:pPr>
        <w:pStyle w:val="aa"/>
        <w:numPr>
          <w:ilvl w:val="0"/>
          <w:numId w:val="31"/>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художественных произведениях.</w:t>
      </w:r>
    </w:p>
    <w:p w14:paraId="5CBD4889" w14:textId="77777777" w:rsidR="00F415C0" w:rsidRPr="00A61313" w:rsidRDefault="00F415C0" w:rsidP="00A61313">
      <w:pPr>
        <w:pStyle w:val="aa"/>
        <w:spacing w:line="276" w:lineRule="auto"/>
        <w:ind w:firstLine="709"/>
        <w:jc w:val="center"/>
        <w:rPr>
          <w:rFonts w:ascii="Times New Roman" w:hAnsi="Times New Roman"/>
          <w:b/>
          <w:bCs/>
          <w:sz w:val="28"/>
          <w:szCs w:val="28"/>
        </w:rPr>
      </w:pPr>
      <w:r w:rsidRPr="00A61313">
        <w:rPr>
          <w:rFonts w:ascii="Times New Roman" w:hAnsi="Times New Roman"/>
          <w:b/>
          <w:bCs/>
          <w:sz w:val="28"/>
          <w:szCs w:val="28"/>
        </w:rPr>
        <w:t>Иностранный язык</w:t>
      </w:r>
    </w:p>
    <w:p w14:paraId="64949153" w14:textId="77777777" w:rsidR="00F415C0" w:rsidRPr="00A61313" w:rsidRDefault="00F415C0" w:rsidP="00A61313">
      <w:pPr>
        <w:pStyle w:val="aa"/>
        <w:spacing w:line="276" w:lineRule="auto"/>
        <w:ind w:firstLine="709"/>
        <w:jc w:val="both"/>
        <w:rPr>
          <w:rFonts w:ascii="Times New Roman" w:hAnsi="Times New Roman"/>
          <w:b/>
          <w:bCs/>
          <w:sz w:val="28"/>
          <w:szCs w:val="28"/>
        </w:rPr>
      </w:pPr>
      <w:r w:rsidRPr="00A61313">
        <w:rPr>
          <w:rFonts w:ascii="Times New Roman" w:hAnsi="Times New Roman"/>
          <w:sz w:val="28"/>
          <w:szCs w:val="28"/>
        </w:rPr>
        <w:t xml:space="preserve">Формирование </w:t>
      </w:r>
      <w:r w:rsidRPr="00A61313">
        <w:rPr>
          <w:rFonts w:ascii="Times New Roman" w:hAnsi="Times New Roman"/>
          <w:b/>
          <w:bCs/>
          <w:sz w:val="28"/>
          <w:szCs w:val="28"/>
        </w:rPr>
        <w:t>универсальных учебных познавательных действий</w:t>
      </w:r>
      <w:r w:rsidRPr="00A61313">
        <w:rPr>
          <w:rFonts w:ascii="Times New Roman" w:hAnsi="Times New Roman"/>
          <w:sz w:val="28"/>
          <w:szCs w:val="28"/>
        </w:rPr>
        <w:t xml:space="preserve"> включает </w:t>
      </w:r>
      <w:r w:rsidRPr="00A61313">
        <w:rPr>
          <w:rFonts w:ascii="Times New Roman" w:hAnsi="Times New Roman"/>
          <w:b/>
          <w:bCs/>
          <w:sz w:val="28"/>
          <w:szCs w:val="28"/>
        </w:rPr>
        <w:t>базовые логические и исследовательские действия:</w:t>
      </w:r>
    </w:p>
    <w:p w14:paraId="32980A06" w14:textId="77777777" w:rsidR="00F415C0" w:rsidRPr="00A61313" w:rsidRDefault="00F415C0" w:rsidP="00D92FB8">
      <w:pPr>
        <w:pStyle w:val="aa"/>
        <w:numPr>
          <w:ilvl w:val="0"/>
          <w:numId w:val="32"/>
        </w:numPr>
        <w:spacing w:line="276" w:lineRule="auto"/>
        <w:ind w:left="0" w:firstLine="709"/>
        <w:jc w:val="both"/>
        <w:rPr>
          <w:rFonts w:ascii="Times New Roman" w:hAnsi="Times New Roman"/>
          <w:sz w:val="28"/>
          <w:szCs w:val="28"/>
        </w:rPr>
      </w:pPr>
      <w:r w:rsidRPr="00A61313">
        <w:rPr>
          <w:rFonts w:ascii="Times New Roman" w:hAnsi="Times New Roman"/>
          <w:sz w:val="28"/>
          <w:szCs w:val="28"/>
        </w:rPr>
        <w:t>анализировать, устанавливать аналогии между способами выражения мысли средствами иностранного и родного языков;</w:t>
      </w:r>
    </w:p>
    <w:p w14:paraId="0DC55F1A" w14:textId="77777777" w:rsidR="00F415C0" w:rsidRPr="00A61313" w:rsidRDefault="00F415C0" w:rsidP="00D92FB8">
      <w:pPr>
        <w:pStyle w:val="aa"/>
        <w:numPr>
          <w:ilvl w:val="0"/>
          <w:numId w:val="32"/>
        </w:numPr>
        <w:spacing w:line="276" w:lineRule="auto"/>
        <w:ind w:left="0" w:firstLine="709"/>
        <w:jc w:val="both"/>
        <w:rPr>
          <w:rFonts w:ascii="Times New Roman" w:hAnsi="Times New Roman"/>
          <w:sz w:val="28"/>
          <w:szCs w:val="28"/>
        </w:rPr>
      </w:pPr>
      <w:r w:rsidRPr="00A61313">
        <w:rPr>
          <w:rFonts w:ascii="Times New Roman" w:hAnsi="Times New Roman"/>
          <w:sz w:val="28"/>
          <w:szCs w:val="28"/>
        </w:rPr>
        <w:t>распознавать свойства и признаки языковых единиц и языковых явлений иностранного языка; сравнивать, классифицировать и обобщать их;</w:t>
      </w:r>
    </w:p>
    <w:p w14:paraId="67DE1088" w14:textId="77777777" w:rsidR="00F415C0" w:rsidRPr="00A61313" w:rsidRDefault="00F415C0" w:rsidP="00D92FB8">
      <w:pPr>
        <w:pStyle w:val="aa"/>
        <w:numPr>
          <w:ilvl w:val="0"/>
          <w:numId w:val="32"/>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выявлять признаки и свойства языковых единиц и языковых явлений иностранного языка (например, грамматических конструкции и их функций);</w:t>
      </w:r>
    </w:p>
    <w:p w14:paraId="4D2D1210" w14:textId="77777777" w:rsidR="00F415C0" w:rsidRPr="00A61313" w:rsidRDefault="00F415C0" w:rsidP="00D92FB8">
      <w:pPr>
        <w:pStyle w:val="aa"/>
        <w:numPr>
          <w:ilvl w:val="0"/>
          <w:numId w:val="32"/>
        </w:numPr>
        <w:spacing w:line="276" w:lineRule="auto"/>
        <w:ind w:left="0" w:firstLine="709"/>
        <w:jc w:val="both"/>
        <w:rPr>
          <w:rFonts w:ascii="Times New Roman" w:hAnsi="Times New Roman"/>
          <w:sz w:val="28"/>
          <w:szCs w:val="28"/>
        </w:rPr>
      </w:pPr>
      <w:r w:rsidRPr="00A61313">
        <w:rPr>
          <w:rFonts w:ascii="Times New Roman" w:hAnsi="Times New Roman"/>
          <w:sz w:val="28"/>
          <w:szCs w:val="28"/>
        </w:rPr>
        <w:t>сравнивать разные типы и жанры устных и письменных высказываний на иностранном языке;</w:t>
      </w:r>
    </w:p>
    <w:p w14:paraId="551AD5CA" w14:textId="77777777" w:rsidR="00F415C0" w:rsidRPr="00A61313" w:rsidRDefault="00F415C0" w:rsidP="00D92FB8">
      <w:pPr>
        <w:pStyle w:val="aa"/>
        <w:numPr>
          <w:ilvl w:val="0"/>
          <w:numId w:val="32"/>
        </w:numPr>
        <w:spacing w:line="276" w:lineRule="auto"/>
        <w:ind w:left="0" w:firstLine="709"/>
        <w:jc w:val="both"/>
        <w:rPr>
          <w:rFonts w:ascii="Times New Roman" w:hAnsi="Times New Roman"/>
          <w:sz w:val="28"/>
          <w:szCs w:val="28"/>
        </w:rPr>
      </w:pPr>
      <w:r w:rsidRPr="00A61313">
        <w:rPr>
          <w:rFonts w:ascii="Times New Roman" w:hAnsi="Times New Roman"/>
          <w:sz w:val="28"/>
          <w:szCs w:val="28"/>
        </w:rPr>
        <w:t>различать в иноязычном устном и письменном тексте - факт и мнение;</w:t>
      </w:r>
    </w:p>
    <w:p w14:paraId="01888865" w14:textId="77777777" w:rsidR="00F415C0" w:rsidRPr="00A61313" w:rsidRDefault="00F415C0" w:rsidP="00D92FB8">
      <w:pPr>
        <w:pStyle w:val="aa"/>
        <w:numPr>
          <w:ilvl w:val="0"/>
          <w:numId w:val="32"/>
        </w:numPr>
        <w:spacing w:line="276" w:lineRule="auto"/>
        <w:ind w:left="0" w:firstLine="709"/>
        <w:jc w:val="both"/>
        <w:rPr>
          <w:rFonts w:ascii="Times New Roman" w:hAnsi="Times New Roman"/>
          <w:sz w:val="28"/>
          <w:szCs w:val="28"/>
        </w:rPr>
      </w:pPr>
      <w:r w:rsidRPr="00A61313">
        <w:rPr>
          <w:rFonts w:ascii="Times New Roman" w:hAnsi="Times New Roman"/>
          <w:sz w:val="28"/>
          <w:szCs w:val="28"/>
        </w:rPr>
        <w:t>анализировать структурно и содержательно разные типы и жанры устных и письменных высказываний на иностранном языке с целью дальнейшего использования результатов анализа в собственных высказывания;</w:t>
      </w:r>
    </w:p>
    <w:p w14:paraId="6DE52E48" w14:textId="77777777" w:rsidR="00F415C0" w:rsidRPr="00A61313" w:rsidRDefault="00F415C0" w:rsidP="00D92FB8">
      <w:pPr>
        <w:pStyle w:val="aa"/>
        <w:numPr>
          <w:ilvl w:val="0"/>
          <w:numId w:val="32"/>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проводить по предложенному плану небольшое исследование по установлению особенностей единиц изучаемого языка, языковых явлений (лексических, грамматических), социокультурных явлений;</w:t>
      </w:r>
    </w:p>
    <w:p w14:paraId="0C2D64B7" w14:textId="77777777" w:rsidR="00F415C0" w:rsidRPr="00A61313" w:rsidRDefault="00F415C0" w:rsidP="00D92FB8">
      <w:pPr>
        <w:pStyle w:val="aa"/>
        <w:numPr>
          <w:ilvl w:val="0"/>
          <w:numId w:val="32"/>
        </w:numPr>
        <w:spacing w:line="276" w:lineRule="auto"/>
        <w:ind w:left="0" w:firstLine="709"/>
        <w:jc w:val="both"/>
        <w:rPr>
          <w:rFonts w:ascii="Times New Roman" w:hAnsi="Times New Roman"/>
          <w:sz w:val="28"/>
          <w:szCs w:val="28"/>
        </w:rPr>
      </w:pPr>
      <w:r w:rsidRPr="00A61313">
        <w:rPr>
          <w:rFonts w:ascii="Times New Roman" w:hAnsi="Times New Roman"/>
          <w:sz w:val="28"/>
          <w:szCs w:val="28"/>
        </w:rPr>
        <w:t>формулировать в устной или письменной форме гипотезу предстоящего исследования (исследовательского проекта) языковых явлений; осуществлять проверку гипотезы;</w:t>
      </w:r>
    </w:p>
    <w:p w14:paraId="447D765B" w14:textId="77777777" w:rsidR="00F415C0" w:rsidRPr="00A61313" w:rsidRDefault="00F415C0" w:rsidP="00D92FB8">
      <w:pPr>
        <w:pStyle w:val="aa"/>
        <w:numPr>
          <w:ilvl w:val="0"/>
          <w:numId w:val="32"/>
        </w:numPr>
        <w:spacing w:line="276" w:lineRule="auto"/>
        <w:ind w:left="0" w:firstLine="709"/>
        <w:jc w:val="both"/>
        <w:rPr>
          <w:rFonts w:ascii="Times New Roman" w:hAnsi="Times New Roman"/>
          <w:sz w:val="28"/>
          <w:szCs w:val="28"/>
        </w:rPr>
      </w:pPr>
      <w:r w:rsidRPr="00A61313">
        <w:rPr>
          <w:rFonts w:ascii="Times New Roman" w:hAnsi="Times New Roman"/>
          <w:sz w:val="28"/>
          <w:szCs w:val="28"/>
        </w:rPr>
        <w:t>самостоятельно формулировать обобщения и выводы по результатам проведенного наблюдения за языковыми явлениями;</w:t>
      </w:r>
    </w:p>
    <w:p w14:paraId="1C324B8A" w14:textId="77777777" w:rsidR="00F415C0" w:rsidRPr="00A61313" w:rsidRDefault="00F415C0" w:rsidP="00D92FB8">
      <w:pPr>
        <w:pStyle w:val="aa"/>
        <w:numPr>
          <w:ilvl w:val="0"/>
          <w:numId w:val="32"/>
        </w:numPr>
        <w:spacing w:line="276" w:lineRule="auto"/>
        <w:ind w:left="0" w:firstLine="709"/>
        <w:jc w:val="both"/>
        <w:rPr>
          <w:rFonts w:ascii="Times New Roman" w:hAnsi="Times New Roman"/>
          <w:sz w:val="28"/>
          <w:szCs w:val="28"/>
        </w:rPr>
      </w:pPr>
      <w:r w:rsidRPr="00A61313">
        <w:rPr>
          <w:rFonts w:ascii="Times New Roman" w:hAnsi="Times New Roman"/>
          <w:sz w:val="28"/>
          <w:szCs w:val="28"/>
        </w:rPr>
        <w:lastRenderedPageBreak/>
        <w:t>представлять результаты исследования в устной и письменной форме, в виде электронной презентации, схемы, таблицы, диаграммы и других на уроке или во внеурочной деятельности;</w:t>
      </w:r>
    </w:p>
    <w:p w14:paraId="5088B5BD" w14:textId="77777777" w:rsidR="00F415C0" w:rsidRPr="00A61313" w:rsidRDefault="00F415C0" w:rsidP="00D92FB8">
      <w:pPr>
        <w:pStyle w:val="aa"/>
        <w:numPr>
          <w:ilvl w:val="0"/>
          <w:numId w:val="32"/>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проводить небольшое исследование межкультурного характера по установлению соответствий и различий в культурных особенностях родной страны и страны изучаемого языка.</w:t>
      </w:r>
    </w:p>
    <w:p w14:paraId="27B0EDE0" w14:textId="77777777" w:rsidR="00F415C0" w:rsidRPr="00A61313" w:rsidRDefault="00F415C0" w:rsidP="00A61313">
      <w:pPr>
        <w:pStyle w:val="aa"/>
        <w:spacing w:line="276" w:lineRule="auto"/>
        <w:ind w:firstLine="709"/>
        <w:jc w:val="both"/>
        <w:rPr>
          <w:rFonts w:ascii="Times New Roman" w:hAnsi="Times New Roman"/>
          <w:b/>
          <w:bCs/>
          <w:sz w:val="28"/>
          <w:szCs w:val="28"/>
        </w:rPr>
      </w:pPr>
      <w:r w:rsidRPr="00A61313">
        <w:rPr>
          <w:rFonts w:ascii="Times New Roman" w:hAnsi="Times New Roman"/>
          <w:sz w:val="28"/>
          <w:szCs w:val="28"/>
        </w:rPr>
        <w:t xml:space="preserve">Формирование </w:t>
      </w:r>
      <w:r w:rsidRPr="00A61313">
        <w:rPr>
          <w:rFonts w:ascii="Times New Roman" w:hAnsi="Times New Roman"/>
          <w:b/>
          <w:bCs/>
          <w:sz w:val="28"/>
          <w:szCs w:val="28"/>
        </w:rPr>
        <w:t>универсальных учебных познавательных действий включает работу с информацией:</w:t>
      </w:r>
    </w:p>
    <w:p w14:paraId="49A27886" w14:textId="77777777" w:rsidR="00F415C0" w:rsidRPr="00A61313" w:rsidRDefault="00F415C0" w:rsidP="00D92FB8">
      <w:pPr>
        <w:pStyle w:val="aa"/>
        <w:numPr>
          <w:ilvl w:val="0"/>
          <w:numId w:val="33"/>
        </w:numPr>
        <w:spacing w:line="276" w:lineRule="auto"/>
        <w:ind w:left="0" w:firstLine="709"/>
        <w:jc w:val="both"/>
        <w:rPr>
          <w:rFonts w:ascii="Times New Roman" w:hAnsi="Times New Roman"/>
          <w:sz w:val="28"/>
          <w:szCs w:val="28"/>
        </w:rPr>
      </w:pPr>
      <w:r w:rsidRPr="00A61313">
        <w:rPr>
          <w:rFonts w:ascii="Times New Roman" w:hAnsi="Times New Roman"/>
          <w:sz w:val="28"/>
          <w:szCs w:val="28"/>
        </w:rPr>
        <w:t>использовать в соответствии с коммуникативной задачей различные стратегии чтения и аудирования для получения информации (с пониманием основного содержания, с пониманием запрашиваемой информации, с полным пониманием);</w:t>
      </w:r>
    </w:p>
    <w:p w14:paraId="78F697D3" w14:textId="77777777" w:rsidR="00F415C0" w:rsidRPr="00A61313" w:rsidRDefault="00F415C0" w:rsidP="00D92FB8">
      <w:pPr>
        <w:pStyle w:val="aa"/>
        <w:numPr>
          <w:ilvl w:val="0"/>
          <w:numId w:val="33"/>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полно и точно понимать прочитанный текст на основе его информационной переработки (смыслового и структурного анализа отдельных частей текста, выборочного перевода);</w:t>
      </w:r>
    </w:p>
    <w:p w14:paraId="272B701E" w14:textId="77777777" w:rsidR="00F415C0" w:rsidRPr="00A61313" w:rsidRDefault="00F415C0" w:rsidP="00D92FB8">
      <w:pPr>
        <w:pStyle w:val="aa"/>
        <w:numPr>
          <w:ilvl w:val="0"/>
          <w:numId w:val="33"/>
        </w:numPr>
        <w:spacing w:line="276" w:lineRule="auto"/>
        <w:ind w:left="0" w:firstLine="709"/>
        <w:jc w:val="both"/>
        <w:rPr>
          <w:rFonts w:ascii="Times New Roman" w:hAnsi="Times New Roman"/>
          <w:sz w:val="28"/>
          <w:szCs w:val="28"/>
        </w:rPr>
      </w:pPr>
      <w:r w:rsidRPr="00A61313">
        <w:rPr>
          <w:rFonts w:ascii="Times New Roman" w:hAnsi="Times New Roman"/>
          <w:sz w:val="28"/>
          <w:szCs w:val="28"/>
        </w:rPr>
        <w:t>фиксировать информацию доступными средствами (в виде ключевых слов, плана, тезисов);</w:t>
      </w:r>
    </w:p>
    <w:p w14:paraId="4878E91E" w14:textId="77777777" w:rsidR="00F415C0" w:rsidRPr="00A61313" w:rsidRDefault="00F415C0" w:rsidP="00D92FB8">
      <w:pPr>
        <w:pStyle w:val="aa"/>
        <w:numPr>
          <w:ilvl w:val="0"/>
          <w:numId w:val="33"/>
        </w:numPr>
        <w:spacing w:line="276" w:lineRule="auto"/>
        <w:ind w:left="0" w:firstLine="709"/>
        <w:jc w:val="both"/>
        <w:rPr>
          <w:rFonts w:ascii="Times New Roman" w:hAnsi="Times New Roman"/>
          <w:sz w:val="28"/>
          <w:szCs w:val="28"/>
        </w:rPr>
      </w:pPr>
      <w:r w:rsidRPr="00A61313">
        <w:rPr>
          <w:rFonts w:ascii="Times New Roman" w:hAnsi="Times New Roman"/>
          <w:sz w:val="28"/>
          <w:szCs w:val="28"/>
        </w:rPr>
        <w:t>оценивать достоверность информации, полученной из иноязычных источников, критически оценивать и интерпретировать информацию с разных позиций, распознавать и фиксировать противоречия в информационных источниках;</w:t>
      </w:r>
    </w:p>
    <w:p w14:paraId="619402E8" w14:textId="77777777" w:rsidR="00F415C0" w:rsidRPr="00A61313" w:rsidRDefault="00F415C0" w:rsidP="00D92FB8">
      <w:pPr>
        <w:pStyle w:val="aa"/>
        <w:numPr>
          <w:ilvl w:val="0"/>
          <w:numId w:val="33"/>
        </w:numPr>
        <w:spacing w:line="276" w:lineRule="auto"/>
        <w:ind w:left="0" w:firstLine="709"/>
        <w:jc w:val="both"/>
        <w:rPr>
          <w:rFonts w:ascii="Times New Roman" w:hAnsi="Times New Roman"/>
          <w:sz w:val="28"/>
          <w:szCs w:val="28"/>
        </w:rPr>
      </w:pPr>
      <w:r w:rsidRPr="00A61313">
        <w:rPr>
          <w:rFonts w:ascii="Times New Roman" w:hAnsi="Times New Roman"/>
          <w:sz w:val="28"/>
          <w:szCs w:val="28"/>
        </w:rPr>
        <w:t>соблюдать информационную безопасность при работе в сети Интернет.</w:t>
      </w:r>
    </w:p>
    <w:p w14:paraId="0640646A" w14:textId="77777777" w:rsidR="00F415C0" w:rsidRPr="00A61313" w:rsidRDefault="00F415C0" w:rsidP="00A61313">
      <w:pPr>
        <w:pStyle w:val="aa"/>
        <w:spacing w:line="276" w:lineRule="auto"/>
        <w:ind w:firstLine="709"/>
        <w:jc w:val="both"/>
        <w:rPr>
          <w:rFonts w:ascii="Times New Roman" w:hAnsi="Times New Roman"/>
          <w:sz w:val="28"/>
          <w:szCs w:val="28"/>
        </w:rPr>
      </w:pPr>
      <w:r w:rsidRPr="00A61313">
        <w:rPr>
          <w:rFonts w:ascii="Times New Roman" w:hAnsi="Times New Roman"/>
          <w:sz w:val="28"/>
          <w:szCs w:val="28"/>
        </w:rPr>
        <w:t xml:space="preserve">Формирование </w:t>
      </w:r>
      <w:r w:rsidRPr="00A61313">
        <w:rPr>
          <w:rFonts w:ascii="Times New Roman" w:hAnsi="Times New Roman"/>
          <w:b/>
          <w:bCs/>
          <w:sz w:val="28"/>
          <w:szCs w:val="28"/>
        </w:rPr>
        <w:t>универсальных учебных коммуникативных действий</w:t>
      </w:r>
      <w:r w:rsidRPr="00A61313">
        <w:rPr>
          <w:rFonts w:ascii="Times New Roman" w:hAnsi="Times New Roman"/>
          <w:sz w:val="28"/>
          <w:szCs w:val="28"/>
        </w:rPr>
        <w:t xml:space="preserve"> включает умения:</w:t>
      </w:r>
    </w:p>
    <w:p w14:paraId="6F58D9B9" w14:textId="77777777" w:rsidR="00F415C0" w:rsidRPr="00A61313" w:rsidRDefault="00F415C0" w:rsidP="00D92FB8">
      <w:pPr>
        <w:pStyle w:val="aa"/>
        <w:numPr>
          <w:ilvl w:val="0"/>
          <w:numId w:val="34"/>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воспринимать и создавать собственные диалогические и монологические высказывания на иностранном языке, участвовать в обсуждениях, выступлениях в соответствии с условиями и целями общения;</w:t>
      </w:r>
    </w:p>
    <w:p w14:paraId="3EA57648" w14:textId="77777777" w:rsidR="00F415C0" w:rsidRPr="00A61313" w:rsidRDefault="00F415C0" w:rsidP="00D92FB8">
      <w:pPr>
        <w:pStyle w:val="aa"/>
        <w:numPr>
          <w:ilvl w:val="0"/>
          <w:numId w:val="34"/>
        </w:numPr>
        <w:spacing w:line="276" w:lineRule="auto"/>
        <w:ind w:left="0" w:firstLine="709"/>
        <w:jc w:val="both"/>
        <w:rPr>
          <w:rFonts w:ascii="Times New Roman" w:hAnsi="Times New Roman"/>
          <w:sz w:val="28"/>
          <w:szCs w:val="28"/>
        </w:rPr>
      </w:pPr>
      <w:r w:rsidRPr="00A61313">
        <w:rPr>
          <w:rFonts w:ascii="Times New Roman" w:hAnsi="Times New Roman"/>
          <w:sz w:val="28"/>
          <w:szCs w:val="28"/>
        </w:rPr>
        <w:t>развернуто, логично и точно излагать свою точку зрения с использованием адекватных языковых средств изучаемого иностранного языка;</w:t>
      </w:r>
    </w:p>
    <w:p w14:paraId="6CB78D88" w14:textId="77777777" w:rsidR="00F415C0" w:rsidRPr="00A61313" w:rsidRDefault="00F415C0" w:rsidP="00D92FB8">
      <w:pPr>
        <w:pStyle w:val="aa"/>
        <w:numPr>
          <w:ilvl w:val="0"/>
          <w:numId w:val="34"/>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выбирать и использовать выразительные средства языка и знаковых систем (текст, таблица, схема и другие) в соответствии с коммуникативной задачей;</w:t>
      </w:r>
    </w:p>
    <w:p w14:paraId="58BD9164" w14:textId="77777777" w:rsidR="00F415C0" w:rsidRPr="00A61313" w:rsidRDefault="00F415C0" w:rsidP="00D92FB8">
      <w:pPr>
        <w:pStyle w:val="aa"/>
        <w:numPr>
          <w:ilvl w:val="0"/>
          <w:numId w:val="34"/>
        </w:numPr>
        <w:spacing w:line="276" w:lineRule="auto"/>
        <w:ind w:left="0" w:firstLine="709"/>
        <w:jc w:val="both"/>
        <w:rPr>
          <w:rFonts w:ascii="Times New Roman" w:hAnsi="Times New Roman"/>
          <w:sz w:val="28"/>
          <w:szCs w:val="28"/>
        </w:rPr>
      </w:pPr>
      <w:r w:rsidRPr="00A61313">
        <w:rPr>
          <w:rFonts w:ascii="Times New Roman" w:hAnsi="Times New Roman"/>
          <w:sz w:val="28"/>
          <w:szCs w:val="28"/>
        </w:rPr>
        <w:t>осуществлять смысловое чтение текста с учетом коммуникативной задачи и вида текста, используя разные стратегии чтения (с пониманием основного содержания, с полным пониманием, с нахождением интересующей информации);</w:t>
      </w:r>
    </w:p>
    <w:p w14:paraId="7B7F943F" w14:textId="77777777" w:rsidR="00F415C0" w:rsidRPr="00A61313" w:rsidRDefault="00F415C0" w:rsidP="00D92FB8">
      <w:pPr>
        <w:pStyle w:val="aa"/>
        <w:numPr>
          <w:ilvl w:val="0"/>
          <w:numId w:val="34"/>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выстраивать и представлять в письменной форме логику решения коммуникативной задачи (например, в виде плана высказывания, состоящего из вопросов или утверждений);</w:t>
      </w:r>
    </w:p>
    <w:p w14:paraId="68673CCE" w14:textId="77777777" w:rsidR="00F415C0" w:rsidRPr="00A61313" w:rsidRDefault="00F415C0" w:rsidP="00D92FB8">
      <w:pPr>
        <w:pStyle w:val="aa"/>
        <w:numPr>
          <w:ilvl w:val="0"/>
          <w:numId w:val="34"/>
        </w:numPr>
        <w:spacing w:line="276" w:lineRule="auto"/>
        <w:ind w:left="0" w:firstLine="709"/>
        <w:jc w:val="both"/>
        <w:rPr>
          <w:rFonts w:ascii="Times New Roman" w:hAnsi="Times New Roman"/>
          <w:sz w:val="28"/>
          <w:szCs w:val="28"/>
        </w:rPr>
      </w:pPr>
      <w:r w:rsidRPr="00A61313">
        <w:rPr>
          <w:rFonts w:ascii="Times New Roman" w:hAnsi="Times New Roman"/>
          <w:sz w:val="28"/>
          <w:szCs w:val="28"/>
        </w:rPr>
        <w:lastRenderedPageBreak/>
        <w:t>публично представлять на иностранном языке результаты выполненной проектной работы, самостоятельно выбирая формат выступления с учетом особенностей аудитории;</w:t>
      </w:r>
    </w:p>
    <w:p w14:paraId="5B9497DB" w14:textId="77777777" w:rsidR="00F415C0" w:rsidRPr="00A61313" w:rsidRDefault="00F415C0" w:rsidP="00D92FB8">
      <w:pPr>
        <w:pStyle w:val="aa"/>
        <w:numPr>
          <w:ilvl w:val="0"/>
          <w:numId w:val="34"/>
        </w:numPr>
        <w:spacing w:line="276" w:lineRule="auto"/>
        <w:ind w:left="0" w:firstLine="709"/>
        <w:jc w:val="both"/>
        <w:rPr>
          <w:rFonts w:ascii="Times New Roman" w:hAnsi="Times New Roman"/>
          <w:sz w:val="28"/>
          <w:szCs w:val="28"/>
        </w:rPr>
      </w:pPr>
      <w:r w:rsidRPr="00A61313">
        <w:rPr>
          <w:rFonts w:ascii="Times New Roman" w:hAnsi="Times New Roman"/>
          <w:sz w:val="28"/>
          <w:szCs w:val="28"/>
        </w:rPr>
        <w:t>осуществлять деловую коммуникацию на иностранном языке в рамках выбранного профиля с целью решения поставленной коммуникативной задачи.</w:t>
      </w:r>
    </w:p>
    <w:p w14:paraId="6E929169" w14:textId="77777777" w:rsidR="00F415C0" w:rsidRPr="00A61313" w:rsidRDefault="00F415C0" w:rsidP="00A61313">
      <w:pPr>
        <w:pStyle w:val="aa"/>
        <w:spacing w:line="276" w:lineRule="auto"/>
        <w:ind w:firstLine="709"/>
        <w:jc w:val="both"/>
        <w:rPr>
          <w:rFonts w:ascii="Times New Roman" w:hAnsi="Times New Roman"/>
          <w:sz w:val="28"/>
          <w:szCs w:val="28"/>
        </w:rPr>
      </w:pPr>
      <w:r w:rsidRPr="00A61313">
        <w:rPr>
          <w:rFonts w:ascii="Times New Roman" w:hAnsi="Times New Roman"/>
          <w:sz w:val="28"/>
          <w:szCs w:val="28"/>
        </w:rPr>
        <w:t xml:space="preserve">Формирование </w:t>
      </w:r>
      <w:r w:rsidRPr="00A61313">
        <w:rPr>
          <w:rFonts w:ascii="Times New Roman" w:hAnsi="Times New Roman"/>
          <w:b/>
          <w:bCs/>
          <w:sz w:val="28"/>
          <w:szCs w:val="28"/>
        </w:rPr>
        <w:t>универсальных учебных регулятивных действий</w:t>
      </w:r>
      <w:r w:rsidRPr="00A61313">
        <w:rPr>
          <w:rFonts w:ascii="Times New Roman" w:hAnsi="Times New Roman"/>
          <w:sz w:val="28"/>
          <w:szCs w:val="28"/>
        </w:rPr>
        <w:t xml:space="preserve"> включает умения:</w:t>
      </w:r>
    </w:p>
    <w:p w14:paraId="07E155B8" w14:textId="77777777" w:rsidR="00F415C0" w:rsidRPr="00A61313" w:rsidRDefault="00F415C0" w:rsidP="00D92FB8">
      <w:pPr>
        <w:pStyle w:val="aa"/>
        <w:numPr>
          <w:ilvl w:val="0"/>
          <w:numId w:val="35"/>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планировать организацию совместной работы, распределять задачи, определять свою роль и координировать свои действия с другими членами команды;</w:t>
      </w:r>
    </w:p>
    <w:p w14:paraId="6AA22EF6" w14:textId="77777777" w:rsidR="00F415C0" w:rsidRPr="00A61313" w:rsidRDefault="00F415C0" w:rsidP="00D92FB8">
      <w:pPr>
        <w:pStyle w:val="aa"/>
        <w:numPr>
          <w:ilvl w:val="0"/>
          <w:numId w:val="35"/>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выполнять работу в условиях реального, виртуального и комбинированного взаимодействия;</w:t>
      </w:r>
    </w:p>
    <w:p w14:paraId="6AF07944" w14:textId="77777777" w:rsidR="00F415C0" w:rsidRPr="00A61313" w:rsidRDefault="00F415C0" w:rsidP="00D92FB8">
      <w:pPr>
        <w:pStyle w:val="aa"/>
        <w:numPr>
          <w:ilvl w:val="0"/>
          <w:numId w:val="35"/>
        </w:numPr>
        <w:spacing w:line="276" w:lineRule="auto"/>
        <w:ind w:left="0" w:firstLine="709"/>
        <w:jc w:val="both"/>
        <w:rPr>
          <w:rFonts w:ascii="Times New Roman" w:hAnsi="Times New Roman"/>
          <w:sz w:val="28"/>
          <w:szCs w:val="28"/>
        </w:rPr>
      </w:pPr>
      <w:r w:rsidRPr="00A61313">
        <w:rPr>
          <w:rFonts w:ascii="Times New Roman" w:hAnsi="Times New Roman"/>
          <w:sz w:val="28"/>
          <w:szCs w:val="28"/>
        </w:rPr>
        <w:t>оказывать влияние на речевое поведение партнера (например, поощряя его продолжать поиск совместного решения поставленной задачи);</w:t>
      </w:r>
    </w:p>
    <w:p w14:paraId="2669271B" w14:textId="77777777" w:rsidR="00F415C0" w:rsidRPr="00A61313" w:rsidRDefault="00F415C0" w:rsidP="00D92FB8">
      <w:pPr>
        <w:pStyle w:val="aa"/>
        <w:numPr>
          <w:ilvl w:val="0"/>
          <w:numId w:val="35"/>
        </w:numPr>
        <w:spacing w:line="276" w:lineRule="auto"/>
        <w:ind w:left="0" w:firstLine="709"/>
        <w:jc w:val="both"/>
        <w:rPr>
          <w:rFonts w:ascii="Times New Roman" w:hAnsi="Times New Roman"/>
          <w:sz w:val="28"/>
          <w:szCs w:val="28"/>
        </w:rPr>
      </w:pPr>
      <w:r w:rsidRPr="00A61313">
        <w:rPr>
          <w:rFonts w:ascii="Times New Roman" w:hAnsi="Times New Roman"/>
          <w:sz w:val="28"/>
          <w:szCs w:val="28"/>
        </w:rPr>
        <w:t>корректировать совместную деятельность с учетом возникших трудностей, новых данных или информации;</w:t>
      </w:r>
    </w:p>
    <w:p w14:paraId="2B0E04F6" w14:textId="77777777" w:rsidR="00F415C0" w:rsidRPr="00A61313" w:rsidRDefault="00F415C0" w:rsidP="00D92FB8">
      <w:pPr>
        <w:pStyle w:val="aa"/>
        <w:numPr>
          <w:ilvl w:val="0"/>
          <w:numId w:val="35"/>
        </w:numPr>
        <w:spacing w:line="276" w:lineRule="auto"/>
        <w:ind w:left="0" w:firstLine="709"/>
        <w:jc w:val="both"/>
        <w:rPr>
          <w:rFonts w:ascii="Times New Roman" w:hAnsi="Times New Roman"/>
          <w:sz w:val="28"/>
          <w:szCs w:val="28"/>
        </w:rPr>
      </w:pPr>
      <w:r w:rsidRPr="00A61313">
        <w:rPr>
          <w:rFonts w:ascii="Times New Roman" w:hAnsi="Times New Roman"/>
          <w:sz w:val="28"/>
          <w:szCs w:val="28"/>
        </w:rPr>
        <w:t>осуществлять взаимодействие в ситуациях общения, соблюдая этикетные нормы межкультурного общения.</w:t>
      </w:r>
    </w:p>
    <w:p w14:paraId="53E11627" w14:textId="77777777" w:rsidR="00F415C0" w:rsidRPr="00A61313" w:rsidRDefault="00F415C0" w:rsidP="00A61313">
      <w:pPr>
        <w:pStyle w:val="aa"/>
        <w:spacing w:line="276" w:lineRule="auto"/>
        <w:ind w:firstLine="709"/>
        <w:jc w:val="center"/>
        <w:rPr>
          <w:rFonts w:ascii="Times New Roman" w:hAnsi="Times New Roman"/>
          <w:b/>
          <w:bCs/>
          <w:sz w:val="28"/>
          <w:szCs w:val="28"/>
        </w:rPr>
      </w:pPr>
      <w:r w:rsidRPr="00A61313">
        <w:rPr>
          <w:rFonts w:ascii="Times New Roman" w:hAnsi="Times New Roman"/>
          <w:b/>
          <w:bCs/>
          <w:sz w:val="28"/>
          <w:szCs w:val="28"/>
        </w:rPr>
        <w:t>Математика и информатика.</w:t>
      </w:r>
    </w:p>
    <w:p w14:paraId="7D1BA643" w14:textId="77777777" w:rsidR="00F415C0" w:rsidRPr="00A61313" w:rsidRDefault="00F415C0" w:rsidP="00A61313">
      <w:pPr>
        <w:pStyle w:val="aa"/>
        <w:spacing w:line="276" w:lineRule="auto"/>
        <w:ind w:firstLine="709"/>
        <w:jc w:val="both"/>
        <w:rPr>
          <w:rFonts w:ascii="Times New Roman" w:hAnsi="Times New Roman"/>
          <w:b/>
          <w:bCs/>
          <w:sz w:val="28"/>
          <w:szCs w:val="28"/>
        </w:rPr>
      </w:pPr>
      <w:r w:rsidRPr="00A61313">
        <w:rPr>
          <w:rFonts w:ascii="Times New Roman" w:hAnsi="Times New Roman"/>
          <w:b/>
          <w:bCs/>
          <w:sz w:val="28"/>
          <w:szCs w:val="28"/>
        </w:rPr>
        <w:t>Формирование универсальных учебных познавательных действий включает базовые логические действия:</w:t>
      </w:r>
    </w:p>
    <w:p w14:paraId="28C65F36" w14:textId="77777777" w:rsidR="00F415C0" w:rsidRPr="00A61313" w:rsidRDefault="00F415C0" w:rsidP="00D92FB8">
      <w:pPr>
        <w:pStyle w:val="aa"/>
        <w:numPr>
          <w:ilvl w:val="0"/>
          <w:numId w:val="36"/>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выявлять качества, характеристики математических понятий и отношений между понятиями; формулировать определения понятий;</w:t>
      </w:r>
    </w:p>
    <w:p w14:paraId="5D3F72A8" w14:textId="77777777" w:rsidR="00F415C0" w:rsidRPr="00A61313" w:rsidRDefault="00F415C0" w:rsidP="00D92FB8">
      <w:pPr>
        <w:pStyle w:val="aa"/>
        <w:numPr>
          <w:ilvl w:val="0"/>
          <w:numId w:val="36"/>
        </w:numPr>
        <w:spacing w:line="276" w:lineRule="auto"/>
        <w:ind w:left="0" w:firstLine="709"/>
        <w:jc w:val="both"/>
        <w:rPr>
          <w:rFonts w:ascii="Times New Roman" w:hAnsi="Times New Roman"/>
          <w:sz w:val="28"/>
          <w:szCs w:val="28"/>
        </w:rPr>
      </w:pPr>
      <w:r w:rsidRPr="00A61313">
        <w:rPr>
          <w:rFonts w:ascii="Times New Roman" w:hAnsi="Times New Roman"/>
          <w:sz w:val="28"/>
          <w:szCs w:val="28"/>
        </w:rPr>
        <w:t>устанавливать существенный признак классификации, основания для обобщения и сравнения, критерии проводимого анализа;</w:t>
      </w:r>
    </w:p>
    <w:p w14:paraId="661E8147" w14:textId="77777777" w:rsidR="00F415C0" w:rsidRPr="00A61313" w:rsidRDefault="00F415C0" w:rsidP="00D92FB8">
      <w:pPr>
        <w:pStyle w:val="aa"/>
        <w:numPr>
          <w:ilvl w:val="0"/>
          <w:numId w:val="36"/>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выявлять математические закономерности, проводить аналогии, вскрывать взаимосвязи и противоречия в фактах, данных, наблюдениях и утверждениях; предлагать критерии для выявления закономерностей и противоречий;</w:t>
      </w:r>
    </w:p>
    <w:p w14:paraId="3B52705D" w14:textId="77777777" w:rsidR="00F415C0" w:rsidRPr="00A61313" w:rsidRDefault="00F415C0" w:rsidP="00D92FB8">
      <w:pPr>
        <w:pStyle w:val="aa"/>
        <w:numPr>
          <w:ilvl w:val="0"/>
          <w:numId w:val="36"/>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воспринимать, формулировать и преобразовывать суждения: утвердительные и отрицательные, единичные, частные и общие; условные;</w:t>
      </w:r>
    </w:p>
    <w:p w14:paraId="64AD6504" w14:textId="77777777" w:rsidR="00F415C0" w:rsidRPr="00A61313" w:rsidRDefault="00F415C0" w:rsidP="00D92FB8">
      <w:pPr>
        <w:pStyle w:val="aa"/>
        <w:numPr>
          <w:ilvl w:val="0"/>
          <w:numId w:val="36"/>
        </w:numPr>
        <w:spacing w:line="276" w:lineRule="auto"/>
        <w:ind w:left="0" w:firstLine="709"/>
        <w:jc w:val="both"/>
        <w:rPr>
          <w:rFonts w:ascii="Times New Roman" w:hAnsi="Times New Roman"/>
          <w:sz w:val="28"/>
          <w:szCs w:val="28"/>
        </w:rPr>
      </w:pPr>
      <w:r w:rsidRPr="00A61313">
        <w:rPr>
          <w:rFonts w:ascii="Times New Roman" w:hAnsi="Times New Roman"/>
          <w:sz w:val="28"/>
          <w:szCs w:val="28"/>
        </w:rPr>
        <w:t>делать выводы с использованием законов логики, дедуктивных и индуктивных умозаключений, умозаключений по аналогии;</w:t>
      </w:r>
    </w:p>
    <w:p w14:paraId="6B09445C" w14:textId="77777777" w:rsidR="00F415C0" w:rsidRPr="00A61313" w:rsidRDefault="00F415C0" w:rsidP="00D92FB8">
      <w:pPr>
        <w:pStyle w:val="aa"/>
        <w:numPr>
          <w:ilvl w:val="0"/>
          <w:numId w:val="36"/>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5D906B91" w14:textId="77777777" w:rsidR="00F415C0" w:rsidRPr="00A61313" w:rsidRDefault="00F415C0" w:rsidP="00D92FB8">
      <w:pPr>
        <w:pStyle w:val="aa"/>
        <w:numPr>
          <w:ilvl w:val="0"/>
          <w:numId w:val="36"/>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14:paraId="087B741E" w14:textId="77777777" w:rsidR="00F415C0" w:rsidRPr="00A61313" w:rsidRDefault="00F415C0" w:rsidP="00A61313">
      <w:pPr>
        <w:pStyle w:val="aa"/>
        <w:spacing w:line="276" w:lineRule="auto"/>
        <w:ind w:firstLine="709"/>
        <w:jc w:val="both"/>
        <w:rPr>
          <w:rFonts w:ascii="Times New Roman" w:hAnsi="Times New Roman"/>
          <w:b/>
          <w:bCs/>
          <w:sz w:val="28"/>
          <w:szCs w:val="28"/>
        </w:rPr>
      </w:pPr>
      <w:r w:rsidRPr="00A61313">
        <w:rPr>
          <w:rFonts w:ascii="Times New Roman" w:hAnsi="Times New Roman"/>
          <w:b/>
          <w:bCs/>
          <w:sz w:val="28"/>
          <w:szCs w:val="28"/>
        </w:rPr>
        <w:lastRenderedPageBreak/>
        <w:t>Формирование универсальных учебных познавательных действий включает базовые</w:t>
      </w:r>
      <w:r w:rsidR="00BA4236" w:rsidRPr="00A61313">
        <w:rPr>
          <w:rFonts w:ascii="Times New Roman" w:hAnsi="Times New Roman"/>
          <w:b/>
          <w:bCs/>
          <w:sz w:val="28"/>
          <w:szCs w:val="28"/>
        </w:rPr>
        <w:t xml:space="preserve"> </w:t>
      </w:r>
      <w:r w:rsidRPr="00A61313">
        <w:rPr>
          <w:rFonts w:ascii="Times New Roman" w:hAnsi="Times New Roman"/>
          <w:b/>
          <w:bCs/>
          <w:sz w:val="28"/>
          <w:szCs w:val="28"/>
        </w:rPr>
        <w:t>исследовательские действия:</w:t>
      </w:r>
    </w:p>
    <w:p w14:paraId="03225F98" w14:textId="77777777" w:rsidR="00F415C0" w:rsidRPr="00A61313" w:rsidRDefault="00F415C0" w:rsidP="00D92FB8">
      <w:pPr>
        <w:pStyle w:val="aa"/>
        <w:numPr>
          <w:ilvl w:val="0"/>
          <w:numId w:val="37"/>
        </w:numPr>
        <w:spacing w:line="276" w:lineRule="auto"/>
        <w:ind w:left="0" w:firstLine="709"/>
        <w:jc w:val="both"/>
        <w:rPr>
          <w:rFonts w:ascii="Times New Roman" w:hAnsi="Times New Roman"/>
          <w:sz w:val="28"/>
          <w:szCs w:val="28"/>
        </w:rPr>
      </w:pPr>
      <w:r w:rsidRPr="00A61313">
        <w:rPr>
          <w:rFonts w:ascii="Times New Roman" w:hAnsi="Times New Roman"/>
          <w:sz w:val="28"/>
          <w:szCs w:val="28"/>
        </w:rPr>
        <w:t>использовать вопросы как исследовательский инструмент познания;</w:t>
      </w:r>
    </w:p>
    <w:p w14:paraId="58BA02A3" w14:textId="77777777" w:rsidR="00F415C0" w:rsidRPr="00A61313" w:rsidRDefault="00F415C0" w:rsidP="00D92FB8">
      <w:pPr>
        <w:pStyle w:val="aa"/>
        <w:numPr>
          <w:ilvl w:val="0"/>
          <w:numId w:val="37"/>
        </w:numPr>
        <w:spacing w:line="276" w:lineRule="auto"/>
        <w:ind w:left="0" w:firstLine="709"/>
        <w:jc w:val="both"/>
        <w:rPr>
          <w:rFonts w:ascii="Times New Roman" w:hAnsi="Times New Roman"/>
          <w:sz w:val="28"/>
          <w:szCs w:val="28"/>
        </w:rPr>
      </w:pPr>
      <w:r w:rsidRPr="00A61313">
        <w:rPr>
          <w:rFonts w:ascii="Times New Roman" w:hAnsi="Times New Roman"/>
          <w:sz w:val="28"/>
          <w:szCs w:val="28"/>
        </w:rPr>
        <w:t>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73041ECD" w14:textId="77777777" w:rsidR="00F415C0" w:rsidRPr="00A61313" w:rsidRDefault="00F415C0" w:rsidP="00D92FB8">
      <w:pPr>
        <w:pStyle w:val="aa"/>
        <w:numPr>
          <w:ilvl w:val="0"/>
          <w:numId w:val="37"/>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проводить самостоятельно спланированный эксперимент, исследование по установлению особенностей математического объекта, понятия, процедуры, по выявлению зависимостей между объектами, понятиями, процедурами, использовать различные методы;</w:t>
      </w:r>
    </w:p>
    <w:p w14:paraId="001E8B6C" w14:textId="77777777" w:rsidR="00F415C0" w:rsidRPr="00A61313" w:rsidRDefault="00F415C0" w:rsidP="00D92FB8">
      <w:pPr>
        <w:pStyle w:val="aa"/>
        <w:numPr>
          <w:ilvl w:val="0"/>
          <w:numId w:val="37"/>
        </w:numPr>
        <w:spacing w:line="276" w:lineRule="auto"/>
        <w:ind w:left="0" w:firstLine="709"/>
        <w:jc w:val="both"/>
        <w:rPr>
          <w:rFonts w:ascii="Times New Roman" w:hAnsi="Times New Roman"/>
          <w:sz w:val="28"/>
          <w:szCs w:val="28"/>
        </w:rPr>
      </w:pPr>
      <w:r w:rsidRPr="00A61313">
        <w:rPr>
          <w:rFonts w:ascii="Times New Roman" w:hAnsi="Times New Roman"/>
          <w:sz w:val="28"/>
          <w:szCs w:val="28"/>
        </w:rPr>
        <w:t>самостоятельно формулировать обобщения и выводы по результатам проведенного наблюдения, исследования, оценивать достоверность полученных результатов, выводов и обобщений, прогнозировать возможное их развитие в новых условиях.</w:t>
      </w:r>
    </w:p>
    <w:p w14:paraId="2ED765E8" w14:textId="77777777" w:rsidR="00F415C0" w:rsidRPr="00A61313" w:rsidRDefault="00F415C0" w:rsidP="00A61313">
      <w:pPr>
        <w:pStyle w:val="aa"/>
        <w:spacing w:line="276" w:lineRule="auto"/>
        <w:ind w:firstLine="709"/>
        <w:jc w:val="both"/>
        <w:rPr>
          <w:rFonts w:ascii="Times New Roman" w:hAnsi="Times New Roman"/>
          <w:b/>
          <w:bCs/>
          <w:sz w:val="28"/>
          <w:szCs w:val="28"/>
        </w:rPr>
      </w:pPr>
      <w:r w:rsidRPr="00A61313">
        <w:rPr>
          <w:rFonts w:ascii="Times New Roman" w:hAnsi="Times New Roman"/>
          <w:b/>
          <w:bCs/>
          <w:sz w:val="28"/>
          <w:szCs w:val="28"/>
        </w:rPr>
        <w:t>Формирование универсальных учебных познавательных действий включает работу с информацией:</w:t>
      </w:r>
    </w:p>
    <w:p w14:paraId="186D4D8D" w14:textId="77777777" w:rsidR="00F415C0" w:rsidRPr="00A61313" w:rsidRDefault="00F415C0" w:rsidP="00D92FB8">
      <w:pPr>
        <w:pStyle w:val="aa"/>
        <w:numPr>
          <w:ilvl w:val="0"/>
          <w:numId w:val="38"/>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выбирать информацию из источников различных типов, анализировать и интерпретировать информацию различных видов и форм представления; систематизировать и структурировать информацию, представлять ее в различных формах;</w:t>
      </w:r>
    </w:p>
    <w:p w14:paraId="3444DB09" w14:textId="77777777" w:rsidR="00F415C0" w:rsidRPr="00A61313" w:rsidRDefault="00F415C0" w:rsidP="00D92FB8">
      <w:pPr>
        <w:pStyle w:val="aa"/>
        <w:numPr>
          <w:ilvl w:val="0"/>
          <w:numId w:val="38"/>
        </w:numPr>
        <w:spacing w:line="276" w:lineRule="auto"/>
        <w:ind w:left="0" w:firstLine="709"/>
        <w:jc w:val="both"/>
        <w:rPr>
          <w:rFonts w:ascii="Times New Roman" w:hAnsi="Times New Roman"/>
          <w:sz w:val="28"/>
          <w:szCs w:val="28"/>
        </w:rPr>
      </w:pPr>
      <w:r w:rsidRPr="00A61313">
        <w:rPr>
          <w:rFonts w:ascii="Times New Roman" w:hAnsi="Times New Roman"/>
          <w:sz w:val="28"/>
          <w:szCs w:val="28"/>
        </w:rPr>
        <w:t>оценивать надежность информации по самостоятельно сформулированным критериям, воспринимать ее критически;</w:t>
      </w:r>
    </w:p>
    <w:p w14:paraId="5093C6AE" w14:textId="77777777" w:rsidR="00F415C0" w:rsidRPr="00A61313" w:rsidRDefault="00F415C0" w:rsidP="00D92FB8">
      <w:pPr>
        <w:pStyle w:val="aa"/>
        <w:numPr>
          <w:ilvl w:val="0"/>
          <w:numId w:val="38"/>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выявлять дефициты информации, данных, необходимых для ответа на вопрос и для решения задачи;</w:t>
      </w:r>
    </w:p>
    <w:p w14:paraId="5039D5F4" w14:textId="77777777" w:rsidR="00F415C0" w:rsidRPr="00A61313" w:rsidRDefault="00F415C0" w:rsidP="00D92FB8">
      <w:pPr>
        <w:pStyle w:val="aa"/>
        <w:numPr>
          <w:ilvl w:val="0"/>
          <w:numId w:val="38"/>
        </w:numPr>
        <w:spacing w:line="276" w:lineRule="auto"/>
        <w:ind w:left="0" w:firstLine="709"/>
        <w:jc w:val="both"/>
        <w:rPr>
          <w:rFonts w:ascii="Times New Roman" w:hAnsi="Times New Roman"/>
          <w:sz w:val="28"/>
          <w:szCs w:val="28"/>
        </w:rPr>
      </w:pPr>
      <w:r w:rsidRPr="00A61313">
        <w:rPr>
          <w:rFonts w:ascii="Times New Roman" w:hAnsi="Times New Roman"/>
          <w:sz w:val="28"/>
          <w:szCs w:val="28"/>
        </w:rPr>
        <w:t>анализировать информацию, структурировать ее с помощью таблиц и схем, обобщать, моделировать математически: делать чертежи и краткие записи по условию задачи, отображать графически, записывать с помощью формул;</w:t>
      </w:r>
    </w:p>
    <w:p w14:paraId="55D1DC30" w14:textId="77777777" w:rsidR="00F415C0" w:rsidRPr="00A61313" w:rsidRDefault="00F415C0" w:rsidP="00D92FB8">
      <w:pPr>
        <w:pStyle w:val="aa"/>
        <w:numPr>
          <w:ilvl w:val="0"/>
          <w:numId w:val="38"/>
        </w:numPr>
        <w:spacing w:line="276" w:lineRule="auto"/>
        <w:ind w:left="0" w:firstLine="709"/>
        <w:jc w:val="both"/>
        <w:rPr>
          <w:rFonts w:ascii="Times New Roman" w:hAnsi="Times New Roman"/>
          <w:sz w:val="28"/>
          <w:szCs w:val="28"/>
        </w:rPr>
      </w:pPr>
      <w:r w:rsidRPr="00A61313">
        <w:rPr>
          <w:rFonts w:ascii="Times New Roman" w:hAnsi="Times New Roman"/>
          <w:sz w:val="28"/>
          <w:szCs w:val="28"/>
        </w:rPr>
        <w:t>формулировать прямые и обратные утверждения, отрицание, выводить следствия; распознавать неверные утверждения и находить в них ошибки;</w:t>
      </w:r>
    </w:p>
    <w:p w14:paraId="6EF90283" w14:textId="77777777" w:rsidR="00F415C0" w:rsidRPr="00A61313" w:rsidRDefault="00F415C0" w:rsidP="00D92FB8">
      <w:pPr>
        <w:pStyle w:val="aa"/>
        <w:numPr>
          <w:ilvl w:val="0"/>
          <w:numId w:val="38"/>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проводить математические эксперименты, решать задачи исследовательского характера, выдвигать предположения, доказывать или опровергать их, применяя индукцию, дедукцию, аналогию, математические методы;</w:t>
      </w:r>
    </w:p>
    <w:p w14:paraId="61E25D10" w14:textId="77777777" w:rsidR="00F415C0" w:rsidRPr="00A61313" w:rsidRDefault="00F415C0" w:rsidP="00D92FB8">
      <w:pPr>
        <w:pStyle w:val="aa"/>
        <w:numPr>
          <w:ilvl w:val="0"/>
          <w:numId w:val="38"/>
        </w:numPr>
        <w:spacing w:line="276" w:lineRule="auto"/>
        <w:ind w:left="0" w:firstLine="709"/>
        <w:jc w:val="both"/>
        <w:rPr>
          <w:rFonts w:ascii="Times New Roman" w:hAnsi="Times New Roman"/>
          <w:sz w:val="28"/>
          <w:szCs w:val="28"/>
        </w:rPr>
      </w:pPr>
      <w:r w:rsidRPr="00A61313">
        <w:rPr>
          <w:rFonts w:ascii="Times New Roman" w:hAnsi="Times New Roman"/>
          <w:sz w:val="28"/>
          <w:szCs w:val="28"/>
        </w:rPr>
        <w:t>создавать структурированные текстовые материалы с использованием возможностей современных программных средств и облачных технологий, использовать табличные базы данных;</w:t>
      </w:r>
    </w:p>
    <w:p w14:paraId="44192A38" w14:textId="77777777" w:rsidR="00F415C0" w:rsidRPr="00A61313" w:rsidRDefault="00F415C0" w:rsidP="00D92FB8">
      <w:pPr>
        <w:pStyle w:val="aa"/>
        <w:numPr>
          <w:ilvl w:val="0"/>
          <w:numId w:val="38"/>
        </w:numPr>
        <w:spacing w:line="276" w:lineRule="auto"/>
        <w:ind w:left="0" w:firstLine="709"/>
        <w:jc w:val="both"/>
        <w:rPr>
          <w:rFonts w:ascii="Times New Roman" w:hAnsi="Times New Roman"/>
          <w:sz w:val="28"/>
          <w:szCs w:val="28"/>
        </w:rPr>
      </w:pPr>
      <w:r w:rsidRPr="00A61313">
        <w:rPr>
          <w:rFonts w:ascii="Times New Roman" w:hAnsi="Times New Roman"/>
          <w:sz w:val="28"/>
          <w:szCs w:val="28"/>
        </w:rPr>
        <w:t>использовать компьютерно-математические модели для анализа объектов и процессов, оценивать адекватность модели моделируемому объекту или процессу; представлять результаты моделирования в наглядном виде.</w:t>
      </w:r>
    </w:p>
    <w:p w14:paraId="14758668" w14:textId="77777777" w:rsidR="00F415C0" w:rsidRPr="00A61313" w:rsidRDefault="00F415C0" w:rsidP="00A61313">
      <w:pPr>
        <w:pStyle w:val="aa"/>
        <w:spacing w:line="276" w:lineRule="auto"/>
        <w:ind w:firstLine="709"/>
        <w:jc w:val="both"/>
        <w:rPr>
          <w:rFonts w:ascii="Times New Roman" w:hAnsi="Times New Roman"/>
          <w:sz w:val="28"/>
          <w:szCs w:val="28"/>
        </w:rPr>
      </w:pPr>
      <w:r w:rsidRPr="00A61313">
        <w:rPr>
          <w:rFonts w:ascii="Times New Roman" w:hAnsi="Times New Roman"/>
          <w:b/>
          <w:bCs/>
          <w:sz w:val="28"/>
          <w:szCs w:val="28"/>
        </w:rPr>
        <w:lastRenderedPageBreak/>
        <w:t>Формирование универсальных учебных коммуникативных действий</w:t>
      </w:r>
      <w:r w:rsidRPr="00A61313">
        <w:rPr>
          <w:rFonts w:ascii="Times New Roman" w:hAnsi="Times New Roman"/>
          <w:sz w:val="28"/>
          <w:szCs w:val="28"/>
        </w:rPr>
        <w:t xml:space="preserve"> включает умения:</w:t>
      </w:r>
    </w:p>
    <w:p w14:paraId="7BB1F202" w14:textId="77777777" w:rsidR="00F415C0" w:rsidRPr="00A61313" w:rsidRDefault="00F415C0" w:rsidP="00D92FB8">
      <w:pPr>
        <w:pStyle w:val="aa"/>
        <w:numPr>
          <w:ilvl w:val="0"/>
          <w:numId w:val="39"/>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воспринимать и формулировать суждения, ясно, точно, грамотно выражать свою точку зрения в устных и письменных текстах;</w:t>
      </w:r>
    </w:p>
    <w:p w14:paraId="749E39B3" w14:textId="77777777" w:rsidR="00F415C0" w:rsidRPr="00A61313" w:rsidRDefault="00F415C0" w:rsidP="00D92FB8">
      <w:pPr>
        <w:pStyle w:val="aa"/>
        <w:numPr>
          <w:ilvl w:val="0"/>
          <w:numId w:val="39"/>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в корректной форме формулировать разногласия и возражения;</w:t>
      </w:r>
    </w:p>
    <w:p w14:paraId="75187558" w14:textId="77777777" w:rsidR="00F415C0" w:rsidRPr="00A61313" w:rsidRDefault="00F415C0" w:rsidP="00D92FB8">
      <w:pPr>
        <w:pStyle w:val="aa"/>
        <w:numPr>
          <w:ilvl w:val="0"/>
          <w:numId w:val="39"/>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представлять логику решения задачи, доказательства утверждения, результаты и ход эксперимента, исследования, проекта в устной и письменной форме, подкрепляя пояснениями, обоснованиями в вербальном и графическом виде; самостоятельно выбирать формат выступления с учетом задач презентации и особенностей аудитории;</w:t>
      </w:r>
    </w:p>
    <w:p w14:paraId="465AB1C5" w14:textId="77777777" w:rsidR="00F415C0" w:rsidRPr="00A61313" w:rsidRDefault="00F415C0" w:rsidP="00D92FB8">
      <w:pPr>
        <w:pStyle w:val="aa"/>
        <w:numPr>
          <w:ilvl w:val="0"/>
          <w:numId w:val="39"/>
        </w:numPr>
        <w:spacing w:line="276" w:lineRule="auto"/>
        <w:ind w:left="0" w:firstLine="709"/>
        <w:jc w:val="both"/>
        <w:rPr>
          <w:rFonts w:ascii="Times New Roman" w:hAnsi="Times New Roman"/>
          <w:sz w:val="28"/>
          <w:szCs w:val="28"/>
        </w:rPr>
      </w:pPr>
      <w:r w:rsidRPr="00A61313">
        <w:rPr>
          <w:rFonts w:ascii="Times New Roman" w:hAnsi="Times New Roman"/>
          <w:sz w:val="28"/>
          <w:szCs w:val="28"/>
        </w:rPr>
        <w:t>участвовать в групповых формах работы (обсуждения, обмен мнений, "мозговые штурмы" и другие), используя преимущества командной и индивидуальной работы при решении учебных задач;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2062B5B3" w14:textId="77777777" w:rsidR="00F415C0" w:rsidRPr="00A61313" w:rsidRDefault="00F415C0" w:rsidP="00D92FB8">
      <w:pPr>
        <w:pStyle w:val="aa"/>
        <w:numPr>
          <w:ilvl w:val="0"/>
          <w:numId w:val="39"/>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05E1536C" w14:textId="77777777" w:rsidR="00F415C0" w:rsidRPr="00A61313" w:rsidRDefault="00F415C0" w:rsidP="00A61313">
      <w:pPr>
        <w:pStyle w:val="aa"/>
        <w:spacing w:line="276" w:lineRule="auto"/>
        <w:ind w:firstLine="709"/>
        <w:jc w:val="both"/>
        <w:rPr>
          <w:rFonts w:ascii="Times New Roman" w:hAnsi="Times New Roman"/>
          <w:sz w:val="28"/>
          <w:szCs w:val="28"/>
        </w:rPr>
      </w:pPr>
      <w:r w:rsidRPr="00A61313">
        <w:rPr>
          <w:rFonts w:ascii="Times New Roman" w:hAnsi="Times New Roman"/>
          <w:b/>
          <w:bCs/>
          <w:sz w:val="28"/>
          <w:szCs w:val="28"/>
        </w:rPr>
        <w:t>Формирование универсальных учебных регулятивных действий</w:t>
      </w:r>
      <w:r w:rsidRPr="00A61313">
        <w:rPr>
          <w:rFonts w:ascii="Times New Roman" w:hAnsi="Times New Roman"/>
          <w:sz w:val="28"/>
          <w:szCs w:val="28"/>
        </w:rPr>
        <w:t xml:space="preserve"> включает умения:</w:t>
      </w:r>
    </w:p>
    <w:p w14:paraId="3049FCF9" w14:textId="77777777" w:rsidR="00F415C0" w:rsidRPr="00A61313" w:rsidRDefault="00F415C0" w:rsidP="00D92FB8">
      <w:pPr>
        <w:pStyle w:val="aa"/>
        <w:numPr>
          <w:ilvl w:val="0"/>
          <w:numId w:val="40"/>
        </w:numPr>
        <w:spacing w:line="276" w:lineRule="auto"/>
        <w:ind w:left="0" w:firstLine="709"/>
        <w:jc w:val="both"/>
        <w:rPr>
          <w:rFonts w:ascii="Times New Roman" w:hAnsi="Times New Roman"/>
          <w:sz w:val="28"/>
          <w:szCs w:val="28"/>
        </w:rPr>
      </w:pPr>
      <w:r w:rsidRPr="00A61313">
        <w:rPr>
          <w:rFonts w:ascii="Times New Roman" w:hAnsi="Times New Roman"/>
          <w:sz w:val="28"/>
          <w:szCs w:val="28"/>
        </w:rPr>
        <w:t>составлять план, алгоритм решения задачи, выбирать способ решения с учетом имеющихся ресурсов и собственных возможностей и корректировать с учетом новой информации;</w:t>
      </w:r>
    </w:p>
    <w:p w14:paraId="217AB2C7" w14:textId="77777777" w:rsidR="00F415C0" w:rsidRPr="00A61313" w:rsidRDefault="00F415C0" w:rsidP="00D92FB8">
      <w:pPr>
        <w:pStyle w:val="aa"/>
        <w:numPr>
          <w:ilvl w:val="0"/>
          <w:numId w:val="40"/>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14:paraId="7B29395B" w14:textId="77777777" w:rsidR="00F415C0" w:rsidRPr="00A61313" w:rsidRDefault="00F415C0" w:rsidP="00D92FB8">
      <w:pPr>
        <w:pStyle w:val="aa"/>
        <w:numPr>
          <w:ilvl w:val="0"/>
          <w:numId w:val="40"/>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w:t>
      </w:r>
    </w:p>
    <w:p w14:paraId="778A59AE" w14:textId="77777777" w:rsidR="00F415C0" w:rsidRPr="00A61313" w:rsidRDefault="00F415C0" w:rsidP="00D92FB8">
      <w:pPr>
        <w:pStyle w:val="aa"/>
        <w:numPr>
          <w:ilvl w:val="0"/>
          <w:numId w:val="40"/>
        </w:numPr>
        <w:spacing w:line="276" w:lineRule="auto"/>
        <w:ind w:left="0" w:firstLine="709"/>
        <w:jc w:val="both"/>
        <w:rPr>
          <w:rFonts w:ascii="Times New Roman" w:hAnsi="Times New Roman"/>
          <w:sz w:val="28"/>
          <w:szCs w:val="28"/>
        </w:rPr>
      </w:pPr>
      <w:r w:rsidRPr="00A61313">
        <w:rPr>
          <w:rFonts w:ascii="Times New Roman" w:hAnsi="Times New Roman"/>
          <w:sz w:val="28"/>
          <w:szCs w:val="28"/>
        </w:rPr>
        <w:t>оценивать соответствие результата цели и условиям, меру собственной самостоятельности, затруднения, дефициты, ошибки, приобретенный опыт; объяснять причины достижения или недостижения результатов деятельности.</w:t>
      </w:r>
    </w:p>
    <w:p w14:paraId="119F71B5" w14:textId="77777777" w:rsidR="00F415C0" w:rsidRPr="00A61313" w:rsidRDefault="00BA4236" w:rsidP="00A61313">
      <w:pPr>
        <w:pStyle w:val="aa"/>
        <w:spacing w:line="276" w:lineRule="auto"/>
        <w:ind w:firstLine="709"/>
        <w:jc w:val="center"/>
        <w:rPr>
          <w:rFonts w:ascii="Times New Roman" w:hAnsi="Times New Roman"/>
          <w:b/>
          <w:bCs/>
          <w:sz w:val="28"/>
          <w:szCs w:val="28"/>
        </w:rPr>
      </w:pPr>
      <w:r w:rsidRPr="00A61313">
        <w:rPr>
          <w:rFonts w:ascii="Times New Roman" w:hAnsi="Times New Roman"/>
          <w:b/>
          <w:bCs/>
          <w:sz w:val="28"/>
          <w:szCs w:val="28"/>
        </w:rPr>
        <w:t>Естественно-научные предметы</w:t>
      </w:r>
      <w:r w:rsidR="00F415C0" w:rsidRPr="00A61313">
        <w:rPr>
          <w:rFonts w:ascii="Times New Roman" w:hAnsi="Times New Roman"/>
          <w:b/>
          <w:bCs/>
          <w:sz w:val="28"/>
          <w:szCs w:val="28"/>
        </w:rPr>
        <w:t>.</w:t>
      </w:r>
    </w:p>
    <w:p w14:paraId="2CD9EC38" w14:textId="77777777" w:rsidR="00F415C0" w:rsidRPr="00A61313" w:rsidRDefault="00F415C0" w:rsidP="00A61313">
      <w:pPr>
        <w:pStyle w:val="aa"/>
        <w:spacing w:line="276" w:lineRule="auto"/>
        <w:ind w:firstLine="709"/>
        <w:jc w:val="both"/>
        <w:rPr>
          <w:rFonts w:ascii="Times New Roman" w:hAnsi="Times New Roman"/>
          <w:b/>
          <w:bCs/>
          <w:sz w:val="28"/>
          <w:szCs w:val="28"/>
        </w:rPr>
      </w:pPr>
      <w:r w:rsidRPr="00A61313">
        <w:rPr>
          <w:rFonts w:ascii="Times New Roman" w:hAnsi="Times New Roman"/>
          <w:b/>
          <w:bCs/>
          <w:sz w:val="28"/>
          <w:szCs w:val="28"/>
        </w:rPr>
        <w:t>Формирование универсальных учебных познавательных действий включает базовые логические действия:</w:t>
      </w:r>
    </w:p>
    <w:p w14:paraId="3F47F46A" w14:textId="77777777" w:rsidR="00F415C0" w:rsidRPr="00A61313" w:rsidRDefault="00F415C0" w:rsidP="00D92FB8">
      <w:pPr>
        <w:pStyle w:val="aa"/>
        <w:numPr>
          <w:ilvl w:val="0"/>
          <w:numId w:val="41"/>
        </w:numPr>
        <w:spacing w:line="276" w:lineRule="auto"/>
        <w:ind w:left="0" w:firstLine="709"/>
        <w:jc w:val="both"/>
        <w:rPr>
          <w:rFonts w:ascii="Times New Roman" w:hAnsi="Times New Roman"/>
          <w:sz w:val="28"/>
          <w:szCs w:val="28"/>
        </w:rPr>
      </w:pPr>
      <w:r w:rsidRPr="00A61313">
        <w:rPr>
          <w:rFonts w:ascii="Times New Roman" w:hAnsi="Times New Roman"/>
          <w:sz w:val="28"/>
          <w:szCs w:val="28"/>
        </w:rPr>
        <w:lastRenderedPageBreak/>
        <w:t>выявлять закономерности и противоречия в рассматриваемых физических, химических, биологических явлениях, например, анализировать физические процессы и явления с использованием физических законов и теорий, например, закона сохранения механической энергии, закона сохранения импульса, газовых законов, закона Кулона, молекулярно-кинетической теории строения вещества, выявлять закономерности в проявлении общих свойств у веществ, относящихся к одному классу химических соединений;</w:t>
      </w:r>
    </w:p>
    <w:p w14:paraId="467858B4" w14:textId="77777777" w:rsidR="00F415C0" w:rsidRPr="00A61313" w:rsidRDefault="00F415C0" w:rsidP="00D92FB8">
      <w:pPr>
        <w:pStyle w:val="aa"/>
        <w:numPr>
          <w:ilvl w:val="0"/>
          <w:numId w:val="41"/>
        </w:numPr>
        <w:spacing w:line="276" w:lineRule="auto"/>
        <w:ind w:left="0" w:firstLine="709"/>
        <w:jc w:val="both"/>
        <w:rPr>
          <w:rFonts w:ascii="Times New Roman" w:hAnsi="Times New Roman"/>
          <w:sz w:val="28"/>
          <w:szCs w:val="28"/>
        </w:rPr>
      </w:pPr>
      <w:r w:rsidRPr="00A61313">
        <w:rPr>
          <w:rFonts w:ascii="Times New Roman" w:hAnsi="Times New Roman"/>
          <w:sz w:val="28"/>
          <w:szCs w:val="28"/>
        </w:rPr>
        <w:t>определять условия применимости моделей физических тел и процессов (явлений), например, инерциальная система отсчета, абсолютно упругая деформация, моделей газа, жидкости и твердого (кристаллического) тела, идеального газа;</w:t>
      </w:r>
    </w:p>
    <w:p w14:paraId="11EFD533" w14:textId="77777777" w:rsidR="00F415C0" w:rsidRPr="00A61313" w:rsidRDefault="00F415C0" w:rsidP="00D92FB8">
      <w:pPr>
        <w:pStyle w:val="aa"/>
        <w:numPr>
          <w:ilvl w:val="0"/>
          <w:numId w:val="41"/>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выбирать основания и критерии для классификации веществ и химических реакций;</w:t>
      </w:r>
    </w:p>
    <w:p w14:paraId="38D2B6E8" w14:textId="77777777" w:rsidR="00F415C0" w:rsidRPr="00A61313" w:rsidRDefault="00F415C0" w:rsidP="00D92FB8">
      <w:pPr>
        <w:pStyle w:val="aa"/>
        <w:numPr>
          <w:ilvl w:val="0"/>
          <w:numId w:val="41"/>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применять используемые в химии символические (знаковые) модели, уметь преобразовывать модельные представления при решении учебных познавательных и практических задач, применять модельные представления для выявления характерных признаков изучаемых веществ и химических реакций;</w:t>
      </w:r>
    </w:p>
    <w:p w14:paraId="06BFB0A9" w14:textId="77777777" w:rsidR="00F415C0" w:rsidRPr="00A61313" w:rsidRDefault="00F415C0" w:rsidP="00D92FB8">
      <w:pPr>
        <w:pStyle w:val="aa"/>
        <w:numPr>
          <w:ilvl w:val="0"/>
          <w:numId w:val="41"/>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выбирать наиболее эффективный способ решения расчетных задач с учетом получения новых знаний о веществах и химических реакциях;</w:t>
      </w:r>
    </w:p>
    <w:p w14:paraId="02E8F6B9" w14:textId="77777777" w:rsidR="00F415C0" w:rsidRPr="00A61313" w:rsidRDefault="00F415C0" w:rsidP="00D92FB8">
      <w:pPr>
        <w:pStyle w:val="aa"/>
        <w:numPr>
          <w:ilvl w:val="0"/>
          <w:numId w:val="41"/>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вносить коррективы в деятельность, оценивать соответствие результатов целям, оценивать риски последствий деятельности, например, анализировать и оценивать последствия использования тепловых двигателей и теплового загрязнения окружающей среды с позиций экологической безопасности; влияния радиоактивности на живые организмы безопасности; представлений о рациональном природопользовании (в процессе подготовки сообщений, выполнения групповых проектов);</w:t>
      </w:r>
    </w:p>
    <w:p w14:paraId="3E4DDAF1" w14:textId="77777777" w:rsidR="00F415C0" w:rsidRPr="00A61313" w:rsidRDefault="00F415C0" w:rsidP="00D92FB8">
      <w:pPr>
        <w:pStyle w:val="aa"/>
        <w:numPr>
          <w:ilvl w:val="0"/>
          <w:numId w:val="41"/>
        </w:numPr>
        <w:spacing w:line="276" w:lineRule="auto"/>
        <w:ind w:left="0" w:firstLine="709"/>
        <w:jc w:val="both"/>
        <w:rPr>
          <w:rFonts w:ascii="Times New Roman" w:hAnsi="Times New Roman"/>
          <w:sz w:val="28"/>
          <w:szCs w:val="28"/>
        </w:rPr>
      </w:pPr>
      <w:r w:rsidRPr="00A61313">
        <w:rPr>
          <w:rFonts w:ascii="Times New Roman" w:hAnsi="Times New Roman"/>
          <w:sz w:val="28"/>
          <w:szCs w:val="28"/>
        </w:rPr>
        <w:t>развивать креативное мышление при решении жизненных проблем, например, объяснять основные принципы действия технических устройств и технологий, таких как: ультразвуковая диагностика в технике и медицине, радар, радиоприемник, телевизор, телефон, СВЧ-печь; и условий их безопасного применения в практической жизни.</w:t>
      </w:r>
    </w:p>
    <w:p w14:paraId="4BD5312F" w14:textId="77777777" w:rsidR="00F415C0" w:rsidRPr="00A61313" w:rsidRDefault="00F415C0" w:rsidP="00A61313">
      <w:pPr>
        <w:pStyle w:val="aa"/>
        <w:spacing w:line="276" w:lineRule="auto"/>
        <w:ind w:firstLine="709"/>
        <w:jc w:val="both"/>
        <w:rPr>
          <w:rFonts w:ascii="Times New Roman" w:hAnsi="Times New Roman"/>
          <w:b/>
          <w:bCs/>
          <w:sz w:val="28"/>
          <w:szCs w:val="28"/>
        </w:rPr>
      </w:pPr>
      <w:r w:rsidRPr="00A61313">
        <w:rPr>
          <w:rFonts w:ascii="Times New Roman" w:hAnsi="Times New Roman"/>
          <w:b/>
          <w:bCs/>
          <w:sz w:val="28"/>
          <w:szCs w:val="28"/>
        </w:rPr>
        <w:t>Формирование универсальных учебных познавательных действий включает базовые исследовательские действия:</w:t>
      </w:r>
    </w:p>
    <w:p w14:paraId="4CCCBC8D" w14:textId="77777777" w:rsidR="00F415C0" w:rsidRPr="00A61313" w:rsidRDefault="00F415C0" w:rsidP="00D92FB8">
      <w:pPr>
        <w:pStyle w:val="aa"/>
        <w:numPr>
          <w:ilvl w:val="0"/>
          <w:numId w:val="42"/>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проводить эксперименты и исследования, например, действия постоянного магнита на рамку с током; явления электромагнитной индукции, зависимости периода малых колебаний математического маятника от параметров колебательной системы;</w:t>
      </w:r>
    </w:p>
    <w:p w14:paraId="656A5D50" w14:textId="77777777" w:rsidR="00F415C0" w:rsidRPr="00A61313" w:rsidRDefault="00F415C0" w:rsidP="00D92FB8">
      <w:pPr>
        <w:pStyle w:val="aa"/>
        <w:numPr>
          <w:ilvl w:val="0"/>
          <w:numId w:val="42"/>
        </w:numPr>
        <w:spacing w:line="276" w:lineRule="auto"/>
        <w:ind w:left="0" w:firstLine="709"/>
        <w:jc w:val="both"/>
        <w:rPr>
          <w:rFonts w:ascii="Times New Roman" w:hAnsi="Times New Roman"/>
          <w:sz w:val="28"/>
          <w:szCs w:val="28"/>
        </w:rPr>
      </w:pPr>
      <w:r w:rsidRPr="00A61313">
        <w:rPr>
          <w:rFonts w:ascii="Times New Roman" w:hAnsi="Times New Roman"/>
          <w:sz w:val="28"/>
          <w:szCs w:val="28"/>
        </w:rPr>
        <w:t xml:space="preserve">проводить исследования зависимостей между физическими величинами, например: зависимости периода обращения конического маятника от его параметров; зависимости силы упругости от деформации для пружины и </w:t>
      </w:r>
      <w:r w:rsidRPr="00A61313">
        <w:rPr>
          <w:rFonts w:ascii="Times New Roman" w:hAnsi="Times New Roman"/>
          <w:sz w:val="28"/>
          <w:szCs w:val="28"/>
        </w:rPr>
        <w:lastRenderedPageBreak/>
        <w:t>резинового образца; исследование остывания вещества; исследование зависимости полезной мощности источника тока от силы тока;</w:t>
      </w:r>
    </w:p>
    <w:p w14:paraId="3C8ABC13" w14:textId="77777777" w:rsidR="00F415C0" w:rsidRPr="00A61313" w:rsidRDefault="00F415C0" w:rsidP="00D92FB8">
      <w:pPr>
        <w:pStyle w:val="aa"/>
        <w:numPr>
          <w:ilvl w:val="0"/>
          <w:numId w:val="42"/>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проводить опыты по проверке предложенных гипотез, например, гипотезы о прямой пропорциональной зависимости между дальностью полета и начальной скоростью тела; о независимости времени движения бруска по наклонной плоскости на заданное расстояние от его массы; проверка законов для изопроцессов в газе (на углубленном уровне);</w:t>
      </w:r>
    </w:p>
    <w:p w14:paraId="315E01F7" w14:textId="77777777" w:rsidR="00F415C0" w:rsidRPr="00A61313" w:rsidRDefault="00F415C0" w:rsidP="00D92FB8">
      <w:pPr>
        <w:pStyle w:val="aa"/>
        <w:numPr>
          <w:ilvl w:val="0"/>
          <w:numId w:val="42"/>
        </w:numPr>
        <w:spacing w:line="276" w:lineRule="auto"/>
        <w:ind w:left="0" w:firstLine="709"/>
        <w:jc w:val="both"/>
        <w:rPr>
          <w:rFonts w:ascii="Times New Roman" w:hAnsi="Times New Roman"/>
          <w:sz w:val="28"/>
          <w:szCs w:val="28"/>
        </w:rPr>
      </w:pPr>
      <w:r w:rsidRPr="00A61313">
        <w:rPr>
          <w:rFonts w:ascii="Times New Roman" w:hAnsi="Times New Roman"/>
          <w:sz w:val="28"/>
          <w:szCs w:val="28"/>
        </w:rPr>
        <w:t>формировать научный тип мышления, владеть научной терминологией, ключевыми понятиями и методами, например, описывать изученные физические явления и процессы с использованием физических величин, например: скорость электромагнитных волн, длина волны и частота света, энергия и импульс фотона;</w:t>
      </w:r>
    </w:p>
    <w:p w14:paraId="7E7E2B21" w14:textId="77777777" w:rsidR="00F415C0" w:rsidRPr="00A61313" w:rsidRDefault="00F415C0" w:rsidP="00D92FB8">
      <w:pPr>
        <w:pStyle w:val="aa"/>
        <w:numPr>
          <w:ilvl w:val="0"/>
          <w:numId w:val="42"/>
        </w:numPr>
        <w:spacing w:line="276" w:lineRule="auto"/>
        <w:ind w:left="0" w:firstLine="709"/>
        <w:jc w:val="both"/>
        <w:rPr>
          <w:rFonts w:ascii="Times New Roman" w:hAnsi="Times New Roman"/>
          <w:sz w:val="28"/>
          <w:szCs w:val="28"/>
        </w:rPr>
      </w:pPr>
      <w:r w:rsidRPr="00A61313">
        <w:rPr>
          <w:rFonts w:ascii="Times New Roman" w:hAnsi="Times New Roman"/>
          <w:sz w:val="28"/>
          <w:szCs w:val="28"/>
        </w:rPr>
        <w:t>уметь переносить знания в познавательную и практическую области деятельности, например, распознавать физические явления в опытах и окружающей жизни, например: отражение, преломление, интерференция, дифракция и поляризация света, дисперсия света (на базовом уровне);</w:t>
      </w:r>
    </w:p>
    <w:p w14:paraId="49499F5A" w14:textId="77777777" w:rsidR="00F415C0" w:rsidRPr="00A61313" w:rsidRDefault="00F415C0" w:rsidP="00D92FB8">
      <w:pPr>
        <w:pStyle w:val="aa"/>
        <w:numPr>
          <w:ilvl w:val="0"/>
          <w:numId w:val="42"/>
        </w:numPr>
        <w:spacing w:line="276" w:lineRule="auto"/>
        <w:ind w:left="0" w:firstLine="709"/>
        <w:jc w:val="both"/>
        <w:rPr>
          <w:rFonts w:ascii="Times New Roman" w:hAnsi="Times New Roman"/>
          <w:sz w:val="28"/>
          <w:szCs w:val="28"/>
        </w:rPr>
      </w:pPr>
      <w:r w:rsidRPr="00A61313">
        <w:rPr>
          <w:rFonts w:ascii="Times New Roman" w:hAnsi="Times New Roman"/>
          <w:sz w:val="28"/>
          <w:szCs w:val="28"/>
        </w:rPr>
        <w:t>уметь интегрировать знания из разных предметных областей, например, решать качественные задачи, в том числе интегрированного и межпредметного характера; решать расчетные задачи с неявно заданной физической моделью, требующие применения знаний из разных разделов школьного курса физики, а также интеграции знаний из других предметов естественно-научного цикла;</w:t>
      </w:r>
    </w:p>
    <w:p w14:paraId="28731E08" w14:textId="77777777" w:rsidR="00F415C0" w:rsidRPr="00A61313" w:rsidRDefault="00F415C0" w:rsidP="00D92FB8">
      <w:pPr>
        <w:pStyle w:val="aa"/>
        <w:numPr>
          <w:ilvl w:val="0"/>
          <w:numId w:val="42"/>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выдвигать новые идеи, предлагать оригинальные подходы и решения, например, решать качественные задачи с опорой на изученные физические законы, закономерности и физические явления (на базовом уровне);</w:t>
      </w:r>
    </w:p>
    <w:p w14:paraId="6353E6AE" w14:textId="77777777" w:rsidR="00F415C0" w:rsidRPr="00A61313" w:rsidRDefault="00F415C0" w:rsidP="00D92FB8">
      <w:pPr>
        <w:pStyle w:val="aa"/>
        <w:numPr>
          <w:ilvl w:val="0"/>
          <w:numId w:val="42"/>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проводить исследования условий равновесия твердого тела, имеющего ось вращения; конструирование кронштейнов и расчет сил упругости; изучение устойчивости твердого тела, имеющего площадь опоры.</w:t>
      </w:r>
    </w:p>
    <w:p w14:paraId="24C58FE2" w14:textId="77777777" w:rsidR="00F415C0" w:rsidRPr="00A61313" w:rsidRDefault="00F415C0" w:rsidP="00A61313">
      <w:pPr>
        <w:pStyle w:val="aa"/>
        <w:spacing w:line="276" w:lineRule="auto"/>
        <w:ind w:firstLine="709"/>
        <w:jc w:val="both"/>
        <w:rPr>
          <w:rFonts w:ascii="Times New Roman" w:hAnsi="Times New Roman"/>
          <w:b/>
          <w:bCs/>
          <w:sz w:val="28"/>
          <w:szCs w:val="28"/>
        </w:rPr>
      </w:pPr>
      <w:r w:rsidRPr="00A61313">
        <w:rPr>
          <w:rFonts w:ascii="Times New Roman" w:hAnsi="Times New Roman"/>
          <w:b/>
          <w:bCs/>
          <w:sz w:val="28"/>
          <w:szCs w:val="28"/>
        </w:rPr>
        <w:t>Формирование универсальных учебных познавательных действий включает работу с информацией:</w:t>
      </w:r>
    </w:p>
    <w:p w14:paraId="4A2D8F71" w14:textId="77777777" w:rsidR="00F415C0" w:rsidRPr="00A61313" w:rsidRDefault="00F415C0" w:rsidP="00D92FB8">
      <w:pPr>
        <w:pStyle w:val="aa"/>
        <w:numPr>
          <w:ilvl w:val="0"/>
          <w:numId w:val="43"/>
        </w:numPr>
        <w:spacing w:line="276" w:lineRule="auto"/>
        <w:ind w:left="0" w:firstLine="709"/>
        <w:jc w:val="both"/>
        <w:rPr>
          <w:rFonts w:ascii="Times New Roman" w:hAnsi="Times New Roman"/>
          <w:sz w:val="28"/>
          <w:szCs w:val="28"/>
        </w:rPr>
      </w:pPr>
      <w:r w:rsidRPr="00A61313">
        <w:rPr>
          <w:rFonts w:ascii="Times New Roman" w:hAnsi="Times New Roman"/>
          <w:sz w:val="28"/>
          <w:szCs w:val="28"/>
        </w:rPr>
        <w:t>создавать тексты в различных форматах с учетом назначения информации и целевой аудитории, выбирая оптимальную форму представления и визуализации, подготавливать сообщения о методах получения естественнонаучных знаний, открытиях в современной науке;</w:t>
      </w:r>
    </w:p>
    <w:p w14:paraId="50E4C0AF" w14:textId="77777777" w:rsidR="00F415C0" w:rsidRPr="00A61313" w:rsidRDefault="00F415C0" w:rsidP="00D92FB8">
      <w:pPr>
        <w:pStyle w:val="aa"/>
        <w:numPr>
          <w:ilvl w:val="0"/>
          <w:numId w:val="43"/>
        </w:numPr>
        <w:spacing w:line="276" w:lineRule="auto"/>
        <w:ind w:left="0" w:firstLine="709"/>
        <w:jc w:val="both"/>
        <w:rPr>
          <w:rFonts w:ascii="Times New Roman" w:hAnsi="Times New Roman"/>
          <w:sz w:val="28"/>
          <w:szCs w:val="28"/>
        </w:rPr>
      </w:pPr>
      <w:r w:rsidRPr="00A61313">
        <w:rPr>
          <w:rFonts w:ascii="Times New Roman" w:hAnsi="Times New Roman"/>
          <w:sz w:val="28"/>
          <w:szCs w:val="28"/>
        </w:rPr>
        <w:t>использовать средства информационных и коммуникационных технологий в решении когнитивных, коммуникативных и организационных задач, использовать информационные. технологии для поиска, структурирования, интерпретации и представления информации при подготовке сообщений о применении законов физики, химии в технике и технологиях;</w:t>
      </w:r>
    </w:p>
    <w:p w14:paraId="72C0E338" w14:textId="77777777" w:rsidR="00F415C0" w:rsidRPr="00A61313" w:rsidRDefault="00F415C0" w:rsidP="00D92FB8">
      <w:pPr>
        <w:pStyle w:val="aa"/>
        <w:numPr>
          <w:ilvl w:val="0"/>
          <w:numId w:val="43"/>
        </w:numPr>
        <w:spacing w:line="276" w:lineRule="auto"/>
        <w:ind w:left="0" w:firstLine="709"/>
        <w:jc w:val="both"/>
        <w:rPr>
          <w:rFonts w:ascii="Times New Roman" w:hAnsi="Times New Roman"/>
          <w:sz w:val="28"/>
          <w:szCs w:val="28"/>
        </w:rPr>
      </w:pPr>
      <w:r w:rsidRPr="00A61313">
        <w:rPr>
          <w:rFonts w:ascii="Times New Roman" w:hAnsi="Times New Roman"/>
          <w:sz w:val="28"/>
          <w:szCs w:val="28"/>
        </w:rPr>
        <w:lastRenderedPageBreak/>
        <w:t>использовать IT-технологии при работе с дополнительными источниками информации в области естественнонаучного знания, проводить их критический анализ и оценку достоверности.</w:t>
      </w:r>
    </w:p>
    <w:p w14:paraId="6CD9DFE4" w14:textId="77777777" w:rsidR="00F415C0" w:rsidRPr="00A61313" w:rsidRDefault="00F415C0" w:rsidP="00A61313">
      <w:pPr>
        <w:pStyle w:val="aa"/>
        <w:spacing w:line="276" w:lineRule="auto"/>
        <w:ind w:firstLine="709"/>
        <w:jc w:val="both"/>
        <w:rPr>
          <w:rFonts w:ascii="Times New Roman" w:hAnsi="Times New Roman"/>
          <w:b/>
          <w:bCs/>
          <w:sz w:val="28"/>
          <w:szCs w:val="28"/>
        </w:rPr>
      </w:pPr>
      <w:r w:rsidRPr="00A61313">
        <w:rPr>
          <w:rFonts w:ascii="Times New Roman" w:hAnsi="Times New Roman"/>
          <w:b/>
          <w:bCs/>
          <w:sz w:val="28"/>
          <w:szCs w:val="28"/>
        </w:rPr>
        <w:t>Формирование универсальных учебных коммуникативных действий включает умения:</w:t>
      </w:r>
    </w:p>
    <w:p w14:paraId="7D6F141A" w14:textId="77777777" w:rsidR="00F415C0" w:rsidRPr="00A61313" w:rsidRDefault="00F415C0" w:rsidP="00D92FB8">
      <w:pPr>
        <w:pStyle w:val="aa"/>
        <w:numPr>
          <w:ilvl w:val="0"/>
          <w:numId w:val="44"/>
        </w:numPr>
        <w:spacing w:line="276" w:lineRule="auto"/>
        <w:ind w:left="0" w:firstLine="709"/>
        <w:jc w:val="both"/>
        <w:rPr>
          <w:rFonts w:ascii="Times New Roman" w:hAnsi="Times New Roman"/>
          <w:sz w:val="28"/>
          <w:szCs w:val="28"/>
        </w:rPr>
      </w:pPr>
      <w:r w:rsidRPr="00A61313">
        <w:rPr>
          <w:rFonts w:ascii="Times New Roman" w:hAnsi="Times New Roman"/>
          <w:sz w:val="28"/>
          <w:szCs w:val="28"/>
        </w:rPr>
        <w:t>аргументированно вести диалог, развернуто и логично излагать свою точку зрения;</w:t>
      </w:r>
    </w:p>
    <w:p w14:paraId="29632767" w14:textId="77777777" w:rsidR="00F415C0" w:rsidRPr="00A61313" w:rsidRDefault="00F415C0" w:rsidP="00D92FB8">
      <w:pPr>
        <w:pStyle w:val="aa"/>
        <w:numPr>
          <w:ilvl w:val="0"/>
          <w:numId w:val="44"/>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при обсуждении физических, химических, биологических проблем, способов решения задач, результатов учебных исследований и проектов в области естествознания; в ходе дискуссий о современной естественно-научной картине мира;</w:t>
      </w:r>
    </w:p>
    <w:p w14:paraId="5BEB5AEE" w14:textId="77777777" w:rsidR="00F415C0" w:rsidRPr="00A61313" w:rsidRDefault="00F415C0" w:rsidP="00D92FB8">
      <w:pPr>
        <w:pStyle w:val="aa"/>
        <w:numPr>
          <w:ilvl w:val="0"/>
          <w:numId w:val="44"/>
        </w:numPr>
        <w:spacing w:line="276" w:lineRule="auto"/>
        <w:ind w:left="0" w:firstLine="709"/>
        <w:jc w:val="both"/>
        <w:rPr>
          <w:rFonts w:ascii="Times New Roman" w:hAnsi="Times New Roman"/>
          <w:sz w:val="28"/>
          <w:szCs w:val="28"/>
        </w:rPr>
      </w:pPr>
      <w:r w:rsidRPr="00A61313">
        <w:rPr>
          <w:rFonts w:ascii="Times New Roman" w:hAnsi="Times New Roman"/>
          <w:sz w:val="28"/>
          <w:szCs w:val="28"/>
        </w:rPr>
        <w:t>работать в группе при выполнении проектных работ; при планировании, проведении и интерпретации результатов опытов и анализе дополнительных источников информации по изучаемой теме; при анализе дополнительных источников информации; при обсуждении вопросов межпредметного характера (например, по темам "Движение в природе", "Теплообмен в живой природе", "Электромагнитные явления в природе", "Световые явления в природе").</w:t>
      </w:r>
    </w:p>
    <w:p w14:paraId="6F0C455C" w14:textId="77777777" w:rsidR="00F415C0" w:rsidRPr="00A61313" w:rsidRDefault="00F415C0" w:rsidP="00A61313">
      <w:pPr>
        <w:pStyle w:val="aa"/>
        <w:spacing w:line="276" w:lineRule="auto"/>
        <w:ind w:firstLine="709"/>
        <w:jc w:val="both"/>
        <w:rPr>
          <w:rFonts w:ascii="Times New Roman" w:hAnsi="Times New Roman"/>
          <w:sz w:val="28"/>
          <w:szCs w:val="28"/>
        </w:rPr>
      </w:pPr>
      <w:r w:rsidRPr="00A61313">
        <w:rPr>
          <w:rFonts w:ascii="Times New Roman" w:hAnsi="Times New Roman"/>
          <w:b/>
          <w:bCs/>
          <w:sz w:val="28"/>
          <w:szCs w:val="28"/>
        </w:rPr>
        <w:t>Формирование универсальных учебных регулятивных действий включает умения</w:t>
      </w:r>
      <w:r w:rsidRPr="00A61313">
        <w:rPr>
          <w:rFonts w:ascii="Times New Roman" w:hAnsi="Times New Roman"/>
          <w:sz w:val="28"/>
          <w:szCs w:val="28"/>
        </w:rPr>
        <w:t>:</w:t>
      </w:r>
    </w:p>
    <w:p w14:paraId="44CDBFA6" w14:textId="77777777" w:rsidR="00F415C0" w:rsidRPr="00A61313" w:rsidRDefault="00F415C0" w:rsidP="00D92FB8">
      <w:pPr>
        <w:pStyle w:val="aa"/>
        <w:numPr>
          <w:ilvl w:val="0"/>
          <w:numId w:val="45"/>
        </w:numPr>
        <w:spacing w:line="276" w:lineRule="auto"/>
        <w:ind w:left="0" w:firstLine="709"/>
        <w:jc w:val="both"/>
        <w:rPr>
          <w:rFonts w:ascii="Times New Roman" w:hAnsi="Times New Roman"/>
          <w:sz w:val="28"/>
          <w:szCs w:val="28"/>
        </w:rPr>
      </w:pPr>
      <w:r w:rsidRPr="00A61313">
        <w:rPr>
          <w:rFonts w:ascii="Times New Roman" w:hAnsi="Times New Roman"/>
          <w:sz w:val="28"/>
          <w:szCs w:val="28"/>
        </w:rPr>
        <w:t>самостоятельно осуществлять познавательную деятельность в области физики, химии, биологии, выявлять проблемы, ставить и формулировать задачи;</w:t>
      </w:r>
    </w:p>
    <w:p w14:paraId="243E2C6E" w14:textId="77777777" w:rsidR="00F415C0" w:rsidRPr="00A61313" w:rsidRDefault="00F415C0" w:rsidP="00D92FB8">
      <w:pPr>
        <w:pStyle w:val="aa"/>
        <w:numPr>
          <w:ilvl w:val="0"/>
          <w:numId w:val="45"/>
        </w:numPr>
        <w:spacing w:line="276" w:lineRule="auto"/>
        <w:ind w:left="0" w:firstLine="709"/>
        <w:jc w:val="both"/>
        <w:rPr>
          <w:rFonts w:ascii="Times New Roman" w:hAnsi="Times New Roman"/>
          <w:sz w:val="28"/>
          <w:szCs w:val="28"/>
        </w:rPr>
      </w:pPr>
      <w:r w:rsidRPr="00A61313">
        <w:rPr>
          <w:rFonts w:ascii="Times New Roman" w:hAnsi="Times New Roman"/>
          <w:sz w:val="28"/>
          <w:szCs w:val="28"/>
        </w:rPr>
        <w:t>самостоятельно составлять план решения расчетных и качественных задач по физике и химии, план выполнения практической или исследовательской работы с учетом имеющихся ресурсов и собственных возможностей;</w:t>
      </w:r>
    </w:p>
    <w:p w14:paraId="003B4BBC" w14:textId="77777777" w:rsidR="00F415C0" w:rsidRPr="00A61313" w:rsidRDefault="00F415C0" w:rsidP="00D92FB8">
      <w:pPr>
        <w:pStyle w:val="aa"/>
        <w:numPr>
          <w:ilvl w:val="0"/>
          <w:numId w:val="45"/>
        </w:numPr>
        <w:spacing w:line="276" w:lineRule="auto"/>
        <w:ind w:left="0" w:firstLine="709"/>
        <w:jc w:val="both"/>
        <w:rPr>
          <w:rFonts w:ascii="Times New Roman" w:hAnsi="Times New Roman"/>
          <w:sz w:val="28"/>
          <w:szCs w:val="28"/>
        </w:rPr>
      </w:pPr>
      <w:r w:rsidRPr="00A61313">
        <w:rPr>
          <w:rFonts w:ascii="Times New Roman" w:hAnsi="Times New Roman"/>
          <w:sz w:val="28"/>
          <w:szCs w:val="28"/>
        </w:rPr>
        <w:t>делать осознанный выбор, аргументировать его, брать на себя ответственность за решение в групповой работе над учебным проектом или исследованием в области физики, химии, биологии; давать оценку новым ситуациям, возникающим в ходе выполнения опытов, проектов или исследований, вносить коррективы в деятельность, оценивать соответствие результатов целям;</w:t>
      </w:r>
    </w:p>
    <w:p w14:paraId="7DD5219E" w14:textId="77777777" w:rsidR="00F415C0" w:rsidRPr="00A61313" w:rsidRDefault="00F415C0" w:rsidP="00D92FB8">
      <w:pPr>
        <w:pStyle w:val="aa"/>
        <w:numPr>
          <w:ilvl w:val="0"/>
          <w:numId w:val="45"/>
        </w:numPr>
        <w:spacing w:line="276" w:lineRule="auto"/>
        <w:ind w:left="0" w:firstLine="709"/>
        <w:jc w:val="both"/>
        <w:rPr>
          <w:rFonts w:ascii="Times New Roman" w:hAnsi="Times New Roman"/>
          <w:sz w:val="28"/>
          <w:szCs w:val="28"/>
        </w:rPr>
      </w:pPr>
      <w:r w:rsidRPr="00A61313">
        <w:rPr>
          <w:rFonts w:ascii="Times New Roman" w:hAnsi="Times New Roman"/>
          <w:sz w:val="28"/>
          <w:szCs w:val="28"/>
        </w:rPr>
        <w:t>использовать приемы рефлексии для оценки ситуации, выбора верного решения при решении качественных и расчетных задач;</w:t>
      </w:r>
    </w:p>
    <w:p w14:paraId="74779EB0" w14:textId="77777777" w:rsidR="00CA0CC3" w:rsidRPr="00A61313" w:rsidRDefault="00F415C0" w:rsidP="00D92FB8">
      <w:pPr>
        <w:pStyle w:val="aa"/>
        <w:numPr>
          <w:ilvl w:val="0"/>
          <w:numId w:val="45"/>
        </w:numPr>
        <w:spacing w:line="276" w:lineRule="auto"/>
        <w:ind w:left="0" w:firstLine="709"/>
        <w:jc w:val="both"/>
        <w:rPr>
          <w:rFonts w:ascii="Times New Roman" w:hAnsi="Times New Roman"/>
          <w:sz w:val="28"/>
          <w:szCs w:val="28"/>
        </w:rPr>
      </w:pPr>
      <w:r w:rsidRPr="00A61313">
        <w:rPr>
          <w:rFonts w:ascii="Times New Roman" w:hAnsi="Times New Roman"/>
          <w:sz w:val="28"/>
          <w:szCs w:val="28"/>
        </w:rPr>
        <w:t>принимать мотивы и аргументы других участников при анализе и обсуждении результатов учебных исследований или решения физических задач.</w:t>
      </w:r>
    </w:p>
    <w:p w14:paraId="2C0FAA91" w14:textId="77777777" w:rsidR="00F415C0" w:rsidRPr="00A61313" w:rsidRDefault="00F415C0" w:rsidP="00A61313">
      <w:pPr>
        <w:pStyle w:val="aa"/>
        <w:spacing w:line="276" w:lineRule="auto"/>
        <w:ind w:firstLine="709"/>
        <w:jc w:val="center"/>
        <w:rPr>
          <w:rFonts w:ascii="Times New Roman" w:hAnsi="Times New Roman"/>
          <w:b/>
          <w:bCs/>
          <w:sz w:val="28"/>
          <w:szCs w:val="28"/>
        </w:rPr>
      </w:pPr>
      <w:r w:rsidRPr="00A61313">
        <w:rPr>
          <w:rFonts w:ascii="Times New Roman" w:hAnsi="Times New Roman"/>
          <w:b/>
          <w:bCs/>
          <w:sz w:val="28"/>
          <w:szCs w:val="28"/>
        </w:rPr>
        <w:t>Общественно-научные предметы.</w:t>
      </w:r>
    </w:p>
    <w:p w14:paraId="700F546A" w14:textId="77777777" w:rsidR="00F415C0" w:rsidRPr="00A61313" w:rsidRDefault="00F415C0" w:rsidP="00A61313">
      <w:pPr>
        <w:pStyle w:val="aa"/>
        <w:spacing w:line="276" w:lineRule="auto"/>
        <w:ind w:firstLine="709"/>
        <w:jc w:val="both"/>
        <w:rPr>
          <w:rFonts w:ascii="Times New Roman" w:hAnsi="Times New Roman"/>
          <w:sz w:val="28"/>
          <w:szCs w:val="28"/>
        </w:rPr>
      </w:pPr>
      <w:bookmarkStart w:id="108" w:name="_Hlk138538001"/>
      <w:r w:rsidRPr="00A61313">
        <w:rPr>
          <w:rFonts w:ascii="Times New Roman" w:hAnsi="Times New Roman"/>
          <w:b/>
          <w:bCs/>
          <w:sz w:val="28"/>
          <w:szCs w:val="28"/>
        </w:rPr>
        <w:t>Формирование универсальных учебных познавательных действий включает базовые логические действия</w:t>
      </w:r>
      <w:r w:rsidRPr="00A61313">
        <w:rPr>
          <w:rFonts w:ascii="Times New Roman" w:hAnsi="Times New Roman"/>
          <w:sz w:val="28"/>
          <w:szCs w:val="28"/>
        </w:rPr>
        <w:t>:</w:t>
      </w:r>
    </w:p>
    <w:bookmarkEnd w:id="108"/>
    <w:p w14:paraId="17265B40" w14:textId="77777777" w:rsidR="00F415C0" w:rsidRPr="00A61313" w:rsidRDefault="00F415C0" w:rsidP="00D92FB8">
      <w:pPr>
        <w:pStyle w:val="aa"/>
        <w:numPr>
          <w:ilvl w:val="0"/>
          <w:numId w:val="46"/>
        </w:numPr>
        <w:spacing w:line="276" w:lineRule="auto"/>
        <w:ind w:left="0" w:firstLine="709"/>
        <w:jc w:val="both"/>
        <w:rPr>
          <w:rFonts w:ascii="Times New Roman" w:hAnsi="Times New Roman"/>
          <w:sz w:val="28"/>
          <w:szCs w:val="28"/>
        </w:rPr>
      </w:pPr>
      <w:r w:rsidRPr="00A61313">
        <w:rPr>
          <w:rFonts w:ascii="Times New Roman" w:hAnsi="Times New Roman"/>
          <w:sz w:val="28"/>
          <w:szCs w:val="28"/>
        </w:rPr>
        <w:t>характеризовать, опираясь на социально-гуманитарные знания, российские духовно-нравственные ценности, раскрывать их взаимосвязь, историческую обусловленность, актуальность в современных условиях;</w:t>
      </w:r>
    </w:p>
    <w:p w14:paraId="358759BA" w14:textId="77777777" w:rsidR="00F415C0" w:rsidRPr="00A61313" w:rsidRDefault="00F415C0" w:rsidP="00D92FB8">
      <w:pPr>
        <w:pStyle w:val="aa"/>
        <w:numPr>
          <w:ilvl w:val="0"/>
          <w:numId w:val="46"/>
        </w:numPr>
        <w:spacing w:line="276" w:lineRule="auto"/>
        <w:ind w:left="0" w:firstLine="709"/>
        <w:jc w:val="both"/>
        <w:rPr>
          <w:rFonts w:ascii="Times New Roman" w:hAnsi="Times New Roman"/>
          <w:sz w:val="28"/>
          <w:szCs w:val="28"/>
        </w:rPr>
      </w:pPr>
      <w:r w:rsidRPr="00A61313">
        <w:rPr>
          <w:rFonts w:ascii="Times New Roman" w:hAnsi="Times New Roman"/>
          <w:sz w:val="28"/>
          <w:szCs w:val="28"/>
        </w:rPr>
        <w:lastRenderedPageBreak/>
        <w:t>самостоятельно формулировать социальные проблемы, рассматривать их всесторонне на основе знаний об обществе как целостной развивающейся системе в единстве и взаимодействии основных сфер и социальных институтов;</w:t>
      </w:r>
    </w:p>
    <w:p w14:paraId="248A063F" w14:textId="77777777" w:rsidR="00F415C0" w:rsidRPr="00A61313" w:rsidRDefault="00F415C0" w:rsidP="00D92FB8">
      <w:pPr>
        <w:pStyle w:val="aa"/>
        <w:numPr>
          <w:ilvl w:val="0"/>
          <w:numId w:val="46"/>
        </w:numPr>
        <w:spacing w:line="276" w:lineRule="auto"/>
        <w:ind w:left="0" w:firstLine="709"/>
        <w:jc w:val="both"/>
        <w:rPr>
          <w:rFonts w:ascii="Times New Roman" w:hAnsi="Times New Roman"/>
          <w:sz w:val="28"/>
          <w:szCs w:val="28"/>
        </w:rPr>
      </w:pPr>
      <w:r w:rsidRPr="00A61313">
        <w:rPr>
          <w:rFonts w:ascii="Times New Roman" w:hAnsi="Times New Roman"/>
          <w:sz w:val="28"/>
          <w:szCs w:val="28"/>
        </w:rPr>
        <w:t>устанавливать существенные признак или основания для классификации и типологизации социальных явлений прошлого и современности; группировать, систематизировать исторические факты по самостоятельно определяемому признаку, например, по хронологии, принадлежности к историческим процессам, типологическим основаниям, проводить классификацию стран по особенностям географического положения, формам правления и типам государственного устройства;</w:t>
      </w:r>
    </w:p>
    <w:p w14:paraId="5E1E51E9" w14:textId="77777777" w:rsidR="00F415C0" w:rsidRPr="00A61313" w:rsidRDefault="00F415C0" w:rsidP="00D92FB8">
      <w:pPr>
        <w:pStyle w:val="aa"/>
        <w:numPr>
          <w:ilvl w:val="0"/>
          <w:numId w:val="46"/>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выявлять причинно-следственные, функциональные, иерархические и другие связи подсистем и элементов общества, например, мышления и деятельности, экономической деятельности и проблем устойчивого развития, макроэкономических показателей и качества жизни, изменениями содержания парниковых газов в атмосфере и наблюдаемыми климатическими изменениями;</w:t>
      </w:r>
    </w:p>
    <w:p w14:paraId="4C394C3C" w14:textId="77777777" w:rsidR="00F415C0" w:rsidRPr="00A61313" w:rsidRDefault="00F415C0" w:rsidP="00D92FB8">
      <w:pPr>
        <w:pStyle w:val="aa"/>
        <w:numPr>
          <w:ilvl w:val="0"/>
          <w:numId w:val="46"/>
        </w:numPr>
        <w:spacing w:line="276" w:lineRule="auto"/>
        <w:ind w:left="0" w:firstLine="709"/>
        <w:jc w:val="both"/>
        <w:rPr>
          <w:rFonts w:ascii="Times New Roman" w:hAnsi="Times New Roman"/>
          <w:sz w:val="28"/>
          <w:szCs w:val="28"/>
        </w:rPr>
      </w:pPr>
      <w:r w:rsidRPr="00A61313">
        <w:rPr>
          <w:rFonts w:ascii="Times New Roman" w:hAnsi="Times New Roman"/>
          <w:sz w:val="28"/>
          <w:szCs w:val="28"/>
        </w:rPr>
        <w:t>оценивать с опорой на полученные социально-гуманитарные знания, социальные явления и события, их роль и последствия, например, значение географических факторов, определяющих остроту глобальных проблем, прогнозы развития человечества, значение импортозамещения для экономики нашей страны;</w:t>
      </w:r>
    </w:p>
    <w:p w14:paraId="4D2E658D" w14:textId="77777777" w:rsidR="00F415C0" w:rsidRPr="00A61313" w:rsidRDefault="00F415C0" w:rsidP="00D92FB8">
      <w:pPr>
        <w:pStyle w:val="aa"/>
        <w:numPr>
          <w:ilvl w:val="0"/>
          <w:numId w:val="46"/>
        </w:numPr>
        <w:spacing w:line="276" w:lineRule="auto"/>
        <w:ind w:left="0" w:firstLine="709"/>
        <w:jc w:val="both"/>
        <w:rPr>
          <w:rFonts w:ascii="Times New Roman" w:hAnsi="Times New Roman"/>
          <w:sz w:val="28"/>
          <w:szCs w:val="28"/>
        </w:rPr>
      </w:pPr>
      <w:r w:rsidRPr="00A61313">
        <w:rPr>
          <w:rFonts w:ascii="Times New Roman" w:hAnsi="Times New Roman"/>
          <w:sz w:val="28"/>
          <w:szCs w:val="28"/>
        </w:rPr>
        <w:t>вносить коррективы в деятельность, оценивать соответствие результатов целям, оценивать риски последствий деятельности, например, связанные с попытками фальсификации исторических фактов, отражающих важнейшие события истории России.</w:t>
      </w:r>
    </w:p>
    <w:p w14:paraId="07FA9E34" w14:textId="77777777" w:rsidR="00F415C0" w:rsidRPr="00C606B2" w:rsidRDefault="00F415C0" w:rsidP="00C606B2">
      <w:pPr>
        <w:pStyle w:val="aa"/>
        <w:spacing w:line="276" w:lineRule="auto"/>
        <w:ind w:firstLine="709"/>
        <w:jc w:val="both"/>
        <w:rPr>
          <w:rFonts w:ascii="Times New Roman" w:hAnsi="Times New Roman"/>
          <w:sz w:val="28"/>
          <w:szCs w:val="28"/>
        </w:rPr>
      </w:pPr>
      <w:bookmarkStart w:id="109" w:name="_Hlk138537599"/>
      <w:bookmarkStart w:id="110" w:name="_Hlk138538017"/>
      <w:r w:rsidRPr="00C606B2">
        <w:rPr>
          <w:rFonts w:ascii="Times New Roman" w:hAnsi="Times New Roman"/>
          <w:b/>
          <w:bCs/>
          <w:sz w:val="28"/>
          <w:szCs w:val="28"/>
        </w:rPr>
        <w:t>Формирование универсальных учебных познавательных действий включает базовые исследовательские действия</w:t>
      </w:r>
      <w:bookmarkEnd w:id="109"/>
      <w:r w:rsidRPr="00C606B2">
        <w:rPr>
          <w:rFonts w:ascii="Times New Roman" w:hAnsi="Times New Roman"/>
          <w:sz w:val="28"/>
          <w:szCs w:val="28"/>
        </w:rPr>
        <w:t>:</w:t>
      </w:r>
    </w:p>
    <w:bookmarkEnd w:id="110"/>
    <w:p w14:paraId="3493EB69" w14:textId="77777777" w:rsidR="00F415C0" w:rsidRPr="00C606B2" w:rsidRDefault="00F415C0" w:rsidP="00D92FB8">
      <w:pPr>
        <w:pStyle w:val="aa"/>
        <w:numPr>
          <w:ilvl w:val="0"/>
          <w:numId w:val="47"/>
        </w:numPr>
        <w:spacing w:line="276" w:lineRule="auto"/>
        <w:ind w:left="0" w:firstLine="709"/>
        <w:jc w:val="both"/>
        <w:rPr>
          <w:rFonts w:ascii="Times New Roman" w:hAnsi="Times New Roman"/>
          <w:sz w:val="28"/>
          <w:szCs w:val="28"/>
        </w:rPr>
      </w:pPr>
      <w:r w:rsidRPr="00C606B2">
        <w:rPr>
          <w:rFonts w:ascii="Times New Roman" w:hAnsi="Times New Roman"/>
          <w:sz w:val="28"/>
          <w:szCs w:val="28"/>
        </w:rPr>
        <w:t>владеть навыками учебно-исследовательской и проектной деятельности для формулирования и обоснования собственной точки зрения (версии, оценки) с опорой на фактический материал, в том числе используя источники социальной информации разных типов; представлять ее результаты в виде завершенных проектов, презентаций, творческих работ социальной и междисциплинарной направленности;</w:t>
      </w:r>
    </w:p>
    <w:p w14:paraId="29BAEFAA" w14:textId="77777777" w:rsidR="00F415C0" w:rsidRPr="00C606B2" w:rsidRDefault="00F415C0" w:rsidP="00D92FB8">
      <w:pPr>
        <w:pStyle w:val="aa"/>
        <w:numPr>
          <w:ilvl w:val="0"/>
          <w:numId w:val="47"/>
        </w:numPr>
        <w:spacing w:line="276" w:lineRule="auto"/>
        <w:ind w:left="0" w:firstLine="709"/>
        <w:jc w:val="both"/>
        <w:rPr>
          <w:rFonts w:ascii="Times New Roman" w:hAnsi="Times New Roman"/>
          <w:sz w:val="28"/>
          <w:szCs w:val="28"/>
        </w:rPr>
      </w:pPr>
      <w:r w:rsidRPr="00C606B2">
        <w:rPr>
          <w:rFonts w:ascii="Times New Roman" w:hAnsi="Times New Roman"/>
          <w:sz w:val="28"/>
          <w:szCs w:val="28"/>
        </w:rPr>
        <w:t>анализировать полученные в ходе решения задачи результаты для описания (реконструкции) в устной и письменной форме исторических событий, явлений, процессов истории родного края, истории России и всемирной истории;</w:t>
      </w:r>
    </w:p>
    <w:p w14:paraId="03892268" w14:textId="77777777" w:rsidR="00F415C0" w:rsidRPr="00C606B2" w:rsidRDefault="00F415C0" w:rsidP="00D92FB8">
      <w:pPr>
        <w:pStyle w:val="aa"/>
        <w:numPr>
          <w:ilvl w:val="0"/>
          <w:numId w:val="47"/>
        </w:numPr>
        <w:spacing w:line="276" w:lineRule="auto"/>
        <w:ind w:left="0" w:firstLine="709"/>
        <w:jc w:val="both"/>
        <w:rPr>
          <w:rFonts w:ascii="Times New Roman" w:hAnsi="Times New Roman"/>
          <w:sz w:val="28"/>
          <w:szCs w:val="28"/>
        </w:rPr>
      </w:pPr>
      <w:r w:rsidRPr="00C606B2">
        <w:rPr>
          <w:rFonts w:ascii="Times New Roman" w:hAnsi="Times New Roman"/>
          <w:sz w:val="28"/>
          <w:szCs w:val="28"/>
        </w:rPr>
        <w:t>формулировать аргументы для подтверждения/опровержения собственной или предложенной точки зрения по дискуссионной проблеме из истории России и всемирной истории и сравнивать предложенную аргументацию, выбирать наиболее аргументированную позицию;</w:t>
      </w:r>
    </w:p>
    <w:p w14:paraId="3EF9947F" w14:textId="77777777" w:rsidR="00F415C0" w:rsidRPr="00C606B2" w:rsidRDefault="00F415C0" w:rsidP="00D92FB8">
      <w:pPr>
        <w:pStyle w:val="aa"/>
        <w:numPr>
          <w:ilvl w:val="0"/>
          <w:numId w:val="47"/>
        </w:numPr>
        <w:spacing w:line="276" w:lineRule="auto"/>
        <w:ind w:left="0" w:firstLine="709"/>
        <w:jc w:val="both"/>
        <w:rPr>
          <w:rFonts w:ascii="Times New Roman" w:hAnsi="Times New Roman"/>
          <w:sz w:val="28"/>
          <w:szCs w:val="28"/>
        </w:rPr>
      </w:pPr>
      <w:r w:rsidRPr="00C606B2">
        <w:rPr>
          <w:rFonts w:ascii="Times New Roman" w:hAnsi="Times New Roman"/>
          <w:sz w:val="28"/>
          <w:szCs w:val="28"/>
        </w:rPr>
        <w:t xml:space="preserve">актуализировать познавательную задачу, выдвигать гипотезу ее решения, находить аргументы для доказательства своих утверждений, задавать </w:t>
      </w:r>
      <w:r w:rsidRPr="00C606B2">
        <w:rPr>
          <w:rFonts w:ascii="Times New Roman" w:hAnsi="Times New Roman"/>
          <w:sz w:val="28"/>
          <w:szCs w:val="28"/>
        </w:rPr>
        <w:lastRenderedPageBreak/>
        <w:t>параметры и критерии решения; самостоятельно составлять алгоритм решения географических задач и выбирать способ их решения с учетом имеющихся ресурсов и собственных возможностей, аргументировать предлагаемые варианты решений при выполнении практических работ;</w:t>
      </w:r>
    </w:p>
    <w:p w14:paraId="07C2A621" w14:textId="77777777" w:rsidR="00F415C0" w:rsidRPr="00C606B2" w:rsidRDefault="00F415C0" w:rsidP="00D92FB8">
      <w:pPr>
        <w:pStyle w:val="aa"/>
        <w:numPr>
          <w:ilvl w:val="0"/>
          <w:numId w:val="47"/>
        </w:numPr>
        <w:spacing w:line="276" w:lineRule="auto"/>
        <w:ind w:left="0" w:firstLine="709"/>
        <w:jc w:val="both"/>
        <w:rPr>
          <w:rFonts w:ascii="Times New Roman" w:hAnsi="Times New Roman"/>
          <w:sz w:val="28"/>
          <w:szCs w:val="28"/>
        </w:rPr>
      </w:pPr>
      <w:r w:rsidRPr="00C606B2">
        <w:rPr>
          <w:rFonts w:ascii="Times New Roman" w:hAnsi="Times New Roman"/>
          <w:sz w:val="28"/>
          <w:szCs w:val="28"/>
        </w:rPr>
        <w:t>проявлять способность и готовность к самостоятельному поиску методов решения практических задач, применению различных методов изучения социальных явлений и процессов в социальных науках,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 метод моделирования и сравнительно-исторический метод; владеть элементами научной методологии социального познания.</w:t>
      </w:r>
    </w:p>
    <w:p w14:paraId="516BF93C" w14:textId="77777777" w:rsidR="00F415C0" w:rsidRPr="00C606B2" w:rsidRDefault="00F415C0" w:rsidP="00C606B2">
      <w:pPr>
        <w:pStyle w:val="aa"/>
        <w:spacing w:line="276" w:lineRule="auto"/>
        <w:ind w:firstLine="709"/>
        <w:jc w:val="both"/>
        <w:rPr>
          <w:rFonts w:ascii="Times New Roman" w:hAnsi="Times New Roman"/>
          <w:b/>
          <w:bCs/>
          <w:sz w:val="28"/>
          <w:szCs w:val="28"/>
        </w:rPr>
      </w:pPr>
      <w:bookmarkStart w:id="111" w:name="_Hlk138537625"/>
      <w:r w:rsidRPr="00C606B2">
        <w:rPr>
          <w:rFonts w:ascii="Times New Roman" w:hAnsi="Times New Roman"/>
          <w:b/>
          <w:bCs/>
          <w:sz w:val="28"/>
          <w:szCs w:val="28"/>
        </w:rPr>
        <w:t>Формирование универсальных учебных познавательных действий включает работу с информацией:</w:t>
      </w:r>
    </w:p>
    <w:bookmarkEnd w:id="111"/>
    <w:p w14:paraId="364543F2" w14:textId="77777777" w:rsidR="00F415C0" w:rsidRPr="00C606B2" w:rsidRDefault="00F415C0" w:rsidP="00D92FB8">
      <w:pPr>
        <w:pStyle w:val="aa"/>
        <w:numPr>
          <w:ilvl w:val="0"/>
          <w:numId w:val="48"/>
        </w:numPr>
        <w:spacing w:line="276" w:lineRule="auto"/>
        <w:ind w:left="0" w:firstLine="709"/>
        <w:jc w:val="both"/>
        <w:rPr>
          <w:rFonts w:ascii="Times New Roman" w:hAnsi="Times New Roman"/>
          <w:sz w:val="28"/>
          <w:szCs w:val="28"/>
        </w:rPr>
      </w:pPr>
      <w:r w:rsidRPr="00C606B2">
        <w:rPr>
          <w:rFonts w:ascii="Times New Roman" w:hAnsi="Times New Roman"/>
          <w:sz w:val="28"/>
          <w:szCs w:val="28"/>
        </w:rPr>
        <w:t>владеть навыками получения социальной информации из источников разных типов и различать в ней события, явления, процессы; факты и мнения, описания и объяснения, гипотезы и теории, обобщать историческую информацию по истории России и зарубежных стран;</w:t>
      </w:r>
    </w:p>
    <w:p w14:paraId="1A4C69E4" w14:textId="77777777" w:rsidR="00F415C0" w:rsidRPr="00C606B2" w:rsidRDefault="00F415C0" w:rsidP="00D92FB8">
      <w:pPr>
        <w:pStyle w:val="aa"/>
        <w:numPr>
          <w:ilvl w:val="0"/>
          <w:numId w:val="48"/>
        </w:numPr>
        <w:spacing w:line="276" w:lineRule="auto"/>
        <w:ind w:left="0" w:firstLine="709"/>
        <w:jc w:val="both"/>
        <w:rPr>
          <w:rFonts w:ascii="Times New Roman" w:hAnsi="Times New Roman"/>
          <w:sz w:val="28"/>
          <w:szCs w:val="28"/>
        </w:rPr>
      </w:pPr>
      <w:r w:rsidRPr="00C606B2">
        <w:rPr>
          <w:rFonts w:ascii="Times New Roman" w:hAnsi="Times New Roman"/>
          <w:sz w:val="28"/>
          <w:szCs w:val="28"/>
        </w:rPr>
        <w:t>извлекать социальную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осуществлять анализ, систематизацию и интерпретацию информации различных видов и форм представления;</w:t>
      </w:r>
    </w:p>
    <w:p w14:paraId="0087148B" w14:textId="77777777" w:rsidR="00F415C0" w:rsidRPr="00C606B2" w:rsidRDefault="00F415C0" w:rsidP="00D92FB8">
      <w:pPr>
        <w:pStyle w:val="aa"/>
        <w:numPr>
          <w:ilvl w:val="0"/>
          <w:numId w:val="48"/>
        </w:numPr>
        <w:spacing w:line="276" w:lineRule="auto"/>
        <w:ind w:left="0" w:firstLine="709"/>
        <w:jc w:val="both"/>
        <w:rPr>
          <w:rFonts w:ascii="Times New Roman" w:hAnsi="Times New Roman"/>
          <w:sz w:val="28"/>
          <w:szCs w:val="28"/>
        </w:rPr>
      </w:pPr>
      <w:r w:rsidRPr="00C606B2">
        <w:rPr>
          <w:rFonts w:ascii="Times New Roman" w:hAnsi="Times New Roman"/>
          <w:sz w:val="28"/>
          <w:szCs w:val="28"/>
        </w:rPr>
        <w:t>использовать средства информационных и коммуникационных технологий для анализа социальной информации о социальном и политическом развитии российского общества, направлениях государственной политики в Российской Федерации, правовом регулировании общественных процессов в Российской Федерации, полученной из источников разного типа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92BBB43" w14:textId="77777777" w:rsidR="00F415C0" w:rsidRPr="00C606B2" w:rsidRDefault="00F415C0" w:rsidP="00D92FB8">
      <w:pPr>
        <w:pStyle w:val="aa"/>
        <w:numPr>
          <w:ilvl w:val="0"/>
          <w:numId w:val="48"/>
        </w:numPr>
        <w:spacing w:line="276" w:lineRule="auto"/>
        <w:ind w:left="0" w:firstLine="709"/>
        <w:jc w:val="both"/>
        <w:rPr>
          <w:rFonts w:ascii="Times New Roman" w:hAnsi="Times New Roman"/>
          <w:sz w:val="28"/>
          <w:szCs w:val="28"/>
        </w:rPr>
      </w:pPr>
      <w:r w:rsidRPr="00C606B2">
        <w:rPr>
          <w:rFonts w:ascii="Times New Roman" w:hAnsi="Times New Roman"/>
          <w:sz w:val="28"/>
          <w:szCs w:val="28"/>
        </w:rPr>
        <w:t>оценивать достоверность, легитимность информации на основе различения видов письменных исторических источников по истории России и всемирной истории, выявления позиции автора документа и участников событий, основной мысли, основной и дополнительной информации, достоверности содержания.</w:t>
      </w:r>
    </w:p>
    <w:p w14:paraId="7DBBDDF7" w14:textId="77777777" w:rsidR="00F415C0" w:rsidRPr="00C606B2" w:rsidRDefault="00F415C0" w:rsidP="00C606B2">
      <w:pPr>
        <w:pStyle w:val="aa"/>
        <w:spacing w:line="276" w:lineRule="auto"/>
        <w:ind w:firstLine="709"/>
        <w:jc w:val="both"/>
        <w:rPr>
          <w:rFonts w:ascii="Times New Roman" w:hAnsi="Times New Roman"/>
          <w:b/>
          <w:bCs/>
          <w:sz w:val="28"/>
          <w:szCs w:val="28"/>
        </w:rPr>
      </w:pPr>
      <w:bookmarkStart w:id="112" w:name="_Hlk138537651"/>
      <w:r w:rsidRPr="00C606B2">
        <w:rPr>
          <w:rFonts w:ascii="Times New Roman" w:hAnsi="Times New Roman"/>
          <w:b/>
          <w:bCs/>
          <w:sz w:val="28"/>
          <w:szCs w:val="28"/>
        </w:rPr>
        <w:t>Формирование универсальных учебных коммуникативных действий включает умения:</w:t>
      </w:r>
    </w:p>
    <w:bookmarkEnd w:id="112"/>
    <w:p w14:paraId="2B3F563A" w14:textId="77777777" w:rsidR="00F415C0" w:rsidRPr="00C606B2" w:rsidRDefault="00F415C0" w:rsidP="00D92FB8">
      <w:pPr>
        <w:pStyle w:val="aa"/>
        <w:numPr>
          <w:ilvl w:val="0"/>
          <w:numId w:val="49"/>
        </w:numPr>
        <w:spacing w:line="276" w:lineRule="auto"/>
        <w:ind w:left="0" w:firstLine="709"/>
        <w:jc w:val="both"/>
        <w:rPr>
          <w:rFonts w:ascii="Times New Roman" w:hAnsi="Times New Roman"/>
          <w:sz w:val="28"/>
          <w:szCs w:val="28"/>
        </w:rPr>
      </w:pPr>
      <w:r w:rsidRPr="00C606B2">
        <w:rPr>
          <w:rFonts w:ascii="Times New Roman" w:hAnsi="Times New Roman"/>
          <w:sz w:val="28"/>
          <w:szCs w:val="28"/>
        </w:rPr>
        <w:t>владеть различными способами общения и взаимодействия с учетом понимания особенностей политического, социально-экономического и историко-</w:t>
      </w:r>
      <w:r w:rsidRPr="00C606B2">
        <w:rPr>
          <w:rFonts w:ascii="Times New Roman" w:hAnsi="Times New Roman"/>
          <w:sz w:val="28"/>
          <w:szCs w:val="28"/>
        </w:rPr>
        <w:lastRenderedPageBreak/>
        <w:t>культурного развития России как многонационального государства, знакомство с культурой, традициями и обычаями народов России;</w:t>
      </w:r>
    </w:p>
    <w:p w14:paraId="37DBAE89" w14:textId="77777777" w:rsidR="00F415C0" w:rsidRPr="00C606B2" w:rsidRDefault="00F415C0" w:rsidP="00D92FB8">
      <w:pPr>
        <w:pStyle w:val="aa"/>
        <w:numPr>
          <w:ilvl w:val="0"/>
          <w:numId w:val="49"/>
        </w:numPr>
        <w:spacing w:line="276" w:lineRule="auto"/>
        <w:ind w:left="0" w:firstLine="709"/>
        <w:jc w:val="both"/>
        <w:rPr>
          <w:rFonts w:ascii="Times New Roman" w:hAnsi="Times New Roman"/>
          <w:sz w:val="28"/>
          <w:szCs w:val="28"/>
        </w:rPr>
      </w:pPr>
      <w:r w:rsidRPr="00C606B2">
        <w:rPr>
          <w:rFonts w:ascii="Times New Roman" w:hAnsi="Times New Roman"/>
          <w:sz w:val="28"/>
          <w:szCs w:val="28"/>
        </w:rPr>
        <w:t>выбирать тематику и методы совместных действий с учетом возможностей каждого члена коллектива при участии в диалогическом и полилогическом общении по вопросам развития общества в прошлом и сегодня;</w:t>
      </w:r>
    </w:p>
    <w:p w14:paraId="01C391D8" w14:textId="77777777" w:rsidR="00F415C0" w:rsidRPr="00C606B2" w:rsidRDefault="00F415C0" w:rsidP="00D92FB8">
      <w:pPr>
        <w:pStyle w:val="aa"/>
        <w:numPr>
          <w:ilvl w:val="0"/>
          <w:numId w:val="49"/>
        </w:numPr>
        <w:spacing w:line="276" w:lineRule="auto"/>
        <w:ind w:left="0" w:firstLine="709"/>
        <w:jc w:val="both"/>
        <w:rPr>
          <w:rFonts w:ascii="Times New Roman" w:hAnsi="Times New Roman"/>
          <w:sz w:val="28"/>
          <w:szCs w:val="28"/>
        </w:rPr>
      </w:pPr>
      <w:r w:rsidRPr="00C606B2">
        <w:rPr>
          <w:rFonts w:ascii="Times New Roman" w:hAnsi="Times New Roman"/>
          <w:sz w:val="28"/>
          <w:szCs w:val="28"/>
        </w:rPr>
        <w:t>ориентироваться в направлениях профессиональной деятельности, связанных с социально-гуманитарной подготовкой.</w:t>
      </w:r>
    </w:p>
    <w:p w14:paraId="46BEB74D" w14:textId="77777777" w:rsidR="00F415C0" w:rsidRPr="00C606B2" w:rsidRDefault="00F415C0" w:rsidP="00C606B2">
      <w:pPr>
        <w:pStyle w:val="aa"/>
        <w:spacing w:line="276" w:lineRule="auto"/>
        <w:ind w:firstLine="709"/>
        <w:jc w:val="both"/>
        <w:rPr>
          <w:rFonts w:ascii="Times New Roman" w:hAnsi="Times New Roman"/>
          <w:b/>
          <w:bCs/>
          <w:sz w:val="28"/>
          <w:szCs w:val="28"/>
        </w:rPr>
      </w:pPr>
      <w:bookmarkStart w:id="113" w:name="_Hlk138537678"/>
      <w:r w:rsidRPr="00C606B2">
        <w:rPr>
          <w:rFonts w:ascii="Times New Roman" w:hAnsi="Times New Roman"/>
          <w:b/>
          <w:bCs/>
          <w:sz w:val="28"/>
          <w:szCs w:val="28"/>
        </w:rPr>
        <w:t>Формирование универсальных учебных регулятивных действий включает умения:</w:t>
      </w:r>
    </w:p>
    <w:bookmarkEnd w:id="113"/>
    <w:p w14:paraId="1D8AE8C8" w14:textId="77777777" w:rsidR="00F415C0" w:rsidRPr="00C606B2" w:rsidRDefault="00F415C0" w:rsidP="00D92FB8">
      <w:pPr>
        <w:pStyle w:val="aa"/>
        <w:numPr>
          <w:ilvl w:val="0"/>
          <w:numId w:val="50"/>
        </w:numPr>
        <w:spacing w:line="276" w:lineRule="auto"/>
        <w:ind w:left="0" w:firstLine="709"/>
        <w:jc w:val="both"/>
        <w:rPr>
          <w:rFonts w:ascii="Times New Roman" w:hAnsi="Times New Roman"/>
          <w:sz w:val="28"/>
          <w:szCs w:val="28"/>
        </w:rPr>
      </w:pPr>
      <w:r w:rsidRPr="00C606B2">
        <w:rPr>
          <w:rFonts w:ascii="Times New Roman" w:hAnsi="Times New Roman"/>
          <w:sz w:val="28"/>
          <w:szCs w:val="28"/>
        </w:rPr>
        <w:t>самостоятельно осуществлять познавательную деятельность, выявлять проблемы, ставить и формулировать собственные задачи с использованием исторических примеров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p w14:paraId="75110909" w14:textId="77777777" w:rsidR="00F415C0" w:rsidRPr="00C606B2" w:rsidRDefault="00F415C0" w:rsidP="00D92FB8">
      <w:pPr>
        <w:pStyle w:val="aa"/>
        <w:numPr>
          <w:ilvl w:val="0"/>
          <w:numId w:val="50"/>
        </w:numPr>
        <w:spacing w:line="276" w:lineRule="auto"/>
        <w:ind w:left="0" w:firstLine="709"/>
        <w:jc w:val="both"/>
        <w:rPr>
          <w:rFonts w:ascii="Times New Roman" w:hAnsi="Times New Roman"/>
          <w:sz w:val="28"/>
          <w:szCs w:val="28"/>
        </w:rPr>
      </w:pPr>
      <w:r w:rsidRPr="00C606B2">
        <w:rPr>
          <w:rFonts w:ascii="Times New Roman" w:hAnsi="Times New Roman"/>
          <w:sz w:val="28"/>
          <w:szCs w:val="28"/>
        </w:rPr>
        <w:t>принимать мотивы и аргументы других людей при анализе результатов деятельности, используя социально-гуманитарные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w:t>
      </w:r>
    </w:p>
    <w:p w14:paraId="299489F1" w14:textId="77777777" w:rsidR="00466FA0" w:rsidRPr="00466FA0" w:rsidRDefault="00466FA0" w:rsidP="00466FA0">
      <w:pPr>
        <w:spacing w:after="0" w:line="276" w:lineRule="auto"/>
        <w:ind w:firstLine="709"/>
        <w:jc w:val="center"/>
        <w:rPr>
          <w:rFonts w:ascii="Times New Roman" w:eastAsia="SchoolBookSanPin" w:hAnsi="Times New Roman"/>
          <w:b/>
          <w:bCs/>
          <w:sz w:val="28"/>
          <w:szCs w:val="28"/>
        </w:rPr>
      </w:pPr>
      <w:r w:rsidRPr="00466FA0">
        <w:rPr>
          <w:rFonts w:ascii="Times New Roman" w:eastAsia="SchoolBookSanPin" w:hAnsi="Times New Roman"/>
          <w:b/>
          <w:bCs/>
          <w:sz w:val="28"/>
          <w:szCs w:val="28"/>
        </w:rPr>
        <w:t>Основы безопасности и защиты Родины</w:t>
      </w:r>
    </w:p>
    <w:p w14:paraId="427CBD24" w14:textId="77777777" w:rsidR="00466FA0" w:rsidRPr="00466FA0" w:rsidRDefault="00466FA0" w:rsidP="00466FA0">
      <w:pPr>
        <w:spacing w:after="4" w:line="276" w:lineRule="auto"/>
        <w:ind w:firstLine="567"/>
        <w:jc w:val="both"/>
        <w:rPr>
          <w:rFonts w:ascii="Times New Roman" w:hAnsi="Times New Roman"/>
          <w:sz w:val="28"/>
          <w:szCs w:val="28"/>
        </w:rPr>
      </w:pPr>
      <w:r w:rsidRPr="00466FA0">
        <w:rPr>
          <w:rFonts w:ascii="Times New Roman" w:hAnsi="Times New Roman"/>
          <w:sz w:val="28"/>
          <w:szCs w:val="28"/>
        </w:rPr>
        <w:t xml:space="preserve">В результате изучения ОБЗР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4670D8B5" w14:textId="77777777" w:rsidR="00466FA0" w:rsidRPr="00466FA0" w:rsidRDefault="00466FA0" w:rsidP="00466FA0">
      <w:pPr>
        <w:spacing w:after="104" w:line="276" w:lineRule="auto"/>
        <w:ind w:firstLine="567"/>
        <w:jc w:val="both"/>
        <w:rPr>
          <w:rFonts w:ascii="Times New Roman" w:hAnsi="Times New Roman"/>
          <w:sz w:val="28"/>
          <w:szCs w:val="28"/>
        </w:rPr>
      </w:pPr>
      <w:r w:rsidRPr="00466FA0">
        <w:rPr>
          <w:rFonts w:ascii="Times New Roman" w:hAnsi="Times New Roman"/>
          <w:b/>
          <w:sz w:val="28"/>
          <w:szCs w:val="28"/>
        </w:rPr>
        <w:t xml:space="preserve"> Познавательные универсальные учебные действия </w:t>
      </w:r>
    </w:p>
    <w:p w14:paraId="72366E4B" w14:textId="77777777" w:rsidR="00466FA0" w:rsidRPr="00466FA0" w:rsidRDefault="00466FA0" w:rsidP="00466FA0">
      <w:pPr>
        <w:spacing w:after="0" w:line="276" w:lineRule="auto"/>
        <w:ind w:firstLine="567"/>
        <w:jc w:val="both"/>
        <w:rPr>
          <w:rFonts w:ascii="Times New Roman" w:hAnsi="Times New Roman"/>
          <w:sz w:val="28"/>
          <w:szCs w:val="28"/>
        </w:rPr>
      </w:pPr>
      <w:r w:rsidRPr="00466FA0">
        <w:rPr>
          <w:rFonts w:ascii="Times New Roman" w:hAnsi="Times New Roman"/>
          <w:b/>
          <w:sz w:val="28"/>
          <w:szCs w:val="28"/>
        </w:rPr>
        <w:t xml:space="preserve">Базовые логические действия: </w:t>
      </w:r>
    </w:p>
    <w:p w14:paraId="2D322B95" w14:textId="77777777" w:rsidR="00466FA0" w:rsidRPr="00466FA0" w:rsidRDefault="00466FA0" w:rsidP="00142660">
      <w:pPr>
        <w:pStyle w:val="ad"/>
        <w:numPr>
          <w:ilvl w:val="0"/>
          <w:numId w:val="129"/>
        </w:numPr>
        <w:spacing w:after="0" w:line="276" w:lineRule="auto"/>
        <w:jc w:val="both"/>
        <w:rPr>
          <w:rFonts w:ascii="Times New Roman" w:hAnsi="Times New Roman"/>
          <w:sz w:val="28"/>
          <w:szCs w:val="28"/>
        </w:rPr>
      </w:pPr>
      <w:r w:rsidRPr="00466FA0">
        <w:rPr>
          <w:rFonts w:ascii="Times New Roman" w:hAnsi="Times New Roman"/>
          <w:sz w:val="28"/>
          <w:szCs w:val="28"/>
        </w:rPr>
        <w:t>самостоятельно определять актуальные проблемные вопросы безопасности личности, общества и государства, обосновывать их приоритет и всесторонне анализировать, разрабатывать алгоритмы их возможного решения в различных ситуациях;</w:t>
      </w:r>
    </w:p>
    <w:p w14:paraId="78BEC22D" w14:textId="77777777" w:rsidR="00466FA0" w:rsidRPr="00466FA0" w:rsidRDefault="00466FA0" w:rsidP="00142660">
      <w:pPr>
        <w:pStyle w:val="ad"/>
        <w:numPr>
          <w:ilvl w:val="0"/>
          <w:numId w:val="129"/>
        </w:numPr>
        <w:spacing w:after="0" w:line="276" w:lineRule="auto"/>
        <w:jc w:val="both"/>
        <w:rPr>
          <w:rFonts w:ascii="Times New Roman" w:hAnsi="Times New Roman"/>
          <w:sz w:val="28"/>
          <w:szCs w:val="28"/>
        </w:rPr>
      </w:pPr>
      <w:r w:rsidRPr="00466FA0">
        <w:rPr>
          <w:rFonts w:ascii="Times New Roman" w:hAnsi="Times New Roman"/>
          <w:sz w:val="28"/>
          <w:szCs w:val="28"/>
        </w:rPr>
        <w:t xml:space="preserve"> устанавливать существенный признак или основания для обобщения, сравнения и классификации событий и явлений в области безопасности жизнедеятельности, выявлять их закономерности и противоречия; определять цели действий применительно к заданной (смоделированной) ситуации, выбирать способы их достижения с учетом самостоятельно выделенных критериев в парадигме безопасной жизнедеятельности, оценивать риски возможных последствий для реализации риск-ориентированного поведения; </w:t>
      </w:r>
    </w:p>
    <w:p w14:paraId="492C2A63" w14:textId="77777777" w:rsidR="00466FA0" w:rsidRPr="00466FA0" w:rsidRDefault="00466FA0" w:rsidP="00142660">
      <w:pPr>
        <w:pStyle w:val="ad"/>
        <w:numPr>
          <w:ilvl w:val="0"/>
          <w:numId w:val="129"/>
        </w:numPr>
        <w:spacing w:after="0" w:line="276" w:lineRule="auto"/>
        <w:jc w:val="both"/>
        <w:rPr>
          <w:rFonts w:ascii="Times New Roman" w:hAnsi="Times New Roman"/>
          <w:sz w:val="28"/>
          <w:szCs w:val="28"/>
        </w:rPr>
      </w:pPr>
      <w:r w:rsidRPr="00466FA0">
        <w:rPr>
          <w:rFonts w:ascii="Times New Roman" w:hAnsi="Times New Roman"/>
          <w:sz w:val="28"/>
          <w:szCs w:val="28"/>
        </w:rPr>
        <w:t xml:space="preserve">моделировать объекты (события, явления) в области безопасности личности, общества и государства, анализировать их различные </w:t>
      </w:r>
      <w:r w:rsidRPr="00466FA0">
        <w:rPr>
          <w:rFonts w:ascii="Times New Roman" w:hAnsi="Times New Roman"/>
          <w:sz w:val="28"/>
          <w:szCs w:val="28"/>
        </w:rPr>
        <w:lastRenderedPageBreak/>
        <w:t xml:space="preserve">состояния для решения познавательных задач, переносить приобретенные знания в повседневную жизнь; </w:t>
      </w:r>
    </w:p>
    <w:p w14:paraId="3E63037D" w14:textId="77777777" w:rsidR="00466FA0" w:rsidRPr="00466FA0" w:rsidRDefault="00466FA0" w:rsidP="00142660">
      <w:pPr>
        <w:pStyle w:val="ad"/>
        <w:numPr>
          <w:ilvl w:val="0"/>
          <w:numId w:val="129"/>
        </w:numPr>
        <w:spacing w:after="0" w:line="276" w:lineRule="auto"/>
        <w:jc w:val="both"/>
        <w:rPr>
          <w:rFonts w:ascii="Times New Roman" w:hAnsi="Times New Roman"/>
          <w:sz w:val="28"/>
          <w:szCs w:val="28"/>
        </w:rPr>
      </w:pPr>
      <w:r w:rsidRPr="00466FA0">
        <w:rPr>
          <w:rFonts w:ascii="Times New Roman" w:hAnsi="Times New Roman"/>
          <w:sz w:val="28"/>
          <w:szCs w:val="28"/>
        </w:rPr>
        <w:t xml:space="preserve">планировать и осуществлять учебные действия в условиях дефицита информации, необходимой для решения стоящей задачи; развивать творческое мышление при решении ситуационных задач. </w:t>
      </w:r>
    </w:p>
    <w:p w14:paraId="77899EFC" w14:textId="77777777" w:rsidR="00466FA0" w:rsidRPr="00466FA0" w:rsidRDefault="00466FA0" w:rsidP="00466FA0">
      <w:pPr>
        <w:spacing w:after="0" w:line="276" w:lineRule="auto"/>
        <w:ind w:firstLine="567"/>
        <w:jc w:val="both"/>
        <w:rPr>
          <w:rFonts w:ascii="Times New Roman" w:hAnsi="Times New Roman"/>
          <w:sz w:val="28"/>
          <w:szCs w:val="28"/>
        </w:rPr>
      </w:pPr>
      <w:r w:rsidRPr="00466FA0">
        <w:rPr>
          <w:rFonts w:ascii="Times New Roman" w:hAnsi="Times New Roman"/>
          <w:b/>
          <w:sz w:val="28"/>
          <w:szCs w:val="28"/>
        </w:rPr>
        <w:t xml:space="preserve">Базовые исследовательские действия: </w:t>
      </w:r>
    </w:p>
    <w:p w14:paraId="75A51BCF" w14:textId="77777777" w:rsidR="00466FA0" w:rsidRPr="00466FA0" w:rsidRDefault="00466FA0" w:rsidP="00142660">
      <w:pPr>
        <w:pStyle w:val="ad"/>
        <w:numPr>
          <w:ilvl w:val="0"/>
          <w:numId w:val="130"/>
        </w:numPr>
        <w:spacing w:after="52" w:line="276" w:lineRule="auto"/>
        <w:jc w:val="both"/>
        <w:rPr>
          <w:rFonts w:ascii="Times New Roman" w:hAnsi="Times New Roman"/>
          <w:sz w:val="28"/>
          <w:szCs w:val="28"/>
        </w:rPr>
      </w:pPr>
      <w:r w:rsidRPr="00466FA0">
        <w:rPr>
          <w:rFonts w:ascii="Times New Roman" w:hAnsi="Times New Roman"/>
          <w:sz w:val="28"/>
          <w:szCs w:val="28"/>
        </w:rPr>
        <w:t xml:space="preserve">владеть научной терминологией, ключевыми понятиями и методами в области безопасности жизнедеятельности; </w:t>
      </w:r>
    </w:p>
    <w:p w14:paraId="5A28D48D" w14:textId="77777777" w:rsidR="00466FA0" w:rsidRPr="00466FA0" w:rsidRDefault="00466FA0" w:rsidP="00142660">
      <w:pPr>
        <w:pStyle w:val="ad"/>
        <w:numPr>
          <w:ilvl w:val="0"/>
          <w:numId w:val="130"/>
        </w:numPr>
        <w:spacing w:after="52" w:line="276" w:lineRule="auto"/>
        <w:jc w:val="both"/>
        <w:rPr>
          <w:rFonts w:ascii="Times New Roman" w:hAnsi="Times New Roman"/>
          <w:sz w:val="28"/>
          <w:szCs w:val="28"/>
        </w:rPr>
      </w:pPr>
      <w:r w:rsidRPr="00466FA0">
        <w:rPr>
          <w:rFonts w:ascii="Times New Roman" w:hAnsi="Times New Roman"/>
          <w:sz w:val="28"/>
          <w:szCs w:val="28"/>
        </w:rPr>
        <w:t xml:space="preserve">осуществлять различные виды деятельности по приобретению нового знания, его преобразованию и применению для решения различных учебных задач,  в том числе при разработке и защите проектных работ; </w:t>
      </w:r>
    </w:p>
    <w:p w14:paraId="6B6F04E7" w14:textId="77777777" w:rsidR="00466FA0" w:rsidRPr="00466FA0" w:rsidRDefault="00466FA0" w:rsidP="00142660">
      <w:pPr>
        <w:pStyle w:val="ad"/>
        <w:numPr>
          <w:ilvl w:val="0"/>
          <w:numId w:val="130"/>
        </w:numPr>
        <w:spacing w:after="52" w:line="276" w:lineRule="auto"/>
        <w:jc w:val="both"/>
        <w:rPr>
          <w:rFonts w:ascii="Times New Roman" w:hAnsi="Times New Roman"/>
          <w:sz w:val="28"/>
          <w:szCs w:val="28"/>
        </w:rPr>
      </w:pPr>
      <w:r w:rsidRPr="00466FA0">
        <w:rPr>
          <w:rFonts w:ascii="Times New Roman" w:hAnsi="Times New Roman"/>
          <w:sz w:val="28"/>
          <w:szCs w:val="28"/>
        </w:rPr>
        <w:t xml:space="preserve">анализировать содержание вопросов и заданий и выдвигать новые идеи, самостоятельно выбирать оптимальный способ решения задач с учетом установленных (обоснованных) критериев; </w:t>
      </w:r>
    </w:p>
    <w:p w14:paraId="1D1C1066" w14:textId="77777777" w:rsidR="00466FA0" w:rsidRPr="00466FA0" w:rsidRDefault="00466FA0" w:rsidP="00142660">
      <w:pPr>
        <w:pStyle w:val="ad"/>
        <w:numPr>
          <w:ilvl w:val="0"/>
          <w:numId w:val="130"/>
        </w:numPr>
        <w:spacing w:after="52" w:line="276" w:lineRule="auto"/>
        <w:jc w:val="both"/>
        <w:rPr>
          <w:rFonts w:ascii="Times New Roman" w:hAnsi="Times New Roman"/>
          <w:sz w:val="28"/>
          <w:szCs w:val="28"/>
        </w:rPr>
      </w:pPr>
      <w:r w:rsidRPr="00466FA0">
        <w:rPr>
          <w:rFonts w:ascii="Times New Roman" w:hAnsi="Times New Roman"/>
          <w:sz w:val="28"/>
          <w:szCs w:val="28"/>
        </w:rPr>
        <w:t xml:space="preserve">раскрывать проблемные вопросы, отражающие несоответствие между реальным (заданным) и наиболее благоприятным состоянием объекта (явления)  в повседневной жизни; </w:t>
      </w:r>
    </w:p>
    <w:p w14:paraId="58ADE3E8" w14:textId="77777777" w:rsidR="00466FA0" w:rsidRPr="00466FA0" w:rsidRDefault="00466FA0" w:rsidP="00142660">
      <w:pPr>
        <w:pStyle w:val="ad"/>
        <w:numPr>
          <w:ilvl w:val="0"/>
          <w:numId w:val="130"/>
        </w:numPr>
        <w:spacing w:after="52" w:line="276" w:lineRule="auto"/>
        <w:jc w:val="both"/>
        <w:rPr>
          <w:rFonts w:ascii="Times New Roman" w:hAnsi="Times New Roman"/>
          <w:sz w:val="28"/>
          <w:szCs w:val="28"/>
        </w:rPr>
      </w:pPr>
      <w:r w:rsidRPr="00466FA0">
        <w:rPr>
          <w:rFonts w:ascii="Times New Roman" w:hAnsi="Times New Roman"/>
          <w:sz w:val="28"/>
          <w:szCs w:val="28"/>
        </w:rPr>
        <w:t xml:space="preserve">критически оценивать полученные в ходе решения учебных задач результаты, обосновывать предложения по их корректировке в новых условиях; </w:t>
      </w:r>
    </w:p>
    <w:p w14:paraId="220D26BB" w14:textId="77777777" w:rsidR="00466FA0" w:rsidRPr="00466FA0" w:rsidRDefault="00466FA0" w:rsidP="00142660">
      <w:pPr>
        <w:pStyle w:val="ad"/>
        <w:numPr>
          <w:ilvl w:val="0"/>
          <w:numId w:val="130"/>
        </w:numPr>
        <w:spacing w:after="52" w:line="276" w:lineRule="auto"/>
        <w:jc w:val="both"/>
        <w:rPr>
          <w:rFonts w:ascii="Times New Roman" w:hAnsi="Times New Roman"/>
          <w:sz w:val="28"/>
          <w:szCs w:val="28"/>
        </w:rPr>
      </w:pPr>
      <w:r w:rsidRPr="00466FA0">
        <w:rPr>
          <w:rFonts w:ascii="Times New Roman" w:hAnsi="Times New Roman"/>
          <w:sz w:val="28"/>
          <w:szCs w:val="28"/>
        </w:rPr>
        <w:t xml:space="preserve">характеризовать приобретенные знания и навыки, оценивать возможность их реализации в реальных ситуациях; </w:t>
      </w:r>
    </w:p>
    <w:p w14:paraId="6D93998A" w14:textId="77777777" w:rsidR="00466FA0" w:rsidRPr="00466FA0" w:rsidRDefault="00466FA0" w:rsidP="00142660">
      <w:pPr>
        <w:pStyle w:val="ad"/>
        <w:numPr>
          <w:ilvl w:val="0"/>
          <w:numId w:val="130"/>
        </w:numPr>
        <w:spacing w:after="52" w:line="276" w:lineRule="auto"/>
        <w:jc w:val="both"/>
        <w:rPr>
          <w:rFonts w:ascii="Times New Roman" w:hAnsi="Times New Roman"/>
          <w:sz w:val="28"/>
          <w:szCs w:val="28"/>
        </w:rPr>
      </w:pPr>
      <w:r w:rsidRPr="00466FA0">
        <w:rPr>
          <w:rFonts w:ascii="Times New Roman" w:hAnsi="Times New Roman"/>
          <w:sz w:val="28"/>
          <w:szCs w:val="28"/>
        </w:rPr>
        <w:t xml:space="preserve">использовать знания других предметных областей для решения учебных задач в области безопасности жизнедеятельности; </w:t>
      </w:r>
    </w:p>
    <w:p w14:paraId="52763985" w14:textId="77777777" w:rsidR="00466FA0" w:rsidRPr="00466FA0" w:rsidRDefault="00466FA0" w:rsidP="00142660">
      <w:pPr>
        <w:pStyle w:val="ad"/>
        <w:numPr>
          <w:ilvl w:val="0"/>
          <w:numId w:val="130"/>
        </w:numPr>
        <w:spacing w:after="52" w:line="276" w:lineRule="auto"/>
        <w:jc w:val="both"/>
        <w:rPr>
          <w:rFonts w:ascii="Times New Roman" w:hAnsi="Times New Roman"/>
          <w:sz w:val="28"/>
          <w:szCs w:val="28"/>
        </w:rPr>
      </w:pPr>
      <w:r w:rsidRPr="00466FA0">
        <w:rPr>
          <w:rFonts w:ascii="Times New Roman" w:hAnsi="Times New Roman"/>
          <w:sz w:val="28"/>
          <w:szCs w:val="28"/>
        </w:rPr>
        <w:t xml:space="preserve">переносить приобретенные знания  и навыки в повседневную жизнь. </w:t>
      </w:r>
    </w:p>
    <w:p w14:paraId="1C897CDC" w14:textId="77777777" w:rsidR="00466FA0" w:rsidRPr="00466FA0" w:rsidRDefault="00466FA0" w:rsidP="00466FA0">
      <w:pPr>
        <w:spacing w:after="0" w:line="276" w:lineRule="auto"/>
        <w:ind w:firstLine="709"/>
        <w:jc w:val="both"/>
        <w:rPr>
          <w:rFonts w:ascii="Times New Roman" w:hAnsi="Times New Roman"/>
          <w:sz w:val="28"/>
          <w:szCs w:val="28"/>
        </w:rPr>
      </w:pPr>
      <w:r w:rsidRPr="00466FA0">
        <w:rPr>
          <w:rFonts w:ascii="Times New Roman" w:hAnsi="Times New Roman"/>
          <w:b/>
          <w:sz w:val="28"/>
          <w:szCs w:val="28"/>
        </w:rPr>
        <w:t xml:space="preserve">Работа с информацией: </w:t>
      </w:r>
    </w:p>
    <w:p w14:paraId="6187B9B8" w14:textId="77777777" w:rsidR="00466FA0" w:rsidRPr="00466FA0" w:rsidRDefault="00466FA0" w:rsidP="00142660">
      <w:pPr>
        <w:pStyle w:val="ad"/>
        <w:numPr>
          <w:ilvl w:val="0"/>
          <w:numId w:val="131"/>
        </w:numPr>
        <w:spacing w:line="276" w:lineRule="auto"/>
        <w:jc w:val="both"/>
        <w:rPr>
          <w:rFonts w:ascii="Times New Roman" w:hAnsi="Times New Roman"/>
          <w:sz w:val="28"/>
          <w:szCs w:val="28"/>
        </w:rPr>
      </w:pPr>
      <w:r w:rsidRPr="00466FA0">
        <w:rPr>
          <w:rFonts w:ascii="Times New Roman" w:hAnsi="Times New Roman"/>
          <w:sz w:val="28"/>
          <w:szCs w:val="28"/>
        </w:rPr>
        <w:t xml:space="preserve">владеть навыками самостоятельного поиска, сбора, обобщения и анализа различных видов информации из источников разных типов при обеспечении условий информационной безопасности личности; </w:t>
      </w:r>
    </w:p>
    <w:p w14:paraId="2EECB1B8" w14:textId="77777777" w:rsidR="00466FA0" w:rsidRPr="00466FA0" w:rsidRDefault="00466FA0" w:rsidP="00142660">
      <w:pPr>
        <w:pStyle w:val="ad"/>
        <w:numPr>
          <w:ilvl w:val="0"/>
          <w:numId w:val="131"/>
        </w:numPr>
        <w:spacing w:line="276" w:lineRule="auto"/>
        <w:jc w:val="both"/>
        <w:rPr>
          <w:rFonts w:ascii="Times New Roman" w:hAnsi="Times New Roman"/>
          <w:sz w:val="28"/>
          <w:szCs w:val="28"/>
        </w:rPr>
      </w:pPr>
      <w:r w:rsidRPr="00466FA0">
        <w:rPr>
          <w:rFonts w:ascii="Times New Roman" w:hAnsi="Times New Roman"/>
          <w:sz w:val="28"/>
          <w:szCs w:val="28"/>
        </w:rPr>
        <w:t xml:space="preserve">создавать информационные блоки в различных форматах с учетом характера решаемой учебной задачи; </w:t>
      </w:r>
    </w:p>
    <w:p w14:paraId="496AAC92" w14:textId="77777777" w:rsidR="00466FA0" w:rsidRPr="00466FA0" w:rsidRDefault="00466FA0" w:rsidP="00142660">
      <w:pPr>
        <w:pStyle w:val="ad"/>
        <w:numPr>
          <w:ilvl w:val="0"/>
          <w:numId w:val="131"/>
        </w:numPr>
        <w:spacing w:line="276" w:lineRule="auto"/>
        <w:jc w:val="both"/>
        <w:rPr>
          <w:rFonts w:ascii="Times New Roman" w:hAnsi="Times New Roman"/>
          <w:sz w:val="28"/>
          <w:szCs w:val="28"/>
        </w:rPr>
      </w:pPr>
      <w:r w:rsidRPr="00466FA0">
        <w:rPr>
          <w:rFonts w:ascii="Times New Roman" w:hAnsi="Times New Roman"/>
          <w:sz w:val="28"/>
          <w:szCs w:val="28"/>
        </w:rPr>
        <w:t xml:space="preserve">самостоятельно выбирать оптимальную форму их представления; </w:t>
      </w:r>
    </w:p>
    <w:p w14:paraId="1C6B36E1" w14:textId="77777777" w:rsidR="00466FA0" w:rsidRPr="00466FA0" w:rsidRDefault="00466FA0" w:rsidP="00142660">
      <w:pPr>
        <w:pStyle w:val="ad"/>
        <w:numPr>
          <w:ilvl w:val="0"/>
          <w:numId w:val="131"/>
        </w:numPr>
        <w:spacing w:line="276" w:lineRule="auto"/>
        <w:jc w:val="both"/>
        <w:rPr>
          <w:rFonts w:ascii="Times New Roman" w:hAnsi="Times New Roman"/>
          <w:sz w:val="28"/>
          <w:szCs w:val="28"/>
        </w:rPr>
      </w:pPr>
      <w:r w:rsidRPr="00466FA0">
        <w:rPr>
          <w:rFonts w:ascii="Times New Roman" w:hAnsi="Times New Roman"/>
          <w:sz w:val="28"/>
          <w:szCs w:val="28"/>
        </w:rPr>
        <w:t xml:space="preserve">оценивать достоверность, легитимность информации, ее соответствие правовым и морально-этическим нормам; </w:t>
      </w:r>
    </w:p>
    <w:p w14:paraId="58252769" w14:textId="77777777" w:rsidR="00466FA0" w:rsidRPr="00466FA0" w:rsidRDefault="00466FA0" w:rsidP="00142660">
      <w:pPr>
        <w:pStyle w:val="ad"/>
        <w:numPr>
          <w:ilvl w:val="0"/>
          <w:numId w:val="131"/>
        </w:numPr>
        <w:spacing w:line="276" w:lineRule="auto"/>
        <w:jc w:val="both"/>
        <w:rPr>
          <w:rFonts w:ascii="Times New Roman" w:hAnsi="Times New Roman"/>
          <w:sz w:val="28"/>
          <w:szCs w:val="28"/>
        </w:rPr>
      </w:pPr>
      <w:r w:rsidRPr="00466FA0">
        <w:rPr>
          <w:rFonts w:ascii="Times New Roman" w:hAnsi="Times New Roman"/>
          <w:sz w:val="28"/>
          <w:szCs w:val="28"/>
        </w:rPr>
        <w:t xml:space="preserve">владеть навыками по предотвращению рисков, профилактике угроз и защите от опасностей цифровой среды; </w:t>
      </w:r>
    </w:p>
    <w:p w14:paraId="2465C089" w14:textId="77777777" w:rsidR="00466FA0" w:rsidRPr="00466FA0" w:rsidRDefault="00466FA0" w:rsidP="00142660">
      <w:pPr>
        <w:pStyle w:val="ad"/>
        <w:numPr>
          <w:ilvl w:val="0"/>
          <w:numId w:val="131"/>
        </w:numPr>
        <w:spacing w:line="276" w:lineRule="auto"/>
        <w:jc w:val="both"/>
        <w:rPr>
          <w:rFonts w:ascii="Times New Roman" w:hAnsi="Times New Roman"/>
          <w:sz w:val="28"/>
          <w:szCs w:val="28"/>
        </w:rPr>
      </w:pPr>
      <w:r w:rsidRPr="00466FA0">
        <w:rPr>
          <w:rFonts w:ascii="Times New Roman" w:hAnsi="Times New Roman"/>
          <w:sz w:val="28"/>
          <w:szCs w:val="28"/>
        </w:rPr>
        <w:t xml:space="preserve">использовать средства информационных и коммуникационных технологий  в учебном процессе с соблюдением требований эргономики, техники безопасности и гигиены. </w:t>
      </w:r>
    </w:p>
    <w:p w14:paraId="6E9815FE" w14:textId="77777777" w:rsidR="00466FA0" w:rsidRPr="00466FA0" w:rsidRDefault="00466FA0" w:rsidP="00466FA0">
      <w:pPr>
        <w:spacing w:after="0" w:line="276" w:lineRule="auto"/>
        <w:ind w:firstLine="567"/>
        <w:jc w:val="both"/>
        <w:rPr>
          <w:rFonts w:ascii="Times New Roman" w:hAnsi="Times New Roman"/>
          <w:sz w:val="28"/>
          <w:szCs w:val="28"/>
        </w:rPr>
      </w:pPr>
      <w:r w:rsidRPr="00466FA0">
        <w:rPr>
          <w:rFonts w:ascii="Times New Roman" w:hAnsi="Times New Roman"/>
          <w:b/>
          <w:sz w:val="28"/>
          <w:szCs w:val="28"/>
        </w:rPr>
        <w:lastRenderedPageBreak/>
        <w:t xml:space="preserve">Коммуникативные универсальные учебные действия Общение: </w:t>
      </w:r>
    </w:p>
    <w:p w14:paraId="5B90A363" w14:textId="77777777" w:rsidR="00466FA0" w:rsidRPr="00466FA0" w:rsidRDefault="00466FA0" w:rsidP="00142660">
      <w:pPr>
        <w:pStyle w:val="ad"/>
        <w:numPr>
          <w:ilvl w:val="0"/>
          <w:numId w:val="132"/>
        </w:numPr>
        <w:tabs>
          <w:tab w:val="center" w:pos="1515"/>
          <w:tab w:val="center" w:pos="2802"/>
          <w:tab w:val="center" w:pos="3547"/>
          <w:tab w:val="center" w:pos="5226"/>
          <w:tab w:val="center" w:pos="7432"/>
          <w:tab w:val="right" w:pos="10065"/>
        </w:tabs>
        <w:spacing w:line="276" w:lineRule="auto"/>
        <w:jc w:val="both"/>
        <w:rPr>
          <w:rFonts w:ascii="Times New Roman" w:hAnsi="Times New Roman"/>
          <w:sz w:val="28"/>
          <w:szCs w:val="28"/>
        </w:rPr>
      </w:pPr>
      <w:r w:rsidRPr="00466FA0">
        <w:rPr>
          <w:rFonts w:ascii="Times New Roman" w:hAnsi="Times New Roman"/>
          <w:sz w:val="28"/>
          <w:szCs w:val="28"/>
        </w:rPr>
        <w:t xml:space="preserve">осуществлять </w:t>
      </w:r>
      <w:r w:rsidRPr="00466FA0">
        <w:rPr>
          <w:rFonts w:ascii="Times New Roman" w:hAnsi="Times New Roman"/>
          <w:sz w:val="28"/>
          <w:szCs w:val="28"/>
        </w:rPr>
        <w:tab/>
        <w:t xml:space="preserve">в </w:t>
      </w:r>
      <w:r w:rsidRPr="00466FA0">
        <w:rPr>
          <w:rFonts w:ascii="Times New Roman" w:hAnsi="Times New Roman"/>
          <w:sz w:val="28"/>
          <w:szCs w:val="28"/>
        </w:rPr>
        <w:tab/>
        <w:t xml:space="preserve">ходе </w:t>
      </w:r>
      <w:r w:rsidRPr="00466FA0">
        <w:rPr>
          <w:rFonts w:ascii="Times New Roman" w:hAnsi="Times New Roman"/>
          <w:sz w:val="28"/>
          <w:szCs w:val="28"/>
        </w:rPr>
        <w:tab/>
        <w:t xml:space="preserve">образовательной </w:t>
      </w:r>
      <w:r w:rsidRPr="00466FA0">
        <w:rPr>
          <w:rFonts w:ascii="Times New Roman" w:hAnsi="Times New Roman"/>
          <w:sz w:val="28"/>
          <w:szCs w:val="28"/>
        </w:rPr>
        <w:tab/>
        <w:t xml:space="preserve">деятельности </w:t>
      </w:r>
      <w:r w:rsidRPr="00466FA0">
        <w:rPr>
          <w:rFonts w:ascii="Times New Roman" w:hAnsi="Times New Roman"/>
          <w:sz w:val="28"/>
          <w:szCs w:val="28"/>
        </w:rPr>
        <w:tab/>
        <w:t>безопасную коммуникацию, переносить принципы ее организации в повседневную жизнь;</w:t>
      </w:r>
    </w:p>
    <w:p w14:paraId="56D8FF61" w14:textId="77777777" w:rsidR="00466FA0" w:rsidRPr="00466FA0" w:rsidRDefault="00466FA0" w:rsidP="00142660">
      <w:pPr>
        <w:pStyle w:val="ad"/>
        <w:numPr>
          <w:ilvl w:val="0"/>
          <w:numId w:val="132"/>
        </w:numPr>
        <w:tabs>
          <w:tab w:val="center" w:pos="1515"/>
          <w:tab w:val="center" w:pos="2802"/>
          <w:tab w:val="center" w:pos="3547"/>
          <w:tab w:val="center" w:pos="5226"/>
          <w:tab w:val="center" w:pos="7432"/>
          <w:tab w:val="right" w:pos="10065"/>
        </w:tabs>
        <w:spacing w:line="276" w:lineRule="auto"/>
        <w:jc w:val="both"/>
        <w:rPr>
          <w:rFonts w:ascii="Times New Roman" w:hAnsi="Times New Roman"/>
          <w:sz w:val="28"/>
          <w:szCs w:val="28"/>
        </w:rPr>
      </w:pPr>
      <w:r w:rsidRPr="00466FA0">
        <w:rPr>
          <w:rFonts w:ascii="Times New Roman" w:hAnsi="Times New Roman"/>
          <w:sz w:val="28"/>
          <w:szCs w:val="28"/>
        </w:rPr>
        <w:t xml:space="preserve"> распознавать вербальные и невербальные средства общения; </w:t>
      </w:r>
    </w:p>
    <w:p w14:paraId="5DCA1416" w14:textId="77777777" w:rsidR="00466FA0" w:rsidRPr="00466FA0" w:rsidRDefault="00466FA0" w:rsidP="00142660">
      <w:pPr>
        <w:pStyle w:val="ad"/>
        <w:numPr>
          <w:ilvl w:val="0"/>
          <w:numId w:val="132"/>
        </w:numPr>
        <w:tabs>
          <w:tab w:val="center" w:pos="1515"/>
          <w:tab w:val="center" w:pos="2802"/>
          <w:tab w:val="center" w:pos="3547"/>
          <w:tab w:val="center" w:pos="5226"/>
          <w:tab w:val="center" w:pos="7432"/>
          <w:tab w:val="right" w:pos="10065"/>
        </w:tabs>
        <w:spacing w:line="276" w:lineRule="auto"/>
        <w:jc w:val="both"/>
        <w:rPr>
          <w:rFonts w:ascii="Times New Roman" w:hAnsi="Times New Roman"/>
          <w:sz w:val="28"/>
          <w:szCs w:val="28"/>
        </w:rPr>
      </w:pPr>
      <w:r w:rsidRPr="00466FA0">
        <w:rPr>
          <w:rFonts w:ascii="Times New Roman" w:hAnsi="Times New Roman"/>
          <w:sz w:val="28"/>
          <w:szCs w:val="28"/>
        </w:rPr>
        <w:t xml:space="preserve">понимать значение социальных знаков; </w:t>
      </w:r>
    </w:p>
    <w:p w14:paraId="2C7186C1" w14:textId="77777777" w:rsidR="00466FA0" w:rsidRPr="00466FA0" w:rsidRDefault="00466FA0" w:rsidP="00142660">
      <w:pPr>
        <w:pStyle w:val="ad"/>
        <w:numPr>
          <w:ilvl w:val="0"/>
          <w:numId w:val="132"/>
        </w:numPr>
        <w:tabs>
          <w:tab w:val="center" w:pos="1515"/>
          <w:tab w:val="center" w:pos="2802"/>
          <w:tab w:val="center" w:pos="3547"/>
          <w:tab w:val="center" w:pos="5226"/>
          <w:tab w:val="center" w:pos="7432"/>
          <w:tab w:val="right" w:pos="10065"/>
        </w:tabs>
        <w:spacing w:line="276" w:lineRule="auto"/>
        <w:jc w:val="both"/>
        <w:rPr>
          <w:rFonts w:ascii="Times New Roman" w:hAnsi="Times New Roman"/>
          <w:sz w:val="28"/>
          <w:szCs w:val="28"/>
        </w:rPr>
      </w:pPr>
      <w:r w:rsidRPr="00466FA0">
        <w:rPr>
          <w:rFonts w:ascii="Times New Roman" w:hAnsi="Times New Roman"/>
          <w:sz w:val="28"/>
          <w:szCs w:val="28"/>
        </w:rPr>
        <w:t xml:space="preserve">определять признаки деструктивного общения; </w:t>
      </w:r>
    </w:p>
    <w:p w14:paraId="1A4B7022" w14:textId="77777777" w:rsidR="00466FA0" w:rsidRPr="00466FA0" w:rsidRDefault="00466FA0" w:rsidP="00142660">
      <w:pPr>
        <w:pStyle w:val="ad"/>
        <w:numPr>
          <w:ilvl w:val="0"/>
          <w:numId w:val="132"/>
        </w:numPr>
        <w:tabs>
          <w:tab w:val="center" w:pos="1515"/>
          <w:tab w:val="center" w:pos="2802"/>
          <w:tab w:val="center" w:pos="3547"/>
          <w:tab w:val="center" w:pos="5226"/>
          <w:tab w:val="center" w:pos="7432"/>
          <w:tab w:val="right" w:pos="10065"/>
        </w:tabs>
        <w:spacing w:line="276" w:lineRule="auto"/>
        <w:jc w:val="both"/>
        <w:rPr>
          <w:rFonts w:ascii="Times New Roman" w:hAnsi="Times New Roman"/>
          <w:sz w:val="28"/>
          <w:szCs w:val="28"/>
        </w:rPr>
      </w:pPr>
      <w:r w:rsidRPr="00466FA0">
        <w:rPr>
          <w:rFonts w:ascii="Times New Roman" w:hAnsi="Times New Roman"/>
          <w:sz w:val="28"/>
          <w:szCs w:val="28"/>
        </w:rPr>
        <w:t xml:space="preserve">владеть приемами безопасного межличностного и группового общения; </w:t>
      </w:r>
    </w:p>
    <w:p w14:paraId="5B198FE8" w14:textId="77777777" w:rsidR="00466FA0" w:rsidRPr="00466FA0" w:rsidRDefault="00466FA0" w:rsidP="00142660">
      <w:pPr>
        <w:pStyle w:val="ad"/>
        <w:numPr>
          <w:ilvl w:val="0"/>
          <w:numId w:val="132"/>
        </w:numPr>
        <w:spacing w:line="276" w:lineRule="auto"/>
        <w:jc w:val="both"/>
        <w:rPr>
          <w:rFonts w:ascii="Times New Roman" w:hAnsi="Times New Roman"/>
          <w:sz w:val="28"/>
          <w:szCs w:val="28"/>
        </w:rPr>
      </w:pPr>
      <w:r w:rsidRPr="00466FA0">
        <w:rPr>
          <w:rFonts w:ascii="Times New Roman" w:hAnsi="Times New Roman"/>
          <w:sz w:val="28"/>
          <w:szCs w:val="28"/>
        </w:rPr>
        <w:t xml:space="preserve">безопасно действовать по избеганию конфликтных ситуаций; </w:t>
      </w:r>
    </w:p>
    <w:p w14:paraId="7EB2A306" w14:textId="77777777" w:rsidR="00466FA0" w:rsidRPr="00466FA0" w:rsidRDefault="00466FA0" w:rsidP="00142660">
      <w:pPr>
        <w:pStyle w:val="ad"/>
        <w:numPr>
          <w:ilvl w:val="0"/>
          <w:numId w:val="132"/>
        </w:numPr>
        <w:spacing w:line="276" w:lineRule="auto"/>
        <w:jc w:val="both"/>
        <w:rPr>
          <w:rFonts w:ascii="Times New Roman" w:hAnsi="Times New Roman"/>
          <w:sz w:val="28"/>
          <w:szCs w:val="28"/>
        </w:rPr>
      </w:pPr>
      <w:r w:rsidRPr="00466FA0">
        <w:rPr>
          <w:rFonts w:ascii="Times New Roman" w:hAnsi="Times New Roman"/>
          <w:sz w:val="28"/>
          <w:szCs w:val="28"/>
        </w:rPr>
        <w:t xml:space="preserve">аргументированно, логично и ясно излагать свою точку зрения с использованием языковых средств. </w:t>
      </w:r>
    </w:p>
    <w:p w14:paraId="26252507" w14:textId="77777777" w:rsidR="00466FA0" w:rsidRPr="00466FA0" w:rsidRDefault="00466FA0" w:rsidP="00466FA0">
      <w:pPr>
        <w:spacing w:after="98" w:line="276" w:lineRule="auto"/>
        <w:ind w:firstLine="567"/>
        <w:jc w:val="both"/>
        <w:rPr>
          <w:rFonts w:ascii="Times New Roman" w:hAnsi="Times New Roman"/>
          <w:b/>
          <w:sz w:val="28"/>
          <w:szCs w:val="28"/>
        </w:rPr>
      </w:pPr>
      <w:r w:rsidRPr="00466FA0">
        <w:rPr>
          <w:rFonts w:ascii="Times New Roman" w:hAnsi="Times New Roman"/>
          <w:b/>
          <w:sz w:val="28"/>
          <w:szCs w:val="28"/>
        </w:rPr>
        <w:t xml:space="preserve"> Регулятивные универсальные учебные действия </w:t>
      </w:r>
    </w:p>
    <w:p w14:paraId="7A0A3D27" w14:textId="77777777" w:rsidR="00466FA0" w:rsidRPr="00466FA0" w:rsidRDefault="00466FA0" w:rsidP="00466FA0">
      <w:pPr>
        <w:spacing w:after="98" w:line="276" w:lineRule="auto"/>
        <w:ind w:firstLine="567"/>
        <w:jc w:val="both"/>
        <w:rPr>
          <w:rFonts w:ascii="Times New Roman" w:hAnsi="Times New Roman"/>
          <w:sz w:val="28"/>
          <w:szCs w:val="28"/>
        </w:rPr>
      </w:pPr>
      <w:r w:rsidRPr="00466FA0">
        <w:rPr>
          <w:rFonts w:ascii="Times New Roman" w:hAnsi="Times New Roman"/>
          <w:b/>
          <w:sz w:val="28"/>
          <w:szCs w:val="28"/>
        </w:rPr>
        <w:t xml:space="preserve">Самоорганизация: </w:t>
      </w:r>
    </w:p>
    <w:p w14:paraId="75D90989" w14:textId="77777777" w:rsidR="00466FA0" w:rsidRPr="00466FA0" w:rsidRDefault="00466FA0" w:rsidP="00142660">
      <w:pPr>
        <w:pStyle w:val="ad"/>
        <w:numPr>
          <w:ilvl w:val="0"/>
          <w:numId w:val="133"/>
        </w:numPr>
        <w:spacing w:line="276" w:lineRule="auto"/>
        <w:jc w:val="both"/>
        <w:rPr>
          <w:rFonts w:ascii="Times New Roman" w:hAnsi="Times New Roman"/>
          <w:sz w:val="28"/>
          <w:szCs w:val="28"/>
        </w:rPr>
      </w:pPr>
      <w:r w:rsidRPr="00466FA0">
        <w:rPr>
          <w:rFonts w:ascii="Times New Roman" w:hAnsi="Times New Roman"/>
          <w:sz w:val="28"/>
          <w:szCs w:val="28"/>
        </w:rPr>
        <w:t xml:space="preserve">ставить и формулировать собственные задачи в образовательной деятельности и жизненных ситуациях; </w:t>
      </w:r>
    </w:p>
    <w:p w14:paraId="224FBD17" w14:textId="77777777" w:rsidR="00466FA0" w:rsidRPr="00466FA0" w:rsidRDefault="00466FA0" w:rsidP="00142660">
      <w:pPr>
        <w:pStyle w:val="ad"/>
        <w:numPr>
          <w:ilvl w:val="0"/>
          <w:numId w:val="133"/>
        </w:numPr>
        <w:spacing w:line="276" w:lineRule="auto"/>
        <w:jc w:val="both"/>
        <w:rPr>
          <w:rFonts w:ascii="Times New Roman" w:hAnsi="Times New Roman"/>
          <w:sz w:val="28"/>
          <w:szCs w:val="28"/>
        </w:rPr>
      </w:pPr>
      <w:r w:rsidRPr="00466FA0">
        <w:rPr>
          <w:rFonts w:ascii="Times New Roman" w:hAnsi="Times New Roman"/>
          <w:sz w:val="28"/>
          <w:szCs w:val="28"/>
        </w:rPr>
        <w:t xml:space="preserve">самостоятельно выявлять проблемные вопросы, выбирать оптимальный способ и составлять план их решения в конкретных условиях; </w:t>
      </w:r>
    </w:p>
    <w:p w14:paraId="6815D99E" w14:textId="77777777" w:rsidR="00466FA0" w:rsidRPr="00466FA0" w:rsidRDefault="00466FA0" w:rsidP="00142660">
      <w:pPr>
        <w:pStyle w:val="ad"/>
        <w:numPr>
          <w:ilvl w:val="0"/>
          <w:numId w:val="133"/>
        </w:numPr>
        <w:spacing w:line="276" w:lineRule="auto"/>
        <w:jc w:val="both"/>
        <w:rPr>
          <w:rFonts w:ascii="Times New Roman" w:hAnsi="Times New Roman"/>
          <w:sz w:val="28"/>
          <w:szCs w:val="28"/>
        </w:rPr>
      </w:pPr>
      <w:r w:rsidRPr="00466FA0">
        <w:rPr>
          <w:rFonts w:ascii="Times New Roman" w:hAnsi="Times New Roman"/>
          <w:sz w:val="28"/>
          <w:szCs w:val="28"/>
        </w:rPr>
        <w:t xml:space="preserve">делать осознанный выбор в новой ситуации, аргументировать его; </w:t>
      </w:r>
    </w:p>
    <w:p w14:paraId="294A806E" w14:textId="77777777" w:rsidR="00466FA0" w:rsidRPr="00466FA0" w:rsidRDefault="00466FA0" w:rsidP="00142660">
      <w:pPr>
        <w:pStyle w:val="ad"/>
        <w:numPr>
          <w:ilvl w:val="0"/>
          <w:numId w:val="133"/>
        </w:numPr>
        <w:spacing w:line="276" w:lineRule="auto"/>
        <w:jc w:val="both"/>
        <w:rPr>
          <w:rFonts w:ascii="Times New Roman" w:hAnsi="Times New Roman"/>
          <w:sz w:val="28"/>
          <w:szCs w:val="28"/>
        </w:rPr>
      </w:pPr>
      <w:r w:rsidRPr="00466FA0">
        <w:rPr>
          <w:rFonts w:ascii="Times New Roman" w:hAnsi="Times New Roman"/>
          <w:sz w:val="28"/>
          <w:szCs w:val="28"/>
        </w:rPr>
        <w:t xml:space="preserve">брать ответственность за свое решение; </w:t>
      </w:r>
    </w:p>
    <w:p w14:paraId="2A2DC35F" w14:textId="77777777" w:rsidR="00466FA0" w:rsidRPr="00466FA0" w:rsidRDefault="00466FA0" w:rsidP="00142660">
      <w:pPr>
        <w:pStyle w:val="ad"/>
        <w:numPr>
          <w:ilvl w:val="0"/>
          <w:numId w:val="133"/>
        </w:numPr>
        <w:spacing w:line="276" w:lineRule="auto"/>
        <w:jc w:val="both"/>
        <w:rPr>
          <w:rFonts w:ascii="Times New Roman" w:hAnsi="Times New Roman"/>
          <w:sz w:val="28"/>
          <w:szCs w:val="28"/>
        </w:rPr>
      </w:pPr>
      <w:r w:rsidRPr="00466FA0">
        <w:rPr>
          <w:rFonts w:ascii="Times New Roman" w:hAnsi="Times New Roman"/>
          <w:sz w:val="28"/>
          <w:szCs w:val="28"/>
        </w:rPr>
        <w:t xml:space="preserve">оценивать приобретенный опыт; </w:t>
      </w:r>
    </w:p>
    <w:p w14:paraId="38ACCAF6" w14:textId="77777777" w:rsidR="00466FA0" w:rsidRPr="00466FA0" w:rsidRDefault="00466FA0" w:rsidP="00142660">
      <w:pPr>
        <w:pStyle w:val="ad"/>
        <w:numPr>
          <w:ilvl w:val="0"/>
          <w:numId w:val="133"/>
        </w:numPr>
        <w:spacing w:after="146" w:line="276" w:lineRule="auto"/>
        <w:jc w:val="both"/>
        <w:rPr>
          <w:rFonts w:ascii="Times New Roman" w:hAnsi="Times New Roman"/>
          <w:sz w:val="28"/>
          <w:szCs w:val="28"/>
        </w:rPr>
      </w:pPr>
      <w:r w:rsidRPr="00466FA0">
        <w:rPr>
          <w:rFonts w:ascii="Times New Roman" w:hAnsi="Times New Roman"/>
          <w:sz w:val="28"/>
          <w:szCs w:val="28"/>
        </w:rPr>
        <w:t xml:space="preserve">расширять познания в области безопасности жизнедеятельности на основе личных предпочтений и за счет привлечения научно-практических знаний других предметных областей; </w:t>
      </w:r>
    </w:p>
    <w:p w14:paraId="57F302BA" w14:textId="77777777" w:rsidR="00466FA0" w:rsidRPr="00466FA0" w:rsidRDefault="00466FA0" w:rsidP="00142660">
      <w:pPr>
        <w:pStyle w:val="ad"/>
        <w:numPr>
          <w:ilvl w:val="0"/>
          <w:numId w:val="133"/>
        </w:numPr>
        <w:spacing w:after="146" w:line="276" w:lineRule="auto"/>
        <w:jc w:val="both"/>
        <w:rPr>
          <w:rFonts w:ascii="Times New Roman" w:hAnsi="Times New Roman"/>
          <w:sz w:val="28"/>
          <w:szCs w:val="28"/>
        </w:rPr>
      </w:pPr>
      <w:r w:rsidRPr="00466FA0">
        <w:rPr>
          <w:rFonts w:ascii="Times New Roman" w:hAnsi="Times New Roman"/>
          <w:sz w:val="28"/>
          <w:szCs w:val="28"/>
        </w:rPr>
        <w:t xml:space="preserve">повышать образовательный и культурный уровень. </w:t>
      </w:r>
    </w:p>
    <w:p w14:paraId="20BC7EBA" w14:textId="77777777" w:rsidR="00466FA0" w:rsidRPr="00466FA0" w:rsidRDefault="00466FA0" w:rsidP="00466FA0">
      <w:pPr>
        <w:spacing w:line="276" w:lineRule="auto"/>
        <w:ind w:firstLine="567"/>
        <w:jc w:val="both"/>
        <w:rPr>
          <w:rFonts w:ascii="Times New Roman" w:hAnsi="Times New Roman"/>
          <w:b/>
          <w:sz w:val="28"/>
          <w:szCs w:val="28"/>
        </w:rPr>
      </w:pPr>
      <w:r w:rsidRPr="00466FA0">
        <w:rPr>
          <w:rFonts w:ascii="Times New Roman" w:hAnsi="Times New Roman"/>
          <w:b/>
          <w:sz w:val="28"/>
          <w:szCs w:val="28"/>
        </w:rPr>
        <w:t xml:space="preserve">Самоконтроль, принятие себя и других </w:t>
      </w:r>
    </w:p>
    <w:p w14:paraId="7A566149" w14:textId="77777777" w:rsidR="00466FA0" w:rsidRPr="00466FA0" w:rsidRDefault="00466FA0" w:rsidP="00142660">
      <w:pPr>
        <w:pStyle w:val="ad"/>
        <w:numPr>
          <w:ilvl w:val="0"/>
          <w:numId w:val="134"/>
        </w:numPr>
        <w:spacing w:line="276" w:lineRule="auto"/>
        <w:jc w:val="both"/>
        <w:rPr>
          <w:rFonts w:ascii="Times New Roman" w:hAnsi="Times New Roman"/>
          <w:sz w:val="28"/>
          <w:szCs w:val="28"/>
        </w:rPr>
      </w:pPr>
      <w:r w:rsidRPr="00466FA0">
        <w:rPr>
          <w:rFonts w:ascii="Times New Roman" w:hAnsi="Times New Roman"/>
          <w:sz w:val="28"/>
          <w:szCs w:val="28"/>
        </w:rPr>
        <w:t xml:space="preserve">оценивать образовательные ситуации; </w:t>
      </w:r>
    </w:p>
    <w:p w14:paraId="5EDF24CE" w14:textId="77777777" w:rsidR="00466FA0" w:rsidRPr="00466FA0" w:rsidRDefault="00466FA0" w:rsidP="00142660">
      <w:pPr>
        <w:pStyle w:val="ad"/>
        <w:numPr>
          <w:ilvl w:val="0"/>
          <w:numId w:val="134"/>
        </w:numPr>
        <w:spacing w:line="276" w:lineRule="auto"/>
        <w:jc w:val="both"/>
        <w:rPr>
          <w:rFonts w:ascii="Times New Roman" w:hAnsi="Times New Roman"/>
          <w:sz w:val="28"/>
          <w:szCs w:val="28"/>
        </w:rPr>
      </w:pPr>
      <w:r w:rsidRPr="00466FA0">
        <w:rPr>
          <w:rFonts w:ascii="Times New Roman" w:hAnsi="Times New Roman"/>
          <w:sz w:val="28"/>
          <w:szCs w:val="28"/>
        </w:rPr>
        <w:t xml:space="preserve">предвидеть трудности, которые могут возникнуть при их разрешении; </w:t>
      </w:r>
    </w:p>
    <w:p w14:paraId="3193D345" w14:textId="77777777" w:rsidR="00466FA0" w:rsidRPr="00466FA0" w:rsidRDefault="00466FA0" w:rsidP="00142660">
      <w:pPr>
        <w:pStyle w:val="ad"/>
        <w:numPr>
          <w:ilvl w:val="0"/>
          <w:numId w:val="134"/>
        </w:numPr>
        <w:spacing w:line="276" w:lineRule="auto"/>
        <w:jc w:val="both"/>
        <w:rPr>
          <w:rFonts w:ascii="Times New Roman" w:hAnsi="Times New Roman"/>
          <w:sz w:val="28"/>
          <w:szCs w:val="28"/>
        </w:rPr>
      </w:pPr>
      <w:r w:rsidRPr="00466FA0">
        <w:rPr>
          <w:rFonts w:ascii="Times New Roman" w:hAnsi="Times New Roman"/>
          <w:sz w:val="28"/>
          <w:szCs w:val="28"/>
        </w:rPr>
        <w:t xml:space="preserve">вносить коррективы в свою деятельность; </w:t>
      </w:r>
    </w:p>
    <w:p w14:paraId="0F1CCF24" w14:textId="77777777" w:rsidR="00466FA0" w:rsidRPr="00466FA0" w:rsidRDefault="00466FA0" w:rsidP="00142660">
      <w:pPr>
        <w:pStyle w:val="ad"/>
        <w:numPr>
          <w:ilvl w:val="0"/>
          <w:numId w:val="134"/>
        </w:numPr>
        <w:spacing w:line="276" w:lineRule="auto"/>
        <w:jc w:val="both"/>
        <w:rPr>
          <w:rFonts w:ascii="Times New Roman" w:hAnsi="Times New Roman"/>
          <w:sz w:val="28"/>
          <w:szCs w:val="28"/>
        </w:rPr>
      </w:pPr>
      <w:r w:rsidRPr="00466FA0">
        <w:rPr>
          <w:rFonts w:ascii="Times New Roman" w:hAnsi="Times New Roman"/>
          <w:sz w:val="28"/>
          <w:szCs w:val="28"/>
        </w:rPr>
        <w:t xml:space="preserve">контролировать соответствие результатов целям; </w:t>
      </w:r>
    </w:p>
    <w:p w14:paraId="5F436015" w14:textId="77777777" w:rsidR="00466FA0" w:rsidRPr="00466FA0" w:rsidRDefault="00466FA0" w:rsidP="00142660">
      <w:pPr>
        <w:pStyle w:val="ad"/>
        <w:numPr>
          <w:ilvl w:val="0"/>
          <w:numId w:val="134"/>
        </w:numPr>
        <w:spacing w:line="276" w:lineRule="auto"/>
        <w:jc w:val="both"/>
        <w:rPr>
          <w:rFonts w:ascii="Times New Roman" w:hAnsi="Times New Roman"/>
          <w:sz w:val="28"/>
          <w:szCs w:val="28"/>
        </w:rPr>
      </w:pPr>
      <w:r w:rsidRPr="00466FA0">
        <w:rPr>
          <w:rFonts w:ascii="Times New Roman" w:hAnsi="Times New Roman"/>
          <w:sz w:val="28"/>
          <w:szCs w:val="28"/>
        </w:rPr>
        <w:t xml:space="preserve">использовать приемы рефлексии для анализа и оценки образовательной ситуации, выбора оптимального решения; </w:t>
      </w:r>
    </w:p>
    <w:p w14:paraId="36C9F4D3" w14:textId="77777777" w:rsidR="00466FA0" w:rsidRPr="00466FA0" w:rsidRDefault="00466FA0" w:rsidP="00142660">
      <w:pPr>
        <w:pStyle w:val="ad"/>
        <w:numPr>
          <w:ilvl w:val="0"/>
          <w:numId w:val="134"/>
        </w:numPr>
        <w:spacing w:line="276" w:lineRule="auto"/>
        <w:jc w:val="both"/>
        <w:rPr>
          <w:rFonts w:ascii="Times New Roman" w:hAnsi="Times New Roman"/>
          <w:sz w:val="28"/>
          <w:szCs w:val="28"/>
        </w:rPr>
      </w:pPr>
      <w:r w:rsidRPr="00466FA0">
        <w:rPr>
          <w:rFonts w:ascii="Times New Roman" w:hAnsi="Times New Roman"/>
          <w:sz w:val="28"/>
          <w:szCs w:val="28"/>
        </w:rPr>
        <w:t xml:space="preserve">принимать себя, понимая свои недостатки и достоинства, невозможности контроля всего вокруг; </w:t>
      </w:r>
    </w:p>
    <w:p w14:paraId="7CC20B68" w14:textId="77777777" w:rsidR="00466FA0" w:rsidRPr="00466FA0" w:rsidRDefault="00466FA0" w:rsidP="00142660">
      <w:pPr>
        <w:pStyle w:val="ad"/>
        <w:numPr>
          <w:ilvl w:val="0"/>
          <w:numId w:val="134"/>
        </w:numPr>
        <w:spacing w:line="276" w:lineRule="auto"/>
        <w:jc w:val="both"/>
        <w:rPr>
          <w:rFonts w:ascii="Times New Roman" w:hAnsi="Times New Roman"/>
          <w:sz w:val="28"/>
          <w:szCs w:val="28"/>
        </w:rPr>
      </w:pPr>
      <w:r w:rsidRPr="00466FA0">
        <w:rPr>
          <w:rFonts w:ascii="Times New Roman" w:hAnsi="Times New Roman"/>
          <w:sz w:val="28"/>
          <w:szCs w:val="28"/>
        </w:rPr>
        <w:t xml:space="preserve">принимать мотивы и аргументы других людей при анализе и оценке образовательной ситуации; </w:t>
      </w:r>
    </w:p>
    <w:p w14:paraId="3B3C7CEF" w14:textId="77777777" w:rsidR="00466FA0" w:rsidRPr="00466FA0" w:rsidRDefault="00466FA0" w:rsidP="00142660">
      <w:pPr>
        <w:pStyle w:val="ad"/>
        <w:numPr>
          <w:ilvl w:val="0"/>
          <w:numId w:val="134"/>
        </w:numPr>
        <w:spacing w:line="276" w:lineRule="auto"/>
        <w:jc w:val="both"/>
        <w:rPr>
          <w:rFonts w:ascii="Times New Roman" w:hAnsi="Times New Roman"/>
          <w:sz w:val="28"/>
          <w:szCs w:val="28"/>
        </w:rPr>
      </w:pPr>
      <w:r w:rsidRPr="00466FA0">
        <w:rPr>
          <w:rFonts w:ascii="Times New Roman" w:hAnsi="Times New Roman"/>
          <w:sz w:val="28"/>
          <w:szCs w:val="28"/>
        </w:rPr>
        <w:t xml:space="preserve">признавать право на ошибку свою и чужую. </w:t>
      </w:r>
    </w:p>
    <w:p w14:paraId="1A91A2E3" w14:textId="77777777" w:rsidR="00466FA0" w:rsidRPr="00466FA0" w:rsidRDefault="00466FA0" w:rsidP="00466FA0">
      <w:pPr>
        <w:spacing w:line="276" w:lineRule="auto"/>
        <w:ind w:firstLine="567"/>
        <w:jc w:val="both"/>
        <w:rPr>
          <w:rFonts w:ascii="Times New Roman" w:hAnsi="Times New Roman"/>
          <w:b/>
          <w:sz w:val="28"/>
          <w:szCs w:val="28"/>
        </w:rPr>
      </w:pPr>
      <w:r w:rsidRPr="00466FA0">
        <w:rPr>
          <w:rFonts w:ascii="Times New Roman" w:hAnsi="Times New Roman"/>
          <w:b/>
          <w:sz w:val="28"/>
          <w:szCs w:val="28"/>
        </w:rPr>
        <w:t xml:space="preserve">Совместная деятельность: </w:t>
      </w:r>
    </w:p>
    <w:p w14:paraId="60228B92" w14:textId="77777777" w:rsidR="00466FA0" w:rsidRPr="00466FA0" w:rsidRDefault="00466FA0" w:rsidP="00142660">
      <w:pPr>
        <w:pStyle w:val="ad"/>
        <w:numPr>
          <w:ilvl w:val="0"/>
          <w:numId w:val="135"/>
        </w:numPr>
        <w:spacing w:line="276" w:lineRule="auto"/>
        <w:jc w:val="both"/>
        <w:rPr>
          <w:rFonts w:ascii="Times New Roman" w:hAnsi="Times New Roman"/>
          <w:sz w:val="28"/>
          <w:szCs w:val="28"/>
        </w:rPr>
      </w:pPr>
      <w:r w:rsidRPr="00466FA0">
        <w:rPr>
          <w:rFonts w:ascii="Times New Roman" w:hAnsi="Times New Roman"/>
          <w:sz w:val="28"/>
          <w:szCs w:val="28"/>
        </w:rPr>
        <w:t xml:space="preserve">понимать и использовать преимущества командной и индивидуальной работы в конкретной учебной ситуации; </w:t>
      </w:r>
    </w:p>
    <w:p w14:paraId="28514738" w14:textId="77777777" w:rsidR="00466FA0" w:rsidRPr="00466FA0" w:rsidRDefault="00466FA0" w:rsidP="00142660">
      <w:pPr>
        <w:pStyle w:val="ad"/>
        <w:numPr>
          <w:ilvl w:val="0"/>
          <w:numId w:val="135"/>
        </w:numPr>
        <w:spacing w:line="276" w:lineRule="auto"/>
        <w:jc w:val="both"/>
        <w:rPr>
          <w:rFonts w:ascii="Times New Roman" w:hAnsi="Times New Roman"/>
          <w:sz w:val="28"/>
          <w:szCs w:val="28"/>
        </w:rPr>
      </w:pPr>
      <w:r w:rsidRPr="00466FA0">
        <w:rPr>
          <w:rFonts w:ascii="Times New Roman" w:hAnsi="Times New Roman"/>
          <w:sz w:val="28"/>
          <w:szCs w:val="28"/>
        </w:rPr>
        <w:lastRenderedPageBreak/>
        <w:t xml:space="preserve">ставить цели и организовывать совместную деятельность с учетом общих интересов, мнений и возможностей каждого участника команды (составлять  план, распределять роли, принимать правила учебного взаимодействия,  обсуждать процесс и результат совместной работы, договариваться  о результатах); </w:t>
      </w:r>
    </w:p>
    <w:p w14:paraId="5125E764" w14:textId="77777777" w:rsidR="00466FA0" w:rsidRPr="00466FA0" w:rsidRDefault="00466FA0" w:rsidP="00142660">
      <w:pPr>
        <w:pStyle w:val="ad"/>
        <w:numPr>
          <w:ilvl w:val="0"/>
          <w:numId w:val="135"/>
        </w:numPr>
        <w:spacing w:line="276" w:lineRule="auto"/>
        <w:jc w:val="both"/>
        <w:rPr>
          <w:rFonts w:ascii="Times New Roman" w:hAnsi="Times New Roman"/>
          <w:sz w:val="28"/>
          <w:szCs w:val="28"/>
        </w:rPr>
      </w:pPr>
      <w:r w:rsidRPr="00466FA0">
        <w:rPr>
          <w:rFonts w:ascii="Times New Roman" w:hAnsi="Times New Roman"/>
          <w:sz w:val="28"/>
          <w:szCs w:val="28"/>
        </w:rPr>
        <w:t xml:space="preserve">оценивать свой вклад и вклад каждого участника команды в общий результат по совместно разработанным критериям; </w:t>
      </w:r>
    </w:p>
    <w:p w14:paraId="362ABC13" w14:textId="77777777" w:rsidR="00466FA0" w:rsidRPr="00466FA0" w:rsidRDefault="00466FA0" w:rsidP="00142660">
      <w:pPr>
        <w:pStyle w:val="ad"/>
        <w:numPr>
          <w:ilvl w:val="0"/>
          <w:numId w:val="135"/>
        </w:numPr>
        <w:spacing w:line="276" w:lineRule="auto"/>
        <w:jc w:val="both"/>
        <w:rPr>
          <w:rFonts w:ascii="Times New Roman" w:hAnsi="Times New Roman"/>
          <w:sz w:val="28"/>
          <w:szCs w:val="28"/>
        </w:rPr>
      </w:pPr>
      <w:r w:rsidRPr="00466FA0">
        <w:rPr>
          <w:rFonts w:ascii="Times New Roman" w:hAnsi="Times New Roman"/>
          <w:sz w:val="28"/>
          <w:szCs w:val="28"/>
        </w:rPr>
        <w:t xml:space="preserve">осуществлять позитивное стратегическое поведение в различных ситуациях; </w:t>
      </w:r>
    </w:p>
    <w:p w14:paraId="207DE917" w14:textId="77777777" w:rsidR="00466FA0" w:rsidRPr="00466FA0" w:rsidRDefault="00466FA0" w:rsidP="00142660">
      <w:pPr>
        <w:pStyle w:val="ad"/>
        <w:numPr>
          <w:ilvl w:val="0"/>
          <w:numId w:val="135"/>
        </w:numPr>
        <w:spacing w:line="276" w:lineRule="auto"/>
        <w:jc w:val="both"/>
        <w:rPr>
          <w:rFonts w:ascii="Times New Roman" w:hAnsi="Times New Roman"/>
          <w:sz w:val="28"/>
          <w:szCs w:val="28"/>
        </w:rPr>
      </w:pPr>
      <w:r w:rsidRPr="00466FA0">
        <w:rPr>
          <w:rFonts w:ascii="Times New Roman" w:hAnsi="Times New Roman"/>
          <w:sz w:val="28"/>
          <w:szCs w:val="28"/>
        </w:rPr>
        <w:t xml:space="preserve">предлагать новые идеи, оценивать их с позиции новизны и практической значимости; </w:t>
      </w:r>
    </w:p>
    <w:p w14:paraId="1963D613" w14:textId="77777777" w:rsidR="00466FA0" w:rsidRPr="00466FA0" w:rsidRDefault="00466FA0" w:rsidP="00142660">
      <w:pPr>
        <w:pStyle w:val="ad"/>
        <w:numPr>
          <w:ilvl w:val="0"/>
          <w:numId w:val="135"/>
        </w:numPr>
        <w:spacing w:line="276" w:lineRule="auto"/>
        <w:jc w:val="both"/>
        <w:rPr>
          <w:rFonts w:ascii="Times New Roman" w:hAnsi="Times New Roman"/>
          <w:sz w:val="28"/>
          <w:szCs w:val="28"/>
        </w:rPr>
      </w:pPr>
      <w:r w:rsidRPr="00466FA0">
        <w:rPr>
          <w:rFonts w:ascii="Times New Roman" w:hAnsi="Times New Roman"/>
          <w:sz w:val="28"/>
          <w:szCs w:val="28"/>
        </w:rPr>
        <w:t xml:space="preserve">проявлять творчество и разумную инициативу. </w:t>
      </w:r>
    </w:p>
    <w:p w14:paraId="26184BA7" w14:textId="77777777" w:rsidR="00AA2CAC" w:rsidRPr="00FB5B26" w:rsidRDefault="00AA2CAC" w:rsidP="00FB5B26">
      <w:pPr>
        <w:spacing w:after="0" w:line="276" w:lineRule="auto"/>
        <w:ind w:firstLine="709"/>
        <w:jc w:val="center"/>
        <w:rPr>
          <w:rFonts w:ascii="Times New Roman" w:hAnsi="Times New Roman"/>
          <w:b/>
          <w:bCs/>
          <w:sz w:val="28"/>
          <w:szCs w:val="28"/>
        </w:rPr>
      </w:pPr>
      <w:r w:rsidRPr="00FB5B26">
        <w:rPr>
          <w:rFonts w:ascii="Times New Roman" w:hAnsi="Times New Roman"/>
          <w:b/>
          <w:bCs/>
          <w:sz w:val="28"/>
          <w:szCs w:val="28"/>
        </w:rPr>
        <w:t>Физическая культура</w:t>
      </w:r>
    </w:p>
    <w:p w14:paraId="0D1B1AB7" w14:textId="77777777" w:rsidR="00AA2CAC" w:rsidRPr="00FB5B26" w:rsidRDefault="00AA2CAC" w:rsidP="00FB5B26">
      <w:pPr>
        <w:pStyle w:val="aa"/>
        <w:spacing w:line="276" w:lineRule="auto"/>
        <w:ind w:firstLine="709"/>
        <w:jc w:val="both"/>
        <w:rPr>
          <w:rFonts w:ascii="Times New Roman" w:hAnsi="Times New Roman"/>
          <w:sz w:val="28"/>
          <w:szCs w:val="28"/>
        </w:rPr>
      </w:pPr>
      <w:r w:rsidRPr="00FB5B26">
        <w:rPr>
          <w:rFonts w:ascii="Times New Roman" w:hAnsi="Times New Roman"/>
          <w:b/>
          <w:bCs/>
          <w:sz w:val="28"/>
          <w:szCs w:val="28"/>
        </w:rPr>
        <w:t>Формирование универсальных учебных познавательных действий включает базовые логические действия</w:t>
      </w:r>
      <w:r w:rsidRPr="00FB5B26">
        <w:rPr>
          <w:rFonts w:ascii="Times New Roman" w:hAnsi="Times New Roman"/>
          <w:sz w:val="28"/>
          <w:szCs w:val="28"/>
        </w:rPr>
        <w:t>:</w:t>
      </w:r>
    </w:p>
    <w:p w14:paraId="63DC982C" w14:textId="77777777" w:rsidR="00AA2CAC" w:rsidRPr="00FB5B26" w:rsidRDefault="00AA2CAC" w:rsidP="002F604B">
      <w:pPr>
        <w:pStyle w:val="ad"/>
        <w:widowControl w:val="0"/>
        <w:numPr>
          <w:ilvl w:val="0"/>
          <w:numId w:val="54"/>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самостоятельно формулировать и актуализировать проблему, рассматривать её всесторонне;</w:t>
      </w:r>
    </w:p>
    <w:p w14:paraId="20C6CAF2" w14:textId="77777777" w:rsidR="00AA2CAC" w:rsidRPr="00FB5B26" w:rsidRDefault="00AA2CAC" w:rsidP="002F604B">
      <w:pPr>
        <w:pStyle w:val="ad"/>
        <w:widowControl w:val="0"/>
        <w:numPr>
          <w:ilvl w:val="0"/>
          <w:numId w:val="54"/>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устанавливать существенный признак или основания для сравнения, классификации и обобщения;</w:t>
      </w:r>
    </w:p>
    <w:p w14:paraId="05645C2B" w14:textId="77777777" w:rsidR="00AA2CAC" w:rsidRPr="00FB5B26" w:rsidRDefault="00AA2CAC" w:rsidP="002F604B">
      <w:pPr>
        <w:pStyle w:val="ad"/>
        <w:widowControl w:val="0"/>
        <w:numPr>
          <w:ilvl w:val="0"/>
          <w:numId w:val="54"/>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определять цели деятельности, задавать параметры и критерии их достижения;</w:t>
      </w:r>
    </w:p>
    <w:p w14:paraId="76307E36" w14:textId="77777777" w:rsidR="00AA2CAC" w:rsidRPr="00FB5B26" w:rsidRDefault="00AA2CAC" w:rsidP="002F604B">
      <w:pPr>
        <w:pStyle w:val="ad"/>
        <w:widowControl w:val="0"/>
        <w:numPr>
          <w:ilvl w:val="0"/>
          <w:numId w:val="54"/>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 xml:space="preserve">выявлять закономерности и противоречия в рассматриваемых явлениях; </w:t>
      </w:r>
    </w:p>
    <w:p w14:paraId="3D66DE58" w14:textId="77777777" w:rsidR="00AA2CAC" w:rsidRPr="00FB5B26" w:rsidRDefault="00AA2CAC" w:rsidP="002F604B">
      <w:pPr>
        <w:pStyle w:val="ad"/>
        <w:widowControl w:val="0"/>
        <w:numPr>
          <w:ilvl w:val="0"/>
          <w:numId w:val="54"/>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разрабатывать план решения проблемы с учётом анализа имеющихся материальных и нематериальных ресурсов;</w:t>
      </w:r>
    </w:p>
    <w:p w14:paraId="2E6CB235" w14:textId="77777777" w:rsidR="00AA2CAC" w:rsidRPr="00FB5B26" w:rsidRDefault="00AA2CAC" w:rsidP="002F604B">
      <w:pPr>
        <w:pStyle w:val="ad"/>
        <w:widowControl w:val="0"/>
        <w:numPr>
          <w:ilvl w:val="0"/>
          <w:numId w:val="54"/>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вносить коррективы в деятельность, оценивать соответствие результатов целям, оценивать риски последствий деятельности;</w:t>
      </w:r>
    </w:p>
    <w:p w14:paraId="1AFD65BC" w14:textId="77777777" w:rsidR="00AA2CAC" w:rsidRPr="00FB5B26" w:rsidRDefault="00AA2CAC" w:rsidP="002F604B">
      <w:pPr>
        <w:pStyle w:val="ad"/>
        <w:widowControl w:val="0"/>
        <w:numPr>
          <w:ilvl w:val="0"/>
          <w:numId w:val="54"/>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 xml:space="preserve">координировать и выполнять работу в условиях реального, виртуального </w:t>
      </w:r>
      <w:r w:rsidRPr="00FB5B26">
        <w:rPr>
          <w:rFonts w:ascii="Times New Roman" w:hAnsi="Times New Roman"/>
          <w:sz w:val="28"/>
          <w:szCs w:val="28"/>
        </w:rPr>
        <w:br/>
        <w:t>и комбинированного взаимодействия;</w:t>
      </w:r>
    </w:p>
    <w:p w14:paraId="0634A5E8" w14:textId="77777777" w:rsidR="00AA2CAC" w:rsidRPr="00FB5B26" w:rsidRDefault="00AA2CAC" w:rsidP="002F604B">
      <w:pPr>
        <w:pStyle w:val="ad"/>
        <w:widowControl w:val="0"/>
        <w:numPr>
          <w:ilvl w:val="0"/>
          <w:numId w:val="54"/>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развивать креативное мышление при решении жизненных проблем.</w:t>
      </w:r>
    </w:p>
    <w:p w14:paraId="2CCD6922" w14:textId="77777777" w:rsidR="00AA2CAC" w:rsidRPr="00FB5B26" w:rsidRDefault="00AA2CAC" w:rsidP="00FB5B26">
      <w:pPr>
        <w:pStyle w:val="aa"/>
        <w:spacing w:line="276" w:lineRule="auto"/>
        <w:ind w:firstLine="709"/>
        <w:jc w:val="both"/>
        <w:rPr>
          <w:rFonts w:ascii="Times New Roman" w:hAnsi="Times New Roman"/>
          <w:sz w:val="28"/>
          <w:szCs w:val="28"/>
        </w:rPr>
      </w:pPr>
      <w:r w:rsidRPr="00FB5B26">
        <w:rPr>
          <w:rFonts w:ascii="Times New Roman" w:hAnsi="Times New Roman"/>
          <w:b/>
          <w:bCs/>
          <w:sz w:val="28"/>
          <w:szCs w:val="28"/>
        </w:rPr>
        <w:t>Формирование универсальных учебных познавательных действий включает базовые исследовательские действия</w:t>
      </w:r>
      <w:r w:rsidRPr="00FB5B26">
        <w:rPr>
          <w:rFonts w:ascii="Times New Roman" w:hAnsi="Times New Roman"/>
          <w:sz w:val="28"/>
          <w:szCs w:val="28"/>
        </w:rPr>
        <w:t>:</w:t>
      </w:r>
    </w:p>
    <w:p w14:paraId="5F470B80" w14:textId="77777777" w:rsidR="00AA2CAC" w:rsidRPr="00FB5B26" w:rsidRDefault="00AA2CAC" w:rsidP="002F604B">
      <w:pPr>
        <w:pStyle w:val="ad"/>
        <w:widowControl w:val="0"/>
        <w:numPr>
          <w:ilvl w:val="0"/>
          <w:numId w:val="55"/>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 xml:space="preserve">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439118A6" w14:textId="77777777" w:rsidR="00AA2CAC" w:rsidRPr="00FB5B26" w:rsidRDefault="00AA2CAC" w:rsidP="002F604B">
      <w:pPr>
        <w:pStyle w:val="ad"/>
        <w:widowControl w:val="0"/>
        <w:numPr>
          <w:ilvl w:val="0"/>
          <w:numId w:val="55"/>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 xml:space="preserve">овладение видами деятельности по получению нового знания, </w:t>
      </w:r>
      <w:r w:rsidRPr="00FB5B26">
        <w:rPr>
          <w:rFonts w:ascii="Times New Roman" w:hAnsi="Times New Roman"/>
          <w:sz w:val="28"/>
          <w:szCs w:val="28"/>
        </w:rPr>
        <w:br/>
        <w:t xml:space="preserve">его интерпретации, преобразованию и применению в различных учебных </w:t>
      </w:r>
      <w:r w:rsidRPr="00FB5B26">
        <w:rPr>
          <w:rFonts w:ascii="Times New Roman" w:hAnsi="Times New Roman"/>
          <w:sz w:val="28"/>
          <w:szCs w:val="28"/>
        </w:rPr>
        <w:lastRenderedPageBreak/>
        <w:t xml:space="preserve">ситуациях (в том числе при создании учебных и социальных проектов); </w:t>
      </w:r>
    </w:p>
    <w:p w14:paraId="306B6868" w14:textId="77777777" w:rsidR="00AA2CAC" w:rsidRPr="00FB5B26" w:rsidRDefault="00AA2CAC" w:rsidP="002F604B">
      <w:pPr>
        <w:pStyle w:val="ad"/>
        <w:widowControl w:val="0"/>
        <w:numPr>
          <w:ilvl w:val="0"/>
          <w:numId w:val="55"/>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формирование научного типа мышления, владение научной терминологией, ключевыми понятиями и методами;</w:t>
      </w:r>
    </w:p>
    <w:p w14:paraId="239117ED" w14:textId="77777777" w:rsidR="00AA2CAC" w:rsidRPr="00FB5B26" w:rsidRDefault="00AA2CAC" w:rsidP="002F604B">
      <w:pPr>
        <w:pStyle w:val="ad"/>
        <w:widowControl w:val="0"/>
        <w:numPr>
          <w:ilvl w:val="0"/>
          <w:numId w:val="55"/>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ставить и формулировать собственные задачи в образовательной деятельности и жизненных ситуациях;</w:t>
      </w:r>
    </w:p>
    <w:p w14:paraId="104FB724" w14:textId="77777777" w:rsidR="00AA2CAC" w:rsidRPr="00FB5B26" w:rsidRDefault="00AA2CAC" w:rsidP="002F604B">
      <w:pPr>
        <w:pStyle w:val="ad"/>
        <w:widowControl w:val="0"/>
        <w:numPr>
          <w:ilvl w:val="0"/>
          <w:numId w:val="55"/>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5D31A3F6" w14:textId="77777777" w:rsidR="00AA2CAC" w:rsidRPr="00FB5B26" w:rsidRDefault="00AA2CAC" w:rsidP="002F604B">
      <w:pPr>
        <w:pStyle w:val="ad"/>
        <w:widowControl w:val="0"/>
        <w:numPr>
          <w:ilvl w:val="0"/>
          <w:numId w:val="55"/>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546C03EF" w14:textId="77777777" w:rsidR="00AA2CAC" w:rsidRPr="00FB5B26" w:rsidRDefault="00AA2CAC" w:rsidP="002F604B">
      <w:pPr>
        <w:pStyle w:val="ad"/>
        <w:widowControl w:val="0"/>
        <w:numPr>
          <w:ilvl w:val="0"/>
          <w:numId w:val="55"/>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давать оценку новым ситуациям, оценивать приобретённый опыт;</w:t>
      </w:r>
    </w:p>
    <w:p w14:paraId="4EDFD36C" w14:textId="77777777" w:rsidR="00AA2CAC" w:rsidRPr="00FB5B26" w:rsidRDefault="00AA2CAC" w:rsidP="002F604B">
      <w:pPr>
        <w:pStyle w:val="ad"/>
        <w:widowControl w:val="0"/>
        <w:numPr>
          <w:ilvl w:val="0"/>
          <w:numId w:val="55"/>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осуществлять целенаправленный поиск переноса средств и способов действия в профессиональную среду;</w:t>
      </w:r>
    </w:p>
    <w:p w14:paraId="7BBEA9C7" w14:textId="77777777" w:rsidR="00AA2CAC" w:rsidRPr="00FB5B26" w:rsidRDefault="00AA2CAC" w:rsidP="002F604B">
      <w:pPr>
        <w:pStyle w:val="ad"/>
        <w:widowControl w:val="0"/>
        <w:numPr>
          <w:ilvl w:val="0"/>
          <w:numId w:val="55"/>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уметь переносить знания в познавательную и практическую области жизнедеятельности;</w:t>
      </w:r>
    </w:p>
    <w:p w14:paraId="5C842570" w14:textId="77777777" w:rsidR="00AA2CAC" w:rsidRPr="00FB5B26" w:rsidRDefault="00AA2CAC" w:rsidP="002F604B">
      <w:pPr>
        <w:pStyle w:val="ad"/>
        <w:widowControl w:val="0"/>
        <w:numPr>
          <w:ilvl w:val="0"/>
          <w:numId w:val="55"/>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 xml:space="preserve">уметь интегрировать знания из разных предметных областей; </w:t>
      </w:r>
    </w:p>
    <w:p w14:paraId="549D1420" w14:textId="77777777" w:rsidR="00AA2CAC" w:rsidRPr="00FB5B26" w:rsidRDefault="00AA2CAC" w:rsidP="002F604B">
      <w:pPr>
        <w:pStyle w:val="ad"/>
        <w:widowControl w:val="0"/>
        <w:numPr>
          <w:ilvl w:val="0"/>
          <w:numId w:val="55"/>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выдвигать новые идеи, предлагать оригинальные подходы и решения; ставить проблемы и задачи, допускающие альтернативные решения.</w:t>
      </w:r>
    </w:p>
    <w:p w14:paraId="2919F2AF" w14:textId="77777777" w:rsidR="00AA2CAC" w:rsidRPr="00FB5B26" w:rsidRDefault="00AA2CAC" w:rsidP="00FB5B26">
      <w:pPr>
        <w:pStyle w:val="aa"/>
        <w:spacing w:line="276" w:lineRule="auto"/>
        <w:ind w:firstLine="709"/>
        <w:jc w:val="both"/>
        <w:rPr>
          <w:rFonts w:ascii="Times New Roman" w:hAnsi="Times New Roman"/>
          <w:b/>
          <w:bCs/>
          <w:sz w:val="28"/>
          <w:szCs w:val="28"/>
        </w:rPr>
      </w:pPr>
      <w:r w:rsidRPr="00FB5B26">
        <w:rPr>
          <w:rFonts w:ascii="Times New Roman" w:hAnsi="Times New Roman"/>
          <w:b/>
          <w:bCs/>
          <w:sz w:val="28"/>
          <w:szCs w:val="28"/>
        </w:rPr>
        <w:t>Формирование универсальных учебных познавательных действий включает работу с информацией:</w:t>
      </w:r>
    </w:p>
    <w:p w14:paraId="637FDBFE" w14:textId="77777777" w:rsidR="00AA2CAC" w:rsidRPr="00FB5B26" w:rsidRDefault="00AA2CAC" w:rsidP="002F604B">
      <w:pPr>
        <w:pStyle w:val="ad"/>
        <w:widowControl w:val="0"/>
        <w:numPr>
          <w:ilvl w:val="0"/>
          <w:numId w:val="56"/>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B2796DC" w14:textId="77777777" w:rsidR="00AA2CAC" w:rsidRPr="00FB5B26" w:rsidRDefault="00AA2CAC" w:rsidP="002F604B">
      <w:pPr>
        <w:pStyle w:val="ad"/>
        <w:widowControl w:val="0"/>
        <w:numPr>
          <w:ilvl w:val="0"/>
          <w:numId w:val="56"/>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 xml:space="preserve">создавать тексты в различных форматах с учётом назначения информации </w:t>
      </w:r>
      <w:r w:rsidRPr="00FB5B26">
        <w:rPr>
          <w:rFonts w:ascii="Times New Roman" w:hAnsi="Times New Roman"/>
          <w:sz w:val="28"/>
          <w:szCs w:val="28"/>
        </w:rPr>
        <w:br/>
        <w:t>и целевой аудитории, выбирая оптимальную форму представления и визуализации;</w:t>
      </w:r>
    </w:p>
    <w:p w14:paraId="78D34BDD" w14:textId="77777777" w:rsidR="00AA2CAC" w:rsidRPr="00FB5B26" w:rsidRDefault="00AA2CAC" w:rsidP="002F604B">
      <w:pPr>
        <w:pStyle w:val="ad"/>
        <w:widowControl w:val="0"/>
        <w:numPr>
          <w:ilvl w:val="0"/>
          <w:numId w:val="56"/>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оценивать достоверность, легитимность информации, её соответствие правовым и морально-этическим нормам;</w:t>
      </w:r>
    </w:p>
    <w:p w14:paraId="5D12443C" w14:textId="77777777" w:rsidR="00AA2CAC" w:rsidRPr="00FB5B26" w:rsidRDefault="00AA2CAC" w:rsidP="002F604B">
      <w:pPr>
        <w:pStyle w:val="ad"/>
        <w:widowControl w:val="0"/>
        <w:numPr>
          <w:ilvl w:val="0"/>
          <w:numId w:val="56"/>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 xml:space="preserve">использовать средства информационных и коммуникационных технологий </w:t>
      </w:r>
      <w:r w:rsidRPr="00FB5B26">
        <w:rPr>
          <w:rFonts w:ascii="Times New Roman" w:hAnsi="Times New Roman"/>
          <w:sz w:val="28"/>
          <w:szCs w:val="28"/>
        </w:rPr>
        <w:br/>
        <w:t xml:space="preserve">в решении когнитивных, коммуникативных и организационных задач </w:t>
      </w:r>
      <w:r w:rsidRPr="00FB5B26">
        <w:rPr>
          <w:rFonts w:ascii="Times New Roman" w:hAnsi="Times New Roman"/>
          <w:sz w:val="28"/>
          <w:szCs w:val="28"/>
        </w:rPr>
        <w:br/>
        <w:t>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20D0A1D1" w14:textId="77777777" w:rsidR="00AA2CAC" w:rsidRPr="00FB5B26" w:rsidRDefault="00AA2CAC" w:rsidP="002F604B">
      <w:pPr>
        <w:pStyle w:val="ad"/>
        <w:widowControl w:val="0"/>
        <w:numPr>
          <w:ilvl w:val="0"/>
          <w:numId w:val="56"/>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владеть навыками распознавания и защиты информации, информационной безопасности личности.</w:t>
      </w:r>
    </w:p>
    <w:p w14:paraId="7EDC979A" w14:textId="77777777" w:rsidR="00AA2CAC" w:rsidRPr="00FB5B26" w:rsidRDefault="00AA2CAC" w:rsidP="00FB5B26">
      <w:pPr>
        <w:pStyle w:val="aa"/>
        <w:spacing w:line="276" w:lineRule="auto"/>
        <w:ind w:firstLine="709"/>
        <w:jc w:val="both"/>
        <w:rPr>
          <w:rFonts w:ascii="Times New Roman" w:hAnsi="Times New Roman"/>
          <w:b/>
          <w:bCs/>
          <w:sz w:val="28"/>
          <w:szCs w:val="28"/>
        </w:rPr>
      </w:pPr>
      <w:r w:rsidRPr="00FB5B26">
        <w:rPr>
          <w:rFonts w:ascii="Times New Roman" w:hAnsi="Times New Roman"/>
          <w:b/>
          <w:bCs/>
          <w:sz w:val="28"/>
          <w:szCs w:val="28"/>
        </w:rPr>
        <w:t>Формирование универсальных учебных коммуникативных действий включает умения:</w:t>
      </w:r>
    </w:p>
    <w:p w14:paraId="6FB0F67D" w14:textId="77777777" w:rsidR="00AA2CAC" w:rsidRPr="00FB5B26" w:rsidRDefault="00AA2CAC" w:rsidP="002F604B">
      <w:pPr>
        <w:pStyle w:val="ad"/>
        <w:widowControl w:val="0"/>
        <w:numPr>
          <w:ilvl w:val="0"/>
          <w:numId w:val="57"/>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lastRenderedPageBreak/>
        <w:t>осуществлять коммуникации во всех сферах жизни;</w:t>
      </w:r>
    </w:p>
    <w:p w14:paraId="72ED09E0" w14:textId="77777777" w:rsidR="00AA2CAC" w:rsidRPr="00FB5B26" w:rsidRDefault="00AA2CAC" w:rsidP="002F604B">
      <w:pPr>
        <w:pStyle w:val="ad"/>
        <w:widowControl w:val="0"/>
        <w:numPr>
          <w:ilvl w:val="0"/>
          <w:numId w:val="57"/>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0AA0C8F2" w14:textId="77777777" w:rsidR="00AA2CAC" w:rsidRPr="00FB5B26" w:rsidRDefault="00AA2CAC" w:rsidP="002F604B">
      <w:pPr>
        <w:pStyle w:val="ad"/>
        <w:widowControl w:val="0"/>
        <w:numPr>
          <w:ilvl w:val="0"/>
          <w:numId w:val="57"/>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 xml:space="preserve">владеть различными способами общения и взаимодействия; </w:t>
      </w:r>
    </w:p>
    <w:p w14:paraId="5549950C" w14:textId="77777777" w:rsidR="00AA2CAC" w:rsidRPr="00FB5B26" w:rsidRDefault="00AA2CAC" w:rsidP="002F604B">
      <w:pPr>
        <w:pStyle w:val="ad"/>
        <w:widowControl w:val="0"/>
        <w:numPr>
          <w:ilvl w:val="0"/>
          <w:numId w:val="57"/>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аргументированно вести диалог, уметь смягчать конфликтные ситуации;</w:t>
      </w:r>
    </w:p>
    <w:p w14:paraId="02E7E2DA" w14:textId="77777777" w:rsidR="00AA2CAC" w:rsidRPr="00FB5B26" w:rsidRDefault="00AA2CAC" w:rsidP="002F604B">
      <w:pPr>
        <w:pStyle w:val="ad"/>
        <w:widowControl w:val="0"/>
        <w:numPr>
          <w:ilvl w:val="0"/>
          <w:numId w:val="57"/>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развёрнуто и логично излагать свою точку зрения с использованием языковых средств.</w:t>
      </w:r>
    </w:p>
    <w:p w14:paraId="14F6717B" w14:textId="77777777" w:rsidR="00AA2CAC" w:rsidRPr="00FB5B26" w:rsidRDefault="00AA2CAC" w:rsidP="00FB5B26">
      <w:pPr>
        <w:spacing w:after="0" w:line="276" w:lineRule="auto"/>
        <w:ind w:firstLine="709"/>
        <w:jc w:val="both"/>
        <w:rPr>
          <w:rFonts w:ascii="Times New Roman" w:hAnsi="Times New Roman"/>
          <w:sz w:val="28"/>
          <w:szCs w:val="28"/>
        </w:rPr>
      </w:pPr>
      <w:r w:rsidRPr="00FB5B26">
        <w:rPr>
          <w:rFonts w:ascii="Times New Roman" w:hAnsi="Times New Roman"/>
          <w:b/>
          <w:bCs/>
          <w:sz w:val="28"/>
          <w:szCs w:val="28"/>
        </w:rPr>
        <w:t>Формирование универсальных учебных регулятивных действий включает умения:</w:t>
      </w:r>
    </w:p>
    <w:p w14:paraId="4D6C3C93"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4C5CA96B"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самостоятельно составлять план решения проблемы с учётом имеющихся ресурсов, собственных возможностей и предпочтений;</w:t>
      </w:r>
    </w:p>
    <w:p w14:paraId="19DC5BCB"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давать оценку новым ситуациям;</w:t>
      </w:r>
    </w:p>
    <w:p w14:paraId="35BA4021"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расширять рамки учебного предмета на основе личных предпочтений;</w:t>
      </w:r>
    </w:p>
    <w:p w14:paraId="453B1378"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 xml:space="preserve">делать осознанный выбор, аргументировать его, брать ответственность </w:t>
      </w:r>
      <w:r w:rsidRPr="00FB5B26">
        <w:rPr>
          <w:rFonts w:ascii="Times New Roman" w:hAnsi="Times New Roman"/>
          <w:sz w:val="28"/>
          <w:szCs w:val="28"/>
        </w:rPr>
        <w:br/>
        <w:t>за решение;</w:t>
      </w:r>
    </w:p>
    <w:p w14:paraId="0666C880"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оценивать приобретённый опыт;</w:t>
      </w:r>
    </w:p>
    <w:p w14:paraId="30268B2D"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 xml:space="preserve">способствовать формированию и проявлению широкой эрудиции в разных областях знаний; </w:t>
      </w:r>
    </w:p>
    <w:p w14:paraId="51B60B6C"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постоянно повышать свой образовательный и культурный уровень;</w:t>
      </w:r>
    </w:p>
    <w:p w14:paraId="4FE1126A"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давать оценку новым ситуациям, вносить коррективы в деятельность, оценивать соответствие результатов целям;</w:t>
      </w:r>
    </w:p>
    <w:p w14:paraId="088C40BB"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 xml:space="preserve">владеть навыками познавательной рефлексии как осознанием совершаемых действий и мыслительных процессов, их результатов и оснований; </w:t>
      </w:r>
    </w:p>
    <w:p w14:paraId="079BFFB5"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использовать приёмы рефлексии для оценки ситуации, выбора верного решения;</w:t>
      </w:r>
    </w:p>
    <w:p w14:paraId="06AD77F5"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уметь оценивать риски и своевременно принимать решения по их снижению;</w:t>
      </w:r>
    </w:p>
    <w:p w14:paraId="47DFA421"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принимать мотивы и аргументы других при анализе результатов деятельности;</w:t>
      </w:r>
    </w:p>
    <w:p w14:paraId="69A873AE"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принимать себя, понимая свои недостатки и достоинства;</w:t>
      </w:r>
    </w:p>
    <w:p w14:paraId="7E6AD76A"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принимать мотивы и аргументы других при анализе результатов деятельности;</w:t>
      </w:r>
    </w:p>
    <w:p w14:paraId="63D6EB5A"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признавать своё право и право других на ошибки;</w:t>
      </w:r>
    </w:p>
    <w:p w14:paraId="470FC0A0"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развивать способность понимать мир с позиции другого человека.</w:t>
      </w:r>
    </w:p>
    <w:p w14:paraId="425D874D"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lastRenderedPageBreak/>
        <w:t>понимать и использовать преимущества командной и индивидуальной работы;</w:t>
      </w:r>
    </w:p>
    <w:p w14:paraId="191C7243"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выбирать тематику и методы совместных действий с учётом общих интересов, и возможностей каждого члена коллектива;</w:t>
      </w:r>
    </w:p>
    <w:p w14:paraId="73582D48"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18CE2529"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оценивать качество вклада своего и каждого участника команды в общий результат по разработанным критериям;</w:t>
      </w:r>
    </w:p>
    <w:p w14:paraId="37744F11"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 xml:space="preserve">предлагать новые проекты, оценивать идеи с позиции новизны, оригинальности, практической значимости; </w:t>
      </w:r>
    </w:p>
    <w:p w14:paraId="040A095C" w14:textId="77777777" w:rsidR="00AA2CAC" w:rsidRPr="00FB5B26" w:rsidRDefault="00AA2CAC" w:rsidP="002F604B">
      <w:pPr>
        <w:pStyle w:val="ad"/>
        <w:widowControl w:val="0"/>
        <w:numPr>
          <w:ilvl w:val="0"/>
          <w:numId w:val="58"/>
        </w:numPr>
        <w:spacing w:after="0" w:line="276" w:lineRule="auto"/>
        <w:ind w:left="0" w:firstLine="709"/>
        <w:jc w:val="both"/>
        <w:rPr>
          <w:rFonts w:ascii="Times New Roman" w:hAnsi="Times New Roman"/>
          <w:sz w:val="28"/>
          <w:szCs w:val="28"/>
        </w:rPr>
      </w:pPr>
      <w:r w:rsidRPr="00FB5B26">
        <w:rPr>
          <w:rFonts w:ascii="Times New Roman" w:hAnsi="Times New Roman"/>
          <w:sz w:val="28"/>
          <w:szCs w:val="28"/>
        </w:rPr>
        <w:t>осуществлять позитивное стратегическое поведение в различных ситуациях; проявлять творчество и воображение, быть инициативным.</w:t>
      </w:r>
    </w:p>
    <w:p w14:paraId="1015BB28" w14:textId="77777777" w:rsidR="002316B2" w:rsidRPr="00FB5B26" w:rsidRDefault="002316B2" w:rsidP="00FB5B26">
      <w:pPr>
        <w:pStyle w:val="aa"/>
        <w:spacing w:line="276" w:lineRule="auto"/>
        <w:ind w:firstLine="709"/>
        <w:jc w:val="both"/>
        <w:rPr>
          <w:rFonts w:ascii="Times New Roman" w:hAnsi="Times New Roman"/>
          <w:sz w:val="28"/>
          <w:szCs w:val="28"/>
        </w:rPr>
      </w:pPr>
    </w:p>
    <w:p w14:paraId="2CB9B1DE" w14:textId="77777777" w:rsidR="00583881" w:rsidRPr="00FB5B26" w:rsidRDefault="00583881" w:rsidP="00FB5B26">
      <w:pPr>
        <w:spacing w:after="0" w:line="276" w:lineRule="auto"/>
        <w:ind w:firstLine="709"/>
        <w:jc w:val="center"/>
        <w:rPr>
          <w:rFonts w:ascii="Times New Roman" w:hAnsi="Times New Roman"/>
          <w:b/>
          <w:bCs/>
          <w:sz w:val="28"/>
          <w:szCs w:val="28"/>
        </w:rPr>
      </w:pPr>
      <w:r w:rsidRPr="00FB5B26">
        <w:rPr>
          <w:rFonts w:ascii="Times New Roman" w:hAnsi="Times New Roman"/>
          <w:b/>
          <w:bCs/>
          <w:sz w:val="28"/>
          <w:szCs w:val="28"/>
        </w:rPr>
        <w:t>Курсы по выбору</w:t>
      </w:r>
    </w:p>
    <w:p w14:paraId="6AE95E4C" w14:textId="77777777" w:rsidR="00583881" w:rsidRPr="00FB5B26" w:rsidRDefault="00583881" w:rsidP="00FB5B26">
      <w:pPr>
        <w:spacing w:after="0" w:line="276" w:lineRule="auto"/>
        <w:ind w:firstLine="709"/>
        <w:jc w:val="both"/>
        <w:rPr>
          <w:rFonts w:ascii="Times New Roman" w:hAnsi="Times New Roman"/>
          <w:sz w:val="28"/>
          <w:szCs w:val="28"/>
        </w:rPr>
      </w:pPr>
      <w:r w:rsidRPr="00FB5B26">
        <w:rPr>
          <w:rFonts w:ascii="Times New Roman" w:hAnsi="Times New Roman"/>
          <w:sz w:val="28"/>
          <w:szCs w:val="28"/>
        </w:rPr>
        <w:t xml:space="preserve">Рабочие программы курсов по выбору части, формируемой участниками образовательных отношений, содержат конкретизированные требования к формированию УУД на основе общих требований к предметным областям, к которым относится курс. УУД прописываются в рабочей программе. </w:t>
      </w:r>
    </w:p>
    <w:p w14:paraId="15D382D9" w14:textId="77777777" w:rsidR="00583881" w:rsidRPr="00FB5B26" w:rsidRDefault="00583881" w:rsidP="00FB5B26">
      <w:pPr>
        <w:spacing w:after="0" w:line="276" w:lineRule="auto"/>
        <w:ind w:firstLine="709"/>
        <w:jc w:val="center"/>
        <w:rPr>
          <w:rFonts w:ascii="Times New Roman" w:hAnsi="Times New Roman"/>
          <w:b/>
          <w:bCs/>
          <w:sz w:val="28"/>
          <w:szCs w:val="28"/>
        </w:rPr>
      </w:pPr>
      <w:r w:rsidRPr="00FB5B26">
        <w:rPr>
          <w:rFonts w:ascii="Times New Roman" w:hAnsi="Times New Roman"/>
          <w:b/>
          <w:bCs/>
          <w:sz w:val="28"/>
          <w:szCs w:val="28"/>
        </w:rPr>
        <w:t>Курсы внеурочной деятельности</w:t>
      </w:r>
    </w:p>
    <w:p w14:paraId="6E4F6E69" w14:textId="77777777" w:rsidR="00AA2CAC" w:rsidRPr="00FB5B26" w:rsidRDefault="00583881" w:rsidP="00FB5B26">
      <w:pPr>
        <w:spacing w:after="0" w:line="276" w:lineRule="auto"/>
        <w:ind w:firstLine="709"/>
        <w:jc w:val="both"/>
        <w:rPr>
          <w:rFonts w:ascii="Times New Roman" w:hAnsi="Times New Roman"/>
          <w:sz w:val="28"/>
          <w:szCs w:val="28"/>
        </w:rPr>
      </w:pPr>
      <w:r w:rsidRPr="00FB5B26">
        <w:rPr>
          <w:rFonts w:ascii="Times New Roman" w:hAnsi="Times New Roman"/>
          <w:sz w:val="28"/>
          <w:szCs w:val="28"/>
        </w:rPr>
        <w:t xml:space="preserve">Рабочие программы курсов внеурочной деятельности </w:t>
      </w:r>
      <w:r w:rsidR="00CA0CC3" w:rsidRPr="00FB5B26">
        <w:rPr>
          <w:rFonts w:ascii="Times New Roman" w:hAnsi="Times New Roman"/>
          <w:sz w:val="28"/>
          <w:szCs w:val="28"/>
        </w:rPr>
        <w:t>содержат</w:t>
      </w:r>
      <w:r w:rsidRPr="00FB5B26">
        <w:rPr>
          <w:rFonts w:ascii="Times New Roman" w:hAnsi="Times New Roman"/>
          <w:sz w:val="28"/>
          <w:szCs w:val="28"/>
        </w:rPr>
        <w:t xml:space="preserve"> конкретизированные требования к формированию УУД на основе общих требований, отраженных в стандартах. УУД проп</w:t>
      </w:r>
      <w:r w:rsidR="00C606B2" w:rsidRPr="00FB5B26">
        <w:rPr>
          <w:rFonts w:ascii="Times New Roman" w:hAnsi="Times New Roman"/>
          <w:sz w:val="28"/>
          <w:szCs w:val="28"/>
        </w:rPr>
        <w:t xml:space="preserve">исываются в рабочей программе. </w:t>
      </w:r>
    </w:p>
    <w:p w14:paraId="784B9918" w14:textId="77777777" w:rsidR="00F415C0" w:rsidRPr="00FB5B26" w:rsidRDefault="00F415C0" w:rsidP="00FB5B26">
      <w:pPr>
        <w:pStyle w:val="aa"/>
        <w:spacing w:line="276" w:lineRule="auto"/>
        <w:ind w:firstLine="709"/>
        <w:jc w:val="center"/>
        <w:rPr>
          <w:rFonts w:ascii="Times New Roman" w:hAnsi="Times New Roman"/>
          <w:sz w:val="28"/>
          <w:szCs w:val="28"/>
        </w:rPr>
      </w:pPr>
      <w:r w:rsidRPr="00FB5B26">
        <w:rPr>
          <w:rFonts w:ascii="Times New Roman" w:hAnsi="Times New Roman"/>
          <w:b/>
          <w:bCs/>
          <w:sz w:val="28"/>
          <w:szCs w:val="28"/>
        </w:rPr>
        <w:t>Особенности реализации основных направлений и форм учебно-исследовательской и проектной деятельности в рамках урочной и внеурочной деятельности</w:t>
      </w:r>
      <w:r w:rsidRPr="00FB5B26">
        <w:rPr>
          <w:rFonts w:ascii="Times New Roman" w:hAnsi="Times New Roman"/>
          <w:sz w:val="28"/>
          <w:szCs w:val="28"/>
        </w:rPr>
        <w:t>.</w:t>
      </w:r>
    </w:p>
    <w:p w14:paraId="073D1DBE" w14:textId="77777777" w:rsidR="00F415C0" w:rsidRPr="00FB5B26" w:rsidRDefault="002316B2" w:rsidP="00FB5B26">
      <w:pPr>
        <w:pStyle w:val="aa"/>
        <w:spacing w:line="276" w:lineRule="auto"/>
        <w:ind w:firstLine="709"/>
        <w:jc w:val="both"/>
        <w:rPr>
          <w:rFonts w:ascii="Times New Roman" w:hAnsi="Times New Roman"/>
          <w:sz w:val="28"/>
          <w:szCs w:val="28"/>
        </w:rPr>
      </w:pPr>
      <w:r w:rsidRPr="00FB5B26">
        <w:rPr>
          <w:rFonts w:ascii="Times New Roman" w:hAnsi="Times New Roman"/>
          <w:sz w:val="28"/>
          <w:szCs w:val="28"/>
        </w:rPr>
        <w:t>ФГОС СОО о</w:t>
      </w:r>
      <w:r w:rsidR="00F415C0" w:rsidRPr="00FB5B26">
        <w:rPr>
          <w:rFonts w:ascii="Times New Roman" w:hAnsi="Times New Roman"/>
          <w:sz w:val="28"/>
          <w:szCs w:val="28"/>
        </w:rPr>
        <w:t>пределяет индивидуальный проект как особую форму организации деятельности обучающихся (учебное исследование или учебный проект). Индивидуальный проект выполняется обучающимся самостоятельно под руководством учителя по выбранной теме в рамках одного или нескольких изучаемых учебных предметов, курсов в избранной области деятельности (познавательной, практической, учебно-исследовательской, социальной, художественно-творческой, иной).</w:t>
      </w:r>
    </w:p>
    <w:p w14:paraId="4EAAA46A" w14:textId="77777777" w:rsidR="00F415C0" w:rsidRPr="009C612B" w:rsidRDefault="00F415C0" w:rsidP="009C612B">
      <w:pPr>
        <w:pStyle w:val="aa"/>
        <w:spacing w:line="276" w:lineRule="auto"/>
        <w:ind w:firstLine="709"/>
        <w:jc w:val="both"/>
        <w:rPr>
          <w:rFonts w:ascii="Times New Roman" w:hAnsi="Times New Roman"/>
          <w:sz w:val="28"/>
          <w:szCs w:val="28"/>
        </w:rPr>
      </w:pPr>
      <w:r w:rsidRPr="009C612B">
        <w:rPr>
          <w:rFonts w:ascii="Times New Roman" w:hAnsi="Times New Roman"/>
          <w:sz w:val="28"/>
          <w:szCs w:val="28"/>
        </w:rPr>
        <w:t>Результаты выполнения индивидуального проекта должны отражать:</w:t>
      </w:r>
    </w:p>
    <w:p w14:paraId="03725EAA" w14:textId="77777777" w:rsidR="00F415C0" w:rsidRPr="009C612B" w:rsidRDefault="00F415C0" w:rsidP="00D92FB8">
      <w:pPr>
        <w:pStyle w:val="aa"/>
        <w:numPr>
          <w:ilvl w:val="0"/>
          <w:numId w:val="51"/>
        </w:numPr>
        <w:spacing w:line="276" w:lineRule="auto"/>
        <w:ind w:left="0" w:firstLine="709"/>
        <w:jc w:val="both"/>
        <w:rPr>
          <w:rFonts w:ascii="Times New Roman" w:hAnsi="Times New Roman"/>
          <w:sz w:val="28"/>
          <w:szCs w:val="28"/>
        </w:rPr>
      </w:pPr>
      <w:r w:rsidRPr="009C612B">
        <w:rPr>
          <w:rFonts w:ascii="Times New Roman" w:hAnsi="Times New Roman"/>
          <w:sz w:val="28"/>
          <w:szCs w:val="28"/>
        </w:rPr>
        <w:t>сформированность навыков коммуникативной, учебно-исследовательской деятельности, критического мышления;</w:t>
      </w:r>
    </w:p>
    <w:p w14:paraId="55A63F4D" w14:textId="77777777" w:rsidR="00F415C0" w:rsidRPr="009C612B" w:rsidRDefault="00F415C0" w:rsidP="00D92FB8">
      <w:pPr>
        <w:pStyle w:val="aa"/>
        <w:numPr>
          <w:ilvl w:val="0"/>
          <w:numId w:val="51"/>
        </w:numPr>
        <w:spacing w:line="276" w:lineRule="auto"/>
        <w:ind w:left="0" w:firstLine="709"/>
        <w:jc w:val="both"/>
        <w:rPr>
          <w:rFonts w:ascii="Times New Roman" w:hAnsi="Times New Roman"/>
          <w:sz w:val="28"/>
          <w:szCs w:val="28"/>
        </w:rPr>
      </w:pPr>
      <w:r w:rsidRPr="009C612B">
        <w:rPr>
          <w:rFonts w:ascii="Times New Roman" w:hAnsi="Times New Roman"/>
          <w:sz w:val="28"/>
          <w:szCs w:val="28"/>
        </w:rPr>
        <w:t>способность к инновационной, аналитической, творческой, интеллектуальной деятельности;</w:t>
      </w:r>
    </w:p>
    <w:p w14:paraId="65D758DE" w14:textId="77777777" w:rsidR="00F415C0" w:rsidRPr="009C612B" w:rsidRDefault="00F415C0" w:rsidP="00D92FB8">
      <w:pPr>
        <w:pStyle w:val="aa"/>
        <w:numPr>
          <w:ilvl w:val="0"/>
          <w:numId w:val="51"/>
        </w:numPr>
        <w:spacing w:line="276" w:lineRule="auto"/>
        <w:ind w:left="0" w:firstLine="709"/>
        <w:jc w:val="both"/>
        <w:rPr>
          <w:rFonts w:ascii="Times New Roman" w:hAnsi="Times New Roman"/>
          <w:sz w:val="28"/>
          <w:szCs w:val="28"/>
        </w:rPr>
      </w:pPr>
      <w:r w:rsidRPr="009C612B">
        <w:rPr>
          <w:rFonts w:ascii="Times New Roman" w:hAnsi="Times New Roman"/>
          <w:sz w:val="28"/>
          <w:szCs w:val="28"/>
        </w:rPr>
        <w:lastRenderedPageBreak/>
        <w:t>сформированность навыков проектной деятельности, а также самостоятельного применения приобретенных знаний и способов действий при решении различных задач, используя знания одного или нескольких учебных предметов или предметных областей;</w:t>
      </w:r>
    </w:p>
    <w:p w14:paraId="11792C12" w14:textId="77777777" w:rsidR="00F415C0" w:rsidRPr="009C612B" w:rsidRDefault="00F415C0" w:rsidP="00D92FB8">
      <w:pPr>
        <w:pStyle w:val="aa"/>
        <w:numPr>
          <w:ilvl w:val="0"/>
          <w:numId w:val="51"/>
        </w:numPr>
        <w:spacing w:line="276" w:lineRule="auto"/>
        <w:ind w:left="0" w:firstLine="709"/>
        <w:jc w:val="both"/>
        <w:rPr>
          <w:rFonts w:ascii="Times New Roman" w:hAnsi="Times New Roman"/>
          <w:sz w:val="28"/>
          <w:szCs w:val="28"/>
        </w:rPr>
      </w:pPr>
      <w:r w:rsidRPr="009C612B">
        <w:rPr>
          <w:rFonts w:ascii="Times New Roman" w:hAnsi="Times New Roman"/>
          <w:sz w:val="28"/>
          <w:szCs w:val="28"/>
        </w:rPr>
        <w:t>способность постановки цели и формулирования гипотезы исследования, планирования работы, отбора и интерпретации необходимой информации, структурирования аргументации результатов исследования на основе собранных данных, презентации результатов.</w:t>
      </w:r>
    </w:p>
    <w:p w14:paraId="709C65D5" w14:textId="77777777" w:rsidR="00F415C0" w:rsidRPr="009C612B" w:rsidRDefault="00F415C0" w:rsidP="009C612B">
      <w:pPr>
        <w:pStyle w:val="aa"/>
        <w:spacing w:line="276" w:lineRule="auto"/>
        <w:ind w:firstLine="709"/>
        <w:jc w:val="both"/>
        <w:rPr>
          <w:rFonts w:ascii="Times New Roman" w:hAnsi="Times New Roman"/>
          <w:sz w:val="28"/>
          <w:szCs w:val="28"/>
        </w:rPr>
      </w:pPr>
      <w:r w:rsidRPr="009C612B">
        <w:rPr>
          <w:rFonts w:ascii="Times New Roman" w:hAnsi="Times New Roman"/>
          <w:sz w:val="28"/>
          <w:szCs w:val="28"/>
        </w:rPr>
        <w:t>Индивидуальный проект выполняется обучающимся в течение двух лет в рамках учебного времени, специально отведенного учебным планом, представл</w:t>
      </w:r>
      <w:r w:rsidR="00495111" w:rsidRPr="009C612B">
        <w:rPr>
          <w:rFonts w:ascii="Times New Roman" w:hAnsi="Times New Roman"/>
          <w:sz w:val="28"/>
          <w:szCs w:val="28"/>
        </w:rPr>
        <w:t>яется во втором полугодии 11 класса</w:t>
      </w:r>
      <w:r w:rsidRPr="009C612B">
        <w:rPr>
          <w:rFonts w:ascii="Times New Roman" w:hAnsi="Times New Roman"/>
          <w:sz w:val="28"/>
          <w:szCs w:val="28"/>
        </w:rPr>
        <w:t xml:space="preserve"> в виде завершенного учебного исследования или разработанного проекта: информационного, творческого, социального, прикладного, инновационного, конструкторского, инженерного.</w:t>
      </w:r>
    </w:p>
    <w:p w14:paraId="3AFB9E88" w14:textId="77777777" w:rsidR="00F415C0" w:rsidRPr="009C612B" w:rsidRDefault="00F415C0" w:rsidP="009C612B">
      <w:pPr>
        <w:pStyle w:val="aa"/>
        <w:spacing w:line="276" w:lineRule="auto"/>
        <w:ind w:firstLine="709"/>
        <w:jc w:val="both"/>
        <w:rPr>
          <w:rFonts w:ascii="Times New Roman" w:hAnsi="Times New Roman"/>
          <w:sz w:val="28"/>
          <w:szCs w:val="28"/>
        </w:rPr>
      </w:pPr>
      <w:r w:rsidRPr="009C612B">
        <w:rPr>
          <w:rFonts w:ascii="Times New Roman" w:hAnsi="Times New Roman"/>
          <w:sz w:val="28"/>
          <w:szCs w:val="28"/>
        </w:rPr>
        <w:t>Включение обучающихся в учебно-исследовательскую и проектную деятельность, призванную обеспечивать формирование у них опыта применения УУД в жизненных ситуациях, навыков учебного сотрудничества и социального взаимодействия со сверстниками, обучающимися младшего и старшего возраста, взрослыми, на уровне среднего общего образования, имеет свои особенности.</w:t>
      </w:r>
    </w:p>
    <w:p w14:paraId="61FD8E83" w14:textId="77777777" w:rsidR="00F415C0" w:rsidRPr="009C612B" w:rsidRDefault="00F415C0" w:rsidP="009C612B">
      <w:pPr>
        <w:pStyle w:val="aa"/>
        <w:spacing w:line="276" w:lineRule="auto"/>
        <w:ind w:firstLine="709"/>
        <w:jc w:val="both"/>
        <w:rPr>
          <w:rFonts w:ascii="Times New Roman" w:hAnsi="Times New Roman"/>
          <w:sz w:val="28"/>
          <w:szCs w:val="28"/>
        </w:rPr>
      </w:pPr>
      <w:r w:rsidRPr="009C612B">
        <w:rPr>
          <w:rFonts w:ascii="Times New Roman" w:hAnsi="Times New Roman"/>
          <w:sz w:val="28"/>
          <w:szCs w:val="28"/>
        </w:rPr>
        <w:t>На уровне среднего общего образования исследование и проект выполняют в значительной степени функции инструментов учебной деятельности полидисциплинарного характера, необходимых для освоения социальной жизни и культуры. Более активной становится роль самих обучающихся, которые самостоятельно формулируют предпроектную идею, ставят цели, описывают необходимые ресурсы и другое. Начинают использоваться элементы математического моделирования и анализа как инструмента интерпретации результатов исследования. Важно, чтобы проблематика и методология индивидуального проекта были ориентированы на интеграцию знаний и использование методов двух и более учебных предметов одной или нескольких предметных областей.</w:t>
      </w:r>
    </w:p>
    <w:p w14:paraId="57511FE4" w14:textId="77777777" w:rsidR="00F36201" w:rsidRPr="009C612B" w:rsidRDefault="00495111" w:rsidP="006804BF">
      <w:pPr>
        <w:pStyle w:val="aa"/>
        <w:spacing w:line="276" w:lineRule="auto"/>
        <w:ind w:firstLine="709"/>
        <w:jc w:val="both"/>
        <w:rPr>
          <w:rFonts w:ascii="Times New Roman" w:hAnsi="Times New Roman"/>
          <w:sz w:val="28"/>
          <w:szCs w:val="28"/>
        </w:rPr>
      </w:pPr>
      <w:bookmarkStart w:id="114" w:name="_Hlk138881765"/>
      <w:r w:rsidRPr="009C612B">
        <w:rPr>
          <w:rFonts w:ascii="Times New Roman" w:hAnsi="Times New Roman"/>
          <w:sz w:val="28"/>
          <w:szCs w:val="28"/>
        </w:rPr>
        <w:t>Особенности работы над проектом, а также п</w:t>
      </w:r>
      <w:r w:rsidR="00F415C0" w:rsidRPr="009C612B">
        <w:rPr>
          <w:rFonts w:ascii="Times New Roman" w:hAnsi="Times New Roman"/>
          <w:sz w:val="28"/>
          <w:szCs w:val="28"/>
        </w:rPr>
        <w:t>роцедура публичной защиты индивидуального проекта</w:t>
      </w:r>
      <w:r w:rsidRPr="009C612B">
        <w:rPr>
          <w:rFonts w:ascii="Times New Roman" w:hAnsi="Times New Roman"/>
          <w:sz w:val="28"/>
          <w:szCs w:val="28"/>
        </w:rPr>
        <w:t>, р</w:t>
      </w:r>
      <w:r w:rsidR="00F415C0" w:rsidRPr="009C612B">
        <w:rPr>
          <w:rFonts w:ascii="Times New Roman" w:hAnsi="Times New Roman"/>
          <w:sz w:val="28"/>
          <w:szCs w:val="28"/>
        </w:rPr>
        <w:t xml:space="preserve">егламент проведения защиты проекта, параметры и критерии оценки проектной деятельности </w:t>
      </w:r>
      <w:r w:rsidRPr="009C612B">
        <w:rPr>
          <w:rFonts w:ascii="Times New Roman" w:hAnsi="Times New Roman"/>
          <w:sz w:val="28"/>
          <w:szCs w:val="28"/>
        </w:rPr>
        <w:t>регламентированы отдельным локальным нормативным актом. Обучающиеся знакомятся с нормативным документом в начале 10 класса.</w:t>
      </w:r>
      <w:bookmarkEnd w:id="114"/>
    </w:p>
    <w:p w14:paraId="5E4141AC" w14:textId="77777777" w:rsidR="00F415C0" w:rsidRPr="009C612B" w:rsidRDefault="002316B2" w:rsidP="009C612B">
      <w:pPr>
        <w:pStyle w:val="aa"/>
        <w:spacing w:line="276" w:lineRule="auto"/>
        <w:ind w:firstLine="709"/>
        <w:jc w:val="center"/>
        <w:rPr>
          <w:rFonts w:ascii="Times New Roman" w:hAnsi="Times New Roman"/>
          <w:b/>
          <w:bCs/>
          <w:sz w:val="28"/>
          <w:szCs w:val="28"/>
        </w:rPr>
      </w:pPr>
      <w:r w:rsidRPr="009C612B">
        <w:rPr>
          <w:rFonts w:ascii="Times New Roman" w:hAnsi="Times New Roman"/>
          <w:b/>
          <w:bCs/>
          <w:sz w:val="28"/>
          <w:szCs w:val="28"/>
        </w:rPr>
        <w:t xml:space="preserve">2.1.3. </w:t>
      </w:r>
      <w:r w:rsidR="00F415C0" w:rsidRPr="009C612B">
        <w:rPr>
          <w:rFonts w:ascii="Times New Roman" w:hAnsi="Times New Roman"/>
          <w:b/>
          <w:bCs/>
          <w:sz w:val="28"/>
          <w:szCs w:val="28"/>
        </w:rPr>
        <w:t>Организационный раздел.</w:t>
      </w:r>
    </w:p>
    <w:p w14:paraId="08814725" w14:textId="77777777" w:rsidR="00F415C0" w:rsidRPr="009C612B" w:rsidRDefault="00F415C0" w:rsidP="009C612B">
      <w:pPr>
        <w:pStyle w:val="aa"/>
        <w:spacing w:line="276" w:lineRule="auto"/>
        <w:ind w:firstLine="709"/>
        <w:jc w:val="both"/>
        <w:rPr>
          <w:rFonts w:ascii="Times New Roman" w:hAnsi="Times New Roman"/>
          <w:sz w:val="28"/>
          <w:szCs w:val="28"/>
        </w:rPr>
      </w:pPr>
      <w:r w:rsidRPr="009C612B">
        <w:rPr>
          <w:rFonts w:ascii="Times New Roman" w:hAnsi="Times New Roman"/>
          <w:sz w:val="28"/>
          <w:szCs w:val="28"/>
        </w:rPr>
        <w:t>Условия реализации программы формирования УУД должны обеспечить совершенствование компетенций проектной и учебно</w:t>
      </w:r>
      <w:r w:rsidR="002316B2" w:rsidRPr="009C612B">
        <w:rPr>
          <w:rFonts w:ascii="Times New Roman" w:hAnsi="Times New Roman"/>
          <w:sz w:val="28"/>
          <w:szCs w:val="28"/>
        </w:rPr>
        <w:t>-</w:t>
      </w:r>
      <w:r w:rsidRPr="009C612B">
        <w:rPr>
          <w:rFonts w:ascii="Times New Roman" w:hAnsi="Times New Roman"/>
          <w:sz w:val="28"/>
          <w:szCs w:val="28"/>
        </w:rPr>
        <w:t>исследовательской деятельности обучающихся.</w:t>
      </w:r>
    </w:p>
    <w:p w14:paraId="6292F9E1" w14:textId="77777777" w:rsidR="00F415C0" w:rsidRPr="009C612B" w:rsidRDefault="00F415C0" w:rsidP="009C612B">
      <w:pPr>
        <w:pStyle w:val="aa"/>
        <w:spacing w:line="276" w:lineRule="auto"/>
        <w:ind w:firstLine="709"/>
        <w:jc w:val="both"/>
        <w:rPr>
          <w:rFonts w:ascii="Times New Roman" w:hAnsi="Times New Roman"/>
          <w:sz w:val="28"/>
          <w:szCs w:val="28"/>
        </w:rPr>
      </w:pPr>
      <w:r w:rsidRPr="009C612B">
        <w:rPr>
          <w:rFonts w:ascii="Times New Roman" w:hAnsi="Times New Roman"/>
          <w:sz w:val="28"/>
          <w:szCs w:val="28"/>
        </w:rPr>
        <w:t>Условия реализации программы формирования УУД включают:</w:t>
      </w:r>
    </w:p>
    <w:p w14:paraId="3B8929B8" w14:textId="77777777" w:rsidR="00F415C0" w:rsidRPr="009C612B" w:rsidRDefault="00F415C0" w:rsidP="00D92FB8">
      <w:pPr>
        <w:pStyle w:val="aa"/>
        <w:numPr>
          <w:ilvl w:val="0"/>
          <w:numId w:val="52"/>
        </w:numPr>
        <w:spacing w:line="276" w:lineRule="auto"/>
        <w:ind w:left="0" w:firstLine="709"/>
        <w:jc w:val="both"/>
        <w:rPr>
          <w:rFonts w:ascii="Times New Roman" w:hAnsi="Times New Roman"/>
          <w:sz w:val="28"/>
          <w:szCs w:val="28"/>
        </w:rPr>
      </w:pPr>
      <w:r w:rsidRPr="009C612B">
        <w:rPr>
          <w:rFonts w:ascii="Times New Roman" w:hAnsi="Times New Roman"/>
          <w:sz w:val="28"/>
          <w:szCs w:val="28"/>
        </w:rPr>
        <w:lastRenderedPageBreak/>
        <w:t>укомплектованность образовательной организации педагогическими, руководящими и иными работниками;</w:t>
      </w:r>
    </w:p>
    <w:p w14:paraId="181250C9" w14:textId="77777777" w:rsidR="00F415C0" w:rsidRPr="009C612B" w:rsidRDefault="00F415C0" w:rsidP="00D92FB8">
      <w:pPr>
        <w:pStyle w:val="aa"/>
        <w:numPr>
          <w:ilvl w:val="0"/>
          <w:numId w:val="52"/>
        </w:numPr>
        <w:spacing w:line="276" w:lineRule="auto"/>
        <w:ind w:left="0" w:firstLine="709"/>
        <w:jc w:val="both"/>
        <w:rPr>
          <w:rFonts w:ascii="Times New Roman" w:hAnsi="Times New Roman"/>
          <w:sz w:val="28"/>
          <w:szCs w:val="28"/>
        </w:rPr>
      </w:pPr>
      <w:r w:rsidRPr="009C612B">
        <w:rPr>
          <w:rFonts w:ascii="Times New Roman" w:hAnsi="Times New Roman"/>
          <w:sz w:val="28"/>
          <w:szCs w:val="28"/>
        </w:rPr>
        <w:t>уровень квалификации педагогических и иных работников образовательной организации;</w:t>
      </w:r>
    </w:p>
    <w:p w14:paraId="11B1F9CD" w14:textId="77777777" w:rsidR="00F415C0" w:rsidRPr="009C612B" w:rsidRDefault="00F415C0" w:rsidP="00D92FB8">
      <w:pPr>
        <w:pStyle w:val="aa"/>
        <w:numPr>
          <w:ilvl w:val="0"/>
          <w:numId w:val="52"/>
        </w:numPr>
        <w:spacing w:line="276" w:lineRule="auto"/>
        <w:ind w:left="0" w:firstLine="709"/>
        <w:jc w:val="both"/>
        <w:rPr>
          <w:rFonts w:ascii="Times New Roman" w:hAnsi="Times New Roman"/>
          <w:sz w:val="28"/>
          <w:szCs w:val="28"/>
        </w:rPr>
      </w:pPr>
      <w:r w:rsidRPr="009C612B">
        <w:rPr>
          <w:rFonts w:ascii="Times New Roman" w:hAnsi="Times New Roman"/>
          <w:sz w:val="28"/>
          <w:szCs w:val="28"/>
        </w:rPr>
        <w:t>непрерывность профессионального развития педагогических работников образовательной организации, реализующей образовательную программу среднего общего образования.</w:t>
      </w:r>
    </w:p>
    <w:p w14:paraId="73C8EB96" w14:textId="77777777" w:rsidR="00F415C0" w:rsidRPr="009C612B" w:rsidRDefault="00F415C0" w:rsidP="009C612B">
      <w:pPr>
        <w:pStyle w:val="aa"/>
        <w:spacing w:line="276" w:lineRule="auto"/>
        <w:ind w:firstLine="709"/>
        <w:jc w:val="both"/>
        <w:rPr>
          <w:rFonts w:ascii="Times New Roman" w:hAnsi="Times New Roman"/>
          <w:sz w:val="28"/>
          <w:szCs w:val="28"/>
        </w:rPr>
      </w:pPr>
      <w:r w:rsidRPr="009C612B">
        <w:rPr>
          <w:rFonts w:ascii="Times New Roman" w:hAnsi="Times New Roman"/>
          <w:sz w:val="28"/>
          <w:szCs w:val="28"/>
        </w:rPr>
        <w:t>Педагогические кадры име</w:t>
      </w:r>
      <w:r w:rsidR="00495111" w:rsidRPr="009C612B">
        <w:rPr>
          <w:rFonts w:ascii="Times New Roman" w:hAnsi="Times New Roman"/>
          <w:sz w:val="28"/>
          <w:szCs w:val="28"/>
        </w:rPr>
        <w:t>ют</w:t>
      </w:r>
      <w:r w:rsidRPr="009C612B">
        <w:rPr>
          <w:rFonts w:ascii="Times New Roman" w:hAnsi="Times New Roman"/>
          <w:sz w:val="28"/>
          <w:szCs w:val="28"/>
        </w:rPr>
        <w:t xml:space="preserve"> необходимый уровень подготовки для реализации программы формирования УУД:</w:t>
      </w:r>
    </w:p>
    <w:p w14:paraId="7E02C995" w14:textId="77777777" w:rsidR="00F415C0" w:rsidRPr="009C612B" w:rsidRDefault="00F415C0" w:rsidP="00D92FB8">
      <w:pPr>
        <w:pStyle w:val="aa"/>
        <w:numPr>
          <w:ilvl w:val="0"/>
          <w:numId w:val="53"/>
        </w:numPr>
        <w:spacing w:line="276" w:lineRule="auto"/>
        <w:ind w:left="0" w:firstLine="709"/>
        <w:jc w:val="both"/>
        <w:rPr>
          <w:rFonts w:ascii="Times New Roman" w:hAnsi="Times New Roman"/>
          <w:sz w:val="28"/>
          <w:szCs w:val="28"/>
        </w:rPr>
      </w:pPr>
      <w:r w:rsidRPr="009C612B">
        <w:rPr>
          <w:rFonts w:ascii="Times New Roman" w:hAnsi="Times New Roman"/>
          <w:sz w:val="28"/>
          <w:szCs w:val="28"/>
        </w:rPr>
        <w:t xml:space="preserve">педагоги владеют представлениями о возрастных особенностях обучающихся </w:t>
      </w:r>
      <w:r w:rsidR="00495111" w:rsidRPr="009C612B">
        <w:rPr>
          <w:rFonts w:ascii="Times New Roman" w:hAnsi="Times New Roman"/>
          <w:sz w:val="28"/>
          <w:szCs w:val="28"/>
        </w:rPr>
        <w:t>среднего уровня образования</w:t>
      </w:r>
      <w:r w:rsidRPr="009C612B">
        <w:rPr>
          <w:rFonts w:ascii="Times New Roman" w:hAnsi="Times New Roman"/>
          <w:sz w:val="28"/>
          <w:szCs w:val="28"/>
        </w:rPr>
        <w:t>;</w:t>
      </w:r>
    </w:p>
    <w:p w14:paraId="4BFC4F24" w14:textId="77777777" w:rsidR="00F415C0" w:rsidRPr="009C612B" w:rsidRDefault="00F415C0" w:rsidP="00D92FB8">
      <w:pPr>
        <w:pStyle w:val="aa"/>
        <w:numPr>
          <w:ilvl w:val="0"/>
          <w:numId w:val="53"/>
        </w:numPr>
        <w:spacing w:line="276" w:lineRule="auto"/>
        <w:ind w:left="0" w:firstLine="709"/>
        <w:jc w:val="both"/>
        <w:rPr>
          <w:rFonts w:ascii="Times New Roman" w:hAnsi="Times New Roman"/>
          <w:sz w:val="28"/>
          <w:szCs w:val="28"/>
        </w:rPr>
      </w:pPr>
      <w:r w:rsidRPr="009C612B">
        <w:rPr>
          <w:rFonts w:ascii="Times New Roman" w:hAnsi="Times New Roman"/>
          <w:sz w:val="28"/>
          <w:szCs w:val="28"/>
        </w:rPr>
        <w:t>педагоги прошли курсы повышения квалификации, посвященные</w:t>
      </w:r>
      <w:r w:rsidR="002316B2" w:rsidRPr="009C612B">
        <w:rPr>
          <w:rFonts w:ascii="Times New Roman" w:hAnsi="Times New Roman"/>
          <w:sz w:val="28"/>
          <w:szCs w:val="28"/>
        </w:rPr>
        <w:t xml:space="preserve"> ФГОС СОО</w:t>
      </w:r>
      <w:r w:rsidRPr="009C612B">
        <w:rPr>
          <w:rFonts w:ascii="Times New Roman" w:hAnsi="Times New Roman"/>
          <w:sz w:val="28"/>
          <w:szCs w:val="28"/>
        </w:rPr>
        <w:t>;</w:t>
      </w:r>
    </w:p>
    <w:p w14:paraId="2974F537" w14:textId="77777777" w:rsidR="00F415C0" w:rsidRPr="009C612B" w:rsidRDefault="00F415C0" w:rsidP="00D92FB8">
      <w:pPr>
        <w:pStyle w:val="aa"/>
        <w:numPr>
          <w:ilvl w:val="0"/>
          <w:numId w:val="53"/>
        </w:numPr>
        <w:spacing w:line="276" w:lineRule="auto"/>
        <w:ind w:left="0" w:firstLine="709"/>
        <w:jc w:val="both"/>
        <w:rPr>
          <w:rFonts w:ascii="Times New Roman" w:hAnsi="Times New Roman"/>
          <w:sz w:val="28"/>
          <w:szCs w:val="28"/>
        </w:rPr>
      </w:pPr>
      <w:r w:rsidRPr="009C612B">
        <w:rPr>
          <w:rFonts w:ascii="Times New Roman" w:hAnsi="Times New Roman"/>
          <w:sz w:val="28"/>
          <w:szCs w:val="28"/>
        </w:rPr>
        <w:t>педагоги участвовали в разработке программы по формированию УУД или участвовали во внутришкольном семинаре, посвященном особенностям применения выбранной программы по УУД;</w:t>
      </w:r>
    </w:p>
    <w:p w14:paraId="06F0105B" w14:textId="77777777" w:rsidR="00F415C0" w:rsidRPr="009C612B" w:rsidRDefault="00F415C0" w:rsidP="00D92FB8">
      <w:pPr>
        <w:pStyle w:val="aa"/>
        <w:numPr>
          <w:ilvl w:val="0"/>
          <w:numId w:val="53"/>
        </w:numPr>
        <w:spacing w:line="276" w:lineRule="auto"/>
        <w:ind w:left="0" w:firstLine="709"/>
        <w:jc w:val="both"/>
        <w:rPr>
          <w:rFonts w:ascii="Times New Roman" w:hAnsi="Times New Roman"/>
          <w:sz w:val="28"/>
          <w:szCs w:val="28"/>
        </w:rPr>
      </w:pPr>
      <w:r w:rsidRPr="009C612B">
        <w:rPr>
          <w:rFonts w:ascii="Times New Roman" w:hAnsi="Times New Roman"/>
          <w:sz w:val="28"/>
          <w:szCs w:val="28"/>
        </w:rPr>
        <w:t>педагоги могут строить образовательную деятельность в рамках учебного предмета в соответствии с особенностями формирования конкретных УУД;</w:t>
      </w:r>
    </w:p>
    <w:p w14:paraId="42B03093" w14:textId="77777777" w:rsidR="00F415C0" w:rsidRPr="009C612B" w:rsidRDefault="00F415C0" w:rsidP="00D92FB8">
      <w:pPr>
        <w:pStyle w:val="aa"/>
        <w:numPr>
          <w:ilvl w:val="0"/>
          <w:numId w:val="53"/>
        </w:numPr>
        <w:spacing w:line="276" w:lineRule="auto"/>
        <w:ind w:left="0" w:firstLine="709"/>
        <w:jc w:val="both"/>
        <w:rPr>
          <w:rFonts w:ascii="Times New Roman" w:hAnsi="Times New Roman"/>
          <w:sz w:val="28"/>
          <w:szCs w:val="28"/>
        </w:rPr>
      </w:pPr>
      <w:r w:rsidRPr="009C612B">
        <w:rPr>
          <w:rFonts w:ascii="Times New Roman" w:hAnsi="Times New Roman"/>
          <w:sz w:val="28"/>
          <w:szCs w:val="28"/>
        </w:rPr>
        <w:t>педагоги осуществляют формирование УУД в рамках проектной, исследовательской деятельности;</w:t>
      </w:r>
    </w:p>
    <w:p w14:paraId="7C44561C" w14:textId="77777777" w:rsidR="00F415C0" w:rsidRPr="009C612B" w:rsidRDefault="00F415C0" w:rsidP="00D92FB8">
      <w:pPr>
        <w:pStyle w:val="aa"/>
        <w:numPr>
          <w:ilvl w:val="0"/>
          <w:numId w:val="53"/>
        </w:numPr>
        <w:spacing w:line="276" w:lineRule="auto"/>
        <w:ind w:left="0" w:firstLine="709"/>
        <w:jc w:val="both"/>
        <w:rPr>
          <w:rFonts w:ascii="Times New Roman" w:hAnsi="Times New Roman"/>
          <w:sz w:val="28"/>
          <w:szCs w:val="28"/>
        </w:rPr>
      </w:pPr>
      <w:r w:rsidRPr="009C612B">
        <w:rPr>
          <w:rFonts w:ascii="Times New Roman" w:hAnsi="Times New Roman"/>
          <w:sz w:val="28"/>
          <w:szCs w:val="28"/>
        </w:rPr>
        <w:t>педагоги владеют методиками формирующего оценивания;</w:t>
      </w:r>
    </w:p>
    <w:p w14:paraId="64A860CA" w14:textId="77777777" w:rsidR="00495111" w:rsidRPr="009C612B" w:rsidRDefault="00F415C0" w:rsidP="00D92FB8">
      <w:pPr>
        <w:pStyle w:val="aa"/>
        <w:numPr>
          <w:ilvl w:val="0"/>
          <w:numId w:val="53"/>
        </w:numPr>
        <w:spacing w:line="276" w:lineRule="auto"/>
        <w:ind w:left="0" w:firstLine="709"/>
        <w:jc w:val="both"/>
        <w:rPr>
          <w:rFonts w:ascii="Times New Roman" w:hAnsi="Times New Roman"/>
          <w:sz w:val="28"/>
          <w:szCs w:val="28"/>
        </w:rPr>
      </w:pPr>
      <w:r w:rsidRPr="009C612B">
        <w:rPr>
          <w:rFonts w:ascii="Times New Roman" w:hAnsi="Times New Roman"/>
          <w:sz w:val="28"/>
          <w:szCs w:val="28"/>
        </w:rPr>
        <w:t>педагоги умеют применять инструментарий для оценки качества формирования УУД в рамках одного или нескольких предметов.</w:t>
      </w:r>
    </w:p>
    <w:p w14:paraId="2A95FF86" w14:textId="77777777" w:rsidR="00495111" w:rsidRPr="009C612B" w:rsidRDefault="00495111" w:rsidP="009C612B">
      <w:pPr>
        <w:pStyle w:val="13"/>
        <w:spacing w:line="276" w:lineRule="auto"/>
        <w:ind w:firstLine="709"/>
        <w:jc w:val="both"/>
        <w:rPr>
          <w:color w:val="auto"/>
          <w:sz w:val="28"/>
          <w:szCs w:val="28"/>
        </w:rPr>
      </w:pPr>
      <w:r w:rsidRPr="009C612B">
        <w:rPr>
          <w:color w:val="auto"/>
          <w:sz w:val="28"/>
          <w:szCs w:val="28"/>
        </w:rPr>
        <w:t xml:space="preserve">В связи со спецификой образовательной организации наибольший процент выбора тем для исследовательских и проектных работ составляют работы </w:t>
      </w:r>
      <w:r w:rsidR="00D5561B">
        <w:rPr>
          <w:color w:val="auto"/>
          <w:sz w:val="28"/>
          <w:szCs w:val="28"/>
        </w:rPr>
        <w:t>социально-экономического</w:t>
      </w:r>
      <w:r w:rsidR="00A04A0F" w:rsidRPr="009C612B">
        <w:rPr>
          <w:color w:val="auto"/>
          <w:sz w:val="28"/>
          <w:szCs w:val="28"/>
        </w:rPr>
        <w:t xml:space="preserve"> направления.</w:t>
      </w:r>
    </w:p>
    <w:p w14:paraId="57787EDC" w14:textId="77777777" w:rsidR="00A04A0F" w:rsidRPr="009C612B" w:rsidRDefault="00495111" w:rsidP="009C612B">
      <w:pPr>
        <w:spacing w:after="0" w:line="276" w:lineRule="auto"/>
        <w:ind w:firstLine="709"/>
        <w:jc w:val="both"/>
        <w:rPr>
          <w:rFonts w:ascii="Times New Roman" w:hAnsi="Times New Roman"/>
          <w:sz w:val="28"/>
          <w:szCs w:val="28"/>
        </w:rPr>
      </w:pPr>
      <w:r w:rsidRPr="009C612B">
        <w:rPr>
          <w:rFonts w:ascii="Times New Roman" w:hAnsi="Times New Roman"/>
          <w:sz w:val="28"/>
          <w:szCs w:val="28"/>
        </w:rPr>
        <w:t xml:space="preserve">В рамках реализации данного направления созданы условия для организации и осуществления работы обучающихся над исследованиями и проектами: </w:t>
      </w:r>
      <w:r w:rsidR="00CA0CC3" w:rsidRPr="009C612B">
        <w:rPr>
          <w:rFonts w:ascii="Times New Roman" w:hAnsi="Times New Roman"/>
          <w:sz w:val="28"/>
          <w:szCs w:val="28"/>
        </w:rPr>
        <w:t>школа</w:t>
      </w:r>
      <w:r w:rsidRPr="009C612B">
        <w:rPr>
          <w:rFonts w:ascii="Times New Roman" w:hAnsi="Times New Roman"/>
          <w:sz w:val="28"/>
          <w:szCs w:val="28"/>
        </w:rPr>
        <w:t xml:space="preserve"> оснащен</w:t>
      </w:r>
      <w:r w:rsidR="00CA0CC3" w:rsidRPr="009C612B">
        <w:rPr>
          <w:rFonts w:ascii="Times New Roman" w:hAnsi="Times New Roman"/>
          <w:sz w:val="28"/>
          <w:szCs w:val="28"/>
        </w:rPr>
        <w:t>а</w:t>
      </w:r>
      <w:r w:rsidRPr="009C612B">
        <w:rPr>
          <w:rFonts w:ascii="Times New Roman" w:hAnsi="Times New Roman"/>
          <w:sz w:val="28"/>
          <w:szCs w:val="28"/>
        </w:rPr>
        <w:t xml:space="preserve"> кабинетами</w:t>
      </w:r>
      <w:r w:rsidR="00A04A0F" w:rsidRPr="009C612B">
        <w:rPr>
          <w:rFonts w:ascii="Times New Roman" w:hAnsi="Times New Roman"/>
          <w:sz w:val="28"/>
          <w:szCs w:val="28"/>
        </w:rPr>
        <w:t xml:space="preserve">: информатики, химии, физики, биологии, </w:t>
      </w:r>
      <w:r w:rsidR="00D5561B">
        <w:rPr>
          <w:rFonts w:ascii="Times New Roman" w:hAnsi="Times New Roman"/>
          <w:sz w:val="28"/>
          <w:szCs w:val="28"/>
        </w:rPr>
        <w:t>ОБЗР</w:t>
      </w:r>
      <w:r w:rsidR="00A04A0F" w:rsidRPr="009C612B">
        <w:rPr>
          <w:rFonts w:ascii="Times New Roman" w:hAnsi="Times New Roman"/>
          <w:sz w:val="28"/>
          <w:szCs w:val="28"/>
        </w:rPr>
        <w:t>, математики, русского языка и литературы, иностранного языка, географии</w:t>
      </w:r>
      <w:r w:rsidR="00D5561B">
        <w:rPr>
          <w:rFonts w:ascii="Times New Roman" w:hAnsi="Times New Roman"/>
          <w:sz w:val="28"/>
          <w:szCs w:val="28"/>
        </w:rPr>
        <w:t>.</w:t>
      </w:r>
    </w:p>
    <w:p w14:paraId="44A7AD31" w14:textId="77777777" w:rsidR="00A04A0F" w:rsidRPr="00D5561B" w:rsidRDefault="00A04A0F" w:rsidP="009C612B">
      <w:pPr>
        <w:spacing w:after="0" w:line="276" w:lineRule="auto"/>
        <w:ind w:firstLine="709"/>
        <w:jc w:val="both"/>
        <w:rPr>
          <w:rFonts w:ascii="Times New Roman" w:hAnsi="Times New Roman"/>
          <w:sz w:val="28"/>
          <w:szCs w:val="28"/>
          <w:highlight w:val="yellow"/>
        </w:rPr>
      </w:pPr>
      <w:r w:rsidRPr="00D5561B">
        <w:rPr>
          <w:rFonts w:ascii="Times New Roman" w:hAnsi="Times New Roman"/>
          <w:sz w:val="28"/>
          <w:szCs w:val="28"/>
          <w:highlight w:val="yellow"/>
        </w:rPr>
        <w:t>Материально – техническая база школы соответствует санитарным нормам. Основой образовательной системы является высококачественная и высокотехнологическая информационно – образовательная среда, уровень которой обеспечивает следующая материальная ба</w:t>
      </w:r>
      <w:r w:rsidR="00C30F39" w:rsidRPr="00D5561B">
        <w:rPr>
          <w:rFonts w:ascii="Times New Roman" w:hAnsi="Times New Roman"/>
          <w:sz w:val="28"/>
          <w:szCs w:val="28"/>
          <w:highlight w:val="yellow"/>
        </w:rPr>
        <w:t xml:space="preserve">за </w:t>
      </w:r>
      <w:r w:rsidRPr="00D5561B">
        <w:rPr>
          <w:rFonts w:ascii="Times New Roman" w:hAnsi="Times New Roman"/>
          <w:sz w:val="28"/>
          <w:szCs w:val="28"/>
          <w:highlight w:val="yellow"/>
        </w:rPr>
        <w:t>школы:</w:t>
      </w:r>
    </w:p>
    <w:p w14:paraId="6FAC0086" w14:textId="77777777" w:rsidR="00A04A0F" w:rsidRPr="00D5561B" w:rsidRDefault="00A04A0F" w:rsidP="009C612B">
      <w:pPr>
        <w:spacing w:after="0" w:line="276" w:lineRule="auto"/>
        <w:ind w:firstLine="709"/>
        <w:jc w:val="both"/>
        <w:rPr>
          <w:rFonts w:ascii="Times New Roman" w:hAnsi="Times New Roman"/>
          <w:sz w:val="28"/>
          <w:szCs w:val="28"/>
          <w:highlight w:val="yellow"/>
        </w:rPr>
      </w:pPr>
      <w:r w:rsidRPr="00D5561B">
        <w:rPr>
          <w:rFonts w:ascii="Times New Roman" w:hAnsi="Times New Roman"/>
          <w:sz w:val="28"/>
          <w:szCs w:val="28"/>
          <w:highlight w:val="yellow"/>
        </w:rPr>
        <w:t>- мультимедийные проекторы – 67;</w:t>
      </w:r>
    </w:p>
    <w:p w14:paraId="349CF8B6" w14:textId="77777777" w:rsidR="00A04A0F" w:rsidRPr="00D5561B" w:rsidRDefault="00A04A0F" w:rsidP="009C612B">
      <w:pPr>
        <w:spacing w:after="0" w:line="276" w:lineRule="auto"/>
        <w:ind w:firstLine="709"/>
        <w:jc w:val="both"/>
        <w:rPr>
          <w:rFonts w:ascii="Times New Roman" w:hAnsi="Times New Roman"/>
          <w:sz w:val="28"/>
          <w:szCs w:val="28"/>
          <w:highlight w:val="yellow"/>
        </w:rPr>
      </w:pPr>
      <w:r w:rsidRPr="00D5561B">
        <w:rPr>
          <w:rFonts w:ascii="Times New Roman" w:hAnsi="Times New Roman"/>
          <w:sz w:val="28"/>
          <w:szCs w:val="28"/>
          <w:highlight w:val="yellow"/>
        </w:rPr>
        <w:t>- интерактивный программно-аппаратный комплекс – 67;</w:t>
      </w:r>
    </w:p>
    <w:p w14:paraId="04FE247B" w14:textId="77777777" w:rsidR="00A04A0F" w:rsidRPr="00D5561B" w:rsidRDefault="00A04A0F" w:rsidP="009C612B">
      <w:pPr>
        <w:spacing w:after="0" w:line="276" w:lineRule="auto"/>
        <w:ind w:firstLine="709"/>
        <w:jc w:val="both"/>
        <w:rPr>
          <w:rFonts w:ascii="Times New Roman" w:hAnsi="Times New Roman"/>
          <w:sz w:val="28"/>
          <w:szCs w:val="28"/>
          <w:highlight w:val="yellow"/>
        </w:rPr>
      </w:pPr>
      <w:r w:rsidRPr="00D5561B">
        <w:rPr>
          <w:rFonts w:ascii="Times New Roman" w:hAnsi="Times New Roman"/>
          <w:sz w:val="28"/>
          <w:szCs w:val="28"/>
          <w:highlight w:val="yellow"/>
        </w:rPr>
        <w:t>-компьютеры – 658 (из них –15 в пользовании административного персонала, 643 – в пользовании учеников и педагогов);</w:t>
      </w:r>
    </w:p>
    <w:p w14:paraId="24CA254D" w14:textId="77777777" w:rsidR="00A04A0F" w:rsidRPr="00D5561B" w:rsidRDefault="00A04A0F" w:rsidP="009C612B">
      <w:pPr>
        <w:spacing w:after="0" w:line="276" w:lineRule="auto"/>
        <w:ind w:firstLine="709"/>
        <w:jc w:val="both"/>
        <w:rPr>
          <w:rFonts w:ascii="Times New Roman" w:hAnsi="Times New Roman"/>
          <w:sz w:val="28"/>
          <w:szCs w:val="28"/>
          <w:highlight w:val="yellow"/>
        </w:rPr>
      </w:pPr>
      <w:r w:rsidRPr="00D5561B">
        <w:rPr>
          <w:rFonts w:ascii="Times New Roman" w:hAnsi="Times New Roman"/>
          <w:sz w:val="28"/>
          <w:szCs w:val="28"/>
          <w:highlight w:val="yellow"/>
        </w:rPr>
        <w:t>- принтеры – 79;</w:t>
      </w:r>
    </w:p>
    <w:p w14:paraId="7A05D1A9" w14:textId="77777777" w:rsidR="00A04A0F" w:rsidRPr="00D5561B" w:rsidRDefault="00A04A0F" w:rsidP="009C612B">
      <w:pPr>
        <w:spacing w:after="0" w:line="276" w:lineRule="auto"/>
        <w:ind w:firstLine="709"/>
        <w:jc w:val="both"/>
        <w:rPr>
          <w:rFonts w:ascii="Times New Roman" w:hAnsi="Times New Roman"/>
          <w:sz w:val="28"/>
          <w:szCs w:val="28"/>
          <w:highlight w:val="yellow"/>
        </w:rPr>
      </w:pPr>
      <w:r w:rsidRPr="00D5561B">
        <w:rPr>
          <w:rFonts w:ascii="Times New Roman" w:hAnsi="Times New Roman"/>
          <w:sz w:val="28"/>
          <w:szCs w:val="28"/>
          <w:highlight w:val="yellow"/>
        </w:rPr>
        <w:lastRenderedPageBreak/>
        <w:t>- музыкальные центры – 6;</w:t>
      </w:r>
    </w:p>
    <w:p w14:paraId="4C4946AA" w14:textId="77777777" w:rsidR="00A04A0F" w:rsidRPr="00D5561B" w:rsidRDefault="00A04A0F" w:rsidP="009C612B">
      <w:pPr>
        <w:spacing w:after="0" w:line="276" w:lineRule="auto"/>
        <w:ind w:firstLine="709"/>
        <w:jc w:val="both"/>
        <w:rPr>
          <w:rFonts w:ascii="Times New Roman" w:hAnsi="Times New Roman"/>
          <w:sz w:val="28"/>
          <w:szCs w:val="28"/>
          <w:highlight w:val="yellow"/>
        </w:rPr>
      </w:pPr>
      <w:r w:rsidRPr="00D5561B">
        <w:rPr>
          <w:rFonts w:ascii="Times New Roman" w:hAnsi="Times New Roman"/>
          <w:sz w:val="28"/>
          <w:szCs w:val="28"/>
          <w:highlight w:val="yellow"/>
        </w:rPr>
        <w:t>- видеокамеры – 4;</w:t>
      </w:r>
    </w:p>
    <w:p w14:paraId="3228D4C8" w14:textId="77777777" w:rsidR="00A04A0F" w:rsidRPr="00D5561B" w:rsidRDefault="00A04A0F" w:rsidP="009C612B">
      <w:pPr>
        <w:spacing w:after="0" w:line="276" w:lineRule="auto"/>
        <w:ind w:firstLine="709"/>
        <w:jc w:val="both"/>
        <w:rPr>
          <w:rFonts w:ascii="Times New Roman" w:hAnsi="Times New Roman"/>
          <w:sz w:val="28"/>
          <w:szCs w:val="28"/>
          <w:highlight w:val="yellow"/>
        </w:rPr>
      </w:pPr>
      <w:r w:rsidRPr="00D5561B">
        <w:rPr>
          <w:rFonts w:ascii="Times New Roman" w:hAnsi="Times New Roman"/>
          <w:sz w:val="28"/>
          <w:szCs w:val="28"/>
          <w:highlight w:val="yellow"/>
        </w:rPr>
        <w:t>- телевизоры – 12;</w:t>
      </w:r>
    </w:p>
    <w:p w14:paraId="6377BB25" w14:textId="77777777" w:rsidR="00A04A0F" w:rsidRPr="009C612B" w:rsidRDefault="00C30F39" w:rsidP="009C612B">
      <w:pPr>
        <w:spacing w:after="0" w:line="276" w:lineRule="auto"/>
        <w:ind w:firstLine="709"/>
        <w:jc w:val="both"/>
        <w:rPr>
          <w:rFonts w:ascii="Times New Roman" w:hAnsi="Times New Roman"/>
          <w:sz w:val="28"/>
          <w:szCs w:val="28"/>
        </w:rPr>
      </w:pPr>
      <w:r w:rsidRPr="00D5561B">
        <w:rPr>
          <w:rFonts w:ascii="Times New Roman" w:hAnsi="Times New Roman"/>
          <w:sz w:val="28"/>
          <w:szCs w:val="28"/>
          <w:highlight w:val="yellow"/>
        </w:rPr>
        <w:t>- музыкальные инструменты – 15.</w:t>
      </w:r>
    </w:p>
    <w:p w14:paraId="03536704" w14:textId="77777777" w:rsidR="00A04A0F" w:rsidRPr="00D5561B" w:rsidRDefault="00A04A0F" w:rsidP="009C612B">
      <w:pPr>
        <w:spacing w:after="0" w:line="276" w:lineRule="auto"/>
        <w:ind w:firstLine="709"/>
        <w:jc w:val="both"/>
        <w:rPr>
          <w:rFonts w:ascii="Times New Roman" w:hAnsi="Times New Roman"/>
          <w:sz w:val="28"/>
          <w:szCs w:val="28"/>
          <w:highlight w:val="yellow"/>
        </w:rPr>
      </w:pPr>
      <w:r w:rsidRPr="009C612B">
        <w:rPr>
          <w:rFonts w:ascii="Times New Roman" w:hAnsi="Times New Roman"/>
          <w:sz w:val="28"/>
          <w:szCs w:val="28"/>
        </w:rPr>
        <w:t xml:space="preserve">      </w:t>
      </w:r>
      <w:r w:rsidRPr="00D5561B">
        <w:rPr>
          <w:rFonts w:ascii="Times New Roman" w:hAnsi="Times New Roman"/>
          <w:sz w:val="28"/>
          <w:szCs w:val="28"/>
          <w:highlight w:val="yellow"/>
        </w:rPr>
        <w:t xml:space="preserve">Для осуществления образовательной деятельности в школе имеются все необходимые объекты для проведения теоретических и практических занятий, </w:t>
      </w:r>
      <w:r w:rsidR="00C30F39" w:rsidRPr="00D5561B">
        <w:rPr>
          <w:rFonts w:ascii="Times New Roman" w:hAnsi="Times New Roman"/>
          <w:sz w:val="28"/>
          <w:szCs w:val="28"/>
          <w:highlight w:val="yellow"/>
        </w:rPr>
        <w:t xml:space="preserve">средства обучения и воспитания. </w:t>
      </w:r>
      <w:r w:rsidRPr="00D5561B">
        <w:rPr>
          <w:rFonts w:ascii="Times New Roman" w:hAnsi="Times New Roman"/>
          <w:sz w:val="28"/>
          <w:szCs w:val="28"/>
          <w:highlight w:val="yellow"/>
        </w:rPr>
        <w:t xml:space="preserve">Помещения и объекты для организации и проведения учебных занятий и дополнительного образования детей в том числе, специализированные кабинеты, лаборатории, мастерские, кабинет домоводства.  </w:t>
      </w:r>
    </w:p>
    <w:p w14:paraId="31A3BF7F" w14:textId="77777777" w:rsidR="00760ADA" w:rsidRPr="00D5561B" w:rsidRDefault="00760ADA" w:rsidP="00760ADA">
      <w:pPr>
        <w:spacing w:after="0" w:line="276" w:lineRule="auto"/>
        <w:ind w:firstLine="709"/>
        <w:jc w:val="both"/>
        <w:rPr>
          <w:rFonts w:ascii="Times New Roman" w:hAnsi="Times New Roman"/>
          <w:sz w:val="28"/>
          <w:szCs w:val="28"/>
          <w:highlight w:val="yellow"/>
        </w:rPr>
      </w:pPr>
      <w:r w:rsidRPr="00D5561B">
        <w:rPr>
          <w:rFonts w:ascii="Times New Roman" w:hAnsi="Times New Roman"/>
          <w:sz w:val="28"/>
          <w:szCs w:val="28"/>
          <w:highlight w:val="yellow"/>
        </w:rPr>
        <w:t>Классы для занятий оснащены интерактивными досками, мультимедийными проекторами, документ-камерами и персональными компьютерами. Имеется специальное учебное оборудование для изучения биологии, химии, физики: цифровые и бинокулярные микроскопы, микролаборатории, наборы для микроскопирования и интерактивные приложения, наборы гербариев и муляжей, цифровые лаборатории, интерактивные карты, электронные наглядные средства, школьная метеостанция и кабинет естествознания. Огромный выбор учебных материалов как в игровой, цифровой, так и в классической печатной форме. Имеется медиацентр, оборудованный необходимой техникой. Полный набор профессиональных инструментов для редактирования фотографий, разработки векторной графики, макетирования страниц и работы с текстом обеспечивает всем необходимым для создания дизайн-проектов.</w:t>
      </w:r>
    </w:p>
    <w:p w14:paraId="71F64A12" w14:textId="77777777" w:rsidR="00760ADA" w:rsidRPr="00D5561B" w:rsidRDefault="00760ADA" w:rsidP="00760ADA">
      <w:pPr>
        <w:spacing w:after="0" w:line="276" w:lineRule="auto"/>
        <w:ind w:firstLine="709"/>
        <w:jc w:val="both"/>
        <w:rPr>
          <w:rFonts w:ascii="Times New Roman" w:hAnsi="Times New Roman"/>
          <w:sz w:val="28"/>
          <w:szCs w:val="28"/>
          <w:highlight w:val="yellow"/>
        </w:rPr>
      </w:pPr>
      <w:r w:rsidRPr="00D5561B">
        <w:rPr>
          <w:rFonts w:ascii="Times New Roman" w:hAnsi="Times New Roman"/>
          <w:sz w:val="28"/>
          <w:szCs w:val="28"/>
          <w:highlight w:val="yellow"/>
        </w:rPr>
        <w:t xml:space="preserve"> Кроме общеобразовательной функции, школа имеет все возможности быть центром досуга учеников, кружковых и внеурочных занятий. Спортивные секции, вокальный и хореографические кружки, курсы по звуко- и видеотехнике. </w:t>
      </w:r>
    </w:p>
    <w:p w14:paraId="10848AB4" w14:textId="77777777" w:rsidR="009C612B" w:rsidRPr="00D5561B" w:rsidRDefault="00760ADA" w:rsidP="00760ADA">
      <w:pPr>
        <w:spacing w:after="0" w:line="276" w:lineRule="auto"/>
        <w:ind w:firstLine="709"/>
        <w:jc w:val="both"/>
        <w:rPr>
          <w:rFonts w:ascii="Times New Roman" w:hAnsi="Times New Roman"/>
          <w:sz w:val="28"/>
          <w:szCs w:val="28"/>
          <w:highlight w:val="yellow"/>
        </w:rPr>
      </w:pPr>
      <w:r w:rsidRPr="00D5561B">
        <w:rPr>
          <w:rFonts w:ascii="Times New Roman" w:hAnsi="Times New Roman"/>
          <w:sz w:val="28"/>
          <w:szCs w:val="28"/>
          <w:highlight w:val="yellow"/>
        </w:rPr>
        <w:t xml:space="preserve">  В школе проводятся занятия по шитью и домоводству в оборудованных кабинетах. Имеется слесарная и столярная мастерская, также типография. В здании расположены бассейны, спортзал, тренажерный и хореографический залы, библиотека.</w:t>
      </w:r>
    </w:p>
    <w:p w14:paraId="47C9E01A" w14:textId="77777777" w:rsidR="009C612B" w:rsidRPr="00D5561B" w:rsidRDefault="009C612B" w:rsidP="00760ADA">
      <w:pPr>
        <w:spacing w:after="0" w:line="276" w:lineRule="auto"/>
        <w:ind w:firstLine="709"/>
        <w:jc w:val="both"/>
        <w:rPr>
          <w:rFonts w:ascii="Times New Roman" w:hAnsi="Times New Roman"/>
          <w:sz w:val="28"/>
          <w:szCs w:val="28"/>
          <w:highlight w:val="yellow"/>
        </w:rPr>
      </w:pPr>
      <w:r w:rsidRPr="00D5561B">
        <w:rPr>
          <w:rFonts w:ascii="Times New Roman" w:hAnsi="Times New Roman"/>
          <w:sz w:val="28"/>
          <w:szCs w:val="28"/>
          <w:highlight w:val="yellow"/>
        </w:rPr>
        <w:t xml:space="preserve">Общий фонд </w:t>
      </w:r>
      <w:r w:rsidR="00760ADA" w:rsidRPr="00D5561B">
        <w:rPr>
          <w:rFonts w:ascii="Times New Roman" w:hAnsi="Times New Roman"/>
          <w:sz w:val="28"/>
          <w:szCs w:val="28"/>
          <w:highlight w:val="yellow"/>
        </w:rPr>
        <w:t xml:space="preserve">библиотеки </w:t>
      </w:r>
      <w:r w:rsidRPr="00D5561B">
        <w:rPr>
          <w:rFonts w:ascii="Times New Roman" w:hAnsi="Times New Roman"/>
          <w:sz w:val="28"/>
          <w:szCs w:val="28"/>
          <w:highlight w:val="yellow"/>
        </w:rPr>
        <w:t>–25152 экз.</w:t>
      </w:r>
    </w:p>
    <w:p w14:paraId="26A70E94" w14:textId="77777777" w:rsidR="009C612B" w:rsidRPr="00D5561B" w:rsidRDefault="009C612B" w:rsidP="00760ADA">
      <w:pPr>
        <w:spacing w:after="0" w:line="276" w:lineRule="auto"/>
        <w:ind w:firstLine="709"/>
        <w:jc w:val="both"/>
        <w:rPr>
          <w:rFonts w:ascii="Times New Roman" w:hAnsi="Times New Roman"/>
          <w:sz w:val="28"/>
          <w:szCs w:val="28"/>
          <w:highlight w:val="yellow"/>
        </w:rPr>
      </w:pPr>
      <w:r w:rsidRPr="00D5561B">
        <w:rPr>
          <w:rFonts w:ascii="Times New Roman" w:hAnsi="Times New Roman"/>
          <w:sz w:val="28"/>
          <w:szCs w:val="28"/>
          <w:highlight w:val="yellow"/>
        </w:rPr>
        <w:t>Из них:</w:t>
      </w:r>
    </w:p>
    <w:p w14:paraId="71E70207" w14:textId="77777777" w:rsidR="009C612B" w:rsidRPr="00D5561B" w:rsidRDefault="009C612B" w:rsidP="00760ADA">
      <w:pPr>
        <w:spacing w:after="0" w:line="276" w:lineRule="auto"/>
        <w:ind w:firstLine="709"/>
        <w:jc w:val="both"/>
        <w:rPr>
          <w:rFonts w:ascii="Times New Roman" w:hAnsi="Times New Roman"/>
          <w:sz w:val="28"/>
          <w:szCs w:val="28"/>
          <w:highlight w:val="yellow"/>
        </w:rPr>
      </w:pPr>
      <w:r w:rsidRPr="00D5561B">
        <w:rPr>
          <w:rFonts w:ascii="Times New Roman" w:hAnsi="Times New Roman"/>
          <w:sz w:val="28"/>
          <w:szCs w:val="28"/>
          <w:highlight w:val="yellow"/>
        </w:rPr>
        <w:t>-художественная литература – 713 экз; (ДАР)</w:t>
      </w:r>
    </w:p>
    <w:p w14:paraId="4645C493" w14:textId="77777777" w:rsidR="009C612B" w:rsidRPr="00D5561B" w:rsidRDefault="009C612B" w:rsidP="00760ADA">
      <w:pPr>
        <w:spacing w:after="0" w:line="276" w:lineRule="auto"/>
        <w:ind w:firstLine="709"/>
        <w:jc w:val="both"/>
        <w:rPr>
          <w:rFonts w:ascii="Times New Roman" w:hAnsi="Times New Roman"/>
          <w:sz w:val="28"/>
          <w:szCs w:val="28"/>
          <w:highlight w:val="yellow"/>
        </w:rPr>
      </w:pPr>
      <w:r w:rsidRPr="00D5561B">
        <w:rPr>
          <w:rFonts w:ascii="Times New Roman" w:hAnsi="Times New Roman"/>
          <w:sz w:val="28"/>
          <w:szCs w:val="28"/>
          <w:highlight w:val="yellow"/>
        </w:rPr>
        <w:t>-справочная литература – 67 экз;</w:t>
      </w:r>
    </w:p>
    <w:p w14:paraId="7D9302F5" w14:textId="77777777" w:rsidR="009C612B" w:rsidRPr="00760ADA" w:rsidRDefault="009C612B" w:rsidP="00760ADA">
      <w:pPr>
        <w:spacing w:after="0" w:line="276" w:lineRule="auto"/>
        <w:ind w:firstLine="709"/>
        <w:jc w:val="both"/>
        <w:rPr>
          <w:rFonts w:ascii="Times New Roman" w:hAnsi="Times New Roman"/>
          <w:sz w:val="28"/>
          <w:szCs w:val="28"/>
        </w:rPr>
      </w:pPr>
      <w:r w:rsidRPr="00D5561B">
        <w:rPr>
          <w:rFonts w:ascii="Times New Roman" w:hAnsi="Times New Roman"/>
          <w:sz w:val="28"/>
          <w:szCs w:val="28"/>
          <w:highlight w:val="yellow"/>
        </w:rPr>
        <w:t>- учебная литература -24372 экз.</w:t>
      </w:r>
    </w:p>
    <w:p w14:paraId="0BE55CC1" w14:textId="77777777" w:rsidR="00CA0CC3" w:rsidRPr="001F7652" w:rsidRDefault="00CA0CC3" w:rsidP="00760ADA">
      <w:pPr>
        <w:pStyle w:val="aa"/>
        <w:spacing w:line="276" w:lineRule="auto"/>
        <w:jc w:val="both"/>
        <w:rPr>
          <w:rFonts w:ascii="Times New Roman" w:hAnsi="Times New Roman"/>
          <w:sz w:val="24"/>
          <w:szCs w:val="24"/>
        </w:rPr>
      </w:pPr>
      <w:bookmarkStart w:id="115" w:name="_Hlk138881792"/>
    </w:p>
    <w:p w14:paraId="79241361" w14:textId="77777777" w:rsidR="0029799C" w:rsidRPr="00760ADA" w:rsidRDefault="00F415C0" w:rsidP="00760ADA">
      <w:pPr>
        <w:pStyle w:val="2"/>
        <w:spacing w:before="0" w:line="276" w:lineRule="auto"/>
        <w:ind w:firstLine="709"/>
        <w:jc w:val="center"/>
        <w:rPr>
          <w:rFonts w:ascii="Times New Roman" w:hAnsi="Times New Roman" w:cs="Times New Roman"/>
          <w:b/>
          <w:color w:val="auto"/>
          <w:sz w:val="28"/>
          <w:szCs w:val="28"/>
        </w:rPr>
      </w:pPr>
      <w:bookmarkStart w:id="116" w:name="_Toc138712889"/>
      <w:bookmarkStart w:id="117" w:name="_Toc142198897"/>
      <w:bookmarkEnd w:id="115"/>
      <w:r w:rsidRPr="00760ADA">
        <w:rPr>
          <w:rFonts w:ascii="Times New Roman" w:hAnsi="Times New Roman" w:cs="Times New Roman"/>
          <w:b/>
          <w:color w:val="auto"/>
        </w:rPr>
        <w:t xml:space="preserve">2.2. </w:t>
      </w:r>
      <w:r w:rsidRPr="00760ADA">
        <w:rPr>
          <w:rFonts w:ascii="Times New Roman" w:hAnsi="Times New Roman" w:cs="Times New Roman"/>
          <w:b/>
          <w:color w:val="auto"/>
          <w:sz w:val="28"/>
          <w:szCs w:val="28"/>
        </w:rPr>
        <w:t>Программы отдельных учебных предметов, курсов и курсов внеурочной деятельности</w:t>
      </w:r>
      <w:bookmarkEnd w:id="116"/>
      <w:bookmarkEnd w:id="117"/>
    </w:p>
    <w:p w14:paraId="78086413" w14:textId="77777777" w:rsidR="00F415C0" w:rsidRPr="00760ADA" w:rsidRDefault="00F415C0" w:rsidP="00760ADA">
      <w:pPr>
        <w:spacing w:line="276" w:lineRule="auto"/>
        <w:ind w:firstLine="709"/>
        <w:jc w:val="both"/>
        <w:rPr>
          <w:rFonts w:ascii="Times New Roman" w:hAnsi="Times New Roman"/>
          <w:sz w:val="28"/>
          <w:szCs w:val="28"/>
        </w:rPr>
      </w:pPr>
      <w:r w:rsidRPr="00760ADA">
        <w:rPr>
          <w:rFonts w:ascii="Times New Roman" w:hAnsi="Times New Roman"/>
          <w:sz w:val="28"/>
          <w:szCs w:val="28"/>
        </w:rPr>
        <w:t xml:space="preserve">В соответствии с пунктом 6.3. статьи 12 ФЗ-273 «Об образовании в Российской Федерации» при реализации обязательной части образовательной программы среднего общего образования </w:t>
      </w:r>
      <w:r w:rsidR="0029799C" w:rsidRPr="00760ADA">
        <w:rPr>
          <w:rFonts w:ascii="Times New Roman" w:hAnsi="Times New Roman"/>
          <w:sz w:val="28"/>
          <w:szCs w:val="28"/>
        </w:rPr>
        <w:t xml:space="preserve">школа </w:t>
      </w:r>
      <w:r w:rsidRPr="00760ADA">
        <w:rPr>
          <w:rFonts w:ascii="Times New Roman" w:hAnsi="Times New Roman"/>
          <w:sz w:val="28"/>
          <w:szCs w:val="28"/>
        </w:rPr>
        <w:t>непосредственно применя</w:t>
      </w:r>
      <w:r w:rsidR="0029799C" w:rsidRPr="00760ADA">
        <w:rPr>
          <w:rFonts w:ascii="Times New Roman" w:hAnsi="Times New Roman"/>
          <w:sz w:val="28"/>
          <w:szCs w:val="28"/>
        </w:rPr>
        <w:t>ет</w:t>
      </w:r>
      <w:r w:rsidRPr="00760ADA">
        <w:rPr>
          <w:rFonts w:ascii="Times New Roman" w:hAnsi="Times New Roman"/>
          <w:sz w:val="28"/>
          <w:szCs w:val="28"/>
        </w:rPr>
        <w:t xml:space="preserve"> федеральные рабочие программы по учебным предметам </w:t>
      </w:r>
      <w:r w:rsidR="0029799C" w:rsidRPr="00760ADA">
        <w:rPr>
          <w:rFonts w:ascii="Times New Roman" w:hAnsi="Times New Roman"/>
          <w:sz w:val="28"/>
          <w:szCs w:val="28"/>
        </w:rPr>
        <w:t>«</w:t>
      </w:r>
      <w:r w:rsidRPr="00760ADA">
        <w:rPr>
          <w:rFonts w:ascii="Times New Roman" w:hAnsi="Times New Roman"/>
          <w:sz w:val="28"/>
          <w:szCs w:val="28"/>
        </w:rPr>
        <w:t>Русский язык</w:t>
      </w:r>
      <w:r w:rsidR="0029799C" w:rsidRPr="00760ADA">
        <w:rPr>
          <w:rFonts w:ascii="Times New Roman" w:hAnsi="Times New Roman"/>
          <w:sz w:val="28"/>
          <w:szCs w:val="28"/>
        </w:rPr>
        <w:t>»</w:t>
      </w:r>
      <w:r w:rsidRPr="00760ADA">
        <w:rPr>
          <w:rFonts w:ascii="Times New Roman" w:hAnsi="Times New Roman"/>
          <w:sz w:val="28"/>
          <w:szCs w:val="28"/>
        </w:rPr>
        <w:t xml:space="preserve">, </w:t>
      </w:r>
      <w:r w:rsidR="0029799C" w:rsidRPr="00760ADA">
        <w:rPr>
          <w:rFonts w:ascii="Times New Roman" w:hAnsi="Times New Roman"/>
          <w:sz w:val="28"/>
          <w:szCs w:val="28"/>
        </w:rPr>
        <w:t>«</w:t>
      </w:r>
      <w:r w:rsidRPr="00760ADA">
        <w:rPr>
          <w:rFonts w:ascii="Times New Roman" w:hAnsi="Times New Roman"/>
          <w:sz w:val="28"/>
          <w:szCs w:val="28"/>
        </w:rPr>
        <w:t>Литература</w:t>
      </w:r>
      <w:r w:rsidR="0029799C" w:rsidRPr="00760ADA">
        <w:rPr>
          <w:rFonts w:ascii="Times New Roman" w:hAnsi="Times New Roman"/>
          <w:sz w:val="28"/>
          <w:szCs w:val="28"/>
        </w:rPr>
        <w:t>»</w:t>
      </w:r>
      <w:r w:rsidRPr="00760ADA">
        <w:rPr>
          <w:rFonts w:ascii="Times New Roman" w:hAnsi="Times New Roman"/>
          <w:sz w:val="28"/>
          <w:szCs w:val="28"/>
        </w:rPr>
        <w:t xml:space="preserve">, «История», «Обществознание», «География» и «Основы </w:t>
      </w:r>
      <w:r w:rsidRPr="00760ADA">
        <w:rPr>
          <w:rFonts w:ascii="Times New Roman" w:hAnsi="Times New Roman"/>
          <w:sz w:val="28"/>
          <w:szCs w:val="28"/>
        </w:rPr>
        <w:lastRenderedPageBreak/>
        <w:t xml:space="preserve">безопасности жизнедеятельности» - рабочие программы по этим предметам </w:t>
      </w:r>
      <w:r w:rsidR="00AF46A6" w:rsidRPr="00760ADA">
        <w:rPr>
          <w:rFonts w:ascii="Times New Roman" w:hAnsi="Times New Roman"/>
          <w:sz w:val="28"/>
          <w:szCs w:val="28"/>
        </w:rPr>
        <w:t>и остальным предмета</w:t>
      </w:r>
      <w:r w:rsidR="00223DA8" w:rsidRPr="00760ADA">
        <w:rPr>
          <w:rFonts w:ascii="Times New Roman" w:hAnsi="Times New Roman"/>
          <w:sz w:val="28"/>
          <w:szCs w:val="28"/>
        </w:rPr>
        <w:t>м</w:t>
      </w:r>
      <w:r w:rsidR="00AF46A6" w:rsidRPr="00760ADA">
        <w:rPr>
          <w:rFonts w:ascii="Times New Roman" w:hAnsi="Times New Roman"/>
          <w:sz w:val="28"/>
          <w:szCs w:val="28"/>
        </w:rPr>
        <w:t xml:space="preserve"> учебного плана на уровне среднего общего образования </w:t>
      </w:r>
      <w:r w:rsidR="00223DA8" w:rsidRPr="00760ADA">
        <w:rPr>
          <w:rFonts w:ascii="Times New Roman" w:hAnsi="Times New Roman"/>
          <w:sz w:val="28"/>
          <w:szCs w:val="28"/>
        </w:rPr>
        <w:t>взаимствованы из федеральной основной образовательной программы основного общего образования с последующим составлением тематического планирования по основным разделам каждого раздела.</w:t>
      </w:r>
      <w:r w:rsidR="002E003B" w:rsidRPr="00760ADA">
        <w:rPr>
          <w:rFonts w:ascii="Times New Roman" w:hAnsi="Times New Roman"/>
          <w:sz w:val="28"/>
          <w:szCs w:val="28"/>
        </w:rPr>
        <w:t xml:space="preserve">    </w:t>
      </w:r>
      <w:r w:rsidR="006E02E7" w:rsidRPr="00760ADA">
        <w:rPr>
          <w:rFonts w:ascii="Times New Roman" w:hAnsi="Times New Roman"/>
          <w:sz w:val="28"/>
          <w:szCs w:val="28"/>
        </w:rPr>
        <w:t xml:space="preserve">       </w:t>
      </w:r>
      <w:r w:rsidR="00794396" w:rsidRPr="00760ADA">
        <w:rPr>
          <w:rFonts w:ascii="Times New Roman" w:hAnsi="Times New Roman"/>
          <w:sz w:val="28"/>
          <w:szCs w:val="28"/>
        </w:rPr>
        <w:t xml:space="preserve">  </w:t>
      </w:r>
    </w:p>
    <w:p w14:paraId="74F42635" w14:textId="77777777" w:rsidR="00E7516D" w:rsidRPr="00760ADA" w:rsidRDefault="00E7516D" w:rsidP="00760ADA">
      <w:pPr>
        <w:spacing w:line="276" w:lineRule="auto"/>
        <w:ind w:firstLine="709"/>
        <w:jc w:val="both"/>
        <w:rPr>
          <w:rFonts w:ascii="Times New Roman" w:hAnsi="Times New Roman"/>
          <w:sz w:val="28"/>
          <w:szCs w:val="28"/>
        </w:rPr>
      </w:pPr>
      <w:r w:rsidRPr="00760ADA">
        <w:rPr>
          <w:rFonts w:ascii="Times New Roman" w:hAnsi="Times New Roman"/>
          <w:sz w:val="28"/>
          <w:szCs w:val="28"/>
        </w:rPr>
        <w:t>Структура рабочих программ учебных предметов в ООП СОО выстроена согласно ФОП СОО, согласно Положению школы, регламентируещему вопросы рабочих программ (их разработку, утверждение и внесение изменений) структура рабочей программы учителя может быть выстроена в соответствии с конструктором рабочих программ (</w:t>
      </w:r>
      <w:hyperlink r:id="rId16" w:history="1">
        <w:r w:rsidR="00BD052F" w:rsidRPr="00760ADA">
          <w:rPr>
            <w:rStyle w:val="a9"/>
            <w:rFonts w:ascii="Times New Roman" w:hAnsi="Times New Roman"/>
            <w:sz w:val="28"/>
            <w:szCs w:val="28"/>
          </w:rPr>
          <w:t>https://edsoo.ru/constructor/</w:t>
        </w:r>
      </w:hyperlink>
      <w:r w:rsidR="00BD052F" w:rsidRPr="00760ADA">
        <w:rPr>
          <w:rFonts w:ascii="Times New Roman" w:hAnsi="Times New Roman"/>
          <w:sz w:val="28"/>
          <w:szCs w:val="28"/>
        </w:rPr>
        <w:t xml:space="preserve">). </w:t>
      </w:r>
    </w:p>
    <w:p w14:paraId="556AC274" w14:textId="77777777" w:rsidR="00760ADA" w:rsidRPr="00760ADA" w:rsidRDefault="00760ADA" w:rsidP="00760ADA">
      <w:pPr>
        <w:spacing w:after="0" w:line="276" w:lineRule="auto"/>
        <w:ind w:right="6" w:firstLine="567"/>
        <w:jc w:val="both"/>
        <w:rPr>
          <w:rFonts w:ascii="Times New Roman" w:hAnsi="Times New Roman"/>
          <w:sz w:val="28"/>
          <w:szCs w:val="28"/>
        </w:rPr>
      </w:pPr>
      <w:r w:rsidRPr="00760ADA">
        <w:rPr>
          <w:rFonts w:ascii="Times New Roman" w:hAnsi="Times New Roman"/>
          <w:sz w:val="28"/>
          <w:szCs w:val="28"/>
        </w:rPr>
        <w:t xml:space="preserve">В соответствии с пунктом 6.3. статьи 12 ФЗ-273 «Об образовании в Российской Федерации» при реализации обязательной части образовательной программы среднего общего образования непосредственно применяются федеральные рабочие программы по учебным предметам «Русский язык», «Литература», «История», «Обществознание», «География» и «Основы безопасности </w:t>
      </w:r>
      <w:r w:rsidR="00D5561B">
        <w:rPr>
          <w:rFonts w:ascii="Times New Roman" w:hAnsi="Times New Roman"/>
          <w:sz w:val="28"/>
          <w:szCs w:val="28"/>
        </w:rPr>
        <w:t>и защиты Родины</w:t>
      </w:r>
      <w:r w:rsidRPr="00760ADA">
        <w:rPr>
          <w:rFonts w:ascii="Times New Roman" w:hAnsi="Times New Roman"/>
          <w:sz w:val="28"/>
          <w:szCs w:val="28"/>
        </w:rPr>
        <w:t xml:space="preserve">». По остальным предметам учебного плана среднего общего образования школа также на основании решения педагогического совета </w:t>
      </w:r>
      <w:r w:rsidRPr="00D5561B">
        <w:rPr>
          <w:rFonts w:ascii="Times New Roman" w:hAnsi="Times New Roman"/>
          <w:sz w:val="28"/>
          <w:szCs w:val="28"/>
          <w:highlight w:val="yellow"/>
        </w:rPr>
        <w:t xml:space="preserve">(№ 1 от </w:t>
      </w:r>
      <w:r w:rsidR="00112ABE">
        <w:rPr>
          <w:rFonts w:ascii="Times New Roman" w:hAnsi="Times New Roman"/>
          <w:sz w:val="28"/>
          <w:szCs w:val="28"/>
          <w:highlight w:val="yellow"/>
        </w:rPr>
        <w:t>29</w:t>
      </w:r>
      <w:r w:rsidRPr="00D5561B">
        <w:rPr>
          <w:rFonts w:ascii="Times New Roman" w:hAnsi="Times New Roman"/>
          <w:sz w:val="28"/>
          <w:szCs w:val="28"/>
          <w:highlight w:val="yellow"/>
        </w:rPr>
        <w:t xml:space="preserve"> августа 202</w:t>
      </w:r>
      <w:r w:rsidR="00D5561B" w:rsidRPr="00D5561B">
        <w:rPr>
          <w:rFonts w:ascii="Times New Roman" w:hAnsi="Times New Roman"/>
          <w:sz w:val="28"/>
          <w:szCs w:val="28"/>
          <w:highlight w:val="yellow"/>
        </w:rPr>
        <w:t>4</w:t>
      </w:r>
      <w:r w:rsidRPr="00D5561B">
        <w:rPr>
          <w:rFonts w:ascii="Times New Roman" w:hAnsi="Times New Roman"/>
          <w:sz w:val="28"/>
          <w:szCs w:val="28"/>
          <w:highlight w:val="yellow"/>
        </w:rPr>
        <w:t xml:space="preserve"> года)</w:t>
      </w:r>
      <w:r w:rsidRPr="00760ADA">
        <w:rPr>
          <w:rFonts w:ascii="Times New Roman" w:hAnsi="Times New Roman"/>
          <w:sz w:val="28"/>
          <w:szCs w:val="28"/>
        </w:rPr>
        <w:t xml:space="preserve"> приняла решение использовать федеральные рабочие программы. </w:t>
      </w:r>
    </w:p>
    <w:p w14:paraId="7BB2B813" w14:textId="77777777" w:rsidR="00760ADA" w:rsidRPr="00760ADA" w:rsidRDefault="00760ADA" w:rsidP="00760ADA">
      <w:pPr>
        <w:spacing w:after="0" w:line="276" w:lineRule="auto"/>
        <w:ind w:right="6" w:firstLine="567"/>
        <w:jc w:val="both"/>
        <w:rPr>
          <w:rFonts w:ascii="Times New Roman" w:hAnsi="Times New Roman"/>
          <w:sz w:val="28"/>
          <w:szCs w:val="28"/>
        </w:rPr>
      </w:pPr>
      <w:r w:rsidRPr="00760ADA">
        <w:rPr>
          <w:rFonts w:ascii="Times New Roman" w:hAnsi="Times New Roman"/>
          <w:sz w:val="28"/>
          <w:szCs w:val="28"/>
        </w:rPr>
        <w:t xml:space="preserve">В данной ООП рабочие программы учебных предметов использованы из ФОП СОО и дополнены общим тематическим планированием для соблюдения структуры рабочих программ в соответствии с ФГОС СОО. </w:t>
      </w:r>
    </w:p>
    <w:p w14:paraId="124CAC3D" w14:textId="77777777" w:rsidR="00760ADA" w:rsidRPr="00760ADA" w:rsidRDefault="00760ADA" w:rsidP="00760ADA">
      <w:pPr>
        <w:spacing w:after="0" w:line="276" w:lineRule="auto"/>
        <w:ind w:right="6" w:firstLine="567"/>
        <w:jc w:val="both"/>
        <w:rPr>
          <w:rFonts w:ascii="Times New Roman" w:hAnsi="Times New Roman"/>
          <w:sz w:val="28"/>
          <w:szCs w:val="28"/>
        </w:rPr>
      </w:pPr>
      <w:r w:rsidRPr="00760ADA">
        <w:rPr>
          <w:rFonts w:ascii="Times New Roman" w:hAnsi="Times New Roman"/>
          <w:sz w:val="28"/>
          <w:szCs w:val="28"/>
        </w:rPr>
        <w:t xml:space="preserve">Учитель-предметник при разработке рабочей программы учебного предмета использует содержание учебного предмета, планируемые результаты в соответствии с данным разделом образовательной программы. Тематическое планирование в рабочих программах учителей-предметников разрабатываются с учётом распределённых часов на каждый предмет по учебному плану на текущий учебный год. </w:t>
      </w:r>
    </w:p>
    <w:p w14:paraId="2278530A" w14:textId="77777777" w:rsidR="00760ADA" w:rsidRPr="00760ADA" w:rsidRDefault="00760ADA" w:rsidP="00792A38">
      <w:pPr>
        <w:spacing w:after="0" w:line="276" w:lineRule="auto"/>
        <w:ind w:right="6" w:firstLine="567"/>
        <w:jc w:val="both"/>
        <w:rPr>
          <w:rFonts w:ascii="Times New Roman" w:hAnsi="Times New Roman"/>
          <w:sz w:val="28"/>
          <w:szCs w:val="28"/>
        </w:rPr>
      </w:pPr>
      <w:r w:rsidRPr="00760ADA">
        <w:rPr>
          <w:rFonts w:ascii="Times New Roman" w:hAnsi="Times New Roman"/>
          <w:sz w:val="28"/>
          <w:szCs w:val="28"/>
        </w:rPr>
        <w:t xml:space="preserve">Учитель-предметник в целях сохранения норм снижения бюрократической нагрузки на педагогов (приказ Минпросвещения России от 21 июля 2022 года № 582 «Об утверждении перечня документации, подготовка которой осуществляется педагогическим работником при реализации основных общеобразовательных программ) имеет право использовать в учебном процессе рабочую программу разработанную им в конструкторе рабочих программ </w:t>
      </w:r>
      <w:hyperlink r:id="rId17" w:history="1">
        <w:r w:rsidRPr="00760ADA">
          <w:rPr>
            <w:rFonts w:ascii="Times New Roman" w:hAnsi="Times New Roman"/>
            <w:color w:val="0563C1"/>
            <w:sz w:val="28"/>
            <w:szCs w:val="28"/>
            <w:u w:val="single"/>
          </w:rPr>
          <w:t>https://edsoo.ru</w:t>
        </w:r>
      </w:hyperlink>
      <w:r w:rsidRPr="00760ADA">
        <w:rPr>
          <w:rFonts w:ascii="Times New Roman" w:hAnsi="Times New Roman"/>
          <w:sz w:val="28"/>
          <w:szCs w:val="28"/>
        </w:rPr>
        <w:t xml:space="preserve">. за своим </w:t>
      </w:r>
      <w:r w:rsidRPr="00760ADA">
        <w:rPr>
          <w:rFonts w:ascii="Times New Roman" w:hAnsi="Times New Roman"/>
          <w:sz w:val="28"/>
          <w:szCs w:val="28"/>
          <w:lang w:val="en-US"/>
        </w:rPr>
        <w:t>ID</w:t>
      </w:r>
      <w:r w:rsidRPr="00760ADA">
        <w:rPr>
          <w:rFonts w:ascii="Times New Roman" w:hAnsi="Times New Roman"/>
          <w:sz w:val="28"/>
          <w:szCs w:val="28"/>
        </w:rPr>
        <w:t xml:space="preserve"> номером. </w:t>
      </w:r>
      <w:bookmarkStart w:id="118" w:name="_Toc142198898"/>
    </w:p>
    <w:p w14:paraId="7D1666EB" w14:textId="77777777" w:rsidR="00525C5A" w:rsidRDefault="00525C5A" w:rsidP="00760ADA">
      <w:pPr>
        <w:keepNext/>
        <w:keepLines/>
        <w:spacing w:after="0" w:line="276" w:lineRule="auto"/>
        <w:ind w:firstLine="708"/>
        <w:jc w:val="center"/>
        <w:outlineLvl w:val="0"/>
        <w:rPr>
          <w:rFonts w:ascii="Times New Roman" w:eastAsia="SchoolBookSanPin" w:hAnsi="Times New Roman"/>
          <w:b/>
          <w:sz w:val="28"/>
          <w:szCs w:val="28"/>
          <w:lang w:eastAsia="en-US"/>
        </w:rPr>
      </w:pPr>
      <w:r>
        <w:rPr>
          <w:rFonts w:ascii="Times New Roman" w:eastAsia="SchoolBookSanPin" w:hAnsi="Times New Roman"/>
          <w:b/>
          <w:sz w:val="28"/>
          <w:szCs w:val="28"/>
          <w:lang w:eastAsia="en-US"/>
        </w:rPr>
        <w:t xml:space="preserve">2.2.1. </w:t>
      </w:r>
      <w:r w:rsidR="00D5561B">
        <w:rPr>
          <w:rFonts w:ascii="Times New Roman" w:eastAsia="SchoolBookSanPin" w:hAnsi="Times New Roman"/>
          <w:b/>
          <w:sz w:val="28"/>
          <w:szCs w:val="28"/>
          <w:lang w:eastAsia="en-US"/>
        </w:rPr>
        <w:t>Р</w:t>
      </w:r>
      <w:r w:rsidR="0029799C" w:rsidRPr="00760ADA">
        <w:rPr>
          <w:rFonts w:ascii="Times New Roman" w:eastAsia="SchoolBookSanPin" w:hAnsi="Times New Roman"/>
          <w:b/>
          <w:sz w:val="28"/>
          <w:szCs w:val="28"/>
          <w:lang w:eastAsia="en-US"/>
        </w:rPr>
        <w:t xml:space="preserve">абочая программа по учебному предмету </w:t>
      </w:r>
    </w:p>
    <w:p w14:paraId="5F773FBA" w14:textId="77777777" w:rsidR="009412B6" w:rsidRPr="00760ADA" w:rsidRDefault="0029799C" w:rsidP="00760ADA">
      <w:pPr>
        <w:keepNext/>
        <w:keepLines/>
        <w:spacing w:after="0" w:line="276" w:lineRule="auto"/>
        <w:ind w:firstLine="708"/>
        <w:jc w:val="center"/>
        <w:outlineLvl w:val="0"/>
        <w:rPr>
          <w:rFonts w:ascii="Times New Roman" w:eastAsia="SchoolBookSanPin" w:hAnsi="Times New Roman"/>
          <w:b/>
          <w:sz w:val="28"/>
          <w:szCs w:val="28"/>
          <w:lang w:eastAsia="en-US"/>
        </w:rPr>
      </w:pPr>
      <w:r w:rsidRPr="00760ADA">
        <w:rPr>
          <w:rFonts w:ascii="Times New Roman" w:eastAsia="SchoolBookSanPin" w:hAnsi="Times New Roman"/>
          <w:b/>
          <w:sz w:val="28"/>
          <w:szCs w:val="28"/>
          <w:lang w:eastAsia="en-US"/>
        </w:rPr>
        <w:t>«Русский язык»</w:t>
      </w:r>
      <w:bookmarkEnd w:id="118"/>
    </w:p>
    <w:p w14:paraId="7CD4B43C" w14:textId="77777777" w:rsidR="009412B6" w:rsidRPr="00760ADA" w:rsidRDefault="009412B6" w:rsidP="00760ADA">
      <w:pPr>
        <w:keepNext/>
        <w:keepLines/>
        <w:spacing w:after="0" w:line="276" w:lineRule="auto"/>
        <w:ind w:firstLine="708"/>
        <w:jc w:val="center"/>
        <w:outlineLvl w:val="0"/>
        <w:rPr>
          <w:rFonts w:ascii="Times New Roman" w:eastAsia="SchoolBookSanPin" w:hAnsi="Times New Roman"/>
          <w:b/>
          <w:sz w:val="28"/>
          <w:szCs w:val="28"/>
          <w:lang w:eastAsia="en-US"/>
        </w:rPr>
      </w:pPr>
      <w:bookmarkStart w:id="119" w:name="_Toc142198899"/>
      <w:r w:rsidRPr="00760ADA">
        <w:rPr>
          <w:rFonts w:ascii="Times New Roman" w:eastAsia="SchoolBookSanPin" w:hAnsi="Times New Roman"/>
          <w:b/>
          <w:sz w:val="28"/>
          <w:szCs w:val="28"/>
          <w:lang w:eastAsia="en-US"/>
        </w:rPr>
        <w:t>(базовый уровень)</w:t>
      </w:r>
      <w:bookmarkEnd w:id="119"/>
    </w:p>
    <w:p w14:paraId="071350B2" w14:textId="77777777" w:rsidR="00102498" w:rsidRPr="00760ADA" w:rsidRDefault="00D5561B" w:rsidP="00760ADA">
      <w:pPr>
        <w:widowControl w:val="0"/>
        <w:spacing w:after="0" w:line="276" w:lineRule="auto"/>
        <w:ind w:firstLine="709"/>
        <w:jc w:val="both"/>
        <w:rPr>
          <w:rFonts w:ascii="Times New Roman" w:eastAsia="SchoolBookSanPin" w:hAnsi="Times New Roman"/>
          <w:sz w:val="28"/>
          <w:szCs w:val="28"/>
          <w:lang w:eastAsia="en-US"/>
        </w:rPr>
      </w:pPr>
      <w:r>
        <w:rPr>
          <w:rFonts w:ascii="Times New Roman" w:eastAsia="SchoolBookSanPin" w:hAnsi="Times New Roman"/>
          <w:sz w:val="28"/>
          <w:szCs w:val="28"/>
          <w:lang w:eastAsia="en-US"/>
        </w:rPr>
        <w:t>Р</w:t>
      </w:r>
      <w:r w:rsidR="0029799C" w:rsidRPr="00760ADA">
        <w:rPr>
          <w:rFonts w:ascii="Times New Roman" w:eastAsia="SchoolBookSanPin" w:hAnsi="Times New Roman"/>
          <w:sz w:val="28"/>
          <w:szCs w:val="28"/>
          <w:lang w:eastAsia="en-US"/>
        </w:rPr>
        <w:t xml:space="preserve">абочая программа по учебному предмету «Русский язык» (предметная область «Русский язык и литература») </w:t>
      </w:r>
      <w:r w:rsidR="009412B6" w:rsidRPr="00760ADA">
        <w:rPr>
          <w:rFonts w:ascii="Times New Roman" w:eastAsia="SchoolBookSanPin" w:hAnsi="Times New Roman"/>
          <w:sz w:val="28"/>
          <w:szCs w:val="28"/>
          <w:lang w:eastAsia="en-US"/>
        </w:rPr>
        <w:t xml:space="preserve">в составе ООП СОО </w:t>
      </w:r>
      <w:r w:rsidR="00DB300A" w:rsidRPr="00760ADA">
        <w:rPr>
          <w:rFonts w:ascii="Times New Roman" w:eastAsia="SchoolBookSanPin" w:hAnsi="Times New Roman"/>
          <w:sz w:val="28"/>
          <w:szCs w:val="28"/>
          <w:lang w:eastAsia="en-US"/>
        </w:rPr>
        <w:t xml:space="preserve">является </w:t>
      </w:r>
      <w:r w:rsidR="00DB300A" w:rsidRPr="00760ADA">
        <w:rPr>
          <w:rFonts w:ascii="Times New Roman" w:eastAsia="SchoolBookSanPin" w:hAnsi="Times New Roman"/>
          <w:sz w:val="28"/>
          <w:szCs w:val="28"/>
          <w:lang w:eastAsia="en-US"/>
        </w:rPr>
        <w:lastRenderedPageBreak/>
        <w:t>непосредственно</w:t>
      </w:r>
      <w:r w:rsidR="009412B6" w:rsidRPr="00760ADA">
        <w:rPr>
          <w:rFonts w:ascii="Times New Roman" w:eastAsia="SchoolBookSanPin" w:hAnsi="Times New Roman"/>
          <w:sz w:val="28"/>
          <w:szCs w:val="28"/>
          <w:lang w:eastAsia="en-US"/>
        </w:rPr>
        <w:t xml:space="preserve"> Федеральной рабочей программ</w:t>
      </w:r>
      <w:r w:rsidR="00DB300A" w:rsidRPr="00760ADA">
        <w:rPr>
          <w:rFonts w:ascii="Times New Roman" w:eastAsia="SchoolBookSanPin" w:hAnsi="Times New Roman"/>
          <w:sz w:val="28"/>
          <w:szCs w:val="28"/>
          <w:lang w:eastAsia="en-US"/>
        </w:rPr>
        <w:t>ой</w:t>
      </w:r>
      <w:r w:rsidR="009412B6" w:rsidRPr="00760ADA">
        <w:rPr>
          <w:rFonts w:ascii="Times New Roman" w:eastAsia="SchoolBookSanPin" w:hAnsi="Times New Roman"/>
          <w:sz w:val="28"/>
          <w:szCs w:val="28"/>
          <w:lang w:eastAsia="en-US"/>
        </w:rPr>
        <w:t xml:space="preserve"> по предмету «Русский язык» и </w:t>
      </w:r>
      <w:r w:rsidR="0029799C" w:rsidRPr="00760ADA">
        <w:rPr>
          <w:rFonts w:ascii="Times New Roman" w:eastAsia="SchoolBookSanPin" w:hAnsi="Times New Roman"/>
          <w:sz w:val="28"/>
          <w:szCs w:val="28"/>
          <w:lang w:eastAsia="en-US"/>
        </w:rPr>
        <w:t>включает пояснительную записку, содержание обучения, планируемые результаты освоения программы по русскому языку</w:t>
      </w:r>
      <w:r w:rsidR="00DB300A" w:rsidRPr="00760ADA">
        <w:rPr>
          <w:rFonts w:ascii="Times New Roman" w:eastAsia="SchoolBookSanPin" w:hAnsi="Times New Roman"/>
          <w:sz w:val="28"/>
          <w:szCs w:val="28"/>
          <w:lang w:eastAsia="en-US"/>
        </w:rPr>
        <w:t xml:space="preserve"> и тематическое планирование</w:t>
      </w:r>
      <w:r w:rsidR="0029799C" w:rsidRPr="00760ADA">
        <w:rPr>
          <w:rFonts w:ascii="Times New Roman" w:eastAsia="SchoolBookSanPin" w:hAnsi="Times New Roman"/>
          <w:sz w:val="28"/>
          <w:szCs w:val="28"/>
          <w:lang w:eastAsia="en-US"/>
        </w:rPr>
        <w:t>.</w:t>
      </w:r>
      <w:r w:rsidR="00760ADA" w:rsidRPr="00760ADA">
        <w:rPr>
          <w:rFonts w:ascii="Times New Roman" w:eastAsia="SchoolBookSanPin" w:hAnsi="Times New Roman"/>
          <w:sz w:val="28"/>
          <w:szCs w:val="28"/>
          <w:lang w:eastAsia="en-US"/>
        </w:rPr>
        <w:t xml:space="preserve"> </w:t>
      </w:r>
    </w:p>
    <w:p w14:paraId="0B0B698D" w14:textId="77777777" w:rsidR="00B5368B" w:rsidRPr="00760ADA" w:rsidRDefault="00B5368B" w:rsidP="00760ADA">
      <w:pPr>
        <w:widowControl w:val="0"/>
        <w:spacing w:after="0" w:line="276" w:lineRule="auto"/>
        <w:ind w:firstLine="709"/>
        <w:jc w:val="center"/>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Пояснительная записка</w:t>
      </w:r>
    </w:p>
    <w:p w14:paraId="4FDCF221" w14:textId="77777777" w:rsidR="0029799C" w:rsidRPr="00760ADA" w:rsidRDefault="009412B6"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OfficinaSansBoldITC" w:hAnsi="Times New Roman"/>
          <w:sz w:val="28"/>
          <w:szCs w:val="28"/>
          <w:lang w:eastAsia="en-US"/>
        </w:rPr>
        <w:t>Р</w:t>
      </w:r>
      <w:r w:rsidR="0029799C" w:rsidRPr="00760ADA">
        <w:rPr>
          <w:rFonts w:ascii="Times New Roman" w:eastAsia="OfficinaSansBoldITC" w:hAnsi="Times New Roman"/>
          <w:sz w:val="28"/>
          <w:szCs w:val="28"/>
          <w:lang w:eastAsia="en-US"/>
        </w:rPr>
        <w:t xml:space="preserve">абочая программа </w:t>
      </w:r>
      <w:r w:rsidR="0029799C" w:rsidRPr="00760ADA">
        <w:rPr>
          <w:rFonts w:ascii="Times New Roman" w:eastAsia="SchoolBookSanPin" w:hAnsi="Times New Roman"/>
          <w:sz w:val="28"/>
          <w:szCs w:val="28"/>
          <w:lang w:eastAsia="en-US"/>
        </w:rPr>
        <w:t xml:space="preserve">по русскому языку на уровне среднего общего образования </w:t>
      </w:r>
      <w:r w:rsidR="00B27EA5" w:rsidRPr="00760ADA">
        <w:rPr>
          <w:rFonts w:ascii="Times New Roman" w:eastAsia="SchoolBookSanPin" w:hAnsi="Times New Roman"/>
          <w:sz w:val="28"/>
          <w:szCs w:val="28"/>
          <w:lang w:eastAsia="en-US"/>
        </w:rPr>
        <w:t xml:space="preserve">позволяет учителю </w:t>
      </w:r>
      <w:r w:rsidR="0029799C" w:rsidRPr="00760ADA">
        <w:rPr>
          <w:rFonts w:ascii="Times New Roman" w:eastAsia="SchoolBookSanPin" w:hAnsi="Times New Roman"/>
          <w:sz w:val="28"/>
          <w:szCs w:val="28"/>
          <w:lang w:eastAsia="en-US"/>
        </w:rPr>
        <w:t>разработать календарно-тематическое планирование с учётом особенностей конкретного класса.</w:t>
      </w:r>
    </w:p>
    <w:p w14:paraId="6A41C6C2"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sz w:val="28"/>
          <w:szCs w:val="28"/>
          <w:lang w:eastAsia="en-US"/>
        </w:rPr>
        <w:t>Русский язык – государственный язык Российской Федерации, язык межнационального общения народов России, национальный язык русского народа. Как государственный язык и язык межнационального общения русский язык является средством коммуникации всех народов Российской Федерации, основой их социально-экономической, культурной и духовной консолидации.</w:t>
      </w:r>
    </w:p>
    <w:p w14:paraId="7872FA75"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sz w:val="28"/>
          <w:szCs w:val="28"/>
          <w:lang w:eastAsia="en-US"/>
        </w:rPr>
        <w:t>Изучение русского языка способствует усвоению обучающимися традиционных российских духовно-нравственных ценностей, воспитанию нравственности, любви к Родине, ценностного отношения к русскому языку, формированию интереса и уважения к языкам и культурам народов России и мира, развитию эмоционального интеллекта, способности понимать и уважать мнение других людей.</w:t>
      </w:r>
    </w:p>
    <w:p w14:paraId="6DFF4F9D"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sz w:val="28"/>
          <w:szCs w:val="28"/>
          <w:lang w:eastAsia="en-US"/>
        </w:rPr>
        <w:t>Русский язык, обеспечивая коммуникативное развитие обучающихся, является в образовательной организации не только предметом изучения, но и средством овладения другими учебными дисциплинами в сфере гуманитарных, естественных, математических и других наук. Владение русским языком оказывает непосредственное воздействие на качество усвоения других учебных предметов, на процессы формирования универсальных интеллектуальных умений, навыков самоорганизации и самоконтроля.</w:t>
      </w:r>
    </w:p>
    <w:p w14:paraId="769E36A3"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sz w:val="28"/>
          <w:szCs w:val="28"/>
          <w:lang w:eastAsia="en-US"/>
        </w:rPr>
        <w:t>Свободное владение русским языком является основой социализации личности, способной к успешному речевому взаимодействию и социальному сотрудничеству в повседневной и профессиональной деятельности в условиях многонационального государства.</w:t>
      </w:r>
    </w:p>
    <w:p w14:paraId="2EA30E1E"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OfficinaSansBoldITC" w:hAnsi="Times New Roman"/>
          <w:sz w:val="28"/>
          <w:szCs w:val="28"/>
          <w:lang w:eastAsia="en-US"/>
        </w:rPr>
        <w:t xml:space="preserve">Программа по русскому языку </w:t>
      </w:r>
      <w:r w:rsidRPr="00760ADA">
        <w:rPr>
          <w:rFonts w:ascii="Times New Roman" w:eastAsia="SchoolBookSanPin" w:hAnsi="Times New Roman"/>
          <w:sz w:val="28"/>
          <w:szCs w:val="28"/>
          <w:lang w:eastAsia="en-US"/>
        </w:rPr>
        <w:t>реализуется на уровне среднего общего образования, когда на предыдущем уровне общего образования освоены основные теоретические знания о языке и речи, сформированы соответствующие умения и навыки, направлена в большей степени на совершенствование умений эффективно пользоваться русским языком в разных условиях общения, повышение речевой культуры обучающихся, совершенствование их опыта речевого общения, развитие коммуникативных умений в разных сферах функционирования языка.</w:t>
      </w:r>
    </w:p>
    <w:p w14:paraId="406154F6"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sz w:val="28"/>
          <w:szCs w:val="28"/>
          <w:lang w:eastAsia="en-US"/>
        </w:rPr>
        <w:t xml:space="preserve">Системообразующей доминантой содержания программы по русскому языку является направленность на полноценное овладение культурой речи во всех её аспектах (нормативном, коммуникативном и этическом), на развитие и совершенствование коммуникативных умений и навыков в учебно-научной, официально-деловой, социально-бытовой, социально-культурной сферах общения; </w:t>
      </w:r>
      <w:r w:rsidRPr="00760ADA">
        <w:rPr>
          <w:rFonts w:ascii="Times New Roman" w:eastAsia="SchoolBookSanPin" w:hAnsi="Times New Roman"/>
          <w:sz w:val="28"/>
          <w:szCs w:val="28"/>
          <w:lang w:eastAsia="en-US"/>
        </w:rPr>
        <w:lastRenderedPageBreak/>
        <w:t>на формирование готовности к речевому взаимодействию и взаимопониманию в учебной и практической деятельности.</w:t>
      </w:r>
    </w:p>
    <w:p w14:paraId="710546D1"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sz w:val="28"/>
          <w:szCs w:val="28"/>
          <w:lang w:eastAsia="en-US"/>
        </w:rPr>
        <w:t>Важнейшей составляющей изучения русского языка на уровне среднего общего образования являются элементы содержания, ориентированные на формирование и развитие функциональной (читательской) грамотности обучающихся – способности свободно использовать навыки чтения с целью извлечения информации из текстов разных форматов (гипертексты, графика, инфографика и другие) для их понимания, сжатия, трансформации, интерпретации и использования в практической деятельности.</w:t>
      </w:r>
    </w:p>
    <w:p w14:paraId="727ABDE1"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sz w:val="28"/>
          <w:szCs w:val="28"/>
          <w:lang w:eastAsia="en-US"/>
        </w:rPr>
        <w:t>В соответствии с принципом преемственности изучение русского языка на уровне среднего общего образования основывается на тех знаниях и компетенциях, которые сформированы на начальном общем и основном общем уровнях образования, и предусматривает систематизацию знаний о языке как системе, его основных единицах и уровнях; знаний о тексте, включая тексты новых форматов (гипертексты, графика, инфографика и другие).</w:t>
      </w:r>
    </w:p>
    <w:p w14:paraId="69D3479D"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b/>
          <w:sz w:val="28"/>
          <w:szCs w:val="28"/>
          <w:lang w:eastAsia="en-US"/>
        </w:rPr>
        <w:t>В содержании программы по русскому языку выделяются три сквозные линии:</w:t>
      </w:r>
      <w:r w:rsidRPr="00760ADA">
        <w:rPr>
          <w:rFonts w:ascii="Times New Roman" w:eastAsia="SchoolBookSanPin" w:hAnsi="Times New Roman"/>
          <w:sz w:val="28"/>
          <w:szCs w:val="28"/>
          <w:lang w:eastAsia="en-US"/>
        </w:rPr>
        <w:t xml:space="preserve"> «Язык и речь. Культура речи», «Речь. Речевое общение. Текст», «Функциональная стилистика. Культура речи».</w:t>
      </w:r>
    </w:p>
    <w:p w14:paraId="696F3B02"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sz w:val="28"/>
          <w:szCs w:val="28"/>
          <w:lang w:eastAsia="en-US"/>
        </w:rPr>
        <w:t>Изучение русского языка на базовом уровне обеспечивает общекультурный уровень молодого человека, способного к продолжению обучения в системе среднего профессионального и высшего образования.</w:t>
      </w:r>
    </w:p>
    <w:p w14:paraId="6B37A7EC"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sz w:val="28"/>
          <w:szCs w:val="28"/>
          <w:lang w:eastAsia="en-US"/>
        </w:rPr>
        <w:t>Изучение русского языка направлено на достижение следующих целей:</w:t>
      </w:r>
    </w:p>
    <w:p w14:paraId="5131EDA9"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sz w:val="28"/>
          <w:szCs w:val="28"/>
          <w:lang w:eastAsia="en-US"/>
        </w:rPr>
        <w:t xml:space="preserve">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 </w:t>
      </w:r>
    </w:p>
    <w:p w14:paraId="03776003"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sz w:val="28"/>
          <w:szCs w:val="28"/>
          <w:lang w:eastAsia="en-US"/>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формирование ценностного отношения к русскому языку;</w:t>
      </w:r>
    </w:p>
    <w:p w14:paraId="15AB10FC"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sz w:val="28"/>
          <w:szCs w:val="28"/>
          <w:lang w:eastAsia="en-US"/>
        </w:rPr>
        <w:t>овладение русским языком как инструментом личностного развития и формирования социальных взаимоотношений; понимание роли русского языка в развитии ключевых компетенций, необходимых для успешной самореализации, для овладения будущей профессией, самообразования и социализации;</w:t>
      </w:r>
    </w:p>
    <w:p w14:paraId="5EB7485F"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sz w:val="28"/>
          <w:szCs w:val="28"/>
          <w:lang w:eastAsia="en-US"/>
        </w:rPr>
        <w:t>совершенствование устной и письменной речевой культуры на основе овладения основными понятиями культуры 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 общения, способности к самоанализу и самооценке на основе наблюдений за речью;</w:t>
      </w:r>
    </w:p>
    <w:p w14:paraId="38604086"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sz w:val="28"/>
          <w:szCs w:val="28"/>
          <w:lang w:eastAsia="en-US"/>
        </w:rPr>
        <w:lastRenderedPageBreak/>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 и дополнительной информации; развитие умений чтения 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5F98309D"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sz w:val="28"/>
          <w:szCs w:val="28"/>
          <w:lang w:eastAsia="en-US"/>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 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 средства языка в тексте;</w:t>
      </w:r>
    </w:p>
    <w:p w14:paraId="6C8DF25D" w14:textId="77777777" w:rsidR="0029799C" w:rsidRPr="00760ADA" w:rsidRDefault="0029799C" w:rsidP="00760ADA">
      <w:pPr>
        <w:widowControl w:val="0"/>
        <w:spacing w:after="0" w:line="276" w:lineRule="auto"/>
        <w:ind w:firstLine="709"/>
        <w:jc w:val="both"/>
        <w:rPr>
          <w:rFonts w:ascii="Times New Roman" w:eastAsia="Calibri" w:hAnsi="Times New Roman"/>
          <w:sz w:val="28"/>
          <w:szCs w:val="28"/>
        </w:rPr>
      </w:pPr>
      <w:r w:rsidRPr="00760ADA">
        <w:rPr>
          <w:rFonts w:ascii="Times New Roman" w:eastAsia="Calibri" w:hAnsi="Times New Roman"/>
          <w:sz w:val="28"/>
          <w:szCs w:val="28"/>
          <w:lang w:eastAsia="en-US"/>
        </w:rPr>
        <w:t>обеспечение поддержки русского языка как государственного языка Российской Федерации, недопущения использования нецензурной лексики</w:t>
      </w:r>
      <w:r w:rsidRPr="00760ADA">
        <w:rPr>
          <w:rFonts w:ascii="Times New Roman" w:eastAsia="Calibri" w:hAnsi="Times New Roman"/>
          <w:sz w:val="28"/>
          <w:szCs w:val="28"/>
        </w:rPr>
        <w:t xml:space="preserve"> и иностранных слов, за исключением тех, которые не имеют общеупотребительных аналогов в русском языке и перечень которых содержится в нормативных словарях.</w:t>
      </w:r>
    </w:p>
    <w:p w14:paraId="1C97D93E" w14:textId="77777777" w:rsidR="00B27EA5"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OfficinaSansBoldITC" w:hAnsi="Times New Roman"/>
          <w:sz w:val="28"/>
          <w:szCs w:val="28"/>
          <w:lang w:eastAsia="en-US"/>
        </w:rPr>
        <w:t xml:space="preserve">В соответствии с ФГОС СОО предмет «Русский язык» является обязательным для изучения на данном уровне образования. </w:t>
      </w:r>
      <w:r w:rsidRPr="00760ADA">
        <w:rPr>
          <w:rFonts w:ascii="Times New Roman" w:eastAsia="SchoolBookSanPin" w:hAnsi="Times New Roman"/>
          <w:sz w:val="28"/>
          <w:szCs w:val="28"/>
          <w:lang w:eastAsia="en-US"/>
        </w:rPr>
        <w:t>Общее число часо</w:t>
      </w:r>
      <w:r w:rsidR="00760ADA" w:rsidRPr="00760ADA">
        <w:rPr>
          <w:rFonts w:ascii="Times New Roman" w:eastAsia="SchoolBookSanPin" w:hAnsi="Times New Roman"/>
          <w:sz w:val="28"/>
          <w:szCs w:val="28"/>
          <w:lang w:eastAsia="en-US"/>
        </w:rPr>
        <w:t>в, для изучения русского языка: в 10 и 11 классах по 2 часа в неделю.</w:t>
      </w:r>
    </w:p>
    <w:p w14:paraId="0875D1F4" w14:textId="77777777" w:rsidR="00B5368B" w:rsidRPr="00760ADA" w:rsidRDefault="00244D0A" w:rsidP="00F36201">
      <w:pPr>
        <w:widowControl w:val="0"/>
        <w:spacing w:after="0" w:line="276" w:lineRule="auto"/>
        <w:ind w:firstLine="709"/>
        <w:jc w:val="center"/>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Содержание обучения в 10 классе</w:t>
      </w:r>
    </w:p>
    <w:p w14:paraId="2B043A7C" w14:textId="77777777" w:rsidR="0029799C" w:rsidRPr="00B41C67" w:rsidRDefault="0029799C" w:rsidP="00760ADA">
      <w:pPr>
        <w:widowControl w:val="0"/>
        <w:spacing w:after="0" w:line="276" w:lineRule="auto"/>
        <w:ind w:firstLine="709"/>
        <w:jc w:val="both"/>
        <w:rPr>
          <w:rFonts w:ascii="Times New Roman" w:eastAsia="OfficinaSansBoldITC" w:hAnsi="Times New Roman"/>
          <w:b/>
          <w:bCs/>
          <w:sz w:val="28"/>
          <w:szCs w:val="28"/>
          <w:lang w:eastAsia="en-US"/>
        </w:rPr>
      </w:pPr>
      <w:r w:rsidRPr="00B41C67">
        <w:rPr>
          <w:rFonts w:ascii="Times New Roman" w:eastAsia="OfficinaSansBoldITC" w:hAnsi="Times New Roman"/>
          <w:b/>
          <w:bCs/>
          <w:sz w:val="28"/>
          <w:szCs w:val="28"/>
          <w:lang w:eastAsia="en-US"/>
        </w:rPr>
        <w:t>Общие сведения о языке.</w:t>
      </w:r>
    </w:p>
    <w:p w14:paraId="5C446D67" w14:textId="77777777" w:rsidR="0029799C" w:rsidRPr="00760ADA" w:rsidRDefault="009412B6" w:rsidP="00760ADA">
      <w:pPr>
        <w:widowControl w:val="0"/>
        <w:spacing w:after="0" w:line="276" w:lineRule="auto"/>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         </w:t>
      </w:r>
      <w:r w:rsidR="0029799C" w:rsidRPr="00760ADA">
        <w:rPr>
          <w:rFonts w:ascii="Times New Roman" w:eastAsia="OfficinaSansBoldITC" w:hAnsi="Times New Roman"/>
          <w:sz w:val="28"/>
          <w:szCs w:val="28"/>
          <w:lang w:eastAsia="en-US"/>
        </w:rPr>
        <w:t> Язык как знаковая система. Основные функции языка.</w:t>
      </w:r>
    </w:p>
    <w:p w14:paraId="4825F7C3"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Лингвистика как наука.</w:t>
      </w:r>
    </w:p>
    <w:p w14:paraId="739ECA87"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Язык и культура.</w:t>
      </w:r>
    </w:p>
    <w:p w14:paraId="2DCCA351"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Русский язык – государственный язык Российской Федерации, средство межнационального общения, национальный язык русского народа, один из мировых языков.</w:t>
      </w:r>
    </w:p>
    <w:p w14:paraId="1EA22116"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Формы существования русского национального языка. Литературный язык, просторечие, народные говоры, профессиональные разновидности, жаргон, арго. Роль литературного языка в обществе.</w:t>
      </w:r>
    </w:p>
    <w:p w14:paraId="4CDC077B"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Язык и речь. Культура речи.</w:t>
      </w:r>
    </w:p>
    <w:p w14:paraId="3017E642"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Система языка. Культура речи.</w:t>
      </w:r>
    </w:p>
    <w:p w14:paraId="1FE92D06"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Система языка, её устройство, функционирование.</w:t>
      </w:r>
    </w:p>
    <w:p w14:paraId="4F70F7C0"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Культура речи как раздел лингвистики.</w:t>
      </w:r>
    </w:p>
    <w:p w14:paraId="3BDD5FE9"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Языковая норма, её основные признаки и функции.</w:t>
      </w:r>
    </w:p>
    <w:p w14:paraId="36B53B59"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Виды языковых норм: орфоэпические (произносительные </w:t>
      </w:r>
      <w:r w:rsidRPr="00760ADA">
        <w:rPr>
          <w:rFonts w:ascii="Times New Roman" w:eastAsia="OfficinaSansBoldITC" w:hAnsi="Times New Roman"/>
          <w:sz w:val="28"/>
          <w:szCs w:val="28"/>
          <w:lang w:eastAsia="en-US"/>
        </w:rPr>
        <w:br/>
        <w:t>и акцентологические), лексические, словообразовательные, грамматические (морфологические и синтаксические). Орфографические и пунктуационные правила (обзор, общее представление). Стилистические нормы современного русского литературного языка (общее представление).</w:t>
      </w:r>
    </w:p>
    <w:p w14:paraId="61B286AB" w14:textId="77777777" w:rsidR="0029799C" w:rsidRPr="00760ADA" w:rsidRDefault="0029799C" w:rsidP="00760ADA">
      <w:pPr>
        <w:widowControl w:val="0"/>
        <w:spacing w:after="0" w:line="276" w:lineRule="auto"/>
        <w:ind w:firstLine="709"/>
        <w:jc w:val="both"/>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Качества хорошей речи.</w:t>
      </w:r>
    </w:p>
    <w:p w14:paraId="18E536F3"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lastRenderedPageBreak/>
        <w:t>Основные виды словарей (обзор). Толковый словарь. Словарь омонимов. Словарь иностранных слов. Словарь синонимов. Словарь антонимов. Словарь паронимов. Этимологический словарь. Диалектный словарь. Фразеологический словарь. Словообразовательный словарь. Орфографический словарь. Орфоэпический словарь. Словарь грамматических трудностей. Комплексный словарь.</w:t>
      </w:r>
    </w:p>
    <w:p w14:paraId="2C79C02D" w14:textId="77777777" w:rsidR="0029799C" w:rsidRPr="00760ADA" w:rsidRDefault="00B41C67" w:rsidP="00760ADA">
      <w:pPr>
        <w:widowControl w:val="0"/>
        <w:spacing w:after="0" w:line="276" w:lineRule="auto"/>
        <w:ind w:firstLine="709"/>
        <w:jc w:val="both"/>
        <w:rPr>
          <w:rFonts w:ascii="Times New Roman" w:eastAsia="OfficinaSansBoldITC" w:hAnsi="Times New Roman"/>
          <w:b/>
          <w:sz w:val="28"/>
          <w:szCs w:val="28"/>
          <w:lang w:eastAsia="en-US"/>
        </w:rPr>
      </w:pPr>
      <w:r w:rsidRPr="00B41C67">
        <w:rPr>
          <w:rFonts w:ascii="Times New Roman" w:eastAsia="OfficinaSansBoldITC" w:hAnsi="Times New Roman"/>
          <w:b/>
          <w:sz w:val="28"/>
          <w:szCs w:val="28"/>
          <w:lang w:eastAsia="en-US"/>
        </w:rPr>
        <w:t xml:space="preserve">Язык и речь. Культура речи. </w:t>
      </w:r>
      <w:r w:rsidR="0029799C" w:rsidRPr="00760ADA">
        <w:rPr>
          <w:rFonts w:ascii="Times New Roman" w:eastAsia="OfficinaSansBoldITC" w:hAnsi="Times New Roman"/>
          <w:b/>
          <w:sz w:val="28"/>
          <w:szCs w:val="28"/>
          <w:lang w:eastAsia="en-US"/>
        </w:rPr>
        <w:t>Фонетика. Орфоэпия. Орфоэпические нормы.</w:t>
      </w:r>
    </w:p>
    <w:p w14:paraId="55CE4527"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Фонетика и орфоэпия как разделы лингвистики (повторение, обобщение). Фонетический анализ слова. Изобразительно-выразительные средства фонетики (повторение, обобщение).</w:t>
      </w:r>
    </w:p>
    <w:p w14:paraId="653FDBF5"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Основные нормы современного литературного произношения: произношение безударных гласных звуков, некоторых согласных, сочетаний согласных. Произношение некоторых грамматических форм. Особенности произношения иноязычных слов. Нормы ударения в современном литературном русском языке.</w:t>
      </w:r>
    </w:p>
    <w:p w14:paraId="5DE62A55" w14:textId="77777777" w:rsidR="0029799C" w:rsidRPr="00760ADA" w:rsidRDefault="00B41C67" w:rsidP="00760ADA">
      <w:pPr>
        <w:widowControl w:val="0"/>
        <w:spacing w:after="0" w:line="276" w:lineRule="auto"/>
        <w:ind w:firstLine="709"/>
        <w:jc w:val="both"/>
        <w:rPr>
          <w:rFonts w:ascii="Times New Roman" w:eastAsia="OfficinaSansBoldITC" w:hAnsi="Times New Roman"/>
          <w:b/>
          <w:sz w:val="28"/>
          <w:szCs w:val="28"/>
          <w:lang w:eastAsia="en-US"/>
        </w:rPr>
      </w:pPr>
      <w:r w:rsidRPr="00B41C67">
        <w:rPr>
          <w:rFonts w:ascii="Times New Roman" w:eastAsia="OfficinaSansBoldITC" w:hAnsi="Times New Roman"/>
          <w:b/>
          <w:sz w:val="28"/>
          <w:szCs w:val="28"/>
          <w:lang w:eastAsia="en-US"/>
        </w:rPr>
        <w:t xml:space="preserve">Язык и речь. Культура речи. </w:t>
      </w:r>
      <w:r w:rsidR="0029799C" w:rsidRPr="00760ADA">
        <w:rPr>
          <w:rFonts w:ascii="Times New Roman" w:eastAsia="OfficinaSansBoldITC" w:hAnsi="Times New Roman"/>
          <w:b/>
          <w:sz w:val="28"/>
          <w:szCs w:val="28"/>
          <w:lang w:eastAsia="en-US"/>
        </w:rPr>
        <w:t>Лексикология и фразеология. Лексические нормы.</w:t>
      </w:r>
    </w:p>
    <w:p w14:paraId="61F2E109"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Лексикология и фразеология как разделы лингвистики (повторение, обобщение). Лексический анализ слова. Изобразительно-выразительные средства лексики: эпитет, метафора, метонимия, олицетворение, гипербола, сравнение (повторение, обобщение).</w:t>
      </w:r>
    </w:p>
    <w:p w14:paraId="3DAFEE29"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Основные лексические нормы современного русского литературного языка. Многозначные слова и омонимы, их употребление. Синонимы, антонимы, паронимы и их употребление. Иноязычные слова и их употребление. Лексическая сочетаемость. Тавтология. Плеоназм.</w:t>
      </w:r>
    </w:p>
    <w:p w14:paraId="21507735"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Функционально-стилистическая окраска слова. Лексика общеупотребительная, разговорная и книжная. Особенности употребления.</w:t>
      </w:r>
    </w:p>
    <w:p w14:paraId="26F9FDB4"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Экспрессивно-стилистическая окраска слова. Лексика нейтральная, высокая, сниженная. Эмоционально-оценочная окраска слова (неодобрительное, ласкательное, шутливое и другое). Особенности употребления.</w:t>
      </w:r>
    </w:p>
    <w:p w14:paraId="5F86A6E0"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Фразеология русского языка (повторение, обобщение). Крылатые слова.</w:t>
      </w:r>
    </w:p>
    <w:p w14:paraId="4BBCB9F7" w14:textId="77777777" w:rsidR="0029799C" w:rsidRPr="00B41C67" w:rsidRDefault="00B41C67" w:rsidP="00760ADA">
      <w:pPr>
        <w:widowControl w:val="0"/>
        <w:spacing w:after="0" w:line="276" w:lineRule="auto"/>
        <w:ind w:firstLine="709"/>
        <w:jc w:val="both"/>
        <w:rPr>
          <w:rFonts w:ascii="Times New Roman" w:eastAsia="OfficinaSansBoldITC" w:hAnsi="Times New Roman"/>
          <w:b/>
          <w:bCs/>
          <w:sz w:val="28"/>
          <w:szCs w:val="28"/>
          <w:lang w:eastAsia="en-US"/>
        </w:rPr>
      </w:pPr>
      <w:r w:rsidRPr="00B41C67">
        <w:rPr>
          <w:rFonts w:ascii="Times New Roman" w:eastAsia="OfficinaSansBoldITC" w:hAnsi="Times New Roman"/>
          <w:b/>
          <w:bCs/>
          <w:sz w:val="28"/>
          <w:szCs w:val="28"/>
          <w:lang w:eastAsia="en-US"/>
        </w:rPr>
        <w:t xml:space="preserve">Язык и речь. Культура речи. </w:t>
      </w:r>
      <w:r w:rsidR="0029799C" w:rsidRPr="00B41C67">
        <w:rPr>
          <w:rFonts w:ascii="Times New Roman" w:eastAsia="OfficinaSansBoldITC" w:hAnsi="Times New Roman"/>
          <w:b/>
          <w:bCs/>
          <w:sz w:val="28"/>
          <w:szCs w:val="28"/>
          <w:lang w:eastAsia="en-US"/>
        </w:rPr>
        <w:t>Морфемика и словообразование. Словообразовательные нормы.</w:t>
      </w:r>
    </w:p>
    <w:p w14:paraId="2237035C"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Морфемика и словообразование как разделы лингвистики (повторение, обобщение). Морфемный и словообразовательный анализ слова. Словообразовательные трудности (обзор). Особенности употребления сложносокращённых слов (аббревиатур).</w:t>
      </w:r>
    </w:p>
    <w:p w14:paraId="3388B6F7" w14:textId="77777777" w:rsidR="0029799C" w:rsidRPr="00760ADA" w:rsidRDefault="00B41C67" w:rsidP="00760ADA">
      <w:pPr>
        <w:widowControl w:val="0"/>
        <w:spacing w:after="0" w:line="276" w:lineRule="auto"/>
        <w:ind w:firstLine="709"/>
        <w:jc w:val="both"/>
        <w:rPr>
          <w:rFonts w:ascii="Times New Roman" w:eastAsia="OfficinaSansBoldITC" w:hAnsi="Times New Roman"/>
          <w:b/>
          <w:sz w:val="28"/>
          <w:szCs w:val="28"/>
          <w:lang w:eastAsia="en-US"/>
        </w:rPr>
      </w:pPr>
      <w:r w:rsidRPr="00B41C67">
        <w:rPr>
          <w:rFonts w:ascii="Times New Roman" w:eastAsia="OfficinaSansBoldITC" w:hAnsi="Times New Roman"/>
          <w:b/>
          <w:sz w:val="28"/>
          <w:szCs w:val="28"/>
          <w:lang w:eastAsia="en-US"/>
        </w:rPr>
        <w:t>Язык и речь. Культура речи.</w:t>
      </w:r>
      <w:r w:rsidR="0029799C" w:rsidRPr="00760ADA">
        <w:rPr>
          <w:rFonts w:ascii="Times New Roman" w:eastAsia="OfficinaSansBoldITC" w:hAnsi="Times New Roman"/>
          <w:b/>
          <w:sz w:val="28"/>
          <w:szCs w:val="28"/>
          <w:lang w:eastAsia="en-US"/>
        </w:rPr>
        <w:t> Морфология. Морфологические нормы.</w:t>
      </w:r>
    </w:p>
    <w:p w14:paraId="1EDFF3B4"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 Морфология как раздел лингвистики (повторение, обобщение). Морфологический анализ слова. Особенности употребления в тексте слов разных </w:t>
      </w:r>
      <w:r w:rsidRPr="00760ADA">
        <w:rPr>
          <w:rFonts w:ascii="Times New Roman" w:eastAsia="OfficinaSansBoldITC" w:hAnsi="Times New Roman"/>
          <w:sz w:val="28"/>
          <w:szCs w:val="28"/>
          <w:lang w:eastAsia="en-US"/>
        </w:rPr>
        <w:lastRenderedPageBreak/>
        <w:t>частей речи.</w:t>
      </w:r>
    </w:p>
    <w:p w14:paraId="10950F4B"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Морфологические нормы современного русского литературного языка (общее представление).</w:t>
      </w:r>
    </w:p>
    <w:p w14:paraId="41786DFD"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Основные нормы употребления имён существительных: форм рода, числа, падежа.</w:t>
      </w:r>
    </w:p>
    <w:p w14:paraId="44205029"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Основные нормы употребления имён прилагательных: форм степеней сравнения, краткой формы.</w:t>
      </w:r>
    </w:p>
    <w:p w14:paraId="26B01927"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Основные нормы употребления количественных, порядковых </w:t>
      </w:r>
      <w:r w:rsidRPr="00760ADA">
        <w:rPr>
          <w:rFonts w:ascii="Times New Roman" w:eastAsia="OfficinaSansBoldITC" w:hAnsi="Times New Roman"/>
          <w:sz w:val="28"/>
          <w:szCs w:val="28"/>
          <w:lang w:eastAsia="en-US"/>
        </w:rPr>
        <w:br/>
        <w:t>и собирательных числительных.</w:t>
      </w:r>
    </w:p>
    <w:p w14:paraId="4CC1A1FE"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Основные нормы употребления местоимений: формы 3-го лица личных местоимений, возвратного местоимения себя.</w:t>
      </w:r>
    </w:p>
    <w:p w14:paraId="3B706949"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Основные нормы употребления глаголов: некоторых личных форм (типа победить, убедить, выздороветь), возвратных и невозвратных глаголов; образования некоторых глагольных форм: форм прошедшего времени с суффиксом -ну-, форм повелительного наклонения.</w:t>
      </w:r>
    </w:p>
    <w:p w14:paraId="6283F174" w14:textId="77777777" w:rsidR="0029799C" w:rsidRPr="00760ADA" w:rsidRDefault="00B41C67" w:rsidP="00760ADA">
      <w:pPr>
        <w:widowControl w:val="0"/>
        <w:spacing w:after="0" w:line="276" w:lineRule="auto"/>
        <w:ind w:firstLine="709"/>
        <w:jc w:val="both"/>
        <w:rPr>
          <w:rFonts w:ascii="Times New Roman" w:eastAsia="OfficinaSansBoldITC" w:hAnsi="Times New Roman"/>
          <w:b/>
          <w:sz w:val="28"/>
          <w:szCs w:val="28"/>
          <w:lang w:eastAsia="en-US"/>
        </w:rPr>
      </w:pPr>
      <w:r w:rsidRPr="00B41C67">
        <w:rPr>
          <w:rFonts w:ascii="Times New Roman" w:eastAsia="OfficinaSansBoldITC" w:hAnsi="Times New Roman"/>
          <w:b/>
          <w:sz w:val="28"/>
          <w:szCs w:val="28"/>
          <w:lang w:eastAsia="en-US"/>
        </w:rPr>
        <w:t xml:space="preserve">Язык и речь. Культура речи. </w:t>
      </w:r>
      <w:r w:rsidR="0029799C" w:rsidRPr="00760ADA">
        <w:rPr>
          <w:rFonts w:ascii="Times New Roman" w:eastAsia="OfficinaSansBoldITC" w:hAnsi="Times New Roman"/>
          <w:b/>
          <w:sz w:val="28"/>
          <w:szCs w:val="28"/>
          <w:lang w:eastAsia="en-US"/>
        </w:rPr>
        <w:t>Орфография. Основные правила орфографии.</w:t>
      </w:r>
    </w:p>
    <w:p w14:paraId="7AD2EA78"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Орфография как раздел лингвистики (повторение, обобщение). Принципы и разделы русской орфографии. Правописание морфем; слитные, дефисные и раздельные написания; употребление прописных и строчных букв; правила переноса слов; правила графического сокращения слов.</w:t>
      </w:r>
    </w:p>
    <w:p w14:paraId="0879FD0D"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Орфографические правила. Правописание гласных и согласных в корне.</w:t>
      </w:r>
    </w:p>
    <w:p w14:paraId="4AED8E26"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Употребление разделительных ъ и ь.</w:t>
      </w:r>
    </w:p>
    <w:p w14:paraId="16732B03"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Правописание приставок. Буквы ы – и после приставок.</w:t>
      </w:r>
    </w:p>
    <w:p w14:paraId="5B45D872"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Правописание суффиксов.</w:t>
      </w:r>
    </w:p>
    <w:p w14:paraId="218D7CC2"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Правописание н и нн в словах различных частей речи.</w:t>
      </w:r>
    </w:p>
    <w:p w14:paraId="4BF7F52B"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Правописание не и ни.</w:t>
      </w:r>
    </w:p>
    <w:p w14:paraId="02855289"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Правописание окончаний имён существительных, имён прилагательных </w:t>
      </w:r>
      <w:r w:rsidRPr="00760ADA">
        <w:rPr>
          <w:rFonts w:ascii="Times New Roman" w:eastAsia="OfficinaSansBoldITC" w:hAnsi="Times New Roman"/>
          <w:sz w:val="28"/>
          <w:szCs w:val="28"/>
          <w:lang w:eastAsia="en-US"/>
        </w:rPr>
        <w:br/>
        <w:t>и глаголов.</w:t>
      </w:r>
    </w:p>
    <w:p w14:paraId="4FBBF210"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Слитное, дефисное и раздельное написание слов.</w:t>
      </w:r>
    </w:p>
    <w:p w14:paraId="784234AA" w14:textId="77777777" w:rsidR="0029799C" w:rsidRPr="00760ADA" w:rsidRDefault="0029799C" w:rsidP="00760ADA">
      <w:pPr>
        <w:widowControl w:val="0"/>
        <w:spacing w:after="0" w:line="276" w:lineRule="auto"/>
        <w:ind w:firstLine="709"/>
        <w:jc w:val="both"/>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Речь. Речевое общение.</w:t>
      </w:r>
    </w:p>
    <w:p w14:paraId="1EEB6156"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Речь как деятельность. Виды речевой деятельности (повторение, обобщение).</w:t>
      </w:r>
    </w:p>
    <w:p w14:paraId="4701D238"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Речевое общение и его виды. Основные сферы речевого общения. Речевая ситуация и её компоненты (адресант и адресат; мотивы и цели, предмет и тема речи; условия общения).</w:t>
      </w:r>
    </w:p>
    <w:p w14:paraId="2BEA8E1B"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Речевой этикет. Основные функции речевого этикета (установление и поддержание контакта, демонстрация доброжелательности и вежливости, уважительного отношения говорящего к партнёру и другие). Устойчивые формулы русского речевого этикета применительно к различным ситуациям официального/неофициального общения, статусу адресанта/адресата и другим.</w:t>
      </w:r>
    </w:p>
    <w:p w14:paraId="605A5A87"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lastRenderedPageBreak/>
        <w:t>Публичное выступление и его особенности. Тема, цель, основной тезис (основная мысль), план и композиция публичного выступления. Виды аргументации. Выбор языковых средств оформления публичного выступления с учётом его цели, особенностей адресата, ситуации общения.</w:t>
      </w:r>
    </w:p>
    <w:p w14:paraId="054FDA24" w14:textId="77777777" w:rsidR="0029799C" w:rsidRPr="00760ADA" w:rsidRDefault="0029799C" w:rsidP="00760ADA">
      <w:pPr>
        <w:widowControl w:val="0"/>
        <w:spacing w:after="0" w:line="276" w:lineRule="auto"/>
        <w:ind w:firstLine="709"/>
        <w:jc w:val="both"/>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Текст. Информационно-смысловая переработка текста.</w:t>
      </w:r>
    </w:p>
    <w:p w14:paraId="63705C89"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Текст, его основные признаки (повторение, обобщение).</w:t>
      </w:r>
    </w:p>
    <w:p w14:paraId="689ADC38"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Логико-смысловые отношения между предложениями в тексте (общее представление).</w:t>
      </w:r>
    </w:p>
    <w:p w14:paraId="17FF3221"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Информативность текста. Виды информации в тексте. Информационно-смысловая переработка прочитанного текста, включая гипертекст, графику, инфографику и другие, и прослушанного текста.</w:t>
      </w:r>
    </w:p>
    <w:p w14:paraId="3432D10A" w14:textId="77777777" w:rsidR="00B27EA5"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План. Тезисы. Конспект. Рефер</w:t>
      </w:r>
      <w:r w:rsidR="00760ADA">
        <w:rPr>
          <w:rFonts w:ascii="Times New Roman" w:eastAsia="OfficinaSansBoldITC" w:hAnsi="Times New Roman"/>
          <w:sz w:val="28"/>
          <w:szCs w:val="28"/>
          <w:lang w:eastAsia="en-US"/>
        </w:rPr>
        <w:t>ат. Аннотация. Отзыв. Рецензия.</w:t>
      </w:r>
    </w:p>
    <w:p w14:paraId="1C8A3730" w14:textId="77777777" w:rsidR="0029799C" w:rsidRPr="00760ADA" w:rsidRDefault="00244D0A" w:rsidP="00760ADA">
      <w:pPr>
        <w:widowControl w:val="0"/>
        <w:spacing w:after="0" w:line="276" w:lineRule="auto"/>
        <w:ind w:firstLine="709"/>
        <w:jc w:val="center"/>
        <w:rPr>
          <w:rFonts w:ascii="Times New Roman" w:eastAsia="SchoolBookSanPin" w:hAnsi="Times New Roman"/>
          <w:b/>
          <w:position w:val="1"/>
          <w:sz w:val="28"/>
          <w:szCs w:val="28"/>
          <w:lang w:eastAsia="en-US"/>
        </w:rPr>
      </w:pPr>
      <w:r w:rsidRPr="00760ADA">
        <w:rPr>
          <w:rFonts w:ascii="Times New Roman" w:eastAsia="SchoolBookSanPin" w:hAnsi="Times New Roman"/>
          <w:b/>
          <w:position w:val="1"/>
          <w:sz w:val="28"/>
          <w:szCs w:val="28"/>
          <w:lang w:eastAsia="en-US"/>
        </w:rPr>
        <w:t>Содержание обучения в 11 классе</w:t>
      </w:r>
    </w:p>
    <w:p w14:paraId="7D73FC02" w14:textId="77777777" w:rsidR="0029799C" w:rsidRPr="00B41C67" w:rsidRDefault="0029799C" w:rsidP="00760ADA">
      <w:pPr>
        <w:widowControl w:val="0"/>
        <w:spacing w:after="0" w:line="276" w:lineRule="auto"/>
        <w:ind w:firstLine="709"/>
        <w:jc w:val="both"/>
        <w:rPr>
          <w:rFonts w:ascii="Times New Roman" w:eastAsia="OfficinaSansBoldITC" w:hAnsi="Times New Roman"/>
          <w:b/>
          <w:bCs/>
          <w:sz w:val="28"/>
          <w:szCs w:val="28"/>
          <w:lang w:eastAsia="en-US"/>
        </w:rPr>
      </w:pPr>
      <w:r w:rsidRPr="00B41C67">
        <w:rPr>
          <w:rFonts w:ascii="Times New Roman" w:eastAsia="OfficinaSansBoldITC" w:hAnsi="Times New Roman"/>
          <w:b/>
          <w:bCs/>
          <w:sz w:val="28"/>
          <w:szCs w:val="28"/>
          <w:lang w:eastAsia="en-US"/>
        </w:rPr>
        <w:t>Общие сведения о языке.</w:t>
      </w:r>
    </w:p>
    <w:p w14:paraId="6597D52E"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Культура речи в экологическом аспекте. Экология как наука, экология языка (общее представление). Проблемы речевой культуры в современном обществе (стилистические изменения в лексике, огрубление обиходно-разговорной речи, неоправданное употребление иноязычных заимствований и другое) (обзор).</w:t>
      </w:r>
    </w:p>
    <w:p w14:paraId="0CDA3AAD" w14:textId="77777777" w:rsidR="0029799C" w:rsidRPr="00B41C67" w:rsidRDefault="0029799C" w:rsidP="00760ADA">
      <w:pPr>
        <w:widowControl w:val="0"/>
        <w:spacing w:after="0" w:line="276" w:lineRule="auto"/>
        <w:ind w:firstLine="709"/>
        <w:jc w:val="both"/>
        <w:rPr>
          <w:rFonts w:ascii="Times New Roman" w:eastAsia="OfficinaSansBoldITC" w:hAnsi="Times New Roman"/>
          <w:b/>
          <w:bCs/>
          <w:sz w:val="28"/>
          <w:szCs w:val="28"/>
          <w:lang w:eastAsia="en-US"/>
        </w:rPr>
      </w:pPr>
      <w:r w:rsidRPr="00B41C67">
        <w:rPr>
          <w:rFonts w:ascii="Times New Roman" w:eastAsia="OfficinaSansBoldITC" w:hAnsi="Times New Roman"/>
          <w:b/>
          <w:bCs/>
          <w:sz w:val="28"/>
          <w:szCs w:val="28"/>
          <w:lang w:eastAsia="en-US"/>
        </w:rPr>
        <w:t>Язык и речь. Культура речи.</w:t>
      </w:r>
    </w:p>
    <w:p w14:paraId="2B09C715" w14:textId="77777777" w:rsidR="0029799C" w:rsidRPr="00B41C67" w:rsidRDefault="0029799C" w:rsidP="00760ADA">
      <w:pPr>
        <w:widowControl w:val="0"/>
        <w:spacing w:after="0" w:line="276" w:lineRule="auto"/>
        <w:ind w:firstLine="709"/>
        <w:jc w:val="both"/>
        <w:rPr>
          <w:rFonts w:ascii="Times New Roman" w:eastAsia="OfficinaSansBoldITC" w:hAnsi="Times New Roman"/>
          <w:b/>
          <w:bCs/>
          <w:sz w:val="28"/>
          <w:szCs w:val="28"/>
          <w:lang w:eastAsia="en-US"/>
        </w:rPr>
      </w:pPr>
      <w:r w:rsidRPr="00B41C67">
        <w:rPr>
          <w:rFonts w:ascii="Times New Roman" w:eastAsia="OfficinaSansBoldITC" w:hAnsi="Times New Roman"/>
          <w:b/>
          <w:bCs/>
          <w:sz w:val="28"/>
          <w:szCs w:val="28"/>
          <w:lang w:eastAsia="en-US"/>
        </w:rPr>
        <w:t>Синтаксис. Синтаксические нормы.</w:t>
      </w:r>
    </w:p>
    <w:p w14:paraId="31272801"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Синтаксис как раздел лингвистики (повторение, обобщение). Синтаксический анализ словосочетания и предложения.</w:t>
      </w:r>
    </w:p>
    <w:p w14:paraId="46366AC1"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Изобразительно-выразительные средства синтаксиса. Синтаксический параллелизм, парцелляция, вопросно-ответная форма изложения, градация, инверсия, лексический повтор, анафора, эпифора, антитеза; риторический вопрос, риторическое восклицание, риторическое обращение; многосоюзие, бессоюзие.</w:t>
      </w:r>
    </w:p>
    <w:p w14:paraId="30AA5764"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Синтаксические нормы. Порядок слов в предложении. Основные нормы согласования сказуемого с подлежащим, в состав которого входят слова множество, ряд, большинство, меньшинство; с подлежащим, выраженным количественно-именным сочетанием (двадцать лет, пять человек); имеющим в своём составе числительные, оканчивающиеся на один; имеющим в своём составе числительные два, три, четыре или числительное, оканчивающееся на два, три, четыре. Согласование сказуемого с подлежащим, имеющим при себе приложение (типа диван-кровать, озеро Байкал). Согласование сказуемого с подлежащим, выраженным аббревиатурой, заимствованным несклоняемым существительным.</w:t>
      </w:r>
    </w:p>
    <w:p w14:paraId="11E752AD"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Основные нормы управления: правильный выбор падежной или предложно-падежной формы управляемого слова.</w:t>
      </w:r>
    </w:p>
    <w:p w14:paraId="725B64ED"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Основные нормы употребления однородных членов предложения.</w:t>
      </w:r>
    </w:p>
    <w:p w14:paraId="373BCD23"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Основные нормы употребления причастных и деепричастных оборотов.</w:t>
      </w:r>
    </w:p>
    <w:p w14:paraId="0C398711"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Основные нормы построения сложных предложений.</w:t>
      </w:r>
    </w:p>
    <w:p w14:paraId="15FF585E" w14:textId="77777777" w:rsidR="0029799C" w:rsidRPr="00760ADA" w:rsidRDefault="00B41C67" w:rsidP="00760ADA">
      <w:pPr>
        <w:widowControl w:val="0"/>
        <w:spacing w:after="0" w:line="276" w:lineRule="auto"/>
        <w:ind w:firstLine="709"/>
        <w:jc w:val="both"/>
        <w:rPr>
          <w:rFonts w:ascii="Times New Roman" w:eastAsia="OfficinaSansBoldITC" w:hAnsi="Times New Roman"/>
          <w:b/>
          <w:sz w:val="28"/>
          <w:szCs w:val="28"/>
          <w:lang w:eastAsia="en-US"/>
        </w:rPr>
      </w:pPr>
      <w:r w:rsidRPr="00B41C67">
        <w:rPr>
          <w:rFonts w:ascii="Times New Roman" w:eastAsia="OfficinaSansBoldITC" w:hAnsi="Times New Roman"/>
          <w:b/>
          <w:sz w:val="28"/>
          <w:szCs w:val="28"/>
          <w:lang w:eastAsia="en-US"/>
        </w:rPr>
        <w:t xml:space="preserve">Язык и речь. Культура речи. </w:t>
      </w:r>
      <w:r w:rsidR="0029799C" w:rsidRPr="00760ADA">
        <w:rPr>
          <w:rFonts w:ascii="Times New Roman" w:eastAsia="OfficinaSansBoldITC" w:hAnsi="Times New Roman"/>
          <w:b/>
          <w:sz w:val="28"/>
          <w:szCs w:val="28"/>
          <w:lang w:eastAsia="en-US"/>
        </w:rPr>
        <w:t xml:space="preserve">Пунктуация. Основные правила </w:t>
      </w:r>
      <w:r w:rsidR="0029799C" w:rsidRPr="00760ADA">
        <w:rPr>
          <w:rFonts w:ascii="Times New Roman" w:eastAsia="OfficinaSansBoldITC" w:hAnsi="Times New Roman"/>
          <w:b/>
          <w:sz w:val="28"/>
          <w:szCs w:val="28"/>
          <w:lang w:eastAsia="en-US"/>
        </w:rPr>
        <w:lastRenderedPageBreak/>
        <w:t>пунктуации.</w:t>
      </w:r>
    </w:p>
    <w:p w14:paraId="7FEDC2AB"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Пунктуация как раздел лингвистики (повторение, обобщение). Пунктуационный анализ предложения.</w:t>
      </w:r>
    </w:p>
    <w:p w14:paraId="5F5226FC"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Разделы русской пунктуации и система правил, включённых в каждый из них: знаки препинания в конце предложений; знаки препинания внутри простого предложения; знаки препинания между частями сложного предложения; знаки препинания при передаче чужой речи. Сочетание знаков препинания.</w:t>
      </w:r>
    </w:p>
    <w:p w14:paraId="6DAE7DF7"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Знаки препинания и их функции. Знаки препинания между подлежащим и сказуемым.</w:t>
      </w:r>
    </w:p>
    <w:p w14:paraId="5A236690"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Знаки препинания в предложениях с однородными членами.</w:t>
      </w:r>
    </w:p>
    <w:p w14:paraId="1B2289A4"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Знаки препинания при обособлении.</w:t>
      </w:r>
    </w:p>
    <w:p w14:paraId="17071E90"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Знаки препинания в предложениях с вводными конструкциями, обращениями, междометиями.</w:t>
      </w:r>
    </w:p>
    <w:p w14:paraId="072C46D1"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Знаки препинания в сложном предложении.</w:t>
      </w:r>
    </w:p>
    <w:p w14:paraId="48A584DC"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Знаки препинания в сложном предложении с разными видами связи.</w:t>
      </w:r>
    </w:p>
    <w:p w14:paraId="10E6C9F6"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Знаки препинания при передаче чужой речи.</w:t>
      </w:r>
    </w:p>
    <w:p w14:paraId="00DE9446" w14:textId="77777777" w:rsidR="0029799C" w:rsidRPr="00760ADA" w:rsidRDefault="0029799C" w:rsidP="00760ADA">
      <w:pPr>
        <w:widowControl w:val="0"/>
        <w:spacing w:after="0" w:line="276" w:lineRule="auto"/>
        <w:ind w:firstLine="709"/>
        <w:jc w:val="both"/>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Функциональная стилистика. Культура речи.</w:t>
      </w:r>
    </w:p>
    <w:p w14:paraId="75EAF3DA"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Функциональная стилистика как раздел лингвистики. Стилистическая норма (повторение, обобщение).</w:t>
      </w:r>
    </w:p>
    <w:p w14:paraId="5199FBC4"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Разговорная речь, сферы её использования, назначение. Основные признаки разговорной речи: неофициальность, экспрессивность, неподготовленность, преимущественно диалогическая форма. Фонетические, интонационные, лексические, морфологические, синтаксические особенности разговорной речи. Основные жанры разговорной речи: устный рассказ, беседа, спор и другие (обзор).</w:t>
      </w:r>
    </w:p>
    <w:p w14:paraId="1B5C601A"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Научный стиль, сферы его использования, назначение. Основные признаки научного стиля: отвлечённость, логичность, точность, объективность. Лексические, морфологические, синтаксические особенности научного стиля. Основные подстили научного стиля. Основные жанры научного стиля: монография, диссертация, научная статья, реферат, словарь, справочник, учебник и учебное пособие, лекция, доклад и другие (обзор).</w:t>
      </w:r>
    </w:p>
    <w:p w14:paraId="41DF8D60"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Официально-деловой стиль, сферы его использования, назначение. Основные признаки официально-делового стиля: точность, стандартизированность, стереотипность. Лексические, морфологические, синтаксические особенности официально-делового стиля. Основные жанры официально-делового стиля: закон, устав, приказ; расписка, заявление, доверенность; автобиография, характеристика, резюме и другие (обзор).</w:t>
      </w:r>
    </w:p>
    <w:p w14:paraId="383F841A"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Публицистический стиль, сферы его использования, назначение. Основные признаки публицистического стиля: экспрессивность, призывность, оценочность. Лексические, морфологические, синтаксические особенности публицистического стиля. Основные жанры публицистического стиля: заметка, статья, репортаж, очерк, эссе, интервью (обзор).</w:t>
      </w:r>
    </w:p>
    <w:p w14:paraId="77BBA652" w14:textId="77777777" w:rsidR="00F36201" w:rsidRPr="00760ADA" w:rsidRDefault="0029799C" w:rsidP="006804BF">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lastRenderedPageBreak/>
        <w:t>Язык художественной литературы и его отличие от других функциональных разновидностей языка (повторение, обобщение). Основные признаки художественной речи: образность, широкое использование изобразительно-выразительных средств, языковых средств других функциональных разновидностей языка.</w:t>
      </w:r>
    </w:p>
    <w:p w14:paraId="74E87F90" w14:textId="77777777" w:rsidR="00B41C67" w:rsidRDefault="00B41C67" w:rsidP="006804BF">
      <w:pPr>
        <w:widowControl w:val="0"/>
        <w:spacing w:after="0" w:line="276" w:lineRule="auto"/>
        <w:ind w:firstLine="709"/>
        <w:jc w:val="center"/>
        <w:rPr>
          <w:rFonts w:ascii="Times New Roman" w:eastAsia="OfficinaSansBoldITC" w:hAnsi="Times New Roman"/>
          <w:b/>
          <w:sz w:val="28"/>
          <w:szCs w:val="28"/>
          <w:lang w:eastAsia="en-US"/>
        </w:rPr>
      </w:pPr>
    </w:p>
    <w:p w14:paraId="1672A72F" w14:textId="77777777" w:rsidR="00794396" w:rsidRDefault="0029799C" w:rsidP="006804BF">
      <w:pPr>
        <w:widowControl w:val="0"/>
        <w:spacing w:after="0" w:line="276" w:lineRule="auto"/>
        <w:ind w:firstLine="709"/>
        <w:jc w:val="center"/>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Планируемые результаты освоения программы по русскому языку на уровне среднего общего образования</w:t>
      </w:r>
    </w:p>
    <w:p w14:paraId="478470E5" w14:textId="77777777" w:rsidR="00B41C67" w:rsidRDefault="00B41C67" w:rsidP="006804BF">
      <w:pPr>
        <w:widowControl w:val="0"/>
        <w:spacing w:after="0" w:line="276" w:lineRule="auto"/>
        <w:ind w:firstLine="709"/>
        <w:jc w:val="center"/>
        <w:rPr>
          <w:rFonts w:ascii="Times New Roman" w:eastAsia="OfficinaSansBoldITC" w:hAnsi="Times New Roman"/>
          <w:b/>
          <w:sz w:val="28"/>
          <w:szCs w:val="28"/>
          <w:lang w:eastAsia="en-US"/>
        </w:rPr>
      </w:pPr>
    </w:p>
    <w:p w14:paraId="3EEBCB39" w14:textId="77777777" w:rsidR="00B41C67" w:rsidRPr="00B41C67" w:rsidRDefault="00B41C67" w:rsidP="00B41C67">
      <w:pPr>
        <w:keepNext/>
        <w:keepLines/>
        <w:spacing w:after="95"/>
        <w:ind w:left="-5" w:hanging="10"/>
        <w:outlineLvl w:val="1"/>
        <w:rPr>
          <w:rFonts w:ascii="Times New Roman" w:hAnsi="Times New Roman"/>
          <w:b/>
          <w:color w:val="000000"/>
          <w:sz w:val="24"/>
          <w:szCs w:val="24"/>
        </w:rPr>
      </w:pPr>
      <w:r w:rsidRPr="00B41C67">
        <w:rPr>
          <w:rFonts w:ascii="Times New Roman" w:hAnsi="Times New Roman"/>
          <w:b/>
          <w:color w:val="000000"/>
          <w:sz w:val="24"/>
          <w:szCs w:val="24"/>
        </w:rPr>
        <w:t xml:space="preserve">ЛИЧНОСТНЫЕ РЕЗУЛЬТАТЫ </w:t>
      </w:r>
    </w:p>
    <w:p w14:paraId="76E00EDD" w14:textId="77777777" w:rsidR="0029799C" w:rsidRPr="00760ADA" w:rsidRDefault="009412B6"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sz w:val="28"/>
          <w:szCs w:val="28"/>
          <w:lang w:eastAsia="en-US"/>
        </w:rPr>
        <w:t xml:space="preserve"> </w:t>
      </w:r>
      <w:r w:rsidR="0029799C" w:rsidRPr="00760ADA">
        <w:rPr>
          <w:rFonts w:ascii="Times New Roman" w:eastAsia="SchoolBookSanPin" w:hAnsi="Times New Roman"/>
          <w:sz w:val="28"/>
          <w:szCs w:val="28"/>
          <w:lang w:eastAsia="en-US"/>
        </w:rPr>
        <w:t xml:space="preserve"> Личностные результаты освоения </w:t>
      </w:r>
      <w:r w:rsidR="0029799C" w:rsidRPr="00760ADA">
        <w:rPr>
          <w:rFonts w:ascii="Times New Roman" w:eastAsia="OfficinaSansBoldITC" w:hAnsi="Times New Roman"/>
          <w:sz w:val="28"/>
          <w:szCs w:val="28"/>
          <w:lang w:eastAsia="en-US"/>
        </w:rPr>
        <w:t>программы по русскому языку на уровне среднего общего образования</w:t>
      </w:r>
      <w:r w:rsidR="0029799C" w:rsidRPr="00760ADA">
        <w:rPr>
          <w:rFonts w:ascii="Times New Roman" w:eastAsia="SchoolBookSanPin" w:hAnsi="Times New Roman"/>
          <w:sz w:val="28"/>
          <w:szCs w:val="28"/>
          <w:lang w:eastAsia="en-US"/>
        </w:rPr>
        <w:t xml:space="preserve">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 </w:t>
      </w:r>
      <w:r w:rsidR="0029799C" w:rsidRPr="00760ADA">
        <w:rPr>
          <w:rFonts w:ascii="Times New Roman" w:eastAsia="SchoolBookSanPin" w:hAnsi="Times New Roman"/>
          <w:position w:val="1"/>
          <w:sz w:val="28"/>
          <w:szCs w:val="28"/>
          <w:lang w:eastAsia="en-US"/>
        </w:rPr>
        <w:t>патриотизма, гражданственности; уважения к памяти защитников Отечества и подвигам Героев Отечества, закону и правопорядку, человеку труда и людям старшего поколения;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0CA7273B" w14:textId="77777777" w:rsidR="0029799C" w:rsidRPr="00760ADA" w:rsidRDefault="009412B6"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SchoolBookSanPin" w:hAnsi="Times New Roman"/>
          <w:sz w:val="28"/>
          <w:szCs w:val="28"/>
          <w:lang w:eastAsia="en-US"/>
        </w:rPr>
        <w:t xml:space="preserve"> </w:t>
      </w:r>
      <w:r w:rsidR="0029799C" w:rsidRPr="00760ADA">
        <w:rPr>
          <w:rFonts w:ascii="Times New Roman" w:eastAsia="SchoolBookSanPin" w:hAnsi="Times New Roman"/>
          <w:sz w:val="28"/>
          <w:szCs w:val="28"/>
          <w:lang w:eastAsia="en-US"/>
        </w:rPr>
        <w:t xml:space="preserve"> В результате изучения русского языка на уровне среднего общего образования у обучающегося будут сформированы следующие личностные результаты: </w:t>
      </w:r>
    </w:p>
    <w:p w14:paraId="0398A820" w14:textId="77777777" w:rsidR="0029799C" w:rsidRPr="00B41C67" w:rsidRDefault="0029799C" w:rsidP="00760ADA">
      <w:pPr>
        <w:widowControl w:val="0"/>
        <w:spacing w:after="0" w:line="276" w:lineRule="auto"/>
        <w:ind w:firstLine="709"/>
        <w:jc w:val="both"/>
        <w:rPr>
          <w:rFonts w:ascii="Times New Roman" w:eastAsia="SchoolBookSanPin" w:hAnsi="Times New Roman"/>
          <w:b/>
          <w:sz w:val="28"/>
          <w:szCs w:val="28"/>
          <w:lang w:eastAsia="en-US"/>
        </w:rPr>
      </w:pPr>
      <w:r w:rsidRPr="00B41C67">
        <w:rPr>
          <w:rFonts w:ascii="Times New Roman" w:eastAsia="SchoolBookSanPin" w:hAnsi="Times New Roman"/>
          <w:b/>
          <w:position w:val="1"/>
          <w:sz w:val="28"/>
          <w:szCs w:val="28"/>
          <w:lang w:eastAsia="en-US"/>
        </w:rPr>
        <w:t>1) гражданского воспитания:</w:t>
      </w:r>
    </w:p>
    <w:p w14:paraId="1276951E"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сформированность гражданской позиции обучающегося как активного и ответственного члена российского общества;</w:t>
      </w:r>
    </w:p>
    <w:p w14:paraId="6A4349EE"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осознание своих конституционных прав и обязанностей, уважение закона и правопорядка;</w:t>
      </w:r>
    </w:p>
    <w:p w14:paraId="32782BD8"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принятие традиционных национальных, общечеловеческих гуманистических и демократических ценностей, в том числе в сопоставлении с ситуациями, отражёнными в текстах литературных произведений, написанных на русском языке;</w:t>
      </w:r>
    </w:p>
    <w:p w14:paraId="4736C506"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1B3162EE"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50ACFF94"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умение взаимодействовать с социальными институтами в соответствии с их функциями и назначением;</w:t>
      </w:r>
    </w:p>
    <w:p w14:paraId="17D5B6AC"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готовность к гуманитарной и волонтёрской деятельности;</w:t>
      </w:r>
    </w:p>
    <w:p w14:paraId="7CCD9928" w14:textId="77777777" w:rsidR="0029799C" w:rsidRPr="00B41C67" w:rsidRDefault="0029799C" w:rsidP="00760ADA">
      <w:pPr>
        <w:widowControl w:val="0"/>
        <w:spacing w:after="0" w:line="276" w:lineRule="auto"/>
        <w:ind w:firstLine="709"/>
        <w:jc w:val="both"/>
        <w:rPr>
          <w:rFonts w:ascii="Times New Roman" w:eastAsia="SchoolBookSanPin" w:hAnsi="Times New Roman"/>
          <w:b/>
          <w:sz w:val="28"/>
          <w:szCs w:val="28"/>
          <w:lang w:eastAsia="en-US"/>
        </w:rPr>
      </w:pPr>
      <w:r w:rsidRPr="00B41C67">
        <w:rPr>
          <w:rFonts w:ascii="Times New Roman" w:eastAsia="SchoolBookSanPin" w:hAnsi="Times New Roman"/>
          <w:b/>
          <w:position w:val="1"/>
          <w:sz w:val="28"/>
          <w:szCs w:val="28"/>
          <w:lang w:eastAsia="en-US"/>
        </w:rPr>
        <w:lastRenderedPageBreak/>
        <w:t>2) патриотического воспитания:</w:t>
      </w:r>
    </w:p>
    <w:p w14:paraId="767987F8"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F62196D"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ценностное отношение к государственным символам, историческому и природному наследию, памятникам, боевым подвигам и трудовым достижениям народа, традициям народов России; достижениям России в науке, искусстве, спорте, технологиях, труде;</w:t>
      </w:r>
    </w:p>
    <w:p w14:paraId="61762677"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идейная убеждённость, готовность к служению Отечеству и его защите, ответственность за его судьбу;</w:t>
      </w:r>
    </w:p>
    <w:p w14:paraId="0CAE8218" w14:textId="77777777" w:rsidR="0029799C" w:rsidRPr="00B41C67" w:rsidRDefault="0029799C" w:rsidP="00760ADA">
      <w:pPr>
        <w:widowControl w:val="0"/>
        <w:spacing w:after="0" w:line="276" w:lineRule="auto"/>
        <w:ind w:firstLine="709"/>
        <w:jc w:val="both"/>
        <w:rPr>
          <w:rFonts w:ascii="Times New Roman" w:eastAsia="SchoolBookSanPin" w:hAnsi="Times New Roman"/>
          <w:b/>
          <w:sz w:val="28"/>
          <w:szCs w:val="28"/>
          <w:lang w:eastAsia="en-US"/>
        </w:rPr>
      </w:pPr>
      <w:r w:rsidRPr="00B41C67">
        <w:rPr>
          <w:rFonts w:ascii="Times New Roman" w:eastAsia="SchoolBookSanPin" w:hAnsi="Times New Roman"/>
          <w:b/>
          <w:position w:val="1"/>
          <w:sz w:val="28"/>
          <w:szCs w:val="28"/>
          <w:lang w:eastAsia="en-US"/>
        </w:rPr>
        <w:t>3) духовно-нравственного воспитания:</w:t>
      </w:r>
    </w:p>
    <w:p w14:paraId="1DC1848C"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осознание духовных ценностей российского народа;</w:t>
      </w:r>
    </w:p>
    <w:p w14:paraId="2406C0AF"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сформированность нравственного сознания, норм этичного поведения;</w:t>
      </w:r>
    </w:p>
    <w:p w14:paraId="321ABA8A"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4673061E"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осознание личного вклада в построение устойчивого будущего;</w:t>
      </w:r>
    </w:p>
    <w:p w14:paraId="45BE7966"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3744295A" w14:textId="77777777" w:rsidR="0029799C" w:rsidRPr="00B41C67" w:rsidRDefault="0029799C" w:rsidP="00760ADA">
      <w:pPr>
        <w:widowControl w:val="0"/>
        <w:spacing w:after="0" w:line="276" w:lineRule="auto"/>
        <w:ind w:firstLine="709"/>
        <w:jc w:val="both"/>
        <w:rPr>
          <w:rFonts w:ascii="Times New Roman" w:eastAsia="SchoolBookSanPin" w:hAnsi="Times New Roman"/>
          <w:b/>
          <w:sz w:val="28"/>
          <w:szCs w:val="28"/>
          <w:lang w:eastAsia="en-US"/>
        </w:rPr>
      </w:pPr>
      <w:r w:rsidRPr="00B41C67">
        <w:rPr>
          <w:rFonts w:ascii="Times New Roman" w:eastAsia="SchoolBookSanPin" w:hAnsi="Times New Roman"/>
          <w:b/>
          <w:position w:val="1"/>
          <w:sz w:val="28"/>
          <w:szCs w:val="28"/>
          <w:lang w:eastAsia="en-US"/>
        </w:rPr>
        <w:t>4) эстетического воспитания:</w:t>
      </w:r>
    </w:p>
    <w:p w14:paraId="4CF33FBB"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2AE0C133"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0B609A52"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 xml:space="preserve">убеждённость в значимости для личности и общества отечественного </w:t>
      </w:r>
      <w:r w:rsidRPr="00760ADA">
        <w:rPr>
          <w:rFonts w:ascii="Times New Roman" w:eastAsia="SchoolBookSanPin" w:hAnsi="Times New Roman"/>
          <w:position w:val="1"/>
          <w:sz w:val="28"/>
          <w:szCs w:val="28"/>
          <w:lang w:eastAsia="en-US"/>
        </w:rPr>
        <w:br/>
        <w:t>и мирового искусства, этнических культурных традиций и народного, в том числе словесного, творчества;</w:t>
      </w:r>
    </w:p>
    <w:p w14:paraId="140CF8A2"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русскому языку;</w:t>
      </w:r>
    </w:p>
    <w:p w14:paraId="50AB2535" w14:textId="77777777" w:rsidR="0029799C" w:rsidRPr="00B41C67" w:rsidRDefault="0029799C" w:rsidP="00760ADA">
      <w:pPr>
        <w:widowControl w:val="0"/>
        <w:spacing w:after="0" w:line="276" w:lineRule="auto"/>
        <w:ind w:firstLine="709"/>
        <w:jc w:val="both"/>
        <w:rPr>
          <w:rFonts w:ascii="Times New Roman" w:eastAsia="SchoolBookSanPin" w:hAnsi="Times New Roman"/>
          <w:b/>
          <w:sz w:val="28"/>
          <w:szCs w:val="28"/>
          <w:lang w:eastAsia="en-US"/>
        </w:rPr>
      </w:pPr>
      <w:r w:rsidRPr="00B41C67">
        <w:rPr>
          <w:rFonts w:ascii="Times New Roman" w:eastAsia="SchoolBookSanPin" w:hAnsi="Times New Roman"/>
          <w:b/>
          <w:position w:val="1"/>
          <w:sz w:val="28"/>
          <w:szCs w:val="28"/>
          <w:lang w:eastAsia="en-US"/>
        </w:rPr>
        <w:t>5) физического воспитания, формирования культуры здоровья и эмоционального благополучия:</w:t>
      </w:r>
    </w:p>
    <w:p w14:paraId="50BF5199"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сформированность здорового и безопасного образа жизни, ответственного отношения к своему здоровью;</w:t>
      </w:r>
    </w:p>
    <w:p w14:paraId="56AA3146"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потребность в физическом совершенствовании, занятиях спортивно-оздоровительной деятельностью;</w:t>
      </w:r>
    </w:p>
    <w:p w14:paraId="5A312A56"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активное неприятие вредных привычек и иных форм причинения вреда физическому и психическому здоровью;</w:t>
      </w:r>
    </w:p>
    <w:p w14:paraId="2B321244" w14:textId="77777777" w:rsidR="0029799C" w:rsidRPr="00B41C67" w:rsidRDefault="0029799C" w:rsidP="00760ADA">
      <w:pPr>
        <w:widowControl w:val="0"/>
        <w:spacing w:after="0" w:line="276" w:lineRule="auto"/>
        <w:ind w:firstLine="709"/>
        <w:jc w:val="both"/>
        <w:rPr>
          <w:rFonts w:ascii="Times New Roman" w:eastAsia="SchoolBookSanPin" w:hAnsi="Times New Roman"/>
          <w:b/>
          <w:sz w:val="28"/>
          <w:szCs w:val="28"/>
          <w:lang w:eastAsia="en-US"/>
        </w:rPr>
      </w:pPr>
      <w:r w:rsidRPr="00B41C67">
        <w:rPr>
          <w:rFonts w:ascii="Times New Roman" w:eastAsia="SchoolBookSanPin" w:hAnsi="Times New Roman"/>
          <w:b/>
          <w:position w:val="1"/>
          <w:sz w:val="28"/>
          <w:szCs w:val="28"/>
          <w:lang w:eastAsia="en-US"/>
        </w:rPr>
        <w:t>6) трудового воспитания:</w:t>
      </w:r>
    </w:p>
    <w:p w14:paraId="3AF37932"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lastRenderedPageBreak/>
        <w:t>готовность к труду, осознание ценности мастерства, трудолюбие;</w:t>
      </w:r>
    </w:p>
    <w:p w14:paraId="297D3960"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осуществлять такую деятельность, в том числе в процессе изучения русского языка;</w:t>
      </w:r>
    </w:p>
    <w:p w14:paraId="440ED2EB"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интерес к различным сферам профессиональной деятельности, в том числе к деятельности филологов, журналистов, писателей; умение совершать осознанный выбор будущей профессии и реализовывать собственные жизненные планы;</w:t>
      </w:r>
    </w:p>
    <w:p w14:paraId="07BE604F"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готовность и способность к образованию и самообразованию на протяжении всей жизни;</w:t>
      </w:r>
    </w:p>
    <w:p w14:paraId="2D816F7F" w14:textId="77777777" w:rsidR="0029799C" w:rsidRPr="00B41C67" w:rsidRDefault="0029799C" w:rsidP="00760ADA">
      <w:pPr>
        <w:widowControl w:val="0"/>
        <w:spacing w:after="0" w:line="276" w:lineRule="auto"/>
        <w:ind w:firstLine="709"/>
        <w:jc w:val="both"/>
        <w:rPr>
          <w:rFonts w:ascii="Times New Roman" w:eastAsia="SchoolBookSanPin" w:hAnsi="Times New Roman"/>
          <w:b/>
          <w:sz w:val="28"/>
          <w:szCs w:val="28"/>
          <w:lang w:eastAsia="en-US"/>
        </w:rPr>
      </w:pPr>
      <w:r w:rsidRPr="00B41C67">
        <w:rPr>
          <w:rFonts w:ascii="Times New Roman" w:eastAsia="SchoolBookSanPin" w:hAnsi="Times New Roman"/>
          <w:b/>
          <w:position w:val="1"/>
          <w:sz w:val="28"/>
          <w:szCs w:val="28"/>
          <w:lang w:eastAsia="en-US"/>
        </w:rPr>
        <w:t>7) экологического воспитания:</w:t>
      </w:r>
    </w:p>
    <w:p w14:paraId="599F28D6"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49EE8171"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планирование и осуществление действий в окружающей среде на основе знания целей устойчивого развития человечества;</w:t>
      </w:r>
    </w:p>
    <w:p w14:paraId="5DE8B4E0"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активное неприятие действий, приносящих вред окружающей среде; умение прогнозировать неблагоприятные экологические последствия предпринимаемых действий и предотвращать их;</w:t>
      </w:r>
    </w:p>
    <w:p w14:paraId="436FD3A3"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расширение опыта деятельности экологической направленности;</w:t>
      </w:r>
    </w:p>
    <w:p w14:paraId="3416DB06" w14:textId="77777777" w:rsidR="0029799C" w:rsidRPr="00B41C67" w:rsidRDefault="0029799C" w:rsidP="00760ADA">
      <w:pPr>
        <w:widowControl w:val="0"/>
        <w:spacing w:after="0" w:line="276" w:lineRule="auto"/>
        <w:ind w:firstLine="709"/>
        <w:jc w:val="both"/>
        <w:rPr>
          <w:rFonts w:ascii="Times New Roman" w:eastAsia="SchoolBookSanPin" w:hAnsi="Times New Roman"/>
          <w:b/>
          <w:sz w:val="28"/>
          <w:szCs w:val="28"/>
          <w:lang w:eastAsia="en-US"/>
        </w:rPr>
      </w:pPr>
      <w:r w:rsidRPr="00B41C67">
        <w:rPr>
          <w:rFonts w:ascii="Times New Roman" w:eastAsia="SchoolBookSanPin" w:hAnsi="Times New Roman"/>
          <w:b/>
          <w:position w:val="1"/>
          <w:sz w:val="28"/>
          <w:szCs w:val="28"/>
          <w:lang w:eastAsia="en-US"/>
        </w:rPr>
        <w:t>8) ценности научного познания:</w:t>
      </w:r>
    </w:p>
    <w:p w14:paraId="6BDD419B"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222ABBA4"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совершенствование языковой и читательской культуры как средства взаимодействия между людьми и познания мира;</w:t>
      </w:r>
    </w:p>
    <w:p w14:paraId="5C6D3E72"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осознание ценности научной деятельности, готовность осуществлять учебно-исследовательскую и проектную деятельность, в том числе по русскому языку, индивидуально и в группе.</w:t>
      </w:r>
    </w:p>
    <w:p w14:paraId="66017A45" w14:textId="77777777" w:rsidR="0029799C" w:rsidRPr="00760ADA" w:rsidRDefault="00B41C67" w:rsidP="00760ADA">
      <w:pPr>
        <w:widowControl w:val="0"/>
        <w:spacing w:after="0" w:line="276" w:lineRule="auto"/>
        <w:ind w:firstLine="709"/>
        <w:jc w:val="both"/>
        <w:rPr>
          <w:rFonts w:ascii="Times New Roman" w:eastAsia="SchoolBookSanPin" w:hAnsi="Times New Roman"/>
          <w:position w:val="1"/>
          <w:sz w:val="28"/>
          <w:szCs w:val="28"/>
          <w:lang w:eastAsia="en-US"/>
        </w:rPr>
      </w:pPr>
      <w:r>
        <w:rPr>
          <w:sz w:val="24"/>
          <w:szCs w:val="24"/>
        </w:rPr>
        <w:t xml:space="preserve"> </w:t>
      </w:r>
      <w:r>
        <w:rPr>
          <w:rFonts w:ascii="Times New Roman" w:hAnsi="Times New Roman"/>
          <w:sz w:val="24"/>
          <w:szCs w:val="24"/>
        </w:rPr>
        <w:t>В</w:t>
      </w:r>
      <w:r>
        <w:rPr>
          <w:sz w:val="24"/>
          <w:szCs w:val="24"/>
        </w:rPr>
        <w:t xml:space="preserve"> </w:t>
      </w:r>
      <w:r w:rsidR="0029799C" w:rsidRPr="00760ADA">
        <w:rPr>
          <w:rFonts w:ascii="Times New Roman" w:eastAsia="SchoolBookSanPin" w:hAnsi="Times New Roman"/>
          <w:position w:val="1"/>
          <w:sz w:val="28"/>
          <w:szCs w:val="28"/>
          <w:lang w:eastAsia="en-US"/>
        </w:rPr>
        <w:t>процессе достижения личностных результатов освоения обучающимися программы по русскому языку у обучающихся совершенствуется эмоциональный интеллект, предполагающий сформированность:</w:t>
      </w:r>
    </w:p>
    <w:p w14:paraId="61BCA79E"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самосознания, включающего способность понимать своё эмоциональное состояние, использовать языковые средства для выражения своего состояния, видеть направление развития собственной эмоциональной сферы, быть уверенным в себе;</w:t>
      </w:r>
    </w:p>
    <w:p w14:paraId="1D775096"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 xml:space="preserve">саморегулирования, включающего самоконтроль, умение принимать ответственность за своё поведение, способность проявлять гибкость </w:t>
      </w:r>
      <w:r w:rsidRPr="00760ADA">
        <w:rPr>
          <w:rFonts w:ascii="Times New Roman" w:eastAsia="SchoolBookSanPin" w:hAnsi="Times New Roman"/>
          <w:position w:val="1"/>
          <w:sz w:val="28"/>
          <w:szCs w:val="28"/>
          <w:lang w:eastAsia="en-US"/>
        </w:rPr>
        <w:br/>
        <w:t>и адаптироваться к эмоциональным изменениям, быть открытым новому;</w:t>
      </w:r>
    </w:p>
    <w:p w14:paraId="055B4B75"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 xml:space="preserve">внутренней мотивации, включающей стремление к достижению цели </w:t>
      </w:r>
      <w:r w:rsidRPr="00760ADA">
        <w:rPr>
          <w:rFonts w:ascii="Times New Roman" w:eastAsia="SchoolBookSanPin" w:hAnsi="Times New Roman"/>
          <w:position w:val="1"/>
          <w:sz w:val="28"/>
          <w:szCs w:val="28"/>
          <w:lang w:eastAsia="en-US"/>
        </w:rPr>
        <w:br/>
        <w:t xml:space="preserve">и успеху, оптимизм, инициативность, умение действовать, исходя из своих </w:t>
      </w:r>
      <w:r w:rsidRPr="00760ADA">
        <w:rPr>
          <w:rFonts w:ascii="Times New Roman" w:eastAsia="SchoolBookSanPin" w:hAnsi="Times New Roman"/>
          <w:position w:val="1"/>
          <w:sz w:val="28"/>
          <w:szCs w:val="28"/>
          <w:lang w:eastAsia="en-US"/>
        </w:rPr>
        <w:lastRenderedPageBreak/>
        <w:t>возможностей;</w:t>
      </w:r>
    </w:p>
    <w:p w14:paraId="1A6A8D7D" w14:textId="77777777" w:rsidR="0029799C" w:rsidRPr="00760ADA"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эмпатии, включающей способность сочувствовать и сопереживать, понимать эмоциональное состояние других людей и учитывать его при осуществлении коммуникации;</w:t>
      </w:r>
    </w:p>
    <w:p w14:paraId="04C2C0EA" w14:textId="77777777" w:rsidR="0029799C" w:rsidRDefault="0029799C" w:rsidP="00760ADA">
      <w:pPr>
        <w:widowControl w:val="0"/>
        <w:spacing w:after="0" w:line="276" w:lineRule="auto"/>
        <w:ind w:firstLine="709"/>
        <w:jc w:val="both"/>
        <w:rPr>
          <w:rFonts w:ascii="Times New Roman" w:eastAsia="SchoolBookSanPin" w:hAnsi="Times New Roman"/>
          <w:position w:val="1"/>
          <w:sz w:val="28"/>
          <w:szCs w:val="28"/>
          <w:lang w:eastAsia="en-US"/>
        </w:rPr>
      </w:pPr>
      <w:r w:rsidRPr="00760ADA">
        <w:rPr>
          <w:rFonts w:ascii="Times New Roman" w:eastAsia="SchoolBookSanPin" w:hAnsi="Times New Roman"/>
          <w:position w:val="1"/>
          <w:sz w:val="28"/>
          <w:szCs w:val="28"/>
          <w:lang w:eastAsia="en-US"/>
        </w:rPr>
        <w:t>социальных навыков, включающих способность выстраивать отношения с другими людьми, заботиться о них, проявлять к ним интерес и разрешать конфликты с учётом собственного речевого и читательского опыта.</w:t>
      </w:r>
    </w:p>
    <w:p w14:paraId="3E6F95F1" w14:textId="77777777" w:rsidR="00B41C67" w:rsidRPr="00B41C67" w:rsidRDefault="00B41C67" w:rsidP="00B41C67">
      <w:pPr>
        <w:widowControl w:val="0"/>
        <w:spacing w:after="0" w:line="276" w:lineRule="auto"/>
        <w:jc w:val="both"/>
        <w:rPr>
          <w:rFonts w:ascii="Times New Roman" w:eastAsia="SchoolBookSanPin" w:hAnsi="Times New Roman"/>
          <w:b/>
          <w:position w:val="1"/>
          <w:sz w:val="28"/>
          <w:szCs w:val="28"/>
          <w:lang w:eastAsia="en-US"/>
        </w:rPr>
      </w:pPr>
      <w:r w:rsidRPr="00B41C67">
        <w:rPr>
          <w:rFonts w:ascii="Times New Roman" w:eastAsia="SchoolBookSanPin" w:hAnsi="Times New Roman"/>
          <w:b/>
          <w:position w:val="1"/>
          <w:sz w:val="28"/>
          <w:szCs w:val="28"/>
          <w:lang w:eastAsia="en-US"/>
        </w:rPr>
        <w:t xml:space="preserve">МЕТАПРЕДМЕТНЫЕ РЕЗУЛЬТАТЫ </w:t>
      </w:r>
    </w:p>
    <w:p w14:paraId="59D81C96" w14:textId="77777777" w:rsidR="0029799C" w:rsidRPr="00760ADA" w:rsidRDefault="009412B6" w:rsidP="00760ADA">
      <w:pPr>
        <w:widowControl w:val="0"/>
        <w:spacing w:after="0" w:line="276" w:lineRule="auto"/>
        <w:ind w:firstLine="709"/>
        <w:jc w:val="both"/>
        <w:rPr>
          <w:rFonts w:ascii="Times New Roman" w:eastAsia="SchoolBookSanPin" w:hAnsi="Times New Roman"/>
          <w:bCs/>
          <w:sz w:val="28"/>
          <w:szCs w:val="28"/>
          <w:lang w:eastAsia="en-US"/>
        </w:rPr>
      </w:pPr>
      <w:r w:rsidRPr="00760ADA">
        <w:rPr>
          <w:rFonts w:ascii="Times New Roman" w:eastAsia="SchoolBookSanPin" w:hAnsi="Times New Roman"/>
          <w:sz w:val="28"/>
          <w:szCs w:val="28"/>
          <w:lang w:eastAsia="en-US"/>
        </w:rPr>
        <w:t xml:space="preserve"> </w:t>
      </w:r>
      <w:r w:rsidR="0029799C" w:rsidRPr="00760ADA">
        <w:rPr>
          <w:rFonts w:ascii="Times New Roman" w:eastAsia="SchoolBookSanPin" w:hAnsi="Times New Roman"/>
          <w:sz w:val="28"/>
          <w:szCs w:val="28"/>
          <w:lang w:eastAsia="en-US"/>
        </w:rPr>
        <w:t xml:space="preserve"> В результате изучения русского языка на уровне среднего общего образования у обучающегося будут сформированы </w:t>
      </w:r>
      <w:r w:rsidR="0029799C" w:rsidRPr="00760ADA">
        <w:rPr>
          <w:rFonts w:ascii="Times New Roman" w:eastAsia="SchoolBookSanPin" w:hAnsi="Times New Roman"/>
          <w:bCs/>
          <w:sz w:val="28"/>
          <w:szCs w:val="28"/>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52CD7EC2" w14:textId="77777777" w:rsidR="0029799C" w:rsidRPr="00B41C67" w:rsidRDefault="009412B6" w:rsidP="00760ADA">
      <w:pPr>
        <w:widowControl w:val="0"/>
        <w:spacing w:after="0" w:line="276" w:lineRule="auto"/>
        <w:ind w:firstLine="709"/>
        <w:jc w:val="both"/>
        <w:rPr>
          <w:rFonts w:ascii="Times New Roman" w:eastAsia="SchoolBookSanPin" w:hAnsi="Times New Roman"/>
          <w:b/>
          <w:bCs/>
          <w:sz w:val="28"/>
          <w:szCs w:val="28"/>
          <w:lang w:eastAsia="en-US"/>
        </w:rPr>
      </w:pPr>
      <w:r w:rsidRPr="00B41C67">
        <w:rPr>
          <w:rFonts w:ascii="Times New Roman" w:eastAsia="OfficinaSansBoldITC" w:hAnsi="Times New Roman"/>
          <w:b/>
          <w:bCs/>
          <w:sz w:val="28"/>
          <w:szCs w:val="28"/>
          <w:lang w:eastAsia="en-US"/>
        </w:rPr>
        <w:t xml:space="preserve"> </w:t>
      </w:r>
      <w:r w:rsidR="0029799C" w:rsidRPr="00B41C67">
        <w:rPr>
          <w:rFonts w:ascii="Times New Roman" w:eastAsia="OfficinaSansBoldITC" w:hAnsi="Times New Roman"/>
          <w:b/>
          <w:bCs/>
          <w:sz w:val="28"/>
          <w:szCs w:val="28"/>
          <w:lang w:eastAsia="en-US"/>
        </w:rPr>
        <w:t> </w:t>
      </w:r>
      <w:r w:rsidR="0029799C" w:rsidRPr="00B41C67">
        <w:rPr>
          <w:rFonts w:ascii="Times New Roman" w:eastAsia="SchoolBookSanPin" w:hAnsi="Times New Roman"/>
          <w:b/>
          <w:bCs/>
          <w:sz w:val="28"/>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3084B145"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самостоятельно формулировать и актуализировать проблему, рассматривать её всесторонне;</w:t>
      </w:r>
    </w:p>
    <w:p w14:paraId="6D9160E8"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устанавливать существенный признак или основание для сравнения, классификации и обобщения языковых единиц, языковых явлений и процессов, текстов различных функциональных разновидностей языка, функционально-смысловых типов, жанров;</w:t>
      </w:r>
    </w:p>
    <w:p w14:paraId="7D3F9100"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определять цели деятельности, задавать параметры и критерии их достижения;</w:t>
      </w:r>
    </w:p>
    <w:p w14:paraId="0AAA9C6C"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выявлять закономерности и противоречия языковых явлений, данных в наблюдении;</w:t>
      </w:r>
    </w:p>
    <w:p w14:paraId="4E3F929B"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разрабатывать план решения проблемы с учётом анализа имеющихся материальных и нематериальных ресурсов;</w:t>
      </w:r>
    </w:p>
    <w:p w14:paraId="77E82710"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вносить коррективы в деятельность, оценивать риски и соответствие результатов целям;</w:t>
      </w:r>
    </w:p>
    <w:p w14:paraId="202F7A17"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русскому языку;</w:t>
      </w:r>
    </w:p>
    <w:p w14:paraId="586B7FC6"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развивать креативное мышление при решении жизненных проблем с учётом собственного речевого и читательского опыта.</w:t>
      </w:r>
    </w:p>
    <w:p w14:paraId="2F11AA58" w14:textId="77777777" w:rsidR="0029799C" w:rsidRPr="00B41C67" w:rsidRDefault="009412B6" w:rsidP="00760ADA">
      <w:pPr>
        <w:widowControl w:val="0"/>
        <w:spacing w:after="0" w:line="276" w:lineRule="auto"/>
        <w:ind w:firstLine="709"/>
        <w:jc w:val="both"/>
        <w:rPr>
          <w:rFonts w:ascii="Times New Roman" w:eastAsia="SchoolBookSanPin" w:hAnsi="Times New Roman"/>
          <w:b/>
          <w:bCs/>
          <w:sz w:val="28"/>
          <w:szCs w:val="28"/>
          <w:lang w:eastAsia="en-US"/>
        </w:rPr>
      </w:pPr>
      <w:r w:rsidRPr="00760ADA">
        <w:rPr>
          <w:rFonts w:ascii="Times New Roman" w:eastAsia="OfficinaSansBoldITC" w:hAnsi="Times New Roman"/>
          <w:sz w:val="28"/>
          <w:szCs w:val="28"/>
          <w:lang w:eastAsia="en-US"/>
        </w:rPr>
        <w:t xml:space="preserve"> </w:t>
      </w:r>
      <w:r w:rsidR="0029799C" w:rsidRPr="00760ADA">
        <w:rPr>
          <w:rFonts w:ascii="Times New Roman" w:eastAsia="OfficinaSansBoldITC" w:hAnsi="Times New Roman"/>
          <w:sz w:val="28"/>
          <w:szCs w:val="28"/>
          <w:lang w:eastAsia="en-US"/>
        </w:rPr>
        <w:t> </w:t>
      </w:r>
      <w:r w:rsidR="0029799C" w:rsidRPr="00B41C67">
        <w:rPr>
          <w:rFonts w:ascii="Times New Roman" w:eastAsia="SchoolBookSanPin" w:hAnsi="Times New Roman"/>
          <w:b/>
          <w:bCs/>
          <w:sz w:val="28"/>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53C0BC86"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владеть навыками учебно-исследовательской и проектной деятельности, </w:t>
      </w:r>
      <w:r w:rsidRPr="00760ADA">
        <w:rPr>
          <w:rFonts w:ascii="Times New Roman" w:eastAsia="OfficinaSansBoldITC" w:hAnsi="Times New Roman"/>
          <w:sz w:val="28"/>
          <w:szCs w:val="28"/>
          <w:lang w:eastAsia="en-US"/>
        </w:rPr>
        <w:br/>
        <w:t>в том числе в контексте изучения учебного предмета «Русский язык», способностью и готовностью к самостоятельному поиску методов решения практических задач, применению различных методов познания;</w:t>
      </w:r>
    </w:p>
    <w:p w14:paraId="240D3041"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осуществлять различные виды деятельности по получению нового знания, в </w:t>
      </w:r>
      <w:r w:rsidRPr="00760ADA">
        <w:rPr>
          <w:rFonts w:ascii="Times New Roman" w:eastAsia="OfficinaSansBoldITC" w:hAnsi="Times New Roman"/>
          <w:sz w:val="28"/>
          <w:szCs w:val="28"/>
          <w:lang w:eastAsia="en-US"/>
        </w:rPr>
        <w:lastRenderedPageBreak/>
        <w:t>том числе по русскому языку; его интерпретации, преобразованию и применению в различных учебных ситуациях, в том числе при создании учебных и социальных проектов;</w:t>
      </w:r>
    </w:p>
    <w:p w14:paraId="290103B5"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формировать научный тип мышления, владеть научной, в том числе лингвистической, терминологией, общенаучными ключевыми понятиями </w:t>
      </w:r>
      <w:r w:rsidRPr="00760ADA">
        <w:rPr>
          <w:rFonts w:ascii="Times New Roman" w:eastAsia="OfficinaSansBoldITC" w:hAnsi="Times New Roman"/>
          <w:sz w:val="28"/>
          <w:szCs w:val="28"/>
          <w:lang w:eastAsia="en-US"/>
        </w:rPr>
        <w:br/>
        <w:t>и методами;</w:t>
      </w:r>
    </w:p>
    <w:p w14:paraId="26F80548"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ставить и формулировать собственные задачи в образовательной деятельности и разнообразных жизненных ситуациях;</w:t>
      </w:r>
    </w:p>
    <w:p w14:paraId="13EF5C6C"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выявлять и актуализировать задачу, выдвигать гипотезу, задавать параметры и критерии её решения, находить аргументы для доказательства своих утверждений;</w:t>
      </w:r>
    </w:p>
    <w:p w14:paraId="60B956BA"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4140FFF4"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давать оценку новым ситуациям, приобретённому опыту;</w:t>
      </w:r>
    </w:p>
    <w:p w14:paraId="75A7FA12"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уметь интегрировать знания из разных предметных областей;</w:t>
      </w:r>
    </w:p>
    <w:p w14:paraId="48317ADA"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уметь переносить знания в практическую область жизнедеятельности, освоенные средства и способы действия – в профессиональную среду;</w:t>
      </w:r>
    </w:p>
    <w:p w14:paraId="2D42CFD8"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выдвигать новые идеи, оригинальные подходы, предлагать альтернативные способы решения проблем.</w:t>
      </w:r>
    </w:p>
    <w:p w14:paraId="772C525B" w14:textId="77777777" w:rsidR="0029799C" w:rsidRPr="00B41C67" w:rsidRDefault="009412B6" w:rsidP="00760ADA">
      <w:pPr>
        <w:widowControl w:val="0"/>
        <w:spacing w:after="0" w:line="276" w:lineRule="auto"/>
        <w:ind w:firstLine="709"/>
        <w:jc w:val="both"/>
        <w:rPr>
          <w:rFonts w:ascii="Times New Roman" w:eastAsia="SchoolBookSanPin" w:hAnsi="Times New Roman"/>
          <w:b/>
          <w:bCs/>
          <w:sz w:val="28"/>
          <w:szCs w:val="28"/>
          <w:lang w:eastAsia="en-US"/>
        </w:rPr>
      </w:pPr>
      <w:r w:rsidRPr="00760ADA">
        <w:rPr>
          <w:rFonts w:ascii="Times New Roman" w:eastAsia="OfficinaSansBoldITC" w:hAnsi="Times New Roman"/>
          <w:sz w:val="28"/>
          <w:szCs w:val="28"/>
          <w:lang w:eastAsia="en-US"/>
        </w:rPr>
        <w:t xml:space="preserve"> </w:t>
      </w:r>
      <w:r w:rsidR="0029799C" w:rsidRPr="00760ADA">
        <w:rPr>
          <w:rFonts w:ascii="Times New Roman" w:eastAsia="OfficinaSansBoldITC" w:hAnsi="Times New Roman"/>
          <w:sz w:val="28"/>
          <w:szCs w:val="28"/>
          <w:lang w:eastAsia="en-US"/>
        </w:rPr>
        <w:t> </w:t>
      </w:r>
      <w:r w:rsidR="0029799C" w:rsidRPr="00B41C67">
        <w:rPr>
          <w:rFonts w:ascii="Times New Roman" w:eastAsia="SchoolBookSanPin" w:hAnsi="Times New Roman"/>
          <w:b/>
          <w:bCs/>
          <w:sz w:val="28"/>
          <w:szCs w:val="28"/>
          <w:lang w:eastAsia="en-US"/>
        </w:rPr>
        <w:t>У обучающегося будут сформированы умения работать с информацией как часть познавательных универсальных учебных действий:</w:t>
      </w:r>
    </w:p>
    <w:p w14:paraId="7A60526F"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владеть навыками получения информации, в том числе лингвистической,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5C476362"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создавать тексты в различных форматах с учётом назначения информации и её целевой аудитории, выбирая оптимальную форму представления и визуализации (презентация, таблица, схема и другие);</w:t>
      </w:r>
    </w:p>
    <w:p w14:paraId="39BC9891"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оценивать достоверность, легитимность информации, её соответствие правовым и морально-этическим нормам;</w:t>
      </w:r>
    </w:p>
    <w:p w14:paraId="1335D715"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использовать средства информационных и коммуникационных технологий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13890365"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владеть навыками защиты личной информации, соблюдать требования информационной безопасности.</w:t>
      </w:r>
    </w:p>
    <w:p w14:paraId="0A53E71A" w14:textId="77777777" w:rsidR="0029799C" w:rsidRPr="00B41C67" w:rsidRDefault="009412B6" w:rsidP="00760ADA">
      <w:pPr>
        <w:widowControl w:val="0"/>
        <w:spacing w:after="0" w:line="276" w:lineRule="auto"/>
        <w:ind w:firstLine="709"/>
        <w:jc w:val="both"/>
        <w:rPr>
          <w:rFonts w:ascii="Times New Roman" w:eastAsia="SchoolBookSanPin" w:hAnsi="Times New Roman"/>
          <w:b/>
          <w:bCs/>
          <w:sz w:val="28"/>
          <w:szCs w:val="28"/>
          <w:lang w:eastAsia="en-US"/>
        </w:rPr>
      </w:pPr>
      <w:r w:rsidRPr="00B41C67">
        <w:rPr>
          <w:rFonts w:ascii="Times New Roman" w:eastAsia="OfficinaSansBoldITC" w:hAnsi="Times New Roman"/>
          <w:b/>
          <w:bCs/>
          <w:sz w:val="28"/>
          <w:szCs w:val="28"/>
          <w:lang w:eastAsia="en-US"/>
        </w:rPr>
        <w:t xml:space="preserve"> </w:t>
      </w:r>
      <w:r w:rsidR="0029799C" w:rsidRPr="00B41C67">
        <w:rPr>
          <w:rFonts w:ascii="Times New Roman" w:eastAsia="OfficinaSansBoldITC" w:hAnsi="Times New Roman"/>
          <w:b/>
          <w:bCs/>
          <w:sz w:val="28"/>
          <w:szCs w:val="28"/>
          <w:lang w:eastAsia="en-US"/>
        </w:rPr>
        <w:t> </w:t>
      </w:r>
      <w:r w:rsidR="0029799C" w:rsidRPr="00B41C67">
        <w:rPr>
          <w:rFonts w:ascii="Times New Roman" w:eastAsia="SchoolBookSanPin" w:hAnsi="Times New Roman"/>
          <w:b/>
          <w:bCs/>
          <w:sz w:val="28"/>
          <w:szCs w:val="28"/>
          <w:lang w:eastAsia="en-US"/>
        </w:rPr>
        <w:t>У обучающегося будут сформированы умения общения как часть коммуникативных универсальных учебных действий:</w:t>
      </w:r>
    </w:p>
    <w:p w14:paraId="4FD586C5"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осуществлять коммуникацию во всех сферах жизни;</w:t>
      </w:r>
    </w:p>
    <w:p w14:paraId="4DA0017E"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пользоваться невербальными средствами общения, понимать значение </w:t>
      </w:r>
      <w:r w:rsidRPr="00760ADA">
        <w:rPr>
          <w:rFonts w:ascii="Times New Roman" w:eastAsia="OfficinaSansBoldITC" w:hAnsi="Times New Roman"/>
          <w:sz w:val="28"/>
          <w:szCs w:val="28"/>
          <w:lang w:eastAsia="en-US"/>
        </w:rPr>
        <w:lastRenderedPageBreak/>
        <w:t>социальных знаков, распознавать предпосылки конфликтных ситуаций и смягчать конфликты;</w:t>
      </w:r>
    </w:p>
    <w:p w14:paraId="0E661505"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владеть различными способами общения и взаимодействия; аргументированно вести диалог;</w:t>
      </w:r>
    </w:p>
    <w:p w14:paraId="7D4116E9"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развёрнуто, логично и корректно с точки зрения культуры речи излагать своё мнение, строить высказывание.</w:t>
      </w:r>
    </w:p>
    <w:p w14:paraId="4518EE64" w14:textId="77777777" w:rsidR="0029799C" w:rsidRPr="00B41C67" w:rsidRDefault="009412B6" w:rsidP="00760ADA">
      <w:pPr>
        <w:widowControl w:val="0"/>
        <w:spacing w:after="0" w:line="276" w:lineRule="auto"/>
        <w:ind w:firstLine="709"/>
        <w:jc w:val="both"/>
        <w:rPr>
          <w:rFonts w:ascii="Times New Roman" w:eastAsia="SchoolBookSanPin" w:hAnsi="Times New Roman"/>
          <w:b/>
          <w:bCs/>
          <w:sz w:val="28"/>
          <w:szCs w:val="28"/>
          <w:lang w:eastAsia="en-US"/>
        </w:rPr>
      </w:pPr>
      <w:r w:rsidRPr="00B41C67">
        <w:rPr>
          <w:rFonts w:ascii="Times New Roman" w:eastAsia="OfficinaSansBoldITC" w:hAnsi="Times New Roman"/>
          <w:b/>
          <w:bCs/>
          <w:sz w:val="28"/>
          <w:szCs w:val="28"/>
          <w:lang w:eastAsia="en-US"/>
        </w:rPr>
        <w:t xml:space="preserve"> </w:t>
      </w:r>
      <w:r w:rsidR="0029799C" w:rsidRPr="00B41C67">
        <w:rPr>
          <w:rFonts w:ascii="Times New Roman" w:eastAsia="OfficinaSansBoldITC" w:hAnsi="Times New Roman"/>
          <w:b/>
          <w:bCs/>
          <w:sz w:val="28"/>
          <w:szCs w:val="28"/>
          <w:lang w:eastAsia="en-US"/>
        </w:rPr>
        <w:t> </w:t>
      </w:r>
      <w:r w:rsidR="0029799C" w:rsidRPr="00B41C67">
        <w:rPr>
          <w:rFonts w:ascii="Times New Roman" w:eastAsia="SchoolBookSanPin" w:hAnsi="Times New Roman"/>
          <w:b/>
          <w:bCs/>
          <w:sz w:val="28"/>
          <w:szCs w:val="28"/>
          <w:lang w:eastAsia="en-US"/>
        </w:rPr>
        <w:t>У обучающегося будут сформированы умения самоорганизации как части регулятивных универсальных учебных действий:</w:t>
      </w:r>
    </w:p>
    <w:p w14:paraId="687E5502"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1901008"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самостоятельно составлять план решения проблемы с учётом имеющихся ресурсов, собственных возможностей и предпочтений;</w:t>
      </w:r>
    </w:p>
    <w:p w14:paraId="1EC3E8BC"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расширять рамки учебного предмета на основе личных предпочтений;</w:t>
      </w:r>
    </w:p>
    <w:p w14:paraId="5CC4485D"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делать осознанный выбор, аргументировать его, брать ответственность за результаты выбора;</w:t>
      </w:r>
    </w:p>
    <w:p w14:paraId="71191058"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оценивать приобретённый опыт;</w:t>
      </w:r>
    </w:p>
    <w:p w14:paraId="6994E3C5"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стремиться к формированию и проявлению широкой эрудиции в разных областях знания; постоянно повышать свой образовательный и культурный уровень.</w:t>
      </w:r>
    </w:p>
    <w:p w14:paraId="0FF2FAAD" w14:textId="77777777" w:rsidR="0029799C" w:rsidRPr="00B41C67" w:rsidRDefault="009412B6" w:rsidP="00760ADA">
      <w:pPr>
        <w:widowControl w:val="0"/>
        <w:spacing w:after="0" w:line="276" w:lineRule="auto"/>
        <w:ind w:firstLine="709"/>
        <w:jc w:val="both"/>
        <w:rPr>
          <w:rFonts w:ascii="Times New Roman" w:eastAsia="SchoolBookSanPin" w:hAnsi="Times New Roman"/>
          <w:b/>
          <w:bCs/>
          <w:sz w:val="28"/>
          <w:szCs w:val="28"/>
          <w:lang w:eastAsia="en-US"/>
        </w:rPr>
      </w:pPr>
      <w:r w:rsidRPr="00760ADA">
        <w:rPr>
          <w:rFonts w:ascii="Times New Roman" w:eastAsia="OfficinaSansBoldITC" w:hAnsi="Times New Roman"/>
          <w:sz w:val="28"/>
          <w:szCs w:val="28"/>
          <w:lang w:eastAsia="en-US"/>
        </w:rPr>
        <w:t xml:space="preserve"> </w:t>
      </w:r>
      <w:r w:rsidR="0029799C" w:rsidRPr="00760ADA">
        <w:rPr>
          <w:rFonts w:ascii="Times New Roman" w:eastAsia="OfficinaSansBoldITC" w:hAnsi="Times New Roman"/>
          <w:sz w:val="28"/>
          <w:szCs w:val="28"/>
          <w:lang w:eastAsia="en-US"/>
        </w:rPr>
        <w:t> </w:t>
      </w:r>
      <w:r w:rsidR="0029799C" w:rsidRPr="00B41C67">
        <w:rPr>
          <w:rFonts w:ascii="Times New Roman" w:eastAsia="SchoolBookSanPin" w:hAnsi="Times New Roman"/>
          <w:b/>
          <w:bCs/>
          <w:sz w:val="28"/>
          <w:szCs w:val="28"/>
          <w:lang w:eastAsia="en-US"/>
        </w:rPr>
        <w:t>У обучающегося будут сформированы умения самоконтроля, принятия себя и других как части регулятивных универсальных учебных действий:</w:t>
      </w:r>
    </w:p>
    <w:p w14:paraId="778766DB"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давать оценку новым ситуациям, вносить коррективы в деятельность, оценивать соответствие результатов целям;</w:t>
      </w:r>
    </w:p>
    <w:p w14:paraId="2081DF9D"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владеть навыками познавательной рефлексии как осознания совершаемых действий и мыслительных процессов, их оснований и результатов; использовать приёмы рефлексии для оценки ситуации, выбора верного решения;</w:t>
      </w:r>
    </w:p>
    <w:p w14:paraId="316C4DD9"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оценивать риски и своевременно принимать решение по их снижению;</w:t>
      </w:r>
    </w:p>
    <w:p w14:paraId="22F34012"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принимать себя, понимая свои недостатки и достоинства;</w:t>
      </w:r>
    </w:p>
    <w:p w14:paraId="68EDBBE4"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принимать мотивы и аргументы других людей при анализе результатов деятельности;</w:t>
      </w:r>
    </w:p>
    <w:p w14:paraId="034E135E"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признавать своё право и право других на ошибку;</w:t>
      </w:r>
    </w:p>
    <w:p w14:paraId="6549A216"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развивать способность видеть мир с позиции другого человека.</w:t>
      </w:r>
    </w:p>
    <w:p w14:paraId="54DC14E3" w14:textId="77777777" w:rsidR="0029799C" w:rsidRPr="00B41C67" w:rsidRDefault="009412B6" w:rsidP="00760ADA">
      <w:pPr>
        <w:widowControl w:val="0"/>
        <w:spacing w:after="0" w:line="276" w:lineRule="auto"/>
        <w:ind w:firstLine="709"/>
        <w:jc w:val="both"/>
        <w:rPr>
          <w:rFonts w:ascii="Times New Roman" w:eastAsia="SchoolBookSanPin" w:hAnsi="Times New Roman"/>
          <w:b/>
          <w:bCs/>
          <w:sz w:val="28"/>
          <w:szCs w:val="28"/>
          <w:lang w:eastAsia="en-US"/>
        </w:rPr>
      </w:pPr>
      <w:r w:rsidRPr="00B41C67">
        <w:rPr>
          <w:rFonts w:ascii="Times New Roman" w:eastAsia="OfficinaSansBoldITC" w:hAnsi="Times New Roman"/>
          <w:b/>
          <w:bCs/>
          <w:sz w:val="28"/>
          <w:szCs w:val="28"/>
          <w:lang w:eastAsia="en-US"/>
        </w:rPr>
        <w:t xml:space="preserve"> </w:t>
      </w:r>
      <w:r w:rsidR="0029799C" w:rsidRPr="00B41C67">
        <w:rPr>
          <w:rFonts w:ascii="Times New Roman" w:eastAsia="OfficinaSansBoldITC" w:hAnsi="Times New Roman"/>
          <w:b/>
          <w:bCs/>
          <w:sz w:val="28"/>
          <w:szCs w:val="28"/>
          <w:lang w:eastAsia="en-US"/>
        </w:rPr>
        <w:t> </w:t>
      </w:r>
      <w:r w:rsidR="0029799C" w:rsidRPr="00B41C67">
        <w:rPr>
          <w:rFonts w:ascii="Times New Roman" w:eastAsia="SchoolBookSanPin" w:hAnsi="Times New Roman"/>
          <w:b/>
          <w:bCs/>
          <w:sz w:val="28"/>
          <w:szCs w:val="28"/>
          <w:lang w:eastAsia="en-US"/>
        </w:rPr>
        <w:t>У обучающегося будут сформированы умения совместной деятельности:</w:t>
      </w:r>
    </w:p>
    <w:p w14:paraId="1A1A32B7"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понимать и использовать преимущества командной и индивидуальной работы;</w:t>
      </w:r>
    </w:p>
    <w:p w14:paraId="7A185FAF"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выбирать тематику и методы совместных действий с учётом общих интересов и возможностей каждого члена коллектива;</w:t>
      </w:r>
    </w:p>
    <w:p w14:paraId="141BA82D"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принимать цели совместной деятельности, организовывать и координировать действия по их достижению: составлять план действий, распределять роли с </w:t>
      </w:r>
      <w:r w:rsidRPr="00760ADA">
        <w:rPr>
          <w:rFonts w:ascii="Times New Roman" w:eastAsia="OfficinaSansBoldITC" w:hAnsi="Times New Roman"/>
          <w:sz w:val="28"/>
          <w:szCs w:val="28"/>
          <w:lang w:eastAsia="en-US"/>
        </w:rPr>
        <w:lastRenderedPageBreak/>
        <w:t>учётом мнений участников, обсуждать результаты совместной работы;</w:t>
      </w:r>
    </w:p>
    <w:p w14:paraId="040F7389"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оценивать качество своего вклада и вклада каждого участника команды </w:t>
      </w:r>
      <w:r w:rsidRPr="00760ADA">
        <w:rPr>
          <w:rFonts w:ascii="Times New Roman" w:eastAsia="OfficinaSansBoldITC" w:hAnsi="Times New Roman"/>
          <w:sz w:val="28"/>
          <w:szCs w:val="28"/>
          <w:lang w:eastAsia="en-US"/>
        </w:rPr>
        <w:br/>
        <w:t>в общий результат по разработанным критериям;</w:t>
      </w:r>
    </w:p>
    <w:p w14:paraId="5FCFF030" w14:textId="77777777" w:rsidR="0029799C"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предлагать новые проекты, оценивать идеи с позиции новизны, оригинальности, практической значимости; проявлять творческие способности </w:t>
      </w:r>
      <w:r w:rsidRPr="00760ADA">
        <w:rPr>
          <w:rFonts w:ascii="Times New Roman" w:eastAsia="OfficinaSansBoldITC" w:hAnsi="Times New Roman"/>
          <w:sz w:val="28"/>
          <w:szCs w:val="28"/>
          <w:lang w:eastAsia="en-US"/>
        </w:rPr>
        <w:br/>
        <w:t>и воображение, быть инициативным.</w:t>
      </w:r>
    </w:p>
    <w:p w14:paraId="473E3BBA" w14:textId="77777777" w:rsidR="00B41C67" w:rsidRDefault="00B41C67" w:rsidP="00760ADA">
      <w:pPr>
        <w:widowControl w:val="0"/>
        <w:spacing w:after="0" w:line="276" w:lineRule="auto"/>
        <w:ind w:firstLine="709"/>
        <w:jc w:val="both"/>
        <w:rPr>
          <w:rFonts w:ascii="Times New Roman" w:eastAsia="OfficinaSansBoldITC" w:hAnsi="Times New Roman"/>
          <w:sz w:val="28"/>
          <w:szCs w:val="28"/>
          <w:lang w:eastAsia="en-US"/>
        </w:rPr>
      </w:pPr>
    </w:p>
    <w:p w14:paraId="398623B1" w14:textId="77777777" w:rsidR="00B41C67" w:rsidRPr="00B41C67" w:rsidRDefault="00B41C67" w:rsidP="00B41C67">
      <w:pPr>
        <w:widowControl w:val="0"/>
        <w:spacing w:after="0" w:line="276" w:lineRule="auto"/>
        <w:ind w:firstLine="709"/>
        <w:jc w:val="both"/>
        <w:rPr>
          <w:rFonts w:ascii="Times New Roman" w:eastAsia="OfficinaSansBoldITC" w:hAnsi="Times New Roman"/>
          <w:b/>
          <w:sz w:val="28"/>
          <w:szCs w:val="28"/>
          <w:lang w:eastAsia="en-US"/>
        </w:rPr>
      </w:pPr>
      <w:r w:rsidRPr="00B41C67">
        <w:rPr>
          <w:rFonts w:ascii="Times New Roman" w:eastAsia="OfficinaSansBoldITC" w:hAnsi="Times New Roman"/>
          <w:b/>
          <w:sz w:val="28"/>
          <w:szCs w:val="28"/>
          <w:lang w:eastAsia="en-US"/>
        </w:rPr>
        <w:t xml:space="preserve">ПРЕДМЕТНЫЕ РЕЗУЛЬТАТЫ </w:t>
      </w:r>
    </w:p>
    <w:p w14:paraId="6A13FDF6" w14:textId="77777777" w:rsidR="0029799C" w:rsidRPr="00760ADA" w:rsidRDefault="009412B6" w:rsidP="00760ADA">
      <w:pPr>
        <w:widowControl w:val="0"/>
        <w:spacing w:after="0" w:line="276" w:lineRule="auto"/>
        <w:ind w:firstLine="709"/>
        <w:jc w:val="both"/>
        <w:rPr>
          <w:rFonts w:ascii="Times New Roman" w:eastAsia="SchoolBookSanPin" w:hAnsi="Times New Roman"/>
          <w:b/>
          <w:sz w:val="28"/>
          <w:szCs w:val="28"/>
          <w:lang w:eastAsia="en-US"/>
        </w:rPr>
      </w:pPr>
      <w:r w:rsidRPr="00760ADA">
        <w:rPr>
          <w:rFonts w:ascii="Times New Roman" w:eastAsia="SchoolBookSanPin" w:hAnsi="Times New Roman"/>
          <w:b/>
          <w:sz w:val="28"/>
          <w:szCs w:val="28"/>
          <w:lang w:eastAsia="en-US"/>
        </w:rPr>
        <w:t xml:space="preserve"> </w:t>
      </w:r>
      <w:r w:rsidR="0029799C" w:rsidRPr="00760ADA">
        <w:rPr>
          <w:rFonts w:ascii="Times New Roman" w:eastAsia="SchoolBookSanPin" w:hAnsi="Times New Roman"/>
          <w:b/>
          <w:sz w:val="28"/>
          <w:szCs w:val="28"/>
          <w:lang w:eastAsia="en-US"/>
        </w:rPr>
        <w:t> </w:t>
      </w:r>
      <w:r w:rsidR="0029799C" w:rsidRPr="00760ADA">
        <w:rPr>
          <w:rFonts w:ascii="Times New Roman" w:eastAsia="OfficinaSansBoldITC" w:hAnsi="Times New Roman"/>
          <w:b/>
          <w:sz w:val="28"/>
          <w:szCs w:val="28"/>
          <w:lang w:eastAsia="en-US"/>
        </w:rPr>
        <w:t>К</w:t>
      </w:r>
      <w:r w:rsidR="0029799C" w:rsidRPr="00760ADA">
        <w:rPr>
          <w:rFonts w:ascii="Times New Roman" w:eastAsia="SchoolBookSanPin" w:hAnsi="Times New Roman"/>
          <w:b/>
          <w:sz w:val="28"/>
          <w:szCs w:val="28"/>
          <w:lang w:eastAsia="en-US"/>
        </w:rPr>
        <w:t xml:space="preserve"> концу обучения в </w:t>
      </w:r>
      <w:r w:rsidR="0029799C" w:rsidRPr="00760ADA">
        <w:rPr>
          <w:rFonts w:ascii="Times New Roman" w:eastAsia="SchoolBookSanPin" w:hAnsi="Times New Roman"/>
          <w:b/>
          <w:bCs/>
          <w:sz w:val="28"/>
          <w:szCs w:val="28"/>
          <w:lang w:eastAsia="en-US"/>
        </w:rPr>
        <w:t xml:space="preserve">10 классе </w:t>
      </w:r>
      <w:r w:rsidR="0029799C" w:rsidRPr="00760ADA">
        <w:rPr>
          <w:rFonts w:ascii="Times New Roman" w:eastAsia="SchoolBookSanPin" w:hAnsi="Times New Roman"/>
          <w:b/>
          <w:sz w:val="28"/>
          <w:szCs w:val="28"/>
          <w:lang w:eastAsia="en-US"/>
        </w:rPr>
        <w:t>обучающийся получит следующие п</w:t>
      </w:r>
      <w:r w:rsidR="0029799C" w:rsidRPr="00760ADA">
        <w:rPr>
          <w:rFonts w:ascii="Times New Roman" w:eastAsia="OfficinaSansBoldITC" w:hAnsi="Times New Roman"/>
          <w:b/>
          <w:sz w:val="28"/>
          <w:szCs w:val="28"/>
          <w:lang w:eastAsia="en-US"/>
        </w:rPr>
        <w:t>редметные результаты по отдельным темам программы по русскому языку</w:t>
      </w:r>
      <w:r w:rsidR="0029799C" w:rsidRPr="00760ADA">
        <w:rPr>
          <w:rFonts w:ascii="Times New Roman" w:eastAsia="SchoolBookSanPin" w:hAnsi="Times New Roman"/>
          <w:b/>
          <w:sz w:val="28"/>
          <w:szCs w:val="28"/>
          <w:lang w:eastAsia="en-US"/>
        </w:rPr>
        <w:t>:</w:t>
      </w:r>
    </w:p>
    <w:p w14:paraId="1C02BD35" w14:textId="77777777" w:rsidR="0029799C" w:rsidRPr="00760ADA" w:rsidRDefault="009412B6" w:rsidP="00760ADA">
      <w:pPr>
        <w:widowControl w:val="0"/>
        <w:spacing w:after="0" w:line="276" w:lineRule="auto"/>
        <w:ind w:firstLine="709"/>
        <w:jc w:val="both"/>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 xml:space="preserve"> </w:t>
      </w:r>
      <w:r w:rsidR="0029799C" w:rsidRPr="00760ADA">
        <w:rPr>
          <w:rFonts w:ascii="Times New Roman" w:eastAsia="OfficinaSansBoldITC" w:hAnsi="Times New Roman"/>
          <w:b/>
          <w:sz w:val="28"/>
          <w:szCs w:val="28"/>
          <w:lang w:eastAsia="en-US"/>
        </w:rPr>
        <w:t> Общие сведения о языке.</w:t>
      </w:r>
    </w:p>
    <w:p w14:paraId="302150E1"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Иметь представление о языке как знаковой системе, об основных функциях языка; о лингвистике как науке.</w:t>
      </w:r>
    </w:p>
    <w:p w14:paraId="09288B2D"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Опознавать лексику с национально-культурным компонентом значения; лексику, отражающую традиционные российские духовно-нравственные ценности </w:t>
      </w:r>
      <w:r w:rsidRPr="00760ADA">
        <w:rPr>
          <w:rFonts w:ascii="Times New Roman" w:eastAsia="OfficinaSansBoldITC" w:hAnsi="Times New Roman"/>
          <w:sz w:val="28"/>
          <w:szCs w:val="28"/>
          <w:lang w:eastAsia="en-US"/>
        </w:rPr>
        <w:br/>
        <w:t>в художественных текстах и публицистике; объяснять значения данных лексических единиц с помощью лингвистических словарей (толковых, этимологических и других); комментировать фразеологизмы с точки зрения отражения в них истории и культуры народа (в рамках изученного).</w:t>
      </w:r>
    </w:p>
    <w:p w14:paraId="7370031A"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Понимать и уметь комментировать функции русского языка </w:t>
      </w:r>
      <w:r w:rsidRPr="00760ADA">
        <w:rPr>
          <w:rFonts w:ascii="Times New Roman" w:eastAsia="OfficinaSansBoldITC" w:hAnsi="Times New Roman"/>
          <w:sz w:val="28"/>
          <w:szCs w:val="28"/>
          <w:lang w:eastAsia="en-US"/>
        </w:rPr>
        <w:br/>
        <w:t>как государственного языка Российской Федерации и языка межнационального общения народов России, одного из мировых языков (с использованием статьи 68 Конституции Российской Федерации, Федерального закона от 1 июня 2005 г. № 53-ФЗ «О государственном языке Российской Федерации», Закона Российской Федерации от 25 октября 1991 г. № 1807-1 «О языках народов Российской Федерации»).</w:t>
      </w:r>
    </w:p>
    <w:p w14:paraId="2B3400C5"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Различать формы существования русского языка (литературный язык, просторечие, народные говоры, профессиональные разновидности, жаргон, арго), знать и характеризовать признаки литературного языка и его роль в обществе; использовать эти знания в речевой практике.</w:t>
      </w:r>
    </w:p>
    <w:p w14:paraId="050E5704" w14:textId="77777777" w:rsidR="00B41C67" w:rsidRDefault="0029799C" w:rsidP="00B41C67">
      <w:pPr>
        <w:widowControl w:val="0"/>
        <w:spacing w:after="0" w:line="276" w:lineRule="auto"/>
        <w:ind w:firstLine="709"/>
        <w:jc w:val="both"/>
        <w:rPr>
          <w:rFonts w:ascii="Times New Roman" w:hAnsi="Times New Roman"/>
          <w:b/>
          <w:color w:val="000000"/>
          <w:sz w:val="24"/>
          <w:szCs w:val="24"/>
        </w:rPr>
      </w:pPr>
      <w:r w:rsidRPr="00760ADA">
        <w:rPr>
          <w:rFonts w:ascii="Times New Roman" w:eastAsia="OfficinaSansBoldITC" w:hAnsi="Times New Roman"/>
          <w:b/>
          <w:sz w:val="28"/>
          <w:szCs w:val="28"/>
          <w:lang w:eastAsia="en-US"/>
        </w:rPr>
        <w:t>Язык и речь. Культура речи.</w:t>
      </w:r>
      <w:r w:rsidR="00B41C67" w:rsidRPr="00B41C67">
        <w:rPr>
          <w:rFonts w:ascii="Times New Roman" w:hAnsi="Times New Roman"/>
          <w:b/>
          <w:color w:val="000000"/>
          <w:sz w:val="24"/>
          <w:szCs w:val="24"/>
        </w:rPr>
        <w:t xml:space="preserve"> </w:t>
      </w:r>
    </w:p>
    <w:p w14:paraId="122CF8F1" w14:textId="77777777" w:rsidR="0029799C" w:rsidRPr="00760ADA" w:rsidRDefault="00B41C67" w:rsidP="00B41C67">
      <w:pPr>
        <w:widowControl w:val="0"/>
        <w:spacing w:after="0" w:line="276" w:lineRule="auto"/>
        <w:ind w:firstLine="709"/>
        <w:jc w:val="both"/>
        <w:rPr>
          <w:rFonts w:ascii="Times New Roman" w:eastAsia="OfficinaSansBoldITC" w:hAnsi="Times New Roman"/>
          <w:b/>
          <w:sz w:val="28"/>
          <w:szCs w:val="28"/>
          <w:lang w:eastAsia="en-US"/>
        </w:rPr>
      </w:pPr>
      <w:r w:rsidRPr="00B41C67">
        <w:rPr>
          <w:rFonts w:ascii="Times New Roman" w:eastAsia="OfficinaSansBoldITC" w:hAnsi="Times New Roman"/>
          <w:b/>
          <w:sz w:val="28"/>
          <w:szCs w:val="28"/>
          <w:lang w:eastAsia="en-US"/>
        </w:rPr>
        <w:t xml:space="preserve">Система языка. Культура речи </w:t>
      </w:r>
    </w:p>
    <w:p w14:paraId="6256E9C6"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Иметь представление о русском языке как системе, знать основные единицы и уровни языковой системы, анализировать языковые единицы разных уровней языковой системы.</w:t>
      </w:r>
    </w:p>
    <w:p w14:paraId="3B5341EC"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Иметь представление о культуре речи как разделе лингвистики.</w:t>
      </w:r>
    </w:p>
    <w:p w14:paraId="0414D148"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Комментировать нормативный, коммуникативный и этический аспекты культуры речи, приводить соответствующие примеры.</w:t>
      </w:r>
    </w:p>
    <w:p w14:paraId="2DAD62C4"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Анализировать речевые высказывания с точки зрения коммуникативной целесообразности, уместности, точности, ясности, выразительности, соответствия нормам современного русского литературного языка.</w:t>
      </w:r>
    </w:p>
    <w:p w14:paraId="6FB2C81A"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lastRenderedPageBreak/>
        <w:t>Иметь представление о языковой норме, её видах.</w:t>
      </w:r>
    </w:p>
    <w:p w14:paraId="38B3718D"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Использовать словари русского языка в учебной деятельности.</w:t>
      </w:r>
    </w:p>
    <w:p w14:paraId="5717FB79" w14:textId="77777777" w:rsidR="00B41C67" w:rsidRDefault="00B41C67" w:rsidP="00760ADA">
      <w:pPr>
        <w:widowControl w:val="0"/>
        <w:spacing w:after="0" w:line="276" w:lineRule="auto"/>
        <w:ind w:firstLine="709"/>
        <w:jc w:val="both"/>
        <w:rPr>
          <w:rFonts w:ascii="Times New Roman" w:eastAsia="OfficinaSansBoldITC" w:hAnsi="Times New Roman"/>
          <w:b/>
          <w:sz w:val="28"/>
          <w:szCs w:val="28"/>
          <w:lang w:eastAsia="en-US"/>
        </w:rPr>
      </w:pPr>
      <w:r w:rsidRPr="00B41C67">
        <w:rPr>
          <w:rFonts w:ascii="Times New Roman" w:eastAsia="OfficinaSansBoldITC" w:hAnsi="Times New Roman"/>
          <w:b/>
          <w:sz w:val="28"/>
          <w:szCs w:val="28"/>
          <w:lang w:eastAsia="en-US"/>
        </w:rPr>
        <w:t xml:space="preserve">Язык и речь. Культура речи. </w:t>
      </w:r>
    </w:p>
    <w:p w14:paraId="4E173536" w14:textId="77777777" w:rsidR="0029799C" w:rsidRPr="00760ADA" w:rsidRDefault="0029799C" w:rsidP="00760ADA">
      <w:pPr>
        <w:widowControl w:val="0"/>
        <w:spacing w:after="0" w:line="276" w:lineRule="auto"/>
        <w:ind w:firstLine="709"/>
        <w:jc w:val="both"/>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Фонетика. Орфоэпия. Орфоэпические нормы.</w:t>
      </w:r>
    </w:p>
    <w:p w14:paraId="6B6133CD"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Выполнять фонетический анализ слова.</w:t>
      </w:r>
    </w:p>
    <w:p w14:paraId="0B0D41DA"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Определять изобразительно-выразительные средства фонетики в тексте.</w:t>
      </w:r>
    </w:p>
    <w:p w14:paraId="16A3FDC6"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Анализировать и характеризовать особенности произношения безударных гласных звуков, некоторых согласных, сочетаний согласных, некоторых грамматических форм, иноязычных слов.</w:t>
      </w:r>
    </w:p>
    <w:p w14:paraId="2C4B4389"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Анализировать и характеризовать речевые высказывания (в том числе собственные) с точки зрения соблюдения орфоэпических и акцентологических норм современного русского литературного языка.</w:t>
      </w:r>
    </w:p>
    <w:p w14:paraId="5E6AB7DC"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Соблюдать основные произносительные и акцентологические нормы современного русского литературного языка.</w:t>
      </w:r>
    </w:p>
    <w:p w14:paraId="3F1C4BA3" w14:textId="77777777" w:rsidR="00B27EA5"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Испо</w:t>
      </w:r>
      <w:r w:rsidR="00760ADA">
        <w:rPr>
          <w:rFonts w:ascii="Times New Roman" w:eastAsia="OfficinaSansBoldITC" w:hAnsi="Times New Roman"/>
          <w:sz w:val="28"/>
          <w:szCs w:val="28"/>
          <w:lang w:eastAsia="en-US"/>
        </w:rPr>
        <w:t>льзовать орфоэпический словарь.</w:t>
      </w:r>
    </w:p>
    <w:p w14:paraId="3B8E8874" w14:textId="77777777" w:rsidR="00B41C67" w:rsidRDefault="00B41C67" w:rsidP="00760ADA">
      <w:pPr>
        <w:widowControl w:val="0"/>
        <w:spacing w:after="0" w:line="276" w:lineRule="auto"/>
        <w:ind w:firstLine="709"/>
        <w:jc w:val="both"/>
        <w:rPr>
          <w:rFonts w:ascii="Times New Roman" w:eastAsia="OfficinaSansBoldITC" w:hAnsi="Times New Roman"/>
          <w:b/>
          <w:sz w:val="28"/>
          <w:szCs w:val="28"/>
          <w:lang w:eastAsia="en-US"/>
        </w:rPr>
      </w:pPr>
      <w:r w:rsidRPr="00B41C67">
        <w:rPr>
          <w:rFonts w:ascii="Times New Roman" w:eastAsia="OfficinaSansBoldITC" w:hAnsi="Times New Roman"/>
          <w:b/>
          <w:sz w:val="28"/>
          <w:szCs w:val="28"/>
          <w:lang w:eastAsia="en-US"/>
        </w:rPr>
        <w:t xml:space="preserve">Язык и речь. Культура речи. </w:t>
      </w:r>
    </w:p>
    <w:p w14:paraId="6615949E" w14:textId="77777777" w:rsidR="0029799C" w:rsidRPr="00760ADA" w:rsidRDefault="0029799C" w:rsidP="00760ADA">
      <w:pPr>
        <w:widowControl w:val="0"/>
        <w:spacing w:after="0" w:line="276" w:lineRule="auto"/>
        <w:ind w:firstLine="709"/>
        <w:jc w:val="both"/>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Лексикология и фразеология. Лексические нормы.</w:t>
      </w:r>
    </w:p>
    <w:p w14:paraId="64F3605E"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Выполнять лексический анализ слова.</w:t>
      </w:r>
    </w:p>
    <w:p w14:paraId="67C4D05C"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Определять изобразительно-выразительные средства лексики.</w:t>
      </w:r>
    </w:p>
    <w:p w14:paraId="047A4DF0"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Анализировать и характеризовать высказывания (в том числе собственные) с точки зрения соблюдения лексических норм современного русского литературного языка.</w:t>
      </w:r>
    </w:p>
    <w:p w14:paraId="630CB4F8"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Соблюдать лексические нормы.</w:t>
      </w:r>
    </w:p>
    <w:p w14:paraId="7987848D"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Характеризовать и оценивать высказывания с точки зрения уместности использования стилистически окрашенной и эмоционально-экспрессивной лексики.</w:t>
      </w:r>
    </w:p>
    <w:p w14:paraId="5EF51C18"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Использовать толковый словарь, словари синонимов, антонимов, паронимов; словарь иностранных слов, фразеологический словарь, этимологический словарь.</w:t>
      </w:r>
    </w:p>
    <w:p w14:paraId="7C439CC2" w14:textId="77777777" w:rsidR="00B41C67" w:rsidRDefault="00B41C67" w:rsidP="00760ADA">
      <w:pPr>
        <w:widowControl w:val="0"/>
        <w:spacing w:after="0" w:line="276" w:lineRule="auto"/>
        <w:ind w:firstLine="709"/>
        <w:jc w:val="both"/>
        <w:rPr>
          <w:rFonts w:ascii="Times New Roman" w:eastAsia="OfficinaSansBoldITC" w:hAnsi="Times New Roman"/>
          <w:b/>
          <w:sz w:val="28"/>
          <w:szCs w:val="28"/>
          <w:lang w:eastAsia="en-US"/>
        </w:rPr>
      </w:pPr>
      <w:r w:rsidRPr="00B41C67">
        <w:rPr>
          <w:rFonts w:ascii="Times New Roman" w:eastAsia="OfficinaSansBoldITC" w:hAnsi="Times New Roman"/>
          <w:b/>
          <w:sz w:val="28"/>
          <w:szCs w:val="28"/>
          <w:lang w:eastAsia="en-US"/>
        </w:rPr>
        <w:t xml:space="preserve">Язык и речь. Культура речи. </w:t>
      </w:r>
    </w:p>
    <w:p w14:paraId="48E1A8BA" w14:textId="77777777" w:rsidR="0029799C" w:rsidRPr="00760ADA" w:rsidRDefault="0029799C" w:rsidP="00760ADA">
      <w:pPr>
        <w:widowControl w:val="0"/>
        <w:spacing w:after="0" w:line="276" w:lineRule="auto"/>
        <w:ind w:firstLine="709"/>
        <w:jc w:val="both"/>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Морфемика и словообразование. Словообразовательные нормы.</w:t>
      </w:r>
    </w:p>
    <w:p w14:paraId="1412B0EE"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Выполнять морфемный и словообразовательный анализ слова.</w:t>
      </w:r>
    </w:p>
    <w:p w14:paraId="2C1A4745"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Анализировать и характеризовать речевые высказывания (в том числе собственные) с точки зрения особенностей употребления сложносокращённых слов (аббревиатур).</w:t>
      </w:r>
    </w:p>
    <w:p w14:paraId="072CED60"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Использовать словообразовательный словарь.</w:t>
      </w:r>
    </w:p>
    <w:p w14:paraId="619B1E0A" w14:textId="77777777" w:rsidR="00B41C67" w:rsidRDefault="00B41C67" w:rsidP="00760ADA">
      <w:pPr>
        <w:widowControl w:val="0"/>
        <w:spacing w:after="0" w:line="276" w:lineRule="auto"/>
        <w:ind w:firstLine="709"/>
        <w:jc w:val="both"/>
        <w:rPr>
          <w:rFonts w:ascii="Times New Roman" w:eastAsia="OfficinaSansBoldITC" w:hAnsi="Times New Roman"/>
          <w:b/>
          <w:sz w:val="28"/>
          <w:szCs w:val="28"/>
          <w:lang w:eastAsia="en-US"/>
        </w:rPr>
      </w:pPr>
      <w:r w:rsidRPr="00B41C67">
        <w:rPr>
          <w:rFonts w:ascii="Times New Roman" w:eastAsia="OfficinaSansBoldITC" w:hAnsi="Times New Roman"/>
          <w:b/>
          <w:sz w:val="28"/>
          <w:szCs w:val="28"/>
          <w:lang w:eastAsia="en-US"/>
        </w:rPr>
        <w:t xml:space="preserve">Язык и речь. Культура речи. </w:t>
      </w:r>
    </w:p>
    <w:p w14:paraId="16DC5F3F" w14:textId="77777777" w:rsidR="0029799C" w:rsidRPr="00760ADA" w:rsidRDefault="0029799C" w:rsidP="00760ADA">
      <w:pPr>
        <w:widowControl w:val="0"/>
        <w:spacing w:after="0" w:line="276" w:lineRule="auto"/>
        <w:ind w:firstLine="709"/>
        <w:jc w:val="both"/>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Морфология. Морфологические нормы.</w:t>
      </w:r>
    </w:p>
    <w:p w14:paraId="1F3E9FCC"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Выполнять морфологический анализ слова.</w:t>
      </w:r>
    </w:p>
    <w:p w14:paraId="40851985"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Определять особенности употребления в тексте слов разных частей речи.</w:t>
      </w:r>
    </w:p>
    <w:p w14:paraId="4D30D6F0"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Анализировать и характеризовать высказывания (в том числе собственные) с точки зрения соблюдения морфологических норм современного русского </w:t>
      </w:r>
      <w:r w:rsidRPr="00760ADA">
        <w:rPr>
          <w:rFonts w:ascii="Times New Roman" w:eastAsia="OfficinaSansBoldITC" w:hAnsi="Times New Roman"/>
          <w:sz w:val="28"/>
          <w:szCs w:val="28"/>
          <w:lang w:eastAsia="en-US"/>
        </w:rPr>
        <w:lastRenderedPageBreak/>
        <w:t>литературного языка.</w:t>
      </w:r>
    </w:p>
    <w:p w14:paraId="65B283EF"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Соблюдать морфологические нормы.</w:t>
      </w:r>
    </w:p>
    <w:p w14:paraId="0C7C645C"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Характеризовать и оценивать высказывания с точки зрения трудных случаев употребления имён существительных, имён прилагательных, имён числительных, местоимений, глаголов, причастий, деепричастий, наречий (в рамках изученного).</w:t>
      </w:r>
    </w:p>
    <w:p w14:paraId="1B22CC8E"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Использовать словарь грамматических трудностей, справочники.</w:t>
      </w:r>
    </w:p>
    <w:p w14:paraId="210E20BB" w14:textId="77777777" w:rsidR="00B41C67" w:rsidRDefault="00B41C67" w:rsidP="00760ADA">
      <w:pPr>
        <w:widowControl w:val="0"/>
        <w:spacing w:after="0" w:line="276" w:lineRule="auto"/>
        <w:ind w:firstLine="709"/>
        <w:jc w:val="both"/>
        <w:rPr>
          <w:rFonts w:ascii="Times New Roman" w:eastAsia="OfficinaSansBoldITC" w:hAnsi="Times New Roman"/>
          <w:b/>
          <w:sz w:val="28"/>
          <w:szCs w:val="28"/>
          <w:lang w:eastAsia="en-US"/>
        </w:rPr>
      </w:pPr>
      <w:r w:rsidRPr="00B41C67">
        <w:rPr>
          <w:rFonts w:ascii="Times New Roman" w:eastAsia="OfficinaSansBoldITC" w:hAnsi="Times New Roman"/>
          <w:b/>
          <w:sz w:val="28"/>
          <w:szCs w:val="28"/>
          <w:lang w:eastAsia="en-US"/>
        </w:rPr>
        <w:t xml:space="preserve">Язык и речь. Культура речи. </w:t>
      </w:r>
    </w:p>
    <w:p w14:paraId="360A61CD" w14:textId="77777777" w:rsidR="0029799C" w:rsidRPr="00760ADA" w:rsidRDefault="0029799C" w:rsidP="00760ADA">
      <w:pPr>
        <w:widowControl w:val="0"/>
        <w:spacing w:after="0" w:line="276" w:lineRule="auto"/>
        <w:ind w:firstLine="709"/>
        <w:jc w:val="both"/>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Орфография. Основные правила орфографии.</w:t>
      </w:r>
    </w:p>
    <w:p w14:paraId="4756D455"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Иметь представление о принципах и разделах русской орфографии.</w:t>
      </w:r>
    </w:p>
    <w:p w14:paraId="691C9911"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Выполнять орфографический анализ слова.</w:t>
      </w:r>
    </w:p>
    <w:p w14:paraId="0929195D"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Анализировать и характеризовать текст (в том числе собственный) с точки зрения соблюдения орфографических правил современного русского литературного языка (в рамках изученного).</w:t>
      </w:r>
    </w:p>
    <w:p w14:paraId="08BEC5C0"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Соблюдать правила орфографии.</w:t>
      </w:r>
    </w:p>
    <w:p w14:paraId="19B51CBC"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Использовать орфографический словарь.</w:t>
      </w:r>
    </w:p>
    <w:p w14:paraId="541C24CC" w14:textId="77777777" w:rsidR="0029799C" w:rsidRPr="00760ADA" w:rsidRDefault="0029799C" w:rsidP="00760ADA">
      <w:pPr>
        <w:widowControl w:val="0"/>
        <w:spacing w:after="0" w:line="276" w:lineRule="auto"/>
        <w:ind w:firstLine="709"/>
        <w:jc w:val="both"/>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Речь. Речевое общение.</w:t>
      </w:r>
    </w:p>
    <w:p w14:paraId="56BC9168"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(объём устных монологических высказываний – не менее 100 слов; объём диалогического высказывания – не менее 7–8 реплик).</w:t>
      </w:r>
    </w:p>
    <w:p w14:paraId="1B2320D2"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Выступать перед аудиторией с докладом; представлять реферат, исследовательский проект на лингвистическую и другие темы; использовать образовательные информационно-коммуникационные инструменты и ресурсы для решения учебных задач.</w:t>
      </w:r>
    </w:p>
    <w:p w14:paraId="2DAECA31"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Создавать тексты разных функционально-смысловых типов; тексты разных жанров научного, публицистического, официально-делового стилей (объём сочинения – не менее 150 слов).</w:t>
      </w:r>
    </w:p>
    <w:p w14:paraId="258F9298"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Использовать различные виды аудирования и чтения в соответствии с коммуникативной задачей, приёмы информационно-смысловой переработки прочитанных текстов, включая гипертекст, графику, инфографику и другие, и прослушанных текстов (объём текста для чтения – 450–500 слов; объём прослушанного или прочитанного текста для пересказа от 250 до 300 слов).</w:t>
      </w:r>
    </w:p>
    <w:p w14:paraId="0FF78E10"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Знать основные нормы речевого этикета применительно к различным ситуациям официального/неофициального общения, статусу адресанта/адресата и другим; использовать правила русского речевого этикета в социально-культурной, учебно-научной, официально-деловой сферах общения, повседневном общении, интернет-коммуникации.</w:t>
      </w:r>
    </w:p>
    <w:p w14:paraId="2711C22C"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Употреблять языковые средства с учётом речевой ситуации.</w:t>
      </w:r>
    </w:p>
    <w:p w14:paraId="6F52DAF6"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Соблюдать в устной речи и на письме нормы современного русского литературного языка.</w:t>
      </w:r>
    </w:p>
    <w:p w14:paraId="58A70C6C"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Оценивать собственную и чужую речь с точки зрения точного, уместного и </w:t>
      </w:r>
      <w:r w:rsidRPr="00760ADA">
        <w:rPr>
          <w:rFonts w:ascii="Times New Roman" w:eastAsia="OfficinaSansBoldITC" w:hAnsi="Times New Roman"/>
          <w:sz w:val="28"/>
          <w:szCs w:val="28"/>
          <w:lang w:eastAsia="en-US"/>
        </w:rPr>
        <w:lastRenderedPageBreak/>
        <w:t>выразительного словоупотребления.</w:t>
      </w:r>
    </w:p>
    <w:p w14:paraId="1B946B38" w14:textId="77777777" w:rsidR="0029799C" w:rsidRPr="00760ADA" w:rsidRDefault="0029799C" w:rsidP="00760ADA">
      <w:pPr>
        <w:widowControl w:val="0"/>
        <w:spacing w:after="0" w:line="276" w:lineRule="auto"/>
        <w:ind w:firstLine="709"/>
        <w:jc w:val="both"/>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Текст. Информационно-смысловая переработка текста.</w:t>
      </w:r>
    </w:p>
    <w:p w14:paraId="27E210F9"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Применять знания о тексте, его основных признаках, структуре и видах представленной в нём информации в речевой практике.</w:t>
      </w:r>
    </w:p>
    <w:p w14:paraId="26B1DAD4"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w:t>
      </w:r>
    </w:p>
    <w:p w14:paraId="1024BD9A"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Выявлять логико-смысловые отношения между предложениями в тексте.</w:t>
      </w:r>
    </w:p>
    <w:p w14:paraId="6C8A7477"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Создавать тексты разных функционально-смысловых типов; тексты разных жанров научного, публицистического, официально-делового стилей (объём сочинения – не менее 150 слов).</w:t>
      </w:r>
    </w:p>
    <w:p w14:paraId="16A2E9ED"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Использовать различные виды аудирования и чтения в соответствии с коммуникативной задачей, приёмы информационно-смысловой переработки прочитанных текстов, включая гипертекст, графику, инфографику и другие, и прослушанных текстов (объём текста для чтения – 450–500 слов; объём прослушанного или прочитанного текста для пересказа от 250 до 300 слов).</w:t>
      </w:r>
    </w:p>
    <w:p w14:paraId="02F4E3C5"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Создавать вторичные тексты (план, тезисы, конспект, реферат, аннотация, отзыв, рецензия и другие).</w:t>
      </w:r>
    </w:p>
    <w:p w14:paraId="07D2B8AA"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Корректировать текст: устранять логические, фактические, этические, грамматические и речевые ошибки.</w:t>
      </w:r>
    </w:p>
    <w:p w14:paraId="3A02F8CC" w14:textId="77777777" w:rsidR="0029799C" w:rsidRPr="00760ADA" w:rsidRDefault="0029799C" w:rsidP="00760ADA">
      <w:pPr>
        <w:widowControl w:val="0"/>
        <w:spacing w:after="0" w:line="276" w:lineRule="auto"/>
        <w:ind w:firstLine="709"/>
        <w:jc w:val="both"/>
        <w:rPr>
          <w:rFonts w:ascii="Times New Roman" w:eastAsia="SchoolBookSanPin" w:hAnsi="Times New Roman"/>
          <w:sz w:val="28"/>
          <w:szCs w:val="28"/>
          <w:lang w:eastAsia="en-US"/>
        </w:rPr>
      </w:pPr>
      <w:r w:rsidRPr="00760ADA">
        <w:rPr>
          <w:rFonts w:ascii="Times New Roman" w:eastAsia="OfficinaSansBoldITC" w:hAnsi="Times New Roman"/>
          <w:b/>
          <w:sz w:val="28"/>
          <w:szCs w:val="28"/>
          <w:lang w:eastAsia="en-US"/>
        </w:rPr>
        <w:t>К</w:t>
      </w:r>
      <w:r w:rsidRPr="00760ADA">
        <w:rPr>
          <w:rFonts w:ascii="Times New Roman" w:eastAsia="SchoolBookSanPin" w:hAnsi="Times New Roman"/>
          <w:b/>
          <w:sz w:val="28"/>
          <w:szCs w:val="28"/>
          <w:lang w:eastAsia="en-US"/>
        </w:rPr>
        <w:t xml:space="preserve"> концу обучения в </w:t>
      </w:r>
      <w:r w:rsidRPr="00760ADA">
        <w:rPr>
          <w:rFonts w:ascii="Times New Roman" w:eastAsia="SchoolBookSanPin" w:hAnsi="Times New Roman"/>
          <w:b/>
          <w:bCs/>
          <w:sz w:val="28"/>
          <w:szCs w:val="28"/>
          <w:lang w:eastAsia="en-US"/>
        </w:rPr>
        <w:t>11 классе</w:t>
      </w:r>
      <w:r w:rsidRPr="00760ADA">
        <w:rPr>
          <w:rFonts w:ascii="Times New Roman" w:eastAsia="SchoolBookSanPin" w:hAnsi="Times New Roman"/>
          <w:bCs/>
          <w:sz w:val="28"/>
          <w:szCs w:val="28"/>
          <w:lang w:eastAsia="en-US"/>
        </w:rPr>
        <w:t xml:space="preserve"> </w:t>
      </w:r>
      <w:r w:rsidRPr="00760ADA">
        <w:rPr>
          <w:rFonts w:ascii="Times New Roman" w:eastAsia="SchoolBookSanPin" w:hAnsi="Times New Roman"/>
          <w:sz w:val="28"/>
          <w:szCs w:val="28"/>
          <w:lang w:eastAsia="en-US"/>
        </w:rPr>
        <w:t>обучающийся получит следующие п</w:t>
      </w:r>
      <w:r w:rsidRPr="00760ADA">
        <w:rPr>
          <w:rFonts w:ascii="Times New Roman" w:eastAsia="OfficinaSansBoldITC" w:hAnsi="Times New Roman"/>
          <w:sz w:val="28"/>
          <w:szCs w:val="28"/>
          <w:lang w:eastAsia="en-US"/>
        </w:rPr>
        <w:t>редметные результаты по отдельным темам программы по русскому языку</w:t>
      </w:r>
      <w:r w:rsidRPr="00760ADA">
        <w:rPr>
          <w:rFonts w:ascii="Times New Roman" w:eastAsia="SchoolBookSanPin" w:hAnsi="Times New Roman"/>
          <w:sz w:val="28"/>
          <w:szCs w:val="28"/>
          <w:lang w:eastAsia="en-US"/>
        </w:rPr>
        <w:t>:</w:t>
      </w:r>
    </w:p>
    <w:p w14:paraId="1F0F8CEF" w14:textId="77777777" w:rsidR="0029799C" w:rsidRPr="00760ADA" w:rsidRDefault="0029799C" w:rsidP="00760ADA">
      <w:pPr>
        <w:widowControl w:val="0"/>
        <w:spacing w:after="0" w:line="276" w:lineRule="auto"/>
        <w:ind w:firstLine="709"/>
        <w:jc w:val="both"/>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Общие сведения о языке.</w:t>
      </w:r>
    </w:p>
    <w:p w14:paraId="329E676B"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 xml:space="preserve">Иметь представление об экологии языка, о проблемах речевой культуры </w:t>
      </w:r>
      <w:r w:rsidRPr="00760ADA">
        <w:rPr>
          <w:rFonts w:ascii="Times New Roman" w:eastAsia="OfficinaSansBoldITC" w:hAnsi="Times New Roman"/>
          <w:sz w:val="28"/>
          <w:szCs w:val="28"/>
          <w:lang w:eastAsia="en-US"/>
        </w:rPr>
        <w:br/>
        <w:t>в современном обществе.</w:t>
      </w:r>
    </w:p>
    <w:p w14:paraId="01F24F5D"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Понимать, оценивать и комментировать уместность (неуместность) употребления разговорной и просторечной лексики, жаргонизмов; оправданность (неоправданность) употребления иноязычных заимствований; нарушения речевого этикета, этических норм в речевом общении и других.</w:t>
      </w:r>
    </w:p>
    <w:p w14:paraId="47DB4DF2" w14:textId="77777777" w:rsidR="0029799C" w:rsidRPr="00760ADA" w:rsidRDefault="0029799C" w:rsidP="00760ADA">
      <w:pPr>
        <w:widowControl w:val="0"/>
        <w:spacing w:after="0" w:line="276" w:lineRule="auto"/>
        <w:ind w:firstLine="709"/>
        <w:jc w:val="both"/>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Язык и речь. Культура речи. Синтаксис. Синтаксические нормы.</w:t>
      </w:r>
    </w:p>
    <w:p w14:paraId="434A085F"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Выполнять синтаксический анализ словосочетания, простого и сложного предложения.</w:t>
      </w:r>
    </w:p>
    <w:p w14:paraId="0A2FEB9F"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Определять изобразительно-выразительные средства синтаксиса русского языка (в рамках изученного).</w:t>
      </w:r>
    </w:p>
    <w:p w14:paraId="6B6EF4B2"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Анализировать, характеризовать и оценивать высказывания с точки зрения основных норм согласования сказуемого с подлежащим, употребления падежной и предложно-падежной формы управляемого слова в словосочетании, употребления однородных членов предложения, причастного и деепричастного оборотов (в рамках изученного).</w:t>
      </w:r>
    </w:p>
    <w:p w14:paraId="1AAE4AE0"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Соблюдать синтаксические нормы.</w:t>
      </w:r>
    </w:p>
    <w:p w14:paraId="2B7B30BE"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Использовать словари грамматических трудностей, справочники.</w:t>
      </w:r>
    </w:p>
    <w:p w14:paraId="3009B9CC" w14:textId="77777777" w:rsidR="000D1F08" w:rsidRDefault="000D1F08" w:rsidP="00760ADA">
      <w:pPr>
        <w:widowControl w:val="0"/>
        <w:spacing w:after="0" w:line="276" w:lineRule="auto"/>
        <w:ind w:firstLine="709"/>
        <w:jc w:val="both"/>
        <w:rPr>
          <w:rFonts w:ascii="Times New Roman" w:eastAsia="OfficinaSansBoldITC" w:hAnsi="Times New Roman"/>
          <w:b/>
          <w:sz w:val="28"/>
          <w:szCs w:val="28"/>
          <w:lang w:eastAsia="en-US"/>
        </w:rPr>
      </w:pPr>
      <w:r w:rsidRPr="000D1F08">
        <w:rPr>
          <w:rFonts w:ascii="Times New Roman" w:eastAsia="OfficinaSansBoldITC" w:hAnsi="Times New Roman"/>
          <w:b/>
          <w:sz w:val="28"/>
          <w:szCs w:val="28"/>
          <w:lang w:eastAsia="en-US"/>
        </w:rPr>
        <w:lastRenderedPageBreak/>
        <w:t>Язык и речь. Культура речи</w:t>
      </w:r>
      <w:r>
        <w:rPr>
          <w:rFonts w:ascii="Times New Roman" w:eastAsia="OfficinaSansBoldITC" w:hAnsi="Times New Roman"/>
          <w:b/>
          <w:sz w:val="28"/>
          <w:szCs w:val="28"/>
          <w:lang w:eastAsia="en-US"/>
        </w:rPr>
        <w:t>.</w:t>
      </w:r>
    </w:p>
    <w:p w14:paraId="0029999C" w14:textId="77777777" w:rsidR="0029799C" w:rsidRPr="00760ADA" w:rsidRDefault="0029799C" w:rsidP="00760ADA">
      <w:pPr>
        <w:widowControl w:val="0"/>
        <w:spacing w:after="0" w:line="276" w:lineRule="auto"/>
        <w:ind w:firstLine="709"/>
        <w:jc w:val="both"/>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Пунктуация. Основные правила пунктуации.</w:t>
      </w:r>
    </w:p>
    <w:p w14:paraId="56F6A89F"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Иметь представление о принципах и разделах русской пунктуации.</w:t>
      </w:r>
    </w:p>
    <w:p w14:paraId="4FAFC962"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Выполнять пунктуационный анализ предложения.</w:t>
      </w:r>
    </w:p>
    <w:p w14:paraId="25CD92DD"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Анализировать и характеризовать текст с точки зрения соблюдения пунктуационных правил современного русского литературного языка (в рамках изученного).</w:t>
      </w:r>
    </w:p>
    <w:p w14:paraId="5A87EF17"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Соблюдать правила пунктуации.</w:t>
      </w:r>
    </w:p>
    <w:p w14:paraId="2BEC3826" w14:textId="77777777" w:rsidR="000D1F08" w:rsidRPr="00E642DE" w:rsidRDefault="0029799C" w:rsidP="00E642DE">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Использовать справочники по пунктуации.</w:t>
      </w:r>
    </w:p>
    <w:p w14:paraId="2032C7C6" w14:textId="77777777" w:rsidR="0029799C" w:rsidRPr="00760ADA" w:rsidRDefault="0029799C" w:rsidP="00760ADA">
      <w:pPr>
        <w:widowControl w:val="0"/>
        <w:spacing w:after="0" w:line="276" w:lineRule="auto"/>
        <w:ind w:firstLine="709"/>
        <w:jc w:val="both"/>
        <w:rPr>
          <w:rFonts w:ascii="Times New Roman" w:eastAsia="OfficinaSansBoldITC" w:hAnsi="Times New Roman"/>
          <w:b/>
          <w:sz w:val="28"/>
          <w:szCs w:val="28"/>
          <w:lang w:eastAsia="en-US"/>
        </w:rPr>
      </w:pPr>
      <w:r w:rsidRPr="00760ADA">
        <w:rPr>
          <w:rFonts w:ascii="Times New Roman" w:eastAsia="OfficinaSansBoldITC" w:hAnsi="Times New Roman"/>
          <w:b/>
          <w:sz w:val="28"/>
          <w:szCs w:val="28"/>
          <w:lang w:eastAsia="en-US"/>
        </w:rPr>
        <w:t>Функциональная стилистика. Культура речи.</w:t>
      </w:r>
    </w:p>
    <w:p w14:paraId="5726B2B9"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Иметь представление о функциональной стилистике как разделе лингвистики.</w:t>
      </w:r>
    </w:p>
    <w:p w14:paraId="02A33B1A"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Иметь представление об основных признаках разговорной речи, функциональных стилей (научного, публицистического, официально-делового), языка художественной литературы.</w:t>
      </w:r>
    </w:p>
    <w:p w14:paraId="4B1F0A65"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Распознавать, анализировать и комментировать тексты различных функциональных разновидностей языка (разговорная речь, научный, публицистический и официально-деловой стили, язык художественной литературы).</w:t>
      </w:r>
    </w:p>
    <w:p w14:paraId="00DE9625"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Создавать тексты разных функционально-смысловых типов; тексты разных жанров научного, публицистического, официально-делового стилей (объём сочинения – не менее 150 слов).</w:t>
      </w:r>
    </w:p>
    <w:p w14:paraId="7632BE90" w14:textId="77777777" w:rsidR="0029799C" w:rsidRPr="00760ADA" w:rsidRDefault="0029799C" w:rsidP="00760ADA">
      <w:pPr>
        <w:widowControl w:val="0"/>
        <w:spacing w:after="0" w:line="276" w:lineRule="auto"/>
        <w:ind w:firstLine="709"/>
        <w:jc w:val="both"/>
        <w:rPr>
          <w:rFonts w:ascii="Times New Roman" w:eastAsia="OfficinaSansBoldITC" w:hAnsi="Times New Roman"/>
          <w:sz w:val="28"/>
          <w:szCs w:val="28"/>
          <w:lang w:eastAsia="en-US"/>
        </w:rPr>
      </w:pPr>
      <w:r w:rsidRPr="00760ADA">
        <w:rPr>
          <w:rFonts w:ascii="Times New Roman" w:eastAsia="OfficinaSansBoldITC" w:hAnsi="Times New Roman"/>
          <w:sz w:val="28"/>
          <w:szCs w:val="28"/>
          <w:lang w:eastAsia="en-US"/>
        </w:rPr>
        <w:t>Применять знания о функциональных разновидн</w:t>
      </w:r>
      <w:r w:rsidR="00760ADA">
        <w:rPr>
          <w:rFonts w:ascii="Times New Roman" w:eastAsia="OfficinaSansBoldITC" w:hAnsi="Times New Roman"/>
          <w:sz w:val="28"/>
          <w:szCs w:val="28"/>
          <w:lang w:eastAsia="en-US"/>
        </w:rPr>
        <w:t>остях языка в речевой практике.</w:t>
      </w:r>
    </w:p>
    <w:p w14:paraId="13C59234" w14:textId="77777777" w:rsidR="00E17A73" w:rsidRPr="007F3A0C" w:rsidRDefault="00E17A73" w:rsidP="007F3A0C">
      <w:pPr>
        <w:pStyle w:val="ad"/>
        <w:spacing w:after="0" w:line="276" w:lineRule="auto"/>
        <w:jc w:val="center"/>
        <w:rPr>
          <w:rFonts w:ascii="Times New Roman" w:eastAsia="Calibri" w:hAnsi="Times New Roman"/>
          <w:b/>
          <w:sz w:val="28"/>
          <w:szCs w:val="28"/>
          <w:lang w:eastAsia="en-US"/>
        </w:rPr>
      </w:pPr>
      <w:r w:rsidRPr="007F3A0C">
        <w:rPr>
          <w:rFonts w:ascii="Times New Roman" w:eastAsia="Calibri" w:hAnsi="Times New Roman"/>
          <w:b/>
          <w:sz w:val="28"/>
          <w:szCs w:val="28"/>
          <w:lang w:eastAsia="en-US"/>
        </w:rPr>
        <w:t>Тематическое планирование учебного предмета «Русский язык»</w:t>
      </w:r>
    </w:p>
    <w:p w14:paraId="1D868586" w14:textId="77777777" w:rsidR="00E17A73" w:rsidRPr="007F3A0C" w:rsidRDefault="00E17A73" w:rsidP="007F3A0C">
      <w:pPr>
        <w:pStyle w:val="ad"/>
        <w:spacing w:after="0" w:line="276" w:lineRule="auto"/>
        <w:ind w:left="540"/>
        <w:jc w:val="center"/>
        <w:rPr>
          <w:rFonts w:ascii="Times New Roman" w:eastAsia="SchoolBookSanPin" w:hAnsi="Times New Roman"/>
          <w:b/>
          <w:sz w:val="28"/>
          <w:szCs w:val="28"/>
          <w:lang w:eastAsia="en-US"/>
        </w:rPr>
      </w:pPr>
      <w:r w:rsidRPr="007F3A0C">
        <w:rPr>
          <w:rFonts w:ascii="Times New Roman" w:eastAsia="SchoolBookSanPin" w:hAnsi="Times New Roman"/>
          <w:b/>
          <w:sz w:val="28"/>
          <w:szCs w:val="28"/>
          <w:lang w:eastAsia="en-US"/>
        </w:rPr>
        <w:t>(базовый уровень)</w:t>
      </w:r>
      <w:r w:rsidR="0027219B" w:rsidRPr="007F3A0C">
        <w:rPr>
          <w:rFonts w:ascii="Times New Roman" w:eastAsia="SchoolBookSanPin" w:hAnsi="Times New Roman"/>
          <w:b/>
          <w:sz w:val="28"/>
          <w:szCs w:val="28"/>
          <w:lang w:eastAsia="en-US"/>
        </w:rPr>
        <w:t xml:space="preserve"> </w:t>
      </w:r>
    </w:p>
    <w:p w14:paraId="4CBD14BC" w14:textId="77777777" w:rsidR="00E17A73" w:rsidRPr="007F3A0C" w:rsidRDefault="00E17A73" w:rsidP="007F3A0C">
      <w:pPr>
        <w:widowControl w:val="0"/>
        <w:spacing w:after="0" w:line="276" w:lineRule="auto"/>
        <w:ind w:firstLine="709"/>
        <w:jc w:val="both"/>
        <w:rPr>
          <w:rFonts w:ascii="Times New Roman" w:eastAsia="SchoolBookSanPin" w:hAnsi="Times New Roman"/>
          <w:sz w:val="28"/>
          <w:szCs w:val="28"/>
          <w:lang w:eastAsia="en-US"/>
        </w:rPr>
      </w:pPr>
      <w:r w:rsidRPr="007F3A0C">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0004683D" w:rsidRPr="007F3A0C">
        <w:rPr>
          <w:rFonts w:ascii="Times New Roman" w:eastAsia="SchoolBookSanPin" w:hAnsi="Times New Roman"/>
          <w:b/>
          <w:sz w:val="28"/>
          <w:szCs w:val="28"/>
          <w:lang w:eastAsia="en-US"/>
        </w:rPr>
        <w:t>«</w:t>
      </w:r>
      <w:r w:rsidRPr="007F3A0C">
        <w:rPr>
          <w:rFonts w:ascii="Times New Roman" w:eastAsia="SchoolBookSanPin" w:hAnsi="Times New Roman"/>
          <w:b/>
          <w:sz w:val="28"/>
          <w:szCs w:val="28"/>
          <w:lang w:eastAsia="en-US"/>
        </w:rPr>
        <w:t>рабочей программе учителя</w:t>
      </w:r>
      <w:r w:rsidR="0004683D" w:rsidRPr="007F3A0C">
        <w:rPr>
          <w:rFonts w:ascii="Times New Roman" w:eastAsia="SchoolBookSanPin" w:hAnsi="Times New Roman"/>
          <w:b/>
          <w:sz w:val="28"/>
          <w:szCs w:val="28"/>
          <w:lang w:eastAsia="en-US"/>
        </w:rPr>
        <w:t>»</w:t>
      </w:r>
      <w:r w:rsidRPr="007F3A0C">
        <w:rPr>
          <w:rFonts w:ascii="Times New Roman" w:eastAsia="SchoolBookSanPin" w:hAnsi="Times New Roman"/>
          <w:sz w:val="28"/>
          <w:szCs w:val="28"/>
          <w:lang w:eastAsia="en-US"/>
        </w:rPr>
        <w:t xml:space="preserve"> на основании распределённых часов по учебному плану</w:t>
      </w:r>
      <w:r w:rsidR="0004683D" w:rsidRPr="007F3A0C">
        <w:rPr>
          <w:rFonts w:ascii="Times New Roman" w:eastAsia="SchoolBookSanPin" w:hAnsi="Times New Roman"/>
          <w:sz w:val="28"/>
          <w:szCs w:val="28"/>
          <w:lang w:eastAsia="en-US"/>
        </w:rPr>
        <w:t xml:space="preserve"> на текущий учебный год</w:t>
      </w:r>
      <w:r w:rsidRPr="007F3A0C">
        <w:rPr>
          <w:rFonts w:ascii="Times New Roman" w:eastAsia="SchoolBookSanPin" w:hAnsi="Times New Roman"/>
          <w:sz w:val="28"/>
          <w:szCs w:val="28"/>
          <w:lang w:eastAsia="en-US"/>
        </w:rPr>
        <w:t>.</w:t>
      </w:r>
    </w:p>
    <w:p w14:paraId="0CD14CD6" w14:textId="77777777" w:rsidR="00E17A73" w:rsidRPr="007F3A0C" w:rsidRDefault="00E17A73" w:rsidP="007F3A0C">
      <w:pPr>
        <w:widowControl w:val="0"/>
        <w:spacing w:after="0" w:line="276" w:lineRule="auto"/>
        <w:ind w:firstLine="709"/>
        <w:jc w:val="both"/>
        <w:rPr>
          <w:rFonts w:ascii="Times New Roman" w:eastAsia="SchoolBookSanPin" w:hAnsi="Times New Roman"/>
          <w:sz w:val="28"/>
          <w:szCs w:val="28"/>
          <w:lang w:eastAsia="en-US"/>
        </w:rPr>
      </w:pPr>
      <w:r w:rsidRPr="007F3A0C">
        <w:rPr>
          <w:rFonts w:ascii="Times New Roman" w:eastAsia="SchoolBookSanPin" w:hAnsi="Times New Roman"/>
          <w:sz w:val="28"/>
          <w:szCs w:val="28"/>
          <w:lang w:eastAsia="en-US"/>
        </w:rPr>
        <w:t xml:space="preserve">Структура тематического планирования </w:t>
      </w:r>
      <w:r w:rsidR="00017C3A" w:rsidRPr="007F3A0C">
        <w:rPr>
          <w:rFonts w:ascii="Times New Roman" w:eastAsia="SchoolBookSanPin" w:hAnsi="Times New Roman"/>
          <w:sz w:val="28"/>
          <w:szCs w:val="28"/>
          <w:lang w:eastAsia="en-US"/>
        </w:rPr>
        <w:t xml:space="preserve">рабочих программ на уровне среднего общего образования составлена с учётом рабочей программы воспитания в </w:t>
      </w:r>
      <w:r w:rsidRPr="007F3A0C">
        <w:rPr>
          <w:rFonts w:ascii="Times New Roman" w:eastAsia="SchoolBookSanPin" w:hAnsi="Times New Roman"/>
          <w:sz w:val="28"/>
          <w:szCs w:val="28"/>
          <w:lang w:eastAsia="en-US"/>
        </w:rPr>
        <w:t>соответств</w:t>
      </w:r>
      <w:r w:rsidR="00017C3A" w:rsidRPr="007F3A0C">
        <w:rPr>
          <w:rFonts w:ascii="Times New Roman" w:eastAsia="SchoolBookSanPin" w:hAnsi="Times New Roman"/>
          <w:sz w:val="28"/>
          <w:szCs w:val="28"/>
          <w:lang w:eastAsia="en-US"/>
        </w:rPr>
        <w:t>ие</w:t>
      </w:r>
      <w:r w:rsidRPr="007F3A0C">
        <w:rPr>
          <w:rFonts w:ascii="Times New Roman" w:eastAsia="SchoolBookSanPin" w:hAnsi="Times New Roman"/>
          <w:sz w:val="28"/>
          <w:szCs w:val="28"/>
          <w:lang w:eastAsia="en-US"/>
        </w:rPr>
        <w:t xml:space="preserve"> требованиям </w:t>
      </w:r>
      <w:r w:rsidR="00017C3A" w:rsidRPr="007F3A0C">
        <w:rPr>
          <w:rFonts w:ascii="Times New Roman" w:eastAsia="SchoolBookSanPin" w:hAnsi="Times New Roman"/>
          <w:sz w:val="28"/>
          <w:szCs w:val="28"/>
          <w:lang w:eastAsia="en-US"/>
        </w:rPr>
        <w:t xml:space="preserve">обновлённого </w:t>
      </w:r>
      <w:r w:rsidRPr="007F3A0C">
        <w:rPr>
          <w:rFonts w:ascii="Times New Roman" w:eastAsia="SchoolBookSanPin" w:hAnsi="Times New Roman"/>
          <w:sz w:val="28"/>
          <w:szCs w:val="28"/>
          <w:lang w:eastAsia="en-US"/>
        </w:rPr>
        <w:t xml:space="preserve">ФГОС СОО </w:t>
      </w:r>
      <w:r w:rsidR="00017C3A" w:rsidRPr="007F3A0C">
        <w:rPr>
          <w:rFonts w:ascii="Times New Roman" w:eastAsia="SchoolBookSanPin" w:hAnsi="Times New Roman"/>
          <w:sz w:val="28"/>
          <w:szCs w:val="28"/>
          <w:lang w:eastAsia="en-US"/>
        </w:rPr>
        <w:t xml:space="preserve">(пункт 18.2.2, подпункт 3) </w:t>
      </w:r>
      <w:r w:rsidRPr="007F3A0C">
        <w:rPr>
          <w:rFonts w:ascii="Times New Roman" w:eastAsia="SchoolBookSanPin" w:hAnsi="Times New Roman"/>
          <w:sz w:val="28"/>
          <w:szCs w:val="28"/>
          <w:lang w:eastAsia="en-US"/>
        </w:rPr>
        <w:t>и включает в себя следующие структурные компоненты:</w:t>
      </w:r>
    </w:p>
    <w:p w14:paraId="547D6DBB" w14:textId="77777777" w:rsidR="00E17A73" w:rsidRPr="007F3A0C" w:rsidRDefault="00822486" w:rsidP="007F3A0C">
      <w:pPr>
        <w:widowControl w:val="0"/>
        <w:spacing w:after="0" w:line="276" w:lineRule="auto"/>
        <w:ind w:firstLine="709"/>
        <w:jc w:val="both"/>
        <w:rPr>
          <w:rFonts w:ascii="Times New Roman" w:eastAsia="SchoolBookSanPin" w:hAnsi="Times New Roman"/>
          <w:i/>
          <w:sz w:val="28"/>
          <w:szCs w:val="28"/>
          <w:lang w:eastAsia="en-US"/>
        </w:rPr>
      </w:pPr>
      <w:r w:rsidRPr="007F3A0C">
        <w:rPr>
          <w:rFonts w:ascii="Times New Roman" w:eastAsia="SchoolBookSanPin" w:hAnsi="Times New Roman"/>
          <w:i/>
          <w:sz w:val="28"/>
          <w:szCs w:val="28"/>
          <w:lang w:eastAsia="en-US"/>
        </w:rPr>
        <w:t xml:space="preserve">*Тематическое планирование </w:t>
      </w:r>
      <w:r w:rsidR="00D41D94" w:rsidRPr="007F3A0C">
        <w:rPr>
          <w:rFonts w:ascii="Times New Roman" w:eastAsia="SchoolBookSanPin" w:hAnsi="Times New Roman"/>
          <w:i/>
          <w:sz w:val="28"/>
          <w:szCs w:val="28"/>
          <w:lang w:eastAsia="en-US"/>
        </w:rPr>
        <w:t xml:space="preserve">в 10 классе выстроено из </w:t>
      </w:r>
      <w:r w:rsidRPr="007F3A0C">
        <w:rPr>
          <w:rFonts w:ascii="Times New Roman" w:eastAsia="SchoolBookSanPin" w:hAnsi="Times New Roman"/>
          <w:i/>
          <w:sz w:val="28"/>
          <w:szCs w:val="28"/>
          <w:lang w:eastAsia="en-US"/>
        </w:rPr>
        <w:t>содержани</w:t>
      </w:r>
      <w:r w:rsidR="00D41D94" w:rsidRPr="007F3A0C">
        <w:rPr>
          <w:rFonts w:ascii="Times New Roman" w:eastAsia="SchoolBookSanPin" w:hAnsi="Times New Roman"/>
          <w:i/>
          <w:sz w:val="28"/>
          <w:szCs w:val="28"/>
          <w:lang w:eastAsia="en-US"/>
        </w:rPr>
        <w:t xml:space="preserve">я </w:t>
      </w:r>
      <w:r w:rsidRPr="007F3A0C">
        <w:rPr>
          <w:rFonts w:ascii="Times New Roman" w:eastAsia="SchoolBookSanPin" w:hAnsi="Times New Roman"/>
          <w:i/>
          <w:sz w:val="28"/>
          <w:szCs w:val="28"/>
          <w:lang w:eastAsia="en-US"/>
        </w:rPr>
        <w:t xml:space="preserve">обучения </w:t>
      </w:r>
      <w:r w:rsidR="00D41D94" w:rsidRPr="007F3A0C">
        <w:rPr>
          <w:rFonts w:ascii="Times New Roman" w:eastAsia="SchoolBookSanPin" w:hAnsi="Times New Roman"/>
          <w:i/>
          <w:sz w:val="28"/>
          <w:szCs w:val="28"/>
          <w:lang w:eastAsia="en-US"/>
        </w:rPr>
        <w:t>по</w:t>
      </w:r>
      <w:r w:rsidRPr="007F3A0C">
        <w:rPr>
          <w:rFonts w:ascii="Times New Roman" w:eastAsia="SchoolBookSanPin" w:hAnsi="Times New Roman"/>
          <w:i/>
          <w:sz w:val="28"/>
          <w:szCs w:val="28"/>
          <w:lang w:eastAsia="en-US"/>
        </w:rPr>
        <w:t xml:space="preserve"> ФОП </w:t>
      </w:r>
      <w:r w:rsidR="00161AB2" w:rsidRPr="007F3A0C">
        <w:rPr>
          <w:rFonts w:ascii="Times New Roman" w:eastAsia="SchoolBookSanPin" w:hAnsi="Times New Roman"/>
          <w:i/>
          <w:sz w:val="28"/>
          <w:szCs w:val="28"/>
          <w:lang w:eastAsia="en-US"/>
        </w:rPr>
        <w:t>С</w:t>
      </w:r>
      <w:r w:rsidRPr="007F3A0C">
        <w:rPr>
          <w:rFonts w:ascii="Times New Roman" w:eastAsia="SchoolBookSanPin" w:hAnsi="Times New Roman"/>
          <w:i/>
          <w:sz w:val="28"/>
          <w:szCs w:val="28"/>
          <w:lang w:eastAsia="en-US"/>
        </w:rPr>
        <w:t>ОО</w:t>
      </w:r>
      <w:r w:rsidR="00367920" w:rsidRPr="007F3A0C">
        <w:rPr>
          <w:rFonts w:ascii="Times New Roman" w:eastAsia="SchoolBookSanPin" w:hAnsi="Times New Roman"/>
          <w:i/>
          <w:sz w:val="28"/>
          <w:szCs w:val="28"/>
          <w:lang w:eastAsia="en-US"/>
        </w:rPr>
        <w:t xml:space="preserve"> и отмечены соответствующими пунктами </w:t>
      </w:r>
      <w:r w:rsidR="00D41D94" w:rsidRPr="007F3A0C">
        <w:rPr>
          <w:rFonts w:ascii="Times New Roman" w:eastAsia="SchoolBookSanPin" w:hAnsi="Times New Roman"/>
          <w:i/>
          <w:sz w:val="28"/>
          <w:szCs w:val="28"/>
          <w:lang w:eastAsia="en-US"/>
        </w:rPr>
        <w:t>в федеральной образовательной программе среднего общего образования</w:t>
      </w: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6317"/>
        <w:gridCol w:w="2268"/>
      </w:tblGrid>
      <w:tr w:rsidR="00AB4AB3" w:rsidRPr="00E17A73" w14:paraId="2F99BB3A" w14:textId="77777777" w:rsidTr="00864BA7">
        <w:trPr>
          <w:trHeight w:val="575"/>
        </w:trPr>
        <w:tc>
          <w:tcPr>
            <w:tcW w:w="1066" w:type="dxa"/>
          </w:tcPr>
          <w:p w14:paraId="6AE77D6A" w14:textId="77777777" w:rsidR="00AB4AB3" w:rsidRPr="00E17A73" w:rsidRDefault="00AB4AB3" w:rsidP="00087662">
            <w:pPr>
              <w:ind w:left="142" w:right="354" w:firstLine="96"/>
              <w:jc w:val="center"/>
              <w:rPr>
                <w:rFonts w:ascii="Times New Roman" w:hAnsi="Times New Roman"/>
                <w:sz w:val="24"/>
                <w:szCs w:val="24"/>
                <w:lang w:eastAsia="en-US"/>
              </w:rPr>
            </w:pPr>
            <w:r w:rsidRPr="00E17A73">
              <w:rPr>
                <w:rFonts w:ascii="Times New Roman" w:hAnsi="Times New Roman"/>
                <w:sz w:val="24"/>
                <w:szCs w:val="24"/>
                <w:lang w:eastAsia="en-US"/>
              </w:rPr>
              <w:t>№</w:t>
            </w:r>
            <w:r w:rsidRPr="00E17A73">
              <w:rPr>
                <w:rFonts w:ascii="Times New Roman" w:hAnsi="Times New Roman"/>
                <w:spacing w:val="-57"/>
                <w:sz w:val="24"/>
                <w:szCs w:val="24"/>
                <w:lang w:eastAsia="en-US"/>
              </w:rPr>
              <w:t xml:space="preserve"> </w:t>
            </w:r>
            <w:r w:rsidRPr="00E17A73">
              <w:rPr>
                <w:rFonts w:ascii="Times New Roman" w:hAnsi="Times New Roman"/>
                <w:sz w:val="24"/>
                <w:szCs w:val="24"/>
                <w:lang w:eastAsia="en-US"/>
              </w:rPr>
              <w:t>п/п</w:t>
            </w:r>
          </w:p>
        </w:tc>
        <w:tc>
          <w:tcPr>
            <w:tcW w:w="6317" w:type="dxa"/>
          </w:tcPr>
          <w:p w14:paraId="4DC34D95" w14:textId="77777777" w:rsidR="00AB4AB3" w:rsidRDefault="00AB4AB3" w:rsidP="00087662">
            <w:pPr>
              <w:ind w:left="142"/>
              <w:jc w:val="center"/>
              <w:rPr>
                <w:rFonts w:ascii="Times New Roman" w:hAnsi="Times New Roman"/>
                <w:sz w:val="24"/>
                <w:szCs w:val="24"/>
                <w:lang w:val="ru-RU" w:eastAsia="en-US"/>
              </w:rPr>
            </w:pPr>
            <w:r w:rsidRPr="00AB4AB3">
              <w:rPr>
                <w:rFonts w:ascii="Times New Roman" w:hAnsi="Times New Roman"/>
                <w:sz w:val="24"/>
                <w:szCs w:val="24"/>
                <w:lang w:val="ru-RU" w:eastAsia="en-US"/>
              </w:rPr>
              <w:t>Наименование</w:t>
            </w:r>
            <w:r w:rsidRPr="00AB4AB3">
              <w:rPr>
                <w:rFonts w:ascii="Times New Roman" w:hAnsi="Times New Roman"/>
                <w:spacing w:val="-2"/>
                <w:sz w:val="24"/>
                <w:szCs w:val="24"/>
                <w:lang w:val="ru-RU" w:eastAsia="en-US"/>
              </w:rPr>
              <w:t xml:space="preserve"> </w:t>
            </w:r>
            <w:r w:rsidRPr="00AB4AB3">
              <w:rPr>
                <w:rFonts w:ascii="Times New Roman" w:hAnsi="Times New Roman"/>
                <w:sz w:val="24"/>
                <w:szCs w:val="24"/>
                <w:lang w:val="ru-RU" w:eastAsia="en-US"/>
              </w:rPr>
              <w:t>темы</w:t>
            </w:r>
            <w:r>
              <w:rPr>
                <w:rFonts w:ascii="Times New Roman" w:hAnsi="Times New Roman"/>
                <w:sz w:val="24"/>
                <w:szCs w:val="24"/>
                <w:lang w:val="ru-RU" w:eastAsia="en-US"/>
              </w:rPr>
              <w:t xml:space="preserve"> </w:t>
            </w:r>
          </w:p>
          <w:p w14:paraId="5884338E" w14:textId="77777777" w:rsidR="00AB4AB3" w:rsidRPr="00AB4AB3" w:rsidRDefault="00AB4AB3" w:rsidP="00087662">
            <w:pPr>
              <w:ind w:left="142"/>
              <w:jc w:val="center"/>
              <w:rPr>
                <w:rFonts w:ascii="Times New Roman" w:hAnsi="Times New Roman"/>
                <w:sz w:val="24"/>
                <w:szCs w:val="24"/>
                <w:lang w:val="ru-RU" w:eastAsia="en-US"/>
              </w:rPr>
            </w:pPr>
            <w:r>
              <w:rPr>
                <w:rFonts w:ascii="Times New Roman" w:hAnsi="Times New Roman"/>
                <w:sz w:val="24"/>
                <w:szCs w:val="24"/>
                <w:lang w:val="ru-RU" w:eastAsia="en-US"/>
              </w:rPr>
              <w:t>(с учётом рабочей программы воспитания)</w:t>
            </w:r>
          </w:p>
        </w:tc>
        <w:tc>
          <w:tcPr>
            <w:tcW w:w="2268" w:type="dxa"/>
          </w:tcPr>
          <w:p w14:paraId="62BAB409" w14:textId="77777777" w:rsidR="00AB4AB3" w:rsidRPr="00AB4AB3" w:rsidRDefault="00AB4AB3" w:rsidP="00087662">
            <w:pPr>
              <w:ind w:left="142" w:right="27" w:hanging="72"/>
              <w:jc w:val="center"/>
              <w:rPr>
                <w:rFonts w:ascii="Times New Roman" w:hAnsi="Times New Roman"/>
                <w:sz w:val="24"/>
                <w:szCs w:val="24"/>
                <w:lang w:val="ru-RU" w:eastAsia="en-US"/>
              </w:rPr>
            </w:pPr>
            <w:r w:rsidRPr="00AB4AB3">
              <w:rPr>
                <w:rFonts w:ascii="Times New Roman" w:hAnsi="Times New Roman"/>
                <w:spacing w:val="-1"/>
                <w:sz w:val="24"/>
                <w:szCs w:val="24"/>
                <w:lang w:val="ru-RU" w:eastAsia="en-US"/>
              </w:rPr>
              <w:t>Кол</w:t>
            </w:r>
            <w:r>
              <w:rPr>
                <w:rFonts w:ascii="Times New Roman" w:hAnsi="Times New Roman"/>
                <w:spacing w:val="-1"/>
                <w:sz w:val="24"/>
                <w:szCs w:val="24"/>
                <w:lang w:val="ru-RU" w:eastAsia="en-US"/>
              </w:rPr>
              <w:t>ичество часов, отводимых на освоение каждой темы</w:t>
            </w:r>
          </w:p>
        </w:tc>
      </w:tr>
      <w:tr w:rsidR="00B72691" w:rsidRPr="00E17A73" w14:paraId="04733D29" w14:textId="77777777" w:rsidTr="00924777">
        <w:trPr>
          <w:trHeight w:val="297"/>
        </w:trPr>
        <w:tc>
          <w:tcPr>
            <w:tcW w:w="9651" w:type="dxa"/>
            <w:gridSpan w:val="3"/>
          </w:tcPr>
          <w:p w14:paraId="37B06082" w14:textId="77777777" w:rsidR="00B72691" w:rsidRPr="00B72691" w:rsidRDefault="00B72691" w:rsidP="00087662">
            <w:pPr>
              <w:ind w:left="142"/>
              <w:jc w:val="center"/>
              <w:rPr>
                <w:rFonts w:ascii="Times New Roman" w:hAnsi="Times New Roman"/>
                <w:b/>
                <w:sz w:val="24"/>
                <w:szCs w:val="24"/>
                <w:lang w:val="ru-RU" w:eastAsia="en-US"/>
              </w:rPr>
            </w:pPr>
            <w:r w:rsidRPr="00B72691">
              <w:rPr>
                <w:rFonts w:ascii="Times New Roman" w:hAnsi="Times New Roman"/>
                <w:b/>
                <w:sz w:val="24"/>
                <w:szCs w:val="24"/>
                <w:lang w:val="ru-RU" w:eastAsia="en-US"/>
              </w:rPr>
              <w:t>10 класс</w:t>
            </w:r>
          </w:p>
        </w:tc>
      </w:tr>
      <w:tr w:rsidR="00AB4AB3" w:rsidRPr="00E17A73" w14:paraId="40169952" w14:textId="77777777" w:rsidTr="00864BA7">
        <w:trPr>
          <w:trHeight w:val="2980"/>
        </w:trPr>
        <w:tc>
          <w:tcPr>
            <w:tcW w:w="1066" w:type="dxa"/>
          </w:tcPr>
          <w:p w14:paraId="53FE10E1" w14:textId="77777777" w:rsidR="00AB4AB3" w:rsidRPr="00E17A73" w:rsidRDefault="00AB4AB3" w:rsidP="00087662">
            <w:pPr>
              <w:ind w:left="142"/>
              <w:rPr>
                <w:rFonts w:ascii="Times New Roman" w:hAnsi="Times New Roman"/>
                <w:sz w:val="24"/>
                <w:szCs w:val="24"/>
                <w:lang w:eastAsia="en-US"/>
              </w:rPr>
            </w:pPr>
            <w:r w:rsidRPr="00E17A73">
              <w:rPr>
                <w:rFonts w:ascii="Times New Roman" w:hAnsi="Times New Roman"/>
                <w:sz w:val="24"/>
                <w:szCs w:val="24"/>
                <w:lang w:eastAsia="en-US"/>
              </w:rPr>
              <w:lastRenderedPageBreak/>
              <w:t>1.</w:t>
            </w:r>
          </w:p>
        </w:tc>
        <w:tc>
          <w:tcPr>
            <w:tcW w:w="6317" w:type="dxa"/>
          </w:tcPr>
          <w:p w14:paraId="54DA706A"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 Общие сведения о языке.</w:t>
            </w:r>
          </w:p>
          <w:p w14:paraId="5B1762D4"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19.6.1.1. Язык как знаковая система. Основные функции языка.</w:t>
            </w:r>
          </w:p>
          <w:p w14:paraId="2B37546E"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19.6.1.2. Лингвистика как наука.</w:t>
            </w:r>
          </w:p>
          <w:p w14:paraId="04AECBA4"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19.6.1.3. Язык и культура.</w:t>
            </w:r>
          </w:p>
          <w:p w14:paraId="40C71796"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19.6.1.4. Русский язык – государственный язык Российской Федерации, средство межнационального общения, национальный язык русского народа, один из мировых языков.</w:t>
            </w:r>
          </w:p>
          <w:p w14:paraId="30E0BA7F" w14:textId="77777777" w:rsidR="00B72691" w:rsidRPr="00822486" w:rsidRDefault="00822486" w:rsidP="00365905">
            <w:pPr>
              <w:ind w:right="140" w:firstLine="223"/>
              <w:jc w:val="both"/>
              <w:rPr>
                <w:rFonts w:ascii="Times New Roman" w:eastAsia="OfficinaSansBoldITC" w:hAnsi="Times New Roman"/>
                <w:sz w:val="24"/>
                <w:szCs w:val="28"/>
                <w:lang w:eastAsia="en-US"/>
              </w:rPr>
            </w:pPr>
            <w:r w:rsidRPr="00822486">
              <w:rPr>
                <w:rFonts w:ascii="Times New Roman" w:eastAsia="OfficinaSansBoldITC" w:hAnsi="Times New Roman"/>
                <w:sz w:val="24"/>
                <w:szCs w:val="28"/>
                <w:lang w:val="ru-RU" w:eastAsia="en-US"/>
              </w:rPr>
              <w:t xml:space="preserve">19.6.1.5. Формы существования русского национального языка. Литературный язык, просторечие, народные говоры, профессиональные разновидности, жаргон, арго. </w:t>
            </w:r>
            <w:r w:rsidRPr="00822486">
              <w:rPr>
                <w:rFonts w:ascii="Times New Roman" w:eastAsia="OfficinaSansBoldITC" w:hAnsi="Times New Roman"/>
                <w:sz w:val="24"/>
                <w:szCs w:val="28"/>
                <w:lang w:eastAsia="en-US"/>
              </w:rPr>
              <w:t>Роль литературного языка в обществе.</w:t>
            </w:r>
          </w:p>
        </w:tc>
        <w:tc>
          <w:tcPr>
            <w:tcW w:w="2268" w:type="dxa"/>
          </w:tcPr>
          <w:p w14:paraId="385F6E48" w14:textId="77777777" w:rsidR="00AB4AB3" w:rsidRPr="00822486" w:rsidRDefault="00822486" w:rsidP="00822486">
            <w:pPr>
              <w:jc w:val="center"/>
              <w:rPr>
                <w:rFonts w:ascii="Times New Roman" w:hAnsi="Times New Roman"/>
                <w:i/>
                <w:sz w:val="24"/>
                <w:szCs w:val="24"/>
                <w:lang w:val="ru-RU" w:eastAsia="en-US"/>
              </w:rPr>
            </w:pPr>
            <w:r w:rsidRPr="00822486">
              <w:rPr>
                <w:rFonts w:ascii="Times New Roman" w:hAnsi="Times New Roman"/>
                <w:i/>
                <w:sz w:val="24"/>
                <w:szCs w:val="24"/>
                <w:lang w:val="ru-RU" w:eastAsia="en-US"/>
              </w:rPr>
              <w:t>Часы на каждую тему распределяются учителем-предметником в з</w:t>
            </w:r>
            <w:r w:rsidR="00D41D94">
              <w:rPr>
                <w:rFonts w:ascii="Times New Roman" w:hAnsi="Times New Roman"/>
                <w:i/>
                <w:sz w:val="24"/>
                <w:szCs w:val="24"/>
                <w:lang w:val="ru-RU" w:eastAsia="en-US"/>
              </w:rPr>
              <w:t>а</w:t>
            </w:r>
            <w:r w:rsidRPr="00822486">
              <w:rPr>
                <w:rFonts w:ascii="Times New Roman" w:hAnsi="Times New Roman"/>
                <w:i/>
                <w:sz w:val="24"/>
                <w:szCs w:val="24"/>
                <w:lang w:val="ru-RU" w:eastAsia="en-US"/>
              </w:rPr>
              <w:t>висимости от нагрузки по учебному плану на текущий учебный год</w:t>
            </w:r>
            <w:r w:rsidR="00161AB2">
              <w:rPr>
                <w:rFonts w:ascii="Times New Roman" w:hAnsi="Times New Roman"/>
                <w:i/>
                <w:sz w:val="24"/>
                <w:szCs w:val="24"/>
                <w:lang w:val="ru-RU" w:eastAsia="en-US"/>
              </w:rPr>
              <w:t xml:space="preserve"> в рабочей программе учителя</w:t>
            </w:r>
          </w:p>
        </w:tc>
      </w:tr>
      <w:tr w:rsidR="00AB4AB3" w:rsidRPr="00E17A73" w14:paraId="42B332B4" w14:textId="77777777" w:rsidTr="00864BA7">
        <w:trPr>
          <w:trHeight w:val="273"/>
        </w:trPr>
        <w:tc>
          <w:tcPr>
            <w:tcW w:w="1066" w:type="dxa"/>
          </w:tcPr>
          <w:p w14:paraId="3E04BE79" w14:textId="77777777" w:rsidR="00AB4AB3" w:rsidRPr="00E17A73" w:rsidRDefault="00AB4AB3" w:rsidP="00087662">
            <w:pPr>
              <w:ind w:left="142"/>
              <w:rPr>
                <w:rFonts w:ascii="Times New Roman" w:hAnsi="Times New Roman"/>
                <w:sz w:val="24"/>
                <w:szCs w:val="24"/>
                <w:lang w:eastAsia="en-US"/>
              </w:rPr>
            </w:pPr>
            <w:r w:rsidRPr="00E17A73">
              <w:rPr>
                <w:rFonts w:ascii="Times New Roman" w:hAnsi="Times New Roman"/>
                <w:sz w:val="24"/>
                <w:szCs w:val="24"/>
                <w:lang w:eastAsia="en-US"/>
              </w:rPr>
              <w:t>2.</w:t>
            </w:r>
          </w:p>
        </w:tc>
        <w:tc>
          <w:tcPr>
            <w:tcW w:w="6317" w:type="dxa"/>
          </w:tcPr>
          <w:p w14:paraId="570C0012"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 Язык и речь. Культура речи.</w:t>
            </w:r>
          </w:p>
          <w:p w14:paraId="026BA3C3"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19.6.2.1. Система языка. Культура речи.</w:t>
            </w:r>
          </w:p>
          <w:p w14:paraId="76760E8F"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19.6.2.2. Система языка, её устройство, функционирование.</w:t>
            </w:r>
          </w:p>
          <w:p w14:paraId="2A196FED"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19.6.2.3. Культура речи как раздел лингвистики.</w:t>
            </w:r>
          </w:p>
          <w:p w14:paraId="2CE797C3"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19.6.2.4. Языковая норма, её основные признаки и функции.</w:t>
            </w:r>
          </w:p>
          <w:p w14:paraId="4BB5E450"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19.6.2.5. Виды языковых норм: о</w:t>
            </w:r>
            <w:r w:rsidR="00183D7E">
              <w:rPr>
                <w:rFonts w:ascii="Times New Roman" w:hAnsi="Times New Roman"/>
                <w:sz w:val="24"/>
                <w:szCs w:val="24"/>
                <w:lang w:val="ru-RU" w:eastAsia="en-US"/>
              </w:rPr>
              <w:t xml:space="preserve">рфоэпические (произносительные </w:t>
            </w:r>
            <w:r w:rsidRPr="00B72691">
              <w:rPr>
                <w:rFonts w:ascii="Times New Roman" w:hAnsi="Times New Roman"/>
                <w:sz w:val="24"/>
                <w:szCs w:val="24"/>
                <w:lang w:val="ru-RU" w:eastAsia="en-US"/>
              </w:rPr>
              <w:t>и акцентологические), лексические, словообразовательные, грамматические (морфологические и синтаксические). Орфографические и пунктуационные правила (обзор, общее представление). Стилистические нормы современного русского литературного языка (общее представление).</w:t>
            </w:r>
          </w:p>
          <w:p w14:paraId="1C04AE0D" w14:textId="77777777" w:rsidR="00AB4AB3" w:rsidRPr="00AF46A6" w:rsidRDefault="00B72691" w:rsidP="00365905">
            <w:pPr>
              <w:ind w:left="142" w:right="140"/>
              <w:jc w:val="both"/>
              <w:rPr>
                <w:rFonts w:ascii="Times New Roman" w:hAnsi="Times New Roman"/>
                <w:sz w:val="24"/>
                <w:szCs w:val="24"/>
                <w:lang w:val="ru-RU" w:eastAsia="en-US"/>
              </w:rPr>
            </w:pPr>
            <w:r w:rsidRPr="00AF46A6">
              <w:rPr>
                <w:rFonts w:ascii="Times New Roman" w:hAnsi="Times New Roman"/>
                <w:sz w:val="24"/>
                <w:szCs w:val="24"/>
                <w:lang w:val="ru-RU" w:eastAsia="en-US"/>
              </w:rPr>
              <w:t>19.6.2.6. Качества хорошей речи.</w:t>
            </w:r>
          </w:p>
          <w:p w14:paraId="7A95EC28" w14:textId="77777777" w:rsidR="00B72691" w:rsidRPr="00E17A73" w:rsidRDefault="00B72691" w:rsidP="00365905">
            <w:pPr>
              <w:ind w:left="142" w:right="140"/>
              <w:jc w:val="both"/>
              <w:rPr>
                <w:rFonts w:ascii="Times New Roman" w:hAnsi="Times New Roman"/>
                <w:sz w:val="24"/>
                <w:szCs w:val="24"/>
                <w:lang w:eastAsia="en-US"/>
              </w:rPr>
            </w:pPr>
            <w:r w:rsidRPr="00B72691">
              <w:rPr>
                <w:rFonts w:ascii="Times New Roman" w:hAnsi="Times New Roman"/>
                <w:sz w:val="24"/>
                <w:szCs w:val="24"/>
                <w:lang w:val="ru-RU" w:eastAsia="en-US"/>
              </w:rPr>
              <w:t xml:space="preserve">Основные виды словарей (обзор). Толковый словарь. Словарь омонимов. Словарь иностранных слов. Словарь синонимов. Словарь антонимов. Словарь паронимов. Этимологический словарь. Диалектный словарь. Фразеологический словарь. Словообразовательный словарь. Орфографический словарь. Орфоэпический словарь. Словарь грамматических трудностей. </w:t>
            </w:r>
            <w:r w:rsidRPr="00B72691">
              <w:rPr>
                <w:rFonts w:ascii="Times New Roman" w:hAnsi="Times New Roman"/>
                <w:sz w:val="24"/>
                <w:szCs w:val="24"/>
                <w:lang w:eastAsia="en-US"/>
              </w:rPr>
              <w:t>Комплексный словарь.</w:t>
            </w:r>
          </w:p>
        </w:tc>
        <w:tc>
          <w:tcPr>
            <w:tcW w:w="2268" w:type="dxa"/>
          </w:tcPr>
          <w:p w14:paraId="6491A6A7" w14:textId="77777777" w:rsidR="00AB4AB3" w:rsidRPr="000D1F08" w:rsidRDefault="000D1F08" w:rsidP="00087662">
            <w:pPr>
              <w:ind w:left="142"/>
              <w:jc w:val="center"/>
              <w:rPr>
                <w:rFonts w:ascii="Times New Roman" w:hAnsi="Times New Roman"/>
                <w:sz w:val="24"/>
                <w:szCs w:val="24"/>
                <w:lang w:val="ru-RU" w:eastAsia="en-US"/>
              </w:rPr>
            </w:pPr>
            <w:r w:rsidRPr="00D41D9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AB4AB3" w:rsidRPr="00E17A73" w14:paraId="767C8BCA" w14:textId="77777777" w:rsidTr="00864BA7">
        <w:trPr>
          <w:trHeight w:val="167"/>
        </w:trPr>
        <w:tc>
          <w:tcPr>
            <w:tcW w:w="1066" w:type="dxa"/>
          </w:tcPr>
          <w:p w14:paraId="6FACFBA7" w14:textId="77777777" w:rsidR="00AB4AB3" w:rsidRPr="00E17A73" w:rsidRDefault="00AB4AB3" w:rsidP="00087662">
            <w:pPr>
              <w:ind w:left="142"/>
              <w:rPr>
                <w:rFonts w:ascii="Times New Roman" w:hAnsi="Times New Roman"/>
                <w:sz w:val="24"/>
                <w:szCs w:val="24"/>
                <w:lang w:eastAsia="en-US"/>
              </w:rPr>
            </w:pPr>
            <w:r w:rsidRPr="00E17A73">
              <w:rPr>
                <w:rFonts w:ascii="Times New Roman" w:hAnsi="Times New Roman"/>
                <w:sz w:val="24"/>
                <w:szCs w:val="24"/>
                <w:lang w:eastAsia="en-US"/>
              </w:rPr>
              <w:t>3.</w:t>
            </w:r>
          </w:p>
        </w:tc>
        <w:tc>
          <w:tcPr>
            <w:tcW w:w="6317" w:type="dxa"/>
          </w:tcPr>
          <w:p w14:paraId="5A3F34D2"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Фонетика. Орфоэпия. Орфоэпические нормы.</w:t>
            </w:r>
          </w:p>
          <w:p w14:paraId="45DA3F92" w14:textId="77777777" w:rsidR="00B72691" w:rsidRPr="00AF46A6"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 xml:space="preserve">19.6.3.1. Фонетика и орфоэпия как разделы лингвистики (повторение, обобщение). </w:t>
            </w:r>
            <w:r w:rsidRPr="00AF46A6">
              <w:rPr>
                <w:rFonts w:ascii="Times New Roman" w:hAnsi="Times New Roman"/>
                <w:sz w:val="24"/>
                <w:szCs w:val="24"/>
                <w:lang w:val="ru-RU" w:eastAsia="en-US"/>
              </w:rPr>
              <w:t>Фонетический анализ слова. Изобразительно-выразительные средства фонетики (повторение, обобщение).</w:t>
            </w:r>
          </w:p>
          <w:p w14:paraId="60C5915D" w14:textId="77777777" w:rsidR="00AB4AB3"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19.6.3.2. Основные нормы современного литературного произношения: произношение безударных гласных звуков, некоторых согласных, сочетаний согласных. Произношение некоторых грамматических форм. Особенности произношения иноязычных слов. Нормы ударения в современном литературном русском языке.</w:t>
            </w:r>
          </w:p>
        </w:tc>
        <w:tc>
          <w:tcPr>
            <w:tcW w:w="2268" w:type="dxa"/>
          </w:tcPr>
          <w:p w14:paraId="16668803" w14:textId="77777777" w:rsidR="00AB4AB3" w:rsidRPr="00B72691" w:rsidRDefault="000D1F08" w:rsidP="00087662">
            <w:pPr>
              <w:ind w:left="142"/>
              <w:jc w:val="center"/>
              <w:rPr>
                <w:rFonts w:ascii="Times New Roman" w:hAnsi="Times New Roman"/>
                <w:sz w:val="24"/>
                <w:szCs w:val="24"/>
                <w:lang w:val="ru-RU" w:eastAsia="en-US"/>
              </w:rPr>
            </w:pPr>
            <w:r w:rsidRPr="00D41D9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B72691" w:rsidRPr="00E17A73" w14:paraId="6FDC28E2" w14:textId="77777777" w:rsidTr="00864BA7">
        <w:trPr>
          <w:trHeight w:val="167"/>
        </w:trPr>
        <w:tc>
          <w:tcPr>
            <w:tcW w:w="1066" w:type="dxa"/>
          </w:tcPr>
          <w:p w14:paraId="230BC723" w14:textId="77777777" w:rsidR="00B72691" w:rsidRPr="00B72691" w:rsidRDefault="00B72691" w:rsidP="00087662">
            <w:pPr>
              <w:ind w:left="142"/>
              <w:rPr>
                <w:rFonts w:ascii="Times New Roman" w:hAnsi="Times New Roman"/>
                <w:sz w:val="24"/>
                <w:szCs w:val="24"/>
                <w:lang w:val="ru-RU" w:eastAsia="en-US"/>
              </w:rPr>
            </w:pPr>
            <w:r>
              <w:rPr>
                <w:rFonts w:ascii="Times New Roman" w:hAnsi="Times New Roman"/>
                <w:sz w:val="24"/>
                <w:szCs w:val="24"/>
                <w:lang w:val="ru-RU" w:eastAsia="en-US"/>
              </w:rPr>
              <w:t xml:space="preserve">4. </w:t>
            </w:r>
          </w:p>
        </w:tc>
        <w:tc>
          <w:tcPr>
            <w:tcW w:w="6317" w:type="dxa"/>
          </w:tcPr>
          <w:p w14:paraId="15E33BD8"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19.6.4. Лексикология и фразеология. Лексические нормы.</w:t>
            </w:r>
          </w:p>
          <w:p w14:paraId="497B94CD"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19.6.4.1. Лексикология и фразеология как разделы лингвистики (повторение, обобщение). Лексический анализ слова. Изобразительно-выразительные средства лексики: эпитет, метафора, метонимия, олицетворение, гипербола, сравнение (повторение, обобщение).</w:t>
            </w:r>
          </w:p>
          <w:p w14:paraId="25085351"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 xml:space="preserve">19.6.4.2. Основные лексические нормы современного </w:t>
            </w:r>
            <w:r w:rsidRPr="00B72691">
              <w:rPr>
                <w:rFonts w:ascii="Times New Roman" w:hAnsi="Times New Roman"/>
                <w:sz w:val="24"/>
                <w:szCs w:val="24"/>
                <w:lang w:val="ru-RU" w:eastAsia="en-US"/>
              </w:rPr>
              <w:lastRenderedPageBreak/>
              <w:t>русского литературного языка. Многозначные слова и омонимы, их употребление. Синонимы, антонимы, паронимы и их употребление. Иноязычные слова и их употребление. Лексическая сочетаемость. Тавтология. Плеоназм.</w:t>
            </w:r>
          </w:p>
          <w:p w14:paraId="4B7111E8" w14:textId="77777777" w:rsidR="00B72691" w:rsidRPr="00AF46A6"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 xml:space="preserve">19.6.4.3. Функционально-стилистическая окраска слова. Лексика общеупотребительная, разговорная и книжная. </w:t>
            </w:r>
            <w:r w:rsidRPr="00AF46A6">
              <w:rPr>
                <w:rFonts w:ascii="Times New Roman" w:hAnsi="Times New Roman"/>
                <w:sz w:val="24"/>
                <w:szCs w:val="24"/>
                <w:lang w:val="ru-RU" w:eastAsia="en-US"/>
              </w:rPr>
              <w:t>Особенности употребления.</w:t>
            </w:r>
          </w:p>
          <w:p w14:paraId="4BC8D60F"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19.6.4.4. Экспрессивно-стилистическая окраска слова. Лексика нейтральная, высокая, сниженная. Эмоционально-оценочная окраска слова (неодобрительное, ласкательное, шутливое и другое). Особенности</w:t>
            </w:r>
            <w:r w:rsidRPr="00AF46A6">
              <w:rPr>
                <w:lang w:val="ru-RU"/>
              </w:rPr>
              <w:t xml:space="preserve"> </w:t>
            </w:r>
            <w:r w:rsidRPr="00B72691">
              <w:rPr>
                <w:rFonts w:ascii="Times New Roman" w:hAnsi="Times New Roman"/>
                <w:sz w:val="24"/>
                <w:szCs w:val="24"/>
                <w:lang w:val="ru-RU" w:eastAsia="en-US"/>
              </w:rPr>
              <w:t>употребления.</w:t>
            </w:r>
          </w:p>
          <w:p w14:paraId="72C8E30D"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19.6.4.5. Фразеология русского языка (повторение, обобщение). Крылатые слова.</w:t>
            </w:r>
          </w:p>
        </w:tc>
        <w:tc>
          <w:tcPr>
            <w:tcW w:w="2268" w:type="dxa"/>
          </w:tcPr>
          <w:p w14:paraId="1FBB4F41" w14:textId="77777777" w:rsidR="00B72691" w:rsidRPr="00B72691" w:rsidRDefault="000D1F08" w:rsidP="00087662">
            <w:pPr>
              <w:ind w:left="142"/>
              <w:jc w:val="center"/>
              <w:rPr>
                <w:rFonts w:ascii="Times New Roman" w:hAnsi="Times New Roman"/>
                <w:sz w:val="24"/>
                <w:szCs w:val="24"/>
                <w:lang w:val="ru-RU" w:eastAsia="en-US"/>
              </w:rPr>
            </w:pPr>
            <w:r w:rsidRPr="00D41D94">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B72691" w:rsidRPr="00E17A73" w14:paraId="03BC069C" w14:textId="77777777" w:rsidTr="00864BA7">
        <w:trPr>
          <w:trHeight w:val="167"/>
        </w:trPr>
        <w:tc>
          <w:tcPr>
            <w:tcW w:w="1066" w:type="dxa"/>
          </w:tcPr>
          <w:p w14:paraId="6C194FC0" w14:textId="77777777" w:rsidR="00B72691" w:rsidRPr="00B72691" w:rsidRDefault="00B72691" w:rsidP="00087662">
            <w:pPr>
              <w:ind w:left="142"/>
              <w:rPr>
                <w:rFonts w:ascii="Times New Roman" w:hAnsi="Times New Roman"/>
                <w:sz w:val="24"/>
                <w:szCs w:val="24"/>
                <w:lang w:val="ru-RU" w:eastAsia="en-US"/>
              </w:rPr>
            </w:pPr>
            <w:r>
              <w:rPr>
                <w:rFonts w:ascii="Times New Roman" w:hAnsi="Times New Roman"/>
                <w:sz w:val="24"/>
                <w:szCs w:val="24"/>
                <w:lang w:val="ru-RU" w:eastAsia="en-US"/>
              </w:rPr>
              <w:lastRenderedPageBreak/>
              <w:t>5.</w:t>
            </w:r>
          </w:p>
        </w:tc>
        <w:tc>
          <w:tcPr>
            <w:tcW w:w="6317" w:type="dxa"/>
          </w:tcPr>
          <w:p w14:paraId="22155716"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19.6.5. Морфемика и словообразование. Словообразовательные нормы.</w:t>
            </w:r>
          </w:p>
          <w:p w14:paraId="27BAB4D8"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Морфемика и словообразование как разделы лингвистики (повторение, обобщение). Морфемный и словообразовательный анализ слова. Словообразовательные трудности (обзор). Особенности употребления сложносокращённых слов (аббревиатур).</w:t>
            </w:r>
          </w:p>
        </w:tc>
        <w:tc>
          <w:tcPr>
            <w:tcW w:w="2268" w:type="dxa"/>
          </w:tcPr>
          <w:p w14:paraId="40B891BE" w14:textId="77777777" w:rsidR="00B72691" w:rsidRPr="00B72691" w:rsidRDefault="000D1F08" w:rsidP="00087662">
            <w:pPr>
              <w:ind w:left="142"/>
              <w:jc w:val="center"/>
              <w:rPr>
                <w:rFonts w:ascii="Times New Roman" w:hAnsi="Times New Roman"/>
                <w:sz w:val="24"/>
                <w:szCs w:val="24"/>
                <w:lang w:val="ru-RU" w:eastAsia="en-US"/>
              </w:rPr>
            </w:pPr>
            <w:r w:rsidRPr="00D41D9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B72691" w:rsidRPr="00E17A73" w14:paraId="73DCFFBB" w14:textId="77777777" w:rsidTr="00864BA7">
        <w:trPr>
          <w:trHeight w:val="167"/>
        </w:trPr>
        <w:tc>
          <w:tcPr>
            <w:tcW w:w="1066" w:type="dxa"/>
          </w:tcPr>
          <w:p w14:paraId="5F564751" w14:textId="77777777" w:rsidR="00B72691" w:rsidRPr="00B72691" w:rsidRDefault="00B72691" w:rsidP="00087662">
            <w:pPr>
              <w:ind w:left="142"/>
              <w:rPr>
                <w:rFonts w:ascii="Times New Roman" w:hAnsi="Times New Roman"/>
                <w:sz w:val="24"/>
                <w:szCs w:val="24"/>
                <w:lang w:val="ru-RU" w:eastAsia="en-US"/>
              </w:rPr>
            </w:pPr>
            <w:r>
              <w:rPr>
                <w:rFonts w:ascii="Times New Roman" w:hAnsi="Times New Roman"/>
                <w:sz w:val="24"/>
                <w:szCs w:val="24"/>
                <w:lang w:val="ru-RU" w:eastAsia="en-US"/>
              </w:rPr>
              <w:t>6.</w:t>
            </w:r>
          </w:p>
        </w:tc>
        <w:tc>
          <w:tcPr>
            <w:tcW w:w="6317" w:type="dxa"/>
          </w:tcPr>
          <w:p w14:paraId="0BFAD48E"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 Морфология. Морфологические нормы.</w:t>
            </w:r>
          </w:p>
          <w:p w14:paraId="30B9152B"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19.6.6.1. Морфология как раздел лингвистики (повторение, обобщение). Морфологический анализ слова. Особенности употребления в тексте слов разных частей речи.</w:t>
            </w:r>
          </w:p>
          <w:p w14:paraId="476DD455"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19.6.6.2. Морфологические нормы современного русского литературного языка (общее представление).</w:t>
            </w:r>
          </w:p>
          <w:p w14:paraId="5B77A62E"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19.6.6.3. Основные нормы употребления имён существительных: форм рода, числа, падежа.</w:t>
            </w:r>
          </w:p>
          <w:p w14:paraId="182F22BB"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19.6.6.4. Основные нормы употребления имён прилагательных: форм степеней сравнения, краткой формы.</w:t>
            </w:r>
          </w:p>
          <w:p w14:paraId="6354289D"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 xml:space="preserve">19.6.6.5. Основные нормы употребления количественных, порядковых </w:t>
            </w:r>
          </w:p>
          <w:p w14:paraId="2EA6F038"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и собирательных числительных.</w:t>
            </w:r>
          </w:p>
          <w:p w14:paraId="555A5E5F" w14:textId="77777777" w:rsid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19.6.6.6. Основные нормы употребления местоимений: формы 3-го лица личных местоимений, возвратного местоимения себя.</w:t>
            </w:r>
          </w:p>
          <w:p w14:paraId="06E34E0A"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19.6.6.7. Основные нормы употребления глаголов: некоторых личных форм (типа победить, убедить, выздороветь), возвратных и невозвратных глаголов; образования некоторых глагольных форм: форм прошедшего времени с суффиксом -ну-, форм повелительного наклонения.</w:t>
            </w:r>
          </w:p>
        </w:tc>
        <w:tc>
          <w:tcPr>
            <w:tcW w:w="2268" w:type="dxa"/>
          </w:tcPr>
          <w:p w14:paraId="59357BD8" w14:textId="77777777" w:rsidR="00B72691" w:rsidRPr="00B72691" w:rsidRDefault="000D1F08" w:rsidP="00087662">
            <w:pPr>
              <w:ind w:left="142"/>
              <w:jc w:val="center"/>
              <w:rPr>
                <w:rFonts w:ascii="Times New Roman" w:hAnsi="Times New Roman"/>
                <w:sz w:val="24"/>
                <w:szCs w:val="24"/>
                <w:lang w:val="ru-RU" w:eastAsia="en-US"/>
              </w:rPr>
            </w:pPr>
            <w:r w:rsidRPr="00D41D9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183D7E" w:rsidRPr="00E17A73" w14:paraId="1179BADB" w14:textId="77777777" w:rsidTr="00864BA7">
        <w:trPr>
          <w:trHeight w:val="167"/>
        </w:trPr>
        <w:tc>
          <w:tcPr>
            <w:tcW w:w="1066" w:type="dxa"/>
          </w:tcPr>
          <w:p w14:paraId="004BA937" w14:textId="77777777" w:rsidR="00183D7E" w:rsidRPr="00183D7E" w:rsidRDefault="00183D7E" w:rsidP="00087662">
            <w:pPr>
              <w:ind w:left="142"/>
              <w:rPr>
                <w:rFonts w:ascii="Times New Roman" w:hAnsi="Times New Roman"/>
                <w:sz w:val="24"/>
                <w:szCs w:val="24"/>
                <w:lang w:val="ru-RU" w:eastAsia="en-US"/>
              </w:rPr>
            </w:pPr>
            <w:r>
              <w:rPr>
                <w:rFonts w:ascii="Times New Roman" w:hAnsi="Times New Roman"/>
                <w:sz w:val="24"/>
                <w:szCs w:val="24"/>
                <w:lang w:val="ru-RU" w:eastAsia="en-US"/>
              </w:rPr>
              <w:t xml:space="preserve">7. </w:t>
            </w:r>
          </w:p>
        </w:tc>
        <w:tc>
          <w:tcPr>
            <w:tcW w:w="6317" w:type="dxa"/>
          </w:tcPr>
          <w:p w14:paraId="71A75541"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19.6.7. Орфография. Основные правила орфографии.</w:t>
            </w:r>
          </w:p>
          <w:p w14:paraId="3B7E9A3F"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19.6.7.1. Орфография как раздел лингвистики (повторение, обобщение). Принципы и разделы русской орфографии. Правописание морфем; слитные, дефисные и раздельные написания; употребление прописных и строчных букв; правила переноса слов; правила графического сокращения слов.</w:t>
            </w:r>
          </w:p>
          <w:p w14:paraId="02F03FE0"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19.6.7.2. Орфографические правила. Правописание гласных и согласных в корне.</w:t>
            </w:r>
          </w:p>
          <w:p w14:paraId="55CF37CF"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lastRenderedPageBreak/>
              <w:t>Употребление разделительных ъ и ь.</w:t>
            </w:r>
          </w:p>
          <w:p w14:paraId="099CEC54"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Правописание приставок. Буквы ы – и после приставок.</w:t>
            </w:r>
          </w:p>
          <w:p w14:paraId="6422FAC0"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Правописание суффиксов.</w:t>
            </w:r>
          </w:p>
          <w:p w14:paraId="2CFA8658"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Правописание н и нн в словах различных частей речи.</w:t>
            </w:r>
          </w:p>
          <w:p w14:paraId="2200BBB5"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Правописание не и ни.</w:t>
            </w:r>
          </w:p>
          <w:p w14:paraId="112DCB26"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 xml:space="preserve">Правописание окончаний имён существительных, имён прилагательных </w:t>
            </w:r>
          </w:p>
          <w:p w14:paraId="24D733B8" w14:textId="77777777" w:rsidR="00183D7E" w:rsidRPr="00AF46A6" w:rsidRDefault="00183D7E" w:rsidP="00183D7E">
            <w:pPr>
              <w:spacing w:before="2"/>
              <w:ind w:left="142"/>
              <w:jc w:val="both"/>
              <w:rPr>
                <w:rFonts w:ascii="Times New Roman" w:hAnsi="Times New Roman"/>
                <w:sz w:val="24"/>
                <w:szCs w:val="24"/>
                <w:lang w:val="ru-RU" w:eastAsia="en-US"/>
              </w:rPr>
            </w:pPr>
            <w:r w:rsidRPr="00AF46A6">
              <w:rPr>
                <w:rFonts w:ascii="Times New Roman" w:hAnsi="Times New Roman"/>
                <w:sz w:val="24"/>
                <w:szCs w:val="24"/>
                <w:lang w:val="ru-RU" w:eastAsia="en-US"/>
              </w:rPr>
              <w:t>и глаголов.</w:t>
            </w:r>
          </w:p>
          <w:p w14:paraId="6EE7D52F"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Слитное, дефисное и раздельное написание слов.</w:t>
            </w:r>
          </w:p>
        </w:tc>
        <w:tc>
          <w:tcPr>
            <w:tcW w:w="2268" w:type="dxa"/>
          </w:tcPr>
          <w:p w14:paraId="4EEA66E2" w14:textId="77777777" w:rsidR="00183D7E" w:rsidRPr="00183D7E" w:rsidRDefault="000D1F08" w:rsidP="00087662">
            <w:pPr>
              <w:ind w:left="142"/>
              <w:jc w:val="center"/>
              <w:rPr>
                <w:rFonts w:ascii="Times New Roman" w:hAnsi="Times New Roman"/>
                <w:sz w:val="24"/>
                <w:szCs w:val="24"/>
                <w:lang w:val="ru-RU" w:eastAsia="en-US"/>
              </w:rPr>
            </w:pPr>
            <w:r w:rsidRPr="00D41D94">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183D7E" w:rsidRPr="00E17A73" w14:paraId="14B7BEEA" w14:textId="77777777" w:rsidTr="00864BA7">
        <w:trPr>
          <w:trHeight w:val="167"/>
        </w:trPr>
        <w:tc>
          <w:tcPr>
            <w:tcW w:w="1066" w:type="dxa"/>
          </w:tcPr>
          <w:p w14:paraId="0602135E" w14:textId="77777777" w:rsidR="00183D7E" w:rsidRPr="00183D7E" w:rsidRDefault="00183D7E" w:rsidP="00087662">
            <w:pPr>
              <w:ind w:left="142"/>
              <w:rPr>
                <w:rFonts w:ascii="Times New Roman" w:hAnsi="Times New Roman"/>
                <w:sz w:val="24"/>
                <w:szCs w:val="24"/>
                <w:lang w:val="ru-RU" w:eastAsia="en-US"/>
              </w:rPr>
            </w:pPr>
            <w:r>
              <w:rPr>
                <w:rFonts w:ascii="Times New Roman" w:hAnsi="Times New Roman"/>
                <w:sz w:val="24"/>
                <w:szCs w:val="24"/>
                <w:lang w:val="ru-RU" w:eastAsia="en-US"/>
              </w:rPr>
              <w:lastRenderedPageBreak/>
              <w:t>8.</w:t>
            </w:r>
          </w:p>
        </w:tc>
        <w:tc>
          <w:tcPr>
            <w:tcW w:w="6317" w:type="dxa"/>
          </w:tcPr>
          <w:p w14:paraId="18ADAC48"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 Речь. Речевое общение.</w:t>
            </w:r>
          </w:p>
          <w:p w14:paraId="59B7034C"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19.6.8.1. Речь как деятельность. Виды речевой деятельности (повторение, обобщение).</w:t>
            </w:r>
          </w:p>
          <w:p w14:paraId="5D065CD7"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19.6.8.2. Речевое общение и его виды. Основные сферы речевого общения. Речевая ситуация и её компоненты (адресант и адресат; мотивы и цели, предмет и тема речи; условия общения).</w:t>
            </w:r>
          </w:p>
          <w:p w14:paraId="582482F7"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19.6.8.3. Речевой этикет. Основные функции речевого этикета (установление и поддержание контакта, демонстрация доброжелательности и вежливости, уважительного отношения говорящего к партнёру и другие). Устойчивые формулы русского речевого этикета применительно к различным ситуациям официального/неофициального общения, статусу адресанта/адресата и другим.</w:t>
            </w:r>
          </w:p>
          <w:p w14:paraId="0BC115ED"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19.6.8.4. Публичное выступление и его особенности. Тема, цель, основной тезис (основная мысль), план и композиция публичного выступления. Виды аргументации. Выбор языковых средств оформления публичного выступления с учётом его цели, особенностей адресата, ситуации общения.</w:t>
            </w:r>
          </w:p>
        </w:tc>
        <w:tc>
          <w:tcPr>
            <w:tcW w:w="2268" w:type="dxa"/>
          </w:tcPr>
          <w:p w14:paraId="0972D08F" w14:textId="77777777" w:rsidR="00183D7E" w:rsidRPr="00183D7E" w:rsidRDefault="000D1F08" w:rsidP="00087662">
            <w:pPr>
              <w:ind w:left="142"/>
              <w:jc w:val="center"/>
              <w:rPr>
                <w:rFonts w:ascii="Times New Roman" w:hAnsi="Times New Roman"/>
                <w:sz w:val="24"/>
                <w:szCs w:val="24"/>
                <w:lang w:val="ru-RU" w:eastAsia="en-US"/>
              </w:rPr>
            </w:pPr>
            <w:r w:rsidRPr="00D41D9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183D7E" w:rsidRPr="00E17A73" w14:paraId="79C835C9" w14:textId="77777777" w:rsidTr="00864BA7">
        <w:trPr>
          <w:trHeight w:val="167"/>
        </w:trPr>
        <w:tc>
          <w:tcPr>
            <w:tcW w:w="1066" w:type="dxa"/>
          </w:tcPr>
          <w:p w14:paraId="6823DCFD" w14:textId="77777777" w:rsidR="00183D7E" w:rsidRPr="00183D7E" w:rsidRDefault="00183D7E" w:rsidP="00087662">
            <w:pPr>
              <w:ind w:left="142"/>
              <w:rPr>
                <w:rFonts w:ascii="Times New Roman" w:hAnsi="Times New Roman"/>
                <w:sz w:val="24"/>
                <w:szCs w:val="24"/>
                <w:lang w:val="ru-RU" w:eastAsia="en-US"/>
              </w:rPr>
            </w:pPr>
            <w:r>
              <w:rPr>
                <w:rFonts w:ascii="Times New Roman" w:hAnsi="Times New Roman"/>
                <w:sz w:val="24"/>
                <w:szCs w:val="24"/>
                <w:lang w:val="ru-RU" w:eastAsia="en-US"/>
              </w:rPr>
              <w:t xml:space="preserve">9. </w:t>
            </w:r>
          </w:p>
        </w:tc>
        <w:tc>
          <w:tcPr>
            <w:tcW w:w="6317" w:type="dxa"/>
          </w:tcPr>
          <w:p w14:paraId="42E1C8C6"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19.6.9. Текст. Информационно-смысловая переработка текста.</w:t>
            </w:r>
          </w:p>
          <w:p w14:paraId="6AE03F3A"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Текст, его основные признаки (повторение, обобщение).</w:t>
            </w:r>
          </w:p>
          <w:p w14:paraId="37E6721B"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Логико-смысловые отношения между предложениями в тексте (общее представление).</w:t>
            </w:r>
          </w:p>
          <w:p w14:paraId="1EB44E27"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Информативность текста. Виды информации в тексте. Информационно-смысловая переработка прочитанного текста, включая гипертекст, графику, инфографику и другие, и прослушанного текста.</w:t>
            </w:r>
          </w:p>
          <w:p w14:paraId="0626E791" w14:textId="77777777" w:rsidR="00183D7E" w:rsidRPr="00183D7E" w:rsidRDefault="00183D7E" w:rsidP="00183D7E">
            <w:pPr>
              <w:spacing w:before="2"/>
              <w:ind w:left="142"/>
              <w:jc w:val="both"/>
              <w:rPr>
                <w:rFonts w:ascii="Times New Roman" w:hAnsi="Times New Roman"/>
                <w:sz w:val="24"/>
                <w:szCs w:val="24"/>
                <w:lang w:eastAsia="en-US"/>
              </w:rPr>
            </w:pPr>
            <w:r w:rsidRPr="00183D7E">
              <w:rPr>
                <w:rFonts w:ascii="Times New Roman" w:hAnsi="Times New Roman"/>
                <w:sz w:val="24"/>
                <w:szCs w:val="24"/>
                <w:lang w:val="ru-RU" w:eastAsia="en-US"/>
              </w:rPr>
              <w:t xml:space="preserve">План. Тезисы. Конспект. Реферат. Аннотация. </w:t>
            </w:r>
            <w:r w:rsidRPr="00183D7E">
              <w:rPr>
                <w:rFonts w:ascii="Times New Roman" w:hAnsi="Times New Roman"/>
                <w:sz w:val="24"/>
                <w:szCs w:val="24"/>
                <w:lang w:eastAsia="en-US"/>
              </w:rPr>
              <w:t>Отзыв. Рецензия.</w:t>
            </w:r>
          </w:p>
        </w:tc>
        <w:tc>
          <w:tcPr>
            <w:tcW w:w="2268" w:type="dxa"/>
          </w:tcPr>
          <w:p w14:paraId="1D8E5E66" w14:textId="77777777" w:rsidR="00183D7E" w:rsidRPr="000D1F08" w:rsidRDefault="000D1F08" w:rsidP="00087662">
            <w:pPr>
              <w:ind w:left="142"/>
              <w:jc w:val="center"/>
              <w:rPr>
                <w:rFonts w:ascii="Times New Roman" w:hAnsi="Times New Roman"/>
                <w:sz w:val="24"/>
                <w:szCs w:val="24"/>
                <w:lang w:val="ru-RU" w:eastAsia="en-US"/>
              </w:rPr>
            </w:pPr>
            <w:r w:rsidRPr="00D41D9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AB4AB3" w:rsidRPr="00E17A73" w14:paraId="37C78C3D" w14:textId="77777777" w:rsidTr="00864BA7">
        <w:trPr>
          <w:trHeight w:val="273"/>
        </w:trPr>
        <w:tc>
          <w:tcPr>
            <w:tcW w:w="7383" w:type="dxa"/>
            <w:gridSpan w:val="2"/>
          </w:tcPr>
          <w:p w14:paraId="10C44BD8" w14:textId="77777777" w:rsidR="00AB4AB3" w:rsidRPr="0027219B" w:rsidRDefault="00AB4AB3" w:rsidP="00087662">
            <w:pPr>
              <w:ind w:left="142"/>
              <w:rPr>
                <w:rFonts w:ascii="Times New Roman" w:hAnsi="Times New Roman"/>
                <w:b/>
                <w:sz w:val="24"/>
                <w:szCs w:val="24"/>
                <w:lang w:eastAsia="en-US"/>
              </w:rPr>
            </w:pPr>
            <w:r w:rsidRPr="0027219B">
              <w:rPr>
                <w:rFonts w:ascii="Times New Roman" w:hAnsi="Times New Roman"/>
                <w:b/>
                <w:sz w:val="24"/>
                <w:szCs w:val="24"/>
                <w:lang w:eastAsia="en-US"/>
              </w:rPr>
              <w:t>Итого за</w:t>
            </w:r>
            <w:r w:rsidRPr="0027219B">
              <w:rPr>
                <w:rFonts w:ascii="Times New Roman" w:hAnsi="Times New Roman"/>
                <w:b/>
                <w:spacing w:val="-5"/>
                <w:sz w:val="24"/>
                <w:szCs w:val="24"/>
                <w:lang w:eastAsia="en-US"/>
              </w:rPr>
              <w:t xml:space="preserve"> </w:t>
            </w:r>
            <w:r w:rsidRPr="0027219B">
              <w:rPr>
                <w:rFonts w:ascii="Times New Roman" w:hAnsi="Times New Roman"/>
                <w:b/>
                <w:spacing w:val="1"/>
                <w:sz w:val="24"/>
                <w:szCs w:val="24"/>
                <w:lang w:eastAsia="en-US"/>
              </w:rPr>
              <w:t xml:space="preserve"> </w:t>
            </w:r>
            <w:r w:rsidR="00D41D94" w:rsidRPr="0027219B">
              <w:rPr>
                <w:rFonts w:ascii="Times New Roman" w:hAnsi="Times New Roman"/>
                <w:b/>
                <w:spacing w:val="1"/>
                <w:sz w:val="24"/>
                <w:szCs w:val="24"/>
                <w:lang w:val="ru-RU" w:eastAsia="en-US"/>
              </w:rPr>
              <w:t xml:space="preserve">10 </w:t>
            </w:r>
            <w:r w:rsidRPr="0027219B">
              <w:rPr>
                <w:rFonts w:ascii="Times New Roman" w:hAnsi="Times New Roman"/>
                <w:b/>
                <w:sz w:val="24"/>
                <w:szCs w:val="24"/>
                <w:lang w:eastAsia="en-US"/>
              </w:rPr>
              <w:t>класс</w:t>
            </w:r>
          </w:p>
        </w:tc>
        <w:tc>
          <w:tcPr>
            <w:tcW w:w="2268" w:type="dxa"/>
          </w:tcPr>
          <w:p w14:paraId="559E5FA1" w14:textId="77777777" w:rsidR="00AB4AB3" w:rsidRPr="00E17A73" w:rsidRDefault="00AB4AB3" w:rsidP="00087662">
            <w:pPr>
              <w:ind w:left="142"/>
              <w:jc w:val="center"/>
              <w:rPr>
                <w:rFonts w:ascii="Times New Roman" w:hAnsi="Times New Roman"/>
                <w:sz w:val="24"/>
                <w:szCs w:val="24"/>
                <w:lang w:eastAsia="en-US"/>
              </w:rPr>
            </w:pPr>
          </w:p>
        </w:tc>
      </w:tr>
    </w:tbl>
    <w:p w14:paraId="7D5BD773" w14:textId="77777777" w:rsidR="00E17A73" w:rsidRDefault="00E17A73" w:rsidP="00017C3A">
      <w:pPr>
        <w:widowControl w:val="0"/>
        <w:spacing w:after="0" w:line="240" w:lineRule="auto"/>
        <w:jc w:val="both"/>
        <w:rPr>
          <w:rFonts w:ascii="Times New Roman" w:eastAsia="SchoolBookSanPin" w:hAnsi="Times New Roman"/>
          <w:color w:val="C00000"/>
          <w:sz w:val="24"/>
          <w:szCs w:val="24"/>
          <w:lang w:val="en-US" w:eastAsia="en-US"/>
        </w:rPr>
      </w:pPr>
    </w:p>
    <w:p w14:paraId="47654812" w14:textId="77777777" w:rsidR="00DC7DA0" w:rsidRDefault="00DC7DA0" w:rsidP="00017C3A">
      <w:pPr>
        <w:widowControl w:val="0"/>
        <w:spacing w:after="0" w:line="240" w:lineRule="auto"/>
        <w:jc w:val="both"/>
        <w:rPr>
          <w:rFonts w:ascii="Times New Roman" w:eastAsia="SchoolBookSanPin" w:hAnsi="Times New Roman"/>
          <w:color w:val="C00000"/>
          <w:sz w:val="24"/>
          <w:szCs w:val="24"/>
          <w:lang w:val="en-US" w:eastAsia="en-US"/>
        </w:rPr>
      </w:pPr>
    </w:p>
    <w:p w14:paraId="138AA698" w14:textId="77777777" w:rsidR="00D41D94" w:rsidRPr="007F3A0C" w:rsidRDefault="00D41D94" w:rsidP="007F3A0C">
      <w:pPr>
        <w:widowControl w:val="0"/>
        <w:spacing w:after="0" w:line="276" w:lineRule="auto"/>
        <w:ind w:firstLine="709"/>
        <w:jc w:val="both"/>
        <w:rPr>
          <w:rFonts w:ascii="Times New Roman" w:eastAsia="SchoolBookSanPin" w:hAnsi="Times New Roman"/>
          <w:i/>
          <w:sz w:val="28"/>
          <w:szCs w:val="28"/>
          <w:lang w:eastAsia="en-US"/>
        </w:rPr>
      </w:pPr>
      <w:r w:rsidRPr="007F3A0C">
        <w:rPr>
          <w:rFonts w:ascii="Times New Roman" w:eastAsia="SchoolBookSanPin" w:hAnsi="Times New Roman"/>
          <w:i/>
          <w:sz w:val="28"/>
          <w:szCs w:val="28"/>
          <w:lang w:eastAsia="en-US"/>
        </w:rPr>
        <w:t xml:space="preserve">*Тематическое планирование в 11 классе выстроено из содержания обучения по ФОП </w:t>
      </w:r>
      <w:r w:rsidR="003842CB" w:rsidRPr="007F3A0C">
        <w:rPr>
          <w:rFonts w:ascii="Times New Roman" w:eastAsia="SchoolBookSanPin" w:hAnsi="Times New Roman"/>
          <w:i/>
          <w:sz w:val="28"/>
          <w:szCs w:val="28"/>
          <w:lang w:eastAsia="en-US"/>
        </w:rPr>
        <w:t>С</w:t>
      </w:r>
      <w:r w:rsidRPr="007F3A0C">
        <w:rPr>
          <w:rFonts w:ascii="Times New Roman" w:eastAsia="SchoolBookSanPin" w:hAnsi="Times New Roman"/>
          <w:i/>
          <w:sz w:val="28"/>
          <w:szCs w:val="28"/>
          <w:lang w:eastAsia="en-US"/>
        </w:rPr>
        <w:t>ОО и отмечены соответствующими пунктами в федеральной образовательной программе среднего общего образования</w:t>
      </w:r>
    </w:p>
    <w:tbl>
      <w:tblPr>
        <w:tblStyle w:val="TableNormal"/>
        <w:tblW w:w="9640" w:type="dxa"/>
        <w:tblInd w:w="5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12"/>
        <w:gridCol w:w="2977"/>
      </w:tblGrid>
      <w:tr w:rsidR="00D41D94" w:rsidRPr="00D41D94" w14:paraId="02AA1819" w14:textId="77777777" w:rsidTr="00D41D94">
        <w:trPr>
          <w:trHeight w:val="575"/>
        </w:trPr>
        <w:tc>
          <w:tcPr>
            <w:tcW w:w="851" w:type="dxa"/>
          </w:tcPr>
          <w:p w14:paraId="4925D6B5" w14:textId="77777777" w:rsidR="00D41D94" w:rsidRPr="00D41D94" w:rsidRDefault="00D41D94" w:rsidP="00D41D94">
            <w:pPr>
              <w:ind w:left="12" w:right="354" w:firstLine="96"/>
              <w:jc w:val="center"/>
              <w:rPr>
                <w:rFonts w:ascii="Times New Roman" w:hAnsi="Times New Roman"/>
                <w:lang w:eastAsia="en-US"/>
              </w:rPr>
            </w:pPr>
            <w:r w:rsidRPr="00D41D94">
              <w:rPr>
                <w:rFonts w:ascii="Times New Roman" w:hAnsi="Times New Roman"/>
                <w:lang w:eastAsia="en-US"/>
              </w:rPr>
              <w:t>№</w:t>
            </w:r>
            <w:r w:rsidRPr="00D41D94">
              <w:rPr>
                <w:rFonts w:ascii="Times New Roman" w:hAnsi="Times New Roman"/>
                <w:spacing w:val="-57"/>
                <w:lang w:eastAsia="en-US"/>
              </w:rPr>
              <w:t xml:space="preserve"> </w:t>
            </w:r>
            <w:r w:rsidRPr="00D41D94">
              <w:rPr>
                <w:rFonts w:ascii="Times New Roman" w:hAnsi="Times New Roman"/>
                <w:lang w:eastAsia="en-US"/>
              </w:rPr>
              <w:t>п/п</w:t>
            </w:r>
          </w:p>
        </w:tc>
        <w:tc>
          <w:tcPr>
            <w:tcW w:w="5812" w:type="dxa"/>
          </w:tcPr>
          <w:p w14:paraId="4BAAAE27" w14:textId="77777777" w:rsidR="00D41D94" w:rsidRPr="00D41D94" w:rsidRDefault="00D41D94" w:rsidP="00D41D94">
            <w:pPr>
              <w:ind w:left="142"/>
              <w:jc w:val="center"/>
              <w:rPr>
                <w:rFonts w:ascii="Times New Roman" w:hAnsi="Times New Roman"/>
                <w:lang w:val="ru-RU" w:eastAsia="en-US"/>
              </w:rPr>
            </w:pPr>
            <w:r w:rsidRPr="00D41D94">
              <w:rPr>
                <w:rFonts w:ascii="Times New Roman" w:hAnsi="Times New Roman"/>
                <w:lang w:val="ru-RU" w:eastAsia="en-US"/>
              </w:rPr>
              <w:t>Наименование</w:t>
            </w:r>
            <w:r w:rsidRPr="00D41D94">
              <w:rPr>
                <w:rFonts w:ascii="Times New Roman" w:hAnsi="Times New Roman"/>
                <w:spacing w:val="-2"/>
                <w:lang w:val="ru-RU" w:eastAsia="en-US"/>
              </w:rPr>
              <w:t xml:space="preserve"> </w:t>
            </w:r>
            <w:r w:rsidRPr="00D41D94">
              <w:rPr>
                <w:rFonts w:ascii="Times New Roman" w:hAnsi="Times New Roman"/>
                <w:lang w:val="ru-RU" w:eastAsia="en-US"/>
              </w:rPr>
              <w:t xml:space="preserve">темы </w:t>
            </w:r>
          </w:p>
          <w:p w14:paraId="6DE7E42F" w14:textId="77777777" w:rsidR="00D41D94" w:rsidRPr="00D41D94" w:rsidRDefault="00D41D94" w:rsidP="00D41D94">
            <w:pPr>
              <w:ind w:left="142"/>
              <w:jc w:val="center"/>
              <w:rPr>
                <w:rFonts w:ascii="Times New Roman" w:hAnsi="Times New Roman"/>
                <w:lang w:val="ru-RU" w:eastAsia="en-US"/>
              </w:rPr>
            </w:pPr>
            <w:r w:rsidRPr="00D41D94">
              <w:rPr>
                <w:rFonts w:ascii="Times New Roman" w:hAnsi="Times New Roman"/>
                <w:lang w:val="ru-RU" w:eastAsia="en-US"/>
              </w:rPr>
              <w:t>(с учётом рабочей программы воспитания)</w:t>
            </w:r>
          </w:p>
        </w:tc>
        <w:tc>
          <w:tcPr>
            <w:tcW w:w="2977" w:type="dxa"/>
          </w:tcPr>
          <w:p w14:paraId="7429CCFE" w14:textId="77777777" w:rsidR="00D41D94" w:rsidRPr="00D41D94" w:rsidRDefault="00D41D94" w:rsidP="00D41D94">
            <w:pPr>
              <w:ind w:left="142" w:right="27" w:hanging="72"/>
              <w:jc w:val="center"/>
              <w:rPr>
                <w:rFonts w:ascii="Times New Roman" w:hAnsi="Times New Roman"/>
                <w:lang w:val="ru-RU" w:eastAsia="en-US"/>
              </w:rPr>
            </w:pPr>
            <w:r w:rsidRPr="00D41D94">
              <w:rPr>
                <w:rFonts w:ascii="Times New Roman" w:hAnsi="Times New Roman"/>
                <w:spacing w:val="-1"/>
                <w:lang w:val="ru-RU" w:eastAsia="en-US"/>
              </w:rPr>
              <w:t>Количество часов, отводимых на освоение каждой темы</w:t>
            </w:r>
          </w:p>
        </w:tc>
      </w:tr>
      <w:tr w:rsidR="00D41D94" w:rsidRPr="00D41D94" w14:paraId="767FE846" w14:textId="77777777" w:rsidTr="00D41D94">
        <w:trPr>
          <w:trHeight w:val="297"/>
        </w:trPr>
        <w:tc>
          <w:tcPr>
            <w:tcW w:w="9640" w:type="dxa"/>
            <w:gridSpan w:val="3"/>
          </w:tcPr>
          <w:p w14:paraId="526B393E" w14:textId="77777777" w:rsidR="00D41D94" w:rsidRPr="00D41D94" w:rsidRDefault="00D41D94" w:rsidP="00F01F94">
            <w:pPr>
              <w:ind w:left="142"/>
              <w:jc w:val="center"/>
              <w:rPr>
                <w:rFonts w:ascii="Times New Roman" w:hAnsi="Times New Roman"/>
                <w:b/>
                <w:lang w:eastAsia="en-US"/>
              </w:rPr>
            </w:pPr>
            <w:r w:rsidRPr="00D41D94">
              <w:rPr>
                <w:rFonts w:ascii="Times New Roman" w:hAnsi="Times New Roman"/>
                <w:b/>
                <w:lang w:eastAsia="en-US"/>
              </w:rPr>
              <w:t>1</w:t>
            </w:r>
            <w:r w:rsidR="00F01F94">
              <w:rPr>
                <w:rFonts w:ascii="Times New Roman" w:hAnsi="Times New Roman"/>
                <w:b/>
                <w:lang w:val="ru-RU" w:eastAsia="en-US"/>
              </w:rPr>
              <w:t>1</w:t>
            </w:r>
            <w:r w:rsidRPr="00D41D94">
              <w:rPr>
                <w:rFonts w:ascii="Times New Roman" w:hAnsi="Times New Roman"/>
                <w:b/>
                <w:lang w:eastAsia="en-US"/>
              </w:rPr>
              <w:t xml:space="preserve"> класс</w:t>
            </w:r>
          </w:p>
        </w:tc>
      </w:tr>
      <w:tr w:rsidR="00D41D94" w:rsidRPr="00D41D94" w14:paraId="09F48483" w14:textId="77777777" w:rsidTr="00161AB2">
        <w:trPr>
          <w:trHeight w:val="1838"/>
        </w:trPr>
        <w:tc>
          <w:tcPr>
            <w:tcW w:w="851" w:type="dxa"/>
          </w:tcPr>
          <w:p w14:paraId="23FEB3BA" w14:textId="77777777" w:rsidR="00D41D94" w:rsidRPr="00D41D94" w:rsidRDefault="00D41D94" w:rsidP="00D41D94">
            <w:pPr>
              <w:ind w:left="142"/>
              <w:rPr>
                <w:rFonts w:ascii="Times New Roman" w:hAnsi="Times New Roman"/>
                <w:lang w:eastAsia="en-US"/>
              </w:rPr>
            </w:pPr>
            <w:r w:rsidRPr="00D41D94">
              <w:rPr>
                <w:rFonts w:ascii="Times New Roman" w:hAnsi="Times New Roman"/>
                <w:lang w:eastAsia="en-US"/>
              </w:rPr>
              <w:lastRenderedPageBreak/>
              <w:t>1.</w:t>
            </w:r>
          </w:p>
        </w:tc>
        <w:tc>
          <w:tcPr>
            <w:tcW w:w="5812" w:type="dxa"/>
          </w:tcPr>
          <w:p w14:paraId="7D41A86E" w14:textId="77777777" w:rsidR="00161AB2" w:rsidRPr="00161AB2" w:rsidRDefault="00161AB2" w:rsidP="00161AB2">
            <w:pPr>
              <w:ind w:firstLine="223"/>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19.7.1. Общие сведения о языке.</w:t>
            </w:r>
          </w:p>
          <w:p w14:paraId="5AE77733" w14:textId="77777777" w:rsidR="00D41D94" w:rsidRPr="00D41D94"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Культура речи в экологическом аспекте. Экология как наука, экология языка (общее представление). Проблемы речевой культуры в современном обществе (стилистические изменения в лексике, огрубление обиходно-разговорной речи, неоправданное употребление иноязычных заимствований и другое) (обзор).</w:t>
            </w:r>
          </w:p>
        </w:tc>
        <w:tc>
          <w:tcPr>
            <w:tcW w:w="2977" w:type="dxa"/>
          </w:tcPr>
          <w:p w14:paraId="7CD4C773" w14:textId="77777777" w:rsidR="00D41D94" w:rsidRPr="00D41D94" w:rsidRDefault="00D41D94" w:rsidP="00D41D94">
            <w:pPr>
              <w:jc w:val="center"/>
              <w:rPr>
                <w:rFonts w:ascii="Times New Roman" w:hAnsi="Times New Roman"/>
                <w:i/>
                <w:lang w:val="ru-RU" w:eastAsia="en-US"/>
              </w:rPr>
            </w:pPr>
            <w:r w:rsidRPr="00D41D9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161AB2" w:rsidRPr="00D41D94" w14:paraId="34025BD8" w14:textId="77777777" w:rsidTr="00161AB2">
        <w:trPr>
          <w:trHeight w:val="249"/>
        </w:trPr>
        <w:tc>
          <w:tcPr>
            <w:tcW w:w="851" w:type="dxa"/>
          </w:tcPr>
          <w:p w14:paraId="048C4147" w14:textId="77777777" w:rsidR="00161AB2" w:rsidRPr="00161AB2" w:rsidRDefault="00161AB2" w:rsidP="00D41D94">
            <w:pPr>
              <w:ind w:left="142"/>
              <w:rPr>
                <w:rFonts w:ascii="Times New Roman" w:hAnsi="Times New Roman"/>
                <w:lang w:val="ru-RU" w:eastAsia="en-US"/>
              </w:rPr>
            </w:pPr>
            <w:r>
              <w:rPr>
                <w:rFonts w:ascii="Times New Roman" w:hAnsi="Times New Roman"/>
                <w:lang w:val="ru-RU" w:eastAsia="en-US"/>
              </w:rPr>
              <w:t>2.</w:t>
            </w:r>
          </w:p>
        </w:tc>
        <w:tc>
          <w:tcPr>
            <w:tcW w:w="5812" w:type="dxa"/>
          </w:tcPr>
          <w:p w14:paraId="13B0F04D" w14:textId="77777777" w:rsidR="00161AB2" w:rsidRPr="00161AB2" w:rsidRDefault="00161AB2" w:rsidP="00161AB2">
            <w:pPr>
              <w:ind w:firstLine="223"/>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19.7.2. Язык и речь. Культура речи.</w:t>
            </w:r>
          </w:p>
        </w:tc>
        <w:tc>
          <w:tcPr>
            <w:tcW w:w="2977" w:type="dxa"/>
          </w:tcPr>
          <w:p w14:paraId="05FF7399" w14:textId="77777777" w:rsidR="00161AB2" w:rsidRPr="00161AB2" w:rsidRDefault="000D1F08" w:rsidP="00D41D94">
            <w:pPr>
              <w:jc w:val="center"/>
              <w:rPr>
                <w:rFonts w:ascii="Times New Roman" w:hAnsi="Times New Roman"/>
                <w:i/>
                <w:lang w:val="ru-RU" w:eastAsia="en-US"/>
              </w:rPr>
            </w:pPr>
            <w:r w:rsidRPr="00D41D9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161AB2" w:rsidRPr="00D41D94" w14:paraId="3E6683CE" w14:textId="77777777" w:rsidTr="00161AB2">
        <w:trPr>
          <w:trHeight w:val="249"/>
        </w:trPr>
        <w:tc>
          <w:tcPr>
            <w:tcW w:w="851" w:type="dxa"/>
          </w:tcPr>
          <w:p w14:paraId="598A4E33" w14:textId="77777777" w:rsidR="00161AB2" w:rsidRPr="00161AB2" w:rsidRDefault="00161AB2" w:rsidP="00D41D94">
            <w:pPr>
              <w:ind w:left="142"/>
              <w:rPr>
                <w:rFonts w:ascii="Times New Roman" w:hAnsi="Times New Roman"/>
                <w:lang w:val="ru-RU" w:eastAsia="en-US"/>
              </w:rPr>
            </w:pPr>
            <w:r>
              <w:rPr>
                <w:rFonts w:ascii="Times New Roman" w:hAnsi="Times New Roman"/>
                <w:lang w:val="ru-RU" w:eastAsia="en-US"/>
              </w:rPr>
              <w:t>3.</w:t>
            </w:r>
          </w:p>
        </w:tc>
        <w:tc>
          <w:tcPr>
            <w:tcW w:w="5812" w:type="dxa"/>
          </w:tcPr>
          <w:p w14:paraId="29E6E77A" w14:textId="77777777" w:rsidR="00161AB2" w:rsidRPr="00161AB2" w:rsidRDefault="00161AB2" w:rsidP="00161AB2">
            <w:pPr>
              <w:ind w:firstLine="223"/>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19.7.3. Синтаксис. Синтаксические нормы.</w:t>
            </w:r>
          </w:p>
          <w:p w14:paraId="1A4AEAD8"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19.7.3.1. Синтаксис как раздел лингвистики (повторение, обобщение). Синтаксический анализ словосочетания и предложения.</w:t>
            </w:r>
          </w:p>
          <w:p w14:paraId="47202ACC"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Изобразительно-выразительные средства синтаксиса. Синтаксический параллелизм, парцелляция, вопросно-ответная форма изложения, градация, инверсия, лексический повтор, анафора, эпифора, антитеза; риторический вопрос, риторическое восклицание, риторическое обращение; многосоюзие, бессоюзие.</w:t>
            </w:r>
          </w:p>
          <w:p w14:paraId="3816B524"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19.7.3.2. Синтаксические нормы. Порядок слов в предложении. Основные нормы согласования сказуемого с подлежащим, в состав которого входят слова множество, ряд, большинство, меньшинство; с подлежащим, выраженным количественно-именным сочетанием (двадцать лет, пять человек); имеющим в своём составе числительные, оканчивающиеся на один; имеющим в своём составе числительные два, три, четыре или числительное, оканчивающееся на два, три, четыре. Согласование сказуемого с подлежащим, имеющим при себе приложение (типа диван-кровать, озеро Байкал). Согласование сказуемого с подлежащим, выраженным аббревиатурой, заимствованным несклоняемым существительным.</w:t>
            </w:r>
          </w:p>
          <w:p w14:paraId="5A300888"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Основные нормы управления: правильный выбор падежной или предложно-падежной формы управляемого слова.</w:t>
            </w:r>
          </w:p>
          <w:p w14:paraId="7FC43D2B"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Основные нормы употребления однородных членов предложения.</w:t>
            </w:r>
          </w:p>
          <w:p w14:paraId="266B8CD0"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Основные нормы употребления причастных и деепричастных оборотов.</w:t>
            </w:r>
          </w:p>
          <w:p w14:paraId="0705DA83"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Основные нормы построения сложных предложений.</w:t>
            </w:r>
          </w:p>
        </w:tc>
        <w:tc>
          <w:tcPr>
            <w:tcW w:w="2977" w:type="dxa"/>
          </w:tcPr>
          <w:p w14:paraId="069C89FE" w14:textId="77777777" w:rsidR="00161AB2" w:rsidRPr="00161AB2" w:rsidRDefault="000D1F08" w:rsidP="00D41D94">
            <w:pPr>
              <w:jc w:val="center"/>
              <w:rPr>
                <w:rFonts w:ascii="Times New Roman" w:hAnsi="Times New Roman"/>
                <w:i/>
                <w:lang w:val="ru-RU" w:eastAsia="en-US"/>
              </w:rPr>
            </w:pPr>
            <w:r w:rsidRPr="00D41D9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161AB2" w:rsidRPr="00D41D94" w14:paraId="22A4695D" w14:textId="77777777" w:rsidTr="00161AB2">
        <w:trPr>
          <w:trHeight w:val="249"/>
        </w:trPr>
        <w:tc>
          <w:tcPr>
            <w:tcW w:w="851" w:type="dxa"/>
          </w:tcPr>
          <w:p w14:paraId="7DDB47F4" w14:textId="77777777" w:rsidR="00161AB2" w:rsidRPr="00161AB2" w:rsidRDefault="00161AB2" w:rsidP="00D41D94">
            <w:pPr>
              <w:ind w:left="142"/>
              <w:rPr>
                <w:rFonts w:ascii="Times New Roman" w:hAnsi="Times New Roman"/>
                <w:lang w:val="ru-RU" w:eastAsia="en-US"/>
              </w:rPr>
            </w:pPr>
            <w:r>
              <w:rPr>
                <w:rFonts w:ascii="Times New Roman" w:hAnsi="Times New Roman"/>
                <w:lang w:val="ru-RU" w:eastAsia="en-US"/>
              </w:rPr>
              <w:t>4.</w:t>
            </w:r>
          </w:p>
        </w:tc>
        <w:tc>
          <w:tcPr>
            <w:tcW w:w="5812" w:type="dxa"/>
          </w:tcPr>
          <w:p w14:paraId="60645ED7"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19.7.4. Пунктуация. Основные правила пунктуации.</w:t>
            </w:r>
          </w:p>
          <w:p w14:paraId="05973A0C"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19.7.4.1. Пунктуация как раздел лингвистики (повторение, обобщение). Пунктуационный анализ предложения.</w:t>
            </w:r>
          </w:p>
          <w:p w14:paraId="159A8CF8"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Разделы русской пунктуации и система правил, включённых в каждый из них: знаки препинания в конце предложений; знаки препинания внутри простого предложения; знаки препинания между частями сложного предложения; знаки препинания при передаче чужой речи. Сочетание знаков препинания.</w:t>
            </w:r>
          </w:p>
          <w:p w14:paraId="651EB8D1"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19.7.4.2. Знаки препинания и их функции. Знаки препинания между подлежащим и сказуемым.</w:t>
            </w:r>
          </w:p>
          <w:p w14:paraId="66A52901"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в предложениях с однородными членами.</w:t>
            </w:r>
          </w:p>
          <w:p w14:paraId="6922E799"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при обособлении.</w:t>
            </w:r>
          </w:p>
          <w:p w14:paraId="7B1BC96C"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в предложениях с вводными конструкциями, обращениями, междометиями.</w:t>
            </w:r>
          </w:p>
          <w:p w14:paraId="740B2333"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lastRenderedPageBreak/>
              <w:t>Знаки препинания в сложном предложении.</w:t>
            </w:r>
          </w:p>
          <w:p w14:paraId="6A525C2D"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в сложном предложении с разными видами связи.</w:t>
            </w:r>
          </w:p>
          <w:p w14:paraId="74A725E7"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при передаче чужой речи.</w:t>
            </w:r>
          </w:p>
        </w:tc>
        <w:tc>
          <w:tcPr>
            <w:tcW w:w="2977" w:type="dxa"/>
          </w:tcPr>
          <w:p w14:paraId="4B65FCEA" w14:textId="77777777" w:rsidR="00161AB2" w:rsidRPr="00161AB2" w:rsidRDefault="000D1F08" w:rsidP="00D41D94">
            <w:pPr>
              <w:jc w:val="center"/>
              <w:rPr>
                <w:rFonts w:ascii="Times New Roman" w:hAnsi="Times New Roman"/>
                <w:i/>
                <w:lang w:val="ru-RU" w:eastAsia="en-US"/>
              </w:rPr>
            </w:pPr>
            <w:r w:rsidRPr="00D41D94">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161AB2" w:rsidRPr="00D41D94" w14:paraId="4EA56FE2" w14:textId="77777777" w:rsidTr="00161AB2">
        <w:trPr>
          <w:trHeight w:val="249"/>
        </w:trPr>
        <w:tc>
          <w:tcPr>
            <w:tcW w:w="851" w:type="dxa"/>
          </w:tcPr>
          <w:p w14:paraId="186ACBC9" w14:textId="77777777" w:rsidR="00161AB2" w:rsidRPr="00161AB2" w:rsidRDefault="00161AB2" w:rsidP="00D41D94">
            <w:pPr>
              <w:ind w:left="142"/>
              <w:rPr>
                <w:rFonts w:ascii="Times New Roman" w:hAnsi="Times New Roman"/>
                <w:lang w:val="ru-RU" w:eastAsia="en-US"/>
              </w:rPr>
            </w:pPr>
            <w:r>
              <w:rPr>
                <w:rFonts w:ascii="Times New Roman" w:hAnsi="Times New Roman"/>
                <w:lang w:val="ru-RU" w:eastAsia="en-US"/>
              </w:rPr>
              <w:lastRenderedPageBreak/>
              <w:t>5.</w:t>
            </w:r>
          </w:p>
        </w:tc>
        <w:tc>
          <w:tcPr>
            <w:tcW w:w="5812" w:type="dxa"/>
          </w:tcPr>
          <w:p w14:paraId="54189DEF"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 Функциональная стилистика. Культура речи.</w:t>
            </w:r>
          </w:p>
          <w:p w14:paraId="4F6FB157"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19.7.5.1. Функциональная стилистика как раздел лингвистики. Стилистическая норма (повторение, обобщение).</w:t>
            </w:r>
          </w:p>
          <w:p w14:paraId="0AF33671"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19.7.5.2. Разговорная речь, сферы её использования, назначение. Основные признаки разговорной речи: неофициальность, экспрессивность, неподготовленность, преимущественно диалогическая форма. Фонетические, интонационные, лексические, морфологические, синтаксические особенности разговорной речи. Основные жанры разговорной речи: устный рассказ, беседа, спор и другие (обзор).</w:t>
            </w:r>
          </w:p>
          <w:p w14:paraId="2F7C4CBE"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19.7.5.3. Научный стиль, сферы его использования, назначение. Основные признаки научного стиля: отвлечённость, логичность, точность, объективность. Лексические, морфологические, синтаксические особенности научного стиля. Основные подстили научного стиля. Основные жанры научного стиля: монография, диссертация, научная статья, реферат, словарь, справочник, учебник и учебное пособие, лекция, доклад и другие (обзор).</w:t>
            </w:r>
          </w:p>
          <w:p w14:paraId="4E98D7A2"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19.7.5.4. Официально-деловой стиль, сферы его использования, назначение. Основные признаки официально-делового стиля: точность, стандартизированность, стереотипность. Лексические, морфологические, синтаксические особенности официально-делового стиля. Основные жанры официально-делового стиля: закон, устав, приказ; расписка, заявление, доверенность; автобиография, характеристика, резюме и другие (обзор).</w:t>
            </w:r>
          </w:p>
          <w:p w14:paraId="58954E0C"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19.7.5.5. Публицистический стиль, сферы его использования, назначение. Основные признаки публицистического стиля: экспрессивность, призывность, оценочность. Лексические, морфологические, синтаксические особенности публицистического стиля. Основные жанры публицистического стиля: заметка, статья, репортаж, очерк, эссе, интервью (обзор).</w:t>
            </w:r>
          </w:p>
          <w:p w14:paraId="72E00749"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19.7.5.6. Язык художественной литературы и его отличие от других функциональных разновидностей языка (повторение, обобщение). Основные признаки художественной речи: образность, широкое использование изобразительно-выразительных средств, языковых средств других функциональных разновидностей языка.</w:t>
            </w:r>
          </w:p>
        </w:tc>
        <w:tc>
          <w:tcPr>
            <w:tcW w:w="2977" w:type="dxa"/>
          </w:tcPr>
          <w:p w14:paraId="17846F10" w14:textId="77777777" w:rsidR="00161AB2" w:rsidRPr="00161AB2" w:rsidRDefault="000D1F08" w:rsidP="00D41D94">
            <w:pPr>
              <w:jc w:val="center"/>
              <w:rPr>
                <w:rFonts w:ascii="Times New Roman" w:hAnsi="Times New Roman"/>
                <w:i/>
                <w:lang w:val="ru-RU" w:eastAsia="en-US"/>
              </w:rPr>
            </w:pPr>
            <w:r w:rsidRPr="00D41D9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3842CB" w:rsidRPr="00D41D94" w14:paraId="734F32C7" w14:textId="77777777" w:rsidTr="00924777">
        <w:trPr>
          <w:trHeight w:val="249"/>
        </w:trPr>
        <w:tc>
          <w:tcPr>
            <w:tcW w:w="6663" w:type="dxa"/>
            <w:gridSpan w:val="2"/>
          </w:tcPr>
          <w:p w14:paraId="3BC21E59" w14:textId="77777777" w:rsidR="003842CB" w:rsidRPr="003842CB" w:rsidRDefault="003842CB" w:rsidP="00161AB2">
            <w:pPr>
              <w:ind w:firstLine="223"/>
              <w:jc w:val="both"/>
              <w:rPr>
                <w:rFonts w:ascii="Times New Roman" w:eastAsia="OfficinaSansBoldITC" w:hAnsi="Times New Roman"/>
                <w:szCs w:val="28"/>
                <w:lang w:val="ru-RU" w:eastAsia="en-US"/>
              </w:rPr>
            </w:pPr>
            <w:r>
              <w:rPr>
                <w:rFonts w:ascii="Times New Roman" w:eastAsia="OfficinaSansBoldITC" w:hAnsi="Times New Roman"/>
                <w:szCs w:val="28"/>
                <w:lang w:val="ru-RU" w:eastAsia="en-US"/>
              </w:rPr>
              <w:t>Итого за 11 класс</w:t>
            </w:r>
          </w:p>
        </w:tc>
        <w:tc>
          <w:tcPr>
            <w:tcW w:w="2977" w:type="dxa"/>
          </w:tcPr>
          <w:p w14:paraId="21130FBB" w14:textId="77777777" w:rsidR="003842CB" w:rsidRPr="00161AB2" w:rsidRDefault="003842CB" w:rsidP="00D41D94">
            <w:pPr>
              <w:jc w:val="center"/>
              <w:rPr>
                <w:rFonts w:ascii="Times New Roman" w:hAnsi="Times New Roman"/>
                <w:i/>
                <w:lang w:eastAsia="en-US"/>
              </w:rPr>
            </w:pPr>
          </w:p>
        </w:tc>
      </w:tr>
    </w:tbl>
    <w:p w14:paraId="405BDED3" w14:textId="77777777" w:rsidR="00DC7DA0" w:rsidRPr="00D41D94" w:rsidRDefault="00DC7DA0" w:rsidP="00017C3A">
      <w:pPr>
        <w:widowControl w:val="0"/>
        <w:spacing w:after="0" w:line="240" w:lineRule="auto"/>
        <w:jc w:val="both"/>
        <w:rPr>
          <w:rFonts w:ascii="Times New Roman" w:eastAsia="SchoolBookSanPin" w:hAnsi="Times New Roman"/>
          <w:color w:val="C00000"/>
          <w:sz w:val="24"/>
          <w:szCs w:val="24"/>
          <w:lang w:eastAsia="en-US"/>
        </w:rPr>
      </w:pPr>
    </w:p>
    <w:p w14:paraId="1F801919" w14:textId="77777777" w:rsidR="0029799C" w:rsidRPr="007F3A0C" w:rsidRDefault="00AB4AB3" w:rsidP="007F3A0C">
      <w:pPr>
        <w:widowControl w:val="0"/>
        <w:tabs>
          <w:tab w:val="left" w:pos="2309"/>
        </w:tabs>
        <w:spacing w:after="0" w:line="276" w:lineRule="auto"/>
        <w:ind w:firstLine="709"/>
        <w:jc w:val="both"/>
        <w:rPr>
          <w:rFonts w:ascii="Times New Roman" w:eastAsia="Calibri" w:hAnsi="Times New Roman"/>
          <w:sz w:val="28"/>
          <w:szCs w:val="28"/>
          <w:lang w:eastAsia="en-US"/>
        </w:rPr>
      </w:pPr>
      <w:r w:rsidRPr="007F3A0C">
        <w:rPr>
          <w:rFonts w:ascii="Times New Roman" w:eastAsia="Calibri" w:hAnsi="Times New Roman"/>
          <w:sz w:val="28"/>
          <w:szCs w:val="28"/>
          <w:lang w:eastAsia="en-US"/>
        </w:rPr>
        <w:t>В том случае, е</w:t>
      </w:r>
      <w:r w:rsidR="009642D9" w:rsidRPr="007F3A0C">
        <w:rPr>
          <w:rFonts w:ascii="Times New Roman" w:eastAsia="Calibri" w:hAnsi="Times New Roman"/>
          <w:sz w:val="28"/>
          <w:szCs w:val="28"/>
          <w:lang w:eastAsia="en-US"/>
        </w:rPr>
        <w:t>сли учитель-предметник составил сво</w:t>
      </w:r>
      <w:r w:rsidRPr="007F3A0C">
        <w:rPr>
          <w:rFonts w:ascii="Times New Roman" w:eastAsia="Calibri" w:hAnsi="Times New Roman"/>
          <w:sz w:val="28"/>
          <w:szCs w:val="28"/>
          <w:lang w:eastAsia="en-US"/>
        </w:rPr>
        <w:t>ё</w:t>
      </w:r>
      <w:r w:rsidR="009642D9" w:rsidRPr="007F3A0C">
        <w:rPr>
          <w:rFonts w:ascii="Times New Roman" w:eastAsia="Calibri" w:hAnsi="Times New Roman"/>
          <w:sz w:val="28"/>
          <w:szCs w:val="28"/>
          <w:lang w:eastAsia="en-US"/>
        </w:rPr>
        <w:t xml:space="preserve"> </w:t>
      </w:r>
      <w:r w:rsidRPr="007F3A0C">
        <w:rPr>
          <w:rFonts w:ascii="Times New Roman" w:eastAsia="Calibri" w:hAnsi="Times New Roman"/>
          <w:sz w:val="28"/>
          <w:szCs w:val="28"/>
          <w:lang w:eastAsia="en-US"/>
        </w:rPr>
        <w:t>тематическое планирование</w:t>
      </w:r>
      <w:r w:rsidR="009642D9" w:rsidRPr="007F3A0C">
        <w:rPr>
          <w:rFonts w:ascii="Times New Roman" w:eastAsia="Calibri" w:hAnsi="Times New Roman"/>
          <w:sz w:val="28"/>
          <w:szCs w:val="28"/>
          <w:lang w:eastAsia="en-US"/>
        </w:rPr>
        <w:t xml:space="preserve"> в конструкторе рабочих программ на сайте </w:t>
      </w:r>
      <w:hyperlink r:id="rId18" w:history="1">
        <w:r w:rsidR="00017C3A" w:rsidRPr="007F3A0C">
          <w:rPr>
            <w:rStyle w:val="a9"/>
            <w:rFonts w:ascii="Times New Roman" w:eastAsia="Calibri" w:hAnsi="Times New Roman"/>
            <w:sz w:val="28"/>
            <w:szCs w:val="28"/>
            <w:lang w:eastAsia="en-US"/>
          </w:rPr>
          <w:t>https://edsoo.ru/</w:t>
        </w:r>
      </w:hyperlink>
      <w:r w:rsidR="00017C3A" w:rsidRPr="007F3A0C">
        <w:rPr>
          <w:rFonts w:ascii="Times New Roman" w:eastAsia="Calibri" w:hAnsi="Times New Roman"/>
          <w:sz w:val="28"/>
          <w:szCs w:val="28"/>
          <w:lang w:eastAsia="en-US"/>
        </w:rPr>
        <w:t xml:space="preserve"> структура рабочей программы сохраняется в соответствии с конструктором. </w:t>
      </w:r>
      <w:r w:rsidRPr="007F3A0C">
        <w:rPr>
          <w:rFonts w:ascii="Times New Roman" w:eastAsia="Calibri" w:hAnsi="Times New Roman"/>
          <w:sz w:val="28"/>
          <w:szCs w:val="28"/>
          <w:lang w:eastAsia="en-US"/>
        </w:rPr>
        <w:t xml:space="preserve">В данном случае раздел 3 в рабочих программах ООП СОО не изменяется, так </w:t>
      </w:r>
      <w:r w:rsidR="000D1F08">
        <w:rPr>
          <w:rFonts w:ascii="Times New Roman" w:eastAsia="Calibri" w:hAnsi="Times New Roman"/>
          <w:sz w:val="28"/>
          <w:szCs w:val="28"/>
          <w:lang w:eastAsia="en-US"/>
        </w:rPr>
        <w:t xml:space="preserve">как </w:t>
      </w:r>
      <w:r w:rsidRPr="007F3A0C">
        <w:rPr>
          <w:rFonts w:ascii="Times New Roman" w:eastAsia="Calibri" w:hAnsi="Times New Roman"/>
          <w:sz w:val="28"/>
          <w:szCs w:val="28"/>
          <w:lang w:eastAsia="en-US"/>
        </w:rPr>
        <w:t xml:space="preserve">основные структурные компоненты по ФГОС выдержаны. </w:t>
      </w:r>
    </w:p>
    <w:p w14:paraId="104FA2C3" w14:textId="77777777" w:rsidR="0029799C" w:rsidRPr="0029799C" w:rsidRDefault="0029799C" w:rsidP="00087662">
      <w:pPr>
        <w:widowControl w:val="0"/>
        <w:spacing w:after="0" w:line="240" w:lineRule="auto"/>
        <w:jc w:val="center"/>
        <w:rPr>
          <w:rFonts w:eastAsia="Calibri"/>
          <w:lang w:eastAsia="en-US"/>
        </w:rPr>
      </w:pPr>
    </w:p>
    <w:p w14:paraId="5A23BBAD" w14:textId="77777777" w:rsidR="000D1F08" w:rsidRDefault="00525C5A" w:rsidP="00BB2BFF">
      <w:pPr>
        <w:pStyle w:val="1"/>
        <w:spacing w:before="0" w:line="276" w:lineRule="auto"/>
        <w:ind w:firstLine="708"/>
        <w:jc w:val="center"/>
        <w:rPr>
          <w:rFonts w:ascii="Times New Roman" w:eastAsia="SchoolBookSanPin" w:hAnsi="Times New Roman" w:cs="Times New Roman"/>
          <w:b/>
          <w:color w:val="auto"/>
          <w:sz w:val="28"/>
          <w:szCs w:val="28"/>
          <w:lang w:eastAsia="en-US"/>
        </w:rPr>
      </w:pPr>
      <w:r>
        <w:rPr>
          <w:rFonts w:ascii="Times New Roman" w:eastAsia="SchoolBookSanPin" w:hAnsi="Times New Roman" w:cs="Times New Roman"/>
          <w:b/>
          <w:color w:val="auto"/>
          <w:sz w:val="28"/>
          <w:szCs w:val="28"/>
          <w:lang w:eastAsia="en-US"/>
        </w:rPr>
        <w:lastRenderedPageBreak/>
        <w:t xml:space="preserve">2.2.2. </w:t>
      </w:r>
      <w:r w:rsidR="000D1F08">
        <w:rPr>
          <w:rFonts w:ascii="Times New Roman" w:eastAsia="SchoolBookSanPin" w:hAnsi="Times New Roman" w:cs="Times New Roman"/>
          <w:b/>
          <w:color w:val="auto"/>
          <w:sz w:val="28"/>
          <w:szCs w:val="28"/>
          <w:lang w:eastAsia="en-US"/>
        </w:rPr>
        <w:t>Р</w:t>
      </w:r>
      <w:r w:rsidR="00087662" w:rsidRPr="00BB2BFF">
        <w:rPr>
          <w:rFonts w:ascii="Times New Roman" w:eastAsia="SchoolBookSanPin" w:hAnsi="Times New Roman" w:cs="Times New Roman"/>
          <w:b/>
          <w:color w:val="auto"/>
          <w:sz w:val="28"/>
          <w:szCs w:val="28"/>
          <w:lang w:eastAsia="en-US"/>
        </w:rPr>
        <w:t xml:space="preserve">абочая программа по учебному предмету </w:t>
      </w:r>
    </w:p>
    <w:p w14:paraId="27E3B577" w14:textId="77777777" w:rsidR="00087662" w:rsidRPr="00BB2BFF" w:rsidRDefault="00087662" w:rsidP="00BB2BFF">
      <w:pPr>
        <w:pStyle w:val="1"/>
        <w:spacing w:before="0" w:line="276" w:lineRule="auto"/>
        <w:ind w:firstLine="708"/>
        <w:jc w:val="center"/>
        <w:rPr>
          <w:rFonts w:ascii="Times New Roman" w:eastAsia="SchoolBookSanPin" w:hAnsi="Times New Roman" w:cs="Times New Roman"/>
          <w:b/>
          <w:color w:val="auto"/>
          <w:sz w:val="28"/>
          <w:szCs w:val="28"/>
          <w:lang w:eastAsia="en-US"/>
        </w:rPr>
      </w:pPr>
      <w:r w:rsidRPr="00BB2BFF">
        <w:rPr>
          <w:rFonts w:ascii="Times New Roman" w:eastAsia="SchoolBookSanPin" w:hAnsi="Times New Roman" w:cs="Times New Roman"/>
          <w:b/>
          <w:color w:val="auto"/>
          <w:sz w:val="28"/>
          <w:szCs w:val="28"/>
          <w:lang w:eastAsia="en-US"/>
        </w:rPr>
        <w:t>«Литература»</w:t>
      </w:r>
    </w:p>
    <w:p w14:paraId="65B552FF" w14:textId="77777777" w:rsidR="00087662" w:rsidRPr="00BB2BFF" w:rsidRDefault="00087662" w:rsidP="00BB2BFF">
      <w:pPr>
        <w:pStyle w:val="1"/>
        <w:spacing w:before="0" w:line="276" w:lineRule="auto"/>
        <w:ind w:firstLine="708"/>
        <w:jc w:val="center"/>
        <w:rPr>
          <w:rFonts w:ascii="Times New Roman" w:eastAsia="SchoolBookSanPin" w:hAnsi="Times New Roman" w:cs="Times New Roman"/>
          <w:b/>
          <w:color w:val="auto"/>
          <w:position w:val="1"/>
          <w:sz w:val="28"/>
          <w:szCs w:val="28"/>
          <w:lang w:eastAsia="en-US"/>
        </w:rPr>
      </w:pPr>
      <w:r w:rsidRPr="00BB2BFF">
        <w:rPr>
          <w:rFonts w:ascii="Times New Roman" w:eastAsia="SchoolBookSanPin" w:hAnsi="Times New Roman" w:cs="Times New Roman"/>
          <w:b/>
          <w:color w:val="auto"/>
          <w:sz w:val="28"/>
          <w:szCs w:val="28"/>
          <w:lang w:eastAsia="en-US"/>
        </w:rPr>
        <w:t>(</w:t>
      </w:r>
      <w:r w:rsidRPr="00BB2BFF">
        <w:rPr>
          <w:rFonts w:ascii="Times New Roman" w:eastAsia="SchoolBookSanPin" w:hAnsi="Times New Roman" w:cs="Times New Roman"/>
          <w:b/>
          <w:color w:val="auto"/>
          <w:position w:val="1"/>
          <w:sz w:val="28"/>
          <w:szCs w:val="28"/>
          <w:lang w:eastAsia="en-US"/>
        </w:rPr>
        <w:t>базовый уровень)</w:t>
      </w:r>
    </w:p>
    <w:p w14:paraId="783DE663" w14:textId="77777777" w:rsidR="00087662" w:rsidRPr="00BB2BFF" w:rsidRDefault="000D1F08" w:rsidP="00BB2BFF">
      <w:pPr>
        <w:widowControl w:val="0"/>
        <w:spacing w:after="0" w:line="276" w:lineRule="auto"/>
        <w:ind w:firstLine="709"/>
        <w:jc w:val="both"/>
        <w:rPr>
          <w:rFonts w:ascii="Times New Roman" w:eastAsia="SchoolBookSanPin" w:hAnsi="Times New Roman"/>
          <w:sz w:val="28"/>
          <w:szCs w:val="28"/>
          <w:lang w:eastAsia="en-US"/>
        </w:rPr>
      </w:pPr>
      <w:r>
        <w:rPr>
          <w:rFonts w:ascii="Times New Roman" w:eastAsia="SchoolBookSanPin" w:hAnsi="Times New Roman"/>
          <w:sz w:val="28"/>
          <w:szCs w:val="28"/>
          <w:lang w:eastAsia="en-US"/>
        </w:rPr>
        <w:t>Р</w:t>
      </w:r>
      <w:r w:rsidR="00087662" w:rsidRPr="00BB2BFF">
        <w:rPr>
          <w:rFonts w:ascii="Times New Roman" w:eastAsia="SchoolBookSanPin" w:hAnsi="Times New Roman"/>
          <w:sz w:val="28"/>
          <w:szCs w:val="28"/>
          <w:lang w:eastAsia="en-US"/>
        </w:rPr>
        <w:t>абочая программа по учебному предмету «Литература» (предметная область «Русский язык и литература») включает пояснительную записку, содержание обучения, планируемые результаты освоения программы по литературе</w:t>
      </w:r>
      <w:r w:rsidR="00F01F94" w:rsidRPr="00BB2BFF">
        <w:rPr>
          <w:rFonts w:ascii="Times New Roman" w:eastAsia="SchoolBookSanPin" w:hAnsi="Times New Roman"/>
          <w:sz w:val="28"/>
          <w:szCs w:val="28"/>
          <w:lang w:eastAsia="en-US"/>
        </w:rPr>
        <w:t xml:space="preserve"> и тематическое планирование</w:t>
      </w:r>
      <w:r w:rsidR="00087662" w:rsidRPr="00BB2BFF">
        <w:rPr>
          <w:rFonts w:ascii="Times New Roman" w:eastAsia="SchoolBookSanPin" w:hAnsi="Times New Roman"/>
          <w:sz w:val="28"/>
          <w:szCs w:val="28"/>
          <w:lang w:eastAsia="en-US"/>
        </w:rPr>
        <w:t>.</w:t>
      </w:r>
    </w:p>
    <w:p w14:paraId="79BC576D" w14:textId="77777777" w:rsidR="0091623B" w:rsidRPr="00BB2BFF" w:rsidRDefault="0091623B" w:rsidP="00BB2BFF">
      <w:pPr>
        <w:widowControl w:val="0"/>
        <w:spacing w:after="0" w:line="276" w:lineRule="auto"/>
        <w:ind w:firstLine="709"/>
        <w:jc w:val="center"/>
        <w:rPr>
          <w:rFonts w:ascii="Times New Roman" w:eastAsia="OfficinaSansBoldITC" w:hAnsi="Times New Roman"/>
          <w:b/>
          <w:sz w:val="28"/>
          <w:szCs w:val="28"/>
          <w:lang w:eastAsia="en-US"/>
        </w:rPr>
      </w:pPr>
      <w:r w:rsidRPr="00BB2BFF">
        <w:rPr>
          <w:rFonts w:ascii="Times New Roman" w:eastAsia="OfficinaSansBoldITC" w:hAnsi="Times New Roman"/>
          <w:b/>
          <w:sz w:val="28"/>
          <w:szCs w:val="28"/>
          <w:lang w:eastAsia="en-US"/>
        </w:rPr>
        <w:t>Пояснительная записка</w:t>
      </w:r>
    </w:p>
    <w:p w14:paraId="4972ED5A"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Программа по литературе позвол</w:t>
      </w:r>
      <w:r w:rsidR="008F7D3B" w:rsidRPr="00BB2BFF">
        <w:rPr>
          <w:rFonts w:ascii="Times New Roman" w:eastAsia="SchoolBookSanPin" w:hAnsi="Times New Roman"/>
          <w:sz w:val="28"/>
          <w:szCs w:val="28"/>
          <w:lang w:eastAsia="en-US"/>
        </w:rPr>
        <w:t>яет</w:t>
      </w:r>
      <w:r w:rsidRPr="00BB2BFF">
        <w:rPr>
          <w:rFonts w:ascii="Times New Roman" w:eastAsia="SchoolBookSanPin" w:hAnsi="Times New Roman"/>
          <w:sz w:val="28"/>
          <w:szCs w:val="28"/>
          <w:lang w:eastAsia="en-US"/>
        </w:rPr>
        <w:t xml:space="preserve"> учителю:</w:t>
      </w:r>
    </w:p>
    <w:p w14:paraId="5908802B"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реализовать в процессе преподавания литературы современные подходы к формированию личностных, метапредметных и предметных результатов обучения, сформулированных во ФГОС СОО; </w:t>
      </w:r>
    </w:p>
    <w:p w14:paraId="3629CFBB"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определить обязательную (инвариантную) часть содержания по литературе; определить и структурировать планируемые результаты обучения и содержание учебного предмета по годам обучения в соответствии со ФГОС СОО, федеральной рабочей программой воспитания.</w:t>
      </w:r>
    </w:p>
    <w:p w14:paraId="7D13182A"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position w:val="1"/>
          <w:sz w:val="28"/>
          <w:szCs w:val="28"/>
          <w:lang w:eastAsia="en-US"/>
        </w:rPr>
        <w:t xml:space="preserve">Личностные и метапредметные результаты в программе по литературе представлены с учётом особенностей преподавания </w:t>
      </w:r>
      <w:r w:rsidRPr="00BB2BFF">
        <w:rPr>
          <w:rFonts w:ascii="Times New Roman" w:eastAsia="SchoolBookSanPin" w:hAnsi="Times New Roman"/>
          <w:sz w:val="28"/>
          <w:szCs w:val="28"/>
          <w:lang w:eastAsia="en-US"/>
        </w:rPr>
        <w:t>учебного предмета на уровне среднего общего образования</w:t>
      </w:r>
      <w:r w:rsidRPr="00BB2BFF">
        <w:rPr>
          <w:rFonts w:ascii="Times New Roman" w:eastAsia="SchoolBookSanPin" w:hAnsi="Times New Roman"/>
          <w:position w:val="1"/>
          <w:sz w:val="28"/>
          <w:szCs w:val="28"/>
          <w:lang w:eastAsia="en-US"/>
        </w:rPr>
        <w:t>, планируемые предметные результаты распределены по годам обучения.</w:t>
      </w:r>
    </w:p>
    <w:p w14:paraId="6092FE4A"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Литература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Особенности литературы как учебного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w:t>
      </w:r>
    </w:p>
    <w:p w14:paraId="0232409E"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Основу содержания литературного образования в 10–11 классах составляют чтение и изучение выдающихся произведений отечественной и зарубежной литературы второй половины ХIХ – начала ХХI века с целью формирования целостного восприятия и понимания художественного произведения, умения его анализировать и интерпретировать в соответствии с возрастными особенностями обучающихся, их литературным развитием, жизненным и читательским опытом.</w:t>
      </w:r>
    </w:p>
    <w:p w14:paraId="5CE597CE" w14:textId="77777777" w:rsidR="000D1F08" w:rsidRPr="000D1F08" w:rsidRDefault="000D1F08" w:rsidP="000D1F08">
      <w:pPr>
        <w:widowControl w:val="0"/>
        <w:spacing w:after="0" w:line="276" w:lineRule="auto"/>
        <w:ind w:firstLine="709"/>
        <w:jc w:val="both"/>
        <w:rPr>
          <w:rFonts w:ascii="Times New Roman" w:eastAsia="SchoolBookSanPin" w:hAnsi="Times New Roman"/>
          <w:sz w:val="28"/>
          <w:szCs w:val="28"/>
          <w:lang w:eastAsia="en-US"/>
        </w:rPr>
      </w:pPr>
      <w:r w:rsidRPr="000D1F08">
        <w:rPr>
          <w:rFonts w:ascii="Times New Roman" w:eastAsia="SchoolBookSanPin" w:hAnsi="Times New Roman"/>
          <w:sz w:val="28"/>
          <w:szCs w:val="28"/>
          <w:lang w:eastAsia="en-US"/>
        </w:rPr>
        <w:t xml:space="preserve">Литературное образование на уровне среднего общего образования преемственно с учебным предметом «Литература» на уровне основного общего образования, изучение литературы строится с учетом обобщающего повторения ранее изученных произведений, в том числе «Слово о полку Игореве»; стихотворений М.В. Ломоносова, Г.Р. Державина; комедии Д.И. Фонвизина </w:t>
      </w:r>
      <w:r w:rsidRPr="000D1F08">
        <w:rPr>
          <w:rFonts w:ascii="Times New Roman" w:eastAsia="SchoolBookSanPin" w:hAnsi="Times New Roman"/>
          <w:sz w:val="28"/>
          <w:szCs w:val="28"/>
          <w:lang w:eastAsia="en-US"/>
        </w:rPr>
        <w:lastRenderedPageBreak/>
        <w:t xml:space="preserve">«Недоросль»; стихотворений и баллад В.А. Жуковского; комедии А.С. Грибоедова «Горе от ума»; произведений А.С. Пушкина (стихотворений, романов «Евгений Онегин» и «Капитанская дочка»); произведений М.Ю. Лермонтова (стихотворений, романа «Герой нашего времени»); произведений Н.В. Гоголя (комедии «Ревизор», поэмы «Мертвые души»); происходит углубление межпредметных связей с русским языком и учебными предметами предметной области «Общественно-научные предметы», что способствует развитию речи, историзма мышления, формированию художественного вкуса и эстетического отношения к окружающему миру.  </w:t>
      </w:r>
    </w:p>
    <w:p w14:paraId="6EFDB2B2" w14:textId="77777777" w:rsidR="000D1F08" w:rsidRDefault="000D1F08" w:rsidP="00BB2BFF">
      <w:pPr>
        <w:widowControl w:val="0"/>
        <w:spacing w:after="0" w:line="276" w:lineRule="auto"/>
        <w:ind w:firstLine="709"/>
        <w:jc w:val="both"/>
        <w:rPr>
          <w:rFonts w:ascii="Times New Roman" w:eastAsia="SchoolBookSanPin" w:hAnsi="Times New Roman"/>
          <w:sz w:val="28"/>
          <w:szCs w:val="28"/>
          <w:lang w:eastAsia="en-US"/>
        </w:rPr>
      </w:pPr>
    </w:p>
    <w:p w14:paraId="15BD46FC"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В рабочей программе по литературе учтены все этапы российского историко-литературного процесса второй половины ХIХ – начала ХХI века, представлены разделы, включающие произведения литератур народов России и зарубежной литературы.</w:t>
      </w:r>
    </w:p>
    <w:p w14:paraId="1958EFD1"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position w:val="1"/>
          <w:sz w:val="28"/>
          <w:szCs w:val="28"/>
          <w:lang w:eastAsia="en-US"/>
        </w:rPr>
        <w:t>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литературе.</w:t>
      </w:r>
    </w:p>
    <w:p w14:paraId="03F4D63C"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Цели изучения литературы на уровне среднего общего образования состоят в сформированности чувства причастности к отечественным культурным традициям, лежащим в основе исторической преемственности поколений, и уважительного отношения к другим культурам; в развитии ценностно-смысловой сферы личности на основе высоких этических идеалов; осознании ценностного отношения к литературе как неотъемлемой части культуры и взаимосвязей между языковым, литературным, интеллектуальным, духовно-нравственным развитием личности. Реализация этих целей связана с развитием читательских качеств и устойчивого интереса к чтению как средству приобщения к российскому литературному наследию и сокровищам отечественной и зарубежной культуры, базируется на знании содержания произведений, осмыслении поставленных в литературе проблем, понимании коммуникативно-эстетических возможностей языка художественных текстов и способствует совершенствованию устной и письменной речи обучающихся на примере лучших литературных образцов.</w:t>
      </w:r>
    </w:p>
    <w:p w14:paraId="62CB5CD7"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Достижение целей изучения литературы возможно при комплексном решении учебных и воспитательных задач, стоящих на уровне среднего общего образования и сформулированных в ФГОС СОО.</w:t>
      </w:r>
    </w:p>
    <w:p w14:paraId="2EB581EB"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Задачи, связанные с формированием чувства причастности к отечественным традициям и осознанием исторической преемственности поколений, включением в языковое пространство русской культуры, воспитанием ценностного отношения к литературе как неотъемлемой части культуры, состоят в приобщении обучающихся к лучшим образцам русской и зарубежной литературы второй половины ХIХ – начала ХХI века, воспитании уважения к отечественной классической литературе как социокультурному и эстетическому феномену, </w:t>
      </w:r>
      <w:r w:rsidRPr="00BB2BFF">
        <w:rPr>
          <w:rFonts w:ascii="Times New Roman" w:eastAsia="SchoolBookSanPin" w:hAnsi="Times New Roman"/>
          <w:sz w:val="28"/>
          <w:szCs w:val="28"/>
          <w:lang w:eastAsia="en-US"/>
        </w:rPr>
        <w:lastRenderedPageBreak/>
        <w:t xml:space="preserve">освоении в ходе изучения литературы духовного опыта человечества, этико-нравственных, философско-мировоззренческих, социально-бытовых, культурных традиций и ценностей. </w:t>
      </w:r>
    </w:p>
    <w:p w14:paraId="0445D7BC"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Задачи, связанные с формированием устойчивого интереса к чтению как средству познания отечественной и других культур, уважительного отношения к ним, приобщением к российскому литературному наследию и через него – к традиционным ценностям и сокровищам отечественной и мировой культуры, ориентированы на воспитание и развитие потребности в чтении художественных произведений, знание содержания и осмысление ключевых проблем произведений русской, мировой классической и современной литературы, в том числе литератур народов России, а также на формирование потребности в досуговом чтении и умение составлять программы собственной читательской деятельности, участвовать во внеурочных мероприятиях, содействующих повышению интереса к литературе, чтению, образованию, книжной культуре.</w:t>
      </w:r>
    </w:p>
    <w:p w14:paraId="06720617"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Задачи, связанные с воспитанием читательских качеств и овладением современными читательскими практиками, культурой восприятия и понимания литературных текстов, самостоятельного истолкования прочитанного, направлены на развитие умений анализа и интерпретации литературного произведения как художественного целого с учётом историко-литературной обусловленности, культурного контекста и связей с современностью с использованием теоретико-литературных знаний и представления об историко-литературном процессе. Задачи связаны с развитием представления о специфике литературы как вида искусства и умением сопоставлять произведения русской и мировой литературы и сравнивать их с художественными интерпретациями в других видах искусств, с выявлением взаимообусловленности элементов формы и содержания литературного произведения, а также образов, тем, идей, проблем, способствующих осмыслению художественной картины жизни, созданной автором в литературном произведении, и авторской позиции. </w:t>
      </w:r>
    </w:p>
    <w:p w14:paraId="5F605C12"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Задачи, связанные с осознанием обучающимися коммуникативно-эстетических возможностей языка и реализацией их в учебной деятельности и в дальнейшей жизни, направлены на расширение представлений об изобразительно-выразительных возможностях русского языка в литературных текстах, овладение разными способами информационной переработки текстов с использованием важнейших литературных ресурсов, в том числе в информационно-телекоммуникационной сети «Интернет» (далее – Интернет).</w:t>
      </w:r>
    </w:p>
    <w:p w14:paraId="0EB915D4" w14:textId="77777777" w:rsidR="00087662" w:rsidRDefault="00087662" w:rsidP="00BB2BFF">
      <w:pPr>
        <w:widowControl w:val="0"/>
        <w:spacing w:after="0" w:line="276" w:lineRule="auto"/>
        <w:ind w:firstLine="709"/>
        <w:jc w:val="both"/>
        <w:rPr>
          <w:rFonts w:ascii="Times New Roman" w:eastAsia="SchoolBookSanPin" w:hAnsi="Times New Roman"/>
          <w:position w:val="1"/>
          <w:sz w:val="28"/>
          <w:szCs w:val="28"/>
          <w:lang w:eastAsia="en-US"/>
        </w:rPr>
      </w:pPr>
      <w:r w:rsidRPr="00BB2BFF">
        <w:rPr>
          <w:rFonts w:ascii="Times New Roman" w:eastAsia="SchoolBookSanPin" w:hAnsi="Times New Roman"/>
          <w:sz w:val="28"/>
          <w:szCs w:val="28"/>
          <w:lang w:eastAsia="en-US"/>
        </w:rPr>
        <w:t xml:space="preserve">В соответствии с ФГОС СОО литература является обязательным предметом на данном уровне образования. </w:t>
      </w:r>
      <w:r w:rsidR="0091623B" w:rsidRPr="00BB2BFF">
        <w:rPr>
          <w:rFonts w:ascii="Times New Roman" w:eastAsia="SchoolBookSanPin" w:hAnsi="Times New Roman"/>
          <w:sz w:val="28"/>
          <w:szCs w:val="28"/>
          <w:lang w:eastAsia="en-US"/>
        </w:rPr>
        <w:t xml:space="preserve">Общее число часов, для изучения </w:t>
      </w:r>
      <w:r w:rsidR="00BB2BFF" w:rsidRPr="00BB2BFF">
        <w:rPr>
          <w:rFonts w:ascii="Times New Roman" w:eastAsia="SchoolBookSanPin" w:hAnsi="Times New Roman"/>
          <w:sz w:val="28"/>
          <w:szCs w:val="28"/>
          <w:lang w:eastAsia="en-US"/>
        </w:rPr>
        <w:t>литературы</w:t>
      </w:r>
      <w:r w:rsidR="0091623B" w:rsidRPr="00BB2BFF">
        <w:rPr>
          <w:rFonts w:ascii="Times New Roman" w:eastAsia="SchoolBookSanPin" w:hAnsi="Times New Roman"/>
          <w:sz w:val="28"/>
          <w:szCs w:val="28"/>
          <w:lang w:eastAsia="en-US"/>
        </w:rPr>
        <w:t>, определяется учебным планом ООП СОО и может корректироваться на начало учебного года по решению педагогического совета</w:t>
      </w:r>
      <w:r w:rsidR="0091623B" w:rsidRPr="00BB2BFF">
        <w:rPr>
          <w:rFonts w:ascii="Times New Roman" w:eastAsia="SchoolBookSanPin" w:hAnsi="Times New Roman"/>
          <w:position w:val="1"/>
          <w:sz w:val="28"/>
          <w:szCs w:val="28"/>
          <w:lang w:eastAsia="en-US"/>
        </w:rPr>
        <w:t>.</w:t>
      </w:r>
    </w:p>
    <w:p w14:paraId="6D872015" w14:textId="77777777" w:rsidR="000D1F08" w:rsidRPr="00087662" w:rsidRDefault="000D1F08" w:rsidP="000D1F08">
      <w:pPr>
        <w:widowControl w:val="0"/>
        <w:spacing w:after="0" w:line="276" w:lineRule="auto"/>
        <w:ind w:firstLine="709"/>
        <w:jc w:val="both"/>
        <w:rPr>
          <w:rFonts w:ascii="Times New Roman" w:eastAsia="SchoolBookSanPin" w:hAnsi="Times New Roman"/>
          <w:position w:val="1"/>
          <w:sz w:val="28"/>
          <w:szCs w:val="28"/>
          <w:lang w:eastAsia="en-US"/>
        </w:rPr>
      </w:pPr>
      <w:r w:rsidRPr="000D1F08">
        <w:rPr>
          <w:rFonts w:ascii="Times New Roman" w:eastAsia="SchoolBookSanPin" w:hAnsi="Times New Roman"/>
          <w:position w:val="1"/>
          <w:sz w:val="28"/>
          <w:szCs w:val="28"/>
          <w:lang w:eastAsia="en-US"/>
        </w:rPr>
        <w:t xml:space="preserve">В соответствии с ФГОС СОО литература является обязательным предметом на данном уровне образования. Общее число часов, рекомендованных для </w:t>
      </w:r>
      <w:r w:rsidRPr="000D1F08">
        <w:rPr>
          <w:rFonts w:ascii="Times New Roman" w:eastAsia="SchoolBookSanPin" w:hAnsi="Times New Roman"/>
          <w:position w:val="1"/>
          <w:sz w:val="28"/>
          <w:szCs w:val="28"/>
          <w:lang w:eastAsia="en-US"/>
        </w:rPr>
        <w:lastRenderedPageBreak/>
        <w:t xml:space="preserve">изучения литературы, – 204 часа: в 10 классе – 102 часа (3 часа в неделю), в 11 классе –  102 часа (3 часа в неделю). </w:t>
      </w:r>
    </w:p>
    <w:p w14:paraId="73E6BD10" w14:textId="77777777" w:rsidR="00B828BE" w:rsidRPr="00BB2BFF" w:rsidRDefault="00087662" w:rsidP="00591336">
      <w:pPr>
        <w:widowControl w:val="0"/>
        <w:spacing w:after="0" w:line="276" w:lineRule="auto"/>
        <w:ind w:firstLine="709"/>
        <w:jc w:val="center"/>
        <w:rPr>
          <w:rFonts w:ascii="Times New Roman" w:eastAsia="OfficinaSansBoldITC" w:hAnsi="Times New Roman"/>
          <w:b/>
          <w:sz w:val="28"/>
          <w:szCs w:val="28"/>
          <w:lang w:eastAsia="en-US"/>
        </w:rPr>
      </w:pPr>
      <w:r w:rsidRPr="00BB2BFF">
        <w:rPr>
          <w:rFonts w:ascii="Times New Roman" w:eastAsia="OfficinaSansBoldITC" w:hAnsi="Times New Roman"/>
          <w:b/>
          <w:sz w:val="28"/>
          <w:szCs w:val="28"/>
          <w:lang w:eastAsia="en-US"/>
        </w:rPr>
        <w:t> </w:t>
      </w:r>
      <w:r w:rsidR="0091623B" w:rsidRPr="00BB2BFF">
        <w:rPr>
          <w:rFonts w:ascii="Times New Roman" w:eastAsia="OfficinaSansBoldITC" w:hAnsi="Times New Roman"/>
          <w:b/>
          <w:sz w:val="28"/>
          <w:szCs w:val="28"/>
          <w:lang w:eastAsia="en-US"/>
        </w:rPr>
        <w:t>Содержание обучения в 10 классе</w:t>
      </w:r>
    </w:p>
    <w:p w14:paraId="75EFFD54" w14:textId="77777777" w:rsidR="000D1F08" w:rsidRPr="000D1F08" w:rsidRDefault="000D1F08" w:rsidP="000D1F08">
      <w:pPr>
        <w:keepNext/>
        <w:keepLines/>
        <w:spacing w:after="27" w:line="276" w:lineRule="auto"/>
        <w:ind w:left="17" w:hanging="10"/>
        <w:outlineLvl w:val="1"/>
        <w:rPr>
          <w:rFonts w:ascii="Times New Roman" w:hAnsi="Times New Roman"/>
          <w:b/>
          <w:color w:val="000000"/>
          <w:sz w:val="28"/>
          <w:szCs w:val="28"/>
        </w:rPr>
      </w:pPr>
      <w:r w:rsidRPr="000D1F08">
        <w:rPr>
          <w:rFonts w:ascii="Times New Roman" w:hAnsi="Times New Roman"/>
          <w:b/>
          <w:color w:val="000000"/>
          <w:sz w:val="28"/>
          <w:szCs w:val="28"/>
        </w:rPr>
        <w:t xml:space="preserve">Обобщающее повторение </w:t>
      </w:r>
    </w:p>
    <w:p w14:paraId="12D67CB9"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Основные этапы литературного процесса от древнерусской литературы до литературы первой половины XIX века: обобщающее повторение  </w:t>
      </w:r>
    </w:p>
    <w:p w14:paraId="497B8CC3" w14:textId="77777777" w:rsidR="000D1F08" w:rsidRPr="000D1F08" w:rsidRDefault="000D1F08" w:rsidP="000D1F08">
      <w:pPr>
        <w:spacing w:after="73" w:line="276" w:lineRule="auto"/>
        <w:ind w:left="7"/>
        <w:jc w:val="both"/>
        <w:rPr>
          <w:rFonts w:ascii="Times New Roman" w:hAnsi="Times New Roman"/>
          <w:color w:val="000000"/>
          <w:sz w:val="28"/>
          <w:szCs w:val="28"/>
        </w:rPr>
      </w:pPr>
      <w:r w:rsidRPr="000D1F08">
        <w:rPr>
          <w:rFonts w:ascii="Times New Roman" w:hAnsi="Times New Roman"/>
          <w:color w:val="000000"/>
          <w:sz w:val="28"/>
          <w:szCs w:val="28"/>
        </w:rPr>
        <w:t xml:space="preserve">(«Слово о полку Игореве»; стихотворения М.В. Ломоносова, Г.Р. Державина; комедия Д.И. Фонвизина «Недоросль»; стихотворения и баллады В.А. Жуковского; комедия А.С. Грибоедова «Горе от ума»; произведения А.С. Пушкина (стихотворения, романы «Евгений Онегин» и «Капитанская дочка»); произведения М.Ю. Лермонтова (стихотворения, роман «Герой нашего времени»); произведения </w:t>
      </w:r>
    </w:p>
    <w:p w14:paraId="23D40097" w14:textId="77777777" w:rsidR="000D1F08" w:rsidRPr="000D1F08" w:rsidRDefault="000D1F08" w:rsidP="000D1F08">
      <w:pPr>
        <w:spacing w:after="5" w:line="276" w:lineRule="auto"/>
        <w:ind w:left="573" w:right="2875" w:hanging="566"/>
        <w:jc w:val="both"/>
        <w:rPr>
          <w:rFonts w:ascii="Times New Roman" w:hAnsi="Times New Roman"/>
          <w:color w:val="000000"/>
          <w:sz w:val="28"/>
          <w:szCs w:val="28"/>
        </w:rPr>
      </w:pPr>
      <w:r w:rsidRPr="000D1F08">
        <w:rPr>
          <w:rFonts w:ascii="Times New Roman" w:hAnsi="Times New Roman"/>
          <w:color w:val="000000"/>
          <w:sz w:val="28"/>
          <w:szCs w:val="28"/>
        </w:rPr>
        <w:t xml:space="preserve">Н.В. Гоголя (комедия «Ревизор», поэма «Мертвые души»). </w:t>
      </w:r>
      <w:r w:rsidRPr="000D1F08">
        <w:rPr>
          <w:rFonts w:ascii="Times New Roman" w:hAnsi="Times New Roman"/>
          <w:b/>
          <w:color w:val="000000"/>
          <w:sz w:val="28"/>
          <w:szCs w:val="28"/>
        </w:rPr>
        <w:t xml:space="preserve">Литература второй половины XIX века </w:t>
      </w:r>
      <w:r w:rsidRPr="000D1F08">
        <w:rPr>
          <w:rFonts w:ascii="Times New Roman" w:hAnsi="Times New Roman"/>
          <w:color w:val="000000"/>
          <w:sz w:val="28"/>
          <w:szCs w:val="28"/>
        </w:rPr>
        <w:t xml:space="preserve">А.Н. Островский. Драма «Гроза». </w:t>
      </w:r>
    </w:p>
    <w:p w14:paraId="17275BFA" w14:textId="77777777" w:rsidR="000D1F08" w:rsidRPr="000D1F08" w:rsidRDefault="000D1F08" w:rsidP="000D1F08">
      <w:pPr>
        <w:spacing w:after="111" w:line="276" w:lineRule="auto"/>
        <w:ind w:left="588"/>
        <w:jc w:val="both"/>
        <w:rPr>
          <w:rFonts w:ascii="Times New Roman" w:hAnsi="Times New Roman"/>
          <w:color w:val="000000"/>
          <w:sz w:val="28"/>
          <w:szCs w:val="28"/>
        </w:rPr>
      </w:pPr>
      <w:r w:rsidRPr="000D1F08">
        <w:rPr>
          <w:rFonts w:ascii="Times New Roman" w:hAnsi="Times New Roman"/>
          <w:color w:val="000000"/>
          <w:sz w:val="28"/>
          <w:szCs w:val="28"/>
        </w:rPr>
        <w:t xml:space="preserve">И.А. Гончаров. Роман «Обломов». </w:t>
      </w:r>
    </w:p>
    <w:p w14:paraId="5C00455C" w14:textId="77777777" w:rsidR="000D1F08" w:rsidRPr="000D1F08" w:rsidRDefault="000D1F08" w:rsidP="000D1F08">
      <w:pPr>
        <w:spacing w:after="5" w:line="276" w:lineRule="auto"/>
        <w:ind w:left="588"/>
        <w:jc w:val="both"/>
        <w:rPr>
          <w:rFonts w:ascii="Times New Roman" w:hAnsi="Times New Roman"/>
          <w:color w:val="000000"/>
          <w:sz w:val="28"/>
          <w:szCs w:val="28"/>
        </w:rPr>
      </w:pPr>
      <w:r w:rsidRPr="000D1F08">
        <w:rPr>
          <w:rFonts w:ascii="Times New Roman" w:hAnsi="Times New Roman"/>
          <w:color w:val="000000"/>
          <w:sz w:val="28"/>
          <w:szCs w:val="28"/>
        </w:rPr>
        <w:t xml:space="preserve">И.С. Тургенев. Роман «Отцы и дети». </w:t>
      </w:r>
    </w:p>
    <w:p w14:paraId="1171B577" w14:textId="77777777" w:rsidR="000D1F08" w:rsidRPr="000D1F08" w:rsidRDefault="000D1F08" w:rsidP="000D1F08">
      <w:pPr>
        <w:spacing w:after="89" w:line="276" w:lineRule="auto"/>
        <w:ind w:left="588"/>
        <w:jc w:val="both"/>
        <w:rPr>
          <w:rFonts w:ascii="Times New Roman" w:hAnsi="Times New Roman"/>
          <w:color w:val="000000"/>
          <w:sz w:val="28"/>
          <w:szCs w:val="28"/>
        </w:rPr>
      </w:pPr>
      <w:r w:rsidRPr="000D1F08">
        <w:rPr>
          <w:rFonts w:ascii="Times New Roman" w:hAnsi="Times New Roman"/>
          <w:color w:val="000000"/>
          <w:sz w:val="28"/>
          <w:szCs w:val="28"/>
        </w:rPr>
        <w:t xml:space="preserve">Ф.И. Тютчев. Стихотворения (не менее трёх по выбору). Например, </w:t>
      </w:r>
    </w:p>
    <w:p w14:paraId="524B3DF1" w14:textId="77777777" w:rsidR="000D1F08" w:rsidRPr="000D1F08" w:rsidRDefault="000D1F08" w:rsidP="000D1F08">
      <w:pPr>
        <w:spacing w:after="5" w:line="276" w:lineRule="auto"/>
        <w:ind w:left="7"/>
        <w:jc w:val="both"/>
        <w:rPr>
          <w:rFonts w:ascii="Times New Roman" w:hAnsi="Times New Roman"/>
          <w:color w:val="000000"/>
          <w:sz w:val="28"/>
          <w:szCs w:val="28"/>
        </w:rPr>
      </w:pPr>
      <w:r w:rsidRPr="000D1F08">
        <w:rPr>
          <w:rFonts w:ascii="Times New Roman" w:hAnsi="Times New Roman"/>
          <w:color w:val="000000"/>
          <w:sz w:val="28"/>
          <w:szCs w:val="28"/>
        </w:rPr>
        <w:t xml:space="preserve">«Silentium!», «Не то, что мните вы, природа...», «Умом Россию не понять…»,  «О, как убийственно мы любим...», «Нам не дано предугадать…», «К. Б.»  («Я встретил вас – и всё былое...») и другие. </w:t>
      </w:r>
    </w:p>
    <w:p w14:paraId="2B942ABB" w14:textId="77777777" w:rsidR="000D1F08" w:rsidRPr="000D1F08" w:rsidRDefault="000D1F08" w:rsidP="000D1F08">
      <w:pPr>
        <w:spacing w:after="106"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Н.А. Некрасов. Стихотворения (не менее трёх по выбору). Например, «Тройка», «Я не люблю иронии твоей...», «Вчерашний день, часу в шестом…», «Мы с тобой бестолковые люди...», «Поэт и Гражданин», «Элегия» («Пускай нам говорит изменчивая мода...») и другие. </w:t>
      </w:r>
    </w:p>
    <w:p w14:paraId="6E381C27" w14:textId="77777777" w:rsidR="000D1F08" w:rsidRPr="000D1F08" w:rsidRDefault="000D1F08" w:rsidP="000D1F08">
      <w:pPr>
        <w:spacing w:after="5" w:line="276" w:lineRule="auto"/>
        <w:ind w:left="588"/>
        <w:jc w:val="both"/>
        <w:rPr>
          <w:rFonts w:ascii="Times New Roman" w:hAnsi="Times New Roman"/>
          <w:color w:val="000000"/>
          <w:sz w:val="28"/>
          <w:szCs w:val="28"/>
        </w:rPr>
      </w:pPr>
      <w:r w:rsidRPr="000D1F08">
        <w:rPr>
          <w:rFonts w:ascii="Times New Roman" w:hAnsi="Times New Roman"/>
          <w:color w:val="000000"/>
          <w:sz w:val="28"/>
          <w:szCs w:val="28"/>
        </w:rPr>
        <w:t xml:space="preserve">Поэма «Кому на Руси жить хорошо». </w:t>
      </w:r>
    </w:p>
    <w:p w14:paraId="799CE44C" w14:textId="77777777" w:rsidR="000D1F08" w:rsidRPr="000D1F08" w:rsidRDefault="000D1F08" w:rsidP="000D1F08">
      <w:pPr>
        <w:spacing w:after="84"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А.А. Фет. Стихотворения (не менее трёх по выбору). Например, «Одним толчком согнать ладью живую…», «Ещё майская ночь», «Вечер», «Это утро, радость эта…», «Шёпот, робкое дыханье…», «Сияла ночь. Луной был полон сад. </w:t>
      </w:r>
    </w:p>
    <w:p w14:paraId="12EF399D" w14:textId="77777777" w:rsidR="000D1F08" w:rsidRPr="000D1F08" w:rsidRDefault="000D1F08" w:rsidP="000D1F08">
      <w:pPr>
        <w:spacing w:after="112" w:line="276" w:lineRule="auto"/>
        <w:ind w:left="7"/>
        <w:jc w:val="both"/>
        <w:rPr>
          <w:rFonts w:ascii="Times New Roman" w:hAnsi="Times New Roman"/>
          <w:color w:val="000000"/>
          <w:sz w:val="28"/>
          <w:szCs w:val="28"/>
        </w:rPr>
      </w:pPr>
      <w:r w:rsidRPr="000D1F08">
        <w:rPr>
          <w:rFonts w:ascii="Times New Roman" w:hAnsi="Times New Roman"/>
          <w:color w:val="000000"/>
          <w:sz w:val="28"/>
          <w:szCs w:val="28"/>
        </w:rPr>
        <w:t xml:space="preserve">Лежали…» и другие. </w:t>
      </w:r>
    </w:p>
    <w:p w14:paraId="7E81F534" w14:textId="77777777" w:rsidR="000D1F08" w:rsidRPr="000D1F08" w:rsidRDefault="000D1F08" w:rsidP="000D1F08">
      <w:pPr>
        <w:spacing w:after="107"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М.Е. Салтыков-Щедрин. Роман-хроника «История одного города»  (не менее двух глав по выбору). Например, главы «О корени происхождения глуповцев», «Опись градоначальникам», «Органчик», «Подтверждение покаяния» и другие. </w:t>
      </w:r>
    </w:p>
    <w:p w14:paraId="5AA8BC6E" w14:textId="77777777" w:rsidR="000D1F08" w:rsidRPr="000D1F08" w:rsidRDefault="000D1F08" w:rsidP="000D1F08">
      <w:pPr>
        <w:spacing w:after="110" w:line="276" w:lineRule="auto"/>
        <w:ind w:left="588"/>
        <w:jc w:val="both"/>
        <w:rPr>
          <w:rFonts w:ascii="Times New Roman" w:hAnsi="Times New Roman"/>
          <w:color w:val="000000"/>
          <w:sz w:val="28"/>
          <w:szCs w:val="28"/>
        </w:rPr>
      </w:pPr>
      <w:r w:rsidRPr="000D1F08">
        <w:rPr>
          <w:rFonts w:ascii="Times New Roman" w:hAnsi="Times New Roman"/>
          <w:color w:val="000000"/>
          <w:sz w:val="28"/>
          <w:szCs w:val="28"/>
        </w:rPr>
        <w:t xml:space="preserve">Ф.М. Достоевский. Роман «Преступление и наказание». </w:t>
      </w:r>
    </w:p>
    <w:p w14:paraId="1651C193" w14:textId="77777777" w:rsidR="000D1F08" w:rsidRPr="000D1F08" w:rsidRDefault="000D1F08" w:rsidP="000D1F08">
      <w:pPr>
        <w:spacing w:after="5" w:line="276" w:lineRule="auto"/>
        <w:ind w:left="588"/>
        <w:jc w:val="both"/>
        <w:rPr>
          <w:rFonts w:ascii="Times New Roman" w:hAnsi="Times New Roman"/>
          <w:color w:val="000000"/>
          <w:sz w:val="28"/>
          <w:szCs w:val="28"/>
        </w:rPr>
      </w:pPr>
      <w:r w:rsidRPr="000D1F08">
        <w:rPr>
          <w:rFonts w:ascii="Times New Roman" w:hAnsi="Times New Roman"/>
          <w:color w:val="000000"/>
          <w:sz w:val="28"/>
          <w:szCs w:val="28"/>
        </w:rPr>
        <w:t xml:space="preserve">Л.Н. Толстой. Роман-эпопея «Война и мир». </w:t>
      </w:r>
    </w:p>
    <w:p w14:paraId="597BD04F"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Н.С. Лесков. Рассказы и повести (не менее одного произведения по выбору). Например, «Очарованный странник», «Однодум» и другие. </w:t>
      </w:r>
    </w:p>
    <w:p w14:paraId="7DF35178"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А.П. Чехов. Рассказы (не менее трёх по выбору). Например, «Студент», «Ионыч», «Дама с собачкой», «Человек в футляре» и другие.  </w:t>
      </w:r>
    </w:p>
    <w:p w14:paraId="7A896293" w14:textId="77777777" w:rsidR="000D1F08" w:rsidRPr="000D1F08" w:rsidRDefault="000D1F08" w:rsidP="000D1F08">
      <w:pPr>
        <w:spacing w:after="5" w:line="276" w:lineRule="auto"/>
        <w:ind w:left="588"/>
        <w:jc w:val="both"/>
        <w:rPr>
          <w:rFonts w:ascii="Times New Roman" w:hAnsi="Times New Roman"/>
          <w:color w:val="000000"/>
          <w:sz w:val="28"/>
          <w:szCs w:val="28"/>
        </w:rPr>
      </w:pPr>
      <w:r w:rsidRPr="000D1F08">
        <w:rPr>
          <w:rFonts w:ascii="Times New Roman" w:hAnsi="Times New Roman"/>
          <w:color w:val="000000"/>
          <w:sz w:val="28"/>
          <w:szCs w:val="28"/>
        </w:rPr>
        <w:lastRenderedPageBreak/>
        <w:t xml:space="preserve">Комедия «Вишнёвый сад». </w:t>
      </w:r>
    </w:p>
    <w:p w14:paraId="03979685" w14:textId="77777777" w:rsidR="000D1F08" w:rsidRPr="000D1F08" w:rsidRDefault="000D1F08" w:rsidP="000D1F08">
      <w:pPr>
        <w:keepNext/>
        <w:keepLines/>
        <w:spacing w:after="32" w:line="276" w:lineRule="auto"/>
        <w:ind w:left="17" w:hanging="10"/>
        <w:outlineLvl w:val="1"/>
        <w:rPr>
          <w:rFonts w:ascii="Times New Roman" w:hAnsi="Times New Roman"/>
          <w:b/>
          <w:color w:val="000000"/>
          <w:sz w:val="28"/>
          <w:szCs w:val="28"/>
        </w:rPr>
      </w:pPr>
      <w:r w:rsidRPr="000D1F08">
        <w:rPr>
          <w:rFonts w:ascii="Times New Roman" w:hAnsi="Times New Roman"/>
          <w:b/>
          <w:color w:val="000000"/>
          <w:sz w:val="28"/>
          <w:szCs w:val="28"/>
        </w:rPr>
        <w:t>Литературная критика второй половины XIX века</w:t>
      </w:r>
      <w:r w:rsidRPr="000D1F08">
        <w:rPr>
          <w:rFonts w:ascii="Times New Roman" w:hAnsi="Times New Roman"/>
          <w:color w:val="000000"/>
          <w:sz w:val="28"/>
          <w:szCs w:val="28"/>
        </w:rPr>
        <w:t xml:space="preserve"> </w:t>
      </w:r>
    </w:p>
    <w:p w14:paraId="69761C32" w14:textId="77777777" w:rsidR="000D1F08" w:rsidRPr="000D1F08" w:rsidRDefault="000D1F08" w:rsidP="000D1F08">
      <w:pPr>
        <w:spacing w:after="137"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Статьи H.А. Добролюбова «Луч света в тёмном царстве», «Что такое обломовщина?», Д.И. Писарева «Базаров» и других (не менее двух статей  по выбору в соответствии с изучаемым художественным произведением). </w:t>
      </w:r>
    </w:p>
    <w:p w14:paraId="7324869F" w14:textId="77777777" w:rsidR="000D1F08" w:rsidRPr="000D1F08" w:rsidRDefault="000D1F08" w:rsidP="000D1F08">
      <w:pPr>
        <w:keepNext/>
        <w:keepLines/>
        <w:spacing w:after="128" w:line="276" w:lineRule="auto"/>
        <w:ind w:left="17" w:hanging="10"/>
        <w:outlineLvl w:val="1"/>
        <w:rPr>
          <w:rFonts w:ascii="Times New Roman" w:hAnsi="Times New Roman"/>
          <w:b/>
          <w:color w:val="000000"/>
          <w:sz w:val="28"/>
          <w:szCs w:val="28"/>
        </w:rPr>
      </w:pPr>
      <w:r w:rsidRPr="000D1F08">
        <w:rPr>
          <w:rFonts w:ascii="Times New Roman" w:hAnsi="Times New Roman"/>
          <w:b/>
          <w:color w:val="000000"/>
          <w:sz w:val="28"/>
          <w:szCs w:val="28"/>
        </w:rPr>
        <w:t>Литература народов России</w:t>
      </w:r>
      <w:r w:rsidRPr="000D1F08">
        <w:rPr>
          <w:rFonts w:ascii="Times New Roman" w:hAnsi="Times New Roman"/>
          <w:color w:val="000000"/>
          <w:sz w:val="28"/>
          <w:szCs w:val="28"/>
        </w:rPr>
        <w:t xml:space="preserve"> </w:t>
      </w:r>
    </w:p>
    <w:p w14:paraId="5B4D8782" w14:textId="77777777" w:rsidR="000D1F08" w:rsidRPr="000D1F08" w:rsidRDefault="000D1F08" w:rsidP="000D1F08">
      <w:pPr>
        <w:spacing w:after="128"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Стихотворения (не менее одного по выбору). Например, Г. Тукая,  К. Хетагурова и других.</w:t>
      </w:r>
      <w:r w:rsidRPr="000D1F08">
        <w:rPr>
          <w:rFonts w:ascii="Times New Roman" w:hAnsi="Times New Roman"/>
          <w:b/>
          <w:color w:val="000000"/>
          <w:sz w:val="28"/>
          <w:szCs w:val="28"/>
        </w:rPr>
        <w:t xml:space="preserve"> </w:t>
      </w:r>
    </w:p>
    <w:p w14:paraId="485468E8" w14:textId="77777777" w:rsidR="000D1F08" w:rsidRPr="000D1F08" w:rsidRDefault="000D1F08" w:rsidP="000D1F08">
      <w:pPr>
        <w:keepNext/>
        <w:keepLines/>
        <w:spacing w:after="0" w:line="276" w:lineRule="auto"/>
        <w:ind w:left="17" w:hanging="10"/>
        <w:outlineLvl w:val="1"/>
        <w:rPr>
          <w:rFonts w:ascii="Times New Roman" w:hAnsi="Times New Roman"/>
          <w:b/>
          <w:color w:val="000000"/>
          <w:sz w:val="28"/>
          <w:szCs w:val="28"/>
        </w:rPr>
      </w:pPr>
      <w:r w:rsidRPr="000D1F08">
        <w:rPr>
          <w:rFonts w:ascii="Times New Roman" w:hAnsi="Times New Roman"/>
          <w:b/>
          <w:color w:val="000000"/>
          <w:sz w:val="28"/>
          <w:szCs w:val="28"/>
        </w:rPr>
        <w:t>Зарубежная литература</w:t>
      </w:r>
      <w:r w:rsidRPr="000D1F08">
        <w:rPr>
          <w:rFonts w:ascii="Times New Roman" w:hAnsi="Times New Roman"/>
          <w:color w:val="000000"/>
          <w:sz w:val="28"/>
          <w:szCs w:val="28"/>
        </w:rPr>
        <w:t xml:space="preserve"> </w:t>
      </w:r>
    </w:p>
    <w:p w14:paraId="69496E96"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Зарубежная проза второй половины XIX века (не менее одного произведения по выбору). Например, произведения Ч. Диккенса «Дэвид Копперфилд», «Большие надежды»; Г. Флобера «Мадам Бовари» и другие. </w:t>
      </w:r>
    </w:p>
    <w:p w14:paraId="41245652"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Зарубежная поэзия второй половины XIX века (не менее двух стихотворений одного из поэтов по выбору). Например, стихотворения А. Рембо, Ш. Бодлера  и другие. </w:t>
      </w:r>
    </w:p>
    <w:p w14:paraId="2A105BDC"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Зарубежная драматургия второй половины XIX века (не менее одного произведения по выбору). Например, пьеса, Г. Ибсена «Кукольный дом» и другие.  </w:t>
      </w:r>
    </w:p>
    <w:p w14:paraId="50A0D91E" w14:textId="77777777" w:rsidR="000D1F08" w:rsidRPr="000D1F08" w:rsidRDefault="000D1F08" w:rsidP="000D1F08">
      <w:pPr>
        <w:spacing w:after="153" w:line="276" w:lineRule="auto"/>
        <w:ind w:left="588"/>
        <w:rPr>
          <w:rFonts w:ascii="Times New Roman" w:hAnsi="Times New Roman"/>
          <w:color w:val="000000"/>
          <w:sz w:val="28"/>
          <w:szCs w:val="28"/>
        </w:rPr>
      </w:pPr>
      <w:r w:rsidRPr="000D1F08">
        <w:rPr>
          <w:rFonts w:eastAsia="Calibri" w:cs="Calibri"/>
          <w:color w:val="000000"/>
          <w:sz w:val="28"/>
          <w:szCs w:val="28"/>
        </w:rPr>
        <w:t xml:space="preserve"> </w:t>
      </w:r>
    </w:p>
    <w:p w14:paraId="45B637B4" w14:textId="77777777" w:rsidR="000D1F08" w:rsidRPr="000D1F08" w:rsidRDefault="000D1F08" w:rsidP="000D1F08">
      <w:pPr>
        <w:keepNext/>
        <w:keepLines/>
        <w:spacing w:after="0" w:line="276" w:lineRule="auto"/>
        <w:ind w:left="17" w:hanging="10"/>
        <w:outlineLvl w:val="1"/>
        <w:rPr>
          <w:rFonts w:ascii="Times New Roman" w:hAnsi="Times New Roman"/>
          <w:b/>
          <w:color w:val="000000"/>
          <w:sz w:val="28"/>
          <w:szCs w:val="28"/>
        </w:rPr>
      </w:pPr>
      <w:r w:rsidRPr="000D1F08">
        <w:rPr>
          <w:rFonts w:ascii="Times New Roman" w:hAnsi="Times New Roman"/>
          <w:b/>
          <w:color w:val="000000"/>
          <w:sz w:val="28"/>
          <w:szCs w:val="28"/>
        </w:rPr>
        <w:t>11 КЛАСС Литература конца XIX – начала ХХ века</w:t>
      </w:r>
      <w:r w:rsidRPr="000D1F08">
        <w:rPr>
          <w:rFonts w:ascii="Times New Roman" w:hAnsi="Times New Roman"/>
          <w:color w:val="000000"/>
          <w:sz w:val="28"/>
          <w:szCs w:val="28"/>
        </w:rPr>
        <w:t xml:space="preserve"> </w:t>
      </w:r>
    </w:p>
    <w:p w14:paraId="7A83CC21"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А.И. Куприн. Рассказы и повести (одно произведение по выбору). Например, «Гранатовый браслет», «Олеся» и другие. </w:t>
      </w:r>
    </w:p>
    <w:p w14:paraId="2D3B02BA"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Л.Н. Андреев. Рассказы и повести (одно произведение по выбору). Например, «Иуда Искариот», «Большой шлем» и другие.  </w:t>
      </w:r>
    </w:p>
    <w:p w14:paraId="4BE47369" w14:textId="77777777" w:rsidR="000D1F08" w:rsidRPr="000D1F08" w:rsidRDefault="000D1F08" w:rsidP="000D1F08">
      <w:pPr>
        <w:spacing w:after="2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М. Горький. Рассказы (один по выбору). Например, «Старуха Изергиль», «Макар Чудра», «Коновалов» и другие. </w:t>
      </w:r>
    </w:p>
    <w:p w14:paraId="162C54D2" w14:textId="77777777" w:rsidR="000D1F08" w:rsidRPr="000D1F08" w:rsidRDefault="000D1F08" w:rsidP="000D1F08">
      <w:pPr>
        <w:spacing w:after="5" w:line="276" w:lineRule="auto"/>
        <w:ind w:left="588"/>
        <w:jc w:val="both"/>
        <w:rPr>
          <w:rFonts w:ascii="Times New Roman" w:hAnsi="Times New Roman"/>
          <w:color w:val="000000"/>
          <w:sz w:val="28"/>
          <w:szCs w:val="28"/>
        </w:rPr>
      </w:pPr>
      <w:r w:rsidRPr="000D1F08">
        <w:rPr>
          <w:rFonts w:ascii="Times New Roman" w:hAnsi="Times New Roman"/>
          <w:color w:val="000000"/>
          <w:sz w:val="28"/>
          <w:szCs w:val="28"/>
        </w:rPr>
        <w:t xml:space="preserve">Пьеса «На дне». </w:t>
      </w:r>
    </w:p>
    <w:p w14:paraId="3DBEAF51" w14:textId="77777777" w:rsidR="000D1F08" w:rsidRPr="000D1F08" w:rsidRDefault="000D1F08" w:rsidP="000D1F08">
      <w:pPr>
        <w:spacing w:after="137"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Стихотворения поэтов Серебряного века (не менее двух стихотворений одного поэта по выбору). Например, стихотворения К.Д. Бальмонта, М.А. Волошина,  Н.С. Гумилёва и другие.  </w:t>
      </w:r>
    </w:p>
    <w:p w14:paraId="575884A6" w14:textId="77777777" w:rsidR="000D1F08" w:rsidRPr="000D1F08" w:rsidRDefault="000D1F08" w:rsidP="000D1F08">
      <w:pPr>
        <w:keepNext/>
        <w:keepLines/>
        <w:spacing w:after="0" w:line="276" w:lineRule="auto"/>
        <w:ind w:left="17" w:hanging="10"/>
        <w:outlineLvl w:val="1"/>
        <w:rPr>
          <w:rFonts w:ascii="Times New Roman" w:hAnsi="Times New Roman"/>
          <w:b/>
          <w:color w:val="000000"/>
          <w:sz w:val="28"/>
          <w:szCs w:val="28"/>
        </w:rPr>
      </w:pPr>
      <w:r w:rsidRPr="000D1F08">
        <w:rPr>
          <w:rFonts w:ascii="Times New Roman" w:hAnsi="Times New Roman"/>
          <w:b/>
          <w:color w:val="000000"/>
          <w:sz w:val="28"/>
          <w:szCs w:val="28"/>
        </w:rPr>
        <w:t>Литература ХХ века</w:t>
      </w:r>
      <w:r w:rsidRPr="000D1F08">
        <w:rPr>
          <w:rFonts w:ascii="Times New Roman" w:hAnsi="Times New Roman"/>
          <w:color w:val="000000"/>
          <w:sz w:val="28"/>
          <w:szCs w:val="28"/>
        </w:rPr>
        <w:t xml:space="preserve"> </w:t>
      </w:r>
    </w:p>
    <w:p w14:paraId="79E5C66B"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И.А. Бунин. Рассказы (два по выбору). Например, «Антоновские яблоки», «Чистый понедельник», «Господин из Сан-Франциско» и другие. </w:t>
      </w:r>
    </w:p>
    <w:p w14:paraId="7EF9E935" w14:textId="77777777" w:rsidR="000D1F08" w:rsidRPr="000D1F08" w:rsidRDefault="000D1F08" w:rsidP="000D1F08">
      <w:pPr>
        <w:spacing w:after="98"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А.А. Блок. Стихотворения (не менее трёх по выбору). Например, «Незнакомка», «Россия», «Ночь, улица, фонарь, аптека…», «Река раскинулась. Течёт, грустит лениво…» (из цикла «На поле Куликовом»), «На железной дороге», «О доблестях, о подвигах, о славе...», «О, весна, без конца и без краю…», «О, я хочу безумно жить…» и другие. </w:t>
      </w:r>
    </w:p>
    <w:p w14:paraId="54749DA6" w14:textId="77777777" w:rsidR="000D1F08" w:rsidRPr="000D1F08" w:rsidRDefault="000D1F08" w:rsidP="000D1F08">
      <w:pPr>
        <w:spacing w:after="5" w:line="276" w:lineRule="auto"/>
        <w:ind w:left="587"/>
        <w:jc w:val="both"/>
        <w:rPr>
          <w:rFonts w:ascii="Times New Roman" w:hAnsi="Times New Roman"/>
          <w:color w:val="000000"/>
          <w:sz w:val="28"/>
          <w:szCs w:val="28"/>
        </w:rPr>
      </w:pPr>
      <w:r w:rsidRPr="000D1F08">
        <w:rPr>
          <w:rFonts w:ascii="Times New Roman" w:hAnsi="Times New Roman"/>
          <w:color w:val="000000"/>
          <w:sz w:val="28"/>
          <w:szCs w:val="28"/>
        </w:rPr>
        <w:t xml:space="preserve">Поэма «Двенадцать». </w:t>
      </w:r>
    </w:p>
    <w:p w14:paraId="18D0CBD7" w14:textId="77777777" w:rsidR="000D1F08" w:rsidRPr="000D1F08" w:rsidRDefault="000D1F08" w:rsidP="000D1F08">
      <w:pPr>
        <w:spacing w:after="80"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lastRenderedPageBreak/>
        <w:t xml:space="preserve">В.В. Маяковский. Стихотворения (не менее трёх по выбору). Например, «А вы могли бы?», «Нате!», «Послушайте!», «Лиличка!», «Юбилейное», </w:t>
      </w:r>
    </w:p>
    <w:p w14:paraId="1D28A51D" w14:textId="77777777" w:rsidR="000D1F08" w:rsidRPr="000D1F08" w:rsidRDefault="000D1F08" w:rsidP="000D1F08">
      <w:pPr>
        <w:spacing w:after="103" w:line="276" w:lineRule="auto"/>
        <w:ind w:left="7"/>
        <w:jc w:val="both"/>
        <w:rPr>
          <w:rFonts w:ascii="Times New Roman" w:hAnsi="Times New Roman"/>
          <w:color w:val="000000"/>
          <w:sz w:val="28"/>
          <w:szCs w:val="28"/>
        </w:rPr>
      </w:pPr>
      <w:r w:rsidRPr="000D1F08">
        <w:rPr>
          <w:rFonts w:ascii="Times New Roman" w:hAnsi="Times New Roman"/>
          <w:color w:val="000000"/>
          <w:sz w:val="28"/>
          <w:szCs w:val="28"/>
        </w:rPr>
        <w:t xml:space="preserve">«Прозаседавшиеся», «Письмо Татьяне Яковлевой» и другие.  </w:t>
      </w:r>
    </w:p>
    <w:p w14:paraId="3B53113E" w14:textId="77777777" w:rsidR="000D1F08" w:rsidRPr="000D1F08" w:rsidRDefault="000D1F08" w:rsidP="000D1F08">
      <w:pPr>
        <w:spacing w:after="102" w:line="276" w:lineRule="auto"/>
        <w:ind w:left="588"/>
        <w:jc w:val="both"/>
        <w:rPr>
          <w:rFonts w:ascii="Times New Roman" w:hAnsi="Times New Roman"/>
          <w:color w:val="000000"/>
          <w:sz w:val="28"/>
          <w:szCs w:val="28"/>
        </w:rPr>
      </w:pPr>
      <w:r w:rsidRPr="000D1F08">
        <w:rPr>
          <w:rFonts w:ascii="Times New Roman" w:hAnsi="Times New Roman"/>
          <w:color w:val="000000"/>
          <w:sz w:val="28"/>
          <w:szCs w:val="28"/>
        </w:rPr>
        <w:t xml:space="preserve">Поэма «Облако в штанах». </w:t>
      </w:r>
    </w:p>
    <w:p w14:paraId="7CC94AD7"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С.А. Есенин. Стихотворения (не менее трёх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 и другие.  </w:t>
      </w:r>
    </w:p>
    <w:p w14:paraId="514919B5"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О.Э. Мандельштам. Стихотворения (не менее трёх по выбору). Например, «Бессонница. Гомер. Тугие паруса…», «За гремучую доблесть грядущих веков…», «Ленинград», «Мы живём, под собою не чуя страны…» и другие.  </w:t>
      </w:r>
    </w:p>
    <w:p w14:paraId="7C6C1B7A"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М.И. Цветаева. Стихотворения (не менее трёх по выбору). Например, «Моим стихам, написанным так рано…», «Кто создан из камня, кто создан из глины…», «Идёшь, на меня похожий…», «Мне нравится, что вы больны не мной…», «Тоска по родине! Давно…», «Книги в красном переплёте», «Бабушке», «Красною кистью…» (из цикла «Стихи о Москве») и другие.  </w:t>
      </w:r>
    </w:p>
    <w:p w14:paraId="5A6718A5" w14:textId="77777777" w:rsidR="000D1F08" w:rsidRPr="000D1F08" w:rsidRDefault="000D1F08" w:rsidP="000D1F08">
      <w:pPr>
        <w:spacing w:after="99"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А.А. Ахматова. Стихотворения (не менее трёх по выбору). Например, «Песня последней встречи», «Сжала руки под тёмной вуалью…», «Смуглый отрок бродил по аллеям…», «Мне голос был. Он звал утешно…», «Не с теми я, кто бросил землю...», «Мужество», «Приморский сонет», «Родная земля» и другие.  </w:t>
      </w:r>
    </w:p>
    <w:p w14:paraId="40295F90" w14:textId="77777777" w:rsidR="000D1F08" w:rsidRPr="000D1F08" w:rsidRDefault="000D1F08" w:rsidP="000D1F08">
      <w:pPr>
        <w:spacing w:after="102" w:line="276" w:lineRule="auto"/>
        <w:ind w:left="588"/>
        <w:jc w:val="both"/>
        <w:rPr>
          <w:rFonts w:ascii="Times New Roman" w:hAnsi="Times New Roman"/>
          <w:color w:val="000000"/>
          <w:sz w:val="28"/>
          <w:szCs w:val="28"/>
        </w:rPr>
      </w:pPr>
      <w:r w:rsidRPr="000D1F08">
        <w:rPr>
          <w:rFonts w:ascii="Times New Roman" w:hAnsi="Times New Roman"/>
          <w:color w:val="000000"/>
          <w:sz w:val="28"/>
          <w:szCs w:val="28"/>
        </w:rPr>
        <w:t xml:space="preserve">Поэма «Реквием». </w:t>
      </w:r>
    </w:p>
    <w:p w14:paraId="0E43E730" w14:textId="77777777" w:rsidR="000D1F08" w:rsidRPr="000D1F08" w:rsidRDefault="000D1F08" w:rsidP="000D1F08">
      <w:pPr>
        <w:spacing w:after="103" w:line="276" w:lineRule="auto"/>
        <w:ind w:left="588"/>
        <w:jc w:val="both"/>
        <w:rPr>
          <w:rFonts w:ascii="Times New Roman" w:hAnsi="Times New Roman"/>
          <w:color w:val="000000"/>
          <w:sz w:val="28"/>
          <w:szCs w:val="28"/>
        </w:rPr>
      </w:pPr>
      <w:r w:rsidRPr="000D1F08">
        <w:rPr>
          <w:rFonts w:ascii="Times New Roman" w:hAnsi="Times New Roman"/>
          <w:color w:val="000000"/>
          <w:sz w:val="28"/>
          <w:szCs w:val="28"/>
        </w:rPr>
        <w:t xml:space="preserve">Н.А. Островский. Роман «Как закалялась сталь» (избранные главы). </w:t>
      </w:r>
    </w:p>
    <w:p w14:paraId="5E08E80A" w14:textId="77777777" w:rsidR="000D1F08" w:rsidRPr="000D1F08" w:rsidRDefault="000D1F08" w:rsidP="000D1F08">
      <w:pPr>
        <w:spacing w:after="5" w:line="276" w:lineRule="auto"/>
        <w:ind w:left="588"/>
        <w:jc w:val="both"/>
        <w:rPr>
          <w:rFonts w:ascii="Times New Roman" w:hAnsi="Times New Roman"/>
          <w:color w:val="000000"/>
          <w:sz w:val="28"/>
          <w:szCs w:val="28"/>
        </w:rPr>
      </w:pPr>
      <w:r w:rsidRPr="000D1F08">
        <w:rPr>
          <w:rFonts w:ascii="Times New Roman" w:hAnsi="Times New Roman"/>
          <w:color w:val="000000"/>
          <w:sz w:val="28"/>
          <w:szCs w:val="28"/>
        </w:rPr>
        <w:t xml:space="preserve">М.А. Шолохов. Роман-эпопея «Тихий Дон» (избранные главы). </w:t>
      </w:r>
    </w:p>
    <w:p w14:paraId="16BAAC0A"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М.А. Булгаков. Романы «Белая гвардия», «Мастер и Маргарита» (один роман по выбору). </w:t>
      </w:r>
    </w:p>
    <w:p w14:paraId="1266BE66" w14:textId="77777777" w:rsidR="000D1F08" w:rsidRPr="000D1F08" w:rsidRDefault="000D1F08" w:rsidP="000D1F08">
      <w:pPr>
        <w:spacing w:after="2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А.П. Платонов. Рассказы и повести (одно произведение по выбору). Например, «В прекрасном и яростном мире», «Котлован», «Возвращение» и другие.  </w:t>
      </w:r>
    </w:p>
    <w:p w14:paraId="0AA2FC77" w14:textId="77777777" w:rsidR="000D1F08" w:rsidRPr="000D1F08" w:rsidRDefault="000D1F08" w:rsidP="000D1F08">
      <w:pPr>
        <w:spacing w:after="52"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А.Т. Твардовский. Стихотворения (не менее трёх по выбору). Например,  «Вся суть в одном-единственном завете…», «Памяти матери» («В краю, куда их вывезли гуртом…»), «Я знаю, никакой моей вины…», «Дробится рваный цоколь монумента...» и другие. </w:t>
      </w:r>
    </w:p>
    <w:p w14:paraId="29BC178E" w14:textId="77777777" w:rsidR="000D1F08" w:rsidRPr="000D1F08" w:rsidRDefault="000D1F08" w:rsidP="000D1F08">
      <w:pPr>
        <w:spacing w:after="9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Проза о Великой Отечественной войне (по одному произведению не менее чем двух писателей по выбору). Например, В.П. Астафьев «Пастух и пастушка»;  Ю.В. Бондарев «Горячий снег»; В.В. Быков «Обелиск», «Сотников», «Альпийская баллада»; Б.Л. Васильев «А зори здесь тихие», «В списках не значился», «Завтра была война»; К.Д. Воробьёв «Убиты под Москвой», «Это мы, Господи!»;  В.Л. Кондратьев «Сашка»; В.П. Некрасов «В окопах Сталинграда»; Е.И. Носов </w:t>
      </w:r>
      <w:r w:rsidRPr="000D1F08">
        <w:rPr>
          <w:rFonts w:ascii="Times New Roman" w:hAnsi="Times New Roman"/>
          <w:color w:val="000000"/>
          <w:sz w:val="28"/>
          <w:szCs w:val="28"/>
        </w:rPr>
        <w:lastRenderedPageBreak/>
        <w:t xml:space="preserve">«Красное вино победы», «Шопен, соната номер два»; С.С. Смирнов «Брестская крепость» и другие. </w:t>
      </w:r>
    </w:p>
    <w:p w14:paraId="2FE07083" w14:textId="77777777" w:rsidR="000D1F08" w:rsidRPr="000D1F08" w:rsidRDefault="000D1F08" w:rsidP="000D1F08">
      <w:pPr>
        <w:spacing w:after="5" w:line="276" w:lineRule="auto"/>
        <w:ind w:left="589"/>
        <w:jc w:val="both"/>
        <w:rPr>
          <w:rFonts w:ascii="Times New Roman" w:hAnsi="Times New Roman"/>
          <w:color w:val="000000"/>
          <w:sz w:val="28"/>
          <w:szCs w:val="28"/>
        </w:rPr>
      </w:pPr>
      <w:r w:rsidRPr="000D1F08">
        <w:rPr>
          <w:rFonts w:ascii="Times New Roman" w:hAnsi="Times New Roman"/>
          <w:color w:val="000000"/>
          <w:sz w:val="28"/>
          <w:szCs w:val="28"/>
        </w:rPr>
        <w:t xml:space="preserve">А.А. Фадеев «Молодая гвардия».  </w:t>
      </w:r>
    </w:p>
    <w:p w14:paraId="504927D5" w14:textId="77777777" w:rsidR="000D1F08" w:rsidRPr="000D1F08" w:rsidRDefault="000D1F08" w:rsidP="000D1F08">
      <w:pPr>
        <w:spacing w:after="5" w:line="276" w:lineRule="auto"/>
        <w:ind w:left="588"/>
        <w:jc w:val="both"/>
        <w:rPr>
          <w:rFonts w:ascii="Times New Roman" w:hAnsi="Times New Roman"/>
          <w:color w:val="000000"/>
          <w:sz w:val="28"/>
          <w:szCs w:val="28"/>
        </w:rPr>
      </w:pPr>
      <w:r w:rsidRPr="000D1F08">
        <w:rPr>
          <w:rFonts w:ascii="Times New Roman" w:hAnsi="Times New Roman"/>
          <w:color w:val="000000"/>
          <w:sz w:val="28"/>
          <w:szCs w:val="28"/>
        </w:rPr>
        <w:t xml:space="preserve">В.О. Богомолов «В августе сорок четвёртого». </w:t>
      </w:r>
    </w:p>
    <w:p w14:paraId="2189F2D8" w14:textId="77777777" w:rsidR="000D1F08" w:rsidRPr="000D1F08" w:rsidRDefault="000D1F08" w:rsidP="000D1F08">
      <w:pPr>
        <w:spacing w:after="96"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Поэзия о Великой Отечественной войне. Стихотворения (по одному стихотворению не менее чем двух поэтов по выбору). Например, Ю.В. Друниной, М.В. Исаковского, Ю.Д. Левитанского, С.С. Орлова, Д.С. Самойлова,  </w:t>
      </w:r>
    </w:p>
    <w:p w14:paraId="4436017D" w14:textId="77777777" w:rsidR="000D1F08" w:rsidRPr="000D1F08" w:rsidRDefault="000D1F08" w:rsidP="000D1F08">
      <w:pPr>
        <w:spacing w:after="105" w:line="276" w:lineRule="auto"/>
        <w:ind w:left="7"/>
        <w:jc w:val="both"/>
        <w:rPr>
          <w:rFonts w:ascii="Times New Roman" w:hAnsi="Times New Roman"/>
          <w:color w:val="000000"/>
          <w:sz w:val="28"/>
          <w:szCs w:val="28"/>
        </w:rPr>
      </w:pPr>
      <w:r w:rsidRPr="000D1F08">
        <w:rPr>
          <w:rFonts w:ascii="Times New Roman" w:hAnsi="Times New Roman"/>
          <w:color w:val="000000"/>
          <w:sz w:val="28"/>
          <w:szCs w:val="28"/>
        </w:rPr>
        <w:t xml:space="preserve">К.М. Симонова, Б.А. Слуцкого и других. </w:t>
      </w:r>
    </w:p>
    <w:p w14:paraId="66E3FB04"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Драматургия о Великой Отечественной войне. Пьесы (одно произведение  по выбору). Например, В.С. Розов «Вечно живые» и другие. </w:t>
      </w:r>
    </w:p>
    <w:p w14:paraId="5321A3CA"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Б.Л. Пастернак. Стихотворения (не менее трёх по выбору). Например, «Февраль. Достать чернил и плакать!..», «Определение поэзии», «Во всём  мне хочется дойти…», «Снег идёт», «Любить иных – тяжёлый крест...»,  «Быть знаменитым некрасиво…», «Ночь», «Гамлет», «Зимняя ночь»  и другие. </w:t>
      </w:r>
    </w:p>
    <w:p w14:paraId="4C956655"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А.И. Солженицын. Произведения «Один день Ивана Денисовича», «Архипелаг ГУЛАГ» (фрагменты книги по выбору, например, глава «Поэзия  под плитой, правда под камнем»). </w:t>
      </w:r>
    </w:p>
    <w:p w14:paraId="1A839E94" w14:textId="77777777" w:rsidR="000D1F08" w:rsidRPr="000D1F08" w:rsidRDefault="000D1F08" w:rsidP="000D1F08">
      <w:pPr>
        <w:spacing w:after="28"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В.М. Шукшин. Рассказы (не менее двух по выбору). Например, «Срезал», «Обида», «Микроскоп», «Мастер», «Крепкий мужик», «Сапожки» и другие. </w:t>
      </w:r>
    </w:p>
    <w:p w14:paraId="4667431F"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В.Г. Распутин. Рассказы и повести (не менее одного произведения  по выбору). Например, «Живи и помни», «Прощание с Матёрой» и другие.  </w:t>
      </w:r>
    </w:p>
    <w:p w14:paraId="0286CE50"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Н.М. Рубцов. Стихотворения (не менее трёх по выбору). Например, «Звезда полей», «Тихая моя родина!..», «В горнице моей светло…», «Привет, Россия…», «Русский огонёк», «Я буду скакать по холмам задремавшей отчизны...»  и другие. </w:t>
      </w:r>
    </w:p>
    <w:p w14:paraId="08A58292"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И.А. Бродский. Стихотворения (не менее трёх по выбору). Например, «На смерть Жукова», «Осенний крик ястреба», «Пилигримы», «Стансы» («Ни страны,  ни погоста…»), «На столетие Анны Ахматовой», «Рождественский романс»,  </w:t>
      </w:r>
    </w:p>
    <w:p w14:paraId="508ED4A9" w14:textId="77777777" w:rsidR="000D1F08" w:rsidRPr="000D1F08" w:rsidRDefault="000D1F08" w:rsidP="000D1F08">
      <w:pPr>
        <w:spacing w:after="5" w:line="276" w:lineRule="auto"/>
        <w:ind w:left="7"/>
        <w:jc w:val="both"/>
        <w:rPr>
          <w:rFonts w:ascii="Times New Roman" w:hAnsi="Times New Roman"/>
          <w:color w:val="000000"/>
          <w:sz w:val="28"/>
          <w:szCs w:val="28"/>
        </w:rPr>
      </w:pPr>
      <w:r w:rsidRPr="000D1F08">
        <w:rPr>
          <w:rFonts w:ascii="Times New Roman" w:hAnsi="Times New Roman"/>
          <w:color w:val="000000"/>
          <w:sz w:val="28"/>
          <w:szCs w:val="28"/>
        </w:rPr>
        <w:t xml:space="preserve">«Я входил вместо дикого зверя в клетку…» и другие. </w:t>
      </w:r>
    </w:p>
    <w:p w14:paraId="12813C04" w14:textId="77777777" w:rsidR="000D1F08" w:rsidRPr="000D1F08" w:rsidRDefault="000D1F08" w:rsidP="000D1F08">
      <w:pPr>
        <w:spacing w:after="96" w:line="276" w:lineRule="auto"/>
        <w:ind w:left="7"/>
        <w:jc w:val="both"/>
        <w:rPr>
          <w:rFonts w:ascii="Times New Roman" w:hAnsi="Times New Roman"/>
          <w:color w:val="000000"/>
          <w:sz w:val="28"/>
          <w:szCs w:val="28"/>
        </w:rPr>
      </w:pPr>
      <w:r w:rsidRPr="000D1F08">
        <w:rPr>
          <w:rFonts w:ascii="Times New Roman" w:hAnsi="Times New Roman"/>
          <w:b/>
          <w:color w:val="000000"/>
          <w:sz w:val="28"/>
          <w:szCs w:val="28"/>
        </w:rPr>
        <w:t>Проза второй половины XX – начала XXI века.</w:t>
      </w:r>
      <w:r w:rsidRPr="000D1F08">
        <w:rPr>
          <w:rFonts w:ascii="Times New Roman" w:hAnsi="Times New Roman"/>
          <w:color w:val="000000"/>
          <w:sz w:val="28"/>
          <w:szCs w:val="28"/>
        </w:rPr>
        <w:t xml:space="preserve"> Рассказы, повести, романы (по одному произведению не менее чем двух прозаиков по выбору). Например, Ф.А. Абрамов (повесть «Пелагея»); Ч.Т. Айтматов (повесть «Белый пароход»);  </w:t>
      </w:r>
    </w:p>
    <w:p w14:paraId="02E82DD7" w14:textId="77777777" w:rsidR="000D1F08" w:rsidRPr="000D1F08" w:rsidRDefault="000D1F08" w:rsidP="000D1F08">
      <w:pPr>
        <w:spacing w:after="78" w:line="276" w:lineRule="auto"/>
        <w:ind w:left="7"/>
        <w:jc w:val="both"/>
        <w:rPr>
          <w:rFonts w:ascii="Times New Roman" w:hAnsi="Times New Roman"/>
          <w:color w:val="000000"/>
          <w:sz w:val="28"/>
          <w:szCs w:val="28"/>
        </w:rPr>
      </w:pPr>
      <w:r w:rsidRPr="000D1F08">
        <w:rPr>
          <w:rFonts w:ascii="Times New Roman" w:hAnsi="Times New Roman"/>
          <w:color w:val="000000"/>
          <w:sz w:val="28"/>
          <w:szCs w:val="28"/>
        </w:rPr>
        <w:t xml:space="preserve">В.П. Астафьев (повествование в рассказах «Царь-рыба» (фрагменты); В.И. Белов (рассказы «На родине», «Бобришный угор»); Ф.А. Искандер (роман в рассказах «Сандро из Чегема» (фрагменты); Ю.П. Казаков (рассказы «Северный дневник», </w:t>
      </w:r>
    </w:p>
    <w:p w14:paraId="2033300E" w14:textId="77777777" w:rsidR="000D1F08" w:rsidRPr="000D1F08" w:rsidRDefault="000D1F08" w:rsidP="000D1F08">
      <w:pPr>
        <w:spacing w:after="105" w:line="276" w:lineRule="auto"/>
        <w:ind w:left="7"/>
        <w:jc w:val="both"/>
        <w:rPr>
          <w:rFonts w:ascii="Times New Roman" w:hAnsi="Times New Roman"/>
          <w:color w:val="000000"/>
          <w:sz w:val="28"/>
          <w:szCs w:val="28"/>
        </w:rPr>
      </w:pPr>
      <w:r w:rsidRPr="000D1F08">
        <w:rPr>
          <w:rFonts w:ascii="Times New Roman" w:hAnsi="Times New Roman"/>
          <w:color w:val="000000"/>
          <w:sz w:val="28"/>
          <w:szCs w:val="28"/>
        </w:rPr>
        <w:t xml:space="preserve">«Поморка»); З. Прилепин (рассказы из сборника «Собаки и другие люди»);  </w:t>
      </w:r>
    </w:p>
    <w:p w14:paraId="66C73D3D" w14:textId="77777777" w:rsidR="000D1F08" w:rsidRPr="000D1F08" w:rsidRDefault="000D1F08" w:rsidP="000D1F08">
      <w:pPr>
        <w:spacing w:after="5" w:line="276" w:lineRule="auto"/>
        <w:ind w:left="7"/>
        <w:jc w:val="both"/>
        <w:rPr>
          <w:rFonts w:ascii="Times New Roman" w:hAnsi="Times New Roman"/>
          <w:color w:val="000000"/>
          <w:sz w:val="28"/>
          <w:szCs w:val="28"/>
        </w:rPr>
      </w:pPr>
      <w:r w:rsidRPr="000D1F08">
        <w:rPr>
          <w:rFonts w:ascii="Times New Roman" w:hAnsi="Times New Roman"/>
          <w:color w:val="000000"/>
          <w:sz w:val="28"/>
          <w:szCs w:val="28"/>
        </w:rPr>
        <w:t xml:space="preserve">А.Н. и Б.Н. Стругацкие (повесть «Понедельник начинается в субботу»);  Ю.В. Трифонов (повесть «Обмен») и другие.  </w:t>
      </w:r>
    </w:p>
    <w:p w14:paraId="048527D4" w14:textId="77777777" w:rsidR="000D1F08" w:rsidRPr="000D1F08" w:rsidRDefault="000D1F08" w:rsidP="000D1F08">
      <w:pPr>
        <w:keepNext/>
        <w:keepLines/>
        <w:tabs>
          <w:tab w:val="center" w:pos="1672"/>
          <w:tab w:val="center" w:pos="3061"/>
          <w:tab w:val="center" w:pos="4211"/>
          <w:tab w:val="center" w:pos="4784"/>
          <w:tab w:val="center" w:pos="5604"/>
          <w:tab w:val="center" w:pos="6610"/>
          <w:tab w:val="center" w:pos="7491"/>
          <w:tab w:val="right" w:pos="9950"/>
        </w:tabs>
        <w:spacing w:after="124" w:line="276" w:lineRule="auto"/>
        <w:outlineLvl w:val="1"/>
        <w:rPr>
          <w:rFonts w:ascii="Times New Roman" w:hAnsi="Times New Roman"/>
          <w:b/>
          <w:color w:val="000000"/>
          <w:sz w:val="28"/>
          <w:szCs w:val="28"/>
        </w:rPr>
      </w:pPr>
      <w:r w:rsidRPr="000D1F08">
        <w:rPr>
          <w:rFonts w:ascii="Times New Roman" w:hAnsi="Times New Roman"/>
          <w:b/>
          <w:color w:val="000000"/>
          <w:sz w:val="28"/>
          <w:szCs w:val="28"/>
        </w:rPr>
        <w:t xml:space="preserve">Поэзия </w:t>
      </w:r>
      <w:r w:rsidRPr="000D1F08">
        <w:rPr>
          <w:rFonts w:ascii="Times New Roman" w:hAnsi="Times New Roman"/>
          <w:b/>
          <w:color w:val="000000"/>
          <w:sz w:val="28"/>
          <w:szCs w:val="28"/>
        </w:rPr>
        <w:tab/>
        <w:t xml:space="preserve">второй </w:t>
      </w:r>
      <w:r w:rsidRPr="000D1F08">
        <w:rPr>
          <w:rFonts w:ascii="Times New Roman" w:hAnsi="Times New Roman"/>
          <w:b/>
          <w:color w:val="000000"/>
          <w:sz w:val="28"/>
          <w:szCs w:val="28"/>
        </w:rPr>
        <w:tab/>
        <w:t xml:space="preserve">половины </w:t>
      </w:r>
      <w:r w:rsidRPr="000D1F08">
        <w:rPr>
          <w:rFonts w:ascii="Times New Roman" w:hAnsi="Times New Roman"/>
          <w:b/>
          <w:color w:val="000000"/>
          <w:sz w:val="28"/>
          <w:szCs w:val="28"/>
        </w:rPr>
        <w:tab/>
        <w:t xml:space="preserve">XX </w:t>
      </w:r>
      <w:r w:rsidRPr="000D1F08">
        <w:rPr>
          <w:rFonts w:ascii="Times New Roman" w:hAnsi="Times New Roman"/>
          <w:b/>
          <w:color w:val="000000"/>
          <w:sz w:val="28"/>
          <w:szCs w:val="28"/>
        </w:rPr>
        <w:tab/>
        <w:t xml:space="preserve">– </w:t>
      </w:r>
      <w:r w:rsidRPr="000D1F08">
        <w:rPr>
          <w:rFonts w:ascii="Times New Roman" w:hAnsi="Times New Roman"/>
          <w:b/>
          <w:color w:val="000000"/>
          <w:sz w:val="28"/>
          <w:szCs w:val="28"/>
        </w:rPr>
        <w:tab/>
        <w:t xml:space="preserve">начала </w:t>
      </w:r>
      <w:r w:rsidRPr="000D1F08">
        <w:rPr>
          <w:rFonts w:ascii="Times New Roman" w:hAnsi="Times New Roman"/>
          <w:b/>
          <w:color w:val="000000"/>
          <w:sz w:val="28"/>
          <w:szCs w:val="28"/>
        </w:rPr>
        <w:tab/>
        <w:t xml:space="preserve">XXI </w:t>
      </w:r>
      <w:r w:rsidRPr="000D1F08">
        <w:rPr>
          <w:rFonts w:ascii="Times New Roman" w:hAnsi="Times New Roman"/>
          <w:b/>
          <w:color w:val="000000"/>
          <w:sz w:val="28"/>
          <w:szCs w:val="28"/>
        </w:rPr>
        <w:tab/>
        <w:t xml:space="preserve">века. </w:t>
      </w:r>
      <w:r w:rsidRPr="000D1F08">
        <w:rPr>
          <w:rFonts w:ascii="Times New Roman" w:hAnsi="Times New Roman"/>
          <w:b/>
          <w:color w:val="000000"/>
          <w:sz w:val="28"/>
          <w:szCs w:val="28"/>
        </w:rPr>
        <w:tab/>
      </w:r>
      <w:r w:rsidRPr="000D1F08">
        <w:rPr>
          <w:rFonts w:ascii="Times New Roman" w:hAnsi="Times New Roman"/>
          <w:color w:val="000000"/>
          <w:sz w:val="28"/>
          <w:szCs w:val="28"/>
        </w:rPr>
        <w:t xml:space="preserve">Стихотворения  </w:t>
      </w:r>
    </w:p>
    <w:p w14:paraId="03559B41" w14:textId="77777777" w:rsidR="000D1F08" w:rsidRPr="000D1F08" w:rsidRDefault="000D1F08" w:rsidP="000D1F08">
      <w:pPr>
        <w:spacing w:after="5" w:line="276" w:lineRule="auto"/>
        <w:ind w:left="7"/>
        <w:jc w:val="both"/>
        <w:rPr>
          <w:rFonts w:ascii="Times New Roman" w:hAnsi="Times New Roman"/>
          <w:color w:val="000000"/>
          <w:sz w:val="28"/>
          <w:szCs w:val="28"/>
        </w:rPr>
      </w:pPr>
      <w:r w:rsidRPr="000D1F08">
        <w:rPr>
          <w:rFonts w:ascii="Times New Roman" w:hAnsi="Times New Roman"/>
          <w:color w:val="000000"/>
          <w:sz w:val="28"/>
          <w:szCs w:val="28"/>
        </w:rPr>
        <w:t xml:space="preserve">(по одному произведению не менее чем двух поэтов по выбору). Например,  </w:t>
      </w:r>
    </w:p>
    <w:p w14:paraId="0631B8AD" w14:textId="77777777" w:rsidR="000D1F08" w:rsidRPr="000D1F08" w:rsidRDefault="000D1F08" w:rsidP="000D1F08">
      <w:pPr>
        <w:spacing w:after="5" w:line="276" w:lineRule="auto"/>
        <w:ind w:left="7"/>
        <w:jc w:val="both"/>
        <w:rPr>
          <w:rFonts w:ascii="Times New Roman" w:hAnsi="Times New Roman"/>
          <w:color w:val="000000"/>
          <w:sz w:val="28"/>
          <w:szCs w:val="28"/>
        </w:rPr>
      </w:pPr>
      <w:r w:rsidRPr="000D1F08">
        <w:rPr>
          <w:rFonts w:ascii="Times New Roman" w:hAnsi="Times New Roman"/>
          <w:color w:val="000000"/>
          <w:sz w:val="28"/>
          <w:szCs w:val="28"/>
        </w:rPr>
        <w:lastRenderedPageBreak/>
        <w:t xml:space="preserve">Б.А. Ахмадулиной, А.А. Вознесенского, В.С. Высоцкого, Е.А. Евтушенко,  </w:t>
      </w:r>
    </w:p>
    <w:p w14:paraId="3C8670D5" w14:textId="77777777" w:rsidR="000D1F08" w:rsidRPr="000D1F08" w:rsidRDefault="000D1F08" w:rsidP="000D1F08">
      <w:pPr>
        <w:spacing w:after="5" w:line="276" w:lineRule="auto"/>
        <w:ind w:left="7"/>
        <w:jc w:val="both"/>
        <w:rPr>
          <w:rFonts w:ascii="Times New Roman" w:hAnsi="Times New Roman"/>
          <w:color w:val="000000"/>
          <w:sz w:val="28"/>
          <w:szCs w:val="28"/>
        </w:rPr>
      </w:pPr>
      <w:r w:rsidRPr="000D1F08">
        <w:rPr>
          <w:rFonts w:ascii="Times New Roman" w:hAnsi="Times New Roman"/>
          <w:color w:val="000000"/>
          <w:sz w:val="28"/>
          <w:szCs w:val="28"/>
        </w:rPr>
        <w:t xml:space="preserve">Н.А. Заболоцкого, Ю.П. Кузнецова, А.С. Кушнера, Л.Н. Мартынова, Б.Ш. Окуджавы, Р.И. Рождественского, А.А. Тарковского, О.Г. Чухонцева и других.  </w:t>
      </w:r>
    </w:p>
    <w:p w14:paraId="0CA366C3" w14:textId="77777777" w:rsidR="000D1F08" w:rsidRPr="000D1F08" w:rsidRDefault="000D1F08" w:rsidP="000D1F08">
      <w:pPr>
        <w:spacing w:after="224" w:line="276" w:lineRule="auto"/>
        <w:ind w:left="7"/>
        <w:jc w:val="both"/>
        <w:rPr>
          <w:rFonts w:ascii="Times New Roman" w:hAnsi="Times New Roman"/>
          <w:color w:val="000000"/>
          <w:sz w:val="28"/>
          <w:szCs w:val="28"/>
        </w:rPr>
      </w:pPr>
      <w:r w:rsidRPr="000D1F08">
        <w:rPr>
          <w:rFonts w:ascii="Times New Roman" w:hAnsi="Times New Roman"/>
          <w:b/>
          <w:color w:val="000000"/>
          <w:sz w:val="28"/>
          <w:szCs w:val="28"/>
        </w:rPr>
        <w:t>Драматургия второй половины ХХ – начала XXI века.</w:t>
      </w:r>
      <w:r w:rsidRPr="000D1F08">
        <w:rPr>
          <w:rFonts w:ascii="Times New Roman" w:hAnsi="Times New Roman"/>
          <w:color w:val="000000"/>
          <w:sz w:val="28"/>
          <w:szCs w:val="28"/>
        </w:rPr>
        <w:t xml:space="preserve"> Пьесы (произведение одного из драматургов по выбору). Например, А.Н. Арбузов «Иркутская история»; А.В. Вампилов «Старший сын» и других.  </w:t>
      </w:r>
    </w:p>
    <w:p w14:paraId="73A9EFF9" w14:textId="77777777" w:rsidR="000D1F08" w:rsidRPr="000D1F08" w:rsidRDefault="000D1F08" w:rsidP="000D1F08">
      <w:pPr>
        <w:keepNext/>
        <w:keepLines/>
        <w:spacing w:after="27" w:line="276" w:lineRule="auto"/>
        <w:ind w:left="17" w:hanging="10"/>
        <w:outlineLvl w:val="1"/>
        <w:rPr>
          <w:rFonts w:ascii="Times New Roman" w:hAnsi="Times New Roman"/>
          <w:b/>
          <w:color w:val="000000"/>
          <w:sz w:val="28"/>
          <w:szCs w:val="28"/>
        </w:rPr>
      </w:pPr>
      <w:r w:rsidRPr="000D1F08">
        <w:rPr>
          <w:rFonts w:ascii="Times New Roman" w:hAnsi="Times New Roman"/>
          <w:b/>
          <w:color w:val="000000"/>
          <w:sz w:val="28"/>
          <w:szCs w:val="28"/>
        </w:rPr>
        <w:t xml:space="preserve">Литература народов России  </w:t>
      </w:r>
    </w:p>
    <w:p w14:paraId="596818F2" w14:textId="77777777" w:rsidR="000D1F08" w:rsidRPr="000D1F08" w:rsidRDefault="000D1F08" w:rsidP="000D1F08">
      <w:pPr>
        <w:spacing w:after="223"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Рассказы, повести, стихотворения (не менее одного произведения по выбору). Например, рассказ Ю. Рытхэу «Хранитель огня»; повесть Ю. Шесталова «Синий ветер каслания» и другие; стихотворения Г. Айги, Р. Гамзатова, М. Джалиля,  М. Карима, Д. Кугультинова, К. Кулиева и других. </w:t>
      </w:r>
    </w:p>
    <w:p w14:paraId="0991CE90" w14:textId="77777777" w:rsidR="000D1F08" w:rsidRPr="000D1F08" w:rsidRDefault="000D1F08" w:rsidP="000D1F08">
      <w:pPr>
        <w:keepNext/>
        <w:keepLines/>
        <w:spacing w:after="0" w:line="276" w:lineRule="auto"/>
        <w:ind w:left="17" w:hanging="10"/>
        <w:outlineLvl w:val="1"/>
        <w:rPr>
          <w:rFonts w:ascii="Times New Roman" w:hAnsi="Times New Roman"/>
          <w:b/>
          <w:color w:val="000000"/>
          <w:sz w:val="28"/>
          <w:szCs w:val="28"/>
        </w:rPr>
      </w:pPr>
      <w:r w:rsidRPr="000D1F08">
        <w:rPr>
          <w:rFonts w:ascii="Times New Roman" w:hAnsi="Times New Roman"/>
          <w:b/>
          <w:color w:val="000000"/>
          <w:sz w:val="28"/>
          <w:szCs w:val="28"/>
        </w:rPr>
        <w:t xml:space="preserve">Зарубежная литература </w:t>
      </w:r>
    </w:p>
    <w:p w14:paraId="39AE2B33"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Зарубежная проза XX века (одно произведение по выбору). Например, произведения Р. Брэдбери «451 градус по Фаренгейту»; Э.М. Ремарка «Три товарища»; Д. Сэлинджера «Над пропастью во ржи»; Г. Уэллса «Машина времени»; Э. Хемингуэя «Старик и море» и другие.  </w:t>
      </w:r>
    </w:p>
    <w:p w14:paraId="69BC28E7" w14:textId="77777777" w:rsidR="000D1F08" w:rsidRPr="000D1F08" w:rsidRDefault="000D1F08" w:rsidP="000D1F08">
      <w:pPr>
        <w:spacing w:after="2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Зарубежная поэзия XX века (не менее двух стихотворений одного из поэтов по выбору). Например, стихотворения Г. Аполлинера, Т.С. Элиота и другие. </w:t>
      </w:r>
    </w:p>
    <w:p w14:paraId="727A1CE7" w14:textId="77777777" w:rsidR="000D1F08" w:rsidRPr="000D1F08" w:rsidRDefault="000D1F08" w:rsidP="000D1F08">
      <w:pPr>
        <w:spacing w:after="5" w:line="276" w:lineRule="auto"/>
        <w:ind w:left="7" w:firstLine="557"/>
        <w:jc w:val="both"/>
        <w:rPr>
          <w:rFonts w:ascii="Times New Roman" w:hAnsi="Times New Roman"/>
          <w:color w:val="000000"/>
          <w:sz w:val="28"/>
          <w:szCs w:val="28"/>
        </w:rPr>
      </w:pPr>
      <w:r w:rsidRPr="000D1F08">
        <w:rPr>
          <w:rFonts w:ascii="Times New Roman" w:hAnsi="Times New Roman"/>
          <w:color w:val="000000"/>
          <w:sz w:val="28"/>
          <w:szCs w:val="28"/>
        </w:rPr>
        <w:t xml:space="preserve">Зарубежная драматургия XX века (не менее одного произведения по выбору). Например, пьесы Б. Брехта «Мамаша Кураж и её дети»; М. Метерлинка «Синяя птица»; О. Уайльда «Идеальный муж»; Т. Уильямса «Трамвай «Желание»; Б. Шоу «Пигмалион» и других.  </w:t>
      </w:r>
    </w:p>
    <w:p w14:paraId="51B3B4D7" w14:textId="77777777" w:rsidR="0091623B" w:rsidRPr="00BB2BFF" w:rsidRDefault="0091623B" w:rsidP="00BB2BFF">
      <w:pPr>
        <w:widowControl w:val="0"/>
        <w:spacing w:after="0" w:line="276" w:lineRule="auto"/>
        <w:jc w:val="both"/>
        <w:rPr>
          <w:rFonts w:ascii="Times New Roman" w:eastAsia="OfficinaSansBoldITC" w:hAnsi="Times New Roman"/>
          <w:color w:val="FF0000"/>
          <w:sz w:val="28"/>
          <w:szCs w:val="28"/>
          <w:lang w:eastAsia="en-US"/>
        </w:rPr>
      </w:pPr>
    </w:p>
    <w:p w14:paraId="762D7DBC" w14:textId="77777777" w:rsidR="00B828BE" w:rsidRDefault="00087662" w:rsidP="00BB2BFF">
      <w:pPr>
        <w:pStyle w:val="ad"/>
        <w:widowControl w:val="0"/>
        <w:spacing w:after="0" w:line="276" w:lineRule="auto"/>
        <w:ind w:left="540"/>
        <w:jc w:val="center"/>
        <w:rPr>
          <w:rFonts w:ascii="Times New Roman" w:eastAsia="OfficinaSansBoldITC" w:hAnsi="Times New Roman"/>
          <w:b/>
          <w:sz w:val="28"/>
          <w:szCs w:val="28"/>
          <w:lang w:eastAsia="en-US"/>
        </w:rPr>
      </w:pPr>
      <w:r w:rsidRPr="00BB2BFF">
        <w:rPr>
          <w:rFonts w:ascii="Times New Roman" w:eastAsia="OfficinaSansBoldITC" w:hAnsi="Times New Roman"/>
          <w:b/>
          <w:sz w:val="28"/>
          <w:szCs w:val="28"/>
          <w:lang w:eastAsia="en-US"/>
        </w:rPr>
        <w:t>Планируемые результаты освоения программы по литературе на уро</w:t>
      </w:r>
      <w:r w:rsidR="0091623B" w:rsidRPr="00BB2BFF">
        <w:rPr>
          <w:rFonts w:ascii="Times New Roman" w:eastAsia="OfficinaSansBoldITC" w:hAnsi="Times New Roman"/>
          <w:b/>
          <w:sz w:val="28"/>
          <w:szCs w:val="28"/>
          <w:lang w:eastAsia="en-US"/>
        </w:rPr>
        <w:t>вне среднего общего образования</w:t>
      </w:r>
    </w:p>
    <w:p w14:paraId="4A3D8923" w14:textId="77777777" w:rsidR="000D1F08" w:rsidRDefault="000D1F08" w:rsidP="00BB2BFF">
      <w:pPr>
        <w:pStyle w:val="ad"/>
        <w:widowControl w:val="0"/>
        <w:spacing w:after="0" w:line="276" w:lineRule="auto"/>
        <w:ind w:left="540"/>
        <w:jc w:val="center"/>
        <w:rPr>
          <w:rFonts w:ascii="Times New Roman" w:eastAsia="OfficinaSansBoldITC" w:hAnsi="Times New Roman"/>
          <w:b/>
          <w:sz w:val="28"/>
          <w:szCs w:val="28"/>
          <w:lang w:eastAsia="en-US"/>
        </w:rPr>
      </w:pPr>
    </w:p>
    <w:p w14:paraId="35C2D6A9" w14:textId="77777777" w:rsidR="000D1F08" w:rsidRPr="000D1F08" w:rsidRDefault="000D1F08" w:rsidP="000D1F08">
      <w:pPr>
        <w:pStyle w:val="ad"/>
        <w:widowControl w:val="0"/>
        <w:spacing w:after="0" w:line="276" w:lineRule="auto"/>
        <w:ind w:left="540"/>
        <w:rPr>
          <w:rFonts w:ascii="Times New Roman" w:eastAsia="OfficinaSansBoldITC" w:hAnsi="Times New Roman"/>
          <w:b/>
          <w:sz w:val="28"/>
          <w:szCs w:val="28"/>
          <w:lang w:eastAsia="en-US"/>
        </w:rPr>
      </w:pPr>
      <w:r w:rsidRPr="000D1F08">
        <w:rPr>
          <w:rFonts w:ascii="Times New Roman" w:eastAsia="OfficinaSansBoldITC" w:hAnsi="Times New Roman"/>
          <w:b/>
          <w:sz w:val="28"/>
          <w:szCs w:val="28"/>
          <w:lang w:eastAsia="en-US"/>
        </w:rPr>
        <w:t xml:space="preserve">ЛИЧНОСТНЫЕ РЕЗУЛЬТАТЫ </w:t>
      </w:r>
    </w:p>
    <w:p w14:paraId="0EB1EE29"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Личностные результаты освоения </w:t>
      </w:r>
      <w:r w:rsidRPr="00BB2BFF">
        <w:rPr>
          <w:rFonts w:ascii="Times New Roman" w:eastAsia="OfficinaSansBoldITC" w:hAnsi="Times New Roman"/>
          <w:sz w:val="28"/>
          <w:szCs w:val="28"/>
          <w:lang w:eastAsia="en-US"/>
        </w:rPr>
        <w:t>программы по литературе на уровне среднего общего образования</w:t>
      </w:r>
      <w:r w:rsidRPr="00BB2BFF">
        <w:rPr>
          <w:rFonts w:ascii="Times New Roman" w:eastAsia="SchoolBookSanPin" w:hAnsi="Times New Roman"/>
          <w:sz w:val="28"/>
          <w:szCs w:val="28"/>
          <w:lang w:eastAsia="en-US"/>
        </w:rPr>
        <w:t xml:space="preserve">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5B0A496C"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В результате изучения литературы на уровне среднего общего образования у </w:t>
      </w:r>
      <w:r w:rsidRPr="00BB2BFF">
        <w:rPr>
          <w:rFonts w:ascii="Times New Roman" w:eastAsia="SchoolBookSanPin" w:hAnsi="Times New Roman"/>
          <w:sz w:val="28"/>
          <w:szCs w:val="28"/>
          <w:lang w:eastAsia="en-US"/>
        </w:rPr>
        <w:lastRenderedPageBreak/>
        <w:t xml:space="preserve">обучающегося будут сформированы следующие личностные результаты: </w:t>
      </w:r>
    </w:p>
    <w:p w14:paraId="34AFACB8" w14:textId="77777777" w:rsidR="00087662" w:rsidRPr="000D1F08" w:rsidRDefault="00087662" w:rsidP="00BB2BFF">
      <w:pPr>
        <w:widowControl w:val="0"/>
        <w:spacing w:after="0" w:line="276" w:lineRule="auto"/>
        <w:ind w:firstLine="709"/>
        <w:jc w:val="both"/>
        <w:rPr>
          <w:rFonts w:ascii="Times New Roman" w:eastAsia="SchoolBookSanPin" w:hAnsi="Times New Roman"/>
          <w:b/>
          <w:sz w:val="28"/>
          <w:szCs w:val="28"/>
          <w:lang w:eastAsia="en-US"/>
        </w:rPr>
      </w:pPr>
      <w:r w:rsidRPr="000D1F08">
        <w:rPr>
          <w:rFonts w:ascii="Times New Roman" w:eastAsia="SchoolBookSanPin" w:hAnsi="Times New Roman"/>
          <w:b/>
          <w:position w:val="1"/>
          <w:sz w:val="28"/>
          <w:szCs w:val="28"/>
          <w:lang w:eastAsia="en-US"/>
        </w:rPr>
        <w:t xml:space="preserve">1) гражданского воспитания: </w:t>
      </w:r>
    </w:p>
    <w:p w14:paraId="5281EBAE"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сформированность гражданской позиции обучающегося как активного и ответственного члена российского общества;</w:t>
      </w:r>
    </w:p>
    <w:p w14:paraId="5D3B4E12"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осознание своих конституционных прав и обязанностей, уважение закона и правопорядка;</w:t>
      </w:r>
    </w:p>
    <w:p w14:paraId="472EFCE7"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принятие традиционных национальных, общечеловеческих гуманистических, демократических, семейных ценностей, в том числе в сопоставлении с жизненными ситуациями, изображёнными в литературных произведениях;</w:t>
      </w:r>
    </w:p>
    <w:p w14:paraId="70A90720"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1F835555"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готовность вести совместную деятельность, в том числе в рамках школьного литературного образования, в интересах гражданского общества, участвовать в самоуправлении в образовательной организации;</w:t>
      </w:r>
    </w:p>
    <w:p w14:paraId="0C6D575A"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умение взаимодействовать с социальными институтами в соответствии с их функциями и назначением;</w:t>
      </w:r>
    </w:p>
    <w:p w14:paraId="59BCD762"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готовность к гуманитарной деятельности; </w:t>
      </w:r>
    </w:p>
    <w:p w14:paraId="3C9FB394" w14:textId="77777777" w:rsidR="00087662" w:rsidRPr="000D1F08" w:rsidRDefault="00087662" w:rsidP="00BB2BFF">
      <w:pPr>
        <w:widowControl w:val="0"/>
        <w:spacing w:after="0" w:line="276" w:lineRule="auto"/>
        <w:ind w:firstLine="709"/>
        <w:jc w:val="both"/>
        <w:rPr>
          <w:rFonts w:ascii="Times New Roman" w:eastAsia="OfficinaSansBoldITC" w:hAnsi="Times New Roman"/>
          <w:b/>
          <w:bCs/>
          <w:sz w:val="28"/>
          <w:szCs w:val="28"/>
          <w:lang w:eastAsia="en-US"/>
        </w:rPr>
      </w:pPr>
      <w:r w:rsidRPr="000D1F08">
        <w:rPr>
          <w:rFonts w:ascii="Times New Roman" w:eastAsia="OfficinaSansBoldITC" w:hAnsi="Times New Roman"/>
          <w:b/>
          <w:bCs/>
          <w:sz w:val="28"/>
          <w:szCs w:val="28"/>
          <w:lang w:eastAsia="en-US"/>
        </w:rPr>
        <w:t>2) патриотического воспитания:</w:t>
      </w:r>
    </w:p>
    <w:p w14:paraId="55B8FA99"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России; </w:t>
      </w:r>
    </w:p>
    <w:p w14:paraId="3472A483"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ценностное отношение к государственным символам, историческому и природному наследию, памятникам, традициям народов России, внимание к их воплощению в литературе, а также достижениям России в науке, искусстве, спорте, технологиях, труде, отражённым в художественных произведениях; </w:t>
      </w:r>
    </w:p>
    <w:p w14:paraId="2D1E02C4"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идейная убеждённость, готовность к служению и защите Отечества, ответственность за его судьбу, в том числе воспитанные на примерах из литературы.</w:t>
      </w:r>
    </w:p>
    <w:p w14:paraId="735CF67C" w14:textId="77777777" w:rsidR="00087662" w:rsidRPr="000D1F08" w:rsidRDefault="00087662" w:rsidP="00BB2BFF">
      <w:pPr>
        <w:widowControl w:val="0"/>
        <w:spacing w:after="0" w:line="276" w:lineRule="auto"/>
        <w:ind w:firstLine="709"/>
        <w:jc w:val="both"/>
        <w:rPr>
          <w:rFonts w:ascii="Times New Roman" w:eastAsia="OfficinaSansBoldITC" w:hAnsi="Times New Roman"/>
          <w:b/>
          <w:bCs/>
          <w:sz w:val="28"/>
          <w:szCs w:val="28"/>
          <w:lang w:eastAsia="en-US"/>
        </w:rPr>
      </w:pPr>
      <w:r w:rsidRPr="000D1F08">
        <w:rPr>
          <w:rFonts w:ascii="Times New Roman" w:eastAsia="OfficinaSansBoldITC" w:hAnsi="Times New Roman"/>
          <w:b/>
          <w:bCs/>
          <w:sz w:val="28"/>
          <w:szCs w:val="28"/>
          <w:lang w:eastAsia="en-US"/>
        </w:rPr>
        <w:t>3) духовно-нравственного воспитания:</w:t>
      </w:r>
    </w:p>
    <w:p w14:paraId="5068F8B8"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осознание духовных ценностей российского народа;</w:t>
      </w:r>
    </w:p>
    <w:p w14:paraId="661A867B"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сформированность нравственного сознания, этического поведения; </w:t>
      </w:r>
    </w:p>
    <w:p w14:paraId="22A5FC25"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способность оценивать ситуацию, в том числе представленную в литературном произведении, и принимать осознанные решения, ориентируясь на морально-нравственные нормы и ценности, характеризуя поведение и поступки персонажей художественной литературы;</w:t>
      </w:r>
    </w:p>
    <w:p w14:paraId="54C6DAA7"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осознание личного вклада в построение устойчивого будущего;</w:t>
      </w:r>
    </w:p>
    <w:p w14:paraId="6BBF0FE2"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ответственное отношение к своим родителям, созданию семьи на основе </w:t>
      </w:r>
      <w:r w:rsidRPr="00BB2BFF">
        <w:rPr>
          <w:rFonts w:ascii="Times New Roman" w:eastAsia="SchoolBookSanPin" w:hAnsi="Times New Roman"/>
          <w:sz w:val="28"/>
          <w:szCs w:val="28"/>
          <w:lang w:eastAsia="en-US"/>
        </w:rPr>
        <w:lastRenderedPageBreak/>
        <w:t>осознанного принятия ценностей семейной жизни, в соответствии с традициями народов России, в том числе с использованием литературных произведений;</w:t>
      </w:r>
    </w:p>
    <w:p w14:paraId="1BD13B6D" w14:textId="77777777" w:rsidR="00087662" w:rsidRPr="000D1F08" w:rsidRDefault="00087662" w:rsidP="00BB2BFF">
      <w:pPr>
        <w:widowControl w:val="0"/>
        <w:spacing w:after="0" w:line="276" w:lineRule="auto"/>
        <w:ind w:firstLine="709"/>
        <w:jc w:val="both"/>
        <w:rPr>
          <w:rFonts w:ascii="Times New Roman" w:eastAsia="OfficinaSansBoldITC" w:hAnsi="Times New Roman"/>
          <w:b/>
          <w:bCs/>
          <w:sz w:val="28"/>
          <w:szCs w:val="28"/>
          <w:lang w:eastAsia="en-US"/>
        </w:rPr>
      </w:pPr>
      <w:r w:rsidRPr="000D1F08">
        <w:rPr>
          <w:rFonts w:ascii="Times New Roman" w:eastAsia="OfficinaSansBoldITC" w:hAnsi="Times New Roman"/>
          <w:b/>
          <w:bCs/>
          <w:sz w:val="28"/>
          <w:szCs w:val="28"/>
          <w:lang w:eastAsia="en-US"/>
        </w:rPr>
        <w:t>4) эстетического воспитания:</w:t>
      </w:r>
    </w:p>
    <w:p w14:paraId="44E194D9"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1D1810EA"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способность воспринимать различные виды искусства, традиции и творчество своего и других народов, ощущать эмоциональное воздействие искусства, в том числе литературы; </w:t>
      </w:r>
    </w:p>
    <w:p w14:paraId="3F4DB0CF"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убеждённость в значимости для личности и общества отечественного и мирового искусства, этнических культурных традиций и устного народного творчества;</w:t>
      </w:r>
    </w:p>
    <w:p w14:paraId="2284B9D6"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литературе;</w:t>
      </w:r>
    </w:p>
    <w:p w14:paraId="58DA08E7" w14:textId="77777777" w:rsidR="00087662" w:rsidRPr="000D1F08" w:rsidRDefault="00087662" w:rsidP="00BB2BFF">
      <w:pPr>
        <w:widowControl w:val="0"/>
        <w:spacing w:after="0" w:line="276" w:lineRule="auto"/>
        <w:ind w:firstLine="709"/>
        <w:jc w:val="both"/>
        <w:rPr>
          <w:rFonts w:ascii="Times New Roman" w:eastAsia="OfficinaSansBoldITC" w:hAnsi="Times New Roman"/>
          <w:b/>
          <w:bCs/>
          <w:sz w:val="28"/>
          <w:szCs w:val="28"/>
          <w:lang w:eastAsia="en-US"/>
        </w:rPr>
      </w:pPr>
      <w:r w:rsidRPr="000D1F08">
        <w:rPr>
          <w:rFonts w:ascii="Times New Roman" w:eastAsia="OfficinaSansBoldITC" w:hAnsi="Times New Roman"/>
          <w:b/>
          <w:bCs/>
          <w:sz w:val="28"/>
          <w:szCs w:val="28"/>
          <w:lang w:eastAsia="en-US"/>
        </w:rPr>
        <w:t>5) физического воспитания, формирования культуры здоровья и эмоционального благополучия:</w:t>
      </w:r>
    </w:p>
    <w:p w14:paraId="3F946EAB"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сформированность здорового и безопасного образа жизни, ответственного отношения к своему здоровью;</w:t>
      </w:r>
    </w:p>
    <w:p w14:paraId="3C666D6A"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потребность в физическом совершенствовании, занятиях спортивно-оздоровительной деятельностью;</w:t>
      </w:r>
    </w:p>
    <w:p w14:paraId="40804670"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активное неприятие вредных привычек и иных форм причинения вреда физическому и психическому здоровью, в том числе с </w:t>
      </w:r>
      <w:r w:rsidRPr="00BB2BFF">
        <w:rPr>
          <w:rFonts w:ascii="Times New Roman" w:eastAsia="SchoolBookSanPin" w:hAnsi="Times New Roman"/>
          <w:position w:val="1"/>
          <w:sz w:val="28"/>
          <w:szCs w:val="28"/>
          <w:lang w:eastAsia="en-US"/>
        </w:rPr>
        <w:t>соответствующей</w:t>
      </w:r>
      <w:r w:rsidRPr="00BB2BFF">
        <w:rPr>
          <w:rFonts w:ascii="Times New Roman" w:eastAsia="SchoolBookSanPin" w:hAnsi="Times New Roman"/>
          <w:sz w:val="28"/>
          <w:szCs w:val="28"/>
          <w:lang w:eastAsia="en-US"/>
        </w:rPr>
        <w:t xml:space="preserve"> оценкой поведения и поступков литературных героев;</w:t>
      </w:r>
    </w:p>
    <w:p w14:paraId="141B02BE" w14:textId="77777777" w:rsidR="00087662" w:rsidRPr="000D1F08" w:rsidRDefault="00087662" w:rsidP="00BB2BFF">
      <w:pPr>
        <w:widowControl w:val="0"/>
        <w:spacing w:after="0" w:line="276" w:lineRule="auto"/>
        <w:ind w:firstLine="709"/>
        <w:jc w:val="both"/>
        <w:rPr>
          <w:rFonts w:ascii="Times New Roman" w:eastAsia="OfficinaSansBoldITC" w:hAnsi="Times New Roman"/>
          <w:b/>
          <w:bCs/>
          <w:sz w:val="28"/>
          <w:szCs w:val="28"/>
          <w:lang w:eastAsia="en-US"/>
        </w:rPr>
      </w:pPr>
      <w:r w:rsidRPr="000D1F08">
        <w:rPr>
          <w:rFonts w:ascii="Times New Roman" w:eastAsia="OfficinaSansBoldITC" w:hAnsi="Times New Roman"/>
          <w:b/>
          <w:bCs/>
          <w:sz w:val="28"/>
          <w:szCs w:val="28"/>
          <w:lang w:eastAsia="en-US"/>
        </w:rPr>
        <w:t>6) трудового воспитания:</w:t>
      </w:r>
    </w:p>
    <w:p w14:paraId="6B44F482"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готовность к труду, осознание ценности мастерства, трудолюбие, в том числе при чтении произведений о труде и тружениках, а также на основе знакомства с профессиональной деятельностью героев отдельных литературных произведений;</w:t>
      </w:r>
    </w:p>
    <w:p w14:paraId="4F6515FD"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в процессе литературного образования; </w:t>
      </w:r>
    </w:p>
    <w:p w14:paraId="74096100"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в том числе ориентируясь на поступки литературных героев; </w:t>
      </w:r>
    </w:p>
    <w:p w14:paraId="26DB31E4"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готовность и способность к образованию и самообразованию, к продуктивной читательской деятельности на протяжении всей жизни;</w:t>
      </w:r>
    </w:p>
    <w:p w14:paraId="4215B917" w14:textId="77777777" w:rsidR="00087662" w:rsidRPr="000D1F08" w:rsidRDefault="00087662" w:rsidP="00BB2BFF">
      <w:pPr>
        <w:widowControl w:val="0"/>
        <w:spacing w:after="0" w:line="276" w:lineRule="auto"/>
        <w:ind w:firstLine="709"/>
        <w:jc w:val="both"/>
        <w:rPr>
          <w:rFonts w:ascii="Times New Roman" w:eastAsia="OfficinaSansBoldITC" w:hAnsi="Times New Roman"/>
          <w:b/>
          <w:bCs/>
          <w:sz w:val="28"/>
          <w:szCs w:val="28"/>
          <w:lang w:eastAsia="en-US"/>
        </w:rPr>
      </w:pPr>
      <w:r w:rsidRPr="000D1F08">
        <w:rPr>
          <w:rFonts w:ascii="Times New Roman" w:eastAsia="OfficinaSansBoldITC" w:hAnsi="Times New Roman"/>
          <w:b/>
          <w:bCs/>
          <w:sz w:val="28"/>
          <w:szCs w:val="28"/>
          <w:lang w:eastAsia="en-US"/>
        </w:rPr>
        <w:t>7) экологического воспитания:</w:t>
      </w:r>
    </w:p>
    <w:p w14:paraId="566A8936"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представленных в художественной литературе; </w:t>
      </w:r>
    </w:p>
    <w:p w14:paraId="501EBEFF"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lastRenderedPageBreak/>
        <w:t xml:space="preserve">планирование и осуществление действий в окружающей среде на основе знания целей устойчивого развития человечества, с учётом осмысления опыта литературных героев; </w:t>
      </w:r>
    </w:p>
    <w:p w14:paraId="4692296F"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активное неприятие действий, приносящих вред окружающей среде, в том числе показанных в литературных произведениях; умение прогнозировать неблагоприятные экологические последствия предпринимаемых действий, предотвращать их;</w:t>
      </w:r>
    </w:p>
    <w:p w14:paraId="704C5745"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расширение опыта деятельности экологической направленности, в том числе представленной в произведениях русской, зарубежной литературы и литературы народов России; </w:t>
      </w:r>
    </w:p>
    <w:p w14:paraId="3BBCEB00" w14:textId="77777777" w:rsidR="00087662" w:rsidRPr="000D1F08" w:rsidRDefault="00087662" w:rsidP="00BB2BFF">
      <w:pPr>
        <w:widowControl w:val="0"/>
        <w:spacing w:after="0" w:line="276" w:lineRule="auto"/>
        <w:ind w:firstLine="709"/>
        <w:jc w:val="both"/>
        <w:rPr>
          <w:rFonts w:ascii="Times New Roman" w:eastAsia="OfficinaSansBoldITC" w:hAnsi="Times New Roman"/>
          <w:b/>
          <w:bCs/>
          <w:sz w:val="28"/>
          <w:szCs w:val="28"/>
          <w:lang w:eastAsia="en-US"/>
        </w:rPr>
      </w:pPr>
      <w:r w:rsidRPr="000D1F08">
        <w:rPr>
          <w:rFonts w:ascii="Times New Roman" w:eastAsia="OfficinaSansBoldITC" w:hAnsi="Times New Roman"/>
          <w:b/>
          <w:bCs/>
          <w:sz w:val="28"/>
          <w:szCs w:val="28"/>
          <w:lang w:eastAsia="en-US"/>
        </w:rPr>
        <w:t>8) ценности научного познания:</w:t>
      </w:r>
    </w:p>
    <w:p w14:paraId="59903F6E"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0DDE5666"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совершенствование языковой и читательской культуры как средства взаимодействия между людьми и познания мира с использованием изученных и самостоятельно прочитанных литературных произведений;</w:t>
      </w:r>
    </w:p>
    <w:p w14:paraId="25A54F10"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осознание ценности научной деятельности, готовность осуществлять проектную исследовательскую деятельность индивидуально и в группе, в том числе на литературные темы. </w:t>
      </w:r>
    </w:p>
    <w:p w14:paraId="51D6E1A4"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В процессе достижения личностных результатов освоения обучающимися программы среднего общего образования, в том числе литературного образования, у обучающихся совершенствуется эмоциональный интеллект, предполагающий сформированность:</w:t>
      </w:r>
    </w:p>
    <w:p w14:paraId="3B9B3FB3"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4DE777D0"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43EC52D5"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5C32A146"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14:paraId="1D61E9DA" w14:textId="77777777" w:rsidR="00087662"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 учитывая собственный читательский опыт.</w:t>
      </w:r>
    </w:p>
    <w:p w14:paraId="5055077E" w14:textId="77777777" w:rsidR="00575603" w:rsidRDefault="00575603" w:rsidP="00BB2BFF">
      <w:pPr>
        <w:widowControl w:val="0"/>
        <w:spacing w:after="0" w:line="276" w:lineRule="auto"/>
        <w:ind w:firstLine="709"/>
        <w:jc w:val="both"/>
        <w:rPr>
          <w:rFonts w:ascii="Times New Roman" w:eastAsia="SchoolBookSanPin" w:hAnsi="Times New Roman"/>
          <w:sz w:val="28"/>
          <w:szCs w:val="28"/>
          <w:lang w:eastAsia="en-US"/>
        </w:rPr>
      </w:pPr>
    </w:p>
    <w:p w14:paraId="690D488F" w14:textId="77777777" w:rsidR="00575603" w:rsidRPr="00575603" w:rsidRDefault="00575603" w:rsidP="00575603">
      <w:pPr>
        <w:widowControl w:val="0"/>
        <w:spacing w:after="0" w:line="276" w:lineRule="auto"/>
        <w:jc w:val="both"/>
        <w:rPr>
          <w:rFonts w:ascii="Times New Roman" w:eastAsia="SchoolBookSanPin" w:hAnsi="Times New Roman"/>
          <w:b/>
          <w:sz w:val="28"/>
          <w:szCs w:val="28"/>
          <w:lang w:eastAsia="en-US"/>
        </w:rPr>
      </w:pPr>
      <w:r w:rsidRPr="00575603">
        <w:rPr>
          <w:rFonts w:ascii="Times New Roman" w:eastAsia="SchoolBookSanPin" w:hAnsi="Times New Roman"/>
          <w:b/>
          <w:sz w:val="28"/>
          <w:szCs w:val="28"/>
          <w:lang w:eastAsia="en-US"/>
        </w:rPr>
        <w:t xml:space="preserve">МЕТАПРЕДМЕТНЫЕ РЕЗУЛЬТАТЫ </w:t>
      </w:r>
    </w:p>
    <w:p w14:paraId="3DA58358" w14:textId="77777777" w:rsidR="00087662" w:rsidRPr="00BB2BFF" w:rsidRDefault="00087662" w:rsidP="00BB2BFF">
      <w:pPr>
        <w:widowControl w:val="0"/>
        <w:spacing w:after="0" w:line="276" w:lineRule="auto"/>
        <w:ind w:firstLine="709"/>
        <w:jc w:val="both"/>
        <w:rPr>
          <w:rFonts w:ascii="Times New Roman" w:eastAsia="SchoolBookSanPin" w:hAnsi="Times New Roman"/>
          <w:bCs/>
          <w:sz w:val="28"/>
          <w:szCs w:val="28"/>
          <w:lang w:eastAsia="en-US"/>
        </w:rPr>
      </w:pPr>
      <w:r w:rsidRPr="00BB2BFF">
        <w:rPr>
          <w:rFonts w:ascii="Times New Roman" w:eastAsia="SchoolBookSanPin" w:hAnsi="Times New Roman"/>
          <w:sz w:val="28"/>
          <w:szCs w:val="28"/>
          <w:lang w:eastAsia="en-US"/>
        </w:rPr>
        <w:lastRenderedPageBreak/>
        <w:t xml:space="preserve">В результате изучения литературы на уровне среднего общего образования у обучающегося будут сформированы </w:t>
      </w:r>
      <w:r w:rsidRPr="00BB2BFF">
        <w:rPr>
          <w:rFonts w:ascii="Times New Roman" w:eastAsia="SchoolBookSanPin" w:hAnsi="Times New Roman"/>
          <w:bCs/>
          <w:sz w:val="28"/>
          <w:szCs w:val="28"/>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11ACA84E" w14:textId="77777777" w:rsidR="00087662" w:rsidRPr="00575603" w:rsidRDefault="00087662" w:rsidP="00BB2BFF">
      <w:pPr>
        <w:widowControl w:val="0"/>
        <w:spacing w:after="0" w:line="276" w:lineRule="auto"/>
        <w:ind w:firstLine="709"/>
        <w:jc w:val="both"/>
        <w:rPr>
          <w:rFonts w:ascii="Times New Roman" w:eastAsia="SchoolBookSanPin" w:hAnsi="Times New Roman"/>
          <w:b/>
          <w:bCs/>
          <w:sz w:val="28"/>
          <w:szCs w:val="28"/>
          <w:lang w:eastAsia="en-US"/>
        </w:rPr>
      </w:pPr>
      <w:r w:rsidRPr="00575603">
        <w:rPr>
          <w:rFonts w:ascii="Times New Roman" w:eastAsia="SchoolBookSanPin" w:hAnsi="Times New Roman"/>
          <w:b/>
          <w:bCs/>
          <w:sz w:val="28"/>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27C169F1"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 xml:space="preserve">самостоятельно формулировать и актуализировать проблему, заложенную в художественном произведении, рассматривать её всесторонне; </w:t>
      </w:r>
    </w:p>
    <w:p w14:paraId="4209FF78"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устанавливать существенный признак или основания для сравнения литературных героев, художественных произведений и их фрагментов, классификации и обобщения литературных фактов;</w:t>
      </w:r>
    </w:p>
    <w:p w14:paraId="149A6BEC"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определять цели деятельности, задавать параметры и критерии их достижения;</w:t>
      </w:r>
    </w:p>
    <w:p w14:paraId="032B0199"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 xml:space="preserve">выявлять закономерности и противоречия в рассматриваемых явлениях, в том числе при изучении литературных произведений, направлений, фактов историко-литературного процесса; </w:t>
      </w:r>
    </w:p>
    <w:p w14:paraId="23E8FB4A"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разрабатывать план решения проблемы с учётом анализа имеющихся материальных и нематериальных ресурсов;</w:t>
      </w:r>
    </w:p>
    <w:p w14:paraId="3BFCFBE9"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7358E2B2"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литературе;</w:t>
      </w:r>
    </w:p>
    <w:p w14:paraId="33FDCAB0"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развивать креативное мышление при решении жизненных проблем с использованием собственного читательского опыта.</w:t>
      </w:r>
    </w:p>
    <w:p w14:paraId="2A559DE0" w14:textId="77777777" w:rsidR="00087662" w:rsidRPr="00575603" w:rsidRDefault="00087662" w:rsidP="00BB2BFF">
      <w:pPr>
        <w:widowControl w:val="0"/>
        <w:spacing w:after="0" w:line="276" w:lineRule="auto"/>
        <w:ind w:firstLine="709"/>
        <w:jc w:val="both"/>
        <w:rPr>
          <w:rFonts w:ascii="Times New Roman" w:eastAsia="SchoolBookSanPin" w:hAnsi="Times New Roman"/>
          <w:b/>
          <w:bCs/>
          <w:sz w:val="28"/>
          <w:szCs w:val="28"/>
          <w:lang w:eastAsia="en-US"/>
        </w:rPr>
      </w:pPr>
      <w:r w:rsidRPr="00575603">
        <w:rPr>
          <w:rFonts w:ascii="Times New Roman" w:eastAsia="SchoolBookSanPin" w:hAnsi="Times New Roman"/>
          <w:b/>
          <w:bCs/>
          <w:sz w:val="28"/>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31966F58"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 xml:space="preserve">владеть навыками учебно-исследовательской и проектной деятельности на основе литературного материала, навыками разрешения проблем с использованием художественных произведений; способностью и готовностью к самостоятельному поиску методов решения практических задач, применению различных методов познания; </w:t>
      </w:r>
    </w:p>
    <w:p w14:paraId="733A5C0E"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 xml:space="preserve">осуществлять различные виды деятельности для получения нового знания по литературе, его интерпретации, преобразованию и применению в различных учебных ситуациях, в том числе при создании учебных и социальных проектов; </w:t>
      </w:r>
    </w:p>
    <w:p w14:paraId="20EA842B"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 xml:space="preserve">формирование научного типа мышления, владение научной терминологией, ключевыми понятиями и методами современного литературоведения; </w:t>
      </w:r>
    </w:p>
    <w:p w14:paraId="5FDD1B7E"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ставить и формулировать собственные задачи в образовательной деятельности и жизненных ситуациях с учётом собственного читательского опыта;</w:t>
      </w:r>
    </w:p>
    <w:p w14:paraId="4074A19E"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 xml:space="preserve">выявлять причинно-следственные связи и актуализировать задачу при </w:t>
      </w:r>
      <w:r w:rsidRPr="00BB2BFF">
        <w:rPr>
          <w:rFonts w:ascii="Times New Roman" w:eastAsia="SchoolBookSanPin" w:hAnsi="Times New Roman"/>
          <w:bCs/>
          <w:position w:val="1"/>
          <w:sz w:val="28"/>
          <w:szCs w:val="28"/>
          <w:lang w:eastAsia="en-US"/>
        </w:rPr>
        <w:lastRenderedPageBreak/>
        <w:t>изучении литературных явлений и процессов, выдвигать гипотезу её решения, находить аргументы для доказательства своих утверждений, задавать параметры и критерии решения;</w:t>
      </w:r>
    </w:p>
    <w:p w14:paraId="5568F301"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63F4794"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давать оценку новым ситуациям, оценивать приобретённый опыт, в том числе читательский;</w:t>
      </w:r>
    </w:p>
    <w:p w14:paraId="34A9C6EB"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осуществлять целенаправленный поиск переноса средств и способов действия в профессиональную среду;</w:t>
      </w:r>
    </w:p>
    <w:p w14:paraId="7040EA27"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w:t>
      </w:r>
    </w:p>
    <w:p w14:paraId="0563D0A2"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 xml:space="preserve">уметь интегрировать знания из разных предметных областей; </w:t>
      </w:r>
    </w:p>
    <w:p w14:paraId="61479112"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11953E8D" w14:textId="77777777" w:rsidR="00087662" w:rsidRPr="00575603" w:rsidRDefault="00087662" w:rsidP="00BB2BFF">
      <w:pPr>
        <w:widowControl w:val="0"/>
        <w:spacing w:after="0" w:line="276" w:lineRule="auto"/>
        <w:ind w:firstLine="709"/>
        <w:jc w:val="both"/>
        <w:rPr>
          <w:rFonts w:ascii="Times New Roman" w:eastAsia="SchoolBookSanPin" w:hAnsi="Times New Roman"/>
          <w:b/>
          <w:bCs/>
          <w:sz w:val="28"/>
          <w:szCs w:val="28"/>
          <w:lang w:eastAsia="en-US"/>
        </w:rPr>
      </w:pPr>
      <w:r w:rsidRPr="00575603">
        <w:rPr>
          <w:rFonts w:ascii="Times New Roman" w:eastAsia="SchoolBookSanPin" w:hAnsi="Times New Roman"/>
          <w:b/>
          <w:bCs/>
          <w:sz w:val="28"/>
          <w:szCs w:val="28"/>
          <w:lang w:eastAsia="en-US"/>
        </w:rPr>
        <w:t>У обучающегося будут сформированы умения работать с информацией как часть познавательных универсальных учебных действий:</w:t>
      </w:r>
    </w:p>
    <w:p w14:paraId="258D66FD"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владеть навыками получения литературной и другой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при изучении той или иной темы по литературе;</w:t>
      </w:r>
    </w:p>
    <w:p w14:paraId="3CB4C17E"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создавать тексты в различных форматах и жанрах (сочинение, эссе, доклад, реферат, аннотация и другие) с учётом назначения информации и целевой аудитории, выбирая оптимальную форму представления и визуализации;</w:t>
      </w:r>
    </w:p>
    <w:p w14:paraId="7D6FC07B"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 xml:space="preserve">оценивать достоверность, легитимность литературной и другой информации, её соответствие правовым и морально-этическим нормам; </w:t>
      </w:r>
    </w:p>
    <w:p w14:paraId="43383A5A"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F235859"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владеть навыками распознавания и защиты литературной и другой информации, информационной безопасности личности.</w:t>
      </w:r>
    </w:p>
    <w:p w14:paraId="6A013D60" w14:textId="77777777" w:rsidR="00087662" w:rsidRPr="00575603" w:rsidRDefault="00087662" w:rsidP="00BB2BFF">
      <w:pPr>
        <w:widowControl w:val="0"/>
        <w:spacing w:after="0" w:line="276" w:lineRule="auto"/>
        <w:ind w:firstLine="709"/>
        <w:jc w:val="both"/>
        <w:rPr>
          <w:rFonts w:ascii="Times New Roman" w:eastAsia="SchoolBookSanPin" w:hAnsi="Times New Roman"/>
          <w:b/>
          <w:bCs/>
          <w:sz w:val="28"/>
          <w:szCs w:val="28"/>
          <w:lang w:eastAsia="en-US"/>
        </w:rPr>
      </w:pPr>
      <w:r w:rsidRPr="00575603">
        <w:rPr>
          <w:rFonts w:ascii="Times New Roman" w:eastAsia="SchoolBookSanPin" w:hAnsi="Times New Roman"/>
          <w:b/>
          <w:bCs/>
          <w:sz w:val="28"/>
          <w:szCs w:val="28"/>
          <w:lang w:eastAsia="en-US"/>
        </w:rPr>
        <w:t>У обучающегося будут сформированы умения общения как часть коммуникативных универсальных учебных действий:</w:t>
      </w:r>
    </w:p>
    <w:p w14:paraId="4C9C6D0E"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осуществлять коммуникации во всех сферах жизни, в том числе на уроке литературы и во внеурочной деятельности по предмету;</w:t>
      </w:r>
    </w:p>
    <w:p w14:paraId="2810A27B"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опираясь на примеры из литературных произведений;</w:t>
      </w:r>
    </w:p>
    <w:p w14:paraId="21360DD8"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 xml:space="preserve">владеть различными способами общения и взаимодействия в парной и </w:t>
      </w:r>
      <w:r w:rsidRPr="00BB2BFF">
        <w:rPr>
          <w:rFonts w:ascii="Times New Roman" w:eastAsia="SchoolBookSanPin" w:hAnsi="Times New Roman"/>
          <w:bCs/>
          <w:position w:val="1"/>
          <w:sz w:val="28"/>
          <w:szCs w:val="28"/>
          <w:lang w:eastAsia="en-US"/>
        </w:rPr>
        <w:lastRenderedPageBreak/>
        <w:t>групповой работе на уроках литературы; аргументированно вести диалог, уметь смягчать конфликтные ситуации;</w:t>
      </w:r>
    </w:p>
    <w:p w14:paraId="31BDE40C"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развёрнуто и логично излагать в процессе анализа литературного произведения свою точку зрения с использованием языковых средств.</w:t>
      </w:r>
    </w:p>
    <w:p w14:paraId="5CE26C43" w14:textId="77777777" w:rsidR="00087662" w:rsidRPr="00575603" w:rsidRDefault="00087662" w:rsidP="00BB2BFF">
      <w:pPr>
        <w:widowControl w:val="0"/>
        <w:spacing w:after="0" w:line="276" w:lineRule="auto"/>
        <w:ind w:firstLine="709"/>
        <w:jc w:val="both"/>
        <w:rPr>
          <w:rFonts w:ascii="Times New Roman" w:eastAsia="SchoolBookSanPin" w:hAnsi="Times New Roman"/>
          <w:b/>
          <w:bCs/>
          <w:sz w:val="28"/>
          <w:szCs w:val="28"/>
          <w:lang w:eastAsia="en-US"/>
        </w:rPr>
      </w:pPr>
      <w:r w:rsidRPr="00575603">
        <w:rPr>
          <w:rFonts w:ascii="Times New Roman" w:eastAsia="SchoolBookSanPin" w:hAnsi="Times New Roman"/>
          <w:b/>
          <w:bCs/>
          <w:sz w:val="28"/>
          <w:szCs w:val="28"/>
          <w:lang w:eastAsia="en-US"/>
        </w:rPr>
        <w:t>У обучающегося будут сформированы умения самоорганизации как части регулятивных универсальных учебных действий:</w:t>
      </w:r>
    </w:p>
    <w:p w14:paraId="75602040"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включая изучение литературных произведений, и жизненных ситуациях;</w:t>
      </w:r>
    </w:p>
    <w:p w14:paraId="03C23642"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самостоятельно составлять план решения проблемы при изучении литературы с учётом имеющихся ресурсов, читательского опыта, собственных возможностей и предпочтений;</w:t>
      </w:r>
    </w:p>
    <w:p w14:paraId="4CA830F5"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давать оценку новым ситуациям, в том числе изображённым в художественной литературе;</w:t>
      </w:r>
    </w:p>
    <w:p w14:paraId="6B6AFC92"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расширять рамки учебного предмета на основе личных предпочтений с использованием читательского опыта;</w:t>
      </w:r>
    </w:p>
    <w:p w14:paraId="02685784"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делать осознанный выбор, аргументировать его, брать ответственность за решение;</w:t>
      </w:r>
    </w:p>
    <w:p w14:paraId="77F21AC6"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оценивать приобретённый опыт с учётом литературных знаний;</w:t>
      </w:r>
    </w:p>
    <w:p w14:paraId="1DFA0423"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способствовать формированию и проявлению широкой эрудиции в разных областях знаний, в том числе в вопросах литературы, постоянно повышать свой образовательный и культурный уровень.</w:t>
      </w:r>
    </w:p>
    <w:p w14:paraId="1B7D73FB" w14:textId="77777777" w:rsidR="00087662" w:rsidRPr="00575603" w:rsidRDefault="002E37FD" w:rsidP="00BB2BFF">
      <w:pPr>
        <w:widowControl w:val="0"/>
        <w:spacing w:after="0" w:line="276" w:lineRule="auto"/>
        <w:ind w:firstLine="709"/>
        <w:jc w:val="both"/>
        <w:rPr>
          <w:rFonts w:ascii="Times New Roman" w:eastAsia="SchoolBookSanPin" w:hAnsi="Times New Roman"/>
          <w:b/>
          <w:bCs/>
          <w:sz w:val="28"/>
          <w:szCs w:val="28"/>
          <w:lang w:eastAsia="en-US"/>
        </w:rPr>
      </w:pPr>
      <w:r w:rsidRPr="00BB2BFF">
        <w:rPr>
          <w:rFonts w:ascii="Times New Roman" w:eastAsia="OfficinaSansBoldITC" w:hAnsi="Times New Roman"/>
          <w:sz w:val="28"/>
          <w:szCs w:val="28"/>
          <w:lang w:eastAsia="en-US"/>
        </w:rPr>
        <w:t xml:space="preserve">    </w:t>
      </w:r>
      <w:r w:rsidR="00087662" w:rsidRPr="00575603">
        <w:rPr>
          <w:rFonts w:ascii="Times New Roman" w:eastAsia="SchoolBookSanPin" w:hAnsi="Times New Roman"/>
          <w:b/>
          <w:bCs/>
          <w:sz w:val="28"/>
          <w:szCs w:val="28"/>
          <w:lang w:eastAsia="en-US"/>
        </w:rPr>
        <w:t>У обучающегося будут сформированы умения самоконтроля, принятия себя и других как части регулятивных универсальных учебных действий:</w:t>
      </w:r>
    </w:p>
    <w:p w14:paraId="36D71FAD"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 xml:space="preserve">давать оценку новым ситуациям, вносить коррективы в деятельность, оценивать соответствие результатов целям; </w:t>
      </w:r>
    </w:p>
    <w:p w14:paraId="75E7123A"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w:t>
      </w:r>
    </w:p>
    <w:p w14:paraId="3CB327DE"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для оценки ситуации, выбора верного решения, опираясь на примеры из художественных произведений;</w:t>
      </w:r>
    </w:p>
    <w:p w14:paraId="400D3F99"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оценивать риски и своевременно принимать решения по их снижению;</w:t>
      </w:r>
    </w:p>
    <w:p w14:paraId="574DA327"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принимать себя, понимая свои недостатки и достоинства;</w:t>
      </w:r>
    </w:p>
    <w:p w14:paraId="5878EF73"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художественных произведениях;</w:t>
      </w:r>
    </w:p>
    <w:p w14:paraId="3286F847"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признавать своё право и право других на ошибку в дискуссиях на литературные темы;</w:t>
      </w:r>
    </w:p>
    <w:p w14:paraId="7EEF8C0A"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lastRenderedPageBreak/>
        <w:t xml:space="preserve">развивать способность понимать мир с позиции другого человека, используя знания по литературе. </w:t>
      </w:r>
    </w:p>
    <w:p w14:paraId="46DC4A14" w14:textId="77777777" w:rsidR="00087662" w:rsidRPr="00575603" w:rsidRDefault="00087662" w:rsidP="00BB2BFF">
      <w:pPr>
        <w:widowControl w:val="0"/>
        <w:spacing w:after="0" w:line="276" w:lineRule="auto"/>
        <w:ind w:firstLine="709"/>
        <w:jc w:val="both"/>
        <w:rPr>
          <w:rFonts w:ascii="Times New Roman" w:eastAsia="SchoolBookSanPin" w:hAnsi="Times New Roman"/>
          <w:b/>
          <w:bCs/>
          <w:sz w:val="28"/>
          <w:szCs w:val="28"/>
          <w:lang w:eastAsia="en-US"/>
        </w:rPr>
      </w:pPr>
      <w:r w:rsidRPr="00575603">
        <w:rPr>
          <w:rFonts w:ascii="Times New Roman" w:eastAsia="SchoolBookSanPin" w:hAnsi="Times New Roman"/>
          <w:b/>
          <w:bCs/>
          <w:sz w:val="28"/>
          <w:szCs w:val="28"/>
          <w:lang w:eastAsia="en-US"/>
        </w:rPr>
        <w:t>У обучающегося будут сформированы умения совместной деятельности:</w:t>
      </w:r>
    </w:p>
    <w:p w14:paraId="0C12B138"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понимать и использовать преимущества командной и индивидуальной работы на уроке и во внеурочной деятельности по литературе;</w:t>
      </w:r>
    </w:p>
    <w:p w14:paraId="44255D8D"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 xml:space="preserve">выбирать тематику и методы совместных действий с учётом общих интересов и возможностей каждого члена коллектива; </w:t>
      </w:r>
    </w:p>
    <w:p w14:paraId="6882CA81"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на уроках литературы и во внеурочной деятельности по предмету; </w:t>
      </w:r>
    </w:p>
    <w:p w14:paraId="7C9FA05C"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оценивать качество своего вклада и каждого участника команды в общий результат по разработанным критериям;</w:t>
      </w:r>
    </w:p>
    <w:p w14:paraId="12D7E009" w14:textId="77777777" w:rsidR="00087662" w:rsidRPr="00BB2BFF"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 xml:space="preserve">предлагать новые проекты, в том числе литературные, оценивать идеи с позиции новизны, оригинальности, практической значимости; </w:t>
      </w:r>
    </w:p>
    <w:p w14:paraId="7EBA816C" w14:textId="77777777" w:rsidR="00087662" w:rsidRDefault="00087662" w:rsidP="00BB2BFF">
      <w:pPr>
        <w:widowControl w:val="0"/>
        <w:spacing w:after="0" w:line="276" w:lineRule="auto"/>
        <w:ind w:firstLine="709"/>
        <w:jc w:val="both"/>
        <w:rPr>
          <w:rFonts w:ascii="Times New Roman" w:eastAsia="SchoolBookSanPin" w:hAnsi="Times New Roman"/>
          <w:bCs/>
          <w:position w:val="1"/>
          <w:sz w:val="28"/>
          <w:szCs w:val="28"/>
          <w:lang w:eastAsia="en-US"/>
        </w:rPr>
      </w:pPr>
      <w:r w:rsidRPr="00BB2BFF">
        <w:rPr>
          <w:rFonts w:ascii="Times New Roman" w:eastAsia="SchoolBookSanPin" w:hAnsi="Times New Roman"/>
          <w:bCs/>
          <w:position w:val="1"/>
          <w:sz w:val="28"/>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5404095D" w14:textId="77777777" w:rsidR="00575603" w:rsidRDefault="00575603" w:rsidP="00575603">
      <w:pPr>
        <w:widowControl w:val="0"/>
        <w:spacing w:after="0" w:line="276" w:lineRule="auto"/>
        <w:ind w:firstLine="709"/>
        <w:jc w:val="both"/>
        <w:rPr>
          <w:rFonts w:ascii="Times New Roman" w:eastAsia="SchoolBookSanPin" w:hAnsi="Times New Roman"/>
          <w:b/>
          <w:bCs/>
          <w:position w:val="1"/>
          <w:sz w:val="28"/>
          <w:szCs w:val="28"/>
          <w:lang w:eastAsia="en-US"/>
        </w:rPr>
      </w:pPr>
    </w:p>
    <w:p w14:paraId="39E81BD0" w14:textId="77777777" w:rsidR="00575603" w:rsidRPr="00575603" w:rsidRDefault="00575603" w:rsidP="00575603">
      <w:pPr>
        <w:widowControl w:val="0"/>
        <w:spacing w:after="0" w:line="276" w:lineRule="auto"/>
        <w:ind w:firstLine="709"/>
        <w:jc w:val="both"/>
        <w:rPr>
          <w:rFonts w:ascii="Times New Roman" w:eastAsia="SchoolBookSanPin" w:hAnsi="Times New Roman"/>
          <w:b/>
          <w:bCs/>
          <w:position w:val="1"/>
          <w:sz w:val="28"/>
          <w:szCs w:val="28"/>
          <w:lang w:eastAsia="en-US"/>
        </w:rPr>
      </w:pPr>
      <w:r w:rsidRPr="00575603">
        <w:rPr>
          <w:rFonts w:ascii="Times New Roman" w:eastAsia="SchoolBookSanPin" w:hAnsi="Times New Roman"/>
          <w:b/>
          <w:bCs/>
          <w:position w:val="1"/>
          <w:sz w:val="28"/>
          <w:szCs w:val="28"/>
          <w:lang w:eastAsia="en-US"/>
        </w:rPr>
        <w:t xml:space="preserve">ПРЕДМЕТНЫЕ РЕЗУЛЬТАТЫ </w:t>
      </w:r>
    </w:p>
    <w:p w14:paraId="187FCB0A"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b/>
          <w:bCs/>
          <w:sz w:val="28"/>
          <w:szCs w:val="28"/>
          <w:lang w:eastAsia="en-US"/>
        </w:rPr>
        <w:t>Предметные результаты</w:t>
      </w:r>
      <w:r w:rsidRPr="00BB2BFF">
        <w:rPr>
          <w:rFonts w:ascii="Times New Roman" w:eastAsia="SchoolBookSanPin" w:hAnsi="Times New Roman"/>
          <w:bCs/>
          <w:sz w:val="28"/>
          <w:szCs w:val="28"/>
          <w:lang w:eastAsia="en-US"/>
        </w:rPr>
        <w:t xml:space="preserve"> освоения программы по литературе на уровне среднего общего образования </w:t>
      </w:r>
      <w:r w:rsidRPr="00BB2BFF">
        <w:rPr>
          <w:rFonts w:ascii="Times New Roman" w:eastAsia="SchoolBookSanPin" w:hAnsi="Times New Roman"/>
          <w:sz w:val="28"/>
          <w:szCs w:val="28"/>
          <w:lang w:eastAsia="en-US"/>
        </w:rPr>
        <w:t>обеспечива</w:t>
      </w:r>
      <w:r w:rsidR="00B828BE" w:rsidRPr="00BB2BFF">
        <w:rPr>
          <w:rFonts w:ascii="Times New Roman" w:eastAsia="SchoolBookSanPin" w:hAnsi="Times New Roman"/>
          <w:sz w:val="28"/>
          <w:szCs w:val="28"/>
          <w:lang w:eastAsia="en-US"/>
        </w:rPr>
        <w:t>ют</w:t>
      </w:r>
      <w:r w:rsidRPr="00BB2BFF">
        <w:rPr>
          <w:rFonts w:ascii="Times New Roman" w:eastAsia="SchoolBookSanPin" w:hAnsi="Times New Roman"/>
          <w:sz w:val="28"/>
          <w:szCs w:val="28"/>
          <w:lang w:eastAsia="en-US"/>
        </w:rPr>
        <w:t>:</w:t>
      </w:r>
    </w:p>
    <w:p w14:paraId="799CF541"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 </w:t>
      </w:r>
    </w:p>
    <w:p w14:paraId="1579A86A"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2) осознание взаимосвязи между языковым, литературным, интеллектуальным, духовно-нравственным развитием личности; </w:t>
      </w:r>
    </w:p>
    <w:p w14:paraId="773EB043"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 </w:t>
      </w:r>
    </w:p>
    <w:p w14:paraId="3AFCFEAA"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 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w:t>
      </w:r>
      <w:r w:rsidRPr="00BB2BFF">
        <w:rPr>
          <w:rFonts w:ascii="Times New Roman" w:eastAsia="SchoolBookSanPin" w:hAnsi="Times New Roman"/>
          <w:sz w:val="28"/>
          <w:szCs w:val="28"/>
          <w:lang w:eastAsia="en-US"/>
        </w:rPr>
        <w:lastRenderedPageBreak/>
        <w:t>А.И. Куприна; стихотворения и поэма «Двенадцать» А.А. Блока; стихотворения и поэма «Облако в штанах» В.В. Маяковского; стихотворения С.А. Есенина, О.Э. Мандельштама, М. И. Цветаевой; стихотворения и поэма «Реквием» А.А. Ахматовой; роман Н.А. Островского «Как закалялась сталь» (избранные главы); роман М.А. Шолохова «Тихий Дон» (избранные главы); роман М.А. Булгакова «Мастер и Маргарита» (или «Белая гвардия»); роман А.А. Фадеева «Молодая гвардия»; роман В.О. Богомолова «В августе сорок четвёртого», одно произведение А.П.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века: не менее двух прозаиков по выбору (в том числе Ф.А. Абрамова, В.П. Астафьева, А.Г. Битова, Ю.В. Бондарева, Б.Л. Васильева, К.Д. Воробьёва, Ф.А. Искандера,В.Л. Кондратьева, В.Г. Распутина, В.М. Шукшина и других); не менее двух поэтов по выбору (в том числе И.А. Бродского, А.А. Вознесенского, В.С. Высоцкого, Е.А. Евтушенко, Н.А. Заболоцкого, А.С. Кушнера, Б.Ш. Окуджавы, Р.И. Рождественского, Н.М. Рубцова и другие); пьеса одного из драматургов по выбору (в том числе А.Н. Арбузова, А.В. Вампилова, В.С. Розова и других); не менее двух произведений зарубежной литературы (в том числе романы и повести Ч. Диккенса, Г. Флобера, Д. Оруэлла, Э. М. Ремарка, Э. Хемингуэя, Д. Сэлинджера, Р. Брэдбери; стихотворения А. Рембо, Ш. Бодлера; пьесы Г. Ибсена, Б. Шоу и другие); не менее одного произведения из литератур народов России (в том числе произведения Г. Айги, Р. Гамзатова, М. Джалиля, М. Карима,Д. Кугультинова, К. Кулиева, Ю. Рытхэу, Г. Тукая, К. Хетагурова, Ю. Шесталова и других);</w:t>
      </w:r>
    </w:p>
    <w:p w14:paraId="16C29135"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 </w:t>
      </w:r>
    </w:p>
    <w:p w14:paraId="414962BD"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6) 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w:t>
      </w:r>
    </w:p>
    <w:p w14:paraId="375DC740"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14:paraId="23B1ACE1"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 в каждом классе;</w:t>
      </w:r>
    </w:p>
    <w:p w14:paraId="72420A47"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9) владение умениями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w:t>
      </w:r>
      <w:r w:rsidRPr="00BB2BFF">
        <w:rPr>
          <w:rFonts w:ascii="Times New Roman" w:eastAsia="SchoolBookSanPin" w:hAnsi="Times New Roman"/>
          <w:sz w:val="28"/>
          <w:szCs w:val="28"/>
          <w:lang w:eastAsia="en-US"/>
        </w:rPr>
        <w:lastRenderedPageBreak/>
        <w:t xml:space="preserve">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взаимосвязь и взаимовлияние национальных литератур; художественный перевод; литературная критика; </w:t>
      </w:r>
    </w:p>
    <w:p w14:paraId="6A913E20"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61094709"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 </w:t>
      </w:r>
    </w:p>
    <w:p w14:paraId="3BF71650"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(объём сочинения – не менее 250 слов); владение умением редактировать и совершенствовать собственные письменные высказывания с учётом норм русского литературного языка; </w:t>
      </w:r>
    </w:p>
    <w:p w14:paraId="111FC013"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0A18578C"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b/>
          <w:bCs/>
          <w:sz w:val="28"/>
          <w:szCs w:val="28"/>
          <w:lang w:eastAsia="en-US"/>
        </w:rPr>
        <w:t>Предметные результаты освоения программы по литературе к концу 10 класса</w:t>
      </w:r>
      <w:r w:rsidRPr="00BB2BFF">
        <w:rPr>
          <w:rFonts w:ascii="Times New Roman" w:eastAsia="SchoolBookSanPin" w:hAnsi="Times New Roman"/>
          <w:bCs/>
          <w:sz w:val="28"/>
          <w:szCs w:val="28"/>
          <w:lang w:eastAsia="en-US"/>
        </w:rPr>
        <w:t xml:space="preserve"> </w:t>
      </w:r>
      <w:r w:rsidRPr="00BB2BFF">
        <w:rPr>
          <w:rFonts w:ascii="Times New Roman" w:eastAsia="SchoolBookSanPin" w:hAnsi="Times New Roman"/>
          <w:sz w:val="28"/>
          <w:szCs w:val="28"/>
          <w:lang w:eastAsia="en-US"/>
        </w:rPr>
        <w:t>обеспечива</w:t>
      </w:r>
      <w:r w:rsidR="00B828BE" w:rsidRPr="00BB2BFF">
        <w:rPr>
          <w:rFonts w:ascii="Times New Roman" w:eastAsia="SchoolBookSanPin" w:hAnsi="Times New Roman"/>
          <w:sz w:val="28"/>
          <w:szCs w:val="28"/>
          <w:lang w:eastAsia="en-US"/>
        </w:rPr>
        <w:t>ют</w:t>
      </w:r>
      <w:r w:rsidRPr="00BB2BFF">
        <w:rPr>
          <w:rFonts w:ascii="Times New Roman" w:eastAsia="SchoolBookSanPin" w:hAnsi="Times New Roman"/>
          <w:sz w:val="28"/>
          <w:szCs w:val="28"/>
          <w:lang w:eastAsia="en-US"/>
        </w:rPr>
        <w:t>:</w:t>
      </w:r>
    </w:p>
    <w:p w14:paraId="62E343A4"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1) осознание причастности к отечественным традициям и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страны в конкретную историческую эпоху (вторая половина XIX века); </w:t>
      </w:r>
    </w:p>
    <w:p w14:paraId="43A6C3BE"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2) понимание взаимосвязей между языковым, литературным, интеллектуальным, духовно-нравственным развитием личности в контексте осмысления произведений литературной классики и собственного интеллектуально-нравственного роста; </w:t>
      </w:r>
    </w:p>
    <w:p w14:paraId="6FB02FB4"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3) сформированность устойчивого интереса к чтению как средству познания отечественной и других культур, уважительного отношения к ним; осознанное </w:t>
      </w:r>
      <w:r w:rsidRPr="00BB2BFF">
        <w:rPr>
          <w:rFonts w:ascii="Times New Roman" w:eastAsia="SchoolBookSanPin" w:hAnsi="Times New Roman"/>
          <w:sz w:val="28"/>
          <w:szCs w:val="28"/>
          <w:lang w:eastAsia="en-US"/>
        </w:rPr>
        <w:lastRenderedPageBreak/>
        <w:t>умение внимательно читать, понимать и самостоятельно интерпретировать художественный текст;</w:t>
      </w:r>
    </w:p>
    <w:p w14:paraId="55230ADE"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4) знание содержания, понимание ключевых проблем и осознание историко-культурного и нравственно-ценностного взаимовлияния произведений русской и зарубежной классической литературы, а также литератур народов России (вторая половина XIX века);</w:t>
      </w:r>
    </w:p>
    <w:p w14:paraId="3C64D7DE"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5) 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второй половины XIX века со временем написания, с современностью и традицией; умение раскрывать конкретно-историческое и общечеловеческое содержание литературных произведений; </w:t>
      </w:r>
    </w:p>
    <w:p w14:paraId="03BA24BD"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6) способность выявлять в произведениях художественной литературы XIX века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 иметь устойчивые навыки устной и письменной речи в процессе чтения и обсуждения лучших образцов отечественной и зарубежной литературы; </w:t>
      </w:r>
    </w:p>
    <w:p w14:paraId="172005E8"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7) 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умение эмоционально откликаться на прочитанное, выражать личное отношение к нему, передавать читательские впечатления;</w:t>
      </w:r>
    </w:p>
    <w:p w14:paraId="428F654E"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14:paraId="122E3AE1"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9) овладение умениями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«вечные темы» и «вечные образы» в литературе; взаимосвязь и взаимовлияние национальных литератур; художественный перевод; литературная критика; </w:t>
      </w:r>
    </w:p>
    <w:p w14:paraId="12957F8A"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lastRenderedPageBreak/>
        <w:t>10) умение сопоставлять произведения русской и зарубежной литературы и сравнивать их с художественными интерпретациями в других видах искусств (например, графика, живопись, театр, кино, музыка);</w:t>
      </w:r>
    </w:p>
    <w:p w14:paraId="0C4A94A6"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 владение умением анализировать единицы различных языковых уровней и выявлять их роль в произведении;</w:t>
      </w:r>
    </w:p>
    <w:p w14:paraId="24354AAC"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12) овладение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формах,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владение умением редактировать и совершенствовать собственные письменные высказывания с учётом норм русского литературного языка; </w:t>
      </w:r>
    </w:p>
    <w:p w14:paraId="2B7E5BF6"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299ABE0A" w14:textId="77777777" w:rsidR="00591336" w:rsidRDefault="00591336" w:rsidP="00BB2BFF">
      <w:pPr>
        <w:widowControl w:val="0"/>
        <w:spacing w:after="0" w:line="276" w:lineRule="auto"/>
        <w:ind w:firstLine="709"/>
        <w:jc w:val="both"/>
        <w:rPr>
          <w:rFonts w:ascii="Times New Roman" w:eastAsia="SchoolBookSanPin" w:hAnsi="Times New Roman"/>
          <w:b/>
          <w:bCs/>
          <w:sz w:val="28"/>
          <w:szCs w:val="28"/>
          <w:lang w:eastAsia="en-US"/>
        </w:rPr>
      </w:pPr>
    </w:p>
    <w:p w14:paraId="30795F06"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b/>
          <w:bCs/>
          <w:sz w:val="28"/>
          <w:szCs w:val="28"/>
          <w:lang w:eastAsia="en-US"/>
        </w:rPr>
        <w:t>Предметные результаты освоения программы по литературе к концу 11 класса</w:t>
      </w:r>
      <w:r w:rsidRPr="00BB2BFF">
        <w:rPr>
          <w:rFonts w:ascii="Times New Roman" w:eastAsia="SchoolBookSanPin" w:hAnsi="Times New Roman"/>
          <w:bCs/>
          <w:sz w:val="28"/>
          <w:szCs w:val="28"/>
          <w:lang w:eastAsia="en-US"/>
        </w:rPr>
        <w:t xml:space="preserve"> </w:t>
      </w:r>
      <w:r w:rsidRPr="00BB2BFF">
        <w:rPr>
          <w:rFonts w:ascii="Times New Roman" w:eastAsia="SchoolBookSanPin" w:hAnsi="Times New Roman"/>
          <w:sz w:val="28"/>
          <w:szCs w:val="28"/>
          <w:lang w:eastAsia="en-US"/>
        </w:rPr>
        <w:t>обеспечива</w:t>
      </w:r>
      <w:r w:rsidR="00B828BE" w:rsidRPr="00BB2BFF">
        <w:rPr>
          <w:rFonts w:ascii="Times New Roman" w:eastAsia="SchoolBookSanPin" w:hAnsi="Times New Roman"/>
          <w:sz w:val="28"/>
          <w:szCs w:val="28"/>
          <w:lang w:eastAsia="en-US"/>
        </w:rPr>
        <w:t>ю</w:t>
      </w:r>
      <w:r w:rsidRPr="00BB2BFF">
        <w:rPr>
          <w:rFonts w:ascii="Times New Roman" w:eastAsia="SchoolBookSanPin" w:hAnsi="Times New Roman"/>
          <w:sz w:val="28"/>
          <w:szCs w:val="28"/>
          <w:lang w:eastAsia="en-US"/>
        </w:rPr>
        <w:t>т:</w:t>
      </w:r>
    </w:p>
    <w:p w14:paraId="3B3F3768"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1) осознание чувства причастности к отечественным традициям и осознание исторической преемственности поколений; включение в культурно-языковое пространство русской и мировой культуры через умение соотносить художественную литературу конца XIX – начала XXI века с фактами общественной жизни и культуры; раскрывать роль литературы в духовном и культурном развитии общества; воспитание ценностного отношения к литературе как неотъемлемой части культуры; </w:t>
      </w:r>
    </w:p>
    <w:p w14:paraId="033D5C8A"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2) осознание взаимосвязи между языковым, литературным, интеллектуальным, духовно-нравственным развитием личности в контексте осмысления произведений русской, зарубежной литературы и литератур народов России и собственного интеллектуально-нравственного роста;</w:t>
      </w:r>
    </w:p>
    <w:p w14:paraId="6413BFBF"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3) приобщение к российскому литературному наследию и через него – к традиционным ценностям и сокровищам отечественной и мировой культуры; понимание роли и места русской литературы в мировом культурном процессе;</w:t>
      </w:r>
    </w:p>
    <w:p w14:paraId="64AFE345"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4) знание содержания и понимание ключевых проблем произведений русской, зарубежной литературы, литератур народов России (конец XIX – начало XXI века) и современной литературы, их историко-культурного и нравственно-ценностного влияния на формирование национальной и мировой литературы;</w:t>
      </w:r>
    </w:p>
    <w:p w14:paraId="4AAEB997"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5) сформированность умений определять и учитывать историко-культурный </w:t>
      </w:r>
      <w:r w:rsidRPr="00BB2BFF">
        <w:rPr>
          <w:rFonts w:ascii="Times New Roman" w:eastAsia="SchoolBookSanPin" w:hAnsi="Times New Roman"/>
          <w:sz w:val="28"/>
          <w:szCs w:val="28"/>
          <w:lang w:eastAsia="en-US"/>
        </w:rPr>
        <w:lastRenderedPageBreak/>
        <w:t>контекст и контекст творчества писателя в процессе анализа художественных текстов, выявлять связь литературных произведений конца XIX–XXI века со временем написания, с современностью и традицией; выявлять «сквозные темы» и ключевые проблемы русской литературы;</w:t>
      </w:r>
    </w:p>
    <w:p w14:paraId="2C12A26F"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6) 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участие в дискуссии на литературные темы; свободное владение устной и письменной речью в процессе чтения и обсуждения лучших образцов отечественной и зарубежной литературы;</w:t>
      </w:r>
    </w:p>
    <w:p w14:paraId="61EE483A"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7) самостоятельное 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14:paraId="0D55B2FD"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14:paraId="2BC04630"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9) овладение умениями самостоятельного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взаимосвязь и взаимовлияние национальных литератур; художественный перевод; литературная критика; </w:t>
      </w:r>
    </w:p>
    <w:p w14:paraId="0A5174B6"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10) умение самостоятельно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71F7125A"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w:t>
      </w:r>
    </w:p>
    <w:p w14:paraId="2E87F54A" w14:textId="77777777" w:rsidR="00087662" w:rsidRPr="00BB2BFF"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12) овладение современными читательскими практиками, культурой восприятия и понимания литературных текстов, умениями самостоятельного </w:t>
      </w:r>
      <w:r w:rsidRPr="00BB2BFF">
        <w:rPr>
          <w:rFonts w:ascii="Times New Roman" w:eastAsia="SchoolBookSanPin" w:hAnsi="Times New Roman"/>
          <w:sz w:val="28"/>
          <w:szCs w:val="28"/>
          <w:lang w:eastAsia="en-US"/>
        </w:rPr>
        <w:lastRenderedPageBreak/>
        <w:t>истолкования прочитанного в устной и письменной формах,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владение умением редактировать и совершенствовать собственные письменные высказывания с учётом норм русского литературного языка;</w:t>
      </w:r>
    </w:p>
    <w:p w14:paraId="30D9F59F" w14:textId="77777777" w:rsidR="00B828BE" w:rsidRPr="00087662" w:rsidRDefault="00087662"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13) умение самостоятельно работать с разными информационными источниками, в том числе в медиапространстве, оптимально использовать ресурсы традиционных библиотек и э</w:t>
      </w:r>
      <w:r w:rsidR="00BB2BFF">
        <w:rPr>
          <w:rFonts w:ascii="Times New Roman" w:eastAsia="SchoolBookSanPin" w:hAnsi="Times New Roman"/>
          <w:sz w:val="28"/>
          <w:szCs w:val="28"/>
          <w:lang w:eastAsia="en-US"/>
        </w:rPr>
        <w:t>лектронных библиотечных систем.</w:t>
      </w:r>
    </w:p>
    <w:p w14:paraId="34B09128" w14:textId="77777777" w:rsidR="00B828BE" w:rsidRPr="00BB2BFF" w:rsidRDefault="00B828BE" w:rsidP="00BB2BFF">
      <w:pPr>
        <w:pStyle w:val="ad"/>
        <w:spacing w:after="0" w:line="276" w:lineRule="auto"/>
        <w:ind w:left="540"/>
        <w:jc w:val="center"/>
        <w:rPr>
          <w:rFonts w:ascii="Times New Roman" w:eastAsia="Calibri" w:hAnsi="Times New Roman"/>
          <w:b/>
          <w:sz w:val="28"/>
          <w:szCs w:val="28"/>
          <w:lang w:eastAsia="en-US"/>
        </w:rPr>
      </w:pPr>
      <w:r w:rsidRPr="00BB2BFF">
        <w:rPr>
          <w:rFonts w:ascii="Times New Roman" w:eastAsia="Calibri" w:hAnsi="Times New Roman"/>
          <w:b/>
          <w:sz w:val="28"/>
          <w:szCs w:val="28"/>
          <w:lang w:eastAsia="en-US"/>
        </w:rPr>
        <w:t>Тематическое планирование учебного предмета «Литература»</w:t>
      </w:r>
    </w:p>
    <w:p w14:paraId="74BD6E70" w14:textId="77777777" w:rsidR="00B828BE" w:rsidRPr="00BB2BFF" w:rsidRDefault="00B828BE" w:rsidP="00BB2BFF">
      <w:pPr>
        <w:spacing w:after="0" w:line="276" w:lineRule="auto"/>
        <w:ind w:left="540"/>
        <w:contextualSpacing/>
        <w:jc w:val="center"/>
        <w:rPr>
          <w:rFonts w:ascii="Times New Roman" w:eastAsia="SchoolBookSanPin" w:hAnsi="Times New Roman"/>
          <w:b/>
          <w:sz w:val="28"/>
          <w:szCs w:val="28"/>
          <w:lang w:eastAsia="en-US"/>
        </w:rPr>
      </w:pPr>
      <w:r w:rsidRPr="00BB2BFF">
        <w:rPr>
          <w:rFonts w:ascii="Times New Roman" w:eastAsia="SchoolBookSanPin" w:hAnsi="Times New Roman"/>
          <w:b/>
          <w:sz w:val="28"/>
          <w:szCs w:val="28"/>
          <w:lang w:eastAsia="en-US"/>
        </w:rPr>
        <w:t>(базовый уровень)</w:t>
      </w:r>
      <w:r w:rsidR="00493A58" w:rsidRPr="00BB2BFF">
        <w:rPr>
          <w:rFonts w:ascii="Times New Roman" w:eastAsia="SchoolBookSanPin" w:hAnsi="Times New Roman"/>
          <w:b/>
          <w:sz w:val="28"/>
          <w:szCs w:val="28"/>
          <w:lang w:eastAsia="en-US"/>
        </w:rPr>
        <w:t xml:space="preserve"> </w:t>
      </w:r>
    </w:p>
    <w:p w14:paraId="2242C6C2" w14:textId="77777777" w:rsidR="00B828BE" w:rsidRPr="00BB2BFF" w:rsidRDefault="00B828BE"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B2BFF">
        <w:rPr>
          <w:rFonts w:ascii="Times New Roman" w:eastAsia="SchoolBookSanPin" w:hAnsi="Times New Roman"/>
          <w:b/>
          <w:sz w:val="28"/>
          <w:szCs w:val="28"/>
          <w:lang w:eastAsia="en-US"/>
        </w:rPr>
        <w:t>«рабочей программе учителя»</w:t>
      </w:r>
      <w:r w:rsidRPr="00BB2BFF">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76CFD4EB" w14:textId="77777777" w:rsidR="00B828BE" w:rsidRPr="00BB2BFF" w:rsidRDefault="00B828BE" w:rsidP="00BB2BFF">
      <w:pPr>
        <w:widowControl w:val="0"/>
        <w:spacing w:after="0" w:line="276" w:lineRule="auto"/>
        <w:ind w:firstLine="709"/>
        <w:jc w:val="both"/>
        <w:rPr>
          <w:rFonts w:ascii="Times New Roman" w:eastAsia="SchoolBookSanPin" w:hAnsi="Times New Roman"/>
          <w:sz w:val="28"/>
          <w:szCs w:val="28"/>
          <w:lang w:eastAsia="en-US"/>
        </w:rPr>
      </w:pPr>
      <w:r w:rsidRPr="00BB2BFF">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1E283069" w14:textId="77777777" w:rsidR="00B828BE" w:rsidRPr="00BB2BFF" w:rsidRDefault="00493A58" w:rsidP="00BB2BFF">
      <w:pPr>
        <w:widowControl w:val="0"/>
        <w:spacing w:after="0" w:line="276" w:lineRule="auto"/>
        <w:ind w:firstLine="709"/>
        <w:jc w:val="both"/>
        <w:rPr>
          <w:rFonts w:ascii="Times New Roman" w:eastAsia="SchoolBookSanPin" w:hAnsi="Times New Roman"/>
          <w:i/>
          <w:sz w:val="28"/>
          <w:szCs w:val="28"/>
          <w:lang w:eastAsia="en-US"/>
        </w:rPr>
      </w:pPr>
      <w:r w:rsidRPr="00BB2BFF">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B828BE" w:rsidRPr="00B828BE" w14:paraId="0F01CDC7" w14:textId="77777777" w:rsidTr="00353CE3">
        <w:trPr>
          <w:trHeight w:val="575"/>
        </w:trPr>
        <w:tc>
          <w:tcPr>
            <w:tcW w:w="1066" w:type="dxa"/>
          </w:tcPr>
          <w:p w14:paraId="06D5FB7F" w14:textId="77777777" w:rsidR="00B828BE" w:rsidRPr="00B828BE" w:rsidRDefault="00B828BE" w:rsidP="00B828BE">
            <w:pPr>
              <w:spacing w:line="237" w:lineRule="auto"/>
              <w:ind w:left="142" w:right="354" w:firstLine="96"/>
              <w:jc w:val="center"/>
              <w:rPr>
                <w:rFonts w:ascii="Times New Roman" w:hAnsi="Times New Roman"/>
                <w:lang w:eastAsia="en-US"/>
              </w:rPr>
            </w:pPr>
            <w:r w:rsidRPr="00B828BE">
              <w:rPr>
                <w:rFonts w:ascii="Times New Roman" w:hAnsi="Times New Roman"/>
                <w:lang w:eastAsia="en-US"/>
              </w:rPr>
              <w:t>№</w:t>
            </w:r>
            <w:r w:rsidRPr="00B828BE">
              <w:rPr>
                <w:rFonts w:ascii="Times New Roman" w:hAnsi="Times New Roman"/>
                <w:spacing w:val="-57"/>
                <w:lang w:eastAsia="en-US"/>
              </w:rPr>
              <w:t xml:space="preserve"> </w:t>
            </w:r>
            <w:r w:rsidRPr="00B828BE">
              <w:rPr>
                <w:rFonts w:ascii="Times New Roman" w:hAnsi="Times New Roman"/>
                <w:lang w:eastAsia="en-US"/>
              </w:rPr>
              <w:t>п/п</w:t>
            </w:r>
          </w:p>
        </w:tc>
        <w:tc>
          <w:tcPr>
            <w:tcW w:w="5750" w:type="dxa"/>
          </w:tcPr>
          <w:p w14:paraId="5A1DF853" w14:textId="77777777" w:rsidR="00B828BE" w:rsidRPr="00B828BE" w:rsidRDefault="00B828BE" w:rsidP="00B828BE">
            <w:pPr>
              <w:spacing w:line="273" w:lineRule="exact"/>
              <w:ind w:left="142"/>
              <w:jc w:val="center"/>
              <w:rPr>
                <w:rFonts w:ascii="Times New Roman" w:hAnsi="Times New Roman"/>
                <w:lang w:val="ru-RU" w:eastAsia="en-US"/>
              </w:rPr>
            </w:pPr>
            <w:r w:rsidRPr="00B828BE">
              <w:rPr>
                <w:rFonts w:ascii="Times New Roman" w:hAnsi="Times New Roman"/>
                <w:lang w:val="ru-RU" w:eastAsia="en-US"/>
              </w:rPr>
              <w:t>Наименование</w:t>
            </w:r>
            <w:r w:rsidRPr="00B828BE">
              <w:rPr>
                <w:rFonts w:ascii="Times New Roman" w:hAnsi="Times New Roman"/>
                <w:spacing w:val="-2"/>
                <w:lang w:val="ru-RU" w:eastAsia="en-US"/>
              </w:rPr>
              <w:t xml:space="preserve"> </w:t>
            </w:r>
            <w:r w:rsidRPr="00B828BE">
              <w:rPr>
                <w:rFonts w:ascii="Times New Roman" w:hAnsi="Times New Roman"/>
                <w:lang w:val="ru-RU" w:eastAsia="en-US"/>
              </w:rPr>
              <w:t xml:space="preserve">темы </w:t>
            </w:r>
          </w:p>
          <w:p w14:paraId="4ACC630A" w14:textId="77777777" w:rsidR="00B828BE" w:rsidRPr="00B828BE" w:rsidRDefault="00B828BE" w:rsidP="00B828BE">
            <w:pPr>
              <w:spacing w:line="273" w:lineRule="exact"/>
              <w:ind w:left="142"/>
              <w:jc w:val="center"/>
              <w:rPr>
                <w:rFonts w:ascii="Times New Roman" w:hAnsi="Times New Roman"/>
                <w:lang w:val="ru-RU" w:eastAsia="en-US"/>
              </w:rPr>
            </w:pPr>
            <w:r w:rsidRPr="00B828BE">
              <w:rPr>
                <w:rFonts w:ascii="Times New Roman" w:hAnsi="Times New Roman"/>
                <w:lang w:val="ru-RU" w:eastAsia="en-US"/>
              </w:rPr>
              <w:t>(с учётом рабочей программы воспитания)</w:t>
            </w:r>
          </w:p>
        </w:tc>
        <w:tc>
          <w:tcPr>
            <w:tcW w:w="2835" w:type="dxa"/>
          </w:tcPr>
          <w:p w14:paraId="1E005D23" w14:textId="77777777" w:rsidR="00B828BE" w:rsidRPr="00B828BE" w:rsidRDefault="00B828BE" w:rsidP="00B828BE">
            <w:pPr>
              <w:spacing w:line="237" w:lineRule="auto"/>
              <w:ind w:left="142" w:right="27" w:hanging="72"/>
              <w:jc w:val="center"/>
              <w:rPr>
                <w:rFonts w:ascii="Times New Roman" w:hAnsi="Times New Roman"/>
                <w:lang w:val="ru-RU" w:eastAsia="en-US"/>
              </w:rPr>
            </w:pPr>
            <w:r w:rsidRPr="00B828BE">
              <w:rPr>
                <w:rFonts w:ascii="Times New Roman" w:hAnsi="Times New Roman"/>
                <w:spacing w:val="-1"/>
                <w:lang w:val="ru-RU" w:eastAsia="en-US"/>
              </w:rPr>
              <w:t>Количество часов, отводимых на освоение каждой темы</w:t>
            </w:r>
          </w:p>
        </w:tc>
      </w:tr>
      <w:tr w:rsidR="00493A58" w:rsidRPr="00B828BE" w14:paraId="5829483B" w14:textId="77777777" w:rsidTr="00924777">
        <w:trPr>
          <w:trHeight w:val="297"/>
        </w:trPr>
        <w:tc>
          <w:tcPr>
            <w:tcW w:w="9651" w:type="dxa"/>
            <w:gridSpan w:val="3"/>
          </w:tcPr>
          <w:p w14:paraId="533FF866" w14:textId="77777777" w:rsidR="00493A58" w:rsidRPr="00493A58" w:rsidRDefault="00493A58" w:rsidP="00B828BE">
            <w:pPr>
              <w:spacing w:line="273" w:lineRule="exact"/>
              <w:ind w:left="142"/>
              <w:jc w:val="center"/>
              <w:rPr>
                <w:rFonts w:ascii="Times New Roman" w:hAnsi="Times New Roman"/>
                <w:b/>
                <w:lang w:val="ru-RU" w:eastAsia="en-US"/>
              </w:rPr>
            </w:pPr>
            <w:r w:rsidRPr="00493A58">
              <w:rPr>
                <w:rFonts w:ascii="Times New Roman" w:hAnsi="Times New Roman"/>
                <w:b/>
                <w:lang w:val="ru-RU" w:eastAsia="en-US"/>
              </w:rPr>
              <w:t xml:space="preserve">10 класс </w:t>
            </w:r>
          </w:p>
        </w:tc>
      </w:tr>
      <w:tr w:rsidR="00493A58" w:rsidRPr="00B828BE" w14:paraId="607C717C" w14:textId="77777777" w:rsidTr="00353CE3">
        <w:trPr>
          <w:trHeight w:val="297"/>
        </w:trPr>
        <w:tc>
          <w:tcPr>
            <w:tcW w:w="1066" w:type="dxa"/>
          </w:tcPr>
          <w:p w14:paraId="42C4DDD8" w14:textId="77777777" w:rsidR="00493A58" w:rsidRPr="00B828BE" w:rsidRDefault="00493A58" w:rsidP="00B828BE">
            <w:pPr>
              <w:spacing w:line="273" w:lineRule="exact"/>
              <w:ind w:left="142"/>
              <w:rPr>
                <w:rFonts w:ascii="Times New Roman" w:hAnsi="Times New Roman"/>
                <w:lang w:eastAsia="en-US"/>
              </w:rPr>
            </w:pPr>
            <w:r w:rsidRPr="00B828BE">
              <w:rPr>
                <w:rFonts w:ascii="Times New Roman" w:hAnsi="Times New Roman"/>
                <w:lang w:eastAsia="en-US"/>
              </w:rPr>
              <w:t>1.</w:t>
            </w:r>
          </w:p>
        </w:tc>
        <w:tc>
          <w:tcPr>
            <w:tcW w:w="5750" w:type="dxa"/>
          </w:tcPr>
          <w:p w14:paraId="157F7C37"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 xml:space="preserve">20.3.1. Литература второй половины </w:t>
            </w:r>
            <w:r w:rsidRPr="00493A58">
              <w:rPr>
                <w:rFonts w:ascii="Times New Roman" w:hAnsi="Times New Roman"/>
                <w:lang w:eastAsia="en-US"/>
              </w:rPr>
              <w:t>XIX</w:t>
            </w:r>
            <w:r w:rsidRPr="00493A58">
              <w:rPr>
                <w:rFonts w:ascii="Times New Roman" w:hAnsi="Times New Roman"/>
                <w:lang w:val="ru-RU" w:eastAsia="en-US"/>
              </w:rPr>
              <w:t xml:space="preserve"> века.</w:t>
            </w:r>
          </w:p>
          <w:p w14:paraId="56CD0E2A"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20.3.1.1. А.Н. Островский. Драма «Гроза».</w:t>
            </w:r>
          </w:p>
          <w:p w14:paraId="13A54657"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20.3.1.2. И.А. Гончаров. Роман «Обломов».</w:t>
            </w:r>
          </w:p>
          <w:p w14:paraId="46882C5B"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20.3.1.3. И.С. Тургенев. Роман «Отцы и дети».</w:t>
            </w:r>
          </w:p>
          <w:p w14:paraId="711A7419" w14:textId="77777777" w:rsidR="00493A58" w:rsidRPr="00AF46A6"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20.3.1.4. Ф.И. Тютчев. Стихотворения (не менее трёх по выбору). Например, «</w:t>
            </w:r>
            <w:r w:rsidRPr="00493A58">
              <w:rPr>
                <w:rFonts w:ascii="Times New Roman" w:hAnsi="Times New Roman"/>
                <w:lang w:eastAsia="en-US"/>
              </w:rPr>
              <w:t>Silentium</w:t>
            </w:r>
            <w:r w:rsidRPr="00493A58">
              <w:rPr>
                <w:rFonts w:ascii="Times New Roman" w:hAnsi="Times New Roman"/>
                <w:lang w:val="ru-RU" w:eastAsia="en-US"/>
              </w:rPr>
              <w:t xml:space="preserve">!», «Не то, что мните вы, природа...», «Умом Россию не понять…», «О, как убийственно мы любим...», «Нам не дано предугадать…», «К. Б.» </w:t>
            </w:r>
            <w:r w:rsidRPr="00AF46A6">
              <w:rPr>
                <w:rFonts w:ascii="Times New Roman" w:hAnsi="Times New Roman"/>
                <w:lang w:val="ru-RU" w:eastAsia="en-US"/>
              </w:rPr>
              <w:t>(«Я встретил вас – и всё былое...») и другие.</w:t>
            </w:r>
          </w:p>
          <w:p w14:paraId="1EE4E981"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20.3.1.5. Н.А. Некрасов. Стихотворения (не менее трёх по выбору). Например, «Тройка», «Я не люблю иронии твоей...», «Вчерашний день, часу в шестом…», «Мы с тобой бестолковые люди...», «Поэт и Гражданин», «Элегия» («Пускай нам говорит изменчивая мода...») и другие.</w:t>
            </w:r>
          </w:p>
          <w:p w14:paraId="4EDECE9B"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Поэма «Кому на Руси жить хорошо».</w:t>
            </w:r>
          </w:p>
          <w:p w14:paraId="54A8FADB"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20.3.1.6. А.А. Фет. Стихотворения (не менее трёх по выбору). Например, «Одним толчком согнать ладью живую…», «Ещё майская ночь», «Вечер», «Это утро, радость эта…», «Шёпот, робкое дыханье…», «Сияла ночь. Луной был полон сад. Лежали…» и другие.</w:t>
            </w:r>
          </w:p>
          <w:p w14:paraId="71AC88A2"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 xml:space="preserve">20.3.1.7. М.Е. Салтыков-Щедрин. Роман-хроника «История одного города» (не менее двух глав по выбору). </w:t>
            </w:r>
            <w:r w:rsidRPr="00493A58">
              <w:rPr>
                <w:rFonts w:ascii="Times New Roman" w:hAnsi="Times New Roman"/>
                <w:lang w:val="ru-RU" w:eastAsia="en-US"/>
              </w:rPr>
              <w:lastRenderedPageBreak/>
              <w:t>Например, главы «О корени происхождения глуповцев», «Опись градоначальникам», «Органчик», «Подтверждение покаяния» и другие.</w:t>
            </w:r>
          </w:p>
          <w:p w14:paraId="0302B055"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20.3.1.8. Ф.М. Достоевский. Роман «Преступление и наказание».</w:t>
            </w:r>
          </w:p>
          <w:p w14:paraId="19335B90"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20.3.1.9. Л.Н. Толстой. Роман-эпопея «Война и мир».</w:t>
            </w:r>
          </w:p>
          <w:p w14:paraId="624C5D02"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20.3.1.10. Н.С. Лесков. Рассказы и повести (не менее одного произведения по выбору). Например, «Очарованный странник», «Однодум» и другие.</w:t>
            </w:r>
          </w:p>
          <w:p w14:paraId="26990153"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 xml:space="preserve">20.3.1.11. А.П. Чехов. Рассказы (не менее трёх по выбору). Например, «Студент», «Ионыч», «Дама с собачкой», «Человек в футляре» и другие. </w:t>
            </w:r>
          </w:p>
          <w:p w14:paraId="56D4A0B2" w14:textId="77777777" w:rsidR="00493A58" w:rsidRPr="00B828BE" w:rsidRDefault="00493A58" w:rsidP="00B7389A">
            <w:pPr>
              <w:ind w:left="142" w:right="135"/>
              <w:jc w:val="both"/>
              <w:rPr>
                <w:rFonts w:ascii="Times New Roman" w:hAnsi="Times New Roman"/>
                <w:lang w:eastAsia="en-US"/>
              </w:rPr>
            </w:pPr>
            <w:r w:rsidRPr="00493A58">
              <w:rPr>
                <w:rFonts w:ascii="Times New Roman" w:hAnsi="Times New Roman"/>
                <w:lang w:eastAsia="en-US"/>
              </w:rPr>
              <w:t>Комедия «Вишнёвый сад».</w:t>
            </w:r>
          </w:p>
        </w:tc>
        <w:tc>
          <w:tcPr>
            <w:tcW w:w="2835" w:type="dxa"/>
          </w:tcPr>
          <w:p w14:paraId="3625BACF" w14:textId="77777777" w:rsidR="00493A58" w:rsidRPr="00C551E9" w:rsidRDefault="00C551E9" w:rsidP="00B828BE">
            <w:pPr>
              <w:spacing w:line="273" w:lineRule="exact"/>
              <w:ind w:left="142"/>
              <w:jc w:val="center"/>
              <w:rPr>
                <w:rFonts w:ascii="Times New Roman" w:hAnsi="Times New Roman"/>
                <w:lang w:val="ru-RU" w:eastAsia="en-US"/>
              </w:rPr>
            </w:pPr>
            <w:r w:rsidRPr="00B53918">
              <w:rPr>
                <w:rFonts w:ascii="Times New Roman" w:hAnsi="Times New Roman"/>
                <w:i/>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B828BE" w:rsidRPr="00B828BE" w14:paraId="28EFAFB4" w14:textId="77777777" w:rsidTr="00353CE3">
        <w:trPr>
          <w:trHeight w:val="273"/>
        </w:trPr>
        <w:tc>
          <w:tcPr>
            <w:tcW w:w="1066" w:type="dxa"/>
          </w:tcPr>
          <w:p w14:paraId="211A9D88" w14:textId="77777777" w:rsidR="00B828BE" w:rsidRPr="00B828BE" w:rsidRDefault="00B828BE" w:rsidP="00B828BE">
            <w:pPr>
              <w:spacing w:line="253" w:lineRule="exact"/>
              <w:ind w:left="142"/>
              <w:rPr>
                <w:rFonts w:ascii="Times New Roman" w:hAnsi="Times New Roman"/>
                <w:lang w:eastAsia="en-US"/>
              </w:rPr>
            </w:pPr>
            <w:r w:rsidRPr="00B828BE">
              <w:rPr>
                <w:rFonts w:ascii="Times New Roman" w:hAnsi="Times New Roman"/>
                <w:lang w:eastAsia="en-US"/>
              </w:rPr>
              <w:lastRenderedPageBreak/>
              <w:t>2.</w:t>
            </w:r>
          </w:p>
        </w:tc>
        <w:tc>
          <w:tcPr>
            <w:tcW w:w="5750" w:type="dxa"/>
          </w:tcPr>
          <w:p w14:paraId="151A2B13" w14:textId="77777777" w:rsidR="00C551E9" w:rsidRPr="00C551E9" w:rsidRDefault="00C551E9" w:rsidP="00B7389A">
            <w:pPr>
              <w:ind w:left="142" w:right="135"/>
              <w:jc w:val="both"/>
              <w:rPr>
                <w:rFonts w:ascii="Times New Roman" w:hAnsi="Times New Roman"/>
                <w:lang w:val="ru-RU" w:eastAsia="en-US"/>
              </w:rPr>
            </w:pPr>
            <w:r w:rsidRPr="00C551E9">
              <w:rPr>
                <w:rFonts w:ascii="Times New Roman" w:hAnsi="Times New Roman"/>
                <w:lang w:val="ru-RU" w:eastAsia="en-US"/>
              </w:rPr>
              <w:t xml:space="preserve">20.3.2. Литературная критика второй половины </w:t>
            </w:r>
            <w:r w:rsidRPr="00C551E9">
              <w:rPr>
                <w:rFonts w:ascii="Times New Roman" w:hAnsi="Times New Roman"/>
                <w:lang w:eastAsia="en-US"/>
              </w:rPr>
              <w:t>XIX</w:t>
            </w:r>
            <w:r w:rsidRPr="00C551E9">
              <w:rPr>
                <w:rFonts w:ascii="Times New Roman" w:hAnsi="Times New Roman"/>
                <w:lang w:val="ru-RU" w:eastAsia="en-US"/>
              </w:rPr>
              <w:t xml:space="preserve"> века.</w:t>
            </w:r>
          </w:p>
          <w:p w14:paraId="27F32204" w14:textId="77777777" w:rsidR="00C551E9" w:rsidRPr="00C551E9" w:rsidRDefault="00C551E9" w:rsidP="00B7389A">
            <w:pPr>
              <w:ind w:left="142" w:right="135"/>
              <w:jc w:val="both"/>
              <w:rPr>
                <w:rFonts w:ascii="Times New Roman" w:hAnsi="Times New Roman"/>
                <w:lang w:val="ru-RU" w:eastAsia="en-US"/>
              </w:rPr>
            </w:pPr>
            <w:r w:rsidRPr="00C551E9">
              <w:rPr>
                <w:rFonts w:ascii="Times New Roman" w:hAnsi="Times New Roman"/>
                <w:lang w:val="ru-RU" w:eastAsia="en-US"/>
              </w:rPr>
              <w:t xml:space="preserve">Статьи </w:t>
            </w:r>
            <w:r w:rsidRPr="00C551E9">
              <w:rPr>
                <w:rFonts w:ascii="Times New Roman" w:hAnsi="Times New Roman"/>
                <w:lang w:eastAsia="en-US"/>
              </w:rPr>
              <w:t>H</w:t>
            </w:r>
            <w:r w:rsidRPr="00C551E9">
              <w:rPr>
                <w:rFonts w:ascii="Times New Roman" w:hAnsi="Times New Roman"/>
                <w:lang w:val="ru-RU" w:eastAsia="en-US"/>
              </w:rPr>
              <w:t>.А. Добролюбова «Луч света в тёмном царстве», «Что такое обломовщина?», Д. И. Писарева «Базаров» и других (не менее двух статей по выбору в соответствии с изучаемым художественным произведением).</w:t>
            </w:r>
          </w:p>
          <w:p w14:paraId="356CAA14" w14:textId="77777777" w:rsidR="00C551E9" w:rsidRPr="00C551E9" w:rsidRDefault="00C551E9" w:rsidP="00B7389A">
            <w:pPr>
              <w:ind w:left="142" w:right="135"/>
              <w:jc w:val="both"/>
              <w:rPr>
                <w:rFonts w:ascii="Times New Roman" w:hAnsi="Times New Roman"/>
                <w:lang w:val="ru-RU" w:eastAsia="en-US"/>
              </w:rPr>
            </w:pPr>
            <w:r w:rsidRPr="00C551E9">
              <w:rPr>
                <w:rFonts w:ascii="Times New Roman" w:hAnsi="Times New Roman"/>
                <w:lang w:val="ru-RU" w:eastAsia="en-US"/>
              </w:rPr>
              <w:t>20.3.3. Литература народов России.</w:t>
            </w:r>
          </w:p>
          <w:p w14:paraId="24C584B4" w14:textId="77777777" w:rsidR="00C551E9" w:rsidRPr="00C551E9" w:rsidRDefault="00C551E9" w:rsidP="00B7389A">
            <w:pPr>
              <w:ind w:left="142" w:right="135"/>
              <w:jc w:val="both"/>
              <w:rPr>
                <w:rFonts w:ascii="Times New Roman" w:hAnsi="Times New Roman"/>
                <w:lang w:val="ru-RU" w:eastAsia="en-US"/>
              </w:rPr>
            </w:pPr>
            <w:r w:rsidRPr="00C551E9">
              <w:rPr>
                <w:rFonts w:ascii="Times New Roman" w:hAnsi="Times New Roman"/>
                <w:lang w:val="ru-RU" w:eastAsia="en-US"/>
              </w:rPr>
              <w:t>Стихотворения (не менее одного по выбору). Например, Г. Тукая, К. Хетагурова и других.</w:t>
            </w:r>
          </w:p>
          <w:p w14:paraId="4880B326" w14:textId="77777777" w:rsidR="00C551E9" w:rsidRPr="00C551E9" w:rsidRDefault="00C551E9" w:rsidP="00B7389A">
            <w:pPr>
              <w:ind w:left="142" w:right="135"/>
              <w:jc w:val="both"/>
              <w:rPr>
                <w:rFonts w:ascii="Times New Roman" w:hAnsi="Times New Roman"/>
                <w:lang w:val="ru-RU" w:eastAsia="en-US"/>
              </w:rPr>
            </w:pPr>
            <w:r w:rsidRPr="00C551E9">
              <w:rPr>
                <w:rFonts w:ascii="Times New Roman" w:hAnsi="Times New Roman"/>
                <w:lang w:val="ru-RU" w:eastAsia="en-US"/>
              </w:rPr>
              <w:t>20.3.4. Зарубежная литература.</w:t>
            </w:r>
          </w:p>
          <w:p w14:paraId="0C6596C5" w14:textId="77777777" w:rsidR="00C551E9" w:rsidRPr="00C551E9" w:rsidRDefault="00C551E9" w:rsidP="00B7389A">
            <w:pPr>
              <w:ind w:left="142" w:right="135"/>
              <w:jc w:val="both"/>
              <w:rPr>
                <w:rFonts w:ascii="Times New Roman" w:hAnsi="Times New Roman"/>
                <w:lang w:val="ru-RU" w:eastAsia="en-US"/>
              </w:rPr>
            </w:pPr>
            <w:r w:rsidRPr="00C551E9">
              <w:rPr>
                <w:rFonts w:ascii="Times New Roman" w:hAnsi="Times New Roman"/>
                <w:lang w:val="ru-RU" w:eastAsia="en-US"/>
              </w:rPr>
              <w:t xml:space="preserve">20.3.4.1. Зарубежная проза второй половины </w:t>
            </w:r>
            <w:r w:rsidRPr="00C551E9">
              <w:rPr>
                <w:rFonts w:ascii="Times New Roman" w:hAnsi="Times New Roman"/>
                <w:lang w:eastAsia="en-US"/>
              </w:rPr>
              <w:t>XIX</w:t>
            </w:r>
            <w:r w:rsidRPr="00C551E9">
              <w:rPr>
                <w:rFonts w:ascii="Times New Roman" w:hAnsi="Times New Roman"/>
                <w:lang w:val="ru-RU" w:eastAsia="en-US"/>
              </w:rPr>
              <w:t xml:space="preserve"> века (не менее одного произведения по выбору). Например, произведения Ч. Диккенса «Дэвид Копперфилд», «Большие надежды»; Г. Флобера «Мадам Бовари» и другие.</w:t>
            </w:r>
          </w:p>
          <w:p w14:paraId="3055AE80" w14:textId="77777777" w:rsidR="00C551E9" w:rsidRPr="00AF46A6" w:rsidRDefault="00C551E9" w:rsidP="00B7389A">
            <w:pPr>
              <w:ind w:left="142" w:right="135"/>
              <w:jc w:val="both"/>
              <w:rPr>
                <w:rFonts w:ascii="Times New Roman" w:hAnsi="Times New Roman"/>
                <w:lang w:val="ru-RU" w:eastAsia="en-US"/>
              </w:rPr>
            </w:pPr>
            <w:r w:rsidRPr="00C551E9">
              <w:rPr>
                <w:rFonts w:ascii="Times New Roman" w:hAnsi="Times New Roman"/>
                <w:lang w:val="ru-RU" w:eastAsia="en-US"/>
              </w:rPr>
              <w:t xml:space="preserve">20.3.4.2. Зарубежная поэзия второй половины </w:t>
            </w:r>
            <w:r w:rsidRPr="00C551E9">
              <w:rPr>
                <w:rFonts w:ascii="Times New Roman" w:hAnsi="Times New Roman"/>
                <w:lang w:eastAsia="en-US"/>
              </w:rPr>
              <w:t>XIX</w:t>
            </w:r>
            <w:r w:rsidRPr="00C551E9">
              <w:rPr>
                <w:rFonts w:ascii="Times New Roman" w:hAnsi="Times New Roman"/>
                <w:lang w:val="ru-RU" w:eastAsia="en-US"/>
              </w:rPr>
              <w:t xml:space="preserve"> века (не менее двух стихотворений одного из поэтов по выбору). </w:t>
            </w:r>
            <w:r w:rsidRPr="00AF46A6">
              <w:rPr>
                <w:rFonts w:ascii="Times New Roman" w:hAnsi="Times New Roman"/>
                <w:lang w:val="ru-RU" w:eastAsia="en-US"/>
              </w:rPr>
              <w:t>Например, стихотворения А. Рембо, Ш. Бодлера и другие.</w:t>
            </w:r>
          </w:p>
          <w:p w14:paraId="62144169" w14:textId="77777777" w:rsidR="00B828BE" w:rsidRPr="00C551E9" w:rsidRDefault="00C551E9" w:rsidP="00B7389A">
            <w:pPr>
              <w:ind w:left="142" w:right="135"/>
              <w:jc w:val="both"/>
              <w:rPr>
                <w:rFonts w:ascii="Times New Roman" w:hAnsi="Times New Roman"/>
                <w:lang w:val="ru-RU" w:eastAsia="en-US"/>
              </w:rPr>
            </w:pPr>
            <w:r w:rsidRPr="00C551E9">
              <w:rPr>
                <w:rFonts w:ascii="Times New Roman" w:hAnsi="Times New Roman"/>
                <w:lang w:val="ru-RU" w:eastAsia="en-US"/>
              </w:rPr>
              <w:t xml:space="preserve">20.3.4.3. Зарубежная драматургия второй половины </w:t>
            </w:r>
            <w:r w:rsidRPr="00C551E9">
              <w:rPr>
                <w:rFonts w:ascii="Times New Roman" w:hAnsi="Times New Roman"/>
                <w:lang w:eastAsia="en-US"/>
              </w:rPr>
              <w:t>XIX</w:t>
            </w:r>
            <w:r w:rsidRPr="00C551E9">
              <w:rPr>
                <w:rFonts w:ascii="Times New Roman" w:hAnsi="Times New Roman"/>
                <w:lang w:val="ru-RU" w:eastAsia="en-US"/>
              </w:rPr>
              <w:t xml:space="preserve"> века (не менее одного произведения по выбору). Например, пьесы Г. Гауптмана «Перед восходом солнца», Г. Ибсена «Кукольный дом» и другие.</w:t>
            </w:r>
          </w:p>
        </w:tc>
        <w:tc>
          <w:tcPr>
            <w:tcW w:w="2835" w:type="dxa"/>
          </w:tcPr>
          <w:p w14:paraId="3E1E3BFA" w14:textId="77777777" w:rsidR="00B828BE" w:rsidRPr="00C551E9" w:rsidRDefault="00B828BE" w:rsidP="00B828BE">
            <w:pPr>
              <w:spacing w:line="253" w:lineRule="exact"/>
              <w:ind w:left="142"/>
              <w:jc w:val="center"/>
              <w:rPr>
                <w:rFonts w:ascii="Times New Roman" w:hAnsi="Times New Roman"/>
                <w:lang w:val="ru-RU" w:eastAsia="en-US"/>
              </w:rPr>
            </w:pPr>
          </w:p>
        </w:tc>
      </w:tr>
      <w:tr w:rsidR="00B828BE" w:rsidRPr="00B828BE" w14:paraId="166446B7" w14:textId="77777777" w:rsidTr="00353CE3">
        <w:trPr>
          <w:trHeight w:val="273"/>
        </w:trPr>
        <w:tc>
          <w:tcPr>
            <w:tcW w:w="6816" w:type="dxa"/>
            <w:gridSpan w:val="2"/>
          </w:tcPr>
          <w:p w14:paraId="0E34439E" w14:textId="77777777" w:rsidR="00B828BE" w:rsidRPr="00B828BE" w:rsidRDefault="00B828BE" w:rsidP="00B828BE">
            <w:pPr>
              <w:spacing w:line="253" w:lineRule="exact"/>
              <w:ind w:left="142"/>
              <w:rPr>
                <w:rFonts w:ascii="Times New Roman" w:hAnsi="Times New Roman"/>
                <w:lang w:eastAsia="en-US"/>
              </w:rPr>
            </w:pPr>
            <w:r w:rsidRPr="00B828BE">
              <w:rPr>
                <w:rFonts w:ascii="Times New Roman" w:hAnsi="Times New Roman"/>
                <w:lang w:eastAsia="en-US"/>
              </w:rPr>
              <w:t>Итого за</w:t>
            </w:r>
            <w:r w:rsidRPr="00B828BE">
              <w:rPr>
                <w:rFonts w:ascii="Times New Roman" w:hAnsi="Times New Roman"/>
                <w:spacing w:val="-5"/>
                <w:lang w:eastAsia="en-US"/>
              </w:rPr>
              <w:t xml:space="preserve"> </w:t>
            </w:r>
            <w:r w:rsidRPr="00B828BE">
              <w:rPr>
                <w:rFonts w:ascii="Times New Roman" w:hAnsi="Times New Roman"/>
                <w:spacing w:val="1"/>
                <w:lang w:eastAsia="en-US"/>
              </w:rPr>
              <w:t xml:space="preserve"> </w:t>
            </w:r>
            <w:r w:rsidR="00493A58">
              <w:rPr>
                <w:rFonts w:ascii="Times New Roman" w:hAnsi="Times New Roman"/>
                <w:spacing w:val="1"/>
                <w:lang w:val="ru-RU" w:eastAsia="en-US"/>
              </w:rPr>
              <w:t xml:space="preserve">10 </w:t>
            </w:r>
            <w:r w:rsidRPr="00B828BE">
              <w:rPr>
                <w:rFonts w:ascii="Times New Roman" w:hAnsi="Times New Roman"/>
                <w:lang w:eastAsia="en-US"/>
              </w:rPr>
              <w:t>класс</w:t>
            </w:r>
          </w:p>
        </w:tc>
        <w:tc>
          <w:tcPr>
            <w:tcW w:w="2835" w:type="dxa"/>
          </w:tcPr>
          <w:p w14:paraId="0612B2DC" w14:textId="77777777" w:rsidR="00B828BE" w:rsidRPr="00B828BE" w:rsidRDefault="00B828BE" w:rsidP="00B828BE">
            <w:pPr>
              <w:spacing w:line="253" w:lineRule="exact"/>
              <w:ind w:left="142"/>
              <w:jc w:val="center"/>
              <w:rPr>
                <w:rFonts w:ascii="Times New Roman" w:hAnsi="Times New Roman"/>
                <w:lang w:eastAsia="en-US"/>
              </w:rPr>
            </w:pPr>
          </w:p>
        </w:tc>
      </w:tr>
    </w:tbl>
    <w:p w14:paraId="1FF99514" w14:textId="77777777" w:rsidR="00493A58" w:rsidRDefault="00493A58" w:rsidP="00071DEF">
      <w:pPr>
        <w:widowControl w:val="0"/>
        <w:tabs>
          <w:tab w:val="left" w:pos="2250"/>
        </w:tabs>
        <w:spacing w:after="0" w:line="240" w:lineRule="auto"/>
        <w:jc w:val="both"/>
        <w:rPr>
          <w:rFonts w:ascii="Times New Roman" w:eastAsia="SchoolBookSanPin" w:hAnsi="Times New Roman"/>
          <w:color w:val="C00000"/>
          <w:sz w:val="24"/>
          <w:szCs w:val="24"/>
          <w:lang w:val="en-US" w:eastAsia="en-US"/>
        </w:rPr>
      </w:pPr>
    </w:p>
    <w:p w14:paraId="44D8D564" w14:textId="77777777" w:rsidR="00B7389A" w:rsidRPr="00BB2BFF" w:rsidRDefault="00B7389A" w:rsidP="00B7389A">
      <w:pPr>
        <w:widowControl w:val="0"/>
        <w:spacing w:after="0" w:line="240" w:lineRule="auto"/>
        <w:ind w:firstLine="709"/>
        <w:jc w:val="both"/>
        <w:rPr>
          <w:rFonts w:ascii="Times New Roman" w:eastAsia="SchoolBookSanPin" w:hAnsi="Times New Roman"/>
          <w:i/>
          <w:sz w:val="28"/>
          <w:szCs w:val="28"/>
          <w:lang w:eastAsia="en-US"/>
        </w:rPr>
      </w:pPr>
      <w:r w:rsidRPr="00BB2BFF">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386"/>
        <w:gridCol w:w="3402"/>
      </w:tblGrid>
      <w:tr w:rsidR="00B7389A" w:rsidRPr="00B7389A" w14:paraId="378543D8" w14:textId="77777777" w:rsidTr="00924777">
        <w:trPr>
          <w:trHeight w:val="575"/>
        </w:trPr>
        <w:tc>
          <w:tcPr>
            <w:tcW w:w="993" w:type="dxa"/>
          </w:tcPr>
          <w:p w14:paraId="4D7F2EDA" w14:textId="77777777" w:rsidR="00B7389A" w:rsidRPr="00B7389A" w:rsidRDefault="00B7389A" w:rsidP="00B7389A">
            <w:pPr>
              <w:ind w:left="12" w:right="354" w:firstLine="96"/>
              <w:jc w:val="center"/>
              <w:rPr>
                <w:rFonts w:ascii="Times New Roman" w:hAnsi="Times New Roman"/>
                <w:lang w:eastAsia="en-US"/>
              </w:rPr>
            </w:pPr>
            <w:r w:rsidRPr="00B7389A">
              <w:rPr>
                <w:rFonts w:ascii="Times New Roman" w:hAnsi="Times New Roman"/>
                <w:lang w:eastAsia="en-US"/>
              </w:rPr>
              <w:t>№</w:t>
            </w:r>
            <w:r w:rsidRPr="00B7389A">
              <w:rPr>
                <w:rFonts w:ascii="Times New Roman" w:hAnsi="Times New Roman"/>
                <w:spacing w:val="-57"/>
                <w:lang w:eastAsia="en-US"/>
              </w:rPr>
              <w:t xml:space="preserve"> </w:t>
            </w:r>
            <w:r w:rsidRPr="00B7389A">
              <w:rPr>
                <w:rFonts w:ascii="Times New Roman" w:hAnsi="Times New Roman"/>
                <w:lang w:eastAsia="en-US"/>
              </w:rPr>
              <w:t>п/п</w:t>
            </w:r>
          </w:p>
        </w:tc>
        <w:tc>
          <w:tcPr>
            <w:tcW w:w="5386" w:type="dxa"/>
          </w:tcPr>
          <w:p w14:paraId="23352CA6" w14:textId="77777777" w:rsidR="00B7389A" w:rsidRPr="00B7389A" w:rsidRDefault="00B7389A" w:rsidP="00B7389A">
            <w:pPr>
              <w:ind w:left="142"/>
              <w:jc w:val="center"/>
              <w:rPr>
                <w:rFonts w:ascii="Times New Roman" w:hAnsi="Times New Roman"/>
                <w:lang w:val="ru-RU" w:eastAsia="en-US"/>
              </w:rPr>
            </w:pPr>
            <w:r w:rsidRPr="00B7389A">
              <w:rPr>
                <w:rFonts w:ascii="Times New Roman" w:hAnsi="Times New Roman"/>
                <w:lang w:val="ru-RU" w:eastAsia="en-US"/>
              </w:rPr>
              <w:t>Наименование</w:t>
            </w:r>
            <w:r w:rsidRPr="00B7389A">
              <w:rPr>
                <w:rFonts w:ascii="Times New Roman" w:hAnsi="Times New Roman"/>
                <w:spacing w:val="-2"/>
                <w:lang w:val="ru-RU" w:eastAsia="en-US"/>
              </w:rPr>
              <w:t xml:space="preserve"> </w:t>
            </w:r>
            <w:r w:rsidRPr="00B7389A">
              <w:rPr>
                <w:rFonts w:ascii="Times New Roman" w:hAnsi="Times New Roman"/>
                <w:lang w:val="ru-RU" w:eastAsia="en-US"/>
              </w:rPr>
              <w:t xml:space="preserve">темы </w:t>
            </w:r>
          </w:p>
          <w:p w14:paraId="49FEB2C6" w14:textId="77777777" w:rsidR="00B7389A" w:rsidRPr="00B7389A" w:rsidRDefault="00B7389A" w:rsidP="00B7389A">
            <w:pPr>
              <w:ind w:left="142"/>
              <w:jc w:val="center"/>
              <w:rPr>
                <w:rFonts w:ascii="Times New Roman" w:hAnsi="Times New Roman"/>
                <w:lang w:val="ru-RU" w:eastAsia="en-US"/>
              </w:rPr>
            </w:pPr>
            <w:r w:rsidRPr="00B7389A">
              <w:rPr>
                <w:rFonts w:ascii="Times New Roman" w:hAnsi="Times New Roman"/>
                <w:lang w:val="ru-RU" w:eastAsia="en-US"/>
              </w:rPr>
              <w:t>(с учётом рабочей программы воспитания)</w:t>
            </w:r>
          </w:p>
        </w:tc>
        <w:tc>
          <w:tcPr>
            <w:tcW w:w="3402" w:type="dxa"/>
          </w:tcPr>
          <w:p w14:paraId="4B1D20EF" w14:textId="77777777" w:rsidR="00B7389A" w:rsidRPr="00B7389A" w:rsidRDefault="00B7389A" w:rsidP="00B7389A">
            <w:pPr>
              <w:ind w:left="142" w:right="27" w:hanging="72"/>
              <w:jc w:val="center"/>
              <w:rPr>
                <w:rFonts w:ascii="Times New Roman" w:hAnsi="Times New Roman"/>
                <w:lang w:val="ru-RU" w:eastAsia="en-US"/>
              </w:rPr>
            </w:pPr>
            <w:r w:rsidRPr="00B7389A">
              <w:rPr>
                <w:rFonts w:ascii="Times New Roman" w:hAnsi="Times New Roman"/>
                <w:spacing w:val="-1"/>
                <w:lang w:val="ru-RU" w:eastAsia="en-US"/>
              </w:rPr>
              <w:t>Количество часов, отводимых на освоение каждой темы</w:t>
            </w:r>
          </w:p>
        </w:tc>
      </w:tr>
      <w:tr w:rsidR="00B7389A" w:rsidRPr="00B7389A" w14:paraId="296A0A4D" w14:textId="77777777" w:rsidTr="00B7389A">
        <w:trPr>
          <w:trHeight w:val="70"/>
        </w:trPr>
        <w:tc>
          <w:tcPr>
            <w:tcW w:w="9781" w:type="dxa"/>
            <w:gridSpan w:val="3"/>
          </w:tcPr>
          <w:p w14:paraId="0E889934" w14:textId="77777777" w:rsidR="00B7389A" w:rsidRPr="00B7389A" w:rsidRDefault="00B7389A" w:rsidP="00B7389A">
            <w:pPr>
              <w:ind w:left="142"/>
              <w:jc w:val="center"/>
              <w:rPr>
                <w:rFonts w:ascii="Times New Roman" w:hAnsi="Times New Roman"/>
                <w:b/>
                <w:lang w:eastAsia="en-US"/>
              </w:rPr>
            </w:pPr>
            <w:r w:rsidRPr="00B7389A">
              <w:rPr>
                <w:rFonts w:ascii="Times New Roman" w:hAnsi="Times New Roman"/>
                <w:b/>
                <w:lang w:eastAsia="en-US"/>
              </w:rPr>
              <w:t>11 класс</w:t>
            </w:r>
          </w:p>
        </w:tc>
      </w:tr>
      <w:tr w:rsidR="00B7389A" w:rsidRPr="00B7389A" w14:paraId="390FF40D" w14:textId="77777777" w:rsidTr="00BB2BFF">
        <w:trPr>
          <w:trHeight w:val="841"/>
        </w:trPr>
        <w:tc>
          <w:tcPr>
            <w:tcW w:w="993" w:type="dxa"/>
          </w:tcPr>
          <w:p w14:paraId="6419FE78" w14:textId="77777777" w:rsidR="00B7389A" w:rsidRPr="00B7389A" w:rsidRDefault="00B7389A" w:rsidP="00B7389A">
            <w:pPr>
              <w:ind w:left="142"/>
              <w:rPr>
                <w:rFonts w:ascii="Times New Roman" w:hAnsi="Times New Roman"/>
                <w:lang w:eastAsia="en-US"/>
              </w:rPr>
            </w:pPr>
            <w:r w:rsidRPr="00B7389A">
              <w:rPr>
                <w:rFonts w:ascii="Times New Roman" w:hAnsi="Times New Roman"/>
                <w:lang w:eastAsia="en-US"/>
              </w:rPr>
              <w:t>1.</w:t>
            </w:r>
          </w:p>
        </w:tc>
        <w:tc>
          <w:tcPr>
            <w:tcW w:w="5386" w:type="dxa"/>
          </w:tcPr>
          <w:p w14:paraId="54441AE8"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20.4.1. Литература конца XIX – начала ХХ века.</w:t>
            </w:r>
          </w:p>
          <w:p w14:paraId="53C923E7"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20.4.1.1. А.И. Куприн. Рассказы и повести (одно произведение по выбору). Например, «Гранатовый браслет», «Олеся» и другие.</w:t>
            </w:r>
          </w:p>
          <w:p w14:paraId="667324CA"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20.4.1.2. Л.Н. Андреев. Рассказы и повести (одно произведение по выбору). Например, «Иуда Искариот», «Большой шлем» и другие. </w:t>
            </w:r>
          </w:p>
          <w:p w14:paraId="6A574B59"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20.4.1.3. М. Горький. Рассказы (один по выбору). Например, «Старуха Изергиль», «Макар Чудра», «Коновалов» и другие.</w:t>
            </w:r>
          </w:p>
          <w:p w14:paraId="31F279BD"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Пьеса «На дне».</w:t>
            </w:r>
          </w:p>
          <w:p w14:paraId="3E350A6C"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20.4.1.4. Стихотворения поэтов Серебряного века (не менее двух стихотворений одного поэта по выбору). Например, стихотворения К.Д. Бальмонта, М.А. Волошина, Н.С. Гумилёва и другие.</w:t>
            </w:r>
          </w:p>
        </w:tc>
        <w:tc>
          <w:tcPr>
            <w:tcW w:w="3402" w:type="dxa"/>
          </w:tcPr>
          <w:p w14:paraId="13DDA502" w14:textId="77777777" w:rsidR="00B7389A" w:rsidRPr="00B7389A" w:rsidRDefault="00B7389A" w:rsidP="00B7389A">
            <w:pPr>
              <w:jc w:val="center"/>
              <w:rPr>
                <w:rFonts w:ascii="Times New Roman" w:hAnsi="Times New Roman"/>
                <w:i/>
                <w:lang w:val="ru-RU" w:eastAsia="en-US"/>
              </w:rPr>
            </w:pPr>
            <w:r w:rsidRPr="00B7389A">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B7389A" w:rsidRPr="00B7389A" w14:paraId="22EB1478" w14:textId="77777777" w:rsidTr="00924777">
        <w:trPr>
          <w:trHeight w:val="249"/>
        </w:trPr>
        <w:tc>
          <w:tcPr>
            <w:tcW w:w="993" w:type="dxa"/>
          </w:tcPr>
          <w:p w14:paraId="341264A6" w14:textId="77777777" w:rsidR="00B7389A" w:rsidRPr="00B7389A" w:rsidRDefault="00B7389A" w:rsidP="00B7389A">
            <w:pPr>
              <w:ind w:left="142"/>
              <w:rPr>
                <w:rFonts w:ascii="Times New Roman" w:hAnsi="Times New Roman"/>
                <w:lang w:eastAsia="en-US"/>
              </w:rPr>
            </w:pPr>
            <w:r w:rsidRPr="00B7389A">
              <w:rPr>
                <w:rFonts w:ascii="Times New Roman" w:hAnsi="Times New Roman"/>
                <w:lang w:eastAsia="en-US"/>
              </w:rPr>
              <w:lastRenderedPageBreak/>
              <w:t>2.</w:t>
            </w:r>
          </w:p>
        </w:tc>
        <w:tc>
          <w:tcPr>
            <w:tcW w:w="5386" w:type="dxa"/>
          </w:tcPr>
          <w:p w14:paraId="40AC0A8C"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 Литература ХХ века.</w:t>
            </w:r>
          </w:p>
          <w:p w14:paraId="231D7953"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20.4.2.1. И.А. Бунин. Рассказы (два по выбору). Например, «Антоновские яблоки», «Чистый понедельник», «Господин из Сан-Франциско» и другие.</w:t>
            </w:r>
          </w:p>
          <w:p w14:paraId="3CC41E2C"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20.4.2.2. А.А. Блок. Стихотворения (не менее трёх по выбору). Например, «Незнакомка», «Россия», «Ночь, улица, фонарь, аптека…», «Река раскинулась. Течёт, грустит лениво…» (из цикла «На поле Куликовом»), «На железной дороге», «О доблестях, о подвигах, о славе...», «О, весна, без конца и без краю…», «О, я хочу безумно жить…» и другие.</w:t>
            </w:r>
          </w:p>
          <w:p w14:paraId="4AC66097"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Поэма «Двенадцать».</w:t>
            </w:r>
          </w:p>
          <w:p w14:paraId="37745C32"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20.4.2.3. В.В. Маяковский. Стихотворения (не менее трёх по выбору). Например, «А вы могли бы?», «Нате!», «Послушайте!», «Лиличка!», «Юбилейное», «Прозаседавшиеся», «Письмо Татьяне Яковлевой» и другие. </w:t>
            </w:r>
          </w:p>
          <w:p w14:paraId="0601ADC1"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Поэма «Облако в штанах».</w:t>
            </w:r>
          </w:p>
          <w:p w14:paraId="09737273"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20.4.2.4. С.А. Есенин. Стихотворения (не менее трёх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 и другие. </w:t>
            </w:r>
          </w:p>
          <w:p w14:paraId="2CFA5522"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20.4.2.5. О.Э. Мандельштам. Стихотворения (не менее трёх по выбору). Например, «Бессонница. Гомер. Тугие паруса…», «За гремучую доблесть грядущих веков…», «Ленинград», «Мы живём, под собою не чуя страны…» и другие. </w:t>
            </w:r>
          </w:p>
          <w:p w14:paraId="1AA0CB67"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20.4.2.6. М.И. Цветаева. Стихотворения (не менее трёх по выбору). Например, «Моим стихам, написанным так рано…», «Кто создан из камня, кто создан из глины…», «Идёшь, на меня похожий…», «Мне нравится, что вы больны не мной…», «Тоска по родине! Давно…», «Книги в красном переплёте», «Бабушке», «Красною кистью…» (из цикла «Стихи о Москве») и другие. </w:t>
            </w:r>
          </w:p>
          <w:p w14:paraId="25A7DDED"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20.4.2.7. А.А. Ахматова. Стихотворения (не менее трёх по выбору). Например, «Песня последней встречи», «Сжала руки под тёмной вуалью…», «Смуглый отрок бродил по аллеям…», «Мне голос был. Он звал утешно…», «Не с теми я, кто бросил землю...», «Мужество», «Приморский сонет», «Родная земля» и другие. </w:t>
            </w:r>
          </w:p>
          <w:p w14:paraId="33F986B8"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Поэма «Реквием».</w:t>
            </w:r>
          </w:p>
          <w:p w14:paraId="06B20E79"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Н.А. Островский. Роман «Как закалялась сталь» (избранные главы).</w:t>
            </w:r>
          </w:p>
          <w:p w14:paraId="77E1F253"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20.4.2.8. М.А. Шолохов. Роман-эпопея «Тихий Дон» (избранные главы).</w:t>
            </w:r>
          </w:p>
          <w:p w14:paraId="321A4719"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20.4.2.9. М.А. Булгаков. Романы «Белая гвардия», «Мастер и Маргарита» (один роман по выбору).</w:t>
            </w:r>
          </w:p>
          <w:p w14:paraId="3526681E"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20.4.2.10. А.П. Платонов. Рассказы и повести (одно произведение по выбору). Например, «В прекрасном и яростном мире», «Котлован», «Возвращение» и другие. </w:t>
            </w:r>
          </w:p>
          <w:p w14:paraId="1D751F2B"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20.4.2.11. А.Т. Твардовский. Стихотворения (не менее трёх по выбору). Например, «Вся суть в одном-единственном завете…», «Памяти матери» («В краю, </w:t>
            </w:r>
            <w:r w:rsidRPr="00B7389A">
              <w:rPr>
                <w:rFonts w:ascii="Times New Roman" w:eastAsia="OfficinaSansBoldITC" w:hAnsi="Times New Roman"/>
                <w:szCs w:val="28"/>
                <w:lang w:val="ru-RU" w:eastAsia="en-US"/>
              </w:rPr>
              <w:lastRenderedPageBreak/>
              <w:t>куда их вывезли гуртом…»), «Я знаю, никакой моей вины…», «Дробится рваный цоколь монумента...» и другие.</w:t>
            </w:r>
          </w:p>
          <w:p w14:paraId="3139670D"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20.4.2.12. Проза о Великой Отечественной войне (по одному произведению не менее чем двух писателей по выбору). Например, В.П. Астафьев «Пастух и пастушка»; Ю.В. Бондарев «Горячий снег»; В.В. Быков «Обелиск», «Сотников», «Альпийская баллада»; Б.Л. Васильев «А зори здесь тихие», «В списках не значился», «Завтра была война»; К.Д. Воробьёв «Убиты под Москвой», «Это мы, Господи!»; В.Л. Кондратьев «Сашка»; В.П. Некрасов «В окопах Сталинграда»; Е.И. Носов «Красное вино победы», «Шопен, соната номер два»; С.С. Смирнов «Брестская крепость» и другие.</w:t>
            </w:r>
          </w:p>
          <w:p w14:paraId="02331A92"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20.4.2.13. А.А. Фадеев «Молодая гвардия». </w:t>
            </w:r>
          </w:p>
          <w:p w14:paraId="7D8EF308"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В.О. Богомолов «В августе сорок четвёртого».</w:t>
            </w:r>
          </w:p>
          <w:p w14:paraId="700E6940"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20.4.2.14. Поэзия о Великой Отечественной войне. Стихотворения (по одному стихотворению не менее чем двух поэтов по выбору). Например, Ю.В. Друниной, М.В. Исаковского, Ю.Д. Левитанского, С.С. Орлова, Д.С. Самойлова, К.М. Симонова, Б.А. Слуцкого и других.</w:t>
            </w:r>
          </w:p>
          <w:p w14:paraId="73E8AA04"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20.4.2.15. Драматургия о Великой Отечественной войне. Пьесы (одно произведение по выбору). Например, В.С. Розов «Вечно живые» и другие.</w:t>
            </w:r>
          </w:p>
          <w:p w14:paraId="3FCF5FB4"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20.4.2.16. Б.Л. Пастернак. Стихотворения (не менее трёх по выбору). Например, «Февраль. Достать чернил и плакать!..», «Определение поэзии», «Во всём мне хочется дойти…», «Снег идёт», «Любить иных – тяжёлый крест...», «Быть знаменитым некрасиво…», «Ночь», «Гамлет», «Зимняя ночь» и другие.</w:t>
            </w:r>
          </w:p>
          <w:p w14:paraId="119746CC"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20.4.2.17. А.И. Солженицын. Произведения «Один день Ивана Денисовича», «Архипелаг ГУЛАГ» (фрагменты книги по выбору, например, глава «Поэзия под плитой, правда под камнем»).</w:t>
            </w:r>
          </w:p>
          <w:p w14:paraId="7383C1BE"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20.4.2.18. В.М. Шукшин. Рассказы (не менее двух по выбору). Например, «Срезал», «Обида», «Микроскоп», «Мастер», «Крепкий мужик», «Сапожки» и другие.</w:t>
            </w:r>
          </w:p>
          <w:p w14:paraId="20AC9AB9"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20.4.2.19. В.Г. Распутин. Рассказы и повести (не менее одного произведения по выбору). Например, «Живи и помни», «Прощание с Матёрой» и другие. </w:t>
            </w:r>
          </w:p>
          <w:p w14:paraId="18B8790F"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20.4.2.20. Н.М. Рубцов. Стихотворения (не менее трёх по выбору). Например, «Звезда полей», «Тихая моя родина!..», «В горнице моей светло…», «Привет, Россия…», «Русский огонёк», «Я буду скакать по холмам задремавшей отчизны...» и другие.</w:t>
            </w:r>
          </w:p>
          <w:p w14:paraId="780903B8"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20.4.2.21. И.А. Бродский. Стихотворения (не менее трёх по выбору). Например, «На смерть Жукова», «Осенний крик ястреба», «Пилигримы», «Стансы» («Ни страны, ни погоста…»), «На столетие Анны Ахматовой», «Рождественский романс», «Я входил вместо дикого зверя в клетку…» и другие.</w:t>
            </w:r>
          </w:p>
        </w:tc>
        <w:tc>
          <w:tcPr>
            <w:tcW w:w="3402" w:type="dxa"/>
          </w:tcPr>
          <w:p w14:paraId="0CE0B0CB" w14:textId="77777777" w:rsidR="00B7389A" w:rsidRPr="00B7389A" w:rsidRDefault="00B7389A" w:rsidP="00B7389A">
            <w:pPr>
              <w:jc w:val="center"/>
              <w:rPr>
                <w:rFonts w:ascii="Times New Roman" w:hAnsi="Times New Roman"/>
                <w:i/>
                <w:lang w:val="ru-RU" w:eastAsia="en-US"/>
              </w:rPr>
            </w:pPr>
          </w:p>
        </w:tc>
      </w:tr>
      <w:tr w:rsidR="00B7389A" w:rsidRPr="00B7389A" w14:paraId="60F68F10" w14:textId="77777777" w:rsidTr="00924777">
        <w:trPr>
          <w:trHeight w:val="249"/>
        </w:trPr>
        <w:tc>
          <w:tcPr>
            <w:tcW w:w="993" w:type="dxa"/>
          </w:tcPr>
          <w:p w14:paraId="2F7D0654" w14:textId="77777777" w:rsidR="00B7389A" w:rsidRPr="00B7389A" w:rsidRDefault="00B7389A" w:rsidP="00B7389A">
            <w:pPr>
              <w:ind w:left="142"/>
              <w:rPr>
                <w:rFonts w:ascii="Times New Roman" w:hAnsi="Times New Roman"/>
                <w:lang w:eastAsia="en-US"/>
              </w:rPr>
            </w:pPr>
            <w:r w:rsidRPr="00B7389A">
              <w:rPr>
                <w:rFonts w:ascii="Times New Roman" w:hAnsi="Times New Roman"/>
                <w:lang w:eastAsia="en-US"/>
              </w:rPr>
              <w:lastRenderedPageBreak/>
              <w:t>3.</w:t>
            </w:r>
          </w:p>
        </w:tc>
        <w:tc>
          <w:tcPr>
            <w:tcW w:w="5386" w:type="dxa"/>
          </w:tcPr>
          <w:p w14:paraId="6A6889F9"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20.4.3. Проза второй половины XX – начала XXI века. Рассказы, повести, романы (по одному произведению не менее чем трёх прозаиков по выбору). Например, Ф.А. Абрамов («Братья и сёстры» (фрагменты из романа), повесть «Пелагея» и другие); Ч.Т. Айтматов (повести «Пегий пёс, бегущий краем </w:t>
            </w:r>
            <w:r w:rsidRPr="00B7389A">
              <w:rPr>
                <w:rFonts w:ascii="Times New Roman" w:eastAsia="OfficinaSansBoldITC" w:hAnsi="Times New Roman"/>
                <w:szCs w:val="28"/>
                <w:lang w:val="ru-RU" w:eastAsia="en-US"/>
              </w:rPr>
              <w:lastRenderedPageBreak/>
              <w:t>моря», «Белый пароход» и другие); В.И. Белов (рассказы «На родине», «За тремя волоками», «Бобришный угор» и другие); Г.Н. Владимов («Верный Руслан»); Ф.А. Искандер (роман в рассказах «Сандро из Чегема» (фрагменты), философская сказка «Кролики и удавы» и другие); Ю.П. Казаков (рассказы «Северный дневник», «Поморка», «Во сне ты горько плакал» и другие); В.О. Пелевин (роман «Жизнь насекомых» и другие); Захар Прилепин (рассказ «Белый квадрат» и другие); А.Н. и Б.Н. Стругацкие (повесть «Пикник на обочине» и другие); Ю.В. Трифонов (повести «Обмен», «Другая жизнь», «Дом на набережной» и другие); В.Т. Шаламов («Колымские рассказы», например, «Одиночный замер», «Инжектор», «За письмом» и другие) и другие..</w:t>
            </w:r>
          </w:p>
        </w:tc>
        <w:tc>
          <w:tcPr>
            <w:tcW w:w="3402" w:type="dxa"/>
          </w:tcPr>
          <w:p w14:paraId="4781FDE8" w14:textId="77777777" w:rsidR="00B7389A" w:rsidRPr="00B7389A" w:rsidRDefault="00B7389A" w:rsidP="00B7389A">
            <w:pPr>
              <w:jc w:val="center"/>
              <w:rPr>
                <w:rFonts w:ascii="Times New Roman" w:hAnsi="Times New Roman"/>
                <w:i/>
                <w:lang w:val="ru-RU" w:eastAsia="en-US"/>
              </w:rPr>
            </w:pPr>
          </w:p>
        </w:tc>
      </w:tr>
      <w:tr w:rsidR="00B7389A" w:rsidRPr="00B7389A" w14:paraId="405AC942" w14:textId="77777777" w:rsidTr="00924777">
        <w:trPr>
          <w:trHeight w:val="249"/>
        </w:trPr>
        <w:tc>
          <w:tcPr>
            <w:tcW w:w="993" w:type="dxa"/>
          </w:tcPr>
          <w:p w14:paraId="6DDB3439" w14:textId="77777777" w:rsidR="00B7389A" w:rsidRPr="00B7389A" w:rsidRDefault="00B7389A" w:rsidP="00B7389A">
            <w:pPr>
              <w:ind w:left="142"/>
              <w:rPr>
                <w:rFonts w:ascii="Times New Roman" w:hAnsi="Times New Roman"/>
                <w:lang w:val="ru-RU" w:eastAsia="en-US"/>
              </w:rPr>
            </w:pPr>
            <w:r>
              <w:rPr>
                <w:rFonts w:ascii="Times New Roman" w:hAnsi="Times New Roman"/>
                <w:lang w:val="ru-RU" w:eastAsia="en-US"/>
              </w:rPr>
              <w:lastRenderedPageBreak/>
              <w:t xml:space="preserve">4. </w:t>
            </w:r>
          </w:p>
        </w:tc>
        <w:tc>
          <w:tcPr>
            <w:tcW w:w="5386" w:type="dxa"/>
          </w:tcPr>
          <w:p w14:paraId="0D6F5FA1"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20.4.4. Поэзия второй половины </w:t>
            </w:r>
            <w:r w:rsidRPr="00B7389A">
              <w:rPr>
                <w:rFonts w:ascii="Times New Roman" w:eastAsia="OfficinaSansBoldITC" w:hAnsi="Times New Roman"/>
                <w:szCs w:val="28"/>
                <w:lang w:eastAsia="en-US"/>
              </w:rPr>
              <w:t>XX</w:t>
            </w:r>
            <w:r w:rsidRPr="00B7389A">
              <w:rPr>
                <w:rFonts w:ascii="Times New Roman" w:eastAsia="OfficinaSansBoldITC" w:hAnsi="Times New Roman"/>
                <w:szCs w:val="28"/>
                <w:lang w:val="ru-RU" w:eastAsia="en-US"/>
              </w:rPr>
              <w:t xml:space="preserve"> – начала </w:t>
            </w:r>
            <w:r w:rsidRPr="00B7389A">
              <w:rPr>
                <w:rFonts w:ascii="Times New Roman" w:eastAsia="OfficinaSansBoldITC" w:hAnsi="Times New Roman"/>
                <w:szCs w:val="28"/>
                <w:lang w:eastAsia="en-US"/>
              </w:rPr>
              <w:t>XXI</w:t>
            </w:r>
            <w:r w:rsidRPr="00B7389A">
              <w:rPr>
                <w:rFonts w:ascii="Times New Roman" w:eastAsia="OfficinaSansBoldITC" w:hAnsi="Times New Roman"/>
                <w:szCs w:val="28"/>
                <w:lang w:val="ru-RU" w:eastAsia="en-US"/>
              </w:rPr>
              <w:t xml:space="preserve"> века. Стихотворения по одному произведению не менее чем двух поэтов по выбору). Например, Б.А. Ахмадулиной, А.А. Вознесенского, В.С. Высоцкого, Е.А. Евтушенко, Н.А. Заболоцкого, Т.Ю. Кибирова, Ю.П. Кузнецова, А.С. Кушнера, Л.Н. Мартынова, Б.Ш. Окуджавы, Р.И. Рождественского, А.А. Тарковского, О.Г. Чухонцева и других.</w:t>
            </w:r>
          </w:p>
          <w:p w14:paraId="04B44CC7"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20.4.5. Драматургия второй половины ХХ – начала </w:t>
            </w:r>
            <w:r w:rsidRPr="00B7389A">
              <w:rPr>
                <w:rFonts w:ascii="Times New Roman" w:eastAsia="OfficinaSansBoldITC" w:hAnsi="Times New Roman"/>
                <w:szCs w:val="28"/>
                <w:lang w:eastAsia="en-US"/>
              </w:rPr>
              <w:t>XXI</w:t>
            </w:r>
            <w:r w:rsidRPr="00B7389A">
              <w:rPr>
                <w:rFonts w:ascii="Times New Roman" w:eastAsia="OfficinaSansBoldITC" w:hAnsi="Times New Roman"/>
                <w:szCs w:val="28"/>
                <w:lang w:val="ru-RU" w:eastAsia="en-US"/>
              </w:rPr>
              <w:t xml:space="preserve"> века. Пьесы (произведение одного из драматургов по выбору). Например, А.Н. Арбузов «Иркутская история»; А.В. Вампилов «Старший сын»; К.В. Драгунская «Рыжая пьеса» и другие.</w:t>
            </w:r>
          </w:p>
          <w:p w14:paraId="13F224FE"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20.4.6. Литература народов России. </w:t>
            </w:r>
          </w:p>
          <w:p w14:paraId="4B81EEAD"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Рассказы, повести, стихотворения (не менее одного произведения по выбору). Например, рассказ Ю. Рытхэу «Хранитель огня»; повесть Ю. Шесталова «Синий ветер каслания» и другие; стихотворения Г. Айги, Р. Гамзатова, М. Джалиля, М. Карима, Д. Кугультинова, К. Кулиева и других.</w:t>
            </w:r>
          </w:p>
          <w:p w14:paraId="52AE4AD9" w14:textId="77777777" w:rsidR="00B7389A" w:rsidRPr="00AF46A6" w:rsidRDefault="00B7389A" w:rsidP="00B7389A">
            <w:pPr>
              <w:ind w:right="129" w:firstLine="223"/>
              <w:jc w:val="both"/>
              <w:rPr>
                <w:rFonts w:ascii="Times New Roman" w:eastAsia="OfficinaSansBoldITC" w:hAnsi="Times New Roman"/>
                <w:szCs w:val="28"/>
                <w:lang w:val="ru-RU" w:eastAsia="en-US"/>
              </w:rPr>
            </w:pPr>
            <w:r w:rsidRPr="00AF46A6">
              <w:rPr>
                <w:rFonts w:ascii="Times New Roman" w:eastAsia="OfficinaSansBoldITC" w:hAnsi="Times New Roman"/>
                <w:szCs w:val="28"/>
                <w:lang w:val="ru-RU" w:eastAsia="en-US"/>
              </w:rPr>
              <w:t>20.4.7. Зарубежная литература.</w:t>
            </w:r>
          </w:p>
          <w:p w14:paraId="037A452C"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20.4.7.1. Зарубежная проза </w:t>
            </w:r>
            <w:r w:rsidRPr="00B7389A">
              <w:rPr>
                <w:rFonts w:ascii="Times New Roman" w:eastAsia="OfficinaSansBoldITC" w:hAnsi="Times New Roman"/>
                <w:szCs w:val="28"/>
                <w:lang w:eastAsia="en-US"/>
              </w:rPr>
              <w:t>XX</w:t>
            </w:r>
            <w:r w:rsidRPr="00B7389A">
              <w:rPr>
                <w:rFonts w:ascii="Times New Roman" w:eastAsia="OfficinaSansBoldITC" w:hAnsi="Times New Roman"/>
                <w:szCs w:val="28"/>
                <w:lang w:val="ru-RU" w:eastAsia="en-US"/>
              </w:rPr>
              <w:t xml:space="preserve"> века (не менее одного произведения по выбору). Например, произведения Р. Брэдбери «451 градус по Фаренгейту»; А. Камю «Посторонний»; Ф. Кафки «Превращение»; Д. Оруэлла «1984»; Э.М. Ремарка «На западном фронте без перемен», «Три товарища»; Д. Сэлинджера «Над пропастью во ржи»; Г. Уэллса «Машина времени»; О. Хаксли «О дивный новый мир»; Э. Хемингуэя «Старик и море» и других. </w:t>
            </w:r>
          </w:p>
          <w:p w14:paraId="04BC5067" w14:textId="77777777" w:rsidR="00B7389A" w:rsidRPr="00AF46A6"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20.4.7.2. Зарубежная поэзия </w:t>
            </w:r>
            <w:r w:rsidRPr="00B7389A">
              <w:rPr>
                <w:rFonts w:ascii="Times New Roman" w:eastAsia="OfficinaSansBoldITC" w:hAnsi="Times New Roman"/>
                <w:szCs w:val="28"/>
                <w:lang w:eastAsia="en-US"/>
              </w:rPr>
              <w:t>XX</w:t>
            </w:r>
            <w:r w:rsidRPr="00B7389A">
              <w:rPr>
                <w:rFonts w:ascii="Times New Roman" w:eastAsia="OfficinaSansBoldITC" w:hAnsi="Times New Roman"/>
                <w:szCs w:val="28"/>
                <w:lang w:val="ru-RU" w:eastAsia="en-US"/>
              </w:rPr>
              <w:t xml:space="preserve"> века (не менее двух стихотворений одного из поэтов по выбору). </w:t>
            </w:r>
            <w:r w:rsidRPr="00AF46A6">
              <w:rPr>
                <w:rFonts w:ascii="Times New Roman" w:eastAsia="OfficinaSansBoldITC" w:hAnsi="Times New Roman"/>
                <w:szCs w:val="28"/>
                <w:lang w:val="ru-RU" w:eastAsia="en-US"/>
              </w:rPr>
              <w:t>Например, стихотворения Г. Аполлинера, Т.С. Элиота и другие.</w:t>
            </w:r>
          </w:p>
          <w:p w14:paraId="4765215C"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20.4.7.3. Зарубежная драматургия </w:t>
            </w:r>
            <w:r w:rsidRPr="00B7389A">
              <w:rPr>
                <w:rFonts w:ascii="Times New Roman" w:eastAsia="OfficinaSansBoldITC" w:hAnsi="Times New Roman"/>
                <w:szCs w:val="28"/>
                <w:lang w:eastAsia="en-US"/>
              </w:rPr>
              <w:t>XX</w:t>
            </w:r>
            <w:r w:rsidRPr="00B7389A">
              <w:rPr>
                <w:rFonts w:ascii="Times New Roman" w:eastAsia="OfficinaSansBoldITC" w:hAnsi="Times New Roman"/>
                <w:szCs w:val="28"/>
                <w:lang w:val="ru-RU" w:eastAsia="en-US"/>
              </w:rPr>
              <w:t xml:space="preserve"> века (не менее одного произведения по выбору). Например, пьесы Б. Брехта «Мамаша Кураж и её дети»; М. Метерлинка «Синяя птица»; О. Уайльда «Идеальный муж»; Т. Уильямса «Трамвай «Желание»; Б. Шоу «Пигмалион» и других.</w:t>
            </w:r>
          </w:p>
        </w:tc>
        <w:tc>
          <w:tcPr>
            <w:tcW w:w="3402" w:type="dxa"/>
          </w:tcPr>
          <w:p w14:paraId="0DBDAB21" w14:textId="77777777" w:rsidR="00B7389A" w:rsidRPr="00B7389A" w:rsidRDefault="00B7389A" w:rsidP="00B7389A">
            <w:pPr>
              <w:jc w:val="center"/>
              <w:rPr>
                <w:rFonts w:ascii="Times New Roman" w:hAnsi="Times New Roman"/>
                <w:i/>
                <w:lang w:val="ru-RU" w:eastAsia="en-US"/>
              </w:rPr>
            </w:pPr>
          </w:p>
        </w:tc>
      </w:tr>
      <w:tr w:rsidR="003842CB" w:rsidRPr="00B7389A" w14:paraId="569916FA" w14:textId="77777777" w:rsidTr="00924777">
        <w:trPr>
          <w:trHeight w:val="249"/>
        </w:trPr>
        <w:tc>
          <w:tcPr>
            <w:tcW w:w="6379" w:type="dxa"/>
            <w:gridSpan w:val="2"/>
          </w:tcPr>
          <w:p w14:paraId="75E7D29F" w14:textId="77777777" w:rsidR="003842CB" w:rsidRPr="00B7389A" w:rsidRDefault="003842CB" w:rsidP="00B7389A">
            <w:pPr>
              <w:ind w:firstLine="223"/>
              <w:jc w:val="both"/>
              <w:rPr>
                <w:rFonts w:ascii="Times New Roman" w:eastAsia="OfficinaSansBoldITC" w:hAnsi="Times New Roman"/>
                <w:szCs w:val="28"/>
                <w:lang w:val="ru-RU" w:eastAsia="en-US"/>
              </w:rPr>
            </w:pPr>
            <w:r>
              <w:rPr>
                <w:rFonts w:ascii="Times New Roman" w:eastAsia="OfficinaSansBoldITC" w:hAnsi="Times New Roman"/>
                <w:szCs w:val="28"/>
                <w:lang w:val="ru-RU" w:eastAsia="en-US"/>
              </w:rPr>
              <w:t xml:space="preserve">Итого за 11 класс </w:t>
            </w:r>
          </w:p>
        </w:tc>
        <w:tc>
          <w:tcPr>
            <w:tcW w:w="3402" w:type="dxa"/>
          </w:tcPr>
          <w:p w14:paraId="5988224F" w14:textId="77777777" w:rsidR="003842CB" w:rsidRPr="00B7389A" w:rsidRDefault="003842CB" w:rsidP="00B7389A">
            <w:pPr>
              <w:jc w:val="center"/>
              <w:rPr>
                <w:rFonts w:ascii="Times New Roman" w:hAnsi="Times New Roman"/>
                <w:i/>
                <w:lang w:eastAsia="en-US"/>
              </w:rPr>
            </w:pPr>
          </w:p>
        </w:tc>
      </w:tr>
    </w:tbl>
    <w:p w14:paraId="4A134C56" w14:textId="77777777" w:rsidR="00493A58" w:rsidRPr="00B7389A" w:rsidRDefault="00493A58" w:rsidP="00B828BE">
      <w:pPr>
        <w:widowControl w:val="0"/>
        <w:spacing w:after="0" w:line="240" w:lineRule="auto"/>
        <w:jc w:val="both"/>
        <w:rPr>
          <w:rFonts w:ascii="Times New Roman" w:eastAsia="SchoolBookSanPin" w:hAnsi="Times New Roman"/>
          <w:color w:val="C00000"/>
          <w:sz w:val="24"/>
          <w:szCs w:val="24"/>
          <w:lang w:eastAsia="en-US"/>
        </w:rPr>
      </w:pPr>
    </w:p>
    <w:p w14:paraId="61645F13" w14:textId="77777777" w:rsidR="00B828BE" w:rsidRPr="00BB2BFF" w:rsidRDefault="00B828BE" w:rsidP="00BB2BFF">
      <w:pPr>
        <w:widowControl w:val="0"/>
        <w:tabs>
          <w:tab w:val="left" w:pos="2309"/>
        </w:tabs>
        <w:spacing w:after="0" w:line="276" w:lineRule="auto"/>
        <w:ind w:firstLine="709"/>
        <w:jc w:val="both"/>
        <w:rPr>
          <w:rFonts w:ascii="Times New Roman" w:eastAsia="Calibri" w:hAnsi="Times New Roman"/>
          <w:sz w:val="28"/>
          <w:szCs w:val="28"/>
          <w:lang w:eastAsia="en-US"/>
        </w:rPr>
      </w:pPr>
      <w:r w:rsidRPr="00BB2BFF">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19" w:history="1">
        <w:r w:rsidRPr="00BB2BFF">
          <w:rPr>
            <w:rFonts w:ascii="Times New Roman" w:eastAsia="Calibri" w:hAnsi="Times New Roman"/>
            <w:color w:val="0563C1"/>
            <w:sz w:val="28"/>
            <w:szCs w:val="28"/>
            <w:u w:val="single"/>
            <w:lang w:eastAsia="en-US"/>
          </w:rPr>
          <w:t>https://edsoo.ru/</w:t>
        </w:r>
      </w:hyperlink>
      <w:r w:rsidRPr="00BB2BFF">
        <w:rPr>
          <w:rFonts w:ascii="Times New Roman" w:eastAsia="Calibri" w:hAnsi="Times New Roman"/>
          <w:sz w:val="28"/>
          <w:szCs w:val="28"/>
          <w:lang w:eastAsia="en-US"/>
        </w:rPr>
        <w:t xml:space="preserve"> </w:t>
      </w:r>
      <w:r w:rsidRPr="00BB2BFF">
        <w:rPr>
          <w:rFonts w:ascii="Times New Roman" w:eastAsia="Calibri" w:hAnsi="Times New Roman"/>
          <w:sz w:val="28"/>
          <w:szCs w:val="28"/>
          <w:lang w:eastAsia="en-US"/>
        </w:rPr>
        <w:lastRenderedPageBreak/>
        <w:t xml:space="preserve">структура рабочей программы сохраняется в соответствии с конструктором. В данном случае раздел 3 в рабочих программах ООП СОО не изменяется, так основные структурные компоненты по ФГОС выдержаны. </w:t>
      </w:r>
    </w:p>
    <w:p w14:paraId="62A041F4" w14:textId="77777777" w:rsidR="00B7389A" w:rsidRDefault="00B7389A" w:rsidP="002F198F">
      <w:pPr>
        <w:keepNext/>
        <w:keepLines/>
        <w:widowControl w:val="0"/>
        <w:spacing w:after="0" w:line="240" w:lineRule="auto"/>
        <w:ind w:firstLine="708"/>
        <w:jc w:val="center"/>
        <w:outlineLvl w:val="0"/>
        <w:rPr>
          <w:rFonts w:ascii="Times New Roman" w:hAnsi="Times New Roman"/>
          <w:b/>
          <w:sz w:val="24"/>
          <w:szCs w:val="28"/>
          <w:lang w:eastAsia="en-US"/>
        </w:rPr>
      </w:pPr>
    </w:p>
    <w:p w14:paraId="390F169E" w14:textId="77777777" w:rsidR="00575603" w:rsidRDefault="00525C5A" w:rsidP="00607C91">
      <w:pPr>
        <w:keepNext/>
        <w:keepLines/>
        <w:widowControl w:val="0"/>
        <w:spacing w:after="0" w:line="276" w:lineRule="auto"/>
        <w:ind w:firstLine="708"/>
        <w:jc w:val="center"/>
        <w:outlineLvl w:val="0"/>
        <w:rPr>
          <w:rFonts w:ascii="Times New Roman" w:hAnsi="Times New Roman"/>
          <w:b/>
          <w:sz w:val="28"/>
          <w:szCs w:val="28"/>
          <w:lang w:eastAsia="en-US"/>
        </w:rPr>
      </w:pPr>
      <w:r>
        <w:rPr>
          <w:rFonts w:ascii="Times New Roman" w:hAnsi="Times New Roman"/>
          <w:b/>
          <w:sz w:val="28"/>
          <w:szCs w:val="28"/>
          <w:lang w:eastAsia="en-US"/>
        </w:rPr>
        <w:t xml:space="preserve">2.2.3. </w:t>
      </w:r>
      <w:r w:rsidR="00575603">
        <w:rPr>
          <w:rFonts w:ascii="Times New Roman" w:hAnsi="Times New Roman"/>
          <w:b/>
          <w:sz w:val="28"/>
          <w:szCs w:val="28"/>
          <w:lang w:eastAsia="en-US"/>
        </w:rPr>
        <w:t>Р</w:t>
      </w:r>
      <w:r w:rsidR="00087662" w:rsidRPr="00607C91">
        <w:rPr>
          <w:rFonts w:ascii="Times New Roman" w:hAnsi="Times New Roman"/>
          <w:b/>
          <w:sz w:val="28"/>
          <w:szCs w:val="28"/>
          <w:lang w:eastAsia="en-US"/>
        </w:rPr>
        <w:t xml:space="preserve">абочая программа по учебному предмету </w:t>
      </w:r>
    </w:p>
    <w:p w14:paraId="12E3713C" w14:textId="77777777" w:rsidR="00D707D4" w:rsidRPr="00607C91" w:rsidRDefault="00087662" w:rsidP="00607C91">
      <w:pPr>
        <w:keepNext/>
        <w:keepLines/>
        <w:widowControl w:val="0"/>
        <w:spacing w:after="0" w:line="276" w:lineRule="auto"/>
        <w:ind w:firstLine="708"/>
        <w:jc w:val="center"/>
        <w:outlineLvl w:val="0"/>
        <w:rPr>
          <w:rFonts w:ascii="Times New Roman" w:hAnsi="Times New Roman"/>
          <w:b/>
          <w:sz w:val="28"/>
          <w:szCs w:val="28"/>
          <w:lang w:eastAsia="en-US"/>
        </w:rPr>
      </w:pPr>
      <w:r w:rsidRPr="00607C91">
        <w:rPr>
          <w:rFonts w:ascii="Times New Roman" w:hAnsi="Times New Roman"/>
          <w:b/>
          <w:sz w:val="28"/>
          <w:szCs w:val="28"/>
          <w:lang w:eastAsia="en-US"/>
        </w:rPr>
        <w:t>«Литература»</w:t>
      </w:r>
    </w:p>
    <w:p w14:paraId="3A7BC95D" w14:textId="77777777" w:rsidR="00087662" w:rsidRPr="00607C91" w:rsidRDefault="00D707D4" w:rsidP="00607C91">
      <w:pPr>
        <w:keepNext/>
        <w:keepLines/>
        <w:widowControl w:val="0"/>
        <w:spacing w:after="0" w:line="276" w:lineRule="auto"/>
        <w:ind w:firstLine="708"/>
        <w:jc w:val="center"/>
        <w:outlineLvl w:val="0"/>
        <w:rPr>
          <w:rFonts w:ascii="Times New Roman" w:hAnsi="Times New Roman"/>
          <w:b/>
          <w:sz w:val="28"/>
          <w:szCs w:val="28"/>
          <w:lang w:eastAsia="en-US"/>
        </w:rPr>
      </w:pPr>
      <w:r w:rsidRPr="00607C91">
        <w:rPr>
          <w:rFonts w:ascii="Times New Roman" w:hAnsi="Times New Roman"/>
          <w:b/>
          <w:sz w:val="28"/>
          <w:szCs w:val="28"/>
          <w:lang w:eastAsia="en-US"/>
        </w:rPr>
        <w:t>(углублённый уровень)</w:t>
      </w:r>
    </w:p>
    <w:p w14:paraId="39E8C1F6" w14:textId="77777777" w:rsidR="00B5368B" w:rsidRPr="00607C91" w:rsidRDefault="00B5368B" w:rsidP="00607C91">
      <w:pPr>
        <w:keepNext/>
        <w:keepLines/>
        <w:widowControl w:val="0"/>
        <w:spacing w:after="0" w:line="276" w:lineRule="auto"/>
        <w:ind w:firstLine="708"/>
        <w:jc w:val="center"/>
        <w:outlineLvl w:val="0"/>
        <w:rPr>
          <w:rFonts w:ascii="Times New Roman" w:hAnsi="Times New Roman"/>
          <w:b/>
          <w:sz w:val="28"/>
          <w:szCs w:val="28"/>
          <w:lang w:eastAsia="en-US"/>
        </w:rPr>
      </w:pPr>
    </w:p>
    <w:p w14:paraId="3165D7A7" w14:textId="77777777" w:rsidR="005B46BD" w:rsidRPr="00607C91" w:rsidRDefault="00525C5A" w:rsidP="00607C91">
      <w:pPr>
        <w:widowControl w:val="0"/>
        <w:spacing w:after="0" w:line="276" w:lineRule="auto"/>
        <w:ind w:firstLine="709"/>
        <w:contextualSpacing/>
        <w:jc w:val="both"/>
        <w:rPr>
          <w:rFonts w:ascii="Times New Roman" w:eastAsia="Calibri" w:hAnsi="Times New Roman"/>
          <w:sz w:val="28"/>
          <w:szCs w:val="28"/>
          <w:lang w:eastAsia="en-US"/>
        </w:rPr>
      </w:pPr>
      <w:r>
        <w:rPr>
          <w:rFonts w:ascii="Times New Roman" w:eastAsia="Calibri" w:hAnsi="Times New Roman"/>
          <w:sz w:val="28"/>
          <w:szCs w:val="28"/>
          <w:lang w:eastAsia="en-US"/>
        </w:rPr>
        <w:t xml:space="preserve"> </w:t>
      </w:r>
      <w:r w:rsidR="00575603">
        <w:rPr>
          <w:rFonts w:ascii="Times New Roman" w:eastAsia="Calibri" w:hAnsi="Times New Roman"/>
          <w:sz w:val="28"/>
          <w:szCs w:val="28"/>
          <w:lang w:eastAsia="en-US"/>
        </w:rPr>
        <w:t>Р</w:t>
      </w:r>
      <w:r w:rsidR="00087662" w:rsidRPr="00607C91">
        <w:rPr>
          <w:rFonts w:ascii="Times New Roman" w:eastAsia="Calibri" w:hAnsi="Times New Roman"/>
          <w:sz w:val="28"/>
          <w:szCs w:val="28"/>
          <w:lang w:eastAsia="en-US"/>
        </w:rPr>
        <w:t>абочая программа по учебному предмету «Литература» (углублённый уровень) (предметная область «Русский язык и литература») включает пояснительную записку, содержание обучения, планируемые результаты освоения про</w:t>
      </w:r>
      <w:r w:rsidR="005B46BD" w:rsidRPr="00607C91">
        <w:rPr>
          <w:rFonts w:ascii="Times New Roman" w:eastAsia="Calibri" w:hAnsi="Times New Roman"/>
          <w:sz w:val="28"/>
          <w:szCs w:val="28"/>
          <w:lang w:eastAsia="en-US"/>
        </w:rPr>
        <w:t>граммы по литературе.</w:t>
      </w:r>
    </w:p>
    <w:p w14:paraId="2B0F00F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SchoolBookSanPin" w:hAnsi="Times New Roman"/>
          <w:sz w:val="28"/>
          <w:szCs w:val="28"/>
          <w:lang w:eastAsia="en-US"/>
        </w:rPr>
        <w:t> Пояснительная записка отражает общие цели и задачи изучения литературы, характеристику психологических предпосылок к её изучению обучающимися, место в структуре учебного плана, а также подходы к отбору содержания, к определению планируемых результатов.</w:t>
      </w:r>
    </w:p>
    <w:p w14:paraId="79A55274"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SchoolBookSanPin" w:hAnsi="Times New Roman"/>
          <w:sz w:val="28"/>
          <w:szCs w:val="28"/>
          <w:lang w:eastAsia="en-US"/>
        </w:rPr>
        <w:t xml:space="preserve">Содержание обучения раскрывает содержательные линии, которые предлагаются </w:t>
      </w:r>
      <w:r w:rsidRPr="00607C91">
        <w:rPr>
          <w:rFonts w:ascii="Times New Roman" w:eastAsia="Calibri" w:hAnsi="Times New Roman"/>
          <w:sz w:val="28"/>
          <w:szCs w:val="28"/>
          <w:lang w:eastAsia="en-US"/>
        </w:rPr>
        <w:t xml:space="preserve">для обязательного изучения в каждом классе на уровне среднего общего образования. </w:t>
      </w:r>
    </w:p>
    <w:p w14:paraId="565931F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Планируемые результаты освоения программы по литературе включают личностные, метапредметные результаты за весь период обучения на уровне среднего общего образования, а также предметные достижения обучающегося за каждый год обучения.</w:t>
      </w:r>
    </w:p>
    <w:p w14:paraId="36DE941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Пояснительная записка.</w:t>
      </w:r>
    </w:p>
    <w:p w14:paraId="13E41B8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trike/>
          <w:sz w:val="28"/>
          <w:szCs w:val="28"/>
          <w:lang w:eastAsia="en-US"/>
        </w:rPr>
      </w:pPr>
      <w:r w:rsidRPr="00607C91">
        <w:rPr>
          <w:rFonts w:ascii="Times New Roman" w:eastAsia="Calibri" w:hAnsi="Times New Roman"/>
          <w:sz w:val="28"/>
          <w:szCs w:val="28"/>
          <w:lang w:eastAsia="en-US"/>
        </w:rPr>
        <w:t xml:space="preserve">Программа по литературе для обучения на уровне среднего общего образования составлена на основе требований к планируемым результатам обучения в соответствии с ФГОС СОО. </w:t>
      </w:r>
    </w:p>
    <w:p w14:paraId="31002C4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Программа по</w:t>
      </w:r>
      <w:r w:rsidR="005B46BD" w:rsidRPr="00607C91">
        <w:rPr>
          <w:rFonts w:ascii="Times New Roman" w:eastAsia="Calibri" w:hAnsi="Times New Roman"/>
          <w:sz w:val="28"/>
          <w:szCs w:val="28"/>
          <w:lang w:eastAsia="en-US"/>
        </w:rPr>
        <w:t xml:space="preserve"> литературе разработана </w:t>
      </w:r>
      <w:r w:rsidRPr="00607C91">
        <w:rPr>
          <w:rFonts w:ascii="Times New Roman" w:eastAsia="Calibri" w:hAnsi="Times New Roman"/>
          <w:sz w:val="28"/>
          <w:szCs w:val="28"/>
          <w:lang w:eastAsia="en-US"/>
        </w:rPr>
        <w:t>для последующей профессиональной деятельности как в рамках предметной области «Русский язык и литература», так и в смежных с ней областях.</w:t>
      </w:r>
    </w:p>
    <w:p w14:paraId="6EB0A39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Программа по литературе позволит учителю реализовать в процессе преподавания литературы на углублённом уровне современные подходы к формированию личностных, метапредметных и предметных результатов обучения, определить обязательную (инвариантную) часть содержания учебного курса по литературе, определить и структурировать планируемые результаты обучения и содержание учебного предмета «Литература» по годам обучения в соответствии с ФГОС СОО. </w:t>
      </w:r>
    </w:p>
    <w:p w14:paraId="0981EB3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Программа по литературе позволит учителю разработать календарно-тематическое планирование, распределить обязательное предметное содержание на два года обучения в соответствии с особенностями изучения литературы, с учётом основных видов учебной деятельности для освоения учебного материала </w:t>
      </w:r>
      <w:r w:rsidRPr="00607C91">
        <w:rPr>
          <w:rFonts w:ascii="Times New Roman" w:eastAsia="Calibri" w:hAnsi="Times New Roman"/>
          <w:sz w:val="28"/>
          <w:szCs w:val="28"/>
          <w:lang w:eastAsia="en-US"/>
        </w:rPr>
        <w:lastRenderedPageBreak/>
        <w:t>обучающимися на уровне среднего общего образования.</w:t>
      </w:r>
    </w:p>
    <w:p w14:paraId="5828AE4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Изучение литературы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приобщению их к нравственно-эстетическим ценностям, как национальным, так и общечеловеческим.</w:t>
      </w:r>
    </w:p>
    <w:p w14:paraId="2BB4020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Основу содержания литературного образования на углублённом уровне на уровне среднего общего образования составляют чтение и изучение выдающихся произведений отечественной и зарубежной литературы второй половины ХIХ – начала ХХI века, расширение литературного контента, углубление восприятия и анализ художественных произведений в историко-литературном и историко-культурном контекстах, интерпретация произведений в соответствии с возрастными особенностями </w:t>
      </w:r>
      <w:r w:rsidRPr="00607C91">
        <w:rPr>
          <w:rFonts w:ascii="Times New Roman" w:eastAsia="SchoolBookSanPin" w:hAnsi="Times New Roman"/>
          <w:sz w:val="28"/>
          <w:szCs w:val="28"/>
          <w:lang w:eastAsia="en-US"/>
        </w:rPr>
        <w:t>обучающихся</w:t>
      </w:r>
      <w:r w:rsidRPr="00607C91">
        <w:rPr>
          <w:rFonts w:ascii="Times New Roman" w:eastAsia="Calibri" w:hAnsi="Times New Roman"/>
          <w:sz w:val="28"/>
          <w:szCs w:val="28"/>
          <w:lang w:eastAsia="en-US"/>
        </w:rPr>
        <w:t>, их литературным развитием, жизненным и читательским опытом.</w:t>
      </w:r>
    </w:p>
    <w:p w14:paraId="33BEFE5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Литературное образование на углублённом уровне на уровне среднего общего образования преемственно по отношению к курсу литературы </w:t>
      </w:r>
      <w:r w:rsidRPr="00607C91">
        <w:rPr>
          <w:rFonts w:ascii="Times New Roman" w:eastAsia="SchoolBookSanPin" w:hAnsi="Times New Roman"/>
          <w:sz w:val="28"/>
          <w:szCs w:val="28"/>
          <w:lang w:eastAsia="en-US"/>
        </w:rPr>
        <w:t>на уровне основного общего образования</w:t>
      </w:r>
      <w:r w:rsidRPr="00607C91">
        <w:rPr>
          <w:rFonts w:ascii="Times New Roman" w:eastAsia="Calibri" w:hAnsi="Times New Roman"/>
          <w:sz w:val="28"/>
          <w:szCs w:val="28"/>
          <w:lang w:eastAsia="en-US"/>
        </w:rPr>
        <w:t xml:space="preserve"> и сопрягается с курсом литературы, изучаемым на базовом уровне. В процессе изучения литературы на уровне среднего общего образования происходит углубление и расширение межпредметных связей с курсом русского языка, истории и предметов художественного цикла, с разными разделами филологической науки и видами искусств на основе использования как аппарата литературоведения, так и литературной критики, что способствует формированию художественного вкуса и эстетического отношения к окружающему миру, развитию умений квалифицированного читателя, способного к глубокому восприятию, пониманию и интерпретации произведений художественной литературы.</w:t>
      </w:r>
    </w:p>
    <w:p w14:paraId="41303F19"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 программе по литературе учтены этапы российского историко-литературного процесса второй половины ХIХ – начала ХХI века, представлены разделы, включающие произведения литератур народов России и зарубежной литературы.</w:t>
      </w:r>
    </w:p>
    <w:p w14:paraId="72F186B5"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Основные виды деятельности обучающихся указаны при изучении каждой монографической или обзорной темы и направлены на достижение планируемых результатов обучения.</w:t>
      </w:r>
    </w:p>
    <w:p w14:paraId="36C9CBC9"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Отличие углублённого уровня литературного образования от базового обусловлено планируемыми предметными результатами, которые реализуются в отношении наиболее мотивированных и способных обучающихся в соответствии с учебным планом образовательной организации, обеспечивающей профильное обучение. Литературное образование на углублённом уровне на уровне среднего общего образования предполагает более активное использование самостоятельной исследовательской деятельности обучающихся, являющейся способом введения </w:t>
      </w:r>
      <w:r w:rsidRPr="00607C91">
        <w:rPr>
          <w:rFonts w:ascii="Times New Roman" w:eastAsia="SchoolBookSanPin" w:hAnsi="Times New Roman"/>
          <w:sz w:val="28"/>
          <w:szCs w:val="28"/>
          <w:lang w:eastAsia="en-US"/>
        </w:rPr>
        <w:t xml:space="preserve">обучающихся </w:t>
      </w:r>
      <w:r w:rsidRPr="00607C91">
        <w:rPr>
          <w:rFonts w:ascii="Times New Roman" w:eastAsia="Calibri" w:hAnsi="Times New Roman"/>
          <w:sz w:val="28"/>
          <w:szCs w:val="28"/>
          <w:lang w:eastAsia="en-US"/>
        </w:rPr>
        <w:t xml:space="preserve">в ту или иную профессиональную практику, связанную с </w:t>
      </w:r>
      <w:r w:rsidRPr="00607C91">
        <w:rPr>
          <w:rFonts w:ascii="Times New Roman" w:eastAsia="Calibri" w:hAnsi="Times New Roman"/>
          <w:sz w:val="28"/>
          <w:szCs w:val="28"/>
          <w:lang w:eastAsia="en-US"/>
        </w:rPr>
        <w:lastRenderedPageBreak/>
        <w:t>профильным гуманитарным образованием.</w:t>
      </w:r>
    </w:p>
    <w:p w14:paraId="769BA59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Цели изучения литературы на уровне среднего общего образования состоят в сформированности чувства причастности к отечественным культурным традициям, лежащим в основе исторической преемственности поколений, и уважительного отношения к другим культурам, в развитии ценностно-смысловой сферы личности на основе высоких этических идеалов, осознании ценностного отношения к литературе как неотъемлемой части культуры и взаимосвязей между языковым, литературным, интеллектуальным, духовно-нравственным развитием личности. Реализация этих целей связана с развитием читательских качеств и устойчивого интереса к чтению как средству приобщения к российскому литературному наследию и сокровищам отечественной и зарубежной культуры и базируется на знании содержания произведений, осмыслении поставленных в литературе проблем, формировании у обучающихся литературного вкуса, развитии филологической культуры, ведущей к овладению комплексным филологическим анализом художественного текста, осмыслению функциональной роли теоретико-литературных понятий, пониманию коммуникативно-эстетических возможностей языка литературных произведений, а также позволяет совершенствовать устную и письменную речь обучающихся на примере лучших литературных образцов, создавать собственные письменные творческие работы и устные доклады о прочитанных книгах, осуществлять целенаправленную подготовку к будущей профессиональной деятельности, связанной с гуманитарной сферой. Достижение указанных целей возможно при комплексном решении учебных и воспитательных задач, стоящих перед средним общим образованием и сформулированных в ФГОС СОО.</w:t>
      </w:r>
    </w:p>
    <w:p w14:paraId="4C2BE42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Задачи, связанные с формированием чувства причастности к отечественным традициям и осознанием исторической преемственности поколений, включением в языковое пространство русской культуры, воспитанием ценностного отношения к литературе как неотъемлемой части культуры, состоят в систематическом приобщении </w:t>
      </w:r>
      <w:r w:rsidRPr="00607C91">
        <w:rPr>
          <w:rFonts w:ascii="Times New Roman" w:eastAsia="SchoolBookSanPin" w:hAnsi="Times New Roman"/>
          <w:sz w:val="28"/>
          <w:szCs w:val="28"/>
          <w:lang w:eastAsia="en-US"/>
        </w:rPr>
        <w:t>обучающихся</w:t>
      </w:r>
      <w:r w:rsidRPr="00607C91">
        <w:rPr>
          <w:rFonts w:ascii="Times New Roman" w:eastAsia="Calibri" w:hAnsi="Times New Roman"/>
          <w:sz w:val="28"/>
          <w:szCs w:val="28"/>
          <w:lang w:eastAsia="en-US"/>
        </w:rPr>
        <w:t xml:space="preserve"> к наследию отечественной и зарубежной классики и лучшим образцам современной литературы, воспитании уважения к отечественной классической литературе как социокультурному и эстетическому феномену, освоении в ходе её изучения духовного опыта человечества, этико-нравственных, философско-мировоззренческих, социально-бытовых, культурных традиций и ценностей, воспитании личности, способной к созидательной гуманитарной деятельности в современном мире и осознанию культурной самоидентификации на основе изучения литературных произведений.</w:t>
      </w:r>
    </w:p>
    <w:p w14:paraId="4ADC6770"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Задачи, связанные с формированием устойчивого интереса к чтению как средству познания отечественной и других культур, уважительного отношения к ним, приобщением к российскому литературному наследию и через него – к традиционным ценностям и сокровищам отечественной и мировой культуры, ориентированы на воспитание и развитие постоянной потребности обучающихся в </w:t>
      </w:r>
      <w:r w:rsidRPr="00607C91">
        <w:rPr>
          <w:rFonts w:ascii="Times New Roman" w:eastAsia="Calibri" w:hAnsi="Times New Roman"/>
          <w:sz w:val="28"/>
          <w:szCs w:val="28"/>
          <w:lang w:eastAsia="en-US"/>
        </w:rPr>
        <w:lastRenderedPageBreak/>
        <w:t>чтении художественных произведений в течение всей жизни; знание содержания и осмысление ключевых проблем произведений русской, мировой классической и современной литературы, в том числе литератур народов России, сознательное включение чтения в собственную досуговую деятельность и умение планировать и корректировать свою программу чтения, участвовать во внеурочных мероприятиях, содействующих повышению интереса к литературе, чтению, образованию, книжной культуре, и вовлекать к этот процесс своих сверстников.</w:t>
      </w:r>
    </w:p>
    <w:p w14:paraId="0479012B"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Задачи, связанные с воспитанием читательских качеств и овладением современными читательскими практиками, культурой восприятия и понимания литературных текстов, самостоятельного истолкования прочитанного, направлены на развитие умений комплексного филологического анализа художественного текста и осмысление функциональной роли теоретико-литературных понятий, в том числе анализа и интерпретации литературного произведения как художественного целого с учётом историко-литературной обусловленности, культурного контекста и связей с современностью на основе понимания и осмысленного использования в процессе анализа и интерпретации произведений художественной литературы терминологического аппарата современного литературоведения, а также элементов искусствоведения, театроведения, киноведения.</w:t>
      </w:r>
    </w:p>
    <w:p w14:paraId="312E7B0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Кроме того, эти задачи связаны с развитием понятия об историко-литературном процессе и его основных закономерностях, о множественности литературно-художественных стилей разных эпох, литературных направлениях, течениях, школах, об индивидуальном авторском стиле, выявлением взаимообусловленности элементов формы и содержания литературного произведения, а также образов, тем, идей, проблем, способствующих осмыслению художественной картины жизни, созданной автором в литературном произведении, и авторской позиции, развитием представления о специфике литературы как вида искусства, культуры читательского восприятия, качеств квалифицированного читателя, обладающего образным и аналитическим мышлением, эстетическим вкусом, интеллектуальными и творческими способностями, эмоциональной отзывчивостью, а также умением сопоставлять произведения русской и зарубежной литературы и сравнивать их с научными, критическими и художественными интерпретациями в других видах искусств, развитием представлений об основных направлениях литературной критики, о современных профессиональных подходах к анализу художественного текста в литературоведении, развитием способности осуществлять поиск, отбор, анализ, структурирование и предъявление информации с использованием различных ресурсов, включая работу с книгой в традиционных и электронных библиотечных системах и медиапространстве, владением основами учебной проектно-исследовательской деятельности историко- и теоретико-литературного характера, в том числе создания медиапроектов, различными приёмами цитирования и </w:t>
      </w:r>
      <w:r w:rsidRPr="00607C91">
        <w:rPr>
          <w:rFonts w:ascii="Times New Roman" w:eastAsia="Calibri" w:hAnsi="Times New Roman"/>
          <w:sz w:val="28"/>
          <w:szCs w:val="28"/>
          <w:lang w:eastAsia="en-US"/>
        </w:rPr>
        <w:lastRenderedPageBreak/>
        <w:t>творческой переработки текстов.</w:t>
      </w:r>
    </w:p>
    <w:p w14:paraId="5F3396E9"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Задачи, связанные с осознанием обучающимися коммуникативно-эстетических возможностей языка, нацелены на развитие представлений о литературном произведении как явлении словесного искусства и об изобразительно-выразительных возможностях русского языка в литературных текстах, на свободное владение разными способами информационной переработки текстов, на умение анализировать, аргументированно оценивать и редактировать собственные и чужие высказывания, использовать в своей исследовательской и проектной деятельности ресурсы современного литературного процесса и научной жизни филологического сообщества, в том числе в Интернете.</w:t>
      </w:r>
    </w:p>
    <w:p w14:paraId="593145C7"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Углублённое изучение литературы осуществляется в соответствии с учебным планом профиля обучения с ориентацией на будущую сферу профессиональной деятельности обучающихся. В учебном плане предмет «Литература» на углублённом уровне на уровне среднего общего образования преемственен по отношению к предмету «Литература» </w:t>
      </w:r>
      <w:r w:rsidRPr="00607C91">
        <w:rPr>
          <w:rFonts w:ascii="Times New Roman" w:eastAsia="SchoolBookSanPin" w:hAnsi="Times New Roman"/>
          <w:sz w:val="28"/>
          <w:szCs w:val="28"/>
          <w:lang w:eastAsia="en-US"/>
        </w:rPr>
        <w:t>на уровне основного общего образования</w:t>
      </w:r>
      <w:r w:rsidRPr="00607C91">
        <w:rPr>
          <w:rFonts w:ascii="Times New Roman" w:eastAsia="Calibri" w:hAnsi="Times New Roman"/>
          <w:sz w:val="28"/>
          <w:szCs w:val="28"/>
          <w:lang w:eastAsia="en-US"/>
        </w:rPr>
        <w:t xml:space="preserve"> и основан на базовом курсе литературы. </w:t>
      </w:r>
    </w:p>
    <w:p w14:paraId="524EDB07" w14:textId="77777777" w:rsidR="005B46BD" w:rsidRPr="00607C91" w:rsidRDefault="005B46BD" w:rsidP="00607C91">
      <w:pPr>
        <w:widowControl w:val="0"/>
        <w:spacing w:after="0" w:line="276" w:lineRule="auto"/>
        <w:ind w:firstLine="709"/>
        <w:jc w:val="both"/>
        <w:rPr>
          <w:rFonts w:ascii="Times New Roman" w:eastAsia="SchoolBookSanPin" w:hAnsi="Times New Roman"/>
          <w:position w:val="1"/>
          <w:sz w:val="28"/>
          <w:szCs w:val="28"/>
          <w:lang w:eastAsia="en-US"/>
        </w:rPr>
      </w:pPr>
      <w:r w:rsidRPr="00607C91">
        <w:rPr>
          <w:rFonts w:ascii="Times New Roman" w:eastAsia="SchoolBookSanPin" w:hAnsi="Times New Roman"/>
          <w:sz w:val="28"/>
          <w:szCs w:val="28"/>
          <w:lang w:eastAsia="en-US"/>
        </w:rPr>
        <w:t xml:space="preserve">Общее число часов, для изучения </w:t>
      </w:r>
      <w:r w:rsidR="00607C91" w:rsidRPr="00607C91">
        <w:rPr>
          <w:rFonts w:ascii="Times New Roman" w:eastAsia="SchoolBookSanPin" w:hAnsi="Times New Roman"/>
          <w:sz w:val="28"/>
          <w:szCs w:val="28"/>
          <w:lang w:eastAsia="en-US"/>
        </w:rPr>
        <w:t>литературы</w:t>
      </w:r>
      <w:r w:rsidRPr="00607C91">
        <w:rPr>
          <w:rFonts w:ascii="Times New Roman" w:eastAsia="SchoolBookSanPin" w:hAnsi="Times New Roman"/>
          <w:sz w:val="28"/>
          <w:szCs w:val="28"/>
          <w:lang w:eastAsia="en-US"/>
        </w:rPr>
        <w:t>, определяется учебным планом ООП СОО и может корректироваться на начало учебного года по решению педагогического совета</w:t>
      </w:r>
      <w:r w:rsidRPr="00607C91">
        <w:rPr>
          <w:rFonts w:ascii="Times New Roman" w:eastAsia="SchoolBookSanPin" w:hAnsi="Times New Roman"/>
          <w:position w:val="1"/>
          <w:sz w:val="28"/>
          <w:szCs w:val="28"/>
          <w:lang w:eastAsia="en-US"/>
        </w:rPr>
        <w:t>.</w:t>
      </w:r>
    </w:p>
    <w:p w14:paraId="36357F6C" w14:textId="77777777" w:rsidR="005B46BD" w:rsidRPr="00607C91" w:rsidRDefault="005B46BD" w:rsidP="00607C91">
      <w:pPr>
        <w:widowControl w:val="0"/>
        <w:spacing w:after="0" w:line="276" w:lineRule="auto"/>
        <w:ind w:firstLine="709"/>
        <w:contextualSpacing/>
        <w:jc w:val="both"/>
        <w:rPr>
          <w:rFonts w:ascii="Times New Roman" w:eastAsia="Calibri" w:hAnsi="Times New Roman"/>
          <w:sz w:val="28"/>
          <w:szCs w:val="28"/>
          <w:lang w:eastAsia="en-US"/>
        </w:rPr>
      </w:pPr>
    </w:p>
    <w:p w14:paraId="3D6630F2" w14:textId="77777777" w:rsidR="002F198F" w:rsidRPr="00607C91" w:rsidRDefault="005B46BD" w:rsidP="00607C91">
      <w:pPr>
        <w:widowControl w:val="0"/>
        <w:spacing w:after="0" w:line="276" w:lineRule="auto"/>
        <w:ind w:firstLine="709"/>
        <w:contextualSpacing/>
        <w:jc w:val="center"/>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Содержание обучения в 10 классе</w:t>
      </w:r>
    </w:p>
    <w:p w14:paraId="14707E2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Литература второй половины XIX века.</w:t>
      </w:r>
    </w:p>
    <w:p w14:paraId="3AA511B0"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А.Н. Островский. Драма «Гроза». Пьесы «Бесприданница», «Свои люди – сочтёмся» и другие (одно произведение по выбору).</w:t>
      </w:r>
    </w:p>
    <w:p w14:paraId="69A44D2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И.А. Гончаров. Роман «Обломов». Романы и очерки (одно произведение по выбору). Например, «Обыкновенная история», очерки из книги «Фрегат «Паллада» и другие.</w:t>
      </w:r>
    </w:p>
    <w:p w14:paraId="5F309E31"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И.С. Тургенев. Роман «Отцы и дети». Повести и романы (одно произведение по выбору). Например, «Первая любовь», «Вешние воды», «Рудин», «Дворянское гнездо» и другие. Статья «Гамлет и Дон Кихот».</w:t>
      </w:r>
    </w:p>
    <w:p w14:paraId="6731B38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Ф.И. Тютчев. Стихотворения (не менее пяти по выбору). Например, «Silentium!», «Не то, что мните вы, природа...», «Умом Россию не понять…», «О, как убийственно мы любим...», «Нам не дано предугадать…», «К. Б.» («Я встретил вас – и всё былое...»), «Певучесть есть в морских волнах…», «Природа – сфинкс. И тем она верней...», «Эти бедные селенья…», «О вещая душа моя!..», «День и ночь» и другие.</w:t>
      </w:r>
    </w:p>
    <w:p w14:paraId="78C0902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Н.А. Некрасов. Стихотворения (не менее пяти по выбору). Например, «Тройка», «Я не люблю иронии твоей...», «Вчерашний день, часу в шестом…», «Мы с тобой бестолковые люди...», «Поэт и Гражданин», «Элегия» («Пускай нам говорит изменчивая мода...»), «О Муза! я у двери гроба…», «Блажен незлобивый поэт…», «Памяти Добролюбова», «Пророк» и другие.</w:t>
      </w:r>
    </w:p>
    <w:p w14:paraId="0E668FF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Поэма «Кому на Руси жить хорошо».</w:t>
      </w:r>
    </w:p>
    <w:p w14:paraId="0FADDD50"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А.А. Фет. Стихотворения (не менее пяти по выбору). Например, «Одним толчком согнать ладью живую…», «Ещё майская ночь», «Вечер», «Это утро, радость эта…», «Шёпот, робкое дыханье…», «Сияла ночь. Луной был полон сад. Лежали…», «Я тебе ничего не скажу…», «Заря прощается с землёю...», «На заре ты её не буди…», «Как беден наш язык! Хочу и не могу…», «На стоге сена ночью южной…» и другие.</w:t>
      </w:r>
    </w:p>
    <w:p w14:paraId="1C0FECB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А.К. Толстой. Стихотворения (не менее трёх по выбору). Например, «Средь шумного бала, случайно…», «Колокольчики мои…», «Меня, во мраке и в пыли…», «Двух станов не боец, но только гость случайный…» и другие.</w:t>
      </w:r>
    </w:p>
    <w:p w14:paraId="29F96AE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Н.Г. Чернышевский. Роман «Что делать?» (главы по выбору). Статьи «Детство и отрочество. Сочинение графа Л.Н. Толстого. Военные рассказы графа Л.Н. Толстого», «Русский человек на rendez-vous. Размышления по прочтении повести г. Тургенева «Ася».</w:t>
      </w:r>
    </w:p>
    <w:p w14:paraId="6087A0E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Ф.М. Достоевский. Роман «Преступление и наказание». Повести и романы (одно произведение по выбору). Например, «Неточка Незванова», «Сон смешного человека», «Идиот», «Подросток» и другие.</w:t>
      </w:r>
    </w:p>
    <w:p w14:paraId="4E35589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Л.Н. Толстой. Роман-эпопея «Война и мир». Рассказы, повести и романы (одно произведение по выбору). Например, рассказы из цикла «Севастопольские рассказы», «Смерть Ивана Ильича», «Анна Каренина» и другие.</w:t>
      </w:r>
    </w:p>
    <w:p w14:paraId="6F95B24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М.Е. Салтыков-Щедрин. Роман-хроника «История одного города» (не менее четырёх глав по выбору). Например, главы «О корени происхождения глуповцев», «Опись градоначальникам», «Органчик», «Подтверждение покаяния» и другие. Сказки (не менее трёх по выбору). Например, «Пропала совесть», «Медведь на воеводстве», «Карась-идеалист», «Коняга» и другие.</w:t>
      </w:r>
    </w:p>
    <w:p w14:paraId="5CE4A0C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Н.С. Лесков. Рассказы и повести (не менее двух произведений по выбору). Например, «Очарованный странник», «Однодум», «Тупейный художник», «Леди Макбет Мценского уезда» и другие.</w:t>
      </w:r>
    </w:p>
    <w:p w14:paraId="49F82C6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А.П. Чехов. Рассказы (не менее пяти по выбору). Например, «Студент», «Ионыч», «Дама с собачкой», «Человек в футляре», «Крыжовник», «О любви», «Попрыгунья», «Душечка», «Дом с мезонином» и другие.</w:t>
      </w:r>
    </w:p>
    <w:p w14:paraId="50CB99B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Комедия «Вишнёвый сад». Пьесы «Чайка», «Дядя Ваня», «Три сестры» (одно произведение по выбору).</w:t>
      </w:r>
    </w:p>
    <w:p w14:paraId="2DD60EA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 Литературная критика второй половины XIX века.</w:t>
      </w:r>
    </w:p>
    <w:p w14:paraId="07FDD7F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Статьи H.А. Добролюбова «Луч света в тёмном царстве», «Что такое обломовщина?», Д.И. Писарева «Базаров», «Мотивы русской драмы», А.В. Дружинина «Обломов». Роман И.А. Гончарова», А.А. Григорьева «После «Грозы» Островского», Н.Н. Страхова «Сочинения гр. Л.Н. Толстого» и другие (не менее трёх статей по выбору в соответствии с изучаемым художественным произведением).</w:t>
      </w:r>
    </w:p>
    <w:p w14:paraId="305305C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Литература народов России.</w:t>
      </w:r>
    </w:p>
    <w:p w14:paraId="7C10B3F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Стихотворения и поэмы (не менее одного произведения по выбору). Например, стихотворения Г. Тукая, стихотворения и поэма «Фатима» К. Хетагурова и другие).</w:t>
      </w:r>
    </w:p>
    <w:p w14:paraId="27D44E44" w14:textId="77777777" w:rsidR="00087662" w:rsidRPr="00607C91" w:rsidRDefault="00087662" w:rsidP="00607C91">
      <w:pPr>
        <w:widowControl w:val="0"/>
        <w:spacing w:after="0" w:line="276" w:lineRule="auto"/>
        <w:ind w:firstLine="709"/>
        <w:contextualSpacing/>
        <w:jc w:val="both"/>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Зарубежная литература.</w:t>
      </w:r>
    </w:p>
    <w:p w14:paraId="16CB4A37"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Зарубежная проза второй половины XIX века (не менее одного произведения по выбору). Например, произведения Ч. Диккенса «Дэвид Копперфилд», «Большие надежды», Г. Флобера «Мадам Бовари», Э. Золя «Творчество», Г. Де Мопассана «Милый друг» и другие.</w:t>
      </w:r>
    </w:p>
    <w:p w14:paraId="0FEAECB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Зарубежная поэзия второй половины XIX века (не менее двух стихотворений одного из поэтов по выбору). Например, стихотворения А. Рембо, Ш. Бодлера, П. Верлена, Э. Верхарна и другие.</w:t>
      </w:r>
    </w:p>
    <w:p w14:paraId="4287B59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Зарубежная драматургия второй половины XIX века (не менее одного произведения по выбору). Например, пьесы Г. Гауптмана «Перед восходом солнца», «Одинокие», Г. Ибсена «Кукольный дом», «Пер Гюнт» и другие.</w:t>
      </w:r>
    </w:p>
    <w:p w14:paraId="6B4E59E3" w14:textId="77777777" w:rsidR="000831A3" w:rsidRPr="00607C91" w:rsidRDefault="000831A3" w:rsidP="00607C91">
      <w:pPr>
        <w:widowControl w:val="0"/>
        <w:spacing w:after="0" w:line="276" w:lineRule="auto"/>
        <w:ind w:firstLine="709"/>
        <w:contextualSpacing/>
        <w:jc w:val="center"/>
        <w:rPr>
          <w:rFonts w:ascii="Times New Roman" w:eastAsia="Calibri" w:hAnsi="Times New Roman"/>
          <w:b/>
          <w:sz w:val="28"/>
          <w:szCs w:val="28"/>
          <w:lang w:eastAsia="en-US"/>
        </w:rPr>
      </w:pPr>
    </w:p>
    <w:p w14:paraId="37DB5938" w14:textId="77777777" w:rsidR="00087662" w:rsidRPr="00607C91" w:rsidRDefault="000831A3" w:rsidP="00607C91">
      <w:pPr>
        <w:widowControl w:val="0"/>
        <w:spacing w:after="0" w:line="276" w:lineRule="auto"/>
        <w:ind w:firstLine="709"/>
        <w:contextualSpacing/>
        <w:jc w:val="center"/>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Содержание обучения в 11 классе</w:t>
      </w:r>
    </w:p>
    <w:p w14:paraId="74FA87A4" w14:textId="77777777" w:rsidR="002F198F" w:rsidRPr="00607C91" w:rsidRDefault="002F198F" w:rsidP="00607C91">
      <w:pPr>
        <w:widowControl w:val="0"/>
        <w:spacing w:after="0" w:line="276" w:lineRule="auto"/>
        <w:ind w:firstLine="709"/>
        <w:contextualSpacing/>
        <w:jc w:val="both"/>
        <w:rPr>
          <w:rFonts w:ascii="Times New Roman" w:eastAsia="Calibri" w:hAnsi="Times New Roman"/>
          <w:b/>
          <w:sz w:val="28"/>
          <w:szCs w:val="28"/>
          <w:lang w:eastAsia="en-US"/>
        </w:rPr>
      </w:pPr>
    </w:p>
    <w:p w14:paraId="4A3297A9" w14:textId="77777777" w:rsidR="00087662" w:rsidRPr="00607C91" w:rsidRDefault="00087662" w:rsidP="00607C91">
      <w:pPr>
        <w:widowControl w:val="0"/>
        <w:spacing w:after="0" w:line="276" w:lineRule="auto"/>
        <w:ind w:firstLine="709"/>
        <w:contextualSpacing/>
        <w:jc w:val="both"/>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Литература конца XIX – начала ХХ века.</w:t>
      </w:r>
    </w:p>
    <w:p w14:paraId="11F11C9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А.И. Куприн. Рассказы и повести (два произведения по выбору). Например, «Гранатовый браслет», «Олеся», «Поединок» и другие.</w:t>
      </w:r>
    </w:p>
    <w:p w14:paraId="69E3944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Л.Н. Андреев. Рассказы и повести (два произведения по выбору). Например, «Иуда Искариот», «Большой шлем», «Рассказ о семи повешенных» и другие.</w:t>
      </w:r>
    </w:p>
    <w:p w14:paraId="5ABCD23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М. Горький. Рассказы, повести, романы (два произведения по выбору). Например, «Старуха Изергиль», «Макар Чудра», «Коновалов», «Фома Гордеев» и другие.</w:t>
      </w:r>
    </w:p>
    <w:p w14:paraId="18DA7BE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Пьеса «На дне».</w:t>
      </w:r>
    </w:p>
    <w:p w14:paraId="10D1000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Стихотворения поэтов Серебряного века (не менее трёх стихотворений двух поэтов по выбору). Например, стихотворения И.Ф. Анненского, К.Д. Бальмонта, А. Белого, В.Я. Брюсова, М.А. Волошина, И. Северянина, В.С. Соловьева, Ф.К. Сологуба, В.В. Хлебникова и другие.</w:t>
      </w:r>
    </w:p>
    <w:p w14:paraId="3CFBBB1B" w14:textId="77777777" w:rsidR="00087662" w:rsidRPr="00607C91" w:rsidRDefault="00087662" w:rsidP="00607C91">
      <w:pPr>
        <w:widowControl w:val="0"/>
        <w:spacing w:after="0" w:line="276" w:lineRule="auto"/>
        <w:ind w:firstLine="709"/>
        <w:contextualSpacing/>
        <w:jc w:val="both"/>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 Литература ХХ века.</w:t>
      </w:r>
    </w:p>
    <w:p w14:paraId="2045C01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И.А. Бунин. Стихотворения (не менее двух по выбору). Например, «Аленушка», «Вечер», «Дурман», «И цветы, и шмели, и трава, и колосья…», «У птицы есть гнездо, у зверя есть нора…» и другие. Рассказы (три по выбору). Например, «Антоновские яблоки», «Чистый понедельник», «Господин из Сан-Франциско», «Тёмные аллеи», «Лёгкое дыхание», «Солнечный удар» и другие.</w:t>
      </w:r>
    </w:p>
    <w:p w14:paraId="2EE8196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Книга очерков «Окаянные дни» (фрагменты).</w:t>
      </w:r>
    </w:p>
    <w:p w14:paraId="1923BB2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А.А. Блок. Стихотворения (не менее пяти по выбору). Например, «Незнакомка», «Россия», «Ночь, улица, фонарь, аптека…», «Река раскинулась. Течёт, грустит лениво…» (из цикла «На поле Куликовом»), «На железной дороге», «О доблестях, о подвигах, о славе...», «О, весна, без конца и без краю…», «О, я </w:t>
      </w:r>
      <w:r w:rsidRPr="00607C91">
        <w:rPr>
          <w:rFonts w:ascii="Times New Roman" w:eastAsia="Calibri" w:hAnsi="Times New Roman"/>
          <w:sz w:val="28"/>
          <w:szCs w:val="28"/>
          <w:lang w:eastAsia="en-US"/>
        </w:rPr>
        <w:lastRenderedPageBreak/>
        <w:t>хочу безумно жить…», «Девушка пела в церковном хоре…», «В ресторане», «Вхожу я в тёмные храмы...», «Я – Гамлет. Холодеет кровь…», «Фабрика», «Русь», «Когда вы стоите на моём пути…», «Она пришла с мороза…», «Рождённые в года глухие…», «Пушкинскому Дому», «Скифы» и другие.</w:t>
      </w:r>
    </w:p>
    <w:p w14:paraId="0AD03B4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Поэма «Двенадцать».</w:t>
      </w:r>
    </w:p>
    <w:p w14:paraId="717F311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Н.С. Гумилёв. Стихотворения (не менее трёх по выбору). Например, «Жираф», «Заблудившийся трамвай», «Капитаны», «Пятистопные ямбы», «Слово», «Шестое чувство», «Андрей Рублев» и другие.</w:t>
      </w:r>
    </w:p>
    <w:p w14:paraId="378C1E5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В.В. Маяковский. Стихотворения (не менее пяти по выбору). Например, «А вы могли бы?», «Нате!», «Послушайте!», «Лиличка!», «Юбилейное», «Прозаседавшиеся», «Письмо Татьяне Яковлевой», «Скрипка и немножко нервно», «Дешёвая распродажа», «Левый марш», «Сергею Есенину», «Товарищу Нетте, пароходу и человеку» и другие.</w:t>
      </w:r>
    </w:p>
    <w:p w14:paraId="1574022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Поэмы «Облако в штанах», «Во весь голос. Первое вступление в поэму».</w:t>
      </w:r>
    </w:p>
    <w:p w14:paraId="1E82C41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С.А. Есенин. Стихотворения (не менее пяти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 «Не бродить, не мять в кустах багряных…», «Клён ты мой опавший…», «Отговорила роща золотая…», «Мы теперь уходим понемногу…», «О красном вечере задумалась дорога…», «Запели тёсаные дроги…», «Русь», «Пушкину», «Я иду долиной. На затылке кепи...», «До свиданья, друг мой, до свиданья!..» и другие.</w:t>
      </w:r>
    </w:p>
    <w:p w14:paraId="19A99C3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Поэма «Чёрный человек».</w:t>
      </w:r>
    </w:p>
    <w:p w14:paraId="1ADADF7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О.Э. Мандельштам. Стихотворения (не менее пяти по выбору). Например, «Бессонница. Гомер. Тугие паруса…», «За гремучую доблесть грядущих веков…», «Ленинград», «Мы живём, под собою не чуя страны…», «Notre Dame», «Айя-София», «Невыразимая печаль…», «Золотистого мёда струя из бутылки текла…», «Я не слыхал рассказов Оссиана…», «Нет, никогда ничей я не был современник…», «Я к губам подношу эту зелень…» и другие.</w:t>
      </w:r>
    </w:p>
    <w:p w14:paraId="59BBD13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М.И. Цветаева. Стихотворения (не менее пяти по выбору). Например, «Моим стихам, написанным так рано…», «Кто создан из камня, кто создан из глины…», «Идёшь, на меня похожий…», «Мне нравится, что вы больны не мной…», «Тоска по родине! Давно…», «Книги в красном переплёте», «Бабушке», «Стихи к Блоку» («Имя твоё – птица в руке…»), «Генералам двенадцатого года», «Уж сколько их упало в эту бездну…», «Расстояние: вёрсты, мили…», «Красною кистью…», «Семь холмов – как семь колоколов!..» (из цикла «Стихи о Москве») и другие.</w:t>
      </w:r>
    </w:p>
    <w:p w14:paraId="1556F86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Очерк «Мой Пушкин».</w:t>
      </w:r>
    </w:p>
    <w:p w14:paraId="4484B98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А.А. Ахматова. Стихотворения (не менее пяти по выбору). Например, «Песня последней встречи», «Сжала руки под тёмной вуалью…», «Смуглый отрок бродил по аллеям…», «Мне голос был. Он звал утешно…», «Не с теми я, кто </w:t>
      </w:r>
      <w:r w:rsidRPr="00607C91">
        <w:rPr>
          <w:rFonts w:ascii="Times New Roman" w:eastAsia="Calibri" w:hAnsi="Times New Roman"/>
          <w:sz w:val="28"/>
          <w:szCs w:val="28"/>
          <w:lang w:eastAsia="en-US"/>
        </w:rPr>
        <w:lastRenderedPageBreak/>
        <w:t>бросил землю...», «Мужество», «Приморский сонет», «Родная земля», «Сероглазый король», «Вечером», «Все мы бражники здесь, блудницы…», «Всё расхищено, предано, продано…», «Я научилась просто, мудро жить…», «Заплаканная осень, как вдова...», «Перед весной бывают дни такие...», «Мне ни к чему одические рати…», «Творчество», «Муза» («Когда я ночью жду её прихода…») и другие.</w:t>
      </w:r>
    </w:p>
    <w:p w14:paraId="32CE1A4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Поэма «Реквием».</w:t>
      </w:r>
    </w:p>
    <w:p w14:paraId="27D3E6E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Е.И. Замятин. Роман «Мы».</w:t>
      </w:r>
    </w:p>
    <w:p w14:paraId="074DC0C0" w14:textId="77777777" w:rsidR="00087662" w:rsidRPr="00607C91" w:rsidRDefault="00087662" w:rsidP="00607C91">
      <w:pPr>
        <w:widowControl w:val="0"/>
        <w:spacing w:after="0" w:line="276" w:lineRule="auto"/>
        <w:ind w:firstLine="709"/>
        <w:contextualSpacing/>
        <w:jc w:val="both"/>
        <w:rPr>
          <w:rFonts w:ascii="Times New Roman" w:eastAsia="Calibri" w:hAnsi="Times New Roman"/>
          <w:b/>
          <w:sz w:val="28"/>
          <w:szCs w:val="28"/>
          <w:lang w:eastAsia="en-US"/>
        </w:rPr>
      </w:pPr>
      <w:r w:rsidRPr="00607C91">
        <w:rPr>
          <w:rFonts w:ascii="Times New Roman" w:eastAsia="Calibri" w:hAnsi="Times New Roman"/>
          <w:sz w:val="28"/>
          <w:szCs w:val="28"/>
          <w:lang w:eastAsia="en-US"/>
        </w:rPr>
        <w:t>Н.А. Островский. Роман «Как закалялась сталь» (избранные главы).</w:t>
      </w:r>
    </w:p>
    <w:p w14:paraId="4CE84C4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М.А. Шолохов. Роман-эпопея «Тихий Дон».</w:t>
      </w:r>
    </w:p>
    <w:p w14:paraId="06C256E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В.В. Набоков. Рассказы, повести, романы (одно произведение по выбору). Например, «Облако, озеро, башня», «Весна в Фиальте», «Машенька», «Защита Лужина», «Дар» и другие.</w:t>
      </w:r>
    </w:p>
    <w:p w14:paraId="688C5DA4"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М.А. Булгаков. Романы «Белая гвардия», «Мастер и Маргарита» (один роман по выбору). Рассказы, повести, пьесы (одно произведение по выбору). Например, рассказы из книги «Записки юного врача», «Записки на манжетах», «Дни Турбиных», «Бег» и другие.</w:t>
      </w:r>
    </w:p>
    <w:p w14:paraId="6BF13D3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А.П. Платонов. Рассказы и повести (два произведения по выбору). Например, «В прекрасном и яростном мире», «Котлован», «Возвращение», «Река Потудань», «Сокровенный человек» и другие.</w:t>
      </w:r>
    </w:p>
    <w:p w14:paraId="20C70CC7"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А.Т. Твардовский. Стихотворения (не менее трёх по выбору). Например, «Вся суть в одном-единственном завете…», «Памяти матери» («В краю, куда их вывезли гуртом…»), «Я знаю, никакой моей вины…», «Дробится рваный цоколь монумента...», «О сущем», «В тот день, когда окончилась война…», «Я убит подо Ржевом», «Памяти Гагарина» и другие.</w:t>
      </w:r>
    </w:p>
    <w:p w14:paraId="0F41EA04"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Поэма «По праву памяти».</w:t>
      </w:r>
    </w:p>
    <w:p w14:paraId="6EBB460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Проза о Великой Отечественной войне (по одному произведению не менее чем трёх писателей по выбору). Например, В.П. Астафьев «Пастух и пастушка», «Звездопад», Ю.В. Бондарев «Горячий снег», В.В. Быков «Обелиск», «Сотников», «Альпийская баллада», Б.Л. Васильев «А зори здесь тихие», «В списках не значился», «Завтра была война», «Летят мои кони», К.Д. Воробьёв «Убиты под Москвой», «Это мы, Господи!», В.Л. Кондратьев «Сашка», В.П. Некрасов «В окопах Сталинграда», Е.И. Носов «Красное вино победы», «Шопен, соната номер два», С.С. Смирнов «Брестская крепость» и другие.</w:t>
      </w:r>
    </w:p>
    <w:p w14:paraId="2179C18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А.А. Фадеев «Молодая гвардия».</w:t>
      </w:r>
    </w:p>
    <w:p w14:paraId="570202D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В.О. Богомолов «В августе сорок четвёртого».</w:t>
      </w:r>
    </w:p>
    <w:p w14:paraId="03334DF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Поэзия о Великой Отечественной войне. Стихотворения (по одному стихотворению не менее чем трёх поэтов по выбору). Например, Ю.В. Друниной, М.В. Исаковского, Ю.Д. Левитанского, С.С. Орлова, Д.С. Самойлова, К.М. Симонова, Б.А. Слуцкого и других.</w:t>
      </w:r>
    </w:p>
    <w:p w14:paraId="6243CDFB"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Драматургия о Великой Отечественной войне. Пьесы (одно произведение по </w:t>
      </w:r>
      <w:r w:rsidRPr="00607C91">
        <w:rPr>
          <w:rFonts w:ascii="Times New Roman" w:eastAsia="Calibri" w:hAnsi="Times New Roman"/>
          <w:sz w:val="28"/>
          <w:szCs w:val="28"/>
          <w:lang w:eastAsia="en-US"/>
        </w:rPr>
        <w:lastRenderedPageBreak/>
        <w:t>выбору). Например, В.С. Розов «Вечно живые», К.М. Симонов «Русские люди» и другие.</w:t>
      </w:r>
    </w:p>
    <w:p w14:paraId="5E4205A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Б.Л. Пастернак. Стихотворения (не менее пяти по выбору). Например, «Февраль. Достать чернил и плакать!..», «Определение поэзии», «Во всём мне хочется дойти…», «Снег идет», «Любить иных – тяжелый крест...», «Быть знаменитым некрасиво…», «Ночь», «Гамлет», «Зимняя ночь», «Единственные дни», «О, знал бы я, что так бывает…», «Никого не будет в доме...», «Август» и другие.</w:t>
      </w:r>
    </w:p>
    <w:p w14:paraId="25E0B97B"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Роман «Доктор Живаго» (избранные главы).</w:t>
      </w:r>
    </w:p>
    <w:p w14:paraId="39387249"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А.В. Вампилов. Пьесы (не менее одной по выбору). Например, «Старший сын», «Утиная охота» и другие.</w:t>
      </w:r>
    </w:p>
    <w:p w14:paraId="458522C0"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А.И. Солженицын. Произведения «Один день Ивана Денисовича», «Архипелаг ГУЛАГ» (фрагменты книги по выбору, например, глава «Поэзия под плитой, правда под камнем»), произведения из цикла «Крохотки» (не менее двух).</w:t>
      </w:r>
    </w:p>
    <w:p w14:paraId="1F92FD7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В.М. Шукшин. Рассказы и повести (не менее четырёх произведений по выбору). Например, «Срезал», «Обида», «Микроскоп», «Мастер», «Крепкий мужик», «Сапожки», «Забуксовал», «Дядя Ермолай», «Шире шаг, маэстро!», «Калина красная» и другие.</w:t>
      </w:r>
    </w:p>
    <w:p w14:paraId="651360C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В.Г. Распутин. Рассказы и повести (не менее одного произведения по выбору). Например, «Прощание с Матёрой», «Живи и помни», «Женский разговор» и другие.</w:t>
      </w:r>
    </w:p>
    <w:p w14:paraId="337581B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Н.М. Рубцов. Стихотворения (не менее трёх по выбору). Например, «Звезда полей», «Тихая моя родина!..», «В горнице моей светло…», «Привет, Россия…», «Русский огонёк», «Я буду скакать по холмам задремавшей отчизны», «Родная деревня», «В осеннем лесу», «В минуты музыки печальной…», «Видения на холме», «Ночь на родине», «Утро» и другие.</w:t>
      </w:r>
    </w:p>
    <w:p w14:paraId="3DFF5E1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И.А. Бродский. Стихотворения (не менее пяти по выбору). Например, «На смерть Жукова», «Осенний крик ястреба», «Пилигримы», «Стансы» («Ни страны, ни погоста…»), «На столетие Анны Ахматовой», «Рождественский романс», «Я входил вместо дикого зверя в клетку…», «И вечный бой…», «Я памятник себе воздвиг иной…», «Мои слова, я думаю, умрут…», «Ниоткуда с любовью, надцатого мартобря…», «Воротишься на родину. Ну что ж…», «Postscriptum» и другие.</w:t>
      </w:r>
    </w:p>
    <w:p w14:paraId="08C9932B"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В.С. Высоцкий. Стихотворения (не менее трёх по выбору). Например, «Песня о Земле», «Он не вернулся из боя», «Мы вращаем Землю», «Я не люблю», «Братские могилы», «Песня о друге», «Лирическая», «Охота на волков», «Песня о звёздах» и другие.</w:t>
      </w:r>
    </w:p>
    <w:p w14:paraId="381F80E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b/>
          <w:sz w:val="28"/>
          <w:szCs w:val="28"/>
          <w:lang w:eastAsia="en-US"/>
        </w:rPr>
        <w:t>Проза второй половины XX – начала XXI века.</w:t>
      </w:r>
      <w:r w:rsidRPr="00607C91">
        <w:rPr>
          <w:rFonts w:ascii="Times New Roman" w:eastAsia="Calibri" w:hAnsi="Times New Roman"/>
          <w:sz w:val="28"/>
          <w:szCs w:val="28"/>
          <w:lang w:eastAsia="en-US"/>
        </w:rPr>
        <w:t xml:space="preserve"> Рассказы, повести, романы (по одному произведению не менее четырёх прозаиков по выбору). Например, Ф.А. Абрамов («Братья и сёстры» (фрагменты из романа), повесть «Пелагея» и другие), Ч.Т. Айтматов (повести «Пегий пёс, бегущий краем моря», </w:t>
      </w:r>
      <w:r w:rsidRPr="00607C91">
        <w:rPr>
          <w:rFonts w:ascii="Times New Roman" w:eastAsia="Calibri" w:hAnsi="Times New Roman"/>
          <w:sz w:val="28"/>
          <w:szCs w:val="28"/>
          <w:lang w:eastAsia="en-US"/>
        </w:rPr>
        <w:lastRenderedPageBreak/>
        <w:t>«Белый пароход» и другие), В.П. Астафьев (повествование в рассказах «Царь-рыба» и другие), В.И. Белов (рассказы «На родине», «За тремя волоками», «Бобришный угор» и другие), А.Г. Битов (цикл рассказов «Аптекарский остров», повесть «Жизнь в ветреную погоду» и другие), А.Н. Варламов (повести «Гора», «Рождение» и другие), Г.Н. Владимов (повесть «Верный Руслан»), В.С. Гроссман (роман «Жизнь и судьба» (фрагменты)), С.Д. Довлатов (повесть «Заповедник» и другие), Ф.А. Искандер (роман в рассказах «Сандро из Чегема» (фрагменты), философская сказка «Кролики и удавы» и другие), Ю.П. Казаков (рассказы «Северный дневник», «Поморка», «Во сне ты горько плакал» и другие), В.С. Маканин (рассказ «Кавказский пленный»), В.О. Пелевин (повесть «Омон Ра», роман «Жизнь насекомых» и другие), Захар Прилепин (рассказ «Белый квадрат» и другие), В.А. Солоухин (повесть «Капля росы», произведения из цикла «Камешки на ладони»), А.Н. и Б.Н. Стругацкие (повести «Пикник на обочине», «Понедельник начинается в субботу» и другие), В.Ф. Тендряков (повесть «Ночь после выпуска», рассказы «Хлеб для собаки», «Пара гнедых» и другие), Ю.В. Трифонов (повести «Отблеск костра», «Обмен», «Другая жизнь», «Дом на набережной» и другие), В.Т. Шаламов («Колымские рассказы», например, «Одиночный замер», «Инжектор», «За письмом», «На представку») и другие.</w:t>
      </w:r>
    </w:p>
    <w:p w14:paraId="2BA2200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b/>
          <w:sz w:val="28"/>
          <w:szCs w:val="28"/>
          <w:lang w:eastAsia="en-US"/>
        </w:rPr>
        <w:t xml:space="preserve">Поэзия второй половины XX – начала XXI века. </w:t>
      </w:r>
      <w:r w:rsidRPr="00607C91">
        <w:rPr>
          <w:rFonts w:ascii="Times New Roman" w:eastAsia="Calibri" w:hAnsi="Times New Roman"/>
          <w:sz w:val="28"/>
          <w:szCs w:val="28"/>
          <w:lang w:eastAsia="en-US"/>
        </w:rPr>
        <w:t>Стихотворения и поэмы (по одному произведению не менее четырёх поэтов по выбору). Например, Б.А. Ахмадулиной, А.А. Вознесенского, Е.А. Евтушенко, Н.А. Заболоцкого, Т.Ю. Кибирова, Ю.П. Кузнецова, А.С. Кушнера, Л.Н. Мартынова, О.А. Николаевой, Б.Ш. Окуджавы, Д.А. Пригова, Р.И. Рождественского, О.А. Седаковой, В.Н. Соколова, А.А. Тарковского, О.Г. Чухонцева и других.</w:t>
      </w:r>
    </w:p>
    <w:p w14:paraId="05B35FC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Драматургия второй половины ХХ – начала XXI века. Пьесы (произведение одного из драматургов по выбору). Например, А.Н. Арбузов «Иркутская история», «Жестокие игры», А.М. Володин «Пять вечеров», «Моя старшая сестра», К.В. Драгунская «Рыжая пьеса», В.С. Розов «Гнездо глухаря», М.М. Рощин «Валентин и Валентина», «Спешите делать добро» и другие.</w:t>
      </w:r>
    </w:p>
    <w:p w14:paraId="4D6ED1E0" w14:textId="77777777" w:rsidR="00087662" w:rsidRPr="00607C91" w:rsidRDefault="00087662" w:rsidP="00607C91">
      <w:pPr>
        <w:widowControl w:val="0"/>
        <w:spacing w:after="0" w:line="276" w:lineRule="auto"/>
        <w:ind w:firstLine="709"/>
        <w:contextualSpacing/>
        <w:jc w:val="both"/>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Литература народов России</w:t>
      </w:r>
    </w:p>
    <w:p w14:paraId="2F766421"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Рассказы, повести, стихотворения (не менее двух произведений по выбору). Например, рассказ Ю. Рытхэу «Хранитель огня», роман «Сон в начале тумана», повести Ю. Шесталова «Синий ветер каслания», «Когда качало меня солнце» и другие, стихотворения Г. Айги, Р. Гамзатова, М. Джалиля, М. Карима, Д. Кугультинова, К. Кулиева и другие.</w:t>
      </w:r>
    </w:p>
    <w:p w14:paraId="6BEC131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Зарубежная литература.</w:t>
      </w:r>
    </w:p>
    <w:p w14:paraId="5AA52FA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Зарубежная проза XX века (не менее двух произведений по выбору). Например, произведения Г. Бёлля «Глазами клоуна», Р. Брэдбери «451 градус по Фаренгейту», У. Голдинга «Повелитель мух», А. Камю «Посторонний», Ф. Кафки «Превращение», Г.Г. Маркеса «Сто лет одиночества», У.С. Моэма «Театр», Д. Оруэлла «1984», Э.М. Ремарка «На западном фронте без перемен», «Три </w:t>
      </w:r>
      <w:r w:rsidRPr="00607C91">
        <w:rPr>
          <w:rFonts w:ascii="Times New Roman" w:eastAsia="Calibri" w:hAnsi="Times New Roman"/>
          <w:sz w:val="28"/>
          <w:szCs w:val="28"/>
          <w:lang w:eastAsia="en-US"/>
        </w:rPr>
        <w:lastRenderedPageBreak/>
        <w:t>товарища», Д. Сэлинджера «Над пропастью во ржи», У. Старка «Пусть танцуют белые медведи», Г. Уэллса «Машина времени», О. Хаксли «О дивный новый мир», Э. Хемингуэя «Старик и море», «Прощай, оружие», А. Франк «Дневник Анны Франк», У. Эко «Имя Розы» и другие.</w:t>
      </w:r>
    </w:p>
    <w:p w14:paraId="0E22BCEB"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Зарубежная поэзия XX века (не менее трёх стихотворений одного из поэтов по выбору). Например, стихотворения Г. Аполлинера, Ф. Гарсиа Лорки, P.M. Рильке, Т.С. Элиота и других.</w:t>
      </w:r>
    </w:p>
    <w:p w14:paraId="65B63845" w14:textId="77777777" w:rsidR="000831A3" w:rsidRPr="006D0EF6" w:rsidRDefault="00087662" w:rsidP="006D0EF6">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Зарубежная драматургия XX века (не менее одного произведения по выбору). Например, пьесы Б. Брехта «Мамаша Кураж и её дети», Ф. Дюрренмата «Визит старой дамы», Э. Ионеско «Носорог», М. Метерлинка «Синяя птица», Д. Пристли «Визит инспектора», О. Уайльда «Идеальный муж», Т. Уильямса «Трамвай «Желание»», Б. Шоу «Пигмалион» и другие.</w:t>
      </w:r>
    </w:p>
    <w:p w14:paraId="1A99920D" w14:textId="77777777" w:rsidR="00575603" w:rsidRDefault="00087662" w:rsidP="006D0EF6">
      <w:pPr>
        <w:widowControl w:val="0"/>
        <w:spacing w:after="0" w:line="276" w:lineRule="auto"/>
        <w:ind w:firstLine="709"/>
        <w:contextualSpacing/>
        <w:jc w:val="center"/>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 </w:t>
      </w:r>
    </w:p>
    <w:p w14:paraId="1084AE2E" w14:textId="77777777" w:rsidR="00B5368B" w:rsidRPr="00607C91" w:rsidRDefault="00087662" w:rsidP="006D0EF6">
      <w:pPr>
        <w:widowControl w:val="0"/>
        <w:spacing w:after="0" w:line="276" w:lineRule="auto"/>
        <w:ind w:firstLine="709"/>
        <w:contextualSpacing/>
        <w:jc w:val="center"/>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Планируемые результаты освоения программы по литературе на уро</w:t>
      </w:r>
      <w:r w:rsidR="00B5368B" w:rsidRPr="00607C91">
        <w:rPr>
          <w:rFonts w:ascii="Times New Roman" w:eastAsia="Calibri" w:hAnsi="Times New Roman"/>
          <w:b/>
          <w:sz w:val="28"/>
          <w:szCs w:val="28"/>
          <w:lang w:eastAsia="en-US"/>
        </w:rPr>
        <w:t>вне среднего общего образования</w:t>
      </w:r>
    </w:p>
    <w:p w14:paraId="4D1AC9B1"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Личностные результаты освоения программы среднего общего образования по литературе достигаются в единстве учебной и воспитательной деятельности в соответствии с традиционными российскими социокультурными, историческими и духовно-нравственными ценностями, отражёнными в произведениях русской литературы,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17B860D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В результате изучения литературы на уровне среднего общего образования у обучающегося будут сформированы следующие личностные результаты: </w:t>
      </w:r>
    </w:p>
    <w:p w14:paraId="17690F20"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1) гражданского воспитания:</w:t>
      </w:r>
    </w:p>
    <w:p w14:paraId="3475F65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гражданской позиции обучающегося как активного и ответственного члена российского общества;</w:t>
      </w:r>
    </w:p>
    <w:p w14:paraId="2C7979B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осознание своих конституционных прав и обязанностей, уважение закона и правопорядка;</w:t>
      </w:r>
    </w:p>
    <w:p w14:paraId="4B40690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принятие традиционных национальных, общечеловеческих гуманистических, демократических, семейных ценностей, в том числе в сопоставлении с жизненными ситуациями, изображёнными в литературных произведениях;</w:t>
      </w:r>
    </w:p>
    <w:p w14:paraId="010B21AB"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23175FF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готовность вести совместную деятельность, в том числе в рамках школьного </w:t>
      </w:r>
      <w:r w:rsidRPr="00607C91">
        <w:rPr>
          <w:rFonts w:ascii="Times New Roman" w:eastAsia="Calibri" w:hAnsi="Times New Roman"/>
          <w:sz w:val="28"/>
          <w:szCs w:val="28"/>
          <w:lang w:eastAsia="en-US"/>
        </w:rPr>
        <w:lastRenderedPageBreak/>
        <w:t>литературного образования, в интересах гражданского общества, участвовать в самоуправлении в образовательной организации;</w:t>
      </w:r>
    </w:p>
    <w:p w14:paraId="52C914B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взаимодействовать с социальными институтами в соответствии с их функциями и назначением;</w:t>
      </w:r>
    </w:p>
    <w:p w14:paraId="072DA11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готовность к гуманитарной и волонтёрской деятельности;</w:t>
      </w:r>
    </w:p>
    <w:p w14:paraId="7C89CC4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2) патриотического воспитания:</w:t>
      </w:r>
    </w:p>
    <w:p w14:paraId="4D6E2F8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в контексте изучения произведений русской и зарубежной литературы, а также литератур народов России;</w:t>
      </w:r>
    </w:p>
    <w:p w14:paraId="172264B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ценностное отношение к государственным символам, историческому и природному наследию, памятникам, традициям народов России, внимание к их воплощению в литературе, а также достижениям России в науке, искусстве, спорте, технологиях, труде, отражённым в художественных произведениях;</w:t>
      </w:r>
    </w:p>
    <w:p w14:paraId="1D7EF1C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идейная убеждённость, готовность к служению Отечеству и его защите, ответственность за его судьбу, в том числе воспитанные на примерах из литературы;</w:t>
      </w:r>
    </w:p>
    <w:p w14:paraId="2A0D968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3) духовно-нравственного воспитания:</w:t>
      </w:r>
    </w:p>
    <w:p w14:paraId="6654F7A9"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осознание духовных ценностей российского народа;</w:t>
      </w:r>
    </w:p>
    <w:p w14:paraId="64ADEBD4"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нравственного сознания, этического поведения;</w:t>
      </w:r>
    </w:p>
    <w:p w14:paraId="7F3D114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способность оценивать ситуацию, в том числе представленную в литературном произведении, и принимать осознанные решения, ориентируясь на морально-нравственные нормы и ценности, характеризуя поведение и поступки персонажей художественной литературы;</w:t>
      </w:r>
    </w:p>
    <w:p w14:paraId="64CC0AB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осознание личного вклада в построение устойчивого будущего;</w:t>
      </w:r>
    </w:p>
    <w:p w14:paraId="02C4AE95"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 в том числе с использованием литературных произведений;</w:t>
      </w:r>
    </w:p>
    <w:p w14:paraId="4E6A4D44"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4) эстетического воспитания:</w:t>
      </w:r>
    </w:p>
    <w:p w14:paraId="5F22F9F4"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5BDBE4B9"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 в том числе литературы;</w:t>
      </w:r>
    </w:p>
    <w:p w14:paraId="1DE27A4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убеждённость в значимости для личности и общества отечественного и мирового искусства, этнических культурных традиций и устного народного творчества;</w:t>
      </w:r>
    </w:p>
    <w:p w14:paraId="147AC7C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литературе;</w:t>
      </w:r>
    </w:p>
    <w:p w14:paraId="454F9F3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5) физического воспитания:</w:t>
      </w:r>
    </w:p>
    <w:p w14:paraId="1A9B22F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здорового и безопасного образа жизни, ответственного отношения к своему здоровью;</w:t>
      </w:r>
    </w:p>
    <w:p w14:paraId="4C98795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потребность в физическом совершенствовании, занятиях спортивно-оздоровительной деятельностью;</w:t>
      </w:r>
    </w:p>
    <w:p w14:paraId="1073561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активное неприятие вредных привычек и иных форм причинения вреда физическому и психическому здоровью, в том числе с </w:t>
      </w:r>
      <w:r w:rsidRPr="00607C91">
        <w:rPr>
          <w:rFonts w:ascii="Times New Roman" w:eastAsia="SchoolBookSanPin" w:hAnsi="Times New Roman"/>
          <w:position w:val="1"/>
          <w:sz w:val="28"/>
          <w:szCs w:val="28"/>
          <w:lang w:eastAsia="en-US"/>
        </w:rPr>
        <w:t>соответствующей</w:t>
      </w:r>
      <w:r w:rsidRPr="00607C91">
        <w:rPr>
          <w:rFonts w:ascii="Times New Roman" w:eastAsia="Calibri" w:hAnsi="Times New Roman"/>
          <w:sz w:val="28"/>
          <w:szCs w:val="28"/>
          <w:lang w:eastAsia="en-US"/>
        </w:rPr>
        <w:t xml:space="preserve"> оценкой поведения и поступков литературных героев;</w:t>
      </w:r>
    </w:p>
    <w:p w14:paraId="33B9C01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6) трудового воспитания:</w:t>
      </w:r>
    </w:p>
    <w:p w14:paraId="780BEEA0"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готовность к труду, осознание ценности мастерства, трудолюбия, в том числе при чтении произведений о труде и тружениках, а также на основе знакомства с профессиональной деятельностью героев отдельных литературных произведений;</w:t>
      </w:r>
    </w:p>
    <w:p w14:paraId="7CCE650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в процессе литературного образования;</w:t>
      </w:r>
    </w:p>
    <w:p w14:paraId="15060BB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в том числе ориентируясь на поступки литературных героев;</w:t>
      </w:r>
    </w:p>
    <w:p w14:paraId="23FC4D6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готовность и способность к образованию и самообразованию, к продуктивной читательской деятельности на протяжении всей жизни;</w:t>
      </w:r>
    </w:p>
    <w:p w14:paraId="21329E7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7) экологического воспитания:</w:t>
      </w:r>
    </w:p>
    <w:p w14:paraId="2DF7307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представленных в художественной литературе;</w:t>
      </w:r>
    </w:p>
    <w:p w14:paraId="7F0A7C19"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планирование и осуществление действий в окружающей среде на основе знания целей устойчивого развития человечества, с учётом осмысления опыта литературных героев;</w:t>
      </w:r>
    </w:p>
    <w:p w14:paraId="5047C07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активное неприятие действий, приносящих вред окружающей среде, в том числе показанных в литературных произведениях; </w:t>
      </w:r>
    </w:p>
    <w:p w14:paraId="6BB093E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прогнозировать неблагоприятные экологические последствия предпринимаемых действий, предотвращать их;</w:t>
      </w:r>
    </w:p>
    <w:p w14:paraId="70265DC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расширение опыта деятельности экологической направленности, в том числе представленной в произведениях русской, зарубежной литературы и литератур народов России;</w:t>
      </w:r>
    </w:p>
    <w:p w14:paraId="0AE988D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8) ценности научного познания:</w:t>
      </w:r>
    </w:p>
    <w:p w14:paraId="3C348F2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4765AC14"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совершенствование языковой и читательской культуры как средства </w:t>
      </w:r>
      <w:r w:rsidRPr="00607C91">
        <w:rPr>
          <w:rFonts w:ascii="Times New Roman" w:eastAsia="Calibri" w:hAnsi="Times New Roman"/>
          <w:sz w:val="28"/>
          <w:szCs w:val="28"/>
          <w:lang w:eastAsia="en-US"/>
        </w:rPr>
        <w:lastRenderedPageBreak/>
        <w:t>взаимодействия между людьми и познания мира с использованием изученных и самостоятельно прочитанных литературных произведений;</w:t>
      </w:r>
    </w:p>
    <w:p w14:paraId="2287695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осознание ценности научной деятельности, готовность осуществлять проектную и исследовательскую деятельность индивидуально и в группе, в том числе на литературные темы.</w:t>
      </w:r>
    </w:p>
    <w:p w14:paraId="3FE0DB90" w14:textId="77777777" w:rsidR="00087662" w:rsidRPr="00607C91" w:rsidRDefault="00F55F3E"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   </w:t>
      </w:r>
      <w:r w:rsidR="00087662" w:rsidRPr="00607C91">
        <w:rPr>
          <w:rFonts w:ascii="Times New Roman" w:eastAsia="Calibri" w:hAnsi="Times New Roman"/>
          <w:sz w:val="28"/>
          <w:szCs w:val="28"/>
          <w:lang w:eastAsia="en-US"/>
        </w:rPr>
        <w:t>В процессе достижения личностных результатов освоения обучающимися программы по литературе среднего общего образования, в том числе школьного литературного образования, у обучающихся совершенствуется эмоциональный интеллект, предполагающий сформированность:</w:t>
      </w:r>
    </w:p>
    <w:p w14:paraId="3053FC8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210C93E0" w14:textId="77777777" w:rsidR="00087662" w:rsidRPr="00607C91" w:rsidRDefault="00087662" w:rsidP="00607C91">
      <w:pPr>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7A91CC5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465A23B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0B19F197" w14:textId="77777777" w:rsidR="00F55F3E"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 учитывая</w:t>
      </w:r>
      <w:r w:rsidR="00F55F3E" w:rsidRPr="00607C91">
        <w:rPr>
          <w:rFonts w:ascii="Times New Roman" w:eastAsia="Calibri" w:hAnsi="Times New Roman"/>
          <w:sz w:val="28"/>
          <w:szCs w:val="28"/>
          <w:lang w:eastAsia="en-US"/>
        </w:rPr>
        <w:t xml:space="preserve"> собственный читательский опыт.</w:t>
      </w:r>
    </w:p>
    <w:p w14:paraId="7D55DEDB"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В результате изучения литературы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62536FD1"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35F5934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самостоятельно формулировать и актуализировать проблему, заложенную в художественном произведении, рассматривать её всесторонне;</w:t>
      </w:r>
    </w:p>
    <w:p w14:paraId="29209371"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устанавливать существенный признак или основания для сравнения литературных героев, художественных произведений и их фрагментов, классификации и обобщения литературных фактов;</w:t>
      </w:r>
    </w:p>
    <w:p w14:paraId="61C51EC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определять цели деятельности, задавать параметры и критерии их достижения;</w:t>
      </w:r>
    </w:p>
    <w:p w14:paraId="623BACF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выявлять закономерности и противоречия в рассматриваемых явлениях, в том числе при изучении литературных произведений, направлений, фактов историко-литературного процесса;</w:t>
      </w:r>
    </w:p>
    <w:p w14:paraId="26682BD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разрабатывать план решения проблемы с учётом анализа имеющихся </w:t>
      </w:r>
      <w:r w:rsidRPr="00607C91">
        <w:rPr>
          <w:rFonts w:ascii="Times New Roman" w:eastAsia="Calibri" w:hAnsi="Times New Roman"/>
          <w:sz w:val="28"/>
          <w:szCs w:val="28"/>
          <w:lang w:eastAsia="en-US"/>
        </w:rPr>
        <w:lastRenderedPageBreak/>
        <w:t>материальных и нематериальных ресурсов;</w:t>
      </w:r>
    </w:p>
    <w:p w14:paraId="0565DCD4"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вносить коррективы в деятельность, оценивать соответствие результатов целям, оценивать риски последствий деятельности;</w:t>
      </w:r>
    </w:p>
    <w:p w14:paraId="2FD553B5"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литературе;</w:t>
      </w:r>
    </w:p>
    <w:p w14:paraId="25F9246B"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развивать креативное мышление при решении жизненных проблем с использованием собственного читательского опыта.</w:t>
      </w:r>
    </w:p>
    <w:p w14:paraId="61F6D24B"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54EE74A4"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владеть навыками учебно-исследовательской и проектной деятельности на основе литературного материала, навыками разрешения проблем с использованием художественных произведений; </w:t>
      </w:r>
    </w:p>
    <w:p w14:paraId="5AFD98E9"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обладать способностью и готовностью к самостоятельному поиску методов решения практических задач, применению различных методов познания;</w:t>
      </w:r>
    </w:p>
    <w:p w14:paraId="4DDFFA9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осуществлять различные виды деятельности для получения нового знания по литературе, его интерпретации, преобразования и применения в различных учебных ситуациях, в том числе при создании учебных и социальных проектов;</w:t>
      </w:r>
    </w:p>
    <w:p w14:paraId="249E15F4"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формировать научный тип мышления, владеть научной терминологией, ключевыми понятиями и методами современного литературоведения;</w:t>
      </w:r>
    </w:p>
    <w:p w14:paraId="5FBCFEF7"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ставить и формулировать собственные задачи в образовательной деятельности и жизненных ситуациях с учётом собственного читательского опыта;</w:t>
      </w:r>
    </w:p>
    <w:p w14:paraId="708E34F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выявлять причинно-следственные связи и актуализировать задачу при изучении литературных явлений и процессов, выдвигать гипотезу её решения, находить аргументы для доказательства своих утверждений, задавать параметры и критерии решения;</w:t>
      </w:r>
    </w:p>
    <w:p w14:paraId="1A924BB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796F3B4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давать оценку новым ситуациям, оценивать приобретённый опыт, в том числе читательский;</w:t>
      </w:r>
    </w:p>
    <w:p w14:paraId="3B426C3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осуществлять целенаправленный поиск переноса средств и способов действия в профессиональную среду;</w:t>
      </w:r>
    </w:p>
    <w:p w14:paraId="7E3F186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w:t>
      </w:r>
    </w:p>
    <w:p w14:paraId="55991D9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уметь интегрировать знания из разных предметных областей;</w:t>
      </w:r>
    </w:p>
    <w:p w14:paraId="6E11C801"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выдвигать новые идеи, предлагать оригинальные подходы и решения; </w:t>
      </w:r>
    </w:p>
    <w:p w14:paraId="3B32C281"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ставить проблемы и задачи, допускающие альтернативные решения.</w:t>
      </w:r>
    </w:p>
    <w:p w14:paraId="255C975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У обучающегося будут </w:t>
      </w:r>
      <w:r w:rsidRPr="00607C91">
        <w:rPr>
          <w:rFonts w:ascii="Times New Roman" w:eastAsia="SchoolBookSanPin" w:hAnsi="Times New Roman"/>
          <w:sz w:val="28"/>
          <w:szCs w:val="28"/>
          <w:lang w:eastAsia="en-US"/>
        </w:rPr>
        <w:t xml:space="preserve">сформированы умения </w:t>
      </w:r>
      <w:r w:rsidRPr="00607C91">
        <w:rPr>
          <w:rFonts w:ascii="Times New Roman" w:eastAsia="Calibri" w:hAnsi="Times New Roman"/>
          <w:sz w:val="28"/>
          <w:szCs w:val="28"/>
          <w:lang w:eastAsia="en-US"/>
        </w:rPr>
        <w:t>работать с информацией как часть познавательных универсальных учебных действий:</w:t>
      </w:r>
    </w:p>
    <w:p w14:paraId="6C25F110"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владеть навыками получения литературной и другой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при изучении той или иной темы по литературе;</w:t>
      </w:r>
    </w:p>
    <w:p w14:paraId="069DEF9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создавать тексты в различных форматах и жанрах (сочинение, эссе, доклад, реферат, аннотация и другие) с учётом назначения информации и целевой аудитории, выбирая оптимальную форму представления и визуализации;</w:t>
      </w:r>
    </w:p>
    <w:p w14:paraId="73FC7825"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оценивать достоверность, легитимность литературной и другой информации, её соответствие правовым и морально-этическим нормам;</w:t>
      </w:r>
    </w:p>
    <w:p w14:paraId="379A27E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2FFA1B3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владеть навыками распознавания и защиты литературной и другой информации, информационной безопасности личности.</w:t>
      </w:r>
    </w:p>
    <w:p w14:paraId="28F3EE3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У обучающегося будут </w:t>
      </w:r>
      <w:r w:rsidRPr="00607C91">
        <w:rPr>
          <w:rFonts w:ascii="Times New Roman" w:eastAsia="SchoolBookSanPin" w:hAnsi="Times New Roman"/>
          <w:sz w:val="28"/>
          <w:szCs w:val="28"/>
          <w:lang w:eastAsia="en-US"/>
        </w:rPr>
        <w:t xml:space="preserve">сформированы умения </w:t>
      </w:r>
      <w:r w:rsidRPr="00607C91">
        <w:rPr>
          <w:rFonts w:ascii="Times New Roman" w:eastAsia="Calibri" w:hAnsi="Times New Roman"/>
          <w:sz w:val="28"/>
          <w:szCs w:val="28"/>
          <w:lang w:eastAsia="en-US"/>
        </w:rPr>
        <w:t>общения как часть коммуникативных универсальных учебных действий:</w:t>
      </w:r>
    </w:p>
    <w:p w14:paraId="3105B16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осуществлять коммуникации во всех сферах жизни, в том числе на уроке литературы и во внеурочной деятельности по предмету;</w:t>
      </w:r>
    </w:p>
    <w:p w14:paraId="4272BF70"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опираясь на примеры из литературных произведений;</w:t>
      </w:r>
    </w:p>
    <w:p w14:paraId="4727066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владеть различными способами общения и взаимодействия в парной и групповой работе на уроках литературы; </w:t>
      </w:r>
    </w:p>
    <w:p w14:paraId="3F2E5C2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аргументированно вести диалог, уметь смягчать конфликтные ситуации;</w:t>
      </w:r>
    </w:p>
    <w:p w14:paraId="7092858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развёрнуто и логично излагать в процессе анализа литературного произведения свою точку зрения с использованием языковых средств.</w:t>
      </w:r>
    </w:p>
    <w:p w14:paraId="401A91A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У обучающегося будут </w:t>
      </w:r>
      <w:r w:rsidRPr="00607C91">
        <w:rPr>
          <w:rFonts w:ascii="Times New Roman" w:eastAsia="SchoolBookSanPin" w:hAnsi="Times New Roman"/>
          <w:sz w:val="28"/>
          <w:szCs w:val="28"/>
          <w:lang w:eastAsia="en-US"/>
        </w:rPr>
        <w:t xml:space="preserve">сформированы умения </w:t>
      </w:r>
      <w:r w:rsidRPr="00607C91">
        <w:rPr>
          <w:rFonts w:ascii="Times New Roman" w:eastAsia="Calibri" w:hAnsi="Times New Roman"/>
          <w:sz w:val="28"/>
          <w:szCs w:val="28"/>
          <w:lang w:eastAsia="en-US"/>
        </w:rPr>
        <w:t>совместной деятельности:</w:t>
      </w:r>
    </w:p>
    <w:p w14:paraId="56533B57"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понимать и использовать преимущества командной и индивидуальной работы на уроке и во внеурочной деятельности по литературе;</w:t>
      </w:r>
    </w:p>
    <w:p w14:paraId="521859D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выбирать тематику и методы совместных действий с учётом общих интересов, и возможностей каждого члена коллектива;</w:t>
      </w:r>
    </w:p>
    <w:p w14:paraId="0B3C4449"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 на уроках литературы и во внеурочной деятельности по предмету;</w:t>
      </w:r>
    </w:p>
    <w:p w14:paraId="2214658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оценивать качество своего вклада и каждого участника команды в общий результат по разработанным критериям;</w:t>
      </w:r>
    </w:p>
    <w:p w14:paraId="0388EBE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предлагать новые проекты, в том числе литературные, оценивать идеи с позиции новизны, оригинальности, практической значимости;</w:t>
      </w:r>
    </w:p>
    <w:p w14:paraId="36CEC54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осуществлять позитивное стратегическое поведение в различных ситуациях, проявлять творчество и воображение, быть инициативным.</w:t>
      </w:r>
    </w:p>
    <w:p w14:paraId="3573E04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У обучающегося будут </w:t>
      </w:r>
      <w:r w:rsidRPr="00607C91">
        <w:rPr>
          <w:rFonts w:ascii="Times New Roman" w:eastAsia="SchoolBookSanPin" w:hAnsi="Times New Roman"/>
          <w:sz w:val="28"/>
          <w:szCs w:val="28"/>
          <w:lang w:eastAsia="en-US"/>
        </w:rPr>
        <w:t xml:space="preserve">сформированы умения </w:t>
      </w:r>
      <w:r w:rsidRPr="00607C91">
        <w:rPr>
          <w:rFonts w:ascii="Times New Roman" w:eastAsia="Calibri" w:hAnsi="Times New Roman"/>
          <w:sz w:val="28"/>
          <w:szCs w:val="28"/>
          <w:lang w:eastAsia="en-US"/>
        </w:rPr>
        <w:t>самоорганизации как часть регулятивных универсальных учебных действий:</w:t>
      </w:r>
    </w:p>
    <w:p w14:paraId="397004A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включая изучение литературных произведений, и в жизненных ситуациях;</w:t>
      </w:r>
    </w:p>
    <w:p w14:paraId="196FFE2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самостоятельно составлять план решения проблемы при изучении литературы с учётом имеющихся ресурсов, читательского опыта, собственных возможностей и предпочтений;</w:t>
      </w:r>
    </w:p>
    <w:p w14:paraId="7875AC1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давать оценку новым ситуациям, в том числе изображённым в художественной литературе;</w:t>
      </w:r>
    </w:p>
    <w:p w14:paraId="5558596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расширять рамки учебного предмета на основе личных предпочтений с использованием читательского опыта;</w:t>
      </w:r>
    </w:p>
    <w:p w14:paraId="396ABD47"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делать осознанный выбор, аргументировать его, брать ответственность за решение;</w:t>
      </w:r>
    </w:p>
    <w:p w14:paraId="4EEC261B"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оценивать приобретённый опыт с учётом литературных знаний;</w:t>
      </w:r>
    </w:p>
    <w:p w14:paraId="547EC76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способствовать формированию и проявлению широкой эрудиции в разных областях знаний, в том числе в вопросах литературы, постоянно повышать свой образовательный и культурный уровень.</w:t>
      </w:r>
    </w:p>
    <w:p w14:paraId="1EB596D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У обучающегося будут </w:t>
      </w:r>
      <w:r w:rsidRPr="00607C91">
        <w:rPr>
          <w:rFonts w:ascii="Times New Roman" w:eastAsia="SchoolBookSanPin" w:hAnsi="Times New Roman"/>
          <w:sz w:val="28"/>
          <w:szCs w:val="28"/>
          <w:lang w:eastAsia="en-US"/>
        </w:rPr>
        <w:t xml:space="preserve">сформированы умения </w:t>
      </w:r>
      <w:r w:rsidRPr="00607C91">
        <w:rPr>
          <w:rFonts w:ascii="Times New Roman" w:eastAsia="Calibri" w:hAnsi="Times New Roman"/>
          <w:sz w:val="28"/>
          <w:szCs w:val="28"/>
          <w:lang w:eastAsia="en-US"/>
        </w:rPr>
        <w:t>самоконтроля, принятия себя и других как часть регулятивных универсальных учебных действий:</w:t>
      </w:r>
    </w:p>
    <w:p w14:paraId="37685B5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давать оценку новым ситуациям, вносить коррективы в деятельность, оценивать соответствие результатов целям;</w:t>
      </w:r>
    </w:p>
    <w:p w14:paraId="39852360"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 опираясь на примеры из художественных произведений;</w:t>
      </w:r>
    </w:p>
    <w:p w14:paraId="43AADCA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оценивать риски и своевременно принимать решения по их снижению;</w:t>
      </w:r>
    </w:p>
    <w:p w14:paraId="0CDF2CF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принимать себя, понимая свои недостатки и достоинства;</w:t>
      </w:r>
    </w:p>
    <w:p w14:paraId="68CD9C3B"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художественных произведениях;</w:t>
      </w:r>
    </w:p>
    <w:p w14:paraId="32EF77B9"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признавать своё право и право других на ошибку в дискуссиях на литературные темы;</w:t>
      </w:r>
    </w:p>
    <w:p w14:paraId="27D0CA74"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развивать способность понимать мир с позиции другого человека, используя знания по литературе.</w:t>
      </w:r>
    </w:p>
    <w:p w14:paraId="0FF37A3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 xml:space="preserve">Предметные результаты по литературе на уровне среднего общего образования </w:t>
      </w:r>
      <w:r w:rsidR="002F198F" w:rsidRPr="00607C91">
        <w:rPr>
          <w:rFonts w:ascii="Times New Roman" w:eastAsia="Calibri" w:hAnsi="Times New Roman"/>
          <w:b/>
          <w:sz w:val="28"/>
          <w:szCs w:val="28"/>
          <w:lang w:eastAsia="en-US"/>
        </w:rPr>
        <w:t>обеспечивают</w:t>
      </w:r>
      <w:r w:rsidRPr="00607C91">
        <w:rPr>
          <w:rFonts w:ascii="Times New Roman" w:eastAsia="Calibri" w:hAnsi="Times New Roman"/>
          <w:b/>
          <w:sz w:val="28"/>
          <w:szCs w:val="28"/>
          <w:lang w:eastAsia="en-US"/>
        </w:rPr>
        <w:t>:</w:t>
      </w:r>
    </w:p>
    <w:p w14:paraId="0AA5558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 xml:space="preserve">осознание причастности к отечественным традициям и исторической преемственности поколений; </w:t>
      </w:r>
    </w:p>
    <w:p w14:paraId="03CF981B"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4E0AF8C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осознание взаимосвязи между языковым, литературным, интеллектуальным, духовно-нравственным развитием личности;</w:t>
      </w:r>
    </w:p>
    <w:p w14:paraId="15F6FA9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сформированность устойчивого интереса к чтению как средству познания отечественной и других культур; </w:t>
      </w:r>
    </w:p>
    <w:p w14:paraId="3EF8E001"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приобщение к отечественному литературному наследию и через него – к традиционным ценностям и сокровищам мировой культуры;</w:t>
      </w:r>
    </w:p>
    <w:p w14:paraId="6CB65C14"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литератур народов России, литературной критики, в том числе:</w:t>
      </w:r>
    </w:p>
    <w:p w14:paraId="2AF763A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пьеса А.Н. Островского «Гроза», роман И.А. Гончарова «Обломов», роман И.С. Тургенева «Отцы и дети», стихотворения Ф.И. Тютчева, А.А. Фета, А.К. Толстого, стихотворения и поэма «Кому на Руси жить хорошо» Н.А. Некрасова, роман М.Е. Салтыкова-Щедрина «История одного города» (избранные главы), роман Н.Г. Чернышевского «Что делать?» (фрагменты), роман Ф.М. Достоевского «Преступление и наказание», роман-эпопея Л.Н. Толстого «Война и мир», одно произведение Н.С. Лескова, рассказы и пьеса «Вишнёвый сад» А.П. Чехова, произведения А.Н. Островского, И.А. Гончарова, И.С. Тургенева, Ф.М. Достоевского, Л.Н. Толстого, А.П. Чехова (дополнительно по одному произведению каждого писателя по выбору), статьи литературных критиков H.А. Добролюбова, Д.И. Писарева, А.В. Дружинина, А.А. Григорьева и другие (не менее трёх статей по выбору), рассказы и пьеса «На дне» М. Горького, стихотворения и рассказы И.А. Бунина, произведения А.И. Куприна, стихотворения и поэма «Двенадцать» А.А. Блока, стихотворения К.Д. Бальмонта, А. Белого, Н.С. Гумилева,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Е.И. Замятина «Мы», роман Н.А. Островского «Как закалялась сталь» (избранные главы), роман М.А. Шолохова «Тихий Дон», роман М.А. Булгакова «Мастер и Маргарита» (или «Белая гвардия»), произведения А.П. Платонова, В.В. Набокова (по одному произведению каждого писателя по выбору), стихотворения и поэма «По праву памяти» А.Т. Твардовского, роман А.А. Фадеева «Молодая гвардия», роман В.О. Богомолова «В августе сорок четвёртого», стихотворения и роман Б.Л. Пастернака «Доктор Живаго» (избранные главы), повесть «Один день Ивана Денисовича» и произведение «Архипелаг ГУЛАГ» (фрагменты) А.И. Солженицына, произведения литературы второй половины XX– XXI века: не </w:t>
      </w:r>
      <w:r w:rsidRPr="00607C91">
        <w:rPr>
          <w:rFonts w:ascii="Times New Roman" w:eastAsia="Calibri" w:hAnsi="Times New Roman"/>
          <w:sz w:val="28"/>
          <w:szCs w:val="28"/>
          <w:lang w:eastAsia="en-US"/>
        </w:rPr>
        <w:lastRenderedPageBreak/>
        <w:t>менее трёх прозаиков по выбору (в том числе Ф.А. Абрамова, Ч.Т. Айтматова, В.П. Аксенова, В.П. Астафьева, В.И. Белова, А.Г. Битова, Ю.В. Бондарева, Б.Л. Васильева, К.Д. Воробьева, В.С. Гроссмана, С.Д. Довлатова, Ф.А. Искандера, В.Л. Кондратьева, В.П. Некрасова, В.О. Пелевина, В.Г. Распутина, А.Н. и Б.Н. Стругацких, В.Ф. Тендрякова, Ю.В. Трифонова, В.Т. Шаламова, В.М. Шукшина и другие), не менее трёх поэтов по выбору (в том числе Б.А. Ахмадулиной, О.Ф. Берггольц, И.А. Бродского, Ю.И. Визбора, А.А. Вознесенского, В.С. Высоцкого, Ю.В. Друниной, Е.А. Евтушенко, Н.А. Заболоцкого, А.С. Кушнера, Л.Н. Мартынова, Б.Ш. Окуджавы, Р.И. Рождественского, Н.М. Рубцова, Д.С. Самойлова, А.А. Тарковского и другие), пьеса одного из драматургов по выбору (в том числе А.Н. Арбузова, А.В. Вампилова, А.М. Володина, В.С. Розова, М.М. Рощина, К.М. Симонова и другие), не менее трёх произведений зарубежной литературы (в том числе романы и повести Г. Белля, Р. Брэдбери, У. Голдинга, Ч. Диккенса, А. Камю, Ф. Кафки, Х. Ли, Г.Г. Маркеса, У.С. Моэма, Дж. Оруэлла, Э.М. Ремарка, У. Старка, Д. Сэлинджера, Г. Флобера, О. Хаксли, Э. Хемингуэя, У. Эко, стихотворения Г. Аполлинера, Ш. Бодлера, П. Верлена, Э. Верхарна, А. Рембо, Т.С. Элиота, пьесы Г. Ибсена, М. Метерлинка, Б. Шоу и другие), не менее одного произведения из литератур народов России (в том числе произведения Г. Айги, Р. Гамзатова, М. Джалиля, М. Карима, Д. Кугультинова, К. Кулиева, Ю. Рытхэу, Г. Тукая, К. Хетагурова, Ю. Шесталова и другие);</w:t>
      </w:r>
    </w:p>
    <w:p w14:paraId="6FB7B9C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с современностью;</w:t>
      </w:r>
    </w:p>
    <w:p w14:paraId="765F6155"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w:t>
      </w:r>
    </w:p>
    <w:p w14:paraId="4425E9E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7D8AE54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 в каждом классе;</w:t>
      </w:r>
    </w:p>
    <w:p w14:paraId="548BEFD9"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владение умениями анализа и интерпретации художественного произведения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w:t>
      </w:r>
      <w:r w:rsidRPr="00607C91">
        <w:rPr>
          <w:rFonts w:ascii="Times New Roman" w:eastAsia="SchoolBookSanPin" w:hAnsi="Times New Roman"/>
          <w:sz w:val="28"/>
          <w:szCs w:val="28"/>
          <w:lang w:eastAsia="en-US"/>
        </w:rPr>
        <w:t>на уровне основного общего образования</w:t>
      </w:r>
      <w:r w:rsidRPr="00607C91">
        <w:rPr>
          <w:rFonts w:ascii="Times New Roman" w:eastAsia="Calibri" w:hAnsi="Times New Roman"/>
          <w:sz w:val="28"/>
          <w:szCs w:val="28"/>
          <w:lang w:eastAsia="en-US"/>
        </w:rPr>
        <w:t>);</w:t>
      </w:r>
    </w:p>
    <w:p w14:paraId="177D444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владение комплексным филологическим анализом художественного текста;</w:t>
      </w:r>
    </w:p>
    <w:p w14:paraId="3BB0451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осмысление функциональной роли теоретико-литературных понятий, в том </w:t>
      </w:r>
      <w:r w:rsidRPr="00607C91">
        <w:rPr>
          <w:rFonts w:ascii="Times New Roman" w:eastAsia="Calibri" w:hAnsi="Times New Roman"/>
          <w:sz w:val="28"/>
          <w:szCs w:val="28"/>
          <w:lang w:eastAsia="en-US"/>
        </w:rPr>
        <w:lastRenderedPageBreak/>
        <w:t>числе:</w:t>
      </w:r>
    </w:p>
    <w:p w14:paraId="74571DC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поэтика, историко-литературный процесс, литературные направления и течения: романтизм, реализм, модернизм (символизм, акмеизм, футуризм), постмодернизм, авангард, литературный манифест,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интертекст, гипертекст, системы стихосложения (тоническая, силлабическая, силлабо-тоническая), дольник, верлибр, «вечные темы» и «вечные образы» в литературе, беллетристика, массовая литература, сетевая литература, взаимосвязь и взаимовлияние национальных литератур, художественный перевод, литературная критика;</w:t>
      </w:r>
    </w:p>
    <w:p w14:paraId="4D1F463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w:t>
      </w:r>
    </w:p>
    <w:p w14:paraId="43D6B3A1"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других);</w:t>
      </w:r>
    </w:p>
    <w:p w14:paraId="1EB6120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w:t>
      </w:r>
    </w:p>
    <w:p w14:paraId="49DEC859"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представлений о стилях художественной литературы разных эпох, литературных направлениях, течениях, школах, об индивидуальном авторском стиле;</w:t>
      </w:r>
    </w:p>
    <w:p w14:paraId="02B8D97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отзывов, докладов, тезисов, конспектов, рефератов, сочинений различных жанров (объём сочинения – не менее 250 слов); </w:t>
      </w:r>
    </w:p>
    <w:p w14:paraId="087ABF7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владение умением редактировать и совершенствовать собственные письменные высказывания с учётом норм русского литературного языка;</w:t>
      </w:r>
    </w:p>
    <w:p w14:paraId="680FCB90"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владение умениями учебной проектно-исследовательской и проектной деятельности историко- и теоретико-литературного характера, в том числе создания медиапроектов, различными приёмами цитирования и редактирования текстов;</w:t>
      </w:r>
    </w:p>
    <w:p w14:paraId="41013EE7"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сформированность представлений об основных направлениях литературной </w:t>
      </w:r>
      <w:r w:rsidRPr="00607C91">
        <w:rPr>
          <w:rFonts w:ascii="Times New Roman" w:eastAsia="Calibri" w:hAnsi="Times New Roman"/>
          <w:sz w:val="28"/>
          <w:szCs w:val="28"/>
          <w:lang w:eastAsia="en-US"/>
        </w:rPr>
        <w:lastRenderedPageBreak/>
        <w:t xml:space="preserve">критики, о современных подходах к анализу художественного текста в литературоведении; </w:t>
      </w:r>
    </w:p>
    <w:p w14:paraId="67D6E82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создавать собственные литературно-критические произведения на основе прочитанных художественных текстов;</w:t>
      </w:r>
    </w:p>
    <w:p w14:paraId="3A95F265"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2580E3AF" w14:textId="77777777" w:rsidR="00087662" w:rsidRPr="00E642DE" w:rsidRDefault="00087662" w:rsidP="00607C91">
      <w:pPr>
        <w:widowControl w:val="0"/>
        <w:spacing w:after="0" w:line="276" w:lineRule="auto"/>
        <w:ind w:firstLine="709"/>
        <w:contextualSpacing/>
        <w:jc w:val="both"/>
        <w:rPr>
          <w:rFonts w:ascii="Times New Roman" w:eastAsia="Calibri" w:hAnsi="Times New Roman"/>
          <w:b/>
          <w:bCs/>
          <w:sz w:val="28"/>
          <w:szCs w:val="28"/>
          <w:lang w:eastAsia="en-US"/>
        </w:rPr>
      </w:pPr>
      <w:r w:rsidRPr="00E642DE">
        <w:rPr>
          <w:rFonts w:ascii="Times New Roman" w:eastAsia="Calibri" w:hAnsi="Times New Roman"/>
          <w:b/>
          <w:bCs/>
          <w:sz w:val="28"/>
          <w:szCs w:val="28"/>
          <w:lang w:eastAsia="en-US"/>
        </w:rPr>
        <w:t>К концу обучения в 10 классе обучающийся получит следующие предметные результаты по отдельным темам программы по литературе:</w:t>
      </w:r>
    </w:p>
    <w:p w14:paraId="5CAB85F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осознание причастности к отечественным традициям и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страны в конкретную историческую эпоху (вторая половина XIX века);</w:t>
      </w:r>
    </w:p>
    <w:p w14:paraId="3B403DC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осознание взаимосвязей между языковым, литературным, интеллектуальным, духовно-нравственным развитием личности в контексте осмысления произведений русской и зарубежной литературной классики и собственного интеллектуально-нравственного роста;</w:t>
      </w:r>
    </w:p>
    <w:p w14:paraId="2A90148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сформированность устойчивого интереса к чтению как средству познания отечественной и других культур, уважительного отношения к ним; </w:t>
      </w:r>
    </w:p>
    <w:p w14:paraId="747143B4"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осознанное умение внимательно читать, понимать и самостоятельно интерпретировать художественные, публицистические и литературно-критические тексты;</w:t>
      </w:r>
    </w:p>
    <w:p w14:paraId="383F527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знание содержания и понимание ключевых проблем произведений русской и зарубежной классической литературы, а также литератур народов России (вторая половина XIX века), их историко-культурного и нравственно-ценностного влияния на формирование национальной и мировой литературы;</w:t>
      </w:r>
    </w:p>
    <w:p w14:paraId="704B85A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второй половины XIX века с временем написания, с современностью и традицией; </w:t>
      </w:r>
    </w:p>
    <w:p w14:paraId="1C53637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раскрывать конкретно-историческое и общечеловеческое содержание литературных произведений;</w:t>
      </w:r>
    </w:p>
    <w:p w14:paraId="461C63C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способность выявлять в произведениях художественной литературы второй половины XIX века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 </w:t>
      </w:r>
    </w:p>
    <w:p w14:paraId="4A2D0AC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устойчивые навыки устной и письменной речи в процессе чтения и обсуждения лучших образцов отечественной и зарубежной литературы;</w:t>
      </w:r>
    </w:p>
    <w:p w14:paraId="3D028E2B"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14:paraId="2614CB5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умение эмоционально откликаться на прочитанное, выражать личное отношение к нему, передавать собственные читательские впечатления и аргументировать своё мнение;</w:t>
      </w:r>
    </w:p>
    <w:p w14:paraId="06CA43B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14:paraId="1893AAC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овладение умениями анализа и интерпретации художественного произведения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w:t>
      </w:r>
      <w:r w:rsidRPr="00607C91">
        <w:rPr>
          <w:rFonts w:ascii="Times New Roman" w:eastAsia="SchoolBookSanPin" w:hAnsi="Times New Roman"/>
          <w:sz w:val="28"/>
          <w:szCs w:val="28"/>
          <w:lang w:eastAsia="en-US"/>
        </w:rPr>
        <w:t>на уровне основного общего образования</w:t>
      </w:r>
      <w:r w:rsidRPr="00607C91">
        <w:rPr>
          <w:rFonts w:ascii="Times New Roman" w:eastAsia="Calibri" w:hAnsi="Times New Roman"/>
          <w:sz w:val="28"/>
          <w:szCs w:val="28"/>
          <w:lang w:eastAsia="en-US"/>
        </w:rPr>
        <w:t>);</w:t>
      </w:r>
    </w:p>
    <w:p w14:paraId="740B671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владение комплексным филологическим анализом художественного текста; осмысление функциональной роли теоретико-литературных понятий, в том числе:</w:t>
      </w:r>
    </w:p>
    <w:p w14:paraId="747EAC2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конкретно-историческое, общечеловеческое и национальное в творчестве писателя, традиция и новаторство, авторский замысел и его воплощение, миф и литература, историзм, народность, художественное время и пространство, поэтика, историко-литературный процесс, литературные направления и течения: романтизм, реализм,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интертекст, гипертекст, системы стихосложения (тоническая, силлабическая, силлабо-тоническая), «вечные темы» и «вечные образы» в литературе, взаимосвязь и взаимовлияние национальных литератур, художественный перевод, литературная критика;</w:t>
      </w:r>
    </w:p>
    <w:p w14:paraId="3AA03DD9"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других видов искусств;</w:t>
      </w:r>
    </w:p>
    <w:p w14:paraId="30717F4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других);</w:t>
      </w:r>
    </w:p>
    <w:p w14:paraId="0D2CB1A5"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 </w:t>
      </w:r>
    </w:p>
    <w:p w14:paraId="06A7BB2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владение умением анализировать единицы различных языковых уровней и выявлять их смыслообразующую роль в произведении;</w:t>
      </w:r>
    </w:p>
    <w:p w14:paraId="6BC42B3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представлений о стилях художественной литературы разных эпох, об индивидуальном авторском стиле;</w:t>
      </w:r>
    </w:p>
    <w:p w14:paraId="5FBC0CCA"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владение современными читательскими практиками, культурой восприятия и </w:t>
      </w:r>
      <w:r w:rsidRPr="00607C91">
        <w:rPr>
          <w:rFonts w:ascii="Times New Roman" w:eastAsia="Calibri" w:hAnsi="Times New Roman"/>
          <w:sz w:val="28"/>
          <w:szCs w:val="28"/>
          <w:lang w:eastAsia="en-US"/>
        </w:rPr>
        <w:lastRenderedPageBreak/>
        <w:t xml:space="preserve">понимания литературных текстов, умениями самостоятельного истолкования прочитанного, ведения диалога о прочитанном в русле обсуждаемой проблематики,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w:t>
      </w:r>
    </w:p>
    <w:p w14:paraId="4C4399CB"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владение умением редактировать и совершенствовать собственные письменные высказывания с учётом норм русского литературного языка;</w:t>
      </w:r>
    </w:p>
    <w:p w14:paraId="586FD69D"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владение умениями учебной проектно-исследовательской деятельности историко- и теоретико-литературного характера, в том числе создания медиапроектов, различными приёмами цитирования и редактирования текстов;</w:t>
      </w:r>
    </w:p>
    <w:p w14:paraId="55892504"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сформированность представлений об основных направлениях литературной критики, о современных подходах к анализу художественного текста в литературоведении; </w:t>
      </w:r>
    </w:p>
    <w:p w14:paraId="095DFE7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создавать собственные литературно-критические произведения на основе прочитанных художественных текстов;</w:t>
      </w:r>
    </w:p>
    <w:p w14:paraId="75F715C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230B869B" w14:textId="77777777" w:rsidR="00087662" w:rsidRPr="00405B26" w:rsidRDefault="00087662" w:rsidP="00607C91">
      <w:pPr>
        <w:widowControl w:val="0"/>
        <w:spacing w:after="0" w:line="276" w:lineRule="auto"/>
        <w:ind w:firstLine="709"/>
        <w:contextualSpacing/>
        <w:jc w:val="both"/>
        <w:rPr>
          <w:rFonts w:ascii="Times New Roman" w:eastAsia="Calibri" w:hAnsi="Times New Roman"/>
          <w:b/>
          <w:bCs/>
          <w:sz w:val="28"/>
          <w:szCs w:val="28"/>
          <w:lang w:eastAsia="en-US"/>
        </w:rPr>
      </w:pPr>
      <w:r w:rsidRPr="00405B26">
        <w:rPr>
          <w:rFonts w:ascii="Times New Roman" w:eastAsia="Calibri" w:hAnsi="Times New Roman"/>
          <w:b/>
          <w:bCs/>
          <w:sz w:val="28"/>
          <w:szCs w:val="28"/>
          <w:lang w:eastAsia="en-US"/>
        </w:rPr>
        <w:t>К концу обучения в 11 классе обучающийся получит следующие предметные результаты по отдельным темам программы по литературе:</w:t>
      </w:r>
    </w:p>
    <w:p w14:paraId="0C379FF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осознание причастности к отечественным традициям и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страны в конкретную историческую эпоху (конец XIX – начало XXI века);</w:t>
      </w:r>
    </w:p>
    <w:p w14:paraId="4D01387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включение в культурно-языковое пространство русской и мировой культуры через умение соотносить художественную литературу с фактами общественной жизни и культуры, раскрывать роль литературы в духовном и культурном развитии общества; </w:t>
      </w:r>
    </w:p>
    <w:p w14:paraId="42DF6C91"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воспитание ценностного отношения к литературе как неотъемлемой части культуры;</w:t>
      </w:r>
    </w:p>
    <w:p w14:paraId="1054D9E2"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осознание взаимосвязи между языковым, литературным, интеллектуальным, духовно-нравственным развитием личности в контексте осмысления произведений русской, зарубежной литературы и литератур народов России, и самооценки собственного интеллектуально-нравственного уровня;</w:t>
      </w:r>
    </w:p>
    <w:p w14:paraId="2237797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приобщение к российскому литературному наследию и через него – к традиционным ценностям и сокровищам отечественной и мировой культуры, понимание роли и места русской литературы в мировом культурном процессе;</w:t>
      </w:r>
    </w:p>
    <w:p w14:paraId="453B6CD9"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знание содержания и понимание ключевых проблем произведений русской, зарубежной классической и современной литературы, литератур народов России (конец XIX – начало XXI века), их историко-культурного и нравственно-</w:t>
      </w:r>
      <w:r w:rsidRPr="00607C91">
        <w:rPr>
          <w:rFonts w:ascii="Times New Roman" w:eastAsia="Calibri" w:hAnsi="Times New Roman"/>
          <w:sz w:val="28"/>
          <w:szCs w:val="28"/>
          <w:lang w:eastAsia="en-US"/>
        </w:rPr>
        <w:lastRenderedPageBreak/>
        <w:t>ценностного влияния на формирование национальной и мировой литературы;</w:t>
      </w:r>
    </w:p>
    <w:p w14:paraId="13CB9787"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умений самостоятельно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конца XIX–начала XXI века со временем написания, с современностью и традицией, выявлять сквозные темы и ключевые проблемы русской литературы;</w:t>
      </w:r>
    </w:p>
    <w:p w14:paraId="0480CF98"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способность самостоятельно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участие в дискуссии на литературные темы; </w:t>
      </w:r>
    </w:p>
    <w:p w14:paraId="5CA89A8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свободное владение устной и письменной речью в процессе чтения и обсуждения лучших образцов отечественной и зарубежной литературы;</w:t>
      </w:r>
    </w:p>
    <w:p w14:paraId="4B3C7871"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самостоятельное 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14:paraId="69E5739F"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эмоционально откликаться на прочитанное, выражать личное отношение к нему, передавать собственные читательские впечатления и аргументировать своё мнение;</w:t>
      </w:r>
    </w:p>
    <w:p w14:paraId="22917C2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14:paraId="42555C8E" w14:textId="77777777" w:rsidR="00087662" w:rsidRPr="00607C91" w:rsidRDefault="00087662" w:rsidP="00607C91">
      <w:pPr>
        <w:widowControl w:val="0"/>
        <w:spacing w:after="0" w:line="276" w:lineRule="auto"/>
        <w:ind w:firstLine="709"/>
        <w:contextualSpacing/>
        <w:jc w:val="both"/>
        <w:rPr>
          <w:rFonts w:ascii="Times New Roman" w:eastAsia="SchoolBookSanPin" w:hAnsi="Times New Roman"/>
          <w:sz w:val="28"/>
          <w:szCs w:val="28"/>
          <w:lang w:eastAsia="en-US"/>
        </w:rPr>
      </w:pPr>
      <w:r w:rsidRPr="00607C91">
        <w:rPr>
          <w:rFonts w:ascii="Times New Roman" w:eastAsia="Calibri" w:hAnsi="Times New Roman"/>
          <w:sz w:val="28"/>
          <w:szCs w:val="28"/>
          <w:lang w:eastAsia="en-US"/>
        </w:rPr>
        <w:t xml:space="preserve">овладение умениями самостоятельного анализа и интерпретации художественного произведения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w:t>
      </w:r>
      <w:r w:rsidRPr="00607C91">
        <w:rPr>
          <w:rFonts w:ascii="Times New Roman" w:eastAsia="SchoolBookSanPin" w:hAnsi="Times New Roman"/>
          <w:sz w:val="28"/>
          <w:szCs w:val="28"/>
          <w:lang w:eastAsia="en-US"/>
        </w:rPr>
        <w:t>на уровне основного общего образования</w:t>
      </w:r>
      <w:r w:rsidRPr="00607C91">
        <w:rPr>
          <w:rFonts w:ascii="Times New Roman" w:eastAsia="Calibri" w:hAnsi="Times New Roman"/>
          <w:sz w:val="28"/>
          <w:szCs w:val="28"/>
          <w:lang w:eastAsia="en-US"/>
        </w:rPr>
        <w:t>);</w:t>
      </w:r>
    </w:p>
    <w:p w14:paraId="5FCC92B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владение комплексным филологическим анализом художественного текста;</w:t>
      </w:r>
    </w:p>
    <w:p w14:paraId="4626771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осмысление функциональной роли теоретико-литературных понятий, в том числе:</w:t>
      </w:r>
    </w:p>
    <w:p w14:paraId="4CB36EB1"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конкретно-историческое, общечеловеческое и национальное в творчестве писателя, традиция и новаторство, авторский замысел и его воплощение, миф и литература, историзм, народность, художественное время и пространство, поэтика, историко-литературный процесс, литературные направления и течения: романтизм, реализм, модернизм (символизм, акмеизм, футуризм), постмодернизм, авангард, литературный манифест,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беллетристика, массовая литература, сетевая литература, взаимосвязь и взаимовлияние национальных литератур, художественный перевод, литературная </w:t>
      </w:r>
      <w:r w:rsidRPr="00607C91">
        <w:rPr>
          <w:rFonts w:ascii="Times New Roman" w:eastAsia="Calibri" w:hAnsi="Times New Roman"/>
          <w:sz w:val="28"/>
          <w:szCs w:val="28"/>
          <w:lang w:eastAsia="en-US"/>
        </w:rPr>
        <w:lastRenderedPageBreak/>
        <w:t>критика;</w:t>
      </w:r>
    </w:p>
    <w:p w14:paraId="1AAA6521"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w:t>
      </w:r>
    </w:p>
    <w:p w14:paraId="15F65AE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самостоятельно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27097D4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умение применять их в речевой практике; </w:t>
      </w:r>
    </w:p>
    <w:p w14:paraId="3217B2D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анализировать языковые явления и факты, допускающие неоднозначную интерпретацию, и выявлять их смыслообразующую роль;</w:t>
      </w:r>
    </w:p>
    <w:p w14:paraId="52355FE3"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представлений о стилях художественной литературы разных эпох, литературных направлениях, течениях, школах, об индивидуальном авторском стиле;</w:t>
      </w:r>
    </w:p>
    <w:p w14:paraId="64AC699E"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w:t>
      </w:r>
    </w:p>
    <w:p w14:paraId="455CD0A7"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владение умением редактировать и совершенствовать собственные письменные высказывания с учётом норм русского литературного языка;</w:t>
      </w:r>
    </w:p>
    <w:p w14:paraId="14BD72FC"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владение умениями учебной проектно-исследовательской деятельности историко- и теоретико-литературного характера, в том числе создания медиапроектов, различными приёмами цитирования и редактирования собственных и чужих текстов;</w:t>
      </w:r>
    </w:p>
    <w:p w14:paraId="42F0D8A1"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сформированность представлений об основных направлениях литературной критики, о современных подходах к анализу художественного текста в литературоведении; </w:t>
      </w:r>
    </w:p>
    <w:p w14:paraId="2CB38356" w14:textId="77777777" w:rsidR="00087662"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создавать собственные литературно-критические произведения на основе прочитанных художественных текстов;</w:t>
      </w:r>
    </w:p>
    <w:p w14:paraId="7DC254D4" w14:textId="77777777" w:rsidR="005371B0" w:rsidRPr="00607C91" w:rsidRDefault="00087662" w:rsidP="00607C91">
      <w:pPr>
        <w:widowControl w:val="0"/>
        <w:spacing w:after="0" w:line="276" w:lineRule="auto"/>
        <w:ind w:firstLine="709"/>
        <w:contextualSpacing/>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самостоятельно работать с разными информационными источниками, в том числе в медиапространстве (поиск, анализ, отбор, структурирование, презентация информации), оптимально использовать ресурсы традиционных библиотек и э</w:t>
      </w:r>
      <w:r w:rsidR="00607C91">
        <w:rPr>
          <w:rFonts w:ascii="Times New Roman" w:eastAsia="Calibri" w:hAnsi="Times New Roman"/>
          <w:sz w:val="28"/>
          <w:szCs w:val="28"/>
          <w:lang w:eastAsia="en-US"/>
        </w:rPr>
        <w:t>лектронных библиотечных систем.</w:t>
      </w:r>
    </w:p>
    <w:p w14:paraId="233D3A02" w14:textId="77777777" w:rsidR="005371B0" w:rsidRPr="00607C91" w:rsidRDefault="005371B0" w:rsidP="00607C91">
      <w:pPr>
        <w:spacing w:after="0" w:line="276" w:lineRule="auto"/>
        <w:ind w:left="720"/>
        <w:contextualSpacing/>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 xml:space="preserve">               Тематическое планирование учебного предмета «Литература»</w:t>
      </w:r>
    </w:p>
    <w:p w14:paraId="7EE73544" w14:textId="77777777" w:rsidR="005371B0" w:rsidRPr="00607C91" w:rsidRDefault="005371B0" w:rsidP="00607C91">
      <w:pPr>
        <w:spacing w:after="0" w:line="276" w:lineRule="auto"/>
        <w:ind w:left="540"/>
        <w:contextualSpacing/>
        <w:jc w:val="center"/>
        <w:rPr>
          <w:rFonts w:ascii="Times New Roman" w:eastAsia="SchoolBookSanPin" w:hAnsi="Times New Roman"/>
          <w:b/>
          <w:sz w:val="28"/>
          <w:szCs w:val="28"/>
          <w:lang w:eastAsia="en-US"/>
        </w:rPr>
      </w:pPr>
      <w:r w:rsidRPr="00607C91">
        <w:rPr>
          <w:rFonts w:ascii="Times New Roman" w:eastAsia="SchoolBookSanPin" w:hAnsi="Times New Roman"/>
          <w:b/>
          <w:sz w:val="28"/>
          <w:szCs w:val="28"/>
          <w:lang w:eastAsia="en-US"/>
        </w:rPr>
        <w:t>(углубленный</w:t>
      </w:r>
      <w:r w:rsidR="00607C91">
        <w:rPr>
          <w:rFonts w:ascii="Times New Roman" w:eastAsia="SchoolBookSanPin" w:hAnsi="Times New Roman"/>
          <w:b/>
          <w:sz w:val="28"/>
          <w:szCs w:val="28"/>
          <w:lang w:eastAsia="en-US"/>
        </w:rPr>
        <w:t xml:space="preserve"> уровень) </w:t>
      </w:r>
    </w:p>
    <w:p w14:paraId="06F36A0B" w14:textId="77777777" w:rsidR="005371B0" w:rsidRPr="00607C91" w:rsidRDefault="005371B0" w:rsidP="00607C91">
      <w:pPr>
        <w:widowControl w:val="0"/>
        <w:spacing w:after="0" w:line="276" w:lineRule="auto"/>
        <w:ind w:firstLine="709"/>
        <w:jc w:val="both"/>
        <w:rPr>
          <w:rFonts w:ascii="Times New Roman" w:eastAsia="SchoolBookSanPin" w:hAnsi="Times New Roman"/>
          <w:sz w:val="28"/>
          <w:szCs w:val="28"/>
          <w:lang w:eastAsia="en-US"/>
        </w:rPr>
      </w:pPr>
      <w:r w:rsidRPr="00607C91">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w:t>
      </w:r>
      <w:r w:rsidRPr="00607C91">
        <w:rPr>
          <w:rFonts w:ascii="Times New Roman" w:eastAsia="SchoolBookSanPin" w:hAnsi="Times New Roman"/>
          <w:sz w:val="28"/>
          <w:szCs w:val="28"/>
          <w:lang w:eastAsia="en-US"/>
        </w:rPr>
        <w:lastRenderedPageBreak/>
        <w:t xml:space="preserve">прописано на начало учебного года учителем-предметником в </w:t>
      </w:r>
      <w:r w:rsidRPr="00607C91">
        <w:rPr>
          <w:rFonts w:ascii="Times New Roman" w:eastAsia="SchoolBookSanPin" w:hAnsi="Times New Roman"/>
          <w:b/>
          <w:sz w:val="28"/>
          <w:szCs w:val="28"/>
          <w:lang w:eastAsia="en-US"/>
        </w:rPr>
        <w:t>«рабочей программе учителя»</w:t>
      </w:r>
      <w:r w:rsidRPr="00607C91">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4337D0AF" w14:textId="77777777" w:rsidR="005371B0" w:rsidRPr="00607C91" w:rsidRDefault="005371B0" w:rsidP="00607C91">
      <w:pPr>
        <w:widowControl w:val="0"/>
        <w:spacing w:after="0" w:line="276" w:lineRule="auto"/>
        <w:ind w:firstLine="709"/>
        <w:jc w:val="both"/>
        <w:rPr>
          <w:rFonts w:ascii="Times New Roman" w:eastAsia="SchoolBookSanPin" w:hAnsi="Times New Roman"/>
          <w:sz w:val="28"/>
          <w:szCs w:val="28"/>
          <w:lang w:eastAsia="en-US"/>
        </w:rPr>
      </w:pPr>
      <w:r w:rsidRPr="00607C91">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4F4D9540" w14:textId="77777777" w:rsidR="00607C91" w:rsidRDefault="005371B0" w:rsidP="006D0EF6">
      <w:pPr>
        <w:widowControl w:val="0"/>
        <w:spacing w:after="0" w:line="276" w:lineRule="auto"/>
        <w:ind w:firstLine="709"/>
        <w:jc w:val="both"/>
        <w:rPr>
          <w:rFonts w:ascii="Times New Roman" w:eastAsia="SchoolBookSanPin" w:hAnsi="Times New Roman"/>
          <w:i/>
          <w:sz w:val="28"/>
          <w:szCs w:val="28"/>
          <w:lang w:eastAsia="en-US"/>
        </w:rPr>
      </w:pPr>
      <w:r w:rsidRPr="00607C91">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p w14:paraId="6E63A39F" w14:textId="77777777" w:rsidR="006D0EF6" w:rsidRPr="00607C91" w:rsidRDefault="006D0EF6" w:rsidP="006D0EF6">
      <w:pPr>
        <w:widowControl w:val="0"/>
        <w:spacing w:after="0" w:line="276" w:lineRule="auto"/>
        <w:jc w:val="both"/>
        <w:rPr>
          <w:rFonts w:ascii="Times New Roman" w:eastAsia="SchoolBookSanPin" w:hAnsi="Times New Roman"/>
          <w:i/>
          <w:sz w:val="28"/>
          <w:szCs w:val="28"/>
          <w:lang w:eastAsia="en-US"/>
        </w:rPr>
      </w:pPr>
    </w:p>
    <w:tbl>
      <w:tblPr>
        <w:tblStyle w:val="TableNormal"/>
        <w:tblW w:w="9786"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954"/>
        <w:gridCol w:w="2981"/>
      </w:tblGrid>
      <w:tr w:rsidR="005371B0" w:rsidRPr="005371B0" w14:paraId="6D34AA4B" w14:textId="77777777" w:rsidTr="006B19DB">
        <w:trPr>
          <w:trHeight w:val="575"/>
        </w:trPr>
        <w:tc>
          <w:tcPr>
            <w:tcW w:w="851" w:type="dxa"/>
          </w:tcPr>
          <w:p w14:paraId="7F88EFC3" w14:textId="77777777" w:rsidR="005371B0" w:rsidRPr="005371B0" w:rsidRDefault="005371B0" w:rsidP="005371B0">
            <w:pPr>
              <w:ind w:left="142" w:right="354" w:firstLine="96"/>
              <w:jc w:val="center"/>
              <w:rPr>
                <w:rFonts w:ascii="Times New Roman" w:hAnsi="Times New Roman"/>
                <w:lang w:eastAsia="en-US"/>
              </w:rPr>
            </w:pPr>
            <w:r w:rsidRPr="005371B0">
              <w:rPr>
                <w:rFonts w:ascii="Times New Roman" w:hAnsi="Times New Roman"/>
                <w:lang w:eastAsia="en-US"/>
              </w:rPr>
              <w:t>№</w:t>
            </w:r>
            <w:r w:rsidRPr="005371B0">
              <w:rPr>
                <w:rFonts w:ascii="Times New Roman" w:hAnsi="Times New Roman"/>
                <w:spacing w:val="-57"/>
                <w:lang w:eastAsia="en-US"/>
              </w:rPr>
              <w:t xml:space="preserve"> </w:t>
            </w:r>
            <w:r w:rsidRPr="005371B0">
              <w:rPr>
                <w:rFonts w:ascii="Times New Roman" w:hAnsi="Times New Roman"/>
                <w:lang w:eastAsia="en-US"/>
              </w:rPr>
              <w:t>п/п</w:t>
            </w:r>
          </w:p>
        </w:tc>
        <w:tc>
          <w:tcPr>
            <w:tcW w:w="5954" w:type="dxa"/>
          </w:tcPr>
          <w:p w14:paraId="43630659" w14:textId="77777777" w:rsidR="005371B0" w:rsidRPr="005371B0" w:rsidRDefault="005371B0" w:rsidP="005371B0">
            <w:pPr>
              <w:ind w:left="142"/>
              <w:jc w:val="center"/>
              <w:rPr>
                <w:rFonts w:ascii="Times New Roman" w:hAnsi="Times New Roman"/>
                <w:lang w:val="ru-RU" w:eastAsia="en-US"/>
              </w:rPr>
            </w:pPr>
            <w:r w:rsidRPr="005371B0">
              <w:rPr>
                <w:rFonts w:ascii="Times New Roman" w:hAnsi="Times New Roman"/>
                <w:lang w:val="ru-RU" w:eastAsia="en-US"/>
              </w:rPr>
              <w:t>Наименование</w:t>
            </w:r>
            <w:r w:rsidRPr="005371B0">
              <w:rPr>
                <w:rFonts w:ascii="Times New Roman" w:hAnsi="Times New Roman"/>
                <w:spacing w:val="-2"/>
                <w:lang w:val="ru-RU" w:eastAsia="en-US"/>
              </w:rPr>
              <w:t xml:space="preserve"> </w:t>
            </w:r>
            <w:r w:rsidRPr="005371B0">
              <w:rPr>
                <w:rFonts w:ascii="Times New Roman" w:hAnsi="Times New Roman"/>
                <w:lang w:val="ru-RU" w:eastAsia="en-US"/>
              </w:rPr>
              <w:t xml:space="preserve">темы </w:t>
            </w:r>
          </w:p>
          <w:p w14:paraId="48F75D92" w14:textId="77777777" w:rsidR="005371B0" w:rsidRPr="005371B0" w:rsidRDefault="005371B0" w:rsidP="005371B0">
            <w:pPr>
              <w:ind w:left="142"/>
              <w:jc w:val="center"/>
              <w:rPr>
                <w:rFonts w:ascii="Times New Roman" w:hAnsi="Times New Roman"/>
                <w:lang w:val="ru-RU" w:eastAsia="en-US"/>
              </w:rPr>
            </w:pPr>
            <w:r w:rsidRPr="005371B0">
              <w:rPr>
                <w:rFonts w:ascii="Times New Roman" w:hAnsi="Times New Roman"/>
                <w:lang w:val="ru-RU" w:eastAsia="en-US"/>
              </w:rPr>
              <w:t>(с учётом рабочей программы воспитания)</w:t>
            </w:r>
          </w:p>
        </w:tc>
        <w:tc>
          <w:tcPr>
            <w:tcW w:w="2981" w:type="dxa"/>
          </w:tcPr>
          <w:p w14:paraId="54CD90B1" w14:textId="77777777" w:rsidR="005371B0" w:rsidRPr="005371B0" w:rsidRDefault="005371B0" w:rsidP="005371B0">
            <w:pPr>
              <w:ind w:left="142" w:right="27" w:hanging="72"/>
              <w:jc w:val="center"/>
              <w:rPr>
                <w:rFonts w:ascii="Times New Roman" w:hAnsi="Times New Roman"/>
                <w:lang w:val="ru-RU" w:eastAsia="en-US"/>
              </w:rPr>
            </w:pPr>
            <w:r w:rsidRPr="005371B0">
              <w:rPr>
                <w:rFonts w:ascii="Times New Roman" w:hAnsi="Times New Roman"/>
                <w:spacing w:val="-1"/>
                <w:lang w:val="ru-RU" w:eastAsia="en-US"/>
              </w:rPr>
              <w:t>Количество часов, отводимых на освоение каждой темы</w:t>
            </w:r>
          </w:p>
        </w:tc>
      </w:tr>
      <w:tr w:rsidR="006D0EF6" w:rsidRPr="005371B0" w14:paraId="7FA529AA" w14:textId="77777777" w:rsidTr="006D0EF6">
        <w:trPr>
          <w:trHeight w:val="220"/>
        </w:trPr>
        <w:tc>
          <w:tcPr>
            <w:tcW w:w="9786" w:type="dxa"/>
            <w:gridSpan w:val="3"/>
          </w:tcPr>
          <w:p w14:paraId="1875F0D7" w14:textId="77777777" w:rsidR="006D0EF6" w:rsidRPr="005371B0" w:rsidRDefault="006D0EF6" w:rsidP="005371B0">
            <w:pPr>
              <w:ind w:left="142" w:right="27" w:hanging="72"/>
              <w:jc w:val="center"/>
              <w:rPr>
                <w:rFonts w:ascii="Times New Roman" w:hAnsi="Times New Roman"/>
                <w:spacing w:val="-1"/>
                <w:lang w:eastAsia="en-US"/>
              </w:rPr>
            </w:pPr>
            <w:r w:rsidRPr="005371B0">
              <w:rPr>
                <w:rFonts w:ascii="Times New Roman" w:hAnsi="Times New Roman"/>
                <w:b/>
                <w:lang w:eastAsia="en-US"/>
              </w:rPr>
              <w:t>10 класс</w:t>
            </w:r>
          </w:p>
        </w:tc>
      </w:tr>
      <w:tr w:rsidR="006D0EF6" w:rsidRPr="005371B0" w14:paraId="0B7FF771" w14:textId="77777777" w:rsidTr="006B19DB">
        <w:trPr>
          <w:trHeight w:val="575"/>
        </w:trPr>
        <w:tc>
          <w:tcPr>
            <w:tcW w:w="851" w:type="dxa"/>
          </w:tcPr>
          <w:p w14:paraId="7E3C5C7C" w14:textId="77777777" w:rsidR="006D0EF6" w:rsidRPr="005371B0" w:rsidRDefault="006D0EF6" w:rsidP="006D0EF6">
            <w:pPr>
              <w:ind w:left="142" w:right="354" w:firstLine="96"/>
              <w:jc w:val="center"/>
              <w:rPr>
                <w:rFonts w:ascii="Times New Roman" w:hAnsi="Times New Roman"/>
                <w:lang w:eastAsia="en-US"/>
              </w:rPr>
            </w:pPr>
            <w:r w:rsidRPr="005371B0">
              <w:rPr>
                <w:rFonts w:ascii="Times New Roman" w:hAnsi="Times New Roman"/>
                <w:lang w:eastAsia="en-US"/>
              </w:rPr>
              <w:t>1.</w:t>
            </w:r>
          </w:p>
        </w:tc>
        <w:tc>
          <w:tcPr>
            <w:tcW w:w="5954" w:type="dxa"/>
          </w:tcPr>
          <w:p w14:paraId="6CB4F974" w14:textId="77777777" w:rsidR="006D0EF6" w:rsidRPr="006B19DB" w:rsidRDefault="006D0EF6" w:rsidP="006D0EF6">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21.6.1. Литература второй половины XIX века.</w:t>
            </w:r>
          </w:p>
          <w:p w14:paraId="75D2D372" w14:textId="77777777" w:rsidR="006D0EF6" w:rsidRPr="006B19DB" w:rsidRDefault="006D0EF6" w:rsidP="006D0EF6">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А.Н. Островский. Драма «Гроза». Пьесы «Бесприданница», «Свои люди – сочтёмся» и другие (одно произведение по выбору).</w:t>
            </w:r>
          </w:p>
          <w:p w14:paraId="3406A371" w14:textId="77777777" w:rsidR="006D0EF6" w:rsidRPr="006B19DB" w:rsidRDefault="006D0EF6" w:rsidP="006D0EF6">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И.А. Гончаров. Роман «Обломов». Романы и очерки (одно произведение по выбору). Например, «Обыкновенная история», очерки из книги «Фрегат «Паллада» и другие.</w:t>
            </w:r>
          </w:p>
          <w:p w14:paraId="7DB8F698" w14:textId="77777777" w:rsidR="006D0EF6" w:rsidRPr="006B19DB" w:rsidRDefault="006D0EF6" w:rsidP="006D0EF6">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И.С. Тургенев. Роман «Отцы и дети». Повести и романы (одно произведение по выбору). Например, «Первая любовь», «Вешние воды», «Рудин», «Дворянское гнездо» и другие. Статья «Гамлет и Дон Кихот».</w:t>
            </w:r>
          </w:p>
          <w:p w14:paraId="3BD92F89" w14:textId="77777777" w:rsidR="006D0EF6" w:rsidRPr="006B19DB" w:rsidRDefault="006D0EF6" w:rsidP="006D0EF6">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Ф.И. Тютчев. Стихотворения (не менее пяти по выбору). Например, «Silentium!», «Не то, что мните вы, природа...», «Умом Россию не понять…», «О, как убийственно мы любим...», «Нам не дано предугадать…», «К. Б.» («Я встретил вас – и всё былое...»), «Певучесть есть в морских волнах…», «Природа – сфинкс. И тем она верней...», «Эти бедные селенья…», «О вещая душа моя!..», «День и ночь» и другие.</w:t>
            </w:r>
          </w:p>
          <w:p w14:paraId="1601809A" w14:textId="77777777" w:rsidR="006D0EF6" w:rsidRPr="006B19DB" w:rsidRDefault="006D0EF6" w:rsidP="006D0EF6">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Н.А. Некрасов. Стихотворения (не менее пяти по выбору). Например, «Тройка», «Я не люблю иронии твоей...», «Вчерашний день, часу в шестом…», «Мы с тобой бестолковые люди...», «Поэт и Гражданин», «Элегия» («Пускай нам говорит изменчивая мода...»), «О Муза! я у двери гроба…», «Блажен незлобивый поэт…», «Памяти Добролюбова», «Пророк» и другие.</w:t>
            </w:r>
          </w:p>
          <w:p w14:paraId="52AF41A7" w14:textId="77777777" w:rsidR="006D0EF6" w:rsidRPr="006B19DB" w:rsidRDefault="006D0EF6" w:rsidP="006D0EF6">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Поэма «Кому на Руси жить хорошо».</w:t>
            </w:r>
          </w:p>
          <w:p w14:paraId="287675DE" w14:textId="77777777" w:rsidR="006D0EF6" w:rsidRPr="006B19DB" w:rsidRDefault="006D0EF6" w:rsidP="006D0EF6">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А.А. Фет. Стихотворения (не менее пяти по выбору). Например, «Одним толчком согнать ладью живую…», «Ещё майская ночь», «Вечер», «Это утро, радость эта…», «Шёпот, робкое дыханье…», «Сияла ночь. Луной был полон сад. Лежали…», «Я тебе ничего не скажу…», «Заря прощается с землёю...», «На заре ты её не буди…», «Как беден наш язык! Хочу и не могу…», «На стоге сена ночью южной…» и другие.</w:t>
            </w:r>
          </w:p>
          <w:p w14:paraId="63948316" w14:textId="77777777" w:rsidR="006D0EF6" w:rsidRPr="006B19DB" w:rsidRDefault="006D0EF6" w:rsidP="006D0EF6">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А.К. Толстой. Стихотворения (не менее трёх по выбору). Например, «Средь шумного бала, случайно…», «Колокольчики мои…», «Меня, во мраке и в пыли…», «Двух станов не боец, но только гость случайный…» и другие.</w:t>
            </w:r>
          </w:p>
          <w:p w14:paraId="5375E118" w14:textId="77777777" w:rsidR="006D0EF6" w:rsidRPr="006B19DB" w:rsidRDefault="006D0EF6" w:rsidP="006D0EF6">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lastRenderedPageBreak/>
              <w:t>Н.Г. Чернышевский. Роман «Что делать?» (главы по выбору). Статьи «Детство и отрочество. Сочинение графа Л.Н. Толстого. Военные рассказы графа Л.Н. Толстого», «Русский человек на rendez-vous. Размышления по прочтении повести г. Тургенева «Ася».</w:t>
            </w:r>
          </w:p>
          <w:p w14:paraId="6C494A74" w14:textId="77777777" w:rsidR="006D0EF6" w:rsidRPr="006B19DB" w:rsidRDefault="006D0EF6" w:rsidP="006D0EF6">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Ф.М. Достоевский. Роман «Преступление и наказание». Повести и романы (одно произведение по выбору). Например, «Неточка Незванова», «Сон смешного человека», «Идиот», «Подросток» и другие.</w:t>
            </w:r>
          </w:p>
          <w:p w14:paraId="52BA4431" w14:textId="77777777" w:rsidR="006D0EF6" w:rsidRPr="006B19DB" w:rsidRDefault="006D0EF6" w:rsidP="006D0EF6">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Л.Н. Толстой. Роман-эпопея «Война и мир». Рассказы, повести и романы (одно произведение по выбору). Например, рассказы из цикла «Севастопольские рассказы», «Смерть Ивана Ильича», «Анна Каренина» и другие.</w:t>
            </w:r>
          </w:p>
          <w:p w14:paraId="4ED6F5F9" w14:textId="77777777" w:rsidR="006D0EF6" w:rsidRPr="006B19DB" w:rsidRDefault="006D0EF6" w:rsidP="006D0EF6">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М.Е. Салтыков-Щедрин. Роман-хроника «История одного города» (не менее четырёх глав по выбору). Например, главы «О корени происхождения глуповцев», «Опись градоначальникам», «Органчик», «Подтверждение покаяния» и другие. Сказки (не менее трёх по выбору). Например, «Пропала совесть», «Медведь на воеводстве», «Карась-идеалист», «Коняга» и другие.</w:t>
            </w:r>
          </w:p>
          <w:p w14:paraId="27A73A0F" w14:textId="77777777" w:rsidR="006D0EF6" w:rsidRPr="006B19DB" w:rsidRDefault="006D0EF6" w:rsidP="006D0EF6">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Н.С. Лесков. Рассказы и повести (не менее двух произведений по выбору). Например, «Очарованный странник», «Однодум», «Тупейный художник», «Леди Макбет Мценского уезда» и другие.</w:t>
            </w:r>
          </w:p>
          <w:p w14:paraId="556B1ACE" w14:textId="77777777" w:rsidR="006D0EF6" w:rsidRPr="006B19DB" w:rsidRDefault="006D0EF6" w:rsidP="006D0EF6">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А.П. Чехов. Рассказы (не менее пяти по выбору). Например, «Студент», «Ионыч», «Дама с собачкой», «Человек в футляре», «Крыжовник», «О любви», «Попрыгунья», «Душечка», «Дом с мезонином» и другие.</w:t>
            </w:r>
          </w:p>
          <w:p w14:paraId="08F02403" w14:textId="77777777" w:rsidR="006D0EF6" w:rsidRPr="006D0EF6" w:rsidRDefault="006D0EF6" w:rsidP="006D0EF6">
            <w:pPr>
              <w:ind w:left="142"/>
              <w:jc w:val="center"/>
              <w:rPr>
                <w:rFonts w:ascii="Times New Roman" w:hAnsi="Times New Roman"/>
                <w:lang w:val="ru-RU" w:eastAsia="en-US"/>
              </w:rPr>
            </w:pPr>
            <w:r w:rsidRPr="006B19DB">
              <w:rPr>
                <w:rFonts w:ascii="Times New Roman" w:eastAsia="OfficinaSansBoldITC" w:hAnsi="Times New Roman"/>
                <w:szCs w:val="28"/>
                <w:lang w:val="ru-RU" w:eastAsia="en-US"/>
              </w:rPr>
              <w:t>Комедия «Вишнёвый сад». Пьесы «Чайка», «Дядя Ваня», «Три сестры» (одно произведение по выбору).</w:t>
            </w:r>
          </w:p>
        </w:tc>
        <w:tc>
          <w:tcPr>
            <w:tcW w:w="2981" w:type="dxa"/>
          </w:tcPr>
          <w:p w14:paraId="7FA22C07" w14:textId="77777777" w:rsidR="006D0EF6" w:rsidRPr="006D0EF6" w:rsidRDefault="006D0EF6" w:rsidP="006D0EF6">
            <w:pPr>
              <w:ind w:left="142" w:right="27" w:hanging="72"/>
              <w:jc w:val="center"/>
              <w:rPr>
                <w:rFonts w:ascii="Times New Roman" w:hAnsi="Times New Roman"/>
                <w:spacing w:val="-1"/>
                <w:lang w:val="ru-RU" w:eastAsia="en-US"/>
              </w:rPr>
            </w:pPr>
            <w:r w:rsidRPr="005371B0">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6D0EF6" w:rsidRPr="005371B0" w14:paraId="25DBF271" w14:textId="77777777" w:rsidTr="006B19DB">
        <w:trPr>
          <w:trHeight w:val="273"/>
        </w:trPr>
        <w:tc>
          <w:tcPr>
            <w:tcW w:w="851" w:type="dxa"/>
          </w:tcPr>
          <w:p w14:paraId="474456EF" w14:textId="77777777" w:rsidR="006D0EF6" w:rsidRPr="005371B0" w:rsidRDefault="006D0EF6" w:rsidP="006D0EF6">
            <w:pPr>
              <w:ind w:left="142"/>
              <w:rPr>
                <w:rFonts w:ascii="Times New Roman" w:hAnsi="Times New Roman"/>
                <w:lang w:eastAsia="en-US"/>
              </w:rPr>
            </w:pPr>
            <w:r w:rsidRPr="005371B0">
              <w:rPr>
                <w:rFonts w:ascii="Times New Roman" w:hAnsi="Times New Roman"/>
                <w:lang w:eastAsia="en-US"/>
              </w:rPr>
              <w:lastRenderedPageBreak/>
              <w:t>2.</w:t>
            </w:r>
          </w:p>
        </w:tc>
        <w:tc>
          <w:tcPr>
            <w:tcW w:w="5954" w:type="dxa"/>
          </w:tcPr>
          <w:p w14:paraId="23C7E119" w14:textId="77777777" w:rsidR="006D0EF6" w:rsidRPr="006B19DB" w:rsidRDefault="006D0EF6" w:rsidP="006D0EF6">
            <w:pPr>
              <w:ind w:right="139" w:firstLine="146"/>
              <w:jc w:val="both"/>
              <w:rPr>
                <w:rFonts w:ascii="Times New Roman" w:hAnsi="Times New Roman"/>
                <w:lang w:val="ru-RU" w:eastAsia="en-US"/>
              </w:rPr>
            </w:pPr>
            <w:r w:rsidRPr="006B19DB">
              <w:rPr>
                <w:rFonts w:ascii="Times New Roman" w:hAnsi="Times New Roman"/>
                <w:lang w:val="ru-RU" w:eastAsia="en-US"/>
              </w:rPr>
              <w:t xml:space="preserve">21.6.2. Литературная критика второй половины </w:t>
            </w:r>
            <w:r w:rsidRPr="006B19DB">
              <w:rPr>
                <w:rFonts w:ascii="Times New Roman" w:hAnsi="Times New Roman"/>
                <w:lang w:eastAsia="en-US"/>
              </w:rPr>
              <w:t>XIX</w:t>
            </w:r>
            <w:r w:rsidRPr="006B19DB">
              <w:rPr>
                <w:rFonts w:ascii="Times New Roman" w:hAnsi="Times New Roman"/>
                <w:lang w:val="ru-RU" w:eastAsia="en-US"/>
              </w:rPr>
              <w:t xml:space="preserve"> века.</w:t>
            </w:r>
          </w:p>
          <w:p w14:paraId="4613407E" w14:textId="77777777" w:rsidR="006D0EF6" w:rsidRPr="005371B0" w:rsidRDefault="006D0EF6" w:rsidP="006D0EF6">
            <w:pPr>
              <w:ind w:left="146" w:right="139"/>
              <w:jc w:val="both"/>
              <w:rPr>
                <w:rFonts w:ascii="Times New Roman" w:hAnsi="Times New Roman"/>
                <w:lang w:val="ru-RU" w:eastAsia="en-US"/>
              </w:rPr>
            </w:pPr>
            <w:r w:rsidRPr="006B19DB">
              <w:rPr>
                <w:rFonts w:ascii="Times New Roman" w:hAnsi="Times New Roman"/>
                <w:lang w:val="ru-RU" w:eastAsia="en-US"/>
              </w:rPr>
              <w:t xml:space="preserve">Статьи </w:t>
            </w:r>
            <w:r w:rsidRPr="006B19DB">
              <w:rPr>
                <w:rFonts w:ascii="Times New Roman" w:hAnsi="Times New Roman"/>
                <w:lang w:eastAsia="en-US"/>
              </w:rPr>
              <w:t>H</w:t>
            </w:r>
            <w:r w:rsidRPr="006B19DB">
              <w:rPr>
                <w:rFonts w:ascii="Times New Roman" w:hAnsi="Times New Roman"/>
                <w:lang w:val="ru-RU" w:eastAsia="en-US"/>
              </w:rPr>
              <w:t>.А. Добролюбова «Луч света в тёмном царстве», «Что такое обломовщина?», Д.И. Писарева «Базаров», «Мотивы русской драмы», А.В. Дружинина «Обломов». Роман И.А. Гончарова», А.А. Григорьева «После «Грозы» Островского», Н.Н. Страхова «Сочинения гр. Л.Н. Толстого» и другие (не менее трёх статей по выбору в соответствии с изучаемым художественным произведением).</w:t>
            </w:r>
          </w:p>
        </w:tc>
        <w:tc>
          <w:tcPr>
            <w:tcW w:w="2981" w:type="dxa"/>
          </w:tcPr>
          <w:p w14:paraId="6B9DF564" w14:textId="77777777" w:rsidR="006D0EF6" w:rsidRPr="005371B0" w:rsidRDefault="006D0EF6" w:rsidP="006D0EF6">
            <w:pPr>
              <w:ind w:left="142"/>
              <w:jc w:val="center"/>
              <w:rPr>
                <w:rFonts w:ascii="Times New Roman" w:hAnsi="Times New Roman"/>
                <w:lang w:val="ru-RU" w:eastAsia="en-US"/>
              </w:rPr>
            </w:pPr>
          </w:p>
        </w:tc>
      </w:tr>
      <w:tr w:rsidR="006D0EF6" w:rsidRPr="005371B0" w14:paraId="0199D16A" w14:textId="77777777" w:rsidTr="006B19DB">
        <w:trPr>
          <w:trHeight w:val="273"/>
        </w:trPr>
        <w:tc>
          <w:tcPr>
            <w:tcW w:w="851" w:type="dxa"/>
          </w:tcPr>
          <w:p w14:paraId="01F0AF4C" w14:textId="77777777" w:rsidR="006D0EF6" w:rsidRPr="006B19DB" w:rsidRDefault="006D0EF6" w:rsidP="006D0EF6">
            <w:pPr>
              <w:rPr>
                <w:rFonts w:ascii="Times New Roman" w:hAnsi="Times New Roman"/>
                <w:lang w:val="ru-RU" w:eastAsia="en-US"/>
              </w:rPr>
            </w:pPr>
            <w:r>
              <w:rPr>
                <w:rFonts w:ascii="Times New Roman" w:hAnsi="Times New Roman"/>
                <w:lang w:val="ru-RU" w:eastAsia="en-US"/>
              </w:rPr>
              <w:t xml:space="preserve">       3.</w:t>
            </w:r>
          </w:p>
        </w:tc>
        <w:tc>
          <w:tcPr>
            <w:tcW w:w="5954" w:type="dxa"/>
          </w:tcPr>
          <w:p w14:paraId="0981ACB6" w14:textId="77777777" w:rsidR="006D0EF6" w:rsidRPr="00AF46A6" w:rsidRDefault="006D0EF6" w:rsidP="006D0EF6">
            <w:pPr>
              <w:ind w:right="139" w:firstLine="146"/>
              <w:jc w:val="both"/>
              <w:rPr>
                <w:rFonts w:ascii="Times New Roman" w:hAnsi="Times New Roman"/>
                <w:lang w:val="ru-RU" w:eastAsia="en-US"/>
              </w:rPr>
            </w:pPr>
            <w:r w:rsidRPr="00AF46A6">
              <w:rPr>
                <w:rFonts w:ascii="Times New Roman" w:hAnsi="Times New Roman"/>
                <w:lang w:val="ru-RU" w:eastAsia="en-US"/>
              </w:rPr>
              <w:t>21.6.3. Литература народов России.</w:t>
            </w:r>
          </w:p>
          <w:p w14:paraId="4ECB7B24" w14:textId="77777777" w:rsidR="006D0EF6" w:rsidRPr="006B19DB" w:rsidRDefault="006D0EF6" w:rsidP="006D0EF6">
            <w:pPr>
              <w:ind w:right="139" w:firstLine="146"/>
              <w:jc w:val="both"/>
              <w:rPr>
                <w:rFonts w:ascii="Times New Roman" w:hAnsi="Times New Roman"/>
                <w:lang w:val="ru-RU" w:eastAsia="en-US"/>
              </w:rPr>
            </w:pPr>
            <w:r w:rsidRPr="006B19DB">
              <w:rPr>
                <w:rFonts w:ascii="Times New Roman" w:hAnsi="Times New Roman"/>
                <w:lang w:val="ru-RU" w:eastAsia="en-US"/>
              </w:rPr>
              <w:t>Стихотворения и поэмы (не менее одного произведения по выбору). Например, стихотворения Г. Тукая, стихотворения и поэма «Фатима» К. Хетагурова и другие).</w:t>
            </w:r>
          </w:p>
        </w:tc>
        <w:tc>
          <w:tcPr>
            <w:tcW w:w="2981" w:type="dxa"/>
          </w:tcPr>
          <w:p w14:paraId="6F3FE750" w14:textId="77777777" w:rsidR="006D0EF6" w:rsidRPr="006B19DB" w:rsidRDefault="006D0EF6" w:rsidP="006D0EF6">
            <w:pPr>
              <w:ind w:left="142"/>
              <w:jc w:val="center"/>
              <w:rPr>
                <w:rFonts w:ascii="Times New Roman" w:hAnsi="Times New Roman"/>
                <w:lang w:val="ru-RU" w:eastAsia="en-US"/>
              </w:rPr>
            </w:pPr>
          </w:p>
        </w:tc>
      </w:tr>
      <w:tr w:rsidR="006D0EF6" w:rsidRPr="005371B0" w14:paraId="5E14F0B1" w14:textId="77777777" w:rsidTr="006B19DB">
        <w:trPr>
          <w:trHeight w:val="273"/>
        </w:trPr>
        <w:tc>
          <w:tcPr>
            <w:tcW w:w="851" w:type="dxa"/>
          </w:tcPr>
          <w:p w14:paraId="050391F9" w14:textId="77777777" w:rsidR="006D0EF6" w:rsidRPr="006B19DB" w:rsidRDefault="006D0EF6" w:rsidP="006D0EF6">
            <w:pPr>
              <w:rPr>
                <w:rFonts w:ascii="Times New Roman" w:hAnsi="Times New Roman"/>
                <w:lang w:val="ru-RU" w:eastAsia="en-US"/>
              </w:rPr>
            </w:pPr>
            <w:r>
              <w:rPr>
                <w:rFonts w:ascii="Times New Roman" w:hAnsi="Times New Roman"/>
                <w:lang w:val="ru-RU" w:eastAsia="en-US"/>
              </w:rPr>
              <w:t xml:space="preserve">      4. </w:t>
            </w:r>
          </w:p>
        </w:tc>
        <w:tc>
          <w:tcPr>
            <w:tcW w:w="5954" w:type="dxa"/>
          </w:tcPr>
          <w:p w14:paraId="7503B55A" w14:textId="77777777" w:rsidR="006D0EF6" w:rsidRPr="006B19DB" w:rsidRDefault="006D0EF6" w:rsidP="006D0EF6">
            <w:pPr>
              <w:ind w:right="139" w:firstLine="146"/>
              <w:jc w:val="both"/>
              <w:rPr>
                <w:rFonts w:ascii="Times New Roman" w:hAnsi="Times New Roman"/>
                <w:lang w:val="ru-RU" w:eastAsia="en-US"/>
              </w:rPr>
            </w:pPr>
            <w:r w:rsidRPr="006B19DB">
              <w:rPr>
                <w:rFonts w:ascii="Times New Roman" w:hAnsi="Times New Roman"/>
                <w:lang w:val="ru-RU" w:eastAsia="en-US"/>
              </w:rPr>
              <w:t>21.6.4. Зарубежная литература.</w:t>
            </w:r>
          </w:p>
          <w:p w14:paraId="2A51365D" w14:textId="77777777" w:rsidR="006D0EF6" w:rsidRPr="006B19DB" w:rsidRDefault="006D0EF6" w:rsidP="006D0EF6">
            <w:pPr>
              <w:ind w:right="139" w:firstLine="146"/>
              <w:jc w:val="both"/>
              <w:rPr>
                <w:rFonts w:ascii="Times New Roman" w:hAnsi="Times New Roman"/>
                <w:lang w:val="ru-RU" w:eastAsia="en-US"/>
              </w:rPr>
            </w:pPr>
            <w:r w:rsidRPr="006B19DB">
              <w:rPr>
                <w:rFonts w:ascii="Times New Roman" w:hAnsi="Times New Roman"/>
                <w:lang w:val="ru-RU" w:eastAsia="en-US"/>
              </w:rPr>
              <w:t xml:space="preserve">Зарубежная проза второй половины </w:t>
            </w:r>
            <w:r w:rsidRPr="006B19DB">
              <w:rPr>
                <w:rFonts w:ascii="Times New Roman" w:hAnsi="Times New Roman"/>
                <w:lang w:eastAsia="en-US"/>
              </w:rPr>
              <w:t>XIX</w:t>
            </w:r>
            <w:r w:rsidRPr="006B19DB">
              <w:rPr>
                <w:rFonts w:ascii="Times New Roman" w:hAnsi="Times New Roman"/>
                <w:lang w:val="ru-RU" w:eastAsia="en-US"/>
              </w:rPr>
              <w:t xml:space="preserve"> века (не менее одного произведения по выбору). Например, произведения Ч. Диккенса «Дэвид Копперфилд», «Большие надежды», Г. Флобера «Мадам Бовари», Э. Золя «Творчество», Г. Де Мопассана «Милый друг» и другие.</w:t>
            </w:r>
          </w:p>
          <w:p w14:paraId="089F6155" w14:textId="77777777" w:rsidR="006D0EF6" w:rsidRPr="006B19DB" w:rsidRDefault="006D0EF6" w:rsidP="006D0EF6">
            <w:pPr>
              <w:ind w:right="139" w:firstLine="146"/>
              <w:jc w:val="both"/>
              <w:rPr>
                <w:rFonts w:ascii="Times New Roman" w:hAnsi="Times New Roman"/>
                <w:lang w:val="ru-RU" w:eastAsia="en-US"/>
              </w:rPr>
            </w:pPr>
            <w:r w:rsidRPr="006B19DB">
              <w:rPr>
                <w:rFonts w:ascii="Times New Roman" w:hAnsi="Times New Roman"/>
                <w:lang w:val="ru-RU" w:eastAsia="en-US"/>
              </w:rPr>
              <w:t xml:space="preserve">Зарубежная поэзия второй половины </w:t>
            </w:r>
            <w:r w:rsidRPr="006B19DB">
              <w:rPr>
                <w:rFonts w:ascii="Times New Roman" w:hAnsi="Times New Roman"/>
                <w:lang w:eastAsia="en-US"/>
              </w:rPr>
              <w:t>XIX</w:t>
            </w:r>
            <w:r w:rsidRPr="006B19DB">
              <w:rPr>
                <w:rFonts w:ascii="Times New Roman" w:hAnsi="Times New Roman"/>
                <w:lang w:val="ru-RU" w:eastAsia="en-US"/>
              </w:rPr>
              <w:t xml:space="preserve"> века (не менее двух стихотворений одного из поэтов по выбору). Например, стихотворения А. Рембо, Ш. Бодлера, П. Верлена, Э. Верхарна и другие.</w:t>
            </w:r>
          </w:p>
          <w:p w14:paraId="6565C1A9" w14:textId="77777777" w:rsidR="006D0EF6" w:rsidRPr="006B19DB" w:rsidRDefault="006D0EF6" w:rsidP="006D0EF6">
            <w:pPr>
              <w:ind w:right="139" w:firstLine="146"/>
              <w:jc w:val="both"/>
              <w:rPr>
                <w:rFonts w:ascii="Times New Roman" w:hAnsi="Times New Roman"/>
                <w:lang w:val="ru-RU" w:eastAsia="en-US"/>
              </w:rPr>
            </w:pPr>
            <w:r w:rsidRPr="006B19DB">
              <w:rPr>
                <w:rFonts w:ascii="Times New Roman" w:hAnsi="Times New Roman"/>
                <w:lang w:val="ru-RU" w:eastAsia="en-US"/>
              </w:rPr>
              <w:t xml:space="preserve">Зарубежная драматургия второй половины </w:t>
            </w:r>
            <w:r w:rsidRPr="006B19DB">
              <w:rPr>
                <w:rFonts w:ascii="Times New Roman" w:hAnsi="Times New Roman"/>
                <w:lang w:eastAsia="en-US"/>
              </w:rPr>
              <w:t>XIX</w:t>
            </w:r>
            <w:r w:rsidRPr="006B19DB">
              <w:rPr>
                <w:rFonts w:ascii="Times New Roman" w:hAnsi="Times New Roman"/>
                <w:lang w:val="ru-RU" w:eastAsia="en-US"/>
              </w:rPr>
              <w:t xml:space="preserve"> века (не менее одного произведения по выбору). Например, пьесы Г. Гауптмана «Перед восходом солнца», «Одинокие», Г. Ибсена «Кукольный дом», «Пер Гюнт» и другие.</w:t>
            </w:r>
          </w:p>
        </w:tc>
        <w:tc>
          <w:tcPr>
            <w:tcW w:w="2981" w:type="dxa"/>
          </w:tcPr>
          <w:p w14:paraId="0BC34AB0" w14:textId="77777777" w:rsidR="006D0EF6" w:rsidRPr="006B19DB" w:rsidRDefault="006D0EF6" w:rsidP="006D0EF6">
            <w:pPr>
              <w:ind w:left="142"/>
              <w:jc w:val="center"/>
              <w:rPr>
                <w:rFonts w:ascii="Times New Roman" w:hAnsi="Times New Roman"/>
                <w:lang w:val="ru-RU" w:eastAsia="en-US"/>
              </w:rPr>
            </w:pPr>
          </w:p>
        </w:tc>
      </w:tr>
      <w:tr w:rsidR="006D0EF6" w:rsidRPr="005371B0" w14:paraId="7AE719E5" w14:textId="77777777" w:rsidTr="006B19DB">
        <w:trPr>
          <w:trHeight w:val="273"/>
        </w:trPr>
        <w:tc>
          <w:tcPr>
            <w:tcW w:w="6805" w:type="dxa"/>
            <w:gridSpan w:val="2"/>
          </w:tcPr>
          <w:p w14:paraId="64629D53" w14:textId="77777777" w:rsidR="006D0EF6" w:rsidRPr="006B19DB" w:rsidRDefault="006D0EF6" w:rsidP="006D0EF6">
            <w:pPr>
              <w:ind w:right="139" w:firstLine="146"/>
              <w:jc w:val="both"/>
              <w:rPr>
                <w:rFonts w:ascii="Times New Roman" w:hAnsi="Times New Roman"/>
                <w:b/>
                <w:lang w:val="ru-RU" w:eastAsia="en-US"/>
              </w:rPr>
            </w:pPr>
            <w:r w:rsidRPr="006B19DB">
              <w:rPr>
                <w:rFonts w:ascii="Times New Roman" w:hAnsi="Times New Roman"/>
                <w:b/>
                <w:lang w:val="ru-RU" w:eastAsia="en-US"/>
              </w:rPr>
              <w:t xml:space="preserve">       Итого за 10 класс</w:t>
            </w:r>
          </w:p>
        </w:tc>
        <w:tc>
          <w:tcPr>
            <w:tcW w:w="2981" w:type="dxa"/>
          </w:tcPr>
          <w:p w14:paraId="363A6FFD" w14:textId="77777777" w:rsidR="006D0EF6" w:rsidRPr="006B19DB" w:rsidRDefault="006D0EF6" w:rsidP="006D0EF6">
            <w:pPr>
              <w:ind w:left="142"/>
              <w:jc w:val="center"/>
              <w:rPr>
                <w:rFonts w:ascii="Times New Roman" w:hAnsi="Times New Roman"/>
                <w:lang w:val="ru-RU" w:eastAsia="en-US"/>
              </w:rPr>
            </w:pPr>
          </w:p>
        </w:tc>
      </w:tr>
    </w:tbl>
    <w:p w14:paraId="0ED94FFE" w14:textId="77777777" w:rsidR="006B19DB" w:rsidRPr="006B19DB" w:rsidRDefault="006B19DB" w:rsidP="006B19DB">
      <w:pPr>
        <w:widowControl w:val="0"/>
        <w:spacing w:after="0" w:line="240" w:lineRule="auto"/>
        <w:jc w:val="both"/>
        <w:rPr>
          <w:rFonts w:ascii="Times New Roman" w:eastAsia="SchoolBookSanPin" w:hAnsi="Times New Roman"/>
          <w:color w:val="C00000"/>
          <w:sz w:val="24"/>
          <w:szCs w:val="24"/>
          <w:lang w:val="en-US" w:eastAsia="en-US"/>
        </w:rPr>
      </w:pPr>
    </w:p>
    <w:p w14:paraId="41DE8908" w14:textId="77777777" w:rsidR="006B19DB" w:rsidRPr="006B19DB" w:rsidRDefault="006B19DB" w:rsidP="006B19DB">
      <w:pPr>
        <w:widowControl w:val="0"/>
        <w:spacing w:after="0" w:line="240" w:lineRule="auto"/>
        <w:ind w:firstLine="709"/>
        <w:jc w:val="both"/>
        <w:rPr>
          <w:rFonts w:ascii="Times New Roman" w:eastAsia="SchoolBookSanPin" w:hAnsi="Times New Roman"/>
          <w:i/>
          <w:sz w:val="24"/>
          <w:szCs w:val="24"/>
          <w:lang w:eastAsia="en-US"/>
        </w:rPr>
      </w:pPr>
      <w:r w:rsidRPr="006B19DB">
        <w:rPr>
          <w:rFonts w:ascii="Times New Roman" w:eastAsia="SchoolBookSanPin" w:hAnsi="Times New Roman"/>
          <w:i/>
          <w:sz w:val="24"/>
          <w:szCs w:val="24"/>
          <w:lang w:eastAsia="en-US"/>
        </w:rPr>
        <w:lastRenderedPageBreak/>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812"/>
        <w:gridCol w:w="2976"/>
      </w:tblGrid>
      <w:tr w:rsidR="006B19DB" w:rsidRPr="006B19DB" w14:paraId="2F7CAA01" w14:textId="77777777" w:rsidTr="00E138A9">
        <w:trPr>
          <w:trHeight w:val="575"/>
        </w:trPr>
        <w:tc>
          <w:tcPr>
            <w:tcW w:w="993" w:type="dxa"/>
          </w:tcPr>
          <w:p w14:paraId="113BD5DF" w14:textId="77777777" w:rsidR="006B19DB" w:rsidRPr="006B19DB" w:rsidRDefault="006B19DB" w:rsidP="006B19DB">
            <w:pPr>
              <w:ind w:left="12" w:right="354" w:firstLine="96"/>
              <w:jc w:val="center"/>
              <w:rPr>
                <w:rFonts w:ascii="Times New Roman" w:hAnsi="Times New Roman"/>
                <w:lang w:eastAsia="en-US"/>
              </w:rPr>
            </w:pPr>
            <w:r w:rsidRPr="006B19DB">
              <w:rPr>
                <w:rFonts w:ascii="Times New Roman" w:hAnsi="Times New Roman"/>
                <w:lang w:eastAsia="en-US"/>
              </w:rPr>
              <w:t>№</w:t>
            </w:r>
            <w:r w:rsidRPr="006B19DB">
              <w:rPr>
                <w:rFonts w:ascii="Times New Roman" w:hAnsi="Times New Roman"/>
                <w:spacing w:val="-57"/>
                <w:lang w:eastAsia="en-US"/>
              </w:rPr>
              <w:t xml:space="preserve"> </w:t>
            </w:r>
            <w:r w:rsidRPr="006B19DB">
              <w:rPr>
                <w:rFonts w:ascii="Times New Roman" w:hAnsi="Times New Roman"/>
                <w:lang w:eastAsia="en-US"/>
              </w:rPr>
              <w:t>п/п</w:t>
            </w:r>
          </w:p>
        </w:tc>
        <w:tc>
          <w:tcPr>
            <w:tcW w:w="5812" w:type="dxa"/>
          </w:tcPr>
          <w:p w14:paraId="3F8876F2" w14:textId="77777777" w:rsidR="006B19DB" w:rsidRPr="006B19DB" w:rsidRDefault="006B19DB" w:rsidP="006B19DB">
            <w:pPr>
              <w:ind w:left="142"/>
              <w:jc w:val="center"/>
              <w:rPr>
                <w:rFonts w:ascii="Times New Roman" w:hAnsi="Times New Roman"/>
                <w:lang w:val="ru-RU" w:eastAsia="en-US"/>
              </w:rPr>
            </w:pPr>
            <w:r w:rsidRPr="006B19DB">
              <w:rPr>
                <w:rFonts w:ascii="Times New Roman" w:hAnsi="Times New Roman"/>
                <w:lang w:val="ru-RU" w:eastAsia="en-US"/>
              </w:rPr>
              <w:t>Наименование</w:t>
            </w:r>
            <w:r w:rsidRPr="006B19DB">
              <w:rPr>
                <w:rFonts w:ascii="Times New Roman" w:hAnsi="Times New Roman"/>
                <w:spacing w:val="-2"/>
                <w:lang w:val="ru-RU" w:eastAsia="en-US"/>
              </w:rPr>
              <w:t xml:space="preserve"> </w:t>
            </w:r>
            <w:r w:rsidRPr="006B19DB">
              <w:rPr>
                <w:rFonts w:ascii="Times New Roman" w:hAnsi="Times New Roman"/>
                <w:lang w:val="ru-RU" w:eastAsia="en-US"/>
              </w:rPr>
              <w:t xml:space="preserve">темы </w:t>
            </w:r>
          </w:p>
          <w:p w14:paraId="7147FED3" w14:textId="77777777" w:rsidR="006B19DB" w:rsidRPr="006B19DB" w:rsidRDefault="006B19DB" w:rsidP="006B19DB">
            <w:pPr>
              <w:ind w:left="142"/>
              <w:jc w:val="center"/>
              <w:rPr>
                <w:rFonts w:ascii="Times New Roman" w:hAnsi="Times New Roman"/>
                <w:lang w:val="ru-RU" w:eastAsia="en-US"/>
              </w:rPr>
            </w:pPr>
            <w:r w:rsidRPr="006B19DB">
              <w:rPr>
                <w:rFonts w:ascii="Times New Roman" w:hAnsi="Times New Roman"/>
                <w:lang w:val="ru-RU" w:eastAsia="en-US"/>
              </w:rPr>
              <w:t>(с учётом рабочей программы воспитания)</w:t>
            </w:r>
          </w:p>
        </w:tc>
        <w:tc>
          <w:tcPr>
            <w:tcW w:w="2976" w:type="dxa"/>
          </w:tcPr>
          <w:p w14:paraId="7207C77B" w14:textId="77777777" w:rsidR="006B19DB" w:rsidRPr="006B19DB" w:rsidRDefault="006B19DB" w:rsidP="006B19DB">
            <w:pPr>
              <w:ind w:left="142" w:right="27" w:hanging="72"/>
              <w:jc w:val="center"/>
              <w:rPr>
                <w:rFonts w:ascii="Times New Roman" w:hAnsi="Times New Roman"/>
                <w:lang w:val="ru-RU" w:eastAsia="en-US"/>
              </w:rPr>
            </w:pPr>
            <w:r w:rsidRPr="006B19DB">
              <w:rPr>
                <w:rFonts w:ascii="Times New Roman" w:hAnsi="Times New Roman"/>
                <w:spacing w:val="-1"/>
                <w:lang w:val="ru-RU" w:eastAsia="en-US"/>
              </w:rPr>
              <w:t>Количество часов, отводимых на освоение каждой темы</w:t>
            </w:r>
          </w:p>
        </w:tc>
      </w:tr>
      <w:tr w:rsidR="006B19DB" w:rsidRPr="006B19DB" w14:paraId="010F4629" w14:textId="77777777" w:rsidTr="00924777">
        <w:trPr>
          <w:trHeight w:val="297"/>
        </w:trPr>
        <w:tc>
          <w:tcPr>
            <w:tcW w:w="9781" w:type="dxa"/>
            <w:gridSpan w:val="3"/>
          </w:tcPr>
          <w:p w14:paraId="5C92A6A1" w14:textId="77777777" w:rsidR="006B19DB" w:rsidRPr="006B19DB" w:rsidRDefault="006B19DB" w:rsidP="006B19DB">
            <w:pPr>
              <w:ind w:left="142"/>
              <w:jc w:val="center"/>
              <w:rPr>
                <w:rFonts w:ascii="Times New Roman" w:hAnsi="Times New Roman"/>
                <w:b/>
                <w:lang w:eastAsia="en-US"/>
              </w:rPr>
            </w:pPr>
            <w:r w:rsidRPr="006B19DB">
              <w:rPr>
                <w:rFonts w:ascii="Times New Roman" w:hAnsi="Times New Roman"/>
                <w:b/>
                <w:lang w:eastAsia="en-US"/>
              </w:rPr>
              <w:t>11 класс</w:t>
            </w:r>
          </w:p>
        </w:tc>
      </w:tr>
      <w:tr w:rsidR="006B19DB" w:rsidRPr="006B19DB" w14:paraId="5D905B1B" w14:textId="77777777" w:rsidTr="00E138A9">
        <w:trPr>
          <w:trHeight w:val="1838"/>
        </w:trPr>
        <w:tc>
          <w:tcPr>
            <w:tcW w:w="993" w:type="dxa"/>
          </w:tcPr>
          <w:p w14:paraId="420333F0" w14:textId="77777777" w:rsidR="006B19DB" w:rsidRPr="006B19DB" w:rsidRDefault="006B19DB" w:rsidP="006B19DB">
            <w:pPr>
              <w:ind w:left="142"/>
              <w:rPr>
                <w:rFonts w:ascii="Times New Roman" w:hAnsi="Times New Roman"/>
                <w:lang w:eastAsia="en-US"/>
              </w:rPr>
            </w:pPr>
            <w:r w:rsidRPr="006B19DB">
              <w:rPr>
                <w:rFonts w:ascii="Times New Roman" w:hAnsi="Times New Roman"/>
                <w:lang w:eastAsia="en-US"/>
              </w:rPr>
              <w:t>1.</w:t>
            </w:r>
          </w:p>
        </w:tc>
        <w:tc>
          <w:tcPr>
            <w:tcW w:w="5812" w:type="dxa"/>
          </w:tcPr>
          <w:p w14:paraId="0FEC5C01" w14:textId="77777777" w:rsidR="00E138A9" w:rsidRPr="00E138A9" w:rsidRDefault="00E138A9" w:rsidP="00E138A9">
            <w:pPr>
              <w:tabs>
                <w:tab w:val="left" w:pos="4958"/>
              </w:tabs>
              <w:ind w:left="139" w:right="139" w:firstLine="223"/>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21.7.1. Литература конца XIX – начала ХХ века.</w:t>
            </w:r>
          </w:p>
          <w:p w14:paraId="79923AD2" w14:textId="77777777" w:rsidR="00E138A9" w:rsidRPr="00E138A9" w:rsidRDefault="00E138A9" w:rsidP="00E138A9">
            <w:pPr>
              <w:tabs>
                <w:tab w:val="left" w:pos="4958"/>
              </w:tabs>
              <w:ind w:left="139" w:right="139" w:firstLine="223"/>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А.И. Куприн. Рассказы и повести (два произведения по выбору). Например, «Гранатовый браслет», «Олеся», «Поединок» и другие.</w:t>
            </w:r>
          </w:p>
          <w:p w14:paraId="79E78DC9" w14:textId="77777777" w:rsidR="00E138A9" w:rsidRPr="00E138A9" w:rsidRDefault="00E138A9" w:rsidP="00E138A9">
            <w:pPr>
              <w:tabs>
                <w:tab w:val="left" w:pos="4958"/>
              </w:tabs>
              <w:ind w:left="139" w:right="139" w:firstLine="223"/>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Л.Н. Андреев. Рассказы и повести (два произведения по выбору). Например, «Иуда Искариот», «Большой шлем», «Рассказ о семи повешенных» и другие.</w:t>
            </w:r>
          </w:p>
          <w:p w14:paraId="43374FD4" w14:textId="77777777" w:rsidR="00E138A9" w:rsidRPr="00E138A9" w:rsidRDefault="00E138A9" w:rsidP="00E138A9">
            <w:pPr>
              <w:tabs>
                <w:tab w:val="left" w:pos="4958"/>
              </w:tabs>
              <w:ind w:left="139" w:right="139" w:firstLine="223"/>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М. Горький. Рассказы, повести, романы (два произведения по выбору). Например, «Старуха Изергиль», «Макар Чудра», «Коновалов», «Фома Гордеев» и другие.</w:t>
            </w:r>
          </w:p>
          <w:p w14:paraId="3BFE62F0" w14:textId="77777777" w:rsidR="00E138A9" w:rsidRPr="00E138A9" w:rsidRDefault="00E138A9" w:rsidP="00E138A9">
            <w:pPr>
              <w:tabs>
                <w:tab w:val="left" w:pos="4958"/>
              </w:tabs>
              <w:ind w:left="139" w:right="139" w:firstLine="223"/>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Пьеса «На дне».</w:t>
            </w:r>
          </w:p>
          <w:p w14:paraId="292672BF" w14:textId="77777777" w:rsidR="006B19DB" w:rsidRPr="006B19DB" w:rsidRDefault="00E138A9" w:rsidP="00E138A9">
            <w:pPr>
              <w:tabs>
                <w:tab w:val="left" w:pos="4958"/>
              </w:tabs>
              <w:ind w:left="139" w:right="139" w:firstLine="223"/>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Стихотворения поэтов Серебряного века (не менее трёх стихотворений двух поэтов по выбору). Например, стихотворения И.Ф. Анненского, К.Д. Бальмонта, А. Белого, В.Я. Брюсова, М.А. Волошина, И. Северянина, В.С. Соловьева, Ф.К. Сологуба, В.В. Хлебникова и другие.</w:t>
            </w:r>
          </w:p>
        </w:tc>
        <w:tc>
          <w:tcPr>
            <w:tcW w:w="2976" w:type="dxa"/>
          </w:tcPr>
          <w:p w14:paraId="430CCFE5" w14:textId="77777777" w:rsidR="006B19DB" w:rsidRPr="006B19DB" w:rsidRDefault="006B19DB" w:rsidP="006B19DB">
            <w:pPr>
              <w:jc w:val="center"/>
              <w:rPr>
                <w:rFonts w:ascii="Times New Roman" w:hAnsi="Times New Roman"/>
                <w:i/>
                <w:lang w:val="ru-RU" w:eastAsia="en-US"/>
              </w:rPr>
            </w:pPr>
            <w:r w:rsidRPr="006B19DB">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6B19DB" w:rsidRPr="006B19DB" w14:paraId="0AF459B0" w14:textId="77777777" w:rsidTr="00E138A9">
        <w:trPr>
          <w:trHeight w:val="249"/>
        </w:trPr>
        <w:tc>
          <w:tcPr>
            <w:tcW w:w="993" w:type="dxa"/>
          </w:tcPr>
          <w:p w14:paraId="06040FA0" w14:textId="77777777" w:rsidR="006B19DB" w:rsidRPr="006B19DB" w:rsidRDefault="006B19DB" w:rsidP="006B19DB">
            <w:pPr>
              <w:ind w:left="142"/>
              <w:rPr>
                <w:rFonts w:ascii="Times New Roman" w:hAnsi="Times New Roman"/>
                <w:lang w:eastAsia="en-US"/>
              </w:rPr>
            </w:pPr>
            <w:r w:rsidRPr="006B19DB">
              <w:rPr>
                <w:rFonts w:ascii="Times New Roman" w:hAnsi="Times New Roman"/>
                <w:lang w:eastAsia="en-US"/>
              </w:rPr>
              <w:t>2.</w:t>
            </w:r>
          </w:p>
        </w:tc>
        <w:tc>
          <w:tcPr>
            <w:tcW w:w="5812" w:type="dxa"/>
          </w:tcPr>
          <w:p w14:paraId="64D8276B"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21.7.2. Литература ХХ века.</w:t>
            </w:r>
          </w:p>
          <w:p w14:paraId="536D19D9"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И.А. Бунин. Стихотворения (не менее двух по выбору). Например, «Аленушка», «Вечер», «Дурман», «И цветы, и шмели, и трава, и колосья…», «У птицы есть гнездо, у зверя есть нора…» и другие. Рассказы (три по выбору). Например, «Антоновские яблоки», «Чистый понедельник», «Господин из Сан-Франциско», «Тёмные аллеи», «Лёгкое дыхание», «Солнечный удар» и другие.</w:t>
            </w:r>
          </w:p>
          <w:p w14:paraId="1B857BD7"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Книга очерков «Окаянные дни» (фрагменты).</w:t>
            </w:r>
          </w:p>
          <w:p w14:paraId="6AECB10F"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А.А. Блок. Стихотворения (не менее пяти по выбору). Например, «Незнакомка», «Россия», «Ночь, улица, фонарь, аптека…», «Река раскинулась. Течёт, грустит лениво…» (из цикла «На поле Куликовом»), «На железной дороге», «О доблестях, о подвигах, о славе...», «О, весна, без конца и без краю…», «О, я хочу безумно жить…», «Девушка пела в церковном хоре…», «В ресторане», «Вхожу я в тёмные храмы...», «Я – Гамлет. Холодеет кровь…», «Фабрика», «Русь», «Когда вы стоите на моём пути…», «Она пришла с мороза…», «Рождённые в года глухие…», «Пушкинскому Дому», «Скифы» и другие.</w:t>
            </w:r>
          </w:p>
          <w:p w14:paraId="15517102"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Поэма «Двенадцать».</w:t>
            </w:r>
          </w:p>
          <w:p w14:paraId="70690435"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Н.С. Гумилёв. Стихотворения (не менее трёх по выбору). Например, «Жираф», «Заблудившийся трамвай», «Капитаны», «Пятистопные ямбы», «Слово», «Шестое чувство», «Андрей Рублев» и другие.</w:t>
            </w:r>
          </w:p>
          <w:p w14:paraId="07D36516"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В.В. Маяковский. Стихотворения (не менее пяти по выбору). Например, «А вы могли бы?», «Нате!», «Послушайте!», «Лиличка!», «Юбилейное», «Прозаседавшиеся», «Письмо Татьяне Яковлевой», «Скрипка и немножко нервно», «Дешёвая распродажа», «Левый марш», «Сергею Есенину», «Товарищу Нетте, пароходу и человеку» и другие.</w:t>
            </w:r>
          </w:p>
          <w:p w14:paraId="53D9ABF9"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Поэмы «Облако в штанах», «Во весь голос. Первое вступление в поэму».</w:t>
            </w:r>
          </w:p>
          <w:p w14:paraId="60A74506"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lastRenderedPageBreak/>
              <w:t>С.А. Есенин. Стихотворения (не менее пяти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 «Не бродить, не мять в кустах багряных…», «Клён ты мой опавший…», «Отговорила роща золотая…», «Мы теперь уходим понемногу…», «О красном вечере задумалась дорога…», «Запели тёсаные дроги…», «Русь», «Пушкину», «Я иду долиной. На затылке кепи...», «До свиданья, друг мой, до свиданья!..» и другие.</w:t>
            </w:r>
          </w:p>
          <w:p w14:paraId="0C0FE1A8"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Поэма «Чёрный человек».</w:t>
            </w:r>
          </w:p>
          <w:p w14:paraId="5850A1C7"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О.Э. Мандельштам. Стихотворения (не менее пяти по выбору). Например, «Бессонница. Гомер. Тугие паруса…», «За гремучую доблесть грядущих веков…», «Ленинград», «Мы живём, под собою не чуя страны…», «Notre Dame», «Айя-София», «Невыразимая печаль…», «Золотистого мёда струя из бутылки текла…», «Я не слыхал рассказов Оссиана…», «Нет, никогда ничей я не был современник…», «Я к губам подношу эту зелень…» и другие.</w:t>
            </w:r>
          </w:p>
          <w:p w14:paraId="285B2E87"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М.И. Цветаева. Стихотворения (не менее пяти по выбору). Например, «Моим стихам, написанным так рано…», «Кто создан из камня, кто создан из глины…», «Идёшь, на меня похожий…», «Мне нравится, что вы больны не мной…», «Тоска по родине! Давно…», «Книги в красном переплёте», «Бабушке», «Стихи к Блоку» («Имя твоё – птица в руке…»), «Генералам двенадцатого года», «Уж сколько их упало в эту бездну…», «Расстояние: вёрсты, мили…», «Красною кистью…», «Семь холмов – как семь колоколов!..» (из цикла «Стихи о Москве») и другие.</w:t>
            </w:r>
          </w:p>
          <w:p w14:paraId="4D14C5B6"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Очерк «Мой Пушкин».</w:t>
            </w:r>
          </w:p>
          <w:p w14:paraId="30F1BAB3"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А.А. Ахматова. Стихотворения (не менее пяти по выбору). Например, «Песня последней встречи», «Сжала руки под тёмной вуалью…», «Смуглый отрок бродил по аллеям…», «Мне голос был. Он звал утешно…», «Не с теми я, кто бросил землю...», «Мужество», «Приморский сонет», «Родная земля», «Сероглазый король», «Вечером», «Все мы бражники здесь, блудницы…», «Всё расхищено, предано, продано…», «Я научилась просто, мудро жить…», «Заплаканная осень, как вдова...», «Перед весной бывают дни такие...», «Мне ни к чему одические рати…», «Творчество», «Муза» («Когда я ночью жду её прихода…») и другие.</w:t>
            </w:r>
          </w:p>
          <w:p w14:paraId="449427DD"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Поэма «Реквием».</w:t>
            </w:r>
          </w:p>
          <w:p w14:paraId="02CA2407"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Е.И. Замятин. Роман «Мы».</w:t>
            </w:r>
          </w:p>
          <w:p w14:paraId="1FD4D2BF"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Н.А. Островский. Роман «Как закалялась сталь» (избранные главы).</w:t>
            </w:r>
          </w:p>
          <w:p w14:paraId="42A5B7B0"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М.А. Шолохов. Роман-эпопея «Тихий Дон».</w:t>
            </w:r>
          </w:p>
          <w:p w14:paraId="6A84C4A9"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В.В. Набоков. Рассказы, повести, романы (одно произведение по выбору). Например, «Облако, озеро, башня», «Весна в Фиальте», «Машенька», «Защита Лужина», «Дар» и другие.</w:t>
            </w:r>
          </w:p>
          <w:p w14:paraId="02796C8D"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М.А. Булгаков. Романы «Белая гвардия», «Мастер и Маргарита» (один роман по выбору). Рассказы, повести, пьесы (одно произведение по выбору). Например, рассказы из книги «Записки юного врача», «Записки на манжетах», «Дни Турбиных», «Бег» и другие.</w:t>
            </w:r>
          </w:p>
          <w:p w14:paraId="074618F2"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lastRenderedPageBreak/>
              <w:t>А.П. Платонов. Рассказы и повести (два произведения по выбору). Например, «В прекрасном и яростном мире», «Котлован», «Возвращение», «Река Потудань», «Сокровенный человек» и другие.</w:t>
            </w:r>
          </w:p>
          <w:p w14:paraId="2737A67A"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А.Т. Твардовский. Стихотворения (не менее трёх по выбору). Например, «Вся суть в одном-единственном завете…», «Памяти матери» («В краю, куда их вывезли гуртом…»), «Я знаю, никакой моей вины…», «Дробится рваный цоколь монумента...», «О сущем», «В тот день, когда окончилась война…», «Я убит подо Ржевом», «Памяти Гагарина» и другие.</w:t>
            </w:r>
          </w:p>
          <w:p w14:paraId="1CFA6763"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Поэма «По праву памяти».</w:t>
            </w:r>
          </w:p>
          <w:p w14:paraId="4D5CF9B9"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Проза о Великой Отечественной войне (по одному произведению не менее чем трёх писателей по выбору). Например, В.П. Астафьев «Пастух и пастушка», «Звездопад», Ю.В. Бондарев «Горячий снег», В.В. Быков «Обелиск», «Сотников», «Альпийская баллада», Б.Л. Васильев «А зори здесь тихие», «В списках не значился», «Завтра была война», «Летят мои кони», К.Д. Воробьёв «Убиты под Москвой», «Это мы, Господи!», В.Л. Кондратьев «Сашка», В.П. Некрасов «В окопах Сталинграда», Е.И. Носов «Красное вино победы», «Шопен, соната номер два», С.С. Смирнов «Брестская крепость» и другие.</w:t>
            </w:r>
          </w:p>
          <w:p w14:paraId="02E50B9C"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А.А. Фадеев «Молодая гвардия».</w:t>
            </w:r>
          </w:p>
          <w:p w14:paraId="27FB0FED"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В.О. Богомолов «В августе сорок четвёртого».</w:t>
            </w:r>
          </w:p>
          <w:p w14:paraId="659ED00A"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Поэзия о Великой Отечественной войне. Стихотворения (по одному стихотворению не менее чем трёх поэтов по выбору). Например, Ю.В. Друниной, М.В. Исаковского, Ю.Д. Левитанского, С.С. Орлова, Д.С. Самойлова, К.М. Симонова, Б.А. Слуцкого и других.</w:t>
            </w:r>
          </w:p>
          <w:p w14:paraId="189FF16B"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Драматургия о Великой Отечественной войне. Пьесы (одно произведение по выбору). Например, В.С. Розов «Вечно живые», К.М. Симонов «Русские люди» и другие.</w:t>
            </w:r>
          </w:p>
          <w:p w14:paraId="4AFD4AEC"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Б.Л. Пастернак. Стихотворения (не менее пяти по выбору). Например, «Февраль. Достать чернил и плакать!..», «Определение поэзии», «Во всём мне хочется дойти…», «Снег идет», «Любить иных – тяжелый крест...», «Быть знаменитым некрасиво…», «Ночь», «Гамлет», «Зимняя ночь», «Единственные дни», «О, знал бы я, что так бывает…», «Никого не будет в доме...», «Август» и другие.</w:t>
            </w:r>
          </w:p>
          <w:p w14:paraId="72300A49"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Роман «Доктор Живаго» (избранные главы).</w:t>
            </w:r>
          </w:p>
          <w:p w14:paraId="38078875"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А.В. Вампилов. Пьесы (не менее одной по выбору). Например, «Старший сын», «Утиная охота» и другие.</w:t>
            </w:r>
          </w:p>
          <w:p w14:paraId="140AC6C0"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А.И. Солженицын. Произведения «Один день Ивана Денисовича», «Архипелаг ГУЛАГ» (фрагменты книги по выбору, например, глава «Поэзия под плитой, правда под камнем»), произведения из цикла «Крохотки» (не менее двух).</w:t>
            </w:r>
          </w:p>
          <w:p w14:paraId="7C7769D8"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В.М. Шукшин. Рассказы и повести (не менее четырёх произведений по выбору). Например, «Срезал», «Обида», «Микроскоп», «Мастер», «Крепкий мужик», «Сапожки», «Забуксовал», «Дядя Ермолай», «Шире шаг, маэстро!», «Калина красная» и другие.</w:t>
            </w:r>
          </w:p>
          <w:p w14:paraId="0C248938"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В.Г. Распутин. Рассказы и повести (не менее одного произведения по выбору). Например, «Прощание с Матёрой», «Живи и помни», «Женский разговор» и другие.</w:t>
            </w:r>
          </w:p>
          <w:p w14:paraId="70B0E5A9"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lastRenderedPageBreak/>
              <w:t>Н.М. Рубцов. Стихотворения (не менее трёх по выбору). Например, «Звезда полей», «Тихая моя родина!..», «В горнице моей светло…», «Привет, Россия…», «Русский огонёк», «Я буду скакать по холмам задремавшей отчизны», «Родная деревня», «В осеннем лесу», «В минуты музыки печальной…», «Видения на холме», «Ночь на родине», «Утро» и другие.</w:t>
            </w:r>
          </w:p>
          <w:p w14:paraId="4D6766B3"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И.А. Бродский. Стихотворения (не менее пяти по выбору). Например, «На смерть Жукова», «Осенний крик ястреба», «Пилигримы», «Стансы» («Ни страны, ни погоста…»), «На столетие Анны Ахматовой», «Рождественский романс», «Я входил вместо дикого зверя в клетку…», «И вечный бой…», «Я памятник себе воздвиг иной…», «Мои слова, я думаю, умрут…», «Ниоткуда с любовью, надцатого мартобря…», «Воротишься на родину. Ну что ж…», «Postscriptum» и другие.</w:t>
            </w:r>
          </w:p>
          <w:p w14:paraId="12DBC6DC" w14:textId="77777777" w:rsidR="006B19DB" w:rsidRPr="006B19DB"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В.С. Высоцкий. Стихотворения (не менее трёх по выбору). Например, «Песня о Земле», «Он не вернулся из боя», «Мы вращаем Землю», «Я не люблю», «Братские могилы», «Песня о друге», «Лирическая», «Охота на волков», «Песня о звёздах» и другие.</w:t>
            </w:r>
          </w:p>
        </w:tc>
        <w:tc>
          <w:tcPr>
            <w:tcW w:w="2976" w:type="dxa"/>
          </w:tcPr>
          <w:p w14:paraId="146893A2" w14:textId="77777777" w:rsidR="006B19DB" w:rsidRPr="006B19DB" w:rsidRDefault="006B19DB" w:rsidP="006B19DB">
            <w:pPr>
              <w:jc w:val="center"/>
              <w:rPr>
                <w:rFonts w:ascii="Times New Roman" w:hAnsi="Times New Roman"/>
                <w:i/>
                <w:lang w:val="ru-RU" w:eastAsia="en-US"/>
              </w:rPr>
            </w:pPr>
          </w:p>
        </w:tc>
      </w:tr>
      <w:tr w:rsidR="006B19DB" w:rsidRPr="006B19DB" w14:paraId="756AC0A3" w14:textId="77777777" w:rsidTr="00E138A9">
        <w:trPr>
          <w:trHeight w:val="249"/>
        </w:trPr>
        <w:tc>
          <w:tcPr>
            <w:tcW w:w="993" w:type="dxa"/>
          </w:tcPr>
          <w:p w14:paraId="5B217261" w14:textId="77777777" w:rsidR="006B19DB" w:rsidRPr="006B19DB" w:rsidRDefault="006B19DB" w:rsidP="006B19DB">
            <w:pPr>
              <w:ind w:left="142"/>
              <w:rPr>
                <w:rFonts w:ascii="Times New Roman" w:hAnsi="Times New Roman"/>
                <w:lang w:eastAsia="en-US"/>
              </w:rPr>
            </w:pPr>
            <w:r w:rsidRPr="006B19DB">
              <w:rPr>
                <w:rFonts w:ascii="Times New Roman" w:hAnsi="Times New Roman"/>
                <w:lang w:eastAsia="en-US"/>
              </w:rPr>
              <w:lastRenderedPageBreak/>
              <w:t>3.</w:t>
            </w:r>
          </w:p>
        </w:tc>
        <w:tc>
          <w:tcPr>
            <w:tcW w:w="5812" w:type="dxa"/>
          </w:tcPr>
          <w:p w14:paraId="2D2DCAFB" w14:textId="77777777" w:rsidR="006B19DB" w:rsidRPr="006B19DB"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21.7.3. Проза второй половины XX – начала XXI века. Рассказы, повести, романы (по одному произведению не менее четырёх прозаиков по выбору). Например, Ф.А. Абрамов («Братья и сёстры» (фрагменты из романа), повесть «Пелагея» и другие), Ч.Т. Айтматов (повести «Пегий пёс, бегущий краем моря», «Белый пароход» и другие), В.П. Астафьев (повествование в рассказах «Царь-рыба» и другие), В.И. Белов (рассказы «На родине», «За тремя волоками», «Бобришный угор» и другие), А.Г. Битов (цикл рассказов «Аптекарский остров», повесть «Жизнь в ветреную погоду» и другие), А.Н. Варламов (повести «Гора», «Рождение» и другие), Г.Н. Владимов (повесть «Верный Руслан»), В.С. Гроссман (роман «Жизнь и судьба» (фрагменты)), С.Д. Довлатов (повесть «Заповедник» и другие), Ф.А. Искандер (роман в рассказах «Сандро из Чегема» (фрагменты), философская сказка «Кролики и удавы» и другие), Ю.П. Казаков (рассказы «Северный дневник», «Поморка», «Во сне ты горько плакал» и другие), В.С. Маканин (рассказ «Кавказский пленный»), В.О. Пелевин (повесть «Омон Ра», роман «Жизнь насекомых» и другие), Захар Прилепин (рассказ «Белый квадрат» и другие), В.А. Солоухин (повесть «Капля росы», произведения из цикла «Камешки на ладони»), А.Н. и Б.Н. Стругацкие (повести «Пикник на обочине», «Понедельник начинается в субботу» и другие), В.Ф. Тендряков (повесть «Ночь после выпуска», рассказы «Хлеб для собаки», «Пара гнедых» и другие), Ю.В. Трифонов (повести «Отблеск костра», «Обмен», «Другая жизнь», «Дом на набережной» и другие), В.Т. Шаламов («Колымские рассказы», например, «Одиночный замер», «Инжектор», «За письмом», «На представку») и другие.</w:t>
            </w:r>
          </w:p>
        </w:tc>
        <w:tc>
          <w:tcPr>
            <w:tcW w:w="2976" w:type="dxa"/>
          </w:tcPr>
          <w:p w14:paraId="50D0CD8F" w14:textId="77777777" w:rsidR="006B19DB" w:rsidRPr="006B19DB" w:rsidRDefault="006B19DB" w:rsidP="006B19DB">
            <w:pPr>
              <w:jc w:val="center"/>
              <w:rPr>
                <w:rFonts w:ascii="Times New Roman" w:hAnsi="Times New Roman"/>
                <w:i/>
                <w:lang w:val="ru-RU" w:eastAsia="en-US"/>
              </w:rPr>
            </w:pPr>
          </w:p>
        </w:tc>
      </w:tr>
      <w:tr w:rsidR="00066F09" w:rsidRPr="006B19DB" w14:paraId="510B4AE0" w14:textId="77777777" w:rsidTr="00E138A9">
        <w:trPr>
          <w:trHeight w:val="249"/>
        </w:trPr>
        <w:tc>
          <w:tcPr>
            <w:tcW w:w="993" w:type="dxa"/>
          </w:tcPr>
          <w:p w14:paraId="1B6D1751" w14:textId="77777777" w:rsidR="00066F09" w:rsidRPr="00066F09" w:rsidRDefault="00066F09" w:rsidP="006B19DB">
            <w:pPr>
              <w:ind w:left="142"/>
              <w:rPr>
                <w:rFonts w:ascii="Times New Roman" w:hAnsi="Times New Roman"/>
                <w:lang w:val="ru-RU" w:eastAsia="en-US"/>
              </w:rPr>
            </w:pPr>
            <w:r>
              <w:rPr>
                <w:rFonts w:ascii="Times New Roman" w:hAnsi="Times New Roman"/>
                <w:lang w:val="ru-RU" w:eastAsia="en-US"/>
              </w:rPr>
              <w:t>4.</w:t>
            </w:r>
          </w:p>
        </w:tc>
        <w:tc>
          <w:tcPr>
            <w:tcW w:w="5812" w:type="dxa"/>
          </w:tcPr>
          <w:p w14:paraId="432439B2" w14:textId="77777777" w:rsidR="00066F09" w:rsidRPr="00066F09"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 xml:space="preserve">21.7.4. Поэзия второй половины </w:t>
            </w:r>
            <w:r w:rsidRPr="00066F09">
              <w:rPr>
                <w:rFonts w:ascii="Times New Roman" w:eastAsia="OfficinaSansBoldITC" w:hAnsi="Times New Roman"/>
                <w:szCs w:val="28"/>
                <w:lang w:eastAsia="en-US"/>
              </w:rPr>
              <w:t>XX</w:t>
            </w:r>
            <w:r w:rsidRPr="00066F09">
              <w:rPr>
                <w:rFonts w:ascii="Times New Roman" w:eastAsia="OfficinaSansBoldITC" w:hAnsi="Times New Roman"/>
                <w:szCs w:val="28"/>
                <w:lang w:val="ru-RU" w:eastAsia="en-US"/>
              </w:rPr>
              <w:t xml:space="preserve"> – начала </w:t>
            </w:r>
            <w:r w:rsidRPr="00066F09">
              <w:rPr>
                <w:rFonts w:ascii="Times New Roman" w:eastAsia="OfficinaSansBoldITC" w:hAnsi="Times New Roman"/>
                <w:szCs w:val="28"/>
                <w:lang w:eastAsia="en-US"/>
              </w:rPr>
              <w:t>XXI</w:t>
            </w:r>
            <w:r w:rsidRPr="00066F09">
              <w:rPr>
                <w:rFonts w:ascii="Times New Roman" w:eastAsia="OfficinaSansBoldITC" w:hAnsi="Times New Roman"/>
                <w:szCs w:val="28"/>
                <w:lang w:val="ru-RU" w:eastAsia="en-US"/>
              </w:rPr>
              <w:t xml:space="preserve"> века. Стихотворения и поэмы (по одному произведению не менее четырёх поэтов по выбору). Например, Б.А. Ахмадулиной, А.А. Вознесенского, Е.А. Евтушенко, Н.А. Заболоцкого, Т.Ю. Кибирова, Ю.П. Кузнецова, А.С. Кушнера, Л.Н. Мартынова, О.А. Николаевой, Б.Ш. </w:t>
            </w:r>
            <w:r w:rsidRPr="00066F09">
              <w:rPr>
                <w:rFonts w:ascii="Times New Roman" w:eastAsia="OfficinaSansBoldITC" w:hAnsi="Times New Roman"/>
                <w:szCs w:val="28"/>
                <w:lang w:val="ru-RU" w:eastAsia="en-US"/>
              </w:rPr>
              <w:lastRenderedPageBreak/>
              <w:t>Окуджавы, Д.А. Пригова, Р.И. Рождественского, О.А. Седаковой, В.Н. Соколова, А.А. Тарковского, О.Г. Чухонцева и других.</w:t>
            </w:r>
          </w:p>
        </w:tc>
        <w:tc>
          <w:tcPr>
            <w:tcW w:w="2976" w:type="dxa"/>
          </w:tcPr>
          <w:p w14:paraId="5FC62F23" w14:textId="77777777" w:rsidR="00066F09" w:rsidRPr="00066F09" w:rsidRDefault="00066F09" w:rsidP="006B19DB">
            <w:pPr>
              <w:jc w:val="center"/>
              <w:rPr>
                <w:rFonts w:ascii="Times New Roman" w:hAnsi="Times New Roman"/>
                <w:i/>
                <w:lang w:val="ru-RU" w:eastAsia="en-US"/>
              </w:rPr>
            </w:pPr>
          </w:p>
        </w:tc>
      </w:tr>
      <w:tr w:rsidR="00066F09" w:rsidRPr="006B19DB" w14:paraId="2458A7DF" w14:textId="77777777" w:rsidTr="00E138A9">
        <w:trPr>
          <w:trHeight w:val="249"/>
        </w:trPr>
        <w:tc>
          <w:tcPr>
            <w:tcW w:w="993" w:type="dxa"/>
          </w:tcPr>
          <w:p w14:paraId="39444233" w14:textId="77777777" w:rsidR="00066F09" w:rsidRPr="00066F09" w:rsidRDefault="00066F09" w:rsidP="006B19DB">
            <w:pPr>
              <w:ind w:left="142"/>
              <w:rPr>
                <w:rFonts w:ascii="Times New Roman" w:hAnsi="Times New Roman"/>
                <w:lang w:val="ru-RU" w:eastAsia="en-US"/>
              </w:rPr>
            </w:pPr>
            <w:r>
              <w:rPr>
                <w:rFonts w:ascii="Times New Roman" w:hAnsi="Times New Roman"/>
                <w:lang w:val="ru-RU" w:eastAsia="en-US"/>
              </w:rPr>
              <w:lastRenderedPageBreak/>
              <w:t xml:space="preserve">5. </w:t>
            </w:r>
          </w:p>
        </w:tc>
        <w:tc>
          <w:tcPr>
            <w:tcW w:w="5812" w:type="dxa"/>
          </w:tcPr>
          <w:p w14:paraId="0AAC7BAB" w14:textId="77777777" w:rsidR="00066F09" w:rsidRPr="00066F09"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 xml:space="preserve">21.7.5. Драматургия второй половины ХХ – начала </w:t>
            </w:r>
            <w:r w:rsidRPr="00066F09">
              <w:rPr>
                <w:rFonts w:ascii="Times New Roman" w:eastAsia="OfficinaSansBoldITC" w:hAnsi="Times New Roman"/>
                <w:szCs w:val="28"/>
                <w:lang w:eastAsia="en-US"/>
              </w:rPr>
              <w:t>XXI</w:t>
            </w:r>
            <w:r w:rsidRPr="00066F09">
              <w:rPr>
                <w:rFonts w:ascii="Times New Roman" w:eastAsia="OfficinaSansBoldITC" w:hAnsi="Times New Roman"/>
                <w:szCs w:val="28"/>
                <w:lang w:val="ru-RU" w:eastAsia="en-US"/>
              </w:rPr>
              <w:t xml:space="preserve"> века. Пьесы (произведение одного из драматургов по выбору). Например, А.Н. Арбузов «Иркутская история», «Жестокие игры», А.М. Володин «Пять вечеров», «Моя старшая сестра», К.В. Драгунская «Рыжая пьеса», В.С. Розов «Гнездо глухаря», М.М. Рощин «Валентин и Валентина», «Спешите делать добро» и другие.</w:t>
            </w:r>
          </w:p>
        </w:tc>
        <w:tc>
          <w:tcPr>
            <w:tcW w:w="2976" w:type="dxa"/>
          </w:tcPr>
          <w:p w14:paraId="1610FA22" w14:textId="77777777" w:rsidR="00066F09" w:rsidRPr="00066F09" w:rsidRDefault="00066F09" w:rsidP="006B19DB">
            <w:pPr>
              <w:jc w:val="center"/>
              <w:rPr>
                <w:rFonts w:ascii="Times New Roman" w:hAnsi="Times New Roman"/>
                <w:i/>
                <w:lang w:val="ru-RU" w:eastAsia="en-US"/>
              </w:rPr>
            </w:pPr>
          </w:p>
        </w:tc>
      </w:tr>
      <w:tr w:rsidR="00066F09" w:rsidRPr="006B19DB" w14:paraId="053331A1" w14:textId="77777777" w:rsidTr="00E138A9">
        <w:trPr>
          <w:trHeight w:val="249"/>
        </w:trPr>
        <w:tc>
          <w:tcPr>
            <w:tcW w:w="993" w:type="dxa"/>
          </w:tcPr>
          <w:p w14:paraId="782CCE5B" w14:textId="77777777" w:rsidR="00066F09" w:rsidRPr="00066F09" w:rsidRDefault="00066F09" w:rsidP="006B19DB">
            <w:pPr>
              <w:ind w:left="142"/>
              <w:rPr>
                <w:rFonts w:ascii="Times New Roman" w:hAnsi="Times New Roman"/>
                <w:lang w:val="ru-RU" w:eastAsia="en-US"/>
              </w:rPr>
            </w:pPr>
            <w:r>
              <w:rPr>
                <w:rFonts w:ascii="Times New Roman" w:hAnsi="Times New Roman"/>
                <w:lang w:val="ru-RU" w:eastAsia="en-US"/>
              </w:rPr>
              <w:t xml:space="preserve">6. </w:t>
            </w:r>
          </w:p>
        </w:tc>
        <w:tc>
          <w:tcPr>
            <w:tcW w:w="5812" w:type="dxa"/>
          </w:tcPr>
          <w:p w14:paraId="69F569AC" w14:textId="77777777" w:rsidR="00066F09" w:rsidRPr="00066F09"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21.7.6. Литература народов России</w:t>
            </w:r>
          </w:p>
          <w:p w14:paraId="06E3EBFD" w14:textId="77777777" w:rsidR="00066F09" w:rsidRPr="00066F09"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Рассказы, повести, стихотворения (не менее двух произведений по выбору). Например, рассказ Ю. Рытхэу «Хранитель огня», роман «Сон в начале тумана», повести Ю. Шесталова «Синий ветер каслания», «Когда качало меня солнце» и другие, стихотворения Г. Айги, Р. Гамзатова, М. Джалиля, М. Карима, Д. Кугультинова, К. Кулиева и другие.</w:t>
            </w:r>
          </w:p>
        </w:tc>
        <w:tc>
          <w:tcPr>
            <w:tcW w:w="2976" w:type="dxa"/>
          </w:tcPr>
          <w:p w14:paraId="70E11017" w14:textId="77777777" w:rsidR="00066F09" w:rsidRPr="00066F09" w:rsidRDefault="00066F09" w:rsidP="006B19DB">
            <w:pPr>
              <w:jc w:val="center"/>
              <w:rPr>
                <w:rFonts w:ascii="Times New Roman" w:hAnsi="Times New Roman"/>
                <w:i/>
                <w:lang w:val="ru-RU" w:eastAsia="en-US"/>
              </w:rPr>
            </w:pPr>
          </w:p>
        </w:tc>
      </w:tr>
      <w:tr w:rsidR="00066F09" w:rsidRPr="006B19DB" w14:paraId="7E6CDBAA" w14:textId="77777777" w:rsidTr="00E138A9">
        <w:trPr>
          <w:trHeight w:val="249"/>
        </w:trPr>
        <w:tc>
          <w:tcPr>
            <w:tcW w:w="993" w:type="dxa"/>
          </w:tcPr>
          <w:p w14:paraId="180396ED" w14:textId="77777777" w:rsidR="00066F09" w:rsidRPr="00066F09" w:rsidRDefault="00066F09" w:rsidP="006B19DB">
            <w:pPr>
              <w:ind w:left="142"/>
              <w:rPr>
                <w:rFonts w:ascii="Times New Roman" w:hAnsi="Times New Roman"/>
                <w:lang w:val="ru-RU" w:eastAsia="en-US"/>
              </w:rPr>
            </w:pPr>
            <w:r>
              <w:rPr>
                <w:rFonts w:ascii="Times New Roman" w:hAnsi="Times New Roman"/>
                <w:lang w:val="ru-RU" w:eastAsia="en-US"/>
              </w:rPr>
              <w:t xml:space="preserve">7. </w:t>
            </w:r>
          </w:p>
        </w:tc>
        <w:tc>
          <w:tcPr>
            <w:tcW w:w="5812" w:type="dxa"/>
          </w:tcPr>
          <w:p w14:paraId="5CC1C6BB" w14:textId="77777777" w:rsidR="00066F09" w:rsidRPr="00066F09"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21.7.7. Зарубежная литература.</w:t>
            </w:r>
          </w:p>
          <w:p w14:paraId="10F1DC76" w14:textId="77777777" w:rsidR="00066F09" w:rsidRPr="00066F09"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Зарубежная проза XX века (не менее двух произведений по выбору). Например, произведения Г. Бёлля «Глазами клоуна», Р. Брэдбери «451 градус по Фаренгейту», У. Голдинга «Повелитель мух», А. Камю «Посторонний», Ф. Кафки «Превращение», Г.Г. Маркеса «Сто лет одиночества», У.С. Моэма «Театр», Д. Оруэлла «1984», Э.М. Ремарка «На западном фронте без перемен», «Три товарища», Д. Сэлинджера «Над пропастью во ржи», У. Старка «Пусть танцуют белые медведи», Г. Уэллса «Машина времени», О. Хаксли «О дивный новый мир», Э. Хемингуэя «Старик и море», «Прощай, оружие», А. Франк «Дневник Анны Франк», У. Эко «Имя Розы» и другие.</w:t>
            </w:r>
          </w:p>
          <w:p w14:paraId="29A35D41" w14:textId="77777777" w:rsidR="00066F09" w:rsidRPr="00066F09"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Зарубежная поэзия XX века (не менее трёх стихотворений одного из поэтов по выбору). Например, стихотворения Г. Аполлинера, Ф. Гарсиа Лорки, P.M. Рильке, Т.С. Элиота и других.</w:t>
            </w:r>
          </w:p>
          <w:p w14:paraId="7B3D5DE7" w14:textId="77777777" w:rsidR="00066F09" w:rsidRPr="00066F09"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Зарубежная драматургия XX века (не менее одного произведения по выбору). Например, пьесы Б. Брехта «Мамаша Кураж и её дети», Ф. Дюрренмата «Визит старой дамы», Э. Ионеско «Носорог», М. Метерлинка «Синяя птица», Д. Пристли «Визит инспектора», О. Уайльда «Идеальный муж», Т. Уильямса «Трамвай «Желание»», Б. Шоу «Пигмалион» и другие.</w:t>
            </w:r>
          </w:p>
        </w:tc>
        <w:tc>
          <w:tcPr>
            <w:tcW w:w="2976" w:type="dxa"/>
          </w:tcPr>
          <w:p w14:paraId="7C485835" w14:textId="77777777" w:rsidR="00066F09" w:rsidRPr="00066F09" w:rsidRDefault="00066F09" w:rsidP="006B19DB">
            <w:pPr>
              <w:jc w:val="center"/>
              <w:rPr>
                <w:rFonts w:ascii="Times New Roman" w:hAnsi="Times New Roman"/>
                <w:i/>
                <w:lang w:val="ru-RU" w:eastAsia="en-US"/>
              </w:rPr>
            </w:pPr>
          </w:p>
        </w:tc>
      </w:tr>
      <w:tr w:rsidR="00066F09" w:rsidRPr="006B19DB" w14:paraId="5B8FD756" w14:textId="77777777" w:rsidTr="00924777">
        <w:trPr>
          <w:trHeight w:val="249"/>
        </w:trPr>
        <w:tc>
          <w:tcPr>
            <w:tcW w:w="6805" w:type="dxa"/>
            <w:gridSpan w:val="2"/>
          </w:tcPr>
          <w:p w14:paraId="3134170C" w14:textId="77777777" w:rsidR="00066F09" w:rsidRPr="00066F09" w:rsidRDefault="00066F09" w:rsidP="00066F09">
            <w:pPr>
              <w:ind w:firstLine="223"/>
              <w:jc w:val="both"/>
              <w:rPr>
                <w:rFonts w:ascii="Times New Roman" w:eastAsia="OfficinaSansBoldITC" w:hAnsi="Times New Roman"/>
                <w:b/>
                <w:szCs w:val="28"/>
                <w:lang w:val="ru-RU" w:eastAsia="en-US"/>
              </w:rPr>
            </w:pPr>
            <w:r w:rsidRPr="00066F09">
              <w:rPr>
                <w:rFonts w:ascii="Times New Roman" w:eastAsia="OfficinaSansBoldITC" w:hAnsi="Times New Roman"/>
                <w:b/>
                <w:szCs w:val="28"/>
                <w:lang w:val="ru-RU" w:eastAsia="en-US"/>
              </w:rPr>
              <w:t>Итого за 11 класс</w:t>
            </w:r>
          </w:p>
        </w:tc>
        <w:tc>
          <w:tcPr>
            <w:tcW w:w="2976" w:type="dxa"/>
          </w:tcPr>
          <w:p w14:paraId="3664FECD" w14:textId="77777777" w:rsidR="00066F09" w:rsidRPr="00066F09" w:rsidRDefault="00066F09" w:rsidP="006B19DB">
            <w:pPr>
              <w:jc w:val="center"/>
              <w:rPr>
                <w:rFonts w:ascii="Times New Roman" w:hAnsi="Times New Roman"/>
                <w:i/>
                <w:lang w:eastAsia="en-US"/>
              </w:rPr>
            </w:pPr>
          </w:p>
        </w:tc>
      </w:tr>
    </w:tbl>
    <w:p w14:paraId="3844E86B" w14:textId="77777777" w:rsidR="005371B0" w:rsidRDefault="005371B0" w:rsidP="00607C91">
      <w:pPr>
        <w:tabs>
          <w:tab w:val="left" w:pos="1134"/>
        </w:tabs>
        <w:spacing w:after="0" w:line="240" w:lineRule="auto"/>
        <w:ind w:firstLine="709"/>
        <w:rPr>
          <w:rFonts w:ascii="Times New Roman" w:eastAsia="Calibri" w:hAnsi="Times New Roman"/>
          <w:b/>
          <w:sz w:val="24"/>
          <w:szCs w:val="24"/>
          <w:lang w:eastAsia="en-US"/>
        </w:rPr>
      </w:pPr>
    </w:p>
    <w:p w14:paraId="4695131C" w14:textId="77777777" w:rsidR="00026E06" w:rsidRDefault="00026E06" w:rsidP="00607C91">
      <w:pPr>
        <w:tabs>
          <w:tab w:val="left" w:pos="1134"/>
        </w:tabs>
        <w:spacing w:after="0" w:line="276" w:lineRule="auto"/>
        <w:ind w:firstLine="709"/>
        <w:jc w:val="center"/>
        <w:rPr>
          <w:rFonts w:ascii="Times New Roman" w:eastAsia="Calibri" w:hAnsi="Times New Roman"/>
          <w:b/>
          <w:sz w:val="28"/>
          <w:szCs w:val="28"/>
          <w:lang w:eastAsia="en-US"/>
        </w:rPr>
      </w:pPr>
    </w:p>
    <w:p w14:paraId="600AE286" w14:textId="77777777" w:rsidR="00525C5A" w:rsidRDefault="00525C5A" w:rsidP="00607C91">
      <w:pPr>
        <w:tabs>
          <w:tab w:val="left" w:pos="1134"/>
        </w:tabs>
        <w:spacing w:after="0" w:line="276" w:lineRule="auto"/>
        <w:ind w:firstLine="709"/>
        <w:jc w:val="center"/>
        <w:rPr>
          <w:rFonts w:ascii="Times New Roman" w:eastAsia="Calibri" w:hAnsi="Times New Roman"/>
          <w:b/>
          <w:sz w:val="28"/>
          <w:szCs w:val="28"/>
          <w:lang w:eastAsia="en-US"/>
        </w:rPr>
      </w:pPr>
      <w:r>
        <w:rPr>
          <w:rFonts w:ascii="Times New Roman" w:eastAsia="Calibri" w:hAnsi="Times New Roman"/>
          <w:b/>
          <w:sz w:val="28"/>
          <w:szCs w:val="28"/>
          <w:lang w:eastAsia="en-US"/>
        </w:rPr>
        <w:t>2.2.</w:t>
      </w:r>
      <w:r w:rsidR="004314E7">
        <w:rPr>
          <w:rFonts w:ascii="Times New Roman" w:eastAsia="Calibri" w:hAnsi="Times New Roman"/>
          <w:b/>
          <w:sz w:val="28"/>
          <w:szCs w:val="28"/>
          <w:lang w:eastAsia="en-US"/>
        </w:rPr>
        <w:t>3</w:t>
      </w:r>
      <w:r>
        <w:rPr>
          <w:rFonts w:ascii="Times New Roman" w:eastAsia="Calibri" w:hAnsi="Times New Roman"/>
          <w:b/>
          <w:sz w:val="28"/>
          <w:szCs w:val="28"/>
          <w:lang w:eastAsia="en-US"/>
        </w:rPr>
        <w:t xml:space="preserve">. </w:t>
      </w:r>
      <w:r w:rsidR="002F198F" w:rsidRPr="00607C91">
        <w:rPr>
          <w:rFonts w:ascii="Times New Roman" w:eastAsia="Calibri" w:hAnsi="Times New Roman"/>
          <w:b/>
          <w:sz w:val="28"/>
          <w:szCs w:val="28"/>
          <w:lang w:eastAsia="en-US"/>
        </w:rPr>
        <w:t xml:space="preserve">Рабочая программа по учебному предмету </w:t>
      </w:r>
    </w:p>
    <w:p w14:paraId="1CA12837" w14:textId="77777777" w:rsidR="002F198F" w:rsidRPr="00525C5A" w:rsidRDefault="002F198F" w:rsidP="00525C5A">
      <w:pPr>
        <w:tabs>
          <w:tab w:val="left" w:pos="1134"/>
        </w:tabs>
        <w:spacing w:after="0" w:line="276" w:lineRule="auto"/>
        <w:ind w:firstLine="709"/>
        <w:jc w:val="center"/>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«Родной язык</w:t>
      </w:r>
      <w:r w:rsidR="00575603">
        <w:rPr>
          <w:rFonts w:ascii="Times New Roman" w:eastAsia="Calibri" w:hAnsi="Times New Roman"/>
          <w:b/>
          <w:sz w:val="28"/>
          <w:szCs w:val="28"/>
          <w:lang w:eastAsia="en-US"/>
        </w:rPr>
        <w:t xml:space="preserve"> </w:t>
      </w:r>
      <w:r w:rsidR="00575603" w:rsidRPr="00607C91">
        <w:rPr>
          <w:rFonts w:ascii="Times New Roman" w:eastAsia="Calibri" w:hAnsi="Times New Roman"/>
          <w:b/>
          <w:sz w:val="28"/>
          <w:szCs w:val="28"/>
          <w:lang w:eastAsia="en-US"/>
        </w:rPr>
        <w:t>(чеченский)</w:t>
      </w:r>
      <w:r w:rsidRPr="00607C91">
        <w:rPr>
          <w:rFonts w:ascii="Times New Roman" w:eastAsia="Calibri" w:hAnsi="Times New Roman"/>
          <w:b/>
          <w:sz w:val="28"/>
          <w:szCs w:val="28"/>
          <w:lang w:eastAsia="en-US"/>
        </w:rPr>
        <w:t>»</w:t>
      </w:r>
    </w:p>
    <w:p w14:paraId="6D909148" w14:textId="77777777" w:rsidR="002F198F" w:rsidRPr="008F7105" w:rsidRDefault="002F198F" w:rsidP="008F7105">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Рабочая программа по учебному предмету «Родной язык</w:t>
      </w:r>
      <w:r w:rsidR="00575603">
        <w:rPr>
          <w:rFonts w:ascii="Times New Roman" w:eastAsia="Calibri" w:hAnsi="Times New Roman"/>
          <w:sz w:val="28"/>
          <w:szCs w:val="28"/>
          <w:lang w:eastAsia="en-US"/>
        </w:rPr>
        <w:t xml:space="preserve"> </w:t>
      </w:r>
      <w:r w:rsidR="00575603" w:rsidRPr="00607C91">
        <w:rPr>
          <w:rFonts w:ascii="Times New Roman" w:eastAsia="Calibri" w:hAnsi="Times New Roman"/>
          <w:sz w:val="28"/>
          <w:szCs w:val="28"/>
          <w:lang w:eastAsia="en-US"/>
        </w:rPr>
        <w:t>(чеченский)</w:t>
      </w:r>
      <w:r w:rsidRPr="00607C91">
        <w:rPr>
          <w:rFonts w:ascii="Times New Roman" w:eastAsia="Calibri" w:hAnsi="Times New Roman"/>
          <w:sz w:val="28"/>
          <w:szCs w:val="28"/>
          <w:lang w:eastAsia="en-US"/>
        </w:rPr>
        <w:t xml:space="preserve">» (предметная область «Родной язык и родная литература») (далее соответственно – программа по родному (чеченскому) языку, родной (чеченский) язык, чеченский язык) разработана </w:t>
      </w:r>
      <w:r w:rsidR="00525C5A">
        <w:rPr>
          <w:rFonts w:ascii="Times New Roman" w:eastAsia="Calibri" w:hAnsi="Times New Roman"/>
          <w:sz w:val="28"/>
          <w:szCs w:val="28"/>
          <w:lang w:eastAsia="en-US"/>
        </w:rPr>
        <w:t xml:space="preserve">на основе федеральной рабочей программы </w:t>
      </w:r>
      <w:r w:rsidRPr="00607C91">
        <w:rPr>
          <w:rFonts w:ascii="Times New Roman" w:eastAsia="Calibri" w:hAnsi="Times New Roman"/>
          <w:sz w:val="28"/>
          <w:szCs w:val="28"/>
          <w:lang w:eastAsia="en-US"/>
        </w:rPr>
        <w:t>для обучающихся, владеющих родным (чеченским) языком и включает пояснительную записку, содержание обучения, планируемые результаты освоения программ</w:t>
      </w:r>
      <w:r w:rsidR="00D218A2" w:rsidRPr="00607C91">
        <w:rPr>
          <w:rFonts w:ascii="Times New Roman" w:eastAsia="Calibri" w:hAnsi="Times New Roman"/>
          <w:sz w:val="28"/>
          <w:szCs w:val="28"/>
          <w:lang w:eastAsia="en-US"/>
        </w:rPr>
        <w:t>ы по родному (чеченскому) языку и тематическое планирование.</w:t>
      </w:r>
    </w:p>
    <w:p w14:paraId="5E22660C" w14:textId="77777777" w:rsidR="00B5368B" w:rsidRPr="00607C91" w:rsidRDefault="002F198F" w:rsidP="00525C5A">
      <w:pPr>
        <w:tabs>
          <w:tab w:val="left" w:pos="1134"/>
        </w:tabs>
        <w:spacing w:after="0" w:line="276" w:lineRule="auto"/>
        <w:jc w:val="center"/>
        <w:rPr>
          <w:rFonts w:ascii="Times New Roman" w:eastAsia="Calibri" w:hAnsi="Times New Roman"/>
          <w:b/>
          <w:sz w:val="28"/>
          <w:szCs w:val="28"/>
          <w:lang w:eastAsia="en-US"/>
        </w:rPr>
      </w:pPr>
      <w:r w:rsidRPr="00607C91">
        <w:rPr>
          <w:rFonts w:ascii="Times New Roman" w:eastAsia="Calibri" w:hAnsi="Times New Roman"/>
          <w:b/>
          <w:sz w:val="28"/>
          <w:szCs w:val="28"/>
          <w:lang w:eastAsia="en-US"/>
        </w:rPr>
        <w:lastRenderedPageBreak/>
        <w:t>Пояснительная записка</w:t>
      </w:r>
    </w:p>
    <w:p w14:paraId="68B1D3F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Программа по родному (чеченскому) языку обеспечивает межпредметные связи с гуманитарными дисциплинами «Русский язык», «Родная (чеченская) литература», «Литература», «Изобразительное искусство» и другими.</w:t>
      </w:r>
    </w:p>
    <w:p w14:paraId="091DA35E"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 программе предусмотрено развитие всех основных видов деятельности обучаемых, представленных в программе по родному (чеченскому) языку на уровнях начального общего и основного общего образования. Однако содержание программы для 10–11 классов имеет особенности, обусловленные предметным содержанием системы среднего общего образования, психологическими и возрастными особенностями обучаемых.</w:t>
      </w:r>
    </w:p>
    <w:p w14:paraId="5111118F"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 содержании программы по родному (чеченскому) языку выделяются следующие содержательные линии: «Общие сведения о языке»; «Разделы языка».</w:t>
      </w:r>
    </w:p>
    <w:p w14:paraId="16DB6E92"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Изучение родного (чеченского) языка направлено на достижение следующих целей:</w:t>
      </w:r>
    </w:p>
    <w:p w14:paraId="7B2DA5C9"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воспитание уважения к родному (чеченскому) языку, сознательного отношения к нему как явлению культуры, осознание эстетической ценности родного языка;</w:t>
      </w:r>
    </w:p>
    <w:p w14:paraId="213E0C8D"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осмысление родного (чеченского) языка как основного средства общения, средства получения знаний в разных сферах человеческой деятельности, средства освоения морально-этических норм, принятых в обществе;</w:t>
      </w:r>
    </w:p>
    <w:p w14:paraId="647452DD" w14:textId="77777777" w:rsidR="00B5368B"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расширение знаний о специфике чеченского языка, основных языковых единицах в соответствии с разделами науки о языке.</w:t>
      </w:r>
    </w:p>
    <w:p w14:paraId="5D9BD9BA" w14:textId="77777777" w:rsidR="008F7105" w:rsidRDefault="008F7105" w:rsidP="00525C5A">
      <w:pPr>
        <w:tabs>
          <w:tab w:val="left" w:pos="1134"/>
        </w:tabs>
        <w:spacing w:after="0" w:line="276" w:lineRule="auto"/>
        <w:jc w:val="center"/>
        <w:rPr>
          <w:rFonts w:ascii="Times New Roman" w:eastAsia="Calibri" w:hAnsi="Times New Roman"/>
          <w:b/>
          <w:sz w:val="28"/>
          <w:szCs w:val="28"/>
          <w:lang w:eastAsia="en-US"/>
        </w:rPr>
      </w:pPr>
    </w:p>
    <w:p w14:paraId="3EFC8E8F" w14:textId="77777777" w:rsidR="00B5368B" w:rsidRPr="00607C91" w:rsidRDefault="00353CE3" w:rsidP="00525C5A">
      <w:pPr>
        <w:tabs>
          <w:tab w:val="left" w:pos="1134"/>
        </w:tabs>
        <w:spacing w:after="0" w:line="276" w:lineRule="auto"/>
        <w:jc w:val="center"/>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Содержание обучения в 10 классе</w:t>
      </w:r>
    </w:p>
    <w:p w14:paraId="79F5E38E" w14:textId="77777777" w:rsidR="002F198F" w:rsidRPr="00607C91" w:rsidRDefault="002F198F" w:rsidP="00607C91">
      <w:pPr>
        <w:tabs>
          <w:tab w:val="left" w:pos="1134"/>
        </w:tabs>
        <w:spacing w:after="0" w:line="276" w:lineRule="auto"/>
        <w:ind w:firstLine="709"/>
        <w:jc w:val="both"/>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Общие сведения о чеченском языке.</w:t>
      </w:r>
    </w:p>
    <w:p w14:paraId="6927B618"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Чеченский язык – государственный язык Чеченской Республики. Чеченский язык – национальный язык чеченского народа. Язык – средство связи и человеческого общения, развития общества. Осознание роли и места чеченского языка в жизни современного общества и государства.</w:t>
      </w:r>
    </w:p>
    <w:p w14:paraId="3381AC22" w14:textId="77777777" w:rsidR="002F198F" w:rsidRPr="00607C91" w:rsidRDefault="002F198F" w:rsidP="00607C91">
      <w:pPr>
        <w:tabs>
          <w:tab w:val="left" w:pos="1134"/>
        </w:tabs>
        <w:spacing w:after="0" w:line="276" w:lineRule="auto"/>
        <w:ind w:firstLine="709"/>
        <w:jc w:val="both"/>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Фонетика. Графика. Орфоэпия.</w:t>
      </w:r>
    </w:p>
    <w:p w14:paraId="10B56008"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Фонетика, графика и орфоэпия как разделы лингвистики. Звук – наименьшая единица языка. Соотношение звука и буквы. Современный чеченский алфавит. Элементы фонетической транскрипции. </w:t>
      </w:r>
    </w:p>
    <w:p w14:paraId="1931D7E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Система гласных и согласных звуков чеченского языка, её отличие от фонетической системы русского языка. Изменение звуков в речевом потоке. </w:t>
      </w:r>
    </w:p>
    <w:p w14:paraId="28351103"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Слог. Специфические звуки чеченского языка. Долгие и краткие гласные чеченского языка. Интонация чеченской речи, основные типы интонационных конструкций (практически). Основные орфоэпические нормы. Орфоэпические словари.</w:t>
      </w:r>
    </w:p>
    <w:p w14:paraId="16DA743D"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Долгие и краткие гласные, звонкие и глухие согласные, их различие. Сопоставление звукового и буквенного состава слов. Фонетический анализ слова. </w:t>
      </w:r>
      <w:r w:rsidRPr="00607C91">
        <w:rPr>
          <w:rFonts w:ascii="Times New Roman" w:eastAsia="Calibri" w:hAnsi="Times New Roman"/>
          <w:sz w:val="28"/>
          <w:szCs w:val="28"/>
          <w:lang w:eastAsia="en-US"/>
        </w:rPr>
        <w:lastRenderedPageBreak/>
        <w:t>Деление слов на слоги. Владение навыками переноса слова с одной строки на другую. Владение орфоэпическими нормами и интонацией чеченского языка. Осознание особенностей фонетической системы и интонации чеченского языка.</w:t>
      </w:r>
    </w:p>
    <w:p w14:paraId="55A9FAF6" w14:textId="77777777" w:rsidR="002F198F" w:rsidRPr="00607C91" w:rsidRDefault="002F198F" w:rsidP="00607C91">
      <w:pPr>
        <w:tabs>
          <w:tab w:val="left" w:pos="1134"/>
        </w:tabs>
        <w:spacing w:after="0" w:line="276" w:lineRule="auto"/>
        <w:ind w:firstLine="709"/>
        <w:jc w:val="both"/>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Состав слова и словообразование.</w:t>
      </w:r>
    </w:p>
    <w:p w14:paraId="750D8F0C"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Понятие о морфеме как минимальной значимой единице языка. </w:t>
      </w:r>
    </w:p>
    <w:p w14:paraId="2435BDD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Основа слова и окончание. Корень. Однокоренные слова. Чередование гласных и согласных в корнях слов. Суффикс. Приставка. Отличие структуры чеченского слова от структуры слов русского языка. Понятия о словообразовании и словоизменении. Словообразовательные и формообразующие морфемы. Основные способы словообразования в чеченском языке. </w:t>
      </w:r>
    </w:p>
    <w:p w14:paraId="3CC0ABF6"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Словообразовательная пара, словообразовательная цепочка.</w:t>
      </w:r>
    </w:p>
    <w:p w14:paraId="4691C173"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Осознание особенностей структуры чеченского слова. Понимание роли морфем в процессах форм и словообразования. Выделение морфем слова. Определение значения слова по словообразовательным элементам.</w:t>
      </w:r>
    </w:p>
    <w:p w14:paraId="60B744BF"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Подбор однокоренных слов, употребление их в речи. Определение основных способов словообразования, цепочек слов. Владение навыками образования новых слов различными способами. Применение знаний и умений по морфемике и словообразованию в практике правописания. Использование словообразовательного и морфемного словарей при решении разнообразных учебных задач.</w:t>
      </w:r>
    </w:p>
    <w:p w14:paraId="71D549C5"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Разбор слова по составу и словообразовательный анализ.</w:t>
      </w:r>
    </w:p>
    <w:p w14:paraId="1E7C0A79" w14:textId="77777777" w:rsidR="002F198F" w:rsidRPr="00607C91" w:rsidRDefault="002F198F" w:rsidP="00607C91">
      <w:pPr>
        <w:tabs>
          <w:tab w:val="left" w:pos="1134"/>
        </w:tabs>
        <w:spacing w:after="0" w:line="276" w:lineRule="auto"/>
        <w:ind w:firstLine="709"/>
        <w:jc w:val="both"/>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Лексика и фразеология.</w:t>
      </w:r>
    </w:p>
    <w:p w14:paraId="17AA79D5"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Слово – единица языка. Лексическое и грамматическое значение слова. Слова с национально-культурным компонентом значения. Однозначные и многозначные слова. Прямое и переносное значение слова. Лексическая сочетаемость. Слова однозначные и многозначные. Синонимы. Антонимы. Омонимы. Паронимы.</w:t>
      </w:r>
    </w:p>
    <w:p w14:paraId="0210AADD"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Лексика чеченского языка с точки зрения её происхождения (исконно чеченская и заимствованная), активного и пассивного запаса (историзмы, архаизмы, неологизмы), сферы употребления (общеупотребительные слова, диалектизмы, жаргонизмы, термины, профессионализмы).</w:t>
      </w:r>
    </w:p>
    <w:p w14:paraId="5477828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Стилистические пласты лексики: книжная, нейтральная, разговорная.</w:t>
      </w:r>
    </w:p>
    <w:p w14:paraId="07D74F43"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Фразеологизмы, их признаки и значение. Особенности перевода фразеологизмов на русский язык (дословная непереводимость). Крылатые слова и выражения. Пословицы и поговорки.</w:t>
      </w:r>
    </w:p>
    <w:p w14:paraId="6A087C21"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Основные словари чеченского языка. Двуязычные словари.</w:t>
      </w:r>
    </w:p>
    <w:p w14:paraId="628EE011"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Овладение минимумом лексических и фразеологических единиц, необходимым и достаточным для общения в жизненно важных ситуациях. Употребление в речи слов в соответствии с их лексическим значением, сочетаемостью, а также условиями и целями общения. Использование одноязычных лексических словарей различного типа и двуязычных словарей для </w:t>
      </w:r>
      <w:r w:rsidRPr="00607C91">
        <w:rPr>
          <w:rFonts w:ascii="Times New Roman" w:eastAsia="Calibri" w:hAnsi="Times New Roman"/>
          <w:sz w:val="28"/>
          <w:szCs w:val="28"/>
          <w:lang w:eastAsia="en-US"/>
        </w:rPr>
        <w:lastRenderedPageBreak/>
        <w:t>определения или уточнения значения слова, подбора синонимов, антонимов, омонимов, разграничения паронимов, обогащения речи фразеологическими сочетаниями.</w:t>
      </w:r>
    </w:p>
    <w:p w14:paraId="1E36E37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Проведение лексического разбора слова.</w:t>
      </w:r>
    </w:p>
    <w:p w14:paraId="3AC1064D" w14:textId="77777777" w:rsidR="002F198F" w:rsidRPr="00607C91" w:rsidRDefault="002F198F" w:rsidP="00607C91">
      <w:pPr>
        <w:tabs>
          <w:tab w:val="left" w:pos="1134"/>
        </w:tabs>
        <w:spacing w:after="0" w:line="276" w:lineRule="auto"/>
        <w:ind w:firstLine="709"/>
        <w:jc w:val="both"/>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 xml:space="preserve">Морфология </w:t>
      </w:r>
    </w:p>
    <w:p w14:paraId="1A1B890C"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Морфология – раздел грамматики. Система частей речи в чеченском языке.</w:t>
      </w:r>
    </w:p>
    <w:p w14:paraId="2D65595E"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Самостоятельные части речи. Их грамматическое значение, морфологические признаки, синтаксическая роль. Предложно-падежная система чеченского языка: семантика, формы, употребление. Видовременная система чеченского языка: семантика, формы, употребление.</w:t>
      </w:r>
    </w:p>
    <w:p w14:paraId="242233F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Служебные части речи. Их значение, морфологические признаки, синтаксическая функция. Разряды служебных частей речи по значению, структуре, синтаксическому употреблению. Междометия и звукоподражательные слова.</w:t>
      </w:r>
    </w:p>
    <w:p w14:paraId="4F30ECF0"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Опознавание различных частей речи по их существенным признакам. Морфологический анализ слова. Употребление форм слов различных частей речи в соответствии с нормами чеченского литературного языка. </w:t>
      </w:r>
    </w:p>
    <w:p w14:paraId="22FE9B5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Осознание сходств и различий состава частей речи, форм выражения морфологических категорий чеченского языка по сравнению с русским.</w:t>
      </w:r>
    </w:p>
    <w:p w14:paraId="1C9A1E84" w14:textId="77777777" w:rsidR="00353CE3" w:rsidRPr="00607C91" w:rsidRDefault="00353CE3" w:rsidP="00607C91">
      <w:pPr>
        <w:tabs>
          <w:tab w:val="left" w:pos="1134"/>
        </w:tabs>
        <w:spacing w:after="0" w:line="276" w:lineRule="auto"/>
        <w:ind w:firstLine="709"/>
        <w:jc w:val="center"/>
        <w:rPr>
          <w:rFonts w:ascii="Times New Roman" w:eastAsia="Calibri" w:hAnsi="Times New Roman"/>
          <w:b/>
          <w:sz w:val="28"/>
          <w:szCs w:val="28"/>
          <w:lang w:eastAsia="en-US"/>
        </w:rPr>
      </w:pPr>
    </w:p>
    <w:p w14:paraId="5F91737C" w14:textId="77777777" w:rsidR="002F198F" w:rsidRPr="00607C91" w:rsidRDefault="00353CE3" w:rsidP="00607C91">
      <w:pPr>
        <w:tabs>
          <w:tab w:val="left" w:pos="1134"/>
        </w:tabs>
        <w:spacing w:after="0" w:line="276" w:lineRule="auto"/>
        <w:ind w:firstLine="709"/>
        <w:jc w:val="center"/>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Содержание обучения в 11 классе</w:t>
      </w:r>
    </w:p>
    <w:p w14:paraId="6A084B77" w14:textId="77777777" w:rsidR="002F198F" w:rsidRPr="00607C91" w:rsidRDefault="002F198F" w:rsidP="00607C91">
      <w:pPr>
        <w:tabs>
          <w:tab w:val="left" w:pos="1134"/>
        </w:tabs>
        <w:spacing w:after="0" w:line="276" w:lineRule="auto"/>
        <w:ind w:firstLine="709"/>
        <w:jc w:val="both"/>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Синтаксис.</w:t>
      </w:r>
    </w:p>
    <w:p w14:paraId="5B43F1E4"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Синтаксис – раздел грамматики. Единицы синтаксиса чеченского языка. Словосочетание, его структура и виды. Типы связи слов в словосочетании (согласование, управление, примыкание).</w:t>
      </w:r>
    </w:p>
    <w:p w14:paraId="58A3939D"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Предложное и беспредложное управление. Предложение, его структура и грамматическое значение. Типы предложений по цели высказывания и эмоциональной окраске. Средства оформления предложения: интонация, логическое ударение, порядок слов. Грамматическая основа предложения. Предложения простые и сложные.</w:t>
      </w:r>
    </w:p>
    <w:p w14:paraId="1662DB6F"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Простое предложение. Главные и второстепенные члены предложения и способы их выражения. Структурные типы простых предложений: двусоставные и односоставные, распространённые и нераспространённые, полные и неполные, осложненной и неосложненной структуры. Типы односоставных предложений. </w:t>
      </w:r>
    </w:p>
    <w:p w14:paraId="6988EC4A"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Осложнённое предложение. Предложения с однородными членами, с обособленными членами, с обращениями, с вводными словами и вставными конструкциями.</w:t>
      </w:r>
    </w:p>
    <w:p w14:paraId="44DDD136"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Сложное предложение, его структура и грамматическая основа. Виды сложных предложений: союзные и бессоюзные, сложносочиненные и сложноподчиненные. </w:t>
      </w:r>
    </w:p>
    <w:p w14:paraId="0CAFE7E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Сложносочинённое предложение: структура, виды, средства и способы связи. Смысловые отношения между частями сложносочинённого предложения. Интонация, знаки препинания.</w:t>
      </w:r>
    </w:p>
    <w:p w14:paraId="53602FE1"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Сложноподчинённое предложение: структура, виды, средства и способы связи. Смысловые отношения между частями сложноподчинённого предложения. Интонация, знаки препинания. </w:t>
      </w:r>
    </w:p>
    <w:p w14:paraId="2C19B5F6"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Сложное бессоюзное предложение, структура и смысловые отношения между его частями. Интонация, знаки препинания.</w:t>
      </w:r>
    </w:p>
    <w:p w14:paraId="7166756E"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Способы передачи чужой речи. Текст как синтаксическая единица. Средства и способы связи предложений и частей текста.</w:t>
      </w:r>
    </w:p>
    <w:p w14:paraId="02B3FFB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Определение типа связи слов в словосочетании, выделение грамматической основы предложения. Определение структурных типов простых и сложных предложений. Синтаксический анализ предложения. Трансформация сложноподчинённых предложений в простые и простых – в сложные. Соблюдение норм построения словосочетания, простого и сложного предложений, текста. Использование синонимических конструкций для более точного выражения мысли и усиления выразительности речи.</w:t>
      </w:r>
    </w:p>
    <w:p w14:paraId="4E65C19B" w14:textId="77777777" w:rsidR="002F198F" w:rsidRPr="00607C91" w:rsidRDefault="002F198F" w:rsidP="00607C91">
      <w:pPr>
        <w:tabs>
          <w:tab w:val="left" w:pos="1134"/>
        </w:tabs>
        <w:spacing w:after="0" w:line="276" w:lineRule="auto"/>
        <w:ind w:firstLine="709"/>
        <w:jc w:val="both"/>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Орфография и пунктуация.</w:t>
      </w:r>
    </w:p>
    <w:p w14:paraId="30C14502"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Орфография как система правил правописания слов и их форм. Понятие орфограммы. Правописание гласных и согласных в корне. Правописание приставок, суффиксов и окончаний. Правописание ъ и ь. Слитное, дефисное и раздельное написания. Прописная и строчная буквы. Перенос слов. Орфографические словари и справочники.</w:t>
      </w:r>
    </w:p>
    <w:p w14:paraId="01812536"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Пунктуация как система правил правописания. Понятие пунктограммы. Знаки препинания в конце предложения, в простом (неосложнённом и осложнённом) и сложном предложениях, при прямой речи и цитировании, в диалоге.</w:t>
      </w:r>
    </w:p>
    <w:p w14:paraId="527D4708"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Овладение орфографической и пунктуационной зоркостью. Соблюдение основных орфографических и пунктуационных норм в письменной речи. Орфографический разбор слова. Пунктуационный разбор. Применение орфографических словарей и справочников по правописанию при решении орфографических и пунктуационных задач.</w:t>
      </w:r>
    </w:p>
    <w:p w14:paraId="2B1AE383" w14:textId="77777777" w:rsidR="00353CE3" w:rsidRPr="00607C91" w:rsidRDefault="00353CE3" w:rsidP="00607C91">
      <w:pPr>
        <w:tabs>
          <w:tab w:val="left" w:pos="1134"/>
        </w:tabs>
        <w:spacing w:after="0" w:line="276" w:lineRule="auto"/>
        <w:ind w:firstLine="709"/>
        <w:jc w:val="center"/>
        <w:rPr>
          <w:rFonts w:ascii="Times New Roman" w:eastAsia="Calibri" w:hAnsi="Times New Roman"/>
          <w:b/>
          <w:sz w:val="28"/>
          <w:szCs w:val="28"/>
          <w:lang w:eastAsia="en-US"/>
        </w:rPr>
      </w:pPr>
    </w:p>
    <w:p w14:paraId="4196E338" w14:textId="77777777" w:rsidR="002F198F" w:rsidRPr="00607C91" w:rsidRDefault="002F198F" w:rsidP="00607C91">
      <w:pPr>
        <w:tabs>
          <w:tab w:val="left" w:pos="1134"/>
        </w:tabs>
        <w:spacing w:after="0" w:line="276" w:lineRule="auto"/>
        <w:ind w:firstLine="709"/>
        <w:jc w:val="center"/>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Планируемые результаты освоения программы по родному (чеченскому) языку на уровне с</w:t>
      </w:r>
      <w:r w:rsidR="00B5368B" w:rsidRPr="00607C91">
        <w:rPr>
          <w:rFonts w:ascii="Times New Roman" w:eastAsia="Calibri" w:hAnsi="Times New Roman"/>
          <w:b/>
          <w:sz w:val="28"/>
          <w:szCs w:val="28"/>
          <w:lang w:eastAsia="en-US"/>
        </w:rPr>
        <w:t>реднего общего образования</w:t>
      </w:r>
    </w:p>
    <w:p w14:paraId="5497B1E3" w14:textId="77777777" w:rsidR="00B5368B" w:rsidRPr="00607C91" w:rsidRDefault="00B5368B" w:rsidP="00607C91">
      <w:pPr>
        <w:tabs>
          <w:tab w:val="left" w:pos="1134"/>
        </w:tabs>
        <w:spacing w:after="0" w:line="276" w:lineRule="auto"/>
        <w:ind w:firstLine="709"/>
        <w:jc w:val="center"/>
        <w:rPr>
          <w:rFonts w:ascii="Times New Roman" w:eastAsia="Calibri" w:hAnsi="Times New Roman"/>
          <w:b/>
          <w:sz w:val="28"/>
          <w:szCs w:val="28"/>
          <w:lang w:eastAsia="en-US"/>
        </w:rPr>
      </w:pPr>
    </w:p>
    <w:p w14:paraId="5A90236F"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 результате изучения родного (чеченского) языка на уровне среднего общего образования у обучающегося будут сформированы следующие личностные результаты:</w:t>
      </w:r>
    </w:p>
    <w:p w14:paraId="66AC4E96"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1) гражданского воспитания:</w:t>
      </w:r>
    </w:p>
    <w:p w14:paraId="7B4FB498"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 xml:space="preserve">сформированность гражданской позиции обучающегося как активного и ответственного члена российского общества; </w:t>
      </w:r>
    </w:p>
    <w:p w14:paraId="3BD01ED5"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осознание своих конституционных прав и обязанностей, уважение закона и правопорядка;</w:t>
      </w:r>
    </w:p>
    <w:p w14:paraId="3A3BB5B5"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принятие традиционных национальных, общечеловеческих гуманистических и демократических ценностей; </w:t>
      </w:r>
    </w:p>
    <w:p w14:paraId="1FB6C2EA"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41603C89"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23FF3015"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взаимодействовать с социальными институтами в соответствии с их функциями и назначением;</w:t>
      </w:r>
    </w:p>
    <w:p w14:paraId="0FE46714"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готовность к гуманитарной и волонтёрской деятельности;</w:t>
      </w:r>
    </w:p>
    <w:p w14:paraId="48532EC0"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2) патриотического воспитания:</w:t>
      </w:r>
    </w:p>
    <w:p w14:paraId="3A35565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B3E123C"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074E5E58"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идейная убеждённость, готовность к служению Отечеству и его защите, ответственность за его судьбу;</w:t>
      </w:r>
    </w:p>
    <w:p w14:paraId="64860193"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3) духовно-нравственного воспитания:</w:t>
      </w:r>
    </w:p>
    <w:p w14:paraId="03F759A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осознание духовных ценностей российского народа; </w:t>
      </w:r>
    </w:p>
    <w:p w14:paraId="4337B2DD"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нравственного сознания, норм этичного поведения;</w:t>
      </w:r>
    </w:p>
    <w:p w14:paraId="4AD59589"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7ED68D05"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осознание личного вклада в построение устойчивого будущего;</w:t>
      </w:r>
    </w:p>
    <w:p w14:paraId="07ECFA5F"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294DC43D"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4) эстетического воспитания:</w:t>
      </w:r>
    </w:p>
    <w:p w14:paraId="276E14B4"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451D0E3D"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06B813A1"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убеждённость в значимости для личности и общества отечественного и мирового искусства, этнических культурных традиций и народного, в том числе словесного, творчества;</w:t>
      </w:r>
    </w:p>
    <w:p w14:paraId="5ED5B651"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родному (чеченскому) языку;</w:t>
      </w:r>
    </w:p>
    <w:p w14:paraId="47C02F6C"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5) физического воспитания:</w:t>
      </w:r>
    </w:p>
    <w:p w14:paraId="32E80E96"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здорового и безопасного образа жизни, ответственного отношения к своему здоровью;</w:t>
      </w:r>
    </w:p>
    <w:p w14:paraId="0B846DD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потребность в физическом совершенствовании, занятиях спортивно-оздоровительной деятельностью;</w:t>
      </w:r>
    </w:p>
    <w:p w14:paraId="72772A78"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активное неприятие вредных привычек и иных форм причинения вреда физическому и психическому здоровью;</w:t>
      </w:r>
    </w:p>
    <w:p w14:paraId="60A53B79"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6) трудового воспитания:</w:t>
      </w:r>
    </w:p>
    <w:p w14:paraId="3DE770CA"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готовность к труду, осознание ценности мастерства, трудолюбие;</w:t>
      </w:r>
    </w:p>
    <w:p w14:paraId="72DEDB6F"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осуществлять такую деятельность, в том числе в процессе изучения родного (чеченского) языка;</w:t>
      </w:r>
    </w:p>
    <w:p w14:paraId="6A951A4C"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интерес к различным сферам профессиональной деятельности, в том числе к деятельности филологов, журналистов, писателей, переводчиков;</w:t>
      </w:r>
    </w:p>
    <w:p w14:paraId="751EC1E1"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совершать осознанный выбор будущей профессии и реализовывать собственные жизненные планы;</w:t>
      </w:r>
    </w:p>
    <w:p w14:paraId="3800C0A3"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готовность и способность к образованию и самообразованию на протяжении всей жизни;</w:t>
      </w:r>
    </w:p>
    <w:p w14:paraId="0FEAF646"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7) экологического воспитания:</w:t>
      </w:r>
    </w:p>
    <w:p w14:paraId="43F692BA"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6567C55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планирование и осуществление действий в окружающей среде на основе знания целей устойчивого развития человечества;</w:t>
      </w:r>
    </w:p>
    <w:p w14:paraId="590B2174"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активное неприятие действий, приносящих вред окружающей среде;</w:t>
      </w:r>
    </w:p>
    <w:p w14:paraId="1B0F407A"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умение прогнозировать неблагоприятные экологические последствия предпринимаемых действий и предотвращать их;</w:t>
      </w:r>
    </w:p>
    <w:p w14:paraId="332939ED"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расширение опыта деятельности экологической направленности;</w:t>
      </w:r>
    </w:p>
    <w:p w14:paraId="4F9FF604"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8) ценности научного познания:</w:t>
      </w:r>
    </w:p>
    <w:p w14:paraId="46ADC4C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1362F185"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совершенствование языковой и читательской культуры как средства взаимодействия между людьми и познания мира;</w:t>
      </w:r>
    </w:p>
    <w:p w14:paraId="55D82C05"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осознание ценности научной деятельности, готовность осуществлять учебно-исследовательскую и проектную деятельность, в том числе по родному (чеченскому) языку, индивидуально и в группе.</w:t>
      </w:r>
    </w:p>
    <w:p w14:paraId="611D9834"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 процессе достижения личностных результатов освоения обучающимися программы по родному (чеченскому) языку у обучающихся совершенствуется эмоциональный интеллект, предполагающий сформированность:</w:t>
      </w:r>
    </w:p>
    <w:p w14:paraId="4764DB4E"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самосознания, включающего способность понимать своё эмоциональное состояние, использовать языковые средства для выражения своего состояния, видеть направление развития собственной эмоциональной сферы, быть уверенным в себе;</w:t>
      </w:r>
    </w:p>
    <w:p w14:paraId="033E2611"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саморегулирования, включающего самоконтроль, умение принимать ответственность за своё поведение, способность проявлять гибкость и адаптироваться к эмоциональным изменениям, быть открытым новому;</w:t>
      </w:r>
    </w:p>
    <w:p w14:paraId="02470EC8"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7B0EAF66"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эмпатии, включающей способность сочувствовать и сопереживать, понимать эмоциональное состояние других людей и учитывать его при осуществлении коммуникации;</w:t>
      </w:r>
    </w:p>
    <w:p w14:paraId="7D6BDB5A"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социальных навыков, включающих способность выстраивать отношения с другими людьми, заботиться о них, проявлять к ним интерес и разрешать конфликты с учётом собственного речевого и читательского опыта.</w:t>
      </w:r>
    </w:p>
    <w:p w14:paraId="2DCAF545"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 результате изучения родного (чеченского) языка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5E302F5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7995A759"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самостоятельно формулировать и актуализировать проблему, рассматривать её всесторонне;</w:t>
      </w:r>
    </w:p>
    <w:p w14:paraId="7D41F3BE"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устанавливать существенный признак или основание для сравнения, классификации и обобщения;</w:t>
      </w:r>
    </w:p>
    <w:p w14:paraId="6630CE4F"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определять цели деятельности, задавать параметры и критерии их достижения; </w:t>
      </w:r>
    </w:p>
    <w:p w14:paraId="7967AA80"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выявлять закономерности и противоречия языковых явлений, данных в наблюдении;</w:t>
      </w:r>
    </w:p>
    <w:p w14:paraId="1904EFB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вносить коррективы в деятельность, оценивать риски и соответствие результатов целям;</w:t>
      </w:r>
    </w:p>
    <w:p w14:paraId="6D6D9CE4"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развивать креативное мышление при решении жизненных проблем с учётом собственного речевого и читательского опыта.</w:t>
      </w:r>
    </w:p>
    <w:p w14:paraId="2128CD5E"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У обучающегося будут сформированы следующие базовые исследовательские действия как часть познавательных универсальных учебных действий:</w:t>
      </w:r>
    </w:p>
    <w:p w14:paraId="355B5069"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владеть навыками учебно-исследовательской и проектной деятельности, способностью и готовностью к самостоятельному поиску методов решения практических задач, применению различных методов познания;</w:t>
      </w:r>
    </w:p>
    <w:p w14:paraId="0B28AE01"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hAnsi="Times New Roman"/>
          <w:sz w:val="28"/>
          <w:szCs w:val="28"/>
          <w:lang w:eastAsia="en-US"/>
        </w:rPr>
        <w:t xml:space="preserve">осуществлять различные виды </w:t>
      </w:r>
      <w:r w:rsidRPr="00607C91">
        <w:rPr>
          <w:rFonts w:ascii="Times New Roman" w:eastAsia="Calibri" w:hAnsi="Times New Roman"/>
          <w:sz w:val="28"/>
          <w:szCs w:val="28"/>
          <w:lang w:eastAsia="en-US"/>
        </w:rPr>
        <w:t>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w:t>
      </w:r>
    </w:p>
    <w:p w14:paraId="32A81862"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владеть научной, в том числе лингвистической, терминологией, общенаучными ключевыми понятиями и методами;</w:t>
      </w:r>
    </w:p>
    <w:p w14:paraId="75BC2E08"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ставить и формулировать собственные задачи в образовательной деятельности и жизненных ситуациях;</w:t>
      </w:r>
    </w:p>
    <w:p w14:paraId="4F3EDF38"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3A0639FE"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1BEB862A"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давать оценку новым ситуациям, оценивать приобретённый опыт;</w:t>
      </w:r>
    </w:p>
    <w:p w14:paraId="3586B846"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уметь интегрировать знания из разных предметных областей;</w:t>
      </w:r>
    </w:p>
    <w:p w14:paraId="0C58260E"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выдвигать новые идеи, оригинальные подходы, предлагать альтернативные способы решения проблем.</w:t>
      </w:r>
    </w:p>
    <w:p w14:paraId="2CB8ABA6"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 обучающегося будут сформированы умения работать с информацией как часть познавательных универсальных учебных действий:</w:t>
      </w:r>
    </w:p>
    <w:p w14:paraId="439DBA80"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владеть навыками получения информации, в том числе лингвистической,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15088703"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создавать тексты в различных форматах с учётом назначения информации и её целевой аудитории, выбирая оптимальную форму представления и визуализации;</w:t>
      </w:r>
    </w:p>
    <w:p w14:paraId="03302EA6"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оценивать достоверность информации, её соответствие правовым и морально-этическим нормам;</w:t>
      </w:r>
    </w:p>
    <w:p w14:paraId="6A7A3E64"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использовать средства информационных и коммуникационных технологий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EB862FC"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владеть навыками защиты личной информации, соблюдать требования информационной безопасности.</w:t>
      </w:r>
    </w:p>
    <w:p w14:paraId="32BA5A8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У обучающегося будут сформированы умения общения как часть коммуникативных универсальных учебных действий:</w:t>
      </w:r>
    </w:p>
    <w:p w14:paraId="322FC5FC"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осуществлять коммуникацию во всех сферах жизни;</w:t>
      </w:r>
    </w:p>
    <w:p w14:paraId="6DCB1F53"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пользоваться невербальными средствами общения, понимать значение социальных знаков, распознавать предпосылки конфликтных ситуаций и смягчать конфликты;</w:t>
      </w:r>
    </w:p>
    <w:p w14:paraId="247D97A2"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владеть различными способами общения и взаимодействия;</w:t>
      </w:r>
    </w:p>
    <w:p w14:paraId="012EEBA9"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аргументированно вести диалог, развёрнуто и логично излагать свою точку зрения с использованием языковых средств.</w:t>
      </w:r>
    </w:p>
    <w:p w14:paraId="001362A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 обучающегося будут сформированы умения самоорганизации как части регулятивных универсальных учебных действий:</w:t>
      </w:r>
    </w:p>
    <w:p w14:paraId="02BC5340"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0DD26E2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самостоятельно составлять план решения проблемы с учётом имеющихся ресурсов, собственных возможностей и предпочтений;</w:t>
      </w:r>
    </w:p>
    <w:p w14:paraId="5CD91F8C"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расширять рамки учебного предмета на основе личных предпочтений; </w:t>
      </w:r>
    </w:p>
    <w:p w14:paraId="109C2312"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делать осознанный выбор, аргументировать его, брать ответственность за результаты выбора;</w:t>
      </w:r>
    </w:p>
    <w:p w14:paraId="50FA3418"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оценивать приобретённый опыт;</w:t>
      </w:r>
    </w:p>
    <w:p w14:paraId="29AD4C4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стремиться к формированию и проявлению широкой эрудиции в разных областях знания; постоянно повышать свой образовательный и культурный уровень.</w:t>
      </w:r>
    </w:p>
    <w:p w14:paraId="7854AF56"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 обучающегося будут сформированы умения самоконтроля как части регулятивных универсальных учебных действий:</w:t>
      </w:r>
    </w:p>
    <w:p w14:paraId="63D76B21"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давать оценку новым ситуациям, вносить коррективы в деятельность, оценивать соответствие результатов целям;</w:t>
      </w:r>
    </w:p>
    <w:p w14:paraId="5A35B89D"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владеть навыками познавательной рефлексии как осознания совершаемых действий и мыслительных процессов, их оснований и результатов;</w:t>
      </w:r>
    </w:p>
    <w:p w14:paraId="59F840E4"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использовать приёмы рефлексии для оценки ситуации, выбора верного решения;</w:t>
      </w:r>
    </w:p>
    <w:p w14:paraId="23DE4D36"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оценивать риски и своевременно принимать решение по их снижению.</w:t>
      </w:r>
    </w:p>
    <w:p w14:paraId="2244D70D"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 обучающегося будут принятия себя и других людей как части регулятивных универсальных учебных действий:</w:t>
      </w:r>
    </w:p>
    <w:p w14:paraId="45FADDAC"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принимать себя, понимая свои недостатки и достоинства;</w:t>
      </w:r>
    </w:p>
    <w:p w14:paraId="4416E20E"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принимать мотивы и аргументы других людей при анализе результатов деятельности;</w:t>
      </w:r>
    </w:p>
    <w:p w14:paraId="3CEB135F"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признавать своё право и право других на ошибку;</w:t>
      </w:r>
    </w:p>
    <w:p w14:paraId="2152E6A6"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развивать способность видеть мир с позиции другого человека.</w:t>
      </w:r>
    </w:p>
    <w:p w14:paraId="04673E8F"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 обучающегося будут сформированы умения совместной деятельности:</w:t>
      </w:r>
    </w:p>
    <w:p w14:paraId="07D795AC"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понимать и использовать преимущества командной и индивидуальной работы;</w:t>
      </w:r>
    </w:p>
    <w:p w14:paraId="749590E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выбирать тематику и методы совместных действий с учётом общих интересов и возможностей каждого члена коллектива;</w:t>
      </w:r>
    </w:p>
    <w:p w14:paraId="28E5725F"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w:t>
      </w:r>
    </w:p>
    <w:p w14:paraId="056168AD"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оценивать качество своего вклада и вклада каждого участника команды в общий результат по разработанным критериям;</w:t>
      </w:r>
    </w:p>
    <w:p w14:paraId="04F9773D"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предлагать новые проекты, оценивать идеи с позиции новизны, оригинальности, практической значимости;</w:t>
      </w:r>
    </w:p>
    <w:p w14:paraId="71601016"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родному (чеченскому) языку;</w:t>
      </w:r>
    </w:p>
    <w:p w14:paraId="0D560D4A"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проявлять творческие способности и воображение, быть инициативным.</w:t>
      </w:r>
    </w:p>
    <w:p w14:paraId="39487593" w14:textId="77777777" w:rsidR="002F198F" w:rsidRPr="00607C91" w:rsidRDefault="002F198F" w:rsidP="00607C91">
      <w:pPr>
        <w:tabs>
          <w:tab w:val="left" w:pos="1134"/>
        </w:tabs>
        <w:spacing w:after="0" w:line="276" w:lineRule="auto"/>
        <w:ind w:firstLine="709"/>
        <w:jc w:val="both"/>
        <w:rPr>
          <w:rFonts w:ascii="Times New Roman" w:eastAsia="Calibri" w:hAnsi="Times New Roman"/>
          <w:b/>
          <w:sz w:val="28"/>
          <w:szCs w:val="28"/>
          <w:lang w:eastAsia="en-US"/>
        </w:rPr>
      </w:pPr>
      <w:r w:rsidRPr="00607C91">
        <w:rPr>
          <w:rFonts w:ascii="Times New Roman" w:eastAsia="Calibri" w:hAnsi="Times New Roman"/>
          <w:sz w:val="28"/>
          <w:szCs w:val="28"/>
          <w:lang w:eastAsia="en-US"/>
        </w:rPr>
        <w:t>Предметные результаты изучения родного (чеченско</w:t>
      </w:r>
      <w:r w:rsidR="00353CE3" w:rsidRPr="00607C91">
        <w:rPr>
          <w:rFonts w:ascii="Times New Roman" w:eastAsia="Calibri" w:hAnsi="Times New Roman"/>
          <w:sz w:val="28"/>
          <w:szCs w:val="28"/>
          <w:lang w:eastAsia="en-US"/>
        </w:rPr>
        <w:t>го</w:t>
      </w:r>
      <w:r w:rsidRPr="00607C91">
        <w:rPr>
          <w:rFonts w:ascii="Times New Roman" w:eastAsia="Calibri" w:hAnsi="Times New Roman"/>
          <w:sz w:val="28"/>
          <w:szCs w:val="28"/>
          <w:lang w:eastAsia="en-US"/>
        </w:rPr>
        <w:t xml:space="preserve">) языка. </w:t>
      </w:r>
      <w:r w:rsidRPr="00607C91">
        <w:rPr>
          <w:rFonts w:ascii="Times New Roman" w:eastAsia="Calibri" w:hAnsi="Times New Roman"/>
          <w:b/>
          <w:sz w:val="28"/>
          <w:szCs w:val="28"/>
          <w:lang w:eastAsia="en-US"/>
        </w:rPr>
        <w:t>К концу 10 класса обучающийся научится:</w:t>
      </w:r>
    </w:p>
    <w:p w14:paraId="2BD349E4"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иметь представление о чеченском языке как системе, знать основные единицы и уровни языковой системы, анализировать языковые единицы разных уровней языковой системы;</w:t>
      </w:r>
    </w:p>
    <w:p w14:paraId="63C68039"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иметь представление о культуре речи как разделе лингвистики;</w:t>
      </w:r>
    </w:p>
    <w:p w14:paraId="51320716"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комментировать нормативный, коммуникативный и этический аспекты культуры речи, приводить соответствующие примеры;</w:t>
      </w:r>
    </w:p>
    <w:p w14:paraId="0746C4EA"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использовать эти знания в речевой практике;</w:t>
      </w:r>
    </w:p>
    <w:p w14:paraId="40FD0A64"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выполнять лексический анализ слова;</w:t>
      </w:r>
    </w:p>
    <w:p w14:paraId="46847FCF"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определять изобразительно-выразительные средства лексики.</w:t>
      </w:r>
    </w:p>
    <w:p w14:paraId="64280E1A"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соблюдать лексические нормы, анализировать и характеризовать высказывания (в том числе собственные) с точки зрения соблюдения лексических норм чеченского литературного языка;</w:t>
      </w:r>
    </w:p>
    <w:p w14:paraId="6FB1D67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характеризовать и оценивать высказывания с точки зрения уместности использования стилистически окрашенной и эмоционально-экспрессивной лексики;</w:t>
      </w:r>
    </w:p>
    <w:p w14:paraId="147E2120"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использовать толковый словарь, словари синонимов, фразеологический, словообразовательный словарь, орфографический словарь, этимологический словарь, словарь устаревших слов;</w:t>
      </w:r>
    </w:p>
    <w:p w14:paraId="45C9869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выполнять морфемный и словообразовательный анализ слова;</w:t>
      </w:r>
    </w:p>
    <w:p w14:paraId="5F3D3103"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анализировать и характеризовать речевые высказывания (в том числе собственные) с точки зрения особенностей употребления сложносокращённых слов (аббревиатур);</w:t>
      </w:r>
    </w:p>
    <w:p w14:paraId="498E17F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выполнять морфологический анализ слова;</w:t>
      </w:r>
    </w:p>
    <w:p w14:paraId="6B3AD47E"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определять особенности употребления в тексте слов разных частей речи;</w:t>
      </w:r>
    </w:p>
    <w:p w14:paraId="4AF6DD95"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соблюдать морфологические нормы, анализировать и характеризовать высказывания (в том числе собственные) с точки зрения соблюдения морфологических норм чеченского литературного языка;</w:t>
      </w:r>
    </w:p>
    <w:p w14:paraId="7B9F880C"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характеризовать и оценивать высказывания с точки зрения трудных случаев употребления имён существительных, имён прилагательных, имён числительных, местоимений, глаголов, причастий, деепричастий, наречий (в рамках изученного);</w:t>
      </w:r>
    </w:p>
    <w:p w14:paraId="32333C48"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создавать устные монологические и диалогические высказывания различных типов и жанров; </w:t>
      </w:r>
    </w:p>
    <w:p w14:paraId="729C5CD0"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употреблять языковые средства в соответствии с речевой ситуацией (объём устных монологических высказываний – не менее 100 слов, объём диалогического высказывания – не менее 7-8 реплик);</w:t>
      </w:r>
    </w:p>
    <w:p w14:paraId="73A17C6A"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выступать перед аудиторией с докладом; </w:t>
      </w:r>
    </w:p>
    <w:p w14:paraId="152EDB3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представлять реферат, исследовательский проект на лингвистическую и другие темы; </w:t>
      </w:r>
    </w:p>
    <w:p w14:paraId="419D2F7D"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использовать образовательные информационно-коммуникационные инструменты и ресурсы для решения учебных задач;</w:t>
      </w:r>
    </w:p>
    <w:p w14:paraId="4633AC12"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создавать тексты разных жанров научного, публицистического, официально-делового стилей (объём сочинения – не менее 280 слов);</w:t>
      </w:r>
    </w:p>
    <w:p w14:paraId="475D0A53"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использовать различные виды аудирования и чтения в соответствии с коммуникативной задачей, приёмы информационно-смысловой переработки прочитанных и прослушанных текстов, включая гипертекст, графику, инфографику и другое (объём текста для чтения – 450-500 слов);</w:t>
      </w:r>
    </w:p>
    <w:p w14:paraId="5761FF8C"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объём прослушанного или прочитанного текста для пересказа (от 250 до 300 слов);</w:t>
      </w:r>
    </w:p>
    <w:p w14:paraId="65957F30"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знать основные нормы речевого этикета применительно к различным ситуациям официального или неофициального общения, статусу адресанта или адресата, использовать правила чеченского речевого этикета в социально-культурной, учебно-научной, официально-деловой сферах общения, повседневном общении, интернет-коммуникации;</w:t>
      </w:r>
    </w:p>
    <w:p w14:paraId="333D52C5"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употреблять языковые средства с учётом речевой ситуации;</w:t>
      </w:r>
    </w:p>
    <w:p w14:paraId="529D0C7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соблюдать в устной речи и на письме нормы чеченского литературного языка;</w:t>
      </w:r>
    </w:p>
    <w:p w14:paraId="6DF4BE5F"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оценивать собственную и чужую речь с точки зрения точного, уместного и выразительного словоупотребления.</w:t>
      </w:r>
    </w:p>
    <w:p w14:paraId="61382DBB" w14:textId="77777777" w:rsidR="002F198F" w:rsidRPr="00607C91" w:rsidRDefault="002F198F" w:rsidP="00607C91">
      <w:pPr>
        <w:tabs>
          <w:tab w:val="left" w:pos="1134"/>
        </w:tabs>
        <w:spacing w:after="0" w:line="276" w:lineRule="auto"/>
        <w:ind w:firstLine="709"/>
        <w:jc w:val="both"/>
        <w:rPr>
          <w:rFonts w:ascii="Times New Roman" w:eastAsia="Calibri" w:hAnsi="Times New Roman"/>
          <w:b/>
          <w:sz w:val="28"/>
          <w:szCs w:val="28"/>
          <w:lang w:eastAsia="en-US"/>
        </w:rPr>
      </w:pPr>
      <w:r w:rsidRPr="00607C91">
        <w:rPr>
          <w:rFonts w:ascii="Times New Roman" w:eastAsia="Calibri" w:hAnsi="Times New Roman"/>
          <w:sz w:val="28"/>
          <w:szCs w:val="28"/>
          <w:lang w:eastAsia="en-US"/>
        </w:rPr>
        <w:t xml:space="preserve">Предметные результаты изучения родного (чеченского) языка. </w:t>
      </w:r>
      <w:r w:rsidRPr="00607C91">
        <w:rPr>
          <w:rFonts w:ascii="Times New Roman" w:eastAsia="Calibri" w:hAnsi="Times New Roman"/>
          <w:b/>
          <w:sz w:val="28"/>
          <w:szCs w:val="28"/>
          <w:lang w:eastAsia="en-US"/>
        </w:rPr>
        <w:t>К концу 11 класса обучающийся научится:</w:t>
      </w:r>
    </w:p>
    <w:p w14:paraId="433F5C70"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выполнять синтаксический анализ словосочетания, простого и сложного предложения;</w:t>
      </w:r>
    </w:p>
    <w:p w14:paraId="70CA180A"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определять изобразительно-выразительные средства синтаксиса чеченского языка (в рамках изученного);</w:t>
      </w:r>
    </w:p>
    <w:p w14:paraId="1409324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соблюдать синтаксические нормы;</w:t>
      </w:r>
    </w:p>
    <w:p w14:paraId="3FDB280F"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анализировать, характеризовать и оценивать высказывания с точки зрения основных норм согласования сказуемого с подлежащим, употребления падежной и предложно-падежной формы управляемого слова в словосочетании, употребления однородных членов предложения, причастного и деепричастного оборотов (в рамках изученного);</w:t>
      </w:r>
    </w:p>
    <w:p w14:paraId="559CA5DC"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различать виды сложноподчинённых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p w14:paraId="7593BDAA"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выявлять сложноподчинённые предложения с несколькими придаточными, сложноподчинённые предложения с придаточной частью (определительной, изъяснительной и обстоятельственной);</w:t>
      </w:r>
    </w:p>
    <w:p w14:paraId="3FE00D4E"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понимать явления грамматической синонимии сложноподчинённых предложений и простых предложений с обособленными членами, использовать соответствующие конструкции в речи;</w:t>
      </w:r>
    </w:p>
    <w:p w14:paraId="116B4E91"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трансформировать сложноподчинённые предложения в простые и простые в сложные, сохраняя смысл;</w:t>
      </w:r>
    </w:p>
    <w:p w14:paraId="5CB1D35C"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понимать основные нормы построения сложноподчинённого предложения, особенности употребления сложноподчинённых предложений в речи;</w:t>
      </w:r>
    </w:p>
    <w:p w14:paraId="2D06639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проводить синтаксический и пунктуационный анализ сложноподчинённых предложений;</w:t>
      </w:r>
    </w:p>
    <w:p w14:paraId="6927524C"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применять нормы построения сложноподчинённых предложений и постановки знаков препинания в них;</w:t>
      </w:r>
    </w:p>
    <w:p w14:paraId="248D218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характеризовать смысловые отношения между частями бессоюзного сложного предложения, интонационное и пунктуационное выражение этих отношений;</w:t>
      </w:r>
    </w:p>
    <w:p w14:paraId="554BEB71"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различать виды бессоюзных сложных предложений;</w:t>
      </w:r>
    </w:p>
    <w:p w14:paraId="5C943F1E"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правильно употреблять бессоюзные сложные предложения в речи;</w:t>
      </w:r>
    </w:p>
    <w:p w14:paraId="3E463F69"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понимать основные грамматические нормы построения бессоюзного сложного предложения, особенности употребления бессоюзных сложных предложений в речи;</w:t>
      </w:r>
    </w:p>
    <w:p w14:paraId="27FB6CFF"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проводить синтаксический и пунктуационный анализ бессоюзных сложных предложений;</w:t>
      </w:r>
    </w:p>
    <w:p w14:paraId="739141E8"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выявлять грамматическую синонимию бессоюзных сложных предложений и союзных сложных предложений, использовать соответствующие конструкции в речи;</w:t>
      </w:r>
    </w:p>
    <w:p w14:paraId="269A683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применять нормы постановки знаков препинания в бессоюзных сложных предложениях;</w:t>
      </w:r>
    </w:p>
    <w:p w14:paraId="0C9D5828"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анализировать и характеризовать текст с точки зрения соблюдения пунктуационных правил чеченского литературного языка (в рамках изученного);</w:t>
      </w:r>
    </w:p>
    <w:p w14:paraId="0B4BBD44"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использовать словари, справочники;</w:t>
      </w:r>
    </w:p>
    <w:p w14:paraId="73A89F29"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иметь представление о принципах и разделах чеченской орфографии;</w:t>
      </w:r>
    </w:p>
    <w:p w14:paraId="26EED059"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lastRenderedPageBreak/>
        <w:t>выполнять орфографический анализ слова;</w:t>
      </w:r>
    </w:p>
    <w:p w14:paraId="32BBA1E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анализировать и характеризовать текст (в том числе собственный) с точки зрения соблюдения орфографических правил чеченского литературного языка (в рамках изученного);</w:t>
      </w:r>
    </w:p>
    <w:p w14:paraId="633EDDE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соблюдать правила орфографии;</w:t>
      </w:r>
    </w:p>
    <w:p w14:paraId="7DD3CF97"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иметь представление о принципах и разделах чеченской пунктуации;</w:t>
      </w:r>
    </w:p>
    <w:p w14:paraId="41CFCA8B" w14:textId="77777777" w:rsidR="002F198F" w:rsidRPr="00607C91" w:rsidRDefault="002F198F" w:rsidP="00607C91">
      <w:pPr>
        <w:tabs>
          <w:tab w:val="left" w:pos="1134"/>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различать подчинительные союзы и союзные слова;</w:t>
      </w:r>
    </w:p>
    <w:p w14:paraId="5B9A058B" w14:textId="77777777" w:rsidR="00B53918" w:rsidRDefault="00607C91" w:rsidP="00607C91">
      <w:pPr>
        <w:tabs>
          <w:tab w:val="left" w:pos="1134"/>
        </w:tabs>
        <w:spacing w:after="0" w:line="276" w:lineRule="auto"/>
        <w:ind w:firstLine="709"/>
        <w:jc w:val="both"/>
        <w:rPr>
          <w:rFonts w:ascii="Times New Roman" w:eastAsia="Calibri" w:hAnsi="Times New Roman"/>
          <w:sz w:val="28"/>
          <w:szCs w:val="28"/>
          <w:lang w:eastAsia="en-US"/>
        </w:rPr>
      </w:pPr>
      <w:r>
        <w:rPr>
          <w:rFonts w:ascii="Times New Roman" w:eastAsia="Calibri" w:hAnsi="Times New Roman"/>
          <w:sz w:val="28"/>
          <w:szCs w:val="28"/>
          <w:lang w:eastAsia="en-US"/>
        </w:rPr>
        <w:t>соблюдать правила пунктуации.</w:t>
      </w:r>
    </w:p>
    <w:p w14:paraId="3ED3978A" w14:textId="77777777" w:rsidR="00607C91" w:rsidRPr="00607C91" w:rsidRDefault="00607C91" w:rsidP="00607C91">
      <w:pPr>
        <w:tabs>
          <w:tab w:val="left" w:pos="1134"/>
        </w:tabs>
        <w:spacing w:after="0" w:line="276" w:lineRule="auto"/>
        <w:ind w:firstLine="709"/>
        <w:jc w:val="both"/>
        <w:rPr>
          <w:rFonts w:ascii="Times New Roman" w:eastAsia="Calibri" w:hAnsi="Times New Roman"/>
          <w:sz w:val="28"/>
          <w:szCs w:val="28"/>
          <w:lang w:eastAsia="en-US"/>
        </w:rPr>
      </w:pPr>
    </w:p>
    <w:p w14:paraId="56694E24" w14:textId="77777777" w:rsidR="00625C95" w:rsidRDefault="00353CE3" w:rsidP="00625C95">
      <w:pPr>
        <w:spacing w:after="0" w:line="276" w:lineRule="auto"/>
        <w:ind w:left="360"/>
        <w:contextualSpacing/>
        <w:jc w:val="center"/>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 xml:space="preserve">Тематическое планирование учебного предмета </w:t>
      </w:r>
    </w:p>
    <w:p w14:paraId="20E7A015" w14:textId="77777777" w:rsidR="00353CE3" w:rsidRPr="00625C95" w:rsidRDefault="00353CE3" w:rsidP="00625C95">
      <w:pPr>
        <w:spacing w:after="0" w:line="276" w:lineRule="auto"/>
        <w:ind w:left="360"/>
        <w:contextualSpacing/>
        <w:jc w:val="center"/>
        <w:rPr>
          <w:rFonts w:ascii="Times New Roman" w:eastAsia="Calibri" w:hAnsi="Times New Roman"/>
          <w:b/>
          <w:sz w:val="28"/>
          <w:szCs w:val="28"/>
          <w:lang w:eastAsia="en-US"/>
        </w:rPr>
      </w:pPr>
      <w:r w:rsidRPr="00607C91">
        <w:rPr>
          <w:rFonts w:ascii="Times New Roman" w:eastAsia="Calibri" w:hAnsi="Times New Roman"/>
          <w:b/>
          <w:sz w:val="28"/>
          <w:szCs w:val="28"/>
          <w:lang w:eastAsia="en-US"/>
        </w:rPr>
        <w:t>«Родной  язык</w:t>
      </w:r>
      <w:r w:rsidR="00575603">
        <w:rPr>
          <w:rFonts w:ascii="Times New Roman" w:eastAsia="Calibri" w:hAnsi="Times New Roman"/>
          <w:b/>
          <w:sz w:val="28"/>
          <w:szCs w:val="28"/>
          <w:lang w:eastAsia="en-US"/>
        </w:rPr>
        <w:t xml:space="preserve"> </w:t>
      </w:r>
      <w:r w:rsidR="00575603" w:rsidRPr="00607C91">
        <w:rPr>
          <w:rFonts w:ascii="Times New Roman" w:eastAsia="Calibri" w:hAnsi="Times New Roman"/>
          <w:b/>
          <w:sz w:val="28"/>
          <w:szCs w:val="28"/>
          <w:lang w:eastAsia="en-US"/>
        </w:rPr>
        <w:t>(чеченский)</w:t>
      </w:r>
      <w:r w:rsidRPr="00607C91">
        <w:rPr>
          <w:rFonts w:ascii="Times New Roman" w:eastAsia="Calibri" w:hAnsi="Times New Roman"/>
          <w:b/>
          <w:sz w:val="28"/>
          <w:szCs w:val="28"/>
          <w:lang w:eastAsia="en-US"/>
        </w:rPr>
        <w:t>»</w:t>
      </w:r>
    </w:p>
    <w:p w14:paraId="70F519C5" w14:textId="77777777" w:rsidR="00353CE3" w:rsidRPr="00607C91" w:rsidRDefault="00353CE3" w:rsidP="00607C91">
      <w:pPr>
        <w:widowControl w:val="0"/>
        <w:spacing w:after="0" w:line="276" w:lineRule="auto"/>
        <w:ind w:firstLine="709"/>
        <w:jc w:val="both"/>
        <w:rPr>
          <w:rFonts w:ascii="Times New Roman" w:eastAsia="SchoolBookSanPin" w:hAnsi="Times New Roman"/>
          <w:sz w:val="28"/>
          <w:szCs w:val="28"/>
          <w:lang w:eastAsia="en-US"/>
        </w:rPr>
      </w:pPr>
      <w:r w:rsidRPr="00607C91">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607C91">
        <w:rPr>
          <w:rFonts w:ascii="Times New Roman" w:eastAsia="SchoolBookSanPin" w:hAnsi="Times New Roman"/>
          <w:b/>
          <w:sz w:val="28"/>
          <w:szCs w:val="28"/>
          <w:lang w:eastAsia="en-US"/>
        </w:rPr>
        <w:t>«рабочей программе учителя»</w:t>
      </w:r>
      <w:r w:rsidRPr="00607C91">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05EA9A19" w14:textId="77777777" w:rsidR="00353CE3" w:rsidRPr="00607C91" w:rsidRDefault="00353CE3" w:rsidP="00607C91">
      <w:pPr>
        <w:widowControl w:val="0"/>
        <w:spacing w:after="0" w:line="276" w:lineRule="auto"/>
        <w:ind w:firstLine="709"/>
        <w:jc w:val="both"/>
        <w:rPr>
          <w:rFonts w:ascii="Times New Roman" w:eastAsia="SchoolBookSanPin" w:hAnsi="Times New Roman"/>
          <w:sz w:val="28"/>
          <w:szCs w:val="28"/>
          <w:lang w:eastAsia="en-US"/>
        </w:rPr>
      </w:pPr>
      <w:r w:rsidRPr="00607C91">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14266A8E" w14:textId="77777777" w:rsidR="00D218A2" w:rsidRPr="00607C91" w:rsidRDefault="00D218A2" w:rsidP="00607C91">
      <w:pPr>
        <w:widowControl w:val="0"/>
        <w:spacing w:after="0" w:line="276" w:lineRule="auto"/>
        <w:ind w:firstLine="709"/>
        <w:jc w:val="both"/>
        <w:rPr>
          <w:rFonts w:ascii="Times New Roman" w:eastAsia="SchoolBookSanPin" w:hAnsi="Times New Roman"/>
          <w:i/>
          <w:sz w:val="28"/>
          <w:szCs w:val="28"/>
          <w:lang w:eastAsia="en-US"/>
        </w:rPr>
      </w:pPr>
      <w:r w:rsidRPr="00607C91">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p w14:paraId="20D28947" w14:textId="77777777" w:rsidR="00353CE3" w:rsidRPr="00353CE3" w:rsidRDefault="00353CE3" w:rsidP="00353CE3">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353CE3" w:rsidRPr="00353CE3" w14:paraId="7E0E1690" w14:textId="77777777" w:rsidTr="00353CE3">
        <w:trPr>
          <w:trHeight w:val="575"/>
        </w:trPr>
        <w:tc>
          <w:tcPr>
            <w:tcW w:w="1066" w:type="dxa"/>
          </w:tcPr>
          <w:p w14:paraId="47E92B67" w14:textId="77777777" w:rsidR="00353CE3" w:rsidRPr="00353CE3" w:rsidRDefault="00353CE3" w:rsidP="00353CE3">
            <w:pPr>
              <w:spacing w:line="237" w:lineRule="auto"/>
              <w:ind w:left="142" w:right="354" w:firstLine="96"/>
              <w:jc w:val="center"/>
              <w:rPr>
                <w:rFonts w:ascii="Times New Roman" w:hAnsi="Times New Roman"/>
                <w:lang w:eastAsia="en-US"/>
              </w:rPr>
            </w:pPr>
            <w:r w:rsidRPr="00353CE3">
              <w:rPr>
                <w:rFonts w:ascii="Times New Roman" w:hAnsi="Times New Roman"/>
                <w:lang w:eastAsia="en-US"/>
              </w:rPr>
              <w:t>№</w:t>
            </w:r>
            <w:r w:rsidRPr="00353CE3">
              <w:rPr>
                <w:rFonts w:ascii="Times New Roman" w:hAnsi="Times New Roman"/>
                <w:spacing w:val="-57"/>
                <w:lang w:eastAsia="en-US"/>
              </w:rPr>
              <w:t xml:space="preserve"> </w:t>
            </w:r>
            <w:r w:rsidRPr="00353CE3">
              <w:rPr>
                <w:rFonts w:ascii="Times New Roman" w:hAnsi="Times New Roman"/>
                <w:lang w:eastAsia="en-US"/>
              </w:rPr>
              <w:t>п/п</w:t>
            </w:r>
          </w:p>
        </w:tc>
        <w:tc>
          <w:tcPr>
            <w:tcW w:w="5750" w:type="dxa"/>
          </w:tcPr>
          <w:p w14:paraId="5732FA9D" w14:textId="77777777" w:rsidR="00353CE3" w:rsidRPr="00353CE3" w:rsidRDefault="00353CE3" w:rsidP="00353CE3">
            <w:pPr>
              <w:spacing w:line="273" w:lineRule="exact"/>
              <w:ind w:left="142"/>
              <w:jc w:val="center"/>
              <w:rPr>
                <w:rFonts w:ascii="Times New Roman" w:hAnsi="Times New Roman"/>
                <w:lang w:val="ru-RU" w:eastAsia="en-US"/>
              </w:rPr>
            </w:pPr>
            <w:r w:rsidRPr="00353CE3">
              <w:rPr>
                <w:rFonts w:ascii="Times New Roman" w:hAnsi="Times New Roman"/>
                <w:lang w:val="ru-RU" w:eastAsia="en-US"/>
              </w:rPr>
              <w:t>Наименование</w:t>
            </w:r>
            <w:r w:rsidRPr="00353CE3">
              <w:rPr>
                <w:rFonts w:ascii="Times New Roman" w:hAnsi="Times New Roman"/>
                <w:spacing w:val="-2"/>
                <w:lang w:val="ru-RU" w:eastAsia="en-US"/>
              </w:rPr>
              <w:t xml:space="preserve"> </w:t>
            </w:r>
            <w:r w:rsidRPr="00353CE3">
              <w:rPr>
                <w:rFonts w:ascii="Times New Roman" w:hAnsi="Times New Roman"/>
                <w:lang w:val="ru-RU" w:eastAsia="en-US"/>
              </w:rPr>
              <w:t xml:space="preserve">темы </w:t>
            </w:r>
          </w:p>
          <w:p w14:paraId="59C53DF6" w14:textId="77777777" w:rsidR="00353CE3" w:rsidRPr="00353CE3" w:rsidRDefault="00353CE3" w:rsidP="00353CE3">
            <w:pPr>
              <w:spacing w:line="273" w:lineRule="exact"/>
              <w:ind w:left="142"/>
              <w:jc w:val="center"/>
              <w:rPr>
                <w:rFonts w:ascii="Times New Roman" w:hAnsi="Times New Roman"/>
                <w:lang w:val="ru-RU" w:eastAsia="en-US"/>
              </w:rPr>
            </w:pPr>
            <w:r w:rsidRPr="00353CE3">
              <w:rPr>
                <w:rFonts w:ascii="Times New Roman" w:hAnsi="Times New Roman"/>
                <w:lang w:val="ru-RU" w:eastAsia="en-US"/>
              </w:rPr>
              <w:t>(с учётом рабочей программы воспитания)</w:t>
            </w:r>
          </w:p>
        </w:tc>
        <w:tc>
          <w:tcPr>
            <w:tcW w:w="2835" w:type="dxa"/>
          </w:tcPr>
          <w:p w14:paraId="7EE6F9E7" w14:textId="77777777" w:rsidR="00353CE3" w:rsidRPr="00353CE3" w:rsidRDefault="00353CE3" w:rsidP="00353CE3">
            <w:pPr>
              <w:spacing w:line="237" w:lineRule="auto"/>
              <w:ind w:left="142" w:right="27" w:hanging="72"/>
              <w:jc w:val="center"/>
              <w:rPr>
                <w:rFonts w:ascii="Times New Roman" w:hAnsi="Times New Roman"/>
                <w:lang w:val="ru-RU" w:eastAsia="en-US"/>
              </w:rPr>
            </w:pPr>
            <w:r w:rsidRPr="00353CE3">
              <w:rPr>
                <w:rFonts w:ascii="Times New Roman" w:hAnsi="Times New Roman"/>
                <w:spacing w:val="-1"/>
                <w:lang w:val="ru-RU" w:eastAsia="en-US"/>
              </w:rPr>
              <w:t>Количество часов, отводимых на освоение каждой темы</w:t>
            </w:r>
          </w:p>
        </w:tc>
      </w:tr>
      <w:tr w:rsidR="00D218A2" w:rsidRPr="00353CE3" w14:paraId="62CA5A21" w14:textId="77777777" w:rsidTr="00D218A2">
        <w:trPr>
          <w:trHeight w:val="307"/>
        </w:trPr>
        <w:tc>
          <w:tcPr>
            <w:tcW w:w="9651" w:type="dxa"/>
            <w:gridSpan w:val="3"/>
          </w:tcPr>
          <w:p w14:paraId="7D84980E" w14:textId="77777777" w:rsidR="00D218A2" w:rsidRPr="00D218A2" w:rsidRDefault="00D218A2" w:rsidP="00353CE3">
            <w:pPr>
              <w:spacing w:line="237" w:lineRule="auto"/>
              <w:ind w:left="142" w:right="27" w:hanging="72"/>
              <w:jc w:val="center"/>
              <w:rPr>
                <w:rFonts w:ascii="Times New Roman" w:hAnsi="Times New Roman"/>
                <w:b/>
                <w:spacing w:val="-1"/>
                <w:lang w:val="ru-RU" w:eastAsia="en-US"/>
              </w:rPr>
            </w:pPr>
            <w:r w:rsidRPr="00D218A2">
              <w:rPr>
                <w:rFonts w:ascii="Times New Roman" w:hAnsi="Times New Roman"/>
                <w:b/>
                <w:spacing w:val="-1"/>
                <w:lang w:val="ru-RU" w:eastAsia="en-US"/>
              </w:rPr>
              <w:t>10 класс</w:t>
            </w:r>
          </w:p>
        </w:tc>
      </w:tr>
      <w:tr w:rsidR="00353CE3" w:rsidRPr="00353CE3" w14:paraId="566B3CD7" w14:textId="77777777" w:rsidTr="00353CE3">
        <w:trPr>
          <w:trHeight w:val="297"/>
        </w:trPr>
        <w:tc>
          <w:tcPr>
            <w:tcW w:w="1066" w:type="dxa"/>
          </w:tcPr>
          <w:p w14:paraId="07F0865F" w14:textId="77777777" w:rsidR="00353CE3" w:rsidRPr="00353CE3" w:rsidRDefault="00353CE3" w:rsidP="00353CE3">
            <w:pPr>
              <w:spacing w:line="273" w:lineRule="exact"/>
              <w:ind w:left="142"/>
              <w:rPr>
                <w:rFonts w:ascii="Times New Roman" w:hAnsi="Times New Roman"/>
                <w:lang w:eastAsia="en-US"/>
              </w:rPr>
            </w:pPr>
            <w:r w:rsidRPr="00353CE3">
              <w:rPr>
                <w:rFonts w:ascii="Times New Roman" w:hAnsi="Times New Roman"/>
                <w:lang w:eastAsia="en-US"/>
              </w:rPr>
              <w:t>1.</w:t>
            </w:r>
          </w:p>
        </w:tc>
        <w:tc>
          <w:tcPr>
            <w:tcW w:w="5750" w:type="dxa"/>
          </w:tcPr>
          <w:p w14:paraId="315FB0F2"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58.6.1. Общие сведения о чеченском языке.</w:t>
            </w:r>
          </w:p>
          <w:p w14:paraId="3F1403DD" w14:textId="77777777" w:rsidR="00353CE3"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Чеченский язык – государственный язык Чеченской Республики. Чеченский язык – национальный язык чеченского народа. Язык – средство связи и человеческого общения, развития общества. Осознание роли и места чеченского языка в жизни современного общества и государства.</w:t>
            </w:r>
          </w:p>
        </w:tc>
        <w:tc>
          <w:tcPr>
            <w:tcW w:w="2835" w:type="dxa"/>
          </w:tcPr>
          <w:p w14:paraId="7DE507DA" w14:textId="77777777" w:rsidR="00353CE3" w:rsidRPr="008B61C4" w:rsidRDefault="00353CE3" w:rsidP="00353CE3">
            <w:pPr>
              <w:spacing w:line="273" w:lineRule="exact"/>
              <w:ind w:left="142"/>
              <w:jc w:val="center"/>
              <w:rPr>
                <w:rFonts w:ascii="Times New Roman" w:hAnsi="Times New Roman"/>
                <w:lang w:val="ru-RU" w:eastAsia="en-US"/>
              </w:rPr>
            </w:pPr>
          </w:p>
        </w:tc>
      </w:tr>
      <w:tr w:rsidR="00353CE3" w:rsidRPr="00353CE3" w14:paraId="050611AF" w14:textId="77777777" w:rsidTr="00353CE3">
        <w:trPr>
          <w:trHeight w:val="273"/>
        </w:trPr>
        <w:tc>
          <w:tcPr>
            <w:tcW w:w="1066" w:type="dxa"/>
          </w:tcPr>
          <w:p w14:paraId="6B09EDAD" w14:textId="77777777" w:rsidR="00353CE3" w:rsidRPr="00353CE3" w:rsidRDefault="00353CE3" w:rsidP="00353CE3">
            <w:pPr>
              <w:spacing w:line="253" w:lineRule="exact"/>
              <w:ind w:left="142"/>
              <w:rPr>
                <w:rFonts w:ascii="Times New Roman" w:hAnsi="Times New Roman"/>
                <w:lang w:eastAsia="en-US"/>
              </w:rPr>
            </w:pPr>
            <w:r w:rsidRPr="00353CE3">
              <w:rPr>
                <w:rFonts w:ascii="Times New Roman" w:hAnsi="Times New Roman"/>
                <w:lang w:eastAsia="en-US"/>
              </w:rPr>
              <w:t>2.</w:t>
            </w:r>
          </w:p>
        </w:tc>
        <w:tc>
          <w:tcPr>
            <w:tcW w:w="5750" w:type="dxa"/>
          </w:tcPr>
          <w:p w14:paraId="76F0036D"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58.6.2. Фонетика. Графика. Орфоэпия.</w:t>
            </w:r>
          </w:p>
          <w:p w14:paraId="70C056EB"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Фонетика, графика и орфоэпия как разделы лингвистики. Звук – наименьшая единица языка. Соотношение звука и буквы. Современный чеченский алфавит. Элементы фонетической транскрипции. </w:t>
            </w:r>
          </w:p>
          <w:p w14:paraId="1DD36BFC"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Система гласных и согласных звуков чеченского языка, её отличие от фонетической системы русского языка. Изменение звуков в речевом потоке. </w:t>
            </w:r>
          </w:p>
          <w:p w14:paraId="52E26AB4" w14:textId="77777777" w:rsidR="008B61C4" w:rsidRPr="00AF46A6"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Слог. Специфические звуки чеченского языка. Долгие и краткие гласные чеченского языка. Интонация чеченской речи, основные типы интонационных конструкций (практически). Основные орфоэпические нормы. </w:t>
            </w:r>
            <w:r w:rsidRPr="00AF46A6">
              <w:rPr>
                <w:rFonts w:ascii="Times New Roman" w:hAnsi="Times New Roman"/>
                <w:lang w:val="ru-RU" w:eastAsia="en-US"/>
              </w:rPr>
              <w:t>Орфоэпические словари.</w:t>
            </w:r>
          </w:p>
          <w:p w14:paraId="53245228" w14:textId="77777777" w:rsidR="00353CE3" w:rsidRPr="00353CE3" w:rsidRDefault="008B61C4" w:rsidP="008B61C4">
            <w:pPr>
              <w:spacing w:line="253" w:lineRule="exact"/>
              <w:ind w:left="142" w:right="135"/>
              <w:jc w:val="both"/>
              <w:rPr>
                <w:rFonts w:ascii="Times New Roman" w:hAnsi="Times New Roman"/>
                <w:lang w:eastAsia="en-US"/>
              </w:rPr>
            </w:pPr>
            <w:r w:rsidRPr="008B61C4">
              <w:rPr>
                <w:rFonts w:ascii="Times New Roman" w:hAnsi="Times New Roman"/>
                <w:lang w:val="ru-RU" w:eastAsia="en-US"/>
              </w:rPr>
              <w:t xml:space="preserve">Долгие и краткие гласные, звонкие и глухие согласные, </w:t>
            </w:r>
            <w:r w:rsidRPr="008B61C4">
              <w:rPr>
                <w:rFonts w:ascii="Times New Roman" w:hAnsi="Times New Roman"/>
                <w:lang w:val="ru-RU" w:eastAsia="en-US"/>
              </w:rPr>
              <w:lastRenderedPageBreak/>
              <w:t xml:space="preserve">их различие. Сопоставление звукового и буквенного состава слов. Фонетический анализ слова. Деление слов на слоги. Владение навыками переноса слова с одной строки на другую. Владение орфоэпическими нормами и интонацией чеченского языка. </w:t>
            </w:r>
            <w:r w:rsidRPr="008B61C4">
              <w:rPr>
                <w:rFonts w:ascii="Times New Roman" w:hAnsi="Times New Roman"/>
                <w:lang w:eastAsia="en-US"/>
              </w:rPr>
              <w:t>Осознание особенностей фонетической системы и интонации чеченского языка.</w:t>
            </w:r>
          </w:p>
        </w:tc>
        <w:tc>
          <w:tcPr>
            <w:tcW w:w="2835" w:type="dxa"/>
          </w:tcPr>
          <w:p w14:paraId="3370AF69" w14:textId="77777777" w:rsidR="00353CE3" w:rsidRPr="00353CE3" w:rsidRDefault="00353CE3" w:rsidP="00353CE3">
            <w:pPr>
              <w:spacing w:line="253" w:lineRule="exact"/>
              <w:ind w:left="142"/>
              <w:jc w:val="center"/>
              <w:rPr>
                <w:rFonts w:ascii="Times New Roman" w:hAnsi="Times New Roman"/>
                <w:lang w:eastAsia="en-US"/>
              </w:rPr>
            </w:pPr>
          </w:p>
        </w:tc>
      </w:tr>
      <w:tr w:rsidR="00353CE3" w:rsidRPr="00353CE3" w14:paraId="25E8CDC5" w14:textId="77777777" w:rsidTr="00353CE3">
        <w:trPr>
          <w:trHeight w:val="167"/>
        </w:trPr>
        <w:tc>
          <w:tcPr>
            <w:tcW w:w="1066" w:type="dxa"/>
          </w:tcPr>
          <w:p w14:paraId="54E12570" w14:textId="77777777" w:rsidR="00353CE3" w:rsidRPr="00353CE3" w:rsidRDefault="00353CE3" w:rsidP="00353CE3">
            <w:pPr>
              <w:spacing w:line="273" w:lineRule="exact"/>
              <w:ind w:left="142"/>
              <w:rPr>
                <w:rFonts w:ascii="Times New Roman" w:hAnsi="Times New Roman"/>
                <w:lang w:eastAsia="en-US"/>
              </w:rPr>
            </w:pPr>
            <w:r w:rsidRPr="00353CE3">
              <w:rPr>
                <w:rFonts w:ascii="Times New Roman" w:hAnsi="Times New Roman"/>
                <w:lang w:eastAsia="en-US"/>
              </w:rPr>
              <w:lastRenderedPageBreak/>
              <w:t>3.</w:t>
            </w:r>
          </w:p>
        </w:tc>
        <w:tc>
          <w:tcPr>
            <w:tcW w:w="5750" w:type="dxa"/>
          </w:tcPr>
          <w:p w14:paraId="5C6622BC"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58.6.3. Состав слова и словообразование.</w:t>
            </w:r>
          </w:p>
          <w:p w14:paraId="554F7976"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Понятие о морфеме как минимальной значимой единице языка. </w:t>
            </w:r>
          </w:p>
          <w:p w14:paraId="64F384AC"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Основа слова и окончание. Корень. Однокоренные слова. Чередование гласных и согласных в корнях слов. Суффикс. Приставка. Отличие структуры чеченского слова от структуры слов русского языка. Понятия о словообразовании и словоизменении. Словообразовательные и формообразующие морфемы. Основные способы словообразования в чеченском языке. </w:t>
            </w:r>
          </w:p>
          <w:p w14:paraId="6D35AE65"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Словообразовательная пара, словообразовательная цепочка.</w:t>
            </w:r>
          </w:p>
          <w:p w14:paraId="3F7058D2"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Осознание особенностей структуры чеченского слова. Понимание роли морфем в процессах форм и словообразования. Выделение морфем слова. Определение значения слова по словообразовательным элементам.</w:t>
            </w:r>
          </w:p>
          <w:p w14:paraId="540C3B24"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Подбор однокоренных слов, употребление их в речи. Определение основных способов словообразования, цепочек слов. Владение навыками образования новых слов различными способами. Применение знаний и умений по морфемике и словообразованию в практике правописания. Использование словообразовательного и морфемного словарей при решении разнообразных учебных задач.</w:t>
            </w:r>
          </w:p>
          <w:p w14:paraId="7445BF86" w14:textId="77777777" w:rsidR="00353CE3"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Разбор слова по составу и словообразовательный анализ.</w:t>
            </w:r>
          </w:p>
        </w:tc>
        <w:tc>
          <w:tcPr>
            <w:tcW w:w="2835" w:type="dxa"/>
          </w:tcPr>
          <w:p w14:paraId="32D163A7" w14:textId="77777777" w:rsidR="00353CE3" w:rsidRPr="008B61C4" w:rsidRDefault="00353CE3" w:rsidP="00353CE3">
            <w:pPr>
              <w:spacing w:line="273" w:lineRule="exact"/>
              <w:ind w:left="142"/>
              <w:jc w:val="center"/>
              <w:rPr>
                <w:rFonts w:ascii="Times New Roman" w:hAnsi="Times New Roman"/>
                <w:lang w:val="ru-RU" w:eastAsia="en-US"/>
              </w:rPr>
            </w:pPr>
          </w:p>
        </w:tc>
      </w:tr>
      <w:tr w:rsidR="008B61C4" w:rsidRPr="00353CE3" w14:paraId="2B4601A8" w14:textId="77777777" w:rsidTr="00353CE3">
        <w:trPr>
          <w:trHeight w:val="167"/>
        </w:trPr>
        <w:tc>
          <w:tcPr>
            <w:tcW w:w="1066" w:type="dxa"/>
          </w:tcPr>
          <w:p w14:paraId="6F2AB8B5" w14:textId="77777777" w:rsidR="008B61C4" w:rsidRPr="008B61C4" w:rsidRDefault="008B61C4" w:rsidP="00353CE3">
            <w:pPr>
              <w:spacing w:line="273" w:lineRule="exact"/>
              <w:ind w:left="142"/>
              <w:rPr>
                <w:rFonts w:ascii="Times New Roman" w:hAnsi="Times New Roman"/>
                <w:lang w:val="ru-RU" w:eastAsia="en-US"/>
              </w:rPr>
            </w:pPr>
            <w:r>
              <w:rPr>
                <w:rFonts w:ascii="Times New Roman" w:hAnsi="Times New Roman"/>
                <w:lang w:val="ru-RU" w:eastAsia="en-US"/>
              </w:rPr>
              <w:t>4.</w:t>
            </w:r>
          </w:p>
        </w:tc>
        <w:tc>
          <w:tcPr>
            <w:tcW w:w="5750" w:type="dxa"/>
          </w:tcPr>
          <w:p w14:paraId="54FCF628"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58.6.4. Лексика и фразеология.</w:t>
            </w:r>
          </w:p>
          <w:p w14:paraId="077C46DC" w14:textId="77777777" w:rsidR="008B61C4" w:rsidRPr="00AF46A6"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Слово – единица языка. Лексическое и грамматическое значение слова. Слова с национально-культурным компонентом значения. Однозначные и многозначные слова. Прямое и переносное значение слова. Лексическая сочетаемость. Слова однозначные и многозначные. </w:t>
            </w:r>
            <w:r w:rsidRPr="00AF46A6">
              <w:rPr>
                <w:rFonts w:ascii="Times New Roman" w:hAnsi="Times New Roman"/>
                <w:lang w:val="ru-RU" w:eastAsia="en-US"/>
              </w:rPr>
              <w:t>Синонимы. Антонимы. Омонимы. Паронимы.</w:t>
            </w:r>
          </w:p>
          <w:p w14:paraId="45B70FBB"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Лексика чеченского языка с точки зрения её происхождения (исконно чеченская и заимствованная), активного и пассивного запаса (историзмы, архаизмы, неологизмы), сферы употребления (общеупотребительные слова, диалектизмы, жаргонизмы, термины, профессионализмы).</w:t>
            </w:r>
          </w:p>
          <w:p w14:paraId="1AE3606A"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Стилистические пласты лексики: книжная, нейтральная, разговорная.</w:t>
            </w:r>
          </w:p>
          <w:p w14:paraId="1FF67011"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Фразеологизмы, их признаки и значение. Особенности перевода фразеологизмов на русский язык (дословная непереводимость). Крылатые слова и выражения. Пословицы и поговорки.</w:t>
            </w:r>
          </w:p>
          <w:p w14:paraId="4C36006F"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Основные словари чеченского языка. Двуязычные словари.</w:t>
            </w:r>
          </w:p>
          <w:p w14:paraId="4EBB8E5F"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Овладение минимумом лексических и фразеологических единиц, необходимым и достаточным для общения в жизненно важных ситуациях. Употребление в речи слов в соответствии с их лексическим значением, сочетаемостью, а также условиями и целями общения. </w:t>
            </w:r>
            <w:r w:rsidRPr="008B61C4">
              <w:rPr>
                <w:rFonts w:ascii="Times New Roman" w:hAnsi="Times New Roman"/>
                <w:lang w:val="ru-RU" w:eastAsia="en-US"/>
              </w:rPr>
              <w:lastRenderedPageBreak/>
              <w:t>Использование одноязычных лексических словарей различного типа и двуязычных словарей для определения или уточнения значения слова, подбора синонимов, антонимов, омонимов, разграничения паронимов, обогащения речи фразеологическими сочетаниями.</w:t>
            </w:r>
          </w:p>
          <w:p w14:paraId="0C51A982"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Проведение лексического разбора слова.</w:t>
            </w:r>
          </w:p>
          <w:p w14:paraId="33E08F48"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категорий чеченского языка по сравнению с русским.</w:t>
            </w:r>
          </w:p>
        </w:tc>
        <w:tc>
          <w:tcPr>
            <w:tcW w:w="2835" w:type="dxa"/>
          </w:tcPr>
          <w:p w14:paraId="48E599B1" w14:textId="77777777" w:rsidR="008B61C4" w:rsidRPr="008B61C4" w:rsidRDefault="008B61C4" w:rsidP="00353CE3">
            <w:pPr>
              <w:spacing w:line="273" w:lineRule="exact"/>
              <w:ind w:left="142"/>
              <w:jc w:val="center"/>
              <w:rPr>
                <w:rFonts w:ascii="Times New Roman" w:hAnsi="Times New Roman"/>
                <w:lang w:val="ru-RU" w:eastAsia="en-US"/>
              </w:rPr>
            </w:pPr>
          </w:p>
        </w:tc>
      </w:tr>
      <w:tr w:rsidR="008B61C4" w:rsidRPr="00353CE3" w14:paraId="6D291904" w14:textId="77777777" w:rsidTr="00353CE3">
        <w:trPr>
          <w:trHeight w:val="167"/>
        </w:trPr>
        <w:tc>
          <w:tcPr>
            <w:tcW w:w="1066" w:type="dxa"/>
          </w:tcPr>
          <w:p w14:paraId="37BA4227" w14:textId="77777777" w:rsidR="008B61C4" w:rsidRPr="008B61C4" w:rsidRDefault="008B61C4" w:rsidP="00353CE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5. </w:t>
            </w:r>
          </w:p>
        </w:tc>
        <w:tc>
          <w:tcPr>
            <w:tcW w:w="5750" w:type="dxa"/>
          </w:tcPr>
          <w:p w14:paraId="7F88ADE0"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58.6.5. Морфология </w:t>
            </w:r>
          </w:p>
          <w:p w14:paraId="3983772A"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Морфология – раздел грамматики. Система частей речи в чеченском языке.</w:t>
            </w:r>
          </w:p>
          <w:p w14:paraId="037F6BCA"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Самостоятельные части речи. Их грамматическое значение, морфологические признаки, синтаксическая роль. Предложно-падежная система чеченского языка: семантика, формы, употребление. Видовременная система чеченского языка: семантика, формы, употребление.</w:t>
            </w:r>
          </w:p>
          <w:p w14:paraId="4A56DC94"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Служебные части речи. Их значение, морфологические признаки, синтаксическая функция. Разряды служебных частей речи по значению, структуре, синтаксическому употреблению. Междометия и звукоподражательные слова.</w:t>
            </w:r>
          </w:p>
          <w:p w14:paraId="0158FC73"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Опознавание различных частей речи по их существенным признакам. Морфологический анализ слова. Употребление форм слов различных частей речи в соответствии с нормами чеченского литературного языка. </w:t>
            </w:r>
          </w:p>
          <w:p w14:paraId="4DD983B8" w14:textId="77777777" w:rsidR="008B61C4" w:rsidRPr="00AF46A6"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Осознание сходств и различий состава частей речи, форм выражения морфологических</w:t>
            </w:r>
          </w:p>
        </w:tc>
        <w:tc>
          <w:tcPr>
            <w:tcW w:w="2835" w:type="dxa"/>
          </w:tcPr>
          <w:p w14:paraId="2C9F0FAD" w14:textId="77777777" w:rsidR="008B61C4" w:rsidRPr="00AF46A6" w:rsidRDefault="008B61C4" w:rsidP="00353CE3">
            <w:pPr>
              <w:spacing w:line="273" w:lineRule="exact"/>
              <w:ind w:left="142"/>
              <w:jc w:val="center"/>
              <w:rPr>
                <w:rFonts w:ascii="Times New Roman" w:hAnsi="Times New Roman"/>
                <w:lang w:val="ru-RU" w:eastAsia="en-US"/>
              </w:rPr>
            </w:pPr>
          </w:p>
        </w:tc>
      </w:tr>
      <w:tr w:rsidR="00353CE3" w:rsidRPr="00353CE3" w14:paraId="5B2A035F" w14:textId="77777777" w:rsidTr="00353CE3">
        <w:trPr>
          <w:trHeight w:val="273"/>
        </w:trPr>
        <w:tc>
          <w:tcPr>
            <w:tcW w:w="6816" w:type="dxa"/>
            <w:gridSpan w:val="2"/>
          </w:tcPr>
          <w:p w14:paraId="5CB19EFE" w14:textId="77777777" w:rsidR="00353CE3" w:rsidRPr="00353CE3" w:rsidRDefault="00353CE3" w:rsidP="00353CE3">
            <w:pPr>
              <w:spacing w:line="253" w:lineRule="exact"/>
              <w:ind w:left="142"/>
              <w:rPr>
                <w:rFonts w:ascii="Times New Roman" w:hAnsi="Times New Roman"/>
                <w:lang w:eastAsia="en-US"/>
              </w:rPr>
            </w:pPr>
            <w:r w:rsidRPr="00353CE3">
              <w:rPr>
                <w:rFonts w:ascii="Times New Roman" w:hAnsi="Times New Roman"/>
                <w:lang w:eastAsia="en-US"/>
              </w:rPr>
              <w:t>Итого за</w:t>
            </w:r>
            <w:r w:rsidRPr="00353CE3">
              <w:rPr>
                <w:rFonts w:ascii="Times New Roman" w:hAnsi="Times New Roman"/>
                <w:spacing w:val="-5"/>
                <w:lang w:eastAsia="en-US"/>
              </w:rPr>
              <w:t xml:space="preserve"> </w:t>
            </w:r>
            <w:r w:rsidRPr="00353CE3">
              <w:rPr>
                <w:rFonts w:ascii="Times New Roman" w:hAnsi="Times New Roman"/>
                <w:spacing w:val="1"/>
                <w:lang w:eastAsia="en-US"/>
              </w:rPr>
              <w:t xml:space="preserve"> </w:t>
            </w:r>
            <w:r w:rsidR="00D218A2">
              <w:rPr>
                <w:rFonts w:ascii="Times New Roman" w:hAnsi="Times New Roman"/>
                <w:spacing w:val="1"/>
                <w:lang w:val="ru-RU" w:eastAsia="en-US"/>
              </w:rPr>
              <w:t>10</w:t>
            </w:r>
            <w:r w:rsidR="008B61C4">
              <w:rPr>
                <w:rFonts w:ascii="Times New Roman" w:hAnsi="Times New Roman"/>
                <w:spacing w:val="1"/>
                <w:lang w:val="ru-RU" w:eastAsia="en-US"/>
              </w:rPr>
              <w:t xml:space="preserve"> </w:t>
            </w:r>
            <w:r w:rsidRPr="00353CE3">
              <w:rPr>
                <w:rFonts w:ascii="Times New Roman" w:hAnsi="Times New Roman"/>
                <w:lang w:eastAsia="en-US"/>
              </w:rPr>
              <w:t>класс</w:t>
            </w:r>
          </w:p>
        </w:tc>
        <w:tc>
          <w:tcPr>
            <w:tcW w:w="2835" w:type="dxa"/>
          </w:tcPr>
          <w:p w14:paraId="252D6FE2" w14:textId="77777777" w:rsidR="00353CE3" w:rsidRPr="00353CE3" w:rsidRDefault="00353CE3" w:rsidP="00353CE3">
            <w:pPr>
              <w:spacing w:line="253" w:lineRule="exact"/>
              <w:ind w:left="142"/>
              <w:jc w:val="center"/>
              <w:rPr>
                <w:rFonts w:ascii="Times New Roman" w:hAnsi="Times New Roman"/>
                <w:lang w:eastAsia="en-US"/>
              </w:rPr>
            </w:pPr>
          </w:p>
        </w:tc>
      </w:tr>
    </w:tbl>
    <w:p w14:paraId="75D03E48" w14:textId="77777777" w:rsidR="00B53918" w:rsidRDefault="00B53918" w:rsidP="00607C91">
      <w:pPr>
        <w:widowControl w:val="0"/>
        <w:spacing w:after="0" w:line="240" w:lineRule="auto"/>
        <w:jc w:val="both"/>
        <w:rPr>
          <w:rFonts w:ascii="Times New Roman" w:eastAsia="SchoolBookSanPin" w:hAnsi="Times New Roman"/>
          <w:i/>
          <w:sz w:val="24"/>
          <w:szCs w:val="24"/>
          <w:lang w:eastAsia="en-US"/>
        </w:rPr>
      </w:pPr>
    </w:p>
    <w:p w14:paraId="50F24A24" w14:textId="77777777" w:rsidR="00575603" w:rsidRDefault="00575603" w:rsidP="00607C91">
      <w:pPr>
        <w:widowControl w:val="0"/>
        <w:spacing w:after="0" w:line="276" w:lineRule="auto"/>
        <w:ind w:firstLine="709"/>
        <w:jc w:val="both"/>
        <w:rPr>
          <w:rFonts w:ascii="Times New Roman" w:eastAsia="SchoolBookSanPin" w:hAnsi="Times New Roman"/>
          <w:i/>
          <w:sz w:val="28"/>
          <w:szCs w:val="28"/>
          <w:lang w:eastAsia="en-US"/>
        </w:rPr>
      </w:pPr>
    </w:p>
    <w:p w14:paraId="7A1315D3" w14:textId="77777777" w:rsidR="008B61C4" w:rsidRPr="00607C91" w:rsidRDefault="008B61C4" w:rsidP="00607C91">
      <w:pPr>
        <w:widowControl w:val="0"/>
        <w:spacing w:after="0" w:line="276" w:lineRule="auto"/>
        <w:ind w:firstLine="709"/>
        <w:jc w:val="both"/>
        <w:rPr>
          <w:rFonts w:ascii="Times New Roman" w:eastAsia="SchoolBookSanPin" w:hAnsi="Times New Roman"/>
          <w:i/>
          <w:sz w:val="28"/>
          <w:szCs w:val="28"/>
          <w:lang w:eastAsia="en-US"/>
        </w:rPr>
      </w:pPr>
      <w:r w:rsidRPr="00607C91">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p w14:paraId="49393C2F" w14:textId="77777777" w:rsidR="008B61C4" w:rsidRPr="00353CE3" w:rsidRDefault="008B61C4" w:rsidP="008B61C4">
      <w:pPr>
        <w:widowControl w:val="0"/>
        <w:spacing w:after="0" w:line="240" w:lineRule="auto"/>
        <w:jc w:val="both"/>
        <w:rPr>
          <w:rFonts w:ascii="Times New Roman" w:eastAsia="SchoolBookSanPin" w:hAnsi="Times New Roman"/>
          <w:sz w:val="24"/>
          <w:szCs w:val="24"/>
          <w:lang w:eastAsia="en-US"/>
        </w:rPr>
      </w:pPr>
    </w:p>
    <w:tbl>
      <w:tblPr>
        <w:tblStyle w:val="TableNormal"/>
        <w:tblW w:w="9657"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gridCol w:w="6"/>
      </w:tblGrid>
      <w:tr w:rsidR="008B61C4" w:rsidRPr="00353CE3" w14:paraId="65C9C712" w14:textId="77777777" w:rsidTr="008B61C4">
        <w:trPr>
          <w:gridAfter w:val="1"/>
          <w:wAfter w:w="6" w:type="dxa"/>
          <w:trHeight w:val="575"/>
        </w:trPr>
        <w:tc>
          <w:tcPr>
            <w:tcW w:w="1066" w:type="dxa"/>
          </w:tcPr>
          <w:p w14:paraId="33C6ACB8" w14:textId="77777777" w:rsidR="008B61C4" w:rsidRPr="00353CE3" w:rsidRDefault="008B61C4" w:rsidP="00924777">
            <w:pPr>
              <w:spacing w:line="237" w:lineRule="auto"/>
              <w:ind w:left="142" w:right="354" w:firstLine="96"/>
              <w:jc w:val="center"/>
              <w:rPr>
                <w:rFonts w:ascii="Times New Roman" w:hAnsi="Times New Roman"/>
                <w:lang w:eastAsia="en-US"/>
              </w:rPr>
            </w:pPr>
            <w:r w:rsidRPr="00353CE3">
              <w:rPr>
                <w:rFonts w:ascii="Times New Roman" w:hAnsi="Times New Roman"/>
                <w:lang w:eastAsia="en-US"/>
              </w:rPr>
              <w:t>№</w:t>
            </w:r>
            <w:r w:rsidRPr="00353CE3">
              <w:rPr>
                <w:rFonts w:ascii="Times New Roman" w:hAnsi="Times New Roman"/>
                <w:spacing w:val="-57"/>
                <w:lang w:eastAsia="en-US"/>
              </w:rPr>
              <w:t xml:space="preserve"> </w:t>
            </w:r>
            <w:r w:rsidRPr="00353CE3">
              <w:rPr>
                <w:rFonts w:ascii="Times New Roman" w:hAnsi="Times New Roman"/>
                <w:lang w:eastAsia="en-US"/>
              </w:rPr>
              <w:t>п/п</w:t>
            </w:r>
          </w:p>
        </w:tc>
        <w:tc>
          <w:tcPr>
            <w:tcW w:w="5750" w:type="dxa"/>
          </w:tcPr>
          <w:p w14:paraId="67DCD9EB" w14:textId="77777777" w:rsidR="008B61C4" w:rsidRPr="00353CE3" w:rsidRDefault="008B61C4" w:rsidP="00924777">
            <w:pPr>
              <w:spacing w:line="273" w:lineRule="exact"/>
              <w:ind w:left="142"/>
              <w:jc w:val="center"/>
              <w:rPr>
                <w:rFonts w:ascii="Times New Roman" w:hAnsi="Times New Roman"/>
                <w:lang w:val="ru-RU" w:eastAsia="en-US"/>
              </w:rPr>
            </w:pPr>
            <w:r w:rsidRPr="00353CE3">
              <w:rPr>
                <w:rFonts w:ascii="Times New Roman" w:hAnsi="Times New Roman"/>
                <w:lang w:val="ru-RU" w:eastAsia="en-US"/>
              </w:rPr>
              <w:t>Наименование</w:t>
            </w:r>
            <w:r w:rsidRPr="00353CE3">
              <w:rPr>
                <w:rFonts w:ascii="Times New Roman" w:hAnsi="Times New Roman"/>
                <w:spacing w:val="-2"/>
                <w:lang w:val="ru-RU" w:eastAsia="en-US"/>
              </w:rPr>
              <w:t xml:space="preserve"> </w:t>
            </w:r>
            <w:r w:rsidRPr="00353CE3">
              <w:rPr>
                <w:rFonts w:ascii="Times New Roman" w:hAnsi="Times New Roman"/>
                <w:lang w:val="ru-RU" w:eastAsia="en-US"/>
              </w:rPr>
              <w:t xml:space="preserve">темы </w:t>
            </w:r>
          </w:p>
          <w:p w14:paraId="1EA10CBA" w14:textId="77777777" w:rsidR="008B61C4" w:rsidRPr="00353CE3" w:rsidRDefault="008B61C4" w:rsidP="00924777">
            <w:pPr>
              <w:spacing w:line="273" w:lineRule="exact"/>
              <w:ind w:left="142"/>
              <w:jc w:val="center"/>
              <w:rPr>
                <w:rFonts w:ascii="Times New Roman" w:hAnsi="Times New Roman"/>
                <w:lang w:val="ru-RU" w:eastAsia="en-US"/>
              </w:rPr>
            </w:pPr>
            <w:r w:rsidRPr="00353CE3">
              <w:rPr>
                <w:rFonts w:ascii="Times New Roman" w:hAnsi="Times New Roman"/>
                <w:lang w:val="ru-RU" w:eastAsia="en-US"/>
              </w:rPr>
              <w:t>(с учётом рабочей программы воспитания)</w:t>
            </w:r>
          </w:p>
        </w:tc>
        <w:tc>
          <w:tcPr>
            <w:tcW w:w="2835" w:type="dxa"/>
          </w:tcPr>
          <w:p w14:paraId="2371F4D1" w14:textId="77777777" w:rsidR="008B61C4" w:rsidRPr="00353CE3" w:rsidRDefault="008B61C4" w:rsidP="00924777">
            <w:pPr>
              <w:spacing w:line="237" w:lineRule="auto"/>
              <w:ind w:left="142" w:right="27" w:hanging="72"/>
              <w:jc w:val="center"/>
              <w:rPr>
                <w:rFonts w:ascii="Times New Roman" w:hAnsi="Times New Roman"/>
                <w:lang w:val="ru-RU" w:eastAsia="en-US"/>
              </w:rPr>
            </w:pPr>
            <w:r w:rsidRPr="00353CE3">
              <w:rPr>
                <w:rFonts w:ascii="Times New Roman" w:hAnsi="Times New Roman"/>
                <w:spacing w:val="-1"/>
                <w:lang w:val="ru-RU" w:eastAsia="en-US"/>
              </w:rPr>
              <w:t>Количество часов, отводимых на освоение каждой темы</w:t>
            </w:r>
          </w:p>
        </w:tc>
      </w:tr>
      <w:tr w:rsidR="008B61C4" w:rsidRPr="00353CE3" w14:paraId="1F006673" w14:textId="77777777" w:rsidTr="008B61C4">
        <w:trPr>
          <w:trHeight w:val="307"/>
        </w:trPr>
        <w:tc>
          <w:tcPr>
            <w:tcW w:w="9657" w:type="dxa"/>
            <w:gridSpan w:val="4"/>
          </w:tcPr>
          <w:p w14:paraId="08E6F2E1" w14:textId="77777777" w:rsidR="008B61C4" w:rsidRPr="00D218A2" w:rsidRDefault="008B61C4" w:rsidP="008B61C4">
            <w:pPr>
              <w:spacing w:line="237" w:lineRule="auto"/>
              <w:ind w:left="142" w:right="27" w:hanging="72"/>
              <w:jc w:val="center"/>
              <w:rPr>
                <w:rFonts w:ascii="Times New Roman" w:hAnsi="Times New Roman"/>
                <w:b/>
                <w:spacing w:val="-1"/>
                <w:lang w:val="ru-RU" w:eastAsia="en-US"/>
              </w:rPr>
            </w:pPr>
            <w:r w:rsidRPr="00D218A2">
              <w:rPr>
                <w:rFonts w:ascii="Times New Roman" w:hAnsi="Times New Roman"/>
                <w:b/>
                <w:spacing w:val="-1"/>
                <w:lang w:val="ru-RU" w:eastAsia="en-US"/>
              </w:rPr>
              <w:t>1</w:t>
            </w:r>
            <w:r>
              <w:rPr>
                <w:rFonts w:ascii="Times New Roman" w:hAnsi="Times New Roman"/>
                <w:b/>
                <w:spacing w:val="-1"/>
                <w:lang w:val="ru-RU" w:eastAsia="en-US"/>
              </w:rPr>
              <w:t>1</w:t>
            </w:r>
            <w:r w:rsidRPr="00D218A2">
              <w:rPr>
                <w:rFonts w:ascii="Times New Roman" w:hAnsi="Times New Roman"/>
                <w:b/>
                <w:spacing w:val="-1"/>
                <w:lang w:val="ru-RU" w:eastAsia="en-US"/>
              </w:rPr>
              <w:t xml:space="preserve"> класс</w:t>
            </w:r>
          </w:p>
        </w:tc>
      </w:tr>
      <w:tr w:rsidR="008B61C4" w:rsidRPr="00353CE3" w14:paraId="207A3903" w14:textId="77777777" w:rsidTr="008B61C4">
        <w:trPr>
          <w:gridAfter w:val="1"/>
          <w:wAfter w:w="6" w:type="dxa"/>
          <w:trHeight w:val="297"/>
        </w:trPr>
        <w:tc>
          <w:tcPr>
            <w:tcW w:w="1066" w:type="dxa"/>
          </w:tcPr>
          <w:p w14:paraId="6D6712E8" w14:textId="77777777" w:rsidR="008B61C4" w:rsidRPr="00353CE3" w:rsidRDefault="008B61C4" w:rsidP="00924777">
            <w:pPr>
              <w:spacing w:line="273" w:lineRule="exact"/>
              <w:ind w:left="142"/>
              <w:rPr>
                <w:rFonts w:ascii="Times New Roman" w:hAnsi="Times New Roman"/>
                <w:lang w:eastAsia="en-US"/>
              </w:rPr>
            </w:pPr>
            <w:r w:rsidRPr="00353CE3">
              <w:rPr>
                <w:rFonts w:ascii="Times New Roman" w:hAnsi="Times New Roman"/>
                <w:lang w:eastAsia="en-US"/>
              </w:rPr>
              <w:t>1.</w:t>
            </w:r>
          </w:p>
        </w:tc>
        <w:tc>
          <w:tcPr>
            <w:tcW w:w="5750" w:type="dxa"/>
          </w:tcPr>
          <w:p w14:paraId="264D32E9"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58.7.1. Синтаксис.</w:t>
            </w:r>
          </w:p>
          <w:p w14:paraId="7AA6EC62"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Синтаксис – раздел грамматики. Единицы синтаксиса чеченского языка. Словосочетание, его структура и виды. Типы связи слов в словосочетании (согласование, управление, примыкание).</w:t>
            </w:r>
          </w:p>
          <w:p w14:paraId="70C76056"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Предложное и беспредложное управление. Предложение, его структура и грамматическое значение. Типы предложений по цели высказывания и эмоциональной окраске. Средства оформления предложения: интонация, логическое ударение, порядок слов. Грамматическая основа предложения. Предложения простые и сложные.</w:t>
            </w:r>
          </w:p>
          <w:p w14:paraId="2BC7C372"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Простое предложение. Главные и второстепенные члены предложения и способы их выражения. Структурные типы простых предложений: двусоставные и односоставные, распространённые и нераспространённые, полные и неполные, осложненной и </w:t>
            </w:r>
            <w:r w:rsidRPr="008B61C4">
              <w:rPr>
                <w:rFonts w:ascii="Times New Roman" w:hAnsi="Times New Roman"/>
                <w:lang w:val="ru-RU" w:eastAsia="en-US"/>
              </w:rPr>
              <w:lastRenderedPageBreak/>
              <w:t xml:space="preserve">неосложненной структуры. Типы односоставных предложений. </w:t>
            </w:r>
          </w:p>
          <w:p w14:paraId="29A1BE2A"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Осложнённое предложение. Предложения с однородными членами, с обособленными членами, с обращениями, с вводными словами и вставными конструкциями.</w:t>
            </w:r>
          </w:p>
          <w:p w14:paraId="3D090B41"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Сложное предложение, его структура и грамматическая основа. Виды сложных предложений: союзные и бессоюзные, сложносочиненные и сложноподчиненные. </w:t>
            </w:r>
          </w:p>
          <w:p w14:paraId="1F0186B8"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Сложносочинённое предложение: структура, виды, средства и способы связи. Смысловые отношения между частями сложносочинённого предложения. Интонация, знаки препинания.</w:t>
            </w:r>
          </w:p>
          <w:p w14:paraId="189A0CF9"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Сложноподчинённое предложение: структура, виды, средства и способы связи. Смысловые отношения между частями сложноподчинённого предложения. Интонация, знаки препинания. </w:t>
            </w:r>
          </w:p>
          <w:p w14:paraId="68F074E9"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Сложное бессоюзное предложение, структура и смысловые отношения между его частями. Интонация, знаки препинания.</w:t>
            </w:r>
          </w:p>
          <w:p w14:paraId="6BC20148"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Способы передачи чужой речи. Текст как синтаксическая единица. Средства и способы связи предложений и частей текста.</w:t>
            </w:r>
          </w:p>
          <w:p w14:paraId="0CB823EA"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Определение типа связи слов в словосочетании, выделение грамматической основы предложения. Определение структурных типов простых и сложных предложений. Синтаксический анализ предложения. Трансформация сложноподчинённых предложений в простые и простых – в сложные. Соблюдение норм построения словосочетания, простого и сложного предложений, текста. Использование синонимических конструкций для более точного выражения мысли и усиления выразительности речи.</w:t>
            </w:r>
          </w:p>
        </w:tc>
        <w:tc>
          <w:tcPr>
            <w:tcW w:w="2835" w:type="dxa"/>
          </w:tcPr>
          <w:p w14:paraId="0F468C1F" w14:textId="77777777" w:rsidR="008B61C4" w:rsidRPr="008B61C4" w:rsidRDefault="008B61C4" w:rsidP="00924777">
            <w:pPr>
              <w:spacing w:line="273" w:lineRule="exact"/>
              <w:ind w:left="142"/>
              <w:jc w:val="center"/>
              <w:rPr>
                <w:rFonts w:ascii="Times New Roman" w:hAnsi="Times New Roman"/>
                <w:lang w:val="ru-RU" w:eastAsia="en-US"/>
              </w:rPr>
            </w:pPr>
          </w:p>
        </w:tc>
      </w:tr>
      <w:tr w:rsidR="008B61C4" w:rsidRPr="00353CE3" w14:paraId="15F7E07C" w14:textId="77777777" w:rsidTr="008B61C4">
        <w:trPr>
          <w:gridAfter w:val="1"/>
          <w:wAfter w:w="6" w:type="dxa"/>
          <w:trHeight w:val="273"/>
        </w:trPr>
        <w:tc>
          <w:tcPr>
            <w:tcW w:w="1066" w:type="dxa"/>
          </w:tcPr>
          <w:p w14:paraId="0BE9E0F7" w14:textId="77777777" w:rsidR="008B61C4" w:rsidRPr="00353CE3" w:rsidRDefault="008B61C4" w:rsidP="00924777">
            <w:pPr>
              <w:spacing w:line="253" w:lineRule="exact"/>
              <w:ind w:left="142"/>
              <w:rPr>
                <w:rFonts w:ascii="Times New Roman" w:hAnsi="Times New Roman"/>
                <w:lang w:eastAsia="en-US"/>
              </w:rPr>
            </w:pPr>
            <w:r w:rsidRPr="00353CE3">
              <w:rPr>
                <w:rFonts w:ascii="Times New Roman" w:hAnsi="Times New Roman"/>
                <w:lang w:eastAsia="en-US"/>
              </w:rPr>
              <w:lastRenderedPageBreak/>
              <w:t>2.</w:t>
            </w:r>
          </w:p>
        </w:tc>
        <w:tc>
          <w:tcPr>
            <w:tcW w:w="5750" w:type="dxa"/>
          </w:tcPr>
          <w:p w14:paraId="2668120A"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58.7.2. Орфография и пунктуация.</w:t>
            </w:r>
          </w:p>
          <w:p w14:paraId="0188C6DA"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Орфография как система правил правописания слов и их форм. Понятие орфограммы. Правописание гласных и согласных в корне. Правописание приставок, суффиксов и окончаний. Правописание ъ и ь. Слитное, дефисное и раздельное написания. Прописная и строчная буквы. Перенос слов. Орфографические словари и справочники.</w:t>
            </w:r>
          </w:p>
          <w:p w14:paraId="77415C07"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Пунктуация как система правил правописания. Понятие пунктограммы. Знаки препинания в конце предложения, в простом (неосложнённом и осложнённом) и сложном предложениях, при прямой речи и цитировании, в диалоге.</w:t>
            </w:r>
          </w:p>
          <w:p w14:paraId="217479A6"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Овладение орфографической и пунктуационной зоркостью. Соблюдение основных орфографических и пунктуационных норм в письменной речи. Орфографический разбор слова. Пунктуационный разбор. Применение орфографических словарей и справочников по правописанию при решении орфографических и пунктуационных задач.</w:t>
            </w:r>
          </w:p>
        </w:tc>
        <w:tc>
          <w:tcPr>
            <w:tcW w:w="2835" w:type="dxa"/>
          </w:tcPr>
          <w:p w14:paraId="0C6B9320" w14:textId="77777777" w:rsidR="008B61C4" w:rsidRPr="008B61C4" w:rsidRDefault="008B61C4" w:rsidP="00924777">
            <w:pPr>
              <w:spacing w:line="253" w:lineRule="exact"/>
              <w:ind w:left="142"/>
              <w:jc w:val="center"/>
              <w:rPr>
                <w:rFonts w:ascii="Times New Roman" w:hAnsi="Times New Roman"/>
                <w:lang w:val="ru-RU" w:eastAsia="en-US"/>
              </w:rPr>
            </w:pPr>
          </w:p>
        </w:tc>
      </w:tr>
      <w:tr w:rsidR="008B61C4" w:rsidRPr="00353CE3" w14:paraId="57DB8AE6" w14:textId="77777777" w:rsidTr="008B61C4">
        <w:trPr>
          <w:gridAfter w:val="1"/>
          <w:wAfter w:w="6" w:type="dxa"/>
          <w:trHeight w:val="273"/>
        </w:trPr>
        <w:tc>
          <w:tcPr>
            <w:tcW w:w="6816" w:type="dxa"/>
            <w:gridSpan w:val="2"/>
          </w:tcPr>
          <w:p w14:paraId="616BAED1" w14:textId="77777777" w:rsidR="008B61C4" w:rsidRPr="00353CE3" w:rsidRDefault="008B61C4" w:rsidP="008B61C4">
            <w:pPr>
              <w:spacing w:line="253" w:lineRule="exact"/>
              <w:ind w:left="142"/>
              <w:rPr>
                <w:rFonts w:ascii="Times New Roman" w:hAnsi="Times New Roman"/>
                <w:lang w:eastAsia="en-US"/>
              </w:rPr>
            </w:pPr>
            <w:r w:rsidRPr="00353CE3">
              <w:rPr>
                <w:rFonts w:ascii="Times New Roman" w:hAnsi="Times New Roman"/>
                <w:lang w:eastAsia="en-US"/>
              </w:rPr>
              <w:t>Итого за</w:t>
            </w:r>
            <w:r w:rsidRPr="00353CE3">
              <w:rPr>
                <w:rFonts w:ascii="Times New Roman" w:hAnsi="Times New Roman"/>
                <w:spacing w:val="-5"/>
                <w:lang w:eastAsia="en-US"/>
              </w:rPr>
              <w:t xml:space="preserve"> </w:t>
            </w:r>
            <w:r w:rsidRPr="00353CE3">
              <w:rPr>
                <w:rFonts w:ascii="Times New Roman" w:hAnsi="Times New Roman"/>
                <w:spacing w:val="1"/>
                <w:lang w:eastAsia="en-US"/>
              </w:rPr>
              <w:t xml:space="preserve"> </w:t>
            </w:r>
            <w:r>
              <w:rPr>
                <w:rFonts w:ascii="Times New Roman" w:hAnsi="Times New Roman"/>
                <w:spacing w:val="1"/>
                <w:lang w:val="ru-RU" w:eastAsia="en-US"/>
              </w:rPr>
              <w:t xml:space="preserve">11 </w:t>
            </w:r>
            <w:r w:rsidRPr="00353CE3">
              <w:rPr>
                <w:rFonts w:ascii="Times New Roman" w:hAnsi="Times New Roman"/>
                <w:lang w:eastAsia="en-US"/>
              </w:rPr>
              <w:t>класс</w:t>
            </w:r>
          </w:p>
        </w:tc>
        <w:tc>
          <w:tcPr>
            <w:tcW w:w="2835" w:type="dxa"/>
          </w:tcPr>
          <w:p w14:paraId="7B1E637C" w14:textId="77777777" w:rsidR="008B61C4" w:rsidRPr="00353CE3" w:rsidRDefault="008B61C4" w:rsidP="00924777">
            <w:pPr>
              <w:spacing w:line="253" w:lineRule="exact"/>
              <w:ind w:left="142"/>
              <w:jc w:val="center"/>
              <w:rPr>
                <w:rFonts w:ascii="Times New Roman" w:hAnsi="Times New Roman"/>
                <w:lang w:eastAsia="en-US"/>
              </w:rPr>
            </w:pPr>
          </w:p>
        </w:tc>
      </w:tr>
    </w:tbl>
    <w:p w14:paraId="1C6C8754" w14:textId="77777777" w:rsidR="008B61C4" w:rsidRDefault="008B61C4" w:rsidP="008B61C4">
      <w:pPr>
        <w:widowControl w:val="0"/>
        <w:tabs>
          <w:tab w:val="left" w:pos="2309"/>
        </w:tabs>
        <w:spacing w:after="200" w:line="276" w:lineRule="auto"/>
        <w:jc w:val="both"/>
        <w:rPr>
          <w:rFonts w:ascii="Times New Roman" w:eastAsia="Calibri" w:hAnsi="Times New Roman"/>
          <w:sz w:val="24"/>
          <w:lang w:eastAsia="en-US"/>
        </w:rPr>
      </w:pPr>
    </w:p>
    <w:p w14:paraId="0A9058F7" w14:textId="77777777" w:rsidR="008B61C4" w:rsidRDefault="00353CE3" w:rsidP="00525C5A">
      <w:pPr>
        <w:widowControl w:val="0"/>
        <w:tabs>
          <w:tab w:val="left" w:pos="2309"/>
        </w:tabs>
        <w:spacing w:after="0" w:line="276" w:lineRule="auto"/>
        <w:ind w:firstLine="709"/>
        <w:jc w:val="both"/>
        <w:rPr>
          <w:rFonts w:ascii="Times New Roman" w:eastAsia="Calibri" w:hAnsi="Times New Roman"/>
          <w:sz w:val="28"/>
          <w:szCs w:val="28"/>
          <w:lang w:eastAsia="en-US"/>
        </w:rPr>
      </w:pPr>
      <w:r w:rsidRPr="00607C91">
        <w:rPr>
          <w:rFonts w:ascii="Times New Roman" w:eastAsia="Calibri" w:hAnsi="Times New Roman"/>
          <w:sz w:val="28"/>
          <w:szCs w:val="28"/>
          <w:lang w:eastAsia="en-US"/>
        </w:rPr>
        <w:t xml:space="preserve">В том случае, если учитель-предметник составил своё тематическое </w:t>
      </w:r>
      <w:r w:rsidRPr="00607C91">
        <w:rPr>
          <w:rFonts w:ascii="Times New Roman" w:eastAsia="Calibri" w:hAnsi="Times New Roman"/>
          <w:sz w:val="28"/>
          <w:szCs w:val="28"/>
          <w:lang w:eastAsia="en-US"/>
        </w:rPr>
        <w:lastRenderedPageBreak/>
        <w:t xml:space="preserve">планирование по методическим рекомендациям ГКУ «Институт Чеченского языка» в рабочей программе чеченского языка сохраняется предлагаемая методическими рекомендациями </w:t>
      </w:r>
      <w:r w:rsidR="007A4F64" w:rsidRPr="00607C91">
        <w:rPr>
          <w:rFonts w:ascii="Times New Roman" w:eastAsia="Calibri" w:hAnsi="Times New Roman"/>
          <w:sz w:val="28"/>
          <w:szCs w:val="28"/>
          <w:lang w:eastAsia="en-US"/>
        </w:rPr>
        <w:t>структура.</w:t>
      </w:r>
      <w:r w:rsidRPr="00607C91">
        <w:rPr>
          <w:rFonts w:ascii="Times New Roman" w:eastAsia="Calibri" w:hAnsi="Times New Roman"/>
          <w:sz w:val="28"/>
          <w:szCs w:val="28"/>
          <w:lang w:eastAsia="en-US"/>
        </w:rPr>
        <w:t xml:space="preserve"> В данном случае раздел 3 в рабочих программах ООП СОО не изменяется, так </w:t>
      </w:r>
      <w:r w:rsidR="00B53918" w:rsidRPr="00607C91">
        <w:rPr>
          <w:rFonts w:ascii="Times New Roman" w:eastAsia="Calibri" w:hAnsi="Times New Roman"/>
          <w:sz w:val="28"/>
          <w:szCs w:val="28"/>
          <w:lang w:eastAsia="en-US"/>
        </w:rPr>
        <w:t xml:space="preserve">как </w:t>
      </w:r>
      <w:r w:rsidRPr="00607C91">
        <w:rPr>
          <w:rFonts w:ascii="Times New Roman" w:eastAsia="Calibri" w:hAnsi="Times New Roman"/>
          <w:sz w:val="28"/>
          <w:szCs w:val="28"/>
          <w:lang w:eastAsia="en-US"/>
        </w:rPr>
        <w:t xml:space="preserve">основные структурные компоненты по ФГОС выдержаны. </w:t>
      </w:r>
    </w:p>
    <w:p w14:paraId="5EB1BF17" w14:textId="77777777" w:rsidR="005D51EA" w:rsidRPr="00525C5A" w:rsidRDefault="005D51EA" w:rsidP="00525C5A">
      <w:pPr>
        <w:widowControl w:val="0"/>
        <w:tabs>
          <w:tab w:val="left" w:pos="2309"/>
        </w:tabs>
        <w:spacing w:after="0" w:line="276" w:lineRule="auto"/>
        <w:ind w:firstLine="709"/>
        <w:jc w:val="both"/>
        <w:rPr>
          <w:rFonts w:ascii="Times New Roman" w:eastAsia="Calibri" w:hAnsi="Times New Roman"/>
          <w:sz w:val="28"/>
          <w:szCs w:val="28"/>
          <w:lang w:eastAsia="en-US"/>
        </w:rPr>
      </w:pPr>
    </w:p>
    <w:p w14:paraId="63FCBA82" w14:textId="77777777" w:rsidR="00525C5A" w:rsidRDefault="00525C5A" w:rsidP="002226BD">
      <w:pPr>
        <w:tabs>
          <w:tab w:val="left" w:pos="567"/>
          <w:tab w:val="left" w:pos="851"/>
          <w:tab w:val="left" w:pos="993"/>
        </w:tabs>
        <w:spacing w:after="0" w:line="276" w:lineRule="auto"/>
        <w:ind w:firstLine="709"/>
        <w:contextualSpacing/>
        <w:jc w:val="center"/>
        <w:rPr>
          <w:rFonts w:ascii="Times New Roman" w:hAnsi="Times New Roman"/>
          <w:b/>
          <w:sz w:val="28"/>
          <w:szCs w:val="28"/>
          <w:lang w:eastAsia="en-US"/>
        </w:rPr>
      </w:pPr>
      <w:r>
        <w:rPr>
          <w:rFonts w:ascii="Times New Roman" w:hAnsi="Times New Roman"/>
          <w:b/>
          <w:sz w:val="28"/>
          <w:szCs w:val="28"/>
          <w:lang w:eastAsia="en-US"/>
        </w:rPr>
        <w:t>2.2.</w:t>
      </w:r>
      <w:r w:rsidR="004314E7">
        <w:rPr>
          <w:rFonts w:ascii="Times New Roman" w:hAnsi="Times New Roman"/>
          <w:b/>
          <w:sz w:val="28"/>
          <w:szCs w:val="28"/>
          <w:lang w:eastAsia="en-US"/>
        </w:rPr>
        <w:t>4</w:t>
      </w:r>
      <w:r>
        <w:rPr>
          <w:rFonts w:ascii="Times New Roman" w:hAnsi="Times New Roman"/>
          <w:b/>
          <w:sz w:val="28"/>
          <w:szCs w:val="28"/>
          <w:lang w:eastAsia="en-US"/>
        </w:rPr>
        <w:t xml:space="preserve">. </w:t>
      </w:r>
      <w:r w:rsidR="007A4F64" w:rsidRPr="002226BD">
        <w:rPr>
          <w:rFonts w:ascii="Times New Roman" w:hAnsi="Times New Roman"/>
          <w:b/>
          <w:sz w:val="28"/>
          <w:szCs w:val="28"/>
          <w:lang w:eastAsia="en-US"/>
        </w:rPr>
        <w:t>Р</w:t>
      </w:r>
      <w:r w:rsidR="00353CE3" w:rsidRPr="002226BD">
        <w:rPr>
          <w:rFonts w:ascii="Times New Roman" w:hAnsi="Times New Roman"/>
          <w:b/>
          <w:sz w:val="28"/>
          <w:szCs w:val="28"/>
          <w:lang w:eastAsia="en-US"/>
        </w:rPr>
        <w:t xml:space="preserve">абочая программа по учебному предмету </w:t>
      </w:r>
    </w:p>
    <w:p w14:paraId="718BEF4E" w14:textId="77777777" w:rsidR="007A4F64" w:rsidRPr="002226BD" w:rsidRDefault="00353CE3" w:rsidP="00525C5A">
      <w:pPr>
        <w:tabs>
          <w:tab w:val="left" w:pos="567"/>
          <w:tab w:val="left" w:pos="851"/>
          <w:tab w:val="left" w:pos="993"/>
        </w:tabs>
        <w:spacing w:after="0" w:line="276" w:lineRule="auto"/>
        <w:ind w:firstLine="709"/>
        <w:contextualSpacing/>
        <w:jc w:val="center"/>
        <w:rPr>
          <w:rFonts w:ascii="Times New Roman" w:hAnsi="Times New Roman"/>
          <w:b/>
          <w:sz w:val="28"/>
          <w:szCs w:val="28"/>
          <w:lang w:eastAsia="en-US"/>
        </w:rPr>
      </w:pPr>
      <w:r w:rsidRPr="002226BD">
        <w:rPr>
          <w:rFonts w:ascii="Times New Roman" w:hAnsi="Times New Roman"/>
          <w:b/>
          <w:sz w:val="28"/>
          <w:szCs w:val="28"/>
          <w:lang w:eastAsia="en-US"/>
        </w:rPr>
        <w:t xml:space="preserve">«Родная </w:t>
      </w:r>
      <w:r w:rsidR="007A4F64" w:rsidRPr="002226BD">
        <w:rPr>
          <w:rFonts w:ascii="Times New Roman" w:hAnsi="Times New Roman"/>
          <w:b/>
          <w:sz w:val="28"/>
          <w:szCs w:val="28"/>
          <w:lang w:eastAsia="en-US"/>
        </w:rPr>
        <w:t>литература</w:t>
      </w:r>
      <w:r w:rsidR="00575603">
        <w:rPr>
          <w:rFonts w:ascii="Times New Roman" w:hAnsi="Times New Roman"/>
          <w:b/>
          <w:sz w:val="28"/>
          <w:szCs w:val="28"/>
          <w:lang w:eastAsia="en-US"/>
        </w:rPr>
        <w:t xml:space="preserve"> </w:t>
      </w:r>
      <w:r w:rsidR="00575603" w:rsidRPr="002226BD">
        <w:rPr>
          <w:rFonts w:ascii="Times New Roman" w:hAnsi="Times New Roman"/>
          <w:b/>
          <w:sz w:val="28"/>
          <w:szCs w:val="28"/>
          <w:lang w:eastAsia="en-US"/>
        </w:rPr>
        <w:t>(чеченская)</w:t>
      </w:r>
      <w:r w:rsidR="007A4F64" w:rsidRPr="002226BD">
        <w:rPr>
          <w:rFonts w:ascii="Times New Roman" w:hAnsi="Times New Roman"/>
          <w:b/>
          <w:sz w:val="28"/>
          <w:szCs w:val="28"/>
          <w:lang w:eastAsia="en-US"/>
        </w:rPr>
        <w:t>»</w:t>
      </w:r>
    </w:p>
    <w:p w14:paraId="20687AA0" w14:textId="77777777" w:rsidR="007A4F64" w:rsidRPr="002226BD" w:rsidRDefault="007A4F64" w:rsidP="006D0EF6">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Р</w:t>
      </w:r>
      <w:r w:rsidR="00353CE3" w:rsidRPr="002226BD">
        <w:rPr>
          <w:rFonts w:ascii="Times New Roman" w:hAnsi="Times New Roman"/>
          <w:sz w:val="28"/>
          <w:szCs w:val="28"/>
          <w:lang w:eastAsia="en-US"/>
        </w:rPr>
        <w:t>абочая программа по учебному предмету «Родная литература</w:t>
      </w:r>
      <w:r w:rsidR="00575603">
        <w:rPr>
          <w:rFonts w:ascii="Times New Roman" w:hAnsi="Times New Roman"/>
          <w:sz w:val="28"/>
          <w:szCs w:val="28"/>
          <w:lang w:eastAsia="en-US"/>
        </w:rPr>
        <w:t xml:space="preserve"> </w:t>
      </w:r>
      <w:r w:rsidR="00575603" w:rsidRPr="002226BD">
        <w:rPr>
          <w:rFonts w:ascii="Times New Roman" w:hAnsi="Times New Roman"/>
          <w:sz w:val="28"/>
          <w:szCs w:val="28"/>
          <w:lang w:eastAsia="en-US"/>
        </w:rPr>
        <w:t>(чеченская)</w:t>
      </w:r>
      <w:r w:rsidR="00353CE3" w:rsidRPr="002226BD">
        <w:rPr>
          <w:rFonts w:ascii="Times New Roman" w:hAnsi="Times New Roman"/>
          <w:sz w:val="28"/>
          <w:szCs w:val="28"/>
          <w:lang w:eastAsia="en-US"/>
        </w:rPr>
        <w:t>» (предметная область «Родной язык и родная литература») (далее соответственно – программа по родной (чеченская) литературе, родная (чеченская) литература, чеченская литература) разработана для обучающихся, владеющих родным (чеченским) языком, и включает пояснительную записку, содержание обучения, планируемые результаты освоения программы п</w:t>
      </w:r>
      <w:r w:rsidR="00B53918" w:rsidRPr="002226BD">
        <w:rPr>
          <w:rFonts w:ascii="Times New Roman" w:hAnsi="Times New Roman"/>
          <w:sz w:val="28"/>
          <w:szCs w:val="28"/>
          <w:lang w:eastAsia="en-US"/>
        </w:rPr>
        <w:t>о родной (чеченской) литературе и тематическое планирование.</w:t>
      </w:r>
    </w:p>
    <w:p w14:paraId="63350631" w14:textId="77777777" w:rsidR="00B5368B" w:rsidRPr="002226BD" w:rsidRDefault="007A4F64" w:rsidP="00AB2176">
      <w:pPr>
        <w:tabs>
          <w:tab w:val="left" w:pos="567"/>
          <w:tab w:val="left" w:pos="851"/>
          <w:tab w:val="left" w:pos="993"/>
        </w:tabs>
        <w:spacing w:after="0" w:line="276" w:lineRule="auto"/>
        <w:ind w:firstLine="709"/>
        <w:contextualSpacing/>
        <w:jc w:val="center"/>
        <w:rPr>
          <w:rFonts w:ascii="Times New Roman" w:hAnsi="Times New Roman"/>
          <w:b/>
          <w:sz w:val="28"/>
          <w:szCs w:val="28"/>
          <w:lang w:eastAsia="en-US"/>
        </w:rPr>
      </w:pPr>
      <w:r w:rsidRPr="002226BD">
        <w:rPr>
          <w:rFonts w:ascii="Times New Roman" w:hAnsi="Times New Roman"/>
          <w:b/>
          <w:sz w:val="28"/>
          <w:szCs w:val="28"/>
          <w:lang w:eastAsia="en-US"/>
        </w:rPr>
        <w:t>Пояснительная записка</w:t>
      </w:r>
    </w:p>
    <w:p w14:paraId="043B7D3E"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Содержание программы направлено на формирование в систематизированном виде у учащихся представления об историческом развитии литературы и посредством этого более глубокого понимания взаимосвязи классической и современной литературы. Материал для изучения предлагается в соответствии с этапами развития литературы. Изучаемые произведения идут друг за другом в хронологической последовательности, в отдельных случаях учитель, исходя из какой-либо цели, может менять их местами. Принимая во внимание возрастные и познавательные способности учащихся, </w:t>
      </w:r>
      <w:r w:rsidRPr="002226BD">
        <w:rPr>
          <w:rFonts w:ascii="Times New Roman" w:hAnsi="Times New Roman"/>
          <w:bCs/>
          <w:sz w:val="28"/>
          <w:szCs w:val="28"/>
          <w:lang w:eastAsia="zh-CN"/>
        </w:rPr>
        <w:t>на уровне среднего общего образования</w:t>
      </w:r>
      <w:r w:rsidRPr="002226BD">
        <w:rPr>
          <w:rFonts w:ascii="Times New Roman" w:eastAsia="Calibri" w:hAnsi="Times New Roman"/>
          <w:sz w:val="28"/>
          <w:szCs w:val="28"/>
          <w:lang w:eastAsia="en-US"/>
        </w:rPr>
        <w:t xml:space="preserve"> </w:t>
      </w:r>
      <w:r w:rsidRPr="002226BD">
        <w:rPr>
          <w:rFonts w:ascii="Times New Roman" w:hAnsi="Times New Roman"/>
          <w:sz w:val="28"/>
          <w:szCs w:val="28"/>
          <w:lang w:eastAsia="en-US"/>
        </w:rPr>
        <w:t>происходит усложнение литературного материала, связанное  с увеличением объёма произведений и изучения их в рамках литературного процесса.</w:t>
      </w:r>
    </w:p>
    <w:p w14:paraId="7940552A"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Родная (чеченская) литература тесно связана с учебным предметом «Родной (чеченский) язык». Чеченская литература является одним из основных источников обогащения чеченской речи учащихся, формирования их речевой культуры и коммуникативных навыков. Изучение языка художественных произведений способствует пониманию учащимися эстетической функции слова, овладению ими стилистически окрашенной чеченской речью. Этим определяется особая важность установления теснейших связей в преподавании чеченской литературы и чеченского языка. Чеченская литература тесно связана  с чеченской культурой, являясь её неотъемлемой частью. Изучение литературных произведений на широком общекультурном фоне поможет учащимся воспринять чеченскую литературу как существенную часть общей культуры народов, населяющих Россию, а также учесть этнокультурную специфику русской литературы и культуры. </w:t>
      </w:r>
    </w:p>
    <w:p w14:paraId="34101B74"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lastRenderedPageBreak/>
        <w:t>В основу программы положен, главным образом, историко-литературный принцип. В 10–11 классах изучается систематический курс чеченской литературы. Он составлен в удобной для изучения форме. Здесь изучают распределённые в определенном порядке лучшие художественные произведения чеченской литературы. Изучение чеченской литературы, тесно связанное с историей, географией родного края учащихся, формирует у учащихся историзм мышления, гордость за своё Отечество.</w:t>
      </w:r>
    </w:p>
    <w:p w14:paraId="68F9F9E5"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В содержании программы по родной (чеченской) литературе выделяются следующие содержательные линии: из литературы первой половины XX века, из литературы второй половины XX века, из литературы народов России, литература других народов.</w:t>
      </w:r>
    </w:p>
    <w:p w14:paraId="58F4AE5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Изучение родной (чеченской) литературы направлено на достижение следующих целей:</w:t>
      </w:r>
    </w:p>
    <w:p w14:paraId="3DD12BE1"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формирование духовно развитой личности, обладающей гуманистическим мировоззрением, национальным самосознанием и общероссийским гражданским сознанием, чувством патриотизма, способной, осознавая свою принадлежность к родной культуре, уважительно относиться к культурам других народов; </w:t>
      </w:r>
    </w:p>
    <w:p w14:paraId="1C8D1C4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ознакомление с литературой, культурой своего народа, развивать и совершенствовать эти знания, воспитывать уважение к культуре других народов; </w:t>
      </w:r>
    </w:p>
    <w:p w14:paraId="6C82727B"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овладение умениями анализировать художественные произведения с привлечением необходимых сведений по теории и истории литературы, выявлять  в них конкретно-историческое и общечеловеческое содержание; </w:t>
      </w:r>
    </w:p>
    <w:p w14:paraId="636EDCB5"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формирование представления о специфике литературы в ряду других видов искусств; </w:t>
      </w:r>
    </w:p>
    <w:p w14:paraId="2F15E7B1"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овладение умениями формулировать собственное отношение к изученным литературным произведениям, давать им обоснованную оценку, в отдельных случаях – собственную интерпретацию; </w:t>
      </w:r>
    </w:p>
    <w:p w14:paraId="76664644"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развитие и совершенствование устной и письменной речи учащихся на чеченском языке на основе изучения произведений чеченской литературы; </w:t>
      </w:r>
    </w:p>
    <w:p w14:paraId="4CA29E28"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умение находить нужную информацию и использовать её; </w:t>
      </w:r>
    </w:p>
    <w:p w14:paraId="159A3D53" w14:textId="77777777" w:rsidR="007A4F64" w:rsidRPr="002226BD" w:rsidRDefault="00353CE3" w:rsidP="00AB2176">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умение использовать приобретённые при изучении чеченской литературы знания в жизни.</w:t>
      </w:r>
    </w:p>
    <w:p w14:paraId="592F55FE" w14:textId="77777777" w:rsidR="00353CE3" w:rsidRPr="002226BD" w:rsidRDefault="007A4F64" w:rsidP="002226BD">
      <w:pPr>
        <w:tabs>
          <w:tab w:val="left" w:pos="567"/>
          <w:tab w:val="left" w:pos="851"/>
          <w:tab w:val="left" w:pos="993"/>
        </w:tabs>
        <w:spacing w:after="0" w:line="276" w:lineRule="auto"/>
        <w:ind w:firstLine="709"/>
        <w:contextualSpacing/>
        <w:jc w:val="center"/>
        <w:rPr>
          <w:rFonts w:ascii="Times New Roman" w:hAnsi="Times New Roman"/>
          <w:b/>
          <w:sz w:val="28"/>
          <w:szCs w:val="28"/>
          <w:lang w:eastAsia="en-US"/>
        </w:rPr>
      </w:pPr>
      <w:r w:rsidRPr="002226BD">
        <w:rPr>
          <w:rFonts w:ascii="Times New Roman" w:hAnsi="Times New Roman"/>
          <w:b/>
          <w:sz w:val="28"/>
          <w:szCs w:val="28"/>
          <w:lang w:eastAsia="en-US"/>
        </w:rPr>
        <w:t>Содержание обучения в 10 классе</w:t>
      </w:r>
    </w:p>
    <w:p w14:paraId="0802DE00"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b/>
          <w:sz w:val="28"/>
          <w:szCs w:val="28"/>
          <w:lang w:eastAsia="en-US"/>
        </w:rPr>
      </w:pPr>
      <w:r w:rsidRPr="002226BD">
        <w:rPr>
          <w:rFonts w:ascii="Times New Roman" w:hAnsi="Times New Roman"/>
          <w:b/>
          <w:sz w:val="28"/>
          <w:szCs w:val="28"/>
          <w:lang w:eastAsia="en-US"/>
        </w:rPr>
        <w:t>Чеченские писатели.</w:t>
      </w:r>
    </w:p>
    <w:p w14:paraId="710B489D"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С-Б. Арсанов. «Маца девза доттагӀалла» («Когда познаётся дружба»).</w:t>
      </w:r>
    </w:p>
    <w:p w14:paraId="58EDAC1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М. Мамакаев. «ТӀулгаша а дуьйцу» («Камни тоже говорят»), «Даймахке» («Родине»), «Зама» («Время»), «Зеламха» («Зелимхан») (отрывки из романа).</w:t>
      </w:r>
    </w:p>
    <w:p w14:paraId="30EFCE5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М-С. Гадаев. «Даймахке сатийсар» («Тоска по Родине»), «Дай баьхна латта» («Земля предков»), «Генара кехат» («Письмо издалека»), «ЦӀен Берд» («Красный Берд»).</w:t>
      </w:r>
    </w:p>
    <w:p w14:paraId="7ACBAD3A"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У. Гайсултанов. «Александр Чеченский» («Александр Чеченский»).</w:t>
      </w:r>
    </w:p>
    <w:p w14:paraId="72C1912A"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lastRenderedPageBreak/>
        <w:t>Х-М. Эдилов. «Сийлаха» («Сийлаха»).</w:t>
      </w:r>
    </w:p>
    <w:p w14:paraId="06EAE548"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 Яшуркаев. «Самах ду, гӀенах ду» («Во сне или наяву»), «Дагахьбаламаш» («Сожаления»), «Дагалецамаш» («Воспоминания»).</w:t>
      </w:r>
    </w:p>
    <w:p w14:paraId="7C6AB9B8"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А. Исмаилов. «ВогӀура воккха стаг» («Старец идёт»), «Кхийра кхаба» («Глиняный кувшин»).</w:t>
      </w:r>
    </w:p>
    <w:p w14:paraId="2563BB63"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Л. Абдулаев. «Весет» («Завещание»), «Диканиг хьахадан кхоьру со…» («Боюсь я хорошее сказать…»).</w:t>
      </w:r>
    </w:p>
    <w:p w14:paraId="7E187C09"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М. Бексултанов. «Дахаран хин генара бердаш» («Далёкие берега»).</w:t>
      </w:r>
    </w:p>
    <w:p w14:paraId="0C5B5285"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Ю. Яралиев. «ГӀиллакх» («Воспитание»), «Лулахо, ладогӀал цкъа…»  («Сосед, послушай…»).</w:t>
      </w:r>
    </w:p>
    <w:p w14:paraId="26796580"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М. Ахмадов. «Лаьмнел а леккха» («Выше гор»).</w:t>
      </w:r>
    </w:p>
    <w:p w14:paraId="1A37A749"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И. Эльсанов. «ЦӀехочу декхнийн боьлакх» («Только рассветало») (отрывок из повести «Осиновая роща»), «ГӀовгӀа» («Шум»), «Йоккха стаг» («Бабушка»), «Мехк-Кхел» («Суд старейшин»), «ЦӀехочу декхнийн боьлак» («Осиновая роща»).</w:t>
      </w:r>
    </w:p>
    <w:p w14:paraId="64194F71"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А. Бисултанов. «Нохчийчоь» («Родина»), «Нана» («Мама»).</w:t>
      </w:r>
    </w:p>
    <w:p w14:paraId="3A099D89"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Ш. Цуруев. «Нохчийчоьне» («Родине»), «Йисалахь, Нохчийчоь»  («Живи Чечня»).</w:t>
      </w:r>
    </w:p>
    <w:p w14:paraId="1DED516F"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93.6.2. Произведения для самостоятельного чтения.</w:t>
      </w:r>
    </w:p>
    <w:p w14:paraId="3459DFCC"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М. Мамакаев. «Наж» («Дуб»).</w:t>
      </w:r>
    </w:p>
    <w:p w14:paraId="76EB7218"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М-С. Гадаев. «Дарта» («Дрофа»).</w:t>
      </w:r>
    </w:p>
    <w:p w14:paraId="4184EC85"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 Яшуркаев. «Нохчийчоь» («Родина»).</w:t>
      </w:r>
    </w:p>
    <w:p w14:paraId="23727014"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А. Исмаилов. «Дош» («Слово»).</w:t>
      </w:r>
    </w:p>
    <w:p w14:paraId="784266DC"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Л. Абдулаев. «Нохчийн мотт» («Чеченский язык»).</w:t>
      </w:r>
    </w:p>
    <w:p w14:paraId="2670FD9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Ю. Яралиев. «ТӀулг» («Камень»).</w:t>
      </w:r>
    </w:p>
    <w:p w14:paraId="57BD1A1D"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М. Ахмадов. «Ло ду догӀуш» («Снег идёт»).</w:t>
      </w:r>
    </w:p>
    <w:p w14:paraId="0C9FB45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А. Бисултанов. «Ас хьан чӀабанех гӀайгӀа йуцур йу» («Заплетая грусть из твоей косы…»).</w:t>
      </w:r>
    </w:p>
    <w:p w14:paraId="65D60D00"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Ш. Цуруев «Нохчаллех дош» («Слово о чеченце»).</w:t>
      </w:r>
    </w:p>
    <w:p w14:paraId="5FBD96F5"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93.7. Содержание обучения в 11 классе.</w:t>
      </w:r>
    </w:p>
    <w:p w14:paraId="07552CAB"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93.7.1. Литература первой половины XX века.</w:t>
      </w:r>
    </w:p>
    <w:p w14:paraId="699F52AB"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М. Исаева. «Ирсан орам» («Корень счастья») (отрывки из романа).</w:t>
      </w:r>
    </w:p>
    <w:p w14:paraId="20334CF4"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А. Айдамиров. «Еха буьйсанаш» («Длинные ночи») (отрывки из романа).</w:t>
      </w:r>
    </w:p>
    <w:p w14:paraId="6B1BF685"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Р. Ахматова. «Хуур дац, кхолламо хӀун кечдо вайна…» («Неизвестно, что подготовила нам судьба»), «Даймахке» («Родине»), «Нене» («Матери»), «Сан йурт» («Моё село»), поэма «Дагалецамийн новкъа» («В дороге воспоминаний»).</w:t>
      </w:r>
    </w:p>
    <w:p w14:paraId="2ACD29E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А. Сулейманов. «Дог дохде цӀе» («Согревая сердце»), «Берд» («Обрыв»), «Батто сагатдо» («Месяц скучает»), «Ламанан хьостанаш» («Источники гор»).</w:t>
      </w:r>
    </w:p>
    <w:p w14:paraId="1BCD57D0"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b/>
          <w:sz w:val="28"/>
          <w:szCs w:val="28"/>
          <w:lang w:eastAsia="en-US"/>
        </w:rPr>
      </w:pPr>
      <w:r w:rsidRPr="002226BD">
        <w:rPr>
          <w:rFonts w:ascii="Times New Roman" w:hAnsi="Times New Roman"/>
          <w:b/>
          <w:sz w:val="28"/>
          <w:szCs w:val="28"/>
          <w:lang w:eastAsia="en-US"/>
        </w:rPr>
        <w:t>Литература второй половины XX века.</w:t>
      </w:r>
    </w:p>
    <w:p w14:paraId="2FAE98AF"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Ш. Арсанукаев. «Весет» («Завещание»), «Нагахь хьан гӀо оьшуш» («Когда нужна твоя помощь»), «Нийсонан гимн» («Гимн справедливости»), «Ненан мотт» </w:t>
      </w:r>
      <w:r w:rsidRPr="002226BD">
        <w:rPr>
          <w:rFonts w:ascii="Times New Roman" w:hAnsi="Times New Roman"/>
          <w:sz w:val="28"/>
          <w:szCs w:val="28"/>
          <w:lang w:eastAsia="en-US"/>
        </w:rPr>
        <w:lastRenderedPageBreak/>
        <w:t>(«Родной язык»), «Мохкбегор» («Землетрясение»), «Дицдина илли» («Забытая песнь»), «Кхолламан сизаш» («Нити судьбы») (роман в стихах).</w:t>
      </w:r>
    </w:p>
    <w:p w14:paraId="58244E69"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Ш. Рашидов. «Баланах дуьзна дог» («Сердце полное страданий»), «Пондар боьлху» («Гармонь плачет»), «Аружа» («Аружа»).</w:t>
      </w:r>
    </w:p>
    <w:p w14:paraId="03E0EE03"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 Гацаев. «Йише Маржане» («Сестре Маржане»), «Хаьий хьуна, Фирдоуси…» («Знаешь ли ты, Фирдауси»), «Хатта хьайна Саадига…» («Спроси  у Саада»), «Цкъа а дац сан ойла къуьйлуш…» («Никогда не скрывая мысль»), «Хийла нохчийн кӀант…» («Чеченский сын»), «БӀаьсте хир йу – бӀаьсте, бӀаьсте!…» («Будет весна – весна, весна!»).</w:t>
      </w:r>
    </w:p>
    <w:p w14:paraId="671790BA"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М. Ахмадов. «Нохчийн махкахь нохчийн маттахь…» («На родной земле  о родном языке»), повесть «Зингатийн барз а ма бохабелахь» («Не разрушайте муравейник»).</w:t>
      </w:r>
    </w:p>
    <w:p w14:paraId="0E180CC9"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М. Дикаев. «Стеган цӀе» («Имя человека»), «Нохчийн хӀусам»  («Дом чеченца»), «Суна лаьа» («Я хочу»).</w:t>
      </w:r>
    </w:p>
    <w:p w14:paraId="4BAF2CFF"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М. Бексултанов. «Ӏаьржа бӀаьрг» («Чёрный глаз»), «Хьалхара парта» («Первая парта»), «Корталин Хантоти» («Чудак»).</w:t>
      </w:r>
    </w:p>
    <w:p w14:paraId="1A5E126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А. Шайхиев. «Стаг велча, йуьртахь зударийн боьлху…» («Когда в селе мужчина умирает, женщины плачут»), «Ас а ма лайна…» («Я тоже терпел»), повесть «Дерачу кхолламан кхел» («Приговор судьбы»).</w:t>
      </w:r>
    </w:p>
    <w:p w14:paraId="25F48BC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Г. Алиев. «Къонахийн зама» («Время мужчин»), «ХӀун лозу хьан, Нохчийчоь?» («Что у тебя болит, Родина?»), «Къонахе» («Мужчине»), «ДоӀа» («Молитва»).</w:t>
      </w:r>
    </w:p>
    <w:p w14:paraId="31A3180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b/>
          <w:sz w:val="28"/>
          <w:szCs w:val="28"/>
          <w:lang w:eastAsia="en-US"/>
        </w:rPr>
      </w:pPr>
      <w:r w:rsidRPr="002226BD">
        <w:rPr>
          <w:rFonts w:ascii="Times New Roman" w:hAnsi="Times New Roman"/>
          <w:b/>
          <w:sz w:val="28"/>
          <w:szCs w:val="28"/>
          <w:lang w:eastAsia="en-US"/>
        </w:rPr>
        <w:t>Литература начала XXI века.</w:t>
      </w:r>
    </w:p>
    <w:p w14:paraId="58DD8A00"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К. Ибрагимов. «Берийн дуьне» («Детский мир») (отрывки из романа).</w:t>
      </w:r>
    </w:p>
    <w:p w14:paraId="46040A73"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b/>
          <w:sz w:val="28"/>
          <w:szCs w:val="28"/>
          <w:lang w:eastAsia="en-US"/>
        </w:rPr>
      </w:pPr>
      <w:r w:rsidRPr="002226BD">
        <w:rPr>
          <w:rFonts w:ascii="Times New Roman" w:hAnsi="Times New Roman"/>
          <w:b/>
          <w:sz w:val="28"/>
          <w:szCs w:val="28"/>
          <w:lang w:eastAsia="en-US"/>
        </w:rPr>
        <w:t>Литература других народов.</w:t>
      </w:r>
    </w:p>
    <w:p w14:paraId="2411BF90"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А. Казбеги. «Элиса» (перевод С. Моргашвили).</w:t>
      </w:r>
    </w:p>
    <w:p w14:paraId="57EEAC5C"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К. Кулиев. «Хиндолчуьнга аьлла байташ» («Стихи, сказанные о будущем»), «ТӀуьначу лаьттан цинц къуьйлу ас буйнахь…» («Сжимая в кулаке горсть земли») (перевод А. Айдамирова).</w:t>
      </w:r>
    </w:p>
    <w:p w14:paraId="7A57365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b/>
          <w:sz w:val="28"/>
          <w:szCs w:val="28"/>
          <w:lang w:eastAsia="en-US"/>
        </w:rPr>
        <w:t>Произведения для самостоятельного чтения</w:t>
      </w:r>
      <w:r w:rsidRPr="002226BD">
        <w:rPr>
          <w:rFonts w:ascii="Times New Roman" w:hAnsi="Times New Roman"/>
          <w:sz w:val="28"/>
          <w:szCs w:val="28"/>
          <w:lang w:eastAsia="en-US"/>
        </w:rPr>
        <w:t>.</w:t>
      </w:r>
    </w:p>
    <w:p w14:paraId="7ECC772D"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А. Айдамиров. «Ненан дог» («Сердце матери»).</w:t>
      </w:r>
    </w:p>
    <w:p w14:paraId="0504F5F5"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М. Ахмадов. «Сатоссуш, седарчий довш» («На рассвете, исчезая звезды»).</w:t>
      </w:r>
    </w:p>
    <w:p w14:paraId="2A5C6E2E"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М. Кибиев. «Ден къамел» («Разговор отца»).</w:t>
      </w:r>
    </w:p>
    <w:p w14:paraId="36FB9AB3"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Легенда «ШагатӀулг» («Мрамор»).</w:t>
      </w:r>
    </w:p>
    <w:p w14:paraId="6D6AA382"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 Яшуркаев. «ЦӀахь котам декара зевне йеш Ӏуьйкъе…» («Крики петуха  на рассвете…»), «Дагахьбалламаш, дагалецамаш…» («Сожаления  и воспоминания»).</w:t>
      </w:r>
    </w:p>
    <w:p w14:paraId="2F0FB44E"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Б. Гайтукаев. «БӀаьргашна бӀаьрзе хилла…» («Слеп на глаза…»), «Со йинчу дийнахь…» («День моего рождения»).</w:t>
      </w:r>
    </w:p>
    <w:p w14:paraId="0884D46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А. Бисултанов. «Бералле» («Детство»), «Ас хьан чӀабанех гӀайгӀа йуцур йу…» («Грусть заплетая в твои косы…»).</w:t>
      </w:r>
    </w:p>
    <w:p w14:paraId="6AD53281" w14:textId="77777777" w:rsidR="00B5368B" w:rsidRPr="002226BD" w:rsidRDefault="00B5368B" w:rsidP="002226BD">
      <w:pPr>
        <w:tabs>
          <w:tab w:val="left" w:pos="567"/>
          <w:tab w:val="left" w:pos="851"/>
          <w:tab w:val="left" w:pos="993"/>
        </w:tabs>
        <w:spacing w:after="0" w:line="276" w:lineRule="auto"/>
        <w:contextualSpacing/>
        <w:rPr>
          <w:rFonts w:ascii="Times New Roman" w:hAnsi="Times New Roman"/>
          <w:b/>
          <w:sz w:val="28"/>
          <w:szCs w:val="28"/>
          <w:lang w:eastAsia="en-US"/>
        </w:rPr>
      </w:pPr>
    </w:p>
    <w:p w14:paraId="0FFF7CD2" w14:textId="77777777" w:rsidR="00353CE3" w:rsidRPr="002226BD" w:rsidRDefault="00353CE3" w:rsidP="002226BD">
      <w:pPr>
        <w:tabs>
          <w:tab w:val="left" w:pos="567"/>
          <w:tab w:val="left" w:pos="851"/>
          <w:tab w:val="left" w:pos="993"/>
        </w:tabs>
        <w:spacing w:after="0" w:line="276" w:lineRule="auto"/>
        <w:ind w:firstLine="709"/>
        <w:contextualSpacing/>
        <w:jc w:val="center"/>
        <w:rPr>
          <w:rFonts w:ascii="Times New Roman" w:hAnsi="Times New Roman"/>
          <w:b/>
          <w:sz w:val="28"/>
          <w:szCs w:val="28"/>
          <w:lang w:eastAsia="en-US"/>
        </w:rPr>
      </w:pPr>
      <w:r w:rsidRPr="002226BD">
        <w:rPr>
          <w:rFonts w:ascii="Times New Roman" w:hAnsi="Times New Roman"/>
          <w:b/>
          <w:sz w:val="28"/>
          <w:szCs w:val="28"/>
          <w:lang w:eastAsia="en-US"/>
        </w:rPr>
        <w:lastRenderedPageBreak/>
        <w:t>Планируемые результаты освоения программы по родной (чеченской) литературе на уровне среднего общего образования.</w:t>
      </w:r>
    </w:p>
    <w:p w14:paraId="576444CD" w14:textId="77777777" w:rsidR="007A4F64" w:rsidRPr="002226BD" w:rsidRDefault="007A4F64"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p>
    <w:p w14:paraId="3CB0555F"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В результате изучения родной (чеченской) литературы на уровне среднего общего образования у обучающегося будут сформированы следующие личностные результаты:</w:t>
      </w:r>
    </w:p>
    <w:p w14:paraId="53C802BD"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1) гражданского воспитания:</w:t>
      </w:r>
    </w:p>
    <w:p w14:paraId="3B1DF5B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сформированность гражданской позиции обучающегося как активного и ответственного члена российского общества; </w:t>
      </w:r>
    </w:p>
    <w:p w14:paraId="076813EC"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осознание своих конституционных прав и обязанностей, уважение закона и правопорядка;</w:t>
      </w:r>
    </w:p>
    <w:p w14:paraId="3ED0FF2E"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принятие традиционных национальных, общечеловеческих гуманистических, демократических ценностей, семейных ценностей, в том числе в сопоставлении с жизненными ситуациями, изображёнными в литературных произведениях;</w:t>
      </w:r>
    </w:p>
    <w:p w14:paraId="72DA5542"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3D05C51B"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готовность вести совместную деятельность в интересах гражданского общества, участвовать в самоуправлении в образовательной организации; </w:t>
      </w:r>
    </w:p>
    <w:p w14:paraId="216767AA"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умение взаимодействовать с социальными институтами в соответствии с их функциями и назначением;</w:t>
      </w:r>
    </w:p>
    <w:p w14:paraId="1700A9D8"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готовность к гуманитарной и волонтёрской деятельности;</w:t>
      </w:r>
    </w:p>
    <w:p w14:paraId="0F808915"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2) патриотического воспитания:</w:t>
      </w:r>
    </w:p>
    <w:p w14:paraId="5117944A"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осознание российской гражданской идентичности в поликультурном  и многоконфессиональном обществе, проявление интереса к познанию родного (чеченского) языка и родной (чеченской) литературы, истории, культуры Российской Федерации, своего края в контексте изучения произведений чеченской литературы, а также литератур других народов; </w:t>
      </w:r>
    </w:p>
    <w:p w14:paraId="10A0B46D"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ценностное отношение к государственным символам, историческому и природному наследию, памятникам, традициям народов России, внимание  к их воплощению в чеченской литературе, а также к достижениям России в науке, искусстве, спорте, технологиях и труде, отражённым в художественных произведениях;</w:t>
      </w:r>
    </w:p>
    <w:p w14:paraId="00366F6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идейная убеждённость, готовность к служению Отечеству и его защите, ответственность за его судьбу в том числе воспитанные на примерах из литературы;</w:t>
      </w:r>
    </w:p>
    <w:p w14:paraId="435C5F91"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3) духовно-нравственного воспитания:</w:t>
      </w:r>
    </w:p>
    <w:p w14:paraId="49CB0A6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осознание духовных ценностей российского народа;</w:t>
      </w:r>
    </w:p>
    <w:p w14:paraId="0D5AF9A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сформированность нравственного сознания, норм этичного поведения;</w:t>
      </w:r>
    </w:p>
    <w:p w14:paraId="7627FBD1"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lastRenderedPageBreak/>
        <w:t>способность оценивать ситуацию и принимать осознанные решения, ориентируясь на морально-нравственные нормы и ценности, характеризуя поведение и поступки персонажей художественной литературы;</w:t>
      </w:r>
    </w:p>
    <w:p w14:paraId="76F468B3"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осознание личного вклада в построение устойчивого будущего;</w:t>
      </w:r>
    </w:p>
    <w:p w14:paraId="19618AE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 и, в том числе с использованием литературных произведений;</w:t>
      </w:r>
    </w:p>
    <w:p w14:paraId="4E1A545F"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4) эстетического воспитания:</w:t>
      </w:r>
    </w:p>
    <w:p w14:paraId="6323B0E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6B467970"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 в том числе литературы;</w:t>
      </w:r>
    </w:p>
    <w:p w14:paraId="09ADB0A2"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убеждённость в значимости для личности и общества отечественного и мирового искусства, этнических культурных традиций и устного народного творчества;</w:t>
      </w:r>
    </w:p>
    <w:p w14:paraId="675DDC8A"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родной (чеченской) литературе;</w:t>
      </w:r>
    </w:p>
    <w:p w14:paraId="16E281FC"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5) физического воспитания:</w:t>
      </w:r>
    </w:p>
    <w:p w14:paraId="0AA170F3"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сформированность здорового и безопасного образа жизни, ответственного отношения к своему здоровью;</w:t>
      </w:r>
    </w:p>
    <w:p w14:paraId="6E76C9EE"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потребность в физическом совершенствовании, занятиях спортивно-оздоровительной деятельностью;</w:t>
      </w:r>
    </w:p>
    <w:p w14:paraId="5E2D9D61"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активное неприятие вредных привычек и иных форм причинения вреда физическому и психическому здоровью, в том числе с </w:t>
      </w:r>
      <w:r w:rsidRPr="002226BD">
        <w:rPr>
          <w:rFonts w:ascii="Times New Roman" w:eastAsia="SchoolBookSanPin" w:hAnsi="Times New Roman"/>
          <w:position w:val="1"/>
          <w:sz w:val="28"/>
          <w:szCs w:val="28"/>
          <w:lang w:eastAsia="en-US"/>
        </w:rPr>
        <w:t>соответствующей</w:t>
      </w:r>
      <w:r w:rsidRPr="002226BD">
        <w:rPr>
          <w:rFonts w:ascii="Times New Roman" w:hAnsi="Times New Roman"/>
          <w:sz w:val="28"/>
          <w:szCs w:val="28"/>
          <w:lang w:eastAsia="en-US"/>
        </w:rPr>
        <w:t xml:space="preserve"> оценкой поведения и поступков литературных героев;</w:t>
      </w:r>
    </w:p>
    <w:p w14:paraId="16FB7E10"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6) трудового воспитания:</w:t>
      </w:r>
    </w:p>
    <w:p w14:paraId="491FEDE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готовность к труду, осознание ценности мастерства, трудолюбие, в том числе при чтении произведений о труде и тружениках, а также на основе знакомства с профессиональной деятельностью героев отдельных литературных произведений;</w:t>
      </w:r>
    </w:p>
    <w:p w14:paraId="68F67255"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осуществлять такую деятельность в процессе литературного образования;</w:t>
      </w:r>
    </w:p>
    <w:p w14:paraId="518D28A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в том числе ориентируясь на поступки литературных героев;</w:t>
      </w:r>
    </w:p>
    <w:p w14:paraId="2F5D7F9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готовность и способность к образованию и самообразованию, к продуктивной читательской деятельности на протяжении всей жизни;</w:t>
      </w:r>
    </w:p>
    <w:p w14:paraId="30F46D11"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lastRenderedPageBreak/>
        <w:t>7) экологического воспитания:</w:t>
      </w:r>
    </w:p>
    <w:p w14:paraId="2C08FB45"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представленных в чеченской литературе;</w:t>
      </w:r>
    </w:p>
    <w:p w14:paraId="6F9C549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планирование и осуществление действий в окружающей среде на основе знания целей устойчивого развития человечества, с учётом осмысления опыта литературных героев;</w:t>
      </w:r>
    </w:p>
    <w:p w14:paraId="5B660C7B"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активное неприятие действий, приносящих вред окружающей среде, в том числе показанных в литературных произведениях;</w:t>
      </w:r>
    </w:p>
    <w:p w14:paraId="74F9AC9D"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умение прогнозировать неблагоприятные экологические последствия предпринимаемых действий и предотвращать их;</w:t>
      </w:r>
    </w:p>
    <w:p w14:paraId="295FEC63"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расширение опыта деятельности экологической направленности, в том числе представленной в литературных произведениях;</w:t>
      </w:r>
    </w:p>
    <w:p w14:paraId="5FFC546D"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8) ценности научного познания:</w:t>
      </w:r>
    </w:p>
    <w:p w14:paraId="6E3FB7DB"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1D7D39BB"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совершенствование языковой и читательской культуры как средства взаимодействия между людьми и познания мира </w:t>
      </w:r>
      <w:r w:rsidRPr="002226BD">
        <w:rPr>
          <w:rFonts w:ascii="Times New Roman" w:eastAsia="Calibri" w:hAnsi="Times New Roman"/>
          <w:sz w:val="28"/>
          <w:szCs w:val="28"/>
          <w:lang w:eastAsia="en-US"/>
        </w:rPr>
        <w:t>с использованием изученных и самостоятельно прочитанных литературных произведений;</w:t>
      </w:r>
    </w:p>
    <w:p w14:paraId="681C876F"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осознание ценности научной деятельности, готовность осуществлять учебно-исследовательскую и проектную деятельность индивидуально и в группе,  в том числе на литературные темы.</w:t>
      </w:r>
    </w:p>
    <w:p w14:paraId="298498A0"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В процессе достижения личностных результатов освоения обучающимися программы среднего общего образования, в том числе литературного образования, у обучающихся совершенствуется эмоциональный интеллект, предполагающий сформированность:</w:t>
      </w:r>
    </w:p>
    <w:p w14:paraId="5EDFE9CC"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самосознания, включающего способность понимать своё эмоциональное состояние, видеть направление развития собственной эмоциональной сферы, быть уверенным в себе;</w:t>
      </w:r>
    </w:p>
    <w:p w14:paraId="4F190F60"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саморегулирования, включающего самоконтроль, умение принимать ответственность за своё поведение, способность проявлять гибкость и адаптироваться к эмоциональным изменениям, быть открытым новому;</w:t>
      </w:r>
    </w:p>
    <w:p w14:paraId="0F6FAEAB"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4A8C92F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эмпатии, включающей способность сочувствовать и сопереживать, понимать эмоциональное состояние других людей и учитывать его при осуществлении коммуникации;</w:t>
      </w:r>
    </w:p>
    <w:p w14:paraId="0DEED41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lastRenderedPageBreak/>
        <w:t>социальных навыков, включающих способность выстраивать отношения с другими людьми, заботиться о них, проявлять к ним интерес и разрешать конфликты с учётом собственного читательского опыта.</w:t>
      </w:r>
    </w:p>
    <w:p w14:paraId="1E4B3F5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В результате изучения родной (чеченской) литературы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умения совместной деятельности.</w:t>
      </w:r>
    </w:p>
    <w:p w14:paraId="47C99CEF"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1C965CBC"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самостоятельно формулировать и актуализировать проблему, рассматривать её всесторонне;</w:t>
      </w:r>
    </w:p>
    <w:p w14:paraId="4F705EF4"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устанавливать существенный признак или основания для сравнения литературных героев, художественных произведений и их фрагментов, классификации и обобщения литературных фактов;</w:t>
      </w:r>
    </w:p>
    <w:p w14:paraId="24F79B7F"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определять цели деятельности, задавать параметры и критерии их достижения; </w:t>
      </w:r>
    </w:p>
    <w:p w14:paraId="4A151D58"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выявлять закономерности и противоречия в рассматриваемых явлениях, в том числе при изучении литературных произведений;</w:t>
      </w:r>
    </w:p>
    <w:p w14:paraId="27139A61"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вносить коррективы в деятельность, оценивать риски и соответствие результатов целям;</w:t>
      </w:r>
    </w:p>
    <w:p w14:paraId="361633CF"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развивать креативное мышление при решении жизненных проблем с учётом собственного читательского опыта.</w:t>
      </w:r>
    </w:p>
    <w:p w14:paraId="0CCE6B5D"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65F9761F"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владеть навыками учебно-исследовательской и проектной деятельности на основе литературного материала, навыками разрешения проблем с использованием художественных произведений, способностью и готовностью к самостоятельному поиску методов решения практических задач, применению различных методов познания;</w:t>
      </w:r>
    </w:p>
    <w:p w14:paraId="2E356AF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осуществлять различные виды деятельности по получению нового знания по родной (чеченской) литературе, его интерпретации, преобразованию и применению в различных учебных ситуациях, в том числе при создании учебных проектов;</w:t>
      </w:r>
    </w:p>
    <w:p w14:paraId="52554831"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владеть научной терминологией, общенаучными ключевыми понятиями и методами современного литературоведения;</w:t>
      </w:r>
    </w:p>
    <w:p w14:paraId="2CBF5E10"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ставить и формулировать собственные задачи в образовательной деятельности и жизненных ситуациях с учётом собственного читательского опыта;</w:t>
      </w:r>
    </w:p>
    <w:p w14:paraId="4488529F"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lastRenderedPageBreak/>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3CD66A30"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08B497C5"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давать оценку новым ситуациям, оценивать приобретённый опыт;</w:t>
      </w:r>
    </w:p>
    <w:p w14:paraId="132F1C5D"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 </w:t>
      </w:r>
    </w:p>
    <w:p w14:paraId="115FCD51"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уметь интегрировать знания из разных предметных областей;</w:t>
      </w:r>
    </w:p>
    <w:p w14:paraId="23545260"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выдвигать новые идеи, оригинальные подходы, предлагать альтернативные способы решения проблем.</w:t>
      </w:r>
    </w:p>
    <w:p w14:paraId="74E8FE52"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У обучающегося будут </w:t>
      </w:r>
      <w:r w:rsidRPr="002226BD">
        <w:rPr>
          <w:rFonts w:ascii="Times New Roman" w:eastAsia="Calibri" w:hAnsi="Times New Roman"/>
          <w:sz w:val="28"/>
          <w:szCs w:val="28"/>
          <w:lang w:eastAsia="en-US"/>
        </w:rPr>
        <w:t>сформированы умения</w:t>
      </w:r>
      <w:r w:rsidRPr="002226BD">
        <w:rPr>
          <w:rFonts w:ascii="Times New Roman" w:hAnsi="Times New Roman"/>
          <w:sz w:val="28"/>
          <w:szCs w:val="28"/>
          <w:lang w:eastAsia="en-US"/>
        </w:rPr>
        <w:t xml:space="preserve"> работать с информацией как часть познавательных универсальных учебных действий:</w:t>
      </w:r>
    </w:p>
    <w:p w14:paraId="29717AA3"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владеть навыками получения информации, в том числе литературоведческой, из источников разных типов, самостоятельно осуществлять поиск, анализ, систематизацию и интерпретацию информации различных видов и форм представления при изучении той или иной темы по родной (чеченской) литературе;</w:t>
      </w:r>
    </w:p>
    <w:p w14:paraId="017A99F5"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создавать тексты в различных форматах и жанрах с учётом назначения информации и её целевой аудитории, выбирая оптимальную форму представления и визуализации;</w:t>
      </w:r>
    </w:p>
    <w:p w14:paraId="5770FE34"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оценивать достоверность литературной и другой информации, её соответствие правовым и морально-этическим нормам;</w:t>
      </w:r>
    </w:p>
    <w:p w14:paraId="24D5058F"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использовать средства информационных и коммуникационных технологий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1B42F6C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владеть навыками защиты личной информации, соблюдать требования информационной безопасности.</w:t>
      </w:r>
    </w:p>
    <w:p w14:paraId="7301C9C4"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У обучающегося будут </w:t>
      </w:r>
      <w:r w:rsidRPr="002226BD">
        <w:rPr>
          <w:rFonts w:ascii="Times New Roman" w:eastAsia="Calibri" w:hAnsi="Times New Roman"/>
          <w:sz w:val="28"/>
          <w:szCs w:val="28"/>
          <w:lang w:eastAsia="en-US"/>
        </w:rPr>
        <w:t>сформированы умения</w:t>
      </w:r>
      <w:r w:rsidRPr="002226BD">
        <w:rPr>
          <w:rFonts w:ascii="Times New Roman" w:hAnsi="Times New Roman"/>
          <w:sz w:val="28"/>
          <w:szCs w:val="28"/>
          <w:lang w:eastAsia="en-US"/>
        </w:rPr>
        <w:t xml:space="preserve"> общения как часть коммуникативных универсальных учебных действий:</w:t>
      </w:r>
    </w:p>
    <w:p w14:paraId="26A65B1E"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осуществлять коммуникацию во всех сферах жизни, в том числе на уроке родной (чеченской) литературы;</w:t>
      </w:r>
    </w:p>
    <w:p w14:paraId="57024B90"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пользоваться невербальными средствами общения, понимать значение социальных знаков, распознавать предпосылки конфликтных ситуаций и смягчать конфликты;</w:t>
      </w:r>
    </w:p>
    <w:p w14:paraId="0E19BFF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владеть различными способами общения и взаимодействия;</w:t>
      </w:r>
    </w:p>
    <w:p w14:paraId="0CE60262"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lastRenderedPageBreak/>
        <w:t>аргументированно вести диалог, развёрнуто и логично излагать в процессе анализа литературного произведения свою точку зрения с использованием языковых средств.</w:t>
      </w:r>
    </w:p>
    <w:p w14:paraId="6EF61E0D"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 У обучающегося будут </w:t>
      </w:r>
      <w:r w:rsidRPr="002226BD">
        <w:rPr>
          <w:rFonts w:ascii="Times New Roman" w:eastAsia="Calibri" w:hAnsi="Times New Roman"/>
          <w:sz w:val="28"/>
          <w:szCs w:val="28"/>
          <w:lang w:eastAsia="en-US"/>
        </w:rPr>
        <w:t>сформированы умения</w:t>
      </w:r>
      <w:r w:rsidRPr="002226BD">
        <w:rPr>
          <w:rFonts w:ascii="Times New Roman" w:hAnsi="Times New Roman"/>
          <w:sz w:val="28"/>
          <w:szCs w:val="28"/>
          <w:lang w:eastAsia="en-US"/>
        </w:rPr>
        <w:t xml:space="preserve"> самоорганизации как части регулятивных универсальных учебных действий:</w:t>
      </w:r>
    </w:p>
    <w:p w14:paraId="72EBB841"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включая изучение литературных произведений, и жизненных ситуациях;</w:t>
      </w:r>
    </w:p>
    <w:p w14:paraId="5808863B"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самостоятельно составлять план решения проблемы при изучении родной (чеченской) литературы с учётом имеющихся ресурсов, собственных возможностей и предпочтений;</w:t>
      </w:r>
    </w:p>
    <w:p w14:paraId="5A125F92"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расширять рамки учебного предмета на основе личных предпочтений с использованием читательского опыта;</w:t>
      </w:r>
    </w:p>
    <w:p w14:paraId="0DE9519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делать осознанный выбор, аргументировать его, брать ответственность за результаты выбора;</w:t>
      </w:r>
    </w:p>
    <w:p w14:paraId="4AEBB06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оценивать приобретённый опыт с учётом литературных знаний;</w:t>
      </w:r>
    </w:p>
    <w:p w14:paraId="4EDB08C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стремиться к формированию и проявлению широкой эрудиции в разных областях знаний; в том числе в вопросах чеченской литературы, постоянно повышать свой образовательный и культурный уровень.</w:t>
      </w:r>
    </w:p>
    <w:p w14:paraId="43EC9E53"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У обучающегося будут </w:t>
      </w:r>
      <w:r w:rsidRPr="002226BD">
        <w:rPr>
          <w:rFonts w:ascii="Times New Roman" w:eastAsia="Calibri" w:hAnsi="Times New Roman"/>
          <w:sz w:val="28"/>
          <w:szCs w:val="28"/>
          <w:lang w:eastAsia="en-US"/>
        </w:rPr>
        <w:t>сформированы умения</w:t>
      </w:r>
      <w:r w:rsidRPr="002226BD">
        <w:rPr>
          <w:rFonts w:ascii="Times New Roman" w:hAnsi="Times New Roman"/>
          <w:sz w:val="28"/>
          <w:szCs w:val="28"/>
          <w:lang w:eastAsia="en-US"/>
        </w:rPr>
        <w:t xml:space="preserve"> самоконтроля как части регулятивных универсальных учебных действий:</w:t>
      </w:r>
    </w:p>
    <w:p w14:paraId="67829C6F"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давать оценку новым ситуациям, вносить коррективы в деятельность, оценивать соответствие результатов целям;</w:t>
      </w:r>
    </w:p>
    <w:p w14:paraId="18B836B4"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владеть навыками познавательной рефлексии как осознания совершаемых действий и мыслительных процессов, их оснований и результатов;</w:t>
      </w:r>
    </w:p>
    <w:p w14:paraId="6E174BD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использовать приёмы рефлексии для оценки ситуации, выбора верного решения;</w:t>
      </w:r>
    </w:p>
    <w:p w14:paraId="0EC556A4"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оценивать риски и своевременно принимать решение по их снижению.</w:t>
      </w:r>
    </w:p>
    <w:p w14:paraId="43999BD5"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У обучающегося будут </w:t>
      </w:r>
      <w:r w:rsidRPr="002226BD">
        <w:rPr>
          <w:rFonts w:ascii="Times New Roman" w:eastAsia="Calibri" w:hAnsi="Times New Roman"/>
          <w:sz w:val="28"/>
          <w:szCs w:val="28"/>
          <w:lang w:eastAsia="en-US"/>
        </w:rPr>
        <w:t>сформированы умения</w:t>
      </w:r>
      <w:r w:rsidRPr="002226BD">
        <w:rPr>
          <w:rFonts w:ascii="Times New Roman" w:hAnsi="Times New Roman"/>
          <w:sz w:val="28"/>
          <w:szCs w:val="28"/>
          <w:lang w:eastAsia="en-US"/>
        </w:rPr>
        <w:t xml:space="preserve"> принятия себя и других людей как части регулятивных универсальных учебных действий:</w:t>
      </w:r>
    </w:p>
    <w:p w14:paraId="76FC1471"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принимать себя, понимая свои недостатки и достоинства;</w:t>
      </w:r>
    </w:p>
    <w:p w14:paraId="3FA919A1"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принимать мотивы и аргументы других людей при анализе результатов деятельности, в том числе в процессе чтения литературы и обсуждения литературных героев и проблем, поставленных в художественных произведениях;</w:t>
      </w:r>
    </w:p>
    <w:p w14:paraId="55490297"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признавать своё право и право других на ошибку в дискуссиях на литературные темы;</w:t>
      </w:r>
    </w:p>
    <w:p w14:paraId="6CF5312C"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развивать способность видеть мир с позиции другого человека, используя знания по литературе.</w:t>
      </w:r>
    </w:p>
    <w:p w14:paraId="156C486B"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У обучающегося будут </w:t>
      </w:r>
      <w:r w:rsidRPr="002226BD">
        <w:rPr>
          <w:rFonts w:ascii="Times New Roman" w:eastAsia="Calibri" w:hAnsi="Times New Roman"/>
          <w:sz w:val="28"/>
          <w:szCs w:val="28"/>
          <w:lang w:eastAsia="en-US"/>
        </w:rPr>
        <w:t>сформированы умения</w:t>
      </w:r>
      <w:r w:rsidRPr="002226BD">
        <w:rPr>
          <w:rFonts w:ascii="Times New Roman" w:hAnsi="Times New Roman"/>
          <w:sz w:val="28"/>
          <w:szCs w:val="28"/>
          <w:lang w:eastAsia="en-US"/>
        </w:rPr>
        <w:t xml:space="preserve"> совместной деятельности:</w:t>
      </w:r>
    </w:p>
    <w:p w14:paraId="7622E5D8"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lastRenderedPageBreak/>
        <w:t>понимать и использовать преимущества командной и индивидуальной работы;</w:t>
      </w:r>
    </w:p>
    <w:p w14:paraId="33D8796B"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выбирать тематику и методы совместных действий с учётом общих интересов и возможностей каждого члена коллектива;</w:t>
      </w:r>
    </w:p>
    <w:p w14:paraId="12B6D1B8"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w:t>
      </w:r>
    </w:p>
    <w:p w14:paraId="0A983D24"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оценивать качество своего вклада и вклада каждого участника команды в общий результат по разработанным критериям;</w:t>
      </w:r>
    </w:p>
    <w:p w14:paraId="0D6E318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предлагать новые проекты, в том числе литературные, оценивать идеи с позиции новизны, оригинальности, практической значимости;</w:t>
      </w:r>
    </w:p>
    <w:p w14:paraId="576E91EF"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родной (чеченской) литературе;</w:t>
      </w:r>
    </w:p>
    <w:p w14:paraId="47E156C4"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проявлять творческие способности и воображение, быть инициативным.</w:t>
      </w:r>
    </w:p>
    <w:p w14:paraId="2ACA67FC"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b/>
          <w:sz w:val="28"/>
          <w:szCs w:val="28"/>
          <w:lang w:eastAsia="en-US"/>
        </w:rPr>
      </w:pPr>
      <w:r w:rsidRPr="002226BD">
        <w:rPr>
          <w:rFonts w:ascii="Times New Roman" w:hAnsi="Times New Roman"/>
          <w:sz w:val="28"/>
          <w:szCs w:val="28"/>
          <w:lang w:eastAsia="en-US"/>
        </w:rPr>
        <w:t xml:space="preserve">Предметные результаты изучения родной (чеченской) литературы.  </w:t>
      </w:r>
      <w:r w:rsidRPr="002226BD">
        <w:rPr>
          <w:rFonts w:ascii="Times New Roman" w:hAnsi="Times New Roman"/>
          <w:b/>
          <w:sz w:val="28"/>
          <w:szCs w:val="28"/>
          <w:lang w:eastAsia="en-US"/>
        </w:rPr>
        <w:t>К концу обучения в 10 классе обучающийся научится:</w:t>
      </w:r>
    </w:p>
    <w:p w14:paraId="3203ECAA"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осознавать причастность к традициям, к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в конкретную историческую эпоху; </w:t>
      </w:r>
    </w:p>
    <w:p w14:paraId="5B9AFF7C"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иметь устойчивый интерес к чтению как средству познания отечественной и других культур, проявлять уважительное отношение к ним; владеть умением внимательно читать, понимать и самостоятельно интерпретировать художественный текст;</w:t>
      </w:r>
    </w:p>
    <w:p w14:paraId="64482E0F"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со временем написания, с современностью и традицией; раскрывать конкретно-историческое и общечеловеческое содержание литературных произведений;</w:t>
      </w:r>
    </w:p>
    <w:p w14:paraId="401BD283"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осмысливать художественную картину жизни, созданную автором  в литературном произведении;</w:t>
      </w:r>
    </w:p>
    <w:p w14:paraId="0667B5FF"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выявлять в произведениях художественной литературы образы, темы, идеи, проблемы и выражать своё читательское отношение к ним в развёрнутых аргументированных устных и письменных высказываниях; участвовать в дискуссии на литературные темы; </w:t>
      </w:r>
    </w:p>
    <w:p w14:paraId="53BDB94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анализировать и интерпретировать художественные произведения в единстве формы и содержания с использованием теоретико-литературных терминов и понятий, изученных в курсе литературы, выявлять их роль в произведении; уметь применять их в речевой практике; </w:t>
      </w:r>
    </w:p>
    <w:p w14:paraId="307990C4"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lastRenderedPageBreak/>
        <w:t>самостоятельно сопоставлять произведения чеченской литературы с их художественными интерпретациями в других видах искусств (живопись, театр, кино, музыка и другое);</w:t>
      </w:r>
    </w:p>
    <w:p w14:paraId="42B37CFB"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владеть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отзывов, докладов, тезисов, конспектов, рефератов, а также сочинений различных жанров;</w:t>
      </w:r>
    </w:p>
    <w:p w14:paraId="7ACE717C"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редактировать и совершенствовать собственные письменные высказывания; </w:t>
      </w:r>
    </w:p>
    <w:p w14:paraId="5CE4AD1D"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осуществлять самостоятельную проектно-исследовательскую деятельность, в том числе с разными информационными источниками, с использованием медиапространства и ресурсов традиционных библиотек и электронных библиотечных систем.</w:t>
      </w:r>
    </w:p>
    <w:p w14:paraId="4BD2102B"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b/>
          <w:sz w:val="28"/>
          <w:szCs w:val="28"/>
          <w:lang w:eastAsia="en-US"/>
        </w:rPr>
      </w:pPr>
      <w:r w:rsidRPr="002226BD">
        <w:rPr>
          <w:rFonts w:ascii="Times New Roman" w:hAnsi="Times New Roman"/>
          <w:sz w:val="28"/>
          <w:szCs w:val="28"/>
          <w:lang w:eastAsia="en-US"/>
        </w:rPr>
        <w:t xml:space="preserve">Предметные результаты изучения родной (чеченской) литературы.  </w:t>
      </w:r>
      <w:r w:rsidRPr="002226BD">
        <w:rPr>
          <w:rFonts w:ascii="Times New Roman" w:hAnsi="Times New Roman"/>
          <w:b/>
          <w:sz w:val="28"/>
          <w:szCs w:val="28"/>
          <w:lang w:eastAsia="en-US"/>
        </w:rPr>
        <w:t>К концу обучения в 11 классе обучающийся научится:</w:t>
      </w:r>
    </w:p>
    <w:p w14:paraId="54C32B45"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постигать духовно-нравственные ценности чеченской литературы и культуры, сопоставлять их с духовно-нравственными ценностями других народа;</w:t>
      </w:r>
    </w:p>
    <w:p w14:paraId="5E5FD440"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формулировать собственное отношение к произведениям чеченской литературы, давать их оценку;</w:t>
      </w:r>
    </w:p>
    <w:p w14:paraId="1D5E8174"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осознавать взаимосвязи между языковым, литературным, интеллектуальным, духовно-нравственным развитием личности в контексте осмысления произведений чеченской литературы и собственного интеллектуально-нравственного роста;</w:t>
      </w:r>
    </w:p>
    <w:p w14:paraId="4D990FB0"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со временем написания,  с современностью и традицией;</w:t>
      </w:r>
    </w:p>
    <w:p w14:paraId="03FBB6E5"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раскрывать конкретно-историческое и общечеловеческое содержание литературных произведений; выявлять «сквозные темы» и ключевые проблемы чеченской литературы;</w:t>
      </w:r>
    </w:p>
    <w:p w14:paraId="6AA42E81"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w:t>
      </w:r>
    </w:p>
    <w:p w14:paraId="3798F75C"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свободно владеть устной и письменной речью;</w:t>
      </w:r>
    </w:p>
    <w:p w14:paraId="02565EDD"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 xml:space="preserve">участвовать в дискуссии на литературные темы; </w:t>
      </w:r>
    </w:p>
    <w:p w14:paraId="468200FA"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анализировать и интерпретировать художественные произведения в единстве формы и содержания с использованием теоретико-литературных терминов и понятий, изученных в курсе литературы;</w:t>
      </w:r>
    </w:p>
    <w:p w14:paraId="046C559C"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владеть умением самостоятельно сопоставлять произведения чеченской литературы с их художественными интерпретациями в других видах искусств (живопись, театр, кино, музыка и другое);</w:t>
      </w:r>
    </w:p>
    <w:p w14:paraId="4B1D0389"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lastRenderedPageBreak/>
        <w:t>осознавать литературное произведение как явление словесного искусства, язык художественной литературы в его эстетической функции, определять изобразительно-выразительные средства чеченского языка и комментировать их роль в художественных текстах;</w:t>
      </w:r>
    </w:p>
    <w:p w14:paraId="331D6BA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владеть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отзывов, докладов, тезисов, конспектов, рефератов, а также сочинений различных жанров;</w:t>
      </w:r>
    </w:p>
    <w:p w14:paraId="0AB780B8"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редактировать и совершенствовать собственные письменные высказывания;</w:t>
      </w:r>
    </w:p>
    <w:p w14:paraId="3CD1DC46" w14:textId="77777777" w:rsidR="00353CE3" w:rsidRPr="002226BD" w:rsidRDefault="00353CE3"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r w:rsidRPr="002226BD">
        <w:rPr>
          <w:rFonts w:ascii="Times New Roman" w:hAnsi="Times New Roman"/>
          <w:sz w:val="28"/>
          <w:szCs w:val="28"/>
          <w:lang w:eastAsia="en-US"/>
        </w:rPr>
        <w:t>осуществлять самостоятельную проектно-исследовательскую деятельность, работая с разными информационными источниками, в том числе с использованием медиапространства и ресурсов традиционных библиотек и э</w:t>
      </w:r>
      <w:r w:rsidR="00B5368B" w:rsidRPr="002226BD">
        <w:rPr>
          <w:rFonts w:ascii="Times New Roman" w:hAnsi="Times New Roman"/>
          <w:sz w:val="28"/>
          <w:szCs w:val="28"/>
          <w:lang w:eastAsia="en-US"/>
        </w:rPr>
        <w:t>лектронных библиотечных систем.</w:t>
      </w:r>
    </w:p>
    <w:p w14:paraId="59FC4391" w14:textId="77777777" w:rsidR="00B5368B" w:rsidRPr="002226BD" w:rsidRDefault="00B5368B" w:rsidP="002226BD">
      <w:pPr>
        <w:tabs>
          <w:tab w:val="left" w:pos="567"/>
          <w:tab w:val="left" w:pos="851"/>
          <w:tab w:val="left" w:pos="993"/>
        </w:tabs>
        <w:spacing w:after="0" w:line="276" w:lineRule="auto"/>
        <w:ind w:firstLine="709"/>
        <w:contextualSpacing/>
        <w:jc w:val="both"/>
        <w:rPr>
          <w:rFonts w:ascii="Times New Roman" w:hAnsi="Times New Roman"/>
          <w:sz w:val="28"/>
          <w:szCs w:val="28"/>
          <w:lang w:eastAsia="en-US"/>
        </w:rPr>
      </w:pPr>
    </w:p>
    <w:p w14:paraId="3DB8FF39" w14:textId="77777777" w:rsidR="002226BD" w:rsidRDefault="00353CE3" w:rsidP="002226BD">
      <w:pPr>
        <w:spacing w:after="0" w:line="276" w:lineRule="auto"/>
        <w:ind w:left="360"/>
        <w:contextualSpacing/>
        <w:jc w:val="center"/>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 xml:space="preserve">Тематическое планирование учебного предмета </w:t>
      </w:r>
    </w:p>
    <w:p w14:paraId="7D23F69C" w14:textId="77777777" w:rsidR="00353CE3" w:rsidRPr="002226BD" w:rsidRDefault="00353CE3" w:rsidP="002226BD">
      <w:pPr>
        <w:spacing w:after="0" w:line="276" w:lineRule="auto"/>
        <w:ind w:left="360"/>
        <w:contextualSpacing/>
        <w:jc w:val="center"/>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«Р</w:t>
      </w:r>
      <w:r w:rsidR="007A4F64" w:rsidRPr="002226BD">
        <w:rPr>
          <w:rFonts w:ascii="Times New Roman" w:eastAsia="Calibri" w:hAnsi="Times New Roman"/>
          <w:b/>
          <w:sz w:val="28"/>
          <w:szCs w:val="28"/>
          <w:lang w:eastAsia="en-US"/>
        </w:rPr>
        <w:t>одная (чеченская) литература</w:t>
      </w:r>
      <w:r w:rsidR="002226BD">
        <w:rPr>
          <w:rFonts w:ascii="Times New Roman" w:eastAsia="Calibri" w:hAnsi="Times New Roman"/>
          <w:b/>
          <w:sz w:val="28"/>
          <w:szCs w:val="28"/>
          <w:lang w:eastAsia="en-US"/>
        </w:rPr>
        <w:t>»</w:t>
      </w:r>
    </w:p>
    <w:p w14:paraId="67B8B4C2" w14:textId="77777777" w:rsidR="00353CE3" w:rsidRPr="002226BD" w:rsidRDefault="00353CE3" w:rsidP="002226BD">
      <w:pPr>
        <w:widowControl w:val="0"/>
        <w:spacing w:after="0" w:line="276" w:lineRule="auto"/>
        <w:ind w:firstLine="709"/>
        <w:jc w:val="both"/>
        <w:rPr>
          <w:rFonts w:ascii="Times New Roman" w:eastAsia="SchoolBookSanPin" w:hAnsi="Times New Roman"/>
          <w:sz w:val="28"/>
          <w:szCs w:val="28"/>
          <w:lang w:eastAsia="en-US"/>
        </w:rPr>
      </w:pPr>
      <w:r w:rsidRPr="002226BD">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2226BD">
        <w:rPr>
          <w:rFonts w:ascii="Times New Roman" w:eastAsia="SchoolBookSanPin" w:hAnsi="Times New Roman"/>
          <w:b/>
          <w:sz w:val="28"/>
          <w:szCs w:val="28"/>
          <w:lang w:eastAsia="en-US"/>
        </w:rPr>
        <w:t>«рабочей программе учителя»</w:t>
      </w:r>
      <w:r w:rsidRPr="002226BD">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33FB5A82" w14:textId="77777777" w:rsidR="00353CE3" w:rsidRPr="002226BD" w:rsidRDefault="00353CE3" w:rsidP="002226BD">
      <w:pPr>
        <w:widowControl w:val="0"/>
        <w:spacing w:after="0" w:line="276" w:lineRule="auto"/>
        <w:ind w:firstLine="709"/>
        <w:jc w:val="both"/>
        <w:rPr>
          <w:rFonts w:ascii="Times New Roman" w:eastAsia="SchoolBookSanPin" w:hAnsi="Times New Roman"/>
          <w:sz w:val="28"/>
          <w:szCs w:val="28"/>
          <w:lang w:eastAsia="en-US"/>
        </w:rPr>
      </w:pPr>
      <w:r w:rsidRPr="002226BD">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4CCBF382" w14:textId="77777777" w:rsidR="002623AD" w:rsidRPr="002226BD" w:rsidRDefault="002623AD" w:rsidP="002226BD">
      <w:pPr>
        <w:widowControl w:val="0"/>
        <w:spacing w:after="0" w:line="276" w:lineRule="auto"/>
        <w:ind w:firstLine="709"/>
        <w:jc w:val="both"/>
        <w:rPr>
          <w:rFonts w:ascii="Times New Roman" w:eastAsia="SchoolBookSanPin" w:hAnsi="Times New Roman"/>
          <w:i/>
          <w:sz w:val="28"/>
          <w:szCs w:val="28"/>
          <w:lang w:eastAsia="en-US"/>
        </w:rPr>
      </w:pPr>
      <w:r w:rsidRPr="002226BD">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p w14:paraId="4749AA9A" w14:textId="77777777" w:rsidR="00353CE3" w:rsidRPr="00353CE3" w:rsidRDefault="00353CE3" w:rsidP="00353CE3">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353CE3" w:rsidRPr="00353CE3" w14:paraId="1B73EA5B" w14:textId="77777777" w:rsidTr="00353CE3">
        <w:trPr>
          <w:trHeight w:val="575"/>
        </w:trPr>
        <w:tc>
          <w:tcPr>
            <w:tcW w:w="1066" w:type="dxa"/>
          </w:tcPr>
          <w:p w14:paraId="7022B0C1" w14:textId="77777777" w:rsidR="00353CE3" w:rsidRPr="00353CE3" w:rsidRDefault="00353CE3" w:rsidP="00353CE3">
            <w:pPr>
              <w:spacing w:line="237" w:lineRule="auto"/>
              <w:ind w:left="142" w:right="354" w:firstLine="96"/>
              <w:jc w:val="center"/>
              <w:rPr>
                <w:rFonts w:ascii="Times New Roman" w:hAnsi="Times New Roman"/>
                <w:lang w:eastAsia="en-US"/>
              </w:rPr>
            </w:pPr>
            <w:r w:rsidRPr="00353CE3">
              <w:rPr>
                <w:rFonts w:ascii="Times New Roman" w:hAnsi="Times New Roman"/>
                <w:lang w:eastAsia="en-US"/>
              </w:rPr>
              <w:t>№</w:t>
            </w:r>
            <w:r w:rsidRPr="00353CE3">
              <w:rPr>
                <w:rFonts w:ascii="Times New Roman" w:hAnsi="Times New Roman"/>
                <w:spacing w:val="-57"/>
                <w:lang w:eastAsia="en-US"/>
              </w:rPr>
              <w:t xml:space="preserve"> </w:t>
            </w:r>
            <w:r w:rsidRPr="00353CE3">
              <w:rPr>
                <w:rFonts w:ascii="Times New Roman" w:hAnsi="Times New Roman"/>
                <w:lang w:eastAsia="en-US"/>
              </w:rPr>
              <w:t>п/п</w:t>
            </w:r>
          </w:p>
        </w:tc>
        <w:tc>
          <w:tcPr>
            <w:tcW w:w="5750" w:type="dxa"/>
          </w:tcPr>
          <w:p w14:paraId="7DE3E202" w14:textId="77777777" w:rsidR="00353CE3" w:rsidRPr="00353CE3" w:rsidRDefault="00353CE3" w:rsidP="00353CE3">
            <w:pPr>
              <w:spacing w:line="273" w:lineRule="exact"/>
              <w:ind w:left="142"/>
              <w:jc w:val="center"/>
              <w:rPr>
                <w:rFonts w:ascii="Times New Roman" w:hAnsi="Times New Roman"/>
                <w:lang w:val="ru-RU" w:eastAsia="en-US"/>
              </w:rPr>
            </w:pPr>
            <w:r w:rsidRPr="00353CE3">
              <w:rPr>
                <w:rFonts w:ascii="Times New Roman" w:hAnsi="Times New Roman"/>
                <w:lang w:val="ru-RU" w:eastAsia="en-US"/>
              </w:rPr>
              <w:t>Наименование</w:t>
            </w:r>
            <w:r w:rsidRPr="00353CE3">
              <w:rPr>
                <w:rFonts w:ascii="Times New Roman" w:hAnsi="Times New Roman"/>
                <w:spacing w:val="-2"/>
                <w:lang w:val="ru-RU" w:eastAsia="en-US"/>
              </w:rPr>
              <w:t xml:space="preserve"> </w:t>
            </w:r>
            <w:r w:rsidRPr="00353CE3">
              <w:rPr>
                <w:rFonts w:ascii="Times New Roman" w:hAnsi="Times New Roman"/>
                <w:lang w:val="ru-RU" w:eastAsia="en-US"/>
              </w:rPr>
              <w:t xml:space="preserve">темы </w:t>
            </w:r>
          </w:p>
          <w:p w14:paraId="2A625758" w14:textId="77777777" w:rsidR="00353CE3" w:rsidRPr="00353CE3" w:rsidRDefault="00353CE3" w:rsidP="00353CE3">
            <w:pPr>
              <w:spacing w:line="273" w:lineRule="exact"/>
              <w:ind w:left="142"/>
              <w:jc w:val="center"/>
              <w:rPr>
                <w:rFonts w:ascii="Times New Roman" w:hAnsi="Times New Roman"/>
                <w:lang w:val="ru-RU" w:eastAsia="en-US"/>
              </w:rPr>
            </w:pPr>
            <w:r w:rsidRPr="00353CE3">
              <w:rPr>
                <w:rFonts w:ascii="Times New Roman" w:hAnsi="Times New Roman"/>
                <w:lang w:val="ru-RU" w:eastAsia="en-US"/>
              </w:rPr>
              <w:t>(с учётом рабочей программы воспитания)</w:t>
            </w:r>
          </w:p>
        </w:tc>
        <w:tc>
          <w:tcPr>
            <w:tcW w:w="2835" w:type="dxa"/>
          </w:tcPr>
          <w:p w14:paraId="19BDA51C" w14:textId="77777777" w:rsidR="00353CE3" w:rsidRPr="00353CE3" w:rsidRDefault="00353CE3" w:rsidP="00353CE3">
            <w:pPr>
              <w:spacing w:line="237" w:lineRule="auto"/>
              <w:ind w:left="142" w:right="27" w:hanging="72"/>
              <w:jc w:val="center"/>
              <w:rPr>
                <w:rFonts w:ascii="Times New Roman" w:hAnsi="Times New Roman"/>
                <w:lang w:val="ru-RU" w:eastAsia="en-US"/>
              </w:rPr>
            </w:pPr>
            <w:r w:rsidRPr="00353CE3">
              <w:rPr>
                <w:rFonts w:ascii="Times New Roman" w:hAnsi="Times New Roman"/>
                <w:spacing w:val="-1"/>
                <w:lang w:val="ru-RU" w:eastAsia="en-US"/>
              </w:rPr>
              <w:t>Количество часов, отводимых на освоение каждой темы</w:t>
            </w:r>
          </w:p>
        </w:tc>
      </w:tr>
      <w:tr w:rsidR="002623AD" w:rsidRPr="00353CE3" w14:paraId="17716C75" w14:textId="77777777" w:rsidTr="002623AD">
        <w:trPr>
          <w:trHeight w:val="223"/>
        </w:trPr>
        <w:tc>
          <w:tcPr>
            <w:tcW w:w="9651" w:type="dxa"/>
            <w:gridSpan w:val="3"/>
          </w:tcPr>
          <w:p w14:paraId="48F26DF7" w14:textId="77777777" w:rsidR="002623AD" w:rsidRPr="002623AD" w:rsidRDefault="002623AD" w:rsidP="00353CE3">
            <w:pPr>
              <w:spacing w:line="237" w:lineRule="auto"/>
              <w:ind w:left="142" w:right="27" w:hanging="72"/>
              <w:jc w:val="center"/>
              <w:rPr>
                <w:rFonts w:ascii="Times New Roman" w:hAnsi="Times New Roman"/>
                <w:b/>
                <w:spacing w:val="-1"/>
                <w:lang w:val="ru-RU" w:eastAsia="en-US"/>
              </w:rPr>
            </w:pPr>
            <w:r w:rsidRPr="002623AD">
              <w:rPr>
                <w:rFonts w:ascii="Times New Roman" w:hAnsi="Times New Roman"/>
                <w:b/>
                <w:spacing w:val="-1"/>
                <w:lang w:val="ru-RU" w:eastAsia="en-US"/>
              </w:rPr>
              <w:t>10 класс</w:t>
            </w:r>
          </w:p>
        </w:tc>
      </w:tr>
      <w:tr w:rsidR="00353CE3" w:rsidRPr="00353CE3" w14:paraId="1E7B879F" w14:textId="77777777" w:rsidTr="00353CE3">
        <w:trPr>
          <w:trHeight w:val="297"/>
        </w:trPr>
        <w:tc>
          <w:tcPr>
            <w:tcW w:w="1066" w:type="dxa"/>
          </w:tcPr>
          <w:p w14:paraId="755A822B" w14:textId="77777777" w:rsidR="00353CE3" w:rsidRPr="00353CE3" w:rsidRDefault="00353CE3" w:rsidP="00353CE3">
            <w:pPr>
              <w:spacing w:line="273" w:lineRule="exact"/>
              <w:ind w:left="142"/>
              <w:rPr>
                <w:rFonts w:ascii="Times New Roman" w:hAnsi="Times New Roman"/>
                <w:lang w:eastAsia="en-US"/>
              </w:rPr>
            </w:pPr>
            <w:r w:rsidRPr="00353CE3">
              <w:rPr>
                <w:rFonts w:ascii="Times New Roman" w:hAnsi="Times New Roman"/>
                <w:lang w:eastAsia="en-US"/>
              </w:rPr>
              <w:t>1.</w:t>
            </w:r>
          </w:p>
        </w:tc>
        <w:tc>
          <w:tcPr>
            <w:tcW w:w="5750" w:type="dxa"/>
          </w:tcPr>
          <w:p w14:paraId="2C409845"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93.6.1. Чеченские писатели.</w:t>
            </w:r>
          </w:p>
          <w:p w14:paraId="451E513A"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С-Б. Арсанов. «Маца девза доттагӀалла» («Когда познаётся дружба»).</w:t>
            </w:r>
          </w:p>
          <w:p w14:paraId="371F06D2"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М. Мамакаев. «ТӀулгаша а дуьйцу» («Камни тоже говорят»), «Даймахке» («Родине»), «Зама» («Время»), «Зеламха» («Зелимхан») (отрывки из романа).</w:t>
            </w:r>
          </w:p>
          <w:p w14:paraId="3C557D95"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М-С. Гадаев. «Даймахке сатийсар» («Тоска по Родине»), «Дай баьхна латта» («Земля предков»), «Генара кехат» («Письмо издалека»), «ЦӀен Берд» («Красный Берд»).</w:t>
            </w:r>
          </w:p>
          <w:p w14:paraId="36BF880F"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У. Гайсултанов. «Александр Чеченский» («Александр Чеченский»).</w:t>
            </w:r>
          </w:p>
          <w:p w14:paraId="6CD37380"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Х-М. Эдилов. «Сийлаха» («Сийлаха»).</w:t>
            </w:r>
          </w:p>
          <w:p w14:paraId="0702DD5B"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lastRenderedPageBreak/>
              <w:t>С. Яшуркаев. «Самах ду, гӀенах ду» («Во сне или наяву»), «Дагахьбаламаш» («Сожаления»), «Дагалецамаш» («Воспоминания»).</w:t>
            </w:r>
          </w:p>
          <w:p w14:paraId="13F2963F"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А. Исмаилов. «ВогӀура воккха стаг» («Старец идёт»), «Кхийра кхаба» («Глиняный кувшин»).</w:t>
            </w:r>
          </w:p>
          <w:p w14:paraId="5C7AAC7A"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Л. Абдулаев. «Весет» («Завещание»), «Диканиг хьахадан кхоьру со…» («Боюсь я хорошее сказать…»).</w:t>
            </w:r>
          </w:p>
          <w:p w14:paraId="6937A9FF"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М. Бексултанов. «Дахаран хин генара бердаш» («Далёкие берега»).</w:t>
            </w:r>
          </w:p>
          <w:p w14:paraId="17818823"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Ю. Яралиев. «ГӀиллакх» («Воспитание»), «Лулахо, ладогӀал цкъа…»  («Сосед, послушай…»).</w:t>
            </w:r>
          </w:p>
          <w:p w14:paraId="5F505ACA"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М. Ахмадов. «Лаьмнел а леккха» («Выше гор»).</w:t>
            </w:r>
          </w:p>
          <w:p w14:paraId="28B7DA71"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И. Эльсанов. «ЦӀехочу декхнийн боьлакх» («Только рассветало») (отрывок из повести «Осиновая роща»), «ГӀовгӀа» («Шум»), «Йоккха стаг» («Бабушка»), «Мехк-Кхел» («Суд старейшин»), «ЦӀехочу декхнийн боьлак» («Осиновая роща»).</w:t>
            </w:r>
          </w:p>
          <w:p w14:paraId="3043D979"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А. Бисултанов. «Нохчийчоь» («Родина»), «Нана» («Мама»).</w:t>
            </w:r>
          </w:p>
          <w:p w14:paraId="35FAC82E" w14:textId="77777777" w:rsidR="00353CE3"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Ш. Цуруев. «Нохчийчоьне» («Родине»), «Йисалахь, Нохчийчоь»  («Живи Чечня»).</w:t>
            </w:r>
          </w:p>
        </w:tc>
        <w:tc>
          <w:tcPr>
            <w:tcW w:w="2835" w:type="dxa"/>
          </w:tcPr>
          <w:p w14:paraId="70DE62A7" w14:textId="77777777" w:rsidR="00353CE3" w:rsidRPr="00CD2A6A" w:rsidRDefault="001121AC" w:rsidP="00353CE3">
            <w:pPr>
              <w:spacing w:line="273" w:lineRule="exact"/>
              <w:ind w:left="142"/>
              <w:jc w:val="center"/>
              <w:rPr>
                <w:rFonts w:ascii="Times New Roman" w:hAnsi="Times New Roman"/>
                <w:i/>
                <w:lang w:val="ru-RU" w:eastAsia="en-US"/>
              </w:rPr>
            </w:pPr>
            <w:r w:rsidRPr="00CD2A6A">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353CE3" w:rsidRPr="00353CE3" w14:paraId="6FFB8011" w14:textId="77777777" w:rsidTr="00353CE3">
        <w:trPr>
          <w:trHeight w:val="273"/>
        </w:trPr>
        <w:tc>
          <w:tcPr>
            <w:tcW w:w="1066" w:type="dxa"/>
          </w:tcPr>
          <w:p w14:paraId="040EA86C" w14:textId="77777777" w:rsidR="00353CE3" w:rsidRPr="00353CE3" w:rsidRDefault="00353CE3" w:rsidP="00353CE3">
            <w:pPr>
              <w:spacing w:line="253" w:lineRule="exact"/>
              <w:ind w:left="142"/>
              <w:rPr>
                <w:rFonts w:ascii="Times New Roman" w:hAnsi="Times New Roman"/>
                <w:lang w:eastAsia="en-US"/>
              </w:rPr>
            </w:pPr>
            <w:r w:rsidRPr="00353CE3">
              <w:rPr>
                <w:rFonts w:ascii="Times New Roman" w:hAnsi="Times New Roman"/>
                <w:lang w:eastAsia="en-US"/>
              </w:rPr>
              <w:lastRenderedPageBreak/>
              <w:t>2.</w:t>
            </w:r>
          </w:p>
        </w:tc>
        <w:tc>
          <w:tcPr>
            <w:tcW w:w="5750" w:type="dxa"/>
          </w:tcPr>
          <w:p w14:paraId="415FD98D"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93.6.2. Произведения для самостоятельного чтения.</w:t>
            </w:r>
          </w:p>
          <w:p w14:paraId="1529D768"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М. Мамакаев. «Наж» («Дуб»).</w:t>
            </w:r>
          </w:p>
          <w:p w14:paraId="01397AD1"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М-С. Гадаев. «Дарта» («Дрофа»).</w:t>
            </w:r>
          </w:p>
          <w:p w14:paraId="152942B9"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С. Яшуркаев. «Нохчийчоь» («Родина»).</w:t>
            </w:r>
          </w:p>
          <w:p w14:paraId="6AF17FC8"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А. Исмаилов. «Дош» («Слово»).</w:t>
            </w:r>
          </w:p>
          <w:p w14:paraId="4DC0196C"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Л. Абдулаев. «Нохчийн мотт» («Чеченский язык»).</w:t>
            </w:r>
          </w:p>
          <w:p w14:paraId="5D9C2CE8"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Ю. Яралиев. «ТӀулг» («Камень»).</w:t>
            </w:r>
          </w:p>
          <w:p w14:paraId="4B73B6F8"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М. Ахмадов. «Ло ду догӀуш» («Снег идёт»).</w:t>
            </w:r>
          </w:p>
          <w:p w14:paraId="313F1725"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А. Бисултанов. «Ас хьан чӀабанех гӀайгӀа йуцур йу» («Заплетая грусть из твоей косы…»).</w:t>
            </w:r>
          </w:p>
          <w:p w14:paraId="5C67B21E" w14:textId="77777777" w:rsidR="00353CE3"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Ш. Цуруев «Нохчаллех дош» («Слово о чеченце»).</w:t>
            </w:r>
          </w:p>
        </w:tc>
        <w:tc>
          <w:tcPr>
            <w:tcW w:w="2835" w:type="dxa"/>
          </w:tcPr>
          <w:p w14:paraId="11291446" w14:textId="77777777" w:rsidR="00353CE3" w:rsidRPr="001121AC" w:rsidRDefault="00353CE3" w:rsidP="00353CE3">
            <w:pPr>
              <w:spacing w:line="253" w:lineRule="exact"/>
              <w:ind w:left="142"/>
              <w:jc w:val="center"/>
              <w:rPr>
                <w:rFonts w:ascii="Times New Roman" w:hAnsi="Times New Roman"/>
                <w:lang w:val="ru-RU" w:eastAsia="en-US"/>
              </w:rPr>
            </w:pPr>
          </w:p>
        </w:tc>
      </w:tr>
      <w:tr w:rsidR="00353CE3" w:rsidRPr="00353CE3" w14:paraId="20115237" w14:textId="77777777" w:rsidTr="00353CE3">
        <w:trPr>
          <w:trHeight w:val="273"/>
        </w:trPr>
        <w:tc>
          <w:tcPr>
            <w:tcW w:w="6816" w:type="dxa"/>
            <w:gridSpan w:val="2"/>
          </w:tcPr>
          <w:p w14:paraId="1E6D06B0" w14:textId="77777777" w:rsidR="00353CE3" w:rsidRPr="00353CE3" w:rsidRDefault="00353CE3" w:rsidP="00353CE3">
            <w:pPr>
              <w:spacing w:line="253" w:lineRule="exact"/>
              <w:ind w:left="142"/>
              <w:rPr>
                <w:rFonts w:ascii="Times New Roman" w:hAnsi="Times New Roman"/>
                <w:lang w:eastAsia="en-US"/>
              </w:rPr>
            </w:pPr>
            <w:r w:rsidRPr="00353CE3">
              <w:rPr>
                <w:rFonts w:ascii="Times New Roman" w:hAnsi="Times New Roman"/>
                <w:lang w:eastAsia="en-US"/>
              </w:rPr>
              <w:t>Итого за</w:t>
            </w:r>
            <w:r w:rsidRPr="00353CE3">
              <w:rPr>
                <w:rFonts w:ascii="Times New Roman" w:hAnsi="Times New Roman"/>
                <w:spacing w:val="-5"/>
                <w:lang w:eastAsia="en-US"/>
              </w:rPr>
              <w:t xml:space="preserve"> </w:t>
            </w:r>
            <w:r w:rsidRPr="00353CE3">
              <w:rPr>
                <w:rFonts w:ascii="Times New Roman" w:hAnsi="Times New Roman"/>
                <w:spacing w:val="1"/>
                <w:lang w:eastAsia="en-US"/>
              </w:rPr>
              <w:t xml:space="preserve"> </w:t>
            </w:r>
            <w:r w:rsidR="006127E6">
              <w:rPr>
                <w:rFonts w:ascii="Times New Roman" w:hAnsi="Times New Roman"/>
                <w:spacing w:val="1"/>
                <w:lang w:val="ru-RU" w:eastAsia="en-US"/>
              </w:rPr>
              <w:t xml:space="preserve">10 </w:t>
            </w:r>
            <w:r w:rsidRPr="00353CE3">
              <w:rPr>
                <w:rFonts w:ascii="Times New Roman" w:hAnsi="Times New Roman"/>
                <w:lang w:eastAsia="en-US"/>
              </w:rPr>
              <w:t>класс</w:t>
            </w:r>
          </w:p>
        </w:tc>
        <w:tc>
          <w:tcPr>
            <w:tcW w:w="2835" w:type="dxa"/>
          </w:tcPr>
          <w:p w14:paraId="57A640D0" w14:textId="77777777" w:rsidR="00353CE3" w:rsidRPr="00353CE3" w:rsidRDefault="00353CE3" w:rsidP="00353CE3">
            <w:pPr>
              <w:spacing w:line="253" w:lineRule="exact"/>
              <w:ind w:left="142"/>
              <w:jc w:val="center"/>
              <w:rPr>
                <w:rFonts w:ascii="Times New Roman" w:hAnsi="Times New Roman"/>
                <w:lang w:eastAsia="en-US"/>
              </w:rPr>
            </w:pPr>
          </w:p>
        </w:tc>
      </w:tr>
    </w:tbl>
    <w:p w14:paraId="538BDBF9" w14:textId="77777777" w:rsidR="00353CE3" w:rsidRPr="00353CE3" w:rsidRDefault="00353CE3" w:rsidP="00353CE3">
      <w:pPr>
        <w:widowControl w:val="0"/>
        <w:spacing w:after="0" w:line="240" w:lineRule="auto"/>
        <w:jc w:val="both"/>
        <w:rPr>
          <w:rFonts w:ascii="Times New Roman" w:eastAsia="SchoolBookSanPin" w:hAnsi="Times New Roman"/>
          <w:color w:val="C00000"/>
          <w:sz w:val="24"/>
          <w:szCs w:val="24"/>
          <w:lang w:val="en-US" w:eastAsia="en-US"/>
        </w:rPr>
      </w:pPr>
    </w:p>
    <w:p w14:paraId="3782D10D" w14:textId="77777777" w:rsidR="00CD2A6A" w:rsidRPr="002623AD" w:rsidRDefault="00CD2A6A" w:rsidP="00CD2A6A">
      <w:pPr>
        <w:widowControl w:val="0"/>
        <w:spacing w:after="0" w:line="240" w:lineRule="auto"/>
        <w:ind w:firstLine="709"/>
        <w:jc w:val="both"/>
        <w:rPr>
          <w:rFonts w:ascii="Times New Roman" w:eastAsia="SchoolBookSanPin" w:hAnsi="Times New Roman"/>
          <w:i/>
          <w:sz w:val="24"/>
          <w:szCs w:val="24"/>
          <w:lang w:eastAsia="en-US"/>
        </w:rPr>
      </w:pPr>
      <w:r w:rsidRPr="002623AD">
        <w:rPr>
          <w:rFonts w:ascii="Times New Roman" w:eastAsia="SchoolBookSanPin" w:hAnsi="Times New Roman"/>
          <w:i/>
          <w:sz w:val="24"/>
          <w:szCs w:val="24"/>
          <w:lang w:eastAsia="en-US"/>
        </w:rPr>
        <w:t>*Тематическое планирование в 1</w:t>
      </w:r>
      <w:r w:rsidR="00B53918">
        <w:rPr>
          <w:rFonts w:ascii="Times New Roman" w:eastAsia="SchoolBookSanPin" w:hAnsi="Times New Roman"/>
          <w:i/>
          <w:sz w:val="24"/>
          <w:szCs w:val="24"/>
          <w:lang w:eastAsia="en-US"/>
        </w:rPr>
        <w:t>1</w:t>
      </w:r>
      <w:r w:rsidRPr="002623AD">
        <w:rPr>
          <w:rFonts w:ascii="Times New Roman" w:eastAsia="SchoolBookSanPin" w:hAnsi="Times New Roman"/>
          <w:i/>
          <w:sz w:val="24"/>
          <w:szCs w:val="24"/>
          <w:lang w:eastAsia="en-US"/>
        </w:rPr>
        <w:t xml:space="preserve">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p w14:paraId="309AA149" w14:textId="77777777" w:rsidR="00CD2A6A" w:rsidRPr="00353CE3" w:rsidRDefault="00CD2A6A" w:rsidP="00CD2A6A">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CD2A6A" w:rsidRPr="00353CE3" w14:paraId="0B52D1A2" w14:textId="77777777" w:rsidTr="00924777">
        <w:trPr>
          <w:trHeight w:val="575"/>
        </w:trPr>
        <w:tc>
          <w:tcPr>
            <w:tcW w:w="1066" w:type="dxa"/>
          </w:tcPr>
          <w:p w14:paraId="372A44E3" w14:textId="77777777" w:rsidR="00CD2A6A" w:rsidRPr="00353CE3" w:rsidRDefault="00CD2A6A" w:rsidP="00924777">
            <w:pPr>
              <w:spacing w:line="237" w:lineRule="auto"/>
              <w:ind w:left="142" w:right="354" w:firstLine="96"/>
              <w:jc w:val="center"/>
              <w:rPr>
                <w:rFonts w:ascii="Times New Roman" w:hAnsi="Times New Roman"/>
                <w:lang w:eastAsia="en-US"/>
              </w:rPr>
            </w:pPr>
            <w:r w:rsidRPr="00353CE3">
              <w:rPr>
                <w:rFonts w:ascii="Times New Roman" w:hAnsi="Times New Roman"/>
                <w:lang w:eastAsia="en-US"/>
              </w:rPr>
              <w:t>№</w:t>
            </w:r>
            <w:r w:rsidRPr="00353CE3">
              <w:rPr>
                <w:rFonts w:ascii="Times New Roman" w:hAnsi="Times New Roman"/>
                <w:spacing w:val="-57"/>
                <w:lang w:eastAsia="en-US"/>
              </w:rPr>
              <w:t xml:space="preserve"> </w:t>
            </w:r>
            <w:r w:rsidRPr="00353CE3">
              <w:rPr>
                <w:rFonts w:ascii="Times New Roman" w:hAnsi="Times New Roman"/>
                <w:lang w:eastAsia="en-US"/>
              </w:rPr>
              <w:t>п/п</w:t>
            </w:r>
          </w:p>
        </w:tc>
        <w:tc>
          <w:tcPr>
            <w:tcW w:w="5750" w:type="dxa"/>
          </w:tcPr>
          <w:p w14:paraId="6BA18A5C" w14:textId="77777777" w:rsidR="00CD2A6A" w:rsidRPr="00353CE3" w:rsidRDefault="00CD2A6A" w:rsidP="00924777">
            <w:pPr>
              <w:spacing w:line="273" w:lineRule="exact"/>
              <w:ind w:left="142"/>
              <w:jc w:val="center"/>
              <w:rPr>
                <w:rFonts w:ascii="Times New Roman" w:hAnsi="Times New Roman"/>
                <w:lang w:val="ru-RU" w:eastAsia="en-US"/>
              </w:rPr>
            </w:pPr>
            <w:r w:rsidRPr="00353CE3">
              <w:rPr>
                <w:rFonts w:ascii="Times New Roman" w:hAnsi="Times New Roman"/>
                <w:lang w:val="ru-RU" w:eastAsia="en-US"/>
              </w:rPr>
              <w:t>Наименование</w:t>
            </w:r>
            <w:r w:rsidRPr="00353CE3">
              <w:rPr>
                <w:rFonts w:ascii="Times New Roman" w:hAnsi="Times New Roman"/>
                <w:spacing w:val="-2"/>
                <w:lang w:val="ru-RU" w:eastAsia="en-US"/>
              </w:rPr>
              <w:t xml:space="preserve"> </w:t>
            </w:r>
            <w:r w:rsidRPr="00353CE3">
              <w:rPr>
                <w:rFonts w:ascii="Times New Roman" w:hAnsi="Times New Roman"/>
                <w:lang w:val="ru-RU" w:eastAsia="en-US"/>
              </w:rPr>
              <w:t xml:space="preserve">темы </w:t>
            </w:r>
          </w:p>
          <w:p w14:paraId="2F45D9B8" w14:textId="77777777" w:rsidR="00CD2A6A" w:rsidRPr="00353CE3" w:rsidRDefault="00CD2A6A" w:rsidP="00924777">
            <w:pPr>
              <w:spacing w:line="273" w:lineRule="exact"/>
              <w:ind w:left="142"/>
              <w:jc w:val="center"/>
              <w:rPr>
                <w:rFonts w:ascii="Times New Roman" w:hAnsi="Times New Roman"/>
                <w:lang w:val="ru-RU" w:eastAsia="en-US"/>
              </w:rPr>
            </w:pPr>
            <w:r w:rsidRPr="00353CE3">
              <w:rPr>
                <w:rFonts w:ascii="Times New Roman" w:hAnsi="Times New Roman"/>
                <w:lang w:val="ru-RU" w:eastAsia="en-US"/>
              </w:rPr>
              <w:t>(с учётом рабочей программы воспитания)</w:t>
            </w:r>
          </w:p>
        </w:tc>
        <w:tc>
          <w:tcPr>
            <w:tcW w:w="2835" w:type="dxa"/>
          </w:tcPr>
          <w:p w14:paraId="25BE29B5" w14:textId="77777777" w:rsidR="00CD2A6A" w:rsidRPr="00353CE3" w:rsidRDefault="00CD2A6A" w:rsidP="00924777">
            <w:pPr>
              <w:spacing w:line="237" w:lineRule="auto"/>
              <w:ind w:left="142" w:right="27" w:hanging="72"/>
              <w:jc w:val="center"/>
              <w:rPr>
                <w:rFonts w:ascii="Times New Roman" w:hAnsi="Times New Roman"/>
                <w:lang w:val="ru-RU" w:eastAsia="en-US"/>
              </w:rPr>
            </w:pPr>
            <w:r w:rsidRPr="00353CE3">
              <w:rPr>
                <w:rFonts w:ascii="Times New Roman" w:hAnsi="Times New Roman"/>
                <w:spacing w:val="-1"/>
                <w:lang w:val="ru-RU" w:eastAsia="en-US"/>
              </w:rPr>
              <w:t>Количество часов, отводимых на освоение каждой темы</w:t>
            </w:r>
          </w:p>
        </w:tc>
      </w:tr>
      <w:tr w:rsidR="00CD2A6A" w:rsidRPr="00353CE3" w14:paraId="6E0DFB21" w14:textId="77777777" w:rsidTr="00924777">
        <w:trPr>
          <w:trHeight w:val="223"/>
        </w:trPr>
        <w:tc>
          <w:tcPr>
            <w:tcW w:w="9651" w:type="dxa"/>
            <w:gridSpan w:val="3"/>
          </w:tcPr>
          <w:p w14:paraId="0340F545" w14:textId="77777777" w:rsidR="00CD2A6A" w:rsidRPr="002623AD" w:rsidRDefault="00CD2A6A" w:rsidP="00924777">
            <w:pPr>
              <w:spacing w:line="237" w:lineRule="auto"/>
              <w:ind w:left="142" w:right="27" w:hanging="72"/>
              <w:jc w:val="center"/>
              <w:rPr>
                <w:rFonts w:ascii="Times New Roman" w:hAnsi="Times New Roman"/>
                <w:b/>
                <w:spacing w:val="-1"/>
                <w:lang w:val="ru-RU" w:eastAsia="en-US"/>
              </w:rPr>
            </w:pPr>
            <w:r>
              <w:rPr>
                <w:rFonts w:ascii="Times New Roman" w:hAnsi="Times New Roman"/>
                <w:b/>
                <w:spacing w:val="-1"/>
                <w:lang w:val="ru-RU" w:eastAsia="en-US"/>
              </w:rPr>
              <w:t>11</w:t>
            </w:r>
            <w:r w:rsidRPr="002623AD">
              <w:rPr>
                <w:rFonts w:ascii="Times New Roman" w:hAnsi="Times New Roman"/>
                <w:b/>
                <w:spacing w:val="-1"/>
                <w:lang w:val="ru-RU" w:eastAsia="en-US"/>
              </w:rPr>
              <w:t xml:space="preserve"> класс</w:t>
            </w:r>
          </w:p>
        </w:tc>
      </w:tr>
      <w:tr w:rsidR="00CD2A6A" w:rsidRPr="00353CE3" w14:paraId="75E6FC51" w14:textId="77777777" w:rsidTr="00924777">
        <w:trPr>
          <w:trHeight w:val="297"/>
        </w:trPr>
        <w:tc>
          <w:tcPr>
            <w:tcW w:w="1066" w:type="dxa"/>
          </w:tcPr>
          <w:p w14:paraId="2968217F" w14:textId="77777777" w:rsidR="00CD2A6A" w:rsidRPr="00353CE3" w:rsidRDefault="00CD2A6A" w:rsidP="00CD2A6A">
            <w:pPr>
              <w:spacing w:line="273" w:lineRule="exact"/>
              <w:ind w:left="142"/>
              <w:rPr>
                <w:rFonts w:ascii="Times New Roman" w:hAnsi="Times New Roman"/>
                <w:lang w:eastAsia="en-US"/>
              </w:rPr>
            </w:pPr>
            <w:r w:rsidRPr="00353CE3">
              <w:rPr>
                <w:rFonts w:ascii="Times New Roman" w:hAnsi="Times New Roman"/>
                <w:lang w:eastAsia="en-US"/>
              </w:rPr>
              <w:t>1.</w:t>
            </w:r>
          </w:p>
        </w:tc>
        <w:tc>
          <w:tcPr>
            <w:tcW w:w="5750" w:type="dxa"/>
          </w:tcPr>
          <w:p w14:paraId="1AD9BCF6" w14:textId="77777777" w:rsidR="00CD2A6A" w:rsidRPr="00CD2A6A" w:rsidRDefault="00CD2A6A" w:rsidP="00CD2A6A">
            <w:pPr>
              <w:spacing w:line="274" w:lineRule="exact"/>
              <w:ind w:left="142" w:right="135"/>
              <w:jc w:val="both"/>
              <w:rPr>
                <w:rFonts w:ascii="Times New Roman" w:hAnsi="Times New Roman"/>
                <w:lang w:val="ru-RU"/>
              </w:rPr>
            </w:pPr>
            <w:r w:rsidRPr="00CD2A6A">
              <w:rPr>
                <w:rFonts w:ascii="Times New Roman" w:hAnsi="Times New Roman"/>
                <w:lang w:val="ru-RU"/>
              </w:rPr>
              <w:t>93.7.1. Литература первой половины XX века.</w:t>
            </w:r>
          </w:p>
          <w:p w14:paraId="2E32E935" w14:textId="77777777" w:rsidR="00CD2A6A" w:rsidRPr="00CD2A6A" w:rsidRDefault="00CD2A6A" w:rsidP="00CD2A6A">
            <w:pPr>
              <w:spacing w:line="274" w:lineRule="exact"/>
              <w:ind w:left="142" w:right="135"/>
              <w:jc w:val="both"/>
              <w:rPr>
                <w:rFonts w:ascii="Times New Roman" w:hAnsi="Times New Roman"/>
                <w:lang w:val="ru-RU"/>
              </w:rPr>
            </w:pPr>
            <w:r w:rsidRPr="00CD2A6A">
              <w:rPr>
                <w:rFonts w:ascii="Times New Roman" w:hAnsi="Times New Roman"/>
                <w:lang w:val="ru-RU"/>
              </w:rPr>
              <w:t>М. Исаева. «Ирсан орам» («Корень счастья») (отрывки из романа).</w:t>
            </w:r>
          </w:p>
          <w:p w14:paraId="722966CD" w14:textId="77777777" w:rsidR="00CD2A6A" w:rsidRPr="00CD2A6A" w:rsidRDefault="00CD2A6A" w:rsidP="00CD2A6A">
            <w:pPr>
              <w:spacing w:line="274" w:lineRule="exact"/>
              <w:ind w:left="142" w:right="135"/>
              <w:jc w:val="both"/>
              <w:rPr>
                <w:rFonts w:ascii="Times New Roman" w:hAnsi="Times New Roman"/>
                <w:lang w:val="ru-RU"/>
              </w:rPr>
            </w:pPr>
            <w:r w:rsidRPr="00CD2A6A">
              <w:rPr>
                <w:rFonts w:ascii="Times New Roman" w:hAnsi="Times New Roman"/>
                <w:lang w:val="ru-RU"/>
              </w:rPr>
              <w:t>А. Айдамиров. «Еха буьйсанаш» («Длинные ночи») (отрывки из романа).</w:t>
            </w:r>
          </w:p>
          <w:p w14:paraId="3959AA6E" w14:textId="77777777" w:rsidR="00CD2A6A" w:rsidRPr="00CD2A6A" w:rsidRDefault="00CD2A6A" w:rsidP="00CD2A6A">
            <w:pPr>
              <w:spacing w:line="274" w:lineRule="exact"/>
              <w:ind w:left="142" w:right="135"/>
              <w:jc w:val="both"/>
              <w:rPr>
                <w:rFonts w:ascii="Times New Roman" w:hAnsi="Times New Roman"/>
                <w:lang w:val="ru-RU"/>
              </w:rPr>
            </w:pPr>
            <w:r w:rsidRPr="00CD2A6A">
              <w:rPr>
                <w:rFonts w:ascii="Times New Roman" w:hAnsi="Times New Roman"/>
                <w:lang w:val="ru-RU"/>
              </w:rPr>
              <w:t>Р. Ахматова. «Хуур дац, кхолламо хӀун кечдо вайна…» («Неизвестно, что подготовила нам судьба»), «Даймахке» («Родине»), «Нене» («Матери»), «Сан йурт» («Моё село»), поэма «Дагалецамийн новкъа» («В дороге воспоминаний»).</w:t>
            </w:r>
          </w:p>
          <w:p w14:paraId="3FEBFD6D" w14:textId="77777777" w:rsidR="00CD2A6A" w:rsidRPr="001121AC" w:rsidRDefault="00CD2A6A" w:rsidP="00CD2A6A">
            <w:pPr>
              <w:spacing w:line="274" w:lineRule="exact"/>
              <w:ind w:left="142" w:right="135"/>
              <w:jc w:val="both"/>
              <w:rPr>
                <w:rFonts w:ascii="Times New Roman" w:hAnsi="Times New Roman"/>
                <w:lang w:val="ru-RU" w:eastAsia="en-US"/>
              </w:rPr>
            </w:pPr>
            <w:r w:rsidRPr="00CD2A6A">
              <w:rPr>
                <w:rFonts w:ascii="Times New Roman" w:hAnsi="Times New Roman"/>
                <w:lang w:val="ru-RU"/>
              </w:rPr>
              <w:t>А. Сулейманов. «Дог дохде цӀе» («Согревая сердце»), «Берд» («Обрыв»), «Батто сагатдо» («Месяц скучает»), «Ламанан хьостанаш» («Источники гор»).</w:t>
            </w:r>
          </w:p>
        </w:tc>
        <w:tc>
          <w:tcPr>
            <w:tcW w:w="2835" w:type="dxa"/>
          </w:tcPr>
          <w:p w14:paraId="5B6612AA" w14:textId="77777777" w:rsidR="00CD2A6A" w:rsidRPr="00CD2A6A" w:rsidRDefault="00CD2A6A" w:rsidP="00CD2A6A">
            <w:pPr>
              <w:spacing w:line="273" w:lineRule="exact"/>
              <w:ind w:left="142"/>
              <w:jc w:val="center"/>
              <w:rPr>
                <w:rFonts w:ascii="Times New Roman" w:hAnsi="Times New Roman"/>
                <w:i/>
                <w:lang w:val="ru-RU" w:eastAsia="en-US"/>
              </w:rPr>
            </w:pPr>
            <w:r w:rsidRPr="00CD2A6A">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CD2A6A" w:rsidRPr="00353CE3" w14:paraId="7F77C34D" w14:textId="77777777" w:rsidTr="00924777">
        <w:trPr>
          <w:trHeight w:val="273"/>
        </w:trPr>
        <w:tc>
          <w:tcPr>
            <w:tcW w:w="1066" w:type="dxa"/>
          </w:tcPr>
          <w:p w14:paraId="396A933B" w14:textId="77777777" w:rsidR="00CD2A6A" w:rsidRPr="00353CE3" w:rsidRDefault="00CD2A6A" w:rsidP="00924777">
            <w:pPr>
              <w:spacing w:line="253" w:lineRule="exact"/>
              <w:ind w:left="142"/>
              <w:rPr>
                <w:rFonts w:ascii="Times New Roman" w:hAnsi="Times New Roman"/>
                <w:lang w:eastAsia="en-US"/>
              </w:rPr>
            </w:pPr>
            <w:r w:rsidRPr="00353CE3">
              <w:rPr>
                <w:rFonts w:ascii="Times New Roman" w:hAnsi="Times New Roman"/>
                <w:lang w:eastAsia="en-US"/>
              </w:rPr>
              <w:t>2.</w:t>
            </w:r>
          </w:p>
        </w:tc>
        <w:tc>
          <w:tcPr>
            <w:tcW w:w="5750" w:type="dxa"/>
          </w:tcPr>
          <w:p w14:paraId="489F162D"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93.7.2. Литература второй половины XX века.</w:t>
            </w:r>
          </w:p>
          <w:p w14:paraId="1A228ABA"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lastRenderedPageBreak/>
              <w:t>Ш. Арсанукаев. «Весет» («Завещание»), «Нагахь хьан гӀо оьшуш» («Когда нужна твоя помощь»), «Нийсонан гимн» («Гимн справедливости»), «Ненан мотт» («Родной язык»), «Мохкбегор» («Землетрясение»), «Дицдина илли» («Забытая песнь»), «Кхолламан сизаш» («Нити судьбы») (роман в стихах).</w:t>
            </w:r>
          </w:p>
          <w:p w14:paraId="3A30B4E6"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Ш. Рашидов. «Баланах дуьзна дог» («Сердце полное страданий»), «Пондар боьлху» («Гармонь плачет»), «Аружа» («Аружа»).</w:t>
            </w:r>
          </w:p>
          <w:p w14:paraId="79989F49"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С. Гацаев. «Йише Маржане» («Сестре Маржане»), «Хаьий хьуна, Фирдоуси…» («Знаешь ли ты, Фирдауси»), «Хатта хьайна Саадига…» («Спроси  у Саада»), «Цкъа а дац сан ойла къуьйлуш…» («Никогда не скрывая мысль»), «Хийла нохчийн кӀант…» («Чеченский сын»), «БӀаьсте хир йу – бӀаьсте, бӀаьсте!…» («Будет весна – весна, весна!»).</w:t>
            </w:r>
          </w:p>
          <w:p w14:paraId="6F23BB83"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Ахмадов. «Нохчийн махкахь нохчийн маттахь…» («На родной земле  о родном языке»), повесть «Зингатийн барз а ма бохабелахь» («Не разрушайте муравейник»).</w:t>
            </w:r>
          </w:p>
          <w:p w14:paraId="48DD8481"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Дикаев. «Стеган цӀе» («Имя человека»), «Нохчийн хӀусам»  («Дом чеченца»), «Суна лаьа» («Я хочу»).</w:t>
            </w:r>
          </w:p>
          <w:p w14:paraId="753122B3"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Бексултанов. «Ӏаьржа бӀаьрг» («Чёрный глаз»), «Хьалхара парта» («Первая парта»), «Корталин Хантоти» («Чудак»).</w:t>
            </w:r>
          </w:p>
          <w:p w14:paraId="790D250F"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А. Шайхиев. «Стаг велча, йуьртахь зударийн боьлху…» («Когда в селе мужчина умирает, женщины плачут»), «Ас а ма лайна…» («Я тоже терпел»), повесть «Дерачу кхолламан кхел» («Приговор судьбы»).</w:t>
            </w:r>
          </w:p>
          <w:p w14:paraId="0853B05B" w14:textId="77777777" w:rsidR="00CD2A6A" w:rsidRPr="001121AC"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Г. Алиев. «Къонахийн зама» («Время мужчин»), «ХӀун лозу хьан, Нохчийчоь?» («Что у тебя болит, Родина?»), «Къонахе» («Мужчине»), «ДоӀа» («Молитва»).</w:t>
            </w:r>
          </w:p>
        </w:tc>
        <w:tc>
          <w:tcPr>
            <w:tcW w:w="2835" w:type="dxa"/>
          </w:tcPr>
          <w:p w14:paraId="0DA148EF" w14:textId="77777777" w:rsidR="00CD2A6A" w:rsidRPr="001121AC" w:rsidRDefault="00CD2A6A" w:rsidP="00924777">
            <w:pPr>
              <w:spacing w:line="253" w:lineRule="exact"/>
              <w:ind w:left="142"/>
              <w:jc w:val="center"/>
              <w:rPr>
                <w:rFonts w:ascii="Times New Roman" w:hAnsi="Times New Roman"/>
                <w:lang w:val="ru-RU" w:eastAsia="en-US"/>
              </w:rPr>
            </w:pPr>
          </w:p>
        </w:tc>
      </w:tr>
      <w:tr w:rsidR="00CD2A6A" w:rsidRPr="00353CE3" w14:paraId="40F390C5" w14:textId="77777777" w:rsidTr="00924777">
        <w:trPr>
          <w:trHeight w:val="273"/>
        </w:trPr>
        <w:tc>
          <w:tcPr>
            <w:tcW w:w="1066" w:type="dxa"/>
          </w:tcPr>
          <w:p w14:paraId="308C4FF1" w14:textId="77777777" w:rsidR="00CD2A6A" w:rsidRPr="00CD2A6A" w:rsidRDefault="00CD2A6A" w:rsidP="00CD2A6A">
            <w:pPr>
              <w:spacing w:line="253" w:lineRule="exact"/>
              <w:rPr>
                <w:rFonts w:ascii="Times New Roman" w:hAnsi="Times New Roman"/>
                <w:lang w:val="ru-RU" w:eastAsia="en-US"/>
              </w:rPr>
            </w:pPr>
            <w:r>
              <w:rPr>
                <w:rFonts w:ascii="Times New Roman" w:hAnsi="Times New Roman"/>
                <w:lang w:val="ru-RU" w:eastAsia="en-US"/>
              </w:rPr>
              <w:lastRenderedPageBreak/>
              <w:t xml:space="preserve">        3.</w:t>
            </w:r>
          </w:p>
        </w:tc>
        <w:tc>
          <w:tcPr>
            <w:tcW w:w="5750" w:type="dxa"/>
          </w:tcPr>
          <w:p w14:paraId="11E3AAD8" w14:textId="77777777" w:rsidR="00CD2A6A" w:rsidRPr="00AF46A6" w:rsidRDefault="00CD2A6A" w:rsidP="00CD2A6A">
            <w:pPr>
              <w:spacing w:line="253" w:lineRule="exact"/>
              <w:ind w:left="142" w:right="135"/>
              <w:jc w:val="both"/>
              <w:rPr>
                <w:rFonts w:ascii="Times New Roman" w:hAnsi="Times New Roman"/>
                <w:lang w:val="ru-RU" w:eastAsia="en-US"/>
              </w:rPr>
            </w:pPr>
            <w:r w:rsidRPr="00AF46A6">
              <w:rPr>
                <w:rFonts w:ascii="Times New Roman" w:hAnsi="Times New Roman"/>
                <w:lang w:val="ru-RU" w:eastAsia="en-US"/>
              </w:rPr>
              <w:t xml:space="preserve">93.7.3. Литература начала </w:t>
            </w:r>
            <w:r w:rsidRPr="00CD2A6A">
              <w:rPr>
                <w:rFonts w:ascii="Times New Roman" w:hAnsi="Times New Roman"/>
                <w:lang w:eastAsia="en-US"/>
              </w:rPr>
              <w:t>XXI</w:t>
            </w:r>
            <w:r w:rsidRPr="00AF46A6">
              <w:rPr>
                <w:rFonts w:ascii="Times New Roman" w:hAnsi="Times New Roman"/>
                <w:lang w:val="ru-RU" w:eastAsia="en-US"/>
              </w:rPr>
              <w:t xml:space="preserve"> века.</w:t>
            </w:r>
          </w:p>
          <w:p w14:paraId="661DCF39"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К. Ибрагимов. «Берийн дуьне» («Детский мир») (отрывки из романа).</w:t>
            </w:r>
          </w:p>
        </w:tc>
        <w:tc>
          <w:tcPr>
            <w:tcW w:w="2835" w:type="dxa"/>
          </w:tcPr>
          <w:p w14:paraId="20A3A4BC" w14:textId="77777777" w:rsidR="00CD2A6A" w:rsidRPr="00CD2A6A" w:rsidRDefault="00CD2A6A" w:rsidP="00924777">
            <w:pPr>
              <w:spacing w:line="253" w:lineRule="exact"/>
              <w:ind w:left="142"/>
              <w:jc w:val="center"/>
              <w:rPr>
                <w:rFonts w:ascii="Times New Roman" w:hAnsi="Times New Roman"/>
                <w:lang w:val="ru-RU" w:eastAsia="en-US"/>
              </w:rPr>
            </w:pPr>
          </w:p>
        </w:tc>
      </w:tr>
      <w:tr w:rsidR="00CD2A6A" w:rsidRPr="00353CE3" w14:paraId="4FEC7219" w14:textId="77777777" w:rsidTr="00924777">
        <w:trPr>
          <w:trHeight w:val="273"/>
        </w:trPr>
        <w:tc>
          <w:tcPr>
            <w:tcW w:w="1066" w:type="dxa"/>
          </w:tcPr>
          <w:p w14:paraId="5B05B28D" w14:textId="77777777" w:rsidR="00CD2A6A" w:rsidRPr="00CD2A6A" w:rsidRDefault="00CD2A6A" w:rsidP="00CD2A6A">
            <w:pPr>
              <w:spacing w:line="253" w:lineRule="exact"/>
              <w:jc w:val="center"/>
              <w:rPr>
                <w:rFonts w:ascii="Times New Roman" w:hAnsi="Times New Roman"/>
                <w:lang w:val="ru-RU" w:eastAsia="en-US"/>
              </w:rPr>
            </w:pPr>
            <w:r>
              <w:rPr>
                <w:rFonts w:ascii="Times New Roman" w:hAnsi="Times New Roman"/>
                <w:lang w:val="ru-RU" w:eastAsia="en-US"/>
              </w:rPr>
              <w:t>4.</w:t>
            </w:r>
          </w:p>
        </w:tc>
        <w:tc>
          <w:tcPr>
            <w:tcW w:w="5750" w:type="dxa"/>
          </w:tcPr>
          <w:p w14:paraId="049FB506"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93.7.4. Литература других народов.</w:t>
            </w:r>
          </w:p>
          <w:p w14:paraId="7DF06CEF" w14:textId="77777777" w:rsidR="00CD2A6A" w:rsidRPr="00AF46A6"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 xml:space="preserve">А. Казбеги. </w:t>
            </w:r>
            <w:r w:rsidRPr="00AF46A6">
              <w:rPr>
                <w:rFonts w:ascii="Times New Roman" w:hAnsi="Times New Roman"/>
                <w:lang w:val="ru-RU" w:eastAsia="en-US"/>
              </w:rPr>
              <w:t>«Элиса» (перевод С. Моргашвили).</w:t>
            </w:r>
          </w:p>
          <w:p w14:paraId="0B901127" w14:textId="77777777" w:rsidR="00CD2A6A" w:rsidRPr="00CD2A6A" w:rsidRDefault="00CD2A6A" w:rsidP="00CD2A6A">
            <w:pPr>
              <w:spacing w:line="253" w:lineRule="exact"/>
              <w:ind w:left="142" w:right="135"/>
              <w:jc w:val="both"/>
              <w:rPr>
                <w:rFonts w:ascii="Times New Roman" w:hAnsi="Times New Roman"/>
                <w:lang w:eastAsia="en-US"/>
              </w:rPr>
            </w:pPr>
            <w:r w:rsidRPr="00CD2A6A">
              <w:rPr>
                <w:rFonts w:ascii="Times New Roman" w:hAnsi="Times New Roman"/>
                <w:lang w:val="ru-RU" w:eastAsia="en-US"/>
              </w:rPr>
              <w:t xml:space="preserve">К. Кулиев. «Хиндолчуьнга аьлла байташ» («Стихи, сказанные о будущем»), «ТӀуьначу лаьттан цинц къуьйлу ас буйнахь…» </w:t>
            </w:r>
            <w:r w:rsidRPr="00CD2A6A">
              <w:rPr>
                <w:rFonts w:ascii="Times New Roman" w:hAnsi="Times New Roman"/>
                <w:lang w:eastAsia="en-US"/>
              </w:rPr>
              <w:t>(«Сжимая в кулаке горсть земли») (перевод А. Айдамирова).</w:t>
            </w:r>
          </w:p>
        </w:tc>
        <w:tc>
          <w:tcPr>
            <w:tcW w:w="2835" w:type="dxa"/>
          </w:tcPr>
          <w:p w14:paraId="30EEB041" w14:textId="77777777" w:rsidR="00CD2A6A" w:rsidRPr="00CD2A6A" w:rsidRDefault="00CD2A6A" w:rsidP="00924777">
            <w:pPr>
              <w:spacing w:line="253" w:lineRule="exact"/>
              <w:ind w:left="142"/>
              <w:jc w:val="center"/>
              <w:rPr>
                <w:rFonts w:ascii="Times New Roman" w:hAnsi="Times New Roman"/>
                <w:lang w:eastAsia="en-US"/>
              </w:rPr>
            </w:pPr>
          </w:p>
        </w:tc>
      </w:tr>
      <w:tr w:rsidR="00CD2A6A" w:rsidRPr="00353CE3" w14:paraId="598A4BF9" w14:textId="77777777" w:rsidTr="00924777">
        <w:trPr>
          <w:trHeight w:val="273"/>
        </w:trPr>
        <w:tc>
          <w:tcPr>
            <w:tcW w:w="1066" w:type="dxa"/>
          </w:tcPr>
          <w:p w14:paraId="3CE203AC" w14:textId="77777777" w:rsidR="00CD2A6A" w:rsidRPr="00CD2A6A" w:rsidRDefault="00CD2A6A" w:rsidP="00CD2A6A">
            <w:pPr>
              <w:spacing w:line="253" w:lineRule="exact"/>
              <w:jc w:val="center"/>
              <w:rPr>
                <w:rFonts w:ascii="Times New Roman" w:hAnsi="Times New Roman"/>
                <w:lang w:val="ru-RU" w:eastAsia="en-US"/>
              </w:rPr>
            </w:pPr>
            <w:r>
              <w:rPr>
                <w:rFonts w:ascii="Times New Roman" w:hAnsi="Times New Roman"/>
                <w:lang w:val="ru-RU" w:eastAsia="en-US"/>
              </w:rPr>
              <w:t>5.</w:t>
            </w:r>
          </w:p>
        </w:tc>
        <w:tc>
          <w:tcPr>
            <w:tcW w:w="5750" w:type="dxa"/>
          </w:tcPr>
          <w:p w14:paraId="45B3A81D"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93.7.5. Произведения для самостоятельного чтения.</w:t>
            </w:r>
          </w:p>
          <w:p w14:paraId="18453715"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А. Айдамиров. «Ненан дог» («Сердце матери»).</w:t>
            </w:r>
          </w:p>
          <w:p w14:paraId="325ECC3D"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Ахмадов. «Сатоссуш, седарчий довш» («На рассвете, исчезая звезды»).</w:t>
            </w:r>
          </w:p>
          <w:p w14:paraId="79CE0F0E"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Кибиев. «Ден къамел» («Разговор отца»).</w:t>
            </w:r>
          </w:p>
          <w:p w14:paraId="7124968D"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Легенда «ШагатӀулг» («Мрамор»).</w:t>
            </w:r>
          </w:p>
          <w:p w14:paraId="23B092D7"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С. Яшуркаев. «ЦӀахь котам декара зевне йеш Ӏуьйкъе…» («Крики петуха  на рассвете…»), «Дагахьбалламаш, дагалецамаш…» («Сожаления  и воспоминания»).</w:t>
            </w:r>
          </w:p>
          <w:p w14:paraId="47FE0012" w14:textId="77777777" w:rsidR="00CD2A6A" w:rsidRPr="00A20F63"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 xml:space="preserve">Б. Гайтукаев. «БӀаьргашна бӀаьрзе хилла…» («Слеп на глаза…»), «Со йинчу дийнахь…» </w:t>
            </w:r>
            <w:r w:rsidRPr="00A20F63">
              <w:rPr>
                <w:rFonts w:ascii="Times New Roman" w:hAnsi="Times New Roman"/>
                <w:lang w:val="ru-RU" w:eastAsia="en-US"/>
              </w:rPr>
              <w:t>(«День моего рождения»).</w:t>
            </w:r>
          </w:p>
          <w:p w14:paraId="765594B1" w14:textId="77777777" w:rsidR="00CD2A6A" w:rsidRPr="00CD2A6A" w:rsidRDefault="00CD2A6A" w:rsidP="00CD2A6A">
            <w:pPr>
              <w:spacing w:line="253" w:lineRule="exact"/>
              <w:ind w:left="142" w:right="135"/>
              <w:jc w:val="both"/>
              <w:rPr>
                <w:rFonts w:ascii="Times New Roman" w:hAnsi="Times New Roman"/>
                <w:lang w:eastAsia="en-US"/>
              </w:rPr>
            </w:pPr>
            <w:r w:rsidRPr="00CD2A6A">
              <w:rPr>
                <w:rFonts w:ascii="Times New Roman" w:hAnsi="Times New Roman"/>
                <w:lang w:val="ru-RU" w:eastAsia="en-US"/>
              </w:rPr>
              <w:t xml:space="preserve">А. Бисултанов. «Бералле» («Детство»), «Ас хьан чӀабанех гӀайгӀа йуцур йу…» </w:t>
            </w:r>
            <w:r w:rsidRPr="00CD2A6A">
              <w:rPr>
                <w:rFonts w:ascii="Times New Roman" w:hAnsi="Times New Roman"/>
                <w:lang w:eastAsia="en-US"/>
              </w:rPr>
              <w:t>(«Грусть заплетая в твои косы…»).</w:t>
            </w:r>
          </w:p>
        </w:tc>
        <w:tc>
          <w:tcPr>
            <w:tcW w:w="2835" w:type="dxa"/>
          </w:tcPr>
          <w:p w14:paraId="4C36488E" w14:textId="77777777" w:rsidR="00CD2A6A" w:rsidRPr="00CD2A6A" w:rsidRDefault="00CD2A6A" w:rsidP="00924777">
            <w:pPr>
              <w:spacing w:line="253" w:lineRule="exact"/>
              <w:ind w:left="142"/>
              <w:jc w:val="center"/>
              <w:rPr>
                <w:rFonts w:ascii="Times New Roman" w:hAnsi="Times New Roman"/>
                <w:lang w:eastAsia="en-US"/>
              </w:rPr>
            </w:pPr>
          </w:p>
        </w:tc>
      </w:tr>
      <w:tr w:rsidR="00CD2A6A" w:rsidRPr="00353CE3" w14:paraId="303779A0" w14:textId="77777777" w:rsidTr="00924777">
        <w:trPr>
          <w:trHeight w:val="273"/>
        </w:trPr>
        <w:tc>
          <w:tcPr>
            <w:tcW w:w="6816" w:type="dxa"/>
            <w:gridSpan w:val="2"/>
          </w:tcPr>
          <w:p w14:paraId="299167E0" w14:textId="77777777" w:rsidR="00CD2A6A" w:rsidRPr="00353CE3" w:rsidRDefault="00CD2A6A" w:rsidP="00CD2A6A">
            <w:pPr>
              <w:spacing w:line="253" w:lineRule="exact"/>
              <w:ind w:left="142"/>
              <w:rPr>
                <w:rFonts w:ascii="Times New Roman" w:hAnsi="Times New Roman"/>
                <w:lang w:eastAsia="en-US"/>
              </w:rPr>
            </w:pPr>
            <w:r w:rsidRPr="00353CE3">
              <w:rPr>
                <w:rFonts w:ascii="Times New Roman" w:hAnsi="Times New Roman"/>
                <w:lang w:eastAsia="en-US"/>
              </w:rPr>
              <w:t>Итого за</w:t>
            </w:r>
            <w:r w:rsidRPr="00353CE3">
              <w:rPr>
                <w:rFonts w:ascii="Times New Roman" w:hAnsi="Times New Roman"/>
                <w:spacing w:val="-5"/>
                <w:lang w:eastAsia="en-US"/>
              </w:rPr>
              <w:t xml:space="preserve"> </w:t>
            </w:r>
            <w:r w:rsidRPr="00353CE3">
              <w:rPr>
                <w:rFonts w:ascii="Times New Roman" w:hAnsi="Times New Roman"/>
                <w:spacing w:val="1"/>
                <w:lang w:eastAsia="en-US"/>
              </w:rPr>
              <w:t xml:space="preserve"> </w:t>
            </w:r>
            <w:r>
              <w:rPr>
                <w:rFonts w:ascii="Times New Roman" w:hAnsi="Times New Roman"/>
                <w:spacing w:val="1"/>
                <w:lang w:val="ru-RU" w:eastAsia="en-US"/>
              </w:rPr>
              <w:t xml:space="preserve">11 </w:t>
            </w:r>
            <w:r w:rsidRPr="00353CE3">
              <w:rPr>
                <w:rFonts w:ascii="Times New Roman" w:hAnsi="Times New Roman"/>
                <w:lang w:eastAsia="en-US"/>
              </w:rPr>
              <w:t>класс</w:t>
            </w:r>
          </w:p>
        </w:tc>
        <w:tc>
          <w:tcPr>
            <w:tcW w:w="2835" w:type="dxa"/>
          </w:tcPr>
          <w:p w14:paraId="4A4ABCBD" w14:textId="77777777" w:rsidR="00CD2A6A" w:rsidRPr="00353CE3" w:rsidRDefault="00CD2A6A" w:rsidP="00924777">
            <w:pPr>
              <w:spacing w:line="253" w:lineRule="exact"/>
              <w:ind w:left="142"/>
              <w:jc w:val="center"/>
              <w:rPr>
                <w:rFonts w:ascii="Times New Roman" w:hAnsi="Times New Roman"/>
                <w:lang w:eastAsia="en-US"/>
              </w:rPr>
            </w:pPr>
          </w:p>
        </w:tc>
      </w:tr>
    </w:tbl>
    <w:p w14:paraId="5B41B63B" w14:textId="77777777" w:rsidR="00B53918" w:rsidRDefault="00B53918" w:rsidP="00CD2A6A">
      <w:pPr>
        <w:widowControl w:val="0"/>
        <w:tabs>
          <w:tab w:val="left" w:pos="2309"/>
        </w:tabs>
        <w:spacing w:after="200" w:line="240" w:lineRule="auto"/>
        <w:ind w:firstLine="709"/>
        <w:jc w:val="both"/>
        <w:rPr>
          <w:rFonts w:ascii="Times New Roman" w:eastAsia="Calibri" w:hAnsi="Times New Roman"/>
          <w:sz w:val="24"/>
          <w:lang w:eastAsia="en-US"/>
        </w:rPr>
      </w:pPr>
    </w:p>
    <w:p w14:paraId="02F8DDBD" w14:textId="77777777" w:rsidR="00026E06" w:rsidRDefault="00353CE3" w:rsidP="00575603">
      <w:pPr>
        <w:widowControl w:val="0"/>
        <w:tabs>
          <w:tab w:val="left" w:pos="2309"/>
        </w:tabs>
        <w:spacing w:after="0" w:line="276" w:lineRule="auto"/>
        <w:ind w:firstLine="709"/>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 том случае, если учитель-предметник составил своё тематическое </w:t>
      </w:r>
      <w:r w:rsidRPr="002226BD">
        <w:rPr>
          <w:rFonts w:ascii="Times New Roman" w:eastAsia="Calibri" w:hAnsi="Times New Roman"/>
          <w:sz w:val="28"/>
          <w:szCs w:val="28"/>
          <w:lang w:eastAsia="en-US"/>
        </w:rPr>
        <w:lastRenderedPageBreak/>
        <w:t>планирование по методическим рекомендациям ГКУ «Институт Чеченского языка» в рабочей программе чеченско</w:t>
      </w:r>
      <w:r w:rsidR="007A4F64" w:rsidRPr="002226BD">
        <w:rPr>
          <w:rFonts w:ascii="Times New Roman" w:eastAsia="Calibri" w:hAnsi="Times New Roman"/>
          <w:sz w:val="28"/>
          <w:szCs w:val="28"/>
          <w:lang w:eastAsia="en-US"/>
        </w:rPr>
        <w:t>й</w:t>
      </w:r>
      <w:r w:rsidRPr="002226BD">
        <w:rPr>
          <w:rFonts w:ascii="Times New Roman" w:eastAsia="Calibri" w:hAnsi="Times New Roman"/>
          <w:sz w:val="28"/>
          <w:szCs w:val="28"/>
          <w:lang w:eastAsia="en-US"/>
        </w:rPr>
        <w:t xml:space="preserve"> </w:t>
      </w:r>
      <w:r w:rsidR="007A4F64" w:rsidRPr="002226BD">
        <w:rPr>
          <w:rFonts w:ascii="Times New Roman" w:eastAsia="Calibri" w:hAnsi="Times New Roman"/>
          <w:sz w:val="28"/>
          <w:szCs w:val="28"/>
          <w:lang w:eastAsia="en-US"/>
        </w:rPr>
        <w:t>литературы</w:t>
      </w:r>
      <w:r w:rsidRPr="002226BD">
        <w:rPr>
          <w:rFonts w:ascii="Times New Roman" w:eastAsia="Calibri" w:hAnsi="Times New Roman"/>
          <w:sz w:val="28"/>
          <w:szCs w:val="28"/>
          <w:lang w:eastAsia="en-US"/>
        </w:rPr>
        <w:t xml:space="preserve"> сохраняется</w:t>
      </w:r>
      <w:r w:rsidR="007A4F64" w:rsidRPr="002226BD">
        <w:rPr>
          <w:rFonts w:ascii="Times New Roman" w:eastAsia="Calibri" w:hAnsi="Times New Roman"/>
          <w:sz w:val="28"/>
          <w:szCs w:val="28"/>
          <w:lang w:eastAsia="en-US"/>
        </w:rPr>
        <w:t>,</w:t>
      </w:r>
      <w:r w:rsidRPr="002226BD">
        <w:rPr>
          <w:rFonts w:ascii="Times New Roman" w:eastAsia="Calibri" w:hAnsi="Times New Roman"/>
          <w:sz w:val="28"/>
          <w:szCs w:val="28"/>
          <w:lang w:eastAsia="en-US"/>
        </w:rPr>
        <w:t xml:space="preserve"> предлагаемая методическими рекомендациями структура. В данном случае раздел 3 в рабочих программах ООП СОО не изменяется, так </w:t>
      </w:r>
      <w:r w:rsidR="00B53918" w:rsidRPr="002226BD">
        <w:rPr>
          <w:rFonts w:ascii="Times New Roman" w:eastAsia="Calibri" w:hAnsi="Times New Roman"/>
          <w:sz w:val="28"/>
          <w:szCs w:val="28"/>
          <w:lang w:eastAsia="en-US"/>
        </w:rPr>
        <w:t xml:space="preserve">как </w:t>
      </w:r>
      <w:r w:rsidRPr="002226BD">
        <w:rPr>
          <w:rFonts w:ascii="Times New Roman" w:eastAsia="Calibri" w:hAnsi="Times New Roman"/>
          <w:sz w:val="28"/>
          <w:szCs w:val="28"/>
          <w:lang w:eastAsia="en-US"/>
        </w:rPr>
        <w:t>основные структурные</w:t>
      </w:r>
      <w:r w:rsidR="00CD2A6A" w:rsidRPr="002226BD">
        <w:rPr>
          <w:rFonts w:ascii="Times New Roman" w:eastAsia="Calibri" w:hAnsi="Times New Roman"/>
          <w:sz w:val="28"/>
          <w:szCs w:val="28"/>
          <w:lang w:eastAsia="en-US"/>
        </w:rPr>
        <w:t xml:space="preserve"> компоненты по ФГОС выдержаны. </w:t>
      </w:r>
    </w:p>
    <w:p w14:paraId="205F4925" w14:textId="77777777" w:rsidR="00575603" w:rsidRPr="00575603" w:rsidRDefault="00575603" w:rsidP="00575603">
      <w:pPr>
        <w:widowControl w:val="0"/>
        <w:tabs>
          <w:tab w:val="left" w:pos="2309"/>
        </w:tabs>
        <w:spacing w:after="0" w:line="276" w:lineRule="auto"/>
        <w:ind w:firstLine="709"/>
        <w:jc w:val="both"/>
        <w:rPr>
          <w:rFonts w:ascii="Times New Roman" w:eastAsia="Calibri" w:hAnsi="Times New Roman"/>
          <w:sz w:val="28"/>
          <w:szCs w:val="28"/>
          <w:lang w:eastAsia="en-US"/>
        </w:rPr>
      </w:pPr>
    </w:p>
    <w:p w14:paraId="0285CDBD" w14:textId="77777777" w:rsidR="00793456" w:rsidRPr="00212025" w:rsidRDefault="00525C5A" w:rsidP="00212025">
      <w:pPr>
        <w:spacing w:after="0" w:line="276" w:lineRule="auto"/>
        <w:ind w:firstLine="709"/>
        <w:jc w:val="center"/>
        <w:rPr>
          <w:rFonts w:ascii="Times New Roman" w:hAnsi="Times New Roman"/>
          <w:b/>
          <w:sz w:val="28"/>
          <w:szCs w:val="28"/>
        </w:rPr>
      </w:pPr>
      <w:r>
        <w:rPr>
          <w:rFonts w:ascii="Times New Roman" w:hAnsi="Times New Roman"/>
          <w:b/>
          <w:sz w:val="28"/>
          <w:szCs w:val="28"/>
        </w:rPr>
        <w:t>2.</w:t>
      </w:r>
      <w:r w:rsidR="004314E7">
        <w:rPr>
          <w:rFonts w:ascii="Times New Roman" w:hAnsi="Times New Roman"/>
          <w:b/>
          <w:sz w:val="28"/>
          <w:szCs w:val="28"/>
        </w:rPr>
        <w:t>2</w:t>
      </w:r>
      <w:r>
        <w:rPr>
          <w:rFonts w:ascii="Times New Roman" w:hAnsi="Times New Roman"/>
          <w:b/>
          <w:sz w:val="28"/>
          <w:szCs w:val="28"/>
        </w:rPr>
        <w:t>.</w:t>
      </w:r>
      <w:r w:rsidR="004314E7">
        <w:rPr>
          <w:rFonts w:ascii="Times New Roman" w:hAnsi="Times New Roman"/>
          <w:b/>
          <w:sz w:val="28"/>
          <w:szCs w:val="28"/>
        </w:rPr>
        <w:t>5</w:t>
      </w:r>
      <w:r>
        <w:rPr>
          <w:rFonts w:ascii="Times New Roman" w:hAnsi="Times New Roman"/>
          <w:b/>
          <w:sz w:val="28"/>
          <w:szCs w:val="28"/>
        </w:rPr>
        <w:t xml:space="preserve">. </w:t>
      </w:r>
      <w:r w:rsidR="007A4F64" w:rsidRPr="002226BD">
        <w:rPr>
          <w:rFonts w:ascii="Times New Roman" w:hAnsi="Times New Roman"/>
          <w:b/>
          <w:sz w:val="28"/>
          <w:szCs w:val="28"/>
        </w:rPr>
        <w:t xml:space="preserve">Рабочая программа по учебному предмету «Иностранный язык </w:t>
      </w:r>
      <w:r w:rsidR="002226BD" w:rsidRPr="002226BD">
        <w:rPr>
          <w:rFonts w:ascii="Times New Roman" w:hAnsi="Times New Roman"/>
          <w:b/>
          <w:sz w:val="28"/>
          <w:szCs w:val="28"/>
        </w:rPr>
        <w:t xml:space="preserve">(английский) </w:t>
      </w:r>
      <w:r w:rsidR="007A4F64" w:rsidRPr="002226BD">
        <w:rPr>
          <w:rFonts w:ascii="Times New Roman" w:hAnsi="Times New Roman"/>
          <w:b/>
          <w:sz w:val="28"/>
          <w:szCs w:val="28"/>
        </w:rPr>
        <w:t>(базовый уровень)»</w:t>
      </w:r>
    </w:p>
    <w:p w14:paraId="6232861A" w14:textId="77777777" w:rsidR="00793456" w:rsidRPr="002226BD" w:rsidRDefault="007A4F64" w:rsidP="00525C5A">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Рабочая программа по учебному предмету «Иностранный (английский) язык (базовый уровень)» (предметная область «Иностранные языки») (далее соответственно – программа по английскому языку, английский язык) </w:t>
      </w:r>
      <w:r w:rsidR="00212025">
        <w:rPr>
          <w:rFonts w:ascii="Times New Roman" w:eastAsia="Calibri" w:hAnsi="Times New Roman"/>
          <w:sz w:val="28"/>
          <w:szCs w:val="28"/>
          <w:lang w:eastAsia="en-US"/>
        </w:rPr>
        <w:t xml:space="preserve">составлена на основе федеральной рабочей программы по иностранному языку (английскому) и </w:t>
      </w:r>
      <w:r w:rsidRPr="002226BD">
        <w:rPr>
          <w:rFonts w:ascii="Times New Roman" w:eastAsia="Calibri" w:hAnsi="Times New Roman"/>
          <w:sz w:val="28"/>
          <w:szCs w:val="28"/>
          <w:lang w:eastAsia="en-US"/>
        </w:rPr>
        <w:t>включает пояснительную записку, содержание обучения, планируемые результаты освоения программы по английскому языку</w:t>
      </w:r>
      <w:r w:rsidR="00CD2A6A" w:rsidRPr="002226BD">
        <w:rPr>
          <w:rFonts w:ascii="Times New Roman" w:eastAsia="Calibri" w:hAnsi="Times New Roman"/>
          <w:sz w:val="28"/>
          <w:szCs w:val="28"/>
          <w:lang w:eastAsia="en-US"/>
        </w:rPr>
        <w:t xml:space="preserve"> и тематическое планирование</w:t>
      </w:r>
      <w:r w:rsidRPr="002226BD">
        <w:rPr>
          <w:rFonts w:ascii="Times New Roman" w:eastAsia="Calibri" w:hAnsi="Times New Roman"/>
          <w:sz w:val="28"/>
          <w:szCs w:val="28"/>
          <w:lang w:eastAsia="en-US"/>
        </w:rPr>
        <w:t>.</w:t>
      </w:r>
    </w:p>
    <w:p w14:paraId="474F875D" w14:textId="77777777" w:rsidR="004B3EA0" w:rsidRPr="002226BD" w:rsidRDefault="00793456" w:rsidP="00525C5A">
      <w:pPr>
        <w:widowControl w:val="0"/>
        <w:tabs>
          <w:tab w:val="left" w:pos="1843"/>
        </w:tabs>
        <w:spacing w:after="0" w:line="276" w:lineRule="auto"/>
        <w:ind w:firstLine="709"/>
        <w:contextualSpacing/>
        <w:jc w:val="center"/>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Пояснительная записка</w:t>
      </w:r>
    </w:p>
    <w:p w14:paraId="5108C53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Программа по английскому языку (базовый уровень) на уровне среднего общего образования разработана на основе ФГОС СОО.</w:t>
      </w:r>
    </w:p>
    <w:p w14:paraId="5881AA7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Программа по английскому языку даёт представление о целях образования, развития, воспитания и социализации обучающихся на уровне среднего общего образования, путях формирования системы знаний, умений  и способов деятельности у обучающихся на базовом уровне средствами учебного предмета «Иностранный (английский) язык», определяет инвариантную (обязательную) часть содержания учебного курса по английскому языку  как учебному предмету, за пределами которой остаётся возможность выбора вариативной составляющей содержания образования в плане порядка изучения тем, некоторого расширения объёма содержания и его детализации. </w:t>
      </w:r>
    </w:p>
    <w:p w14:paraId="0174690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Программа по английскому языку устанавливает распределение обязательного предметного содержания по годам обучения, предусматривает ресурс учебного времени, выделяемого на изучение тем/разделов курса, учитывает особенности изучения английского языка, исходя из его лингвистических особенностей и структуры родного (русского) языка обучающихся, межпредметных связей иностранного (английского) языка с содержанием других учебных предметов, изучаемых в 10–11 классах, а также с учётом возрастных особенностей обучающихся. Содержание программы по английскому языку для уровня среднего общего образования имеет особенности, обусловленные задачами развития, обучения и воспитания, обучающихся заданными социальными требованиями  к уровню развития их личностных и познавательных качеств, предметным содержанием системы среднего общего образования, а также возрастными психологическими особенностями обучающихся 16 –17 лет.</w:t>
      </w:r>
    </w:p>
    <w:p w14:paraId="69EDD8F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Личностные, метапредметные и предметные результаты представлены в </w:t>
      </w:r>
      <w:r w:rsidRPr="002226BD">
        <w:rPr>
          <w:rFonts w:ascii="Times New Roman" w:eastAsia="Calibri" w:hAnsi="Times New Roman"/>
          <w:sz w:val="28"/>
          <w:szCs w:val="28"/>
          <w:lang w:eastAsia="en-US"/>
        </w:rPr>
        <w:lastRenderedPageBreak/>
        <w:t>программе по английскому языку с учётом особенностей преподавания английского языка на уровне среднего общего образования на базовом уровне  на основе отечественных методических традиций построения школьного курса английского языка и в соответствии с новыми реалиями и тенденциями развития общего образования.</w:t>
      </w:r>
    </w:p>
    <w:p w14:paraId="64A8F74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Учебному предмету «Иностранный (английский) язык» принадлежит важное место в системе среднего общего образования и воспитания современного обучающегося в условиях поликультурного и многоязычного мира. Изучение иностранного языка направлено на формирование коммуникативной культуры обучающихся, осознание роли языка как инструмента межличностного  и межкультурного взаимодействия, способствует их общему речевому развитию, воспитанию гражданской идентичности, расширению кругозора, воспитанию чувств и эмоций.</w:t>
      </w:r>
    </w:p>
    <w:p w14:paraId="412481D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Предметные знания и способы деятельности, осваиваемые обучающимися при изучении иностранного языка, находят применение  в образовательном процессе при изучении других предметных областей, становятся значимыми для формирования положительных качеств личности. Таким образом, они ориентированы на формирование как метапредметных, так и личностных результатов обучения.</w:t>
      </w:r>
    </w:p>
    <w:p w14:paraId="3096F84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Трансформация взглядов на владение иностранным языком, связанная с усилением общественных запросов на квалифицированных и мобильных людей, способных быстро адаптироваться к изменяющимся условиям жизни, овладевать новыми компетенциями. Владение иностранным языком как доступ к передовым международным научным и технологическим достижениям, расширяющим возможности образования и самообразования, одно из важнейших средств социализации, самовыражения и успешной профессиональной деятельности выпускника общеобразовательной организации.</w:t>
      </w:r>
    </w:p>
    <w:p w14:paraId="2ABF21A5" w14:textId="77777777" w:rsidR="007A4F64" w:rsidRPr="002226BD" w:rsidRDefault="007A4F64" w:rsidP="002226BD">
      <w:pPr>
        <w:widowControl w:val="0"/>
        <w:autoSpaceDE w:val="0"/>
        <w:autoSpaceDN w:val="0"/>
        <w:adjustRightInd w:val="0"/>
        <w:spacing w:after="0" w:line="276" w:lineRule="auto"/>
        <w:ind w:firstLine="709"/>
        <w:jc w:val="both"/>
        <w:textAlignment w:val="center"/>
        <w:rPr>
          <w:rFonts w:ascii="Times New Roman" w:hAnsi="Times New Roman"/>
          <w:color w:val="000000"/>
          <w:spacing w:val="2"/>
          <w:sz w:val="28"/>
          <w:szCs w:val="28"/>
        </w:rPr>
      </w:pPr>
      <w:r w:rsidRPr="002226BD">
        <w:rPr>
          <w:rFonts w:ascii="Times New Roman" w:hAnsi="Times New Roman"/>
          <w:color w:val="000000"/>
          <w:spacing w:val="2"/>
          <w:sz w:val="28"/>
          <w:szCs w:val="28"/>
        </w:rPr>
        <w:t>Значимость владения иностранными языками как первым, так  и вторым, расширение номенклатуры изучаемых иностранных языков соответствует стратегическим интересам России в эпоху постглобализации  и многополярного мира. Знание родного языка экономического или политического партнёра обеспечивает общение, учитывающее особенности менталитета  и культуры партнёра, что позволяет успешнее приходить к консенсусу  при проведении переговоров, решении возникающих проблем с целью достижения поставленных задач.</w:t>
      </w:r>
    </w:p>
    <w:p w14:paraId="017A81B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Возрастание значимости владения иностранными языками приводит  к переосмыслению целей и содержания обучения предмету.</w:t>
      </w:r>
    </w:p>
    <w:p w14:paraId="53CF5452" w14:textId="77777777" w:rsidR="007A4F64" w:rsidRPr="002226BD" w:rsidRDefault="007A4F64" w:rsidP="002226BD">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2226BD">
        <w:rPr>
          <w:rFonts w:ascii="Times New Roman" w:hAnsi="Times New Roman"/>
          <w:color w:val="000000"/>
          <w:sz w:val="28"/>
          <w:szCs w:val="28"/>
        </w:rPr>
        <w:t xml:space="preserve">Цели иноязычного образования становятся более сложными  по структуре, формулируются на ценностном, когнитивном и прагматическом уровнях и соответственно воплощается в личностных, метапредметных  и предметных результатах. Иностранный язык признается как ценный ресурс личности для </w:t>
      </w:r>
      <w:r w:rsidRPr="002226BD">
        <w:rPr>
          <w:rFonts w:ascii="Times New Roman" w:hAnsi="Times New Roman"/>
          <w:color w:val="000000"/>
          <w:sz w:val="28"/>
          <w:szCs w:val="28"/>
        </w:rPr>
        <w:lastRenderedPageBreak/>
        <w:t>социальной адаптации и самореализации (в том числе в профессии), инструмент развития умений поиска, обработки и использования информации  в познавательных целях; одно из средств воспитания качеств гражданина, патриота, развития национального самосознания, стремления к взаимопониманию между людьми разных стран и народов.</w:t>
      </w:r>
    </w:p>
    <w:p w14:paraId="53E2BDE2" w14:textId="77777777" w:rsidR="007A4F64" w:rsidRPr="002226BD" w:rsidRDefault="007A4F64" w:rsidP="002226BD">
      <w:pPr>
        <w:widowControl w:val="0"/>
        <w:autoSpaceDE w:val="0"/>
        <w:autoSpaceDN w:val="0"/>
        <w:adjustRightInd w:val="0"/>
        <w:spacing w:after="0" w:line="276" w:lineRule="auto"/>
        <w:ind w:firstLine="709"/>
        <w:jc w:val="both"/>
        <w:textAlignment w:val="center"/>
        <w:rPr>
          <w:rFonts w:ascii="Times New Roman" w:hAnsi="Times New Roman" w:cs="SchoolBookSanPin"/>
          <w:color w:val="000000"/>
          <w:sz w:val="28"/>
          <w:szCs w:val="28"/>
        </w:rPr>
      </w:pPr>
      <w:r w:rsidRPr="002226BD">
        <w:rPr>
          <w:rFonts w:ascii="Times New Roman" w:hAnsi="Times New Roman" w:cs="SchoolBookSanPin"/>
          <w:color w:val="000000"/>
          <w:sz w:val="28"/>
          <w:szCs w:val="28"/>
        </w:rPr>
        <w:t>На прагматическом уровне целью иноязычного образования (базовый уровень владения английским языком) на уровне среднего общего образования провозглашено развитие и совершенствование коммуникативной компетенции обучающихся, сформированной на предыдущих уровнях общего образования,  в единстве таких её составляющих, как речевая, языковая, социокультурная, компенсаторная и метапредметная компетенции:</w:t>
      </w:r>
    </w:p>
    <w:p w14:paraId="3C9B623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речевая компетенция – развитие коммуникативных умений в четырёх основных видах речевой деятельности (говорении, аудировании, чтении, письменной речи); </w:t>
      </w:r>
    </w:p>
    <w:p w14:paraId="3013AD0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языковая компетенция – овладение новыми языковыми средствами (фонетическими, орфографическими, пунктуационными, лексическими, грамматическими) в соответствии 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7DE19F3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 психологическим особенностям учащихся на уровне среднего общего образования, формирование умения представлять свою страну, её культуру  в условиях межкультурного общения;</w:t>
      </w:r>
    </w:p>
    <w:p w14:paraId="53A6BBC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компенсаторная компетенция – развитие умений выходить из положения  в условиях дефицита языковых средств английского языка при получении  и передаче информации;</w:t>
      </w:r>
    </w:p>
    <w:p w14:paraId="3E7DB7C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метапредметная/учебно-познавательная компетенция – развитие общих  и специальных учебных умений, позволяющих совершенствовать учебную деятельность по овладению иностранным языком, удовлетворять с его помощью познавательные интересы в других областях знания.</w:t>
      </w:r>
    </w:p>
    <w:p w14:paraId="7801016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Наряду с иноязычной коммуникативной компетенцией в процессе овладения иностранным языком формируются ключевые универсальные учебные компетенции, включающие образовательную, ценностно-ориентационную, общекультурную, учебно-познавательную, информационную, социально-трудовую и компетенцию личностного самосовершенствования. </w:t>
      </w:r>
    </w:p>
    <w:p w14:paraId="599F7C4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Основными подходами к обучению иностранным языкам  признаются компетентностный, системно-деятельностный, межкультурный  и коммуникативно-когнитивный. Совокупность перечисленных подходов предполагает возможность реализовать поставленные цели иноязычного образования на уровне среднего общего образования, добиться достижения </w:t>
      </w:r>
      <w:r w:rsidRPr="002226BD">
        <w:rPr>
          <w:rFonts w:ascii="Times New Roman" w:eastAsia="Calibri" w:hAnsi="Times New Roman"/>
          <w:sz w:val="28"/>
          <w:szCs w:val="28"/>
          <w:lang w:eastAsia="en-US"/>
        </w:rPr>
        <w:lastRenderedPageBreak/>
        <w:t>планируемых результатов в рамках содержания обучения, отобранного для данного уровня общего образования при использовании новых педагогических технологий и возможностей цифровой образовательной среды.</w:t>
      </w:r>
    </w:p>
    <w:p w14:paraId="56704C25" w14:textId="77777777" w:rsidR="00793456" w:rsidRPr="002226BD" w:rsidRDefault="00793456" w:rsidP="002226BD">
      <w:pPr>
        <w:widowControl w:val="0"/>
        <w:spacing w:after="0" w:line="276" w:lineRule="auto"/>
        <w:ind w:firstLine="709"/>
        <w:jc w:val="both"/>
        <w:rPr>
          <w:rFonts w:ascii="Times New Roman" w:eastAsia="SchoolBookSanPin" w:hAnsi="Times New Roman"/>
          <w:position w:val="1"/>
          <w:sz w:val="28"/>
          <w:szCs w:val="28"/>
          <w:lang w:eastAsia="en-US"/>
        </w:rPr>
      </w:pPr>
      <w:r w:rsidRPr="002226BD">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2226BD">
        <w:rPr>
          <w:rFonts w:ascii="Times New Roman" w:eastAsia="SchoolBookSanPin" w:hAnsi="Times New Roman"/>
          <w:position w:val="1"/>
          <w:sz w:val="28"/>
          <w:szCs w:val="28"/>
          <w:lang w:eastAsia="en-US"/>
        </w:rPr>
        <w:t>.</w:t>
      </w:r>
    </w:p>
    <w:p w14:paraId="2D260DC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Требования к предметным результатам для среднего общего образования констатируют необходимость к окончанию 11 класса владения умением общаться на иностранном (английском) языке в разных формах (устно и письменно, непосредственно и опосредованно, в том числе через Интернет) на пороговом уровне. </w:t>
      </w:r>
    </w:p>
    <w:p w14:paraId="27EC033C" w14:textId="77777777" w:rsidR="00793456"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b/>
          <w:sz w:val="28"/>
          <w:szCs w:val="28"/>
          <w:lang w:eastAsia="en-US"/>
        </w:rPr>
        <w:t>Базовый (пороговый) уровень</w:t>
      </w:r>
      <w:r w:rsidRPr="002226BD">
        <w:rPr>
          <w:rFonts w:ascii="Times New Roman" w:eastAsia="Calibri" w:hAnsi="Times New Roman"/>
          <w:sz w:val="28"/>
          <w:szCs w:val="28"/>
          <w:lang w:eastAsia="en-US"/>
        </w:rPr>
        <w:t xml:space="preserve"> усвоения учебного предмета «Иностранный (английский) язык» ориентирован на создание общеобразовательной и общекультурной подготовки, на формирование целостных представлений обучающихся о мире, об общечеловеческих ценностях, о важности общения с целью достижения взаимопонимания в целом и о языке как средстве межличностного и межкультурного общения в частности. Достижение порогового уровня владения иностранным (английским) языком позволяет выпускникам российской школы использовать его для общения в устной и письменной форме как с носителями изучаемого иностранного (английского) языка, так и с представителями других стран, использующими данный язык как средство общения. Кроме того, пороговый уровень владения иностранным (английским) языком позволяет использовать иностранный (английский) язык как средство для поиска, получения и обработки информации из иноязычных источников в образовательных и самообразовательных целях, использовать словари и справочники на иностранном языке, в том числе информационно-справочные системы в электронной форме. </w:t>
      </w:r>
    </w:p>
    <w:p w14:paraId="2444CA26" w14:textId="77777777" w:rsidR="004B3EA0" w:rsidRPr="002226BD" w:rsidRDefault="00793456" w:rsidP="002226BD">
      <w:pPr>
        <w:widowControl w:val="0"/>
        <w:tabs>
          <w:tab w:val="left" w:pos="1843"/>
        </w:tabs>
        <w:spacing w:after="0" w:line="276" w:lineRule="auto"/>
        <w:ind w:firstLine="709"/>
        <w:contextualSpacing/>
        <w:jc w:val="center"/>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Содержание обучения в 10 классе</w:t>
      </w:r>
    </w:p>
    <w:p w14:paraId="7E0BD3D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Коммуникативные умения.</w:t>
      </w:r>
    </w:p>
    <w:p w14:paraId="26CBD11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7421AA2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4A8AC1D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Внешность и характеристика человека, литературного персонажа. </w:t>
      </w:r>
    </w:p>
    <w:p w14:paraId="483A226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Здоровый образ жизни и забота о здоровье: режим труда и отдыха, спорт, сбалансированное питание, посещение врача. Отказ от вредных привычек.</w:t>
      </w:r>
    </w:p>
    <w:p w14:paraId="79469B1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обучающегося. </w:t>
      </w:r>
    </w:p>
    <w:p w14:paraId="24B89AB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Современный мир профессий. Проблемы выбора профессии (возможности </w:t>
      </w:r>
      <w:r w:rsidRPr="002226BD">
        <w:rPr>
          <w:rFonts w:ascii="Times New Roman" w:eastAsia="Calibri" w:hAnsi="Times New Roman"/>
          <w:sz w:val="28"/>
          <w:szCs w:val="28"/>
          <w:lang w:eastAsia="en-US"/>
        </w:rPr>
        <w:lastRenderedPageBreak/>
        <w:t xml:space="preserve">продолжения образования в высшей школе, в профессиональном колледже, выбор рабочей специальности, подработка для обучающегося). Роль иностранного языка в планах на будущее. </w:t>
      </w:r>
    </w:p>
    <w:p w14:paraId="59155FB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Молодёжь в современном обществе. Досуг молодёжи: чтение, кино, театр, музыка, музеи, Интернет, компьютерные игры. Любовь и дружба.</w:t>
      </w:r>
    </w:p>
    <w:p w14:paraId="2404B5A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Покупки: одежда, обувь и продукты питания. Карманные деньги. Молодёжная мода. </w:t>
      </w:r>
    </w:p>
    <w:p w14:paraId="63B9DC4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Туризм. Виды отдыха. Путешествия по России и зарубежным странам.</w:t>
      </w:r>
    </w:p>
    <w:p w14:paraId="6C43648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Проблемы экологии. Защита окружающей среды. Стихийные бедствия.</w:t>
      </w:r>
    </w:p>
    <w:p w14:paraId="7073A03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Условия проживания в городской/сельской местности.</w:t>
      </w:r>
    </w:p>
    <w:p w14:paraId="1ED6922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Технический прогресс: перспективы и последствия. Современные средства связи (мобильные телефоны, смартфоны, планшеты, компьютеры).</w:t>
      </w:r>
    </w:p>
    <w:p w14:paraId="28B2E91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72A422C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Выдающиеся люди родной страны и страны/стран 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p w14:paraId="1DD6A12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Говорение.</w:t>
      </w:r>
    </w:p>
    <w:p w14:paraId="4DF0466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Развитие коммуникативных умений диалогической речи на базе умений, сформированных на уровне основного общего образования, а именно умений вести разные виды диалога (диалог этикетного характера, диалог-побуждение к действию, диалог-расспрос, диалог-обмен мнениями, комбинированный диалог, включающий разные виды диалогов): </w:t>
      </w:r>
    </w:p>
    <w:p w14:paraId="15CAC2D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диалог этикетного характера: начинать, поддерживать и заканчивать разговор, вежливо переспрашивать, выражать согласие/отказ, выражать благодарность, поздравлять с праздником, выражать пожелания и вежливо реагировать на поздравление; </w:t>
      </w:r>
    </w:p>
    <w:p w14:paraId="1EA102D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21F6414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7F3223F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w:t>
      </w:r>
      <w:r w:rsidRPr="002226BD">
        <w:rPr>
          <w:rFonts w:ascii="Times New Roman" w:eastAsia="Calibri" w:hAnsi="Times New Roman"/>
          <w:sz w:val="28"/>
          <w:szCs w:val="28"/>
          <w:lang w:eastAsia="en-US"/>
        </w:rPr>
        <w:lastRenderedPageBreak/>
        <w:t xml:space="preserve">удивление, радость, огорчение и другие). </w:t>
      </w:r>
    </w:p>
    <w:p w14:paraId="419AB44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10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 </w:t>
      </w:r>
    </w:p>
    <w:p w14:paraId="6702602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Объём диалога – 8 реплик со стороны каждого собеседника. </w:t>
      </w:r>
    </w:p>
    <w:p w14:paraId="612FB4F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Развитие коммуникативных умений монологической речи на базе умений, сформированных </w:t>
      </w:r>
      <w:r w:rsidRPr="002226BD">
        <w:rPr>
          <w:rFonts w:ascii="Times New Roman" w:eastAsia="SchoolBookSanPin" w:hAnsi="Times New Roman"/>
          <w:sz w:val="28"/>
          <w:szCs w:val="28"/>
          <w:lang w:eastAsia="en-US"/>
        </w:rPr>
        <w:t>на уровне основного общего образования</w:t>
      </w:r>
      <w:r w:rsidRPr="002226BD">
        <w:rPr>
          <w:rFonts w:ascii="Times New Roman" w:eastAsia="Calibri" w:hAnsi="Times New Roman"/>
          <w:sz w:val="28"/>
          <w:szCs w:val="28"/>
          <w:lang w:eastAsia="en-US"/>
        </w:rPr>
        <w:t xml:space="preserve">: </w:t>
      </w:r>
    </w:p>
    <w:p w14:paraId="7E3F8C0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создание устных связных монологических высказываний с использованием основных коммуникативных типов речи: </w:t>
      </w:r>
    </w:p>
    <w:p w14:paraId="66EAD56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5A08F45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повествование/сообщение; </w:t>
      </w:r>
    </w:p>
    <w:p w14:paraId="249231A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рассуждение;</w:t>
      </w:r>
    </w:p>
    <w:p w14:paraId="1787A62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пересказ основного содержания, прочитанного/прослушанного текста с выражением своего отношения к событиям и фактам, изложенным в тексте;</w:t>
      </w:r>
    </w:p>
    <w:p w14:paraId="49FE729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устное представление (презентация) результатов выполненной проектной работы.</w:t>
      </w:r>
    </w:p>
    <w:p w14:paraId="417E38A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Данные умения монологической речи развиваются в рамках тематического содержания речи 10 класса с использованием ключевых слов, плана и/или иллюстраций, фотографий, таблиц, диаграмм или без их использования.</w:t>
      </w:r>
    </w:p>
    <w:p w14:paraId="22507B4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Объём монологического высказывания – до 14 фраз.</w:t>
      </w:r>
    </w:p>
    <w:p w14:paraId="0495D1A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Аудирование.</w:t>
      </w:r>
    </w:p>
    <w:p w14:paraId="0299718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Развитие коммуникативных умений аудирования на базе умений, сформированных </w:t>
      </w:r>
      <w:r w:rsidRPr="002226BD">
        <w:rPr>
          <w:rFonts w:ascii="Times New Roman" w:eastAsia="SchoolBookSanPin" w:hAnsi="Times New Roman"/>
          <w:sz w:val="28"/>
          <w:szCs w:val="28"/>
          <w:lang w:eastAsia="en-US"/>
        </w:rPr>
        <w:t>на уровне основного общего образования</w:t>
      </w:r>
      <w:r w:rsidRPr="002226BD">
        <w:rPr>
          <w:rFonts w:ascii="Times New Roman" w:eastAsia="Calibri" w:hAnsi="Times New Roman"/>
          <w:sz w:val="28"/>
          <w:szCs w:val="28"/>
          <w:lang w:eastAsia="en-US"/>
        </w:rPr>
        <w:t xml:space="preserve">: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w:t>
      </w:r>
    </w:p>
    <w:p w14:paraId="53A50AC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7D9C549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Аудирование с пониманием нужной/интересующей/запрашиваемой информации предполагает умение выделять данную информацию, </w:t>
      </w:r>
      <w:r w:rsidRPr="002226BD">
        <w:rPr>
          <w:rFonts w:ascii="Times New Roman" w:eastAsia="Calibri" w:hAnsi="Times New Roman"/>
          <w:sz w:val="28"/>
          <w:szCs w:val="28"/>
          <w:lang w:eastAsia="en-US"/>
        </w:rPr>
        <w:lastRenderedPageBreak/>
        <w:t>представленную в эксплицитной (явной) форме, в воспринимаемом на слух тексте.</w:t>
      </w:r>
    </w:p>
    <w:p w14:paraId="7166B1F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0BC76EDD" w14:textId="77777777" w:rsidR="004B3EA0"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Время звучания текста/текстов д</w:t>
      </w:r>
      <w:r w:rsidR="002226BD">
        <w:rPr>
          <w:rFonts w:ascii="Times New Roman" w:eastAsia="Calibri" w:hAnsi="Times New Roman"/>
          <w:sz w:val="28"/>
          <w:szCs w:val="28"/>
          <w:lang w:eastAsia="en-US"/>
        </w:rPr>
        <w:t>ля аудирования – до 2,5 минуты.</w:t>
      </w:r>
    </w:p>
    <w:p w14:paraId="7CF4C50F" w14:textId="77777777" w:rsidR="00212025" w:rsidRDefault="00212025"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p>
    <w:p w14:paraId="5538DA2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Смысловое чтение.</w:t>
      </w:r>
    </w:p>
    <w:p w14:paraId="0116781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Развитие сформированных </w:t>
      </w:r>
      <w:r w:rsidRPr="002226BD">
        <w:rPr>
          <w:rFonts w:ascii="Times New Roman" w:eastAsia="SchoolBookSanPin" w:hAnsi="Times New Roman"/>
          <w:sz w:val="28"/>
          <w:szCs w:val="28"/>
          <w:lang w:eastAsia="en-US"/>
        </w:rPr>
        <w:t>на уровне основного общего образования</w:t>
      </w:r>
      <w:r w:rsidRPr="002226BD">
        <w:rPr>
          <w:rFonts w:ascii="Times New Roman" w:eastAsia="Calibri" w:hAnsi="Times New Roman"/>
          <w:sz w:val="28"/>
          <w:szCs w:val="28"/>
          <w:lang w:eastAsia="en-US"/>
        </w:rPr>
        <w:t xml:space="preserve">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пониманием содержания текста. </w:t>
      </w:r>
    </w:p>
    <w:p w14:paraId="5608F2D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3059646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706D5BC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2E666FA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Чтение несплошных текстов (таблиц, диаграмм, графиков и другие) и понимание представленной в них информации. </w:t>
      </w:r>
    </w:p>
    <w:p w14:paraId="2AD73B4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электронное сообщение личного характера, стихотворение.</w:t>
      </w:r>
    </w:p>
    <w:p w14:paraId="1E090CA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Объём текста/текстов для чтения – 500–700 слов.</w:t>
      </w:r>
    </w:p>
    <w:p w14:paraId="5C37F71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Письменная речь.</w:t>
      </w:r>
    </w:p>
    <w:p w14:paraId="6A0E96E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SchoolBookSanPin" w:hAnsi="Times New Roman"/>
          <w:sz w:val="28"/>
          <w:szCs w:val="28"/>
          <w:lang w:eastAsia="en-US"/>
        </w:rPr>
      </w:pPr>
      <w:r w:rsidRPr="002226BD">
        <w:rPr>
          <w:rFonts w:ascii="Times New Roman" w:eastAsia="Calibri" w:hAnsi="Times New Roman"/>
          <w:sz w:val="28"/>
          <w:szCs w:val="28"/>
          <w:lang w:eastAsia="en-US"/>
        </w:rPr>
        <w:t xml:space="preserve">Развитие умений письменной речи на базе умений, сформированных </w:t>
      </w:r>
      <w:r w:rsidRPr="002226BD">
        <w:rPr>
          <w:rFonts w:ascii="Times New Roman" w:eastAsia="SchoolBookSanPin" w:hAnsi="Times New Roman"/>
          <w:sz w:val="28"/>
          <w:szCs w:val="28"/>
          <w:lang w:eastAsia="en-US"/>
        </w:rPr>
        <w:t xml:space="preserve">на </w:t>
      </w:r>
      <w:r w:rsidRPr="002226BD">
        <w:rPr>
          <w:rFonts w:ascii="Times New Roman" w:eastAsia="SchoolBookSanPin" w:hAnsi="Times New Roman"/>
          <w:sz w:val="28"/>
          <w:szCs w:val="28"/>
          <w:lang w:eastAsia="en-US"/>
        </w:rPr>
        <w:lastRenderedPageBreak/>
        <w:t>уровне основного общего образования:</w:t>
      </w:r>
    </w:p>
    <w:p w14:paraId="4CBEFCB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заполнение анкет и формуляров в соответствии с нормами, принятыми в стране/странах изучаемого языка; </w:t>
      </w:r>
    </w:p>
    <w:p w14:paraId="55F1130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написание резюме (CV) с сообщением основных сведений о себе в соответствии с нормами, принятыми в стране/странах изучаемого языка; </w:t>
      </w:r>
    </w:p>
    <w:p w14:paraId="1C73CFA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130 слов;</w:t>
      </w:r>
    </w:p>
    <w:p w14:paraId="21F1366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создание небольшого письменного высказывания (рассказа, сочинения и другие) на основе плана, иллюстрации, таблицы, диаграммы и/или прочитанного/прослушанного текста с использованием образца, объём письменного высказывания – до 150 слов;</w:t>
      </w:r>
    </w:p>
    <w:p w14:paraId="3DC0918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заполнение таблицы: краткая фиксация содержания, прочитанного/ прослушанного текста или дополнение информации в таблице; </w:t>
      </w:r>
    </w:p>
    <w:p w14:paraId="1F9C349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письменное предоставление результатов выполненной проектной работы, в том числе в форме презентации, объём – до 150 слов.</w:t>
      </w:r>
    </w:p>
    <w:p w14:paraId="469AA6C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Языковые знания и навыки.</w:t>
      </w:r>
    </w:p>
    <w:p w14:paraId="35FCE7E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Фонетическая сторона речи.</w:t>
      </w:r>
    </w:p>
    <w:p w14:paraId="425A3B7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1AA7882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281E8CF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140 слов.</w:t>
      </w:r>
    </w:p>
    <w:p w14:paraId="3713C3CA" w14:textId="77777777" w:rsidR="00575603" w:rsidRDefault="00575603"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p>
    <w:p w14:paraId="0C4AFC3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Орфография и пунктуация.</w:t>
      </w:r>
    </w:p>
    <w:p w14:paraId="33BAB00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Правильное написание изученных слов.</w:t>
      </w:r>
    </w:p>
    <w:p w14:paraId="1C000BE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48D4A2E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207B8FC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w:t>
      </w:r>
      <w:r w:rsidRPr="002226BD">
        <w:rPr>
          <w:rFonts w:ascii="Times New Roman" w:eastAsia="Calibri" w:hAnsi="Times New Roman"/>
          <w:sz w:val="28"/>
          <w:szCs w:val="28"/>
          <w:lang w:eastAsia="en-US"/>
        </w:rPr>
        <w:lastRenderedPageBreak/>
        <w:t>точки после выражения надежды на дальнейший контакт, отсутствие точки после подписи.</w:t>
      </w:r>
    </w:p>
    <w:p w14:paraId="3F46AC4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Лексическая сторона речи.</w:t>
      </w:r>
    </w:p>
    <w:p w14:paraId="154C702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лексической сочетаемости.</w:t>
      </w:r>
    </w:p>
    <w:p w14:paraId="307800EE" w14:textId="77777777" w:rsidR="00AA0176"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Объём – 1300 лексических единиц для продуктивного использования (включая 1200 лексических единиц, изученных ранее) и 1400 лексических единиц для рецептивного усвоения (включая 1300 лексических </w:t>
      </w:r>
      <w:r w:rsidR="002226BD">
        <w:rPr>
          <w:rFonts w:ascii="Times New Roman" w:eastAsia="Calibri" w:hAnsi="Times New Roman"/>
          <w:sz w:val="28"/>
          <w:szCs w:val="28"/>
          <w:lang w:eastAsia="en-US"/>
        </w:rPr>
        <w:t>единиц продуктивного минимума).</w:t>
      </w:r>
    </w:p>
    <w:p w14:paraId="06C8861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 xml:space="preserve">Основные способы словообразования: </w:t>
      </w:r>
    </w:p>
    <w:p w14:paraId="55CD4C8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аффиксация: </w:t>
      </w:r>
    </w:p>
    <w:p w14:paraId="3FFE33B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глаголов при помощи префиксов dis-, mis-, re-, over-, under-  и суффикса -ise/-ize; </w:t>
      </w:r>
    </w:p>
    <w:p w14:paraId="16127DF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имён существительных при помощи префиксов un-, in-/im-  и суффиксов -ance/-ence, -er/-or, -ing, -ist, -ity, -ment, -ness, -sion/-tion, -ship; </w:t>
      </w:r>
    </w:p>
    <w:p w14:paraId="5E777D6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образование имён прилагательных при помощи префиксов un-, in-/im-, inter-, non- и суффиксов -able/-ible, -al, -ed, -ese, -ful, -ian/-an, -ing, -ish, -ive, -less, -ly, -ous,  -y;</w:t>
      </w:r>
    </w:p>
    <w:p w14:paraId="2913420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наречий при помощи префиксов un-, in-/im- и суффикса -ly; </w:t>
      </w:r>
    </w:p>
    <w:p w14:paraId="62D9877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образование числительных при помощи суффиксов -teen, -ty, -th;</w:t>
      </w:r>
    </w:p>
    <w:p w14:paraId="4E2F00E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словосложение: </w:t>
      </w:r>
    </w:p>
    <w:p w14:paraId="7C417BF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образование сложных существительных путём соединения основ существительных (football);</w:t>
      </w:r>
    </w:p>
    <w:p w14:paraId="773ED1A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сложных существительных путём соединения основы прилагательного с основой существительного (blackboard); </w:t>
      </w:r>
    </w:p>
    <w:p w14:paraId="3FFEFDB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сложных существительных путём соединения основ существительных с предлогом (father-in-law); </w:t>
      </w:r>
    </w:p>
    <w:p w14:paraId="345838E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сложных прилагательных путём соединения основы прилагательного/числительного с основой существительного с добавлением суффикса -ed (blue-eyed, eight-legged); </w:t>
      </w:r>
    </w:p>
    <w:p w14:paraId="378C1DE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образование сложных прилагательных путём соедин</w:t>
      </w:r>
      <w:r w:rsidR="00793456" w:rsidRPr="002226BD">
        <w:rPr>
          <w:rFonts w:ascii="Times New Roman" w:eastAsia="Calibri" w:hAnsi="Times New Roman"/>
          <w:sz w:val="28"/>
          <w:szCs w:val="28"/>
          <w:lang w:eastAsia="en-US"/>
        </w:rPr>
        <w:t>ения наречия с основой причасти</w:t>
      </w:r>
      <w:r w:rsidRPr="002226BD">
        <w:rPr>
          <w:rFonts w:ascii="Times New Roman" w:eastAsia="Calibri" w:hAnsi="Times New Roman"/>
          <w:sz w:val="28"/>
          <w:szCs w:val="28"/>
          <w:lang w:eastAsia="en-US"/>
        </w:rPr>
        <w:t>я II (well-behaved);</w:t>
      </w:r>
    </w:p>
    <w:p w14:paraId="1564304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образование сложных прилагательных путём соединения основы прилагательного с основой причастия I (nice-looking);</w:t>
      </w:r>
    </w:p>
    <w:p w14:paraId="3F9C522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конверсия: </w:t>
      </w:r>
    </w:p>
    <w:p w14:paraId="6B089DD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имён существительных от неопределённой формы глаголов (to run – a run); </w:t>
      </w:r>
    </w:p>
    <w:p w14:paraId="449D6FF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имён существительных от имён прилагательных (rich people – </w:t>
      </w:r>
      <w:r w:rsidRPr="002226BD">
        <w:rPr>
          <w:rFonts w:ascii="Times New Roman" w:eastAsia="Calibri" w:hAnsi="Times New Roman"/>
          <w:sz w:val="28"/>
          <w:szCs w:val="28"/>
          <w:lang w:eastAsia="en-US"/>
        </w:rPr>
        <w:lastRenderedPageBreak/>
        <w:t>the rich);</w:t>
      </w:r>
    </w:p>
    <w:p w14:paraId="66DC5B2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глаголов от имён существительных (a hand – to hand); </w:t>
      </w:r>
    </w:p>
    <w:p w14:paraId="2EA2930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глаголов от имён прилагательных (cool – to cool). </w:t>
      </w:r>
    </w:p>
    <w:p w14:paraId="2DEF70E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Имена прилагательные на -ed и -ing (excited – exciting).</w:t>
      </w:r>
    </w:p>
    <w:p w14:paraId="55CAFCF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Многозначные лексические единицы. Синонимы. Антонимы. Интернациональные слова. Наиболее частотные фразовые глаголы. Сокращения и аббревиатуры. </w:t>
      </w:r>
    </w:p>
    <w:p w14:paraId="6757B8F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Различные средства связи для обеспечения целостности и логичности устного/письменного высказывания. </w:t>
      </w:r>
    </w:p>
    <w:p w14:paraId="2B60CEA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Грамматическая сторона речи.</w:t>
      </w:r>
    </w:p>
    <w:p w14:paraId="3BE3AE9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28AE726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4767000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 </w:t>
      </w:r>
    </w:p>
    <w:p w14:paraId="5578F1F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с начальным It. </w:t>
      </w:r>
    </w:p>
    <w:p w14:paraId="1BE89B3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с начальным There + to be. </w:t>
      </w:r>
    </w:p>
    <w:p w14:paraId="4597E6D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Предложения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глагольными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конструкциями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содержащими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глаголы</w:t>
      </w:r>
      <w:r w:rsidRPr="002226BD">
        <w:rPr>
          <w:rFonts w:ascii="Times New Roman" w:eastAsia="Calibri" w:hAnsi="Times New Roman"/>
          <w:sz w:val="28"/>
          <w:szCs w:val="28"/>
          <w:lang w:val="en-US" w:eastAsia="en-US"/>
        </w:rPr>
        <w:t>-</w:t>
      </w:r>
      <w:r w:rsidRPr="002226BD">
        <w:rPr>
          <w:rFonts w:ascii="Times New Roman" w:eastAsia="Calibri" w:hAnsi="Times New Roman"/>
          <w:sz w:val="28"/>
          <w:szCs w:val="28"/>
          <w:lang w:eastAsia="en-US"/>
        </w:rPr>
        <w:t>связки</w:t>
      </w:r>
      <w:r w:rsidRPr="002226BD">
        <w:rPr>
          <w:rFonts w:ascii="Times New Roman" w:eastAsia="Calibri" w:hAnsi="Times New Roman"/>
          <w:sz w:val="28"/>
          <w:szCs w:val="28"/>
          <w:lang w:val="en-US" w:eastAsia="en-US"/>
        </w:rPr>
        <w:t xml:space="preserve">  to be, to look, to seem, to feel (He looks/seems/feels happy.). </w:t>
      </w:r>
    </w:p>
    <w:p w14:paraId="6F80DAF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Предложения</w:t>
      </w:r>
      <w:r w:rsidRPr="002226BD">
        <w:rPr>
          <w:rFonts w:ascii="Times New Roman" w:eastAsia="Calibri" w:hAnsi="Times New Roman"/>
          <w:sz w:val="28"/>
          <w:szCs w:val="28"/>
          <w:lang w:val="en-US" w:eastAsia="en-US"/>
        </w:rPr>
        <w:t xml:space="preserve"> c</w:t>
      </w:r>
      <w:r w:rsidRPr="002226BD">
        <w:rPr>
          <w:rFonts w:ascii="Times New Roman" w:eastAsia="Calibri" w:hAnsi="Times New Roman"/>
          <w:sz w:val="28"/>
          <w:szCs w:val="28"/>
          <w:lang w:eastAsia="en-US"/>
        </w:rPr>
        <w:t>о</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сложным</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дополнением</w:t>
      </w:r>
      <w:r w:rsidRPr="002226BD">
        <w:rPr>
          <w:rFonts w:ascii="Times New Roman" w:eastAsia="Calibri" w:hAnsi="Times New Roman"/>
          <w:sz w:val="28"/>
          <w:szCs w:val="28"/>
          <w:lang w:val="en-US" w:eastAsia="en-US"/>
        </w:rPr>
        <w:t xml:space="preserve"> – Complex Object (I want you to help me. I saw her cross/crossing the road. I want to have my hair cut.). </w:t>
      </w:r>
    </w:p>
    <w:p w14:paraId="3D5C38E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Сложносочинённые предложения с сочинительными союзами and, but, or.</w:t>
      </w:r>
    </w:p>
    <w:p w14:paraId="15FFB86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Сложноподчинённые предложения с союзами и союзными словами because, if, when, where, what, why, how.</w:t>
      </w:r>
    </w:p>
    <w:p w14:paraId="0E513F8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Сложноподчинённые предложения с определительными придаточными с союзными словами who, which, that.</w:t>
      </w:r>
    </w:p>
    <w:p w14:paraId="5DFDD84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Сложноподчинённые предложения с союзными словами whoever, whatever, however, whenever. </w:t>
      </w:r>
    </w:p>
    <w:p w14:paraId="6E601B2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Условные предложения с глаголами в изъявительном наклонении (Conditional 0, Conditional I) и с глаголами в сослагательном наклонении (Conditional II).</w:t>
      </w:r>
    </w:p>
    <w:p w14:paraId="77FD7EF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Все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типы</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вопросительных</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предложений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общий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специальный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альтернативный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разделительный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вопросы</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w:t>
      </w:r>
      <w:r w:rsidRPr="002226BD">
        <w:rPr>
          <w:rFonts w:ascii="Times New Roman" w:eastAsia="Calibri" w:hAnsi="Times New Roman"/>
          <w:sz w:val="28"/>
          <w:szCs w:val="28"/>
          <w:lang w:val="en-US" w:eastAsia="en-US"/>
        </w:rPr>
        <w:t xml:space="preserve"> Present/Past/Future Simple Tense, Present/Past Continuous Tense, Present/Past Perfect Tense, Present Perfect Continuous Tense). </w:t>
      </w:r>
    </w:p>
    <w:p w14:paraId="52FC38D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w:t>
      </w:r>
      <w:r w:rsidRPr="002226BD">
        <w:rPr>
          <w:rFonts w:ascii="Times New Roman" w:eastAsia="Calibri" w:hAnsi="Times New Roman"/>
          <w:sz w:val="28"/>
          <w:szCs w:val="28"/>
          <w:lang w:eastAsia="en-US"/>
        </w:rPr>
        <w:lastRenderedPageBreak/>
        <w:t xml:space="preserve">сложного предложения. </w:t>
      </w:r>
    </w:p>
    <w:p w14:paraId="311EA1F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Модальные глаголы в косвенной речи в настоящем и прошедшем времени. </w:t>
      </w:r>
    </w:p>
    <w:p w14:paraId="7F37A01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Предложения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конструкциями</w:t>
      </w:r>
      <w:r w:rsidRPr="002226BD">
        <w:rPr>
          <w:rFonts w:ascii="Times New Roman" w:eastAsia="Calibri" w:hAnsi="Times New Roman"/>
          <w:sz w:val="28"/>
          <w:szCs w:val="28"/>
          <w:lang w:val="en-US" w:eastAsia="en-US"/>
        </w:rPr>
        <w:t xml:space="preserve"> as … as, not so … as, both … and …, either … or, neither … nor. </w:t>
      </w:r>
    </w:p>
    <w:p w14:paraId="1404C69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с I wish… </w:t>
      </w:r>
    </w:p>
    <w:p w14:paraId="1643E9B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Конструкции с глаголами на -ing: to love/hate doing smth.</w:t>
      </w:r>
    </w:p>
    <w:p w14:paraId="466A27A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Конструкции</w:t>
      </w:r>
      <w:r w:rsidRPr="002226BD">
        <w:rPr>
          <w:rFonts w:ascii="Times New Roman" w:eastAsia="Calibri" w:hAnsi="Times New Roman"/>
          <w:sz w:val="28"/>
          <w:szCs w:val="28"/>
          <w:lang w:val="en-US" w:eastAsia="en-US"/>
        </w:rPr>
        <w:t xml:space="preserve"> c </w:t>
      </w:r>
      <w:r w:rsidRPr="002226BD">
        <w:rPr>
          <w:rFonts w:ascii="Times New Roman" w:eastAsia="Calibri" w:hAnsi="Times New Roman"/>
          <w:sz w:val="28"/>
          <w:szCs w:val="28"/>
          <w:lang w:eastAsia="en-US"/>
        </w:rPr>
        <w:t>глаголами</w:t>
      </w:r>
      <w:r w:rsidRPr="002226BD">
        <w:rPr>
          <w:rFonts w:ascii="Times New Roman" w:eastAsia="Calibri" w:hAnsi="Times New Roman"/>
          <w:sz w:val="28"/>
          <w:szCs w:val="28"/>
          <w:lang w:val="en-US" w:eastAsia="en-US"/>
        </w:rPr>
        <w:t xml:space="preserve"> to stop, to remember, to forget (</w:t>
      </w:r>
      <w:r w:rsidRPr="002226BD">
        <w:rPr>
          <w:rFonts w:ascii="Times New Roman" w:eastAsia="Calibri" w:hAnsi="Times New Roman"/>
          <w:sz w:val="28"/>
          <w:szCs w:val="28"/>
          <w:lang w:eastAsia="en-US"/>
        </w:rPr>
        <w:t>разница</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значении</w:t>
      </w:r>
      <w:r w:rsidRPr="002226BD">
        <w:rPr>
          <w:rFonts w:ascii="Times New Roman" w:eastAsia="Calibri" w:hAnsi="Times New Roman"/>
          <w:sz w:val="28"/>
          <w:szCs w:val="28"/>
          <w:lang w:val="en-US" w:eastAsia="en-US"/>
        </w:rPr>
        <w:t xml:space="preserve"> to stop doing smth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to stop to do smth). </w:t>
      </w:r>
    </w:p>
    <w:p w14:paraId="717F725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Конструкция</w:t>
      </w:r>
      <w:r w:rsidRPr="002226BD">
        <w:rPr>
          <w:rFonts w:ascii="Times New Roman" w:eastAsia="Calibri" w:hAnsi="Times New Roman"/>
          <w:sz w:val="28"/>
          <w:szCs w:val="28"/>
          <w:lang w:val="en-US" w:eastAsia="en-US"/>
        </w:rPr>
        <w:t xml:space="preserve"> It takes me … to do smth. </w:t>
      </w:r>
    </w:p>
    <w:p w14:paraId="4152D43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Конструкция used to + инфинитив глагола. </w:t>
      </w:r>
    </w:p>
    <w:p w14:paraId="21A5179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Конструкции</w:t>
      </w:r>
      <w:r w:rsidRPr="002226BD">
        <w:rPr>
          <w:rFonts w:ascii="Times New Roman" w:eastAsia="Calibri" w:hAnsi="Times New Roman"/>
          <w:sz w:val="28"/>
          <w:szCs w:val="28"/>
          <w:lang w:val="en-US" w:eastAsia="en-US"/>
        </w:rPr>
        <w:t xml:space="preserve"> be/get used to smth, be/get used to doing smth. </w:t>
      </w:r>
    </w:p>
    <w:p w14:paraId="5586666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Конструкции</w:t>
      </w:r>
      <w:r w:rsidRPr="002226BD">
        <w:rPr>
          <w:rFonts w:ascii="Times New Roman" w:eastAsia="Calibri" w:hAnsi="Times New Roman"/>
          <w:sz w:val="28"/>
          <w:szCs w:val="28"/>
          <w:lang w:val="en-US" w:eastAsia="en-US"/>
        </w:rPr>
        <w:t xml:space="preserve"> I prefer, I’d prefer, I’d rather prefer, </w:t>
      </w:r>
      <w:r w:rsidRPr="002226BD">
        <w:rPr>
          <w:rFonts w:ascii="Times New Roman" w:eastAsia="Calibri" w:hAnsi="Times New Roman"/>
          <w:sz w:val="28"/>
          <w:szCs w:val="28"/>
          <w:lang w:eastAsia="en-US"/>
        </w:rPr>
        <w:t>выражающие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предпочтение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а</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также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конструкции</w:t>
      </w:r>
      <w:r w:rsidRPr="002226BD">
        <w:rPr>
          <w:rFonts w:ascii="Times New Roman" w:eastAsia="Calibri" w:hAnsi="Times New Roman"/>
          <w:sz w:val="28"/>
          <w:szCs w:val="28"/>
          <w:lang w:val="en-US" w:eastAsia="en-US"/>
        </w:rPr>
        <w:t xml:space="preserve"> I’d rather, You’d better. </w:t>
      </w:r>
    </w:p>
    <w:p w14:paraId="20143F6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Подлежащее, выраженное собирательным существительным (family, police),  и его согласование со сказуемым. </w:t>
      </w:r>
    </w:p>
    <w:p w14:paraId="43D07FF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Глаголы (правильные и неправильные) в видовременных формах действительного залога в изъявительном наклонении (Present/Past/Future Simple Tense, Present/Past Continuous Tense, Present/Past Perfect Tense, Present Perfect Continuous Tense, Future-in-the-Past Tense) и наиболее употребительных формах страдательного залога (Present/Past Simple Passive, Present Perfect Passive). </w:t>
      </w:r>
    </w:p>
    <w:p w14:paraId="30CB3AF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Конструкция</w:t>
      </w:r>
      <w:r w:rsidRPr="002226BD">
        <w:rPr>
          <w:rFonts w:ascii="Times New Roman" w:eastAsia="Calibri" w:hAnsi="Times New Roman"/>
          <w:sz w:val="28"/>
          <w:szCs w:val="28"/>
          <w:lang w:val="en-US" w:eastAsia="en-US"/>
        </w:rPr>
        <w:t xml:space="preserve"> to be going to, </w:t>
      </w:r>
      <w:r w:rsidRPr="002226BD">
        <w:rPr>
          <w:rFonts w:ascii="Times New Roman" w:eastAsia="Calibri" w:hAnsi="Times New Roman"/>
          <w:sz w:val="28"/>
          <w:szCs w:val="28"/>
          <w:lang w:eastAsia="en-US"/>
        </w:rPr>
        <w:t>формы</w:t>
      </w:r>
      <w:r w:rsidRPr="002226BD">
        <w:rPr>
          <w:rFonts w:ascii="Times New Roman" w:eastAsia="Calibri" w:hAnsi="Times New Roman"/>
          <w:sz w:val="28"/>
          <w:szCs w:val="28"/>
          <w:lang w:val="en-US" w:eastAsia="en-US"/>
        </w:rPr>
        <w:t xml:space="preserve"> Future Simple Tense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Present Continuous Tense </w:t>
      </w:r>
      <w:r w:rsidRPr="002226BD">
        <w:rPr>
          <w:rFonts w:ascii="Times New Roman" w:eastAsia="Calibri" w:hAnsi="Times New Roman"/>
          <w:sz w:val="28"/>
          <w:szCs w:val="28"/>
          <w:lang w:eastAsia="en-US"/>
        </w:rPr>
        <w:t>для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выражения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будущего</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действия</w:t>
      </w:r>
      <w:r w:rsidRPr="002226BD">
        <w:rPr>
          <w:rFonts w:ascii="Times New Roman" w:eastAsia="Calibri" w:hAnsi="Times New Roman"/>
          <w:sz w:val="28"/>
          <w:szCs w:val="28"/>
          <w:lang w:val="en-US" w:eastAsia="en-US"/>
        </w:rPr>
        <w:t xml:space="preserve">. </w:t>
      </w:r>
    </w:p>
    <w:p w14:paraId="7FA2140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Модальные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глаголы</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их</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эквиваленты</w:t>
      </w:r>
      <w:r w:rsidRPr="002226BD">
        <w:rPr>
          <w:rFonts w:ascii="Times New Roman" w:eastAsia="Calibri" w:hAnsi="Times New Roman"/>
          <w:sz w:val="28"/>
          <w:szCs w:val="28"/>
          <w:lang w:val="en-US" w:eastAsia="en-US"/>
        </w:rPr>
        <w:t xml:space="preserve"> (can/be able to, could, must/have to, may, might, should, shall, would, will, need). </w:t>
      </w:r>
    </w:p>
    <w:p w14:paraId="07E866B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Неличные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формы</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глагола</w:t>
      </w:r>
      <w:r w:rsidRPr="002226BD">
        <w:rPr>
          <w:rFonts w:ascii="Times New Roman" w:eastAsia="Calibri" w:hAnsi="Times New Roman"/>
          <w:sz w:val="28"/>
          <w:szCs w:val="28"/>
          <w:lang w:val="en-US" w:eastAsia="en-US"/>
        </w:rPr>
        <w:t xml:space="preserve"> – </w:t>
      </w:r>
      <w:r w:rsidRPr="002226BD">
        <w:rPr>
          <w:rFonts w:ascii="Times New Roman" w:eastAsia="Calibri" w:hAnsi="Times New Roman"/>
          <w:sz w:val="28"/>
          <w:szCs w:val="28"/>
          <w:lang w:eastAsia="en-US"/>
        </w:rPr>
        <w:t>инфинитив</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герундий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причастие</w:t>
      </w:r>
      <w:r w:rsidRPr="002226BD">
        <w:rPr>
          <w:rFonts w:ascii="Times New Roman" w:eastAsia="Calibri" w:hAnsi="Times New Roman"/>
          <w:sz w:val="28"/>
          <w:szCs w:val="28"/>
          <w:lang w:val="en-US" w:eastAsia="en-US"/>
        </w:rPr>
        <w:t xml:space="preserve"> (Participle I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Participle II), </w:t>
      </w:r>
      <w:r w:rsidRPr="002226BD">
        <w:rPr>
          <w:rFonts w:ascii="Times New Roman" w:eastAsia="Calibri" w:hAnsi="Times New Roman"/>
          <w:sz w:val="28"/>
          <w:szCs w:val="28"/>
          <w:lang w:eastAsia="en-US"/>
        </w:rPr>
        <w:t>причастия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функции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определения</w:t>
      </w:r>
      <w:r w:rsidRPr="002226BD">
        <w:rPr>
          <w:rFonts w:ascii="Times New Roman" w:eastAsia="Calibri" w:hAnsi="Times New Roman"/>
          <w:sz w:val="28"/>
          <w:szCs w:val="28"/>
          <w:lang w:val="en-US" w:eastAsia="en-US"/>
        </w:rPr>
        <w:t xml:space="preserve"> (Participle I – a playing child, Participle II – a written text).</w:t>
      </w:r>
    </w:p>
    <w:p w14:paraId="79B9E15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Определённый, неопределённый и нулевой артикли. </w:t>
      </w:r>
    </w:p>
    <w:p w14:paraId="6B066C1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Имена существительные во множественном числе, образованных по правилу, и исключения. </w:t>
      </w:r>
    </w:p>
    <w:p w14:paraId="706CC17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Неисчисляемые имена существительные, имеющие форму только множественного числа. </w:t>
      </w:r>
    </w:p>
    <w:p w14:paraId="17478EE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Притяжательный падеж имён существительных.</w:t>
      </w:r>
    </w:p>
    <w:p w14:paraId="2F41500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Имена прилагательные и наречия в положительной, сравнительной и превосходной степенях, образованные по правилу, и исключения. </w:t>
      </w:r>
    </w:p>
    <w:p w14:paraId="77A8649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Порядок следования нескольких прилагательных (мнение – размер – возраст – цвет – происхождение).</w:t>
      </w:r>
    </w:p>
    <w:p w14:paraId="1228410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Слова</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выражающие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количество</w:t>
      </w:r>
      <w:r w:rsidRPr="002226BD">
        <w:rPr>
          <w:rFonts w:ascii="Times New Roman" w:eastAsia="Calibri" w:hAnsi="Times New Roman"/>
          <w:sz w:val="28"/>
          <w:szCs w:val="28"/>
          <w:lang w:val="en-US" w:eastAsia="en-US"/>
        </w:rPr>
        <w:t xml:space="preserve"> (many/much, little/a little, few/a few, a lot of). </w:t>
      </w:r>
    </w:p>
    <w:p w14:paraId="2D53CF1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w:t>
      </w:r>
      <w:r w:rsidRPr="002226BD">
        <w:rPr>
          <w:rFonts w:ascii="Times New Roman" w:eastAsia="Calibri" w:hAnsi="Times New Roman"/>
          <w:sz w:val="28"/>
          <w:szCs w:val="28"/>
          <w:lang w:eastAsia="en-US"/>
        </w:rPr>
        <w:lastRenderedPageBreak/>
        <w:t xml:space="preserve">производные, отрицательные местоимения none, no и производные последнего (nobody, nothing  и другие). </w:t>
      </w:r>
    </w:p>
    <w:p w14:paraId="033B55A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Количественные и порядковые числительные. </w:t>
      </w:r>
    </w:p>
    <w:p w14:paraId="1651D46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Предлоги места, времени, направления, предлоги, употребляемые с глаголами в страдательном залоге. </w:t>
      </w:r>
    </w:p>
    <w:p w14:paraId="5C4DC94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Социокультурные знания и умения.</w:t>
      </w:r>
    </w:p>
    <w:p w14:paraId="2F30C96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10 класса.</w:t>
      </w:r>
    </w:p>
    <w:p w14:paraId="7DAAFE8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страницы истории, национальные и популярные праздники, проведение досуга, этикетные особенности общения, традиции в кулинарии и другие.</w:t>
      </w:r>
    </w:p>
    <w:p w14:paraId="23F3954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Владение основными сведениями о социокультурном портрете и культурном наследии страны/стран, говорящих на английском языке. </w:t>
      </w:r>
    </w:p>
    <w:p w14:paraId="52B19D2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14:paraId="02E7BAE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и другие).</w:t>
      </w:r>
    </w:p>
    <w:p w14:paraId="0EF973C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Компенсаторные умения.</w:t>
      </w:r>
    </w:p>
    <w:p w14:paraId="12DA6C1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Овладение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60706E1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14:paraId="543C3EBF" w14:textId="77777777" w:rsidR="00793456" w:rsidRPr="002226BD" w:rsidRDefault="00793456" w:rsidP="002226BD">
      <w:pPr>
        <w:widowControl w:val="0"/>
        <w:tabs>
          <w:tab w:val="left" w:pos="1843"/>
        </w:tabs>
        <w:spacing w:after="0" w:line="276" w:lineRule="auto"/>
        <w:ind w:firstLine="709"/>
        <w:contextualSpacing/>
        <w:jc w:val="center"/>
        <w:rPr>
          <w:rFonts w:ascii="Times New Roman" w:eastAsia="Calibri" w:hAnsi="Times New Roman"/>
          <w:b/>
          <w:sz w:val="28"/>
          <w:szCs w:val="28"/>
          <w:lang w:eastAsia="en-US"/>
        </w:rPr>
      </w:pPr>
    </w:p>
    <w:p w14:paraId="26400FC9" w14:textId="77777777" w:rsidR="004B3EA0" w:rsidRPr="002226BD" w:rsidRDefault="00793456" w:rsidP="00212025">
      <w:pPr>
        <w:widowControl w:val="0"/>
        <w:tabs>
          <w:tab w:val="left" w:pos="1843"/>
        </w:tabs>
        <w:spacing w:after="0" w:line="276" w:lineRule="auto"/>
        <w:ind w:firstLine="709"/>
        <w:contextualSpacing/>
        <w:jc w:val="center"/>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Содержание обучения в 11 классе</w:t>
      </w:r>
    </w:p>
    <w:p w14:paraId="02AA692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Коммуникативные умения.</w:t>
      </w:r>
    </w:p>
    <w:p w14:paraId="5E912D3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Совершенствование умения общаться в устной и письменной форме, используя рецептивные и продуктивные виды речевой деятельности в рамках </w:t>
      </w:r>
      <w:r w:rsidRPr="002226BD">
        <w:rPr>
          <w:rFonts w:ascii="Times New Roman" w:eastAsia="Calibri" w:hAnsi="Times New Roman"/>
          <w:sz w:val="28"/>
          <w:szCs w:val="28"/>
          <w:lang w:eastAsia="en-US"/>
        </w:rPr>
        <w:lastRenderedPageBreak/>
        <w:t>тематического содержания речи.</w:t>
      </w:r>
    </w:p>
    <w:p w14:paraId="0281C48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475E069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Внешность и характеристика человека, литературного персонажа. </w:t>
      </w:r>
    </w:p>
    <w:p w14:paraId="7D30105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Здоровый образ жизни и забота о здоровье: режим труда и отдыха, спорт, сбалансированное питание, посещение врача. Отказ от вредных привычек.</w:t>
      </w:r>
    </w:p>
    <w:p w14:paraId="37EF0A7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Школьное образование, школьная жизнь. Переписка с зарубежными сверстниками. Взаимоотношения в школе. Проблемы и решения. Подготовка к выпускным экзаменам. Выбор профессии. Альтернативы в продолжении образования.</w:t>
      </w:r>
    </w:p>
    <w:p w14:paraId="6871F1B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Место иностранного языка в повседневной жизни и профессиональной деятельности в современном мире.</w:t>
      </w:r>
    </w:p>
    <w:p w14:paraId="7652DBE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Молодёжь в современном обществе. Ценностные ориентиры. Участие молодёжи в жизни общества. Досуг молодёжи: увлечения и интересы. Любовь и дружба.</w:t>
      </w:r>
    </w:p>
    <w:p w14:paraId="63CC539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Роль спорта в современной жизни: виды спорта, экстремальный спорт, спортивные соревнования, Олимпийские игры.</w:t>
      </w:r>
    </w:p>
    <w:p w14:paraId="30AF93C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Туризм. Виды отдыха. Экотуризм. Путешествия по России и зарубежным странам.</w:t>
      </w:r>
    </w:p>
    <w:p w14:paraId="5AC4536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Вселенная и человек. Природа. Проблемы экологии. Защита окружающей среды. Проживание в городской/сельской местности.</w:t>
      </w:r>
    </w:p>
    <w:p w14:paraId="38BFFBF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Технический прогресс: перспективы и последствия. Современные средства информации и коммуникации (пресса, телевидение, Интернет, социальные сети и другие). Интернет-безопасность.</w:t>
      </w:r>
    </w:p>
    <w:p w14:paraId="38322E5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7829746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 и другие.</w:t>
      </w:r>
    </w:p>
    <w:p w14:paraId="6962C232" w14:textId="77777777" w:rsidR="007A4F64" w:rsidRPr="002226BD" w:rsidRDefault="00793456"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Говорение</w:t>
      </w:r>
    </w:p>
    <w:p w14:paraId="0CC0D5E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Развитие коммуникативных умений диалогической речи, а именно умений вести разные виды диалога (диалог этикетного характера, диалог-побуждение к действию, диалог – расспрос, диалог-обмен мнениями, комбинированный диалог, включающий разные виды диалогов):</w:t>
      </w:r>
    </w:p>
    <w:p w14:paraId="5CDABB4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диалог этикетного характера: начинать, поддерживать и заканчивать разговор, вежливо переспрашивать, вежливо выражать согласие/отказ, выражать благодарность, поздравлять с праздником, выражать пожелания и вежливо реагировать на поздравление; </w:t>
      </w:r>
    </w:p>
    <w:p w14:paraId="4E50AEF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диалог-побуждение к действию: обращаться с просьбой, вежливо </w:t>
      </w:r>
      <w:r w:rsidRPr="002226BD">
        <w:rPr>
          <w:rFonts w:ascii="Times New Roman" w:eastAsia="Calibri" w:hAnsi="Times New Roman"/>
          <w:sz w:val="28"/>
          <w:szCs w:val="28"/>
          <w:lang w:eastAsia="en-US"/>
        </w:rPr>
        <w:lastRenderedPageBreak/>
        <w:t xml:space="preserve">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0855682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 брать/давать интервью;</w:t>
      </w:r>
    </w:p>
    <w:p w14:paraId="4F89E7B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w:t>
      </w:r>
    </w:p>
    <w:p w14:paraId="788AB31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11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w:t>
      </w:r>
    </w:p>
    <w:p w14:paraId="7C04625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Объём диалога – до 9 реплик со стороны каждого собеседника.</w:t>
      </w:r>
    </w:p>
    <w:p w14:paraId="4F3ED69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Развитие коммуникативных умений монологической речи:</w:t>
      </w:r>
    </w:p>
    <w:p w14:paraId="38BA3C7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создание устных связных монологических высказываний с использованием основных коммуникативных типов речи: </w:t>
      </w:r>
    </w:p>
    <w:p w14:paraId="5BAF49A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6EA92EA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повествование/сообщение; </w:t>
      </w:r>
    </w:p>
    <w:p w14:paraId="6B6FDC9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рассуждение; </w:t>
      </w:r>
    </w:p>
    <w:p w14:paraId="3D6D722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пересказ основного содержания, прочитанного/прослушанного текста без опоры на ключевые слова, план с выражением своего отношения к событиям  и фактам, изложенным в тексте;</w:t>
      </w:r>
    </w:p>
    <w:p w14:paraId="2AC0328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устное представление (презентация) результатов выполненной проектной работы.</w:t>
      </w:r>
    </w:p>
    <w:p w14:paraId="2A5F5D6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Данные умения монологической речи развиваются в рамках тематического содержания речи с использованием ключевых слов, плана и/или иллюстраций, фотографий, таблиц, диаграмм, графиков и(или) без их использования.</w:t>
      </w:r>
    </w:p>
    <w:p w14:paraId="278E212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Объём монологического высказывания – 14–15 фраз.</w:t>
      </w:r>
    </w:p>
    <w:p w14:paraId="129A1FD2" w14:textId="77777777" w:rsidR="007A4F64" w:rsidRPr="002226BD" w:rsidRDefault="00793456"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Аудирование</w:t>
      </w:r>
    </w:p>
    <w:p w14:paraId="3DC3888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Развитие коммуникативных умений аудирования: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w:t>
      </w:r>
      <w:r w:rsidRPr="002226BD">
        <w:rPr>
          <w:rFonts w:ascii="Times New Roman" w:eastAsia="Calibri" w:hAnsi="Times New Roman"/>
          <w:sz w:val="28"/>
          <w:szCs w:val="28"/>
          <w:lang w:eastAsia="en-US"/>
        </w:rPr>
        <w:lastRenderedPageBreak/>
        <w:t xml:space="preserve">задачи: с пониманием основного содержания, с пониманием нужной/интересующей/запрашиваемой информации. </w:t>
      </w:r>
    </w:p>
    <w:p w14:paraId="1159FA6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43E7832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14:paraId="239F4B2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3113FFA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Языковая сложность текстов для аудирования должна соответствовать пороговому уровню (В1 – пороговый уровень по общеевропейской шкале).</w:t>
      </w:r>
    </w:p>
    <w:p w14:paraId="6743584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Время звучания текста/текстов для аудирования – до 2,5 минуты.</w:t>
      </w:r>
    </w:p>
    <w:p w14:paraId="1D9E4E86" w14:textId="77777777" w:rsidR="007A4F64" w:rsidRPr="002226BD" w:rsidRDefault="00793456"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Смысловое чтение</w:t>
      </w:r>
    </w:p>
    <w:p w14:paraId="5D371D0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Развитие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пониманием содержания текста. </w:t>
      </w:r>
    </w:p>
    <w:p w14:paraId="2661982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09168DE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Чтение с пониманием нужной/интересующей/запрашиваемой информации предполагает умение находить прочитанном тексте и понимать данную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 </w:t>
      </w:r>
    </w:p>
    <w:p w14:paraId="414F5F5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w:t>
      </w:r>
      <w:r w:rsidRPr="002226BD">
        <w:rPr>
          <w:rFonts w:ascii="Times New Roman" w:eastAsia="Calibri" w:hAnsi="Times New Roman"/>
          <w:sz w:val="28"/>
          <w:szCs w:val="28"/>
          <w:lang w:eastAsia="en-US"/>
        </w:rPr>
        <w:lastRenderedPageBreak/>
        <w:t xml:space="preserve">тексте фактов и событий. </w:t>
      </w:r>
    </w:p>
    <w:p w14:paraId="1D0966D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Чтение несплошных текстов (таблиц, диаграмм, графиков и других) и понимание представленной в них информации. </w:t>
      </w:r>
    </w:p>
    <w:p w14:paraId="0CBA547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w:t>
      </w:r>
    </w:p>
    <w:p w14:paraId="634637D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Языковая сложность текстов для чтения должна соответствовать пороговому уровню (В1 – пороговый уровень по общеевропейской шкале).</w:t>
      </w:r>
    </w:p>
    <w:p w14:paraId="17D8DCD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Объём текста/текстов для чтения – до 600–800 слов.</w:t>
      </w:r>
    </w:p>
    <w:p w14:paraId="759D049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Письменная речь.</w:t>
      </w:r>
    </w:p>
    <w:p w14:paraId="23C6D31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Развитие умений письменной речи:</w:t>
      </w:r>
    </w:p>
    <w:p w14:paraId="1D9C6A3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заполнение анкет и формуляров в соответствии с нормами, принятыми в стране/странах изучаемого языка; </w:t>
      </w:r>
    </w:p>
    <w:p w14:paraId="14A4033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написание резюме (CV) с сообщением основных сведений о себе в соответствии с нормами, принятыми в стране/странах изучаемого языка; </w:t>
      </w:r>
    </w:p>
    <w:p w14:paraId="731D48F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140 слов;</w:t>
      </w:r>
    </w:p>
    <w:p w14:paraId="458658E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создание небольшого письменного высказывания (рассказа, сочинения, статьи и другие) на основе плана, иллюстрации, таблицы, графика, диаграммы, и/или прочитанного/прослушанного текста с использованием образца, объем письменного высказывания – до 180 слов;</w:t>
      </w:r>
    </w:p>
    <w:p w14:paraId="4E0E19F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заполнение таблицы: краткая фиксация содержания прочитанного/ прослушанного текста или дополнение информации в таблице; </w:t>
      </w:r>
    </w:p>
    <w:p w14:paraId="0E08115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письменное предоставление результатов выполненной проектной работы, в том числе в форме презентации, объём – до 180 слов.</w:t>
      </w:r>
    </w:p>
    <w:p w14:paraId="668D4DC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Языковые знания и навыки.</w:t>
      </w:r>
    </w:p>
    <w:p w14:paraId="55EDC71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Фонетическая сторона речи.</w:t>
      </w:r>
    </w:p>
    <w:p w14:paraId="1DFB007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414CAF0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35E3F11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150 слов.</w:t>
      </w:r>
    </w:p>
    <w:p w14:paraId="04A5E79D" w14:textId="77777777" w:rsidR="007A4F64" w:rsidRPr="002226BD" w:rsidRDefault="00793456"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Орфография и пунктуация</w:t>
      </w:r>
    </w:p>
    <w:p w14:paraId="6BB3321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Правильное написание изученных слов.</w:t>
      </w:r>
    </w:p>
    <w:p w14:paraId="5495CE8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lastRenderedPageBreak/>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1221358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1F0EB0F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11A7CD6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Лексическая сторона речи.</w:t>
      </w:r>
    </w:p>
    <w:p w14:paraId="6D806BF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72BAEAB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Объём – 1400 лексических единиц для продуктивного использования (включая 1300 лексических единиц, изученных ранее) и 1500 лексических единиц  для рецептивного усвоения (включая 1400 лексических единиц продуктивного минимума).</w:t>
      </w:r>
    </w:p>
    <w:p w14:paraId="07CBAF2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Основные способы словообразования: </w:t>
      </w:r>
    </w:p>
    <w:p w14:paraId="2C0A121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аффиксация: </w:t>
      </w:r>
    </w:p>
    <w:p w14:paraId="1965411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глаголов при помощи префиксов dis-, mis-, re-, over-, under-  и суффиксов -ise/-ize, -en; </w:t>
      </w:r>
    </w:p>
    <w:p w14:paraId="5C7FF54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имён существительных при помощи префиксов un-, in-/im-, il-/ir- и суффиксов -ance/-ence, -er/-or, -ing, -ist, -ity, -ment, -ness, -sion/-tion, -ship; </w:t>
      </w:r>
    </w:p>
    <w:p w14:paraId="33F1E61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образование имён прилагательных при помощи префиксов un-, in-/im-, il-/ir-, inter-, non-, post-, pre- и суффиксов -able/-ible, -al, -ed, -ese, -ful, -ian/-an, -ical, -ing,  -ish, -ive, -less, -ly, -ous, -y;</w:t>
      </w:r>
    </w:p>
    <w:p w14:paraId="62158BE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наречий при помощи префиксов un-, in-/im-, il-/ir- и суффикса -ly; </w:t>
      </w:r>
    </w:p>
    <w:p w14:paraId="6FA5CF1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числительных при помощи суффиксов -teen, -ty, -th; </w:t>
      </w:r>
    </w:p>
    <w:p w14:paraId="4705ECC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словосложение: </w:t>
      </w:r>
    </w:p>
    <w:p w14:paraId="4959AF9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образование сложных существительных путём соединения основ существительных (football);</w:t>
      </w:r>
    </w:p>
    <w:p w14:paraId="10B2F6A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сложных существительных путём соединения основы прилагательного с основой существительного (blue-bell); </w:t>
      </w:r>
    </w:p>
    <w:p w14:paraId="3CAD054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сложных существительных путём соединения основ существительных с предлогом (father-in-law); </w:t>
      </w:r>
    </w:p>
    <w:p w14:paraId="54AFB5B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lastRenderedPageBreak/>
        <w:t xml:space="preserve">образование сложных прилагательных путём соединения основы прилагательного/числительного с основой существительного с добавлением суффикса -ed (blue-eyed, eight-legged); </w:t>
      </w:r>
    </w:p>
    <w:p w14:paraId="73DA967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образование сложных прилагательных путём соединения наречия с основой причастия II (well-behaved);</w:t>
      </w:r>
    </w:p>
    <w:p w14:paraId="23CBA93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образование сложных прилагательных путём соединения основы прилагательного с основой причастия I (nice-looking);</w:t>
      </w:r>
    </w:p>
    <w:p w14:paraId="5727E6E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конверсия: </w:t>
      </w:r>
    </w:p>
    <w:p w14:paraId="30D29ED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образование образование имён существительных от неопределённой формы глаголов (to run – a run);</w:t>
      </w:r>
    </w:p>
    <w:p w14:paraId="1B244CF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образование имён существительных от прилагательных (rich people – the rich);</w:t>
      </w:r>
    </w:p>
    <w:p w14:paraId="5AA85AD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образование глаголов от имён существительных (a hand – to hand);</w:t>
      </w:r>
    </w:p>
    <w:p w14:paraId="07B0F6A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образование глаголов от имён прилагательных (cool – to cool).</w:t>
      </w:r>
    </w:p>
    <w:p w14:paraId="2AF2CEF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Имена прилагательные на -ed и -ing (excited – exciting).</w:t>
      </w:r>
    </w:p>
    <w:p w14:paraId="3FF9B37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6966B3B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Различные средства связи для обеспечения целостности и логичности устного/письменного высказывания. </w:t>
      </w:r>
    </w:p>
    <w:p w14:paraId="240A863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Грамматическая сторона речи.</w:t>
      </w:r>
    </w:p>
    <w:p w14:paraId="42CBF86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260523A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2E361CF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w:t>
      </w:r>
    </w:p>
    <w:p w14:paraId="6D01A19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с начальным It. </w:t>
      </w:r>
    </w:p>
    <w:p w14:paraId="72A02B3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с начальным There + to be. </w:t>
      </w:r>
    </w:p>
    <w:p w14:paraId="05A6BA6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Предложения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глагольными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конструкциями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содержащими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глаголы</w:t>
      </w:r>
      <w:r w:rsidRPr="002226BD">
        <w:rPr>
          <w:rFonts w:ascii="Times New Roman" w:eastAsia="Calibri" w:hAnsi="Times New Roman"/>
          <w:sz w:val="28"/>
          <w:szCs w:val="28"/>
          <w:lang w:val="en-US" w:eastAsia="en-US"/>
        </w:rPr>
        <w:t>-</w:t>
      </w:r>
      <w:r w:rsidRPr="002226BD">
        <w:rPr>
          <w:rFonts w:ascii="Times New Roman" w:eastAsia="Calibri" w:hAnsi="Times New Roman"/>
          <w:sz w:val="28"/>
          <w:szCs w:val="28"/>
          <w:lang w:eastAsia="en-US"/>
        </w:rPr>
        <w:t>связки</w:t>
      </w:r>
      <w:r w:rsidRPr="002226BD">
        <w:rPr>
          <w:rFonts w:ascii="Times New Roman" w:eastAsia="Calibri" w:hAnsi="Times New Roman"/>
          <w:sz w:val="28"/>
          <w:szCs w:val="28"/>
          <w:lang w:val="en-US" w:eastAsia="en-US"/>
        </w:rPr>
        <w:t xml:space="preserve">  to be, to look, to seem, to feel (He looks/seems/feels happy.). </w:t>
      </w:r>
    </w:p>
    <w:p w14:paraId="684A61D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Предложения cо сложным подлежащим – Complex Subject.</w:t>
      </w:r>
    </w:p>
    <w:p w14:paraId="0897DC6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Предложения</w:t>
      </w:r>
      <w:r w:rsidRPr="002226BD">
        <w:rPr>
          <w:rFonts w:ascii="Times New Roman" w:eastAsia="Calibri" w:hAnsi="Times New Roman"/>
          <w:sz w:val="28"/>
          <w:szCs w:val="28"/>
          <w:lang w:val="en-US" w:eastAsia="en-US"/>
        </w:rPr>
        <w:t xml:space="preserve"> c</w:t>
      </w:r>
      <w:r w:rsidRPr="002226BD">
        <w:rPr>
          <w:rFonts w:ascii="Times New Roman" w:eastAsia="Calibri" w:hAnsi="Times New Roman"/>
          <w:sz w:val="28"/>
          <w:szCs w:val="28"/>
          <w:lang w:eastAsia="en-US"/>
        </w:rPr>
        <w:t>о</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сложным</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дополнением</w:t>
      </w:r>
      <w:r w:rsidRPr="002226BD">
        <w:rPr>
          <w:rFonts w:ascii="Times New Roman" w:eastAsia="Calibri" w:hAnsi="Times New Roman"/>
          <w:sz w:val="28"/>
          <w:szCs w:val="28"/>
          <w:lang w:val="en-US" w:eastAsia="en-US"/>
        </w:rPr>
        <w:t xml:space="preserve"> – Complex Object (I want you to help me. I saw her cross/crossing the road. I want to have my hair cut.).</w:t>
      </w:r>
    </w:p>
    <w:p w14:paraId="44EE515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Сложносочинённые предложения с сочинительными союзами and, but, or.</w:t>
      </w:r>
    </w:p>
    <w:p w14:paraId="05B2C01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Сложноподчинённые предложения с союзами и союзными словами because, if, when, where, what, why, how.</w:t>
      </w:r>
    </w:p>
    <w:p w14:paraId="357ED04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Сложноподчинённые предложения с определительными придаточными с </w:t>
      </w:r>
      <w:r w:rsidRPr="002226BD">
        <w:rPr>
          <w:rFonts w:ascii="Times New Roman" w:eastAsia="Calibri" w:hAnsi="Times New Roman"/>
          <w:sz w:val="28"/>
          <w:szCs w:val="28"/>
          <w:lang w:eastAsia="en-US"/>
        </w:rPr>
        <w:lastRenderedPageBreak/>
        <w:t>союзными словами who, which, that.</w:t>
      </w:r>
    </w:p>
    <w:p w14:paraId="5D09CD1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Сложноподчинённые предложения с союзными словами whoever, whatever, however, whenever. </w:t>
      </w:r>
    </w:p>
    <w:p w14:paraId="5C0D271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Условные предложения с глаголами в изъявительном наклонении (Conditional 0, Conditional I) и с глаголами в сослагательном наклонении (Conditional II).</w:t>
      </w:r>
    </w:p>
    <w:p w14:paraId="7FA1B1B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Все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типы</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вопросительных</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предложений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общий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специальный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альтернативный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разделительный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вопросы</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w:t>
      </w:r>
      <w:r w:rsidRPr="002226BD">
        <w:rPr>
          <w:rFonts w:ascii="Times New Roman" w:eastAsia="Calibri" w:hAnsi="Times New Roman"/>
          <w:sz w:val="28"/>
          <w:szCs w:val="28"/>
          <w:lang w:val="en-US" w:eastAsia="en-US"/>
        </w:rPr>
        <w:t xml:space="preserve"> Present/Past/Future Simple Tense, Present/Past Continuous Tense, Present/Past Perfect Tense, Present Perfect Continuous Tense). </w:t>
      </w:r>
    </w:p>
    <w:p w14:paraId="792B85D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15BA19D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Модальные глаголы в косвенной речи в настоящем и прошедшем времени. </w:t>
      </w:r>
    </w:p>
    <w:p w14:paraId="1F7D2DE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Предложения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конструкциями</w:t>
      </w:r>
      <w:r w:rsidRPr="002226BD">
        <w:rPr>
          <w:rFonts w:ascii="Times New Roman" w:eastAsia="Calibri" w:hAnsi="Times New Roman"/>
          <w:sz w:val="28"/>
          <w:szCs w:val="28"/>
          <w:lang w:val="en-US" w:eastAsia="en-US"/>
        </w:rPr>
        <w:t xml:space="preserve"> as … as, not so … as, both … and …, either … or, neither … nor. </w:t>
      </w:r>
    </w:p>
    <w:p w14:paraId="2056117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с I wish… </w:t>
      </w:r>
    </w:p>
    <w:p w14:paraId="20E8DE5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Конструкции с глаголами на -ing: to love/hate doing smth.</w:t>
      </w:r>
    </w:p>
    <w:p w14:paraId="20A5AC5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Конструкции</w:t>
      </w:r>
      <w:r w:rsidRPr="002226BD">
        <w:rPr>
          <w:rFonts w:ascii="Times New Roman" w:eastAsia="Calibri" w:hAnsi="Times New Roman"/>
          <w:sz w:val="28"/>
          <w:szCs w:val="28"/>
          <w:lang w:val="en-US" w:eastAsia="en-US"/>
        </w:rPr>
        <w:t xml:space="preserve"> c </w:t>
      </w:r>
      <w:r w:rsidRPr="002226BD">
        <w:rPr>
          <w:rFonts w:ascii="Times New Roman" w:eastAsia="Calibri" w:hAnsi="Times New Roman"/>
          <w:sz w:val="28"/>
          <w:szCs w:val="28"/>
          <w:lang w:eastAsia="en-US"/>
        </w:rPr>
        <w:t>глаголами</w:t>
      </w:r>
      <w:r w:rsidRPr="002226BD">
        <w:rPr>
          <w:rFonts w:ascii="Times New Roman" w:eastAsia="Calibri" w:hAnsi="Times New Roman"/>
          <w:sz w:val="28"/>
          <w:szCs w:val="28"/>
          <w:lang w:val="en-US" w:eastAsia="en-US"/>
        </w:rPr>
        <w:t xml:space="preserve"> to stop, to remember, to forget (</w:t>
      </w:r>
      <w:r w:rsidRPr="002226BD">
        <w:rPr>
          <w:rFonts w:ascii="Times New Roman" w:eastAsia="Calibri" w:hAnsi="Times New Roman"/>
          <w:sz w:val="28"/>
          <w:szCs w:val="28"/>
          <w:lang w:eastAsia="en-US"/>
        </w:rPr>
        <w:t>разница</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значении</w:t>
      </w:r>
      <w:r w:rsidRPr="002226BD">
        <w:rPr>
          <w:rFonts w:ascii="Times New Roman" w:eastAsia="Calibri" w:hAnsi="Times New Roman"/>
          <w:sz w:val="28"/>
          <w:szCs w:val="28"/>
          <w:lang w:val="en-US" w:eastAsia="en-US"/>
        </w:rPr>
        <w:t xml:space="preserve"> to stop doing smth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to stop to do smth). </w:t>
      </w:r>
    </w:p>
    <w:p w14:paraId="0ED109B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Конструкция</w:t>
      </w:r>
      <w:r w:rsidRPr="002226BD">
        <w:rPr>
          <w:rFonts w:ascii="Times New Roman" w:eastAsia="Calibri" w:hAnsi="Times New Roman"/>
          <w:sz w:val="28"/>
          <w:szCs w:val="28"/>
          <w:lang w:val="en-US" w:eastAsia="en-US"/>
        </w:rPr>
        <w:t xml:space="preserve"> It takes me … to do smth. </w:t>
      </w:r>
    </w:p>
    <w:p w14:paraId="046EFE0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Конструкция used to + инфинитив глагола. </w:t>
      </w:r>
    </w:p>
    <w:p w14:paraId="3114747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Конструкции</w:t>
      </w:r>
      <w:r w:rsidRPr="002226BD">
        <w:rPr>
          <w:rFonts w:ascii="Times New Roman" w:eastAsia="Calibri" w:hAnsi="Times New Roman"/>
          <w:sz w:val="28"/>
          <w:szCs w:val="28"/>
          <w:lang w:val="en-US" w:eastAsia="en-US"/>
        </w:rPr>
        <w:t xml:space="preserve"> be/get used to smth, be/get used to doing smth. </w:t>
      </w:r>
    </w:p>
    <w:p w14:paraId="78C4C0D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Конструкции</w:t>
      </w:r>
      <w:r w:rsidRPr="002226BD">
        <w:rPr>
          <w:rFonts w:ascii="Times New Roman" w:eastAsia="Calibri" w:hAnsi="Times New Roman"/>
          <w:sz w:val="28"/>
          <w:szCs w:val="28"/>
          <w:lang w:val="en-US" w:eastAsia="en-US"/>
        </w:rPr>
        <w:t xml:space="preserve"> I prefer, I’d prefer, I’d rather prefer, </w:t>
      </w:r>
      <w:r w:rsidRPr="002226BD">
        <w:rPr>
          <w:rFonts w:ascii="Times New Roman" w:eastAsia="Calibri" w:hAnsi="Times New Roman"/>
          <w:sz w:val="28"/>
          <w:szCs w:val="28"/>
          <w:lang w:eastAsia="en-US"/>
        </w:rPr>
        <w:t>выражающие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предпочтение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а</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также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конструкции</w:t>
      </w:r>
      <w:r w:rsidRPr="002226BD">
        <w:rPr>
          <w:rFonts w:ascii="Times New Roman" w:eastAsia="Calibri" w:hAnsi="Times New Roman"/>
          <w:sz w:val="28"/>
          <w:szCs w:val="28"/>
          <w:lang w:val="en-US" w:eastAsia="en-US"/>
        </w:rPr>
        <w:t xml:space="preserve"> I’d rather, You’d better. </w:t>
      </w:r>
    </w:p>
    <w:p w14:paraId="2F27AAA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Подлежащее, выраженное собирательным существительным (family, police), и его согласование со сказуемым. </w:t>
      </w:r>
    </w:p>
    <w:p w14:paraId="1FCA0CA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2554298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Конструкция</w:t>
      </w:r>
      <w:r w:rsidRPr="002226BD">
        <w:rPr>
          <w:rFonts w:ascii="Times New Roman" w:eastAsia="Calibri" w:hAnsi="Times New Roman"/>
          <w:sz w:val="28"/>
          <w:szCs w:val="28"/>
          <w:lang w:val="en-US" w:eastAsia="en-US"/>
        </w:rPr>
        <w:t xml:space="preserve"> to be going to, </w:t>
      </w:r>
      <w:r w:rsidRPr="002226BD">
        <w:rPr>
          <w:rFonts w:ascii="Times New Roman" w:eastAsia="Calibri" w:hAnsi="Times New Roman"/>
          <w:sz w:val="28"/>
          <w:szCs w:val="28"/>
          <w:lang w:eastAsia="en-US"/>
        </w:rPr>
        <w:t>формы</w:t>
      </w:r>
      <w:r w:rsidRPr="002226BD">
        <w:rPr>
          <w:rFonts w:ascii="Times New Roman" w:eastAsia="Calibri" w:hAnsi="Times New Roman"/>
          <w:sz w:val="28"/>
          <w:szCs w:val="28"/>
          <w:lang w:val="en-US" w:eastAsia="en-US"/>
        </w:rPr>
        <w:t xml:space="preserve"> Future Simple Tense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Present Continuous Tense </w:t>
      </w:r>
      <w:r w:rsidRPr="002226BD">
        <w:rPr>
          <w:rFonts w:ascii="Times New Roman" w:eastAsia="Calibri" w:hAnsi="Times New Roman"/>
          <w:sz w:val="28"/>
          <w:szCs w:val="28"/>
          <w:lang w:eastAsia="en-US"/>
        </w:rPr>
        <w:t>для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выражения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будущего</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действия</w:t>
      </w:r>
      <w:r w:rsidRPr="002226BD">
        <w:rPr>
          <w:rFonts w:ascii="Times New Roman" w:eastAsia="Calibri" w:hAnsi="Times New Roman"/>
          <w:sz w:val="28"/>
          <w:szCs w:val="28"/>
          <w:lang w:val="en-US" w:eastAsia="en-US"/>
        </w:rPr>
        <w:t xml:space="preserve">. </w:t>
      </w:r>
    </w:p>
    <w:p w14:paraId="28CAD99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Модальные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глаголы</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их</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эквиваленты</w:t>
      </w:r>
      <w:r w:rsidRPr="002226BD">
        <w:rPr>
          <w:rFonts w:ascii="Times New Roman" w:eastAsia="Calibri" w:hAnsi="Times New Roman"/>
          <w:sz w:val="28"/>
          <w:szCs w:val="28"/>
          <w:lang w:val="en-US" w:eastAsia="en-US"/>
        </w:rPr>
        <w:t xml:space="preserve"> (can/be able to, could, must/have to, may, might, should, shall, would, will, need). </w:t>
      </w:r>
    </w:p>
    <w:p w14:paraId="090B629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Неличные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формы</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глагола</w:t>
      </w:r>
      <w:r w:rsidRPr="002226BD">
        <w:rPr>
          <w:rFonts w:ascii="Times New Roman" w:eastAsia="Calibri" w:hAnsi="Times New Roman"/>
          <w:sz w:val="28"/>
          <w:szCs w:val="28"/>
          <w:lang w:val="en-US" w:eastAsia="en-US"/>
        </w:rPr>
        <w:t xml:space="preserve"> – </w:t>
      </w:r>
      <w:r w:rsidRPr="002226BD">
        <w:rPr>
          <w:rFonts w:ascii="Times New Roman" w:eastAsia="Calibri" w:hAnsi="Times New Roman"/>
          <w:sz w:val="28"/>
          <w:szCs w:val="28"/>
          <w:lang w:eastAsia="en-US"/>
        </w:rPr>
        <w:t>инфинитив</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герундий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причастие</w:t>
      </w:r>
      <w:r w:rsidRPr="002226BD">
        <w:rPr>
          <w:rFonts w:ascii="Times New Roman" w:eastAsia="Calibri" w:hAnsi="Times New Roman"/>
          <w:sz w:val="28"/>
          <w:szCs w:val="28"/>
          <w:lang w:val="en-US" w:eastAsia="en-US"/>
        </w:rPr>
        <w:t xml:space="preserve"> (Participle  I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Participle II), </w:t>
      </w:r>
      <w:r w:rsidRPr="002226BD">
        <w:rPr>
          <w:rFonts w:ascii="Times New Roman" w:eastAsia="Calibri" w:hAnsi="Times New Roman"/>
          <w:sz w:val="28"/>
          <w:szCs w:val="28"/>
          <w:lang w:eastAsia="en-US"/>
        </w:rPr>
        <w:t>причастия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функции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определения</w:t>
      </w:r>
      <w:r w:rsidRPr="002226BD">
        <w:rPr>
          <w:rFonts w:ascii="Times New Roman" w:eastAsia="Calibri" w:hAnsi="Times New Roman"/>
          <w:sz w:val="28"/>
          <w:szCs w:val="28"/>
          <w:lang w:val="en-US" w:eastAsia="en-US"/>
        </w:rPr>
        <w:t xml:space="preserve"> (Participle I – a playing child, Participle II – a written text).</w:t>
      </w:r>
    </w:p>
    <w:p w14:paraId="14D2B6D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Определённый, неопределённый и нулевой артикли. </w:t>
      </w:r>
    </w:p>
    <w:p w14:paraId="72BD2A7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Имена существительные во множественном числе, образованных по </w:t>
      </w:r>
      <w:r w:rsidRPr="002226BD">
        <w:rPr>
          <w:rFonts w:ascii="Times New Roman" w:eastAsia="Calibri" w:hAnsi="Times New Roman"/>
          <w:sz w:val="28"/>
          <w:szCs w:val="28"/>
          <w:lang w:eastAsia="en-US"/>
        </w:rPr>
        <w:lastRenderedPageBreak/>
        <w:t xml:space="preserve">правилу, и исключения. </w:t>
      </w:r>
    </w:p>
    <w:p w14:paraId="5E13520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Неисчисляемые имена существительные, имеющие форму только множественного числа. </w:t>
      </w:r>
    </w:p>
    <w:p w14:paraId="263EA9F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Притяжательный падеж имён существительных.</w:t>
      </w:r>
    </w:p>
    <w:p w14:paraId="4D0A3C6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Имена прилагательные и наречия в положительной, сравнительной и превосходной степенях, образованных по правилу, и исключения. </w:t>
      </w:r>
    </w:p>
    <w:p w14:paraId="1CBBD13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Порядок следования нескольких прилагательных (мнение – размер – возраст – цвет – происхождение).</w:t>
      </w:r>
    </w:p>
    <w:p w14:paraId="6C564C1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Слова</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выражающие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количество</w:t>
      </w:r>
      <w:r w:rsidRPr="002226BD">
        <w:rPr>
          <w:rFonts w:ascii="Times New Roman" w:eastAsia="Calibri" w:hAnsi="Times New Roman"/>
          <w:sz w:val="28"/>
          <w:szCs w:val="28"/>
          <w:lang w:val="en-US" w:eastAsia="en-US"/>
        </w:rPr>
        <w:t xml:space="preserve"> (many/much, little/a little, few/a few, a lot of). </w:t>
      </w:r>
    </w:p>
    <w:p w14:paraId="45B162F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и другие). </w:t>
      </w:r>
    </w:p>
    <w:p w14:paraId="412EBDD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Количественные и порядковые числительные. </w:t>
      </w:r>
    </w:p>
    <w:p w14:paraId="3936346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Предлоги места, времени, направления, предлоги, употребляемые с глаголами в страдательном залоге. </w:t>
      </w:r>
    </w:p>
    <w:p w14:paraId="6F8535F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Социокультурные знания и умения.</w:t>
      </w:r>
    </w:p>
    <w:p w14:paraId="64737FA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11 класса.</w:t>
      </w:r>
    </w:p>
    <w:p w14:paraId="3DF4CB2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страницы истории, национальные и популярные праздники, проведение досуга, этикетные особенности общения, традиции в кулинарии и другие.</w:t>
      </w:r>
    </w:p>
    <w:p w14:paraId="7322C52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Владение основными сведениями о социокультурном портрете и культурном наследии страны/стран, говорящих на английском языке. </w:t>
      </w:r>
    </w:p>
    <w:p w14:paraId="17F23A2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14:paraId="42AE44B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и другие).</w:t>
      </w:r>
    </w:p>
    <w:p w14:paraId="328FB43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Компенсаторные умения.</w:t>
      </w:r>
    </w:p>
    <w:p w14:paraId="4E018C9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Овладение компенсаторными умениями, позволяющими в случае сбоя </w:t>
      </w:r>
      <w:r w:rsidRPr="002226BD">
        <w:rPr>
          <w:rFonts w:ascii="Times New Roman" w:eastAsia="Calibri" w:hAnsi="Times New Roman"/>
          <w:sz w:val="28"/>
          <w:szCs w:val="28"/>
          <w:lang w:eastAsia="en-US"/>
        </w:rPr>
        <w:lastRenderedPageBreak/>
        <w:t>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2C7BDBFE" w14:textId="77777777" w:rsidR="00AA0176"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w:t>
      </w:r>
      <w:r w:rsidR="002226BD">
        <w:rPr>
          <w:rFonts w:ascii="Times New Roman" w:eastAsia="Calibri" w:hAnsi="Times New Roman"/>
          <w:sz w:val="28"/>
          <w:szCs w:val="28"/>
          <w:lang w:eastAsia="en-US"/>
        </w:rPr>
        <w:t>ексте запрашиваемой информации.</w:t>
      </w:r>
    </w:p>
    <w:p w14:paraId="26B37644" w14:textId="77777777" w:rsidR="007A4F64" w:rsidRPr="002226BD" w:rsidRDefault="007A4F64" w:rsidP="002226BD">
      <w:pPr>
        <w:widowControl w:val="0"/>
        <w:tabs>
          <w:tab w:val="left" w:pos="1843"/>
        </w:tabs>
        <w:spacing w:after="0" w:line="276" w:lineRule="auto"/>
        <w:ind w:firstLine="709"/>
        <w:contextualSpacing/>
        <w:jc w:val="center"/>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 xml:space="preserve">Планируемые результаты освоения программы по английскому </w:t>
      </w:r>
      <w:r w:rsidR="004B3EA0" w:rsidRPr="002226BD">
        <w:rPr>
          <w:rFonts w:ascii="Times New Roman" w:eastAsia="Calibri" w:hAnsi="Times New Roman"/>
          <w:b/>
          <w:sz w:val="28"/>
          <w:szCs w:val="28"/>
          <w:lang w:eastAsia="en-US"/>
        </w:rPr>
        <w:t>языку на</w:t>
      </w:r>
      <w:r w:rsidRPr="002226BD">
        <w:rPr>
          <w:rFonts w:ascii="Times New Roman" w:eastAsia="Calibri" w:hAnsi="Times New Roman"/>
          <w:b/>
          <w:sz w:val="28"/>
          <w:szCs w:val="28"/>
          <w:lang w:eastAsia="en-US"/>
        </w:rPr>
        <w:t xml:space="preserve"> уровне среднего общего обр</w:t>
      </w:r>
      <w:r w:rsidR="004B3EA0" w:rsidRPr="002226BD">
        <w:rPr>
          <w:rFonts w:ascii="Times New Roman" w:eastAsia="Calibri" w:hAnsi="Times New Roman"/>
          <w:b/>
          <w:sz w:val="28"/>
          <w:szCs w:val="28"/>
          <w:lang w:eastAsia="en-US"/>
        </w:rPr>
        <w:t>азования</w:t>
      </w:r>
    </w:p>
    <w:p w14:paraId="4DCCE41F" w14:textId="77777777" w:rsidR="004B3EA0" w:rsidRPr="002226BD" w:rsidRDefault="004B3EA0" w:rsidP="002226BD">
      <w:pPr>
        <w:widowControl w:val="0"/>
        <w:tabs>
          <w:tab w:val="left" w:pos="1843"/>
        </w:tabs>
        <w:spacing w:after="0" w:line="276" w:lineRule="auto"/>
        <w:ind w:firstLine="709"/>
        <w:contextualSpacing/>
        <w:jc w:val="center"/>
        <w:rPr>
          <w:rFonts w:ascii="Times New Roman" w:eastAsia="Calibri" w:hAnsi="Times New Roman"/>
          <w:b/>
          <w:sz w:val="28"/>
          <w:szCs w:val="28"/>
          <w:lang w:eastAsia="en-US"/>
        </w:rPr>
      </w:pPr>
    </w:p>
    <w:p w14:paraId="485855C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Личностные результаты освоения программы по английскому языку  на уровне среднего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7FE0597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Личностные результаты освоения обучающимися программы по английскому языку для уровня среднего общего образования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14:paraId="5CD4E25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 результате изучения английского языка на уровне среднего общего образования у обучающегося будут сформированы следующие личностные результаты: </w:t>
      </w:r>
    </w:p>
    <w:p w14:paraId="6DFC727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1) гражданского воспитания:</w:t>
      </w:r>
    </w:p>
    <w:p w14:paraId="08C0C61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сформированность гражданской позиции обучающегося как активного и ответственного члена российского общества;</w:t>
      </w:r>
    </w:p>
    <w:p w14:paraId="667BCE9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осознание своих конституционных прав и обязанностей, уважение закона и правопорядка;</w:t>
      </w:r>
    </w:p>
    <w:p w14:paraId="36B19B8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принятие традиционных национальных, общечеловеческих гуманистических и демократических ценностей; </w:t>
      </w:r>
    </w:p>
    <w:p w14:paraId="56A92D2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33358B6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lastRenderedPageBreak/>
        <w:t>готовность вести совместную деятельность в интересах гражданского общества, участвовать в самоуправлении в образовательной организации;</w:t>
      </w:r>
    </w:p>
    <w:p w14:paraId="2831D9A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умение взаимодействовать с социальными институтами в соответствии с их функциями и назначением;</w:t>
      </w:r>
    </w:p>
    <w:p w14:paraId="1B773FA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готовность к гуманитарной и волонтёрской деятельности;</w:t>
      </w:r>
    </w:p>
    <w:p w14:paraId="48D1795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2) патриотического воспитания:</w:t>
      </w:r>
    </w:p>
    <w:p w14:paraId="272863E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14:paraId="538E883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ценностное отношение к государственным символам, историческому и природному наследию, памятникам, традициям народов России и страны/стран изучаемого языка, достижениям России и страны/стран изучаемого языка в науке, искусстве, спорте, технологиях, труде; </w:t>
      </w:r>
    </w:p>
    <w:p w14:paraId="1E0B746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идейная убеждённость, готовность к служению и защите Отечества, ответственность за его судьбу;</w:t>
      </w:r>
    </w:p>
    <w:p w14:paraId="387D5A8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3) духовно-нравственного воспитания:</w:t>
      </w:r>
    </w:p>
    <w:p w14:paraId="3C06AEF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осознание духовных ценностей российского народа;</w:t>
      </w:r>
    </w:p>
    <w:p w14:paraId="6773A70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сформированность нравственного сознания, этического поведения; </w:t>
      </w:r>
    </w:p>
    <w:p w14:paraId="5ADB9B3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35DDBD5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осознание личного вклада в построение устойчивого будущего;</w:t>
      </w:r>
    </w:p>
    <w:p w14:paraId="16B53C8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41DEAD1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4) эстетического воспитания:</w:t>
      </w:r>
    </w:p>
    <w:p w14:paraId="16A2A30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7855C17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способность воспринимать различные виды искусства, традиции и творчество своего и других народов, приобщаться к ценностям мировой культуры  через источники информации на иностранном (английском) языке, ощущать эмоциональное воздействие искусства;</w:t>
      </w:r>
    </w:p>
    <w:p w14:paraId="0CEC2F0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5BD5D55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стремление к лучшему осознанию культуры своего народа и готовность содействовать ознакомлению с ней представителей других стран;</w:t>
      </w:r>
    </w:p>
    <w:p w14:paraId="35677A9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готовность к самовыражению в разных видах искусства, стремление проявлять качества творческой личности;</w:t>
      </w:r>
    </w:p>
    <w:p w14:paraId="5DD623C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5) физического воспитания:</w:t>
      </w:r>
    </w:p>
    <w:p w14:paraId="7B287DD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сформированность здорового и безопасного образа жизни, ответственного отношения к своему здоровью;</w:t>
      </w:r>
    </w:p>
    <w:p w14:paraId="5B70591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lastRenderedPageBreak/>
        <w:t>потребность в физическом совершенствовании, занятиях спортивно-оздоровительной деятельностью;</w:t>
      </w:r>
    </w:p>
    <w:p w14:paraId="0016221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активное неприятие вредных привычек и иных форм причинения вреда физическому и психическому здоровью;</w:t>
      </w:r>
    </w:p>
    <w:p w14:paraId="6C27A82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6) трудового воспитания:</w:t>
      </w:r>
    </w:p>
    <w:p w14:paraId="486B809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готовность к труду, осознание ценности мастерства, трудолюбие;</w:t>
      </w:r>
    </w:p>
    <w:p w14:paraId="5F30276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55643D0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осознание возможностей самореализации средствами иностранного (английского) языка;</w:t>
      </w:r>
    </w:p>
    <w:p w14:paraId="018658F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готовность и способность к образованию и самообразованию на протяжении всей жизни, в том числе с использованием изучаемого иностранного языка;</w:t>
      </w:r>
    </w:p>
    <w:p w14:paraId="1A0FB54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7) экологического воспитания:</w:t>
      </w:r>
    </w:p>
    <w:p w14:paraId="67AA2B7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14:paraId="0651CB2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планирование и осуществление действий в окружающей среде на основе знания целей устойчивого развития человечества; </w:t>
      </w:r>
    </w:p>
    <w:p w14:paraId="0AEAAC2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активное неприятие действий, приносящих вред окружающей среде; </w:t>
      </w:r>
    </w:p>
    <w:p w14:paraId="67DBDF2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умение прогнозировать неблагоприятные экологические последствия предпринимаемых действий, предотвращать их;</w:t>
      </w:r>
    </w:p>
    <w:p w14:paraId="790C22A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расширение опыта деятельности экологической направленности;</w:t>
      </w:r>
    </w:p>
    <w:p w14:paraId="619AFBF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8) ценности научного познания:</w:t>
      </w:r>
    </w:p>
    <w:p w14:paraId="11C1510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404F588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совершенствование языковой и читательской культуры как средства взаимодействия между людьми и познания мира;</w:t>
      </w:r>
    </w:p>
    <w:p w14:paraId="3F03459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осознание ценности научной деятельности, готовность осуществлять проектную и исследовательскую деятельность индивидуально и в группе, с использованием изучаемого иностранного (английского) языка. </w:t>
      </w:r>
    </w:p>
    <w:p w14:paraId="7B90E3C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 процессе достижения личностных результатов освоения обучающимися программы по английскому языку для уровня среднего общего образования у обучающихся совершенствуется эмоциональный интеллект, предполагающий сформированность:</w:t>
      </w:r>
    </w:p>
    <w:p w14:paraId="007F3F2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2CA6B0B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lastRenderedPageBreak/>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11D6CF8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78E51C7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0882DBD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социальных навыков, включающих способность выстраивать отношения с другими людьми, в том числе с представителями страны/стран изучаемого языка, заботиться, проявлять интерес и разрешать конфликты.</w:t>
      </w:r>
    </w:p>
    <w:p w14:paraId="1F37881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 результате изучения английского языка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306D9A4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77C546A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самостоятельно формулировать и актуализировать проблему, рассматривать её всесторонне; </w:t>
      </w:r>
    </w:p>
    <w:p w14:paraId="6635385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устанавливать существенный признак или основания для сравнения, классификации и обобщения языковых единиц и языковых явлений изучаемого иностранного языка;</w:t>
      </w:r>
    </w:p>
    <w:p w14:paraId="22BFEF4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определять цели деятельности, задавать параметры и критерии их достижения;</w:t>
      </w:r>
    </w:p>
    <w:p w14:paraId="384B1FB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выявлять закономерности в языковых явлениях изучаемого иностранного (английского) языка; </w:t>
      </w:r>
    </w:p>
    <w:p w14:paraId="350C1CF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разрабатывать план решения проблемы с учётом анализа имеющихся материальных и нематериальных ресурсов;</w:t>
      </w:r>
    </w:p>
    <w:p w14:paraId="2CC05B7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6A81CA5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координировать и выполнять работу в условиях реального, виртуального  и комбинированного взаимодействия;</w:t>
      </w:r>
    </w:p>
    <w:p w14:paraId="103CF50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развивать креативное мышление при решении жизненных проблем.</w:t>
      </w:r>
    </w:p>
    <w:p w14:paraId="0D8FE91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64ED633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владеть навыками учебно-исследовательской и проектной деятельности с использованием иностранного (английского) языка,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0203B1E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lastRenderedPageBreak/>
        <w:t xml:space="preserve">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14:paraId="62CD005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владеть научной лингвистической терминологией и ключевыми понятиями;</w:t>
      </w:r>
    </w:p>
    <w:p w14:paraId="6D92515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ставить и формулировать собственные задачи в образовательной деятельности и жизненных ситуациях;</w:t>
      </w:r>
    </w:p>
    <w:p w14:paraId="2147314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433A2CF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29DBADB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давать оценку новым ситуациям, оценивать приобретённый опыт;</w:t>
      </w:r>
    </w:p>
    <w:p w14:paraId="6BA4F35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осуществлять целенаправленный поиск переноса средств и способов действия в профессиональную среду;</w:t>
      </w:r>
    </w:p>
    <w:p w14:paraId="3219307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уметь переносить знания в познавательную и практическую области жизнедеятельности;</w:t>
      </w:r>
    </w:p>
    <w:p w14:paraId="0B6544D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уметь интегрировать знания из разных предметных областей; </w:t>
      </w:r>
    </w:p>
    <w:p w14:paraId="470E860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выдвигать новые идеи, предлагать оригинальные подходы и решения; </w:t>
      </w:r>
    </w:p>
    <w:p w14:paraId="1338B4E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ставить проблемы и задачи, допускающие альтернативных решений.</w:t>
      </w:r>
    </w:p>
    <w:p w14:paraId="0180CD2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 обучающегося будут сформированы умения работать с информацией как часть познавательных универсальных учебных действий:</w:t>
      </w:r>
    </w:p>
    <w:p w14:paraId="454AEC5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владеть навыками получения информации из источников разных типов, в том числе на иностранном (английском) языке, самостоятельно осуществлять поиск, анализ, систематизацию и интерпретацию информации различных видов  и форм представления;</w:t>
      </w:r>
    </w:p>
    <w:p w14:paraId="665AA98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создавать тексты на иностранном (английском) языке в различных форматах с учётом назначения информации и целевой аудитории, выбирая оптимальную форму представления и визуализации (текст, таблица, схема, диаграмма и другие);</w:t>
      </w:r>
    </w:p>
    <w:p w14:paraId="3F260A5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оценивать достоверность информации, её соответствие морально-этическим нормам; </w:t>
      </w:r>
    </w:p>
    <w:p w14:paraId="3166855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4516321F" w14:textId="77777777" w:rsidR="00AA0176"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владеть навыками распознавания и защиты информации, информ</w:t>
      </w:r>
      <w:r w:rsidR="00AA0176" w:rsidRPr="002226BD">
        <w:rPr>
          <w:rFonts w:ascii="Times New Roman" w:eastAsia="Calibri" w:hAnsi="Times New Roman"/>
          <w:sz w:val="28"/>
          <w:szCs w:val="28"/>
          <w:lang w:eastAsia="en-US"/>
        </w:rPr>
        <w:t>ационной безопасности личности.</w:t>
      </w:r>
    </w:p>
    <w:p w14:paraId="7F8DAF1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 обучающегося будут сформированы умения общения как часть коммуникативных универсальных учебных действий:</w:t>
      </w:r>
    </w:p>
    <w:p w14:paraId="798311C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осуществлять коммуникации во всех сферах жизни;</w:t>
      </w:r>
    </w:p>
    <w:p w14:paraId="344D9BB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 распознавать невербальные средства общения, понимать значение </w:t>
      </w:r>
      <w:r w:rsidRPr="002226BD">
        <w:rPr>
          <w:rFonts w:ascii="Times New Roman" w:eastAsia="Calibri" w:hAnsi="Times New Roman"/>
          <w:sz w:val="28"/>
          <w:szCs w:val="28"/>
          <w:lang w:eastAsia="en-US"/>
        </w:rPr>
        <w:lastRenderedPageBreak/>
        <w:t>социальных знаков, распознавать предпосылки конфликтных ситуаций и смягчать конфликты;</w:t>
      </w:r>
    </w:p>
    <w:p w14:paraId="205AA92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владеть различными способами общения и взаимодействия на иностранном (английском) языке, аргументированно вести диалог и полилог, уметь смягчать конфликтные ситуации;</w:t>
      </w:r>
    </w:p>
    <w:p w14:paraId="5117D41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развёрнуто и логично излагать свою точку зрения с использованием языковых средств.</w:t>
      </w:r>
    </w:p>
    <w:p w14:paraId="1A308CE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 обучающегося будут сформированы умения самоорганизации как часть регулятивных универсальных учебных действий:</w:t>
      </w:r>
    </w:p>
    <w:p w14:paraId="5399B71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4B11799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самостоятельно составлять план решения проблемы с учётом имеющихся ресурсов, собственных возможностей и предпочтений;</w:t>
      </w:r>
    </w:p>
    <w:p w14:paraId="7871A0D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давать оценку новым ситуациям;</w:t>
      </w:r>
    </w:p>
    <w:p w14:paraId="3A33566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делать осознанный выбор, аргументировать его, брать ответственность за решение;</w:t>
      </w:r>
    </w:p>
    <w:p w14:paraId="5E869D9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оценивать приобретённый опыт;</w:t>
      </w:r>
    </w:p>
    <w:p w14:paraId="6D585A1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7185BD1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 обучающегося будут сформированы умения самоконтроля, принятия себя и других как часть регулятивных универсальных учебных действий:</w:t>
      </w:r>
    </w:p>
    <w:p w14:paraId="32B4CC6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давать оценку новым ситуациям; </w:t>
      </w:r>
    </w:p>
    <w:p w14:paraId="5D11DD7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14:paraId="116AD0F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использовать приёмы рефлексии для оценки ситуации, выбора верного решения;</w:t>
      </w:r>
    </w:p>
    <w:p w14:paraId="49E045D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оценивать соответствие создаваемого устного/письменного текста на иностранном (английском) языке выполняемой коммуникативной задаче; </w:t>
      </w:r>
    </w:p>
    <w:p w14:paraId="3BE3167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вносить коррективы в созданный речевой продукт в случае необходимости; </w:t>
      </w:r>
    </w:p>
    <w:p w14:paraId="11E21EF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оценивать риски и своевременно принимать решения по их снижению;</w:t>
      </w:r>
    </w:p>
    <w:p w14:paraId="2ACA98A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принимать мотивы и аргументы других при анализе результатов деятельности;</w:t>
      </w:r>
    </w:p>
    <w:p w14:paraId="394E73D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принимать себя, понимая свои недостатки и достоинства;</w:t>
      </w:r>
    </w:p>
    <w:p w14:paraId="11BDE12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принимать мотивы и аргументы других при анализе результатов деятельности;</w:t>
      </w:r>
    </w:p>
    <w:p w14:paraId="3C73994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признавать своё право и право других на ошибку;</w:t>
      </w:r>
    </w:p>
    <w:p w14:paraId="39CBA87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развивать способность понимать мир с позиции другого человека.</w:t>
      </w:r>
    </w:p>
    <w:p w14:paraId="550A79C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 обучающегося будут сформированы умения совместной деятельности:</w:t>
      </w:r>
    </w:p>
    <w:p w14:paraId="0DEEA90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понимать и использовать преимущества командной и индивидуальной </w:t>
      </w:r>
      <w:r w:rsidRPr="002226BD">
        <w:rPr>
          <w:rFonts w:ascii="Times New Roman" w:eastAsia="Calibri" w:hAnsi="Times New Roman"/>
          <w:sz w:val="28"/>
          <w:szCs w:val="28"/>
          <w:lang w:eastAsia="en-US"/>
        </w:rPr>
        <w:lastRenderedPageBreak/>
        <w:t>работы;</w:t>
      </w:r>
    </w:p>
    <w:p w14:paraId="17D6397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выбирать тематику и методы совместных действий с учётом общих интересов, и возможностей каждого члена коллектива; </w:t>
      </w:r>
    </w:p>
    <w:p w14:paraId="1066991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4B0BD68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оценивать качество своего вклада и каждого участника команды в общий результат по разработанным критериям;</w:t>
      </w:r>
    </w:p>
    <w:p w14:paraId="2032DF3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предлагать новые проекты, оценивать идеи с позиции новизны, оригинальности, практической значимости.</w:t>
      </w:r>
    </w:p>
    <w:p w14:paraId="5AA98AA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Предметные результаты по английскому языку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пороговом уровне в совокупности её составляющих – речевой, языковой, социокультурной, компенсаторной, метапредметной.</w:t>
      </w:r>
    </w:p>
    <w:p w14:paraId="353934C9" w14:textId="77777777" w:rsidR="00575603" w:rsidRPr="006366F9" w:rsidRDefault="007A4F64" w:rsidP="002226BD">
      <w:pPr>
        <w:widowControl w:val="0"/>
        <w:tabs>
          <w:tab w:val="left" w:pos="1843"/>
        </w:tabs>
        <w:spacing w:after="0" w:line="276" w:lineRule="auto"/>
        <w:ind w:firstLine="709"/>
        <w:contextualSpacing/>
        <w:jc w:val="both"/>
        <w:rPr>
          <w:rFonts w:ascii="Times New Roman" w:eastAsia="Calibri" w:hAnsi="Times New Roman"/>
          <w:b/>
          <w:bCs/>
          <w:sz w:val="28"/>
          <w:szCs w:val="28"/>
          <w:lang w:eastAsia="en-US"/>
        </w:rPr>
      </w:pPr>
      <w:r w:rsidRPr="006366F9">
        <w:rPr>
          <w:rFonts w:ascii="Times New Roman" w:eastAsia="Calibri" w:hAnsi="Times New Roman"/>
          <w:b/>
          <w:bCs/>
          <w:sz w:val="28"/>
          <w:szCs w:val="28"/>
          <w:lang w:eastAsia="en-US"/>
        </w:rPr>
        <w:t xml:space="preserve">Предметные результаты освоения программы по английскому языку.  </w:t>
      </w:r>
    </w:p>
    <w:p w14:paraId="6EAAD01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К концу 10 класса обучающийся научится:</w:t>
      </w:r>
    </w:p>
    <w:p w14:paraId="29FF0B9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владеть основными видами речевой деятельности:</w:t>
      </w:r>
    </w:p>
    <w:p w14:paraId="386C103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говорение: </w:t>
      </w:r>
    </w:p>
    <w:p w14:paraId="24B6296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вести разные виды диалога (диалог этикетного характера, диалог-побуждение к действию, диалог-расспрос, диалог-обмен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с соблюдением норм речевого этикета, принятых в стране/странах изучаемого языка (8 реплик со стороны каждого собеседника);</w:t>
      </w:r>
    </w:p>
    <w:p w14:paraId="7B601D9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w:t>
      </w:r>
    </w:p>
    <w:p w14:paraId="315B8E9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излагать основное содержание прочитанного/прослушанного текста с выражением своего отношения (объём монологического высказывания – до 14 фраз); </w:t>
      </w:r>
    </w:p>
    <w:p w14:paraId="2079BF7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устно излагать результаты выполненной проектной работы (объём – до 14 фраз); </w:t>
      </w:r>
    </w:p>
    <w:p w14:paraId="79B35A8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аудирование: </w:t>
      </w:r>
    </w:p>
    <w:p w14:paraId="70A4B12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с пониманием нужной/интересующей/запрашиваемой информации (время звучания </w:t>
      </w:r>
      <w:r w:rsidRPr="002226BD">
        <w:rPr>
          <w:rFonts w:ascii="Times New Roman" w:eastAsia="Calibri" w:hAnsi="Times New Roman"/>
          <w:sz w:val="28"/>
          <w:szCs w:val="28"/>
          <w:lang w:eastAsia="en-US"/>
        </w:rPr>
        <w:lastRenderedPageBreak/>
        <w:t xml:space="preserve">текста/текстов для аудирования – до 2,5 минут); </w:t>
      </w:r>
    </w:p>
    <w:p w14:paraId="792D035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смысловое чтение: </w:t>
      </w:r>
    </w:p>
    <w:p w14:paraId="4EE679F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500–700 слов); </w:t>
      </w:r>
    </w:p>
    <w:p w14:paraId="7AE21D0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читать про себя и устанавливать причинно-следственную взаимосвязь изложенных в тексте фактов и событий; </w:t>
      </w:r>
    </w:p>
    <w:p w14:paraId="4F813C2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читать про себя несплошные тексты (таблицы, диаграммы, графики и другие) и понимать представленную в них информацию; </w:t>
      </w:r>
    </w:p>
    <w:p w14:paraId="2BEDD2D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письменная речь: </w:t>
      </w:r>
    </w:p>
    <w:p w14:paraId="5DBDD20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заполнять анкеты и формуляры, сообщая о себе основные сведения, в соответствии с нормами, принятыми в стране/странах изучаемого языка; </w:t>
      </w:r>
    </w:p>
    <w:p w14:paraId="562E32A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писать резюме (CV) с сообщением основных сведений о себе в соответствии с нормами, принятыми в стране/странах изучаемого языка; </w:t>
      </w:r>
    </w:p>
    <w:p w14:paraId="455AE72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писать электронное сообщение личного характера, соблюдая речевой этикет, принятый в стране/странах изучаемого языка (объём сообщения – до 130 слов);</w:t>
      </w:r>
    </w:p>
    <w:p w14:paraId="4B63520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создавать письменные высказывания на основе плана, иллюстрации, таблицы, диаграммы и/или прочитанного/прослушанного текста с использованием образца (объём высказывания – до 150 слов); </w:t>
      </w:r>
    </w:p>
    <w:p w14:paraId="3C4EEEF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заполнять таблицу, кратко фиксируя содержание прочитанного/ прослушанного текста или дополняя информацию в таблице, письменно представлять результаты выполненной проектной работы (объём – до 150 слов); </w:t>
      </w:r>
    </w:p>
    <w:p w14:paraId="3B31A54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владеть фонетическими навыками: </w:t>
      </w:r>
    </w:p>
    <w:p w14:paraId="7A9EC68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w:t>
      </w:r>
    </w:p>
    <w:p w14:paraId="3832D6D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выразительно читать вслух небольшие тексты объёмом до 140 слов, построенные на изученном языковом материале, с соблюдением правил чтения и соответствующей интонацией, демонстрируя понимание содержания текста; </w:t>
      </w:r>
    </w:p>
    <w:p w14:paraId="116835E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владеть орфографическими навыками: правильно писать изученные слова;</w:t>
      </w:r>
    </w:p>
    <w:p w14:paraId="65E8527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владеть пунктуационными навыками: </w:t>
      </w:r>
    </w:p>
    <w:p w14:paraId="1CB10CA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использовать запятую при перечислении, обращении и при выделении вводных слов; апостроф, точку, вопросительный и восклицательный знаки; 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w:t>
      </w:r>
    </w:p>
    <w:p w14:paraId="4F403A7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распознавать в устной речи и письменном тексте 1400 лексических единиц (слов, фразовых глаголов, словосочетаний, речевых клише, средств логической </w:t>
      </w:r>
      <w:r w:rsidRPr="002226BD">
        <w:rPr>
          <w:rFonts w:ascii="Times New Roman" w:eastAsia="Calibri" w:hAnsi="Times New Roman"/>
          <w:sz w:val="28"/>
          <w:szCs w:val="28"/>
          <w:lang w:eastAsia="en-US"/>
        </w:rPr>
        <w:lastRenderedPageBreak/>
        <w:t>связи) и правильно употреблять в устной и письменной речи 1300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6E0EC29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распознавать и употреблять в устной и письменной речи:</w:t>
      </w:r>
    </w:p>
    <w:p w14:paraId="474CD86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родственные слова, образованные с использованием аффиксации:</w:t>
      </w:r>
    </w:p>
    <w:p w14:paraId="6A16B97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глаголы при помощи префиксов dis-, mis-, re-, over-, under- и суффиксов -ise/-ize; </w:t>
      </w:r>
    </w:p>
    <w:p w14:paraId="04D5E01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имена</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существительные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помощи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префиксов</w:t>
      </w:r>
      <w:r w:rsidRPr="002226BD">
        <w:rPr>
          <w:rFonts w:ascii="Times New Roman" w:eastAsia="Calibri" w:hAnsi="Times New Roman"/>
          <w:sz w:val="28"/>
          <w:szCs w:val="28"/>
          <w:lang w:val="en-US" w:eastAsia="en-US"/>
        </w:rPr>
        <w:t xml:space="preserve"> un-, in-/im-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суффиксов</w:t>
      </w:r>
      <w:r w:rsidRPr="002226BD">
        <w:rPr>
          <w:rFonts w:ascii="Times New Roman" w:eastAsia="Calibri" w:hAnsi="Times New Roman"/>
          <w:sz w:val="28"/>
          <w:szCs w:val="28"/>
          <w:lang w:val="en-US" w:eastAsia="en-US"/>
        </w:rPr>
        <w:t xml:space="preserve"> -ance/-ence, -er/-or, -ing, -ist, -ity, -ment, -ness, -sion/-tion, -ship; </w:t>
      </w:r>
    </w:p>
    <w:p w14:paraId="1C02FF1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имена</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прилагательные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помощи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префиксов</w:t>
      </w:r>
      <w:r w:rsidRPr="002226BD">
        <w:rPr>
          <w:rFonts w:ascii="Times New Roman" w:eastAsia="Calibri" w:hAnsi="Times New Roman"/>
          <w:sz w:val="28"/>
          <w:szCs w:val="28"/>
          <w:lang w:val="en-US" w:eastAsia="en-US"/>
        </w:rPr>
        <w:t xml:space="preserve"> un-, in-/im-, inter-, non-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суффиксов</w:t>
      </w:r>
      <w:r w:rsidRPr="002226BD">
        <w:rPr>
          <w:rFonts w:ascii="Times New Roman" w:eastAsia="Calibri" w:hAnsi="Times New Roman"/>
          <w:sz w:val="28"/>
          <w:szCs w:val="28"/>
          <w:lang w:val="en-US" w:eastAsia="en-US"/>
        </w:rPr>
        <w:t xml:space="preserve"> -able/-ible, -al, -ed, -ese, -ful, -ian/-an, -ing, -ish, -ive, -less, -ly, -ous, -y;</w:t>
      </w:r>
    </w:p>
    <w:p w14:paraId="39FFFCC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наречия при помощи префиксов un-, in-/im-, и суффикса -ly; </w:t>
      </w:r>
    </w:p>
    <w:p w14:paraId="2C92253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числительные при помощи суффиксов -teen, -ty, -th; </w:t>
      </w:r>
    </w:p>
    <w:p w14:paraId="7DAA28D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 использованием словосложения: </w:t>
      </w:r>
    </w:p>
    <w:p w14:paraId="03ED77A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сложные существительные путём соединения основ существительных (football); </w:t>
      </w:r>
    </w:p>
    <w:p w14:paraId="481325E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сложные существительные путём соединения основы прилагательного с основой существительного (bluebell); </w:t>
      </w:r>
    </w:p>
    <w:p w14:paraId="21A183D5"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сложные существительные путём соединения основ существительных с предлогом (father-in-law); </w:t>
      </w:r>
    </w:p>
    <w:p w14:paraId="4C4B3A5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сложные прилагательные путём соединения основы прилагательного/числительного с основой существительного с добавлением суффикса -ed (blue-eyed, eight-legged); </w:t>
      </w:r>
    </w:p>
    <w:p w14:paraId="7D0A5C7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сложных прилагательные путём соединения наречия с основой причастия II (well-behaved); </w:t>
      </w:r>
    </w:p>
    <w:p w14:paraId="118A564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сложные прилагательные путём соединения основы прилагательного с основой причастия I (nice-looking); </w:t>
      </w:r>
    </w:p>
    <w:p w14:paraId="031C2D1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 использованием конверсии:</w:t>
      </w:r>
    </w:p>
    <w:p w14:paraId="6AFBBD8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имён существительных от неопределённых форм глаголов (to run – a run); </w:t>
      </w:r>
    </w:p>
    <w:p w14:paraId="56A1BD0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имён существительных от прилагательных (rich people – the rich); </w:t>
      </w:r>
    </w:p>
    <w:p w14:paraId="15DDAB1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глаголов от имён существительных (a hand – to hand); </w:t>
      </w:r>
    </w:p>
    <w:p w14:paraId="73FA046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глаголов от имён прилагательных (cool – to cool);</w:t>
      </w:r>
    </w:p>
    <w:p w14:paraId="5988865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распознавать и употреблять в устной и письменной речи имена прилагательные на -ed и -ing (excited – exciting);</w:t>
      </w:r>
    </w:p>
    <w:p w14:paraId="6597839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00A0F21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распознавать и употреблять в устной и письменной речи различные средства связи для обеспечения целостности и логичности устного/письменного </w:t>
      </w:r>
      <w:r w:rsidRPr="002226BD">
        <w:rPr>
          <w:rFonts w:ascii="Times New Roman" w:eastAsia="Calibri" w:hAnsi="Times New Roman"/>
          <w:sz w:val="28"/>
          <w:szCs w:val="28"/>
          <w:lang w:eastAsia="en-US"/>
        </w:rPr>
        <w:lastRenderedPageBreak/>
        <w:t>высказывания;</w:t>
      </w:r>
    </w:p>
    <w:p w14:paraId="3974C80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знать и понимать особенности структуры простых и сложных предложений и различных коммуникативных типов предложений английского языка;</w:t>
      </w:r>
    </w:p>
    <w:p w14:paraId="5029B22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распознавать и употреблять в устной и письменной речи:</w:t>
      </w:r>
    </w:p>
    <w:p w14:paraId="6AA4FED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в том числе с несколькими обстоятельствами, следующими в определённом порядке; </w:t>
      </w:r>
    </w:p>
    <w:p w14:paraId="56D0D15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с начальным It; </w:t>
      </w:r>
    </w:p>
    <w:p w14:paraId="23FD18D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с начальным There + to be; </w:t>
      </w:r>
    </w:p>
    <w:p w14:paraId="3FAF604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с глагольными конструкциями, содержащими глаголы-связки to be, to look, to seem, to feel; </w:t>
      </w:r>
    </w:p>
    <w:p w14:paraId="460C572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cо сложным дополнением – Complex Object; </w:t>
      </w:r>
    </w:p>
    <w:p w14:paraId="6278868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сложносочинённые предложения с сочинительными союзами and, but, or;</w:t>
      </w:r>
    </w:p>
    <w:p w14:paraId="44CEB41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сложноподчинённые предложения с союзами и союзными словами because, if, when, where, what, why, how;</w:t>
      </w:r>
    </w:p>
    <w:p w14:paraId="48DF297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сложноподчинённые предложения с определительными придаточными с союзными словами who, which, that;</w:t>
      </w:r>
    </w:p>
    <w:p w14:paraId="3446E85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сложноподчинённые предложения с союзными словами whoever, whatever, however, whenever;</w:t>
      </w:r>
    </w:p>
    <w:p w14:paraId="1F4D16B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условные предложения с глаголами в изъявительном наклонении (Conditional 0, Conditional I) и с глаголами в сослагательном наклонении  (Conditional II);</w:t>
      </w:r>
    </w:p>
    <w:p w14:paraId="6B6D700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все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типы</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вопросительных</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предложений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общий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специальный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альтернативный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разделительный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вопросы</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w:t>
      </w:r>
      <w:r w:rsidRPr="002226BD">
        <w:rPr>
          <w:rFonts w:ascii="Times New Roman" w:eastAsia="Calibri" w:hAnsi="Times New Roman"/>
          <w:sz w:val="28"/>
          <w:szCs w:val="28"/>
          <w:lang w:val="en-US" w:eastAsia="en-US"/>
        </w:rPr>
        <w:t xml:space="preserve"> Present/Past/Future Simple Tense, Present/Past Continuous Tense, Present/Past Perfect Tense, Present Perfect Continuous Tense); </w:t>
      </w:r>
    </w:p>
    <w:p w14:paraId="606EA41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0F98E19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модальные глаголы в косвенной речи в настоящем и прошедшем времени; </w:t>
      </w:r>
    </w:p>
    <w:p w14:paraId="7713274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предложения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конструкциями</w:t>
      </w:r>
      <w:r w:rsidRPr="002226BD">
        <w:rPr>
          <w:rFonts w:ascii="Times New Roman" w:eastAsia="Calibri" w:hAnsi="Times New Roman"/>
          <w:sz w:val="28"/>
          <w:szCs w:val="28"/>
          <w:lang w:val="en-US" w:eastAsia="en-US"/>
        </w:rPr>
        <w:t xml:space="preserve"> as … as, not so … as, both … and …, either … or, neither … nor; </w:t>
      </w:r>
    </w:p>
    <w:p w14:paraId="34D6F5A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с I wish; </w:t>
      </w:r>
    </w:p>
    <w:p w14:paraId="359B1BA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конструкции с глаголами на -ing: to love/hate doing smth;</w:t>
      </w:r>
    </w:p>
    <w:p w14:paraId="1A80A58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конструкции</w:t>
      </w:r>
      <w:r w:rsidRPr="002226BD">
        <w:rPr>
          <w:rFonts w:ascii="Times New Roman" w:eastAsia="Calibri" w:hAnsi="Times New Roman"/>
          <w:sz w:val="28"/>
          <w:szCs w:val="28"/>
          <w:lang w:val="en-US" w:eastAsia="en-US"/>
        </w:rPr>
        <w:t xml:space="preserve"> c </w:t>
      </w:r>
      <w:r w:rsidRPr="002226BD">
        <w:rPr>
          <w:rFonts w:ascii="Times New Roman" w:eastAsia="Calibri" w:hAnsi="Times New Roman"/>
          <w:sz w:val="28"/>
          <w:szCs w:val="28"/>
          <w:lang w:eastAsia="en-US"/>
        </w:rPr>
        <w:t>глаголами</w:t>
      </w:r>
      <w:r w:rsidRPr="002226BD">
        <w:rPr>
          <w:rFonts w:ascii="Times New Roman" w:eastAsia="Calibri" w:hAnsi="Times New Roman"/>
          <w:sz w:val="28"/>
          <w:szCs w:val="28"/>
          <w:lang w:val="en-US" w:eastAsia="en-US"/>
        </w:rPr>
        <w:t xml:space="preserve"> to stop, to remember, to forget (</w:t>
      </w:r>
      <w:r w:rsidRPr="002226BD">
        <w:rPr>
          <w:rFonts w:ascii="Times New Roman" w:eastAsia="Calibri" w:hAnsi="Times New Roman"/>
          <w:sz w:val="28"/>
          <w:szCs w:val="28"/>
          <w:lang w:eastAsia="en-US"/>
        </w:rPr>
        <w:t>разница</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значении</w:t>
      </w:r>
      <w:r w:rsidRPr="002226BD">
        <w:rPr>
          <w:rFonts w:ascii="Times New Roman" w:eastAsia="Calibri" w:hAnsi="Times New Roman"/>
          <w:sz w:val="28"/>
          <w:szCs w:val="28"/>
          <w:lang w:val="en-US" w:eastAsia="en-US"/>
        </w:rPr>
        <w:t xml:space="preserve"> to stop doing smth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to stop to do smth); </w:t>
      </w:r>
    </w:p>
    <w:p w14:paraId="545B911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конструкция</w:t>
      </w:r>
      <w:r w:rsidRPr="002226BD">
        <w:rPr>
          <w:rFonts w:ascii="Times New Roman" w:eastAsia="Calibri" w:hAnsi="Times New Roman"/>
          <w:sz w:val="28"/>
          <w:szCs w:val="28"/>
          <w:lang w:val="en-US" w:eastAsia="en-US"/>
        </w:rPr>
        <w:t xml:space="preserve"> It takes me … to do smth;</w:t>
      </w:r>
    </w:p>
    <w:p w14:paraId="57DA507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конструкция used to + инфинитив глагола;</w:t>
      </w:r>
    </w:p>
    <w:p w14:paraId="6D4E8E2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конструкции</w:t>
      </w:r>
      <w:r w:rsidRPr="002226BD">
        <w:rPr>
          <w:rFonts w:ascii="Times New Roman" w:eastAsia="Calibri" w:hAnsi="Times New Roman"/>
          <w:sz w:val="28"/>
          <w:szCs w:val="28"/>
          <w:lang w:val="en-US" w:eastAsia="en-US"/>
        </w:rPr>
        <w:t xml:space="preserve"> be/get used to smth, be/get used to doing smth; </w:t>
      </w:r>
    </w:p>
    <w:p w14:paraId="79B101C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конструкции</w:t>
      </w:r>
      <w:r w:rsidRPr="002226BD">
        <w:rPr>
          <w:rFonts w:ascii="Times New Roman" w:eastAsia="Calibri" w:hAnsi="Times New Roman"/>
          <w:sz w:val="28"/>
          <w:szCs w:val="28"/>
          <w:lang w:val="en-US" w:eastAsia="en-US"/>
        </w:rPr>
        <w:t xml:space="preserve"> I prefer, I’d prefer, I’d rather prefer, </w:t>
      </w:r>
      <w:r w:rsidRPr="002226BD">
        <w:rPr>
          <w:rFonts w:ascii="Times New Roman" w:eastAsia="Calibri" w:hAnsi="Times New Roman"/>
          <w:sz w:val="28"/>
          <w:szCs w:val="28"/>
          <w:lang w:eastAsia="en-US"/>
        </w:rPr>
        <w:t>выражающие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предпочтение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а</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также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конструкций</w:t>
      </w:r>
      <w:r w:rsidRPr="002226BD">
        <w:rPr>
          <w:rFonts w:ascii="Times New Roman" w:eastAsia="Calibri" w:hAnsi="Times New Roman"/>
          <w:sz w:val="28"/>
          <w:szCs w:val="28"/>
          <w:lang w:val="en-US" w:eastAsia="en-US"/>
        </w:rPr>
        <w:t xml:space="preserve"> I’d rather, You’d better; </w:t>
      </w:r>
    </w:p>
    <w:p w14:paraId="169D25F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подлежащее, выраженное собирательным существительным (family, police), </w:t>
      </w:r>
      <w:r w:rsidRPr="002226BD">
        <w:rPr>
          <w:rFonts w:ascii="Times New Roman" w:eastAsia="Calibri" w:hAnsi="Times New Roman"/>
          <w:sz w:val="28"/>
          <w:szCs w:val="28"/>
          <w:lang w:eastAsia="en-US"/>
        </w:rPr>
        <w:lastRenderedPageBreak/>
        <w:t xml:space="preserve">и его согласование со сказуемым; </w:t>
      </w:r>
    </w:p>
    <w:p w14:paraId="25C5B73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2D128DF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конструкция</w:t>
      </w:r>
      <w:r w:rsidRPr="002226BD">
        <w:rPr>
          <w:rFonts w:ascii="Times New Roman" w:eastAsia="Calibri" w:hAnsi="Times New Roman"/>
          <w:sz w:val="28"/>
          <w:szCs w:val="28"/>
          <w:lang w:val="en-US" w:eastAsia="en-US"/>
        </w:rPr>
        <w:t xml:space="preserve"> to be going to, </w:t>
      </w:r>
      <w:r w:rsidRPr="002226BD">
        <w:rPr>
          <w:rFonts w:ascii="Times New Roman" w:eastAsia="Calibri" w:hAnsi="Times New Roman"/>
          <w:sz w:val="28"/>
          <w:szCs w:val="28"/>
          <w:lang w:eastAsia="en-US"/>
        </w:rPr>
        <w:t>формы</w:t>
      </w:r>
      <w:r w:rsidRPr="002226BD">
        <w:rPr>
          <w:rFonts w:ascii="Times New Roman" w:eastAsia="Calibri" w:hAnsi="Times New Roman"/>
          <w:sz w:val="28"/>
          <w:szCs w:val="28"/>
          <w:lang w:val="en-US" w:eastAsia="en-US"/>
        </w:rPr>
        <w:t xml:space="preserve"> Future Simple Tense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Present Continuous Tense </w:t>
      </w:r>
      <w:r w:rsidRPr="002226BD">
        <w:rPr>
          <w:rFonts w:ascii="Times New Roman" w:eastAsia="Calibri" w:hAnsi="Times New Roman"/>
          <w:sz w:val="28"/>
          <w:szCs w:val="28"/>
          <w:lang w:eastAsia="en-US"/>
        </w:rPr>
        <w:t>для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выражения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будущего</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действия</w:t>
      </w:r>
      <w:r w:rsidRPr="002226BD">
        <w:rPr>
          <w:rFonts w:ascii="Times New Roman" w:eastAsia="Calibri" w:hAnsi="Times New Roman"/>
          <w:sz w:val="28"/>
          <w:szCs w:val="28"/>
          <w:lang w:val="en-US" w:eastAsia="en-US"/>
        </w:rPr>
        <w:t xml:space="preserve">; </w:t>
      </w:r>
    </w:p>
    <w:p w14:paraId="3BDC7C5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модальные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глаголы</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их</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эквиваленты</w:t>
      </w:r>
      <w:r w:rsidRPr="002226BD">
        <w:rPr>
          <w:rFonts w:ascii="Times New Roman" w:eastAsia="Calibri" w:hAnsi="Times New Roman"/>
          <w:sz w:val="28"/>
          <w:szCs w:val="28"/>
          <w:lang w:val="en-US" w:eastAsia="en-US"/>
        </w:rPr>
        <w:t xml:space="preserve"> (can/be able to, could, must/have to, may, might, should, shall, would, will, need); </w:t>
      </w:r>
    </w:p>
    <w:p w14:paraId="149BFAD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неличные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формы</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глагола</w:t>
      </w:r>
      <w:r w:rsidRPr="002226BD">
        <w:rPr>
          <w:rFonts w:ascii="Times New Roman" w:eastAsia="Calibri" w:hAnsi="Times New Roman"/>
          <w:sz w:val="28"/>
          <w:szCs w:val="28"/>
          <w:lang w:val="en-US" w:eastAsia="en-US"/>
        </w:rPr>
        <w:t xml:space="preserve"> – </w:t>
      </w:r>
      <w:r w:rsidRPr="002226BD">
        <w:rPr>
          <w:rFonts w:ascii="Times New Roman" w:eastAsia="Calibri" w:hAnsi="Times New Roman"/>
          <w:sz w:val="28"/>
          <w:szCs w:val="28"/>
          <w:lang w:eastAsia="en-US"/>
        </w:rPr>
        <w:t>инфинитив</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герундий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причастие</w:t>
      </w:r>
      <w:r w:rsidRPr="002226BD">
        <w:rPr>
          <w:rFonts w:ascii="Times New Roman" w:eastAsia="Calibri" w:hAnsi="Times New Roman"/>
          <w:sz w:val="28"/>
          <w:szCs w:val="28"/>
          <w:lang w:val="en-US" w:eastAsia="en-US"/>
        </w:rPr>
        <w:t xml:space="preserve"> (Participle  I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Participle II), </w:t>
      </w:r>
      <w:r w:rsidRPr="002226BD">
        <w:rPr>
          <w:rFonts w:ascii="Times New Roman" w:eastAsia="Calibri" w:hAnsi="Times New Roman"/>
          <w:sz w:val="28"/>
          <w:szCs w:val="28"/>
          <w:lang w:eastAsia="en-US"/>
        </w:rPr>
        <w:t>причастия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функции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определения</w:t>
      </w:r>
      <w:r w:rsidRPr="002226BD">
        <w:rPr>
          <w:rFonts w:ascii="Times New Roman" w:eastAsia="Calibri" w:hAnsi="Times New Roman"/>
          <w:sz w:val="28"/>
          <w:szCs w:val="28"/>
          <w:lang w:val="en-US" w:eastAsia="en-US"/>
        </w:rPr>
        <w:t xml:space="preserve"> (Participle I – a playing child, Participle II – a written text);</w:t>
      </w:r>
    </w:p>
    <w:p w14:paraId="3EF3CC8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определённый, неопределённый и нулевой артикли; </w:t>
      </w:r>
    </w:p>
    <w:p w14:paraId="29F9FB2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имена существительные во множественном числе, образованных по правилу, и исключения; </w:t>
      </w:r>
    </w:p>
    <w:p w14:paraId="76251C7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неисчисляемые имена существительные, имеющие форму только множественного числа; </w:t>
      </w:r>
    </w:p>
    <w:p w14:paraId="08C334B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притяжательный падеж имён существительных;</w:t>
      </w:r>
    </w:p>
    <w:p w14:paraId="43CA1EA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имена прилагательные и наречия в положительной, сравнительной и превосходной степенях, образованных по правилу, и исключения;</w:t>
      </w:r>
    </w:p>
    <w:p w14:paraId="3C05F1A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порядок следования нескольких прилагательных (мнение – размер – возраст – цвет – происхождение); </w:t>
      </w:r>
    </w:p>
    <w:p w14:paraId="4B13CA5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слова</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выражающие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количество</w:t>
      </w:r>
      <w:r w:rsidRPr="002226BD">
        <w:rPr>
          <w:rFonts w:ascii="Times New Roman" w:eastAsia="Calibri" w:hAnsi="Times New Roman"/>
          <w:sz w:val="28"/>
          <w:szCs w:val="28"/>
          <w:lang w:val="en-US" w:eastAsia="en-US"/>
        </w:rPr>
        <w:t xml:space="preserve"> (many/much, little/a little, few/a few, a lot of);</w:t>
      </w:r>
    </w:p>
    <w:p w14:paraId="51453F9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w:t>
      </w:r>
    </w:p>
    <w:p w14:paraId="68A49C1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неопределённые местоимения и их производные, отрицательные местоимения none, no и производные последнего (nobody, nothing, и другие);</w:t>
      </w:r>
    </w:p>
    <w:p w14:paraId="0E04958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количественные и порядковые числительные; </w:t>
      </w:r>
    </w:p>
    <w:p w14:paraId="60E8B22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предлоги места, времени, направления, предлоги, употребляемые с глаголами в страдательном залоге; </w:t>
      </w:r>
    </w:p>
    <w:p w14:paraId="5A07942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владеть социокультурными знаниями и умениями:</w:t>
      </w:r>
    </w:p>
    <w:p w14:paraId="6FCA898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учётом этих различий;</w:t>
      </w:r>
    </w:p>
    <w:p w14:paraId="480B148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страницы истории, основные праздники, этикетные особенности общения и другие); </w:t>
      </w:r>
    </w:p>
    <w:p w14:paraId="6C203FA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иметь базовые знания о социокультурном портрете и культурном наследии </w:t>
      </w:r>
      <w:r w:rsidRPr="002226BD">
        <w:rPr>
          <w:rFonts w:ascii="Times New Roman" w:eastAsia="Calibri" w:hAnsi="Times New Roman"/>
          <w:sz w:val="28"/>
          <w:szCs w:val="28"/>
          <w:lang w:eastAsia="en-US"/>
        </w:rPr>
        <w:lastRenderedPageBreak/>
        <w:t xml:space="preserve">родной страны и страны/стран изучаемого языка; </w:t>
      </w:r>
    </w:p>
    <w:p w14:paraId="2C37197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представлять родную страну и её культуру на иностранном языке; </w:t>
      </w:r>
    </w:p>
    <w:p w14:paraId="58D82FB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проявлять уважение к иной культуре, соблюдать нормы вежливости в межкультурном общении; </w:t>
      </w:r>
    </w:p>
    <w:p w14:paraId="78AB384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владеть компенсаторными умениями, позволяющими в случае сбоя коммуникации, а также в условиях дефицита языковых средств: </w:t>
      </w:r>
    </w:p>
    <w:p w14:paraId="5B9AC97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5C30CE8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владеть метапредметными умениями, позволяющими: </w:t>
      </w:r>
    </w:p>
    <w:p w14:paraId="5770C0A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совершенствовать учебную деятельность по овладению иностранным языком;</w:t>
      </w:r>
    </w:p>
    <w:p w14:paraId="1B9BA0C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w:t>
      </w:r>
    </w:p>
    <w:p w14:paraId="3C74EC6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использовать иноязычные словари и справочники, в том числе информационно-справочные системы в электронной̆ форме; </w:t>
      </w:r>
    </w:p>
    <w:p w14:paraId="6C9D348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информационно-коммуникационных технологий; </w:t>
      </w:r>
    </w:p>
    <w:p w14:paraId="65F42EF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соблюдать правила информационной безопасности в ситуациях повседневной жизни и при работе в сети Интернет. </w:t>
      </w:r>
    </w:p>
    <w:p w14:paraId="63BA044E" w14:textId="77777777" w:rsidR="00CD3CD3"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Предметные результаты освоения программы по английскому языку.  </w:t>
      </w:r>
    </w:p>
    <w:p w14:paraId="724410F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К концу 11 класса обучающийся научится:</w:t>
      </w:r>
    </w:p>
    <w:p w14:paraId="384C558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владеть основными видами речевой деятельности:</w:t>
      </w:r>
    </w:p>
    <w:p w14:paraId="637B29D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говорение: </w:t>
      </w:r>
    </w:p>
    <w:p w14:paraId="0700DD3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вести разные виды диалога (диалог этикетного характера, диалог-побуждение к действию, диалог-расспрос, диалог-обмен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с соблюдением норм речевого этикета, принятых в стране/странах изучаемого языка (до 9 реплик со стороны каждого собеседника);</w:t>
      </w:r>
    </w:p>
    <w:p w14:paraId="47347FF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w:t>
      </w:r>
    </w:p>
    <w:p w14:paraId="441D3A6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излагать основное содержание прочитанного/прослушанного текста с выражением своего отношения без вербальных опор (объём монологического высказывания – 14–15 фраз); </w:t>
      </w:r>
    </w:p>
    <w:p w14:paraId="3055A8C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lastRenderedPageBreak/>
        <w:t xml:space="preserve">устно излагать результаты выполненной проектной работы (объём – 14–15 фраз); </w:t>
      </w:r>
    </w:p>
    <w:p w14:paraId="6138B8B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аудирование: </w:t>
      </w:r>
    </w:p>
    <w:p w14:paraId="5812A62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с пониманием нужной/интересующей/запрашиваемой информации (время звучания текста/текстов для аудирования – до 2,5 минут);</w:t>
      </w:r>
    </w:p>
    <w:p w14:paraId="5E7C50E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смысловое чтение: </w:t>
      </w:r>
    </w:p>
    <w:p w14:paraId="62386CA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до 600–800 слов); </w:t>
      </w:r>
    </w:p>
    <w:p w14:paraId="29AC5DF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читать про себя несплошные тексты (таблицы, диаграммы, графики) и понимать представленную в них информацию; </w:t>
      </w:r>
    </w:p>
    <w:p w14:paraId="549DA1C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письменная речь: </w:t>
      </w:r>
    </w:p>
    <w:p w14:paraId="3E5408F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заполнять анкеты и формуляры, сообщая о себе основные сведения, в соответствии с нормами, принятыми в стране/странах изучаемого языка; </w:t>
      </w:r>
    </w:p>
    <w:p w14:paraId="38E9A68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писать резюме (CV) с сообщением основных сведений о себе в соответствии с нормами, принятыми в стране/странах изучаемого языка; </w:t>
      </w:r>
    </w:p>
    <w:p w14:paraId="76A57F7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писать электронное сообщение личного характера, соблюдая речевой этикет, принятый в стране/странах изучаемого языка (объём сообщения – до 140 слов);</w:t>
      </w:r>
    </w:p>
    <w:p w14:paraId="4618324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создавать письменные высказывания на основе плана, иллюстрации, таблицы, графика, диаграммы и/или прочитанного/прослушанного текста с использованием образца (объём высказывания – до 180 слов); </w:t>
      </w:r>
    </w:p>
    <w:p w14:paraId="294DA83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заполнять таблицу, кратко фиксируя содержание прочитанного/прослушанного текста или дополняя информацию в таблице, письменно представлять результаты выполненной проектной работы (объём – до 180 слов); </w:t>
      </w:r>
    </w:p>
    <w:p w14:paraId="233BC27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владеть фонетическими навыками: </w:t>
      </w:r>
    </w:p>
    <w:p w14:paraId="46A1143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w:t>
      </w:r>
    </w:p>
    <w:p w14:paraId="2C90936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выразительно читать вслух небольшие тексты объёмом до 150 слов, построенные на изученном языковом материале, с соблюдением правил чтения  и соответствующей интонацией, демонстрируя понимание содержания текста; </w:t>
      </w:r>
    </w:p>
    <w:p w14:paraId="417312E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владеть орфографическими навыками: правильно писать изученные слова;</w:t>
      </w:r>
    </w:p>
    <w:p w14:paraId="76A9353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владеть пунктуационными навыками: использовать запятую при </w:t>
      </w:r>
      <w:r w:rsidRPr="002226BD">
        <w:rPr>
          <w:rFonts w:ascii="Times New Roman" w:eastAsia="Calibri" w:hAnsi="Times New Roman"/>
          <w:sz w:val="28"/>
          <w:szCs w:val="28"/>
          <w:lang w:eastAsia="en-US"/>
        </w:rPr>
        <w:lastRenderedPageBreak/>
        <w:t xml:space="preserve">перечислении, обращении и при выделении вводных слов; </w:t>
      </w:r>
    </w:p>
    <w:p w14:paraId="546C084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апостроф, точку, вопросительный и восклицательный знаки; </w:t>
      </w:r>
    </w:p>
    <w:p w14:paraId="4F87532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w:t>
      </w:r>
    </w:p>
    <w:p w14:paraId="158DEF9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распознавать в устной речи и письменном тексте 1500 лексических единиц (слов, фразовых глаголов, словосочетаний, речевых клише, средств логической связи)  и правильно употреблять в устной и письменной речи 1400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012C2C7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распознавать и употреблять в устной и письменной речи:</w:t>
      </w:r>
    </w:p>
    <w:p w14:paraId="16B2EA8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родственные слова, образованные с использованием аффиксации:</w:t>
      </w:r>
    </w:p>
    <w:p w14:paraId="68DC55A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глаголы при помощи префиксов dis-, mis-, re-, over-, under- и суффиксов -ise/-ize, -en; </w:t>
      </w:r>
    </w:p>
    <w:p w14:paraId="67CF8CE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имена</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существительные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помощи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префиксов</w:t>
      </w:r>
      <w:r w:rsidRPr="002226BD">
        <w:rPr>
          <w:rFonts w:ascii="Times New Roman" w:eastAsia="Calibri" w:hAnsi="Times New Roman"/>
          <w:sz w:val="28"/>
          <w:szCs w:val="28"/>
          <w:lang w:val="en-US" w:eastAsia="en-US"/>
        </w:rPr>
        <w:t xml:space="preserve"> un-, in-/im-, il-/ir-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суффиксов</w:t>
      </w:r>
      <w:r w:rsidRPr="002226BD">
        <w:rPr>
          <w:rFonts w:ascii="Times New Roman" w:eastAsia="Calibri" w:hAnsi="Times New Roman"/>
          <w:sz w:val="28"/>
          <w:szCs w:val="28"/>
          <w:lang w:val="en-US" w:eastAsia="en-US"/>
        </w:rPr>
        <w:t xml:space="preserve"> -ance/-ence, -er/-or, -ing, -ist, -ity, -ment, -ness, -sion/-tion, -ship; </w:t>
      </w:r>
    </w:p>
    <w:p w14:paraId="205D3AC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имена</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прилагательные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помощи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префиксов</w:t>
      </w:r>
      <w:r w:rsidRPr="002226BD">
        <w:rPr>
          <w:rFonts w:ascii="Times New Roman" w:eastAsia="Calibri" w:hAnsi="Times New Roman"/>
          <w:sz w:val="28"/>
          <w:szCs w:val="28"/>
          <w:lang w:val="en-US" w:eastAsia="en-US"/>
        </w:rPr>
        <w:t xml:space="preserve"> un-, in-/im-, il-/ir-, inter-, non-, post-, pre-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суффиксов</w:t>
      </w:r>
      <w:r w:rsidRPr="002226BD">
        <w:rPr>
          <w:rFonts w:ascii="Times New Roman" w:eastAsia="Calibri" w:hAnsi="Times New Roman"/>
          <w:sz w:val="28"/>
          <w:szCs w:val="28"/>
          <w:lang w:val="en-US" w:eastAsia="en-US"/>
        </w:rPr>
        <w:t xml:space="preserve"> -able/-ible, -al, -ed, -ese, -ful, -ian/ -an, -ical, -ing, -ish, -ive,  -less, -ly, -ous, -y; </w:t>
      </w:r>
    </w:p>
    <w:p w14:paraId="33A5D63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наречия при помощи префиксов un-, in-/im-, il-/ir- и суффикса -ly;</w:t>
      </w:r>
    </w:p>
    <w:p w14:paraId="7C17CC9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числительные при помощи суффиксов -teen, -ty, -th; </w:t>
      </w:r>
    </w:p>
    <w:p w14:paraId="38111AD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 использованием словосложения: </w:t>
      </w:r>
    </w:p>
    <w:p w14:paraId="0340984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сложные существительные путём соединения основ существительных (football); </w:t>
      </w:r>
    </w:p>
    <w:p w14:paraId="601ECFA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сложные существительные путём соединения основы прилагательного с основой существительного (bluebell); </w:t>
      </w:r>
    </w:p>
    <w:p w14:paraId="19104CA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сложные существительные путём соединения основ существительных с предлогом (father-in-law); </w:t>
      </w:r>
    </w:p>
    <w:p w14:paraId="2159622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сложные прилагательные путём соединения основы прилагательного/числительного с основой существительного с добавлением суффикса -ed (blue-eyed, eight-legged); </w:t>
      </w:r>
    </w:p>
    <w:p w14:paraId="7D16866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сложные прилагательные путём соединения наречия с основой причастия II (well-behaved); </w:t>
      </w:r>
    </w:p>
    <w:p w14:paraId="642FAF6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сложные прилагательные путём соединения основы прилагательного с основой причастия I (nice-looking); </w:t>
      </w:r>
    </w:p>
    <w:p w14:paraId="1469F2D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 использованием конверсии:</w:t>
      </w:r>
    </w:p>
    <w:p w14:paraId="3F9600D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образование имён существительных от неопределённых форм глаголов (to run – a run); </w:t>
      </w:r>
    </w:p>
    <w:p w14:paraId="78AA1C2D"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имён существительных от прилагательных (rich people – the rich); </w:t>
      </w:r>
    </w:p>
    <w:p w14:paraId="3107EAC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глаголов от имён существительных (a hand – to hand); </w:t>
      </w:r>
    </w:p>
    <w:p w14:paraId="17C694A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lastRenderedPageBreak/>
        <w:t>глаголов от имён прилагательных (cool – to cool);</w:t>
      </w:r>
    </w:p>
    <w:p w14:paraId="3841CBF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распознавать и употреблять в устной и письменной речи имена прилагательные на -ed и -ing (excited – exciting);</w:t>
      </w:r>
    </w:p>
    <w:p w14:paraId="4F3BBCB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41C4AD5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14:paraId="313A1D0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знать и понимать особенности структуры простых и сложных предложений и различных коммуникативных типов предложений английского языка;</w:t>
      </w:r>
    </w:p>
    <w:p w14:paraId="1D77464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распознавать и употреблять в устной и письменной речи:</w:t>
      </w:r>
    </w:p>
    <w:p w14:paraId="03D0750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в том числе с несколькими обстоятельствами, следующими в определённом порядке; </w:t>
      </w:r>
    </w:p>
    <w:p w14:paraId="6F274A5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с начальным It; </w:t>
      </w:r>
    </w:p>
    <w:p w14:paraId="515BC48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с начальным There + to be; </w:t>
      </w:r>
    </w:p>
    <w:p w14:paraId="488FF9B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с глагольными конструкциями, содержащими глаголы-связки to be, to look, to seem, to feel; </w:t>
      </w:r>
    </w:p>
    <w:p w14:paraId="566BA69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предложения cо сложным подлежащим – Complex Subject;</w:t>
      </w:r>
    </w:p>
    <w:p w14:paraId="7AE1CE4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cо сложным дополнением – Complex Object; </w:t>
      </w:r>
    </w:p>
    <w:p w14:paraId="43B3968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сложносочинённые предложения с сочинительными союзами and, but, or;</w:t>
      </w:r>
    </w:p>
    <w:p w14:paraId="5BA32C0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сложноподчинённые предложения с союзами и союзными словами because, if, when, where, what, why, how;</w:t>
      </w:r>
    </w:p>
    <w:p w14:paraId="1DDD316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сложноподчинённые предложения с определительными придаточными с союзными словами who, which, that;</w:t>
      </w:r>
    </w:p>
    <w:p w14:paraId="49BE32D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сложноподчинённые предложения с союзными словами whoever, whatever, however, whenever;</w:t>
      </w:r>
    </w:p>
    <w:p w14:paraId="20B10879"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условные предложения с глаголами в изъявительном наклонении (Conditional 0, Conditional I) и с глаголами в сослагательном наклонении (Conditional II);</w:t>
      </w:r>
    </w:p>
    <w:p w14:paraId="429EBD6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все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типы</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вопросительных</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предложений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общий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специальный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альтернативный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разделительный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вопросы</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w:t>
      </w:r>
      <w:r w:rsidRPr="002226BD">
        <w:rPr>
          <w:rFonts w:ascii="Times New Roman" w:eastAsia="Calibri" w:hAnsi="Times New Roman"/>
          <w:sz w:val="28"/>
          <w:szCs w:val="28"/>
          <w:lang w:val="en-US" w:eastAsia="en-US"/>
        </w:rPr>
        <w:t xml:space="preserve"> Present/Past/Future Simple Tense, Present/Past Continuous Tense, Present/Past Perfect Tense, Present Perfect Continuous Tense); </w:t>
      </w:r>
    </w:p>
    <w:p w14:paraId="5ED61CF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57233C0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модальные глаголы в косвенной речи в настоящем и прошедшем времени; </w:t>
      </w:r>
    </w:p>
    <w:p w14:paraId="7DC2A6C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предложения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с</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конструкциями</w:t>
      </w:r>
      <w:r w:rsidRPr="002226BD">
        <w:rPr>
          <w:rFonts w:ascii="Times New Roman" w:eastAsia="Calibri" w:hAnsi="Times New Roman"/>
          <w:sz w:val="28"/>
          <w:szCs w:val="28"/>
          <w:lang w:val="en-US" w:eastAsia="en-US"/>
        </w:rPr>
        <w:t xml:space="preserve"> as … as, not so … as, both … and …, either … or, neither … nor; </w:t>
      </w:r>
    </w:p>
    <w:p w14:paraId="2F849F5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предложения с I wish; </w:t>
      </w:r>
    </w:p>
    <w:p w14:paraId="0DE0D8D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lastRenderedPageBreak/>
        <w:t>конструкции с глаголами на -ing: to love/hate doing smth;</w:t>
      </w:r>
    </w:p>
    <w:p w14:paraId="05EB97F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конструкции</w:t>
      </w:r>
      <w:r w:rsidRPr="002226BD">
        <w:rPr>
          <w:rFonts w:ascii="Times New Roman" w:eastAsia="Calibri" w:hAnsi="Times New Roman"/>
          <w:sz w:val="28"/>
          <w:szCs w:val="28"/>
          <w:lang w:val="en-US" w:eastAsia="en-US"/>
        </w:rPr>
        <w:t xml:space="preserve"> c </w:t>
      </w:r>
      <w:r w:rsidRPr="002226BD">
        <w:rPr>
          <w:rFonts w:ascii="Times New Roman" w:eastAsia="Calibri" w:hAnsi="Times New Roman"/>
          <w:sz w:val="28"/>
          <w:szCs w:val="28"/>
          <w:lang w:eastAsia="en-US"/>
        </w:rPr>
        <w:t>глаголами</w:t>
      </w:r>
      <w:r w:rsidRPr="002226BD">
        <w:rPr>
          <w:rFonts w:ascii="Times New Roman" w:eastAsia="Calibri" w:hAnsi="Times New Roman"/>
          <w:sz w:val="28"/>
          <w:szCs w:val="28"/>
          <w:lang w:val="en-US" w:eastAsia="en-US"/>
        </w:rPr>
        <w:t xml:space="preserve"> to stop, to remember, to forget (</w:t>
      </w:r>
      <w:r w:rsidRPr="002226BD">
        <w:rPr>
          <w:rFonts w:ascii="Times New Roman" w:eastAsia="Calibri" w:hAnsi="Times New Roman"/>
          <w:sz w:val="28"/>
          <w:szCs w:val="28"/>
          <w:lang w:eastAsia="en-US"/>
        </w:rPr>
        <w:t>разница</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значении</w:t>
      </w:r>
      <w:r w:rsidRPr="002226BD">
        <w:rPr>
          <w:rFonts w:ascii="Times New Roman" w:eastAsia="Calibri" w:hAnsi="Times New Roman"/>
          <w:sz w:val="28"/>
          <w:szCs w:val="28"/>
          <w:lang w:val="en-US" w:eastAsia="en-US"/>
        </w:rPr>
        <w:t xml:space="preserve"> to stop doing smth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to stop to do smth); </w:t>
      </w:r>
    </w:p>
    <w:p w14:paraId="3A31626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конструкция</w:t>
      </w:r>
      <w:r w:rsidRPr="002226BD">
        <w:rPr>
          <w:rFonts w:ascii="Times New Roman" w:eastAsia="Calibri" w:hAnsi="Times New Roman"/>
          <w:sz w:val="28"/>
          <w:szCs w:val="28"/>
          <w:lang w:val="en-US" w:eastAsia="en-US"/>
        </w:rPr>
        <w:t xml:space="preserve"> It takes me … to do smth;</w:t>
      </w:r>
    </w:p>
    <w:p w14:paraId="1398DF7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конструкция used to + инфинитив глагола;</w:t>
      </w:r>
    </w:p>
    <w:p w14:paraId="6AC0933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конструкции</w:t>
      </w:r>
      <w:r w:rsidRPr="002226BD">
        <w:rPr>
          <w:rFonts w:ascii="Times New Roman" w:eastAsia="Calibri" w:hAnsi="Times New Roman"/>
          <w:sz w:val="28"/>
          <w:szCs w:val="28"/>
          <w:lang w:val="en-US" w:eastAsia="en-US"/>
        </w:rPr>
        <w:t xml:space="preserve"> be/get used to smth, be/get used to doing smth; </w:t>
      </w:r>
    </w:p>
    <w:p w14:paraId="78DD9D4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конструкции</w:t>
      </w:r>
      <w:r w:rsidRPr="002226BD">
        <w:rPr>
          <w:rFonts w:ascii="Times New Roman" w:eastAsia="Calibri" w:hAnsi="Times New Roman"/>
          <w:sz w:val="28"/>
          <w:szCs w:val="28"/>
          <w:lang w:val="en-US" w:eastAsia="en-US"/>
        </w:rPr>
        <w:t xml:space="preserve"> I prefer, I’d prefer, I’d rather prefer, </w:t>
      </w:r>
      <w:r w:rsidRPr="002226BD">
        <w:rPr>
          <w:rFonts w:ascii="Times New Roman" w:eastAsia="Calibri" w:hAnsi="Times New Roman"/>
          <w:sz w:val="28"/>
          <w:szCs w:val="28"/>
          <w:lang w:eastAsia="en-US"/>
        </w:rPr>
        <w:t>выражающие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предпочтение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а</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также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конструкций</w:t>
      </w:r>
      <w:r w:rsidRPr="002226BD">
        <w:rPr>
          <w:rFonts w:ascii="Times New Roman" w:eastAsia="Calibri" w:hAnsi="Times New Roman"/>
          <w:sz w:val="28"/>
          <w:szCs w:val="28"/>
          <w:lang w:val="en-US" w:eastAsia="en-US"/>
        </w:rPr>
        <w:t xml:space="preserve"> I’d rather, You’d better; </w:t>
      </w:r>
    </w:p>
    <w:p w14:paraId="68E7418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подлежащее, выраженное собирательным существительным (family, police),  и его согласование со сказуемым; </w:t>
      </w:r>
    </w:p>
    <w:p w14:paraId="0ACA7DD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154A5CC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конструкция</w:t>
      </w:r>
      <w:r w:rsidRPr="002226BD">
        <w:rPr>
          <w:rFonts w:ascii="Times New Roman" w:eastAsia="Calibri" w:hAnsi="Times New Roman"/>
          <w:sz w:val="28"/>
          <w:szCs w:val="28"/>
          <w:lang w:val="en-US" w:eastAsia="en-US"/>
        </w:rPr>
        <w:t xml:space="preserve"> to be going to, </w:t>
      </w:r>
      <w:r w:rsidRPr="002226BD">
        <w:rPr>
          <w:rFonts w:ascii="Times New Roman" w:eastAsia="Calibri" w:hAnsi="Times New Roman"/>
          <w:sz w:val="28"/>
          <w:szCs w:val="28"/>
          <w:lang w:eastAsia="en-US"/>
        </w:rPr>
        <w:t>формы</w:t>
      </w:r>
      <w:r w:rsidRPr="002226BD">
        <w:rPr>
          <w:rFonts w:ascii="Times New Roman" w:eastAsia="Calibri" w:hAnsi="Times New Roman"/>
          <w:sz w:val="28"/>
          <w:szCs w:val="28"/>
          <w:lang w:val="en-US" w:eastAsia="en-US"/>
        </w:rPr>
        <w:t xml:space="preserve"> Future Simple Tense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Present Continuous Tense </w:t>
      </w:r>
      <w:r w:rsidRPr="002226BD">
        <w:rPr>
          <w:rFonts w:ascii="Times New Roman" w:eastAsia="Calibri" w:hAnsi="Times New Roman"/>
          <w:sz w:val="28"/>
          <w:szCs w:val="28"/>
          <w:lang w:eastAsia="en-US"/>
        </w:rPr>
        <w:t>для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выражения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будущего</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действия</w:t>
      </w:r>
      <w:r w:rsidRPr="002226BD">
        <w:rPr>
          <w:rFonts w:ascii="Times New Roman" w:eastAsia="Calibri" w:hAnsi="Times New Roman"/>
          <w:sz w:val="28"/>
          <w:szCs w:val="28"/>
          <w:lang w:val="en-US" w:eastAsia="en-US"/>
        </w:rPr>
        <w:t xml:space="preserve">; </w:t>
      </w:r>
    </w:p>
    <w:p w14:paraId="60D4FBB4"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модальные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глаголы</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их</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эквиваленты</w:t>
      </w:r>
      <w:r w:rsidRPr="002226BD">
        <w:rPr>
          <w:rFonts w:ascii="Times New Roman" w:eastAsia="Calibri" w:hAnsi="Times New Roman"/>
          <w:sz w:val="28"/>
          <w:szCs w:val="28"/>
          <w:lang w:val="en-US" w:eastAsia="en-US"/>
        </w:rPr>
        <w:t xml:space="preserve"> (can/be able to, could, must/have to, may, might, should, shall, would, will, need); </w:t>
      </w:r>
    </w:p>
    <w:p w14:paraId="65C90CF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неличные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формы</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глагола</w:t>
      </w:r>
      <w:r w:rsidRPr="002226BD">
        <w:rPr>
          <w:rFonts w:ascii="Times New Roman" w:eastAsia="Calibri" w:hAnsi="Times New Roman"/>
          <w:sz w:val="28"/>
          <w:szCs w:val="28"/>
          <w:lang w:val="en-US" w:eastAsia="en-US"/>
        </w:rPr>
        <w:t xml:space="preserve"> – </w:t>
      </w:r>
      <w:r w:rsidRPr="002226BD">
        <w:rPr>
          <w:rFonts w:ascii="Times New Roman" w:eastAsia="Calibri" w:hAnsi="Times New Roman"/>
          <w:sz w:val="28"/>
          <w:szCs w:val="28"/>
          <w:lang w:eastAsia="en-US"/>
        </w:rPr>
        <w:t>инфинитив</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герундий</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причастие</w:t>
      </w:r>
      <w:r w:rsidRPr="002226BD">
        <w:rPr>
          <w:rFonts w:ascii="Times New Roman" w:eastAsia="Calibri" w:hAnsi="Times New Roman"/>
          <w:sz w:val="28"/>
          <w:szCs w:val="28"/>
          <w:lang w:val="en-US" w:eastAsia="en-US"/>
        </w:rPr>
        <w:t xml:space="preserve"> (Participle I  </w:t>
      </w:r>
      <w:r w:rsidRPr="002226BD">
        <w:rPr>
          <w:rFonts w:ascii="Times New Roman" w:eastAsia="Calibri" w:hAnsi="Times New Roman"/>
          <w:sz w:val="28"/>
          <w:szCs w:val="28"/>
          <w:lang w:eastAsia="en-US"/>
        </w:rPr>
        <w:t>и</w:t>
      </w:r>
      <w:r w:rsidRPr="002226BD">
        <w:rPr>
          <w:rFonts w:ascii="Times New Roman" w:eastAsia="Calibri" w:hAnsi="Times New Roman"/>
          <w:sz w:val="28"/>
          <w:szCs w:val="28"/>
          <w:lang w:val="en-US" w:eastAsia="en-US"/>
        </w:rPr>
        <w:t xml:space="preserve"> Participle II), </w:t>
      </w:r>
      <w:r w:rsidRPr="002226BD">
        <w:rPr>
          <w:rFonts w:ascii="Times New Roman" w:eastAsia="Calibri" w:hAnsi="Times New Roman"/>
          <w:sz w:val="28"/>
          <w:szCs w:val="28"/>
          <w:lang w:eastAsia="en-US"/>
        </w:rPr>
        <w:t>причастия</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функции</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определения</w:t>
      </w:r>
      <w:r w:rsidRPr="002226BD">
        <w:rPr>
          <w:rFonts w:ascii="Times New Roman" w:eastAsia="Calibri" w:hAnsi="Times New Roman"/>
          <w:sz w:val="28"/>
          <w:szCs w:val="28"/>
          <w:lang w:val="en-US" w:eastAsia="en-US"/>
        </w:rPr>
        <w:t xml:space="preserve"> (Participle I – a playing child, Participle II – a written text);</w:t>
      </w:r>
    </w:p>
    <w:p w14:paraId="6D02709C"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определённый, неопределённый и нулевой артикли; </w:t>
      </w:r>
    </w:p>
    <w:p w14:paraId="11A7029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имена существительные во множественном числе, образованных по правилу, и исключения; </w:t>
      </w:r>
    </w:p>
    <w:p w14:paraId="4F1A2BB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неисчисляемые имена существительные, имеющие форму только множественного числа; </w:t>
      </w:r>
    </w:p>
    <w:p w14:paraId="3A0D2BA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притяжательный падеж имён существительных;</w:t>
      </w:r>
    </w:p>
    <w:p w14:paraId="264FB94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имена прилагательные и наречия в положительной, сравнительной и превосходной степенях, образованных по правилу, и исключения;</w:t>
      </w:r>
    </w:p>
    <w:p w14:paraId="5B82861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порядок следования нескольких прилагательных (мнение – размер – возраст – цвет – происхождение); </w:t>
      </w:r>
    </w:p>
    <w:p w14:paraId="395F294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val="en-US" w:eastAsia="en-US"/>
        </w:rPr>
      </w:pPr>
      <w:r w:rsidRPr="002226BD">
        <w:rPr>
          <w:rFonts w:ascii="Times New Roman" w:eastAsia="Calibri" w:hAnsi="Times New Roman"/>
          <w:sz w:val="28"/>
          <w:szCs w:val="28"/>
          <w:lang w:eastAsia="en-US"/>
        </w:rPr>
        <w:t>слова</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выражающие</w:t>
      </w:r>
      <w:r w:rsidRPr="002226BD">
        <w:rPr>
          <w:rFonts w:ascii="Times New Roman" w:eastAsia="Calibri" w:hAnsi="Times New Roman"/>
          <w:sz w:val="28"/>
          <w:szCs w:val="28"/>
          <w:lang w:val="en-US" w:eastAsia="en-US"/>
        </w:rPr>
        <w:t xml:space="preserve"> </w:t>
      </w:r>
      <w:r w:rsidRPr="002226BD">
        <w:rPr>
          <w:rFonts w:ascii="Times New Roman" w:eastAsia="Calibri" w:hAnsi="Times New Roman"/>
          <w:sz w:val="28"/>
          <w:szCs w:val="28"/>
          <w:lang w:eastAsia="en-US"/>
        </w:rPr>
        <w:t>количество</w:t>
      </w:r>
      <w:r w:rsidRPr="002226BD">
        <w:rPr>
          <w:rFonts w:ascii="Times New Roman" w:eastAsia="Calibri" w:hAnsi="Times New Roman"/>
          <w:sz w:val="28"/>
          <w:szCs w:val="28"/>
          <w:lang w:val="en-US" w:eastAsia="en-US"/>
        </w:rPr>
        <w:t xml:space="preserve"> (many/much, little/a little, few/a few, a lot of);</w:t>
      </w:r>
    </w:p>
    <w:p w14:paraId="12BE509F"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w:t>
      </w:r>
    </w:p>
    <w:p w14:paraId="2A27AB78"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неопределённые местоимения и их производные, отрицательные местоимения none, no и производные последнего (nobody, nothing, и другие);</w:t>
      </w:r>
    </w:p>
    <w:p w14:paraId="4EE9EDEA"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количественные и порядковые числительные; </w:t>
      </w:r>
    </w:p>
    <w:p w14:paraId="7F59033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предлоги места, времени, направления, предлоги, употребляемые с глаголами в страдательном залоге; </w:t>
      </w:r>
    </w:p>
    <w:p w14:paraId="14DE6E8B"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lastRenderedPageBreak/>
        <w:t>владеть социокультурными знаниями и умениями:</w:t>
      </w:r>
    </w:p>
    <w:p w14:paraId="34437847"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учётом этих различий;</w:t>
      </w:r>
    </w:p>
    <w:p w14:paraId="1B6A14F6"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страницы истории, основные праздники, этикетные особенности общения и другие); </w:t>
      </w:r>
    </w:p>
    <w:p w14:paraId="4FB2DAB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иметь базовые знания о социокультурном портрете и культурном наследии родной̆ страны и страны/стран изучаемого языка; представлять родную страну и её культуру на иностранном языке; </w:t>
      </w:r>
    </w:p>
    <w:p w14:paraId="1B7C6A0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проявлять уважение к иной культуре, соблюдать нормы вежливости в межкультурном общении; </w:t>
      </w:r>
    </w:p>
    <w:p w14:paraId="0EFD65F1"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владеть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2A3C93A3"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владеть метапредметными умениями, позволяющими совершенствовать учебную деятельность по овладению иностранным языком; </w:t>
      </w:r>
    </w:p>
    <w:p w14:paraId="70F899D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w:t>
      </w:r>
    </w:p>
    <w:p w14:paraId="0C3203AE"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использовать иноязычные словари и справочники, в том числе информационно-справочные системы в электронной форме; </w:t>
      </w:r>
    </w:p>
    <w:p w14:paraId="75C3DD62"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 xml:space="preserve">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информационно-коммуникационных технологий; </w:t>
      </w:r>
    </w:p>
    <w:p w14:paraId="7610FB20" w14:textId="77777777" w:rsidR="007A4F64" w:rsidRPr="002226BD" w:rsidRDefault="007A4F64"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2226BD">
        <w:rPr>
          <w:rFonts w:ascii="Times New Roman" w:eastAsia="Calibri" w:hAnsi="Times New Roman"/>
          <w:sz w:val="28"/>
          <w:szCs w:val="28"/>
          <w:lang w:eastAsia="en-US"/>
        </w:rPr>
        <w:t>соблюдать правила информационной безопасности в ситуациях повседневной жизн</w:t>
      </w:r>
      <w:r w:rsidR="00AA0176" w:rsidRPr="002226BD">
        <w:rPr>
          <w:rFonts w:ascii="Times New Roman" w:eastAsia="Calibri" w:hAnsi="Times New Roman"/>
          <w:sz w:val="28"/>
          <w:szCs w:val="28"/>
          <w:lang w:eastAsia="en-US"/>
        </w:rPr>
        <w:t>и и при работе в сети Интернет.</w:t>
      </w:r>
    </w:p>
    <w:p w14:paraId="047EE4A7" w14:textId="77777777" w:rsidR="00AA0176" w:rsidRPr="002226BD" w:rsidRDefault="00AA0176" w:rsidP="002226B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p>
    <w:p w14:paraId="13168F0C" w14:textId="77777777" w:rsidR="002226BD" w:rsidRDefault="00AA0176" w:rsidP="002226BD">
      <w:pPr>
        <w:spacing w:after="0" w:line="276" w:lineRule="auto"/>
        <w:contextualSpacing/>
        <w:jc w:val="center"/>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 xml:space="preserve">Тематическое планирование учебного предмета </w:t>
      </w:r>
    </w:p>
    <w:p w14:paraId="637A718F" w14:textId="77777777" w:rsidR="00AA0176" w:rsidRPr="002226BD" w:rsidRDefault="00AA0176" w:rsidP="002226BD">
      <w:pPr>
        <w:spacing w:after="0" w:line="276" w:lineRule="auto"/>
        <w:contextualSpacing/>
        <w:jc w:val="center"/>
        <w:rPr>
          <w:rFonts w:ascii="Times New Roman" w:eastAsia="Calibri" w:hAnsi="Times New Roman"/>
          <w:b/>
          <w:sz w:val="28"/>
          <w:szCs w:val="28"/>
          <w:lang w:eastAsia="en-US"/>
        </w:rPr>
      </w:pPr>
      <w:r w:rsidRPr="002226BD">
        <w:rPr>
          <w:rFonts w:ascii="Times New Roman" w:eastAsia="Calibri" w:hAnsi="Times New Roman"/>
          <w:b/>
          <w:sz w:val="28"/>
          <w:szCs w:val="28"/>
          <w:lang w:eastAsia="en-US"/>
        </w:rPr>
        <w:t>«</w:t>
      </w:r>
      <w:r w:rsidR="00006F69" w:rsidRPr="002226BD">
        <w:rPr>
          <w:rFonts w:ascii="Times New Roman" w:eastAsia="Calibri" w:hAnsi="Times New Roman"/>
          <w:b/>
          <w:sz w:val="28"/>
          <w:szCs w:val="28"/>
          <w:lang w:eastAsia="en-US"/>
        </w:rPr>
        <w:t>Иностранный язык</w:t>
      </w:r>
      <w:r w:rsidR="002226BD">
        <w:rPr>
          <w:rFonts w:ascii="Times New Roman" w:eastAsia="Calibri" w:hAnsi="Times New Roman"/>
          <w:b/>
          <w:sz w:val="28"/>
          <w:szCs w:val="28"/>
          <w:lang w:eastAsia="en-US"/>
        </w:rPr>
        <w:t xml:space="preserve"> </w:t>
      </w:r>
      <w:r w:rsidR="002226BD" w:rsidRPr="002226BD">
        <w:rPr>
          <w:rFonts w:ascii="Times New Roman" w:eastAsia="Calibri" w:hAnsi="Times New Roman"/>
          <w:b/>
          <w:sz w:val="28"/>
          <w:szCs w:val="28"/>
          <w:lang w:eastAsia="en-US"/>
        </w:rPr>
        <w:t>(английский)</w:t>
      </w:r>
      <w:r w:rsidRPr="002226BD">
        <w:rPr>
          <w:rFonts w:ascii="Times New Roman" w:eastAsia="Calibri" w:hAnsi="Times New Roman"/>
          <w:b/>
          <w:sz w:val="28"/>
          <w:szCs w:val="28"/>
          <w:lang w:eastAsia="en-US"/>
        </w:rPr>
        <w:t>»</w:t>
      </w:r>
    </w:p>
    <w:p w14:paraId="6B636F9C" w14:textId="77777777" w:rsidR="00AA0176" w:rsidRPr="002226BD" w:rsidRDefault="002226BD" w:rsidP="002226BD">
      <w:pPr>
        <w:spacing w:after="0" w:line="276" w:lineRule="auto"/>
        <w:ind w:left="540"/>
        <w:contextualSpacing/>
        <w:jc w:val="center"/>
        <w:rPr>
          <w:rFonts w:ascii="Times New Roman" w:eastAsia="SchoolBookSanPin" w:hAnsi="Times New Roman"/>
          <w:b/>
          <w:sz w:val="28"/>
          <w:szCs w:val="28"/>
          <w:lang w:eastAsia="en-US"/>
        </w:rPr>
      </w:pPr>
      <w:r>
        <w:rPr>
          <w:rFonts w:ascii="Times New Roman" w:eastAsia="SchoolBookSanPin" w:hAnsi="Times New Roman"/>
          <w:b/>
          <w:sz w:val="28"/>
          <w:szCs w:val="28"/>
          <w:lang w:eastAsia="en-US"/>
        </w:rPr>
        <w:t>(базовый уровень)</w:t>
      </w:r>
    </w:p>
    <w:p w14:paraId="60BDACC1" w14:textId="77777777" w:rsidR="00AA0176" w:rsidRPr="002226BD" w:rsidRDefault="00AA0176" w:rsidP="002226BD">
      <w:pPr>
        <w:widowControl w:val="0"/>
        <w:spacing w:after="0" w:line="276" w:lineRule="auto"/>
        <w:ind w:firstLine="709"/>
        <w:jc w:val="both"/>
        <w:rPr>
          <w:rFonts w:ascii="Times New Roman" w:eastAsia="SchoolBookSanPin" w:hAnsi="Times New Roman"/>
          <w:sz w:val="28"/>
          <w:szCs w:val="28"/>
          <w:lang w:eastAsia="en-US"/>
        </w:rPr>
      </w:pPr>
      <w:r w:rsidRPr="002226BD">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2226BD">
        <w:rPr>
          <w:rFonts w:ascii="Times New Roman" w:eastAsia="SchoolBookSanPin" w:hAnsi="Times New Roman"/>
          <w:b/>
          <w:sz w:val="28"/>
          <w:szCs w:val="28"/>
          <w:lang w:eastAsia="en-US"/>
        </w:rPr>
        <w:t>«рабочей программе учителя»</w:t>
      </w:r>
      <w:r w:rsidRPr="002226BD">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67995655" w14:textId="77777777" w:rsidR="00DE58B9" w:rsidRPr="00212025" w:rsidRDefault="00AA0176" w:rsidP="00212025">
      <w:pPr>
        <w:widowControl w:val="0"/>
        <w:spacing w:after="0" w:line="276" w:lineRule="auto"/>
        <w:ind w:firstLine="709"/>
        <w:jc w:val="both"/>
        <w:rPr>
          <w:rFonts w:ascii="Times New Roman" w:eastAsia="SchoolBookSanPin" w:hAnsi="Times New Roman"/>
          <w:sz w:val="28"/>
          <w:szCs w:val="28"/>
          <w:lang w:eastAsia="en-US"/>
        </w:rPr>
      </w:pPr>
      <w:r w:rsidRPr="002226BD">
        <w:rPr>
          <w:rFonts w:ascii="Times New Roman" w:eastAsia="SchoolBookSanPin" w:hAnsi="Times New Roman"/>
          <w:sz w:val="28"/>
          <w:szCs w:val="28"/>
          <w:lang w:eastAsia="en-US"/>
        </w:rPr>
        <w:t xml:space="preserve">Структура тематического планирования рабочих программ на уровне среднего общего образования составлена с учётом рабочей программы воспитания </w:t>
      </w:r>
      <w:r w:rsidRPr="002226BD">
        <w:rPr>
          <w:rFonts w:ascii="Times New Roman" w:eastAsia="SchoolBookSanPin" w:hAnsi="Times New Roman"/>
          <w:sz w:val="28"/>
          <w:szCs w:val="28"/>
          <w:lang w:eastAsia="en-US"/>
        </w:rPr>
        <w:lastRenderedPageBreak/>
        <w:t>в соответствие требованиям обновлённого ФГОС СОО (пункт 18.2.2, подпункт 3) и включает в себя следующие структурные компоненты:</w:t>
      </w:r>
    </w:p>
    <w:p w14:paraId="0091DC24" w14:textId="77777777" w:rsidR="00DE58B9" w:rsidRPr="002226BD" w:rsidRDefault="00DE58B9" w:rsidP="002226BD">
      <w:pPr>
        <w:widowControl w:val="0"/>
        <w:spacing w:after="0" w:line="276" w:lineRule="auto"/>
        <w:ind w:firstLine="709"/>
        <w:jc w:val="both"/>
        <w:rPr>
          <w:rFonts w:ascii="Times New Roman" w:eastAsia="SchoolBookSanPin" w:hAnsi="Times New Roman"/>
          <w:i/>
          <w:sz w:val="28"/>
          <w:szCs w:val="28"/>
          <w:lang w:eastAsia="en-US"/>
        </w:rPr>
      </w:pPr>
      <w:r w:rsidRPr="002226BD">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p w14:paraId="76B6FBB6" w14:textId="77777777" w:rsidR="00AA0176" w:rsidRPr="00AA0176" w:rsidRDefault="00AA0176" w:rsidP="00AA0176">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AA0176" w:rsidRPr="00AA0176" w14:paraId="6F6CE83B" w14:textId="77777777" w:rsidTr="00DD7B7D">
        <w:trPr>
          <w:trHeight w:val="575"/>
        </w:trPr>
        <w:tc>
          <w:tcPr>
            <w:tcW w:w="1066" w:type="dxa"/>
          </w:tcPr>
          <w:p w14:paraId="64E35C84" w14:textId="77777777" w:rsidR="00AA0176" w:rsidRPr="00AA0176" w:rsidRDefault="00AA0176" w:rsidP="00AA0176">
            <w:pPr>
              <w:spacing w:line="237" w:lineRule="auto"/>
              <w:ind w:left="142" w:right="354" w:firstLine="96"/>
              <w:jc w:val="center"/>
              <w:rPr>
                <w:rFonts w:ascii="Times New Roman" w:hAnsi="Times New Roman"/>
                <w:lang w:eastAsia="en-US"/>
              </w:rPr>
            </w:pPr>
            <w:r w:rsidRPr="00AA0176">
              <w:rPr>
                <w:rFonts w:ascii="Times New Roman" w:hAnsi="Times New Roman"/>
                <w:lang w:eastAsia="en-US"/>
              </w:rPr>
              <w:t>№</w:t>
            </w:r>
            <w:r w:rsidRPr="00AA0176">
              <w:rPr>
                <w:rFonts w:ascii="Times New Roman" w:hAnsi="Times New Roman"/>
                <w:spacing w:val="-57"/>
                <w:lang w:eastAsia="en-US"/>
              </w:rPr>
              <w:t xml:space="preserve"> </w:t>
            </w:r>
            <w:r w:rsidRPr="00AA0176">
              <w:rPr>
                <w:rFonts w:ascii="Times New Roman" w:hAnsi="Times New Roman"/>
                <w:lang w:eastAsia="en-US"/>
              </w:rPr>
              <w:t>п/п</w:t>
            </w:r>
          </w:p>
        </w:tc>
        <w:tc>
          <w:tcPr>
            <w:tcW w:w="5750" w:type="dxa"/>
          </w:tcPr>
          <w:p w14:paraId="016132D0" w14:textId="77777777" w:rsidR="00AA0176" w:rsidRPr="00AA0176" w:rsidRDefault="00AA0176" w:rsidP="00AA0176">
            <w:pPr>
              <w:spacing w:line="273" w:lineRule="exact"/>
              <w:ind w:left="142"/>
              <w:jc w:val="center"/>
              <w:rPr>
                <w:rFonts w:ascii="Times New Roman" w:hAnsi="Times New Roman"/>
                <w:lang w:val="ru-RU" w:eastAsia="en-US"/>
              </w:rPr>
            </w:pPr>
            <w:r w:rsidRPr="00AA0176">
              <w:rPr>
                <w:rFonts w:ascii="Times New Roman" w:hAnsi="Times New Roman"/>
                <w:lang w:val="ru-RU" w:eastAsia="en-US"/>
              </w:rPr>
              <w:t>Наименование</w:t>
            </w:r>
            <w:r w:rsidRPr="00AA0176">
              <w:rPr>
                <w:rFonts w:ascii="Times New Roman" w:hAnsi="Times New Roman"/>
                <w:spacing w:val="-2"/>
                <w:lang w:val="ru-RU" w:eastAsia="en-US"/>
              </w:rPr>
              <w:t xml:space="preserve"> </w:t>
            </w:r>
            <w:r w:rsidRPr="00AA0176">
              <w:rPr>
                <w:rFonts w:ascii="Times New Roman" w:hAnsi="Times New Roman"/>
                <w:lang w:val="ru-RU" w:eastAsia="en-US"/>
              </w:rPr>
              <w:t xml:space="preserve">темы </w:t>
            </w:r>
          </w:p>
          <w:p w14:paraId="08E6F689" w14:textId="77777777" w:rsidR="00AA0176" w:rsidRPr="00AA0176" w:rsidRDefault="00AA0176" w:rsidP="00AA0176">
            <w:pPr>
              <w:spacing w:line="273" w:lineRule="exact"/>
              <w:ind w:left="142"/>
              <w:jc w:val="center"/>
              <w:rPr>
                <w:rFonts w:ascii="Times New Roman" w:hAnsi="Times New Roman"/>
                <w:lang w:val="ru-RU" w:eastAsia="en-US"/>
              </w:rPr>
            </w:pPr>
            <w:r w:rsidRPr="00AA0176">
              <w:rPr>
                <w:rFonts w:ascii="Times New Roman" w:hAnsi="Times New Roman"/>
                <w:lang w:val="ru-RU" w:eastAsia="en-US"/>
              </w:rPr>
              <w:t>(с учётом рабочей программы воспитания)</w:t>
            </w:r>
          </w:p>
        </w:tc>
        <w:tc>
          <w:tcPr>
            <w:tcW w:w="2835" w:type="dxa"/>
          </w:tcPr>
          <w:p w14:paraId="1F8C9640" w14:textId="77777777" w:rsidR="00AA0176" w:rsidRPr="00AA0176" w:rsidRDefault="00AA0176" w:rsidP="00AA0176">
            <w:pPr>
              <w:spacing w:line="237" w:lineRule="auto"/>
              <w:ind w:left="142" w:right="27" w:hanging="72"/>
              <w:jc w:val="center"/>
              <w:rPr>
                <w:rFonts w:ascii="Times New Roman" w:hAnsi="Times New Roman"/>
                <w:lang w:val="ru-RU" w:eastAsia="en-US"/>
              </w:rPr>
            </w:pPr>
            <w:r w:rsidRPr="00AA0176">
              <w:rPr>
                <w:rFonts w:ascii="Times New Roman" w:hAnsi="Times New Roman"/>
                <w:spacing w:val="-1"/>
                <w:lang w:val="ru-RU" w:eastAsia="en-US"/>
              </w:rPr>
              <w:t>Количество часов, отводимых на освоение каждой темы</w:t>
            </w:r>
          </w:p>
        </w:tc>
      </w:tr>
      <w:tr w:rsidR="00DE58B9" w:rsidRPr="00AA0176" w14:paraId="29DE680D" w14:textId="77777777" w:rsidTr="00DE58B9">
        <w:trPr>
          <w:trHeight w:val="301"/>
        </w:trPr>
        <w:tc>
          <w:tcPr>
            <w:tcW w:w="9651" w:type="dxa"/>
            <w:gridSpan w:val="3"/>
          </w:tcPr>
          <w:p w14:paraId="401612DC" w14:textId="77777777" w:rsidR="00DE58B9" w:rsidRPr="00DE58B9" w:rsidRDefault="00DE58B9" w:rsidP="00AA0176">
            <w:pPr>
              <w:spacing w:line="237" w:lineRule="auto"/>
              <w:ind w:left="142" w:right="27" w:hanging="72"/>
              <w:jc w:val="center"/>
              <w:rPr>
                <w:rFonts w:ascii="Times New Roman" w:hAnsi="Times New Roman"/>
                <w:b/>
                <w:spacing w:val="-1"/>
                <w:lang w:val="ru-RU" w:eastAsia="en-US"/>
              </w:rPr>
            </w:pPr>
            <w:r w:rsidRPr="00DE58B9">
              <w:rPr>
                <w:rFonts w:ascii="Times New Roman" w:hAnsi="Times New Roman"/>
                <w:b/>
                <w:spacing w:val="-1"/>
                <w:lang w:val="ru-RU" w:eastAsia="en-US"/>
              </w:rPr>
              <w:t>10 класс</w:t>
            </w:r>
          </w:p>
        </w:tc>
      </w:tr>
      <w:tr w:rsidR="00AA0176" w:rsidRPr="00AA0176" w14:paraId="3D3B5543" w14:textId="77777777" w:rsidTr="00DD7B7D">
        <w:trPr>
          <w:trHeight w:val="297"/>
        </w:trPr>
        <w:tc>
          <w:tcPr>
            <w:tcW w:w="1066" w:type="dxa"/>
          </w:tcPr>
          <w:p w14:paraId="544A844D" w14:textId="77777777" w:rsidR="00AA0176" w:rsidRPr="00AA0176" w:rsidRDefault="00AA0176" w:rsidP="00AA0176">
            <w:pPr>
              <w:spacing w:line="273" w:lineRule="exact"/>
              <w:ind w:left="142"/>
              <w:rPr>
                <w:rFonts w:ascii="Times New Roman" w:hAnsi="Times New Roman"/>
                <w:lang w:eastAsia="en-US"/>
              </w:rPr>
            </w:pPr>
            <w:r w:rsidRPr="00AA0176">
              <w:rPr>
                <w:rFonts w:ascii="Times New Roman" w:hAnsi="Times New Roman"/>
                <w:lang w:eastAsia="en-US"/>
              </w:rPr>
              <w:t>1.</w:t>
            </w:r>
          </w:p>
        </w:tc>
        <w:tc>
          <w:tcPr>
            <w:tcW w:w="5750" w:type="dxa"/>
          </w:tcPr>
          <w:p w14:paraId="49C2660C" w14:textId="77777777" w:rsidR="00924777" w:rsidRPr="00924777" w:rsidRDefault="00924777" w:rsidP="00924777">
            <w:pPr>
              <w:spacing w:line="274" w:lineRule="exact"/>
              <w:ind w:right="135"/>
              <w:jc w:val="both"/>
              <w:rPr>
                <w:rFonts w:ascii="Times New Roman" w:hAnsi="Times New Roman"/>
                <w:lang w:val="ru-RU" w:eastAsia="en-US"/>
              </w:rPr>
            </w:pPr>
            <w:r w:rsidRPr="00924777">
              <w:rPr>
                <w:rFonts w:ascii="Times New Roman" w:hAnsi="Times New Roman"/>
                <w:lang w:val="ru-RU" w:eastAsia="en-US"/>
              </w:rPr>
              <w:t>96.6.1. Коммуникативные умения.</w:t>
            </w:r>
          </w:p>
          <w:p w14:paraId="41D1BFAA" w14:textId="77777777" w:rsidR="00924777" w:rsidRPr="00924777" w:rsidRDefault="00924777" w:rsidP="00924777">
            <w:pPr>
              <w:spacing w:line="274" w:lineRule="exact"/>
              <w:ind w:left="142" w:right="135"/>
              <w:jc w:val="both"/>
              <w:rPr>
                <w:rFonts w:ascii="Times New Roman" w:hAnsi="Times New Roman"/>
                <w:lang w:val="ru-RU" w:eastAsia="en-US"/>
              </w:rPr>
            </w:pPr>
            <w:r w:rsidRPr="00924777">
              <w:rPr>
                <w:rFonts w:ascii="Times New Roman" w:hAnsi="Times New Roman"/>
                <w:lang w:val="ru-RU" w:eastAsia="en-US"/>
              </w:rP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26B2A66A"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2EA6F931"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Внешность и характеристика человека, литературного персонажа. </w:t>
            </w:r>
          </w:p>
          <w:p w14:paraId="56B2879E"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Здоровый образ жизни и забота о здоровье: режим труда и отдыха, спорт, сбалансированное питание, посещение врача. Отказ от вредных привычек.</w:t>
            </w:r>
          </w:p>
          <w:p w14:paraId="1A09A8CB"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обучающегося. </w:t>
            </w:r>
          </w:p>
          <w:p w14:paraId="7F9D38E7"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Современный мир профессий. Проблемы выбора профессии (возможности продолжения образования в высшей школе, в профессиональном колледже, выбор рабочей специальности, подработка для обучающегося). Роль иностранного языка в планах на будущее. </w:t>
            </w:r>
          </w:p>
          <w:p w14:paraId="4D9CE8DC"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Молодёжь в современном обществе. Досуг молодёжи: чтение, кино, театр, музыка, музеи, Интернет, компьютерные игры. Любовь и дружба.</w:t>
            </w:r>
          </w:p>
          <w:p w14:paraId="179E0BFA"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Покупки: одежда, обувь и продукты питания. Карманные деньги. Молодёжная мода. </w:t>
            </w:r>
          </w:p>
          <w:p w14:paraId="253E374F"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Туризм. Виды отдыха. Путешествия по России и зарубежным странам.</w:t>
            </w:r>
          </w:p>
          <w:p w14:paraId="5EDCA219"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Проблемы экологии. Защита окружающей среды. Стихийные бедствия.</w:t>
            </w:r>
          </w:p>
          <w:p w14:paraId="51436F19"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Условия проживания в городской/сельской местности.</w:t>
            </w:r>
          </w:p>
          <w:p w14:paraId="230A0001"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Технический прогресс: перспективы и последствия. Современные средства связи (мобильные телефоны, смартфоны, планшеты, компьютеры).</w:t>
            </w:r>
          </w:p>
          <w:p w14:paraId="51AEEBBF"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3E96DFDE" w14:textId="77777777" w:rsidR="00AA0176"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Выдающиеся люди родной страны и страны/стран </w:t>
            </w:r>
            <w:r w:rsidRPr="00924777">
              <w:rPr>
                <w:rFonts w:ascii="Times New Roman" w:hAnsi="Times New Roman"/>
                <w:lang w:val="ru-RU" w:eastAsia="en-US"/>
              </w:rPr>
              <w:lastRenderedPageBreak/>
              <w:t>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tc>
        <w:tc>
          <w:tcPr>
            <w:tcW w:w="2835" w:type="dxa"/>
          </w:tcPr>
          <w:p w14:paraId="3D172D8D" w14:textId="77777777" w:rsidR="00AA0176" w:rsidRPr="00AB04F5" w:rsidRDefault="00AB04F5" w:rsidP="00AA0176">
            <w:pPr>
              <w:spacing w:line="273" w:lineRule="exact"/>
              <w:ind w:left="142"/>
              <w:jc w:val="center"/>
              <w:rPr>
                <w:rFonts w:ascii="Times New Roman" w:hAnsi="Times New Roman"/>
                <w:i/>
                <w:lang w:val="ru-RU" w:eastAsia="en-US"/>
              </w:rPr>
            </w:pPr>
            <w:r w:rsidRPr="00AB04F5">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AA0176" w:rsidRPr="00AA0176" w14:paraId="7C329846" w14:textId="77777777" w:rsidTr="00DD7B7D">
        <w:trPr>
          <w:trHeight w:val="273"/>
        </w:trPr>
        <w:tc>
          <w:tcPr>
            <w:tcW w:w="1066" w:type="dxa"/>
          </w:tcPr>
          <w:p w14:paraId="2842B96B" w14:textId="77777777" w:rsidR="00AA0176" w:rsidRPr="00AA0176" w:rsidRDefault="00AA0176" w:rsidP="00AA0176">
            <w:pPr>
              <w:spacing w:line="253" w:lineRule="exact"/>
              <w:ind w:left="142"/>
              <w:rPr>
                <w:rFonts w:ascii="Times New Roman" w:hAnsi="Times New Roman"/>
                <w:lang w:eastAsia="en-US"/>
              </w:rPr>
            </w:pPr>
            <w:r w:rsidRPr="00AA0176">
              <w:rPr>
                <w:rFonts w:ascii="Times New Roman" w:hAnsi="Times New Roman"/>
                <w:lang w:eastAsia="en-US"/>
              </w:rPr>
              <w:lastRenderedPageBreak/>
              <w:t>2.</w:t>
            </w:r>
          </w:p>
        </w:tc>
        <w:tc>
          <w:tcPr>
            <w:tcW w:w="5750" w:type="dxa"/>
          </w:tcPr>
          <w:p w14:paraId="22CFFBB0"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96.6.1.1. Говорение.</w:t>
            </w:r>
          </w:p>
          <w:p w14:paraId="1FF76329"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Развитие коммуникативных умений диалогической речи на базе умений, сформированных на уровне основного общего образования, а именно умений вести разные виды диалога (диалог этикетного характера, диалог-побуждение к действию, диалог-расспрос, диалог-обмен мнениями, комбинированный диалог, включающий разные виды диалогов): </w:t>
            </w:r>
          </w:p>
          <w:p w14:paraId="70A3D5A9"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диалог этикетного характера: начинать, поддерживать и заканчивать разговор, вежливо переспрашивать, выражать согласие/отказ, выражать благодарность, поздравлять с праздником, выражать пожелания и вежливо реагировать на поздравление; </w:t>
            </w:r>
          </w:p>
          <w:p w14:paraId="5848B652"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7887406D"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77BF913A"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 </w:t>
            </w:r>
          </w:p>
          <w:p w14:paraId="0B335330"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10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 </w:t>
            </w:r>
          </w:p>
          <w:p w14:paraId="4B0B0851"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Объём диалога – 8 реплик со стороны каждого собеседника. </w:t>
            </w:r>
          </w:p>
          <w:p w14:paraId="014AE7E4"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Развитие коммуникативных умений монологической речи на базе умений, сформированных на уровне основного общего образования: </w:t>
            </w:r>
          </w:p>
          <w:p w14:paraId="31AECEDA"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создание устных связных монологических высказываний с использованием основных коммуникативных типов речи: </w:t>
            </w:r>
          </w:p>
          <w:p w14:paraId="1A423D71"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7A3BD886"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повествование/сообщение; </w:t>
            </w:r>
          </w:p>
          <w:p w14:paraId="64EE8546"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рассуждение;</w:t>
            </w:r>
          </w:p>
          <w:p w14:paraId="2D7BC8F0"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пересказ основного содержания, прочитанного/прослушанного текста с выражением своего отношения к событиям и фактам, изложенным в </w:t>
            </w:r>
            <w:r w:rsidRPr="00924777">
              <w:rPr>
                <w:rFonts w:ascii="Times New Roman" w:hAnsi="Times New Roman"/>
                <w:lang w:val="ru-RU" w:eastAsia="en-US"/>
              </w:rPr>
              <w:lastRenderedPageBreak/>
              <w:t>тексте;</w:t>
            </w:r>
          </w:p>
          <w:p w14:paraId="00D8785B"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устное представление (презентация) результатов выполненной проектной работы.</w:t>
            </w:r>
          </w:p>
          <w:p w14:paraId="0B8DF462"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Данные умения монологической речи развиваются в рамках тематического содержания речи 10 класса с использованием ключевых слов, плана и/или иллюстраций, фотографий, таблиц, диаграмм или без их использования.</w:t>
            </w:r>
          </w:p>
          <w:p w14:paraId="5FE5055A" w14:textId="77777777" w:rsidR="00AA0176"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Объём монологического высказывания – до 14 фраз.</w:t>
            </w:r>
          </w:p>
        </w:tc>
        <w:tc>
          <w:tcPr>
            <w:tcW w:w="2835" w:type="dxa"/>
          </w:tcPr>
          <w:p w14:paraId="700B4A69" w14:textId="77777777" w:rsidR="00AA0176" w:rsidRPr="00924777" w:rsidRDefault="00AA0176" w:rsidP="00AA0176">
            <w:pPr>
              <w:spacing w:line="253" w:lineRule="exact"/>
              <w:ind w:left="142"/>
              <w:jc w:val="center"/>
              <w:rPr>
                <w:rFonts w:ascii="Times New Roman" w:hAnsi="Times New Roman"/>
                <w:lang w:val="ru-RU" w:eastAsia="en-US"/>
              </w:rPr>
            </w:pPr>
          </w:p>
        </w:tc>
      </w:tr>
      <w:tr w:rsidR="00AA0176" w:rsidRPr="00AA0176" w14:paraId="434F0803" w14:textId="77777777" w:rsidTr="00DD7B7D">
        <w:trPr>
          <w:trHeight w:val="167"/>
        </w:trPr>
        <w:tc>
          <w:tcPr>
            <w:tcW w:w="1066" w:type="dxa"/>
          </w:tcPr>
          <w:p w14:paraId="3C08B8A1" w14:textId="77777777" w:rsidR="00AA0176" w:rsidRPr="00AA0176" w:rsidRDefault="00AA0176" w:rsidP="00AA0176">
            <w:pPr>
              <w:spacing w:line="273" w:lineRule="exact"/>
              <w:ind w:left="142"/>
              <w:rPr>
                <w:rFonts w:ascii="Times New Roman" w:hAnsi="Times New Roman"/>
                <w:lang w:eastAsia="en-US"/>
              </w:rPr>
            </w:pPr>
            <w:r w:rsidRPr="00AA0176">
              <w:rPr>
                <w:rFonts w:ascii="Times New Roman" w:hAnsi="Times New Roman"/>
                <w:lang w:eastAsia="en-US"/>
              </w:rPr>
              <w:lastRenderedPageBreak/>
              <w:t>3.</w:t>
            </w:r>
          </w:p>
        </w:tc>
        <w:tc>
          <w:tcPr>
            <w:tcW w:w="5750" w:type="dxa"/>
          </w:tcPr>
          <w:p w14:paraId="359FD46D"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96.6.1.2. Аудирование.</w:t>
            </w:r>
          </w:p>
          <w:p w14:paraId="4FA52E91"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Развитие коммуникативных умений аудирования на базе умений, сформированных на уровне основного общего образования: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w:t>
            </w:r>
          </w:p>
          <w:p w14:paraId="0EF849C5"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6632BCEB"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14:paraId="43865F9C"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150EAE27"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Время звучания текста/текстов для аудирования – до 2,5 минуты.</w:t>
            </w:r>
          </w:p>
          <w:p w14:paraId="6F3BD6C5"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96.6.1.3. Смысловое чтение.</w:t>
            </w:r>
          </w:p>
          <w:p w14:paraId="65AB4424"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Развитие сформированных на уровне основного общего образования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пониманием содержания текста. </w:t>
            </w:r>
          </w:p>
          <w:p w14:paraId="76620D97"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2AB04501"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Чтение с пониманием нужной/интересующей/запрашиваемой информации </w:t>
            </w:r>
            <w:r w:rsidRPr="00924777">
              <w:rPr>
                <w:rFonts w:ascii="Times New Roman" w:hAnsi="Times New Roman"/>
                <w:lang w:val="ru-RU" w:eastAsia="en-US"/>
              </w:rPr>
              <w:lastRenderedPageBreak/>
              <w:t xml:space="preserve">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4754079D"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7DB4DA1D"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Чтение несплошных текстов (таблиц, диаграмм, графиков и другие) и понимание представленной в них информации. </w:t>
            </w:r>
          </w:p>
          <w:p w14:paraId="1E2080B3"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электронное сообщение личного характера, стихотворение.</w:t>
            </w:r>
          </w:p>
          <w:p w14:paraId="5FF617BC" w14:textId="77777777" w:rsidR="00AA0176"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Объём текста/текстов для чтения – 500–700 слов.</w:t>
            </w:r>
          </w:p>
        </w:tc>
        <w:tc>
          <w:tcPr>
            <w:tcW w:w="2835" w:type="dxa"/>
          </w:tcPr>
          <w:p w14:paraId="7EF976C9" w14:textId="77777777" w:rsidR="00AA0176" w:rsidRPr="00924777" w:rsidRDefault="00AA0176" w:rsidP="00AA0176">
            <w:pPr>
              <w:spacing w:line="273" w:lineRule="exact"/>
              <w:ind w:left="142"/>
              <w:jc w:val="center"/>
              <w:rPr>
                <w:rFonts w:ascii="Times New Roman" w:hAnsi="Times New Roman"/>
                <w:lang w:val="ru-RU" w:eastAsia="en-US"/>
              </w:rPr>
            </w:pPr>
          </w:p>
        </w:tc>
      </w:tr>
      <w:tr w:rsidR="00924777" w:rsidRPr="00AA0176" w14:paraId="55A07E7C" w14:textId="77777777" w:rsidTr="00DD7B7D">
        <w:trPr>
          <w:trHeight w:val="167"/>
        </w:trPr>
        <w:tc>
          <w:tcPr>
            <w:tcW w:w="1066" w:type="dxa"/>
          </w:tcPr>
          <w:p w14:paraId="49F332D5" w14:textId="77777777" w:rsidR="00924777" w:rsidRPr="00924777" w:rsidRDefault="00924777" w:rsidP="00AA0176">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5750" w:type="dxa"/>
          </w:tcPr>
          <w:p w14:paraId="11F1E3C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96.6.1.4. Письменная речь.</w:t>
            </w:r>
          </w:p>
          <w:p w14:paraId="07BB3CCE"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Развитие умений письменной речи на базе умений, сформированных на уровне основного общего образования:</w:t>
            </w:r>
          </w:p>
          <w:p w14:paraId="35186E9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заполнение анкет и формуляров в соответствии с нормами, принятыми в стране/странах изучаемого языка; </w:t>
            </w:r>
          </w:p>
          <w:p w14:paraId="0556B8A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написание резюме (</w:t>
            </w:r>
            <w:r w:rsidRPr="00AB04F5">
              <w:rPr>
                <w:rFonts w:ascii="Times New Roman" w:hAnsi="Times New Roman"/>
                <w:lang w:eastAsia="en-US"/>
              </w:rPr>
              <w:t>CV</w:t>
            </w:r>
            <w:r w:rsidRPr="00AB04F5">
              <w:rPr>
                <w:rFonts w:ascii="Times New Roman" w:hAnsi="Times New Roman"/>
                <w:lang w:val="ru-RU" w:eastAsia="en-US"/>
              </w:rPr>
              <w:t xml:space="preserve">) с сообщением основных сведений о себе в соответствии с нормами, принятыми в стране/странах изучаемого языка; </w:t>
            </w:r>
          </w:p>
          <w:p w14:paraId="6AF76BF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130 слов;</w:t>
            </w:r>
          </w:p>
          <w:p w14:paraId="30F58F2A"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создание небольшого письменного высказывания (рассказа, сочинения и другие) на основе плана, иллюстрации, таблицы, диаграммы и/или прочитанного/прослушанного текста с использованием образца, объём письменного высказывания – до 150 слов;</w:t>
            </w:r>
          </w:p>
          <w:p w14:paraId="57820D2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заполнение таблицы: краткая фиксация содержания, прочитанного/ прослушанного текста или дополнение информации в таблице; </w:t>
            </w:r>
          </w:p>
          <w:p w14:paraId="333F9BA3" w14:textId="77777777" w:rsidR="00924777"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письменное предоставление результатов выполненной проектной работы, в том числе в форме презентации, объём – до 150 слов.</w:t>
            </w:r>
          </w:p>
        </w:tc>
        <w:tc>
          <w:tcPr>
            <w:tcW w:w="2835" w:type="dxa"/>
          </w:tcPr>
          <w:p w14:paraId="2A428978" w14:textId="77777777" w:rsidR="00924777" w:rsidRPr="00AB04F5" w:rsidRDefault="00924777" w:rsidP="00AA0176">
            <w:pPr>
              <w:spacing w:line="273" w:lineRule="exact"/>
              <w:ind w:left="142"/>
              <w:jc w:val="center"/>
              <w:rPr>
                <w:rFonts w:ascii="Times New Roman" w:hAnsi="Times New Roman"/>
                <w:lang w:val="ru-RU" w:eastAsia="en-US"/>
              </w:rPr>
            </w:pPr>
          </w:p>
        </w:tc>
      </w:tr>
      <w:tr w:rsidR="00AB04F5" w:rsidRPr="00AA0176" w14:paraId="5ADC2388" w14:textId="77777777" w:rsidTr="00DD7B7D">
        <w:trPr>
          <w:trHeight w:val="167"/>
        </w:trPr>
        <w:tc>
          <w:tcPr>
            <w:tcW w:w="1066" w:type="dxa"/>
          </w:tcPr>
          <w:p w14:paraId="0921363D" w14:textId="77777777" w:rsidR="00AB04F5" w:rsidRPr="00AB04F5" w:rsidRDefault="00AB04F5" w:rsidP="00AA0176">
            <w:pPr>
              <w:spacing w:line="273" w:lineRule="exact"/>
              <w:ind w:left="142"/>
              <w:rPr>
                <w:rFonts w:ascii="Times New Roman" w:hAnsi="Times New Roman"/>
                <w:lang w:val="ru-RU" w:eastAsia="en-US"/>
              </w:rPr>
            </w:pPr>
            <w:r>
              <w:rPr>
                <w:rFonts w:ascii="Times New Roman" w:hAnsi="Times New Roman"/>
                <w:lang w:val="ru-RU" w:eastAsia="en-US"/>
              </w:rPr>
              <w:t xml:space="preserve">5.  </w:t>
            </w:r>
          </w:p>
        </w:tc>
        <w:tc>
          <w:tcPr>
            <w:tcW w:w="5750" w:type="dxa"/>
          </w:tcPr>
          <w:p w14:paraId="5A2A77C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 Языковые знания и навыки.</w:t>
            </w:r>
          </w:p>
          <w:p w14:paraId="2A431C2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96.6.2.1. Фонетическая сторона речи.</w:t>
            </w:r>
          </w:p>
          <w:p w14:paraId="6B9B3FAE"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3DE6F5AA"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Чтение вслух аутентичных текстов, построенных в основном на изученном языковом материале, с соблюдением правил чтения и соответствующей </w:t>
            </w:r>
            <w:r w:rsidRPr="00AB04F5">
              <w:rPr>
                <w:rFonts w:ascii="Times New Roman" w:hAnsi="Times New Roman"/>
                <w:lang w:val="ru-RU" w:eastAsia="en-US"/>
              </w:rPr>
              <w:lastRenderedPageBreak/>
              <w:t>интонацией, демонстрирующее понимание текста.</w:t>
            </w:r>
          </w:p>
          <w:p w14:paraId="606B538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140 слов.</w:t>
            </w:r>
          </w:p>
        </w:tc>
        <w:tc>
          <w:tcPr>
            <w:tcW w:w="2835" w:type="dxa"/>
          </w:tcPr>
          <w:p w14:paraId="10710511" w14:textId="77777777" w:rsidR="00AB04F5" w:rsidRPr="00AB04F5" w:rsidRDefault="00AB04F5" w:rsidP="00AA0176">
            <w:pPr>
              <w:spacing w:line="273" w:lineRule="exact"/>
              <w:ind w:left="142"/>
              <w:jc w:val="center"/>
              <w:rPr>
                <w:rFonts w:ascii="Times New Roman" w:hAnsi="Times New Roman"/>
                <w:lang w:val="ru-RU" w:eastAsia="en-US"/>
              </w:rPr>
            </w:pPr>
          </w:p>
        </w:tc>
      </w:tr>
      <w:tr w:rsidR="00AB04F5" w:rsidRPr="00AA0176" w14:paraId="1B8C2E4A" w14:textId="77777777" w:rsidTr="00DD7B7D">
        <w:trPr>
          <w:trHeight w:val="167"/>
        </w:trPr>
        <w:tc>
          <w:tcPr>
            <w:tcW w:w="1066" w:type="dxa"/>
          </w:tcPr>
          <w:p w14:paraId="4A4C07C0" w14:textId="77777777" w:rsidR="00AB04F5" w:rsidRPr="00AB04F5" w:rsidRDefault="00AB04F5" w:rsidP="00AA0176">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6. </w:t>
            </w:r>
          </w:p>
        </w:tc>
        <w:tc>
          <w:tcPr>
            <w:tcW w:w="5750" w:type="dxa"/>
          </w:tcPr>
          <w:p w14:paraId="61D2277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96.6.2.2. Орфография и пунктуация.</w:t>
            </w:r>
          </w:p>
          <w:p w14:paraId="563FF9F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Правильное написание изученных слов.</w:t>
            </w:r>
          </w:p>
          <w:p w14:paraId="6F65190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147DE00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3C087FA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точки после выражения надежды на дальнейший контакт, отсутствие точки после подписи.</w:t>
            </w:r>
          </w:p>
        </w:tc>
        <w:tc>
          <w:tcPr>
            <w:tcW w:w="2835" w:type="dxa"/>
          </w:tcPr>
          <w:p w14:paraId="2D150C78" w14:textId="77777777" w:rsidR="00AB04F5" w:rsidRPr="00AB04F5" w:rsidRDefault="00AB04F5" w:rsidP="00AA0176">
            <w:pPr>
              <w:spacing w:line="273" w:lineRule="exact"/>
              <w:ind w:left="142"/>
              <w:jc w:val="center"/>
              <w:rPr>
                <w:rFonts w:ascii="Times New Roman" w:hAnsi="Times New Roman"/>
                <w:lang w:val="ru-RU" w:eastAsia="en-US"/>
              </w:rPr>
            </w:pPr>
          </w:p>
        </w:tc>
      </w:tr>
      <w:tr w:rsidR="00AB04F5" w:rsidRPr="00AA0176" w14:paraId="0A319186" w14:textId="77777777" w:rsidTr="00DD7B7D">
        <w:trPr>
          <w:trHeight w:val="167"/>
        </w:trPr>
        <w:tc>
          <w:tcPr>
            <w:tcW w:w="1066" w:type="dxa"/>
          </w:tcPr>
          <w:p w14:paraId="6BD8866D" w14:textId="77777777" w:rsidR="00AB04F5" w:rsidRPr="00AB04F5" w:rsidRDefault="00AB04F5" w:rsidP="00AA0176">
            <w:pPr>
              <w:spacing w:line="273" w:lineRule="exact"/>
              <w:ind w:left="142"/>
              <w:rPr>
                <w:rFonts w:ascii="Times New Roman" w:hAnsi="Times New Roman"/>
                <w:lang w:val="ru-RU" w:eastAsia="en-US"/>
              </w:rPr>
            </w:pPr>
            <w:r>
              <w:rPr>
                <w:rFonts w:ascii="Times New Roman" w:hAnsi="Times New Roman"/>
                <w:lang w:val="ru-RU" w:eastAsia="en-US"/>
              </w:rPr>
              <w:t xml:space="preserve">7. </w:t>
            </w:r>
          </w:p>
        </w:tc>
        <w:tc>
          <w:tcPr>
            <w:tcW w:w="5750" w:type="dxa"/>
          </w:tcPr>
          <w:p w14:paraId="6CA9F09E"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96.6.2.3. Лексическая сторона речи.</w:t>
            </w:r>
          </w:p>
          <w:p w14:paraId="4E80C254"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лексической сочетаемости.</w:t>
            </w:r>
          </w:p>
          <w:p w14:paraId="3CABDDC4"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Объём – 1300 лексических единиц для продуктивного использования (включая 1200 лексических единиц, изученных ранее) и 1400 лексических единиц для рецептивного усвоения (включая 1300 лексических единиц продуктивного минимума).</w:t>
            </w:r>
          </w:p>
          <w:p w14:paraId="28678C7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Основные способы словообразования: </w:t>
            </w:r>
          </w:p>
          <w:p w14:paraId="27843FB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аффиксация: </w:t>
            </w:r>
          </w:p>
          <w:p w14:paraId="178C455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глаголов при помощи префиксов </w:t>
            </w:r>
            <w:r w:rsidRPr="00AB04F5">
              <w:rPr>
                <w:rFonts w:ascii="Times New Roman" w:hAnsi="Times New Roman"/>
                <w:lang w:eastAsia="en-US"/>
              </w:rPr>
              <w:t>dis</w:t>
            </w:r>
            <w:r w:rsidRPr="00AB04F5">
              <w:rPr>
                <w:rFonts w:ascii="Times New Roman" w:hAnsi="Times New Roman"/>
                <w:lang w:val="ru-RU" w:eastAsia="en-US"/>
              </w:rPr>
              <w:t xml:space="preserve">-, </w:t>
            </w:r>
            <w:r w:rsidRPr="00AB04F5">
              <w:rPr>
                <w:rFonts w:ascii="Times New Roman" w:hAnsi="Times New Roman"/>
                <w:lang w:eastAsia="en-US"/>
              </w:rPr>
              <w:t>mis</w:t>
            </w:r>
            <w:r w:rsidRPr="00AB04F5">
              <w:rPr>
                <w:rFonts w:ascii="Times New Roman" w:hAnsi="Times New Roman"/>
                <w:lang w:val="ru-RU" w:eastAsia="en-US"/>
              </w:rPr>
              <w:t xml:space="preserve">-, </w:t>
            </w:r>
            <w:r w:rsidRPr="00AB04F5">
              <w:rPr>
                <w:rFonts w:ascii="Times New Roman" w:hAnsi="Times New Roman"/>
                <w:lang w:eastAsia="en-US"/>
              </w:rPr>
              <w:t>re</w:t>
            </w:r>
            <w:r w:rsidRPr="00AB04F5">
              <w:rPr>
                <w:rFonts w:ascii="Times New Roman" w:hAnsi="Times New Roman"/>
                <w:lang w:val="ru-RU" w:eastAsia="en-US"/>
              </w:rPr>
              <w:t xml:space="preserve">-, </w:t>
            </w:r>
            <w:r w:rsidRPr="00AB04F5">
              <w:rPr>
                <w:rFonts w:ascii="Times New Roman" w:hAnsi="Times New Roman"/>
                <w:lang w:eastAsia="en-US"/>
              </w:rPr>
              <w:t>over</w:t>
            </w:r>
            <w:r w:rsidRPr="00AB04F5">
              <w:rPr>
                <w:rFonts w:ascii="Times New Roman" w:hAnsi="Times New Roman"/>
                <w:lang w:val="ru-RU" w:eastAsia="en-US"/>
              </w:rPr>
              <w:t xml:space="preserve">-, </w:t>
            </w:r>
            <w:r w:rsidRPr="00AB04F5">
              <w:rPr>
                <w:rFonts w:ascii="Times New Roman" w:hAnsi="Times New Roman"/>
                <w:lang w:eastAsia="en-US"/>
              </w:rPr>
              <w:t>under</w:t>
            </w:r>
            <w:r w:rsidRPr="00AB04F5">
              <w:rPr>
                <w:rFonts w:ascii="Times New Roman" w:hAnsi="Times New Roman"/>
                <w:lang w:val="ru-RU" w:eastAsia="en-US"/>
              </w:rPr>
              <w:t>-  и суффикса -</w:t>
            </w:r>
            <w:r w:rsidRPr="00AB04F5">
              <w:rPr>
                <w:rFonts w:ascii="Times New Roman" w:hAnsi="Times New Roman"/>
                <w:lang w:eastAsia="en-US"/>
              </w:rPr>
              <w:t>ise</w:t>
            </w:r>
            <w:r w:rsidRPr="00AB04F5">
              <w:rPr>
                <w:rFonts w:ascii="Times New Roman" w:hAnsi="Times New Roman"/>
                <w:lang w:val="ru-RU" w:eastAsia="en-US"/>
              </w:rPr>
              <w:t>/-</w:t>
            </w:r>
            <w:r w:rsidRPr="00AB04F5">
              <w:rPr>
                <w:rFonts w:ascii="Times New Roman" w:hAnsi="Times New Roman"/>
                <w:lang w:eastAsia="en-US"/>
              </w:rPr>
              <w:t>ize</w:t>
            </w:r>
            <w:r w:rsidRPr="00AB04F5">
              <w:rPr>
                <w:rFonts w:ascii="Times New Roman" w:hAnsi="Times New Roman"/>
                <w:lang w:val="ru-RU" w:eastAsia="en-US"/>
              </w:rPr>
              <w:t xml:space="preserve">; </w:t>
            </w:r>
          </w:p>
          <w:p w14:paraId="7B4BE9F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имён существительных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и суффиксов -</w:t>
            </w:r>
            <w:r w:rsidRPr="00AB04F5">
              <w:rPr>
                <w:rFonts w:ascii="Times New Roman" w:hAnsi="Times New Roman"/>
                <w:lang w:eastAsia="en-US"/>
              </w:rPr>
              <w:t>ance</w:t>
            </w:r>
            <w:r w:rsidRPr="00AB04F5">
              <w:rPr>
                <w:rFonts w:ascii="Times New Roman" w:hAnsi="Times New Roman"/>
                <w:lang w:val="ru-RU" w:eastAsia="en-US"/>
              </w:rPr>
              <w:t>/-</w:t>
            </w:r>
            <w:r w:rsidRPr="00AB04F5">
              <w:rPr>
                <w:rFonts w:ascii="Times New Roman" w:hAnsi="Times New Roman"/>
                <w:lang w:eastAsia="en-US"/>
              </w:rPr>
              <w:t>ence</w:t>
            </w:r>
            <w:r w:rsidRPr="00AB04F5">
              <w:rPr>
                <w:rFonts w:ascii="Times New Roman" w:hAnsi="Times New Roman"/>
                <w:lang w:val="ru-RU" w:eastAsia="en-US"/>
              </w:rPr>
              <w:t>, -</w:t>
            </w:r>
            <w:r w:rsidRPr="00AB04F5">
              <w:rPr>
                <w:rFonts w:ascii="Times New Roman" w:hAnsi="Times New Roman"/>
                <w:lang w:eastAsia="en-US"/>
              </w:rPr>
              <w:t>er</w:t>
            </w:r>
            <w:r w:rsidRPr="00AB04F5">
              <w:rPr>
                <w:rFonts w:ascii="Times New Roman" w:hAnsi="Times New Roman"/>
                <w:lang w:val="ru-RU" w:eastAsia="en-US"/>
              </w:rPr>
              <w:t>/-</w:t>
            </w:r>
            <w:r w:rsidRPr="00AB04F5">
              <w:rPr>
                <w:rFonts w:ascii="Times New Roman" w:hAnsi="Times New Roman"/>
                <w:lang w:eastAsia="en-US"/>
              </w:rPr>
              <w:t>or</w:t>
            </w:r>
            <w:r w:rsidRPr="00AB04F5">
              <w:rPr>
                <w:rFonts w:ascii="Times New Roman" w:hAnsi="Times New Roman"/>
                <w:lang w:val="ru-RU" w:eastAsia="en-US"/>
              </w:rPr>
              <w:t>, -</w:t>
            </w:r>
            <w:r w:rsidRPr="00AB04F5">
              <w:rPr>
                <w:rFonts w:ascii="Times New Roman" w:hAnsi="Times New Roman"/>
                <w:lang w:eastAsia="en-US"/>
              </w:rPr>
              <w:t>ing</w:t>
            </w:r>
            <w:r w:rsidRPr="00AB04F5">
              <w:rPr>
                <w:rFonts w:ascii="Times New Roman" w:hAnsi="Times New Roman"/>
                <w:lang w:val="ru-RU" w:eastAsia="en-US"/>
              </w:rPr>
              <w:t>, -</w:t>
            </w:r>
            <w:r w:rsidRPr="00AB04F5">
              <w:rPr>
                <w:rFonts w:ascii="Times New Roman" w:hAnsi="Times New Roman"/>
                <w:lang w:eastAsia="en-US"/>
              </w:rPr>
              <w:t>ist</w:t>
            </w:r>
            <w:r w:rsidRPr="00AB04F5">
              <w:rPr>
                <w:rFonts w:ascii="Times New Roman" w:hAnsi="Times New Roman"/>
                <w:lang w:val="ru-RU" w:eastAsia="en-US"/>
              </w:rPr>
              <w:t>, -</w:t>
            </w:r>
            <w:r w:rsidRPr="00AB04F5">
              <w:rPr>
                <w:rFonts w:ascii="Times New Roman" w:hAnsi="Times New Roman"/>
                <w:lang w:eastAsia="en-US"/>
              </w:rPr>
              <w:t>ity</w:t>
            </w:r>
            <w:r w:rsidRPr="00AB04F5">
              <w:rPr>
                <w:rFonts w:ascii="Times New Roman" w:hAnsi="Times New Roman"/>
                <w:lang w:val="ru-RU" w:eastAsia="en-US"/>
              </w:rPr>
              <w:t>, -</w:t>
            </w:r>
            <w:r w:rsidRPr="00AB04F5">
              <w:rPr>
                <w:rFonts w:ascii="Times New Roman" w:hAnsi="Times New Roman"/>
                <w:lang w:eastAsia="en-US"/>
              </w:rPr>
              <w:t>ment</w:t>
            </w:r>
            <w:r w:rsidRPr="00AB04F5">
              <w:rPr>
                <w:rFonts w:ascii="Times New Roman" w:hAnsi="Times New Roman"/>
                <w:lang w:val="ru-RU" w:eastAsia="en-US"/>
              </w:rPr>
              <w:t>, -</w:t>
            </w:r>
            <w:r w:rsidRPr="00AB04F5">
              <w:rPr>
                <w:rFonts w:ascii="Times New Roman" w:hAnsi="Times New Roman"/>
                <w:lang w:eastAsia="en-US"/>
              </w:rPr>
              <w:t>ness</w:t>
            </w:r>
            <w:r w:rsidRPr="00AB04F5">
              <w:rPr>
                <w:rFonts w:ascii="Times New Roman" w:hAnsi="Times New Roman"/>
                <w:lang w:val="ru-RU" w:eastAsia="en-US"/>
              </w:rPr>
              <w:t>, -</w:t>
            </w:r>
            <w:r w:rsidRPr="00AB04F5">
              <w:rPr>
                <w:rFonts w:ascii="Times New Roman" w:hAnsi="Times New Roman"/>
                <w:lang w:eastAsia="en-US"/>
              </w:rPr>
              <w:t>sion</w:t>
            </w:r>
            <w:r w:rsidRPr="00AB04F5">
              <w:rPr>
                <w:rFonts w:ascii="Times New Roman" w:hAnsi="Times New Roman"/>
                <w:lang w:val="ru-RU" w:eastAsia="en-US"/>
              </w:rPr>
              <w:t>/-</w:t>
            </w:r>
            <w:r w:rsidRPr="00AB04F5">
              <w:rPr>
                <w:rFonts w:ascii="Times New Roman" w:hAnsi="Times New Roman"/>
                <w:lang w:eastAsia="en-US"/>
              </w:rPr>
              <w:t>tion</w:t>
            </w:r>
            <w:r w:rsidRPr="00AB04F5">
              <w:rPr>
                <w:rFonts w:ascii="Times New Roman" w:hAnsi="Times New Roman"/>
                <w:lang w:val="ru-RU" w:eastAsia="en-US"/>
              </w:rPr>
              <w:t>, -</w:t>
            </w:r>
            <w:r w:rsidRPr="00AB04F5">
              <w:rPr>
                <w:rFonts w:ascii="Times New Roman" w:hAnsi="Times New Roman"/>
                <w:lang w:eastAsia="en-US"/>
              </w:rPr>
              <w:t>ship</w:t>
            </w:r>
            <w:r w:rsidRPr="00AB04F5">
              <w:rPr>
                <w:rFonts w:ascii="Times New Roman" w:hAnsi="Times New Roman"/>
                <w:lang w:val="ru-RU" w:eastAsia="en-US"/>
              </w:rPr>
              <w:t xml:space="preserve">; </w:t>
            </w:r>
          </w:p>
          <w:p w14:paraId="2A5CD6F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имён прилагательных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xml:space="preserve">-, </w:t>
            </w:r>
            <w:r w:rsidRPr="00AB04F5">
              <w:rPr>
                <w:rFonts w:ascii="Times New Roman" w:hAnsi="Times New Roman"/>
                <w:lang w:eastAsia="en-US"/>
              </w:rPr>
              <w:t>inter</w:t>
            </w:r>
            <w:r w:rsidRPr="00AB04F5">
              <w:rPr>
                <w:rFonts w:ascii="Times New Roman" w:hAnsi="Times New Roman"/>
                <w:lang w:val="ru-RU" w:eastAsia="en-US"/>
              </w:rPr>
              <w:t xml:space="preserve">-, </w:t>
            </w:r>
            <w:r w:rsidRPr="00AB04F5">
              <w:rPr>
                <w:rFonts w:ascii="Times New Roman" w:hAnsi="Times New Roman"/>
                <w:lang w:eastAsia="en-US"/>
              </w:rPr>
              <w:t>non</w:t>
            </w:r>
            <w:r w:rsidRPr="00AB04F5">
              <w:rPr>
                <w:rFonts w:ascii="Times New Roman" w:hAnsi="Times New Roman"/>
                <w:lang w:val="ru-RU" w:eastAsia="en-US"/>
              </w:rPr>
              <w:t>- и суффиксов -</w:t>
            </w:r>
            <w:r w:rsidRPr="00AB04F5">
              <w:rPr>
                <w:rFonts w:ascii="Times New Roman" w:hAnsi="Times New Roman"/>
                <w:lang w:eastAsia="en-US"/>
              </w:rPr>
              <w:t>able</w:t>
            </w:r>
            <w:r w:rsidRPr="00AB04F5">
              <w:rPr>
                <w:rFonts w:ascii="Times New Roman" w:hAnsi="Times New Roman"/>
                <w:lang w:val="ru-RU" w:eastAsia="en-US"/>
              </w:rPr>
              <w:t>/-</w:t>
            </w:r>
            <w:r w:rsidRPr="00AB04F5">
              <w:rPr>
                <w:rFonts w:ascii="Times New Roman" w:hAnsi="Times New Roman"/>
                <w:lang w:eastAsia="en-US"/>
              </w:rPr>
              <w:t>ible</w:t>
            </w:r>
            <w:r w:rsidRPr="00AB04F5">
              <w:rPr>
                <w:rFonts w:ascii="Times New Roman" w:hAnsi="Times New Roman"/>
                <w:lang w:val="ru-RU" w:eastAsia="en-US"/>
              </w:rPr>
              <w:t>, -</w:t>
            </w:r>
            <w:r w:rsidRPr="00AB04F5">
              <w:rPr>
                <w:rFonts w:ascii="Times New Roman" w:hAnsi="Times New Roman"/>
                <w:lang w:eastAsia="en-US"/>
              </w:rPr>
              <w:t>al</w:t>
            </w:r>
            <w:r w:rsidRPr="00AB04F5">
              <w:rPr>
                <w:rFonts w:ascii="Times New Roman" w:hAnsi="Times New Roman"/>
                <w:lang w:val="ru-RU" w:eastAsia="en-US"/>
              </w:rPr>
              <w:t>, -</w:t>
            </w:r>
            <w:r w:rsidRPr="00AB04F5">
              <w:rPr>
                <w:rFonts w:ascii="Times New Roman" w:hAnsi="Times New Roman"/>
                <w:lang w:eastAsia="en-US"/>
              </w:rPr>
              <w:t>ed</w:t>
            </w:r>
            <w:r w:rsidRPr="00AB04F5">
              <w:rPr>
                <w:rFonts w:ascii="Times New Roman" w:hAnsi="Times New Roman"/>
                <w:lang w:val="ru-RU" w:eastAsia="en-US"/>
              </w:rPr>
              <w:t>, -</w:t>
            </w:r>
            <w:r w:rsidRPr="00AB04F5">
              <w:rPr>
                <w:rFonts w:ascii="Times New Roman" w:hAnsi="Times New Roman"/>
                <w:lang w:eastAsia="en-US"/>
              </w:rPr>
              <w:t>ese</w:t>
            </w:r>
            <w:r w:rsidRPr="00AB04F5">
              <w:rPr>
                <w:rFonts w:ascii="Times New Roman" w:hAnsi="Times New Roman"/>
                <w:lang w:val="ru-RU" w:eastAsia="en-US"/>
              </w:rPr>
              <w:t>, -</w:t>
            </w:r>
            <w:r w:rsidRPr="00AB04F5">
              <w:rPr>
                <w:rFonts w:ascii="Times New Roman" w:hAnsi="Times New Roman"/>
                <w:lang w:eastAsia="en-US"/>
              </w:rPr>
              <w:t>ful</w:t>
            </w:r>
            <w:r w:rsidRPr="00AB04F5">
              <w:rPr>
                <w:rFonts w:ascii="Times New Roman" w:hAnsi="Times New Roman"/>
                <w:lang w:val="ru-RU" w:eastAsia="en-US"/>
              </w:rPr>
              <w:t>, -</w:t>
            </w:r>
            <w:r w:rsidRPr="00AB04F5">
              <w:rPr>
                <w:rFonts w:ascii="Times New Roman" w:hAnsi="Times New Roman"/>
                <w:lang w:eastAsia="en-US"/>
              </w:rPr>
              <w:t>ian</w:t>
            </w:r>
            <w:r w:rsidRPr="00AB04F5">
              <w:rPr>
                <w:rFonts w:ascii="Times New Roman" w:hAnsi="Times New Roman"/>
                <w:lang w:val="ru-RU" w:eastAsia="en-US"/>
              </w:rPr>
              <w:t>/-</w:t>
            </w:r>
            <w:r w:rsidRPr="00AB04F5">
              <w:rPr>
                <w:rFonts w:ascii="Times New Roman" w:hAnsi="Times New Roman"/>
                <w:lang w:eastAsia="en-US"/>
              </w:rPr>
              <w:t>an</w:t>
            </w:r>
            <w:r w:rsidRPr="00AB04F5">
              <w:rPr>
                <w:rFonts w:ascii="Times New Roman" w:hAnsi="Times New Roman"/>
                <w:lang w:val="ru-RU" w:eastAsia="en-US"/>
              </w:rPr>
              <w:t>, -</w:t>
            </w:r>
            <w:r w:rsidRPr="00AB04F5">
              <w:rPr>
                <w:rFonts w:ascii="Times New Roman" w:hAnsi="Times New Roman"/>
                <w:lang w:eastAsia="en-US"/>
              </w:rPr>
              <w:t>ing</w:t>
            </w:r>
            <w:r w:rsidRPr="00AB04F5">
              <w:rPr>
                <w:rFonts w:ascii="Times New Roman" w:hAnsi="Times New Roman"/>
                <w:lang w:val="ru-RU" w:eastAsia="en-US"/>
              </w:rPr>
              <w:t>, -</w:t>
            </w:r>
            <w:r w:rsidRPr="00AB04F5">
              <w:rPr>
                <w:rFonts w:ascii="Times New Roman" w:hAnsi="Times New Roman"/>
                <w:lang w:eastAsia="en-US"/>
              </w:rPr>
              <w:t>ish</w:t>
            </w:r>
            <w:r w:rsidRPr="00AB04F5">
              <w:rPr>
                <w:rFonts w:ascii="Times New Roman" w:hAnsi="Times New Roman"/>
                <w:lang w:val="ru-RU" w:eastAsia="en-US"/>
              </w:rPr>
              <w:t>, -</w:t>
            </w:r>
            <w:r w:rsidRPr="00AB04F5">
              <w:rPr>
                <w:rFonts w:ascii="Times New Roman" w:hAnsi="Times New Roman"/>
                <w:lang w:eastAsia="en-US"/>
              </w:rPr>
              <w:t>ive</w:t>
            </w:r>
            <w:r w:rsidRPr="00AB04F5">
              <w:rPr>
                <w:rFonts w:ascii="Times New Roman" w:hAnsi="Times New Roman"/>
                <w:lang w:val="ru-RU" w:eastAsia="en-US"/>
              </w:rPr>
              <w:t>, -</w:t>
            </w:r>
            <w:r w:rsidRPr="00AB04F5">
              <w:rPr>
                <w:rFonts w:ascii="Times New Roman" w:hAnsi="Times New Roman"/>
                <w:lang w:eastAsia="en-US"/>
              </w:rPr>
              <w:t>less</w:t>
            </w:r>
            <w:r w:rsidRPr="00AB04F5">
              <w:rPr>
                <w:rFonts w:ascii="Times New Roman" w:hAnsi="Times New Roman"/>
                <w:lang w:val="ru-RU" w:eastAsia="en-US"/>
              </w:rPr>
              <w:t>, -</w:t>
            </w:r>
            <w:r w:rsidRPr="00AB04F5">
              <w:rPr>
                <w:rFonts w:ascii="Times New Roman" w:hAnsi="Times New Roman"/>
                <w:lang w:eastAsia="en-US"/>
              </w:rPr>
              <w:t>ly</w:t>
            </w:r>
            <w:r w:rsidRPr="00AB04F5">
              <w:rPr>
                <w:rFonts w:ascii="Times New Roman" w:hAnsi="Times New Roman"/>
                <w:lang w:val="ru-RU" w:eastAsia="en-US"/>
              </w:rPr>
              <w:t>, -</w:t>
            </w:r>
            <w:r w:rsidRPr="00AB04F5">
              <w:rPr>
                <w:rFonts w:ascii="Times New Roman" w:hAnsi="Times New Roman"/>
                <w:lang w:eastAsia="en-US"/>
              </w:rPr>
              <w:t>ous</w:t>
            </w:r>
            <w:r w:rsidRPr="00AB04F5">
              <w:rPr>
                <w:rFonts w:ascii="Times New Roman" w:hAnsi="Times New Roman"/>
                <w:lang w:val="ru-RU" w:eastAsia="en-US"/>
              </w:rPr>
              <w:t>,  -</w:t>
            </w:r>
            <w:r w:rsidRPr="00AB04F5">
              <w:rPr>
                <w:rFonts w:ascii="Times New Roman" w:hAnsi="Times New Roman"/>
                <w:lang w:eastAsia="en-US"/>
              </w:rPr>
              <w:t>y</w:t>
            </w:r>
            <w:r w:rsidRPr="00AB04F5">
              <w:rPr>
                <w:rFonts w:ascii="Times New Roman" w:hAnsi="Times New Roman"/>
                <w:lang w:val="ru-RU" w:eastAsia="en-US"/>
              </w:rPr>
              <w:t>;</w:t>
            </w:r>
          </w:p>
          <w:p w14:paraId="46AFC15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наречий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и суффикса -</w:t>
            </w:r>
            <w:r w:rsidRPr="00AB04F5">
              <w:rPr>
                <w:rFonts w:ascii="Times New Roman" w:hAnsi="Times New Roman"/>
                <w:lang w:eastAsia="en-US"/>
              </w:rPr>
              <w:t>ly</w:t>
            </w:r>
            <w:r w:rsidRPr="00AB04F5">
              <w:rPr>
                <w:rFonts w:ascii="Times New Roman" w:hAnsi="Times New Roman"/>
                <w:lang w:val="ru-RU" w:eastAsia="en-US"/>
              </w:rPr>
              <w:t xml:space="preserve">; </w:t>
            </w:r>
          </w:p>
          <w:p w14:paraId="5F98C08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числительных при помощи суффиксов -</w:t>
            </w:r>
            <w:r w:rsidRPr="00AB04F5">
              <w:rPr>
                <w:rFonts w:ascii="Times New Roman" w:hAnsi="Times New Roman"/>
                <w:lang w:eastAsia="en-US"/>
              </w:rPr>
              <w:t>teen</w:t>
            </w:r>
            <w:r w:rsidRPr="00AB04F5">
              <w:rPr>
                <w:rFonts w:ascii="Times New Roman" w:hAnsi="Times New Roman"/>
                <w:lang w:val="ru-RU" w:eastAsia="en-US"/>
              </w:rPr>
              <w:t>, -</w:t>
            </w:r>
            <w:r w:rsidRPr="00AB04F5">
              <w:rPr>
                <w:rFonts w:ascii="Times New Roman" w:hAnsi="Times New Roman"/>
                <w:lang w:eastAsia="en-US"/>
              </w:rPr>
              <w:t>ty</w:t>
            </w:r>
            <w:r w:rsidRPr="00AB04F5">
              <w:rPr>
                <w:rFonts w:ascii="Times New Roman" w:hAnsi="Times New Roman"/>
                <w:lang w:val="ru-RU" w:eastAsia="en-US"/>
              </w:rPr>
              <w:t>, -</w:t>
            </w:r>
            <w:r w:rsidRPr="00AB04F5">
              <w:rPr>
                <w:rFonts w:ascii="Times New Roman" w:hAnsi="Times New Roman"/>
                <w:lang w:eastAsia="en-US"/>
              </w:rPr>
              <w:t>th</w:t>
            </w:r>
            <w:r w:rsidRPr="00AB04F5">
              <w:rPr>
                <w:rFonts w:ascii="Times New Roman" w:hAnsi="Times New Roman"/>
                <w:lang w:val="ru-RU" w:eastAsia="en-US"/>
              </w:rPr>
              <w:t>;</w:t>
            </w:r>
          </w:p>
          <w:p w14:paraId="021EF56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словосложение: </w:t>
            </w:r>
          </w:p>
          <w:p w14:paraId="78B93BA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 существительных (</w:t>
            </w:r>
            <w:r w:rsidRPr="00AB04F5">
              <w:rPr>
                <w:rFonts w:ascii="Times New Roman" w:hAnsi="Times New Roman"/>
                <w:lang w:eastAsia="en-US"/>
              </w:rPr>
              <w:t>football</w:t>
            </w:r>
            <w:r w:rsidRPr="00AB04F5">
              <w:rPr>
                <w:rFonts w:ascii="Times New Roman" w:hAnsi="Times New Roman"/>
                <w:lang w:val="ru-RU" w:eastAsia="en-US"/>
              </w:rPr>
              <w:t>);</w:t>
            </w:r>
          </w:p>
          <w:p w14:paraId="753210DE"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основы прилагательного с основой существительного (</w:t>
            </w:r>
            <w:r w:rsidRPr="00AB04F5">
              <w:rPr>
                <w:rFonts w:ascii="Times New Roman" w:hAnsi="Times New Roman"/>
                <w:lang w:eastAsia="en-US"/>
              </w:rPr>
              <w:t>blackboard</w:t>
            </w:r>
            <w:r w:rsidRPr="00AB04F5">
              <w:rPr>
                <w:rFonts w:ascii="Times New Roman" w:hAnsi="Times New Roman"/>
                <w:lang w:val="ru-RU" w:eastAsia="en-US"/>
              </w:rPr>
              <w:t xml:space="preserve">); </w:t>
            </w:r>
          </w:p>
          <w:p w14:paraId="1CBE030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 существительных с предлогом (</w:t>
            </w:r>
            <w:r w:rsidRPr="00AB04F5">
              <w:rPr>
                <w:rFonts w:ascii="Times New Roman" w:hAnsi="Times New Roman"/>
                <w:lang w:eastAsia="en-US"/>
              </w:rPr>
              <w:t>father</w:t>
            </w:r>
            <w:r w:rsidRPr="00AB04F5">
              <w:rPr>
                <w:rFonts w:ascii="Times New Roman" w:hAnsi="Times New Roman"/>
                <w:lang w:val="ru-RU" w:eastAsia="en-US"/>
              </w:rPr>
              <w:t>-</w:t>
            </w:r>
            <w:r w:rsidRPr="00AB04F5">
              <w:rPr>
                <w:rFonts w:ascii="Times New Roman" w:hAnsi="Times New Roman"/>
                <w:lang w:eastAsia="en-US"/>
              </w:rPr>
              <w:lastRenderedPageBreak/>
              <w:t>in</w:t>
            </w:r>
            <w:r w:rsidRPr="00AB04F5">
              <w:rPr>
                <w:rFonts w:ascii="Times New Roman" w:hAnsi="Times New Roman"/>
                <w:lang w:val="ru-RU" w:eastAsia="en-US"/>
              </w:rPr>
              <w:t>-</w:t>
            </w:r>
            <w:r w:rsidRPr="00AB04F5">
              <w:rPr>
                <w:rFonts w:ascii="Times New Roman" w:hAnsi="Times New Roman"/>
                <w:lang w:eastAsia="en-US"/>
              </w:rPr>
              <w:t>law</w:t>
            </w:r>
            <w:r w:rsidRPr="00AB04F5">
              <w:rPr>
                <w:rFonts w:ascii="Times New Roman" w:hAnsi="Times New Roman"/>
                <w:lang w:val="ru-RU" w:eastAsia="en-US"/>
              </w:rPr>
              <w:t xml:space="preserve">); </w:t>
            </w:r>
          </w:p>
          <w:p w14:paraId="40869FB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прилагательных путём соединения основы прилагательного/числительного с основой существительного с добавлением суффикса -</w:t>
            </w:r>
            <w:r w:rsidRPr="00AB04F5">
              <w:rPr>
                <w:rFonts w:ascii="Times New Roman" w:hAnsi="Times New Roman"/>
                <w:lang w:eastAsia="en-US"/>
              </w:rPr>
              <w:t>ed</w:t>
            </w:r>
            <w:r w:rsidRPr="00AB04F5">
              <w:rPr>
                <w:rFonts w:ascii="Times New Roman" w:hAnsi="Times New Roman"/>
                <w:lang w:val="ru-RU" w:eastAsia="en-US"/>
              </w:rPr>
              <w:t xml:space="preserve"> (</w:t>
            </w:r>
            <w:r w:rsidRPr="00AB04F5">
              <w:rPr>
                <w:rFonts w:ascii="Times New Roman" w:hAnsi="Times New Roman"/>
                <w:lang w:eastAsia="en-US"/>
              </w:rPr>
              <w:t>blue</w:t>
            </w:r>
            <w:r w:rsidRPr="00AB04F5">
              <w:rPr>
                <w:rFonts w:ascii="Times New Roman" w:hAnsi="Times New Roman"/>
                <w:lang w:val="ru-RU" w:eastAsia="en-US"/>
              </w:rPr>
              <w:t>-</w:t>
            </w:r>
            <w:r w:rsidRPr="00AB04F5">
              <w:rPr>
                <w:rFonts w:ascii="Times New Roman" w:hAnsi="Times New Roman"/>
                <w:lang w:eastAsia="en-US"/>
              </w:rPr>
              <w:t>eyed</w:t>
            </w:r>
            <w:r w:rsidRPr="00AB04F5">
              <w:rPr>
                <w:rFonts w:ascii="Times New Roman" w:hAnsi="Times New Roman"/>
                <w:lang w:val="ru-RU" w:eastAsia="en-US"/>
              </w:rPr>
              <w:t xml:space="preserve">, </w:t>
            </w:r>
            <w:r w:rsidRPr="00AB04F5">
              <w:rPr>
                <w:rFonts w:ascii="Times New Roman" w:hAnsi="Times New Roman"/>
                <w:lang w:eastAsia="en-US"/>
              </w:rPr>
              <w:t>eight</w:t>
            </w:r>
            <w:r w:rsidRPr="00AB04F5">
              <w:rPr>
                <w:rFonts w:ascii="Times New Roman" w:hAnsi="Times New Roman"/>
                <w:lang w:val="ru-RU" w:eastAsia="en-US"/>
              </w:rPr>
              <w:t>-</w:t>
            </w:r>
            <w:r w:rsidRPr="00AB04F5">
              <w:rPr>
                <w:rFonts w:ascii="Times New Roman" w:hAnsi="Times New Roman"/>
                <w:lang w:eastAsia="en-US"/>
              </w:rPr>
              <w:t>legged</w:t>
            </w:r>
            <w:r w:rsidRPr="00AB04F5">
              <w:rPr>
                <w:rFonts w:ascii="Times New Roman" w:hAnsi="Times New Roman"/>
                <w:lang w:val="ru-RU" w:eastAsia="en-US"/>
              </w:rPr>
              <w:t xml:space="preserve">); </w:t>
            </w:r>
          </w:p>
          <w:p w14:paraId="07AA4BE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прилагательных путём соединения наречия с основой причасти</w:t>
            </w:r>
          </w:p>
          <w:p w14:paraId="2B2FCD7E"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я </w:t>
            </w:r>
            <w:r w:rsidRPr="00AB04F5">
              <w:rPr>
                <w:rFonts w:ascii="Times New Roman" w:hAnsi="Times New Roman"/>
                <w:lang w:eastAsia="en-US"/>
              </w:rPr>
              <w:t>II</w:t>
            </w:r>
            <w:r w:rsidRPr="00AB04F5">
              <w:rPr>
                <w:rFonts w:ascii="Times New Roman" w:hAnsi="Times New Roman"/>
                <w:lang w:val="ru-RU" w:eastAsia="en-US"/>
              </w:rPr>
              <w:t xml:space="preserve"> (</w:t>
            </w:r>
            <w:r w:rsidRPr="00AB04F5">
              <w:rPr>
                <w:rFonts w:ascii="Times New Roman" w:hAnsi="Times New Roman"/>
                <w:lang w:eastAsia="en-US"/>
              </w:rPr>
              <w:t>well</w:t>
            </w:r>
            <w:r w:rsidRPr="00AB04F5">
              <w:rPr>
                <w:rFonts w:ascii="Times New Roman" w:hAnsi="Times New Roman"/>
                <w:lang w:val="ru-RU" w:eastAsia="en-US"/>
              </w:rPr>
              <w:t>-</w:t>
            </w:r>
            <w:r w:rsidRPr="00AB04F5">
              <w:rPr>
                <w:rFonts w:ascii="Times New Roman" w:hAnsi="Times New Roman"/>
                <w:lang w:eastAsia="en-US"/>
              </w:rPr>
              <w:t>behaved</w:t>
            </w:r>
            <w:r w:rsidRPr="00AB04F5">
              <w:rPr>
                <w:rFonts w:ascii="Times New Roman" w:hAnsi="Times New Roman"/>
                <w:lang w:val="ru-RU" w:eastAsia="en-US"/>
              </w:rPr>
              <w:t>);</w:t>
            </w:r>
          </w:p>
          <w:p w14:paraId="63EB210E"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сложных прилагательных путём соединения основы прилагательного с основой причастия </w:t>
            </w:r>
            <w:r w:rsidRPr="00AB04F5">
              <w:rPr>
                <w:rFonts w:ascii="Times New Roman" w:hAnsi="Times New Roman"/>
                <w:lang w:eastAsia="en-US"/>
              </w:rPr>
              <w:t>I</w:t>
            </w:r>
            <w:r w:rsidRPr="00AB04F5">
              <w:rPr>
                <w:rFonts w:ascii="Times New Roman" w:hAnsi="Times New Roman"/>
                <w:lang w:val="ru-RU" w:eastAsia="en-US"/>
              </w:rPr>
              <w:t xml:space="preserve"> (</w:t>
            </w:r>
            <w:r w:rsidRPr="00AB04F5">
              <w:rPr>
                <w:rFonts w:ascii="Times New Roman" w:hAnsi="Times New Roman"/>
                <w:lang w:eastAsia="en-US"/>
              </w:rPr>
              <w:t>nice</w:t>
            </w:r>
            <w:r w:rsidRPr="00AB04F5">
              <w:rPr>
                <w:rFonts w:ascii="Times New Roman" w:hAnsi="Times New Roman"/>
                <w:lang w:val="ru-RU" w:eastAsia="en-US"/>
              </w:rPr>
              <w:t>-</w:t>
            </w:r>
            <w:r w:rsidRPr="00AB04F5">
              <w:rPr>
                <w:rFonts w:ascii="Times New Roman" w:hAnsi="Times New Roman"/>
                <w:lang w:eastAsia="en-US"/>
              </w:rPr>
              <w:t>looking</w:t>
            </w:r>
            <w:r w:rsidRPr="00AB04F5">
              <w:rPr>
                <w:rFonts w:ascii="Times New Roman" w:hAnsi="Times New Roman"/>
                <w:lang w:val="ru-RU" w:eastAsia="en-US"/>
              </w:rPr>
              <w:t>);</w:t>
            </w:r>
          </w:p>
          <w:p w14:paraId="4E5FFE7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конверсия: </w:t>
            </w:r>
          </w:p>
          <w:p w14:paraId="53B1CFAE"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имён существительных от неопределённой формы глаголов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run</w:t>
            </w:r>
            <w:r w:rsidRPr="00AB04F5">
              <w:rPr>
                <w:rFonts w:ascii="Times New Roman" w:hAnsi="Times New Roman"/>
                <w:lang w:val="ru-RU" w:eastAsia="en-US"/>
              </w:rPr>
              <w:t xml:space="preserve"> –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run</w:t>
            </w:r>
            <w:r w:rsidRPr="00AB04F5">
              <w:rPr>
                <w:rFonts w:ascii="Times New Roman" w:hAnsi="Times New Roman"/>
                <w:lang w:val="ru-RU" w:eastAsia="en-US"/>
              </w:rPr>
              <w:t xml:space="preserve">); </w:t>
            </w:r>
          </w:p>
          <w:p w14:paraId="677925BE"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имён существительных от имён прилагательных (</w:t>
            </w:r>
            <w:r w:rsidRPr="00AB04F5">
              <w:rPr>
                <w:rFonts w:ascii="Times New Roman" w:hAnsi="Times New Roman"/>
                <w:lang w:eastAsia="en-US"/>
              </w:rPr>
              <w:t>rich</w:t>
            </w:r>
            <w:r w:rsidRPr="00AB04F5">
              <w:rPr>
                <w:rFonts w:ascii="Times New Roman" w:hAnsi="Times New Roman"/>
                <w:lang w:val="ru-RU" w:eastAsia="en-US"/>
              </w:rPr>
              <w:t xml:space="preserve"> </w:t>
            </w:r>
            <w:r w:rsidRPr="00AB04F5">
              <w:rPr>
                <w:rFonts w:ascii="Times New Roman" w:hAnsi="Times New Roman"/>
                <w:lang w:eastAsia="en-US"/>
              </w:rPr>
              <w:t>people</w:t>
            </w:r>
            <w:r w:rsidRPr="00AB04F5">
              <w:rPr>
                <w:rFonts w:ascii="Times New Roman" w:hAnsi="Times New Roman"/>
                <w:lang w:val="ru-RU" w:eastAsia="en-US"/>
              </w:rPr>
              <w:t xml:space="preserve"> – </w:t>
            </w:r>
            <w:r w:rsidRPr="00AB04F5">
              <w:rPr>
                <w:rFonts w:ascii="Times New Roman" w:hAnsi="Times New Roman"/>
                <w:lang w:eastAsia="en-US"/>
              </w:rPr>
              <w:t>the</w:t>
            </w:r>
            <w:r w:rsidRPr="00AB04F5">
              <w:rPr>
                <w:rFonts w:ascii="Times New Roman" w:hAnsi="Times New Roman"/>
                <w:lang w:val="ru-RU" w:eastAsia="en-US"/>
              </w:rPr>
              <w:t xml:space="preserve"> </w:t>
            </w:r>
            <w:r w:rsidRPr="00AB04F5">
              <w:rPr>
                <w:rFonts w:ascii="Times New Roman" w:hAnsi="Times New Roman"/>
                <w:lang w:eastAsia="en-US"/>
              </w:rPr>
              <w:t>rich</w:t>
            </w:r>
            <w:r w:rsidRPr="00AB04F5">
              <w:rPr>
                <w:rFonts w:ascii="Times New Roman" w:hAnsi="Times New Roman"/>
                <w:lang w:val="ru-RU" w:eastAsia="en-US"/>
              </w:rPr>
              <w:t>);</w:t>
            </w:r>
          </w:p>
          <w:p w14:paraId="2DA9DA9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глаголов от имён существительных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hand</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hand</w:t>
            </w:r>
            <w:r w:rsidRPr="00AB04F5">
              <w:rPr>
                <w:rFonts w:ascii="Times New Roman" w:hAnsi="Times New Roman"/>
                <w:lang w:val="ru-RU" w:eastAsia="en-US"/>
              </w:rPr>
              <w:t xml:space="preserve">); </w:t>
            </w:r>
          </w:p>
          <w:p w14:paraId="6832BFC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глаголов от имён прилагательных (</w:t>
            </w:r>
            <w:r w:rsidRPr="00AB04F5">
              <w:rPr>
                <w:rFonts w:ascii="Times New Roman" w:hAnsi="Times New Roman"/>
                <w:lang w:eastAsia="en-US"/>
              </w:rPr>
              <w:t>cool</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cool</w:t>
            </w:r>
            <w:r w:rsidRPr="00AB04F5">
              <w:rPr>
                <w:rFonts w:ascii="Times New Roman" w:hAnsi="Times New Roman"/>
                <w:lang w:val="ru-RU" w:eastAsia="en-US"/>
              </w:rPr>
              <w:t xml:space="preserve">). </w:t>
            </w:r>
          </w:p>
          <w:p w14:paraId="7DF3D34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Имена прилагательные на -</w:t>
            </w:r>
            <w:r w:rsidRPr="00AB04F5">
              <w:rPr>
                <w:rFonts w:ascii="Times New Roman" w:hAnsi="Times New Roman"/>
                <w:lang w:eastAsia="en-US"/>
              </w:rPr>
              <w:t>ed</w:t>
            </w:r>
            <w:r w:rsidRPr="00AB04F5">
              <w:rPr>
                <w:rFonts w:ascii="Times New Roman" w:hAnsi="Times New Roman"/>
                <w:lang w:val="ru-RU" w:eastAsia="en-US"/>
              </w:rPr>
              <w:t xml:space="preserve"> и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eastAsia="en-US"/>
              </w:rPr>
              <w:t>excited</w:t>
            </w:r>
            <w:r w:rsidRPr="00AB04F5">
              <w:rPr>
                <w:rFonts w:ascii="Times New Roman" w:hAnsi="Times New Roman"/>
                <w:lang w:val="ru-RU" w:eastAsia="en-US"/>
              </w:rPr>
              <w:t xml:space="preserve"> – </w:t>
            </w:r>
            <w:r w:rsidRPr="00AB04F5">
              <w:rPr>
                <w:rFonts w:ascii="Times New Roman" w:hAnsi="Times New Roman"/>
                <w:lang w:eastAsia="en-US"/>
              </w:rPr>
              <w:t>exciting</w:t>
            </w:r>
            <w:r w:rsidRPr="00AB04F5">
              <w:rPr>
                <w:rFonts w:ascii="Times New Roman" w:hAnsi="Times New Roman"/>
                <w:lang w:val="ru-RU" w:eastAsia="en-US"/>
              </w:rPr>
              <w:t>).</w:t>
            </w:r>
          </w:p>
          <w:p w14:paraId="0DFCA45C" w14:textId="77777777" w:rsidR="00AB04F5" w:rsidRPr="00AF46A6"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Многозначные лексические единицы. Синонимы. Антонимы. Интернациональные слова. Наиболее частотные фразовые глаголы. </w:t>
            </w:r>
            <w:r w:rsidRPr="00AF46A6">
              <w:rPr>
                <w:rFonts w:ascii="Times New Roman" w:hAnsi="Times New Roman"/>
                <w:lang w:val="ru-RU" w:eastAsia="en-US"/>
              </w:rPr>
              <w:t xml:space="preserve">Сокращения и аббревиатуры. </w:t>
            </w:r>
          </w:p>
          <w:p w14:paraId="303A0A0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Различные средства связи для обеспечения целостности и логичности устного/письменного высказывания.</w:t>
            </w:r>
          </w:p>
        </w:tc>
        <w:tc>
          <w:tcPr>
            <w:tcW w:w="2835" w:type="dxa"/>
          </w:tcPr>
          <w:p w14:paraId="3D9EA520" w14:textId="77777777" w:rsidR="00AB04F5" w:rsidRPr="00AB04F5" w:rsidRDefault="00AB04F5" w:rsidP="00AA0176">
            <w:pPr>
              <w:spacing w:line="273" w:lineRule="exact"/>
              <w:ind w:left="142"/>
              <w:jc w:val="center"/>
              <w:rPr>
                <w:rFonts w:ascii="Times New Roman" w:hAnsi="Times New Roman"/>
                <w:lang w:val="ru-RU" w:eastAsia="en-US"/>
              </w:rPr>
            </w:pPr>
          </w:p>
        </w:tc>
      </w:tr>
      <w:tr w:rsidR="00AB04F5" w:rsidRPr="00AA0176" w14:paraId="430761DE" w14:textId="77777777" w:rsidTr="00DD7B7D">
        <w:trPr>
          <w:trHeight w:val="167"/>
        </w:trPr>
        <w:tc>
          <w:tcPr>
            <w:tcW w:w="1066" w:type="dxa"/>
          </w:tcPr>
          <w:p w14:paraId="2AA86D70" w14:textId="77777777" w:rsidR="00AB04F5" w:rsidRPr="00AB04F5" w:rsidRDefault="00AB04F5" w:rsidP="00AA0176">
            <w:pPr>
              <w:spacing w:line="273" w:lineRule="exact"/>
              <w:ind w:left="142"/>
              <w:rPr>
                <w:rFonts w:ascii="Times New Roman" w:hAnsi="Times New Roman"/>
                <w:lang w:val="ru-RU" w:eastAsia="en-US"/>
              </w:rPr>
            </w:pPr>
            <w:r>
              <w:rPr>
                <w:rFonts w:ascii="Times New Roman" w:hAnsi="Times New Roman"/>
                <w:lang w:val="ru-RU" w:eastAsia="en-US"/>
              </w:rPr>
              <w:lastRenderedPageBreak/>
              <w:t>8.</w:t>
            </w:r>
          </w:p>
        </w:tc>
        <w:tc>
          <w:tcPr>
            <w:tcW w:w="5750" w:type="dxa"/>
          </w:tcPr>
          <w:p w14:paraId="1A7B3E8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96.6.2.4. Грамматическая сторона речи.</w:t>
            </w:r>
          </w:p>
          <w:p w14:paraId="051A768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6342807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0948655A"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Нераспространённые и распространённые простые предложения, в том числе с несколькими обстоятельствами, следующими в определённом порядке (</w:t>
            </w:r>
            <w:r w:rsidRPr="00AB04F5">
              <w:rPr>
                <w:rFonts w:ascii="Times New Roman" w:hAnsi="Times New Roman"/>
                <w:lang w:eastAsia="en-US"/>
              </w:rPr>
              <w:t>We</w:t>
            </w:r>
            <w:r w:rsidRPr="00AB04F5">
              <w:rPr>
                <w:rFonts w:ascii="Times New Roman" w:hAnsi="Times New Roman"/>
                <w:lang w:val="ru-RU" w:eastAsia="en-US"/>
              </w:rPr>
              <w:t xml:space="preserve"> </w:t>
            </w:r>
            <w:r w:rsidRPr="00AB04F5">
              <w:rPr>
                <w:rFonts w:ascii="Times New Roman" w:hAnsi="Times New Roman"/>
                <w:lang w:eastAsia="en-US"/>
              </w:rPr>
              <w:t>moved</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new</w:t>
            </w:r>
            <w:r w:rsidRPr="00AB04F5">
              <w:rPr>
                <w:rFonts w:ascii="Times New Roman" w:hAnsi="Times New Roman"/>
                <w:lang w:val="ru-RU" w:eastAsia="en-US"/>
              </w:rPr>
              <w:t xml:space="preserve"> </w:t>
            </w:r>
            <w:r w:rsidRPr="00AB04F5">
              <w:rPr>
                <w:rFonts w:ascii="Times New Roman" w:hAnsi="Times New Roman"/>
                <w:lang w:eastAsia="en-US"/>
              </w:rPr>
              <w:t>house</w:t>
            </w:r>
            <w:r w:rsidRPr="00AB04F5">
              <w:rPr>
                <w:rFonts w:ascii="Times New Roman" w:hAnsi="Times New Roman"/>
                <w:lang w:val="ru-RU" w:eastAsia="en-US"/>
              </w:rPr>
              <w:t xml:space="preserve"> </w:t>
            </w:r>
            <w:r w:rsidRPr="00AB04F5">
              <w:rPr>
                <w:rFonts w:ascii="Times New Roman" w:hAnsi="Times New Roman"/>
                <w:lang w:eastAsia="en-US"/>
              </w:rPr>
              <w:t>last</w:t>
            </w:r>
            <w:r w:rsidRPr="00AB04F5">
              <w:rPr>
                <w:rFonts w:ascii="Times New Roman" w:hAnsi="Times New Roman"/>
                <w:lang w:val="ru-RU" w:eastAsia="en-US"/>
              </w:rPr>
              <w:t xml:space="preserve"> </w:t>
            </w:r>
            <w:r w:rsidRPr="00AB04F5">
              <w:rPr>
                <w:rFonts w:ascii="Times New Roman" w:hAnsi="Times New Roman"/>
                <w:lang w:eastAsia="en-US"/>
              </w:rPr>
              <w:t>year</w:t>
            </w:r>
            <w:r w:rsidRPr="00AB04F5">
              <w:rPr>
                <w:rFonts w:ascii="Times New Roman" w:hAnsi="Times New Roman"/>
                <w:lang w:val="ru-RU" w:eastAsia="en-US"/>
              </w:rPr>
              <w:t xml:space="preserve">.). </w:t>
            </w:r>
          </w:p>
          <w:p w14:paraId="3964DFA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начальным </w:t>
            </w:r>
            <w:r w:rsidRPr="00AB04F5">
              <w:rPr>
                <w:rFonts w:ascii="Times New Roman" w:hAnsi="Times New Roman"/>
                <w:lang w:eastAsia="en-US"/>
              </w:rPr>
              <w:t>It</w:t>
            </w:r>
            <w:r w:rsidRPr="00AB04F5">
              <w:rPr>
                <w:rFonts w:ascii="Times New Roman" w:hAnsi="Times New Roman"/>
                <w:lang w:val="ru-RU" w:eastAsia="en-US"/>
              </w:rPr>
              <w:t xml:space="preserve">. </w:t>
            </w:r>
          </w:p>
          <w:p w14:paraId="6DE5A93E"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начальным </w:t>
            </w:r>
            <w:r w:rsidRPr="00AB04F5">
              <w:rPr>
                <w:rFonts w:ascii="Times New Roman" w:hAnsi="Times New Roman"/>
                <w:lang w:eastAsia="en-US"/>
              </w:rPr>
              <w:t>There</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be</w:t>
            </w:r>
            <w:r w:rsidRPr="00AB04F5">
              <w:rPr>
                <w:rFonts w:ascii="Times New Roman" w:hAnsi="Times New Roman"/>
                <w:lang w:val="ru-RU" w:eastAsia="en-US"/>
              </w:rPr>
              <w:t xml:space="preserve">. </w:t>
            </w:r>
          </w:p>
          <w:p w14:paraId="1E9A8E9C"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с глагольными конструкциями, содержащими глаголы-связки  to be, to look, to seem, to feel (He looks/seems/feels happy.). </w:t>
            </w:r>
          </w:p>
          <w:p w14:paraId="2A5DBD7B"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cо сложным дополнением – Complex Object (I want you to help me. I saw her cross/crossing the road. I want to have my hair cut.). </w:t>
            </w:r>
          </w:p>
          <w:p w14:paraId="693AE41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Сложносочинённые предложения с сочинительными союзами </w:t>
            </w:r>
            <w:r w:rsidRPr="00AB04F5">
              <w:rPr>
                <w:rFonts w:ascii="Times New Roman" w:hAnsi="Times New Roman"/>
                <w:lang w:eastAsia="en-US"/>
              </w:rPr>
              <w:t>and</w:t>
            </w:r>
            <w:r w:rsidRPr="00AB04F5">
              <w:rPr>
                <w:rFonts w:ascii="Times New Roman" w:hAnsi="Times New Roman"/>
                <w:lang w:val="ru-RU" w:eastAsia="en-US"/>
              </w:rPr>
              <w:t xml:space="preserve">, </w:t>
            </w:r>
            <w:r w:rsidRPr="00AB04F5">
              <w:rPr>
                <w:rFonts w:ascii="Times New Roman" w:hAnsi="Times New Roman"/>
                <w:lang w:eastAsia="en-US"/>
              </w:rPr>
              <w:t>but</w:t>
            </w:r>
            <w:r w:rsidRPr="00AB04F5">
              <w:rPr>
                <w:rFonts w:ascii="Times New Roman" w:hAnsi="Times New Roman"/>
                <w:lang w:val="ru-RU" w:eastAsia="en-US"/>
              </w:rPr>
              <w:t xml:space="preserve">, </w:t>
            </w:r>
            <w:r w:rsidRPr="00AB04F5">
              <w:rPr>
                <w:rFonts w:ascii="Times New Roman" w:hAnsi="Times New Roman"/>
                <w:lang w:eastAsia="en-US"/>
              </w:rPr>
              <w:t>or</w:t>
            </w:r>
            <w:r w:rsidRPr="00AB04F5">
              <w:rPr>
                <w:rFonts w:ascii="Times New Roman" w:hAnsi="Times New Roman"/>
                <w:lang w:val="ru-RU" w:eastAsia="en-US"/>
              </w:rPr>
              <w:t>.</w:t>
            </w:r>
          </w:p>
          <w:p w14:paraId="134DEA8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союзами и союзными словами </w:t>
            </w:r>
            <w:r w:rsidRPr="00AB04F5">
              <w:rPr>
                <w:rFonts w:ascii="Times New Roman" w:hAnsi="Times New Roman"/>
                <w:lang w:eastAsia="en-US"/>
              </w:rPr>
              <w:t>because</w:t>
            </w:r>
            <w:r w:rsidRPr="00AB04F5">
              <w:rPr>
                <w:rFonts w:ascii="Times New Roman" w:hAnsi="Times New Roman"/>
                <w:lang w:val="ru-RU" w:eastAsia="en-US"/>
              </w:rPr>
              <w:t xml:space="preserve">, </w:t>
            </w:r>
            <w:r w:rsidRPr="00AB04F5">
              <w:rPr>
                <w:rFonts w:ascii="Times New Roman" w:hAnsi="Times New Roman"/>
                <w:lang w:eastAsia="en-US"/>
              </w:rPr>
              <w:t>if</w:t>
            </w:r>
            <w:r w:rsidRPr="00AB04F5">
              <w:rPr>
                <w:rFonts w:ascii="Times New Roman" w:hAnsi="Times New Roman"/>
                <w:lang w:val="ru-RU" w:eastAsia="en-US"/>
              </w:rPr>
              <w:t xml:space="preserve">, </w:t>
            </w:r>
            <w:r w:rsidRPr="00AB04F5">
              <w:rPr>
                <w:rFonts w:ascii="Times New Roman" w:hAnsi="Times New Roman"/>
                <w:lang w:eastAsia="en-US"/>
              </w:rPr>
              <w:t>when</w:t>
            </w:r>
            <w:r w:rsidRPr="00AB04F5">
              <w:rPr>
                <w:rFonts w:ascii="Times New Roman" w:hAnsi="Times New Roman"/>
                <w:lang w:val="ru-RU" w:eastAsia="en-US"/>
              </w:rPr>
              <w:t xml:space="preserve">, </w:t>
            </w:r>
            <w:r w:rsidRPr="00AB04F5">
              <w:rPr>
                <w:rFonts w:ascii="Times New Roman" w:hAnsi="Times New Roman"/>
                <w:lang w:eastAsia="en-US"/>
              </w:rPr>
              <w:t>where</w:t>
            </w:r>
            <w:r w:rsidRPr="00AB04F5">
              <w:rPr>
                <w:rFonts w:ascii="Times New Roman" w:hAnsi="Times New Roman"/>
                <w:lang w:val="ru-RU" w:eastAsia="en-US"/>
              </w:rPr>
              <w:t xml:space="preserve">, </w:t>
            </w:r>
            <w:r w:rsidRPr="00AB04F5">
              <w:rPr>
                <w:rFonts w:ascii="Times New Roman" w:hAnsi="Times New Roman"/>
                <w:lang w:eastAsia="en-US"/>
              </w:rPr>
              <w:t>what</w:t>
            </w:r>
            <w:r w:rsidRPr="00AB04F5">
              <w:rPr>
                <w:rFonts w:ascii="Times New Roman" w:hAnsi="Times New Roman"/>
                <w:lang w:val="ru-RU" w:eastAsia="en-US"/>
              </w:rPr>
              <w:t xml:space="preserve">, </w:t>
            </w:r>
            <w:r w:rsidRPr="00AB04F5">
              <w:rPr>
                <w:rFonts w:ascii="Times New Roman" w:hAnsi="Times New Roman"/>
                <w:lang w:eastAsia="en-US"/>
              </w:rPr>
              <w:t>why</w:t>
            </w:r>
            <w:r w:rsidRPr="00AB04F5">
              <w:rPr>
                <w:rFonts w:ascii="Times New Roman" w:hAnsi="Times New Roman"/>
                <w:lang w:val="ru-RU" w:eastAsia="en-US"/>
              </w:rPr>
              <w:t xml:space="preserve">, </w:t>
            </w:r>
            <w:r w:rsidRPr="00AB04F5">
              <w:rPr>
                <w:rFonts w:ascii="Times New Roman" w:hAnsi="Times New Roman"/>
                <w:lang w:eastAsia="en-US"/>
              </w:rPr>
              <w:t>how</w:t>
            </w:r>
            <w:r w:rsidRPr="00AB04F5">
              <w:rPr>
                <w:rFonts w:ascii="Times New Roman" w:hAnsi="Times New Roman"/>
                <w:lang w:val="ru-RU" w:eastAsia="en-US"/>
              </w:rPr>
              <w:t>.</w:t>
            </w:r>
          </w:p>
          <w:p w14:paraId="2F2A12A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определительными придаточными с союзными словами </w:t>
            </w:r>
            <w:r w:rsidRPr="00AB04F5">
              <w:rPr>
                <w:rFonts w:ascii="Times New Roman" w:hAnsi="Times New Roman"/>
                <w:lang w:eastAsia="en-US"/>
              </w:rPr>
              <w:t>who</w:t>
            </w:r>
            <w:r w:rsidRPr="00AB04F5">
              <w:rPr>
                <w:rFonts w:ascii="Times New Roman" w:hAnsi="Times New Roman"/>
                <w:lang w:val="ru-RU" w:eastAsia="en-US"/>
              </w:rPr>
              <w:t xml:space="preserve">, </w:t>
            </w:r>
            <w:r w:rsidRPr="00AB04F5">
              <w:rPr>
                <w:rFonts w:ascii="Times New Roman" w:hAnsi="Times New Roman"/>
                <w:lang w:eastAsia="en-US"/>
              </w:rPr>
              <w:t>which</w:t>
            </w:r>
            <w:r w:rsidRPr="00AB04F5">
              <w:rPr>
                <w:rFonts w:ascii="Times New Roman" w:hAnsi="Times New Roman"/>
                <w:lang w:val="ru-RU" w:eastAsia="en-US"/>
              </w:rPr>
              <w:t xml:space="preserve">, </w:t>
            </w:r>
            <w:r w:rsidRPr="00AB04F5">
              <w:rPr>
                <w:rFonts w:ascii="Times New Roman" w:hAnsi="Times New Roman"/>
                <w:lang w:eastAsia="en-US"/>
              </w:rPr>
              <w:t>that</w:t>
            </w:r>
            <w:r w:rsidRPr="00AB04F5">
              <w:rPr>
                <w:rFonts w:ascii="Times New Roman" w:hAnsi="Times New Roman"/>
                <w:lang w:val="ru-RU" w:eastAsia="en-US"/>
              </w:rPr>
              <w:t>.</w:t>
            </w:r>
          </w:p>
          <w:p w14:paraId="7C1A8EE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союзными словами </w:t>
            </w:r>
            <w:r w:rsidRPr="00AB04F5">
              <w:rPr>
                <w:rFonts w:ascii="Times New Roman" w:hAnsi="Times New Roman"/>
                <w:lang w:eastAsia="en-US"/>
              </w:rPr>
              <w:t>whoever</w:t>
            </w:r>
            <w:r w:rsidRPr="00AB04F5">
              <w:rPr>
                <w:rFonts w:ascii="Times New Roman" w:hAnsi="Times New Roman"/>
                <w:lang w:val="ru-RU" w:eastAsia="en-US"/>
              </w:rPr>
              <w:t xml:space="preserve">, </w:t>
            </w:r>
            <w:r w:rsidRPr="00AB04F5">
              <w:rPr>
                <w:rFonts w:ascii="Times New Roman" w:hAnsi="Times New Roman"/>
                <w:lang w:eastAsia="en-US"/>
              </w:rPr>
              <w:t>whatever</w:t>
            </w:r>
            <w:r w:rsidRPr="00AB04F5">
              <w:rPr>
                <w:rFonts w:ascii="Times New Roman" w:hAnsi="Times New Roman"/>
                <w:lang w:val="ru-RU" w:eastAsia="en-US"/>
              </w:rPr>
              <w:t xml:space="preserve">, </w:t>
            </w:r>
            <w:r w:rsidRPr="00AB04F5">
              <w:rPr>
                <w:rFonts w:ascii="Times New Roman" w:hAnsi="Times New Roman"/>
                <w:lang w:eastAsia="en-US"/>
              </w:rPr>
              <w:t>however</w:t>
            </w:r>
            <w:r w:rsidRPr="00AB04F5">
              <w:rPr>
                <w:rFonts w:ascii="Times New Roman" w:hAnsi="Times New Roman"/>
                <w:lang w:val="ru-RU" w:eastAsia="en-US"/>
              </w:rPr>
              <w:t xml:space="preserve">, </w:t>
            </w:r>
            <w:r w:rsidRPr="00AB04F5">
              <w:rPr>
                <w:rFonts w:ascii="Times New Roman" w:hAnsi="Times New Roman"/>
                <w:lang w:eastAsia="en-US"/>
              </w:rPr>
              <w:t>whenever</w:t>
            </w:r>
            <w:r w:rsidRPr="00AB04F5">
              <w:rPr>
                <w:rFonts w:ascii="Times New Roman" w:hAnsi="Times New Roman"/>
                <w:lang w:val="ru-RU" w:eastAsia="en-US"/>
              </w:rPr>
              <w:t xml:space="preserve">. </w:t>
            </w:r>
          </w:p>
          <w:p w14:paraId="21E9D00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Условные предложения с глаголами в изъявительном </w:t>
            </w:r>
            <w:r w:rsidRPr="00AB04F5">
              <w:rPr>
                <w:rFonts w:ascii="Times New Roman" w:hAnsi="Times New Roman"/>
                <w:lang w:val="ru-RU" w:eastAsia="en-US"/>
              </w:rPr>
              <w:lastRenderedPageBreak/>
              <w:t>наклонении (</w:t>
            </w:r>
            <w:r w:rsidRPr="00AB04F5">
              <w:rPr>
                <w:rFonts w:ascii="Times New Roman" w:hAnsi="Times New Roman"/>
                <w:lang w:eastAsia="en-US"/>
              </w:rPr>
              <w:t>Conditional</w:t>
            </w:r>
            <w:r w:rsidRPr="00AB04F5">
              <w:rPr>
                <w:rFonts w:ascii="Times New Roman" w:hAnsi="Times New Roman"/>
                <w:lang w:val="ru-RU" w:eastAsia="en-US"/>
              </w:rPr>
              <w:t xml:space="preserve"> 0, </w:t>
            </w:r>
            <w:r w:rsidRPr="00AB04F5">
              <w:rPr>
                <w:rFonts w:ascii="Times New Roman" w:hAnsi="Times New Roman"/>
                <w:lang w:eastAsia="en-US"/>
              </w:rPr>
              <w:t>Conditional</w:t>
            </w:r>
            <w:r w:rsidRPr="00AB04F5">
              <w:rPr>
                <w:rFonts w:ascii="Times New Roman" w:hAnsi="Times New Roman"/>
                <w:lang w:val="ru-RU" w:eastAsia="en-US"/>
              </w:rPr>
              <w:t xml:space="preserve"> </w:t>
            </w:r>
            <w:r w:rsidRPr="00AB04F5">
              <w:rPr>
                <w:rFonts w:ascii="Times New Roman" w:hAnsi="Times New Roman"/>
                <w:lang w:eastAsia="en-US"/>
              </w:rPr>
              <w:t>I</w:t>
            </w:r>
            <w:r w:rsidRPr="00AB04F5">
              <w:rPr>
                <w:rFonts w:ascii="Times New Roman" w:hAnsi="Times New Roman"/>
                <w:lang w:val="ru-RU" w:eastAsia="en-US"/>
              </w:rPr>
              <w:t>) и с глаголами в сослагательном наклонении (</w:t>
            </w:r>
            <w:r w:rsidRPr="00AB04F5">
              <w:rPr>
                <w:rFonts w:ascii="Times New Roman" w:hAnsi="Times New Roman"/>
                <w:lang w:eastAsia="en-US"/>
              </w:rPr>
              <w:t>Conditional</w:t>
            </w:r>
            <w:r w:rsidRPr="00AB04F5">
              <w:rPr>
                <w:rFonts w:ascii="Times New Roman" w:hAnsi="Times New Roman"/>
                <w:lang w:val="ru-RU" w:eastAsia="en-US"/>
              </w:rPr>
              <w:t xml:space="preserve"> </w:t>
            </w:r>
            <w:r w:rsidRPr="00AB04F5">
              <w:rPr>
                <w:rFonts w:ascii="Times New Roman" w:hAnsi="Times New Roman"/>
                <w:lang w:eastAsia="en-US"/>
              </w:rPr>
              <w:t>II</w:t>
            </w:r>
            <w:r w:rsidRPr="00AB04F5">
              <w:rPr>
                <w:rFonts w:ascii="Times New Roman" w:hAnsi="Times New Roman"/>
                <w:lang w:val="ru-RU" w:eastAsia="en-US"/>
              </w:rPr>
              <w:t>).</w:t>
            </w:r>
          </w:p>
          <w:p w14:paraId="21DF2DCF"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Все типы вопросительных предложений (общий, специальный, альтернативный, разделительный вопросы в Present/Past/Future Simple Tense, Present/Past Continuous Tense, Present/Past Perfect Tense, Present Perfect Continuous Tense). </w:t>
            </w:r>
          </w:p>
          <w:p w14:paraId="09ED22B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69586E2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Модальные глаголы в косвенной речи в настоящем и прошедшем времени. </w:t>
            </w:r>
          </w:p>
          <w:p w14:paraId="00870BE4"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с конструкциями as … as, not so … as, both … and …, either … or, neither … nor. </w:t>
            </w:r>
          </w:p>
          <w:p w14:paraId="57DFDA0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w:t>
            </w:r>
            <w:r w:rsidRPr="00AB04F5">
              <w:rPr>
                <w:rFonts w:ascii="Times New Roman" w:hAnsi="Times New Roman"/>
                <w:lang w:eastAsia="en-US"/>
              </w:rPr>
              <w:t>I</w:t>
            </w:r>
            <w:r w:rsidRPr="00AB04F5">
              <w:rPr>
                <w:rFonts w:ascii="Times New Roman" w:hAnsi="Times New Roman"/>
                <w:lang w:val="ru-RU" w:eastAsia="en-US"/>
              </w:rPr>
              <w:t xml:space="preserve"> </w:t>
            </w:r>
            <w:r w:rsidRPr="00AB04F5">
              <w:rPr>
                <w:rFonts w:ascii="Times New Roman" w:hAnsi="Times New Roman"/>
                <w:lang w:eastAsia="en-US"/>
              </w:rPr>
              <w:t>wish</w:t>
            </w:r>
            <w:r w:rsidRPr="00AB04F5">
              <w:rPr>
                <w:rFonts w:ascii="Times New Roman" w:hAnsi="Times New Roman"/>
                <w:lang w:val="ru-RU" w:eastAsia="en-US"/>
              </w:rPr>
              <w:t xml:space="preserve">… </w:t>
            </w:r>
          </w:p>
          <w:p w14:paraId="41BB50B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Конструкции с глаголами на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love</w:t>
            </w:r>
            <w:r w:rsidRPr="00AB04F5">
              <w:rPr>
                <w:rFonts w:ascii="Times New Roman" w:hAnsi="Times New Roman"/>
                <w:lang w:val="ru-RU" w:eastAsia="en-US"/>
              </w:rPr>
              <w:t>/</w:t>
            </w:r>
            <w:r w:rsidRPr="00AB04F5">
              <w:rPr>
                <w:rFonts w:ascii="Times New Roman" w:hAnsi="Times New Roman"/>
                <w:lang w:eastAsia="en-US"/>
              </w:rPr>
              <w:t>hate</w:t>
            </w:r>
            <w:r w:rsidRPr="00AB04F5">
              <w:rPr>
                <w:rFonts w:ascii="Times New Roman" w:hAnsi="Times New Roman"/>
                <w:lang w:val="ru-RU" w:eastAsia="en-US"/>
              </w:rPr>
              <w:t xml:space="preserve"> </w:t>
            </w:r>
            <w:r w:rsidRPr="00AB04F5">
              <w:rPr>
                <w:rFonts w:ascii="Times New Roman" w:hAnsi="Times New Roman"/>
                <w:lang w:eastAsia="en-US"/>
              </w:rPr>
              <w:t>doing</w:t>
            </w:r>
            <w:r w:rsidRPr="00AB04F5">
              <w:rPr>
                <w:rFonts w:ascii="Times New Roman" w:hAnsi="Times New Roman"/>
                <w:lang w:val="ru-RU" w:eastAsia="en-US"/>
              </w:rPr>
              <w:t xml:space="preserve"> </w:t>
            </w:r>
            <w:r w:rsidRPr="00AB04F5">
              <w:rPr>
                <w:rFonts w:ascii="Times New Roman" w:hAnsi="Times New Roman"/>
                <w:lang w:eastAsia="en-US"/>
              </w:rPr>
              <w:t>smth</w:t>
            </w:r>
            <w:r w:rsidRPr="00AB04F5">
              <w:rPr>
                <w:rFonts w:ascii="Times New Roman" w:hAnsi="Times New Roman"/>
                <w:lang w:val="ru-RU" w:eastAsia="en-US"/>
              </w:rPr>
              <w:t>.</w:t>
            </w:r>
          </w:p>
          <w:p w14:paraId="4A13BD64"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c глаголами to stop, to remember, to forget (разница в значении to stop doing smth и to stop to do smth). </w:t>
            </w:r>
          </w:p>
          <w:p w14:paraId="7255816A"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Конструкция It takes me … to do smth. </w:t>
            </w:r>
          </w:p>
          <w:p w14:paraId="5552A26A"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Конструкция </w:t>
            </w:r>
            <w:r w:rsidRPr="00AB04F5">
              <w:rPr>
                <w:rFonts w:ascii="Times New Roman" w:hAnsi="Times New Roman"/>
                <w:lang w:eastAsia="en-US"/>
              </w:rPr>
              <w:t>used</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 инфинитив глагола. </w:t>
            </w:r>
          </w:p>
          <w:p w14:paraId="5E2D8D5B"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be/get used to smth, be/get used to doing smth. </w:t>
            </w:r>
          </w:p>
          <w:p w14:paraId="1494B587"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I prefer, I’d prefer, I’d rather prefer, выражающие предпочтение, а также конструкции I’d rather, You’d better. </w:t>
            </w:r>
          </w:p>
          <w:p w14:paraId="2804AAE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Подлежащее, выраженное собирательным существительным (</w:t>
            </w:r>
            <w:r w:rsidRPr="00AB04F5">
              <w:rPr>
                <w:rFonts w:ascii="Times New Roman" w:hAnsi="Times New Roman"/>
                <w:lang w:eastAsia="en-US"/>
              </w:rPr>
              <w:t>family</w:t>
            </w:r>
            <w:r w:rsidRPr="00AB04F5">
              <w:rPr>
                <w:rFonts w:ascii="Times New Roman" w:hAnsi="Times New Roman"/>
                <w:lang w:val="ru-RU" w:eastAsia="en-US"/>
              </w:rPr>
              <w:t xml:space="preserve">, </w:t>
            </w:r>
            <w:r w:rsidRPr="00AB04F5">
              <w:rPr>
                <w:rFonts w:ascii="Times New Roman" w:hAnsi="Times New Roman"/>
                <w:lang w:eastAsia="en-US"/>
              </w:rPr>
              <w:t>police</w:t>
            </w:r>
            <w:r w:rsidRPr="00AB04F5">
              <w:rPr>
                <w:rFonts w:ascii="Times New Roman" w:hAnsi="Times New Roman"/>
                <w:lang w:val="ru-RU" w:eastAsia="en-US"/>
              </w:rPr>
              <w:t xml:space="preserve">),  и его согласование со сказуемым. </w:t>
            </w:r>
          </w:p>
          <w:p w14:paraId="561C1B0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Глаголы (правильные и неправильные) в видовременных формах действительного залога в изъявительном наклонении (</w:t>
            </w:r>
            <w:r w:rsidRPr="00AB04F5">
              <w:rPr>
                <w:rFonts w:ascii="Times New Roman" w:hAnsi="Times New Roman"/>
                <w:lang w:eastAsia="en-US"/>
              </w:rPr>
              <w:t>Present</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w:t>
            </w:r>
            <w:r w:rsidRPr="00AB04F5">
              <w:rPr>
                <w:rFonts w:ascii="Times New Roman" w:hAnsi="Times New Roman"/>
                <w:lang w:eastAsia="en-US"/>
              </w:rPr>
              <w:t>Future</w:t>
            </w:r>
            <w:r w:rsidRPr="00AB04F5">
              <w:rPr>
                <w:rFonts w:ascii="Times New Roman" w:hAnsi="Times New Roman"/>
                <w:lang w:val="ru-RU" w:eastAsia="en-US"/>
              </w:rPr>
              <w:t xml:space="preserve"> </w:t>
            </w:r>
            <w:r w:rsidRPr="00AB04F5">
              <w:rPr>
                <w:rFonts w:ascii="Times New Roman" w:hAnsi="Times New Roman"/>
                <w:lang w:eastAsia="en-US"/>
              </w:rPr>
              <w:t>Simple</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xml:space="preserve">, </w:t>
            </w:r>
            <w:r w:rsidRPr="00AB04F5">
              <w:rPr>
                <w:rFonts w:ascii="Times New Roman" w:hAnsi="Times New Roman"/>
                <w:lang w:eastAsia="en-US"/>
              </w:rPr>
              <w:t>Present</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 xml:space="preserve"> </w:t>
            </w:r>
            <w:r w:rsidRPr="00AB04F5">
              <w:rPr>
                <w:rFonts w:ascii="Times New Roman" w:hAnsi="Times New Roman"/>
                <w:lang w:eastAsia="en-US"/>
              </w:rPr>
              <w:t>Continuous</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xml:space="preserve">, </w:t>
            </w:r>
            <w:r w:rsidRPr="00AB04F5">
              <w:rPr>
                <w:rFonts w:ascii="Times New Roman" w:hAnsi="Times New Roman"/>
                <w:lang w:eastAsia="en-US"/>
              </w:rPr>
              <w:t>Present</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 xml:space="preserve"> </w:t>
            </w:r>
            <w:r w:rsidRPr="00AB04F5">
              <w:rPr>
                <w:rFonts w:ascii="Times New Roman" w:hAnsi="Times New Roman"/>
                <w:lang w:eastAsia="en-US"/>
              </w:rPr>
              <w:t>Perfect</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xml:space="preserve">, </w:t>
            </w:r>
            <w:r w:rsidRPr="00AB04F5">
              <w:rPr>
                <w:rFonts w:ascii="Times New Roman" w:hAnsi="Times New Roman"/>
                <w:lang w:eastAsia="en-US"/>
              </w:rPr>
              <w:t>Present</w:t>
            </w:r>
            <w:r w:rsidRPr="00AB04F5">
              <w:rPr>
                <w:rFonts w:ascii="Times New Roman" w:hAnsi="Times New Roman"/>
                <w:lang w:val="ru-RU" w:eastAsia="en-US"/>
              </w:rPr>
              <w:t xml:space="preserve"> </w:t>
            </w:r>
            <w:r w:rsidRPr="00AB04F5">
              <w:rPr>
                <w:rFonts w:ascii="Times New Roman" w:hAnsi="Times New Roman"/>
                <w:lang w:eastAsia="en-US"/>
              </w:rPr>
              <w:t>Perfect</w:t>
            </w:r>
            <w:r w:rsidRPr="00AB04F5">
              <w:rPr>
                <w:rFonts w:ascii="Times New Roman" w:hAnsi="Times New Roman"/>
                <w:lang w:val="ru-RU" w:eastAsia="en-US"/>
              </w:rPr>
              <w:t xml:space="preserve"> </w:t>
            </w:r>
            <w:r w:rsidRPr="00AB04F5">
              <w:rPr>
                <w:rFonts w:ascii="Times New Roman" w:hAnsi="Times New Roman"/>
                <w:lang w:eastAsia="en-US"/>
              </w:rPr>
              <w:t>Continuous</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xml:space="preserve">, </w:t>
            </w:r>
            <w:r w:rsidRPr="00AB04F5">
              <w:rPr>
                <w:rFonts w:ascii="Times New Roman" w:hAnsi="Times New Roman"/>
                <w:lang w:eastAsia="en-US"/>
              </w:rPr>
              <w:t>Future</w:t>
            </w:r>
            <w:r w:rsidRPr="00AB04F5">
              <w:rPr>
                <w:rFonts w:ascii="Times New Roman" w:hAnsi="Times New Roman"/>
                <w:lang w:val="ru-RU" w:eastAsia="en-US"/>
              </w:rPr>
              <w:t>-</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the</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и наиболее употребительных формах страдательного залога (</w:t>
            </w:r>
            <w:r w:rsidRPr="00AB04F5">
              <w:rPr>
                <w:rFonts w:ascii="Times New Roman" w:hAnsi="Times New Roman"/>
                <w:lang w:eastAsia="en-US"/>
              </w:rPr>
              <w:t>Present</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 xml:space="preserve"> </w:t>
            </w:r>
            <w:r w:rsidRPr="00AB04F5">
              <w:rPr>
                <w:rFonts w:ascii="Times New Roman" w:hAnsi="Times New Roman"/>
                <w:lang w:eastAsia="en-US"/>
              </w:rPr>
              <w:t>Simple</w:t>
            </w:r>
            <w:r w:rsidRPr="00AB04F5">
              <w:rPr>
                <w:rFonts w:ascii="Times New Roman" w:hAnsi="Times New Roman"/>
                <w:lang w:val="ru-RU" w:eastAsia="en-US"/>
              </w:rPr>
              <w:t xml:space="preserve"> </w:t>
            </w:r>
            <w:r w:rsidRPr="00AB04F5">
              <w:rPr>
                <w:rFonts w:ascii="Times New Roman" w:hAnsi="Times New Roman"/>
                <w:lang w:eastAsia="en-US"/>
              </w:rPr>
              <w:t>Passive</w:t>
            </w:r>
            <w:r w:rsidRPr="00AB04F5">
              <w:rPr>
                <w:rFonts w:ascii="Times New Roman" w:hAnsi="Times New Roman"/>
                <w:lang w:val="ru-RU" w:eastAsia="en-US"/>
              </w:rPr>
              <w:t xml:space="preserve">, </w:t>
            </w:r>
            <w:r w:rsidRPr="00AB04F5">
              <w:rPr>
                <w:rFonts w:ascii="Times New Roman" w:hAnsi="Times New Roman"/>
                <w:lang w:eastAsia="en-US"/>
              </w:rPr>
              <w:t>Present</w:t>
            </w:r>
            <w:r w:rsidRPr="00AB04F5">
              <w:rPr>
                <w:rFonts w:ascii="Times New Roman" w:hAnsi="Times New Roman"/>
                <w:lang w:val="ru-RU" w:eastAsia="en-US"/>
              </w:rPr>
              <w:t xml:space="preserve"> </w:t>
            </w:r>
            <w:r w:rsidRPr="00AB04F5">
              <w:rPr>
                <w:rFonts w:ascii="Times New Roman" w:hAnsi="Times New Roman"/>
                <w:lang w:eastAsia="en-US"/>
              </w:rPr>
              <w:t>Perfect</w:t>
            </w:r>
            <w:r w:rsidRPr="00AB04F5">
              <w:rPr>
                <w:rFonts w:ascii="Times New Roman" w:hAnsi="Times New Roman"/>
                <w:lang w:val="ru-RU" w:eastAsia="en-US"/>
              </w:rPr>
              <w:t xml:space="preserve"> </w:t>
            </w:r>
            <w:r w:rsidRPr="00AB04F5">
              <w:rPr>
                <w:rFonts w:ascii="Times New Roman" w:hAnsi="Times New Roman"/>
                <w:lang w:eastAsia="en-US"/>
              </w:rPr>
              <w:t>Passive</w:t>
            </w:r>
            <w:r w:rsidRPr="00AB04F5">
              <w:rPr>
                <w:rFonts w:ascii="Times New Roman" w:hAnsi="Times New Roman"/>
                <w:lang w:val="ru-RU" w:eastAsia="en-US"/>
              </w:rPr>
              <w:t xml:space="preserve">). </w:t>
            </w:r>
          </w:p>
          <w:p w14:paraId="0F44E815"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Конструкция to be going to, формы Future Simple Tense и Present Continuous Tense для выражения будущего действия. </w:t>
            </w:r>
          </w:p>
          <w:p w14:paraId="618824A0"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Модальные глаголы и их эквиваленты (can/be able to, could, must/have to, may, might, should, shall, would, will, need). </w:t>
            </w:r>
          </w:p>
          <w:p w14:paraId="3EF1F467"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Неличные формы глагола – инфинитив, герундий, причастие (Participle I и Participle II), причастия в функции определения (Participle I – a playing child, Participle II – a written text).</w:t>
            </w:r>
          </w:p>
          <w:p w14:paraId="6339EAE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Определённый, неопределённый и нулевой артикли. </w:t>
            </w:r>
          </w:p>
          <w:p w14:paraId="3FF6B2A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Имена существительные во множественном числе, образованных по правилу, и исключения. </w:t>
            </w:r>
          </w:p>
          <w:p w14:paraId="7630BD1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Неисчисляемые имена существительные, имеющие форму только множественного числа. </w:t>
            </w:r>
          </w:p>
          <w:p w14:paraId="46D2B79A"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Притяжательный падеж имён существительных.</w:t>
            </w:r>
          </w:p>
          <w:p w14:paraId="1CDA7B3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Имена прилагательные и наречия в положительной, сравнительной и превосходной степенях, образованные по правилу, и исключения. </w:t>
            </w:r>
          </w:p>
          <w:p w14:paraId="04B5D8E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Порядок следования нескольких прилагательных (мнение – размер – возраст – цвет – происхождение).</w:t>
            </w:r>
          </w:p>
          <w:p w14:paraId="4F4DF8CB"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lastRenderedPageBreak/>
              <w:t xml:space="preserve">Слова, выражающие количество (many/much, little/a little, few/a few, a lot of). </w:t>
            </w:r>
          </w:p>
          <w:p w14:paraId="7D4E616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w:t>
            </w:r>
            <w:r w:rsidRPr="00AB04F5">
              <w:rPr>
                <w:rFonts w:ascii="Times New Roman" w:hAnsi="Times New Roman"/>
                <w:lang w:eastAsia="en-US"/>
              </w:rPr>
              <w:t>none</w:t>
            </w:r>
            <w:r w:rsidRPr="00AB04F5">
              <w:rPr>
                <w:rFonts w:ascii="Times New Roman" w:hAnsi="Times New Roman"/>
                <w:lang w:val="ru-RU" w:eastAsia="en-US"/>
              </w:rPr>
              <w:t xml:space="preserve">, </w:t>
            </w:r>
            <w:r w:rsidRPr="00AB04F5">
              <w:rPr>
                <w:rFonts w:ascii="Times New Roman" w:hAnsi="Times New Roman"/>
                <w:lang w:eastAsia="en-US"/>
              </w:rPr>
              <w:t>no</w:t>
            </w:r>
            <w:r w:rsidRPr="00AB04F5">
              <w:rPr>
                <w:rFonts w:ascii="Times New Roman" w:hAnsi="Times New Roman"/>
                <w:lang w:val="ru-RU" w:eastAsia="en-US"/>
              </w:rPr>
              <w:t xml:space="preserve"> и производные последнего (</w:t>
            </w:r>
            <w:r w:rsidRPr="00AB04F5">
              <w:rPr>
                <w:rFonts w:ascii="Times New Roman" w:hAnsi="Times New Roman"/>
                <w:lang w:eastAsia="en-US"/>
              </w:rPr>
              <w:t>nobody</w:t>
            </w:r>
            <w:r w:rsidRPr="00AB04F5">
              <w:rPr>
                <w:rFonts w:ascii="Times New Roman" w:hAnsi="Times New Roman"/>
                <w:lang w:val="ru-RU" w:eastAsia="en-US"/>
              </w:rPr>
              <w:t xml:space="preserve">, </w:t>
            </w:r>
            <w:r w:rsidRPr="00AB04F5">
              <w:rPr>
                <w:rFonts w:ascii="Times New Roman" w:hAnsi="Times New Roman"/>
                <w:lang w:eastAsia="en-US"/>
              </w:rPr>
              <w:t>nothing</w:t>
            </w:r>
            <w:r w:rsidRPr="00AB04F5">
              <w:rPr>
                <w:rFonts w:ascii="Times New Roman" w:hAnsi="Times New Roman"/>
                <w:lang w:val="ru-RU" w:eastAsia="en-US"/>
              </w:rPr>
              <w:t xml:space="preserve">  и другие). </w:t>
            </w:r>
          </w:p>
          <w:p w14:paraId="42FBAE9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Количественные и порядковые числительные. </w:t>
            </w:r>
          </w:p>
          <w:p w14:paraId="4C64DE2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Предлоги места, времени, направления, предлоги, употребляемые с гла</w:t>
            </w:r>
            <w:r>
              <w:rPr>
                <w:rFonts w:ascii="Times New Roman" w:hAnsi="Times New Roman"/>
                <w:lang w:val="ru-RU" w:eastAsia="en-US"/>
              </w:rPr>
              <w:t xml:space="preserve">голами в страдательном залоге. </w:t>
            </w:r>
          </w:p>
        </w:tc>
        <w:tc>
          <w:tcPr>
            <w:tcW w:w="2835" w:type="dxa"/>
          </w:tcPr>
          <w:p w14:paraId="54AB19BE" w14:textId="77777777" w:rsidR="00AB04F5" w:rsidRPr="00AB04F5" w:rsidRDefault="00AB04F5" w:rsidP="00AA0176">
            <w:pPr>
              <w:spacing w:line="273" w:lineRule="exact"/>
              <w:ind w:left="142"/>
              <w:jc w:val="center"/>
              <w:rPr>
                <w:rFonts w:ascii="Times New Roman" w:hAnsi="Times New Roman"/>
                <w:lang w:val="ru-RU" w:eastAsia="en-US"/>
              </w:rPr>
            </w:pPr>
          </w:p>
        </w:tc>
      </w:tr>
      <w:tr w:rsidR="00AA0176" w:rsidRPr="00AA0176" w14:paraId="5DC4DAB2" w14:textId="77777777" w:rsidTr="00DD7B7D">
        <w:trPr>
          <w:trHeight w:val="273"/>
        </w:trPr>
        <w:tc>
          <w:tcPr>
            <w:tcW w:w="6816" w:type="dxa"/>
            <w:gridSpan w:val="2"/>
          </w:tcPr>
          <w:p w14:paraId="0D42654E" w14:textId="77777777" w:rsidR="00AA0176" w:rsidRPr="00AA0176" w:rsidRDefault="00AA0176" w:rsidP="00AA0176">
            <w:pPr>
              <w:spacing w:line="253" w:lineRule="exact"/>
              <w:ind w:left="142"/>
              <w:rPr>
                <w:rFonts w:ascii="Times New Roman" w:hAnsi="Times New Roman"/>
                <w:lang w:eastAsia="en-US"/>
              </w:rPr>
            </w:pPr>
            <w:r w:rsidRPr="00AA0176">
              <w:rPr>
                <w:rFonts w:ascii="Times New Roman" w:hAnsi="Times New Roman"/>
                <w:lang w:eastAsia="en-US"/>
              </w:rPr>
              <w:lastRenderedPageBreak/>
              <w:t>Итого за</w:t>
            </w:r>
            <w:r w:rsidRPr="00AA0176">
              <w:rPr>
                <w:rFonts w:ascii="Times New Roman" w:hAnsi="Times New Roman"/>
                <w:spacing w:val="-5"/>
                <w:lang w:eastAsia="en-US"/>
              </w:rPr>
              <w:t xml:space="preserve"> </w:t>
            </w:r>
            <w:r w:rsidRPr="00AA0176">
              <w:rPr>
                <w:rFonts w:ascii="Times New Roman" w:hAnsi="Times New Roman"/>
                <w:spacing w:val="1"/>
                <w:lang w:eastAsia="en-US"/>
              </w:rPr>
              <w:t xml:space="preserve"> </w:t>
            </w:r>
            <w:r w:rsidR="00DE58B9">
              <w:rPr>
                <w:rFonts w:ascii="Times New Roman" w:hAnsi="Times New Roman"/>
                <w:spacing w:val="1"/>
                <w:lang w:val="ru-RU" w:eastAsia="en-US"/>
              </w:rPr>
              <w:t xml:space="preserve">10 </w:t>
            </w:r>
            <w:r w:rsidRPr="00AA0176">
              <w:rPr>
                <w:rFonts w:ascii="Times New Roman" w:hAnsi="Times New Roman"/>
                <w:lang w:eastAsia="en-US"/>
              </w:rPr>
              <w:t>класс</w:t>
            </w:r>
          </w:p>
        </w:tc>
        <w:tc>
          <w:tcPr>
            <w:tcW w:w="2835" w:type="dxa"/>
          </w:tcPr>
          <w:p w14:paraId="47352B24" w14:textId="77777777" w:rsidR="00AA0176" w:rsidRPr="00AA0176" w:rsidRDefault="00AA0176" w:rsidP="00AA0176">
            <w:pPr>
              <w:spacing w:line="253" w:lineRule="exact"/>
              <w:ind w:left="142"/>
              <w:jc w:val="center"/>
              <w:rPr>
                <w:rFonts w:ascii="Times New Roman" w:hAnsi="Times New Roman"/>
                <w:lang w:eastAsia="en-US"/>
              </w:rPr>
            </w:pPr>
          </w:p>
        </w:tc>
      </w:tr>
    </w:tbl>
    <w:p w14:paraId="6406B79A" w14:textId="77777777" w:rsidR="00AB04F5" w:rsidRDefault="00AB04F5" w:rsidP="00212025">
      <w:pPr>
        <w:widowControl w:val="0"/>
        <w:spacing w:after="0" w:line="240" w:lineRule="auto"/>
        <w:jc w:val="both"/>
        <w:rPr>
          <w:rFonts w:ascii="Times New Roman" w:eastAsia="SchoolBookSanPin" w:hAnsi="Times New Roman"/>
          <w:i/>
          <w:sz w:val="24"/>
          <w:szCs w:val="24"/>
          <w:lang w:eastAsia="en-US"/>
        </w:rPr>
      </w:pPr>
    </w:p>
    <w:p w14:paraId="70BE8016" w14:textId="77777777" w:rsidR="00DE58B9" w:rsidRPr="00671CAD" w:rsidRDefault="00DE58B9" w:rsidP="00671CAD">
      <w:pPr>
        <w:widowControl w:val="0"/>
        <w:spacing w:after="0" w:line="276" w:lineRule="auto"/>
        <w:ind w:firstLine="709"/>
        <w:jc w:val="both"/>
        <w:rPr>
          <w:rFonts w:ascii="Times New Roman" w:eastAsia="SchoolBookSanPin" w:hAnsi="Times New Roman"/>
          <w:i/>
          <w:sz w:val="28"/>
          <w:szCs w:val="28"/>
          <w:lang w:eastAsia="en-US"/>
        </w:rPr>
      </w:pPr>
      <w:r w:rsidRPr="00671CAD">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p w14:paraId="5744B078" w14:textId="77777777" w:rsidR="00DE58B9" w:rsidRPr="00AA0176" w:rsidRDefault="00DE58B9" w:rsidP="00DE58B9">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DE58B9" w:rsidRPr="00AA0176" w14:paraId="0E8B176E" w14:textId="77777777" w:rsidTr="00924777">
        <w:trPr>
          <w:trHeight w:val="575"/>
        </w:trPr>
        <w:tc>
          <w:tcPr>
            <w:tcW w:w="1066" w:type="dxa"/>
          </w:tcPr>
          <w:p w14:paraId="0132DBC4" w14:textId="77777777" w:rsidR="00DE58B9" w:rsidRPr="00AA0176" w:rsidRDefault="00DE58B9" w:rsidP="00924777">
            <w:pPr>
              <w:spacing w:line="237" w:lineRule="auto"/>
              <w:ind w:left="142" w:right="354" w:firstLine="96"/>
              <w:jc w:val="center"/>
              <w:rPr>
                <w:rFonts w:ascii="Times New Roman" w:hAnsi="Times New Roman"/>
                <w:lang w:eastAsia="en-US"/>
              </w:rPr>
            </w:pPr>
            <w:r w:rsidRPr="00AA0176">
              <w:rPr>
                <w:rFonts w:ascii="Times New Roman" w:hAnsi="Times New Roman"/>
                <w:lang w:eastAsia="en-US"/>
              </w:rPr>
              <w:t>№</w:t>
            </w:r>
            <w:r w:rsidRPr="00AA0176">
              <w:rPr>
                <w:rFonts w:ascii="Times New Roman" w:hAnsi="Times New Roman"/>
                <w:spacing w:val="-57"/>
                <w:lang w:eastAsia="en-US"/>
              </w:rPr>
              <w:t xml:space="preserve"> </w:t>
            </w:r>
            <w:r w:rsidRPr="00AA0176">
              <w:rPr>
                <w:rFonts w:ascii="Times New Roman" w:hAnsi="Times New Roman"/>
                <w:lang w:eastAsia="en-US"/>
              </w:rPr>
              <w:t>п/п</w:t>
            </w:r>
          </w:p>
        </w:tc>
        <w:tc>
          <w:tcPr>
            <w:tcW w:w="5750" w:type="dxa"/>
          </w:tcPr>
          <w:p w14:paraId="17259E76" w14:textId="77777777" w:rsidR="00DE58B9" w:rsidRPr="00AA0176" w:rsidRDefault="00DE58B9" w:rsidP="00924777">
            <w:pPr>
              <w:spacing w:line="273" w:lineRule="exact"/>
              <w:ind w:left="142"/>
              <w:jc w:val="center"/>
              <w:rPr>
                <w:rFonts w:ascii="Times New Roman" w:hAnsi="Times New Roman"/>
                <w:lang w:val="ru-RU" w:eastAsia="en-US"/>
              </w:rPr>
            </w:pPr>
            <w:r w:rsidRPr="00AA0176">
              <w:rPr>
                <w:rFonts w:ascii="Times New Roman" w:hAnsi="Times New Roman"/>
                <w:lang w:val="ru-RU" w:eastAsia="en-US"/>
              </w:rPr>
              <w:t>Наименование</w:t>
            </w:r>
            <w:r w:rsidRPr="00AA0176">
              <w:rPr>
                <w:rFonts w:ascii="Times New Roman" w:hAnsi="Times New Roman"/>
                <w:spacing w:val="-2"/>
                <w:lang w:val="ru-RU" w:eastAsia="en-US"/>
              </w:rPr>
              <w:t xml:space="preserve"> </w:t>
            </w:r>
            <w:r w:rsidRPr="00AA0176">
              <w:rPr>
                <w:rFonts w:ascii="Times New Roman" w:hAnsi="Times New Roman"/>
                <w:lang w:val="ru-RU" w:eastAsia="en-US"/>
              </w:rPr>
              <w:t xml:space="preserve">темы </w:t>
            </w:r>
          </w:p>
          <w:p w14:paraId="193CC773" w14:textId="77777777" w:rsidR="00DE58B9" w:rsidRPr="00AA0176" w:rsidRDefault="00DE58B9" w:rsidP="00924777">
            <w:pPr>
              <w:spacing w:line="273" w:lineRule="exact"/>
              <w:ind w:left="142"/>
              <w:jc w:val="center"/>
              <w:rPr>
                <w:rFonts w:ascii="Times New Roman" w:hAnsi="Times New Roman"/>
                <w:lang w:val="ru-RU" w:eastAsia="en-US"/>
              </w:rPr>
            </w:pPr>
            <w:r w:rsidRPr="00AA0176">
              <w:rPr>
                <w:rFonts w:ascii="Times New Roman" w:hAnsi="Times New Roman"/>
                <w:lang w:val="ru-RU" w:eastAsia="en-US"/>
              </w:rPr>
              <w:t>(с учётом рабочей программы воспитания)</w:t>
            </w:r>
          </w:p>
        </w:tc>
        <w:tc>
          <w:tcPr>
            <w:tcW w:w="2835" w:type="dxa"/>
          </w:tcPr>
          <w:p w14:paraId="4BBC36B2" w14:textId="77777777" w:rsidR="00DE58B9" w:rsidRPr="00AA0176" w:rsidRDefault="00DE58B9" w:rsidP="00924777">
            <w:pPr>
              <w:spacing w:line="237" w:lineRule="auto"/>
              <w:ind w:left="142" w:right="27" w:hanging="72"/>
              <w:jc w:val="center"/>
              <w:rPr>
                <w:rFonts w:ascii="Times New Roman" w:hAnsi="Times New Roman"/>
                <w:lang w:val="ru-RU" w:eastAsia="en-US"/>
              </w:rPr>
            </w:pPr>
            <w:r w:rsidRPr="00AA0176">
              <w:rPr>
                <w:rFonts w:ascii="Times New Roman" w:hAnsi="Times New Roman"/>
                <w:spacing w:val="-1"/>
                <w:lang w:val="ru-RU" w:eastAsia="en-US"/>
              </w:rPr>
              <w:t>Количество часов, отводимых на освоение каждой темы</w:t>
            </w:r>
          </w:p>
        </w:tc>
      </w:tr>
      <w:tr w:rsidR="00DE58B9" w:rsidRPr="00AA0176" w14:paraId="1148B52D" w14:textId="77777777" w:rsidTr="00924777">
        <w:trPr>
          <w:trHeight w:val="301"/>
        </w:trPr>
        <w:tc>
          <w:tcPr>
            <w:tcW w:w="9651" w:type="dxa"/>
            <w:gridSpan w:val="3"/>
          </w:tcPr>
          <w:p w14:paraId="090EA125" w14:textId="77777777" w:rsidR="00DE58B9" w:rsidRPr="00DE58B9" w:rsidRDefault="00DE58B9" w:rsidP="00DE58B9">
            <w:pPr>
              <w:spacing w:line="237" w:lineRule="auto"/>
              <w:ind w:left="142" w:right="27" w:hanging="72"/>
              <w:jc w:val="center"/>
              <w:rPr>
                <w:rFonts w:ascii="Times New Roman" w:hAnsi="Times New Roman"/>
                <w:b/>
                <w:spacing w:val="-1"/>
                <w:lang w:val="ru-RU" w:eastAsia="en-US"/>
              </w:rPr>
            </w:pPr>
            <w:r w:rsidRPr="00DE58B9">
              <w:rPr>
                <w:rFonts w:ascii="Times New Roman" w:hAnsi="Times New Roman"/>
                <w:b/>
                <w:spacing w:val="-1"/>
                <w:lang w:val="ru-RU" w:eastAsia="en-US"/>
              </w:rPr>
              <w:t>1</w:t>
            </w:r>
            <w:r>
              <w:rPr>
                <w:rFonts w:ascii="Times New Roman" w:hAnsi="Times New Roman"/>
                <w:b/>
                <w:spacing w:val="-1"/>
                <w:lang w:val="ru-RU" w:eastAsia="en-US"/>
              </w:rPr>
              <w:t xml:space="preserve">1 </w:t>
            </w:r>
            <w:r w:rsidRPr="00DE58B9">
              <w:rPr>
                <w:rFonts w:ascii="Times New Roman" w:hAnsi="Times New Roman"/>
                <w:b/>
                <w:spacing w:val="-1"/>
                <w:lang w:val="ru-RU" w:eastAsia="en-US"/>
              </w:rPr>
              <w:t>класс</w:t>
            </w:r>
          </w:p>
        </w:tc>
      </w:tr>
      <w:tr w:rsidR="00DE58B9" w:rsidRPr="00AA0176" w14:paraId="0D68A0B7" w14:textId="77777777" w:rsidTr="00924777">
        <w:trPr>
          <w:trHeight w:val="297"/>
        </w:trPr>
        <w:tc>
          <w:tcPr>
            <w:tcW w:w="1066" w:type="dxa"/>
          </w:tcPr>
          <w:p w14:paraId="2D5B43AF" w14:textId="77777777" w:rsidR="00DE58B9" w:rsidRPr="00AA0176" w:rsidRDefault="00DE58B9" w:rsidP="00924777">
            <w:pPr>
              <w:spacing w:line="273" w:lineRule="exact"/>
              <w:ind w:left="142"/>
              <w:rPr>
                <w:rFonts w:ascii="Times New Roman" w:hAnsi="Times New Roman"/>
                <w:lang w:eastAsia="en-US"/>
              </w:rPr>
            </w:pPr>
            <w:r w:rsidRPr="00AA0176">
              <w:rPr>
                <w:rFonts w:ascii="Times New Roman" w:hAnsi="Times New Roman"/>
                <w:lang w:eastAsia="en-US"/>
              </w:rPr>
              <w:t>1.</w:t>
            </w:r>
          </w:p>
        </w:tc>
        <w:tc>
          <w:tcPr>
            <w:tcW w:w="5750" w:type="dxa"/>
          </w:tcPr>
          <w:p w14:paraId="21405D3A"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96.7.1. Коммуникативные умения.</w:t>
            </w:r>
          </w:p>
          <w:p w14:paraId="3D454CF1"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26A58F58"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3878FBFC"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Внешность и характеристика человека, литературного персонажа. </w:t>
            </w:r>
          </w:p>
          <w:p w14:paraId="1467C44C" w14:textId="77777777" w:rsidR="00AB04F5" w:rsidRPr="00AF46A6"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Здоровый образ жизни и забота о здоровье: режим труда и отдыха, спорт, сбалансированное питание, посещение врача. </w:t>
            </w:r>
            <w:r w:rsidRPr="00AF46A6">
              <w:rPr>
                <w:rFonts w:ascii="Times New Roman" w:hAnsi="Times New Roman"/>
                <w:lang w:val="ru-RU" w:eastAsia="en-US"/>
              </w:rPr>
              <w:t>Отказ от вредных привычек.</w:t>
            </w:r>
          </w:p>
          <w:p w14:paraId="6BE2519A"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Школьное образование, школьная жизнь. Переписка с зарубежными сверстниками. Взаимоотношения в школе. Проблемы и решения. Подготовка к выпускным экзаменам. Выбор профессии. Альтернативы в продолжении образования.</w:t>
            </w:r>
          </w:p>
          <w:p w14:paraId="64617169"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Место иностранного языка в повседневной жизни и профессиональной деятельности в современном мире.</w:t>
            </w:r>
          </w:p>
          <w:p w14:paraId="0948BBB7"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Молодёжь в современном обществе. Ценностные ориентиры. Участие молодёжи в жизни общества. Досуг молодёжи: увлечения и интересы. Любовь и дружба.</w:t>
            </w:r>
          </w:p>
          <w:p w14:paraId="4656048B"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Роль спорта в современной жизни: виды спорта, экстремальный спорт, спортивные соревнования, Олимпийские игры.</w:t>
            </w:r>
          </w:p>
          <w:p w14:paraId="6CF910A6"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Туризм. Виды отдыха. Экотуризм. Путешествия по России и зарубежным странам.</w:t>
            </w:r>
          </w:p>
          <w:p w14:paraId="2A00AD70"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Вселенная и человек. Природа. Проблемы экологии. Защита окружающей среды. Проживание в городской/сельской местности.</w:t>
            </w:r>
          </w:p>
          <w:p w14:paraId="770A6259"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Технический прогресс: перспективы и последствия. </w:t>
            </w:r>
            <w:r w:rsidRPr="00AB04F5">
              <w:rPr>
                <w:rFonts w:ascii="Times New Roman" w:hAnsi="Times New Roman"/>
                <w:lang w:val="ru-RU" w:eastAsia="en-US"/>
              </w:rPr>
              <w:lastRenderedPageBreak/>
              <w:t>Современные средства информации и коммуникации (пресса, телевидение, Интернет, социальные сети и другие). Интернет-безопасность.</w:t>
            </w:r>
          </w:p>
          <w:p w14:paraId="646BE72B"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1A9039C2" w14:textId="77777777" w:rsidR="00DE58B9"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 и другие.</w:t>
            </w:r>
          </w:p>
        </w:tc>
        <w:tc>
          <w:tcPr>
            <w:tcW w:w="2835" w:type="dxa"/>
          </w:tcPr>
          <w:p w14:paraId="2A0498DA" w14:textId="77777777" w:rsidR="00DE58B9" w:rsidRPr="00AB04F5" w:rsidRDefault="00AB04F5" w:rsidP="00924777">
            <w:pPr>
              <w:spacing w:line="273" w:lineRule="exact"/>
              <w:ind w:left="142"/>
              <w:jc w:val="center"/>
              <w:rPr>
                <w:rFonts w:ascii="Times New Roman" w:hAnsi="Times New Roman"/>
                <w:i/>
                <w:lang w:val="ru-RU" w:eastAsia="en-US"/>
              </w:rPr>
            </w:pPr>
            <w:r w:rsidRPr="00AB04F5">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DE58B9" w:rsidRPr="00AA0176" w14:paraId="36FE2B3E" w14:textId="77777777" w:rsidTr="00924777">
        <w:trPr>
          <w:trHeight w:val="273"/>
        </w:trPr>
        <w:tc>
          <w:tcPr>
            <w:tcW w:w="1066" w:type="dxa"/>
          </w:tcPr>
          <w:p w14:paraId="01EA44D5" w14:textId="77777777" w:rsidR="00DE58B9" w:rsidRPr="00AA0176" w:rsidRDefault="00DE58B9" w:rsidP="00924777">
            <w:pPr>
              <w:spacing w:line="253" w:lineRule="exact"/>
              <w:ind w:left="142"/>
              <w:rPr>
                <w:rFonts w:ascii="Times New Roman" w:hAnsi="Times New Roman"/>
                <w:lang w:eastAsia="en-US"/>
              </w:rPr>
            </w:pPr>
            <w:r w:rsidRPr="00AA0176">
              <w:rPr>
                <w:rFonts w:ascii="Times New Roman" w:hAnsi="Times New Roman"/>
                <w:lang w:eastAsia="en-US"/>
              </w:rPr>
              <w:lastRenderedPageBreak/>
              <w:t>2.</w:t>
            </w:r>
          </w:p>
        </w:tc>
        <w:tc>
          <w:tcPr>
            <w:tcW w:w="5750" w:type="dxa"/>
          </w:tcPr>
          <w:p w14:paraId="135F4346"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96.7.1.1. Говорение.</w:t>
            </w:r>
          </w:p>
          <w:p w14:paraId="48A48822"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Развитие коммуникативных умений диалогической речи, а именно умений вести разные виды диалога (диалог этикетного характера, диалог-побуждение к действию, диалог – расспрос, диалог-обмен мнениями, комбинированный диалог, включающий разные виды диалогов):</w:t>
            </w:r>
          </w:p>
          <w:p w14:paraId="6B075791"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диалог этикетного характера: начинать, поддерживать и заканчивать разговор, вежливо переспрашивать, вежливо выражать согласие/отказ, выражать благодарность, поздравлять с праздником, выражать пожелания и вежливо реагировать на поздравление; </w:t>
            </w:r>
          </w:p>
          <w:p w14:paraId="13B74001"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781F103F"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 брать/давать интервью;</w:t>
            </w:r>
          </w:p>
          <w:p w14:paraId="5ABF2F54"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w:t>
            </w:r>
          </w:p>
          <w:p w14:paraId="73879FD3"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11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w:t>
            </w:r>
          </w:p>
          <w:p w14:paraId="350B5A96"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Объём диалога – до 9 реплик со стороны каждого собеседника.</w:t>
            </w:r>
          </w:p>
          <w:p w14:paraId="0F9F0CEE"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Развитие коммуникативных умений монологической речи:</w:t>
            </w:r>
          </w:p>
          <w:p w14:paraId="63BFB12B"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создание устных связных монологических высказываний с использованием основных коммуникативных типов речи: </w:t>
            </w:r>
          </w:p>
          <w:p w14:paraId="4BFCACFD"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lastRenderedPageBreak/>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3785551B"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повествование/сообщение; </w:t>
            </w:r>
          </w:p>
          <w:p w14:paraId="111EB591"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рассуждение; </w:t>
            </w:r>
          </w:p>
          <w:p w14:paraId="62283D76"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пересказ основного содержания, прочитанного/прослушанного текста без опоры на ключевые слова, план с выражением своего отношения к событиям  и фактам, изложенным в тексте;</w:t>
            </w:r>
          </w:p>
          <w:p w14:paraId="3CCAC424"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устное представление (презентация) результатов выполненной проектной работы.</w:t>
            </w:r>
          </w:p>
          <w:p w14:paraId="49D35E9C"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Данные умения монологической речи развиваются в рамках тематического содержания речи с использованием ключевых слов, плана и/или иллюстраций, фотографий, таблиц, диаграмм, графиков и(или) без их использования.</w:t>
            </w:r>
          </w:p>
          <w:p w14:paraId="4CE17617" w14:textId="77777777" w:rsidR="00DE58B9" w:rsidRPr="00AA0176" w:rsidRDefault="00AB04F5" w:rsidP="00AB04F5">
            <w:pPr>
              <w:spacing w:line="253" w:lineRule="exact"/>
              <w:ind w:left="142" w:right="135"/>
              <w:jc w:val="both"/>
              <w:rPr>
                <w:rFonts w:ascii="Times New Roman" w:hAnsi="Times New Roman"/>
                <w:lang w:eastAsia="en-US"/>
              </w:rPr>
            </w:pPr>
            <w:r w:rsidRPr="00AB04F5">
              <w:rPr>
                <w:rFonts w:ascii="Times New Roman" w:hAnsi="Times New Roman"/>
                <w:lang w:eastAsia="en-US"/>
              </w:rPr>
              <w:t>Объём монологического высказывания – 14–15 фраз.</w:t>
            </w:r>
          </w:p>
        </w:tc>
        <w:tc>
          <w:tcPr>
            <w:tcW w:w="2835" w:type="dxa"/>
          </w:tcPr>
          <w:p w14:paraId="007C2E05" w14:textId="77777777" w:rsidR="00DE58B9" w:rsidRPr="00AA0176" w:rsidRDefault="00DE58B9" w:rsidP="00924777">
            <w:pPr>
              <w:spacing w:line="253" w:lineRule="exact"/>
              <w:ind w:left="142"/>
              <w:jc w:val="center"/>
              <w:rPr>
                <w:rFonts w:ascii="Times New Roman" w:hAnsi="Times New Roman"/>
                <w:lang w:eastAsia="en-US"/>
              </w:rPr>
            </w:pPr>
          </w:p>
        </w:tc>
      </w:tr>
      <w:tr w:rsidR="00DE58B9" w:rsidRPr="00AA0176" w14:paraId="5858CCE6" w14:textId="77777777" w:rsidTr="00924777">
        <w:trPr>
          <w:trHeight w:val="167"/>
        </w:trPr>
        <w:tc>
          <w:tcPr>
            <w:tcW w:w="1066" w:type="dxa"/>
          </w:tcPr>
          <w:p w14:paraId="4FCDB08E" w14:textId="77777777" w:rsidR="00DE58B9" w:rsidRPr="00AA0176" w:rsidRDefault="00DE58B9" w:rsidP="00924777">
            <w:pPr>
              <w:spacing w:line="273" w:lineRule="exact"/>
              <w:ind w:left="142"/>
              <w:rPr>
                <w:rFonts w:ascii="Times New Roman" w:hAnsi="Times New Roman"/>
                <w:lang w:eastAsia="en-US"/>
              </w:rPr>
            </w:pPr>
            <w:r w:rsidRPr="00AA0176">
              <w:rPr>
                <w:rFonts w:ascii="Times New Roman" w:hAnsi="Times New Roman"/>
                <w:lang w:eastAsia="en-US"/>
              </w:rPr>
              <w:lastRenderedPageBreak/>
              <w:t>3.</w:t>
            </w:r>
          </w:p>
        </w:tc>
        <w:tc>
          <w:tcPr>
            <w:tcW w:w="5750" w:type="dxa"/>
          </w:tcPr>
          <w:p w14:paraId="20FB246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96.7.1.2. Аудирование.</w:t>
            </w:r>
          </w:p>
          <w:p w14:paraId="5DAF938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Развитие коммуникативных умений аудирования: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w:t>
            </w:r>
          </w:p>
          <w:p w14:paraId="33BC5AC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5BF3FE0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14:paraId="3A653C0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58BD423E" w14:textId="77777777" w:rsidR="00AB04F5" w:rsidRPr="00AF46A6"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Языковая сложность текстов для аудирования должна соответствовать пороговому уровню </w:t>
            </w:r>
            <w:r w:rsidRPr="00AF46A6">
              <w:rPr>
                <w:rFonts w:ascii="Times New Roman" w:hAnsi="Times New Roman"/>
                <w:lang w:val="ru-RU" w:eastAsia="en-US"/>
              </w:rPr>
              <w:t>(В1 – пороговый уровень по общеевропейской шкале).</w:t>
            </w:r>
          </w:p>
          <w:p w14:paraId="6FA332F7" w14:textId="77777777" w:rsidR="00DE58B9"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Время звучания текста/текстов для аудирования – до 2,5 минуты.</w:t>
            </w:r>
          </w:p>
        </w:tc>
        <w:tc>
          <w:tcPr>
            <w:tcW w:w="2835" w:type="dxa"/>
          </w:tcPr>
          <w:p w14:paraId="62E723E4" w14:textId="77777777" w:rsidR="00DE58B9" w:rsidRPr="00AB04F5" w:rsidRDefault="00DE58B9" w:rsidP="00924777">
            <w:pPr>
              <w:spacing w:line="273" w:lineRule="exact"/>
              <w:ind w:left="142"/>
              <w:jc w:val="center"/>
              <w:rPr>
                <w:rFonts w:ascii="Times New Roman" w:hAnsi="Times New Roman"/>
                <w:lang w:val="ru-RU" w:eastAsia="en-US"/>
              </w:rPr>
            </w:pPr>
          </w:p>
        </w:tc>
      </w:tr>
      <w:tr w:rsidR="00AB04F5" w:rsidRPr="00AA0176" w14:paraId="6FEADEA3" w14:textId="77777777" w:rsidTr="00924777">
        <w:trPr>
          <w:trHeight w:val="167"/>
        </w:trPr>
        <w:tc>
          <w:tcPr>
            <w:tcW w:w="1066" w:type="dxa"/>
          </w:tcPr>
          <w:p w14:paraId="61B9830C" w14:textId="77777777"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t>4.</w:t>
            </w:r>
          </w:p>
        </w:tc>
        <w:tc>
          <w:tcPr>
            <w:tcW w:w="5750" w:type="dxa"/>
          </w:tcPr>
          <w:p w14:paraId="24E547F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96.7.1.3. Смысловое чтение.</w:t>
            </w:r>
          </w:p>
          <w:p w14:paraId="0B078C94"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Развитие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пониманием содержания текста. </w:t>
            </w:r>
          </w:p>
          <w:p w14:paraId="3BA8D12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Чтение с пониманием основного содержания текста предполагает умения: определять тему/основную мысль, </w:t>
            </w:r>
            <w:r w:rsidRPr="00AB04F5">
              <w:rPr>
                <w:rFonts w:ascii="Times New Roman" w:hAnsi="Times New Roman"/>
                <w:lang w:val="ru-RU" w:eastAsia="en-US"/>
              </w:rPr>
              <w:lastRenderedPageBreak/>
              <w:t xml:space="preserve">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566D62C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Чтение с пониманием нужной/интересующей/запрашиваемой информации предполагает умение находить прочитанном тексте и понимать данную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 </w:t>
            </w:r>
          </w:p>
          <w:p w14:paraId="3D73EF7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23B6B3C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Чтение несплошных текстов (таблиц, диаграмм, графиков и других) и понимание представленной в них информации. </w:t>
            </w:r>
          </w:p>
          <w:p w14:paraId="331A887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w:t>
            </w:r>
          </w:p>
          <w:p w14:paraId="1BF23485" w14:textId="77777777" w:rsidR="00AB04F5" w:rsidRPr="00AF46A6"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Языковая сложность текстов для чтения должна соответствовать пороговому уровню </w:t>
            </w:r>
            <w:r w:rsidRPr="00AF46A6">
              <w:rPr>
                <w:rFonts w:ascii="Times New Roman" w:hAnsi="Times New Roman"/>
                <w:lang w:val="ru-RU" w:eastAsia="en-US"/>
              </w:rPr>
              <w:t>(В1 – пороговый уровень по общеевропейской шкале).</w:t>
            </w:r>
          </w:p>
          <w:p w14:paraId="35D58C6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Объём текста/текстов для чтения – до 600–800 слов.</w:t>
            </w:r>
          </w:p>
        </w:tc>
        <w:tc>
          <w:tcPr>
            <w:tcW w:w="2835" w:type="dxa"/>
          </w:tcPr>
          <w:p w14:paraId="5C778309" w14:textId="77777777" w:rsidR="00AB04F5" w:rsidRPr="00AB04F5" w:rsidRDefault="00AB04F5" w:rsidP="00924777">
            <w:pPr>
              <w:spacing w:line="273" w:lineRule="exact"/>
              <w:ind w:left="142"/>
              <w:jc w:val="center"/>
              <w:rPr>
                <w:rFonts w:ascii="Times New Roman" w:hAnsi="Times New Roman"/>
                <w:lang w:val="ru-RU" w:eastAsia="en-US"/>
              </w:rPr>
            </w:pPr>
          </w:p>
        </w:tc>
      </w:tr>
      <w:tr w:rsidR="00AB04F5" w:rsidRPr="00AA0176" w14:paraId="0165E655" w14:textId="77777777" w:rsidTr="00924777">
        <w:trPr>
          <w:trHeight w:val="167"/>
        </w:trPr>
        <w:tc>
          <w:tcPr>
            <w:tcW w:w="1066" w:type="dxa"/>
          </w:tcPr>
          <w:p w14:paraId="206C0269" w14:textId="77777777"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5. </w:t>
            </w:r>
          </w:p>
        </w:tc>
        <w:tc>
          <w:tcPr>
            <w:tcW w:w="5750" w:type="dxa"/>
          </w:tcPr>
          <w:p w14:paraId="6AA53EE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96.7.1.4. Письменная речь.</w:t>
            </w:r>
          </w:p>
          <w:p w14:paraId="606AE5B4"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Развитие умений письменной речи:</w:t>
            </w:r>
          </w:p>
          <w:p w14:paraId="7FFB16A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заполнение анкет и формуляров в соответствии с нормами, принятыми в стране/странах изучаемого языка; </w:t>
            </w:r>
          </w:p>
          <w:p w14:paraId="5EA13D4A"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написание резюме (</w:t>
            </w:r>
            <w:r w:rsidRPr="00AB04F5">
              <w:rPr>
                <w:rFonts w:ascii="Times New Roman" w:hAnsi="Times New Roman"/>
                <w:lang w:eastAsia="en-US"/>
              </w:rPr>
              <w:t>CV</w:t>
            </w:r>
            <w:r w:rsidRPr="00AB04F5">
              <w:rPr>
                <w:rFonts w:ascii="Times New Roman" w:hAnsi="Times New Roman"/>
                <w:lang w:val="ru-RU" w:eastAsia="en-US"/>
              </w:rPr>
              <w:t xml:space="preserve">) с сообщением основных сведений о себе в соответствии с нормами, принятыми в стране/странах изучаемого языка; </w:t>
            </w:r>
          </w:p>
          <w:p w14:paraId="6AB92F4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140 слов;</w:t>
            </w:r>
          </w:p>
          <w:p w14:paraId="5D587AA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создание небольшого письменного высказывания (рассказа, сочинения, статьи и другие) на основе плана, иллюстрации, таблицы, графика, диаграммы, и/или прочитанного/прослушанного текста с использованием образца, объем письменного высказывания – до 180 слов;</w:t>
            </w:r>
          </w:p>
          <w:p w14:paraId="266574A4"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заполнение таблицы: краткая фиксация содержания прочитанного/ прослушанного текста или дополнение информации в таблице; </w:t>
            </w:r>
          </w:p>
          <w:p w14:paraId="1D387E9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письменное предоставление результатов выполненной проектной работы, в том числе в форме презентации, объём – до 180 слов.</w:t>
            </w:r>
          </w:p>
        </w:tc>
        <w:tc>
          <w:tcPr>
            <w:tcW w:w="2835" w:type="dxa"/>
          </w:tcPr>
          <w:p w14:paraId="1B5E0802" w14:textId="77777777" w:rsidR="00AB04F5" w:rsidRPr="00AB04F5" w:rsidRDefault="00AB04F5" w:rsidP="00924777">
            <w:pPr>
              <w:spacing w:line="273" w:lineRule="exact"/>
              <w:ind w:left="142"/>
              <w:jc w:val="center"/>
              <w:rPr>
                <w:rFonts w:ascii="Times New Roman" w:hAnsi="Times New Roman"/>
                <w:lang w:val="ru-RU" w:eastAsia="en-US"/>
              </w:rPr>
            </w:pPr>
          </w:p>
        </w:tc>
      </w:tr>
      <w:tr w:rsidR="00AB04F5" w:rsidRPr="00AA0176" w14:paraId="298C4D2F" w14:textId="77777777" w:rsidTr="00924777">
        <w:trPr>
          <w:trHeight w:val="167"/>
        </w:trPr>
        <w:tc>
          <w:tcPr>
            <w:tcW w:w="1066" w:type="dxa"/>
          </w:tcPr>
          <w:p w14:paraId="3D4207CC" w14:textId="77777777"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6. </w:t>
            </w:r>
          </w:p>
        </w:tc>
        <w:tc>
          <w:tcPr>
            <w:tcW w:w="5750" w:type="dxa"/>
          </w:tcPr>
          <w:p w14:paraId="2931EA70"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 Языковые знания и навыки.</w:t>
            </w:r>
          </w:p>
          <w:p w14:paraId="7AFB9B0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96.7.2.1. Фонетическая сторона речи.</w:t>
            </w:r>
          </w:p>
          <w:p w14:paraId="21769124"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5CAADDD4"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220D005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150 слов.</w:t>
            </w:r>
          </w:p>
          <w:p w14:paraId="67D383F0"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p>
        </w:tc>
        <w:tc>
          <w:tcPr>
            <w:tcW w:w="2835" w:type="dxa"/>
          </w:tcPr>
          <w:p w14:paraId="38798912" w14:textId="77777777" w:rsidR="00AB04F5" w:rsidRPr="00AB04F5" w:rsidRDefault="00AB04F5" w:rsidP="00924777">
            <w:pPr>
              <w:spacing w:line="273" w:lineRule="exact"/>
              <w:ind w:left="142"/>
              <w:jc w:val="center"/>
              <w:rPr>
                <w:rFonts w:ascii="Times New Roman" w:hAnsi="Times New Roman"/>
                <w:lang w:val="ru-RU" w:eastAsia="en-US"/>
              </w:rPr>
            </w:pPr>
          </w:p>
        </w:tc>
      </w:tr>
      <w:tr w:rsidR="00AB04F5" w:rsidRPr="00AA0176" w14:paraId="2CCCFE0C" w14:textId="77777777" w:rsidTr="00924777">
        <w:trPr>
          <w:trHeight w:val="167"/>
        </w:trPr>
        <w:tc>
          <w:tcPr>
            <w:tcW w:w="1066" w:type="dxa"/>
          </w:tcPr>
          <w:p w14:paraId="0679CF28" w14:textId="77777777"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t>7.</w:t>
            </w:r>
          </w:p>
        </w:tc>
        <w:tc>
          <w:tcPr>
            <w:tcW w:w="5750" w:type="dxa"/>
          </w:tcPr>
          <w:p w14:paraId="0A0CE529"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96.7.2.2. Орфография и пунктуация.</w:t>
            </w:r>
          </w:p>
          <w:p w14:paraId="2BC00F24"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Правильное написание изученных слов.</w:t>
            </w:r>
          </w:p>
          <w:p w14:paraId="0211A93B"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7A95E50B"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6380C212" w14:textId="77777777" w:rsidR="00AB04F5" w:rsidRPr="00AF46A6"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постановка запятой после обращения и завершающей фразы, точки после выражения надежды на дальнейший контакт, отсутствие точки после подписи.</w:t>
            </w:r>
          </w:p>
        </w:tc>
        <w:tc>
          <w:tcPr>
            <w:tcW w:w="2835" w:type="dxa"/>
          </w:tcPr>
          <w:p w14:paraId="5DA20CAC" w14:textId="77777777" w:rsidR="00AB04F5" w:rsidRPr="00AF46A6" w:rsidRDefault="00AB04F5" w:rsidP="00924777">
            <w:pPr>
              <w:spacing w:line="273" w:lineRule="exact"/>
              <w:ind w:left="142"/>
              <w:jc w:val="center"/>
              <w:rPr>
                <w:rFonts w:ascii="Times New Roman" w:hAnsi="Times New Roman"/>
                <w:lang w:val="ru-RU" w:eastAsia="en-US"/>
              </w:rPr>
            </w:pPr>
          </w:p>
        </w:tc>
      </w:tr>
      <w:tr w:rsidR="00AB04F5" w:rsidRPr="00AA0176" w14:paraId="110BFF6A" w14:textId="77777777" w:rsidTr="00924777">
        <w:trPr>
          <w:trHeight w:val="167"/>
        </w:trPr>
        <w:tc>
          <w:tcPr>
            <w:tcW w:w="1066" w:type="dxa"/>
          </w:tcPr>
          <w:p w14:paraId="4F3AEAD9" w14:textId="77777777"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t xml:space="preserve">8. </w:t>
            </w:r>
          </w:p>
        </w:tc>
        <w:tc>
          <w:tcPr>
            <w:tcW w:w="5750" w:type="dxa"/>
          </w:tcPr>
          <w:p w14:paraId="2250748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96.7.2.3. Лексическая сторона речи.</w:t>
            </w:r>
          </w:p>
          <w:p w14:paraId="039335E4"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41870CF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Объём – 1400 лексических единиц для продуктивного использования (включая 1300 лексических единиц, изученных ранее) и 1500 лексических единиц  для рецептивного усвоения (включая 1400 лексических единиц продуктивного минимума).</w:t>
            </w:r>
          </w:p>
          <w:p w14:paraId="750884B1"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Основные способы словообразования: </w:t>
            </w:r>
          </w:p>
          <w:p w14:paraId="62D75FE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аффиксация: </w:t>
            </w:r>
          </w:p>
          <w:p w14:paraId="7B870671"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глаголов при помощи префиксов </w:t>
            </w:r>
            <w:r w:rsidRPr="00AB04F5">
              <w:rPr>
                <w:rFonts w:ascii="Times New Roman" w:hAnsi="Times New Roman"/>
                <w:lang w:eastAsia="en-US"/>
              </w:rPr>
              <w:t>dis</w:t>
            </w:r>
            <w:r w:rsidRPr="00AB04F5">
              <w:rPr>
                <w:rFonts w:ascii="Times New Roman" w:hAnsi="Times New Roman"/>
                <w:lang w:val="ru-RU" w:eastAsia="en-US"/>
              </w:rPr>
              <w:t xml:space="preserve">-, </w:t>
            </w:r>
            <w:r w:rsidRPr="00AB04F5">
              <w:rPr>
                <w:rFonts w:ascii="Times New Roman" w:hAnsi="Times New Roman"/>
                <w:lang w:eastAsia="en-US"/>
              </w:rPr>
              <w:t>mis</w:t>
            </w:r>
            <w:r w:rsidRPr="00AB04F5">
              <w:rPr>
                <w:rFonts w:ascii="Times New Roman" w:hAnsi="Times New Roman"/>
                <w:lang w:val="ru-RU" w:eastAsia="en-US"/>
              </w:rPr>
              <w:t xml:space="preserve">-, </w:t>
            </w:r>
            <w:r w:rsidRPr="00AB04F5">
              <w:rPr>
                <w:rFonts w:ascii="Times New Roman" w:hAnsi="Times New Roman"/>
                <w:lang w:eastAsia="en-US"/>
              </w:rPr>
              <w:t>re</w:t>
            </w:r>
            <w:r w:rsidRPr="00AB04F5">
              <w:rPr>
                <w:rFonts w:ascii="Times New Roman" w:hAnsi="Times New Roman"/>
                <w:lang w:val="ru-RU" w:eastAsia="en-US"/>
              </w:rPr>
              <w:t xml:space="preserve">-, </w:t>
            </w:r>
            <w:r w:rsidRPr="00AB04F5">
              <w:rPr>
                <w:rFonts w:ascii="Times New Roman" w:hAnsi="Times New Roman"/>
                <w:lang w:eastAsia="en-US"/>
              </w:rPr>
              <w:t>over</w:t>
            </w:r>
            <w:r w:rsidRPr="00AB04F5">
              <w:rPr>
                <w:rFonts w:ascii="Times New Roman" w:hAnsi="Times New Roman"/>
                <w:lang w:val="ru-RU" w:eastAsia="en-US"/>
              </w:rPr>
              <w:t xml:space="preserve">-, </w:t>
            </w:r>
            <w:r w:rsidRPr="00AB04F5">
              <w:rPr>
                <w:rFonts w:ascii="Times New Roman" w:hAnsi="Times New Roman"/>
                <w:lang w:eastAsia="en-US"/>
              </w:rPr>
              <w:t>under</w:t>
            </w:r>
            <w:r w:rsidRPr="00AB04F5">
              <w:rPr>
                <w:rFonts w:ascii="Times New Roman" w:hAnsi="Times New Roman"/>
                <w:lang w:val="ru-RU" w:eastAsia="en-US"/>
              </w:rPr>
              <w:t>-  и суффиксов -</w:t>
            </w:r>
            <w:r w:rsidRPr="00AB04F5">
              <w:rPr>
                <w:rFonts w:ascii="Times New Roman" w:hAnsi="Times New Roman"/>
                <w:lang w:eastAsia="en-US"/>
              </w:rPr>
              <w:t>ise</w:t>
            </w:r>
            <w:r w:rsidRPr="00AB04F5">
              <w:rPr>
                <w:rFonts w:ascii="Times New Roman" w:hAnsi="Times New Roman"/>
                <w:lang w:val="ru-RU" w:eastAsia="en-US"/>
              </w:rPr>
              <w:t>/-</w:t>
            </w:r>
            <w:r w:rsidRPr="00AB04F5">
              <w:rPr>
                <w:rFonts w:ascii="Times New Roman" w:hAnsi="Times New Roman"/>
                <w:lang w:eastAsia="en-US"/>
              </w:rPr>
              <w:t>ize</w:t>
            </w:r>
            <w:r w:rsidRPr="00AB04F5">
              <w:rPr>
                <w:rFonts w:ascii="Times New Roman" w:hAnsi="Times New Roman"/>
                <w:lang w:val="ru-RU" w:eastAsia="en-US"/>
              </w:rPr>
              <w:t>, -</w:t>
            </w:r>
            <w:r w:rsidRPr="00AB04F5">
              <w:rPr>
                <w:rFonts w:ascii="Times New Roman" w:hAnsi="Times New Roman"/>
                <w:lang w:eastAsia="en-US"/>
              </w:rPr>
              <w:t>en</w:t>
            </w:r>
            <w:r w:rsidRPr="00AB04F5">
              <w:rPr>
                <w:rFonts w:ascii="Times New Roman" w:hAnsi="Times New Roman"/>
                <w:lang w:val="ru-RU" w:eastAsia="en-US"/>
              </w:rPr>
              <w:t xml:space="preserve">; </w:t>
            </w:r>
          </w:p>
          <w:p w14:paraId="060F21FA"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имён существительных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xml:space="preserve">-, </w:t>
            </w:r>
            <w:r w:rsidRPr="00AB04F5">
              <w:rPr>
                <w:rFonts w:ascii="Times New Roman" w:hAnsi="Times New Roman"/>
                <w:lang w:eastAsia="en-US"/>
              </w:rPr>
              <w:t>il</w:t>
            </w:r>
            <w:r w:rsidRPr="00AB04F5">
              <w:rPr>
                <w:rFonts w:ascii="Times New Roman" w:hAnsi="Times New Roman"/>
                <w:lang w:val="ru-RU" w:eastAsia="en-US"/>
              </w:rPr>
              <w:t>-/</w:t>
            </w:r>
            <w:r w:rsidRPr="00AB04F5">
              <w:rPr>
                <w:rFonts w:ascii="Times New Roman" w:hAnsi="Times New Roman"/>
                <w:lang w:eastAsia="en-US"/>
              </w:rPr>
              <w:t>ir</w:t>
            </w:r>
            <w:r w:rsidRPr="00AB04F5">
              <w:rPr>
                <w:rFonts w:ascii="Times New Roman" w:hAnsi="Times New Roman"/>
                <w:lang w:val="ru-RU" w:eastAsia="en-US"/>
              </w:rPr>
              <w:t>- и суффиксов -</w:t>
            </w:r>
            <w:r w:rsidRPr="00AB04F5">
              <w:rPr>
                <w:rFonts w:ascii="Times New Roman" w:hAnsi="Times New Roman"/>
                <w:lang w:eastAsia="en-US"/>
              </w:rPr>
              <w:t>ance</w:t>
            </w:r>
            <w:r w:rsidRPr="00AB04F5">
              <w:rPr>
                <w:rFonts w:ascii="Times New Roman" w:hAnsi="Times New Roman"/>
                <w:lang w:val="ru-RU" w:eastAsia="en-US"/>
              </w:rPr>
              <w:t>/-</w:t>
            </w:r>
            <w:r w:rsidRPr="00AB04F5">
              <w:rPr>
                <w:rFonts w:ascii="Times New Roman" w:hAnsi="Times New Roman"/>
                <w:lang w:eastAsia="en-US"/>
              </w:rPr>
              <w:t>ence</w:t>
            </w:r>
            <w:r w:rsidRPr="00AB04F5">
              <w:rPr>
                <w:rFonts w:ascii="Times New Roman" w:hAnsi="Times New Roman"/>
                <w:lang w:val="ru-RU" w:eastAsia="en-US"/>
              </w:rPr>
              <w:t>, -</w:t>
            </w:r>
            <w:r w:rsidRPr="00AB04F5">
              <w:rPr>
                <w:rFonts w:ascii="Times New Roman" w:hAnsi="Times New Roman"/>
                <w:lang w:eastAsia="en-US"/>
              </w:rPr>
              <w:t>er</w:t>
            </w:r>
            <w:r w:rsidRPr="00AB04F5">
              <w:rPr>
                <w:rFonts w:ascii="Times New Roman" w:hAnsi="Times New Roman"/>
                <w:lang w:val="ru-RU" w:eastAsia="en-US"/>
              </w:rPr>
              <w:t>/-</w:t>
            </w:r>
            <w:r w:rsidRPr="00AB04F5">
              <w:rPr>
                <w:rFonts w:ascii="Times New Roman" w:hAnsi="Times New Roman"/>
                <w:lang w:eastAsia="en-US"/>
              </w:rPr>
              <w:t>or</w:t>
            </w:r>
            <w:r w:rsidRPr="00AB04F5">
              <w:rPr>
                <w:rFonts w:ascii="Times New Roman" w:hAnsi="Times New Roman"/>
                <w:lang w:val="ru-RU" w:eastAsia="en-US"/>
              </w:rPr>
              <w:t>, -</w:t>
            </w:r>
            <w:r w:rsidRPr="00AB04F5">
              <w:rPr>
                <w:rFonts w:ascii="Times New Roman" w:hAnsi="Times New Roman"/>
                <w:lang w:eastAsia="en-US"/>
              </w:rPr>
              <w:t>ing</w:t>
            </w:r>
            <w:r w:rsidRPr="00AB04F5">
              <w:rPr>
                <w:rFonts w:ascii="Times New Roman" w:hAnsi="Times New Roman"/>
                <w:lang w:val="ru-RU" w:eastAsia="en-US"/>
              </w:rPr>
              <w:t>, -</w:t>
            </w:r>
            <w:r w:rsidRPr="00AB04F5">
              <w:rPr>
                <w:rFonts w:ascii="Times New Roman" w:hAnsi="Times New Roman"/>
                <w:lang w:eastAsia="en-US"/>
              </w:rPr>
              <w:t>ist</w:t>
            </w:r>
            <w:r w:rsidRPr="00AB04F5">
              <w:rPr>
                <w:rFonts w:ascii="Times New Roman" w:hAnsi="Times New Roman"/>
                <w:lang w:val="ru-RU" w:eastAsia="en-US"/>
              </w:rPr>
              <w:t>, -</w:t>
            </w:r>
            <w:r w:rsidRPr="00AB04F5">
              <w:rPr>
                <w:rFonts w:ascii="Times New Roman" w:hAnsi="Times New Roman"/>
                <w:lang w:eastAsia="en-US"/>
              </w:rPr>
              <w:t>ity</w:t>
            </w:r>
            <w:r w:rsidRPr="00AB04F5">
              <w:rPr>
                <w:rFonts w:ascii="Times New Roman" w:hAnsi="Times New Roman"/>
                <w:lang w:val="ru-RU" w:eastAsia="en-US"/>
              </w:rPr>
              <w:t>, -</w:t>
            </w:r>
            <w:r w:rsidRPr="00AB04F5">
              <w:rPr>
                <w:rFonts w:ascii="Times New Roman" w:hAnsi="Times New Roman"/>
                <w:lang w:eastAsia="en-US"/>
              </w:rPr>
              <w:t>ment</w:t>
            </w:r>
            <w:r w:rsidRPr="00AB04F5">
              <w:rPr>
                <w:rFonts w:ascii="Times New Roman" w:hAnsi="Times New Roman"/>
                <w:lang w:val="ru-RU" w:eastAsia="en-US"/>
              </w:rPr>
              <w:t>, -</w:t>
            </w:r>
            <w:r w:rsidRPr="00AB04F5">
              <w:rPr>
                <w:rFonts w:ascii="Times New Roman" w:hAnsi="Times New Roman"/>
                <w:lang w:eastAsia="en-US"/>
              </w:rPr>
              <w:t>ness</w:t>
            </w:r>
            <w:r w:rsidRPr="00AB04F5">
              <w:rPr>
                <w:rFonts w:ascii="Times New Roman" w:hAnsi="Times New Roman"/>
                <w:lang w:val="ru-RU" w:eastAsia="en-US"/>
              </w:rPr>
              <w:t>, -</w:t>
            </w:r>
            <w:r w:rsidRPr="00AB04F5">
              <w:rPr>
                <w:rFonts w:ascii="Times New Roman" w:hAnsi="Times New Roman"/>
                <w:lang w:eastAsia="en-US"/>
              </w:rPr>
              <w:t>sion</w:t>
            </w:r>
            <w:r w:rsidRPr="00AB04F5">
              <w:rPr>
                <w:rFonts w:ascii="Times New Roman" w:hAnsi="Times New Roman"/>
                <w:lang w:val="ru-RU" w:eastAsia="en-US"/>
              </w:rPr>
              <w:t>/-</w:t>
            </w:r>
            <w:r w:rsidRPr="00AB04F5">
              <w:rPr>
                <w:rFonts w:ascii="Times New Roman" w:hAnsi="Times New Roman"/>
                <w:lang w:eastAsia="en-US"/>
              </w:rPr>
              <w:t>tion</w:t>
            </w:r>
            <w:r w:rsidRPr="00AB04F5">
              <w:rPr>
                <w:rFonts w:ascii="Times New Roman" w:hAnsi="Times New Roman"/>
                <w:lang w:val="ru-RU" w:eastAsia="en-US"/>
              </w:rPr>
              <w:t>, -</w:t>
            </w:r>
            <w:r w:rsidRPr="00AB04F5">
              <w:rPr>
                <w:rFonts w:ascii="Times New Roman" w:hAnsi="Times New Roman"/>
                <w:lang w:eastAsia="en-US"/>
              </w:rPr>
              <w:t>ship</w:t>
            </w:r>
            <w:r w:rsidRPr="00AB04F5">
              <w:rPr>
                <w:rFonts w:ascii="Times New Roman" w:hAnsi="Times New Roman"/>
                <w:lang w:val="ru-RU" w:eastAsia="en-US"/>
              </w:rPr>
              <w:t xml:space="preserve">; </w:t>
            </w:r>
          </w:p>
          <w:p w14:paraId="0D97304A"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имён прилагательных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xml:space="preserve">-, </w:t>
            </w:r>
            <w:r w:rsidRPr="00AB04F5">
              <w:rPr>
                <w:rFonts w:ascii="Times New Roman" w:hAnsi="Times New Roman"/>
                <w:lang w:eastAsia="en-US"/>
              </w:rPr>
              <w:t>il</w:t>
            </w:r>
            <w:r w:rsidRPr="00AB04F5">
              <w:rPr>
                <w:rFonts w:ascii="Times New Roman" w:hAnsi="Times New Roman"/>
                <w:lang w:val="ru-RU" w:eastAsia="en-US"/>
              </w:rPr>
              <w:t>-/</w:t>
            </w:r>
            <w:r w:rsidRPr="00AB04F5">
              <w:rPr>
                <w:rFonts w:ascii="Times New Roman" w:hAnsi="Times New Roman"/>
                <w:lang w:eastAsia="en-US"/>
              </w:rPr>
              <w:t>ir</w:t>
            </w:r>
            <w:r w:rsidRPr="00AB04F5">
              <w:rPr>
                <w:rFonts w:ascii="Times New Roman" w:hAnsi="Times New Roman"/>
                <w:lang w:val="ru-RU" w:eastAsia="en-US"/>
              </w:rPr>
              <w:t xml:space="preserve">-, </w:t>
            </w:r>
            <w:r w:rsidRPr="00AB04F5">
              <w:rPr>
                <w:rFonts w:ascii="Times New Roman" w:hAnsi="Times New Roman"/>
                <w:lang w:eastAsia="en-US"/>
              </w:rPr>
              <w:t>inter</w:t>
            </w:r>
            <w:r w:rsidRPr="00AB04F5">
              <w:rPr>
                <w:rFonts w:ascii="Times New Roman" w:hAnsi="Times New Roman"/>
                <w:lang w:val="ru-RU" w:eastAsia="en-US"/>
              </w:rPr>
              <w:t xml:space="preserve">-, </w:t>
            </w:r>
            <w:r w:rsidRPr="00AB04F5">
              <w:rPr>
                <w:rFonts w:ascii="Times New Roman" w:hAnsi="Times New Roman"/>
                <w:lang w:eastAsia="en-US"/>
              </w:rPr>
              <w:t>non</w:t>
            </w:r>
            <w:r w:rsidRPr="00AB04F5">
              <w:rPr>
                <w:rFonts w:ascii="Times New Roman" w:hAnsi="Times New Roman"/>
                <w:lang w:val="ru-RU" w:eastAsia="en-US"/>
              </w:rPr>
              <w:t xml:space="preserve">-, </w:t>
            </w:r>
            <w:r w:rsidRPr="00AB04F5">
              <w:rPr>
                <w:rFonts w:ascii="Times New Roman" w:hAnsi="Times New Roman"/>
                <w:lang w:eastAsia="en-US"/>
              </w:rPr>
              <w:t>post</w:t>
            </w:r>
            <w:r w:rsidRPr="00AB04F5">
              <w:rPr>
                <w:rFonts w:ascii="Times New Roman" w:hAnsi="Times New Roman"/>
                <w:lang w:val="ru-RU" w:eastAsia="en-US"/>
              </w:rPr>
              <w:t xml:space="preserve">-, </w:t>
            </w:r>
            <w:r w:rsidRPr="00AB04F5">
              <w:rPr>
                <w:rFonts w:ascii="Times New Roman" w:hAnsi="Times New Roman"/>
                <w:lang w:eastAsia="en-US"/>
              </w:rPr>
              <w:t>pre</w:t>
            </w:r>
            <w:r w:rsidRPr="00AB04F5">
              <w:rPr>
                <w:rFonts w:ascii="Times New Roman" w:hAnsi="Times New Roman"/>
                <w:lang w:val="ru-RU" w:eastAsia="en-US"/>
              </w:rPr>
              <w:t>- и суффиксов -</w:t>
            </w:r>
            <w:r w:rsidRPr="00AB04F5">
              <w:rPr>
                <w:rFonts w:ascii="Times New Roman" w:hAnsi="Times New Roman"/>
                <w:lang w:eastAsia="en-US"/>
              </w:rPr>
              <w:t>able</w:t>
            </w:r>
            <w:r w:rsidRPr="00AB04F5">
              <w:rPr>
                <w:rFonts w:ascii="Times New Roman" w:hAnsi="Times New Roman"/>
                <w:lang w:val="ru-RU" w:eastAsia="en-US"/>
              </w:rPr>
              <w:t>/-</w:t>
            </w:r>
            <w:r w:rsidRPr="00AB04F5">
              <w:rPr>
                <w:rFonts w:ascii="Times New Roman" w:hAnsi="Times New Roman"/>
                <w:lang w:eastAsia="en-US"/>
              </w:rPr>
              <w:t>ible</w:t>
            </w:r>
            <w:r w:rsidRPr="00AB04F5">
              <w:rPr>
                <w:rFonts w:ascii="Times New Roman" w:hAnsi="Times New Roman"/>
                <w:lang w:val="ru-RU" w:eastAsia="en-US"/>
              </w:rPr>
              <w:t>, -</w:t>
            </w:r>
            <w:r w:rsidRPr="00AB04F5">
              <w:rPr>
                <w:rFonts w:ascii="Times New Roman" w:hAnsi="Times New Roman"/>
                <w:lang w:eastAsia="en-US"/>
              </w:rPr>
              <w:t>al</w:t>
            </w:r>
            <w:r w:rsidRPr="00AB04F5">
              <w:rPr>
                <w:rFonts w:ascii="Times New Roman" w:hAnsi="Times New Roman"/>
                <w:lang w:val="ru-RU" w:eastAsia="en-US"/>
              </w:rPr>
              <w:t>, -</w:t>
            </w:r>
            <w:r w:rsidRPr="00AB04F5">
              <w:rPr>
                <w:rFonts w:ascii="Times New Roman" w:hAnsi="Times New Roman"/>
                <w:lang w:eastAsia="en-US"/>
              </w:rPr>
              <w:t>ed</w:t>
            </w:r>
            <w:r w:rsidRPr="00AB04F5">
              <w:rPr>
                <w:rFonts w:ascii="Times New Roman" w:hAnsi="Times New Roman"/>
                <w:lang w:val="ru-RU" w:eastAsia="en-US"/>
              </w:rPr>
              <w:t>, -</w:t>
            </w:r>
            <w:r w:rsidRPr="00AB04F5">
              <w:rPr>
                <w:rFonts w:ascii="Times New Roman" w:hAnsi="Times New Roman"/>
                <w:lang w:eastAsia="en-US"/>
              </w:rPr>
              <w:t>ese</w:t>
            </w:r>
            <w:r w:rsidRPr="00AB04F5">
              <w:rPr>
                <w:rFonts w:ascii="Times New Roman" w:hAnsi="Times New Roman"/>
                <w:lang w:val="ru-RU" w:eastAsia="en-US"/>
              </w:rPr>
              <w:t>, -</w:t>
            </w:r>
            <w:r w:rsidRPr="00AB04F5">
              <w:rPr>
                <w:rFonts w:ascii="Times New Roman" w:hAnsi="Times New Roman"/>
                <w:lang w:eastAsia="en-US"/>
              </w:rPr>
              <w:t>ful</w:t>
            </w:r>
            <w:r w:rsidRPr="00AB04F5">
              <w:rPr>
                <w:rFonts w:ascii="Times New Roman" w:hAnsi="Times New Roman"/>
                <w:lang w:val="ru-RU" w:eastAsia="en-US"/>
              </w:rPr>
              <w:t>, -</w:t>
            </w:r>
            <w:r w:rsidRPr="00AB04F5">
              <w:rPr>
                <w:rFonts w:ascii="Times New Roman" w:hAnsi="Times New Roman"/>
                <w:lang w:eastAsia="en-US"/>
              </w:rPr>
              <w:t>ian</w:t>
            </w:r>
            <w:r w:rsidRPr="00AB04F5">
              <w:rPr>
                <w:rFonts w:ascii="Times New Roman" w:hAnsi="Times New Roman"/>
                <w:lang w:val="ru-RU" w:eastAsia="en-US"/>
              </w:rPr>
              <w:t>/-</w:t>
            </w:r>
            <w:r w:rsidRPr="00AB04F5">
              <w:rPr>
                <w:rFonts w:ascii="Times New Roman" w:hAnsi="Times New Roman"/>
                <w:lang w:eastAsia="en-US"/>
              </w:rPr>
              <w:t>an</w:t>
            </w:r>
            <w:r w:rsidRPr="00AB04F5">
              <w:rPr>
                <w:rFonts w:ascii="Times New Roman" w:hAnsi="Times New Roman"/>
                <w:lang w:val="ru-RU" w:eastAsia="en-US"/>
              </w:rPr>
              <w:t>, -</w:t>
            </w:r>
            <w:r w:rsidRPr="00AB04F5">
              <w:rPr>
                <w:rFonts w:ascii="Times New Roman" w:hAnsi="Times New Roman"/>
                <w:lang w:eastAsia="en-US"/>
              </w:rPr>
              <w:t>ical</w:t>
            </w:r>
            <w:r w:rsidRPr="00AB04F5">
              <w:rPr>
                <w:rFonts w:ascii="Times New Roman" w:hAnsi="Times New Roman"/>
                <w:lang w:val="ru-RU" w:eastAsia="en-US"/>
              </w:rPr>
              <w:t>,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val="ru-RU" w:eastAsia="en-US"/>
              </w:rPr>
              <w:lastRenderedPageBreak/>
              <w:t>-</w:t>
            </w:r>
            <w:r w:rsidRPr="00AB04F5">
              <w:rPr>
                <w:rFonts w:ascii="Times New Roman" w:hAnsi="Times New Roman"/>
                <w:lang w:eastAsia="en-US"/>
              </w:rPr>
              <w:t>ish</w:t>
            </w:r>
            <w:r w:rsidRPr="00AB04F5">
              <w:rPr>
                <w:rFonts w:ascii="Times New Roman" w:hAnsi="Times New Roman"/>
                <w:lang w:val="ru-RU" w:eastAsia="en-US"/>
              </w:rPr>
              <w:t>, -</w:t>
            </w:r>
            <w:r w:rsidRPr="00AB04F5">
              <w:rPr>
                <w:rFonts w:ascii="Times New Roman" w:hAnsi="Times New Roman"/>
                <w:lang w:eastAsia="en-US"/>
              </w:rPr>
              <w:t>ive</w:t>
            </w:r>
            <w:r w:rsidRPr="00AB04F5">
              <w:rPr>
                <w:rFonts w:ascii="Times New Roman" w:hAnsi="Times New Roman"/>
                <w:lang w:val="ru-RU" w:eastAsia="en-US"/>
              </w:rPr>
              <w:t>, -</w:t>
            </w:r>
            <w:r w:rsidRPr="00AB04F5">
              <w:rPr>
                <w:rFonts w:ascii="Times New Roman" w:hAnsi="Times New Roman"/>
                <w:lang w:eastAsia="en-US"/>
              </w:rPr>
              <w:t>less</w:t>
            </w:r>
            <w:r w:rsidRPr="00AB04F5">
              <w:rPr>
                <w:rFonts w:ascii="Times New Roman" w:hAnsi="Times New Roman"/>
                <w:lang w:val="ru-RU" w:eastAsia="en-US"/>
              </w:rPr>
              <w:t>, -</w:t>
            </w:r>
            <w:r w:rsidRPr="00AB04F5">
              <w:rPr>
                <w:rFonts w:ascii="Times New Roman" w:hAnsi="Times New Roman"/>
                <w:lang w:eastAsia="en-US"/>
              </w:rPr>
              <w:t>ly</w:t>
            </w:r>
            <w:r w:rsidRPr="00AB04F5">
              <w:rPr>
                <w:rFonts w:ascii="Times New Roman" w:hAnsi="Times New Roman"/>
                <w:lang w:val="ru-RU" w:eastAsia="en-US"/>
              </w:rPr>
              <w:t>, -</w:t>
            </w:r>
            <w:r w:rsidRPr="00AB04F5">
              <w:rPr>
                <w:rFonts w:ascii="Times New Roman" w:hAnsi="Times New Roman"/>
                <w:lang w:eastAsia="en-US"/>
              </w:rPr>
              <w:t>ous</w:t>
            </w:r>
            <w:r w:rsidRPr="00AB04F5">
              <w:rPr>
                <w:rFonts w:ascii="Times New Roman" w:hAnsi="Times New Roman"/>
                <w:lang w:val="ru-RU" w:eastAsia="en-US"/>
              </w:rPr>
              <w:t>, -</w:t>
            </w:r>
            <w:r w:rsidRPr="00AB04F5">
              <w:rPr>
                <w:rFonts w:ascii="Times New Roman" w:hAnsi="Times New Roman"/>
                <w:lang w:eastAsia="en-US"/>
              </w:rPr>
              <w:t>y</w:t>
            </w:r>
            <w:r w:rsidRPr="00AB04F5">
              <w:rPr>
                <w:rFonts w:ascii="Times New Roman" w:hAnsi="Times New Roman"/>
                <w:lang w:val="ru-RU" w:eastAsia="en-US"/>
              </w:rPr>
              <w:t>;</w:t>
            </w:r>
          </w:p>
          <w:p w14:paraId="7C2450C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наречий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xml:space="preserve">-, </w:t>
            </w:r>
            <w:r w:rsidRPr="00AB04F5">
              <w:rPr>
                <w:rFonts w:ascii="Times New Roman" w:hAnsi="Times New Roman"/>
                <w:lang w:eastAsia="en-US"/>
              </w:rPr>
              <w:t>il</w:t>
            </w:r>
            <w:r w:rsidRPr="00AB04F5">
              <w:rPr>
                <w:rFonts w:ascii="Times New Roman" w:hAnsi="Times New Roman"/>
                <w:lang w:val="ru-RU" w:eastAsia="en-US"/>
              </w:rPr>
              <w:t>-/</w:t>
            </w:r>
            <w:r w:rsidRPr="00AB04F5">
              <w:rPr>
                <w:rFonts w:ascii="Times New Roman" w:hAnsi="Times New Roman"/>
                <w:lang w:eastAsia="en-US"/>
              </w:rPr>
              <w:t>ir</w:t>
            </w:r>
            <w:r w:rsidRPr="00AB04F5">
              <w:rPr>
                <w:rFonts w:ascii="Times New Roman" w:hAnsi="Times New Roman"/>
                <w:lang w:val="ru-RU" w:eastAsia="en-US"/>
              </w:rPr>
              <w:t>- и суффикса -</w:t>
            </w:r>
            <w:r w:rsidRPr="00AB04F5">
              <w:rPr>
                <w:rFonts w:ascii="Times New Roman" w:hAnsi="Times New Roman"/>
                <w:lang w:eastAsia="en-US"/>
              </w:rPr>
              <w:t>ly</w:t>
            </w:r>
            <w:r w:rsidRPr="00AB04F5">
              <w:rPr>
                <w:rFonts w:ascii="Times New Roman" w:hAnsi="Times New Roman"/>
                <w:lang w:val="ru-RU" w:eastAsia="en-US"/>
              </w:rPr>
              <w:t xml:space="preserve">; </w:t>
            </w:r>
          </w:p>
          <w:p w14:paraId="183B266E"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числительных при помощи суффиксов -</w:t>
            </w:r>
            <w:r w:rsidRPr="00AB04F5">
              <w:rPr>
                <w:rFonts w:ascii="Times New Roman" w:hAnsi="Times New Roman"/>
                <w:lang w:eastAsia="en-US"/>
              </w:rPr>
              <w:t>teen</w:t>
            </w:r>
            <w:r w:rsidRPr="00AB04F5">
              <w:rPr>
                <w:rFonts w:ascii="Times New Roman" w:hAnsi="Times New Roman"/>
                <w:lang w:val="ru-RU" w:eastAsia="en-US"/>
              </w:rPr>
              <w:t>, -</w:t>
            </w:r>
            <w:r w:rsidRPr="00AB04F5">
              <w:rPr>
                <w:rFonts w:ascii="Times New Roman" w:hAnsi="Times New Roman"/>
                <w:lang w:eastAsia="en-US"/>
              </w:rPr>
              <w:t>ty</w:t>
            </w:r>
            <w:r w:rsidRPr="00AB04F5">
              <w:rPr>
                <w:rFonts w:ascii="Times New Roman" w:hAnsi="Times New Roman"/>
                <w:lang w:val="ru-RU" w:eastAsia="en-US"/>
              </w:rPr>
              <w:t>, -</w:t>
            </w:r>
            <w:r w:rsidRPr="00AB04F5">
              <w:rPr>
                <w:rFonts w:ascii="Times New Roman" w:hAnsi="Times New Roman"/>
                <w:lang w:eastAsia="en-US"/>
              </w:rPr>
              <w:t>th</w:t>
            </w:r>
            <w:r w:rsidRPr="00AB04F5">
              <w:rPr>
                <w:rFonts w:ascii="Times New Roman" w:hAnsi="Times New Roman"/>
                <w:lang w:val="ru-RU" w:eastAsia="en-US"/>
              </w:rPr>
              <w:t xml:space="preserve">; </w:t>
            </w:r>
          </w:p>
          <w:p w14:paraId="303DF87E"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словосложение: </w:t>
            </w:r>
          </w:p>
          <w:p w14:paraId="5472CBE5"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 существительных (</w:t>
            </w:r>
            <w:r w:rsidRPr="00AB04F5">
              <w:rPr>
                <w:rFonts w:ascii="Times New Roman" w:hAnsi="Times New Roman"/>
                <w:lang w:eastAsia="en-US"/>
              </w:rPr>
              <w:t>football</w:t>
            </w:r>
            <w:r w:rsidRPr="00AB04F5">
              <w:rPr>
                <w:rFonts w:ascii="Times New Roman" w:hAnsi="Times New Roman"/>
                <w:lang w:val="ru-RU" w:eastAsia="en-US"/>
              </w:rPr>
              <w:t>);</w:t>
            </w:r>
          </w:p>
          <w:p w14:paraId="5304ED0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основы прилагательного с основой существительного (</w:t>
            </w:r>
            <w:r w:rsidRPr="00AB04F5">
              <w:rPr>
                <w:rFonts w:ascii="Times New Roman" w:hAnsi="Times New Roman"/>
                <w:lang w:eastAsia="en-US"/>
              </w:rPr>
              <w:t>blue</w:t>
            </w:r>
            <w:r w:rsidRPr="00AB04F5">
              <w:rPr>
                <w:rFonts w:ascii="Times New Roman" w:hAnsi="Times New Roman"/>
                <w:lang w:val="ru-RU" w:eastAsia="en-US"/>
              </w:rPr>
              <w:t>-</w:t>
            </w:r>
            <w:r w:rsidRPr="00AB04F5">
              <w:rPr>
                <w:rFonts w:ascii="Times New Roman" w:hAnsi="Times New Roman"/>
                <w:lang w:eastAsia="en-US"/>
              </w:rPr>
              <w:t>bell</w:t>
            </w:r>
            <w:r w:rsidRPr="00AB04F5">
              <w:rPr>
                <w:rFonts w:ascii="Times New Roman" w:hAnsi="Times New Roman"/>
                <w:lang w:val="ru-RU" w:eastAsia="en-US"/>
              </w:rPr>
              <w:t xml:space="preserve">); </w:t>
            </w:r>
          </w:p>
          <w:p w14:paraId="7F06016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 существительных с предлогом (</w:t>
            </w:r>
            <w:r w:rsidRPr="00AB04F5">
              <w:rPr>
                <w:rFonts w:ascii="Times New Roman" w:hAnsi="Times New Roman"/>
                <w:lang w:eastAsia="en-US"/>
              </w:rPr>
              <w:t>father</w:t>
            </w:r>
            <w:r w:rsidRPr="00AB04F5">
              <w:rPr>
                <w:rFonts w:ascii="Times New Roman" w:hAnsi="Times New Roman"/>
                <w:lang w:val="ru-RU" w:eastAsia="en-US"/>
              </w:rPr>
              <w:t>-</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law</w:t>
            </w:r>
            <w:r w:rsidRPr="00AB04F5">
              <w:rPr>
                <w:rFonts w:ascii="Times New Roman" w:hAnsi="Times New Roman"/>
                <w:lang w:val="ru-RU" w:eastAsia="en-US"/>
              </w:rPr>
              <w:t xml:space="preserve">); </w:t>
            </w:r>
          </w:p>
          <w:p w14:paraId="2470C0C9"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прилагательных путём соединения основы прилагательного/числительного с основой существительного с добавлением суффикса -</w:t>
            </w:r>
            <w:r w:rsidRPr="00AB04F5">
              <w:rPr>
                <w:rFonts w:ascii="Times New Roman" w:hAnsi="Times New Roman"/>
                <w:lang w:eastAsia="en-US"/>
              </w:rPr>
              <w:t>ed</w:t>
            </w:r>
            <w:r w:rsidRPr="00AB04F5">
              <w:rPr>
                <w:rFonts w:ascii="Times New Roman" w:hAnsi="Times New Roman"/>
                <w:lang w:val="ru-RU" w:eastAsia="en-US"/>
              </w:rPr>
              <w:t xml:space="preserve"> (</w:t>
            </w:r>
            <w:r w:rsidRPr="00AB04F5">
              <w:rPr>
                <w:rFonts w:ascii="Times New Roman" w:hAnsi="Times New Roman"/>
                <w:lang w:eastAsia="en-US"/>
              </w:rPr>
              <w:t>blue</w:t>
            </w:r>
            <w:r w:rsidRPr="00AB04F5">
              <w:rPr>
                <w:rFonts w:ascii="Times New Roman" w:hAnsi="Times New Roman"/>
                <w:lang w:val="ru-RU" w:eastAsia="en-US"/>
              </w:rPr>
              <w:t>-</w:t>
            </w:r>
            <w:r w:rsidRPr="00AB04F5">
              <w:rPr>
                <w:rFonts w:ascii="Times New Roman" w:hAnsi="Times New Roman"/>
                <w:lang w:eastAsia="en-US"/>
              </w:rPr>
              <w:t>eyed</w:t>
            </w:r>
            <w:r w:rsidRPr="00AB04F5">
              <w:rPr>
                <w:rFonts w:ascii="Times New Roman" w:hAnsi="Times New Roman"/>
                <w:lang w:val="ru-RU" w:eastAsia="en-US"/>
              </w:rPr>
              <w:t xml:space="preserve">, </w:t>
            </w:r>
            <w:r w:rsidRPr="00AB04F5">
              <w:rPr>
                <w:rFonts w:ascii="Times New Roman" w:hAnsi="Times New Roman"/>
                <w:lang w:eastAsia="en-US"/>
              </w:rPr>
              <w:t>eight</w:t>
            </w:r>
            <w:r w:rsidRPr="00AB04F5">
              <w:rPr>
                <w:rFonts w:ascii="Times New Roman" w:hAnsi="Times New Roman"/>
                <w:lang w:val="ru-RU" w:eastAsia="en-US"/>
              </w:rPr>
              <w:t>-</w:t>
            </w:r>
            <w:r w:rsidRPr="00AB04F5">
              <w:rPr>
                <w:rFonts w:ascii="Times New Roman" w:hAnsi="Times New Roman"/>
                <w:lang w:eastAsia="en-US"/>
              </w:rPr>
              <w:t>legged</w:t>
            </w:r>
            <w:r w:rsidRPr="00AB04F5">
              <w:rPr>
                <w:rFonts w:ascii="Times New Roman" w:hAnsi="Times New Roman"/>
                <w:lang w:val="ru-RU" w:eastAsia="en-US"/>
              </w:rPr>
              <w:t xml:space="preserve">); </w:t>
            </w:r>
          </w:p>
          <w:p w14:paraId="14A095F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сложных прилагательных путём соединения наречия с основой причастия </w:t>
            </w:r>
            <w:r w:rsidRPr="00AB04F5">
              <w:rPr>
                <w:rFonts w:ascii="Times New Roman" w:hAnsi="Times New Roman"/>
                <w:lang w:eastAsia="en-US"/>
              </w:rPr>
              <w:t>II</w:t>
            </w:r>
            <w:r w:rsidRPr="00AB04F5">
              <w:rPr>
                <w:rFonts w:ascii="Times New Roman" w:hAnsi="Times New Roman"/>
                <w:lang w:val="ru-RU" w:eastAsia="en-US"/>
              </w:rPr>
              <w:t xml:space="preserve"> (</w:t>
            </w:r>
            <w:r w:rsidRPr="00AB04F5">
              <w:rPr>
                <w:rFonts w:ascii="Times New Roman" w:hAnsi="Times New Roman"/>
                <w:lang w:eastAsia="en-US"/>
              </w:rPr>
              <w:t>well</w:t>
            </w:r>
            <w:r w:rsidRPr="00AB04F5">
              <w:rPr>
                <w:rFonts w:ascii="Times New Roman" w:hAnsi="Times New Roman"/>
                <w:lang w:val="ru-RU" w:eastAsia="en-US"/>
              </w:rPr>
              <w:t>-</w:t>
            </w:r>
            <w:r w:rsidRPr="00AB04F5">
              <w:rPr>
                <w:rFonts w:ascii="Times New Roman" w:hAnsi="Times New Roman"/>
                <w:lang w:eastAsia="en-US"/>
              </w:rPr>
              <w:t>behaved</w:t>
            </w:r>
            <w:r w:rsidRPr="00AB04F5">
              <w:rPr>
                <w:rFonts w:ascii="Times New Roman" w:hAnsi="Times New Roman"/>
                <w:lang w:val="ru-RU" w:eastAsia="en-US"/>
              </w:rPr>
              <w:t>);</w:t>
            </w:r>
          </w:p>
          <w:p w14:paraId="6FA51DDB"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сложных прилагательных путём соединения основы прилагательного с основой причастия </w:t>
            </w:r>
            <w:r w:rsidRPr="00AB04F5">
              <w:rPr>
                <w:rFonts w:ascii="Times New Roman" w:hAnsi="Times New Roman"/>
                <w:lang w:eastAsia="en-US"/>
              </w:rPr>
              <w:t>I</w:t>
            </w:r>
            <w:r w:rsidRPr="00AB04F5">
              <w:rPr>
                <w:rFonts w:ascii="Times New Roman" w:hAnsi="Times New Roman"/>
                <w:lang w:val="ru-RU" w:eastAsia="en-US"/>
              </w:rPr>
              <w:t xml:space="preserve"> (</w:t>
            </w:r>
            <w:r w:rsidRPr="00AB04F5">
              <w:rPr>
                <w:rFonts w:ascii="Times New Roman" w:hAnsi="Times New Roman"/>
                <w:lang w:eastAsia="en-US"/>
              </w:rPr>
              <w:t>nice</w:t>
            </w:r>
            <w:r w:rsidRPr="00AB04F5">
              <w:rPr>
                <w:rFonts w:ascii="Times New Roman" w:hAnsi="Times New Roman"/>
                <w:lang w:val="ru-RU" w:eastAsia="en-US"/>
              </w:rPr>
              <w:t>-</w:t>
            </w:r>
            <w:r w:rsidRPr="00AB04F5">
              <w:rPr>
                <w:rFonts w:ascii="Times New Roman" w:hAnsi="Times New Roman"/>
                <w:lang w:eastAsia="en-US"/>
              </w:rPr>
              <w:t>looking</w:t>
            </w:r>
            <w:r w:rsidRPr="00AB04F5">
              <w:rPr>
                <w:rFonts w:ascii="Times New Roman" w:hAnsi="Times New Roman"/>
                <w:lang w:val="ru-RU" w:eastAsia="en-US"/>
              </w:rPr>
              <w:t>);</w:t>
            </w:r>
          </w:p>
          <w:p w14:paraId="2C775C90"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конверсия: </w:t>
            </w:r>
          </w:p>
          <w:p w14:paraId="7A26B97B"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образование имён существительных от неопределённой формы глаголов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run</w:t>
            </w:r>
            <w:r w:rsidRPr="00AB04F5">
              <w:rPr>
                <w:rFonts w:ascii="Times New Roman" w:hAnsi="Times New Roman"/>
                <w:lang w:val="ru-RU" w:eastAsia="en-US"/>
              </w:rPr>
              <w:t xml:space="preserve"> –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run</w:t>
            </w:r>
            <w:r w:rsidRPr="00AB04F5">
              <w:rPr>
                <w:rFonts w:ascii="Times New Roman" w:hAnsi="Times New Roman"/>
                <w:lang w:val="ru-RU" w:eastAsia="en-US"/>
              </w:rPr>
              <w:t>);</w:t>
            </w:r>
          </w:p>
          <w:p w14:paraId="3AA6943A"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имён существительных от прилагательных (</w:t>
            </w:r>
            <w:r w:rsidRPr="00AB04F5">
              <w:rPr>
                <w:rFonts w:ascii="Times New Roman" w:hAnsi="Times New Roman"/>
                <w:lang w:eastAsia="en-US"/>
              </w:rPr>
              <w:t>rich</w:t>
            </w:r>
            <w:r w:rsidRPr="00AB04F5">
              <w:rPr>
                <w:rFonts w:ascii="Times New Roman" w:hAnsi="Times New Roman"/>
                <w:lang w:val="ru-RU" w:eastAsia="en-US"/>
              </w:rPr>
              <w:t xml:space="preserve"> </w:t>
            </w:r>
            <w:r w:rsidRPr="00AB04F5">
              <w:rPr>
                <w:rFonts w:ascii="Times New Roman" w:hAnsi="Times New Roman"/>
                <w:lang w:eastAsia="en-US"/>
              </w:rPr>
              <w:t>people</w:t>
            </w:r>
            <w:r w:rsidRPr="00AB04F5">
              <w:rPr>
                <w:rFonts w:ascii="Times New Roman" w:hAnsi="Times New Roman"/>
                <w:lang w:val="ru-RU" w:eastAsia="en-US"/>
              </w:rPr>
              <w:t xml:space="preserve"> – </w:t>
            </w:r>
            <w:r w:rsidRPr="00AB04F5">
              <w:rPr>
                <w:rFonts w:ascii="Times New Roman" w:hAnsi="Times New Roman"/>
                <w:lang w:eastAsia="en-US"/>
              </w:rPr>
              <w:t>the</w:t>
            </w:r>
            <w:r w:rsidRPr="00AB04F5">
              <w:rPr>
                <w:rFonts w:ascii="Times New Roman" w:hAnsi="Times New Roman"/>
                <w:lang w:val="ru-RU" w:eastAsia="en-US"/>
              </w:rPr>
              <w:t xml:space="preserve"> </w:t>
            </w:r>
            <w:r w:rsidRPr="00AB04F5">
              <w:rPr>
                <w:rFonts w:ascii="Times New Roman" w:hAnsi="Times New Roman"/>
                <w:lang w:eastAsia="en-US"/>
              </w:rPr>
              <w:t>rich</w:t>
            </w:r>
            <w:r w:rsidRPr="00AB04F5">
              <w:rPr>
                <w:rFonts w:ascii="Times New Roman" w:hAnsi="Times New Roman"/>
                <w:lang w:val="ru-RU" w:eastAsia="en-US"/>
              </w:rPr>
              <w:t>);</w:t>
            </w:r>
          </w:p>
          <w:p w14:paraId="23914851"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глаголов от имён существительных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hand</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hand</w:t>
            </w:r>
            <w:r w:rsidRPr="00AB04F5">
              <w:rPr>
                <w:rFonts w:ascii="Times New Roman" w:hAnsi="Times New Roman"/>
                <w:lang w:val="ru-RU" w:eastAsia="en-US"/>
              </w:rPr>
              <w:t>);</w:t>
            </w:r>
          </w:p>
          <w:p w14:paraId="17901DB3"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глаголов от имён прилагательных (</w:t>
            </w:r>
            <w:r w:rsidRPr="00AB04F5">
              <w:rPr>
                <w:rFonts w:ascii="Times New Roman" w:hAnsi="Times New Roman"/>
                <w:lang w:eastAsia="en-US"/>
              </w:rPr>
              <w:t>cool</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cool</w:t>
            </w:r>
            <w:r w:rsidRPr="00AB04F5">
              <w:rPr>
                <w:rFonts w:ascii="Times New Roman" w:hAnsi="Times New Roman"/>
                <w:lang w:val="ru-RU" w:eastAsia="en-US"/>
              </w:rPr>
              <w:t>).</w:t>
            </w:r>
          </w:p>
          <w:p w14:paraId="0ED02071"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Имена прилагательные на -</w:t>
            </w:r>
            <w:r w:rsidRPr="00AB04F5">
              <w:rPr>
                <w:rFonts w:ascii="Times New Roman" w:hAnsi="Times New Roman"/>
                <w:lang w:eastAsia="en-US"/>
              </w:rPr>
              <w:t>ed</w:t>
            </w:r>
            <w:r w:rsidRPr="00AB04F5">
              <w:rPr>
                <w:rFonts w:ascii="Times New Roman" w:hAnsi="Times New Roman"/>
                <w:lang w:val="ru-RU" w:eastAsia="en-US"/>
              </w:rPr>
              <w:t xml:space="preserve"> и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eastAsia="en-US"/>
              </w:rPr>
              <w:t>excited</w:t>
            </w:r>
            <w:r w:rsidRPr="00AB04F5">
              <w:rPr>
                <w:rFonts w:ascii="Times New Roman" w:hAnsi="Times New Roman"/>
                <w:lang w:val="ru-RU" w:eastAsia="en-US"/>
              </w:rPr>
              <w:t xml:space="preserve"> – </w:t>
            </w:r>
            <w:r w:rsidRPr="00AB04F5">
              <w:rPr>
                <w:rFonts w:ascii="Times New Roman" w:hAnsi="Times New Roman"/>
                <w:lang w:eastAsia="en-US"/>
              </w:rPr>
              <w:t>exciting</w:t>
            </w:r>
            <w:r w:rsidRPr="00AB04F5">
              <w:rPr>
                <w:rFonts w:ascii="Times New Roman" w:hAnsi="Times New Roman"/>
                <w:lang w:val="ru-RU" w:eastAsia="en-US"/>
              </w:rPr>
              <w:t>).</w:t>
            </w:r>
          </w:p>
          <w:p w14:paraId="61793C4E" w14:textId="77777777" w:rsidR="00AB04F5" w:rsidRPr="00AF46A6"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Многозначные лексические единицы. Синонимы. Антонимы. Интернациональные слова. Наиболее частотные фразовые глаголы. </w:t>
            </w:r>
            <w:r w:rsidRPr="00AF46A6">
              <w:rPr>
                <w:rFonts w:ascii="Times New Roman" w:hAnsi="Times New Roman"/>
                <w:lang w:val="ru-RU" w:eastAsia="en-US"/>
              </w:rPr>
              <w:t>Сокращения и аббревиатуры.</w:t>
            </w:r>
          </w:p>
          <w:p w14:paraId="030B7174"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Различные средства связи для обеспечения целостности и логичности устного/письменного высказывания.</w:t>
            </w:r>
          </w:p>
        </w:tc>
        <w:tc>
          <w:tcPr>
            <w:tcW w:w="2835" w:type="dxa"/>
          </w:tcPr>
          <w:p w14:paraId="690C1EF1" w14:textId="77777777" w:rsidR="00AB04F5" w:rsidRPr="00AB04F5" w:rsidRDefault="00AB04F5" w:rsidP="00924777">
            <w:pPr>
              <w:spacing w:line="273" w:lineRule="exact"/>
              <w:ind w:left="142"/>
              <w:jc w:val="center"/>
              <w:rPr>
                <w:rFonts w:ascii="Times New Roman" w:hAnsi="Times New Roman"/>
                <w:lang w:val="ru-RU" w:eastAsia="en-US"/>
              </w:rPr>
            </w:pPr>
          </w:p>
        </w:tc>
      </w:tr>
      <w:tr w:rsidR="00AB04F5" w:rsidRPr="00AA0176" w14:paraId="29465E9F" w14:textId="77777777" w:rsidTr="00924777">
        <w:trPr>
          <w:trHeight w:val="167"/>
        </w:trPr>
        <w:tc>
          <w:tcPr>
            <w:tcW w:w="1066" w:type="dxa"/>
          </w:tcPr>
          <w:p w14:paraId="1452334B" w14:textId="77777777"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9. </w:t>
            </w:r>
          </w:p>
        </w:tc>
        <w:tc>
          <w:tcPr>
            <w:tcW w:w="5750" w:type="dxa"/>
          </w:tcPr>
          <w:p w14:paraId="3086770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96.7.2.4. Грамматическая сторона речи.</w:t>
            </w:r>
          </w:p>
          <w:p w14:paraId="3191E70B"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4559691D"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12224864"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Нераспространённые и распространённые простые предложения, в том числе с несколькими обстоятельствами, следующими в определённом порядке (</w:t>
            </w:r>
            <w:r w:rsidRPr="00AB04F5">
              <w:rPr>
                <w:rFonts w:ascii="Times New Roman" w:hAnsi="Times New Roman"/>
                <w:lang w:eastAsia="en-US"/>
              </w:rPr>
              <w:t>We</w:t>
            </w:r>
            <w:r w:rsidRPr="00AB04F5">
              <w:rPr>
                <w:rFonts w:ascii="Times New Roman" w:hAnsi="Times New Roman"/>
                <w:lang w:val="ru-RU" w:eastAsia="en-US"/>
              </w:rPr>
              <w:t xml:space="preserve"> </w:t>
            </w:r>
            <w:r w:rsidRPr="00AB04F5">
              <w:rPr>
                <w:rFonts w:ascii="Times New Roman" w:hAnsi="Times New Roman"/>
                <w:lang w:eastAsia="en-US"/>
              </w:rPr>
              <w:t>moved</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new</w:t>
            </w:r>
            <w:r w:rsidRPr="00AB04F5">
              <w:rPr>
                <w:rFonts w:ascii="Times New Roman" w:hAnsi="Times New Roman"/>
                <w:lang w:val="ru-RU" w:eastAsia="en-US"/>
              </w:rPr>
              <w:t xml:space="preserve"> </w:t>
            </w:r>
            <w:r w:rsidRPr="00AB04F5">
              <w:rPr>
                <w:rFonts w:ascii="Times New Roman" w:hAnsi="Times New Roman"/>
                <w:lang w:eastAsia="en-US"/>
              </w:rPr>
              <w:t>house</w:t>
            </w:r>
            <w:r w:rsidRPr="00AB04F5">
              <w:rPr>
                <w:rFonts w:ascii="Times New Roman" w:hAnsi="Times New Roman"/>
                <w:lang w:val="ru-RU" w:eastAsia="en-US"/>
              </w:rPr>
              <w:t xml:space="preserve"> </w:t>
            </w:r>
            <w:r w:rsidRPr="00AB04F5">
              <w:rPr>
                <w:rFonts w:ascii="Times New Roman" w:hAnsi="Times New Roman"/>
                <w:lang w:eastAsia="en-US"/>
              </w:rPr>
              <w:t>last</w:t>
            </w:r>
            <w:r w:rsidRPr="00AB04F5">
              <w:rPr>
                <w:rFonts w:ascii="Times New Roman" w:hAnsi="Times New Roman"/>
                <w:lang w:val="ru-RU" w:eastAsia="en-US"/>
              </w:rPr>
              <w:t xml:space="preserve"> </w:t>
            </w:r>
            <w:r w:rsidRPr="00AB04F5">
              <w:rPr>
                <w:rFonts w:ascii="Times New Roman" w:hAnsi="Times New Roman"/>
                <w:lang w:eastAsia="en-US"/>
              </w:rPr>
              <w:t>year</w:t>
            </w:r>
            <w:r w:rsidRPr="00AB04F5">
              <w:rPr>
                <w:rFonts w:ascii="Times New Roman" w:hAnsi="Times New Roman"/>
                <w:lang w:val="ru-RU" w:eastAsia="en-US"/>
              </w:rPr>
              <w:t>.).</w:t>
            </w:r>
          </w:p>
          <w:p w14:paraId="483FE969"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начальным </w:t>
            </w:r>
            <w:r w:rsidRPr="00AB04F5">
              <w:rPr>
                <w:rFonts w:ascii="Times New Roman" w:hAnsi="Times New Roman"/>
                <w:lang w:eastAsia="en-US"/>
              </w:rPr>
              <w:t>It</w:t>
            </w:r>
            <w:r w:rsidRPr="00AB04F5">
              <w:rPr>
                <w:rFonts w:ascii="Times New Roman" w:hAnsi="Times New Roman"/>
                <w:lang w:val="ru-RU" w:eastAsia="en-US"/>
              </w:rPr>
              <w:t xml:space="preserve">. </w:t>
            </w:r>
          </w:p>
          <w:p w14:paraId="56EA4D1D"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начальным </w:t>
            </w:r>
            <w:r w:rsidRPr="00AB04F5">
              <w:rPr>
                <w:rFonts w:ascii="Times New Roman" w:hAnsi="Times New Roman"/>
                <w:lang w:eastAsia="en-US"/>
              </w:rPr>
              <w:t>There</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be</w:t>
            </w:r>
            <w:r w:rsidRPr="00AB04F5">
              <w:rPr>
                <w:rFonts w:ascii="Times New Roman" w:hAnsi="Times New Roman"/>
                <w:lang w:val="ru-RU" w:eastAsia="en-US"/>
              </w:rPr>
              <w:t xml:space="preserve">. </w:t>
            </w:r>
          </w:p>
          <w:p w14:paraId="759D47EB"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с глагольными конструкциями, содержащими глаголы-связки  to be, to look, to seem, to feel (He looks/seems/feels happy.). </w:t>
            </w:r>
          </w:p>
          <w:p w14:paraId="2DDD024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w:t>
            </w:r>
            <w:r w:rsidRPr="00AB04F5">
              <w:rPr>
                <w:rFonts w:ascii="Times New Roman" w:hAnsi="Times New Roman"/>
                <w:lang w:eastAsia="en-US"/>
              </w:rPr>
              <w:t>c</w:t>
            </w:r>
            <w:r w:rsidRPr="00AB04F5">
              <w:rPr>
                <w:rFonts w:ascii="Times New Roman" w:hAnsi="Times New Roman"/>
                <w:lang w:val="ru-RU" w:eastAsia="en-US"/>
              </w:rPr>
              <w:t xml:space="preserve">о сложным подлежащим – </w:t>
            </w:r>
            <w:r w:rsidRPr="00AB04F5">
              <w:rPr>
                <w:rFonts w:ascii="Times New Roman" w:hAnsi="Times New Roman"/>
                <w:lang w:eastAsia="en-US"/>
              </w:rPr>
              <w:t>Complex</w:t>
            </w:r>
            <w:r w:rsidRPr="00AB04F5">
              <w:rPr>
                <w:rFonts w:ascii="Times New Roman" w:hAnsi="Times New Roman"/>
                <w:lang w:val="ru-RU" w:eastAsia="en-US"/>
              </w:rPr>
              <w:t xml:space="preserve"> </w:t>
            </w:r>
            <w:r w:rsidRPr="00AB04F5">
              <w:rPr>
                <w:rFonts w:ascii="Times New Roman" w:hAnsi="Times New Roman"/>
                <w:lang w:eastAsia="en-US"/>
              </w:rPr>
              <w:lastRenderedPageBreak/>
              <w:t>Subject</w:t>
            </w:r>
            <w:r w:rsidRPr="00AB04F5">
              <w:rPr>
                <w:rFonts w:ascii="Times New Roman" w:hAnsi="Times New Roman"/>
                <w:lang w:val="ru-RU" w:eastAsia="en-US"/>
              </w:rPr>
              <w:t>.</w:t>
            </w:r>
          </w:p>
          <w:p w14:paraId="12AD13AB"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Предложения cо сложным дополнением – Complex Object (I want you to help me. I saw her cross/crossing the road. I want to have my hair cut.).</w:t>
            </w:r>
          </w:p>
          <w:p w14:paraId="14D8519A"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Сложносочинённые предложения с сочинительными союзами </w:t>
            </w:r>
            <w:r w:rsidRPr="00AB04F5">
              <w:rPr>
                <w:rFonts w:ascii="Times New Roman" w:hAnsi="Times New Roman"/>
                <w:lang w:eastAsia="en-US"/>
              </w:rPr>
              <w:t>and</w:t>
            </w:r>
            <w:r w:rsidRPr="00AB04F5">
              <w:rPr>
                <w:rFonts w:ascii="Times New Roman" w:hAnsi="Times New Roman"/>
                <w:lang w:val="ru-RU" w:eastAsia="en-US"/>
              </w:rPr>
              <w:t xml:space="preserve">, </w:t>
            </w:r>
            <w:r w:rsidRPr="00AB04F5">
              <w:rPr>
                <w:rFonts w:ascii="Times New Roman" w:hAnsi="Times New Roman"/>
                <w:lang w:eastAsia="en-US"/>
              </w:rPr>
              <w:t>but</w:t>
            </w:r>
            <w:r w:rsidRPr="00AB04F5">
              <w:rPr>
                <w:rFonts w:ascii="Times New Roman" w:hAnsi="Times New Roman"/>
                <w:lang w:val="ru-RU" w:eastAsia="en-US"/>
              </w:rPr>
              <w:t xml:space="preserve">, </w:t>
            </w:r>
            <w:r w:rsidRPr="00AB04F5">
              <w:rPr>
                <w:rFonts w:ascii="Times New Roman" w:hAnsi="Times New Roman"/>
                <w:lang w:eastAsia="en-US"/>
              </w:rPr>
              <w:t>or</w:t>
            </w:r>
            <w:r w:rsidRPr="00AB04F5">
              <w:rPr>
                <w:rFonts w:ascii="Times New Roman" w:hAnsi="Times New Roman"/>
                <w:lang w:val="ru-RU" w:eastAsia="en-US"/>
              </w:rPr>
              <w:t>.</w:t>
            </w:r>
          </w:p>
          <w:p w14:paraId="49BF498D"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союзами и союзными словами </w:t>
            </w:r>
            <w:r w:rsidRPr="00AB04F5">
              <w:rPr>
                <w:rFonts w:ascii="Times New Roman" w:hAnsi="Times New Roman"/>
                <w:lang w:eastAsia="en-US"/>
              </w:rPr>
              <w:t>because</w:t>
            </w:r>
            <w:r w:rsidRPr="00AB04F5">
              <w:rPr>
                <w:rFonts w:ascii="Times New Roman" w:hAnsi="Times New Roman"/>
                <w:lang w:val="ru-RU" w:eastAsia="en-US"/>
              </w:rPr>
              <w:t xml:space="preserve">, </w:t>
            </w:r>
            <w:r w:rsidRPr="00AB04F5">
              <w:rPr>
                <w:rFonts w:ascii="Times New Roman" w:hAnsi="Times New Roman"/>
                <w:lang w:eastAsia="en-US"/>
              </w:rPr>
              <w:t>if</w:t>
            </w:r>
            <w:r w:rsidRPr="00AB04F5">
              <w:rPr>
                <w:rFonts w:ascii="Times New Roman" w:hAnsi="Times New Roman"/>
                <w:lang w:val="ru-RU" w:eastAsia="en-US"/>
              </w:rPr>
              <w:t xml:space="preserve">, </w:t>
            </w:r>
            <w:r w:rsidRPr="00AB04F5">
              <w:rPr>
                <w:rFonts w:ascii="Times New Roman" w:hAnsi="Times New Roman"/>
                <w:lang w:eastAsia="en-US"/>
              </w:rPr>
              <w:t>when</w:t>
            </w:r>
            <w:r w:rsidRPr="00AB04F5">
              <w:rPr>
                <w:rFonts w:ascii="Times New Roman" w:hAnsi="Times New Roman"/>
                <w:lang w:val="ru-RU" w:eastAsia="en-US"/>
              </w:rPr>
              <w:t xml:space="preserve">, </w:t>
            </w:r>
            <w:r w:rsidRPr="00AB04F5">
              <w:rPr>
                <w:rFonts w:ascii="Times New Roman" w:hAnsi="Times New Roman"/>
                <w:lang w:eastAsia="en-US"/>
              </w:rPr>
              <w:t>where</w:t>
            </w:r>
            <w:r w:rsidRPr="00AB04F5">
              <w:rPr>
                <w:rFonts w:ascii="Times New Roman" w:hAnsi="Times New Roman"/>
                <w:lang w:val="ru-RU" w:eastAsia="en-US"/>
              </w:rPr>
              <w:t xml:space="preserve">, </w:t>
            </w:r>
            <w:r w:rsidRPr="00AB04F5">
              <w:rPr>
                <w:rFonts w:ascii="Times New Roman" w:hAnsi="Times New Roman"/>
                <w:lang w:eastAsia="en-US"/>
              </w:rPr>
              <w:t>what</w:t>
            </w:r>
            <w:r w:rsidRPr="00AB04F5">
              <w:rPr>
                <w:rFonts w:ascii="Times New Roman" w:hAnsi="Times New Roman"/>
                <w:lang w:val="ru-RU" w:eastAsia="en-US"/>
              </w:rPr>
              <w:t xml:space="preserve">, </w:t>
            </w:r>
            <w:r w:rsidRPr="00AB04F5">
              <w:rPr>
                <w:rFonts w:ascii="Times New Roman" w:hAnsi="Times New Roman"/>
                <w:lang w:eastAsia="en-US"/>
              </w:rPr>
              <w:t>why</w:t>
            </w:r>
            <w:r w:rsidRPr="00AB04F5">
              <w:rPr>
                <w:rFonts w:ascii="Times New Roman" w:hAnsi="Times New Roman"/>
                <w:lang w:val="ru-RU" w:eastAsia="en-US"/>
              </w:rPr>
              <w:t xml:space="preserve">, </w:t>
            </w:r>
            <w:r w:rsidRPr="00AB04F5">
              <w:rPr>
                <w:rFonts w:ascii="Times New Roman" w:hAnsi="Times New Roman"/>
                <w:lang w:eastAsia="en-US"/>
              </w:rPr>
              <w:t>how</w:t>
            </w:r>
            <w:r w:rsidRPr="00AB04F5">
              <w:rPr>
                <w:rFonts w:ascii="Times New Roman" w:hAnsi="Times New Roman"/>
                <w:lang w:val="ru-RU" w:eastAsia="en-US"/>
              </w:rPr>
              <w:t>.</w:t>
            </w:r>
          </w:p>
          <w:p w14:paraId="4A758070"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определительными придаточными с союзными словами </w:t>
            </w:r>
            <w:r w:rsidRPr="00AB04F5">
              <w:rPr>
                <w:rFonts w:ascii="Times New Roman" w:hAnsi="Times New Roman"/>
                <w:lang w:eastAsia="en-US"/>
              </w:rPr>
              <w:t>who</w:t>
            </w:r>
            <w:r w:rsidRPr="00AB04F5">
              <w:rPr>
                <w:rFonts w:ascii="Times New Roman" w:hAnsi="Times New Roman"/>
                <w:lang w:val="ru-RU" w:eastAsia="en-US"/>
              </w:rPr>
              <w:t xml:space="preserve">, </w:t>
            </w:r>
            <w:r w:rsidRPr="00AB04F5">
              <w:rPr>
                <w:rFonts w:ascii="Times New Roman" w:hAnsi="Times New Roman"/>
                <w:lang w:eastAsia="en-US"/>
              </w:rPr>
              <w:t>which</w:t>
            </w:r>
            <w:r w:rsidRPr="00AB04F5">
              <w:rPr>
                <w:rFonts w:ascii="Times New Roman" w:hAnsi="Times New Roman"/>
                <w:lang w:val="ru-RU" w:eastAsia="en-US"/>
              </w:rPr>
              <w:t xml:space="preserve">, </w:t>
            </w:r>
            <w:r w:rsidRPr="00AB04F5">
              <w:rPr>
                <w:rFonts w:ascii="Times New Roman" w:hAnsi="Times New Roman"/>
                <w:lang w:eastAsia="en-US"/>
              </w:rPr>
              <w:t>that</w:t>
            </w:r>
            <w:r w:rsidRPr="00AB04F5">
              <w:rPr>
                <w:rFonts w:ascii="Times New Roman" w:hAnsi="Times New Roman"/>
                <w:lang w:val="ru-RU" w:eastAsia="en-US"/>
              </w:rPr>
              <w:t>.</w:t>
            </w:r>
          </w:p>
          <w:p w14:paraId="18CD16D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союзными словами </w:t>
            </w:r>
            <w:r w:rsidRPr="00AB04F5">
              <w:rPr>
                <w:rFonts w:ascii="Times New Roman" w:hAnsi="Times New Roman"/>
                <w:lang w:eastAsia="en-US"/>
              </w:rPr>
              <w:t>whoever</w:t>
            </w:r>
            <w:r w:rsidRPr="00AB04F5">
              <w:rPr>
                <w:rFonts w:ascii="Times New Roman" w:hAnsi="Times New Roman"/>
                <w:lang w:val="ru-RU" w:eastAsia="en-US"/>
              </w:rPr>
              <w:t xml:space="preserve">, </w:t>
            </w:r>
            <w:r w:rsidRPr="00AB04F5">
              <w:rPr>
                <w:rFonts w:ascii="Times New Roman" w:hAnsi="Times New Roman"/>
                <w:lang w:eastAsia="en-US"/>
              </w:rPr>
              <w:t>whatever</w:t>
            </w:r>
            <w:r w:rsidRPr="00AB04F5">
              <w:rPr>
                <w:rFonts w:ascii="Times New Roman" w:hAnsi="Times New Roman"/>
                <w:lang w:val="ru-RU" w:eastAsia="en-US"/>
              </w:rPr>
              <w:t xml:space="preserve">, </w:t>
            </w:r>
            <w:r w:rsidRPr="00AB04F5">
              <w:rPr>
                <w:rFonts w:ascii="Times New Roman" w:hAnsi="Times New Roman"/>
                <w:lang w:eastAsia="en-US"/>
              </w:rPr>
              <w:t>however</w:t>
            </w:r>
            <w:r w:rsidRPr="00AB04F5">
              <w:rPr>
                <w:rFonts w:ascii="Times New Roman" w:hAnsi="Times New Roman"/>
                <w:lang w:val="ru-RU" w:eastAsia="en-US"/>
              </w:rPr>
              <w:t xml:space="preserve">, </w:t>
            </w:r>
            <w:r w:rsidRPr="00AB04F5">
              <w:rPr>
                <w:rFonts w:ascii="Times New Roman" w:hAnsi="Times New Roman"/>
                <w:lang w:eastAsia="en-US"/>
              </w:rPr>
              <w:t>whenever</w:t>
            </w:r>
            <w:r w:rsidRPr="00AB04F5">
              <w:rPr>
                <w:rFonts w:ascii="Times New Roman" w:hAnsi="Times New Roman"/>
                <w:lang w:val="ru-RU" w:eastAsia="en-US"/>
              </w:rPr>
              <w:t xml:space="preserve">. </w:t>
            </w:r>
          </w:p>
          <w:p w14:paraId="0EF1FAE5"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Условные предложения с глаголами в изъявительном наклонении (</w:t>
            </w:r>
            <w:r w:rsidRPr="00AB04F5">
              <w:rPr>
                <w:rFonts w:ascii="Times New Roman" w:hAnsi="Times New Roman"/>
                <w:lang w:eastAsia="en-US"/>
              </w:rPr>
              <w:t>Conditional</w:t>
            </w:r>
            <w:r w:rsidRPr="00AB04F5">
              <w:rPr>
                <w:rFonts w:ascii="Times New Roman" w:hAnsi="Times New Roman"/>
                <w:lang w:val="ru-RU" w:eastAsia="en-US"/>
              </w:rPr>
              <w:t xml:space="preserve"> 0, </w:t>
            </w:r>
            <w:r w:rsidRPr="00AB04F5">
              <w:rPr>
                <w:rFonts w:ascii="Times New Roman" w:hAnsi="Times New Roman"/>
                <w:lang w:eastAsia="en-US"/>
              </w:rPr>
              <w:t>Conditional</w:t>
            </w:r>
            <w:r w:rsidRPr="00AB04F5">
              <w:rPr>
                <w:rFonts w:ascii="Times New Roman" w:hAnsi="Times New Roman"/>
                <w:lang w:val="ru-RU" w:eastAsia="en-US"/>
              </w:rPr>
              <w:t xml:space="preserve"> </w:t>
            </w:r>
            <w:r w:rsidRPr="00AB04F5">
              <w:rPr>
                <w:rFonts w:ascii="Times New Roman" w:hAnsi="Times New Roman"/>
                <w:lang w:eastAsia="en-US"/>
              </w:rPr>
              <w:t>I</w:t>
            </w:r>
            <w:r w:rsidRPr="00AB04F5">
              <w:rPr>
                <w:rFonts w:ascii="Times New Roman" w:hAnsi="Times New Roman"/>
                <w:lang w:val="ru-RU" w:eastAsia="en-US"/>
              </w:rPr>
              <w:t>) и с глаголами в сослагательном наклонении (</w:t>
            </w:r>
            <w:r w:rsidRPr="00AB04F5">
              <w:rPr>
                <w:rFonts w:ascii="Times New Roman" w:hAnsi="Times New Roman"/>
                <w:lang w:eastAsia="en-US"/>
              </w:rPr>
              <w:t>Conditional</w:t>
            </w:r>
            <w:r w:rsidRPr="00AB04F5">
              <w:rPr>
                <w:rFonts w:ascii="Times New Roman" w:hAnsi="Times New Roman"/>
                <w:lang w:val="ru-RU" w:eastAsia="en-US"/>
              </w:rPr>
              <w:t xml:space="preserve"> </w:t>
            </w:r>
            <w:r w:rsidRPr="00AB04F5">
              <w:rPr>
                <w:rFonts w:ascii="Times New Roman" w:hAnsi="Times New Roman"/>
                <w:lang w:eastAsia="en-US"/>
              </w:rPr>
              <w:t>II</w:t>
            </w:r>
            <w:r w:rsidRPr="00AB04F5">
              <w:rPr>
                <w:rFonts w:ascii="Times New Roman" w:hAnsi="Times New Roman"/>
                <w:lang w:val="ru-RU" w:eastAsia="en-US"/>
              </w:rPr>
              <w:t>).</w:t>
            </w:r>
          </w:p>
          <w:p w14:paraId="7432CCEC"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Все типы вопросительных предложений (общий, специальный, альтернативный, разделительный вопросы в Present/Past/Future Simple Tense, Present/Past Continuous Tense, Present/Past Perfect Tense, Present Perfect Continuous Tense). </w:t>
            </w:r>
          </w:p>
          <w:p w14:paraId="5BEC809B"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1B0E925A"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Модальные глаголы в косвенной речи в настоящем и прошедшем времени. </w:t>
            </w:r>
          </w:p>
          <w:p w14:paraId="19114A95"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с конструкциями as … as, not so … as, both … and …, either … or, neither … nor. </w:t>
            </w:r>
          </w:p>
          <w:p w14:paraId="4766FF55"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w:t>
            </w:r>
            <w:r w:rsidRPr="00AB04F5">
              <w:rPr>
                <w:rFonts w:ascii="Times New Roman" w:hAnsi="Times New Roman"/>
                <w:lang w:eastAsia="en-US"/>
              </w:rPr>
              <w:t>I</w:t>
            </w:r>
            <w:r w:rsidRPr="00AB04F5">
              <w:rPr>
                <w:rFonts w:ascii="Times New Roman" w:hAnsi="Times New Roman"/>
                <w:lang w:val="ru-RU" w:eastAsia="en-US"/>
              </w:rPr>
              <w:t xml:space="preserve"> </w:t>
            </w:r>
            <w:r w:rsidRPr="00AB04F5">
              <w:rPr>
                <w:rFonts w:ascii="Times New Roman" w:hAnsi="Times New Roman"/>
                <w:lang w:eastAsia="en-US"/>
              </w:rPr>
              <w:t>wish</w:t>
            </w:r>
            <w:r w:rsidRPr="00AB04F5">
              <w:rPr>
                <w:rFonts w:ascii="Times New Roman" w:hAnsi="Times New Roman"/>
                <w:lang w:val="ru-RU" w:eastAsia="en-US"/>
              </w:rPr>
              <w:t xml:space="preserve">… </w:t>
            </w:r>
          </w:p>
          <w:p w14:paraId="555E4B7A"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Конструкции с глаголами на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love</w:t>
            </w:r>
            <w:r w:rsidRPr="00AB04F5">
              <w:rPr>
                <w:rFonts w:ascii="Times New Roman" w:hAnsi="Times New Roman"/>
                <w:lang w:val="ru-RU" w:eastAsia="en-US"/>
              </w:rPr>
              <w:t>/</w:t>
            </w:r>
            <w:r w:rsidRPr="00AB04F5">
              <w:rPr>
                <w:rFonts w:ascii="Times New Roman" w:hAnsi="Times New Roman"/>
                <w:lang w:eastAsia="en-US"/>
              </w:rPr>
              <w:t>hate</w:t>
            </w:r>
            <w:r w:rsidRPr="00AB04F5">
              <w:rPr>
                <w:rFonts w:ascii="Times New Roman" w:hAnsi="Times New Roman"/>
                <w:lang w:val="ru-RU" w:eastAsia="en-US"/>
              </w:rPr>
              <w:t xml:space="preserve"> </w:t>
            </w:r>
            <w:r w:rsidRPr="00AB04F5">
              <w:rPr>
                <w:rFonts w:ascii="Times New Roman" w:hAnsi="Times New Roman"/>
                <w:lang w:eastAsia="en-US"/>
              </w:rPr>
              <w:t>doing</w:t>
            </w:r>
            <w:r w:rsidRPr="00AB04F5">
              <w:rPr>
                <w:rFonts w:ascii="Times New Roman" w:hAnsi="Times New Roman"/>
                <w:lang w:val="ru-RU" w:eastAsia="en-US"/>
              </w:rPr>
              <w:t xml:space="preserve"> </w:t>
            </w:r>
            <w:r w:rsidRPr="00AB04F5">
              <w:rPr>
                <w:rFonts w:ascii="Times New Roman" w:hAnsi="Times New Roman"/>
                <w:lang w:eastAsia="en-US"/>
              </w:rPr>
              <w:t>smth</w:t>
            </w:r>
            <w:r w:rsidRPr="00AB04F5">
              <w:rPr>
                <w:rFonts w:ascii="Times New Roman" w:hAnsi="Times New Roman"/>
                <w:lang w:val="ru-RU" w:eastAsia="en-US"/>
              </w:rPr>
              <w:t>.</w:t>
            </w:r>
          </w:p>
          <w:p w14:paraId="1D825ADE"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c глаголами to stop, to remember, to forget (разница в значении to stop doing smth и to stop to do smth). </w:t>
            </w:r>
          </w:p>
          <w:p w14:paraId="2CE4BE6E"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Конструкция It takes me … to do smth. </w:t>
            </w:r>
          </w:p>
          <w:p w14:paraId="5E6A5C3F"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Конструкция </w:t>
            </w:r>
            <w:r w:rsidRPr="00AB04F5">
              <w:rPr>
                <w:rFonts w:ascii="Times New Roman" w:hAnsi="Times New Roman"/>
                <w:lang w:eastAsia="en-US"/>
              </w:rPr>
              <w:t>used</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 инфинитив глагола. </w:t>
            </w:r>
          </w:p>
          <w:p w14:paraId="3161D85F"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be/get used to smth, be/get used to doing smth. </w:t>
            </w:r>
          </w:p>
          <w:p w14:paraId="11B6752E"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I prefer, I’d prefer, I’d rather prefer, выражающие предпочтение, а также конструкции I’d rather, You’d better. </w:t>
            </w:r>
          </w:p>
          <w:p w14:paraId="1FBA0FD3"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Подлежащее, выраженное собирательным существительным (</w:t>
            </w:r>
            <w:r w:rsidRPr="00AB04F5">
              <w:rPr>
                <w:rFonts w:ascii="Times New Roman" w:hAnsi="Times New Roman"/>
                <w:lang w:eastAsia="en-US"/>
              </w:rPr>
              <w:t>family</w:t>
            </w:r>
            <w:r w:rsidRPr="00AB04F5">
              <w:rPr>
                <w:rFonts w:ascii="Times New Roman" w:hAnsi="Times New Roman"/>
                <w:lang w:val="ru-RU" w:eastAsia="en-US"/>
              </w:rPr>
              <w:t xml:space="preserve">, </w:t>
            </w:r>
            <w:r w:rsidRPr="00AB04F5">
              <w:rPr>
                <w:rFonts w:ascii="Times New Roman" w:hAnsi="Times New Roman"/>
                <w:lang w:eastAsia="en-US"/>
              </w:rPr>
              <w:t>police</w:t>
            </w:r>
            <w:r w:rsidRPr="00AB04F5">
              <w:rPr>
                <w:rFonts w:ascii="Times New Roman" w:hAnsi="Times New Roman"/>
                <w:lang w:val="ru-RU" w:eastAsia="en-US"/>
              </w:rPr>
              <w:t xml:space="preserve">), и его согласование со сказуемым. </w:t>
            </w:r>
          </w:p>
          <w:p w14:paraId="3FFDC847" w14:textId="77777777" w:rsidR="00AB04F5" w:rsidRPr="00AF46A6" w:rsidRDefault="00AB04F5" w:rsidP="00AB04F5">
            <w:pPr>
              <w:tabs>
                <w:tab w:val="left" w:pos="1125"/>
              </w:tabs>
              <w:spacing w:before="2" w:line="257" w:lineRule="exact"/>
              <w:ind w:left="142" w:right="135"/>
              <w:jc w:val="both"/>
              <w:rPr>
                <w:rFonts w:ascii="Times New Roman" w:hAnsi="Times New Roman"/>
                <w:lang w:val="ru-RU" w:eastAsia="en-US"/>
              </w:rPr>
            </w:pPr>
            <w:r w:rsidRPr="00AF46A6">
              <w:rPr>
                <w:rFonts w:ascii="Times New Roman" w:hAnsi="Times New Roman"/>
                <w:lang w:val="ru-RU" w:eastAsia="en-US"/>
              </w:rPr>
              <w:t>Глаголы (правильные и неправильные) в видовременных формах действительного залога в изъявительном наклонении (</w:t>
            </w:r>
            <w:r w:rsidRPr="00AB04F5">
              <w:rPr>
                <w:rFonts w:ascii="Times New Roman" w:hAnsi="Times New Roman"/>
                <w:lang w:eastAsia="en-US"/>
              </w:rPr>
              <w:t>Present</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w:t>
            </w:r>
            <w:r w:rsidRPr="00AB04F5">
              <w:rPr>
                <w:rFonts w:ascii="Times New Roman" w:hAnsi="Times New Roman"/>
                <w:lang w:eastAsia="en-US"/>
              </w:rPr>
              <w:t>Future</w:t>
            </w:r>
            <w:r w:rsidRPr="00AF46A6">
              <w:rPr>
                <w:rFonts w:ascii="Times New Roman" w:hAnsi="Times New Roman"/>
                <w:lang w:val="ru-RU" w:eastAsia="en-US"/>
              </w:rPr>
              <w:t xml:space="preserve"> </w:t>
            </w:r>
            <w:r w:rsidRPr="00AB04F5">
              <w:rPr>
                <w:rFonts w:ascii="Times New Roman" w:hAnsi="Times New Roman"/>
                <w:lang w:eastAsia="en-US"/>
              </w:rPr>
              <w:t>Simple</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xml:space="preserve">, </w:t>
            </w:r>
            <w:r w:rsidRPr="00AB04F5">
              <w:rPr>
                <w:rFonts w:ascii="Times New Roman" w:hAnsi="Times New Roman"/>
                <w:lang w:eastAsia="en-US"/>
              </w:rPr>
              <w:t>Present</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w:t>
            </w:r>
            <w:r w:rsidRPr="00AB04F5">
              <w:rPr>
                <w:rFonts w:ascii="Times New Roman" w:hAnsi="Times New Roman"/>
                <w:lang w:eastAsia="en-US"/>
              </w:rPr>
              <w:t>Future</w:t>
            </w:r>
            <w:r w:rsidRPr="00AF46A6">
              <w:rPr>
                <w:rFonts w:ascii="Times New Roman" w:hAnsi="Times New Roman"/>
                <w:lang w:val="ru-RU" w:eastAsia="en-US"/>
              </w:rPr>
              <w:t xml:space="preserve"> </w:t>
            </w:r>
            <w:r w:rsidRPr="00AB04F5">
              <w:rPr>
                <w:rFonts w:ascii="Times New Roman" w:hAnsi="Times New Roman"/>
                <w:lang w:eastAsia="en-US"/>
              </w:rPr>
              <w:t>Continuous</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xml:space="preserve">, </w:t>
            </w:r>
            <w:r w:rsidRPr="00AB04F5">
              <w:rPr>
                <w:rFonts w:ascii="Times New Roman" w:hAnsi="Times New Roman"/>
                <w:lang w:eastAsia="en-US"/>
              </w:rPr>
              <w:t>Present</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 xml:space="preserve"> </w:t>
            </w:r>
            <w:r w:rsidRPr="00AB04F5">
              <w:rPr>
                <w:rFonts w:ascii="Times New Roman" w:hAnsi="Times New Roman"/>
                <w:lang w:eastAsia="en-US"/>
              </w:rPr>
              <w:t>Perfect</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xml:space="preserve">, </w:t>
            </w:r>
            <w:r w:rsidRPr="00AB04F5">
              <w:rPr>
                <w:rFonts w:ascii="Times New Roman" w:hAnsi="Times New Roman"/>
                <w:lang w:eastAsia="en-US"/>
              </w:rPr>
              <w:t>Present</w:t>
            </w:r>
            <w:r w:rsidRPr="00AF46A6">
              <w:rPr>
                <w:rFonts w:ascii="Times New Roman" w:hAnsi="Times New Roman"/>
                <w:lang w:val="ru-RU" w:eastAsia="en-US"/>
              </w:rPr>
              <w:t xml:space="preserve"> </w:t>
            </w:r>
            <w:r w:rsidRPr="00AB04F5">
              <w:rPr>
                <w:rFonts w:ascii="Times New Roman" w:hAnsi="Times New Roman"/>
                <w:lang w:eastAsia="en-US"/>
              </w:rPr>
              <w:t>Perfect</w:t>
            </w:r>
            <w:r w:rsidRPr="00AF46A6">
              <w:rPr>
                <w:rFonts w:ascii="Times New Roman" w:hAnsi="Times New Roman"/>
                <w:lang w:val="ru-RU" w:eastAsia="en-US"/>
              </w:rPr>
              <w:t xml:space="preserve"> </w:t>
            </w:r>
            <w:r w:rsidRPr="00AB04F5">
              <w:rPr>
                <w:rFonts w:ascii="Times New Roman" w:hAnsi="Times New Roman"/>
                <w:lang w:eastAsia="en-US"/>
              </w:rPr>
              <w:t>Continuous</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xml:space="preserve">, </w:t>
            </w:r>
            <w:r w:rsidRPr="00AB04F5">
              <w:rPr>
                <w:rFonts w:ascii="Times New Roman" w:hAnsi="Times New Roman"/>
                <w:lang w:eastAsia="en-US"/>
              </w:rPr>
              <w:t>Future</w:t>
            </w:r>
            <w:r w:rsidRPr="00AF46A6">
              <w:rPr>
                <w:rFonts w:ascii="Times New Roman" w:hAnsi="Times New Roman"/>
                <w:lang w:val="ru-RU" w:eastAsia="en-US"/>
              </w:rPr>
              <w:t>-</w:t>
            </w:r>
            <w:r w:rsidRPr="00AB04F5">
              <w:rPr>
                <w:rFonts w:ascii="Times New Roman" w:hAnsi="Times New Roman"/>
                <w:lang w:eastAsia="en-US"/>
              </w:rPr>
              <w:t>in</w:t>
            </w:r>
            <w:r w:rsidRPr="00AF46A6">
              <w:rPr>
                <w:rFonts w:ascii="Times New Roman" w:hAnsi="Times New Roman"/>
                <w:lang w:val="ru-RU" w:eastAsia="en-US"/>
              </w:rPr>
              <w:t>-</w:t>
            </w:r>
            <w:r w:rsidRPr="00AB04F5">
              <w:rPr>
                <w:rFonts w:ascii="Times New Roman" w:hAnsi="Times New Roman"/>
                <w:lang w:eastAsia="en-US"/>
              </w:rPr>
              <w:t>the</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и наиболее употребительных формах страдательного залога (</w:t>
            </w:r>
            <w:r w:rsidRPr="00AB04F5">
              <w:rPr>
                <w:rFonts w:ascii="Times New Roman" w:hAnsi="Times New Roman"/>
                <w:lang w:eastAsia="en-US"/>
              </w:rPr>
              <w:t>Present</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 xml:space="preserve"> </w:t>
            </w:r>
            <w:r w:rsidRPr="00AB04F5">
              <w:rPr>
                <w:rFonts w:ascii="Times New Roman" w:hAnsi="Times New Roman"/>
                <w:lang w:eastAsia="en-US"/>
              </w:rPr>
              <w:t>Simple</w:t>
            </w:r>
            <w:r w:rsidRPr="00AF46A6">
              <w:rPr>
                <w:rFonts w:ascii="Times New Roman" w:hAnsi="Times New Roman"/>
                <w:lang w:val="ru-RU" w:eastAsia="en-US"/>
              </w:rPr>
              <w:t xml:space="preserve"> </w:t>
            </w:r>
            <w:r w:rsidRPr="00AB04F5">
              <w:rPr>
                <w:rFonts w:ascii="Times New Roman" w:hAnsi="Times New Roman"/>
                <w:lang w:eastAsia="en-US"/>
              </w:rPr>
              <w:t>Passive</w:t>
            </w:r>
            <w:r w:rsidRPr="00AF46A6">
              <w:rPr>
                <w:rFonts w:ascii="Times New Roman" w:hAnsi="Times New Roman"/>
                <w:lang w:val="ru-RU" w:eastAsia="en-US"/>
              </w:rPr>
              <w:t xml:space="preserve">, </w:t>
            </w:r>
            <w:r w:rsidRPr="00AB04F5">
              <w:rPr>
                <w:rFonts w:ascii="Times New Roman" w:hAnsi="Times New Roman"/>
                <w:lang w:eastAsia="en-US"/>
              </w:rPr>
              <w:t>Present</w:t>
            </w:r>
            <w:r w:rsidRPr="00AF46A6">
              <w:rPr>
                <w:rFonts w:ascii="Times New Roman" w:hAnsi="Times New Roman"/>
                <w:lang w:val="ru-RU" w:eastAsia="en-US"/>
              </w:rPr>
              <w:t xml:space="preserve"> </w:t>
            </w:r>
            <w:r w:rsidRPr="00AB04F5">
              <w:rPr>
                <w:rFonts w:ascii="Times New Roman" w:hAnsi="Times New Roman"/>
                <w:lang w:eastAsia="en-US"/>
              </w:rPr>
              <w:t>Perfect</w:t>
            </w:r>
            <w:r w:rsidRPr="00AF46A6">
              <w:rPr>
                <w:rFonts w:ascii="Times New Roman" w:hAnsi="Times New Roman"/>
                <w:lang w:val="ru-RU" w:eastAsia="en-US"/>
              </w:rPr>
              <w:t xml:space="preserve"> </w:t>
            </w:r>
            <w:r w:rsidRPr="00AB04F5">
              <w:rPr>
                <w:rFonts w:ascii="Times New Roman" w:hAnsi="Times New Roman"/>
                <w:lang w:eastAsia="en-US"/>
              </w:rPr>
              <w:t>Passive</w:t>
            </w:r>
            <w:r w:rsidRPr="00AF46A6">
              <w:rPr>
                <w:rFonts w:ascii="Times New Roman" w:hAnsi="Times New Roman"/>
                <w:lang w:val="ru-RU" w:eastAsia="en-US"/>
              </w:rPr>
              <w:t xml:space="preserve">). </w:t>
            </w:r>
          </w:p>
          <w:p w14:paraId="05F90F3B"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Конструкция to be going to, формы Future Simple Tense и Present Continuous Tense для выражения будущего действия. </w:t>
            </w:r>
          </w:p>
          <w:p w14:paraId="3ECA1031"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Модальные глаголы и их эквиваленты (can/be able to, could, must/have to, may, might, should, shall, would, will, need). </w:t>
            </w:r>
          </w:p>
          <w:p w14:paraId="68DC05C2"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Неличные формы глагола – инфинитив, герундий, </w:t>
            </w:r>
            <w:r w:rsidRPr="00AB04F5">
              <w:rPr>
                <w:rFonts w:ascii="Times New Roman" w:hAnsi="Times New Roman"/>
                <w:lang w:eastAsia="en-US"/>
              </w:rPr>
              <w:lastRenderedPageBreak/>
              <w:t>причастие (Participle  I и Participle II), причастия в функции определения (Participle I – a playing child, Participle II – a written text).</w:t>
            </w:r>
          </w:p>
          <w:p w14:paraId="5BD5DB23"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Определённый, неопределённый и нулевой артикли. </w:t>
            </w:r>
          </w:p>
          <w:p w14:paraId="3644AAA0"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Имена существительные во множественном числе, образованных по правилу, и исключения. </w:t>
            </w:r>
          </w:p>
          <w:p w14:paraId="03529EF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Неисчисляемые имена существительные, имеющие форму только множественного числа. </w:t>
            </w:r>
          </w:p>
          <w:p w14:paraId="13A8E6E3"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Притяжательный падеж имён существительных.</w:t>
            </w:r>
          </w:p>
          <w:p w14:paraId="51AE49B0"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Имена прилагательные и наречия в положительной, сравнительной и превосходной степенях, образованных по правилу, и исключения. </w:t>
            </w:r>
          </w:p>
          <w:p w14:paraId="264DD0C3"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Порядок следования нескольких прилагательных (мнение – размер – возраст – цвет – происхождение).</w:t>
            </w:r>
          </w:p>
          <w:p w14:paraId="124E8AEE"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Слова, выражающие количество (many/much, little/a little, few/a few, a lot of). </w:t>
            </w:r>
          </w:p>
          <w:p w14:paraId="6A3487E0"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w:t>
            </w:r>
            <w:r w:rsidRPr="00AB04F5">
              <w:rPr>
                <w:rFonts w:ascii="Times New Roman" w:hAnsi="Times New Roman"/>
                <w:lang w:eastAsia="en-US"/>
              </w:rPr>
              <w:t>none</w:t>
            </w:r>
            <w:r w:rsidRPr="00AB04F5">
              <w:rPr>
                <w:rFonts w:ascii="Times New Roman" w:hAnsi="Times New Roman"/>
                <w:lang w:val="ru-RU" w:eastAsia="en-US"/>
              </w:rPr>
              <w:t xml:space="preserve">, </w:t>
            </w:r>
            <w:r w:rsidRPr="00AB04F5">
              <w:rPr>
                <w:rFonts w:ascii="Times New Roman" w:hAnsi="Times New Roman"/>
                <w:lang w:eastAsia="en-US"/>
              </w:rPr>
              <w:t>no</w:t>
            </w:r>
            <w:r w:rsidRPr="00AB04F5">
              <w:rPr>
                <w:rFonts w:ascii="Times New Roman" w:hAnsi="Times New Roman"/>
                <w:lang w:val="ru-RU" w:eastAsia="en-US"/>
              </w:rPr>
              <w:t xml:space="preserve"> и производные последнего (</w:t>
            </w:r>
            <w:r w:rsidRPr="00AB04F5">
              <w:rPr>
                <w:rFonts w:ascii="Times New Roman" w:hAnsi="Times New Roman"/>
                <w:lang w:eastAsia="en-US"/>
              </w:rPr>
              <w:t>nobody</w:t>
            </w:r>
            <w:r w:rsidRPr="00AB04F5">
              <w:rPr>
                <w:rFonts w:ascii="Times New Roman" w:hAnsi="Times New Roman"/>
                <w:lang w:val="ru-RU" w:eastAsia="en-US"/>
              </w:rPr>
              <w:t xml:space="preserve">, </w:t>
            </w:r>
            <w:r w:rsidRPr="00AB04F5">
              <w:rPr>
                <w:rFonts w:ascii="Times New Roman" w:hAnsi="Times New Roman"/>
                <w:lang w:eastAsia="en-US"/>
              </w:rPr>
              <w:t>nothing</w:t>
            </w:r>
            <w:r w:rsidRPr="00AB04F5">
              <w:rPr>
                <w:rFonts w:ascii="Times New Roman" w:hAnsi="Times New Roman"/>
                <w:lang w:val="ru-RU" w:eastAsia="en-US"/>
              </w:rPr>
              <w:t xml:space="preserve"> и другие). </w:t>
            </w:r>
          </w:p>
          <w:p w14:paraId="7C4D9E26" w14:textId="77777777" w:rsidR="00AB04F5" w:rsidRPr="00AF46A6" w:rsidRDefault="00AB04F5" w:rsidP="00AB04F5">
            <w:pPr>
              <w:tabs>
                <w:tab w:val="left" w:pos="1125"/>
              </w:tabs>
              <w:spacing w:before="2" w:line="257" w:lineRule="exact"/>
              <w:ind w:left="142" w:right="135"/>
              <w:jc w:val="both"/>
              <w:rPr>
                <w:rFonts w:ascii="Times New Roman" w:hAnsi="Times New Roman"/>
                <w:lang w:val="ru-RU" w:eastAsia="en-US"/>
              </w:rPr>
            </w:pPr>
            <w:r w:rsidRPr="00AF46A6">
              <w:rPr>
                <w:rFonts w:ascii="Times New Roman" w:hAnsi="Times New Roman"/>
                <w:lang w:val="ru-RU" w:eastAsia="en-US"/>
              </w:rPr>
              <w:t xml:space="preserve">Количественные и порядковые числительные. </w:t>
            </w:r>
          </w:p>
          <w:p w14:paraId="48B908B9"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Предлоги места, времени, направления, предлоги, употребляемые с глаголами в страдательном залоге.</w:t>
            </w:r>
          </w:p>
        </w:tc>
        <w:tc>
          <w:tcPr>
            <w:tcW w:w="2835" w:type="dxa"/>
          </w:tcPr>
          <w:p w14:paraId="7D9070DA" w14:textId="77777777" w:rsidR="00AB04F5" w:rsidRPr="00AB04F5" w:rsidRDefault="00AB04F5" w:rsidP="00924777">
            <w:pPr>
              <w:spacing w:line="273" w:lineRule="exact"/>
              <w:ind w:left="142"/>
              <w:jc w:val="center"/>
              <w:rPr>
                <w:rFonts w:ascii="Times New Roman" w:hAnsi="Times New Roman"/>
                <w:lang w:val="ru-RU" w:eastAsia="en-US"/>
              </w:rPr>
            </w:pPr>
          </w:p>
        </w:tc>
      </w:tr>
      <w:tr w:rsidR="00DE58B9" w:rsidRPr="00AA0176" w14:paraId="23650118" w14:textId="77777777" w:rsidTr="00924777">
        <w:trPr>
          <w:trHeight w:val="273"/>
        </w:trPr>
        <w:tc>
          <w:tcPr>
            <w:tcW w:w="6816" w:type="dxa"/>
            <w:gridSpan w:val="2"/>
          </w:tcPr>
          <w:p w14:paraId="0BA8C452" w14:textId="77777777" w:rsidR="00DE58B9" w:rsidRPr="00AA0176" w:rsidRDefault="00DE58B9" w:rsidP="00DE58B9">
            <w:pPr>
              <w:spacing w:line="253" w:lineRule="exact"/>
              <w:ind w:left="142"/>
              <w:rPr>
                <w:rFonts w:ascii="Times New Roman" w:hAnsi="Times New Roman"/>
                <w:lang w:eastAsia="en-US"/>
              </w:rPr>
            </w:pPr>
            <w:r w:rsidRPr="00AA0176">
              <w:rPr>
                <w:rFonts w:ascii="Times New Roman" w:hAnsi="Times New Roman"/>
                <w:lang w:eastAsia="en-US"/>
              </w:rPr>
              <w:lastRenderedPageBreak/>
              <w:t>Итого за</w:t>
            </w:r>
            <w:r w:rsidRPr="00AA0176">
              <w:rPr>
                <w:rFonts w:ascii="Times New Roman" w:hAnsi="Times New Roman"/>
                <w:spacing w:val="-5"/>
                <w:lang w:eastAsia="en-US"/>
              </w:rPr>
              <w:t xml:space="preserve"> </w:t>
            </w:r>
            <w:r w:rsidRPr="00AA0176">
              <w:rPr>
                <w:rFonts w:ascii="Times New Roman" w:hAnsi="Times New Roman"/>
                <w:spacing w:val="1"/>
                <w:lang w:eastAsia="en-US"/>
              </w:rPr>
              <w:t xml:space="preserve"> </w:t>
            </w:r>
            <w:r>
              <w:rPr>
                <w:rFonts w:ascii="Times New Roman" w:hAnsi="Times New Roman"/>
                <w:spacing w:val="1"/>
                <w:lang w:val="ru-RU" w:eastAsia="en-US"/>
              </w:rPr>
              <w:t xml:space="preserve">11 </w:t>
            </w:r>
            <w:r w:rsidRPr="00AA0176">
              <w:rPr>
                <w:rFonts w:ascii="Times New Roman" w:hAnsi="Times New Roman"/>
                <w:lang w:eastAsia="en-US"/>
              </w:rPr>
              <w:t>класс</w:t>
            </w:r>
          </w:p>
        </w:tc>
        <w:tc>
          <w:tcPr>
            <w:tcW w:w="2835" w:type="dxa"/>
          </w:tcPr>
          <w:p w14:paraId="648026FF" w14:textId="77777777" w:rsidR="00DE58B9" w:rsidRPr="00AA0176" w:rsidRDefault="00DE58B9" w:rsidP="00924777">
            <w:pPr>
              <w:spacing w:line="253" w:lineRule="exact"/>
              <w:ind w:left="142"/>
              <w:jc w:val="center"/>
              <w:rPr>
                <w:rFonts w:ascii="Times New Roman" w:hAnsi="Times New Roman"/>
                <w:lang w:eastAsia="en-US"/>
              </w:rPr>
            </w:pPr>
          </w:p>
        </w:tc>
      </w:tr>
    </w:tbl>
    <w:p w14:paraId="74E7C43E" w14:textId="77777777" w:rsidR="00DE58B9" w:rsidRDefault="00DE58B9" w:rsidP="00AB04F5">
      <w:pPr>
        <w:widowControl w:val="0"/>
        <w:tabs>
          <w:tab w:val="left" w:pos="2309"/>
        </w:tabs>
        <w:spacing w:after="200" w:line="240" w:lineRule="auto"/>
        <w:jc w:val="both"/>
        <w:rPr>
          <w:rFonts w:ascii="Times New Roman" w:eastAsia="Calibri" w:hAnsi="Times New Roman"/>
          <w:sz w:val="24"/>
          <w:lang w:eastAsia="en-US"/>
        </w:rPr>
      </w:pPr>
    </w:p>
    <w:p w14:paraId="7A606625" w14:textId="77777777" w:rsidR="00CA0CC3" w:rsidRPr="00671CAD" w:rsidRDefault="00AA0176" w:rsidP="00671CAD">
      <w:pPr>
        <w:widowControl w:val="0"/>
        <w:tabs>
          <w:tab w:val="left" w:pos="2309"/>
        </w:tabs>
        <w:spacing w:after="0" w:line="276" w:lineRule="auto"/>
        <w:ind w:firstLine="709"/>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20" w:history="1">
        <w:r w:rsidRPr="00671CAD">
          <w:rPr>
            <w:rFonts w:ascii="Times New Roman" w:eastAsia="Calibri" w:hAnsi="Times New Roman"/>
            <w:color w:val="0563C1"/>
            <w:sz w:val="28"/>
            <w:szCs w:val="28"/>
            <w:u w:val="single"/>
            <w:lang w:eastAsia="en-US"/>
          </w:rPr>
          <w:t>https://edsoo.ru/</w:t>
        </w:r>
      </w:hyperlink>
      <w:r w:rsidRPr="00671CAD">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основные структурные</w:t>
      </w:r>
      <w:r w:rsidR="00671CAD" w:rsidRPr="00671CAD">
        <w:rPr>
          <w:rFonts w:ascii="Times New Roman" w:eastAsia="Calibri" w:hAnsi="Times New Roman"/>
          <w:sz w:val="28"/>
          <w:szCs w:val="28"/>
          <w:lang w:eastAsia="en-US"/>
        </w:rPr>
        <w:t xml:space="preserve"> компоненты по ФГОС выдержаны. </w:t>
      </w:r>
    </w:p>
    <w:p w14:paraId="5F3BA1BC" w14:textId="77777777" w:rsidR="00CA0CC3" w:rsidRPr="00671CAD" w:rsidRDefault="00F62717" w:rsidP="00671CAD">
      <w:pPr>
        <w:widowControl w:val="0"/>
        <w:tabs>
          <w:tab w:val="left" w:pos="1843"/>
        </w:tabs>
        <w:spacing w:after="0" w:line="276" w:lineRule="auto"/>
        <w:ind w:firstLine="709"/>
        <w:contextualSpacing/>
        <w:jc w:val="center"/>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Рабочая программа по учебному предмету «</w:t>
      </w:r>
      <w:r w:rsidR="00671CAD" w:rsidRPr="00671CAD">
        <w:rPr>
          <w:rFonts w:ascii="Times New Roman" w:eastAsia="Calibri" w:hAnsi="Times New Roman"/>
          <w:b/>
          <w:sz w:val="28"/>
          <w:szCs w:val="28"/>
          <w:lang w:eastAsia="en-US"/>
        </w:rPr>
        <w:t>Иностранный язык (английский)» (углублённый уровень)</w:t>
      </w:r>
    </w:p>
    <w:p w14:paraId="0DB892B9" w14:textId="77777777" w:rsidR="0018706C" w:rsidRPr="00671CAD" w:rsidRDefault="00C668F1"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Рабочая программа по учебному предмету «Английский язык» (углублённый уровень) (предметная область «Иностранные языки») (далее соответственно – программа по английскому языку, английский язык) непосре</w:t>
      </w:r>
      <w:r w:rsidR="00671CAD" w:rsidRPr="00671CAD">
        <w:rPr>
          <w:rFonts w:ascii="Times New Roman" w:eastAsia="Calibri" w:hAnsi="Times New Roman"/>
          <w:sz w:val="28"/>
          <w:szCs w:val="28"/>
          <w:lang w:eastAsia="en-US"/>
        </w:rPr>
        <w:t>дственно соответствует ФОП СОО.</w:t>
      </w:r>
    </w:p>
    <w:p w14:paraId="7CE18C7C" w14:textId="77777777" w:rsidR="00E97D03" w:rsidRPr="00671CAD" w:rsidRDefault="00C668F1" w:rsidP="00671CAD">
      <w:pPr>
        <w:widowControl w:val="0"/>
        <w:spacing w:after="0" w:line="276" w:lineRule="auto"/>
        <w:ind w:firstLine="709"/>
        <w:jc w:val="center"/>
        <w:rPr>
          <w:rFonts w:ascii="Times New Roman" w:eastAsia="OfficinaSansBoldITC" w:hAnsi="Times New Roman"/>
          <w:b/>
          <w:sz w:val="28"/>
          <w:szCs w:val="28"/>
          <w:lang w:eastAsia="en-US"/>
        </w:rPr>
      </w:pPr>
      <w:r w:rsidRPr="00671CAD">
        <w:rPr>
          <w:rFonts w:ascii="Times New Roman" w:eastAsia="OfficinaSansBoldITC" w:hAnsi="Times New Roman"/>
          <w:b/>
          <w:sz w:val="28"/>
          <w:szCs w:val="28"/>
          <w:lang w:eastAsia="en-US"/>
        </w:rPr>
        <w:t>Пояснительная записка</w:t>
      </w:r>
    </w:p>
    <w:p w14:paraId="73D7639C" w14:textId="77777777" w:rsidR="00C668F1" w:rsidRPr="00671CAD" w:rsidRDefault="00C668F1" w:rsidP="00671CA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OfficinaSansBoldITC" w:hAnsi="Times New Roman"/>
          <w:sz w:val="28"/>
          <w:szCs w:val="28"/>
          <w:lang w:eastAsia="en-US"/>
        </w:rPr>
        <w:t> </w:t>
      </w:r>
      <w:r w:rsidRPr="00671CAD">
        <w:rPr>
          <w:rFonts w:ascii="Times New Roman" w:eastAsia="SchoolBookSanPin" w:hAnsi="Times New Roman"/>
          <w:sz w:val="28"/>
          <w:szCs w:val="28"/>
          <w:lang w:eastAsia="en-US"/>
        </w:rPr>
        <w:t xml:space="preserve">Программа по английскому языку на уровне среднего общего образования разработана </w:t>
      </w:r>
      <w:r w:rsidRPr="00671CAD">
        <w:rPr>
          <w:rFonts w:ascii="Times New Roman" w:eastAsia="Calibri" w:hAnsi="Times New Roman"/>
          <w:sz w:val="28"/>
          <w:szCs w:val="28"/>
          <w:lang w:eastAsia="en-US"/>
        </w:rPr>
        <w:t xml:space="preserve">на основе </w:t>
      </w:r>
      <w:r w:rsidRPr="00671CAD">
        <w:rPr>
          <w:rFonts w:ascii="Times New Roman" w:eastAsia="SchoolBookSanPin" w:hAnsi="Times New Roman"/>
          <w:sz w:val="28"/>
          <w:szCs w:val="28"/>
          <w:lang w:eastAsia="en-US"/>
        </w:rPr>
        <w:t>требований к результатам освоения основной образовательной программы среднего общего образования</w:t>
      </w:r>
      <w:r w:rsidRPr="00671CAD">
        <w:rPr>
          <w:rFonts w:ascii="Times New Roman" w:eastAsia="Calibri" w:hAnsi="Times New Roman"/>
          <w:sz w:val="28"/>
          <w:szCs w:val="28"/>
          <w:lang w:eastAsia="en-US"/>
        </w:rPr>
        <w:t xml:space="preserve">, представленных  в </w:t>
      </w:r>
      <w:r w:rsidRPr="00671CAD">
        <w:rPr>
          <w:rFonts w:ascii="Times New Roman" w:eastAsia="SchoolBookSanPin" w:hAnsi="Times New Roman"/>
          <w:sz w:val="28"/>
          <w:szCs w:val="28"/>
          <w:lang w:eastAsia="en-US"/>
        </w:rPr>
        <w:t>ФГОС СОО</w:t>
      </w:r>
      <w:r w:rsidRPr="00671CAD">
        <w:rPr>
          <w:rFonts w:ascii="Times New Roman" w:eastAsia="Calibri" w:hAnsi="Times New Roman"/>
          <w:sz w:val="28"/>
          <w:szCs w:val="28"/>
          <w:lang w:eastAsia="en-US"/>
        </w:rPr>
        <w:t xml:space="preserve"> с учётом распределённых по классам проверяемых требований  к результатам освоения основной образовательной программы среднего общего образования, а также на основе характеристики планируемых результатов духовно-нравственного развития, воспитания и социализации обучающихся, представленной в Р</w:t>
      </w:r>
      <w:r w:rsidRPr="00671CAD">
        <w:rPr>
          <w:rFonts w:ascii="Times New Roman" w:eastAsia="SchoolBookSanPin" w:hAnsi="Times New Roman"/>
          <w:sz w:val="28"/>
          <w:szCs w:val="28"/>
          <w:lang w:eastAsia="en-US"/>
        </w:rPr>
        <w:t>абочей</w:t>
      </w:r>
      <w:r w:rsidRPr="00671CAD">
        <w:rPr>
          <w:rFonts w:ascii="Times New Roman" w:eastAsia="Calibri" w:hAnsi="Times New Roman"/>
          <w:sz w:val="28"/>
          <w:szCs w:val="28"/>
          <w:lang w:eastAsia="en-US"/>
        </w:rPr>
        <w:t xml:space="preserve"> программе воспитания. </w:t>
      </w:r>
    </w:p>
    <w:p w14:paraId="29154D8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lastRenderedPageBreak/>
        <w:t xml:space="preserve">Рабочая программа для углублённого уровня даёт представление о целях образования, развития, воспитания и социализации обучающихся на уровне среднего общего образования, путях формирования системы знаний, умений и способов деятельности у обучающихся на углублённом уровне средствами учебного предмета «Иностранный (английский) язык»; определяет инвариантную (обязательную) часть содержания учебного курса  по английскому языку как учебному предмету, за пределами которой остаётся возможность выбора вариативной составляющей содержания образования в плане порядка изучения тем, некоторого расширения объёма содержания и его детализации. </w:t>
      </w:r>
    </w:p>
    <w:p w14:paraId="314C4FF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Личностные, метапредметные и предметные результаты представлены в программе с учётом особенностей преподавания английского языка на уровне среднего общего образования на углубленном уровне на основе отечественных методических традиций построения школьного курса английского языка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 в соответствии с новыми реалиями и тенденциями развития общего образования.</w:t>
      </w:r>
    </w:p>
    <w:p w14:paraId="57A4B6B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Учебному предмету «Иностранный (английский) язык» принадлежит важное место в системе </w:t>
      </w:r>
      <w:r w:rsidRPr="00671CAD">
        <w:rPr>
          <w:rFonts w:ascii="Times New Roman" w:hAnsi="Times New Roman" w:cs="SchoolBookSanPin"/>
          <w:color w:val="000000"/>
          <w:sz w:val="28"/>
          <w:szCs w:val="28"/>
        </w:rPr>
        <w:t xml:space="preserve">среднего общего </w:t>
      </w:r>
      <w:r w:rsidRPr="00671CAD">
        <w:rPr>
          <w:rFonts w:ascii="Times New Roman" w:hAnsi="Times New Roman"/>
          <w:sz w:val="28"/>
          <w:szCs w:val="28"/>
        </w:rPr>
        <w:t xml:space="preserve">образования и воспитания современного обучающегося в условиях поликультурного и многоязычного мира. Изучение иностранного языка направлено на формирование коммуникативной культуры обучающихся, осознание роли языка как инструмента межличностного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 межкультурного взаимодействия, способствует их общему речевому развитию, воспитанию гражданской идентичности, расширению кругозора, воспитанию чувств и эмоций.</w:t>
      </w:r>
    </w:p>
    <w:p w14:paraId="650220E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Предметные знания и способы деятельности, осваиваемые обучающимися при изучении иностранного языка, находят применение в рамках образовательного процесса при изучении других предметных областей, становятся значимыми для формирования положительных качеств личности. Таким образом, они ориентированы на формирование как метапредметных, так и личностных результатов обучения.</w:t>
      </w:r>
    </w:p>
    <w:p w14:paraId="1DB463DB" w14:textId="77777777" w:rsidR="00C668F1" w:rsidRPr="00671CAD" w:rsidRDefault="00C668F1" w:rsidP="00671CAD">
      <w:pPr>
        <w:widowControl w:val="0"/>
        <w:tabs>
          <w:tab w:val="left" w:pos="1843"/>
        </w:tabs>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Трансформация взглядов на владение иностранным языком, связанная с усилением общественных запросов на квалифицированных и мобильных людей, способных быстро адаптироваться к изменяющимся условиям жизни, овладевать новыми компетенциями. Владение иностранным языком как доступ к передовым международным научным и технологическим достижениям, расширяющим возможности образования и самообразования, одно из важнейших средств социализации, самовыражения и успешной профессиональной деятельности выпускника общеобразовательной организации.</w:t>
      </w:r>
    </w:p>
    <w:p w14:paraId="2C6795A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color w:val="000000"/>
          <w:spacing w:val="2"/>
          <w:sz w:val="28"/>
          <w:szCs w:val="28"/>
        </w:rPr>
      </w:pPr>
      <w:r w:rsidRPr="00671CAD">
        <w:rPr>
          <w:rFonts w:ascii="Times New Roman" w:hAnsi="Times New Roman"/>
          <w:color w:val="000000"/>
          <w:spacing w:val="2"/>
          <w:sz w:val="28"/>
          <w:szCs w:val="28"/>
        </w:rPr>
        <w:t xml:space="preserve">Значимость владения иностранными языками как первым, так и вторым, расширение номенклатуры изучаемых иностранных языков соответствует стратегическим интересам России в эпоху постглобализации  и многополярного мира. Знание родного языка экономического или политического партнёра обеспечивает общение, учитывающее особенности менталитета и культуры </w:t>
      </w:r>
      <w:r w:rsidRPr="00671CAD">
        <w:rPr>
          <w:rFonts w:ascii="Times New Roman" w:hAnsi="Times New Roman"/>
          <w:color w:val="000000"/>
          <w:spacing w:val="2"/>
          <w:sz w:val="28"/>
          <w:szCs w:val="28"/>
        </w:rPr>
        <w:lastRenderedPageBreak/>
        <w:t>партнёра, что позволяет успешнее приходить к консенсусу  при проведении переговоров, решении возникающих проблем с целью достижения поставленных задач.</w:t>
      </w:r>
    </w:p>
    <w:p w14:paraId="1CE54AB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Возрастание значимости владения иностранными языками приводит к переосмыслению целей и содержания обучения предмету на углублённом уровне.</w:t>
      </w:r>
    </w:p>
    <w:p w14:paraId="23700B8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671CAD">
        <w:rPr>
          <w:rFonts w:ascii="Times New Roman" w:hAnsi="Times New Roman"/>
          <w:color w:val="000000"/>
          <w:sz w:val="28"/>
          <w:szCs w:val="28"/>
        </w:rPr>
        <w:t>Цели иноязычного образования становятся более сложными по структуре, формулируются на ценностном, когнитивном и прагматическом уровнях и соответственно воплощается в личностных, метапредметных и предметных результатах. Иностранный язык признается как ценный ресурс личности для социальной адаптации и самореализации (в том числе в профессии), инструмент развития умений поиска, обработки и использования информации в познавательных целях; одно из средств воспитания качеств гражданина, патриота, развития национального самосознания, стремления к взаимопониманию между людьми разных стран и народов.</w:t>
      </w:r>
    </w:p>
    <w:p w14:paraId="1C77D52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На прагматическом уровне </w:t>
      </w:r>
      <w:r w:rsidRPr="00671CAD">
        <w:rPr>
          <w:rFonts w:ascii="Times New Roman" w:eastAsia="Calibri" w:hAnsi="Times New Roman"/>
          <w:sz w:val="28"/>
          <w:szCs w:val="28"/>
        </w:rPr>
        <w:t>целью иноязычного образования</w:t>
      </w:r>
      <w:r w:rsidRPr="00671CAD">
        <w:rPr>
          <w:rFonts w:ascii="Times New Roman" w:hAnsi="Times New Roman"/>
          <w:sz w:val="28"/>
          <w:szCs w:val="28"/>
        </w:rPr>
        <w:t xml:space="preserve"> на уровне среднего общего образования провозглашено развитие и совершенствование коммуникативной компетенции обучающихся, сформированной на предыдущих уровнях общего образования, в единстве таких её составляющих как речевая, языковая, социокультурная, компенсаторная и метапредметная компетенции:</w:t>
      </w:r>
    </w:p>
    <w:p w14:paraId="3C37E93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речевая компетенция – развитие на углублённом уровне коммуникативных умений в четырёх основных видах речевой деятельности (говорении, аудировании, чтении, письменной речи), а также формирование умения перевода с иностранного (английского) на родной язык (как разновидность языкового посредничества), которое признаётся важнейшей компетенцией в плане владения иностранным языком;</w:t>
      </w:r>
    </w:p>
    <w:p w14:paraId="47FBC75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языковая компетенция – овладение новыми языковыми средствами (фонетическими, орфографическими, пунктуационными, лексическими, грамматическими) в соответствии 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211B29F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 психологическим особенностям обучающихся на уровне среднего общего образования; формирование умения представлять свою страну, её культуру в условиях межкультурного общения;</w:t>
      </w:r>
    </w:p>
    <w:p w14:paraId="2A2524D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компенсаторная компетенция – развитие умений выходить из положения в условиях дефицита языковых средств английского языка при получении и передаче информации;</w:t>
      </w:r>
    </w:p>
    <w:p w14:paraId="6E035CF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метапредметная/учебно-познавательная компетенция – развитие общих и специальных учебных умений, позволяющих совершенствовать учебную деятельность по овладению иностранным языком, удовлетворять с его помощью </w:t>
      </w:r>
      <w:r w:rsidRPr="00671CAD">
        <w:rPr>
          <w:rFonts w:ascii="Times New Roman" w:hAnsi="Times New Roman"/>
          <w:sz w:val="28"/>
          <w:szCs w:val="28"/>
        </w:rPr>
        <w:lastRenderedPageBreak/>
        <w:t>познавательные интересы в других областях знания.</w:t>
      </w:r>
    </w:p>
    <w:p w14:paraId="121167A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Наряду с иноязычной коммуникативной компетенцией в процессе овладения иностранным языком формируются ключевые универсальные учебные компетенции, включающие образовательную, ценностно-ориентационную, общекультурную, учебно-познавательную, информационную, социально-трудовую и компетенцию личностного самосовершенствования. </w:t>
      </w:r>
    </w:p>
    <w:p w14:paraId="40C29DA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pacing w:val="2"/>
          <w:sz w:val="28"/>
          <w:szCs w:val="28"/>
        </w:rPr>
        <w:t xml:space="preserve">В соответствии с личностно ориентированной парадигмой образования, основными подходами к обучению иностранным языкам признаются компетентностный, системно-деятельностный, межкультурный и коммуникативно-когнитивный. Совокупность перечисленных подходов предполагает возможность реализовать поставленные цели иноязычного образования </w:t>
      </w:r>
      <w:r w:rsidRPr="00671CAD">
        <w:rPr>
          <w:rFonts w:ascii="Times New Roman" w:hAnsi="Times New Roman"/>
          <w:sz w:val="28"/>
          <w:szCs w:val="28"/>
        </w:rPr>
        <w:t>на уровне среднего общего образования</w:t>
      </w:r>
      <w:r w:rsidRPr="00671CAD">
        <w:rPr>
          <w:rFonts w:ascii="Times New Roman" w:hAnsi="Times New Roman"/>
          <w:spacing w:val="2"/>
          <w:sz w:val="28"/>
          <w:szCs w:val="28"/>
        </w:rPr>
        <w:t>, добиться достижения планируемых результатов на углублённом уровне в рамках содержания обучения, отобранного для уровня среднего общего образования при использовании новых педагогических технологий и возможностей цифровой образовательной среды.</w:t>
      </w:r>
    </w:p>
    <w:p w14:paraId="0525FE2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Иностранный язык входит в предметную область «Иностранные языки» наряду с предметом «Второй иностранный язык», изучение которого происходит при наличии потребности у обучающихся и при условии, что  у нас в школе имеется достаточная кадровая, техническая  и материальная обеспеченность, позволяющая достигнуть предметных результатов, заявленных во ФГОС СОО.</w:t>
      </w:r>
    </w:p>
    <w:p w14:paraId="1D94281D" w14:textId="77777777" w:rsidR="00C668F1" w:rsidRPr="00671CAD" w:rsidRDefault="00C668F1" w:rsidP="00671CAD">
      <w:pPr>
        <w:widowControl w:val="0"/>
        <w:spacing w:after="0" w:line="276" w:lineRule="auto"/>
        <w:ind w:firstLine="709"/>
        <w:jc w:val="both"/>
        <w:rPr>
          <w:rFonts w:ascii="Times New Roman" w:eastAsia="SchoolBookSanPin" w:hAnsi="Times New Roman"/>
          <w:position w:val="1"/>
          <w:sz w:val="28"/>
          <w:szCs w:val="28"/>
          <w:lang w:eastAsia="en-US"/>
        </w:rPr>
      </w:pPr>
      <w:r w:rsidRPr="00671CAD">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671CAD">
        <w:rPr>
          <w:rFonts w:ascii="Times New Roman" w:eastAsia="SchoolBookSanPin" w:hAnsi="Times New Roman"/>
          <w:position w:val="1"/>
          <w:sz w:val="28"/>
          <w:szCs w:val="28"/>
          <w:lang w:eastAsia="en-US"/>
        </w:rPr>
        <w:t>.</w:t>
      </w:r>
    </w:p>
    <w:p w14:paraId="57D3A35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eastAsia="Calibri" w:hAnsi="Times New Roman"/>
          <w:sz w:val="28"/>
          <w:szCs w:val="28"/>
        </w:rPr>
        <w:t>Углублённый уровень</w:t>
      </w:r>
      <w:r w:rsidRPr="00671CAD">
        <w:rPr>
          <w:rFonts w:ascii="Times New Roman" w:hAnsi="Times New Roman"/>
          <w:sz w:val="28"/>
          <w:szCs w:val="28"/>
        </w:rPr>
        <w:t xml:space="preserve"> нацелен на расширение знаний обучающихся в других предметных областях средствами учебного предмета «Иностранный (английский) язык» с целью подготовки к последующему профессиональному образованию. Углублённый уровень овладения иностранным языком может рассматриваться как основа для профориентационной траектории обучения, предполагающей продолжение образования в соответствующих организациях профессионального образования, например, лингвистического профиля. </w:t>
      </w:r>
    </w:p>
    <w:p w14:paraId="6D2F4E3F" w14:textId="77777777" w:rsidR="00C668F1" w:rsidRPr="0018706C" w:rsidRDefault="00C668F1" w:rsidP="0018706C">
      <w:pPr>
        <w:widowControl w:val="0"/>
        <w:suppressAutoHyphens/>
        <w:spacing w:after="0" w:line="240" w:lineRule="auto"/>
        <w:ind w:firstLine="709"/>
        <w:contextualSpacing/>
        <w:jc w:val="both"/>
        <w:rPr>
          <w:rFonts w:ascii="Times New Roman" w:eastAsia="OfficinaSansBoldITC" w:hAnsi="Times New Roman"/>
          <w:sz w:val="24"/>
          <w:szCs w:val="28"/>
          <w:lang w:eastAsia="en-US"/>
        </w:rPr>
      </w:pPr>
    </w:p>
    <w:p w14:paraId="4AD9C5D1" w14:textId="77777777" w:rsidR="00C668F1" w:rsidRPr="00671CAD" w:rsidRDefault="00C668F1" w:rsidP="00671CAD">
      <w:pPr>
        <w:widowControl w:val="0"/>
        <w:suppressAutoHyphens/>
        <w:spacing w:after="0" w:line="276" w:lineRule="auto"/>
        <w:ind w:firstLine="709"/>
        <w:contextualSpacing/>
        <w:jc w:val="center"/>
        <w:rPr>
          <w:rFonts w:ascii="Times New Roman" w:eastAsia="OfficinaSansBoldITC" w:hAnsi="Times New Roman"/>
          <w:b/>
          <w:sz w:val="28"/>
          <w:szCs w:val="28"/>
          <w:lang w:eastAsia="en-US"/>
        </w:rPr>
      </w:pPr>
      <w:r w:rsidRPr="00671CAD">
        <w:rPr>
          <w:rFonts w:ascii="Times New Roman" w:eastAsia="OfficinaSansBoldITC" w:hAnsi="Times New Roman"/>
          <w:b/>
          <w:sz w:val="28"/>
          <w:szCs w:val="28"/>
          <w:lang w:eastAsia="en-US"/>
        </w:rPr>
        <w:t>Содержание обучения в 10 классе</w:t>
      </w:r>
    </w:p>
    <w:p w14:paraId="1F86B161" w14:textId="77777777" w:rsidR="0018706C" w:rsidRPr="00671CAD" w:rsidRDefault="0018706C" w:rsidP="00671CAD">
      <w:pPr>
        <w:widowControl w:val="0"/>
        <w:tabs>
          <w:tab w:val="left" w:pos="510"/>
        </w:tabs>
        <w:autoSpaceDE w:val="0"/>
        <w:autoSpaceDN w:val="0"/>
        <w:adjustRightInd w:val="0"/>
        <w:spacing w:after="0" w:line="276" w:lineRule="auto"/>
        <w:ind w:firstLine="709"/>
        <w:jc w:val="both"/>
        <w:textAlignment w:val="center"/>
        <w:rPr>
          <w:rFonts w:ascii="Times New Roman" w:hAnsi="Times New Roman"/>
          <w:b/>
          <w:sz w:val="28"/>
          <w:szCs w:val="28"/>
        </w:rPr>
      </w:pPr>
    </w:p>
    <w:p w14:paraId="0D4F9089" w14:textId="77777777" w:rsidR="00C668F1" w:rsidRPr="00671CAD" w:rsidRDefault="00C668F1" w:rsidP="00671CAD">
      <w:pPr>
        <w:widowControl w:val="0"/>
        <w:tabs>
          <w:tab w:val="left" w:pos="510"/>
        </w:tabs>
        <w:autoSpaceDE w:val="0"/>
        <w:autoSpaceDN w:val="0"/>
        <w:adjustRightInd w:val="0"/>
        <w:spacing w:after="0" w:line="276" w:lineRule="auto"/>
        <w:ind w:firstLine="709"/>
        <w:jc w:val="both"/>
        <w:textAlignment w:val="center"/>
        <w:rPr>
          <w:rFonts w:ascii="Times New Roman" w:eastAsia="Calibri" w:hAnsi="Times New Roman"/>
          <w:b/>
          <w:sz w:val="28"/>
          <w:szCs w:val="28"/>
        </w:rPr>
      </w:pPr>
      <w:r w:rsidRPr="00671CAD">
        <w:rPr>
          <w:rFonts w:ascii="Times New Roman" w:hAnsi="Times New Roman"/>
          <w:b/>
          <w:sz w:val="28"/>
          <w:szCs w:val="28"/>
        </w:rPr>
        <w:t>Коммуникативные умения</w:t>
      </w:r>
    </w:p>
    <w:p w14:paraId="4068976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07846C9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Повседневная жизнь семьи. Межличностные отношения в семье, с друзьями и знакомыми. Конфликтные ситуации, их предупреждение и разрешение.</w:t>
      </w:r>
    </w:p>
    <w:p w14:paraId="7E47669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Внешность и характеристика человека, литературного персонажа. </w:t>
      </w:r>
    </w:p>
    <w:p w14:paraId="1438ECA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Здоровый образ жизни и забота о здоровье: режим труда и отдыха, спорт, </w:t>
      </w:r>
      <w:r w:rsidRPr="00671CAD">
        <w:rPr>
          <w:rFonts w:ascii="Times New Roman" w:hAnsi="Times New Roman"/>
          <w:sz w:val="28"/>
          <w:szCs w:val="28"/>
        </w:rPr>
        <w:lastRenderedPageBreak/>
        <w:t>сбалансированное питание, посещение врача. Отказ от вредных привычек.</w:t>
      </w:r>
    </w:p>
    <w:p w14:paraId="66DCA00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w:t>
      </w:r>
      <w:r w:rsidRPr="00671CAD">
        <w:rPr>
          <w:rFonts w:ascii="Times New Roman" w:hAnsi="Times New Roman" w:cs="SchoolBookSanPin"/>
          <w:color w:val="000000"/>
          <w:sz w:val="28"/>
          <w:szCs w:val="28"/>
        </w:rPr>
        <w:t>обучающегося</w:t>
      </w:r>
      <w:r w:rsidRPr="00671CAD">
        <w:rPr>
          <w:rFonts w:ascii="Times New Roman" w:hAnsi="Times New Roman"/>
          <w:sz w:val="28"/>
          <w:szCs w:val="28"/>
        </w:rPr>
        <w:t xml:space="preserve">. </w:t>
      </w:r>
    </w:p>
    <w:p w14:paraId="38F538E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Современный мир профессий. Проблемы выбора профессии (возможности продолжения образования в вузе, в профессиональном колледже, подработка для </w:t>
      </w:r>
      <w:r w:rsidRPr="00671CAD">
        <w:rPr>
          <w:rFonts w:ascii="Times New Roman" w:hAnsi="Times New Roman" w:cs="SchoolBookSanPin"/>
          <w:color w:val="000000"/>
          <w:sz w:val="28"/>
          <w:szCs w:val="28"/>
        </w:rPr>
        <w:t>обучающегося</w:t>
      </w:r>
      <w:r w:rsidRPr="00671CAD">
        <w:rPr>
          <w:rFonts w:ascii="Times New Roman" w:hAnsi="Times New Roman"/>
          <w:sz w:val="28"/>
          <w:szCs w:val="28"/>
        </w:rPr>
        <w:t xml:space="preserve">). Роль иностранного языка в планах на будущее. </w:t>
      </w:r>
    </w:p>
    <w:p w14:paraId="32953E3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Молодёжь в современном обществе. Досуг молодёжи: чтение, кино, театр, музыка, музеи, Интернет, компьютерные игры. Любовь и дружба.</w:t>
      </w:r>
    </w:p>
    <w:p w14:paraId="2280188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Покупки: одежда, обувь и продукты питания. Карманные деньги. Молодёжная мода. </w:t>
      </w:r>
    </w:p>
    <w:p w14:paraId="2739990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Деловое общение: особенности делового общения, деловая этика, деловая переписка, публичное выступление.</w:t>
      </w:r>
    </w:p>
    <w:p w14:paraId="67B0A54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Туризм. Виды отдыха. Путешествия по России и зарубежным странам. Виртуальные путешествия.</w:t>
      </w:r>
    </w:p>
    <w:p w14:paraId="7EC107F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Проблемы экологии. Защита окружающей среды. Стихийные бедствия.</w:t>
      </w:r>
    </w:p>
    <w:p w14:paraId="4E5BFFB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Условия проживания в городской/сельской местности.</w:t>
      </w:r>
    </w:p>
    <w:p w14:paraId="3A6D55D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Технический прогресс: перспективы и последствия. Современные средства связи (мобильные телефоны, смартфоны, планшеты, компьютеры). Интернет-безопасность.</w:t>
      </w:r>
    </w:p>
    <w:p w14:paraId="0F83BEF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Проблемы современной цивилизации.</w:t>
      </w:r>
    </w:p>
    <w:p w14:paraId="4C423F6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Родная страна и страна/страны изучаемого языка: географическое положение, столица, крупные города, регионы; государственное устройство;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24884B2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Выдающиеся люди родной страны и страны/стран 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p w14:paraId="1BB82276" w14:textId="77777777" w:rsidR="0018706C" w:rsidRPr="00671CAD" w:rsidRDefault="0018706C" w:rsidP="00671CAD">
      <w:pPr>
        <w:widowControl w:val="0"/>
        <w:autoSpaceDE w:val="0"/>
        <w:autoSpaceDN w:val="0"/>
        <w:adjustRightInd w:val="0"/>
        <w:spacing w:after="0" w:line="276" w:lineRule="auto"/>
        <w:ind w:firstLine="709"/>
        <w:jc w:val="both"/>
        <w:textAlignment w:val="center"/>
        <w:rPr>
          <w:rFonts w:ascii="Times New Roman" w:eastAsia="Georgia" w:hAnsi="Times New Roman"/>
          <w:b/>
          <w:sz w:val="28"/>
          <w:szCs w:val="28"/>
        </w:rPr>
      </w:pPr>
    </w:p>
    <w:p w14:paraId="020ED60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b/>
          <w:sz w:val="28"/>
          <w:szCs w:val="28"/>
        </w:rPr>
      </w:pPr>
      <w:r w:rsidRPr="00671CAD">
        <w:rPr>
          <w:rFonts w:ascii="Times New Roman" w:eastAsia="Georgia" w:hAnsi="Times New Roman"/>
          <w:b/>
          <w:sz w:val="28"/>
          <w:szCs w:val="28"/>
        </w:rPr>
        <w:t>Говорение</w:t>
      </w:r>
    </w:p>
    <w:p w14:paraId="0E36414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sz w:val="28"/>
          <w:szCs w:val="28"/>
        </w:rPr>
      </w:pPr>
      <w:r w:rsidRPr="00671CAD">
        <w:rPr>
          <w:rFonts w:ascii="Times New Roman" w:hAnsi="Times New Roman"/>
          <w:sz w:val="28"/>
          <w:szCs w:val="28"/>
        </w:rPr>
        <w:t xml:space="preserve">Развитие коммуникативных умений </w:t>
      </w:r>
      <w:r w:rsidRPr="00671CAD">
        <w:rPr>
          <w:rFonts w:ascii="Times New Roman" w:eastAsia="Georgia" w:hAnsi="Times New Roman"/>
          <w:sz w:val="28"/>
          <w:szCs w:val="28"/>
        </w:rPr>
        <w:t>диалогической речи</w:t>
      </w:r>
      <w:r w:rsidRPr="00671CAD">
        <w:rPr>
          <w:rFonts w:ascii="Times New Roman" w:hAnsi="Times New Roman"/>
          <w:sz w:val="28"/>
          <w:szCs w:val="28"/>
        </w:rPr>
        <w:t xml:space="preserve">, на базе умений, сформированных </w:t>
      </w:r>
      <w:r w:rsidRPr="00671CAD">
        <w:rPr>
          <w:rFonts w:ascii="Times New Roman" w:hAnsi="Times New Roman" w:cs="SchoolBookSanPin"/>
          <w:color w:val="000000"/>
          <w:sz w:val="28"/>
          <w:szCs w:val="28"/>
        </w:rPr>
        <w:t>на уровне основного общего образования</w:t>
      </w:r>
      <w:r w:rsidRPr="00671CAD">
        <w:rPr>
          <w:rFonts w:ascii="Times New Roman" w:hAnsi="Times New Roman"/>
          <w:sz w:val="28"/>
          <w:szCs w:val="28"/>
        </w:rPr>
        <w:t>, а именно умений вести разные виды диалога (диалог этикетного характера, диалог – побуждение к действию, диалог-расспрос, диалог – обмен мнениями; комбинированный диалог, включающий разные виды диалогов); умений вести полилог, в том числе в форме дискуссии:</w:t>
      </w:r>
    </w:p>
    <w:p w14:paraId="5273467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диалог этикетного характера: начинать, поддерживать и заканчивать разговор, вежливо переспрашивать; выражать согласие/отказ; выражать благодарность; поздравлять с праздником, выражать пожелания и вежливо реагировать на поздравление; </w:t>
      </w:r>
    </w:p>
    <w:p w14:paraId="2B6335D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lastRenderedPageBreak/>
        <w:t xml:space="preserve">диалог – побуждение к действию: обращаться с просьбой, вежливо соглашаться/не соглашаться выполнить просьбу; давать совет и принимать/не принимать совет; приглашать собеседника к совместной деятельности, аргументируя своё приглашение; вежливо соглашаться/не соглашаться на предложение собеседника, объясняя причину своего решения; </w:t>
      </w:r>
    </w:p>
    <w:p w14:paraId="1816826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 </w:t>
      </w:r>
    </w:p>
    <w:p w14:paraId="329593D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диалог – 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выражать эмоциональную поддержку собеседнику.</w:t>
      </w:r>
    </w:p>
    <w:p w14:paraId="2F54901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pacing w:val="-2"/>
          <w:sz w:val="28"/>
          <w:szCs w:val="28"/>
        </w:rPr>
      </w:pPr>
      <w:r w:rsidRPr="00671CAD">
        <w:rPr>
          <w:rFonts w:ascii="Times New Roman" w:hAnsi="Times New Roman"/>
          <w:spacing w:val="-2"/>
          <w:sz w:val="28"/>
          <w:szCs w:val="28"/>
        </w:rPr>
        <w:t>полилог: запрашивать и обмениваться информацией с участниками полилога; высказывать и аргументировать свою точку зрения; возражать, расспрашивать участников полилога и уточнять их мнения и точки зрения; брать на себя инициативу в обсуждении, внося пояснения/дополнения; выражать эмоциональное отношение к обсуждаемому вопросу; соблюдать речевые нормы и правила поведения, принятые в странах изучаемого языка.</w:t>
      </w:r>
    </w:p>
    <w:p w14:paraId="5A27BF8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Названные умения диалогической речи, включая умения вести полилог, развиваются в стандартных ситуациях неофициального и официального общения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в рамках тематического содержания речи 10 класса с использованием речевых ситуаций, иллюстраций, фотографий, таблиц, диаграмм, схем и(или) без их использования с соблюдением норм речевого этикета, принятых в стране/странах изучаемого языка.</w:t>
      </w:r>
    </w:p>
    <w:p w14:paraId="41EB98B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Объём диалога – до 10 реплик со стороны каждого собеседника. </w:t>
      </w:r>
    </w:p>
    <w:p w14:paraId="064DF22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Развитие коммуникативных умений </w:t>
      </w:r>
      <w:r w:rsidRPr="00671CAD">
        <w:rPr>
          <w:rFonts w:ascii="Times New Roman" w:eastAsia="Georgia" w:hAnsi="Times New Roman"/>
          <w:sz w:val="28"/>
          <w:szCs w:val="28"/>
        </w:rPr>
        <w:t xml:space="preserve">монологической речи </w:t>
      </w:r>
      <w:r w:rsidRPr="00671CAD">
        <w:rPr>
          <w:rFonts w:ascii="Times New Roman" w:hAnsi="Times New Roman"/>
          <w:sz w:val="28"/>
          <w:szCs w:val="28"/>
        </w:rPr>
        <w:t xml:space="preserve">на базе умений, сформированных </w:t>
      </w:r>
      <w:r w:rsidRPr="00671CAD">
        <w:rPr>
          <w:rFonts w:ascii="Times New Roman" w:hAnsi="Times New Roman" w:cs="SchoolBookSanPin"/>
          <w:color w:val="000000"/>
          <w:sz w:val="28"/>
          <w:szCs w:val="28"/>
        </w:rPr>
        <w:t>на уровне основного общего образования</w:t>
      </w:r>
      <w:r w:rsidRPr="00671CAD">
        <w:rPr>
          <w:rFonts w:ascii="Times New Roman" w:hAnsi="Times New Roman"/>
          <w:sz w:val="28"/>
          <w:szCs w:val="28"/>
        </w:rPr>
        <w:t>:</w:t>
      </w:r>
    </w:p>
    <w:p w14:paraId="774EB36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создание устных связных монологических высказываний с использованием основных коммуникативных типов речи: </w:t>
      </w:r>
    </w:p>
    <w:p w14:paraId="21465BD4" w14:textId="77777777" w:rsidR="00C668F1" w:rsidRPr="00671CAD" w:rsidRDefault="00C668F1" w:rsidP="00671CAD">
      <w:pPr>
        <w:widowControl w:val="0"/>
        <w:tabs>
          <w:tab w:val="left" w:pos="227"/>
        </w:tabs>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233D97FA" w14:textId="77777777" w:rsidR="00C668F1" w:rsidRPr="00671CAD" w:rsidRDefault="00C668F1" w:rsidP="00671CAD">
      <w:pPr>
        <w:widowControl w:val="0"/>
        <w:tabs>
          <w:tab w:val="left" w:pos="227"/>
        </w:tabs>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повествование/сообщение; </w:t>
      </w:r>
    </w:p>
    <w:p w14:paraId="0CFC21FF" w14:textId="77777777" w:rsidR="00C668F1" w:rsidRPr="00671CAD" w:rsidRDefault="00C668F1" w:rsidP="00671CAD">
      <w:pPr>
        <w:widowControl w:val="0"/>
        <w:tabs>
          <w:tab w:val="left" w:pos="227"/>
        </w:tabs>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рассуждение. </w:t>
      </w:r>
    </w:p>
    <w:p w14:paraId="3FB0F4C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создание сообщений в связи с прочитанным/прослушанным текстом с выражением своего отношения к событиям и фактам, изложенным в тексте;</w:t>
      </w:r>
    </w:p>
    <w:p w14:paraId="02AA3DA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устное представление (презентация) результатов выполненной проектной работы.</w:t>
      </w:r>
    </w:p>
    <w:p w14:paraId="580CB3B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Данные умения монологической речи развиваются в рамках тематического содержания речи 10 класса с использованием ключевых слов, плана и/или </w:t>
      </w:r>
      <w:r w:rsidRPr="00671CAD">
        <w:rPr>
          <w:rFonts w:ascii="Times New Roman" w:hAnsi="Times New Roman"/>
          <w:sz w:val="28"/>
          <w:szCs w:val="28"/>
        </w:rPr>
        <w:lastRenderedPageBreak/>
        <w:t>иллюстраций, фотографий, таблиц, диаграмм, схем, инфографики и(или) без их использования.</w:t>
      </w:r>
    </w:p>
    <w:p w14:paraId="7A586C1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Объём монологического высказывания – до 16 фраз.</w:t>
      </w:r>
    </w:p>
    <w:p w14:paraId="2D36DC89" w14:textId="77777777" w:rsidR="0018706C" w:rsidRPr="00671CAD" w:rsidRDefault="0018706C" w:rsidP="00671CAD">
      <w:pPr>
        <w:widowControl w:val="0"/>
        <w:autoSpaceDE w:val="0"/>
        <w:autoSpaceDN w:val="0"/>
        <w:adjustRightInd w:val="0"/>
        <w:spacing w:after="0" w:line="276" w:lineRule="auto"/>
        <w:ind w:firstLine="709"/>
        <w:jc w:val="both"/>
        <w:textAlignment w:val="center"/>
        <w:rPr>
          <w:rFonts w:ascii="Times New Roman" w:eastAsia="Georgia" w:hAnsi="Times New Roman"/>
          <w:b/>
          <w:sz w:val="28"/>
          <w:szCs w:val="28"/>
        </w:rPr>
      </w:pPr>
    </w:p>
    <w:p w14:paraId="2CB7401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sz w:val="28"/>
          <w:szCs w:val="28"/>
        </w:rPr>
      </w:pPr>
      <w:r w:rsidRPr="00671CAD">
        <w:rPr>
          <w:rFonts w:ascii="Times New Roman" w:eastAsia="Georgia" w:hAnsi="Times New Roman"/>
          <w:b/>
          <w:sz w:val="28"/>
          <w:szCs w:val="28"/>
        </w:rPr>
        <w:t>Аудирование</w:t>
      </w:r>
    </w:p>
    <w:p w14:paraId="0D23C2A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Развитие коммуникативных умений аудирования на базе умений, сформированных </w:t>
      </w:r>
      <w:r w:rsidRPr="00671CAD">
        <w:rPr>
          <w:rFonts w:ascii="Times New Roman" w:hAnsi="Times New Roman" w:cs="SchoolBookSanPin"/>
          <w:color w:val="000000"/>
          <w:sz w:val="28"/>
          <w:szCs w:val="28"/>
        </w:rPr>
        <w:t>на уровне основного общего образования</w:t>
      </w:r>
      <w:r w:rsidRPr="00671CAD">
        <w:rPr>
          <w:rFonts w:ascii="Times New Roman" w:hAnsi="Times New Roman"/>
          <w:sz w:val="28"/>
          <w:szCs w:val="28"/>
        </w:rPr>
        <w:t>: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и точным пониманием всей информации.</w:t>
      </w:r>
    </w:p>
    <w:p w14:paraId="2FEE340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pacing w:val="-2"/>
          <w:sz w:val="28"/>
          <w:szCs w:val="28"/>
        </w:rPr>
      </w:pPr>
      <w:r w:rsidRPr="00671CAD">
        <w:rPr>
          <w:rFonts w:ascii="Times New Roman" w:hAnsi="Times New Roman"/>
          <w:spacing w:val="-2"/>
          <w:sz w:val="28"/>
          <w:szCs w:val="28"/>
        </w:rPr>
        <w:t>Аудирование с пониманием основного содержания текста предполагает умения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604F3B2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и имплицитной (неявной) форме, в воспринимаемом на слух тексте.</w:t>
      </w:r>
    </w:p>
    <w:p w14:paraId="5A9D00A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Аудирование с полным и точным пониманием всей информации, данной в тексте, предусматривает умения понимать взаимосвязь между фактами, причинами, событиями; устанавливать последовательность фактов и событий; определять отношение говорящего к предмету обсуждения; догадываться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из контекста о значении незнакомых слов.</w:t>
      </w:r>
    </w:p>
    <w:p w14:paraId="542E534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 реклама, лекция.</w:t>
      </w:r>
    </w:p>
    <w:p w14:paraId="103D40A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Время звучания текста/текстов для аудирования – до 3 минут.</w:t>
      </w:r>
    </w:p>
    <w:p w14:paraId="18E7190C" w14:textId="77777777" w:rsidR="0018706C" w:rsidRPr="00671CAD" w:rsidRDefault="0018706C" w:rsidP="00671CAD">
      <w:pPr>
        <w:widowControl w:val="0"/>
        <w:autoSpaceDE w:val="0"/>
        <w:autoSpaceDN w:val="0"/>
        <w:adjustRightInd w:val="0"/>
        <w:spacing w:after="0" w:line="276" w:lineRule="auto"/>
        <w:ind w:firstLine="709"/>
        <w:jc w:val="both"/>
        <w:textAlignment w:val="center"/>
        <w:rPr>
          <w:rFonts w:ascii="Times New Roman" w:eastAsia="OfficinaSansBoldITC" w:hAnsi="Times New Roman" w:cs="SchoolBookSanPin"/>
          <w:b/>
          <w:color w:val="000000"/>
          <w:sz w:val="28"/>
          <w:szCs w:val="28"/>
        </w:rPr>
      </w:pPr>
    </w:p>
    <w:p w14:paraId="74B89FE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b/>
          <w:sz w:val="28"/>
          <w:szCs w:val="28"/>
        </w:rPr>
      </w:pPr>
      <w:r w:rsidRPr="00671CAD">
        <w:rPr>
          <w:rFonts w:ascii="Times New Roman" w:eastAsia="OfficinaSansBoldITC" w:hAnsi="Times New Roman" w:cs="SchoolBookSanPin"/>
          <w:b/>
          <w:color w:val="000000"/>
          <w:sz w:val="28"/>
          <w:szCs w:val="28"/>
        </w:rPr>
        <w:t> </w:t>
      </w:r>
      <w:r w:rsidR="00565EC8" w:rsidRPr="00671CAD">
        <w:rPr>
          <w:rFonts w:ascii="Times New Roman" w:eastAsia="Georgia" w:hAnsi="Times New Roman"/>
          <w:b/>
          <w:sz w:val="28"/>
          <w:szCs w:val="28"/>
        </w:rPr>
        <w:t>Смысловое чтение</w:t>
      </w:r>
    </w:p>
    <w:p w14:paraId="69DC144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Развитие сформированных </w:t>
      </w:r>
      <w:r w:rsidRPr="00671CAD">
        <w:rPr>
          <w:rFonts w:ascii="Times New Roman" w:hAnsi="Times New Roman" w:cs="SchoolBookSanPin"/>
          <w:color w:val="000000"/>
          <w:sz w:val="28"/>
          <w:szCs w:val="28"/>
        </w:rPr>
        <w:t>на уровне основного общего образования</w:t>
      </w:r>
      <w:r w:rsidRPr="00671CAD">
        <w:rPr>
          <w:rFonts w:ascii="Times New Roman" w:hAnsi="Times New Roman"/>
          <w:sz w:val="28"/>
          <w:szCs w:val="28"/>
        </w:rPr>
        <w:t xml:space="preserve"> умений читать про себя и понимать с использованием языковой и контекстуальной догадки аутентичные тексты разных жанров и стилей, содержащих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и точным пониманием содержания прочитанного текста. </w:t>
      </w:r>
    </w:p>
    <w:p w14:paraId="3B029ED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pacing w:val="-2"/>
          <w:sz w:val="28"/>
          <w:szCs w:val="28"/>
        </w:rPr>
      </w:pPr>
      <w:r w:rsidRPr="00671CAD">
        <w:rPr>
          <w:rFonts w:ascii="Times New Roman" w:hAnsi="Times New Roman"/>
          <w:spacing w:val="-2"/>
          <w:sz w:val="28"/>
          <w:szCs w:val="28"/>
        </w:rPr>
        <w:t xml:space="preserve">Чтение с пониманием основного содержания текста предполагает умения: </w:t>
      </w:r>
      <w:r w:rsidRPr="00671CAD">
        <w:rPr>
          <w:rFonts w:ascii="Times New Roman" w:hAnsi="Times New Roman"/>
          <w:spacing w:val="-2"/>
          <w:sz w:val="28"/>
          <w:szCs w:val="28"/>
        </w:rPr>
        <w:lastRenderedPageBreak/>
        <w:t xml:space="preserve">определять тему/основную мысль, выделять главные факты/события;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6E95718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763141C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В ходе чтения с полным пониманием содержания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5AB635C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Чтение несплошных текстов (таблиц, диаграмм, графиков, схем, инфографики и другие) и понимание представленной в них информации. </w:t>
      </w:r>
    </w:p>
    <w:p w14:paraId="1B3916B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статья публицистического характера, объявление, памятка, инструкция, электронное сообщение личного характера, стихотворение. </w:t>
      </w:r>
    </w:p>
    <w:p w14:paraId="7828352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Объём текста/текстов для чтения – 700–800 слов.</w:t>
      </w:r>
    </w:p>
    <w:p w14:paraId="398C037E" w14:textId="77777777" w:rsidR="0018706C" w:rsidRPr="00671CAD" w:rsidRDefault="0018706C" w:rsidP="00671CAD">
      <w:pPr>
        <w:widowControl w:val="0"/>
        <w:autoSpaceDE w:val="0"/>
        <w:autoSpaceDN w:val="0"/>
        <w:adjustRightInd w:val="0"/>
        <w:spacing w:after="0" w:line="276" w:lineRule="auto"/>
        <w:ind w:firstLine="709"/>
        <w:jc w:val="both"/>
        <w:textAlignment w:val="center"/>
        <w:rPr>
          <w:rFonts w:ascii="Times New Roman" w:eastAsia="Georgia" w:hAnsi="Times New Roman"/>
          <w:b/>
          <w:sz w:val="28"/>
          <w:szCs w:val="28"/>
        </w:rPr>
      </w:pPr>
    </w:p>
    <w:p w14:paraId="4B6EC90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sz w:val="28"/>
          <w:szCs w:val="28"/>
        </w:rPr>
      </w:pPr>
      <w:r w:rsidRPr="00671CAD">
        <w:rPr>
          <w:rFonts w:ascii="Times New Roman" w:eastAsia="Georgia" w:hAnsi="Times New Roman"/>
          <w:b/>
          <w:sz w:val="28"/>
          <w:szCs w:val="28"/>
        </w:rPr>
        <w:t>Письменная речь</w:t>
      </w:r>
    </w:p>
    <w:p w14:paraId="7422B34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Развитие умений письменной речи на базе умений, сформированных </w:t>
      </w:r>
      <w:r w:rsidRPr="00671CAD">
        <w:rPr>
          <w:rFonts w:ascii="Times New Roman" w:hAnsi="Times New Roman" w:cs="SchoolBookSanPin"/>
          <w:color w:val="000000"/>
          <w:sz w:val="28"/>
          <w:szCs w:val="28"/>
        </w:rPr>
        <w:t>на уровне основного общего образования</w:t>
      </w:r>
      <w:r w:rsidRPr="00671CAD">
        <w:rPr>
          <w:rFonts w:ascii="Times New Roman" w:hAnsi="Times New Roman"/>
          <w:sz w:val="28"/>
          <w:szCs w:val="28"/>
        </w:rPr>
        <w:t>:</w:t>
      </w:r>
    </w:p>
    <w:p w14:paraId="7243E12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заполнение анкет и формуляров в соответствии с нормами речевого этикета, принятыми в стране/странах изучаемого языка; </w:t>
      </w:r>
    </w:p>
    <w:p w14:paraId="3120E6C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написание резюме (CV) с сообщением основных сведений о себе</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соответствии с нормами речевого этикета, принятыми в стране/странах изучаемого языка; </w:t>
      </w:r>
    </w:p>
    <w:p w14:paraId="56429C9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написание электронного сообщения личного характера в соответствии с нормами речевого этикета, принятыми в стране/странах изучаемого языка. Объём сообщения – до 140 слов;</w:t>
      </w:r>
    </w:p>
    <w:p w14:paraId="547E121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написание официального (делового) письма, в том числе и электронного, в соответствии с нормами официального общения, принятыми в стране/странах изучаемого языка. Объём официального (делового) письма – до 140 слов;</w:t>
      </w:r>
    </w:p>
    <w:p w14:paraId="0388CFE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создание небольшого письменного высказывания (в том числе аннотации, рассказа, рецензии, статьи) на основе плана, иллюстрации/иллюстраций и/или прочитанного/прослушанного текста с использованием или без использования образца. Объём письменного высказывания – до 160 слов;</w:t>
      </w:r>
    </w:p>
    <w:p w14:paraId="329C98B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lastRenderedPageBreak/>
        <w:t xml:space="preserve">заполнение таблицы: краткая фиксация содержания прочитанного/прослушанного текста или дополнение информации в таблице; </w:t>
      </w:r>
    </w:p>
    <w:p w14:paraId="3C9AE55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создание письменного высказывания с элементами рассуждения на основе таблицы, графика, диаграммы и письменного высказывания типа «Моё мнение»,</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«За и против». Объём письменного высказывания – до 250 слов;</w:t>
      </w:r>
    </w:p>
    <w:p w14:paraId="1D5C298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письменное предоставление результатов выполненной проектной работы, в том числе в форме презентации. Объём – до 250 слов.</w:t>
      </w:r>
    </w:p>
    <w:p w14:paraId="73B2A085" w14:textId="77777777" w:rsidR="0018706C" w:rsidRPr="00671CAD" w:rsidRDefault="0018706C" w:rsidP="00671CAD">
      <w:pPr>
        <w:widowControl w:val="0"/>
        <w:autoSpaceDE w:val="0"/>
        <w:autoSpaceDN w:val="0"/>
        <w:adjustRightInd w:val="0"/>
        <w:spacing w:after="0" w:line="276" w:lineRule="auto"/>
        <w:ind w:firstLine="709"/>
        <w:jc w:val="both"/>
        <w:textAlignment w:val="center"/>
        <w:rPr>
          <w:rFonts w:ascii="Times New Roman" w:eastAsia="Georgia" w:hAnsi="Times New Roman"/>
          <w:b/>
          <w:sz w:val="28"/>
          <w:szCs w:val="28"/>
        </w:rPr>
      </w:pPr>
    </w:p>
    <w:p w14:paraId="26C5052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b/>
          <w:sz w:val="28"/>
          <w:szCs w:val="28"/>
        </w:rPr>
      </w:pPr>
      <w:r w:rsidRPr="00671CAD">
        <w:rPr>
          <w:rFonts w:ascii="Times New Roman" w:eastAsia="Georgia" w:hAnsi="Times New Roman"/>
          <w:b/>
          <w:sz w:val="28"/>
          <w:szCs w:val="28"/>
        </w:rPr>
        <w:t xml:space="preserve">Перевод как </w:t>
      </w:r>
      <w:r w:rsidR="00565EC8" w:rsidRPr="00671CAD">
        <w:rPr>
          <w:rFonts w:ascii="Times New Roman" w:eastAsia="Georgia" w:hAnsi="Times New Roman"/>
          <w:b/>
          <w:sz w:val="28"/>
          <w:szCs w:val="28"/>
        </w:rPr>
        <w:t>особый вид речевой деятельности</w:t>
      </w:r>
    </w:p>
    <w:p w14:paraId="6F63864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Предпереводческий анализ текста, выявление возможных переводческих трудностей и путей их преодоления.</w:t>
      </w:r>
    </w:p>
    <w:p w14:paraId="58242FB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sz w:val="28"/>
          <w:szCs w:val="28"/>
        </w:rPr>
      </w:pPr>
      <w:r w:rsidRPr="00671CAD">
        <w:rPr>
          <w:rFonts w:ascii="Times New Roman" w:hAnsi="Times New Roman"/>
          <w:sz w:val="28"/>
          <w:szCs w:val="28"/>
        </w:rPr>
        <w:t>Сопоставительный анализ оригинала и перевода и объективная оценка качества перевода.</w:t>
      </w:r>
    </w:p>
    <w:p w14:paraId="7F4716C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pacing w:val="-4"/>
          <w:sz w:val="28"/>
          <w:szCs w:val="28"/>
        </w:rPr>
      </w:pPr>
      <w:r w:rsidRPr="00671CAD">
        <w:rPr>
          <w:rFonts w:ascii="Times New Roman" w:hAnsi="Times New Roman"/>
          <w:spacing w:val="-4"/>
          <w:sz w:val="28"/>
          <w:szCs w:val="28"/>
        </w:rPr>
        <w:t xml:space="preserve">Письменный перевод 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 </w:t>
      </w:r>
    </w:p>
    <w:p w14:paraId="6541E34D" w14:textId="77777777" w:rsidR="0018706C" w:rsidRPr="00671CAD" w:rsidRDefault="0018706C" w:rsidP="00671CAD">
      <w:pPr>
        <w:widowControl w:val="0"/>
        <w:tabs>
          <w:tab w:val="left" w:pos="510"/>
        </w:tabs>
        <w:autoSpaceDE w:val="0"/>
        <w:autoSpaceDN w:val="0"/>
        <w:adjustRightInd w:val="0"/>
        <w:spacing w:after="0" w:line="276" w:lineRule="auto"/>
        <w:ind w:firstLine="709"/>
        <w:jc w:val="both"/>
        <w:textAlignment w:val="center"/>
        <w:rPr>
          <w:rFonts w:ascii="Times New Roman" w:hAnsi="Times New Roman"/>
          <w:b/>
          <w:sz w:val="28"/>
          <w:szCs w:val="28"/>
        </w:rPr>
      </w:pPr>
    </w:p>
    <w:p w14:paraId="2BB9E980" w14:textId="77777777" w:rsidR="00C668F1" w:rsidRPr="00671CAD" w:rsidRDefault="00C668F1" w:rsidP="00671CAD">
      <w:pPr>
        <w:widowControl w:val="0"/>
        <w:tabs>
          <w:tab w:val="left" w:pos="510"/>
        </w:tabs>
        <w:autoSpaceDE w:val="0"/>
        <w:autoSpaceDN w:val="0"/>
        <w:adjustRightInd w:val="0"/>
        <w:spacing w:after="0" w:line="276" w:lineRule="auto"/>
        <w:ind w:firstLine="709"/>
        <w:jc w:val="both"/>
        <w:textAlignment w:val="center"/>
        <w:rPr>
          <w:rFonts w:ascii="Times New Roman" w:hAnsi="Times New Roman"/>
          <w:b/>
          <w:sz w:val="28"/>
          <w:szCs w:val="28"/>
        </w:rPr>
      </w:pPr>
      <w:r w:rsidRPr="00671CAD">
        <w:rPr>
          <w:rFonts w:ascii="Times New Roman" w:hAnsi="Times New Roman"/>
          <w:b/>
          <w:sz w:val="28"/>
          <w:szCs w:val="28"/>
        </w:rPr>
        <w:t>Языковые знания и навыки.</w:t>
      </w:r>
    </w:p>
    <w:p w14:paraId="163F95E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sz w:val="28"/>
          <w:szCs w:val="28"/>
        </w:rPr>
      </w:pPr>
      <w:r w:rsidRPr="00671CAD">
        <w:rPr>
          <w:rFonts w:ascii="Times New Roman" w:eastAsia="Georgia" w:hAnsi="Times New Roman"/>
          <w:sz w:val="28"/>
          <w:szCs w:val="28"/>
        </w:rPr>
        <w:t>Фонетическая</w:t>
      </w:r>
      <w:r w:rsidR="00DD7B7D" w:rsidRPr="00671CAD">
        <w:rPr>
          <w:rFonts w:ascii="Times New Roman" w:eastAsia="Georgia" w:hAnsi="Times New Roman"/>
          <w:sz w:val="28"/>
          <w:szCs w:val="28"/>
        </w:rPr>
        <w:t xml:space="preserve"> </w:t>
      </w:r>
      <w:r w:rsidRPr="00671CAD">
        <w:rPr>
          <w:rFonts w:ascii="Times New Roman" w:eastAsia="Georgia" w:hAnsi="Times New Roman"/>
          <w:sz w:val="28"/>
          <w:szCs w:val="28"/>
        </w:rPr>
        <w:t>сторона речи.</w:t>
      </w:r>
    </w:p>
    <w:p w14:paraId="2065FCC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Различение на слух (без ошибок, ведущих к </w:t>
      </w:r>
      <w:r w:rsidR="00A50C17" w:rsidRPr="00671CAD">
        <w:rPr>
          <w:rFonts w:ascii="Times New Roman" w:hAnsi="Times New Roman"/>
          <w:sz w:val="28"/>
          <w:szCs w:val="28"/>
        </w:rPr>
        <w:t xml:space="preserve">сбою </w:t>
      </w:r>
      <w:r w:rsidR="00A50C17" w:rsidRPr="00671CAD">
        <w:rPr>
          <w:rFonts w:ascii="Times New Roman" w:eastAsia="SchoolBookSanPin" w:hAnsi="Times New Roman" w:cs="SchoolBookSanPin"/>
          <w:color w:val="000000"/>
          <w:sz w:val="28"/>
          <w:szCs w:val="28"/>
        </w:rPr>
        <w:t>в</w:t>
      </w:r>
      <w:r w:rsidRPr="00671CAD">
        <w:rPr>
          <w:rFonts w:ascii="Times New Roman" w:hAnsi="Times New Roman"/>
          <w:sz w:val="28"/>
          <w:szCs w:val="28"/>
        </w:rPr>
        <w:t xml:space="preserve"> коммуникации) произношение слов с соблюдением правильного </w:t>
      </w:r>
      <w:r w:rsidR="00A50C17" w:rsidRPr="00671CAD">
        <w:rPr>
          <w:rFonts w:ascii="Times New Roman" w:hAnsi="Times New Roman"/>
          <w:sz w:val="28"/>
          <w:szCs w:val="28"/>
        </w:rPr>
        <w:t xml:space="preserve">ударения </w:t>
      </w:r>
      <w:r w:rsidR="00A50C17" w:rsidRPr="00671CAD">
        <w:rPr>
          <w:rFonts w:ascii="Times New Roman" w:eastAsia="SchoolBookSanPin" w:hAnsi="Times New Roman" w:cs="SchoolBookSanPin"/>
          <w:color w:val="000000"/>
          <w:sz w:val="28"/>
          <w:szCs w:val="28"/>
        </w:rPr>
        <w:t>и</w:t>
      </w:r>
      <w:r w:rsidRPr="00671CAD">
        <w:rPr>
          <w:rFonts w:ascii="Times New Roman" w:hAnsi="Times New Roman"/>
          <w:sz w:val="28"/>
          <w:szCs w:val="28"/>
        </w:rPr>
        <w:t xml:space="preserve">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039E696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6F3E86D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Тексты для чтения вслух: сообщение информационного характера, отрывок из статьи научно-популярного характера, рассказ, диалог (беседа), интервью. </w:t>
      </w:r>
    </w:p>
    <w:p w14:paraId="4CC7813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Объём текста для чтения вслух – до 160 слов.</w:t>
      </w:r>
    </w:p>
    <w:p w14:paraId="1CB584F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sz w:val="28"/>
          <w:szCs w:val="28"/>
        </w:rPr>
      </w:pPr>
      <w:r w:rsidRPr="00671CAD">
        <w:rPr>
          <w:rFonts w:ascii="Times New Roman" w:eastAsia="Georgia" w:hAnsi="Times New Roman"/>
          <w:sz w:val="28"/>
          <w:szCs w:val="28"/>
        </w:rPr>
        <w:t>Орфография и пунктуация.</w:t>
      </w:r>
    </w:p>
    <w:p w14:paraId="7ABB752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Правильное написание изученных слов.</w:t>
      </w:r>
    </w:p>
    <w:p w14:paraId="0489A56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2F9AD9E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Пунктуационно правильное оформление прямой речи в соответствии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с нормами изучаемого языка: использование запятой/двоеточия после слов автора перед прямой речью, заключение прямой речи в кавычки.</w:t>
      </w:r>
    </w:p>
    <w:p w14:paraId="62A62DF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w:t>
      </w:r>
      <w:r w:rsidRPr="00671CAD">
        <w:rPr>
          <w:rFonts w:ascii="Times New Roman" w:hAnsi="Times New Roman"/>
          <w:sz w:val="28"/>
          <w:szCs w:val="28"/>
        </w:rPr>
        <w:lastRenderedPageBreak/>
        <w:t>точки после выражения надежды на дальнейший контакт; отсутствие точки после подписи.</w:t>
      </w:r>
    </w:p>
    <w:p w14:paraId="1C3E154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Пунктуационно правильное оформление официального (делового) письма, в том числе электронного, в соответствии с принятыми в стране/странах изучаемого языка нормами официального общения.</w:t>
      </w:r>
    </w:p>
    <w:p w14:paraId="14C40A2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sz w:val="28"/>
          <w:szCs w:val="28"/>
        </w:rPr>
      </w:pPr>
      <w:r w:rsidRPr="00671CAD">
        <w:rPr>
          <w:rFonts w:ascii="Times New Roman" w:eastAsia="Georgia" w:hAnsi="Times New Roman"/>
          <w:sz w:val="28"/>
          <w:szCs w:val="28"/>
        </w:rPr>
        <w:t>Лексическая сторона речи.</w:t>
      </w:r>
    </w:p>
    <w:p w14:paraId="3FC5880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Распознавание в письменном и звучащем тексте и употребление в устной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лексической сочетаемости.</w:t>
      </w:r>
    </w:p>
    <w:p w14:paraId="1801426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Объём – 1400 лексических единиц для продуктивного использования (включая 1300 лексических единиц, изученных ранее) и 1550 лексических единиц для рецептивного усвоения (включая 1400 лексических единиц продуктивного минимума).</w:t>
      </w:r>
    </w:p>
    <w:p w14:paraId="035E121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Основные способы словообразования: </w:t>
      </w:r>
    </w:p>
    <w:p w14:paraId="4AE7A7B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а) аффиксация: </w:t>
      </w:r>
    </w:p>
    <w:p w14:paraId="3419B7E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образование глаголов при помощи префиксов dis-, mis-, re-, over-, under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суффикса -ise/-ize; </w:t>
      </w:r>
    </w:p>
    <w:p w14:paraId="59B1CB8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образование имён существительных при помощи префиксов un-, in-/im-, il-/ir- и суффиксов -ance/-ence, -er/-or, -ing, -ism, -ist, -ity, -ment, -ness, -sion/-tion-, -ship; </w:t>
      </w:r>
    </w:p>
    <w:p w14:paraId="14D9B80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образование имён прилагательных при помощи префиксов un-, in-/im-, il-/ir-, inter-, non-, post-, pre-, super- и суффиксов -able/-ible, -al, -ed, -ese, -ful, -ian/-an, -ic, -ical, -ing, -ish -ive, -less, -ly, -ous, -y;</w:t>
      </w:r>
    </w:p>
    <w:p w14:paraId="7F7506E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образование наречий при помощи префиксов un-, in-/im-, il-/ir- и суффикса -ly; </w:t>
      </w:r>
    </w:p>
    <w:p w14:paraId="4795E3F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образование числительных при помощи суффиксов -teen, -ty, -th;</w:t>
      </w:r>
    </w:p>
    <w:p w14:paraId="5C5863A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б) словосложение: </w:t>
      </w:r>
    </w:p>
    <w:p w14:paraId="45F422C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образование сложных существительных путём соединения основ существительных (football);</w:t>
      </w:r>
    </w:p>
    <w:p w14:paraId="41E845E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pacing w:val="2"/>
          <w:sz w:val="28"/>
          <w:szCs w:val="28"/>
        </w:rPr>
        <w:t xml:space="preserve">образование сложных существительных путём соединения основы прилагательного с основой существительного (blackboard); </w:t>
      </w:r>
    </w:p>
    <w:p w14:paraId="06CF701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образование сложных существительных путём соединения основ существительных с предлогом (father-in-law); </w:t>
      </w:r>
    </w:p>
    <w:p w14:paraId="5F0ADCE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образование сложных прилагательных путём соединения основы прилагательного/числительного с основой существительного с добавлением суффикса -ed (blue-eyed, eight-legged); </w:t>
      </w:r>
    </w:p>
    <w:p w14:paraId="3ECA0BA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образование сложных прилагательных путём соединения наречия с основой причастия II (well-behaved);</w:t>
      </w:r>
    </w:p>
    <w:p w14:paraId="682E995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lastRenderedPageBreak/>
        <w:t>образование сложных прилагательных путём соединения основы прилагательного с основой причастия I (nice-looking);</w:t>
      </w:r>
    </w:p>
    <w:p w14:paraId="5EBD0F2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в) конверсия:</w:t>
      </w:r>
    </w:p>
    <w:p w14:paraId="15FBD4C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образование имён существительных от неопределённых форм глаголов  (to run – a run); </w:t>
      </w:r>
    </w:p>
    <w:p w14:paraId="791F1FF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образование имён существительных от имён прилагательных (rich people – the rich);</w:t>
      </w:r>
    </w:p>
    <w:p w14:paraId="3A1B78F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образование глаголов от имён существительных (a hand – to hand); </w:t>
      </w:r>
    </w:p>
    <w:p w14:paraId="4AFB806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образование глаголов от имён прилагательных (cool – to cool).</w:t>
      </w:r>
    </w:p>
    <w:p w14:paraId="2D79DAD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Имена прилагательные на -ed и -ing (excited – exciting).</w:t>
      </w:r>
    </w:p>
    <w:p w14:paraId="36CE3C4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Многозначные лексические единицы. Наиболее частотные фразовые глаголы. Синонимы. Антонимы. Омонимы. Интернациональные слова. Сокращения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аббревиатуры. </w:t>
      </w:r>
    </w:p>
    <w:p w14:paraId="20EA800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Различные средства связи для обеспечения целостности и логичности устного/письменного высказывания. </w:t>
      </w:r>
    </w:p>
    <w:p w14:paraId="5F3D598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sz w:val="28"/>
          <w:szCs w:val="28"/>
        </w:rPr>
      </w:pPr>
      <w:r w:rsidRPr="00671CAD">
        <w:rPr>
          <w:rFonts w:ascii="Times New Roman" w:eastAsia="Georgia" w:hAnsi="Times New Roman"/>
          <w:sz w:val="28"/>
          <w:szCs w:val="28"/>
        </w:rPr>
        <w:t>Грамматическая сторона речи.</w:t>
      </w:r>
    </w:p>
    <w:p w14:paraId="4FA0DF4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69A32A1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отрицательной форме). </w:t>
      </w:r>
    </w:p>
    <w:p w14:paraId="3393B3F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 </w:t>
      </w:r>
    </w:p>
    <w:p w14:paraId="446CCAC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с начальным It. </w:t>
      </w:r>
    </w:p>
    <w:p w14:paraId="1CAAF96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с начальным There + to be. </w:t>
      </w:r>
    </w:p>
    <w:p w14:paraId="662F7D9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Предложения</w:t>
      </w:r>
      <w:r w:rsidRPr="00671CAD">
        <w:rPr>
          <w:rFonts w:ascii="Times New Roman" w:hAnsi="Times New Roman"/>
          <w:sz w:val="28"/>
          <w:szCs w:val="28"/>
          <w:lang w:val="en-US"/>
        </w:rPr>
        <w:t xml:space="preserve"> </w:t>
      </w:r>
      <w:r w:rsidRPr="00671CAD">
        <w:rPr>
          <w:rFonts w:ascii="Times New Roman" w:hAnsi="Times New Roman"/>
          <w:sz w:val="28"/>
          <w:szCs w:val="28"/>
        </w:rPr>
        <w:t>с</w:t>
      </w:r>
      <w:r w:rsidRPr="00671CAD">
        <w:rPr>
          <w:rFonts w:ascii="Times New Roman" w:hAnsi="Times New Roman"/>
          <w:sz w:val="28"/>
          <w:szCs w:val="28"/>
          <w:lang w:val="en-US"/>
        </w:rPr>
        <w:t xml:space="preserve"> </w:t>
      </w:r>
      <w:r w:rsidRPr="00671CAD">
        <w:rPr>
          <w:rFonts w:ascii="Times New Roman" w:hAnsi="Times New Roman"/>
          <w:sz w:val="28"/>
          <w:szCs w:val="28"/>
        </w:rPr>
        <w:t>глагольными</w:t>
      </w:r>
      <w:r w:rsidRPr="00671CAD">
        <w:rPr>
          <w:rFonts w:ascii="Times New Roman" w:hAnsi="Times New Roman"/>
          <w:sz w:val="28"/>
          <w:szCs w:val="28"/>
          <w:lang w:val="en-US"/>
        </w:rPr>
        <w:t xml:space="preserve"> </w:t>
      </w:r>
      <w:r w:rsidRPr="00671CAD">
        <w:rPr>
          <w:rFonts w:ascii="Times New Roman" w:hAnsi="Times New Roman"/>
          <w:sz w:val="28"/>
          <w:szCs w:val="28"/>
        </w:rPr>
        <w:t>конструкциями</w:t>
      </w:r>
      <w:r w:rsidRPr="00671CAD">
        <w:rPr>
          <w:rFonts w:ascii="Times New Roman" w:hAnsi="Times New Roman"/>
          <w:sz w:val="28"/>
          <w:szCs w:val="28"/>
          <w:lang w:val="en-US"/>
        </w:rPr>
        <w:t xml:space="preserve">, </w:t>
      </w:r>
      <w:r w:rsidRPr="00671CAD">
        <w:rPr>
          <w:rFonts w:ascii="Times New Roman" w:hAnsi="Times New Roman"/>
          <w:sz w:val="28"/>
          <w:szCs w:val="28"/>
        </w:rPr>
        <w:t>содержащими</w:t>
      </w:r>
      <w:r w:rsidRPr="00671CAD">
        <w:rPr>
          <w:rFonts w:ascii="Times New Roman" w:hAnsi="Times New Roman"/>
          <w:sz w:val="28"/>
          <w:szCs w:val="28"/>
          <w:lang w:val="en-US"/>
        </w:rPr>
        <w:t xml:space="preserve"> </w:t>
      </w:r>
      <w:r w:rsidRPr="00671CAD">
        <w:rPr>
          <w:rFonts w:ascii="Times New Roman" w:hAnsi="Times New Roman"/>
          <w:sz w:val="28"/>
          <w:szCs w:val="28"/>
        </w:rPr>
        <w:t>глаголы</w:t>
      </w:r>
      <w:r w:rsidRPr="00671CAD">
        <w:rPr>
          <w:rFonts w:ascii="Times New Roman" w:hAnsi="Times New Roman"/>
          <w:sz w:val="28"/>
          <w:szCs w:val="28"/>
          <w:lang w:val="en-US"/>
        </w:rPr>
        <w:t>-</w:t>
      </w:r>
      <w:r w:rsidRPr="00671CAD">
        <w:rPr>
          <w:rFonts w:ascii="Times New Roman" w:hAnsi="Times New Roman"/>
          <w:sz w:val="28"/>
          <w:szCs w:val="28"/>
        </w:rPr>
        <w:t>связки</w:t>
      </w:r>
      <w:r w:rsidRPr="00671CAD">
        <w:rPr>
          <w:rFonts w:ascii="Times New Roman" w:hAnsi="Times New Roman"/>
          <w:sz w:val="28"/>
          <w:szCs w:val="28"/>
          <w:lang w:val="en-US"/>
        </w:rPr>
        <w:t xml:space="preserve"> to be, to look, to seem, to feel (He looks/seems/feels happy.). </w:t>
      </w:r>
    </w:p>
    <w:p w14:paraId="46F3315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Предложения</w:t>
      </w:r>
      <w:r w:rsidRPr="00671CAD">
        <w:rPr>
          <w:rFonts w:ascii="Times New Roman" w:hAnsi="Times New Roman"/>
          <w:sz w:val="28"/>
          <w:szCs w:val="28"/>
          <w:lang w:val="en-US"/>
        </w:rPr>
        <w:t xml:space="preserve"> c</w:t>
      </w:r>
      <w:r w:rsidRPr="00671CAD">
        <w:rPr>
          <w:rFonts w:ascii="Times New Roman" w:hAnsi="Times New Roman"/>
          <w:sz w:val="28"/>
          <w:szCs w:val="28"/>
        </w:rPr>
        <w:t>о</w:t>
      </w:r>
      <w:r w:rsidRPr="00671CAD">
        <w:rPr>
          <w:rFonts w:ascii="Times New Roman" w:hAnsi="Times New Roman"/>
          <w:sz w:val="28"/>
          <w:szCs w:val="28"/>
          <w:lang w:val="en-US"/>
        </w:rPr>
        <w:t xml:space="preserve"> </w:t>
      </w:r>
      <w:r w:rsidRPr="00671CAD">
        <w:rPr>
          <w:rFonts w:ascii="Times New Roman" w:hAnsi="Times New Roman"/>
          <w:sz w:val="28"/>
          <w:szCs w:val="28"/>
        </w:rPr>
        <w:t>сложным</w:t>
      </w:r>
      <w:r w:rsidRPr="00671CAD">
        <w:rPr>
          <w:rFonts w:ascii="Times New Roman" w:hAnsi="Times New Roman"/>
          <w:sz w:val="28"/>
          <w:szCs w:val="28"/>
          <w:lang w:val="en-US"/>
        </w:rPr>
        <w:t xml:space="preserve"> </w:t>
      </w:r>
      <w:r w:rsidRPr="00671CAD">
        <w:rPr>
          <w:rFonts w:ascii="Times New Roman" w:hAnsi="Times New Roman"/>
          <w:sz w:val="28"/>
          <w:szCs w:val="28"/>
        </w:rPr>
        <w:t>дополнением</w:t>
      </w:r>
      <w:r w:rsidRPr="00671CAD">
        <w:rPr>
          <w:rFonts w:ascii="Times New Roman" w:hAnsi="Times New Roman"/>
          <w:sz w:val="28"/>
          <w:szCs w:val="28"/>
          <w:lang w:val="en-US"/>
        </w:rPr>
        <w:t xml:space="preserve"> – Complex Object (I want you to help me. I saw her cross/crossing the road. I want to have my hair cut.) </w:t>
      </w:r>
    </w:p>
    <w:p w14:paraId="7AB9157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Сложносочинённые предложения с сочинительными союзами and, but, or.</w:t>
      </w:r>
    </w:p>
    <w:p w14:paraId="2978A8C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Сложноподчинённые предложения с союзами и союзными словами because, if, when, where, what, why, how.</w:t>
      </w:r>
    </w:p>
    <w:p w14:paraId="14EED52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Сложноподчинённые предложения с определительными придаточными с союзными словами who, which, that. </w:t>
      </w:r>
    </w:p>
    <w:p w14:paraId="2973CEE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Сложноподчинённые предложения с союзными словами whoever, whatever, however, whenever. </w:t>
      </w:r>
    </w:p>
    <w:p w14:paraId="5AD51AF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Условные предложения с глаголами в изъявительном наклонении (Conditional 0, Conditional I) и с глаголами в сослагательном наклонении (Conditional  II и Conditional III).</w:t>
      </w:r>
    </w:p>
    <w:p w14:paraId="3C77F4D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lastRenderedPageBreak/>
        <w:t>Инверсия</w:t>
      </w:r>
      <w:r w:rsidRPr="00671CAD">
        <w:rPr>
          <w:rFonts w:ascii="Times New Roman" w:hAnsi="Times New Roman"/>
          <w:sz w:val="28"/>
          <w:szCs w:val="28"/>
          <w:lang w:val="en-US"/>
        </w:rPr>
        <w:t xml:space="preserve"> </w:t>
      </w:r>
      <w:r w:rsidRPr="00671CAD">
        <w:rPr>
          <w:rFonts w:ascii="Times New Roman" w:hAnsi="Times New Roman"/>
          <w:sz w:val="28"/>
          <w:szCs w:val="28"/>
        </w:rPr>
        <w:t>с</w:t>
      </w:r>
      <w:r w:rsidRPr="00671CAD">
        <w:rPr>
          <w:rFonts w:ascii="Times New Roman" w:hAnsi="Times New Roman"/>
          <w:sz w:val="28"/>
          <w:szCs w:val="28"/>
          <w:lang w:val="en-US"/>
        </w:rPr>
        <w:t xml:space="preserve"> </w:t>
      </w:r>
      <w:r w:rsidRPr="00671CAD">
        <w:rPr>
          <w:rFonts w:ascii="Times New Roman" w:hAnsi="Times New Roman"/>
          <w:sz w:val="28"/>
          <w:szCs w:val="28"/>
        </w:rPr>
        <w:t>конструкциями</w:t>
      </w:r>
      <w:r w:rsidRPr="00671CAD">
        <w:rPr>
          <w:rFonts w:ascii="Times New Roman" w:hAnsi="Times New Roman"/>
          <w:sz w:val="28"/>
          <w:szCs w:val="28"/>
          <w:lang w:val="en-US"/>
        </w:rPr>
        <w:t xml:space="preserve"> hardly (ever) … when, no sooner … that, if only …; </w:t>
      </w:r>
      <w:r w:rsidRPr="00671CAD">
        <w:rPr>
          <w:rFonts w:ascii="Times New Roman" w:eastAsia="SchoolBookSanPin" w:hAnsi="Times New Roman" w:cs="SchoolBookSanPin"/>
          <w:color w:val="000000"/>
          <w:sz w:val="28"/>
          <w:szCs w:val="28"/>
          <w:lang w:val="en-US"/>
        </w:rPr>
        <w:t xml:space="preserve"> </w:t>
      </w:r>
      <w:r w:rsidRPr="00671CAD">
        <w:rPr>
          <w:rFonts w:ascii="Times New Roman" w:hAnsi="Times New Roman"/>
          <w:sz w:val="28"/>
          <w:szCs w:val="28"/>
        </w:rPr>
        <w:t>в</w:t>
      </w:r>
      <w:r w:rsidRPr="00671CAD">
        <w:rPr>
          <w:rFonts w:ascii="Times New Roman" w:hAnsi="Times New Roman"/>
          <w:sz w:val="28"/>
          <w:szCs w:val="28"/>
          <w:lang w:val="en-US"/>
        </w:rPr>
        <w:t xml:space="preserve"> </w:t>
      </w:r>
      <w:r w:rsidRPr="00671CAD">
        <w:rPr>
          <w:rFonts w:ascii="Times New Roman" w:hAnsi="Times New Roman"/>
          <w:sz w:val="28"/>
          <w:szCs w:val="28"/>
        </w:rPr>
        <w:t>условных</w:t>
      </w:r>
      <w:r w:rsidRPr="00671CAD">
        <w:rPr>
          <w:rFonts w:ascii="Times New Roman" w:hAnsi="Times New Roman"/>
          <w:sz w:val="28"/>
          <w:szCs w:val="28"/>
          <w:lang w:val="en-US"/>
        </w:rPr>
        <w:t xml:space="preserve"> </w:t>
      </w:r>
      <w:r w:rsidRPr="00671CAD">
        <w:rPr>
          <w:rFonts w:ascii="Times New Roman" w:hAnsi="Times New Roman"/>
          <w:sz w:val="28"/>
          <w:szCs w:val="28"/>
        </w:rPr>
        <w:t>предложениях</w:t>
      </w:r>
      <w:r w:rsidRPr="00671CAD">
        <w:rPr>
          <w:rFonts w:ascii="Times New Roman" w:hAnsi="Times New Roman"/>
          <w:sz w:val="28"/>
          <w:szCs w:val="28"/>
          <w:lang w:val="en-US"/>
        </w:rPr>
        <w:t xml:space="preserve"> (If) … should … do.</w:t>
      </w:r>
    </w:p>
    <w:p w14:paraId="60F8625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Все</w:t>
      </w:r>
      <w:r w:rsidRPr="00671CAD">
        <w:rPr>
          <w:rFonts w:ascii="Times New Roman" w:hAnsi="Times New Roman"/>
          <w:sz w:val="28"/>
          <w:szCs w:val="28"/>
          <w:lang w:val="en-US"/>
        </w:rPr>
        <w:t xml:space="preserve"> </w:t>
      </w:r>
      <w:r w:rsidRPr="00671CAD">
        <w:rPr>
          <w:rFonts w:ascii="Times New Roman" w:hAnsi="Times New Roman"/>
          <w:sz w:val="28"/>
          <w:szCs w:val="28"/>
        </w:rPr>
        <w:t>типы</w:t>
      </w:r>
      <w:r w:rsidRPr="00671CAD">
        <w:rPr>
          <w:rFonts w:ascii="Times New Roman" w:hAnsi="Times New Roman"/>
          <w:sz w:val="28"/>
          <w:szCs w:val="28"/>
          <w:lang w:val="en-US"/>
        </w:rPr>
        <w:t xml:space="preserve"> </w:t>
      </w:r>
      <w:r w:rsidRPr="00671CAD">
        <w:rPr>
          <w:rFonts w:ascii="Times New Roman" w:hAnsi="Times New Roman"/>
          <w:sz w:val="28"/>
          <w:szCs w:val="28"/>
        </w:rPr>
        <w:t>вопросительных</w:t>
      </w:r>
      <w:r w:rsidRPr="00671CAD">
        <w:rPr>
          <w:rFonts w:ascii="Times New Roman" w:hAnsi="Times New Roman"/>
          <w:sz w:val="28"/>
          <w:szCs w:val="28"/>
          <w:lang w:val="en-US"/>
        </w:rPr>
        <w:t xml:space="preserve"> </w:t>
      </w:r>
      <w:r w:rsidRPr="00671CAD">
        <w:rPr>
          <w:rFonts w:ascii="Times New Roman" w:hAnsi="Times New Roman"/>
          <w:sz w:val="28"/>
          <w:szCs w:val="28"/>
        </w:rPr>
        <w:t>предложений</w:t>
      </w:r>
      <w:r w:rsidRPr="00671CAD">
        <w:rPr>
          <w:rFonts w:ascii="Times New Roman" w:hAnsi="Times New Roman"/>
          <w:sz w:val="28"/>
          <w:szCs w:val="28"/>
          <w:lang w:val="en-US"/>
        </w:rPr>
        <w:t xml:space="preserve"> (</w:t>
      </w:r>
      <w:r w:rsidRPr="00671CAD">
        <w:rPr>
          <w:rFonts w:ascii="Times New Roman" w:hAnsi="Times New Roman"/>
          <w:sz w:val="28"/>
          <w:szCs w:val="28"/>
        </w:rPr>
        <w:t>общий</w:t>
      </w:r>
      <w:r w:rsidRPr="00671CAD">
        <w:rPr>
          <w:rFonts w:ascii="Times New Roman" w:hAnsi="Times New Roman"/>
          <w:sz w:val="28"/>
          <w:szCs w:val="28"/>
          <w:lang w:val="en-US"/>
        </w:rPr>
        <w:t xml:space="preserve">, </w:t>
      </w:r>
      <w:r w:rsidRPr="00671CAD">
        <w:rPr>
          <w:rFonts w:ascii="Times New Roman" w:hAnsi="Times New Roman"/>
          <w:sz w:val="28"/>
          <w:szCs w:val="28"/>
        </w:rPr>
        <w:t>специальный</w:t>
      </w:r>
      <w:r w:rsidRPr="00671CAD">
        <w:rPr>
          <w:rFonts w:ascii="Times New Roman" w:hAnsi="Times New Roman"/>
          <w:sz w:val="28"/>
          <w:szCs w:val="28"/>
          <w:lang w:val="en-US"/>
        </w:rPr>
        <w:t xml:space="preserve">, </w:t>
      </w:r>
      <w:r w:rsidRPr="00671CAD">
        <w:rPr>
          <w:rFonts w:ascii="Times New Roman" w:hAnsi="Times New Roman"/>
          <w:sz w:val="28"/>
          <w:szCs w:val="28"/>
        </w:rPr>
        <w:t>альтернативный</w:t>
      </w:r>
      <w:r w:rsidRPr="00671CAD">
        <w:rPr>
          <w:rFonts w:ascii="Times New Roman" w:hAnsi="Times New Roman"/>
          <w:sz w:val="28"/>
          <w:szCs w:val="28"/>
          <w:lang w:val="en-US"/>
        </w:rPr>
        <w:t xml:space="preserve">, </w:t>
      </w:r>
      <w:r w:rsidRPr="00671CAD">
        <w:rPr>
          <w:rFonts w:ascii="Times New Roman" w:hAnsi="Times New Roman"/>
          <w:sz w:val="28"/>
          <w:szCs w:val="28"/>
        </w:rPr>
        <w:t>разделительный</w:t>
      </w:r>
      <w:r w:rsidRPr="00671CAD">
        <w:rPr>
          <w:rFonts w:ascii="Times New Roman" w:hAnsi="Times New Roman"/>
          <w:sz w:val="28"/>
          <w:szCs w:val="28"/>
          <w:lang w:val="en-US"/>
        </w:rPr>
        <w:t xml:space="preserve"> </w:t>
      </w:r>
      <w:r w:rsidRPr="00671CAD">
        <w:rPr>
          <w:rFonts w:ascii="Times New Roman" w:hAnsi="Times New Roman"/>
          <w:sz w:val="28"/>
          <w:szCs w:val="28"/>
        </w:rPr>
        <w:t>вопросы</w:t>
      </w:r>
      <w:r w:rsidRPr="00671CAD">
        <w:rPr>
          <w:rFonts w:ascii="Times New Roman" w:hAnsi="Times New Roman"/>
          <w:sz w:val="28"/>
          <w:szCs w:val="28"/>
          <w:lang w:val="en-US"/>
        </w:rPr>
        <w:t xml:space="preserve"> </w:t>
      </w:r>
      <w:r w:rsidRPr="00671CAD">
        <w:rPr>
          <w:rFonts w:ascii="Times New Roman" w:hAnsi="Times New Roman"/>
          <w:sz w:val="28"/>
          <w:szCs w:val="28"/>
        </w:rPr>
        <w:t>в</w:t>
      </w:r>
      <w:r w:rsidRPr="00671CAD">
        <w:rPr>
          <w:rFonts w:ascii="Times New Roman" w:hAnsi="Times New Roman"/>
          <w:sz w:val="28"/>
          <w:szCs w:val="28"/>
          <w:lang w:val="en-US"/>
        </w:rPr>
        <w:t xml:space="preserve"> Present/Past/Future Simple Tense; Present/Past/Future Continuous Tense; Present/Past Perfect Tense; Present Perfect Continuous Tense). </w:t>
      </w:r>
    </w:p>
    <w:p w14:paraId="33E0E6E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560773E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Модальные глаголы в косвенной речи в настоящем и прошедшем времени. </w:t>
      </w:r>
    </w:p>
    <w:p w14:paraId="76F6370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Предложения</w:t>
      </w:r>
      <w:r w:rsidRPr="00671CAD">
        <w:rPr>
          <w:rFonts w:ascii="Times New Roman" w:hAnsi="Times New Roman"/>
          <w:sz w:val="28"/>
          <w:szCs w:val="28"/>
          <w:lang w:val="en-US"/>
        </w:rPr>
        <w:t xml:space="preserve"> </w:t>
      </w:r>
      <w:r w:rsidRPr="00671CAD">
        <w:rPr>
          <w:rFonts w:ascii="Times New Roman" w:hAnsi="Times New Roman"/>
          <w:sz w:val="28"/>
          <w:szCs w:val="28"/>
        </w:rPr>
        <w:t>с</w:t>
      </w:r>
      <w:r w:rsidRPr="00671CAD">
        <w:rPr>
          <w:rFonts w:ascii="Times New Roman" w:hAnsi="Times New Roman"/>
          <w:sz w:val="28"/>
          <w:szCs w:val="28"/>
          <w:lang w:val="en-US"/>
        </w:rPr>
        <w:t xml:space="preserve"> </w:t>
      </w:r>
      <w:r w:rsidRPr="00671CAD">
        <w:rPr>
          <w:rFonts w:ascii="Times New Roman" w:hAnsi="Times New Roman"/>
          <w:sz w:val="28"/>
          <w:szCs w:val="28"/>
        </w:rPr>
        <w:t>конструкциями</w:t>
      </w:r>
      <w:r w:rsidRPr="00671CAD">
        <w:rPr>
          <w:rFonts w:ascii="Times New Roman" w:hAnsi="Times New Roman"/>
          <w:sz w:val="28"/>
          <w:szCs w:val="28"/>
          <w:lang w:val="en-US"/>
        </w:rPr>
        <w:t xml:space="preserve"> as … as, not so … as; both … and …, either … or, neither … nor. </w:t>
      </w:r>
    </w:p>
    <w:p w14:paraId="5EAA577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с I wish … </w:t>
      </w:r>
    </w:p>
    <w:p w14:paraId="47EA728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Конструкции с глаголами на -ing: to love/hate doing smth.</w:t>
      </w:r>
    </w:p>
    <w:p w14:paraId="0838A06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Конструкции</w:t>
      </w:r>
      <w:r w:rsidRPr="00671CAD">
        <w:rPr>
          <w:rFonts w:ascii="Times New Roman" w:hAnsi="Times New Roman"/>
          <w:sz w:val="28"/>
          <w:szCs w:val="28"/>
          <w:lang w:val="en-US"/>
        </w:rPr>
        <w:t xml:space="preserve"> c </w:t>
      </w:r>
      <w:r w:rsidRPr="00671CAD">
        <w:rPr>
          <w:rFonts w:ascii="Times New Roman" w:hAnsi="Times New Roman"/>
          <w:sz w:val="28"/>
          <w:szCs w:val="28"/>
        </w:rPr>
        <w:t>глаголами</w:t>
      </w:r>
      <w:r w:rsidRPr="00671CAD">
        <w:rPr>
          <w:rFonts w:ascii="Times New Roman" w:hAnsi="Times New Roman"/>
          <w:sz w:val="28"/>
          <w:szCs w:val="28"/>
          <w:lang w:val="en-US"/>
        </w:rPr>
        <w:t xml:space="preserve"> to stop, to remember, to forget (</w:t>
      </w:r>
      <w:r w:rsidRPr="00671CAD">
        <w:rPr>
          <w:rFonts w:ascii="Times New Roman" w:hAnsi="Times New Roman"/>
          <w:sz w:val="28"/>
          <w:szCs w:val="28"/>
        </w:rPr>
        <w:t>разница</w:t>
      </w:r>
      <w:r w:rsidRPr="00671CAD">
        <w:rPr>
          <w:rFonts w:ascii="Times New Roman" w:hAnsi="Times New Roman"/>
          <w:sz w:val="28"/>
          <w:szCs w:val="28"/>
          <w:lang w:val="en-US"/>
        </w:rPr>
        <w:t xml:space="preserve"> </w:t>
      </w:r>
      <w:r w:rsidRPr="00671CAD">
        <w:rPr>
          <w:rFonts w:ascii="Times New Roman" w:hAnsi="Times New Roman"/>
          <w:sz w:val="28"/>
          <w:szCs w:val="28"/>
        </w:rPr>
        <w:t>в</w:t>
      </w:r>
      <w:r w:rsidRPr="00671CAD">
        <w:rPr>
          <w:rFonts w:ascii="Times New Roman" w:hAnsi="Times New Roman"/>
          <w:sz w:val="28"/>
          <w:szCs w:val="28"/>
          <w:lang w:val="en-US"/>
        </w:rPr>
        <w:t xml:space="preserve"> </w:t>
      </w:r>
      <w:r w:rsidRPr="00671CAD">
        <w:rPr>
          <w:rFonts w:ascii="Times New Roman" w:hAnsi="Times New Roman"/>
          <w:sz w:val="28"/>
          <w:szCs w:val="28"/>
        </w:rPr>
        <w:t>значении</w:t>
      </w:r>
      <w:r w:rsidRPr="00671CAD">
        <w:rPr>
          <w:rFonts w:ascii="Times New Roman" w:hAnsi="Times New Roman"/>
          <w:sz w:val="28"/>
          <w:szCs w:val="28"/>
          <w:lang w:val="en-US"/>
        </w:rPr>
        <w:t xml:space="preserve"> to stop doing smth </w:t>
      </w:r>
      <w:r w:rsidRPr="00671CAD">
        <w:rPr>
          <w:rFonts w:ascii="Times New Roman" w:hAnsi="Times New Roman"/>
          <w:sz w:val="28"/>
          <w:szCs w:val="28"/>
        </w:rPr>
        <w:t>и</w:t>
      </w:r>
      <w:r w:rsidRPr="00671CAD">
        <w:rPr>
          <w:rFonts w:ascii="Times New Roman" w:hAnsi="Times New Roman"/>
          <w:sz w:val="28"/>
          <w:szCs w:val="28"/>
          <w:lang w:val="en-US"/>
        </w:rPr>
        <w:t xml:space="preserve"> to stop to do smth). </w:t>
      </w:r>
    </w:p>
    <w:p w14:paraId="7F6D5BF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Конструкция</w:t>
      </w:r>
      <w:r w:rsidRPr="00671CAD">
        <w:rPr>
          <w:rFonts w:ascii="Times New Roman" w:hAnsi="Times New Roman"/>
          <w:sz w:val="28"/>
          <w:szCs w:val="28"/>
          <w:lang w:val="en-US"/>
        </w:rPr>
        <w:t xml:space="preserve"> It takes me … to do smth. </w:t>
      </w:r>
    </w:p>
    <w:p w14:paraId="216DEB7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Конструкция used to + инфинитив глагола. </w:t>
      </w:r>
    </w:p>
    <w:p w14:paraId="10EE50A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Конструкции</w:t>
      </w:r>
      <w:r w:rsidRPr="00671CAD">
        <w:rPr>
          <w:rFonts w:ascii="Times New Roman" w:hAnsi="Times New Roman"/>
          <w:sz w:val="28"/>
          <w:szCs w:val="28"/>
          <w:lang w:val="en-US"/>
        </w:rPr>
        <w:t xml:space="preserve"> be/get used to smth; be/get used to doing smth. </w:t>
      </w:r>
    </w:p>
    <w:p w14:paraId="2198E12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pacing w:val="-2"/>
          <w:sz w:val="28"/>
          <w:szCs w:val="28"/>
        </w:rPr>
        <w:t>Конструкции</w:t>
      </w:r>
      <w:r w:rsidRPr="00671CAD">
        <w:rPr>
          <w:rFonts w:ascii="Times New Roman" w:hAnsi="Times New Roman"/>
          <w:spacing w:val="-2"/>
          <w:sz w:val="28"/>
          <w:szCs w:val="28"/>
          <w:lang w:val="en-US"/>
        </w:rPr>
        <w:t xml:space="preserve"> I prefer, I’d prefer, I’d rather prefer, </w:t>
      </w:r>
      <w:r w:rsidRPr="00671CAD">
        <w:rPr>
          <w:rFonts w:ascii="Times New Roman" w:hAnsi="Times New Roman"/>
          <w:spacing w:val="-2"/>
          <w:sz w:val="28"/>
          <w:szCs w:val="28"/>
        </w:rPr>
        <w:t>выражающих</w:t>
      </w:r>
      <w:r w:rsidRPr="00671CAD">
        <w:rPr>
          <w:rFonts w:ascii="Times New Roman" w:hAnsi="Times New Roman"/>
          <w:spacing w:val="-2"/>
          <w:sz w:val="28"/>
          <w:szCs w:val="28"/>
          <w:lang w:val="en-US"/>
        </w:rPr>
        <w:t xml:space="preserve"> </w:t>
      </w:r>
      <w:r w:rsidRPr="00671CAD">
        <w:rPr>
          <w:rFonts w:ascii="Times New Roman" w:hAnsi="Times New Roman"/>
          <w:spacing w:val="-2"/>
          <w:sz w:val="28"/>
          <w:szCs w:val="28"/>
        </w:rPr>
        <w:t>предпочтение</w:t>
      </w:r>
      <w:r w:rsidRPr="00671CAD">
        <w:rPr>
          <w:rFonts w:ascii="Times New Roman" w:hAnsi="Times New Roman"/>
          <w:spacing w:val="-2"/>
          <w:sz w:val="28"/>
          <w:szCs w:val="28"/>
          <w:lang w:val="en-US"/>
        </w:rPr>
        <w:t xml:space="preserve">, </w:t>
      </w:r>
      <w:r w:rsidRPr="00671CAD">
        <w:rPr>
          <w:rFonts w:ascii="Times New Roman" w:eastAsia="SchoolBookSanPin" w:hAnsi="Times New Roman" w:cs="SchoolBookSanPin"/>
          <w:color w:val="000000"/>
          <w:sz w:val="28"/>
          <w:szCs w:val="28"/>
          <w:lang w:val="en-US"/>
        </w:rPr>
        <w:t xml:space="preserve"> </w:t>
      </w:r>
      <w:r w:rsidRPr="00671CAD">
        <w:rPr>
          <w:rFonts w:ascii="Times New Roman" w:hAnsi="Times New Roman"/>
          <w:spacing w:val="-2"/>
          <w:sz w:val="28"/>
          <w:szCs w:val="28"/>
        </w:rPr>
        <w:t>а</w:t>
      </w:r>
      <w:r w:rsidRPr="00671CAD">
        <w:rPr>
          <w:rFonts w:ascii="Times New Roman" w:hAnsi="Times New Roman"/>
          <w:spacing w:val="-2"/>
          <w:sz w:val="28"/>
          <w:szCs w:val="28"/>
          <w:lang w:val="en-US"/>
        </w:rPr>
        <w:t xml:space="preserve"> </w:t>
      </w:r>
      <w:r w:rsidRPr="00671CAD">
        <w:rPr>
          <w:rFonts w:ascii="Times New Roman" w:hAnsi="Times New Roman"/>
          <w:spacing w:val="-2"/>
          <w:sz w:val="28"/>
          <w:szCs w:val="28"/>
        </w:rPr>
        <w:t>также</w:t>
      </w:r>
      <w:r w:rsidRPr="00671CAD">
        <w:rPr>
          <w:rFonts w:ascii="Times New Roman" w:hAnsi="Times New Roman"/>
          <w:spacing w:val="-2"/>
          <w:sz w:val="28"/>
          <w:szCs w:val="28"/>
          <w:lang w:val="en-US"/>
        </w:rPr>
        <w:t xml:space="preserve"> </w:t>
      </w:r>
      <w:r w:rsidRPr="00671CAD">
        <w:rPr>
          <w:rFonts w:ascii="Times New Roman" w:hAnsi="Times New Roman"/>
          <w:spacing w:val="-2"/>
          <w:sz w:val="28"/>
          <w:szCs w:val="28"/>
        </w:rPr>
        <w:t>конструкций</w:t>
      </w:r>
      <w:r w:rsidRPr="00671CAD">
        <w:rPr>
          <w:rFonts w:ascii="Times New Roman" w:hAnsi="Times New Roman"/>
          <w:spacing w:val="-2"/>
          <w:sz w:val="28"/>
          <w:szCs w:val="28"/>
          <w:lang w:val="en-US"/>
        </w:rPr>
        <w:t xml:space="preserve"> I’d rather, You’d better. </w:t>
      </w:r>
    </w:p>
    <w:p w14:paraId="0102376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Подлежащее, выраженное собирательным существительным (family, police),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его согласование со сказуемым. </w:t>
      </w:r>
    </w:p>
    <w:p w14:paraId="4D14915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Глаголы (правильных и неправильных)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2919449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Конструкция</w:t>
      </w:r>
      <w:r w:rsidRPr="00671CAD">
        <w:rPr>
          <w:rFonts w:ascii="Times New Roman" w:hAnsi="Times New Roman"/>
          <w:sz w:val="28"/>
          <w:szCs w:val="28"/>
          <w:lang w:val="en-US"/>
        </w:rPr>
        <w:t xml:space="preserve"> to be going to, </w:t>
      </w:r>
      <w:r w:rsidRPr="00671CAD">
        <w:rPr>
          <w:rFonts w:ascii="Times New Roman" w:hAnsi="Times New Roman"/>
          <w:sz w:val="28"/>
          <w:szCs w:val="28"/>
        </w:rPr>
        <w:t>формы</w:t>
      </w:r>
      <w:r w:rsidRPr="00671CAD">
        <w:rPr>
          <w:rFonts w:ascii="Times New Roman" w:hAnsi="Times New Roman"/>
          <w:sz w:val="28"/>
          <w:szCs w:val="28"/>
          <w:lang w:val="en-US"/>
        </w:rPr>
        <w:t xml:space="preserve"> Future Simple Tense </w:t>
      </w:r>
      <w:r w:rsidRPr="00671CAD">
        <w:rPr>
          <w:rFonts w:ascii="Times New Roman" w:hAnsi="Times New Roman"/>
          <w:sz w:val="28"/>
          <w:szCs w:val="28"/>
        </w:rPr>
        <w:t>и</w:t>
      </w:r>
      <w:r w:rsidRPr="00671CAD">
        <w:rPr>
          <w:rFonts w:ascii="Times New Roman" w:hAnsi="Times New Roman"/>
          <w:sz w:val="28"/>
          <w:szCs w:val="28"/>
          <w:lang w:val="en-US"/>
        </w:rPr>
        <w:t xml:space="preserve"> Present Continuous Tense </w:t>
      </w:r>
      <w:r w:rsidRPr="00671CAD">
        <w:rPr>
          <w:rFonts w:ascii="Times New Roman" w:hAnsi="Times New Roman"/>
          <w:sz w:val="28"/>
          <w:szCs w:val="28"/>
        </w:rPr>
        <w:t>для</w:t>
      </w:r>
      <w:r w:rsidRPr="00671CAD">
        <w:rPr>
          <w:rFonts w:ascii="Times New Roman" w:hAnsi="Times New Roman"/>
          <w:sz w:val="28"/>
          <w:szCs w:val="28"/>
          <w:lang w:val="en-US"/>
        </w:rPr>
        <w:t xml:space="preserve"> </w:t>
      </w:r>
      <w:r w:rsidRPr="00671CAD">
        <w:rPr>
          <w:rFonts w:ascii="Times New Roman" w:hAnsi="Times New Roman"/>
          <w:sz w:val="28"/>
          <w:szCs w:val="28"/>
        </w:rPr>
        <w:t>выражения</w:t>
      </w:r>
      <w:r w:rsidRPr="00671CAD">
        <w:rPr>
          <w:rFonts w:ascii="Times New Roman" w:hAnsi="Times New Roman"/>
          <w:sz w:val="28"/>
          <w:szCs w:val="28"/>
          <w:lang w:val="en-US"/>
        </w:rPr>
        <w:t xml:space="preserve"> </w:t>
      </w:r>
      <w:r w:rsidRPr="00671CAD">
        <w:rPr>
          <w:rFonts w:ascii="Times New Roman" w:hAnsi="Times New Roman"/>
          <w:sz w:val="28"/>
          <w:szCs w:val="28"/>
        </w:rPr>
        <w:t>будущего</w:t>
      </w:r>
      <w:r w:rsidRPr="00671CAD">
        <w:rPr>
          <w:rFonts w:ascii="Times New Roman" w:hAnsi="Times New Roman"/>
          <w:sz w:val="28"/>
          <w:szCs w:val="28"/>
          <w:lang w:val="en-US"/>
        </w:rPr>
        <w:t xml:space="preserve"> </w:t>
      </w:r>
      <w:r w:rsidRPr="00671CAD">
        <w:rPr>
          <w:rFonts w:ascii="Times New Roman" w:hAnsi="Times New Roman"/>
          <w:sz w:val="28"/>
          <w:szCs w:val="28"/>
        </w:rPr>
        <w:t>действия</w:t>
      </w:r>
      <w:r w:rsidRPr="00671CAD">
        <w:rPr>
          <w:rFonts w:ascii="Times New Roman" w:hAnsi="Times New Roman"/>
          <w:sz w:val="28"/>
          <w:szCs w:val="28"/>
          <w:lang w:val="en-US"/>
        </w:rPr>
        <w:t xml:space="preserve">. </w:t>
      </w:r>
    </w:p>
    <w:p w14:paraId="49688BA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Модальные</w:t>
      </w:r>
      <w:r w:rsidRPr="00671CAD">
        <w:rPr>
          <w:rFonts w:ascii="Times New Roman" w:hAnsi="Times New Roman"/>
          <w:sz w:val="28"/>
          <w:szCs w:val="28"/>
          <w:lang w:val="en-US"/>
        </w:rPr>
        <w:t xml:space="preserve"> </w:t>
      </w:r>
      <w:r w:rsidRPr="00671CAD">
        <w:rPr>
          <w:rFonts w:ascii="Times New Roman" w:hAnsi="Times New Roman"/>
          <w:sz w:val="28"/>
          <w:szCs w:val="28"/>
        </w:rPr>
        <w:t>глаголы</w:t>
      </w:r>
      <w:r w:rsidRPr="00671CAD">
        <w:rPr>
          <w:rFonts w:ascii="Times New Roman" w:hAnsi="Times New Roman"/>
          <w:sz w:val="28"/>
          <w:szCs w:val="28"/>
          <w:lang w:val="en-US"/>
        </w:rPr>
        <w:t xml:space="preserve"> </w:t>
      </w:r>
      <w:r w:rsidRPr="00671CAD">
        <w:rPr>
          <w:rFonts w:ascii="Times New Roman" w:hAnsi="Times New Roman"/>
          <w:sz w:val="28"/>
          <w:szCs w:val="28"/>
        </w:rPr>
        <w:t>и</w:t>
      </w:r>
      <w:r w:rsidRPr="00671CAD">
        <w:rPr>
          <w:rFonts w:ascii="Times New Roman" w:hAnsi="Times New Roman"/>
          <w:sz w:val="28"/>
          <w:szCs w:val="28"/>
          <w:lang w:val="en-US"/>
        </w:rPr>
        <w:t xml:space="preserve"> </w:t>
      </w:r>
      <w:r w:rsidRPr="00671CAD">
        <w:rPr>
          <w:rFonts w:ascii="Times New Roman" w:hAnsi="Times New Roman"/>
          <w:sz w:val="28"/>
          <w:szCs w:val="28"/>
        </w:rPr>
        <w:t>их</w:t>
      </w:r>
      <w:r w:rsidRPr="00671CAD">
        <w:rPr>
          <w:rFonts w:ascii="Times New Roman" w:hAnsi="Times New Roman"/>
          <w:sz w:val="28"/>
          <w:szCs w:val="28"/>
          <w:lang w:val="en-US"/>
        </w:rPr>
        <w:t xml:space="preserve"> </w:t>
      </w:r>
      <w:r w:rsidRPr="00671CAD">
        <w:rPr>
          <w:rFonts w:ascii="Times New Roman" w:hAnsi="Times New Roman"/>
          <w:sz w:val="28"/>
          <w:szCs w:val="28"/>
        </w:rPr>
        <w:t>эквиваленты</w:t>
      </w:r>
      <w:r w:rsidRPr="00671CAD">
        <w:rPr>
          <w:rFonts w:ascii="Times New Roman" w:hAnsi="Times New Roman"/>
          <w:sz w:val="28"/>
          <w:szCs w:val="28"/>
          <w:lang w:val="en-US"/>
        </w:rPr>
        <w:t xml:space="preserve"> (can/be able to, could, must/have to, may, might, should, shall, would, will, need, ought to). </w:t>
      </w:r>
    </w:p>
    <w:p w14:paraId="4AC24DC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Неличные</w:t>
      </w:r>
      <w:r w:rsidRPr="00671CAD">
        <w:rPr>
          <w:rFonts w:ascii="Times New Roman" w:hAnsi="Times New Roman"/>
          <w:sz w:val="28"/>
          <w:szCs w:val="28"/>
          <w:lang w:val="en-US"/>
        </w:rPr>
        <w:t xml:space="preserve"> </w:t>
      </w:r>
      <w:r w:rsidRPr="00671CAD">
        <w:rPr>
          <w:rFonts w:ascii="Times New Roman" w:hAnsi="Times New Roman"/>
          <w:sz w:val="28"/>
          <w:szCs w:val="28"/>
        </w:rPr>
        <w:t>формы</w:t>
      </w:r>
      <w:r w:rsidRPr="00671CAD">
        <w:rPr>
          <w:rFonts w:ascii="Times New Roman" w:hAnsi="Times New Roman"/>
          <w:sz w:val="28"/>
          <w:szCs w:val="28"/>
          <w:lang w:val="en-US"/>
        </w:rPr>
        <w:t xml:space="preserve"> </w:t>
      </w:r>
      <w:r w:rsidRPr="00671CAD">
        <w:rPr>
          <w:rFonts w:ascii="Times New Roman" w:hAnsi="Times New Roman"/>
          <w:sz w:val="28"/>
          <w:szCs w:val="28"/>
        </w:rPr>
        <w:t>глагола</w:t>
      </w:r>
      <w:r w:rsidRPr="00671CAD">
        <w:rPr>
          <w:rFonts w:ascii="Times New Roman" w:hAnsi="Times New Roman"/>
          <w:sz w:val="28"/>
          <w:szCs w:val="28"/>
          <w:lang w:val="en-US"/>
        </w:rPr>
        <w:t xml:space="preserve"> – </w:t>
      </w:r>
      <w:r w:rsidRPr="00671CAD">
        <w:rPr>
          <w:rFonts w:ascii="Times New Roman" w:hAnsi="Times New Roman"/>
          <w:sz w:val="28"/>
          <w:szCs w:val="28"/>
        </w:rPr>
        <w:t>инфинитив</w:t>
      </w:r>
      <w:r w:rsidRPr="00671CAD">
        <w:rPr>
          <w:rFonts w:ascii="Times New Roman" w:hAnsi="Times New Roman"/>
          <w:sz w:val="28"/>
          <w:szCs w:val="28"/>
          <w:lang w:val="en-US"/>
        </w:rPr>
        <w:t xml:space="preserve">, </w:t>
      </w:r>
      <w:r w:rsidRPr="00671CAD">
        <w:rPr>
          <w:rFonts w:ascii="Times New Roman" w:hAnsi="Times New Roman"/>
          <w:sz w:val="28"/>
          <w:szCs w:val="28"/>
        </w:rPr>
        <w:t>герундий</w:t>
      </w:r>
      <w:r w:rsidRPr="00671CAD">
        <w:rPr>
          <w:rFonts w:ascii="Times New Roman" w:hAnsi="Times New Roman"/>
          <w:sz w:val="28"/>
          <w:szCs w:val="28"/>
          <w:lang w:val="en-US"/>
        </w:rPr>
        <w:t xml:space="preserve">, </w:t>
      </w:r>
      <w:r w:rsidRPr="00671CAD">
        <w:rPr>
          <w:rFonts w:ascii="Times New Roman" w:hAnsi="Times New Roman"/>
          <w:sz w:val="28"/>
          <w:szCs w:val="28"/>
        </w:rPr>
        <w:t>причастие</w:t>
      </w:r>
      <w:r w:rsidRPr="00671CAD">
        <w:rPr>
          <w:rFonts w:ascii="Times New Roman" w:hAnsi="Times New Roman"/>
          <w:sz w:val="28"/>
          <w:szCs w:val="28"/>
          <w:lang w:val="en-US"/>
        </w:rPr>
        <w:t xml:space="preserve"> (Participle  I </w:t>
      </w:r>
      <w:r w:rsidRPr="00671CAD">
        <w:rPr>
          <w:rFonts w:ascii="Times New Roman" w:hAnsi="Times New Roman"/>
          <w:sz w:val="28"/>
          <w:szCs w:val="28"/>
        </w:rPr>
        <w:t>и</w:t>
      </w:r>
      <w:r w:rsidRPr="00671CAD">
        <w:rPr>
          <w:rFonts w:ascii="Times New Roman" w:hAnsi="Times New Roman"/>
          <w:sz w:val="28"/>
          <w:szCs w:val="28"/>
          <w:lang w:val="en-US"/>
        </w:rPr>
        <w:t xml:space="preserve"> Participle II); </w:t>
      </w:r>
      <w:r w:rsidRPr="00671CAD">
        <w:rPr>
          <w:rFonts w:ascii="Times New Roman" w:hAnsi="Times New Roman"/>
          <w:sz w:val="28"/>
          <w:szCs w:val="28"/>
        </w:rPr>
        <w:t>причастия</w:t>
      </w:r>
      <w:r w:rsidRPr="00671CAD">
        <w:rPr>
          <w:rFonts w:ascii="Times New Roman" w:hAnsi="Times New Roman"/>
          <w:sz w:val="28"/>
          <w:szCs w:val="28"/>
          <w:lang w:val="en-US"/>
        </w:rPr>
        <w:t xml:space="preserve"> </w:t>
      </w:r>
      <w:r w:rsidRPr="00671CAD">
        <w:rPr>
          <w:rFonts w:ascii="Times New Roman" w:hAnsi="Times New Roman"/>
          <w:sz w:val="28"/>
          <w:szCs w:val="28"/>
        </w:rPr>
        <w:t>в</w:t>
      </w:r>
      <w:r w:rsidRPr="00671CAD">
        <w:rPr>
          <w:rFonts w:ascii="Times New Roman" w:hAnsi="Times New Roman"/>
          <w:sz w:val="28"/>
          <w:szCs w:val="28"/>
          <w:lang w:val="en-US"/>
        </w:rPr>
        <w:t xml:space="preserve"> </w:t>
      </w:r>
      <w:r w:rsidRPr="00671CAD">
        <w:rPr>
          <w:rFonts w:ascii="Times New Roman" w:hAnsi="Times New Roman"/>
          <w:sz w:val="28"/>
          <w:szCs w:val="28"/>
        </w:rPr>
        <w:t>функции</w:t>
      </w:r>
      <w:r w:rsidRPr="00671CAD">
        <w:rPr>
          <w:rFonts w:ascii="Times New Roman" w:hAnsi="Times New Roman"/>
          <w:sz w:val="28"/>
          <w:szCs w:val="28"/>
          <w:lang w:val="en-US"/>
        </w:rPr>
        <w:t xml:space="preserve"> </w:t>
      </w:r>
      <w:r w:rsidRPr="00671CAD">
        <w:rPr>
          <w:rFonts w:ascii="Times New Roman" w:hAnsi="Times New Roman"/>
          <w:sz w:val="28"/>
          <w:szCs w:val="28"/>
        </w:rPr>
        <w:t>определения</w:t>
      </w:r>
      <w:r w:rsidRPr="00671CAD">
        <w:rPr>
          <w:rFonts w:ascii="Times New Roman" w:hAnsi="Times New Roman"/>
          <w:sz w:val="28"/>
          <w:szCs w:val="28"/>
          <w:lang w:val="en-US"/>
        </w:rPr>
        <w:t xml:space="preserve"> (Participle I – a playing child, Participle II – a written text).</w:t>
      </w:r>
    </w:p>
    <w:p w14:paraId="1B2D8E8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Определённый, неопределённый и нулевой артикли. </w:t>
      </w:r>
    </w:p>
    <w:p w14:paraId="3DC27BD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Имена существительные во множественном числе, образованные по правилу, и исключения. </w:t>
      </w:r>
    </w:p>
    <w:p w14:paraId="6916691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Неисчисляемые имена существительные, имеющие форму только множественного числа. </w:t>
      </w:r>
    </w:p>
    <w:p w14:paraId="1BCA336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Притяжательный падеж имён существительных.</w:t>
      </w:r>
    </w:p>
    <w:p w14:paraId="3721E78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lastRenderedPageBreak/>
        <w:t xml:space="preserve">Имена прилагательные и наречия в положительной, сравнительной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превосходной степенях, образованных по правилу, и исключения. </w:t>
      </w:r>
    </w:p>
    <w:p w14:paraId="2ABC175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Порядок следования нескольких прилагательных (мнение – размер – возраст – форма – цвет – происхождение – материал).</w:t>
      </w:r>
    </w:p>
    <w:p w14:paraId="0CD80A4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Слова</w:t>
      </w:r>
      <w:r w:rsidRPr="00671CAD">
        <w:rPr>
          <w:rFonts w:ascii="Times New Roman" w:hAnsi="Times New Roman"/>
          <w:sz w:val="28"/>
          <w:szCs w:val="28"/>
          <w:lang w:val="en-US"/>
        </w:rPr>
        <w:t xml:space="preserve">, </w:t>
      </w:r>
      <w:r w:rsidRPr="00671CAD">
        <w:rPr>
          <w:rFonts w:ascii="Times New Roman" w:hAnsi="Times New Roman"/>
          <w:sz w:val="28"/>
          <w:szCs w:val="28"/>
        </w:rPr>
        <w:t>выражающие</w:t>
      </w:r>
      <w:r w:rsidRPr="00671CAD">
        <w:rPr>
          <w:rFonts w:ascii="Times New Roman" w:hAnsi="Times New Roman"/>
          <w:sz w:val="28"/>
          <w:szCs w:val="28"/>
          <w:lang w:val="en-US"/>
        </w:rPr>
        <w:t xml:space="preserve"> </w:t>
      </w:r>
      <w:r w:rsidRPr="00671CAD">
        <w:rPr>
          <w:rFonts w:ascii="Times New Roman" w:hAnsi="Times New Roman"/>
          <w:sz w:val="28"/>
          <w:szCs w:val="28"/>
        </w:rPr>
        <w:t>количество</w:t>
      </w:r>
      <w:r w:rsidRPr="00671CAD">
        <w:rPr>
          <w:rFonts w:ascii="Times New Roman" w:hAnsi="Times New Roman"/>
          <w:sz w:val="28"/>
          <w:szCs w:val="28"/>
          <w:lang w:val="en-US"/>
        </w:rPr>
        <w:t xml:space="preserve"> (many/much, little/a little; few/a few; a lot of). </w:t>
      </w:r>
    </w:p>
    <w:p w14:paraId="570FC71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pacing w:val="-2"/>
          <w:sz w:val="28"/>
          <w:szCs w:val="28"/>
        </w:rPr>
      </w:pPr>
      <w:r w:rsidRPr="00671CAD">
        <w:rPr>
          <w:rFonts w:ascii="Times New Roman" w:hAnsi="Times New Roman"/>
          <w:sz w:val="28"/>
          <w:szCs w:val="28"/>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etc.). </w:t>
      </w:r>
    </w:p>
    <w:p w14:paraId="1355DA7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Количественные и порядковые числительные. </w:t>
      </w:r>
    </w:p>
    <w:p w14:paraId="5FAB76B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Предлоги места, времени, направления; предлоги, употребляемые с глаголами в страдательном залоге. </w:t>
      </w:r>
    </w:p>
    <w:p w14:paraId="4FF59EF2" w14:textId="77777777" w:rsidR="0018706C" w:rsidRPr="00671CAD" w:rsidRDefault="0018706C" w:rsidP="00671CAD">
      <w:pPr>
        <w:widowControl w:val="0"/>
        <w:tabs>
          <w:tab w:val="left" w:pos="510"/>
        </w:tabs>
        <w:autoSpaceDE w:val="0"/>
        <w:autoSpaceDN w:val="0"/>
        <w:adjustRightInd w:val="0"/>
        <w:spacing w:after="0" w:line="276" w:lineRule="auto"/>
        <w:ind w:firstLine="709"/>
        <w:jc w:val="both"/>
        <w:textAlignment w:val="center"/>
        <w:rPr>
          <w:rFonts w:ascii="Times New Roman" w:hAnsi="Times New Roman"/>
          <w:b/>
          <w:sz w:val="28"/>
          <w:szCs w:val="28"/>
        </w:rPr>
      </w:pPr>
    </w:p>
    <w:p w14:paraId="1CDF95AA" w14:textId="77777777" w:rsidR="00C668F1" w:rsidRPr="00671CAD" w:rsidRDefault="00C668F1" w:rsidP="00671CAD">
      <w:pPr>
        <w:widowControl w:val="0"/>
        <w:tabs>
          <w:tab w:val="left" w:pos="510"/>
        </w:tabs>
        <w:autoSpaceDE w:val="0"/>
        <w:autoSpaceDN w:val="0"/>
        <w:adjustRightInd w:val="0"/>
        <w:spacing w:after="0" w:line="276" w:lineRule="auto"/>
        <w:ind w:firstLine="709"/>
        <w:jc w:val="both"/>
        <w:textAlignment w:val="center"/>
        <w:rPr>
          <w:rFonts w:ascii="Times New Roman" w:hAnsi="Times New Roman"/>
          <w:b/>
          <w:sz w:val="28"/>
          <w:szCs w:val="28"/>
        </w:rPr>
      </w:pPr>
      <w:r w:rsidRPr="00671CAD">
        <w:rPr>
          <w:rFonts w:ascii="Times New Roman" w:hAnsi="Times New Roman"/>
          <w:b/>
          <w:sz w:val="28"/>
          <w:szCs w:val="28"/>
        </w:rPr>
        <w:t>Социокультурные знания и умения.</w:t>
      </w:r>
    </w:p>
    <w:p w14:paraId="487D55E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речи 10 класса.</w:t>
      </w:r>
    </w:p>
    <w:p w14:paraId="0B54584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здравоохранение, страницы истории, литературное наследие, национальные и популярные праздники, проведение досуга, сфера обслуживания, этикетные особенности общения.</w:t>
      </w:r>
    </w:p>
    <w:p w14:paraId="3DCB76D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Владение основными сведениями о социокультурном портрете и культурном наследии страны/стран, говорящих на английском языке. </w:t>
      </w:r>
    </w:p>
    <w:p w14:paraId="419A977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14:paraId="62B1215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w:t>
      </w:r>
    </w:p>
    <w:p w14:paraId="40581B02" w14:textId="77777777" w:rsidR="0018706C" w:rsidRPr="00671CAD" w:rsidRDefault="0018706C" w:rsidP="00671CAD">
      <w:pPr>
        <w:widowControl w:val="0"/>
        <w:tabs>
          <w:tab w:val="left" w:pos="510"/>
        </w:tabs>
        <w:autoSpaceDE w:val="0"/>
        <w:autoSpaceDN w:val="0"/>
        <w:adjustRightInd w:val="0"/>
        <w:spacing w:after="0" w:line="276" w:lineRule="auto"/>
        <w:ind w:firstLine="709"/>
        <w:jc w:val="both"/>
        <w:textAlignment w:val="center"/>
        <w:rPr>
          <w:rFonts w:ascii="Times New Roman" w:hAnsi="Times New Roman"/>
          <w:b/>
          <w:sz w:val="28"/>
          <w:szCs w:val="28"/>
        </w:rPr>
      </w:pPr>
    </w:p>
    <w:p w14:paraId="0F10FBDD" w14:textId="77777777" w:rsidR="001937BB" w:rsidRPr="00671CAD" w:rsidRDefault="001937BB" w:rsidP="00671CAD">
      <w:pPr>
        <w:widowControl w:val="0"/>
        <w:tabs>
          <w:tab w:val="left" w:pos="510"/>
        </w:tabs>
        <w:autoSpaceDE w:val="0"/>
        <w:autoSpaceDN w:val="0"/>
        <w:adjustRightInd w:val="0"/>
        <w:spacing w:after="0" w:line="276" w:lineRule="auto"/>
        <w:ind w:firstLine="709"/>
        <w:jc w:val="both"/>
        <w:textAlignment w:val="center"/>
        <w:rPr>
          <w:rFonts w:ascii="Times New Roman" w:hAnsi="Times New Roman"/>
          <w:b/>
          <w:sz w:val="28"/>
          <w:szCs w:val="28"/>
        </w:rPr>
      </w:pPr>
    </w:p>
    <w:p w14:paraId="199B027D" w14:textId="77777777" w:rsidR="00C668F1" w:rsidRPr="00671CAD" w:rsidRDefault="00C668F1" w:rsidP="00671CAD">
      <w:pPr>
        <w:widowControl w:val="0"/>
        <w:tabs>
          <w:tab w:val="left" w:pos="510"/>
        </w:tabs>
        <w:autoSpaceDE w:val="0"/>
        <w:autoSpaceDN w:val="0"/>
        <w:adjustRightInd w:val="0"/>
        <w:spacing w:after="0" w:line="276" w:lineRule="auto"/>
        <w:ind w:firstLine="709"/>
        <w:jc w:val="both"/>
        <w:textAlignment w:val="center"/>
        <w:rPr>
          <w:rFonts w:ascii="Times New Roman" w:hAnsi="Times New Roman"/>
          <w:b/>
          <w:sz w:val="28"/>
          <w:szCs w:val="28"/>
        </w:rPr>
      </w:pPr>
      <w:r w:rsidRPr="00671CAD">
        <w:rPr>
          <w:rFonts w:ascii="Times New Roman" w:hAnsi="Times New Roman"/>
          <w:b/>
          <w:sz w:val="28"/>
          <w:szCs w:val="28"/>
        </w:rPr>
        <w:t>Компенсаторные умения.</w:t>
      </w:r>
    </w:p>
    <w:p w14:paraId="6ABB278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pacing w:val="1"/>
          <w:sz w:val="28"/>
          <w:szCs w:val="28"/>
        </w:rPr>
        <w:t xml:space="preserve">Овладение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w:t>
      </w:r>
      <w:r w:rsidRPr="00671CAD">
        <w:rPr>
          <w:rFonts w:ascii="Times New Roman" w:hAnsi="Times New Roman"/>
          <w:spacing w:val="1"/>
          <w:sz w:val="28"/>
          <w:szCs w:val="28"/>
        </w:rPr>
        <w:lastRenderedPageBreak/>
        <w:t>говорении и письме – описание/перифраз/толкование; при чтении и аудировании – языковую и контекстуальную догадку.</w:t>
      </w:r>
    </w:p>
    <w:p w14:paraId="28E8A07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14:paraId="7F60CC12" w14:textId="77777777" w:rsidR="00DA226D" w:rsidRPr="00671CAD" w:rsidRDefault="00DA226D" w:rsidP="00164603">
      <w:pPr>
        <w:widowControl w:val="0"/>
        <w:suppressAutoHyphens/>
        <w:spacing w:after="0" w:line="276" w:lineRule="auto"/>
        <w:contextualSpacing/>
        <w:rPr>
          <w:rFonts w:ascii="Times New Roman" w:eastAsia="OfficinaSansBoldITC" w:hAnsi="Times New Roman"/>
          <w:b/>
          <w:sz w:val="28"/>
          <w:szCs w:val="28"/>
          <w:lang w:eastAsia="en-US"/>
        </w:rPr>
      </w:pPr>
    </w:p>
    <w:p w14:paraId="3F81BC62" w14:textId="77777777" w:rsidR="00C668F1" w:rsidRPr="00671CAD" w:rsidRDefault="00A50C17" w:rsidP="00671CAD">
      <w:pPr>
        <w:widowControl w:val="0"/>
        <w:suppressAutoHyphens/>
        <w:spacing w:after="0" w:line="276" w:lineRule="auto"/>
        <w:ind w:firstLine="709"/>
        <w:contextualSpacing/>
        <w:jc w:val="center"/>
        <w:rPr>
          <w:rFonts w:ascii="Times New Roman" w:eastAsia="OfficinaSansBoldITC" w:hAnsi="Times New Roman"/>
          <w:b/>
          <w:sz w:val="28"/>
          <w:szCs w:val="28"/>
          <w:lang w:eastAsia="en-US"/>
        </w:rPr>
      </w:pPr>
      <w:r w:rsidRPr="00671CAD">
        <w:rPr>
          <w:rFonts w:ascii="Times New Roman" w:eastAsia="OfficinaSansBoldITC" w:hAnsi="Times New Roman"/>
          <w:b/>
          <w:sz w:val="28"/>
          <w:szCs w:val="28"/>
          <w:lang w:eastAsia="en-US"/>
        </w:rPr>
        <w:t>Содержание обучения в 11 классе</w:t>
      </w:r>
    </w:p>
    <w:p w14:paraId="6F24E087" w14:textId="77777777" w:rsidR="0018706C" w:rsidRPr="00671CAD" w:rsidRDefault="0018706C" w:rsidP="00671CAD">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p>
    <w:p w14:paraId="74C68E94" w14:textId="77777777" w:rsidR="00C668F1" w:rsidRPr="00671CAD" w:rsidRDefault="00C668F1" w:rsidP="00671CAD">
      <w:pPr>
        <w:widowControl w:val="0"/>
        <w:tabs>
          <w:tab w:val="left" w:pos="510"/>
        </w:tabs>
        <w:autoSpaceDE w:val="0"/>
        <w:autoSpaceDN w:val="0"/>
        <w:adjustRightInd w:val="0"/>
        <w:spacing w:after="0" w:line="276" w:lineRule="auto"/>
        <w:ind w:firstLine="709"/>
        <w:jc w:val="both"/>
        <w:textAlignment w:val="center"/>
        <w:rPr>
          <w:rFonts w:ascii="Times New Roman" w:eastAsia="Calibri" w:hAnsi="Times New Roman"/>
          <w:b/>
          <w:sz w:val="28"/>
          <w:szCs w:val="28"/>
        </w:rPr>
      </w:pPr>
      <w:r w:rsidRPr="00671CAD">
        <w:rPr>
          <w:rFonts w:ascii="Times New Roman" w:hAnsi="Times New Roman"/>
          <w:b/>
          <w:sz w:val="28"/>
          <w:szCs w:val="28"/>
        </w:rPr>
        <w:t>Коммуникативные умения.</w:t>
      </w:r>
    </w:p>
    <w:p w14:paraId="0058C79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68ECCCA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Повседневная жизнь семьи. Межличностные отношения в семье, с друзьями и знакомыми. Конфликтные ситуации, их предупреждение и разрешение.</w:t>
      </w:r>
    </w:p>
    <w:p w14:paraId="5F733D3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Внешность и характеристика человека, литературного персонажа. </w:t>
      </w:r>
    </w:p>
    <w:p w14:paraId="6300517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Здоровый образ жизни и забота о здоровье: режим труда и отдыха, спорт, сбалансированное питание, посещение врача. Отказ от вредных привычек.</w:t>
      </w:r>
    </w:p>
    <w:p w14:paraId="1E41AD4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Школьное образование, школьная жизнь, школьные праздники. Школьные социальные сети. Переписка с зарубежными сверстниками. Взаимоотношения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школе. Проблемы и решения. Подготовка к выпускным экзаменам. </w:t>
      </w:r>
    </w:p>
    <w:p w14:paraId="58A04F7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Современный мир профессий. Проблема выбора профессии. Альтернативы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в продолжении образования.</w:t>
      </w:r>
    </w:p>
    <w:p w14:paraId="19161CB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Место иностранного языка в повседневной жизни и профессиональной деятельности в современном мире.</w:t>
      </w:r>
    </w:p>
    <w:p w14:paraId="00587C1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Молодёжь в современном обществе. Ценностные ориентиры. Участие молодёжи в жизни общества. Досуг молодёжи: увлечения и интересы. Любовь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 дружба.</w:t>
      </w:r>
    </w:p>
    <w:p w14:paraId="5D9C34A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Роль спорта в современной жизни: виды спорта, экстремальный спорт, спортивные соревнования, Олимпийские игры.</w:t>
      </w:r>
    </w:p>
    <w:p w14:paraId="4C9C9F0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Деловое общение: особенности делового общения, деловая этика, деловая переписка, публичное выступление.</w:t>
      </w:r>
    </w:p>
    <w:p w14:paraId="2F8E4FF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Туризм. Виды отдыха. Экотуризм. Путешествия по России и зарубежным странам. Виртуальные путешествия.</w:t>
      </w:r>
    </w:p>
    <w:p w14:paraId="019DE6C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Вселенная и человек. Природа. Проблемы экологии. Защита окружающей среды. Проживание в городской/сельской местности.</w:t>
      </w:r>
    </w:p>
    <w:p w14:paraId="21AB67C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Средства массовой информации: пресса, телевидение, радио, Интернет, социальные сети.</w:t>
      </w:r>
    </w:p>
    <w:p w14:paraId="47B88D4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pacing w:val="-2"/>
          <w:sz w:val="28"/>
          <w:szCs w:val="28"/>
        </w:rPr>
        <w:t>Технический прогресс: перспективы и последствия. Современ</w:t>
      </w:r>
      <w:r w:rsidRPr="00671CAD">
        <w:rPr>
          <w:rFonts w:ascii="Times New Roman" w:hAnsi="Times New Roman"/>
          <w:sz w:val="28"/>
          <w:szCs w:val="28"/>
        </w:rPr>
        <w:t>ные средства коммуникации. Интернет-безопасность.</w:t>
      </w:r>
    </w:p>
    <w:p w14:paraId="0E103E7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Проблемы современной цивилизации.</w:t>
      </w:r>
    </w:p>
    <w:p w14:paraId="2039F5D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Родная страна и страна/страны изучаемого языка: географическое </w:t>
      </w:r>
      <w:r w:rsidRPr="00671CAD">
        <w:rPr>
          <w:rFonts w:ascii="Times New Roman" w:hAnsi="Times New Roman"/>
          <w:sz w:val="28"/>
          <w:szCs w:val="28"/>
        </w:rPr>
        <w:lastRenderedPageBreak/>
        <w:t>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 Россия и мир: вклад России в мировую культуру, науку, технику.</w:t>
      </w:r>
    </w:p>
    <w:p w14:paraId="6A99D87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w:t>
      </w:r>
    </w:p>
    <w:p w14:paraId="2B11CAAF" w14:textId="77777777" w:rsidR="00C91C83" w:rsidRPr="00671CAD" w:rsidRDefault="00C91C83" w:rsidP="00671CAD">
      <w:pPr>
        <w:widowControl w:val="0"/>
        <w:autoSpaceDE w:val="0"/>
        <w:autoSpaceDN w:val="0"/>
        <w:adjustRightInd w:val="0"/>
        <w:spacing w:after="0" w:line="276" w:lineRule="auto"/>
        <w:ind w:firstLine="709"/>
        <w:jc w:val="both"/>
        <w:textAlignment w:val="center"/>
        <w:rPr>
          <w:rFonts w:ascii="Times New Roman" w:eastAsia="Georgia" w:hAnsi="Times New Roman"/>
          <w:b/>
          <w:sz w:val="28"/>
          <w:szCs w:val="28"/>
        </w:rPr>
      </w:pPr>
    </w:p>
    <w:p w14:paraId="64996EA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b/>
          <w:sz w:val="28"/>
          <w:szCs w:val="28"/>
        </w:rPr>
      </w:pPr>
      <w:r w:rsidRPr="00671CAD">
        <w:rPr>
          <w:rFonts w:ascii="Times New Roman" w:eastAsia="Georgia" w:hAnsi="Times New Roman"/>
          <w:b/>
          <w:sz w:val="28"/>
          <w:szCs w:val="28"/>
        </w:rPr>
        <w:t>Говорение.</w:t>
      </w:r>
    </w:p>
    <w:p w14:paraId="6D3780D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sz w:val="28"/>
          <w:szCs w:val="28"/>
        </w:rPr>
      </w:pPr>
      <w:r w:rsidRPr="00671CAD">
        <w:rPr>
          <w:rFonts w:ascii="Times New Roman" w:hAnsi="Times New Roman"/>
          <w:sz w:val="28"/>
          <w:szCs w:val="28"/>
        </w:rPr>
        <w:t xml:space="preserve">Развитие коммуникативных умений </w:t>
      </w:r>
      <w:r w:rsidRPr="00671CAD">
        <w:rPr>
          <w:rFonts w:ascii="Times New Roman" w:eastAsia="Georgia" w:hAnsi="Times New Roman"/>
          <w:sz w:val="28"/>
          <w:szCs w:val="28"/>
        </w:rPr>
        <w:t>диалогической речи</w:t>
      </w:r>
      <w:r w:rsidRPr="00671CAD">
        <w:rPr>
          <w:rFonts w:ascii="Times New Roman" w:hAnsi="Times New Roman"/>
          <w:sz w:val="28"/>
          <w:szCs w:val="28"/>
        </w:rPr>
        <w:t>: умений вести разные виды диалога (диалог этикетного характера, диалог – побуждение к действию, диалог-расспрос, диалог – обмен мнениями; комбинированный диалог, включающий разные виды диалогов); умений вести полилог, в том числе в форме дискуссии:</w:t>
      </w:r>
    </w:p>
    <w:p w14:paraId="0555C4F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диалог этикетного характера: начинать, поддерживать и заканчивать разговор, вежливо переспрашивать; вежливо выражать согласие/отказ; выражать благодарность; поздравлять с праздником, выражать пожелания и вежливо реагировать на поздравление; </w:t>
      </w:r>
    </w:p>
    <w:p w14:paraId="4671247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диалог – побуждение к действию: обращаться с просьбой, вежливо соглашаться/не соглашаться выполнить просьбу; давать совет и принимать/не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7D91F8E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 брать/давать интервью;</w:t>
      </w:r>
    </w:p>
    <w:p w14:paraId="6406647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диалог – 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выражать эмоциональную поддержку собеседнику,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в том числе с помощью комплиментов.</w:t>
      </w:r>
    </w:p>
    <w:p w14:paraId="644861F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полилог: запрашивать и обмениваться информацией; высказывать и аргументировать свою точку зрения; возражать, расспрашивать участников полилога и уточнять их мнение и точки зрения; брать на себя инициативу в обсуждении, внося пояснения/дополнения; выражать эмоциональное отношение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к обсуждаемому вопросу; соблюдать речевые нормы и правила поведения, принятые в странах изучаемого языка.</w:t>
      </w:r>
    </w:p>
    <w:p w14:paraId="47E3714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Названные умения диалогической речи, включая умения вести полилог, развиваются в стандартных ситуациях неофициального и официального общения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рамках тематического содержания речи 11 класса с использованием речевых </w:t>
      </w:r>
      <w:r w:rsidRPr="00671CAD">
        <w:rPr>
          <w:rFonts w:ascii="Times New Roman" w:hAnsi="Times New Roman"/>
          <w:sz w:val="28"/>
          <w:szCs w:val="28"/>
        </w:rPr>
        <w:lastRenderedPageBreak/>
        <w:t>ситуаций, иллюстраций, фотографий, таблиц, диаграмм, схем и(или) без их использования с соблюдением норм речевого этикета, принятых в стране/странах изучаемого языка.</w:t>
      </w:r>
    </w:p>
    <w:p w14:paraId="7B7CEF1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Объём диалога – до 10 реплик со стороны каждого собеседника. </w:t>
      </w:r>
    </w:p>
    <w:p w14:paraId="02ECC70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Развитие коммуникативных умений </w:t>
      </w:r>
      <w:r w:rsidRPr="00671CAD">
        <w:rPr>
          <w:rFonts w:ascii="Times New Roman" w:eastAsia="Georgia" w:hAnsi="Times New Roman"/>
          <w:sz w:val="28"/>
          <w:szCs w:val="28"/>
        </w:rPr>
        <w:t>монологической речи</w:t>
      </w:r>
      <w:r w:rsidRPr="00671CAD">
        <w:rPr>
          <w:rFonts w:ascii="Times New Roman" w:hAnsi="Times New Roman"/>
          <w:sz w:val="28"/>
          <w:szCs w:val="28"/>
        </w:rPr>
        <w:t xml:space="preserve">: </w:t>
      </w:r>
    </w:p>
    <w:p w14:paraId="509B4B3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создание устных связных монологических высказываний с использованием основных коммуникативных типов речи: </w:t>
      </w:r>
    </w:p>
    <w:p w14:paraId="70A0DB90" w14:textId="77777777" w:rsidR="00C668F1" w:rsidRPr="00671CAD" w:rsidRDefault="00C668F1" w:rsidP="00671CAD">
      <w:pPr>
        <w:widowControl w:val="0"/>
        <w:tabs>
          <w:tab w:val="left" w:pos="227"/>
        </w:tabs>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описание (предмета, местности, внешности и одежды человека), в том числе характеристика (черты характера реального человека или литературного персонажа); </w:t>
      </w:r>
    </w:p>
    <w:p w14:paraId="661413B4" w14:textId="77777777" w:rsidR="00C668F1" w:rsidRPr="00671CAD" w:rsidRDefault="00C668F1" w:rsidP="00671CAD">
      <w:pPr>
        <w:widowControl w:val="0"/>
        <w:tabs>
          <w:tab w:val="left" w:pos="227"/>
        </w:tabs>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повествование/сообщение; </w:t>
      </w:r>
    </w:p>
    <w:p w14:paraId="2B44CBEA" w14:textId="77777777" w:rsidR="00C668F1" w:rsidRPr="00671CAD" w:rsidRDefault="00C668F1" w:rsidP="00671CAD">
      <w:pPr>
        <w:widowControl w:val="0"/>
        <w:tabs>
          <w:tab w:val="left" w:pos="227"/>
        </w:tabs>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рассуждение (с изложением своего мнения и краткой аргументацией);</w:t>
      </w:r>
    </w:p>
    <w:p w14:paraId="094F9C9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pacing w:val="-2"/>
          <w:sz w:val="28"/>
          <w:szCs w:val="28"/>
        </w:rPr>
      </w:pPr>
      <w:r w:rsidRPr="00671CAD">
        <w:rPr>
          <w:rFonts w:ascii="Times New Roman" w:hAnsi="Times New Roman"/>
          <w:spacing w:val="-2"/>
          <w:sz w:val="28"/>
          <w:szCs w:val="28"/>
        </w:rPr>
        <w:t>пересказ основного содержания прочитанного/прослушанного текста без опоры на план, ключевые слова с выражением своего отношения к событиям и фактам, изложенным в тексте;</w:t>
      </w:r>
    </w:p>
    <w:p w14:paraId="4E36F26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создание сообщений в связи с прочитанным/прослушанным текстом</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с выражением своего отношения к событиям и фактам, изложенным в тексте;</w:t>
      </w:r>
    </w:p>
    <w:p w14:paraId="2CFDE69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устное представление результатов выполненной проектной работы.</w:t>
      </w:r>
    </w:p>
    <w:p w14:paraId="2384A0F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Данные умения монологической речи развиваются в рамках тематического содержания речи 11 класса с использованием ключевых слов, плана и/или иллюстраций, фотографий, таблиц, диаграмм, схем, инфографики и(или) без их использования. </w:t>
      </w:r>
    </w:p>
    <w:p w14:paraId="321F5F8C" w14:textId="77777777" w:rsidR="0018706C" w:rsidRPr="009141EA" w:rsidRDefault="00C668F1" w:rsidP="009141EA">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Объём монологического высказывания – 17–18 фраз.</w:t>
      </w:r>
    </w:p>
    <w:p w14:paraId="78A14C7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b/>
          <w:sz w:val="28"/>
          <w:szCs w:val="28"/>
        </w:rPr>
      </w:pPr>
      <w:r w:rsidRPr="00671CAD">
        <w:rPr>
          <w:rFonts w:ascii="Times New Roman" w:eastAsia="Georgia" w:hAnsi="Times New Roman"/>
          <w:b/>
          <w:sz w:val="28"/>
          <w:szCs w:val="28"/>
        </w:rPr>
        <w:t>Аудирование.</w:t>
      </w:r>
    </w:p>
    <w:p w14:paraId="5EFF131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Развитие коммуникативных умений аудирования: понимание на слух аутентичных текстов, содержащих неизученные языковые явления,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и точным пониманием всей информации.</w:t>
      </w:r>
    </w:p>
    <w:p w14:paraId="7A8C83D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pacing w:val="-1"/>
          <w:sz w:val="28"/>
          <w:szCs w:val="28"/>
        </w:rPr>
      </w:pPr>
      <w:r w:rsidRPr="00671CAD">
        <w:rPr>
          <w:rFonts w:ascii="Times New Roman" w:hAnsi="Times New Roman"/>
          <w:spacing w:val="-1"/>
          <w:sz w:val="28"/>
          <w:szCs w:val="28"/>
        </w:rPr>
        <w:t>Аудирование с пониманием основного содержания текста предполагает умения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7BA9CBA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и имплицитной (неявной) форме, в воспринимаемом на слух тексте.</w:t>
      </w:r>
    </w:p>
    <w:p w14:paraId="3BF7BBA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lastRenderedPageBreak/>
        <w:t xml:space="preserve">Аудирование с полным и точным пониманием всей информации, данной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тексте, предусматривает умения понимать взаимосвязь между фактами, причинами, событиями; устанавливать последовательность фактов и событий; определять отношение говорящего к предмету обсуждения; догадываться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из контекста о значении незнакомых слов.</w:t>
      </w:r>
    </w:p>
    <w:p w14:paraId="29E6259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 реклама, лекция.</w:t>
      </w:r>
    </w:p>
    <w:p w14:paraId="7D3C253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Языковая сложность текстов для аудирования должна соответствовать уровню, превышающему пороговый (В1+ по общеевропейской шкале). </w:t>
      </w:r>
    </w:p>
    <w:p w14:paraId="076C53ED" w14:textId="77777777" w:rsidR="0018706C" w:rsidRPr="009141EA" w:rsidRDefault="00C668F1" w:rsidP="009141EA">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Время звучания текста/текстов для аудирования – до 3,5 минуты.</w:t>
      </w:r>
    </w:p>
    <w:p w14:paraId="61DC4D5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b/>
          <w:sz w:val="28"/>
          <w:szCs w:val="28"/>
        </w:rPr>
      </w:pPr>
      <w:r w:rsidRPr="00671CAD">
        <w:rPr>
          <w:rFonts w:ascii="Times New Roman" w:eastAsia="Georgia" w:hAnsi="Times New Roman"/>
          <w:b/>
          <w:sz w:val="28"/>
          <w:szCs w:val="28"/>
        </w:rPr>
        <w:t>Смысловое чтение.</w:t>
      </w:r>
    </w:p>
    <w:p w14:paraId="5B8FDCD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Развитие умений читать про себя и понимать с использованием языковой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контекстуальной догадки аутентичные тексты разных жанров и стилей, содержащих неизученные языковые явления с разной глубиной проникновения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их содержание в зависимости от поставленной коммуникативной задачи: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с пониманием основного содержания; с пониманием нужной/ интересующей/запрашиваемой информации; с полным и точным пониманием содержания текста. </w:t>
      </w:r>
    </w:p>
    <w:p w14:paraId="3917327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49F6DDD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1EA92AD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В ходе чтения с полным пониманием содержания аутентичных текстов, содержащих отдельные неизученные языковые явления, формируются</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5ADD5A9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Чтение несплошных текстов (таблиц, диаграмм, графиков, схем, инфографики и другие) и понимание представленной в них информации. </w:t>
      </w:r>
    </w:p>
    <w:p w14:paraId="78EA111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статья публицистического характера, объявление, </w:t>
      </w:r>
      <w:r w:rsidRPr="00671CAD">
        <w:rPr>
          <w:rFonts w:ascii="Times New Roman" w:hAnsi="Times New Roman"/>
          <w:sz w:val="28"/>
          <w:szCs w:val="28"/>
        </w:rPr>
        <w:lastRenderedPageBreak/>
        <w:t>памятка, инструкция, электронное сообщение личного характера, стихотворение.</w:t>
      </w:r>
    </w:p>
    <w:p w14:paraId="469DF02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Языковая сложность текстов для чтения должна соответствовать уровню, превышающему пороговый (В1+ по общеевропейской шкале). </w:t>
      </w:r>
    </w:p>
    <w:p w14:paraId="3412D18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Объём текста/текстов для чтения – 700–900 слов.</w:t>
      </w:r>
    </w:p>
    <w:p w14:paraId="50FCD4D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b/>
          <w:sz w:val="28"/>
          <w:szCs w:val="28"/>
        </w:rPr>
      </w:pPr>
      <w:r w:rsidRPr="00671CAD">
        <w:rPr>
          <w:rFonts w:ascii="Times New Roman" w:eastAsia="Georgia" w:hAnsi="Times New Roman"/>
          <w:b/>
          <w:sz w:val="28"/>
          <w:szCs w:val="28"/>
        </w:rPr>
        <w:t>Письменная речь.</w:t>
      </w:r>
    </w:p>
    <w:p w14:paraId="0E7E7A8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Развитие умений письменной речи:</w:t>
      </w:r>
    </w:p>
    <w:p w14:paraId="252E490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заполнение анкет и формуляров в соответствии с нормами речевого этикета, принятыми в стране/странах изучаемого языка; </w:t>
      </w:r>
    </w:p>
    <w:p w14:paraId="7BB48B2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pacing w:val="-2"/>
          <w:sz w:val="28"/>
          <w:szCs w:val="28"/>
        </w:rPr>
        <w:t xml:space="preserve">написание резюме (CV), письма – обращения о приёме на работу (application letter) с сообщением основных сведений о себе в соответствии с нормами речевого этикета, принятыми в стране/странах изучаемого языка. Объём письма – до 140 слов; </w:t>
      </w:r>
    </w:p>
    <w:p w14:paraId="584B297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написание электронного сообщения личного характера в соответствии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с нормами речевого этикета, принятыми в стране/странах изучаемого языка. Объём сообщения – до 140 слов;</w:t>
      </w:r>
    </w:p>
    <w:p w14:paraId="5681989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написание официального (делового) письма, в том числе и электронного, в соответствии с нормами официального общения, принятыми в стране/странах изучаемого языка. Объём официального (делового) письма – до 180 слов;</w:t>
      </w:r>
    </w:p>
    <w:p w14:paraId="44C87A3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создание небольшого письменного высказывания (в том числе аннотации, рассказа, рецензии, статьи и другие) на основе плана, иллюстрации/иллюстраций и/или прочитанного/прослушанного текста с использованием и(или) без использования образца. Объём письменного высказывания – до 180 слов;</w:t>
      </w:r>
    </w:p>
    <w:p w14:paraId="5A05EFF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заполнение таблицы: краткая фиксация содержания прочитанного/прослушанного текста или дополнение информации в таблице; </w:t>
      </w:r>
    </w:p>
    <w:p w14:paraId="30D2C77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создание письменного высказывания с элементами рассуждения на основе таблицы, графика, диаграммы и письменного высказывания типа «Моё мнение»,  «За и против». Объём письменного высказывания – до 250 слов;</w:t>
      </w:r>
    </w:p>
    <w:p w14:paraId="213B150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письменное комментирование предложенной информации, высказывания, пословицы, цитаты с выражением и аргументацией своего мнения. Объём – до 250 слов;</w:t>
      </w:r>
    </w:p>
    <w:p w14:paraId="72A327A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письменное предоставление результатов выполненной проектной работы,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в том числе в форме презентации. Объём – до 250 слов.</w:t>
      </w:r>
    </w:p>
    <w:p w14:paraId="783517A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b/>
          <w:sz w:val="28"/>
          <w:szCs w:val="28"/>
        </w:rPr>
      </w:pPr>
      <w:r w:rsidRPr="00671CAD">
        <w:rPr>
          <w:rFonts w:ascii="Times New Roman" w:eastAsia="Georgia" w:hAnsi="Times New Roman"/>
          <w:b/>
          <w:sz w:val="28"/>
          <w:szCs w:val="28"/>
        </w:rPr>
        <w:t>Перевод как особый вид речевой деятельности.</w:t>
      </w:r>
    </w:p>
    <w:p w14:paraId="27D8F70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Предпереводческий анализ текста, выявление возможных переводческих трудностей и путей их преодоления.</w:t>
      </w:r>
    </w:p>
    <w:p w14:paraId="4989722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sz w:val="28"/>
          <w:szCs w:val="28"/>
        </w:rPr>
      </w:pPr>
      <w:r w:rsidRPr="00671CAD">
        <w:rPr>
          <w:rFonts w:ascii="Times New Roman" w:hAnsi="Times New Roman"/>
          <w:sz w:val="28"/>
          <w:szCs w:val="28"/>
        </w:rPr>
        <w:t>Сопоставительный анализ оригинала и перевода и объективная оценка качества перевода</w:t>
      </w:r>
    </w:p>
    <w:p w14:paraId="38EE0FC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Письменный перевод 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 </w:t>
      </w:r>
    </w:p>
    <w:p w14:paraId="1FDF05B4" w14:textId="77777777" w:rsidR="00C668F1" w:rsidRPr="00671CAD" w:rsidRDefault="00C668F1" w:rsidP="00671CAD">
      <w:pPr>
        <w:widowControl w:val="0"/>
        <w:tabs>
          <w:tab w:val="left" w:pos="510"/>
        </w:tabs>
        <w:autoSpaceDE w:val="0"/>
        <w:autoSpaceDN w:val="0"/>
        <w:adjustRightInd w:val="0"/>
        <w:spacing w:after="0" w:line="276" w:lineRule="auto"/>
        <w:ind w:firstLine="709"/>
        <w:jc w:val="both"/>
        <w:textAlignment w:val="center"/>
        <w:rPr>
          <w:rFonts w:ascii="Times New Roman" w:hAnsi="Times New Roman"/>
          <w:b/>
          <w:sz w:val="28"/>
          <w:szCs w:val="28"/>
        </w:rPr>
      </w:pPr>
      <w:r w:rsidRPr="00671CAD">
        <w:rPr>
          <w:rFonts w:ascii="Times New Roman" w:hAnsi="Times New Roman"/>
          <w:b/>
          <w:sz w:val="28"/>
          <w:szCs w:val="28"/>
        </w:rPr>
        <w:t>Языковые знания и навыки.</w:t>
      </w:r>
    </w:p>
    <w:p w14:paraId="49EA92C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sz w:val="28"/>
          <w:szCs w:val="28"/>
        </w:rPr>
      </w:pPr>
      <w:r w:rsidRPr="00671CAD">
        <w:rPr>
          <w:rFonts w:ascii="Times New Roman" w:eastAsia="Georgia" w:hAnsi="Times New Roman"/>
          <w:sz w:val="28"/>
          <w:szCs w:val="28"/>
        </w:rPr>
        <w:lastRenderedPageBreak/>
        <w:t>Фонетическая сторона речи.</w:t>
      </w:r>
    </w:p>
    <w:p w14:paraId="470D7B3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Различение на слух (без ошибок, ведущих к сбою в коммуникации) произношение слов с соблюдением правильного ударения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6B3DADA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383C898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Тексты для чтения вслух: сообщение информационного характера, отрывок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из статьи научно-популярного характера, рассказ, диалог (беседа), интервью. </w:t>
      </w:r>
    </w:p>
    <w:p w14:paraId="05741AF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Объём текста для чтения вслух – до 170 слов.</w:t>
      </w:r>
    </w:p>
    <w:p w14:paraId="523B4E4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b/>
          <w:sz w:val="28"/>
          <w:szCs w:val="28"/>
        </w:rPr>
      </w:pPr>
      <w:r w:rsidRPr="00671CAD">
        <w:rPr>
          <w:rFonts w:ascii="Times New Roman" w:eastAsia="Georgia" w:hAnsi="Times New Roman"/>
          <w:b/>
          <w:sz w:val="28"/>
          <w:szCs w:val="28"/>
        </w:rPr>
        <w:t>Орфография и пунктуация.</w:t>
      </w:r>
    </w:p>
    <w:p w14:paraId="483787E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Правильное написание изученных слов.</w:t>
      </w:r>
    </w:p>
    <w:p w14:paraId="1565C85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7CC4860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Пунктуационно правильное оформление прямой речи в соответствии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с нормами изучаемого языка: использование запятой/двоеточия после слов автора перед прямой речью, заключение прямой речи в кавычки.</w:t>
      </w:r>
    </w:p>
    <w:p w14:paraId="1A55B59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652565E8" w14:textId="77777777" w:rsidR="001937BB" w:rsidRPr="009141EA" w:rsidRDefault="00C668F1" w:rsidP="009141EA">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Пунктуационно правильное, в соответствии с принятыми в стране/странах изучаемого языка нормами официального общения, оформление официального (делового) письма, в том числе и электронного.</w:t>
      </w:r>
    </w:p>
    <w:p w14:paraId="66C36A9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b/>
          <w:sz w:val="28"/>
          <w:szCs w:val="28"/>
        </w:rPr>
      </w:pPr>
      <w:r w:rsidRPr="00671CAD">
        <w:rPr>
          <w:rFonts w:ascii="Times New Roman" w:eastAsia="Georgia" w:hAnsi="Times New Roman"/>
          <w:b/>
          <w:sz w:val="28"/>
          <w:szCs w:val="28"/>
        </w:rPr>
        <w:t>Лексическая сторона речи.</w:t>
      </w:r>
    </w:p>
    <w:p w14:paraId="71DE1A7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11 класса, с соблюдением существующей в английском языке нормы лексической сочетаемости.</w:t>
      </w:r>
    </w:p>
    <w:p w14:paraId="70AA5D1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Объём – 1500 лексических единиц для продуктивного использования (включая 1400 лексических единиц, изученных ранее) и 1650 лексических единиц для рецептивного усвоения (включая 1500 лексических единиц продуктивного минимума).</w:t>
      </w:r>
    </w:p>
    <w:p w14:paraId="52C1F99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Основные способы словообразования: </w:t>
      </w:r>
    </w:p>
    <w:p w14:paraId="7692208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аффиксация: </w:t>
      </w:r>
    </w:p>
    <w:p w14:paraId="5EF5C33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образование глаголов при помощи префиксов dis-, mis-, re-, over-, under-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w:t>
      </w:r>
      <w:r w:rsidRPr="00671CAD">
        <w:rPr>
          <w:rFonts w:ascii="Times New Roman" w:hAnsi="Times New Roman"/>
          <w:sz w:val="28"/>
          <w:szCs w:val="28"/>
        </w:rPr>
        <w:lastRenderedPageBreak/>
        <w:t xml:space="preserve">суффиксов -ise/-ize, -en; </w:t>
      </w:r>
    </w:p>
    <w:p w14:paraId="154FD50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образование имён существительных при помощи префиксов un-, in-/im-, il-/ir- и суффиксов -ance/-ence, -er/-or, -ing, -ism, -ist, -ity, -ment, -ness, -sion/-tion, -ship; </w:t>
      </w:r>
    </w:p>
    <w:p w14:paraId="32AB32A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образование имён прилагательных при помощи префиксов un-, il-/ir-, in-/im-, inter-, non-, post-, pre-, super- и суффиксов -able/-ible, -al, -ed, -ese, -ful, -ian/-an, -ic, -ical, -ing, -ish, -ive, -less, -ly, -ous, -y;</w:t>
      </w:r>
    </w:p>
    <w:p w14:paraId="6CC3C9D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образование наречий при помощи префиксов un-, in-/im-, il-/ir- и суффикса -ly; </w:t>
      </w:r>
    </w:p>
    <w:p w14:paraId="2E24649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образование числительных при помощи суффиксов -teen, -ty, -th;</w:t>
      </w:r>
    </w:p>
    <w:p w14:paraId="453433B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словосложение: </w:t>
      </w:r>
    </w:p>
    <w:p w14:paraId="7EB0260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образование сложных существительных путём соединения основ существительных (football);</w:t>
      </w:r>
    </w:p>
    <w:p w14:paraId="46AED53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образование сложных существительных путём соединения основы прилагательного с основой существительного (bluebell); </w:t>
      </w:r>
    </w:p>
    <w:p w14:paraId="3C37A67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образование сложных существительных путём соединения основ существительных с предлогом (father-in-law); </w:t>
      </w:r>
    </w:p>
    <w:p w14:paraId="3DFA994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образование сложных прилагательных путём соединения основы прилагательного/числительного с основой существительного с добавлением суффикса -ed (blue-eyed, eight-legged); </w:t>
      </w:r>
    </w:p>
    <w:p w14:paraId="51D7BF9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образование сложных прилагательных путём соединения наречия с основой причастия II (well-behaved);</w:t>
      </w:r>
    </w:p>
    <w:p w14:paraId="5CDCF80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образование сложных прилагательных путём соединения основы прилагательного с основой причастия I (nice-looking);</w:t>
      </w:r>
    </w:p>
    <w:p w14:paraId="242473B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конверсия: </w:t>
      </w:r>
    </w:p>
    <w:p w14:paraId="25783CC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образование имён существительных от неопределённых форм глаголов  (to run – a run); </w:t>
      </w:r>
    </w:p>
    <w:p w14:paraId="10BF629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образование имён существительных от имён прилагательных (rich people – the rich);</w:t>
      </w:r>
    </w:p>
    <w:p w14:paraId="1936610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образование глаголов от имён существительных (a hand – to hand); </w:t>
      </w:r>
    </w:p>
    <w:p w14:paraId="5635DE8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pacing w:val="-2"/>
          <w:sz w:val="28"/>
          <w:szCs w:val="28"/>
        </w:rPr>
      </w:pPr>
      <w:r w:rsidRPr="00671CAD">
        <w:rPr>
          <w:rFonts w:ascii="Times New Roman" w:hAnsi="Times New Roman"/>
          <w:spacing w:val="-2"/>
          <w:sz w:val="28"/>
          <w:szCs w:val="28"/>
        </w:rPr>
        <w:t>образование глаголов от имён прилагательных (cool – to cool).</w:t>
      </w:r>
    </w:p>
    <w:p w14:paraId="6BA7B53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Имена прилагательные на -ed и -ing (excited – exciting).</w:t>
      </w:r>
    </w:p>
    <w:p w14:paraId="1BDFF1B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Многозначные лексические единицы. Наиболее частотные фразовые глаголы. Синонимы. Антонимы. Омонимы. Интернациональные слова. Сокращения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 аббревиатуры. Идиомы. Пословицы. Элементы деловой лексики.</w:t>
      </w:r>
    </w:p>
    <w:p w14:paraId="7948171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Различные средства связи для обеспечения целостности и логичности устного/письменного высказывания. </w:t>
      </w:r>
    </w:p>
    <w:p w14:paraId="5DAB075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Georgia" w:hAnsi="Times New Roman"/>
          <w:b/>
          <w:sz w:val="28"/>
          <w:szCs w:val="28"/>
        </w:rPr>
      </w:pPr>
      <w:r w:rsidRPr="00671CAD">
        <w:rPr>
          <w:rFonts w:ascii="Times New Roman" w:eastAsia="Georgia" w:hAnsi="Times New Roman"/>
          <w:b/>
          <w:sz w:val="28"/>
          <w:szCs w:val="28"/>
        </w:rPr>
        <w:t>Грамматическая сторона речи.</w:t>
      </w:r>
    </w:p>
    <w:p w14:paraId="0544F51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417A2E9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Различные коммуникативные типы предложений: повествовательные (утвердительные, отрицательные), вопросительные (общий, специальный, </w:t>
      </w:r>
      <w:r w:rsidRPr="00671CAD">
        <w:rPr>
          <w:rFonts w:ascii="Times New Roman" w:hAnsi="Times New Roman"/>
          <w:sz w:val="28"/>
          <w:szCs w:val="28"/>
        </w:rPr>
        <w:lastRenderedPageBreak/>
        <w:t xml:space="preserve">альтернативный, разделительный вопросы), побудительные (в утвердительной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отрицательной форме). </w:t>
      </w:r>
    </w:p>
    <w:p w14:paraId="075A578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 </w:t>
      </w:r>
    </w:p>
    <w:p w14:paraId="2FDBEB5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с начальным It. </w:t>
      </w:r>
    </w:p>
    <w:p w14:paraId="22E075F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с начальным There + to be. </w:t>
      </w:r>
    </w:p>
    <w:p w14:paraId="181B881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Предложения</w:t>
      </w:r>
      <w:r w:rsidRPr="00671CAD">
        <w:rPr>
          <w:rFonts w:ascii="Times New Roman" w:hAnsi="Times New Roman"/>
          <w:sz w:val="28"/>
          <w:szCs w:val="28"/>
          <w:lang w:val="en-US"/>
        </w:rPr>
        <w:t xml:space="preserve"> </w:t>
      </w:r>
      <w:r w:rsidRPr="00671CAD">
        <w:rPr>
          <w:rFonts w:ascii="Times New Roman" w:hAnsi="Times New Roman"/>
          <w:sz w:val="28"/>
          <w:szCs w:val="28"/>
        </w:rPr>
        <w:t>с</w:t>
      </w:r>
      <w:r w:rsidRPr="00671CAD">
        <w:rPr>
          <w:rFonts w:ascii="Times New Roman" w:hAnsi="Times New Roman"/>
          <w:sz w:val="28"/>
          <w:szCs w:val="28"/>
          <w:lang w:val="en-US"/>
        </w:rPr>
        <w:t xml:space="preserve"> </w:t>
      </w:r>
      <w:r w:rsidRPr="00671CAD">
        <w:rPr>
          <w:rFonts w:ascii="Times New Roman" w:hAnsi="Times New Roman"/>
          <w:sz w:val="28"/>
          <w:szCs w:val="28"/>
        </w:rPr>
        <w:t>глагольными</w:t>
      </w:r>
      <w:r w:rsidRPr="00671CAD">
        <w:rPr>
          <w:rFonts w:ascii="Times New Roman" w:hAnsi="Times New Roman"/>
          <w:sz w:val="28"/>
          <w:szCs w:val="28"/>
          <w:lang w:val="en-US"/>
        </w:rPr>
        <w:t xml:space="preserve"> </w:t>
      </w:r>
      <w:r w:rsidRPr="00671CAD">
        <w:rPr>
          <w:rFonts w:ascii="Times New Roman" w:hAnsi="Times New Roman"/>
          <w:sz w:val="28"/>
          <w:szCs w:val="28"/>
        </w:rPr>
        <w:t>конструкциями</w:t>
      </w:r>
      <w:r w:rsidRPr="00671CAD">
        <w:rPr>
          <w:rFonts w:ascii="Times New Roman" w:hAnsi="Times New Roman"/>
          <w:sz w:val="28"/>
          <w:szCs w:val="28"/>
          <w:lang w:val="en-US"/>
        </w:rPr>
        <w:t xml:space="preserve">, </w:t>
      </w:r>
      <w:r w:rsidRPr="00671CAD">
        <w:rPr>
          <w:rFonts w:ascii="Times New Roman" w:hAnsi="Times New Roman"/>
          <w:sz w:val="28"/>
          <w:szCs w:val="28"/>
        </w:rPr>
        <w:t>содержащими</w:t>
      </w:r>
      <w:r w:rsidRPr="00671CAD">
        <w:rPr>
          <w:rFonts w:ascii="Times New Roman" w:hAnsi="Times New Roman"/>
          <w:sz w:val="28"/>
          <w:szCs w:val="28"/>
          <w:lang w:val="en-US"/>
        </w:rPr>
        <w:t xml:space="preserve"> </w:t>
      </w:r>
      <w:r w:rsidRPr="00671CAD">
        <w:rPr>
          <w:rFonts w:ascii="Times New Roman" w:hAnsi="Times New Roman"/>
          <w:sz w:val="28"/>
          <w:szCs w:val="28"/>
        </w:rPr>
        <w:t>глаголы</w:t>
      </w:r>
      <w:r w:rsidRPr="00671CAD">
        <w:rPr>
          <w:rFonts w:ascii="Times New Roman" w:hAnsi="Times New Roman"/>
          <w:sz w:val="28"/>
          <w:szCs w:val="28"/>
          <w:lang w:val="en-US"/>
        </w:rPr>
        <w:t>-</w:t>
      </w:r>
      <w:r w:rsidRPr="00671CAD">
        <w:rPr>
          <w:rFonts w:ascii="Times New Roman" w:hAnsi="Times New Roman"/>
          <w:sz w:val="28"/>
          <w:szCs w:val="28"/>
        </w:rPr>
        <w:t>связки</w:t>
      </w:r>
      <w:r w:rsidRPr="00671CAD">
        <w:rPr>
          <w:rFonts w:ascii="Times New Roman" w:hAnsi="Times New Roman"/>
          <w:sz w:val="28"/>
          <w:szCs w:val="28"/>
          <w:lang w:val="en-US"/>
        </w:rPr>
        <w:t xml:space="preserve"> </w:t>
      </w:r>
      <w:r w:rsidRPr="00671CAD">
        <w:rPr>
          <w:rFonts w:ascii="Times New Roman" w:eastAsia="SchoolBookSanPin" w:hAnsi="Times New Roman" w:cs="SchoolBookSanPin"/>
          <w:color w:val="000000"/>
          <w:sz w:val="28"/>
          <w:szCs w:val="28"/>
          <w:lang w:val="en-US"/>
        </w:rPr>
        <w:t xml:space="preserve"> </w:t>
      </w:r>
      <w:r w:rsidRPr="00671CAD">
        <w:rPr>
          <w:rFonts w:ascii="Times New Roman" w:hAnsi="Times New Roman"/>
          <w:sz w:val="28"/>
          <w:szCs w:val="28"/>
          <w:lang w:val="en-US"/>
        </w:rPr>
        <w:t xml:space="preserve">to be, to look, to seem, to feel (He looks/seems/feels happy.). </w:t>
      </w:r>
    </w:p>
    <w:p w14:paraId="7341772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Предложения</w:t>
      </w:r>
      <w:r w:rsidRPr="00671CAD">
        <w:rPr>
          <w:rFonts w:ascii="Times New Roman" w:hAnsi="Times New Roman"/>
          <w:sz w:val="28"/>
          <w:szCs w:val="28"/>
          <w:lang w:val="en-US"/>
        </w:rPr>
        <w:t xml:space="preserve"> c</w:t>
      </w:r>
      <w:r w:rsidRPr="00671CAD">
        <w:rPr>
          <w:rFonts w:ascii="Times New Roman" w:hAnsi="Times New Roman"/>
          <w:sz w:val="28"/>
          <w:szCs w:val="28"/>
        </w:rPr>
        <w:t>о</w:t>
      </w:r>
      <w:r w:rsidRPr="00671CAD">
        <w:rPr>
          <w:rFonts w:ascii="Times New Roman" w:hAnsi="Times New Roman"/>
          <w:sz w:val="28"/>
          <w:szCs w:val="28"/>
          <w:lang w:val="en-US"/>
        </w:rPr>
        <w:t xml:space="preserve"> </w:t>
      </w:r>
      <w:r w:rsidRPr="00671CAD">
        <w:rPr>
          <w:rFonts w:ascii="Times New Roman" w:hAnsi="Times New Roman"/>
          <w:sz w:val="28"/>
          <w:szCs w:val="28"/>
        </w:rPr>
        <w:t>сложным</w:t>
      </w:r>
      <w:r w:rsidRPr="00671CAD">
        <w:rPr>
          <w:rFonts w:ascii="Times New Roman" w:hAnsi="Times New Roman"/>
          <w:sz w:val="28"/>
          <w:szCs w:val="28"/>
          <w:lang w:val="en-US"/>
        </w:rPr>
        <w:t xml:space="preserve"> </w:t>
      </w:r>
      <w:r w:rsidRPr="00671CAD">
        <w:rPr>
          <w:rFonts w:ascii="Times New Roman" w:hAnsi="Times New Roman"/>
          <w:sz w:val="28"/>
          <w:szCs w:val="28"/>
        </w:rPr>
        <w:t>дополнением</w:t>
      </w:r>
      <w:r w:rsidRPr="00671CAD">
        <w:rPr>
          <w:rFonts w:ascii="Times New Roman" w:hAnsi="Times New Roman"/>
          <w:sz w:val="28"/>
          <w:szCs w:val="28"/>
          <w:lang w:val="en-US"/>
        </w:rPr>
        <w:t xml:space="preserve"> – Complex Object (I want you to help me. I saw her cross/crossing the road. I want to have my hair cut.) </w:t>
      </w:r>
    </w:p>
    <w:p w14:paraId="3185235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Сложносочинённые предложения с сочинительными союзами and, but, or.</w:t>
      </w:r>
    </w:p>
    <w:p w14:paraId="5BA939A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Сложноподчинённые предложения с союзами и союзными словами because, if, when, where, what, why, how.</w:t>
      </w:r>
    </w:p>
    <w:p w14:paraId="0615002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Сложноподчинённые предложения с определительными придаточными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с союзными словами who, which, that.</w:t>
      </w:r>
    </w:p>
    <w:p w14:paraId="6EB48FA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Сложноподчинённые предложения с союзными словами whoever, whatever, however, whenever. </w:t>
      </w:r>
    </w:p>
    <w:p w14:paraId="1FF789D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Условные предложения с глаголами в изъявительном наклонении (Conditional 0, Conditional I) и с глаголами в сослагательном наклонении (Conditional II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 Conditional III).</w:t>
      </w:r>
    </w:p>
    <w:p w14:paraId="7670530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Инверсия</w:t>
      </w:r>
      <w:r w:rsidRPr="00671CAD">
        <w:rPr>
          <w:rFonts w:ascii="Times New Roman" w:hAnsi="Times New Roman"/>
          <w:sz w:val="28"/>
          <w:szCs w:val="28"/>
          <w:lang w:val="en-US"/>
        </w:rPr>
        <w:t xml:space="preserve"> </w:t>
      </w:r>
      <w:r w:rsidRPr="00671CAD">
        <w:rPr>
          <w:rFonts w:ascii="Times New Roman" w:hAnsi="Times New Roman"/>
          <w:sz w:val="28"/>
          <w:szCs w:val="28"/>
        </w:rPr>
        <w:t>с</w:t>
      </w:r>
      <w:r w:rsidRPr="00671CAD">
        <w:rPr>
          <w:rFonts w:ascii="Times New Roman" w:hAnsi="Times New Roman"/>
          <w:sz w:val="28"/>
          <w:szCs w:val="28"/>
          <w:lang w:val="en-US"/>
        </w:rPr>
        <w:t xml:space="preserve"> </w:t>
      </w:r>
      <w:r w:rsidRPr="00671CAD">
        <w:rPr>
          <w:rFonts w:ascii="Times New Roman" w:hAnsi="Times New Roman"/>
          <w:sz w:val="28"/>
          <w:szCs w:val="28"/>
        </w:rPr>
        <w:t>конструкциями</w:t>
      </w:r>
      <w:r w:rsidRPr="00671CAD">
        <w:rPr>
          <w:rFonts w:ascii="Times New Roman" w:hAnsi="Times New Roman"/>
          <w:sz w:val="28"/>
          <w:szCs w:val="28"/>
          <w:lang w:val="en-US"/>
        </w:rPr>
        <w:t xml:space="preserve"> hardly (ever) …when, no sooner … that, if only …; </w:t>
      </w:r>
      <w:r w:rsidRPr="00671CAD">
        <w:rPr>
          <w:rFonts w:ascii="Times New Roman" w:eastAsia="SchoolBookSanPin" w:hAnsi="Times New Roman" w:cs="SchoolBookSanPin"/>
          <w:color w:val="000000"/>
          <w:sz w:val="28"/>
          <w:szCs w:val="28"/>
          <w:lang w:val="en-US"/>
        </w:rPr>
        <w:t xml:space="preserve"> </w:t>
      </w:r>
      <w:r w:rsidRPr="00671CAD">
        <w:rPr>
          <w:rFonts w:ascii="Times New Roman" w:hAnsi="Times New Roman"/>
          <w:sz w:val="28"/>
          <w:szCs w:val="28"/>
        </w:rPr>
        <w:t>в</w:t>
      </w:r>
      <w:r w:rsidRPr="00671CAD">
        <w:rPr>
          <w:rFonts w:ascii="Times New Roman" w:hAnsi="Times New Roman"/>
          <w:sz w:val="28"/>
          <w:szCs w:val="28"/>
          <w:lang w:val="en-US"/>
        </w:rPr>
        <w:t xml:space="preserve"> </w:t>
      </w:r>
      <w:r w:rsidRPr="00671CAD">
        <w:rPr>
          <w:rFonts w:ascii="Times New Roman" w:hAnsi="Times New Roman"/>
          <w:sz w:val="28"/>
          <w:szCs w:val="28"/>
        </w:rPr>
        <w:t>условных</w:t>
      </w:r>
      <w:r w:rsidRPr="00671CAD">
        <w:rPr>
          <w:rFonts w:ascii="Times New Roman" w:hAnsi="Times New Roman"/>
          <w:sz w:val="28"/>
          <w:szCs w:val="28"/>
          <w:lang w:val="en-US"/>
        </w:rPr>
        <w:t xml:space="preserve"> </w:t>
      </w:r>
      <w:r w:rsidRPr="00671CAD">
        <w:rPr>
          <w:rFonts w:ascii="Times New Roman" w:hAnsi="Times New Roman"/>
          <w:sz w:val="28"/>
          <w:szCs w:val="28"/>
        </w:rPr>
        <w:t>предложениях</w:t>
      </w:r>
      <w:r w:rsidRPr="00671CAD">
        <w:rPr>
          <w:rFonts w:ascii="Times New Roman" w:hAnsi="Times New Roman"/>
          <w:sz w:val="28"/>
          <w:szCs w:val="28"/>
          <w:lang w:val="en-US"/>
        </w:rPr>
        <w:t xml:space="preserve"> (If) … should do.</w:t>
      </w:r>
    </w:p>
    <w:p w14:paraId="4E2DFD6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Все</w:t>
      </w:r>
      <w:r w:rsidRPr="00671CAD">
        <w:rPr>
          <w:rFonts w:ascii="Times New Roman" w:hAnsi="Times New Roman"/>
          <w:sz w:val="28"/>
          <w:szCs w:val="28"/>
          <w:lang w:val="en-US"/>
        </w:rPr>
        <w:t xml:space="preserve"> </w:t>
      </w:r>
      <w:r w:rsidRPr="00671CAD">
        <w:rPr>
          <w:rFonts w:ascii="Times New Roman" w:hAnsi="Times New Roman"/>
          <w:sz w:val="28"/>
          <w:szCs w:val="28"/>
        </w:rPr>
        <w:t>типы</w:t>
      </w:r>
      <w:r w:rsidRPr="00671CAD">
        <w:rPr>
          <w:rFonts w:ascii="Times New Roman" w:hAnsi="Times New Roman"/>
          <w:sz w:val="28"/>
          <w:szCs w:val="28"/>
          <w:lang w:val="en-US"/>
        </w:rPr>
        <w:t xml:space="preserve"> </w:t>
      </w:r>
      <w:r w:rsidRPr="00671CAD">
        <w:rPr>
          <w:rFonts w:ascii="Times New Roman" w:hAnsi="Times New Roman"/>
          <w:sz w:val="28"/>
          <w:szCs w:val="28"/>
        </w:rPr>
        <w:t>вопросительных</w:t>
      </w:r>
      <w:r w:rsidRPr="00671CAD">
        <w:rPr>
          <w:rFonts w:ascii="Times New Roman" w:hAnsi="Times New Roman"/>
          <w:sz w:val="28"/>
          <w:szCs w:val="28"/>
          <w:lang w:val="en-US"/>
        </w:rPr>
        <w:t xml:space="preserve"> </w:t>
      </w:r>
      <w:r w:rsidRPr="00671CAD">
        <w:rPr>
          <w:rFonts w:ascii="Times New Roman" w:hAnsi="Times New Roman"/>
          <w:sz w:val="28"/>
          <w:szCs w:val="28"/>
        </w:rPr>
        <w:t>предложений</w:t>
      </w:r>
      <w:r w:rsidRPr="00671CAD">
        <w:rPr>
          <w:rFonts w:ascii="Times New Roman" w:hAnsi="Times New Roman"/>
          <w:sz w:val="28"/>
          <w:szCs w:val="28"/>
          <w:lang w:val="en-US"/>
        </w:rPr>
        <w:t xml:space="preserve"> (</w:t>
      </w:r>
      <w:r w:rsidRPr="00671CAD">
        <w:rPr>
          <w:rFonts w:ascii="Times New Roman" w:hAnsi="Times New Roman"/>
          <w:sz w:val="28"/>
          <w:szCs w:val="28"/>
        </w:rPr>
        <w:t>общий</w:t>
      </w:r>
      <w:r w:rsidRPr="00671CAD">
        <w:rPr>
          <w:rFonts w:ascii="Times New Roman" w:hAnsi="Times New Roman"/>
          <w:sz w:val="28"/>
          <w:szCs w:val="28"/>
          <w:lang w:val="en-US"/>
        </w:rPr>
        <w:t xml:space="preserve">, </w:t>
      </w:r>
      <w:r w:rsidRPr="00671CAD">
        <w:rPr>
          <w:rFonts w:ascii="Times New Roman" w:hAnsi="Times New Roman"/>
          <w:sz w:val="28"/>
          <w:szCs w:val="28"/>
        </w:rPr>
        <w:t>специальный</w:t>
      </w:r>
      <w:r w:rsidRPr="00671CAD">
        <w:rPr>
          <w:rFonts w:ascii="Times New Roman" w:hAnsi="Times New Roman"/>
          <w:sz w:val="28"/>
          <w:szCs w:val="28"/>
          <w:lang w:val="en-US"/>
        </w:rPr>
        <w:t xml:space="preserve">, </w:t>
      </w:r>
      <w:r w:rsidRPr="00671CAD">
        <w:rPr>
          <w:rFonts w:ascii="Times New Roman" w:hAnsi="Times New Roman"/>
          <w:sz w:val="28"/>
          <w:szCs w:val="28"/>
        </w:rPr>
        <w:t>альтернативный</w:t>
      </w:r>
      <w:r w:rsidRPr="00671CAD">
        <w:rPr>
          <w:rFonts w:ascii="Times New Roman" w:hAnsi="Times New Roman"/>
          <w:sz w:val="28"/>
          <w:szCs w:val="28"/>
          <w:lang w:val="en-US"/>
        </w:rPr>
        <w:t xml:space="preserve">, </w:t>
      </w:r>
      <w:r w:rsidRPr="00671CAD">
        <w:rPr>
          <w:rFonts w:ascii="Times New Roman" w:hAnsi="Times New Roman"/>
          <w:sz w:val="28"/>
          <w:szCs w:val="28"/>
        </w:rPr>
        <w:t>разделительный</w:t>
      </w:r>
      <w:r w:rsidRPr="00671CAD">
        <w:rPr>
          <w:rFonts w:ascii="Times New Roman" w:hAnsi="Times New Roman"/>
          <w:sz w:val="28"/>
          <w:szCs w:val="28"/>
          <w:lang w:val="en-US"/>
        </w:rPr>
        <w:t xml:space="preserve"> </w:t>
      </w:r>
      <w:r w:rsidRPr="00671CAD">
        <w:rPr>
          <w:rFonts w:ascii="Times New Roman" w:hAnsi="Times New Roman"/>
          <w:sz w:val="28"/>
          <w:szCs w:val="28"/>
        </w:rPr>
        <w:t>вопросы</w:t>
      </w:r>
      <w:r w:rsidRPr="00671CAD">
        <w:rPr>
          <w:rFonts w:ascii="Times New Roman" w:hAnsi="Times New Roman"/>
          <w:sz w:val="28"/>
          <w:szCs w:val="28"/>
          <w:lang w:val="en-US"/>
        </w:rPr>
        <w:t xml:space="preserve"> </w:t>
      </w:r>
      <w:r w:rsidRPr="00671CAD">
        <w:rPr>
          <w:rFonts w:ascii="Times New Roman" w:hAnsi="Times New Roman"/>
          <w:sz w:val="28"/>
          <w:szCs w:val="28"/>
        </w:rPr>
        <w:t>в</w:t>
      </w:r>
      <w:r w:rsidRPr="00671CAD">
        <w:rPr>
          <w:rFonts w:ascii="Times New Roman" w:hAnsi="Times New Roman"/>
          <w:sz w:val="28"/>
          <w:szCs w:val="28"/>
          <w:lang w:val="en-US"/>
        </w:rPr>
        <w:t xml:space="preserve"> Present/Past/Future Simple Tense; Present/Past/Future Continuous Tense; Present/Past Perfect Tense; Present Perfect Continuous Tense). </w:t>
      </w:r>
    </w:p>
    <w:p w14:paraId="555FF5F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Повествовательные, вопросительные и побудительные предложения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косвенной речи в настоящем и прошедшем времени; согласование времён  в рамках сложного предложения. </w:t>
      </w:r>
    </w:p>
    <w:p w14:paraId="5D6C0DD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Модальные глаголы в косвенной речи в настоящем и прошедшем времени. </w:t>
      </w:r>
    </w:p>
    <w:p w14:paraId="155C271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Предложения</w:t>
      </w:r>
      <w:r w:rsidRPr="00671CAD">
        <w:rPr>
          <w:rFonts w:ascii="Times New Roman" w:hAnsi="Times New Roman"/>
          <w:sz w:val="28"/>
          <w:szCs w:val="28"/>
          <w:lang w:val="en-US"/>
        </w:rPr>
        <w:t xml:space="preserve"> </w:t>
      </w:r>
      <w:r w:rsidRPr="00671CAD">
        <w:rPr>
          <w:rFonts w:ascii="Times New Roman" w:hAnsi="Times New Roman"/>
          <w:sz w:val="28"/>
          <w:szCs w:val="28"/>
        </w:rPr>
        <w:t>с</w:t>
      </w:r>
      <w:r w:rsidRPr="00671CAD">
        <w:rPr>
          <w:rFonts w:ascii="Times New Roman" w:hAnsi="Times New Roman"/>
          <w:sz w:val="28"/>
          <w:szCs w:val="28"/>
          <w:lang w:val="en-US"/>
        </w:rPr>
        <w:t xml:space="preserve"> </w:t>
      </w:r>
      <w:r w:rsidRPr="00671CAD">
        <w:rPr>
          <w:rFonts w:ascii="Times New Roman" w:hAnsi="Times New Roman"/>
          <w:sz w:val="28"/>
          <w:szCs w:val="28"/>
        </w:rPr>
        <w:t>конструкциями</w:t>
      </w:r>
      <w:r w:rsidRPr="00671CAD">
        <w:rPr>
          <w:rFonts w:ascii="Times New Roman" w:hAnsi="Times New Roman"/>
          <w:sz w:val="28"/>
          <w:szCs w:val="28"/>
          <w:lang w:val="en-US"/>
        </w:rPr>
        <w:t xml:space="preserve"> as … as, not so … as; both … and …, either … or, neither … nor. </w:t>
      </w:r>
    </w:p>
    <w:p w14:paraId="0B55188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с I wish … </w:t>
      </w:r>
    </w:p>
    <w:p w14:paraId="5A9A546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Конструкции с глаголами на -ing: to love/hate doing smth.</w:t>
      </w:r>
    </w:p>
    <w:p w14:paraId="6DA49BB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Конструкции</w:t>
      </w:r>
      <w:r w:rsidRPr="00671CAD">
        <w:rPr>
          <w:rFonts w:ascii="Times New Roman" w:hAnsi="Times New Roman"/>
          <w:sz w:val="28"/>
          <w:szCs w:val="28"/>
          <w:lang w:val="en-US"/>
        </w:rPr>
        <w:t xml:space="preserve"> c </w:t>
      </w:r>
      <w:r w:rsidRPr="00671CAD">
        <w:rPr>
          <w:rFonts w:ascii="Times New Roman" w:hAnsi="Times New Roman"/>
          <w:sz w:val="28"/>
          <w:szCs w:val="28"/>
        </w:rPr>
        <w:t>глаголами</w:t>
      </w:r>
      <w:r w:rsidRPr="00671CAD">
        <w:rPr>
          <w:rFonts w:ascii="Times New Roman" w:hAnsi="Times New Roman"/>
          <w:sz w:val="28"/>
          <w:szCs w:val="28"/>
          <w:lang w:val="en-US"/>
        </w:rPr>
        <w:t xml:space="preserve"> to stop, to remember, to forget (</w:t>
      </w:r>
      <w:r w:rsidRPr="00671CAD">
        <w:rPr>
          <w:rFonts w:ascii="Times New Roman" w:hAnsi="Times New Roman"/>
          <w:sz w:val="28"/>
          <w:szCs w:val="28"/>
        </w:rPr>
        <w:t>разница</w:t>
      </w:r>
      <w:r w:rsidRPr="00671CAD">
        <w:rPr>
          <w:rFonts w:ascii="Times New Roman" w:hAnsi="Times New Roman"/>
          <w:sz w:val="28"/>
          <w:szCs w:val="28"/>
          <w:lang w:val="en-US"/>
        </w:rPr>
        <w:t xml:space="preserve"> </w:t>
      </w:r>
      <w:r w:rsidRPr="00671CAD">
        <w:rPr>
          <w:rFonts w:ascii="Times New Roman" w:hAnsi="Times New Roman"/>
          <w:sz w:val="28"/>
          <w:szCs w:val="28"/>
        </w:rPr>
        <w:t>в</w:t>
      </w:r>
      <w:r w:rsidRPr="00671CAD">
        <w:rPr>
          <w:rFonts w:ascii="Times New Roman" w:hAnsi="Times New Roman"/>
          <w:sz w:val="28"/>
          <w:szCs w:val="28"/>
          <w:lang w:val="en-US"/>
        </w:rPr>
        <w:t xml:space="preserve"> </w:t>
      </w:r>
      <w:r w:rsidRPr="00671CAD">
        <w:rPr>
          <w:rFonts w:ascii="Times New Roman" w:hAnsi="Times New Roman"/>
          <w:sz w:val="28"/>
          <w:szCs w:val="28"/>
        </w:rPr>
        <w:t>значении</w:t>
      </w:r>
      <w:r w:rsidRPr="00671CAD">
        <w:rPr>
          <w:rFonts w:ascii="Times New Roman" w:hAnsi="Times New Roman"/>
          <w:sz w:val="28"/>
          <w:szCs w:val="28"/>
          <w:lang w:val="en-US"/>
        </w:rPr>
        <w:t xml:space="preserve"> </w:t>
      </w:r>
      <w:r w:rsidRPr="00671CAD">
        <w:rPr>
          <w:rFonts w:ascii="Times New Roman" w:eastAsia="SchoolBookSanPin" w:hAnsi="Times New Roman" w:cs="SchoolBookSanPin"/>
          <w:color w:val="000000"/>
          <w:sz w:val="28"/>
          <w:szCs w:val="28"/>
          <w:lang w:val="en-US"/>
        </w:rPr>
        <w:t xml:space="preserve"> </w:t>
      </w:r>
      <w:r w:rsidRPr="00671CAD">
        <w:rPr>
          <w:rFonts w:ascii="Times New Roman" w:hAnsi="Times New Roman"/>
          <w:sz w:val="28"/>
          <w:szCs w:val="28"/>
          <w:lang w:val="en-US"/>
        </w:rPr>
        <w:t xml:space="preserve">to stop doing smth </w:t>
      </w:r>
      <w:r w:rsidRPr="00671CAD">
        <w:rPr>
          <w:rFonts w:ascii="Times New Roman" w:hAnsi="Times New Roman"/>
          <w:sz w:val="28"/>
          <w:szCs w:val="28"/>
        </w:rPr>
        <w:t>и</w:t>
      </w:r>
      <w:r w:rsidRPr="00671CAD">
        <w:rPr>
          <w:rFonts w:ascii="Times New Roman" w:hAnsi="Times New Roman"/>
          <w:sz w:val="28"/>
          <w:szCs w:val="28"/>
          <w:lang w:val="en-US"/>
        </w:rPr>
        <w:t xml:space="preserve"> to stop to do smth). </w:t>
      </w:r>
    </w:p>
    <w:p w14:paraId="5EF7242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Конструкция</w:t>
      </w:r>
      <w:r w:rsidRPr="00671CAD">
        <w:rPr>
          <w:rFonts w:ascii="Times New Roman" w:hAnsi="Times New Roman"/>
          <w:sz w:val="28"/>
          <w:szCs w:val="28"/>
          <w:lang w:val="en-US"/>
        </w:rPr>
        <w:t xml:space="preserve"> It takes me… to do smth. </w:t>
      </w:r>
    </w:p>
    <w:p w14:paraId="4A32060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Конструкция used to + инфинитив глагола. </w:t>
      </w:r>
    </w:p>
    <w:p w14:paraId="7C1E97B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Конструкции</w:t>
      </w:r>
      <w:r w:rsidRPr="00671CAD">
        <w:rPr>
          <w:rFonts w:ascii="Times New Roman" w:hAnsi="Times New Roman"/>
          <w:sz w:val="28"/>
          <w:szCs w:val="28"/>
          <w:lang w:val="en-US"/>
        </w:rPr>
        <w:t xml:space="preserve"> be/get used to smth; be/get used to doing smth. </w:t>
      </w:r>
    </w:p>
    <w:p w14:paraId="3CAFC29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pacing w:val="-2"/>
          <w:sz w:val="28"/>
          <w:szCs w:val="28"/>
        </w:rPr>
        <w:t>Конструкции</w:t>
      </w:r>
      <w:r w:rsidRPr="00671CAD">
        <w:rPr>
          <w:rFonts w:ascii="Times New Roman" w:hAnsi="Times New Roman"/>
          <w:spacing w:val="-2"/>
          <w:sz w:val="28"/>
          <w:szCs w:val="28"/>
          <w:lang w:val="en-US"/>
        </w:rPr>
        <w:t xml:space="preserve"> I prefer, I’d prefer, I’d rather prefer, </w:t>
      </w:r>
      <w:r w:rsidRPr="00671CAD">
        <w:rPr>
          <w:rFonts w:ascii="Times New Roman" w:hAnsi="Times New Roman"/>
          <w:spacing w:val="-2"/>
          <w:sz w:val="28"/>
          <w:szCs w:val="28"/>
        </w:rPr>
        <w:t>выражающих</w:t>
      </w:r>
      <w:r w:rsidRPr="00671CAD">
        <w:rPr>
          <w:rFonts w:ascii="Times New Roman" w:hAnsi="Times New Roman"/>
          <w:spacing w:val="-2"/>
          <w:sz w:val="28"/>
          <w:szCs w:val="28"/>
          <w:lang w:val="en-US"/>
        </w:rPr>
        <w:t xml:space="preserve"> </w:t>
      </w:r>
      <w:r w:rsidRPr="00671CAD">
        <w:rPr>
          <w:rFonts w:ascii="Times New Roman" w:hAnsi="Times New Roman"/>
          <w:spacing w:val="-2"/>
          <w:sz w:val="28"/>
          <w:szCs w:val="28"/>
        </w:rPr>
        <w:t>предпочтение</w:t>
      </w:r>
      <w:r w:rsidRPr="00671CAD">
        <w:rPr>
          <w:rFonts w:ascii="Times New Roman" w:hAnsi="Times New Roman"/>
          <w:spacing w:val="-2"/>
          <w:sz w:val="28"/>
          <w:szCs w:val="28"/>
          <w:lang w:val="en-US"/>
        </w:rPr>
        <w:t xml:space="preserve">, </w:t>
      </w:r>
      <w:r w:rsidRPr="00671CAD">
        <w:rPr>
          <w:rFonts w:ascii="Times New Roman" w:eastAsia="SchoolBookSanPin" w:hAnsi="Times New Roman" w:cs="SchoolBookSanPin"/>
          <w:color w:val="000000"/>
          <w:sz w:val="28"/>
          <w:szCs w:val="28"/>
          <w:lang w:val="en-US"/>
        </w:rPr>
        <w:t xml:space="preserve"> </w:t>
      </w:r>
      <w:r w:rsidRPr="00671CAD">
        <w:rPr>
          <w:rFonts w:ascii="Times New Roman" w:hAnsi="Times New Roman"/>
          <w:spacing w:val="-2"/>
          <w:sz w:val="28"/>
          <w:szCs w:val="28"/>
        </w:rPr>
        <w:t>а</w:t>
      </w:r>
      <w:r w:rsidRPr="00671CAD">
        <w:rPr>
          <w:rFonts w:ascii="Times New Roman" w:hAnsi="Times New Roman"/>
          <w:spacing w:val="-2"/>
          <w:sz w:val="28"/>
          <w:szCs w:val="28"/>
          <w:lang w:val="en-US"/>
        </w:rPr>
        <w:t xml:space="preserve"> </w:t>
      </w:r>
      <w:r w:rsidRPr="00671CAD">
        <w:rPr>
          <w:rFonts w:ascii="Times New Roman" w:hAnsi="Times New Roman"/>
          <w:spacing w:val="-2"/>
          <w:sz w:val="28"/>
          <w:szCs w:val="28"/>
        </w:rPr>
        <w:lastRenderedPageBreak/>
        <w:t>также</w:t>
      </w:r>
      <w:r w:rsidRPr="00671CAD">
        <w:rPr>
          <w:rFonts w:ascii="Times New Roman" w:hAnsi="Times New Roman"/>
          <w:spacing w:val="-2"/>
          <w:sz w:val="28"/>
          <w:szCs w:val="28"/>
          <w:lang w:val="en-US"/>
        </w:rPr>
        <w:t xml:space="preserve"> </w:t>
      </w:r>
      <w:r w:rsidRPr="00671CAD">
        <w:rPr>
          <w:rFonts w:ascii="Times New Roman" w:hAnsi="Times New Roman"/>
          <w:spacing w:val="-2"/>
          <w:sz w:val="28"/>
          <w:szCs w:val="28"/>
        </w:rPr>
        <w:t>конструкций</w:t>
      </w:r>
      <w:r w:rsidRPr="00671CAD">
        <w:rPr>
          <w:rFonts w:ascii="Times New Roman" w:hAnsi="Times New Roman"/>
          <w:spacing w:val="-2"/>
          <w:sz w:val="28"/>
          <w:szCs w:val="28"/>
          <w:lang w:val="en-US"/>
        </w:rPr>
        <w:t xml:space="preserve"> I’d rather, You’d better. </w:t>
      </w:r>
    </w:p>
    <w:p w14:paraId="3DC8023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Подлежащее, выраженное собирательным существительным (family, police),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его согласование со сказуемым. </w:t>
      </w:r>
    </w:p>
    <w:p w14:paraId="3D0A44D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Глаголы (правильных и неправильных)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4DFF907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Конструкция</w:t>
      </w:r>
      <w:r w:rsidRPr="00671CAD">
        <w:rPr>
          <w:rFonts w:ascii="Times New Roman" w:hAnsi="Times New Roman"/>
          <w:sz w:val="28"/>
          <w:szCs w:val="28"/>
          <w:lang w:val="en-US"/>
        </w:rPr>
        <w:t xml:space="preserve"> to be going to, </w:t>
      </w:r>
      <w:r w:rsidRPr="00671CAD">
        <w:rPr>
          <w:rFonts w:ascii="Times New Roman" w:hAnsi="Times New Roman"/>
          <w:sz w:val="28"/>
          <w:szCs w:val="28"/>
        </w:rPr>
        <w:t>формы</w:t>
      </w:r>
      <w:r w:rsidRPr="00671CAD">
        <w:rPr>
          <w:rFonts w:ascii="Times New Roman" w:hAnsi="Times New Roman"/>
          <w:sz w:val="28"/>
          <w:szCs w:val="28"/>
          <w:lang w:val="en-US"/>
        </w:rPr>
        <w:t xml:space="preserve"> Future Simple Tense </w:t>
      </w:r>
      <w:r w:rsidRPr="00671CAD">
        <w:rPr>
          <w:rFonts w:ascii="Times New Roman" w:hAnsi="Times New Roman"/>
          <w:sz w:val="28"/>
          <w:szCs w:val="28"/>
        </w:rPr>
        <w:t>и</w:t>
      </w:r>
      <w:r w:rsidRPr="00671CAD">
        <w:rPr>
          <w:rFonts w:ascii="Times New Roman" w:hAnsi="Times New Roman"/>
          <w:sz w:val="28"/>
          <w:szCs w:val="28"/>
          <w:lang w:val="en-US"/>
        </w:rPr>
        <w:t xml:space="preserve"> Present Continuous Tense </w:t>
      </w:r>
      <w:r w:rsidRPr="00671CAD">
        <w:rPr>
          <w:rFonts w:ascii="Times New Roman" w:hAnsi="Times New Roman"/>
          <w:sz w:val="28"/>
          <w:szCs w:val="28"/>
        </w:rPr>
        <w:t>для</w:t>
      </w:r>
      <w:r w:rsidRPr="00671CAD">
        <w:rPr>
          <w:rFonts w:ascii="Times New Roman" w:hAnsi="Times New Roman"/>
          <w:sz w:val="28"/>
          <w:szCs w:val="28"/>
          <w:lang w:val="en-US"/>
        </w:rPr>
        <w:t xml:space="preserve"> </w:t>
      </w:r>
      <w:r w:rsidRPr="00671CAD">
        <w:rPr>
          <w:rFonts w:ascii="Times New Roman" w:hAnsi="Times New Roman"/>
          <w:sz w:val="28"/>
          <w:szCs w:val="28"/>
        </w:rPr>
        <w:t>выражения</w:t>
      </w:r>
      <w:r w:rsidRPr="00671CAD">
        <w:rPr>
          <w:rFonts w:ascii="Times New Roman" w:hAnsi="Times New Roman"/>
          <w:sz w:val="28"/>
          <w:szCs w:val="28"/>
          <w:lang w:val="en-US"/>
        </w:rPr>
        <w:t xml:space="preserve"> </w:t>
      </w:r>
      <w:r w:rsidRPr="00671CAD">
        <w:rPr>
          <w:rFonts w:ascii="Times New Roman" w:hAnsi="Times New Roman"/>
          <w:sz w:val="28"/>
          <w:szCs w:val="28"/>
        </w:rPr>
        <w:t>будущего</w:t>
      </w:r>
      <w:r w:rsidRPr="00671CAD">
        <w:rPr>
          <w:rFonts w:ascii="Times New Roman" w:hAnsi="Times New Roman"/>
          <w:sz w:val="28"/>
          <w:szCs w:val="28"/>
          <w:lang w:val="en-US"/>
        </w:rPr>
        <w:t xml:space="preserve"> </w:t>
      </w:r>
      <w:r w:rsidRPr="00671CAD">
        <w:rPr>
          <w:rFonts w:ascii="Times New Roman" w:hAnsi="Times New Roman"/>
          <w:sz w:val="28"/>
          <w:szCs w:val="28"/>
        </w:rPr>
        <w:t>действия</w:t>
      </w:r>
      <w:r w:rsidRPr="00671CAD">
        <w:rPr>
          <w:rFonts w:ascii="Times New Roman" w:hAnsi="Times New Roman"/>
          <w:sz w:val="28"/>
          <w:szCs w:val="28"/>
          <w:lang w:val="en-US"/>
        </w:rPr>
        <w:t xml:space="preserve">. </w:t>
      </w:r>
    </w:p>
    <w:p w14:paraId="605542E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Модальные</w:t>
      </w:r>
      <w:r w:rsidRPr="00671CAD">
        <w:rPr>
          <w:rFonts w:ascii="Times New Roman" w:hAnsi="Times New Roman"/>
          <w:sz w:val="28"/>
          <w:szCs w:val="28"/>
          <w:lang w:val="en-US"/>
        </w:rPr>
        <w:t xml:space="preserve"> </w:t>
      </w:r>
      <w:r w:rsidRPr="00671CAD">
        <w:rPr>
          <w:rFonts w:ascii="Times New Roman" w:hAnsi="Times New Roman"/>
          <w:sz w:val="28"/>
          <w:szCs w:val="28"/>
        </w:rPr>
        <w:t>глаголы</w:t>
      </w:r>
      <w:r w:rsidRPr="00671CAD">
        <w:rPr>
          <w:rFonts w:ascii="Times New Roman" w:hAnsi="Times New Roman"/>
          <w:sz w:val="28"/>
          <w:szCs w:val="28"/>
          <w:lang w:val="en-US"/>
        </w:rPr>
        <w:t xml:space="preserve"> </w:t>
      </w:r>
      <w:r w:rsidRPr="00671CAD">
        <w:rPr>
          <w:rFonts w:ascii="Times New Roman" w:hAnsi="Times New Roman"/>
          <w:sz w:val="28"/>
          <w:szCs w:val="28"/>
        </w:rPr>
        <w:t>и</w:t>
      </w:r>
      <w:r w:rsidRPr="00671CAD">
        <w:rPr>
          <w:rFonts w:ascii="Times New Roman" w:hAnsi="Times New Roman"/>
          <w:sz w:val="28"/>
          <w:szCs w:val="28"/>
          <w:lang w:val="en-US"/>
        </w:rPr>
        <w:t xml:space="preserve"> </w:t>
      </w:r>
      <w:r w:rsidRPr="00671CAD">
        <w:rPr>
          <w:rFonts w:ascii="Times New Roman" w:hAnsi="Times New Roman"/>
          <w:sz w:val="28"/>
          <w:szCs w:val="28"/>
        </w:rPr>
        <w:t>их</w:t>
      </w:r>
      <w:r w:rsidRPr="00671CAD">
        <w:rPr>
          <w:rFonts w:ascii="Times New Roman" w:hAnsi="Times New Roman"/>
          <w:sz w:val="28"/>
          <w:szCs w:val="28"/>
          <w:lang w:val="en-US"/>
        </w:rPr>
        <w:t xml:space="preserve"> </w:t>
      </w:r>
      <w:r w:rsidRPr="00671CAD">
        <w:rPr>
          <w:rFonts w:ascii="Times New Roman" w:hAnsi="Times New Roman"/>
          <w:sz w:val="28"/>
          <w:szCs w:val="28"/>
        </w:rPr>
        <w:t>эквиваленты</w:t>
      </w:r>
      <w:r w:rsidRPr="00671CAD">
        <w:rPr>
          <w:rFonts w:ascii="Times New Roman" w:hAnsi="Times New Roman"/>
          <w:sz w:val="28"/>
          <w:szCs w:val="28"/>
          <w:lang w:val="en-US"/>
        </w:rPr>
        <w:t xml:space="preserve"> (can/be able to, could, must/have to, may, might, should, shall, would, will, need, ought to). </w:t>
      </w:r>
    </w:p>
    <w:p w14:paraId="41F54BF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Неличные</w:t>
      </w:r>
      <w:r w:rsidRPr="00671CAD">
        <w:rPr>
          <w:rFonts w:ascii="Times New Roman" w:hAnsi="Times New Roman"/>
          <w:sz w:val="28"/>
          <w:szCs w:val="28"/>
          <w:lang w:val="en-US"/>
        </w:rPr>
        <w:t xml:space="preserve"> </w:t>
      </w:r>
      <w:r w:rsidRPr="00671CAD">
        <w:rPr>
          <w:rFonts w:ascii="Times New Roman" w:hAnsi="Times New Roman"/>
          <w:sz w:val="28"/>
          <w:szCs w:val="28"/>
        </w:rPr>
        <w:t>формы</w:t>
      </w:r>
      <w:r w:rsidRPr="00671CAD">
        <w:rPr>
          <w:rFonts w:ascii="Times New Roman" w:hAnsi="Times New Roman"/>
          <w:sz w:val="28"/>
          <w:szCs w:val="28"/>
          <w:lang w:val="en-US"/>
        </w:rPr>
        <w:t xml:space="preserve"> </w:t>
      </w:r>
      <w:r w:rsidRPr="00671CAD">
        <w:rPr>
          <w:rFonts w:ascii="Times New Roman" w:hAnsi="Times New Roman"/>
          <w:sz w:val="28"/>
          <w:szCs w:val="28"/>
        </w:rPr>
        <w:t>глагола</w:t>
      </w:r>
      <w:r w:rsidRPr="00671CAD">
        <w:rPr>
          <w:rFonts w:ascii="Times New Roman" w:hAnsi="Times New Roman"/>
          <w:sz w:val="28"/>
          <w:szCs w:val="28"/>
          <w:lang w:val="en-US"/>
        </w:rPr>
        <w:t xml:space="preserve"> – </w:t>
      </w:r>
      <w:r w:rsidRPr="00671CAD">
        <w:rPr>
          <w:rFonts w:ascii="Times New Roman" w:hAnsi="Times New Roman"/>
          <w:sz w:val="28"/>
          <w:szCs w:val="28"/>
        </w:rPr>
        <w:t>инфинитив</w:t>
      </w:r>
      <w:r w:rsidRPr="00671CAD">
        <w:rPr>
          <w:rFonts w:ascii="Times New Roman" w:hAnsi="Times New Roman"/>
          <w:sz w:val="28"/>
          <w:szCs w:val="28"/>
          <w:lang w:val="en-US"/>
        </w:rPr>
        <w:t xml:space="preserve">, </w:t>
      </w:r>
      <w:r w:rsidRPr="00671CAD">
        <w:rPr>
          <w:rFonts w:ascii="Times New Roman" w:hAnsi="Times New Roman"/>
          <w:sz w:val="28"/>
          <w:szCs w:val="28"/>
        </w:rPr>
        <w:t>герундий</w:t>
      </w:r>
      <w:r w:rsidRPr="00671CAD">
        <w:rPr>
          <w:rFonts w:ascii="Times New Roman" w:hAnsi="Times New Roman"/>
          <w:sz w:val="28"/>
          <w:szCs w:val="28"/>
          <w:lang w:val="en-US"/>
        </w:rPr>
        <w:t xml:space="preserve">, </w:t>
      </w:r>
      <w:r w:rsidRPr="00671CAD">
        <w:rPr>
          <w:rFonts w:ascii="Times New Roman" w:hAnsi="Times New Roman"/>
          <w:sz w:val="28"/>
          <w:szCs w:val="28"/>
        </w:rPr>
        <w:t>причастие</w:t>
      </w:r>
      <w:r w:rsidRPr="00671CAD">
        <w:rPr>
          <w:rFonts w:ascii="Times New Roman" w:hAnsi="Times New Roman"/>
          <w:sz w:val="28"/>
          <w:szCs w:val="28"/>
          <w:lang w:val="en-US"/>
        </w:rPr>
        <w:t xml:space="preserve"> (Participle I </w:t>
      </w:r>
      <w:r w:rsidRPr="00671CAD">
        <w:rPr>
          <w:rFonts w:ascii="Times New Roman" w:eastAsia="SchoolBookSanPin" w:hAnsi="Times New Roman" w:cs="SchoolBookSanPin"/>
          <w:color w:val="000000"/>
          <w:sz w:val="28"/>
          <w:szCs w:val="28"/>
          <w:lang w:val="en-US"/>
        </w:rPr>
        <w:t xml:space="preserve"> </w:t>
      </w:r>
      <w:r w:rsidRPr="00671CAD">
        <w:rPr>
          <w:rFonts w:ascii="Times New Roman" w:hAnsi="Times New Roman"/>
          <w:sz w:val="28"/>
          <w:szCs w:val="28"/>
        </w:rPr>
        <w:t>и</w:t>
      </w:r>
      <w:r w:rsidRPr="00671CAD">
        <w:rPr>
          <w:rFonts w:ascii="Times New Roman" w:hAnsi="Times New Roman"/>
          <w:sz w:val="28"/>
          <w:szCs w:val="28"/>
          <w:lang w:val="en-US"/>
        </w:rPr>
        <w:t xml:space="preserve"> Participle II); </w:t>
      </w:r>
      <w:r w:rsidRPr="00671CAD">
        <w:rPr>
          <w:rFonts w:ascii="Times New Roman" w:hAnsi="Times New Roman"/>
          <w:sz w:val="28"/>
          <w:szCs w:val="28"/>
        </w:rPr>
        <w:t>причастия</w:t>
      </w:r>
      <w:r w:rsidRPr="00671CAD">
        <w:rPr>
          <w:rFonts w:ascii="Times New Roman" w:hAnsi="Times New Roman"/>
          <w:sz w:val="28"/>
          <w:szCs w:val="28"/>
          <w:lang w:val="en-US"/>
        </w:rPr>
        <w:t xml:space="preserve"> </w:t>
      </w:r>
      <w:r w:rsidRPr="00671CAD">
        <w:rPr>
          <w:rFonts w:ascii="Times New Roman" w:hAnsi="Times New Roman"/>
          <w:sz w:val="28"/>
          <w:szCs w:val="28"/>
        </w:rPr>
        <w:t>в</w:t>
      </w:r>
      <w:r w:rsidRPr="00671CAD">
        <w:rPr>
          <w:rFonts w:ascii="Times New Roman" w:hAnsi="Times New Roman"/>
          <w:sz w:val="28"/>
          <w:szCs w:val="28"/>
          <w:lang w:val="en-US"/>
        </w:rPr>
        <w:t xml:space="preserve"> </w:t>
      </w:r>
      <w:r w:rsidRPr="00671CAD">
        <w:rPr>
          <w:rFonts w:ascii="Times New Roman" w:hAnsi="Times New Roman"/>
          <w:sz w:val="28"/>
          <w:szCs w:val="28"/>
        </w:rPr>
        <w:t>функции</w:t>
      </w:r>
      <w:r w:rsidRPr="00671CAD">
        <w:rPr>
          <w:rFonts w:ascii="Times New Roman" w:hAnsi="Times New Roman"/>
          <w:sz w:val="28"/>
          <w:szCs w:val="28"/>
          <w:lang w:val="en-US"/>
        </w:rPr>
        <w:t xml:space="preserve"> </w:t>
      </w:r>
      <w:r w:rsidRPr="00671CAD">
        <w:rPr>
          <w:rFonts w:ascii="Times New Roman" w:hAnsi="Times New Roman"/>
          <w:sz w:val="28"/>
          <w:szCs w:val="28"/>
        </w:rPr>
        <w:t>определения</w:t>
      </w:r>
      <w:r w:rsidRPr="00671CAD">
        <w:rPr>
          <w:rFonts w:ascii="Times New Roman" w:hAnsi="Times New Roman"/>
          <w:sz w:val="28"/>
          <w:szCs w:val="28"/>
          <w:lang w:val="en-US"/>
        </w:rPr>
        <w:t xml:space="preserve"> (Participle I – a playing child, Participle II – a written text).</w:t>
      </w:r>
    </w:p>
    <w:p w14:paraId="7A6F788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Определённый, неопределённый и нулевой артикли. </w:t>
      </w:r>
    </w:p>
    <w:p w14:paraId="217099C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Имена существительные во множественном числе, образованные по правилу, и исключения. </w:t>
      </w:r>
    </w:p>
    <w:p w14:paraId="77C952E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Неисчисляемые имена существительные, имеющие форму только множественного числа. </w:t>
      </w:r>
    </w:p>
    <w:p w14:paraId="017EEE7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Притяжательный падеж имён существительных.</w:t>
      </w:r>
    </w:p>
    <w:p w14:paraId="7D8F370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Имена прилагательные и наречия в положительной, сравнительной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превосходной степенях, образованных по правилу, и исключения. </w:t>
      </w:r>
    </w:p>
    <w:p w14:paraId="7A3FD62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Порядок следования нескольких прилагательных (мнение – размер – возраст – форма – цвет – происхождение – материал).</w:t>
      </w:r>
    </w:p>
    <w:p w14:paraId="7E08434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Слова</w:t>
      </w:r>
      <w:r w:rsidRPr="00671CAD">
        <w:rPr>
          <w:rFonts w:ascii="Times New Roman" w:hAnsi="Times New Roman"/>
          <w:sz w:val="28"/>
          <w:szCs w:val="28"/>
          <w:lang w:val="en-US"/>
        </w:rPr>
        <w:t xml:space="preserve">, </w:t>
      </w:r>
      <w:r w:rsidRPr="00671CAD">
        <w:rPr>
          <w:rFonts w:ascii="Times New Roman" w:hAnsi="Times New Roman"/>
          <w:sz w:val="28"/>
          <w:szCs w:val="28"/>
        </w:rPr>
        <w:t>выражающие</w:t>
      </w:r>
      <w:r w:rsidRPr="00671CAD">
        <w:rPr>
          <w:rFonts w:ascii="Times New Roman" w:hAnsi="Times New Roman"/>
          <w:sz w:val="28"/>
          <w:szCs w:val="28"/>
          <w:lang w:val="en-US"/>
        </w:rPr>
        <w:t xml:space="preserve"> </w:t>
      </w:r>
      <w:r w:rsidRPr="00671CAD">
        <w:rPr>
          <w:rFonts w:ascii="Times New Roman" w:hAnsi="Times New Roman"/>
          <w:sz w:val="28"/>
          <w:szCs w:val="28"/>
        </w:rPr>
        <w:t>количество</w:t>
      </w:r>
      <w:r w:rsidRPr="00671CAD">
        <w:rPr>
          <w:rFonts w:ascii="Times New Roman" w:hAnsi="Times New Roman"/>
          <w:sz w:val="28"/>
          <w:szCs w:val="28"/>
          <w:lang w:val="en-US"/>
        </w:rPr>
        <w:t xml:space="preserve"> (many/much, little/a little; few/a few; a lot of). </w:t>
      </w:r>
    </w:p>
    <w:p w14:paraId="1E0AE1C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pacing w:val="-2"/>
          <w:sz w:val="28"/>
          <w:szCs w:val="28"/>
        </w:rPr>
      </w:pPr>
      <w:r w:rsidRPr="00671CAD">
        <w:rPr>
          <w:rFonts w:ascii="Times New Roman" w:hAnsi="Times New Roman"/>
          <w:spacing w:val="-2"/>
          <w:sz w:val="28"/>
          <w:szCs w:val="28"/>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etc.). </w:t>
      </w:r>
    </w:p>
    <w:p w14:paraId="22844C1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Количественные и порядковые числительные. </w:t>
      </w:r>
    </w:p>
    <w:p w14:paraId="4866C134" w14:textId="77777777" w:rsidR="00C91C83" w:rsidRPr="009141EA" w:rsidRDefault="00C668F1" w:rsidP="009141EA">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Предлоги места, времени, направления; предлоги, употребляемые с глаголами в страдательном залоге. </w:t>
      </w:r>
    </w:p>
    <w:p w14:paraId="290EB4FE" w14:textId="77777777" w:rsidR="00C668F1" w:rsidRPr="00671CAD" w:rsidRDefault="00C668F1" w:rsidP="00671CAD">
      <w:pPr>
        <w:widowControl w:val="0"/>
        <w:tabs>
          <w:tab w:val="left" w:pos="510"/>
        </w:tabs>
        <w:autoSpaceDE w:val="0"/>
        <w:autoSpaceDN w:val="0"/>
        <w:adjustRightInd w:val="0"/>
        <w:spacing w:after="0" w:line="276" w:lineRule="auto"/>
        <w:ind w:firstLine="709"/>
        <w:jc w:val="both"/>
        <w:textAlignment w:val="center"/>
        <w:rPr>
          <w:rFonts w:ascii="Times New Roman" w:hAnsi="Times New Roman"/>
          <w:b/>
          <w:sz w:val="28"/>
          <w:szCs w:val="28"/>
        </w:rPr>
      </w:pPr>
      <w:r w:rsidRPr="00671CAD">
        <w:rPr>
          <w:rFonts w:ascii="Times New Roman" w:hAnsi="Times New Roman"/>
          <w:b/>
          <w:sz w:val="28"/>
          <w:szCs w:val="28"/>
        </w:rPr>
        <w:t>Социокультурные знания и умения.</w:t>
      </w:r>
    </w:p>
    <w:p w14:paraId="34424A98" w14:textId="77777777" w:rsidR="00C668F1" w:rsidRPr="00671CAD" w:rsidRDefault="00C668F1" w:rsidP="00671CAD">
      <w:pPr>
        <w:widowControl w:val="0"/>
        <w:tabs>
          <w:tab w:val="left" w:pos="284"/>
        </w:tabs>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Осуществление межличностного и межкультурного общения с использованием знаний о национально-культурных особенностях своей страны </w:t>
      </w:r>
      <w:r w:rsidRPr="00671CAD">
        <w:rPr>
          <w:rFonts w:ascii="Times New Roman" w:hAnsi="Times New Roman" w:cs="SchoolBookSanPin"/>
          <w:color w:val="000000"/>
          <w:sz w:val="28"/>
          <w:szCs w:val="28"/>
        </w:rPr>
        <w:t xml:space="preserve">осуществлять различные виды </w:t>
      </w:r>
      <w:r w:rsidRPr="00671CAD">
        <w:rPr>
          <w:rFonts w:ascii="Times New Roman" w:hAnsi="Times New Roman"/>
          <w:sz w:val="28"/>
          <w:szCs w:val="28"/>
        </w:rPr>
        <w:t>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речи 11 класса.</w:t>
      </w:r>
    </w:p>
    <w:p w14:paraId="6E34664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Знание и использование в устной и письменной речи наиболее </w:t>
      </w:r>
      <w:r w:rsidRPr="00671CAD">
        <w:rPr>
          <w:rFonts w:ascii="Times New Roman" w:hAnsi="Times New Roman"/>
          <w:sz w:val="28"/>
          <w:szCs w:val="28"/>
        </w:rPr>
        <w:lastRenderedPageBreak/>
        <w:t>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здравоохранение, страницы истории, литературное наследие, национальные и популярные праздники, проведение досуга, сфера обслуживания, этикетные особенности общения.</w:t>
      </w:r>
    </w:p>
    <w:p w14:paraId="6B44D9C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Владение основными сведениями о социокультурном портрете и культурном наследии страны/стран, говорящих на английском языке. </w:t>
      </w:r>
    </w:p>
    <w:p w14:paraId="4B63B0C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14:paraId="4A81F4D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w:t>
      </w:r>
    </w:p>
    <w:p w14:paraId="769AFCE6" w14:textId="77777777" w:rsidR="00C668F1" w:rsidRPr="00671CAD" w:rsidRDefault="00C668F1" w:rsidP="00671CAD">
      <w:pPr>
        <w:widowControl w:val="0"/>
        <w:tabs>
          <w:tab w:val="left" w:pos="510"/>
        </w:tabs>
        <w:autoSpaceDE w:val="0"/>
        <w:autoSpaceDN w:val="0"/>
        <w:adjustRightInd w:val="0"/>
        <w:spacing w:after="0" w:line="276" w:lineRule="auto"/>
        <w:ind w:firstLine="709"/>
        <w:jc w:val="both"/>
        <w:textAlignment w:val="center"/>
        <w:rPr>
          <w:rFonts w:ascii="Times New Roman" w:hAnsi="Times New Roman"/>
          <w:b/>
          <w:sz w:val="28"/>
          <w:szCs w:val="28"/>
        </w:rPr>
      </w:pPr>
      <w:r w:rsidRPr="00671CAD">
        <w:rPr>
          <w:rFonts w:ascii="Times New Roman" w:hAnsi="Times New Roman"/>
          <w:b/>
          <w:sz w:val="28"/>
          <w:szCs w:val="28"/>
        </w:rPr>
        <w:t>Компенсаторные умения.</w:t>
      </w:r>
    </w:p>
    <w:p w14:paraId="32E4FC1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pacing w:val="1"/>
          <w:sz w:val="28"/>
          <w:szCs w:val="28"/>
        </w:rPr>
        <w:t xml:space="preserve">Овладение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15A8C86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14:paraId="071D6939" w14:textId="77777777" w:rsidR="00A50C17" w:rsidRPr="00671CAD" w:rsidRDefault="00A50C17" w:rsidP="00671CAD">
      <w:pPr>
        <w:widowControl w:val="0"/>
        <w:spacing w:after="0" w:line="276" w:lineRule="auto"/>
        <w:ind w:firstLine="709"/>
        <w:jc w:val="center"/>
        <w:rPr>
          <w:rFonts w:ascii="Times New Roman" w:eastAsia="OfficinaSansBoldITC" w:hAnsi="Times New Roman"/>
          <w:b/>
          <w:sz w:val="28"/>
          <w:szCs w:val="28"/>
          <w:lang w:eastAsia="en-US"/>
        </w:rPr>
      </w:pPr>
    </w:p>
    <w:p w14:paraId="0E5A539A" w14:textId="77777777" w:rsidR="00C91C83" w:rsidRPr="009141EA" w:rsidRDefault="00C668F1" w:rsidP="009141EA">
      <w:pPr>
        <w:widowControl w:val="0"/>
        <w:spacing w:after="0" w:line="276" w:lineRule="auto"/>
        <w:ind w:firstLine="709"/>
        <w:jc w:val="center"/>
        <w:rPr>
          <w:rFonts w:ascii="Times New Roman" w:eastAsia="OfficinaSansBoldITC" w:hAnsi="Times New Roman"/>
          <w:b/>
          <w:sz w:val="28"/>
          <w:szCs w:val="28"/>
          <w:lang w:eastAsia="en-US"/>
        </w:rPr>
      </w:pPr>
      <w:r w:rsidRPr="00671CAD">
        <w:rPr>
          <w:rFonts w:ascii="Times New Roman" w:eastAsia="OfficinaSansBoldITC" w:hAnsi="Times New Roman"/>
          <w:b/>
          <w:sz w:val="28"/>
          <w:szCs w:val="28"/>
          <w:lang w:eastAsia="en-US"/>
        </w:rPr>
        <w:t>Планируемые результаты освоения программы по английскому языку на уровне среднего</w:t>
      </w:r>
      <w:r w:rsidRPr="00671CAD">
        <w:rPr>
          <w:rFonts w:ascii="Times New Roman" w:eastAsia="OfficinaSansBoldITC" w:hAnsi="Times New Roman"/>
          <w:b/>
          <w:color w:val="FF0000"/>
          <w:sz w:val="28"/>
          <w:szCs w:val="28"/>
          <w:lang w:eastAsia="en-US"/>
        </w:rPr>
        <w:t xml:space="preserve"> </w:t>
      </w:r>
      <w:r w:rsidR="00E97D03" w:rsidRPr="00671CAD">
        <w:rPr>
          <w:rFonts w:ascii="Times New Roman" w:eastAsia="OfficinaSansBoldITC" w:hAnsi="Times New Roman"/>
          <w:b/>
          <w:sz w:val="28"/>
          <w:szCs w:val="28"/>
          <w:lang w:eastAsia="en-US"/>
        </w:rPr>
        <w:t>общего образования</w:t>
      </w:r>
    </w:p>
    <w:p w14:paraId="3A45EEA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pacing w:val="-2"/>
          <w:sz w:val="28"/>
          <w:szCs w:val="28"/>
        </w:rPr>
        <w:t xml:space="preserve">Личностные результаты освоения программы среднего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2"/>
          <w:sz w:val="28"/>
          <w:szCs w:val="28"/>
        </w:rPr>
        <w:t xml:space="preserve">и подвигам Героев Отечества, закону и правопорядку, человеку труда и старшему поколению, взаимного уважения, бережного отношения к культурному наследию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2"/>
          <w:sz w:val="28"/>
          <w:szCs w:val="28"/>
        </w:rPr>
        <w:t xml:space="preserve">и традициям многонационального народа Российской Федерации, природе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2"/>
          <w:sz w:val="28"/>
          <w:szCs w:val="28"/>
        </w:rPr>
        <w:t>и окружающей среде.</w:t>
      </w:r>
    </w:p>
    <w:p w14:paraId="27E1168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Личностные результаты освоения обучающимися программы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по английскому языку на уровне среднего общего образования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w:t>
      </w:r>
      <w:r w:rsidRPr="00671CAD">
        <w:rPr>
          <w:rFonts w:ascii="Times New Roman" w:hAnsi="Times New Roman"/>
          <w:sz w:val="28"/>
          <w:szCs w:val="28"/>
        </w:rPr>
        <w:lastRenderedPageBreak/>
        <w:t>реализации основных направлений воспитательной деятельности.</w:t>
      </w:r>
    </w:p>
    <w:p w14:paraId="0129B959" w14:textId="77777777" w:rsidR="00C668F1" w:rsidRPr="00671CAD" w:rsidRDefault="00C668F1" w:rsidP="00671CAD">
      <w:pPr>
        <w:widowControl w:val="0"/>
        <w:spacing w:after="0" w:line="276" w:lineRule="auto"/>
        <w:ind w:firstLine="709"/>
        <w:jc w:val="both"/>
        <w:rPr>
          <w:rFonts w:ascii="Times New Roman" w:eastAsia="SchoolBookSanPin" w:hAnsi="Times New Roman"/>
          <w:sz w:val="28"/>
          <w:szCs w:val="28"/>
          <w:lang w:eastAsia="en-US"/>
        </w:rPr>
      </w:pPr>
      <w:r w:rsidRPr="00671CAD">
        <w:rPr>
          <w:rFonts w:ascii="Times New Roman" w:eastAsia="SchoolBookSanPin" w:hAnsi="Times New Roman"/>
          <w:sz w:val="28"/>
          <w:szCs w:val="28"/>
          <w:lang w:eastAsia="en-US"/>
        </w:rPr>
        <w:t xml:space="preserve">В результате изучения английского языка на уровне среднего общего образования у обучающегося будут сформированы следующие личностные результаты: </w:t>
      </w:r>
    </w:p>
    <w:p w14:paraId="38B8345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гражданского воспитания:</w:t>
      </w:r>
    </w:p>
    <w:p w14:paraId="0DBBEEF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сформированность гражданской позиции обучающегося как активного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 ответственного члена российского общества;</w:t>
      </w:r>
    </w:p>
    <w:p w14:paraId="7DCBD32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осознание своих конституционных прав и обязанностей, уважение закона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 правопорядка;</w:t>
      </w:r>
    </w:p>
    <w:p w14:paraId="0F711D7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принятие традиционных национальных, общечеловеческих гуманистических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демократических ценностей; </w:t>
      </w:r>
    </w:p>
    <w:p w14:paraId="0184606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4E7256A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1372663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умение взаимодействовать с социальными институтами в соответствии с их функциями и назначением;</w:t>
      </w:r>
    </w:p>
    <w:p w14:paraId="26C6FC8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готовность к гуманитарной и волонтёрской деятельности;</w:t>
      </w:r>
    </w:p>
    <w:p w14:paraId="3AD1BC2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патриотического воспитания:</w:t>
      </w:r>
    </w:p>
    <w:p w14:paraId="1B2AFA9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за свой край, свою Родину, свой язык и культуру, прошлое и настоящее многонационального народа России; </w:t>
      </w:r>
    </w:p>
    <w:p w14:paraId="5ADCE42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ценностное отношение к государственным символам, историческому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природному наследию, памятникам, традициям народов России и страны/стран изучаемого языка; достижениям России и страны/стран изучаемого языка в науке, искусстве, спорте, технологиях, труде; </w:t>
      </w:r>
    </w:p>
    <w:p w14:paraId="672874F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идейная убеждённость, готовность к служению и защите Отечества, ответственность за его судьбу;</w:t>
      </w:r>
    </w:p>
    <w:p w14:paraId="161C23A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духовно-нравственного воспитания:</w:t>
      </w:r>
    </w:p>
    <w:p w14:paraId="5090F4D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осознание духовных ценностей российского народа;</w:t>
      </w:r>
    </w:p>
    <w:p w14:paraId="640EC6C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сформированность нравственного сознания, этического поведения; </w:t>
      </w:r>
    </w:p>
    <w:p w14:paraId="25EBDFB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способность оценивать ситуацию и принимать осознанные решения, ориентируясь на морально-нравственные нормы и ценности;</w:t>
      </w:r>
    </w:p>
    <w:p w14:paraId="64F21DC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pacing w:val="-3"/>
          <w:sz w:val="28"/>
          <w:szCs w:val="28"/>
        </w:rPr>
      </w:pPr>
      <w:r w:rsidRPr="00671CAD">
        <w:rPr>
          <w:rFonts w:ascii="Times New Roman" w:hAnsi="Times New Roman"/>
          <w:spacing w:val="-3"/>
          <w:sz w:val="28"/>
          <w:szCs w:val="28"/>
        </w:rPr>
        <w:t>осознание личного вклада в построение устойчивого будущего;</w:t>
      </w:r>
    </w:p>
    <w:p w14:paraId="376D8B9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009155C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эстетического воспитания:</w:t>
      </w:r>
    </w:p>
    <w:p w14:paraId="6294B46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эстетическое отношение к миру, включая эстетику быта, научного и </w:t>
      </w:r>
      <w:r w:rsidRPr="00671CAD">
        <w:rPr>
          <w:rFonts w:ascii="Times New Roman" w:hAnsi="Times New Roman"/>
          <w:sz w:val="28"/>
          <w:szCs w:val="28"/>
        </w:rPr>
        <w:lastRenderedPageBreak/>
        <w:t>технического творчества, спорта, труда, общественных отношений;</w:t>
      </w:r>
    </w:p>
    <w:p w14:paraId="7DD95F4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способность воспринимать различные виды искусства, традиции и творчество своего и других народов, приобщаться к ценностям мировой культуры через источники информации на иностранном языке, ощущать эмоциональное воздействие искусства;</w:t>
      </w:r>
    </w:p>
    <w:p w14:paraId="172840B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7E4883E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стремление к лучшему осознанию культуры своего народа и готовность содействовать ознакомлению с ней представителей других стран;</w:t>
      </w:r>
    </w:p>
    <w:p w14:paraId="3EF813D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готовность к самовыражению в разных видах искусства, стремление проявлять качества творческой личности;</w:t>
      </w:r>
    </w:p>
    <w:p w14:paraId="4E1D4B6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физического воспитания:</w:t>
      </w:r>
    </w:p>
    <w:p w14:paraId="54E2D91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сформированность здорового и безопасного образа жизни, ответственного отношения к своему здоровью;</w:t>
      </w:r>
    </w:p>
    <w:p w14:paraId="1DAFB21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потребность в физическом совершенствовании, занятиях спортивно-оздоровительной деятельностью;</w:t>
      </w:r>
    </w:p>
    <w:p w14:paraId="785092B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активное неприятие вредных привычек и иных форм причинения вреда физическому и психическому здоровью;</w:t>
      </w:r>
    </w:p>
    <w:p w14:paraId="46197FA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трудового воспитания:</w:t>
      </w:r>
    </w:p>
    <w:p w14:paraId="5B43D9C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готовность к труду, осознание ценности мастерства, трудолюбие;</w:t>
      </w:r>
    </w:p>
    <w:p w14:paraId="5507720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19AE473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интерес к различным сферам профессиональной деятельности, умение совершать осознанный выбор будущей профессии </w:t>
      </w:r>
      <w:r w:rsidRPr="00671CAD">
        <w:rPr>
          <w:rFonts w:ascii="Times New Roman" w:hAnsi="Times New Roman"/>
          <w:spacing w:val="-2"/>
          <w:sz w:val="28"/>
          <w:szCs w:val="28"/>
        </w:rPr>
        <w:t>и реализовывать собственные жизненные планы, осознание возможностей самореализации средствами иностранного языка;</w:t>
      </w:r>
    </w:p>
    <w:p w14:paraId="4DEFE10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готовность и способность к образованию и самообразованию на протяжении всей жизни, в том числе с использованием иностранного языка;</w:t>
      </w:r>
    </w:p>
    <w:p w14:paraId="06998D2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экологического воспитания:</w:t>
      </w:r>
    </w:p>
    <w:p w14:paraId="4BC924C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14:paraId="7E94B9A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планирование и осуществление действий в окружающей среде на основе знания целей устойчивого развития человечества; </w:t>
      </w:r>
    </w:p>
    <w:p w14:paraId="2AA4752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активное неприятие действий, приносящих вред окружающей среде; умение прогнозировать неблагоприятные экологические последствия предпринимаемых действий, предотвращать их;</w:t>
      </w:r>
    </w:p>
    <w:p w14:paraId="022EEEF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расширение опыта деятельности экологической направленности;</w:t>
      </w:r>
    </w:p>
    <w:p w14:paraId="5D929AD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ценности научного познания:</w:t>
      </w:r>
    </w:p>
    <w:p w14:paraId="5C4A7EB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сформированность мировоззрения, соответствующего современному уровню </w:t>
      </w:r>
      <w:r w:rsidRPr="00671CAD">
        <w:rPr>
          <w:rFonts w:ascii="Times New Roman" w:hAnsi="Times New Roman"/>
          <w:sz w:val="28"/>
          <w:szCs w:val="28"/>
        </w:rPr>
        <w:lastRenderedPageBreak/>
        <w:t>развития науки и общественной практики, основанного на диалоге культур, способствующего осознанию своего места в поликультурном мире;</w:t>
      </w:r>
    </w:p>
    <w:p w14:paraId="30EC698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совершенствование языковой и читательской культуры как средства взаимодействия между людьми и познания мира;</w:t>
      </w:r>
    </w:p>
    <w:p w14:paraId="7899569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осознание ценности научной деятельности, готовность осуществлять проектную и исследовательскую деятельность индивидуально и в группе, в том числе с использованием иностранного языка. </w:t>
      </w:r>
    </w:p>
    <w:p w14:paraId="2D9B533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В процессе достижения личностных результатов освоения обучающимися программы по иностранному (английскому) на уровне среднего общего образования у обучающихся совершенствуется эмоциональный интеллект, предполагающий сформированность:</w:t>
      </w:r>
    </w:p>
    <w:p w14:paraId="3AD5458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22D8CA8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71DF1E6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внутренней мотивации, включающей стремление к достижению цели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успеху, оптимизм, инициативность, умение действовать, исходя из своих возможностей; </w:t>
      </w:r>
    </w:p>
    <w:p w14:paraId="179EEC9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эмпатии, включающей способность понимать эмоциональное состояние других, учитывать его при осуществлении коммуникации, способность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к сочувствию и сопереживанию;</w:t>
      </w:r>
    </w:p>
    <w:p w14:paraId="46E7A1F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социальных навыков, включающих способность выстраивать отношения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с другими людьми, в том числе с представителями страны/стран изучаемого языка, заботиться, проявлять интерес и разрешать конфликты.</w:t>
      </w:r>
    </w:p>
    <w:p w14:paraId="3F3E632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eastAsia="SchoolBookSanPin" w:hAnsi="Times New Roman" w:cs="SchoolBookSanPin"/>
          <w:color w:val="000000"/>
          <w:sz w:val="28"/>
          <w:szCs w:val="28"/>
        </w:rPr>
        <w:t xml:space="preserve">В результате изучения </w:t>
      </w:r>
      <w:r w:rsidRPr="00671CAD">
        <w:rPr>
          <w:rFonts w:ascii="Times New Roman" w:hAnsi="Times New Roman"/>
          <w:sz w:val="28"/>
          <w:szCs w:val="28"/>
        </w:rPr>
        <w:t xml:space="preserve">программы по иностранному (английскому)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на уровне среднего общего образования у обучающихся </w:t>
      </w:r>
      <w:r w:rsidRPr="00671CAD">
        <w:rPr>
          <w:rFonts w:ascii="Times New Roman" w:eastAsia="SchoolBookSanPin" w:hAnsi="Times New Roman" w:cs="SchoolBookSanPin"/>
          <w:color w:val="000000"/>
          <w:sz w:val="28"/>
          <w:szCs w:val="28"/>
        </w:rPr>
        <w:t xml:space="preserve">будут сформированы </w:t>
      </w:r>
      <w:r w:rsidRPr="00671CAD">
        <w:rPr>
          <w:rFonts w:ascii="Times New Roman" w:eastAsia="SchoolBookSanPin" w:hAnsi="Times New Roman" w:cs="SchoolBookSanPin"/>
          <w:bCs/>
          <w:color w:val="000000"/>
          <w:sz w:val="28"/>
          <w:szCs w:val="28"/>
        </w:rPr>
        <w:t>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r w:rsidRPr="00671CAD">
        <w:rPr>
          <w:rFonts w:ascii="Times New Roman" w:eastAsia="OfficinaSansBoldITC" w:hAnsi="Times New Roman" w:cs="SchoolBookSanPin"/>
          <w:color w:val="000000"/>
          <w:sz w:val="28"/>
          <w:szCs w:val="28"/>
        </w:rPr>
        <w:t>.</w:t>
      </w:r>
    </w:p>
    <w:p w14:paraId="576E3C0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eastAsia="SchoolBookSanPin" w:hAnsi="Times New Roman" w:cs="SchoolBookSanPin"/>
          <w:color w:val="000000"/>
          <w:sz w:val="28"/>
          <w:szCs w:val="28"/>
        </w:rPr>
        <w:t xml:space="preserve">У обучающегося будут сформированы следующие базовые логические действия как часть </w:t>
      </w:r>
      <w:r w:rsidRPr="00671CAD">
        <w:rPr>
          <w:rFonts w:ascii="Times New Roman" w:eastAsia="SchoolBookSanPin" w:hAnsi="Times New Roman" w:cs="SchoolBookSanPin"/>
          <w:bCs/>
          <w:color w:val="000000"/>
          <w:sz w:val="28"/>
          <w:szCs w:val="28"/>
        </w:rPr>
        <w:t>познавательных универсальных учебных действий</w:t>
      </w:r>
      <w:r w:rsidRPr="00671CAD">
        <w:rPr>
          <w:rFonts w:ascii="Times New Roman" w:eastAsia="SchoolBookSanPin" w:hAnsi="Times New Roman" w:cs="SchoolBookSanPin"/>
          <w:color w:val="000000"/>
          <w:sz w:val="28"/>
          <w:szCs w:val="28"/>
        </w:rPr>
        <w:t>:</w:t>
      </w:r>
      <w:r w:rsidRPr="00671CAD">
        <w:rPr>
          <w:rFonts w:ascii="Times New Roman" w:hAnsi="Times New Roman"/>
          <w:sz w:val="28"/>
          <w:szCs w:val="28"/>
        </w:rPr>
        <w:t xml:space="preserve"> </w:t>
      </w:r>
    </w:p>
    <w:p w14:paraId="3B02FF7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самостоятельно формулировать и актуализировать проблему, рассматривать её всесторонне; </w:t>
      </w:r>
    </w:p>
    <w:p w14:paraId="7D0E4C6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устанавливать существенный признак или основания для сравнения, классификации и обобщения языковых единиц и языковых явлений изучаемого иностранного языка;</w:t>
      </w:r>
    </w:p>
    <w:p w14:paraId="289691D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определять цели деятельности, задавать параметры и критерии их достижения;</w:t>
      </w:r>
    </w:p>
    <w:p w14:paraId="3364DCF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выявлять закономерности в языковых явлениях изучаемого иностранного </w:t>
      </w:r>
      <w:r w:rsidRPr="00671CAD">
        <w:rPr>
          <w:rFonts w:ascii="Times New Roman" w:hAnsi="Times New Roman"/>
          <w:sz w:val="28"/>
          <w:szCs w:val="28"/>
        </w:rPr>
        <w:lastRenderedPageBreak/>
        <w:t xml:space="preserve">(английского) языка; </w:t>
      </w:r>
    </w:p>
    <w:p w14:paraId="3F7DA1A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разрабатывать план решения проблемы с учётом анализа имеющихся материальных и нематериальных ресурсов;</w:t>
      </w:r>
    </w:p>
    <w:p w14:paraId="51AE9CA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вносить коррективы в деятельность, оценивать соответствие </w:t>
      </w:r>
      <w:r w:rsidRPr="00671CAD">
        <w:rPr>
          <w:rFonts w:ascii="Times New Roman" w:hAnsi="Times New Roman"/>
          <w:spacing w:val="-2"/>
          <w:sz w:val="28"/>
          <w:szCs w:val="28"/>
        </w:rPr>
        <w:t xml:space="preserve">результатов целям, оценивать риски последствий деятельности; </w:t>
      </w:r>
    </w:p>
    <w:p w14:paraId="32BC22C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координировать и выполнять работу в условиях реального, виртуального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 комбинированного взаимодействия;</w:t>
      </w:r>
    </w:p>
    <w:p w14:paraId="768F3F6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развивать креативное мышление при решении жизненных проблем;</w:t>
      </w:r>
    </w:p>
    <w:p w14:paraId="707F353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SchoolBookSanPin" w:hAnsi="Times New Roman" w:cs="SchoolBookSanPin"/>
          <w:color w:val="000000"/>
          <w:sz w:val="28"/>
          <w:szCs w:val="28"/>
        </w:rPr>
      </w:pPr>
      <w:r w:rsidRPr="00671CAD">
        <w:rPr>
          <w:rFonts w:ascii="Times New Roman" w:eastAsia="SchoolBookSanPin" w:hAnsi="Times New Roman" w:cs="SchoolBookSanPin"/>
          <w:color w:val="000000"/>
          <w:sz w:val="28"/>
          <w:szCs w:val="28"/>
        </w:rPr>
        <w:t xml:space="preserve">У обучающегося будут сформированы следующие базовые исследовательские действия как часть </w:t>
      </w:r>
      <w:r w:rsidRPr="00671CAD">
        <w:rPr>
          <w:rFonts w:ascii="Times New Roman" w:eastAsia="SchoolBookSanPin" w:hAnsi="Times New Roman" w:cs="SchoolBookSanPin"/>
          <w:bCs/>
          <w:color w:val="000000"/>
          <w:sz w:val="28"/>
          <w:szCs w:val="28"/>
        </w:rPr>
        <w:t>познавательных универсальных учебных действий</w:t>
      </w:r>
      <w:r w:rsidRPr="00671CAD">
        <w:rPr>
          <w:rFonts w:ascii="Times New Roman" w:eastAsia="SchoolBookSanPin" w:hAnsi="Times New Roman" w:cs="SchoolBookSanPin"/>
          <w:color w:val="000000"/>
          <w:sz w:val="28"/>
          <w:szCs w:val="28"/>
        </w:rPr>
        <w:t>:</w:t>
      </w:r>
    </w:p>
    <w:p w14:paraId="5B297C2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владеть навыками учебно-исследовательской и проектной деятельности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с использованием иностранного (английского) языка,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618E04F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осуществлять различные виды деятельности по получению нового знания,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его интерпретации, преобразованию и применению в различных учебных ситуациях,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том числе при создании учебных и социальных проектов; </w:t>
      </w:r>
    </w:p>
    <w:p w14:paraId="2062700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владеть научной лингвистической терминологией, ключевыми понятиями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 методами;</w:t>
      </w:r>
    </w:p>
    <w:p w14:paraId="7B70514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ставить и формулировать собственные задачи в образовательной деятельности и жизненных ситуациях;</w:t>
      </w:r>
    </w:p>
    <w:p w14:paraId="1EEBB68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53C59AA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5EC9E09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давать оценку новым ситуациям, оценивать приобретённый опыт;</w:t>
      </w:r>
    </w:p>
    <w:p w14:paraId="01B8D87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осуществлять целенаправленный поиск переноса средств и способов действия в профессиональную среду;</w:t>
      </w:r>
    </w:p>
    <w:p w14:paraId="2B562DF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уметь переносить знания в познавательную и практическую области жизнедеятельности;</w:t>
      </w:r>
    </w:p>
    <w:p w14:paraId="242F496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уметь интегрировать знания из разных предметных областей; </w:t>
      </w:r>
    </w:p>
    <w:p w14:paraId="45200D5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выдвигать новые идеи, предлагать оригинальные подходы и решения; ставить проблемы и задачи, допускающие альтернативные решения.</w:t>
      </w:r>
    </w:p>
    <w:p w14:paraId="79ACDEC1" w14:textId="77777777" w:rsidR="00C668F1" w:rsidRPr="00671CAD" w:rsidRDefault="00C668F1" w:rsidP="00671CAD">
      <w:pPr>
        <w:widowControl w:val="0"/>
        <w:spacing w:after="0" w:line="276" w:lineRule="auto"/>
        <w:ind w:firstLine="709"/>
        <w:jc w:val="both"/>
        <w:rPr>
          <w:rFonts w:ascii="Times New Roman" w:eastAsia="SchoolBookSanPin" w:hAnsi="Times New Roman"/>
          <w:sz w:val="28"/>
          <w:szCs w:val="28"/>
          <w:lang w:eastAsia="en-US"/>
        </w:rPr>
      </w:pPr>
      <w:r w:rsidRPr="00671CAD">
        <w:rPr>
          <w:rFonts w:ascii="Times New Roman" w:eastAsia="SchoolBookSanPin" w:hAnsi="Times New Roman"/>
          <w:sz w:val="28"/>
          <w:szCs w:val="28"/>
          <w:lang w:eastAsia="en-US"/>
        </w:rPr>
        <w:t xml:space="preserve">У обучающегося будут </w:t>
      </w:r>
      <w:r w:rsidRPr="00671CAD">
        <w:rPr>
          <w:rFonts w:ascii="Times New Roman" w:eastAsia="Calibri" w:hAnsi="Times New Roman"/>
          <w:sz w:val="28"/>
          <w:szCs w:val="28"/>
          <w:lang w:eastAsia="en-US"/>
        </w:rPr>
        <w:t>сформированы умения</w:t>
      </w:r>
      <w:r w:rsidRPr="00671CAD">
        <w:rPr>
          <w:rFonts w:ascii="Times New Roman" w:eastAsia="SchoolBookSanPin" w:hAnsi="Times New Roman"/>
          <w:sz w:val="28"/>
          <w:szCs w:val="28"/>
          <w:lang w:eastAsia="en-US"/>
        </w:rPr>
        <w:t xml:space="preserve"> работать с информацией как часть </w:t>
      </w:r>
      <w:r w:rsidRPr="00671CAD">
        <w:rPr>
          <w:rFonts w:ascii="Times New Roman" w:eastAsia="SchoolBookSanPin" w:hAnsi="Times New Roman"/>
          <w:bCs/>
          <w:sz w:val="28"/>
          <w:szCs w:val="28"/>
          <w:lang w:eastAsia="en-US"/>
        </w:rPr>
        <w:t>познавательных универсальных учебных действий</w:t>
      </w:r>
      <w:r w:rsidRPr="00671CAD">
        <w:rPr>
          <w:rFonts w:ascii="Times New Roman" w:eastAsia="SchoolBookSanPin" w:hAnsi="Times New Roman"/>
          <w:sz w:val="28"/>
          <w:szCs w:val="28"/>
          <w:lang w:eastAsia="en-US"/>
        </w:rPr>
        <w:t>:</w:t>
      </w:r>
    </w:p>
    <w:p w14:paraId="77EA80A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владеть навыками получения информации из источников разных типов,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том числе на иностранном (английском) языке, самостоятельно осуществлять поиск, анализ, систематизацию и интерпретацию информации различных видов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 форм представления;</w:t>
      </w:r>
    </w:p>
    <w:p w14:paraId="7A559DB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lastRenderedPageBreak/>
        <w:t>создавать тексты, в том числе на иностранном (английском) языке, в различных форматах с учётом назначения информации и целевой аудитории, выбирая оптимальную форму представления и визуализации (текст, таблица, схема, диаграмма);</w:t>
      </w:r>
    </w:p>
    <w:p w14:paraId="418F7D3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оценивать достоверность информации, её соответствие морально-этическим нормам; </w:t>
      </w:r>
    </w:p>
    <w:p w14:paraId="38C3B92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использовать средства информационных и коммуникационных технологий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решении когнитивных, коммуникативных и организационных задач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47A368B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владеть навыками распознавания и защиты информации, информационной безопасности личности.</w:t>
      </w:r>
    </w:p>
    <w:p w14:paraId="62F4C989" w14:textId="77777777" w:rsidR="00C668F1" w:rsidRPr="00671CAD" w:rsidRDefault="00C668F1" w:rsidP="00671CAD">
      <w:pPr>
        <w:widowControl w:val="0"/>
        <w:spacing w:after="0" w:line="276" w:lineRule="auto"/>
        <w:ind w:firstLine="709"/>
        <w:jc w:val="both"/>
        <w:rPr>
          <w:rFonts w:ascii="Times New Roman" w:eastAsia="SchoolBookSanPin" w:hAnsi="Times New Roman"/>
          <w:sz w:val="28"/>
          <w:szCs w:val="28"/>
          <w:lang w:eastAsia="en-US"/>
        </w:rPr>
      </w:pPr>
      <w:r w:rsidRPr="00671CAD">
        <w:rPr>
          <w:rFonts w:ascii="Times New Roman" w:eastAsia="SchoolBookSanPin" w:hAnsi="Times New Roman"/>
          <w:sz w:val="28"/>
          <w:szCs w:val="28"/>
          <w:lang w:eastAsia="en-US"/>
        </w:rPr>
        <w:t xml:space="preserve">У обучающегося будут </w:t>
      </w:r>
      <w:r w:rsidRPr="00671CAD">
        <w:rPr>
          <w:rFonts w:ascii="Times New Roman" w:eastAsia="Calibri" w:hAnsi="Times New Roman"/>
          <w:sz w:val="28"/>
          <w:szCs w:val="28"/>
          <w:lang w:eastAsia="en-US"/>
        </w:rPr>
        <w:t>сформированы умения</w:t>
      </w:r>
      <w:r w:rsidRPr="00671CAD">
        <w:rPr>
          <w:rFonts w:ascii="Times New Roman" w:eastAsia="SchoolBookSanPin" w:hAnsi="Times New Roman"/>
          <w:sz w:val="28"/>
          <w:szCs w:val="28"/>
          <w:lang w:eastAsia="en-US"/>
        </w:rPr>
        <w:t xml:space="preserve"> общения как часть </w:t>
      </w:r>
      <w:r w:rsidRPr="00671CAD">
        <w:rPr>
          <w:rFonts w:ascii="Times New Roman" w:eastAsia="SchoolBookSanPin" w:hAnsi="Times New Roman"/>
          <w:bCs/>
          <w:sz w:val="28"/>
          <w:szCs w:val="28"/>
          <w:lang w:eastAsia="en-US"/>
        </w:rPr>
        <w:t>коммуникативных универсальных учебных действий</w:t>
      </w:r>
      <w:r w:rsidRPr="00671CAD">
        <w:rPr>
          <w:rFonts w:ascii="Times New Roman" w:eastAsia="SchoolBookSanPin" w:hAnsi="Times New Roman"/>
          <w:sz w:val="28"/>
          <w:szCs w:val="28"/>
          <w:lang w:eastAsia="en-US"/>
        </w:rPr>
        <w:t>:</w:t>
      </w:r>
    </w:p>
    <w:p w14:paraId="63E4682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общение: </w:t>
      </w:r>
    </w:p>
    <w:p w14:paraId="4C7D9DA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осуществлять коммуникации во всех сферах жизни;</w:t>
      </w:r>
    </w:p>
    <w:p w14:paraId="0A14F91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61A3B0E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владеть различными способами общения и взаимодействия, в том числе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на иностранном (английском) языке; аргументированно вести диалог, уметь смягчать конфликтные ситуации;</w:t>
      </w:r>
    </w:p>
    <w:p w14:paraId="5FC682C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развёрнуто и логично излагать свою точку зрения с использованием языковых средств.</w:t>
      </w:r>
    </w:p>
    <w:p w14:paraId="5D950076" w14:textId="77777777" w:rsidR="00C668F1" w:rsidRPr="00671CAD" w:rsidRDefault="00C668F1" w:rsidP="00671CAD">
      <w:pPr>
        <w:widowControl w:val="0"/>
        <w:spacing w:after="0" w:line="276" w:lineRule="auto"/>
        <w:ind w:firstLine="709"/>
        <w:jc w:val="both"/>
        <w:rPr>
          <w:rFonts w:ascii="Times New Roman" w:eastAsia="SchoolBookSanPin" w:hAnsi="Times New Roman"/>
          <w:sz w:val="28"/>
          <w:szCs w:val="28"/>
          <w:lang w:eastAsia="en-US"/>
        </w:rPr>
      </w:pPr>
      <w:r w:rsidRPr="00671CAD">
        <w:rPr>
          <w:rFonts w:ascii="Times New Roman" w:eastAsia="SchoolBookSanPin" w:hAnsi="Times New Roman"/>
          <w:sz w:val="28"/>
          <w:szCs w:val="28"/>
          <w:lang w:eastAsia="en-US"/>
        </w:rPr>
        <w:t xml:space="preserve">У обучающегося будут </w:t>
      </w:r>
      <w:r w:rsidRPr="00671CAD">
        <w:rPr>
          <w:rFonts w:ascii="Times New Roman" w:eastAsia="Calibri" w:hAnsi="Times New Roman"/>
          <w:sz w:val="28"/>
          <w:szCs w:val="28"/>
          <w:lang w:eastAsia="en-US"/>
        </w:rPr>
        <w:t>сформированы умения</w:t>
      </w:r>
      <w:r w:rsidRPr="00671CAD">
        <w:rPr>
          <w:rFonts w:ascii="Times New Roman" w:eastAsia="SchoolBookSanPin" w:hAnsi="Times New Roman"/>
          <w:sz w:val="28"/>
          <w:szCs w:val="28"/>
          <w:lang w:eastAsia="en-US"/>
        </w:rPr>
        <w:t xml:space="preserve"> самоорганизации как части </w:t>
      </w:r>
      <w:r w:rsidRPr="00671CAD">
        <w:rPr>
          <w:rFonts w:ascii="Times New Roman" w:eastAsia="SchoolBookSanPin" w:hAnsi="Times New Roman"/>
          <w:bCs/>
          <w:sz w:val="28"/>
          <w:szCs w:val="28"/>
          <w:lang w:eastAsia="en-US"/>
        </w:rPr>
        <w:t>регулятивных универсальных учебных действий</w:t>
      </w:r>
      <w:r w:rsidRPr="00671CAD">
        <w:rPr>
          <w:rFonts w:ascii="Times New Roman" w:eastAsia="SchoolBookSanPin" w:hAnsi="Times New Roman"/>
          <w:sz w:val="28"/>
          <w:szCs w:val="28"/>
          <w:lang w:eastAsia="en-US"/>
        </w:rPr>
        <w:t>:</w:t>
      </w:r>
    </w:p>
    <w:p w14:paraId="383F90B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799FEB9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самостоятельно составлять план решения проблемы с учётом имеющихся ресурсов, собственных возможностей и предпочтений;</w:t>
      </w:r>
    </w:p>
    <w:p w14:paraId="071DC64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давать оценку новым ситуациям;</w:t>
      </w:r>
    </w:p>
    <w:p w14:paraId="1C4CD4D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делать осознанный выбор, аргументировать его, брать ответственность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за решение;</w:t>
      </w:r>
    </w:p>
    <w:p w14:paraId="4A8DC1F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оценивать приобретённый опыт;</w:t>
      </w:r>
    </w:p>
    <w:p w14:paraId="3B56679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7CCFC272" w14:textId="77777777" w:rsidR="00C668F1" w:rsidRPr="00671CAD" w:rsidRDefault="00C668F1" w:rsidP="00671CAD">
      <w:pPr>
        <w:widowControl w:val="0"/>
        <w:spacing w:after="0" w:line="276" w:lineRule="auto"/>
        <w:ind w:firstLine="709"/>
        <w:jc w:val="both"/>
        <w:rPr>
          <w:rFonts w:ascii="Times New Roman" w:eastAsia="SchoolBookSanPin" w:hAnsi="Times New Roman"/>
          <w:sz w:val="28"/>
          <w:szCs w:val="28"/>
          <w:lang w:eastAsia="en-US"/>
        </w:rPr>
      </w:pPr>
      <w:r w:rsidRPr="00671CAD">
        <w:rPr>
          <w:rFonts w:ascii="Times New Roman" w:eastAsia="SchoolBookSanPin" w:hAnsi="Times New Roman"/>
          <w:sz w:val="28"/>
          <w:szCs w:val="28"/>
          <w:lang w:eastAsia="en-US"/>
        </w:rPr>
        <w:t xml:space="preserve">У обучающегося будут </w:t>
      </w:r>
      <w:r w:rsidRPr="00671CAD">
        <w:rPr>
          <w:rFonts w:ascii="Times New Roman" w:eastAsia="Calibri" w:hAnsi="Times New Roman"/>
          <w:sz w:val="28"/>
          <w:szCs w:val="28"/>
          <w:lang w:eastAsia="en-US"/>
        </w:rPr>
        <w:t>сформированы умения</w:t>
      </w:r>
      <w:r w:rsidRPr="00671CAD">
        <w:rPr>
          <w:rFonts w:ascii="Times New Roman" w:eastAsia="SchoolBookSanPin" w:hAnsi="Times New Roman"/>
          <w:sz w:val="28"/>
          <w:szCs w:val="28"/>
          <w:lang w:eastAsia="en-US"/>
        </w:rPr>
        <w:t xml:space="preserve"> самоконтроля, эмоционального интеллекта как части </w:t>
      </w:r>
      <w:r w:rsidRPr="00671CAD">
        <w:rPr>
          <w:rFonts w:ascii="Times New Roman" w:eastAsia="SchoolBookSanPin" w:hAnsi="Times New Roman"/>
          <w:bCs/>
          <w:sz w:val="28"/>
          <w:szCs w:val="28"/>
          <w:lang w:eastAsia="en-US"/>
        </w:rPr>
        <w:t xml:space="preserve">регулятивных универсальных учебных </w:t>
      </w:r>
      <w:r w:rsidRPr="00671CAD">
        <w:rPr>
          <w:rFonts w:ascii="Times New Roman" w:eastAsia="SchoolBookSanPin" w:hAnsi="Times New Roman"/>
          <w:bCs/>
          <w:sz w:val="28"/>
          <w:szCs w:val="28"/>
          <w:lang w:eastAsia="en-US"/>
        </w:rPr>
        <w:lastRenderedPageBreak/>
        <w:t>действий</w:t>
      </w:r>
      <w:r w:rsidRPr="00671CAD">
        <w:rPr>
          <w:rFonts w:ascii="Times New Roman" w:eastAsia="SchoolBookSanPin" w:hAnsi="Times New Roman"/>
          <w:sz w:val="28"/>
          <w:szCs w:val="28"/>
          <w:lang w:eastAsia="en-US"/>
        </w:rPr>
        <w:t>:</w:t>
      </w:r>
    </w:p>
    <w:p w14:paraId="4963860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давать оценку новым ситуациям; </w:t>
      </w:r>
    </w:p>
    <w:p w14:paraId="0A1982B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0FB7E3C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оценивать соответствие создаваемого устного/письменного текста</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на иностранном (английском) языке выполняемой коммуникативной задаче; вносить коррективы в созданный речевой продукт в случае необходимости; </w:t>
      </w:r>
    </w:p>
    <w:p w14:paraId="1CAAC9A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оценивать риски и своевременно принимать решения по их снижению;</w:t>
      </w:r>
    </w:p>
    <w:p w14:paraId="5F05C1A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принимать мотивы и аргументы других при анализе результатов деятельности;</w:t>
      </w:r>
    </w:p>
    <w:p w14:paraId="7AE3559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принимать себя, понимая свои недостатки и достоинства;</w:t>
      </w:r>
    </w:p>
    <w:p w14:paraId="7E589DC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принимать мотивы и аргументы других при анализе результатов деятельности;</w:t>
      </w:r>
    </w:p>
    <w:p w14:paraId="28AB018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признавать своё право и право других на ошибку;</w:t>
      </w:r>
    </w:p>
    <w:p w14:paraId="4365ED6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развивать способность понимать мир с позиции другого человека;</w:t>
      </w:r>
    </w:p>
    <w:p w14:paraId="3851A16C" w14:textId="77777777" w:rsidR="00C668F1" w:rsidRPr="00671CAD" w:rsidRDefault="00C668F1" w:rsidP="00671CAD">
      <w:pPr>
        <w:widowControl w:val="0"/>
        <w:spacing w:after="0" w:line="276" w:lineRule="auto"/>
        <w:ind w:firstLine="709"/>
        <w:jc w:val="both"/>
        <w:rPr>
          <w:rFonts w:ascii="Times New Roman" w:eastAsia="SchoolBookSanPin" w:hAnsi="Times New Roman"/>
          <w:sz w:val="28"/>
          <w:szCs w:val="28"/>
          <w:lang w:eastAsia="en-US"/>
        </w:rPr>
      </w:pPr>
      <w:r w:rsidRPr="00671CAD">
        <w:rPr>
          <w:rFonts w:ascii="Times New Roman" w:eastAsia="SchoolBookSanPin" w:hAnsi="Times New Roman"/>
          <w:sz w:val="28"/>
          <w:szCs w:val="28"/>
          <w:lang w:eastAsia="en-US"/>
        </w:rPr>
        <w:t xml:space="preserve">У обучающегося будут </w:t>
      </w:r>
      <w:r w:rsidRPr="00671CAD">
        <w:rPr>
          <w:rFonts w:ascii="Times New Roman" w:eastAsia="Calibri" w:hAnsi="Times New Roman"/>
          <w:sz w:val="28"/>
          <w:szCs w:val="28"/>
          <w:lang w:eastAsia="en-US"/>
        </w:rPr>
        <w:t>сформированы умения</w:t>
      </w:r>
      <w:r w:rsidRPr="00671CAD">
        <w:rPr>
          <w:rFonts w:ascii="Times New Roman" w:eastAsia="SchoolBookSanPin" w:hAnsi="Times New Roman"/>
          <w:sz w:val="28"/>
          <w:szCs w:val="28"/>
          <w:lang w:eastAsia="en-US"/>
        </w:rPr>
        <w:t xml:space="preserve"> совместной деятельности:</w:t>
      </w:r>
    </w:p>
    <w:p w14:paraId="2EAA82A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понимать и использовать преимущества командной и индивидуальной работы;</w:t>
      </w:r>
    </w:p>
    <w:p w14:paraId="5E621E8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выбирать тематику и методы совместных действий с учётом общих интересов и возможностей каждого члена коллектива; </w:t>
      </w:r>
    </w:p>
    <w:p w14:paraId="7539D1D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463348A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оценивать качество своего вклада и каждого участника команды в общий результат по разработанным критериям;</w:t>
      </w:r>
    </w:p>
    <w:p w14:paraId="3876B663" w14:textId="77777777" w:rsidR="00E97D03"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предлагать новые проекты, оценивать идеи с позиции новизны, оригинальн</w:t>
      </w:r>
      <w:r w:rsidR="00671CAD">
        <w:rPr>
          <w:rFonts w:ascii="Times New Roman" w:hAnsi="Times New Roman"/>
          <w:sz w:val="28"/>
          <w:szCs w:val="28"/>
        </w:rPr>
        <w:t xml:space="preserve">ости, практической значимости. </w:t>
      </w:r>
    </w:p>
    <w:p w14:paraId="3D3FC2A4" w14:textId="77777777" w:rsidR="00C91C83"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SchoolBookSanPin" w:hAnsi="Times New Roman" w:cs="SchoolBookSanPin"/>
          <w:bCs/>
          <w:color w:val="000000"/>
          <w:sz w:val="28"/>
          <w:szCs w:val="28"/>
        </w:rPr>
      </w:pPr>
      <w:r w:rsidRPr="00671CAD">
        <w:rPr>
          <w:rFonts w:ascii="Times New Roman" w:eastAsia="SchoolBookSanPin" w:hAnsi="Times New Roman" w:cs="SchoolBookSanPin"/>
          <w:b/>
          <w:bCs/>
          <w:color w:val="000000"/>
          <w:sz w:val="28"/>
          <w:szCs w:val="28"/>
        </w:rPr>
        <w:t>Предметные результаты</w:t>
      </w:r>
      <w:r w:rsidRPr="00671CAD">
        <w:rPr>
          <w:rFonts w:ascii="Times New Roman" w:eastAsia="SchoolBookSanPin" w:hAnsi="Times New Roman" w:cs="SchoolBookSanPin"/>
          <w:bCs/>
          <w:color w:val="000000"/>
          <w:sz w:val="28"/>
          <w:szCs w:val="28"/>
        </w:rPr>
        <w:t xml:space="preserve"> освоения </w:t>
      </w:r>
      <w:r w:rsidRPr="00671CAD">
        <w:rPr>
          <w:rFonts w:ascii="Times New Roman" w:hAnsi="Times New Roman"/>
          <w:sz w:val="28"/>
          <w:szCs w:val="28"/>
        </w:rPr>
        <w:t>программы по иностранному (английскому языку) на уровне среднего общего образования</w:t>
      </w:r>
      <w:r w:rsidR="00671CAD">
        <w:rPr>
          <w:rFonts w:ascii="Times New Roman" w:eastAsia="SchoolBookSanPin" w:hAnsi="Times New Roman" w:cs="SchoolBookSanPin"/>
          <w:bCs/>
          <w:color w:val="000000"/>
          <w:sz w:val="28"/>
          <w:szCs w:val="28"/>
        </w:rPr>
        <w:t>.</w:t>
      </w:r>
    </w:p>
    <w:p w14:paraId="521ADCC7" w14:textId="77777777" w:rsidR="00C91C83" w:rsidRPr="00671CAD" w:rsidRDefault="00C668F1" w:rsidP="00671CAD">
      <w:pPr>
        <w:widowControl w:val="0"/>
        <w:autoSpaceDE w:val="0"/>
        <w:autoSpaceDN w:val="0"/>
        <w:adjustRightInd w:val="0"/>
        <w:spacing w:after="0" w:line="276" w:lineRule="auto"/>
        <w:ind w:firstLine="709"/>
        <w:jc w:val="both"/>
        <w:textAlignment w:val="center"/>
        <w:rPr>
          <w:rFonts w:ascii="Times New Roman" w:eastAsia="Calibri" w:hAnsi="Times New Roman"/>
          <w:sz w:val="28"/>
          <w:szCs w:val="28"/>
        </w:rPr>
      </w:pPr>
      <w:r w:rsidRPr="00671CAD">
        <w:rPr>
          <w:rFonts w:ascii="Times New Roman" w:hAnsi="Times New Roman"/>
          <w:sz w:val="28"/>
          <w:szCs w:val="28"/>
        </w:rPr>
        <w:t xml:space="preserve">Предметные результаты по английскому языку (углублённый уровень) ориентированы на применение знаний, умений и навыков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учебных ситуациях и реальных жизненных условиях, должны отражать сформированность иноязычной коммуникативной компетенции на уровне, превышающем пороговый, достаточном для делового общения в рамках выбранного профиля, в совокупности её составляющих – речевой, языковой, социокультурной, компенсаторной и метапредметной. </w:t>
      </w:r>
    </w:p>
    <w:p w14:paraId="6B9497E8" w14:textId="77777777" w:rsidR="00C668F1" w:rsidRPr="00671CAD" w:rsidRDefault="00C668F1" w:rsidP="00671CAD">
      <w:pPr>
        <w:widowControl w:val="0"/>
        <w:suppressAutoHyphens/>
        <w:autoSpaceDE w:val="0"/>
        <w:autoSpaceDN w:val="0"/>
        <w:adjustRightInd w:val="0"/>
        <w:spacing w:after="0" w:line="276" w:lineRule="auto"/>
        <w:ind w:firstLine="709"/>
        <w:jc w:val="both"/>
        <w:textAlignment w:val="center"/>
        <w:rPr>
          <w:rFonts w:ascii="Times New Roman" w:hAnsi="Times New Roman"/>
          <w:b/>
          <w:bCs/>
          <w:sz w:val="28"/>
          <w:szCs w:val="28"/>
        </w:rPr>
      </w:pPr>
      <w:r w:rsidRPr="00671CAD">
        <w:rPr>
          <w:rFonts w:ascii="Times New Roman" w:hAnsi="Times New Roman"/>
          <w:b/>
          <w:bCs/>
          <w:sz w:val="28"/>
          <w:szCs w:val="28"/>
        </w:rPr>
        <w:t xml:space="preserve">К концу 10 класса обучающийся научится: </w:t>
      </w:r>
    </w:p>
    <w:p w14:paraId="3E94826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1) владеть основными видами речевой деятельности:</w:t>
      </w:r>
    </w:p>
    <w:p w14:paraId="625BDBF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eastAsia="Calibri" w:hAnsi="Times New Roman"/>
          <w:sz w:val="28"/>
          <w:szCs w:val="28"/>
        </w:rPr>
        <w:t>говорение:</w:t>
      </w:r>
      <w:r w:rsidRPr="00671CAD">
        <w:rPr>
          <w:rFonts w:ascii="Times New Roman" w:hAnsi="Times New Roman"/>
          <w:sz w:val="28"/>
          <w:szCs w:val="28"/>
        </w:rPr>
        <w:t xml:space="preserve"> вести разные виды диалога (в том числе комбинированный диалог), полилог в стандартных ситуациях неофициального и официального </w:t>
      </w:r>
      <w:r w:rsidRPr="00671CAD">
        <w:rPr>
          <w:rFonts w:ascii="Times New Roman" w:hAnsi="Times New Roman"/>
          <w:sz w:val="28"/>
          <w:szCs w:val="28"/>
        </w:rPr>
        <w:lastRenderedPageBreak/>
        <w:t>общения в рамках отобранного тематического содержания речи с вербальными и/или зрительными опорами и без опор с соблюдением норм речевого этикета, принятых в стране/странах изучаемого языка (до 10 реплик со стороны каждого собеседника);</w:t>
      </w:r>
    </w:p>
    <w:p w14:paraId="7912B38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излагать основное содержание прочитанного/прослушанного текста с выражением своего отношения; создавать сообщения в связи с прочитанным/прослушанным текстом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с выражением своего отношения (объём монологического высказывания –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до 16 фраз); устно излагать результаты выполненной проектной работы (объём –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до 16 фраз); </w:t>
      </w:r>
    </w:p>
    <w:p w14:paraId="5D7E143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eastAsia="Calibri" w:hAnsi="Times New Roman"/>
          <w:sz w:val="28"/>
          <w:szCs w:val="28"/>
        </w:rPr>
        <w:t>аудирование:</w:t>
      </w:r>
      <w:r w:rsidRPr="00671CAD">
        <w:rPr>
          <w:rFonts w:ascii="Times New Roman" w:hAnsi="Times New Roman"/>
          <w:sz w:val="28"/>
          <w:szCs w:val="28"/>
        </w:rPr>
        <w:t xml:space="preserve"> 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с пониманием нужной/интересующей/запрашиваемой информации; с полным пониманием (время звучания текста/текстов для аудирования – до 3 минут);</w:t>
      </w:r>
    </w:p>
    <w:p w14:paraId="48DB4C0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eastAsia="Calibri" w:hAnsi="Times New Roman"/>
          <w:sz w:val="28"/>
          <w:szCs w:val="28"/>
        </w:rPr>
        <w:t>смысловое чтение:</w:t>
      </w:r>
      <w:r w:rsidRPr="00671CAD">
        <w:rPr>
          <w:rFonts w:ascii="Times New Roman" w:hAnsi="Times New Roman"/>
          <w:sz w:val="28"/>
          <w:szCs w:val="28"/>
        </w:rPr>
        <w:t xml:space="preserve"> 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700–800 слов); читать про себя и устанавливать причинно-следственную взаимосвязь изложенных в тексте фактов и событий; читать про себя несплошные тексты (таблицы, диаграммы, графики, схемы, инфографика)  и понимать представленную в них информацию; </w:t>
      </w:r>
    </w:p>
    <w:p w14:paraId="2000FA5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pacing w:val="1"/>
          <w:sz w:val="28"/>
          <w:szCs w:val="28"/>
        </w:rPr>
      </w:pPr>
      <w:r w:rsidRPr="00671CAD">
        <w:rPr>
          <w:rFonts w:ascii="Times New Roman" w:eastAsia="Calibri" w:hAnsi="Times New Roman"/>
          <w:spacing w:val="1"/>
          <w:sz w:val="28"/>
          <w:szCs w:val="28"/>
        </w:rPr>
        <w:t>письменная речь:</w:t>
      </w:r>
      <w:r w:rsidRPr="00671CAD">
        <w:rPr>
          <w:rFonts w:ascii="Times New Roman" w:hAnsi="Times New Roman"/>
          <w:spacing w:val="1"/>
          <w:sz w:val="28"/>
          <w:szCs w:val="28"/>
        </w:rPr>
        <w:t xml:space="preserve"> заполнять анкеты и формуляры, сообщая о себе основные сведения, в соответствии с нормами, принятыми в стране/странах изучаемого языка; писать резюме (CV) с сообщением основных сведений о себе в соответствии с нормами, принятыми в стране/странах изучаемого языка; писать электронное сообщение личного характера, соблюдая речевой этикет, принятый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1"/>
          <w:sz w:val="28"/>
          <w:szCs w:val="28"/>
        </w:rPr>
        <w:t xml:space="preserve">в стране/странах изучаемого языка (объём сообщения – до 140 слов); писать официальное (деловое) письмо, в том числе и электронное, в соответствии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1"/>
          <w:sz w:val="28"/>
          <w:szCs w:val="28"/>
        </w:rPr>
        <w:t xml:space="preserve">с нормами официального общения, принятыми в стране/странах изучаемого языка (объём делового письма – до 140 слов); создавать письменные высказывания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1"/>
          <w:sz w:val="28"/>
          <w:szCs w:val="28"/>
        </w:rPr>
        <w:t xml:space="preserve">на основе плана, иллюстрации/иллюстраций и/или прочитанного/прослушанного текста с использованием и(или) без использования образца (объём высказывания – до 160 слов); заполнять таблицу, кратко фиксируя содержание прочитанного/прослушанного текста или дополняя информацию в таблице; создавать письменное высказывание с элементами рассуждения на основе </w:t>
      </w:r>
      <w:r w:rsidRPr="00671CAD">
        <w:rPr>
          <w:rFonts w:ascii="Times New Roman" w:hAnsi="Times New Roman"/>
          <w:spacing w:val="1"/>
          <w:sz w:val="28"/>
          <w:szCs w:val="28"/>
        </w:rPr>
        <w:lastRenderedPageBreak/>
        <w:t xml:space="preserve">таблицы, графика, диаграммы и письменное высказывание типа «Моё мнение»,  «За и против» (объём высказывания – до 250 слов); письменно представлять результаты выполненной проектной работы (объем – до 250 слов); </w:t>
      </w:r>
    </w:p>
    <w:p w14:paraId="6090CC3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pacing w:val="2"/>
          <w:sz w:val="28"/>
          <w:szCs w:val="28"/>
        </w:rPr>
      </w:pPr>
      <w:r w:rsidRPr="00671CAD">
        <w:rPr>
          <w:rFonts w:ascii="Times New Roman" w:eastAsia="Calibri" w:hAnsi="Times New Roman"/>
          <w:spacing w:val="2"/>
          <w:sz w:val="28"/>
          <w:szCs w:val="28"/>
        </w:rPr>
        <w:t xml:space="preserve">перевод как особый вид речевой деятельности: </w:t>
      </w:r>
      <w:r w:rsidRPr="00671CAD">
        <w:rPr>
          <w:rFonts w:ascii="Times New Roman" w:hAnsi="Times New Roman"/>
          <w:spacing w:val="2"/>
          <w:sz w:val="28"/>
          <w:szCs w:val="28"/>
        </w:rPr>
        <w:t xml:space="preserve">делать письменный перевод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2"/>
          <w:sz w:val="28"/>
          <w:szCs w:val="28"/>
        </w:rPr>
        <w:t xml:space="preserve">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 </w:t>
      </w:r>
    </w:p>
    <w:p w14:paraId="2DF780C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2) владеть фонетическими навыками: различать на слух,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без ошибок, ведущих к сбою коммуникации, произносить слова с правильным ударением и фразы с соблюдением их ритмико-интонационных особенностей,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том числе применять правило отсутствия фразового ударения на служебных словах; выразительно читать вслух небольшие тексты объёмом до 160 слов, построенные на изученном языковом материале, с соблюдением правил чтения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соответствующей интонацией, демонстрируя понимание содержания текста; </w:t>
      </w:r>
    </w:p>
    <w:p w14:paraId="0B13EC2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владеть орфографическими навыками: правильно писать изученные слова;</w:t>
      </w:r>
    </w:p>
    <w:p w14:paraId="1657147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владеть пунктуационными навыками: использовать запятую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при перечислении, обращении и при выделении вводных слов; апостроф, точку, вопросительный и восклицательный знаки; 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официальное (деловое) письмо, в том числе электронное; </w:t>
      </w:r>
    </w:p>
    <w:p w14:paraId="25B90EF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3) распознавать </w:t>
      </w:r>
      <w:r w:rsidRPr="00671CAD">
        <w:rPr>
          <w:rFonts w:ascii="Times New Roman" w:hAnsi="Times New Roman" w:cs="SchoolBookSanPin"/>
          <w:color w:val="000000"/>
          <w:sz w:val="28"/>
          <w:szCs w:val="28"/>
        </w:rPr>
        <w:t xml:space="preserve">в устной речи и письменном тексте </w:t>
      </w:r>
      <w:r w:rsidRPr="00671CAD">
        <w:rPr>
          <w:rFonts w:ascii="Times New Roman" w:hAnsi="Times New Roman"/>
          <w:sz w:val="28"/>
          <w:szCs w:val="28"/>
        </w:rPr>
        <w:t>1550 лексических единиц (слов, фразовых глаголов, словосочетаний, речевых клише, средств логической связи) и правильно употреблять в устной и письменной речи 1400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477F1B1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pacing w:val="-1"/>
          <w:sz w:val="28"/>
          <w:szCs w:val="28"/>
        </w:rPr>
        <w:t xml:space="preserve">распознавать и употреблять в устной и письменной речи родственные слова, образованные с использованием аффиксации (глаголы при помощи префиксов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1"/>
          <w:sz w:val="28"/>
          <w:szCs w:val="28"/>
        </w:rPr>
        <w:t xml:space="preserve">dis-, mis-, re-, over-, under- и суффиксов -ise/-ize; имена существительные при помощи префиксов un-, in-/im- и суффиксов -ance/-ence, -er/-or, -ing, -ist, -ity, -ment, -ness, -sion/-tion, -ship; имена прилагательные при помощи префиксов un-, in-/im-, inter-, non- и суффиксов -able/-ible, -al, -ed, -ese, -ful, -ian/-an, -ing, -ish, -ive, -less, -ly, -ous, -y; наречия при помощи префиксов un-, in-/im-, и суффикса -ly; числительные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1"/>
          <w:sz w:val="28"/>
          <w:szCs w:val="28"/>
        </w:rPr>
        <w:t xml:space="preserve">при помощи суффиксов -teen, -ty, -th); с использованием словосложения (сложные существительные путём соединения основ существительных (football); сложные существительные путём соединения основы прилагательного с основой существительного (bluebell); сложные существительные путём соединения основ существительных с предлогом (father-in-law); сложные прилагательные путём соединения основы прилагательного/числительного с основой существительного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1"/>
          <w:sz w:val="28"/>
          <w:szCs w:val="28"/>
        </w:rPr>
        <w:t xml:space="preserve">с добавлением суффикса -ed (blue-eyed, eight-legged); сложные прилагательные путём </w:t>
      </w:r>
      <w:r w:rsidRPr="00671CAD">
        <w:rPr>
          <w:rFonts w:ascii="Times New Roman" w:hAnsi="Times New Roman"/>
          <w:spacing w:val="-1"/>
          <w:sz w:val="28"/>
          <w:szCs w:val="28"/>
        </w:rPr>
        <w:lastRenderedPageBreak/>
        <w:t xml:space="preserve">соединения наречия с основой причастия II (well-behaved); сложные прилагательные путём соединения основы прилагательного с основой причастия I (nice-looking);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1"/>
          <w:sz w:val="28"/>
          <w:szCs w:val="28"/>
        </w:rPr>
        <w:t xml:space="preserve">с использованием конверсии (образование имён существительных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1"/>
          <w:sz w:val="28"/>
          <w:szCs w:val="28"/>
        </w:rPr>
        <w:t xml:space="preserve">от неопределённых форм глаголов (to run – a run); имён существительных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1"/>
          <w:sz w:val="28"/>
          <w:szCs w:val="28"/>
        </w:rPr>
        <w:t xml:space="preserve">от прилагательных (rich people – the rich); глаголов от имён существительных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1"/>
          <w:sz w:val="28"/>
          <w:szCs w:val="28"/>
        </w:rPr>
        <w:t xml:space="preserve"> (a hand – to hand); глаголов от имён прилагательных (cool – to cool);</w:t>
      </w:r>
    </w:p>
    <w:p w14:paraId="723F8F5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распознавать и употреблять в устной и письменной речи имена прилагательные на -ed и -ing (excited – exciting);</w:t>
      </w:r>
    </w:p>
    <w:p w14:paraId="0B6A966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распознавать и употреблять в устной и письменной речи изученные многозначные лексические единицы, синонимы, антонимы, омонимы, интернациональные слова; наиболее частотные фразовые глаголы; сокращения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 аббревиатуры;</w:t>
      </w:r>
    </w:p>
    <w:p w14:paraId="1317F3A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14:paraId="18EB6DD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4) знать и понимать особенности структуры простых и сложных предложений и различных коммуникативных типов предложений английского языка;</w:t>
      </w:r>
    </w:p>
    <w:p w14:paraId="1AE29E7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распознавать и употреблять в устной и письменной речи:</w:t>
      </w:r>
    </w:p>
    <w:p w14:paraId="02E5F34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в том числе с несколькими обстоятельствами, следующими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определённом порядке; </w:t>
      </w:r>
    </w:p>
    <w:p w14:paraId="4AB2BF8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с начальным It; </w:t>
      </w:r>
    </w:p>
    <w:p w14:paraId="466AD55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с начальным There + to be; </w:t>
      </w:r>
    </w:p>
    <w:p w14:paraId="0B86808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с глагольными конструкциями, содержащими глаголы-связки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to be, to look, to seem, to feel; </w:t>
      </w:r>
    </w:p>
    <w:p w14:paraId="41FCCD4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cо сложным дополнением – Complex Object; </w:t>
      </w:r>
    </w:p>
    <w:p w14:paraId="1A5BCC4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сложносочинённые предложения с сочинительными союзами and, but, or;</w:t>
      </w:r>
    </w:p>
    <w:p w14:paraId="4EB95F9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сложноподчинённые предложения с союзами и союзными словами because, if, when, where, what, why, how;</w:t>
      </w:r>
    </w:p>
    <w:p w14:paraId="389517D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сложноподчинённые предложения с определительными придаточными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с союзными словами who, which, that;</w:t>
      </w:r>
    </w:p>
    <w:p w14:paraId="4AC09A3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сложноподчинённые предложения с союзными словами whoever, whatever, however, whenever;</w:t>
      </w:r>
    </w:p>
    <w:p w14:paraId="59E8837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условные предложения с глаголами в изъявительном наклонении (Conditional 0, Conditional I) и с глаголами в сослагательном наклонении (Conditional II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 Conditional III);</w:t>
      </w:r>
    </w:p>
    <w:p w14:paraId="480896D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инверсию</w:t>
      </w:r>
      <w:r w:rsidRPr="00671CAD">
        <w:rPr>
          <w:rFonts w:ascii="Times New Roman" w:hAnsi="Times New Roman"/>
          <w:sz w:val="28"/>
          <w:szCs w:val="28"/>
          <w:lang w:val="en-US"/>
        </w:rPr>
        <w:t xml:space="preserve"> </w:t>
      </w:r>
      <w:r w:rsidRPr="00671CAD">
        <w:rPr>
          <w:rFonts w:ascii="Times New Roman" w:hAnsi="Times New Roman"/>
          <w:sz w:val="28"/>
          <w:szCs w:val="28"/>
        </w:rPr>
        <w:t>с</w:t>
      </w:r>
      <w:r w:rsidRPr="00671CAD">
        <w:rPr>
          <w:rFonts w:ascii="Times New Roman" w:hAnsi="Times New Roman"/>
          <w:sz w:val="28"/>
          <w:szCs w:val="28"/>
          <w:lang w:val="en-US"/>
        </w:rPr>
        <w:t xml:space="preserve"> </w:t>
      </w:r>
      <w:r w:rsidRPr="00671CAD">
        <w:rPr>
          <w:rFonts w:ascii="Times New Roman" w:hAnsi="Times New Roman"/>
          <w:sz w:val="28"/>
          <w:szCs w:val="28"/>
        </w:rPr>
        <w:t>конструкциями</w:t>
      </w:r>
      <w:r w:rsidRPr="00671CAD">
        <w:rPr>
          <w:rFonts w:ascii="Times New Roman" w:hAnsi="Times New Roman"/>
          <w:sz w:val="28"/>
          <w:szCs w:val="28"/>
          <w:lang w:val="en-US"/>
        </w:rPr>
        <w:t xml:space="preserve"> hardly (ever) …when, no sooner … that, if only …; </w:t>
      </w:r>
      <w:r w:rsidRPr="00671CAD">
        <w:rPr>
          <w:rFonts w:ascii="Times New Roman" w:eastAsia="SchoolBookSanPin" w:hAnsi="Times New Roman" w:cs="SchoolBookSanPin"/>
          <w:color w:val="000000"/>
          <w:sz w:val="28"/>
          <w:szCs w:val="28"/>
          <w:lang w:val="en-US"/>
        </w:rPr>
        <w:t xml:space="preserve"> </w:t>
      </w:r>
      <w:r w:rsidRPr="00671CAD">
        <w:rPr>
          <w:rFonts w:ascii="Times New Roman" w:hAnsi="Times New Roman"/>
          <w:sz w:val="28"/>
          <w:szCs w:val="28"/>
        </w:rPr>
        <w:t>в</w:t>
      </w:r>
      <w:r w:rsidRPr="00671CAD">
        <w:rPr>
          <w:rFonts w:ascii="Times New Roman" w:hAnsi="Times New Roman"/>
          <w:sz w:val="28"/>
          <w:szCs w:val="28"/>
          <w:lang w:val="en-US"/>
        </w:rPr>
        <w:t xml:space="preserve"> </w:t>
      </w:r>
      <w:r w:rsidRPr="00671CAD">
        <w:rPr>
          <w:rFonts w:ascii="Times New Roman" w:hAnsi="Times New Roman"/>
          <w:sz w:val="28"/>
          <w:szCs w:val="28"/>
        </w:rPr>
        <w:t>условных</w:t>
      </w:r>
      <w:r w:rsidRPr="00671CAD">
        <w:rPr>
          <w:rFonts w:ascii="Times New Roman" w:hAnsi="Times New Roman"/>
          <w:sz w:val="28"/>
          <w:szCs w:val="28"/>
          <w:lang w:val="en-US"/>
        </w:rPr>
        <w:t xml:space="preserve"> </w:t>
      </w:r>
      <w:r w:rsidRPr="00671CAD">
        <w:rPr>
          <w:rFonts w:ascii="Times New Roman" w:hAnsi="Times New Roman"/>
          <w:sz w:val="28"/>
          <w:szCs w:val="28"/>
        </w:rPr>
        <w:t>предложениях</w:t>
      </w:r>
      <w:r w:rsidRPr="00671CAD">
        <w:rPr>
          <w:rFonts w:ascii="Times New Roman" w:hAnsi="Times New Roman"/>
          <w:sz w:val="28"/>
          <w:szCs w:val="28"/>
          <w:lang w:val="en-US"/>
        </w:rPr>
        <w:t xml:space="preserve"> (If) … should do;</w:t>
      </w:r>
    </w:p>
    <w:p w14:paraId="0C8FA6C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все</w:t>
      </w:r>
      <w:r w:rsidRPr="00671CAD">
        <w:rPr>
          <w:rFonts w:ascii="Times New Roman" w:hAnsi="Times New Roman"/>
          <w:sz w:val="28"/>
          <w:szCs w:val="28"/>
          <w:lang w:val="en-US"/>
        </w:rPr>
        <w:t xml:space="preserve"> </w:t>
      </w:r>
      <w:r w:rsidRPr="00671CAD">
        <w:rPr>
          <w:rFonts w:ascii="Times New Roman" w:hAnsi="Times New Roman"/>
          <w:sz w:val="28"/>
          <w:szCs w:val="28"/>
        </w:rPr>
        <w:t>типы</w:t>
      </w:r>
      <w:r w:rsidRPr="00671CAD">
        <w:rPr>
          <w:rFonts w:ascii="Times New Roman" w:hAnsi="Times New Roman"/>
          <w:sz w:val="28"/>
          <w:szCs w:val="28"/>
          <w:lang w:val="en-US"/>
        </w:rPr>
        <w:t xml:space="preserve"> </w:t>
      </w:r>
      <w:r w:rsidRPr="00671CAD">
        <w:rPr>
          <w:rFonts w:ascii="Times New Roman" w:hAnsi="Times New Roman"/>
          <w:sz w:val="28"/>
          <w:szCs w:val="28"/>
        </w:rPr>
        <w:t>вопросительных</w:t>
      </w:r>
      <w:r w:rsidRPr="00671CAD">
        <w:rPr>
          <w:rFonts w:ascii="Times New Roman" w:hAnsi="Times New Roman"/>
          <w:sz w:val="28"/>
          <w:szCs w:val="28"/>
          <w:lang w:val="en-US"/>
        </w:rPr>
        <w:t xml:space="preserve"> </w:t>
      </w:r>
      <w:r w:rsidRPr="00671CAD">
        <w:rPr>
          <w:rFonts w:ascii="Times New Roman" w:hAnsi="Times New Roman"/>
          <w:sz w:val="28"/>
          <w:szCs w:val="28"/>
        </w:rPr>
        <w:t>предложений</w:t>
      </w:r>
      <w:r w:rsidRPr="00671CAD">
        <w:rPr>
          <w:rFonts w:ascii="Times New Roman" w:hAnsi="Times New Roman"/>
          <w:sz w:val="28"/>
          <w:szCs w:val="28"/>
          <w:lang w:val="en-US"/>
        </w:rPr>
        <w:t xml:space="preserve"> (</w:t>
      </w:r>
      <w:r w:rsidRPr="00671CAD">
        <w:rPr>
          <w:rFonts w:ascii="Times New Roman" w:hAnsi="Times New Roman"/>
          <w:sz w:val="28"/>
          <w:szCs w:val="28"/>
        </w:rPr>
        <w:t>общий</w:t>
      </w:r>
      <w:r w:rsidRPr="00671CAD">
        <w:rPr>
          <w:rFonts w:ascii="Times New Roman" w:hAnsi="Times New Roman"/>
          <w:sz w:val="28"/>
          <w:szCs w:val="28"/>
          <w:lang w:val="en-US"/>
        </w:rPr>
        <w:t xml:space="preserve">, </w:t>
      </w:r>
      <w:r w:rsidRPr="00671CAD">
        <w:rPr>
          <w:rFonts w:ascii="Times New Roman" w:hAnsi="Times New Roman"/>
          <w:sz w:val="28"/>
          <w:szCs w:val="28"/>
        </w:rPr>
        <w:t>специальный</w:t>
      </w:r>
      <w:r w:rsidRPr="00671CAD">
        <w:rPr>
          <w:rFonts w:ascii="Times New Roman" w:hAnsi="Times New Roman"/>
          <w:sz w:val="28"/>
          <w:szCs w:val="28"/>
          <w:lang w:val="en-US"/>
        </w:rPr>
        <w:t xml:space="preserve">, </w:t>
      </w:r>
      <w:r w:rsidRPr="00671CAD">
        <w:rPr>
          <w:rFonts w:ascii="Times New Roman" w:hAnsi="Times New Roman"/>
          <w:sz w:val="28"/>
          <w:szCs w:val="28"/>
        </w:rPr>
        <w:t>альтернативный</w:t>
      </w:r>
      <w:r w:rsidRPr="00671CAD">
        <w:rPr>
          <w:rFonts w:ascii="Times New Roman" w:hAnsi="Times New Roman"/>
          <w:sz w:val="28"/>
          <w:szCs w:val="28"/>
          <w:lang w:val="en-US"/>
        </w:rPr>
        <w:t xml:space="preserve">, </w:t>
      </w:r>
      <w:r w:rsidRPr="00671CAD">
        <w:rPr>
          <w:rFonts w:ascii="Times New Roman" w:hAnsi="Times New Roman"/>
          <w:sz w:val="28"/>
          <w:szCs w:val="28"/>
        </w:rPr>
        <w:t>разделительный</w:t>
      </w:r>
      <w:r w:rsidRPr="00671CAD">
        <w:rPr>
          <w:rFonts w:ascii="Times New Roman" w:hAnsi="Times New Roman"/>
          <w:sz w:val="28"/>
          <w:szCs w:val="28"/>
          <w:lang w:val="en-US"/>
        </w:rPr>
        <w:t xml:space="preserve"> </w:t>
      </w:r>
      <w:r w:rsidRPr="00671CAD">
        <w:rPr>
          <w:rFonts w:ascii="Times New Roman" w:hAnsi="Times New Roman"/>
          <w:sz w:val="28"/>
          <w:szCs w:val="28"/>
        </w:rPr>
        <w:t>вопросы</w:t>
      </w:r>
      <w:r w:rsidRPr="00671CAD">
        <w:rPr>
          <w:rFonts w:ascii="Times New Roman" w:hAnsi="Times New Roman"/>
          <w:sz w:val="28"/>
          <w:szCs w:val="28"/>
          <w:lang w:val="en-US"/>
        </w:rPr>
        <w:t xml:space="preserve"> </w:t>
      </w:r>
      <w:r w:rsidRPr="00671CAD">
        <w:rPr>
          <w:rFonts w:ascii="Times New Roman" w:hAnsi="Times New Roman"/>
          <w:sz w:val="28"/>
          <w:szCs w:val="28"/>
        </w:rPr>
        <w:t>в</w:t>
      </w:r>
      <w:r w:rsidRPr="00671CAD">
        <w:rPr>
          <w:rFonts w:ascii="Times New Roman" w:hAnsi="Times New Roman"/>
          <w:sz w:val="28"/>
          <w:szCs w:val="28"/>
          <w:lang w:val="en-US"/>
        </w:rPr>
        <w:t xml:space="preserve"> Present/Past/Future Simple Tense; Present/Past Continuous Tense; Present/Past Perfect Tense; Present Perfect Continuous </w:t>
      </w:r>
      <w:r w:rsidRPr="00671CAD">
        <w:rPr>
          <w:rFonts w:ascii="Times New Roman" w:hAnsi="Times New Roman"/>
          <w:sz w:val="28"/>
          <w:szCs w:val="28"/>
          <w:lang w:val="en-US"/>
        </w:rPr>
        <w:lastRenderedPageBreak/>
        <w:t xml:space="preserve">Tense); </w:t>
      </w:r>
    </w:p>
    <w:p w14:paraId="7DFEC12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повествовательные, вопросительные и побудительные предложения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косвенной речи в настоящем и прошедшем времени; согласование времён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рамках сложного предложения; </w:t>
      </w:r>
    </w:p>
    <w:p w14:paraId="3144648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модальные глаголы в косвенной речи в настоящем и прошедшем времени; </w:t>
      </w:r>
    </w:p>
    <w:p w14:paraId="27D1A95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предложения</w:t>
      </w:r>
      <w:r w:rsidRPr="00671CAD">
        <w:rPr>
          <w:rFonts w:ascii="Times New Roman" w:hAnsi="Times New Roman"/>
          <w:sz w:val="28"/>
          <w:szCs w:val="28"/>
          <w:lang w:val="en-US"/>
        </w:rPr>
        <w:t xml:space="preserve"> </w:t>
      </w:r>
      <w:r w:rsidRPr="00671CAD">
        <w:rPr>
          <w:rFonts w:ascii="Times New Roman" w:hAnsi="Times New Roman"/>
          <w:sz w:val="28"/>
          <w:szCs w:val="28"/>
        </w:rPr>
        <w:t>с</w:t>
      </w:r>
      <w:r w:rsidRPr="00671CAD">
        <w:rPr>
          <w:rFonts w:ascii="Times New Roman" w:hAnsi="Times New Roman"/>
          <w:sz w:val="28"/>
          <w:szCs w:val="28"/>
          <w:lang w:val="en-US"/>
        </w:rPr>
        <w:t xml:space="preserve"> </w:t>
      </w:r>
      <w:r w:rsidRPr="00671CAD">
        <w:rPr>
          <w:rFonts w:ascii="Times New Roman" w:hAnsi="Times New Roman"/>
          <w:sz w:val="28"/>
          <w:szCs w:val="28"/>
        </w:rPr>
        <w:t>конструкциями</w:t>
      </w:r>
      <w:r w:rsidRPr="00671CAD">
        <w:rPr>
          <w:rFonts w:ascii="Times New Roman" w:hAnsi="Times New Roman"/>
          <w:sz w:val="28"/>
          <w:szCs w:val="28"/>
          <w:lang w:val="en-US"/>
        </w:rPr>
        <w:t xml:space="preserve"> as … as, not so … as; both … and …, either … or, neither … nor; </w:t>
      </w:r>
    </w:p>
    <w:p w14:paraId="3159888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с I wish; </w:t>
      </w:r>
    </w:p>
    <w:p w14:paraId="52D87A4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конструкции с глаголами на -ing: to love/hate doing smth;</w:t>
      </w:r>
    </w:p>
    <w:p w14:paraId="55D8466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конструкции</w:t>
      </w:r>
      <w:r w:rsidRPr="00671CAD">
        <w:rPr>
          <w:rFonts w:ascii="Times New Roman" w:hAnsi="Times New Roman"/>
          <w:sz w:val="28"/>
          <w:szCs w:val="28"/>
          <w:lang w:val="en-US"/>
        </w:rPr>
        <w:t xml:space="preserve"> c </w:t>
      </w:r>
      <w:r w:rsidRPr="00671CAD">
        <w:rPr>
          <w:rFonts w:ascii="Times New Roman" w:hAnsi="Times New Roman"/>
          <w:sz w:val="28"/>
          <w:szCs w:val="28"/>
        </w:rPr>
        <w:t>глаголами</w:t>
      </w:r>
      <w:r w:rsidRPr="00671CAD">
        <w:rPr>
          <w:rFonts w:ascii="Times New Roman" w:hAnsi="Times New Roman"/>
          <w:sz w:val="28"/>
          <w:szCs w:val="28"/>
          <w:lang w:val="en-US"/>
        </w:rPr>
        <w:t xml:space="preserve"> to stop, to remember, to forget (</w:t>
      </w:r>
      <w:r w:rsidRPr="00671CAD">
        <w:rPr>
          <w:rFonts w:ascii="Times New Roman" w:hAnsi="Times New Roman"/>
          <w:sz w:val="28"/>
          <w:szCs w:val="28"/>
        </w:rPr>
        <w:t>разница</w:t>
      </w:r>
      <w:r w:rsidRPr="00671CAD">
        <w:rPr>
          <w:rFonts w:ascii="Times New Roman" w:hAnsi="Times New Roman"/>
          <w:sz w:val="28"/>
          <w:szCs w:val="28"/>
          <w:lang w:val="en-US"/>
        </w:rPr>
        <w:t xml:space="preserve"> </w:t>
      </w:r>
      <w:r w:rsidRPr="00671CAD">
        <w:rPr>
          <w:rFonts w:ascii="Times New Roman" w:hAnsi="Times New Roman"/>
          <w:sz w:val="28"/>
          <w:szCs w:val="28"/>
        </w:rPr>
        <w:t>в</w:t>
      </w:r>
      <w:r w:rsidRPr="00671CAD">
        <w:rPr>
          <w:rFonts w:ascii="Times New Roman" w:hAnsi="Times New Roman"/>
          <w:sz w:val="28"/>
          <w:szCs w:val="28"/>
          <w:lang w:val="en-US"/>
        </w:rPr>
        <w:t xml:space="preserve"> </w:t>
      </w:r>
      <w:r w:rsidRPr="00671CAD">
        <w:rPr>
          <w:rFonts w:ascii="Times New Roman" w:hAnsi="Times New Roman"/>
          <w:sz w:val="28"/>
          <w:szCs w:val="28"/>
        </w:rPr>
        <w:t>значении</w:t>
      </w:r>
      <w:r w:rsidRPr="00671CAD">
        <w:rPr>
          <w:rFonts w:ascii="Times New Roman" w:hAnsi="Times New Roman"/>
          <w:sz w:val="28"/>
          <w:szCs w:val="28"/>
          <w:lang w:val="en-US"/>
        </w:rPr>
        <w:t xml:space="preserve"> </w:t>
      </w:r>
      <w:r w:rsidRPr="00671CAD">
        <w:rPr>
          <w:rFonts w:ascii="Times New Roman" w:eastAsia="SchoolBookSanPin" w:hAnsi="Times New Roman" w:cs="SchoolBookSanPin"/>
          <w:color w:val="000000"/>
          <w:sz w:val="28"/>
          <w:szCs w:val="28"/>
          <w:lang w:val="en-US"/>
        </w:rPr>
        <w:t xml:space="preserve"> </w:t>
      </w:r>
      <w:r w:rsidRPr="00671CAD">
        <w:rPr>
          <w:rFonts w:ascii="Times New Roman" w:hAnsi="Times New Roman"/>
          <w:sz w:val="28"/>
          <w:szCs w:val="28"/>
          <w:lang w:val="en-US"/>
        </w:rPr>
        <w:t xml:space="preserve">to stop doing smth </w:t>
      </w:r>
      <w:r w:rsidRPr="00671CAD">
        <w:rPr>
          <w:rFonts w:ascii="Times New Roman" w:hAnsi="Times New Roman"/>
          <w:sz w:val="28"/>
          <w:szCs w:val="28"/>
        </w:rPr>
        <w:t>и</w:t>
      </w:r>
      <w:r w:rsidRPr="00671CAD">
        <w:rPr>
          <w:rFonts w:ascii="Times New Roman" w:hAnsi="Times New Roman"/>
          <w:sz w:val="28"/>
          <w:szCs w:val="28"/>
          <w:lang w:val="en-US"/>
        </w:rPr>
        <w:t xml:space="preserve"> to stop to do smth); </w:t>
      </w:r>
    </w:p>
    <w:p w14:paraId="65115E8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конструкция</w:t>
      </w:r>
      <w:r w:rsidRPr="00671CAD">
        <w:rPr>
          <w:rFonts w:ascii="Times New Roman" w:hAnsi="Times New Roman"/>
          <w:sz w:val="28"/>
          <w:szCs w:val="28"/>
          <w:lang w:val="en-US"/>
        </w:rPr>
        <w:t xml:space="preserve"> It takes me … to do smth;</w:t>
      </w:r>
    </w:p>
    <w:p w14:paraId="6664C9C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конструкция used to + инфинитив глагола;</w:t>
      </w:r>
    </w:p>
    <w:p w14:paraId="439D6B2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конструкции</w:t>
      </w:r>
      <w:r w:rsidRPr="00671CAD">
        <w:rPr>
          <w:rFonts w:ascii="Times New Roman" w:hAnsi="Times New Roman"/>
          <w:sz w:val="28"/>
          <w:szCs w:val="28"/>
          <w:lang w:val="en-US"/>
        </w:rPr>
        <w:t xml:space="preserve"> be/get used to smth; be/get used to doing smth; </w:t>
      </w:r>
    </w:p>
    <w:p w14:paraId="09246FD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конструкции</w:t>
      </w:r>
      <w:r w:rsidRPr="00671CAD">
        <w:rPr>
          <w:rFonts w:ascii="Times New Roman" w:hAnsi="Times New Roman"/>
          <w:sz w:val="28"/>
          <w:szCs w:val="28"/>
          <w:lang w:val="en-US"/>
        </w:rPr>
        <w:t xml:space="preserve"> I prefer, I’d prefer, I’d rather prefer, </w:t>
      </w:r>
      <w:r w:rsidRPr="00671CAD">
        <w:rPr>
          <w:rFonts w:ascii="Times New Roman" w:hAnsi="Times New Roman"/>
          <w:sz w:val="28"/>
          <w:szCs w:val="28"/>
        </w:rPr>
        <w:t>выражающие</w:t>
      </w:r>
      <w:r w:rsidRPr="00671CAD">
        <w:rPr>
          <w:rFonts w:ascii="Times New Roman" w:hAnsi="Times New Roman"/>
          <w:sz w:val="28"/>
          <w:szCs w:val="28"/>
          <w:lang w:val="en-US"/>
        </w:rPr>
        <w:t xml:space="preserve"> </w:t>
      </w:r>
      <w:r w:rsidRPr="00671CAD">
        <w:rPr>
          <w:rFonts w:ascii="Times New Roman" w:hAnsi="Times New Roman"/>
          <w:sz w:val="28"/>
          <w:szCs w:val="28"/>
        </w:rPr>
        <w:t>предпочтение</w:t>
      </w:r>
      <w:r w:rsidRPr="00671CAD">
        <w:rPr>
          <w:rFonts w:ascii="Times New Roman" w:hAnsi="Times New Roman"/>
          <w:sz w:val="28"/>
          <w:szCs w:val="28"/>
          <w:lang w:val="en-US"/>
        </w:rPr>
        <w:t xml:space="preserve">, </w:t>
      </w:r>
      <w:r w:rsidRPr="00671CAD">
        <w:rPr>
          <w:rFonts w:ascii="Times New Roman" w:eastAsia="SchoolBookSanPin" w:hAnsi="Times New Roman" w:cs="SchoolBookSanPin"/>
          <w:color w:val="000000"/>
          <w:sz w:val="28"/>
          <w:szCs w:val="28"/>
          <w:lang w:val="en-US"/>
        </w:rPr>
        <w:t xml:space="preserve"> </w:t>
      </w:r>
      <w:r w:rsidRPr="00671CAD">
        <w:rPr>
          <w:rFonts w:ascii="Times New Roman" w:hAnsi="Times New Roman"/>
          <w:sz w:val="28"/>
          <w:szCs w:val="28"/>
        </w:rPr>
        <w:t>а</w:t>
      </w:r>
      <w:r w:rsidRPr="00671CAD">
        <w:rPr>
          <w:rFonts w:ascii="Times New Roman" w:hAnsi="Times New Roman"/>
          <w:sz w:val="28"/>
          <w:szCs w:val="28"/>
          <w:lang w:val="en-US"/>
        </w:rPr>
        <w:t xml:space="preserve"> </w:t>
      </w:r>
      <w:r w:rsidRPr="00671CAD">
        <w:rPr>
          <w:rFonts w:ascii="Times New Roman" w:hAnsi="Times New Roman"/>
          <w:sz w:val="28"/>
          <w:szCs w:val="28"/>
        </w:rPr>
        <w:t>также</w:t>
      </w:r>
      <w:r w:rsidRPr="00671CAD">
        <w:rPr>
          <w:rFonts w:ascii="Times New Roman" w:hAnsi="Times New Roman"/>
          <w:sz w:val="28"/>
          <w:szCs w:val="28"/>
          <w:lang w:val="en-US"/>
        </w:rPr>
        <w:t xml:space="preserve"> </w:t>
      </w:r>
      <w:r w:rsidRPr="00671CAD">
        <w:rPr>
          <w:rFonts w:ascii="Times New Roman" w:hAnsi="Times New Roman"/>
          <w:sz w:val="28"/>
          <w:szCs w:val="28"/>
        </w:rPr>
        <w:t>конструкции</w:t>
      </w:r>
      <w:r w:rsidRPr="00671CAD">
        <w:rPr>
          <w:rFonts w:ascii="Times New Roman" w:hAnsi="Times New Roman"/>
          <w:sz w:val="28"/>
          <w:szCs w:val="28"/>
          <w:lang w:val="en-US"/>
        </w:rPr>
        <w:t xml:space="preserve"> I’d rather, You’d better; </w:t>
      </w:r>
    </w:p>
    <w:p w14:paraId="55E264B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подлежащее, выраженное собирательным существительным (family, police),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его согласование со сказуемым; </w:t>
      </w:r>
    </w:p>
    <w:p w14:paraId="693DA3E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7CC4D6C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pacing w:val="-2"/>
          <w:sz w:val="28"/>
          <w:szCs w:val="28"/>
          <w:lang w:val="en-US"/>
        </w:rPr>
      </w:pPr>
      <w:r w:rsidRPr="00671CAD">
        <w:rPr>
          <w:rFonts w:ascii="Times New Roman" w:hAnsi="Times New Roman"/>
          <w:spacing w:val="-2"/>
          <w:sz w:val="28"/>
          <w:szCs w:val="28"/>
        </w:rPr>
        <w:t>конструкция</w:t>
      </w:r>
      <w:r w:rsidRPr="00671CAD">
        <w:rPr>
          <w:rFonts w:ascii="Times New Roman" w:hAnsi="Times New Roman"/>
          <w:spacing w:val="-2"/>
          <w:sz w:val="28"/>
          <w:szCs w:val="28"/>
          <w:lang w:val="en-US"/>
        </w:rPr>
        <w:t xml:space="preserve"> to be going to, </w:t>
      </w:r>
      <w:r w:rsidRPr="00671CAD">
        <w:rPr>
          <w:rFonts w:ascii="Times New Roman" w:hAnsi="Times New Roman"/>
          <w:spacing w:val="-2"/>
          <w:sz w:val="28"/>
          <w:szCs w:val="28"/>
        </w:rPr>
        <w:t>формы</w:t>
      </w:r>
      <w:r w:rsidRPr="00671CAD">
        <w:rPr>
          <w:rFonts w:ascii="Times New Roman" w:hAnsi="Times New Roman"/>
          <w:spacing w:val="-2"/>
          <w:sz w:val="28"/>
          <w:szCs w:val="28"/>
          <w:lang w:val="en-US"/>
        </w:rPr>
        <w:t xml:space="preserve"> Future Simple Tense </w:t>
      </w:r>
      <w:r w:rsidRPr="00671CAD">
        <w:rPr>
          <w:rFonts w:ascii="Times New Roman" w:hAnsi="Times New Roman"/>
          <w:spacing w:val="-2"/>
          <w:sz w:val="28"/>
          <w:szCs w:val="28"/>
        </w:rPr>
        <w:t>и</w:t>
      </w:r>
      <w:r w:rsidRPr="00671CAD">
        <w:rPr>
          <w:rFonts w:ascii="Times New Roman" w:hAnsi="Times New Roman"/>
          <w:spacing w:val="-2"/>
          <w:sz w:val="28"/>
          <w:szCs w:val="28"/>
          <w:lang w:val="en-US"/>
        </w:rPr>
        <w:t xml:space="preserve"> Present Continuous Tense </w:t>
      </w:r>
      <w:r w:rsidRPr="00671CAD">
        <w:rPr>
          <w:rFonts w:ascii="Times New Roman" w:hAnsi="Times New Roman"/>
          <w:spacing w:val="-2"/>
          <w:sz w:val="28"/>
          <w:szCs w:val="28"/>
        </w:rPr>
        <w:t>для</w:t>
      </w:r>
      <w:r w:rsidRPr="00671CAD">
        <w:rPr>
          <w:rFonts w:ascii="Times New Roman" w:hAnsi="Times New Roman"/>
          <w:spacing w:val="-2"/>
          <w:sz w:val="28"/>
          <w:szCs w:val="28"/>
          <w:lang w:val="en-US"/>
        </w:rPr>
        <w:t xml:space="preserve"> </w:t>
      </w:r>
      <w:r w:rsidRPr="00671CAD">
        <w:rPr>
          <w:rFonts w:ascii="Times New Roman" w:hAnsi="Times New Roman"/>
          <w:spacing w:val="-2"/>
          <w:sz w:val="28"/>
          <w:szCs w:val="28"/>
        </w:rPr>
        <w:t>выражения</w:t>
      </w:r>
      <w:r w:rsidRPr="00671CAD">
        <w:rPr>
          <w:rFonts w:ascii="Times New Roman" w:hAnsi="Times New Roman"/>
          <w:spacing w:val="-2"/>
          <w:sz w:val="28"/>
          <w:szCs w:val="28"/>
          <w:lang w:val="en-US"/>
        </w:rPr>
        <w:t xml:space="preserve"> </w:t>
      </w:r>
      <w:r w:rsidRPr="00671CAD">
        <w:rPr>
          <w:rFonts w:ascii="Times New Roman" w:hAnsi="Times New Roman"/>
          <w:spacing w:val="-2"/>
          <w:sz w:val="28"/>
          <w:szCs w:val="28"/>
        </w:rPr>
        <w:t>будущего</w:t>
      </w:r>
      <w:r w:rsidRPr="00671CAD">
        <w:rPr>
          <w:rFonts w:ascii="Times New Roman" w:hAnsi="Times New Roman"/>
          <w:spacing w:val="-2"/>
          <w:sz w:val="28"/>
          <w:szCs w:val="28"/>
          <w:lang w:val="en-US"/>
        </w:rPr>
        <w:t xml:space="preserve"> </w:t>
      </w:r>
      <w:r w:rsidRPr="00671CAD">
        <w:rPr>
          <w:rFonts w:ascii="Times New Roman" w:hAnsi="Times New Roman"/>
          <w:spacing w:val="-2"/>
          <w:sz w:val="28"/>
          <w:szCs w:val="28"/>
        </w:rPr>
        <w:t>действия</w:t>
      </w:r>
      <w:r w:rsidRPr="00671CAD">
        <w:rPr>
          <w:rFonts w:ascii="Times New Roman" w:hAnsi="Times New Roman"/>
          <w:spacing w:val="-2"/>
          <w:sz w:val="28"/>
          <w:szCs w:val="28"/>
          <w:lang w:val="en-US"/>
        </w:rPr>
        <w:t xml:space="preserve">; </w:t>
      </w:r>
    </w:p>
    <w:p w14:paraId="2671CED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модальные</w:t>
      </w:r>
      <w:r w:rsidRPr="00671CAD">
        <w:rPr>
          <w:rFonts w:ascii="Times New Roman" w:hAnsi="Times New Roman"/>
          <w:sz w:val="28"/>
          <w:szCs w:val="28"/>
          <w:lang w:val="en-US"/>
        </w:rPr>
        <w:t xml:space="preserve"> </w:t>
      </w:r>
      <w:r w:rsidRPr="00671CAD">
        <w:rPr>
          <w:rFonts w:ascii="Times New Roman" w:hAnsi="Times New Roman"/>
          <w:sz w:val="28"/>
          <w:szCs w:val="28"/>
        </w:rPr>
        <w:t>глаголы</w:t>
      </w:r>
      <w:r w:rsidRPr="00671CAD">
        <w:rPr>
          <w:rFonts w:ascii="Times New Roman" w:hAnsi="Times New Roman"/>
          <w:sz w:val="28"/>
          <w:szCs w:val="28"/>
          <w:lang w:val="en-US"/>
        </w:rPr>
        <w:t xml:space="preserve"> </w:t>
      </w:r>
      <w:r w:rsidRPr="00671CAD">
        <w:rPr>
          <w:rFonts w:ascii="Times New Roman" w:hAnsi="Times New Roman"/>
          <w:sz w:val="28"/>
          <w:szCs w:val="28"/>
        </w:rPr>
        <w:t>и</w:t>
      </w:r>
      <w:r w:rsidRPr="00671CAD">
        <w:rPr>
          <w:rFonts w:ascii="Times New Roman" w:hAnsi="Times New Roman"/>
          <w:sz w:val="28"/>
          <w:szCs w:val="28"/>
          <w:lang w:val="en-US"/>
        </w:rPr>
        <w:t xml:space="preserve"> </w:t>
      </w:r>
      <w:r w:rsidRPr="00671CAD">
        <w:rPr>
          <w:rFonts w:ascii="Times New Roman" w:hAnsi="Times New Roman"/>
          <w:sz w:val="28"/>
          <w:szCs w:val="28"/>
        </w:rPr>
        <w:t>их</w:t>
      </w:r>
      <w:r w:rsidRPr="00671CAD">
        <w:rPr>
          <w:rFonts w:ascii="Times New Roman" w:hAnsi="Times New Roman"/>
          <w:sz w:val="28"/>
          <w:szCs w:val="28"/>
          <w:lang w:val="en-US"/>
        </w:rPr>
        <w:t xml:space="preserve"> </w:t>
      </w:r>
      <w:r w:rsidRPr="00671CAD">
        <w:rPr>
          <w:rFonts w:ascii="Times New Roman" w:hAnsi="Times New Roman"/>
          <w:sz w:val="28"/>
          <w:szCs w:val="28"/>
        </w:rPr>
        <w:t>эквиваленты</w:t>
      </w:r>
      <w:r w:rsidRPr="00671CAD">
        <w:rPr>
          <w:rFonts w:ascii="Times New Roman" w:hAnsi="Times New Roman"/>
          <w:sz w:val="28"/>
          <w:szCs w:val="28"/>
          <w:lang w:val="en-US"/>
        </w:rPr>
        <w:t xml:space="preserve"> (can/be able to, could, must/have to, may, might, should, shall, would, will, need, ought to); </w:t>
      </w:r>
    </w:p>
    <w:p w14:paraId="7719E44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неличные</w:t>
      </w:r>
      <w:r w:rsidRPr="00671CAD">
        <w:rPr>
          <w:rFonts w:ascii="Times New Roman" w:hAnsi="Times New Roman"/>
          <w:sz w:val="28"/>
          <w:szCs w:val="28"/>
          <w:lang w:val="en-US"/>
        </w:rPr>
        <w:t xml:space="preserve"> </w:t>
      </w:r>
      <w:r w:rsidRPr="00671CAD">
        <w:rPr>
          <w:rFonts w:ascii="Times New Roman" w:hAnsi="Times New Roman"/>
          <w:sz w:val="28"/>
          <w:szCs w:val="28"/>
        </w:rPr>
        <w:t>формы</w:t>
      </w:r>
      <w:r w:rsidRPr="00671CAD">
        <w:rPr>
          <w:rFonts w:ascii="Times New Roman" w:hAnsi="Times New Roman"/>
          <w:sz w:val="28"/>
          <w:szCs w:val="28"/>
          <w:lang w:val="en-US"/>
        </w:rPr>
        <w:t xml:space="preserve"> </w:t>
      </w:r>
      <w:r w:rsidRPr="00671CAD">
        <w:rPr>
          <w:rFonts w:ascii="Times New Roman" w:hAnsi="Times New Roman"/>
          <w:sz w:val="28"/>
          <w:szCs w:val="28"/>
        </w:rPr>
        <w:t>глагола</w:t>
      </w:r>
      <w:r w:rsidRPr="00671CAD">
        <w:rPr>
          <w:rFonts w:ascii="Times New Roman" w:hAnsi="Times New Roman"/>
          <w:sz w:val="28"/>
          <w:szCs w:val="28"/>
          <w:lang w:val="en-US"/>
        </w:rPr>
        <w:t xml:space="preserve"> – </w:t>
      </w:r>
      <w:r w:rsidRPr="00671CAD">
        <w:rPr>
          <w:rFonts w:ascii="Times New Roman" w:hAnsi="Times New Roman"/>
          <w:sz w:val="28"/>
          <w:szCs w:val="28"/>
        </w:rPr>
        <w:t>инфинитив</w:t>
      </w:r>
      <w:r w:rsidRPr="00671CAD">
        <w:rPr>
          <w:rFonts w:ascii="Times New Roman" w:hAnsi="Times New Roman"/>
          <w:sz w:val="28"/>
          <w:szCs w:val="28"/>
          <w:lang w:val="en-US"/>
        </w:rPr>
        <w:t xml:space="preserve">, </w:t>
      </w:r>
      <w:r w:rsidRPr="00671CAD">
        <w:rPr>
          <w:rFonts w:ascii="Times New Roman" w:hAnsi="Times New Roman"/>
          <w:sz w:val="28"/>
          <w:szCs w:val="28"/>
        </w:rPr>
        <w:t>герундий</w:t>
      </w:r>
      <w:r w:rsidRPr="00671CAD">
        <w:rPr>
          <w:rFonts w:ascii="Times New Roman" w:hAnsi="Times New Roman"/>
          <w:sz w:val="28"/>
          <w:szCs w:val="28"/>
          <w:lang w:val="en-US"/>
        </w:rPr>
        <w:t xml:space="preserve">, </w:t>
      </w:r>
      <w:r w:rsidRPr="00671CAD">
        <w:rPr>
          <w:rFonts w:ascii="Times New Roman" w:hAnsi="Times New Roman"/>
          <w:sz w:val="28"/>
          <w:szCs w:val="28"/>
        </w:rPr>
        <w:t>причастие</w:t>
      </w:r>
      <w:r w:rsidRPr="00671CAD">
        <w:rPr>
          <w:rFonts w:ascii="Times New Roman" w:hAnsi="Times New Roman"/>
          <w:sz w:val="28"/>
          <w:szCs w:val="28"/>
          <w:lang w:val="en-US"/>
        </w:rPr>
        <w:t xml:space="preserve"> (Participle I </w:t>
      </w:r>
      <w:r w:rsidRPr="00671CAD">
        <w:rPr>
          <w:rFonts w:ascii="Times New Roman" w:eastAsia="SchoolBookSanPin" w:hAnsi="Times New Roman" w:cs="SchoolBookSanPin"/>
          <w:color w:val="000000"/>
          <w:sz w:val="28"/>
          <w:szCs w:val="28"/>
          <w:lang w:val="en-US"/>
        </w:rPr>
        <w:t xml:space="preserve"> </w:t>
      </w:r>
      <w:r w:rsidRPr="00671CAD">
        <w:rPr>
          <w:rFonts w:ascii="Times New Roman" w:hAnsi="Times New Roman"/>
          <w:sz w:val="28"/>
          <w:szCs w:val="28"/>
        </w:rPr>
        <w:t>и</w:t>
      </w:r>
      <w:r w:rsidRPr="00671CAD">
        <w:rPr>
          <w:rFonts w:ascii="Times New Roman" w:hAnsi="Times New Roman"/>
          <w:sz w:val="28"/>
          <w:szCs w:val="28"/>
          <w:lang w:val="en-US"/>
        </w:rPr>
        <w:t xml:space="preserve"> Participle II); </w:t>
      </w:r>
      <w:r w:rsidRPr="00671CAD">
        <w:rPr>
          <w:rFonts w:ascii="Times New Roman" w:hAnsi="Times New Roman"/>
          <w:sz w:val="28"/>
          <w:szCs w:val="28"/>
        </w:rPr>
        <w:t>причастия</w:t>
      </w:r>
      <w:r w:rsidRPr="00671CAD">
        <w:rPr>
          <w:rFonts w:ascii="Times New Roman" w:hAnsi="Times New Roman"/>
          <w:sz w:val="28"/>
          <w:szCs w:val="28"/>
          <w:lang w:val="en-US"/>
        </w:rPr>
        <w:t xml:space="preserve"> </w:t>
      </w:r>
      <w:r w:rsidRPr="00671CAD">
        <w:rPr>
          <w:rFonts w:ascii="Times New Roman" w:hAnsi="Times New Roman"/>
          <w:sz w:val="28"/>
          <w:szCs w:val="28"/>
        </w:rPr>
        <w:t>в</w:t>
      </w:r>
      <w:r w:rsidRPr="00671CAD">
        <w:rPr>
          <w:rFonts w:ascii="Times New Roman" w:hAnsi="Times New Roman"/>
          <w:sz w:val="28"/>
          <w:szCs w:val="28"/>
          <w:lang w:val="en-US"/>
        </w:rPr>
        <w:t xml:space="preserve"> </w:t>
      </w:r>
      <w:r w:rsidRPr="00671CAD">
        <w:rPr>
          <w:rFonts w:ascii="Times New Roman" w:hAnsi="Times New Roman"/>
          <w:sz w:val="28"/>
          <w:szCs w:val="28"/>
        </w:rPr>
        <w:t>функции</w:t>
      </w:r>
      <w:r w:rsidRPr="00671CAD">
        <w:rPr>
          <w:rFonts w:ascii="Times New Roman" w:hAnsi="Times New Roman"/>
          <w:sz w:val="28"/>
          <w:szCs w:val="28"/>
          <w:lang w:val="en-US"/>
        </w:rPr>
        <w:t xml:space="preserve"> </w:t>
      </w:r>
      <w:r w:rsidRPr="00671CAD">
        <w:rPr>
          <w:rFonts w:ascii="Times New Roman" w:hAnsi="Times New Roman"/>
          <w:sz w:val="28"/>
          <w:szCs w:val="28"/>
        </w:rPr>
        <w:t>определения</w:t>
      </w:r>
      <w:r w:rsidRPr="00671CAD">
        <w:rPr>
          <w:rFonts w:ascii="Times New Roman" w:hAnsi="Times New Roman"/>
          <w:sz w:val="28"/>
          <w:szCs w:val="28"/>
          <w:lang w:val="en-US"/>
        </w:rPr>
        <w:t xml:space="preserve"> (Participle I – a playing child, Participle II – a written text);</w:t>
      </w:r>
    </w:p>
    <w:p w14:paraId="37584D0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определённый, неопределённый и нулевой артикли; </w:t>
      </w:r>
    </w:p>
    <w:p w14:paraId="518F73C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имена существительные во множественном числе, образованные по правилу,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исключения; </w:t>
      </w:r>
    </w:p>
    <w:p w14:paraId="0759BDF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неисчисляемые имена существительные, имеющие форму только множественного числа; </w:t>
      </w:r>
    </w:p>
    <w:p w14:paraId="18DA4FD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притяжательный падеж имён существительных;</w:t>
      </w:r>
    </w:p>
    <w:p w14:paraId="0A35455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имена прилагательные и наречия в положительной, сравнительной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 превосходной степенях, образованных по правилу, и исключения;</w:t>
      </w:r>
    </w:p>
    <w:p w14:paraId="38B205D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порядок следования нескольких прилагательных (мнение – размер – возраст – цвет – происхождение); </w:t>
      </w:r>
    </w:p>
    <w:p w14:paraId="20966D1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слова</w:t>
      </w:r>
      <w:r w:rsidRPr="00671CAD">
        <w:rPr>
          <w:rFonts w:ascii="Times New Roman" w:hAnsi="Times New Roman"/>
          <w:sz w:val="28"/>
          <w:szCs w:val="28"/>
          <w:lang w:val="en-US"/>
        </w:rPr>
        <w:t xml:space="preserve">, </w:t>
      </w:r>
      <w:r w:rsidRPr="00671CAD">
        <w:rPr>
          <w:rFonts w:ascii="Times New Roman" w:hAnsi="Times New Roman"/>
          <w:sz w:val="28"/>
          <w:szCs w:val="28"/>
        </w:rPr>
        <w:t>выражающие</w:t>
      </w:r>
      <w:r w:rsidRPr="00671CAD">
        <w:rPr>
          <w:rFonts w:ascii="Times New Roman" w:hAnsi="Times New Roman"/>
          <w:sz w:val="28"/>
          <w:szCs w:val="28"/>
          <w:lang w:val="en-US"/>
        </w:rPr>
        <w:t xml:space="preserve"> </w:t>
      </w:r>
      <w:r w:rsidRPr="00671CAD">
        <w:rPr>
          <w:rFonts w:ascii="Times New Roman" w:hAnsi="Times New Roman"/>
          <w:sz w:val="28"/>
          <w:szCs w:val="28"/>
        </w:rPr>
        <w:t>количество</w:t>
      </w:r>
      <w:r w:rsidRPr="00671CAD">
        <w:rPr>
          <w:rFonts w:ascii="Times New Roman" w:hAnsi="Times New Roman"/>
          <w:sz w:val="28"/>
          <w:szCs w:val="28"/>
          <w:lang w:val="en-US"/>
        </w:rPr>
        <w:t xml:space="preserve"> (many/much, little/a little; few/a few; a lot of);</w:t>
      </w:r>
    </w:p>
    <w:p w14:paraId="45E39B0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pacing w:val="1"/>
          <w:sz w:val="28"/>
          <w:szCs w:val="28"/>
        </w:rPr>
        <w:lastRenderedPageBreak/>
        <w:t>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etc.);</w:t>
      </w:r>
    </w:p>
    <w:p w14:paraId="47BEC0D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количественные и порядковые числительные; </w:t>
      </w:r>
    </w:p>
    <w:p w14:paraId="7BF9EB5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предлоги места, времени, направления; предлоги, употребляемые с глаголами в страдательном залоге; </w:t>
      </w:r>
    </w:p>
    <w:p w14:paraId="3DC79CD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5) владеть социокультурными знаниями и умениями:</w:t>
      </w:r>
    </w:p>
    <w:p w14:paraId="2DD8AB5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знать/понимать речевые различия в ситуациях официального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неофициального общения в рамках тематического содержания речи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использовать лексико-грамматические средства с учётом этих различий; </w:t>
      </w:r>
    </w:p>
    <w:p w14:paraId="6C32DEA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здравоохранение, страницы истории, основные праздники, этикетные особенности общения); </w:t>
      </w:r>
    </w:p>
    <w:p w14:paraId="7694C4F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иметь базовые знания о социокультурном портрете и культурном наследии родной страны и страны/стран изучаемого языка; представлять родную страну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её культуру на иностранном языке; </w:t>
      </w:r>
    </w:p>
    <w:p w14:paraId="44564F1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проявлять уважение к иной культуре; </w:t>
      </w:r>
    </w:p>
    <w:p w14:paraId="3E25FBB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соблюдать нормы вежливости в межкультурном общении; </w:t>
      </w:r>
    </w:p>
    <w:p w14:paraId="5235FF0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6) владеть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7C84C8AA" w14:textId="77777777" w:rsidR="00C91C83"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7) владеть метапредметными умениями, позволяющими совершенствовать учебную деятельность по овладению иностранным языком; </w:t>
      </w:r>
      <w:r w:rsidRPr="00671CAD">
        <w:rPr>
          <w:rFonts w:ascii="Times New Roman" w:hAnsi="Times New Roman"/>
          <w:spacing w:val="-2"/>
          <w:sz w:val="28"/>
          <w:szCs w:val="28"/>
        </w:rPr>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использовать иноязычные словари и справочники, в том числе информационно-справочные системы в электронной форме; </w:t>
      </w:r>
      <w:r w:rsidRPr="00671CAD">
        <w:rPr>
          <w:rFonts w:ascii="Times New Roman" w:hAnsi="Times New Roman"/>
          <w:sz w:val="28"/>
          <w:szCs w:val="28"/>
        </w:rPr>
        <w:t>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ИКТ; соблюдать правила информационной безопасности в ситуациях повседневной жизн</w:t>
      </w:r>
      <w:r w:rsidR="00671CAD">
        <w:rPr>
          <w:rFonts w:ascii="Times New Roman" w:hAnsi="Times New Roman"/>
          <w:sz w:val="28"/>
          <w:szCs w:val="28"/>
        </w:rPr>
        <w:t>и и при работе в сети Интернет.</w:t>
      </w:r>
    </w:p>
    <w:p w14:paraId="0D1312E7" w14:textId="77777777" w:rsidR="00C668F1" w:rsidRPr="00671CAD" w:rsidRDefault="00C668F1" w:rsidP="00671CAD">
      <w:pPr>
        <w:widowControl w:val="0"/>
        <w:suppressAutoHyphens/>
        <w:autoSpaceDE w:val="0"/>
        <w:autoSpaceDN w:val="0"/>
        <w:adjustRightInd w:val="0"/>
        <w:spacing w:after="0" w:line="276" w:lineRule="auto"/>
        <w:ind w:firstLine="709"/>
        <w:jc w:val="both"/>
        <w:textAlignment w:val="center"/>
        <w:rPr>
          <w:rFonts w:ascii="Times New Roman" w:hAnsi="Times New Roman"/>
          <w:b/>
          <w:bCs/>
          <w:sz w:val="28"/>
          <w:szCs w:val="28"/>
        </w:rPr>
      </w:pPr>
      <w:r w:rsidRPr="00671CAD">
        <w:rPr>
          <w:rFonts w:ascii="Times New Roman" w:hAnsi="Times New Roman"/>
          <w:b/>
          <w:bCs/>
          <w:sz w:val="28"/>
          <w:szCs w:val="28"/>
        </w:rPr>
        <w:t xml:space="preserve">К концу 11 класса обучающийся научится: </w:t>
      </w:r>
    </w:p>
    <w:p w14:paraId="2FC8E62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1) владеть основными видами речевой деятельности:</w:t>
      </w:r>
    </w:p>
    <w:p w14:paraId="493370B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eastAsia="Calibri" w:hAnsi="Times New Roman"/>
          <w:sz w:val="28"/>
          <w:szCs w:val="28"/>
        </w:rPr>
        <w:t>говорение:</w:t>
      </w:r>
      <w:r w:rsidRPr="00671CAD">
        <w:rPr>
          <w:rFonts w:ascii="Times New Roman" w:hAnsi="Times New Roman"/>
          <w:sz w:val="28"/>
          <w:szCs w:val="28"/>
        </w:rPr>
        <w:t xml:space="preserve"> вести разные виды диалога (в том числе комбинированный диалог), полилог в стандартных ситуациях неофициального и официального </w:t>
      </w:r>
      <w:r w:rsidRPr="00671CAD">
        <w:rPr>
          <w:rFonts w:ascii="Times New Roman" w:hAnsi="Times New Roman"/>
          <w:sz w:val="28"/>
          <w:szCs w:val="28"/>
        </w:rPr>
        <w:lastRenderedPageBreak/>
        <w:t>общения в рамках отобранного тематического содержания речи с вербальными и/или зрительными опорами и без опор с соблюдением норм речевого этикета, принятых в стране/странах изучаемого языка (до 10 реплик со стороны каждого собеседника);</w:t>
      </w:r>
    </w:p>
    <w:p w14:paraId="5578F06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излагать основное содержание прочитанного/прослушанного текста с выражением своего отношения; создавать сообщения в связи с прочитанным/прослушанным текстом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с выражением своего отношения (объём монологического высказывания –  17–18 фраз); устно излагать результаты выполненной проектной работы (объём – 17–18 фраз); </w:t>
      </w:r>
    </w:p>
    <w:p w14:paraId="1BAC89C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eastAsia="Calibri" w:hAnsi="Times New Roman"/>
          <w:sz w:val="28"/>
          <w:szCs w:val="28"/>
        </w:rPr>
        <w:t>аудирование:</w:t>
      </w:r>
      <w:r w:rsidRPr="00671CAD">
        <w:rPr>
          <w:rFonts w:ascii="Times New Roman" w:hAnsi="Times New Roman"/>
          <w:sz w:val="28"/>
          <w:szCs w:val="28"/>
        </w:rPr>
        <w:t xml:space="preserve"> 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с пониманием нужной/интересующей/запрашиваемой информации; с полным пониманием (время звучания текста/текстов для аудирования – до 3,5 минуты);</w:t>
      </w:r>
    </w:p>
    <w:p w14:paraId="452E344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eastAsia="Calibri" w:hAnsi="Times New Roman"/>
          <w:spacing w:val="-3"/>
          <w:sz w:val="28"/>
          <w:szCs w:val="28"/>
        </w:rPr>
        <w:t>смысловое чтение:</w:t>
      </w:r>
      <w:r w:rsidRPr="00671CAD">
        <w:rPr>
          <w:rFonts w:ascii="Times New Roman" w:hAnsi="Times New Roman"/>
          <w:spacing w:val="-3"/>
          <w:sz w:val="28"/>
          <w:szCs w:val="28"/>
        </w:rPr>
        <w:t xml:space="preserve"> читать про себя и понимать несложные аутентичные тексты разного вида, жанра и стиля, содержащие отдельные неизученные языковые явления,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3"/>
          <w:sz w:val="28"/>
          <w:szCs w:val="28"/>
        </w:rPr>
        <w:t xml:space="preserve">с различной глубиной проникновения в содержание текста: с пониманием основного содержания, с пониманием нужной/интересующей/запрашиваемой информации,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3"/>
          <w:sz w:val="28"/>
          <w:szCs w:val="28"/>
        </w:rPr>
        <w:t xml:space="preserve">с полным пониманием прочитанного (объём текста/текстов для чтения – 700–900 слов); читать про себя и устанавливать причинно-следственную взаимосвязь изложенных в тексте фактов и событий; читать про себя несплошные тексты (таблицы, диаграммы, графики, схемы, инфографика) и понимать представленную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pacing w:val="-3"/>
          <w:sz w:val="28"/>
          <w:szCs w:val="28"/>
        </w:rPr>
        <w:t xml:space="preserve">в них информацию; </w:t>
      </w:r>
    </w:p>
    <w:p w14:paraId="1898E00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eastAsia="Calibri" w:hAnsi="Times New Roman"/>
          <w:sz w:val="28"/>
          <w:szCs w:val="28"/>
        </w:rPr>
        <w:t>письменная речь:</w:t>
      </w:r>
      <w:r w:rsidRPr="00671CAD">
        <w:rPr>
          <w:rFonts w:ascii="Times New Roman" w:hAnsi="Times New Roman"/>
          <w:sz w:val="28"/>
          <w:szCs w:val="28"/>
        </w:rPr>
        <w:t xml:space="preserve"> заполнять анкеты и формуляры, сообщая о себе основные сведения, в соответствии с нормами, принятыми в стране/странах изучаемого языка; писать резюме (CV), письмо – обращение о приёме на работу (application letter)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с сообщением основных сведений о себе в соответствии с нормами, принятыми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стране/странах изучаемого языка; писать электронное сообщение личного характера, соблюдая речевой этикет, принятый в стране/странах изучаемого языка (объём сообщения – до 140 слов); писать официальное (деловое) письмо,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том числе и электронное, в соответствии с нормами официального общения, принятыми в стране/странах изучаемого языка (объём делового письма – до 180 слов); создавать письменные высказывания на основе плана, иллюстрации/ иллюстраций и/или прочитанного/прослушанного текста с использованием или без использования образца (объём высказывания – до 180 слов); заполнять таблицу, кратко фиксируя содержание прочитанного/прослушанного текста или дополняя информацию в таблице; создавать письменное высказывание с элементами </w:t>
      </w:r>
      <w:r w:rsidRPr="00671CAD">
        <w:rPr>
          <w:rFonts w:ascii="Times New Roman" w:hAnsi="Times New Roman"/>
          <w:sz w:val="28"/>
          <w:szCs w:val="28"/>
        </w:rPr>
        <w:lastRenderedPageBreak/>
        <w:t xml:space="preserve">рассуждения на основе таблицы, графика, диаграммы и письменное высказывание типа «Моё мнение», «За и против» (объём высказывания – до 250 слов); письменно комментировать предложенную информацию, высказывания, пословицы, цитаты  с выражением и аргументацией своего мнения; письменно представлять результаты выполненной проектной работы (объём – до 250 слов); </w:t>
      </w:r>
    </w:p>
    <w:p w14:paraId="3BD79B5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eastAsia="Calibri" w:hAnsi="Times New Roman"/>
          <w:sz w:val="28"/>
          <w:szCs w:val="28"/>
        </w:rPr>
        <w:t xml:space="preserve">перевод как особый вид речевой деятельности: </w:t>
      </w:r>
      <w:r w:rsidRPr="00671CAD">
        <w:rPr>
          <w:rFonts w:ascii="Times New Roman" w:hAnsi="Times New Roman"/>
          <w:sz w:val="28"/>
          <w:szCs w:val="28"/>
        </w:rPr>
        <w:t xml:space="preserve">делать письменный перевод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 </w:t>
      </w:r>
    </w:p>
    <w:p w14:paraId="596F9C9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2) владеть фонетическими навыками: различать на слух,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без ошибок, ведущих к сбою коммуникации, произносить слова с правильным ударением и фразы с соблюдением их ритмико-интонационных особенностей,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том числе применять правило отсутствия фразового ударения на служебных словах; выразительно читать вслух небольшие тексты объёмом до 170 слов, построенные на изученном языковом материале, с соблюдением правил чтения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соответствующей интонацией, демонстрируя понимание содержания текста; </w:t>
      </w:r>
    </w:p>
    <w:p w14:paraId="29D839D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владеть орфографическими навыками: правильно писать изученные слова;</w:t>
      </w:r>
    </w:p>
    <w:p w14:paraId="672F717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владеть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 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официальное (деловое) письмо, в том числе электронное; </w:t>
      </w:r>
    </w:p>
    <w:p w14:paraId="2220372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3) распознавать </w:t>
      </w:r>
      <w:r w:rsidRPr="00671CAD">
        <w:rPr>
          <w:rFonts w:ascii="Times New Roman" w:hAnsi="Times New Roman" w:cs="SchoolBookSanPin"/>
          <w:color w:val="000000"/>
          <w:sz w:val="28"/>
          <w:szCs w:val="28"/>
        </w:rPr>
        <w:t xml:space="preserve">в устной речи и письменном тексте </w:t>
      </w:r>
      <w:r w:rsidRPr="00671CAD">
        <w:rPr>
          <w:rFonts w:ascii="Times New Roman" w:hAnsi="Times New Roman"/>
          <w:sz w:val="28"/>
          <w:szCs w:val="28"/>
        </w:rPr>
        <w:t>1650 лексических единиц (слов, фразовых глаголов, словосочетаний, речевых клише, средств логической связи) и правильно употреблять в устной и письменной речи 1500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48F075A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распознавать и употреблять в устной и письменной речи родственные слова, образованные с использованием аффиксации (глаголы при помощи префиксов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dis-, mis-, re-, over-, under- и суффиксов -ise/-ize, -en; имена существительные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при помощи префиксов un-, in-/im-, il-/ir- и суффиксов -ance/-ence, -er/-or, -ing, -ist, -ity, -ment, -ness, -sion/-tion, -ship; имена прилагательные при помощи префиксов un-, in-/im-, il-/ir- inter-, non-, post-, pre-, super- и суффиксов -able/-ible, -al, -ed, -ese, -ful, -ian/-an, -ing, -ish, -ive, -less, -ly, -ous, -y; наречия при помощи префиксов un-, in-/im-, il-/ir- и суффикса -ly; числительные при помощи суффиксов -teen, -ty, -th);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с использованием словосложения (сложные существительные путём соединения основ существительных (football); сложные существительные путём соединения основы прилагательного с основой существительного (bluebell); сложные существительные путём соединения основ существительных с предлогом (father-</w:t>
      </w:r>
      <w:r w:rsidRPr="00671CAD">
        <w:rPr>
          <w:rFonts w:ascii="Times New Roman" w:hAnsi="Times New Roman"/>
          <w:sz w:val="28"/>
          <w:szCs w:val="28"/>
        </w:rPr>
        <w:lastRenderedPageBreak/>
        <w:t xml:space="preserve">in-law); сложные прилагательные путём соединения основы прилагательного/числительного с основой существительного с добавлением суффикса -ed (blue-eyed, eight-legged); сложные прилагательные путём соединения наречия с основой причастия II (well-behaved); сложные прилагательные путём соединения основы прилагательного с основой причастия I (nice-looking);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с использованием конверсии (образование имён существительных  от неопределённых форм глаголов (to run – a run); имён существительных  от прилагательных (rich people – the rich); глаголов от имён существительных  (a hand – to hand); глаголов от имён прилагательных (cool – to cool);</w:t>
      </w:r>
    </w:p>
    <w:p w14:paraId="4BDDB6F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распознавать и употреблять в устной и письменной речи имена прилагательные на -ed и -ing (excited – exciting);</w:t>
      </w:r>
    </w:p>
    <w:p w14:paraId="13C1303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7564A6C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14:paraId="315FA5A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4) знать и понимать особенности структуры простых и сложных предложений и различных коммуникативных типов предложений английского языка;</w:t>
      </w:r>
    </w:p>
    <w:p w14:paraId="3D6273F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распознавать и употреблять в устной и письменной речи: </w:t>
      </w:r>
    </w:p>
    <w:p w14:paraId="0508DB4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в том числе с несколькими обстоятельствами, следующими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определённом порядке; </w:t>
      </w:r>
    </w:p>
    <w:p w14:paraId="3FD1CE6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с начальным It; </w:t>
      </w:r>
    </w:p>
    <w:p w14:paraId="6EE7E61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с начальным There + to be; </w:t>
      </w:r>
    </w:p>
    <w:p w14:paraId="5172BB5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с глагольными конструкциями, содержащими глаголы-связки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to be, to look, to seem, to feel; </w:t>
      </w:r>
    </w:p>
    <w:p w14:paraId="3989373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cо сложным дополнением – Complex Object; </w:t>
      </w:r>
    </w:p>
    <w:p w14:paraId="60173D0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cо сложным подлежащим – Complex Subject; </w:t>
      </w:r>
    </w:p>
    <w:p w14:paraId="768DE4E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инверсию</w:t>
      </w:r>
      <w:r w:rsidRPr="00671CAD">
        <w:rPr>
          <w:rFonts w:ascii="Times New Roman" w:hAnsi="Times New Roman"/>
          <w:sz w:val="28"/>
          <w:szCs w:val="28"/>
          <w:lang w:val="en-US"/>
        </w:rPr>
        <w:t xml:space="preserve"> </w:t>
      </w:r>
      <w:r w:rsidRPr="00671CAD">
        <w:rPr>
          <w:rFonts w:ascii="Times New Roman" w:hAnsi="Times New Roman"/>
          <w:sz w:val="28"/>
          <w:szCs w:val="28"/>
        </w:rPr>
        <w:t>с</w:t>
      </w:r>
      <w:r w:rsidRPr="00671CAD">
        <w:rPr>
          <w:rFonts w:ascii="Times New Roman" w:hAnsi="Times New Roman"/>
          <w:sz w:val="28"/>
          <w:szCs w:val="28"/>
          <w:lang w:val="en-US"/>
        </w:rPr>
        <w:t xml:space="preserve"> </w:t>
      </w:r>
      <w:r w:rsidRPr="00671CAD">
        <w:rPr>
          <w:rFonts w:ascii="Times New Roman" w:hAnsi="Times New Roman"/>
          <w:sz w:val="28"/>
          <w:szCs w:val="28"/>
        </w:rPr>
        <w:t>конструкциями</w:t>
      </w:r>
      <w:r w:rsidRPr="00671CAD">
        <w:rPr>
          <w:rFonts w:ascii="Times New Roman" w:hAnsi="Times New Roman"/>
          <w:sz w:val="28"/>
          <w:szCs w:val="28"/>
          <w:lang w:val="en-US"/>
        </w:rPr>
        <w:t xml:space="preserve"> hardly (ever) … when, no sooner … that, if only …; </w:t>
      </w:r>
      <w:r w:rsidRPr="00671CAD">
        <w:rPr>
          <w:rFonts w:ascii="Times New Roman" w:eastAsia="SchoolBookSanPin" w:hAnsi="Times New Roman" w:cs="SchoolBookSanPin"/>
          <w:color w:val="000000"/>
          <w:sz w:val="28"/>
          <w:szCs w:val="28"/>
          <w:lang w:val="en-US"/>
        </w:rPr>
        <w:t xml:space="preserve"> </w:t>
      </w:r>
      <w:r w:rsidRPr="00671CAD">
        <w:rPr>
          <w:rFonts w:ascii="Times New Roman" w:hAnsi="Times New Roman"/>
          <w:sz w:val="28"/>
          <w:szCs w:val="28"/>
        </w:rPr>
        <w:t>в</w:t>
      </w:r>
      <w:r w:rsidRPr="00671CAD">
        <w:rPr>
          <w:rFonts w:ascii="Times New Roman" w:hAnsi="Times New Roman"/>
          <w:sz w:val="28"/>
          <w:szCs w:val="28"/>
          <w:lang w:val="en-US"/>
        </w:rPr>
        <w:t xml:space="preserve"> </w:t>
      </w:r>
      <w:r w:rsidRPr="00671CAD">
        <w:rPr>
          <w:rFonts w:ascii="Times New Roman" w:hAnsi="Times New Roman"/>
          <w:sz w:val="28"/>
          <w:szCs w:val="28"/>
        </w:rPr>
        <w:t>условных</w:t>
      </w:r>
      <w:r w:rsidRPr="00671CAD">
        <w:rPr>
          <w:rFonts w:ascii="Times New Roman" w:hAnsi="Times New Roman"/>
          <w:sz w:val="28"/>
          <w:szCs w:val="28"/>
          <w:lang w:val="en-US"/>
        </w:rPr>
        <w:t xml:space="preserve"> </w:t>
      </w:r>
      <w:r w:rsidRPr="00671CAD">
        <w:rPr>
          <w:rFonts w:ascii="Times New Roman" w:hAnsi="Times New Roman"/>
          <w:sz w:val="28"/>
          <w:szCs w:val="28"/>
        </w:rPr>
        <w:t>предложениях</w:t>
      </w:r>
      <w:r w:rsidRPr="00671CAD">
        <w:rPr>
          <w:rFonts w:ascii="Times New Roman" w:hAnsi="Times New Roman"/>
          <w:sz w:val="28"/>
          <w:szCs w:val="28"/>
          <w:lang w:val="en-US"/>
        </w:rPr>
        <w:t xml:space="preserve"> (If) … should do;</w:t>
      </w:r>
    </w:p>
    <w:p w14:paraId="3C9443B2"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сложносочинённые предложения с сочинительными союзами and, but, or;</w:t>
      </w:r>
    </w:p>
    <w:p w14:paraId="1EF5D73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сложноподчинённые предложения с союзами и союзными словами because, if, when, where, what, why, how;</w:t>
      </w:r>
    </w:p>
    <w:p w14:paraId="584DFA6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сложноподчинённые предложения с определительными придаточными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с союзными словами who, which, that;</w:t>
      </w:r>
    </w:p>
    <w:p w14:paraId="428BF55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сложноподчинённые предложения с союзными словами whoever, whatever, however, whenever;</w:t>
      </w:r>
    </w:p>
    <w:p w14:paraId="0E50061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условные предложения с глаголами в изъявительном наклонении  (Conditional 0, Conditional I) и с глаголами в сослагательном наклонении (Conditional II и Conditional III);</w:t>
      </w:r>
    </w:p>
    <w:p w14:paraId="2F06610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lastRenderedPageBreak/>
        <w:t>все</w:t>
      </w:r>
      <w:r w:rsidRPr="00671CAD">
        <w:rPr>
          <w:rFonts w:ascii="Times New Roman" w:hAnsi="Times New Roman"/>
          <w:sz w:val="28"/>
          <w:szCs w:val="28"/>
          <w:lang w:val="en-US"/>
        </w:rPr>
        <w:t xml:space="preserve"> </w:t>
      </w:r>
      <w:r w:rsidRPr="00671CAD">
        <w:rPr>
          <w:rFonts w:ascii="Times New Roman" w:hAnsi="Times New Roman"/>
          <w:sz w:val="28"/>
          <w:szCs w:val="28"/>
        </w:rPr>
        <w:t>типы</w:t>
      </w:r>
      <w:r w:rsidRPr="00671CAD">
        <w:rPr>
          <w:rFonts w:ascii="Times New Roman" w:hAnsi="Times New Roman"/>
          <w:sz w:val="28"/>
          <w:szCs w:val="28"/>
          <w:lang w:val="en-US"/>
        </w:rPr>
        <w:t xml:space="preserve"> </w:t>
      </w:r>
      <w:r w:rsidRPr="00671CAD">
        <w:rPr>
          <w:rFonts w:ascii="Times New Roman" w:hAnsi="Times New Roman"/>
          <w:sz w:val="28"/>
          <w:szCs w:val="28"/>
        </w:rPr>
        <w:t>вопросительных</w:t>
      </w:r>
      <w:r w:rsidRPr="00671CAD">
        <w:rPr>
          <w:rFonts w:ascii="Times New Roman" w:hAnsi="Times New Roman"/>
          <w:sz w:val="28"/>
          <w:szCs w:val="28"/>
          <w:lang w:val="en-US"/>
        </w:rPr>
        <w:t xml:space="preserve"> </w:t>
      </w:r>
      <w:r w:rsidRPr="00671CAD">
        <w:rPr>
          <w:rFonts w:ascii="Times New Roman" w:hAnsi="Times New Roman"/>
          <w:sz w:val="28"/>
          <w:szCs w:val="28"/>
        </w:rPr>
        <w:t>предложений</w:t>
      </w:r>
      <w:r w:rsidRPr="00671CAD">
        <w:rPr>
          <w:rFonts w:ascii="Times New Roman" w:hAnsi="Times New Roman"/>
          <w:sz w:val="28"/>
          <w:szCs w:val="28"/>
          <w:lang w:val="en-US"/>
        </w:rPr>
        <w:t xml:space="preserve"> (</w:t>
      </w:r>
      <w:r w:rsidRPr="00671CAD">
        <w:rPr>
          <w:rFonts w:ascii="Times New Roman" w:hAnsi="Times New Roman"/>
          <w:sz w:val="28"/>
          <w:szCs w:val="28"/>
        </w:rPr>
        <w:t>общий</w:t>
      </w:r>
      <w:r w:rsidRPr="00671CAD">
        <w:rPr>
          <w:rFonts w:ascii="Times New Roman" w:hAnsi="Times New Roman"/>
          <w:sz w:val="28"/>
          <w:szCs w:val="28"/>
          <w:lang w:val="en-US"/>
        </w:rPr>
        <w:t xml:space="preserve">, </w:t>
      </w:r>
      <w:r w:rsidRPr="00671CAD">
        <w:rPr>
          <w:rFonts w:ascii="Times New Roman" w:hAnsi="Times New Roman"/>
          <w:sz w:val="28"/>
          <w:szCs w:val="28"/>
        </w:rPr>
        <w:t>специальный</w:t>
      </w:r>
      <w:r w:rsidRPr="00671CAD">
        <w:rPr>
          <w:rFonts w:ascii="Times New Roman" w:hAnsi="Times New Roman"/>
          <w:sz w:val="28"/>
          <w:szCs w:val="28"/>
          <w:lang w:val="en-US"/>
        </w:rPr>
        <w:t xml:space="preserve">, </w:t>
      </w:r>
      <w:r w:rsidRPr="00671CAD">
        <w:rPr>
          <w:rFonts w:ascii="Times New Roman" w:hAnsi="Times New Roman"/>
          <w:sz w:val="28"/>
          <w:szCs w:val="28"/>
        </w:rPr>
        <w:t>альтернативный</w:t>
      </w:r>
      <w:r w:rsidRPr="00671CAD">
        <w:rPr>
          <w:rFonts w:ascii="Times New Roman" w:hAnsi="Times New Roman"/>
          <w:sz w:val="28"/>
          <w:szCs w:val="28"/>
          <w:lang w:val="en-US"/>
        </w:rPr>
        <w:t xml:space="preserve">, </w:t>
      </w:r>
      <w:r w:rsidRPr="00671CAD">
        <w:rPr>
          <w:rFonts w:ascii="Times New Roman" w:hAnsi="Times New Roman"/>
          <w:sz w:val="28"/>
          <w:szCs w:val="28"/>
        </w:rPr>
        <w:t>разделительный</w:t>
      </w:r>
      <w:r w:rsidRPr="00671CAD">
        <w:rPr>
          <w:rFonts w:ascii="Times New Roman" w:hAnsi="Times New Roman"/>
          <w:sz w:val="28"/>
          <w:szCs w:val="28"/>
          <w:lang w:val="en-US"/>
        </w:rPr>
        <w:t xml:space="preserve"> </w:t>
      </w:r>
      <w:r w:rsidRPr="00671CAD">
        <w:rPr>
          <w:rFonts w:ascii="Times New Roman" w:hAnsi="Times New Roman"/>
          <w:sz w:val="28"/>
          <w:szCs w:val="28"/>
        </w:rPr>
        <w:t>вопросы</w:t>
      </w:r>
      <w:r w:rsidRPr="00671CAD">
        <w:rPr>
          <w:rFonts w:ascii="Times New Roman" w:hAnsi="Times New Roman"/>
          <w:sz w:val="28"/>
          <w:szCs w:val="28"/>
          <w:lang w:val="en-US"/>
        </w:rPr>
        <w:t xml:space="preserve"> </w:t>
      </w:r>
      <w:r w:rsidRPr="00671CAD">
        <w:rPr>
          <w:rFonts w:ascii="Times New Roman" w:hAnsi="Times New Roman"/>
          <w:sz w:val="28"/>
          <w:szCs w:val="28"/>
        </w:rPr>
        <w:t>в</w:t>
      </w:r>
      <w:r w:rsidRPr="00671CAD">
        <w:rPr>
          <w:rFonts w:ascii="Times New Roman" w:hAnsi="Times New Roman"/>
          <w:sz w:val="28"/>
          <w:szCs w:val="28"/>
          <w:lang w:val="en-US"/>
        </w:rPr>
        <w:t xml:space="preserve"> Present/Past/Future Simple Tense; Present/Past Continuous Tense; Present/Past Perfect Tense; Present Perfect Continuous Tense); </w:t>
      </w:r>
    </w:p>
    <w:p w14:paraId="22C4CD4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повествовательные, вопросительные и побудительные предложения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в косвенной речи в настоящем и прошедшем времени; согласование времён  в рамках сложного предложения; </w:t>
      </w:r>
    </w:p>
    <w:p w14:paraId="73046CD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модальные глаголы в косвенной речи в настоящем и прошедшем времени; </w:t>
      </w:r>
    </w:p>
    <w:p w14:paraId="0BD16A7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предложения</w:t>
      </w:r>
      <w:r w:rsidRPr="00671CAD">
        <w:rPr>
          <w:rFonts w:ascii="Times New Roman" w:hAnsi="Times New Roman"/>
          <w:sz w:val="28"/>
          <w:szCs w:val="28"/>
          <w:lang w:val="en-US"/>
        </w:rPr>
        <w:t xml:space="preserve"> </w:t>
      </w:r>
      <w:r w:rsidRPr="00671CAD">
        <w:rPr>
          <w:rFonts w:ascii="Times New Roman" w:hAnsi="Times New Roman"/>
          <w:sz w:val="28"/>
          <w:szCs w:val="28"/>
        </w:rPr>
        <w:t>с</w:t>
      </w:r>
      <w:r w:rsidRPr="00671CAD">
        <w:rPr>
          <w:rFonts w:ascii="Times New Roman" w:hAnsi="Times New Roman"/>
          <w:sz w:val="28"/>
          <w:szCs w:val="28"/>
          <w:lang w:val="en-US"/>
        </w:rPr>
        <w:t xml:space="preserve"> </w:t>
      </w:r>
      <w:r w:rsidRPr="00671CAD">
        <w:rPr>
          <w:rFonts w:ascii="Times New Roman" w:hAnsi="Times New Roman"/>
          <w:sz w:val="28"/>
          <w:szCs w:val="28"/>
        </w:rPr>
        <w:t>конструкциями</w:t>
      </w:r>
      <w:r w:rsidRPr="00671CAD">
        <w:rPr>
          <w:rFonts w:ascii="Times New Roman" w:hAnsi="Times New Roman"/>
          <w:sz w:val="28"/>
          <w:szCs w:val="28"/>
          <w:lang w:val="en-US"/>
        </w:rPr>
        <w:t xml:space="preserve"> as … as, not so … as; both … and …, either … or, neither … nor; </w:t>
      </w:r>
    </w:p>
    <w:p w14:paraId="7BED838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предложения с I wish; </w:t>
      </w:r>
    </w:p>
    <w:p w14:paraId="61DBFCBA"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конструкции с глаголами на -ing: to love/hate doing smth;</w:t>
      </w:r>
    </w:p>
    <w:p w14:paraId="4F7B636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конструкции</w:t>
      </w:r>
      <w:r w:rsidRPr="00671CAD">
        <w:rPr>
          <w:rFonts w:ascii="Times New Roman" w:hAnsi="Times New Roman"/>
          <w:sz w:val="28"/>
          <w:szCs w:val="28"/>
          <w:lang w:val="en-US"/>
        </w:rPr>
        <w:t xml:space="preserve"> c </w:t>
      </w:r>
      <w:r w:rsidRPr="00671CAD">
        <w:rPr>
          <w:rFonts w:ascii="Times New Roman" w:hAnsi="Times New Roman"/>
          <w:sz w:val="28"/>
          <w:szCs w:val="28"/>
        </w:rPr>
        <w:t>глаголами</w:t>
      </w:r>
      <w:r w:rsidRPr="00671CAD">
        <w:rPr>
          <w:rFonts w:ascii="Times New Roman" w:hAnsi="Times New Roman"/>
          <w:sz w:val="28"/>
          <w:szCs w:val="28"/>
          <w:lang w:val="en-US"/>
        </w:rPr>
        <w:t xml:space="preserve"> to stop, to remember, to forget (</w:t>
      </w:r>
      <w:r w:rsidRPr="00671CAD">
        <w:rPr>
          <w:rFonts w:ascii="Times New Roman" w:hAnsi="Times New Roman"/>
          <w:sz w:val="28"/>
          <w:szCs w:val="28"/>
        </w:rPr>
        <w:t>разница</w:t>
      </w:r>
      <w:r w:rsidRPr="00671CAD">
        <w:rPr>
          <w:rFonts w:ascii="Times New Roman" w:hAnsi="Times New Roman"/>
          <w:sz w:val="28"/>
          <w:szCs w:val="28"/>
          <w:lang w:val="en-US"/>
        </w:rPr>
        <w:t xml:space="preserve"> </w:t>
      </w:r>
      <w:r w:rsidRPr="00671CAD">
        <w:rPr>
          <w:rFonts w:ascii="Times New Roman" w:hAnsi="Times New Roman"/>
          <w:sz w:val="28"/>
          <w:szCs w:val="28"/>
        </w:rPr>
        <w:t>в</w:t>
      </w:r>
      <w:r w:rsidRPr="00671CAD">
        <w:rPr>
          <w:rFonts w:ascii="Times New Roman" w:hAnsi="Times New Roman"/>
          <w:sz w:val="28"/>
          <w:szCs w:val="28"/>
          <w:lang w:val="en-US"/>
        </w:rPr>
        <w:t xml:space="preserve"> </w:t>
      </w:r>
      <w:r w:rsidRPr="00671CAD">
        <w:rPr>
          <w:rFonts w:ascii="Times New Roman" w:hAnsi="Times New Roman"/>
          <w:sz w:val="28"/>
          <w:szCs w:val="28"/>
        </w:rPr>
        <w:t>значении</w:t>
      </w:r>
      <w:r w:rsidRPr="00671CAD">
        <w:rPr>
          <w:rFonts w:ascii="Times New Roman" w:hAnsi="Times New Roman"/>
          <w:sz w:val="28"/>
          <w:szCs w:val="28"/>
          <w:lang w:val="en-US"/>
        </w:rPr>
        <w:t xml:space="preserve"> </w:t>
      </w:r>
      <w:r w:rsidRPr="00671CAD">
        <w:rPr>
          <w:rFonts w:ascii="Times New Roman" w:eastAsia="SchoolBookSanPin" w:hAnsi="Times New Roman" w:cs="SchoolBookSanPin"/>
          <w:color w:val="000000"/>
          <w:sz w:val="28"/>
          <w:szCs w:val="28"/>
          <w:lang w:val="en-US"/>
        </w:rPr>
        <w:t xml:space="preserve"> </w:t>
      </w:r>
      <w:r w:rsidRPr="00671CAD">
        <w:rPr>
          <w:rFonts w:ascii="Times New Roman" w:hAnsi="Times New Roman"/>
          <w:sz w:val="28"/>
          <w:szCs w:val="28"/>
          <w:lang w:val="en-US"/>
        </w:rPr>
        <w:t xml:space="preserve">to stop doing smth </w:t>
      </w:r>
      <w:r w:rsidRPr="00671CAD">
        <w:rPr>
          <w:rFonts w:ascii="Times New Roman" w:hAnsi="Times New Roman"/>
          <w:sz w:val="28"/>
          <w:szCs w:val="28"/>
        </w:rPr>
        <w:t>и</w:t>
      </w:r>
      <w:r w:rsidRPr="00671CAD">
        <w:rPr>
          <w:rFonts w:ascii="Times New Roman" w:hAnsi="Times New Roman"/>
          <w:sz w:val="28"/>
          <w:szCs w:val="28"/>
          <w:lang w:val="en-US"/>
        </w:rPr>
        <w:t xml:space="preserve"> to stop to do smth); </w:t>
      </w:r>
    </w:p>
    <w:p w14:paraId="4BA06B16"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конструкция</w:t>
      </w:r>
      <w:r w:rsidRPr="00671CAD">
        <w:rPr>
          <w:rFonts w:ascii="Times New Roman" w:hAnsi="Times New Roman"/>
          <w:sz w:val="28"/>
          <w:szCs w:val="28"/>
          <w:lang w:val="en-US"/>
        </w:rPr>
        <w:t xml:space="preserve"> It takes me… to do smth;</w:t>
      </w:r>
    </w:p>
    <w:p w14:paraId="6439059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конструкция used to + инфинитив глагола;</w:t>
      </w:r>
    </w:p>
    <w:p w14:paraId="7A97EFC1"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конструкции</w:t>
      </w:r>
      <w:r w:rsidRPr="00671CAD">
        <w:rPr>
          <w:rFonts w:ascii="Times New Roman" w:hAnsi="Times New Roman"/>
          <w:sz w:val="28"/>
          <w:szCs w:val="28"/>
          <w:lang w:val="en-US"/>
        </w:rPr>
        <w:t xml:space="preserve"> be/get used to smth; be/get used to doing smth; </w:t>
      </w:r>
    </w:p>
    <w:p w14:paraId="31D5BC0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конструкции</w:t>
      </w:r>
      <w:r w:rsidRPr="00671CAD">
        <w:rPr>
          <w:rFonts w:ascii="Times New Roman" w:hAnsi="Times New Roman"/>
          <w:sz w:val="28"/>
          <w:szCs w:val="28"/>
          <w:lang w:val="en-US"/>
        </w:rPr>
        <w:t xml:space="preserve"> I prefer, I’d prefer, I’d rather prefer, </w:t>
      </w:r>
      <w:r w:rsidRPr="00671CAD">
        <w:rPr>
          <w:rFonts w:ascii="Times New Roman" w:hAnsi="Times New Roman"/>
          <w:sz w:val="28"/>
          <w:szCs w:val="28"/>
        </w:rPr>
        <w:t>выражающие</w:t>
      </w:r>
      <w:r w:rsidRPr="00671CAD">
        <w:rPr>
          <w:rFonts w:ascii="Times New Roman" w:hAnsi="Times New Roman"/>
          <w:sz w:val="28"/>
          <w:szCs w:val="28"/>
          <w:lang w:val="en-US"/>
        </w:rPr>
        <w:t xml:space="preserve"> </w:t>
      </w:r>
      <w:r w:rsidRPr="00671CAD">
        <w:rPr>
          <w:rFonts w:ascii="Times New Roman" w:hAnsi="Times New Roman"/>
          <w:sz w:val="28"/>
          <w:szCs w:val="28"/>
        </w:rPr>
        <w:t>предпочтение</w:t>
      </w:r>
      <w:r w:rsidRPr="00671CAD">
        <w:rPr>
          <w:rFonts w:ascii="Times New Roman" w:hAnsi="Times New Roman"/>
          <w:sz w:val="28"/>
          <w:szCs w:val="28"/>
          <w:lang w:val="en-US"/>
        </w:rPr>
        <w:t xml:space="preserve">, </w:t>
      </w:r>
      <w:r w:rsidRPr="00671CAD">
        <w:rPr>
          <w:rFonts w:ascii="Times New Roman" w:eastAsia="SchoolBookSanPin" w:hAnsi="Times New Roman" w:cs="SchoolBookSanPin"/>
          <w:color w:val="000000"/>
          <w:sz w:val="28"/>
          <w:szCs w:val="28"/>
          <w:lang w:val="en-US"/>
        </w:rPr>
        <w:t xml:space="preserve"> </w:t>
      </w:r>
      <w:r w:rsidRPr="00671CAD">
        <w:rPr>
          <w:rFonts w:ascii="Times New Roman" w:hAnsi="Times New Roman"/>
          <w:sz w:val="28"/>
          <w:szCs w:val="28"/>
        </w:rPr>
        <w:t>а</w:t>
      </w:r>
      <w:r w:rsidRPr="00671CAD">
        <w:rPr>
          <w:rFonts w:ascii="Times New Roman" w:hAnsi="Times New Roman"/>
          <w:sz w:val="28"/>
          <w:szCs w:val="28"/>
          <w:lang w:val="en-US"/>
        </w:rPr>
        <w:t xml:space="preserve"> </w:t>
      </w:r>
      <w:r w:rsidRPr="00671CAD">
        <w:rPr>
          <w:rFonts w:ascii="Times New Roman" w:hAnsi="Times New Roman"/>
          <w:sz w:val="28"/>
          <w:szCs w:val="28"/>
        </w:rPr>
        <w:t>также</w:t>
      </w:r>
      <w:r w:rsidRPr="00671CAD">
        <w:rPr>
          <w:rFonts w:ascii="Times New Roman" w:hAnsi="Times New Roman"/>
          <w:sz w:val="28"/>
          <w:szCs w:val="28"/>
          <w:lang w:val="en-US"/>
        </w:rPr>
        <w:t xml:space="preserve"> </w:t>
      </w:r>
      <w:r w:rsidRPr="00671CAD">
        <w:rPr>
          <w:rFonts w:ascii="Times New Roman" w:hAnsi="Times New Roman"/>
          <w:sz w:val="28"/>
          <w:szCs w:val="28"/>
        </w:rPr>
        <w:t>конструкции</w:t>
      </w:r>
      <w:r w:rsidRPr="00671CAD">
        <w:rPr>
          <w:rFonts w:ascii="Times New Roman" w:hAnsi="Times New Roman"/>
          <w:sz w:val="28"/>
          <w:szCs w:val="28"/>
          <w:lang w:val="en-US"/>
        </w:rPr>
        <w:t xml:space="preserve"> I’d rather, You’d better; </w:t>
      </w:r>
    </w:p>
    <w:p w14:paraId="6F9ADDD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подлежащее, выраженное собирательным существительным (family, police),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его согласование со сказуемым; </w:t>
      </w:r>
    </w:p>
    <w:p w14:paraId="233E3D2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25BCE14E"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конструкция</w:t>
      </w:r>
      <w:r w:rsidRPr="00671CAD">
        <w:rPr>
          <w:rFonts w:ascii="Times New Roman" w:hAnsi="Times New Roman"/>
          <w:sz w:val="28"/>
          <w:szCs w:val="28"/>
          <w:lang w:val="en-US"/>
        </w:rPr>
        <w:t xml:space="preserve"> to be going to, </w:t>
      </w:r>
      <w:r w:rsidRPr="00671CAD">
        <w:rPr>
          <w:rFonts w:ascii="Times New Roman" w:hAnsi="Times New Roman"/>
          <w:sz w:val="28"/>
          <w:szCs w:val="28"/>
        </w:rPr>
        <w:t>формы</w:t>
      </w:r>
      <w:r w:rsidRPr="00671CAD">
        <w:rPr>
          <w:rFonts w:ascii="Times New Roman" w:hAnsi="Times New Roman"/>
          <w:sz w:val="28"/>
          <w:szCs w:val="28"/>
          <w:lang w:val="en-US"/>
        </w:rPr>
        <w:t xml:space="preserve"> Future Simple Tense </w:t>
      </w:r>
      <w:r w:rsidRPr="00671CAD">
        <w:rPr>
          <w:rFonts w:ascii="Times New Roman" w:hAnsi="Times New Roman"/>
          <w:sz w:val="28"/>
          <w:szCs w:val="28"/>
        </w:rPr>
        <w:t>и</w:t>
      </w:r>
      <w:r w:rsidRPr="00671CAD">
        <w:rPr>
          <w:rFonts w:ascii="Times New Roman" w:hAnsi="Times New Roman"/>
          <w:sz w:val="28"/>
          <w:szCs w:val="28"/>
          <w:lang w:val="en-US"/>
        </w:rPr>
        <w:t xml:space="preserve"> Present Continuous Tense </w:t>
      </w:r>
      <w:r w:rsidRPr="00671CAD">
        <w:rPr>
          <w:rFonts w:ascii="Times New Roman" w:hAnsi="Times New Roman"/>
          <w:sz w:val="28"/>
          <w:szCs w:val="28"/>
        </w:rPr>
        <w:t>для</w:t>
      </w:r>
      <w:r w:rsidRPr="00671CAD">
        <w:rPr>
          <w:rFonts w:ascii="Times New Roman" w:hAnsi="Times New Roman"/>
          <w:sz w:val="28"/>
          <w:szCs w:val="28"/>
          <w:lang w:val="en-US"/>
        </w:rPr>
        <w:t xml:space="preserve"> </w:t>
      </w:r>
      <w:r w:rsidRPr="00671CAD">
        <w:rPr>
          <w:rFonts w:ascii="Times New Roman" w:hAnsi="Times New Roman"/>
          <w:sz w:val="28"/>
          <w:szCs w:val="28"/>
        </w:rPr>
        <w:t>выражения</w:t>
      </w:r>
      <w:r w:rsidRPr="00671CAD">
        <w:rPr>
          <w:rFonts w:ascii="Times New Roman" w:hAnsi="Times New Roman"/>
          <w:sz w:val="28"/>
          <w:szCs w:val="28"/>
          <w:lang w:val="en-US"/>
        </w:rPr>
        <w:t xml:space="preserve"> </w:t>
      </w:r>
      <w:r w:rsidRPr="00671CAD">
        <w:rPr>
          <w:rFonts w:ascii="Times New Roman" w:hAnsi="Times New Roman"/>
          <w:sz w:val="28"/>
          <w:szCs w:val="28"/>
        </w:rPr>
        <w:t>будущего</w:t>
      </w:r>
      <w:r w:rsidRPr="00671CAD">
        <w:rPr>
          <w:rFonts w:ascii="Times New Roman" w:hAnsi="Times New Roman"/>
          <w:sz w:val="28"/>
          <w:szCs w:val="28"/>
          <w:lang w:val="en-US"/>
        </w:rPr>
        <w:t xml:space="preserve"> </w:t>
      </w:r>
      <w:r w:rsidRPr="00671CAD">
        <w:rPr>
          <w:rFonts w:ascii="Times New Roman" w:hAnsi="Times New Roman"/>
          <w:sz w:val="28"/>
          <w:szCs w:val="28"/>
        </w:rPr>
        <w:t>действия</w:t>
      </w:r>
      <w:r w:rsidRPr="00671CAD">
        <w:rPr>
          <w:rFonts w:ascii="Times New Roman" w:hAnsi="Times New Roman"/>
          <w:sz w:val="28"/>
          <w:szCs w:val="28"/>
          <w:lang w:val="en-US"/>
        </w:rPr>
        <w:t xml:space="preserve">; </w:t>
      </w:r>
    </w:p>
    <w:p w14:paraId="5A1C2289"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модальные</w:t>
      </w:r>
      <w:r w:rsidRPr="00671CAD">
        <w:rPr>
          <w:rFonts w:ascii="Times New Roman" w:hAnsi="Times New Roman"/>
          <w:sz w:val="28"/>
          <w:szCs w:val="28"/>
          <w:lang w:val="en-US"/>
        </w:rPr>
        <w:t xml:space="preserve"> </w:t>
      </w:r>
      <w:r w:rsidRPr="00671CAD">
        <w:rPr>
          <w:rFonts w:ascii="Times New Roman" w:hAnsi="Times New Roman"/>
          <w:sz w:val="28"/>
          <w:szCs w:val="28"/>
        </w:rPr>
        <w:t>глаголы</w:t>
      </w:r>
      <w:r w:rsidRPr="00671CAD">
        <w:rPr>
          <w:rFonts w:ascii="Times New Roman" w:hAnsi="Times New Roman"/>
          <w:sz w:val="28"/>
          <w:szCs w:val="28"/>
          <w:lang w:val="en-US"/>
        </w:rPr>
        <w:t xml:space="preserve"> </w:t>
      </w:r>
      <w:r w:rsidRPr="00671CAD">
        <w:rPr>
          <w:rFonts w:ascii="Times New Roman" w:hAnsi="Times New Roman"/>
          <w:sz w:val="28"/>
          <w:szCs w:val="28"/>
        </w:rPr>
        <w:t>и</w:t>
      </w:r>
      <w:r w:rsidRPr="00671CAD">
        <w:rPr>
          <w:rFonts w:ascii="Times New Roman" w:hAnsi="Times New Roman"/>
          <w:sz w:val="28"/>
          <w:szCs w:val="28"/>
          <w:lang w:val="en-US"/>
        </w:rPr>
        <w:t xml:space="preserve"> </w:t>
      </w:r>
      <w:r w:rsidRPr="00671CAD">
        <w:rPr>
          <w:rFonts w:ascii="Times New Roman" w:hAnsi="Times New Roman"/>
          <w:sz w:val="28"/>
          <w:szCs w:val="28"/>
        </w:rPr>
        <w:t>их</w:t>
      </w:r>
      <w:r w:rsidRPr="00671CAD">
        <w:rPr>
          <w:rFonts w:ascii="Times New Roman" w:hAnsi="Times New Roman"/>
          <w:sz w:val="28"/>
          <w:szCs w:val="28"/>
          <w:lang w:val="en-US"/>
        </w:rPr>
        <w:t xml:space="preserve"> </w:t>
      </w:r>
      <w:r w:rsidRPr="00671CAD">
        <w:rPr>
          <w:rFonts w:ascii="Times New Roman" w:hAnsi="Times New Roman"/>
          <w:sz w:val="28"/>
          <w:szCs w:val="28"/>
        </w:rPr>
        <w:t>эквиваленты</w:t>
      </w:r>
      <w:r w:rsidRPr="00671CAD">
        <w:rPr>
          <w:rFonts w:ascii="Times New Roman" w:hAnsi="Times New Roman"/>
          <w:sz w:val="28"/>
          <w:szCs w:val="28"/>
          <w:lang w:val="en-US"/>
        </w:rPr>
        <w:t xml:space="preserve"> (can/be able to, could, must/have to, may, might, should, shall, would, will, need, ought to); </w:t>
      </w:r>
    </w:p>
    <w:p w14:paraId="0465BA4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неличные</w:t>
      </w:r>
      <w:r w:rsidRPr="00671CAD">
        <w:rPr>
          <w:rFonts w:ascii="Times New Roman" w:hAnsi="Times New Roman"/>
          <w:sz w:val="28"/>
          <w:szCs w:val="28"/>
          <w:lang w:val="en-US"/>
        </w:rPr>
        <w:t xml:space="preserve"> </w:t>
      </w:r>
      <w:r w:rsidRPr="00671CAD">
        <w:rPr>
          <w:rFonts w:ascii="Times New Roman" w:hAnsi="Times New Roman"/>
          <w:sz w:val="28"/>
          <w:szCs w:val="28"/>
        </w:rPr>
        <w:t>формы</w:t>
      </w:r>
      <w:r w:rsidRPr="00671CAD">
        <w:rPr>
          <w:rFonts w:ascii="Times New Roman" w:hAnsi="Times New Roman"/>
          <w:sz w:val="28"/>
          <w:szCs w:val="28"/>
          <w:lang w:val="en-US"/>
        </w:rPr>
        <w:t xml:space="preserve"> </w:t>
      </w:r>
      <w:r w:rsidRPr="00671CAD">
        <w:rPr>
          <w:rFonts w:ascii="Times New Roman" w:hAnsi="Times New Roman"/>
          <w:sz w:val="28"/>
          <w:szCs w:val="28"/>
        </w:rPr>
        <w:t>глагола</w:t>
      </w:r>
      <w:r w:rsidRPr="00671CAD">
        <w:rPr>
          <w:rFonts w:ascii="Times New Roman" w:hAnsi="Times New Roman"/>
          <w:sz w:val="28"/>
          <w:szCs w:val="28"/>
          <w:lang w:val="en-US"/>
        </w:rPr>
        <w:t xml:space="preserve"> – </w:t>
      </w:r>
      <w:r w:rsidRPr="00671CAD">
        <w:rPr>
          <w:rFonts w:ascii="Times New Roman" w:hAnsi="Times New Roman"/>
          <w:sz w:val="28"/>
          <w:szCs w:val="28"/>
        </w:rPr>
        <w:t>инфинитив</w:t>
      </w:r>
      <w:r w:rsidRPr="00671CAD">
        <w:rPr>
          <w:rFonts w:ascii="Times New Roman" w:hAnsi="Times New Roman"/>
          <w:sz w:val="28"/>
          <w:szCs w:val="28"/>
          <w:lang w:val="en-US"/>
        </w:rPr>
        <w:t xml:space="preserve">, </w:t>
      </w:r>
      <w:r w:rsidRPr="00671CAD">
        <w:rPr>
          <w:rFonts w:ascii="Times New Roman" w:hAnsi="Times New Roman"/>
          <w:sz w:val="28"/>
          <w:szCs w:val="28"/>
        </w:rPr>
        <w:t>герундий</w:t>
      </w:r>
      <w:r w:rsidRPr="00671CAD">
        <w:rPr>
          <w:rFonts w:ascii="Times New Roman" w:hAnsi="Times New Roman"/>
          <w:sz w:val="28"/>
          <w:szCs w:val="28"/>
          <w:lang w:val="en-US"/>
        </w:rPr>
        <w:t xml:space="preserve">, </w:t>
      </w:r>
      <w:r w:rsidRPr="00671CAD">
        <w:rPr>
          <w:rFonts w:ascii="Times New Roman" w:hAnsi="Times New Roman"/>
          <w:sz w:val="28"/>
          <w:szCs w:val="28"/>
        </w:rPr>
        <w:t>причастие</w:t>
      </w:r>
      <w:r w:rsidRPr="00671CAD">
        <w:rPr>
          <w:rFonts w:ascii="Times New Roman" w:hAnsi="Times New Roman"/>
          <w:sz w:val="28"/>
          <w:szCs w:val="28"/>
          <w:lang w:val="en-US"/>
        </w:rPr>
        <w:t xml:space="preserve">  (Participle I </w:t>
      </w:r>
      <w:r w:rsidRPr="00671CAD">
        <w:rPr>
          <w:rFonts w:ascii="Times New Roman" w:hAnsi="Times New Roman"/>
          <w:sz w:val="28"/>
          <w:szCs w:val="28"/>
        </w:rPr>
        <w:t>и</w:t>
      </w:r>
      <w:r w:rsidRPr="00671CAD">
        <w:rPr>
          <w:rFonts w:ascii="Times New Roman" w:hAnsi="Times New Roman"/>
          <w:sz w:val="28"/>
          <w:szCs w:val="28"/>
          <w:lang w:val="en-US"/>
        </w:rPr>
        <w:t xml:space="preserve"> Participle II); </w:t>
      </w:r>
      <w:r w:rsidRPr="00671CAD">
        <w:rPr>
          <w:rFonts w:ascii="Times New Roman" w:hAnsi="Times New Roman"/>
          <w:sz w:val="28"/>
          <w:szCs w:val="28"/>
        </w:rPr>
        <w:t>причастия</w:t>
      </w:r>
      <w:r w:rsidRPr="00671CAD">
        <w:rPr>
          <w:rFonts w:ascii="Times New Roman" w:hAnsi="Times New Roman"/>
          <w:sz w:val="28"/>
          <w:szCs w:val="28"/>
          <w:lang w:val="en-US"/>
        </w:rPr>
        <w:t xml:space="preserve"> </w:t>
      </w:r>
      <w:r w:rsidRPr="00671CAD">
        <w:rPr>
          <w:rFonts w:ascii="Times New Roman" w:hAnsi="Times New Roman"/>
          <w:sz w:val="28"/>
          <w:szCs w:val="28"/>
        </w:rPr>
        <w:t>в</w:t>
      </w:r>
      <w:r w:rsidRPr="00671CAD">
        <w:rPr>
          <w:rFonts w:ascii="Times New Roman" w:hAnsi="Times New Roman"/>
          <w:sz w:val="28"/>
          <w:szCs w:val="28"/>
          <w:lang w:val="en-US"/>
        </w:rPr>
        <w:t xml:space="preserve"> </w:t>
      </w:r>
      <w:r w:rsidRPr="00671CAD">
        <w:rPr>
          <w:rFonts w:ascii="Times New Roman" w:hAnsi="Times New Roman"/>
          <w:sz w:val="28"/>
          <w:szCs w:val="28"/>
        </w:rPr>
        <w:t>функции</w:t>
      </w:r>
      <w:r w:rsidRPr="00671CAD">
        <w:rPr>
          <w:rFonts w:ascii="Times New Roman" w:hAnsi="Times New Roman"/>
          <w:sz w:val="28"/>
          <w:szCs w:val="28"/>
          <w:lang w:val="en-US"/>
        </w:rPr>
        <w:t xml:space="preserve"> </w:t>
      </w:r>
      <w:r w:rsidRPr="00671CAD">
        <w:rPr>
          <w:rFonts w:ascii="Times New Roman" w:hAnsi="Times New Roman"/>
          <w:sz w:val="28"/>
          <w:szCs w:val="28"/>
        </w:rPr>
        <w:t>определения</w:t>
      </w:r>
      <w:r w:rsidRPr="00671CAD">
        <w:rPr>
          <w:rFonts w:ascii="Times New Roman" w:hAnsi="Times New Roman"/>
          <w:sz w:val="28"/>
          <w:szCs w:val="28"/>
          <w:lang w:val="en-US"/>
        </w:rPr>
        <w:t xml:space="preserve"> (Participle I – a playing child, Participle II – a written text);</w:t>
      </w:r>
    </w:p>
    <w:p w14:paraId="4DA763A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определённый, неопределённый и нулевой артикли; </w:t>
      </w:r>
    </w:p>
    <w:p w14:paraId="29A79454"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имена существительные во множественном числе, образованные по правилу,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исключения; </w:t>
      </w:r>
    </w:p>
    <w:p w14:paraId="1CF22200"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неисчисляемые имена существительные, имеющие форму только множественного числа; </w:t>
      </w:r>
    </w:p>
    <w:p w14:paraId="100F186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притяжательный падеж имён существительных;</w:t>
      </w:r>
    </w:p>
    <w:p w14:paraId="2E28801D"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имена прилагательные и наречия в положительной, сравнительной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и превосходной степенях, образованных по правилу, и исключения;</w:t>
      </w:r>
    </w:p>
    <w:p w14:paraId="62C797B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lastRenderedPageBreak/>
        <w:t xml:space="preserve">порядок следования нескольких прилагательных (мнение – размер – возраст – цвет – происхождение); </w:t>
      </w:r>
    </w:p>
    <w:p w14:paraId="1E138C97"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lang w:val="en-US"/>
        </w:rPr>
      </w:pPr>
      <w:r w:rsidRPr="00671CAD">
        <w:rPr>
          <w:rFonts w:ascii="Times New Roman" w:hAnsi="Times New Roman"/>
          <w:sz w:val="28"/>
          <w:szCs w:val="28"/>
        </w:rPr>
        <w:t>слова</w:t>
      </w:r>
      <w:r w:rsidRPr="00671CAD">
        <w:rPr>
          <w:rFonts w:ascii="Times New Roman" w:hAnsi="Times New Roman"/>
          <w:sz w:val="28"/>
          <w:szCs w:val="28"/>
          <w:lang w:val="en-US"/>
        </w:rPr>
        <w:t xml:space="preserve">, </w:t>
      </w:r>
      <w:r w:rsidRPr="00671CAD">
        <w:rPr>
          <w:rFonts w:ascii="Times New Roman" w:hAnsi="Times New Roman"/>
          <w:sz w:val="28"/>
          <w:szCs w:val="28"/>
        </w:rPr>
        <w:t>выражающие</w:t>
      </w:r>
      <w:r w:rsidRPr="00671CAD">
        <w:rPr>
          <w:rFonts w:ascii="Times New Roman" w:hAnsi="Times New Roman"/>
          <w:sz w:val="28"/>
          <w:szCs w:val="28"/>
          <w:lang w:val="en-US"/>
        </w:rPr>
        <w:t xml:space="preserve"> </w:t>
      </w:r>
      <w:r w:rsidRPr="00671CAD">
        <w:rPr>
          <w:rFonts w:ascii="Times New Roman" w:hAnsi="Times New Roman"/>
          <w:sz w:val="28"/>
          <w:szCs w:val="28"/>
        </w:rPr>
        <w:t>количество</w:t>
      </w:r>
      <w:r w:rsidRPr="00671CAD">
        <w:rPr>
          <w:rFonts w:ascii="Times New Roman" w:hAnsi="Times New Roman"/>
          <w:sz w:val="28"/>
          <w:szCs w:val="28"/>
          <w:lang w:val="en-US"/>
        </w:rPr>
        <w:t xml:space="preserve"> (many/much, little/a little; few/a few; a lot of);</w:t>
      </w:r>
    </w:p>
    <w:p w14:paraId="6F05392C"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pacing w:val="2"/>
          <w:sz w:val="28"/>
          <w:szCs w:val="28"/>
        </w:rPr>
        <w:t>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etc.);</w:t>
      </w:r>
    </w:p>
    <w:p w14:paraId="366F2F4B"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количественные и порядковые числительные; </w:t>
      </w:r>
    </w:p>
    <w:p w14:paraId="62760FB5"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предлоги места, времени, направления; предлоги, употребляемые с глаголами в страдательном залоге; </w:t>
      </w:r>
    </w:p>
    <w:p w14:paraId="66458D2F"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5) владеть социокультурными знаниями и умениями:</w:t>
      </w:r>
    </w:p>
    <w:p w14:paraId="15463CA3"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знать/понимать речевые различия в ситуациях официального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неофициального общения в рамках тематического содержания речи </w:t>
      </w:r>
      <w:r w:rsidRPr="00671CAD">
        <w:rPr>
          <w:rFonts w:ascii="Times New Roman" w:eastAsia="SchoolBookSanPin" w:hAnsi="Times New Roman" w:cs="SchoolBookSanPin"/>
          <w:color w:val="000000"/>
          <w:sz w:val="28"/>
          <w:szCs w:val="28"/>
        </w:rPr>
        <w:t xml:space="preserve"> </w:t>
      </w:r>
      <w:r w:rsidRPr="00671CAD">
        <w:rPr>
          <w:rFonts w:ascii="Times New Roman" w:hAnsi="Times New Roman"/>
          <w:sz w:val="28"/>
          <w:szCs w:val="28"/>
        </w:rPr>
        <w:t xml:space="preserve">и использовать лексико-грамматические средства с учётом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здравоохранение,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языка; представлять родную страну и её культуру на иностранном языке; проявлять уважение к иной культуре; соблюдать нормы вежливости в межкультурном общении; </w:t>
      </w:r>
    </w:p>
    <w:p w14:paraId="4290F6A8" w14:textId="77777777" w:rsidR="00C668F1" w:rsidRPr="00671CAD" w:rsidRDefault="00C668F1" w:rsidP="00671CAD">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6) владеть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4E5362C6" w14:textId="77777777" w:rsidR="00CA0CC3" w:rsidRPr="00671CAD" w:rsidRDefault="00C668F1" w:rsidP="00C86F42">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671CAD">
        <w:rPr>
          <w:rFonts w:ascii="Times New Roman" w:hAnsi="Times New Roman"/>
          <w:sz w:val="28"/>
          <w:szCs w:val="28"/>
        </w:rPr>
        <w:t xml:space="preserve">7) владеть метапредметными умениями, позволяющими совершенствовать учебную деятельность по овладению иностранным языком; </w:t>
      </w:r>
      <w:r w:rsidRPr="00671CAD">
        <w:rPr>
          <w:rFonts w:ascii="Times New Roman" w:hAnsi="Times New Roman"/>
          <w:spacing w:val="-2"/>
          <w:sz w:val="28"/>
          <w:szCs w:val="28"/>
        </w:rPr>
        <w:t>сравнивать, классифицировать, систематизировать и обобщать по существенным признакам изученные языковые явления (лексические и грамматические);</w:t>
      </w:r>
      <w:r w:rsidRPr="00671CAD">
        <w:rPr>
          <w:rFonts w:ascii="Times New Roman" w:hAnsi="Times New Roman"/>
          <w:sz w:val="28"/>
          <w:szCs w:val="28"/>
        </w:rPr>
        <w:t xml:space="preserve"> </w:t>
      </w:r>
      <w:r w:rsidRPr="00671CAD">
        <w:rPr>
          <w:rFonts w:ascii="Times New Roman" w:hAnsi="Times New Roman"/>
          <w:spacing w:val="-2"/>
          <w:sz w:val="28"/>
          <w:szCs w:val="28"/>
        </w:rPr>
        <w:t xml:space="preserve">использовать иноязычные словари и справочники, в том числе информационно-справочные системы в электронной форме; 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ИКТ; </w:t>
      </w:r>
      <w:r w:rsidRPr="00671CAD">
        <w:rPr>
          <w:rFonts w:ascii="Times New Roman" w:hAnsi="Times New Roman"/>
          <w:sz w:val="28"/>
          <w:szCs w:val="28"/>
        </w:rPr>
        <w:t>соблюдать правила информационной безопасности в ситуациях повседневной жизни и при работе в сети Интернет.</w:t>
      </w:r>
    </w:p>
    <w:p w14:paraId="7001144D" w14:textId="77777777" w:rsidR="00671CAD" w:rsidRDefault="00C91C83" w:rsidP="00671CAD">
      <w:pPr>
        <w:spacing w:after="0" w:line="276" w:lineRule="auto"/>
        <w:ind w:left="720"/>
        <w:contextualSpacing/>
        <w:jc w:val="center"/>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 xml:space="preserve">Тематическое планирование учебного предмета </w:t>
      </w:r>
    </w:p>
    <w:p w14:paraId="7474CE06" w14:textId="77777777" w:rsidR="00C91C83" w:rsidRPr="00671CAD" w:rsidRDefault="00C91C83" w:rsidP="00671CAD">
      <w:pPr>
        <w:spacing w:after="0" w:line="276" w:lineRule="auto"/>
        <w:ind w:left="720"/>
        <w:contextualSpacing/>
        <w:jc w:val="center"/>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w:t>
      </w:r>
      <w:r w:rsidR="00671CAD">
        <w:rPr>
          <w:rFonts w:ascii="Times New Roman" w:eastAsia="Calibri" w:hAnsi="Times New Roman"/>
          <w:b/>
          <w:sz w:val="28"/>
          <w:szCs w:val="28"/>
          <w:lang w:eastAsia="en-US"/>
        </w:rPr>
        <w:t xml:space="preserve">Иностранный </w:t>
      </w:r>
      <w:r w:rsidRPr="00671CAD">
        <w:rPr>
          <w:rFonts w:ascii="Times New Roman" w:eastAsia="Calibri" w:hAnsi="Times New Roman"/>
          <w:b/>
          <w:sz w:val="28"/>
          <w:szCs w:val="28"/>
          <w:lang w:eastAsia="en-US"/>
        </w:rPr>
        <w:t>язык</w:t>
      </w:r>
      <w:r w:rsidR="00671CAD" w:rsidRPr="00671CAD">
        <w:rPr>
          <w:rFonts w:ascii="Times New Roman" w:eastAsia="Calibri" w:hAnsi="Times New Roman"/>
          <w:b/>
          <w:sz w:val="28"/>
          <w:szCs w:val="28"/>
          <w:lang w:eastAsia="en-US"/>
        </w:rPr>
        <w:t xml:space="preserve"> </w:t>
      </w:r>
      <w:r w:rsidR="00671CAD">
        <w:rPr>
          <w:rFonts w:ascii="Times New Roman" w:eastAsia="Calibri" w:hAnsi="Times New Roman"/>
          <w:b/>
          <w:sz w:val="28"/>
          <w:szCs w:val="28"/>
          <w:lang w:eastAsia="en-US"/>
        </w:rPr>
        <w:t>(а</w:t>
      </w:r>
      <w:r w:rsidR="00671CAD" w:rsidRPr="00671CAD">
        <w:rPr>
          <w:rFonts w:ascii="Times New Roman" w:eastAsia="Calibri" w:hAnsi="Times New Roman"/>
          <w:b/>
          <w:sz w:val="28"/>
          <w:szCs w:val="28"/>
          <w:lang w:eastAsia="en-US"/>
        </w:rPr>
        <w:t>нглийский</w:t>
      </w:r>
      <w:r w:rsidR="00671CAD">
        <w:rPr>
          <w:rFonts w:ascii="Times New Roman" w:eastAsia="Calibri" w:hAnsi="Times New Roman"/>
          <w:b/>
          <w:sz w:val="28"/>
          <w:szCs w:val="28"/>
          <w:lang w:eastAsia="en-US"/>
        </w:rPr>
        <w:t>)</w:t>
      </w:r>
      <w:r w:rsidRPr="00671CAD">
        <w:rPr>
          <w:rFonts w:ascii="Times New Roman" w:eastAsia="Calibri" w:hAnsi="Times New Roman"/>
          <w:b/>
          <w:sz w:val="28"/>
          <w:szCs w:val="28"/>
          <w:lang w:eastAsia="en-US"/>
        </w:rPr>
        <w:t>»</w:t>
      </w:r>
    </w:p>
    <w:p w14:paraId="4010A65A" w14:textId="77777777" w:rsidR="00C91C83" w:rsidRPr="00671CAD" w:rsidRDefault="00C91C83" w:rsidP="00671CAD">
      <w:pPr>
        <w:spacing w:after="0" w:line="276" w:lineRule="auto"/>
        <w:ind w:left="540"/>
        <w:contextualSpacing/>
        <w:jc w:val="center"/>
        <w:rPr>
          <w:rFonts w:ascii="Times New Roman" w:eastAsia="SchoolBookSanPin" w:hAnsi="Times New Roman"/>
          <w:b/>
          <w:sz w:val="28"/>
          <w:szCs w:val="28"/>
          <w:lang w:eastAsia="en-US"/>
        </w:rPr>
      </w:pPr>
      <w:r w:rsidRPr="00671CAD">
        <w:rPr>
          <w:rFonts w:ascii="Times New Roman" w:eastAsia="SchoolBookSanPin" w:hAnsi="Times New Roman"/>
          <w:b/>
          <w:sz w:val="28"/>
          <w:szCs w:val="28"/>
          <w:lang w:eastAsia="en-US"/>
        </w:rPr>
        <w:t>(углубленный</w:t>
      </w:r>
      <w:r w:rsidR="00671CAD">
        <w:rPr>
          <w:rFonts w:ascii="Times New Roman" w:eastAsia="SchoolBookSanPin" w:hAnsi="Times New Roman"/>
          <w:b/>
          <w:sz w:val="28"/>
          <w:szCs w:val="28"/>
          <w:lang w:eastAsia="en-US"/>
        </w:rPr>
        <w:t xml:space="preserve"> уровень)</w:t>
      </w:r>
    </w:p>
    <w:p w14:paraId="59CAB35E" w14:textId="77777777" w:rsidR="00C91C83" w:rsidRPr="00671CAD" w:rsidRDefault="00C91C83" w:rsidP="00671CAD">
      <w:pPr>
        <w:widowControl w:val="0"/>
        <w:spacing w:after="0" w:line="276" w:lineRule="auto"/>
        <w:ind w:firstLine="709"/>
        <w:jc w:val="both"/>
        <w:rPr>
          <w:rFonts w:ascii="Times New Roman" w:eastAsia="SchoolBookSanPin" w:hAnsi="Times New Roman"/>
          <w:sz w:val="28"/>
          <w:szCs w:val="28"/>
          <w:lang w:eastAsia="en-US"/>
        </w:rPr>
      </w:pPr>
      <w:r w:rsidRPr="00671CAD">
        <w:rPr>
          <w:rFonts w:ascii="Times New Roman" w:eastAsia="SchoolBookSanPin" w:hAnsi="Times New Roman"/>
          <w:sz w:val="28"/>
          <w:szCs w:val="28"/>
          <w:lang w:eastAsia="en-US"/>
        </w:rPr>
        <w:lastRenderedPageBreak/>
        <w:t xml:space="preserve">Распределение часов в тематическом планировании по каждой теме будет прописано на начало учебного года учителем-предметником в </w:t>
      </w:r>
      <w:r w:rsidRPr="00671CAD">
        <w:rPr>
          <w:rFonts w:ascii="Times New Roman" w:eastAsia="SchoolBookSanPin" w:hAnsi="Times New Roman"/>
          <w:b/>
          <w:sz w:val="28"/>
          <w:szCs w:val="28"/>
          <w:lang w:eastAsia="en-US"/>
        </w:rPr>
        <w:t>«рабочей программе учителя»</w:t>
      </w:r>
      <w:r w:rsidRPr="00671CAD">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505013D6" w14:textId="77777777" w:rsidR="00C91C83" w:rsidRPr="00671CAD" w:rsidRDefault="00C91C83" w:rsidP="00671CAD">
      <w:pPr>
        <w:widowControl w:val="0"/>
        <w:spacing w:after="0" w:line="276" w:lineRule="auto"/>
        <w:ind w:firstLine="709"/>
        <w:jc w:val="both"/>
        <w:rPr>
          <w:rFonts w:ascii="Times New Roman" w:eastAsia="SchoolBookSanPin" w:hAnsi="Times New Roman"/>
          <w:sz w:val="28"/>
          <w:szCs w:val="28"/>
          <w:lang w:eastAsia="en-US"/>
        </w:rPr>
      </w:pPr>
      <w:r w:rsidRPr="00671CAD">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2B15C7CB" w14:textId="77777777" w:rsidR="00C91C83" w:rsidRPr="00671CAD" w:rsidRDefault="00A32FEB" w:rsidP="00671CAD">
      <w:pPr>
        <w:widowControl w:val="0"/>
        <w:spacing w:after="0" w:line="276" w:lineRule="auto"/>
        <w:ind w:firstLine="709"/>
        <w:jc w:val="both"/>
        <w:rPr>
          <w:rFonts w:ascii="Times New Roman" w:eastAsia="SchoolBookSanPin" w:hAnsi="Times New Roman"/>
          <w:i/>
          <w:sz w:val="28"/>
          <w:szCs w:val="28"/>
          <w:lang w:eastAsia="en-US"/>
        </w:rPr>
      </w:pPr>
      <w:r w:rsidRPr="00671CAD">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9780"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5953"/>
        <w:gridCol w:w="2835"/>
      </w:tblGrid>
      <w:tr w:rsidR="00C91C83" w:rsidRPr="00C91C83" w14:paraId="723C1C4E" w14:textId="77777777" w:rsidTr="00590826">
        <w:trPr>
          <w:trHeight w:val="575"/>
        </w:trPr>
        <w:tc>
          <w:tcPr>
            <w:tcW w:w="992" w:type="dxa"/>
          </w:tcPr>
          <w:p w14:paraId="7D9E826C" w14:textId="77777777" w:rsidR="00C91C83" w:rsidRPr="00C91C83" w:rsidRDefault="00C91C83" w:rsidP="00C91C83">
            <w:pPr>
              <w:spacing w:line="237" w:lineRule="auto"/>
              <w:ind w:left="142" w:right="354" w:firstLine="96"/>
              <w:jc w:val="center"/>
              <w:rPr>
                <w:rFonts w:ascii="Times New Roman" w:hAnsi="Times New Roman"/>
                <w:lang w:eastAsia="en-US"/>
              </w:rPr>
            </w:pPr>
            <w:r w:rsidRPr="00C91C83">
              <w:rPr>
                <w:rFonts w:ascii="Times New Roman" w:hAnsi="Times New Roman"/>
                <w:lang w:eastAsia="en-US"/>
              </w:rPr>
              <w:t>№</w:t>
            </w:r>
            <w:r w:rsidRPr="00C91C83">
              <w:rPr>
                <w:rFonts w:ascii="Times New Roman" w:hAnsi="Times New Roman"/>
                <w:spacing w:val="-57"/>
                <w:lang w:eastAsia="en-US"/>
              </w:rPr>
              <w:t xml:space="preserve"> </w:t>
            </w:r>
            <w:r w:rsidRPr="00C91C83">
              <w:rPr>
                <w:rFonts w:ascii="Times New Roman" w:hAnsi="Times New Roman"/>
                <w:lang w:eastAsia="en-US"/>
              </w:rPr>
              <w:t>п/п</w:t>
            </w:r>
          </w:p>
        </w:tc>
        <w:tc>
          <w:tcPr>
            <w:tcW w:w="5953" w:type="dxa"/>
          </w:tcPr>
          <w:p w14:paraId="44FE549B" w14:textId="77777777" w:rsidR="00C91C83" w:rsidRPr="00C91C83" w:rsidRDefault="00C91C83" w:rsidP="00C91C83">
            <w:pPr>
              <w:spacing w:line="273" w:lineRule="exact"/>
              <w:ind w:left="142"/>
              <w:jc w:val="center"/>
              <w:rPr>
                <w:rFonts w:ascii="Times New Roman" w:hAnsi="Times New Roman"/>
                <w:lang w:val="ru-RU" w:eastAsia="en-US"/>
              </w:rPr>
            </w:pPr>
            <w:r w:rsidRPr="00C91C83">
              <w:rPr>
                <w:rFonts w:ascii="Times New Roman" w:hAnsi="Times New Roman"/>
                <w:lang w:val="ru-RU" w:eastAsia="en-US"/>
              </w:rPr>
              <w:t>Наименование</w:t>
            </w:r>
            <w:r w:rsidRPr="00C91C83">
              <w:rPr>
                <w:rFonts w:ascii="Times New Roman" w:hAnsi="Times New Roman"/>
                <w:spacing w:val="-2"/>
                <w:lang w:val="ru-RU" w:eastAsia="en-US"/>
              </w:rPr>
              <w:t xml:space="preserve"> </w:t>
            </w:r>
            <w:r w:rsidRPr="00C91C83">
              <w:rPr>
                <w:rFonts w:ascii="Times New Roman" w:hAnsi="Times New Roman"/>
                <w:lang w:val="ru-RU" w:eastAsia="en-US"/>
              </w:rPr>
              <w:t xml:space="preserve">темы </w:t>
            </w:r>
          </w:p>
          <w:p w14:paraId="6C00A362" w14:textId="77777777" w:rsidR="00C91C83" w:rsidRPr="00C91C83" w:rsidRDefault="00C91C83" w:rsidP="00C91C83">
            <w:pPr>
              <w:spacing w:line="273" w:lineRule="exact"/>
              <w:ind w:left="142"/>
              <w:jc w:val="center"/>
              <w:rPr>
                <w:rFonts w:ascii="Times New Roman" w:hAnsi="Times New Roman"/>
                <w:lang w:val="ru-RU" w:eastAsia="en-US"/>
              </w:rPr>
            </w:pPr>
            <w:r w:rsidRPr="00C91C83">
              <w:rPr>
                <w:rFonts w:ascii="Times New Roman" w:hAnsi="Times New Roman"/>
                <w:lang w:val="ru-RU" w:eastAsia="en-US"/>
              </w:rPr>
              <w:t>(с учётом рабочей программы воспитания)</w:t>
            </w:r>
          </w:p>
        </w:tc>
        <w:tc>
          <w:tcPr>
            <w:tcW w:w="2835" w:type="dxa"/>
          </w:tcPr>
          <w:p w14:paraId="6F88E813" w14:textId="77777777" w:rsidR="00C91C83" w:rsidRPr="00C91C83" w:rsidRDefault="00C91C83" w:rsidP="00C91C83">
            <w:pPr>
              <w:spacing w:line="237" w:lineRule="auto"/>
              <w:ind w:left="142" w:right="27" w:hanging="72"/>
              <w:jc w:val="center"/>
              <w:rPr>
                <w:rFonts w:ascii="Times New Roman" w:hAnsi="Times New Roman"/>
                <w:lang w:val="ru-RU" w:eastAsia="en-US"/>
              </w:rPr>
            </w:pPr>
            <w:r w:rsidRPr="00C91C83">
              <w:rPr>
                <w:rFonts w:ascii="Times New Roman" w:hAnsi="Times New Roman"/>
                <w:spacing w:val="-1"/>
                <w:lang w:val="ru-RU" w:eastAsia="en-US"/>
              </w:rPr>
              <w:t>Количество часов, отводимых на освоение каждой темы</w:t>
            </w:r>
          </w:p>
        </w:tc>
      </w:tr>
      <w:tr w:rsidR="00C91C83" w:rsidRPr="00C91C83" w14:paraId="2393BFD5" w14:textId="77777777" w:rsidTr="00590826">
        <w:trPr>
          <w:trHeight w:val="297"/>
        </w:trPr>
        <w:tc>
          <w:tcPr>
            <w:tcW w:w="992" w:type="dxa"/>
          </w:tcPr>
          <w:p w14:paraId="0716E2D6" w14:textId="77777777" w:rsidR="00C91C83" w:rsidRPr="00C91C83" w:rsidRDefault="00C91C83" w:rsidP="00C91C83">
            <w:pPr>
              <w:spacing w:line="273" w:lineRule="exact"/>
              <w:ind w:left="142"/>
              <w:rPr>
                <w:rFonts w:ascii="Times New Roman" w:hAnsi="Times New Roman"/>
                <w:lang w:eastAsia="en-US"/>
              </w:rPr>
            </w:pPr>
            <w:r w:rsidRPr="00C91C83">
              <w:rPr>
                <w:rFonts w:ascii="Times New Roman" w:hAnsi="Times New Roman"/>
                <w:lang w:eastAsia="en-US"/>
              </w:rPr>
              <w:t>1.</w:t>
            </w:r>
          </w:p>
        </w:tc>
        <w:tc>
          <w:tcPr>
            <w:tcW w:w="5953" w:type="dxa"/>
          </w:tcPr>
          <w:p w14:paraId="1408E105"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97.6.1. Коммуникативные умения.</w:t>
            </w:r>
          </w:p>
          <w:p w14:paraId="33AD35EA"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16FA1539"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130CDC90"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 xml:space="preserve">Внешность и характеристика человека, литературного персонажа. </w:t>
            </w:r>
          </w:p>
          <w:p w14:paraId="6F764445"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Здоровый образ жизни и забота о здоровье: режим труда и отдыха, спорт, сбалансированное питание, посещение врача. Отказ от вредных привычек.</w:t>
            </w:r>
          </w:p>
          <w:p w14:paraId="2726019B" w14:textId="77777777" w:rsidR="00D27B14" w:rsidRPr="00AF46A6"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 xml:space="preserve">Школьное образование, школьная жизнь, школьные праздники. Переписка с зарубежными сверстниками. Взаимоотношения в школе. </w:t>
            </w:r>
            <w:r w:rsidRPr="00AF46A6">
              <w:rPr>
                <w:rFonts w:ascii="Times New Roman" w:hAnsi="Times New Roman"/>
                <w:lang w:val="ru-RU" w:eastAsia="en-US"/>
              </w:rPr>
              <w:t xml:space="preserve">Проблемы и решения. Права и обязанности обучающегося. </w:t>
            </w:r>
          </w:p>
          <w:p w14:paraId="78185891"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 xml:space="preserve">Современный мир профессий. Проблемы выбора профессии (возможности продолжения образования в вузе, в профессиональном колледже, подработка для обучающегося). Роль иностранного языка в планах на будущее. </w:t>
            </w:r>
          </w:p>
          <w:p w14:paraId="590ABAE5"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Молодёжь в современном обществе. Досуг молодёжи: чтение, кино, театр, музыка, музеи, Интернет, компьютерные игры. Любовь и дружба.</w:t>
            </w:r>
          </w:p>
          <w:p w14:paraId="0BB0C5BA"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 xml:space="preserve">Покупки: одежда, обувь и продукты питания. Карманные деньги. Молодёжная мода. </w:t>
            </w:r>
          </w:p>
          <w:p w14:paraId="179E1E94"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Деловое общение: особенности делового общения, деловая этика, деловая переписка, публичное выступление.</w:t>
            </w:r>
          </w:p>
          <w:p w14:paraId="2807DB79"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Туризм. Виды отдыха. Путешествия по России и зарубежным странам. Виртуальные путешествия.</w:t>
            </w:r>
          </w:p>
          <w:p w14:paraId="507B8447"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Проблемы экологии. Защита окружающей среды. Стихийные бедствия.</w:t>
            </w:r>
          </w:p>
          <w:p w14:paraId="2D8E7109"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Условия проживания в городской/сельской местности.</w:t>
            </w:r>
          </w:p>
          <w:p w14:paraId="4C93268F"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Технический прогресс: перспективы и последствия. Современные средства связи (мобильные телефоны, смартфоны, планшеты, компьютеры). Интернет-безопасность.</w:t>
            </w:r>
          </w:p>
          <w:p w14:paraId="443B0FF2"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lastRenderedPageBreak/>
              <w:t>Проблемы современной цивилизации.</w:t>
            </w:r>
          </w:p>
          <w:p w14:paraId="28DF8225"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Родная страна и страна/страны изучаемого языка: географическое положение, столица, крупные города, регионы; государственное устройство;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21908701" w14:textId="77777777" w:rsidR="00C91C83"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Выдающиеся люди родной страны и страны/стран 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tc>
        <w:tc>
          <w:tcPr>
            <w:tcW w:w="2835" w:type="dxa"/>
          </w:tcPr>
          <w:p w14:paraId="409808BB" w14:textId="77777777" w:rsidR="00C91C83" w:rsidRPr="00D80168" w:rsidRDefault="00D80168" w:rsidP="00C91C83">
            <w:pPr>
              <w:spacing w:line="273" w:lineRule="exact"/>
              <w:ind w:left="142"/>
              <w:jc w:val="center"/>
              <w:rPr>
                <w:rFonts w:ascii="Times New Roman" w:hAnsi="Times New Roman"/>
                <w:i/>
                <w:lang w:val="ru-RU" w:eastAsia="en-US"/>
              </w:rPr>
            </w:pPr>
            <w:r w:rsidRPr="00D80168">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C91C83" w:rsidRPr="00C91C83" w14:paraId="5664051E" w14:textId="77777777" w:rsidTr="00590826">
        <w:trPr>
          <w:trHeight w:val="273"/>
        </w:trPr>
        <w:tc>
          <w:tcPr>
            <w:tcW w:w="992" w:type="dxa"/>
          </w:tcPr>
          <w:p w14:paraId="7633164F" w14:textId="77777777" w:rsidR="00C91C83" w:rsidRPr="00C91C83" w:rsidRDefault="00C91C83" w:rsidP="00C91C83">
            <w:pPr>
              <w:spacing w:line="253" w:lineRule="exact"/>
              <w:ind w:left="142"/>
              <w:rPr>
                <w:rFonts w:ascii="Times New Roman" w:hAnsi="Times New Roman"/>
                <w:lang w:eastAsia="en-US"/>
              </w:rPr>
            </w:pPr>
            <w:r w:rsidRPr="00C91C83">
              <w:rPr>
                <w:rFonts w:ascii="Times New Roman" w:hAnsi="Times New Roman"/>
                <w:lang w:eastAsia="en-US"/>
              </w:rPr>
              <w:lastRenderedPageBreak/>
              <w:t>2.</w:t>
            </w:r>
          </w:p>
        </w:tc>
        <w:tc>
          <w:tcPr>
            <w:tcW w:w="5953" w:type="dxa"/>
          </w:tcPr>
          <w:p w14:paraId="20EBBCED" w14:textId="77777777" w:rsidR="00D27B14" w:rsidRPr="00AF46A6" w:rsidRDefault="00D27B14" w:rsidP="00B83B36">
            <w:pPr>
              <w:spacing w:line="253" w:lineRule="exact"/>
              <w:ind w:left="81" w:right="135"/>
              <w:jc w:val="both"/>
              <w:rPr>
                <w:rFonts w:ascii="Times New Roman" w:hAnsi="Times New Roman"/>
                <w:lang w:val="ru-RU" w:eastAsia="en-US"/>
              </w:rPr>
            </w:pPr>
            <w:r w:rsidRPr="00AF46A6">
              <w:rPr>
                <w:rFonts w:ascii="Times New Roman" w:hAnsi="Times New Roman"/>
                <w:lang w:val="ru-RU" w:eastAsia="en-US"/>
              </w:rPr>
              <w:t>97.6.1.1. Говорение.</w:t>
            </w:r>
          </w:p>
          <w:p w14:paraId="0EBB9D0D" w14:textId="77777777" w:rsidR="00C91C83" w:rsidRPr="00D27B14" w:rsidRDefault="00D27B14" w:rsidP="00B83B36">
            <w:pPr>
              <w:spacing w:line="253" w:lineRule="exact"/>
              <w:ind w:left="81" w:right="135"/>
              <w:jc w:val="both"/>
              <w:rPr>
                <w:rFonts w:ascii="Times New Roman" w:hAnsi="Times New Roman"/>
                <w:lang w:val="ru-RU" w:eastAsia="en-US"/>
              </w:rPr>
            </w:pPr>
            <w:r w:rsidRPr="00D27B14">
              <w:rPr>
                <w:rFonts w:ascii="Times New Roman" w:hAnsi="Times New Roman"/>
                <w:lang w:val="ru-RU" w:eastAsia="en-US"/>
              </w:rPr>
              <w:t>Развитие коммуникативных умений диалогической речи, на базе умений, сформированных на уровне основного общего образования, а именно умений вести разные виды диалога (диалог этикетного характера, диалог – побуждение к действию, диалог-расспрос, диалог – обмен мнениями; комбинированный диалог, включающий разные виды диалогов); умений вести полилог, в том числе в форме дискуссии</w:t>
            </w:r>
          </w:p>
        </w:tc>
        <w:tc>
          <w:tcPr>
            <w:tcW w:w="2835" w:type="dxa"/>
          </w:tcPr>
          <w:p w14:paraId="4E84C41A" w14:textId="77777777" w:rsidR="00C91C83" w:rsidRPr="00D27B14" w:rsidRDefault="00C91C83" w:rsidP="00C91C83">
            <w:pPr>
              <w:spacing w:line="253" w:lineRule="exact"/>
              <w:ind w:left="142"/>
              <w:jc w:val="center"/>
              <w:rPr>
                <w:rFonts w:ascii="Times New Roman" w:hAnsi="Times New Roman"/>
                <w:lang w:val="ru-RU" w:eastAsia="en-US"/>
              </w:rPr>
            </w:pPr>
          </w:p>
        </w:tc>
      </w:tr>
      <w:tr w:rsidR="00C91C83" w:rsidRPr="00C91C83" w14:paraId="7243BF0F" w14:textId="77777777" w:rsidTr="00590826">
        <w:trPr>
          <w:trHeight w:val="167"/>
        </w:trPr>
        <w:tc>
          <w:tcPr>
            <w:tcW w:w="992" w:type="dxa"/>
          </w:tcPr>
          <w:p w14:paraId="56252A69" w14:textId="77777777" w:rsidR="00C91C83" w:rsidRPr="00C91C83" w:rsidRDefault="00C91C83" w:rsidP="00C91C83">
            <w:pPr>
              <w:spacing w:line="273" w:lineRule="exact"/>
              <w:ind w:left="142"/>
              <w:rPr>
                <w:rFonts w:ascii="Times New Roman" w:hAnsi="Times New Roman"/>
                <w:lang w:eastAsia="en-US"/>
              </w:rPr>
            </w:pPr>
            <w:r w:rsidRPr="00C91C83">
              <w:rPr>
                <w:rFonts w:ascii="Times New Roman" w:hAnsi="Times New Roman"/>
                <w:lang w:eastAsia="en-US"/>
              </w:rPr>
              <w:t>3.</w:t>
            </w:r>
          </w:p>
        </w:tc>
        <w:tc>
          <w:tcPr>
            <w:tcW w:w="5953" w:type="dxa"/>
          </w:tcPr>
          <w:p w14:paraId="6AD8E82A"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97.6.1.2. Аудирование.</w:t>
            </w:r>
          </w:p>
          <w:p w14:paraId="1E4F9449" w14:textId="77777777" w:rsidR="00C91C83"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Развитие коммуникативных умений аудирования на базе умений, сформированных на уровне основного общего образования: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и точным пониманием всей информации.</w:t>
            </w:r>
          </w:p>
        </w:tc>
        <w:tc>
          <w:tcPr>
            <w:tcW w:w="2835" w:type="dxa"/>
          </w:tcPr>
          <w:p w14:paraId="6DF88644" w14:textId="77777777" w:rsidR="00C91C83" w:rsidRPr="00D27B14" w:rsidRDefault="00C91C83" w:rsidP="00C91C83">
            <w:pPr>
              <w:spacing w:line="273" w:lineRule="exact"/>
              <w:ind w:left="142"/>
              <w:jc w:val="center"/>
              <w:rPr>
                <w:rFonts w:ascii="Times New Roman" w:hAnsi="Times New Roman"/>
                <w:lang w:val="ru-RU" w:eastAsia="en-US"/>
              </w:rPr>
            </w:pPr>
          </w:p>
        </w:tc>
      </w:tr>
      <w:tr w:rsidR="00D27B14" w:rsidRPr="00C91C83" w14:paraId="1AD20B50" w14:textId="77777777" w:rsidTr="00590826">
        <w:trPr>
          <w:trHeight w:val="167"/>
        </w:trPr>
        <w:tc>
          <w:tcPr>
            <w:tcW w:w="992" w:type="dxa"/>
          </w:tcPr>
          <w:p w14:paraId="2C059311" w14:textId="77777777" w:rsidR="00D27B14" w:rsidRPr="00D27B14" w:rsidRDefault="00D27B14" w:rsidP="00C91C83">
            <w:pPr>
              <w:spacing w:line="273" w:lineRule="exact"/>
              <w:ind w:left="142"/>
              <w:rPr>
                <w:rFonts w:ascii="Times New Roman" w:hAnsi="Times New Roman"/>
                <w:lang w:val="ru-RU" w:eastAsia="en-US"/>
              </w:rPr>
            </w:pPr>
            <w:r>
              <w:rPr>
                <w:rFonts w:ascii="Times New Roman" w:hAnsi="Times New Roman"/>
                <w:lang w:val="ru-RU" w:eastAsia="en-US"/>
              </w:rPr>
              <w:t>4.</w:t>
            </w:r>
          </w:p>
        </w:tc>
        <w:tc>
          <w:tcPr>
            <w:tcW w:w="5953" w:type="dxa"/>
          </w:tcPr>
          <w:p w14:paraId="6CE7CD50" w14:textId="77777777" w:rsidR="00D27B14" w:rsidRPr="00AF46A6" w:rsidRDefault="00D27B14" w:rsidP="00B83B36">
            <w:pPr>
              <w:spacing w:before="2" w:line="257" w:lineRule="exact"/>
              <w:ind w:left="81" w:right="135"/>
              <w:jc w:val="both"/>
              <w:rPr>
                <w:rFonts w:ascii="Times New Roman" w:hAnsi="Times New Roman"/>
                <w:lang w:val="ru-RU" w:eastAsia="en-US"/>
              </w:rPr>
            </w:pPr>
            <w:r w:rsidRPr="00AF46A6">
              <w:rPr>
                <w:rFonts w:ascii="Times New Roman" w:hAnsi="Times New Roman"/>
                <w:lang w:val="ru-RU" w:eastAsia="en-US"/>
              </w:rPr>
              <w:t>97.6.1.3. Смысловое чтение.</w:t>
            </w:r>
          </w:p>
          <w:p w14:paraId="13BC639C"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Развитие сформированных на уровне основного общего образования умений читать про себя и понимать с использованием языковой и контекстуальной догадки аутентичные тексты разных жанров и стилей, содержащих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и точным пониманием содержания прочитанного текста. </w:t>
            </w:r>
          </w:p>
          <w:p w14:paraId="3D4620BA"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Чтение с пониманием основного содержания текста предполагает умения: определять тему/основную мысль, выделять главные факты/события;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46625D3B"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469F7C38"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lastRenderedPageBreak/>
              <w:t xml:space="preserve">В ходе чтения с полным пониманием содержания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6F6D5DBD"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Чтение несплошных текстов (таблиц, диаграмм, графиков, схем, инфографики и другие) и понимание представленной в них информации. </w:t>
            </w:r>
          </w:p>
          <w:p w14:paraId="51B1FCFE"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статья публицистического характера, объявление, памятка, инструкция, электронное сообщение личного характера, стихотворение.</w:t>
            </w:r>
          </w:p>
        </w:tc>
        <w:tc>
          <w:tcPr>
            <w:tcW w:w="2835" w:type="dxa"/>
          </w:tcPr>
          <w:p w14:paraId="34437451" w14:textId="77777777" w:rsidR="00D27B14" w:rsidRPr="00D27B14" w:rsidRDefault="00D27B14" w:rsidP="00C91C83">
            <w:pPr>
              <w:spacing w:line="273" w:lineRule="exact"/>
              <w:ind w:left="142"/>
              <w:jc w:val="center"/>
              <w:rPr>
                <w:rFonts w:ascii="Times New Roman" w:hAnsi="Times New Roman"/>
                <w:lang w:val="ru-RU" w:eastAsia="en-US"/>
              </w:rPr>
            </w:pPr>
          </w:p>
        </w:tc>
      </w:tr>
      <w:tr w:rsidR="00D27B14" w:rsidRPr="00C91C83" w14:paraId="0934E4CC" w14:textId="77777777" w:rsidTr="00590826">
        <w:trPr>
          <w:trHeight w:val="167"/>
        </w:trPr>
        <w:tc>
          <w:tcPr>
            <w:tcW w:w="992" w:type="dxa"/>
          </w:tcPr>
          <w:p w14:paraId="0708C545" w14:textId="77777777" w:rsidR="00D27B14" w:rsidRPr="00D27B14" w:rsidRDefault="00D27B14" w:rsidP="00C91C83">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5953" w:type="dxa"/>
          </w:tcPr>
          <w:p w14:paraId="7684AD4C"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97.6.1.4. Письменная речь.</w:t>
            </w:r>
          </w:p>
          <w:p w14:paraId="5AF93684"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Развитие умений письменной речи на базе умений, сформированных на уровне основного общего образования:</w:t>
            </w:r>
          </w:p>
          <w:p w14:paraId="25AD542D"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заполнение анкет и формуляров в соответствии с нормами речевого этикета, принятыми в стране/странах изучаемого языка; </w:t>
            </w:r>
          </w:p>
          <w:p w14:paraId="0582FD3F"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написание резюме (</w:t>
            </w:r>
            <w:r w:rsidRPr="00D27B14">
              <w:rPr>
                <w:rFonts w:ascii="Times New Roman" w:hAnsi="Times New Roman"/>
                <w:lang w:eastAsia="en-US"/>
              </w:rPr>
              <w:t>CV</w:t>
            </w:r>
            <w:r w:rsidRPr="00D27B14">
              <w:rPr>
                <w:rFonts w:ascii="Times New Roman" w:hAnsi="Times New Roman"/>
                <w:lang w:val="ru-RU" w:eastAsia="en-US"/>
              </w:rPr>
              <w:t xml:space="preserve">) с сообщением основных сведений о себе в соответствии с нормами речевого этикета, принятыми в стране/странах изучаемого языка; </w:t>
            </w:r>
          </w:p>
          <w:p w14:paraId="0D3A0486"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написание электронного сообщения личного характера в соответствии с нормами речевого этикета, принятыми в стране/странах изучаемого языка.</w:t>
            </w:r>
          </w:p>
        </w:tc>
        <w:tc>
          <w:tcPr>
            <w:tcW w:w="2835" w:type="dxa"/>
          </w:tcPr>
          <w:p w14:paraId="05CC49B9" w14:textId="77777777" w:rsidR="00D27B14" w:rsidRPr="00D27B14" w:rsidRDefault="00D27B14" w:rsidP="00C91C83">
            <w:pPr>
              <w:spacing w:line="273" w:lineRule="exact"/>
              <w:ind w:left="142"/>
              <w:jc w:val="center"/>
              <w:rPr>
                <w:rFonts w:ascii="Times New Roman" w:hAnsi="Times New Roman"/>
                <w:lang w:val="ru-RU" w:eastAsia="en-US"/>
              </w:rPr>
            </w:pPr>
          </w:p>
        </w:tc>
      </w:tr>
      <w:tr w:rsidR="00D27B14" w:rsidRPr="00C91C83" w14:paraId="61DA92BA" w14:textId="77777777" w:rsidTr="00590826">
        <w:trPr>
          <w:trHeight w:val="167"/>
        </w:trPr>
        <w:tc>
          <w:tcPr>
            <w:tcW w:w="992" w:type="dxa"/>
          </w:tcPr>
          <w:p w14:paraId="4D3A2E7D" w14:textId="77777777" w:rsidR="00D27B14" w:rsidRPr="00D27B14" w:rsidRDefault="00D27B14" w:rsidP="00C91C83">
            <w:pPr>
              <w:spacing w:line="273" w:lineRule="exact"/>
              <w:ind w:left="142"/>
              <w:rPr>
                <w:rFonts w:ascii="Times New Roman" w:hAnsi="Times New Roman"/>
                <w:lang w:val="ru-RU" w:eastAsia="en-US"/>
              </w:rPr>
            </w:pPr>
            <w:r>
              <w:rPr>
                <w:rFonts w:ascii="Times New Roman" w:hAnsi="Times New Roman"/>
                <w:lang w:val="ru-RU" w:eastAsia="en-US"/>
              </w:rPr>
              <w:t xml:space="preserve">6. </w:t>
            </w:r>
          </w:p>
        </w:tc>
        <w:tc>
          <w:tcPr>
            <w:tcW w:w="5953" w:type="dxa"/>
          </w:tcPr>
          <w:p w14:paraId="4C165D15"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97.6.1.5. Перевод как особый вид речевой деятельности.</w:t>
            </w:r>
          </w:p>
          <w:p w14:paraId="10FDC925"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Предпереводческий анализ текста, выявление возможных переводческих трудностей и путей их преодоления.</w:t>
            </w:r>
          </w:p>
          <w:p w14:paraId="731A5419"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Сопоставительный анализ оригинала и перевода и объективная оценка качества перевода.</w:t>
            </w:r>
          </w:p>
          <w:p w14:paraId="5419441C" w14:textId="77777777" w:rsidR="00D27B14"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Письменный перевод 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w:t>
            </w:r>
          </w:p>
        </w:tc>
        <w:tc>
          <w:tcPr>
            <w:tcW w:w="2835" w:type="dxa"/>
          </w:tcPr>
          <w:p w14:paraId="6856B7EB" w14:textId="77777777" w:rsidR="00D27B14" w:rsidRPr="00881118" w:rsidRDefault="00D27B14" w:rsidP="00C91C83">
            <w:pPr>
              <w:spacing w:line="273" w:lineRule="exact"/>
              <w:ind w:left="142"/>
              <w:jc w:val="center"/>
              <w:rPr>
                <w:rFonts w:ascii="Times New Roman" w:hAnsi="Times New Roman"/>
                <w:lang w:val="ru-RU" w:eastAsia="en-US"/>
              </w:rPr>
            </w:pPr>
          </w:p>
        </w:tc>
      </w:tr>
      <w:tr w:rsidR="00881118" w:rsidRPr="00C91C83" w14:paraId="6F229ACC" w14:textId="77777777" w:rsidTr="00590826">
        <w:trPr>
          <w:trHeight w:val="167"/>
        </w:trPr>
        <w:tc>
          <w:tcPr>
            <w:tcW w:w="992" w:type="dxa"/>
          </w:tcPr>
          <w:p w14:paraId="193BDA0A" w14:textId="77777777" w:rsidR="00881118" w:rsidRPr="00881118" w:rsidRDefault="00881118" w:rsidP="00C91C83">
            <w:pPr>
              <w:spacing w:line="273" w:lineRule="exact"/>
              <w:ind w:left="142"/>
              <w:rPr>
                <w:rFonts w:ascii="Times New Roman" w:hAnsi="Times New Roman"/>
                <w:lang w:val="ru-RU" w:eastAsia="en-US"/>
              </w:rPr>
            </w:pPr>
            <w:r>
              <w:rPr>
                <w:rFonts w:ascii="Times New Roman" w:hAnsi="Times New Roman"/>
                <w:lang w:val="ru-RU" w:eastAsia="en-US"/>
              </w:rPr>
              <w:t xml:space="preserve">7. </w:t>
            </w:r>
          </w:p>
        </w:tc>
        <w:tc>
          <w:tcPr>
            <w:tcW w:w="5953" w:type="dxa"/>
          </w:tcPr>
          <w:p w14:paraId="28287DC3"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97.6.2. Языковые знания и навыки.</w:t>
            </w:r>
          </w:p>
          <w:p w14:paraId="346D6A4C"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97.6.2.1. Фонетическая сторона речи.</w:t>
            </w:r>
          </w:p>
          <w:p w14:paraId="6493B1E2"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111C27DC"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0031E6F6"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Тексты для чтения вслух: сообщение информационного характера, отрывок из статьи научно-популярного характера, рассказ, диалог (беседа), интервью.</w:t>
            </w:r>
          </w:p>
        </w:tc>
        <w:tc>
          <w:tcPr>
            <w:tcW w:w="2835" w:type="dxa"/>
          </w:tcPr>
          <w:p w14:paraId="15761C26" w14:textId="77777777" w:rsidR="00881118" w:rsidRPr="00881118" w:rsidRDefault="00881118" w:rsidP="00C91C83">
            <w:pPr>
              <w:spacing w:line="273" w:lineRule="exact"/>
              <w:ind w:left="142"/>
              <w:jc w:val="center"/>
              <w:rPr>
                <w:rFonts w:ascii="Times New Roman" w:hAnsi="Times New Roman"/>
                <w:lang w:val="ru-RU" w:eastAsia="en-US"/>
              </w:rPr>
            </w:pPr>
          </w:p>
        </w:tc>
      </w:tr>
      <w:tr w:rsidR="00881118" w:rsidRPr="00C91C83" w14:paraId="5F03EA10" w14:textId="77777777" w:rsidTr="00590826">
        <w:trPr>
          <w:trHeight w:val="167"/>
        </w:trPr>
        <w:tc>
          <w:tcPr>
            <w:tcW w:w="992" w:type="dxa"/>
          </w:tcPr>
          <w:p w14:paraId="1D9966C6" w14:textId="77777777" w:rsidR="00881118" w:rsidRPr="00881118" w:rsidRDefault="00881118" w:rsidP="00C91C83">
            <w:pPr>
              <w:spacing w:line="273" w:lineRule="exact"/>
              <w:ind w:left="142"/>
              <w:rPr>
                <w:rFonts w:ascii="Times New Roman" w:hAnsi="Times New Roman"/>
                <w:lang w:val="ru-RU" w:eastAsia="en-US"/>
              </w:rPr>
            </w:pPr>
            <w:r>
              <w:rPr>
                <w:rFonts w:ascii="Times New Roman" w:hAnsi="Times New Roman"/>
                <w:lang w:val="ru-RU" w:eastAsia="en-US"/>
              </w:rPr>
              <w:t>8.</w:t>
            </w:r>
          </w:p>
        </w:tc>
        <w:tc>
          <w:tcPr>
            <w:tcW w:w="5953" w:type="dxa"/>
          </w:tcPr>
          <w:p w14:paraId="21087DBE" w14:textId="77777777"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97.6.2.2. Орфография и пунктуация.</w:t>
            </w:r>
          </w:p>
          <w:p w14:paraId="5DCCA442" w14:textId="77777777"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Правильное написание изученных слов.</w:t>
            </w:r>
          </w:p>
          <w:p w14:paraId="0EC667B3" w14:textId="77777777"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w:t>
            </w:r>
            <w:r w:rsidRPr="00D57857">
              <w:rPr>
                <w:rFonts w:ascii="Times New Roman" w:hAnsi="Times New Roman"/>
                <w:lang w:val="ru-RU" w:eastAsia="en-US"/>
              </w:rPr>
              <w:lastRenderedPageBreak/>
              <w:t xml:space="preserve">вопросительного, восклицательного знака в конце предложения, отсутствие точки после заголовка. </w:t>
            </w:r>
          </w:p>
          <w:p w14:paraId="6C84EAD5" w14:textId="77777777"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4231DF0C" w14:textId="77777777"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0E4697F8" w14:textId="77777777" w:rsidR="00881118"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Пунктуационно правильное оформление официального (делового) письма, в том числе электронного, в соответствии с принятыми в стране/странах изучаемого языка нормами официального общения.</w:t>
            </w:r>
          </w:p>
        </w:tc>
        <w:tc>
          <w:tcPr>
            <w:tcW w:w="2835" w:type="dxa"/>
          </w:tcPr>
          <w:p w14:paraId="4540B8F2" w14:textId="77777777" w:rsidR="00881118" w:rsidRPr="00D57857" w:rsidRDefault="00881118" w:rsidP="00C91C83">
            <w:pPr>
              <w:spacing w:line="273" w:lineRule="exact"/>
              <w:ind w:left="142"/>
              <w:jc w:val="center"/>
              <w:rPr>
                <w:rFonts w:ascii="Times New Roman" w:hAnsi="Times New Roman"/>
                <w:lang w:val="ru-RU" w:eastAsia="en-US"/>
              </w:rPr>
            </w:pPr>
          </w:p>
        </w:tc>
      </w:tr>
      <w:tr w:rsidR="00D57857" w:rsidRPr="00C91C83" w14:paraId="285D6F47" w14:textId="77777777" w:rsidTr="00590826">
        <w:trPr>
          <w:trHeight w:val="167"/>
        </w:trPr>
        <w:tc>
          <w:tcPr>
            <w:tcW w:w="992" w:type="dxa"/>
          </w:tcPr>
          <w:p w14:paraId="343752F6" w14:textId="77777777" w:rsidR="00D57857" w:rsidRPr="00D57857" w:rsidRDefault="00D57857" w:rsidP="00C91C8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9. </w:t>
            </w:r>
          </w:p>
        </w:tc>
        <w:tc>
          <w:tcPr>
            <w:tcW w:w="5953" w:type="dxa"/>
          </w:tcPr>
          <w:p w14:paraId="49767777" w14:textId="77777777" w:rsidR="00D57857" w:rsidRPr="00AF46A6" w:rsidRDefault="00D57857" w:rsidP="00B83B36">
            <w:pPr>
              <w:spacing w:before="2" w:line="257" w:lineRule="exact"/>
              <w:ind w:left="81" w:right="135"/>
              <w:jc w:val="both"/>
              <w:rPr>
                <w:rFonts w:ascii="Times New Roman" w:hAnsi="Times New Roman"/>
                <w:lang w:val="ru-RU" w:eastAsia="en-US"/>
              </w:rPr>
            </w:pPr>
            <w:r w:rsidRPr="00AF46A6">
              <w:rPr>
                <w:rFonts w:ascii="Times New Roman" w:hAnsi="Times New Roman"/>
                <w:lang w:val="ru-RU" w:eastAsia="en-US"/>
              </w:rPr>
              <w:t>97.6.2.3. Лексическая сторона речи.</w:t>
            </w:r>
          </w:p>
          <w:p w14:paraId="60D1F0BD" w14:textId="77777777"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Распознавание в письменном и звучащем тексте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лексической сочетаемости.</w:t>
            </w:r>
          </w:p>
        </w:tc>
        <w:tc>
          <w:tcPr>
            <w:tcW w:w="2835" w:type="dxa"/>
          </w:tcPr>
          <w:p w14:paraId="710D5AB3" w14:textId="77777777" w:rsidR="00D57857" w:rsidRPr="00D57857" w:rsidRDefault="00D57857" w:rsidP="00C91C83">
            <w:pPr>
              <w:spacing w:line="273" w:lineRule="exact"/>
              <w:ind w:left="142"/>
              <w:jc w:val="center"/>
              <w:rPr>
                <w:rFonts w:ascii="Times New Roman" w:hAnsi="Times New Roman"/>
                <w:lang w:val="ru-RU" w:eastAsia="en-US"/>
              </w:rPr>
            </w:pPr>
          </w:p>
        </w:tc>
      </w:tr>
      <w:tr w:rsidR="00D57857" w:rsidRPr="00C91C83" w14:paraId="2374C5F5" w14:textId="77777777" w:rsidTr="00590826">
        <w:trPr>
          <w:trHeight w:val="167"/>
        </w:trPr>
        <w:tc>
          <w:tcPr>
            <w:tcW w:w="992" w:type="dxa"/>
          </w:tcPr>
          <w:p w14:paraId="2382C026" w14:textId="77777777" w:rsidR="00D57857" w:rsidRPr="00D57857" w:rsidRDefault="00D57857" w:rsidP="00C91C83">
            <w:pPr>
              <w:spacing w:line="273" w:lineRule="exact"/>
              <w:ind w:left="142"/>
              <w:rPr>
                <w:rFonts w:ascii="Times New Roman" w:hAnsi="Times New Roman"/>
                <w:lang w:val="ru-RU" w:eastAsia="en-US"/>
              </w:rPr>
            </w:pPr>
            <w:r>
              <w:rPr>
                <w:rFonts w:ascii="Times New Roman" w:hAnsi="Times New Roman"/>
                <w:lang w:val="ru-RU" w:eastAsia="en-US"/>
              </w:rPr>
              <w:t>10.</w:t>
            </w:r>
          </w:p>
        </w:tc>
        <w:tc>
          <w:tcPr>
            <w:tcW w:w="5953" w:type="dxa"/>
          </w:tcPr>
          <w:p w14:paraId="6A1244F9" w14:textId="77777777" w:rsidR="00B83B36" w:rsidRPr="00B83B36" w:rsidRDefault="00B83B36" w:rsidP="00B83B36">
            <w:pPr>
              <w:spacing w:before="2" w:line="257" w:lineRule="exact"/>
              <w:ind w:left="81" w:right="135"/>
              <w:jc w:val="both"/>
              <w:rPr>
                <w:rFonts w:ascii="Times New Roman" w:hAnsi="Times New Roman"/>
                <w:lang w:val="ru-RU" w:eastAsia="en-US"/>
              </w:rPr>
            </w:pPr>
            <w:r w:rsidRPr="00B83B36">
              <w:rPr>
                <w:rFonts w:ascii="Times New Roman" w:hAnsi="Times New Roman"/>
                <w:lang w:val="ru-RU" w:eastAsia="en-US"/>
              </w:rPr>
              <w:t>97.6.2.4. Грамматическая сторона речи.</w:t>
            </w:r>
          </w:p>
          <w:p w14:paraId="59ECF61F" w14:textId="77777777" w:rsidR="00B83B36" w:rsidRPr="00B83B36" w:rsidRDefault="00B83B36" w:rsidP="00B83B36">
            <w:pPr>
              <w:spacing w:before="2" w:line="257" w:lineRule="exact"/>
              <w:ind w:left="81" w:right="135"/>
              <w:jc w:val="both"/>
              <w:rPr>
                <w:rFonts w:ascii="Times New Roman" w:hAnsi="Times New Roman"/>
                <w:lang w:val="ru-RU" w:eastAsia="en-US"/>
              </w:rPr>
            </w:pPr>
            <w:r w:rsidRPr="00B83B36">
              <w:rPr>
                <w:rFonts w:ascii="Times New Roman" w:hAnsi="Times New Roman"/>
                <w:lang w:val="ru-RU"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72AAF227" w14:textId="77777777" w:rsidR="00B83B36" w:rsidRPr="00B83B36" w:rsidRDefault="00B83B36" w:rsidP="00B83B36">
            <w:pPr>
              <w:spacing w:before="2" w:line="257" w:lineRule="exact"/>
              <w:ind w:left="81" w:right="135"/>
              <w:jc w:val="both"/>
              <w:rPr>
                <w:rFonts w:ascii="Times New Roman" w:hAnsi="Times New Roman"/>
                <w:lang w:val="ru-RU" w:eastAsia="en-US"/>
              </w:rPr>
            </w:pPr>
            <w:r w:rsidRPr="00B83B36">
              <w:rPr>
                <w:rFonts w:ascii="Times New Roman" w:hAnsi="Times New Roman"/>
                <w:lang w:val="ru-RU"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2318BBC7" w14:textId="77777777" w:rsidR="00D57857" w:rsidRPr="00B83B36" w:rsidRDefault="00B83B36" w:rsidP="00B83B36">
            <w:pPr>
              <w:spacing w:before="2" w:line="257" w:lineRule="exact"/>
              <w:ind w:left="81" w:right="135"/>
              <w:jc w:val="both"/>
              <w:rPr>
                <w:rFonts w:ascii="Times New Roman" w:hAnsi="Times New Roman"/>
                <w:lang w:val="ru-RU" w:eastAsia="en-US"/>
              </w:rPr>
            </w:pPr>
            <w:r w:rsidRPr="00B83B36">
              <w:rPr>
                <w:rFonts w:ascii="Times New Roman" w:hAnsi="Times New Roman"/>
                <w:lang w:val="ru-RU" w:eastAsia="en-US"/>
              </w:rPr>
              <w:t>Нераспространённые и распространённые простые предложения, в том числе с несколькими обстоятельствами</w:t>
            </w:r>
          </w:p>
        </w:tc>
        <w:tc>
          <w:tcPr>
            <w:tcW w:w="2835" w:type="dxa"/>
          </w:tcPr>
          <w:p w14:paraId="06E893A5" w14:textId="77777777" w:rsidR="00D57857" w:rsidRPr="00B83B36" w:rsidRDefault="00D57857" w:rsidP="00C91C83">
            <w:pPr>
              <w:spacing w:line="273" w:lineRule="exact"/>
              <w:ind w:left="142"/>
              <w:jc w:val="center"/>
              <w:rPr>
                <w:rFonts w:ascii="Times New Roman" w:hAnsi="Times New Roman"/>
                <w:lang w:val="ru-RU" w:eastAsia="en-US"/>
              </w:rPr>
            </w:pPr>
          </w:p>
        </w:tc>
      </w:tr>
      <w:tr w:rsidR="00C91C83" w:rsidRPr="00C91C83" w14:paraId="6911828E" w14:textId="77777777" w:rsidTr="00590826">
        <w:trPr>
          <w:trHeight w:val="273"/>
        </w:trPr>
        <w:tc>
          <w:tcPr>
            <w:tcW w:w="6945" w:type="dxa"/>
            <w:gridSpan w:val="2"/>
          </w:tcPr>
          <w:p w14:paraId="51DB1781" w14:textId="77777777" w:rsidR="00C91C83" w:rsidRPr="00C91C83" w:rsidRDefault="00C91C83" w:rsidP="00C91C83">
            <w:pPr>
              <w:spacing w:line="253" w:lineRule="exact"/>
              <w:ind w:left="142"/>
              <w:rPr>
                <w:rFonts w:ascii="Times New Roman" w:hAnsi="Times New Roman"/>
                <w:lang w:eastAsia="en-US"/>
              </w:rPr>
            </w:pPr>
            <w:r w:rsidRPr="00C91C83">
              <w:rPr>
                <w:rFonts w:ascii="Times New Roman" w:hAnsi="Times New Roman"/>
                <w:lang w:eastAsia="en-US"/>
              </w:rPr>
              <w:t>Итого за</w:t>
            </w:r>
            <w:r w:rsidRPr="00C91C83">
              <w:rPr>
                <w:rFonts w:ascii="Times New Roman" w:hAnsi="Times New Roman"/>
                <w:spacing w:val="-5"/>
                <w:lang w:eastAsia="en-US"/>
              </w:rPr>
              <w:t xml:space="preserve"> </w:t>
            </w:r>
            <w:r w:rsidRPr="00C91C83">
              <w:rPr>
                <w:rFonts w:ascii="Times New Roman" w:hAnsi="Times New Roman"/>
                <w:spacing w:val="1"/>
                <w:lang w:eastAsia="en-US"/>
              </w:rPr>
              <w:t xml:space="preserve"> </w:t>
            </w:r>
            <w:r w:rsidR="00D80168">
              <w:rPr>
                <w:rFonts w:ascii="Times New Roman" w:hAnsi="Times New Roman"/>
                <w:spacing w:val="1"/>
                <w:lang w:val="ru-RU" w:eastAsia="en-US"/>
              </w:rPr>
              <w:t xml:space="preserve">10 </w:t>
            </w:r>
            <w:r w:rsidRPr="00C91C83">
              <w:rPr>
                <w:rFonts w:ascii="Times New Roman" w:hAnsi="Times New Roman"/>
                <w:lang w:eastAsia="en-US"/>
              </w:rPr>
              <w:t>класс</w:t>
            </w:r>
          </w:p>
        </w:tc>
        <w:tc>
          <w:tcPr>
            <w:tcW w:w="2835" w:type="dxa"/>
          </w:tcPr>
          <w:p w14:paraId="5D217EFC" w14:textId="77777777" w:rsidR="00C91C83" w:rsidRPr="00C91C83" w:rsidRDefault="00C91C83" w:rsidP="00C91C83">
            <w:pPr>
              <w:spacing w:line="253" w:lineRule="exact"/>
              <w:ind w:left="142"/>
              <w:jc w:val="center"/>
              <w:rPr>
                <w:rFonts w:ascii="Times New Roman" w:hAnsi="Times New Roman"/>
                <w:lang w:eastAsia="en-US"/>
              </w:rPr>
            </w:pPr>
          </w:p>
        </w:tc>
      </w:tr>
    </w:tbl>
    <w:p w14:paraId="5FCA68D6" w14:textId="77777777" w:rsidR="00516314" w:rsidRDefault="00516314" w:rsidP="009A3B1B">
      <w:pPr>
        <w:widowControl w:val="0"/>
        <w:tabs>
          <w:tab w:val="left" w:pos="2309"/>
        </w:tabs>
        <w:spacing w:after="0" w:line="240" w:lineRule="auto"/>
        <w:jc w:val="both"/>
        <w:rPr>
          <w:rFonts w:ascii="Times New Roman" w:eastAsia="Calibri" w:hAnsi="Times New Roman"/>
          <w:sz w:val="24"/>
          <w:lang w:eastAsia="en-US"/>
        </w:rPr>
      </w:pPr>
    </w:p>
    <w:p w14:paraId="7324BF1E" w14:textId="77777777" w:rsidR="00244F65" w:rsidRPr="00671CAD" w:rsidRDefault="00244F65" w:rsidP="00671CAD">
      <w:pPr>
        <w:widowControl w:val="0"/>
        <w:spacing w:after="0" w:line="276" w:lineRule="auto"/>
        <w:ind w:firstLine="709"/>
        <w:jc w:val="both"/>
        <w:rPr>
          <w:rFonts w:ascii="Times New Roman" w:eastAsia="SchoolBookSanPin" w:hAnsi="Times New Roman"/>
          <w:i/>
          <w:sz w:val="28"/>
          <w:szCs w:val="28"/>
          <w:lang w:eastAsia="en-US"/>
        </w:rPr>
      </w:pPr>
      <w:r w:rsidRPr="00671CAD">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9781" w:type="dxa"/>
        <w:tblInd w:w="4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386"/>
        <w:gridCol w:w="3402"/>
      </w:tblGrid>
      <w:tr w:rsidR="00BD018F" w:rsidRPr="00BD018F" w14:paraId="5C01E189" w14:textId="77777777" w:rsidTr="00590826">
        <w:trPr>
          <w:trHeight w:val="575"/>
        </w:trPr>
        <w:tc>
          <w:tcPr>
            <w:tcW w:w="993" w:type="dxa"/>
          </w:tcPr>
          <w:p w14:paraId="63C4D8E2" w14:textId="77777777" w:rsidR="00BD018F" w:rsidRPr="00BD018F" w:rsidRDefault="00BD018F" w:rsidP="00BD018F">
            <w:pPr>
              <w:ind w:left="12" w:right="354" w:firstLine="96"/>
              <w:jc w:val="center"/>
              <w:rPr>
                <w:rFonts w:ascii="Times New Roman" w:hAnsi="Times New Roman"/>
                <w:lang w:eastAsia="en-US"/>
              </w:rPr>
            </w:pPr>
            <w:r w:rsidRPr="00BD018F">
              <w:rPr>
                <w:rFonts w:ascii="Times New Roman" w:hAnsi="Times New Roman"/>
                <w:lang w:eastAsia="en-US"/>
              </w:rPr>
              <w:t>№</w:t>
            </w:r>
            <w:r w:rsidRPr="00BD018F">
              <w:rPr>
                <w:rFonts w:ascii="Times New Roman" w:hAnsi="Times New Roman"/>
                <w:spacing w:val="-57"/>
                <w:lang w:eastAsia="en-US"/>
              </w:rPr>
              <w:t xml:space="preserve"> </w:t>
            </w:r>
            <w:r w:rsidRPr="00BD018F">
              <w:rPr>
                <w:rFonts w:ascii="Times New Roman" w:hAnsi="Times New Roman"/>
                <w:lang w:eastAsia="en-US"/>
              </w:rPr>
              <w:t>п/п</w:t>
            </w:r>
          </w:p>
        </w:tc>
        <w:tc>
          <w:tcPr>
            <w:tcW w:w="5386" w:type="dxa"/>
          </w:tcPr>
          <w:p w14:paraId="11C14107" w14:textId="77777777" w:rsidR="00BD018F" w:rsidRPr="00BD018F" w:rsidRDefault="00BD018F" w:rsidP="00BD018F">
            <w:pPr>
              <w:ind w:left="142"/>
              <w:jc w:val="center"/>
              <w:rPr>
                <w:rFonts w:ascii="Times New Roman" w:hAnsi="Times New Roman"/>
                <w:lang w:val="ru-RU" w:eastAsia="en-US"/>
              </w:rPr>
            </w:pPr>
            <w:r w:rsidRPr="00BD018F">
              <w:rPr>
                <w:rFonts w:ascii="Times New Roman" w:hAnsi="Times New Roman"/>
                <w:lang w:val="ru-RU" w:eastAsia="en-US"/>
              </w:rPr>
              <w:t>Наименование</w:t>
            </w:r>
            <w:r w:rsidRPr="00BD018F">
              <w:rPr>
                <w:rFonts w:ascii="Times New Roman" w:hAnsi="Times New Roman"/>
                <w:spacing w:val="-2"/>
                <w:lang w:val="ru-RU" w:eastAsia="en-US"/>
              </w:rPr>
              <w:t xml:space="preserve"> </w:t>
            </w:r>
            <w:r w:rsidRPr="00BD018F">
              <w:rPr>
                <w:rFonts w:ascii="Times New Roman" w:hAnsi="Times New Roman"/>
                <w:lang w:val="ru-RU" w:eastAsia="en-US"/>
              </w:rPr>
              <w:t xml:space="preserve">темы </w:t>
            </w:r>
          </w:p>
          <w:p w14:paraId="3DE864BD" w14:textId="77777777" w:rsidR="00BD018F" w:rsidRPr="00BD018F" w:rsidRDefault="00BD018F" w:rsidP="00BD018F">
            <w:pPr>
              <w:ind w:left="142"/>
              <w:jc w:val="center"/>
              <w:rPr>
                <w:rFonts w:ascii="Times New Roman" w:hAnsi="Times New Roman"/>
                <w:lang w:val="ru-RU" w:eastAsia="en-US"/>
              </w:rPr>
            </w:pPr>
            <w:r w:rsidRPr="00BD018F">
              <w:rPr>
                <w:rFonts w:ascii="Times New Roman" w:hAnsi="Times New Roman"/>
                <w:lang w:val="ru-RU" w:eastAsia="en-US"/>
              </w:rPr>
              <w:t>(с учётом рабочей программы воспитания)</w:t>
            </w:r>
          </w:p>
        </w:tc>
        <w:tc>
          <w:tcPr>
            <w:tcW w:w="3402" w:type="dxa"/>
          </w:tcPr>
          <w:p w14:paraId="176D6D2C" w14:textId="77777777" w:rsidR="00BD018F" w:rsidRPr="00BD018F" w:rsidRDefault="00BD018F" w:rsidP="00BD018F">
            <w:pPr>
              <w:ind w:left="142" w:right="27" w:hanging="72"/>
              <w:jc w:val="center"/>
              <w:rPr>
                <w:rFonts w:ascii="Times New Roman" w:hAnsi="Times New Roman"/>
                <w:lang w:val="ru-RU" w:eastAsia="en-US"/>
              </w:rPr>
            </w:pPr>
            <w:r w:rsidRPr="00BD018F">
              <w:rPr>
                <w:rFonts w:ascii="Times New Roman" w:hAnsi="Times New Roman"/>
                <w:spacing w:val="-1"/>
                <w:lang w:val="ru-RU" w:eastAsia="en-US"/>
              </w:rPr>
              <w:t>Количество часов, отводимых на освоение каждой темы</w:t>
            </w:r>
          </w:p>
        </w:tc>
      </w:tr>
      <w:tr w:rsidR="00BD018F" w:rsidRPr="00BD018F" w14:paraId="6E4BE9C9" w14:textId="77777777" w:rsidTr="00590826">
        <w:trPr>
          <w:trHeight w:val="297"/>
        </w:trPr>
        <w:tc>
          <w:tcPr>
            <w:tcW w:w="9781" w:type="dxa"/>
            <w:gridSpan w:val="3"/>
          </w:tcPr>
          <w:p w14:paraId="4F363995" w14:textId="77777777" w:rsidR="00BD018F" w:rsidRPr="00BD018F" w:rsidRDefault="00BD018F" w:rsidP="00BD018F">
            <w:pPr>
              <w:ind w:left="142"/>
              <w:jc w:val="center"/>
              <w:rPr>
                <w:rFonts w:ascii="Times New Roman" w:hAnsi="Times New Roman"/>
                <w:b/>
                <w:lang w:eastAsia="en-US"/>
              </w:rPr>
            </w:pPr>
            <w:r w:rsidRPr="00BD018F">
              <w:rPr>
                <w:rFonts w:ascii="Times New Roman" w:hAnsi="Times New Roman"/>
                <w:b/>
                <w:lang w:eastAsia="en-US"/>
              </w:rPr>
              <w:t>11 класс</w:t>
            </w:r>
          </w:p>
        </w:tc>
      </w:tr>
      <w:tr w:rsidR="00BD018F" w:rsidRPr="00BD018F" w14:paraId="026B05AF" w14:textId="77777777" w:rsidTr="001B1B0C">
        <w:trPr>
          <w:trHeight w:val="1552"/>
        </w:trPr>
        <w:tc>
          <w:tcPr>
            <w:tcW w:w="993" w:type="dxa"/>
          </w:tcPr>
          <w:p w14:paraId="7154A9FF" w14:textId="77777777" w:rsidR="00BD018F" w:rsidRPr="00BD018F" w:rsidRDefault="00BD018F" w:rsidP="00BD018F">
            <w:pPr>
              <w:ind w:left="142"/>
              <w:rPr>
                <w:rFonts w:ascii="Times New Roman" w:hAnsi="Times New Roman"/>
                <w:lang w:eastAsia="en-US"/>
              </w:rPr>
            </w:pPr>
            <w:r w:rsidRPr="00BD018F">
              <w:rPr>
                <w:rFonts w:ascii="Times New Roman" w:hAnsi="Times New Roman"/>
                <w:lang w:eastAsia="en-US"/>
              </w:rPr>
              <w:t>1.</w:t>
            </w:r>
          </w:p>
        </w:tc>
        <w:tc>
          <w:tcPr>
            <w:tcW w:w="5386" w:type="dxa"/>
          </w:tcPr>
          <w:p w14:paraId="580A7DB7"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97.7.1. Коммуникативные умения.</w:t>
            </w:r>
          </w:p>
          <w:p w14:paraId="2585CCD8"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19103B82"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1EC7B72E"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 xml:space="preserve">Внешность и характеристика человека, литературного персонажа. </w:t>
            </w:r>
          </w:p>
          <w:p w14:paraId="6ECB2817"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 xml:space="preserve">Здоровый образ жизни и забота о здоровье: режим </w:t>
            </w:r>
            <w:r w:rsidRPr="001B1B0C">
              <w:rPr>
                <w:rFonts w:ascii="Times New Roman" w:eastAsia="OfficinaSansBoldITC" w:hAnsi="Times New Roman"/>
                <w:szCs w:val="28"/>
                <w:lang w:val="ru-RU" w:eastAsia="en-US"/>
              </w:rPr>
              <w:lastRenderedPageBreak/>
              <w:t>труда и отдыха, спорт, сбалансированное питание, посещение врача. Отказ от вредных привычек.</w:t>
            </w:r>
          </w:p>
          <w:p w14:paraId="02CDE608"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 xml:space="preserve">Школьное образование, школьная жизнь, школьные праздники. Школьные социальные сети. Переписка с зарубежными сверстниками. Взаимоотношения  в школе. Проблемы и решения. Подготовка к выпускным экзаменам. </w:t>
            </w:r>
          </w:p>
          <w:p w14:paraId="2FFE7522"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Современный мир профессий. Проблема выбора профессии. Альтернативы  в продолжении образования.</w:t>
            </w:r>
          </w:p>
          <w:p w14:paraId="4FE063FB"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Место иностранного языка в повседневной жизни и профессиональной деятельности в современном мире.</w:t>
            </w:r>
          </w:p>
          <w:p w14:paraId="6E6881BA"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Молодёжь в современном обществе. Ценностные ориентиры. Участие молодёжи в жизни общества. Досуг молодёжи: увлечения и интересы. Любовь  и дружба.</w:t>
            </w:r>
          </w:p>
          <w:p w14:paraId="3A45ABD7"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Роль спорта в современной жизни: виды спорта, экстремальный спорт, спортивные соревнования, Олимпийские игры.</w:t>
            </w:r>
          </w:p>
          <w:p w14:paraId="1DDE26E8"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Деловое общение: особенности делового общения, деловая этика, деловая переписка, публичное выступление.</w:t>
            </w:r>
          </w:p>
          <w:p w14:paraId="6E8756EA"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Туризм. Виды отдыха. Экотуризм. Путешествия по России и зарубежным странам. Виртуальные путешествия.</w:t>
            </w:r>
          </w:p>
          <w:p w14:paraId="591E3788"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Вселенная и человек. Природа. Проблемы экологии. Защита окружающей среды. Проживание в городской/сельской местности.</w:t>
            </w:r>
          </w:p>
          <w:p w14:paraId="7745453A"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Средства массовой информации: пресса, телевидение, радио, Интернет, социальные сети.</w:t>
            </w:r>
          </w:p>
          <w:p w14:paraId="377DC6B2"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Технический прогресс: перспективы и последствия. Современные средства коммуникации. Интернет-безопасность.</w:t>
            </w:r>
          </w:p>
          <w:p w14:paraId="6F3C619E"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Проблемы современной цивилизации.</w:t>
            </w:r>
          </w:p>
          <w:p w14:paraId="7A79EB1F"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 Россия и мир: вклад России в мировую культуру, науку, технику.</w:t>
            </w:r>
          </w:p>
          <w:p w14:paraId="323E06DD" w14:textId="77777777" w:rsidR="00BD018F" w:rsidRPr="00BD018F"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w:t>
            </w:r>
          </w:p>
        </w:tc>
        <w:tc>
          <w:tcPr>
            <w:tcW w:w="3402" w:type="dxa"/>
          </w:tcPr>
          <w:p w14:paraId="109A16D8" w14:textId="77777777" w:rsidR="00BD018F" w:rsidRPr="00BD018F" w:rsidRDefault="00BD018F" w:rsidP="00BD018F">
            <w:pPr>
              <w:jc w:val="center"/>
              <w:rPr>
                <w:rFonts w:ascii="Times New Roman" w:hAnsi="Times New Roman"/>
                <w:i/>
                <w:lang w:val="ru-RU" w:eastAsia="en-US"/>
              </w:rPr>
            </w:pPr>
            <w:r w:rsidRPr="00BD018F">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BD018F" w:rsidRPr="00BD018F" w14:paraId="02629E4D" w14:textId="77777777" w:rsidTr="00590826">
        <w:trPr>
          <w:trHeight w:val="249"/>
        </w:trPr>
        <w:tc>
          <w:tcPr>
            <w:tcW w:w="993" w:type="dxa"/>
          </w:tcPr>
          <w:p w14:paraId="5EC5BA4D" w14:textId="77777777" w:rsidR="00BD018F" w:rsidRPr="00BD018F" w:rsidRDefault="00BD018F" w:rsidP="00BD018F">
            <w:pPr>
              <w:ind w:left="142"/>
              <w:rPr>
                <w:rFonts w:ascii="Times New Roman" w:hAnsi="Times New Roman"/>
                <w:lang w:eastAsia="en-US"/>
              </w:rPr>
            </w:pPr>
            <w:r w:rsidRPr="00BD018F">
              <w:rPr>
                <w:rFonts w:ascii="Times New Roman" w:hAnsi="Times New Roman"/>
                <w:lang w:eastAsia="en-US"/>
              </w:rPr>
              <w:lastRenderedPageBreak/>
              <w:t>2.</w:t>
            </w:r>
          </w:p>
        </w:tc>
        <w:tc>
          <w:tcPr>
            <w:tcW w:w="5386" w:type="dxa"/>
          </w:tcPr>
          <w:p w14:paraId="628910DD" w14:textId="77777777" w:rsidR="0035473C" w:rsidRPr="0035473C" w:rsidRDefault="0035473C" w:rsidP="00D97F62">
            <w:pPr>
              <w:ind w:left="151" w:right="117" w:firstLine="223"/>
              <w:jc w:val="both"/>
              <w:rPr>
                <w:rFonts w:ascii="Times New Roman" w:eastAsia="OfficinaSansBoldITC" w:hAnsi="Times New Roman"/>
                <w:szCs w:val="28"/>
                <w:lang w:val="ru-RU" w:eastAsia="en-US"/>
              </w:rPr>
            </w:pPr>
            <w:r w:rsidRPr="0035473C">
              <w:rPr>
                <w:rFonts w:ascii="Times New Roman" w:eastAsia="OfficinaSansBoldITC" w:hAnsi="Times New Roman"/>
                <w:szCs w:val="28"/>
                <w:lang w:val="ru-RU" w:eastAsia="en-US"/>
              </w:rPr>
              <w:t>97.7.1.1. Говорение.</w:t>
            </w:r>
          </w:p>
          <w:p w14:paraId="3F58C68D" w14:textId="77777777" w:rsidR="00BD018F" w:rsidRPr="00BD018F" w:rsidRDefault="0035473C" w:rsidP="00D97F62">
            <w:pPr>
              <w:ind w:left="151" w:right="117" w:firstLine="223"/>
              <w:jc w:val="both"/>
              <w:rPr>
                <w:rFonts w:ascii="Times New Roman" w:eastAsia="OfficinaSansBoldITC" w:hAnsi="Times New Roman"/>
                <w:szCs w:val="28"/>
                <w:lang w:val="ru-RU" w:eastAsia="en-US"/>
              </w:rPr>
            </w:pPr>
            <w:r w:rsidRPr="0035473C">
              <w:rPr>
                <w:rFonts w:ascii="Times New Roman" w:eastAsia="OfficinaSansBoldITC" w:hAnsi="Times New Roman"/>
                <w:szCs w:val="28"/>
                <w:lang w:val="ru-RU" w:eastAsia="en-US"/>
              </w:rPr>
              <w:t>Развитие коммуникативных умений диалогической речи: умений вести разные виды диалога (диалог этикетного характера, диалог – побуждение к действию, диалог-расспрос, диалог – обмен мнениями; комбинированный диалог, включающий разные виды диалогов); умений вести полилог, в том числе в форме дискуссии:</w:t>
            </w:r>
          </w:p>
        </w:tc>
        <w:tc>
          <w:tcPr>
            <w:tcW w:w="3402" w:type="dxa"/>
          </w:tcPr>
          <w:p w14:paraId="4BC5E803" w14:textId="77777777" w:rsidR="00BD018F" w:rsidRPr="00BD018F" w:rsidRDefault="00BD018F" w:rsidP="00BD018F">
            <w:pPr>
              <w:jc w:val="center"/>
              <w:rPr>
                <w:rFonts w:ascii="Times New Roman" w:hAnsi="Times New Roman"/>
                <w:i/>
                <w:lang w:val="ru-RU" w:eastAsia="en-US"/>
              </w:rPr>
            </w:pPr>
          </w:p>
        </w:tc>
      </w:tr>
      <w:tr w:rsidR="001F4FC7" w:rsidRPr="00BD018F" w14:paraId="38224528" w14:textId="77777777" w:rsidTr="00590826">
        <w:trPr>
          <w:trHeight w:val="249"/>
        </w:trPr>
        <w:tc>
          <w:tcPr>
            <w:tcW w:w="993" w:type="dxa"/>
          </w:tcPr>
          <w:p w14:paraId="1C5F8FF8" w14:textId="77777777" w:rsidR="001F4FC7" w:rsidRPr="001F4FC7" w:rsidRDefault="001F4FC7" w:rsidP="00BD018F">
            <w:pPr>
              <w:ind w:left="142"/>
              <w:rPr>
                <w:rFonts w:ascii="Times New Roman" w:hAnsi="Times New Roman"/>
                <w:lang w:val="ru-RU" w:eastAsia="en-US"/>
              </w:rPr>
            </w:pPr>
            <w:r>
              <w:rPr>
                <w:rFonts w:ascii="Times New Roman" w:hAnsi="Times New Roman"/>
                <w:lang w:val="ru-RU" w:eastAsia="en-US"/>
              </w:rPr>
              <w:t>3.</w:t>
            </w:r>
          </w:p>
        </w:tc>
        <w:tc>
          <w:tcPr>
            <w:tcW w:w="5386" w:type="dxa"/>
          </w:tcPr>
          <w:p w14:paraId="1922E614" w14:textId="77777777" w:rsidR="00486099" w:rsidRPr="00486099" w:rsidRDefault="00486099" w:rsidP="00D97F62">
            <w:pPr>
              <w:ind w:left="151" w:right="117" w:firstLine="223"/>
              <w:jc w:val="both"/>
              <w:rPr>
                <w:rFonts w:ascii="Times New Roman" w:eastAsia="OfficinaSansBoldITC" w:hAnsi="Times New Roman"/>
                <w:szCs w:val="28"/>
                <w:lang w:val="ru-RU" w:eastAsia="en-US"/>
              </w:rPr>
            </w:pPr>
            <w:r w:rsidRPr="00486099">
              <w:rPr>
                <w:rFonts w:ascii="Times New Roman" w:eastAsia="OfficinaSansBoldITC" w:hAnsi="Times New Roman"/>
                <w:szCs w:val="28"/>
                <w:lang w:val="ru-RU" w:eastAsia="en-US"/>
              </w:rPr>
              <w:t>97.7.1.2. Аудирование.</w:t>
            </w:r>
          </w:p>
          <w:p w14:paraId="6AE15498" w14:textId="77777777" w:rsidR="001F4FC7" w:rsidRPr="00486099" w:rsidRDefault="00486099" w:rsidP="00D97F62">
            <w:pPr>
              <w:ind w:left="151" w:right="117" w:firstLine="223"/>
              <w:jc w:val="both"/>
              <w:rPr>
                <w:rFonts w:ascii="Times New Roman" w:eastAsia="OfficinaSansBoldITC" w:hAnsi="Times New Roman"/>
                <w:szCs w:val="28"/>
                <w:lang w:val="ru-RU" w:eastAsia="en-US"/>
              </w:rPr>
            </w:pPr>
            <w:r w:rsidRPr="00486099">
              <w:rPr>
                <w:rFonts w:ascii="Times New Roman" w:eastAsia="OfficinaSansBoldITC" w:hAnsi="Times New Roman"/>
                <w:szCs w:val="28"/>
                <w:lang w:val="ru-RU" w:eastAsia="en-US"/>
              </w:rPr>
              <w:t xml:space="preserve">Развитие коммуникативных умений аудирования: понимание на слух аутентичных текстов, содержащих неизученные языковые явления,  с использованием </w:t>
            </w:r>
            <w:r w:rsidRPr="00486099">
              <w:rPr>
                <w:rFonts w:ascii="Times New Roman" w:eastAsia="OfficinaSansBoldITC" w:hAnsi="Times New Roman"/>
                <w:szCs w:val="28"/>
                <w:lang w:val="ru-RU" w:eastAsia="en-US"/>
              </w:rPr>
              <w:lastRenderedPageBreak/>
              <w:t>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и точным пониманием всей информации.</w:t>
            </w:r>
          </w:p>
        </w:tc>
        <w:tc>
          <w:tcPr>
            <w:tcW w:w="3402" w:type="dxa"/>
          </w:tcPr>
          <w:p w14:paraId="6177486C" w14:textId="77777777" w:rsidR="001F4FC7" w:rsidRPr="00486099" w:rsidRDefault="001F4FC7" w:rsidP="00BD018F">
            <w:pPr>
              <w:jc w:val="center"/>
              <w:rPr>
                <w:rFonts w:ascii="Times New Roman" w:hAnsi="Times New Roman"/>
                <w:i/>
                <w:lang w:val="ru-RU" w:eastAsia="en-US"/>
              </w:rPr>
            </w:pPr>
          </w:p>
        </w:tc>
      </w:tr>
      <w:tr w:rsidR="00BD018F" w:rsidRPr="00BD018F" w14:paraId="6A056298" w14:textId="77777777" w:rsidTr="00590826">
        <w:trPr>
          <w:trHeight w:val="249"/>
        </w:trPr>
        <w:tc>
          <w:tcPr>
            <w:tcW w:w="993" w:type="dxa"/>
          </w:tcPr>
          <w:p w14:paraId="15C3D4EB" w14:textId="77777777" w:rsidR="00BD018F" w:rsidRPr="00BD018F" w:rsidRDefault="001F4FC7" w:rsidP="00BD018F">
            <w:pPr>
              <w:ind w:left="142"/>
              <w:rPr>
                <w:rFonts w:ascii="Times New Roman" w:hAnsi="Times New Roman"/>
                <w:lang w:val="ru-RU" w:eastAsia="en-US"/>
              </w:rPr>
            </w:pPr>
            <w:r w:rsidRPr="001F4FC7">
              <w:rPr>
                <w:rFonts w:ascii="Times New Roman" w:hAnsi="Times New Roman"/>
                <w:lang w:val="ru-RU" w:eastAsia="en-US"/>
              </w:rPr>
              <w:lastRenderedPageBreak/>
              <w:t xml:space="preserve">4. </w:t>
            </w:r>
          </w:p>
        </w:tc>
        <w:tc>
          <w:tcPr>
            <w:tcW w:w="5386" w:type="dxa"/>
          </w:tcPr>
          <w:p w14:paraId="14CBF67E" w14:textId="77777777" w:rsidR="00A47E1C" w:rsidRPr="00A47E1C" w:rsidRDefault="00A47E1C" w:rsidP="00D97F62">
            <w:pPr>
              <w:ind w:left="151" w:right="117" w:firstLine="223"/>
              <w:jc w:val="both"/>
              <w:rPr>
                <w:rFonts w:ascii="Times New Roman" w:eastAsia="OfficinaSansBoldITC" w:hAnsi="Times New Roman"/>
                <w:szCs w:val="28"/>
                <w:lang w:val="ru-RU" w:eastAsia="en-US"/>
              </w:rPr>
            </w:pPr>
            <w:r w:rsidRPr="00A47E1C">
              <w:rPr>
                <w:rFonts w:ascii="Times New Roman" w:eastAsia="OfficinaSansBoldITC" w:hAnsi="Times New Roman"/>
                <w:szCs w:val="28"/>
                <w:lang w:val="ru-RU" w:eastAsia="en-US"/>
              </w:rPr>
              <w:t>97.7.1.3. Смысловое чтение.</w:t>
            </w:r>
          </w:p>
          <w:p w14:paraId="6FBBFF4F" w14:textId="77777777" w:rsidR="00BD018F" w:rsidRPr="00BD018F" w:rsidRDefault="00A47E1C" w:rsidP="00D97F62">
            <w:pPr>
              <w:ind w:left="151" w:right="117" w:firstLine="223"/>
              <w:jc w:val="both"/>
              <w:rPr>
                <w:rFonts w:ascii="Times New Roman" w:eastAsia="OfficinaSansBoldITC" w:hAnsi="Times New Roman"/>
                <w:szCs w:val="28"/>
                <w:lang w:val="ru-RU" w:eastAsia="en-US"/>
              </w:rPr>
            </w:pPr>
            <w:r w:rsidRPr="00A47E1C">
              <w:rPr>
                <w:rFonts w:ascii="Times New Roman" w:eastAsia="OfficinaSansBoldITC" w:hAnsi="Times New Roman"/>
                <w:szCs w:val="28"/>
                <w:lang w:val="ru-RU" w:eastAsia="en-US"/>
              </w:rPr>
              <w:t>Развитие умений читать про себя и понимать с использованием языковой  и контекстуальной догадки аутентичные тексты разных жанров и стилей, содержащих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и точным пониманием содержания текста.</w:t>
            </w:r>
          </w:p>
        </w:tc>
        <w:tc>
          <w:tcPr>
            <w:tcW w:w="3402" w:type="dxa"/>
          </w:tcPr>
          <w:p w14:paraId="1A3E7B1A" w14:textId="77777777" w:rsidR="00BD018F" w:rsidRPr="00BD018F" w:rsidRDefault="00BD018F" w:rsidP="00BD018F">
            <w:pPr>
              <w:jc w:val="center"/>
              <w:rPr>
                <w:rFonts w:ascii="Times New Roman" w:hAnsi="Times New Roman"/>
                <w:i/>
                <w:lang w:val="ru-RU" w:eastAsia="en-US"/>
              </w:rPr>
            </w:pPr>
          </w:p>
        </w:tc>
      </w:tr>
      <w:tr w:rsidR="00A47E1C" w:rsidRPr="00BD018F" w14:paraId="57FE37C2" w14:textId="77777777" w:rsidTr="00590826">
        <w:trPr>
          <w:trHeight w:val="249"/>
        </w:trPr>
        <w:tc>
          <w:tcPr>
            <w:tcW w:w="993" w:type="dxa"/>
          </w:tcPr>
          <w:p w14:paraId="6BA44C5D" w14:textId="77777777" w:rsidR="00A47E1C" w:rsidRPr="00A47E1C" w:rsidRDefault="00A47E1C" w:rsidP="00BD018F">
            <w:pPr>
              <w:ind w:left="142"/>
              <w:rPr>
                <w:rFonts w:ascii="Times New Roman" w:hAnsi="Times New Roman"/>
                <w:lang w:val="ru-RU" w:eastAsia="en-US"/>
              </w:rPr>
            </w:pPr>
            <w:r>
              <w:rPr>
                <w:rFonts w:ascii="Times New Roman" w:hAnsi="Times New Roman"/>
                <w:lang w:val="ru-RU" w:eastAsia="en-US"/>
              </w:rPr>
              <w:t xml:space="preserve">5. </w:t>
            </w:r>
          </w:p>
        </w:tc>
        <w:tc>
          <w:tcPr>
            <w:tcW w:w="5386" w:type="dxa"/>
          </w:tcPr>
          <w:p w14:paraId="19128240" w14:textId="77777777" w:rsidR="00D97F62" w:rsidRPr="00D97F62" w:rsidRDefault="00D97F62" w:rsidP="00B0212B">
            <w:pPr>
              <w:ind w:left="151" w:right="117" w:firstLine="223"/>
              <w:jc w:val="both"/>
              <w:rPr>
                <w:rFonts w:ascii="Times New Roman" w:eastAsia="OfficinaSansBoldITC" w:hAnsi="Times New Roman"/>
                <w:szCs w:val="28"/>
                <w:lang w:val="ru-RU" w:eastAsia="en-US"/>
              </w:rPr>
            </w:pPr>
            <w:r w:rsidRPr="00D97F62">
              <w:rPr>
                <w:rFonts w:ascii="Times New Roman" w:eastAsia="OfficinaSansBoldITC" w:hAnsi="Times New Roman"/>
                <w:szCs w:val="28"/>
                <w:lang w:val="ru-RU" w:eastAsia="en-US"/>
              </w:rPr>
              <w:t>97.7.1.4. Письменная речь.</w:t>
            </w:r>
          </w:p>
          <w:p w14:paraId="761B8B77" w14:textId="77777777" w:rsidR="00D97F62" w:rsidRPr="00D97F62" w:rsidRDefault="00D97F62" w:rsidP="00B0212B">
            <w:pPr>
              <w:ind w:left="151" w:right="117" w:firstLine="223"/>
              <w:jc w:val="both"/>
              <w:rPr>
                <w:rFonts w:ascii="Times New Roman" w:eastAsia="OfficinaSansBoldITC" w:hAnsi="Times New Roman"/>
                <w:szCs w:val="28"/>
                <w:lang w:val="ru-RU" w:eastAsia="en-US"/>
              </w:rPr>
            </w:pPr>
            <w:r w:rsidRPr="00D97F62">
              <w:rPr>
                <w:rFonts w:ascii="Times New Roman" w:eastAsia="OfficinaSansBoldITC" w:hAnsi="Times New Roman"/>
                <w:szCs w:val="28"/>
                <w:lang w:val="ru-RU" w:eastAsia="en-US"/>
              </w:rPr>
              <w:t>Развитие умений письменной речи:</w:t>
            </w:r>
          </w:p>
          <w:p w14:paraId="19C2599B" w14:textId="77777777" w:rsidR="00D97F62" w:rsidRPr="00D97F62" w:rsidRDefault="00D97F62" w:rsidP="00B0212B">
            <w:pPr>
              <w:ind w:left="151" w:right="117" w:firstLine="223"/>
              <w:jc w:val="both"/>
              <w:rPr>
                <w:rFonts w:ascii="Times New Roman" w:eastAsia="OfficinaSansBoldITC" w:hAnsi="Times New Roman"/>
                <w:szCs w:val="28"/>
                <w:lang w:val="ru-RU" w:eastAsia="en-US"/>
              </w:rPr>
            </w:pPr>
            <w:r w:rsidRPr="00D97F62">
              <w:rPr>
                <w:rFonts w:ascii="Times New Roman" w:eastAsia="OfficinaSansBoldITC" w:hAnsi="Times New Roman"/>
                <w:szCs w:val="28"/>
                <w:lang w:val="ru-RU" w:eastAsia="en-US"/>
              </w:rPr>
              <w:t xml:space="preserve">заполнение анкет и формуляров в соответствии с нормами речевого этикета, принятыми в стране/странах изучаемого языка; </w:t>
            </w:r>
          </w:p>
          <w:p w14:paraId="4FF44F12" w14:textId="77777777" w:rsidR="00A47E1C" w:rsidRPr="00D97F62" w:rsidRDefault="00D97F62" w:rsidP="00B0212B">
            <w:pPr>
              <w:ind w:left="151" w:right="117" w:firstLine="223"/>
              <w:jc w:val="both"/>
              <w:rPr>
                <w:rFonts w:ascii="Times New Roman" w:eastAsia="OfficinaSansBoldITC" w:hAnsi="Times New Roman"/>
                <w:szCs w:val="28"/>
                <w:lang w:val="ru-RU" w:eastAsia="en-US"/>
              </w:rPr>
            </w:pPr>
            <w:r w:rsidRPr="00D97F62">
              <w:rPr>
                <w:rFonts w:ascii="Times New Roman" w:eastAsia="OfficinaSansBoldITC" w:hAnsi="Times New Roman"/>
                <w:szCs w:val="28"/>
                <w:lang w:val="ru-RU" w:eastAsia="en-US"/>
              </w:rPr>
              <w:t>написание резюме (</w:t>
            </w:r>
            <w:r w:rsidRPr="00D97F62">
              <w:rPr>
                <w:rFonts w:ascii="Times New Roman" w:eastAsia="OfficinaSansBoldITC" w:hAnsi="Times New Roman"/>
                <w:szCs w:val="28"/>
                <w:lang w:eastAsia="en-US"/>
              </w:rPr>
              <w:t>CV</w:t>
            </w:r>
            <w:r w:rsidRPr="00D97F62">
              <w:rPr>
                <w:rFonts w:ascii="Times New Roman" w:eastAsia="OfficinaSansBoldITC" w:hAnsi="Times New Roman"/>
                <w:szCs w:val="28"/>
                <w:lang w:val="ru-RU" w:eastAsia="en-US"/>
              </w:rPr>
              <w:t>), письма – обращения о приёме на работу (</w:t>
            </w:r>
            <w:r w:rsidRPr="00D97F62">
              <w:rPr>
                <w:rFonts w:ascii="Times New Roman" w:eastAsia="OfficinaSansBoldITC" w:hAnsi="Times New Roman"/>
                <w:szCs w:val="28"/>
                <w:lang w:eastAsia="en-US"/>
              </w:rPr>
              <w:t>application</w:t>
            </w:r>
            <w:r w:rsidRPr="00D97F62">
              <w:rPr>
                <w:rFonts w:ascii="Times New Roman" w:eastAsia="OfficinaSansBoldITC" w:hAnsi="Times New Roman"/>
                <w:szCs w:val="28"/>
                <w:lang w:val="ru-RU" w:eastAsia="en-US"/>
              </w:rPr>
              <w:t xml:space="preserve"> </w:t>
            </w:r>
            <w:r w:rsidRPr="00D97F62">
              <w:rPr>
                <w:rFonts w:ascii="Times New Roman" w:eastAsia="OfficinaSansBoldITC" w:hAnsi="Times New Roman"/>
                <w:szCs w:val="28"/>
                <w:lang w:eastAsia="en-US"/>
              </w:rPr>
              <w:t>letter</w:t>
            </w:r>
            <w:r w:rsidRPr="00D97F62">
              <w:rPr>
                <w:rFonts w:ascii="Times New Roman" w:eastAsia="OfficinaSansBoldITC" w:hAnsi="Times New Roman"/>
                <w:szCs w:val="28"/>
                <w:lang w:val="ru-RU" w:eastAsia="en-US"/>
              </w:rPr>
              <w:t>) с сообщением основных сведений о себе в соответствии с нормами речевого этикета, принятыми в стране/странах изучаемого языка.</w:t>
            </w:r>
          </w:p>
        </w:tc>
        <w:tc>
          <w:tcPr>
            <w:tcW w:w="3402" w:type="dxa"/>
          </w:tcPr>
          <w:p w14:paraId="6A8A557B" w14:textId="77777777" w:rsidR="00A47E1C" w:rsidRPr="00D97F62" w:rsidRDefault="00A47E1C" w:rsidP="00BD018F">
            <w:pPr>
              <w:jc w:val="center"/>
              <w:rPr>
                <w:rFonts w:ascii="Times New Roman" w:hAnsi="Times New Roman"/>
                <w:i/>
                <w:lang w:val="ru-RU" w:eastAsia="en-US"/>
              </w:rPr>
            </w:pPr>
          </w:p>
        </w:tc>
      </w:tr>
      <w:tr w:rsidR="00131450" w:rsidRPr="00BD018F" w14:paraId="2DAD435F" w14:textId="77777777" w:rsidTr="00590826">
        <w:trPr>
          <w:trHeight w:val="249"/>
        </w:trPr>
        <w:tc>
          <w:tcPr>
            <w:tcW w:w="993" w:type="dxa"/>
          </w:tcPr>
          <w:p w14:paraId="4EADF2C7" w14:textId="77777777" w:rsidR="00131450" w:rsidRPr="00131450" w:rsidRDefault="00131450" w:rsidP="00BD018F">
            <w:pPr>
              <w:ind w:left="142"/>
              <w:rPr>
                <w:rFonts w:ascii="Times New Roman" w:hAnsi="Times New Roman"/>
                <w:lang w:val="ru-RU" w:eastAsia="en-US"/>
              </w:rPr>
            </w:pPr>
            <w:r>
              <w:rPr>
                <w:rFonts w:ascii="Times New Roman" w:hAnsi="Times New Roman"/>
                <w:lang w:val="ru-RU" w:eastAsia="en-US"/>
              </w:rPr>
              <w:t xml:space="preserve">6. </w:t>
            </w:r>
          </w:p>
        </w:tc>
        <w:tc>
          <w:tcPr>
            <w:tcW w:w="5386" w:type="dxa"/>
          </w:tcPr>
          <w:p w14:paraId="0247AC51" w14:textId="77777777" w:rsidR="005E5596" w:rsidRPr="005E5596" w:rsidRDefault="005E5596" w:rsidP="00B0212B">
            <w:pPr>
              <w:ind w:right="117" w:firstLine="223"/>
              <w:jc w:val="both"/>
              <w:rPr>
                <w:rFonts w:ascii="Times New Roman" w:eastAsia="OfficinaSansBoldITC" w:hAnsi="Times New Roman"/>
                <w:szCs w:val="28"/>
                <w:lang w:val="ru-RU" w:eastAsia="en-US"/>
              </w:rPr>
            </w:pPr>
            <w:r w:rsidRPr="005E5596">
              <w:rPr>
                <w:rFonts w:ascii="Times New Roman" w:eastAsia="OfficinaSansBoldITC" w:hAnsi="Times New Roman"/>
                <w:szCs w:val="28"/>
                <w:lang w:val="ru-RU" w:eastAsia="en-US"/>
              </w:rPr>
              <w:t>97.7.1.5. Перевод как особый вид речевой деятельности.</w:t>
            </w:r>
          </w:p>
          <w:p w14:paraId="12AA41BF" w14:textId="77777777" w:rsidR="005E5596" w:rsidRPr="005E5596" w:rsidRDefault="005E5596" w:rsidP="00B0212B">
            <w:pPr>
              <w:ind w:right="117" w:firstLine="223"/>
              <w:jc w:val="both"/>
              <w:rPr>
                <w:rFonts w:ascii="Times New Roman" w:eastAsia="OfficinaSansBoldITC" w:hAnsi="Times New Roman"/>
                <w:szCs w:val="28"/>
                <w:lang w:val="ru-RU" w:eastAsia="en-US"/>
              </w:rPr>
            </w:pPr>
            <w:r w:rsidRPr="005E5596">
              <w:rPr>
                <w:rFonts w:ascii="Times New Roman" w:eastAsia="OfficinaSansBoldITC" w:hAnsi="Times New Roman"/>
                <w:szCs w:val="28"/>
                <w:lang w:val="ru-RU" w:eastAsia="en-US"/>
              </w:rPr>
              <w:t>Предпереводческий анализ текста, выявление возможных переводческих трудностей и путей их преодоления.</w:t>
            </w:r>
          </w:p>
          <w:p w14:paraId="28A8F736" w14:textId="77777777" w:rsidR="005E5596" w:rsidRPr="005E5596" w:rsidRDefault="005E5596" w:rsidP="00B0212B">
            <w:pPr>
              <w:ind w:right="117" w:firstLine="223"/>
              <w:jc w:val="both"/>
              <w:rPr>
                <w:rFonts w:ascii="Times New Roman" w:eastAsia="OfficinaSansBoldITC" w:hAnsi="Times New Roman"/>
                <w:szCs w:val="28"/>
                <w:lang w:val="ru-RU" w:eastAsia="en-US"/>
              </w:rPr>
            </w:pPr>
            <w:r w:rsidRPr="005E5596">
              <w:rPr>
                <w:rFonts w:ascii="Times New Roman" w:eastAsia="OfficinaSansBoldITC" w:hAnsi="Times New Roman"/>
                <w:szCs w:val="28"/>
                <w:lang w:val="ru-RU" w:eastAsia="en-US"/>
              </w:rPr>
              <w:t>Сопоставительный анализ оригинала и перевода и объективная оценка качества перевода</w:t>
            </w:r>
          </w:p>
          <w:p w14:paraId="75208D48" w14:textId="77777777" w:rsidR="00131450" w:rsidRPr="00131450" w:rsidRDefault="005E5596" w:rsidP="00B0212B">
            <w:pPr>
              <w:ind w:right="117" w:firstLine="223"/>
              <w:jc w:val="both"/>
              <w:rPr>
                <w:rFonts w:ascii="Times New Roman" w:eastAsia="OfficinaSansBoldITC" w:hAnsi="Times New Roman"/>
                <w:szCs w:val="28"/>
                <w:lang w:val="ru-RU" w:eastAsia="en-US"/>
              </w:rPr>
            </w:pPr>
            <w:r w:rsidRPr="005E5596">
              <w:rPr>
                <w:rFonts w:ascii="Times New Roman" w:eastAsia="OfficinaSansBoldITC" w:hAnsi="Times New Roman"/>
                <w:szCs w:val="28"/>
                <w:lang w:val="ru-RU" w:eastAsia="en-US"/>
              </w:rPr>
              <w:t>Письменный перевод 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w:t>
            </w:r>
          </w:p>
        </w:tc>
        <w:tc>
          <w:tcPr>
            <w:tcW w:w="3402" w:type="dxa"/>
          </w:tcPr>
          <w:p w14:paraId="7CD90BF9" w14:textId="77777777" w:rsidR="00131450" w:rsidRPr="00131450" w:rsidRDefault="00131450" w:rsidP="00BD018F">
            <w:pPr>
              <w:jc w:val="center"/>
              <w:rPr>
                <w:rFonts w:ascii="Times New Roman" w:hAnsi="Times New Roman"/>
                <w:i/>
                <w:lang w:val="ru-RU" w:eastAsia="en-US"/>
              </w:rPr>
            </w:pPr>
          </w:p>
        </w:tc>
      </w:tr>
      <w:tr w:rsidR="005E5596" w:rsidRPr="00BD018F" w14:paraId="6C8884C5" w14:textId="77777777" w:rsidTr="00590826">
        <w:trPr>
          <w:trHeight w:val="249"/>
        </w:trPr>
        <w:tc>
          <w:tcPr>
            <w:tcW w:w="993" w:type="dxa"/>
          </w:tcPr>
          <w:p w14:paraId="6AFE6D59" w14:textId="77777777" w:rsidR="005E5596" w:rsidRPr="005E5596" w:rsidRDefault="005E5596" w:rsidP="00BD018F">
            <w:pPr>
              <w:ind w:left="142"/>
              <w:rPr>
                <w:rFonts w:ascii="Times New Roman" w:hAnsi="Times New Roman"/>
                <w:lang w:val="ru-RU" w:eastAsia="en-US"/>
              </w:rPr>
            </w:pPr>
            <w:r>
              <w:rPr>
                <w:rFonts w:ascii="Times New Roman" w:hAnsi="Times New Roman"/>
                <w:lang w:val="ru-RU" w:eastAsia="en-US"/>
              </w:rPr>
              <w:t>7.</w:t>
            </w:r>
          </w:p>
        </w:tc>
        <w:tc>
          <w:tcPr>
            <w:tcW w:w="5386" w:type="dxa"/>
          </w:tcPr>
          <w:p w14:paraId="3DB5E75E"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97.7.2.1. Фонетическая сторона речи.</w:t>
            </w:r>
          </w:p>
          <w:p w14:paraId="0679DAB1"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0BC76E1A"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7CD79EF4" w14:textId="77777777" w:rsidR="005E5596"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Тексты для чтения вслух: сообщение информационного характера, отрывок  из статьи научно-популярного характера, рассказ, диалог (беседа), интервью.</w:t>
            </w:r>
          </w:p>
        </w:tc>
        <w:tc>
          <w:tcPr>
            <w:tcW w:w="3402" w:type="dxa"/>
          </w:tcPr>
          <w:p w14:paraId="76F9E9BA" w14:textId="77777777" w:rsidR="005E5596" w:rsidRPr="00B30450" w:rsidRDefault="005E5596" w:rsidP="00BD018F">
            <w:pPr>
              <w:jc w:val="center"/>
              <w:rPr>
                <w:rFonts w:ascii="Times New Roman" w:hAnsi="Times New Roman"/>
                <w:i/>
                <w:lang w:val="ru-RU" w:eastAsia="en-US"/>
              </w:rPr>
            </w:pPr>
          </w:p>
        </w:tc>
      </w:tr>
      <w:tr w:rsidR="00B30450" w:rsidRPr="00BD018F" w14:paraId="7E0B4C13" w14:textId="77777777" w:rsidTr="00590826">
        <w:trPr>
          <w:trHeight w:val="249"/>
        </w:trPr>
        <w:tc>
          <w:tcPr>
            <w:tcW w:w="993" w:type="dxa"/>
          </w:tcPr>
          <w:p w14:paraId="4C5A71AD" w14:textId="77777777" w:rsidR="00B30450" w:rsidRPr="00B30450" w:rsidRDefault="00B30450" w:rsidP="00BD018F">
            <w:pPr>
              <w:ind w:left="142"/>
              <w:rPr>
                <w:rFonts w:ascii="Times New Roman" w:hAnsi="Times New Roman"/>
                <w:lang w:val="ru-RU" w:eastAsia="en-US"/>
              </w:rPr>
            </w:pPr>
            <w:r>
              <w:rPr>
                <w:rFonts w:ascii="Times New Roman" w:hAnsi="Times New Roman"/>
                <w:lang w:val="ru-RU" w:eastAsia="en-US"/>
              </w:rPr>
              <w:t>8.</w:t>
            </w:r>
          </w:p>
        </w:tc>
        <w:tc>
          <w:tcPr>
            <w:tcW w:w="5386" w:type="dxa"/>
          </w:tcPr>
          <w:p w14:paraId="44C7DA48"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97.7.2.2. Орфография и пунктуация.</w:t>
            </w:r>
          </w:p>
          <w:p w14:paraId="420DCD3B"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Правильное написание изученных слов.</w:t>
            </w:r>
          </w:p>
          <w:p w14:paraId="26871871"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 xml:space="preserve">Правильная расстановка знаков препинания в письменных высказываниях: запятой при перечислении, обращении и при выделении вводных </w:t>
            </w:r>
            <w:r w:rsidRPr="00B30450">
              <w:rPr>
                <w:rFonts w:ascii="Times New Roman" w:eastAsia="OfficinaSansBoldITC" w:hAnsi="Times New Roman"/>
                <w:szCs w:val="28"/>
                <w:lang w:val="ru-RU" w:eastAsia="en-US"/>
              </w:rPr>
              <w:lastRenderedPageBreak/>
              <w:t xml:space="preserve">слов; апострофа; точки, вопросительного, восклицательного знака в конце предложения, отсутствие точки после заголовка. </w:t>
            </w:r>
          </w:p>
          <w:p w14:paraId="27C16FE2"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42EDF9DB"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3E972EB6"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Пунктуационно правильное, в соответствии с принятыми в стране/странах изучаемого языка нормами официального общения, оформление официального (делового) письма, в том числе и электронного.</w:t>
            </w:r>
          </w:p>
        </w:tc>
        <w:tc>
          <w:tcPr>
            <w:tcW w:w="3402" w:type="dxa"/>
          </w:tcPr>
          <w:p w14:paraId="48E7C206" w14:textId="77777777" w:rsidR="00B30450" w:rsidRPr="00B30450" w:rsidRDefault="00B30450" w:rsidP="00BD018F">
            <w:pPr>
              <w:jc w:val="center"/>
              <w:rPr>
                <w:rFonts w:ascii="Times New Roman" w:hAnsi="Times New Roman"/>
                <w:i/>
                <w:lang w:val="ru-RU" w:eastAsia="en-US"/>
              </w:rPr>
            </w:pPr>
          </w:p>
        </w:tc>
      </w:tr>
      <w:tr w:rsidR="00B30450" w:rsidRPr="00BD018F" w14:paraId="2C53A44A" w14:textId="77777777" w:rsidTr="00590826">
        <w:trPr>
          <w:trHeight w:val="249"/>
        </w:trPr>
        <w:tc>
          <w:tcPr>
            <w:tcW w:w="993" w:type="dxa"/>
          </w:tcPr>
          <w:p w14:paraId="12726453" w14:textId="77777777" w:rsidR="00B30450" w:rsidRPr="00B30450" w:rsidRDefault="00B30450" w:rsidP="00BD018F">
            <w:pPr>
              <w:ind w:left="142"/>
              <w:rPr>
                <w:rFonts w:ascii="Times New Roman" w:hAnsi="Times New Roman"/>
                <w:lang w:val="ru-RU" w:eastAsia="en-US"/>
              </w:rPr>
            </w:pPr>
            <w:r>
              <w:rPr>
                <w:rFonts w:ascii="Times New Roman" w:hAnsi="Times New Roman"/>
                <w:lang w:val="ru-RU" w:eastAsia="en-US"/>
              </w:rPr>
              <w:lastRenderedPageBreak/>
              <w:t>9.</w:t>
            </w:r>
          </w:p>
        </w:tc>
        <w:tc>
          <w:tcPr>
            <w:tcW w:w="5386" w:type="dxa"/>
          </w:tcPr>
          <w:p w14:paraId="497F7B86" w14:textId="77777777" w:rsidR="00B30450" w:rsidRPr="00AF46A6" w:rsidRDefault="00B30450" w:rsidP="00B0212B">
            <w:pPr>
              <w:ind w:right="117" w:firstLine="223"/>
              <w:jc w:val="both"/>
              <w:rPr>
                <w:rFonts w:ascii="Times New Roman" w:eastAsia="OfficinaSansBoldITC" w:hAnsi="Times New Roman"/>
                <w:szCs w:val="28"/>
                <w:lang w:val="ru-RU" w:eastAsia="en-US"/>
              </w:rPr>
            </w:pPr>
            <w:r w:rsidRPr="00AF46A6">
              <w:rPr>
                <w:rFonts w:ascii="Times New Roman" w:eastAsia="OfficinaSansBoldITC" w:hAnsi="Times New Roman"/>
                <w:szCs w:val="28"/>
                <w:lang w:val="ru-RU" w:eastAsia="en-US"/>
              </w:rPr>
              <w:t>97.7.2.3. Лексическая сторона речи.</w:t>
            </w:r>
          </w:p>
          <w:p w14:paraId="3AB2A670"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11 класса</w:t>
            </w:r>
          </w:p>
        </w:tc>
        <w:tc>
          <w:tcPr>
            <w:tcW w:w="3402" w:type="dxa"/>
          </w:tcPr>
          <w:p w14:paraId="72A7D998" w14:textId="77777777" w:rsidR="00B30450" w:rsidRPr="00B30450" w:rsidRDefault="00B30450" w:rsidP="00BD018F">
            <w:pPr>
              <w:jc w:val="center"/>
              <w:rPr>
                <w:rFonts w:ascii="Times New Roman" w:hAnsi="Times New Roman"/>
                <w:i/>
                <w:lang w:val="ru-RU" w:eastAsia="en-US"/>
              </w:rPr>
            </w:pPr>
          </w:p>
        </w:tc>
      </w:tr>
      <w:tr w:rsidR="00FC2CB2" w:rsidRPr="00BD018F" w14:paraId="3CFC862A" w14:textId="77777777" w:rsidTr="00590826">
        <w:trPr>
          <w:trHeight w:val="249"/>
        </w:trPr>
        <w:tc>
          <w:tcPr>
            <w:tcW w:w="993" w:type="dxa"/>
          </w:tcPr>
          <w:p w14:paraId="1FD27F54" w14:textId="77777777" w:rsidR="00FC2CB2" w:rsidRPr="00FC2CB2" w:rsidRDefault="00FC2CB2" w:rsidP="00BD018F">
            <w:pPr>
              <w:ind w:left="142"/>
              <w:rPr>
                <w:rFonts w:ascii="Times New Roman" w:hAnsi="Times New Roman"/>
                <w:lang w:val="ru-RU" w:eastAsia="en-US"/>
              </w:rPr>
            </w:pPr>
            <w:r>
              <w:rPr>
                <w:rFonts w:ascii="Times New Roman" w:hAnsi="Times New Roman"/>
                <w:lang w:val="ru-RU" w:eastAsia="en-US"/>
              </w:rPr>
              <w:t>10.</w:t>
            </w:r>
          </w:p>
        </w:tc>
        <w:tc>
          <w:tcPr>
            <w:tcW w:w="5386" w:type="dxa"/>
          </w:tcPr>
          <w:p w14:paraId="696B8830" w14:textId="77777777" w:rsidR="00B0212B" w:rsidRPr="00AF46A6" w:rsidRDefault="00B0212B" w:rsidP="00B0212B">
            <w:pPr>
              <w:ind w:right="117" w:firstLine="223"/>
              <w:jc w:val="both"/>
              <w:rPr>
                <w:rFonts w:ascii="Times New Roman" w:eastAsia="OfficinaSansBoldITC" w:hAnsi="Times New Roman"/>
                <w:szCs w:val="28"/>
                <w:lang w:val="ru-RU" w:eastAsia="en-US"/>
              </w:rPr>
            </w:pPr>
            <w:r w:rsidRPr="00AF46A6">
              <w:rPr>
                <w:rFonts w:ascii="Times New Roman" w:eastAsia="OfficinaSansBoldITC" w:hAnsi="Times New Roman"/>
                <w:szCs w:val="28"/>
                <w:lang w:val="ru-RU" w:eastAsia="en-US"/>
              </w:rPr>
              <w:t>97.7.2.4. Грамматическая сторона речи.</w:t>
            </w:r>
          </w:p>
          <w:p w14:paraId="5D548F00" w14:textId="77777777" w:rsidR="00FC2CB2" w:rsidRPr="00B0212B" w:rsidRDefault="00B0212B" w:rsidP="00B0212B">
            <w:pPr>
              <w:ind w:right="117" w:firstLine="223"/>
              <w:jc w:val="both"/>
              <w:rPr>
                <w:rFonts w:ascii="Times New Roman" w:eastAsia="OfficinaSansBoldITC" w:hAnsi="Times New Roman"/>
                <w:szCs w:val="28"/>
                <w:lang w:val="ru-RU" w:eastAsia="en-US"/>
              </w:rPr>
            </w:pPr>
            <w:r w:rsidRPr="00B0212B">
              <w:rPr>
                <w:rFonts w:ascii="Times New Roman" w:eastAsia="OfficinaSansBoldITC" w:hAnsi="Times New Roman"/>
                <w:szCs w:val="28"/>
                <w:lang w:val="ru-RU"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tc>
        <w:tc>
          <w:tcPr>
            <w:tcW w:w="3402" w:type="dxa"/>
          </w:tcPr>
          <w:p w14:paraId="0FFECC9E" w14:textId="77777777" w:rsidR="00FC2CB2" w:rsidRPr="00B0212B" w:rsidRDefault="00FC2CB2" w:rsidP="00BD018F">
            <w:pPr>
              <w:jc w:val="center"/>
              <w:rPr>
                <w:rFonts w:ascii="Times New Roman" w:hAnsi="Times New Roman"/>
                <w:i/>
                <w:lang w:val="ru-RU" w:eastAsia="en-US"/>
              </w:rPr>
            </w:pPr>
          </w:p>
        </w:tc>
      </w:tr>
      <w:tr w:rsidR="00B0212B" w:rsidRPr="00BD018F" w14:paraId="109878C8" w14:textId="77777777" w:rsidTr="00590826">
        <w:trPr>
          <w:trHeight w:val="249"/>
        </w:trPr>
        <w:tc>
          <w:tcPr>
            <w:tcW w:w="993" w:type="dxa"/>
          </w:tcPr>
          <w:p w14:paraId="3EB3DF03" w14:textId="77777777" w:rsidR="00B0212B" w:rsidRPr="00B0212B" w:rsidRDefault="00B0212B" w:rsidP="00BD018F">
            <w:pPr>
              <w:ind w:left="142"/>
              <w:rPr>
                <w:rFonts w:ascii="Times New Roman" w:hAnsi="Times New Roman"/>
                <w:lang w:val="ru-RU" w:eastAsia="en-US"/>
              </w:rPr>
            </w:pPr>
            <w:r>
              <w:rPr>
                <w:rFonts w:ascii="Times New Roman" w:hAnsi="Times New Roman"/>
                <w:lang w:val="ru-RU" w:eastAsia="en-US"/>
              </w:rPr>
              <w:t xml:space="preserve">11. </w:t>
            </w:r>
          </w:p>
        </w:tc>
        <w:tc>
          <w:tcPr>
            <w:tcW w:w="5386" w:type="dxa"/>
          </w:tcPr>
          <w:p w14:paraId="157F4332" w14:textId="77777777" w:rsidR="00B0212B" w:rsidRPr="00AF46A6" w:rsidRDefault="00B0212B" w:rsidP="00B0212B">
            <w:pPr>
              <w:ind w:right="117" w:firstLine="223"/>
              <w:jc w:val="both"/>
              <w:rPr>
                <w:rFonts w:ascii="Times New Roman" w:eastAsia="OfficinaSansBoldITC" w:hAnsi="Times New Roman"/>
                <w:szCs w:val="28"/>
                <w:lang w:val="ru-RU" w:eastAsia="en-US"/>
              </w:rPr>
            </w:pPr>
            <w:r w:rsidRPr="00AF46A6">
              <w:rPr>
                <w:rFonts w:ascii="Times New Roman" w:eastAsia="OfficinaSansBoldITC" w:hAnsi="Times New Roman"/>
                <w:szCs w:val="28"/>
                <w:lang w:val="ru-RU" w:eastAsia="en-US"/>
              </w:rPr>
              <w:t>97.7.3. Социокультурные знания и умения.</w:t>
            </w:r>
          </w:p>
          <w:p w14:paraId="4E41851E" w14:textId="77777777" w:rsidR="00B0212B" w:rsidRPr="00B0212B" w:rsidRDefault="00B0212B" w:rsidP="00B0212B">
            <w:pPr>
              <w:ind w:right="117" w:firstLine="223"/>
              <w:jc w:val="both"/>
              <w:rPr>
                <w:rFonts w:ascii="Times New Roman" w:eastAsia="OfficinaSansBoldITC" w:hAnsi="Times New Roman"/>
                <w:szCs w:val="28"/>
                <w:lang w:val="ru-RU" w:eastAsia="en-US"/>
              </w:rPr>
            </w:pPr>
            <w:r w:rsidRPr="00B0212B">
              <w:rPr>
                <w:rFonts w:ascii="Times New Roman" w:eastAsia="OfficinaSansBoldITC" w:hAnsi="Times New Roman"/>
                <w:szCs w:val="28"/>
                <w:lang w:val="ru-RU" w:eastAsia="en-US"/>
              </w:rPr>
              <w:t>Осуществление межличностного и межкультурного общения с использованием знаний о национально-культурных особенностях своей страны осуществлять различные виды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речи 11 класса.</w:t>
            </w:r>
          </w:p>
        </w:tc>
        <w:tc>
          <w:tcPr>
            <w:tcW w:w="3402" w:type="dxa"/>
          </w:tcPr>
          <w:p w14:paraId="429CB354" w14:textId="77777777" w:rsidR="00B0212B" w:rsidRPr="00B0212B" w:rsidRDefault="00B0212B" w:rsidP="00BD018F">
            <w:pPr>
              <w:jc w:val="center"/>
              <w:rPr>
                <w:rFonts w:ascii="Times New Roman" w:hAnsi="Times New Roman"/>
                <w:i/>
                <w:lang w:val="ru-RU" w:eastAsia="en-US"/>
              </w:rPr>
            </w:pPr>
          </w:p>
        </w:tc>
      </w:tr>
      <w:tr w:rsidR="00B30450" w:rsidRPr="00BD018F" w14:paraId="29119C3B" w14:textId="77777777" w:rsidTr="000840EC">
        <w:trPr>
          <w:trHeight w:val="249"/>
        </w:trPr>
        <w:tc>
          <w:tcPr>
            <w:tcW w:w="6379" w:type="dxa"/>
            <w:gridSpan w:val="2"/>
          </w:tcPr>
          <w:p w14:paraId="445E4D46" w14:textId="77777777" w:rsidR="00B30450" w:rsidRPr="00B30450" w:rsidRDefault="00B30450" w:rsidP="00B30450">
            <w:pPr>
              <w:ind w:firstLine="223"/>
              <w:jc w:val="both"/>
              <w:rPr>
                <w:rFonts w:ascii="Times New Roman" w:eastAsia="OfficinaSansBoldITC" w:hAnsi="Times New Roman"/>
                <w:szCs w:val="28"/>
                <w:lang w:val="ru-RU" w:eastAsia="en-US"/>
              </w:rPr>
            </w:pPr>
            <w:r>
              <w:rPr>
                <w:rFonts w:ascii="Times New Roman" w:eastAsia="OfficinaSansBoldITC" w:hAnsi="Times New Roman"/>
                <w:szCs w:val="28"/>
                <w:lang w:val="ru-RU" w:eastAsia="en-US"/>
              </w:rPr>
              <w:t>Итого за 11 класс</w:t>
            </w:r>
          </w:p>
        </w:tc>
        <w:tc>
          <w:tcPr>
            <w:tcW w:w="3402" w:type="dxa"/>
          </w:tcPr>
          <w:p w14:paraId="70C74E3E" w14:textId="77777777" w:rsidR="00B30450" w:rsidRPr="00B30450" w:rsidRDefault="00B30450" w:rsidP="00BD018F">
            <w:pPr>
              <w:jc w:val="center"/>
              <w:rPr>
                <w:rFonts w:ascii="Times New Roman" w:hAnsi="Times New Roman"/>
                <w:i/>
                <w:lang w:eastAsia="en-US"/>
              </w:rPr>
            </w:pPr>
          </w:p>
        </w:tc>
      </w:tr>
    </w:tbl>
    <w:p w14:paraId="23A35914" w14:textId="77777777" w:rsidR="00B83B36" w:rsidRDefault="00B83B36" w:rsidP="00B0212B">
      <w:pPr>
        <w:widowControl w:val="0"/>
        <w:tabs>
          <w:tab w:val="left" w:pos="2309"/>
        </w:tabs>
        <w:spacing w:after="0" w:line="240" w:lineRule="auto"/>
        <w:jc w:val="both"/>
        <w:rPr>
          <w:rFonts w:ascii="Times New Roman" w:eastAsia="Calibri" w:hAnsi="Times New Roman"/>
          <w:sz w:val="24"/>
          <w:lang w:eastAsia="en-US"/>
        </w:rPr>
      </w:pPr>
    </w:p>
    <w:p w14:paraId="4C9D1F58" w14:textId="77777777" w:rsidR="00C91C83" w:rsidRPr="00671CAD" w:rsidRDefault="00C91C83" w:rsidP="00671CAD">
      <w:pPr>
        <w:widowControl w:val="0"/>
        <w:tabs>
          <w:tab w:val="left" w:pos="2309"/>
        </w:tabs>
        <w:spacing w:after="0" w:line="276" w:lineRule="auto"/>
        <w:ind w:firstLine="709"/>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21" w:history="1">
        <w:r w:rsidRPr="00671CAD">
          <w:rPr>
            <w:rFonts w:ascii="Times New Roman" w:eastAsia="Calibri" w:hAnsi="Times New Roman"/>
            <w:color w:val="0563C1"/>
            <w:sz w:val="28"/>
            <w:szCs w:val="28"/>
            <w:u w:val="single"/>
            <w:lang w:eastAsia="en-US"/>
          </w:rPr>
          <w:t>https://edsoo.ru/</w:t>
        </w:r>
      </w:hyperlink>
      <w:r w:rsidRPr="00671CAD">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w:t>
      </w:r>
      <w:r w:rsidR="009A3B1B" w:rsidRPr="00671CAD">
        <w:rPr>
          <w:rFonts w:ascii="Times New Roman" w:eastAsia="Calibri" w:hAnsi="Times New Roman"/>
          <w:sz w:val="28"/>
          <w:szCs w:val="28"/>
          <w:lang w:eastAsia="en-US"/>
        </w:rPr>
        <w:t xml:space="preserve">как </w:t>
      </w:r>
      <w:r w:rsidRPr="00671CAD">
        <w:rPr>
          <w:rFonts w:ascii="Times New Roman" w:eastAsia="Calibri" w:hAnsi="Times New Roman"/>
          <w:sz w:val="28"/>
          <w:szCs w:val="28"/>
          <w:lang w:eastAsia="en-US"/>
        </w:rPr>
        <w:t xml:space="preserve">основные структурные компоненты по ФГОС выдержаны. </w:t>
      </w:r>
    </w:p>
    <w:p w14:paraId="42C84CF5" w14:textId="77777777" w:rsidR="00CA0CC3" w:rsidRPr="00671CAD" w:rsidRDefault="00CA0CC3" w:rsidP="00671CAD">
      <w:pPr>
        <w:pStyle w:val="aa"/>
        <w:spacing w:line="276" w:lineRule="auto"/>
        <w:jc w:val="both"/>
        <w:rPr>
          <w:rFonts w:ascii="Times New Roman" w:hAnsi="Times New Roman"/>
          <w:sz w:val="28"/>
          <w:szCs w:val="28"/>
        </w:rPr>
      </w:pPr>
    </w:p>
    <w:p w14:paraId="193D329D" w14:textId="77777777" w:rsidR="00C91C83" w:rsidRPr="00671CAD" w:rsidRDefault="00817DB1" w:rsidP="00671CAD">
      <w:pPr>
        <w:spacing w:after="0" w:line="276" w:lineRule="auto"/>
        <w:ind w:firstLine="709"/>
        <w:contextualSpacing/>
        <w:jc w:val="center"/>
        <w:rPr>
          <w:rFonts w:ascii="Times New Roman" w:eastAsia="Calibri" w:hAnsi="Times New Roman"/>
          <w:b/>
          <w:sz w:val="28"/>
          <w:szCs w:val="28"/>
          <w:lang w:eastAsia="en-US"/>
        </w:rPr>
      </w:pPr>
      <w:r>
        <w:rPr>
          <w:rFonts w:ascii="Times New Roman" w:eastAsia="Calibri" w:hAnsi="Times New Roman"/>
          <w:b/>
          <w:sz w:val="28"/>
          <w:szCs w:val="28"/>
          <w:lang w:eastAsia="en-US"/>
        </w:rPr>
        <w:t xml:space="preserve">2.1.6. </w:t>
      </w:r>
      <w:r w:rsidR="00C91C83" w:rsidRPr="00671CAD">
        <w:rPr>
          <w:rFonts w:ascii="Times New Roman" w:eastAsia="Calibri" w:hAnsi="Times New Roman"/>
          <w:b/>
          <w:sz w:val="28"/>
          <w:szCs w:val="28"/>
          <w:lang w:eastAsia="en-US"/>
        </w:rPr>
        <w:t>Рабочая программа по учебному предмету «М</w:t>
      </w:r>
      <w:r w:rsidR="00671CAD" w:rsidRPr="00671CAD">
        <w:rPr>
          <w:rFonts w:ascii="Times New Roman" w:eastAsia="Calibri" w:hAnsi="Times New Roman"/>
          <w:b/>
          <w:sz w:val="28"/>
          <w:szCs w:val="28"/>
          <w:lang w:eastAsia="en-US"/>
        </w:rPr>
        <w:t>атематика» (базовый уровень)</w:t>
      </w:r>
    </w:p>
    <w:p w14:paraId="5BCB822E" w14:textId="77777777" w:rsidR="009A3B1B"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Рабочая программа по учебному предмету «Математика» (базовый уровень) (предметная область «</w:t>
      </w:r>
      <w:r w:rsidRPr="00671CAD">
        <w:rPr>
          <w:rFonts w:ascii="Times New Roman" w:hAnsi="Times New Roman"/>
          <w:color w:val="000000"/>
          <w:sz w:val="28"/>
          <w:szCs w:val="28"/>
        </w:rPr>
        <w:t>Математика и информатика</w:t>
      </w:r>
      <w:r w:rsidRPr="00671CAD">
        <w:rPr>
          <w:rFonts w:ascii="Times New Roman" w:eastAsia="Calibri" w:hAnsi="Times New Roman"/>
          <w:sz w:val="28"/>
          <w:szCs w:val="28"/>
          <w:lang w:eastAsia="en-US"/>
        </w:rPr>
        <w:t xml:space="preserve">») (далее соответственно – программа по математике, математика) </w:t>
      </w:r>
      <w:r w:rsidR="00164603">
        <w:rPr>
          <w:rFonts w:ascii="Times New Roman" w:eastAsia="Calibri" w:hAnsi="Times New Roman"/>
          <w:sz w:val="28"/>
          <w:szCs w:val="28"/>
          <w:lang w:eastAsia="en-US"/>
        </w:rPr>
        <w:t xml:space="preserve">составлена на основе федеральной рабочей программы по математике и </w:t>
      </w:r>
      <w:r w:rsidRPr="00671CAD">
        <w:rPr>
          <w:rFonts w:ascii="Times New Roman" w:eastAsia="Calibri" w:hAnsi="Times New Roman"/>
          <w:sz w:val="28"/>
          <w:szCs w:val="28"/>
          <w:lang w:eastAsia="en-US"/>
        </w:rPr>
        <w:t xml:space="preserve">включает пояснительную записку, содержание </w:t>
      </w:r>
      <w:r w:rsidRPr="00671CAD">
        <w:rPr>
          <w:rFonts w:ascii="Times New Roman" w:eastAsia="Calibri" w:hAnsi="Times New Roman"/>
          <w:sz w:val="28"/>
          <w:szCs w:val="28"/>
          <w:lang w:eastAsia="en-US"/>
        </w:rPr>
        <w:lastRenderedPageBreak/>
        <w:t>обучения, планируемые результаты освоения программы по математике</w:t>
      </w:r>
      <w:r w:rsidR="009A3B1B" w:rsidRPr="00671CAD">
        <w:rPr>
          <w:rFonts w:ascii="Times New Roman" w:eastAsia="Calibri" w:hAnsi="Times New Roman"/>
          <w:sz w:val="28"/>
          <w:szCs w:val="28"/>
          <w:lang w:eastAsia="en-US"/>
        </w:rPr>
        <w:t xml:space="preserve"> и тематическое планирование</w:t>
      </w:r>
      <w:r w:rsidRPr="00671CAD">
        <w:rPr>
          <w:rFonts w:ascii="Times New Roman" w:eastAsia="Calibri" w:hAnsi="Times New Roman"/>
          <w:sz w:val="28"/>
          <w:szCs w:val="28"/>
          <w:lang w:eastAsia="en-US"/>
        </w:rPr>
        <w:t>.</w:t>
      </w:r>
    </w:p>
    <w:p w14:paraId="294E140D" w14:textId="77777777" w:rsidR="00E97D03" w:rsidRPr="00671CAD" w:rsidRDefault="00C91C83" w:rsidP="00671CAD">
      <w:pPr>
        <w:widowControl w:val="0"/>
        <w:spacing w:after="0" w:line="276" w:lineRule="auto"/>
        <w:ind w:firstLine="709"/>
        <w:jc w:val="center"/>
        <w:rPr>
          <w:rFonts w:ascii="Times New Roman" w:eastAsia="OfficinaSansBoldITC" w:hAnsi="Times New Roman"/>
          <w:b/>
          <w:sz w:val="28"/>
          <w:szCs w:val="28"/>
          <w:lang w:eastAsia="en-US"/>
        </w:rPr>
      </w:pPr>
      <w:r w:rsidRPr="00671CAD">
        <w:rPr>
          <w:rFonts w:ascii="Times New Roman" w:eastAsia="OfficinaSansBoldITC" w:hAnsi="Times New Roman"/>
          <w:b/>
          <w:sz w:val="28"/>
          <w:szCs w:val="28"/>
          <w:lang w:eastAsia="en-US"/>
        </w:rPr>
        <w:t>Пояснительная записка</w:t>
      </w:r>
    </w:p>
    <w:p w14:paraId="3363FB6F"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SchoolBookSanPin" w:hAnsi="Times New Roman"/>
          <w:sz w:val="28"/>
          <w:szCs w:val="28"/>
          <w:lang w:eastAsia="en-US"/>
        </w:rPr>
        <w:t xml:space="preserve">Программа по математике на уровне среднего общего образования разработана </w:t>
      </w:r>
      <w:r w:rsidRPr="00671CAD">
        <w:rPr>
          <w:rFonts w:ascii="Times New Roman" w:eastAsia="Calibri" w:hAnsi="Times New Roman"/>
          <w:sz w:val="28"/>
          <w:szCs w:val="28"/>
          <w:lang w:eastAsia="en-US"/>
        </w:rPr>
        <w:t xml:space="preserve">на основе </w:t>
      </w:r>
      <w:r w:rsidRPr="00671CAD">
        <w:rPr>
          <w:rFonts w:ascii="Times New Roman" w:eastAsia="SchoolBookSanPin" w:hAnsi="Times New Roman"/>
          <w:sz w:val="28"/>
          <w:szCs w:val="28"/>
          <w:lang w:eastAsia="en-US"/>
        </w:rPr>
        <w:t>ФГОС СОО</w:t>
      </w:r>
      <w:r w:rsidRPr="00671CAD">
        <w:rPr>
          <w:rFonts w:ascii="Times New Roman" w:eastAsia="Calibri" w:hAnsi="Times New Roman"/>
          <w:sz w:val="28"/>
          <w:szCs w:val="28"/>
          <w:lang w:eastAsia="en-US"/>
        </w:rPr>
        <w:t xml:space="preserve"> с учётом современных мировых требований, предъявляемых к математическому образованию, и традиций российского образования. Реализация программы по математике обеспечивает овладение ключевыми компетенциями, составляющими основу для саморазвития  и непрерывного образования, целостность общекультурного, личностного  и познавательного развития личности обучающихся. </w:t>
      </w:r>
    </w:p>
    <w:p w14:paraId="1DB19A7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 программе по математике учтены идеи и положения концепции развития математического образования в Российской Федерации. В соответствии  с названием концепции, математическое образование должно, в частности, предоставлять каждому обучающемуся возможность достижения уровня математических знаний, необходимого для дальнейшей успешной жизни  в обществе. Именно на решение этой задачи нацелена программа по математике базового уровня.</w:t>
      </w:r>
    </w:p>
    <w:p w14:paraId="417F38C5" w14:textId="77777777" w:rsidR="00C91C83" w:rsidRPr="00671CAD" w:rsidRDefault="00C91C83" w:rsidP="00671CAD">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671CAD">
        <w:rPr>
          <w:rFonts w:ascii="Times New Roman" w:hAnsi="Times New Roman"/>
          <w:color w:val="000000"/>
          <w:sz w:val="28"/>
          <w:szCs w:val="28"/>
        </w:rPr>
        <w:t>Математика – опорный предмет для изучения смежных дисциплин, что делает базовую математическую подготовку необходимой.</w:t>
      </w:r>
    </w:p>
    <w:p w14:paraId="48B1B53B"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Практическая полезность математики обусловлена наличием пространственных форм, количественных отношений, экономических расчетов; необходимостью математических знаний в понимании принципов устройства  и использования современной техники, восприятия и интерпретация разнообразной социальной, экономической информации; практических приёмов геометрических измерений и построений, читения информации, представленной в виде таблиц, диаграмм и графиков.</w:t>
      </w:r>
    </w:p>
    <w:p w14:paraId="64828634"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Применение математического стиля мышления, проявляющегося  в определённых умственных навыках, приёмах и методах мышления человека, процессах обобщения и конкретизации, анализа и синтеза, классификации  и систематизации, абстрагирования и аналогий как формировании алгоритмической компоненты мышления и воспитании умений действовать по заданным алгоритмам, позволяющей совершенствовать известные и конструировать новые. Объекты математических умозаключений, правила их конструирования раскрывают механизм логических построений, способствуют выработке умений формулировать, обосновывать и доказывать суждения, тем самым развивают логическое мышление. </w:t>
      </w:r>
    </w:p>
    <w:p w14:paraId="7E6356B3"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Обучение математике как возможность развития у обучающихся точной, рациональной и информативной речи, умения отбирать наиболее подходящие языковые, символические, графические средства для выражения суждений и наглядного их представления.</w:t>
      </w:r>
    </w:p>
    <w:p w14:paraId="4401FAC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Общее знакомство с методами познания действительности, представление о </w:t>
      </w:r>
      <w:r w:rsidRPr="00671CAD">
        <w:rPr>
          <w:rFonts w:ascii="Times New Roman" w:eastAsia="Calibri" w:hAnsi="Times New Roman"/>
          <w:sz w:val="28"/>
          <w:szCs w:val="28"/>
          <w:lang w:eastAsia="en-US"/>
        </w:rPr>
        <w:lastRenderedPageBreak/>
        <w:t>предмете и методе математики, его отличия от методов естественных и гуманитарных наук, об особенностях применения математики  для решения научных и прикладных задач как необходимый компонент общей культуры.</w:t>
      </w:r>
    </w:p>
    <w:p w14:paraId="1AFD7CFB" w14:textId="77777777" w:rsidR="002A47DF" w:rsidRPr="00C86F42" w:rsidRDefault="00C91C83" w:rsidP="00C86F42">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 Изучение математики способствует эстетическому воспитанию человека, пониманию красоты и изящества математических рассуждений, восприятию геометрических форм, усвоению идеи симметрии.</w:t>
      </w:r>
    </w:p>
    <w:p w14:paraId="09B06BE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Приоритетными целями обучения математике в 10–11 классах  на базовом уровне являются:</w:t>
      </w:r>
    </w:p>
    <w:p w14:paraId="502716D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06A30A6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подведение обучающихся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37D1AC1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развитие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математики;</w:t>
      </w:r>
    </w:p>
    <w:p w14:paraId="01C2BB9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26A2E77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b/>
          <w:sz w:val="28"/>
          <w:szCs w:val="28"/>
          <w:lang w:eastAsia="en-US"/>
        </w:rPr>
        <w:t>Основными линиями содержания математики в 10–11 классах являются:</w:t>
      </w:r>
      <w:r w:rsidRPr="00671CAD">
        <w:rPr>
          <w:rFonts w:ascii="Times New Roman" w:eastAsia="Calibri" w:hAnsi="Times New Roman"/>
          <w:sz w:val="28"/>
          <w:szCs w:val="28"/>
          <w:lang w:eastAsia="en-US"/>
        </w:rPr>
        <w:t xml:space="preserve"> «Числа и вычисления», «Алгебра» («Алгебраические выражения», «Уравнения и неравенства»), «Начала математического анализа», «Геометрия» («Геометрические фигуры и их свойства», «Измерение геометрических величин»), «Вероятность и статистика». Содержательные линии развиваются параллельно, каждая в соответствии с собственной логикой, однако не независимо одна от другой,  а в тесном контакте и взаимодействии. Их объединяет логическая составляющая, традиционно присущая математике и пронизывающая все математические курсы  и содержательные линии. Сформулированное в ФГОС СОО требование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 относится ко всем учебным курсам,  а формирование логических умений распределяется по всем годам обучения  на уровне среднего общего образования.</w:t>
      </w:r>
    </w:p>
    <w:p w14:paraId="5296C41B"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В соответствии с ФГОС СОО математика является обязательным предметом на данном уровне образования. Программой по математике предусматривается изучение учебного предмета «Математика» в рамках трёх учебных курсов: </w:t>
      </w:r>
      <w:r w:rsidRPr="00671CAD">
        <w:rPr>
          <w:rFonts w:ascii="Times New Roman" w:eastAsia="Calibri" w:hAnsi="Times New Roman"/>
          <w:sz w:val="28"/>
          <w:szCs w:val="28"/>
          <w:lang w:eastAsia="en-US"/>
        </w:rPr>
        <w:lastRenderedPageBreak/>
        <w:t>«Алгебра и начала математического анализа», «Геометрия», «Вероятность и статистика». Формирование логических умений осуществляется  на протяжении всех лет обучения на уровне среднего общего образования,  а элементы логики включаются в содержание всех названных выше учебных курсов.</w:t>
      </w:r>
    </w:p>
    <w:p w14:paraId="7CEE24A9" w14:textId="77777777" w:rsidR="006D38AD" w:rsidRPr="00817DB1" w:rsidRDefault="006D38AD" w:rsidP="00817DB1">
      <w:pPr>
        <w:widowControl w:val="0"/>
        <w:spacing w:after="0" w:line="276" w:lineRule="auto"/>
        <w:ind w:firstLine="709"/>
        <w:jc w:val="both"/>
        <w:rPr>
          <w:rFonts w:ascii="Times New Roman" w:eastAsia="SchoolBookSanPin" w:hAnsi="Times New Roman"/>
          <w:position w:val="1"/>
          <w:sz w:val="28"/>
          <w:szCs w:val="28"/>
          <w:lang w:eastAsia="en-US"/>
        </w:rPr>
      </w:pPr>
      <w:bookmarkStart w:id="120" w:name="_Toc73394990"/>
      <w:bookmarkStart w:id="121" w:name="_Toc118726577"/>
      <w:r w:rsidRPr="00671CAD">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671CAD">
        <w:rPr>
          <w:rFonts w:ascii="Times New Roman" w:eastAsia="SchoolBookSanPin" w:hAnsi="Times New Roman"/>
          <w:position w:val="1"/>
          <w:sz w:val="28"/>
          <w:szCs w:val="28"/>
          <w:lang w:eastAsia="en-US"/>
        </w:rPr>
        <w:t>.</w:t>
      </w:r>
    </w:p>
    <w:bookmarkEnd w:id="120"/>
    <w:bookmarkEnd w:id="121"/>
    <w:p w14:paraId="570153F7" w14:textId="77777777" w:rsidR="00792912" w:rsidRPr="00671CAD" w:rsidRDefault="00C91C83" w:rsidP="00671CAD">
      <w:pPr>
        <w:widowControl w:val="0"/>
        <w:spacing w:after="0" w:line="276" w:lineRule="auto"/>
        <w:ind w:firstLine="709"/>
        <w:contextualSpacing/>
        <w:jc w:val="center"/>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 xml:space="preserve">Планируемые результаты освоения программы по математике </w:t>
      </w:r>
      <w:r w:rsidR="00792912" w:rsidRPr="00671CAD">
        <w:rPr>
          <w:rFonts w:ascii="Times New Roman" w:eastAsia="Calibri" w:hAnsi="Times New Roman"/>
          <w:b/>
          <w:sz w:val="28"/>
          <w:szCs w:val="28"/>
          <w:lang w:eastAsia="en-US"/>
        </w:rPr>
        <w:t>(</w:t>
      </w:r>
      <w:r w:rsidRPr="00671CAD">
        <w:rPr>
          <w:rFonts w:ascii="Times New Roman" w:eastAsia="Calibri" w:hAnsi="Times New Roman"/>
          <w:b/>
          <w:sz w:val="28"/>
          <w:szCs w:val="28"/>
          <w:lang w:eastAsia="en-US"/>
        </w:rPr>
        <w:t>базовый уровень</w:t>
      </w:r>
      <w:r w:rsidR="00792912" w:rsidRPr="00671CAD">
        <w:rPr>
          <w:rFonts w:ascii="Times New Roman" w:eastAsia="Calibri" w:hAnsi="Times New Roman"/>
          <w:b/>
          <w:sz w:val="28"/>
          <w:szCs w:val="28"/>
          <w:lang w:eastAsia="en-US"/>
        </w:rPr>
        <w:t>)</w:t>
      </w:r>
    </w:p>
    <w:p w14:paraId="68FF0C36" w14:textId="77777777" w:rsidR="006D38AD" w:rsidRPr="00C86F42" w:rsidRDefault="00C91C83" w:rsidP="00C86F42">
      <w:pPr>
        <w:widowControl w:val="0"/>
        <w:spacing w:after="0" w:line="276" w:lineRule="auto"/>
        <w:ind w:firstLine="709"/>
        <w:contextualSpacing/>
        <w:jc w:val="center"/>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 xml:space="preserve"> на уро</w:t>
      </w:r>
      <w:r w:rsidR="006D38AD" w:rsidRPr="00671CAD">
        <w:rPr>
          <w:rFonts w:ascii="Times New Roman" w:eastAsia="Calibri" w:hAnsi="Times New Roman"/>
          <w:b/>
          <w:sz w:val="28"/>
          <w:szCs w:val="28"/>
          <w:lang w:eastAsia="en-US"/>
        </w:rPr>
        <w:t>вне среднего общего образования</w:t>
      </w:r>
      <w:bookmarkStart w:id="122" w:name="_Toc73394992"/>
    </w:p>
    <w:p w14:paraId="1B845986" w14:textId="77777777" w:rsidR="00C91C83" w:rsidRPr="00671CAD" w:rsidRDefault="00C91C83" w:rsidP="00671CAD">
      <w:pPr>
        <w:widowControl w:val="0"/>
        <w:spacing w:after="0" w:line="276" w:lineRule="auto"/>
        <w:ind w:firstLine="709"/>
        <w:contextualSpacing/>
        <w:jc w:val="both"/>
        <w:rPr>
          <w:rFonts w:ascii="Times New Roman" w:eastAsia="Calibri" w:hAnsi="Times New Roman"/>
          <w:color w:val="000000"/>
          <w:sz w:val="28"/>
          <w:szCs w:val="28"/>
          <w:lang w:eastAsia="en-US"/>
        </w:rPr>
      </w:pPr>
      <w:r w:rsidRPr="00671CAD">
        <w:rPr>
          <w:rFonts w:ascii="Times New Roman" w:eastAsia="Calibri" w:hAnsi="Times New Roman"/>
          <w:color w:val="000000"/>
          <w:sz w:val="28"/>
          <w:szCs w:val="28"/>
          <w:lang w:eastAsia="en-US"/>
        </w:rPr>
        <w:t>В результате изучения математики на уровне среднего общего образования у обучающегося будут сформированы следующие личностные результаты:</w:t>
      </w:r>
    </w:p>
    <w:p w14:paraId="3F6B1E5B"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1) гражданского воспитания:</w:t>
      </w:r>
    </w:p>
    <w:p w14:paraId="0B785723"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сформированность гражданской позиции обучающегося как активного  и ответственного члена российского общества, представление о математических основах функционирования различных структур, явлений, процедур гражданского общества (выборы, опросы и другое), умение взаимодействовать с социальными институтами в соответствии с их функциями и назначением;</w:t>
      </w:r>
    </w:p>
    <w:p w14:paraId="22B39788"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2) патриотического воспитания:</w:t>
      </w:r>
    </w:p>
    <w:p w14:paraId="5EC910A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сформированность российской гражданской идентичности, уважения  к прошлому и настоящему российской математики, ценностное отношение  к достижениям российских математиков и российской математической школы,  использование этих достижений в других науках, технологиях, сферах экономики;</w:t>
      </w:r>
    </w:p>
    <w:p w14:paraId="628FAA4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3) духовно-нравственного воспитания:</w:t>
      </w:r>
    </w:p>
    <w:p w14:paraId="3C83818A"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осознание духовных ценностей российского народа, сформированность нравственного сознания, этического поведения, связанного с практическим применением достижений науки и деятельностью учёного, осознание личного вклада в построение устойчивого будущего;</w:t>
      </w:r>
    </w:p>
    <w:p w14:paraId="1C0D63A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4) эстетического воспитания:</w:t>
      </w:r>
    </w:p>
    <w:p w14:paraId="48B3B87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эстетическое отношение к миру, включая эстетику математических закономерностей, объектов, задач, решений, рассуждений, восприимчивость  к математическим аспектам различных видов искусства;</w:t>
      </w:r>
    </w:p>
    <w:p w14:paraId="31B8375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5) физического воспитания:</w:t>
      </w:r>
    </w:p>
    <w:p w14:paraId="033018D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сформированность умения применять математические знания в интересах здорового и безопасного образа жизни, ответственное отношение к своему здоровью (здоровое питание, сбалансированный режим занятий и отдыха, регулярная физическая активность), физическое совершенствование при занятиях спортивно-оздоровительной деятельностью;</w:t>
      </w:r>
    </w:p>
    <w:p w14:paraId="6734C857"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6) трудового воспитания:</w:t>
      </w:r>
    </w:p>
    <w:p w14:paraId="6EF6973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готовность к труду, осознание ценности трудолюбия, интерес  к различным сферам профессиональной деятельности, связанным с математикой  и её </w:t>
      </w:r>
      <w:r w:rsidRPr="00671CAD">
        <w:rPr>
          <w:rFonts w:ascii="Times New Roman" w:eastAsia="Calibri" w:hAnsi="Times New Roman"/>
          <w:sz w:val="28"/>
          <w:szCs w:val="28"/>
          <w:lang w:eastAsia="en-US"/>
        </w:rPr>
        <w:lastRenderedPageBreak/>
        <w:t>приложениями, умение совершать осознанный выбор будущей профессии  и реализовывать собственные жизненные планы, готовность и способность  к математическому образованию и самообразованию на протяжении всей жизни, готовность к активному участию в решении практических задач математической направленности;</w:t>
      </w:r>
    </w:p>
    <w:p w14:paraId="0513C8CA"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7) экологического воспитания:</w:t>
      </w:r>
    </w:p>
    <w:p w14:paraId="630A9CA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ориентация на применение математических знаний для решения задач в области окружающей среды, планирование поступков и оценки их возможных последствий для окружающей среды;</w:t>
      </w:r>
    </w:p>
    <w:p w14:paraId="2928F0D6"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8) ценности научного познания: </w:t>
      </w:r>
    </w:p>
    <w:p w14:paraId="22AC1BBC"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сформированность мировоззрения, соответствующего современному уровню развития науки и общественной практики, понимание математической науки  как сферы человеческой деятельности, этапов её развития и значимости  для развития цивилизации, овладение языком математики и математической культурой как средством познания мира, готовность осуществлять проектную  и исследовательскую деятельность индивидуально и в группе.</w:t>
      </w:r>
    </w:p>
    <w:bookmarkEnd w:id="122"/>
    <w:p w14:paraId="3FB0B48B"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В результате изучения математики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790B09A4" w14:textId="77777777" w:rsidR="00C91C83" w:rsidRPr="00671CAD" w:rsidRDefault="00C91C83" w:rsidP="00671CAD">
      <w:pPr>
        <w:widowControl w:val="0"/>
        <w:spacing w:after="0" w:line="276" w:lineRule="auto"/>
        <w:ind w:firstLine="709"/>
        <w:jc w:val="both"/>
        <w:rPr>
          <w:rFonts w:ascii="Times New Roman" w:eastAsia="SchoolBookSanPin" w:hAnsi="Times New Roman"/>
          <w:sz w:val="28"/>
          <w:szCs w:val="28"/>
          <w:lang w:eastAsia="en-US"/>
        </w:rPr>
      </w:pPr>
      <w:r w:rsidRPr="00671CAD">
        <w:rPr>
          <w:rFonts w:ascii="Times New Roman" w:eastAsia="SchoolBookSanPin" w:hAnsi="Times New Roman"/>
          <w:color w:val="000000"/>
          <w:sz w:val="28"/>
          <w:szCs w:val="28"/>
          <w:lang w:eastAsia="en-US"/>
        </w:rPr>
        <w:t>У</w:t>
      </w:r>
      <w:r w:rsidRPr="00671CAD">
        <w:rPr>
          <w:rFonts w:ascii="Times New Roman" w:eastAsia="SchoolBookSanPin" w:hAnsi="Times New Roman"/>
          <w:sz w:val="28"/>
          <w:szCs w:val="28"/>
          <w:lang w:eastAsia="en-US"/>
        </w:rPr>
        <w:t xml:space="preserve"> обучающегося будут сформированы следующие базовые логические действия как часть </w:t>
      </w:r>
      <w:r w:rsidRPr="00671CAD">
        <w:rPr>
          <w:rFonts w:ascii="Times New Roman" w:eastAsia="SchoolBookSanPin" w:hAnsi="Times New Roman"/>
          <w:bCs/>
          <w:sz w:val="28"/>
          <w:szCs w:val="28"/>
          <w:lang w:eastAsia="en-US"/>
        </w:rPr>
        <w:t>познавательных универсальных учебных действий</w:t>
      </w:r>
      <w:r w:rsidRPr="00671CAD">
        <w:rPr>
          <w:rFonts w:ascii="Times New Roman" w:eastAsia="SchoolBookSanPin" w:hAnsi="Times New Roman"/>
          <w:sz w:val="28"/>
          <w:szCs w:val="28"/>
          <w:lang w:eastAsia="en-US"/>
        </w:rPr>
        <w:t>:</w:t>
      </w:r>
    </w:p>
    <w:p w14:paraId="377DCDEB"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7051753A"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воспринимать, формулировать и преобразовывать суждения: утвердительные и отрицательные, единичные, частные и общие, условные;</w:t>
      </w:r>
    </w:p>
    <w:p w14:paraId="000B2F8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 </w:t>
      </w:r>
    </w:p>
    <w:p w14:paraId="482A1E0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делать выводы с использованием законов логики, дедуктивных и индуктивных умозаключений, умозаключений по аналогии;</w:t>
      </w:r>
    </w:p>
    <w:p w14:paraId="12CF25A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2FE330E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выбирать способ решения учебной задачи (сравнивать несколько вариантов решения, выбирать наиболее подходящий с учётом самостоятельно выделенных </w:t>
      </w:r>
      <w:r w:rsidRPr="00671CAD">
        <w:rPr>
          <w:rFonts w:ascii="Times New Roman" w:eastAsia="Calibri" w:hAnsi="Times New Roman"/>
          <w:sz w:val="28"/>
          <w:szCs w:val="28"/>
          <w:lang w:eastAsia="en-US"/>
        </w:rPr>
        <w:lastRenderedPageBreak/>
        <w:t>критериев).</w:t>
      </w:r>
    </w:p>
    <w:p w14:paraId="39D72C1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SchoolBookSanPin" w:hAnsi="Times New Roman"/>
          <w:sz w:val="28"/>
          <w:szCs w:val="28"/>
          <w:lang w:eastAsia="en-US"/>
        </w:rPr>
        <w:t xml:space="preserve">У обучающегося будут сформированы следующие базовые исследовательские действия как часть </w:t>
      </w:r>
      <w:r w:rsidRPr="00671CAD">
        <w:rPr>
          <w:rFonts w:ascii="Times New Roman" w:eastAsia="SchoolBookSanPin" w:hAnsi="Times New Roman"/>
          <w:bCs/>
          <w:sz w:val="28"/>
          <w:szCs w:val="28"/>
          <w:lang w:eastAsia="en-US"/>
        </w:rPr>
        <w:t>познавательных универсальных учебных действий</w:t>
      </w:r>
      <w:r w:rsidRPr="00671CAD">
        <w:rPr>
          <w:rFonts w:ascii="Times New Roman" w:eastAsia="SchoolBookSanPin" w:hAnsi="Times New Roman"/>
          <w:sz w:val="28"/>
          <w:szCs w:val="28"/>
          <w:lang w:eastAsia="en-US"/>
        </w:rPr>
        <w:t>:</w:t>
      </w:r>
    </w:p>
    <w:p w14:paraId="0EC2331D"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4B2F961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14:paraId="7B9D867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14:paraId="653C26BF"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прогнозировать возможное развитие процесса, а также выдвигать предположения о его развитии в новых условиях.</w:t>
      </w:r>
    </w:p>
    <w:p w14:paraId="4FA74B1F"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SchoolBookSanPin" w:hAnsi="Times New Roman"/>
          <w:sz w:val="28"/>
          <w:szCs w:val="28"/>
          <w:lang w:eastAsia="en-US"/>
        </w:rPr>
        <w:t xml:space="preserve">У обучающегося будут сформированы умения работать  с информацией как часть </w:t>
      </w:r>
      <w:r w:rsidRPr="00671CAD">
        <w:rPr>
          <w:rFonts w:ascii="Times New Roman" w:eastAsia="SchoolBookSanPin" w:hAnsi="Times New Roman"/>
          <w:bCs/>
          <w:sz w:val="28"/>
          <w:szCs w:val="28"/>
          <w:lang w:eastAsia="en-US"/>
        </w:rPr>
        <w:t>познавательных универсальных учебных действий</w:t>
      </w:r>
      <w:r w:rsidRPr="00671CAD">
        <w:rPr>
          <w:rFonts w:ascii="Times New Roman" w:eastAsia="SchoolBookSanPin" w:hAnsi="Times New Roman"/>
          <w:sz w:val="28"/>
          <w:szCs w:val="28"/>
          <w:lang w:eastAsia="en-US"/>
        </w:rPr>
        <w:t>:</w:t>
      </w:r>
    </w:p>
    <w:p w14:paraId="5FF9C704"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выявлять дефициты информации, данных, необходимых для ответа на вопрос и для решения задачи;</w:t>
      </w:r>
    </w:p>
    <w:p w14:paraId="0C54CDBB"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14:paraId="2C653A47"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структурировать информацию, представлять её в различных формах, иллюстрировать графически;</w:t>
      </w:r>
    </w:p>
    <w:p w14:paraId="42798A3D"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оценивать надёжность информации по самостоятельно сформулированным критериям.</w:t>
      </w:r>
    </w:p>
    <w:p w14:paraId="4BB914D6" w14:textId="77777777" w:rsidR="00C91C83" w:rsidRPr="00671CAD" w:rsidRDefault="00C91C83" w:rsidP="00671CAD">
      <w:pPr>
        <w:widowControl w:val="0"/>
        <w:spacing w:after="0" w:line="276" w:lineRule="auto"/>
        <w:ind w:firstLine="709"/>
        <w:contextualSpacing/>
        <w:jc w:val="both"/>
        <w:rPr>
          <w:rFonts w:ascii="Times New Roman" w:eastAsia="SchoolBookSanPin" w:hAnsi="Times New Roman"/>
          <w:sz w:val="28"/>
          <w:szCs w:val="28"/>
          <w:lang w:eastAsia="en-US"/>
        </w:rPr>
      </w:pPr>
      <w:r w:rsidRPr="00671CAD">
        <w:rPr>
          <w:rFonts w:ascii="Times New Roman" w:eastAsia="SchoolBookSanPin" w:hAnsi="Times New Roman"/>
          <w:sz w:val="28"/>
          <w:szCs w:val="28"/>
          <w:lang w:eastAsia="en-US"/>
        </w:rPr>
        <w:t xml:space="preserve">У обучающегося будут сформированы умения общения как часть </w:t>
      </w:r>
      <w:r w:rsidRPr="00671CAD">
        <w:rPr>
          <w:rFonts w:ascii="Times New Roman" w:eastAsia="SchoolBookSanPin" w:hAnsi="Times New Roman"/>
          <w:bCs/>
          <w:sz w:val="28"/>
          <w:szCs w:val="28"/>
          <w:lang w:eastAsia="en-US"/>
        </w:rPr>
        <w:t>коммуникативных универсальных учебных действий</w:t>
      </w:r>
      <w:r w:rsidRPr="00671CAD">
        <w:rPr>
          <w:rFonts w:ascii="Times New Roman" w:eastAsia="SchoolBookSanPin" w:hAnsi="Times New Roman"/>
          <w:sz w:val="28"/>
          <w:szCs w:val="28"/>
          <w:lang w:eastAsia="en-US"/>
        </w:rPr>
        <w:t>:</w:t>
      </w:r>
    </w:p>
    <w:p w14:paraId="166124F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14:paraId="27D30B2B"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66602D63"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12BA14B8"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SchoolBookSanPin" w:hAnsi="Times New Roman"/>
          <w:sz w:val="28"/>
          <w:szCs w:val="28"/>
          <w:lang w:eastAsia="en-US"/>
        </w:rPr>
        <w:t xml:space="preserve">У обучающегося будут сформированы умения самоорганизации как часть </w:t>
      </w:r>
      <w:r w:rsidRPr="00671CAD">
        <w:rPr>
          <w:rFonts w:ascii="Times New Roman" w:eastAsia="SchoolBookSanPin" w:hAnsi="Times New Roman"/>
          <w:bCs/>
          <w:sz w:val="28"/>
          <w:szCs w:val="28"/>
          <w:lang w:eastAsia="en-US"/>
        </w:rPr>
        <w:lastRenderedPageBreak/>
        <w:t>регулятивных универсальных учебных действий</w:t>
      </w:r>
      <w:r w:rsidRPr="00671CAD">
        <w:rPr>
          <w:rFonts w:ascii="Times New Roman" w:eastAsia="SchoolBookSanPin" w:hAnsi="Times New Roman"/>
          <w:sz w:val="28"/>
          <w:szCs w:val="28"/>
          <w:lang w:eastAsia="en-US"/>
        </w:rPr>
        <w:t>:</w:t>
      </w:r>
    </w:p>
    <w:p w14:paraId="07B9A3F3"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составлять план, алгоритм решения задачи,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77D3513A" w14:textId="77777777" w:rsidR="00C91C83" w:rsidRPr="00671CAD" w:rsidRDefault="00C91C83" w:rsidP="00671CAD">
      <w:pPr>
        <w:widowControl w:val="0"/>
        <w:spacing w:after="0" w:line="276" w:lineRule="auto"/>
        <w:ind w:firstLine="709"/>
        <w:contextualSpacing/>
        <w:jc w:val="both"/>
        <w:rPr>
          <w:rFonts w:ascii="Times New Roman" w:eastAsia="SchoolBookSanPin" w:hAnsi="Times New Roman"/>
          <w:sz w:val="28"/>
          <w:szCs w:val="28"/>
          <w:lang w:eastAsia="en-US"/>
        </w:rPr>
      </w:pPr>
      <w:r w:rsidRPr="00671CAD">
        <w:rPr>
          <w:rFonts w:ascii="Times New Roman" w:eastAsia="SchoolBookSanPin" w:hAnsi="Times New Roman"/>
          <w:sz w:val="28"/>
          <w:szCs w:val="28"/>
          <w:lang w:eastAsia="en-US"/>
        </w:rPr>
        <w:t xml:space="preserve">У обучающегося будут сформированы умения самоконтроля как часть </w:t>
      </w:r>
      <w:r w:rsidRPr="00671CAD">
        <w:rPr>
          <w:rFonts w:ascii="Times New Roman" w:eastAsia="SchoolBookSanPin" w:hAnsi="Times New Roman"/>
          <w:bCs/>
          <w:sz w:val="28"/>
          <w:szCs w:val="28"/>
          <w:lang w:eastAsia="en-US"/>
        </w:rPr>
        <w:t>регулятивных универсальных учебных действий</w:t>
      </w:r>
      <w:r w:rsidRPr="00671CAD">
        <w:rPr>
          <w:rFonts w:ascii="Times New Roman" w:eastAsia="SchoolBookSanPin" w:hAnsi="Times New Roman"/>
          <w:sz w:val="28"/>
          <w:szCs w:val="28"/>
          <w:lang w:eastAsia="en-US"/>
        </w:rPr>
        <w:t>:</w:t>
      </w:r>
    </w:p>
    <w:p w14:paraId="00E027DE"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14:paraId="326624A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14:paraId="1397D1B7"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оценивать соответствие результата цели и условиям, объяснять причины достижения или недостижения результатов деятельности, находить ошибку, давать оценку приобретённому опыту.</w:t>
      </w:r>
    </w:p>
    <w:p w14:paraId="42551250" w14:textId="77777777" w:rsidR="00C91C83" w:rsidRPr="00671CAD" w:rsidRDefault="00C91C83" w:rsidP="00671CAD">
      <w:pPr>
        <w:widowControl w:val="0"/>
        <w:spacing w:after="0" w:line="276" w:lineRule="auto"/>
        <w:ind w:firstLine="709"/>
        <w:contextualSpacing/>
        <w:jc w:val="both"/>
        <w:rPr>
          <w:rFonts w:ascii="Times New Roman" w:eastAsia="SchoolBookSanPin" w:hAnsi="Times New Roman"/>
          <w:sz w:val="28"/>
          <w:szCs w:val="28"/>
          <w:lang w:eastAsia="en-US"/>
        </w:rPr>
      </w:pPr>
      <w:r w:rsidRPr="00671CAD">
        <w:rPr>
          <w:rFonts w:ascii="Times New Roman" w:eastAsia="SchoolBookSanPin" w:hAnsi="Times New Roman"/>
          <w:sz w:val="28"/>
          <w:szCs w:val="28"/>
          <w:lang w:eastAsia="en-US"/>
        </w:rPr>
        <w:t>У обучающегося будут сформированы умения совместной деятельности:</w:t>
      </w:r>
    </w:p>
    <w:p w14:paraId="54AC6B6E"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75A22D6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69B3DAF2" w14:textId="77777777" w:rsidR="006D38AD" w:rsidRPr="00817DB1" w:rsidRDefault="00C91C83" w:rsidP="00817DB1">
      <w:pPr>
        <w:widowControl w:val="0"/>
        <w:spacing w:after="0" w:line="276" w:lineRule="auto"/>
        <w:ind w:firstLine="709"/>
        <w:contextualSpacing/>
        <w:jc w:val="both"/>
        <w:rPr>
          <w:rFonts w:ascii="Times New Roman" w:eastAsia="Calibri" w:hAnsi="Times New Roman"/>
          <w:color w:val="000000"/>
          <w:sz w:val="28"/>
          <w:szCs w:val="28"/>
          <w:lang w:eastAsia="en-US"/>
        </w:rPr>
      </w:pPr>
      <w:r w:rsidRPr="00671CAD">
        <w:rPr>
          <w:rFonts w:ascii="Times New Roman" w:eastAsia="Calibri" w:hAnsi="Times New Roman"/>
          <w:color w:val="000000"/>
          <w:sz w:val="28"/>
          <w:szCs w:val="28"/>
          <w:lang w:eastAsia="en-US"/>
        </w:rPr>
        <w:t xml:space="preserve">Предметные результаты освоения программы по математике  на базовом уровне на уровне среднего общего образования представлены по годам обучения в рамках отдельных </w:t>
      </w:r>
      <w:r w:rsidRPr="00671CAD">
        <w:rPr>
          <w:rFonts w:ascii="Times New Roman" w:eastAsia="Calibri" w:hAnsi="Times New Roman"/>
          <w:sz w:val="28"/>
          <w:szCs w:val="28"/>
          <w:lang w:eastAsia="en-US"/>
        </w:rPr>
        <w:t>учебных</w:t>
      </w:r>
      <w:r w:rsidRPr="00671CAD">
        <w:rPr>
          <w:rFonts w:ascii="Times New Roman" w:eastAsia="Calibri" w:hAnsi="Times New Roman"/>
          <w:color w:val="000000"/>
          <w:sz w:val="28"/>
          <w:szCs w:val="28"/>
          <w:lang w:eastAsia="en-US"/>
        </w:rPr>
        <w:t xml:space="preserve"> курсов в соответствующих разделах программы по математике. </w:t>
      </w:r>
      <w:bookmarkStart w:id="123" w:name="_Toc118726581"/>
    </w:p>
    <w:p w14:paraId="33E367BB" w14:textId="77777777" w:rsidR="009D6B3D" w:rsidRDefault="009D6B3D" w:rsidP="00671CAD">
      <w:pPr>
        <w:widowControl w:val="0"/>
        <w:spacing w:after="0" w:line="276" w:lineRule="auto"/>
        <w:ind w:firstLine="709"/>
        <w:contextualSpacing/>
        <w:jc w:val="center"/>
        <w:rPr>
          <w:rFonts w:ascii="Times New Roman" w:eastAsia="Calibri" w:hAnsi="Times New Roman"/>
          <w:b/>
          <w:sz w:val="28"/>
          <w:szCs w:val="28"/>
          <w:lang w:eastAsia="en-US"/>
        </w:rPr>
      </w:pPr>
      <w:r>
        <w:rPr>
          <w:rFonts w:ascii="Times New Roman" w:eastAsia="Calibri" w:hAnsi="Times New Roman"/>
          <w:b/>
          <w:sz w:val="28"/>
          <w:szCs w:val="28"/>
          <w:lang w:eastAsia="en-US"/>
        </w:rPr>
        <w:t>Рабочие программы предметной области «</w:t>
      </w:r>
      <w:r w:rsidR="00171007">
        <w:rPr>
          <w:rFonts w:ascii="Times New Roman" w:eastAsia="Calibri" w:hAnsi="Times New Roman"/>
          <w:b/>
          <w:sz w:val="28"/>
          <w:szCs w:val="28"/>
          <w:lang w:eastAsia="en-US"/>
        </w:rPr>
        <w:t>Математика и информатика»</w:t>
      </w:r>
    </w:p>
    <w:p w14:paraId="360F4767" w14:textId="77777777" w:rsidR="006D38AD" w:rsidRPr="009D6B3D" w:rsidRDefault="00817DB1" w:rsidP="00671CAD">
      <w:pPr>
        <w:widowControl w:val="0"/>
        <w:spacing w:after="0" w:line="276" w:lineRule="auto"/>
        <w:ind w:firstLine="709"/>
        <w:contextualSpacing/>
        <w:jc w:val="center"/>
        <w:rPr>
          <w:rFonts w:ascii="Times New Roman" w:eastAsia="Calibri" w:hAnsi="Times New Roman"/>
          <w:b/>
          <w:sz w:val="28"/>
          <w:szCs w:val="28"/>
          <w:lang w:eastAsia="en-US"/>
        </w:rPr>
      </w:pPr>
      <w:r w:rsidRPr="009D6B3D">
        <w:rPr>
          <w:rFonts w:ascii="Times New Roman" w:eastAsia="Calibri" w:hAnsi="Times New Roman"/>
          <w:b/>
          <w:sz w:val="28"/>
          <w:szCs w:val="28"/>
          <w:lang w:eastAsia="en-US"/>
        </w:rPr>
        <w:t xml:space="preserve">2.1.6. </w:t>
      </w:r>
      <w:r w:rsidR="006D38AD" w:rsidRPr="009D6B3D">
        <w:rPr>
          <w:rFonts w:ascii="Times New Roman" w:eastAsia="Calibri" w:hAnsi="Times New Roman"/>
          <w:b/>
          <w:sz w:val="28"/>
          <w:szCs w:val="28"/>
          <w:lang w:eastAsia="en-US"/>
        </w:rPr>
        <w:t>Р</w:t>
      </w:r>
      <w:r w:rsidR="00C91C83" w:rsidRPr="009D6B3D">
        <w:rPr>
          <w:rFonts w:ascii="Times New Roman" w:eastAsia="Calibri" w:hAnsi="Times New Roman"/>
          <w:b/>
          <w:sz w:val="28"/>
          <w:szCs w:val="28"/>
          <w:lang w:eastAsia="en-US"/>
        </w:rPr>
        <w:t xml:space="preserve">абочая программа учебного курса </w:t>
      </w:r>
    </w:p>
    <w:p w14:paraId="0333056D" w14:textId="77777777" w:rsidR="006D38AD" w:rsidRPr="009D6B3D" w:rsidRDefault="00C91C83" w:rsidP="00817DB1">
      <w:pPr>
        <w:widowControl w:val="0"/>
        <w:spacing w:after="0" w:line="276" w:lineRule="auto"/>
        <w:ind w:firstLine="709"/>
        <w:contextualSpacing/>
        <w:jc w:val="center"/>
        <w:rPr>
          <w:rFonts w:ascii="Times New Roman" w:eastAsia="Calibri" w:hAnsi="Times New Roman"/>
          <w:b/>
          <w:sz w:val="28"/>
          <w:szCs w:val="28"/>
          <w:lang w:eastAsia="en-US"/>
        </w:rPr>
      </w:pPr>
      <w:r w:rsidRPr="009D6B3D">
        <w:rPr>
          <w:rFonts w:ascii="Times New Roman" w:eastAsia="Calibri" w:hAnsi="Times New Roman"/>
          <w:b/>
          <w:sz w:val="28"/>
          <w:szCs w:val="28"/>
          <w:lang w:eastAsia="en-US"/>
        </w:rPr>
        <w:t>«Алгебра и начала математического анализа»</w:t>
      </w:r>
      <w:bookmarkStart w:id="124" w:name="_Toc118726582"/>
      <w:bookmarkEnd w:id="123"/>
      <w:r w:rsidR="00171007">
        <w:rPr>
          <w:rFonts w:ascii="Times New Roman" w:eastAsia="Calibri" w:hAnsi="Times New Roman"/>
          <w:b/>
          <w:sz w:val="28"/>
          <w:szCs w:val="28"/>
          <w:lang w:eastAsia="en-US"/>
        </w:rPr>
        <w:t xml:space="preserve"> (базовый уровень)</w:t>
      </w:r>
    </w:p>
    <w:bookmarkEnd w:id="124"/>
    <w:p w14:paraId="5763D341" w14:textId="77777777" w:rsidR="00C91C83" w:rsidRPr="00671CAD" w:rsidRDefault="006D38AD" w:rsidP="00671CAD">
      <w:pPr>
        <w:widowControl w:val="0"/>
        <w:spacing w:after="0" w:line="276" w:lineRule="auto"/>
        <w:ind w:firstLine="709"/>
        <w:contextualSpacing/>
        <w:jc w:val="center"/>
        <w:rPr>
          <w:rFonts w:ascii="Times New Roman" w:eastAsia="Calibri" w:hAnsi="Times New Roman"/>
          <w:b/>
          <w:sz w:val="28"/>
          <w:szCs w:val="28"/>
          <w:lang w:eastAsia="en-US"/>
        </w:rPr>
      </w:pPr>
      <w:r w:rsidRPr="009D6B3D">
        <w:rPr>
          <w:rFonts w:ascii="Times New Roman" w:eastAsia="Calibri" w:hAnsi="Times New Roman"/>
          <w:b/>
          <w:sz w:val="28"/>
          <w:szCs w:val="28"/>
          <w:lang w:eastAsia="en-US"/>
        </w:rPr>
        <w:t>Пояснительная записка</w:t>
      </w:r>
    </w:p>
    <w:p w14:paraId="2BAC485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Учебный курс «Алгебра и начала математического анализа» обеспечивает инструментальную базу для изучения всех естественно-научных курсов, формирует логическое и абстрактное мышление обучающихся на уровне, необходимом для освоения учебных курсов информатики, обществознания, истории, словесности. В рамках учебного курса «Алгебра и начала математического анализа» обучающиеся овладевают универсальным языком современной науки, которая формулирует свои достижения в математической </w:t>
      </w:r>
      <w:r w:rsidRPr="00671CAD">
        <w:rPr>
          <w:rFonts w:ascii="Times New Roman" w:eastAsia="Calibri" w:hAnsi="Times New Roman"/>
          <w:sz w:val="28"/>
          <w:szCs w:val="28"/>
          <w:lang w:eastAsia="en-US"/>
        </w:rPr>
        <w:lastRenderedPageBreak/>
        <w:t xml:space="preserve">форме. </w:t>
      </w:r>
    </w:p>
    <w:p w14:paraId="0B603FBF"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Учебный курс алгебры и начал математического анализа закладывает основу для успешного овладения законами физики, химии, биологии, понимания основных тенденций экономики и общественной жизни, позволяет ориентироваться в современных цифровых и компьютерных технологиях, уверенно использовать их в повседневной жизни. Овладение абстрактными и логически строгими математическими конструкциями развивает умение находить закономерности, обосновывать истинность утверждения, использовать обобщение и конкретизацию, абстрагирование и аналогию, формирует креативное и критическое мышление. В ходе изучения алгебры и начал математического анализа на уровне среднего общего образования обучающиеся получают новый опыт решения прикладных задач, самостоятельного построения математических моделей реальных ситуаций и интерпретации полученных решений, знакомятся с примерами математических закономерностей в природе, науке и в искусстве, с выдающимися математическими открытиями и их авторами. </w:t>
      </w:r>
    </w:p>
    <w:p w14:paraId="067A4BD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 Учебный курс алгебры и начал математического анализа обладает значительным воспитательным потенциалом, который реализуется как  через учебный материал, способствующий формированию научного мировоззрения, так и через специфику учебной деятельности, требующей самостоятельности, аккуратности, продолжительной концентрации внимания и ответственности  за полученный результат. </w:t>
      </w:r>
    </w:p>
    <w:p w14:paraId="1CBB6B1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 основе методики обучения алгебре и началам математического анализа лежит деятельностный принцип обучения.</w:t>
      </w:r>
    </w:p>
    <w:p w14:paraId="5D07325B"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 структуре программы по алгебре и началам анализа выделяются следующие содержательно-методические линии: «Числа и вычисления», «Функции и графики», «Уравнения и неравенства», «Начала математического анализа», «Множества и логика». Все основные содержательно-методические линии изучаются на протяжении двух лет обучения на уровне среднего общего образования. Данный учебный курс является интегративным, объединяя в себе содержание нескольких математических дисциплин: алгебра, тригонометрия, математический анализ, теория множеств и другие. Обучающиеся овладевают широким математическим аппаратом, у них последовательно формируется  и совершенствуется умение строить математическую модель реальной ситуации, применять знания, полученные в учебном курсе «Алгебра и начала математического анализа», для решения самостоятельно сформулированной математической задачи,  а затем интерпретировать полученный результат.</w:t>
      </w:r>
    </w:p>
    <w:p w14:paraId="7823BC53"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Содержательно-методическая линия «Числа и вычисления» завершает формирование навыков использования действительных чисел, которое было начато на уровне основного общего образования. На уровне среднего общего образования особое внимание уделяется формированию прочных вычислительных навыков, включающих в себя использование различных форм записи </w:t>
      </w:r>
      <w:r w:rsidRPr="00671CAD">
        <w:rPr>
          <w:rFonts w:ascii="Times New Roman" w:eastAsia="Calibri" w:hAnsi="Times New Roman"/>
          <w:sz w:val="28"/>
          <w:szCs w:val="28"/>
          <w:lang w:eastAsia="en-US"/>
        </w:rPr>
        <w:lastRenderedPageBreak/>
        <w:t>действительного числа, умение рационально выполнять действия с ними, делать прикидку, оценивать результат. Обучающиеся получают навыки приближённых вычислений, выполнения действий с числами, записанными в стандартной форме, использования математических констант, оценивания числовых выражений.</w:t>
      </w:r>
    </w:p>
    <w:p w14:paraId="0DFCB23E"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Содержательная линия «Уравнения и неравенства» реализуется  на протяжении всего обучения на уровне среднего общего образования, поскольку  в каждом разделе программы предусмотрено решение соответствующих задач. Обучающиеся овладевают различными методами решения целых, рациональных, иррациональных, показательных, логарифмических и тригонометрических уравнений, неравенств и их систем. Полученные умения используются при исследовании функций с помощью производной, решении прикладных задач и задач на нахождение наибольших и наименьших значений функции. Данная содержательная линия включает в себя также формирование умений выполнять расчёты по формулам, преобразования целых, рациональных, иррациональных и тригонометрических выражений, а также выражений, содержащих степени и логарифмы. В ходе изучения алгебраического материала происходит дальнейшее развитие алгоритмического и абстрактного мышления обучающихся, формируются навыки дедуктивных рассуждений, работы с символьными формами, представления закономерностей и зависимостей в виде равенств и неравенств. Алгебра предлагает эффективные инструменты для решения практических и естественно-научных задач, наглядно демонстрирует свои возможности как языка науки.</w:t>
      </w:r>
    </w:p>
    <w:p w14:paraId="324EB23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Содержательно-методическая линия «Функции и графики» тесно переплетается с другими линиями учебного курса, поскольку в каком-то смысле задаёт последовательность изучения материала. Изучение степенной, показательной, логарифмической и тригонометрических функций, их свойств  и графиков, использование функций для решения задач из других учебных предметов и реальной жизни тесно связано как с математическим анализом, так  и с решением уравнений и неравенств. При этом большое внимание уделяется формированию умения выражать формулами зависимости между различными величинами, исследовать полученные функции, строить их графики. Материал содержательной линии нацелен на развитие умений и навыков, позволяющих выражать зависимости между величинами в различной форме: аналитической, графической и словесной. Изучение материала способствует развитию алгоритмического мышления, способности к обобщению и конкретизации, использованию аналогий.</w:t>
      </w:r>
    </w:p>
    <w:p w14:paraId="1016C816"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Содержательная линия «Начала математического анализа» позволяет существенно расширить круг как математических, так и прикладных задач, доступных обучающимся, у которых появляется возможность исследовать  и строить графики функций, определять их наибольшие и наименьшие значения, вычислять площади фигур и объёмы тел, находить скорости и ускорения </w:t>
      </w:r>
      <w:r w:rsidRPr="00671CAD">
        <w:rPr>
          <w:rFonts w:ascii="Times New Roman" w:eastAsia="Calibri" w:hAnsi="Times New Roman"/>
          <w:sz w:val="28"/>
          <w:szCs w:val="28"/>
          <w:lang w:eastAsia="en-US"/>
        </w:rPr>
        <w:lastRenderedPageBreak/>
        <w:t>процессов. Содержательная линия открывает новые возможности построения математических моделей реальных ситуаций, нахождения наилучшего решения в прикладных,  в том числе социально-экономических, задачах. Знакомство с основами математического анализа способствует развитию абстрактного, формально-логического и креативного мышления, формированию умений распознавать проявления законов математики в науке, технике и искусстве. Обучающиеся узнают о выдающихся результатах, полученных в ходе развития математики как науки,  и их авторах.</w:t>
      </w:r>
    </w:p>
    <w:p w14:paraId="5506B60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Содержательно-методическая линия «Множества и логика»  в основном посвящена элементам теории множеств. Теоретико-множественные представления пронизывают весь курс школьной математики и предлагают наиболее универсальный язык, объединяющий все разделы математики и её приложений, они связывают разные математические дисциплины в единое целое.  Важно дать возможность обучающемуся понимать теоретико-множественный язык современной математики и использовать его для выражения своих мыслей.</w:t>
      </w:r>
    </w:p>
    <w:p w14:paraId="7D811F2C"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 учебном курсе «Алгебра и начала математического анализа» присутствуют также основы математического моделирования, которые призваны сформировать навыки построения моделей реальных ситуаций, исследования этих моделей с помощью аппарата алгебры и математического анализа и интерпретации полученных результатов. Задания включены в каждый из разделов программы, поскольку весь материал учебного курса широко используется для решения прикладных задач. При решении реальных практических задач обучающиеся развивают наблюдательность, умение находить закономерности, абстрагироваться, использовать аналогию, обобщать и конкретизировать проблему. Деятельность  по формированию навыков решения прикладных задач организуется в процессе изучения всех тем учебного курса «Алгебра и начала математического анализа».</w:t>
      </w:r>
    </w:p>
    <w:p w14:paraId="5D95E0E1" w14:textId="77777777" w:rsidR="006D38AD" w:rsidRPr="00671CAD" w:rsidRDefault="006D38AD" w:rsidP="00671CAD">
      <w:pPr>
        <w:widowControl w:val="0"/>
        <w:spacing w:after="0" w:line="276" w:lineRule="auto"/>
        <w:ind w:firstLine="709"/>
        <w:contextualSpacing/>
        <w:jc w:val="both"/>
        <w:rPr>
          <w:rFonts w:ascii="Times New Roman" w:eastAsia="Calibri" w:hAnsi="Times New Roman"/>
          <w:sz w:val="28"/>
          <w:szCs w:val="28"/>
          <w:lang w:eastAsia="en-US"/>
        </w:rPr>
      </w:pPr>
      <w:bookmarkStart w:id="125" w:name="_Toc118726588"/>
    </w:p>
    <w:bookmarkEnd w:id="125"/>
    <w:p w14:paraId="59E1085B" w14:textId="77777777" w:rsidR="00792912" w:rsidRPr="00823EB1" w:rsidRDefault="00C91C83" w:rsidP="00823EB1">
      <w:pPr>
        <w:widowControl w:val="0"/>
        <w:spacing w:after="0" w:line="276" w:lineRule="auto"/>
        <w:ind w:firstLine="709"/>
        <w:contextualSpacing/>
        <w:jc w:val="center"/>
        <w:rPr>
          <w:rFonts w:ascii="Times New Roman" w:eastAsia="Calibri" w:hAnsi="Times New Roman"/>
          <w:sz w:val="28"/>
          <w:szCs w:val="28"/>
          <w:lang w:eastAsia="en-US"/>
        </w:rPr>
      </w:pPr>
      <w:r w:rsidRPr="00671CAD">
        <w:rPr>
          <w:rFonts w:ascii="Times New Roman" w:eastAsia="Calibri" w:hAnsi="Times New Roman"/>
          <w:b/>
          <w:sz w:val="28"/>
          <w:szCs w:val="28"/>
          <w:lang w:eastAsia="en-US"/>
        </w:rPr>
        <w:t>Содержание обучения в 10 классе</w:t>
      </w:r>
    </w:p>
    <w:p w14:paraId="290A652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Числа и вычисления.</w:t>
      </w:r>
    </w:p>
    <w:p w14:paraId="0ED63CD8"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Рациональные числа. Обыкновенные и десятичные дроби, проценты, бесконечные периодические дроби. Арифметические операции с рациональными числами, преобразования числовых выражений. Применение дробей и процентов для решения прикладных задач из различных отраслей знаний и реальной жизни.</w:t>
      </w:r>
    </w:p>
    <w:p w14:paraId="4BE8D12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Действительные числа. Рациональные и иррациональные числа. Арифметические операции с действительными числами. Приближённые вычисления, правила округления, прикидка и оценка результата вычислений. </w:t>
      </w:r>
    </w:p>
    <w:p w14:paraId="3DABD4B3"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Степень с целым показателем. Стандартная форма записи действительного числа. Использование подходящей формы записи действительных чисел  для решения практических задач и представления данных.</w:t>
      </w:r>
    </w:p>
    <w:p w14:paraId="040BBE9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Арифметический корень натуральной степени. Действия с арифметическими корнями натуральной степени.</w:t>
      </w:r>
    </w:p>
    <w:p w14:paraId="519B0EA7" w14:textId="77777777" w:rsidR="00792912" w:rsidRPr="00823EB1" w:rsidRDefault="00C91C83" w:rsidP="00823EB1">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lastRenderedPageBreak/>
        <w:t>Синус, косинус и тангенс числового аргумента. Арксинус, арккосинус, арктангенс числового аргумента.</w:t>
      </w:r>
    </w:p>
    <w:p w14:paraId="448E032B"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Уравнения и неравенства.</w:t>
      </w:r>
    </w:p>
    <w:p w14:paraId="171C750C"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Тождества и тождественные преобразования. </w:t>
      </w:r>
    </w:p>
    <w:p w14:paraId="39C2FA78"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Преобразование тригонометрических выражений. Основные тригонометрические формулы.</w:t>
      </w:r>
    </w:p>
    <w:p w14:paraId="080F8E6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Уравнение, корень уравнения. Неравенство, решение неравенства. Метод интервалов.</w:t>
      </w:r>
    </w:p>
    <w:p w14:paraId="57D70A3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Решение целых и дробно-рациональных уравнений и неравенств.</w:t>
      </w:r>
    </w:p>
    <w:p w14:paraId="6FAECE8B"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Решение иррациональных уравнений и неравенств.</w:t>
      </w:r>
    </w:p>
    <w:p w14:paraId="2036950C"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Решение тригонометрических уравнений.</w:t>
      </w:r>
    </w:p>
    <w:p w14:paraId="6900AC3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Применение уравнений и неравенств к решению математических задач и задач из различных областей науки и реальной жизни.</w:t>
      </w:r>
    </w:p>
    <w:p w14:paraId="59DBEFC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Функции и графики.</w:t>
      </w:r>
    </w:p>
    <w:p w14:paraId="6589B247"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Функция, способы задания функции. График функции. Взаимно обратные функции.</w:t>
      </w:r>
    </w:p>
    <w:p w14:paraId="6E892E9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Область определения и множество значений функции. Нули функции. Промежутки знакопостоянства. Чётные и нечётные функции.</w:t>
      </w:r>
    </w:p>
    <w:p w14:paraId="1FCD978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Степенная функция с натуральным и целым показателем. Её свойства  и график. Свойства и график корня n-ой степени. </w:t>
      </w:r>
    </w:p>
    <w:p w14:paraId="2D39BCFA"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Тригонометрическая окружность, определение тригонометрических функций числового аргумента.</w:t>
      </w:r>
    </w:p>
    <w:p w14:paraId="1B13947F"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Начала математического анализа.</w:t>
      </w:r>
    </w:p>
    <w:p w14:paraId="59347F2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Последовательности, способы задания последовательностей. Монотонные последовательности. </w:t>
      </w:r>
    </w:p>
    <w:p w14:paraId="4DFF3C7C"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Арифметическая и геометрическая прогрессии. Бесконечно убывающая геометрическая прогрессия. Сумма бесконечно убывающей геометрической прогрессии. Формула сложных процентов. Использование прогрессии для решения реальных задач прикладного характера.</w:t>
      </w:r>
    </w:p>
    <w:p w14:paraId="53C02CCC"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Множества и логика.</w:t>
      </w:r>
    </w:p>
    <w:p w14:paraId="0E838074"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Множество, операции над множествами. Диаграммы Эйлера–Венна. Применение теоретико-множественного аппарата для описания реальных процессов и явлений, при решении задач из других учебных предметов. </w:t>
      </w:r>
    </w:p>
    <w:p w14:paraId="65E39CA8"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Определение, теорема, следствие, доказательство.</w:t>
      </w:r>
    </w:p>
    <w:p w14:paraId="67FDD3E9" w14:textId="77777777" w:rsidR="006D38AD" w:rsidRPr="00671CAD" w:rsidRDefault="006D38AD" w:rsidP="00671CAD">
      <w:pPr>
        <w:widowControl w:val="0"/>
        <w:spacing w:after="0" w:line="276" w:lineRule="auto"/>
        <w:ind w:firstLine="709"/>
        <w:contextualSpacing/>
        <w:jc w:val="both"/>
        <w:rPr>
          <w:rFonts w:ascii="Times New Roman" w:eastAsia="Calibri" w:hAnsi="Times New Roman"/>
          <w:sz w:val="28"/>
          <w:szCs w:val="28"/>
          <w:lang w:eastAsia="en-US"/>
        </w:rPr>
      </w:pPr>
    </w:p>
    <w:p w14:paraId="0FB78DA7" w14:textId="77777777" w:rsidR="00792912" w:rsidRPr="00671CAD" w:rsidRDefault="006D38AD" w:rsidP="00823EB1">
      <w:pPr>
        <w:widowControl w:val="0"/>
        <w:spacing w:after="0" w:line="276" w:lineRule="auto"/>
        <w:ind w:firstLine="709"/>
        <w:contextualSpacing/>
        <w:jc w:val="center"/>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Содержание обучения в 11 классе</w:t>
      </w:r>
    </w:p>
    <w:p w14:paraId="0FC20AC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Числа и вычисления.</w:t>
      </w:r>
    </w:p>
    <w:p w14:paraId="22231B6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Натуральные и целые числа. Признаки делимости целых чисел.</w:t>
      </w:r>
    </w:p>
    <w:p w14:paraId="37DE117C"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Степень с рациональным показателем. Свойства степени.</w:t>
      </w:r>
    </w:p>
    <w:p w14:paraId="5D51933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Логарифм числа. Десятичные и натуральные логарифмы.</w:t>
      </w:r>
    </w:p>
    <w:p w14:paraId="1D88B424"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 Уравнения и неравенства.</w:t>
      </w:r>
    </w:p>
    <w:p w14:paraId="20738DCA"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lastRenderedPageBreak/>
        <w:t>Преобразование выражений, содержащих логарифмы.</w:t>
      </w:r>
    </w:p>
    <w:p w14:paraId="0C134784"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Преобразование выражений, содержащих степени с рациональным показателем.</w:t>
      </w:r>
    </w:p>
    <w:p w14:paraId="5AAB5138"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Примеры тригонометрических неравенств.</w:t>
      </w:r>
    </w:p>
    <w:p w14:paraId="7957A90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Показательные уравнения и неравенства. </w:t>
      </w:r>
    </w:p>
    <w:p w14:paraId="32FB9F7F"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Логарифмические уравнения и неравенства. </w:t>
      </w:r>
    </w:p>
    <w:p w14:paraId="7A22A90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Системы линейных уравнений. Решение прикладных задач с помощью системы линейных уравнений.</w:t>
      </w:r>
    </w:p>
    <w:p w14:paraId="1EBB1583"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Системы и совокупности рациональных уравнений и неравенств.</w:t>
      </w:r>
    </w:p>
    <w:p w14:paraId="0A34FD43"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Применение уравнений, систем и неравенств к решению математических задач и задач из различных областей науки и реальной жизни.</w:t>
      </w:r>
    </w:p>
    <w:p w14:paraId="2DE4AF6F" w14:textId="77777777" w:rsidR="00396AB4" w:rsidRDefault="00396AB4" w:rsidP="00671CAD">
      <w:pPr>
        <w:widowControl w:val="0"/>
        <w:spacing w:after="0" w:line="276" w:lineRule="auto"/>
        <w:ind w:firstLine="709"/>
        <w:contextualSpacing/>
        <w:jc w:val="both"/>
        <w:rPr>
          <w:rFonts w:ascii="Times New Roman" w:eastAsia="Calibri" w:hAnsi="Times New Roman"/>
          <w:b/>
          <w:sz w:val="28"/>
          <w:szCs w:val="28"/>
          <w:lang w:eastAsia="en-US"/>
        </w:rPr>
      </w:pPr>
    </w:p>
    <w:p w14:paraId="392B02BA"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Функции и графики.</w:t>
      </w:r>
    </w:p>
    <w:p w14:paraId="42146566"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Функция. Периодические функции. Промежутки монотонности функции. Максимумы и минимумы функции. Наибольшее и наименьшее значение функции  на промежутке.</w:t>
      </w:r>
    </w:p>
    <w:p w14:paraId="2382CD0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Тригонометрические функции, их свойства и графики.</w:t>
      </w:r>
    </w:p>
    <w:p w14:paraId="6BFF55C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Показательная и логарифмическая функции, их свойства и графики. </w:t>
      </w:r>
    </w:p>
    <w:p w14:paraId="3D89EEBC"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Использование графиков функций для решения уравнений и линейных систем.</w:t>
      </w:r>
    </w:p>
    <w:p w14:paraId="6F98747E"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Использование графиков функций для исследования процессов  и зависимостей, которые возникают при решении задач из других учебных предметов и реальной жизни.</w:t>
      </w:r>
    </w:p>
    <w:p w14:paraId="46B9E994"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Начала математического анализа.</w:t>
      </w:r>
    </w:p>
    <w:p w14:paraId="6542AA8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Непрерывные функции. Метод интервалов для решения неравенств.</w:t>
      </w:r>
    </w:p>
    <w:p w14:paraId="49940B9A"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Производная функции. Геометрический и физический смысл производной. </w:t>
      </w:r>
    </w:p>
    <w:p w14:paraId="4F8DECA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Производные элементарных функций. Формулы нахождения производной суммы, произведения и частного функций.</w:t>
      </w:r>
    </w:p>
    <w:p w14:paraId="12BBECF4"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Применение производной к исследованию функций на монотонность  и экстремумы. Нахождение наибольшего и наименьшего значения функции  на отрезке.</w:t>
      </w:r>
    </w:p>
    <w:p w14:paraId="4E7E07E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Применение производной для нахождения наилучшего решения в прикладных задачах, для определения скорости процесса, заданного формулой или графиком.</w:t>
      </w:r>
    </w:p>
    <w:p w14:paraId="5402431F"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Первообразная. Таблица первообразных.</w:t>
      </w:r>
    </w:p>
    <w:p w14:paraId="75D5CF0E"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Интеграл, его геометрический и физический смысл. Вычисление интеграла  по формуле Ньютона–Лейбница.</w:t>
      </w:r>
    </w:p>
    <w:p w14:paraId="26754147" w14:textId="77777777" w:rsidR="006D38AD" w:rsidRPr="00671CAD" w:rsidRDefault="006D38AD" w:rsidP="00671CAD">
      <w:pPr>
        <w:widowControl w:val="0"/>
        <w:spacing w:after="0" w:line="276" w:lineRule="auto"/>
        <w:ind w:firstLine="709"/>
        <w:contextualSpacing/>
        <w:jc w:val="center"/>
        <w:rPr>
          <w:rFonts w:ascii="Times New Roman" w:eastAsia="Calibri" w:hAnsi="Times New Roman"/>
          <w:b/>
          <w:color w:val="000000"/>
          <w:sz w:val="28"/>
          <w:szCs w:val="28"/>
          <w:lang w:eastAsia="en-US"/>
        </w:rPr>
      </w:pPr>
    </w:p>
    <w:p w14:paraId="7B55F790" w14:textId="77777777" w:rsidR="006D38AD" w:rsidRPr="00671CAD" w:rsidRDefault="00C91C83" w:rsidP="00671CAD">
      <w:pPr>
        <w:widowControl w:val="0"/>
        <w:spacing w:after="0" w:line="276" w:lineRule="auto"/>
        <w:ind w:firstLine="709"/>
        <w:contextualSpacing/>
        <w:jc w:val="center"/>
        <w:rPr>
          <w:rFonts w:ascii="Times New Roman" w:eastAsia="Calibri" w:hAnsi="Times New Roman"/>
          <w:b/>
          <w:color w:val="000000"/>
          <w:sz w:val="28"/>
          <w:szCs w:val="28"/>
          <w:lang w:eastAsia="en-US"/>
        </w:rPr>
      </w:pPr>
      <w:r w:rsidRPr="00671CAD">
        <w:rPr>
          <w:rFonts w:ascii="Times New Roman" w:eastAsia="Calibri" w:hAnsi="Times New Roman"/>
          <w:b/>
          <w:color w:val="000000"/>
          <w:sz w:val="28"/>
          <w:szCs w:val="28"/>
          <w:lang w:eastAsia="en-US"/>
        </w:rPr>
        <w:t xml:space="preserve">Планируемые предметные результаты освоения рабочей программы </w:t>
      </w:r>
      <w:r w:rsidRPr="00671CAD">
        <w:rPr>
          <w:rFonts w:ascii="Times New Roman" w:eastAsia="Calibri" w:hAnsi="Times New Roman"/>
          <w:b/>
          <w:sz w:val="28"/>
          <w:szCs w:val="28"/>
          <w:lang w:eastAsia="en-US"/>
        </w:rPr>
        <w:t>учебного</w:t>
      </w:r>
      <w:r w:rsidRPr="00671CAD">
        <w:rPr>
          <w:rFonts w:ascii="Times New Roman" w:eastAsia="Calibri" w:hAnsi="Times New Roman"/>
          <w:b/>
          <w:color w:val="000000"/>
          <w:sz w:val="28"/>
          <w:szCs w:val="28"/>
          <w:lang w:eastAsia="en-US"/>
        </w:rPr>
        <w:t xml:space="preserve"> курса «Алгебра и начала математического анализа» на уровне с</w:t>
      </w:r>
      <w:r w:rsidR="006D38AD" w:rsidRPr="00671CAD">
        <w:rPr>
          <w:rFonts w:ascii="Times New Roman" w:eastAsia="Calibri" w:hAnsi="Times New Roman"/>
          <w:b/>
          <w:color w:val="000000"/>
          <w:sz w:val="28"/>
          <w:szCs w:val="28"/>
          <w:lang w:eastAsia="en-US"/>
        </w:rPr>
        <w:t>реднего общего образования</w:t>
      </w:r>
    </w:p>
    <w:p w14:paraId="2C07470D" w14:textId="77777777" w:rsidR="00556F9F" w:rsidRDefault="00C91C83" w:rsidP="00671CAD">
      <w:pPr>
        <w:widowControl w:val="0"/>
        <w:spacing w:after="0" w:line="276" w:lineRule="auto"/>
        <w:ind w:firstLine="709"/>
        <w:contextualSpacing/>
        <w:jc w:val="both"/>
        <w:rPr>
          <w:rFonts w:ascii="Times New Roman" w:eastAsia="OfficinaSansBoldITC" w:hAnsi="Times New Roman"/>
          <w:sz w:val="28"/>
          <w:szCs w:val="28"/>
          <w:lang w:eastAsia="en-US"/>
        </w:rPr>
      </w:pPr>
      <w:r w:rsidRPr="00671CAD">
        <w:rPr>
          <w:rFonts w:ascii="Times New Roman" w:eastAsia="Calibri" w:hAnsi="Times New Roman"/>
          <w:sz w:val="28"/>
          <w:szCs w:val="28"/>
          <w:lang w:eastAsia="en-US"/>
        </w:rPr>
        <w:lastRenderedPageBreak/>
        <w:t>П</w:t>
      </w:r>
      <w:r w:rsidRPr="00671CAD">
        <w:rPr>
          <w:rFonts w:ascii="Times New Roman" w:eastAsia="OfficinaSansBoldITC" w:hAnsi="Times New Roman"/>
          <w:sz w:val="28"/>
          <w:szCs w:val="28"/>
          <w:lang w:eastAsia="en-US"/>
        </w:rPr>
        <w:t xml:space="preserve">редметные результаты по отдельным темам учебного курса «Алгебра и начала математического анализа». </w:t>
      </w:r>
    </w:p>
    <w:p w14:paraId="2E3D7B64" w14:textId="77777777" w:rsidR="00C91C83" w:rsidRPr="00671CAD" w:rsidRDefault="00C91C83" w:rsidP="00671CAD">
      <w:pPr>
        <w:widowControl w:val="0"/>
        <w:spacing w:after="0" w:line="276" w:lineRule="auto"/>
        <w:ind w:firstLine="709"/>
        <w:contextualSpacing/>
        <w:jc w:val="both"/>
        <w:rPr>
          <w:rFonts w:ascii="Times New Roman" w:eastAsia="OfficinaSansBoldITC" w:hAnsi="Times New Roman"/>
          <w:b/>
          <w:sz w:val="28"/>
          <w:szCs w:val="28"/>
          <w:lang w:eastAsia="en-US"/>
        </w:rPr>
      </w:pPr>
      <w:r w:rsidRPr="00671CAD">
        <w:rPr>
          <w:rFonts w:ascii="Times New Roman" w:eastAsia="Calibri" w:hAnsi="Times New Roman"/>
          <w:b/>
          <w:sz w:val="28"/>
          <w:szCs w:val="28"/>
          <w:lang w:eastAsia="en-US"/>
        </w:rPr>
        <w:t>К концу 10 класса обучающийся научится:</w:t>
      </w:r>
    </w:p>
    <w:p w14:paraId="07B3719D"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Числа и вычисления:</w:t>
      </w:r>
    </w:p>
    <w:p w14:paraId="0A1A560D"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рациональное и действительное число, обыкновенная и десятичная дробь, проценты;</w:t>
      </w:r>
    </w:p>
    <w:p w14:paraId="2F63E52C"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выполнять арифметические операции с рациональными и действительными числами;</w:t>
      </w:r>
    </w:p>
    <w:p w14:paraId="265BA88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выполнять приближённые вычисления, используя правила округления, делать прикидку и оценку результата вычислений;</w:t>
      </w:r>
    </w:p>
    <w:p w14:paraId="255CC07F"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степень с целым показателем, стандартная форма записи действительного числа, корень натуральной степени, использовать подходящую форму записи действительных чисел для решения практических задач и представления данных;</w:t>
      </w:r>
    </w:p>
    <w:p w14:paraId="72519B3B"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синус, косинус и тангенс произвольного угла, использовать запись произвольного угла через обратные тригонометрические функции.</w:t>
      </w:r>
    </w:p>
    <w:p w14:paraId="3FBD112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Уравнения и неравенства:</w:t>
      </w:r>
    </w:p>
    <w:p w14:paraId="5347120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тождество, уравнение, неравенство, целое, рациональное, иррациональное уравнение, неравенство, тригонометрическое уравнение;</w:t>
      </w:r>
    </w:p>
    <w:p w14:paraId="688A833B"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выполнять преобразования тригонометрических выражений и решать тригонометрические уравнения;</w:t>
      </w:r>
    </w:p>
    <w:p w14:paraId="24D96A97"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выполнять преобразования целых, рациональных и иррациональных выражений и решать основные типы целых, рациональных и иррациональных уравнений и неравенств;</w:t>
      </w:r>
    </w:p>
    <w:p w14:paraId="43DAFBDF"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применять уравнения и неравенства для решения математических задач  и задач из различных областей науки и реальной жизни;</w:t>
      </w:r>
    </w:p>
    <w:p w14:paraId="42FD6BC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моделировать реальные ситуации на языке алгебры, составлять выражения, уравнения, неравенства по условию задачи, исследовать построенные модели  с использованием аппарата алгебры.</w:t>
      </w:r>
    </w:p>
    <w:p w14:paraId="0F1BD1D6"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Функции и графики:</w:t>
      </w:r>
    </w:p>
    <w:p w14:paraId="394DC8D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функция, способы задания функции, область определения и множество значений функции, график функции, взаимно обратные функции;</w:t>
      </w:r>
    </w:p>
    <w:p w14:paraId="781EF8F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чётность и нечётность функции, нули функции, промежутки знакопостоянства;</w:t>
      </w:r>
    </w:p>
    <w:p w14:paraId="5741BDD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использовать графики функций для решения уравнений;</w:t>
      </w:r>
    </w:p>
    <w:p w14:paraId="101C140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строить и читать графики линейной функции, квадратичной функции, степенной функции с целым показателем;</w:t>
      </w:r>
    </w:p>
    <w:p w14:paraId="203847BA"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использовать графики функций для исследования процессов и зависимостей </w:t>
      </w:r>
      <w:r w:rsidRPr="00671CAD">
        <w:rPr>
          <w:rFonts w:ascii="Times New Roman" w:eastAsia="Calibri" w:hAnsi="Times New Roman"/>
          <w:sz w:val="28"/>
          <w:szCs w:val="28"/>
          <w:lang w:eastAsia="en-US"/>
        </w:rPr>
        <w:lastRenderedPageBreak/>
        <w:t>при решении задач из других учебных предметов и реальной жизни, выражать формулами зависимости между величинами.</w:t>
      </w:r>
    </w:p>
    <w:p w14:paraId="2A246A7C"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Начала математического анализа:</w:t>
      </w:r>
    </w:p>
    <w:p w14:paraId="5215EE9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последовательность, арифметическая  и геометрическая прогрессии;</w:t>
      </w:r>
    </w:p>
    <w:p w14:paraId="2E6DEA26"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бесконечно убывающая геометрическая прогрессия, сумма бесконечно убывающей геометрической прогрессии;</w:t>
      </w:r>
    </w:p>
    <w:p w14:paraId="49BC737E"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задавать последовательности различными способами;</w:t>
      </w:r>
    </w:p>
    <w:p w14:paraId="5DA791BF"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использовать свойства последовательностей и прогрессий для решения реальных задач прикладного характера.</w:t>
      </w:r>
    </w:p>
    <w:p w14:paraId="008F3896"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Множества и логика:</w:t>
      </w:r>
    </w:p>
    <w:p w14:paraId="117A910F"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множество, операции над множествами;</w:t>
      </w:r>
    </w:p>
    <w:p w14:paraId="261BB9A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использовать теоретико-множественный аппарат для описания реальных процессов и явлений, при решении задач из других учебных предметов;</w:t>
      </w:r>
    </w:p>
    <w:p w14:paraId="10AD17EA"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определение, теорема, следствие, доказательство.</w:t>
      </w:r>
    </w:p>
    <w:p w14:paraId="5B7B339A" w14:textId="77777777" w:rsidR="00DB34A5" w:rsidRDefault="00C91C83" w:rsidP="00671CAD">
      <w:pPr>
        <w:widowControl w:val="0"/>
        <w:spacing w:after="0" w:line="276" w:lineRule="auto"/>
        <w:ind w:firstLine="709"/>
        <w:contextualSpacing/>
        <w:jc w:val="both"/>
        <w:rPr>
          <w:rFonts w:ascii="Times New Roman" w:eastAsia="OfficinaSansBoldITC" w:hAnsi="Times New Roman"/>
          <w:sz w:val="28"/>
          <w:szCs w:val="28"/>
          <w:lang w:eastAsia="en-US"/>
        </w:rPr>
      </w:pPr>
      <w:r w:rsidRPr="00671CAD">
        <w:rPr>
          <w:rFonts w:ascii="Times New Roman" w:eastAsia="Calibri" w:hAnsi="Times New Roman"/>
          <w:sz w:val="28"/>
          <w:szCs w:val="28"/>
          <w:lang w:eastAsia="en-US"/>
        </w:rPr>
        <w:t> </w:t>
      </w:r>
      <w:r w:rsidRPr="00671CAD">
        <w:rPr>
          <w:rFonts w:ascii="Times New Roman" w:eastAsia="Calibri" w:hAnsi="Times New Roman"/>
          <w:b/>
          <w:sz w:val="28"/>
          <w:szCs w:val="28"/>
          <w:lang w:eastAsia="en-US"/>
        </w:rPr>
        <w:t>П</w:t>
      </w:r>
      <w:r w:rsidRPr="00671CAD">
        <w:rPr>
          <w:rFonts w:ascii="Times New Roman" w:eastAsia="OfficinaSansBoldITC" w:hAnsi="Times New Roman"/>
          <w:b/>
          <w:sz w:val="28"/>
          <w:szCs w:val="28"/>
          <w:lang w:eastAsia="en-US"/>
        </w:rPr>
        <w:t>редметные результаты</w:t>
      </w:r>
      <w:r w:rsidRPr="00671CAD">
        <w:rPr>
          <w:rFonts w:ascii="Times New Roman" w:eastAsia="OfficinaSansBoldITC" w:hAnsi="Times New Roman"/>
          <w:sz w:val="28"/>
          <w:szCs w:val="28"/>
          <w:lang w:eastAsia="en-US"/>
        </w:rPr>
        <w:t xml:space="preserve"> по отдельным темам учебного курса «Алгебра и начала математического анализа». </w:t>
      </w:r>
    </w:p>
    <w:p w14:paraId="207776FF" w14:textId="77777777" w:rsidR="00C91C83" w:rsidRPr="00671CAD" w:rsidRDefault="00C91C83" w:rsidP="00671CAD">
      <w:pPr>
        <w:widowControl w:val="0"/>
        <w:spacing w:after="0" w:line="276" w:lineRule="auto"/>
        <w:ind w:firstLine="709"/>
        <w:contextualSpacing/>
        <w:jc w:val="both"/>
        <w:rPr>
          <w:rFonts w:ascii="Times New Roman" w:eastAsia="OfficinaSansBoldITC" w:hAnsi="Times New Roman"/>
          <w:b/>
          <w:sz w:val="28"/>
          <w:szCs w:val="28"/>
          <w:lang w:eastAsia="en-US"/>
        </w:rPr>
      </w:pPr>
      <w:r w:rsidRPr="00671CAD">
        <w:rPr>
          <w:rFonts w:ascii="Times New Roman" w:eastAsia="Calibri" w:hAnsi="Times New Roman"/>
          <w:b/>
          <w:sz w:val="28"/>
          <w:szCs w:val="28"/>
          <w:lang w:eastAsia="en-US"/>
        </w:rPr>
        <w:t>К концу 11 класса обучающийся научится:</w:t>
      </w:r>
    </w:p>
    <w:p w14:paraId="221CE0EA"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Числа и вычисления:</w:t>
      </w:r>
    </w:p>
    <w:p w14:paraId="48ED4766"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натуральное, целое число, использовать признаки делимости целых чисел, разложение числа на простые множители для решения задач;</w:t>
      </w:r>
    </w:p>
    <w:p w14:paraId="51D8FE74"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понятием: степень с рациональным показателем;</w:t>
      </w:r>
    </w:p>
    <w:p w14:paraId="0CA67F4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логарифм числа, десятичные и натуральные логарифмы.</w:t>
      </w:r>
    </w:p>
    <w:p w14:paraId="6A6DD08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Уравнения и неравенства:</w:t>
      </w:r>
    </w:p>
    <w:p w14:paraId="11E505E3"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применять свойства степени для преобразования выражений, оперировать понятиями: показательное уравнение и неравенство, решать основные типы показательных уравнений и неравенств;</w:t>
      </w:r>
    </w:p>
    <w:p w14:paraId="1A1F963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выполнять преобразования выражений, содержащих логарифмы, оперировать понятиями: логарифмическое уравнение и неравенство, решать основные типы логарифмических уравнений и неравенств;</w:t>
      </w:r>
    </w:p>
    <w:p w14:paraId="48D2205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находить решения простейших тригонометрических неравенств;</w:t>
      </w:r>
    </w:p>
    <w:p w14:paraId="402F35BF"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система линейных уравнений и её решение, использовать систему линейных уравнений для решения практических задач;</w:t>
      </w:r>
    </w:p>
    <w:p w14:paraId="6E2DA43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находить решения простейших систем и совокупностей рациональных уравнений и неравенств;</w:t>
      </w:r>
    </w:p>
    <w:p w14:paraId="6800FAC3"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моделировать реальные ситуации на языке алгебры, составлять выражения, уравнения, неравенства и системы по условию задачи, исследовать построенные модели с использованием аппарата алгебры.</w:t>
      </w:r>
    </w:p>
    <w:p w14:paraId="08A0FA9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Функции и графики:</w:t>
      </w:r>
    </w:p>
    <w:p w14:paraId="22B9131F"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lastRenderedPageBreak/>
        <w:t>оперировать понятиями: периодическая функция, промежутки монотонности функции, точки экстремума функции, наибольшее и наименьшее значения функции на промежутке, использовать их для исследования функции, заданной графиком;</w:t>
      </w:r>
    </w:p>
    <w:p w14:paraId="311F579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графики показательной, логарифмической  и тригонометрических функций, изображать их на координатной плоскости  и использовать для решения уравнений и неравенств;</w:t>
      </w:r>
    </w:p>
    <w:p w14:paraId="1A6F1E36"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изображать на координатной плоскости графики линейных уравнений  и использовать их для решения системы линейных уравнений;</w:t>
      </w:r>
    </w:p>
    <w:p w14:paraId="33E6AA8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использовать графики функций для исследования процессов и зависимостей из других учебных дисциплин.</w:t>
      </w:r>
    </w:p>
    <w:p w14:paraId="3327C2C6"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Начала математического анализа:</w:t>
      </w:r>
    </w:p>
    <w:p w14:paraId="1767EA58"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непрерывная функция, производная функции, использовать геометрический и физический смысл производной для решения задач;</w:t>
      </w:r>
    </w:p>
    <w:p w14:paraId="0895DF3B"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находить производные элементарных функций, вычислять производные суммы, произведения, частного функций;</w:t>
      </w:r>
    </w:p>
    <w:p w14:paraId="78A182D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использовать производную для исследования функции на монотонность  и экстремумы, применять результаты исследования к построению графиков;</w:t>
      </w:r>
    </w:p>
    <w:p w14:paraId="67248874"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использовать производную для нахождения наилучшего решения  в прикладных, в том числе социально-экономических, задачах;</w:t>
      </w:r>
    </w:p>
    <w:p w14:paraId="7F93C62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первообразная и интеграл, понимать геометрический и физический смысл интеграла;</w:t>
      </w:r>
    </w:p>
    <w:p w14:paraId="63256AE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находить первообразные элементарных функций, вычислять интеграл  по формуле Ньютона–Лейбница;</w:t>
      </w:r>
    </w:p>
    <w:p w14:paraId="2D823A3E"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решать прикладные задачи, в том числе социально-экономического  и физического характера, средствами математического анализа.</w:t>
      </w:r>
    </w:p>
    <w:p w14:paraId="780123B4" w14:textId="77777777" w:rsidR="006D38AD" w:rsidRPr="00671CAD" w:rsidRDefault="006D38AD" w:rsidP="00671CAD">
      <w:pPr>
        <w:widowControl w:val="0"/>
        <w:spacing w:after="0" w:line="276" w:lineRule="auto"/>
        <w:ind w:firstLine="709"/>
        <w:contextualSpacing/>
        <w:jc w:val="center"/>
        <w:rPr>
          <w:rFonts w:ascii="Times New Roman" w:eastAsia="Calibri" w:hAnsi="Times New Roman"/>
          <w:sz w:val="28"/>
          <w:szCs w:val="28"/>
          <w:lang w:eastAsia="en-US"/>
        </w:rPr>
      </w:pPr>
      <w:bookmarkStart w:id="126" w:name="_Toc118726594"/>
    </w:p>
    <w:p w14:paraId="5EC39FA8" w14:textId="77777777" w:rsidR="00792912" w:rsidRPr="00671CAD" w:rsidRDefault="006D38AD" w:rsidP="00671CAD">
      <w:pPr>
        <w:widowControl w:val="0"/>
        <w:spacing w:after="0" w:line="276" w:lineRule="auto"/>
        <w:ind w:firstLine="709"/>
        <w:contextualSpacing/>
        <w:jc w:val="center"/>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Р</w:t>
      </w:r>
      <w:r w:rsidR="00C91C83" w:rsidRPr="00671CAD">
        <w:rPr>
          <w:rFonts w:ascii="Times New Roman" w:eastAsia="Calibri" w:hAnsi="Times New Roman"/>
          <w:b/>
          <w:sz w:val="28"/>
          <w:szCs w:val="28"/>
          <w:lang w:eastAsia="en-US"/>
        </w:rPr>
        <w:t>абочая программа учебного курса</w:t>
      </w:r>
      <w:r w:rsidRPr="00671CAD">
        <w:rPr>
          <w:rFonts w:ascii="Times New Roman" w:eastAsia="Calibri" w:hAnsi="Times New Roman"/>
          <w:b/>
          <w:sz w:val="28"/>
          <w:szCs w:val="28"/>
          <w:lang w:eastAsia="en-US"/>
        </w:rPr>
        <w:t xml:space="preserve"> «Геометрия»</w:t>
      </w:r>
      <w:bookmarkEnd w:id="126"/>
    </w:p>
    <w:p w14:paraId="11D0E632" w14:textId="77777777" w:rsidR="00C91C83" w:rsidRPr="00671CAD" w:rsidRDefault="006D38AD" w:rsidP="00671CAD">
      <w:pPr>
        <w:widowControl w:val="0"/>
        <w:spacing w:after="0" w:line="276" w:lineRule="auto"/>
        <w:ind w:firstLine="709"/>
        <w:contextualSpacing/>
        <w:jc w:val="center"/>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Пояснительная записка</w:t>
      </w:r>
    </w:p>
    <w:p w14:paraId="161BD0CD"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Важность учебного курса геометрии на уровне среднего общего образования обусловлена практической значимостью метапредметных  и предметных результатов обучения геометрии в направлении личностного развития обучающихся, формирования функциональной математической грамотности, изучения других учебных дисциплин. Развитие у обучающихся правильных представлений о сущности и происхождении геометрических абстракций, соотношении реального и идеального, характере отражения математической наукой явлений и процессов реального мира, месте геометрии в системе наук и роли математического моделирования в научном познании и в практике способствует формированию научного мировоззрения обучающихся, а также качеств мышления, необходимых для адаптации в современном обществе.</w:t>
      </w:r>
    </w:p>
    <w:p w14:paraId="44260AA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lastRenderedPageBreak/>
        <w:t xml:space="preserve">Геометрия является одним из базовых предметов на уровне среднего общего образования, так как обеспечивает возможность изучения как дисциплин естественно-научной направленности, так и гуманитарной. </w:t>
      </w:r>
    </w:p>
    <w:p w14:paraId="0272D19B"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Логическое мышление, формируемое при изучении обучающимися понятийных основ геометрии и построении цепочки логических утверждений в ходе решения геометрических задач, умение выдвигать и опровергать гипотезы непосредственно используются при решении задач естественно-научного цикла,  в частности из курса физики.</w:t>
      </w:r>
    </w:p>
    <w:p w14:paraId="09DFD83E"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Ориентация человека в пространстве – условие его социального бытия, форма отражения окружающего мира, условие успешного познания  и активного преобразования действительности. Оперирование пространственными образами объединяет разные виды учебной и трудовой деятельности, является одним из профессионально важных качеств, поэтому актуальна задача формирования у обучающихся пространственного мышления как разновидности образного мышления – существенного компонента в подготовке к практической деятельности по многим направлениям. </w:t>
      </w:r>
    </w:p>
    <w:p w14:paraId="6B776717"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Цель освоения программы учебного курса «Геометрия» на базовом уровне обучения – общеобразовательное и общекультурное развитие обучающихся через обеспечение возможности приобретения и использования систематических геометрических знаний и действий, специфичных геометрии, возможности успешного продолжения образования по специальностям, не связанным  с прикладным использованием геометрии.</w:t>
      </w:r>
    </w:p>
    <w:p w14:paraId="5EBAC066" w14:textId="77777777" w:rsidR="00792912" w:rsidRPr="00671CAD" w:rsidRDefault="00792912" w:rsidP="00671CAD">
      <w:pPr>
        <w:widowControl w:val="0"/>
        <w:spacing w:after="0" w:line="276" w:lineRule="auto"/>
        <w:ind w:firstLine="709"/>
        <w:contextualSpacing/>
        <w:jc w:val="both"/>
        <w:rPr>
          <w:rFonts w:ascii="Times New Roman" w:eastAsia="Calibri" w:hAnsi="Times New Roman"/>
          <w:b/>
          <w:sz w:val="28"/>
          <w:szCs w:val="28"/>
          <w:lang w:eastAsia="en-US"/>
        </w:rPr>
      </w:pPr>
    </w:p>
    <w:p w14:paraId="3D73FF1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 xml:space="preserve">Приоритетными задачами освоения учебного курса «Геометрии» на базовом уровне в 10–11 классах являются: </w:t>
      </w:r>
    </w:p>
    <w:p w14:paraId="260D0C3D"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формирование представления о геометрии как части мировой культуры  и осознание её взаимосвязи с окружающим миром;</w:t>
      </w:r>
    </w:p>
    <w:p w14:paraId="5D9B4A9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формирование представления о многогранниках и телах вращения  как о важнейших математических моделях, позволяющих описывать и изучать разные явления окружающего мира; </w:t>
      </w:r>
    </w:p>
    <w:p w14:paraId="29885E5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формирование умения распознавать на чертежах, моделях и в реальном мире многогранники и тела вращения; </w:t>
      </w:r>
    </w:p>
    <w:p w14:paraId="6F97016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овладение методами решения задач на построения на изображениях пространственных фигур; </w:t>
      </w:r>
    </w:p>
    <w:p w14:paraId="0F1D73D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формирование умения оперировать основными понятиями о многогранниках  и телах вращения и их основными свойствами;</w:t>
      </w:r>
    </w:p>
    <w:p w14:paraId="77F17AD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овладение алгоритмами решения основных типов задач, формирование умения проводить несложные доказательные рассуждения в ходе решения стереометрических задач и задач с практическим содержанием;</w:t>
      </w:r>
    </w:p>
    <w:p w14:paraId="06023006"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развитие интеллектуальных и творческих способностей обучающихся, познавательной активности, исследовательских умений, критичности мышления;</w:t>
      </w:r>
    </w:p>
    <w:p w14:paraId="1CF9065C"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lastRenderedPageBreak/>
        <w:t>формирование функциональной грамотности, релевантной геометрии: умение распознавать проявления геометрических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геометрии и создавать геометрические модели, применять освоенный геометрический аппарат для решения практико-ориентированных задач, интерпретировать и оценивать полученные результаты.</w:t>
      </w:r>
    </w:p>
    <w:p w14:paraId="1875C96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Отличительной особенностью программы по геометрии является включение в курс стереометрии в начале его изучения задач, решаемых на уровне интуитивного познания, и определённым образом организованная работа над ними, что способствуют развитию логического и пространственного мышления, стимулирует протекание интуитивных процессов, мотивирует к дальнейшему изучению предмета. </w:t>
      </w:r>
    </w:p>
    <w:p w14:paraId="79BBF696"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Предпочтение отдаётся наглядно-конструктивному методу обучения, то есть теоретические знания имеют в своей основе непосредственное отношение к предметно-практической деятельности. Развитие пространственных представлений у обучающихся в курсе стереометрии проводится за счёт решения задач на создание пространственных образов и задач на оперирование пространственными образами. Создание образа проводится с использованием наглядности, а оперирование образом – в условиях отвлечения от наглядности, мысленного изменения его исходного содержания. </w:t>
      </w:r>
    </w:p>
    <w:p w14:paraId="3AEFE2F6"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Основными содержательными линиями учебного курса «Геометрия» в 10–11 классах являются: «Многогранники», «Прямые и плоскости  в пространстве», «Тела вращения», «Векторы и координаты в пространстве». Формирование логических умений распределяется по содержательным линиям  и по годам обучения на уровне среднего общего образования.</w:t>
      </w:r>
    </w:p>
    <w:p w14:paraId="1FE2C49F"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Содержание образования, соответствующее предметным результатам освоения программы по геометрии, распределённым по годам обучения, структурировано таким образом, чтобы овладение геометрическими понятиями и навыками осуществлялось последовательно и поступательно,  с соблюдением принципа преемственности, чтобы новые знания включались  в общую систему геометрических представлений обучающихся, расширяя  и углубляя её, образуя прочные множественные связи.</w:t>
      </w:r>
    </w:p>
    <w:p w14:paraId="599DC5A7" w14:textId="77777777" w:rsidR="006D38AD" w:rsidRPr="00C86F42" w:rsidRDefault="006D38AD" w:rsidP="00C86F42">
      <w:pPr>
        <w:widowControl w:val="0"/>
        <w:spacing w:after="0" w:line="276" w:lineRule="auto"/>
        <w:ind w:firstLine="709"/>
        <w:jc w:val="both"/>
        <w:rPr>
          <w:rFonts w:ascii="Times New Roman" w:eastAsia="SchoolBookSanPin" w:hAnsi="Times New Roman"/>
          <w:position w:val="1"/>
          <w:sz w:val="28"/>
          <w:szCs w:val="28"/>
          <w:lang w:eastAsia="en-US"/>
        </w:rPr>
      </w:pPr>
      <w:bookmarkStart w:id="127" w:name="_Toc118726599"/>
      <w:bookmarkStart w:id="128" w:name="_Toc118726596"/>
      <w:r w:rsidRPr="00671CAD">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671CAD">
        <w:rPr>
          <w:rFonts w:ascii="Times New Roman" w:eastAsia="SchoolBookSanPin" w:hAnsi="Times New Roman"/>
          <w:position w:val="1"/>
          <w:sz w:val="28"/>
          <w:szCs w:val="28"/>
          <w:lang w:eastAsia="en-US"/>
        </w:rPr>
        <w:t>.</w:t>
      </w:r>
    </w:p>
    <w:p w14:paraId="14B472DC" w14:textId="77777777" w:rsidR="006D38AD" w:rsidRPr="00C86F42" w:rsidRDefault="00C91C83" w:rsidP="00C86F42">
      <w:pPr>
        <w:widowControl w:val="0"/>
        <w:spacing w:after="0" w:line="276" w:lineRule="auto"/>
        <w:ind w:firstLine="709"/>
        <w:contextualSpacing/>
        <w:jc w:val="center"/>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 xml:space="preserve">Содержание </w:t>
      </w:r>
      <w:bookmarkEnd w:id="127"/>
      <w:r w:rsidR="006D38AD" w:rsidRPr="00671CAD">
        <w:rPr>
          <w:rFonts w:ascii="Times New Roman" w:eastAsia="Calibri" w:hAnsi="Times New Roman"/>
          <w:b/>
          <w:sz w:val="28"/>
          <w:szCs w:val="28"/>
          <w:lang w:eastAsia="en-US"/>
        </w:rPr>
        <w:t>обучения в 10 классе</w:t>
      </w:r>
    </w:p>
    <w:p w14:paraId="69A7179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Прямые и плоскости в пространстве.</w:t>
      </w:r>
    </w:p>
    <w:p w14:paraId="4A4017FA"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14:paraId="17E4A6CB"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lastRenderedPageBreak/>
        <w:t>Взаимное расположение прямых в пространстве: пересекающиеся, параллельные и скрещивающиеся прямые. Параллельность прямых и плоскостей  в пространстве: параллельные прямые в пространстве, параллельность трёх прямых, параллельность прямой и плоскости.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p w14:paraId="39DF6C7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14:paraId="4B5136AC" w14:textId="77777777" w:rsidR="009D6B3D" w:rsidRDefault="009D6B3D" w:rsidP="00671CAD">
      <w:pPr>
        <w:widowControl w:val="0"/>
        <w:spacing w:after="0" w:line="276" w:lineRule="auto"/>
        <w:ind w:firstLine="709"/>
        <w:contextualSpacing/>
        <w:jc w:val="both"/>
        <w:rPr>
          <w:rFonts w:ascii="Times New Roman" w:eastAsia="Calibri" w:hAnsi="Times New Roman"/>
          <w:b/>
          <w:sz w:val="28"/>
          <w:szCs w:val="28"/>
          <w:lang w:eastAsia="en-US"/>
        </w:rPr>
      </w:pPr>
    </w:p>
    <w:p w14:paraId="0DD4B803" w14:textId="77777777" w:rsidR="00B46422" w:rsidRDefault="00B46422" w:rsidP="00671CAD">
      <w:pPr>
        <w:widowControl w:val="0"/>
        <w:spacing w:after="0" w:line="276" w:lineRule="auto"/>
        <w:ind w:firstLine="709"/>
        <w:contextualSpacing/>
        <w:jc w:val="both"/>
        <w:rPr>
          <w:rFonts w:ascii="Times New Roman" w:eastAsia="Calibri" w:hAnsi="Times New Roman"/>
          <w:b/>
          <w:sz w:val="28"/>
          <w:szCs w:val="28"/>
          <w:lang w:eastAsia="en-US"/>
        </w:rPr>
      </w:pPr>
    </w:p>
    <w:p w14:paraId="05AB40BA"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Многогранники.</w:t>
      </w:r>
    </w:p>
    <w:p w14:paraId="15DEC3B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Понятие многогранника, основные элементы многогранника, выпуклые  и невыпуклые многогранники, развёртка многогранника. Призма: n-угольная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n-угольная пирамида, грани и основание пирамиды, боковая и полная поверхность пирамиды, правильная и усечённая пирамида. Элементы призмы и пирамиды. 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Сечения призмы и пирамиды.</w:t>
      </w:r>
    </w:p>
    <w:p w14:paraId="1E05FF8C"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p w14:paraId="672951B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 Понятие об объёме. Объём пирамиды, призмы. </w:t>
      </w:r>
    </w:p>
    <w:p w14:paraId="3730814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Подобные тела в пространстве. Соотношения между площадями поверхностей, объёмами подобных тел.</w:t>
      </w:r>
    </w:p>
    <w:p w14:paraId="5ADBF8D9" w14:textId="77777777" w:rsidR="006D38AD" w:rsidRPr="00671CAD" w:rsidRDefault="006D38AD" w:rsidP="00671CAD">
      <w:pPr>
        <w:widowControl w:val="0"/>
        <w:spacing w:after="0" w:line="276" w:lineRule="auto"/>
        <w:ind w:firstLine="709"/>
        <w:contextualSpacing/>
        <w:jc w:val="both"/>
        <w:rPr>
          <w:rFonts w:ascii="Times New Roman" w:eastAsia="Calibri" w:hAnsi="Times New Roman"/>
          <w:sz w:val="28"/>
          <w:szCs w:val="28"/>
          <w:lang w:eastAsia="en-US"/>
        </w:rPr>
      </w:pPr>
    </w:p>
    <w:p w14:paraId="43E6934B" w14:textId="77777777" w:rsidR="00C91C83" w:rsidRPr="00671CAD" w:rsidRDefault="006D38AD" w:rsidP="00671CAD">
      <w:pPr>
        <w:widowControl w:val="0"/>
        <w:spacing w:after="0" w:line="276" w:lineRule="auto"/>
        <w:ind w:firstLine="709"/>
        <w:contextualSpacing/>
        <w:jc w:val="center"/>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Содержание обучения в 11 классе</w:t>
      </w:r>
    </w:p>
    <w:p w14:paraId="7FAD84C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Тела вращения.</w:t>
      </w:r>
    </w:p>
    <w:p w14:paraId="3ECAB828"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lastRenderedPageBreak/>
        <w:t xml:space="preserve">Цилиндрическая поверхность, образующие цилиндрической поверхности, ось цилиндрической поверхности. Цилиндр: основания и боковая поверхность, образующая и ось, площадь боковой и полной поверхности. </w:t>
      </w:r>
    </w:p>
    <w:p w14:paraId="02079A7F"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Усечённый конус: образующие  и высота, основания и боковая поверхность. </w:t>
      </w:r>
    </w:p>
    <w:p w14:paraId="78BEA3F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Сфера и шар: центр, радиус, диаметр, площадь поверхности сферы. Взаимное расположение сферы и плоскости, касательная плоскость к сфере, площадь сферы. </w:t>
      </w:r>
    </w:p>
    <w:p w14:paraId="44A46264"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Изображение тел вращения на плоскости. Развёртка цилиндра и конуса.</w:t>
      </w:r>
    </w:p>
    <w:p w14:paraId="715F814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Комбинации тел вращения и многогранников. Многогранник, описанный около сферы, сфера, вписанная в многогранник, или тело вращения.</w:t>
      </w:r>
    </w:p>
    <w:p w14:paraId="77EE55CE"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Понятие об объёме. Основные свойства объёмов тел. Теорема об объёме прямоугольного параллелепипеда и следствия из неё. Объём цилиндра, конуса. Объём шара и площадь сферы. </w:t>
      </w:r>
    </w:p>
    <w:p w14:paraId="0D5EACDC"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Подобные тела в пространстве. Соотношения между площадями поверхностей, объёмами подобных тел.</w:t>
      </w:r>
    </w:p>
    <w:p w14:paraId="041A327E"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Сечения цилиндра (параллельно и перпендикулярно оси), сечения конуса (параллельное основанию и проходящее через вершину), сечения шара.</w:t>
      </w:r>
    </w:p>
    <w:p w14:paraId="7C0FB29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Векторы и координаты в пространстве.</w:t>
      </w:r>
    </w:p>
    <w:p w14:paraId="014301C8"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Вектор на плоскости и в пространстве. Сложение и вычитание векторов. Умножение вектора на число. Разложение вектора по трём некомпланарным векторам. Правило параллелепипеда. Решение задач, связанных с применением правил действий с векторами. Прямоугольная система координат в пространстве. Координаты вектора. Простейшие задачи в координатах. Угол между векторами. Скалярное произведение векторов. Вычисление углов между прямыми  и плоскостями. Координатно-векторный метод при решении геометрических задач.</w:t>
      </w:r>
    </w:p>
    <w:bookmarkEnd w:id="128"/>
    <w:p w14:paraId="02A80EAE" w14:textId="77777777" w:rsidR="00792912"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Планируемые предметные результаты освоения рабочей программы учебного курса «Геометрия» на базовом уровне на уровне среднего общего образования ориентированы на достижение уровня математической грамотности, необходимого для успешного решения задач в реальной жизни  и создание условий д</w:t>
      </w:r>
      <w:r w:rsidR="00671CAD">
        <w:rPr>
          <w:rFonts w:ascii="Times New Roman" w:eastAsia="Calibri" w:hAnsi="Times New Roman"/>
          <w:sz w:val="28"/>
          <w:szCs w:val="28"/>
          <w:lang w:eastAsia="en-US"/>
        </w:rPr>
        <w:t>ля их общекультурного развития.</w:t>
      </w:r>
    </w:p>
    <w:p w14:paraId="0447E575" w14:textId="77777777" w:rsidR="009944B4" w:rsidRDefault="00C91C83" w:rsidP="00671CAD">
      <w:pPr>
        <w:widowControl w:val="0"/>
        <w:spacing w:after="0" w:line="276" w:lineRule="auto"/>
        <w:ind w:firstLine="709"/>
        <w:contextualSpacing/>
        <w:jc w:val="both"/>
        <w:rPr>
          <w:rFonts w:ascii="Times New Roman" w:eastAsia="OfficinaSansBoldITC" w:hAnsi="Times New Roman"/>
          <w:b/>
          <w:sz w:val="28"/>
          <w:szCs w:val="28"/>
          <w:lang w:eastAsia="en-US"/>
        </w:rPr>
      </w:pPr>
      <w:r w:rsidRPr="00671CAD">
        <w:rPr>
          <w:rFonts w:ascii="Times New Roman" w:eastAsia="Calibri" w:hAnsi="Times New Roman"/>
          <w:sz w:val="28"/>
          <w:szCs w:val="28"/>
          <w:lang w:eastAsia="en-US"/>
        </w:rPr>
        <w:t>П</w:t>
      </w:r>
      <w:r w:rsidRPr="00671CAD">
        <w:rPr>
          <w:rFonts w:ascii="Times New Roman" w:eastAsia="OfficinaSansBoldITC" w:hAnsi="Times New Roman"/>
          <w:sz w:val="28"/>
          <w:szCs w:val="28"/>
          <w:lang w:eastAsia="en-US"/>
        </w:rPr>
        <w:t>редметные результаты по отдельным темам учебного курса «Геометрия».</w:t>
      </w:r>
      <w:r w:rsidRPr="00671CAD">
        <w:rPr>
          <w:rFonts w:ascii="Times New Roman" w:eastAsia="OfficinaSansBoldITC" w:hAnsi="Times New Roman"/>
          <w:b/>
          <w:sz w:val="28"/>
          <w:szCs w:val="28"/>
          <w:lang w:eastAsia="en-US"/>
        </w:rPr>
        <w:t xml:space="preserve"> </w:t>
      </w:r>
    </w:p>
    <w:p w14:paraId="553A79FA" w14:textId="77777777" w:rsidR="00C91C83" w:rsidRPr="00671CAD" w:rsidRDefault="00C91C83" w:rsidP="00671CAD">
      <w:pPr>
        <w:widowControl w:val="0"/>
        <w:spacing w:after="0" w:line="276" w:lineRule="auto"/>
        <w:ind w:firstLine="709"/>
        <w:contextualSpacing/>
        <w:jc w:val="both"/>
        <w:rPr>
          <w:rFonts w:ascii="Times New Roman" w:eastAsia="OfficinaSansBoldITC" w:hAnsi="Times New Roman"/>
          <w:b/>
          <w:sz w:val="28"/>
          <w:szCs w:val="28"/>
          <w:lang w:eastAsia="en-US"/>
        </w:rPr>
      </w:pPr>
      <w:r w:rsidRPr="00671CAD">
        <w:rPr>
          <w:rFonts w:ascii="Times New Roman" w:eastAsia="Calibri" w:hAnsi="Times New Roman"/>
          <w:b/>
          <w:sz w:val="28"/>
          <w:szCs w:val="28"/>
          <w:lang w:eastAsia="en-US"/>
        </w:rPr>
        <w:t>К концу 10 класса обучающийся научится:</w:t>
      </w:r>
    </w:p>
    <w:p w14:paraId="3F664D6D"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точка, прямая, плоскость;</w:t>
      </w:r>
    </w:p>
    <w:p w14:paraId="52B514A8"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применять аксиомы стереометрии и следствия из них при решении геометрических задач;</w:t>
      </w:r>
    </w:p>
    <w:p w14:paraId="07E6448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параллельность и перпендикулярность прямых  и плоскостей;</w:t>
      </w:r>
    </w:p>
    <w:p w14:paraId="27DEC9AE"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классифицировать взаимное расположение прямых </w:t>
      </w:r>
      <w:r w:rsidRPr="00671CAD">
        <w:rPr>
          <w:rFonts w:ascii="Times New Roman" w:eastAsia="Calibri" w:hAnsi="Times New Roman"/>
          <w:sz w:val="28"/>
          <w:szCs w:val="28"/>
          <w:lang w:eastAsia="en-US"/>
        </w:rPr>
        <w:lastRenderedPageBreak/>
        <w:t>и плоскостей в пространстве;</w:t>
      </w:r>
    </w:p>
    <w:p w14:paraId="28EBD04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двугранный угол, грани двугранного угла, ребро двугранного угла, линейный угол двугранного угла, градусная мера двугранного угла;</w:t>
      </w:r>
    </w:p>
    <w:p w14:paraId="79A148B8"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многогранник, выпуклый и невыпуклый многогранник, элементы многогранника, правильный многогранник;</w:t>
      </w:r>
    </w:p>
    <w:p w14:paraId="3B6FA564"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распознавать основные виды многогранников (пирамида, призма, прямоугольный параллелепипед, куб);</w:t>
      </w:r>
    </w:p>
    <w:p w14:paraId="4528D28E"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классифицировать многогранники, выбирая основания для классификации (выпуклые и невыпуклые многогранники, правильные многогранники, прямые  и наклонные призмы, параллелепипеды);</w:t>
      </w:r>
    </w:p>
    <w:p w14:paraId="4A227AA3"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секущая плоскость, сечение многогранников;</w:t>
      </w:r>
    </w:p>
    <w:p w14:paraId="27C78C0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объяснять принципы построения сечений, используя метод следов;</w:t>
      </w:r>
    </w:p>
    <w:p w14:paraId="2D535643"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строить сечения многогранников методом следов, выполнять (выносные) плоские чертежи из рисунков простых объёмных фигур: вид сверху, сбоку, снизу;</w:t>
      </w:r>
    </w:p>
    <w:p w14:paraId="712115E3"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расстояний между двумя точками, от точки до прямой, от точки до плоскости, между скрещивающимися прямыми;</w:t>
      </w:r>
    </w:p>
    <w:p w14:paraId="1D51A598"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углов между скрещивающимися прямыми, между прямой и плоскостью, между плоскостями, двугранных углов;</w:t>
      </w:r>
    </w:p>
    <w:p w14:paraId="604A831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вычислять объёмы и площади поверхностей многогранников (призма, пирамида) с применением формул, вычислять соотношения между площадями поверхностей, объёмами подобных многогранников;</w:t>
      </w:r>
    </w:p>
    <w:p w14:paraId="259334FD"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симметрия в пространстве, центр, ось и плоскость симметрии, центр, ось и плоскость симметрии фигуры;</w:t>
      </w:r>
    </w:p>
    <w:p w14:paraId="1B64938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извлекать, преобразовывать и интерпретировать информацию  о пространственных геометрических фигурах, представленную на чертежах  и рисунках;</w:t>
      </w:r>
    </w:p>
    <w:p w14:paraId="7C7C2556"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14:paraId="41B15425"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применять простейшие программные средства и электронно-коммуникационные системы при решении стереометрических задач;</w:t>
      </w:r>
    </w:p>
    <w:p w14:paraId="4AF5EBAE"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приводить примеры математических закономерностей в природе и жизни, распознавать проявление законов геометрии в искусстве;</w:t>
      </w:r>
    </w:p>
    <w:p w14:paraId="575F3CB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применять полученные знания на практике: анализировать реальные </w:t>
      </w:r>
      <w:r w:rsidRPr="00671CAD">
        <w:rPr>
          <w:rFonts w:ascii="Times New Roman" w:eastAsia="Calibri" w:hAnsi="Times New Roman"/>
          <w:sz w:val="28"/>
          <w:szCs w:val="28"/>
          <w:lang w:eastAsia="en-US"/>
        </w:rPr>
        <w:lastRenderedPageBreak/>
        <w:t>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7BA81AE7" w14:textId="77777777" w:rsidR="00792912" w:rsidRPr="00671CAD" w:rsidRDefault="00792912" w:rsidP="00671CAD">
      <w:pPr>
        <w:widowControl w:val="0"/>
        <w:spacing w:after="0" w:line="276" w:lineRule="auto"/>
        <w:ind w:firstLine="709"/>
        <w:contextualSpacing/>
        <w:jc w:val="both"/>
        <w:rPr>
          <w:rFonts w:ascii="Times New Roman" w:eastAsia="Calibri" w:hAnsi="Times New Roman"/>
          <w:sz w:val="28"/>
          <w:szCs w:val="28"/>
          <w:lang w:eastAsia="en-US"/>
        </w:rPr>
      </w:pPr>
    </w:p>
    <w:p w14:paraId="7B1D107E" w14:textId="77777777" w:rsidR="00671CAD" w:rsidRPr="00164603" w:rsidRDefault="00C91C83" w:rsidP="00671CAD">
      <w:pPr>
        <w:widowControl w:val="0"/>
        <w:spacing w:after="0" w:line="276" w:lineRule="auto"/>
        <w:ind w:firstLine="709"/>
        <w:contextualSpacing/>
        <w:jc w:val="both"/>
        <w:rPr>
          <w:rFonts w:ascii="Times New Roman" w:eastAsia="OfficinaSansBoldITC" w:hAnsi="Times New Roman"/>
          <w:b/>
          <w:bCs/>
          <w:sz w:val="28"/>
          <w:szCs w:val="28"/>
          <w:lang w:eastAsia="en-US"/>
        </w:rPr>
      </w:pPr>
      <w:r w:rsidRPr="00164603">
        <w:rPr>
          <w:rFonts w:ascii="Times New Roman" w:eastAsia="Calibri" w:hAnsi="Times New Roman"/>
          <w:b/>
          <w:bCs/>
          <w:sz w:val="28"/>
          <w:szCs w:val="28"/>
          <w:lang w:eastAsia="en-US"/>
        </w:rPr>
        <w:t>П</w:t>
      </w:r>
      <w:r w:rsidRPr="00164603">
        <w:rPr>
          <w:rFonts w:ascii="Times New Roman" w:eastAsia="OfficinaSansBoldITC" w:hAnsi="Times New Roman"/>
          <w:b/>
          <w:bCs/>
          <w:sz w:val="28"/>
          <w:szCs w:val="28"/>
          <w:lang w:eastAsia="en-US"/>
        </w:rPr>
        <w:t xml:space="preserve">редметные результаты по отдельным темам учебного курса «Геометрия». </w:t>
      </w:r>
    </w:p>
    <w:p w14:paraId="250EA64A" w14:textId="77777777" w:rsidR="00C91C83" w:rsidRPr="00671CAD" w:rsidRDefault="00C91C83" w:rsidP="00671CAD">
      <w:pPr>
        <w:widowControl w:val="0"/>
        <w:spacing w:after="0" w:line="276" w:lineRule="auto"/>
        <w:ind w:firstLine="709"/>
        <w:contextualSpacing/>
        <w:jc w:val="both"/>
        <w:rPr>
          <w:rFonts w:ascii="Times New Roman" w:eastAsia="OfficinaSansBoldITC" w:hAnsi="Times New Roman"/>
          <w:b/>
          <w:sz w:val="28"/>
          <w:szCs w:val="28"/>
          <w:lang w:eastAsia="en-US"/>
        </w:rPr>
      </w:pPr>
      <w:r w:rsidRPr="00671CAD">
        <w:rPr>
          <w:rFonts w:ascii="Times New Roman" w:eastAsia="Calibri" w:hAnsi="Times New Roman"/>
          <w:b/>
          <w:sz w:val="28"/>
          <w:szCs w:val="28"/>
          <w:lang w:eastAsia="en-US"/>
        </w:rPr>
        <w:t>К концу 11 класса обучающийся научится:</w:t>
      </w:r>
    </w:p>
    <w:p w14:paraId="3E0E29BE"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цилиндрическая поверхность, образующие цилиндрической поверхности, цилиндр, коническая поверхность, образующие конической поверхности, конус, сферическая поверхность;</w:t>
      </w:r>
    </w:p>
    <w:p w14:paraId="40643517"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распознавать тела вращения (цилиндр, конус, сфера и шар);</w:t>
      </w:r>
    </w:p>
    <w:p w14:paraId="5F558FBE"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объяснять способы получения тел вращения;</w:t>
      </w:r>
    </w:p>
    <w:p w14:paraId="7078447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классифицировать взаимное расположение сферы и плоскости;</w:t>
      </w:r>
    </w:p>
    <w:p w14:paraId="50E6636A"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шаровой сегмент, основание сегмента, высота сегмента, шаровой слой, основание шарового слоя, высота шарового слоя, шаровой сектор;</w:t>
      </w:r>
    </w:p>
    <w:p w14:paraId="3180B48C"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вычислять объёмы и площади поверхностей тел вращения, геометрических тел с применением формул;</w:t>
      </w:r>
    </w:p>
    <w:p w14:paraId="319B2CF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многогранник, вписанный в сферу и описанный около сферы, сфера, вписанная в многогранник или тело вращения;</w:t>
      </w:r>
    </w:p>
    <w:p w14:paraId="2917B10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вычислять соотношения между площадями поверхностей и объёмами подобных тел;</w:t>
      </w:r>
    </w:p>
    <w:p w14:paraId="0CEE4796"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изображать изучаемые фигуры от руки и с применением простых чертёжных инструментов;</w:t>
      </w:r>
    </w:p>
    <w:p w14:paraId="2C3CFF43"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выполнять (выносные) плоские чертежи из рисунков простых объёмных фигур: вид сверху, сбоку, снизу, строить сечения тел вращения;</w:t>
      </w:r>
    </w:p>
    <w:p w14:paraId="3B1988E7"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извлекать, интерпретировать и преобразовывать информацию  о пространственных геометрических фигурах, представленную на чертежах  и рисунках;</w:t>
      </w:r>
    </w:p>
    <w:p w14:paraId="5DA5DE68"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понятием вектор в пространстве;</w:t>
      </w:r>
    </w:p>
    <w:p w14:paraId="3F52297A"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выполнять действия сложения векторов, вычитания векторов и умножения вектора на число, объяснять, какими свойствами они обладают;</w:t>
      </w:r>
    </w:p>
    <w:p w14:paraId="4E0E042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применять правило параллелепипеда;</w:t>
      </w:r>
    </w:p>
    <w:p w14:paraId="0AC286BE"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оперировать понятиями: декартовы координаты в пространстве, вектор, модуль вектора, равенство векторов, координаты вектора, угол между векторами, скалярное произведение векторов, коллинеарные и компланарные векторы;</w:t>
      </w:r>
    </w:p>
    <w:p w14:paraId="63B7E570"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находить сумму векторов и произведение вектора на число, угол  между векторами, скалярное произведение, раскладывать вектор по двум неколлинеарным векторам;</w:t>
      </w:r>
    </w:p>
    <w:p w14:paraId="20E9DF4B"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lastRenderedPageBreak/>
        <w:t>задавать плоскость уравнением в декартовой системе координат;</w:t>
      </w:r>
    </w:p>
    <w:p w14:paraId="4727FF6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14:paraId="647E3DB4"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решать простейшие геометрические задачи на применение векторно-координатного метода;</w:t>
      </w:r>
    </w:p>
    <w:p w14:paraId="5A120512"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решать задачи на доказательство математических отношений и нахождение геометрических величин по образцам или алгоритмам, применяя известные методы при решении стандартных математических задач;</w:t>
      </w:r>
    </w:p>
    <w:p w14:paraId="005965D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применять простейшие программные средства и электронно-коммуникационные системы при решении стереометрических задач;</w:t>
      </w:r>
    </w:p>
    <w:p w14:paraId="00A4F54D"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приводить примеры математических закономерностей в природе и жизни, распознавать проявление законов геометрии в искусстве;</w:t>
      </w:r>
    </w:p>
    <w:p w14:paraId="536338AE" w14:textId="77777777" w:rsidR="00C91C83"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20824BC8" w14:textId="77777777" w:rsidR="00792912" w:rsidRPr="00671CAD" w:rsidRDefault="00792912" w:rsidP="00164603">
      <w:pPr>
        <w:widowControl w:val="0"/>
        <w:spacing w:after="0" w:line="276" w:lineRule="auto"/>
        <w:contextualSpacing/>
        <w:jc w:val="both"/>
        <w:rPr>
          <w:rFonts w:ascii="Times New Roman" w:eastAsia="Calibri" w:hAnsi="Times New Roman"/>
          <w:sz w:val="28"/>
          <w:szCs w:val="28"/>
          <w:lang w:eastAsia="en-US"/>
        </w:rPr>
      </w:pPr>
      <w:bookmarkStart w:id="129" w:name="_Toc73394988"/>
      <w:bookmarkStart w:id="130" w:name="_Toc118726606"/>
    </w:p>
    <w:p w14:paraId="41A20B47" w14:textId="77777777" w:rsidR="00792912" w:rsidRPr="00671CAD" w:rsidRDefault="009D6B3D" w:rsidP="00F23973">
      <w:pPr>
        <w:widowControl w:val="0"/>
        <w:spacing w:after="0" w:line="276" w:lineRule="auto"/>
        <w:ind w:firstLine="709"/>
        <w:contextualSpacing/>
        <w:jc w:val="center"/>
        <w:rPr>
          <w:rFonts w:ascii="Times New Roman" w:eastAsia="Calibri" w:hAnsi="Times New Roman"/>
          <w:b/>
          <w:sz w:val="28"/>
          <w:szCs w:val="28"/>
          <w:lang w:eastAsia="en-US"/>
        </w:rPr>
      </w:pPr>
      <w:r>
        <w:rPr>
          <w:rFonts w:ascii="Times New Roman" w:eastAsia="Calibri" w:hAnsi="Times New Roman"/>
          <w:b/>
          <w:sz w:val="28"/>
          <w:szCs w:val="28"/>
          <w:lang w:eastAsia="en-US"/>
        </w:rPr>
        <w:t>2.1</w:t>
      </w:r>
      <w:r w:rsidR="00C86F42">
        <w:rPr>
          <w:rFonts w:ascii="Times New Roman" w:eastAsia="Calibri" w:hAnsi="Times New Roman"/>
          <w:b/>
          <w:sz w:val="28"/>
          <w:szCs w:val="28"/>
          <w:lang w:eastAsia="en-US"/>
        </w:rPr>
        <w:t>.</w:t>
      </w:r>
      <w:r w:rsidR="00032C2C">
        <w:rPr>
          <w:rFonts w:ascii="Times New Roman" w:eastAsia="Calibri" w:hAnsi="Times New Roman"/>
          <w:b/>
          <w:sz w:val="28"/>
          <w:szCs w:val="28"/>
          <w:lang w:eastAsia="en-US"/>
        </w:rPr>
        <w:t>7</w:t>
      </w:r>
      <w:r w:rsidR="00C86F42">
        <w:rPr>
          <w:rFonts w:ascii="Times New Roman" w:eastAsia="Calibri" w:hAnsi="Times New Roman"/>
          <w:b/>
          <w:sz w:val="28"/>
          <w:szCs w:val="28"/>
          <w:lang w:eastAsia="en-US"/>
        </w:rPr>
        <w:t xml:space="preserve">. </w:t>
      </w:r>
      <w:r w:rsidR="00792912" w:rsidRPr="00671CAD">
        <w:rPr>
          <w:rFonts w:ascii="Times New Roman" w:eastAsia="Calibri" w:hAnsi="Times New Roman"/>
          <w:b/>
          <w:sz w:val="28"/>
          <w:szCs w:val="28"/>
          <w:lang w:eastAsia="en-US"/>
        </w:rPr>
        <w:t>Р</w:t>
      </w:r>
      <w:r w:rsidR="00C91C83" w:rsidRPr="00671CAD">
        <w:rPr>
          <w:rFonts w:ascii="Times New Roman" w:eastAsia="Calibri" w:hAnsi="Times New Roman"/>
          <w:b/>
          <w:sz w:val="28"/>
          <w:szCs w:val="28"/>
          <w:lang w:eastAsia="en-US"/>
        </w:rPr>
        <w:t xml:space="preserve">абочая программа учебного </w:t>
      </w:r>
      <w:r w:rsidR="00C91C83" w:rsidRPr="002F235C">
        <w:rPr>
          <w:rFonts w:ascii="Times New Roman" w:eastAsia="Calibri" w:hAnsi="Times New Roman"/>
          <w:b/>
          <w:sz w:val="28"/>
          <w:szCs w:val="28"/>
          <w:lang w:eastAsia="en-US"/>
        </w:rPr>
        <w:t>ку</w:t>
      </w:r>
      <w:r w:rsidR="00792912" w:rsidRPr="002F235C">
        <w:rPr>
          <w:rFonts w:ascii="Times New Roman" w:eastAsia="Calibri" w:hAnsi="Times New Roman"/>
          <w:b/>
          <w:sz w:val="28"/>
          <w:szCs w:val="28"/>
          <w:lang w:eastAsia="en-US"/>
        </w:rPr>
        <w:t>рса «Вероятность и статистика»</w:t>
      </w:r>
    </w:p>
    <w:p w14:paraId="0097718C" w14:textId="77777777" w:rsidR="00C91C83" w:rsidRPr="00671CAD" w:rsidRDefault="00792912" w:rsidP="00671CAD">
      <w:pPr>
        <w:widowControl w:val="0"/>
        <w:spacing w:after="0" w:line="276" w:lineRule="auto"/>
        <w:ind w:firstLine="709"/>
        <w:contextualSpacing/>
        <w:jc w:val="center"/>
        <w:rPr>
          <w:rFonts w:ascii="Times New Roman" w:eastAsia="Calibri" w:hAnsi="Times New Roman"/>
          <w:b/>
          <w:sz w:val="28"/>
          <w:szCs w:val="28"/>
          <w:lang w:eastAsia="en-US"/>
        </w:rPr>
      </w:pPr>
      <w:r w:rsidRPr="00671CAD">
        <w:rPr>
          <w:rFonts w:ascii="Times New Roman" w:eastAsia="Calibri" w:hAnsi="Times New Roman"/>
          <w:b/>
          <w:sz w:val="28"/>
          <w:szCs w:val="28"/>
          <w:lang w:eastAsia="en-US"/>
        </w:rPr>
        <w:t>Пояснительная записка</w:t>
      </w:r>
    </w:p>
    <w:bookmarkEnd w:id="129"/>
    <w:bookmarkEnd w:id="130"/>
    <w:p w14:paraId="4CEBB7AA"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Учебный курс «Вероятность и статистика» базового уровня является продолжением и развитием одноимённого учебного курса базового уровня основного общего образования. Учебный курс предназначен для формирования  у обучающихся статистической культуры и понимания роли теории вероятностей как математического инструмента для изучения случайных событий, величин  и процессов. При изучении учебного курса обогащаются представления обучающихся о методах исследования изменчивого мира, развивается понимание значимости и общности математических методов познания как неотъемлемой части современного естественно-научного мировоззрения.</w:t>
      </w:r>
    </w:p>
    <w:p w14:paraId="09F1CA41"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Содержание учебного курса направлено на закрепление знаний, полученных при изучении курса на уровне основного общего образования,  и на развитие представлений о случайных величинах и взаимосвязях между ними  на важных примерах, сюжеты которых почерпнуты из окружающего мира.  В результате у обучающихся должно сформироваться представление о наиболее употребительных и общих математических моделях, используемых для описания антропометрических и демографических величин, погрешностей в различного рода измерениях, длительности безотказной работы технических устройств, характеристик массовых явлений и процессов в обществе.</w:t>
      </w:r>
    </w:p>
    <w:p w14:paraId="1BE8E839"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В соответствии с указанными целями в структуре учебного курса </w:t>
      </w:r>
      <w:r w:rsidRPr="00671CAD">
        <w:rPr>
          <w:rFonts w:ascii="Times New Roman" w:eastAsia="Calibri" w:hAnsi="Times New Roman"/>
          <w:sz w:val="28"/>
          <w:szCs w:val="28"/>
          <w:lang w:eastAsia="en-US"/>
        </w:rPr>
        <w:lastRenderedPageBreak/>
        <w:t>«Вероятность и статистика» для уровня среднего общего образования на базовом уровне выделены следующие основные содержательные линии: «Случайные события и вероятности», «Случайные величины и закон больших чисел».</w:t>
      </w:r>
    </w:p>
    <w:p w14:paraId="5121868F"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Важную часть учебного курса занимает изучение геометрического  и биномиального распределений и знакомство с их непрерывными аналогами – показательным и нормальным распределениями.</w:t>
      </w:r>
    </w:p>
    <w:p w14:paraId="0E33EA1A" w14:textId="77777777" w:rsidR="00C91C83" w:rsidRPr="00671CAD" w:rsidRDefault="00792912"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 </w:t>
      </w:r>
      <w:r w:rsidR="00C91C83" w:rsidRPr="00671CAD">
        <w:rPr>
          <w:rFonts w:ascii="Times New Roman" w:eastAsia="Calibri" w:hAnsi="Times New Roman"/>
          <w:sz w:val="28"/>
          <w:szCs w:val="28"/>
          <w:lang w:eastAsia="en-US"/>
        </w:rPr>
        <w:t xml:space="preserve">Содержание линии «Случайные события и вероятности» служит основой для формирования представлений о распределении вероятностей между значениями случайных величин, а также эта линия необходима как база  для изучения закона больших чисел – фундаментального закона, действующего  в природе и обществе и имеющего математическую формализацию. Сам закон больших чисел предлагается в ознакомительной форме с минимальным использованием математического формализма. </w:t>
      </w:r>
    </w:p>
    <w:p w14:paraId="78A8AC3A" w14:textId="77777777" w:rsidR="00C91C83" w:rsidRPr="00671CAD" w:rsidRDefault="00C91C83" w:rsidP="00671CAD">
      <w:pPr>
        <w:widowControl w:val="0"/>
        <w:spacing w:after="0" w:line="276" w:lineRule="auto"/>
        <w:ind w:firstLine="709"/>
        <w:contextualSpacing/>
        <w:jc w:val="both"/>
        <w:rPr>
          <w:rFonts w:ascii="Times New Roman" w:eastAsia="Calibri" w:hAnsi="Times New Roman"/>
          <w:sz w:val="28"/>
          <w:szCs w:val="28"/>
          <w:lang w:eastAsia="en-US"/>
        </w:rPr>
      </w:pPr>
      <w:r w:rsidRPr="00671CAD">
        <w:rPr>
          <w:rFonts w:ascii="Times New Roman" w:eastAsia="Calibri" w:hAnsi="Times New Roman"/>
          <w:sz w:val="28"/>
          <w:szCs w:val="28"/>
          <w:lang w:eastAsia="en-US"/>
        </w:rPr>
        <w:t xml:space="preserve">Темы, связанные с непрерывными случайными величинами, акцентируют внимание обучающихся на описании и изучении случайных явлений  с помощью непрерывных функций. Основное внимание уделяется показательному  и нормальному распределениям, при этом предполагается ознакомительное изучение материала без доказательств применяемых фактов. </w:t>
      </w:r>
    </w:p>
    <w:p w14:paraId="79E42387" w14:textId="77777777" w:rsidR="00792912" w:rsidRPr="00F23973" w:rsidRDefault="00792912" w:rsidP="00F23973">
      <w:pPr>
        <w:widowControl w:val="0"/>
        <w:spacing w:after="0" w:line="276" w:lineRule="auto"/>
        <w:ind w:firstLine="709"/>
        <w:jc w:val="both"/>
        <w:rPr>
          <w:rFonts w:ascii="Times New Roman" w:eastAsia="SchoolBookSanPin" w:hAnsi="Times New Roman"/>
          <w:position w:val="1"/>
          <w:sz w:val="28"/>
          <w:szCs w:val="28"/>
          <w:lang w:eastAsia="en-US"/>
        </w:rPr>
      </w:pPr>
      <w:bookmarkStart w:id="131" w:name="_Toc118726611"/>
      <w:bookmarkStart w:id="132" w:name="_Toc118726608"/>
      <w:r w:rsidRPr="00F23973">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F23973">
        <w:rPr>
          <w:rFonts w:ascii="Times New Roman" w:eastAsia="SchoolBookSanPin" w:hAnsi="Times New Roman"/>
          <w:position w:val="1"/>
          <w:sz w:val="28"/>
          <w:szCs w:val="28"/>
          <w:lang w:eastAsia="en-US"/>
        </w:rPr>
        <w:t>.</w:t>
      </w:r>
    </w:p>
    <w:p w14:paraId="4033F8FD" w14:textId="77777777" w:rsidR="00792912" w:rsidRPr="00F23973" w:rsidRDefault="00C91C83" w:rsidP="00F23973">
      <w:pPr>
        <w:widowControl w:val="0"/>
        <w:spacing w:after="0" w:line="276" w:lineRule="auto"/>
        <w:ind w:firstLine="709"/>
        <w:contextualSpacing/>
        <w:jc w:val="center"/>
        <w:rPr>
          <w:rFonts w:ascii="Times New Roman" w:eastAsia="Calibri" w:hAnsi="Times New Roman"/>
          <w:b/>
          <w:sz w:val="28"/>
          <w:szCs w:val="28"/>
          <w:lang w:eastAsia="en-US"/>
        </w:rPr>
      </w:pPr>
      <w:r w:rsidRPr="00F23973">
        <w:rPr>
          <w:rFonts w:ascii="Times New Roman" w:eastAsia="Calibri" w:hAnsi="Times New Roman"/>
          <w:b/>
          <w:sz w:val="28"/>
          <w:szCs w:val="28"/>
          <w:lang w:eastAsia="en-US"/>
        </w:rPr>
        <w:t xml:space="preserve">Содержание </w:t>
      </w:r>
      <w:bookmarkEnd w:id="131"/>
      <w:r w:rsidR="00F23973">
        <w:rPr>
          <w:rFonts w:ascii="Times New Roman" w:eastAsia="Calibri" w:hAnsi="Times New Roman"/>
          <w:b/>
          <w:sz w:val="28"/>
          <w:szCs w:val="28"/>
          <w:lang w:eastAsia="en-US"/>
        </w:rPr>
        <w:t>обучения в 10 классе</w:t>
      </w:r>
    </w:p>
    <w:p w14:paraId="24E3E0FF"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 xml:space="preserve">Представление данных с помощью таблиц и диаграмм. Среднее арифметическое, медиана, наибольшее и наименьшее значения, размах, дисперсия  и стандартное отклонение числовых наборов. </w:t>
      </w:r>
    </w:p>
    <w:p w14:paraId="553B5D5E"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 xml:space="preserve">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 Вероятности событий в опытах с равновозможными элементарными событиями. </w:t>
      </w:r>
    </w:p>
    <w:p w14:paraId="6179CAF8"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 xml:space="preserve">Операции над событиями: пересечение, объединение, противоположные события. Диаграммы Эйлера. Формула сложения вероятностей. </w:t>
      </w:r>
    </w:p>
    <w:p w14:paraId="186C748C"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Условная вероятность. Умножение вероятностей. Дерево случайного эксперимента. Формула полной вероятности. Независимые события.</w:t>
      </w:r>
    </w:p>
    <w:p w14:paraId="13BFDA48"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Комбинаторное правило умножения. Перестановки и факториал. Число сочетаний. Треугольник Паскаля. Формула бинома Ньютона.</w:t>
      </w:r>
    </w:p>
    <w:p w14:paraId="4225B135"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 xml:space="preserve">Бинарный случайный опыт (испытание), успех и неудача. Независимые испытания. Серия независимых испытаний до первого успеха. Серия независимых испытаний Бернулли. </w:t>
      </w:r>
    </w:p>
    <w:p w14:paraId="3B0C08CF" w14:textId="77777777" w:rsidR="00F23973" w:rsidRPr="00C86F42" w:rsidRDefault="00C91C83" w:rsidP="00C86F42">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 xml:space="preserve">Случайная величина. Распределение вероятностей. Диаграмма распределения. Примеры распределений, в том числе, геометрическое и </w:t>
      </w:r>
      <w:bookmarkStart w:id="133" w:name="_Toc73394999"/>
      <w:r w:rsidR="00F23973">
        <w:rPr>
          <w:rFonts w:ascii="Times New Roman" w:eastAsia="Calibri" w:hAnsi="Times New Roman"/>
          <w:sz w:val="28"/>
          <w:szCs w:val="28"/>
          <w:lang w:eastAsia="en-US"/>
        </w:rPr>
        <w:lastRenderedPageBreak/>
        <w:t xml:space="preserve">биномиальное. </w:t>
      </w:r>
    </w:p>
    <w:p w14:paraId="57BABCC6" w14:textId="77777777" w:rsidR="00792912" w:rsidRPr="00F23973" w:rsidRDefault="00792912" w:rsidP="00F23973">
      <w:pPr>
        <w:widowControl w:val="0"/>
        <w:spacing w:after="0" w:line="276" w:lineRule="auto"/>
        <w:ind w:firstLine="709"/>
        <w:contextualSpacing/>
        <w:jc w:val="center"/>
        <w:rPr>
          <w:rFonts w:ascii="Times New Roman" w:eastAsia="Calibri" w:hAnsi="Times New Roman"/>
          <w:b/>
          <w:sz w:val="28"/>
          <w:szCs w:val="28"/>
          <w:lang w:eastAsia="en-US"/>
        </w:rPr>
      </w:pPr>
      <w:r w:rsidRPr="00F23973">
        <w:rPr>
          <w:rFonts w:ascii="Times New Roman" w:eastAsia="Calibri" w:hAnsi="Times New Roman"/>
          <w:b/>
          <w:sz w:val="28"/>
          <w:szCs w:val="28"/>
          <w:lang w:eastAsia="en-US"/>
        </w:rPr>
        <w:t>Содержание обучения в 11 классе</w:t>
      </w:r>
    </w:p>
    <w:p w14:paraId="31E8CE06"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Числовые характеристики случайных величин: математическое ожидание, дисперсия и стандартное отклонение. Примеры применения математического ожидания, в том числе в задачах из повседневной жизни. Математическое ожидание бинарной случайной величины. Математическое ожидание суммы случайных величин. Математическое ожидание и дисперсия геометрического и биномиального распределений.</w:t>
      </w:r>
    </w:p>
    <w:p w14:paraId="4B348AB4"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Закон больших чисел и его роль в науке, природе и обществе. Выборочный метод исследований.</w:t>
      </w:r>
    </w:p>
    <w:p w14:paraId="39BA0304"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 xml:space="preserve">Примеры непрерывных случайных величин. Понятие о плотности распределения. Задачи, приводящие к нормальному распределению. Понятие  о нормальном распределении. </w:t>
      </w:r>
      <w:bookmarkEnd w:id="133"/>
    </w:p>
    <w:bookmarkEnd w:id="132"/>
    <w:p w14:paraId="00DFC311" w14:textId="4D4A0FDC" w:rsidR="009944B4" w:rsidRPr="00B46422" w:rsidRDefault="00792912" w:rsidP="00B46422">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 xml:space="preserve"> </w:t>
      </w:r>
      <w:r w:rsidR="00C91C83" w:rsidRPr="00F23973">
        <w:rPr>
          <w:rFonts w:ascii="Times New Roman" w:eastAsia="Calibri" w:hAnsi="Times New Roman"/>
          <w:sz w:val="28"/>
          <w:szCs w:val="28"/>
          <w:lang w:eastAsia="en-US"/>
        </w:rPr>
        <w:t> Предметные результаты освоения учебного курса «Вероятность  и статистика» на базовом уровне на уровне среднего общего образования ориентированы на достижение уровня математической грамотности, необходимого для успешного решения задач и проблем в реальной жизни и создание условий  для их общекультурного развития.</w:t>
      </w:r>
    </w:p>
    <w:p w14:paraId="234B0CC3" w14:textId="77777777" w:rsidR="00792912" w:rsidRPr="009944B4" w:rsidRDefault="00C91C83" w:rsidP="00F23973">
      <w:pPr>
        <w:widowControl w:val="0"/>
        <w:spacing w:after="0" w:line="276" w:lineRule="auto"/>
        <w:ind w:firstLine="709"/>
        <w:contextualSpacing/>
        <w:jc w:val="both"/>
        <w:rPr>
          <w:rFonts w:ascii="Times New Roman" w:eastAsia="OfficinaSansBoldITC" w:hAnsi="Times New Roman"/>
          <w:b/>
          <w:bCs/>
          <w:sz w:val="28"/>
          <w:szCs w:val="28"/>
          <w:lang w:eastAsia="en-US"/>
        </w:rPr>
      </w:pPr>
      <w:r w:rsidRPr="009944B4">
        <w:rPr>
          <w:rFonts w:ascii="Times New Roman" w:eastAsia="Calibri" w:hAnsi="Times New Roman"/>
          <w:b/>
          <w:bCs/>
          <w:sz w:val="28"/>
          <w:szCs w:val="28"/>
          <w:lang w:eastAsia="en-US"/>
        </w:rPr>
        <w:t>П</w:t>
      </w:r>
      <w:r w:rsidRPr="009944B4">
        <w:rPr>
          <w:rFonts w:ascii="Times New Roman" w:eastAsia="OfficinaSansBoldITC" w:hAnsi="Times New Roman"/>
          <w:b/>
          <w:bCs/>
          <w:sz w:val="28"/>
          <w:szCs w:val="28"/>
          <w:lang w:eastAsia="en-US"/>
        </w:rPr>
        <w:t xml:space="preserve">редметные результаты по отдельным темам учебного курса «Вероятность и статистика». </w:t>
      </w:r>
    </w:p>
    <w:p w14:paraId="1135676A" w14:textId="77777777" w:rsidR="00C91C83" w:rsidRPr="00F23973" w:rsidRDefault="00C91C83" w:rsidP="00F23973">
      <w:pPr>
        <w:widowControl w:val="0"/>
        <w:spacing w:after="0" w:line="276" w:lineRule="auto"/>
        <w:ind w:firstLine="709"/>
        <w:contextualSpacing/>
        <w:jc w:val="both"/>
        <w:rPr>
          <w:rFonts w:ascii="Times New Roman" w:eastAsia="OfficinaSansBoldITC" w:hAnsi="Times New Roman"/>
          <w:b/>
          <w:sz w:val="28"/>
          <w:szCs w:val="28"/>
          <w:lang w:eastAsia="en-US"/>
        </w:rPr>
      </w:pPr>
      <w:r w:rsidRPr="00F23973">
        <w:rPr>
          <w:rFonts w:ascii="Times New Roman" w:eastAsia="Calibri" w:hAnsi="Times New Roman"/>
          <w:b/>
          <w:sz w:val="28"/>
          <w:szCs w:val="28"/>
          <w:lang w:eastAsia="en-US"/>
        </w:rPr>
        <w:t>К концу 10 класса обучающийся научится:</w:t>
      </w:r>
    </w:p>
    <w:p w14:paraId="48CD12EE"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читать и строить таблицы и диаграммы;</w:t>
      </w:r>
    </w:p>
    <w:p w14:paraId="7E5C063E"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оперировать понятиями: среднее арифметическое, медиана, наибольшее, наименьшее значение, размах массива числовых данных;</w:t>
      </w:r>
    </w:p>
    <w:p w14:paraId="2B686F83"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 xml:space="preserve">оперировать понятиями: случайный эксперимент (опыт) и случайное событие, элементарное событие (элементарный исход) случайного опыта, находить вероятности в опытах с равновозможными случайными событиями, находить  и сравнивать вероятности событий в изученных случайных экспериментах; </w:t>
      </w:r>
    </w:p>
    <w:p w14:paraId="608AB926"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 xml:space="preserve">находить и формулировать события: пересечение и объединение данных событий, событие, противоположное данному событию, пользоваться диаграммами Эйлера и формулой сложения вероятностей при решении задач; </w:t>
      </w:r>
    </w:p>
    <w:p w14:paraId="44EDC85D"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 xml:space="preserve">оперировать понятиями: условная вероятность, независимые события, находить вероятности с помощью правила умножения, с помощью дерева случайного опыта; </w:t>
      </w:r>
    </w:p>
    <w:p w14:paraId="712C5E4A"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применять комбинаторное правило умножения при решении задач;</w:t>
      </w:r>
    </w:p>
    <w:p w14:paraId="4E2A3A2A"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 xml:space="preserve">оперировать понятиями: испытание, независимые испытания, серия испытаний, успех и неудача, находить вероятности событий в серии независимых испытаний до первого успеха, находить вероятности событий в серии испытаний Бернулли; </w:t>
      </w:r>
    </w:p>
    <w:p w14:paraId="45062BB5"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 xml:space="preserve">оперировать понятиями: случайная величина, распределение вероятностей, </w:t>
      </w:r>
      <w:r w:rsidRPr="00F23973">
        <w:rPr>
          <w:rFonts w:ascii="Times New Roman" w:eastAsia="Calibri" w:hAnsi="Times New Roman"/>
          <w:sz w:val="28"/>
          <w:szCs w:val="28"/>
          <w:lang w:eastAsia="en-US"/>
        </w:rPr>
        <w:lastRenderedPageBreak/>
        <w:t xml:space="preserve">диаграмма распределения. </w:t>
      </w:r>
    </w:p>
    <w:p w14:paraId="18C79F6A" w14:textId="77777777" w:rsidR="00792912" w:rsidRPr="009944B4" w:rsidRDefault="00792912" w:rsidP="00F23973">
      <w:pPr>
        <w:widowControl w:val="0"/>
        <w:spacing w:after="0" w:line="276" w:lineRule="auto"/>
        <w:ind w:firstLine="709"/>
        <w:contextualSpacing/>
        <w:jc w:val="both"/>
        <w:rPr>
          <w:rFonts w:ascii="Times New Roman" w:eastAsia="OfficinaSansBoldITC" w:hAnsi="Times New Roman"/>
          <w:b/>
          <w:bCs/>
          <w:sz w:val="28"/>
          <w:szCs w:val="28"/>
          <w:lang w:eastAsia="en-US"/>
        </w:rPr>
      </w:pPr>
      <w:r w:rsidRPr="009944B4">
        <w:rPr>
          <w:rFonts w:ascii="Times New Roman" w:eastAsia="Calibri" w:hAnsi="Times New Roman"/>
          <w:b/>
          <w:bCs/>
          <w:sz w:val="28"/>
          <w:szCs w:val="28"/>
          <w:lang w:eastAsia="en-US"/>
        </w:rPr>
        <w:t xml:space="preserve"> </w:t>
      </w:r>
      <w:r w:rsidR="00C91C83" w:rsidRPr="009944B4">
        <w:rPr>
          <w:rFonts w:ascii="Times New Roman" w:eastAsia="SchoolBookSanPin" w:hAnsi="Times New Roman"/>
          <w:b/>
          <w:bCs/>
          <w:sz w:val="28"/>
          <w:szCs w:val="28"/>
          <w:lang w:eastAsia="en-US"/>
        </w:rPr>
        <w:t> </w:t>
      </w:r>
      <w:r w:rsidR="00C91C83" w:rsidRPr="009944B4">
        <w:rPr>
          <w:rFonts w:ascii="Times New Roman" w:eastAsia="Calibri" w:hAnsi="Times New Roman"/>
          <w:b/>
          <w:bCs/>
          <w:sz w:val="28"/>
          <w:szCs w:val="28"/>
          <w:lang w:eastAsia="en-US"/>
        </w:rPr>
        <w:t>П</w:t>
      </w:r>
      <w:r w:rsidR="00C91C83" w:rsidRPr="009944B4">
        <w:rPr>
          <w:rFonts w:ascii="Times New Roman" w:eastAsia="OfficinaSansBoldITC" w:hAnsi="Times New Roman"/>
          <w:b/>
          <w:bCs/>
          <w:sz w:val="28"/>
          <w:szCs w:val="28"/>
          <w:lang w:eastAsia="en-US"/>
        </w:rPr>
        <w:t xml:space="preserve">редметные результаты по отдельным темам учебного курса «Вероятность и статистика». </w:t>
      </w:r>
      <w:r w:rsidR="00F23973" w:rsidRPr="009944B4">
        <w:rPr>
          <w:rFonts w:ascii="Times New Roman" w:eastAsia="OfficinaSansBoldITC" w:hAnsi="Times New Roman"/>
          <w:b/>
          <w:bCs/>
          <w:sz w:val="28"/>
          <w:szCs w:val="28"/>
          <w:lang w:eastAsia="en-US"/>
        </w:rPr>
        <w:t xml:space="preserve"> </w:t>
      </w:r>
    </w:p>
    <w:p w14:paraId="3D3B651F" w14:textId="77777777" w:rsidR="00C91C83" w:rsidRPr="00F23973" w:rsidRDefault="00C91C83" w:rsidP="00F23973">
      <w:pPr>
        <w:widowControl w:val="0"/>
        <w:spacing w:after="0" w:line="276" w:lineRule="auto"/>
        <w:ind w:firstLine="709"/>
        <w:contextualSpacing/>
        <w:jc w:val="both"/>
        <w:rPr>
          <w:rFonts w:ascii="Times New Roman" w:eastAsia="OfficinaSansBoldITC" w:hAnsi="Times New Roman"/>
          <w:b/>
          <w:sz w:val="28"/>
          <w:szCs w:val="28"/>
          <w:lang w:eastAsia="en-US"/>
        </w:rPr>
      </w:pPr>
      <w:r w:rsidRPr="00F23973">
        <w:rPr>
          <w:rFonts w:ascii="Times New Roman" w:eastAsia="Calibri" w:hAnsi="Times New Roman"/>
          <w:b/>
          <w:sz w:val="28"/>
          <w:szCs w:val="28"/>
          <w:lang w:eastAsia="en-US"/>
        </w:rPr>
        <w:t>К концу 11 класса обучающийся научится:</w:t>
      </w:r>
    </w:p>
    <w:p w14:paraId="2AA33845"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сравнивать вероятности значений случайной величины по распределению  или с помощью диаграмм;</w:t>
      </w:r>
    </w:p>
    <w:p w14:paraId="52B27905"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 xml:space="preserve">оперировать понятием математического ожидания, приводить примеры,  как применяется математическое ожидание случайной величины находить математическое ожидание по данному распределению; </w:t>
      </w:r>
    </w:p>
    <w:p w14:paraId="23D9995F"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иметь представление о законе больших чисел;</w:t>
      </w:r>
    </w:p>
    <w:p w14:paraId="6DDDA235" w14:textId="77777777" w:rsidR="00C91C83" w:rsidRPr="00F23973" w:rsidRDefault="00C91C83" w:rsidP="00F23973">
      <w:pPr>
        <w:widowControl w:val="0"/>
        <w:spacing w:after="0" w:line="276" w:lineRule="auto"/>
        <w:ind w:firstLine="709"/>
        <w:contextualSpacing/>
        <w:jc w:val="both"/>
        <w:rPr>
          <w:rFonts w:ascii="Times New Roman" w:eastAsia="Calibri" w:hAnsi="Times New Roman"/>
          <w:sz w:val="28"/>
          <w:szCs w:val="28"/>
          <w:lang w:eastAsia="en-US"/>
        </w:rPr>
      </w:pPr>
      <w:r w:rsidRPr="00F23973">
        <w:rPr>
          <w:rFonts w:ascii="Times New Roman" w:eastAsia="Calibri" w:hAnsi="Times New Roman"/>
          <w:sz w:val="28"/>
          <w:szCs w:val="28"/>
          <w:lang w:eastAsia="en-US"/>
        </w:rPr>
        <w:t>иметь представле</w:t>
      </w:r>
      <w:r w:rsidR="00F23973">
        <w:rPr>
          <w:rFonts w:ascii="Times New Roman" w:eastAsia="Calibri" w:hAnsi="Times New Roman"/>
          <w:sz w:val="28"/>
          <w:szCs w:val="28"/>
          <w:lang w:eastAsia="en-US"/>
        </w:rPr>
        <w:t>ние о нормальном распределении.</w:t>
      </w:r>
    </w:p>
    <w:p w14:paraId="6AA4BD25" w14:textId="77777777" w:rsidR="009E5DA7" w:rsidRPr="00F23973" w:rsidRDefault="009E5DA7" w:rsidP="00F23973">
      <w:pPr>
        <w:spacing w:after="0" w:line="276" w:lineRule="auto"/>
        <w:ind w:left="720"/>
        <w:contextualSpacing/>
        <w:jc w:val="center"/>
        <w:rPr>
          <w:rFonts w:ascii="Times New Roman" w:eastAsia="Calibri" w:hAnsi="Times New Roman"/>
          <w:b/>
          <w:sz w:val="28"/>
          <w:szCs w:val="28"/>
          <w:lang w:eastAsia="en-US"/>
        </w:rPr>
      </w:pPr>
      <w:r w:rsidRPr="00F23973">
        <w:rPr>
          <w:rFonts w:ascii="Times New Roman" w:eastAsia="Calibri" w:hAnsi="Times New Roman"/>
          <w:b/>
          <w:sz w:val="28"/>
          <w:szCs w:val="28"/>
          <w:lang w:eastAsia="en-US"/>
        </w:rPr>
        <w:t>Тематическое планирование учебного предмета «Математика»</w:t>
      </w:r>
    </w:p>
    <w:p w14:paraId="4CF911E0" w14:textId="77777777" w:rsidR="009E5DA7" w:rsidRPr="00F23973" w:rsidRDefault="00F23973" w:rsidP="00F23973">
      <w:pPr>
        <w:spacing w:after="0" w:line="276" w:lineRule="auto"/>
        <w:ind w:left="540"/>
        <w:contextualSpacing/>
        <w:jc w:val="center"/>
        <w:rPr>
          <w:rFonts w:ascii="Times New Roman" w:eastAsia="SchoolBookSanPin" w:hAnsi="Times New Roman"/>
          <w:b/>
          <w:sz w:val="28"/>
          <w:szCs w:val="28"/>
          <w:lang w:eastAsia="en-US"/>
        </w:rPr>
      </w:pPr>
      <w:r>
        <w:rPr>
          <w:rFonts w:ascii="Times New Roman" w:eastAsia="SchoolBookSanPin" w:hAnsi="Times New Roman"/>
          <w:b/>
          <w:sz w:val="28"/>
          <w:szCs w:val="28"/>
          <w:lang w:eastAsia="en-US"/>
        </w:rPr>
        <w:t>(базовый уровень)</w:t>
      </w:r>
    </w:p>
    <w:p w14:paraId="0A2FABA0" w14:textId="77777777" w:rsidR="009E5DA7" w:rsidRPr="00F23973" w:rsidRDefault="009E5DA7" w:rsidP="00F23973">
      <w:pPr>
        <w:widowControl w:val="0"/>
        <w:spacing w:after="0" w:line="276" w:lineRule="auto"/>
        <w:ind w:firstLine="709"/>
        <w:jc w:val="both"/>
        <w:rPr>
          <w:rFonts w:ascii="Times New Roman" w:eastAsia="SchoolBookSanPin" w:hAnsi="Times New Roman"/>
          <w:sz w:val="28"/>
          <w:szCs w:val="28"/>
          <w:lang w:eastAsia="en-US"/>
        </w:rPr>
      </w:pPr>
      <w:r w:rsidRPr="00F23973">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F23973">
        <w:rPr>
          <w:rFonts w:ascii="Times New Roman" w:eastAsia="SchoolBookSanPin" w:hAnsi="Times New Roman"/>
          <w:b/>
          <w:sz w:val="28"/>
          <w:szCs w:val="28"/>
          <w:lang w:eastAsia="en-US"/>
        </w:rPr>
        <w:t>«рабочей программе учителя»</w:t>
      </w:r>
      <w:r w:rsidRPr="00F23973">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61D7C628" w14:textId="77777777" w:rsidR="00E97D03" w:rsidRPr="00F23973" w:rsidRDefault="009E5DA7" w:rsidP="00F23973">
      <w:pPr>
        <w:widowControl w:val="0"/>
        <w:spacing w:after="0" w:line="276" w:lineRule="auto"/>
        <w:ind w:firstLine="709"/>
        <w:jc w:val="both"/>
        <w:rPr>
          <w:rFonts w:ascii="Times New Roman" w:eastAsia="SchoolBookSanPin" w:hAnsi="Times New Roman"/>
          <w:sz w:val="28"/>
          <w:szCs w:val="28"/>
          <w:lang w:eastAsia="en-US"/>
        </w:rPr>
      </w:pPr>
      <w:r w:rsidRPr="00F23973">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F23973">
        <w:rPr>
          <w:rFonts w:ascii="Times New Roman" w:eastAsia="SchoolBookSanPin" w:hAnsi="Times New Roman"/>
          <w:sz w:val="28"/>
          <w:szCs w:val="28"/>
          <w:lang w:eastAsia="en-US"/>
        </w:rPr>
        <w:t>едующие структурные компоненты:</w:t>
      </w:r>
    </w:p>
    <w:p w14:paraId="2DD9CCBE" w14:textId="77777777" w:rsidR="000840EC" w:rsidRPr="00F23973" w:rsidRDefault="000840EC" w:rsidP="00F23973">
      <w:pPr>
        <w:widowControl w:val="0"/>
        <w:spacing w:after="0" w:line="276" w:lineRule="auto"/>
        <w:ind w:firstLine="851"/>
        <w:jc w:val="both"/>
        <w:rPr>
          <w:rFonts w:ascii="Times New Roman" w:eastAsia="SchoolBookSanPin" w:hAnsi="Times New Roman"/>
          <w:i/>
          <w:sz w:val="28"/>
          <w:szCs w:val="28"/>
          <w:lang w:eastAsia="en-US"/>
        </w:rPr>
      </w:pPr>
      <w:r w:rsidRPr="00F23973">
        <w:rPr>
          <w:rFonts w:ascii="Times New Roman" w:eastAsia="SchoolBookSanPin" w:hAnsi="Times New Roman"/>
          <w:i/>
          <w:sz w:val="28"/>
          <w:szCs w:val="28"/>
          <w:lang w:eastAsia="en-US"/>
        </w:rPr>
        <w:t>Тематическое планирование учебного курса «Алгебра и н</w:t>
      </w:r>
      <w:r w:rsidR="00F23973">
        <w:rPr>
          <w:rFonts w:ascii="Times New Roman" w:eastAsia="SchoolBookSanPin" w:hAnsi="Times New Roman"/>
          <w:i/>
          <w:sz w:val="28"/>
          <w:szCs w:val="28"/>
          <w:lang w:eastAsia="en-US"/>
        </w:rPr>
        <w:t>ачала математического анализа»:</w:t>
      </w:r>
    </w:p>
    <w:p w14:paraId="17905132" w14:textId="77777777" w:rsidR="00292950" w:rsidRPr="00F23973" w:rsidRDefault="00292950" w:rsidP="00F23973">
      <w:pPr>
        <w:widowControl w:val="0"/>
        <w:spacing w:after="0" w:line="276" w:lineRule="auto"/>
        <w:ind w:firstLine="709"/>
        <w:jc w:val="both"/>
        <w:rPr>
          <w:rFonts w:ascii="Times New Roman" w:eastAsia="SchoolBookSanPin" w:hAnsi="Times New Roman"/>
          <w:i/>
          <w:sz w:val="28"/>
          <w:szCs w:val="28"/>
          <w:lang w:eastAsia="en-US"/>
        </w:rPr>
      </w:pPr>
      <w:r w:rsidRPr="00F23973">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p w14:paraId="1687992C" w14:textId="77777777" w:rsidR="00292950" w:rsidRPr="00E97D03" w:rsidRDefault="00292950" w:rsidP="009E5DA7">
      <w:pPr>
        <w:widowControl w:val="0"/>
        <w:spacing w:after="0" w:line="240" w:lineRule="auto"/>
        <w:jc w:val="both"/>
        <w:rPr>
          <w:rFonts w:ascii="Times New Roman" w:eastAsia="SchoolBookSanPin" w:hAnsi="Times New Roman"/>
          <w:i/>
          <w:sz w:val="24"/>
          <w:szCs w:val="24"/>
          <w:lang w:eastAsia="en-US"/>
        </w:rPr>
      </w:pP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662"/>
        <w:gridCol w:w="2693"/>
      </w:tblGrid>
      <w:tr w:rsidR="009E5DA7" w:rsidRPr="009E5DA7" w14:paraId="23B92EAA" w14:textId="77777777" w:rsidTr="00935948">
        <w:trPr>
          <w:trHeight w:val="575"/>
        </w:trPr>
        <w:tc>
          <w:tcPr>
            <w:tcW w:w="851" w:type="dxa"/>
          </w:tcPr>
          <w:p w14:paraId="6B0BF4B0" w14:textId="77777777" w:rsidR="009E5DA7" w:rsidRPr="009E5DA7" w:rsidRDefault="009E5DA7" w:rsidP="009E5DA7">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6662" w:type="dxa"/>
          </w:tcPr>
          <w:p w14:paraId="44B6FD9F" w14:textId="77777777" w:rsidR="009E5DA7" w:rsidRPr="009E5DA7" w:rsidRDefault="009E5DA7" w:rsidP="009E5DA7">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3B2C9600" w14:textId="77777777" w:rsidR="009E5DA7" w:rsidRPr="009E5DA7" w:rsidRDefault="009E5DA7" w:rsidP="009E5DA7">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2693" w:type="dxa"/>
          </w:tcPr>
          <w:p w14:paraId="388364A7" w14:textId="77777777" w:rsidR="009E5DA7" w:rsidRPr="009E5DA7" w:rsidRDefault="009E5DA7" w:rsidP="009E5DA7">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0840EC" w:rsidRPr="009E5DA7" w14:paraId="3B8C7D79" w14:textId="77777777" w:rsidTr="000840EC">
        <w:trPr>
          <w:trHeight w:val="327"/>
        </w:trPr>
        <w:tc>
          <w:tcPr>
            <w:tcW w:w="10206" w:type="dxa"/>
            <w:gridSpan w:val="3"/>
          </w:tcPr>
          <w:p w14:paraId="123FFAFD" w14:textId="77777777" w:rsidR="000840EC" w:rsidRPr="000840EC" w:rsidRDefault="000840EC" w:rsidP="009E5DA7">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10 класс</w:t>
            </w:r>
          </w:p>
        </w:tc>
      </w:tr>
      <w:tr w:rsidR="009E5DA7" w:rsidRPr="009E5DA7" w14:paraId="162FA5D4" w14:textId="77777777" w:rsidTr="00935948">
        <w:trPr>
          <w:trHeight w:val="297"/>
        </w:trPr>
        <w:tc>
          <w:tcPr>
            <w:tcW w:w="851" w:type="dxa"/>
          </w:tcPr>
          <w:p w14:paraId="17B66254" w14:textId="77777777" w:rsidR="009E5DA7" w:rsidRPr="009E5DA7" w:rsidRDefault="009E5DA7" w:rsidP="009E5DA7">
            <w:pPr>
              <w:spacing w:line="273" w:lineRule="exact"/>
              <w:ind w:left="142"/>
              <w:rPr>
                <w:rFonts w:ascii="Times New Roman" w:hAnsi="Times New Roman"/>
                <w:lang w:eastAsia="en-US"/>
              </w:rPr>
            </w:pPr>
            <w:r w:rsidRPr="009E5DA7">
              <w:rPr>
                <w:rFonts w:ascii="Times New Roman" w:hAnsi="Times New Roman"/>
                <w:lang w:eastAsia="en-US"/>
              </w:rPr>
              <w:t>1.</w:t>
            </w:r>
          </w:p>
        </w:tc>
        <w:tc>
          <w:tcPr>
            <w:tcW w:w="6662" w:type="dxa"/>
          </w:tcPr>
          <w:p w14:paraId="4AE6DC0C" w14:textId="77777777" w:rsidR="000840EC" w:rsidRPr="000840EC" w:rsidRDefault="000840EC" w:rsidP="000840EC">
            <w:pPr>
              <w:spacing w:line="274" w:lineRule="exact"/>
              <w:ind w:left="142" w:right="144"/>
              <w:jc w:val="both"/>
              <w:rPr>
                <w:rFonts w:ascii="Times New Roman" w:hAnsi="Times New Roman"/>
                <w:lang w:val="ru-RU" w:eastAsia="en-US"/>
              </w:rPr>
            </w:pPr>
            <w:r>
              <w:rPr>
                <w:rFonts w:ascii="Times New Roman" w:hAnsi="Times New Roman"/>
                <w:lang w:val="ru-RU" w:eastAsia="en-US"/>
              </w:rPr>
              <w:t xml:space="preserve">  </w:t>
            </w:r>
            <w:r w:rsidRPr="000840EC">
              <w:rPr>
                <w:rFonts w:ascii="Times New Roman" w:hAnsi="Times New Roman"/>
                <w:lang w:val="ru-RU" w:eastAsia="en-US"/>
              </w:rPr>
              <w:t>111.7.2.1. Числа и вычисления.</w:t>
            </w:r>
          </w:p>
          <w:p w14:paraId="1594A6A8"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Рациональные числа. Обыкновенные и десятичные дроби, проценты, бесконечные периодические дроби. Арифметические операции с рациональными числами, преобразования числовых выражений. Применение дробей и процентов для решения прикладных задач из различных отраслей знаний и реальной жизни.</w:t>
            </w:r>
          </w:p>
          <w:p w14:paraId="02CA3CE6"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Действительные числа. Рациональные и иррациональные числа. Арифметические операции с действительными числами. Приближённые вычисления, правила округления, прикидка и оценка результата вычислений. </w:t>
            </w:r>
          </w:p>
          <w:p w14:paraId="238EEA12"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Степень с целым показателем. Стандартная форма записи действительного числа. Использование подходящей формы записи действительных чисел  для решения практических задач и представления данных.</w:t>
            </w:r>
          </w:p>
          <w:p w14:paraId="3CB675F4"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lastRenderedPageBreak/>
              <w:t>Арифметический корень натуральной степени. Действия с арифметическими корнями натуральной степени.</w:t>
            </w:r>
          </w:p>
          <w:p w14:paraId="3ED7F213" w14:textId="77777777" w:rsidR="009E5DA7"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Синус, косинус и тангенс числового аргумента. Арксинус, арккосинус, арктангенс числового аргумента.</w:t>
            </w:r>
          </w:p>
        </w:tc>
        <w:tc>
          <w:tcPr>
            <w:tcW w:w="2693" w:type="dxa"/>
          </w:tcPr>
          <w:p w14:paraId="7D6E93F9" w14:textId="77777777" w:rsidR="009E5DA7" w:rsidRPr="000840EC" w:rsidRDefault="000840EC" w:rsidP="009E5DA7">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9E5DA7" w:rsidRPr="009E5DA7" w14:paraId="54EC4612" w14:textId="77777777" w:rsidTr="00935948">
        <w:trPr>
          <w:trHeight w:val="273"/>
        </w:trPr>
        <w:tc>
          <w:tcPr>
            <w:tcW w:w="851" w:type="dxa"/>
          </w:tcPr>
          <w:p w14:paraId="3CF97EEC" w14:textId="77777777" w:rsidR="009E5DA7" w:rsidRPr="009E5DA7" w:rsidRDefault="009E5DA7" w:rsidP="009E5DA7">
            <w:pPr>
              <w:spacing w:line="253" w:lineRule="exact"/>
              <w:ind w:left="142"/>
              <w:rPr>
                <w:rFonts w:ascii="Times New Roman" w:hAnsi="Times New Roman"/>
                <w:lang w:eastAsia="en-US"/>
              </w:rPr>
            </w:pPr>
            <w:r w:rsidRPr="009E5DA7">
              <w:rPr>
                <w:rFonts w:ascii="Times New Roman" w:hAnsi="Times New Roman"/>
                <w:lang w:eastAsia="en-US"/>
              </w:rPr>
              <w:lastRenderedPageBreak/>
              <w:t>2.</w:t>
            </w:r>
          </w:p>
        </w:tc>
        <w:tc>
          <w:tcPr>
            <w:tcW w:w="6662" w:type="dxa"/>
          </w:tcPr>
          <w:p w14:paraId="4A86F375"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111.7.2.2. Уравнения и неравенства.</w:t>
            </w:r>
          </w:p>
          <w:p w14:paraId="3636B389"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 xml:space="preserve">Тождества и тождественные преобразования. </w:t>
            </w:r>
          </w:p>
          <w:p w14:paraId="6B92550D"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Преобразование тригонометрических выражений. Основные тригонометрические формулы.</w:t>
            </w:r>
          </w:p>
          <w:p w14:paraId="67D5BC18"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Уравнение, корень уравнения. Неравенство, решение неравенства. Метод интервалов.</w:t>
            </w:r>
          </w:p>
          <w:p w14:paraId="0D9DE5F9"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Решение целых и дробно-рациональных уравнений и неравенств.</w:t>
            </w:r>
          </w:p>
          <w:p w14:paraId="7D8C4198"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Решение иррациональных уравнений и неравенств.</w:t>
            </w:r>
          </w:p>
          <w:p w14:paraId="08BD50A5" w14:textId="77777777" w:rsidR="000840EC" w:rsidRPr="00AF46A6" w:rsidRDefault="000840EC" w:rsidP="000840EC">
            <w:pPr>
              <w:spacing w:line="253" w:lineRule="exact"/>
              <w:ind w:left="142" w:right="144"/>
              <w:jc w:val="both"/>
              <w:rPr>
                <w:rFonts w:ascii="Times New Roman" w:hAnsi="Times New Roman"/>
                <w:lang w:val="ru-RU" w:eastAsia="en-US"/>
              </w:rPr>
            </w:pPr>
            <w:r w:rsidRPr="00AF46A6">
              <w:rPr>
                <w:rFonts w:ascii="Times New Roman" w:hAnsi="Times New Roman"/>
                <w:lang w:val="ru-RU" w:eastAsia="en-US"/>
              </w:rPr>
              <w:t>Решение тригонометрических уравнений.</w:t>
            </w:r>
          </w:p>
          <w:p w14:paraId="61CB771F" w14:textId="77777777" w:rsidR="009E5DA7"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Применение уравнений и неравенств к решению математических задач и задач из различных областей науки и реальной жизни.</w:t>
            </w:r>
          </w:p>
        </w:tc>
        <w:tc>
          <w:tcPr>
            <w:tcW w:w="2693" w:type="dxa"/>
          </w:tcPr>
          <w:p w14:paraId="55A5CE68" w14:textId="77777777" w:rsidR="009E5DA7" w:rsidRPr="000840EC" w:rsidRDefault="009E5DA7" w:rsidP="009E5DA7">
            <w:pPr>
              <w:spacing w:line="253" w:lineRule="exact"/>
              <w:ind w:left="142"/>
              <w:jc w:val="center"/>
              <w:rPr>
                <w:rFonts w:ascii="Times New Roman" w:hAnsi="Times New Roman"/>
                <w:lang w:val="ru-RU" w:eastAsia="en-US"/>
              </w:rPr>
            </w:pPr>
          </w:p>
        </w:tc>
      </w:tr>
      <w:tr w:rsidR="009E5DA7" w:rsidRPr="009E5DA7" w14:paraId="3C216869" w14:textId="77777777" w:rsidTr="00935948">
        <w:trPr>
          <w:trHeight w:val="167"/>
        </w:trPr>
        <w:tc>
          <w:tcPr>
            <w:tcW w:w="851" w:type="dxa"/>
          </w:tcPr>
          <w:p w14:paraId="0748F5A9" w14:textId="77777777" w:rsidR="009E5DA7" w:rsidRPr="009E5DA7" w:rsidRDefault="009E5DA7" w:rsidP="009E5DA7">
            <w:pPr>
              <w:spacing w:line="273" w:lineRule="exact"/>
              <w:ind w:left="142"/>
              <w:rPr>
                <w:rFonts w:ascii="Times New Roman" w:hAnsi="Times New Roman"/>
                <w:lang w:eastAsia="en-US"/>
              </w:rPr>
            </w:pPr>
            <w:r w:rsidRPr="009E5DA7">
              <w:rPr>
                <w:rFonts w:ascii="Times New Roman" w:hAnsi="Times New Roman"/>
                <w:lang w:eastAsia="en-US"/>
              </w:rPr>
              <w:t>3.</w:t>
            </w:r>
          </w:p>
        </w:tc>
        <w:tc>
          <w:tcPr>
            <w:tcW w:w="6662" w:type="dxa"/>
          </w:tcPr>
          <w:p w14:paraId="15051510"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111.7.2.3. Функции и графики.</w:t>
            </w:r>
          </w:p>
          <w:p w14:paraId="7F05B0EB"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Функция, способы задания функции. График функции. Взаимно обратные функции.</w:t>
            </w:r>
          </w:p>
          <w:p w14:paraId="18612AB9"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Область определения и множество значений функции. Нули функции. Промежутки знакопостоянства. Чётные и нечётные функции.</w:t>
            </w:r>
          </w:p>
          <w:p w14:paraId="62B0BEB7"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 xml:space="preserve">Степенная функция с натуральным и целым показателем. Её свойства  и график. Свойства и график корня </w:t>
            </w:r>
            <w:r w:rsidRPr="000840EC">
              <w:rPr>
                <w:rFonts w:ascii="Times New Roman" w:hAnsi="Times New Roman"/>
                <w:lang w:eastAsia="en-US"/>
              </w:rPr>
              <w:t>n</w:t>
            </w:r>
            <w:r w:rsidRPr="000840EC">
              <w:rPr>
                <w:rFonts w:ascii="Times New Roman" w:hAnsi="Times New Roman"/>
                <w:lang w:val="ru-RU" w:eastAsia="en-US"/>
              </w:rPr>
              <w:t xml:space="preserve">-ой степени. </w:t>
            </w:r>
          </w:p>
          <w:p w14:paraId="31916592" w14:textId="77777777" w:rsidR="009E5DA7"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Тригонометрическая окружность, определение тригонометрических функций числового аргумента.</w:t>
            </w:r>
          </w:p>
        </w:tc>
        <w:tc>
          <w:tcPr>
            <w:tcW w:w="2693" w:type="dxa"/>
          </w:tcPr>
          <w:p w14:paraId="31F26BE1" w14:textId="77777777" w:rsidR="009E5DA7" w:rsidRPr="000840EC" w:rsidRDefault="009E5DA7" w:rsidP="009E5DA7">
            <w:pPr>
              <w:spacing w:line="273" w:lineRule="exact"/>
              <w:ind w:left="142"/>
              <w:jc w:val="center"/>
              <w:rPr>
                <w:rFonts w:ascii="Times New Roman" w:hAnsi="Times New Roman"/>
                <w:lang w:val="ru-RU" w:eastAsia="en-US"/>
              </w:rPr>
            </w:pPr>
          </w:p>
        </w:tc>
      </w:tr>
      <w:tr w:rsidR="000840EC" w:rsidRPr="009E5DA7" w14:paraId="3BA3359B" w14:textId="77777777" w:rsidTr="00935948">
        <w:trPr>
          <w:trHeight w:val="167"/>
        </w:trPr>
        <w:tc>
          <w:tcPr>
            <w:tcW w:w="851" w:type="dxa"/>
          </w:tcPr>
          <w:p w14:paraId="68AF5D88" w14:textId="77777777" w:rsidR="000840EC" w:rsidRPr="000840EC" w:rsidRDefault="000840EC" w:rsidP="009E5DA7">
            <w:pPr>
              <w:spacing w:line="273" w:lineRule="exact"/>
              <w:ind w:left="142"/>
              <w:rPr>
                <w:rFonts w:ascii="Times New Roman" w:hAnsi="Times New Roman"/>
                <w:lang w:val="ru-RU" w:eastAsia="en-US"/>
              </w:rPr>
            </w:pPr>
            <w:r>
              <w:rPr>
                <w:rFonts w:ascii="Times New Roman" w:hAnsi="Times New Roman"/>
                <w:lang w:val="ru-RU" w:eastAsia="en-US"/>
              </w:rPr>
              <w:t>4.</w:t>
            </w:r>
          </w:p>
        </w:tc>
        <w:tc>
          <w:tcPr>
            <w:tcW w:w="6662" w:type="dxa"/>
          </w:tcPr>
          <w:p w14:paraId="2AA41EFF"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111.7.2.4. Начала математического анализа.</w:t>
            </w:r>
          </w:p>
          <w:p w14:paraId="7545E863" w14:textId="77777777" w:rsidR="000840EC" w:rsidRPr="00AF46A6"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Последовательности, способы задания последовательностей. </w:t>
            </w:r>
            <w:r w:rsidRPr="00AF46A6">
              <w:rPr>
                <w:rFonts w:ascii="Times New Roman" w:hAnsi="Times New Roman"/>
                <w:lang w:val="ru-RU" w:eastAsia="en-US"/>
              </w:rPr>
              <w:t xml:space="preserve">Монотонные последовательности. </w:t>
            </w:r>
          </w:p>
          <w:p w14:paraId="15F1104F"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Арифметическая и геометрическая прогрессии. Бесконечно убывающая геометрическая прогрессия. Сумма бесконечно убывающей геометрической прогрессии. Формула сложных процентов. Использование прогрессии для решения реальных задач прикладного характера.</w:t>
            </w:r>
          </w:p>
        </w:tc>
        <w:tc>
          <w:tcPr>
            <w:tcW w:w="2693" w:type="dxa"/>
          </w:tcPr>
          <w:p w14:paraId="5C0B615E" w14:textId="77777777" w:rsidR="000840EC" w:rsidRPr="000840EC" w:rsidRDefault="000840EC" w:rsidP="009E5DA7">
            <w:pPr>
              <w:spacing w:line="273" w:lineRule="exact"/>
              <w:ind w:left="142"/>
              <w:jc w:val="center"/>
              <w:rPr>
                <w:rFonts w:ascii="Times New Roman" w:hAnsi="Times New Roman"/>
                <w:lang w:val="ru-RU" w:eastAsia="en-US"/>
              </w:rPr>
            </w:pPr>
          </w:p>
        </w:tc>
      </w:tr>
      <w:tr w:rsidR="000840EC" w:rsidRPr="009E5DA7" w14:paraId="59134EB7" w14:textId="77777777" w:rsidTr="00935948">
        <w:trPr>
          <w:trHeight w:val="167"/>
        </w:trPr>
        <w:tc>
          <w:tcPr>
            <w:tcW w:w="851" w:type="dxa"/>
          </w:tcPr>
          <w:p w14:paraId="7F4C48B5" w14:textId="77777777" w:rsidR="000840EC" w:rsidRPr="000840EC" w:rsidRDefault="000840EC" w:rsidP="009E5DA7">
            <w:pPr>
              <w:spacing w:line="273" w:lineRule="exact"/>
              <w:ind w:left="142"/>
              <w:rPr>
                <w:rFonts w:ascii="Times New Roman" w:hAnsi="Times New Roman"/>
                <w:lang w:val="ru-RU" w:eastAsia="en-US"/>
              </w:rPr>
            </w:pPr>
            <w:r>
              <w:rPr>
                <w:rFonts w:ascii="Times New Roman" w:hAnsi="Times New Roman"/>
                <w:lang w:val="ru-RU" w:eastAsia="en-US"/>
              </w:rPr>
              <w:t>5.</w:t>
            </w:r>
          </w:p>
        </w:tc>
        <w:tc>
          <w:tcPr>
            <w:tcW w:w="6662" w:type="dxa"/>
          </w:tcPr>
          <w:p w14:paraId="2C8E39F2"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111.7.2.5. Множества и логика.</w:t>
            </w:r>
          </w:p>
          <w:p w14:paraId="6751CBDC"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Множество, операции над множествами. Диаграммы Эйлера–Венна. Применение теоретико-множественного аппарата для описания реальных процессов и явлений, при решении задач из других учебных предметов. </w:t>
            </w:r>
          </w:p>
          <w:p w14:paraId="480693AF" w14:textId="77777777" w:rsidR="000840EC" w:rsidRPr="000840EC" w:rsidRDefault="000840EC" w:rsidP="000840EC">
            <w:pPr>
              <w:spacing w:before="2" w:line="257" w:lineRule="exact"/>
              <w:ind w:left="142" w:right="144"/>
              <w:jc w:val="both"/>
              <w:rPr>
                <w:rFonts w:ascii="Times New Roman" w:hAnsi="Times New Roman"/>
                <w:lang w:eastAsia="en-US"/>
              </w:rPr>
            </w:pPr>
            <w:r w:rsidRPr="000840EC">
              <w:rPr>
                <w:rFonts w:ascii="Times New Roman" w:hAnsi="Times New Roman"/>
                <w:lang w:eastAsia="en-US"/>
              </w:rPr>
              <w:t>Определение, теорема, следствие, доказательство.</w:t>
            </w:r>
          </w:p>
        </w:tc>
        <w:tc>
          <w:tcPr>
            <w:tcW w:w="2693" w:type="dxa"/>
          </w:tcPr>
          <w:p w14:paraId="3F5C7578" w14:textId="77777777" w:rsidR="000840EC" w:rsidRPr="000840EC" w:rsidRDefault="000840EC" w:rsidP="009E5DA7">
            <w:pPr>
              <w:spacing w:line="273" w:lineRule="exact"/>
              <w:ind w:left="142"/>
              <w:jc w:val="center"/>
              <w:rPr>
                <w:rFonts w:ascii="Times New Roman" w:hAnsi="Times New Roman"/>
                <w:lang w:eastAsia="en-US"/>
              </w:rPr>
            </w:pPr>
          </w:p>
        </w:tc>
      </w:tr>
      <w:tr w:rsidR="009E5DA7" w:rsidRPr="009E5DA7" w14:paraId="4CDD5EE2" w14:textId="77777777" w:rsidTr="00935948">
        <w:trPr>
          <w:trHeight w:val="273"/>
        </w:trPr>
        <w:tc>
          <w:tcPr>
            <w:tcW w:w="7513" w:type="dxa"/>
            <w:gridSpan w:val="2"/>
          </w:tcPr>
          <w:p w14:paraId="54BF9F51" w14:textId="77777777" w:rsidR="009E5DA7" w:rsidRPr="009E5DA7" w:rsidRDefault="009E5DA7" w:rsidP="009E5DA7">
            <w:pPr>
              <w:spacing w:line="253" w:lineRule="exact"/>
              <w:ind w:left="142"/>
              <w:rPr>
                <w:rFonts w:ascii="Times New Roman" w:hAnsi="Times New Roman"/>
                <w:lang w:eastAsia="en-US"/>
              </w:rPr>
            </w:pPr>
            <w:r w:rsidRPr="009E5DA7">
              <w:rPr>
                <w:rFonts w:ascii="Times New Roman" w:hAnsi="Times New Roman"/>
                <w:lang w:eastAsia="en-US"/>
              </w:rPr>
              <w:t>Итого за</w:t>
            </w:r>
            <w:r w:rsidRPr="009E5DA7">
              <w:rPr>
                <w:rFonts w:ascii="Times New Roman" w:hAnsi="Times New Roman"/>
                <w:spacing w:val="-5"/>
                <w:lang w:eastAsia="en-US"/>
              </w:rPr>
              <w:t xml:space="preserve"> </w:t>
            </w:r>
            <w:r w:rsidRPr="009E5DA7">
              <w:rPr>
                <w:rFonts w:ascii="Times New Roman" w:hAnsi="Times New Roman"/>
                <w:spacing w:val="1"/>
                <w:lang w:eastAsia="en-US"/>
              </w:rPr>
              <w:t xml:space="preserve"> </w:t>
            </w:r>
            <w:r w:rsidR="00166374">
              <w:rPr>
                <w:rFonts w:ascii="Times New Roman" w:hAnsi="Times New Roman"/>
                <w:spacing w:val="1"/>
                <w:lang w:val="ru-RU" w:eastAsia="en-US"/>
              </w:rPr>
              <w:t xml:space="preserve">10 </w:t>
            </w:r>
            <w:r w:rsidRPr="009E5DA7">
              <w:rPr>
                <w:rFonts w:ascii="Times New Roman" w:hAnsi="Times New Roman"/>
                <w:lang w:eastAsia="en-US"/>
              </w:rPr>
              <w:t>класс</w:t>
            </w:r>
          </w:p>
        </w:tc>
        <w:tc>
          <w:tcPr>
            <w:tcW w:w="2693" w:type="dxa"/>
          </w:tcPr>
          <w:p w14:paraId="564FC249" w14:textId="77777777" w:rsidR="009E5DA7" w:rsidRPr="009E5DA7" w:rsidRDefault="009E5DA7" w:rsidP="009E5DA7">
            <w:pPr>
              <w:spacing w:line="253" w:lineRule="exact"/>
              <w:ind w:left="142"/>
              <w:jc w:val="center"/>
              <w:rPr>
                <w:rFonts w:ascii="Times New Roman" w:hAnsi="Times New Roman"/>
                <w:lang w:eastAsia="en-US"/>
              </w:rPr>
            </w:pPr>
          </w:p>
        </w:tc>
      </w:tr>
    </w:tbl>
    <w:p w14:paraId="638DE14F" w14:textId="77777777" w:rsidR="009E5DA7" w:rsidRPr="00F23973" w:rsidRDefault="009E5DA7" w:rsidP="00F23973">
      <w:pPr>
        <w:widowControl w:val="0"/>
        <w:spacing w:after="0" w:line="276" w:lineRule="auto"/>
        <w:jc w:val="both"/>
        <w:rPr>
          <w:rFonts w:ascii="Times New Roman" w:eastAsia="SchoolBookSanPin" w:hAnsi="Times New Roman"/>
          <w:color w:val="C00000"/>
          <w:sz w:val="28"/>
          <w:szCs w:val="28"/>
          <w:lang w:val="en-US" w:eastAsia="en-US"/>
        </w:rPr>
      </w:pPr>
    </w:p>
    <w:p w14:paraId="55099267" w14:textId="77777777" w:rsidR="002A47DF" w:rsidRPr="00F23973" w:rsidRDefault="00292950" w:rsidP="00F23973">
      <w:pPr>
        <w:widowControl w:val="0"/>
        <w:spacing w:after="0" w:line="276" w:lineRule="auto"/>
        <w:ind w:firstLine="709"/>
        <w:jc w:val="both"/>
        <w:rPr>
          <w:rFonts w:ascii="Times New Roman" w:eastAsia="SchoolBookSanPin" w:hAnsi="Times New Roman"/>
          <w:i/>
          <w:sz w:val="28"/>
          <w:szCs w:val="28"/>
        </w:rPr>
      </w:pPr>
      <w:r w:rsidRPr="00F23973">
        <w:rPr>
          <w:rFonts w:ascii="Times New Roman" w:eastAsia="SchoolBookSanPin" w:hAnsi="Times New Roman"/>
          <w:i/>
          <w:sz w:val="28"/>
          <w:szCs w:val="28"/>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662"/>
        <w:gridCol w:w="2693"/>
      </w:tblGrid>
      <w:tr w:rsidR="000840EC" w:rsidRPr="009E5DA7" w14:paraId="14259592" w14:textId="77777777" w:rsidTr="000840EC">
        <w:trPr>
          <w:trHeight w:val="575"/>
        </w:trPr>
        <w:tc>
          <w:tcPr>
            <w:tcW w:w="851" w:type="dxa"/>
          </w:tcPr>
          <w:p w14:paraId="6B42592D" w14:textId="77777777" w:rsidR="000840EC" w:rsidRPr="009E5DA7" w:rsidRDefault="000840EC" w:rsidP="000840EC">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6662" w:type="dxa"/>
          </w:tcPr>
          <w:p w14:paraId="6B63F26E" w14:textId="77777777" w:rsidR="000840EC" w:rsidRPr="009E5DA7" w:rsidRDefault="000840EC" w:rsidP="000840EC">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74585321" w14:textId="77777777" w:rsidR="000840EC" w:rsidRPr="009E5DA7" w:rsidRDefault="000840EC" w:rsidP="000840EC">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2693" w:type="dxa"/>
          </w:tcPr>
          <w:p w14:paraId="7B7A0BDA" w14:textId="77777777" w:rsidR="000840EC" w:rsidRPr="009E5DA7" w:rsidRDefault="000840EC" w:rsidP="000840EC">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0840EC" w:rsidRPr="009E5DA7" w14:paraId="55DA873A" w14:textId="77777777" w:rsidTr="000840EC">
        <w:trPr>
          <w:trHeight w:val="327"/>
        </w:trPr>
        <w:tc>
          <w:tcPr>
            <w:tcW w:w="10206" w:type="dxa"/>
            <w:gridSpan w:val="3"/>
          </w:tcPr>
          <w:p w14:paraId="00E7C0C2" w14:textId="77777777" w:rsidR="000840EC" w:rsidRPr="000840EC" w:rsidRDefault="000840EC" w:rsidP="000840EC">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w:t>
            </w:r>
            <w:r>
              <w:rPr>
                <w:rFonts w:ascii="Times New Roman" w:hAnsi="Times New Roman"/>
                <w:b/>
                <w:spacing w:val="-1"/>
                <w:lang w:val="ru-RU" w:eastAsia="en-US"/>
              </w:rPr>
              <w:t>1</w:t>
            </w:r>
            <w:r w:rsidRPr="000840EC">
              <w:rPr>
                <w:rFonts w:ascii="Times New Roman" w:hAnsi="Times New Roman"/>
                <w:b/>
                <w:spacing w:val="-1"/>
                <w:lang w:val="ru-RU" w:eastAsia="en-US"/>
              </w:rPr>
              <w:t xml:space="preserve"> класс</w:t>
            </w:r>
          </w:p>
        </w:tc>
      </w:tr>
      <w:tr w:rsidR="000840EC" w:rsidRPr="009E5DA7" w14:paraId="18E4FD13" w14:textId="77777777" w:rsidTr="000840EC">
        <w:trPr>
          <w:trHeight w:val="297"/>
        </w:trPr>
        <w:tc>
          <w:tcPr>
            <w:tcW w:w="851" w:type="dxa"/>
          </w:tcPr>
          <w:p w14:paraId="3B82911E" w14:textId="77777777" w:rsidR="000840EC" w:rsidRPr="009E5DA7" w:rsidRDefault="000840EC" w:rsidP="000840EC">
            <w:pPr>
              <w:spacing w:line="273" w:lineRule="exact"/>
              <w:ind w:left="142"/>
              <w:rPr>
                <w:rFonts w:ascii="Times New Roman" w:hAnsi="Times New Roman"/>
                <w:lang w:eastAsia="en-US"/>
              </w:rPr>
            </w:pPr>
            <w:r w:rsidRPr="009E5DA7">
              <w:rPr>
                <w:rFonts w:ascii="Times New Roman" w:hAnsi="Times New Roman"/>
                <w:lang w:eastAsia="en-US"/>
              </w:rPr>
              <w:t>1.</w:t>
            </w:r>
          </w:p>
        </w:tc>
        <w:tc>
          <w:tcPr>
            <w:tcW w:w="6662" w:type="dxa"/>
          </w:tcPr>
          <w:p w14:paraId="1B05F10F"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111.7.3.1. Числа и вычисления.</w:t>
            </w:r>
          </w:p>
          <w:p w14:paraId="4DFD9907"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Натуральные и целые числа. Признаки делимости целых чисел.</w:t>
            </w:r>
          </w:p>
          <w:p w14:paraId="14E46D73"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Степень с рациональным показателем. Свойства степени.</w:t>
            </w:r>
          </w:p>
          <w:p w14:paraId="1A478855"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Логарифм числа. Десятичные и натуральные логарифмы.</w:t>
            </w:r>
          </w:p>
          <w:p w14:paraId="4545D728" w14:textId="77777777" w:rsidR="000840EC" w:rsidRPr="000840EC" w:rsidRDefault="000840EC" w:rsidP="000840EC">
            <w:pPr>
              <w:spacing w:line="274" w:lineRule="exact"/>
              <w:ind w:left="142" w:right="144"/>
              <w:jc w:val="both"/>
              <w:rPr>
                <w:rFonts w:ascii="Times New Roman" w:hAnsi="Times New Roman"/>
                <w:lang w:val="ru-RU" w:eastAsia="en-US"/>
              </w:rPr>
            </w:pPr>
          </w:p>
        </w:tc>
        <w:tc>
          <w:tcPr>
            <w:tcW w:w="2693" w:type="dxa"/>
          </w:tcPr>
          <w:p w14:paraId="235BEECD" w14:textId="77777777" w:rsidR="000840EC" w:rsidRPr="000840EC" w:rsidRDefault="000840EC" w:rsidP="000840EC">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0840EC" w:rsidRPr="009E5DA7" w14:paraId="25657796" w14:textId="77777777" w:rsidTr="000840EC">
        <w:trPr>
          <w:trHeight w:val="273"/>
        </w:trPr>
        <w:tc>
          <w:tcPr>
            <w:tcW w:w="851" w:type="dxa"/>
          </w:tcPr>
          <w:p w14:paraId="23CD8A23" w14:textId="77777777" w:rsidR="000840EC" w:rsidRPr="009E5DA7" w:rsidRDefault="000840EC" w:rsidP="000840EC">
            <w:pPr>
              <w:spacing w:line="253" w:lineRule="exact"/>
              <w:ind w:left="142"/>
              <w:rPr>
                <w:rFonts w:ascii="Times New Roman" w:hAnsi="Times New Roman"/>
                <w:lang w:eastAsia="en-US"/>
              </w:rPr>
            </w:pPr>
            <w:r w:rsidRPr="009E5DA7">
              <w:rPr>
                <w:rFonts w:ascii="Times New Roman" w:hAnsi="Times New Roman"/>
                <w:lang w:eastAsia="en-US"/>
              </w:rPr>
              <w:t>2.</w:t>
            </w:r>
          </w:p>
        </w:tc>
        <w:tc>
          <w:tcPr>
            <w:tcW w:w="6662" w:type="dxa"/>
          </w:tcPr>
          <w:p w14:paraId="1F391817"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111.7.3.2. Уравнения и неравенства.</w:t>
            </w:r>
          </w:p>
          <w:p w14:paraId="6C5DE6BF"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lastRenderedPageBreak/>
              <w:t>Преобразование выражений, содержащих логарифмы.</w:t>
            </w:r>
          </w:p>
          <w:p w14:paraId="696A16A9"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Преобразование выражений, содержащих степени с рациональным показателем.</w:t>
            </w:r>
          </w:p>
          <w:p w14:paraId="25F4332E"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Примеры тригонометрических неравенств.</w:t>
            </w:r>
          </w:p>
          <w:p w14:paraId="245C20C3"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Показательные уравнения и неравенства. </w:t>
            </w:r>
          </w:p>
          <w:p w14:paraId="7D61A364"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Логарифмические уравнения и неравенства. </w:t>
            </w:r>
          </w:p>
          <w:p w14:paraId="25C62944"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Системы линейных уравнений. Решение прикладных задач с помощью системы линейных уравнений.</w:t>
            </w:r>
          </w:p>
          <w:p w14:paraId="3E29EBF2"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Системы и совокупности рациональных уравнений и неравенств.</w:t>
            </w:r>
          </w:p>
          <w:p w14:paraId="694D7F60"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Применение уравнений, систем и неравенств к решению математических задач и задач из различных областей науки и реальной жизни.</w:t>
            </w:r>
          </w:p>
        </w:tc>
        <w:tc>
          <w:tcPr>
            <w:tcW w:w="2693" w:type="dxa"/>
          </w:tcPr>
          <w:p w14:paraId="5D1C6542" w14:textId="77777777" w:rsidR="000840EC" w:rsidRPr="000840EC" w:rsidRDefault="000840EC" w:rsidP="000840EC">
            <w:pPr>
              <w:spacing w:line="253" w:lineRule="exact"/>
              <w:ind w:left="142"/>
              <w:jc w:val="center"/>
              <w:rPr>
                <w:rFonts w:ascii="Times New Roman" w:hAnsi="Times New Roman"/>
                <w:lang w:val="ru-RU" w:eastAsia="en-US"/>
              </w:rPr>
            </w:pPr>
          </w:p>
        </w:tc>
      </w:tr>
      <w:tr w:rsidR="000840EC" w:rsidRPr="009E5DA7" w14:paraId="532DD021" w14:textId="77777777" w:rsidTr="000840EC">
        <w:trPr>
          <w:trHeight w:val="167"/>
        </w:trPr>
        <w:tc>
          <w:tcPr>
            <w:tcW w:w="851" w:type="dxa"/>
          </w:tcPr>
          <w:p w14:paraId="40A96A77" w14:textId="77777777" w:rsidR="000840EC" w:rsidRPr="009E5DA7" w:rsidRDefault="000840EC" w:rsidP="000840EC">
            <w:pPr>
              <w:spacing w:line="273" w:lineRule="exact"/>
              <w:ind w:left="142"/>
              <w:rPr>
                <w:rFonts w:ascii="Times New Roman" w:hAnsi="Times New Roman"/>
                <w:lang w:eastAsia="en-US"/>
              </w:rPr>
            </w:pPr>
            <w:r w:rsidRPr="009E5DA7">
              <w:rPr>
                <w:rFonts w:ascii="Times New Roman" w:hAnsi="Times New Roman"/>
                <w:lang w:eastAsia="en-US"/>
              </w:rPr>
              <w:lastRenderedPageBreak/>
              <w:t>3.</w:t>
            </w:r>
          </w:p>
        </w:tc>
        <w:tc>
          <w:tcPr>
            <w:tcW w:w="6662" w:type="dxa"/>
          </w:tcPr>
          <w:p w14:paraId="3E66412E"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111.7.3.3. Функции и графики.</w:t>
            </w:r>
          </w:p>
          <w:p w14:paraId="73DF5567"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Функция. Периодические функции. Промежутки монотонности функции. Максимумы и минимумы функции. Наибольшее и наименьшее значение функции  на промежутке.</w:t>
            </w:r>
          </w:p>
          <w:p w14:paraId="59DC4C7F"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Тригонометрические функции, их свойства и графики.</w:t>
            </w:r>
          </w:p>
          <w:p w14:paraId="736F9C8B"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Показательная и логарифмическая функции, их свойства и графики. </w:t>
            </w:r>
          </w:p>
          <w:p w14:paraId="1BD57CBB"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Использование графиков функций для решения уравнений и линейных систем.</w:t>
            </w:r>
          </w:p>
          <w:p w14:paraId="681ECBB4"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Использование графиков функций для исследования процессов  и зависимостей, которые возникают при решении задач из других учебных предметов и реальной жизни.</w:t>
            </w:r>
          </w:p>
        </w:tc>
        <w:tc>
          <w:tcPr>
            <w:tcW w:w="2693" w:type="dxa"/>
          </w:tcPr>
          <w:p w14:paraId="007993F5" w14:textId="77777777" w:rsidR="000840EC" w:rsidRPr="000840EC" w:rsidRDefault="000840EC" w:rsidP="000840EC">
            <w:pPr>
              <w:spacing w:line="273" w:lineRule="exact"/>
              <w:ind w:left="142"/>
              <w:jc w:val="center"/>
              <w:rPr>
                <w:rFonts w:ascii="Times New Roman" w:hAnsi="Times New Roman"/>
                <w:lang w:val="ru-RU" w:eastAsia="en-US"/>
              </w:rPr>
            </w:pPr>
          </w:p>
        </w:tc>
      </w:tr>
      <w:tr w:rsidR="000840EC" w:rsidRPr="009E5DA7" w14:paraId="0990F675" w14:textId="77777777" w:rsidTr="000840EC">
        <w:trPr>
          <w:trHeight w:val="167"/>
        </w:trPr>
        <w:tc>
          <w:tcPr>
            <w:tcW w:w="851" w:type="dxa"/>
          </w:tcPr>
          <w:p w14:paraId="1F966FB0" w14:textId="77777777" w:rsidR="000840EC" w:rsidRPr="000840EC" w:rsidRDefault="000840EC" w:rsidP="000840EC">
            <w:pPr>
              <w:spacing w:line="273" w:lineRule="exact"/>
              <w:ind w:left="142"/>
              <w:rPr>
                <w:rFonts w:ascii="Times New Roman" w:hAnsi="Times New Roman"/>
                <w:lang w:val="ru-RU" w:eastAsia="en-US"/>
              </w:rPr>
            </w:pPr>
            <w:r>
              <w:rPr>
                <w:rFonts w:ascii="Times New Roman" w:hAnsi="Times New Roman"/>
                <w:lang w:val="ru-RU" w:eastAsia="en-US"/>
              </w:rPr>
              <w:t>4.</w:t>
            </w:r>
          </w:p>
        </w:tc>
        <w:tc>
          <w:tcPr>
            <w:tcW w:w="6662" w:type="dxa"/>
          </w:tcPr>
          <w:p w14:paraId="69476EE1"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111.7.3.4. Начала математического анализа.</w:t>
            </w:r>
          </w:p>
          <w:p w14:paraId="74759390"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Непрерывные функции. Метод интервалов для решения неравенств.</w:t>
            </w:r>
          </w:p>
          <w:p w14:paraId="5DAAF5BE"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Производная функции. Геометрический и физический смысл производной. </w:t>
            </w:r>
          </w:p>
          <w:p w14:paraId="02A272BD"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Производные элементарных функций. Формулы нахождения производной суммы, произведения и частного функций.</w:t>
            </w:r>
          </w:p>
          <w:p w14:paraId="2D1861AD"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Применение производной к исследованию функций на монотонность  и экстремумы. Нахождение наибольшего и наименьшего значения функции  на отрезке.</w:t>
            </w:r>
          </w:p>
          <w:p w14:paraId="1B67F95A"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Применение производной для нахождения наилучшего решения в прикладных задачах, для определения скорости процесса, заданного формулой или графиком.</w:t>
            </w:r>
          </w:p>
          <w:p w14:paraId="7ED5B175"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Первообразная. Таблица первообразных.</w:t>
            </w:r>
          </w:p>
          <w:p w14:paraId="6705C572"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Интеграл, его геометрический и физический смысл. Вычисление интеграла  по формуле Ньютона–Лейбница.</w:t>
            </w:r>
          </w:p>
        </w:tc>
        <w:tc>
          <w:tcPr>
            <w:tcW w:w="2693" w:type="dxa"/>
          </w:tcPr>
          <w:p w14:paraId="63748EA3" w14:textId="77777777" w:rsidR="000840EC" w:rsidRPr="000840EC" w:rsidRDefault="000840EC" w:rsidP="000840EC">
            <w:pPr>
              <w:spacing w:line="273" w:lineRule="exact"/>
              <w:ind w:left="142"/>
              <w:jc w:val="center"/>
              <w:rPr>
                <w:rFonts w:ascii="Times New Roman" w:hAnsi="Times New Roman"/>
                <w:lang w:val="ru-RU" w:eastAsia="en-US"/>
              </w:rPr>
            </w:pPr>
          </w:p>
        </w:tc>
      </w:tr>
      <w:tr w:rsidR="000840EC" w:rsidRPr="009E5DA7" w14:paraId="6B4CB19C" w14:textId="77777777" w:rsidTr="000840EC">
        <w:trPr>
          <w:trHeight w:val="273"/>
        </w:trPr>
        <w:tc>
          <w:tcPr>
            <w:tcW w:w="7513" w:type="dxa"/>
            <w:gridSpan w:val="2"/>
          </w:tcPr>
          <w:p w14:paraId="194BA7EB" w14:textId="77777777" w:rsidR="000840EC" w:rsidRPr="009E5DA7" w:rsidRDefault="000840EC" w:rsidP="000840EC">
            <w:pPr>
              <w:spacing w:line="253" w:lineRule="exact"/>
              <w:ind w:left="142"/>
              <w:rPr>
                <w:rFonts w:ascii="Times New Roman" w:hAnsi="Times New Roman"/>
                <w:lang w:eastAsia="en-US"/>
              </w:rPr>
            </w:pPr>
            <w:r w:rsidRPr="009E5DA7">
              <w:rPr>
                <w:rFonts w:ascii="Times New Roman" w:hAnsi="Times New Roman"/>
                <w:lang w:eastAsia="en-US"/>
              </w:rPr>
              <w:t>Итого за</w:t>
            </w:r>
            <w:r w:rsidRPr="009E5DA7">
              <w:rPr>
                <w:rFonts w:ascii="Times New Roman" w:hAnsi="Times New Roman"/>
                <w:spacing w:val="-5"/>
                <w:lang w:eastAsia="en-US"/>
              </w:rPr>
              <w:t xml:space="preserve"> </w:t>
            </w:r>
            <w:r w:rsidRPr="009E5DA7">
              <w:rPr>
                <w:rFonts w:ascii="Times New Roman" w:hAnsi="Times New Roman"/>
                <w:spacing w:val="1"/>
                <w:lang w:eastAsia="en-US"/>
              </w:rPr>
              <w:t xml:space="preserve"> </w:t>
            </w:r>
            <w:r>
              <w:rPr>
                <w:rFonts w:ascii="Times New Roman" w:hAnsi="Times New Roman"/>
                <w:spacing w:val="1"/>
                <w:lang w:val="ru-RU" w:eastAsia="en-US"/>
              </w:rPr>
              <w:t xml:space="preserve">11 </w:t>
            </w:r>
            <w:r w:rsidRPr="009E5DA7">
              <w:rPr>
                <w:rFonts w:ascii="Times New Roman" w:hAnsi="Times New Roman"/>
                <w:lang w:eastAsia="en-US"/>
              </w:rPr>
              <w:t>класс</w:t>
            </w:r>
          </w:p>
        </w:tc>
        <w:tc>
          <w:tcPr>
            <w:tcW w:w="2693" w:type="dxa"/>
          </w:tcPr>
          <w:p w14:paraId="0675ABCE" w14:textId="77777777" w:rsidR="000840EC" w:rsidRPr="009E5DA7" w:rsidRDefault="000840EC" w:rsidP="000840EC">
            <w:pPr>
              <w:spacing w:line="253" w:lineRule="exact"/>
              <w:ind w:left="142"/>
              <w:jc w:val="center"/>
              <w:rPr>
                <w:rFonts w:ascii="Times New Roman" w:hAnsi="Times New Roman"/>
                <w:lang w:eastAsia="en-US"/>
              </w:rPr>
            </w:pPr>
          </w:p>
        </w:tc>
      </w:tr>
    </w:tbl>
    <w:p w14:paraId="78469B37" w14:textId="77777777" w:rsidR="00292950" w:rsidRPr="00C03357" w:rsidRDefault="00292950" w:rsidP="00C03357">
      <w:pPr>
        <w:widowControl w:val="0"/>
        <w:spacing w:after="0" w:line="276" w:lineRule="auto"/>
        <w:jc w:val="center"/>
        <w:rPr>
          <w:rFonts w:ascii="Times New Roman" w:eastAsia="SchoolBookSanPin" w:hAnsi="Times New Roman"/>
          <w:i/>
          <w:sz w:val="28"/>
          <w:szCs w:val="28"/>
          <w:lang w:eastAsia="en-US"/>
        </w:rPr>
      </w:pPr>
      <w:r w:rsidRPr="00C03357">
        <w:rPr>
          <w:rFonts w:ascii="Times New Roman" w:eastAsia="SchoolBookSanPin" w:hAnsi="Times New Roman"/>
          <w:i/>
          <w:sz w:val="28"/>
          <w:szCs w:val="28"/>
          <w:lang w:eastAsia="en-US"/>
        </w:rPr>
        <w:t>Тематическое планирование учебн</w:t>
      </w:r>
      <w:r w:rsidR="00C03357" w:rsidRPr="00C03357">
        <w:rPr>
          <w:rFonts w:ascii="Times New Roman" w:eastAsia="SchoolBookSanPin" w:hAnsi="Times New Roman"/>
          <w:i/>
          <w:sz w:val="28"/>
          <w:szCs w:val="28"/>
          <w:lang w:eastAsia="en-US"/>
        </w:rPr>
        <w:t>ого курса «Геометрия»</w:t>
      </w:r>
    </w:p>
    <w:p w14:paraId="47BD7C66" w14:textId="77777777" w:rsidR="00292950" w:rsidRPr="00C03357" w:rsidRDefault="00292950" w:rsidP="00C03357">
      <w:pPr>
        <w:widowControl w:val="0"/>
        <w:spacing w:after="0" w:line="276" w:lineRule="auto"/>
        <w:ind w:firstLine="851"/>
        <w:jc w:val="both"/>
        <w:rPr>
          <w:rFonts w:ascii="Times New Roman" w:eastAsia="SchoolBookSanPin" w:hAnsi="Times New Roman"/>
          <w:i/>
          <w:sz w:val="28"/>
          <w:szCs w:val="28"/>
          <w:lang w:eastAsia="en-US"/>
        </w:rPr>
      </w:pPr>
      <w:r w:rsidRPr="00C03357">
        <w:rPr>
          <w:rFonts w:ascii="Times New Roman" w:eastAsia="SchoolBookSanPin" w:hAnsi="Times New Roman"/>
          <w:i/>
          <w:sz w:val="28"/>
          <w:szCs w:val="28"/>
          <w:lang w:eastAsia="en-US"/>
        </w:rPr>
        <w:t>*Тематическое планирование в 1</w:t>
      </w:r>
      <w:r w:rsidR="009A2490" w:rsidRPr="00C03357">
        <w:rPr>
          <w:rFonts w:ascii="Times New Roman" w:eastAsia="SchoolBookSanPin" w:hAnsi="Times New Roman"/>
          <w:i/>
          <w:sz w:val="28"/>
          <w:szCs w:val="28"/>
          <w:lang w:eastAsia="en-US"/>
        </w:rPr>
        <w:t xml:space="preserve">0 </w:t>
      </w:r>
      <w:r w:rsidRPr="00C03357">
        <w:rPr>
          <w:rFonts w:ascii="Times New Roman" w:eastAsia="SchoolBookSanPin" w:hAnsi="Times New Roman"/>
          <w:i/>
          <w:sz w:val="28"/>
          <w:szCs w:val="28"/>
          <w:lang w:eastAsia="en-US"/>
        </w:rPr>
        <w:t xml:space="preserve">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662"/>
        <w:gridCol w:w="2693"/>
      </w:tblGrid>
      <w:tr w:rsidR="00C03357" w:rsidRPr="009E5DA7" w14:paraId="0D9E79D9" w14:textId="77777777" w:rsidTr="00C03357">
        <w:trPr>
          <w:trHeight w:val="575"/>
        </w:trPr>
        <w:tc>
          <w:tcPr>
            <w:tcW w:w="851" w:type="dxa"/>
          </w:tcPr>
          <w:p w14:paraId="4B5A32CA" w14:textId="77777777" w:rsidR="00C03357" w:rsidRPr="009E5DA7" w:rsidRDefault="00C03357" w:rsidP="00AF46A6">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6662" w:type="dxa"/>
          </w:tcPr>
          <w:p w14:paraId="5E5B5223" w14:textId="77777777" w:rsidR="00C03357" w:rsidRPr="009E5DA7" w:rsidRDefault="00C03357"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706AF1FD" w14:textId="77777777" w:rsidR="00C03357" w:rsidRPr="009E5DA7" w:rsidRDefault="00C03357"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2693" w:type="dxa"/>
          </w:tcPr>
          <w:p w14:paraId="51D2589E" w14:textId="77777777" w:rsidR="00C03357" w:rsidRPr="009E5DA7" w:rsidRDefault="00C03357" w:rsidP="00AF46A6">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C86F42" w:rsidRPr="009E5DA7" w14:paraId="26EBB4A4" w14:textId="77777777" w:rsidTr="00B65ADE">
        <w:trPr>
          <w:trHeight w:val="327"/>
        </w:trPr>
        <w:tc>
          <w:tcPr>
            <w:tcW w:w="10206" w:type="dxa"/>
            <w:gridSpan w:val="3"/>
          </w:tcPr>
          <w:p w14:paraId="13B52226" w14:textId="77777777" w:rsidR="00C86F42" w:rsidRPr="000840EC" w:rsidRDefault="00C86F42" w:rsidP="00AF46A6">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10 класс</w:t>
            </w:r>
          </w:p>
        </w:tc>
      </w:tr>
      <w:tr w:rsidR="00C03357" w:rsidRPr="009E5DA7" w14:paraId="42E2951F" w14:textId="77777777" w:rsidTr="00C03357">
        <w:trPr>
          <w:trHeight w:val="297"/>
        </w:trPr>
        <w:tc>
          <w:tcPr>
            <w:tcW w:w="851" w:type="dxa"/>
          </w:tcPr>
          <w:p w14:paraId="3B7DD131" w14:textId="77777777" w:rsidR="00C03357" w:rsidRPr="009E5DA7" w:rsidRDefault="00C03357" w:rsidP="00AF46A6">
            <w:pPr>
              <w:spacing w:line="273" w:lineRule="exact"/>
              <w:ind w:left="142"/>
              <w:rPr>
                <w:rFonts w:ascii="Times New Roman" w:hAnsi="Times New Roman"/>
                <w:lang w:eastAsia="en-US"/>
              </w:rPr>
            </w:pPr>
            <w:r w:rsidRPr="009E5DA7">
              <w:rPr>
                <w:rFonts w:ascii="Times New Roman" w:hAnsi="Times New Roman"/>
                <w:lang w:eastAsia="en-US"/>
              </w:rPr>
              <w:t>1.</w:t>
            </w:r>
          </w:p>
        </w:tc>
        <w:tc>
          <w:tcPr>
            <w:tcW w:w="6662" w:type="dxa"/>
          </w:tcPr>
          <w:p w14:paraId="64CF27EE" w14:textId="77777777" w:rsidR="00C03357" w:rsidRPr="00292950" w:rsidRDefault="00C03357" w:rsidP="00292950">
            <w:pPr>
              <w:spacing w:line="274" w:lineRule="exact"/>
              <w:ind w:left="142" w:right="144"/>
              <w:jc w:val="both"/>
              <w:rPr>
                <w:rFonts w:ascii="Times New Roman" w:hAnsi="Times New Roman"/>
                <w:lang w:val="ru-RU" w:eastAsia="en-US"/>
              </w:rPr>
            </w:pPr>
            <w:r>
              <w:rPr>
                <w:rFonts w:ascii="Times New Roman" w:hAnsi="Times New Roman"/>
                <w:lang w:val="ru-RU" w:eastAsia="en-US"/>
              </w:rPr>
              <w:t xml:space="preserve">  </w:t>
            </w:r>
            <w:r w:rsidRPr="00292950">
              <w:rPr>
                <w:rFonts w:ascii="Times New Roman" w:hAnsi="Times New Roman"/>
                <w:lang w:val="ru-RU" w:eastAsia="en-US"/>
              </w:rPr>
              <w:t>111.8.2.1. Прямые и плоскости в пространстве.</w:t>
            </w:r>
          </w:p>
          <w:p w14:paraId="7A3BBB36" w14:textId="77777777" w:rsidR="00C03357" w:rsidRPr="00292950" w:rsidRDefault="00C03357"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14:paraId="6089FA14" w14:textId="77777777" w:rsidR="00C03357" w:rsidRPr="00292950" w:rsidRDefault="00C03357"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 xml:space="preserve">Взаимное расположение прямых в пространстве: пересекающиеся, параллельные и скрещивающиеся прямые. Параллельность прямых </w:t>
            </w:r>
            <w:r w:rsidRPr="00292950">
              <w:rPr>
                <w:rFonts w:ascii="Times New Roman" w:hAnsi="Times New Roman"/>
                <w:lang w:val="ru-RU" w:eastAsia="en-US"/>
              </w:rPr>
              <w:lastRenderedPageBreak/>
              <w:t>и плоскостей  в пространстве: параллельные прямые в пространстве, параллельность трёх прямых, параллельность прямой и плоскости.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p w14:paraId="284BCE06" w14:textId="77777777" w:rsidR="00C03357" w:rsidRPr="000840EC" w:rsidRDefault="00C03357"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w:t>
            </w:r>
          </w:p>
        </w:tc>
        <w:tc>
          <w:tcPr>
            <w:tcW w:w="2693" w:type="dxa"/>
          </w:tcPr>
          <w:p w14:paraId="7F2B8036" w14:textId="77777777" w:rsidR="00C03357" w:rsidRPr="000840EC" w:rsidRDefault="00C03357" w:rsidP="00AF46A6">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C03357" w:rsidRPr="009E5DA7" w14:paraId="7CE8E2D2" w14:textId="77777777" w:rsidTr="009141EA">
        <w:trPr>
          <w:trHeight w:val="273"/>
        </w:trPr>
        <w:tc>
          <w:tcPr>
            <w:tcW w:w="851" w:type="dxa"/>
          </w:tcPr>
          <w:p w14:paraId="097FA9B2" w14:textId="77777777" w:rsidR="00C03357" w:rsidRPr="009E5DA7" w:rsidRDefault="00C03357" w:rsidP="00AF46A6">
            <w:pPr>
              <w:spacing w:line="253" w:lineRule="exact"/>
              <w:ind w:left="142"/>
              <w:rPr>
                <w:rFonts w:ascii="Times New Roman" w:hAnsi="Times New Roman"/>
                <w:lang w:eastAsia="en-US"/>
              </w:rPr>
            </w:pPr>
            <w:r w:rsidRPr="009E5DA7">
              <w:rPr>
                <w:rFonts w:ascii="Times New Roman" w:hAnsi="Times New Roman"/>
                <w:lang w:eastAsia="en-US"/>
              </w:rPr>
              <w:lastRenderedPageBreak/>
              <w:t>2.</w:t>
            </w:r>
          </w:p>
        </w:tc>
        <w:tc>
          <w:tcPr>
            <w:tcW w:w="6662" w:type="dxa"/>
          </w:tcPr>
          <w:p w14:paraId="019DC691" w14:textId="77777777" w:rsidR="00C03357" w:rsidRPr="00292950" w:rsidRDefault="00C03357"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111.8.2.2. Многогранники.</w:t>
            </w:r>
          </w:p>
          <w:p w14:paraId="1CD7654C" w14:textId="77777777" w:rsidR="00C03357" w:rsidRPr="00292950" w:rsidRDefault="00C03357"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Понятие многогранника, основные элементы многогранника, выпуклые  и невыпуклые многогранники, развёртка многогранника. Призма: n-угольная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n-угольная пирамида, грани и основание пирамиды, боковая и полная поверхность пирамиды, правильная и усечённая пирамида. Элементы призмы и пирамиды. 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Сечения призмы и пирамиды.</w:t>
            </w:r>
          </w:p>
          <w:p w14:paraId="0E55C611" w14:textId="77777777" w:rsidR="00C03357" w:rsidRPr="00292950" w:rsidRDefault="00C03357"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p w14:paraId="0B9C34A9" w14:textId="77777777" w:rsidR="00C03357" w:rsidRPr="00292950" w:rsidRDefault="00C03357"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 xml:space="preserve">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 Понятие об объёме. Объём пирамиды, призмы. </w:t>
            </w:r>
          </w:p>
          <w:p w14:paraId="029CF540" w14:textId="77777777" w:rsidR="00C03357" w:rsidRPr="000840EC" w:rsidRDefault="00C03357"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Подобные тела в пространстве. Соотношения между площадями поверхностей, объёмами подобных тел.</w:t>
            </w:r>
          </w:p>
        </w:tc>
        <w:tc>
          <w:tcPr>
            <w:tcW w:w="2693" w:type="dxa"/>
          </w:tcPr>
          <w:p w14:paraId="5A795CC5" w14:textId="77777777" w:rsidR="00C03357" w:rsidRPr="000840EC" w:rsidRDefault="00C03357" w:rsidP="00AF46A6">
            <w:pPr>
              <w:spacing w:line="253" w:lineRule="exact"/>
              <w:ind w:left="142"/>
              <w:jc w:val="center"/>
              <w:rPr>
                <w:rFonts w:ascii="Times New Roman" w:hAnsi="Times New Roman"/>
                <w:lang w:val="ru-RU" w:eastAsia="en-US"/>
              </w:rPr>
            </w:pPr>
          </w:p>
        </w:tc>
      </w:tr>
      <w:tr w:rsidR="00C03357" w:rsidRPr="009E5DA7" w14:paraId="7A53035A" w14:textId="77777777" w:rsidTr="009141EA">
        <w:trPr>
          <w:trHeight w:val="273"/>
        </w:trPr>
        <w:tc>
          <w:tcPr>
            <w:tcW w:w="7513" w:type="dxa"/>
            <w:gridSpan w:val="2"/>
          </w:tcPr>
          <w:p w14:paraId="0D528502" w14:textId="77777777" w:rsidR="00C03357" w:rsidRPr="009E5DA7" w:rsidRDefault="00C03357" w:rsidP="00AF46A6">
            <w:pPr>
              <w:spacing w:line="253" w:lineRule="exact"/>
              <w:ind w:left="142"/>
              <w:rPr>
                <w:rFonts w:ascii="Times New Roman" w:hAnsi="Times New Roman"/>
                <w:lang w:eastAsia="en-US"/>
              </w:rPr>
            </w:pPr>
            <w:r w:rsidRPr="009E5DA7">
              <w:rPr>
                <w:rFonts w:ascii="Times New Roman" w:hAnsi="Times New Roman"/>
                <w:lang w:eastAsia="en-US"/>
              </w:rPr>
              <w:t>Итого за</w:t>
            </w:r>
            <w:r w:rsidRPr="009E5DA7">
              <w:rPr>
                <w:rFonts w:ascii="Times New Roman" w:hAnsi="Times New Roman"/>
                <w:spacing w:val="-5"/>
                <w:lang w:eastAsia="en-US"/>
              </w:rPr>
              <w:t xml:space="preserve"> </w:t>
            </w:r>
            <w:r w:rsidRPr="009E5DA7">
              <w:rPr>
                <w:rFonts w:ascii="Times New Roman" w:hAnsi="Times New Roman"/>
                <w:spacing w:val="1"/>
                <w:lang w:eastAsia="en-US"/>
              </w:rPr>
              <w:t xml:space="preserve"> </w:t>
            </w:r>
            <w:r>
              <w:rPr>
                <w:rFonts w:ascii="Times New Roman" w:hAnsi="Times New Roman"/>
                <w:spacing w:val="1"/>
                <w:lang w:val="ru-RU" w:eastAsia="en-US"/>
              </w:rPr>
              <w:t xml:space="preserve">10 </w:t>
            </w:r>
            <w:r w:rsidRPr="009E5DA7">
              <w:rPr>
                <w:rFonts w:ascii="Times New Roman" w:hAnsi="Times New Roman"/>
                <w:lang w:eastAsia="en-US"/>
              </w:rPr>
              <w:t>класс</w:t>
            </w:r>
          </w:p>
        </w:tc>
        <w:tc>
          <w:tcPr>
            <w:tcW w:w="2693" w:type="dxa"/>
          </w:tcPr>
          <w:p w14:paraId="31C554CD" w14:textId="77777777" w:rsidR="00C03357" w:rsidRPr="009E5DA7" w:rsidRDefault="00C03357" w:rsidP="00AF46A6">
            <w:pPr>
              <w:spacing w:line="253" w:lineRule="exact"/>
              <w:ind w:left="142"/>
              <w:jc w:val="center"/>
              <w:rPr>
                <w:rFonts w:ascii="Times New Roman" w:hAnsi="Times New Roman"/>
                <w:lang w:eastAsia="en-US"/>
              </w:rPr>
            </w:pPr>
          </w:p>
        </w:tc>
      </w:tr>
    </w:tbl>
    <w:p w14:paraId="5DB48D74" w14:textId="77777777" w:rsidR="00292950" w:rsidRPr="00C03357" w:rsidRDefault="00292950" w:rsidP="00C03357">
      <w:pPr>
        <w:widowControl w:val="0"/>
        <w:spacing w:after="0" w:line="276" w:lineRule="auto"/>
        <w:jc w:val="center"/>
        <w:rPr>
          <w:rFonts w:ascii="Times New Roman" w:eastAsia="SchoolBookSanPin" w:hAnsi="Times New Roman"/>
          <w:i/>
          <w:sz w:val="28"/>
          <w:szCs w:val="28"/>
          <w:lang w:eastAsia="en-US"/>
        </w:rPr>
      </w:pPr>
      <w:r w:rsidRPr="00C03357">
        <w:rPr>
          <w:rFonts w:ascii="Times New Roman" w:eastAsia="SchoolBookSanPin" w:hAnsi="Times New Roman"/>
          <w:i/>
          <w:sz w:val="28"/>
          <w:szCs w:val="28"/>
          <w:lang w:eastAsia="en-US"/>
        </w:rPr>
        <w:t>Тематическое планиров</w:t>
      </w:r>
      <w:r w:rsidR="00C03357" w:rsidRPr="00C03357">
        <w:rPr>
          <w:rFonts w:ascii="Times New Roman" w:eastAsia="SchoolBookSanPin" w:hAnsi="Times New Roman"/>
          <w:i/>
          <w:sz w:val="28"/>
          <w:szCs w:val="28"/>
          <w:lang w:eastAsia="en-US"/>
        </w:rPr>
        <w:t>ание учебного курса «Геометрия»</w:t>
      </w:r>
    </w:p>
    <w:p w14:paraId="72A37B6C" w14:textId="77777777" w:rsidR="00292950" w:rsidRPr="00C03357" w:rsidRDefault="00292950" w:rsidP="00C03357">
      <w:pPr>
        <w:widowControl w:val="0"/>
        <w:spacing w:after="0" w:line="276" w:lineRule="auto"/>
        <w:ind w:firstLine="851"/>
        <w:jc w:val="both"/>
        <w:rPr>
          <w:rFonts w:ascii="Times New Roman" w:eastAsia="SchoolBookSanPin" w:hAnsi="Times New Roman"/>
          <w:i/>
          <w:sz w:val="28"/>
          <w:szCs w:val="28"/>
          <w:lang w:eastAsia="en-US"/>
        </w:rPr>
      </w:pPr>
      <w:r w:rsidRPr="00C03357">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662"/>
        <w:gridCol w:w="2693"/>
      </w:tblGrid>
      <w:tr w:rsidR="00292950" w:rsidRPr="009E5DA7" w14:paraId="188C0F55" w14:textId="77777777" w:rsidTr="00AF46A6">
        <w:trPr>
          <w:trHeight w:val="575"/>
        </w:trPr>
        <w:tc>
          <w:tcPr>
            <w:tcW w:w="851" w:type="dxa"/>
          </w:tcPr>
          <w:p w14:paraId="04C2C7BD" w14:textId="77777777" w:rsidR="00292950" w:rsidRPr="009E5DA7" w:rsidRDefault="00292950" w:rsidP="00AF46A6">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6662" w:type="dxa"/>
          </w:tcPr>
          <w:p w14:paraId="3F75478C" w14:textId="77777777" w:rsidR="00292950" w:rsidRPr="009E5DA7" w:rsidRDefault="00292950"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11468DF2" w14:textId="77777777" w:rsidR="00292950" w:rsidRPr="009E5DA7" w:rsidRDefault="00292950"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2693" w:type="dxa"/>
          </w:tcPr>
          <w:p w14:paraId="5AC02659" w14:textId="77777777" w:rsidR="00292950" w:rsidRPr="009E5DA7" w:rsidRDefault="00292950" w:rsidP="00AF46A6">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292950" w:rsidRPr="009E5DA7" w14:paraId="1A365263" w14:textId="77777777" w:rsidTr="00AF46A6">
        <w:trPr>
          <w:trHeight w:val="327"/>
        </w:trPr>
        <w:tc>
          <w:tcPr>
            <w:tcW w:w="10206" w:type="dxa"/>
            <w:gridSpan w:val="3"/>
          </w:tcPr>
          <w:p w14:paraId="5034F20A" w14:textId="77777777" w:rsidR="00292950" w:rsidRPr="000840EC" w:rsidRDefault="00292950" w:rsidP="00292950">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w:t>
            </w:r>
            <w:r>
              <w:rPr>
                <w:rFonts w:ascii="Times New Roman" w:hAnsi="Times New Roman"/>
                <w:b/>
                <w:spacing w:val="-1"/>
                <w:lang w:val="ru-RU" w:eastAsia="en-US"/>
              </w:rPr>
              <w:t>1</w:t>
            </w:r>
            <w:r w:rsidRPr="000840EC">
              <w:rPr>
                <w:rFonts w:ascii="Times New Roman" w:hAnsi="Times New Roman"/>
                <w:b/>
                <w:spacing w:val="-1"/>
                <w:lang w:val="ru-RU" w:eastAsia="en-US"/>
              </w:rPr>
              <w:t xml:space="preserve"> класс</w:t>
            </w:r>
          </w:p>
        </w:tc>
      </w:tr>
      <w:tr w:rsidR="00292950" w:rsidRPr="009E5DA7" w14:paraId="5AB5C043" w14:textId="77777777" w:rsidTr="00AF46A6">
        <w:trPr>
          <w:trHeight w:val="297"/>
        </w:trPr>
        <w:tc>
          <w:tcPr>
            <w:tcW w:w="851" w:type="dxa"/>
          </w:tcPr>
          <w:p w14:paraId="310350E5" w14:textId="77777777" w:rsidR="00292950" w:rsidRPr="009E5DA7" w:rsidRDefault="00292950" w:rsidP="00AF46A6">
            <w:pPr>
              <w:spacing w:line="273" w:lineRule="exact"/>
              <w:ind w:left="142"/>
              <w:rPr>
                <w:rFonts w:ascii="Times New Roman" w:hAnsi="Times New Roman"/>
                <w:lang w:eastAsia="en-US"/>
              </w:rPr>
            </w:pPr>
            <w:r w:rsidRPr="009E5DA7">
              <w:rPr>
                <w:rFonts w:ascii="Times New Roman" w:hAnsi="Times New Roman"/>
                <w:lang w:eastAsia="en-US"/>
              </w:rPr>
              <w:t>1.</w:t>
            </w:r>
          </w:p>
        </w:tc>
        <w:tc>
          <w:tcPr>
            <w:tcW w:w="6662" w:type="dxa"/>
          </w:tcPr>
          <w:p w14:paraId="67432C1E"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111.8.3.1. Тела вращения.</w:t>
            </w:r>
          </w:p>
          <w:p w14:paraId="17006D51"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 xml:space="preserve">Цилиндрическая поверхность, образующие цилиндрической поверхности, ось цилиндрической поверхности. Цилиндр: </w:t>
            </w:r>
            <w:r w:rsidRPr="00292950">
              <w:rPr>
                <w:rFonts w:ascii="Times New Roman" w:hAnsi="Times New Roman"/>
                <w:lang w:val="ru-RU" w:eastAsia="en-US"/>
              </w:rPr>
              <w:lastRenderedPageBreak/>
              <w:t xml:space="preserve">основания и боковая поверхность, образующая и ось, площадь боковой и полной поверхности. </w:t>
            </w:r>
          </w:p>
          <w:p w14:paraId="066E7DEB"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 xml:space="preserve">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Усечённый конус: образующие  и высота, основания и боковая поверхность. </w:t>
            </w:r>
          </w:p>
          <w:p w14:paraId="57E14A68"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 xml:space="preserve">Сфера и шар: центр, радиус, диаметр, площадь поверхности сферы. Взаимное расположение сферы и плоскости, касательная плоскость к сфере, площадь сферы. </w:t>
            </w:r>
          </w:p>
          <w:p w14:paraId="78F04DCC"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Изображение тел вращения на плоскости. Развёртка цилиндра и конуса.</w:t>
            </w:r>
          </w:p>
          <w:p w14:paraId="35E57908"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Комбинации тел вращения и многогранников. Многогранник, описанный около сферы, сфера, вписанная в многогранник, или тело вращения.</w:t>
            </w:r>
          </w:p>
          <w:p w14:paraId="3F60ED5D"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 xml:space="preserve">Понятие об объёме. Основные свойства объёмов тел. Теорема об объёме прямоугольного параллелепипеда и следствия из неё. Объём цилиндра, конуса. Объём шара и площадь сферы. </w:t>
            </w:r>
          </w:p>
          <w:p w14:paraId="047EF13D"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Подобные тела в пространстве. Соотношения между площадями поверхностей, объёмами подобных тел.</w:t>
            </w:r>
          </w:p>
          <w:p w14:paraId="14F96C95" w14:textId="77777777" w:rsidR="00292950" w:rsidRPr="000840EC"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Сечения цилиндра (параллельно и перпендикулярно оси), сечения конуса (параллельное основанию и проходящее через вершину), сечения шара.</w:t>
            </w:r>
          </w:p>
        </w:tc>
        <w:tc>
          <w:tcPr>
            <w:tcW w:w="2693" w:type="dxa"/>
          </w:tcPr>
          <w:p w14:paraId="3FC7452E" w14:textId="77777777" w:rsidR="00292950" w:rsidRPr="000840EC" w:rsidRDefault="00292950" w:rsidP="00AF46A6">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lastRenderedPageBreak/>
              <w:t xml:space="preserve">Часы на каждую тему распределяются учителем-предметником в </w:t>
            </w:r>
            <w:r w:rsidRPr="000840EC">
              <w:rPr>
                <w:rFonts w:ascii="Times New Roman" w:hAnsi="Times New Roman"/>
                <w:i/>
                <w:lang w:val="ru-RU" w:eastAsia="en-US"/>
              </w:rPr>
              <w:lastRenderedPageBreak/>
              <w:t>зависимости от нагрузки по учебному плану на текущий учебный год</w:t>
            </w:r>
          </w:p>
        </w:tc>
      </w:tr>
      <w:tr w:rsidR="00292950" w:rsidRPr="009E5DA7" w14:paraId="097155A1" w14:textId="77777777" w:rsidTr="00AF46A6">
        <w:trPr>
          <w:trHeight w:val="273"/>
        </w:trPr>
        <w:tc>
          <w:tcPr>
            <w:tcW w:w="851" w:type="dxa"/>
          </w:tcPr>
          <w:p w14:paraId="099DC048" w14:textId="77777777" w:rsidR="00292950" w:rsidRPr="009E5DA7" w:rsidRDefault="00292950" w:rsidP="00AF46A6">
            <w:pPr>
              <w:spacing w:line="253" w:lineRule="exact"/>
              <w:ind w:left="142"/>
              <w:rPr>
                <w:rFonts w:ascii="Times New Roman" w:hAnsi="Times New Roman"/>
                <w:lang w:eastAsia="en-US"/>
              </w:rPr>
            </w:pPr>
            <w:r w:rsidRPr="009E5DA7">
              <w:rPr>
                <w:rFonts w:ascii="Times New Roman" w:hAnsi="Times New Roman"/>
                <w:lang w:eastAsia="en-US"/>
              </w:rPr>
              <w:lastRenderedPageBreak/>
              <w:t>2.</w:t>
            </w:r>
          </w:p>
        </w:tc>
        <w:tc>
          <w:tcPr>
            <w:tcW w:w="6662" w:type="dxa"/>
          </w:tcPr>
          <w:p w14:paraId="03E639E4" w14:textId="77777777" w:rsidR="00292950" w:rsidRPr="00292950" w:rsidRDefault="00292950"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111.8.3.2. Векторы и координаты в пространстве.</w:t>
            </w:r>
          </w:p>
          <w:p w14:paraId="324787FE" w14:textId="77777777" w:rsidR="00292950" w:rsidRPr="000840EC" w:rsidRDefault="00292950"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Вектор на плоскости и в пространстве. Сложение и вычитание векторов. Умножение вектора на число. Разложение вектора по трём некомпланарным векторам. Правило параллелепипеда. Решение задач, связанных с применением правил действий с векторами. Прямоугольная система координат в пространстве. Координаты вектора. Простейшие задачи в координатах. Угол между векторами. Скалярное произведение векторов. Вычисление углов между прямыми  и плоскостями. Координатно-векторный метод при решении геометрических задач.</w:t>
            </w:r>
          </w:p>
        </w:tc>
        <w:tc>
          <w:tcPr>
            <w:tcW w:w="2693" w:type="dxa"/>
          </w:tcPr>
          <w:p w14:paraId="7D38DC88" w14:textId="77777777" w:rsidR="00292950" w:rsidRPr="000840EC" w:rsidRDefault="00292950" w:rsidP="00AF46A6">
            <w:pPr>
              <w:spacing w:line="253" w:lineRule="exact"/>
              <w:ind w:left="142"/>
              <w:jc w:val="center"/>
              <w:rPr>
                <w:rFonts w:ascii="Times New Roman" w:hAnsi="Times New Roman"/>
                <w:lang w:val="ru-RU" w:eastAsia="en-US"/>
              </w:rPr>
            </w:pPr>
          </w:p>
        </w:tc>
      </w:tr>
      <w:tr w:rsidR="00292950" w:rsidRPr="009E5DA7" w14:paraId="0F0BF921" w14:textId="77777777" w:rsidTr="00AF46A6">
        <w:trPr>
          <w:trHeight w:val="273"/>
        </w:trPr>
        <w:tc>
          <w:tcPr>
            <w:tcW w:w="7513" w:type="dxa"/>
            <w:gridSpan w:val="2"/>
          </w:tcPr>
          <w:p w14:paraId="5BEEBDA8" w14:textId="77777777" w:rsidR="00292950" w:rsidRPr="00292950" w:rsidRDefault="00292950" w:rsidP="00AF46A6">
            <w:pPr>
              <w:spacing w:line="253" w:lineRule="exact"/>
              <w:ind w:left="142" w:right="144"/>
              <w:jc w:val="both"/>
              <w:rPr>
                <w:rFonts w:ascii="Times New Roman" w:hAnsi="Times New Roman"/>
                <w:lang w:val="ru-RU" w:eastAsia="en-US"/>
              </w:rPr>
            </w:pPr>
            <w:r>
              <w:rPr>
                <w:rFonts w:ascii="Times New Roman" w:hAnsi="Times New Roman"/>
                <w:lang w:val="ru-RU" w:eastAsia="en-US"/>
              </w:rPr>
              <w:t>Итого за 11 класс</w:t>
            </w:r>
          </w:p>
        </w:tc>
        <w:tc>
          <w:tcPr>
            <w:tcW w:w="2693" w:type="dxa"/>
          </w:tcPr>
          <w:p w14:paraId="70EEAA66" w14:textId="77777777" w:rsidR="00292950" w:rsidRPr="000840EC" w:rsidRDefault="00292950" w:rsidP="00AF46A6">
            <w:pPr>
              <w:spacing w:line="253" w:lineRule="exact"/>
              <w:ind w:left="142"/>
              <w:jc w:val="center"/>
              <w:rPr>
                <w:rFonts w:ascii="Times New Roman" w:hAnsi="Times New Roman"/>
                <w:lang w:eastAsia="en-US"/>
              </w:rPr>
            </w:pPr>
          </w:p>
        </w:tc>
      </w:tr>
    </w:tbl>
    <w:p w14:paraId="59611405" w14:textId="77777777" w:rsidR="00B46D53" w:rsidRPr="00C03357" w:rsidRDefault="00B46D53" w:rsidP="00C03357">
      <w:pPr>
        <w:widowControl w:val="0"/>
        <w:spacing w:after="0" w:line="276" w:lineRule="auto"/>
        <w:jc w:val="center"/>
        <w:rPr>
          <w:rFonts w:ascii="Times New Roman" w:eastAsia="SchoolBookSanPin" w:hAnsi="Times New Roman"/>
          <w:i/>
          <w:sz w:val="28"/>
          <w:szCs w:val="28"/>
          <w:lang w:eastAsia="en-US"/>
        </w:rPr>
      </w:pPr>
      <w:r w:rsidRPr="00C03357">
        <w:rPr>
          <w:rFonts w:ascii="Times New Roman" w:eastAsia="SchoolBookSanPin" w:hAnsi="Times New Roman"/>
          <w:i/>
          <w:sz w:val="28"/>
          <w:szCs w:val="28"/>
          <w:lang w:eastAsia="en-US"/>
        </w:rPr>
        <w:t>Тематическое планирование учебного курса «Вероятность и статистика»</w:t>
      </w:r>
    </w:p>
    <w:p w14:paraId="7C49E405" w14:textId="77777777" w:rsidR="00B46D53" w:rsidRPr="00C03357" w:rsidRDefault="00B46D53" w:rsidP="00C03357">
      <w:pPr>
        <w:widowControl w:val="0"/>
        <w:spacing w:after="0" w:line="276" w:lineRule="auto"/>
        <w:ind w:firstLine="851"/>
        <w:jc w:val="both"/>
        <w:rPr>
          <w:rFonts w:ascii="Times New Roman" w:eastAsia="SchoolBookSanPin" w:hAnsi="Times New Roman"/>
          <w:i/>
          <w:sz w:val="28"/>
          <w:szCs w:val="28"/>
          <w:lang w:eastAsia="en-US"/>
        </w:rPr>
      </w:pPr>
      <w:r w:rsidRPr="00C03357">
        <w:rPr>
          <w:rFonts w:ascii="Times New Roman" w:eastAsia="SchoolBookSanPin" w:hAnsi="Times New Roman"/>
          <w:i/>
          <w:sz w:val="28"/>
          <w:szCs w:val="28"/>
          <w:lang w:eastAsia="en-US"/>
        </w:rPr>
        <w:t>*Тематическое планирование в 1</w:t>
      </w:r>
      <w:r w:rsidR="00DD7297" w:rsidRPr="00C03357">
        <w:rPr>
          <w:rFonts w:ascii="Times New Roman" w:eastAsia="SchoolBookSanPin" w:hAnsi="Times New Roman"/>
          <w:i/>
          <w:sz w:val="28"/>
          <w:szCs w:val="28"/>
          <w:lang w:eastAsia="en-US"/>
        </w:rPr>
        <w:t>0</w:t>
      </w:r>
      <w:r w:rsidRPr="00C03357">
        <w:rPr>
          <w:rFonts w:ascii="Times New Roman" w:eastAsia="SchoolBookSanPin" w:hAnsi="Times New Roman"/>
          <w:i/>
          <w:sz w:val="28"/>
          <w:szCs w:val="28"/>
          <w:lang w:eastAsia="en-US"/>
        </w:rPr>
        <w:t xml:space="preserve">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662"/>
        <w:gridCol w:w="2693"/>
      </w:tblGrid>
      <w:tr w:rsidR="00B46D53" w:rsidRPr="009E5DA7" w14:paraId="09F610CA" w14:textId="77777777" w:rsidTr="00AF46A6">
        <w:trPr>
          <w:trHeight w:val="575"/>
        </w:trPr>
        <w:tc>
          <w:tcPr>
            <w:tcW w:w="851" w:type="dxa"/>
          </w:tcPr>
          <w:p w14:paraId="39BD9CB6" w14:textId="77777777" w:rsidR="00B46D53" w:rsidRPr="009E5DA7" w:rsidRDefault="00B46D53" w:rsidP="00AF46A6">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6662" w:type="dxa"/>
          </w:tcPr>
          <w:p w14:paraId="3A31C690" w14:textId="77777777" w:rsidR="00B46D53" w:rsidRPr="009E5DA7" w:rsidRDefault="00B46D53"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229B50FD" w14:textId="77777777" w:rsidR="00B46D53" w:rsidRPr="009E5DA7" w:rsidRDefault="00B46D53"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2693" w:type="dxa"/>
          </w:tcPr>
          <w:p w14:paraId="3B7EC91C" w14:textId="77777777" w:rsidR="00B46D53" w:rsidRPr="009E5DA7" w:rsidRDefault="00B46D53" w:rsidP="00AF46A6">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B46D53" w:rsidRPr="009E5DA7" w14:paraId="4800E18F" w14:textId="77777777" w:rsidTr="00AF46A6">
        <w:trPr>
          <w:trHeight w:val="327"/>
        </w:trPr>
        <w:tc>
          <w:tcPr>
            <w:tcW w:w="10206" w:type="dxa"/>
            <w:gridSpan w:val="3"/>
          </w:tcPr>
          <w:p w14:paraId="3FEED226" w14:textId="77777777" w:rsidR="00B46D53" w:rsidRPr="000840EC" w:rsidRDefault="00B46D53" w:rsidP="00DD7297">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w:t>
            </w:r>
            <w:r w:rsidR="00DD7297">
              <w:rPr>
                <w:rFonts w:ascii="Times New Roman" w:hAnsi="Times New Roman"/>
                <w:b/>
                <w:spacing w:val="-1"/>
                <w:lang w:val="ru-RU" w:eastAsia="en-US"/>
              </w:rPr>
              <w:t>0</w:t>
            </w:r>
            <w:r w:rsidRPr="000840EC">
              <w:rPr>
                <w:rFonts w:ascii="Times New Roman" w:hAnsi="Times New Roman"/>
                <w:b/>
                <w:spacing w:val="-1"/>
                <w:lang w:val="ru-RU" w:eastAsia="en-US"/>
              </w:rPr>
              <w:t xml:space="preserve"> класс</w:t>
            </w:r>
          </w:p>
        </w:tc>
      </w:tr>
      <w:tr w:rsidR="00B46D53" w:rsidRPr="009E5DA7" w14:paraId="55A2D27D" w14:textId="77777777" w:rsidTr="00AF46A6">
        <w:trPr>
          <w:trHeight w:val="297"/>
        </w:trPr>
        <w:tc>
          <w:tcPr>
            <w:tcW w:w="851" w:type="dxa"/>
          </w:tcPr>
          <w:p w14:paraId="64D9F80C" w14:textId="77777777" w:rsidR="00B46D53" w:rsidRPr="009E5DA7" w:rsidRDefault="00B46D53" w:rsidP="00AF46A6">
            <w:pPr>
              <w:spacing w:line="273" w:lineRule="exact"/>
              <w:ind w:left="142"/>
              <w:rPr>
                <w:rFonts w:ascii="Times New Roman" w:hAnsi="Times New Roman"/>
                <w:lang w:eastAsia="en-US"/>
              </w:rPr>
            </w:pPr>
            <w:r w:rsidRPr="009E5DA7">
              <w:rPr>
                <w:rFonts w:ascii="Times New Roman" w:hAnsi="Times New Roman"/>
                <w:lang w:eastAsia="en-US"/>
              </w:rPr>
              <w:t>1.</w:t>
            </w:r>
          </w:p>
        </w:tc>
        <w:tc>
          <w:tcPr>
            <w:tcW w:w="6662" w:type="dxa"/>
          </w:tcPr>
          <w:p w14:paraId="190DE10B" w14:textId="77777777" w:rsidR="007B7E7D" w:rsidRPr="007B7E7D" w:rsidRDefault="007B7E7D" w:rsidP="007B7E7D">
            <w:pPr>
              <w:spacing w:line="274" w:lineRule="exact"/>
              <w:ind w:left="142" w:right="144"/>
              <w:jc w:val="both"/>
              <w:rPr>
                <w:rFonts w:ascii="Times New Roman" w:hAnsi="Times New Roman"/>
                <w:lang w:val="ru-RU" w:eastAsia="en-US"/>
              </w:rPr>
            </w:pPr>
            <w:r>
              <w:rPr>
                <w:rFonts w:ascii="Times New Roman" w:hAnsi="Times New Roman"/>
                <w:lang w:val="ru-RU" w:eastAsia="en-US"/>
              </w:rPr>
              <w:t xml:space="preserve">111.9.2. </w:t>
            </w:r>
            <w:r w:rsidRPr="007B7E7D">
              <w:rPr>
                <w:rFonts w:ascii="Times New Roman" w:hAnsi="Times New Roman"/>
                <w:lang w:val="ru-RU" w:eastAsia="en-US"/>
              </w:rPr>
              <w:t xml:space="preserve">Представление данных с помощью таблиц и диаграмм. Среднее арифметическое, медиана, наибольшее и наименьшее значения, размах, дисперсия  и стандартное отклонение числовых наборов. </w:t>
            </w:r>
          </w:p>
          <w:p w14:paraId="447F2010"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 xml:space="preserve">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 Вероятности событий в опытах с равновозможными элементарными событиями. </w:t>
            </w:r>
          </w:p>
          <w:p w14:paraId="5BFDE113"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 xml:space="preserve">Операции над событиями: пересечение, объединение, противоположные события. Диаграммы Эйлера. Формула </w:t>
            </w:r>
            <w:r w:rsidRPr="007B7E7D">
              <w:rPr>
                <w:rFonts w:ascii="Times New Roman" w:hAnsi="Times New Roman"/>
                <w:lang w:val="ru-RU" w:eastAsia="en-US"/>
              </w:rPr>
              <w:lastRenderedPageBreak/>
              <w:t xml:space="preserve">сложения вероятностей. </w:t>
            </w:r>
          </w:p>
          <w:p w14:paraId="35B078E2"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Условная вероятность. Умножение вероятностей. Дерево случайного эксперимента. Формула полной вероятности. Независимые события.</w:t>
            </w:r>
          </w:p>
          <w:p w14:paraId="4E1A4DEB"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Комбинаторное правило умножения. Перестановки и факториал. Число сочетаний. Треугольник Паскаля. Формула бинома Ньютона.</w:t>
            </w:r>
          </w:p>
          <w:p w14:paraId="622C05B6"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 xml:space="preserve">Бинарный случайный опыт (испытание), успех и неудача. Независимые испытания. Серия независимых испытаний до первого успеха. Серия независимых испытаний Бернулли. </w:t>
            </w:r>
          </w:p>
          <w:p w14:paraId="4DE4130C" w14:textId="77777777" w:rsidR="00B46D53" w:rsidRPr="000840EC"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Случайная величина. Распределение вероятностей. Диаграмма распределения. Примеры распределений, в том числе, геометрическое и биномиальное.</w:t>
            </w:r>
          </w:p>
        </w:tc>
        <w:tc>
          <w:tcPr>
            <w:tcW w:w="2693" w:type="dxa"/>
          </w:tcPr>
          <w:p w14:paraId="41BB9DD5" w14:textId="77777777" w:rsidR="00B46D53" w:rsidRPr="000840EC" w:rsidRDefault="00B46D53" w:rsidP="00AF46A6">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B46D53" w:rsidRPr="009E5DA7" w14:paraId="079CDE41" w14:textId="77777777" w:rsidTr="00AF46A6">
        <w:trPr>
          <w:trHeight w:val="273"/>
        </w:trPr>
        <w:tc>
          <w:tcPr>
            <w:tcW w:w="7513" w:type="dxa"/>
            <w:gridSpan w:val="2"/>
          </w:tcPr>
          <w:p w14:paraId="6271E4A4" w14:textId="77777777" w:rsidR="00B46D53" w:rsidRPr="00292950" w:rsidRDefault="00B46D53" w:rsidP="00DD7297">
            <w:pPr>
              <w:spacing w:line="253" w:lineRule="exact"/>
              <w:ind w:left="142" w:right="144"/>
              <w:jc w:val="both"/>
              <w:rPr>
                <w:rFonts w:ascii="Times New Roman" w:hAnsi="Times New Roman"/>
                <w:lang w:val="ru-RU" w:eastAsia="en-US"/>
              </w:rPr>
            </w:pPr>
            <w:r>
              <w:rPr>
                <w:rFonts w:ascii="Times New Roman" w:hAnsi="Times New Roman"/>
                <w:lang w:val="ru-RU" w:eastAsia="en-US"/>
              </w:rPr>
              <w:lastRenderedPageBreak/>
              <w:t>Итого за 1</w:t>
            </w:r>
            <w:r w:rsidR="00DD7297">
              <w:rPr>
                <w:rFonts w:ascii="Times New Roman" w:hAnsi="Times New Roman"/>
                <w:lang w:val="ru-RU" w:eastAsia="en-US"/>
              </w:rPr>
              <w:t>0</w:t>
            </w:r>
            <w:r>
              <w:rPr>
                <w:rFonts w:ascii="Times New Roman" w:hAnsi="Times New Roman"/>
                <w:lang w:val="ru-RU" w:eastAsia="en-US"/>
              </w:rPr>
              <w:t xml:space="preserve"> класс</w:t>
            </w:r>
          </w:p>
        </w:tc>
        <w:tc>
          <w:tcPr>
            <w:tcW w:w="2693" w:type="dxa"/>
          </w:tcPr>
          <w:p w14:paraId="465D629C" w14:textId="77777777" w:rsidR="00B46D53" w:rsidRPr="000840EC" w:rsidRDefault="00B46D53" w:rsidP="00AF46A6">
            <w:pPr>
              <w:spacing w:line="253" w:lineRule="exact"/>
              <w:ind w:left="142"/>
              <w:jc w:val="center"/>
              <w:rPr>
                <w:rFonts w:ascii="Times New Roman" w:hAnsi="Times New Roman"/>
                <w:lang w:eastAsia="en-US"/>
              </w:rPr>
            </w:pPr>
          </w:p>
        </w:tc>
      </w:tr>
    </w:tbl>
    <w:p w14:paraId="28072673" w14:textId="77777777" w:rsidR="00DD7297" w:rsidRPr="00C03357" w:rsidRDefault="00DD7297" w:rsidP="00C03357">
      <w:pPr>
        <w:widowControl w:val="0"/>
        <w:spacing w:after="0" w:line="276" w:lineRule="auto"/>
        <w:jc w:val="center"/>
        <w:rPr>
          <w:rFonts w:ascii="Times New Roman" w:eastAsia="SchoolBookSanPin" w:hAnsi="Times New Roman"/>
          <w:i/>
          <w:sz w:val="28"/>
          <w:szCs w:val="28"/>
          <w:lang w:eastAsia="en-US"/>
        </w:rPr>
      </w:pPr>
      <w:r w:rsidRPr="00C03357">
        <w:rPr>
          <w:rFonts w:ascii="Times New Roman" w:eastAsia="SchoolBookSanPin" w:hAnsi="Times New Roman"/>
          <w:i/>
          <w:sz w:val="28"/>
          <w:szCs w:val="28"/>
          <w:lang w:eastAsia="en-US"/>
        </w:rPr>
        <w:t>Тематическое планирование учебного курса «Вероятность и статистика</w:t>
      </w:r>
      <w:r w:rsidR="00C03357" w:rsidRPr="00C03357">
        <w:rPr>
          <w:rFonts w:ascii="Times New Roman" w:eastAsia="SchoolBookSanPin" w:hAnsi="Times New Roman"/>
          <w:i/>
          <w:sz w:val="28"/>
          <w:szCs w:val="28"/>
          <w:lang w:eastAsia="en-US"/>
        </w:rPr>
        <w:t>»</w:t>
      </w:r>
    </w:p>
    <w:p w14:paraId="355AE484" w14:textId="77777777" w:rsidR="00DD7297" w:rsidRPr="00C03357" w:rsidRDefault="00DD7297" w:rsidP="00C03357">
      <w:pPr>
        <w:widowControl w:val="0"/>
        <w:spacing w:after="0" w:line="276" w:lineRule="auto"/>
        <w:ind w:firstLine="851"/>
        <w:jc w:val="both"/>
        <w:rPr>
          <w:rFonts w:ascii="Times New Roman" w:eastAsia="SchoolBookSanPin" w:hAnsi="Times New Roman"/>
          <w:i/>
          <w:sz w:val="28"/>
          <w:szCs w:val="28"/>
          <w:lang w:eastAsia="en-US"/>
        </w:rPr>
      </w:pPr>
      <w:r w:rsidRPr="00C03357">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662"/>
        <w:gridCol w:w="2693"/>
      </w:tblGrid>
      <w:tr w:rsidR="00DD7297" w:rsidRPr="009E5DA7" w14:paraId="281E430C" w14:textId="77777777" w:rsidTr="00AF46A6">
        <w:trPr>
          <w:trHeight w:val="575"/>
        </w:trPr>
        <w:tc>
          <w:tcPr>
            <w:tcW w:w="851" w:type="dxa"/>
          </w:tcPr>
          <w:p w14:paraId="7AFD7484" w14:textId="77777777" w:rsidR="00DD7297" w:rsidRPr="009E5DA7" w:rsidRDefault="00DD7297" w:rsidP="00AF46A6">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6662" w:type="dxa"/>
          </w:tcPr>
          <w:p w14:paraId="686BE09D" w14:textId="77777777" w:rsidR="00DD7297" w:rsidRPr="009E5DA7" w:rsidRDefault="00DD7297"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0D94E033" w14:textId="77777777" w:rsidR="00DD7297" w:rsidRPr="009E5DA7" w:rsidRDefault="00DD7297"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2693" w:type="dxa"/>
          </w:tcPr>
          <w:p w14:paraId="2369ACFE" w14:textId="77777777" w:rsidR="00DD7297" w:rsidRPr="009E5DA7" w:rsidRDefault="00DD7297" w:rsidP="00AF46A6">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DD7297" w:rsidRPr="009E5DA7" w14:paraId="6EFF8DCF" w14:textId="77777777" w:rsidTr="00AF46A6">
        <w:trPr>
          <w:trHeight w:val="327"/>
        </w:trPr>
        <w:tc>
          <w:tcPr>
            <w:tcW w:w="10206" w:type="dxa"/>
            <w:gridSpan w:val="3"/>
          </w:tcPr>
          <w:p w14:paraId="2BFEF4BC" w14:textId="77777777" w:rsidR="00DD7297" w:rsidRPr="000840EC" w:rsidRDefault="00DD7297" w:rsidP="00AF46A6">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w:t>
            </w:r>
            <w:r>
              <w:rPr>
                <w:rFonts w:ascii="Times New Roman" w:hAnsi="Times New Roman"/>
                <w:b/>
                <w:spacing w:val="-1"/>
                <w:lang w:val="ru-RU" w:eastAsia="en-US"/>
              </w:rPr>
              <w:t>1</w:t>
            </w:r>
            <w:r w:rsidRPr="000840EC">
              <w:rPr>
                <w:rFonts w:ascii="Times New Roman" w:hAnsi="Times New Roman"/>
                <w:b/>
                <w:spacing w:val="-1"/>
                <w:lang w:val="ru-RU" w:eastAsia="en-US"/>
              </w:rPr>
              <w:t xml:space="preserve"> класс</w:t>
            </w:r>
          </w:p>
        </w:tc>
      </w:tr>
      <w:tr w:rsidR="00DD7297" w:rsidRPr="009E5DA7" w14:paraId="48925B47" w14:textId="77777777" w:rsidTr="00AF46A6">
        <w:trPr>
          <w:trHeight w:val="297"/>
        </w:trPr>
        <w:tc>
          <w:tcPr>
            <w:tcW w:w="851" w:type="dxa"/>
          </w:tcPr>
          <w:p w14:paraId="5CF04345" w14:textId="77777777" w:rsidR="00DD7297" w:rsidRPr="009E5DA7" w:rsidRDefault="00DD7297" w:rsidP="00AF46A6">
            <w:pPr>
              <w:spacing w:line="273" w:lineRule="exact"/>
              <w:ind w:left="142"/>
              <w:rPr>
                <w:rFonts w:ascii="Times New Roman" w:hAnsi="Times New Roman"/>
                <w:lang w:eastAsia="en-US"/>
              </w:rPr>
            </w:pPr>
            <w:r w:rsidRPr="009E5DA7">
              <w:rPr>
                <w:rFonts w:ascii="Times New Roman" w:hAnsi="Times New Roman"/>
                <w:lang w:eastAsia="en-US"/>
              </w:rPr>
              <w:t>1.</w:t>
            </w:r>
          </w:p>
        </w:tc>
        <w:tc>
          <w:tcPr>
            <w:tcW w:w="6662" w:type="dxa"/>
          </w:tcPr>
          <w:p w14:paraId="08519EB0" w14:textId="77777777" w:rsidR="007B7E7D" w:rsidRPr="007B7E7D" w:rsidRDefault="007B7E7D" w:rsidP="007B7E7D">
            <w:pPr>
              <w:spacing w:line="274" w:lineRule="exact"/>
              <w:ind w:left="142" w:right="144"/>
              <w:jc w:val="both"/>
              <w:rPr>
                <w:rFonts w:ascii="Times New Roman" w:hAnsi="Times New Roman"/>
                <w:lang w:val="ru-RU" w:eastAsia="en-US"/>
              </w:rPr>
            </w:pPr>
            <w:r>
              <w:rPr>
                <w:rFonts w:ascii="Times New Roman" w:hAnsi="Times New Roman"/>
                <w:lang w:val="ru-RU" w:eastAsia="en-US"/>
              </w:rPr>
              <w:t xml:space="preserve">111.9.3. </w:t>
            </w:r>
            <w:r w:rsidRPr="007B7E7D">
              <w:rPr>
                <w:rFonts w:ascii="Times New Roman" w:hAnsi="Times New Roman"/>
                <w:lang w:val="ru-RU" w:eastAsia="en-US"/>
              </w:rPr>
              <w:t>Числовые характеристики случайных величин: математическое ожидание, дисперсия и стандартное отклонение. Примеры применения математического ожидания, в том числе в задачах из повседневной жизни. Математическое ожидание бинарной случайной величины. Математическое ожидание суммы случайных величин. Математическое ожидание и дисперсия геометрического и биномиального распределений.</w:t>
            </w:r>
          </w:p>
          <w:p w14:paraId="3E4179A3"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Закон больших чисел и его роль в науке, природе и обществе. Выборочный метод исследований.</w:t>
            </w:r>
          </w:p>
          <w:p w14:paraId="70E448CA" w14:textId="77777777" w:rsidR="00DD7297" w:rsidRPr="000840EC"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Примеры непрерывных случайных величин. Понятие о плотности распределения. Задачи, приводящие к нормальному распределению. Понятие  о нормальном распределении.</w:t>
            </w:r>
          </w:p>
        </w:tc>
        <w:tc>
          <w:tcPr>
            <w:tcW w:w="2693" w:type="dxa"/>
          </w:tcPr>
          <w:p w14:paraId="00C960C7" w14:textId="77777777" w:rsidR="00DD7297" w:rsidRPr="000840EC" w:rsidRDefault="00DD7297" w:rsidP="00AF46A6">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DD7297" w:rsidRPr="009E5DA7" w14:paraId="71E61045" w14:textId="77777777" w:rsidTr="00AF46A6">
        <w:trPr>
          <w:trHeight w:val="273"/>
        </w:trPr>
        <w:tc>
          <w:tcPr>
            <w:tcW w:w="7513" w:type="dxa"/>
            <w:gridSpan w:val="2"/>
          </w:tcPr>
          <w:p w14:paraId="31C49A59" w14:textId="77777777" w:rsidR="00DD7297" w:rsidRPr="00292950" w:rsidRDefault="00DD7297" w:rsidP="00AF46A6">
            <w:pPr>
              <w:spacing w:line="253" w:lineRule="exact"/>
              <w:ind w:left="142" w:right="144"/>
              <w:jc w:val="both"/>
              <w:rPr>
                <w:rFonts w:ascii="Times New Roman" w:hAnsi="Times New Roman"/>
                <w:lang w:val="ru-RU" w:eastAsia="en-US"/>
              </w:rPr>
            </w:pPr>
            <w:r>
              <w:rPr>
                <w:rFonts w:ascii="Times New Roman" w:hAnsi="Times New Roman"/>
                <w:lang w:val="ru-RU" w:eastAsia="en-US"/>
              </w:rPr>
              <w:t>Итого за 11 класс</w:t>
            </w:r>
          </w:p>
        </w:tc>
        <w:tc>
          <w:tcPr>
            <w:tcW w:w="2693" w:type="dxa"/>
          </w:tcPr>
          <w:p w14:paraId="5E620852" w14:textId="77777777" w:rsidR="00DD7297" w:rsidRPr="000840EC" w:rsidRDefault="00DD7297" w:rsidP="00AF46A6">
            <w:pPr>
              <w:spacing w:line="253" w:lineRule="exact"/>
              <w:ind w:left="142"/>
              <w:jc w:val="center"/>
              <w:rPr>
                <w:rFonts w:ascii="Times New Roman" w:hAnsi="Times New Roman"/>
                <w:lang w:eastAsia="en-US"/>
              </w:rPr>
            </w:pPr>
          </w:p>
        </w:tc>
      </w:tr>
    </w:tbl>
    <w:p w14:paraId="220B2925" w14:textId="77777777" w:rsidR="002A47DF" w:rsidRDefault="002A47DF" w:rsidP="007B7E7D">
      <w:pPr>
        <w:widowControl w:val="0"/>
        <w:tabs>
          <w:tab w:val="left" w:pos="2309"/>
        </w:tabs>
        <w:spacing w:after="200" w:line="240" w:lineRule="auto"/>
        <w:jc w:val="both"/>
        <w:rPr>
          <w:rFonts w:ascii="Times New Roman" w:eastAsia="Calibri" w:hAnsi="Times New Roman"/>
          <w:sz w:val="24"/>
          <w:lang w:eastAsia="en-US"/>
        </w:rPr>
      </w:pPr>
    </w:p>
    <w:p w14:paraId="21363082" w14:textId="77777777" w:rsidR="00C91C83" w:rsidRDefault="009E5DA7" w:rsidP="00C03357">
      <w:pPr>
        <w:widowControl w:val="0"/>
        <w:tabs>
          <w:tab w:val="left" w:pos="2309"/>
        </w:tabs>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22" w:history="1">
        <w:r w:rsidRPr="00C03357">
          <w:rPr>
            <w:rFonts w:ascii="Times New Roman" w:eastAsia="Calibri" w:hAnsi="Times New Roman"/>
            <w:color w:val="0563C1"/>
            <w:sz w:val="28"/>
            <w:szCs w:val="28"/>
            <w:u w:val="single"/>
            <w:lang w:eastAsia="en-US"/>
          </w:rPr>
          <w:t>https://edsoo.ru/</w:t>
        </w:r>
      </w:hyperlink>
      <w:r w:rsidRPr="00C03357">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w:t>
      </w:r>
      <w:r w:rsidR="009A2490" w:rsidRPr="00C03357">
        <w:rPr>
          <w:rFonts w:ascii="Times New Roman" w:eastAsia="Calibri" w:hAnsi="Times New Roman"/>
          <w:sz w:val="28"/>
          <w:szCs w:val="28"/>
          <w:lang w:eastAsia="en-US"/>
        </w:rPr>
        <w:t xml:space="preserve">как </w:t>
      </w:r>
      <w:r w:rsidRPr="00C03357">
        <w:rPr>
          <w:rFonts w:ascii="Times New Roman" w:eastAsia="Calibri" w:hAnsi="Times New Roman"/>
          <w:sz w:val="28"/>
          <w:szCs w:val="28"/>
          <w:lang w:eastAsia="en-US"/>
        </w:rPr>
        <w:t>основные структурные</w:t>
      </w:r>
      <w:r w:rsidR="00C03357" w:rsidRPr="00C03357">
        <w:rPr>
          <w:rFonts w:ascii="Times New Roman" w:eastAsia="Calibri" w:hAnsi="Times New Roman"/>
          <w:sz w:val="28"/>
          <w:szCs w:val="28"/>
          <w:lang w:eastAsia="en-US"/>
        </w:rPr>
        <w:t xml:space="preserve"> компоненты по ФГОС выдержаны.</w:t>
      </w:r>
    </w:p>
    <w:p w14:paraId="36EFAA51" w14:textId="77777777" w:rsidR="00171007" w:rsidRPr="00C03357" w:rsidRDefault="00171007" w:rsidP="00C03357">
      <w:pPr>
        <w:widowControl w:val="0"/>
        <w:tabs>
          <w:tab w:val="left" w:pos="2309"/>
        </w:tabs>
        <w:spacing w:after="0" w:line="276" w:lineRule="auto"/>
        <w:ind w:firstLine="709"/>
        <w:jc w:val="both"/>
        <w:rPr>
          <w:rFonts w:ascii="Times New Roman" w:eastAsia="Calibri" w:hAnsi="Times New Roman"/>
          <w:sz w:val="28"/>
          <w:szCs w:val="28"/>
          <w:lang w:eastAsia="en-US"/>
        </w:rPr>
      </w:pPr>
    </w:p>
    <w:p w14:paraId="2365BD05" w14:textId="77777777" w:rsidR="00C86F42" w:rsidRDefault="00171007" w:rsidP="00C03357">
      <w:pPr>
        <w:spacing w:after="0" w:line="276" w:lineRule="auto"/>
        <w:ind w:firstLine="709"/>
        <w:contextualSpacing/>
        <w:jc w:val="center"/>
        <w:rPr>
          <w:rFonts w:ascii="Times New Roman" w:eastAsia="Calibri" w:hAnsi="Times New Roman"/>
          <w:b/>
          <w:sz w:val="28"/>
          <w:szCs w:val="28"/>
          <w:lang w:eastAsia="en-US"/>
        </w:rPr>
      </w:pPr>
      <w:r>
        <w:rPr>
          <w:rFonts w:ascii="Times New Roman" w:eastAsia="Calibri" w:hAnsi="Times New Roman"/>
          <w:b/>
          <w:sz w:val="28"/>
          <w:szCs w:val="28"/>
          <w:lang w:eastAsia="en-US"/>
        </w:rPr>
        <w:t>Рабочие программы по предметной области «Математика и информатика» (углубленный урвень)</w:t>
      </w:r>
    </w:p>
    <w:p w14:paraId="11112942" w14:textId="77777777" w:rsidR="00C86F42" w:rsidRDefault="00032C2C" w:rsidP="00032C2C">
      <w:pPr>
        <w:spacing w:after="0" w:line="276" w:lineRule="auto"/>
        <w:ind w:firstLine="709"/>
        <w:contextualSpacing/>
        <w:rPr>
          <w:rFonts w:ascii="Times New Roman" w:eastAsia="Calibri" w:hAnsi="Times New Roman"/>
          <w:b/>
          <w:sz w:val="28"/>
          <w:szCs w:val="28"/>
          <w:lang w:eastAsia="en-US"/>
        </w:rPr>
      </w:pPr>
      <w:r>
        <w:rPr>
          <w:rFonts w:ascii="Times New Roman" w:eastAsia="Calibri" w:hAnsi="Times New Roman"/>
          <w:b/>
          <w:sz w:val="28"/>
          <w:szCs w:val="28"/>
          <w:lang w:eastAsia="en-US"/>
        </w:rPr>
        <w:t xml:space="preserve">                       </w:t>
      </w:r>
      <w:r w:rsidR="009E5DA7" w:rsidRPr="00C03357">
        <w:rPr>
          <w:rFonts w:ascii="Times New Roman" w:eastAsia="Calibri" w:hAnsi="Times New Roman"/>
          <w:b/>
          <w:sz w:val="28"/>
          <w:szCs w:val="28"/>
          <w:lang w:eastAsia="en-US"/>
        </w:rPr>
        <w:t xml:space="preserve">Рабочая программа по учебному предмету </w:t>
      </w:r>
    </w:p>
    <w:p w14:paraId="5A68848B" w14:textId="77777777" w:rsidR="009E5DA7" w:rsidRPr="00C03357" w:rsidRDefault="009E5DA7" w:rsidP="00C03357">
      <w:pPr>
        <w:spacing w:after="0" w:line="276" w:lineRule="auto"/>
        <w:ind w:firstLine="709"/>
        <w:contextualSpacing/>
        <w:jc w:val="center"/>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«Математика» (углу</w:t>
      </w:r>
      <w:r w:rsidR="00C03357" w:rsidRPr="00C03357">
        <w:rPr>
          <w:rFonts w:ascii="Times New Roman" w:eastAsia="Calibri" w:hAnsi="Times New Roman"/>
          <w:b/>
          <w:sz w:val="28"/>
          <w:szCs w:val="28"/>
          <w:lang w:eastAsia="en-US"/>
        </w:rPr>
        <w:t>блённый уровень)</w:t>
      </w:r>
    </w:p>
    <w:p w14:paraId="76B1B1D8"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Рабочая программа по учебному предмету «Математика» (углублённый уровень) (предметная область «Математика и информатика») (далее </w:t>
      </w:r>
      <w:r w:rsidRPr="00C03357">
        <w:rPr>
          <w:rFonts w:ascii="Times New Roman" w:eastAsia="Calibri" w:hAnsi="Times New Roman"/>
          <w:sz w:val="28"/>
          <w:szCs w:val="28"/>
          <w:lang w:eastAsia="en-US"/>
        </w:rPr>
        <w:lastRenderedPageBreak/>
        <w:t xml:space="preserve">соответственно – программа по математике, математика) </w:t>
      </w:r>
      <w:r w:rsidR="00164603">
        <w:rPr>
          <w:rFonts w:ascii="Times New Roman" w:eastAsia="Calibri" w:hAnsi="Times New Roman"/>
          <w:sz w:val="28"/>
          <w:szCs w:val="28"/>
          <w:lang w:eastAsia="en-US"/>
        </w:rPr>
        <w:t xml:space="preserve">составлена на основе федеральной рабочей программы по математике и </w:t>
      </w:r>
      <w:r w:rsidRPr="00C03357">
        <w:rPr>
          <w:rFonts w:ascii="Times New Roman" w:eastAsia="Calibri" w:hAnsi="Times New Roman"/>
          <w:sz w:val="28"/>
          <w:szCs w:val="28"/>
          <w:lang w:eastAsia="en-US"/>
        </w:rPr>
        <w:t>включает пояснительную записку, содержание обучения, планируемые результаты освоения программы  по математике</w:t>
      </w:r>
      <w:r w:rsidR="009A2490" w:rsidRPr="00C03357">
        <w:rPr>
          <w:rFonts w:ascii="Times New Roman" w:eastAsia="Calibri" w:hAnsi="Times New Roman"/>
          <w:sz w:val="28"/>
          <w:szCs w:val="28"/>
          <w:lang w:eastAsia="en-US"/>
        </w:rPr>
        <w:t xml:space="preserve"> и тематическое планирование</w:t>
      </w:r>
      <w:r w:rsidR="00C03357" w:rsidRPr="00C03357">
        <w:rPr>
          <w:rFonts w:ascii="Times New Roman" w:eastAsia="Calibri" w:hAnsi="Times New Roman"/>
          <w:sz w:val="28"/>
          <w:szCs w:val="28"/>
          <w:lang w:eastAsia="en-US"/>
        </w:rPr>
        <w:t>.</w:t>
      </w:r>
    </w:p>
    <w:p w14:paraId="1A009425" w14:textId="77777777" w:rsidR="009E5DA7" w:rsidRPr="00C03357" w:rsidRDefault="00172902" w:rsidP="00C03357">
      <w:pPr>
        <w:widowControl w:val="0"/>
        <w:spacing w:after="0" w:line="276" w:lineRule="auto"/>
        <w:ind w:firstLine="709"/>
        <w:jc w:val="center"/>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Пояснительная записка</w:t>
      </w:r>
    </w:p>
    <w:p w14:paraId="23401FD7"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Программа по математике углублённого уровня для обучающихся  на уровне среднего общего образования разработана на основе ФГОС СОО  с учётом современных мировых требований, предъявляемых к математическому образованию, и традиций российского образования. Реализация программы  по математике обеспечивает овладение ключевыми компетенциями, составляющими основу для саморазвития и непрерывного образования, целостность общекультурного, личностного и познавательного развития личности обучающихся. </w:t>
      </w:r>
    </w:p>
    <w:p w14:paraId="6E12511F"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В программе по математике учтены идеи и положения концепции развития математического образования в Российской Федерации. Математическое образование должно решать задачу обеспечения необходимого стране числа обучающихся, математическая подготовка которых была бы достаточна  для продолжения образования по различным направлениям, включая преподавание математики, математические исследования, работу в сфере информационных технологий и других, а также обеспечения для каждого обучающегося возможности достижения математической подготовки в соответствии с необходимым ему уровнем. На решение этих задач нацелена программа по математике углублённого уровня.</w:t>
      </w:r>
    </w:p>
    <w:p w14:paraId="4FBF002E" w14:textId="77777777" w:rsidR="009E5DA7" w:rsidRPr="00C03357" w:rsidRDefault="00172902"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Необходимость</w:t>
      </w:r>
      <w:r w:rsidR="009E5DA7" w:rsidRPr="00C03357">
        <w:rPr>
          <w:rFonts w:ascii="Times New Roman" w:eastAsia="Calibri" w:hAnsi="Times New Roman"/>
          <w:sz w:val="28"/>
          <w:szCs w:val="28"/>
          <w:lang w:eastAsia="en-US"/>
        </w:rPr>
        <w:t xml:space="preserve"> математической подготовки обусловлена обусловлено ростом числа специальностей, связанных с непосредственным применением математики (в сфере экономики, бизнесе, технологических областях, гуманитарных сферах). Количество обучающиеся, для которых математика становится фундаментом образования, планирующих заниматься творческой  и исследовательской работой в области математики, информатики, физики, экономики и в других областях, увеличивается, в том числе с учетом обучающихся, кому математика нужна для использования в профессиях, не связанных непосредственно с ней.</w:t>
      </w:r>
    </w:p>
    <w:p w14:paraId="6D76D088"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Прикладная значимость математики обусловлена тем, что  её предметом являются фундаментальные структуры нашего мира: пространственные формы и количественные отношения, функциональные зависимости и категории неопределённости, от простейших, усваиваемых  в непосредственном опыте, до достаточно сложных, необходимых для развития научных и технологических идей. Без конкретных математических знаний затруднено понимание принципов устройства и использования современной техники, восприятие и интерпретация разнообразной социальной, экономической, политической информации, малоэффективна повседневная практическая деятельность. Во многих сферах </w:t>
      </w:r>
      <w:r w:rsidRPr="00C03357">
        <w:rPr>
          <w:rFonts w:ascii="Times New Roman" w:eastAsia="Calibri" w:hAnsi="Times New Roman"/>
          <w:sz w:val="28"/>
          <w:szCs w:val="28"/>
          <w:lang w:eastAsia="en-US"/>
        </w:rPr>
        <w:lastRenderedPageBreak/>
        <w:t>профессиональной деятельности требуются умения выполнять расчёты, составлять алгоритмы, применять формулы, проводить геометрические измерения и построения, читать, обрабатывать, интерпретировать  и представлять информацию в виде таблиц, диаграмм и графиков, понимать вероятностный характер случайных событий.</w:t>
      </w:r>
    </w:p>
    <w:p w14:paraId="022AD9DC"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Одновременно с расширением сфер применения математики  в современном обществе всё более важным становится математический стиль мышления, проявляющийся в определённых умственных навыках. В процессе изучения математики в арсенал приёмов и методов мышления человека естественным образом включаются индукция и дедукция, обобщение  и конкретизация, анализ и синтез, классификация и систематизация, абстрагирование и аналогия. Объекты математических умозаключений, правила их конструирования раскрывают механизм логических построений, способствуют выработке умения формулировать, обосновывать и доказывать суждения, тем самым формируют логический стиль мышления. Ведущая роль принадлежит математике  в формировании алгоритмической компоненты мышления и воспитании умений действовать по заданным алгоритмам, совершенствовать известные  и конструировать новые. В процессе решения задач – основы для организации учебной деятельности на уроках математики – развиваются творческая и прикладная стороны мышления.</w:t>
      </w:r>
    </w:p>
    <w:p w14:paraId="40F4887D"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Обучение математике даёт возможность развивать у обучающихся точную, рациональную и информативную речь, умение отбирать наиболее подходящие языковые, символические, графические средства для выражения суждений и наглядного их представления.</w:t>
      </w:r>
    </w:p>
    <w:p w14:paraId="00250CC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Необходимым компонентом общей культуры в современном толковании является общее знакомство с методами познания действительности, представление о предмете и методе математики, его отличиях от методов естественных и гуманитарных наук, об особенностях применения математики  для решения научных и прикладных задач. Математическое образование вносит свой вклад в формирование общей культуры человека.</w:t>
      </w:r>
    </w:p>
    <w:p w14:paraId="28676E28"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Изучение математики способствует эстетическому воспитанию человека, пониманию красоты и изящества математических рассуждений, восприятию геометрических форм, усвоению идеи симметрии.</w:t>
      </w:r>
    </w:p>
    <w:p w14:paraId="22F9BBCB" w14:textId="77777777" w:rsidR="009E5DA7" w:rsidRPr="00C03357" w:rsidRDefault="009E5DA7" w:rsidP="00C03357">
      <w:pPr>
        <w:widowControl w:val="0"/>
        <w:spacing w:after="0" w:line="276" w:lineRule="auto"/>
        <w:ind w:firstLine="709"/>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Приоритетными целями обучения математике в 10–11 классах  на углублённом уровне продолжают оставаться:</w:t>
      </w:r>
    </w:p>
    <w:p w14:paraId="61A612A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формирование центральных математических понятий (число, величина, геометрическая фигура, переменная, вероятность, функция, производная, интеграл), обеспечивающих преемственность и перспективность математического образования обучающихся;</w:t>
      </w:r>
    </w:p>
    <w:p w14:paraId="3B260AC0"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подведение обучающихся на доступном для них уровне к осознанию взаимосвязи математики и окружающего мира, пониманию математики как части </w:t>
      </w:r>
      <w:r w:rsidRPr="00C03357">
        <w:rPr>
          <w:rFonts w:ascii="Times New Roman" w:eastAsia="Calibri" w:hAnsi="Times New Roman"/>
          <w:sz w:val="28"/>
          <w:szCs w:val="28"/>
          <w:lang w:eastAsia="en-US"/>
        </w:rPr>
        <w:lastRenderedPageBreak/>
        <w:t>общей культуры человечества;</w:t>
      </w:r>
    </w:p>
    <w:p w14:paraId="3D77342D"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развитие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математики;</w:t>
      </w:r>
    </w:p>
    <w:p w14:paraId="211986AE"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6B507D00"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Основными линиями содержания математики в 10–11 классах углублённого уровня являются: «Числа и вычисления», «Алгебра» («Алгебраические выражения», «Уравнения и неравенства»), «Начала математического анализа», «Геометрия» («Геометрические фигуры и их свойства», «Измерение геометрических величин»), «Вероятность и статистика». Данные линии развиваются параллельно, каждая в соответствии с собственной логикой, </w:t>
      </w:r>
      <w:r w:rsidR="00172902" w:rsidRPr="00C03357">
        <w:rPr>
          <w:rFonts w:ascii="Times New Roman" w:eastAsia="Calibri" w:hAnsi="Times New Roman"/>
          <w:sz w:val="28"/>
          <w:szCs w:val="28"/>
          <w:lang w:eastAsia="en-US"/>
        </w:rPr>
        <w:t>однако не</w:t>
      </w:r>
      <w:r w:rsidRPr="00C03357">
        <w:rPr>
          <w:rFonts w:ascii="Times New Roman" w:eastAsia="Calibri" w:hAnsi="Times New Roman"/>
          <w:sz w:val="28"/>
          <w:szCs w:val="28"/>
          <w:lang w:eastAsia="en-US"/>
        </w:rPr>
        <w:t xml:space="preserve"> независимо одна от другой, а в тесном контакте и взаимодействии. Кроме этого, их объединяет логическая составляющая, традиционно присущая </w:t>
      </w:r>
      <w:r w:rsidR="00172902" w:rsidRPr="00C03357">
        <w:rPr>
          <w:rFonts w:ascii="Times New Roman" w:eastAsia="Calibri" w:hAnsi="Times New Roman"/>
          <w:sz w:val="28"/>
          <w:szCs w:val="28"/>
          <w:lang w:eastAsia="en-US"/>
        </w:rPr>
        <w:t>математике и</w:t>
      </w:r>
      <w:r w:rsidRPr="00C03357">
        <w:rPr>
          <w:rFonts w:ascii="Times New Roman" w:eastAsia="Calibri" w:hAnsi="Times New Roman"/>
          <w:sz w:val="28"/>
          <w:szCs w:val="28"/>
          <w:lang w:eastAsia="en-US"/>
        </w:rPr>
        <w:t xml:space="preserve"> пронизывающая все математические курсы и содержательные линии. Сформулированное во ФГОС СОО требование «умение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 относится ко всем учебным курсам, а формирование логических умений распределяется по всем годам обучения на уровне среднего общего образования.</w:t>
      </w:r>
    </w:p>
    <w:p w14:paraId="09D86742"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 соответствии с ФГОС СОО математика является обязательным предметом на данном уровне образования. Настоящей программой по математике предусматривается изучение учебного предмета «Математика» в рамках трёх учебных курсов: «Алгебра и начала математического анализа», «Геометрия», «Вероятность и статистика». Формирование логических умений осуществляется  на протяжении всех лет обучения на уровне среднего общего образования, а элементы логики включаются в содержание всех названных выше учебных курсов.</w:t>
      </w:r>
    </w:p>
    <w:p w14:paraId="4DFE0500" w14:textId="77777777" w:rsidR="00172902" w:rsidRPr="00C03357" w:rsidRDefault="00172902" w:rsidP="00C03357">
      <w:pPr>
        <w:widowControl w:val="0"/>
        <w:spacing w:after="0" w:line="276" w:lineRule="auto"/>
        <w:ind w:firstLine="709"/>
        <w:jc w:val="both"/>
        <w:rPr>
          <w:rFonts w:ascii="Times New Roman" w:eastAsia="SchoolBookSanPin" w:hAnsi="Times New Roman"/>
          <w:position w:val="1"/>
          <w:sz w:val="28"/>
          <w:szCs w:val="28"/>
          <w:lang w:eastAsia="en-US"/>
        </w:rPr>
      </w:pPr>
      <w:bookmarkStart w:id="134" w:name="_Toc118727644"/>
      <w:r w:rsidRPr="00C03357">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C03357">
        <w:rPr>
          <w:rFonts w:ascii="Times New Roman" w:eastAsia="SchoolBookSanPin" w:hAnsi="Times New Roman"/>
          <w:position w:val="1"/>
          <w:sz w:val="28"/>
          <w:szCs w:val="28"/>
          <w:lang w:eastAsia="en-US"/>
        </w:rPr>
        <w:t>.</w:t>
      </w:r>
    </w:p>
    <w:p w14:paraId="2512A96B" w14:textId="77777777" w:rsidR="00172902" w:rsidRPr="00C03357" w:rsidRDefault="00172902" w:rsidP="00C03357">
      <w:pPr>
        <w:widowControl w:val="0"/>
        <w:spacing w:after="0" w:line="276" w:lineRule="auto"/>
        <w:ind w:firstLine="709"/>
        <w:jc w:val="both"/>
        <w:rPr>
          <w:rFonts w:ascii="Times New Roman" w:eastAsia="Calibri" w:hAnsi="Times New Roman"/>
          <w:sz w:val="28"/>
          <w:szCs w:val="28"/>
          <w:lang w:eastAsia="en-US"/>
        </w:rPr>
      </w:pPr>
    </w:p>
    <w:bookmarkEnd w:id="134"/>
    <w:p w14:paraId="57FA2E3C" w14:textId="77777777" w:rsidR="00172902" w:rsidRPr="00C03357" w:rsidRDefault="009E5DA7" w:rsidP="00C03357">
      <w:pPr>
        <w:widowControl w:val="0"/>
        <w:spacing w:after="0" w:line="276" w:lineRule="auto"/>
        <w:ind w:firstLine="709"/>
        <w:jc w:val="center"/>
        <w:rPr>
          <w:rFonts w:ascii="Times New Roman" w:eastAsia="Calibri" w:hAnsi="Times New Roman"/>
          <w:b/>
          <w:sz w:val="28"/>
          <w:szCs w:val="28"/>
          <w:lang w:eastAsia="en-US"/>
        </w:rPr>
      </w:pPr>
      <w:r w:rsidRPr="00C03357">
        <w:rPr>
          <w:rFonts w:ascii="Times New Roman" w:eastAsia="Calibri" w:hAnsi="Times New Roman"/>
          <w:b/>
          <w:sz w:val="28"/>
          <w:szCs w:val="28"/>
          <w:lang w:eastAsia="en-US"/>
        </w:rPr>
        <w:lastRenderedPageBreak/>
        <w:t>Планируемые результаты освоения программы по математике на уро</w:t>
      </w:r>
      <w:r w:rsidR="00C03357" w:rsidRPr="00C03357">
        <w:rPr>
          <w:rFonts w:ascii="Times New Roman" w:eastAsia="Calibri" w:hAnsi="Times New Roman"/>
          <w:b/>
          <w:sz w:val="28"/>
          <w:szCs w:val="28"/>
          <w:lang w:eastAsia="en-US"/>
        </w:rPr>
        <w:t>вне среднего общего образования</w:t>
      </w:r>
    </w:p>
    <w:p w14:paraId="33CC8EC3"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В результате изучения математики на уровне среднего общего образования у обучающегося будут сформированы следующие личностные результаты: </w:t>
      </w:r>
    </w:p>
    <w:p w14:paraId="498D95F2"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1) гражданского воспитания:</w:t>
      </w:r>
    </w:p>
    <w:p w14:paraId="57BE4D37"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сформированность гражданской позиции обучающегося как активного  и ответственного члена российского общества, представление о математических основах функционирования различных структур, явлений, процедур гражданского общества (выборы, опросы и другое), умение взаимодействовать с социальными институтами в соответствии с их функциями и назначением;</w:t>
      </w:r>
    </w:p>
    <w:p w14:paraId="3AA50AD3"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2) патриотического воспитания:</w:t>
      </w:r>
    </w:p>
    <w:p w14:paraId="689D244E"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сформированность российской гражданской идентичности, уважения  к прошлому и настоящему российской математики, ценностное отношение  к достижениям российских математиков и российской математической школы,  использование этих достижений в других науках, технологиях, сферах экономики;</w:t>
      </w:r>
    </w:p>
    <w:p w14:paraId="6F86B480"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3) духовно-нравственного воспитания:</w:t>
      </w:r>
    </w:p>
    <w:p w14:paraId="1DC78F7C"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осознание духовных ценностей российского народа, сформированность нравственного сознания, этического поведения, связанного с практическим применением достижений науки и деятельностью учёного, осознание личного вклада в построение устойчивого будущего;</w:t>
      </w:r>
    </w:p>
    <w:p w14:paraId="0BD83AA1"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4) эстетического воспитания:</w:t>
      </w:r>
    </w:p>
    <w:p w14:paraId="014DD6E8"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эстетическое отношение к миру, включая эстетику математических закономерностей, объектов, задач, решений, рассуждений, восприимчивость  к математическим аспектам различных видов искусства;</w:t>
      </w:r>
    </w:p>
    <w:p w14:paraId="223A4066"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5) физического воспитания:</w:t>
      </w:r>
    </w:p>
    <w:p w14:paraId="2FC552C9"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сформированность умения применять математические знания в интересах здорового и безопасного образа жизни, ответственное отношение к своему здоровью (здоровое питание, сбалансированный режим занятий и отдыха, регулярная физическая активность), физическое совершенствование при занятиях спортивно-оздоровительной деятельностью;</w:t>
      </w:r>
    </w:p>
    <w:p w14:paraId="4005C42C"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6) трудового воспитания:</w:t>
      </w:r>
    </w:p>
    <w:p w14:paraId="38439155"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готовность к труду, осознание ценности трудолюбия, интерес  к различным сферам профессиональной деятельности, связанным с математикой  и её приложениями, умение совершать осознанный выбор будущей профессии  и реализовывать собственные жизненные планы, готовность и способность  к математическому образованию и самообразованию на протяжении всей жизни, готовность к активному участию в решении практических задач математической направленности;</w:t>
      </w:r>
    </w:p>
    <w:p w14:paraId="132B34A9"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7) экологического воспитания:</w:t>
      </w:r>
    </w:p>
    <w:p w14:paraId="7B8FF582"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w:t>
      </w:r>
      <w:r w:rsidRPr="00C03357">
        <w:rPr>
          <w:rFonts w:ascii="Times New Roman" w:eastAsia="Calibri" w:hAnsi="Times New Roman"/>
          <w:sz w:val="28"/>
          <w:szCs w:val="28"/>
          <w:lang w:eastAsia="en-US"/>
        </w:rPr>
        <w:lastRenderedPageBreak/>
        <w:t>глобального характера экологических проблем, ориентация на применение математических знаний для решения задач в области окружающей среды, планирование поступков и оценки их возможных последствий для окружающей среды;</w:t>
      </w:r>
    </w:p>
    <w:p w14:paraId="5CCA6C51"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8) ценности научного познания: </w:t>
      </w:r>
    </w:p>
    <w:p w14:paraId="5CAA5570"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сформированность мировоззрения, соответствующего современному уровню развития науки и общественной практики, понимание математической науки  как сферы человеческой деятельности, этапов её развития и значимости  для развития цивилизации, овладение языком математики и математической культурой как средством познания мира, готовность осуществлять проектную  и исследовательскую деятельность индивидуально и в группе.</w:t>
      </w:r>
    </w:p>
    <w:p w14:paraId="0D9C86C0"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В результате изучения математики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48EA3E27"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5D5F462B"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2B13BDF5"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воспринимать, формулировать и преобразовывать суждения: утвердительные и отрицательные, единичные, частные и общие, условные;</w:t>
      </w:r>
    </w:p>
    <w:p w14:paraId="2F6B2DC8"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 </w:t>
      </w:r>
    </w:p>
    <w:p w14:paraId="3DC819F6"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делать выводы с использованием законов логики, дедуктивных и индуктивных умозаключений, умозаключений по аналогии;</w:t>
      </w:r>
    </w:p>
    <w:p w14:paraId="4098D712"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427FAC2C"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36FCFDA2"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SchoolBookSanPin" w:hAnsi="Times New Roman"/>
          <w:sz w:val="28"/>
          <w:szCs w:val="28"/>
          <w:lang w:eastAsia="en-US"/>
        </w:rPr>
        <w:t xml:space="preserve">У обучающегося будут сформированы следующие базовые исследовательские действия как часть </w:t>
      </w:r>
      <w:r w:rsidRPr="00C03357">
        <w:rPr>
          <w:rFonts w:ascii="Times New Roman" w:eastAsia="SchoolBookSanPin" w:hAnsi="Times New Roman"/>
          <w:bCs/>
          <w:sz w:val="28"/>
          <w:szCs w:val="28"/>
          <w:lang w:eastAsia="en-US"/>
        </w:rPr>
        <w:t>познавательных универсальных учебных действий</w:t>
      </w:r>
      <w:r w:rsidRPr="00C03357">
        <w:rPr>
          <w:rFonts w:ascii="Times New Roman" w:eastAsia="SchoolBookSanPin" w:hAnsi="Times New Roman"/>
          <w:sz w:val="28"/>
          <w:szCs w:val="28"/>
          <w:lang w:eastAsia="en-US"/>
        </w:rPr>
        <w:t>:</w:t>
      </w:r>
    </w:p>
    <w:p w14:paraId="229B0E0A"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31765579"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проводить самостоятельно спланированный эксперимент, исследование  по </w:t>
      </w:r>
      <w:r w:rsidRPr="00C03357">
        <w:rPr>
          <w:rFonts w:ascii="Times New Roman" w:eastAsia="Calibri" w:hAnsi="Times New Roman"/>
          <w:sz w:val="28"/>
          <w:szCs w:val="28"/>
          <w:lang w:eastAsia="en-US"/>
        </w:rPr>
        <w:lastRenderedPageBreak/>
        <w:t>установлению особенностей математического объекта, явления, процесса, выявлению зависимостей между объектами, явлениями, процессами;</w:t>
      </w:r>
    </w:p>
    <w:p w14:paraId="23B9D382"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14:paraId="2AF3DFD2"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прогнозировать возможное развитие процесса, а также выдвигать предположения о его развитии в новых условиях.</w:t>
      </w:r>
    </w:p>
    <w:p w14:paraId="68DE3A9A"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SchoolBookSanPin" w:hAnsi="Times New Roman"/>
          <w:sz w:val="28"/>
          <w:szCs w:val="28"/>
          <w:lang w:eastAsia="en-US"/>
        </w:rPr>
        <w:t xml:space="preserve">У обучающегося будут </w:t>
      </w:r>
      <w:r w:rsidRPr="00C03357">
        <w:rPr>
          <w:rFonts w:ascii="Times New Roman" w:eastAsia="Calibri" w:hAnsi="Times New Roman"/>
          <w:sz w:val="28"/>
          <w:szCs w:val="28"/>
          <w:lang w:eastAsia="en-US"/>
        </w:rPr>
        <w:t>сформированы умения</w:t>
      </w:r>
      <w:r w:rsidRPr="00C03357">
        <w:rPr>
          <w:rFonts w:ascii="Times New Roman" w:eastAsia="SchoolBookSanPin" w:hAnsi="Times New Roman"/>
          <w:sz w:val="28"/>
          <w:szCs w:val="28"/>
          <w:lang w:eastAsia="en-US"/>
        </w:rPr>
        <w:t xml:space="preserve"> работать  с информацией как часть </w:t>
      </w:r>
      <w:r w:rsidRPr="00C03357">
        <w:rPr>
          <w:rFonts w:ascii="Times New Roman" w:eastAsia="SchoolBookSanPin" w:hAnsi="Times New Roman"/>
          <w:bCs/>
          <w:sz w:val="28"/>
          <w:szCs w:val="28"/>
          <w:lang w:eastAsia="en-US"/>
        </w:rPr>
        <w:t>познавательных универсальных учебных действий</w:t>
      </w:r>
      <w:r w:rsidRPr="00C03357">
        <w:rPr>
          <w:rFonts w:ascii="Times New Roman" w:eastAsia="SchoolBookSanPin" w:hAnsi="Times New Roman"/>
          <w:sz w:val="28"/>
          <w:szCs w:val="28"/>
          <w:lang w:eastAsia="en-US"/>
        </w:rPr>
        <w:t>:</w:t>
      </w:r>
    </w:p>
    <w:p w14:paraId="307B1271"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выявлять дефициты информации, данных, необходимых для ответа на вопрос и для решения задачи;</w:t>
      </w:r>
    </w:p>
    <w:p w14:paraId="7C7F537C"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14:paraId="3BB2C577"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структурировать информацию, представлять её в различных формах, иллюстрировать графически;</w:t>
      </w:r>
    </w:p>
    <w:p w14:paraId="544E452A"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оценивать надёжность информации по самостоятельно сформулированным критериям.</w:t>
      </w:r>
    </w:p>
    <w:p w14:paraId="59C03B6A" w14:textId="77777777" w:rsidR="009E5DA7" w:rsidRPr="00C03357" w:rsidRDefault="009E5DA7" w:rsidP="00C03357">
      <w:pPr>
        <w:widowControl w:val="0"/>
        <w:spacing w:after="0" w:line="276" w:lineRule="auto"/>
        <w:ind w:firstLine="709"/>
        <w:contextualSpacing/>
        <w:jc w:val="both"/>
        <w:rPr>
          <w:rFonts w:ascii="Times New Roman" w:eastAsia="SchoolBookSanPin" w:hAnsi="Times New Roman"/>
          <w:sz w:val="28"/>
          <w:szCs w:val="28"/>
          <w:lang w:eastAsia="en-US"/>
        </w:rPr>
      </w:pPr>
      <w:r w:rsidRPr="00C03357">
        <w:rPr>
          <w:rFonts w:ascii="Times New Roman" w:eastAsia="SchoolBookSanPin" w:hAnsi="Times New Roman"/>
          <w:sz w:val="28"/>
          <w:szCs w:val="28"/>
          <w:lang w:eastAsia="en-US"/>
        </w:rPr>
        <w:t xml:space="preserve">У обучающегося будут </w:t>
      </w:r>
      <w:r w:rsidRPr="00C03357">
        <w:rPr>
          <w:rFonts w:ascii="Times New Roman" w:eastAsia="Calibri" w:hAnsi="Times New Roman"/>
          <w:sz w:val="28"/>
          <w:szCs w:val="28"/>
          <w:lang w:eastAsia="en-US"/>
        </w:rPr>
        <w:t>сформированы умения</w:t>
      </w:r>
      <w:r w:rsidRPr="00C03357">
        <w:rPr>
          <w:rFonts w:ascii="Times New Roman" w:eastAsia="SchoolBookSanPin" w:hAnsi="Times New Roman"/>
          <w:sz w:val="28"/>
          <w:szCs w:val="28"/>
          <w:lang w:eastAsia="en-US"/>
        </w:rPr>
        <w:t xml:space="preserve"> общения как часть </w:t>
      </w:r>
      <w:r w:rsidRPr="00C03357">
        <w:rPr>
          <w:rFonts w:ascii="Times New Roman" w:eastAsia="SchoolBookSanPin" w:hAnsi="Times New Roman"/>
          <w:bCs/>
          <w:sz w:val="28"/>
          <w:szCs w:val="28"/>
          <w:lang w:eastAsia="en-US"/>
        </w:rPr>
        <w:t>коммуникативных универсальных учебных действий</w:t>
      </w:r>
      <w:r w:rsidRPr="00C03357">
        <w:rPr>
          <w:rFonts w:ascii="Times New Roman" w:eastAsia="SchoolBookSanPin" w:hAnsi="Times New Roman"/>
          <w:sz w:val="28"/>
          <w:szCs w:val="28"/>
          <w:lang w:eastAsia="en-US"/>
        </w:rPr>
        <w:t>:</w:t>
      </w:r>
    </w:p>
    <w:p w14:paraId="3EB44592"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14:paraId="24DDD9BE"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6DF7107B"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3A40434F"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SchoolBookSanPin" w:hAnsi="Times New Roman"/>
          <w:sz w:val="28"/>
          <w:szCs w:val="28"/>
          <w:lang w:eastAsia="en-US"/>
        </w:rPr>
        <w:t xml:space="preserve">У обучающегося будут </w:t>
      </w:r>
      <w:r w:rsidRPr="00C03357">
        <w:rPr>
          <w:rFonts w:ascii="Times New Roman" w:eastAsia="Calibri" w:hAnsi="Times New Roman"/>
          <w:sz w:val="28"/>
          <w:szCs w:val="28"/>
          <w:lang w:eastAsia="en-US"/>
        </w:rPr>
        <w:t>сформированы умения</w:t>
      </w:r>
      <w:r w:rsidRPr="00C03357">
        <w:rPr>
          <w:rFonts w:ascii="Times New Roman" w:eastAsia="SchoolBookSanPin" w:hAnsi="Times New Roman"/>
          <w:sz w:val="28"/>
          <w:szCs w:val="28"/>
          <w:lang w:eastAsia="en-US"/>
        </w:rPr>
        <w:t xml:space="preserve"> самоорганизации как часть </w:t>
      </w:r>
      <w:r w:rsidRPr="00C03357">
        <w:rPr>
          <w:rFonts w:ascii="Times New Roman" w:eastAsia="SchoolBookSanPin" w:hAnsi="Times New Roman"/>
          <w:bCs/>
          <w:sz w:val="28"/>
          <w:szCs w:val="28"/>
          <w:lang w:eastAsia="en-US"/>
        </w:rPr>
        <w:t>регулятивных универсальных учебных действий</w:t>
      </w:r>
      <w:r w:rsidRPr="00C03357">
        <w:rPr>
          <w:rFonts w:ascii="Times New Roman" w:eastAsia="SchoolBookSanPin" w:hAnsi="Times New Roman"/>
          <w:sz w:val="28"/>
          <w:szCs w:val="28"/>
          <w:lang w:eastAsia="en-US"/>
        </w:rPr>
        <w:t>:</w:t>
      </w:r>
    </w:p>
    <w:p w14:paraId="4E62F4A8"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составлять план, алгоритм решения задачи,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4550AB65" w14:textId="77777777" w:rsidR="009E5DA7" w:rsidRPr="00C03357" w:rsidRDefault="009E5DA7" w:rsidP="00C03357">
      <w:pPr>
        <w:widowControl w:val="0"/>
        <w:spacing w:after="0" w:line="276" w:lineRule="auto"/>
        <w:ind w:firstLine="709"/>
        <w:contextualSpacing/>
        <w:jc w:val="both"/>
        <w:rPr>
          <w:rFonts w:ascii="Times New Roman" w:eastAsia="SchoolBookSanPin" w:hAnsi="Times New Roman"/>
          <w:sz w:val="28"/>
          <w:szCs w:val="28"/>
          <w:lang w:eastAsia="en-US"/>
        </w:rPr>
      </w:pPr>
      <w:r w:rsidRPr="00C03357">
        <w:rPr>
          <w:rFonts w:ascii="Times New Roman" w:eastAsia="SchoolBookSanPin" w:hAnsi="Times New Roman"/>
          <w:sz w:val="28"/>
          <w:szCs w:val="28"/>
          <w:lang w:eastAsia="en-US"/>
        </w:rPr>
        <w:t xml:space="preserve">У обучающегося будут </w:t>
      </w:r>
      <w:r w:rsidRPr="00C03357">
        <w:rPr>
          <w:rFonts w:ascii="Times New Roman" w:eastAsia="Calibri" w:hAnsi="Times New Roman"/>
          <w:sz w:val="28"/>
          <w:szCs w:val="28"/>
          <w:lang w:eastAsia="en-US"/>
        </w:rPr>
        <w:t>сформированы умения</w:t>
      </w:r>
      <w:r w:rsidRPr="00C03357">
        <w:rPr>
          <w:rFonts w:ascii="Times New Roman" w:eastAsia="SchoolBookSanPin" w:hAnsi="Times New Roman"/>
          <w:sz w:val="28"/>
          <w:szCs w:val="28"/>
          <w:lang w:eastAsia="en-US"/>
        </w:rPr>
        <w:t xml:space="preserve"> самоконтроля как часть </w:t>
      </w:r>
      <w:r w:rsidRPr="00C03357">
        <w:rPr>
          <w:rFonts w:ascii="Times New Roman" w:eastAsia="SchoolBookSanPin" w:hAnsi="Times New Roman"/>
          <w:bCs/>
          <w:sz w:val="28"/>
          <w:szCs w:val="28"/>
          <w:lang w:eastAsia="en-US"/>
        </w:rPr>
        <w:t>регулятивных универсальных учебных действий</w:t>
      </w:r>
      <w:r w:rsidRPr="00C03357">
        <w:rPr>
          <w:rFonts w:ascii="Times New Roman" w:eastAsia="SchoolBookSanPin" w:hAnsi="Times New Roman"/>
          <w:sz w:val="28"/>
          <w:szCs w:val="28"/>
          <w:lang w:eastAsia="en-US"/>
        </w:rPr>
        <w:t>:</w:t>
      </w:r>
    </w:p>
    <w:p w14:paraId="42CC1DC7"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владеть навыками познавательной рефлексии как осознания совершаемых действий и мыслительных процессов, их результатов, владеть способами </w:t>
      </w:r>
      <w:r w:rsidRPr="00C03357">
        <w:rPr>
          <w:rFonts w:ascii="Times New Roman" w:eastAsia="Calibri" w:hAnsi="Times New Roman"/>
          <w:sz w:val="28"/>
          <w:szCs w:val="28"/>
          <w:lang w:eastAsia="en-US"/>
        </w:rPr>
        <w:lastRenderedPageBreak/>
        <w:t>самопроверки, самоконтроля процесса и результата решения математической задачи;</w:t>
      </w:r>
    </w:p>
    <w:p w14:paraId="2B9F3E33"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14:paraId="1721FB61"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оценивать соответствие результата цели и условиям, объяснять причины достижения или недостижения результатов деятельности, находить ошибку, давать оценку приобретённому опыту.</w:t>
      </w:r>
    </w:p>
    <w:p w14:paraId="0DB56B58" w14:textId="77777777" w:rsidR="009E5DA7" w:rsidRPr="00C03357" w:rsidRDefault="00716814" w:rsidP="00C03357">
      <w:pPr>
        <w:widowControl w:val="0"/>
        <w:spacing w:after="0" w:line="276" w:lineRule="auto"/>
        <w:ind w:firstLine="709"/>
        <w:contextualSpacing/>
        <w:jc w:val="both"/>
        <w:rPr>
          <w:rFonts w:ascii="Times New Roman" w:eastAsia="SchoolBookSanPin" w:hAnsi="Times New Roman"/>
          <w:sz w:val="28"/>
          <w:szCs w:val="28"/>
          <w:lang w:eastAsia="en-US"/>
        </w:rPr>
      </w:pPr>
      <w:r w:rsidRPr="00C03357">
        <w:rPr>
          <w:rFonts w:ascii="Times New Roman" w:eastAsia="Calibri" w:hAnsi="Times New Roman"/>
          <w:sz w:val="28"/>
          <w:szCs w:val="28"/>
          <w:lang w:eastAsia="en-US"/>
        </w:rPr>
        <w:t xml:space="preserve"> </w:t>
      </w:r>
      <w:r w:rsidR="009E5DA7" w:rsidRPr="00C03357">
        <w:rPr>
          <w:rFonts w:ascii="Times New Roman" w:eastAsia="SchoolBookSanPin" w:hAnsi="Times New Roman"/>
          <w:sz w:val="28"/>
          <w:szCs w:val="28"/>
          <w:lang w:eastAsia="en-US"/>
        </w:rPr>
        <w:t xml:space="preserve">У обучающегося будут </w:t>
      </w:r>
      <w:r w:rsidR="009E5DA7" w:rsidRPr="00C03357">
        <w:rPr>
          <w:rFonts w:ascii="Times New Roman" w:eastAsia="Calibri" w:hAnsi="Times New Roman"/>
          <w:sz w:val="28"/>
          <w:szCs w:val="28"/>
          <w:lang w:eastAsia="en-US"/>
        </w:rPr>
        <w:t>сформированы умения</w:t>
      </w:r>
      <w:r w:rsidR="009E5DA7" w:rsidRPr="00C03357">
        <w:rPr>
          <w:rFonts w:ascii="Times New Roman" w:eastAsia="SchoolBookSanPin" w:hAnsi="Times New Roman"/>
          <w:sz w:val="28"/>
          <w:szCs w:val="28"/>
          <w:lang w:eastAsia="en-US"/>
        </w:rPr>
        <w:t xml:space="preserve"> совместной деятельности:</w:t>
      </w:r>
    </w:p>
    <w:p w14:paraId="03E3BDCE"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52F5291A"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2236BD2A" w14:textId="77777777" w:rsidR="00014F99" w:rsidRPr="00396AB4" w:rsidRDefault="009E5DA7" w:rsidP="00396AB4">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Предметные результаты освоения рабочей программы по математике представлены по годам обучения в рамках отдельных учебных курсов в соответствующи</w:t>
      </w:r>
      <w:r w:rsidR="00716814" w:rsidRPr="00C03357">
        <w:rPr>
          <w:rFonts w:ascii="Times New Roman" w:eastAsia="Calibri" w:hAnsi="Times New Roman"/>
          <w:sz w:val="28"/>
          <w:szCs w:val="28"/>
          <w:lang w:eastAsia="en-US"/>
        </w:rPr>
        <w:t>х разделах настоящей программы</w:t>
      </w:r>
      <w:bookmarkStart w:id="135" w:name="_Toc118727648"/>
    </w:p>
    <w:p w14:paraId="2903AB42" w14:textId="77777777" w:rsidR="00014F99" w:rsidRPr="00C03357" w:rsidRDefault="00014F99" w:rsidP="009D6B3D">
      <w:pPr>
        <w:widowControl w:val="0"/>
        <w:spacing w:after="0" w:line="276" w:lineRule="auto"/>
        <w:ind w:firstLine="709"/>
        <w:jc w:val="center"/>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Р</w:t>
      </w:r>
      <w:r w:rsidR="009E5DA7" w:rsidRPr="00C03357">
        <w:rPr>
          <w:rFonts w:ascii="Times New Roman" w:eastAsia="Calibri" w:hAnsi="Times New Roman"/>
          <w:b/>
          <w:sz w:val="28"/>
          <w:szCs w:val="28"/>
          <w:lang w:eastAsia="en-US"/>
        </w:rPr>
        <w:t>абочая программа учебного курса «Алгебра и начала математического анализа»</w:t>
      </w:r>
      <w:bookmarkEnd w:id="135"/>
    </w:p>
    <w:p w14:paraId="0CCDC2E5" w14:textId="77777777" w:rsidR="009E5DA7" w:rsidRPr="00C03357" w:rsidRDefault="00014F99" w:rsidP="00C03357">
      <w:pPr>
        <w:widowControl w:val="0"/>
        <w:spacing w:after="0" w:line="276" w:lineRule="auto"/>
        <w:ind w:firstLine="709"/>
        <w:jc w:val="center"/>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Пояснительная записка</w:t>
      </w:r>
    </w:p>
    <w:p w14:paraId="4CBA7C58"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Учебный курс «Алгебра и начала математического анализа» является одним из наиболее значимых в программе среднего общего образования, поскольку, с одной стороны, он обеспечивает инструментальную базу для изучения всех естественно-научных курсов, а с другой стороны, формирует логическое  и абстрактное мышление обучающихся на уровне, необходимом для освоения информатики, обществознания, истории, словесности и других дисциплин. В рамках данного учебного курса обучающиеся овладевают универсальным языком современной науки, которая формулирует свои достижения в математической форме. </w:t>
      </w:r>
    </w:p>
    <w:p w14:paraId="29411BCE"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Учебный курс алгебры и начал математического анализа закладывает основу для успешного овладения законами физики, химии, биологии, понимания основных тенденций развития экономики и общественной жизни, позволяет ориентироваться в современных цифровых и компьютерных технологиях, уверенно использовать их для дальнейшего образования и в повседневной жизни. Овладение абстрактными и логически строгими конструкциями алгебры и математического анализа развивает умение находить закономерности, обосновывать истинность, доказывать утверждения с помощью индукции и </w:t>
      </w:r>
      <w:r w:rsidRPr="00C03357">
        <w:rPr>
          <w:rFonts w:ascii="Times New Roman" w:eastAsia="Calibri" w:hAnsi="Times New Roman"/>
          <w:sz w:val="28"/>
          <w:szCs w:val="28"/>
          <w:lang w:eastAsia="en-US"/>
        </w:rPr>
        <w:lastRenderedPageBreak/>
        <w:t xml:space="preserve">рассуждать дедуктивно, использовать обобщение и конкретизацию, абстрагирование  и аналогию, формирует креативное и критическое мышление. </w:t>
      </w:r>
    </w:p>
    <w:p w14:paraId="41D46D86"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 ходе изучения учебного курса «Алгебра и начала математического анализа» обучающиеся получают новый опыт решения прикладных задач, самостоятельного построения математических моделей реальных ситуаций, интерпретации полученных решений, знакомятся с примерами математических закономерностей в природе, науке и искусстве, с выдающимися математическими открытиями и их авторами.</w:t>
      </w:r>
    </w:p>
    <w:p w14:paraId="0D7A96A8"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Учебный курс обладает воспитательным потенциалом, который реализуется как через учебный материал, способствующий формированию научного мировоззрения, так и через специфику учебной деятельности, требующей продолжительной концентрации внимания, самостоятельности, аккуратности  и ответственности за полученный результат. </w:t>
      </w:r>
    </w:p>
    <w:p w14:paraId="32F270DE"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 основе методики обучения алгебре и началам математического анализа лежит деятельностный принцип обучения.</w:t>
      </w:r>
    </w:p>
    <w:p w14:paraId="19E0B337"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В структуре учебного курса «Алгебра и начала математического анализа» выделены следующие содержательно-методические линии: «Числа  и вычисления», «Функции и графики», «Уравнения и неравенства», «Начала математического анализа», «Множества и логика». Все основные содержательно-методические линии изучаются на протяжении двух лет обучения на уровне среднего общего образования, естественно дополняя друг друга и постепенно насыщаясь новыми темами и разделами. Данный учебный курс является интегративным, поскольку объединяет в себе содержание нескольких математических дисциплин, таких как алгебра, тригонометрия, математический анализ, теория множеств, математическая логика и другие. По мере того как обучающиеся овладевают всё более широким математическим аппаратом, у них последовательно формируется и совершенствуется умение строить математическую модель реальной ситуации, применять знания, полученные при изучении учебного курса, для решения самостоятельно сформулированной математической </w:t>
      </w:r>
      <w:r w:rsidR="001E4C59" w:rsidRPr="00C03357">
        <w:rPr>
          <w:rFonts w:ascii="Times New Roman" w:eastAsia="Calibri" w:hAnsi="Times New Roman"/>
          <w:sz w:val="28"/>
          <w:szCs w:val="28"/>
          <w:lang w:eastAsia="en-US"/>
        </w:rPr>
        <w:t>задачи, а</w:t>
      </w:r>
      <w:r w:rsidRPr="00C03357">
        <w:rPr>
          <w:rFonts w:ascii="Times New Roman" w:eastAsia="Calibri" w:hAnsi="Times New Roman"/>
          <w:sz w:val="28"/>
          <w:szCs w:val="28"/>
          <w:lang w:eastAsia="en-US"/>
        </w:rPr>
        <w:t xml:space="preserve"> затем интерпретировать свой ответ.</w:t>
      </w:r>
    </w:p>
    <w:p w14:paraId="5C481228"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Содержательно-методическая линия «Числа и вычисления» завершает формирование навыков использования действительных чисел, которое было начато на уровне основного общего образования. На уровне среднего общего образования особое внимание уделяется формированию навыков рациональных вычислений, включающих в себя использование различных форм записи числа, умение делать прикидку, выполнять приближённые вычисления, оценивать числовые выражения, работать с математическими константами. Множества натуральных, целых, рациональных и действительных чисел дополняются множеством комплексных чисел. В каждом из этих множеств рассматриваются свойственные ему специфические задачи и операции: деление нацело, оперирование остатками на множестве целых чисел, особые свойства </w:t>
      </w:r>
      <w:r w:rsidRPr="00C03357">
        <w:rPr>
          <w:rFonts w:ascii="Times New Roman" w:eastAsia="Calibri" w:hAnsi="Times New Roman"/>
          <w:sz w:val="28"/>
          <w:szCs w:val="28"/>
          <w:lang w:eastAsia="en-US"/>
        </w:rPr>
        <w:lastRenderedPageBreak/>
        <w:t>рациональных  и иррациональных чисел, арифметические операции, а также извлечение корня натуральной степени на множестве комплексных чисел. Благодаря последовательному расширению круга используемых чисел и знакомству с возможностями их применения для решения различных задач формируется представление о единстве математики как науки и её роли в построении моделей реального мира, широко используются обобщение и конкретизация.</w:t>
      </w:r>
    </w:p>
    <w:p w14:paraId="53ED65D1"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Линия «Уравнения и неравенства» реализуется на протяжении всего обучения на уровне среднего общего образования, поскольку в каждом разделе Программы предусмотрено решение соответствующих задач. В результате обучающиеся овладевают различными методами решения рациональных, иррациональных, показательных, логарифмических и тригонометрических уравнений, неравенств и систем, а также задач, содержащих параметры. Полученные умения широко используются при исследовании функций с помощью производной, при решении прикладных задач и задач на нахождение наибольших  и наименьших значений функции. Данная содержательная линия включает в себя также формирование умений выполнять расчёты по формулам, преобразования рациональных, иррациональных и тригонометрических выражений, а также выражений, содержащих степени и логарифмы. Благодаря изучению алгебраического материала происходит дальнейшее развитие алгоритмического  и абстрактного мышления обучающихся, формируются навыки дедуктивных рассуждений, работы с символьными формами, представления закономерностей  и зависимостей в виде равенств и неравенств. Алгебра предлагает эффективные инструменты для решения практических и естественно-научных задач, наглядно демонстрирует свои возможности как языка науки.</w:t>
      </w:r>
    </w:p>
    <w:p w14:paraId="5567E23C"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Содержательно-методическая линия «Функции и графики» тесно переплетается с другими линиями учебного курса, поскольку в каком-то смысле задаёт последовательность изучения материала. Изучение степенной, показательной, логарифмической и тригонометрических функций, их свойств  и графиков, использование функций для решения задач из других учебных предметов и реальной жизни тесно связано как с математическим анализом, так  и с решением уравнений и неравенств. При этом большое внимание уделяется формированию умения выражать формулами зависимости между различными величинами, исследовать полученные функции, строить их графики. Материал  этой содержательной линии нацелен на развитие умений и навыков, позволяющих выражать зависимости между величинами в различной форме: аналитической, графической и словесной. Его изучение способствует развитию алгоритмического мышления, способности к обобщению и конкретизации, использованию аналогий.</w:t>
      </w:r>
    </w:p>
    <w:p w14:paraId="0D5EF370"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Содержательная линия «Начала математического анализа» позволяет существенно расширить круг как математических, так и прикладных задач, доступных обучающимся, так как у них появляется возможность строить графики </w:t>
      </w:r>
      <w:r w:rsidRPr="00C03357">
        <w:rPr>
          <w:rFonts w:ascii="Times New Roman" w:eastAsia="Calibri" w:hAnsi="Times New Roman"/>
          <w:sz w:val="28"/>
          <w:szCs w:val="28"/>
          <w:lang w:eastAsia="en-US"/>
        </w:rPr>
        <w:lastRenderedPageBreak/>
        <w:t>сложных функций, определять их наибольшие и наименьшие значения, вычислять площади фигур и объёмы тел, находить скорости и ускорения процессов. Данная содержательная линия открывает новые возможности построения математических моделей реальных ситуаций, позволяет находить наилучшее решение в прикладных, в том числе социально-экономических, задачах. Знакомство с основами математического анализа способствует развитию абстрактного, формально-логического и креативного мышления, формированию умений распознавать проявления законов математики в науке, технике и искусстве. Обучающиеся узнают о выдающихся результатах, полученных в ходе развития математики как науки, и об их авторах.</w:t>
      </w:r>
    </w:p>
    <w:p w14:paraId="0EADC8C9"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Содержательно-методическая линия «Множества и логика» включает в себя элементы теории множеств и математической логики. Теоретико-множественные представления пронизывают весь курс школьной математики  и предлагают наиболее универсальный язык, объединяющий все разделы математики и её приложений, они связывают разные математические дисциплины  и их приложения в единое целое. Важно дать возможность обучающемуся понимать теоретико-множественный язык современной математики и использовать его  для выражения своих мыслей. Другим важным признаком математики как науки следует признать свойственную ей строгость обоснований и следование определённым правилам построения доказательств. Знакомство с элементами математической логики способствует развитию логического мышления обучающихся, позволяет им строить свои рассуждения на основе логических правил, формирует навыки критического мышления.</w:t>
      </w:r>
    </w:p>
    <w:p w14:paraId="3BFC8A3B"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 учебном курсе «Алгебра и начала математического анализа» присутствуют основы математического моделирования, которые призваны способствовать формированию навыков построения моделей реальных ситуаций, исследования этих моделей с помощью аппарата алгебры и математического анализа, интерпретации полученных результатов. Такие задания вплетены в каждый из разделов программы, поскольку весь материал учебного курса широко используется для решения прикладных задач. При решении реальных практических задач обучающиеся развивают наблюдательность, умение находить закономерности, абстрагироваться, использовать аналогию, обобщать и конкретизировать проблему. Деятельность по формированию навыков решения прикладных задач организуется  в процессе изучения всех тем учебного курса «Алгебра и начала математического анализа».</w:t>
      </w:r>
    </w:p>
    <w:p w14:paraId="624FD0A6" w14:textId="77777777" w:rsidR="001E4C59" w:rsidRPr="00C03357" w:rsidRDefault="001E4C59" w:rsidP="009D6B3D">
      <w:pPr>
        <w:widowControl w:val="0"/>
        <w:spacing w:after="0" w:line="276" w:lineRule="auto"/>
        <w:ind w:firstLine="709"/>
        <w:jc w:val="both"/>
        <w:rPr>
          <w:rFonts w:ascii="Times New Roman" w:eastAsia="SchoolBookSanPin" w:hAnsi="Times New Roman"/>
          <w:position w:val="1"/>
          <w:sz w:val="28"/>
          <w:szCs w:val="28"/>
          <w:lang w:eastAsia="en-US"/>
        </w:rPr>
      </w:pPr>
      <w:bookmarkStart w:id="136" w:name="_Toc118727651"/>
      <w:r w:rsidRPr="00C03357">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C03357">
        <w:rPr>
          <w:rFonts w:ascii="Times New Roman" w:eastAsia="SchoolBookSanPin" w:hAnsi="Times New Roman"/>
          <w:position w:val="1"/>
          <w:sz w:val="28"/>
          <w:szCs w:val="28"/>
          <w:lang w:eastAsia="en-US"/>
        </w:rPr>
        <w:t>.</w:t>
      </w:r>
    </w:p>
    <w:p w14:paraId="2B045AA1" w14:textId="77777777" w:rsidR="001E4C59" w:rsidRPr="009D6B3D" w:rsidRDefault="001E4C59" w:rsidP="009D6B3D">
      <w:pPr>
        <w:widowControl w:val="0"/>
        <w:spacing w:after="0" w:line="276" w:lineRule="auto"/>
        <w:ind w:firstLine="709"/>
        <w:contextualSpacing/>
        <w:jc w:val="center"/>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Содержание обучения в 10 классе</w:t>
      </w:r>
    </w:p>
    <w:p w14:paraId="6115A2A9"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Числа и вычисления.</w:t>
      </w:r>
    </w:p>
    <w:p w14:paraId="160E14E0"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Рациональные числа. Обыкновенные и десятичные дроби, проценты, </w:t>
      </w:r>
      <w:r w:rsidRPr="00C03357">
        <w:rPr>
          <w:rFonts w:ascii="Times New Roman" w:eastAsia="Calibri" w:hAnsi="Times New Roman"/>
          <w:sz w:val="28"/>
          <w:szCs w:val="28"/>
          <w:lang w:eastAsia="en-US"/>
        </w:rPr>
        <w:lastRenderedPageBreak/>
        <w:t>бесконечные периодические дроби. Применение дробей и процентов для решения прикладных задач из различных отраслей знаний и реальной жизни.</w:t>
      </w:r>
    </w:p>
    <w:p w14:paraId="354382EF"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Действительные числа. Рациональные и иррациональные числа. Арифметические операции с действительными числами. Модуль действительного числа и его свойства. Приближённые вычисления, правила округления, прикидка  и оценка результата вычислений. </w:t>
      </w:r>
    </w:p>
    <w:p w14:paraId="7A02CF15"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Степень с целым показателем. Бином Ньютона. Использование подходящей формы записи действительных чисел для решения практических задач  и представления данных.</w:t>
      </w:r>
    </w:p>
    <w:p w14:paraId="58CF44AD"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Арифметический корень натуральной степени и его свойства.</w:t>
      </w:r>
    </w:p>
    <w:p w14:paraId="228A77FE"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Степень с рациональным показателем и её свойства, степень  с действительным показателем.</w:t>
      </w:r>
    </w:p>
    <w:p w14:paraId="352A084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Логарифм числа. Свойства логарифма. Десятичные и натуральные логарифмы.</w:t>
      </w:r>
    </w:p>
    <w:p w14:paraId="288BED00"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Синус, косинус, тангенс, котангенс числового аргумента. Арксинус, арккосинус и арктангенс числового аргумента.</w:t>
      </w:r>
    </w:p>
    <w:p w14:paraId="1B0FD9BE"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Уравнения и неравенства.</w:t>
      </w:r>
    </w:p>
    <w:p w14:paraId="4A20FF1A"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Тождества и тождественные преобразования. Уравнение, корень уравнения. Равносильные уравнения и уравнения-следствия. Неравенство, решение неравенства. </w:t>
      </w:r>
    </w:p>
    <w:p w14:paraId="6EE7614F"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Основные методы решения целых и дробно-рациональных уравнений  и неравенств. Многочлены от одной переменной. Деление многочлена на многочлен с остатком. Теорема Безу. Многочлены с целыми коэффициентами. Теорема Виета.</w:t>
      </w:r>
    </w:p>
    <w:p w14:paraId="3D8CFDE0"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Преобразования числовых выражений, содержащих степени и корни.</w:t>
      </w:r>
    </w:p>
    <w:p w14:paraId="64F43CAF"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Иррациональные уравнения. Основные методы решения иррациональных уравнений. </w:t>
      </w:r>
    </w:p>
    <w:p w14:paraId="08C8FC4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Показательные уравнения. Основные методы решения показательных уравнений.</w:t>
      </w:r>
    </w:p>
    <w:p w14:paraId="2182656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Преобразование выражений, содержащих логарифмы.</w:t>
      </w:r>
    </w:p>
    <w:p w14:paraId="22787902"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Логарифмические уравнения. Основные методы решения логарифмических уравнений. </w:t>
      </w:r>
    </w:p>
    <w:p w14:paraId="02C706BD"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Основные тригонометрические формулы. Преобразование тригонометрических выражений. Решение тригонометрических уравнений. </w:t>
      </w:r>
    </w:p>
    <w:p w14:paraId="285A3F4D"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Решение систем линейных уравнений. Матрица системы линейных уравнений. Определитель матрицы 2×2, его геометрический смысл и свойства, вычисление его значения, применение определителя для решения системы линейных уравнений. Решение прикладных задач с помощью системы линейных уравнений. Исследование построенной модели с помощью матриц и определителей.</w:t>
      </w:r>
    </w:p>
    <w:p w14:paraId="293B411F"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Построение математических моделей реальной ситуации с помощью уравнений и неравенств. Применение уравнений и неравенств к решению </w:t>
      </w:r>
      <w:r w:rsidRPr="00C03357">
        <w:rPr>
          <w:rFonts w:ascii="Times New Roman" w:eastAsia="Calibri" w:hAnsi="Times New Roman"/>
          <w:sz w:val="28"/>
          <w:szCs w:val="28"/>
          <w:lang w:eastAsia="en-US"/>
        </w:rPr>
        <w:lastRenderedPageBreak/>
        <w:t>математических задач и задач из различных областей науки и реальной жизни.</w:t>
      </w:r>
    </w:p>
    <w:p w14:paraId="613E0C10"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Функции и графики.</w:t>
      </w:r>
    </w:p>
    <w:p w14:paraId="2461BECB"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Функция, способы задания функции. Взаимно обратные функции. Композиция функций. График функции. Элементарные преобразования графиков функций.</w:t>
      </w:r>
    </w:p>
    <w:p w14:paraId="54E14AAF"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Область определения и множество значений функции. Нули функции. Промежутки знакопостоянства. Чётные и нечётные функции. Периодические функции. Промежутки монотонности функции. Максимумы и минимумы функции. Наибольшее и наименьшее значения функции на промежутке.</w:t>
      </w:r>
    </w:p>
    <w:p w14:paraId="61FB0CB7"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Линейная, квадратичная и дробно-линейная функции. Элементарное исследование и построение их графиков.</w:t>
      </w:r>
    </w:p>
    <w:p w14:paraId="7723ACF5"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Степенная функция с натуральным и целым показателем. Её свойства  и график. Свойства и график корня n-ой степени как функции обратной степени  с натуральным показателем. </w:t>
      </w:r>
    </w:p>
    <w:p w14:paraId="2EAF2319"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Показательная и логарифмическая функции, их свойства и графики. Использование графиков функций для решения уравнений.</w:t>
      </w:r>
    </w:p>
    <w:p w14:paraId="0FE245BC"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Тригонометрическая окружность, определение тригонометрических функций числового аргумента. </w:t>
      </w:r>
    </w:p>
    <w:p w14:paraId="7699F3FE"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Функциональные зависимости в реальных процессах и явлениях. Графики реальных зависимостей.</w:t>
      </w:r>
    </w:p>
    <w:p w14:paraId="0B32480B"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Начала математического анализа.</w:t>
      </w:r>
    </w:p>
    <w:p w14:paraId="23028FB6"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Последовательности, способы задания последовательностей. Метод математической индукции. Монотонные и ограниченные последовательности. История возникновения математического анализа как анализа бесконечно малых.</w:t>
      </w:r>
    </w:p>
    <w:p w14:paraId="344FF80F"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Арифметическая и геометрическая прогрессии. Бесконечно убывающая геометрическая прогрессия. Сумма бесконечно убывающей геометрической прогрессии. Линейный и экспоненциальный рост. Число е. Формула сложных процентов. Использование прогрессии для решения реальных задач прикладного характера.</w:t>
      </w:r>
    </w:p>
    <w:p w14:paraId="7AEC211A"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Непрерывные функции и их свойства. Точки разрыва. Асимптоты графиков функций. Свойства функций непрерывных на отрезке. Метод интервалов  для решения неравенств. Применение свойств непрерывных функций для решения задач.</w:t>
      </w:r>
    </w:p>
    <w:p w14:paraId="4FBED17D"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Первая и вторая производные функции. Определение, геометрический  и физический смысл производной. Уравнение касательной к графику функции.</w:t>
      </w:r>
    </w:p>
    <w:p w14:paraId="667789BD"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Производные элементарных функций. Производная суммы, произведения, частного и композиции функций.</w:t>
      </w:r>
    </w:p>
    <w:p w14:paraId="12EC15FE"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Множества и логика.</w:t>
      </w:r>
    </w:p>
    <w:p w14:paraId="06146E32"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Множество, операции над множествами и их свойства. Диаграммы Эйлера–Венна. Применение теоретико-множественного аппарата для описания реальных процессов и явлений, при решении задач из других учебных предметов. </w:t>
      </w:r>
    </w:p>
    <w:p w14:paraId="58D41B20"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lastRenderedPageBreak/>
        <w:t xml:space="preserve">Определение, теорема, свойство математического объекта, следствие, доказательство, равносильные уравнения. </w:t>
      </w:r>
    </w:p>
    <w:p w14:paraId="5C2185D9" w14:textId="77777777" w:rsidR="001E4C59" w:rsidRPr="00C03357" w:rsidRDefault="001E4C59" w:rsidP="00C03357">
      <w:pPr>
        <w:widowControl w:val="0"/>
        <w:spacing w:after="0" w:line="276" w:lineRule="auto"/>
        <w:ind w:firstLine="709"/>
        <w:contextualSpacing/>
        <w:jc w:val="both"/>
        <w:rPr>
          <w:rFonts w:ascii="Times New Roman" w:eastAsia="Calibri" w:hAnsi="Times New Roman"/>
          <w:sz w:val="28"/>
          <w:szCs w:val="28"/>
          <w:lang w:eastAsia="en-US"/>
        </w:rPr>
      </w:pPr>
    </w:p>
    <w:p w14:paraId="0D18ACE7" w14:textId="77777777" w:rsidR="001E4C59" w:rsidRPr="00C03357" w:rsidRDefault="009E5DA7" w:rsidP="00C03357">
      <w:pPr>
        <w:widowControl w:val="0"/>
        <w:spacing w:after="0" w:line="276" w:lineRule="auto"/>
        <w:ind w:firstLine="709"/>
        <w:contextualSpacing/>
        <w:jc w:val="center"/>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Сод</w:t>
      </w:r>
      <w:r w:rsidR="001E4C59" w:rsidRPr="00C03357">
        <w:rPr>
          <w:rFonts w:ascii="Times New Roman" w:eastAsia="Calibri" w:hAnsi="Times New Roman"/>
          <w:b/>
          <w:sz w:val="28"/>
          <w:szCs w:val="28"/>
          <w:lang w:eastAsia="en-US"/>
        </w:rPr>
        <w:t>ержание обучения в 11 классе</w:t>
      </w:r>
    </w:p>
    <w:p w14:paraId="06ADCFF2"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Числа и вычисления.</w:t>
      </w:r>
    </w:p>
    <w:p w14:paraId="550F28F7"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Натуральные и целые числа. Применение признаков делимости целых чисел, наибольший общий делитель (далее – НОД) и наименьшее общее кратное (далее -НОК), остатков по модулю, алгоритма Евклида для решения задач в целых числах.</w:t>
      </w:r>
    </w:p>
    <w:p w14:paraId="41A37275"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Комплексные числа. Алгебраическая и тригонометрическая формы записи комплексного числа. Арифметические операции с комплексными числами. Изображение комплексных чисел на координатной плоскости. Формула Муавра. Корни n-ой степени из комплексного числа. Применение комплексных чисел для решения физических и геометрических задач.</w:t>
      </w:r>
    </w:p>
    <w:p w14:paraId="366ACD78"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Уравнения и неравенства.</w:t>
      </w:r>
    </w:p>
    <w:p w14:paraId="3A593BB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Система и совокупность уравнений и неравенств. Равносильные системы  и системы-следствия. Равносильные неравенства.</w:t>
      </w:r>
    </w:p>
    <w:p w14:paraId="0C542A55"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Отбор корней тригонометрических уравнений с помощью тригонометрической окружности. Решение тригонометрических неравенств. </w:t>
      </w:r>
    </w:p>
    <w:p w14:paraId="13E8AC5D"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Основные методы решения показательных и логарифмических неравенств.</w:t>
      </w:r>
    </w:p>
    <w:p w14:paraId="60292913"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Основные методы решения иррациональных неравенств.</w:t>
      </w:r>
    </w:p>
    <w:p w14:paraId="2619AE12"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Основные методы решения систем и совокупностей рациональных, иррациональных, показательных и логарифмических уравнений. </w:t>
      </w:r>
    </w:p>
    <w:p w14:paraId="4237BF28"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Уравнения, неравенства и системы с параметрами.</w:t>
      </w:r>
    </w:p>
    <w:p w14:paraId="6FAD3A78"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Применение уравнений, систем и неравенств к решению математических задач и задач из различных областей науки и реальной жизни, интерпретация полученных результатов.</w:t>
      </w:r>
    </w:p>
    <w:p w14:paraId="63A8FEBC"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Функции и графики.</w:t>
      </w:r>
    </w:p>
    <w:p w14:paraId="654156EC"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График композиции функций. Геометрические образы уравнений и неравенств на координатной плоскости.</w:t>
      </w:r>
    </w:p>
    <w:p w14:paraId="16B099C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Тригонометрические функции, их свойства и графики.</w:t>
      </w:r>
    </w:p>
    <w:p w14:paraId="1007BB9D"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Графические методы решения уравнений и неравенств. Графические методы решения задач с параметрами. </w:t>
      </w:r>
    </w:p>
    <w:p w14:paraId="13B52D7C"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Использование графиков функций для исследования процессов  и зависимостей, которые возникают при решении задач из других учебных предметов и реальной жизни.</w:t>
      </w:r>
    </w:p>
    <w:p w14:paraId="289EB169"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Начала математического анализа.</w:t>
      </w:r>
    </w:p>
    <w:p w14:paraId="6B08C7EF"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Применение производной к исследованию функций на монотонность  и экстремумы. Нахождение наибольшего и наименьшего значений непрерывной функции на отрезке.</w:t>
      </w:r>
    </w:p>
    <w:p w14:paraId="4AEAFDE8"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Применение производной для нахождения наилучшего решения в прикладных задачах, для определения скорости и ускорения процесса, заданного </w:t>
      </w:r>
      <w:r w:rsidRPr="00C03357">
        <w:rPr>
          <w:rFonts w:ascii="Times New Roman" w:eastAsia="Calibri" w:hAnsi="Times New Roman"/>
          <w:sz w:val="28"/>
          <w:szCs w:val="28"/>
          <w:lang w:eastAsia="en-US"/>
        </w:rPr>
        <w:lastRenderedPageBreak/>
        <w:t>формулой  или графиком.</w:t>
      </w:r>
    </w:p>
    <w:p w14:paraId="341B7E48"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Первообразная, основное свойство первообразных. Первообразные элементарных функций. Правила нахождения первообразных.</w:t>
      </w:r>
    </w:p>
    <w:p w14:paraId="1DC85132"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Интеграл. Геометрический смысл интеграла. Вычисление определённого интеграла по формуле Ньютона–Лейбница.</w:t>
      </w:r>
    </w:p>
    <w:p w14:paraId="28DFB81E"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Применение интеграла для нахождения площадей плоских фигур и объёмов геометрических тел.</w:t>
      </w:r>
    </w:p>
    <w:p w14:paraId="29A71F48"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Примеры решений дифференциальных уравнений. Математическое моделирование реальных процессов с помощью дифференциальных уравнений. </w:t>
      </w:r>
    </w:p>
    <w:bookmarkEnd w:id="136"/>
    <w:p w14:paraId="0B67D278" w14:textId="77777777" w:rsidR="009E5DA7" w:rsidRPr="00C03357" w:rsidRDefault="009E5DA7" w:rsidP="00C03357">
      <w:pPr>
        <w:widowControl w:val="0"/>
        <w:spacing w:after="0" w:line="276" w:lineRule="auto"/>
        <w:ind w:firstLine="709"/>
        <w:jc w:val="both"/>
        <w:rPr>
          <w:rFonts w:ascii="Times New Roman" w:eastAsia="Calibri" w:hAnsi="Times New Roman"/>
          <w:caps/>
          <w:sz w:val="28"/>
          <w:szCs w:val="28"/>
          <w:lang w:eastAsia="en-US"/>
        </w:rPr>
      </w:pPr>
      <w:r w:rsidRPr="00C03357">
        <w:rPr>
          <w:rFonts w:ascii="Times New Roman" w:eastAsia="Calibri" w:hAnsi="Times New Roman"/>
          <w:b/>
          <w:sz w:val="28"/>
          <w:szCs w:val="28"/>
          <w:lang w:eastAsia="en-US"/>
        </w:rPr>
        <w:t>Планируемые предметные результаты</w:t>
      </w:r>
      <w:r w:rsidRPr="00C03357">
        <w:rPr>
          <w:rFonts w:ascii="Times New Roman" w:eastAsia="Calibri" w:hAnsi="Times New Roman"/>
          <w:sz w:val="28"/>
          <w:szCs w:val="28"/>
          <w:lang w:eastAsia="en-US"/>
        </w:rPr>
        <w:t xml:space="preserve"> освоения рабочей программы учебного курса «Алгебра и начала математического анализа»  на углублённом уровне на уровне среднего общего образования.</w:t>
      </w:r>
    </w:p>
    <w:p w14:paraId="2901F9BF"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b/>
          <w:sz w:val="28"/>
          <w:szCs w:val="28"/>
          <w:lang w:eastAsia="en-US"/>
        </w:rPr>
        <w:t xml:space="preserve">К концу обучения в 10 классе обучающийся получит следующие предметные результаты </w:t>
      </w:r>
      <w:r w:rsidRPr="00C03357">
        <w:rPr>
          <w:rFonts w:ascii="Times New Roman" w:eastAsia="Calibri" w:hAnsi="Times New Roman"/>
          <w:sz w:val="28"/>
          <w:szCs w:val="28"/>
          <w:lang w:eastAsia="en-US"/>
        </w:rPr>
        <w:t>по отдельным темам рабочей программы учебного курса «Алгебра и начала математического анализа»:</w:t>
      </w:r>
    </w:p>
    <w:p w14:paraId="4BD6D80C"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Числа и вычисления:</w:t>
      </w:r>
    </w:p>
    <w:p w14:paraId="0C2B1F07"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рациональное число, бесконечная периодическая дробь, проценты, иррациональное число, множества рациональных  и действительных чисел, модуль действительного числа;</w:t>
      </w:r>
    </w:p>
    <w:p w14:paraId="6D51FAC6"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применять дроби и проценты для решения прикладных задач  из различных отраслей знаний и реальной жизни;</w:t>
      </w:r>
    </w:p>
    <w:p w14:paraId="7D0E76B6"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применять приближённые вычисления, правила округления, прикидку  и оценку результата вычислений;</w:t>
      </w:r>
    </w:p>
    <w:p w14:paraId="2EED1CD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понятием: степень с целым показателем, использовать подходящую форму записи действительных чисел для решения практических задач и представления данных;</w:t>
      </w:r>
    </w:p>
    <w:p w14:paraId="5977BC78"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понятием: арифметический корень натуральной степени;</w:t>
      </w:r>
    </w:p>
    <w:p w14:paraId="61861E0F"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понятием: степень с рациональным показателем;</w:t>
      </w:r>
    </w:p>
    <w:p w14:paraId="713C16D0"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логарифм числа, десятичные и натуральные логарифмы;</w:t>
      </w:r>
    </w:p>
    <w:p w14:paraId="294422F3"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синус, косинус, тангенс, котангенс числового аргумента;</w:t>
      </w:r>
    </w:p>
    <w:p w14:paraId="35FD81A5"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оперировать понятиями: арксинус, арккосинус и арктангенс числового аргумента.</w:t>
      </w:r>
    </w:p>
    <w:p w14:paraId="596367B6"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Уравнения и неравенства:</w:t>
      </w:r>
    </w:p>
    <w:p w14:paraId="558EA9FA"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тождество, уравнение, неравенство, равносильные уравнения и уравнения-следствия, равносильные неравенства;</w:t>
      </w:r>
    </w:p>
    <w:p w14:paraId="5D1BB522"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применять различные методы решения рациональных и дробно-рациональных уравнений, применять метод интервалов для решения неравенств;</w:t>
      </w:r>
    </w:p>
    <w:p w14:paraId="0B00C6FA"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свободно оперировать понятиями: многочлен от одной переменной, </w:t>
      </w:r>
      <w:r w:rsidRPr="00C03357">
        <w:rPr>
          <w:rFonts w:ascii="Times New Roman" w:eastAsia="Calibri" w:hAnsi="Times New Roman"/>
          <w:sz w:val="28"/>
          <w:szCs w:val="28"/>
          <w:lang w:eastAsia="en-US"/>
        </w:rPr>
        <w:lastRenderedPageBreak/>
        <w:t>многочлен с целыми коэффициентами, корни многочлена, применять деление многочлена на многочлен с остатком, теорему Безу и теорему Виета для решения задач;</w:t>
      </w:r>
    </w:p>
    <w:p w14:paraId="37DE0E55"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система линейных уравнений, матрица, определитель матрицы 2 × 2 и его геометрический смысл, использовать свойства определителя 2 × 2 для вычисления его значения, применять определители  для решения системы линейных уравнений, моделировать реальные ситуации  с помощью системы линейных уравнений, исследовать построенные модели  с помощью матриц и определителей, интерпретировать полученный результат;</w:t>
      </w:r>
    </w:p>
    <w:p w14:paraId="5CD89E7B"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использовать свойства действий с корнями для преобразования выражений;</w:t>
      </w:r>
    </w:p>
    <w:p w14:paraId="7D44B916"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выполнять преобразования числовых выражений, содержащих степени  с рациональным показателем;</w:t>
      </w:r>
    </w:p>
    <w:p w14:paraId="507D6A1E"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использовать свойства логарифмов для преобразования логарифмических выражений;</w:t>
      </w:r>
    </w:p>
    <w:p w14:paraId="765CD4BD"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иррациональные, показательные  и логарифмические уравнения, находить их решения с помощью равносильных переходов или осуществляя проверку корней;</w:t>
      </w:r>
    </w:p>
    <w:p w14:paraId="625A60AD"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применять основные тригонометрические формулы для преобразования тригонометрических выражений;</w:t>
      </w:r>
    </w:p>
    <w:p w14:paraId="403BBD2A"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понятием: тригонометрическое уравнение, применять необходимые формулы для решения основных типов тригонометрических уравнений;</w:t>
      </w:r>
    </w:p>
    <w:p w14:paraId="4ED4D8D0"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моделировать реальные ситуации на языке алгебры, составлять выражения, уравнения, неравенства по условию задачи, исследовать построенные модели  с использованием аппарата алгебры.</w:t>
      </w:r>
    </w:p>
    <w:p w14:paraId="568E7442"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Функции и графики:</w:t>
      </w:r>
    </w:p>
    <w:p w14:paraId="320EF9DE"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функция, способы задания функции, взаимно обратные функции, композиция функций, график функции, выполнять элементарные преобразования графиков функций;</w:t>
      </w:r>
    </w:p>
    <w:p w14:paraId="03949717"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область определения и множество значений функции, нули функции, промежутки знакопостоянства;</w:t>
      </w:r>
    </w:p>
    <w:p w14:paraId="7674EDDF"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чётные и нечётные функции, периодические функции, промежутки монотонности функции, максимумы  и минимумы функции, наибольшее и наименьшее значение функции на промежутке;</w:t>
      </w:r>
    </w:p>
    <w:p w14:paraId="7ED67DC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степенная функция с натуральным  и целым показателем, график степенной функции с натуральным и целым показателем, график корня n-ой степени как функции обратной степени  с натуральным показателем;</w:t>
      </w:r>
    </w:p>
    <w:p w14:paraId="05A3CEDA"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оперировать понятиями: линейная, квадратичная и дробно-линейная функции, выполнять элементарное исследование и построение их графиков;</w:t>
      </w:r>
    </w:p>
    <w:p w14:paraId="78434467"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свободно оперировать понятиями: показательная и логарифмическая </w:t>
      </w:r>
      <w:r w:rsidRPr="00C03357">
        <w:rPr>
          <w:rFonts w:ascii="Times New Roman" w:eastAsia="Calibri" w:hAnsi="Times New Roman"/>
          <w:sz w:val="28"/>
          <w:szCs w:val="28"/>
          <w:lang w:eastAsia="en-US"/>
        </w:rPr>
        <w:lastRenderedPageBreak/>
        <w:t>функции, их свойства и графики, использовать их графики для решения уравнений;</w:t>
      </w:r>
    </w:p>
    <w:p w14:paraId="47A420FF"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тригонометрическая окружность, определение тригонометрических функций числового аргумента;</w:t>
      </w:r>
    </w:p>
    <w:p w14:paraId="7E92C0F5"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использовать графики функций для исследования процессов  и зависимостей при решении задач из других учебных предметов и реальной жизни, выражать формулами зависимости между величинами;</w:t>
      </w:r>
    </w:p>
    <w:p w14:paraId="5F016D8A"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Начала математического анализа:</w:t>
      </w:r>
    </w:p>
    <w:p w14:paraId="54D42EC2"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арифметическая и геометрическая прогрессия, бесконечно убывающая геометрическая прогрессия, линейный  и экспоненциальный рост, формула сложных процентов, иметь преставление  о константе;</w:t>
      </w:r>
    </w:p>
    <w:p w14:paraId="6B12AA55"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использовать прогрессии для решения реальных задач прикладного характера;</w:t>
      </w:r>
    </w:p>
    <w:p w14:paraId="461D6142"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последовательность, способы задания последовательностей, монотонные и ограниченные последовательности, понимать основы зарождения математического анализа как анализа бесконечно малых;</w:t>
      </w:r>
    </w:p>
    <w:p w14:paraId="70290DD8"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непрерывные функции, точки разрыва графика функции, асимптоты графика функции;</w:t>
      </w:r>
    </w:p>
    <w:p w14:paraId="720514BF"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понятием: функция, непрерывная на отрезке, применять свойства непрерывных функций для решения задач;</w:t>
      </w:r>
    </w:p>
    <w:p w14:paraId="47F9D833"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первая и вторая производные функции, касательная к графику функции;</w:t>
      </w:r>
    </w:p>
    <w:p w14:paraId="56E7FD42"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вычислять производные суммы, произведения, частного и композиции двух функций, знать производные элементарных функций;</w:t>
      </w:r>
    </w:p>
    <w:p w14:paraId="1CEBB9ED"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использовать геометрический и физический смысл производной для решения задач.</w:t>
      </w:r>
    </w:p>
    <w:p w14:paraId="1A48709F"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Множества и логика:</w:t>
      </w:r>
    </w:p>
    <w:p w14:paraId="68154E17"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множество, операции над множествами;</w:t>
      </w:r>
    </w:p>
    <w:p w14:paraId="1461A96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использовать теоретико-множественный аппарат для описания реальных процессов и явлений, при решении задач из других учебных предметов;</w:t>
      </w:r>
    </w:p>
    <w:p w14:paraId="01AC1D6D"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свободно оперировать понятиями: определение, теорема, уравнение-следствие, свойство математического объекта, доказательство, равносильные уравнения и неравенства. </w:t>
      </w:r>
    </w:p>
    <w:p w14:paraId="42F185A3"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b/>
          <w:sz w:val="28"/>
          <w:szCs w:val="28"/>
          <w:lang w:eastAsia="en-US"/>
        </w:rPr>
        <w:t>К концу обучения в 11 классе обучающийся получит следующие предметные результаты</w:t>
      </w:r>
      <w:r w:rsidRPr="00C03357">
        <w:rPr>
          <w:rFonts w:ascii="Times New Roman" w:eastAsia="Calibri" w:hAnsi="Times New Roman"/>
          <w:sz w:val="28"/>
          <w:szCs w:val="28"/>
          <w:lang w:eastAsia="en-US"/>
        </w:rPr>
        <w:t xml:space="preserve"> по отдельным темам рабочей программы учебного курса «Алгебра и начала математического анализа»:</w:t>
      </w:r>
    </w:p>
    <w:p w14:paraId="46A08A0B"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Числа и вычисления:</w:t>
      </w:r>
    </w:p>
    <w:p w14:paraId="17DCB1F3"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натуральное и целое число, множества натуральных и целых чисел, использовать признаки делимости целых чисел, НОД и НОК натуральных чисел для решения задач, применять алгоритм Евклида;</w:t>
      </w:r>
    </w:p>
    <w:p w14:paraId="08A3649D"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lastRenderedPageBreak/>
        <w:t>свободно оперировать понятием остатка по модулю, записывать натуральные числа в различных позиционных системах счисления;</w:t>
      </w:r>
    </w:p>
    <w:p w14:paraId="7F578A63"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комплексное число и множество комплексных чисел, представлять комплексные числа в алгебраической  и тригонометрической форме, выполнять арифметические операции с ними  и изображать на координатной плоскости.</w:t>
      </w:r>
    </w:p>
    <w:p w14:paraId="5C64F060"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Уравнения и неравенства:</w:t>
      </w:r>
    </w:p>
    <w:p w14:paraId="276668D2"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иррациональные, показательные  и логарифмические неравенства, находить их решения с помощью равносильных переходов;</w:t>
      </w:r>
    </w:p>
    <w:p w14:paraId="1ED000E1"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осуществлять отбор корней при решении тригонометрического уравнения;</w:t>
      </w:r>
    </w:p>
    <w:p w14:paraId="2CBE813F"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понятием тригонометрическое неравенство, применять необходимые формулы для решения основных типов тригонометрических неравенств;</w:t>
      </w:r>
    </w:p>
    <w:p w14:paraId="237108A2"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система и совокупность уравнений  и неравенств, равносильные системы и системы-следствия, находить решения системы и совокупностей рациональных, иррациональных, показательных  и логарифмических уравнений и неравенств;</w:t>
      </w:r>
    </w:p>
    <w:p w14:paraId="4264F1EA"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решать рациональные, иррациональные, показательные, логарифмические  и тригонометрические уравнения и неравенства, содержащие модули и параметры;</w:t>
      </w:r>
    </w:p>
    <w:p w14:paraId="35A1674A"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применять графические методы для решения уравнений и неравенств,  а также задач с параметрами;</w:t>
      </w:r>
    </w:p>
    <w:p w14:paraId="0C044E17"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моделировать реальные ситуации на языке алгебры,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w:t>
      </w:r>
    </w:p>
    <w:p w14:paraId="1C34716B"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Функции и графики:</w:t>
      </w:r>
    </w:p>
    <w:p w14:paraId="22EFDE07"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строить графики композиции функций с помощью элементарного исследования и свойств композиции двух функций;</w:t>
      </w:r>
    </w:p>
    <w:p w14:paraId="6725894F"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строить геометрические образы уравнений и неравенств на координатной плоскости;</w:t>
      </w:r>
    </w:p>
    <w:p w14:paraId="2611829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графики тригонометрических функций;</w:t>
      </w:r>
    </w:p>
    <w:p w14:paraId="08CB2A4E"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применять функции для моделирования и исследования реальных процессов.</w:t>
      </w:r>
    </w:p>
    <w:p w14:paraId="7522B133"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Начала математического анализа:</w:t>
      </w:r>
    </w:p>
    <w:p w14:paraId="4EF4DA9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использовать производную для исследования функции на монотонность  и экстремумы;</w:t>
      </w:r>
    </w:p>
    <w:p w14:paraId="22722CB8"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находить наибольшее и наименьшее значения функции непрерывной  на отрезке;</w:t>
      </w:r>
    </w:p>
    <w:p w14:paraId="112A573A"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использовать производную для нахождения наилучшего решения  в прикладных, в том числе социально-экономических, задачах, для определения скорости и ускорения процесса, заданного формулой или графиком;</w:t>
      </w:r>
    </w:p>
    <w:p w14:paraId="20611162"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lastRenderedPageBreak/>
        <w:t>свободно оперировать понятиями: первообразная, определённый интеграл, находить первообразные элементарных функций и вычислять интеграл  по формуле Ньютона–Лейбница;</w:t>
      </w:r>
    </w:p>
    <w:p w14:paraId="46E490C0"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находить площади плоских фигур и объёмы тел с помощью интеграла;</w:t>
      </w:r>
    </w:p>
    <w:p w14:paraId="4991FFC6"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иметь представление о математическом моделировании на примере составления дифференциальных уравнений;</w:t>
      </w:r>
    </w:p>
    <w:p w14:paraId="010E2999"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решать прикладные задачи, в том числе социально-экономического  и физического характера, средствами математического анализа.</w:t>
      </w:r>
    </w:p>
    <w:p w14:paraId="175E7DD2" w14:textId="77777777" w:rsidR="007B7E7D" w:rsidRPr="00C03357" w:rsidRDefault="007B7E7D" w:rsidP="00C03357">
      <w:pPr>
        <w:widowControl w:val="0"/>
        <w:spacing w:after="0" w:line="276" w:lineRule="auto"/>
        <w:contextualSpacing/>
        <w:rPr>
          <w:rFonts w:ascii="Times New Roman" w:eastAsia="Calibri" w:hAnsi="Times New Roman"/>
          <w:b/>
          <w:sz w:val="28"/>
          <w:szCs w:val="28"/>
          <w:lang w:eastAsia="en-US"/>
        </w:rPr>
      </w:pPr>
    </w:p>
    <w:p w14:paraId="1F0D8D5A" w14:textId="77777777" w:rsidR="007B7E7D" w:rsidRPr="00C03357" w:rsidRDefault="007B7E7D" w:rsidP="00C03357">
      <w:pPr>
        <w:spacing w:after="0" w:line="276" w:lineRule="auto"/>
        <w:ind w:left="720"/>
        <w:contextualSpacing/>
        <w:jc w:val="center"/>
        <w:rPr>
          <w:rFonts w:ascii="Times New Roman" w:eastAsia="SchoolBookSanPin" w:hAnsi="Times New Roman"/>
          <w:b/>
          <w:sz w:val="28"/>
          <w:szCs w:val="28"/>
          <w:lang w:eastAsia="en-US"/>
        </w:rPr>
      </w:pPr>
      <w:r w:rsidRPr="00C03357">
        <w:rPr>
          <w:rFonts w:ascii="Times New Roman" w:eastAsia="Calibri" w:hAnsi="Times New Roman"/>
          <w:b/>
          <w:sz w:val="28"/>
          <w:szCs w:val="28"/>
          <w:lang w:eastAsia="en-US"/>
        </w:rPr>
        <w:t xml:space="preserve">Тематическое планирование </w:t>
      </w:r>
      <w:r w:rsidR="006839FF" w:rsidRPr="00C03357">
        <w:rPr>
          <w:rFonts w:ascii="Times New Roman" w:eastAsia="Calibri" w:hAnsi="Times New Roman"/>
          <w:b/>
          <w:sz w:val="28"/>
          <w:szCs w:val="28"/>
          <w:lang w:eastAsia="en-US"/>
        </w:rPr>
        <w:t>учебного предмета «Математика»</w:t>
      </w:r>
    </w:p>
    <w:p w14:paraId="65F46D2D" w14:textId="77777777" w:rsidR="007B7E7D" w:rsidRPr="00C03357" w:rsidRDefault="007B7E7D" w:rsidP="00C03357">
      <w:pPr>
        <w:widowControl w:val="0"/>
        <w:spacing w:after="0" w:line="276" w:lineRule="auto"/>
        <w:ind w:firstLine="709"/>
        <w:jc w:val="both"/>
        <w:rPr>
          <w:rFonts w:ascii="Times New Roman" w:eastAsia="SchoolBookSanPin" w:hAnsi="Times New Roman"/>
          <w:sz w:val="28"/>
          <w:szCs w:val="28"/>
          <w:lang w:eastAsia="en-US"/>
        </w:rPr>
      </w:pPr>
      <w:r w:rsidRPr="00C03357">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C03357">
        <w:rPr>
          <w:rFonts w:ascii="Times New Roman" w:eastAsia="SchoolBookSanPin" w:hAnsi="Times New Roman"/>
          <w:b/>
          <w:sz w:val="28"/>
          <w:szCs w:val="28"/>
          <w:lang w:eastAsia="en-US"/>
        </w:rPr>
        <w:t>«рабочей программе учителя»</w:t>
      </w:r>
      <w:r w:rsidRPr="00C03357">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6D0D57BC" w14:textId="77777777" w:rsidR="007B7E7D" w:rsidRPr="00C03357" w:rsidRDefault="007B7E7D" w:rsidP="00C03357">
      <w:pPr>
        <w:widowControl w:val="0"/>
        <w:spacing w:after="0" w:line="276" w:lineRule="auto"/>
        <w:ind w:firstLine="709"/>
        <w:jc w:val="both"/>
        <w:rPr>
          <w:rFonts w:ascii="Times New Roman" w:eastAsia="SchoolBookSanPin" w:hAnsi="Times New Roman"/>
          <w:sz w:val="28"/>
          <w:szCs w:val="28"/>
          <w:lang w:eastAsia="en-US"/>
        </w:rPr>
      </w:pPr>
      <w:r w:rsidRPr="00C03357">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33EBBD89" w14:textId="77777777" w:rsidR="006839FF" w:rsidRPr="00C03357" w:rsidRDefault="006839FF" w:rsidP="00C03357">
      <w:pPr>
        <w:spacing w:after="0" w:line="276" w:lineRule="auto"/>
        <w:ind w:left="720"/>
        <w:contextualSpacing/>
        <w:jc w:val="center"/>
        <w:rPr>
          <w:rFonts w:ascii="Times New Roman" w:eastAsia="Calibri" w:hAnsi="Times New Roman"/>
          <w:i/>
          <w:sz w:val="28"/>
          <w:szCs w:val="28"/>
          <w:lang w:eastAsia="en-US"/>
        </w:rPr>
      </w:pPr>
      <w:r w:rsidRPr="00C03357">
        <w:rPr>
          <w:rFonts w:ascii="Times New Roman" w:eastAsia="Calibri" w:hAnsi="Times New Roman"/>
          <w:i/>
          <w:sz w:val="28"/>
          <w:szCs w:val="28"/>
          <w:lang w:eastAsia="en-US"/>
        </w:rPr>
        <w:t>Учебный курс «Алгебра и начала математического анализа»</w:t>
      </w:r>
    </w:p>
    <w:p w14:paraId="75D2FC85" w14:textId="77777777" w:rsidR="006839FF" w:rsidRPr="00C03357" w:rsidRDefault="006839FF" w:rsidP="00C03357">
      <w:pPr>
        <w:spacing w:after="0" w:line="276" w:lineRule="auto"/>
        <w:ind w:left="540"/>
        <w:contextualSpacing/>
        <w:jc w:val="center"/>
        <w:rPr>
          <w:rFonts w:ascii="Times New Roman" w:eastAsia="SchoolBookSanPin" w:hAnsi="Times New Roman"/>
          <w:i/>
          <w:sz w:val="28"/>
          <w:szCs w:val="28"/>
          <w:lang w:eastAsia="en-US"/>
        </w:rPr>
      </w:pPr>
      <w:r w:rsidRPr="00C03357">
        <w:rPr>
          <w:rFonts w:ascii="Times New Roman" w:eastAsia="SchoolBookSanPin" w:hAnsi="Times New Roman"/>
          <w:i/>
          <w:sz w:val="28"/>
          <w:szCs w:val="28"/>
          <w:lang w:eastAsia="en-US"/>
        </w:rPr>
        <w:t>(углубленный</w:t>
      </w:r>
      <w:r w:rsidR="00C03357">
        <w:rPr>
          <w:rFonts w:ascii="Times New Roman" w:eastAsia="SchoolBookSanPin" w:hAnsi="Times New Roman"/>
          <w:i/>
          <w:sz w:val="28"/>
          <w:szCs w:val="28"/>
          <w:lang w:eastAsia="en-US"/>
        </w:rPr>
        <w:t xml:space="preserve"> уровень) </w:t>
      </w:r>
    </w:p>
    <w:p w14:paraId="3A2E6CA8" w14:textId="77777777" w:rsidR="007B7E7D" w:rsidRPr="00C03357" w:rsidRDefault="007B7E7D" w:rsidP="00C03357">
      <w:pPr>
        <w:widowControl w:val="0"/>
        <w:spacing w:after="0" w:line="276" w:lineRule="auto"/>
        <w:ind w:firstLine="709"/>
        <w:jc w:val="both"/>
        <w:rPr>
          <w:rFonts w:ascii="Times New Roman" w:eastAsia="SchoolBookSanPin" w:hAnsi="Times New Roman"/>
          <w:i/>
          <w:sz w:val="28"/>
          <w:szCs w:val="28"/>
          <w:lang w:eastAsia="en-US"/>
        </w:rPr>
      </w:pPr>
      <w:r w:rsidRPr="00C03357">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12"/>
        <w:gridCol w:w="2977"/>
      </w:tblGrid>
      <w:tr w:rsidR="007B7E7D" w:rsidRPr="007B7E7D" w14:paraId="231E632F" w14:textId="77777777" w:rsidTr="00AF46A6">
        <w:trPr>
          <w:trHeight w:val="575"/>
        </w:trPr>
        <w:tc>
          <w:tcPr>
            <w:tcW w:w="851" w:type="dxa"/>
          </w:tcPr>
          <w:p w14:paraId="220B4A11" w14:textId="77777777" w:rsidR="007B7E7D" w:rsidRPr="007B7E7D" w:rsidRDefault="007B7E7D" w:rsidP="007B7E7D">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5812" w:type="dxa"/>
          </w:tcPr>
          <w:p w14:paraId="26252A45" w14:textId="77777777" w:rsidR="007B7E7D" w:rsidRPr="007B7E7D" w:rsidRDefault="007B7E7D" w:rsidP="007B7E7D">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7AD36677" w14:textId="77777777" w:rsidR="007B7E7D" w:rsidRPr="007B7E7D" w:rsidRDefault="007B7E7D" w:rsidP="007B7E7D">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977" w:type="dxa"/>
          </w:tcPr>
          <w:p w14:paraId="1B0ED56C" w14:textId="77777777" w:rsidR="007B7E7D" w:rsidRPr="007B7E7D" w:rsidRDefault="007B7E7D" w:rsidP="007B7E7D">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7B7E7D" w:rsidRPr="007B7E7D" w14:paraId="3EE4CEDA" w14:textId="77777777" w:rsidTr="00AF46A6">
        <w:trPr>
          <w:trHeight w:val="297"/>
        </w:trPr>
        <w:tc>
          <w:tcPr>
            <w:tcW w:w="9640" w:type="dxa"/>
            <w:gridSpan w:val="3"/>
          </w:tcPr>
          <w:p w14:paraId="5FCFB878" w14:textId="77777777" w:rsidR="007B7E7D" w:rsidRPr="007B7E7D" w:rsidRDefault="007B7E7D" w:rsidP="007B7E7D">
            <w:pPr>
              <w:ind w:left="142"/>
              <w:jc w:val="center"/>
              <w:rPr>
                <w:rFonts w:ascii="Times New Roman" w:hAnsi="Times New Roman"/>
                <w:b/>
                <w:lang w:eastAsia="en-US"/>
              </w:rPr>
            </w:pPr>
            <w:r w:rsidRPr="007B7E7D">
              <w:rPr>
                <w:rFonts w:ascii="Times New Roman" w:hAnsi="Times New Roman"/>
                <w:b/>
                <w:lang w:eastAsia="en-US"/>
              </w:rPr>
              <w:t>10 класс</w:t>
            </w:r>
          </w:p>
        </w:tc>
      </w:tr>
      <w:tr w:rsidR="007B7E7D" w:rsidRPr="007B7E7D" w14:paraId="781E42B1" w14:textId="77777777" w:rsidTr="008D34A6">
        <w:trPr>
          <w:trHeight w:val="274"/>
        </w:trPr>
        <w:tc>
          <w:tcPr>
            <w:tcW w:w="851" w:type="dxa"/>
          </w:tcPr>
          <w:p w14:paraId="6AE05350" w14:textId="77777777" w:rsidR="007B7E7D" w:rsidRPr="007B7E7D" w:rsidRDefault="007B7E7D" w:rsidP="007B7E7D">
            <w:pPr>
              <w:ind w:left="142"/>
              <w:rPr>
                <w:rFonts w:ascii="Times New Roman" w:hAnsi="Times New Roman"/>
                <w:lang w:eastAsia="en-US"/>
              </w:rPr>
            </w:pPr>
            <w:r w:rsidRPr="007B7E7D">
              <w:rPr>
                <w:rFonts w:ascii="Times New Roman" w:hAnsi="Times New Roman"/>
                <w:lang w:eastAsia="en-US"/>
              </w:rPr>
              <w:t>1.</w:t>
            </w:r>
          </w:p>
        </w:tc>
        <w:tc>
          <w:tcPr>
            <w:tcW w:w="5812" w:type="dxa"/>
          </w:tcPr>
          <w:p w14:paraId="3AE92743"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112.7.2.1. Числа и вычисления.</w:t>
            </w:r>
          </w:p>
          <w:p w14:paraId="1D941147"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Рациональные числа. Обыкновенные и десятичные дроби, проценты, бесконечные периодические дроби. Применение дробей и процентов для решения прикладных задач из различных отраслей знаний и реальной жизни.</w:t>
            </w:r>
          </w:p>
          <w:p w14:paraId="5467A5C3"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 xml:space="preserve">Действительные числа. Рациональные и иррациональные числа. Арифметические операции с действительными числами. Модуль действительного числа и его свойства. Приближённые вычисления, правила округления, прикидка  и оценка результата вычислений. </w:t>
            </w:r>
          </w:p>
          <w:p w14:paraId="274F02EE"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Степень с целым показателем. Бином Ньютона. Использование подходящей формы записи действительных чисел для решения практических задач  и представления данных.</w:t>
            </w:r>
          </w:p>
          <w:p w14:paraId="1D303D2E"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Арифметический корень натуральной степени и его свойства.</w:t>
            </w:r>
          </w:p>
          <w:p w14:paraId="5EA7C395"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Степень с рациональным показателем и её свойства, степень  с действительным показателем.</w:t>
            </w:r>
          </w:p>
          <w:p w14:paraId="65071BF8"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Логарифм числа. Свойства логарифма. Десятичные и натуральные логарифмы.</w:t>
            </w:r>
          </w:p>
          <w:p w14:paraId="5CC8E810"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 xml:space="preserve">Синус, косинус, тангенс, котангенс числового аргумента. </w:t>
            </w:r>
            <w:r w:rsidRPr="007B7E7D">
              <w:rPr>
                <w:rFonts w:ascii="Times New Roman" w:eastAsia="OfficinaSansBoldITC" w:hAnsi="Times New Roman"/>
                <w:szCs w:val="28"/>
                <w:lang w:val="ru-RU" w:eastAsia="en-US"/>
              </w:rPr>
              <w:lastRenderedPageBreak/>
              <w:t>Арксинус, арккосинус и арктангенс числового аргумента.</w:t>
            </w:r>
          </w:p>
        </w:tc>
        <w:tc>
          <w:tcPr>
            <w:tcW w:w="2977" w:type="dxa"/>
          </w:tcPr>
          <w:p w14:paraId="227B8807" w14:textId="77777777" w:rsidR="007B7E7D" w:rsidRPr="007B7E7D" w:rsidRDefault="007B7E7D" w:rsidP="007B7E7D">
            <w:pPr>
              <w:jc w:val="center"/>
              <w:rPr>
                <w:rFonts w:ascii="Times New Roman" w:hAnsi="Times New Roman"/>
                <w:i/>
                <w:lang w:val="ru-RU" w:eastAsia="en-US"/>
              </w:rPr>
            </w:pPr>
            <w:r w:rsidRPr="007B7E7D">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7B7E7D" w:rsidRPr="007B7E7D" w14:paraId="7C585831" w14:textId="77777777" w:rsidTr="00AF46A6">
        <w:trPr>
          <w:trHeight w:val="273"/>
        </w:trPr>
        <w:tc>
          <w:tcPr>
            <w:tcW w:w="851" w:type="dxa"/>
          </w:tcPr>
          <w:p w14:paraId="3BF16B73" w14:textId="77777777" w:rsidR="007B7E7D" w:rsidRPr="007B7E7D" w:rsidRDefault="007B7E7D" w:rsidP="007B7E7D">
            <w:pPr>
              <w:ind w:left="142"/>
              <w:rPr>
                <w:rFonts w:ascii="Times New Roman" w:hAnsi="Times New Roman"/>
                <w:lang w:eastAsia="en-US"/>
              </w:rPr>
            </w:pPr>
            <w:r w:rsidRPr="007B7E7D">
              <w:rPr>
                <w:rFonts w:ascii="Times New Roman" w:hAnsi="Times New Roman"/>
                <w:lang w:eastAsia="en-US"/>
              </w:rPr>
              <w:lastRenderedPageBreak/>
              <w:t>2.</w:t>
            </w:r>
          </w:p>
        </w:tc>
        <w:tc>
          <w:tcPr>
            <w:tcW w:w="5812" w:type="dxa"/>
          </w:tcPr>
          <w:p w14:paraId="37B3EB07"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112.7.2.2. Уравнения и неравенства.</w:t>
            </w:r>
          </w:p>
          <w:p w14:paraId="0C4C33A1"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Тождества и тождественные преобразования. Уравнение, корень уравнения. Равносильные уравнения и уравнения-следствия. Неравенство, решение неравенства. </w:t>
            </w:r>
          </w:p>
          <w:p w14:paraId="626550EC"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Основные методы решения целых и дробно-рациональных уравнений  и неравенств. Многочлены от одной переменной. Деление многочлена на многочлен с остатком. Теорема Безу. Многочлены с целыми коэффициентами. Теорема Виета.</w:t>
            </w:r>
          </w:p>
          <w:p w14:paraId="63DE58BB"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Преобразования числовых выражений, содержащих степени и корни.</w:t>
            </w:r>
          </w:p>
          <w:p w14:paraId="63FEE675"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Иррациональные уравнения. Основные методы решения иррациональных уравнений. </w:t>
            </w:r>
          </w:p>
          <w:p w14:paraId="44DBFF41"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Показательные уравнения. Основные методы решения показательных уравнений.</w:t>
            </w:r>
          </w:p>
          <w:p w14:paraId="46DC37E8"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Преобразование выражений, содержащих логарифмы.</w:t>
            </w:r>
          </w:p>
          <w:p w14:paraId="09598A37"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Логарифмические уравнения. Основные методы решения логарифмических уравнений. </w:t>
            </w:r>
          </w:p>
          <w:p w14:paraId="4B1805AB"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Основные тригонометрические формулы. Преобразование тригонометрических выражений. Решение тригонометрических уравнений. </w:t>
            </w:r>
          </w:p>
          <w:p w14:paraId="739E58F8"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Решение систем линейных уравнений. Матрица системы линейных уравнений. Определитель матрицы 2×2, его геометрический смысл и свойства, вычисление его значения, применение определителя для решения системы линейных уравнений. Решение прикладных задач с помощью системы линейных уравнений. Исследование построенной модели с помощью матриц и определителей.</w:t>
            </w:r>
          </w:p>
          <w:p w14:paraId="1CC818DC"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Построение математических моделей реальной ситуации с помощью уравнений и неравенств. Применение уравнений и неравенств к решению математических задач и задач из различных областей науки и реальной жизни.</w:t>
            </w:r>
          </w:p>
        </w:tc>
        <w:tc>
          <w:tcPr>
            <w:tcW w:w="2977" w:type="dxa"/>
          </w:tcPr>
          <w:p w14:paraId="436E5FA7" w14:textId="77777777" w:rsidR="007B7E7D" w:rsidRPr="007B7E7D" w:rsidRDefault="007B7E7D" w:rsidP="007B7E7D">
            <w:pPr>
              <w:ind w:left="142"/>
              <w:jc w:val="center"/>
              <w:rPr>
                <w:rFonts w:ascii="Times New Roman" w:hAnsi="Times New Roman"/>
                <w:lang w:val="ru-RU" w:eastAsia="en-US"/>
              </w:rPr>
            </w:pPr>
          </w:p>
        </w:tc>
      </w:tr>
      <w:tr w:rsidR="007B7E7D" w:rsidRPr="007B7E7D" w14:paraId="6C2EEADB" w14:textId="77777777" w:rsidTr="00AF46A6">
        <w:trPr>
          <w:trHeight w:val="273"/>
        </w:trPr>
        <w:tc>
          <w:tcPr>
            <w:tcW w:w="851" w:type="dxa"/>
          </w:tcPr>
          <w:p w14:paraId="643C376D" w14:textId="77777777" w:rsidR="007B7E7D" w:rsidRPr="007B7E7D" w:rsidRDefault="007B7E7D" w:rsidP="007B7E7D">
            <w:pPr>
              <w:ind w:left="142"/>
              <w:rPr>
                <w:rFonts w:ascii="Times New Roman" w:hAnsi="Times New Roman"/>
                <w:lang w:val="ru-RU" w:eastAsia="en-US"/>
              </w:rPr>
            </w:pPr>
            <w:r>
              <w:rPr>
                <w:rFonts w:ascii="Times New Roman" w:hAnsi="Times New Roman"/>
                <w:lang w:val="ru-RU" w:eastAsia="en-US"/>
              </w:rPr>
              <w:t>3.</w:t>
            </w:r>
          </w:p>
        </w:tc>
        <w:tc>
          <w:tcPr>
            <w:tcW w:w="5812" w:type="dxa"/>
          </w:tcPr>
          <w:p w14:paraId="75273287"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112.7.2.3. Функции и графики.</w:t>
            </w:r>
          </w:p>
          <w:p w14:paraId="7BCA4E64"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Функция, способы задания функции. Взаимно обратные функции. Композиция функций. График функции. Элементарные преобразования графиков функций.</w:t>
            </w:r>
          </w:p>
          <w:p w14:paraId="1B2E3B28"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Область определения и множество значений функции. Нули функции. Промежутки знакопостоянства. Чётные и нечётные функции. Периодические функции. Промежутки монотонности функции. Максимумы и минимумы функции. Наибольшее и наименьшее значения функции на промежутке.</w:t>
            </w:r>
          </w:p>
          <w:p w14:paraId="57A02580"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Линейная, квадратичная и дробно-линейная функции. Элементарное исследование и построение их графиков.</w:t>
            </w:r>
          </w:p>
          <w:p w14:paraId="35CB93A4"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Степенная функция с натуральным и целым показателем. Её свойства  и график. Свойства и график корня </w:t>
            </w:r>
            <w:r w:rsidRPr="007B7E7D">
              <w:rPr>
                <w:rFonts w:ascii="Times New Roman" w:hAnsi="Times New Roman"/>
                <w:lang w:eastAsia="en-US"/>
              </w:rPr>
              <w:t>n</w:t>
            </w:r>
            <w:r w:rsidRPr="007B7E7D">
              <w:rPr>
                <w:rFonts w:ascii="Times New Roman" w:hAnsi="Times New Roman"/>
                <w:lang w:val="ru-RU" w:eastAsia="en-US"/>
              </w:rPr>
              <w:t xml:space="preserve">-ой степени как функции обратной степени  с натуральным показателем. </w:t>
            </w:r>
          </w:p>
          <w:p w14:paraId="5DEBC2E2"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Показательная и логарифмическая функции, их свойства и графики. Использование графиков функций для решения уравнений.</w:t>
            </w:r>
          </w:p>
          <w:p w14:paraId="38A03CCE"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Тригонометрическая окружность, определение тригонометрических функций числового аргумента. </w:t>
            </w:r>
          </w:p>
          <w:p w14:paraId="76498978" w14:textId="77777777" w:rsidR="007B7E7D" w:rsidRPr="007B7E7D" w:rsidRDefault="007B7E7D" w:rsidP="007B7E7D">
            <w:pPr>
              <w:ind w:left="142" w:right="131" w:firstLine="81"/>
              <w:jc w:val="both"/>
              <w:rPr>
                <w:rFonts w:ascii="Times New Roman" w:hAnsi="Times New Roman"/>
                <w:lang w:eastAsia="en-US"/>
              </w:rPr>
            </w:pPr>
            <w:r w:rsidRPr="007B7E7D">
              <w:rPr>
                <w:rFonts w:ascii="Times New Roman" w:hAnsi="Times New Roman"/>
                <w:lang w:val="ru-RU" w:eastAsia="en-US"/>
              </w:rPr>
              <w:t xml:space="preserve">Функциональные зависимости в реальных процессах и явлениях. </w:t>
            </w:r>
            <w:r w:rsidRPr="007B7E7D">
              <w:rPr>
                <w:rFonts w:ascii="Times New Roman" w:hAnsi="Times New Roman"/>
                <w:lang w:eastAsia="en-US"/>
              </w:rPr>
              <w:t>Графики реальных зависимостей.</w:t>
            </w:r>
          </w:p>
        </w:tc>
        <w:tc>
          <w:tcPr>
            <w:tcW w:w="2977" w:type="dxa"/>
          </w:tcPr>
          <w:p w14:paraId="7E2BAA3D" w14:textId="77777777" w:rsidR="007B7E7D" w:rsidRPr="007B7E7D" w:rsidRDefault="007B7E7D" w:rsidP="007B7E7D">
            <w:pPr>
              <w:ind w:left="142"/>
              <w:jc w:val="center"/>
              <w:rPr>
                <w:rFonts w:ascii="Times New Roman" w:hAnsi="Times New Roman"/>
                <w:lang w:eastAsia="en-US"/>
              </w:rPr>
            </w:pPr>
          </w:p>
        </w:tc>
      </w:tr>
      <w:tr w:rsidR="007B7E7D" w:rsidRPr="007B7E7D" w14:paraId="54B90994" w14:textId="77777777" w:rsidTr="00AF46A6">
        <w:trPr>
          <w:trHeight w:val="273"/>
        </w:trPr>
        <w:tc>
          <w:tcPr>
            <w:tcW w:w="851" w:type="dxa"/>
          </w:tcPr>
          <w:p w14:paraId="5EF4C7C5" w14:textId="77777777" w:rsidR="007B7E7D" w:rsidRPr="007B7E7D" w:rsidRDefault="007B7E7D" w:rsidP="007B7E7D">
            <w:pPr>
              <w:ind w:left="142"/>
              <w:rPr>
                <w:rFonts w:ascii="Times New Roman" w:hAnsi="Times New Roman"/>
                <w:lang w:val="ru-RU" w:eastAsia="en-US"/>
              </w:rPr>
            </w:pPr>
            <w:r>
              <w:rPr>
                <w:rFonts w:ascii="Times New Roman" w:hAnsi="Times New Roman"/>
                <w:lang w:val="ru-RU" w:eastAsia="en-US"/>
              </w:rPr>
              <w:t>4.</w:t>
            </w:r>
          </w:p>
        </w:tc>
        <w:tc>
          <w:tcPr>
            <w:tcW w:w="5812" w:type="dxa"/>
          </w:tcPr>
          <w:p w14:paraId="6FA0C647"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112.7.2.4. Начала математического анализа.</w:t>
            </w:r>
          </w:p>
          <w:p w14:paraId="05E37959"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Последовательности, способы задания последовательностей. Метод математической индукции. </w:t>
            </w:r>
            <w:r w:rsidRPr="007B7E7D">
              <w:rPr>
                <w:rFonts w:ascii="Times New Roman" w:hAnsi="Times New Roman"/>
                <w:lang w:val="ru-RU" w:eastAsia="en-US"/>
              </w:rPr>
              <w:lastRenderedPageBreak/>
              <w:t>Монотонные и ограниченные последовательности. История возникновения математического анализа как анализа бесконечно малых.</w:t>
            </w:r>
          </w:p>
          <w:p w14:paraId="02B30003"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Арифметическая и геометрическая прогрессии. Бесконечно убывающая геометрическая прогрессия. Сумма бесконечно убывающей геометрической прогрессии. Линейный и экспоненциальный рост. Число е. Формула сложных процентов. Использование прогрессии для решения реальных задач прикладного характера.</w:t>
            </w:r>
          </w:p>
          <w:p w14:paraId="28141ACE"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Непрерывные функции и их свойства. Точки разрыва. Асимптоты графиков функций. Свойства функций непрерывных на отрезке. Метод интервалов  для решения неравенств. Применение свойств непрерывных функций для решения задач.</w:t>
            </w:r>
          </w:p>
          <w:p w14:paraId="26550EA8" w14:textId="77777777" w:rsidR="007B7E7D" w:rsidRPr="00AF46A6"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Первая и вторая производные функции. Определение, геометрический  и физический смысл производной. </w:t>
            </w:r>
            <w:r w:rsidRPr="00AF46A6">
              <w:rPr>
                <w:rFonts w:ascii="Times New Roman" w:hAnsi="Times New Roman"/>
                <w:lang w:val="ru-RU" w:eastAsia="en-US"/>
              </w:rPr>
              <w:t>Уравнение касательной к графику функции.</w:t>
            </w:r>
          </w:p>
          <w:p w14:paraId="282007E4"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Производные элементарных функций. Производная суммы, произведения, частного и композиции функций.</w:t>
            </w:r>
          </w:p>
        </w:tc>
        <w:tc>
          <w:tcPr>
            <w:tcW w:w="2977" w:type="dxa"/>
          </w:tcPr>
          <w:p w14:paraId="6FDB8CE4" w14:textId="77777777" w:rsidR="007B7E7D" w:rsidRPr="007B7E7D" w:rsidRDefault="007B7E7D" w:rsidP="007B7E7D">
            <w:pPr>
              <w:ind w:left="142"/>
              <w:jc w:val="center"/>
              <w:rPr>
                <w:rFonts w:ascii="Times New Roman" w:hAnsi="Times New Roman"/>
                <w:lang w:val="ru-RU" w:eastAsia="en-US"/>
              </w:rPr>
            </w:pPr>
          </w:p>
        </w:tc>
      </w:tr>
      <w:tr w:rsidR="007B7E7D" w:rsidRPr="007B7E7D" w14:paraId="71A43C5E" w14:textId="77777777" w:rsidTr="00AF46A6">
        <w:trPr>
          <w:trHeight w:val="273"/>
        </w:trPr>
        <w:tc>
          <w:tcPr>
            <w:tcW w:w="851" w:type="dxa"/>
          </w:tcPr>
          <w:p w14:paraId="59B14B41" w14:textId="77777777" w:rsidR="007B7E7D" w:rsidRPr="007B7E7D" w:rsidRDefault="007B7E7D" w:rsidP="007B7E7D">
            <w:pPr>
              <w:ind w:left="142"/>
              <w:rPr>
                <w:rFonts w:ascii="Times New Roman" w:hAnsi="Times New Roman"/>
                <w:lang w:val="ru-RU" w:eastAsia="en-US"/>
              </w:rPr>
            </w:pPr>
            <w:r>
              <w:rPr>
                <w:rFonts w:ascii="Times New Roman" w:hAnsi="Times New Roman"/>
                <w:lang w:val="ru-RU" w:eastAsia="en-US"/>
              </w:rPr>
              <w:lastRenderedPageBreak/>
              <w:t>5.</w:t>
            </w:r>
          </w:p>
        </w:tc>
        <w:tc>
          <w:tcPr>
            <w:tcW w:w="5812" w:type="dxa"/>
          </w:tcPr>
          <w:p w14:paraId="01A0EA50"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112.7.2.5. Множества и логика.</w:t>
            </w:r>
          </w:p>
          <w:p w14:paraId="1549AF8B"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Множество, операции над множествами и их свойства. Диаграммы Эйлера–Венна. Применение теоретико-множественного аппарата для описания реальных процессов и явлений, при решении задач из других учебных предметов. </w:t>
            </w:r>
          </w:p>
          <w:p w14:paraId="46E02EFB"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Определение, теорема, свойство математического объекта, следствие, доказательство, равносильные уравнения.</w:t>
            </w:r>
          </w:p>
        </w:tc>
        <w:tc>
          <w:tcPr>
            <w:tcW w:w="2977" w:type="dxa"/>
          </w:tcPr>
          <w:p w14:paraId="21771D1A" w14:textId="77777777" w:rsidR="007B7E7D" w:rsidRPr="007B7E7D" w:rsidRDefault="007B7E7D" w:rsidP="007B7E7D">
            <w:pPr>
              <w:ind w:left="142"/>
              <w:jc w:val="center"/>
              <w:rPr>
                <w:rFonts w:ascii="Times New Roman" w:hAnsi="Times New Roman"/>
                <w:lang w:val="ru-RU" w:eastAsia="en-US"/>
              </w:rPr>
            </w:pPr>
          </w:p>
        </w:tc>
      </w:tr>
      <w:tr w:rsidR="007B7E7D" w:rsidRPr="007B7E7D" w14:paraId="5AA3BCA8" w14:textId="77777777" w:rsidTr="00AF46A6">
        <w:trPr>
          <w:trHeight w:val="273"/>
        </w:trPr>
        <w:tc>
          <w:tcPr>
            <w:tcW w:w="6663" w:type="dxa"/>
            <w:gridSpan w:val="2"/>
          </w:tcPr>
          <w:p w14:paraId="44ACDEC1" w14:textId="77777777" w:rsidR="007B7E7D" w:rsidRPr="007B7E7D" w:rsidRDefault="007B7E7D" w:rsidP="007B7E7D">
            <w:pPr>
              <w:ind w:left="142"/>
              <w:jc w:val="both"/>
              <w:rPr>
                <w:rFonts w:ascii="Times New Roman" w:hAnsi="Times New Roman"/>
                <w:lang w:val="ru-RU" w:eastAsia="en-US"/>
              </w:rPr>
            </w:pPr>
            <w:r>
              <w:rPr>
                <w:rFonts w:ascii="Times New Roman" w:hAnsi="Times New Roman"/>
                <w:lang w:val="ru-RU" w:eastAsia="en-US"/>
              </w:rPr>
              <w:t>Итого за 10 класс</w:t>
            </w:r>
          </w:p>
        </w:tc>
        <w:tc>
          <w:tcPr>
            <w:tcW w:w="2977" w:type="dxa"/>
          </w:tcPr>
          <w:p w14:paraId="36EA6EA7" w14:textId="77777777" w:rsidR="007B7E7D" w:rsidRPr="007B7E7D" w:rsidRDefault="007B7E7D" w:rsidP="007B7E7D">
            <w:pPr>
              <w:ind w:left="142"/>
              <w:jc w:val="center"/>
              <w:rPr>
                <w:rFonts w:ascii="Times New Roman" w:hAnsi="Times New Roman"/>
                <w:lang w:eastAsia="en-US"/>
              </w:rPr>
            </w:pPr>
          </w:p>
        </w:tc>
      </w:tr>
    </w:tbl>
    <w:p w14:paraId="56895784" w14:textId="77777777" w:rsidR="007B7E7D" w:rsidRDefault="007B7E7D" w:rsidP="006839FF">
      <w:pPr>
        <w:widowControl w:val="0"/>
        <w:spacing w:after="0" w:line="240" w:lineRule="auto"/>
        <w:contextualSpacing/>
        <w:rPr>
          <w:rFonts w:ascii="Times New Roman" w:eastAsia="Calibri" w:hAnsi="Times New Roman"/>
          <w:b/>
          <w:sz w:val="24"/>
          <w:szCs w:val="24"/>
          <w:lang w:eastAsia="en-US"/>
        </w:rPr>
      </w:pPr>
    </w:p>
    <w:p w14:paraId="6DEF3EAA" w14:textId="77777777" w:rsidR="00292F12" w:rsidRPr="00C03357" w:rsidRDefault="00292F12" w:rsidP="00C03357">
      <w:pPr>
        <w:widowControl w:val="0"/>
        <w:spacing w:after="0" w:line="276" w:lineRule="auto"/>
        <w:ind w:firstLine="709"/>
        <w:jc w:val="both"/>
        <w:rPr>
          <w:rFonts w:ascii="Times New Roman" w:eastAsia="SchoolBookSanPin" w:hAnsi="Times New Roman"/>
          <w:i/>
          <w:sz w:val="28"/>
          <w:szCs w:val="28"/>
          <w:lang w:eastAsia="en-US"/>
        </w:rPr>
      </w:pPr>
      <w:r w:rsidRPr="00C03357">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r w:rsidR="00C03357">
        <w:rPr>
          <w:rFonts w:ascii="Times New Roman" w:eastAsia="SchoolBookSanPin" w:hAnsi="Times New Roman"/>
          <w:i/>
          <w:sz w:val="28"/>
          <w:szCs w:val="28"/>
          <w:lang w:eastAsia="en-US"/>
        </w:rPr>
        <w:t>.</w:t>
      </w:r>
    </w:p>
    <w:tbl>
      <w:tblPr>
        <w:tblStyle w:val="TableNormal"/>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12"/>
        <w:gridCol w:w="2977"/>
      </w:tblGrid>
      <w:tr w:rsidR="00292F12" w:rsidRPr="007B7E7D" w14:paraId="46BF29CD" w14:textId="77777777" w:rsidTr="00AF46A6">
        <w:trPr>
          <w:trHeight w:val="575"/>
        </w:trPr>
        <w:tc>
          <w:tcPr>
            <w:tcW w:w="851" w:type="dxa"/>
          </w:tcPr>
          <w:p w14:paraId="0E43E630" w14:textId="77777777" w:rsidR="00292F12" w:rsidRPr="007B7E7D" w:rsidRDefault="00292F12"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5812" w:type="dxa"/>
          </w:tcPr>
          <w:p w14:paraId="5DE27E9A" w14:textId="77777777" w:rsidR="00292F12" w:rsidRPr="007B7E7D" w:rsidRDefault="00292F12"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551FB881" w14:textId="77777777" w:rsidR="00292F12" w:rsidRPr="007B7E7D" w:rsidRDefault="00292F12"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977" w:type="dxa"/>
          </w:tcPr>
          <w:p w14:paraId="3CF60F8B" w14:textId="77777777" w:rsidR="00292F12" w:rsidRPr="007B7E7D" w:rsidRDefault="00292F12"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292F12" w:rsidRPr="007B7E7D" w14:paraId="37C0F50B" w14:textId="77777777" w:rsidTr="00AF46A6">
        <w:trPr>
          <w:trHeight w:val="297"/>
        </w:trPr>
        <w:tc>
          <w:tcPr>
            <w:tcW w:w="9640" w:type="dxa"/>
            <w:gridSpan w:val="3"/>
          </w:tcPr>
          <w:p w14:paraId="2EB3834D" w14:textId="77777777" w:rsidR="00292F12" w:rsidRPr="007B7E7D" w:rsidRDefault="00292F12" w:rsidP="00292F12">
            <w:pPr>
              <w:ind w:left="142"/>
              <w:jc w:val="center"/>
              <w:rPr>
                <w:rFonts w:ascii="Times New Roman" w:hAnsi="Times New Roman"/>
                <w:b/>
                <w:lang w:eastAsia="en-US"/>
              </w:rPr>
            </w:pPr>
            <w:r w:rsidRPr="007B7E7D">
              <w:rPr>
                <w:rFonts w:ascii="Times New Roman" w:hAnsi="Times New Roman"/>
                <w:b/>
                <w:lang w:eastAsia="en-US"/>
              </w:rPr>
              <w:t>1</w:t>
            </w:r>
            <w:r>
              <w:rPr>
                <w:rFonts w:ascii="Times New Roman" w:hAnsi="Times New Roman"/>
                <w:b/>
                <w:lang w:val="ru-RU" w:eastAsia="en-US"/>
              </w:rPr>
              <w:t>1</w:t>
            </w:r>
            <w:r w:rsidRPr="007B7E7D">
              <w:rPr>
                <w:rFonts w:ascii="Times New Roman" w:hAnsi="Times New Roman"/>
                <w:b/>
                <w:lang w:eastAsia="en-US"/>
              </w:rPr>
              <w:t xml:space="preserve"> класс</w:t>
            </w:r>
          </w:p>
        </w:tc>
      </w:tr>
      <w:tr w:rsidR="00292F12" w:rsidRPr="007B7E7D" w14:paraId="117F38E3" w14:textId="77777777" w:rsidTr="00AF46A6">
        <w:trPr>
          <w:trHeight w:val="2980"/>
        </w:trPr>
        <w:tc>
          <w:tcPr>
            <w:tcW w:w="851" w:type="dxa"/>
          </w:tcPr>
          <w:p w14:paraId="00857932" w14:textId="77777777" w:rsidR="00292F12" w:rsidRPr="007B7E7D" w:rsidRDefault="00292F12" w:rsidP="00AF46A6">
            <w:pPr>
              <w:ind w:left="142"/>
              <w:rPr>
                <w:rFonts w:ascii="Times New Roman" w:hAnsi="Times New Roman"/>
                <w:lang w:eastAsia="en-US"/>
              </w:rPr>
            </w:pPr>
            <w:r w:rsidRPr="007B7E7D">
              <w:rPr>
                <w:rFonts w:ascii="Times New Roman" w:hAnsi="Times New Roman"/>
                <w:lang w:eastAsia="en-US"/>
              </w:rPr>
              <w:t>1.</w:t>
            </w:r>
          </w:p>
        </w:tc>
        <w:tc>
          <w:tcPr>
            <w:tcW w:w="5812" w:type="dxa"/>
          </w:tcPr>
          <w:p w14:paraId="1B87309C" w14:textId="77777777" w:rsidR="006839FF" w:rsidRPr="006839FF" w:rsidRDefault="006839FF" w:rsidP="006839FF">
            <w:pPr>
              <w:ind w:left="142" w:right="131" w:firstLine="81"/>
              <w:jc w:val="both"/>
              <w:rPr>
                <w:rFonts w:ascii="Times New Roman" w:eastAsia="OfficinaSansBoldITC" w:hAnsi="Times New Roman"/>
                <w:szCs w:val="28"/>
                <w:lang w:val="ru-RU" w:eastAsia="en-US"/>
              </w:rPr>
            </w:pPr>
            <w:r w:rsidRPr="006839FF">
              <w:rPr>
                <w:rFonts w:ascii="Times New Roman" w:eastAsia="OfficinaSansBoldITC" w:hAnsi="Times New Roman"/>
                <w:szCs w:val="28"/>
                <w:lang w:val="ru-RU" w:eastAsia="en-US"/>
              </w:rPr>
              <w:t>112.7.3.1. Числа и вычисления.</w:t>
            </w:r>
          </w:p>
          <w:p w14:paraId="2C60820D" w14:textId="77777777" w:rsidR="006839FF" w:rsidRPr="006839FF" w:rsidRDefault="006839FF" w:rsidP="006839FF">
            <w:pPr>
              <w:ind w:left="142" w:right="131" w:firstLine="81"/>
              <w:jc w:val="both"/>
              <w:rPr>
                <w:rFonts w:ascii="Times New Roman" w:eastAsia="OfficinaSansBoldITC" w:hAnsi="Times New Roman"/>
                <w:szCs w:val="28"/>
                <w:lang w:val="ru-RU" w:eastAsia="en-US"/>
              </w:rPr>
            </w:pPr>
            <w:r w:rsidRPr="006839FF">
              <w:rPr>
                <w:rFonts w:ascii="Times New Roman" w:eastAsia="OfficinaSansBoldITC" w:hAnsi="Times New Roman"/>
                <w:szCs w:val="28"/>
                <w:lang w:val="ru-RU" w:eastAsia="en-US"/>
              </w:rPr>
              <w:t>Натуральные и целые числа. Применение признаков делимости целых чисел, наибольший общий делитель (далее – НОД) и наименьшее общее кратное (далее -НОК), остатков по модулю, алгоритма Евклида для решения задач в целых числах.</w:t>
            </w:r>
          </w:p>
          <w:p w14:paraId="0D6A069A" w14:textId="77777777" w:rsidR="00292F12" w:rsidRPr="007B7E7D" w:rsidRDefault="006839FF" w:rsidP="006839FF">
            <w:pPr>
              <w:ind w:left="142" w:right="131" w:firstLine="81"/>
              <w:jc w:val="both"/>
              <w:rPr>
                <w:rFonts w:ascii="Times New Roman" w:eastAsia="OfficinaSansBoldITC" w:hAnsi="Times New Roman"/>
                <w:szCs w:val="28"/>
                <w:lang w:val="ru-RU" w:eastAsia="en-US"/>
              </w:rPr>
            </w:pPr>
            <w:r w:rsidRPr="006839FF">
              <w:rPr>
                <w:rFonts w:ascii="Times New Roman" w:eastAsia="OfficinaSansBoldITC" w:hAnsi="Times New Roman"/>
                <w:szCs w:val="28"/>
                <w:lang w:val="ru-RU" w:eastAsia="en-US"/>
              </w:rPr>
              <w:t>Комплексные числа. Алгебраическая и тригонометрическая формы записи комплексного числа. Арифметические операции с комплексными числами. Изображение комплексных чисел на координатной плоскости. Формула Муавра. Корни n-ой степени из комплексного числа. Применение комплексных чисел для решения физических и геометрических задач.</w:t>
            </w:r>
          </w:p>
        </w:tc>
        <w:tc>
          <w:tcPr>
            <w:tcW w:w="2977" w:type="dxa"/>
          </w:tcPr>
          <w:p w14:paraId="378C03EC" w14:textId="77777777" w:rsidR="00292F12" w:rsidRPr="007B7E7D" w:rsidRDefault="00292F12" w:rsidP="00AF46A6">
            <w:pPr>
              <w:jc w:val="center"/>
              <w:rPr>
                <w:rFonts w:ascii="Times New Roman" w:hAnsi="Times New Roman"/>
                <w:i/>
                <w:lang w:val="ru-RU" w:eastAsia="en-US"/>
              </w:rPr>
            </w:pPr>
            <w:r w:rsidRPr="007B7E7D">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292F12" w:rsidRPr="007B7E7D" w14:paraId="60D965BF" w14:textId="77777777" w:rsidTr="00AF46A6">
        <w:trPr>
          <w:trHeight w:val="273"/>
        </w:trPr>
        <w:tc>
          <w:tcPr>
            <w:tcW w:w="851" w:type="dxa"/>
          </w:tcPr>
          <w:p w14:paraId="58B6047A" w14:textId="77777777" w:rsidR="00292F12" w:rsidRPr="007B7E7D" w:rsidRDefault="00292F12" w:rsidP="00AF46A6">
            <w:pPr>
              <w:ind w:left="142"/>
              <w:rPr>
                <w:rFonts w:ascii="Times New Roman" w:hAnsi="Times New Roman"/>
                <w:lang w:eastAsia="en-US"/>
              </w:rPr>
            </w:pPr>
            <w:r w:rsidRPr="007B7E7D">
              <w:rPr>
                <w:rFonts w:ascii="Times New Roman" w:hAnsi="Times New Roman"/>
                <w:lang w:eastAsia="en-US"/>
              </w:rPr>
              <w:t>2.</w:t>
            </w:r>
          </w:p>
        </w:tc>
        <w:tc>
          <w:tcPr>
            <w:tcW w:w="5812" w:type="dxa"/>
          </w:tcPr>
          <w:p w14:paraId="59D69602"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112.7.3.2. Уравнения и неравенства.</w:t>
            </w:r>
          </w:p>
          <w:p w14:paraId="1845B4D4"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Система и совокупность уравнений и неравенств. Равносильные системы  и системы-следствия. Равносильные неравенства.</w:t>
            </w:r>
          </w:p>
          <w:p w14:paraId="4536E449"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 xml:space="preserve">Отбор корней тригонометрических уравнений с помощью тригонометрической окружности. Решение тригонометрических неравенств. </w:t>
            </w:r>
          </w:p>
          <w:p w14:paraId="65E091FE"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lastRenderedPageBreak/>
              <w:t>Основные методы решения показательных и логарифмических неравенств.</w:t>
            </w:r>
          </w:p>
          <w:p w14:paraId="734DB66E"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Основные методы решения иррациональных неравенств.</w:t>
            </w:r>
          </w:p>
          <w:p w14:paraId="075C8F27"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 xml:space="preserve">Основные методы решения систем и совокупностей рациональных, иррациональных, показательных и логарифмических уравнений. </w:t>
            </w:r>
          </w:p>
          <w:p w14:paraId="04EC81F2"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Уравнения, неравенства и системы с параметрами.</w:t>
            </w:r>
          </w:p>
          <w:p w14:paraId="0041CBED" w14:textId="77777777" w:rsidR="00292F12" w:rsidRPr="007B7E7D"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Применение уравнений, систем и неравенств к решению математических задач и задач из различных областей науки и реальной жизни, интерпретация полученных результатов.</w:t>
            </w:r>
          </w:p>
        </w:tc>
        <w:tc>
          <w:tcPr>
            <w:tcW w:w="2977" w:type="dxa"/>
          </w:tcPr>
          <w:p w14:paraId="7739009C" w14:textId="77777777" w:rsidR="00292F12" w:rsidRPr="007B7E7D" w:rsidRDefault="00292F12" w:rsidP="00AF46A6">
            <w:pPr>
              <w:ind w:left="142"/>
              <w:jc w:val="center"/>
              <w:rPr>
                <w:rFonts w:ascii="Times New Roman" w:hAnsi="Times New Roman"/>
                <w:lang w:val="ru-RU" w:eastAsia="en-US"/>
              </w:rPr>
            </w:pPr>
          </w:p>
        </w:tc>
      </w:tr>
      <w:tr w:rsidR="00292F12" w:rsidRPr="007B7E7D" w14:paraId="09B5BB66" w14:textId="77777777" w:rsidTr="00AF46A6">
        <w:trPr>
          <w:trHeight w:val="273"/>
        </w:trPr>
        <w:tc>
          <w:tcPr>
            <w:tcW w:w="851" w:type="dxa"/>
          </w:tcPr>
          <w:p w14:paraId="0F212908" w14:textId="77777777" w:rsidR="00292F12" w:rsidRPr="007B7E7D" w:rsidRDefault="00292F12" w:rsidP="00AF46A6">
            <w:pPr>
              <w:ind w:left="142"/>
              <w:rPr>
                <w:rFonts w:ascii="Times New Roman" w:hAnsi="Times New Roman"/>
                <w:lang w:val="ru-RU" w:eastAsia="en-US"/>
              </w:rPr>
            </w:pPr>
            <w:r>
              <w:rPr>
                <w:rFonts w:ascii="Times New Roman" w:hAnsi="Times New Roman"/>
                <w:lang w:val="ru-RU" w:eastAsia="en-US"/>
              </w:rPr>
              <w:lastRenderedPageBreak/>
              <w:t>3.</w:t>
            </w:r>
          </w:p>
        </w:tc>
        <w:tc>
          <w:tcPr>
            <w:tcW w:w="5812" w:type="dxa"/>
          </w:tcPr>
          <w:p w14:paraId="062FC6D1"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112.7.3.3. Функции и графики.</w:t>
            </w:r>
          </w:p>
          <w:p w14:paraId="71EAE829"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График композиции функций. Геометрические образы уравнений и неравенств на координатной плоскости.</w:t>
            </w:r>
          </w:p>
          <w:p w14:paraId="5BD95B7D"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Тригонометрические функции, их свойства и графики.</w:t>
            </w:r>
          </w:p>
          <w:p w14:paraId="3C97A825"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 xml:space="preserve">Графические методы решения уравнений и неравенств. Графические методы решения задач с параметрами. </w:t>
            </w:r>
          </w:p>
          <w:p w14:paraId="211A7633" w14:textId="77777777" w:rsidR="00292F12"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Использование графиков функций для исследования процессов  и зависимостей, которые возникают при решении задач из других учебных предметов и реальной жизни.</w:t>
            </w:r>
          </w:p>
        </w:tc>
        <w:tc>
          <w:tcPr>
            <w:tcW w:w="2977" w:type="dxa"/>
          </w:tcPr>
          <w:p w14:paraId="0F354571" w14:textId="77777777" w:rsidR="00292F12" w:rsidRPr="006839FF" w:rsidRDefault="00292F12" w:rsidP="00AF46A6">
            <w:pPr>
              <w:ind w:left="142"/>
              <w:jc w:val="center"/>
              <w:rPr>
                <w:rFonts w:ascii="Times New Roman" w:hAnsi="Times New Roman"/>
                <w:lang w:val="ru-RU" w:eastAsia="en-US"/>
              </w:rPr>
            </w:pPr>
          </w:p>
        </w:tc>
      </w:tr>
      <w:tr w:rsidR="00292F12" w:rsidRPr="007B7E7D" w14:paraId="7ECA93D9" w14:textId="77777777" w:rsidTr="00AF46A6">
        <w:trPr>
          <w:trHeight w:val="273"/>
        </w:trPr>
        <w:tc>
          <w:tcPr>
            <w:tcW w:w="851" w:type="dxa"/>
          </w:tcPr>
          <w:p w14:paraId="1BE2E623" w14:textId="77777777" w:rsidR="00292F12" w:rsidRPr="007B7E7D" w:rsidRDefault="00292F12" w:rsidP="00AF46A6">
            <w:pPr>
              <w:ind w:left="142"/>
              <w:rPr>
                <w:rFonts w:ascii="Times New Roman" w:hAnsi="Times New Roman"/>
                <w:lang w:val="ru-RU" w:eastAsia="en-US"/>
              </w:rPr>
            </w:pPr>
            <w:r>
              <w:rPr>
                <w:rFonts w:ascii="Times New Roman" w:hAnsi="Times New Roman"/>
                <w:lang w:val="ru-RU" w:eastAsia="en-US"/>
              </w:rPr>
              <w:t>4.</w:t>
            </w:r>
          </w:p>
        </w:tc>
        <w:tc>
          <w:tcPr>
            <w:tcW w:w="5812" w:type="dxa"/>
          </w:tcPr>
          <w:p w14:paraId="6AA39B63"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112.7.3.4. Начала математического анализа.</w:t>
            </w:r>
          </w:p>
          <w:p w14:paraId="218D1A88"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Применение производной к исследованию функций на монотонность  и экстремумы. Нахождение наибольшего и наименьшего значений непрерывной функции на отрезке.</w:t>
            </w:r>
          </w:p>
          <w:p w14:paraId="3D3F86A8"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Применение производной для нахождения наилучшего решения в прикладных задачах, для определения скорости и ускорения процесса, заданного формулой  или графиком.</w:t>
            </w:r>
          </w:p>
          <w:p w14:paraId="491DBE29"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Первообразная, основное свойство первообразных. Первообразные элементарных функций. Правила нахождения первообразных.</w:t>
            </w:r>
          </w:p>
          <w:p w14:paraId="151510A6"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Интеграл. Геометрический смысл интеграла. Вычисление определённого интеграла по формуле Ньютона–Лейбница.</w:t>
            </w:r>
          </w:p>
          <w:p w14:paraId="642C7D67"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Применение интеграла для нахождения площадей плоских фигур и объёмов геометрических тел.</w:t>
            </w:r>
          </w:p>
          <w:p w14:paraId="19D3D51A" w14:textId="77777777" w:rsidR="00292F12" w:rsidRPr="007B7E7D"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Примеры решений дифференциальных уравнений. Математическое моделирование реальных процессов с помощью дифференциальных уравнений.</w:t>
            </w:r>
          </w:p>
        </w:tc>
        <w:tc>
          <w:tcPr>
            <w:tcW w:w="2977" w:type="dxa"/>
          </w:tcPr>
          <w:p w14:paraId="6EA30382" w14:textId="77777777" w:rsidR="00292F12" w:rsidRPr="007B7E7D" w:rsidRDefault="00292F12" w:rsidP="00AF46A6">
            <w:pPr>
              <w:ind w:left="142"/>
              <w:jc w:val="center"/>
              <w:rPr>
                <w:rFonts w:ascii="Times New Roman" w:hAnsi="Times New Roman"/>
                <w:lang w:val="ru-RU" w:eastAsia="en-US"/>
              </w:rPr>
            </w:pPr>
          </w:p>
        </w:tc>
      </w:tr>
      <w:tr w:rsidR="00292F12" w:rsidRPr="007B7E7D" w14:paraId="066BAF42" w14:textId="77777777" w:rsidTr="00AF46A6">
        <w:trPr>
          <w:trHeight w:val="273"/>
        </w:trPr>
        <w:tc>
          <w:tcPr>
            <w:tcW w:w="6663" w:type="dxa"/>
            <w:gridSpan w:val="2"/>
          </w:tcPr>
          <w:p w14:paraId="3C96F553" w14:textId="77777777" w:rsidR="00292F12" w:rsidRPr="007B7E7D" w:rsidRDefault="00292F12" w:rsidP="00292F12">
            <w:pPr>
              <w:ind w:left="142"/>
              <w:jc w:val="both"/>
              <w:rPr>
                <w:rFonts w:ascii="Times New Roman" w:hAnsi="Times New Roman"/>
                <w:lang w:val="ru-RU" w:eastAsia="en-US"/>
              </w:rPr>
            </w:pPr>
            <w:r>
              <w:rPr>
                <w:rFonts w:ascii="Times New Roman" w:hAnsi="Times New Roman"/>
                <w:lang w:val="ru-RU" w:eastAsia="en-US"/>
              </w:rPr>
              <w:t>Итого за 11 класс</w:t>
            </w:r>
          </w:p>
        </w:tc>
        <w:tc>
          <w:tcPr>
            <w:tcW w:w="2977" w:type="dxa"/>
          </w:tcPr>
          <w:p w14:paraId="064E56FC" w14:textId="77777777" w:rsidR="00292F12" w:rsidRPr="007B7E7D" w:rsidRDefault="00292F12" w:rsidP="00AF46A6">
            <w:pPr>
              <w:ind w:left="142"/>
              <w:jc w:val="center"/>
              <w:rPr>
                <w:rFonts w:ascii="Times New Roman" w:hAnsi="Times New Roman"/>
                <w:lang w:eastAsia="en-US"/>
              </w:rPr>
            </w:pPr>
          </w:p>
        </w:tc>
      </w:tr>
    </w:tbl>
    <w:p w14:paraId="6C2F22CF" w14:textId="77777777" w:rsidR="002277C3" w:rsidRDefault="002277C3" w:rsidP="002277C3">
      <w:pPr>
        <w:widowControl w:val="0"/>
        <w:spacing w:after="0" w:line="240" w:lineRule="auto"/>
        <w:contextualSpacing/>
        <w:rPr>
          <w:rFonts w:eastAsia="Calibri"/>
          <w:lang w:eastAsia="en-US"/>
        </w:rPr>
      </w:pPr>
    </w:p>
    <w:p w14:paraId="67574300" w14:textId="77777777" w:rsidR="002277C3" w:rsidRPr="00C03357" w:rsidRDefault="002277C3" w:rsidP="00C03357">
      <w:pPr>
        <w:widowControl w:val="0"/>
        <w:tabs>
          <w:tab w:val="left" w:pos="2309"/>
        </w:tabs>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23" w:history="1">
        <w:r w:rsidRPr="00C03357">
          <w:rPr>
            <w:rFonts w:ascii="Times New Roman" w:eastAsia="Calibri" w:hAnsi="Times New Roman"/>
            <w:color w:val="0563C1"/>
            <w:sz w:val="28"/>
            <w:szCs w:val="28"/>
            <w:u w:val="single"/>
            <w:lang w:eastAsia="en-US"/>
          </w:rPr>
          <w:t>https://edsoo.ru/</w:t>
        </w:r>
      </w:hyperlink>
      <w:r w:rsidRPr="00C03357">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как основные структурные компоненты по ФГОС выдержаны. </w:t>
      </w:r>
    </w:p>
    <w:p w14:paraId="19B2551B" w14:textId="77777777" w:rsidR="006728FF" w:rsidRPr="00C03357" w:rsidRDefault="006728FF" w:rsidP="00C03357">
      <w:pPr>
        <w:widowControl w:val="0"/>
        <w:spacing w:after="0" w:line="276" w:lineRule="auto"/>
        <w:ind w:firstLine="709"/>
        <w:contextualSpacing/>
        <w:jc w:val="center"/>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Р</w:t>
      </w:r>
      <w:r w:rsidR="009E5DA7" w:rsidRPr="00C03357">
        <w:rPr>
          <w:rFonts w:ascii="Times New Roman" w:eastAsia="Calibri" w:hAnsi="Times New Roman"/>
          <w:b/>
          <w:sz w:val="28"/>
          <w:szCs w:val="28"/>
          <w:lang w:eastAsia="en-US"/>
        </w:rPr>
        <w:t>абочая прогр</w:t>
      </w:r>
      <w:r w:rsidRPr="00C03357">
        <w:rPr>
          <w:rFonts w:ascii="Times New Roman" w:eastAsia="Calibri" w:hAnsi="Times New Roman"/>
          <w:b/>
          <w:sz w:val="28"/>
          <w:szCs w:val="28"/>
          <w:lang w:eastAsia="en-US"/>
        </w:rPr>
        <w:t>амма учебного курса «Геометрия»</w:t>
      </w:r>
    </w:p>
    <w:p w14:paraId="6977BB2E" w14:textId="77777777" w:rsidR="005E39B6" w:rsidRPr="00C03357" w:rsidRDefault="006728FF" w:rsidP="00B521F9">
      <w:pPr>
        <w:widowControl w:val="0"/>
        <w:spacing w:after="0" w:line="276" w:lineRule="auto"/>
        <w:ind w:firstLine="709"/>
        <w:contextualSpacing/>
        <w:jc w:val="center"/>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Пояснительная записка</w:t>
      </w:r>
    </w:p>
    <w:p w14:paraId="3154D3C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Геометрия является одним из базовых курсов на уровне среднего общего образования, так как обеспечивает возможность изучения дисциплин естественно-научной направленности и предметов гуманитарного цикла. Логическое мышление, формируемое при изучении обучающимися понятийных основ геометрии, при доказательстве теорем и построении цепочки логических </w:t>
      </w:r>
      <w:r w:rsidRPr="00C03357">
        <w:rPr>
          <w:rFonts w:ascii="Times New Roman" w:eastAsia="Calibri" w:hAnsi="Times New Roman"/>
          <w:sz w:val="28"/>
          <w:szCs w:val="28"/>
          <w:lang w:eastAsia="en-US"/>
        </w:rPr>
        <w:lastRenderedPageBreak/>
        <w:t>утверждений при решении геометрических задач, умение выдвигать и опровергать гипотезы непосредственно используются при решении задач естественно-научного цикла, в частности физических задач.</w:t>
      </w:r>
    </w:p>
    <w:p w14:paraId="1E4CC9F1"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Цель освоения программы учебного курса «Геометрия»  на углублённом уровне – развитие индивидуальных способностей обучающихся  при изучении геометрии, как составляющей предметной области «Математика  и информатика» через обеспечение возможности приобретения и использования более глубоких геометрических знаний и действий, специфичных геометрии,  и необходимых для успешного профессионального образования, связанного  с использованием математики.</w:t>
      </w:r>
    </w:p>
    <w:p w14:paraId="02EBDDD3"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Приоритетными задачами курса геометрии на углублённом уровне, расширяющими и усиливающими курс базового уровня, являются:</w:t>
      </w:r>
    </w:p>
    <w:p w14:paraId="2DA98EC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расширение представления о геометрии как части мировой культуры  и формирование осознания взаимосвязи геометрии с окружающим миром;</w:t>
      </w:r>
    </w:p>
    <w:p w14:paraId="5CD6C800"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формирование представления о пространственных фигурах как о важнейших математических моделях, позволяющих описывать и изучать разные явления окружающего мира, знание понятийного аппарата по разделу «Стереометрия» учебного курса геометрии;</w:t>
      </w:r>
    </w:p>
    <w:p w14:paraId="36C38DD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формирование умения владеть основными понятиями о пространственных фигурах и их основными свойствами, знание теорем, формул и умение их применять, умения доказывать теоремы и находить нестандартные способы решения задач;</w:t>
      </w:r>
    </w:p>
    <w:p w14:paraId="0724D217"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формирование умения распознавать на чертежах, моделях и в реальном мире многогранники и тела вращения, конструировать геометрические модели;</w:t>
      </w:r>
    </w:p>
    <w:p w14:paraId="2A9C6831"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формирование понимания возможности аксиоматического построения математических теорий, формирование понимания роли аксиоматики  при проведении рассуждений;</w:t>
      </w:r>
    </w:p>
    <w:p w14:paraId="4D55DD3E"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формирование умения владеть методами доказательств и алгоритмов решения, умения их применять, проводить доказательные рассуждения в ходе решения стереометрических задач и задач с практическим содержанием, формирование представления о необходимости доказательств при обосновании математических утверждений и роли аксиоматики в проведении дедуктивных рассуждений;</w:t>
      </w:r>
    </w:p>
    <w:p w14:paraId="72156B43"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развитие и совершенствование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геометрии;</w:t>
      </w:r>
    </w:p>
    <w:p w14:paraId="3AC0DE1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формирование функциональной грамотности, релевантной геометрии: умения распознавать проявления геометрических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моделирования реальных ситуаций, исследования построенных моделей, интерпретации </w:t>
      </w:r>
      <w:r w:rsidRPr="00C03357">
        <w:rPr>
          <w:rFonts w:ascii="Times New Roman" w:eastAsia="Calibri" w:hAnsi="Times New Roman"/>
          <w:sz w:val="28"/>
          <w:szCs w:val="28"/>
          <w:lang w:eastAsia="en-US"/>
        </w:rPr>
        <w:lastRenderedPageBreak/>
        <w:t>полученных результатов.</w:t>
      </w:r>
    </w:p>
    <w:p w14:paraId="14147F1C"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Основными содержательными линиями учебного курса «Геометрия» в 10–11 классах являются: «Прямые и плоскости в пространстве», «Многогранники», «Тела вращения», «Векторы и координаты в пространстве», «Движения в пространстве». </w:t>
      </w:r>
    </w:p>
    <w:p w14:paraId="715D007A"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Сформулированное в ФГОС СОО требование «уметь оперировать понятиями», релевантных геометрии на углублённом уровне обучения  в 10–11 классах, относится ко всем содержательным линиям учебного курса,  а формирование логических умений распределяется не только по содержательным линиям, но и по годам обучения. Содержание образования, соответствующее предметным результатам освоения Федеральной рабочей программы, распределённым по годам обучения, структурировано таким образом, чтобы ко всем основным, принципиальным вопросам обучающиеся обращались неоднократно, что позволяет организовать овладение геометрическими понятиями и навыками последовательно и поступательно, с соблюдением принципа преемственности,  а новые знания включать в общую систему геометрических представлений обучающихся, расширяя и углубляя её, образуя прочные множественные связи.</w:t>
      </w:r>
    </w:p>
    <w:p w14:paraId="17E84813"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Переход к изучению геометрии на углублённом уровне позволяет:</w:t>
      </w:r>
    </w:p>
    <w:p w14:paraId="4521CF3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создать условия для дифференциации обучения, построения индивидуальных образовательных программ, обеспечить углублённое изучение геометрии как составляющей учебного предмета «Математика»;</w:t>
      </w:r>
    </w:p>
    <w:p w14:paraId="3D16D09D"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подготовить обучающихся к продолжению изучения математики с учётом выбора будущей профессии, обеспечивая преемственность между общим  и профессиональным образованием.</w:t>
      </w:r>
    </w:p>
    <w:p w14:paraId="2F4DDEE5" w14:textId="77777777" w:rsidR="008234A2" w:rsidRPr="00B521F9" w:rsidRDefault="008234A2" w:rsidP="00B521F9">
      <w:pPr>
        <w:widowControl w:val="0"/>
        <w:spacing w:after="0" w:line="276" w:lineRule="auto"/>
        <w:ind w:firstLine="709"/>
        <w:jc w:val="both"/>
        <w:rPr>
          <w:rFonts w:ascii="Times New Roman" w:eastAsia="SchoolBookSanPin" w:hAnsi="Times New Roman"/>
          <w:position w:val="1"/>
          <w:sz w:val="28"/>
          <w:szCs w:val="28"/>
          <w:lang w:eastAsia="en-US"/>
        </w:rPr>
      </w:pPr>
      <w:r w:rsidRPr="00C03357">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C03357">
        <w:rPr>
          <w:rFonts w:ascii="Times New Roman" w:eastAsia="SchoolBookSanPin" w:hAnsi="Times New Roman"/>
          <w:position w:val="1"/>
          <w:sz w:val="28"/>
          <w:szCs w:val="28"/>
          <w:lang w:eastAsia="en-US"/>
        </w:rPr>
        <w:t>.</w:t>
      </w:r>
    </w:p>
    <w:p w14:paraId="596CB215" w14:textId="77777777" w:rsidR="009D6B3D" w:rsidRDefault="009D6B3D" w:rsidP="00B521F9">
      <w:pPr>
        <w:widowControl w:val="0"/>
        <w:spacing w:after="0" w:line="276" w:lineRule="auto"/>
        <w:ind w:firstLine="709"/>
        <w:contextualSpacing/>
        <w:jc w:val="center"/>
        <w:rPr>
          <w:rFonts w:ascii="Times New Roman" w:eastAsia="Calibri" w:hAnsi="Times New Roman"/>
          <w:b/>
          <w:sz w:val="28"/>
          <w:szCs w:val="28"/>
          <w:lang w:eastAsia="en-US"/>
        </w:rPr>
      </w:pPr>
    </w:p>
    <w:p w14:paraId="39F8C6FE" w14:textId="77777777" w:rsidR="00C90BC3" w:rsidRPr="00C03357" w:rsidRDefault="008234A2" w:rsidP="00B521F9">
      <w:pPr>
        <w:widowControl w:val="0"/>
        <w:spacing w:after="0" w:line="276" w:lineRule="auto"/>
        <w:ind w:firstLine="709"/>
        <w:contextualSpacing/>
        <w:jc w:val="center"/>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Содержание обучения в 10 классе</w:t>
      </w:r>
    </w:p>
    <w:p w14:paraId="17F6BF50"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Прямые и плоскости в пространстве.</w:t>
      </w:r>
    </w:p>
    <w:p w14:paraId="70162D03"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14:paraId="1DC9BAD6"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Взаимное расположение прямых в пространстве: пересекающиеся, параллельные и скрещивающиеся прямые. Признаки скрещивающихся прямых. Параллельность прямых и плоскостей в пространстве: параллельные прямые  в пространстве, параллельность трёх прямых, параллельность прямой и плоскости. Параллельное и центральное проектирование, изображение фигур. Основные свойства параллельного проектирования. Изображение фигур в параллельной проекции. Углы с сонаправленными сторонами, угол между прямыми  в </w:t>
      </w:r>
      <w:r w:rsidRPr="00C03357">
        <w:rPr>
          <w:rFonts w:ascii="Times New Roman" w:eastAsia="Calibri" w:hAnsi="Times New Roman"/>
          <w:sz w:val="28"/>
          <w:szCs w:val="28"/>
          <w:lang w:eastAsia="en-US"/>
        </w:rPr>
        <w:lastRenderedPageBreak/>
        <w:t>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параллелепипед, построение сечений.</w:t>
      </w:r>
    </w:p>
    <w:p w14:paraId="5F116933"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Ортогональное проектирование.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14:paraId="39FDB1FA" w14:textId="77777777" w:rsidR="00C90BC3"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Углы в пространстве: угол между прямой и плоскостью, двугранный угол, линейный угол двугранного угла. Трёхгранный и многогранные углы. Свойства плоских углов многогранного угла. Свойства плоских и двугранных углов трёхгранного угла. Теоремы косинусов и</w:t>
      </w:r>
      <w:r w:rsidR="00B521F9">
        <w:rPr>
          <w:rFonts w:ascii="Times New Roman" w:eastAsia="Calibri" w:hAnsi="Times New Roman"/>
          <w:sz w:val="28"/>
          <w:szCs w:val="28"/>
          <w:lang w:eastAsia="en-US"/>
        </w:rPr>
        <w:t xml:space="preserve"> синусов для трёхгранного угла.</w:t>
      </w:r>
    </w:p>
    <w:p w14:paraId="54A1A59A"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Многогранники.</w:t>
      </w:r>
    </w:p>
    <w:p w14:paraId="585AE05B"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Виды многогранников, развёртка многогранника. Призма: n-угольная призма, прямая и наклонная призмы, боковая и полная поверхность призмы. Параллелепипед, прямоугольный параллелепипед и его свойства. Кратчайшие пути на поверхности многогранника. Теорема Эйлера. Пространственная теорема Пифагора. Пирамида: n-угольная пирамида, правильная и усечённая пирамиды. Свойства рёбер и боковых граней правильной пирамиды. Правильные многогранники: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w:t>
      </w:r>
    </w:p>
    <w:p w14:paraId="315DF3FA"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w:t>
      </w:r>
    </w:p>
    <w:p w14:paraId="7C658D64" w14:textId="77777777" w:rsidR="00C90BC3"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Симметрия в пространстве. Элементы симметрии правильных многогранников. Симметрия в правильном многограннике: симметрия параллелепипеда, симметрия правильных призм,</w:t>
      </w:r>
      <w:r w:rsidR="00B521F9">
        <w:rPr>
          <w:rFonts w:ascii="Times New Roman" w:eastAsia="Calibri" w:hAnsi="Times New Roman"/>
          <w:sz w:val="28"/>
          <w:szCs w:val="28"/>
          <w:lang w:eastAsia="en-US"/>
        </w:rPr>
        <w:t xml:space="preserve"> симметрия правильной пирамиды.</w:t>
      </w:r>
    </w:p>
    <w:p w14:paraId="5EEE31C8" w14:textId="77777777" w:rsidR="009E5DA7" w:rsidRPr="00C03357" w:rsidRDefault="009E5DA7" w:rsidP="00C03357">
      <w:pPr>
        <w:widowControl w:val="0"/>
        <w:spacing w:after="0" w:line="276" w:lineRule="auto"/>
        <w:ind w:firstLine="709"/>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Векторы и координаты в пространстве.</w:t>
      </w:r>
    </w:p>
    <w:p w14:paraId="72F8BA9E" w14:textId="77777777" w:rsidR="008234A2" w:rsidRPr="00C03357" w:rsidRDefault="009E5DA7" w:rsidP="00B521F9">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Понятия: вектор в пространстве, нулевой вектор, длина ненулевого вектора, векторы коллинеарные, сонаправленные и противоположно направленные векторы. Равенство векторов. Действия с векторами: сложение и вычитание векторов, сумма нескольких векторов, умножение вектора на число. Свойства сложения векторов. Свойства умножения вектора на число. Понятие компланарные векторы. Признак компланарности трёх векторов. Правило параллелепипеда. Теорема о разложении вектора по трём некомпланарным векторам. Прямоугольная система координат  в пространстве. Координаты </w:t>
      </w:r>
      <w:r w:rsidRPr="00C03357">
        <w:rPr>
          <w:rFonts w:ascii="Times New Roman" w:eastAsia="Calibri" w:hAnsi="Times New Roman"/>
          <w:sz w:val="28"/>
          <w:szCs w:val="28"/>
          <w:lang w:eastAsia="en-US"/>
        </w:rPr>
        <w:lastRenderedPageBreak/>
        <w:t>вектора. Связь между координатами вектора  и координатами точек. Угол между векторами. С</w:t>
      </w:r>
      <w:r w:rsidR="00B521F9">
        <w:rPr>
          <w:rFonts w:ascii="Times New Roman" w:eastAsia="Calibri" w:hAnsi="Times New Roman"/>
          <w:sz w:val="28"/>
          <w:szCs w:val="28"/>
          <w:lang w:eastAsia="en-US"/>
        </w:rPr>
        <w:t>калярное произведение векторов.</w:t>
      </w:r>
    </w:p>
    <w:p w14:paraId="4B1C2DFE" w14:textId="77777777" w:rsidR="00C90BC3" w:rsidRPr="00C03357" w:rsidRDefault="008234A2" w:rsidP="00C03357">
      <w:pPr>
        <w:widowControl w:val="0"/>
        <w:spacing w:after="0" w:line="276" w:lineRule="auto"/>
        <w:ind w:firstLine="709"/>
        <w:contextualSpacing/>
        <w:jc w:val="center"/>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Содержание обучения в 11 классе</w:t>
      </w:r>
    </w:p>
    <w:p w14:paraId="131D4703" w14:textId="77777777" w:rsidR="009E5DA7" w:rsidRPr="00C03357" w:rsidRDefault="009E5DA7" w:rsidP="00C03357">
      <w:pPr>
        <w:widowControl w:val="0"/>
        <w:spacing w:after="0" w:line="276" w:lineRule="auto"/>
        <w:ind w:firstLine="709"/>
        <w:contextualSpacing/>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Тела вращения.</w:t>
      </w:r>
    </w:p>
    <w:p w14:paraId="6539FA7B"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Понятия: цилиндрическая поверхность, коническая поверхность, сферическая поверхность, образующие поверхностей. Тела вращения: цилиндр, конус, усечённый конус, сфера, шар. Взаимное расположение сферы и плоскости, касательная плоскость к сфере. Изображение тел вращения на плоскости. Развёртка цилиндра  и конуса. Симметрия сферы и шара. </w:t>
      </w:r>
    </w:p>
    <w:p w14:paraId="7C4B29F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Объём. Основные свойства объёмов тел. Теорема об объёме прямоугольного параллелепипеда и следствия из неё. Объём прямой и наклонной призмы, цилиндра, пирамиды и конуса. Объём шара и шарового сегмента. </w:t>
      </w:r>
    </w:p>
    <w:p w14:paraId="6A957DB5"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Комбинации тел вращения и многогранников. Призма, вписанная в цилиндр, описанная около цилиндра. Пересечение сферы и шара с плоскостью. Касание шара и сферы плоскостью. Понятие многогранника, описанного около сферы, сферы, вписанной в многогранник или тело вращения. </w:t>
      </w:r>
    </w:p>
    <w:p w14:paraId="04048391"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Площадь поверхности цилиндра, конуса, площадь сферы и её частей. Подобие в пространстве. Отношение объёмов, площадей поверхностей подобных фигур. Преобразование подобия, гомотетия. Решение задач на плоскости с использованием стереометрических методов.</w:t>
      </w:r>
    </w:p>
    <w:p w14:paraId="3C37F9FD" w14:textId="77777777" w:rsidR="00C90BC3"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Построение сечений многогранников и тел вращения: сечения цилиндра (параллельно и перпендикулярно оси), сечения конуса (параллельное основанию  и проходящее через вершину), сечения шара, методы построения сечений: метод следов, метод внутреннего проектирования, ме</w:t>
      </w:r>
      <w:r w:rsidR="00C03357">
        <w:rPr>
          <w:rFonts w:ascii="Times New Roman" w:eastAsia="Calibri" w:hAnsi="Times New Roman"/>
          <w:sz w:val="28"/>
          <w:szCs w:val="28"/>
          <w:lang w:eastAsia="en-US"/>
        </w:rPr>
        <w:t>тод переноса секущей плоскости.</w:t>
      </w:r>
    </w:p>
    <w:p w14:paraId="4A7E2E1C" w14:textId="77777777" w:rsidR="009E5DA7" w:rsidRPr="00C03357" w:rsidRDefault="009E5DA7" w:rsidP="00C03357">
      <w:pPr>
        <w:widowControl w:val="0"/>
        <w:spacing w:after="0" w:line="276" w:lineRule="auto"/>
        <w:ind w:firstLine="709"/>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Векторы и координаты в пространстве.</w:t>
      </w:r>
    </w:p>
    <w:p w14:paraId="65BBC1C9" w14:textId="77777777" w:rsidR="008234A2"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Векторы в пространстве. Операции над векторами. Векторное умножение векторов. Свойства векторного умножения. Прямоугольная система координат  в пространстве. Координаты вектора. Разложение вектора по базису. Координатно-векторный метод пр</w:t>
      </w:r>
      <w:r w:rsidR="00C03357">
        <w:rPr>
          <w:rFonts w:ascii="Times New Roman" w:eastAsia="Calibri" w:hAnsi="Times New Roman"/>
          <w:sz w:val="28"/>
          <w:szCs w:val="28"/>
          <w:lang w:eastAsia="en-US"/>
        </w:rPr>
        <w:t>и решении геометрических задач.</w:t>
      </w:r>
    </w:p>
    <w:p w14:paraId="6F061F26" w14:textId="77777777" w:rsidR="009E5DA7" w:rsidRPr="00C03357" w:rsidRDefault="009E5DA7" w:rsidP="00C03357">
      <w:pPr>
        <w:widowControl w:val="0"/>
        <w:spacing w:after="0" w:line="276" w:lineRule="auto"/>
        <w:ind w:firstLine="709"/>
        <w:jc w:val="both"/>
        <w:rPr>
          <w:rFonts w:ascii="Times New Roman" w:eastAsia="Calibri" w:hAnsi="Times New Roman"/>
          <w:b/>
          <w:sz w:val="28"/>
          <w:szCs w:val="28"/>
          <w:lang w:eastAsia="en-US"/>
        </w:rPr>
      </w:pPr>
      <w:r w:rsidRPr="00C03357">
        <w:rPr>
          <w:rFonts w:ascii="Times New Roman" w:eastAsia="Calibri" w:hAnsi="Times New Roman"/>
          <w:b/>
          <w:sz w:val="28"/>
          <w:szCs w:val="28"/>
          <w:lang w:eastAsia="en-US"/>
        </w:rPr>
        <w:t>Движения в пространстве.</w:t>
      </w:r>
    </w:p>
    <w:p w14:paraId="58E5DA8E"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Движения пространства. Отображения. Движения и равенство фигур. Общие свойства движений. Виды движений: параллельный перенос, центральная симметрия, зеркальная симметрия, поворот вокруг прямой. Преобразования подобия. Прямая и сфера Эйлера.</w:t>
      </w:r>
    </w:p>
    <w:p w14:paraId="04FE6D34" w14:textId="77777777" w:rsidR="00C90BC3" w:rsidRPr="00C03357" w:rsidRDefault="009E5DA7" w:rsidP="00C03357">
      <w:pPr>
        <w:widowControl w:val="0"/>
        <w:spacing w:after="0" w:line="276" w:lineRule="auto"/>
        <w:ind w:firstLine="709"/>
        <w:contextualSpacing/>
        <w:jc w:val="both"/>
        <w:rPr>
          <w:rFonts w:ascii="Times New Roman" w:eastAsia="OfficinaSansBoldITC" w:hAnsi="Times New Roman"/>
          <w:sz w:val="28"/>
          <w:szCs w:val="28"/>
          <w:lang w:eastAsia="en-US"/>
        </w:rPr>
      </w:pPr>
      <w:r w:rsidRPr="00C03357">
        <w:rPr>
          <w:rFonts w:ascii="Times New Roman" w:eastAsia="Calibri" w:hAnsi="Times New Roman"/>
          <w:sz w:val="28"/>
          <w:szCs w:val="28"/>
          <w:lang w:eastAsia="en-US"/>
        </w:rPr>
        <w:t>П</w:t>
      </w:r>
      <w:r w:rsidRPr="00C03357">
        <w:rPr>
          <w:rFonts w:ascii="Times New Roman" w:eastAsia="OfficinaSansBoldITC" w:hAnsi="Times New Roman"/>
          <w:sz w:val="28"/>
          <w:szCs w:val="28"/>
          <w:lang w:eastAsia="en-US"/>
        </w:rPr>
        <w:t xml:space="preserve">редметные результаты по отдельным темам учебного курса «Геометрия». </w:t>
      </w:r>
    </w:p>
    <w:p w14:paraId="2FB021C8" w14:textId="77777777" w:rsidR="009E5DA7" w:rsidRPr="00C03357" w:rsidRDefault="009E5DA7" w:rsidP="00C03357">
      <w:pPr>
        <w:widowControl w:val="0"/>
        <w:spacing w:after="0" w:line="276" w:lineRule="auto"/>
        <w:ind w:firstLine="709"/>
        <w:contextualSpacing/>
        <w:jc w:val="both"/>
        <w:rPr>
          <w:rFonts w:ascii="Times New Roman" w:eastAsia="OfficinaSansBoldITC" w:hAnsi="Times New Roman"/>
          <w:b/>
          <w:sz w:val="28"/>
          <w:szCs w:val="28"/>
          <w:lang w:eastAsia="en-US"/>
        </w:rPr>
      </w:pPr>
      <w:r w:rsidRPr="00C03357">
        <w:rPr>
          <w:rFonts w:ascii="Times New Roman" w:eastAsia="Calibri" w:hAnsi="Times New Roman"/>
          <w:b/>
          <w:sz w:val="28"/>
          <w:szCs w:val="28"/>
          <w:lang w:eastAsia="en-US"/>
        </w:rPr>
        <w:t>К концу 10 класса обучающийся научится:</w:t>
      </w:r>
    </w:p>
    <w:p w14:paraId="130CD0D9"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основными понятиями стереометрии при решении задач и проведении математических рассуждений;</w:t>
      </w:r>
    </w:p>
    <w:p w14:paraId="6DB4CA7A"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применять аксиомы стереометрии и следствия из них при решении геометрических задач;</w:t>
      </w:r>
    </w:p>
    <w:p w14:paraId="4BC8AC9F"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 xml:space="preserve">классифицировать взаимное расположение прямых в пространстве, </w:t>
      </w:r>
      <w:r w:rsidRPr="00C03357">
        <w:rPr>
          <w:rFonts w:ascii="Times New Roman" w:eastAsia="Calibri" w:hAnsi="Times New Roman"/>
          <w:sz w:val="28"/>
          <w:szCs w:val="28"/>
          <w:lang w:eastAsia="en-US"/>
        </w:rPr>
        <w:lastRenderedPageBreak/>
        <w:t>плоскостей в пространстве, прямых и плоскостей в пространстве;</w:t>
      </w:r>
    </w:p>
    <w:p w14:paraId="6C9324CE"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связанными с углами в пространстве: между прямыми в пространстве, между прямой и плоскостью;</w:t>
      </w:r>
    </w:p>
    <w:p w14:paraId="63F7D2E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связанными с многогранниками;</w:t>
      </w:r>
    </w:p>
    <w:p w14:paraId="35626FF0"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распознавать основные виды многогранников (призма, пирамида, прямоугольный параллелепипед, куб);</w:t>
      </w:r>
    </w:p>
    <w:p w14:paraId="1C6D0E60"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классифицировать многогранники, выбирая основания для классификации;</w:t>
      </w:r>
    </w:p>
    <w:p w14:paraId="1ECD3798"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связанными с сечением многогранников плоскостью;</w:t>
      </w:r>
    </w:p>
    <w:p w14:paraId="41DA76F8"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выполнять параллельное, центральное и ортогональное проектирование фигур на плоскость, выполнять изображения фигур на плоскости;</w:t>
      </w:r>
    </w:p>
    <w:p w14:paraId="7512DD22"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строить сечения многогранников различными методами, выполнять (выносные) плоские чертежи из рисунков простых объёмных фигур: вид сверху, сбоку, снизу;</w:t>
      </w:r>
    </w:p>
    <w:p w14:paraId="6FBA67C5"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вычислять площади поверхностей многогранников (призма, пирамида), геометрических тел с применением формул;</w:t>
      </w:r>
    </w:p>
    <w:p w14:paraId="5D2BEBAC"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симметрия в пространстве, центр, ось  и плоскость симметрии, центр, ось и плоскость симметрии фигуры;</w:t>
      </w:r>
    </w:p>
    <w:p w14:paraId="78FD101B"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соответствующими векторам  и координатам в пространстве;</w:t>
      </w:r>
    </w:p>
    <w:p w14:paraId="1F5FC7DC"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выполнять действия над векторами;</w:t>
      </w:r>
    </w:p>
    <w:p w14:paraId="3882F3B3"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решать задачи на доказательство математических отношений и нахождение геометрических величин, применяя известные методы при решении математических задач повышенного и высокого уровня сложности;</w:t>
      </w:r>
    </w:p>
    <w:p w14:paraId="12CBFD63"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применять простейшие программные средства и электронно-коммуникационные системы при решении стереометрических задач;</w:t>
      </w:r>
    </w:p>
    <w:p w14:paraId="36C46CE6"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извлекать, преобразовывать и интерпретировать информацию  о пространственных геометрических фигурах, представленную на чертежах  и рисунках;</w:t>
      </w:r>
    </w:p>
    <w:p w14:paraId="2892744B"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применять полученные знания на практике: сравнивать и анализировать реальные ситуации,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158438B1"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иметь представления об основных этапах развития геометрии как составной части фундамента развития технологий.</w:t>
      </w:r>
    </w:p>
    <w:p w14:paraId="0C7F90CE" w14:textId="77777777" w:rsidR="00C90BC3" w:rsidRPr="00C03357" w:rsidRDefault="009E5DA7" w:rsidP="00B521F9">
      <w:pPr>
        <w:widowControl w:val="0"/>
        <w:spacing w:after="0" w:line="276" w:lineRule="auto"/>
        <w:ind w:firstLine="709"/>
        <w:contextualSpacing/>
        <w:jc w:val="both"/>
        <w:rPr>
          <w:rFonts w:ascii="Times New Roman" w:eastAsia="OfficinaSansBoldITC" w:hAnsi="Times New Roman"/>
          <w:sz w:val="28"/>
          <w:szCs w:val="28"/>
          <w:lang w:eastAsia="en-US"/>
        </w:rPr>
      </w:pPr>
      <w:r w:rsidRPr="00C03357">
        <w:rPr>
          <w:rFonts w:ascii="Times New Roman" w:eastAsia="Calibri" w:hAnsi="Times New Roman"/>
          <w:sz w:val="28"/>
          <w:szCs w:val="28"/>
          <w:lang w:eastAsia="en-US"/>
        </w:rPr>
        <w:t>П</w:t>
      </w:r>
      <w:r w:rsidRPr="00C03357">
        <w:rPr>
          <w:rFonts w:ascii="Times New Roman" w:eastAsia="OfficinaSansBoldITC" w:hAnsi="Times New Roman"/>
          <w:sz w:val="28"/>
          <w:szCs w:val="28"/>
          <w:lang w:eastAsia="en-US"/>
        </w:rPr>
        <w:t xml:space="preserve">редметные результаты по отдельным темам учебного курса «Геометрия». </w:t>
      </w:r>
      <w:r w:rsidR="008234A2" w:rsidRPr="00C03357">
        <w:rPr>
          <w:rFonts w:ascii="Times New Roman" w:eastAsia="OfficinaSansBoldITC" w:hAnsi="Times New Roman"/>
          <w:sz w:val="28"/>
          <w:szCs w:val="28"/>
          <w:lang w:eastAsia="en-US"/>
        </w:rPr>
        <w:t xml:space="preserve">       </w:t>
      </w:r>
    </w:p>
    <w:p w14:paraId="14E2F2A6" w14:textId="77777777" w:rsidR="009E5DA7" w:rsidRPr="00C03357" w:rsidRDefault="009E5DA7" w:rsidP="00C03357">
      <w:pPr>
        <w:widowControl w:val="0"/>
        <w:spacing w:after="0" w:line="276" w:lineRule="auto"/>
        <w:ind w:firstLine="709"/>
        <w:contextualSpacing/>
        <w:jc w:val="both"/>
        <w:rPr>
          <w:rFonts w:ascii="Times New Roman" w:eastAsia="OfficinaSansBoldITC" w:hAnsi="Times New Roman"/>
          <w:b/>
          <w:sz w:val="28"/>
          <w:szCs w:val="28"/>
          <w:lang w:eastAsia="en-US"/>
        </w:rPr>
      </w:pPr>
      <w:r w:rsidRPr="00C03357">
        <w:rPr>
          <w:rFonts w:ascii="Times New Roman" w:eastAsia="Calibri" w:hAnsi="Times New Roman"/>
          <w:b/>
          <w:sz w:val="28"/>
          <w:szCs w:val="28"/>
          <w:lang w:eastAsia="en-US"/>
        </w:rPr>
        <w:t>К концу 11 класса обучающийся научится:</w:t>
      </w:r>
    </w:p>
    <w:p w14:paraId="61838C8A" w14:textId="77777777" w:rsidR="009E5DA7" w:rsidRPr="00C03357" w:rsidRDefault="009E5DA7" w:rsidP="00C03357">
      <w:pPr>
        <w:widowControl w:val="0"/>
        <w:spacing w:after="0" w:line="276" w:lineRule="auto"/>
        <w:ind w:firstLine="709"/>
        <w:contextualSpacing/>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связанными с цилиндрической, конической и сферической поверхностями, объяснять способы получения;</w:t>
      </w:r>
    </w:p>
    <w:p w14:paraId="0EB379DB"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lastRenderedPageBreak/>
        <w:t>оперировать понятиями, связанными с телами вращения: цилиндром, конусом, сферой и шаром;</w:t>
      </w:r>
    </w:p>
    <w:p w14:paraId="1656735E"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распознавать тела вращения (цилиндр, конус, сфера и шар) и объяснять способы получения тел вращения;</w:t>
      </w:r>
    </w:p>
    <w:p w14:paraId="0D94A87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классифицировать взаимное расположение сферы и плоскости;</w:t>
      </w:r>
    </w:p>
    <w:p w14:paraId="1B0F32AC"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вычислять величины элементов многогранников и тел вращения, объёмы  и площади поверхностей многогранников и тел вращения, геометрических тел  с применением формул;</w:t>
      </w:r>
    </w:p>
    <w:p w14:paraId="3117C3BB"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связанными с комбинациями тел вращения и многогранников: многогранник, вписанный в сферу и описанный около сферы, сфера, вписанная в многогранник или тело вращения;</w:t>
      </w:r>
    </w:p>
    <w:p w14:paraId="77BCAF34"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вычислять соотношения между площадями поверхностей и объёмами подобных тел;</w:t>
      </w:r>
    </w:p>
    <w:p w14:paraId="1C9A48AA"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изображать изучаемые фигуры, выполнять (выносные) плоские чертежи  из рисунков простых объёмных фигур: вид сверху, сбоку, снизу, строить сечения тел вращения;</w:t>
      </w:r>
    </w:p>
    <w:p w14:paraId="65E27573"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извлекать, интерпретировать и преобразовывать информацию  о пространственных геометрических фигурах, представленную на чертежах  и рисунках;</w:t>
      </w:r>
    </w:p>
    <w:p w14:paraId="3BC0B8DC"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понятием вектор в пространстве;</w:t>
      </w:r>
    </w:p>
    <w:p w14:paraId="6B80A1F7"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выполнять операции над векторами;</w:t>
      </w:r>
    </w:p>
    <w:p w14:paraId="40D27CF6"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задавать плоскость уравнением в декартовой системе координат;</w:t>
      </w:r>
    </w:p>
    <w:p w14:paraId="6610C980"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решать геометрические задачи на вычисление углов между прямыми  и плоскостями, вычисление расстояний от точки до плоскости, в целом,  на применение векторно-координатного метода при решении;</w:t>
      </w:r>
    </w:p>
    <w:p w14:paraId="2D0F0F10"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свободно оперировать понятиями, связанными с движением в пространстве, знать свойства движений;</w:t>
      </w:r>
    </w:p>
    <w:p w14:paraId="35C1B14E"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выполнять изображения многогранником и тел вращения при параллельном переносе, центральной симметрии, зеркальной симметрии, при повороте вокруг прямой, преобразования подобия;</w:t>
      </w:r>
    </w:p>
    <w:p w14:paraId="62BBC4AA"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строить сечения многогранников и тел вращения: сечения цилиндра (параллельно и перпендикулярно оси), сечения конуса (параллельное основанию  и проходящее через вершину), сечения шара;</w:t>
      </w:r>
    </w:p>
    <w:p w14:paraId="5874AAF6"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использовать методы построения сечений: метод следов, метод внутреннего проектирования, метод переноса секущей плоскости;</w:t>
      </w:r>
    </w:p>
    <w:p w14:paraId="0ECF8D37"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доказывать геометрические утверждения;</w:t>
      </w:r>
    </w:p>
    <w:p w14:paraId="4B693565"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и неявной форме;</w:t>
      </w:r>
    </w:p>
    <w:p w14:paraId="1E32494C"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решать задачи на доказательство математических отношений и нахождение геометрических величин;</w:t>
      </w:r>
    </w:p>
    <w:p w14:paraId="0A32A7C7"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lastRenderedPageBreak/>
        <w:t>применять программные средства и электронно-коммуникационные системы при решении стереометрических задач;</w:t>
      </w:r>
    </w:p>
    <w:p w14:paraId="545B357D" w14:textId="77777777" w:rsidR="009E5DA7" w:rsidRPr="00C03357" w:rsidRDefault="009E5DA7" w:rsidP="00C03357">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применять полученные знания на практике: сравнивать, анализировать  и оценивать реальные ситуации, применять изученные понятия, теоремы, свойства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4A1FDF17" w14:textId="77777777" w:rsidR="008234A2"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C03357">
        <w:rPr>
          <w:rFonts w:ascii="Times New Roman" w:eastAsia="Calibri" w:hAnsi="Times New Roman"/>
          <w:sz w:val="28"/>
          <w:szCs w:val="28"/>
          <w:lang w:eastAsia="en-US"/>
        </w:rPr>
        <w:t>иметь представления об основных этапах развития геометрии как составной части фундамента разви</w:t>
      </w:r>
      <w:r w:rsidR="00B521F9">
        <w:rPr>
          <w:rFonts w:ascii="Times New Roman" w:eastAsia="Calibri" w:hAnsi="Times New Roman"/>
          <w:sz w:val="28"/>
          <w:szCs w:val="28"/>
          <w:lang w:eastAsia="en-US"/>
        </w:rPr>
        <w:t>тия технологий.</w:t>
      </w:r>
    </w:p>
    <w:p w14:paraId="43BE57A9" w14:textId="77777777" w:rsidR="002277C3" w:rsidRPr="00C03357" w:rsidRDefault="002277C3" w:rsidP="00C03357">
      <w:pPr>
        <w:spacing w:after="0" w:line="276" w:lineRule="auto"/>
        <w:ind w:left="720"/>
        <w:contextualSpacing/>
        <w:jc w:val="center"/>
        <w:rPr>
          <w:rFonts w:ascii="Times New Roman" w:eastAsia="Calibri" w:hAnsi="Times New Roman"/>
          <w:i/>
          <w:sz w:val="28"/>
          <w:szCs w:val="28"/>
          <w:lang w:eastAsia="en-US"/>
        </w:rPr>
      </w:pPr>
      <w:r w:rsidRPr="00C03357">
        <w:rPr>
          <w:rFonts w:ascii="Times New Roman" w:eastAsia="Calibri" w:hAnsi="Times New Roman"/>
          <w:i/>
          <w:sz w:val="28"/>
          <w:szCs w:val="28"/>
          <w:lang w:eastAsia="en-US"/>
        </w:rPr>
        <w:t>Тематическое планирование учебного курс</w:t>
      </w:r>
      <w:r w:rsidR="00CF4EBF" w:rsidRPr="00C03357">
        <w:rPr>
          <w:rFonts w:ascii="Times New Roman" w:eastAsia="Calibri" w:hAnsi="Times New Roman"/>
          <w:i/>
          <w:sz w:val="28"/>
          <w:szCs w:val="28"/>
          <w:lang w:eastAsia="en-US"/>
        </w:rPr>
        <w:t>а</w:t>
      </w:r>
      <w:r w:rsidRPr="00C03357">
        <w:rPr>
          <w:rFonts w:ascii="Times New Roman" w:eastAsia="Calibri" w:hAnsi="Times New Roman"/>
          <w:i/>
          <w:sz w:val="28"/>
          <w:szCs w:val="28"/>
          <w:lang w:eastAsia="en-US"/>
        </w:rPr>
        <w:t xml:space="preserve"> «Геометрия»</w:t>
      </w:r>
    </w:p>
    <w:p w14:paraId="7835D438" w14:textId="77777777" w:rsidR="002277C3" w:rsidRPr="00C03357" w:rsidRDefault="002277C3" w:rsidP="00B521F9">
      <w:pPr>
        <w:spacing w:after="0" w:line="276" w:lineRule="auto"/>
        <w:ind w:left="540"/>
        <w:contextualSpacing/>
        <w:jc w:val="center"/>
        <w:rPr>
          <w:rFonts w:ascii="Times New Roman" w:eastAsia="SchoolBookSanPin" w:hAnsi="Times New Roman"/>
          <w:i/>
          <w:sz w:val="28"/>
          <w:szCs w:val="28"/>
          <w:lang w:eastAsia="en-US"/>
        </w:rPr>
      </w:pPr>
      <w:r w:rsidRPr="00C03357">
        <w:rPr>
          <w:rFonts w:ascii="Times New Roman" w:eastAsia="SchoolBookSanPin" w:hAnsi="Times New Roman"/>
          <w:i/>
          <w:sz w:val="28"/>
          <w:szCs w:val="28"/>
          <w:lang w:eastAsia="en-US"/>
        </w:rPr>
        <w:t>(углубленный</w:t>
      </w:r>
      <w:r w:rsidR="00B521F9">
        <w:rPr>
          <w:rFonts w:ascii="Times New Roman" w:eastAsia="SchoolBookSanPin" w:hAnsi="Times New Roman"/>
          <w:i/>
          <w:sz w:val="28"/>
          <w:szCs w:val="28"/>
          <w:lang w:eastAsia="en-US"/>
        </w:rPr>
        <w:t xml:space="preserve"> уровень) </w:t>
      </w:r>
    </w:p>
    <w:p w14:paraId="441B62C7" w14:textId="77777777" w:rsidR="002277C3" w:rsidRPr="00C03357" w:rsidRDefault="002277C3" w:rsidP="00C03357">
      <w:pPr>
        <w:widowControl w:val="0"/>
        <w:spacing w:after="0" w:line="276" w:lineRule="auto"/>
        <w:ind w:firstLine="709"/>
        <w:jc w:val="both"/>
        <w:rPr>
          <w:rFonts w:ascii="Times New Roman" w:eastAsia="SchoolBookSanPin" w:hAnsi="Times New Roman"/>
          <w:i/>
          <w:sz w:val="28"/>
          <w:szCs w:val="28"/>
          <w:lang w:eastAsia="en-US"/>
        </w:rPr>
      </w:pPr>
      <w:r w:rsidRPr="00C03357">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12"/>
        <w:gridCol w:w="2977"/>
      </w:tblGrid>
      <w:tr w:rsidR="002277C3" w:rsidRPr="007B7E7D" w14:paraId="6D2A1D8E" w14:textId="77777777" w:rsidTr="00AF46A6">
        <w:trPr>
          <w:trHeight w:val="575"/>
        </w:trPr>
        <w:tc>
          <w:tcPr>
            <w:tcW w:w="851" w:type="dxa"/>
          </w:tcPr>
          <w:p w14:paraId="69A93EA3" w14:textId="77777777" w:rsidR="002277C3" w:rsidRPr="007B7E7D" w:rsidRDefault="002277C3"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5812" w:type="dxa"/>
          </w:tcPr>
          <w:p w14:paraId="1CD4E4F5"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2E605A81"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977" w:type="dxa"/>
          </w:tcPr>
          <w:p w14:paraId="417CD5FD" w14:textId="77777777" w:rsidR="002277C3" w:rsidRPr="007B7E7D" w:rsidRDefault="002277C3"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2277C3" w:rsidRPr="007B7E7D" w14:paraId="79E57244" w14:textId="77777777" w:rsidTr="00AF46A6">
        <w:trPr>
          <w:trHeight w:val="297"/>
        </w:trPr>
        <w:tc>
          <w:tcPr>
            <w:tcW w:w="9640" w:type="dxa"/>
            <w:gridSpan w:val="3"/>
          </w:tcPr>
          <w:p w14:paraId="03BCB7D7" w14:textId="77777777" w:rsidR="002277C3" w:rsidRPr="007B7E7D" w:rsidRDefault="002277C3" w:rsidP="00AF46A6">
            <w:pPr>
              <w:ind w:left="142"/>
              <w:jc w:val="center"/>
              <w:rPr>
                <w:rFonts w:ascii="Times New Roman" w:hAnsi="Times New Roman"/>
                <w:b/>
                <w:lang w:eastAsia="en-US"/>
              </w:rPr>
            </w:pPr>
            <w:r w:rsidRPr="007B7E7D">
              <w:rPr>
                <w:rFonts w:ascii="Times New Roman" w:hAnsi="Times New Roman"/>
                <w:b/>
                <w:lang w:eastAsia="en-US"/>
              </w:rPr>
              <w:t>10 класс</w:t>
            </w:r>
          </w:p>
        </w:tc>
      </w:tr>
      <w:tr w:rsidR="002277C3" w:rsidRPr="007B7E7D" w14:paraId="66B5D61A" w14:textId="77777777" w:rsidTr="008D34A6">
        <w:trPr>
          <w:trHeight w:val="1552"/>
        </w:trPr>
        <w:tc>
          <w:tcPr>
            <w:tcW w:w="851" w:type="dxa"/>
          </w:tcPr>
          <w:p w14:paraId="725D9FA0"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t>1.</w:t>
            </w:r>
          </w:p>
        </w:tc>
        <w:tc>
          <w:tcPr>
            <w:tcW w:w="5812" w:type="dxa"/>
          </w:tcPr>
          <w:p w14:paraId="0CC19FF5"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112.8.2.1. Прямые и плоскости в пространстве.</w:t>
            </w:r>
          </w:p>
          <w:p w14:paraId="7B2243F4"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14:paraId="6C95F28E"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Взаимное расположение прямых в пространстве: пересекающиеся, параллельные и скрещивающиеся прямые. Признаки скрещивающихся прямых. Параллельность прямых и плоскостей в пространстве: параллельные прямые  в пространстве, параллельность трёх прямых, параллельность прямой и плоскости. Параллельное и центральное проектирование, изображение фигур. Основные свойства параллельного проектирования. Изображение фигур в параллельной проекции.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параллелепипед, построение сечений.</w:t>
            </w:r>
          </w:p>
          <w:p w14:paraId="4F8728CC"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Ортогональное проектирование.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14:paraId="0F34F3A7" w14:textId="77777777" w:rsidR="002277C3" w:rsidRPr="007B7E7D"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Углы в пространстве: угол между прямой и плоскостью, двугранный угол, линейный угол двугранного угла. Трёхгранный и многогранные углы. Свойства плоских </w:t>
            </w:r>
            <w:r w:rsidRPr="002277C3">
              <w:rPr>
                <w:rFonts w:ascii="Times New Roman" w:eastAsia="OfficinaSansBoldITC" w:hAnsi="Times New Roman"/>
                <w:szCs w:val="28"/>
                <w:lang w:val="ru-RU" w:eastAsia="en-US"/>
              </w:rPr>
              <w:lastRenderedPageBreak/>
              <w:t>углов многогранного угла. Свойства плоских и двугранных углов трёхгранного угла. Теоремы косинусов и синусов для трёхгранного угла.</w:t>
            </w:r>
          </w:p>
        </w:tc>
        <w:tc>
          <w:tcPr>
            <w:tcW w:w="2977" w:type="dxa"/>
          </w:tcPr>
          <w:p w14:paraId="7D740377" w14:textId="77777777" w:rsidR="002277C3" w:rsidRPr="007B7E7D" w:rsidRDefault="002277C3" w:rsidP="00AF46A6">
            <w:pPr>
              <w:jc w:val="center"/>
              <w:rPr>
                <w:rFonts w:ascii="Times New Roman" w:hAnsi="Times New Roman"/>
                <w:i/>
                <w:lang w:val="ru-RU" w:eastAsia="en-US"/>
              </w:rPr>
            </w:pPr>
            <w:r w:rsidRPr="007B7E7D">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2277C3" w:rsidRPr="007B7E7D" w14:paraId="077498CA" w14:textId="77777777" w:rsidTr="00AF46A6">
        <w:trPr>
          <w:trHeight w:val="273"/>
        </w:trPr>
        <w:tc>
          <w:tcPr>
            <w:tcW w:w="851" w:type="dxa"/>
          </w:tcPr>
          <w:p w14:paraId="68E3969C"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lastRenderedPageBreak/>
              <w:t>2.</w:t>
            </w:r>
          </w:p>
        </w:tc>
        <w:tc>
          <w:tcPr>
            <w:tcW w:w="5812" w:type="dxa"/>
          </w:tcPr>
          <w:p w14:paraId="7E15BF7A"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112.8.2.2. Многогранники.</w:t>
            </w:r>
          </w:p>
          <w:p w14:paraId="235F9F3D"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 xml:space="preserve">Виды многогранников, развёртка многогранника. Призма: n-угольная призма, прямая и наклонная призмы, боковая и полная поверхность призмы. Параллелепипед, прямоугольный параллелепипед и его свойства. Кратчайшие пути на поверхности многогранника. Теорема Эйлера. Пространственная теорема Пифагора. Пирамида: n-угольная пирамида, правильная и усечённая пирамиды. Свойства рёбер и боковых граней правильной пирамиды. Правильные многогранники: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w:t>
            </w:r>
          </w:p>
          <w:p w14:paraId="266C9AA3"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w:t>
            </w:r>
          </w:p>
          <w:p w14:paraId="2F7530E3" w14:textId="77777777" w:rsidR="002277C3" w:rsidRPr="007B7E7D"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Симметрия в пространстве. Элементы симметрии правильных многогранников. Симметрия в правильном многограннике: симметрия параллелепипеда, симметрия правильных призм, симметрия правильной пирамиды.</w:t>
            </w:r>
          </w:p>
        </w:tc>
        <w:tc>
          <w:tcPr>
            <w:tcW w:w="2977" w:type="dxa"/>
          </w:tcPr>
          <w:p w14:paraId="3DE14DDB" w14:textId="77777777" w:rsidR="002277C3" w:rsidRPr="007B7E7D" w:rsidRDefault="002277C3" w:rsidP="00AF46A6">
            <w:pPr>
              <w:ind w:left="142"/>
              <w:jc w:val="center"/>
              <w:rPr>
                <w:rFonts w:ascii="Times New Roman" w:hAnsi="Times New Roman"/>
                <w:lang w:val="ru-RU" w:eastAsia="en-US"/>
              </w:rPr>
            </w:pPr>
          </w:p>
        </w:tc>
      </w:tr>
      <w:tr w:rsidR="002277C3" w:rsidRPr="007B7E7D" w14:paraId="3A7C8CF0" w14:textId="77777777" w:rsidTr="00AF46A6">
        <w:trPr>
          <w:trHeight w:val="273"/>
        </w:trPr>
        <w:tc>
          <w:tcPr>
            <w:tcW w:w="851" w:type="dxa"/>
          </w:tcPr>
          <w:p w14:paraId="1F1622C6" w14:textId="77777777" w:rsidR="002277C3" w:rsidRPr="007B7E7D" w:rsidRDefault="002277C3" w:rsidP="00AF46A6">
            <w:pPr>
              <w:ind w:left="142"/>
              <w:rPr>
                <w:rFonts w:ascii="Times New Roman" w:hAnsi="Times New Roman"/>
                <w:lang w:val="ru-RU" w:eastAsia="en-US"/>
              </w:rPr>
            </w:pPr>
            <w:r>
              <w:rPr>
                <w:rFonts w:ascii="Times New Roman" w:hAnsi="Times New Roman"/>
                <w:lang w:val="ru-RU" w:eastAsia="en-US"/>
              </w:rPr>
              <w:t>3.</w:t>
            </w:r>
          </w:p>
        </w:tc>
        <w:tc>
          <w:tcPr>
            <w:tcW w:w="5812" w:type="dxa"/>
          </w:tcPr>
          <w:p w14:paraId="2F40D1E9"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112.8.2.3. Векторы и координаты в пространстве.</w:t>
            </w:r>
          </w:p>
          <w:p w14:paraId="64C19229" w14:textId="77777777" w:rsidR="002277C3" w:rsidRPr="007B7E7D" w:rsidRDefault="002277C3" w:rsidP="002277C3">
            <w:pPr>
              <w:ind w:left="142" w:right="131" w:firstLine="81"/>
              <w:jc w:val="both"/>
              <w:rPr>
                <w:rFonts w:ascii="Times New Roman" w:hAnsi="Times New Roman"/>
                <w:lang w:eastAsia="en-US"/>
              </w:rPr>
            </w:pPr>
            <w:r w:rsidRPr="002277C3">
              <w:rPr>
                <w:rFonts w:ascii="Times New Roman" w:hAnsi="Times New Roman"/>
                <w:lang w:val="ru-RU" w:eastAsia="en-US"/>
              </w:rPr>
              <w:t>Понятия: вектор в пространстве, нулевой вектор, длина ненулевого вектора, векторы коллинеарные, сонаправленные и противоположно направленные векторы. Равенство векторов. Действия с векторами: сложение и вычитание векторов, сумма нескольких векторов, умножение вектора на число. Свойства сложения векторов. Свойства умножения вектора на число. Понятие компланарные векторы. Признак компланарности трёх векторов. Правило параллелепипеда. Теорема о разложении вектора по трём некомпланарным векторам. Прямоугольная система координат  в пространстве. Координаты вектора. Связь между координатами вектора  и координатами точек. Угол между векторами. Скалярное произведение векторов.</w:t>
            </w:r>
          </w:p>
        </w:tc>
        <w:tc>
          <w:tcPr>
            <w:tcW w:w="2977" w:type="dxa"/>
          </w:tcPr>
          <w:p w14:paraId="711129C6" w14:textId="77777777" w:rsidR="002277C3" w:rsidRPr="007B7E7D" w:rsidRDefault="002277C3" w:rsidP="00AF46A6">
            <w:pPr>
              <w:ind w:left="142"/>
              <w:jc w:val="center"/>
              <w:rPr>
                <w:rFonts w:ascii="Times New Roman" w:hAnsi="Times New Roman"/>
                <w:lang w:eastAsia="en-US"/>
              </w:rPr>
            </w:pPr>
          </w:p>
        </w:tc>
      </w:tr>
      <w:tr w:rsidR="002277C3" w:rsidRPr="007B7E7D" w14:paraId="73C8ACFE" w14:textId="77777777" w:rsidTr="00AF46A6">
        <w:trPr>
          <w:trHeight w:val="273"/>
        </w:trPr>
        <w:tc>
          <w:tcPr>
            <w:tcW w:w="851" w:type="dxa"/>
          </w:tcPr>
          <w:p w14:paraId="57379E57" w14:textId="77777777" w:rsidR="002277C3" w:rsidRDefault="002277C3" w:rsidP="00AF46A6">
            <w:pPr>
              <w:ind w:left="142"/>
              <w:rPr>
                <w:rFonts w:ascii="Times New Roman" w:hAnsi="Times New Roman"/>
                <w:lang w:eastAsia="en-US"/>
              </w:rPr>
            </w:pPr>
          </w:p>
        </w:tc>
        <w:tc>
          <w:tcPr>
            <w:tcW w:w="5812" w:type="dxa"/>
          </w:tcPr>
          <w:p w14:paraId="0BC25091" w14:textId="77777777" w:rsidR="002277C3" w:rsidRPr="002277C3" w:rsidRDefault="002277C3" w:rsidP="002277C3">
            <w:pPr>
              <w:ind w:left="142" w:right="131" w:firstLine="81"/>
              <w:jc w:val="both"/>
              <w:rPr>
                <w:rFonts w:ascii="Times New Roman" w:hAnsi="Times New Roman"/>
                <w:lang w:val="ru-RU" w:eastAsia="en-US"/>
              </w:rPr>
            </w:pPr>
            <w:r>
              <w:rPr>
                <w:rFonts w:ascii="Times New Roman" w:hAnsi="Times New Roman"/>
                <w:lang w:val="ru-RU" w:eastAsia="en-US"/>
              </w:rPr>
              <w:t>Итого за 10 класс</w:t>
            </w:r>
          </w:p>
        </w:tc>
        <w:tc>
          <w:tcPr>
            <w:tcW w:w="2977" w:type="dxa"/>
          </w:tcPr>
          <w:p w14:paraId="38997FCD" w14:textId="77777777" w:rsidR="002277C3" w:rsidRPr="007B7E7D" w:rsidRDefault="002277C3" w:rsidP="00AF46A6">
            <w:pPr>
              <w:ind w:left="142"/>
              <w:jc w:val="center"/>
              <w:rPr>
                <w:rFonts w:ascii="Times New Roman" w:hAnsi="Times New Roman"/>
                <w:lang w:eastAsia="en-US"/>
              </w:rPr>
            </w:pPr>
          </w:p>
        </w:tc>
      </w:tr>
    </w:tbl>
    <w:p w14:paraId="74A17E16" w14:textId="77777777" w:rsidR="002277C3" w:rsidRDefault="002277C3" w:rsidP="009D6B3D">
      <w:pPr>
        <w:widowControl w:val="0"/>
        <w:spacing w:after="0" w:line="240" w:lineRule="auto"/>
        <w:ind w:firstLine="709"/>
        <w:contextualSpacing/>
        <w:rPr>
          <w:rFonts w:ascii="Times New Roman" w:eastAsia="Calibri" w:hAnsi="Times New Roman"/>
          <w:i/>
          <w:sz w:val="24"/>
          <w:szCs w:val="24"/>
          <w:lang w:eastAsia="en-US"/>
        </w:rPr>
      </w:pPr>
    </w:p>
    <w:p w14:paraId="726F0EE5" w14:textId="77777777" w:rsidR="002277C3" w:rsidRPr="007B7E7D" w:rsidRDefault="002277C3" w:rsidP="002277C3">
      <w:pPr>
        <w:widowControl w:val="0"/>
        <w:spacing w:after="0" w:line="240" w:lineRule="auto"/>
        <w:ind w:firstLine="709"/>
        <w:jc w:val="both"/>
        <w:rPr>
          <w:rFonts w:ascii="Times New Roman" w:eastAsia="SchoolBookSanPin" w:hAnsi="Times New Roman"/>
          <w:i/>
          <w:sz w:val="24"/>
          <w:szCs w:val="24"/>
          <w:lang w:eastAsia="en-US"/>
        </w:rPr>
      </w:pPr>
      <w:r w:rsidRPr="007B7E7D">
        <w:rPr>
          <w:rFonts w:ascii="Times New Roman" w:eastAsia="SchoolBookSanPin" w:hAnsi="Times New Roman"/>
          <w:i/>
          <w:sz w:val="24"/>
          <w:szCs w:val="24"/>
          <w:lang w:eastAsia="en-US"/>
        </w:rPr>
        <w:t>*Тематическое планирование в 1</w:t>
      </w:r>
      <w:r>
        <w:rPr>
          <w:rFonts w:ascii="Times New Roman" w:eastAsia="SchoolBookSanPin" w:hAnsi="Times New Roman"/>
          <w:i/>
          <w:sz w:val="24"/>
          <w:szCs w:val="24"/>
          <w:lang w:eastAsia="en-US"/>
        </w:rPr>
        <w:t>1</w:t>
      </w:r>
      <w:r w:rsidRPr="007B7E7D">
        <w:rPr>
          <w:rFonts w:ascii="Times New Roman" w:eastAsia="SchoolBookSanPin" w:hAnsi="Times New Roman"/>
          <w:i/>
          <w:sz w:val="24"/>
          <w:szCs w:val="24"/>
          <w:lang w:eastAsia="en-US"/>
        </w:rPr>
        <w:t xml:space="preserve">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12"/>
        <w:gridCol w:w="2977"/>
      </w:tblGrid>
      <w:tr w:rsidR="002277C3" w:rsidRPr="007B7E7D" w14:paraId="07E22CFC" w14:textId="77777777" w:rsidTr="00AF46A6">
        <w:trPr>
          <w:trHeight w:val="575"/>
        </w:trPr>
        <w:tc>
          <w:tcPr>
            <w:tcW w:w="851" w:type="dxa"/>
          </w:tcPr>
          <w:p w14:paraId="299B5F9A" w14:textId="77777777" w:rsidR="002277C3" w:rsidRPr="007B7E7D" w:rsidRDefault="002277C3"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5812" w:type="dxa"/>
          </w:tcPr>
          <w:p w14:paraId="48AF6CE3"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0CF1276B"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977" w:type="dxa"/>
          </w:tcPr>
          <w:p w14:paraId="1A81FD61" w14:textId="77777777" w:rsidR="002277C3" w:rsidRPr="007B7E7D" w:rsidRDefault="002277C3"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2277C3" w:rsidRPr="007B7E7D" w14:paraId="7B7363F3" w14:textId="77777777" w:rsidTr="00AF46A6">
        <w:trPr>
          <w:trHeight w:val="297"/>
        </w:trPr>
        <w:tc>
          <w:tcPr>
            <w:tcW w:w="9640" w:type="dxa"/>
            <w:gridSpan w:val="3"/>
          </w:tcPr>
          <w:p w14:paraId="0AE4829C" w14:textId="77777777" w:rsidR="002277C3" w:rsidRPr="007B7E7D" w:rsidRDefault="002277C3" w:rsidP="002277C3">
            <w:pPr>
              <w:ind w:left="142"/>
              <w:jc w:val="center"/>
              <w:rPr>
                <w:rFonts w:ascii="Times New Roman" w:hAnsi="Times New Roman"/>
                <w:b/>
                <w:lang w:eastAsia="en-US"/>
              </w:rPr>
            </w:pPr>
            <w:r w:rsidRPr="007B7E7D">
              <w:rPr>
                <w:rFonts w:ascii="Times New Roman" w:hAnsi="Times New Roman"/>
                <w:b/>
                <w:lang w:eastAsia="en-US"/>
              </w:rPr>
              <w:t>1</w:t>
            </w:r>
            <w:r>
              <w:rPr>
                <w:rFonts w:ascii="Times New Roman" w:hAnsi="Times New Roman"/>
                <w:b/>
                <w:lang w:val="ru-RU" w:eastAsia="en-US"/>
              </w:rPr>
              <w:t>1</w:t>
            </w:r>
            <w:r w:rsidRPr="007B7E7D">
              <w:rPr>
                <w:rFonts w:ascii="Times New Roman" w:hAnsi="Times New Roman"/>
                <w:b/>
                <w:lang w:eastAsia="en-US"/>
              </w:rPr>
              <w:t xml:space="preserve"> класс</w:t>
            </w:r>
          </w:p>
        </w:tc>
      </w:tr>
      <w:tr w:rsidR="002277C3" w:rsidRPr="007B7E7D" w14:paraId="67DD287F" w14:textId="77777777" w:rsidTr="00AF46A6">
        <w:trPr>
          <w:trHeight w:val="2980"/>
        </w:trPr>
        <w:tc>
          <w:tcPr>
            <w:tcW w:w="851" w:type="dxa"/>
          </w:tcPr>
          <w:p w14:paraId="14CE53D8"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lastRenderedPageBreak/>
              <w:t>1.</w:t>
            </w:r>
          </w:p>
        </w:tc>
        <w:tc>
          <w:tcPr>
            <w:tcW w:w="5812" w:type="dxa"/>
          </w:tcPr>
          <w:p w14:paraId="4A7354F8"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112.8.3.1. Тела вращения.</w:t>
            </w:r>
          </w:p>
          <w:p w14:paraId="458F7D38"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Понятия: цилиндрическая поверхность, коническая поверхность, сферическая поверхность, образующие поверхностей. Тела вращения: цилиндр, конус, усечённый конус, сфера, шар. Взаимное расположение сферы и плоскости, касательная плоскость к сфере. Изображение тел вращения на плоскости. Развёртка цилиндра  и конуса. Симметрия сферы и шара. </w:t>
            </w:r>
          </w:p>
          <w:p w14:paraId="2CC39FFE"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Объём. Основные свойства объёмов тел. Теорема об объёме прямоугольного параллелепипеда и следствия из неё. Объём прямой и наклонной призмы, цилиндра, пирамиды и конуса. Объём шара и шарового сегмента. </w:t>
            </w:r>
          </w:p>
          <w:p w14:paraId="67DD9429"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Комбинации тел вращения и многогранников. Призма, вписанная в цилиндр, описанная около цилиндра. Пересечение сферы и шара с плоскостью. Касание шара и сферы плоскостью. Понятие многогранника, описанного около сферы, сферы, вписанной в многогранник или тело вращения. </w:t>
            </w:r>
          </w:p>
          <w:p w14:paraId="3A89CE46"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Площадь поверхности цилиндра, конуса, площадь сферы и её частей. Подобие в пространстве. Отношение объёмов, площадей поверхностей подобных фигур. Преобразование подобия, гомотетия. Решение задач на плоскости с использованием стереометрических методов.</w:t>
            </w:r>
          </w:p>
          <w:p w14:paraId="53BB240D" w14:textId="77777777" w:rsidR="002277C3" w:rsidRPr="007B7E7D"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Построение сечений многогранников и тел вращения: сечения цилиндра (параллельно и перпендикулярно оси), сечения конуса (параллельное основанию  и проходящее через вершину), сечения шара, методы построения сечений: метод следов, метод внутреннего проектирования, метод переноса секущей плоскости.</w:t>
            </w:r>
          </w:p>
        </w:tc>
        <w:tc>
          <w:tcPr>
            <w:tcW w:w="2977" w:type="dxa"/>
          </w:tcPr>
          <w:p w14:paraId="4D62F1A5" w14:textId="77777777" w:rsidR="002277C3" w:rsidRPr="007B7E7D" w:rsidRDefault="002277C3" w:rsidP="00AF46A6">
            <w:pPr>
              <w:jc w:val="center"/>
              <w:rPr>
                <w:rFonts w:ascii="Times New Roman" w:hAnsi="Times New Roman"/>
                <w:i/>
                <w:lang w:val="ru-RU" w:eastAsia="en-US"/>
              </w:rPr>
            </w:pPr>
            <w:r w:rsidRPr="007B7E7D">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2277C3" w:rsidRPr="007B7E7D" w14:paraId="1A3B1987" w14:textId="77777777" w:rsidTr="00AF46A6">
        <w:trPr>
          <w:trHeight w:val="273"/>
        </w:trPr>
        <w:tc>
          <w:tcPr>
            <w:tcW w:w="851" w:type="dxa"/>
          </w:tcPr>
          <w:p w14:paraId="2A677D02"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t>2.</w:t>
            </w:r>
          </w:p>
        </w:tc>
        <w:tc>
          <w:tcPr>
            <w:tcW w:w="5812" w:type="dxa"/>
          </w:tcPr>
          <w:p w14:paraId="5F338CA4"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112.8.3.2. Векторы и координаты в пространстве.</w:t>
            </w:r>
          </w:p>
          <w:p w14:paraId="57A76464" w14:textId="77777777" w:rsidR="002277C3" w:rsidRPr="007B7E7D"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Векторы в пространстве. Операции над векторами. Векторное умножение векторов. Свойства векторного умножения. Прямоугольная система координат  в пространстве. Координаты вектора. Разложение вектора по базису. Координатно-векторный метод при решении геометрических задач.</w:t>
            </w:r>
          </w:p>
        </w:tc>
        <w:tc>
          <w:tcPr>
            <w:tcW w:w="2977" w:type="dxa"/>
          </w:tcPr>
          <w:p w14:paraId="4BC330FC" w14:textId="77777777" w:rsidR="002277C3" w:rsidRPr="007B7E7D" w:rsidRDefault="002277C3" w:rsidP="00AF46A6">
            <w:pPr>
              <w:ind w:left="142"/>
              <w:jc w:val="center"/>
              <w:rPr>
                <w:rFonts w:ascii="Times New Roman" w:hAnsi="Times New Roman"/>
                <w:lang w:val="ru-RU" w:eastAsia="en-US"/>
              </w:rPr>
            </w:pPr>
          </w:p>
        </w:tc>
      </w:tr>
      <w:tr w:rsidR="002277C3" w:rsidRPr="007B7E7D" w14:paraId="10DC6481" w14:textId="77777777" w:rsidTr="00AF46A6">
        <w:trPr>
          <w:trHeight w:val="273"/>
        </w:trPr>
        <w:tc>
          <w:tcPr>
            <w:tcW w:w="851" w:type="dxa"/>
          </w:tcPr>
          <w:p w14:paraId="684F0BAF" w14:textId="77777777" w:rsidR="002277C3" w:rsidRPr="007B7E7D" w:rsidRDefault="002277C3" w:rsidP="00AF46A6">
            <w:pPr>
              <w:ind w:left="142"/>
              <w:rPr>
                <w:rFonts w:ascii="Times New Roman" w:hAnsi="Times New Roman"/>
                <w:lang w:val="ru-RU" w:eastAsia="en-US"/>
              </w:rPr>
            </w:pPr>
            <w:r>
              <w:rPr>
                <w:rFonts w:ascii="Times New Roman" w:hAnsi="Times New Roman"/>
                <w:lang w:val="ru-RU" w:eastAsia="en-US"/>
              </w:rPr>
              <w:t>3.</w:t>
            </w:r>
          </w:p>
        </w:tc>
        <w:tc>
          <w:tcPr>
            <w:tcW w:w="5812" w:type="dxa"/>
          </w:tcPr>
          <w:p w14:paraId="3B8028E4" w14:textId="77777777" w:rsidR="002277C3" w:rsidRPr="00AF46A6" w:rsidRDefault="002277C3" w:rsidP="002277C3">
            <w:pPr>
              <w:ind w:left="142" w:right="131" w:firstLine="81"/>
              <w:jc w:val="both"/>
              <w:rPr>
                <w:rFonts w:ascii="Times New Roman" w:hAnsi="Times New Roman"/>
                <w:lang w:val="ru-RU" w:eastAsia="en-US"/>
              </w:rPr>
            </w:pPr>
            <w:r w:rsidRPr="00AF46A6">
              <w:rPr>
                <w:rFonts w:ascii="Times New Roman" w:hAnsi="Times New Roman"/>
                <w:lang w:val="ru-RU" w:eastAsia="en-US"/>
              </w:rPr>
              <w:t>112.8.3.3. Движения в пространстве.</w:t>
            </w:r>
          </w:p>
          <w:p w14:paraId="3EAD9762" w14:textId="77777777" w:rsidR="002277C3" w:rsidRPr="007B7E7D" w:rsidRDefault="002277C3" w:rsidP="002277C3">
            <w:pPr>
              <w:ind w:left="142" w:right="131" w:firstLine="81"/>
              <w:jc w:val="both"/>
              <w:rPr>
                <w:rFonts w:ascii="Times New Roman" w:hAnsi="Times New Roman"/>
                <w:lang w:eastAsia="en-US"/>
              </w:rPr>
            </w:pPr>
            <w:r w:rsidRPr="002277C3">
              <w:rPr>
                <w:rFonts w:ascii="Times New Roman" w:hAnsi="Times New Roman"/>
                <w:lang w:val="ru-RU" w:eastAsia="en-US"/>
              </w:rPr>
              <w:t xml:space="preserve">Движения пространства. Отображения. Движения и равенство фигур. Общие свойства движений. Виды движений: параллельный перенос, центральная симметрия, зеркальная симметрия, поворот вокруг прямой. </w:t>
            </w:r>
            <w:r w:rsidRPr="002277C3">
              <w:rPr>
                <w:rFonts w:ascii="Times New Roman" w:hAnsi="Times New Roman"/>
                <w:lang w:eastAsia="en-US"/>
              </w:rPr>
              <w:t>Преобразования подобия. Прямая и сфера Эйлера.</w:t>
            </w:r>
          </w:p>
        </w:tc>
        <w:tc>
          <w:tcPr>
            <w:tcW w:w="2977" w:type="dxa"/>
          </w:tcPr>
          <w:p w14:paraId="24955B4D" w14:textId="77777777" w:rsidR="002277C3" w:rsidRPr="007B7E7D" w:rsidRDefault="002277C3" w:rsidP="00AF46A6">
            <w:pPr>
              <w:ind w:left="142"/>
              <w:jc w:val="center"/>
              <w:rPr>
                <w:rFonts w:ascii="Times New Roman" w:hAnsi="Times New Roman"/>
                <w:lang w:eastAsia="en-US"/>
              </w:rPr>
            </w:pPr>
          </w:p>
        </w:tc>
      </w:tr>
      <w:tr w:rsidR="002277C3" w:rsidRPr="007B7E7D" w14:paraId="6684CAC5" w14:textId="77777777" w:rsidTr="00AF46A6">
        <w:trPr>
          <w:trHeight w:val="273"/>
        </w:trPr>
        <w:tc>
          <w:tcPr>
            <w:tcW w:w="851" w:type="dxa"/>
          </w:tcPr>
          <w:p w14:paraId="72085FEF" w14:textId="77777777" w:rsidR="002277C3" w:rsidRDefault="002277C3" w:rsidP="00AF46A6">
            <w:pPr>
              <w:ind w:left="142"/>
              <w:rPr>
                <w:rFonts w:ascii="Times New Roman" w:hAnsi="Times New Roman"/>
                <w:lang w:eastAsia="en-US"/>
              </w:rPr>
            </w:pPr>
          </w:p>
        </w:tc>
        <w:tc>
          <w:tcPr>
            <w:tcW w:w="5812" w:type="dxa"/>
          </w:tcPr>
          <w:p w14:paraId="46554112" w14:textId="77777777" w:rsidR="002277C3" w:rsidRPr="002277C3" w:rsidRDefault="002277C3" w:rsidP="002277C3">
            <w:pPr>
              <w:ind w:left="142" w:right="131" w:firstLine="81"/>
              <w:jc w:val="both"/>
              <w:rPr>
                <w:rFonts w:ascii="Times New Roman" w:hAnsi="Times New Roman"/>
                <w:lang w:val="ru-RU" w:eastAsia="en-US"/>
              </w:rPr>
            </w:pPr>
            <w:r>
              <w:rPr>
                <w:rFonts w:ascii="Times New Roman" w:hAnsi="Times New Roman"/>
                <w:lang w:val="ru-RU" w:eastAsia="en-US"/>
              </w:rPr>
              <w:t>Итого за 11 класс</w:t>
            </w:r>
          </w:p>
        </w:tc>
        <w:tc>
          <w:tcPr>
            <w:tcW w:w="2977" w:type="dxa"/>
          </w:tcPr>
          <w:p w14:paraId="4FAE2315" w14:textId="77777777" w:rsidR="002277C3" w:rsidRPr="007B7E7D" w:rsidRDefault="002277C3" w:rsidP="00AF46A6">
            <w:pPr>
              <w:ind w:left="142"/>
              <w:jc w:val="center"/>
              <w:rPr>
                <w:rFonts w:ascii="Times New Roman" w:hAnsi="Times New Roman"/>
                <w:lang w:eastAsia="en-US"/>
              </w:rPr>
            </w:pPr>
          </w:p>
        </w:tc>
      </w:tr>
    </w:tbl>
    <w:p w14:paraId="0F63E839" w14:textId="77777777" w:rsidR="002277C3" w:rsidRDefault="002277C3" w:rsidP="002277C3">
      <w:pPr>
        <w:widowControl w:val="0"/>
        <w:spacing w:after="0" w:line="240" w:lineRule="auto"/>
        <w:ind w:firstLine="709"/>
        <w:contextualSpacing/>
        <w:jc w:val="center"/>
        <w:rPr>
          <w:rFonts w:ascii="Times New Roman" w:eastAsia="Calibri" w:hAnsi="Times New Roman"/>
          <w:i/>
          <w:sz w:val="24"/>
          <w:szCs w:val="24"/>
          <w:lang w:eastAsia="en-US"/>
        </w:rPr>
      </w:pPr>
    </w:p>
    <w:p w14:paraId="06D08177" w14:textId="77777777" w:rsidR="008D34A6" w:rsidRPr="00B521F9" w:rsidRDefault="002277C3" w:rsidP="00B521F9">
      <w:pPr>
        <w:widowControl w:val="0"/>
        <w:tabs>
          <w:tab w:val="left" w:pos="2309"/>
        </w:tabs>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24" w:history="1">
        <w:r w:rsidRPr="00B521F9">
          <w:rPr>
            <w:rFonts w:ascii="Times New Roman" w:eastAsia="Calibri" w:hAnsi="Times New Roman"/>
            <w:color w:val="0563C1"/>
            <w:sz w:val="28"/>
            <w:szCs w:val="28"/>
            <w:u w:val="single"/>
            <w:lang w:eastAsia="en-US"/>
          </w:rPr>
          <w:t>https://edsoo.ru/</w:t>
        </w:r>
      </w:hyperlink>
      <w:r w:rsidRPr="00B521F9">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как основные структурные</w:t>
      </w:r>
      <w:r w:rsidR="00B521F9" w:rsidRPr="00B521F9">
        <w:rPr>
          <w:rFonts w:ascii="Times New Roman" w:eastAsia="Calibri" w:hAnsi="Times New Roman"/>
          <w:sz w:val="28"/>
          <w:szCs w:val="28"/>
          <w:lang w:eastAsia="en-US"/>
        </w:rPr>
        <w:t xml:space="preserve"> компоненты по ФГОС выдержаны. </w:t>
      </w:r>
    </w:p>
    <w:p w14:paraId="080372E6" w14:textId="77777777" w:rsidR="008D34A6" w:rsidRPr="00B521F9" w:rsidRDefault="008D34A6" w:rsidP="00B521F9">
      <w:pPr>
        <w:widowControl w:val="0"/>
        <w:spacing w:after="0" w:line="276" w:lineRule="auto"/>
        <w:contextualSpacing/>
        <w:rPr>
          <w:rFonts w:ascii="Times New Roman" w:eastAsia="Calibri" w:hAnsi="Times New Roman"/>
          <w:i/>
          <w:sz w:val="28"/>
          <w:szCs w:val="28"/>
          <w:lang w:eastAsia="en-US"/>
        </w:rPr>
      </w:pPr>
    </w:p>
    <w:p w14:paraId="075B8BAB" w14:textId="77777777" w:rsidR="00C90BC3" w:rsidRPr="00B521F9" w:rsidRDefault="008234A2" w:rsidP="00B521F9">
      <w:pPr>
        <w:widowControl w:val="0"/>
        <w:spacing w:after="0" w:line="276" w:lineRule="auto"/>
        <w:ind w:firstLine="709"/>
        <w:contextualSpacing/>
        <w:jc w:val="center"/>
        <w:rPr>
          <w:rFonts w:ascii="Times New Roman" w:eastAsia="Calibri" w:hAnsi="Times New Roman"/>
          <w:b/>
          <w:sz w:val="28"/>
          <w:szCs w:val="28"/>
          <w:lang w:eastAsia="en-US"/>
        </w:rPr>
      </w:pPr>
      <w:r w:rsidRPr="00B521F9">
        <w:rPr>
          <w:rFonts w:ascii="Times New Roman" w:eastAsia="Calibri" w:hAnsi="Times New Roman"/>
          <w:b/>
          <w:sz w:val="28"/>
          <w:szCs w:val="28"/>
          <w:lang w:eastAsia="en-US"/>
        </w:rPr>
        <w:t>Р</w:t>
      </w:r>
      <w:r w:rsidR="009E5DA7" w:rsidRPr="00B521F9">
        <w:rPr>
          <w:rFonts w:ascii="Times New Roman" w:eastAsia="Calibri" w:hAnsi="Times New Roman"/>
          <w:b/>
          <w:sz w:val="28"/>
          <w:szCs w:val="28"/>
          <w:lang w:eastAsia="en-US"/>
        </w:rPr>
        <w:t>абочая программа учебного ку</w:t>
      </w:r>
      <w:r w:rsidRPr="00B521F9">
        <w:rPr>
          <w:rFonts w:ascii="Times New Roman" w:eastAsia="Calibri" w:hAnsi="Times New Roman"/>
          <w:b/>
          <w:sz w:val="28"/>
          <w:szCs w:val="28"/>
          <w:lang w:eastAsia="en-US"/>
        </w:rPr>
        <w:t>рса «</w:t>
      </w:r>
      <w:r w:rsidR="009C62E1" w:rsidRPr="00B521F9">
        <w:rPr>
          <w:rFonts w:ascii="Times New Roman" w:eastAsia="Calibri" w:hAnsi="Times New Roman"/>
          <w:b/>
          <w:sz w:val="28"/>
          <w:szCs w:val="28"/>
          <w:lang w:eastAsia="en-US"/>
        </w:rPr>
        <w:t>Вероятность и</w:t>
      </w:r>
      <w:r w:rsidRPr="00B521F9">
        <w:rPr>
          <w:rFonts w:ascii="Times New Roman" w:eastAsia="Calibri" w:hAnsi="Times New Roman"/>
          <w:b/>
          <w:sz w:val="28"/>
          <w:szCs w:val="28"/>
          <w:lang w:eastAsia="en-US"/>
        </w:rPr>
        <w:t xml:space="preserve"> статистика»</w:t>
      </w:r>
    </w:p>
    <w:p w14:paraId="5E09D5BE" w14:textId="77777777" w:rsidR="00C90BC3" w:rsidRPr="00B521F9" w:rsidRDefault="00C90BC3" w:rsidP="00B521F9">
      <w:pPr>
        <w:widowControl w:val="0"/>
        <w:spacing w:after="0" w:line="276" w:lineRule="auto"/>
        <w:ind w:firstLine="709"/>
        <w:contextualSpacing/>
        <w:jc w:val="center"/>
        <w:rPr>
          <w:rFonts w:ascii="Times New Roman" w:eastAsia="Calibri" w:hAnsi="Times New Roman"/>
          <w:b/>
          <w:sz w:val="28"/>
          <w:szCs w:val="28"/>
          <w:lang w:eastAsia="en-US"/>
        </w:rPr>
      </w:pPr>
      <w:r w:rsidRPr="00B521F9">
        <w:rPr>
          <w:rFonts w:ascii="Times New Roman" w:eastAsia="Calibri" w:hAnsi="Times New Roman"/>
          <w:b/>
          <w:sz w:val="28"/>
          <w:szCs w:val="28"/>
          <w:lang w:eastAsia="en-US"/>
        </w:rPr>
        <w:t>Пояснительная записка</w:t>
      </w:r>
    </w:p>
    <w:p w14:paraId="3A59C3D3"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Учебный курс «Вероятность и статистика» углублённого уровня является продолжением и развитием одноименного учебного курса углублённого уровня на </w:t>
      </w:r>
      <w:r w:rsidRPr="00B521F9">
        <w:rPr>
          <w:rFonts w:ascii="Times New Roman" w:eastAsia="Calibri" w:hAnsi="Times New Roman"/>
          <w:sz w:val="28"/>
          <w:szCs w:val="28"/>
          <w:lang w:eastAsia="en-US"/>
        </w:rPr>
        <w:lastRenderedPageBreak/>
        <w:t xml:space="preserve">уровне среднего общего образования. Учебный курс </w:t>
      </w:r>
      <w:r w:rsidR="009C62E1" w:rsidRPr="00B521F9">
        <w:rPr>
          <w:rFonts w:ascii="Times New Roman" w:eastAsia="Calibri" w:hAnsi="Times New Roman"/>
          <w:sz w:val="28"/>
          <w:szCs w:val="28"/>
          <w:lang w:eastAsia="en-US"/>
        </w:rPr>
        <w:t>предназначен для</w:t>
      </w:r>
      <w:r w:rsidRPr="00B521F9">
        <w:rPr>
          <w:rFonts w:ascii="Times New Roman" w:eastAsia="Calibri" w:hAnsi="Times New Roman"/>
          <w:sz w:val="28"/>
          <w:szCs w:val="28"/>
          <w:lang w:eastAsia="en-US"/>
        </w:rPr>
        <w:t xml:space="preserve"> формирования у обучающихся статистической культуры и понимания роли теории вероятностей как математического инструмента для изучения случайных событий, величин и процессов. При изучении курса обогащаются представления обучающихся о методах исследования изменчивого мира, развивается понимание значимости и общности математических методов познания как неотъемлемой части современного естественно-научного мировоззрения.</w:t>
      </w:r>
    </w:p>
    <w:p w14:paraId="20BA3B6A"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Содержание учебного курса направлено на закрепление знаний, полученных при изучении курса на уровне основного общего </w:t>
      </w:r>
      <w:r w:rsidR="009C62E1" w:rsidRPr="00B521F9">
        <w:rPr>
          <w:rFonts w:ascii="Times New Roman" w:eastAsia="Calibri" w:hAnsi="Times New Roman"/>
          <w:sz w:val="28"/>
          <w:szCs w:val="28"/>
          <w:lang w:eastAsia="en-US"/>
        </w:rPr>
        <w:t>образования, и</w:t>
      </w:r>
      <w:r w:rsidRPr="00B521F9">
        <w:rPr>
          <w:rFonts w:ascii="Times New Roman" w:eastAsia="Calibri" w:hAnsi="Times New Roman"/>
          <w:sz w:val="28"/>
          <w:szCs w:val="28"/>
          <w:lang w:eastAsia="en-US"/>
        </w:rPr>
        <w:t xml:space="preserve"> на развитие представлений о случайных величинах и взаимосвязях между </w:t>
      </w:r>
      <w:r w:rsidR="009C62E1" w:rsidRPr="00B521F9">
        <w:rPr>
          <w:rFonts w:ascii="Times New Roman" w:eastAsia="Calibri" w:hAnsi="Times New Roman"/>
          <w:sz w:val="28"/>
          <w:szCs w:val="28"/>
          <w:lang w:eastAsia="en-US"/>
        </w:rPr>
        <w:t>ними на</w:t>
      </w:r>
      <w:r w:rsidRPr="00B521F9">
        <w:rPr>
          <w:rFonts w:ascii="Times New Roman" w:eastAsia="Calibri" w:hAnsi="Times New Roman"/>
          <w:sz w:val="28"/>
          <w:szCs w:val="28"/>
          <w:lang w:eastAsia="en-US"/>
        </w:rPr>
        <w:t xml:space="preserve"> важных примерах, сюжеты которых почерпнуты из окружающего мира.  В результате у обучающихся должно сформироваться представление о наиболее употребительных и общих математических моделях, используемых для описания антропометрических и демографических величин, погрешностей в различные рода измерениях, длительности безотказной работы технических устройств, характеристик массовых явлений и процессов в обществе. Учебный курс является базой для освоения вероятностно-статистических методов, необходимых специалистам не только инженерных специальностей, но также социальных  и психологических, поскольку современные общественные науки в значительной мере используют аппарат анализа больших данных. Центральную часть учебного курса занимает обсуждение закона больших чисел – фундаментального закона природы, имеющего математическую формализацию. </w:t>
      </w:r>
    </w:p>
    <w:p w14:paraId="2386091B"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В соответствии с указанными целями в структуре учебного курса «Вероятность и статистика» на углублённом уровне выделены основные содержательные линии: «Случайные события и вероятности»  и «Случайные величины и закон больших чисел». </w:t>
      </w:r>
    </w:p>
    <w:p w14:paraId="6818221B"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Помимо основных линий в учебный курс включены элементы теории графов и теории множеств, необходимые для полноценного освоения материала данного учебного курса и смежных математических учебных курсов. </w:t>
      </w:r>
    </w:p>
    <w:p w14:paraId="00E142B9"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Содержание линии «Случайные события и вероятности» служит основой для формирования представлений о распределении вероятностей между значениями случайных величин. Важную часть в этой содержательной линии занимает изучение геометрического и биномиального распределений и знакомство  с их непрерывными аналогами – показательным и нормальным распределениями.</w:t>
      </w:r>
    </w:p>
    <w:p w14:paraId="5CC96FAC"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Темы, связанные с непрерывными случайными величинами  и распределениями, акцентируют внимание обучающихся на описании и изучении случайных явлений с помощью непрерывных функций. Основное внимание уделяется показательному и нормальному распределениям.</w:t>
      </w:r>
    </w:p>
    <w:p w14:paraId="36CE09BB"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В учебном курсе предусматривается ознакомительное изучение связи между случайными величинами и описание этой связи с помощью коэффициента корреляции и его выборочного аналога. Эти элементы содержания развивают тему </w:t>
      </w:r>
      <w:r w:rsidRPr="00B521F9">
        <w:rPr>
          <w:rFonts w:ascii="Times New Roman" w:eastAsia="Calibri" w:hAnsi="Times New Roman"/>
          <w:sz w:val="28"/>
          <w:szCs w:val="28"/>
          <w:lang w:eastAsia="en-US"/>
        </w:rPr>
        <w:lastRenderedPageBreak/>
        <w:t>«Диаграммы рассеивания», изученную на уровне основного общего образования, и во многом опираются на сведения из курсов алгебры и геометрии.</w:t>
      </w:r>
    </w:p>
    <w:p w14:paraId="01EBCA20" w14:textId="43917320" w:rsidR="000B7732" w:rsidRPr="00B46422" w:rsidRDefault="009E5DA7" w:rsidP="00B46422">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Ещё один элемент содержания, который предлагается  на ознакомительном уровне – последовательность случайных независимых событий, наступающих в единицу времени. Ознакомление с распределением вероятностей количества таких событий носит развивающий характер и является </w:t>
      </w:r>
      <w:r w:rsidR="00AD7976" w:rsidRPr="00B521F9">
        <w:rPr>
          <w:rFonts w:ascii="Times New Roman" w:eastAsia="Calibri" w:hAnsi="Times New Roman"/>
          <w:sz w:val="28"/>
          <w:szCs w:val="28"/>
          <w:lang w:eastAsia="en-US"/>
        </w:rPr>
        <w:t>актуальным для</w:t>
      </w:r>
      <w:r w:rsidRPr="00B521F9">
        <w:rPr>
          <w:rFonts w:ascii="Times New Roman" w:eastAsia="Calibri" w:hAnsi="Times New Roman"/>
          <w:sz w:val="28"/>
          <w:szCs w:val="28"/>
          <w:lang w:eastAsia="en-US"/>
        </w:rPr>
        <w:t xml:space="preserve"> будущих абитуриентов, поступающих на учебные специальности, </w:t>
      </w:r>
      <w:r w:rsidR="00AD7976" w:rsidRPr="00B521F9">
        <w:rPr>
          <w:rFonts w:ascii="Times New Roman" w:eastAsia="Calibri" w:hAnsi="Times New Roman"/>
          <w:sz w:val="28"/>
          <w:szCs w:val="28"/>
          <w:lang w:eastAsia="en-US"/>
        </w:rPr>
        <w:t>связанные с</w:t>
      </w:r>
      <w:r w:rsidRPr="00B521F9">
        <w:rPr>
          <w:rFonts w:ascii="Times New Roman" w:eastAsia="Calibri" w:hAnsi="Times New Roman"/>
          <w:sz w:val="28"/>
          <w:szCs w:val="28"/>
          <w:lang w:eastAsia="en-US"/>
        </w:rPr>
        <w:t xml:space="preserve"> общественными науками, психологией и управлением.</w:t>
      </w:r>
      <w:bookmarkStart w:id="137" w:name="_Toc118727675"/>
    </w:p>
    <w:p w14:paraId="4DB5D4D0" w14:textId="77777777" w:rsidR="00C90BC3" w:rsidRPr="00B521F9" w:rsidRDefault="00AD7976" w:rsidP="00396AB4">
      <w:pPr>
        <w:widowControl w:val="0"/>
        <w:spacing w:after="0" w:line="276" w:lineRule="auto"/>
        <w:ind w:firstLine="709"/>
        <w:contextualSpacing/>
        <w:jc w:val="center"/>
        <w:rPr>
          <w:rFonts w:ascii="Times New Roman" w:eastAsia="Calibri" w:hAnsi="Times New Roman"/>
          <w:b/>
          <w:sz w:val="28"/>
          <w:szCs w:val="28"/>
          <w:lang w:eastAsia="en-US"/>
        </w:rPr>
      </w:pPr>
      <w:r w:rsidRPr="00B521F9">
        <w:rPr>
          <w:rFonts w:ascii="Times New Roman" w:eastAsia="Calibri" w:hAnsi="Times New Roman"/>
          <w:b/>
          <w:sz w:val="28"/>
          <w:szCs w:val="28"/>
          <w:lang w:eastAsia="en-US"/>
        </w:rPr>
        <w:t>Содержание обучения в 10 классе</w:t>
      </w:r>
    </w:p>
    <w:p w14:paraId="53B20954"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Граф, связный граф, пути в графе: циклы и цепи. Степень (валентность) вершины. Графы на плоскости. Деревья. </w:t>
      </w:r>
    </w:p>
    <w:p w14:paraId="701CBD38"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 </w:t>
      </w:r>
    </w:p>
    <w:p w14:paraId="19940827"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Операции над событиями: пересечение, объединение, противоположные события. Диаграммы Эйлера. Формула сложения вероятностей.</w:t>
      </w:r>
    </w:p>
    <w:p w14:paraId="5F098EEB"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Условная вероятность. Умножение вероятностей. Дерево случайного эксперимента. Формула полной вероятности. Формула Байеса. Независимые события.</w:t>
      </w:r>
    </w:p>
    <w:p w14:paraId="0CBCA38B"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Бинарный случайный опыт (испытание), успех и неудача. Независимые испытания. Серия независимых испытаний до первого успеха. Перестановки  и факториал. Число сочетаний. Треугольник Паскаля. Формула бинома Ньютона. </w:t>
      </w:r>
    </w:p>
    <w:p w14:paraId="3BDABAA0"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Серия независимых испытаний Бернулли. Случайный выбор из конечной совокупности. </w:t>
      </w:r>
    </w:p>
    <w:p w14:paraId="51366FA1" w14:textId="77777777" w:rsidR="00C90BC3" w:rsidRPr="00396AB4" w:rsidRDefault="009E5DA7" w:rsidP="00396AB4">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Случайная величина. Распределение вероятностей. Диаграмма распределения. Операции над случайными величинами. Бинарная случайная величина. Примеры распределений, в том числе геометрическое и биномиальное.</w:t>
      </w:r>
    </w:p>
    <w:p w14:paraId="306555B8" w14:textId="77777777" w:rsidR="00396AB4" w:rsidRDefault="00396AB4" w:rsidP="00396AB4">
      <w:pPr>
        <w:widowControl w:val="0"/>
        <w:spacing w:after="0" w:line="276" w:lineRule="auto"/>
        <w:ind w:firstLine="709"/>
        <w:contextualSpacing/>
        <w:jc w:val="center"/>
        <w:rPr>
          <w:rFonts w:ascii="Times New Roman" w:eastAsia="Calibri" w:hAnsi="Times New Roman"/>
          <w:b/>
          <w:sz w:val="28"/>
          <w:szCs w:val="28"/>
          <w:lang w:eastAsia="en-US"/>
        </w:rPr>
      </w:pPr>
    </w:p>
    <w:p w14:paraId="3A9652B4" w14:textId="77777777" w:rsidR="00C90BC3" w:rsidRPr="00B521F9" w:rsidRDefault="00C90BC3" w:rsidP="00396AB4">
      <w:pPr>
        <w:widowControl w:val="0"/>
        <w:spacing w:after="0" w:line="276" w:lineRule="auto"/>
        <w:ind w:firstLine="709"/>
        <w:contextualSpacing/>
        <w:jc w:val="center"/>
        <w:rPr>
          <w:rFonts w:ascii="Times New Roman" w:eastAsia="Calibri" w:hAnsi="Times New Roman"/>
          <w:b/>
          <w:sz w:val="28"/>
          <w:szCs w:val="28"/>
          <w:lang w:eastAsia="en-US"/>
        </w:rPr>
      </w:pPr>
      <w:r w:rsidRPr="00B521F9">
        <w:rPr>
          <w:rFonts w:ascii="Times New Roman" w:eastAsia="Calibri" w:hAnsi="Times New Roman"/>
          <w:b/>
          <w:sz w:val="28"/>
          <w:szCs w:val="28"/>
          <w:lang w:eastAsia="en-US"/>
        </w:rPr>
        <w:t>Содержание обучения в 11 классе</w:t>
      </w:r>
    </w:p>
    <w:p w14:paraId="33EF9B95"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Совместное распределение двух случайных величин. Независимые случайные величины.</w:t>
      </w:r>
    </w:p>
    <w:p w14:paraId="0A3074F4"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Математическое ожидание случайной величины (распределения). Примеры применения математического ожидания (страхование, лотерея). Математическое ожидание бинарной случайной величины. Математическое ожидание суммы случайных величин. Математическое ожидание геометрического и биномиального распределений. </w:t>
      </w:r>
    </w:p>
    <w:p w14:paraId="0003759C"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Дисперсия и стандартное отклонение случайной величины (распределения). Дисперсия бинарной случайной величины. Математическое ожидание произведения и дисперсия суммы независимых случайных величин. Дисперсия и стандартное отклонение биномиального распределения. Дисперсия и стандартное </w:t>
      </w:r>
      <w:r w:rsidRPr="00B521F9">
        <w:rPr>
          <w:rFonts w:ascii="Times New Roman" w:eastAsia="Calibri" w:hAnsi="Times New Roman"/>
          <w:sz w:val="28"/>
          <w:szCs w:val="28"/>
          <w:lang w:eastAsia="en-US"/>
        </w:rPr>
        <w:lastRenderedPageBreak/>
        <w:t xml:space="preserve">отклонение геометрического распределения. </w:t>
      </w:r>
    </w:p>
    <w:p w14:paraId="1FC3814B"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Неравенство Чебышёва. Теорема Чебышёва. Теорема Бернулли. Закон больших чисел. Выборочный метод исследований. Выборочные характеристики. Оценивание вероятности события по выборочным данным. Проверка простейших гипотез с помощью изученных распределений.</w:t>
      </w:r>
    </w:p>
    <w:p w14:paraId="2A43E6C0"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Непрерывные случайные величины. Примеры. Функция плотности вероятности распределения. Равномерное распределение и его свойства. Задачи, приводящие к показательному распределению. Задачи, приводящие к нормальному распределению. Функция плотности вероятности показательного распределения, функция плотности вероятности нормального распределения. Функция плотности  и свойства нормального распределения.</w:t>
      </w:r>
    </w:p>
    <w:p w14:paraId="09F82683"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Последовательность одиночных независимых событий. Задачи, приводящие  к распределению Пуассона.</w:t>
      </w:r>
    </w:p>
    <w:p w14:paraId="0FEA27C0"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Ковариация двух случайных величин. Коэффициент линейной корреляции. Совместные наблюдения двух величин. Выборочный коэффициент корреляции. Различие между линейной связью и причинно-следственной связью. Линейная регрессия, метод наименьших квадратов.</w:t>
      </w:r>
    </w:p>
    <w:bookmarkEnd w:id="137"/>
    <w:p w14:paraId="2503BCC4" w14:textId="77777777" w:rsidR="009E5DA7" w:rsidRPr="00B521F9" w:rsidRDefault="009E5DA7" w:rsidP="00B521F9">
      <w:pPr>
        <w:widowControl w:val="0"/>
        <w:spacing w:after="0" w:line="276" w:lineRule="auto"/>
        <w:ind w:firstLine="709"/>
        <w:contextualSpacing/>
        <w:jc w:val="both"/>
        <w:rPr>
          <w:rFonts w:ascii="Times New Roman" w:eastAsia="Calibri" w:hAnsi="Times New Roman"/>
          <w:b/>
          <w:sz w:val="28"/>
          <w:szCs w:val="28"/>
          <w:lang w:eastAsia="en-US"/>
        </w:rPr>
      </w:pPr>
      <w:r w:rsidRPr="00B521F9">
        <w:rPr>
          <w:rFonts w:ascii="Times New Roman" w:eastAsia="Calibri" w:hAnsi="Times New Roman"/>
          <w:sz w:val="28"/>
          <w:szCs w:val="28"/>
          <w:lang w:eastAsia="en-US"/>
        </w:rPr>
        <w:t>П</w:t>
      </w:r>
      <w:r w:rsidRPr="00B521F9">
        <w:rPr>
          <w:rFonts w:ascii="Times New Roman" w:eastAsia="OfficinaSansBoldITC" w:hAnsi="Times New Roman"/>
          <w:sz w:val="28"/>
          <w:szCs w:val="28"/>
          <w:lang w:eastAsia="en-US"/>
        </w:rPr>
        <w:t xml:space="preserve">редметные результаты по отдельным темам учебного курса «Вероятность и статистика». </w:t>
      </w:r>
      <w:r w:rsidRPr="00B521F9">
        <w:rPr>
          <w:rFonts w:ascii="Times New Roman" w:eastAsia="Calibri" w:hAnsi="Times New Roman"/>
          <w:b/>
          <w:sz w:val="28"/>
          <w:szCs w:val="28"/>
          <w:lang w:eastAsia="en-US"/>
        </w:rPr>
        <w:t>К концу 10 класса обучающийся научится:</w:t>
      </w:r>
    </w:p>
    <w:p w14:paraId="1B6D7C64" w14:textId="77777777" w:rsidR="009E5DA7" w:rsidRPr="00B521F9" w:rsidRDefault="009E5DA7" w:rsidP="00B521F9">
      <w:pPr>
        <w:widowControl w:val="0"/>
        <w:spacing w:after="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свободно оперировать понятиями: граф, плоский граф, связный граф, путь  в графе, цепь, цикл, дерево, степень вершины, дерево случайного эксперимента; </w:t>
      </w:r>
    </w:p>
    <w:p w14:paraId="5249C79B"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свободно оперировать понятиями: случайный эксперимент (опыт), случайное событие, элементарное случайное событие (элементарный исход) случайного опыта, находить вероятности событий в опытах с равновозможными элементарными событиями;</w:t>
      </w:r>
    </w:p>
    <w:p w14:paraId="737B5B23"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находить и формулировать события: пересечение, объединение данных событий, событие, противоположное данному, использовать диаграммы Эйлера, координатную прямую для решения задач, пользоваться формулой сложения вероятностей для вероятностей двух и трех случайных событий;</w:t>
      </w:r>
    </w:p>
    <w:p w14:paraId="5E643D5B"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оперировать понятиями: условная вероятность, умножение вероятностей, независимые события, дерево случайного эксперимента, находить вероятности событий с помощью правила умножения, дерева случайного опыта, использовать формулу полной вероятности, формулу Байеса при решении задач, определять независимость событий по формуле и по организации случайного эксперимента;</w:t>
      </w:r>
    </w:p>
    <w:p w14:paraId="4692BEC6"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применять изученные комбинаторные формулы для перечисления элементов множеств, элементарных событий случайного опыта, решения задач по теории вероятностей; </w:t>
      </w:r>
    </w:p>
    <w:p w14:paraId="06AD8F4B"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свободно оперировать понятиями: бинарный случайный опыт (испытание), успех и неудача, независимые испытания, серия испытаний, находить вероятности событий: в серии испытаний до первого успеха, в серии испытаний Бернулли,  в опыте, связанном со случайным выбором из конечной совокупности; </w:t>
      </w:r>
    </w:p>
    <w:p w14:paraId="4B5EF029"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lastRenderedPageBreak/>
        <w:t xml:space="preserve">свободно оперировать понятиями: случайная величина, распределение вероятностей, диаграмма распределения, бинарная случайная величина, геометрическое, биномиальное распределение. </w:t>
      </w:r>
    </w:p>
    <w:p w14:paraId="14302C6A" w14:textId="77777777" w:rsidR="009E5DA7" w:rsidRPr="00B521F9" w:rsidRDefault="009E5DA7" w:rsidP="00B521F9">
      <w:pPr>
        <w:widowControl w:val="0"/>
        <w:spacing w:after="0" w:line="276" w:lineRule="auto"/>
        <w:ind w:firstLine="709"/>
        <w:contextualSpacing/>
        <w:jc w:val="both"/>
        <w:rPr>
          <w:rFonts w:ascii="Times New Roman" w:eastAsia="OfficinaSansBoldITC" w:hAnsi="Times New Roman"/>
          <w:b/>
          <w:sz w:val="28"/>
          <w:szCs w:val="28"/>
          <w:lang w:eastAsia="en-US"/>
        </w:rPr>
      </w:pPr>
      <w:r w:rsidRPr="00B521F9">
        <w:rPr>
          <w:rFonts w:ascii="Times New Roman" w:eastAsia="Calibri" w:hAnsi="Times New Roman"/>
          <w:sz w:val="28"/>
          <w:szCs w:val="28"/>
          <w:lang w:eastAsia="en-US"/>
        </w:rPr>
        <w:t>П</w:t>
      </w:r>
      <w:r w:rsidRPr="00B521F9">
        <w:rPr>
          <w:rFonts w:ascii="Times New Roman" w:eastAsia="OfficinaSansBoldITC" w:hAnsi="Times New Roman"/>
          <w:sz w:val="28"/>
          <w:szCs w:val="28"/>
          <w:lang w:eastAsia="en-US"/>
        </w:rPr>
        <w:t xml:space="preserve">редметные результаты по отдельным темам учебного курса «Вероятность и статистика». </w:t>
      </w:r>
      <w:r w:rsidRPr="00B521F9">
        <w:rPr>
          <w:rFonts w:ascii="Times New Roman" w:eastAsia="Calibri" w:hAnsi="Times New Roman"/>
          <w:b/>
          <w:sz w:val="28"/>
          <w:szCs w:val="28"/>
          <w:lang w:eastAsia="en-US"/>
        </w:rPr>
        <w:t>К концу 11 класса обучающийся научится:</w:t>
      </w:r>
    </w:p>
    <w:p w14:paraId="172497FB" w14:textId="77777777" w:rsidR="009E5DA7" w:rsidRPr="00B521F9" w:rsidRDefault="009E5DA7" w:rsidP="00B521F9">
      <w:pPr>
        <w:widowControl w:val="0"/>
        <w:spacing w:after="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оперировать понятиями: совместное распределение двух случайных величин, использовать таблицу совместного распределения двух случайных величин  для выделения распределения каждой величины, определения независимости случайных величин;</w:t>
      </w:r>
    </w:p>
    <w:p w14:paraId="71E737DF"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свободно оперировать понятием математического ожидания случайной величины (распределения), применять свойства математического ожидания  при решении задач, вычислять математическое ожидание биномиального  и геометрического распределений; </w:t>
      </w:r>
    </w:p>
    <w:p w14:paraId="4E574EFC" w14:textId="77777777" w:rsidR="009E5DA7" w:rsidRPr="00B521F9" w:rsidRDefault="009E5DA7"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свободно оперировать понятиями: дисперсия, стандартное отклонение случайной величины, применять свойства дисперсии случайной величины (распределения) при решении задач, вычислять дисперсию и стандартное отклонение геометрического и биномиального распределений;</w:t>
      </w:r>
    </w:p>
    <w:p w14:paraId="067E05D2" w14:textId="77777777" w:rsidR="00CA0CC3" w:rsidRDefault="009E5DA7" w:rsidP="00396AB4">
      <w:pPr>
        <w:pStyle w:val="aa"/>
        <w:tabs>
          <w:tab w:val="left" w:pos="2817"/>
        </w:tabs>
        <w:spacing w:line="276" w:lineRule="auto"/>
        <w:ind w:firstLine="709"/>
        <w:jc w:val="both"/>
        <w:rPr>
          <w:rFonts w:ascii="Times New Roman" w:hAnsi="Times New Roman"/>
          <w:sz w:val="28"/>
          <w:szCs w:val="28"/>
        </w:rPr>
      </w:pPr>
      <w:r w:rsidRPr="00B521F9">
        <w:rPr>
          <w:rFonts w:ascii="Times New Roman" w:eastAsia="Calibri" w:hAnsi="Times New Roman"/>
          <w:sz w:val="28"/>
          <w:szCs w:val="28"/>
          <w:lang w:eastAsia="en-US"/>
        </w:rPr>
        <w:t xml:space="preserve">вычислять выборочные характеристики по данной выборке и оценивать характеристики генеральной совокупности данных по выборочным характеристикам. Оценивать вероятности событий и проверять простейшие статистические гипотезы, пользуясь изученными </w:t>
      </w:r>
      <w:r w:rsidR="00C90BC3" w:rsidRPr="00B521F9">
        <w:rPr>
          <w:rFonts w:ascii="Times New Roman" w:hAnsi="Times New Roman"/>
          <w:sz w:val="28"/>
          <w:szCs w:val="28"/>
        </w:rPr>
        <w:t>распределениями.</w:t>
      </w:r>
    </w:p>
    <w:p w14:paraId="2BB20ED3" w14:textId="77777777" w:rsidR="00396AB4" w:rsidRPr="00B521F9" w:rsidRDefault="00396AB4" w:rsidP="00396AB4">
      <w:pPr>
        <w:pStyle w:val="aa"/>
        <w:tabs>
          <w:tab w:val="left" w:pos="2817"/>
        </w:tabs>
        <w:spacing w:line="276" w:lineRule="auto"/>
        <w:ind w:firstLine="709"/>
        <w:jc w:val="both"/>
        <w:rPr>
          <w:rFonts w:ascii="Times New Roman" w:hAnsi="Times New Roman"/>
          <w:sz w:val="28"/>
          <w:szCs w:val="28"/>
        </w:rPr>
      </w:pPr>
    </w:p>
    <w:p w14:paraId="68EF7DB5" w14:textId="77777777" w:rsidR="002277C3" w:rsidRPr="00B521F9" w:rsidRDefault="00CF4EBF" w:rsidP="00B521F9">
      <w:pPr>
        <w:spacing w:after="0" w:line="276" w:lineRule="auto"/>
        <w:ind w:left="720"/>
        <w:contextualSpacing/>
        <w:jc w:val="center"/>
        <w:rPr>
          <w:rFonts w:ascii="Times New Roman" w:eastAsia="Calibri" w:hAnsi="Times New Roman"/>
          <w:i/>
          <w:sz w:val="28"/>
          <w:szCs w:val="28"/>
          <w:lang w:eastAsia="en-US"/>
        </w:rPr>
      </w:pPr>
      <w:r w:rsidRPr="00B521F9">
        <w:rPr>
          <w:rFonts w:ascii="Times New Roman" w:eastAsia="Calibri" w:hAnsi="Times New Roman"/>
          <w:i/>
          <w:sz w:val="28"/>
          <w:szCs w:val="28"/>
          <w:lang w:eastAsia="en-US"/>
        </w:rPr>
        <w:t>Тематическое планирование у</w:t>
      </w:r>
      <w:r w:rsidR="002277C3" w:rsidRPr="00B521F9">
        <w:rPr>
          <w:rFonts w:ascii="Times New Roman" w:eastAsia="Calibri" w:hAnsi="Times New Roman"/>
          <w:i/>
          <w:sz w:val="28"/>
          <w:szCs w:val="28"/>
          <w:lang w:eastAsia="en-US"/>
        </w:rPr>
        <w:t>чебн</w:t>
      </w:r>
      <w:r w:rsidRPr="00B521F9">
        <w:rPr>
          <w:rFonts w:ascii="Times New Roman" w:eastAsia="Calibri" w:hAnsi="Times New Roman"/>
          <w:i/>
          <w:sz w:val="28"/>
          <w:szCs w:val="28"/>
          <w:lang w:eastAsia="en-US"/>
        </w:rPr>
        <w:t xml:space="preserve">ого </w:t>
      </w:r>
      <w:r w:rsidR="002277C3" w:rsidRPr="00B521F9">
        <w:rPr>
          <w:rFonts w:ascii="Times New Roman" w:eastAsia="Calibri" w:hAnsi="Times New Roman"/>
          <w:i/>
          <w:sz w:val="28"/>
          <w:szCs w:val="28"/>
          <w:lang w:eastAsia="en-US"/>
        </w:rPr>
        <w:t>курс</w:t>
      </w:r>
      <w:r w:rsidRPr="00B521F9">
        <w:rPr>
          <w:rFonts w:ascii="Times New Roman" w:eastAsia="Calibri" w:hAnsi="Times New Roman"/>
          <w:i/>
          <w:sz w:val="28"/>
          <w:szCs w:val="28"/>
          <w:lang w:eastAsia="en-US"/>
        </w:rPr>
        <w:t>а</w:t>
      </w:r>
      <w:r w:rsidR="002277C3" w:rsidRPr="00B521F9">
        <w:rPr>
          <w:rFonts w:ascii="Times New Roman" w:eastAsia="Calibri" w:hAnsi="Times New Roman"/>
          <w:i/>
          <w:sz w:val="28"/>
          <w:szCs w:val="28"/>
          <w:lang w:eastAsia="en-US"/>
        </w:rPr>
        <w:t xml:space="preserve"> «Геометрия»</w:t>
      </w:r>
    </w:p>
    <w:p w14:paraId="46B6666A" w14:textId="77777777" w:rsidR="002277C3" w:rsidRPr="00B521F9" w:rsidRDefault="002277C3" w:rsidP="00B521F9">
      <w:pPr>
        <w:spacing w:after="0" w:line="276" w:lineRule="auto"/>
        <w:ind w:left="540"/>
        <w:contextualSpacing/>
        <w:jc w:val="center"/>
        <w:rPr>
          <w:rFonts w:ascii="Times New Roman" w:eastAsia="SchoolBookSanPin" w:hAnsi="Times New Roman"/>
          <w:i/>
          <w:sz w:val="28"/>
          <w:szCs w:val="28"/>
          <w:lang w:eastAsia="en-US"/>
        </w:rPr>
      </w:pPr>
      <w:r w:rsidRPr="00B521F9">
        <w:rPr>
          <w:rFonts w:ascii="Times New Roman" w:eastAsia="SchoolBookSanPin" w:hAnsi="Times New Roman"/>
          <w:i/>
          <w:sz w:val="28"/>
          <w:szCs w:val="28"/>
          <w:lang w:eastAsia="en-US"/>
        </w:rPr>
        <w:t>(углубленный</w:t>
      </w:r>
      <w:r w:rsidR="00B521F9">
        <w:rPr>
          <w:rFonts w:ascii="Times New Roman" w:eastAsia="SchoolBookSanPin" w:hAnsi="Times New Roman"/>
          <w:i/>
          <w:sz w:val="28"/>
          <w:szCs w:val="28"/>
          <w:lang w:eastAsia="en-US"/>
        </w:rPr>
        <w:t xml:space="preserve"> уровень) </w:t>
      </w:r>
    </w:p>
    <w:p w14:paraId="5E83CC4B" w14:textId="77777777" w:rsidR="00396AB4" w:rsidRPr="00B521F9" w:rsidRDefault="002277C3" w:rsidP="00396AB4">
      <w:pPr>
        <w:widowControl w:val="0"/>
        <w:spacing w:after="0" w:line="276" w:lineRule="auto"/>
        <w:ind w:firstLine="709"/>
        <w:jc w:val="both"/>
        <w:rPr>
          <w:rFonts w:ascii="Times New Roman" w:eastAsia="SchoolBookSanPin" w:hAnsi="Times New Roman"/>
          <w:i/>
          <w:sz w:val="28"/>
          <w:szCs w:val="28"/>
          <w:lang w:eastAsia="en-US"/>
        </w:rPr>
      </w:pPr>
      <w:r w:rsidRPr="00B521F9">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12"/>
        <w:gridCol w:w="2977"/>
      </w:tblGrid>
      <w:tr w:rsidR="002277C3" w:rsidRPr="007B7E7D" w14:paraId="23903D55" w14:textId="77777777" w:rsidTr="00AF46A6">
        <w:trPr>
          <w:trHeight w:val="575"/>
        </w:trPr>
        <w:tc>
          <w:tcPr>
            <w:tcW w:w="851" w:type="dxa"/>
          </w:tcPr>
          <w:p w14:paraId="014146A5" w14:textId="77777777" w:rsidR="002277C3" w:rsidRPr="007B7E7D" w:rsidRDefault="002277C3"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5812" w:type="dxa"/>
          </w:tcPr>
          <w:p w14:paraId="403FE2E9"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6DF0DC9C"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977" w:type="dxa"/>
          </w:tcPr>
          <w:p w14:paraId="4C4C3B6A" w14:textId="77777777" w:rsidR="002277C3" w:rsidRPr="007B7E7D" w:rsidRDefault="002277C3"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396AB4" w:rsidRPr="007B7E7D" w14:paraId="28719083" w14:textId="77777777" w:rsidTr="00B65ADE">
        <w:trPr>
          <w:trHeight w:val="220"/>
        </w:trPr>
        <w:tc>
          <w:tcPr>
            <w:tcW w:w="9640" w:type="dxa"/>
            <w:gridSpan w:val="3"/>
          </w:tcPr>
          <w:p w14:paraId="6F8DA7F7" w14:textId="77777777" w:rsidR="00396AB4" w:rsidRPr="007B7E7D" w:rsidRDefault="00396AB4" w:rsidP="00AF46A6">
            <w:pPr>
              <w:ind w:left="142" w:right="27" w:hanging="72"/>
              <w:jc w:val="center"/>
              <w:rPr>
                <w:rFonts w:ascii="Times New Roman" w:hAnsi="Times New Roman"/>
                <w:spacing w:val="-1"/>
                <w:lang w:eastAsia="en-US"/>
              </w:rPr>
            </w:pPr>
            <w:r w:rsidRPr="007B7E7D">
              <w:rPr>
                <w:rFonts w:ascii="Times New Roman" w:hAnsi="Times New Roman"/>
                <w:b/>
                <w:lang w:eastAsia="en-US"/>
              </w:rPr>
              <w:t>10 класс</w:t>
            </w:r>
          </w:p>
        </w:tc>
      </w:tr>
      <w:tr w:rsidR="00396AB4" w:rsidRPr="007B7E7D" w14:paraId="0BAB4B97" w14:textId="77777777" w:rsidTr="00AF46A6">
        <w:trPr>
          <w:trHeight w:val="575"/>
        </w:trPr>
        <w:tc>
          <w:tcPr>
            <w:tcW w:w="851" w:type="dxa"/>
          </w:tcPr>
          <w:p w14:paraId="27C1CD14" w14:textId="77777777" w:rsidR="00396AB4" w:rsidRPr="007B7E7D" w:rsidRDefault="00396AB4" w:rsidP="00396AB4">
            <w:pPr>
              <w:ind w:left="142" w:right="354" w:firstLine="96"/>
              <w:jc w:val="center"/>
              <w:rPr>
                <w:rFonts w:ascii="Times New Roman" w:hAnsi="Times New Roman"/>
                <w:lang w:eastAsia="en-US"/>
              </w:rPr>
            </w:pPr>
            <w:r w:rsidRPr="007B7E7D">
              <w:rPr>
                <w:rFonts w:ascii="Times New Roman" w:hAnsi="Times New Roman"/>
                <w:lang w:eastAsia="en-US"/>
              </w:rPr>
              <w:t>1.</w:t>
            </w:r>
          </w:p>
        </w:tc>
        <w:tc>
          <w:tcPr>
            <w:tcW w:w="5812" w:type="dxa"/>
          </w:tcPr>
          <w:p w14:paraId="50E549C9" w14:textId="77777777" w:rsidR="00396AB4" w:rsidRPr="00CF4EBF" w:rsidRDefault="00396AB4" w:rsidP="00396AB4">
            <w:pPr>
              <w:ind w:left="142" w:right="131" w:firstLine="81"/>
              <w:jc w:val="both"/>
              <w:rPr>
                <w:rFonts w:ascii="Times New Roman" w:eastAsia="OfficinaSansBoldITC" w:hAnsi="Times New Roman"/>
                <w:szCs w:val="28"/>
                <w:lang w:val="ru-RU" w:eastAsia="en-US"/>
              </w:rPr>
            </w:pPr>
            <w:r>
              <w:rPr>
                <w:rFonts w:ascii="Times New Roman" w:eastAsia="OfficinaSansBoldITC" w:hAnsi="Times New Roman"/>
                <w:szCs w:val="28"/>
                <w:lang w:val="ru-RU" w:eastAsia="en-US"/>
              </w:rPr>
              <w:t xml:space="preserve">112.9.2. </w:t>
            </w:r>
            <w:r w:rsidRPr="00CF4EBF">
              <w:rPr>
                <w:rFonts w:ascii="Times New Roman" w:eastAsia="OfficinaSansBoldITC" w:hAnsi="Times New Roman"/>
                <w:szCs w:val="28"/>
                <w:lang w:val="ru-RU" w:eastAsia="en-US"/>
              </w:rPr>
              <w:t xml:space="preserve">Граф, связный граф, пути в графе: циклы и цепи. Степень (валентность) вершины. Графы на плоскости. Деревья. </w:t>
            </w:r>
          </w:p>
          <w:p w14:paraId="074C95D7" w14:textId="77777777" w:rsidR="00396AB4" w:rsidRPr="00CF4EBF" w:rsidRDefault="00396AB4" w:rsidP="00396AB4">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 xml:space="preserve">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 </w:t>
            </w:r>
          </w:p>
          <w:p w14:paraId="201D0936" w14:textId="77777777" w:rsidR="00396AB4" w:rsidRPr="00CF4EBF" w:rsidRDefault="00396AB4" w:rsidP="00396AB4">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Операции над событиями: пересечение, объединение, противоположные события. Диаграммы Эйлера. Формула сложения вероятностей.</w:t>
            </w:r>
          </w:p>
          <w:p w14:paraId="14F727A0" w14:textId="77777777" w:rsidR="00396AB4" w:rsidRPr="00CF4EBF" w:rsidRDefault="00396AB4" w:rsidP="00396AB4">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Условная вероятность. Умножение вероятностей. Дерево случайного эксперимента. Формула полной вероятности. Формула Байеса. Независимые события.</w:t>
            </w:r>
          </w:p>
          <w:p w14:paraId="68B7D1C8" w14:textId="77777777" w:rsidR="00396AB4" w:rsidRPr="00CF4EBF" w:rsidRDefault="00396AB4" w:rsidP="00396AB4">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 xml:space="preserve">Бинарный случайный опыт (испытание), успех и неудача. Независимые испытания. Серия независимых испытаний до первого успеха. Перестановки  и факториал. Число </w:t>
            </w:r>
            <w:r w:rsidRPr="00CF4EBF">
              <w:rPr>
                <w:rFonts w:ascii="Times New Roman" w:eastAsia="OfficinaSansBoldITC" w:hAnsi="Times New Roman"/>
                <w:szCs w:val="28"/>
                <w:lang w:val="ru-RU" w:eastAsia="en-US"/>
              </w:rPr>
              <w:lastRenderedPageBreak/>
              <w:t xml:space="preserve">сочетаний. Треугольник Паскаля. Формула бинома Ньютона. </w:t>
            </w:r>
          </w:p>
          <w:p w14:paraId="6EF7C962" w14:textId="77777777" w:rsidR="00396AB4" w:rsidRPr="00CF4EBF" w:rsidRDefault="00396AB4" w:rsidP="00396AB4">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 xml:space="preserve">Серия независимых испытаний Бернулли. Случайный выбор из конечной совокупности. </w:t>
            </w:r>
          </w:p>
          <w:p w14:paraId="32F5ABBD" w14:textId="77777777" w:rsidR="00396AB4" w:rsidRPr="00396AB4" w:rsidRDefault="00396AB4" w:rsidP="00396AB4">
            <w:pPr>
              <w:ind w:left="142"/>
              <w:jc w:val="center"/>
              <w:rPr>
                <w:rFonts w:ascii="Times New Roman" w:hAnsi="Times New Roman"/>
                <w:lang w:val="ru-RU" w:eastAsia="en-US"/>
              </w:rPr>
            </w:pPr>
            <w:r w:rsidRPr="00CF4EBF">
              <w:rPr>
                <w:rFonts w:ascii="Times New Roman" w:eastAsia="OfficinaSansBoldITC" w:hAnsi="Times New Roman"/>
                <w:szCs w:val="28"/>
                <w:lang w:val="ru-RU" w:eastAsia="en-US"/>
              </w:rPr>
              <w:t>Случайная величина. Распределение вероятностей. Диаграмма распределения. Операции над случайными величинами. Бинарная случайная величина. Примеры распределений, в том числе геометрическое и биномиальное.</w:t>
            </w:r>
          </w:p>
        </w:tc>
        <w:tc>
          <w:tcPr>
            <w:tcW w:w="2977" w:type="dxa"/>
          </w:tcPr>
          <w:p w14:paraId="15CA444F" w14:textId="77777777" w:rsidR="00396AB4" w:rsidRPr="00396AB4" w:rsidRDefault="00396AB4" w:rsidP="00396AB4">
            <w:pPr>
              <w:ind w:left="142" w:right="27" w:hanging="72"/>
              <w:jc w:val="center"/>
              <w:rPr>
                <w:rFonts w:ascii="Times New Roman" w:hAnsi="Times New Roman"/>
                <w:spacing w:val="-1"/>
                <w:lang w:val="ru-RU" w:eastAsia="en-US"/>
              </w:rPr>
            </w:pPr>
            <w:r w:rsidRPr="007B7E7D">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396AB4" w:rsidRPr="007B7E7D" w14:paraId="43BCC37D" w14:textId="77777777" w:rsidTr="00AF46A6">
        <w:trPr>
          <w:trHeight w:val="273"/>
        </w:trPr>
        <w:tc>
          <w:tcPr>
            <w:tcW w:w="851" w:type="dxa"/>
          </w:tcPr>
          <w:p w14:paraId="457F9EDF" w14:textId="77777777" w:rsidR="00396AB4" w:rsidRPr="00AF46A6" w:rsidRDefault="00396AB4" w:rsidP="00396AB4">
            <w:pPr>
              <w:ind w:left="142"/>
              <w:rPr>
                <w:rFonts w:ascii="Times New Roman" w:hAnsi="Times New Roman"/>
                <w:lang w:val="ru-RU" w:eastAsia="en-US"/>
              </w:rPr>
            </w:pPr>
          </w:p>
        </w:tc>
        <w:tc>
          <w:tcPr>
            <w:tcW w:w="5812" w:type="dxa"/>
          </w:tcPr>
          <w:p w14:paraId="4BFEA1A2" w14:textId="77777777" w:rsidR="00396AB4" w:rsidRPr="00CF4EBF" w:rsidRDefault="00396AB4" w:rsidP="00396AB4">
            <w:pPr>
              <w:ind w:left="142" w:right="131" w:firstLine="81"/>
              <w:jc w:val="both"/>
              <w:rPr>
                <w:rFonts w:ascii="Times New Roman" w:hAnsi="Times New Roman"/>
                <w:lang w:val="ru-RU" w:eastAsia="en-US"/>
              </w:rPr>
            </w:pPr>
            <w:r>
              <w:rPr>
                <w:rFonts w:ascii="Times New Roman" w:hAnsi="Times New Roman"/>
                <w:lang w:val="ru-RU" w:eastAsia="en-US"/>
              </w:rPr>
              <w:t>Итого в 10 классе</w:t>
            </w:r>
          </w:p>
        </w:tc>
        <w:tc>
          <w:tcPr>
            <w:tcW w:w="2977" w:type="dxa"/>
          </w:tcPr>
          <w:p w14:paraId="028BAEC7" w14:textId="77777777" w:rsidR="00396AB4" w:rsidRPr="007B7E7D" w:rsidRDefault="00396AB4" w:rsidP="00396AB4">
            <w:pPr>
              <w:ind w:left="142"/>
              <w:jc w:val="center"/>
              <w:rPr>
                <w:rFonts w:ascii="Times New Roman" w:hAnsi="Times New Roman"/>
                <w:lang w:eastAsia="en-US"/>
              </w:rPr>
            </w:pPr>
          </w:p>
        </w:tc>
      </w:tr>
    </w:tbl>
    <w:p w14:paraId="3BA458EC" w14:textId="77777777" w:rsidR="00CF4EBF" w:rsidRPr="00B521F9" w:rsidRDefault="00CF4EBF" w:rsidP="00B521F9">
      <w:pPr>
        <w:widowControl w:val="0"/>
        <w:tabs>
          <w:tab w:val="left" w:pos="2309"/>
        </w:tabs>
        <w:spacing w:after="200" w:line="276" w:lineRule="auto"/>
        <w:jc w:val="both"/>
        <w:rPr>
          <w:rFonts w:ascii="Times New Roman" w:eastAsia="Calibri" w:hAnsi="Times New Roman"/>
          <w:sz w:val="28"/>
          <w:szCs w:val="28"/>
          <w:lang w:eastAsia="en-US"/>
        </w:rPr>
      </w:pPr>
    </w:p>
    <w:p w14:paraId="2AF41D4B" w14:textId="77777777" w:rsidR="00CF4EBF" w:rsidRPr="00B521F9" w:rsidRDefault="00CF4EBF" w:rsidP="00B521F9">
      <w:pPr>
        <w:widowControl w:val="0"/>
        <w:spacing w:after="0" w:line="276" w:lineRule="auto"/>
        <w:ind w:firstLine="709"/>
        <w:jc w:val="both"/>
        <w:rPr>
          <w:rFonts w:ascii="Times New Roman" w:eastAsia="SchoolBookSanPin" w:hAnsi="Times New Roman"/>
          <w:i/>
          <w:sz w:val="28"/>
          <w:szCs w:val="28"/>
          <w:lang w:eastAsia="en-US"/>
        </w:rPr>
      </w:pPr>
      <w:r w:rsidRPr="00B521F9">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12"/>
        <w:gridCol w:w="2977"/>
      </w:tblGrid>
      <w:tr w:rsidR="00CF4EBF" w:rsidRPr="007B7E7D" w14:paraId="0A1498D1" w14:textId="77777777" w:rsidTr="00AF46A6">
        <w:trPr>
          <w:trHeight w:val="575"/>
        </w:trPr>
        <w:tc>
          <w:tcPr>
            <w:tcW w:w="851" w:type="dxa"/>
          </w:tcPr>
          <w:p w14:paraId="72148BA1" w14:textId="77777777" w:rsidR="00CF4EBF" w:rsidRPr="007B7E7D" w:rsidRDefault="00CF4EBF"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5812" w:type="dxa"/>
          </w:tcPr>
          <w:p w14:paraId="193D80F9" w14:textId="77777777" w:rsidR="00CF4EBF" w:rsidRPr="007B7E7D" w:rsidRDefault="00CF4EBF"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67899012" w14:textId="77777777" w:rsidR="00CF4EBF" w:rsidRPr="007B7E7D" w:rsidRDefault="00CF4EBF"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977" w:type="dxa"/>
          </w:tcPr>
          <w:p w14:paraId="2368E48C" w14:textId="77777777" w:rsidR="00CF4EBF" w:rsidRPr="007B7E7D" w:rsidRDefault="00CF4EBF"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CF4EBF" w:rsidRPr="007B7E7D" w14:paraId="0AD6779A" w14:textId="77777777" w:rsidTr="00AF46A6">
        <w:trPr>
          <w:trHeight w:val="297"/>
        </w:trPr>
        <w:tc>
          <w:tcPr>
            <w:tcW w:w="9640" w:type="dxa"/>
            <w:gridSpan w:val="3"/>
          </w:tcPr>
          <w:p w14:paraId="5337481E" w14:textId="77777777" w:rsidR="00CF4EBF" w:rsidRPr="007B7E7D" w:rsidRDefault="00CF4EBF" w:rsidP="00CF4EBF">
            <w:pPr>
              <w:ind w:left="142"/>
              <w:jc w:val="center"/>
              <w:rPr>
                <w:rFonts w:ascii="Times New Roman" w:hAnsi="Times New Roman"/>
                <w:b/>
                <w:lang w:eastAsia="en-US"/>
              </w:rPr>
            </w:pPr>
            <w:r w:rsidRPr="007B7E7D">
              <w:rPr>
                <w:rFonts w:ascii="Times New Roman" w:hAnsi="Times New Roman"/>
                <w:b/>
                <w:lang w:eastAsia="en-US"/>
              </w:rPr>
              <w:t>1</w:t>
            </w:r>
            <w:r>
              <w:rPr>
                <w:rFonts w:ascii="Times New Roman" w:hAnsi="Times New Roman"/>
                <w:b/>
                <w:lang w:val="ru-RU" w:eastAsia="en-US"/>
              </w:rPr>
              <w:t xml:space="preserve">1 </w:t>
            </w:r>
            <w:r w:rsidRPr="007B7E7D">
              <w:rPr>
                <w:rFonts w:ascii="Times New Roman" w:hAnsi="Times New Roman"/>
                <w:b/>
                <w:lang w:eastAsia="en-US"/>
              </w:rPr>
              <w:t>класс</w:t>
            </w:r>
          </w:p>
        </w:tc>
      </w:tr>
      <w:tr w:rsidR="00CF4EBF" w:rsidRPr="007B7E7D" w14:paraId="4791149B" w14:textId="77777777" w:rsidTr="00AF46A6">
        <w:trPr>
          <w:trHeight w:val="273"/>
        </w:trPr>
        <w:tc>
          <w:tcPr>
            <w:tcW w:w="851" w:type="dxa"/>
          </w:tcPr>
          <w:p w14:paraId="60B6F41C" w14:textId="77777777" w:rsidR="00CF4EBF" w:rsidRPr="007B7E7D" w:rsidRDefault="00CF4EBF" w:rsidP="00AF46A6">
            <w:pPr>
              <w:ind w:left="142"/>
              <w:rPr>
                <w:rFonts w:ascii="Times New Roman" w:hAnsi="Times New Roman"/>
                <w:lang w:eastAsia="en-US"/>
              </w:rPr>
            </w:pPr>
            <w:r>
              <w:rPr>
                <w:rFonts w:ascii="Times New Roman" w:hAnsi="Times New Roman"/>
                <w:lang w:eastAsia="en-US"/>
              </w:rPr>
              <w:t>1</w:t>
            </w:r>
            <w:r w:rsidRPr="007B7E7D">
              <w:rPr>
                <w:rFonts w:ascii="Times New Roman" w:hAnsi="Times New Roman"/>
                <w:lang w:eastAsia="en-US"/>
              </w:rPr>
              <w:t>.</w:t>
            </w:r>
          </w:p>
        </w:tc>
        <w:tc>
          <w:tcPr>
            <w:tcW w:w="5812" w:type="dxa"/>
          </w:tcPr>
          <w:p w14:paraId="65BFB39B" w14:textId="77777777" w:rsidR="00CF4EBF" w:rsidRPr="00CF4EBF" w:rsidRDefault="00CF4EBF" w:rsidP="00CF4EBF">
            <w:pPr>
              <w:ind w:left="142" w:right="131"/>
              <w:jc w:val="both"/>
              <w:rPr>
                <w:rFonts w:ascii="Times New Roman" w:hAnsi="Times New Roman"/>
                <w:lang w:val="ru-RU" w:eastAsia="en-US"/>
              </w:rPr>
            </w:pPr>
            <w:r>
              <w:rPr>
                <w:rFonts w:ascii="Times New Roman" w:hAnsi="Times New Roman"/>
                <w:lang w:val="ru-RU" w:eastAsia="en-US"/>
              </w:rPr>
              <w:t xml:space="preserve">112.9.3. </w:t>
            </w:r>
            <w:r w:rsidRPr="00CF4EBF">
              <w:rPr>
                <w:rFonts w:ascii="Times New Roman" w:hAnsi="Times New Roman"/>
                <w:lang w:val="ru-RU" w:eastAsia="en-US"/>
              </w:rPr>
              <w:t>Совместное распределение двух случайных величин. Независимые случайные величины.</w:t>
            </w:r>
          </w:p>
          <w:p w14:paraId="065A2E8F"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 xml:space="preserve">Математическое ожидание случайной величины (распределения). Примеры применения математического ожидания (страхование, лотерея). Математическое ожидание бинарной случайной величины. Математическое ожидание суммы случайных величин. Математическое ожидание геометрического и биномиального распределений. </w:t>
            </w:r>
          </w:p>
          <w:p w14:paraId="4CB8D0FB"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 xml:space="preserve">Дисперсия и стандартное отклонение случайной величины (распределения). Дисперсия бинарной случайной величины. Математическое ожидание произведения и дисперсия суммы независимых случайных величин. Дисперсия и стандартное отклонение биномиального распределения. Дисперсия и стандартное отклонение геометрического распределения. </w:t>
            </w:r>
          </w:p>
          <w:p w14:paraId="69360D64"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Неравенство Чебышёва. Теорема Чебышёва. Теорема Бернулли. Закон больших чисел. Выборочный метод исследований. Выборочные характеристики. Оценивание вероятности события по выборочным данным. Проверка простейших гипотез с помощью изученных распределений.</w:t>
            </w:r>
          </w:p>
          <w:p w14:paraId="59AC97DC"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Непрерывные случайные величины. Примеры. Функция плотности вероятности распределения. Равномерное распределение и его свойства. Задачи, приводящие к показательному распределению. Задачи, приводящие к нормальному распределению. Функция плотности вероятности показательного распределения, функция плотности вероятности нормального распределения. Функция плотности  и свойства нормального распределения.</w:t>
            </w:r>
          </w:p>
          <w:p w14:paraId="4D4AA74A"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Последовательность одиночных независимых событий. Задачи, приводящие  к распределению Пуассона.</w:t>
            </w:r>
          </w:p>
          <w:p w14:paraId="4400AFF4" w14:textId="77777777" w:rsidR="00CF4EBF" w:rsidRPr="007B7E7D"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Ковариация двух случайных величин. Коэффициент линейной корреляции. Совместные наблюдения двух величин. Выборочный коэффициент корреляции. Различие между линейной связью и причинно-следственной связью. Линейная регрессия, метод наименьших квадратов.</w:t>
            </w:r>
          </w:p>
        </w:tc>
        <w:tc>
          <w:tcPr>
            <w:tcW w:w="2977" w:type="dxa"/>
          </w:tcPr>
          <w:p w14:paraId="696AF6F5" w14:textId="77777777" w:rsidR="00CF4EBF" w:rsidRPr="007B7E7D" w:rsidRDefault="00CF4EBF" w:rsidP="00AF46A6">
            <w:pPr>
              <w:ind w:left="142"/>
              <w:jc w:val="center"/>
              <w:rPr>
                <w:rFonts w:ascii="Times New Roman" w:hAnsi="Times New Roman"/>
                <w:lang w:val="ru-RU" w:eastAsia="en-US"/>
              </w:rPr>
            </w:pPr>
          </w:p>
        </w:tc>
      </w:tr>
      <w:tr w:rsidR="00CF4EBF" w:rsidRPr="007B7E7D" w14:paraId="71683703" w14:textId="77777777" w:rsidTr="00AF46A6">
        <w:trPr>
          <w:trHeight w:val="273"/>
        </w:trPr>
        <w:tc>
          <w:tcPr>
            <w:tcW w:w="851" w:type="dxa"/>
          </w:tcPr>
          <w:p w14:paraId="23D064F6" w14:textId="77777777" w:rsidR="00CF4EBF" w:rsidRDefault="00CF4EBF" w:rsidP="00AF46A6">
            <w:pPr>
              <w:ind w:left="142"/>
              <w:rPr>
                <w:rFonts w:ascii="Times New Roman" w:hAnsi="Times New Roman"/>
                <w:lang w:eastAsia="en-US"/>
              </w:rPr>
            </w:pPr>
          </w:p>
        </w:tc>
        <w:tc>
          <w:tcPr>
            <w:tcW w:w="5812" w:type="dxa"/>
          </w:tcPr>
          <w:p w14:paraId="0CBE055E" w14:textId="77777777" w:rsidR="00CF4EBF" w:rsidRPr="00CF4EBF" w:rsidRDefault="00CF4EBF" w:rsidP="00AF46A6">
            <w:pPr>
              <w:ind w:left="142" w:right="131" w:firstLine="81"/>
              <w:jc w:val="both"/>
              <w:rPr>
                <w:rFonts w:ascii="Times New Roman" w:hAnsi="Times New Roman"/>
                <w:lang w:val="ru-RU" w:eastAsia="en-US"/>
              </w:rPr>
            </w:pPr>
            <w:r>
              <w:rPr>
                <w:rFonts w:ascii="Times New Roman" w:hAnsi="Times New Roman"/>
                <w:lang w:val="ru-RU" w:eastAsia="en-US"/>
              </w:rPr>
              <w:t>Итого в 11 классе</w:t>
            </w:r>
          </w:p>
        </w:tc>
        <w:tc>
          <w:tcPr>
            <w:tcW w:w="2977" w:type="dxa"/>
          </w:tcPr>
          <w:p w14:paraId="70E08C03" w14:textId="77777777" w:rsidR="00CF4EBF" w:rsidRPr="007B7E7D" w:rsidRDefault="00CF4EBF" w:rsidP="00AF46A6">
            <w:pPr>
              <w:ind w:left="142"/>
              <w:jc w:val="center"/>
              <w:rPr>
                <w:rFonts w:ascii="Times New Roman" w:hAnsi="Times New Roman"/>
                <w:lang w:eastAsia="en-US"/>
              </w:rPr>
            </w:pPr>
          </w:p>
        </w:tc>
      </w:tr>
    </w:tbl>
    <w:p w14:paraId="46136BE5" w14:textId="77777777" w:rsidR="00CF4EBF" w:rsidRPr="00B521F9" w:rsidRDefault="00CF4EBF" w:rsidP="00B521F9">
      <w:pPr>
        <w:widowControl w:val="0"/>
        <w:tabs>
          <w:tab w:val="left" w:pos="2309"/>
        </w:tabs>
        <w:spacing w:after="0" w:line="276" w:lineRule="auto"/>
        <w:jc w:val="both"/>
        <w:rPr>
          <w:rFonts w:ascii="Times New Roman" w:eastAsia="Calibri" w:hAnsi="Times New Roman"/>
          <w:sz w:val="28"/>
          <w:szCs w:val="28"/>
          <w:lang w:eastAsia="en-US"/>
        </w:rPr>
      </w:pPr>
    </w:p>
    <w:p w14:paraId="721F0921" w14:textId="77777777" w:rsidR="002277C3" w:rsidRPr="00B521F9" w:rsidRDefault="00CF4EBF" w:rsidP="00B521F9">
      <w:pPr>
        <w:widowControl w:val="0"/>
        <w:tabs>
          <w:tab w:val="left" w:pos="2309"/>
        </w:tabs>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25" w:history="1">
        <w:r w:rsidRPr="00B521F9">
          <w:rPr>
            <w:rFonts w:ascii="Times New Roman" w:eastAsia="Calibri" w:hAnsi="Times New Roman"/>
            <w:color w:val="0563C1"/>
            <w:sz w:val="28"/>
            <w:szCs w:val="28"/>
            <w:u w:val="single"/>
            <w:lang w:eastAsia="en-US"/>
          </w:rPr>
          <w:t>https://edsoo.ru/</w:t>
        </w:r>
      </w:hyperlink>
      <w:r w:rsidRPr="00B521F9">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как основные структурны</w:t>
      </w:r>
      <w:r w:rsidR="00331DB4" w:rsidRPr="00B521F9">
        <w:rPr>
          <w:rFonts w:ascii="Times New Roman" w:eastAsia="Calibri" w:hAnsi="Times New Roman"/>
          <w:sz w:val="28"/>
          <w:szCs w:val="28"/>
          <w:lang w:eastAsia="en-US"/>
        </w:rPr>
        <w:t>е компоненты по ФГОС выдержаны.</w:t>
      </w:r>
    </w:p>
    <w:p w14:paraId="2BAE2822" w14:textId="77777777" w:rsidR="00C90BC3" w:rsidRPr="00B521F9" w:rsidRDefault="00396AB4" w:rsidP="00B521F9">
      <w:pPr>
        <w:spacing w:after="0" w:line="276" w:lineRule="auto"/>
        <w:ind w:firstLine="709"/>
        <w:jc w:val="center"/>
        <w:rPr>
          <w:rFonts w:ascii="Times New Roman" w:eastAsia="Calibri" w:hAnsi="Times New Roman"/>
          <w:b/>
          <w:sz w:val="28"/>
          <w:szCs w:val="28"/>
          <w:lang w:eastAsia="en-US"/>
        </w:rPr>
      </w:pPr>
      <w:r>
        <w:rPr>
          <w:rFonts w:ascii="Times New Roman" w:eastAsia="Calibri" w:hAnsi="Times New Roman"/>
          <w:b/>
          <w:sz w:val="28"/>
          <w:szCs w:val="28"/>
          <w:lang w:eastAsia="en-US"/>
        </w:rPr>
        <w:t>2.1.</w:t>
      </w:r>
      <w:r w:rsidR="00032C2C">
        <w:rPr>
          <w:rFonts w:ascii="Times New Roman" w:eastAsia="Calibri" w:hAnsi="Times New Roman"/>
          <w:b/>
          <w:sz w:val="28"/>
          <w:szCs w:val="28"/>
          <w:lang w:eastAsia="en-US"/>
        </w:rPr>
        <w:t>7</w:t>
      </w:r>
      <w:r>
        <w:rPr>
          <w:rFonts w:ascii="Times New Roman" w:eastAsia="Calibri" w:hAnsi="Times New Roman"/>
          <w:b/>
          <w:sz w:val="28"/>
          <w:szCs w:val="28"/>
          <w:lang w:eastAsia="en-US"/>
        </w:rPr>
        <w:t xml:space="preserve">. </w:t>
      </w:r>
      <w:r w:rsidR="00C90BC3" w:rsidRPr="00B521F9">
        <w:rPr>
          <w:rFonts w:ascii="Times New Roman" w:eastAsia="Calibri" w:hAnsi="Times New Roman"/>
          <w:b/>
          <w:sz w:val="28"/>
          <w:szCs w:val="28"/>
          <w:lang w:eastAsia="en-US"/>
        </w:rPr>
        <w:t>Рабочая программа по учебному предмету «Информатика»</w:t>
      </w:r>
    </w:p>
    <w:p w14:paraId="53465E9E" w14:textId="77777777" w:rsidR="00C90BC3" w:rsidRPr="00B521F9" w:rsidRDefault="00C90BC3" w:rsidP="00B521F9">
      <w:pPr>
        <w:spacing w:after="0" w:line="276" w:lineRule="auto"/>
        <w:ind w:firstLine="709"/>
        <w:jc w:val="center"/>
        <w:rPr>
          <w:rFonts w:ascii="Times New Roman" w:eastAsia="Calibri" w:hAnsi="Times New Roman"/>
          <w:b/>
          <w:sz w:val="28"/>
          <w:szCs w:val="28"/>
          <w:lang w:eastAsia="en-US"/>
        </w:rPr>
      </w:pPr>
      <w:r w:rsidRPr="00B521F9">
        <w:rPr>
          <w:rFonts w:ascii="Times New Roman" w:eastAsia="Calibri" w:hAnsi="Times New Roman"/>
          <w:b/>
          <w:sz w:val="28"/>
          <w:szCs w:val="28"/>
          <w:lang w:eastAsia="en-US"/>
        </w:rPr>
        <w:t>(базовый урове</w:t>
      </w:r>
      <w:r w:rsidR="00B521F9">
        <w:rPr>
          <w:rFonts w:ascii="Times New Roman" w:eastAsia="Calibri" w:hAnsi="Times New Roman"/>
          <w:b/>
          <w:sz w:val="28"/>
          <w:szCs w:val="28"/>
          <w:lang w:eastAsia="en-US"/>
        </w:rPr>
        <w:t>нь)</w:t>
      </w:r>
    </w:p>
    <w:p w14:paraId="4DA8AB10" w14:textId="77777777" w:rsidR="00A10845" w:rsidRPr="00B521F9" w:rsidRDefault="00C90BC3" w:rsidP="00B521F9">
      <w:pPr>
        <w:widowControl w:val="0"/>
        <w:spacing w:after="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Рабочая программа по учебному предмету «Информатика» (базовый уровень) (предметная область «Математика и информатика») (далее соответственно – программа по информатике, информатика) </w:t>
      </w:r>
      <w:r w:rsidR="00A63971">
        <w:rPr>
          <w:rFonts w:ascii="Times New Roman" w:eastAsia="Calibri" w:hAnsi="Times New Roman"/>
          <w:sz w:val="28"/>
          <w:szCs w:val="28"/>
          <w:lang w:eastAsia="en-US"/>
        </w:rPr>
        <w:t xml:space="preserve">разработана на основе федеральной рабочей программы по информатике и </w:t>
      </w:r>
      <w:r w:rsidRPr="00B521F9">
        <w:rPr>
          <w:rFonts w:ascii="Times New Roman" w:eastAsia="Calibri" w:hAnsi="Times New Roman"/>
          <w:sz w:val="28"/>
          <w:szCs w:val="28"/>
          <w:lang w:eastAsia="en-US"/>
        </w:rPr>
        <w:t>включает пояснительную записку, содержание обучения, планируемые результаты освоения программы по информатике.</w:t>
      </w:r>
    </w:p>
    <w:p w14:paraId="5AB77295"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Структура рабочей программы по </w:t>
      </w:r>
      <w:r w:rsidR="00B521F9" w:rsidRPr="00B521F9">
        <w:rPr>
          <w:rFonts w:ascii="Times New Roman" w:eastAsia="SchoolBookSanPin" w:hAnsi="Times New Roman"/>
          <w:sz w:val="28"/>
          <w:szCs w:val="28"/>
          <w:lang w:eastAsia="en-US"/>
        </w:rPr>
        <w:t>информатике</w:t>
      </w:r>
      <w:r w:rsidRPr="00B521F9">
        <w:rPr>
          <w:rFonts w:ascii="Times New Roman" w:eastAsia="SchoolBookSanPin" w:hAnsi="Times New Roman"/>
          <w:sz w:val="28"/>
          <w:szCs w:val="28"/>
          <w:lang w:eastAsia="en-US"/>
        </w:rPr>
        <w:t xml:space="preserve"> выстроена в соответствии с пунктом 19 ФОП СОО.</w:t>
      </w:r>
    </w:p>
    <w:p w14:paraId="4AB39BF0" w14:textId="77777777" w:rsidR="00A10845" w:rsidRPr="00B521F9" w:rsidRDefault="00A10845" w:rsidP="00B521F9">
      <w:pPr>
        <w:widowControl w:val="0"/>
        <w:spacing w:after="0" w:line="276" w:lineRule="auto"/>
        <w:ind w:firstLine="709"/>
        <w:jc w:val="center"/>
        <w:rPr>
          <w:rFonts w:ascii="Times New Roman" w:eastAsia="OfficinaSansBoldITC" w:hAnsi="Times New Roman"/>
          <w:b/>
          <w:sz w:val="28"/>
          <w:szCs w:val="28"/>
          <w:lang w:eastAsia="en-US"/>
        </w:rPr>
      </w:pPr>
      <w:r w:rsidRPr="00B521F9">
        <w:rPr>
          <w:rFonts w:ascii="Times New Roman" w:eastAsia="OfficinaSansBoldITC" w:hAnsi="Times New Roman"/>
          <w:b/>
          <w:sz w:val="28"/>
          <w:szCs w:val="28"/>
          <w:lang w:eastAsia="en-US"/>
        </w:rPr>
        <w:t>Пояснительная записка</w:t>
      </w:r>
    </w:p>
    <w:p w14:paraId="67722FE9"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bookmarkStart w:id="138" w:name="_Toc118725578"/>
      <w:r w:rsidRPr="00B521F9">
        <w:rPr>
          <w:rFonts w:ascii="Times New Roman" w:eastAsia="SchoolBookSanPin" w:hAnsi="Times New Roman"/>
          <w:sz w:val="28"/>
          <w:szCs w:val="28"/>
          <w:lang w:eastAsia="en-US"/>
        </w:rPr>
        <w:t>Программа по информатике на уровне среднего общего образования даёт представление о целях, общей стратегии обучения, воспитания и развития обучающихся средствами учебного предмета «Информатика» на базовом уровне, устанавливает обязательное предметное содержание, предусматривает его структурирование по разделам и темам, определяет распределение его  по классам (годам изучения).</w:t>
      </w:r>
    </w:p>
    <w:p w14:paraId="22A4E2CD"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Программа по информатике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 Программа по информатике является основой для составления авторских учебных программ и учебников, поурочного планирования курса учителем.</w:t>
      </w:r>
    </w:p>
    <w:p w14:paraId="2A9D8E31" w14:textId="77777777" w:rsidR="00A10845"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Информатика на уровне среднего общего образовании отражает:</w:t>
      </w:r>
    </w:p>
    <w:p w14:paraId="7964BEB8"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14:paraId="28F59FA4"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основные области применения информатики, прежде всего информационные технологии, управление и социальную сферу;</w:t>
      </w:r>
    </w:p>
    <w:p w14:paraId="71FA27B9"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междисциплинарный характер информатики и информационной деятельности.</w:t>
      </w:r>
    </w:p>
    <w:p w14:paraId="24D2D98C"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Курс информатики на уровне среднего общего образования является завершающим этапом непрерывной подготовки обучающихся в области </w:t>
      </w:r>
      <w:r w:rsidRPr="00B521F9">
        <w:rPr>
          <w:rFonts w:ascii="Times New Roman" w:eastAsia="SchoolBookSanPin" w:hAnsi="Times New Roman"/>
          <w:sz w:val="28"/>
          <w:szCs w:val="28"/>
          <w:lang w:eastAsia="en-US"/>
        </w:rPr>
        <w:lastRenderedPageBreak/>
        <w:t>информатики и информационно-коммуникационных технологий, он опирается на содержание курса информатики уровня основного общего образования и опыт постоянного применения информационно-коммуникационных технологий, даёт теоретическое осмысление, интерпретацию и обобщение этого опыта.</w:t>
      </w:r>
    </w:p>
    <w:p w14:paraId="47F094B8"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В содержании учебного предмета «Информатика» выделяются четыре тематических раздела.</w:t>
      </w:r>
    </w:p>
    <w:p w14:paraId="73862DE8"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Раздел «Цифровая грамотность» охватывает вопросы устройства компьютеров и других элементов цифрового окружения, включая компьютерные сети, использование средств операционной системы, работу в сети Интернет  и использование интернет-сервисов, информационную безопасность.</w:t>
      </w:r>
    </w:p>
    <w:p w14:paraId="7D9C2007"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Раздел «Теоретические основы информатики» включает в себя понятийный аппарат информатики, вопросы кодирования информации, измерения информационного объёма данных, основы алгебры логики и компьютерного моделирования.</w:t>
      </w:r>
    </w:p>
    <w:p w14:paraId="6985AB65"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Раздел «Алгоритмы и программирование» направлен на развитие алгоритмического мышления, разработку алгоритмов, формирование навыков реализации программ на выбранном языке программирования высокого уровня.</w:t>
      </w:r>
    </w:p>
    <w:p w14:paraId="480D2F76"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Раздел «Информационные технологии» охватывает вопросы применения информационных технологий, реализованных в прикладных программных продуктах и интернет-сервисах, в том числе при решении задач анализа данных, использование баз данных и электронных таблиц для решения прикладных задач.</w:t>
      </w:r>
    </w:p>
    <w:p w14:paraId="3CE29FAE"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Результаты базового уровня изучения учебного предмета «Информатика» ориентированы в первую очередь на общую функциональную грамотность, получение компетентностей для повседневной жизни и общего развития. Они включают в себя:</w:t>
      </w:r>
    </w:p>
    <w:p w14:paraId="5D149992"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понимание предмета, ключевых вопросов и основных составляющих элементов изучаемой предметной области; </w:t>
      </w:r>
    </w:p>
    <w:p w14:paraId="7A545B30"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умение решать типовые практические задачи, характерные для использования методов и инструментария данной предметной области; </w:t>
      </w:r>
    </w:p>
    <w:p w14:paraId="113B48E3"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осознание рамок изучаемой предметной области, ограниченности методов  и инструментов, типичных связей с другими областями знания.</w:t>
      </w:r>
    </w:p>
    <w:p w14:paraId="2A67D71A"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Основная цель изучения учебного предмета «Информатика»  на базовом уровне для уровня среднего общего образования – обеспечение дальнейшего развития информационных компетенций выпускника, его готовности  к жизни в условиях развивающегося информационного общества и возрастающей конкуренции на рынке труда. В связи с этим изучение информатики в 10–11 классах должно обеспечить:</w:t>
      </w:r>
    </w:p>
    <w:p w14:paraId="6CB3C17B"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сформированность представлений о роли информатики, информационных  и коммуникационных технологий в современном обществе;</w:t>
      </w:r>
    </w:p>
    <w:p w14:paraId="47127F00"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сформированность основ логического и алгоритмического мышления;</w:t>
      </w:r>
    </w:p>
    <w:p w14:paraId="2B9EEB75"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сформированность умений различать факты и оценки, сравнивать оценочные </w:t>
      </w:r>
      <w:r w:rsidRPr="00B521F9">
        <w:rPr>
          <w:rFonts w:ascii="Times New Roman" w:eastAsia="SchoolBookSanPin" w:hAnsi="Times New Roman"/>
          <w:sz w:val="28"/>
          <w:szCs w:val="28"/>
          <w:lang w:eastAsia="en-US"/>
        </w:rPr>
        <w:lastRenderedPageBreak/>
        <w:t>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0ABBB3C9"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5DECD60C"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принятие правовых и этических аспектов информационных технологий, осознание ответственности людей, вовлечённых в создание и использование информационных систем, распространение информации;</w:t>
      </w:r>
    </w:p>
    <w:p w14:paraId="61DC74C1"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создание условий для развития навыков учебной, проектной, научно-исследовательской и творческой деятельности, мотивации обучающихся  к саморазвитию.</w:t>
      </w:r>
    </w:p>
    <w:p w14:paraId="61780D9E" w14:textId="77777777" w:rsidR="00A10845" w:rsidRPr="00B521F9" w:rsidRDefault="00A10845" w:rsidP="00B521F9">
      <w:pPr>
        <w:widowControl w:val="0"/>
        <w:spacing w:after="0" w:line="276" w:lineRule="auto"/>
        <w:ind w:firstLine="709"/>
        <w:jc w:val="both"/>
        <w:rPr>
          <w:rFonts w:ascii="Times New Roman" w:eastAsia="SchoolBookSanPin" w:hAnsi="Times New Roman"/>
          <w:position w:val="1"/>
          <w:sz w:val="28"/>
          <w:szCs w:val="28"/>
          <w:lang w:eastAsia="en-US"/>
        </w:rPr>
      </w:pPr>
      <w:r w:rsidRPr="00B521F9">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B521F9">
        <w:rPr>
          <w:rFonts w:ascii="Times New Roman" w:eastAsia="SchoolBookSanPin" w:hAnsi="Times New Roman"/>
          <w:position w:val="1"/>
          <w:sz w:val="28"/>
          <w:szCs w:val="28"/>
          <w:lang w:eastAsia="en-US"/>
        </w:rPr>
        <w:t>.</w:t>
      </w:r>
    </w:p>
    <w:p w14:paraId="55AF49C1"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Базовый уровень изучения информатики рекомендуется  для следующих профилей:</w:t>
      </w:r>
    </w:p>
    <w:p w14:paraId="40AD4568"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естественно-научный профиль, ориентирующий обучающихся на такие сферы деятельности, как медицина, биотехнологии, химия, физика и другие;</w:t>
      </w:r>
    </w:p>
    <w:p w14:paraId="524C8DE2" w14:textId="77777777" w:rsidR="00C90BC3" w:rsidRPr="00B521F9" w:rsidRDefault="00C90BC3" w:rsidP="00B521F9">
      <w:pPr>
        <w:widowControl w:val="0"/>
        <w:spacing w:after="0" w:line="276" w:lineRule="auto"/>
        <w:ind w:firstLine="709"/>
        <w:jc w:val="both"/>
        <w:rPr>
          <w:rFonts w:ascii="Times New Roman" w:eastAsia="Calibri" w:hAnsi="Times New Roman"/>
          <w:sz w:val="28"/>
          <w:szCs w:val="28"/>
        </w:rPr>
      </w:pPr>
      <w:r w:rsidRPr="00B521F9">
        <w:rPr>
          <w:rFonts w:ascii="Times New Roman" w:eastAsia="Calibri" w:hAnsi="Times New Roman"/>
          <w:sz w:val="28"/>
          <w:szCs w:val="28"/>
        </w:rPr>
        <w:t>гуманитарный профиль,  ориентирующий обучающихся  на такие сферы деятельности, как педагогика, психология, общественные отношения и другие;</w:t>
      </w:r>
    </w:p>
    <w:p w14:paraId="5DEBEE8B"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социально-экономический профиль, ориентирующий обучающихся  на профессии, связанные с социальной сферой, финансами, экономикой, управлением, предпринимательством и другими;</w:t>
      </w:r>
    </w:p>
    <w:p w14:paraId="3F2B235D"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универсальный профиль, ориентированный в первую очередь  на обучающихся, чей выбор не соответствует в полной мере ни одному  из утверждённых профилей.</w:t>
      </w:r>
    </w:p>
    <w:p w14:paraId="74F86A98"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Базовый уровень изучения информатики обеспечивает подготовку обучающихся, ориентированных на те специальности, в которых информационные технологии являются необходимыми инструментами профессиональной деятельности, участие в проектной и исследовательской деятельности, связанной  с междисциплинарной и творческой тематикой, возможность решения задач базового уровня сложности Единого государственного экзамена по информатике.</w:t>
      </w:r>
    </w:p>
    <w:p w14:paraId="791E31D1" w14:textId="77777777" w:rsidR="00A10845"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Последовательность изучения тем в пределах одного года обучения может быть изменена по усмотрению учителя при подготовке рабочей програ</w:t>
      </w:r>
      <w:r w:rsidR="00B521F9">
        <w:rPr>
          <w:rFonts w:ascii="Times New Roman" w:eastAsia="SchoolBookSanPin" w:hAnsi="Times New Roman"/>
          <w:sz w:val="28"/>
          <w:szCs w:val="28"/>
          <w:lang w:eastAsia="en-US"/>
        </w:rPr>
        <w:t>ммы  и поурочного планирования.</w:t>
      </w:r>
    </w:p>
    <w:p w14:paraId="166A0EA6" w14:textId="77777777" w:rsidR="00A10845" w:rsidRPr="00B521F9" w:rsidRDefault="00A10845" w:rsidP="00B521F9">
      <w:pPr>
        <w:widowControl w:val="0"/>
        <w:spacing w:after="0" w:line="276" w:lineRule="auto"/>
        <w:ind w:firstLine="709"/>
        <w:contextualSpacing/>
        <w:jc w:val="center"/>
        <w:rPr>
          <w:rFonts w:ascii="Times New Roman" w:eastAsia="SchoolBookSanPin" w:hAnsi="Times New Roman"/>
          <w:b/>
          <w:sz w:val="28"/>
          <w:szCs w:val="28"/>
          <w:lang w:eastAsia="en-US"/>
        </w:rPr>
      </w:pPr>
      <w:r w:rsidRPr="00B521F9">
        <w:rPr>
          <w:rFonts w:ascii="Times New Roman" w:eastAsia="SchoolBookSanPin" w:hAnsi="Times New Roman"/>
          <w:b/>
          <w:sz w:val="28"/>
          <w:szCs w:val="28"/>
          <w:lang w:eastAsia="en-US"/>
        </w:rPr>
        <w:t>Содержание обучения в 10 классе</w:t>
      </w:r>
    </w:p>
    <w:p w14:paraId="7DC0A32F"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b/>
          <w:sz w:val="28"/>
          <w:szCs w:val="28"/>
          <w:lang w:eastAsia="en-US"/>
        </w:rPr>
      </w:pPr>
      <w:r w:rsidRPr="00B521F9">
        <w:rPr>
          <w:rFonts w:ascii="Times New Roman" w:eastAsia="SchoolBookSanPin" w:hAnsi="Times New Roman"/>
          <w:b/>
          <w:sz w:val="28"/>
          <w:szCs w:val="28"/>
          <w:lang w:eastAsia="en-US"/>
        </w:rPr>
        <w:t>Цифровая грамотность.</w:t>
      </w:r>
    </w:p>
    <w:p w14:paraId="62413AB5"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Требования техники безопасности и гигиены при работе с компьютерами  и другими компонентами цифрового окружения.</w:t>
      </w:r>
    </w:p>
    <w:p w14:paraId="7B761CAC"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lastRenderedPageBreak/>
        <w:t>Принципы работы компьютера. Персональный компьютер. Выбор конфигурации компьютера в зависимости от решаемых задач.</w:t>
      </w:r>
    </w:p>
    <w:p w14:paraId="7D36FA67"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Основные тенденции развития компьютерных технологий. Параллельные вычисления. Многопроцессорные системы. Суперкомпьютеры. Микроконтроллеры. Роботизированные производства.</w:t>
      </w:r>
    </w:p>
    <w:p w14:paraId="41312E70"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Программное обеспечение компьютеров. Виды программного обеспечения  и их назначение. Особенности программного обеспечения мобильных устройств. Операционная система. Понятие о системном администрировании. Инсталляция  и деинсталляция программного обеспечения.</w:t>
      </w:r>
    </w:p>
    <w:p w14:paraId="16CF639E"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Файловая система. Поиск в файловой системе. Организация хранения  и обработки данных с использованием интернет-сервисов, облачных технологий  и мобильных устройств.</w:t>
      </w:r>
    </w:p>
    <w:p w14:paraId="2D2D7193"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Прикладные компьютерные программы для решения типовых задач  по выбранной специализации. Системы автоматизированного проектирования. </w:t>
      </w:r>
    </w:p>
    <w:p w14:paraId="436AF1B0"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Программногое обеспечение. Лицензирование программного обеспечения и цифровых ресурсов. Проприетарное и свободное программное обеспечение. Коммерческое и некоммерческое использование программного обеспечения и цифровых ресурсов. Ответственность, устанавливаемая законодательством Российской Федерации, за неправомерное использование программного обеспечения и цифровых ресурсов.</w:t>
      </w:r>
    </w:p>
    <w:p w14:paraId="78C6CC3E"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b/>
          <w:sz w:val="28"/>
          <w:szCs w:val="28"/>
          <w:lang w:eastAsia="en-US"/>
        </w:rPr>
      </w:pPr>
      <w:r w:rsidRPr="00B521F9">
        <w:rPr>
          <w:rFonts w:ascii="Times New Roman" w:eastAsia="SchoolBookSanPin" w:hAnsi="Times New Roman"/>
          <w:b/>
          <w:sz w:val="28"/>
          <w:szCs w:val="28"/>
          <w:lang w:eastAsia="en-US"/>
        </w:rPr>
        <w:t>Теоретические основы информатики.</w:t>
      </w:r>
    </w:p>
    <w:p w14:paraId="7D966885"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Информация, данные и знания. Универсальность дискретного представления информации. Двоичное кодирование. Равномерные и неравномерные коды. Условие Фано. Подходы к измерению информации. Сущность объёмного (алфавитного) подхода к измерению информации, определение бита с точки зрения алфавитного подхода, связь между размером алфавита и информационным весом символа  (в предположении о равновероятности появления символов), связь между единицами измерения информации: бит, байт, Кбайт, Мбайт, Гбайт. Сущность содержательного (вероятностного) подхода к измерению информации, определение бита с позиции содержания сообщения.</w:t>
      </w:r>
    </w:p>
    <w:p w14:paraId="0E34BC37"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Информационные процессы. Передача информации. Источник, приёмник, канал связи, сигнал, кодирование. Искажение информации при передаче. Скорость передачи данных по каналу связи. Хранение информации, объём памяти. Обработка информации. Виды обработки информации: получение нового содержания, изменение формы представления информации. Поиск информации. Роль информации и информационных процессов в окружающем мире. </w:t>
      </w:r>
    </w:p>
    <w:p w14:paraId="1825543D"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Системы. Компоненты системы и их взаимодействие. Системы управления. Управление как информационный процесс. Обратная связь.</w:t>
      </w:r>
    </w:p>
    <w:p w14:paraId="6B1D5BDC"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Системы счисления. Развёрнутая запись целых и дробных чисел  в позиционных системах счисления. Свойства позиционной записи числа: количество цифр в записи, признак делимости числа на основание системы </w:t>
      </w:r>
      <w:r w:rsidRPr="00B521F9">
        <w:rPr>
          <w:rFonts w:ascii="Times New Roman" w:eastAsia="SchoolBookSanPin" w:hAnsi="Times New Roman"/>
          <w:sz w:val="28"/>
          <w:szCs w:val="28"/>
          <w:lang w:eastAsia="en-US"/>
        </w:rPr>
        <w:lastRenderedPageBreak/>
        <w:t>счисления. Алгоритм перевода целого числа из P-ичной системы счисления  в десятичную. Алгоритм перевода конечной P-ичной дроби в десятичную. Алгоритм перевода целого числа из десятичной системы счисления в P-ичную. Двоичная, восьмеричная и шестнадцатеричная системы счисления, перевод чисел между этими системами. Арифметические операции в позиционных системах счисления.</w:t>
      </w:r>
    </w:p>
    <w:p w14:paraId="6059ED7F"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Представление целых и вещественных чисел в памяти компьютера. </w:t>
      </w:r>
    </w:p>
    <w:p w14:paraId="74F91499"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Кодирование текстов. Кодировка ASCII. Однобайтные кодировки. Стандарт UNICODE. Кодировка UTF-8. Определение информационного объёма текстовых сообщений.</w:t>
      </w:r>
    </w:p>
    <w:p w14:paraId="12982E44"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Кодирование изображений. Оценка информационного объёма растрового графического изображения при заданном разрешении и глубине кодирования цвета.</w:t>
      </w:r>
    </w:p>
    <w:p w14:paraId="7333A3C4"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Кодирование звука. Оценка информационного объёма звуковых данных  при заданных частоте дискретизации и разрядности кодирования.</w:t>
      </w:r>
    </w:p>
    <w:p w14:paraId="1F1E97D5"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Алгебра логики. Высказывания. Логические операции. Таблицы истинности логических операций «дизъюнкция», «конъюнкция», «инверсия», «импликация», «эквиваленция». Логические выражения. Вычисление логического значения составного высказывания при известных значениях входящих в него элементарных высказываний. Таблицы истинности логических выражений. Логические операции  и операции над множествами.</w:t>
      </w:r>
    </w:p>
    <w:p w14:paraId="73B38325" w14:textId="77777777" w:rsidR="00A10845"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Примеры законов алгебры логики. Эквивалентные преобразования логических выражений. Логические функции. Построение логического выражения с данной таблицей истинности. Логические элементы компьютера. Триггер. Сумматор. Построение схемы на логических элементах по логическому выражению. Запись логического</w:t>
      </w:r>
      <w:r w:rsidR="00B521F9">
        <w:rPr>
          <w:rFonts w:ascii="Times New Roman" w:eastAsia="SchoolBookSanPin" w:hAnsi="Times New Roman"/>
          <w:sz w:val="28"/>
          <w:szCs w:val="28"/>
          <w:lang w:eastAsia="en-US"/>
        </w:rPr>
        <w:t xml:space="preserve"> выражения по логической схеме.</w:t>
      </w:r>
    </w:p>
    <w:p w14:paraId="48BB0832"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b/>
          <w:sz w:val="28"/>
          <w:szCs w:val="28"/>
          <w:lang w:eastAsia="en-US"/>
        </w:rPr>
      </w:pPr>
      <w:r w:rsidRPr="00B521F9">
        <w:rPr>
          <w:rFonts w:ascii="Times New Roman" w:eastAsia="SchoolBookSanPin" w:hAnsi="Times New Roman"/>
          <w:b/>
          <w:sz w:val="28"/>
          <w:szCs w:val="28"/>
          <w:lang w:eastAsia="en-US"/>
        </w:rPr>
        <w:t>Информационные технологии.</w:t>
      </w:r>
    </w:p>
    <w:p w14:paraId="4A36336A"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i/>
          <w:iCs/>
          <w:sz w:val="28"/>
          <w:szCs w:val="28"/>
          <w:lang w:eastAsia="en-US"/>
        </w:rPr>
      </w:pPr>
      <w:r w:rsidRPr="00B521F9">
        <w:rPr>
          <w:rFonts w:ascii="Times New Roman" w:eastAsia="SchoolBookSanPin" w:hAnsi="Times New Roman"/>
          <w:sz w:val="28"/>
          <w:szCs w:val="28"/>
          <w:lang w:eastAsia="en-US"/>
        </w:rPr>
        <w:t xml:space="preserve">Текстовый процессор. Редактирование и форматирование. Проверка орфографии и грамматики. Средства поиска и автозамены в текстовом процессоре. Использование стилей. Структурированные текстовые документы. Сноски, оглавление. Облачные сервисы. Коллективная работа с документом. Инструменты рецензирования в текстовых процессорах. Деловая переписка. Реферат. Правила цитирования источников и оформления библиографических ссылок. Оформление списка литературы. </w:t>
      </w:r>
    </w:p>
    <w:p w14:paraId="1C5F4DC4"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Ввод изображений с использованием различных цифровых устройств (цифровых фотоаппаратов и микроскопов, видеокамер, сканеров и других устройств.). Графический редактор. Обработка графических объектов. Растровая  и векторная графика. Форматы графических файлов.</w:t>
      </w:r>
    </w:p>
    <w:p w14:paraId="0F370D08"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iCs/>
          <w:sz w:val="28"/>
          <w:szCs w:val="28"/>
          <w:lang w:eastAsia="en-US"/>
        </w:rPr>
      </w:pPr>
      <w:r w:rsidRPr="00B521F9">
        <w:rPr>
          <w:rFonts w:ascii="Times New Roman" w:eastAsia="SchoolBookSanPin" w:hAnsi="Times New Roman"/>
          <w:iCs/>
          <w:sz w:val="28"/>
          <w:szCs w:val="28"/>
          <w:lang w:eastAsia="en-US"/>
        </w:rPr>
        <w:t>Обработка изображения и звука с использованием интернет-приложений.</w:t>
      </w:r>
    </w:p>
    <w:p w14:paraId="4DFBA18E"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iCs/>
          <w:sz w:val="28"/>
          <w:szCs w:val="28"/>
          <w:lang w:eastAsia="en-US"/>
        </w:rPr>
      </w:pPr>
      <w:r w:rsidRPr="00B521F9">
        <w:rPr>
          <w:rFonts w:ascii="Times New Roman" w:eastAsia="SchoolBookSanPin" w:hAnsi="Times New Roman"/>
          <w:iCs/>
          <w:sz w:val="28"/>
          <w:szCs w:val="28"/>
          <w:lang w:eastAsia="en-US"/>
        </w:rPr>
        <w:t xml:space="preserve">Мультимедиа. Компьютерные презентации. Использование мультимедийных онлайн-сервисов для разработки презентаций проектных работ. </w:t>
      </w:r>
    </w:p>
    <w:p w14:paraId="4971A086"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iCs/>
          <w:sz w:val="28"/>
          <w:szCs w:val="28"/>
          <w:lang w:eastAsia="en-US"/>
        </w:rPr>
      </w:pPr>
      <w:r w:rsidRPr="00B521F9">
        <w:rPr>
          <w:rFonts w:ascii="Times New Roman" w:eastAsia="SchoolBookSanPin" w:hAnsi="Times New Roman"/>
          <w:iCs/>
          <w:sz w:val="28"/>
          <w:szCs w:val="28"/>
          <w:lang w:eastAsia="en-US"/>
        </w:rPr>
        <w:t>Принципы построения и ред</w:t>
      </w:r>
      <w:bookmarkStart w:id="139" w:name="_Toc118725584"/>
      <w:r w:rsidRPr="00B521F9">
        <w:rPr>
          <w:rFonts w:ascii="Times New Roman" w:eastAsia="SchoolBookSanPin" w:hAnsi="Times New Roman"/>
          <w:iCs/>
          <w:sz w:val="28"/>
          <w:szCs w:val="28"/>
          <w:lang w:eastAsia="en-US"/>
        </w:rPr>
        <w:t>актирования трёхмерных моделей.</w:t>
      </w:r>
    </w:p>
    <w:bookmarkEnd w:id="139"/>
    <w:p w14:paraId="272809A6" w14:textId="77777777" w:rsidR="00A10845" w:rsidRPr="00B521F9" w:rsidRDefault="00A10845" w:rsidP="00B521F9">
      <w:pPr>
        <w:widowControl w:val="0"/>
        <w:spacing w:after="0" w:line="276" w:lineRule="auto"/>
        <w:contextualSpacing/>
        <w:jc w:val="both"/>
        <w:rPr>
          <w:rFonts w:ascii="Times New Roman" w:eastAsia="SchoolBookSanPin" w:hAnsi="Times New Roman"/>
          <w:sz w:val="28"/>
          <w:szCs w:val="28"/>
          <w:lang w:eastAsia="en-US"/>
        </w:rPr>
      </w:pPr>
    </w:p>
    <w:p w14:paraId="4606FE65" w14:textId="77777777" w:rsidR="00C90BC3" w:rsidRPr="00B521F9" w:rsidRDefault="00C90BC3" w:rsidP="00B521F9">
      <w:pPr>
        <w:widowControl w:val="0"/>
        <w:spacing w:after="0" w:line="276" w:lineRule="auto"/>
        <w:ind w:firstLine="709"/>
        <w:contextualSpacing/>
        <w:jc w:val="center"/>
        <w:rPr>
          <w:rFonts w:ascii="Times New Roman" w:eastAsia="SchoolBookSanPin" w:hAnsi="Times New Roman"/>
          <w:b/>
          <w:sz w:val="28"/>
          <w:szCs w:val="28"/>
          <w:lang w:eastAsia="en-US"/>
        </w:rPr>
      </w:pPr>
      <w:r w:rsidRPr="00B521F9">
        <w:rPr>
          <w:rFonts w:ascii="Times New Roman" w:eastAsia="SchoolBookSanPin" w:hAnsi="Times New Roman"/>
          <w:b/>
          <w:sz w:val="28"/>
          <w:szCs w:val="28"/>
          <w:lang w:eastAsia="en-US"/>
        </w:rPr>
        <w:t>Содержание обуче</w:t>
      </w:r>
      <w:r w:rsidR="00A10845" w:rsidRPr="00B521F9">
        <w:rPr>
          <w:rFonts w:ascii="Times New Roman" w:eastAsia="SchoolBookSanPin" w:hAnsi="Times New Roman"/>
          <w:b/>
          <w:sz w:val="28"/>
          <w:szCs w:val="28"/>
          <w:lang w:eastAsia="en-US"/>
        </w:rPr>
        <w:t>ния в 11 классе</w:t>
      </w:r>
    </w:p>
    <w:p w14:paraId="155A4169"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Цифровая грамотность.</w:t>
      </w:r>
    </w:p>
    <w:p w14:paraId="428C0F05"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Принципы построения и аппаратные компоненты компьютерных сетей. Сетевые протоколы. Сеть Интернет. Адресация в сети Интернет. Система доменных имён.</w:t>
      </w:r>
    </w:p>
    <w:p w14:paraId="1228FD4C"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Веб-сайт. Веб-страница. Взаимодействие браузера с веб-сервером. Динамические страницы. Разработка интернет-приложений (сайтов). Сетевое хранение данных. </w:t>
      </w:r>
    </w:p>
    <w:p w14:paraId="498A1537"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Виды деятельности в сети Интернет. Сервисы Интернета. Геоинформационные системы. Геолокационные сервисы реального времени (например, локация мобильных телефонов, определение загруженности автомагистралей), интернет-торговля, бронирование билетов, гостиниц.</w:t>
      </w:r>
    </w:p>
    <w:p w14:paraId="515CB932"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Государственные электронные сервисы и услуги. Социальные сети – организация коллективного взаимодействия и обмена данными. Сетевой этикет: правила поведения в киберпространстве. Проблема подлинности полученной информации. Открытые образовательные ресурсы. </w:t>
      </w:r>
    </w:p>
    <w:p w14:paraId="6D398150"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i/>
          <w:iCs/>
          <w:sz w:val="28"/>
          <w:szCs w:val="28"/>
          <w:lang w:eastAsia="en-US"/>
        </w:rPr>
      </w:pPr>
      <w:r w:rsidRPr="00B521F9">
        <w:rPr>
          <w:rFonts w:ascii="Times New Roman" w:eastAsia="SchoolBookSanPin" w:hAnsi="Times New Roman"/>
          <w:sz w:val="28"/>
          <w:szCs w:val="28"/>
          <w:lang w:eastAsia="en-US"/>
        </w:rPr>
        <w:t xml:space="preserve">Техногенные и экономические угрозы, связанные с использованием информационно-коммуникационных технологий. Общие проблемы защиты информации и информационной безопасности. Средства защиты информации  в компьютерах, компьютерных сетях и автоматизированных информационных системах. Правовое обеспечение информационной безопасности. Предотвращение несанкционированного доступа к личной конфиденциальной информации, хранящейся на персональном компьютере, мобильных устройствах. Вредоносное программное обеспечение и способы борьбы с ним. Антивирусные программы. Организация личного архива информации. Резервное копирование. Парольная защита архива. </w:t>
      </w:r>
    </w:p>
    <w:p w14:paraId="5222C536"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Информационные технологии и профессиональная деятельность. Информационные ресурсы. Цифровая экономика. Информационная культура.</w:t>
      </w:r>
    </w:p>
    <w:p w14:paraId="1AF478DE"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b/>
          <w:sz w:val="28"/>
          <w:szCs w:val="28"/>
          <w:lang w:eastAsia="en-US"/>
        </w:rPr>
      </w:pPr>
      <w:r w:rsidRPr="00B521F9">
        <w:rPr>
          <w:rFonts w:ascii="Times New Roman" w:eastAsia="SchoolBookSanPin" w:hAnsi="Times New Roman"/>
          <w:b/>
          <w:sz w:val="28"/>
          <w:szCs w:val="28"/>
          <w:lang w:eastAsia="en-US"/>
        </w:rPr>
        <w:t>Теоретические основы информатики.</w:t>
      </w:r>
    </w:p>
    <w:p w14:paraId="2FCDA4BB"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Модели и моделирование. Цели моделирования. Соответствие модели моделируемому объекту или процессу. Формализация прикладных задач. </w:t>
      </w:r>
    </w:p>
    <w:p w14:paraId="7F3569BB"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Представление результатов моделирования в виде, удобном для восприятия человеком. Графическое представление данных (схемы, таблицы, графики).</w:t>
      </w:r>
    </w:p>
    <w:p w14:paraId="3F2615EE"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Графы. Основные понятия. Виды графов.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 </w:t>
      </w:r>
    </w:p>
    <w:p w14:paraId="332433FD"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Деревья. Бинарное дерево. Дискретные игры двух игроков с полной информацией. Построение дерева перебора вариантов, описание стратегии игры  в табличной форме. Выигрышные стратегии. </w:t>
      </w:r>
    </w:p>
    <w:p w14:paraId="0EEB334D"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lastRenderedPageBreak/>
        <w:t>Использование графов и деревьев при описании объектов и процессов окружающего мира.</w:t>
      </w:r>
    </w:p>
    <w:p w14:paraId="701BC1E6"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b/>
          <w:sz w:val="28"/>
          <w:szCs w:val="28"/>
          <w:lang w:eastAsia="en-US"/>
        </w:rPr>
      </w:pPr>
      <w:r w:rsidRPr="00B521F9">
        <w:rPr>
          <w:rFonts w:ascii="Times New Roman" w:eastAsia="SchoolBookSanPin" w:hAnsi="Times New Roman"/>
          <w:b/>
          <w:sz w:val="28"/>
          <w:szCs w:val="28"/>
          <w:lang w:eastAsia="en-US"/>
        </w:rPr>
        <w:t>Алгоритмы и программирование.</w:t>
      </w:r>
    </w:p>
    <w:p w14:paraId="73EA85D8"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p w14:paraId="071DA1E3"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Этапы решения задач на компьютере. Язык программирования (Паскаль, Python, Java, C++, C#). Основные конструкции языка программирования. Типы данных: целочисленные, вещественные, символьные, логические. Ветвления. Составные условия. Циклы с условием. Циклы по переменной. Использование таблиц трассировки.</w:t>
      </w:r>
    </w:p>
    <w:p w14:paraId="16D84308"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Разработка и программная реализация алгоритмов решения типовых задач базового уровня. Примеры задач: алгоритмы обработки конечной числовой последовательности (вычисление сумм, произведений, количества элементов  с заданными свойствами), алгоритмы анализа записи чисел в позиционной системе счисления, алгоритмы решения задач методом перебора (поиск наибольшего общего делителя двух натуральных чисел, проверка числа на простоту).</w:t>
      </w:r>
    </w:p>
    <w:p w14:paraId="01903AEA"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Обработка символьных данных. Встроенные функции языка программирования для обработки символьных строк. </w:t>
      </w:r>
    </w:p>
    <w:p w14:paraId="1530CE8B"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Табличные величины (массивы). Алгоритмы работы с элементами массива с однократным просмотром массива: суммирование элементов массива, подсчёт количества (суммы) элементов массива, удовлетворяющих заданному условию, нахождение наибольшего (наименьшего) значения элементов массива, нахождение второго по величине наибольшего (наименьшего) значения, линейный поиск элемента, перестановка элементов массива в обратном порядке.</w:t>
      </w:r>
    </w:p>
    <w:p w14:paraId="0C70726F"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i/>
          <w:iCs/>
          <w:sz w:val="28"/>
          <w:szCs w:val="28"/>
          <w:lang w:eastAsia="en-US"/>
        </w:rPr>
      </w:pPr>
      <w:r w:rsidRPr="00B521F9">
        <w:rPr>
          <w:rFonts w:ascii="Times New Roman" w:eastAsia="SchoolBookSanPin" w:hAnsi="Times New Roman"/>
          <w:sz w:val="28"/>
          <w:szCs w:val="28"/>
          <w:lang w:eastAsia="en-US"/>
        </w:rPr>
        <w:t xml:space="preserve">Сортировка одномерного массива. Простые методы сортировки (например, метод пузырька, метод выбора, сортировка вставками). Подпрограммы. </w:t>
      </w:r>
    </w:p>
    <w:p w14:paraId="50E2B353"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b/>
          <w:sz w:val="28"/>
          <w:szCs w:val="28"/>
          <w:lang w:eastAsia="en-US"/>
        </w:rPr>
      </w:pPr>
      <w:r w:rsidRPr="00B521F9">
        <w:rPr>
          <w:rFonts w:ascii="Times New Roman" w:eastAsia="SchoolBookSanPin" w:hAnsi="Times New Roman"/>
          <w:b/>
          <w:sz w:val="28"/>
          <w:szCs w:val="28"/>
          <w:lang w:eastAsia="en-US"/>
        </w:rPr>
        <w:t>Информационные технологии.</w:t>
      </w:r>
    </w:p>
    <w:p w14:paraId="240652AE"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i/>
          <w:sz w:val="28"/>
          <w:szCs w:val="28"/>
          <w:lang w:eastAsia="en-US"/>
        </w:rPr>
      </w:pPr>
      <w:r w:rsidRPr="00B521F9">
        <w:rPr>
          <w:rFonts w:ascii="Times New Roman" w:eastAsia="SchoolBookSanPin" w:hAnsi="Times New Roman"/>
          <w:sz w:val="28"/>
          <w:szCs w:val="28"/>
          <w:lang w:eastAsia="en-US"/>
        </w:rPr>
        <w:t xml:space="preserve">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 </w:t>
      </w:r>
    </w:p>
    <w:p w14:paraId="219E9F00"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Анализ данных с помощью электронных таблиц. Вычисление суммы, среднего арифметического, наибольшего и наименьшего значений диапазона. </w:t>
      </w:r>
    </w:p>
    <w:p w14:paraId="5D4688E8"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i/>
          <w:iCs/>
          <w:sz w:val="28"/>
          <w:szCs w:val="28"/>
          <w:lang w:eastAsia="en-US"/>
        </w:rPr>
      </w:pPr>
      <w:r w:rsidRPr="00B521F9">
        <w:rPr>
          <w:rFonts w:ascii="Times New Roman" w:eastAsia="SchoolBookSanPin" w:hAnsi="Times New Roman"/>
          <w:sz w:val="28"/>
          <w:szCs w:val="28"/>
          <w:lang w:eastAsia="en-US"/>
        </w:rPr>
        <w:t xml:space="preserve">Компьютерно-математические модели. Этапы компьютерно-математического моделирования: постановка задачи, разработка модели, тестирование модели, компьютерный эксперимент, анализ результатов моделирования. </w:t>
      </w:r>
    </w:p>
    <w:p w14:paraId="75FF182D"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i/>
          <w:iCs/>
          <w:sz w:val="28"/>
          <w:szCs w:val="28"/>
          <w:lang w:eastAsia="en-US"/>
        </w:rPr>
      </w:pPr>
      <w:r w:rsidRPr="00B521F9">
        <w:rPr>
          <w:rFonts w:ascii="Times New Roman" w:eastAsia="SchoolBookSanPin" w:hAnsi="Times New Roman"/>
          <w:sz w:val="28"/>
          <w:szCs w:val="28"/>
          <w:lang w:eastAsia="en-US"/>
        </w:rPr>
        <w:t xml:space="preserve">Численное решение уравнений с помощью подбора параметра. </w:t>
      </w:r>
    </w:p>
    <w:p w14:paraId="564F65C4"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Табличные (реляционные) базы данных. Таблица – представление сведений  </w:t>
      </w:r>
      <w:r w:rsidRPr="00B521F9">
        <w:rPr>
          <w:rFonts w:ascii="Times New Roman" w:eastAsia="SchoolBookSanPin" w:hAnsi="Times New Roman"/>
          <w:sz w:val="28"/>
          <w:szCs w:val="28"/>
          <w:lang w:eastAsia="en-US"/>
        </w:rPr>
        <w:lastRenderedPageBreak/>
        <w:t>об однотипных объектах. Поле, запись. Ключ таблицы. Работа с готовой базой данных. Заполнение базы данных. Поиск, сортировка и фильтрация записей. Запросы на выборку данных. Запросы с параметрами. Вычисляемые поля в запросах.</w:t>
      </w:r>
    </w:p>
    <w:p w14:paraId="3EFFEDF0"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Многотабличные базы данных. Типы связей между таблицами. Запросы  к многотабличным базам данных.</w:t>
      </w:r>
    </w:p>
    <w:p w14:paraId="7B57F2F1" w14:textId="77777777" w:rsidR="00C90BC3" w:rsidRPr="00B521F9" w:rsidRDefault="00C90BC3" w:rsidP="00B521F9">
      <w:pPr>
        <w:widowControl w:val="0"/>
        <w:spacing w:after="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Средства искусственного интеллекта. Сервисы машинного перевода  и распознавания устной речи. Идентификация и поиск изображений, распознавание лиц. Самообучающиеся системы. Искусственный интеллект в компьютерных играх. Использование методов искусственного интеллекта в обучающих системах. Использование методов искусственного интеллекта в робототехнике. Интернет вещей. Перспективы развития компьютерных интеллектуальных систем.</w:t>
      </w:r>
    </w:p>
    <w:bookmarkEnd w:id="138"/>
    <w:p w14:paraId="780FF0D2" w14:textId="77777777" w:rsidR="00A10845" w:rsidRPr="00B521F9" w:rsidRDefault="00A10845" w:rsidP="00B521F9">
      <w:pPr>
        <w:widowControl w:val="0"/>
        <w:spacing w:after="0" w:line="276" w:lineRule="auto"/>
        <w:ind w:firstLine="709"/>
        <w:contextualSpacing/>
        <w:jc w:val="both"/>
        <w:rPr>
          <w:rFonts w:ascii="Times New Roman" w:eastAsia="Calibri" w:hAnsi="Times New Roman"/>
          <w:sz w:val="28"/>
          <w:szCs w:val="28"/>
          <w:lang w:eastAsia="en-US"/>
        </w:rPr>
      </w:pPr>
    </w:p>
    <w:p w14:paraId="1696B070" w14:textId="77777777" w:rsidR="00A10845" w:rsidRPr="00B521F9" w:rsidRDefault="00C90BC3" w:rsidP="00B521F9">
      <w:pPr>
        <w:widowControl w:val="0"/>
        <w:spacing w:after="0" w:line="276" w:lineRule="auto"/>
        <w:ind w:firstLine="709"/>
        <w:contextualSpacing/>
        <w:jc w:val="center"/>
        <w:rPr>
          <w:rFonts w:ascii="Times New Roman" w:eastAsia="Calibri" w:hAnsi="Times New Roman"/>
          <w:b/>
          <w:sz w:val="28"/>
          <w:szCs w:val="28"/>
          <w:lang w:eastAsia="en-US"/>
        </w:rPr>
      </w:pPr>
      <w:r w:rsidRPr="00B521F9">
        <w:rPr>
          <w:rFonts w:ascii="Times New Roman" w:eastAsia="Calibri" w:hAnsi="Times New Roman"/>
          <w:b/>
          <w:sz w:val="28"/>
          <w:szCs w:val="28"/>
          <w:lang w:eastAsia="en-US"/>
        </w:rPr>
        <w:t>Планируемые результаты освоения программы по информатике  на уро</w:t>
      </w:r>
      <w:r w:rsidR="00A10845" w:rsidRPr="00B521F9">
        <w:rPr>
          <w:rFonts w:ascii="Times New Roman" w:eastAsia="Calibri" w:hAnsi="Times New Roman"/>
          <w:b/>
          <w:sz w:val="28"/>
          <w:szCs w:val="28"/>
          <w:lang w:eastAsia="en-US"/>
        </w:rPr>
        <w:t>вне среднего общего образования</w:t>
      </w:r>
    </w:p>
    <w:p w14:paraId="2DFB6DD0" w14:textId="77777777" w:rsidR="00C90BC3" w:rsidRPr="00B521F9" w:rsidRDefault="00C90BC3" w:rsidP="00B521F9">
      <w:pPr>
        <w:widowControl w:val="0"/>
        <w:spacing w:after="200" w:line="276" w:lineRule="auto"/>
        <w:ind w:firstLine="709"/>
        <w:contextualSpacing/>
        <w:jc w:val="both"/>
        <w:rPr>
          <w:rFonts w:ascii="Times New Roman" w:eastAsia="SchoolBookSanPin" w:hAnsi="Times New Roman"/>
          <w:sz w:val="28"/>
          <w:szCs w:val="28"/>
          <w:lang w:eastAsia="en-US"/>
        </w:rPr>
      </w:pPr>
      <w:r w:rsidRPr="00B521F9">
        <w:rPr>
          <w:rFonts w:ascii="Times New Roman" w:eastAsia="Calibri" w:hAnsi="Times New Roman"/>
          <w:sz w:val="28"/>
          <w:szCs w:val="28"/>
          <w:lang w:eastAsia="en-US"/>
        </w:rPr>
        <w:t xml:space="preserve">Личностные результаты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  </w:t>
      </w:r>
      <w:r w:rsidRPr="00B521F9">
        <w:rPr>
          <w:rFonts w:ascii="Times New Roman" w:eastAsia="SchoolBookSanPin" w:hAnsi="Times New Roman"/>
          <w:sz w:val="28"/>
          <w:szCs w:val="28"/>
          <w:lang w:eastAsia="en-US"/>
        </w:rPr>
        <w:t xml:space="preserve">В результате изучения информатики на уровне среднего общего образования  у обучающегося будут сформированы следующие личностные результаты: </w:t>
      </w:r>
    </w:p>
    <w:p w14:paraId="21B09616" w14:textId="77777777" w:rsidR="00C90BC3" w:rsidRPr="00B521F9" w:rsidRDefault="00C90BC3"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bCs/>
          <w:position w:val="1"/>
          <w:sz w:val="28"/>
          <w:szCs w:val="28"/>
          <w:lang w:eastAsia="en-US"/>
        </w:rPr>
        <w:t>1) гражданского воспитания:</w:t>
      </w:r>
    </w:p>
    <w:p w14:paraId="0E7A9573"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осознание своих конституционных прав и обязанностей, уважение закона  и правопорядка, соблюдение основополагающих норм информационного права  и информационной безопасности;</w:t>
      </w:r>
    </w:p>
    <w:p w14:paraId="0FC40CE2"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 в виртуальном пространстве;</w:t>
      </w:r>
    </w:p>
    <w:p w14:paraId="6F2F051A"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2) патриотического воспитания:</w:t>
      </w:r>
    </w:p>
    <w:p w14:paraId="79E3AFD3"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ценностное отношение к историческому наследию, достижениям России  в науке, искусстве, технологиях, понимание значения информатики как науки  в жизни современного общества;</w:t>
      </w:r>
    </w:p>
    <w:p w14:paraId="2EDD3BBF"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3) духовно-нравственного воспитания:</w:t>
      </w:r>
    </w:p>
    <w:p w14:paraId="7849DF3B"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сформированность нравственного сознания, этического поведения; </w:t>
      </w:r>
    </w:p>
    <w:p w14:paraId="4505DA43"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способность оценивать ситуацию и принимать осознанные решения, ориентируясь на морально-нравственные нормы и ценности, в том числе в сети Интернет;</w:t>
      </w:r>
    </w:p>
    <w:p w14:paraId="0C9311B0"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4) эстетического воспитания:</w:t>
      </w:r>
    </w:p>
    <w:p w14:paraId="011A3C26"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эстетическое отношение к миру, включая эстетику научного и технического </w:t>
      </w:r>
      <w:r w:rsidRPr="00B521F9">
        <w:rPr>
          <w:rFonts w:ascii="Times New Roman" w:eastAsia="Calibri" w:hAnsi="Times New Roman"/>
          <w:sz w:val="28"/>
          <w:szCs w:val="28"/>
          <w:lang w:eastAsia="en-US"/>
        </w:rPr>
        <w:lastRenderedPageBreak/>
        <w:t>творчества;</w:t>
      </w:r>
    </w:p>
    <w:p w14:paraId="66821B8D"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способность воспринимать различные виды искусства, в том числе основанные на использовании информационных технологий;</w:t>
      </w:r>
    </w:p>
    <w:p w14:paraId="2867CE56"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5) физического воспитания:</w:t>
      </w:r>
    </w:p>
    <w:p w14:paraId="31637D94"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сформированность здорового и безопасного образа жизни, ответственного отношения к своему здоровью, том числе и за счёт соблюдения требований безопасной эксплуатации средств информационных и коммуникационных технологий;</w:t>
      </w:r>
    </w:p>
    <w:p w14:paraId="50D5636B"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6) трудового воспитания:</w:t>
      </w:r>
    </w:p>
    <w:p w14:paraId="2553D2BE"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1BC898D2"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интерес к сферам профессиональной деятельности, связанным  с информатикой, программированием и информационными технологиями, основанными  на достижениях информатики и научно-технического прогресса, умение совершать осознанный выбор будущей профессии и реализовывать собственные жизненные планы;</w:t>
      </w:r>
    </w:p>
    <w:p w14:paraId="799B62F0"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готовность и способность к образованию и самообразованию на протяжении всей жизни;</w:t>
      </w:r>
    </w:p>
    <w:p w14:paraId="592F894C"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7) экологического воспитания:</w:t>
      </w:r>
    </w:p>
    <w:p w14:paraId="0FB3090C"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осознание глобального характера экологических проблем и путей их решения, в том числе с учётом возможностей информационно-коммуникационных технологий;</w:t>
      </w:r>
    </w:p>
    <w:p w14:paraId="626EBC11"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8) ценности научного познания:</w:t>
      </w:r>
    </w:p>
    <w:p w14:paraId="4D31C68B"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сформированность мировоззрения, соответствующего современному уровню развития информатики, достижениям научно-технического прогресса  и общественной практики, за счёт понимания роли информационных ресурсов, информационных процессов и информационных технологий в условиях цифровой трансформации многих сфер жизни современного общества;</w:t>
      </w:r>
    </w:p>
    <w:p w14:paraId="099AB1B1"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осознание ценности научной деятельности, готовность осуществлять проектную и исследовательскую деятельность индивидуально и в группе. </w:t>
      </w:r>
    </w:p>
    <w:p w14:paraId="0E9F9C0F"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В процессе достижения личностных результатов освоения программы  по информатике у обучающихся совершенствуется эмоциональный интеллект, предполагающий сформированность:</w:t>
      </w:r>
    </w:p>
    <w:p w14:paraId="1C32AD3D"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5F2CC311"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53444F12"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эмпатии, включающей способность понимать эмоциональное состояние </w:t>
      </w:r>
      <w:r w:rsidRPr="00B521F9">
        <w:rPr>
          <w:rFonts w:ascii="Times New Roman" w:eastAsia="Calibri" w:hAnsi="Times New Roman"/>
          <w:sz w:val="28"/>
          <w:szCs w:val="28"/>
          <w:lang w:eastAsia="en-US"/>
        </w:rPr>
        <w:lastRenderedPageBreak/>
        <w:t>других, учитывать его при осуществлении коммуникации, способность  к сочувствию и сопереживанию;</w:t>
      </w:r>
    </w:p>
    <w:p w14:paraId="7E9A54F4"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01BA18AB" w14:textId="77777777" w:rsidR="00C90BC3" w:rsidRPr="00B521F9" w:rsidRDefault="00C90BC3" w:rsidP="00B521F9">
      <w:pPr>
        <w:widowControl w:val="0"/>
        <w:spacing w:after="200" w:line="276" w:lineRule="auto"/>
        <w:ind w:firstLine="709"/>
        <w:contextualSpacing/>
        <w:jc w:val="both"/>
        <w:rPr>
          <w:rFonts w:ascii="Times New Roman" w:eastAsia="SchoolBookSanPin" w:hAnsi="Times New Roman"/>
          <w:bCs/>
          <w:sz w:val="28"/>
          <w:szCs w:val="28"/>
          <w:lang w:eastAsia="en-US"/>
        </w:rPr>
      </w:pPr>
      <w:r w:rsidRPr="00B521F9">
        <w:rPr>
          <w:rFonts w:ascii="Times New Roman" w:eastAsia="SchoolBookSanPin" w:hAnsi="Times New Roman"/>
          <w:sz w:val="28"/>
          <w:szCs w:val="28"/>
          <w:lang w:eastAsia="en-US"/>
        </w:rPr>
        <w:t xml:space="preserve">В результате изучения информатики на уровне среднего общего образования у обучающегося будут сформированы сформированы метапредметные результаты, отраженные в универсальных учебных действиях, а именно – </w:t>
      </w:r>
      <w:r w:rsidRPr="00B521F9">
        <w:rPr>
          <w:rFonts w:ascii="Times New Roman" w:eastAsia="SchoolBookSanPin" w:hAnsi="Times New Roman"/>
          <w:bCs/>
          <w:sz w:val="28"/>
          <w:szCs w:val="28"/>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5B510DB2" w14:textId="77777777" w:rsidR="00C90BC3" w:rsidRPr="00B521F9" w:rsidRDefault="00C90BC3"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Овладение универсальными познавательными действиями:</w:t>
      </w:r>
    </w:p>
    <w:p w14:paraId="4F873AA2" w14:textId="77777777" w:rsidR="00C90BC3" w:rsidRPr="00B521F9" w:rsidRDefault="00C90BC3"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1) базовые логические действия:</w:t>
      </w:r>
    </w:p>
    <w:p w14:paraId="11E148F3"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самостоятельно формулировать и актуализировать проблему, рассматривать её всесторонне; </w:t>
      </w:r>
    </w:p>
    <w:p w14:paraId="0AB83B91"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устанавливать существенный признак или основания для сравнения, классификации и обобщения;</w:t>
      </w:r>
    </w:p>
    <w:p w14:paraId="58D1E05F"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определять цели деятельности, задавать параметры и критерии их достижения;</w:t>
      </w:r>
    </w:p>
    <w:p w14:paraId="06998D48"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выявлять закономерности и противоречия в рассматриваемых явлениях; </w:t>
      </w:r>
    </w:p>
    <w:p w14:paraId="4BCDC4CB"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разрабатывать план решения проблемы с учётом анализа имеющихся материальных и нематериальных ресурсов;</w:t>
      </w:r>
    </w:p>
    <w:p w14:paraId="30037E15"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1108B968"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координировать и выполнять работу в условиях реального, виртуального  и комбинированного взаимодействия;</w:t>
      </w:r>
    </w:p>
    <w:p w14:paraId="16BD9317"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развивать креативное мышление при решении жизненных проблем.</w:t>
      </w:r>
    </w:p>
    <w:p w14:paraId="01C097B3" w14:textId="77777777" w:rsidR="00C90BC3" w:rsidRPr="00B521F9" w:rsidRDefault="00C90BC3" w:rsidP="00B521F9">
      <w:pPr>
        <w:widowControl w:val="0"/>
        <w:spacing w:after="200" w:line="276" w:lineRule="auto"/>
        <w:ind w:firstLine="709"/>
        <w:contextualSpacing/>
        <w:jc w:val="both"/>
        <w:rPr>
          <w:rFonts w:ascii="Times New Roman" w:eastAsia="SchoolBookSanPin" w:hAnsi="Times New Roman"/>
          <w:sz w:val="28"/>
          <w:szCs w:val="28"/>
          <w:lang w:eastAsia="en-US"/>
        </w:rPr>
      </w:pPr>
      <w:r w:rsidRPr="00B521F9">
        <w:rPr>
          <w:rFonts w:ascii="Times New Roman" w:eastAsia="Calibri" w:hAnsi="Times New Roman"/>
          <w:sz w:val="28"/>
          <w:szCs w:val="28"/>
          <w:lang w:eastAsia="en-US"/>
        </w:rPr>
        <w:t>2)</w:t>
      </w:r>
      <w:r w:rsidRPr="00B521F9">
        <w:rPr>
          <w:rFonts w:ascii="Times New Roman" w:eastAsia="SchoolBookSanPin" w:hAnsi="Times New Roman"/>
          <w:sz w:val="28"/>
          <w:szCs w:val="28"/>
          <w:lang w:eastAsia="en-US"/>
        </w:rPr>
        <w:t xml:space="preserve"> базовые исследовательские действия:</w:t>
      </w:r>
    </w:p>
    <w:p w14:paraId="5488664C"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0FC95B44"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овладеть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14:paraId="3ABEE82A"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формирование научного типа мышления, владение научной терминологией, ключевыми понятиями и методами;</w:t>
      </w:r>
    </w:p>
    <w:p w14:paraId="48DD7065"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ставить и формулировать собственные задачи в образовательной деятельности и жизненных ситуациях;</w:t>
      </w:r>
    </w:p>
    <w:p w14:paraId="722DA410"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5BFBDDB1"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lastRenderedPageBreak/>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6874AE15"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давать оценку новым ситуациям, оценивать приобретённый опыт;</w:t>
      </w:r>
    </w:p>
    <w:p w14:paraId="5F475336"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осуществлять целенаправленный поиск переноса средств и способов действия в профессиональную среду;</w:t>
      </w:r>
    </w:p>
    <w:p w14:paraId="4E503AEC"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переносить знания в познавательную и практическую области жизнедеятельности;</w:t>
      </w:r>
    </w:p>
    <w:p w14:paraId="76F156AF"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интегрировать знания из разных предметных областей; </w:t>
      </w:r>
    </w:p>
    <w:p w14:paraId="23976772"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02683B3D" w14:textId="77777777" w:rsidR="00C90BC3" w:rsidRPr="00B521F9" w:rsidRDefault="00C90BC3" w:rsidP="00B521F9">
      <w:pPr>
        <w:widowControl w:val="0"/>
        <w:spacing w:after="200" w:line="276" w:lineRule="auto"/>
        <w:ind w:firstLine="709"/>
        <w:contextualSpacing/>
        <w:jc w:val="both"/>
        <w:rPr>
          <w:rFonts w:ascii="Times New Roman" w:eastAsia="SchoolBookSanPin" w:hAnsi="Times New Roman"/>
          <w:sz w:val="28"/>
          <w:szCs w:val="28"/>
          <w:lang w:eastAsia="en-US"/>
        </w:rPr>
      </w:pPr>
      <w:r w:rsidRPr="00B521F9">
        <w:rPr>
          <w:rFonts w:ascii="Times New Roman" w:eastAsia="Calibri" w:hAnsi="Times New Roman"/>
          <w:sz w:val="28"/>
          <w:szCs w:val="28"/>
          <w:lang w:eastAsia="en-US"/>
        </w:rPr>
        <w:t>3)</w:t>
      </w:r>
      <w:r w:rsidRPr="00B521F9">
        <w:rPr>
          <w:rFonts w:ascii="Times New Roman" w:eastAsia="SchoolBookSanPin" w:hAnsi="Times New Roman"/>
          <w:sz w:val="28"/>
          <w:szCs w:val="28"/>
          <w:lang w:eastAsia="en-US"/>
        </w:rPr>
        <w:t xml:space="preserve"> работа с информацией:</w:t>
      </w:r>
    </w:p>
    <w:p w14:paraId="73B536D3"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A05282E"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14:paraId="02E329EE"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оценивать достоверность, легитимность информации, её соответствие правовым и морально-этическим нормам; </w:t>
      </w:r>
    </w:p>
    <w:p w14:paraId="5FCC524C"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3C7E085A"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владеть навыками распознавания и защиты информации, информационной безопасности личности.</w:t>
      </w:r>
    </w:p>
    <w:p w14:paraId="4A132DE6" w14:textId="77777777" w:rsidR="00C90BC3" w:rsidRPr="00B521F9" w:rsidRDefault="00C90BC3" w:rsidP="00B521F9">
      <w:pPr>
        <w:widowControl w:val="0"/>
        <w:spacing w:after="20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Овладение </w:t>
      </w:r>
      <w:r w:rsidRPr="00B521F9">
        <w:rPr>
          <w:rFonts w:ascii="Times New Roman" w:eastAsia="SchoolBookSanPin" w:hAnsi="Times New Roman"/>
          <w:bCs/>
          <w:sz w:val="28"/>
          <w:szCs w:val="28"/>
          <w:lang w:eastAsia="en-US"/>
        </w:rPr>
        <w:t>универсальными коммуникативными действиями</w:t>
      </w:r>
      <w:r w:rsidRPr="00B521F9">
        <w:rPr>
          <w:rFonts w:ascii="Times New Roman" w:eastAsia="SchoolBookSanPin" w:hAnsi="Times New Roman"/>
          <w:sz w:val="28"/>
          <w:szCs w:val="28"/>
          <w:lang w:eastAsia="en-US"/>
        </w:rPr>
        <w:t>:</w:t>
      </w:r>
    </w:p>
    <w:p w14:paraId="5CD4BC26" w14:textId="77777777" w:rsidR="00C90BC3" w:rsidRPr="00B521F9" w:rsidRDefault="00C90BC3" w:rsidP="00B521F9">
      <w:pPr>
        <w:widowControl w:val="0"/>
        <w:spacing w:after="20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1) общение:</w:t>
      </w:r>
    </w:p>
    <w:p w14:paraId="6842F7B6"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осуществлять коммуникации во всех сферах жизни;</w:t>
      </w:r>
    </w:p>
    <w:p w14:paraId="6C25EF42"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распознавать невербальные средства общения, понимать значение социальных знаков, распознавать предпосылки конфликтных ситуаций и уметь смягчать конфликты;</w:t>
      </w:r>
    </w:p>
    <w:p w14:paraId="0658B7A2"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владеть различными способами общения и взаимодействия, аргументированно вести диалог;</w:t>
      </w:r>
    </w:p>
    <w:p w14:paraId="148970AF"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развёрнуто и логично излагать свою точку зрения.</w:t>
      </w:r>
    </w:p>
    <w:p w14:paraId="77B4B134" w14:textId="77777777" w:rsidR="00C90BC3" w:rsidRPr="00B521F9" w:rsidRDefault="00C90BC3"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2) совместная деятельность:</w:t>
      </w:r>
    </w:p>
    <w:p w14:paraId="69FF0A9B" w14:textId="77777777" w:rsidR="00C90BC3" w:rsidRPr="00B521F9" w:rsidRDefault="00C90BC3" w:rsidP="00B521F9">
      <w:pPr>
        <w:widowControl w:val="0"/>
        <w:spacing w:after="20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понимать и использовать преимущества командной и индивидуальной работы;</w:t>
      </w:r>
    </w:p>
    <w:p w14:paraId="7846B9BE" w14:textId="77777777" w:rsidR="00C90BC3" w:rsidRPr="00B521F9" w:rsidRDefault="00C90BC3" w:rsidP="00B521F9">
      <w:pPr>
        <w:widowControl w:val="0"/>
        <w:spacing w:after="20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выбирать тематику и методы совместных действий с учётом общих интересов и возможностей каждого члена коллектива;</w:t>
      </w:r>
    </w:p>
    <w:p w14:paraId="4C509B45" w14:textId="77777777" w:rsidR="00C90BC3" w:rsidRPr="00B521F9" w:rsidRDefault="00C90BC3" w:rsidP="00B521F9">
      <w:pPr>
        <w:widowControl w:val="0"/>
        <w:spacing w:after="20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принимать цели совместной деятельности, организовывать и координировать действия по её достижению: составлять</w:t>
      </w:r>
    </w:p>
    <w:p w14:paraId="4B61799C" w14:textId="77777777" w:rsidR="00C90BC3" w:rsidRPr="00B521F9" w:rsidRDefault="00C90BC3" w:rsidP="00B521F9">
      <w:pPr>
        <w:widowControl w:val="0"/>
        <w:spacing w:after="20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lastRenderedPageBreak/>
        <w:t>план действий, распределять роли с учётом мнений участников, обсуждать результаты совместной работы;</w:t>
      </w:r>
    </w:p>
    <w:p w14:paraId="758343D0" w14:textId="77777777" w:rsidR="00C90BC3" w:rsidRPr="00B521F9" w:rsidRDefault="00C90BC3" w:rsidP="00B521F9">
      <w:pPr>
        <w:widowControl w:val="0"/>
        <w:spacing w:after="20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оценивать качество своего вклада и каждого участника команды в общий результат по разработанным критериям;</w:t>
      </w:r>
    </w:p>
    <w:p w14:paraId="47CD8337" w14:textId="77777777" w:rsidR="00C90BC3" w:rsidRPr="00B521F9" w:rsidRDefault="00C90BC3" w:rsidP="00B521F9">
      <w:pPr>
        <w:widowControl w:val="0"/>
        <w:spacing w:after="20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предлагать новые проекты, оценивать идеи с позиции новизны, оригинальности, практической значимости;</w:t>
      </w:r>
    </w:p>
    <w:p w14:paraId="322FAA2D" w14:textId="77777777" w:rsidR="00C90BC3" w:rsidRPr="00B521F9" w:rsidRDefault="00C90BC3" w:rsidP="00B521F9">
      <w:pPr>
        <w:widowControl w:val="0"/>
        <w:spacing w:after="20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69A047FA" w14:textId="77777777" w:rsidR="00C90BC3" w:rsidRPr="00B521F9" w:rsidRDefault="00C90BC3" w:rsidP="00B521F9">
      <w:pPr>
        <w:widowControl w:val="0"/>
        <w:spacing w:after="20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Овладение </w:t>
      </w:r>
      <w:r w:rsidRPr="00B521F9">
        <w:rPr>
          <w:rFonts w:ascii="Times New Roman" w:eastAsia="SchoolBookSanPin" w:hAnsi="Times New Roman"/>
          <w:bCs/>
          <w:sz w:val="28"/>
          <w:szCs w:val="28"/>
          <w:lang w:eastAsia="en-US"/>
        </w:rPr>
        <w:t>универсальными регулятивными действиями</w:t>
      </w:r>
      <w:r w:rsidRPr="00B521F9">
        <w:rPr>
          <w:rFonts w:ascii="Times New Roman" w:eastAsia="SchoolBookSanPin" w:hAnsi="Times New Roman"/>
          <w:sz w:val="28"/>
          <w:szCs w:val="28"/>
          <w:lang w:eastAsia="en-US"/>
        </w:rPr>
        <w:t>:</w:t>
      </w:r>
    </w:p>
    <w:p w14:paraId="44F63489" w14:textId="77777777" w:rsidR="00C90BC3" w:rsidRPr="00B521F9" w:rsidRDefault="00C90BC3" w:rsidP="00B521F9">
      <w:pPr>
        <w:widowControl w:val="0"/>
        <w:spacing w:after="200" w:line="276" w:lineRule="auto"/>
        <w:ind w:firstLine="709"/>
        <w:contextualSpacing/>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1) самоорганизация:</w:t>
      </w:r>
    </w:p>
    <w:p w14:paraId="344A4922"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20E45D45"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самостоятельно составлять план решения проблемы с учётом имеющихся ресурсов, собственных возможностей и предпочтений;</w:t>
      </w:r>
    </w:p>
    <w:p w14:paraId="73DAD137"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давать оценку новым ситуациям;</w:t>
      </w:r>
    </w:p>
    <w:p w14:paraId="2C99312E"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расширять рамки учебного предмета на основе личных предпочтений;</w:t>
      </w:r>
    </w:p>
    <w:p w14:paraId="0C00717A"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делать осознанный выбор, аргументировать его, брать ответственность  за решение;</w:t>
      </w:r>
    </w:p>
    <w:p w14:paraId="080E1EE7"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оценивать приобретённый опыт;</w:t>
      </w:r>
    </w:p>
    <w:p w14:paraId="20C445A2"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способствовать формированию и проявлению широкой эрудиции в разных областях знаний, постоянно повышать свой образовательный и культурный уровень. </w:t>
      </w:r>
    </w:p>
    <w:p w14:paraId="24B016CB" w14:textId="77777777" w:rsidR="00C90BC3" w:rsidRPr="00B521F9" w:rsidRDefault="00C90BC3" w:rsidP="00B521F9">
      <w:pPr>
        <w:widowControl w:val="0"/>
        <w:spacing w:after="200" w:line="276" w:lineRule="auto"/>
        <w:ind w:firstLine="709"/>
        <w:contextualSpacing/>
        <w:jc w:val="both"/>
        <w:rPr>
          <w:rFonts w:ascii="Times New Roman" w:eastAsia="SchoolBookSanPin" w:hAnsi="Times New Roman"/>
          <w:sz w:val="28"/>
          <w:szCs w:val="28"/>
          <w:lang w:eastAsia="en-US"/>
        </w:rPr>
      </w:pPr>
      <w:r w:rsidRPr="00B521F9">
        <w:rPr>
          <w:rFonts w:ascii="Times New Roman" w:eastAsia="Calibri" w:hAnsi="Times New Roman"/>
          <w:sz w:val="28"/>
          <w:szCs w:val="28"/>
          <w:lang w:eastAsia="en-US"/>
        </w:rPr>
        <w:t>2)</w:t>
      </w:r>
      <w:r w:rsidRPr="00B521F9">
        <w:rPr>
          <w:rFonts w:ascii="Times New Roman" w:eastAsia="SchoolBookSanPin" w:hAnsi="Times New Roman"/>
          <w:sz w:val="28"/>
          <w:szCs w:val="28"/>
          <w:lang w:eastAsia="en-US"/>
        </w:rPr>
        <w:t xml:space="preserve"> самоконтроль:</w:t>
      </w:r>
    </w:p>
    <w:p w14:paraId="12673367"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давать оценку новым ситуациям, вносить коррективы в деятельность, оценивать соответствие результатов целям; </w:t>
      </w:r>
    </w:p>
    <w:p w14:paraId="1C2BBF1A"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554F0343"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оценивать риски и своевременно принимать решения по их снижению;</w:t>
      </w:r>
    </w:p>
    <w:p w14:paraId="533D11BB"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принимать мотивы и аргументы других при анализе результатов деятельности.</w:t>
      </w:r>
    </w:p>
    <w:p w14:paraId="68DE1E74"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3) принятия себя и других:</w:t>
      </w:r>
    </w:p>
    <w:p w14:paraId="2C433B15"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принимать себя, понимая свои недостатки и достоинства;</w:t>
      </w:r>
    </w:p>
    <w:p w14:paraId="2A3E6088"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принимать мотивы и аргументы других при анализе результатов деятельности;</w:t>
      </w:r>
    </w:p>
    <w:p w14:paraId="360A1B52"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признавать своё право и право других на ошибку;</w:t>
      </w:r>
    </w:p>
    <w:p w14:paraId="3CC6F16E"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развивать способность понимать мир с позиции другого человека.</w:t>
      </w:r>
    </w:p>
    <w:p w14:paraId="3728DE3B" w14:textId="77777777" w:rsidR="00A10845" w:rsidRPr="00B521F9" w:rsidRDefault="00A10845" w:rsidP="00B521F9">
      <w:pPr>
        <w:widowControl w:val="0"/>
        <w:spacing w:after="200" w:line="276" w:lineRule="auto"/>
        <w:ind w:firstLine="709"/>
        <w:contextualSpacing/>
        <w:jc w:val="both"/>
        <w:rPr>
          <w:rFonts w:ascii="Times New Roman" w:eastAsia="Calibri" w:hAnsi="Times New Roman"/>
          <w:sz w:val="28"/>
          <w:szCs w:val="28"/>
          <w:lang w:eastAsia="en-US"/>
        </w:rPr>
      </w:pPr>
    </w:p>
    <w:p w14:paraId="35E24C09"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b/>
          <w:sz w:val="28"/>
          <w:szCs w:val="28"/>
          <w:lang w:eastAsia="en-US"/>
        </w:rPr>
        <w:t>Предметные результаты</w:t>
      </w:r>
      <w:r w:rsidRPr="00B521F9">
        <w:rPr>
          <w:rFonts w:ascii="Times New Roman" w:eastAsia="Calibri" w:hAnsi="Times New Roman"/>
          <w:sz w:val="28"/>
          <w:szCs w:val="28"/>
          <w:lang w:eastAsia="en-US"/>
        </w:rPr>
        <w:t xml:space="preserve"> освоения программы </w:t>
      </w:r>
      <w:r w:rsidRPr="00B521F9">
        <w:rPr>
          <w:rFonts w:ascii="Times New Roman" w:eastAsia="Calibri" w:hAnsi="Times New Roman"/>
          <w:b/>
          <w:sz w:val="28"/>
          <w:szCs w:val="28"/>
          <w:lang w:eastAsia="en-US"/>
        </w:rPr>
        <w:t>по информатике базового уровня в 10 классе.</w:t>
      </w:r>
      <w:r w:rsidRPr="00B521F9">
        <w:rPr>
          <w:rFonts w:ascii="Times New Roman" w:eastAsia="Calibri" w:hAnsi="Times New Roman"/>
          <w:sz w:val="28"/>
          <w:szCs w:val="28"/>
          <w:lang w:eastAsia="en-US"/>
        </w:rPr>
        <w:t xml:space="preserve"> </w:t>
      </w:r>
    </w:p>
    <w:p w14:paraId="458BBD80"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lastRenderedPageBreak/>
        <w:t>В процессе изучения курса информатики базового уровня в 10 классе обучающимися будут достигнуты следующие предметные результаты:</w:t>
      </w:r>
    </w:p>
    <w:p w14:paraId="1CF1B53D"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w:t>
      </w:r>
    </w:p>
    <w:p w14:paraId="7FC2A18C"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владение методами поиска информации в сети Интернет, умение критически оценивать информацию, полученную из сети Интернет;</w:t>
      </w:r>
    </w:p>
    <w:p w14:paraId="68BC877F"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умение характеризовать большие данные, приводить примеры источников  их получения и направления использования;</w:t>
      </w:r>
    </w:p>
    <w:p w14:paraId="23A6F4EC"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w:t>
      </w:r>
    </w:p>
    <w:p w14:paraId="570EB6C8"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 владение навыками работы с операционными системами, основными видами программного обеспечения для решения учебных задач по выбранной специализации; </w:t>
      </w:r>
    </w:p>
    <w:p w14:paraId="6A870792"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материалов, размещённых в сети Интернет;</w:t>
      </w:r>
    </w:p>
    <w:p w14:paraId="593A61FA"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понимание основных принципов дискретизации различных видов информации, умение определять информационный объём текстовых, графических  и звуковых данных при заданных параметрах дискретизации;</w:t>
      </w:r>
    </w:p>
    <w:p w14:paraId="2FCD89EA"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умение строить неравномерные коды, допускающие однозначное декодирование сообщений (префиксные коды); </w:t>
      </w:r>
    </w:p>
    <w:p w14:paraId="7B30A488"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w:t>
      </w:r>
    </w:p>
    <w:p w14:paraId="1424DD09" w14:textId="77777777" w:rsidR="00A10845" w:rsidRPr="00B521F9" w:rsidRDefault="00C90BC3" w:rsidP="00A63971">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w:t>
      </w:r>
      <w:r w:rsidR="00116C74">
        <w:rPr>
          <w:rFonts w:ascii="Times New Roman" w:eastAsia="Calibri" w:hAnsi="Times New Roman"/>
          <w:sz w:val="28"/>
          <w:szCs w:val="28"/>
          <w:lang w:eastAsia="en-US"/>
        </w:rPr>
        <w:t>.</w:t>
      </w:r>
    </w:p>
    <w:p w14:paraId="65405DD6"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b/>
          <w:sz w:val="28"/>
          <w:szCs w:val="28"/>
          <w:lang w:eastAsia="en-US"/>
        </w:rPr>
      </w:pPr>
      <w:r w:rsidRPr="00B521F9">
        <w:rPr>
          <w:rFonts w:ascii="Times New Roman" w:eastAsia="Calibri" w:hAnsi="Times New Roman"/>
          <w:b/>
          <w:sz w:val="28"/>
          <w:szCs w:val="28"/>
          <w:lang w:eastAsia="en-US"/>
        </w:rPr>
        <w:t>Предметные результаты</w:t>
      </w:r>
      <w:r w:rsidRPr="00B521F9">
        <w:rPr>
          <w:rFonts w:ascii="Times New Roman" w:eastAsia="Calibri" w:hAnsi="Times New Roman"/>
          <w:sz w:val="28"/>
          <w:szCs w:val="28"/>
          <w:lang w:eastAsia="en-US"/>
        </w:rPr>
        <w:t xml:space="preserve"> освоения программы </w:t>
      </w:r>
      <w:r w:rsidRPr="00B521F9">
        <w:rPr>
          <w:rFonts w:ascii="Times New Roman" w:eastAsia="Calibri" w:hAnsi="Times New Roman"/>
          <w:b/>
          <w:sz w:val="28"/>
          <w:szCs w:val="28"/>
          <w:lang w:eastAsia="en-US"/>
        </w:rPr>
        <w:t>по информатике базового уровня в 11 классе.</w:t>
      </w:r>
    </w:p>
    <w:p w14:paraId="715CC417"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 В процессе изучения курса информатики базового уровня в 11 классе обучающимися будут достигнуты следующин предметные результаты:</w:t>
      </w:r>
    </w:p>
    <w:p w14:paraId="0EDB8F09"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80AF64F"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понимание угроз информационной безопасности, использование методов  и средств противодействия этим угрозам, соблюдение мер безопасности, </w:t>
      </w:r>
      <w:r w:rsidRPr="00B521F9">
        <w:rPr>
          <w:rFonts w:ascii="Times New Roman" w:eastAsia="Calibri" w:hAnsi="Times New Roman"/>
          <w:sz w:val="28"/>
          <w:szCs w:val="28"/>
          <w:lang w:eastAsia="en-US"/>
        </w:rPr>
        <w:lastRenderedPageBreak/>
        <w:t>предотвращающих незаконное распространение персональных данных;</w:t>
      </w:r>
    </w:p>
    <w:p w14:paraId="7797E45A"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владение теоретическим аппаратом, позволяющим определять кратчайший путь во взвешенном графе и количество путей между вершинами ориентированного ациклического графа;</w:t>
      </w:r>
    </w:p>
    <w:p w14:paraId="19203E9E"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C++, C#),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050EF8DC"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умение реализовывать на выбранном для изучения языке программирования высокого уровня (Паскаль, Python, Java, C++, C#)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обобщённых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2A6DD203"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умение использовать табличные (реляционные) базы данных, в частности, составлять запросы к базам данных (в том числе запросы с вычисляемыми полями),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521E7882" w14:textId="77777777" w:rsidR="00C90BC3" w:rsidRPr="00B521F9" w:rsidRDefault="00C90BC3" w:rsidP="00B521F9">
      <w:pPr>
        <w:widowControl w:val="0"/>
        <w:spacing w:after="20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соответствие модели моделируемому объекту или процессу, представлять результаты моделирования  в наглядном виде;</w:t>
      </w:r>
    </w:p>
    <w:p w14:paraId="7601EEA3" w14:textId="77777777" w:rsidR="00C90BC3" w:rsidRPr="00B521F9" w:rsidRDefault="00C90BC3" w:rsidP="00B521F9">
      <w:pPr>
        <w:widowControl w:val="0"/>
        <w:spacing w:after="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умение организовывать личное информационное пространство  с использованием различных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432CD422" w14:textId="77777777" w:rsidR="00CA0CC3" w:rsidRPr="00B521F9" w:rsidRDefault="00CA0CC3" w:rsidP="00B521F9">
      <w:pPr>
        <w:pStyle w:val="aa"/>
        <w:spacing w:line="276" w:lineRule="auto"/>
        <w:ind w:firstLine="709"/>
        <w:jc w:val="both"/>
        <w:rPr>
          <w:rFonts w:ascii="Times New Roman" w:hAnsi="Times New Roman"/>
          <w:sz w:val="28"/>
          <w:szCs w:val="28"/>
        </w:rPr>
      </w:pPr>
    </w:p>
    <w:p w14:paraId="29D2EC01" w14:textId="77777777" w:rsidR="00A10845" w:rsidRPr="00B521F9" w:rsidRDefault="00A10845" w:rsidP="00B521F9">
      <w:pPr>
        <w:spacing w:after="0" w:line="276" w:lineRule="auto"/>
        <w:ind w:left="720"/>
        <w:contextualSpacing/>
        <w:jc w:val="center"/>
        <w:rPr>
          <w:rFonts w:ascii="Times New Roman" w:eastAsia="Calibri" w:hAnsi="Times New Roman"/>
          <w:b/>
          <w:sz w:val="28"/>
          <w:szCs w:val="28"/>
          <w:lang w:eastAsia="en-US"/>
        </w:rPr>
      </w:pPr>
      <w:r w:rsidRPr="00B521F9">
        <w:rPr>
          <w:rFonts w:ascii="Times New Roman" w:eastAsia="Calibri" w:hAnsi="Times New Roman"/>
          <w:b/>
          <w:sz w:val="28"/>
          <w:szCs w:val="28"/>
          <w:lang w:eastAsia="en-US"/>
        </w:rPr>
        <w:lastRenderedPageBreak/>
        <w:t>Тематическое планирование учебного предмета «Информатика»</w:t>
      </w:r>
    </w:p>
    <w:p w14:paraId="1BB49910" w14:textId="77777777" w:rsidR="00A10845" w:rsidRPr="00B521F9" w:rsidRDefault="00B521F9" w:rsidP="00B521F9">
      <w:pPr>
        <w:spacing w:after="0" w:line="276" w:lineRule="auto"/>
        <w:ind w:left="540"/>
        <w:contextualSpacing/>
        <w:jc w:val="center"/>
        <w:rPr>
          <w:rFonts w:ascii="Times New Roman" w:eastAsia="SchoolBookSanPin" w:hAnsi="Times New Roman"/>
          <w:b/>
          <w:sz w:val="28"/>
          <w:szCs w:val="28"/>
          <w:lang w:eastAsia="en-US"/>
        </w:rPr>
      </w:pPr>
      <w:r>
        <w:rPr>
          <w:rFonts w:ascii="Times New Roman" w:eastAsia="SchoolBookSanPin" w:hAnsi="Times New Roman"/>
          <w:b/>
          <w:sz w:val="28"/>
          <w:szCs w:val="28"/>
          <w:lang w:eastAsia="en-US"/>
        </w:rPr>
        <w:t>(базовый уровень)</w:t>
      </w:r>
    </w:p>
    <w:p w14:paraId="7A60C537"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521F9">
        <w:rPr>
          <w:rFonts w:ascii="Times New Roman" w:eastAsia="SchoolBookSanPin" w:hAnsi="Times New Roman"/>
          <w:b/>
          <w:sz w:val="28"/>
          <w:szCs w:val="28"/>
          <w:lang w:eastAsia="en-US"/>
        </w:rPr>
        <w:t>«рабочей программе учителя»</w:t>
      </w:r>
      <w:r w:rsidRPr="00B521F9">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6D7AB6FA"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17CA9985" w14:textId="77777777" w:rsidR="008D34A6" w:rsidRPr="00B521F9" w:rsidRDefault="008D34A6" w:rsidP="00B521F9">
      <w:pPr>
        <w:widowControl w:val="0"/>
        <w:spacing w:after="0" w:line="276" w:lineRule="auto"/>
        <w:ind w:firstLine="709"/>
        <w:jc w:val="both"/>
        <w:rPr>
          <w:rFonts w:ascii="Times New Roman" w:eastAsia="SchoolBookSanPin" w:hAnsi="Times New Roman"/>
          <w:i/>
          <w:sz w:val="28"/>
          <w:szCs w:val="28"/>
          <w:lang w:eastAsia="en-US"/>
        </w:rPr>
      </w:pPr>
      <w:r w:rsidRPr="00B521F9">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p w14:paraId="5270512B" w14:textId="77777777" w:rsidR="00A10845" w:rsidRPr="00A10845" w:rsidRDefault="00A10845" w:rsidP="00A10845">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A10845" w:rsidRPr="00A10845" w14:paraId="6D11C201" w14:textId="77777777" w:rsidTr="00A10845">
        <w:trPr>
          <w:trHeight w:val="575"/>
        </w:trPr>
        <w:tc>
          <w:tcPr>
            <w:tcW w:w="1066" w:type="dxa"/>
          </w:tcPr>
          <w:p w14:paraId="39E6ADE5" w14:textId="77777777" w:rsidR="00A10845" w:rsidRPr="00A10845" w:rsidRDefault="00A10845" w:rsidP="00A10845">
            <w:pPr>
              <w:spacing w:line="237" w:lineRule="auto"/>
              <w:ind w:left="142" w:right="354" w:firstLine="96"/>
              <w:jc w:val="center"/>
              <w:rPr>
                <w:rFonts w:ascii="Times New Roman" w:hAnsi="Times New Roman"/>
                <w:lang w:eastAsia="en-US"/>
              </w:rPr>
            </w:pPr>
            <w:r w:rsidRPr="00A10845">
              <w:rPr>
                <w:rFonts w:ascii="Times New Roman" w:hAnsi="Times New Roman"/>
                <w:lang w:eastAsia="en-US"/>
              </w:rPr>
              <w:t>№</w:t>
            </w:r>
            <w:r w:rsidRPr="00A10845">
              <w:rPr>
                <w:rFonts w:ascii="Times New Roman" w:hAnsi="Times New Roman"/>
                <w:spacing w:val="-57"/>
                <w:lang w:eastAsia="en-US"/>
              </w:rPr>
              <w:t xml:space="preserve"> </w:t>
            </w:r>
            <w:r w:rsidRPr="00A10845">
              <w:rPr>
                <w:rFonts w:ascii="Times New Roman" w:hAnsi="Times New Roman"/>
                <w:lang w:eastAsia="en-US"/>
              </w:rPr>
              <w:t>п/п</w:t>
            </w:r>
          </w:p>
        </w:tc>
        <w:tc>
          <w:tcPr>
            <w:tcW w:w="5750" w:type="dxa"/>
          </w:tcPr>
          <w:p w14:paraId="61AA0AC6" w14:textId="77777777" w:rsidR="00A10845" w:rsidRPr="00A10845" w:rsidRDefault="00A10845" w:rsidP="00A10845">
            <w:pPr>
              <w:spacing w:line="273" w:lineRule="exact"/>
              <w:ind w:left="142"/>
              <w:jc w:val="center"/>
              <w:rPr>
                <w:rFonts w:ascii="Times New Roman" w:hAnsi="Times New Roman"/>
                <w:lang w:val="ru-RU" w:eastAsia="en-US"/>
              </w:rPr>
            </w:pPr>
            <w:r w:rsidRPr="00A10845">
              <w:rPr>
                <w:rFonts w:ascii="Times New Roman" w:hAnsi="Times New Roman"/>
                <w:lang w:val="ru-RU" w:eastAsia="en-US"/>
              </w:rPr>
              <w:t>Наименование</w:t>
            </w:r>
            <w:r w:rsidRPr="00A10845">
              <w:rPr>
                <w:rFonts w:ascii="Times New Roman" w:hAnsi="Times New Roman"/>
                <w:spacing w:val="-2"/>
                <w:lang w:val="ru-RU" w:eastAsia="en-US"/>
              </w:rPr>
              <w:t xml:space="preserve"> </w:t>
            </w:r>
            <w:r w:rsidRPr="00A10845">
              <w:rPr>
                <w:rFonts w:ascii="Times New Roman" w:hAnsi="Times New Roman"/>
                <w:lang w:val="ru-RU" w:eastAsia="en-US"/>
              </w:rPr>
              <w:t xml:space="preserve">темы </w:t>
            </w:r>
          </w:p>
          <w:p w14:paraId="536C2CF0" w14:textId="77777777" w:rsidR="00A10845" w:rsidRPr="00A10845" w:rsidRDefault="00A10845" w:rsidP="00A10845">
            <w:pPr>
              <w:spacing w:line="273" w:lineRule="exact"/>
              <w:ind w:left="142"/>
              <w:jc w:val="center"/>
              <w:rPr>
                <w:rFonts w:ascii="Times New Roman" w:hAnsi="Times New Roman"/>
                <w:lang w:val="ru-RU" w:eastAsia="en-US"/>
              </w:rPr>
            </w:pPr>
            <w:r w:rsidRPr="00A10845">
              <w:rPr>
                <w:rFonts w:ascii="Times New Roman" w:hAnsi="Times New Roman"/>
                <w:lang w:val="ru-RU" w:eastAsia="en-US"/>
              </w:rPr>
              <w:t>(с учётом рабочей программы воспитания)</w:t>
            </w:r>
          </w:p>
        </w:tc>
        <w:tc>
          <w:tcPr>
            <w:tcW w:w="2835" w:type="dxa"/>
          </w:tcPr>
          <w:p w14:paraId="7804D950" w14:textId="77777777" w:rsidR="00A10845" w:rsidRPr="00A10845" w:rsidRDefault="00A10845" w:rsidP="00A10845">
            <w:pPr>
              <w:spacing w:line="237" w:lineRule="auto"/>
              <w:ind w:left="142" w:right="27" w:hanging="72"/>
              <w:jc w:val="center"/>
              <w:rPr>
                <w:rFonts w:ascii="Times New Roman" w:hAnsi="Times New Roman"/>
                <w:lang w:val="ru-RU" w:eastAsia="en-US"/>
              </w:rPr>
            </w:pPr>
            <w:r w:rsidRPr="00A10845">
              <w:rPr>
                <w:rFonts w:ascii="Times New Roman" w:hAnsi="Times New Roman"/>
                <w:spacing w:val="-1"/>
                <w:lang w:val="ru-RU" w:eastAsia="en-US"/>
              </w:rPr>
              <w:t>Количество часов, отводимых на освоение каждой темы</w:t>
            </w:r>
          </w:p>
        </w:tc>
      </w:tr>
      <w:tr w:rsidR="00A10845" w:rsidRPr="00A10845" w14:paraId="41BA56E1" w14:textId="77777777" w:rsidTr="00A10845">
        <w:trPr>
          <w:trHeight w:val="297"/>
        </w:trPr>
        <w:tc>
          <w:tcPr>
            <w:tcW w:w="1066" w:type="dxa"/>
          </w:tcPr>
          <w:p w14:paraId="5D4C8896" w14:textId="77777777" w:rsidR="00A10845" w:rsidRPr="00A10845" w:rsidRDefault="00A10845" w:rsidP="00A10845">
            <w:pPr>
              <w:spacing w:line="273" w:lineRule="exact"/>
              <w:ind w:left="142"/>
              <w:rPr>
                <w:rFonts w:ascii="Times New Roman" w:hAnsi="Times New Roman"/>
                <w:lang w:eastAsia="en-US"/>
              </w:rPr>
            </w:pPr>
            <w:r w:rsidRPr="00A10845">
              <w:rPr>
                <w:rFonts w:ascii="Times New Roman" w:hAnsi="Times New Roman"/>
                <w:lang w:eastAsia="en-US"/>
              </w:rPr>
              <w:t>1.</w:t>
            </w:r>
          </w:p>
        </w:tc>
        <w:tc>
          <w:tcPr>
            <w:tcW w:w="5750" w:type="dxa"/>
          </w:tcPr>
          <w:p w14:paraId="5C20D5CE"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113.6.1. Цифровая грамотность.</w:t>
            </w:r>
          </w:p>
          <w:p w14:paraId="72B72E94"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Требования техники безопасности и гигиены при работе с компьютерами  и другими компонентами цифрового окружения.</w:t>
            </w:r>
          </w:p>
          <w:p w14:paraId="7882CF6F"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Принципы работы компьютера. Персональный компьютер. Выбор конфигурации компьютера в зависимости от решаемых задач.</w:t>
            </w:r>
          </w:p>
          <w:p w14:paraId="4D5CD646"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Основные тенденции развития компьютерных технологий. Параллельные вычисления. Многопроцессорные системы. Суперкомпьютеры. Микроконтроллеры. Роботизированные производства.</w:t>
            </w:r>
          </w:p>
          <w:p w14:paraId="7D952C7E"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Программное обеспечение компьютеров. Виды программного обеспечения  и их назначение. Особенности программного обеспечения мобильных устройств. Операционная система. Понятие о системном администрировании. Инсталляция  и деинсталляция программного обеспечения.</w:t>
            </w:r>
          </w:p>
          <w:p w14:paraId="5ED8E1A5"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Файловая система. Поиск в файловой системе. Организация хранения  и обработки данных с использованием интернет-сервисов, облачных технологий  и мобильных устройств.</w:t>
            </w:r>
          </w:p>
          <w:p w14:paraId="41556B28" w14:textId="77777777" w:rsidR="008D34A6" w:rsidRPr="00A20F63"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Прикладные компьютерные программы для решения типовых задач  по выбранной специализации. </w:t>
            </w:r>
            <w:r w:rsidRPr="00A20F63">
              <w:rPr>
                <w:rFonts w:ascii="Times New Roman" w:hAnsi="Times New Roman"/>
                <w:lang w:val="ru-RU" w:eastAsia="en-US"/>
              </w:rPr>
              <w:t xml:space="preserve">Системы автоматизированного проектирования. </w:t>
            </w:r>
          </w:p>
          <w:p w14:paraId="04FCACCF" w14:textId="77777777" w:rsidR="00A10845"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Программногое обеспечение. Лицензирование программного обеспечения и цифровых ресурсов. Проприетарное и свободное программное обеспечение. Коммерческое и некоммерческое использование программного обеспечения и цифровых ресурсов. Ответственность, устанавливаемая законодательством Российской Федерации, за неправомерное использование программного обеспечения и цифровых ресурсов.</w:t>
            </w:r>
          </w:p>
        </w:tc>
        <w:tc>
          <w:tcPr>
            <w:tcW w:w="2835" w:type="dxa"/>
          </w:tcPr>
          <w:p w14:paraId="6C7E3B6B" w14:textId="77777777" w:rsidR="00A10845" w:rsidRPr="008D34A6" w:rsidRDefault="008D34A6" w:rsidP="00A10845">
            <w:pPr>
              <w:spacing w:line="273" w:lineRule="exact"/>
              <w:ind w:left="142"/>
              <w:jc w:val="center"/>
              <w:rPr>
                <w:rFonts w:ascii="Times New Roman" w:hAnsi="Times New Roman"/>
                <w:lang w:val="ru-RU" w:eastAsia="en-US"/>
              </w:rPr>
            </w:pPr>
            <w:r w:rsidRPr="00E03A58">
              <w:rPr>
                <w:rFonts w:ascii="Times New Roman" w:hAnsi="Times New Roman"/>
                <w:i/>
                <w:sz w:val="24"/>
                <w:szCs w:val="24"/>
                <w:lang w:val="ru-RU" w:eastAsia="en-US"/>
              </w:rPr>
              <w:t>Часы на каждую тему распределяются учителем-предметником в з</w:t>
            </w:r>
            <w:r w:rsidRPr="008D34A6">
              <w:rPr>
                <w:rFonts w:ascii="Times New Roman" w:hAnsi="Times New Roman"/>
                <w:i/>
                <w:sz w:val="24"/>
                <w:szCs w:val="24"/>
                <w:lang w:val="ru-RU" w:eastAsia="en-US"/>
              </w:rPr>
              <w:t>а</w:t>
            </w:r>
            <w:r w:rsidRPr="00E03A58">
              <w:rPr>
                <w:rFonts w:ascii="Times New Roman" w:hAnsi="Times New Roman"/>
                <w:i/>
                <w:sz w:val="24"/>
                <w:szCs w:val="24"/>
                <w:lang w:val="ru-RU" w:eastAsia="en-US"/>
              </w:rPr>
              <w:t>висимости от нагрузки по учебному плану на текущий учебный год</w:t>
            </w:r>
            <w:r w:rsidRPr="008D34A6">
              <w:rPr>
                <w:rFonts w:ascii="Times New Roman" w:hAnsi="Times New Roman"/>
                <w:i/>
                <w:sz w:val="24"/>
                <w:szCs w:val="24"/>
                <w:lang w:val="ru-RU" w:eastAsia="en-US"/>
              </w:rPr>
              <w:t xml:space="preserve"> в рабочей программе учителя</w:t>
            </w:r>
          </w:p>
        </w:tc>
      </w:tr>
      <w:tr w:rsidR="00A10845" w:rsidRPr="00A10845" w14:paraId="77C2A0AC" w14:textId="77777777" w:rsidTr="00A10845">
        <w:trPr>
          <w:trHeight w:val="273"/>
        </w:trPr>
        <w:tc>
          <w:tcPr>
            <w:tcW w:w="1066" w:type="dxa"/>
          </w:tcPr>
          <w:p w14:paraId="24A3DBDE" w14:textId="77777777" w:rsidR="00A10845" w:rsidRPr="00A10845" w:rsidRDefault="00A10845" w:rsidP="00A10845">
            <w:pPr>
              <w:spacing w:line="253" w:lineRule="exact"/>
              <w:ind w:left="142"/>
              <w:rPr>
                <w:rFonts w:ascii="Times New Roman" w:hAnsi="Times New Roman"/>
                <w:lang w:eastAsia="en-US"/>
              </w:rPr>
            </w:pPr>
            <w:r w:rsidRPr="00A10845">
              <w:rPr>
                <w:rFonts w:ascii="Times New Roman" w:hAnsi="Times New Roman"/>
                <w:lang w:eastAsia="en-US"/>
              </w:rPr>
              <w:t>2.</w:t>
            </w:r>
          </w:p>
        </w:tc>
        <w:tc>
          <w:tcPr>
            <w:tcW w:w="5750" w:type="dxa"/>
          </w:tcPr>
          <w:p w14:paraId="3D369D3B"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113.6.2. Теоретические основы информатики.</w:t>
            </w:r>
          </w:p>
          <w:p w14:paraId="733AA225"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Информация, данные и знания. Универсальность </w:t>
            </w:r>
            <w:r w:rsidRPr="008D34A6">
              <w:rPr>
                <w:rFonts w:ascii="Times New Roman" w:hAnsi="Times New Roman"/>
                <w:lang w:val="ru-RU" w:eastAsia="en-US"/>
              </w:rPr>
              <w:lastRenderedPageBreak/>
              <w:t>дискретного представления информации. Двоичное кодирование. Равномерные и неравномерные коды. Условие Фано. Подходы к измерению информации. Сущность объёмного (алфавитного) подхода к измерению информации, определение бита с точки зрения алфавитного подхода, связь между размером алфавита и информационным весом символа  (в предположении о равновероятности появления символов), связь между единицами измерения информации: бит, байт, Кбайт, Мбайт, Гбайт. Сущность содержательного (вероятностного) подхода к измерению информации, определение бита с позиции содержания сообщения.</w:t>
            </w:r>
          </w:p>
          <w:p w14:paraId="2B6B4ABF"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Информационные процессы. Передача информации. Источник, приёмник, канал связи, сигнал, кодирование. Искажение информации при передаче. Скорость передачи данных по каналу связи. Хранение информации, объём памяти. Обработка информации. Виды обработки информации: получение нового содержания, изменение формы представления информации. Поиск информации. Роль информации и информационных процессов в окружающем мире. </w:t>
            </w:r>
          </w:p>
          <w:p w14:paraId="4E1F4B0A"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Системы. Компоненты системы и их взаимодействие. Системы управления. Управление как информационный процесс. Обратная связь.</w:t>
            </w:r>
          </w:p>
          <w:p w14:paraId="218EADAE" w14:textId="77777777" w:rsidR="008D34A6" w:rsidRPr="00A20F63"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Системы счисления. Развёрнутая запись целых и дробных чисел  в позиционных системах счисления. Свойства позиционной записи числа: количество цифр в записи, признак делимости числа на основание системы счисления. Алгоритм перевода целого числа из </w:t>
            </w:r>
            <w:r w:rsidRPr="008D34A6">
              <w:rPr>
                <w:rFonts w:ascii="Times New Roman" w:hAnsi="Times New Roman"/>
                <w:lang w:eastAsia="en-US"/>
              </w:rPr>
              <w:t>P</w:t>
            </w:r>
            <w:r w:rsidRPr="008D34A6">
              <w:rPr>
                <w:rFonts w:ascii="Times New Roman" w:hAnsi="Times New Roman"/>
                <w:lang w:val="ru-RU" w:eastAsia="en-US"/>
              </w:rPr>
              <w:t xml:space="preserve">-ичной системы счисления  в десятичную. Алгоритм перевода конечной </w:t>
            </w:r>
            <w:r w:rsidRPr="008D34A6">
              <w:rPr>
                <w:rFonts w:ascii="Times New Roman" w:hAnsi="Times New Roman"/>
                <w:lang w:eastAsia="en-US"/>
              </w:rPr>
              <w:t>P</w:t>
            </w:r>
            <w:r w:rsidRPr="008D34A6">
              <w:rPr>
                <w:rFonts w:ascii="Times New Roman" w:hAnsi="Times New Roman"/>
                <w:lang w:val="ru-RU" w:eastAsia="en-US"/>
              </w:rPr>
              <w:t xml:space="preserve">-ичной дроби в десятичную. Алгоритм перевода целого числа из десятичной системы счисления в </w:t>
            </w:r>
            <w:r w:rsidRPr="008D34A6">
              <w:rPr>
                <w:rFonts w:ascii="Times New Roman" w:hAnsi="Times New Roman"/>
                <w:lang w:eastAsia="en-US"/>
              </w:rPr>
              <w:t>P</w:t>
            </w:r>
            <w:r w:rsidRPr="008D34A6">
              <w:rPr>
                <w:rFonts w:ascii="Times New Roman" w:hAnsi="Times New Roman"/>
                <w:lang w:val="ru-RU" w:eastAsia="en-US"/>
              </w:rPr>
              <w:t xml:space="preserve">-ичную. Двоичная, восьмеричная и шестнадцатеричная системы счисления, перевод чисел между этими системами. </w:t>
            </w:r>
            <w:r w:rsidRPr="00A20F63">
              <w:rPr>
                <w:rFonts w:ascii="Times New Roman" w:hAnsi="Times New Roman"/>
                <w:lang w:val="ru-RU" w:eastAsia="en-US"/>
              </w:rPr>
              <w:t>Арифметические операции в позиционных системах счисления.</w:t>
            </w:r>
          </w:p>
          <w:p w14:paraId="79A9A707"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Представление целых и вещественных чисел в памяти компьютера. </w:t>
            </w:r>
          </w:p>
          <w:p w14:paraId="7C79A7EF"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Кодирование текстов. Кодировка </w:t>
            </w:r>
            <w:r w:rsidRPr="008D34A6">
              <w:rPr>
                <w:rFonts w:ascii="Times New Roman" w:hAnsi="Times New Roman"/>
                <w:lang w:eastAsia="en-US"/>
              </w:rPr>
              <w:t>ASCII</w:t>
            </w:r>
            <w:r w:rsidRPr="008D34A6">
              <w:rPr>
                <w:rFonts w:ascii="Times New Roman" w:hAnsi="Times New Roman"/>
                <w:lang w:val="ru-RU" w:eastAsia="en-US"/>
              </w:rPr>
              <w:t xml:space="preserve">. Однобайтные кодировки. Стандарт </w:t>
            </w:r>
            <w:r w:rsidRPr="008D34A6">
              <w:rPr>
                <w:rFonts w:ascii="Times New Roman" w:hAnsi="Times New Roman"/>
                <w:lang w:eastAsia="en-US"/>
              </w:rPr>
              <w:t>UNICODE</w:t>
            </w:r>
            <w:r w:rsidRPr="008D34A6">
              <w:rPr>
                <w:rFonts w:ascii="Times New Roman" w:hAnsi="Times New Roman"/>
                <w:lang w:val="ru-RU" w:eastAsia="en-US"/>
              </w:rPr>
              <w:t xml:space="preserve">. Кодировка </w:t>
            </w:r>
            <w:r w:rsidRPr="008D34A6">
              <w:rPr>
                <w:rFonts w:ascii="Times New Roman" w:hAnsi="Times New Roman"/>
                <w:lang w:eastAsia="en-US"/>
              </w:rPr>
              <w:t>UTF</w:t>
            </w:r>
            <w:r w:rsidRPr="008D34A6">
              <w:rPr>
                <w:rFonts w:ascii="Times New Roman" w:hAnsi="Times New Roman"/>
                <w:lang w:val="ru-RU" w:eastAsia="en-US"/>
              </w:rPr>
              <w:t>-8. Определение информационного объёма текстовых сообщений.</w:t>
            </w:r>
          </w:p>
          <w:p w14:paraId="622C6758"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Кодирование изображений. Оценка информационного объёма растрового графического изображения при заданном разрешении и глубине кодирования цвета.</w:t>
            </w:r>
          </w:p>
          <w:p w14:paraId="5C858DFB"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Кодирование звука. Оценка информационного объёма звуковых данных  при заданных частоте дискретизации и разрядности кодирования.</w:t>
            </w:r>
          </w:p>
          <w:p w14:paraId="0AA4CF6C"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Алгебра логики. Высказывания. Логические операции. Таблицы истинности логических операций «дизъюнкция», «конъюнкция», «инверсия», «импликация», «эквиваленция». Логические выражения. Вычисление логического значения составного высказывания при известных значениях входящих в него элементарных высказываний. Таблицы истинности логических выражений. Логические операции  и операции над множествами.</w:t>
            </w:r>
          </w:p>
          <w:p w14:paraId="6FB611A9" w14:textId="77777777" w:rsidR="00A10845"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Примеры законов алгебры логики. Эквивалентные </w:t>
            </w:r>
            <w:r w:rsidRPr="008D34A6">
              <w:rPr>
                <w:rFonts w:ascii="Times New Roman" w:hAnsi="Times New Roman"/>
                <w:lang w:val="ru-RU" w:eastAsia="en-US"/>
              </w:rPr>
              <w:lastRenderedPageBreak/>
              <w:t>преобразования логических выражений. Логические функции. Построение логического выражения с данной таблицей истинности. Логические элементы компьютера. Триггер. Сумматор. Построение схемы на логических элементах по логическому выражению. Запись логического выражения по логической схеме.</w:t>
            </w:r>
          </w:p>
        </w:tc>
        <w:tc>
          <w:tcPr>
            <w:tcW w:w="2835" w:type="dxa"/>
          </w:tcPr>
          <w:p w14:paraId="36D07FC6" w14:textId="77777777" w:rsidR="00A10845" w:rsidRPr="008D34A6" w:rsidRDefault="00A10845" w:rsidP="00A10845">
            <w:pPr>
              <w:spacing w:line="253" w:lineRule="exact"/>
              <w:ind w:left="142"/>
              <w:jc w:val="center"/>
              <w:rPr>
                <w:rFonts w:ascii="Times New Roman" w:hAnsi="Times New Roman"/>
                <w:lang w:val="ru-RU" w:eastAsia="en-US"/>
              </w:rPr>
            </w:pPr>
          </w:p>
        </w:tc>
      </w:tr>
      <w:tr w:rsidR="00A10845" w:rsidRPr="00A10845" w14:paraId="2819C80E" w14:textId="77777777" w:rsidTr="00A10845">
        <w:trPr>
          <w:trHeight w:val="167"/>
        </w:trPr>
        <w:tc>
          <w:tcPr>
            <w:tcW w:w="1066" w:type="dxa"/>
          </w:tcPr>
          <w:p w14:paraId="009AED36" w14:textId="77777777" w:rsidR="00A10845" w:rsidRPr="00A10845" w:rsidRDefault="00A10845" w:rsidP="00A10845">
            <w:pPr>
              <w:spacing w:line="273" w:lineRule="exact"/>
              <w:ind w:left="142"/>
              <w:rPr>
                <w:rFonts w:ascii="Times New Roman" w:hAnsi="Times New Roman"/>
                <w:lang w:eastAsia="en-US"/>
              </w:rPr>
            </w:pPr>
            <w:r w:rsidRPr="00A10845">
              <w:rPr>
                <w:rFonts w:ascii="Times New Roman" w:hAnsi="Times New Roman"/>
                <w:lang w:eastAsia="en-US"/>
              </w:rPr>
              <w:lastRenderedPageBreak/>
              <w:t>3.</w:t>
            </w:r>
          </w:p>
        </w:tc>
        <w:tc>
          <w:tcPr>
            <w:tcW w:w="5750" w:type="dxa"/>
          </w:tcPr>
          <w:p w14:paraId="528AD482"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113.6.3. Информационные технологии.</w:t>
            </w:r>
          </w:p>
          <w:p w14:paraId="3307594B"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 xml:space="preserve">Текстовый процессор. Редактирование и форматирование. Проверка орфографии и грамматики. Средства поиска и автозамены в текстовом процессоре. Использование стилей. Структурированные текстовые документы. Сноски, оглавление. Облачные сервисы. Коллективная работа с документом. Инструменты рецензирования в текстовых процессорах. Деловая переписка. Реферат. Правила цитирования источников и оформления библиографических ссылок. Оформление списка литературы. </w:t>
            </w:r>
          </w:p>
          <w:p w14:paraId="3BF95DED"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Ввод изображений с использованием различных цифровых устройств (цифровых фотоаппаратов и микроскопов, видеокамер, сканеров и других устройств.). Графический редактор. Обработка графических объектов. Растровая  и векторная графика. Форматы графических файлов.</w:t>
            </w:r>
          </w:p>
          <w:p w14:paraId="6895121B"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Обработка изображения и звука с использованием интернет-приложений.</w:t>
            </w:r>
          </w:p>
          <w:p w14:paraId="39E47AD0"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Мультимедиа. Компьютерные презентации. Использование мультимедийных онлайн-сервисов для разработки презентаций проектных работ. </w:t>
            </w:r>
          </w:p>
          <w:p w14:paraId="0D4851B6" w14:textId="77777777" w:rsidR="00A10845"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Принципы построения и редактирования трёхмерных моделей.</w:t>
            </w:r>
          </w:p>
        </w:tc>
        <w:tc>
          <w:tcPr>
            <w:tcW w:w="2835" w:type="dxa"/>
          </w:tcPr>
          <w:p w14:paraId="2A7365EC" w14:textId="77777777" w:rsidR="00A10845" w:rsidRPr="008D34A6" w:rsidRDefault="00A10845" w:rsidP="00A10845">
            <w:pPr>
              <w:spacing w:line="273" w:lineRule="exact"/>
              <w:ind w:left="142"/>
              <w:jc w:val="center"/>
              <w:rPr>
                <w:rFonts w:ascii="Times New Roman" w:hAnsi="Times New Roman"/>
                <w:lang w:val="ru-RU" w:eastAsia="en-US"/>
              </w:rPr>
            </w:pPr>
          </w:p>
        </w:tc>
      </w:tr>
      <w:tr w:rsidR="00A10845" w:rsidRPr="00A10845" w14:paraId="5A2AA679" w14:textId="77777777" w:rsidTr="00A10845">
        <w:trPr>
          <w:trHeight w:val="273"/>
        </w:trPr>
        <w:tc>
          <w:tcPr>
            <w:tcW w:w="6816" w:type="dxa"/>
            <w:gridSpan w:val="2"/>
          </w:tcPr>
          <w:p w14:paraId="001C9935" w14:textId="77777777" w:rsidR="00A10845" w:rsidRPr="00A10845" w:rsidRDefault="00A10845" w:rsidP="00A10845">
            <w:pPr>
              <w:spacing w:line="253" w:lineRule="exact"/>
              <w:ind w:left="142"/>
              <w:rPr>
                <w:rFonts w:ascii="Times New Roman" w:hAnsi="Times New Roman"/>
                <w:lang w:eastAsia="en-US"/>
              </w:rPr>
            </w:pPr>
            <w:r w:rsidRPr="00A10845">
              <w:rPr>
                <w:rFonts w:ascii="Times New Roman" w:hAnsi="Times New Roman"/>
                <w:lang w:eastAsia="en-US"/>
              </w:rPr>
              <w:t>Итого за</w:t>
            </w:r>
            <w:r w:rsidRPr="00A10845">
              <w:rPr>
                <w:rFonts w:ascii="Times New Roman" w:hAnsi="Times New Roman"/>
                <w:spacing w:val="-5"/>
                <w:lang w:eastAsia="en-US"/>
              </w:rPr>
              <w:t xml:space="preserve"> </w:t>
            </w:r>
            <w:r w:rsidRPr="00A10845">
              <w:rPr>
                <w:rFonts w:ascii="Times New Roman" w:hAnsi="Times New Roman"/>
                <w:spacing w:val="1"/>
                <w:lang w:eastAsia="en-US"/>
              </w:rPr>
              <w:t xml:space="preserve"> </w:t>
            </w:r>
            <w:r w:rsidR="008D34A6">
              <w:rPr>
                <w:rFonts w:ascii="Times New Roman" w:hAnsi="Times New Roman"/>
                <w:spacing w:val="1"/>
                <w:lang w:val="ru-RU" w:eastAsia="en-US"/>
              </w:rPr>
              <w:t xml:space="preserve">10 </w:t>
            </w:r>
            <w:r w:rsidRPr="00A10845">
              <w:rPr>
                <w:rFonts w:ascii="Times New Roman" w:hAnsi="Times New Roman"/>
                <w:lang w:eastAsia="en-US"/>
              </w:rPr>
              <w:t>класс</w:t>
            </w:r>
          </w:p>
        </w:tc>
        <w:tc>
          <w:tcPr>
            <w:tcW w:w="2835" w:type="dxa"/>
          </w:tcPr>
          <w:p w14:paraId="642E2ABE" w14:textId="77777777" w:rsidR="00A10845" w:rsidRPr="00A10845" w:rsidRDefault="00A10845" w:rsidP="00A10845">
            <w:pPr>
              <w:spacing w:line="253" w:lineRule="exact"/>
              <w:ind w:left="142"/>
              <w:jc w:val="center"/>
              <w:rPr>
                <w:rFonts w:ascii="Times New Roman" w:hAnsi="Times New Roman"/>
                <w:lang w:eastAsia="en-US"/>
              </w:rPr>
            </w:pPr>
          </w:p>
        </w:tc>
      </w:tr>
    </w:tbl>
    <w:p w14:paraId="314143F4" w14:textId="77777777" w:rsidR="008D34A6" w:rsidRDefault="008D34A6" w:rsidP="00A63971">
      <w:pPr>
        <w:widowControl w:val="0"/>
        <w:tabs>
          <w:tab w:val="left" w:pos="2309"/>
        </w:tabs>
        <w:spacing w:after="200" w:line="240" w:lineRule="auto"/>
        <w:jc w:val="both"/>
        <w:rPr>
          <w:rFonts w:ascii="Times New Roman" w:eastAsia="Calibri" w:hAnsi="Times New Roman"/>
          <w:sz w:val="24"/>
          <w:lang w:eastAsia="en-US"/>
        </w:rPr>
      </w:pPr>
    </w:p>
    <w:p w14:paraId="2FD8B2DF" w14:textId="77777777" w:rsidR="00375464" w:rsidRPr="00B521F9" w:rsidRDefault="00375464" w:rsidP="00B521F9">
      <w:pPr>
        <w:widowControl w:val="0"/>
        <w:spacing w:after="0" w:line="276" w:lineRule="auto"/>
        <w:ind w:firstLine="709"/>
        <w:jc w:val="both"/>
        <w:rPr>
          <w:rFonts w:ascii="Times New Roman" w:eastAsia="SchoolBookSanPin" w:hAnsi="Times New Roman"/>
          <w:i/>
          <w:sz w:val="28"/>
          <w:szCs w:val="28"/>
          <w:lang w:eastAsia="en-US"/>
        </w:rPr>
      </w:pPr>
      <w:r w:rsidRPr="00B521F9">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p w14:paraId="2752D693" w14:textId="77777777" w:rsidR="00375464" w:rsidRPr="00A10845" w:rsidRDefault="00375464" w:rsidP="00375464">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375464" w:rsidRPr="00A10845" w14:paraId="3D4A7F23" w14:textId="77777777" w:rsidTr="00A20F63">
        <w:trPr>
          <w:trHeight w:val="575"/>
        </w:trPr>
        <w:tc>
          <w:tcPr>
            <w:tcW w:w="1066" w:type="dxa"/>
          </w:tcPr>
          <w:p w14:paraId="2FFE9CC5" w14:textId="77777777" w:rsidR="00375464" w:rsidRPr="00A10845" w:rsidRDefault="00375464" w:rsidP="00A20F63">
            <w:pPr>
              <w:spacing w:line="237" w:lineRule="auto"/>
              <w:ind w:left="142" w:right="354" w:firstLine="96"/>
              <w:jc w:val="center"/>
              <w:rPr>
                <w:rFonts w:ascii="Times New Roman" w:hAnsi="Times New Roman"/>
                <w:lang w:eastAsia="en-US"/>
              </w:rPr>
            </w:pPr>
            <w:r w:rsidRPr="00A10845">
              <w:rPr>
                <w:rFonts w:ascii="Times New Roman" w:hAnsi="Times New Roman"/>
                <w:lang w:eastAsia="en-US"/>
              </w:rPr>
              <w:t>№</w:t>
            </w:r>
            <w:r w:rsidRPr="00A10845">
              <w:rPr>
                <w:rFonts w:ascii="Times New Roman" w:hAnsi="Times New Roman"/>
                <w:spacing w:val="-57"/>
                <w:lang w:eastAsia="en-US"/>
              </w:rPr>
              <w:t xml:space="preserve"> </w:t>
            </w:r>
            <w:r w:rsidRPr="00A10845">
              <w:rPr>
                <w:rFonts w:ascii="Times New Roman" w:hAnsi="Times New Roman"/>
                <w:lang w:eastAsia="en-US"/>
              </w:rPr>
              <w:t>п/п</w:t>
            </w:r>
          </w:p>
        </w:tc>
        <w:tc>
          <w:tcPr>
            <w:tcW w:w="5750" w:type="dxa"/>
          </w:tcPr>
          <w:p w14:paraId="55D10376" w14:textId="77777777" w:rsidR="00375464" w:rsidRPr="00A10845" w:rsidRDefault="00375464" w:rsidP="00A20F63">
            <w:pPr>
              <w:spacing w:line="273" w:lineRule="exact"/>
              <w:ind w:left="142"/>
              <w:jc w:val="center"/>
              <w:rPr>
                <w:rFonts w:ascii="Times New Roman" w:hAnsi="Times New Roman"/>
                <w:lang w:val="ru-RU" w:eastAsia="en-US"/>
              </w:rPr>
            </w:pPr>
            <w:r w:rsidRPr="00A10845">
              <w:rPr>
                <w:rFonts w:ascii="Times New Roman" w:hAnsi="Times New Roman"/>
                <w:lang w:val="ru-RU" w:eastAsia="en-US"/>
              </w:rPr>
              <w:t>Наименование</w:t>
            </w:r>
            <w:r w:rsidRPr="00A10845">
              <w:rPr>
                <w:rFonts w:ascii="Times New Roman" w:hAnsi="Times New Roman"/>
                <w:spacing w:val="-2"/>
                <w:lang w:val="ru-RU" w:eastAsia="en-US"/>
              </w:rPr>
              <w:t xml:space="preserve"> </w:t>
            </w:r>
            <w:r w:rsidRPr="00A10845">
              <w:rPr>
                <w:rFonts w:ascii="Times New Roman" w:hAnsi="Times New Roman"/>
                <w:lang w:val="ru-RU" w:eastAsia="en-US"/>
              </w:rPr>
              <w:t xml:space="preserve">темы </w:t>
            </w:r>
          </w:p>
          <w:p w14:paraId="4E7EB429" w14:textId="77777777" w:rsidR="00375464" w:rsidRPr="00A10845" w:rsidRDefault="00375464" w:rsidP="00A20F63">
            <w:pPr>
              <w:spacing w:line="273" w:lineRule="exact"/>
              <w:ind w:left="142"/>
              <w:jc w:val="center"/>
              <w:rPr>
                <w:rFonts w:ascii="Times New Roman" w:hAnsi="Times New Roman"/>
                <w:lang w:val="ru-RU" w:eastAsia="en-US"/>
              </w:rPr>
            </w:pPr>
            <w:r w:rsidRPr="00A10845">
              <w:rPr>
                <w:rFonts w:ascii="Times New Roman" w:hAnsi="Times New Roman"/>
                <w:lang w:val="ru-RU" w:eastAsia="en-US"/>
              </w:rPr>
              <w:t>(с учётом рабочей программы воспитания)</w:t>
            </w:r>
          </w:p>
        </w:tc>
        <w:tc>
          <w:tcPr>
            <w:tcW w:w="2835" w:type="dxa"/>
          </w:tcPr>
          <w:p w14:paraId="6DD2711E" w14:textId="77777777" w:rsidR="00375464" w:rsidRPr="00A10845" w:rsidRDefault="00375464" w:rsidP="00A20F63">
            <w:pPr>
              <w:spacing w:line="237" w:lineRule="auto"/>
              <w:ind w:left="142" w:right="27" w:hanging="72"/>
              <w:jc w:val="center"/>
              <w:rPr>
                <w:rFonts w:ascii="Times New Roman" w:hAnsi="Times New Roman"/>
                <w:lang w:val="ru-RU" w:eastAsia="en-US"/>
              </w:rPr>
            </w:pPr>
            <w:r w:rsidRPr="00A10845">
              <w:rPr>
                <w:rFonts w:ascii="Times New Roman" w:hAnsi="Times New Roman"/>
                <w:spacing w:val="-1"/>
                <w:lang w:val="ru-RU" w:eastAsia="en-US"/>
              </w:rPr>
              <w:t>Количество часов, отводимых на освоение каждой темы</w:t>
            </w:r>
          </w:p>
        </w:tc>
      </w:tr>
      <w:tr w:rsidR="00375464" w:rsidRPr="00A10845" w14:paraId="3B697883" w14:textId="77777777" w:rsidTr="00A20F63">
        <w:trPr>
          <w:trHeight w:val="297"/>
        </w:trPr>
        <w:tc>
          <w:tcPr>
            <w:tcW w:w="1066" w:type="dxa"/>
          </w:tcPr>
          <w:p w14:paraId="6DFC49A3" w14:textId="77777777" w:rsidR="00375464" w:rsidRPr="00A10845" w:rsidRDefault="00375464" w:rsidP="00A20F63">
            <w:pPr>
              <w:spacing w:line="273" w:lineRule="exact"/>
              <w:ind w:left="142"/>
              <w:rPr>
                <w:rFonts w:ascii="Times New Roman" w:hAnsi="Times New Roman"/>
                <w:lang w:eastAsia="en-US"/>
              </w:rPr>
            </w:pPr>
            <w:r>
              <w:rPr>
                <w:rFonts w:ascii="Times New Roman" w:hAnsi="Times New Roman"/>
                <w:lang w:val="ru-RU" w:eastAsia="en-US"/>
              </w:rPr>
              <w:t xml:space="preserve">   </w:t>
            </w:r>
            <w:r w:rsidRPr="00A10845">
              <w:rPr>
                <w:rFonts w:ascii="Times New Roman" w:hAnsi="Times New Roman"/>
                <w:lang w:eastAsia="en-US"/>
              </w:rPr>
              <w:t>1.</w:t>
            </w:r>
          </w:p>
        </w:tc>
        <w:tc>
          <w:tcPr>
            <w:tcW w:w="5750" w:type="dxa"/>
          </w:tcPr>
          <w:p w14:paraId="02A1EFF3"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113.7.1. Цифровая грамотность.</w:t>
            </w:r>
          </w:p>
          <w:p w14:paraId="197EE8F7"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Принципы построения и аппаратные компоненты компьютерных сетей. Сетевые протоколы. Сеть Интернет. Адресация в сети Интернет. Система доменных имён.</w:t>
            </w:r>
          </w:p>
          <w:p w14:paraId="34BBFB3D"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Веб-сайт. Веб-страница. Взаимодействие браузера с веб-сервером. Динамические страницы. Разработка интернет-приложений (сайтов). Сетевое хранение данных. </w:t>
            </w:r>
          </w:p>
          <w:p w14:paraId="2AA223C9"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Виды деятельности в сети Интернет. Сервисы Интернета. Геоинформационные системы. Геолокационные сервисы реального времени (например, локация мобильных телефонов, определение загруженности автомагистралей), интернет-торговля, бронирование билетов, гостиниц.</w:t>
            </w:r>
          </w:p>
          <w:p w14:paraId="29439A95"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Государственные электронные сервисы и услуги. Социальные сети – организация коллективного </w:t>
            </w:r>
            <w:r w:rsidRPr="00375464">
              <w:rPr>
                <w:rFonts w:ascii="Times New Roman" w:hAnsi="Times New Roman"/>
                <w:lang w:val="ru-RU" w:eastAsia="en-US"/>
              </w:rPr>
              <w:lastRenderedPageBreak/>
              <w:t xml:space="preserve">взаимодействия и обмена данными. Сетевой этикет: правила поведения в киберпространстве. Проблема подлинности полученной информации. Открытые образовательные ресурсы. </w:t>
            </w:r>
          </w:p>
          <w:p w14:paraId="218E0153"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Техногенные и экономические угрозы, связанные с использованием информационно-коммуникационных технологий. Общие проблемы защиты информации и информационной безопасности. Средства защиты информации  в компьютерах, компьютерных сетях и автоматизированных информационных системах. Правовое обеспечение информационной безопасности. Предотвращение несанкционированного доступа к личной конфиденциальной информации, хранящейся на персональном компьютере, мобильных устройствах. Вредоносное программное обеспечение и способы борьбы с ним. Антивирусные программы. Организация личного архива информации. Резервное копирование. Парольная защита архива. </w:t>
            </w:r>
          </w:p>
          <w:p w14:paraId="5FD593A9" w14:textId="77777777" w:rsidR="00375464" w:rsidRPr="008D34A6"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Информационные технологии и профессиональная деятельность. Информационные ресурсы. Цифровая экономика. Информационная культура.</w:t>
            </w:r>
          </w:p>
        </w:tc>
        <w:tc>
          <w:tcPr>
            <w:tcW w:w="2835" w:type="dxa"/>
          </w:tcPr>
          <w:p w14:paraId="1F8E9150" w14:textId="77777777" w:rsidR="00375464" w:rsidRPr="008D34A6" w:rsidRDefault="00375464" w:rsidP="00A20F63">
            <w:pPr>
              <w:spacing w:line="273" w:lineRule="exact"/>
              <w:ind w:left="142"/>
              <w:jc w:val="center"/>
              <w:rPr>
                <w:rFonts w:ascii="Times New Roman" w:hAnsi="Times New Roman"/>
                <w:lang w:val="ru-RU" w:eastAsia="en-US"/>
              </w:rPr>
            </w:pPr>
            <w:r w:rsidRPr="00E03A58">
              <w:rPr>
                <w:rFonts w:ascii="Times New Roman" w:hAnsi="Times New Roman"/>
                <w:i/>
                <w:sz w:val="24"/>
                <w:szCs w:val="24"/>
                <w:lang w:val="ru-RU" w:eastAsia="en-US"/>
              </w:rPr>
              <w:lastRenderedPageBreak/>
              <w:t>Часы на каждую тему распределяются учителем-предметником в з</w:t>
            </w:r>
            <w:r w:rsidRPr="008D34A6">
              <w:rPr>
                <w:rFonts w:ascii="Times New Roman" w:hAnsi="Times New Roman"/>
                <w:i/>
                <w:sz w:val="24"/>
                <w:szCs w:val="24"/>
                <w:lang w:val="ru-RU" w:eastAsia="en-US"/>
              </w:rPr>
              <w:t>а</w:t>
            </w:r>
            <w:r w:rsidRPr="00E03A58">
              <w:rPr>
                <w:rFonts w:ascii="Times New Roman" w:hAnsi="Times New Roman"/>
                <w:i/>
                <w:sz w:val="24"/>
                <w:szCs w:val="24"/>
                <w:lang w:val="ru-RU" w:eastAsia="en-US"/>
              </w:rPr>
              <w:t>висимости от нагрузки по учебному плану на текущий учебный год</w:t>
            </w:r>
            <w:r w:rsidRPr="008D34A6">
              <w:rPr>
                <w:rFonts w:ascii="Times New Roman" w:hAnsi="Times New Roman"/>
                <w:i/>
                <w:sz w:val="24"/>
                <w:szCs w:val="24"/>
                <w:lang w:val="ru-RU" w:eastAsia="en-US"/>
              </w:rPr>
              <w:t xml:space="preserve"> в рабочей программе учителя</w:t>
            </w:r>
          </w:p>
        </w:tc>
      </w:tr>
      <w:tr w:rsidR="00375464" w:rsidRPr="00A10845" w14:paraId="13A07C36" w14:textId="77777777" w:rsidTr="00A20F63">
        <w:trPr>
          <w:trHeight w:val="297"/>
        </w:trPr>
        <w:tc>
          <w:tcPr>
            <w:tcW w:w="1066" w:type="dxa"/>
          </w:tcPr>
          <w:p w14:paraId="58411A3F" w14:textId="77777777" w:rsidR="00375464" w:rsidRPr="00375464" w:rsidRDefault="00375464" w:rsidP="00A20F6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    2.</w:t>
            </w:r>
          </w:p>
        </w:tc>
        <w:tc>
          <w:tcPr>
            <w:tcW w:w="5750" w:type="dxa"/>
          </w:tcPr>
          <w:p w14:paraId="5498C8DD"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113.7.2. Теоретические основы информатики.</w:t>
            </w:r>
          </w:p>
          <w:p w14:paraId="045EA84C"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Модели и моделирование. Цели моделирования. Соответствие модели моделируемому объекту или процессу. Формализация прикладных задач. </w:t>
            </w:r>
          </w:p>
          <w:p w14:paraId="3E6B0F33"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Представление результатов моделирования в виде, удобном для восприятия человеком. Графическое представление данных (схемы, таблицы, графики).</w:t>
            </w:r>
          </w:p>
          <w:p w14:paraId="2C32FC15"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Графы. Основные понятия. Виды графов.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 </w:t>
            </w:r>
          </w:p>
          <w:p w14:paraId="3AFD8254" w14:textId="77777777" w:rsidR="00375464" w:rsidRPr="00A20F63"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Деревья. Бинарное дерево. Дискретные игры двух игроков с полной информацией. Построение дерева перебора вариантов, описание стратегии игры  в табличной форме. </w:t>
            </w:r>
            <w:r w:rsidRPr="00A20F63">
              <w:rPr>
                <w:rFonts w:ascii="Times New Roman" w:hAnsi="Times New Roman"/>
                <w:lang w:val="ru-RU" w:eastAsia="en-US"/>
              </w:rPr>
              <w:t xml:space="preserve">Выигрышные стратегии. </w:t>
            </w:r>
          </w:p>
          <w:p w14:paraId="2A7D9C0C"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Использование графов и деревьев при описании объектов и процессов окружающего мира.</w:t>
            </w:r>
          </w:p>
        </w:tc>
        <w:tc>
          <w:tcPr>
            <w:tcW w:w="2835" w:type="dxa"/>
          </w:tcPr>
          <w:p w14:paraId="2FD82F6F" w14:textId="77777777" w:rsidR="00375464" w:rsidRPr="00375464" w:rsidRDefault="00375464" w:rsidP="00A20F63">
            <w:pPr>
              <w:spacing w:line="273" w:lineRule="exact"/>
              <w:ind w:left="142"/>
              <w:jc w:val="center"/>
              <w:rPr>
                <w:rFonts w:ascii="Times New Roman" w:hAnsi="Times New Roman"/>
                <w:i/>
                <w:sz w:val="24"/>
                <w:szCs w:val="24"/>
                <w:lang w:val="ru-RU" w:eastAsia="en-US"/>
              </w:rPr>
            </w:pPr>
          </w:p>
        </w:tc>
      </w:tr>
      <w:tr w:rsidR="00375464" w:rsidRPr="00A10845" w14:paraId="51005ACF" w14:textId="77777777" w:rsidTr="00A20F63">
        <w:trPr>
          <w:trHeight w:val="297"/>
        </w:trPr>
        <w:tc>
          <w:tcPr>
            <w:tcW w:w="1066" w:type="dxa"/>
          </w:tcPr>
          <w:p w14:paraId="0EC9D0A7" w14:textId="77777777" w:rsidR="00375464" w:rsidRPr="00375464" w:rsidRDefault="00375464" w:rsidP="00A20F63">
            <w:pPr>
              <w:spacing w:line="273" w:lineRule="exact"/>
              <w:ind w:left="142"/>
              <w:rPr>
                <w:rFonts w:ascii="Times New Roman" w:hAnsi="Times New Roman"/>
                <w:lang w:val="ru-RU" w:eastAsia="en-US"/>
              </w:rPr>
            </w:pPr>
            <w:r>
              <w:rPr>
                <w:rFonts w:ascii="Times New Roman" w:hAnsi="Times New Roman"/>
                <w:lang w:val="ru-RU" w:eastAsia="en-US"/>
              </w:rPr>
              <w:t xml:space="preserve">   3.</w:t>
            </w:r>
          </w:p>
        </w:tc>
        <w:tc>
          <w:tcPr>
            <w:tcW w:w="5750" w:type="dxa"/>
          </w:tcPr>
          <w:p w14:paraId="6F565083"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113.7.3. Алгоритмы и программирование.</w:t>
            </w:r>
          </w:p>
          <w:p w14:paraId="5D5B941E"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p w14:paraId="1D4E3DB5"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Этапы решения задач на компьютере. Язык программирования (Паскаль, </w:t>
            </w:r>
            <w:r w:rsidRPr="00375464">
              <w:rPr>
                <w:rFonts w:ascii="Times New Roman" w:hAnsi="Times New Roman"/>
                <w:lang w:eastAsia="en-US"/>
              </w:rPr>
              <w:t>Python</w:t>
            </w:r>
            <w:r w:rsidRPr="00375464">
              <w:rPr>
                <w:rFonts w:ascii="Times New Roman" w:hAnsi="Times New Roman"/>
                <w:lang w:val="ru-RU" w:eastAsia="en-US"/>
              </w:rPr>
              <w:t xml:space="preserve">, </w:t>
            </w:r>
            <w:r w:rsidRPr="00375464">
              <w:rPr>
                <w:rFonts w:ascii="Times New Roman" w:hAnsi="Times New Roman"/>
                <w:lang w:eastAsia="en-US"/>
              </w:rPr>
              <w:t>Java</w:t>
            </w:r>
            <w:r w:rsidRPr="00375464">
              <w:rPr>
                <w:rFonts w:ascii="Times New Roman" w:hAnsi="Times New Roman"/>
                <w:lang w:val="ru-RU" w:eastAsia="en-US"/>
              </w:rPr>
              <w:t xml:space="preserve">, </w:t>
            </w:r>
            <w:r w:rsidRPr="00375464">
              <w:rPr>
                <w:rFonts w:ascii="Times New Roman" w:hAnsi="Times New Roman"/>
                <w:lang w:eastAsia="en-US"/>
              </w:rPr>
              <w:t>C</w:t>
            </w:r>
            <w:r w:rsidRPr="00375464">
              <w:rPr>
                <w:rFonts w:ascii="Times New Roman" w:hAnsi="Times New Roman"/>
                <w:lang w:val="ru-RU" w:eastAsia="en-US"/>
              </w:rPr>
              <w:t xml:space="preserve">++, </w:t>
            </w:r>
            <w:r w:rsidRPr="00375464">
              <w:rPr>
                <w:rFonts w:ascii="Times New Roman" w:hAnsi="Times New Roman"/>
                <w:lang w:eastAsia="en-US"/>
              </w:rPr>
              <w:t>C</w:t>
            </w:r>
            <w:r w:rsidRPr="00375464">
              <w:rPr>
                <w:rFonts w:ascii="Times New Roman" w:hAnsi="Times New Roman"/>
                <w:lang w:val="ru-RU" w:eastAsia="en-US"/>
              </w:rPr>
              <w:t>#). Основные конструкции языка программирования. Типы данных: целочисленные, вещественные, символьные, логические. Ветвления. Составные условия. Циклы с условием. Циклы по переменной. Использование таблиц трассировки.</w:t>
            </w:r>
            <w:r w:rsidRPr="00375464">
              <w:rPr>
                <w:lang w:val="ru-RU"/>
              </w:rPr>
              <w:t xml:space="preserve"> </w:t>
            </w:r>
            <w:r w:rsidRPr="00375464">
              <w:rPr>
                <w:rFonts w:ascii="Times New Roman" w:hAnsi="Times New Roman"/>
                <w:lang w:val="ru-RU" w:eastAsia="en-US"/>
              </w:rPr>
              <w:t xml:space="preserve">Разработка и программная реализация алгоритмов решения типовых задач базового уровня. Примеры задач: алгоритмы обработки конечной числовой последовательности (вычисление сумм, </w:t>
            </w:r>
            <w:r w:rsidRPr="00375464">
              <w:rPr>
                <w:rFonts w:ascii="Times New Roman" w:hAnsi="Times New Roman"/>
                <w:lang w:val="ru-RU" w:eastAsia="en-US"/>
              </w:rPr>
              <w:lastRenderedPageBreak/>
              <w:t>произведений, количества элементов  с заданными свойствами), алгоритмы анализа записи чисел в позиционной системе счисления, алгоритмы решения задач методом перебора (поиск наибольшего общего делителя двух натуральных чисел, проверка числа на простоту).</w:t>
            </w:r>
          </w:p>
          <w:p w14:paraId="5DA2176D"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Обработка символьных данных. Встроенные функции языка программирования для обработки символьных строк. </w:t>
            </w:r>
          </w:p>
          <w:p w14:paraId="2E69A629"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Табличные величины (массивы). Алгоритмы работы с элементами массива с однократным просмотром массива: суммирование элементов массива, подсчёт количества (суммы) элементов массива, удовлетворяющих заданному условию, нахождение наибольшего (наименьшего) значения элементов массива, нахождение второго по величине наибольшего (наименьшего) значения, линейный поиск элемента, перестановка элементов массива в обратном порядке.</w:t>
            </w:r>
          </w:p>
          <w:p w14:paraId="26184C83"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Сортировка одномерного массива. Простые методы сортировки (например, метод пузырька, метод выбора, сортировка вставками). Подпрограммы.</w:t>
            </w:r>
          </w:p>
        </w:tc>
        <w:tc>
          <w:tcPr>
            <w:tcW w:w="2835" w:type="dxa"/>
          </w:tcPr>
          <w:p w14:paraId="0D3BFA5C" w14:textId="77777777" w:rsidR="00375464" w:rsidRPr="00375464" w:rsidRDefault="00375464" w:rsidP="00A20F63">
            <w:pPr>
              <w:spacing w:line="273" w:lineRule="exact"/>
              <w:ind w:left="142"/>
              <w:jc w:val="center"/>
              <w:rPr>
                <w:rFonts w:ascii="Times New Roman" w:hAnsi="Times New Roman"/>
                <w:i/>
                <w:sz w:val="24"/>
                <w:szCs w:val="24"/>
                <w:lang w:val="ru-RU" w:eastAsia="en-US"/>
              </w:rPr>
            </w:pPr>
          </w:p>
        </w:tc>
      </w:tr>
      <w:tr w:rsidR="00375464" w:rsidRPr="00A10845" w14:paraId="3255AC59" w14:textId="77777777" w:rsidTr="00A20F63">
        <w:trPr>
          <w:trHeight w:val="297"/>
        </w:trPr>
        <w:tc>
          <w:tcPr>
            <w:tcW w:w="1066" w:type="dxa"/>
          </w:tcPr>
          <w:p w14:paraId="15A8AAAB" w14:textId="77777777" w:rsidR="00375464" w:rsidRPr="00375464" w:rsidRDefault="00375464" w:rsidP="00A20F6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4. </w:t>
            </w:r>
          </w:p>
        </w:tc>
        <w:tc>
          <w:tcPr>
            <w:tcW w:w="5750" w:type="dxa"/>
          </w:tcPr>
          <w:p w14:paraId="02A81214"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113.7.4. Информационные технологии.</w:t>
            </w:r>
          </w:p>
          <w:p w14:paraId="04CA4656"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 </w:t>
            </w:r>
          </w:p>
          <w:p w14:paraId="5EF90624"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Анализ данных с помощью электронных таблиц. Вычисление суммы, среднего арифметического, наибольшего и наименьшего значений диапазона. </w:t>
            </w:r>
          </w:p>
          <w:p w14:paraId="126D8D0E"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Компьютерно-математические модели. Этапы компьютерно-математического моделирования: постановка задачи, разработка модели, тестирование модели, компьютерный эксперимент, анализ результатов моделирования. </w:t>
            </w:r>
          </w:p>
          <w:p w14:paraId="0FC9118E"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Численное решение уравнений с помощью подбора параметра. </w:t>
            </w:r>
          </w:p>
          <w:p w14:paraId="2FB3224B"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Табличные (реляционные) базы данных. Таблица – представление сведений  об однотипных объектах. Поле, запись. Ключ таблицы. Работа с готовой базой данных. Заполнение базы данных. Поиск, сортировка и фильтрация записей. Запросы на выборку данных. Запросы с параметрами. Вычисляемые поля в запросах.</w:t>
            </w:r>
          </w:p>
          <w:p w14:paraId="06376972"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Многотабличные базы данных. Типы связей между таблицами. Запросы  к многотабличным базам данных.</w:t>
            </w:r>
          </w:p>
          <w:p w14:paraId="16D4F7DC"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Средства искусственного интеллекта. Сервисы машинного перевода  и распознавания устной речи. Идентификация и поиск изображений, распознавание лиц. Самообучающиеся системы. Искусственный интеллект в компьютерных играх. Использование методов искусственного интеллекта в обучающих системах. Использование методов искусственного интеллекта в робототехнике. Интернет вещей. </w:t>
            </w:r>
            <w:r w:rsidRPr="00375464">
              <w:rPr>
                <w:rFonts w:ascii="Times New Roman" w:hAnsi="Times New Roman"/>
                <w:lang w:val="ru-RU" w:eastAsia="en-US"/>
              </w:rPr>
              <w:lastRenderedPageBreak/>
              <w:t>Перспективы развития компьютерных интеллектуальных систем.</w:t>
            </w:r>
          </w:p>
        </w:tc>
        <w:tc>
          <w:tcPr>
            <w:tcW w:w="2835" w:type="dxa"/>
          </w:tcPr>
          <w:p w14:paraId="0335644E" w14:textId="77777777" w:rsidR="00375464" w:rsidRPr="00375464" w:rsidRDefault="00375464" w:rsidP="00A20F63">
            <w:pPr>
              <w:spacing w:line="273" w:lineRule="exact"/>
              <w:ind w:left="142"/>
              <w:jc w:val="center"/>
              <w:rPr>
                <w:rFonts w:ascii="Times New Roman" w:hAnsi="Times New Roman"/>
                <w:i/>
                <w:sz w:val="24"/>
                <w:szCs w:val="24"/>
                <w:lang w:val="ru-RU" w:eastAsia="en-US"/>
              </w:rPr>
            </w:pPr>
          </w:p>
        </w:tc>
      </w:tr>
      <w:tr w:rsidR="00375464" w:rsidRPr="00A10845" w14:paraId="14BADBF0" w14:textId="77777777" w:rsidTr="00A20F63">
        <w:trPr>
          <w:trHeight w:val="297"/>
        </w:trPr>
        <w:tc>
          <w:tcPr>
            <w:tcW w:w="6816" w:type="dxa"/>
            <w:gridSpan w:val="2"/>
          </w:tcPr>
          <w:p w14:paraId="1BC1AC07" w14:textId="77777777" w:rsidR="00375464" w:rsidRPr="00375464" w:rsidRDefault="00375464" w:rsidP="00375464">
            <w:pPr>
              <w:spacing w:line="274" w:lineRule="exact"/>
              <w:ind w:left="142" w:right="137"/>
              <w:jc w:val="both"/>
              <w:rPr>
                <w:rFonts w:ascii="Times New Roman" w:hAnsi="Times New Roman"/>
                <w:lang w:val="ru-RU" w:eastAsia="en-US"/>
              </w:rPr>
            </w:pPr>
            <w:r>
              <w:rPr>
                <w:rFonts w:ascii="Times New Roman" w:hAnsi="Times New Roman"/>
                <w:lang w:val="ru-RU" w:eastAsia="en-US"/>
              </w:rPr>
              <w:lastRenderedPageBreak/>
              <w:t>Итого за 11 класс</w:t>
            </w:r>
          </w:p>
        </w:tc>
        <w:tc>
          <w:tcPr>
            <w:tcW w:w="2835" w:type="dxa"/>
          </w:tcPr>
          <w:p w14:paraId="6FF13CEA" w14:textId="77777777" w:rsidR="00375464" w:rsidRPr="00375464" w:rsidRDefault="00375464" w:rsidP="00A20F63">
            <w:pPr>
              <w:spacing w:line="273" w:lineRule="exact"/>
              <w:ind w:left="142"/>
              <w:jc w:val="center"/>
              <w:rPr>
                <w:rFonts w:ascii="Times New Roman" w:hAnsi="Times New Roman"/>
                <w:i/>
                <w:sz w:val="24"/>
                <w:szCs w:val="24"/>
                <w:lang w:eastAsia="en-US"/>
              </w:rPr>
            </w:pPr>
          </w:p>
        </w:tc>
      </w:tr>
    </w:tbl>
    <w:p w14:paraId="5F9454A3" w14:textId="77777777" w:rsidR="008D34A6" w:rsidRDefault="008D34A6" w:rsidP="00375464">
      <w:pPr>
        <w:widowControl w:val="0"/>
        <w:tabs>
          <w:tab w:val="left" w:pos="2309"/>
        </w:tabs>
        <w:spacing w:after="200" w:line="240" w:lineRule="auto"/>
        <w:jc w:val="both"/>
        <w:rPr>
          <w:rFonts w:ascii="Times New Roman" w:eastAsia="Calibri" w:hAnsi="Times New Roman"/>
          <w:sz w:val="24"/>
          <w:lang w:eastAsia="en-US"/>
        </w:rPr>
      </w:pPr>
    </w:p>
    <w:p w14:paraId="587FD1DF" w14:textId="77777777" w:rsidR="00CA0CC3" w:rsidRDefault="00A10845" w:rsidP="00B521F9">
      <w:pPr>
        <w:widowControl w:val="0"/>
        <w:tabs>
          <w:tab w:val="left" w:pos="2309"/>
        </w:tabs>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26" w:history="1">
        <w:r w:rsidRPr="00B521F9">
          <w:rPr>
            <w:rFonts w:ascii="Times New Roman" w:eastAsia="Calibri" w:hAnsi="Times New Roman"/>
            <w:color w:val="0563C1"/>
            <w:sz w:val="28"/>
            <w:szCs w:val="28"/>
            <w:u w:val="single"/>
            <w:lang w:eastAsia="en-US"/>
          </w:rPr>
          <w:t>https://edsoo.ru/</w:t>
        </w:r>
      </w:hyperlink>
      <w:r w:rsidRPr="00B521F9">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w:t>
      </w:r>
      <w:r w:rsidR="008D34A6" w:rsidRPr="00B521F9">
        <w:rPr>
          <w:rFonts w:ascii="Times New Roman" w:eastAsia="Calibri" w:hAnsi="Times New Roman"/>
          <w:sz w:val="28"/>
          <w:szCs w:val="28"/>
          <w:lang w:eastAsia="en-US"/>
        </w:rPr>
        <w:t xml:space="preserve">как </w:t>
      </w:r>
      <w:r w:rsidRPr="00B521F9">
        <w:rPr>
          <w:rFonts w:ascii="Times New Roman" w:eastAsia="Calibri" w:hAnsi="Times New Roman"/>
          <w:sz w:val="28"/>
          <w:szCs w:val="28"/>
          <w:lang w:eastAsia="en-US"/>
        </w:rPr>
        <w:t>основные структурные</w:t>
      </w:r>
      <w:r w:rsidR="00B521F9" w:rsidRPr="00B521F9">
        <w:rPr>
          <w:rFonts w:ascii="Times New Roman" w:eastAsia="Calibri" w:hAnsi="Times New Roman"/>
          <w:sz w:val="28"/>
          <w:szCs w:val="28"/>
          <w:lang w:eastAsia="en-US"/>
        </w:rPr>
        <w:t xml:space="preserve"> компоненты по ФГОС выдержаны. </w:t>
      </w:r>
    </w:p>
    <w:p w14:paraId="3AA33DFD" w14:textId="77777777" w:rsidR="00DF464B" w:rsidRPr="00B521F9" w:rsidRDefault="00DF464B" w:rsidP="00B521F9">
      <w:pPr>
        <w:widowControl w:val="0"/>
        <w:tabs>
          <w:tab w:val="left" w:pos="2309"/>
        </w:tabs>
        <w:spacing w:after="0" w:line="276" w:lineRule="auto"/>
        <w:ind w:firstLine="709"/>
        <w:jc w:val="both"/>
        <w:rPr>
          <w:rFonts w:ascii="Times New Roman" w:eastAsia="Calibri" w:hAnsi="Times New Roman"/>
          <w:sz w:val="28"/>
          <w:szCs w:val="28"/>
          <w:lang w:eastAsia="en-US"/>
        </w:rPr>
      </w:pPr>
    </w:p>
    <w:p w14:paraId="238DF4EB" w14:textId="77777777" w:rsidR="002E67B8" w:rsidRPr="00B521F9" w:rsidRDefault="002E67B8" w:rsidP="00B521F9">
      <w:pPr>
        <w:spacing w:after="0" w:line="276" w:lineRule="auto"/>
        <w:ind w:firstLine="709"/>
        <w:contextualSpacing/>
        <w:jc w:val="center"/>
        <w:rPr>
          <w:rFonts w:ascii="Times New Roman" w:eastAsia="Calibri" w:hAnsi="Times New Roman"/>
          <w:b/>
          <w:sz w:val="28"/>
          <w:szCs w:val="28"/>
          <w:lang w:eastAsia="en-US"/>
        </w:rPr>
      </w:pPr>
      <w:r w:rsidRPr="00B521F9">
        <w:rPr>
          <w:rFonts w:ascii="Times New Roman" w:eastAsia="Calibri" w:hAnsi="Times New Roman"/>
          <w:b/>
          <w:sz w:val="28"/>
          <w:szCs w:val="28"/>
          <w:lang w:eastAsia="en-US"/>
        </w:rPr>
        <w:t>Р</w:t>
      </w:r>
      <w:r w:rsidR="00A10845" w:rsidRPr="00B521F9">
        <w:rPr>
          <w:rFonts w:ascii="Times New Roman" w:eastAsia="Calibri" w:hAnsi="Times New Roman"/>
          <w:b/>
          <w:sz w:val="28"/>
          <w:szCs w:val="28"/>
          <w:lang w:eastAsia="en-US"/>
        </w:rPr>
        <w:t>абочая программа по учебному предмету «Информатика»</w:t>
      </w:r>
    </w:p>
    <w:p w14:paraId="17F9A554" w14:textId="77777777" w:rsidR="002E67B8" w:rsidRPr="00B521F9" w:rsidRDefault="00A10845" w:rsidP="00B521F9">
      <w:pPr>
        <w:spacing w:after="0" w:line="276" w:lineRule="auto"/>
        <w:ind w:firstLine="709"/>
        <w:contextualSpacing/>
        <w:jc w:val="center"/>
        <w:rPr>
          <w:rFonts w:ascii="Times New Roman" w:eastAsia="Calibri" w:hAnsi="Times New Roman"/>
          <w:b/>
          <w:sz w:val="28"/>
          <w:szCs w:val="28"/>
          <w:lang w:eastAsia="en-US"/>
        </w:rPr>
      </w:pPr>
      <w:r w:rsidRPr="00B521F9">
        <w:rPr>
          <w:rFonts w:ascii="Times New Roman" w:eastAsia="Calibri" w:hAnsi="Times New Roman"/>
          <w:b/>
          <w:sz w:val="28"/>
          <w:szCs w:val="28"/>
          <w:lang w:eastAsia="en-US"/>
        </w:rPr>
        <w:t xml:space="preserve">(углублённый </w:t>
      </w:r>
      <w:r w:rsidR="002E67B8" w:rsidRPr="00B521F9">
        <w:rPr>
          <w:rFonts w:ascii="Times New Roman" w:eastAsia="Calibri" w:hAnsi="Times New Roman"/>
          <w:b/>
          <w:sz w:val="28"/>
          <w:szCs w:val="28"/>
          <w:lang w:eastAsia="en-US"/>
        </w:rPr>
        <w:t>уровень)</w:t>
      </w:r>
    </w:p>
    <w:p w14:paraId="5F4845B4" w14:textId="77777777" w:rsidR="002E67B8" w:rsidRPr="00B521F9" w:rsidRDefault="002E67B8" w:rsidP="00B521F9">
      <w:pPr>
        <w:widowControl w:val="0"/>
        <w:spacing w:after="0" w:line="276" w:lineRule="auto"/>
        <w:ind w:firstLine="709"/>
        <w:contextualSpacing/>
        <w:jc w:val="both"/>
        <w:rPr>
          <w:rFonts w:ascii="Times New Roman" w:eastAsia="Calibri" w:hAnsi="Times New Roman"/>
          <w:sz w:val="28"/>
          <w:szCs w:val="28"/>
          <w:lang w:eastAsia="en-US"/>
        </w:rPr>
      </w:pPr>
      <w:r w:rsidRPr="00B521F9">
        <w:rPr>
          <w:rFonts w:ascii="Times New Roman" w:eastAsia="Calibri" w:hAnsi="Times New Roman"/>
          <w:sz w:val="28"/>
          <w:szCs w:val="28"/>
          <w:lang w:eastAsia="en-US"/>
        </w:rPr>
        <w:t>Р</w:t>
      </w:r>
      <w:r w:rsidR="00A10845" w:rsidRPr="00B521F9">
        <w:rPr>
          <w:rFonts w:ascii="Times New Roman" w:eastAsia="Calibri" w:hAnsi="Times New Roman"/>
          <w:sz w:val="28"/>
          <w:szCs w:val="28"/>
          <w:lang w:eastAsia="en-US"/>
        </w:rPr>
        <w:t xml:space="preserve">абочая программа по учебному предмету «Информатика» (углублённый уровень) (предметная область «Математика и информатика») (далее соответственно – программа по информатике, информатика) </w:t>
      </w:r>
      <w:r w:rsidR="00A63971">
        <w:rPr>
          <w:rFonts w:ascii="Times New Roman" w:eastAsia="Calibri" w:hAnsi="Times New Roman"/>
          <w:sz w:val="28"/>
          <w:szCs w:val="28"/>
          <w:lang w:eastAsia="en-US"/>
        </w:rPr>
        <w:t xml:space="preserve">составлена на основе федеральной рабочей программы по информатике и </w:t>
      </w:r>
      <w:r w:rsidR="00A10845" w:rsidRPr="00B521F9">
        <w:rPr>
          <w:rFonts w:ascii="Times New Roman" w:eastAsia="Calibri" w:hAnsi="Times New Roman"/>
          <w:sz w:val="28"/>
          <w:szCs w:val="28"/>
          <w:lang w:eastAsia="en-US"/>
        </w:rPr>
        <w:t>включает пояснительную записку, содержание обучения, планируемые результаты осв</w:t>
      </w:r>
      <w:r w:rsidR="00B521F9">
        <w:rPr>
          <w:rFonts w:ascii="Times New Roman" w:eastAsia="Calibri" w:hAnsi="Times New Roman"/>
          <w:sz w:val="28"/>
          <w:szCs w:val="28"/>
          <w:lang w:eastAsia="en-US"/>
        </w:rPr>
        <w:t>оения программы по информатике.</w:t>
      </w:r>
    </w:p>
    <w:p w14:paraId="72A70173" w14:textId="77777777" w:rsidR="00A10845" w:rsidRPr="00B521F9" w:rsidRDefault="002E67B8" w:rsidP="00B521F9">
      <w:pPr>
        <w:widowControl w:val="0"/>
        <w:spacing w:after="0" w:line="276" w:lineRule="auto"/>
        <w:ind w:firstLine="709"/>
        <w:jc w:val="center"/>
        <w:rPr>
          <w:rFonts w:ascii="Times New Roman" w:eastAsia="OfficinaSansBoldITC" w:hAnsi="Times New Roman"/>
          <w:b/>
          <w:sz w:val="28"/>
          <w:szCs w:val="28"/>
          <w:lang w:eastAsia="en-US"/>
        </w:rPr>
      </w:pPr>
      <w:r w:rsidRPr="00B521F9">
        <w:rPr>
          <w:rFonts w:ascii="Times New Roman" w:eastAsia="OfficinaSansBoldITC" w:hAnsi="Times New Roman"/>
          <w:b/>
          <w:sz w:val="28"/>
          <w:szCs w:val="28"/>
          <w:lang w:eastAsia="en-US"/>
        </w:rPr>
        <w:t>Пояснительная записка</w:t>
      </w:r>
    </w:p>
    <w:p w14:paraId="0BEF8AAC" w14:textId="77777777" w:rsidR="00A10845" w:rsidRPr="00B521F9" w:rsidRDefault="00A10845" w:rsidP="00B521F9">
      <w:pPr>
        <w:widowControl w:val="0"/>
        <w:spacing w:after="0" w:line="276" w:lineRule="auto"/>
        <w:ind w:firstLine="709"/>
        <w:contextualSpacing/>
        <w:jc w:val="both"/>
        <w:rPr>
          <w:rFonts w:ascii="Times New Roman" w:eastAsia="Calibri" w:hAnsi="Times New Roman"/>
          <w:sz w:val="28"/>
          <w:szCs w:val="28"/>
          <w:lang w:eastAsia="en-US"/>
        </w:rPr>
      </w:pPr>
      <w:r w:rsidRPr="00B521F9">
        <w:rPr>
          <w:rFonts w:ascii="Times New Roman" w:eastAsia="SchoolBookSanPin" w:hAnsi="Times New Roman"/>
          <w:sz w:val="28"/>
          <w:szCs w:val="28"/>
          <w:lang w:eastAsia="en-US"/>
        </w:rPr>
        <w:t>Программа по информатике (углублённый уровень) на уровне среднего общего образования разработана</w:t>
      </w:r>
      <w:r w:rsidRPr="00B521F9">
        <w:rPr>
          <w:rFonts w:ascii="Times New Roman" w:eastAsia="Calibri" w:hAnsi="Times New Roman"/>
          <w:sz w:val="28"/>
          <w:szCs w:val="28"/>
          <w:lang w:eastAsia="en-US"/>
        </w:rPr>
        <w:t xml:space="preserve"> на основе требований к результатам освоения основной образовательной программы среднего общего образования, представленных в ФГОС СОО, а также федеральной рабочей программы воспитания.</w:t>
      </w:r>
    </w:p>
    <w:p w14:paraId="7FA79F8E"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cs="SchoolBookSanPin"/>
          <w:sz w:val="28"/>
          <w:szCs w:val="28"/>
        </w:rPr>
        <w:t>П</w:t>
      </w:r>
      <w:r w:rsidRPr="00B521F9">
        <w:rPr>
          <w:rFonts w:ascii="Times New Roman" w:hAnsi="Times New Roman"/>
          <w:sz w:val="28"/>
          <w:szCs w:val="28"/>
        </w:rPr>
        <w:t>рограмма по информатике даёт представление о целях, общей стратегии обучения, воспитания и развития обучающихся средствами учебного предмета «Информатика» на углублённом уровне, устанавливает обязательное предметное содержание, предусматривает его структурирование по разделам  и темам курса, определяет распределение его по классам (годам изучения), даёт примерное распределение учебных часов по тематическим разделам курса  и рекомендуемую (примерную) последовательность их изучения с учётом межпредметных и внутрипредметных связей, логики учебного процесса, возрастных особенностей обучающихся.</w:t>
      </w:r>
    </w:p>
    <w:p w14:paraId="5CA0F7D4"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Программа по информатике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 Программа по информатике является основой для составления авторских учебных программ и учебников, поурочного планирования курса учителем.</w:t>
      </w:r>
    </w:p>
    <w:p w14:paraId="265079ED"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Информатика в среднем общем образовании отражает:</w:t>
      </w:r>
    </w:p>
    <w:p w14:paraId="786240E0"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lastRenderedPageBreak/>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14:paraId="6C5FD206"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основные области применения информатики, прежде всего информационные технологии, управление и социальную сферу;</w:t>
      </w:r>
    </w:p>
    <w:p w14:paraId="33092BBD"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междисциплинарный характер информатики и информационной деятельности.</w:t>
      </w:r>
    </w:p>
    <w:p w14:paraId="01DFB95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Курс информатики для уровня среднего общего образования является завершающим этапом непрерывной подготовки обучающихся в области информатики и информационно-коммуникационных технологий, опирается  на содержание курса информатики уровня основного общего образования и опыт постоянного применения информационно-коммуникационных технологий, даёт теоретическое осмысление, интерпретацию и обобщение этого опыта.</w:t>
      </w:r>
    </w:p>
    <w:p w14:paraId="7ED71E77"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Результаты углублённого уровня изучения учебного предмета «Информатика» ориентированы на получение компетентностей для последующей профессиональной деятельности как в рамках данной предметной области,  так и в смежных с ней областях. Они включают в себя:</w:t>
      </w:r>
    </w:p>
    <w:p w14:paraId="1DB8BAD7"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овладение ключевыми понятиями и закономерностями, на которых строится данная предметная область, распознавание соответствующих им признаков  и взаимосвязей, способность демонстрировать различные подходы к изучению явлений, характерных для изучаемой предметной области;</w:t>
      </w:r>
    </w:p>
    <w:p w14:paraId="52E47B08"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умение решать типовые практические и теоретические задачи, характерные для использования методов и инструментария данной предметной области;</w:t>
      </w:r>
    </w:p>
    <w:p w14:paraId="2250D333"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наличие представлений о данной предметной области как целостной теории (совокупности теорий), основных связях со смежными областями знаний.</w:t>
      </w:r>
    </w:p>
    <w:p w14:paraId="11C3179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cs="SchoolBookSanPin"/>
          <w:sz w:val="28"/>
          <w:szCs w:val="28"/>
        </w:rPr>
        <w:t> </w:t>
      </w:r>
      <w:r w:rsidRPr="00B521F9">
        <w:rPr>
          <w:rFonts w:ascii="Times New Roman" w:hAnsi="Times New Roman"/>
          <w:sz w:val="28"/>
          <w:szCs w:val="28"/>
        </w:rPr>
        <w:t>В рамках углублённого уровня изучения информатики обеспечивается целенаправленная подготовка обучающихся к продолжению образования  в организациях профессионального образования  по специальностям, непосредственно связанным с цифровыми технологиями, таким как программная инженерия, информационная безопасность, информационные системы  и технологии, мобильные системы и сети, большие данные и машинное обучение, промышленный интернет вещей, искусственный интеллект, технологии беспроводной связи, робототехника, квантовые технологии, системы распределённого реестра, технологии виртуальной и дополненной реальностей.</w:t>
      </w:r>
    </w:p>
    <w:p w14:paraId="046C709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Основная цель изучения учебного предмета «Информатика»  на углублённом уровне среднего общего образования – обеспечение дальнейшего развития информационных компетенций обучающегося, его готовности к жизни  в условиях развивающегося информационного общества и возрастающей конкуренции на рынке труда. В связи с этим изучение информатики в 10–11 классах должно обеспечить:</w:t>
      </w:r>
    </w:p>
    <w:p w14:paraId="4F292DCC"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 xml:space="preserve">сформированность мировоззрения, основанного на понимании роли </w:t>
      </w:r>
      <w:r w:rsidRPr="00B521F9">
        <w:rPr>
          <w:rFonts w:ascii="Times New Roman" w:hAnsi="Times New Roman"/>
          <w:sz w:val="28"/>
          <w:szCs w:val="28"/>
        </w:rPr>
        <w:lastRenderedPageBreak/>
        <w:t>информатики, информационных и коммуникационных технологий в современном обществе;</w:t>
      </w:r>
    </w:p>
    <w:p w14:paraId="79CEC120"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сформированность основ логического и алгоритмического мышления;</w:t>
      </w:r>
    </w:p>
    <w:p w14:paraId="0BD3D68C"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58DA7E51"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512CD1E0"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принятие правовых и этических аспектов информационных технологий, осознание ответственности людей, вовлечённых в создание и использование информационных систем, распространение информации;</w:t>
      </w:r>
    </w:p>
    <w:p w14:paraId="3F7C6028"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bCs/>
          <w:sz w:val="28"/>
          <w:szCs w:val="28"/>
        </w:rPr>
      </w:pPr>
      <w:r w:rsidRPr="00B521F9">
        <w:rPr>
          <w:rFonts w:ascii="Times New Roman" w:hAnsi="Times New Roman"/>
          <w:sz w:val="28"/>
          <w:szCs w:val="28"/>
        </w:rPr>
        <w:t>создание условий для развития навыков учебной, проектной, научно-исследовательской и творческой деятельности, мотивации обучающихся  к саморазвитию.</w:t>
      </w:r>
    </w:p>
    <w:p w14:paraId="2181B9F2"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В содержании учебного предмета «Информатика» выделяются четыре тематических раздела.</w:t>
      </w:r>
    </w:p>
    <w:p w14:paraId="08C74379"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 xml:space="preserve">Раздел </w:t>
      </w:r>
      <w:r w:rsidRPr="00B521F9">
        <w:rPr>
          <w:rFonts w:ascii="Times New Roman" w:hAnsi="Times New Roman"/>
          <w:b/>
          <w:bCs/>
          <w:sz w:val="28"/>
          <w:szCs w:val="28"/>
        </w:rPr>
        <w:t>«</w:t>
      </w:r>
      <w:r w:rsidRPr="00B521F9">
        <w:rPr>
          <w:rFonts w:ascii="Times New Roman" w:hAnsi="Times New Roman"/>
          <w:sz w:val="28"/>
          <w:szCs w:val="28"/>
        </w:rPr>
        <w:t>Цифровая грамотность</w:t>
      </w:r>
      <w:r w:rsidRPr="00B521F9">
        <w:rPr>
          <w:rFonts w:ascii="Times New Roman" w:hAnsi="Times New Roman"/>
          <w:b/>
          <w:bCs/>
          <w:sz w:val="28"/>
          <w:szCs w:val="28"/>
        </w:rPr>
        <w:t>»</w:t>
      </w:r>
      <w:r w:rsidRPr="00B521F9">
        <w:rPr>
          <w:rFonts w:ascii="Times New Roman" w:hAnsi="Times New Roman"/>
          <w:sz w:val="28"/>
          <w:szCs w:val="28"/>
        </w:rPr>
        <w:t xml:space="preserve"> посвящён вопросам устройства компьютеров и других элементов цифрового окружения, включая компьютерные сети, использованию средств операционной системы, работе в сети Интернет  и использованию интернет-сервисов, информационной безопасности.</w:t>
      </w:r>
    </w:p>
    <w:p w14:paraId="5F74222A"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 xml:space="preserve">Раздел </w:t>
      </w:r>
      <w:r w:rsidRPr="00B521F9">
        <w:rPr>
          <w:rFonts w:ascii="Times New Roman" w:hAnsi="Times New Roman"/>
          <w:b/>
          <w:bCs/>
          <w:sz w:val="28"/>
          <w:szCs w:val="28"/>
        </w:rPr>
        <w:t>«</w:t>
      </w:r>
      <w:r w:rsidRPr="00B521F9">
        <w:rPr>
          <w:rFonts w:ascii="Times New Roman" w:hAnsi="Times New Roman"/>
          <w:sz w:val="28"/>
          <w:szCs w:val="28"/>
        </w:rPr>
        <w:t>Теоретические основы информатики</w:t>
      </w:r>
      <w:r w:rsidRPr="00B521F9">
        <w:rPr>
          <w:rFonts w:ascii="Times New Roman" w:hAnsi="Times New Roman"/>
          <w:b/>
          <w:bCs/>
          <w:sz w:val="28"/>
          <w:szCs w:val="28"/>
        </w:rPr>
        <w:t>»</w:t>
      </w:r>
      <w:r w:rsidRPr="00B521F9">
        <w:rPr>
          <w:rFonts w:ascii="Times New Roman" w:hAnsi="Times New Roman"/>
          <w:sz w:val="28"/>
          <w:szCs w:val="28"/>
        </w:rPr>
        <w:t xml:space="preserve"> включает в себя понятийный аппарат информатики, вопросы кодирования информации, измерения информационного объёма данных, основы алгебры логики и компьютерного моделирования.</w:t>
      </w:r>
    </w:p>
    <w:p w14:paraId="054FA1B8"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 xml:space="preserve">Раздел </w:t>
      </w:r>
      <w:r w:rsidRPr="00B521F9">
        <w:rPr>
          <w:rFonts w:ascii="Times New Roman" w:hAnsi="Times New Roman"/>
          <w:b/>
          <w:bCs/>
          <w:sz w:val="28"/>
          <w:szCs w:val="28"/>
        </w:rPr>
        <w:t>«</w:t>
      </w:r>
      <w:r w:rsidRPr="00B521F9">
        <w:rPr>
          <w:rFonts w:ascii="Times New Roman" w:hAnsi="Times New Roman"/>
          <w:sz w:val="28"/>
          <w:szCs w:val="28"/>
        </w:rPr>
        <w:t>Алгоритмы и программирование» направлен на развитие алгоритмического мышления, разработку алгоритмов и оценку их сложности, формирование навыков реализации программ на языках программирования высокого уровня.</w:t>
      </w:r>
    </w:p>
    <w:p w14:paraId="5AFBB801"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 xml:space="preserve">Раздел </w:t>
      </w:r>
      <w:r w:rsidRPr="00B521F9">
        <w:rPr>
          <w:rFonts w:ascii="Times New Roman" w:hAnsi="Times New Roman"/>
          <w:b/>
          <w:bCs/>
          <w:sz w:val="28"/>
          <w:szCs w:val="28"/>
        </w:rPr>
        <w:t>«</w:t>
      </w:r>
      <w:r w:rsidRPr="00B521F9">
        <w:rPr>
          <w:rFonts w:ascii="Times New Roman" w:hAnsi="Times New Roman"/>
          <w:sz w:val="28"/>
          <w:szCs w:val="28"/>
        </w:rPr>
        <w:t>Информационные технологии</w:t>
      </w:r>
      <w:r w:rsidRPr="00B521F9">
        <w:rPr>
          <w:rFonts w:ascii="Times New Roman" w:hAnsi="Times New Roman"/>
          <w:b/>
          <w:bCs/>
          <w:sz w:val="28"/>
          <w:szCs w:val="28"/>
        </w:rPr>
        <w:t>»</w:t>
      </w:r>
      <w:r w:rsidRPr="00B521F9">
        <w:rPr>
          <w:rFonts w:ascii="Times New Roman" w:hAnsi="Times New Roman"/>
          <w:sz w:val="28"/>
          <w:szCs w:val="28"/>
        </w:rPr>
        <w:t xml:space="preserve"> посвящён вопросам применения информационных технологий, реализованных в прикладных программных продуктах и интернет-сервисах, в том числе в задачах анализа данных, использованию баз данных и электронных таблиц для решения прикладных задач.</w:t>
      </w:r>
    </w:p>
    <w:p w14:paraId="05CEE5FE"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В приведённом далее содержании учебного предмета «Информатика» курсивом выделены дополнительные темы, которые не входят в обязательную программу обучения, но могут быть предложены для изучения отдельным мотивированным и способным обучающимся.</w:t>
      </w:r>
    </w:p>
    <w:p w14:paraId="6D59FCC4"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 xml:space="preserve">Углублённый уровень изучения информатики рекомендуется  для технологического профиля, ориентированного на инженерную  и </w:t>
      </w:r>
      <w:r w:rsidRPr="00B521F9">
        <w:rPr>
          <w:rFonts w:ascii="Times New Roman" w:hAnsi="Times New Roman"/>
          <w:sz w:val="28"/>
          <w:szCs w:val="28"/>
        </w:rPr>
        <w:lastRenderedPageBreak/>
        <w:t>информационную сферы деятельности. Углублённый уровень изучения информатики обеспечивает: подготовку обучающихся, ориентированных  на специальности в области информационных технологий и инженерные специальности, участие в проектной и исследовательской деятельности, связанной  с современными направлениями отрасли информационно-коммуникационных технологий, подготовку к участию в олимпиадах и сдаче Единого государственного экзамена по информатике.</w:t>
      </w:r>
    </w:p>
    <w:p w14:paraId="3042CD96"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Последовательность изучения тем в пределах одного года обучения может быть изменена по усмотрению учителя при подготовке рабочей программы  и поурочного планирования.</w:t>
      </w:r>
    </w:p>
    <w:p w14:paraId="0DD5BA01" w14:textId="77777777" w:rsidR="00A10845" w:rsidRPr="00B521F9" w:rsidRDefault="00A10845" w:rsidP="00B521F9">
      <w:pPr>
        <w:widowControl w:val="0"/>
        <w:spacing w:after="0" w:line="276" w:lineRule="auto"/>
        <w:ind w:firstLine="709"/>
        <w:jc w:val="both"/>
        <w:rPr>
          <w:rFonts w:ascii="Times New Roman" w:eastAsia="SchoolBookSanPin" w:hAnsi="Times New Roman"/>
          <w:position w:val="1"/>
          <w:sz w:val="28"/>
          <w:szCs w:val="28"/>
          <w:lang w:eastAsia="en-US"/>
        </w:rPr>
      </w:pPr>
      <w:bookmarkStart w:id="140" w:name="_Toc118725202"/>
      <w:bookmarkStart w:id="141" w:name="_Toc118725197"/>
      <w:r w:rsidRPr="00B521F9">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B521F9">
        <w:rPr>
          <w:rFonts w:ascii="Times New Roman" w:eastAsia="SchoolBookSanPin" w:hAnsi="Times New Roman"/>
          <w:position w:val="1"/>
          <w:sz w:val="28"/>
          <w:szCs w:val="28"/>
          <w:lang w:eastAsia="en-US"/>
        </w:rPr>
        <w:t>.</w:t>
      </w:r>
    </w:p>
    <w:p w14:paraId="5B4D68EA" w14:textId="77777777" w:rsidR="00A10845" w:rsidRPr="00B521F9" w:rsidRDefault="00A10845" w:rsidP="00B521F9">
      <w:pPr>
        <w:widowControl w:val="0"/>
        <w:autoSpaceDE w:val="0"/>
        <w:autoSpaceDN w:val="0"/>
        <w:adjustRightInd w:val="0"/>
        <w:spacing w:after="0" w:line="276" w:lineRule="auto"/>
        <w:ind w:firstLine="709"/>
        <w:jc w:val="center"/>
        <w:textAlignment w:val="center"/>
        <w:rPr>
          <w:rFonts w:ascii="Times New Roman" w:hAnsi="Times New Roman"/>
          <w:b/>
          <w:sz w:val="28"/>
          <w:szCs w:val="28"/>
        </w:rPr>
      </w:pPr>
      <w:r w:rsidRPr="00B521F9">
        <w:rPr>
          <w:rFonts w:ascii="Times New Roman" w:hAnsi="Times New Roman" w:cs="SchoolBookSanPin"/>
          <w:b/>
          <w:sz w:val="28"/>
          <w:szCs w:val="28"/>
        </w:rPr>
        <w:t>Содержание обучения в 10 классе</w:t>
      </w:r>
      <w:bookmarkEnd w:id="140"/>
    </w:p>
    <w:p w14:paraId="43BECDD2"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cs="SchoolBookSanPin"/>
          <w:sz w:val="28"/>
          <w:szCs w:val="28"/>
        </w:rPr>
        <w:t> </w:t>
      </w:r>
      <w:r w:rsidRPr="00B521F9">
        <w:rPr>
          <w:rFonts w:ascii="Times New Roman" w:hAnsi="Times New Roman"/>
          <w:sz w:val="28"/>
          <w:szCs w:val="28"/>
        </w:rPr>
        <w:t>Цифровая грамотность.</w:t>
      </w:r>
    </w:p>
    <w:p w14:paraId="09EAD1F3"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Требования техники безопасности и гигиены при работе с компьютерами  и другими компонентами цифрового окружения.</w:t>
      </w:r>
    </w:p>
    <w:p w14:paraId="108516E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Принципы работы компьютеров и компьютерных систем. Архитектура фон Неймана. Автоматическое выполнение программы процессором. Оперативная, постоянная и долговременная память. Обмен данными с помощью шин. Контроллеры внешних устройств. Прямой доступ к памяти.</w:t>
      </w:r>
    </w:p>
    <w:p w14:paraId="5CCC0AD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Основные тенденции развития компьютерных технологий. Параллельные вычисления. Многопроцессорные системы. Суперкомпьютеры. Распределённые вычислительные системы и обработка больших данных. Мобильные цифровые устройства и их роль в коммуникациях. Встроенные компьютеры. Микроконтроллеры. Роботизированные производства.</w:t>
      </w:r>
    </w:p>
    <w:p w14:paraId="1AC87DB3"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Программное обеспечение компьютеров и компьютерных систем. Виды программного обеспечения и их назначение. Особенности программного обеспечения мобильных устройств. Параллельное программирование. Системное программное обеспечение. Операционные системы. Утилиты. Драйверы устройств. Инсталляция и деинсталляция программного обеспечения.</w:t>
      </w:r>
    </w:p>
    <w:p w14:paraId="188AFA38"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Файловые системы. Принципы размещения и именования файлов  в долговременной памяти. Шаблоны для описания групп файлов.</w:t>
      </w:r>
    </w:p>
    <w:p w14:paraId="26AE070B"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Программное обеспечение. Лицензирование программного обеспечения  и цифровых ресурсов. Проприетарное и свободное программное обеспечение. Коммерческое и некоммерческое использование программного обеспечения  и цифровых ресурсов. Ответственность, устанавливаемая законодательством Российской Федерации за неправомерное использование программного обеспечения и цифровых ресурсов.</w:t>
      </w:r>
    </w:p>
    <w:p w14:paraId="7D50FC8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 xml:space="preserve">Принципы построения и аппаратные компоненты компьютерных сетей. Сетевые протоколы. Сеть Интернет. Адресация в сети Интернет. Протоколы стека </w:t>
      </w:r>
      <w:r w:rsidRPr="00B521F9">
        <w:rPr>
          <w:rFonts w:ascii="Times New Roman" w:hAnsi="Times New Roman"/>
          <w:sz w:val="28"/>
          <w:szCs w:val="28"/>
        </w:rPr>
        <w:lastRenderedPageBreak/>
        <w:t>TCP/IP. Система доменных имён.</w:t>
      </w:r>
    </w:p>
    <w:p w14:paraId="26F47E1E"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Разделение IP-сети на подсети с помощью масок подсетей. Сетевое администрирование. Получение данных о сетевых настройках компьютера. Проверка наличия связи с узлом сети. Определение маршрута движения пакетов.</w:t>
      </w:r>
    </w:p>
    <w:p w14:paraId="0C970BDC"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Виды деятельности в сети Интернет. Сервисы Интернета. Геоинформационные системы. Геолокационные сервисы реального времени (например, локация мобильных телефонов, определение загруженности автомагистралей), интернет-торговля, бронирование билетов и гостиниц.</w:t>
      </w:r>
    </w:p>
    <w:p w14:paraId="19AEAAED"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 xml:space="preserve">Государственные электронные сервисы и услуги. Социальные сети – организация коллективного взаимодействия и обмена данными. Сетевой этикет: правила поведения в киберпространстве. Проблема подлинности полученной информации. Открытые образовательные ресурсы. </w:t>
      </w:r>
    </w:p>
    <w:p w14:paraId="5CDFFBD2"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eastAsia="Calibri" w:hAnsi="Times New Roman"/>
          <w:i/>
          <w:iCs/>
          <w:sz w:val="28"/>
          <w:szCs w:val="28"/>
        </w:rPr>
      </w:pPr>
      <w:r w:rsidRPr="00B521F9">
        <w:rPr>
          <w:rFonts w:ascii="Times New Roman" w:hAnsi="Times New Roman"/>
          <w:sz w:val="28"/>
          <w:szCs w:val="28"/>
        </w:rPr>
        <w:t xml:space="preserve">Техногенные и экономические угрозы, связанные с использованием информационно-коммуникационных технологий. Общие проблемы защиты информации и информационной безопасности. Средства защиты информации  в компьютерах, компьютерных сетях и автоматизированных информационных системах. Правовое обеспечение информационной безопасности. </w:t>
      </w:r>
    </w:p>
    <w:p w14:paraId="17CC8A32"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Предотвращение несанкционированного доступа к личной конфиденциальной информации, хранящейся на персональном компьютере, мобильных устройствах. Вредоносное программное обеспечение и способы борьбы с ним. Антивирусные программы. Организация личного архива информации. Резервное копирование. Парольная защита архива.</w:t>
      </w:r>
    </w:p>
    <w:p w14:paraId="1CDE7104"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bCs/>
          <w:iCs/>
          <w:sz w:val="28"/>
          <w:szCs w:val="28"/>
        </w:rPr>
      </w:pPr>
      <w:r w:rsidRPr="00B521F9">
        <w:rPr>
          <w:rFonts w:ascii="Times New Roman" w:hAnsi="Times New Roman"/>
          <w:sz w:val="28"/>
          <w:szCs w:val="28"/>
        </w:rPr>
        <w:t xml:space="preserve">Шифрование данных. Симметричные и несимметричные шифры. Шифры простой замены. Шифр Цезаря. Шифр Виженера. Алгоритм шифрования RSA. </w:t>
      </w:r>
    </w:p>
    <w:p w14:paraId="1CA2598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b/>
          <w:sz w:val="28"/>
          <w:szCs w:val="28"/>
        </w:rPr>
      </w:pPr>
      <w:r w:rsidRPr="00B521F9">
        <w:rPr>
          <w:rFonts w:ascii="Times New Roman" w:hAnsi="Times New Roman"/>
          <w:b/>
          <w:sz w:val="28"/>
          <w:szCs w:val="28"/>
        </w:rPr>
        <w:t>Теоретические основы информатики.</w:t>
      </w:r>
    </w:p>
    <w:p w14:paraId="1B5271C8"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Информация, данные и знания. Информационные процессы в природе, технике и обществе.</w:t>
      </w:r>
    </w:p>
    <w:p w14:paraId="44E3CD4A"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Непрерывные и дискретные величины и сигналы. Необходимость дискретизации информации, предназначенной для хранения, передачи и обработки  в цифровых системах.</w:t>
      </w:r>
    </w:p>
    <w:p w14:paraId="72475C3B"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Двоичное кодирование. Равномерные и неравномерные коды. Декодирование сообщений, записанных с помощью неравномерных кодов. Условие Фано. Построение однозначно декодируемых кодов с помощью дерева.  Единицы измерения количества информации. Алфавитный подход к оценке количества информации.</w:t>
      </w:r>
    </w:p>
    <w:p w14:paraId="36AA4729"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eastAsia="Calibri" w:hAnsi="Times New Roman"/>
          <w:sz w:val="28"/>
          <w:szCs w:val="28"/>
        </w:rPr>
      </w:pPr>
      <w:r w:rsidRPr="00B521F9">
        <w:rPr>
          <w:rFonts w:ascii="Times New Roman" w:hAnsi="Times New Roman"/>
          <w:sz w:val="28"/>
          <w:szCs w:val="28"/>
        </w:rPr>
        <w:t xml:space="preserve">Системы счисления. Развёрнутая запись целых и дробных чисел  в позиционной системе счисления. Свойства позиционной записи числа: количество цифр в записи, признак делимости числа на основание системы счисления. Алгоритм перевода целого числа из </w:t>
      </w:r>
      <w:r w:rsidRPr="00B521F9">
        <w:rPr>
          <w:rFonts w:ascii="Times New Roman" w:eastAsia="Calibri" w:hAnsi="Times New Roman"/>
          <w:i/>
          <w:iCs/>
          <w:sz w:val="28"/>
          <w:szCs w:val="28"/>
        </w:rPr>
        <w:t>P</w:t>
      </w:r>
      <w:r w:rsidRPr="00B521F9">
        <w:rPr>
          <w:rFonts w:ascii="Times New Roman" w:hAnsi="Times New Roman"/>
          <w:sz w:val="28"/>
          <w:szCs w:val="28"/>
        </w:rPr>
        <w:t xml:space="preserve">-ичной системы счисления в десятичную. Алгоритм перевода конечной </w:t>
      </w:r>
      <w:r w:rsidRPr="00B521F9">
        <w:rPr>
          <w:rFonts w:ascii="Times New Roman" w:eastAsia="Calibri" w:hAnsi="Times New Roman"/>
          <w:i/>
          <w:iCs/>
          <w:sz w:val="28"/>
          <w:szCs w:val="28"/>
        </w:rPr>
        <w:t>P</w:t>
      </w:r>
      <w:r w:rsidRPr="00B521F9">
        <w:rPr>
          <w:rFonts w:ascii="Times New Roman" w:hAnsi="Times New Roman"/>
          <w:sz w:val="28"/>
          <w:szCs w:val="28"/>
        </w:rPr>
        <w:t xml:space="preserve">-ичной дроби в десятичную. Алгоритм перевода целого числа из десятичной системы счисления в </w:t>
      </w:r>
      <w:r w:rsidRPr="00B521F9">
        <w:rPr>
          <w:rFonts w:ascii="Times New Roman" w:eastAsia="Calibri" w:hAnsi="Times New Roman"/>
          <w:i/>
          <w:iCs/>
          <w:sz w:val="28"/>
          <w:szCs w:val="28"/>
        </w:rPr>
        <w:t>P</w:t>
      </w:r>
      <w:r w:rsidRPr="00B521F9">
        <w:rPr>
          <w:rFonts w:ascii="Times New Roman" w:hAnsi="Times New Roman"/>
          <w:sz w:val="28"/>
          <w:szCs w:val="28"/>
        </w:rPr>
        <w:t xml:space="preserve">-ичную. Перевод конечной </w:t>
      </w:r>
      <w:r w:rsidRPr="00B521F9">
        <w:rPr>
          <w:rFonts w:ascii="Times New Roman" w:hAnsi="Times New Roman"/>
          <w:sz w:val="28"/>
          <w:szCs w:val="28"/>
        </w:rPr>
        <w:lastRenderedPageBreak/>
        <w:t xml:space="preserve">десятичной дроби в </w:t>
      </w:r>
      <w:r w:rsidRPr="00B521F9">
        <w:rPr>
          <w:rFonts w:ascii="Times New Roman" w:eastAsia="Calibri" w:hAnsi="Times New Roman"/>
          <w:i/>
          <w:iCs/>
          <w:sz w:val="28"/>
          <w:szCs w:val="28"/>
        </w:rPr>
        <w:t>P</w:t>
      </w:r>
      <w:r w:rsidRPr="00B521F9">
        <w:rPr>
          <w:rFonts w:ascii="Times New Roman" w:hAnsi="Times New Roman"/>
          <w:sz w:val="28"/>
          <w:szCs w:val="28"/>
        </w:rPr>
        <w:t xml:space="preserve">-ичную. Двоичная, восьмеричная и шестнадцатеричная системы счисления, связь между ними. Арифметические операции в позиционных системах счисления. </w:t>
      </w:r>
      <w:r w:rsidRPr="00B521F9">
        <w:rPr>
          <w:rFonts w:ascii="Times New Roman" w:eastAsia="Calibri" w:hAnsi="Times New Roman"/>
          <w:sz w:val="28"/>
          <w:szCs w:val="28"/>
        </w:rPr>
        <w:t>Троичная уравновешенная система счисления. Двоично-десятичная система счисления.</w:t>
      </w:r>
    </w:p>
    <w:p w14:paraId="3D78AFF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Кодирование текстов. Кодировка ASCII. Однобайтные кодировки. Стандарт UNICODE. Кодировка UTF-8. Определение информационного объёма текстовых сообщений.</w:t>
      </w:r>
    </w:p>
    <w:p w14:paraId="5A032F7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Кодирование изображений. Оценка информационного объёма графических данных при заданных разрешении и глубине кодирования цвета. Цветовые модели. Векторное кодирование. Форматы графических файлов. Трёхмерная графика. Фрактальная графика.</w:t>
      </w:r>
    </w:p>
    <w:p w14:paraId="47407318"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Кодирование звука. Оценка информационного объёма звуковых данных  при заданных частоте дискретизации и разрядности кодирования.</w:t>
      </w:r>
    </w:p>
    <w:p w14:paraId="0E8C4686"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Алгебра логики. Понятие высказывания. Высказывательные формы (предикаты). Кванторы существования и всеобщности</w:t>
      </w:r>
      <w:r w:rsidRPr="00B521F9">
        <w:rPr>
          <w:rFonts w:ascii="Times New Roman" w:eastAsia="Calibri" w:hAnsi="Times New Roman"/>
          <w:i/>
          <w:iCs/>
          <w:sz w:val="28"/>
          <w:szCs w:val="28"/>
        </w:rPr>
        <w:t>.</w:t>
      </w:r>
    </w:p>
    <w:p w14:paraId="367A3E40"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Логические операции. Таблицы истинности. Логические выражения. Логические тождества. Доказательство логических тождеств с помощью таблиц истинности. Логические операции и операции над множествами.</w:t>
      </w:r>
    </w:p>
    <w:p w14:paraId="0AB2E03D"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Законы алгебры логики. Эквивалентные преобразования логических выражений. Логические уравнения и системы уравнений.</w:t>
      </w:r>
    </w:p>
    <w:p w14:paraId="0B51467A"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Логические функции. Зависимость количества возможных логических функций от количества аргументов. Полные системы логических функций.</w:t>
      </w:r>
    </w:p>
    <w:p w14:paraId="48096048"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Канонические формы логических выражений. Совершенные дизъюнктивные  и конъюнктивные нормальные формы, алгоритмы их построения по таблице истинности.</w:t>
      </w:r>
    </w:p>
    <w:p w14:paraId="2ABF793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Логические элементы в составе компьютера. Триггер. Сумматор. Многоразрядный сумматор. Построение схем на логических элементах  по заданному логическому выражению. Запись логического выражения  по логической схеме</w:t>
      </w:r>
      <w:r w:rsidRPr="00B521F9">
        <w:rPr>
          <w:rFonts w:ascii="Times New Roman" w:eastAsia="Calibri" w:hAnsi="Times New Roman"/>
          <w:i/>
          <w:iCs/>
          <w:sz w:val="28"/>
          <w:szCs w:val="28"/>
        </w:rPr>
        <w:t>.</w:t>
      </w:r>
    </w:p>
    <w:p w14:paraId="0E99B1E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Представление целых чисел в памяти компьютера. Ограниченность диапазона чисел при ограничении количества разрядов. Переполнение разрядной сетки. Беззнаковые и знаковые данные. Знаковый бит. Двоичный дополнительный  код отрицательных чисел.</w:t>
      </w:r>
    </w:p>
    <w:p w14:paraId="394BE2D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Побитовые логические операции. Логический, арифметический и циклический сдвиги. Шифрование с помощью побитовой операции «исключающее ИЛИ».</w:t>
      </w:r>
    </w:p>
    <w:p w14:paraId="2F49EA62"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Представление вещественных чисел в памяти компьютера. Значащая часть  и порядок числа. Диапазон значений вещественных чисел. Проблемы хранения вещественных чисел, связанные с ограничением количества разрядов. Выполнение операций с вещественными числами, накопление ошибок при вычислениях.</w:t>
      </w:r>
    </w:p>
    <w:p w14:paraId="41B185B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b/>
          <w:bCs/>
          <w:sz w:val="28"/>
          <w:szCs w:val="28"/>
        </w:rPr>
      </w:pPr>
      <w:r w:rsidRPr="00B521F9">
        <w:rPr>
          <w:rFonts w:ascii="Times New Roman" w:hAnsi="Times New Roman"/>
          <w:b/>
          <w:sz w:val="28"/>
          <w:szCs w:val="28"/>
        </w:rPr>
        <w:t>Алгоритмы и программирование.</w:t>
      </w:r>
    </w:p>
    <w:p w14:paraId="5264C98D"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lastRenderedPageBreak/>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p w14:paraId="7F9505E7"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Этапы решения задач на компьютере. Инструментальные средства: транслятор, отладчик, профилировщик. Компиляция и интерпретация программ. Виртуальные машины.</w:t>
      </w:r>
    </w:p>
    <w:p w14:paraId="13106D66"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Интегрированная среда разработки. Методы отладки программ. Использование трассировочных таблиц. Отладочный вывод. Пошаговое выполнение программы. Точки останова. Просмотр значений переменных.</w:t>
      </w:r>
    </w:p>
    <w:p w14:paraId="7841ACE8"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Язык программирования (Python, Java, C++, C#). Типы данных: целочисленные, вещественные, символьные, логические. Ветвления. Сложные условия. Циклы с условием. Циклы по переменной. Взаимозаменяемость различных видов циклов. Инвариант цикла. Составление цикла с использованием заранее определённого инварианта цикла.</w:t>
      </w:r>
    </w:p>
    <w:p w14:paraId="0A932BBB"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Документирование программ. Использование комментариев. Подготовка описания программы и инструкции для пользователя.</w:t>
      </w:r>
    </w:p>
    <w:p w14:paraId="4B016AB1"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Алгоритмы обработки натуральных чисел, записанных в позиционных системах счисления: разбиение записи числа на отдельные цифры, нахождение суммы и произведения цифр, нахождение максимальной (минимальной) цифры.</w:t>
      </w:r>
    </w:p>
    <w:p w14:paraId="1066E644"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Нахождение всех простых чисел в заданном диапазоне. Представление числа  в виде набора простых сомножителей. Алгоритм быстрого возведения в степень.</w:t>
      </w:r>
    </w:p>
    <w:p w14:paraId="569C69A3"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Обработка данных, хранящихся в файлах. Текстовые и двоичные файлы. Файловые переменные (файловые указатели). Чтение из файла. Запись в файл.</w:t>
      </w:r>
    </w:p>
    <w:p w14:paraId="498D6F20"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Разбиение задачи на подзадачи. Подпрограммы (процедуры и функции). Рекурсия. Рекурсивные объекты (фракталы). Рекурсивные процедуры и функции. Использование стека для организации рекурсивных вызовов.</w:t>
      </w:r>
    </w:p>
    <w:p w14:paraId="51ED0174"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Использование стандартной библиотеки языка программирования. Подключение библиотек подпрограмм сторонних производителей. Модульный принцип построения программ.</w:t>
      </w:r>
    </w:p>
    <w:p w14:paraId="0C5DAF63"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Численные методы. Точное и приближённое решения задачи. Численные методы решения уравнений: метод перебора, метод половинного деления. Приближённое вычисление длин кривых. Вычисление площадей фигур с помощью численных методов (метод прямоугольников, метод трапеций). Поиск максимума (минимума) функции одной переменной методом половинного деления.</w:t>
      </w:r>
    </w:p>
    <w:p w14:paraId="011E2031"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Обработка символьных данных. Встроенные функции языка программирования для обработки символьных строк. Алгоритмы обработки символьных строк: подсчёт количества появлений символа в строке, разбиение строки на слова по пробельным символам, поиск подстроки внутри данной строки, замена найденной подстроки на другую строку. Генерация всех слов в некотором алфавите, удовлетворяющих заданным ограничениям. Преобразование числа  в символьную строку и обратно.</w:t>
      </w:r>
    </w:p>
    <w:p w14:paraId="7BC5A641"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lastRenderedPageBreak/>
        <w:t>Массивы и последовательности чисел. Вычисление обобщённых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Линейный поиск заданного значения в массиве.</w:t>
      </w:r>
    </w:p>
    <w:p w14:paraId="6887FD21"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Сортировка одномерного массива. Простые методы сортировки (метод пузырька, метод выбора, сортировка вставками). Сортировка слиянием. Быстрая сортировка массива (алгоритм QuickSort). Двоичный поиск в отсортированном массиве.</w:t>
      </w:r>
    </w:p>
    <w:p w14:paraId="4406C78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Двумерные массивы (матрицы). Алгоритмы обработки двумерных массивов: заполнение двумерного числового массива по заданным правилам, поиск элемента  в двумерном массиве, вычисление максимума (минимума) и суммы элементов двумерного массива, перестановка строк и столбцов двумерного массива.</w:t>
      </w:r>
    </w:p>
    <w:p w14:paraId="53229A5B"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b/>
          <w:sz w:val="28"/>
          <w:szCs w:val="28"/>
        </w:rPr>
      </w:pPr>
      <w:r w:rsidRPr="00B521F9">
        <w:rPr>
          <w:rFonts w:ascii="Times New Roman" w:hAnsi="Times New Roman"/>
          <w:b/>
          <w:sz w:val="28"/>
          <w:szCs w:val="28"/>
        </w:rPr>
        <w:t>Информационные технологии.</w:t>
      </w:r>
    </w:p>
    <w:p w14:paraId="718873FD"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Текстовый процессор. Редактирование и форматирование. Проверка орфографии и грамматики. Средства поиска и автозамены в текстовом процессоре. Использование стилей. Структурированные текстовые документы. Сноски, оглавление. Коллективная работа с документами. Инструменты рецензирования  в текстовых процессорах. Облачные сервисы. Деловая переписка. Реферат. Правила цитирования источников и оформления библиографических ссылок. Оформление списка литературы</w:t>
      </w:r>
      <w:r w:rsidRPr="00B521F9">
        <w:rPr>
          <w:rFonts w:ascii="Times New Roman" w:eastAsia="Calibri" w:hAnsi="Times New Roman"/>
          <w:i/>
          <w:iCs/>
          <w:sz w:val="28"/>
          <w:szCs w:val="28"/>
        </w:rPr>
        <w:t>.</w:t>
      </w:r>
      <w:r w:rsidRPr="00B521F9">
        <w:rPr>
          <w:rFonts w:ascii="Times New Roman" w:hAnsi="Times New Roman"/>
          <w:sz w:val="28"/>
          <w:szCs w:val="28"/>
        </w:rPr>
        <w:t xml:space="preserve"> Знакомство с компьютерной вёрсткой текста. Технические средства ввода текста. Специализированные средства редактирования математических текстов.</w:t>
      </w:r>
    </w:p>
    <w:p w14:paraId="1AD6B66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i/>
          <w:iCs/>
          <w:sz w:val="28"/>
          <w:szCs w:val="28"/>
        </w:rPr>
      </w:pPr>
      <w:r w:rsidRPr="00B521F9">
        <w:rPr>
          <w:rFonts w:ascii="Times New Roman" w:hAnsi="Times New Roman"/>
          <w:sz w:val="28"/>
          <w:szCs w:val="28"/>
        </w:rPr>
        <w:t>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 Программные средства и интернет-сервисы  для обработки и представления данных. Большие данные. Машинное обучение.</w:t>
      </w:r>
      <w:r w:rsidRPr="00B521F9">
        <w:rPr>
          <w:rFonts w:ascii="Times New Roman" w:eastAsia="Calibri" w:hAnsi="Times New Roman"/>
          <w:i/>
          <w:iCs/>
          <w:sz w:val="28"/>
          <w:szCs w:val="28"/>
        </w:rPr>
        <w:t xml:space="preserve"> Интеллектуальный анализ данных</w:t>
      </w:r>
      <w:r w:rsidRPr="00B521F9">
        <w:rPr>
          <w:rFonts w:ascii="Times New Roman" w:eastAsia="Calibri" w:hAnsi="Times New Roman"/>
          <w:sz w:val="28"/>
          <w:szCs w:val="28"/>
        </w:rPr>
        <w:t>.</w:t>
      </w:r>
    </w:p>
    <w:p w14:paraId="3A218E2D"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Анализ данных с помощью электронных таблиц. Вычисление суммы, среднего арифметического, наибольшего (наименьшего) значения диапазона. Вычисление коэффициента корреляции двух рядов данных. Построение столбчатых, линейчатых и круговых диаграмм. Построение графиков функций. Подбор линии тренда, решение задач прогнозирования.</w:t>
      </w:r>
    </w:p>
    <w:p w14:paraId="3458239F" w14:textId="77777777" w:rsidR="00DF464B" w:rsidRPr="00A63971" w:rsidRDefault="00A10845" w:rsidP="00A63971">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Численное решение уравнений с помощью подбора параметра. Оптимизация как поиск наилучшего решения в заданных условиях. Целевая функция, ограничения. Локальные и глобальный минимумы целевой функции. Решение задач оптимизаци</w:t>
      </w:r>
      <w:bookmarkStart w:id="142" w:name="_Toc118725203"/>
      <w:r w:rsidR="00B521F9">
        <w:rPr>
          <w:rFonts w:ascii="Times New Roman" w:hAnsi="Times New Roman"/>
          <w:sz w:val="28"/>
          <w:szCs w:val="28"/>
        </w:rPr>
        <w:t>и с помощью электронных таблиц.</w:t>
      </w:r>
    </w:p>
    <w:p w14:paraId="345B6B58" w14:textId="77777777" w:rsidR="00375464" w:rsidRPr="00B521F9" w:rsidRDefault="00A10845" w:rsidP="00B521F9">
      <w:pPr>
        <w:widowControl w:val="0"/>
        <w:autoSpaceDE w:val="0"/>
        <w:autoSpaceDN w:val="0"/>
        <w:adjustRightInd w:val="0"/>
        <w:spacing w:after="0" w:line="276" w:lineRule="auto"/>
        <w:ind w:firstLine="709"/>
        <w:jc w:val="center"/>
        <w:textAlignment w:val="center"/>
        <w:rPr>
          <w:rFonts w:ascii="Times New Roman" w:hAnsi="Times New Roman"/>
          <w:b/>
          <w:sz w:val="28"/>
          <w:szCs w:val="28"/>
        </w:rPr>
      </w:pPr>
      <w:r w:rsidRPr="00B521F9">
        <w:rPr>
          <w:rFonts w:ascii="Times New Roman" w:hAnsi="Times New Roman" w:cs="SchoolBookSanPin"/>
          <w:b/>
          <w:sz w:val="28"/>
          <w:szCs w:val="28"/>
        </w:rPr>
        <w:t xml:space="preserve">Содержание обучения в </w:t>
      </w:r>
      <w:r w:rsidRPr="00B521F9">
        <w:rPr>
          <w:rFonts w:ascii="Times New Roman" w:hAnsi="Times New Roman"/>
          <w:b/>
          <w:sz w:val="28"/>
          <w:szCs w:val="28"/>
        </w:rPr>
        <w:t>11 класс</w:t>
      </w:r>
      <w:bookmarkEnd w:id="142"/>
      <w:r w:rsidR="00B521F9">
        <w:rPr>
          <w:rFonts w:ascii="Times New Roman" w:hAnsi="Times New Roman"/>
          <w:b/>
          <w:sz w:val="28"/>
          <w:szCs w:val="28"/>
        </w:rPr>
        <w:t>е</w:t>
      </w:r>
    </w:p>
    <w:p w14:paraId="3231EDFB"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bCs/>
          <w:sz w:val="28"/>
          <w:szCs w:val="28"/>
        </w:rPr>
      </w:pPr>
      <w:r w:rsidRPr="00B521F9">
        <w:rPr>
          <w:rFonts w:ascii="Times New Roman" w:hAnsi="Times New Roman"/>
          <w:sz w:val="28"/>
          <w:szCs w:val="28"/>
        </w:rPr>
        <w:t>Теоретические основы информатики</w:t>
      </w:r>
      <w:r w:rsidRPr="00B521F9">
        <w:rPr>
          <w:rFonts w:ascii="Times New Roman" w:hAnsi="Times New Roman"/>
          <w:b/>
          <w:bCs/>
          <w:sz w:val="28"/>
          <w:szCs w:val="28"/>
        </w:rPr>
        <w:t>.</w:t>
      </w:r>
    </w:p>
    <w:p w14:paraId="408375F3"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lastRenderedPageBreak/>
        <w:t>Теоретические подходы к оценке количества информации. Закон аддитивности информации. Формула Хартли. Информация и вероятность. Формула Шеннона.</w:t>
      </w:r>
    </w:p>
    <w:p w14:paraId="0E50B4DC"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Алгоритмы сжатия данных. Алгоритм RLE. Алгоритм Хаффмана. Алгоритм LZW. Алгоритмы сжатия данных с потерями. Уменьшение глубины кодирования цвета. Основные идеи алгоритмов сжатия JPEG, MP3.</w:t>
      </w:r>
    </w:p>
    <w:p w14:paraId="49371DA2"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Скорость передачи данных. Зависимость времени передачи  от информационного объёма данных и характеристик канала связи. Причины возникновения ошибок при передаче данных. Коды, позволяющие обнаруживать  и исправлять ошибки, возникающие при передаче данных. Расстояние Хэмминга. Кодирование с повторением битов. Коды Хэмминга.</w:t>
      </w:r>
    </w:p>
    <w:p w14:paraId="6278B527"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Системы. Компоненты системы и их взаимодействие. Системный эффект. Управление как информационный процесс. Обратная связь.</w:t>
      </w:r>
    </w:p>
    <w:p w14:paraId="4BCA892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Модели и моделирование. Цель моделирования. Соответствие модели моделируемому объекту или процессу, цели моделирования. Формализация прикладных задач.</w:t>
      </w:r>
    </w:p>
    <w:p w14:paraId="33FDBF1E"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Представление результатов моделирования в виде, удобном для восприятия человеком. Графическое представление данных (схемы, таблицы, графики).</w:t>
      </w:r>
    </w:p>
    <w:p w14:paraId="2899C31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Графы. Основные понятия. Виды графов. Описание графов с помощью матриц смежности, весовых матриц, списков смежности.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w:t>
      </w:r>
    </w:p>
    <w:p w14:paraId="2DDDC6A9"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Деревья. Бинарное дерево. Деревья поиска. Способы обхода дерева. Представление арифметических выражений в виде дерева. Дискретные игры двух игроков с полной информацией. Построение дерева перебора вариантов, описание стратегии игры в табличной форме. Выигрышные и проигрышные позиции. Выигрышные стратегии.</w:t>
      </w:r>
    </w:p>
    <w:p w14:paraId="301B068E"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Средства искусственного интеллекта. Сервисы машинного перевода  и распознавания устной речи. Когнитивные сервисы. Идентификация и поиск изображений, распознавание лиц. Самообучающиеся системы. Искусственный интеллект в компьютерных играх. Использование методов искусственного интеллекта в обучающих системах. Использование методов искусственного интеллекта в робототехнике. Интернет вещей. Перспективы развития компьютерных интеллектуальных систем. Нейронные сети.</w:t>
      </w:r>
    </w:p>
    <w:p w14:paraId="17D7422A"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b/>
          <w:bCs/>
          <w:sz w:val="28"/>
          <w:szCs w:val="28"/>
        </w:rPr>
      </w:pPr>
      <w:r w:rsidRPr="00B521F9">
        <w:rPr>
          <w:rFonts w:ascii="Times New Roman" w:hAnsi="Times New Roman"/>
          <w:b/>
          <w:sz w:val="28"/>
          <w:szCs w:val="28"/>
        </w:rPr>
        <w:t>Алгоритмы и программирование</w:t>
      </w:r>
      <w:r w:rsidRPr="00B521F9">
        <w:rPr>
          <w:rFonts w:ascii="Times New Roman" w:hAnsi="Times New Roman"/>
          <w:b/>
          <w:bCs/>
          <w:sz w:val="28"/>
          <w:szCs w:val="28"/>
        </w:rPr>
        <w:t>.</w:t>
      </w:r>
    </w:p>
    <w:p w14:paraId="38121129"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eastAsia="Calibri" w:hAnsi="Times New Roman"/>
          <w:i/>
          <w:iCs/>
          <w:sz w:val="28"/>
          <w:szCs w:val="28"/>
        </w:rPr>
      </w:pPr>
      <w:r w:rsidRPr="00B521F9">
        <w:rPr>
          <w:rFonts w:ascii="Times New Roman" w:hAnsi="Times New Roman"/>
          <w:sz w:val="28"/>
          <w:szCs w:val="28"/>
        </w:rPr>
        <w:t xml:space="preserve">Формализация понятия алгоритма. Машина Тьюринга как универсальная модель вычислений. Тезис Чёрча–Тьюринга. </w:t>
      </w:r>
    </w:p>
    <w:p w14:paraId="28292BC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 xml:space="preserve">Оценка сложности вычислений. Время работы и объём используемой памяти, их зависимость от размера исходных данных. Оценка асимптотической сложности алгоритмов. Алгоритмы полиномиальной сложности. Переборные </w:t>
      </w:r>
      <w:r w:rsidRPr="00B521F9">
        <w:rPr>
          <w:rFonts w:ascii="Times New Roman" w:hAnsi="Times New Roman"/>
          <w:sz w:val="28"/>
          <w:szCs w:val="28"/>
        </w:rPr>
        <w:lastRenderedPageBreak/>
        <w:t>алгоритмы. Примеры различных алгоритмов решения одной задачи, которые имеют различную сложность.</w:t>
      </w:r>
    </w:p>
    <w:p w14:paraId="4E827CD7"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Поиск простых чисел в заданном диапазоне с помощью алгоритма «решето Эратосфена».</w:t>
      </w:r>
    </w:p>
    <w:p w14:paraId="7EFC195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Многоразрядные целые числа, задачи длинной арифметики.</w:t>
      </w:r>
    </w:p>
    <w:p w14:paraId="2866467A"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Словари (ассоциативные массивы, отображения). Хэш-таблицы. Построение алфавитно-частотного словаря для заданного текста.</w:t>
      </w:r>
    </w:p>
    <w:p w14:paraId="76AA7EA0"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Стеки. Анализ правильности скобочного выражения. Вычисление арифметического выражения, записанного в постфиксной форме.</w:t>
      </w:r>
    </w:p>
    <w:p w14:paraId="05C8A4D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Очереди. Использование очереди для временного хранения данных.</w:t>
      </w:r>
    </w:p>
    <w:p w14:paraId="7D6837A6"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eastAsia="Calibri" w:hAnsi="Times New Roman"/>
          <w:i/>
          <w:iCs/>
          <w:sz w:val="28"/>
          <w:szCs w:val="28"/>
        </w:rPr>
      </w:pPr>
      <w:r w:rsidRPr="00B521F9">
        <w:rPr>
          <w:rFonts w:ascii="Times New Roman" w:hAnsi="Times New Roman"/>
          <w:sz w:val="28"/>
          <w:szCs w:val="28"/>
        </w:rPr>
        <w:t xml:space="preserve">Алгоритмы на графах. Построение минимального остовного дерева взвешенного связного неориентированного графа. Количество различных путей между вершинами ориентированного ациклического графа. Алгоритм Дейкстры. </w:t>
      </w:r>
    </w:p>
    <w:p w14:paraId="222BC4F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Деревья. Реализация дерева с помощью ссылочных структур. Двоичные (бинарные) деревья. Построение дерева для заданного арифметического выражения. Рекурсивные алгоритмы обхода дерева. Использование стека и очереди для обхода дерева.</w:t>
      </w:r>
    </w:p>
    <w:p w14:paraId="042FA2FB"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Динамическое программирование как метод решения задач с сохранением промежуточных результатов. Задачи, решаемые с помощью динамического программирования: вычисление рекурсивных функций, подсчёт количества вариантов, задачи оптимизации.</w:t>
      </w:r>
    </w:p>
    <w:p w14:paraId="328C1E99"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Понятие об объектно-ориентированном программировании. Объекты  и классы. Свойства и методы объектов. Объектно-ориентированный анализ. Разработка программ на основе объектно-ориентированного подхода. Инкапсуляция, наследование, полиморфизм.</w:t>
      </w:r>
    </w:p>
    <w:p w14:paraId="447E9BE3"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Среды быстрой разработки программ. Проектирование интерфейса пользователя. Использование готовых управляемых элементов для построения интерфейса.</w:t>
      </w:r>
    </w:p>
    <w:p w14:paraId="482F382B"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b/>
          <w:bCs/>
          <w:i/>
          <w:iCs/>
          <w:sz w:val="28"/>
          <w:szCs w:val="28"/>
        </w:rPr>
      </w:pPr>
      <w:r w:rsidRPr="00B521F9">
        <w:rPr>
          <w:rFonts w:ascii="Times New Roman" w:hAnsi="Times New Roman"/>
          <w:sz w:val="28"/>
          <w:szCs w:val="28"/>
        </w:rPr>
        <w:t xml:space="preserve">Обзор языков программирования. Понятие о парадигмах программирования. </w:t>
      </w:r>
    </w:p>
    <w:p w14:paraId="568AA841"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b/>
          <w:sz w:val="28"/>
          <w:szCs w:val="28"/>
        </w:rPr>
      </w:pPr>
      <w:r w:rsidRPr="00B521F9">
        <w:rPr>
          <w:rFonts w:ascii="Times New Roman" w:hAnsi="Times New Roman"/>
          <w:b/>
          <w:sz w:val="28"/>
          <w:szCs w:val="28"/>
        </w:rPr>
        <w:t>Информационные технологии</w:t>
      </w:r>
    </w:p>
    <w:p w14:paraId="2065AF44"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Этапы компьютерно-математического моделирования: постановка задачи, разработка модели, тестирование модели, компьютерный эксперимент, анализ результатов моделирования.</w:t>
      </w:r>
    </w:p>
    <w:p w14:paraId="78017B86"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eastAsia="Calibri" w:hAnsi="Times New Roman"/>
          <w:i/>
          <w:iCs/>
          <w:sz w:val="28"/>
          <w:szCs w:val="28"/>
        </w:rPr>
      </w:pPr>
      <w:r w:rsidRPr="00B521F9">
        <w:rPr>
          <w:rFonts w:ascii="Times New Roman" w:hAnsi="Times New Roman"/>
          <w:sz w:val="28"/>
          <w:szCs w:val="28"/>
        </w:rPr>
        <w:t xml:space="preserve">Дискретизация при математическом моделировании непрерывных процессов. Моделирование движения. Моделирование биологических систем. Математические модели в экономике. Вычислительные эксперименты с моделями. </w:t>
      </w:r>
    </w:p>
    <w:p w14:paraId="6BECA9E1"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Обработка результатов эксперимента. Метод наименьших квадратов. Оценка числовых параметров моделируемых объектов и процессов. Восстановление зависимостей по результатам эксперимента.</w:t>
      </w:r>
    </w:p>
    <w:p w14:paraId="713E13A6"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Вероятностные модели. Методы Монте-Карло. Имитационное моделирование. Системы массового обслуживания.</w:t>
      </w:r>
    </w:p>
    <w:p w14:paraId="7584AB5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lastRenderedPageBreak/>
        <w:t>Табличные (реляционные) базы данных. Таблица – представление сведений  об однотипных объектах. Поле, запись. Ключ таблицы. Работа с готовой базой данных. Заполнение базы данных. Поиск, сортировка и фильтрация данных. Запросы на выборку данных. Запросы с параметрами. Вычисляемые поля в запросах.</w:t>
      </w:r>
    </w:p>
    <w:p w14:paraId="7DADC899"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eastAsia="Calibri" w:hAnsi="Times New Roman"/>
          <w:i/>
          <w:iCs/>
          <w:sz w:val="28"/>
          <w:szCs w:val="28"/>
        </w:rPr>
      </w:pPr>
      <w:r w:rsidRPr="00B521F9">
        <w:rPr>
          <w:rFonts w:ascii="Times New Roman" w:hAnsi="Times New Roman"/>
          <w:sz w:val="28"/>
          <w:szCs w:val="28"/>
        </w:rPr>
        <w:t xml:space="preserve">Многотабличные базы данных. Типы связей между таблицами. Внешний ключ. Целостность базы данных. Запросы к многотабличным базам данных. </w:t>
      </w:r>
    </w:p>
    <w:p w14:paraId="0EF58501"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Интернет-приложения. Понятие о серверной и клиентской частях сайта. Технология «клиент – сервер», её достоинства и недостатки. Основы языка HTML  и каскадных таблиц стилей (CSS). Сценарии на языке JavaScript. Формы на веб-странице.</w:t>
      </w:r>
    </w:p>
    <w:p w14:paraId="7BFC2EBB"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Размещение веб-сайтов. Услуга хостинга. Загрузка файлов на сайт.</w:t>
      </w:r>
    </w:p>
    <w:p w14:paraId="1499C50E"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Ввод изображений с использованием различных цифровых устройств (цифровых фотоаппаратов и микроскопов, видеокамер, сканеров и других устройств). Графический редактор. Разрешение. Кадрирование. Исправление перспективы. Гистограмма. Коррекция уровней, коррекция цвета. Обесцвечивание цветных изображений. Ретушь. Работа с областями. Фильтры.</w:t>
      </w:r>
    </w:p>
    <w:p w14:paraId="6A296D2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Многослойные изображения. Текстовые слои. Маска слоя. Каналы. Сохранение выделенной области. Подготовка иллюстраций для веб-сайтов. Анимированные изображения.</w:t>
      </w:r>
    </w:p>
    <w:p w14:paraId="524D141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Векторная графика. Примитивы. Изменение порядка элементов. Выравнивание, распределение. Группировка. Кривые. Форматы векторных рисунков. Использование контуров. Векторизация растровых изображений.</w:t>
      </w:r>
    </w:p>
    <w:p w14:paraId="72085C31"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s="SchoolBookSanPin"/>
          <w:sz w:val="28"/>
          <w:szCs w:val="28"/>
        </w:rPr>
      </w:pPr>
      <w:r w:rsidRPr="00B521F9">
        <w:rPr>
          <w:rFonts w:ascii="Times New Roman" w:hAnsi="Times New Roman"/>
          <w:sz w:val="28"/>
          <w:szCs w:val="28"/>
        </w:rPr>
        <w:t>Принципы построения и редактирования трёхмерных моделей. Сеточные модели. Материалы. Моделирование источников освещения. Камеры. Аддитивные технологии (3D-принтеры). Понятие о виртуальной реальности и дополненной реальности.</w:t>
      </w:r>
    </w:p>
    <w:p w14:paraId="45C5B997" w14:textId="77777777" w:rsidR="00A10845" w:rsidRPr="00B521F9" w:rsidRDefault="00A10845" w:rsidP="00B521F9">
      <w:pPr>
        <w:widowControl w:val="0"/>
        <w:spacing w:after="0" w:line="276" w:lineRule="auto"/>
        <w:ind w:firstLine="709"/>
        <w:jc w:val="both"/>
        <w:rPr>
          <w:rFonts w:ascii="Times New Roman" w:eastAsia="Calibri" w:hAnsi="Times New Roman"/>
          <w:sz w:val="28"/>
          <w:szCs w:val="28"/>
          <w:lang w:eastAsia="en-US"/>
        </w:rPr>
      </w:pPr>
      <w:r w:rsidRPr="00B521F9">
        <w:rPr>
          <w:rFonts w:ascii="Times New Roman" w:eastAsia="Calibri" w:hAnsi="Times New Roman"/>
          <w:b/>
          <w:sz w:val="28"/>
          <w:szCs w:val="28"/>
          <w:lang w:eastAsia="en-US"/>
        </w:rPr>
        <w:t xml:space="preserve">Планируемые результаты освоения программы по информатике (углублённый уровень) </w:t>
      </w:r>
      <w:r w:rsidRPr="00B521F9">
        <w:rPr>
          <w:rFonts w:ascii="Times New Roman" w:eastAsia="Calibri" w:hAnsi="Times New Roman"/>
          <w:sz w:val="28"/>
          <w:szCs w:val="28"/>
          <w:lang w:eastAsia="en-US"/>
        </w:rPr>
        <w:t>на уровне среднего общего образования</w:t>
      </w:r>
      <w:bookmarkEnd w:id="141"/>
      <w:r w:rsidRPr="00B521F9">
        <w:rPr>
          <w:rFonts w:ascii="Times New Roman" w:eastAsia="Calibri" w:hAnsi="Times New Roman"/>
          <w:sz w:val="28"/>
          <w:szCs w:val="28"/>
          <w:lang w:eastAsia="en-US"/>
        </w:rPr>
        <w:t>.</w:t>
      </w:r>
    </w:p>
    <w:p w14:paraId="4D6D9E03"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Личностные результаты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w:t>
      </w:r>
    </w:p>
    <w:p w14:paraId="0153AFDC"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 xml:space="preserve">В результате изучения информатики на уровне среднего общего образования у обучающегося будут сформированы следующие личностные результаты: </w:t>
      </w:r>
    </w:p>
    <w:p w14:paraId="028E4B70"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1) гражданского воспитания:</w:t>
      </w:r>
    </w:p>
    <w:p w14:paraId="27F0CA3A"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осознание своих конституционных прав и обязанностей, уважение закона  и правопорядка, соблюдение основополагающих норм информационного права  и информационной безопасности;</w:t>
      </w:r>
    </w:p>
    <w:p w14:paraId="5B8ADD6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lastRenderedPageBreak/>
        <w:t>готовность противостоять идеологии экстремизма, национализма, ксенофобии, дискриминации по социальным, религиозным, расовым, национальным признакам в виртуальном пространстве;</w:t>
      </w:r>
    </w:p>
    <w:p w14:paraId="795DCC04"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bCs/>
          <w:iCs/>
          <w:sz w:val="28"/>
          <w:szCs w:val="28"/>
        </w:rPr>
      </w:pPr>
      <w:r w:rsidRPr="00B521F9">
        <w:rPr>
          <w:rFonts w:ascii="Times New Roman" w:hAnsi="Times New Roman"/>
          <w:bCs/>
          <w:iCs/>
          <w:sz w:val="28"/>
          <w:szCs w:val="28"/>
        </w:rPr>
        <w:t>2) патриотического воспитания:</w:t>
      </w:r>
    </w:p>
    <w:p w14:paraId="1E68B223"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ценностное отношение к историческому наследию, достижениям России  в науке, искусстве, технологиях, понимание значения информатики как науки  в жизни современного общества;</w:t>
      </w:r>
    </w:p>
    <w:p w14:paraId="3186A5C8"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bCs/>
          <w:iCs/>
          <w:sz w:val="28"/>
          <w:szCs w:val="28"/>
        </w:rPr>
      </w:pPr>
      <w:r w:rsidRPr="00B521F9">
        <w:rPr>
          <w:rFonts w:ascii="Times New Roman" w:hAnsi="Times New Roman"/>
          <w:bCs/>
          <w:iCs/>
          <w:sz w:val="28"/>
          <w:szCs w:val="28"/>
        </w:rPr>
        <w:t>3) духовно-нравственного воспитания:</w:t>
      </w:r>
    </w:p>
    <w:p w14:paraId="1592C4EC"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сформированность нравственного сознания, этического поведения;</w:t>
      </w:r>
    </w:p>
    <w:p w14:paraId="3A994E5A"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способность оценивать ситуацию и принимать осознанные решения, ориентируясь на морально-нравственные нормы и ценности, в том числе  в сети Интернет;</w:t>
      </w:r>
    </w:p>
    <w:p w14:paraId="265FAA83"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bCs/>
          <w:iCs/>
          <w:sz w:val="28"/>
          <w:szCs w:val="28"/>
        </w:rPr>
      </w:pPr>
      <w:r w:rsidRPr="00B521F9">
        <w:rPr>
          <w:rFonts w:ascii="Times New Roman" w:hAnsi="Times New Roman"/>
          <w:bCs/>
          <w:iCs/>
          <w:sz w:val="28"/>
          <w:szCs w:val="28"/>
        </w:rPr>
        <w:t>4) эстетического воспитания:</w:t>
      </w:r>
    </w:p>
    <w:p w14:paraId="3F1D38E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эстетическое отношение к миру, включая эстетику научного и технического творчества;</w:t>
      </w:r>
    </w:p>
    <w:p w14:paraId="5F1DFE64"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способность воспринимать различные виды искусства, в том числе основанного на использовании информационных технологий;</w:t>
      </w:r>
    </w:p>
    <w:p w14:paraId="1CB52CCE"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bCs/>
          <w:iCs/>
          <w:sz w:val="28"/>
          <w:szCs w:val="28"/>
        </w:rPr>
      </w:pPr>
      <w:r w:rsidRPr="00B521F9">
        <w:rPr>
          <w:rFonts w:ascii="Times New Roman" w:hAnsi="Times New Roman"/>
          <w:bCs/>
          <w:iCs/>
          <w:sz w:val="28"/>
          <w:szCs w:val="28"/>
        </w:rPr>
        <w:t>5) физического воспитания:</w:t>
      </w:r>
    </w:p>
    <w:p w14:paraId="6D84929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сформированность здорового и безопасного образа жизни, ответственного отношения к своему здоровью, в том числе за счёт соблюдения требований безопасной эксплуатации средств информационных и коммуникационных технологий;</w:t>
      </w:r>
    </w:p>
    <w:p w14:paraId="11F83D5E"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bCs/>
          <w:iCs/>
          <w:sz w:val="28"/>
          <w:szCs w:val="28"/>
        </w:rPr>
      </w:pPr>
      <w:r w:rsidRPr="00B521F9">
        <w:rPr>
          <w:rFonts w:ascii="Times New Roman" w:hAnsi="Times New Roman"/>
          <w:bCs/>
          <w:iCs/>
          <w:sz w:val="28"/>
          <w:szCs w:val="28"/>
        </w:rPr>
        <w:t>6) трудового воспитания:</w:t>
      </w:r>
    </w:p>
    <w:p w14:paraId="7B56ED87"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50E33E97"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интерес к сферам профессиональной деятельности, связанным  с информатикой, программированием и информационными технологиями, основанными на достижениях науки информатики и научно-технического прогресса, умение совершать осознанный выбор будущей профессии  и реализовывать собственные жизненные планы;</w:t>
      </w:r>
    </w:p>
    <w:p w14:paraId="38E50C16"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готовность и способность к образованию и самообразованию на протяжении всей жизни;</w:t>
      </w:r>
    </w:p>
    <w:p w14:paraId="460D6AAE"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bCs/>
          <w:iCs/>
          <w:sz w:val="28"/>
          <w:szCs w:val="28"/>
        </w:rPr>
      </w:pPr>
      <w:r w:rsidRPr="00B521F9">
        <w:rPr>
          <w:rFonts w:ascii="Times New Roman" w:hAnsi="Times New Roman"/>
          <w:bCs/>
          <w:iCs/>
          <w:sz w:val="28"/>
          <w:szCs w:val="28"/>
        </w:rPr>
        <w:t>7) экологического воспитания:</w:t>
      </w:r>
    </w:p>
    <w:p w14:paraId="0BC26204"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осознание глобального характера экологических проблем и путей их решения, в том числе с учётом возможностей информационно-коммуникационных технологий;</w:t>
      </w:r>
    </w:p>
    <w:p w14:paraId="3B36EDE6"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bCs/>
          <w:iCs/>
          <w:sz w:val="28"/>
          <w:szCs w:val="28"/>
        </w:rPr>
      </w:pPr>
      <w:r w:rsidRPr="00B521F9">
        <w:rPr>
          <w:rFonts w:ascii="Times New Roman" w:hAnsi="Times New Roman"/>
          <w:bCs/>
          <w:iCs/>
          <w:sz w:val="28"/>
          <w:szCs w:val="28"/>
        </w:rPr>
        <w:t>8) ценности научного познания:</w:t>
      </w:r>
    </w:p>
    <w:p w14:paraId="45515E1B"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 xml:space="preserve">сформированность мировоззрения, соответствующего современному уровню развития науки, достижениям научно-технического прогресса и общественной практики, за счёт понимания роли информационных ресурсов, информационных </w:t>
      </w:r>
      <w:r w:rsidRPr="00B521F9">
        <w:rPr>
          <w:rFonts w:ascii="Times New Roman" w:hAnsi="Times New Roman"/>
          <w:sz w:val="28"/>
          <w:szCs w:val="28"/>
        </w:rPr>
        <w:lastRenderedPageBreak/>
        <w:t>процессов и информационных технологий в условиях цифровой трансформации многих сфер жизни современного общества;</w:t>
      </w:r>
    </w:p>
    <w:p w14:paraId="5D940B92"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осознание ценности научной деятельности, готовность осуществлять проектную и исследовательскую деятельность индивидуально и в группе.</w:t>
      </w:r>
    </w:p>
    <w:p w14:paraId="138CD11C"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s="SchoolBookSanPin"/>
          <w:color w:val="000000"/>
          <w:sz w:val="28"/>
          <w:szCs w:val="28"/>
        </w:rPr>
      </w:pPr>
      <w:r w:rsidRPr="00B521F9">
        <w:rPr>
          <w:rFonts w:ascii="Times New Roman" w:hAnsi="Times New Roman" w:cs="SchoolBookSanPin"/>
          <w:color w:val="000000"/>
          <w:sz w:val="28"/>
          <w:szCs w:val="28"/>
        </w:rPr>
        <w:t xml:space="preserve">В процессе достижения личностных результатов освоения программы  по информатике у обучающихся совершенствуется эмоциональный интеллект, предполагающий </w:t>
      </w:r>
      <w:r w:rsidRPr="00B521F9">
        <w:rPr>
          <w:rFonts w:ascii="Times New Roman" w:hAnsi="Times New Roman"/>
          <w:sz w:val="28"/>
          <w:szCs w:val="28"/>
        </w:rPr>
        <w:t>сформированность</w:t>
      </w:r>
      <w:r w:rsidRPr="00B521F9">
        <w:rPr>
          <w:rFonts w:ascii="Times New Roman" w:hAnsi="Times New Roman" w:cs="SchoolBookSanPin"/>
          <w:color w:val="000000"/>
          <w:sz w:val="28"/>
          <w:szCs w:val="28"/>
        </w:rPr>
        <w:t>:</w:t>
      </w:r>
    </w:p>
    <w:p w14:paraId="1C3ED652"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31B0D5A4"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eastAsia="Calibri" w:hAnsi="Times New Roman"/>
          <w:iCs/>
          <w:sz w:val="28"/>
          <w:szCs w:val="28"/>
        </w:rPr>
        <w:t>внутренней мотивации</w:t>
      </w:r>
      <w:r w:rsidRPr="00B521F9">
        <w:rPr>
          <w:rFonts w:ascii="Times New Roman" w:hAnsi="Times New Roman"/>
          <w:i/>
          <w:sz w:val="28"/>
          <w:szCs w:val="28"/>
        </w:rPr>
        <w:t xml:space="preserve">, </w:t>
      </w:r>
      <w:r w:rsidRPr="00B521F9">
        <w:rPr>
          <w:rFonts w:ascii="Times New Roman" w:hAnsi="Times New Roman"/>
          <w:sz w:val="28"/>
          <w:szCs w:val="28"/>
        </w:rPr>
        <w:t>включающей стремление к достижению цели  и успеху, оптимизм, инициативность, умение действовать, исходя из своих возможностей;</w:t>
      </w:r>
    </w:p>
    <w:p w14:paraId="6800C3DA"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eastAsia="Calibri" w:hAnsi="Times New Roman"/>
          <w:iCs/>
          <w:sz w:val="28"/>
          <w:szCs w:val="28"/>
        </w:rPr>
        <w:t>эмпатии</w:t>
      </w:r>
      <w:r w:rsidRPr="00B521F9">
        <w:rPr>
          <w:rFonts w:ascii="Times New Roman" w:hAnsi="Times New Roman"/>
          <w:i/>
          <w:iCs/>
          <w:sz w:val="28"/>
          <w:szCs w:val="28"/>
        </w:rPr>
        <w:t>,</w:t>
      </w:r>
      <w:r w:rsidRPr="00B521F9">
        <w:rPr>
          <w:rFonts w:ascii="Times New Roman" w:hAnsi="Times New Roman"/>
          <w:sz w:val="28"/>
          <w:szCs w:val="28"/>
        </w:rPr>
        <w:t xml:space="preserve">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006662C8"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eastAsia="Calibri" w:hAnsi="Times New Roman"/>
          <w:iCs/>
          <w:sz w:val="28"/>
          <w:szCs w:val="28"/>
        </w:rPr>
        <w:t>социальных навыков</w:t>
      </w:r>
      <w:r w:rsidRPr="00B521F9">
        <w:rPr>
          <w:rFonts w:ascii="Times New Roman" w:hAnsi="Times New Roman"/>
          <w:i/>
          <w:sz w:val="28"/>
          <w:szCs w:val="28"/>
        </w:rPr>
        <w:t>,</w:t>
      </w:r>
      <w:r w:rsidRPr="00B521F9">
        <w:rPr>
          <w:rFonts w:ascii="Times New Roman" w:hAnsi="Times New Roman"/>
          <w:sz w:val="28"/>
          <w:szCs w:val="28"/>
        </w:rPr>
        <w:t xml:space="preserve"> включающих способность выстраивать отношения  с другими людьми, заботиться, проявлять интерес и разрешать конфликты.</w:t>
      </w:r>
    </w:p>
    <w:p w14:paraId="72E84B4D"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eastAsia="SchoolBookSanPin" w:hAnsi="Times New Roman" w:cs="SchoolBookSanPin"/>
          <w:bCs/>
          <w:sz w:val="28"/>
          <w:szCs w:val="28"/>
        </w:rPr>
      </w:pPr>
      <w:r w:rsidRPr="00B521F9">
        <w:rPr>
          <w:rFonts w:ascii="Times New Roman" w:eastAsia="SchoolBookSanPin" w:hAnsi="Times New Roman" w:cs="SchoolBookSanPin"/>
          <w:sz w:val="28"/>
          <w:szCs w:val="28"/>
        </w:rPr>
        <w:t xml:space="preserve">В результате изучения информатики на уровне среднего общего образования у обучающегося будут сформированы метапредметные результаты, отраженные в универсальных учебных действиях, а именно – </w:t>
      </w:r>
      <w:r w:rsidRPr="00B521F9">
        <w:rPr>
          <w:rFonts w:ascii="Times New Roman" w:eastAsia="SchoolBookSanPin" w:hAnsi="Times New Roman" w:cs="SchoolBookSanPin"/>
          <w:bCs/>
          <w:sz w:val="28"/>
          <w:szCs w:val="28"/>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549DAF1A"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Овладение универсальными познавательными действиями:</w:t>
      </w:r>
    </w:p>
    <w:p w14:paraId="4053507D"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1) базовые логические действия:</w:t>
      </w:r>
    </w:p>
    <w:p w14:paraId="57438F4B"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самостоятельно формулировать и актуализировать проблему, рассматривать её всесторонне;</w:t>
      </w:r>
    </w:p>
    <w:p w14:paraId="55DD1FD0"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устанавливать существенный признак или основания для сравнения, классификации и обобщения;</w:t>
      </w:r>
    </w:p>
    <w:p w14:paraId="1F1A5A29"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определять цели деятельности, задавать параметры и критерии их достижения;</w:t>
      </w:r>
    </w:p>
    <w:p w14:paraId="5101AA70"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выявлять закономерности и противоречия в рассматриваемых явлениях;</w:t>
      </w:r>
    </w:p>
    <w:p w14:paraId="47F478D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разрабатывать план решения проблемы с учётом анализа имеющихся материальных и нематериальных ресурсов;</w:t>
      </w:r>
    </w:p>
    <w:p w14:paraId="08CC5DAC"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вносить коррективы в деятельность, оценивать соответствие результатов целям, оценивать риски последствий деятельности;</w:t>
      </w:r>
    </w:p>
    <w:p w14:paraId="23323E3E"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координировать и выполнять работу в условиях реального, виртуального  и комбинированного взаимодействия;</w:t>
      </w:r>
    </w:p>
    <w:p w14:paraId="598A912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развивать креативное мышление при решении жизненных проблем.</w:t>
      </w:r>
    </w:p>
    <w:p w14:paraId="33F0AEE9"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2) базовые исследовательские действия:</w:t>
      </w:r>
    </w:p>
    <w:p w14:paraId="3372FDA2"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 xml:space="preserve">владеть навыками учебно-исследовательской и проектной деятельности, </w:t>
      </w:r>
      <w:r w:rsidRPr="00B521F9">
        <w:rPr>
          <w:rFonts w:ascii="Times New Roman" w:hAnsi="Times New Roman"/>
          <w:sz w:val="28"/>
          <w:szCs w:val="28"/>
        </w:rPr>
        <w:lastRenderedPageBreak/>
        <w:t>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w:t>
      </w:r>
    </w:p>
    <w:p w14:paraId="5D78F349"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41A23A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формировать научный тип мышления, владеть научной терминологией, ключевыми понятиями и методами;</w:t>
      </w:r>
    </w:p>
    <w:p w14:paraId="79D62889"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ставить и формулировать собственные задачи в образовательной деятельности и жизненных ситуациях;</w:t>
      </w:r>
    </w:p>
    <w:p w14:paraId="27DE076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0BCFE3F3"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4168A4B7"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давать оценку новым ситуациям, оценивать приобретённый опыт;</w:t>
      </w:r>
    </w:p>
    <w:p w14:paraId="6683C63D"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осуществлять целенаправленный поиск переноса средств и способов действия в профессиональную среду;</w:t>
      </w:r>
    </w:p>
    <w:p w14:paraId="6858F01E"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уметь переносить знания в познавательную и практическую области жизнедеятельности;</w:t>
      </w:r>
    </w:p>
    <w:p w14:paraId="3700A68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уметь интегрировать знания из разных предметных областей;</w:t>
      </w:r>
    </w:p>
    <w:p w14:paraId="2F0298DD"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выдвигать новые идеи, предлагать оригинальные подходы и решения, ставить проблемы и задачи, допускающие альтернативные решения.</w:t>
      </w:r>
    </w:p>
    <w:p w14:paraId="11AF12C1"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eastAsia="SchoolBookSanPin" w:hAnsi="Times New Roman" w:cs="SchoolBookSanPin"/>
          <w:sz w:val="28"/>
          <w:szCs w:val="28"/>
        </w:rPr>
      </w:pPr>
      <w:r w:rsidRPr="00B521F9">
        <w:rPr>
          <w:rFonts w:ascii="Times New Roman" w:eastAsia="SchoolBookSanPin" w:hAnsi="Times New Roman" w:cs="SchoolBookSanPin"/>
          <w:sz w:val="28"/>
          <w:szCs w:val="28"/>
        </w:rPr>
        <w:t>3) работа с информацией:</w:t>
      </w:r>
    </w:p>
    <w:p w14:paraId="046F3FF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AF6D0DC"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14:paraId="29B75CBE"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оценивать достоверность, легитимность информации, её соответствие правовым и морально-этическим нормам;</w:t>
      </w:r>
    </w:p>
    <w:p w14:paraId="7A6DB02C"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D0C8F4E"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владеть навыками распознавания и защиты информации, информационной безопасности личности.</w:t>
      </w:r>
    </w:p>
    <w:p w14:paraId="45E27EF9"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Овладение </w:t>
      </w:r>
      <w:r w:rsidRPr="00B521F9">
        <w:rPr>
          <w:rFonts w:ascii="Times New Roman" w:eastAsia="SchoolBookSanPin" w:hAnsi="Times New Roman"/>
          <w:bCs/>
          <w:sz w:val="28"/>
          <w:szCs w:val="28"/>
          <w:lang w:eastAsia="en-US"/>
        </w:rPr>
        <w:t>универсальными коммуникативными действиями</w:t>
      </w:r>
      <w:r w:rsidRPr="00B521F9">
        <w:rPr>
          <w:rFonts w:ascii="Times New Roman" w:eastAsia="SchoolBookSanPin" w:hAnsi="Times New Roman"/>
          <w:sz w:val="28"/>
          <w:szCs w:val="28"/>
          <w:lang w:eastAsia="en-US"/>
        </w:rPr>
        <w:t>:</w:t>
      </w:r>
    </w:p>
    <w:p w14:paraId="1D2DF5EB"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1) общение:</w:t>
      </w:r>
    </w:p>
    <w:p w14:paraId="073FFB96"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осуществлять коммуникации во всех сферах жизни;</w:t>
      </w:r>
    </w:p>
    <w:p w14:paraId="3CA35A59"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lastRenderedPageBreak/>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61CDCC4A"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владеть различными способами общения и взаимодействия, аргументированно вести диалог, уметь смягчать конфликтные ситуации;</w:t>
      </w:r>
    </w:p>
    <w:p w14:paraId="2F23296C"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развёрнуто и логично излагать свою точку зрения с использованием языковых средств.</w:t>
      </w:r>
    </w:p>
    <w:p w14:paraId="72F8D558"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2) совместная деятельность:</w:t>
      </w:r>
    </w:p>
    <w:p w14:paraId="4F1D8B40"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понимать и использовать преимущества командной и индивидуальной работы;</w:t>
      </w:r>
    </w:p>
    <w:p w14:paraId="3B7400E0"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выбирать тематику и методы совместных действий с учётом общих интересов и возможностей каждого члена коллектива;</w:t>
      </w:r>
    </w:p>
    <w:p w14:paraId="6C52570E"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w:t>
      </w:r>
    </w:p>
    <w:p w14:paraId="2DE2B171"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оценивать качество своего вклада и каждого участника команды в общий результат по разработанным критериям;</w:t>
      </w:r>
    </w:p>
    <w:p w14:paraId="6CBE118B"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предлагать новые проекты, оценивать идеи с позиции новизны, оригинальности, практической значимости;</w:t>
      </w:r>
    </w:p>
    <w:p w14:paraId="52B3E500"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5A65133B"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eastAsia="SchoolBookSanPin" w:hAnsi="Times New Roman" w:cs="SchoolBookSanPin"/>
          <w:sz w:val="28"/>
          <w:szCs w:val="28"/>
        </w:rPr>
      </w:pPr>
      <w:r w:rsidRPr="00B521F9">
        <w:rPr>
          <w:rFonts w:ascii="Times New Roman" w:eastAsia="SchoolBookSanPin" w:hAnsi="Times New Roman" w:cs="SchoolBookSanPin"/>
          <w:color w:val="000000"/>
          <w:sz w:val="28"/>
          <w:szCs w:val="28"/>
        </w:rPr>
        <w:t xml:space="preserve">Овладение </w:t>
      </w:r>
      <w:r w:rsidRPr="00B521F9">
        <w:rPr>
          <w:rFonts w:ascii="Times New Roman" w:eastAsia="SchoolBookSanPin" w:hAnsi="Times New Roman" w:cs="SchoolBookSanPin"/>
          <w:bCs/>
          <w:color w:val="000000"/>
          <w:sz w:val="28"/>
          <w:szCs w:val="28"/>
        </w:rPr>
        <w:t>универсальными регулятивными действиями</w:t>
      </w:r>
      <w:r w:rsidRPr="00B521F9">
        <w:rPr>
          <w:rFonts w:ascii="Times New Roman" w:eastAsia="SchoolBookSanPin" w:hAnsi="Times New Roman" w:cs="SchoolBookSanPin"/>
          <w:sz w:val="28"/>
          <w:szCs w:val="28"/>
        </w:rPr>
        <w:t>:</w:t>
      </w:r>
    </w:p>
    <w:p w14:paraId="729F9D4A"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eastAsia="SchoolBookSanPin" w:hAnsi="Times New Roman" w:cs="SchoolBookSanPin"/>
          <w:sz w:val="28"/>
          <w:szCs w:val="28"/>
        </w:rPr>
      </w:pPr>
      <w:r w:rsidRPr="00B521F9">
        <w:rPr>
          <w:rFonts w:ascii="Times New Roman" w:eastAsia="SchoolBookSanPin" w:hAnsi="Times New Roman" w:cs="SchoolBookSanPin"/>
          <w:sz w:val="28"/>
          <w:szCs w:val="28"/>
        </w:rPr>
        <w:t>1) самоорганизация:</w:t>
      </w:r>
    </w:p>
    <w:p w14:paraId="70621E6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7F36809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самостоятельно составлять план решения проблемы с учётом имеющихся ресурсов, собственных возможностей и предпочтений;</w:t>
      </w:r>
    </w:p>
    <w:p w14:paraId="68EFC27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давать оценку новым ситуациям;</w:t>
      </w:r>
    </w:p>
    <w:p w14:paraId="51057168"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расширять рамки учебного предмета на основе личных предпочтений;</w:t>
      </w:r>
    </w:p>
    <w:p w14:paraId="58DC7281"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делать осознанный выбор, аргументировать его, брать ответственность  за решение;</w:t>
      </w:r>
    </w:p>
    <w:p w14:paraId="1C21A2E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оценивать приобретённый опыт;</w:t>
      </w:r>
    </w:p>
    <w:p w14:paraId="5172F179"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41A6975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eastAsia="SchoolBookSanPin" w:hAnsi="Times New Roman" w:cs="SchoolBookSanPin"/>
          <w:sz w:val="28"/>
          <w:szCs w:val="28"/>
        </w:rPr>
      </w:pPr>
      <w:r w:rsidRPr="00B521F9">
        <w:rPr>
          <w:rFonts w:ascii="Times New Roman" w:eastAsia="SchoolBookSanPin" w:hAnsi="Times New Roman" w:cs="SchoolBookSanPin"/>
          <w:sz w:val="28"/>
          <w:szCs w:val="28"/>
        </w:rPr>
        <w:t>2) самоконтроль:</w:t>
      </w:r>
    </w:p>
    <w:p w14:paraId="2F0872B1"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давать оценку новым ситуациям, вносить коррективы в деятельность, оценивать соответствие результатов целям;</w:t>
      </w:r>
    </w:p>
    <w:p w14:paraId="7224CFD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 xml:space="preserve">владеть навыками познавательной рефлексии как осознания совершаемых действий и мыслительных процессов, их результатов и оснований, использовать </w:t>
      </w:r>
      <w:r w:rsidRPr="00B521F9">
        <w:rPr>
          <w:rFonts w:ascii="Times New Roman" w:hAnsi="Times New Roman"/>
          <w:sz w:val="28"/>
          <w:szCs w:val="28"/>
        </w:rPr>
        <w:lastRenderedPageBreak/>
        <w:t>приёмы рефлексии для оценки ситуации, выбора верного решения;</w:t>
      </w:r>
    </w:p>
    <w:p w14:paraId="09460EED"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оценивать риски и своевременно принимать решения по их снижению;</w:t>
      </w:r>
    </w:p>
    <w:p w14:paraId="5FB746FA"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принимать мотивы и аргументы других при анализе результатов деятельности.</w:t>
      </w:r>
    </w:p>
    <w:p w14:paraId="152ADD7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3) принятия себя и других:</w:t>
      </w:r>
    </w:p>
    <w:p w14:paraId="287E95EA"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принимать себя, понимая свои недостатки и достоинства;</w:t>
      </w:r>
    </w:p>
    <w:p w14:paraId="1B4A05A1"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принимать мотивы и аргументы других при анализе результатов деятельности;</w:t>
      </w:r>
    </w:p>
    <w:p w14:paraId="01C6C03E"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признавать своё право и право других на ошибку;</w:t>
      </w:r>
    </w:p>
    <w:p w14:paraId="40C9BA54" w14:textId="77777777" w:rsidR="002E67B8" w:rsidRPr="00984522" w:rsidRDefault="00A10845" w:rsidP="00984522">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 xml:space="preserve">развивать способность понимать </w:t>
      </w:r>
      <w:r w:rsidR="00984522">
        <w:rPr>
          <w:rFonts w:ascii="Times New Roman" w:hAnsi="Times New Roman"/>
          <w:sz w:val="28"/>
          <w:szCs w:val="28"/>
        </w:rPr>
        <w:t>мир с позиции другого человека.</w:t>
      </w:r>
    </w:p>
    <w:p w14:paraId="15FDFE04" w14:textId="77777777" w:rsidR="00984522" w:rsidRDefault="00984522" w:rsidP="00DF464B">
      <w:pPr>
        <w:widowControl w:val="0"/>
        <w:autoSpaceDE w:val="0"/>
        <w:autoSpaceDN w:val="0"/>
        <w:adjustRightInd w:val="0"/>
        <w:spacing w:after="0" w:line="276" w:lineRule="auto"/>
        <w:textAlignment w:val="center"/>
        <w:rPr>
          <w:rFonts w:ascii="Times New Roman" w:hAnsi="Times New Roman" w:cs="SchoolBookSanPin"/>
          <w:b/>
          <w:color w:val="000000"/>
          <w:sz w:val="28"/>
          <w:szCs w:val="28"/>
        </w:rPr>
      </w:pPr>
    </w:p>
    <w:p w14:paraId="4C068D3C" w14:textId="77777777" w:rsidR="002E67B8" w:rsidRPr="00B521F9" w:rsidRDefault="00A10845" w:rsidP="00B521F9">
      <w:pPr>
        <w:widowControl w:val="0"/>
        <w:autoSpaceDE w:val="0"/>
        <w:autoSpaceDN w:val="0"/>
        <w:adjustRightInd w:val="0"/>
        <w:spacing w:after="0" w:line="276" w:lineRule="auto"/>
        <w:ind w:firstLine="709"/>
        <w:jc w:val="center"/>
        <w:textAlignment w:val="center"/>
        <w:rPr>
          <w:rFonts w:ascii="Times New Roman" w:hAnsi="Times New Roman" w:cs="SchoolBookSanPin"/>
          <w:b/>
          <w:color w:val="000000"/>
          <w:sz w:val="28"/>
          <w:szCs w:val="28"/>
        </w:rPr>
      </w:pPr>
      <w:r w:rsidRPr="00B521F9">
        <w:rPr>
          <w:rFonts w:ascii="Times New Roman" w:hAnsi="Times New Roman" w:cs="SchoolBookSanPin"/>
          <w:b/>
          <w:color w:val="000000"/>
          <w:sz w:val="28"/>
          <w:szCs w:val="28"/>
        </w:rPr>
        <w:t xml:space="preserve">Предметные результаты освоения программы по информатике </w:t>
      </w:r>
      <w:r w:rsidR="002E67B8" w:rsidRPr="00B521F9">
        <w:rPr>
          <w:rFonts w:ascii="Times New Roman" w:hAnsi="Times New Roman" w:cs="SchoolBookSanPin"/>
          <w:b/>
          <w:color w:val="000000"/>
          <w:sz w:val="28"/>
          <w:szCs w:val="28"/>
        </w:rPr>
        <w:t xml:space="preserve">углублённого уровня </w:t>
      </w:r>
    </w:p>
    <w:p w14:paraId="32650FF6" w14:textId="77777777" w:rsidR="00984522" w:rsidRPr="00B521F9" w:rsidRDefault="002E67B8" w:rsidP="00984522">
      <w:pPr>
        <w:widowControl w:val="0"/>
        <w:autoSpaceDE w:val="0"/>
        <w:autoSpaceDN w:val="0"/>
        <w:adjustRightInd w:val="0"/>
        <w:spacing w:after="0" w:line="276" w:lineRule="auto"/>
        <w:ind w:firstLine="709"/>
        <w:jc w:val="center"/>
        <w:textAlignment w:val="center"/>
        <w:rPr>
          <w:rFonts w:ascii="Times New Roman" w:hAnsi="Times New Roman" w:cs="SchoolBookSanPin"/>
          <w:b/>
          <w:color w:val="000000"/>
          <w:sz w:val="28"/>
          <w:szCs w:val="28"/>
        </w:rPr>
      </w:pPr>
      <w:r w:rsidRPr="00B521F9">
        <w:rPr>
          <w:rFonts w:ascii="Times New Roman" w:hAnsi="Times New Roman" w:cs="SchoolBookSanPin"/>
          <w:b/>
          <w:color w:val="000000"/>
          <w:sz w:val="28"/>
          <w:szCs w:val="28"/>
        </w:rPr>
        <w:t>в 10 классе</w:t>
      </w:r>
    </w:p>
    <w:p w14:paraId="6A22300C"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trike/>
          <w:sz w:val="28"/>
          <w:szCs w:val="28"/>
        </w:rPr>
      </w:pPr>
      <w:r w:rsidRPr="00B521F9">
        <w:rPr>
          <w:rFonts w:ascii="Times New Roman" w:hAnsi="Times New Roman" w:cs="SchoolBookSanPin"/>
          <w:color w:val="000000"/>
          <w:sz w:val="28"/>
          <w:szCs w:val="28"/>
        </w:rPr>
        <w:t xml:space="preserve"> В процессе изучения курса информатики углублённого уровня в 10 классе </w:t>
      </w:r>
      <w:r w:rsidRPr="00B521F9">
        <w:rPr>
          <w:rFonts w:ascii="Times New Roman" w:hAnsi="Times New Roman" w:cs="SchoolBookSanPin"/>
          <w:sz w:val="28"/>
          <w:szCs w:val="28"/>
        </w:rPr>
        <w:t>обучающимися будут достигнуты следующие предметные результаты:</w:t>
      </w:r>
    </w:p>
    <w:p w14:paraId="3C9A3AD7"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B521F9">
        <w:rPr>
          <w:rFonts w:ascii="Times New Roman" w:hAnsi="Times New Roman"/>
          <w:color w:val="000000"/>
          <w:sz w:val="28"/>
          <w:szCs w:val="28"/>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w:t>
      </w:r>
    </w:p>
    <w:p w14:paraId="03D014F6"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B521F9">
        <w:rPr>
          <w:rFonts w:ascii="Times New Roman" w:hAnsi="Times New Roman"/>
          <w:color w:val="000000"/>
          <w:sz w:val="28"/>
          <w:szCs w:val="28"/>
        </w:rPr>
        <w:t>владение методами поиска информации в сети Интернет, умение критически оценивать информацию, полученную из сети Интернет;</w:t>
      </w:r>
    </w:p>
    <w:p w14:paraId="60C0E673"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B521F9">
        <w:rPr>
          <w:rFonts w:ascii="Times New Roman" w:hAnsi="Times New Roman"/>
          <w:color w:val="000000"/>
          <w:sz w:val="28"/>
          <w:szCs w:val="28"/>
        </w:rPr>
        <w:t>умение характеризовать большие данные, приводить примеры источников их получения и направления использования,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6355B5BF"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B521F9">
        <w:rPr>
          <w:rFonts w:ascii="Times New Roman" w:hAnsi="Times New Roman"/>
          <w:color w:val="000000"/>
          <w:sz w:val="28"/>
          <w:szCs w:val="28"/>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w:t>
      </w:r>
    </w:p>
    <w:p w14:paraId="6A2A56C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B521F9">
        <w:rPr>
          <w:rFonts w:ascii="Times New Roman" w:hAnsi="Times New Roman"/>
          <w:color w:val="000000"/>
          <w:sz w:val="28"/>
          <w:szCs w:val="28"/>
        </w:rPr>
        <w:t>владение навыками работы с операционными системами, основными видами программного обеспечения для решения учебных задач по выбранной специализации;</w:t>
      </w:r>
    </w:p>
    <w:p w14:paraId="754FC377"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B521F9">
        <w:rPr>
          <w:rFonts w:ascii="Times New Roman" w:hAnsi="Times New Roman"/>
          <w:color w:val="000000"/>
          <w:sz w:val="28"/>
          <w:szCs w:val="28"/>
        </w:rPr>
        <w:t>наличие представлений о компьютерных сетях и их роли в современном мире, о базовых принципах организации и функционирования компьютерных сетей,  об общих принципах разработки и функционирования интернет-приложений;</w:t>
      </w:r>
    </w:p>
    <w:p w14:paraId="100AAEC2"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B521F9">
        <w:rPr>
          <w:rFonts w:ascii="Times New Roman" w:hAnsi="Times New Roman"/>
          <w:color w:val="000000"/>
          <w:sz w:val="28"/>
          <w:szCs w:val="28"/>
        </w:rPr>
        <w:t xml:space="preserve">понимание угроз информационной безопасности, использование методов  и средств противодействия этим угрозам, соблюдение мер безопасности, </w:t>
      </w:r>
      <w:r w:rsidRPr="00B521F9">
        <w:rPr>
          <w:rFonts w:ascii="Times New Roman" w:hAnsi="Times New Roman"/>
          <w:color w:val="000000"/>
          <w:sz w:val="28"/>
          <w:szCs w:val="28"/>
        </w:rPr>
        <w:lastRenderedPageBreak/>
        <w:t>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04DF0C24"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B521F9">
        <w:rPr>
          <w:rFonts w:ascii="Times New Roman" w:hAnsi="Times New Roman"/>
          <w:color w:val="000000"/>
          <w:sz w:val="28"/>
          <w:szCs w:val="28"/>
        </w:rPr>
        <w:t>понимание основных принципов дискретизации различных видов информации, умение определять информационный объём текстовых, графических  и звуковых данных при заданных параметрах дискретизации, умение определять среднюю скорость передачи данных, оценивать изменение времени передачи при изменении информационного объёма данных и характеристик канала связи;</w:t>
      </w:r>
    </w:p>
    <w:p w14:paraId="7BE17560"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B521F9">
        <w:rPr>
          <w:rFonts w:ascii="Times New Roman" w:hAnsi="Times New Roman"/>
          <w:color w:val="000000"/>
          <w:sz w:val="28"/>
          <w:szCs w:val="28"/>
        </w:rPr>
        <w:t>умение использовать при решении задач свойства позиционной записи чисел, алгоритма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w:t>
      </w:r>
    </w:p>
    <w:p w14:paraId="1360DBD7"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B521F9">
        <w:rPr>
          <w:rFonts w:ascii="Times New Roman" w:hAnsi="Times New Roman"/>
          <w:color w:val="000000"/>
          <w:sz w:val="28"/>
          <w:szCs w:val="28"/>
        </w:rPr>
        <w:t>умение выполнять преобразования логических выражений, используя законы алгебры логики,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и системы уравнений;</w:t>
      </w:r>
    </w:p>
    <w:p w14:paraId="05DE733E"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B521F9">
        <w:rPr>
          <w:rFonts w:ascii="Times New Roman" w:hAnsi="Times New Roman"/>
          <w:color w:val="000000"/>
          <w:sz w:val="28"/>
          <w:szCs w:val="28"/>
        </w:rPr>
        <w:t>понимание базовых алгоритмов обработки числовой и текстовой информации (запись чисел в позиционной системе счисления,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41F7C47A"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B521F9">
        <w:rPr>
          <w:rFonts w:ascii="Times New Roman" w:hAnsi="Times New Roman"/>
          <w:color w:val="000000"/>
          <w:sz w:val="28"/>
          <w:szCs w:val="28"/>
        </w:rPr>
        <w:t>владение универсальным языком программирования высокого уровня (Python, Java, C++, C#),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59394393"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B521F9">
        <w:rPr>
          <w:rFonts w:ascii="Times New Roman" w:hAnsi="Times New Roman"/>
          <w:color w:val="000000"/>
          <w:sz w:val="28"/>
          <w:szCs w:val="28"/>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w:t>
      </w:r>
    </w:p>
    <w:p w14:paraId="04E254A5"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olor w:val="000000"/>
          <w:sz w:val="28"/>
          <w:szCs w:val="28"/>
        </w:rPr>
      </w:pPr>
      <w:r w:rsidRPr="00B521F9">
        <w:rPr>
          <w:rFonts w:ascii="Times New Roman" w:hAnsi="Times New Roman"/>
          <w:color w:val="000000"/>
          <w:sz w:val="28"/>
          <w:szCs w:val="28"/>
        </w:rPr>
        <w:t xml:space="preserve">умение использовать электронные таблицы для анализа, представления  и обработки данных (включая вычисление суммы, среднего арифметического, </w:t>
      </w:r>
      <w:r w:rsidRPr="00B521F9">
        <w:rPr>
          <w:rFonts w:ascii="Times New Roman" w:hAnsi="Times New Roman"/>
          <w:color w:val="000000"/>
          <w:sz w:val="28"/>
          <w:szCs w:val="28"/>
        </w:rPr>
        <w:lastRenderedPageBreak/>
        <w:t>наибольшего и наименьшего значений, решение уравнений, выбор оптимального решения, подбор линии тренда, решение задач прогнозирования).</w:t>
      </w:r>
    </w:p>
    <w:p w14:paraId="79D5E32D" w14:textId="77777777" w:rsidR="002E67B8" w:rsidRPr="00B521F9" w:rsidRDefault="002E67B8" w:rsidP="00B521F9">
      <w:pPr>
        <w:widowControl w:val="0"/>
        <w:autoSpaceDE w:val="0"/>
        <w:autoSpaceDN w:val="0"/>
        <w:adjustRightInd w:val="0"/>
        <w:spacing w:after="0" w:line="276" w:lineRule="auto"/>
        <w:ind w:firstLine="709"/>
        <w:jc w:val="both"/>
        <w:textAlignment w:val="center"/>
        <w:rPr>
          <w:rFonts w:ascii="Times New Roman" w:hAnsi="Times New Roman" w:cs="SchoolBookSanPin"/>
          <w:b/>
          <w:sz w:val="28"/>
          <w:szCs w:val="28"/>
        </w:rPr>
      </w:pPr>
    </w:p>
    <w:p w14:paraId="1D79401E" w14:textId="77777777" w:rsidR="002E67B8" w:rsidRPr="00B521F9" w:rsidRDefault="00A10845" w:rsidP="00B521F9">
      <w:pPr>
        <w:widowControl w:val="0"/>
        <w:autoSpaceDE w:val="0"/>
        <w:autoSpaceDN w:val="0"/>
        <w:adjustRightInd w:val="0"/>
        <w:spacing w:after="0" w:line="276" w:lineRule="auto"/>
        <w:ind w:firstLine="709"/>
        <w:jc w:val="center"/>
        <w:textAlignment w:val="center"/>
        <w:rPr>
          <w:rFonts w:ascii="Times New Roman" w:hAnsi="Times New Roman" w:cs="SchoolBookSanPin"/>
          <w:b/>
          <w:sz w:val="28"/>
          <w:szCs w:val="28"/>
        </w:rPr>
      </w:pPr>
      <w:r w:rsidRPr="00B521F9">
        <w:rPr>
          <w:rFonts w:ascii="Times New Roman" w:hAnsi="Times New Roman" w:cs="SchoolBookSanPin"/>
          <w:b/>
          <w:sz w:val="28"/>
          <w:szCs w:val="28"/>
        </w:rPr>
        <w:t>Предметные результаты освоения программы по информатике у</w:t>
      </w:r>
      <w:r w:rsidR="002E67B8" w:rsidRPr="00B521F9">
        <w:rPr>
          <w:rFonts w:ascii="Times New Roman" w:hAnsi="Times New Roman" w:cs="SchoolBookSanPin"/>
          <w:b/>
          <w:sz w:val="28"/>
          <w:szCs w:val="28"/>
        </w:rPr>
        <w:t>глублённого уровня</w:t>
      </w:r>
    </w:p>
    <w:p w14:paraId="4F9D81A9" w14:textId="77777777" w:rsidR="002E67B8" w:rsidRPr="00984522" w:rsidRDefault="002E67B8" w:rsidP="00984522">
      <w:pPr>
        <w:widowControl w:val="0"/>
        <w:autoSpaceDE w:val="0"/>
        <w:autoSpaceDN w:val="0"/>
        <w:adjustRightInd w:val="0"/>
        <w:spacing w:after="0" w:line="276" w:lineRule="auto"/>
        <w:ind w:firstLine="709"/>
        <w:jc w:val="center"/>
        <w:textAlignment w:val="center"/>
        <w:rPr>
          <w:rFonts w:ascii="Times New Roman" w:hAnsi="Times New Roman" w:cs="SchoolBookSanPin"/>
          <w:b/>
          <w:sz w:val="28"/>
          <w:szCs w:val="28"/>
        </w:rPr>
      </w:pPr>
      <w:r w:rsidRPr="00B521F9">
        <w:rPr>
          <w:rFonts w:ascii="Times New Roman" w:hAnsi="Times New Roman" w:cs="SchoolBookSanPin"/>
          <w:b/>
          <w:sz w:val="28"/>
          <w:szCs w:val="28"/>
        </w:rPr>
        <w:t>в 11 классе</w:t>
      </w:r>
    </w:p>
    <w:p w14:paraId="6884042A"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cs="SchoolBookSanPin"/>
          <w:sz w:val="28"/>
          <w:szCs w:val="28"/>
        </w:rPr>
      </w:pPr>
      <w:r w:rsidRPr="00B521F9">
        <w:rPr>
          <w:rFonts w:ascii="Times New Roman" w:hAnsi="Times New Roman" w:cs="SchoolBookSanPin"/>
          <w:sz w:val="28"/>
          <w:szCs w:val="28"/>
        </w:rPr>
        <w:t xml:space="preserve">В процессе изучения курса информатики углублённого уровня в 11 классе обучающимися будут достигнуты следующие предметные результаты: </w:t>
      </w:r>
    </w:p>
    <w:p w14:paraId="2BA09BF2"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4B8B60D7"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3D0EEE59"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умение разрабатывать и реализовывать в виде программ базовые алгоритмы, умение использовать в программах данные различных типов с учётом ограничений на диапазон их возможных значений, применять при решении задач структуры данных (списки, словари, стеки, очереди, деревья), использовать базовые операции со структурами данных,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00DAA8CC"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умение создавать веб-страницы;</w:t>
      </w:r>
    </w:p>
    <w:p w14:paraId="5F8A5321"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владение основными сведениями о базах данных, их структуре, средствах создания и работы с ними, умение использовать табличные (реляционные) базы данных (составлять запросы в базах данных, выполнять сортировку и поиск записей в базе данных, наполнять разработанную базу данных) и справочные системы;</w:t>
      </w:r>
    </w:p>
    <w:p w14:paraId="58A3FB98"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 xml:space="preserve">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w:t>
      </w:r>
      <w:r w:rsidRPr="00B521F9">
        <w:rPr>
          <w:rFonts w:ascii="Times New Roman" w:hAnsi="Times New Roman" w:cs="SchoolBookSanPin"/>
          <w:color w:val="000000"/>
          <w:sz w:val="28"/>
          <w:szCs w:val="28"/>
        </w:rPr>
        <w:t xml:space="preserve">соответствие модели </w:t>
      </w:r>
      <w:r w:rsidRPr="00B521F9">
        <w:rPr>
          <w:rFonts w:ascii="Times New Roman" w:hAnsi="Times New Roman"/>
          <w:sz w:val="28"/>
          <w:szCs w:val="28"/>
        </w:rPr>
        <w:t xml:space="preserve">моделируемому объекту или процессу, представлять результаты моделирования  в </w:t>
      </w:r>
      <w:r w:rsidRPr="00B521F9">
        <w:rPr>
          <w:rFonts w:ascii="Times New Roman" w:hAnsi="Times New Roman"/>
          <w:sz w:val="28"/>
          <w:szCs w:val="28"/>
        </w:rPr>
        <w:lastRenderedPageBreak/>
        <w:t>наглядном виде;</w:t>
      </w:r>
    </w:p>
    <w:p w14:paraId="25F7DD06" w14:textId="77777777" w:rsidR="00A10845" w:rsidRPr="00B521F9" w:rsidRDefault="00A10845" w:rsidP="00B521F9">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w:t>
      </w:r>
    </w:p>
    <w:p w14:paraId="30E6EAC0" w14:textId="77777777" w:rsidR="00A10845" w:rsidRPr="00DF464B" w:rsidRDefault="00A10845" w:rsidP="00DF464B">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B521F9">
        <w:rPr>
          <w:rFonts w:ascii="Times New Roman" w:hAnsi="Times New Roman"/>
          <w:sz w:val="28"/>
          <w:szCs w:val="28"/>
        </w:rPr>
        <w:t>понимание основных принципов работы, возможностей и ограничения применения технологий искусственного интеллекта в различных областях, наличие представлений о круге решаемых задач машинного обучения (распознавания, классификации и прогнозирования) наличие представлений об использовании информационных технологий в различных профессиональных сферах.</w:t>
      </w:r>
    </w:p>
    <w:p w14:paraId="25C88ABD" w14:textId="77777777" w:rsidR="00984522" w:rsidRDefault="00A10845" w:rsidP="00984522">
      <w:pPr>
        <w:spacing w:after="0" w:line="276" w:lineRule="auto"/>
        <w:ind w:left="720"/>
        <w:contextualSpacing/>
        <w:jc w:val="center"/>
        <w:rPr>
          <w:rFonts w:ascii="Times New Roman" w:eastAsia="Calibri" w:hAnsi="Times New Roman"/>
          <w:b/>
          <w:sz w:val="28"/>
          <w:szCs w:val="28"/>
          <w:lang w:eastAsia="en-US"/>
        </w:rPr>
      </w:pPr>
      <w:r w:rsidRPr="00B521F9">
        <w:rPr>
          <w:rFonts w:ascii="Times New Roman" w:eastAsia="Calibri" w:hAnsi="Times New Roman"/>
          <w:b/>
          <w:sz w:val="28"/>
          <w:szCs w:val="28"/>
          <w:lang w:eastAsia="en-US"/>
        </w:rPr>
        <w:t xml:space="preserve">Тематическое планирование учебного предмета </w:t>
      </w:r>
    </w:p>
    <w:p w14:paraId="197F36F9" w14:textId="77777777" w:rsidR="00A10845" w:rsidRPr="00B521F9" w:rsidRDefault="00A10845" w:rsidP="00984522">
      <w:pPr>
        <w:spacing w:after="0" w:line="276" w:lineRule="auto"/>
        <w:ind w:left="720"/>
        <w:contextualSpacing/>
        <w:jc w:val="center"/>
        <w:rPr>
          <w:rFonts w:ascii="Times New Roman" w:eastAsia="Calibri" w:hAnsi="Times New Roman"/>
          <w:b/>
          <w:sz w:val="28"/>
          <w:szCs w:val="28"/>
          <w:lang w:eastAsia="en-US"/>
        </w:rPr>
      </w:pPr>
      <w:r w:rsidRPr="00B521F9">
        <w:rPr>
          <w:rFonts w:ascii="Times New Roman" w:eastAsia="Calibri" w:hAnsi="Times New Roman"/>
          <w:b/>
          <w:sz w:val="28"/>
          <w:szCs w:val="28"/>
          <w:lang w:eastAsia="en-US"/>
        </w:rPr>
        <w:t>«Информатика»</w:t>
      </w:r>
    </w:p>
    <w:p w14:paraId="406CBEC8" w14:textId="77777777" w:rsidR="00A10845" w:rsidRPr="00B521F9" w:rsidRDefault="00A10845" w:rsidP="00984522">
      <w:pPr>
        <w:spacing w:after="0" w:line="276" w:lineRule="auto"/>
        <w:ind w:left="540"/>
        <w:contextualSpacing/>
        <w:jc w:val="center"/>
        <w:rPr>
          <w:rFonts w:ascii="Times New Roman" w:eastAsia="SchoolBookSanPin" w:hAnsi="Times New Roman"/>
          <w:b/>
          <w:sz w:val="28"/>
          <w:szCs w:val="28"/>
          <w:lang w:eastAsia="en-US"/>
        </w:rPr>
      </w:pPr>
      <w:r w:rsidRPr="00B521F9">
        <w:rPr>
          <w:rFonts w:ascii="Times New Roman" w:eastAsia="SchoolBookSanPin" w:hAnsi="Times New Roman"/>
          <w:b/>
          <w:sz w:val="28"/>
          <w:szCs w:val="28"/>
          <w:lang w:eastAsia="en-US"/>
        </w:rPr>
        <w:t>(углубленный</w:t>
      </w:r>
      <w:r w:rsidR="00984522">
        <w:rPr>
          <w:rFonts w:ascii="Times New Roman" w:eastAsia="SchoolBookSanPin" w:hAnsi="Times New Roman"/>
          <w:b/>
          <w:sz w:val="28"/>
          <w:szCs w:val="28"/>
          <w:lang w:eastAsia="en-US"/>
        </w:rPr>
        <w:t xml:space="preserve"> уровень)</w:t>
      </w:r>
    </w:p>
    <w:p w14:paraId="26DFCDB5"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521F9">
        <w:rPr>
          <w:rFonts w:ascii="Times New Roman" w:eastAsia="SchoolBookSanPin" w:hAnsi="Times New Roman"/>
          <w:b/>
          <w:sz w:val="28"/>
          <w:szCs w:val="28"/>
          <w:lang w:eastAsia="en-US"/>
        </w:rPr>
        <w:t>«рабочей программе учителя»</w:t>
      </w:r>
      <w:r w:rsidRPr="00B521F9">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72E3646E" w14:textId="77777777" w:rsidR="00A10845" w:rsidRPr="00B521F9" w:rsidRDefault="00A10845" w:rsidP="00B521F9">
      <w:pPr>
        <w:widowControl w:val="0"/>
        <w:spacing w:after="0" w:line="276" w:lineRule="auto"/>
        <w:ind w:firstLine="709"/>
        <w:jc w:val="both"/>
        <w:rPr>
          <w:rFonts w:ascii="Times New Roman" w:eastAsia="SchoolBookSanPin" w:hAnsi="Times New Roman"/>
          <w:sz w:val="28"/>
          <w:szCs w:val="28"/>
          <w:lang w:eastAsia="en-US"/>
        </w:rPr>
      </w:pPr>
      <w:r w:rsidRPr="00B521F9">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1890BB56" w14:textId="77777777" w:rsidR="00375464" w:rsidRPr="00B521F9" w:rsidRDefault="00375464" w:rsidP="00B521F9">
      <w:pPr>
        <w:widowControl w:val="0"/>
        <w:spacing w:after="0" w:line="276" w:lineRule="auto"/>
        <w:ind w:firstLine="709"/>
        <w:jc w:val="both"/>
        <w:rPr>
          <w:rFonts w:ascii="Times New Roman" w:eastAsia="SchoolBookSanPin" w:hAnsi="Times New Roman"/>
          <w:i/>
          <w:sz w:val="28"/>
          <w:szCs w:val="28"/>
          <w:lang w:eastAsia="en-US"/>
        </w:rPr>
      </w:pPr>
      <w:r w:rsidRPr="00B521F9">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p w14:paraId="036F90F6" w14:textId="77777777" w:rsidR="00A10845" w:rsidRPr="00A10845" w:rsidRDefault="00A10845" w:rsidP="00A10845">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A10845" w:rsidRPr="00A10845" w14:paraId="78C91450" w14:textId="77777777" w:rsidTr="00A10845">
        <w:trPr>
          <w:trHeight w:val="575"/>
        </w:trPr>
        <w:tc>
          <w:tcPr>
            <w:tcW w:w="1066" w:type="dxa"/>
          </w:tcPr>
          <w:p w14:paraId="6A18E21D" w14:textId="77777777" w:rsidR="00A10845" w:rsidRPr="00A10845" w:rsidRDefault="00A10845" w:rsidP="00A10845">
            <w:pPr>
              <w:spacing w:line="237" w:lineRule="auto"/>
              <w:ind w:left="142" w:right="354" w:firstLine="96"/>
              <w:jc w:val="center"/>
              <w:rPr>
                <w:rFonts w:ascii="Times New Roman" w:hAnsi="Times New Roman"/>
                <w:lang w:eastAsia="en-US"/>
              </w:rPr>
            </w:pPr>
            <w:r w:rsidRPr="00A10845">
              <w:rPr>
                <w:rFonts w:ascii="Times New Roman" w:hAnsi="Times New Roman"/>
                <w:lang w:eastAsia="en-US"/>
              </w:rPr>
              <w:t>№</w:t>
            </w:r>
            <w:r w:rsidRPr="00A10845">
              <w:rPr>
                <w:rFonts w:ascii="Times New Roman" w:hAnsi="Times New Roman"/>
                <w:spacing w:val="-57"/>
                <w:lang w:eastAsia="en-US"/>
              </w:rPr>
              <w:t xml:space="preserve"> </w:t>
            </w:r>
            <w:r w:rsidRPr="00A10845">
              <w:rPr>
                <w:rFonts w:ascii="Times New Roman" w:hAnsi="Times New Roman"/>
                <w:lang w:eastAsia="en-US"/>
              </w:rPr>
              <w:t>п/п</w:t>
            </w:r>
          </w:p>
        </w:tc>
        <w:tc>
          <w:tcPr>
            <w:tcW w:w="5750" w:type="dxa"/>
          </w:tcPr>
          <w:p w14:paraId="57A76DF1" w14:textId="77777777" w:rsidR="00A10845" w:rsidRPr="00A10845" w:rsidRDefault="00A10845" w:rsidP="00A10845">
            <w:pPr>
              <w:spacing w:line="273" w:lineRule="exact"/>
              <w:ind w:left="142"/>
              <w:jc w:val="center"/>
              <w:rPr>
                <w:rFonts w:ascii="Times New Roman" w:hAnsi="Times New Roman"/>
                <w:lang w:val="ru-RU" w:eastAsia="en-US"/>
              </w:rPr>
            </w:pPr>
            <w:r w:rsidRPr="00A10845">
              <w:rPr>
                <w:rFonts w:ascii="Times New Roman" w:hAnsi="Times New Roman"/>
                <w:lang w:val="ru-RU" w:eastAsia="en-US"/>
              </w:rPr>
              <w:t>Наименование</w:t>
            </w:r>
            <w:r w:rsidRPr="00A10845">
              <w:rPr>
                <w:rFonts w:ascii="Times New Roman" w:hAnsi="Times New Roman"/>
                <w:spacing w:val="-2"/>
                <w:lang w:val="ru-RU" w:eastAsia="en-US"/>
              </w:rPr>
              <w:t xml:space="preserve"> </w:t>
            </w:r>
            <w:r w:rsidRPr="00A10845">
              <w:rPr>
                <w:rFonts w:ascii="Times New Roman" w:hAnsi="Times New Roman"/>
                <w:lang w:val="ru-RU" w:eastAsia="en-US"/>
              </w:rPr>
              <w:t xml:space="preserve">темы </w:t>
            </w:r>
          </w:p>
          <w:p w14:paraId="4D31969C" w14:textId="77777777" w:rsidR="00A10845" w:rsidRPr="00A10845" w:rsidRDefault="00A10845" w:rsidP="00A10845">
            <w:pPr>
              <w:spacing w:line="273" w:lineRule="exact"/>
              <w:ind w:left="142"/>
              <w:jc w:val="center"/>
              <w:rPr>
                <w:rFonts w:ascii="Times New Roman" w:hAnsi="Times New Roman"/>
                <w:lang w:val="ru-RU" w:eastAsia="en-US"/>
              </w:rPr>
            </w:pPr>
            <w:r w:rsidRPr="00A10845">
              <w:rPr>
                <w:rFonts w:ascii="Times New Roman" w:hAnsi="Times New Roman"/>
                <w:lang w:val="ru-RU" w:eastAsia="en-US"/>
              </w:rPr>
              <w:t>(с учётом рабочей программы воспитания)</w:t>
            </w:r>
          </w:p>
        </w:tc>
        <w:tc>
          <w:tcPr>
            <w:tcW w:w="2835" w:type="dxa"/>
          </w:tcPr>
          <w:p w14:paraId="026BB345" w14:textId="77777777" w:rsidR="00A10845" w:rsidRPr="00A10845" w:rsidRDefault="00A10845" w:rsidP="00A10845">
            <w:pPr>
              <w:spacing w:line="237" w:lineRule="auto"/>
              <w:ind w:left="142" w:right="27" w:hanging="72"/>
              <w:jc w:val="center"/>
              <w:rPr>
                <w:rFonts w:ascii="Times New Roman" w:hAnsi="Times New Roman"/>
                <w:lang w:val="ru-RU" w:eastAsia="en-US"/>
              </w:rPr>
            </w:pPr>
            <w:r w:rsidRPr="00A10845">
              <w:rPr>
                <w:rFonts w:ascii="Times New Roman" w:hAnsi="Times New Roman"/>
                <w:spacing w:val="-1"/>
                <w:lang w:val="ru-RU" w:eastAsia="en-US"/>
              </w:rPr>
              <w:t>Количество часов, отводимых на освоение каждой темы</w:t>
            </w:r>
          </w:p>
        </w:tc>
      </w:tr>
      <w:tr w:rsidR="00375464" w:rsidRPr="00A10845" w14:paraId="5B8956F7" w14:textId="77777777" w:rsidTr="00375464">
        <w:trPr>
          <w:trHeight w:val="141"/>
        </w:trPr>
        <w:tc>
          <w:tcPr>
            <w:tcW w:w="9651" w:type="dxa"/>
            <w:gridSpan w:val="3"/>
          </w:tcPr>
          <w:p w14:paraId="551D2E62" w14:textId="77777777" w:rsidR="00375464" w:rsidRPr="00375464" w:rsidRDefault="00375464" w:rsidP="00375464">
            <w:pPr>
              <w:spacing w:line="237" w:lineRule="auto"/>
              <w:ind w:left="142" w:right="27" w:hanging="72"/>
              <w:rPr>
                <w:rFonts w:ascii="Times New Roman" w:hAnsi="Times New Roman"/>
                <w:b/>
                <w:spacing w:val="-1"/>
                <w:lang w:val="ru-RU" w:eastAsia="en-US"/>
              </w:rPr>
            </w:pPr>
            <w:r w:rsidRPr="00375464">
              <w:rPr>
                <w:rFonts w:ascii="Times New Roman" w:hAnsi="Times New Roman"/>
                <w:b/>
                <w:spacing w:val="-1"/>
                <w:lang w:val="ru-RU" w:eastAsia="en-US"/>
              </w:rPr>
              <w:t xml:space="preserve">                                                                           10 класс</w:t>
            </w:r>
          </w:p>
        </w:tc>
      </w:tr>
      <w:tr w:rsidR="00A10845" w:rsidRPr="00A10845" w14:paraId="493BC279" w14:textId="77777777" w:rsidTr="00A10845">
        <w:trPr>
          <w:trHeight w:val="297"/>
        </w:trPr>
        <w:tc>
          <w:tcPr>
            <w:tcW w:w="1066" w:type="dxa"/>
          </w:tcPr>
          <w:p w14:paraId="3EDA3B1D" w14:textId="77777777" w:rsidR="00A10845" w:rsidRPr="00A10845" w:rsidRDefault="00A10845" w:rsidP="00A10845">
            <w:pPr>
              <w:spacing w:line="273" w:lineRule="exact"/>
              <w:ind w:left="142"/>
              <w:rPr>
                <w:rFonts w:ascii="Times New Roman" w:hAnsi="Times New Roman"/>
                <w:lang w:eastAsia="en-US"/>
              </w:rPr>
            </w:pPr>
            <w:r w:rsidRPr="00A10845">
              <w:rPr>
                <w:rFonts w:ascii="Times New Roman" w:hAnsi="Times New Roman"/>
                <w:lang w:eastAsia="en-US"/>
              </w:rPr>
              <w:t>1.</w:t>
            </w:r>
          </w:p>
        </w:tc>
        <w:tc>
          <w:tcPr>
            <w:tcW w:w="5750" w:type="dxa"/>
          </w:tcPr>
          <w:p w14:paraId="551AAB44"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114.6.1. Цифровая грамотность.</w:t>
            </w:r>
          </w:p>
          <w:p w14:paraId="7B292079"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Требования техники безопасности и гигиены при работе с компьютерами  и другими компонентами цифрового окружения.</w:t>
            </w:r>
          </w:p>
          <w:p w14:paraId="73CFBAD0"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Принципы работы компьютеров и компьютерных систем. Архитектура фон Неймана. Автоматическое выполнение программы процессором. Оперативная, постоянная и долговременная память. Обмен данными с помощью шин. Контроллеры внешних устройств. Прямой доступ к памяти.</w:t>
            </w:r>
          </w:p>
          <w:p w14:paraId="033EBD52"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Основные тенденции развития компьютерных технологий. Параллельные вычисления. Многопроцессорные системы. Суперкомпьютеры. Распределённые вычислительные системы и обработка больших данных. Мобильные цифровые устройства и их роль в коммуникациях. Встроенные компьютеры. Микроконтроллеры. Роботизированные производства.</w:t>
            </w:r>
          </w:p>
          <w:p w14:paraId="18F19ABB"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 xml:space="preserve">Программное обеспечение компьютеров и </w:t>
            </w:r>
            <w:r w:rsidRPr="00727E60">
              <w:rPr>
                <w:rFonts w:ascii="Times New Roman" w:hAnsi="Times New Roman"/>
                <w:lang w:val="ru-RU" w:eastAsia="en-US"/>
              </w:rPr>
              <w:lastRenderedPageBreak/>
              <w:t>компьютерных систем. Виды программного обеспечения и их назначение. Особенности программного обеспечения мобильных устройств. Параллельное программирование. Системное программное обеспечение. Операционные системы. Утилиты. Драйверы устройств. Инсталляция и деинсталляция программного обеспечения.</w:t>
            </w:r>
          </w:p>
          <w:p w14:paraId="07C9A44C"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Файловые системы. Принципы размещения и именования файлов  в долговременной памяти. Шаблоны для описания групп файлов.</w:t>
            </w:r>
          </w:p>
          <w:p w14:paraId="5DB0B01B"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Программное обеспечение. Лицензирование программного обеспечения  и цифровых ресурсов. Проприетарное и свободное программное обеспечение. Коммерческое и некоммерческое использование программного обеспечения  и цифровых ресурсов. Ответственность, устанавливаемая законодательством Российской Федерации за неправомерное использование программного обеспечения и цифровых ресурсов.</w:t>
            </w:r>
          </w:p>
          <w:p w14:paraId="5E60D3FF"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 xml:space="preserve">Принципы построения и аппаратные компоненты компьютерных сетей. Сетевые протоколы. Сеть Интернет. Адресация в сети Интернет. Протоколы стека </w:t>
            </w:r>
            <w:r w:rsidRPr="00727E60">
              <w:rPr>
                <w:rFonts w:ascii="Times New Roman" w:hAnsi="Times New Roman"/>
                <w:lang w:eastAsia="en-US"/>
              </w:rPr>
              <w:t>TCP</w:t>
            </w:r>
            <w:r w:rsidRPr="00727E60">
              <w:rPr>
                <w:rFonts w:ascii="Times New Roman" w:hAnsi="Times New Roman"/>
                <w:lang w:val="ru-RU" w:eastAsia="en-US"/>
              </w:rPr>
              <w:t>/</w:t>
            </w:r>
            <w:r w:rsidRPr="00727E60">
              <w:rPr>
                <w:rFonts w:ascii="Times New Roman" w:hAnsi="Times New Roman"/>
                <w:lang w:eastAsia="en-US"/>
              </w:rPr>
              <w:t>IP</w:t>
            </w:r>
            <w:r w:rsidRPr="00727E60">
              <w:rPr>
                <w:rFonts w:ascii="Times New Roman" w:hAnsi="Times New Roman"/>
                <w:lang w:val="ru-RU" w:eastAsia="en-US"/>
              </w:rPr>
              <w:t>. Система доменных имён.</w:t>
            </w:r>
          </w:p>
          <w:p w14:paraId="43B1D5D2"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 xml:space="preserve">Разделение </w:t>
            </w:r>
            <w:r w:rsidRPr="00727E60">
              <w:rPr>
                <w:rFonts w:ascii="Times New Roman" w:hAnsi="Times New Roman"/>
                <w:lang w:eastAsia="en-US"/>
              </w:rPr>
              <w:t>IP</w:t>
            </w:r>
            <w:r w:rsidRPr="00727E60">
              <w:rPr>
                <w:rFonts w:ascii="Times New Roman" w:hAnsi="Times New Roman"/>
                <w:lang w:val="ru-RU" w:eastAsia="en-US"/>
              </w:rPr>
              <w:t>-сети на подсети с помощью масок подсетей. Сетевое администрирование. Получение данных о сетевых настройках компьютера. Проверка наличия связи с узлом сети. Определение маршрута движения пакетов.</w:t>
            </w:r>
          </w:p>
          <w:p w14:paraId="1864C09E"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Виды деятельности в сети Интернет. Сервисы Интернета. Геоинформационные системы. Геолокационные сервисы реального времени (например, локация мобильных телефонов, определение загруженности автомагистралей), интернет-торговля, бронирование билетов и гостиниц.</w:t>
            </w:r>
          </w:p>
          <w:p w14:paraId="6C3E3361"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 xml:space="preserve">Государственные электронные сервисы и услуги. Социальные сети – организация коллективного взаимодействия и обмена данными. Сетевой этикет: правила поведения в киберпространстве. Проблема подлинности полученной информации. Открытые образовательные ресурсы. </w:t>
            </w:r>
          </w:p>
          <w:p w14:paraId="2946031B"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 xml:space="preserve">Техногенные и экономические угрозы, связанные с использованием информационно-коммуникационных технологий. Общие проблемы защиты информации и информационной безопасности. Средства защиты информации  в компьютерах, компьютерных сетях и автоматизированных информационных системах. Правовое обеспечение информационной безопасности. </w:t>
            </w:r>
          </w:p>
          <w:p w14:paraId="7DF1E7D0"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Предотвращение несанкционированного доступа к личной конфиденциальной информации, хранящейся на персональном компьютере, мобильных устройствах. Вредоносное программное обеспечение и способы борьбы с ним. Антивирусные программы. Организация личного архива информации. Резервное копирование. Парольная защита архива.</w:t>
            </w:r>
          </w:p>
          <w:p w14:paraId="445721EE" w14:textId="77777777" w:rsidR="00A10845" w:rsidRPr="00A10845" w:rsidRDefault="00727E60" w:rsidP="004B53A4">
            <w:pPr>
              <w:ind w:left="142" w:right="137"/>
              <w:jc w:val="both"/>
              <w:rPr>
                <w:rFonts w:ascii="Times New Roman" w:hAnsi="Times New Roman"/>
                <w:lang w:eastAsia="en-US"/>
              </w:rPr>
            </w:pPr>
            <w:r w:rsidRPr="00727E60">
              <w:rPr>
                <w:rFonts w:ascii="Times New Roman" w:hAnsi="Times New Roman"/>
                <w:lang w:val="ru-RU" w:eastAsia="en-US"/>
              </w:rPr>
              <w:t xml:space="preserve">Шифрование данных. Симметричные и несимметричные шифры. Шифры простой замены. </w:t>
            </w:r>
            <w:r w:rsidRPr="00A20F63">
              <w:rPr>
                <w:rFonts w:ascii="Times New Roman" w:hAnsi="Times New Roman"/>
                <w:lang w:val="ru-RU" w:eastAsia="en-US"/>
              </w:rPr>
              <w:t xml:space="preserve">Шифр Цезаря. </w:t>
            </w:r>
            <w:r w:rsidRPr="00727E60">
              <w:rPr>
                <w:rFonts w:ascii="Times New Roman" w:hAnsi="Times New Roman"/>
                <w:lang w:eastAsia="en-US"/>
              </w:rPr>
              <w:t>Шифр Виженера. Алгоритм шифрования RSA.</w:t>
            </w:r>
          </w:p>
        </w:tc>
        <w:tc>
          <w:tcPr>
            <w:tcW w:w="2835" w:type="dxa"/>
          </w:tcPr>
          <w:p w14:paraId="5DBD7B9B" w14:textId="77777777" w:rsidR="00A10845" w:rsidRPr="00727E60" w:rsidRDefault="00727E60" w:rsidP="00A10845">
            <w:pPr>
              <w:spacing w:line="273" w:lineRule="exact"/>
              <w:ind w:left="142"/>
              <w:jc w:val="center"/>
              <w:rPr>
                <w:rFonts w:ascii="Times New Roman" w:hAnsi="Times New Roman"/>
                <w:lang w:val="ru-RU" w:eastAsia="en-US"/>
              </w:rPr>
            </w:pPr>
            <w:r w:rsidRPr="00E03A58">
              <w:rPr>
                <w:rFonts w:ascii="Times New Roman" w:hAnsi="Times New Roman"/>
                <w:i/>
                <w:szCs w:val="24"/>
                <w:lang w:val="ru-RU" w:eastAsia="en-US"/>
              </w:rPr>
              <w:lastRenderedPageBreak/>
              <w:t>Часы на каждую тему распределяются учителем-предметником в з</w:t>
            </w:r>
            <w:r w:rsidRPr="004B53A4">
              <w:rPr>
                <w:rFonts w:ascii="Times New Roman" w:hAnsi="Times New Roman"/>
                <w:i/>
                <w:szCs w:val="24"/>
                <w:lang w:val="ru-RU" w:eastAsia="en-US"/>
              </w:rPr>
              <w:t>а</w:t>
            </w:r>
            <w:r w:rsidRPr="00E03A58">
              <w:rPr>
                <w:rFonts w:ascii="Times New Roman" w:hAnsi="Times New Roman"/>
                <w:i/>
                <w:szCs w:val="24"/>
                <w:lang w:val="ru-RU" w:eastAsia="en-US"/>
              </w:rPr>
              <w:t>висимости от нагрузки по учебному плану на текущий учебный год</w:t>
            </w:r>
            <w:r w:rsidRPr="004B53A4">
              <w:rPr>
                <w:rFonts w:ascii="Times New Roman" w:hAnsi="Times New Roman"/>
                <w:i/>
                <w:szCs w:val="24"/>
                <w:lang w:val="ru-RU" w:eastAsia="en-US"/>
              </w:rPr>
              <w:t xml:space="preserve"> в рабочей программе учителя</w:t>
            </w:r>
          </w:p>
        </w:tc>
      </w:tr>
      <w:tr w:rsidR="00A10845" w:rsidRPr="00A10845" w14:paraId="6D79ACBF" w14:textId="77777777" w:rsidTr="00A10845">
        <w:trPr>
          <w:trHeight w:val="273"/>
        </w:trPr>
        <w:tc>
          <w:tcPr>
            <w:tcW w:w="1066" w:type="dxa"/>
          </w:tcPr>
          <w:p w14:paraId="14A07BA5" w14:textId="77777777" w:rsidR="00A10845" w:rsidRPr="00A10845" w:rsidRDefault="00A10845" w:rsidP="00A10845">
            <w:pPr>
              <w:spacing w:line="253" w:lineRule="exact"/>
              <w:ind w:left="142"/>
              <w:rPr>
                <w:rFonts w:ascii="Times New Roman" w:hAnsi="Times New Roman"/>
                <w:lang w:eastAsia="en-US"/>
              </w:rPr>
            </w:pPr>
            <w:r w:rsidRPr="00A10845">
              <w:rPr>
                <w:rFonts w:ascii="Times New Roman" w:hAnsi="Times New Roman"/>
                <w:lang w:eastAsia="en-US"/>
              </w:rPr>
              <w:lastRenderedPageBreak/>
              <w:t>2.</w:t>
            </w:r>
          </w:p>
        </w:tc>
        <w:tc>
          <w:tcPr>
            <w:tcW w:w="5750" w:type="dxa"/>
          </w:tcPr>
          <w:p w14:paraId="6BB41AB1"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114.6.2. Теоретические основы информатики.</w:t>
            </w:r>
          </w:p>
          <w:p w14:paraId="7770E984"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Информация, данные и знания. Информационные процессы в природе, технике и обществе.</w:t>
            </w:r>
          </w:p>
          <w:p w14:paraId="41BB587A"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lastRenderedPageBreak/>
              <w:t>Непрерывные и дискретные величины и сигналы. Необходимость дискретизации информации, предназначенной для хранения, передачи и обработки  в цифровых системах.</w:t>
            </w:r>
          </w:p>
          <w:p w14:paraId="4B3E0CF9"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Двоичное кодирование. Равномерные и неравномерные коды. Декодирование сообщений, записанных с помощью неравномерных кодов. Условие Фано. Построение однозначно декодируемых кодов с помощью дерева.  Единицы измерения количества информации. Алфавитный подход к оценке количества информации.</w:t>
            </w:r>
          </w:p>
          <w:p w14:paraId="26847F54"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 xml:space="preserve">Системы счисления. Развёрнутая запись целых и дробных чисел  в позиционной системе счисления. Свойства позиционной записи числа: количество цифр в записи, признак делимости числа на основание системы счисления. Алгоритм перевода целого числа из </w:t>
            </w:r>
            <w:r w:rsidRPr="004B53A4">
              <w:rPr>
                <w:rFonts w:ascii="Times New Roman" w:hAnsi="Times New Roman"/>
                <w:lang w:eastAsia="en-US"/>
              </w:rPr>
              <w:t>P</w:t>
            </w:r>
            <w:r w:rsidRPr="004B53A4">
              <w:rPr>
                <w:rFonts w:ascii="Times New Roman" w:hAnsi="Times New Roman"/>
                <w:lang w:val="ru-RU" w:eastAsia="en-US"/>
              </w:rPr>
              <w:t xml:space="preserve">-ичной системы счисления в десятичную. Алгоритм перевода конечной </w:t>
            </w:r>
            <w:r w:rsidRPr="004B53A4">
              <w:rPr>
                <w:rFonts w:ascii="Times New Roman" w:hAnsi="Times New Roman"/>
                <w:lang w:eastAsia="en-US"/>
              </w:rPr>
              <w:t>P</w:t>
            </w:r>
            <w:r w:rsidRPr="004B53A4">
              <w:rPr>
                <w:rFonts w:ascii="Times New Roman" w:hAnsi="Times New Roman"/>
                <w:lang w:val="ru-RU" w:eastAsia="en-US"/>
              </w:rPr>
              <w:t xml:space="preserve">-ичной дроби в десятичную. Алгоритм перевода целого числа из десятичной системы счисления в </w:t>
            </w:r>
            <w:r w:rsidRPr="004B53A4">
              <w:rPr>
                <w:rFonts w:ascii="Times New Roman" w:hAnsi="Times New Roman"/>
                <w:lang w:eastAsia="en-US"/>
              </w:rPr>
              <w:t>P</w:t>
            </w:r>
            <w:r w:rsidRPr="004B53A4">
              <w:rPr>
                <w:rFonts w:ascii="Times New Roman" w:hAnsi="Times New Roman"/>
                <w:lang w:val="ru-RU" w:eastAsia="en-US"/>
              </w:rPr>
              <w:t xml:space="preserve">-ичную. Перевод конечной десятичной дроби в </w:t>
            </w:r>
            <w:r w:rsidRPr="004B53A4">
              <w:rPr>
                <w:rFonts w:ascii="Times New Roman" w:hAnsi="Times New Roman"/>
                <w:lang w:eastAsia="en-US"/>
              </w:rPr>
              <w:t>P</w:t>
            </w:r>
            <w:r w:rsidRPr="004B53A4">
              <w:rPr>
                <w:rFonts w:ascii="Times New Roman" w:hAnsi="Times New Roman"/>
                <w:lang w:val="ru-RU" w:eastAsia="en-US"/>
              </w:rPr>
              <w:t>-ичную. Двоичная, восьмеричная и шестнадцатеричная системы счисления, связь между ними. Арифметические операции в позиционных системах счисления. Троичная уравновешенная система счисления. Двоично-десятичная система счисления.</w:t>
            </w:r>
          </w:p>
          <w:p w14:paraId="44158F4F"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 xml:space="preserve">Кодирование текстов. Кодировка </w:t>
            </w:r>
            <w:r w:rsidRPr="004B53A4">
              <w:rPr>
                <w:rFonts w:ascii="Times New Roman" w:hAnsi="Times New Roman"/>
                <w:lang w:eastAsia="en-US"/>
              </w:rPr>
              <w:t>ASCII</w:t>
            </w:r>
            <w:r w:rsidRPr="004B53A4">
              <w:rPr>
                <w:rFonts w:ascii="Times New Roman" w:hAnsi="Times New Roman"/>
                <w:lang w:val="ru-RU" w:eastAsia="en-US"/>
              </w:rPr>
              <w:t xml:space="preserve">. Однобайтные кодировки. Стандарт </w:t>
            </w:r>
            <w:r w:rsidRPr="004B53A4">
              <w:rPr>
                <w:rFonts w:ascii="Times New Roman" w:hAnsi="Times New Roman"/>
                <w:lang w:eastAsia="en-US"/>
              </w:rPr>
              <w:t>UNICODE</w:t>
            </w:r>
            <w:r w:rsidRPr="004B53A4">
              <w:rPr>
                <w:rFonts w:ascii="Times New Roman" w:hAnsi="Times New Roman"/>
                <w:lang w:val="ru-RU" w:eastAsia="en-US"/>
              </w:rPr>
              <w:t xml:space="preserve">. Кодировка </w:t>
            </w:r>
            <w:r w:rsidRPr="004B53A4">
              <w:rPr>
                <w:rFonts w:ascii="Times New Roman" w:hAnsi="Times New Roman"/>
                <w:lang w:eastAsia="en-US"/>
              </w:rPr>
              <w:t>UTF</w:t>
            </w:r>
            <w:r w:rsidRPr="004B53A4">
              <w:rPr>
                <w:rFonts w:ascii="Times New Roman" w:hAnsi="Times New Roman"/>
                <w:lang w:val="ru-RU" w:eastAsia="en-US"/>
              </w:rPr>
              <w:t>-8. Определение информационного объёма текстовых сообщений.</w:t>
            </w:r>
          </w:p>
          <w:p w14:paraId="0A27A2B8"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Кодирование изображений. Оценка информационного объёма графических данных при заданных разрешении и глубине кодирования цвета. Цветовые модели. Векторное кодирование. Форматы графических файлов. Трёхмерная графика. Фрактальная графика.</w:t>
            </w:r>
          </w:p>
          <w:p w14:paraId="2D9A183B"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Кодирование звука. Оценка информационного объёма звуковых данных  при заданных частоте дискретизации и разрядности кодирования.</w:t>
            </w:r>
          </w:p>
          <w:p w14:paraId="0BA0496E"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Алгебра логики. Понятие высказывания. Высказывательные формы (предикаты). Кванторы существования и всеобщности.</w:t>
            </w:r>
          </w:p>
          <w:p w14:paraId="1F2DCB11"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Логические операции. Таблицы истинности. Логические выражения. Логические тождества. Доказательство логических тождеств с помощью таблиц истинности. Логические операции и операции над множествами.</w:t>
            </w:r>
          </w:p>
          <w:p w14:paraId="3AD4174E"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Законы алгебры логики. Эквивалентные преобразования логических выражений. Логические уравнения и системы уравнений.</w:t>
            </w:r>
          </w:p>
          <w:p w14:paraId="758ED3CA"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Логические функции. Зависимость количества возможных логических функций от количества аргументов. Полные системы логических функций.</w:t>
            </w:r>
          </w:p>
          <w:p w14:paraId="035FDF07"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Канонические формы логических выражений. Совершенные дизъюнктивные  и конъюнктивные нормальные формы, алгоритмы их построения по таблице истинности.</w:t>
            </w:r>
          </w:p>
          <w:p w14:paraId="0FFBBFBA"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Логические элементы в составе компьютера. Триггер. Сумматор. Многоразрядный сумматор. Построение схем на логических элементах  по заданному логическому выражению. Запись логического выражения  по логической схеме.</w:t>
            </w:r>
          </w:p>
          <w:p w14:paraId="47F6EE2E"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 xml:space="preserve">Представление целых чисел в памяти компьютера. </w:t>
            </w:r>
            <w:r w:rsidRPr="004B53A4">
              <w:rPr>
                <w:rFonts w:ascii="Times New Roman" w:hAnsi="Times New Roman"/>
                <w:lang w:val="ru-RU" w:eastAsia="en-US"/>
              </w:rPr>
              <w:lastRenderedPageBreak/>
              <w:t>Ограниченность диапазона чисел при ограничении количества разрядов. Переполнение разрядной сетки. Беззнаковые и знаковые данные. Знаковый бит. Двоичный дополнительный  код отрицательных чисел.</w:t>
            </w:r>
          </w:p>
          <w:p w14:paraId="671C299C" w14:textId="77777777" w:rsidR="004B53A4" w:rsidRPr="00A20F63"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 xml:space="preserve">Побитовые логические операции. Логический, арифметический и циклический сдвиги. </w:t>
            </w:r>
            <w:r w:rsidRPr="00A20F63">
              <w:rPr>
                <w:rFonts w:ascii="Times New Roman" w:hAnsi="Times New Roman"/>
                <w:lang w:val="ru-RU" w:eastAsia="en-US"/>
              </w:rPr>
              <w:t>Шифрование с помощью побитовой операции «исключающее ИЛИ».</w:t>
            </w:r>
          </w:p>
          <w:p w14:paraId="3E7529C7" w14:textId="77777777" w:rsidR="00A10845" w:rsidRPr="00A10845" w:rsidRDefault="004B53A4" w:rsidP="004B53A4">
            <w:pPr>
              <w:spacing w:line="253" w:lineRule="exact"/>
              <w:ind w:left="142"/>
              <w:jc w:val="both"/>
              <w:rPr>
                <w:rFonts w:ascii="Times New Roman" w:hAnsi="Times New Roman"/>
                <w:lang w:eastAsia="en-US"/>
              </w:rPr>
            </w:pPr>
            <w:r w:rsidRPr="004B53A4">
              <w:rPr>
                <w:rFonts w:ascii="Times New Roman" w:hAnsi="Times New Roman"/>
                <w:lang w:val="ru-RU" w:eastAsia="en-US"/>
              </w:rPr>
              <w:t xml:space="preserve">Представление вещественных чисел в памяти компьютера. Значащая часть  и порядок числа. Диапазон значений вещественных чисел. Проблемы хранения вещественных чисел, связанные с ограничением количества разрядов. </w:t>
            </w:r>
            <w:r w:rsidRPr="004B53A4">
              <w:rPr>
                <w:rFonts w:ascii="Times New Roman" w:hAnsi="Times New Roman"/>
                <w:lang w:eastAsia="en-US"/>
              </w:rPr>
              <w:t>Выполнение операций с вещественными числами, накопление ошибок при вычислениях.</w:t>
            </w:r>
          </w:p>
        </w:tc>
        <w:tc>
          <w:tcPr>
            <w:tcW w:w="2835" w:type="dxa"/>
          </w:tcPr>
          <w:p w14:paraId="2FD0848C" w14:textId="77777777" w:rsidR="00A10845" w:rsidRPr="00A10845" w:rsidRDefault="00A10845" w:rsidP="00A10845">
            <w:pPr>
              <w:spacing w:line="253" w:lineRule="exact"/>
              <w:ind w:left="142"/>
              <w:jc w:val="center"/>
              <w:rPr>
                <w:rFonts w:ascii="Times New Roman" w:hAnsi="Times New Roman"/>
                <w:lang w:eastAsia="en-US"/>
              </w:rPr>
            </w:pPr>
          </w:p>
        </w:tc>
      </w:tr>
      <w:tr w:rsidR="00A10845" w:rsidRPr="00A10845" w14:paraId="1242EACD" w14:textId="77777777" w:rsidTr="00A10845">
        <w:trPr>
          <w:trHeight w:val="167"/>
        </w:trPr>
        <w:tc>
          <w:tcPr>
            <w:tcW w:w="1066" w:type="dxa"/>
          </w:tcPr>
          <w:p w14:paraId="6FE51CEF" w14:textId="77777777" w:rsidR="00A10845" w:rsidRPr="00A10845" w:rsidRDefault="00A10845" w:rsidP="00A10845">
            <w:pPr>
              <w:spacing w:line="273" w:lineRule="exact"/>
              <w:ind w:left="142"/>
              <w:rPr>
                <w:rFonts w:ascii="Times New Roman" w:hAnsi="Times New Roman"/>
                <w:lang w:eastAsia="en-US"/>
              </w:rPr>
            </w:pPr>
            <w:r w:rsidRPr="00A10845">
              <w:rPr>
                <w:rFonts w:ascii="Times New Roman" w:hAnsi="Times New Roman"/>
                <w:lang w:eastAsia="en-US"/>
              </w:rPr>
              <w:lastRenderedPageBreak/>
              <w:t>3.</w:t>
            </w:r>
          </w:p>
        </w:tc>
        <w:tc>
          <w:tcPr>
            <w:tcW w:w="5750" w:type="dxa"/>
          </w:tcPr>
          <w:p w14:paraId="4393FF46"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114.6.3. Алгоритмы и программирование.</w:t>
            </w:r>
          </w:p>
          <w:p w14:paraId="1FB5036A"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p w14:paraId="7E50AAF5"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Этапы решения задач на компьютере. Инструментальные средства: транслятор, отладчик, профилировщик. Компиляция и интерпретация программ. Виртуальные машины.</w:t>
            </w:r>
          </w:p>
          <w:p w14:paraId="77BB74B5"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Интегрированная среда разработки. Методы отладки программ. Использование трассировочных таблиц. Отладочный вывод. Пошаговое выполнение программы. Точки останова. Просмотр значений переменных.</w:t>
            </w:r>
          </w:p>
          <w:p w14:paraId="6D793FC2"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Язык программирования (</w:t>
            </w:r>
            <w:r w:rsidRPr="00EC2667">
              <w:rPr>
                <w:rFonts w:ascii="Times New Roman" w:hAnsi="Times New Roman"/>
                <w:lang w:eastAsia="en-US"/>
              </w:rPr>
              <w:t>Python</w:t>
            </w:r>
            <w:r w:rsidRPr="00EC2667">
              <w:rPr>
                <w:rFonts w:ascii="Times New Roman" w:hAnsi="Times New Roman"/>
                <w:lang w:val="ru-RU" w:eastAsia="en-US"/>
              </w:rPr>
              <w:t xml:space="preserve">, </w:t>
            </w:r>
            <w:r w:rsidRPr="00EC2667">
              <w:rPr>
                <w:rFonts w:ascii="Times New Roman" w:hAnsi="Times New Roman"/>
                <w:lang w:eastAsia="en-US"/>
              </w:rPr>
              <w:t>Java</w:t>
            </w:r>
            <w:r w:rsidRPr="00EC2667">
              <w:rPr>
                <w:rFonts w:ascii="Times New Roman" w:hAnsi="Times New Roman"/>
                <w:lang w:val="ru-RU" w:eastAsia="en-US"/>
              </w:rPr>
              <w:t xml:space="preserve">, </w:t>
            </w:r>
            <w:r w:rsidRPr="00EC2667">
              <w:rPr>
                <w:rFonts w:ascii="Times New Roman" w:hAnsi="Times New Roman"/>
                <w:lang w:eastAsia="en-US"/>
              </w:rPr>
              <w:t>C</w:t>
            </w:r>
            <w:r w:rsidRPr="00EC2667">
              <w:rPr>
                <w:rFonts w:ascii="Times New Roman" w:hAnsi="Times New Roman"/>
                <w:lang w:val="ru-RU" w:eastAsia="en-US"/>
              </w:rPr>
              <w:t xml:space="preserve">++, </w:t>
            </w:r>
            <w:r w:rsidRPr="00EC2667">
              <w:rPr>
                <w:rFonts w:ascii="Times New Roman" w:hAnsi="Times New Roman"/>
                <w:lang w:eastAsia="en-US"/>
              </w:rPr>
              <w:t>C</w:t>
            </w:r>
            <w:r w:rsidRPr="00EC2667">
              <w:rPr>
                <w:rFonts w:ascii="Times New Roman" w:hAnsi="Times New Roman"/>
                <w:lang w:val="ru-RU" w:eastAsia="en-US"/>
              </w:rPr>
              <w:t>#). Типы данных: целочисленные, вещественные, символьные, логические. Ветвления. Сложные условия. Циклы с условием. Циклы по переменной. Взаимозаменяемость различных видов циклов. Инвариант цикла. Составление цикла с использованием заранее определённого инварианта цикла.</w:t>
            </w:r>
          </w:p>
          <w:p w14:paraId="5F8FE6FE"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Документирование программ. Использование комментариев. Подготовка описания программы и инструкции для пользователя.</w:t>
            </w:r>
          </w:p>
          <w:p w14:paraId="2E9D7F4F"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Алгоритмы обработки натуральных чисел, записанных в позиционных системах счисления: разбиение записи числа на отдельные цифры, нахождение суммы и произведения цифр, нахождение максимальной (минимальной) цифры.</w:t>
            </w:r>
          </w:p>
          <w:p w14:paraId="6B29B5CA"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Нахождение всех простых чисел в заданном диапазоне. Представление числа  в виде набора простых сомножителей. Алгоритм быстрого возведения в степень.</w:t>
            </w:r>
          </w:p>
          <w:p w14:paraId="3A2FFA26"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Обработка данных, хранящихся в файлах. Текстовые и двоичные файлы. Файловые переменные (файловые указатели). Чтение из файла. Запись в файл.</w:t>
            </w:r>
          </w:p>
          <w:p w14:paraId="5D9C4FB5"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Разбиение задачи на подзадачи. Подпрограммы (процедуры и функции). Рекурсия. Рекурсивные объекты (фракталы). Рекурсивные процедуры и функции. Использование стека для организации рекурсивных вызовов.</w:t>
            </w:r>
          </w:p>
          <w:p w14:paraId="50AAACAB"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Использование стандартной библиотеки языка программирования. Подключение библиотек подпрограмм сторонних производителей. Модульный принцип построения программ.</w:t>
            </w:r>
          </w:p>
          <w:p w14:paraId="3EAEF4C3"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 xml:space="preserve">Численные методы. Точное и приближённое решения задачи. Численные методы решения уравнений: метод перебора, метод половинного деления. Приближённое вычисление длин кривых. Вычисление площадей фигур с </w:t>
            </w:r>
            <w:r w:rsidRPr="00EC2667">
              <w:rPr>
                <w:rFonts w:ascii="Times New Roman" w:hAnsi="Times New Roman"/>
                <w:lang w:val="ru-RU" w:eastAsia="en-US"/>
              </w:rPr>
              <w:lastRenderedPageBreak/>
              <w:t>помощью численных методов (метод прямоугольников, метод трапеций). Поиск максимума (минимума) функции одной переменной методом половинного деления.</w:t>
            </w:r>
          </w:p>
          <w:p w14:paraId="58F0B21B"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Обработка символьных данных. Встроенные функции языка программирования для обработки символьных строк. Алгоритмы обработки символьных строк: подсчёт количества появлений символа в строке, разбиение строки на слова по пробельным символам, поиск подстроки внутри данной строки, замена найденной подстроки на другую строку. Генерация всех слов в некотором алфавите, удовлетворяющих заданным ограничениям. Преобразование числа  в символьную строку и обратно.</w:t>
            </w:r>
          </w:p>
          <w:p w14:paraId="24EDAAC6"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Массивы и последовательности чисел. Вычисление обобщённых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Линейный поиск заданного значения в массиве.</w:t>
            </w:r>
          </w:p>
          <w:p w14:paraId="4CBD3629"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 xml:space="preserve">Сортировка одномерного массива. Простые методы сортировки (метод пузырька, метод выбора, сортировка вставками). Сортировка слиянием. Быстрая сортировка массива (алгоритм </w:t>
            </w:r>
            <w:r w:rsidRPr="00EC2667">
              <w:rPr>
                <w:rFonts w:ascii="Times New Roman" w:hAnsi="Times New Roman"/>
                <w:lang w:eastAsia="en-US"/>
              </w:rPr>
              <w:t>QuickSort</w:t>
            </w:r>
            <w:r w:rsidRPr="00EC2667">
              <w:rPr>
                <w:rFonts w:ascii="Times New Roman" w:hAnsi="Times New Roman"/>
                <w:lang w:val="ru-RU" w:eastAsia="en-US"/>
              </w:rPr>
              <w:t>). Двоичный поиск в отсортированном массиве.</w:t>
            </w:r>
          </w:p>
          <w:p w14:paraId="11D3A0A2" w14:textId="77777777" w:rsidR="00A10845"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Двумерные массивы (матрицы). Алгоритмы обработки двумерных массивов: заполнение двумерного числового массива по заданным правилам, поиск элемента  в двумерном массиве, вычисление максимума (минимума) и суммы элементов двумерного массива, перестановка строк и столбцов двумерного массива.</w:t>
            </w:r>
          </w:p>
        </w:tc>
        <w:tc>
          <w:tcPr>
            <w:tcW w:w="2835" w:type="dxa"/>
          </w:tcPr>
          <w:p w14:paraId="7EC6233E" w14:textId="77777777" w:rsidR="00A10845" w:rsidRPr="00EC2667" w:rsidRDefault="00A10845" w:rsidP="00A10845">
            <w:pPr>
              <w:spacing w:line="273" w:lineRule="exact"/>
              <w:ind w:left="142"/>
              <w:jc w:val="center"/>
              <w:rPr>
                <w:rFonts w:ascii="Times New Roman" w:hAnsi="Times New Roman"/>
                <w:lang w:val="ru-RU" w:eastAsia="en-US"/>
              </w:rPr>
            </w:pPr>
          </w:p>
        </w:tc>
      </w:tr>
      <w:tr w:rsidR="00EC2667" w:rsidRPr="00A10845" w14:paraId="3F52C930" w14:textId="77777777" w:rsidTr="00A10845">
        <w:trPr>
          <w:trHeight w:val="167"/>
        </w:trPr>
        <w:tc>
          <w:tcPr>
            <w:tcW w:w="1066" w:type="dxa"/>
          </w:tcPr>
          <w:p w14:paraId="2C3675E4" w14:textId="77777777" w:rsidR="00EC2667" w:rsidRPr="00EC2667" w:rsidRDefault="00EC2667" w:rsidP="00A10845">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5750" w:type="dxa"/>
          </w:tcPr>
          <w:p w14:paraId="4055873E"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114.6.4. Информационные технологии.</w:t>
            </w:r>
          </w:p>
          <w:p w14:paraId="2C322014"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Текстовый процессор. Редактирование и форматирование. Проверка орфографии и грамматики. Средства поиска и автозамены в текстовом процессоре. Использование стилей. Структурированные текстовые документы. Сноски, оглавление. Коллективная работа с документами. Инструменты рецензирования  в текстовых процессорах. Облачные сервисы. Деловая переписка. Реферат. Правила цитирования источников и оформления библиографических ссылок. Оформление списка литературы. Знакомство с компьютерной вёрсткой текста. Технические средства ввода текста. Специализированные средства редактирования математических текстов.</w:t>
            </w:r>
          </w:p>
          <w:p w14:paraId="1A056ED8"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 Программные средства и интернет-сервисы  для обработки и представления данных. Большие данные. Машинное обучение. Интеллектуальный анализ данных.</w:t>
            </w:r>
          </w:p>
          <w:p w14:paraId="5D7A0432" w14:textId="77777777" w:rsidR="00EC2667" w:rsidRPr="00A20F63"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 xml:space="preserve">Анализ данных с помощью электронных таблиц. Вычисление суммы, среднего арифметического, наибольшего (наименьшего) значения диапазона. Вычисление коэффициента корреляции двух рядов данных. Построение столбчатых, линейчатых и круговых </w:t>
            </w:r>
            <w:r w:rsidRPr="00EC2667">
              <w:rPr>
                <w:rFonts w:ascii="Times New Roman" w:hAnsi="Times New Roman"/>
                <w:lang w:val="ru-RU" w:eastAsia="en-US"/>
              </w:rPr>
              <w:lastRenderedPageBreak/>
              <w:t xml:space="preserve">диаграмм. </w:t>
            </w:r>
            <w:r w:rsidRPr="00A20F63">
              <w:rPr>
                <w:rFonts w:ascii="Times New Roman" w:hAnsi="Times New Roman"/>
                <w:lang w:val="ru-RU" w:eastAsia="en-US"/>
              </w:rPr>
              <w:t>Построение графиков функций. Подбор линии тренда, решение задач прогнозирования.</w:t>
            </w:r>
          </w:p>
          <w:p w14:paraId="2CFFE70E"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Численное решение уравнений с помощью подбора параметра. Оптимизация как поиск наилучшего решения в заданных условиях. Целевая функция, ограничения. Локальные и глобальный минимумы целевой функции. Решение задач оптимизации с помощью электронных таблиц.</w:t>
            </w:r>
          </w:p>
        </w:tc>
        <w:tc>
          <w:tcPr>
            <w:tcW w:w="2835" w:type="dxa"/>
          </w:tcPr>
          <w:p w14:paraId="704FC559" w14:textId="77777777" w:rsidR="00EC2667" w:rsidRPr="00EC2667" w:rsidRDefault="00EC2667" w:rsidP="00A10845">
            <w:pPr>
              <w:spacing w:line="273" w:lineRule="exact"/>
              <w:ind w:left="142"/>
              <w:jc w:val="center"/>
              <w:rPr>
                <w:rFonts w:ascii="Times New Roman" w:hAnsi="Times New Roman"/>
                <w:lang w:val="ru-RU" w:eastAsia="en-US"/>
              </w:rPr>
            </w:pPr>
          </w:p>
        </w:tc>
      </w:tr>
      <w:tr w:rsidR="00A10845" w:rsidRPr="00A10845" w14:paraId="3E6BBAF0" w14:textId="77777777" w:rsidTr="00A10845">
        <w:trPr>
          <w:trHeight w:val="273"/>
        </w:trPr>
        <w:tc>
          <w:tcPr>
            <w:tcW w:w="6816" w:type="dxa"/>
            <w:gridSpan w:val="2"/>
          </w:tcPr>
          <w:p w14:paraId="65FD18F7" w14:textId="77777777" w:rsidR="00A10845" w:rsidRPr="00A10845" w:rsidRDefault="00A10845" w:rsidP="00A10845">
            <w:pPr>
              <w:spacing w:line="253" w:lineRule="exact"/>
              <w:ind w:left="142"/>
              <w:rPr>
                <w:rFonts w:ascii="Times New Roman" w:hAnsi="Times New Roman"/>
                <w:lang w:eastAsia="en-US"/>
              </w:rPr>
            </w:pPr>
            <w:r w:rsidRPr="00A10845">
              <w:rPr>
                <w:rFonts w:ascii="Times New Roman" w:hAnsi="Times New Roman"/>
                <w:lang w:eastAsia="en-US"/>
              </w:rPr>
              <w:lastRenderedPageBreak/>
              <w:t>Итого за</w:t>
            </w:r>
            <w:r w:rsidRPr="00A10845">
              <w:rPr>
                <w:rFonts w:ascii="Times New Roman" w:hAnsi="Times New Roman"/>
                <w:spacing w:val="-5"/>
                <w:lang w:eastAsia="en-US"/>
              </w:rPr>
              <w:t xml:space="preserve"> </w:t>
            </w:r>
            <w:r w:rsidRPr="00A10845">
              <w:rPr>
                <w:rFonts w:ascii="Times New Roman" w:hAnsi="Times New Roman"/>
                <w:spacing w:val="1"/>
                <w:lang w:eastAsia="en-US"/>
              </w:rPr>
              <w:t xml:space="preserve"> </w:t>
            </w:r>
            <w:r w:rsidR="00EC2667">
              <w:rPr>
                <w:rFonts w:ascii="Times New Roman" w:hAnsi="Times New Roman"/>
                <w:spacing w:val="1"/>
                <w:lang w:val="ru-RU" w:eastAsia="en-US"/>
              </w:rPr>
              <w:t xml:space="preserve">10 </w:t>
            </w:r>
            <w:r w:rsidRPr="00A10845">
              <w:rPr>
                <w:rFonts w:ascii="Times New Roman" w:hAnsi="Times New Roman"/>
                <w:lang w:eastAsia="en-US"/>
              </w:rPr>
              <w:t>класс</w:t>
            </w:r>
          </w:p>
        </w:tc>
        <w:tc>
          <w:tcPr>
            <w:tcW w:w="2835" w:type="dxa"/>
          </w:tcPr>
          <w:p w14:paraId="39B3B677" w14:textId="77777777" w:rsidR="00A10845" w:rsidRPr="00A10845" w:rsidRDefault="00A10845" w:rsidP="00A10845">
            <w:pPr>
              <w:spacing w:line="253" w:lineRule="exact"/>
              <w:ind w:left="142"/>
              <w:jc w:val="center"/>
              <w:rPr>
                <w:rFonts w:ascii="Times New Roman" w:hAnsi="Times New Roman"/>
                <w:lang w:eastAsia="en-US"/>
              </w:rPr>
            </w:pPr>
          </w:p>
        </w:tc>
      </w:tr>
    </w:tbl>
    <w:p w14:paraId="45EF5C82" w14:textId="77777777" w:rsidR="00EC2667" w:rsidRPr="00984522" w:rsidRDefault="00EC2667" w:rsidP="00984522">
      <w:pPr>
        <w:widowControl w:val="0"/>
        <w:spacing w:after="0" w:line="276" w:lineRule="auto"/>
        <w:jc w:val="both"/>
        <w:rPr>
          <w:rFonts w:ascii="Times New Roman" w:eastAsia="SchoolBookSanPin" w:hAnsi="Times New Roman"/>
          <w:i/>
          <w:sz w:val="28"/>
          <w:szCs w:val="28"/>
          <w:lang w:eastAsia="en-US"/>
        </w:rPr>
      </w:pPr>
      <w:r w:rsidRPr="00984522">
        <w:rPr>
          <w:rFonts w:ascii="Times New Roman" w:eastAsia="SchoolBookSanPin" w:hAnsi="Times New Roman"/>
          <w:i/>
          <w:sz w:val="28"/>
          <w:szCs w:val="28"/>
          <w:lang w:eastAsia="en-US"/>
        </w:rPr>
        <w:t>*Тематическое планирование в 1</w:t>
      </w:r>
      <w:r w:rsidR="00A20F63" w:rsidRPr="00984522">
        <w:rPr>
          <w:rFonts w:ascii="Times New Roman" w:eastAsia="SchoolBookSanPin" w:hAnsi="Times New Roman"/>
          <w:i/>
          <w:sz w:val="28"/>
          <w:szCs w:val="28"/>
          <w:lang w:eastAsia="en-US"/>
        </w:rPr>
        <w:t>1</w:t>
      </w:r>
      <w:r w:rsidRPr="00984522">
        <w:rPr>
          <w:rFonts w:ascii="Times New Roman" w:eastAsia="SchoolBookSanPin" w:hAnsi="Times New Roman"/>
          <w:i/>
          <w:sz w:val="28"/>
          <w:szCs w:val="28"/>
          <w:lang w:eastAsia="en-US"/>
        </w:rPr>
        <w:t xml:space="preserve">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p w14:paraId="0ABCC078" w14:textId="77777777" w:rsidR="00EC2667" w:rsidRPr="00984522" w:rsidRDefault="00EC2667" w:rsidP="00984522">
      <w:pPr>
        <w:widowControl w:val="0"/>
        <w:spacing w:after="0" w:line="276" w:lineRule="auto"/>
        <w:jc w:val="both"/>
        <w:rPr>
          <w:rFonts w:ascii="Times New Roman" w:eastAsia="SchoolBookSanPin" w:hAnsi="Times New Roman"/>
          <w:sz w:val="28"/>
          <w:szCs w:val="28"/>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EC2667" w:rsidRPr="00A10845" w14:paraId="333F167E" w14:textId="77777777" w:rsidTr="00A20F63">
        <w:trPr>
          <w:trHeight w:val="575"/>
        </w:trPr>
        <w:tc>
          <w:tcPr>
            <w:tcW w:w="1066" w:type="dxa"/>
          </w:tcPr>
          <w:p w14:paraId="06307BE3" w14:textId="77777777" w:rsidR="00EC2667" w:rsidRPr="00A10845" w:rsidRDefault="00EC2667" w:rsidP="00A20F63">
            <w:pPr>
              <w:spacing w:line="237" w:lineRule="auto"/>
              <w:ind w:left="142" w:right="354" w:firstLine="96"/>
              <w:jc w:val="center"/>
              <w:rPr>
                <w:rFonts w:ascii="Times New Roman" w:hAnsi="Times New Roman"/>
                <w:lang w:eastAsia="en-US"/>
              </w:rPr>
            </w:pPr>
            <w:r w:rsidRPr="00A10845">
              <w:rPr>
                <w:rFonts w:ascii="Times New Roman" w:hAnsi="Times New Roman"/>
                <w:lang w:eastAsia="en-US"/>
              </w:rPr>
              <w:t>№</w:t>
            </w:r>
            <w:r w:rsidRPr="00A10845">
              <w:rPr>
                <w:rFonts w:ascii="Times New Roman" w:hAnsi="Times New Roman"/>
                <w:spacing w:val="-57"/>
                <w:lang w:eastAsia="en-US"/>
              </w:rPr>
              <w:t xml:space="preserve"> </w:t>
            </w:r>
            <w:r w:rsidRPr="00A10845">
              <w:rPr>
                <w:rFonts w:ascii="Times New Roman" w:hAnsi="Times New Roman"/>
                <w:lang w:eastAsia="en-US"/>
              </w:rPr>
              <w:t>п/п</w:t>
            </w:r>
          </w:p>
        </w:tc>
        <w:tc>
          <w:tcPr>
            <w:tcW w:w="5750" w:type="dxa"/>
          </w:tcPr>
          <w:p w14:paraId="0D0D611A" w14:textId="77777777" w:rsidR="00EC2667" w:rsidRPr="00A10845" w:rsidRDefault="00EC2667" w:rsidP="00A20F63">
            <w:pPr>
              <w:spacing w:line="273" w:lineRule="exact"/>
              <w:ind w:left="142"/>
              <w:jc w:val="center"/>
              <w:rPr>
                <w:rFonts w:ascii="Times New Roman" w:hAnsi="Times New Roman"/>
                <w:lang w:val="ru-RU" w:eastAsia="en-US"/>
              </w:rPr>
            </w:pPr>
            <w:r w:rsidRPr="00A10845">
              <w:rPr>
                <w:rFonts w:ascii="Times New Roman" w:hAnsi="Times New Roman"/>
                <w:lang w:val="ru-RU" w:eastAsia="en-US"/>
              </w:rPr>
              <w:t>Наименование</w:t>
            </w:r>
            <w:r w:rsidRPr="00A10845">
              <w:rPr>
                <w:rFonts w:ascii="Times New Roman" w:hAnsi="Times New Roman"/>
                <w:spacing w:val="-2"/>
                <w:lang w:val="ru-RU" w:eastAsia="en-US"/>
              </w:rPr>
              <w:t xml:space="preserve"> </w:t>
            </w:r>
            <w:r w:rsidRPr="00A10845">
              <w:rPr>
                <w:rFonts w:ascii="Times New Roman" w:hAnsi="Times New Roman"/>
                <w:lang w:val="ru-RU" w:eastAsia="en-US"/>
              </w:rPr>
              <w:t xml:space="preserve">темы </w:t>
            </w:r>
          </w:p>
          <w:p w14:paraId="5552C74F" w14:textId="77777777" w:rsidR="00EC2667" w:rsidRPr="00A10845" w:rsidRDefault="00EC2667" w:rsidP="00A20F63">
            <w:pPr>
              <w:spacing w:line="273" w:lineRule="exact"/>
              <w:ind w:left="142"/>
              <w:jc w:val="center"/>
              <w:rPr>
                <w:rFonts w:ascii="Times New Roman" w:hAnsi="Times New Roman"/>
                <w:lang w:val="ru-RU" w:eastAsia="en-US"/>
              </w:rPr>
            </w:pPr>
            <w:r w:rsidRPr="00A10845">
              <w:rPr>
                <w:rFonts w:ascii="Times New Roman" w:hAnsi="Times New Roman"/>
                <w:lang w:val="ru-RU" w:eastAsia="en-US"/>
              </w:rPr>
              <w:t>(с учётом рабочей программы воспитания)</w:t>
            </w:r>
          </w:p>
        </w:tc>
        <w:tc>
          <w:tcPr>
            <w:tcW w:w="2835" w:type="dxa"/>
          </w:tcPr>
          <w:p w14:paraId="63B5099F" w14:textId="77777777" w:rsidR="00EC2667" w:rsidRPr="00A10845" w:rsidRDefault="00EC2667" w:rsidP="00A20F63">
            <w:pPr>
              <w:spacing w:line="237" w:lineRule="auto"/>
              <w:ind w:left="142" w:right="27" w:hanging="72"/>
              <w:jc w:val="center"/>
              <w:rPr>
                <w:rFonts w:ascii="Times New Roman" w:hAnsi="Times New Roman"/>
                <w:lang w:val="ru-RU" w:eastAsia="en-US"/>
              </w:rPr>
            </w:pPr>
            <w:r w:rsidRPr="00A10845">
              <w:rPr>
                <w:rFonts w:ascii="Times New Roman" w:hAnsi="Times New Roman"/>
                <w:spacing w:val="-1"/>
                <w:lang w:val="ru-RU" w:eastAsia="en-US"/>
              </w:rPr>
              <w:t>Количество часов, отводимых на освоение каждой темы</w:t>
            </w:r>
          </w:p>
        </w:tc>
      </w:tr>
      <w:tr w:rsidR="00EC2667" w:rsidRPr="00A10845" w14:paraId="6402DB6A" w14:textId="77777777" w:rsidTr="00A20F63">
        <w:trPr>
          <w:trHeight w:val="141"/>
        </w:trPr>
        <w:tc>
          <w:tcPr>
            <w:tcW w:w="9651" w:type="dxa"/>
            <w:gridSpan w:val="3"/>
          </w:tcPr>
          <w:p w14:paraId="164EB1AC" w14:textId="77777777" w:rsidR="00EC2667" w:rsidRPr="00375464" w:rsidRDefault="00EC2667" w:rsidP="00A20F63">
            <w:pPr>
              <w:spacing w:line="237" w:lineRule="auto"/>
              <w:ind w:left="142" w:right="27" w:hanging="72"/>
              <w:rPr>
                <w:rFonts w:ascii="Times New Roman" w:hAnsi="Times New Roman"/>
                <w:b/>
                <w:spacing w:val="-1"/>
                <w:lang w:val="ru-RU" w:eastAsia="en-US"/>
              </w:rPr>
            </w:pPr>
            <w:r w:rsidRPr="00375464">
              <w:rPr>
                <w:rFonts w:ascii="Times New Roman" w:hAnsi="Times New Roman"/>
                <w:b/>
                <w:spacing w:val="-1"/>
                <w:lang w:val="ru-RU" w:eastAsia="en-US"/>
              </w:rPr>
              <w:t xml:space="preserve">                                                                           1</w:t>
            </w:r>
            <w:r w:rsidR="00A20F63">
              <w:rPr>
                <w:rFonts w:ascii="Times New Roman" w:hAnsi="Times New Roman"/>
                <w:b/>
                <w:spacing w:val="-1"/>
                <w:lang w:val="ru-RU" w:eastAsia="en-US"/>
              </w:rPr>
              <w:t xml:space="preserve">1 </w:t>
            </w:r>
            <w:r w:rsidRPr="00375464">
              <w:rPr>
                <w:rFonts w:ascii="Times New Roman" w:hAnsi="Times New Roman"/>
                <w:b/>
                <w:spacing w:val="-1"/>
                <w:lang w:val="ru-RU" w:eastAsia="en-US"/>
              </w:rPr>
              <w:t>класс</w:t>
            </w:r>
          </w:p>
        </w:tc>
      </w:tr>
      <w:tr w:rsidR="00EC2667" w:rsidRPr="00A10845" w14:paraId="7944084D" w14:textId="77777777" w:rsidTr="00A20F63">
        <w:trPr>
          <w:trHeight w:val="297"/>
        </w:trPr>
        <w:tc>
          <w:tcPr>
            <w:tcW w:w="1066" w:type="dxa"/>
          </w:tcPr>
          <w:p w14:paraId="5CA859BB" w14:textId="77777777" w:rsidR="00EC2667" w:rsidRPr="00A10845" w:rsidRDefault="00EC2667" w:rsidP="00A20F63">
            <w:pPr>
              <w:spacing w:line="273" w:lineRule="exact"/>
              <w:ind w:left="142"/>
              <w:rPr>
                <w:rFonts w:ascii="Times New Roman" w:hAnsi="Times New Roman"/>
                <w:lang w:eastAsia="en-US"/>
              </w:rPr>
            </w:pPr>
            <w:r w:rsidRPr="00A10845">
              <w:rPr>
                <w:rFonts w:ascii="Times New Roman" w:hAnsi="Times New Roman"/>
                <w:lang w:eastAsia="en-US"/>
              </w:rPr>
              <w:t>1.</w:t>
            </w:r>
          </w:p>
        </w:tc>
        <w:tc>
          <w:tcPr>
            <w:tcW w:w="5750" w:type="dxa"/>
          </w:tcPr>
          <w:p w14:paraId="41874E2C"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114.7.1. Теоретические основы информатики.</w:t>
            </w:r>
          </w:p>
          <w:p w14:paraId="7ECED5C2"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Теоретические подходы к оценке количества информации. Закон аддитивности информации. Формула Хартли. Информация и вероятность. Формула Шеннона.</w:t>
            </w:r>
          </w:p>
          <w:p w14:paraId="5FEB6345"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 xml:space="preserve">Алгоритмы сжатия данных. Алгоритм </w:t>
            </w:r>
            <w:r w:rsidRPr="00A20F63">
              <w:rPr>
                <w:rFonts w:ascii="Times New Roman" w:hAnsi="Times New Roman"/>
                <w:lang w:eastAsia="en-US"/>
              </w:rPr>
              <w:t>RLE</w:t>
            </w:r>
            <w:r w:rsidRPr="00A20F63">
              <w:rPr>
                <w:rFonts w:ascii="Times New Roman" w:hAnsi="Times New Roman"/>
                <w:lang w:val="ru-RU" w:eastAsia="en-US"/>
              </w:rPr>
              <w:t xml:space="preserve">. Алгоритм Хаффмана. Алгоритм </w:t>
            </w:r>
            <w:r w:rsidRPr="00A20F63">
              <w:rPr>
                <w:rFonts w:ascii="Times New Roman" w:hAnsi="Times New Roman"/>
                <w:lang w:eastAsia="en-US"/>
              </w:rPr>
              <w:t>LZW</w:t>
            </w:r>
            <w:r w:rsidRPr="00A20F63">
              <w:rPr>
                <w:rFonts w:ascii="Times New Roman" w:hAnsi="Times New Roman"/>
                <w:lang w:val="ru-RU" w:eastAsia="en-US"/>
              </w:rPr>
              <w:t xml:space="preserve">. Алгоритмы сжатия данных с потерями. Уменьшение глубины кодирования цвета. Основные идеи алгоритмов сжатия </w:t>
            </w:r>
            <w:r w:rsidRPr="00A20F63">
              <w:rPr>
                <w:rFonts w:ascii="Times New Roman" w:hAnsi="Times New Roman"/>
                <w:lang w:eastAsia="en-US"/>
              </w:rPr>
              <w:t>JPEG</w:t>
            </w:r>
            <w:r w:rsidRPr="00A20F63">
              <w:rPr>
                <w:rFonts w:ascii="Times New Roman" w:hAnsi="Times New Roman"/>
                <w:lang w:val="ru-RU" w:eastAsia="en-US"/>
              </w:rPr>
              <w:t xml:space="preserve">, </w:t>
            </w:r>
            <w:r w:rsidRPr="00A20F63">
              <w:rPr>
                <w:rFonts w:ascii="Times New Roman" w:hAnsi="Times New Roman"/>
                <w:lang w:eastAsia="en-US"/>
              </w:rPr>
              <w:t>MP</w:t>
            </w:r>
            <w:r w:rsidRPr="00A20F63">
              <w:rPr>
                <w:rFonts w:ascii="Times New Roman" w:hAnsi="Times New Roman"/>
                <w:lang w:val="ru-RU" w:eastAsia="en-US"/>
              </w:rPr>
              <w:t>3.</w:t>
            </w:r>
          </w:p>
          <w:p w14:paraId="644C2834"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Скорость передачи данных. Зависимость времени передачи  от информационного объёма данных и характеристик канала связи. Причины возникновения ошибок при передаче данных. Коды, позволяющие обнаруживать  и исправлять ошибки, возникающие при передаче данных. Расстояние Хэмминга. Кодирование с повторением битов. Коды Хэмминга.</w:t>
            </w:r>
          </w:p>
          <w:p w14:paraId="58AF406F"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Системы. Компоненты системы и их взаимодействие. Системный эффект. Управление как информационный процесс. Обратная связь.</w:t>
            </w:r>
          </w:p>
          <w:p w14:paraId="5647D197"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Модели и моделирование. Цель моделирования. Соответствие модели моделируемому объекту или процессу, цели моделирования. Формализация прикладных задач.</w:t>
            </w:r>
          </w:p>
          <w:p w14:paraId="1C4083F2"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Представление результатов моделирования в виде, удобном для восприятия человеком. Графическое представление данных (схемы, таблицы, графики).</w:t>
            </w:r>
          </w:p>
          <w:p w14:paraId="72129894"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Графы. Основные понятия. Виды графов. Описание графов с помощью матриц смежности, весовых матриц, списков смежности.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w:t>
            </w:r>
          </w:p>
          <w:p w14:paraId="4E745269" w14:textId="77777777" w:rsidR="00A20F63" w:rsidRPr="00791CB7"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 xml:space="preserve">Деревья. Бинарное дерево. Деревья поиска. Способы обхода дерева. Представление арифметических выражений в виде дерева. Дискретные игры двух игроков с полной информацией. Построение дерева перебора вариантов, описание стратегии игры в табличной форме. </w:t>
            </w:r>
            <w:r w:rsidRPr="00791CB7">
              <w:rPr>
                <w:rFonts w:ascii="Times New Roman" w:hAnsi="Times New Roman"/>
                <w:lang w:val="ru-RU" w:eastAsia="en-US"/>
              </w:rPr>
              <w:t>Выигрышные и проигрышные позиции. Выигрышные стратегии.</w:t>
            </w:r>
          </w:p>
          <w:p w14:paraId="5F8A6EAB" w14:textId="77777777" w:rsidR="00EC2667" w:rsidRPr="00A10845" w:rsidRDefault="00A20F63" w:rsidP="00A20F63">
            <w:pPr>
              <w:ind w:left="142" w:right="137"/>
              <w:jc w:val="both"/>
              <w:rPr>
                <w:rFonts w:ascii="Times New Roman" w:hAnsi="Times New Roman"/>
                <w:lang w:eastAsia="en-US"/>
              </w:rPr>
            </w:pPr>
            <w:r w:rsidRPr="00A20F63">
              <w:rPr>
                <w:rFonts w:ascii="Times New Roman" w:hAnsi="Times New Roman"/>
                <w:lang w:val="ru-RU" w:eastAsia="en-US"/>
              </w:rPr>
              <w:t xml:space="preserve">Средства искусственного интеллекта. Сервисы </w:t>
            </w:r>
            <w:r w:rsidRPr="00A20F63">
              <w:rPr>
                <w:rFonts w:ascii="Times New Roman" w:hAnsi="Times New Roman"/>
                <w:lang w:val="ru-RU" w:eastAsia="en-US"/>
              </w:rPr>
              <w:lastRenderedPageBreak/>
              <w:t xml:space="preserve">машинного перевода  и распознавания устной речи. Когнитивные сервисы. Идентификация и поиск изображений, распознавание лиц. Самообучающиеся системы. Искусственный интеллект в компьютерных играх. Использование методов искусственного интеллекта в обучающих системах. Использование методов искусственного интеллекта в робототехнике. Интернет вещей. Перспективы развития компьютерных интеллектуальных систем. </w:t>
            </w:r>
            <w:r w:rsidRPr="00A20F63">
              <w:rPr>
                <w:rFonts w:ascii="Times New Roman" w:hAnsi="Times New Roman"/>
                <w:lang w:eastAsia="en-US"/>
              </w:rPr>
              <w:t>Нейронные сети.</w:t>
            </w:r>
          </w:p>
        </w:tc>
        <w:tc>
          <w:tcPr>
            <w:tcW w:w="2835" w:type="dxa"/>
          </w:tcPr>
          <w:p w14:paraId="5CC47EDF" w14:textId="77777777" w:rsidR="00EC2667" w:rsidRPr="00727E60" w:rsidRDefault="00EC2667" w:rsidP="00A20F63">
            <w:pPr>
              <w:spacing w:line="273" w:lineRule="exact"/>
              <w:ind w:left="142"/>
              <w:jc w:val="center"/>
              <w:rPr>
                <w:rFonts w:ascii="Times New Roman" w:hAnsi="Times New Roman"/>
                <w:lang w:val="ru-RU" w:eastAsia="en-US"/>
              </w:rPr>
            </w:pPr>
            <w:r w:rsidRPr="00E03A58">
              <w:rPr>
                <w:rFonts w:ascii="Times New Roman" w:hAnsi="Times New Roman"/>
                <w:i/>
                <w:szCs w:val="24"/>
                <w:lang w:val="ru-RU" w:eastAsia="en-US"/>
              </w:rPr>
              <w:lastRenderedPageBreak/>
              <w:t>Часы на каждую тему распределяются учителем-предметником в з</w:t>
            </w:r>
            <w:r w:rsidRPr="004B53A4">
              <w:rPr>
                <w:rFonts w:ascii="Times New Roman" w:hAnsi="Times New Roman"/>
                <w:i/>
                <w:szCs w:val="24"/>
                <w:lang w:val="ru-RU" w:eastAsia="en-US"/>
              </w:rPr>
              <w:t>а</w:t>
            </w:r>
            <w:r w:rsidRPr="00E03A58">
              <w:rPr>
                <w:rFonts w:ascii="Times New Roman" w:hAnsi="Times New Roman"/>
                <w:i/>
                <w:szCs w:val="24"/>
                <w:lang w:val="ru-RU" w:eastAsia="en-US"/>
              </w:rPr>
              <w:t>висимости от нагрузки по учебному плану на текущий учебный год</w:t>
            </w:r>
            <w:r w:rsidRPr="004B53A4">
              <w:rPr>
                <w:rFonts w:ascii="Times New Roman" w:hAnsi="Times New Roman"/>
                <w:i/>
                <w:szCs w:val="24"/>
                <w:lang w:val="ru-RU" w:eastAsia="en-US"/>
              </w:rPr>
              <w:t xml:space="preserve"> в рабочей программе учителя</w:t>
            </w:r>
          </w:p>
        </w:tc>
      </w:tr>
      <w:tr w:rsidR="00EC2667" w:rsidRPr="00A10845" w14:paraId="361DB33B" w14:textId="77777777" w:rsidTr="00A20F63">
        <w:trPr>
          <w:trHeight w:val="273"/>
        </w:trPr>
        <w:tc>
          <w:tcPr>
            <w:tcW w:w="1066" w:type="dxa"/>
          </w:tcPr>
          <w:p w14:paraId="41FF6344" w14:textId="77777777" w:rsidR="00EC2667" w:rsidRPr="00A10845" w:rsidRDefault="00EC2667" w:rsidP="00A20F63">
            <w:pPr>
              <w:spacing w:line="253" w:lineRule="exact"/>
              <w:ind w:left="142"/>
              <w:rPr>
                <w:rFonts w:ascii="Times New Roman" w:hAnsi="Times New Roman"/>
                <w:lang w:eastAsia="en-US"/>
              </w:rPr>
            </w:pPr>
            <w:r w:rsidRPr="00A10845">
              <w:rPr>
                <w:rFonts w:ascii="Times New Roman" w:hAnsi="Times New Roman"/>
                <w:lang w:eastAsia="en-US"/>
              </w:rPr>
              <w:lastRenderedPageBreak/>
              <w:t>2.</w:t>
            </w:r>
          </w:p>
        </w:tc>
        <w:tc>
          <w:tcPr>
            <w:tcW w:w="5750" w:type="dxa"/>
          </w:tcPr>
          <w:p w14:paraId="7D8FF3C0"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114.7.2. Алгоритмы и программирование.</w:t>
            </w:r>
          </w:p>
          <w:p w14:paraId="16871AF7"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 xml:space="preserve">Формализация понятия алгоритма. Машина Тьюринга как универсальная модель вычислений. Тезис Чёрча–Тьюринга. </w:t>
            </w:r>
          </w:p>
          <w:p w14:paraId="58224647"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Оценка сложности вычислений. Время работы и объём используемой памяти, их зависимость от размера исходных данных. Оценка асимптотической сложности алгоритмов. Алгоритмы полиномиальной сложности. Переборные алгоритмы. Примеры различных алгоритмов решения одной задачи, которые имеют различную сложность.</w:t>
            </w:r>
          </w:p>
          <w:p w14:paraId="35EEF5C0"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Поиск простых чисел в заданном диапазоне с помощью алгоритма «решето Эратосфена».</w:t>
            </w:r>
          </w:p>
          <w:p w14:paraId="2B568611"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Многоразрядные целые числа, задачи длинной арифметики.</w:t>
            </w:r>
          </w:p>
          <w:p w14:paraId="3162004F"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Словари (ассоциативные массивы, отображения). Хэш-таблицы. Построение алфавитно-частотного словаря для заданного текста.</w:t>
            </w:r>
          </w:p>
          <w:p w14:paraId="17B2B124"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Стеки. Анализ правильности скобочного выражения. Вычисление арифметического выражения, записанного в постфиксной форме.</w:t>
            </w:r>
          </w:p>
          <w:p w14:paraId="3D426EC5"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Очереди. Использование очереди для временного хранения данных.</w:t>
            </w:r>
          </w:p>
          <w:p w14:paraId="38A05A5A"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 xml:space="preserve">Алгоритмы на графах. Построение минимального остовного дерева взвешенного связного неориентированного графа. Количество различных путей между вершинами ориентированного ациклического графа. Алгоритм Дейкстры. </w:t>
            </w:r>
          </w:p>
          <w:p w14:paraId="7AB6FFEA"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Деревья. Реализация дерева с помощью ссылочных структур. Двоичные (бинарные) деревья. Построение дерева для заданного арифметического выражения. Рекурсивные алгоритмы обхода дерева. Использование стека и очереди для обхода дерева.</w:t>
            </w:r>
          </w:p>
          <w:p w14:paraId="5984B050"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Динамическое программирование как метод решения задач с сохранением промежуточных результатов. Задачи, решаемые с помощью динамического программирования: вычисление рекурсивных функций, подсчёт количества вариантов, задачи оптимизации.</w:t>
            </w:r>
          </w:p>
          <w:p w14:paraId="526CD417" w14:textId="77777777" w:rsidR="00A20F63" w:rsidRPr="00791CB7"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 xml:space="preserve">Понятие об объектно-ориентированном программировании. Объекты  и классы. Свойства и методы объектов. Объектно-ориентированный анализ. Разработка программ на основе объектно-ориентированного подхода. </w:t>
            </w:r>
            <w:r w:rsidRPr="00791CB7">
              <w:rPr>
                <w:rFonts w:ascii="Times New Roman" w:hAnsi="Times New Roman"/>
                <w:lang w:val="ru-RU" w:eastAsia="en-US"/>
              </w:rPr>
              <w:t>Инкапсуляция, наследование, полиморфизм.</w:t>
            </w:r>
          </w:p>
          <w:p w14:paraId="341146D4" w14:textId="77777777" w:rsidR="00A20F63" w:rsidRPr="00791CB7"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 xml:space="preserve">Среды быстрой разработки программ. Проектирование интерфейса пользователя. </w:t>
            </w:r>
            <w:r w:rsidRPr="00791CB7">
              <w:rPr>
                <w:rFonts w:ascii="Times New Roman" w:hAnsi="Times New Roman"/>
                <w:lang w:val="ru-RU" w:eastAsia="en-US"/>
              </w:rPr>
              <w:t>Использование готовых управляемых элементов для построения интерфейса.</w:t>
            </w:r>
          </w:p>
          <w:p w14:paraId="15D71001" w14:textId="77777777" w:rsidR="00EC2667"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Обзор языков программирования. Понятие о парадигмах программирования.</w:t>
            </w:r>
          </w:p>
        </w:tc>
        <w:tc>
          <w:tcPr>
            <w:tcW w:w="2835" w:type="dxa"/>
          </w:tcPr>
          <w:p w14:paraId="768DB9CC" w14:textId="77777777" w:rsidR="00EC2667" w:rsidRPr="00A20F63" w:rsidRDefault="00EC2667" w:rsidP="00A20F63">
            <w:pPr>
              <w:spacing w:line="253" w:lineRule="exact"/>
              <w:ind w:left="142"/>
              <w:jc w:val="center"/>
              <w:rPr>
                <w:rFonts w:ascii="Times New Roman" w:hAnsi="Times New Roman"/>
                <w:lang w:val="ru-RU" w:eastAsia="en-US"/>
              </w:rPr>
            </w:pPr>
          </w:p>
        </w:tc>
      </w:tr>
      <w:tr w:rsidR="00EC2667" w:rsidRPr="00A10845" w14:paraId="4CF10051" w14:textId="77777777" w:rsidTr="00A20F63">
        <w:trPr>
          <w:trHeight w:val="167"/>
        </w:trPr>
        <w:tc>
          <w:tcPr>
            <w:tcW w:w="1066" w:type="dxa"/>
          </w:tcPr>
          <w:p w14:paraId="2C71BC78" w14:textId="77777777" w:rsidR="00EC2667" w:rsidRPr="00A10845" w:rsidRDefault="00EC2667" w:rsidP="00A20F63">
            <w:pPr>
              <w:spacing w:line="273" w:lineRule="exact"/>
              <w:ind w:left="142"/>
              <w:rPr>
                <w:rFonts w:ascii="Times New Roman" w:hAnsi="Times New Roman"/>
                <w:lang w:eastAsia="en-US"/>
              </w:rPr>
            </w:pPr>
            <w:r w:rsidRPr="00A10845">
              <w:rPr>
                <w:rFonts w:ascii="Times New Roman" w:hAnsi="Times New Roman"/>
                <w:lang w:eastAsia="en-US"/>
              </w:rPr>
              <w:t>3.</w:t>
            </w:r>
          </w:p>
        </w:tc>
        <w:tc>
          <w:tcPr>
            <w:tcW w:w="5750" w:type="dxa"/>
          </w:tcPr>
          <w:p w14:paraId="22581FDD"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114.7.3. Информационные технологии</w:t>
            </w:r>
          </w:p>
          <w:p w14:paraId="29CB13B7"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lastRenderedPageBreak/>
              <w:t>Этапы компьютерно-математического моделирования: постановка задачи, разработка модели, тестирование модели, компьютерный эксперимент, анализ результатов моделирования.</w:t>
            </w:r>
          </w:p>
          <w:p w14:paraId="6EC01052"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 xml:space="preserve">Дискретизация при математическом моделировании непрерывных процессов. Моделирование движения. Моделирование биологических систем. Математические модели в экономике. Вычислительные эксперименты с моделями. </w:t>
            </w:r>
          </w:p>
          <w:p w14:paraId="593F0682"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Обработка результатов эксперимента. Метод наименьших квадратов. Оценка числовых параметров моделируемых объектов и процессов. Восстановление зависимостей по результатам эксперимента.</w:t>
            </w:r>
          </w:p>
          <w:p w14:paraId="61E998A5"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Вероятностные модели. Методы Монте-Карло. Имитационное моделирование. Системы массового обслуживания.</w:t>
            </w:r>
          </w:p>
          <w:p w14:paraId="5991CF9A"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Табличные (реляционные) базы данных. Таблица – представление сведений  об однотипных объектах. Поле, запись. Ключ таблицы. Работа с готовой базой данных. Заполнение базы данных. Поиск, сортировка и фильтрация данных. Запросы на выборку данных. Запросы с параметрами. Вычисляемые поля в запросах.</w:t>
            </w:r>
          </w:p>
          <w:p w14:paraId="49D622BB"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 xml:space="preserve">Многотабличные базы данных. Типы связей между таблицами. Внешний ключ. Целостность базы данных. Запросы к многотабличным базам данных. </w:t>
            </w:r>
          </w:p>
          <w:p w14:paraId="36FF4D54"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Интернет-приложения. Понятие о серверной и клиентской частях сайта. Технология «клиент – сервер», её достоинства и недостатки. Основы языка HTML  и каскадных таблиц стилей (CSS). Сценарии на языке JavaScript. Формы на веб-странице.</w:t>
            </w:r>
          </w:p>
          <w:p w14:paraId="7B4670D8"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Размещение веб-сайтов. Услуга хостинга. Загрузка файлов на сайт.</w:t>
            </w:r>
          </w:p>
          <w:p w14:paraId="58640CCC"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Ввод изображений с использованием различных цифровых устройств (цифровых фотоаппаратов и микроскопов, видеокамер, сканеров и других устройств). Графический редактор. Разрешение. Кадрирование. Исправление перспективы. Гистограмма. Коррекция уровней, коррекция цвета. Обесцвечивание цветных изображений. Ретушь. Работа с областями. Фильтры.</w:t>
            </w:r>
          </w:p>
          <w:p w14:paraId="114BD18B"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Многослойные изображения. Текстовые слои. Маска слоя. Каналы. Сохранение выделенной области. Подготовка иллюстраций для веб-сайтов. Анимированные изображения.</w:t>
            </w:r>
          </w:p>
          <w:p w14:paraId="24B27666"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Векторная графика. Примитивы. Изменение порядка элементов. Выравнивание, распределение. Группировка. Кривые. Форматы векторных рисунков. Использование контуров. Векторизация растровых изображений.</w:t>
            </w:r>
          </w:p>
          <w:p w14:paraId="6D74E3AB" w14:textId="77777777" w:rsidR="00EC2667" w:rsidRPr="00EC2667"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Принципы построения и редактирования трёхмерных моделей. Сеточные модели. Материалы. Моделирование источников освещения. Камеры. Аддитивные технологии (3D-принтеры). Понятие о виртуальной реальности и дополненной реальности.</w:t>
            </w:r>
          </w:p>
        </w:tc>
        <w:tc>
          <w:tcPr>
            <w:tcW w:w="2835" w:type="dxa"/>
          </w:tcPr>
          <w:p w14:paraId="384F154D" w14:textId="77777777" w:rsidR="00EC2667" w:rsidRPr="00EC2667" w:rsidRDefault="00EC2667" w:rsidP="00A20F63">
            <w:pPr>
              <w:spacing w:line="273" w:lineRule="exact"/>
              <w:ind w:left="142"/>
              <w:jc w:val="center"/>
              <w:rPr>
                <w:rFonts w:ascii="Times New Roman" w:hAnsi="Times New Roman"/>
                <w:lang w:val="ru-RU" w:eastAsia="en-US"/>
              </w:rPr>
            </w:pPr>
          </w:p>
        </w:tc>
      </w:tr>
      <w:tr w:rsidR="00EC2667" w:rsidRPr="00A10845" w14:paraId="14320780" w14:textId="77777777" w:rsidTr="00A20F63">
        <w:trPr>
          <w:trHeight w:val="273"/>
        </w:trPr>
        <w:tc>
          <w:tcPr>
            <w:tcW w:w="6816" w:type="dxa"/>
            <w:gridSpan w:val="2"/>
          </w:tcPr>
          <w:p w14:paraId="54A5F8FE" w14:textId="77777777" w:rsidR="00EC2667" w:rsidRPr="00A10845" w:rsidRDefault="00EC2667" w:rsidP="00EC2667">
            <w:pPr>
              <w:spacing w:line="253" w:lineRule="exact"/>
              <w:ind w:left="142"/>
              <w:rPr>
                <w:rFonts w:ascii="Times New Roman" w:hAnsi="Times New Roman"/>
                <w:lang w:eastAsia="en-US"/>
              </w:rPr>
            </w:pPr>
            <w:r w:rsidRPr="00A10845">
              <w:rPr>
                <w:rFonts w:ascii="Times New Roman" w:hAnsi="Times New Roman"/>
                <w:lang w:eastAsia="en-US"/>
              </w:rPr>
              <w:lastRenderedPageBreak/>
              <w:t>Итого за</w:t>
            </w:r>
            <w:r w:rsidRPr="00A10845">
              <w:rPr>
                <w:rFonts w:ascii="Times New Roman" w:hAnsi="Times New Roman"/>
                <w:spacing w:val="-5"/>
                <w:lang w:eastAsia="en-US"/>
              </w:rPr>
              <w:t xml:space="preserve"> </w:t>
            </w:r>
            <w:r w:rsidRPr="00A10845">
              <w:rPr>
                <w:rFonts w:ascii="Times New Roman" w:hAnsi="Times New Roman"/>
                <w:spacing w:val="1"/>
                <w:lang w:eastAsia="en-US"/>
              </w:rPr>
              <w:t xml:space="preserve"> </w:t>
            </w:r>
            <w:r>
              <w:rPr>
                <w:rFonts w:ascii="Times New Roman" w:hAnsi="Times New Roman"/>
                <w:spacing w:val="1"/>
                <w:lang w:val="ru-RU" w:eastAsia="en-US"/>
              </w:rPr>
              <w:t xml:space="preserve">11 </w:t>
            </w:r>
            <w:r w:rsidRPr="00A10845">
              <w:rPr>
                <w:rFonts w:ascii="Times New Roman" w:hAnsi="Times New Roman"/>
                <w:lang w:eastAsia="en-US"/>
              </w:rPr>
              <w:t>класс</w:t>
            </w:r>
          </w:p>
        </w:tc>
        <w:tc>
          <w:tcPr>
            <w:tcW w:w="2835" w:type="dxa"/>
          </w:tcPr>
          <w:p w14:paraId="7E4E12BE" w14:textId="77777777" w:rsidR="00EC2667" w:rsidRPr="00A10845" w:rsidRDefault="00EC2667" w:rsidP="00A20F63">
            <w:pPr>
              <w:spacing w:line="253" w:lineRule="exact"/>
              <w:ind w:left="142"/>
              <w:jc w:val="center"/>
              <w:rPr>
                <w:rFonts w:ascii="Times New Roman" w:hAnsi="Times New Roman"/>
                <w:lang w:eastAsia="en-US"/>
              </w:rPr>
            </w:pPr>
          </w:p>
        </w:tc>
      </w:tr>
    </w:tbl>
    <w:p w14:paraId="5E56725E" w14:textId="77777777" w:rsidR="000B7732" w:rsidRDefault="00DF464B" w:rsidP="00DF464B">
      <w:pPr>
        <w:widowControl w:val="0"/>
        <w:tabs>
          <w:tab w:val="left" w:pos="2309"/>
        </w:tabs>
        <w:spacing w:after="0" w:line="276" w:lineRule="auto"/>
        <w:jc w:val="both"/>
        <w:rPr>
          <w:rFonts w:ascii="Times New Roman" w:eastAsia="Calibri" w:hAnsi="Times New Roman"/>
          <w:sz w:val="24"/>
          <w:lang w:eastAsia="en-US"/>
        </w:rPr>
      </w:pPr>
      <w:r>
        <w:rPr>
          <w:rFonts w:ascii="Times New Roman" w:eastAsia="Calibri" w:hAnsi="Times New Roman"/>
          <w:sz w:val="24"/>
          <w:lang w:eastAsia="en-US"/>
        </w:rPr>
        <w:t xml:space="preserve">      </w:t>
      </w:r>
    </w:p>
    <w:p w14:paraId="356E7B2F" w14:textId="77777777" w:rsidR="00CA0CC3" w:rsidRDefault="00DF464B" w:rsidP="00DF464B">
      <w:pPr>
        <w:widowControl w:val="0"/>
        <w:tabs>
          <w:tab w:val="left" w:pos="2309"/>
        </w:tabs>
        <w:spacing w:after="0" w:line="276" w:lineRule="auto"/>
        <w:jc w:val="both"/>
        <w:rPr>
          <w:rFonts w:ascii="Times New Roman" w:eastAsia="Calibri" w:hAnsi="Times New Roman"/>
          <w:sz w:val="28"/>
          <w:szCs w:val="28"/>
          <w:lang w:eastAsia="en-US"/>
        </w:rPr>
      </w:pPr>
      <w:r>
        <w:rPr>
          <w:rFonts w:ascii="Times New Roman" w:eastAsia="Calibri" w:hAnsi="Times New Roman"/>
          <w:sz w:val="24"/>
          <w:lang w:eastAsia="en-US"/>
        </w:rPr>
        <w:t xml:space="preserve"> </w:t>
      </w:r>
      <w:r w:rsidR="00A10845" w:rsidRPr="00984522">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27" w:history="1">
        <w:r w:rsidR="00A10845" w:rsidRPr="00984522">
          <w:rPr>
            <w:rFonts w:ascii="Times New Roman" w:eastAsia="Calibri" w:hAnsi="Times New Roman"/>
            <w:color w:val="0563C1"/>
            <w:sz w:val="28"/>
            <w:szCs w:val="28"/>
            <w:u w:val="single"/>
            <w:lang w:eastAsia="en-US"/>
          </w:rPr>
          <w:t>https://edsoo.ru/</w:t>
        </w:r>
      </w:hyperlink>
      <w:r w:rsidR="00A10845" w:rsidRPr="00984522">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w:t>
      </w:r>
      <w:r w:rsidR="00A10845" w:rsidRPr="00984522">
        <w:rPr>
          <w:rFonts w:ascii="Times New Roman" w:eastAsia="Calibri" w:hAnsi="Times New Roman"/>
          <w:sz w:val="28"/>
          <w:szCs w:val="28"/>
          <w:lang w:eastAsia="en-US"/>
        </w:rPr>
        <w:lastRenderedPageBreak/>
        <w:t xml:space="preserve">в рабочих программах ООП СОО не изменяется, так </w:t>
      </w:r>
      <w:r w:rsidR="00375464" w:rsidRPr="00984522">
        <w:rPr>
          <w:rFonts w:ascii="Times New Roman" w:eastAsia="Calibri" w:hAnsi="Times New Roman"/>
          <w:sz w:val="28"/>
          <w:szCs w:val="28"/>
          <w:lang w:eastAsia="en-US"/>
        </w:rPr>
        <w:t xml:space="preserve">как </w:t>
      </w:r>
      <w:r w:rsidR="00A10845" w:rsidRPr="00984522">
        <w:rPr>
          <w:rFonts w:ascii="Times New Roman" w:eastAsia="Calibri" w:hAnsi="Times New Roman"/>
          <w:sz w:val="28"/>
          <w:szCs w:val="28"/>
          <w:lang w:eastAsia="en-US"/>
        </w:rPr>
        <w:t>основные структурные</w:t>
      </w:r>
      <w:r w:rsidR="00984522" w:rsidRPr="00984522">
        <w:rPr>
          <w:rFonts w:ascii="Times New Roman" w:eastAsia="Calibri" w:hAnsi="Times New Roman"/>
          <w:sz w:val="28"/>
          <w:szCs w:val="28"/>
          <w:lang w:eastAsia="en-US"/>
        </w:rPr>
        <w:t xml:space="preserve"> компоненты по ФГОС выдержаны.</w:t>
      </w:r>
    </w:p>
    <w:p w14:paraId="6A78774A" w14:textId="77777777" w:rsidR="000B7732" w:rsidRPr="00984522" w:rsidRDefault="000B7732" w:rsidP="00DF464B">
      <w:pPr>
        <w:widowControl w:val="0"/>
        <w:tabs>
          <w:tab w:val="left" w:pos="2309"/>
        </w:tabs>
        <w:spacing w:after="0" w:line="276" w:lineRule="auto"/>
        <w:jc w:val="both"/>
        <w:rPr>
          <w:rFonts w:ascii="Times New Roman" w:eastAsia="Calibri" w:hAnsi="Times New Roman"/>
          <w:sz w:val="28"/>
          <w:szCs w:val="28"/>
          <w:lang w:eastAsia="en-US"/>
        </w:rPr>
      </w:pPr>
    </w:p>
    <w:p w14:paraId="2A853B15" w14:textId="77777777" w:rsidR="002E67B8" w:rsidRPr="00984522" w:rsidRDefault="002E67B8" w:rsidP="00984522">
      <w:pPr>
        <w:spacing w:after="0" w:line="276" w:lineRule="auto"/>
        <w:ind w:firstLine="709"/>
        <w:contextualSpacing/>
        <w:jc w:val="both"/>
        <w:rPr>
          <w:rFonts w:ascii="Times New Roman" w:eastAsia="Calibri" w:hAnsi="Times New Roman"/>
          <w:b/>
          <w:sz w:val="28"/>
          <w:szCs w:val="28"/>
          <w:lang w:eastAsia="en-US"/>
        </w:rPr>
      </w:pPr>
      <w:r w:rsidRPr="00984522">
        <w:rPr>
          <w:rFonts w:ascii="Times New Roman" w:hAnsi="Times New Roman"/>
          <w:b/>
          <w:sz w:val="28"/>
          <w:szCs w:val="28"/>
        </w:rPr>
        <w:tab/>
      </w:r>
      <w:r w:rsidR="00DF464B">
        <w:rPr>
          <w:rFonts w:ascii="Times New Roman" w:hAnsi="Times New Roman"/>
          <w:b/>
          <w:sz w:val="28"/>
          <w:szCs w:val="28"/>
        </w:rPr>
        <w:t>2.1.</w:t>
      </w:r>
      <w:r w:rsidR="00133790">
        <w:rPr>
          <w:rFonts w:ascii="Times New Roman" w:hAnsi="Times New Roman"/>
          <w:b/>
          <w:sz w:val="28"/>
          <w:szCs w:val="28"/>
        </w:rPr>
        <w:t>8</w:t>
      </w:r>
      <w:r w:rsidR="00DF464B">
        <w:rPr>
          <w:rFonts w:ascii="Times New Roman" w:hAnsi="Times New Roman"/>
          <w:b/>
          <w:sz w:val="28"/>
          <w:szCs w:val="28"/>
        </w:rPr>
        <w:t xml:space="preserve">. </w:t>
      </w:r>
      <w:r w:rsidR="00ED53C3" w:rsidRPr="00984522">
        <w:rPr>
          <w:rFonts w:ascii="Times New Roman" w:eastAsia="Calibri" w:hAnsi="Times New Roman"/>
          <w:b/>
          <w:sz w:val="28"/>
          <w:szCs w:val="28"/>
          <w:lang w:eastAsia="en-US"/>
        </w:rPr>
        <w:t>Р</w:t>
      </w:r>
      <w:r w:rsidRPr="00984522">
        <w:rPr>
          <w:rFonts w:ascii="Times New Roman" w:eastAsia="Calibri" w:hAnsi="Times New Roman"/>
          <w:b/>
          <w:sz w:val="28"/>
          <w:szCs w:val="28"/>
          <w:lang w:eastAsia="en-US"/>
        </w:rPr>
        <w:t>абочая программа по учебному предм</w:t>
      </w:r>
      <w:r w:rsidR="00ED53C3" w:rsidRPr="00984522">
        <w:rPr>
          <w:rFonts w:ascii="Times New Roman" w:eastAsia="Calibri" w:hAnsi="Times New Roman"/>
          <w:b/>
          <w:sz w:val="28"/>
          <w:szCs w:val="28"/>
          <w:lang w:eastAsia="en-US"/>
        </w:rPr>
        <w:t>ету «Физика» (базовый уровень)</w:t>
      </w:r>
    </w:p>
    <w:p w14:paraId="54386F5E" w14:textId="77777777" w:rsidR="00ED53C3" w:rsidRPr="00984522" w:rsidRDefault="00ED53C3"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w:t>
      </w:r>
      <w:r w:rsidR="002E67B8" w:rsidRPr="00984522">
        <w:rPr>
          <w:rFonts w:ascii="Times New Roman" w:eastAsia="Calibri" w:hAnsi="Times New Roman"/>
          <w:sz w:val="28"/>
          <w:szCs w:val="28"/>
          <w:lang w:eastAsia="en-US"/>
        </w:rPr>
        <w:t xml:space="preserve">абочая программа по учебному предмету «Физика» (базовый уровень) (предметная область «Естественно-научные предметы») (далее соответственно – программа по физике, физика) </w:t>
      </w:r>
      <w:r w:rsidR="00A63971">
        <w:rPr>
          <w:rFonts w:ascii="Times New Roman" w:eastAsia="Calibri" w:hAnsi="Times New Roman"/>
          <w:sz w:val="28"/>
          <w:szCs w:val="28"/>
          <w:lang w:eastAsia="en-US"/>
        </w:rPr>
        <w:t xml:space="preserve">составлена </w:t>
      </w:r>
      <w:r w:rsidR="006342A6">
        <w:rPr>
          <w:rFonts w:ascii="Times New Roman" w:eastAsia="Calibri" w:hAnsi="Times New Roman"/>
          <w:sz w:val="28"/>
          <w:szCs w:val="28"/>
          <w:lang w:eastAsia="en-US"/>
        </w:rPr>
        <w:t xml:space="preserve">на основе федеральной рабочей программы по физике и </w:t>
      </w:r>
      <w:r w:rsidR="002E67B8" w:rsidRPr="00984522">
        <w:rPr>
          <w:rFonts w:ascii="Times New Roman" w:eastAsia="Calibri" w:hAnsi="Times New Roman"/>
          <w:sz w:val="28"/>
          <w:szCs w:val="28"/>
          <w:lang w:eastAsia="en-US"/>
        </w:rPr>
        <w:t>включает пояснительную записку, содержание обучения, планируемые результат</w:t>
      </w:r>
      <w:r w:rsidR="00984522" w:rsidRPr="00984522">
        <w:rPr>
          <w:rFonts w:ascii="Times New Roman" w:eastAsia="Calibri" w:hAnsi="Times New Roman"/>
          <w:sz w:val="28"/>
          <w:szCs w:val="28"/>
          <w:lang w:eastAsia="en-US"/>
        </w:rPr>
        <w:t>ы освоения программы по физике.</w:t>
      </w:r>
    </w:p>
    <w:p w14:paraId="141541B7" w14:textId="77777777" w:rsidR="002E67B8" w:rsidRPr="00984522" w:rsidRDefault="002E67B8" w:rsidP="00984522">
      <w:pPr>
        <w:widowControl w:val="0"/>
        <w:spacing w:after="0" w:line="276" w:lineRule="auto"/>
        <w:ind w:firstLine="709"/>
        <w:contextualSpacing/>
        <w:jc w:val="center"/>
        <w:rPr>
          <w:rFonts w:ascii="Times New Roman" w:eastAsia="Calibri" w:hAnsi="Times New Roman"/>
          <w:b/>
          <w:sz w:val="28"/>
          <w:szCs w:val="28"/>
          <w:lang w:eastAsia="en-US"/>
        </w:rPr>
      </w:pPr>
      <w:r w:rsidRPr="00984522">
        <w:rPr>
          <w:rFonts w:ascii="Times New Roman" w:eastAsia="Calibri" w:hAnsi="Times New Roman"/>
          <w:b/>
          <w:sz w:val="28"/>
          <w:szCs w:val="28"/>
          <w:lang w:eastAsia="en-US"/>
        </w:rPr>
        <w:t>Пояснительная запис</w:t>
      </w:r>
      <w:r w:rsidR="00ED53C3" w:rsidRPr="00984522">
        <w:rPr>
          <w:rFonts w:ascii="Times New Roman" w:eastAsia="Calibri" w:hAnsi="Times New Roman"/>
          <w:b/>
          <w:sz w:val="28"/>
          <w:szCs w:val="28"/>
          <w:lang w:eastAsia="en-US"/>
        </w:rPr>
        <w:t>ка</w:t>
      </w:r>
    </w:p>
    <w:p w14:paraId="0E86D7C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Программа по физике базового уровня на уровне среднего общего образования разработана на основе положений и требований к результатам освоения основной образовательной программы, представленных в ФГОС СОО, а также  с учётом федеральной рабочей программы воспитания и концепции преподавания учебного предмета «Физика» в образовательных организациях Российской Федерации, реализующих основные образовательные программы.</w:t>
      </w:r>
    </w:p>
    <w:p w14:paraId="6610E66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Содержание программы по физике направлено на формирование  естественно-научной картины мира обучающихся 10–11 классов при обучении  их физике на базовом уровне на основе системно-деятельностного подхода. Программа по физике соответствует требованиям ФГОС СОО к планируемым личностным, предметным и метапредметным результатам обучения,  а также учитывает необходимость реализации межпредметных связей физики  с естественно-научными учебными предметами. В ней определяются основные цели изучения физики на уровне среднего общего образования, планируемые результаты освоения курса физики: личностные, метапредметные, предметные (на базовом уровне).</w:t>
      </w:r>
    </w:p>
    <w:p w14:paraId="3162DF1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Программа по физике включает:</w:t>
      </w:r>
    </w:p>
    <w:p w14:paraId="39157CF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Планируемые результаты освоения курса физики на базовом уровне,  в том числе предметные результаты по годам обучения;</w:t>
      </w:r>
    </w:p>
    <w:p w14:paraId="086853D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Содержание учебного предмета «Физика» по годам обучения;</w:t>
      </w:r>
    </w:p>
    <w:p w14:paraId="2564605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Программа по физике может быть использована учителями как основа для составления своих рабочих программ. При разработке рабочей программы  в тематическом планировании должны быть учтены возможности использования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реализующими дидактические возможности информационно-коммуникационных технологий, содержание которых соответствует законодательству об образовании.</w:t>
      </w:r>
    </w:p>
    <w:p w14:paraId="16D0437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Программа по физик предоставляет возможность для реализации различных </w:t>
      </w:r>
      <w:r w:rsidRPr="00984522">
        <w:rPr>
          <w:rFonts w:ascii="Times New Roman" w:eastAsia="Calibri" w:hAnsi="Times New Roman"/>
          <w:sz w:val="28"/>
          <w:szCs w:val="28"/>
          <w:lang w:eastAsia="en-US"/>
        </w:rPr>
        <w:lastRenderedPageBreak/>
        <w:t xml:space="preserve">методических подходов к организации обучения физике при условии сохранения обязательной части содержания курса. </w:t>
      </w:r>
    </w:p>
    <w:p w14:paraId="4EB91AF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Физика как наука о наиболее общих законах природы, выступая  в качестве учебного предмета в школе, вносит существенный вклад в систему знаний об окружающем мире. Школьный курс физики – системообразующий  для естественно-научных учебных предметов, поскольку физические законы лежат  в основе процессов и явлений, изучаемых химией, биологией, физической географией и астрономией. Использование и активное применение физических знаний определяет характер и развитие разнообразных технологий в сфере энергетики, транспорта, освоения космоса, получения новых материалов  с заданными свойствами и других. Изучение физики вносит основной вклад  в формирование естественно-научной картины мира обучающихся, в формирование умений применять научный метод познания при выполнении ими учебных исследований. </w:t>
      </w:r>
    </w:p>
    <w:p w14:paraId="2E4CAE2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В основу курса физики для уровня среднего общего образования положен ряд идей, которые можно рассматривать как принципы его построения.</w:t>
      </w:r>
    </w:p>
    <w:p w14:paraId="4EC1028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Идея целостности. В соответствии с ней курс является логически завершённым, он содержит материал из всех разделов физики, включает  как вопросы классической, так и современной физики.</w:t>
      </w:r>
    </w:p>
    <w:p w14:paraId="5D89D28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Идея генерализации. В соответствии с ней материал курса физики объединён вокруг физических теорий. Ведущим в курсе является формирование представлений о структурных уровнях материи, веществе и поле.</w:t>
      </w:r>
    </w:p>
    <w:p w14:paraId="0B5E395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Идея гуманитаризации. Реализация идеи предполагает использование гуманитарного потенциала физической науки, осмысление связи развития физики  с развитием общества, а также с мировоззренческими, нравственными  и экологическими проблемами.</w:t>
      </w:r>
    </w:p>
    <w:p w14:paraId="38CAB69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Идея прикладной направленности. Курс физики предполагает знакомство  с широким кругом технических и технологических приложений изученных теорий  и законов. </w:t>
      </w:r>
    </w:p>
    <w:p w14:paraId="53CAAB1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Идея экологизации реализуется посредством введения элементов содержания, посвящённых экологическим проблемам современности, которые связаны  с развитием техники и технологий, а также обсуждения проблем рационального природопользования и экологической безопасности.</w:t>
      </w:r>
    </w:p>
    <w:p w14:paraId="2112B06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Стержневыми элементами курса физики на уровне среднего общего образования являются физические теории (формирование представлений  о структуре построения физической теории, роли фундаментальных законов  и принципов в современных представлениях о природе, границах применимости теорий, для описания естественно-научных явлений и процессов). </w:t>
      </w:r>
    </w:p>
    <w:p w14:paraId="6507375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Системно-деятельностный подход в курсе физики реализуется  прежде всего за счёт организации экспериментальной деятельности обучающихся. Для базового уровня курса физики – это использование системы фронтальных кратковременных </w:t>
      </w:r>
      <w:r w:rsidRPr="00984522">
        <w:rPr>
          <w:rFonts w:ascii="Times New Roman" w:eastAsia="Calibri" w:hAnsi="Times New Roman"/>
          <w:sz w:val="28"/>
          <w:szCs w:val="28"/>
          <w:lang w:eastAsia="en-US"/>
        </w:rPr>
        <w:lastRenderedPageBreak/>
        <w:t>экспериментов и лабораторных работ, которые в программе  по физике объединены в общий список ученических практических работ. Выделение в указанном перечне лабораторных работ, проводимых для контроля  и оценки, осуществляется участниками образовательного процесса исходя  из особенностей планирования и оснащения кабинета физики.  При этом обеспечивается овладение обучающимися умениями проводить косвенные измерения, исследования зависимостей физических величин и постановку опытов по проверке предложенных гипотез.</w:t>
      </w:r>
    </w:p>
    <w:p w14:paraId="60E2D41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Решение расчётных и качественных задач с заданной физической моделью, позволяющее применять изученные законы и закономерности как  из одного раздела курса, так и интегрируя знания из разных разделов.  Для качественных задач приоритетом являются задания на объяснение протекания физических явлений и процессов в окружающей жизни, требующие выбора физической модели для ситуации практико-ориентированного характера. </w:t>
      </w:r>
    </w:p>
    <w:p w14:paraId="78EFDEE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В соответствии с требованиями ФГОС СОО к материально-техническому обеспечению учебного процесса базовый уровень курса физики  на уровне среднего общего образования должен изучаться в условиях предметного кабинета физики или в условиях интегрированного кабинета предметов естественно-научного цикла. Наличие в кабинете физики необходимого лабораторного оборудования для выполнения указанных в программе по физике ученических практических работ и демонстрационного оборудования обязательно. </w:t>
      </w:r>
    </w:p>
    <w:p w14:paraId="2548497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Демонстрационное оборудование формируется в соответствии  с принципом минимальной достаточности и обеспечивает постановку перечисленных в программе по физике ключевых демонстраций для исследования изучаемых явлений и процессов, эмпирических и фундаментальных законов,  их технических применений. </w:t>
      </w:r>
    </w:p>
    <w:p w14:paraId="613767E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Лабораторное оборудование для ученических практических работ формируется в виде тематических комплектов и обеспечивается в расчёте одного комплекта на двух обучающихся. Тематические комплекты лабораторного оборудования должны быть построены на комплексном использовании аналоговых и цифровых приборов, а также компьютерных измерительных систем в виде цифровых лабораторий.</w:t>
      </w:r>
    </w:p>
    <w:p w14:paraId="259A8EB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Основными целями изучения физики в общем образовании являются: </w:t>
      </w:r>
    </w:p>
    <w:p w14:paraId="3561F55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Формирование интереса и стремления обучающихся к научному изучению природы, развитие их интеллектуальных и творческих способностей;</w:t>
      </w:r>
    </w:p>
    <w:p w14:paraId="0A0E1C4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Развитие представлений о научном методе познания и формирование исследовательского отношения к окружающим явлениям;</w:t>
      </w:r>
    </w:p>
    <w:p w14:paraId="5A5F3AB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Формирование научного мировоззрения как результата изучения основ строения материи и фундаментальных законов физики;</w:t>
      </w:r>
    </w:p>
    <w:p w14:paraId="125D3CE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Формирование умений объяснять явления с использованием физических знаний и научных доказательств;</w:t>
      </w:r>
    </w:p>
    <w:p w14:paraId="1DF728E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lastRenderedPageBreak/>
        <w:t>Формирование представлений о роли физики для развития других естественных наук, техники и технологий.</w:t>
      </w:r>
    </w:p>
    <w:p w14:paraId="2DE86FA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Достижение этих целей обеспечивается решением следующих задач  в процессе изучения курса физики на уровне среднего общего образования:</w:t>
      </w:r>
    </w:p>
    <w:p w14:paraId="4910DFD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Приобретение системы знаний об общих физических закономерностях, законах, теориях, включая механику, молекулярную физику, электродинамику, квантовую физику и элементы астрофизики;</w:t>
      </w:r>
    </w:p>
    <w:p w14:paraId="27682A7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Формирование умений применять теоретические знания для объяснения физических явлений в природе и для принятия практических решений  в повседневной жизни;</w:t>
      </w:r>
    </w:p>
    <w:p w14:paraId="6231547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Освоение способов решения различных задач с явно заданной физической моделью, задач, подразумевающих самостоятельное создание физической модели, соответствующей условиям задачи;</w:t>
      </w:r>
    </w:p>
    <w:p w14:paraId="19825F8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Понимание физических основ и принципов действия технических устройств  и технологических процессов, их влияния на окружающую среду; </w:t>
      </w:r>
    </w:p>
    <w:p w14:paraId="39969E8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Овладение методами самостоятельного планирования и проведения физических экспериментов, анализа и интерпретации информации, определения достоверности полученного результата;</w:t>
      </w:r>
    </w:p>
    <w:p w14:paraId="624C392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Создание условий для развития умений проектно-исследовательской, творческой деятельности.</w:t>
      </w:r>
    </w:p>
    <w:p w14:paraId="213A1332" w14:textId="77777777" w:rsidR="00ED53C3" w:rsidRPr="00984522" w:rsidRDefault="00ED53C3" w:rsidP="00984522">
      <w:pPr>
        <w:widowControl w:val="0"/>
        <w:spacing w:after="0" w:line="276" w:lineRule="auto"/>
        <w:ind w:firstLine="709"/>
        <w:jc w:val="both"/>
        <w:rPr>
          <w:rFonts w:ascii="Times New Roman" w:eastAsia="SchoolBookSanPin" w:hAnsi="Times New Roman"/>
          <w:position w:val="1"/>
          <w:sz w:val="28"/>
          <w:szCs w:val="28"/>
          <w:lang w:eastAsia="en-US"/>
        </w:rPr>
      </w:pPr>
      <w:r w:rsidRPr="00984522">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984522">
        <w:rPr>
          <w:rFonts w:ascii="Times New Roman" w:eastAsia="SchoolBookSanPin" w:hAnsi="Times New Roman"/>
          <w:position w:val="1"/>
          <w:sz w:val="28"/>
          <w:szCs w:val="28"/>
          <w:lang w:eastAsia="en-US"/>
        </w:rPr>
        <w:t>.</w:t>
      </w:r>
    </w:p>
    <w:p w14:paraId="4BFF203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Предлагаемый в программе по физике перечень лабораторных  и практических работ является рекомедованным, учитель делает выбор проведения лабораторных работ и опытов с учётом индивидуальных особенностей обучающихся. </w:t>
      </w:r>
    </w:p>
    <w:p w14:paraId="1583703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Любая рабочая программа должна полностью включать в себя содержание данной программы по физике. </w:t>
      </w:r>
    </w:p>
    <w:p w14:paraId="6E73C09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В отдельных случаях курс физики базового уровня может изучаться  в объёме 204 часа за два года обучения (3 ч в неделю в 10 и 11 классах). В этом случае увеличивается не менее чем до 20 ч резервное время, которое используется учителем для изучения вопросов, тесно связанных с выбранным профилем обучения, и увеличивается учебная нагрузка, отводимая на изучение механики, молекулярной физики и электродинамики, за счёт расширения числа лабораторных работ исследовательского характера и уроков решения качественных и расчётных задач.</w:t>
      </w:r>
    </w:p>
    <w:p w14:paraId="69B07B48" w14:textId="77777777" w:rsidR="002E67B8" w:rsidRPr="00984522" w:rsidRDefault="002E67B8" w:rsidP="00984522">
      <w:pPr>
        <w:widowControl w:val="0"/>
        <w:spacing w:after="0" w:line="276" w:lineRule="auto"/>
        <w:ind w:firstLine="709"/>
        <w:contextualSpacing/>
        <w:jc w:val="center"/>
        <w:rPr>
          <w:rFonts w:ascii="Times New Roman" w:eastAsia="Calibri" w:hAnsi="Times New Roman"/>
          <w:b/>
          <w:sz w:val="28"/>
          <w:szCs w:val="28"/>
          <w:lang w:eastAsia="en-US"/>
        </w:rPr>
      </w:pPr>
      <w:r w:rsidRPr="00984522">
        <w:rPr>
          <w:rFonts w:ascii="Times New Roman" w:eastAsia="Calibri" w:hAnsi="Times New Roman"/>
          <w:b/>
          <w:sz w:val="28"/>
          <w:szCs w:val="28"/>
          <w:lang w:eastAsia="en-US"/>
        </w:rPr>
        <w:t>С</w:t>
      </w:r>
      <w:r w:rsidR="00ED53C3" w:rsidRPr="00984522">
        <w:rPr>
          <w:rFonts w:ascii="Times New Roman" w:eastAsia="Calibri" w:hAnsi="Times New Roman"/>
          <w:b/>
          <w:sz w:val="28"/>
          <w:szCs w:val="28"/>
          <w:lang w:eastAsia="en-US"/>
        </w:rPr>
        <w:t>одержание обучения в 10 классе</w:t>
      </w:r>
    </w:p>
    <w:p w14:paraId="327660EF" w14:textId="77777777" w:rsidR="00ED53C3" w:rsidRPr="00984522" w:rsidRDefault="00ED53C3" w:rsidP="00984522">
      <w:pPr>
        <w:widowControl w:val="0"/>
        <w:spacing w:after="0" w:line="276" w:lineRule="auto"/>
        <w:ind w:firstLine="709"/>
        <w:contextualSpacing/>
        <w:jc w:val="center"/>
        <w:rPr>
          <w:rFonts w:ascii="Times New Roman" w:eastAsia="Calibri" w:hAnsi="Times New Roman"/>
          <w:b/>
          <w:sz w:val="28"/>
          <w:szCs w:val="28"/>
          <w:lang w:eastAsia="en-US"/>
        </w:rPr>
      </w:pPr>
    </w:p>
    <w:p w14:paraId="02717A4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Раздел 1. Физика и методы научного познания.</w:t>
      </w:r>
    </w:p>
    <w:p w14:paraId="566BE9C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Физика – наука о природе. Научные методы познания окружающего мира. </w:t>
      </w:r>
      <w:r w:rsidRPr="00984522">
        <w:rPr>
          <w:rFonts w:ascii="Times New Roman" w:eastAsia="Calibri" w:hAnsi="Times New Roman"/>
          <w:sz w:val="28"/>
          <w:szCs w:val="28"/>
          <w:lang w:eastAsia="en-US"/>
        </w:rPr>
        <w:lastRenderedPageBreak/>
        <w:t xml:space="preserve">Роль эксперимента и теории в процессе познания природы. Эксперимент в физике. </w:t>
      </w:r>
    </w:p>
    <w:p w14:paraId="04F3584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Моделирование физических явлений и процессов. Научные гипотезы. Физические законы и теории. Границы применимости физических законов. Принцип соответствия. </w:t>
      </w:r>
    </w:p>
    <w:p w14:paraId="068F3B8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Роль и место физики в формировании современной научной картины мира,  в практической деятельности людей. </w:t>
      </w:r>
    </w:p>
    <w:p w14:paraId="3FEB23F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Демонстрации.</w:t>
      </w:r>
    </w:p>
    <w:p w14:paraId="3ACFEC5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Аналоговые и цифровые измерительные приборы, компьютерные датчики.</w:t>
      </w:r>
    </w:p>
    <w:p w14:paraId="55A97F4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Раздел 2. Механика.</w:t>
      </w:r>
    </w:p>
    <w:p w14:paraId="62845B7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Тема 1. Кинематика </w:t>
      </w:r>
    </w:p>
    <w:p w14:paraId="0AB60FE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Механическое движение. Относительность механического движения. Система отсчёта. Траектория. </w:t>
      </w:r>
    </w:p>
    <w:p w14:paraId="058C7CF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 </w:t>
      </w:r>
    </w:p>
    <w:p w14:paraId="79A3C39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Равномерное и равноускоренное прямолинейное движение. Графики зависимости координат, скорости, ускорения, пути и перемещения материальной точки от времени. </w:t>
      </w:r>
    </w:p>
    <w:p w14:paraId="1A941F6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Свободное падение. Ускорение свободного падения. </w:t>
      </w:r>
    </w:p>
    <w:p w14:paraId="3F84685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Криволинейное движение. Движение материальной точки по окружности  с постоянной по модулю скоростью. Угловая скорость, линейная скорость. Период  и частота обращения. Центростремительное ускорение. </w:t>
      </w:r>
    </w:p>
    <w:p w14:paraId="55A3898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Технические устройства и практическое применение: спидометр, движение снарядов, цепные и ремённые передачи.</w:t>
      </w:r>
    </w:p>
    <w:p w14:paraId="7DDEE0A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Демонстрации.</w:t>
      </w:r>
    </w:p>
    <w:p w14:paraId="6A5DF2E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Модель системы отсчёта, иллюстрация кинематических характеристик движения.</w:t>
      </w:r>
    </w:p>
    <w:p w14:paraId="313CB8F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Преобразование движений с использованием простых механизмов. </w:t>
      </w:r>
    </w:p>
    <w:p w14:paraId="01910A9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Падение тел в воздухе и в разреженном пространстве. </w:t>
      </w:r>
    </w:p>
    <w:p w14:paraId="345100E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Наблюдение движения тела, брошенного под углом к горизонту  и горизонтально. </w:t>
      </w:r>
    </w:p>
    <w:p w14:paraId="229D606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Измерение ускорения свободного падения.</w:t>
      </w:r>
    </w:p>
    <w:p w14:paraId="0A88791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Направление скорости при движении по окружности.</w:t>
      </w:r>
    </w:p>
    <w:p w14:paraId="309A60D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iCs/>
          <w:sz w:val="28"/>
          <w:szCs w:val="28"/>
          <w:lang w:eastAsia="en-US"/>
        </w:rPr>
        <w:t>Ученический эксперимент, лабораторные работы</w:t>
      </w:r>
    </w:p>
    <w:p w14:paraId="2D82663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Изучение неравномерного движения с целью определения мгновенной скорости.</w:t>
      </w:r>
    </w:p>
    <w:p w14:paraId="7E9769E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Исследование соотношения между путями, пройденными телом  за последовательные равные промежутки времени при равноускоренном движении  с начальной скоростью, равной нулю.</w:t>
      </w:r>
    </w:p>
    <w:p w14:paraId="11C7EF4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Изучение движения шарика в вязкой жидкости.</w:t>
      </w:r>
    </w:p>
    <w:p w14:paraId="3E32180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Изучение движения тела, брошенного горизонтально.</w:t>
      </w:r>
    </w:p>
    <w:p w14:paraId="22D0C41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lastRenderedPageBreak/>
        <w:t>Тема 2. Динамика.</w:t>
      </w:r>
    </w:p>
    <w:p w14:paraId="3DFEC63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Принцип относительности Галилея. Первый закон Ньютона. Инерциальные системы отсчёта. </w:t>
      </w:r>
    </w:p>
    <w:p w14:paraId="720750D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Масса тела. Сила. Принцип суперпозиции сил. Второй закон Ньютона  для материальной точки. Третий закон Ньютона для материальных точек.</w:t>
      </w:r>
    </w:p>
    <w:p w14:paraId="1DB4798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Закон всемирного тяготения. Сила тяжести. Первая космическая скорость. </w:t>
      </w:r>
    </w:p>
    <w:p w14:paraId="2FA6356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Сила упругости. Закон Гука. Вес тела.</w:t>
      </w:r>
    </w:p>
    <w:p w14:paraId="165AE38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Трение. Виды трения (покоя, скольжения, качения). Сила трения. Сухое трение. Сила трения скольжения и сила трения покоя. Коэффициент трения. Сила сопротивления при движении тела в жидкости или газе. </w:t>
      </w:r>
    </w:p>
    <w:p w14:paraId="37D8176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Поступательное и вращательное движение абсолютно твёрдого тела.</w:t>
      </w:r>
    </w:p>
    <w:p w14:paraId="78067DF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Момент силы относительно оси вращения. Плечо силы. Условия равновесия твёрдого тела.</w:t>
      </w:r>
    </w:p>
    <w:p w14:paraId="2C1B6BB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Технические устройства и практическое применение: подшипники, движение искусственных спутников.</w:t>
      </w:r>
    </w:p>
    <w:p w14:paraId="3300E0A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Демонстрации.</w:t>
      </w:r>
    </w:p>
    <w:p w14:paraId="43B6C92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Явление инерции.</w:t>
      </w:r>
    </w:p>
    <w:p w14:paraId="564F7AE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Сравнение масс взаимодействующих тел.</w:t>
      </w:r>
    </w:p>
    <w:p w14:paraId="422B411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Второй закон Ньютона.</w:t>
      </w:r>
    </w:p>
    <w:p w14:paraId="106DFB2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Измерение сил.</w:t>
      </w:r>
    </w:p>
    <w:p w14:paraId="66481C0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Сложение сил.</w:t>
      </w:r>
    </w:p>
    <w:p w14:paraId="7767CF6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Зависимость силы упругости от деформации.</w:t>
      </w:r>
    </w:p>
    <w:p w14:paraId="648C3EE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Невесомость. Вес тела при ускоренном подъёме и падении.</w:t>
      </w:r>
    </w:p>
    <w:p w14:paraId="73558B9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Сравнение сил трения покоя, качения и скольжения.</w:t>
      </w:r>
    </w:p>
    <w:p w14:paraId="33D8123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Условия равновесия твёрдого тела. Виды равновесия.</w:t>
      </w:r>
    </w:p>
    <w:p w14:paraId="0340A2F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Ученический эксперимент, лабораторные работы</w:t>
      </w:r>
    </w:p>
    <w:p w14:paraId="61B90B1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Изучение движения бруска по наклонной плоскости.</w:t>
      </w:r>
    </w:p>
    <w:p w14:paraId="12EC3D8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Исследование зависимости сил упругости, возникающих в пружине  и резиновом образце, от их деформации. </w:t>
      </w:r>
    </w:p>
    <w:p w14:paraId="0C00C39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Исследование условий равновесия твёрдого тела, имеющего ось вращения.</w:t>
      </w:r>
    </w:p>
    <w:p w14:paraId="145CABD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Тема 3. Законы сохранения в механике.</w:t>
      </w:r>
    </w:p>
    <w:p w14:paraId="4238EFC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Импульс материальной точки (тела), системы материальных точек. Импульс силы и изменение импульса тела. Закон сохранения импульса. Реактивное движение.</w:t>
      </w:r>
    </w:p>
    <w:p w14:paraId="1D52B61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Работа силы. Мощность силы.</w:t>
      </w:r>
    </w:p>
    <w:p w14:paraId="0920C80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Кинетическая энергия материальной точки. Теорема об изменении кинетической энергии.</w:t>
      </w:r>
    </w:p>
    <w:p w14:paraId="49A5AFE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Потенциальная энергия. Потенциальная энергия упруго деформированной пружины. Потенциальная энергия тела вблизи поверхности Земли. </w:t>
      </w:r>
    </w:p>
    <w:p w14:paraId="745AB73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Потенциальные и непотенциальные силы. Связь работы непотенциальных сил с изменением механической энергии системы тел. Закон сохранения </w:t>
      </w:r>
      <w:r w:rsidRPr="00984522">
        <w:rPr>
          <w:rFonts w:ascii="Times New Roman" w:eastAsia="Calibri" w:hAnsi="Times New Roman"/>
          <w:sz w:val="28"/>
          <w:szCs w:val="28"/>
          <w:lang w:eastAsia="en-US"/>
        </w:rPr>
        <w:lastRenderedPageBreak/>
        <w:t>механической энергии.</w:t>
      </w:r>
    </w:p>
    <w:p w14:paraId="57349C7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Упругие и неупругие столкновения.</w:t>
      </w:r>
    </w:p>
    <w:p w14:paraId="1862698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Технические устройства и практическое применение: водомёт, копёр, пружинный пистолет, движение ракет.</w:t>
      </w:r>
    </w:p>
    <w:p w14:paraId="1276342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Демонстрации.</w:t>
      </w:r>
    </w:p>
    <w:p w14:paraId="5BBBC88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Закон сохранения импульса.</w:t>
      </w:r>
    </w:p>
    <w:p w14:paraId="4E08053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Реактивное движение.</w:t>
      </w:r>
    </w:p>
    <w:p w14:paraId="24BD98C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Переход потенциальной энергии в кинетическую и обратно.</w:t>
      </w:r>
    </w:p>
    <w:p w14:paraId="1899E24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Ученический эксперимент, лабораторные работы</w:t>
      </w:r>
    </w:p>
    <w:p w14:paraId="628B9B0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Изучение абсолютно неупругого удара с помощью двух одинаковых нитяных маятников. </w:t>
      </w:r>
    </w:p>
    <w:p w14:paraId="20C773C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Исследование связи работы силы с изменением механической энергии тела  на примере растяжения резинового жгута.</w:t>
      </w:r>
    </w:p>
    <w:p w14:paraId="1EB2368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Раздел 3. Молекулярная физика и термодинамика.</w:t>
      </w:r>
    </w:p>
    <w:p w14:paraId="35E35FB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Тема 1. Основы молекулярно-кинетической теории.</w:t>
      </w:r>
    </w:p>
    <w:p w14:paraId="6EDCCF6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Основные положения молекулярно-кинетической теории и их опытное обоснование. Броуновское движение. Диффузия. 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Количество вещества. Постоянная Авогадро.</w:t>
      </w:r>
    </w:p>
    <w:p w14:paraId="280E1C1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Тепловое равновесие. Температура и её измерение. Шкала температур Цельсия. </w:t>
      </w:r>
    </w:p>
    <w:p w14:paraId="40580DC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Модель идеального газа. Основное уравнение молекулярно-кинетической теории идеального газа. Абсолютная температура как мера средней кинетической энергии теплового движения частиц газа. Шкала температур Кельвина. Газовые законы. Уравнение Менделеева–Клапейрона. Закон Дальтона. Изопроцессы  в идеальном газе с постоянным количеством вещества. Графическое представление изопроцессов: изотерма, изохора, изобара. </w:t>
      </w:r>
    </w:p>
    <w:p w14:paraId="0D161F7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Технические устройства и практическое применение: термометр, барометр.</w:t>
      </w:r>
    </w:p>
    <w:p w14:paraId="24C2796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Демонстрации.</w:t>
      </w:r>
    </w:p>
    <w:p w14:paraId="53B7C4A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Опыты, доказывающие дискретное строение вещества, фотографии молекул органических соединений.</w:t>
      </w:r>
    </w:p>
    <w:p w14:paraId="4BFFED8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Опыты по диффузии жидкостей и газов. </w:t>
      </w:r>
    </w:p>
    <w:p w14:paraId="3448D42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Модель броуновского движения. </w:t>
      </w:r>
    </w:p>
    <w:p w14:paraId="68FF89C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Модель опыта Штерна.</w:t>
      </w:r>
    </w:p>
    <w:p w14:paraId="2E5648B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Опыты, доказывающие существование межмолекулярного взаимодействия.</w:t>
      </w:r>
    </w:p>
    <w:p w14:paraId="3F2FE2F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Модель, иллюстрирующая природу давления газа на стенки сосуда.</w:t>
      </w:r>
    </w:p>
    <w:p w14:paraId="2B22820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Опыты, иллюстрирующие уравнение состояния идеального газа, изопроцессы.</w:t>
      </w:r>
    </w:p>
    <w:p w14:paraId="65E2589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Ученический эксперимент, лабораторные работы</w:t>
      </w:r>
    </w:p>
    <w:p w14:paraId="376EBA0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Определение массы воздуха в классной комнате на основе измерений объёма </w:t>
      </w:r>
      <w:r w:rsidRPr="00984522">
        <w:rPr>
          <w:rFonts w:ascii="Times New Roman" w:eastAsia="Calibri" w:hAnsi="Times New Roman"/>
          <w:sz w:val="28"/>
          <w:szCs w:val="28"/>
          <w:lang w:eastAsia="en-US"/>
        </w:rPr>
        <w:lastRenderedPageBreak/>
        <w:t>комнаты, давления и температуры воздуха в ней.</w:t>
      </w:r>
    </w:p>
    <w:p w14:paraId="2DE4935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Исследование зависимости между параметрами состояния разреженного газа.</w:t>
      </w:r>
    </w:p>
    <w:p w14:paraId="34F430F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Тема 2. Основы термодинамики.</w:t>
      </w:r>
    </w:p>
    <w:p w14:paraId="17064EF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Термодинамическая система. Внутренняя энергия термодинамической системы и способы её изменения. Количество теплоты и работа. Внутренняя энергия одноатомного идеального газа. Виды теплопередачи: теплопроводность, конвекция, излучение. Удельная теплоёмкость вещества. Количество теплоты  при теплопередаче. </w:t>
      </w:r>
    </w:p>
    <w:p w14:paraId="6810232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Понятие об адиабатном процессе. Первый закон термодинамики. Применение первого закона термодинамики к изопроцессам. Графическая интерпретация работы газа.</w:t>
      </w:r>
    </w:p>
    <w:p w14:paraId="4E21B60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Второй закон термодинамики. Необратимость процессов в природе.</w:t>
      </w:r>
    </w:p>
    <w:p w14:paraId="7E513E7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Тепловые машины. Принципы действия тепловых машин. Преобразования энергии в тепловых машинах. Коэффициент полезного действия тепловой машины. Цикл Карно и его коэффициент полезного действия. Экологические проблемы теплоэнергетики.</w:t>
      </w:r>
    </w:p>
    <w:p w14:paraId="0DD5B10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Технические устройства и практическое применение: двигатель внутреннего сгорания, бытовой холодильник, кондиционер.</w:t>
      </w:r>
    </w:p>
    <w:p w14:paraId="59F5E92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Демонстрации.</w:t>
      </w:r>
    </w:p>
    <w:p w14:paraId="49FE8E8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Изменение внутренней энергии тела при совершении работы: вылет пробки  из бутылки под действием сжатого воздуха, нагревание эфира в латунной трубке путём трения (видеодемонстрация). </w:t>
      </w:r>
    </w:p>
    <w:p w14:paraId="45AEB99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Изменение внутренней энергии (температуры) тела при теплопередаче.</w:t>
      </w:r>
    </w:p>
    <w:p w14:paraId="5B11D86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Опыт по адиабатному расширению воздуха (опыт с воздушным огнивом).</w:t>
      </w:r>
    </w:p>
    <w:p w14:paraId="56A8A4E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Модели паровой турбины, двигателя внутреннего сгорания, реактивного двигателя.</w:t>
      </w:r>
    </w:p>
    <w:p w14:paraId="1ECA89C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Ученический эксперимент, лабораторные работы</w:t>
      </w:r>
    </w:p>
    <w:p w14:paraId="5B13A38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Измерение удельной теплоёмкости.</w:t>
      </w:r>
    </w:p>
    <w:p w14:paraId="1B7559E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Тема 3. Агрегатные состояния вещества. Фазовые переходы.</w:t>
      </w:r>
    </w:p>
    <w:p w14:paraId="0006769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Парообразование и конденсация. Испарение и кипение. Абсолютная  и относительная влажность воздуха. Насыщенный пар. Удельная теплота парообразования. Зависимость температуры кипения от давления. </w:t>
      </w:r>
    </w:p>
    <w:p w14:paraId="130054E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Твёрдое тело. Кристаллические и аморфные тела. Анизотропия свойств кристаллов. Жидкие кристаллы. Современные материалы. Плавление  и кристаллизация. Удельная теплота плавления. Сублимация.</w:t>
      </w:r>
    </w:p>
    <w:p w14:paraId="0EC4DCF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Уравнение теплового баланса.</w:t>
      </w:r>
    </w:p>
    <w:p w14:paraId="315C8FD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Технические устройства и практическое применение: гигрометр  и психрометр, калориметр, технологии получения современных материалов,  в том числе наноматериалов, и нанотехнологии.</w:t>
      </w:r>
    </w:p>
    <w:p w14:paraId="4707ED2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Демонстрации.</w:t>
      </w:r>
    </w:p>
    <w:p w14:paraId="162250C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lastRenderedPageBreak/>
        <w:t>Свойства насыщенных паров.</w:t>
      </w:r>
    </w:p>
    <w:p w14:paraId="3D80D68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Кипение при пониженном давлении.</w:t>
      </w:r>
    </w:p>
    <w:p w14:paraId="12B3C24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Способы измерения влажности.</w:t>
      </w:r>
    </w:p>
    <w:p w14:paraId="1530FC9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Наблюдение нагревания и плавления кристаллического вещества.</w:t>
      </w:r>
    </w:p>
    <w:p w14:paraId="13568AF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Демонстрация кристаллов.</w:t>
      </w:r>
    </w:p>
    <w:p w14:paraId="7A1EE1D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Ученический эксперимент, лабораторные работы</w:t>
      </w:r>
    </w:p>
    <w:p w14:paraId="0DCB4F2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Измерение относительной влажности воздуха.</w:t>
      </w:r>
    </w:p>
    <w:p w14:paraId="4BA82E7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Раздел 4. Электродинамика.</w:t>
      </w:r>
    </w:p>
    <w:p w14:paraId="0E0B2D8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Тема 1. Электростатика.</w:t>
      </w:r>
    </w:p>
    <w:p w14:paraId="5DDF350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Электризация тел. Электрический заряд. Два вида электрических зарядов. Проводники, диэлектрики и полупроводники. Закон сохранения электрического заряда. </w:t>
      </w:r>
    </w:p>
    <w:p w14:paraId="5702B10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Взаимодействие зарядов. Закон Кулона. Точечный электрический заряд. Электрическое поле. Напряжённость электрического поля. Принцип суперпозиции электрических полей. Линии напряжённости электрического поля.</w:t>
      </w:r>
    </w:p>
    <w:p w14:paraId="1D4E1EB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Работа сил электростатического поля. Потенциал. Разность потенциалов. Проводники и диэлектрики в электростатическом поле. Диэлектрическая проницаемость. </w:t>
      </w:r>
    </w:p>
    <w:p w14:paraId="58FCABF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Электроёмкость. Конденсатор. Электроёмкость плоского конденсатора. Энергия заряженного конденсатора.</w:t>
      </w:r>
    </w:p>
    <w:p w14:paraId="705E14F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Технические устройства и практическое применение: электроскоп, электрометр, электростатическая защита, заземление электроприборов, конденсатор, копировальный аппарат, струйный принтер.</w:t>
      </w:r>
    </w:p>
    <w:p w14:paraId="6458548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Демонстрации.</w:t>
      </w:r>
    </w:p>
    <w:p w14:paraId="2BB07DD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Устройство и принцип действия электрометра.</w:t>
      </w:r>
    </w:p>
    <w:p w14:paraId="2CD95C8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Взаимодействие наэлектризованных тел.</w:t>
      </w:r>
    </w:p>
    <w:p w14:paraId="29C0823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Электрическое поле заряженных тел.</w:t>
      </w:r>
    </w:p>
    <w:p w14:paraId="594F33A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Проводники в электростатическом поле.</w:t>
      </w:r>
    </w:p>
    <w:p w14:paraId="4E7E04D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Электростатическая защита.</w:t>
      </w:r>
    </w:p>
    <w:p w14:paraId="538D285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Диэлектрики в электростатическом поле.</w:t>
      </w:r>
    </w:p>
    <w:p w14:paraId="69506E5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Зависимость электроёмкости плоского конденсатора от площади пластин, расстояния между ними и диэлектрической проницаемости.</w:t>
      </w:r>
    </w:p>
    <w:p w14:paraId="4DA5BAF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Энергия заряженного конденсатора.</w:t>
      </w:r>
    </w:p>
    <w:p w14:paraId="6A01D0B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Ученический эксперимент, лабораторные работы</w:t>
      </w:r>
    </w:p>
    <w:p w14:paraId="62B117E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Измерение электроёмкости конденсатора.</w:t>
      </w:r>
    </w:p>
    <w:p w14:paraId="3EEE084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Тема 2. Постоянный электрический ток. Токи в различных средах.</w:t>
      </w:r>
    </w:p>
    <w:p w14:paraId="4CC14B9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Электрический ток. Условия существования электрического тока. Источники тока. Сила тока. Постоянный ток. </w:t>
      </w:r>
    </w:p>
    <w:p w14:paraId="2E7D9CA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Напряжение. Закон Ома для участка цепи. </w:t>
      </w:r>
    </w:p>
    <w:p w14:paraId="23EE658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Электрическое сопротивление. Удельное сопротивление вещества. Последовательное, параллельное, смешанное соединение проводников. </w:t>
      </w:r>
    </w:p>
    <w:p w14:paraId="0BB9460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lastRenderedPageBreak/>
        <w:t xml:space="preserve">Работа электрического тока. Закон Джоуля–Ленца. Мощность электрического тока. </w:t>
      </w:r>
    </w:p>
    <w:p w14:paraId="5DC15D6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Электродвижущая сила и внутреннее сопротивление источника тока. Закон Ома для полной (замкнутой) электрической цепи. Короткое замыкание.</w:t>
      </w:r>
    </w:p>
    <w:p w14:paraId="5E291BD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Электронная проводимость твёрдых металлов. Зависимость сопротивления металлов от температуры. Сверхпроводимость. </w:t>
      </w:r>
    </w:p>
    <w:p w14:paraId="6A1E2F1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Электрический ток в вакууме. Свойства электронных пучков.</w:t>
      </w:r>
    </w:p>
    <w:p w14:paraId="23018EB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Полупроводники. Собственная и примесная проводимость полупроводников. Свойства p–n-перехода. Полупроводниковые приборы.</w:t>
      </w:r>
    </w:p>
    <w:p w14:paraId="0DCC40D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Электрический ток в растворах и расплавах электролитов. Электролитическая диссоциация. Электролиз.</w:t>
      </w:r>
    </w:p>
    <w:p w14:paraId="6FE073C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Электрический ток в газах. Самостоятельный и несамостоятельный разряд. Молния. Плазма.</w:t>
      </w:r>
    </w:p>
    <w:p w14:paraId="10C7C82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Технические устройства и практическое применение: амперметр, вольтметр, реостат, источники тока, электронагревательные приборы, электроосветительные приборы, термометр сопротивления, вакуумный диод, термисторы и фоторезисторы, полупроводниковый диод, гальваника.</w:t>
      </w:r>
    </w:p>
    <w:p w14:paraId="5B55849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Демонстрации.</w:t>
      </w:r>
    </w:p>
    <w:p w14:paraId="7ACD40B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Измерение силы тока и напряжения.</w:t>
      </w:r>
    </w:p>
    <w:p w14:paraId="2F38A9D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Зависимость сопротивления цилиндрических проводников от длины, площади поперечного сечения и материала.</w:t>
      </w:r>
    </w:p>
    <w:p w14:paraId="2BD84C3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Смешанное соединение проводников.</w:t>
      </w:r>
    </w:p>
    <w:p w14:paraId="23F17D4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Прямое измерение электродвижущей силы. Короткое замыкание гальванического элемента и оценка внутреннего сопротивления.</w:t>
      </w:r>
    </w:p>
    <w:p w14:paraId="0260D53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Зависимость сопротивления металлов от температуры.</w:t>
      </w:r>
    </w:p>
    <w:p w14:paraId="57E00AC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Проводимость электролитов.</w:t>
      </w:r>
    </w:p>
    <w:p w14:paraId="49093FF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Искровой разряд и проводимость воздуха.</w:t>
      </w:r>
    </w:p>
    <w:p w14:paraId="02E6E96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Односторонняя проводимость диода.</w:t>
      </w:r>
    </w:p>
    <w:p w14:paraId="6F93E62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Ученический эксперимент, лабораторные работы</w:t>
      </w:r>
    </w:p>
    <w:p w14:paraId="17F0938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Изучение смешанного соединения резисторов.</w:t>
      </w:r>
    </w:p>
    <w:p w14:paraId="03585F1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Измерение электродвижущей силы источника тока и его внутреннего сопротивления.</w:t>
      </w:r>
    </w:p>
    <w:p w14:paraId="7045906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Наблюдение электролиза.</w:t>
      </w:r>
    </w:p>
    <w:p w14:paraId="37C2D54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Межпредметные связи.</w:t>
      </w:r>
    </w:p>
    <w:p w14:paraId="487DE93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Изучение курса физики базового уровня в 10 классе осуществляется с учётом содержательных межпредметных связей с курсами математики, биологии, химии, географии и технологии.</w:t>
      </w:r>
    </w:p>
    <w:p w14:paraId="2169326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iCs/>
          <w:sz w:val="28"/>
          <w:szCs w:val="28"/>
          <w:lang w:eastAsia="en-US"/>
        </w:rPr>
        <w:t>Межпредметные понятия</w:t>
      </w:r>
      <w:r w:rsidRPr="00984522">
        <w:rPr>
          <w:rFonts w:ascii="Times New Roman" w:eastAsia="Calibri" w:hAnsi="Times New Roman"/>
          <w:sz w:val="28"/>
          <w:szCs w:val="28"/>
          <w:lang w:eastAsia="en-US"/>
        </w:rPr>
        <w:t>, связанные с изучением методов научного познания: явление, научный факт, гипотеза, физическая величина, закон, теория, наблюдение, эксперимент, моделирование, модель, измерение.</w:t>
      </w:r>
    </w:p>
    <w:p w14:paraId="5BBEAB0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iCs/>
          <w:sz w:val="28"/>
          <w:szCs w:val="28"/>
          <w:lang w:eastAsia="en-US"/>
        </w:rPr>
        <w:t>Математика:</w:t>
      </w:r>
      <w:r w:rsidRPr="00984522">
        <w:rPr>
          <w:rFonts w:ascii="Times New Roman" w:eastAsia="Calibri" w:hAnsi="Times New Roman"/>
          <w:sz w:val="28"/>
          <w:szCs w:val="28"/>
          <w:lang w:eastAsia="en-US"/>
        </w:rPr>
        <w:t xml:space="preserve"> решение системы уравнений, линейная функция, парабола, </w:t>
      </w:r>
      <w:r w:rsidRPr="00984522">
        <w:rPr>
          <w:rFonts w:ascii="Times New Roman" w:eastAsia="Calibri" w:hAnsi="Times New Roman"/>
          <w:sz w:val="28"/>
          <w:szCs w:val="28"/>
          <w:lang w:eastAsia="en-US"/>
        </w:rPr>
        <w:lastRenderedPageBreak/>
        <w:t>гипербола, их графики и свойства,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w:t>
      </w:r>
    </w:p>
    <w:p w14:paraId="3CB4D63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iCs/>
          <w:sz w:val="28"/>
          <w:szCs w:val="28"/>
          <w:lang w:eastAsia="en-US"/>
        </w:rPr>
        <w:t>Биология:</w:t>
      </w:r>
      <w:r w:rsidRPr="00984522">
        <w:rPr>
          <w:rFonts w:ascii="Times New Roman" w:eastAsia="Calibri" w:hAnsi="Times New Roman"/>
          <w:sz w:val="28"/>
          <w:szCs w:val="28"/>
          <w:lang w:eastAsia="en-US"/>
        </w:rPr>
        <w:t xml:space="preserve"> механическое движение в живой природе, диффузия, осмос, теплообмен живых организмов (виды теплопередачи, тепловое равновесие), электрические явления в живой природе.</w:t>
      </w:r>
    </w:p>
    <w:p w14:paraId="008A89D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iCs/>
          <w:sz w:val="28"/>
          <w:szCs w:val="28"/>
          <w:lang w:eastAsia="en-US"/>
        </w:rPr>
        <w:t>Химия:</w:t>
      </w:r>
      <w:r w:rsidRPr="00984522">
        <w:rPr>
          <w:rFonts w:ascii="Times New Roman" w:eastAsia="Calibri" w:hAnsi="Times New Roman"/>
          <w:sz w:val="28"/>
          <w:szCs w:val="28"/>
          <w:lang w:eastAsia="en-US"/>
        </w:rPr>
        <w:t xml:space="preserve"> дискретное строение вещества, строение атомов и молекул, моль вещества, молярная масса, тепловые свойства твёрдых тел, жидкостей и газов, электрические свойства металлов, электролитическая диссоциация, гальваника.</w:t>
      </w:r>
    </w:p>
    <w:p w14:paraId="5DD6EE1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iCs/>
          <w:sz w:val="28"/>
          <w:szCs w:val="28"/>
          <w:lang w:eastAsia="en-US"/>
        </w:rPr>
        <w:t>География:</w:t>
      </w:r>
      <w:r w:rsidRPr="00984522">
        <w:rPr>
          <w:rFonts w:ascii="Times New Roman" w:eastAsia="Calibri" w:hAnsi="Times New Roman"/>
          <w:sz w:val="28"/>
          <w:szCs w:val="28"/>
          <w:lang w:eastAsia="en-US"/>
        </w:rPr>
        <w:t xml:space="preserve"> влажность воздуха, ветры, барометр, термометр.</w:t>
      </w:r>
    </w:p>
    <w:p w14:paraId="19790BA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iCs/>
          <w:sz w:val="28"/>
          <w:szCs w:val="28"/>
          <w:lang w:eastAsia="en-US"/>
        </w:rPr>
        <w:t>Технология:</w:t>
      </w:r>
      <w:r w:rsidRPr="00984522">
        <w:rPr>
          <w:rFonts w:ascii="Times New Roman" w:eastAsia="Calibri" w:hAnsi="Times New Roman"/>
          <w:sz w:val="28"/>
          <w:szCs w:val="28"/>
          <w:lang w:eastAsia="en-US"/>
        </w:rPr>
        <w:t xml:space="preserve"> преобразование движений с использованием механизмов, учёт трения в технике, подшипники, использование закона сохранения импульса  в технике (ракета, водомёт и другие), двигатель внутреннего сгорания, паровая турбина, бытовой холодильник, кондиционер, технологии получения современных материалов, в том числе наноматериалов, и нанотехнологии, электростатическая защита, заземление электроприборов, ксерокс, струйный принтер, электронагревательные приборы, электроосветительные приборы, гальваника.</w:t>
      </w:r>
    </w:p>
    <w:p w14:paraId="53BFD68F" w14:textId="77777777" w:rsidR="00ED53C3" w:rsidRPr="00984522" w:rsidRDefault="00ED53C3" w:rsidP="00984522">
      <w:pPr>
        <w:widowControl w:val="0"/>
        <w:spacing w:after="0" w:line="276" w:lineRule="auto"/>
        <w:ind w:firstLine="709"/>
        <w:contextualSpacing/>
        <w:jc w:val="center"/>
        <w:rPr>
          <w:rFonts w:ascii="Times New Roman" w:eastAsia="Calibri" w:hAnsi="Times New Roman"/>
          <w:sz w:val="28"/>
          <w:szCs w:val="28"/>
          <w:lang w:eastAsia="en-US"/>
        </w:rPr>
      </w:pPr>
    </w:p>
    <w:p w14:paraId="01971933" w14:textId="77777777" w:rsidR="002E67B8" w:rsidRPr="00984522" w:rsidRDefault="002E67B8" w:rsidP="00984522">
      <w:pPr>
        <w:widowControl w:val="0"/>
        <w:spacing w:after="0" w:line="276" w:lineRule="auto"/>
        <w:ind w:firstLine="709"/>
        <w:contextualSpacing/>
        <w:jc w:val="center"/>
        <w:rPr>
          <w:rFonts w:ascii="Times New Roman" w:eastAsia="Calibri" w:hAnsi="Times New Roman"/>
          <w:b/>
          <w:sz w:val="28"/>
          <w:szCs w:val="28"/>
          <w:lang w:eastAsia="en-US"/>
        </w:rPr>
      </w:pPr>
      <w:r w:rsidRPr="00984522">
        <w:rPr>
          <w:rFonts w:ascii="Times New Roman" w:eastAsia="Calibri" w:hAnsi="Times New Roman"/>
          <w:b/>
          <w:sz w:val="28"/>
          <w:szCs w:val="28"/>
          <w:lang w:eastAsia="en-US"/>
        </w:rPr>
        <w:t>С</w:t>
      </w:r>
      <w:r w:rsidR="00ED53C3" w:rsidRPr="00984522">
        <w:rPr>
          <w:rFonts w:ascii="Times New Roman" w:eastAsia="Calibri" w:hAnsi="Times New Roman"/>
          <w:b/>
          <w:sz w:val="28"/>
          <w:szCs w:val="28"/>
          <w:lang w:eastAsia="en-US"/>
        </w:rPr>
        <w:t>одержание обучения в 11 классе</w:t>
      </w:r>
    </w:p>
    <w:p w14:paraId="1CAE669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Раздел 4. Электродинамика.</w:t>
      </w:r>
    </w:p>
    <w:p w14:paraId="69A15C2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Тема 3. Магнитное поле. Электромагнитная индукция.</w:t>
      </w:r>
    </w:p>
    <w:p w14:paraId="6E59589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Постоянные магниты. Взаимодействие постоянных магнитов. Магнитное поле. Вектор магнитной индукции. Принцип суперпозиции магнитных полей. Линии магнитной индукции. Картина линий магнитной индукции поля постоянных магнитов.</w:t>
      </w:r>
    </w:p>
    <w:p w14:paraId="74A76F5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Магнитное поле проводника с током. Картина линий индукции магнитного поля длинного прямого проводника и замкнутого кольцевого провод­ника, катушки с током. Опыт Эрстеда. Взаимодействие проводников с током.</w:t>
      </w:r>
    </w:p>
    <w:p w14:paraId="5668481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Сила Ампера, её модуль и направление.</w:t>
      </w:r>
    </w:p>
    <w:p w14:paraId="79A22CD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Сила Лоренца, её модуль и направление. Движение заряженной частицы  в однородном магнитном поле. Работа силы Лоренца.</w:t>
      </w:r>
    </w:p>
    <w:p w14:paraId="5D9FEEF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Явление электромагнитной индукции. Поток вектора магнитной индукции. Электродвижущая сила индукции. Закон электромагнитной индукции Фарадея.</w:t>
      </w:r>
    </w:p>
    <w:p w14:paraId="5B9EEA5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Вихревое электрическое поле. Электродвижущая сила индукции  в проводнике, движущемся поступательно в однородном магнитном поле.</w:t>
      </w:r>
    </w:p>
    <w:p w14:paraId="7A920F4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Правило Ленца.</w:t>
      </w:r>
    </w:p>
    <w:p w14:paraId="5061360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Индуктивность. Явление самоиндукции. Электродвижущая сила самоиндукции. </w:t>
      </w:r>
    </w:p>
    <w:p w14:paraId="3C6210D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Энергия магнитного поля катушки с током.</w:t>
      </w:r>
    </w:p>
    <w:p w14:paraId="192CFCB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Электромагнитное поле.</w:t>
      </w:r>
    </w:p>
    <w:p w14:paraId="6DE7046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Технические устройства и практическое применение: постоянные магниты, </w:t>
      </w:r>
      <w:r w:rsidRPr="00984522">
        <w:rPr>
          <w:rFonts w:ascii="Times New Roman" w:eastAsia="Calibri" w:hAnsi="Times New Roman"/>
          <w:sz w:val="28"/>
          <w:szCs w:val="28"/>
          <w:lang w:eastAsia="en-US"/>
        </w:rPr>
        <w:lastRenderedPageBreak/>
        <w:t>электромагниты, электродвигатель, ускорители элементарных частиц, индукционная печь.</w:t>
      </w:r>
    </w:p>
    <w:p w14:paraId="52A148D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Демонстрации.</w:t>
      </w:r>
    </w:p>
    <w:p w14:paraId="10748DD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Опыт Эрстеда. </w:t>
      </w:r>
    </w:p>
    <w:p w14:paraId="627339B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Отклонение электронного пучка магнитным полем. </w:t>
      </w:r>
    </w:p>
    <w:p w14:paraId="797AFB6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Линии индукции магнитного поля.</w:t>
      </w:r>
    </w:p>
    <w:p w14:paraId="7E0C506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Взаимодействие двух проводников с током.</w:t>
      </w:r>
    </w:p>
    <w:p w14:paraId="3976388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Сила Ампера.</w:t>
      </w:r>
    </w:p>
    <w:p w14:paraId="0764095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Действие силы Лоренца на ионы электролита.</w:t>
      </w:r>
    </w:p>
    <w:p w14:paraId="23C6DDB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Явление электромагнитной индукции. </w:t>
      </w:r>
    </w:p>
    <w:p w14:paraId="1F35900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Правило Ленца.</w:t>
      </w:r>
    </w:p>
    <w:p w14:paraId="64E3136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Зависимость электродвижущей силы индукции от скорости изменения магнитного потока.</w:t>
      </w:r>
    </w:p>
    <w:p w14:paraId="766BBBA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Явление самоиндукции.</w:t>
      </w:r>
    </w:p>
    <w:p w14:paraId="1E0B6EE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Ученический эксперимент, лабораторные работы.</w:t>
      </w:r>
    </w:p>
    <w:p w14:paraId="37A98CF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Изучение магнитного поля катушки с током.</w:t>
      </w:r>
    </w:p>
    <w:p w14:paraId="7E92011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Исследование действия постоянного магнита на рамку с током.</w:t>
      </w:r>
    </w:p>
    <w:p w14:paraId="42420C3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Исследование явления электромагнитной индукции.</w:t>
      </w:r>
    </w:p>
    <w:p w14:paraId="7ADB102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Раздел 5. Колебания и волны.</w:t>
      </w:r>
    </w:p>
    <w:p w14:paraId="4107FCF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Тема 1. Механические и электромагнитные колебания.</w:t>
      </w:r>
    </w:p>
    <w:p w14:paraId="6A80642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Колебательная система. Свободные механические колебания. Гармонические колебания. Период, частота, амплитуда и фаза колебаний. Пружинный маятник. Математический маятник. Уравнение гармонических колебаний. Превращение энергии при гармонических колебаниях. </w:t>
      </w:r>
    </w:p>
    <w:p w14:paraId="5A8FE10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Колебательный контур. Свободные электромагнитные колебания в идеальном колебательном контуре. Аналогия между механическими и электромагнитными колебаниями. Формула Томсона. Закон сохранения энергии в идеальном колебательном контуре.</w:t>
      </w:r>
    </w:p>
    <w:p w14:paraId="5CB8726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Представление о затухающих колебаниях. Вынужденные механические колебания. Резонанс. Вынужденные электромагнитные колебания. </w:t>
      </w:r>
    </w:p>
    <w:p w14:paraId="2B08CCD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Переменный ток. Синусоидальный переменный ток. Мощность переменного тока. Амплитудное и действующее значение силы тока и напряжения. </w:t>
      </w:r>
    </w:p>
    <w:p w14:paraId="0BA7AA5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Трансформатор. Производство, передача и потребление электрической энергии. Экологические риски при производстве электроэнергии. Культура использования электроэнергии в повседневной жизни. </w:t>
      </w:r>
    </w:p>
    <w:p w14:paraId="3A3E17E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Технические устройства и практическое применение: электрический звонок, генератор переменного тока, линии электропередач.</w:t>
      </w:r>
    </w:p>
    <w:p w14:paraId="7B27EC6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Демонстрации.</w:t>
      </w:r>
    </w:p>
    <w:p w14:paraId="45A441E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Исследование параметров колебательной системы (пружинный  или математический маятник).</w:t>
      </w:r>
    </w:p>
    <w:p w14:paraId="4981B7C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Наблюдение затухающих колебаний.</w:t>
      </w:r>
    </w:p>
    <w:p w14:paraId="10750EB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lastRenderedPageBreak/>
        <w:t>Исследование свойств вынужденных колебаний.</w:t>
      </w:r>
    </w:p>
    <w:p w14:paraId="75C3254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Наблюдение резонанса. </w:t>
      </w:r>
    </w:p>
    <w:p w14:paraId="5A79EC9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Свободные электромагнитные колебания.</w:t>
      </w:r>
    </w:p>
    <w:p w14:paraId="1276F20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Осциллограммы (зависимости силы тока и напряжения от времени)  для электромагнитных колебаний.</w:t>
      </w:r>
    </w:p>
    <w:p w14:paraId="782F590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Резонанс при последовательном соединении резистора, катушки индуктивности и конденсатора.</w:t>
      </w:r>
    </w:p>
    <w:p w14:paraId="4B76FF4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Модель линии электропередачи.</w:t>
      </w:r>
    </w:p>
    <w:p w14:paraId="2F2C981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Ученический эксперимент, лабораторные работы</w:t>
      </w:r>
    </w:p>
    <w:p w14:paraId="5CD2AA6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Исследование зависимости периода малых колебаний груза на нити от длины нити и массы груза.</w:t>
      </w:r>
    </w:p>
    <w:p w14:paraId="18DF1BC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Исследование переменного тока в цепи из последовательно соединённых конденсатора, катушки и резистора.</w:t>
      </w:r>
    </w:p>
    <w:p w14:paraId="4239D1F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Тема 2. Механические и электромагнитные волны.</w:t>
      </w:r>
    </w:p>
    <w:p w14:paraId="3F39232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Механические волны, условия распространения. Период. Скорость распространения и длина волны. Поперечные и продольные волны. Интерференция и дифракция механических волн.</w:t>
      </w:r>
    </w:p>
    <w:p w14:paraId="0E05BBD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Звук. Скорость звука. Громкость звука. Высота тона. Тембр звука.</w:t>
      </w:r>
    </w:p>
    <w:p w14:paraId="0D044E4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Электромагнитные волны. Условия излучения электромагнитных волн. Взаимная ориентация векторов E, B, v в электромагнитной волне. Свойства электромагнитных волн: отражение, преломление, поляризация, дифракция, интерференция. Скорость электромагнитных волн.</w:t>
      </w:r>
    </w:p>
    <w:p w14:paraId="793B901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Шкала электромагнитных волн. Применение электромагнитных волн  в технике и быту.</w:t>
      </w:r>
    </w:p>
    <w:p w14:paraId="7D14D40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Принципы радиосвязи и телевидения. Радиолокация.</w:t>
      </w:r>
    </w:p>
    <w:p w14:paraId="2317A1A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Электромагнитное загрязнение окружающей среды.</w:t>
      </w:r>
    </w:p>
    <w:p w14:paraId="5CA1870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Технические устройства и практическое применение: музыкальные инструменты, ультразвуковая диагностика в технике и медицине, радар, радиоприёмник, телевизор, антенна, телефон, СВЧ-печь.</w:t>
      </w:r>
    </w:p>
    <w:p w14:paraId="3BC58E4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Демонстрации.</w:t>
      </w:r>
    </w:p>
    <w:p w14:paraId="24EF196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Образование и распространение поперечных и продольных волн.</w:t>
      </w:r>
    </w:p>
    <w:p w14:paraId="03AD2F7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Колеблющееся тело как источник звука.</w:t>
      </w:r>
    </w:p>
    <w:p w14:paraId="2603064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Наблюдение отражения и преломления механических волн.</w:t>
      </w:r>
    </w:p>
    <w:p w14:paraId="5D13C88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Наблюдение интерференции и дифракции механических волн.</w:t>
      </w:r>
    </w:p>
    <w:p w14:paraId="5B009F8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Звуковой резонанс.</w:t>
      </w:r>
    </w:p>
    <w:p w14:paraId="41F42E7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Наблюдение связи громкости звука и высоты тона с амплитудой и частотой колебаний.</w:t>
      </w:r>
    </w:p>
    <w:p w14:paraId="4FA78F2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Исследование свойств электромагнитных волн: отражение, преломление, поляризация, дифракция, интерференция.</w:t>
      </w:r>
    </w:p>
    <w:p w14:paraId="6A2CAC8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Тема 3. Оптика.</w:t>
      </w:r>
    </w:p>
    <w:p w14:paraId="4EE3A88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Геометрическая оптика. Прямолинейное распространение света в </w:t>
      </w:r>
      <w:r w:rsidRPr="00984522">
        <w:rPr>
          <w:rFonts w:ascii="Times New Roman" w:eastAsia="Calibri" w:hAnsi="Times New Roman"/>
          <w:sz w:val="28"/>
          <w:szCs w:val="28"/>
          <w:lang w:eastAsia="en-US"/>
        </w:rPr>
        <w:lastRenderedPageBreak/>
        <w:t xml:space="preserve">однородной среде. Луч света. Точечный источник света. </w:t>
      </w:r>
    </w:p>
    <w:p w14:paraId="0EC656E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Отражение света. Законы отражения света. Построение изображений  в плоском зеркале. </w:t>
      </w:r>
    </w:p>
    <w:p w14:paraId="6A00DDC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Преломление света. Законы преломления света. Абсолютный показатель преломления. Полное внутреннее отражение. Предельный угол полного внутреннего отражения.</w:t>
      </w:r>
    </w:p>
    <w:p w14:paraId="3E48A01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Дисперсия света. Сложный состав белого света. Цвет.</w:t>
      </w:r>
    </w:p>
    <w:p w14:paraId="03325DD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Собирающие и рассеивающие линзы. Тонкая линза. Фокусное расстояние  и оптическая сила тонкой линзы. Построение изображений в собирающих  и рассеивающих линзах. Формула тонкой линзы. Увеличение, даваемое линзой.</w:t>
      </w:r>
    </w:p>
    <w:p w14:paraId="3E45A4A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Пределы применимости геометрической оптики.</w:t>
      </w:r>
    </w:p>
    <w:p w14:paraId="10CAFF2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Волновая оптика. Интерференция света. Когерентные источники. Условия наблюдения максимумов и минимумов в интерференционной картине от двух синфазных когерентных источников.</w:t>
      </w:r>
    </w:p>
    <w:p w14:paraId="56AA58A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14:paraId="6017B2F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Поляризация света.</w:t>
      </w:r>
    </w:p>
    <w:p w14:paraId="0839A5B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Технические устройства и практическое применение: очки, лупа, фотоаппарат, проекционный аппарат, микроскоп, телескоп, волоконная оптика, дифракционная решётка, поляроид.</w:t>
      </w:r>
    </w:p>
    <w:p w14:paraId="269649B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Демонстрации.</w:t>
      </w:r>
    </w:p>
    <w:p w14:paraId="6E97108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Прямолинейное распространение, отражение и преломление света. Оптические приборы.</w:t>
      </w:r>
    </w:p>
    <w:p w14:paraId="3462E2F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Полное внутреннее отражение. Модель световода.</w:t>
      </w:r>
    </w:p>
    <w:p w14:paraId="50A9ED6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Исследование свойств изображений в линзах.</w:t>
      </w:r>
    </w:p>
    <w:p w14:paraId="22047F4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Модели микроскопа, телескопа.</w:t>
      </w:r>
    </w:p>
    <w:p w14:paraId="2194776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Наблюдение интерференции света.</w:t>
      </w:r>
    </w:p>
    <w:p w14:paraId="57B485E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Наблюдение дифракции света.</w:t>
      </w:r>
    </w:p>
    <w:p w14:paraId="4380C0B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Наблюдение дисперсии света. </w:t>
      </w:r>
    </w:p>
    <w:p w14:paraId="3D6DD3E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Получение спектра с помощью призмы.</w:t>
      </w:r>
    </w:p>
    <w:p w14:paraId="3966C07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Получение спектра с помощью дифракционной решётки.</w:t>
      </w:r>
    </w:p>
    <w:p w14:paraId="35F3ACD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Наблюдение поляризации света.</w:t>
      </w:r>
    </w:p>
    <w:p w14:paraId="603A92B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Ученический эксперимент, лабораторные работы</w:t>
      </w:r>
    </w:p>
    <w:p w14:paraId="421C464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Измерение показателя преломления стекла. </w:t>
      </w:r>
    </w:p>
    <w:p w14:paraId="51C222E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Исследование свойств изображений в линзах.</w:t>
      </w:r>
    </w:p>
    <w:p w14:paraId="1FC11E4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Наблюдение дисперсии света.</w:t>
      </w:r>
    </w:p>
    <w:p w14:paraId="4EB466E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Раздел 6. Основы специальной теории относительности.</w:t>
      </w:r>
    </w:p>
    <w:p w14:paraId="79DBD00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Границы применимости классической механики. Постулаты специальной теории относительности: инвариантность модуля скорости света в вакууме, принцип относительности Эйнштейна.</w:t>
      </w:r>
    </w:p>
    <w:p w14:paraId="00C98EC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Относительность одновременности. Замедление времени и сокращение </w:t>
      </w:r>
      <w:r w:rsidRPr="00984522">
        <w:rPr>
          <w:rFonts w:ascii="Times New Roman" w:eastAsia="Calibri" w:hAnsi="Times New Roman"/>
          <w:sz w:val="28"/>
          <w:szCs w:val="28"/>
          <w:lang w:eastAsia="en-US"/>
        </w:rPr>
        <w:lastRenderedPageBreak/>
        <w:t>длины.</w:t>
      </w:r>
    </w:p>
    <w:p w14:paraId="4F76BB6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Энергия и импульс релятивистской частицы.</w:t>
      </w:r>
    </w:p>
    <w:p w14:paraId="19008C8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Связь массы с энергией и импульсом релятивистской частицы. Энергия покоя.</w:t>
      </w:r>
    </w:p>
    <w:p w14:paraId="451CE79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Раздел 7. Квантовая физика.</w:t>
      </w:r>
    </w:p>
    <w:p w14:paraId="00EE95E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Тема 1. Элементы квантовой оптики</w:t>
      </w:r>
    </w:p>
    <w:p w14:paraId="5BF9A24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Фотоны. Формула Планка связи энергии фотона с его частотой. Энергия  и импульс фотона. </w:t>
      </w:r>
    </w:p>
    <w:p w14:paraId="12D32BB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Открытие и исследование фотоэффекта. Опыты А.Г. Столетова. Законы фотоэффекта. Уравнение Эйнштейна для фотоэффекта. «Красная граница» фотоэффекта.</w:t>
      </w:r>
    </w:p>
    <w:p w14:paraId="4A414AC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Давление света. Опыты П.Н. Лебедева.</w:t>
      </w:r>
    </w:p>
    <w:p w14:paraId="45DE5D5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Химическое действие света.</w:t>
      </w:r>
    </w:p>
    <w:p w14:paraId="7EB0343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Технические устройства и практическое применение: фотоэлемент, фотодатчик, солнечная батарея, светодиод.</w:t>
      </w:r>
    </w:p>
    <w:p w14:paraId="48CFF8B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Демонстрации.</w:t>
      </w:r>
    </w:p>
    <w:p w14:paraId="6D869E6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Фотоэффект на установке с цинковой пластиной.</w:t>
      </w:r>
    </w:p>
    <w:p w14:paraId="607818F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Исследование законов внешнего фотоэффекта. </w:t>
      </w:r>
    </w:p>
    <w:p w14:paraId="7A63325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Светодиод.</w:t>
      </w:r>
    </w:p>
    <w:p w14:paraId="4A8E452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Солнечная батарея.</w:t>
      </w:r>
    </w:p>
    <w:p w14:paraId="4F0019E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Тема 2. Строение атома.</w:t>
      </w:r>
    </w:p>
    <w:p w14:paraId="51EF5F6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Модель атома Томсона. Опыты Резерфорда по рассеянию α -частиц. Планетарная модель атома. Постулаты Бора. Излучение и поглощение фотонов  при переходе атома с одного уровня энергии на другой. Виды спектров. Спектр уровней энергии атома водорода. </w:t>
      </w:r>
    </w:p>
    <w:p w14:paraId="672AF49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Волновые свойства частиц. Волны де Бройля. Корпускулярно-волновой дуализм. </w:t>
      </w:r>
    </w:p>
    <w:p w14:paraId="75F705D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Спонтанное и вынужденное излучение. </w:t>
      </w:r>
    </w:p>
    <w:p w14:paraId="20A8355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Технические устройства и практическое применение: спектральный анализ (спектроскоп), лазер, квантовый компьютер.</w:t>
      </w:r>
    </w:p>
    <w:p w14:paraId="7014216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Демонстрации.</w:t>
      </w:r>
    </w:p>
    <w:p w14:paraId="4F52467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Модель опыта Резерфорда.</w:t>
      </w:r>
    </w:p>
    <w:p w14:paraId="2266C36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Определение длины волны лазера.</w:t>
      </w:r>
    </w:p>
    <w:p w14:paraId="5B636E1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Наблюдение линейчатых спектров излучения.</w:t>
      </w:r>
    </w:p>
    <w:p w14:paraId="1083EF4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Лазер.</w:t>
      </w:r>
    </w:p>
    <w:p w14:paraId="307F5F1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Ученический эксперимент, лабораторные работы.</w:t>
      </w:r>
    </w:p>
    <w:p w14:paraId="216FEF9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Наблюдение линейчатого спектра.</w:t>
      </w:r>
    </w:p>
    <w:p w14:paraId="5E464AF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Тема 3. Атомное ядро.</w:t>
      </w:r>
    </w:p>
    <w:p w14:paraId="49B6D5E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Эксперименты, доказывающие сложность строения ядра. Открытие радиоактивности. Опыты Резерфорда по определению состава радиоактивного излучения. Свойства альфа-, бета-, гамма-излучения. Влияние радиоактивности  на </w:t>
      </w:r>
      <w:r w:rsidRPr="00984522">
        <w:rPr>
          <w:rFonts w:ascii="Times New Roman" w:eastAsia="Calibri" w:hAnsi="Times New Roman"/>
          <w:sz w:val="28"/>
          <w:szCs w:val="28"/>
          <w:lang w:eastAsia="en-US"/>
        </w:rPr>
        <w:lastRenderedPageBreak/>
        <w:t xml:space="preserve">живые организмы. </w:t>
      </w:r>
    </w:p>
    <w:p w14:paraId="0638AF2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Открытие протона и нейтрона. Нуклонная модель ядра Гейзенберга–Иваненко. Заряд ядра. Массовое число ядра. Изотопы. </w:t>
      </w:r>
    </w:p>
    <w:p w14:paraId="47A503E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Альфа-распад. Электронный и позитронный бета-распад. Гамма-излучение. Закон радиоактивного распада.</w:t>
      </w:r>
    </w:p>
    <w:p w14:paraId="209465E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Энергия связи нуклонов в ядре. Ядерные силы. Дефект массы ядра.</w:t>
      </w:r>
    </w:p>
    <w:p w14:paraId="781526D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Ядерные реакции. Деление и синтез ядер.</w:t>
      </w:r>
    </w:p>
    <w:p w14:paraId="5E80694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Ядерный реактор. Термоядерный синтез. Проблемы и перспективы ядерной энергетики. Экологические аспекты ядерной энергетики.</w:t>
      </w:r>
    </w:p>
    <w:p w14:paraId="7F540B8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Элементарные частицы. Открытие позитрона. </w:t>
      </w:r>
    </w:p>
    <w:p w14:paraId="564B3D7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Методы наблюдения и регистрации элементарных частиц.</w:t>
      </w:r>
    </w:p>
    <w:p w14:paraId="1F81EF2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Фундаментальные взаимодействия. Единство физической картины мира.</w:t>
      </w:r>
    </w:p>
    <w:p w14:paraId="56C0546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Технические устройства и практическое применение: дозиметр, камера Вильсона, ядерный реактор, атомная бомба.</w:t>
      </w:r>
    </w:p>
    <w:p w14:paraId="2B71E35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Демонстрации.</w:t>
      </w:r>
    </w:p>
    <w:p w14:paraId="4B2B026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Счётчик ионизирующих частиц.</w:t>
      </w:r>
    </w:p>
    <w:p w14:paraId="4C08110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Ученический эксперимент, лабораторные работы</w:t>
      </w:r>
    </w:p>
    <w:p w14:paraId="6C82B4D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Исследование треков частиц (по готовым фотографиям).</w:t>
      </w:r>
    </w:p>
    <w:p w14:paraId="6D60F19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Раздел 8. Элементы астрономии и астрофизики.</w:t>
      </w:r>
    </w:p>
    <w:p w14:paraId="3B20814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Этапы развития астрономии. Прикладное и мировоззренческое значение астрономии.</w:t>
      </w:r>
    </w:p>
    <w:p w14:paraId="690C316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Вид звёздного неба. Созвездия, яркие звёзды, планеты, их видимое движение.</w:t>
      </w:r>
    </w:p>
    <w:p w14:paraId="13D0D1A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Солнечная система. </w:t>
      </w:r>
    </w:p>
    <w:p w14:paraId="4D07D03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Солнце. Солнечная активность. Источник энергии Солнца и звёзд. 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звёзд. Современные представления о происхождении и эволюции Солнца и звёзд. Этапы жизни звёзд.</w:t>
      </w:r>
    </w:p>
    <w:p w14:paraId="3FCB413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Млечный Путь – наша Галактика. Положение и движение Солнца в Галактике. Типы галактик. Радиогалактики и квазары. Чёрные дыры в ядрах галактик.</w:t>
      </w:r>
    </w:p>
    <w:p w14:paraId="7392C60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Вселенная. Расширение Вселенной. Закон Хаббла. Разбегание галактик. Теория Большого взрыва. Реликтовое излучение.</w:t>
      </w:r>
    </w:p>
    <w:p w14:paraId="60C3167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Масштабная структура Вселенной. Метагалактика. </w:t>
      </w:r>
    </w:p>
    <w:p w14:paraId="3740AD1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Нерешённые проблемы астрономии.</w:t>
      </w:r>
    </w:p>
    <w:p w14:paraId="473E16F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iCs/>
          <w:sz w:val="28"/>
          <w:szCs w:val="28"/>
          <w:lang w:eastAsia="en-US"/>
        </w:rPr>
      </w:pPr>
      <w:r w:rsidRPr="00984522">
        <w:rPr>
          <w:rFonts w:ascii="Times New Roman" w:eastAsia="Calibri" w:hAnsi="Times New Roman"/>
          <w:iCs/>
          <w:sz w:val="28"/>
          <w:szCs w:val="28"/>
          <w:lang w:eastAsia="en-US"/>
        </w:rPr>
        <w:t>Ученические наблюдения.</w:t>
      </w:r>
    </w:p>
    <w:p w14:paraId="3404BF8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Наблюдения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14:paraId="3533784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Наблюдения в телескоп Луны, планет, Млечного Пути.</w:t>
      </w:r>
    </w:p>
    <w:p w14:paraId="129B03E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lastRenderedPageBreak/>
        <w:t>Обобщающее повторение.</w:t>
      </w:r>
    </w:p>
    <w:p w14:paraId="5FF19E4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Роль физики и астрономии в экономической, технологической, социальной  и этической сферах деятельности человека, роль и место физики и астрономии  в современной научной картине мира,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p w14:paraId="53517F6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Межпредметные связи.</w:t>
      </w:r>
    </w:p>
    <w:p w14:paraId="78907C8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Изучение курса физики базового уровня в 11 классе осуществляется с учётом содержательных межпредметных связей с курсами математики, биологии, химии, географии и технологии.</w:t>
      </w:r>
    </w:p>
    <w:p w14:paraId="5A076F5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iCs/>
          <w:sz w:val="28"/>
          <w:szCs w:val="28"/>
          <w:lang w:eastAsia="en-US"/>
        </w:rPr>
        <w:t>Межпредметные понятия</w:t>
      </w:r>
      <w:r w:rsidRPr="00984522">
        <w:rPr>
          <w:rFonts w:ascii="Times New Roman" w:eastAsia="Calibri" w:hAnsi="Times New Roman"/>
          <w:sz w:val="28"/>
          <w:szCs w:val="28"/>
          <w:lang w:eastAsia="en-US"/>
        </w:rPr>
        <w:t>, связанные с изучением методов научного познания: явление, научный факт, гипотеза, физическая величина, закон, теория, наблюдение, эксперимент, моделирование, модель, измерение.</w:t>
      </w:r>
    </w:p>
    <w:p w14:paraId="6A480E8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iCs/>
          <w:sz w:val="28"/>
          <w:szCs w:val="28"/>
          <w:lang w:eastAsia="en-US"/>
        </w:rPr>
        <w:t>Математика:</w:t>
      </w:r>
      <w:r w:rsidRPr="00984522">
        <w:rPr>
          <w:rFonts w:ascii="Times New Roman" w:eastAsia="Calibri" w:hAnsi="Times New Roman"/>
          <w:sz w:val="28"/>
          <w:szCs w:val="28"/>
          <w:lang w:eastAsia="en-US"/>
        </w:rPr>
        <w:t xml:space="preserve"> решение системы уравнений,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 производные элементарных функций, признаки подобия треугольников, определение площади плоских фигур и объёма тел.</w:t>
      </w:r>
    </w:p>
    <w:p w14:paraId="6962901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iCs/>
          <w:sz w:val="28"/>
          <w:szCs w:val="28"/>
          <w:lang w:eastAsia="en-US"/>
        </w:rPr>
        <w:t>Биология:</w:t>
      </w:r>
      <w:r w:rsidRPr="00984522">
        <w:rPr>
          <w:rFonts w:ascii="Times New Roman" w:eastAsia="Calibri" w:hAnsi="Times New Roman"/>
          <w:sz w:val="28"/>
          <w:szCs w:val="28"/>
          <w:lang w:eastAsia="en-US"/>
        </w:rPr>
        <w:t xml:space="preserve"> электрические явления в живой природе, колебательные движения  в живой природе, оптические явления в живой природе, действие радиации  на живые организмы.</w:t>
      </w:r>
    </w:p>
    <w:p w14:paraId="053F630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iCs/>
          <w:sz w:val="28"/>
          <w:szCs w:val="28"/>
          <w:lang w:eastAsia="en-US"/>
        </w:rPr>
        <w:t>Химия:</w:t>
      </w:r>
      <w:r w:rsidRPr="00984522">
        <w:rPr>
          <w:rFonts w:ascii="Times New Roman" w:eastAsia="Calibri" w:hAnsi="Times New Roman"/>
          <w:sz w:val="28"/>
          <w:szCs w:val="28"/>
          <w:lang w:eastAsia="en-US"/>
        </w:rPr>
        <w:t xml:space="preserve"> строение атомов и молекул, кристаллическая структура твёрдых тел, механизмы образования кристаллической решётки, спектральный анализ.</w:t>
      </w:r>
    </w:p>
    <w:p w14:paraId="6BC7E49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iCs/>
          <w:sz w:val="28"/>
          <w:szCs w:val="28"/>
          <w:lang w:eastAsia="en-US"/>
        </w:rPr>
        <w:t>География:</w:t>
      </w:r>
      <w:r w:rsidRPr="00984522">
        <w:rPr>
          <w:rFonts w:ascii="Times New Roman" w:eastAsia="Calibri" w:hAnsi="Times New Roman"/>
          <w:sz w:val="28"/>
          <w:szCs w:val="28"/>
          <w:lang w:eastAsia="en-US"/>
        </w:rPr>
        <w:t xml:space="preserve"> магнитные полюса Земли, залежи магнитных руд, фотосъёмка земной поверхности, предсказание землетрясений. </w:t>
      </w:r>
    </w:p>
    <w:p w14:paraId="6E99E3F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iCs/>
          <w:sz w:val="28"/>
          <w:szCs w:val="28"/>
          <w:lang w:eastAsia="en-US"/>
        </w:rPr>
        <w:t>Технология:</w:t>
      </w:r>
      <w:r w:rsidRPr="00984522">
        <w:rPr>
          <w:rFonts w:ascii="Times New Roman" w:eastAsia="Calibri" w:hAnsi="Times New Roman"/>
          <w:sz w:val="28"/>
          <w:szCs w:val="28"/>
          <w:lang w:eastAsia="en-US"/>
        </w:rPr>
        <w:t xml:space="preserve"> линии электропередач, генератор переменного тока, электродвигатель, индукционная печь, радар, радиоприёмник, телевизор, антенна, телефон, СВЧ-печь, проекционный аппарат, волоконная оптика, солнечная батарея. </w:t>
      </w:r>
    </w:p>
    <w:p w14:paraId="20CAD2CC" w14:textId="77777777" w:rsidR="002E67B8" w:rsidRPr="00984522" w:rsidRDefault="002E67B8" w:rsidP="00984522">
      <w:pPr>
        <w:widowControl w:val="0"/>
        <w:spacing w:after="0" w:line="276" w:lineRule="auto"/>
        <w:ind w:firstLine="709"/>
        <w:contextualSpacing/>
        <w:jc w:val="center"/>
        <w:rPr>
          <w:rFonts w:ascii="Times New Roman" w:eastAsia="Calibri" w:hAnsi="Times New Roman"/>
          <w:b/>
          <w:sz w:val="28"/>
          <w:szCs w:val="28"/>
          <w:lang w:eastAsia="en-US"/>
        </w:rPr>
      </w:pPr>
    </w:p>
    <w:p w14:paraId="200596C8" w14:textId="77777777" w:rsidR="002E67B8" w:rsidRPr="00984522" w:rsidRDefault="002E67B8" w:rsidP="00DF464B">
      <w:pPr>
        <w:widowControl w:val="0"/>
        <w:spacing w:after="0" w:line="276" w:lineRule="auto"/>
        <w:ind w:firstLine="709"/>
        <w:contextualSpacing/>
        <w:jc w:val="center"/>
        <w:rPr>
          <w:rFonts w:ascii="Times New Roman" w:eastAsia="Calibri" w:hAnsi="Times New Roman"/>
          <w:b/>
          <w:sz w:val="28"/>
          <w:szCs w:val="28"/>
          <w:lang w:eastAsia="en-US"/>
        </w:rPr>
      </w:pPr>
      <w:r w:rsidRPr="00984522">
        <w:rPr>
          <w:rFonts w:ascii="Times New Roman" w:eastAsia="Calibri" w:hAnsi="Times New Roman"/>
          <w:b/>
          <w:sz w:val="28"/>
          <w:szCs w:val="28"/>
          <w:lang w:eastAsia="en-US"/>
        </w:rPr>
        <w:t>Планируемые результаты освоения программы по физике на уровне среднего общего образования</w:t>
      </w:r>
    </w:p>
    <w:p w14:paraId="117632C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Освоение учебного предмета «Физика» на уровне среднего общего образования (базовый уровень) должно обеспечить достижение следующих личностных, метапредметных и предметных образовательных результатов.</w:t>
      </w:r>
    </w:p>
    <w:p w14:paraId="7E85BD2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Личностные результаты освоения учебного предмета «Физика»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w:t>
      </w:r>
      <w:r w:rsidRPr="00984522">
        <w:rPr>
          <w:rFonts w:ascii="Times New Roman" w:eastAsia="Calibri" w:hAnsi="Times New Roman"/>
          <w:sz w:val="28"/>
          <w:szCs w:val="28"/>
          <w:lang w:eastAsia="en-US"/>
        </w:rPr>
        <w:lastRenderedPageBreak/>
        <w:t>деятельности, в том числе в части:</w:t>
      </w:r>
    </w:p>
    <w:p w14:paraId="6BB64CF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1) гражданского воспитания:</w:t>
      </w:r>
    </w:p>
    <w:p w14:paraId="4BB4A59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сформированность гражданской позиции обучающегося как активного  и ответственного члена российского общества;</w:t>
      </w:r>
    </w:p>
    <w:p w14:paraId="6C4121F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принятие традиционных общечеловеческих гуманистических  и демократических ценностей; </w:t>
      </w:r>
    </w:p>
    <w:p w14:paraId="19C0DC9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16DB815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умение взаимодействовать с социальными институтами в соответствии  с их функциями и назначением;</w:t>
      </w:r>
    </w:p>
    <w:p w14:paraId="7DFEDE4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готовность к гуманитарной и волонтёрской деятельности;</w:t>
      </w:r>
    </w:p>
    <w:p w14:paraId="35A2D9B5" w14:textId="77777777" w:rsidR="002E67B8" w:rsidRPr="00984522" w:rsidRDefault="002E67B8" w:rsidP="00984522">
      <w:pPr>
        <w:widowControl w:val="0"/>
        <w:spacing w:after="0" w:line="276" w:lineRule="auto"/>
        <w:ind w:firstLine="708"/>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2) патриотического воспитания:</w:t>
      </w:r>
    </w:p>
    <w:p w14:paraId="4386D55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сформированность российской гражданской идентичности, патриотизма; </w:t>
      </w:r>
    </w:p>
    <w:p w14:paraId="26B3234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ценностное отношение к государственным символам, достижениям российских учёных в области физики и технике;</w:t>
      </w:r>
    </w:p>
    <w:p w14:paraId="415C346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3) духовно-нравственного воспитания:</w:t>
      </w:r>
    </w:p>
    <w:p w14:paraId="095236D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сформированность нравственного сознания, этического поведения; </w:t>
      </w:r>
    </w:p>
    <w:p w14:paraId="320DD80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учёного;</w:t>
      </w:r>
    </w:p>
    <w:p w14:paraId="58245D4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осознание личного вклада в построение устойчивого будущего;</w:t>
      </w:r>
    </w:p>
    <w:p w14:paraId="061C42F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4) эстетического воспитания:</w:t>
      </w:r>
    </w:p>
    <w:p w14:paraId="0542D2F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эстетическое отношение к миру, включая эстетику научного творчества, присущего физической науке;</w:t>
      </w:r>
    </w:p>
    <w:p w14:paraId="6FA3BBD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5) трудового воспитания:</w:t>
      </w:r>
    </w:p>
    <w:p w14:paraId="776957A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14:paraId="1F5599B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готовность и способность к образованию и самообразованию в области физики на протяжении всей жизни;</w:t>
      </w:r>
    </w:p>
    <w:p w14:paraId="31F78DF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6) экологического воспитания:</w:t>
      </w:r>
    </w:p>
    <w:p w14:paraId="010D762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сформированность экологической культуры, осознание глобального характера экологических проблем; </w:t>
      </w:r>
    </w:p>
    <w:p w14:paraId="7C7A659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планирование и осуществление действий в окружающей среде на основе знания целей устойчивого развития человечества; </w:t>
      </w:r>
    </w:p>
    <w:p w14:paraId="7E98779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Расширение опыта деятельности экологической направленности на основе имеющихся знаний по физике;</w:t>
      </w:r>
    </w:p>
    <w:p w14:paraId="3A3105D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7) ценности научного познания:</w:t>
      </w:r>
    </w:p>
    <w:p w14:paraId="05BAF50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сформированность мировоззрения, соответствующего современному уровню развития физической науки;</w:t>
      </w:r>
    </w:p>
    <w:p w14:paraId="7057168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осознание ценности научной деятельности, готовность в процессе изучения </w:t>
      </w:r>
      <w:r w:rsidRPr="00984522">
        <w:rPr>
          <w:rFonts w:ascii="Times New Roman" w:eastAsia="Calibri" w:hAnsi="Times New Roman"/>
          <w:sz w:val="28"/>
          <w:szCs w:val="28"/>
          <w:lang w:eastAsia="en-US"/>
        </w:rPr>
        <w:lastRenderedPageBreak/>
        <w:t xml:space="preserve">физики осуществлять проектную и исследовательскую деятельность индивидуально и в группе. </w:t>
      </w:r>
    </w:p>
    <w:p w14:paraId="58077AE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В процессе достижения личностных результатов освоения программы  по физике для уровня среднего общего образования у обучающихся совершенствуется </w:t>
      </w:r>
      <w:r w:rsidRPr="00984522">
        <w:rPr>
          <w:rFonts w:ascii="Times New Roman" w:eastAsia="Calibri" w:hAnsi="Times New Roman"/>
          <w:iCs/>
          <w:sz w:val="28"/>
          <w:szCs w:val="28"/>
          <w:lang w:eastAsia="en-US"/>
        </w:rPr>
        <w:t>эмоциональный интеллект, предполагающий</w:t>
      </w:r>
      <w:r w:rsidRPr="00984522">
        <w:rPr>
          <w:rFonts w:ascii="Times New Roman" w:eastAsia="Calibri" w:hAnsi="Times New Roman"/>
          <w:sz w:val="28"/>
          <w:szCs w:val="28"/>
          <w:lang w:eastAsia="en-US"/>
        </w:rPr>
        <w:t xml:space="preserve"> сформированность:</w:t>
      </w:r>
    </w:p>
    <w:p w14:paraId="3203C01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54EE3FE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531738B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3CE6D71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эмпатии, включающей способность понимать эмоциональное состояние других, учитывать его при осуществлении общения, способность к сочувствию  и сопереживанию;</w:t>
      </w:r>
    </w:p>
    <w:p w14:paraId="7ED6395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7B6289F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SchoolBookSanPin" w:hAnsi="Times New Roman"/>
          <w:sz w:val="28"/>
          <w:szCs w:val="28"/>
          <w:lang w:eastAsia="en-US"/>
        </w:rPr>
        <w:t>Метапредметные результаты освоения программы среднего общего образования должны отражать:</w:t>
      </w:r>
    </w:p>
    <w:p w14:paraId="0E54583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Овладение универсальными познавательными действиями:</w:t>
      </w:r>
    </w:p>
    <w:p w14:paraId="54C8534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1) базовые логические действия:</w:t>
      </w:r>
    </w:p>
    <w:p w14:paraId="2430825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самостоятельно формулировать и актуализировать проблему, рассматривать её всесторонне; </w:t>
      </w:r>
    </w:p>
    <w:p w14:paraId="74054DD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определять цели деятельности, задавать параметры и критерии их достижения;</w:t>
      </w:r>
    </w:p>
    <w:p w14:paraId="0A885C8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выявлять закономерности и противоречия в рассматриваемых физических явлениях; </w:t>
      </w:r>
    </w:p>
    <w:p w14:paraId="2C530AC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разрабатывать план решения проблемы с учётом анализа имеющихся материальных и нематериальных ресурсов;</w:t>
      </w:r>
    </w:p>
    <w:p w14:paraId="08D041D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3879AF2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координировать и выполнять работу в условиях реального, виртуального  и комбинированного взаимодействия;</w:t>
      </w:r>
    </w:p>
    <w:p w14:paraId="2F40C51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развивать креативное мышление при решении жизненных проблем.</w:t>
      </w:r>
    </w:p>
    <w:p w14:paraId="62D66C2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2) базовые исследовательские действия:</w:t>
      </w:r>
    </w:p>
    <w:p w14:paraId="5700221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владеть научной терминологией, ключевыми понятиями и методами физической науки;</w:t>
      </w:r>
    </w:p>
    <w:p w14:paraId="3B285A8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владеть навыками учебно-исследовательской и проектной деятельности  в </w:t>
      </w:r>
      <w:r w:rsidRPr="00984522">
        <w:rPr>
          <w:rFonts w:ascii="Times New Roman" w:eastAsia="Calibri" w:hAnsi="Times New Roman"/>
          <w:sz w:val="28"/>
          <w:szCs w:val="28"/>
          <w:lang w:eastAsia="en-US"/>
        </w:rPr>
        <w:lastRenderedPageBreak/>
        <w:t xml:space="preserve">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 </w:t>
      </w:r>
    </w:p>
    <w:p w14:paraId="1625607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владеть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 </w:t>
      </w:r>
    </w:p>
    <w:p w14:paraId="32F22E9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0FF11DC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01068D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ставить и формулировать собственные задачи в образовательной деятельности, в том числе при изучении физики;</w:t>
      </w:r>
    </w:p>
    <w:p w14:paraId="009291C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давать оценку новым ситуациям, оценивать приобретённый опыт;</w:t>
      </w:r>
    </w:p>
    <w:p w14:paraId="11EFC72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уметь переносить знания по физике в практическую область жизнедеятельности;</w:t>
      </w:r>
    </w:p>
    <w:p w14:paraId="36B7012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уметь интегрировать знания из разных предметных областей; </w:t>
      </w:r>
    </w:p>
    <w:p w14:paraId="25B4E59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выдвигать новые идеи, предлагать оригинальные подходы и решения; </w:t>
      </w:r>
    </w:p>
    <w:p w14:paraId="27D7AF1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ставить проблемы и задачи, допускающие альтернативные решения.</w:t>
      </w:r>
    </w:p>
    <w:p w14:paraId="1865B14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3) работа с информацией:</w:t>
      </w:r>
    </w:p>
    <w:p w14:paraId="104F683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515D8A8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оценивать достоверность информации; </w:t>
      </w:r>
    </w:p>
    <w:p w14:paraId="0C99202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9729B2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создавать тексты физического содержания в различных форматах с учётом назначения информации и целевой аудитории, выбирая оптимальную форму представления и визуализации.</w:t>
      </w:r>
    </w:p>
    <w:p w14:paraId="6CB823F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Овладение универсальными коммуникативными действиями:</w:t>
      </w:r>
    </w:p>
    <w:p w14:paraId="6F48253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1) общение:</w:t>
      </w:r>
    </w:p>
    <w:p w14:paraId="3DC8F6F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осуществлять общение на уроках физики и во внеурочной деятельности;</w:t>
      </w:r>
    </w:p>
    <w:p w14:paraId="61B733E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распознавать предпосылки конфликтных ситуаций и смягчать конфликты;</w:t>
      </w:r>
    </w:p>
    <w:p w14:paraId="4C4FEEE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развёрнуто и логично излагать свою точку зрения с использованием языковых средств.</w:t>
      </w:r>
    </w:p>
    <w:p w14:paraId="318CEBA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2) совместная деятельность:</w:t>
      </w:r>
    </w:p>
    <w:p w14:paraId="063980C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понимать и использовать преимущества командной и индивидуальной </w:t>
      </w:r>
      <w:r w:rsidRPr="00984522">
        <w:rPr>
          <w:rFonts w:ascii="Times New Roman" w:eastAsia="Calibri" w:hAnsi="Times New Roman"/>
          <w:sz w:val="28"/>
          <w:szCs w:val="28"/>
          <w:lang w:eastAsia="en-US"/>
        </w:rPr>
        <w:lastRenderedPageBreak/>
        <w:t>работы;</w:t>
      </w:r>
    </w:p>
    <w:p w14:paraId="670DDF4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выбирать тематику и методы совместных действий с учётом общих интересов, и возможностей каждого члена коллектива; </w:t>
      </w:r>
    </w:p>
    <w:p w14:paraId="1A3AAAB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57B3E9B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оценивать качество своего вклада и каждого участника команды в общий результат по разработанным критериям;</w:t>
      </w:r>
    </w:p>
    <w:p w14:paraId="2C1B383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предлагать новые проекты, оценивать идеи с позиции новизны, оригинальности, практической значимости; </w:t>
      </w:r>
    </w:p>
    <w:p w14:paraId="2B48DBD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2527A27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Овладение универсальными регулятивными действиями:</w:t>
      </w:r>
    </w:p>
    <w:p w14:paraId="7C90D91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1) самоорганизация:</w:t>
      </w:r>
    </w:p>
    <w:p w14:paraId="5BE53F1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14:paraId="04B2396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самостоятельно составлять план решения расчётных и качественных задач, план выполнения практической работы с учётом имеющихся ресурсов, собственных возможностей и предпочтений;</w:t>
      </w:r>
    </w:p>
    <w:p w14:paraId="4450513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давать оценку новым ситуациям;</w:t>
      </w:r>
    </w:p>
    <w:p w14:paraId="5849C64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расширять рамки учебного предмета на основе личных предпочтений;</w:t>
      </w:r>
    </w:p>
    <w:p w14:paraId="2147D32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делать осознанный выбор, аргументировать его, брать на себя ответственность за решение;</w:t>
      </w:r>
    </w:p>
    <w:p w14:paraId="5B7C5EB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оценивать приобретённый опыт;</w:t>
      </w:r>
    </w:p>
    <w:p w14:paraId="4D49E99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способствовать формированию и проявлению эрудиции в области физики, постоянно повышать свой образовательный и культурный уровень. </w:t>
      </w:r>
    </w:p>
    <w:p w14:paraId="2792592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2) самоконтроль:</w:t>
      </w:r>
    </w:p>
    <w:p w14:paraId="3472580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давать оценку новым ситуациям, вносить коррективы в деятельность, оценивать соответствие результатов целям; </w:t>
      </w:r>
    </w:p>
    <w:p w14:paraId="21A8B76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14:paraId="608FB0BE"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использовать приёмы рефлексии для оценки ситуации, выбора верного решения;</w:t>
      </w:r>
    </w:p>
    <w:p w14:paraId="037C652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оценивать риски и своевременно принимать решения по их снижению;</w:t>
      </w:r>
    </w:p>
    <w:p w14:paraId="56426EB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принимать мотивы и аргументы других при анализе результатов деятельности. </w:t>
      </w:r>
    </w:p>
    <w:p w14:paraId="4D9EA75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3) принятие себя и других:</w:t>
      </w:r>
    </w:p>
    <w:p w14:paraId="5A85AEC8"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принимать себя, понимая свои недостатки и достоинства;</w:t>
      </w:r>
    </w:p>
    <w:p w14:paraId="558F1F1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принимать мотивы и аргументы других при анализе результатов деятельности; </w:t>
      </w:r>
    </w:p>
    <w:p w14:paraId="6EA9DAC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lastRenderedPageBreak/>
        <w:t>признавать своё право и право других на ошибку.</w:t>
      </w:r>
    </w:p>
    <w:p w14:paraId="0539E693" w14:textId="77777777" w:rsidR="00ED53C3" w:rsidRPr="00984522" w:rsidRDefault="00ED53C3" w:rsidP="00984522">
      <w:pPr>
        <w:widowControl w:val="0"/>
        <w:spacing w:after="0" w:line="276" w:lineRule="auto"/>
        <w:ind w:firstLine="709"/>
        <w:contextualSpacing/>
        <w:jc w:val="both"/>
        <w:rPr>
          <w:rFonts w:ascii="Times New Roman" w:eastAsia="Calibri" w:hAnsi="Times New Roman"/>
          <w:sz w:val="28"/>
          <w:szCs w:val="28"/>
          <w:lang w:eastAsia="en-US"/>
        </w:rPr>
      </w:pPr>
    </w:p>
    <w:p w14:paraId="194F3B6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b/>
          <w:sz w:val="28"/>
          <w:szCs w:val="28"/>
          <w:lang w:eastAsia="en-US"/>
        </w:rPr>
        <w:t>Предметные результаты освоения программы по физике.</w:t>
      </w:r>
      <w:r w:rsidRPr="00984522">
        <w:rPr>
          <w:rFonts w:ascii="Times New Roman" w:eastAsia="Calibri" w:hAnsi="Times New Roman"/>
          <w:sz w:val="28"/>
          <w:szCs w:val="28"/>
          <w:lang w:eastAsia="en-US"/>
        </w:rPr>
        <w:t xml:space="preserve"> </w:t>
      </w:r>
      <w:r w:rsidRPr="00984522">
        <w:rPr>
          <w:rFonts w:ascii="Times New Roman" w:eastAsia="Calibri" w:hAnsi="Times New Roman"/>
          <w:b/>
          <w:sz w:val="28"/>
          <w:szCs w:val="28"/>
          <w:lang w:eastAsia="en-US"/>
        </w:rPr>
        <w:t xml:space="preserve">В процессе изучения курса курса физики базового уровня в 10 классе </w:t>
      </w:r>
      <w:r w:rsidRPr="00984522">
        <w:rPr>
          <w:rFonts w:ascii="Times New Roman" w:eastAsia="Calibri" w:hAnsi="Times New Roman"/>
          <w:sz w:val="28"/>
          <w:szCs w:val="28"/>
          <w:lang w:eastAsia="en-US"/>
        </w:rPr>
        <w:t>обучающийся научится:</w:t>
      </w:r>
    </w:p>
    <w:p w14:paraId="0FA648B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w:t>
      </w:r>
    </w:p>
    <w:p w14:paraId="793F6E3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учитывать границы применения изученных физических моделей: материальная точка, инерциальная система отсчёта, абсолютно твёрдое тело, идеальный газ, модели строения газов, жидкостей и твёрдых тел, точечный электрический заряд при решении физических задач;</w:t>
      </w:r>
    </w:p>
    <w:p w14:paraId="11740B8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распознавать физические явления (процессы) и объяснять их на основе законов механики, молекулярно-кинетической теории строения вещества  и электродинамики: равномерное и равноускоренное прямолинейное движение, свободное падение тел, движение по окружности, инерция, взаимодействие тел, диффузия, броуновское движение, строение жидкостей и твёрдых тел, изменение объёма тел при нагревании (охлаждении), тепловое равновесие, испарение, конденсация, плавление, кристаллизация, кипение, влажность воздуха,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w:t>
      </w:r>
    </w:p>
    <w:p w14:paraId="2BE9E6F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описывать механическое движение, используя физические величины: координата, путь, перемещение, скорость, ускорение, масса тела, сила, импульс тела, кинетическая энергия, потенциальная энергия, механическая работа, механическая мощность;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величинами;</w:t>
      </w:r>
    </w:p>
    <w:p w14:paraId="474E9E2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описывать изученные тепловые свойства тел и тепловые явления, используя физические величины: давление газа, температура, средняя кинетическая энергия хаотического движения молекул, среднеквадратичная скорость молекул, количество теплоты, внутренняя энергия, работа газа, коэффициент полезного действия теплового двигателя;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w:t>
      </w:r>
    </w:p>
    <w:p w14:paraId="2E15DA6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описывать изученные электрические свойства вещества и электрические явления (процессы), используя физические величины: электрический заряд, электрическое поле, напряжённость поля, потенциал, разность потенциалов;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p w14:paraId="176900B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анализировать физические процессы и явления, используя физические </w:t>
      </w:r>
      <w:r w:rsidRPr="00984522">
        <w:rPr>
          <w:rFonts w:ascii="Times New Roman" w:eastAsia="Calibri" w:hAnsi="Times New Roman"/>
          <w:sz w:val="28"/>
          <w:szCs w:val="28"/>
          <w:lang w:eastAsia="en-US"/>
        </w:rPr>
        <w:lastRenderedPageBreak/>
        <w:t>законы и принципы: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равноправия инерциальных систем отсчёта, молекулярно-кинетическую теорию строения вещества, газовые законы, связь средней кинетической энергии теплового движения молекул с абсолютной температурой, первый закон термодинамики, закон сохранения электрического заряда, закон Кулона, при этом различать словесную формулировку закона,  его математическое выражение и условия (границы, области) применимости;</w:t>
      </w:r>
    </w:p>
    <w:p w14:paraId="324CDE52"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объяснять основные принципы действия машин, приборов и технических устройств; различать условия их безопасного использования в повседневной жизни; </w:t>
      </w:r>
    </w:p>
    <w:p w14:paraId="49F9BCF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проблему/задачу и гипотезу учебного эксперимента, собирать установку  из предложенного оборудования, проводить опыт и формулировать выводы;</w:t>
      </w:r>
    </w:p>
    <w:p w14:paraId="0CD32D0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p w14:paraId="1C72D1C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исследовать зависимости между физическими величинами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14:paraId="7BE60179"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p w14:paraId="41D384C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её решения, проводить расчёты и оценивать реальность полученного значения физической величины;</w:t>
      </w:r>
    </w:p>
    <w:p w14:paraId="6A99B00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решать качественные задачи: выстраивать логически непротиворечивую цепочку рассуждений с использованием изученных законов, закономерностей и физических явлений;</w:t>
      </w:r>
    </w:p>
    <w:p w14:paraId="25026E9C"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p w14:paraId="695A126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приводить примеры вклада российских и зарубежных учёных-физиков  в развитие науки, объяснение процессов окружающего мира, в развитие техники  и технологий;</w:t>
      </w:r>
    </w:p>
    <w:p w14:paraId="3F80574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lastRenderedPageBreak/>
        <w:t>использовать теоретические знания по физике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w:t>
      </w:r>
    </w:p>
    <w:p w14:paraId="39A012AF" w14:textId="77777777" w:rsidR="00ED53C3" w:rsidRPr="00525C5A" w:rsidRDefault="002E67B8" w:rsidP="00525C5A">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оценивать вклад каждого из участников группы  в решение рассматриваемой проблемы.</w:t>
      </w:r>
    </w:p>
    <w:p w14:paraId="4CF994A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b/>
          <w:sz w:val="28"/>
          <w:szCs w:val="28"/>
          <w:lang w:eastAsia="en-US"/>
        </w:rPr>
        <w:t>Предметные результаты освоения программы по физике</w:t>
      </w:r>
      <w:r w:rsidRPr="00984522">
        <w:rPr>
          <w:rFonts w:ascii="Times New Roman" w:eastAsia="Calibri" w:hAnsi="Times New Roman"/>
          <w:sz w:val="28"/>
          <w:szCs w:val="28"/>
          <w:lang w:eastAsia="en-US"/>
        </w:rPr>
        <w:t>.</w:t>
      </w:r>
      <w:r w:rsidR="00ED53C3" w:rsidRPr="00984522">
        <w:rPr>
          <w:rFonts w:ascii="Times New Roman" w:eastAsia="Calibri" w:hAnsi="Times New Roman"/>
          <w:sz w:val="28"/>
          <w:szCs w:val="28"/>
          <w:lang w:eastAsia="en-US"/>
        </w:rPr>
        <w:t xml:space="preserve"> </w:t>
      </w:r>
      <w:r w:rsidRPr="00984522">
        <w:rPr>
          <w:rFonts w:ascii="Times New Roman" w:eastAsia="Calibri" w:hAnsi="Times New Roman"/>
          <w:sz w:val="28"/>
          <w:szCs w:val="28"/>
          <w:lang w:eastAsia="en-US"/>
        </w:rPr>
        <w:t xml:space="preserve">В процессе изучения курса курса физики базового уровня </w:t>
      </w:r>
      <w:r w:rsidRPr="00984522">
        <w:rPr>
          <w:rFonts w:ascii="Times New Roman" w:eastAsia="Calibri" w:hAnsi="Times New Roman"/>
          <w:b/>
          <w:sz w:val="28"/>
          <w:szCs w:val="28"/>
          <w:lang w:eastAsia="en-US"/>
        </w:rPr>
        <w:t>в 11 классе</w:t>
      </w:r>
      <w:r w:rsidRPr="00984522">
        <w:rPr>
          <w:rFonts w:ascii="Times New Roman" w:eastAsia="Calibri" w:hAnsi="Times New Roman"/>
          <w:sz w:val="28"/>
          <w:szCs w:val="28"/>
          <w:lang w:eastAsia="en-US"/>
        </w:rPr>
        <w:t xml:space="preserve"> </w:t>
      </w:r>
      <w:r w:rsidRPr="00984522">
        <w:rPr>
          <w:rFonts w:ascii="Times New Roman" w:eastAsia="Calibri" w:hAnsi="Times New Roman"/>
          <w:color w:val="000000"/>
          <w:sz w:val="28"/>
          <w:szCs w:val="28"/>
          <w:lang w:eastAsia="en-US"/>
        </w:rPr>
        <w:t>обучающийся</w:t>
      </w:r>
      <w:r w:rsidRPr="00984522">
        <w:rPr>
          <w:rFonts w:ascii="Times New Roman" w:eastAsia="Calibri" w:hAnsi="Times New Roman"/>
          <w:color w:val="FF0000"/>
          <w:sz w:val="28"/>
          <w:szCs w:val="28"/>
          <w:lang w:eastAsia="en-US"/>
        </w:rPr>
        <w:t xml:space="preserve"> </w:t>
      </w:r>
      <w:r w:rsidRPr="00984522">
        <w:rPr>
          <w:rFonts w:ascii="Times New Roman" w:eastAsia="Calibri" w:hAnsi="Times New Roman"/>
          <w:sz w:val="28"/>
          <w:szCs w:val="28"/>
          <w:lang w:eastAsia="en-US"/>
        </w:rPr>
        <w:t xml:space="preserve">научится: </w:t>
      </w:r>
    </w:p>
    <w:p w14:paraId="1DC86C50"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 целостность и единство физической картины мира;</w:t>
      </w:r>
    </w:p>
    <w:p w14:paraId="2CF001E5"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учитывать границы применения изученных физических моделей: точечный электрический заряд, луч света, точечный источник света, ядерная модель атома, нуклонная модель атомного ядра при решении физических задач;</w:t>
      </w:r>
    </w:p>
    <w:p w14:paraId="0E8576F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распознавать физические явления (процессы) и объяснять их на основе законов электродинамики и квантовой физики: электрическая проводимость, тепловое, световое, химическое, магнитное действия тока,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(фотоэффект), световое давление, возникновение линейчатого спектра атома водорода, естественная и искусственная радиоактивность;</w:t>
      </w:r>
    </w:p>
    <w:p w14:paraId="31310A1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описывать изученные свойства вещества (электрические, магнитные, оптические, электрическую проводимость различных сред) и электромагнитные явления (процессы), используя физические величины: электрический заряд, сила тока, электрическое напряжение, электрическое сопротивление, разность потенциалов, электродвижущая сила, работа тока, индукция магнитного поля, сила Ампера, сила Лоренца, индуктивность катушки, энергия электрического  и магнитного полей, период и частота колебаний в колебательном контуре, заряд и сила тока в процессе гармонических электромагнитных колебаний, фокусное расстояние и оптическая сила линзы,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p w14:paraId="415BF41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описывать изученные квантовые явления и процессы, используя физические величины: скорость электромагнитных волн, длина волны и частота света, энергия  и импульс фотона, период полураспада, энергия связи атомных ядер, при описании правильно трактовать физический смысл используемых величин, их обозначения  </w:t>
      </w:r>
      <w:r w:rsidRPr="00984522">
        <w:rPr>
          <w:rFonts w:ascii="Times New Roman" w:eastAsia="Calibri" w:hAnsi="Times New Roman"/>
          <w:sz w:val="28"/>
          <w:szCs w:val="28"/>
          <w:lang w:eastAsia="en-US"/>
        </w:rPr>
        <w:lastRenderedPageBreak/>
        <w:t>и единицы, указывать формулы, связывающие данную физическую величину  с другими величинами, вычислять значение физической величины;</w:t>
      </w:r>
    </w:p>
    <w:p w14:paraId="7FAFB586"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анализировать физические процессы и явления, используя физические законы и принципы: закон Ома, законы последовательного и параллельного соединения проводников, закон Джоуля–Ленца, закон электромагнитной индукции, закон прямолинейного распространения света, законы отражения света, законы преломления света, уравнение Эйнштейна для фотоэффекта,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при этом различать словесную формулировку закона, его математическое выражение  и условия (границы, области) применимости;</w:t>
      </w:r>
    </w:p>
    <w:p w14:paraId="12D3C51A"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определять направление вектора индукции магнитного поля проводника  с током, силы Ампера и силы Лоренца;</w:t>
      </w:r>
    </w:p>
    <w:p w14:paraId="613D2DD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строить и описывать изображение, создаваемое плоским зеркалом, тонкой линзой;</w:t>
      </w:r>
    </w:p>
    <w:p w14:paraId="03138DA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проблему/задачу и гипотезу учебного эксперимента, собирать установку  из предложенного оборудования, проводить опыт и формулировать выводы;</w:t>
      </w:r>
    </w:p>
    <w:p w14:paraId="202F357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p w14:paraId="4E23B7C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исследовать зависимости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14:paraId="4B4D528F"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p w14:paraId="706523EB"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её решения, проводить расчёты и оценивать реальность полученного значения физической величины;</w:t>
      </w:r>
    </w:p>
    <w:p w14:paraId="731FE4C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решать качественные задачи: выстраивать логически непротиворечивую цепочку рассуждений с использованием изученных законов, закономерностей  и физических явлений;</w:t>
      </w:r>
    </w:p>
    <w:p w14:paraId="2997C004"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w:t>
      </w:r>
      <w:r w:rsidRPr="00984522">
        <w:rPr>
          <w:rFonts w:ascii="Times New Roman" w:eastAsia="Calibri" w:hAnsi="Times New Roman"/>
          <w:sz w:val="28"/>
          <w:szCs w:val="28"/>
          <w:lang w:eastAsia="en-US"/>
        </w:rPr>
        <w:lastRenderedPageBreak/>
        <w:t>критически анализировать получаемую информацию;</w:t>
      </w:r>
    </w:p>
    <w:p w14:paraId="3DAE35B1"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объяснять принципы действия машин, приборов и технических устройств, различать условия их безопасного использования в повседневной жизни;</w:t>
      </w:r>
    </w:p>
    <w:p w14:paraId="5F4E91C7"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приводить примеры вклада российских и зарубежных учёных-</w:t>
      </w:r>
      <w:r w:rsidR="00ED53C3" w:rsidRPr="00984522">
        <w:rPr>
          <w:rFonts w:ascii="Times New Roman" w:eastAsia="Calibri" w:hAnsi="Times New Roman"/>
          <w:sz w:val="28"/>
          <w:szCs w:val="28"/>
          <w:lang w:eastAsia="en-US"/>
        </w:rPr>
        <w:t>физиков в</w:t>
      </w:r>
      <w:r w:rsidRPr="00984522">
        <w:rPr>
          <w:rFonts w:ascii="Times New Roman" w:eastAsia="Calibri" w:hAnsi="Times New Roman"/>
          <w:sz w:val="28"/>
          <w:szCs w:val="28"/>
          <w:lang w:eastAsia="en-US"/>
        </w:rPr>
        <w:t xml:space="preserve"> развитие науки, в объяснение процессов окружающего мира, в развитие </w:t>
      </w:r>
      <w:r w:rsidR="00ED53C3" w:rsidRPr="00984522">
        <w:rPr>
          <w:rFonts w:ascii="Times New Roman" w:eastAsia="Calibri" w:hAnsi="Times New Roman"/>
          <w:sz w:val="28"/>
          <w:szCs w:val="28"/>
          <w:lang w:eastAsia="en-US"/>
        </w:rPr>
        <w:t>техники и</w:t>
      </w:r>
      <w:r w:rsidRPr="00984522">
        <w:rPr>
          <w:rFonts w:ascii="Times New Roman" w:eastAsia="Calibri" w:hAnsi="Times New Roman"/>
          <w:sz w:val="28"/>
          <w:szCs w:val="28"/>
          <w:lang w:eastAsia="en-US"/>
        </w:rPr>
        <w:t xml:space="preserve"> технологий;</w:t>
      </w:r>
    </w:p>
    <w:p w14:paraId="643B6E43"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использовать теоретические знания по физике в повседневной </w:t>
      </w:r>
      <w:r w:rsidR="00ED53C3" w:rsidRPr="00984522">
        <w:rPr>
          <w:rFonts w:ascii="Times New Roman" w:eastAsia="Calibri" w:hAnsi="Times New Roman"/>
          <w:sz w:val="28"/>
          <w:szCs w:val="28"/>
          <w:lang w:eastAsia="en-US"/>
        </w:rPr>
        <w:t>жизни для</w:t>
      </w:r>
      <w:r w:rsidRPr="00984522">
        <w:rPr>
          <w:rFonts w:ascii="Times New Roman" w:eastAsia="Calibri" w:hAnsi="Times New Roman"/>
          <w:sz w:val="28"/>
          <w:szCs w:val="28"/>
          <w:lang w:eastAsia="en-US"/>
        </w:rPr>
        <w:t xml:space="preserve">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w:t>
      </w:r>
    </w:p>
    <w:p w14:paraId="5701DA8D" w14:textId="77777777" w:rsidR="002E67B8" w:rsidRPr="00984522" w:rsidRDefault="002E67B8" w:rsidP="00984522">
      <w:pPr>
        <w:widowControl w:val="0"/>
        <w:spacing w:after="0" w:line="276" w:lineRule="auto"/>
        <w:ind w:firstLine="709"/>
        <w:contextualSpacing/>
        <w:jc w:val="both"/>
        <w:rPr>
          <w:rFonts w:ascii="Times New Roman" w:eastAsia="Calibri" w:hAnsi="Times New Roman"/>
          <w:sz w:val="28"/>
          <w:szCs w:val="28"/>
          <w:lang w:eastAsia="en-US"/>
        </w:rPr>
      </w:pPr>
      <w:r w:rsidRPr="00984522">
        <w:rPr>
          <w:rFonts w:ascii="Times New Roman" w:eastAsia="Calibri" w:hAnsi="Times New Roman"/>
          <w:sz w:val="28"/>
          <w:szCs w:val="28"/>
          <w:lang w:eastAsia="en-US"/>
        </w:rPr>
        <w:t xml:space="preserve">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оценивать вклад каждого из участников </w:t>
      </w:r>
      <w:r w:rsidR="00ED53C3" w:rsidRPr="00984522">
        <w:rPr>
          <w:rFonts w:ascii="Times New Roman" w:eastAsia="Calibri" w:hAnsi="Times New Roman"/>
          <w:sz w:val="28"/>
          <w:szCs w:val="28"/>
          <w:lang w:eastAsia="en-US"/>
        </w:rPr>
        <w:t>группы в</w:t>
      </w:r>
      <w:r w:rsidRPr="00984522">
        <w:rPr>
          <w:rFonts w:ascii="Times New Roman" w:eastAsia="Calibri" w:hAnsi="Times New Roman"/>
          <w:sz w:val="28"/>
          <w:szCs w:val="28"/>
          <w:lang w:eastAsia="en-US"/>
        </w:rPr>
        <w:t xml:space="preserve"> ре</w:t>
      </w:r>
      <w:r w:rsidR="00984522">
        <w:rPr>
          <w:rFonts w:ascii="Times New Roman" w:eastAsia="Calibri" w:hAnsi="Times New Roman"/>
          <w:sz w:val="28"/>
          <w:szCs w:val="28"/>
          <w:lang w:eastAsia="en-US"/>
        </w:rPr>
        <w:t>шение рассматриваемой проблемы.</w:t>
      </w:r>
    </w:p>
    <w:p w14:paraId="7D2A47BC" w14:textId="77777777" w:rsidR="002E67B8" w:rsidRPr="00984522" w:rsidRDefault="002E67B8" w:rsidP="00984522">
      <w:pPr>
        <w:spacing w:after="0" w:line="276" w:lineRule="auto"/>
        <w:ind w:left="720"/>
        <w:contextualSpacing/>
        <w:jc w:val="center"/>
        <w:rPr>
          <w:rFonts w:ascii="Times New Roman" w:eastAsia="Calibri" w:hAnsi="Times New Roman"/>
          <w:b/>
          <w:sz w:val="28"/>
          <w:szCs w:val="28"/>
          <w:lang w:eastAsia="en-US"/>
        </w:rPr>
      </w:pPr>
      <w:r w:rsidRPr="00984522">
        <w:rPr>
          <w:rFonts w:ascii="Times New Roman" w:eastAsia="Calibri" w:hAnsi="Times New Roman"/>
          <w:b/>
          <w:sz w:val="28"/>
          <w:szCs w:val="28"/>
          <w:lang w:eastAsia="en-US"/>
        </w:rPr>
        <w:t>Тематическое планирование учебного предмета «Физика»</w:t>
      </w:r>
    </w:p>
    <w:p w14:paraId="5A0EE271" w14:textId="77777777" w:rsidR="002E67B8" w:rsidRPr="00984522" w:rsidRDefault="00984522" w:rsidP="00984522">
      <w:pPr>
        <w:spacing w:after="0" w:line="276" w:lineRule="auto"/>
        <w:ind w:left="540"/>
        <w:contextualSpacing/>
        <w:jc w:val="center"/>
        <w:rPr>
          <w:rFonts w:ascii="Times New Roman" w:eastAsia="SchoolBookSanPin" w:hAnsi="Times New Roman"/>
          <w:b/>
          <w:sz w:val="28"/>
          <w:szCs w:val="28"/>
          <w:lang w:eastAsia="en-US"/>
        </w:rPr>
      </w:pPr>
      <w:r>
        <w:rPr>
          <w:rFonts w:ascii="Times New Roman" w:eastAsia="SchoolBookSanPin" w:hAnsi="Times New Roman"/>
          <w:b/>
          <w:sz w:val="28"/>
          <w:szCs w:val="28"/>
          <w:lang w:eastAsia="en-US"/>
        </w:rPr>
        <w:t>(базовый уровень)</w:t>
      </w:r>
    </w:p>
    <w:p w14:paraId="0811FFAA" w14:textId="77777777" w:rsidR="002E67B8" w:rsidRPr="00984522" w:rsidRDefault="002E67B8" w:rsidP="00984522">
      <w:pPr>
        <w:widowControl w:val="0"/>
        <w:spacing w:after="0" w:line="276" w:lineRule="auto"/>
        <w:ind w:firstLine="709"/>
        <w:jc w:val="both"/>
        <w:rPr>
          <w:rFonts w:ascii="Times New Roman" w:eastAsia="SchoolBookSanPin" w:hAnsi="Times New Roman"/>
          <w:sz w:val="28"/>
          <w:szCs w:val="28"/>
          <w:lang w:eastAsia="en-US"/>
        </w:rPr>
      </w:pPr>
      <w:r w:rsidRPr="00984522">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984522">
        <w:rPr>
          <w:rFonts w:ascii="Times New Roman" w:eastAsia="SchoolBookSanPin" w:hAnsi="Times New Roman"/>
          <w:b/>
          <w:sz w:val="28"/>
          <w:szCs w:val="28"/>
          <w:lang w:eastAsia="en-US"/>
        </w:rPr>
        <w:t>«рабочей программе учителя»</w:t>
      </w:r>
      <w:r w:rsidRPr="00984522">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3589E4D7" w14:textId="77777777" w:rsidR="002E67B8" w:rsidRPr="00984522" w:rsidRDefault="002E67B8" w:rsidP="00984522">
      <w:pPr>
        <w:widowControl w:val="0"/>
        <w:spacing w:after="0" w:line="276" w:lineRule="auto"/>
        <w:ind w:firstLine="709"/>
        <w:jc w:val="both"/>
        <w:rPr>
          <w:rFonts w:ascii="Times New Roman" w:eastAsia="SchoolBookSanPin" w:hAnsi="Times New Roman"/>
          <w:sz w:val="28"/>
          <w:szCs w:val="28"/>
          <w:lang w:eastAsia="en-US"/>
        </w:rPr>
      </w:pPr>
      <w:r w:rsidRPr="00984522">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061CDBE8" w14:textId="77777777" w:rsidR="00495FC4" w:rsidRPr="00984522" w:rsidRDefault="00495FC4" w:rsidP="00984522">
      <w:pPr>
        <w:widowControl w:val="0"/>
        <w:spacing w:after="0" w:line="276" w:lineRule="auto"/>
        <w:ind w:firstLine="709"/>
        <w:jc w:val="both"/>
        <w:rPr>
          <w:rFonts w:ascii="Times New Roman" w:eastAsia="SchoolBookSanPin" w:hAnsi="Times New Roman"/>
          <w:i/>
          <w:sz w:val="28"/>
          <w:szCs w:val="28"/>
          <w:lang w:eastAsia="en-US"/>
        </w:rPr>
      </w:pPr>
      <w:r w:rsidRPr="00984522">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p w14:paraId="1C2D17EB" w14:textId="77777777" w:rsidR="002E67B8" w:rsidRPr="00984522" w:rsidRDefault="002E67B8" w:rsidP="00984522">
      <w:pPr>
        <w:widowControl w:val="0"/>
        <w:spacing w:after="0" w:line="276" w:lineRule="auto"/>
        <w:jc w:val="both"/>
        <w:rPr>
          <w:rFonts w:ascii="Times New Roman" w:eastAsia="SchoolBookSanPin" w:hAnsi="Times New Roman"/>
          <w:sz w:val="28"/>
          <w:szCs w:val="28"/>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2E67B8" w:rsidRPr="002E67B8" w14:paraId="2157882F" w14:textId="77777777" w:rsidTr="002E67B8">
        <w:trPr>
          <w:trHeight w:val="575"/>
        </w:trPr>
        <w:tc>
          <w:tcPr>
            <w:tcW w:w="1066" w:type="dxa"/>
          </w:tcPr>
          <w:p w14:paraId="08FB5489" w14:textId="77777777" w:rsidR="002E67B8" w:rsidRPr="002E67B8" w:rsidRDefault="002E67B8" w:rsidP="002E67B8">
            <w:pPr>
              <w:spacing w:line="237" w:lineRule="auto"/>
              <w:ind w:left="142" w:right="354" w:firstLine="96"/>
              <w:jc w:val="center"/>
              <w:rPr>
                <w:rFonts w:ascii="Times New Roman" w:hAnsi="Times New Roman"/>
                <w:lang w:eastAsia="en-US"/>
              </w:rPr>
            </w:pPr>
            <w:r w:rsidRPr="002E67B8">
              <w:rPr>
                <w:rFonts w:ascii="Times New Roman" w:hAnsi="Times New Roman"/>
                <w:lang w:eastAsia="en-US"/>
              </w:rPr>
              <w:t>№</w:t>
            </w:r>
            <w:r w:rsidRPr="002E67B8">
              <w:rPr>
                <w:rFonts w:ascii="Times New Roman" w:hAnsi="Times New Roman"/>
                <w:spacing w:val="-57"/>
                <w:lang w:eastAsia="en-US"/>
              </w:rPr>
              <w:t xml:space="preserve"> </w:t>
            </w:r>
            <w:r w:rsidRPr="002E67B8">
              <w:rPr>
                <w:rFonts w:ascii="Times New Roman" w:hAnsi="Times New Roman"/>
                <w:lang w:eastAsia="en-US"/>
              </w:rPr>
              <w:t>п/п</w:t>
            </w:r>
          </w:p>
        </w:tc>
        <w:tc>
          <w:tcPr>
            <w:tcW w:w="5750" w:type="dxa"/>
          </w:tcPr>
          <w:p w14:paraId="2CE6CE28" w14:textId="77777777" w:rsidR="002E67B8" w:rsidRPr="002E67B8" w:rsidRDefault="002E67B8" w:rsidP="002E67B8">
            <w:pPr>
              <w:spacing w:line="273" w:lineRule="exact"/>
              <w:ind w:left="142"/>
              <w:jc w:val="center"/>
              <w:rPr>
                <w:rFonts w:ascii="Times New Roman" w:hAnsi="Times New Roman"/>
                <w:lang w:val="ru-RU" w:eastAsia="en-US"/>
              </w:rPr>
            </w:pPr>
            <w:r w:rsidRPr="002E67B8">
              <w:rPr>
                <w:rFonts w:ascii="Times New Roman" w:hAnsi="Times New Roman"/>
                <w:lang w:val="ru-RU" w:eastAsia="en-US"/>
              </w:rPr>
              <w:t>Наименование</w:t>
            </w:r>
            <w:r w:rsidRPr="002E67B8">
              <w:rPr>
                <w:rFonts w:ascii="Times New Roman" w:hAnsi="Times New Roman"/>
                <w:spacing w:val="-2"/>
                <w:lang w:val="ru-RU" w:eastAsia="en-US"/>
              </w:rPr>
              <w:t xml:space="preserve"> </w:t>
            </w:r>
            <w:r w:rsidRPr="002E67B8">
              <w:rPr>
                <w:rFonts w:ascii="Times New Roman" w:hAnsi="Times New Roman"/>
                <w:lang w:val="ru-RU" w:eastAsia="en-US"/>
              </w:rPr>
              <w:t xml:space="preserve">темы </w:t>
            </w:r>
          </w:p>
          <w:p w14:paraId="2D7FABD3" w14:textId="77777777" w:rsidR="002E67B8" w:rsidRPr="002E67B8" w:rsidRDefault="002E67B8" w:rsidP="002E67B8">
            <w:pPr>
              <w:spacing w:line="273" w:lineRule="exact"/>
              <w:ind w:left="142"/>
              <w:jc w:val="center"/>
              <w:rPr>
                <w:rFonts w:ascii="Times New Roman" w:hAnsi="Times New Roman"/>
                <w:lang w:val="ru-RU" w:eastAsia="en-US"/>
              </w:rPr>
            </w:pPr>
            <w:r w:rsidRPr="002E67B8">
              <w:rPr>
                <w:rFonts w:ascii="Times New Roman" w:hAnsi="Times New Roman"/>
                <w:lang w:val="ru-RU" w:eastAsia="en-US"/>
              </w:rPr>
              <w:t>(с учётом рабочей программы воспитания)</w:t>
            </w:r>
          </w:p>
        </w:tc>
        <w:tc>
          <w:tcPr>
            <w:tcW w:w="2835" w:type="dxa"/>
          </w:tcPr>
          <w:p w14:paraId="15EF8895" w14:textId="77777777" w:rsidR="002E67B8" w:rsidRPr="002E67B8" w:rsidRDefault="002E67B8" w:rsidP="002E67B8">
            <w:pPr>
              <w:spacing w:line="237" w:lineRule="auto"/>
              <w:ind w:left="142" w:right="27" w:hanging="72"/>
              <w:jc w:val="center"/>
              <w:rPr>
                <w:rFonts w:ascii="Times New Roman" w:hAnsi="Times New Roman"/>
                <w:lang w:val="ru-RU" w:eastAsia="en-US"/>
              </w:rPr>
            </w:pPr>
            <w:r w:rsidRPr="002E67B8">
              <w:rPr>
                <w:rFonts w:ascii="Times New Roman" w:hAnsi="Times New Roman"/>
                <w:spacing w:val="-1"/>
                <w:lang w:val="ru-RU" w:eastAsia="en-US"/>
              </w:rPr>
              <w:t>Количество часов, отводимых на освоение каждой темы</w:t>
            </w:r>
          </w:p>
        </w:tc>
      </w:tr>
      <w:tr w:rsidR="00495FC4" w:rsidRPr="002E67B8" w14:paraId="26BD48B6" w14:textId="77777777" w:rsidTr="00495FC4">
        <w:trPr>
          <w:trHeight w:val="275"/>
        </w:trPr>
        <w:tc>
          <w:tcPr>
            <w:tcW w:w="9651" w:type="dxa"/>
            <w:gridSpan w:val="3"/>
          </w:tcPr>
          <w:p w14:paraId="36103490" w14:textId="77777777" w:rsidR="00495FC4" w:rsidRPr="00495FC4" w:rsidRDefault="00495FC4" w:rsidP="00495FC4">
            <w:pPr>
              <w:spacing w:line="237" w:lineRule="auto"/>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495FC4">
              <w:rPr>
                <w:rFonts w:ascii="Times New Roman" w:hAnsi="Times New Roman"/>
                <w:b/>
                <w:spacing w:val="-1"/>
                <w:lang w:val="ru-RU" w:eastAsia="en-US"/>
              </w:rPr>
              <w:t>10 класс</w:t>
            </w:r>
          </w:p>
        </w:tc>
      </w:tr>
      <w:tr w:rsidR="002E67B8" w:rsidRPr="002E67B8" w14:paraId="2F1AB58F" w14:textId="77777777" w:rsidTr="002E67B8">
        <w:trPr>
          <w:trHeight w:val="297"/>
        </w:trPr>
        <w:tc>
          <w:tcPr>
            <w:tcW w:w="1066" w:type="dxa"/>
          </w:tcPr>
          <w:p w14:paraId="469B4423" w14:textId="77777777" w:rsidR="002E67B8" w:rsidRPr="002E67B8" w:rsidRDefault="002E67B8" w:rsidP="002E67B8">
            <w:pPr>
              <w:spacing w:line="273" w:lineRule="exact"/>
              <w:ind w:left="142"/>
              <w:rPr>
                <w:rFonts w:ascii="Times New Roman" w:hAnsi="Times New Roman"/>
                <w:lang w:eastAsia="en-US"/>
              </w:rPr>
            </w:pPr>
            <w:r w:rsidRPr="002E67B8">
              <w:rPr>
                <w:rFonts w:ascii="Times New Roman" w:hAnsi="Times New Roman"/>
                <w:lang w:eastAsia="en-US"/>
              </w:rPr>
              <w:t>1.</w:t>
            </w:r>
          </w:p>
        </w:tc>
        <w:tc>
          <w:tcPr>
            <w:tcW w:w="5750" w:type="dxa"/>
          </w:tcPr>
          <w:p w14:paraId="4D91BA45" w14:textId="77777777" w:rsidR="00495FC4"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115.6.1. Раздел 1. Физика и методы научного познания.</w:t>
            </w:r>
          </w:p>
          <w:p w14:paraId="6AA3D4D0" w14:textId="77777777" w:rsidR="00495FC4"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Физика – наука о природе. Научные методы познания окружающего мира. Роль эксперимента и теории в процессе познания природы. Эксперимент в физике. </w:t>
            </w:r>
          </w:p>
          <w:p w14:paraId="2A28110C" w14:textId="77777777" w:rsidR="00495FC4"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Моделирование физических явлений и процессов. Научные гипотезы. Физические законы и теории. Границы применимости физических законов. Принцип соответствия. </w:t>
            </w:r>
          </w:p>
          <w:p w14:paraId="5E22B8E6" w14:textId="77777777" w:rsidR="00495FC4"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Роль и место физики в формировании современной научной картины мира,  в практической деятельности людей. </w:t>
            </w:r>
          </w:p>
          <w:p w14:paraId="751C2A97" w14:textId="77777777" w:rsidR="00495FC4" w:rsidRPr="00791CB7" w:rsidRDefault="00495FC4" w:rsidP="008F2CDC">
            <w:pPr>
              <w:spacing w:line="274" w:lineRule="exact"/>
              <w:ind w:left="142" w:right="137"/>
              <w:jc w:val="both"/>
              <w:rPr>
                <w:rFonts w:ascii="Times New Roman" w:hAnsi="Times New Roman"/>
                <w:lang w:val="ru-RU" w:eastAsia="en-US"/>
              </w:rPr>
            </w:pPr>
            <w:r w:rsidRPr="00791CB7">
              <w:rPr>
                <w:rFonts w:ascii="Times New Roman" w:hAnsi="Times New Roman"/>
                <w:lang w:val="ru-RU" w:eastAsia="en-US"/>
              </w:rPr>
              <w:t>Демонстрации.</w:t>
            </w:r>
          </w:p>
          <w:p w14:paraId="549AD74B" w14:textId="77777777" w:rsidR="002E67B8"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Аналоговые и цифровые измерительные приборы, </w:t>
            </w:r>
            <w:r w:rsidRPr="00495FC4">
              <w:rPr>
                <w:rFonts w:ascii="Times New Roman" w:hAnsi="Times New Roman"/>
                <w:lang w:val="ru-RU" w:eastAsia="en-US"/>
              </w:rPr>
              <w:lastRenderedPageBreak/>
              <w:t>компьютерные датчики.</w:t>
            </w:r>
          </w:p>
        </w:tc>
        <w:tc>
          <w:tcPr>
            <w:tcW w:w="2835" w:type="dxa"/>
          </w:tcPr>
          <w:p w14:paraId="53423C93" w14:textId="77777777" w:rsidR="002E67B8" w:rsidRPr="00495FC4" w:rsidRDefault="002E67B8" w:rsidP="002E67B8">
            <w:pPr>
              <w:spacing w:line="273" w:lineRule="exact"/>
              <w:ind w:left="142"/>
              <w:jc w:val="center"/>
              <w:rPr>
                <w:rFonts w:ascii="Times New Roman" w:hAnsi="Times New Roman"/>
                <w:lang w:val="ru-RU" w:eastAsia="en-US"/>
              </w:rPr>
            </w:pPr>
          </w:p>
        </w:tc>
      </w:tr>
      <w:tr w:rsidR="002E67B8" w:rsidRPr="002E67B8" w14:paraId="10B03E53" w14:textId="77777777" w:rsidTr="002E67B8">
        <w:trPr>
          <w:trHeight w:val="273"/>
        </w:trPr>
        <w:tc>
          <w:tcPr>
            <w:tcW w:w="1066" w:type="dxa"/>
          </w:tcPr>
          <w:p w14:paraId="2EB406D7" w14:textId="77777777" w:rsidR="002E67B8" w:rsidRPr="002E67B8" w:rsidRDefault="002E67B8" w:rsidP="002E67B8">
            <w:pPr>
              <w:spacing w:line="253" w:lineRule="exact"/>
              <w:ind w:left="142"/>
              <w:rPr>
                <w:rFonts w:ascii="Times New Roman" w:hAnsi="Times New Roman"/>
                <w:lang w:eastAsia="en-US"/>
              </w:rPr>
            </w:pPr>
            <w:r w:rsidRPr="002E67B8">
              <w:rPr>
                <w:rFonts w:ascii="Times New Roman" w:hAnsi="Times New Roman"/>
                <w:lang w:eastAsia="en-US"/>
              </w:rPr>
              <w:lastRenderedPageBreak/>
              <w:t>2.</w:t>
            </w:r>
          </w:p>
        </w:tc>
        <w:tc>
          <w:tcPr>
            <w:tcW w:w="5750" w:type="dxa"/>
          </w:tcPr>
          <w:p w14:paraId="4B77426B"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115.6.2. Раздел 2. Механика.</w:t>
            </w:r>
          </w:p>
          <w:p w14:paraId="393BD452"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115.6.2.1. Тема 1. Кинематика </w:t>
            </w:r>
          </w:p>
          <w:p w14:paraId="474D1246"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Механическое движение. Относительность механического движения. Система отсчёта. Траектория. </w:t>
            </w:r>
          </w:p>
          <w:p w14:paraId="72C2E204"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 </w:t>
            </w:r>
          </w:p>
          <w:p w14:paraId="3965A472"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Равномерное и равноускоренное прямолинейное движение. Графики зависимости координат, скорости, ускорения, пути и перемещения материальной точки от времени. </w:t>
            </w:r>
          </w:p>
          <w:p w14:paraId="0B627FF6"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Свободное падение. Ускорение свободного падения. </w:t>
            </w:r>
          </w:p>
          <w:p w14:paraId="5CD3ABF9"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Криволинейное движение. Движение материальной точки по окружности  с постоянной по модулю скоростью. Угловая скорость, линейная скорость. Период  и частота обращения. Центростремительное ускорение. </w:t>
            </w:r>
          </w:p>
          <w:p w14:paraId="3F7964B8"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спидометр, движение снарядов, цепные и ремённые передачи.</w:t>
            </w:r>
          </w:p>
          <w:p w14:paraId="2F19CAF3"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0B8B9988"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Модель системы отсчёта, иллюстрация кинематических характеристик движения.</w:t>
            </w:r>
          </w:p>
          <w:p w14:paraId="058DB44D"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Преобразование движений с использованием простых механизмов. </w:t>
            </w:r>
          </w:p>
          <w:p w14:paraId="284AA2CD"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Падение тел в воздухе и в разреженном пространстве. </w:t>
            </w:r>
          </w:p>
          <w:p w14:paraId="5254481F"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Наблюдение движения тела, брошенного под углом к горизонту  и горизонтально. </w:t>
            </w:r>
          </w:p>
          <w:p w14:paraId="065FA934"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Измерение ускорения свободного падения.</w:t>
            </w:r>
          </w:p>
          <w:p w14:paraId="1EEADE80"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Направление скорости при движении по окружности.</w:t>
            </w:r>
          </w:p>
          <w:p w14:paraId="3366873A"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7F5E94C8"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Изучение неравномерного движения с целью определения мгновенной скорости.</w:t>
            </w:r>
          </w:p>
          <w:p w14:paraId="6A7EBF41"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Исследование соотношения между путями, пройденными телом  за последовательные равные промежутки времени при равноускоренном движении  с начальной скоростью, равной нулю.</w:t>
            </w:r>
          </w:p>
          <w:p w14:paraId="1B7C1188"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Изучение движения шарика в вязкой жидкости.</w:t>
            </w:r>
          </w:p>
          <w:p w14:paraId="01B95DFC" w14:textId="77777777" w:rsidR="002E67B8"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Изучение движения тела, брошенного горизонтально.</w:t>
            </w:r>
          </w:p>
        </w:tc>
        <w:tc>
          <w:tcPr>
            <w:tcW w:w="2835" w:type="dxa"/>
          </w:tcPr>
          <w:p w14:paraId="3F573C47" w14:textId="77777777" w:rsidR="002E67B8" w:rsidRPr="00495FC4" w:rsidRDefault="002E67B8" w:rsidP="002E67B8">
            <w:pPr>
              <w:spacing w:line="253" w:lineRule="exact"/>
              <w:ind w:left="142"/>
              <w:jc w:val="center"/>
              <w:rPr>
                <w:rFonts w:ascii="Times New Roman" w:hAnsi="Times New Roman"/>
                <w:lang w:val="ru-RU" w:eastAsia="en-US"/>
              </w:rPr>
            </w:pPr>
          </w:p>
        </w:tc>
      </w:tr>
      <w:tr w:rsidR="002E67B8" w:rsidRPr="002E67B8" w14:paraId="5BD816B9" w14:textId="77777777" w:rsidTr="002E67B8">
        <w:trPr>
          <w:trHeight w:val="167"/>
        </w:trPr>
        <w:tc>
          <w:tcPr>
            <w:tcW w:w="1066" w:type="dxa"/>
          </w:tcPr>
          <w:p w14:paraId="5453A80E" w14:textId="77777777" w:rsidR="002E67B8" w:rsidRPr="002E67B8" w:rsidRDefault="002E67B8" w:rsidP="002E67B8">
            <w:pPr>
              <w:spacing w:line="273" w:lineRule="exact"/>
              <w:ind w:left="142"/>
              <w:rPr>
                <w:rFonts w:ascii="Times New Roman" w:hAnsi="Times New Roman"/>
                <w:lang w:eastAsia="en-US"/>
              </w:rPr>
            </w:pPr>
            <w:r w:rsidRPr="002E67B8">
              <w:rPr>
                <w:rFonts w:ascii="Times New Roman" w:hAnsi="Times New Roman"/>
                <w:lang w:eastAsia="en-US"/>
              </w:rPr>
              <w:t>3.</w:t>
            </w:r>
          </w:p>
        </w:tc>
        <w:tc>
          <w:tcPr>
            <w:tcW w:w="5750" w:type="dxa"/>
          </w:tcPr>
          <w:p w14:paraId="2862F9E1"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115.6.2.2. Тема 2. Динамика.</w:t>
            </w:r>
          </w:p>
          <w:p w14:paraId="7818E99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Принцип относительности Галилея. Первый закон Ньютона. Инерциальные системы отсчёта. </w:t>
            </w:r>
          </w:p>
          <w:p w14:paraId="6EC5BF7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Масса тела. Сила. Принцип суперпозиции сил. Второй закон Ньютона  для материальной точки. Третий закон Ньютона для материальных точек.</w:t>
            </w:r>
          </w:p>
          <w:p w14:paraId="334FE77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Закон всемирного тяготения. Сила тяжести. Первая космическая скорость. </w:t>
            </w:r>
          </w:p>
          <w:p w14:paraId="1B6F9DF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Сила упругости. Закон Гука. Вес тела.</w:t>
            </w:r>
          </w:p>
          <w:p w14:paraId="240BEF7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Трение. Виды трения (покоя, скольжения, качения). Сила трения. Сухое трение. Сила трения скольжения и сила трения покоя. Коэффициент трения. Сила сопротивления при движении тела в жидкости или газе. </w:t>
            </w:r>
          </w:p>
          <w:p w14:paraId="78EF5151"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Поступательное и вращательное движение абсолютно твёрдого тела.</w:t>
            </w:r>
          </w:p>
          <w:p w14:paraId="100F988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Момент силы относительно оси вращения. Плечо силы. Условия равновесия твёрдого тела.</w:t>
            </w:r>
          </w:p>
          <w:p w14:paraId="415A1495"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подшипники, движение искусственных спутников.</w:t>
            </w:r>
          </w:p>
          <w:p w14:paraId="37D466C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lastRenderedPageBreak/>
              <w:t>Демонстрации.</w:t>
            </w:r>
          </w:p>
          <w:p w14:paraId="6A78BC0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Явление инерции.</w:t>
            </w:r>
          </w:p>
          <w:p w14:paraId="34D27EE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Сравнение масс взаимодействующих тел.</w:t>
            </w:r>
          </w:p>
          <w:p w14:paraId="0A5A873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Второй закон Ньютона.</w:t>
            </w:r>
          </w:p>
          <w:p w14:paraId="4E02C83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Измерение сил.</w:t>
            </w:r>
          </w:p>
          <w:p w14:paraId="5BC6A68A"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Сложение сил.</w:t>
            </w:r>
          </w:p>
          <w:p w14:paraId="6EEFD27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Зависимость силы упругости от деформации.</w:t>
            </w:r>
          </w:p>
          <w:p w14:paraId="01696936"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Невесомость. Вес тела при ускоренном подъёме и падении.</w:t>
            </w:r>
          </w:p>
          <w:p w14:paraId="43F5F19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Сравнение сил трения покоя, качения и скольжения.</w:t>
            </w:r>
          </w:p>
          <w:p w14:paraId="4D4217C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Условия равновесия твёрдого тела. Виды равновесия.</w:t>
            </w:r>
          </w:p>
          <w:p w14:paraId="7B9818F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1503BC5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Изучение движения бруска по наклонной плоскости.</w:t>
            </w:r>
          </w:p>
          <w:p w14:paraId="4B5D170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Исследование зависимости сил упругости, возникающих в пружине  и резиновом образце, от их деформации. </w:t>
            </w:r>
          </w:p>
          <w:p w14:paraId="4D48E43F" w14:textId="77777777" w:rsidR="002E67B8"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Исследование условий равновесия твёрдого тела, имеющего ось вращения.</w:t>
            </w:r>
          </w:p>
        </w:tc>
        <w:tc>
          <w:tcPr>
            <w:tcW w:w="2835" w:type="dxa"/>
          </w:tcPr>
          <w:p w14:paraId="00691F08" w14:textId="77777777" w:rsidR="002E67B8" w:rsidRPr="00495FC4" w:rsidRDefault="002E67B8" w:rsidP="002E67B8">
            <w:pPr>
              <w:spacing w:line="273" w:lineRule="exact"/>
              <w:ind w:left="142"/>
              <w:jc w:val="center"/>
              <w:rPr>
                <w:rFonts w:ascii="Times New Roman" w:hAnsi="Times New Roman"/>
                <w:lang w:val="ru-RU" w:eastAsia="en-US"/>
              </w:rPr>
            </w:pPr>
          </w:p>
        </w:tc>
      </w:tr>
      <w:tr w:rsidR="00495FC4" w:rsidRPr="002E67B8" w14:paraId="0D5DE08D" w14:textId="77777777" w:rsidTr="002E67B8">
        <w:trPr>
          <w:trHeight w:val="167"/>
        </w:trPr>
        <w:tc>
          <w:tcPr>
            <w:tcW w:w="1066" w:type="dxa"/>
          </w:tcPr>
          <w:p w14:paraId="0BECA67B" w14:textId="77777777"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4. </w:t>
            </w:r>
          </w:p>
        </w:tc>
        <w:tc>
          <w:tcPr>
            <w:tcW w:w="5750" w:type="dxa"/>
          </w:tcPr>
          <w:p w14:paraId="10BB746F"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115.6.2.3. Тема 3. Законы сохранения в механике.</w:t>
            </w:r>
          </w:p>
          <w:p w14:paraId="026E7F3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Импульс материальной точки (тела), системы материальных точек. Импульс силы и изменение импульса тела. Закон сохранения импульса. Реактивное движение.</w:t>
            </w:r>
          </w:p>
          <w:p w14:paraId="641275D5"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Работа силы. Мощность силы.</w:t>
            </w:r>
          </w:p>
          <w:p w14:paraId="333F4FF6"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Кинетическая энергия материальной точки. Теорема об изменении кинетической энергии.</w:t>
            </w:r>
          </w:p>
          <w:p w14:paraId="1EEB6A35"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Потенциальная энергия. Потенциальная энергия упруго деформированной пружины. Потенциальная энергия тела вблизи поверхности Земли. </w:t>
            </w:r>
          </w:p>
          <w:p w14:paraId="485644E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Потенциальные и непотенциальные силы. Связь работы непотенциальных сил с изменением механической энергии системы тел. Закон сохранения механической энергии.</w:t>
            </w:r>
          </w:p>
          <w:p w14:paraId="309F117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Упругие и неупругие столкновения.</w:t>
            </w:r>
          </w:p>
          <w:p w14:paraId="616EB6A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водомёт, копёр, пружинный пистолет, движение ракет.</w:t>
            </w:r>
          </w:p>
          <w:p w14:paraId="6F6156F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0452341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Закон сохранения импульса.</w:t>
            </w:r>
          </w:p>
          <w:p w14:paraId="60A4779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Реактивное движение.</w:t>
            </w:r>
          </w:p>
          <w:p w14:paraId="208BFE7F"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Переход потенциальной энергии в кинетическую и обратно.</w:t>
            </w:r>
          </w:p>
          <w:p w14:paraId="35AF1B8A"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19C048F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Изучение абсолютно неупругого удара с помощью двух одинаковых нитяных маятников. </w:t>
            </w:r>
          </w:p>
          <w:p w14:paraId="00BBD851"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Исследование связи работы силы с изменением механической энергии тела  на примере растяжения резинового жгута.</w:t>
            </w:r>
          </w:p>
        </w:tc>
        <w:tc>
          <w:tcPr>
            <w:tcW w:w="2835" w:type="dxa"/>
          </w:tcPr>
          <w:p w14:paraId="416651D3" w14:textId="77777777" w:rsidR="00495FC4" w:rsidRPr="00495FC4" w:rsidRDefault="00495FC4" w:rsidP="002E67B8">
            <w:pPr>
              <w:spacing w:line="273" w:lineRule="exact"/>
              <w:ind w:left="142"/>
              <w:jc w:val="center"/>
              <w:rPr>
                <w:rFonts w:ascii="Times New Roman" w:hAnsi="Times New Roman"/>
                <w:lang w:val="ru-RU" w:eastAsia="en-US"/>
              </w:rPr>
            </w:pPr>
          </w:p>
        </w:tc>
      </w:tr>
      <w:tr w:rsidR="00495FC4" w:rsidRPr="002E67B8" w14:paraId="42FEF52E" w14:textId="77777777" w:rsidTr="002E67B8">
        <w:trPr>
          <w:trHeight w:val="167"/>
        </w:trPr>
        <w:tc>
          <w:tcPr>
            <w:tcW w:w="1066" w:type="dxa"/>
          </w:tcPr>
          <w:p w14:paraId="657C3871" w14:textId="77777777"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t xml:space="preserve">5. </w:t>
            </w:r>
          </w:p>
        </w:tc>
        <w:tc>
          <w:tcPr>
            <w:tcW w:w="5750" w:type="dxa"/>
          </w:tcPr>
          <w:p w14:paraId="698E423B"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115.6.3. Раздел 3. Молекулярная физика и термодинамика.</w:t>
            </w:r>
          </w:p>
          <w:p w14:paraId="118FC2F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115.6.3.1. Тема 1. Основы молекулярно-кинетической теории.</w:t>
            </w:r>
          </w:p>
          <w:p w14:paraId="5336C53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Основные положения молекулярно-кинетической теории и их опытное обоснование. Броуновское движение. Диффузия. 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Количество вещества. Постоянная Авогадро.</w:t>
            </w:r>
          </w:p>
          <w:p w14:paraId="77396A4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Тепловое равновесие. Температура и её измерение. </w:t>
            </w:r>
            <w:r w:rsidRPr="00495FC4">
              <w:rPr>
                <w:rFonts w:ascii="Times New Roman" w:hAnsi="Times New Roman"/>
                <w:lang w:val="ru-RU" w:eastAsia="en-US"/>
              </w:rPr>
              <w:lastRenderedPageBreak/>
              <w:t xml:space="preserve">Шкала температур Цельсия. </w:t>
            </w:r>
          </w:p>
          <w:p w14:paraId="70AF440A"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Модель идеального газа. Основное уравнение молекулярно-кинетической теории идеального газа. Абсолютная температура как мера средней кинетической энергии теплового движения частиц газа. Шкала температур Кельвина. Газовые законы. Уравнение Менделеева–Клапейрона. Закон Дальтона. Изопроцессы  в идеальном газе с постоянным количеством вещества. Графическое представление изопроцессов: изотерма, изохора, изобара. </w:t>
            </w:r>
          </w:p>
          <w:p w14:paraId="0ED2257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термометр, барометр.</w:t>
            </w:r>
          </w:p>
          <w:p w14:paraId="2EF38352" w14:textId="77777777" w:rsidR="00495FC4" w:rsidRPr="00791CB7" w:rsidRDefault="00495FC4" w:rsidP="008F2CDC">
            <w:pPr>
              <w:spacing w:before="2" w:line="257" w:lineRule="exact"/>
              <w:ind w:left="142" w:right="137"/>
              <w:jc w:val="both"/>
              <w:rPr>
                <w:rFonts w:ascii="Times New Roman" w:hAnsi="Times New Roman"/>
                <w:lang w:val="ru-RU" w:eastAsia="en-US"/>
              </w:rPr>
            </w:pPr>
            <w:r w:rsidRPr="00791CB7">
              <w:rPr>
                <w:rFonts w:ascii="Times New Roman" w:hAnsi="Times New Roman"/>
                <w:lang w:val="ru-RU" w:eastAsia="en-US"/>
              </w:rPr>
              <w:t>Демонстрации.</w:t>
            </w:r>
          </w:p>
          <w:p w14:paraId="4F01B2C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Опыты, доказывающие дискретное строение вещества, фотографии молекул органических соединений.</w:t>
            </w:r>
          </w:p>
          <w:p w14:paraId="0F33B1B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Опыты по диффузии жидкостей и газов. </w:t>
            </w:r>
          </w:p>
          <w:p w14:paraId="4D3683C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Модель броуновского движения. </w:t>
            </w:r>
          </w:p>
          <w:p w14:paraId="3F69C37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Модель опыта Штерна.</w:t>
            </w:r>
          </w:p>
          <w:p w14:paraId="577C1D65"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Опыты, доказывающие существование межмолекулярного взаимодействия.</w:t>
            </w:r>
          </w:p>
          <w:p w14:paraId="4F8086E1"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Модель, иллюстрирующая природу давления газа на стенки сосуда.</w:t>
            </w:r>
          </w:p>
          <w:p w14:paraId="10C341C1"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Опыты, иллюстрирующие уравнение состояния идеального газа, изопроцессы.</w:t>
            </w:r>
          </w:p>
          <w:p w14:paraId="2DBE3EB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7677BAE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Определение массы воздуха в классной комнате на основе измерений объёма комнаты, давления и температуры воздуха в ней.</w:t>
            </w:r>
          </w:p>
          <w:p w14:paraId="6A4A2F5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Исследование зависимости между параметрами состояния разреженного газа.</w:t>
            </w:r>
          </w:p>
        </w:tc>
        <w:tc>
          <w:tcPr>
            <w:tcW w:w="2835" w:type="dxa"/>
          </w:tcPr>
          <w:p w14:paraId="3B08284D" w14:textId="77777777" w:rsidR="00495FC4" w:rsidRPr="00495FC4" w:rsidRDefault="00495FC4" w:rsidP="002E67B8">
            <w:pPr>
              <w:spacing w:line="273" w:lineRule="exact"/>
              <w:ind w:left="142"/>
              <w:jc w:val="center"/>
              <w:rPr>
                <w:rFonts w:ascii="Times New Roman" w:hAnsi="Times New Roman"/>
                <w:lang w:val="ru-RU" w:eastAsia="en-US"/>
              </w:rPr>
            </w:pPr>
          </w:p>
        </w:tc>
      </w:tr>
      <w:tr w:rsidR="00495FC4" w:rsidRPr="002E67B8" w14:paraId="7DDEC57E" w14:textId="77777777" w:rsidTr="002E67B8">
        <w:trPr>
          <w:trHeight w:val="167"/>
        </w:trPr>
        <w:tc>
          <w:tcPr>
            <w:tcW w:w="1066" w:type="dxa"/>
          </w:tcPr>
          <w:p w14:paraId="4A10AC11" w14:textId="77777777"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6. </w:t>
            </w:r>
          </w:p>
        </w:tc>
        <w:tc>
          <w:tcPr>
            <w:tcW w:w="5750" w:type="dxa"/>
          </w:tcPr>
          <w:p w14:paraId="7CA5F78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115.6.3.2. Тема 2. Основы термодинамики.</w:t>
            </w:r>
          </w:p>
          <w:p w14:paraId="0615800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Термодинамическая система. Внутренняя энергия термодинамической системы и способы её изменения. Количество теплоты и работа. Внутренняя энергия одноатомного идеального газа. Виды теплопередачи: теплопроводность, конвекция, излучение. Удельная теплоёмкость вещества. Количество теплоты  при теплопередаче. </w:t>
            </w:r>
          </w:p>
          <w:p w14:paraId="01DCACB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Понятие об адиабатном процессе. Первый закон термодинамики. Применение первого закона термодинамики к изопроцессам. Графическая интерпретация работы газа.</w:t>
            </w:r>
          </w:p>
          <w:p w14:paraId="09DA8FBF"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Второй закон термодинамики. Необратимость процессов в природе.</w:t>
            </w:r>
          </w:p>
          <w:p w14:paraId="20C94CC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Тепловые машины. Принципы действия тепловых машин. Преобразования энергии в тепловых машинах. Коэффициент полезного действия тепловой машины. Цикл Карно и его коэффициент полезного действия. Экологические проблемы теплоэнергетики.</w:t>
            </w:r>
          </w:p>
          <w:p w14:paraId="65928C0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двигатель внутреннего сгорания, бытовой холодильник, кондиционер.</w:t>
            </w:r>
          </w:p>
          <w:p w14:paraId="4213BAA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09EC9ECB"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Изменение внутренней энергии тела при совершении работы: вылет пробки  из бутылки под действием сжатого воздуха, нагревание эфира в латунной трубке путём трения (видеодемонстрация). </w:t>
            </w:r>
          </w:p>
          <w:p w14:paraId="55948A7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Изменение внутренней энергии (температуры) тела при </w:t>
            </w:r>
            <w:r w:rsidRPr="00495FC4">
              <w:rPr>
                <w:rFonts w:ascii="Times New Roman" w:hAnsi="Times New Roman"/>
                <w:lang w:val="ru-RU" w:eastAsia="en-US"/>
              </w:rPr>
              <w:lastRenderedPageBreak/>
              <w:t>теплопередаче.</w:t>
            </w:r>
          </w:p>
          <w:p w14:paraId="3E90E45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Опыт по адиабатному расширению воздуха (опыт с воздушным огнивом).</w:t>
            </w:r>
          </w:p>
          <w:p w14:paraId="57942FF9"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Модели паровой турбины, двигателя внутреннего сгорания, реактивного двигателя.</w:t>
            </w:r>
          </w:p>
          <w:p w14:paraId="6B014BE8" w14:textId="77777777" w:rsidR="00495FC4" w:rsidRPr="00791CB7" w:rsidRDefault="00495FC4" w:rsidP="008F2CDC">
            <w:pPr>
              <w:spacing w:before="2" w:line="257" w:lineRule="exact"/>
              <w:ind w:left="142" w:right="137"/>
              <w:jc w:val="both"/>
              <w:rPr>
                <w:rFonts w:ascii="Times New Roman" w:hAnsi="Times New Roman"/>
                <w:lang w:val="ru-RU" w:eastAsia="en-US"/>
              </w:rPr>
            </w:pPr>
            <w:r w:rsidRPr="00791CB7">
              <w:rPr>
                <w:rFonts w:ascii="Times New Roman" w:hAnsi="Times New Roman"/>
                <w:lang w:val="ru-RU" w:eastAsia="en-US"/>
              </w:rPr>
              <w:t>Ученический эксперимент, лабораторные работы</w:t>
            </w:r>
          </w:p>
          <w:p w14:paraId="2BC9E510" w14:textId="77777777" w:rsidR="00495FC4" w:rsidRPr="00791CB7" w:rsidRDefault="00495FC4" w:rsidP="008F2CDC">
            <w:pPr>
              <w:spacing w:before="2" w:line="257" w:lineRule="exact"/>
              <w:ind w:left="142" w:right="137"/>
              <w:jc w:val="both"/>
              <w:rPr>
                <w:rFonts w:ascii="Times New Roman" w:hAnsi="Times New Roman"/>
                <w:lang w:val="ru-RU" w:eastAsia="en-US"/>
              </w:rPr>
            </w:pPr>
            <w:r w:rsidRPr="00791CB7">
              <w:rPr>
                <w:rFonts w:ascii="Times New Roman" w:hAnsi="Times New Roman"/>
                <w:lang w:val="ru-RU" w:eastAsia="en-US"/>
              </w:rPr>
              <w:t>Измерение удельной теплоёмкости.</w:t>
            </w:r>
          </w:p>
        </w:tc>
        <w:tc>
          <w:tcPr>
            <w:tcW w:w="2835" w:type="dxa"/>
          </w:tcPr>
          <w:p w14:paraId="7B65724C" w14:textId="77777777" w:rsidR="00495FC4" w:rsidRPr="00791CB7" w:rsidRDefault="00495FC4" w:rsidP="002E67B8">
            <w:pPr>
              <w:spacing w:line="273" w:lineRule="exact"/>
              <w:ind w:left="142"/>
              <w:jc w:val="center"/>
              <w:rPr>
                <w:rFonts w:ascii="Times New Roman" w:hAnsi="Times New Roman"/>
                <w:lang w:val="ru-RU" w:eastAsia="en-US"/>
              </w:rPr>
            </w:pPr>
          </w:p>
        </w:tc>
      </w:tr>
      <w:tr w:rsidR="00495FC4" w:rsidRPr="002E67B8" w14:paraId="5C0FBB8E" w14:textId="77777777" w:rsidTr="002E67B8">
        <w:trPr>
          <w:trHeight w:val="167"/>
        </w:trPr>
        <w:tc>
          <w:tcPr>
            <w:tcW w:w="1066" w:type="dxa"/>
          </w:tcPr>
          <w:p w14:paraId="664B6496" w14:textId="77777777"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7.</w:t>
            </w:r>
          </w:p>
        </w:tc>
        <w:tc>
          <w:tcPr>
            <w:tcW w:w="5750" w:type="dxa"/>
          </w:tcPr>
          <w:p w14:paraId="755ECB65"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Тема 3. Агрегатные состояния вещества. Фазовые переходы.</w:t>
            </w:r>
          </w:p>
          <w:p w14:paraId="50ADDA0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Парообразование и конденсация. Испарение и кипение. Абсолютная  и относительная влажность воздуха. Насыщенный пар. Удельная теплота парообразования. Зависимость температуры кипения от давления. </w:t>
            </w:r>
          </w:p>
          <w:p w14:paraId="38920D9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Твёрдое тело. Кристаллические и аморфные тела. Анизотропия свойств кристаллов. Жидкие кристаллы. Современные материалы. Плавление  и кристаллизация. Удельная теплота плавления. Сублимация.</w:t>
            </w:r>
          </w:p>
          <w:p w14:paraId="56204BE5"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Уравнение теплового баланса.</w:t>
            </w:r>
          </w:p>
          <w:p w14:paraId="300C7B91"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гигрометр  и психрометр, калориметр, технологии получения современных материалов,  в том числе наноматериалов, и нанотехнологии.</w:t>
            </w:r>
          </w:p>
          <w:p w14:paraId="69ED285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4A307F9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Свойства насыщенных паров.</w:t>
            </w:r>
          </w:p>
          <w:p w14:paraId="419ADD3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Кипение при пониженном давлении.</w:t>
            </w:r>
          </w:p>
          <w:p w14:paraId="6D24F39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Способы измерения влажности.</w:t>
            </w:r>
          </w:p>
          <w:p w14:paraId="3DA12685"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Наблюдение нагревания и плавления кристаллического вещества.</w:t>
            </w:r>
          </w:p>
          <w:p w14:paraId="6A4F872B"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Демонстрация кристаллов.</w:t>
            </w:r>
          </w:p>
          <w:p w14:paraId="0801681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39024026" w14:textId="77777777" w:rsidR="00495FC4" w:rsidRPr="00495FC4" w:rsidRDefault="00495FC4" w:rsidP="008F2CDC">
            <w:pPr>
              <w:spacing w:before="2" w:line="257" w:lineRule="exact"/>
              <w:ind w:left="142" w:right="137"/>
              <w:jc w:val="both"/>
              <w:rPr>
                <w:rFonts w:ascii="Times New Roman" w:hAnsi="Times New Roman"/>
                <w:lang w:eastAsia="en-US"/>
              </w:rPr>
            </w:pPr>
            <w:r w:rsidRPr="00495FC4">
              <w:rPr>
                <w:rFonts w:ascii="Times New Roman" w:hAnsi="Times New Roman"/>
                <w:lang w:eastAsia="en-US"/>
              </w:rPr>
              <w:t>Измерение относительной влажности воздуха.</w:t>
            </w:r>
          </w:p>
        </w:tc>
        <w:tc>
          <w:tcPr>
            <w:tcW w:w="2835" w:type="dxa"/>
          </w:tcPr>
          <w:p w14:paraId="2663C1D4" w14:textId="77777777" w:rsidR="00495FC4" w:rsidRPr="00495FC4" w:rsidRDefault="00495FC4" w:rsidP="002E67B8">
            <w:pPr>
              <w:spacing w:line="273" w:lineRule="exact"/>
              <w:ind w:left="142"/>
              <w:jc w:val="center"/>
              <w:rPr>
                <w:rFonts w:ascii="Times New Roman" w:hAnsi="Times New Roman"/>
                <w:lang w:eastAsia="en-US"/>
              </w:rPr>
            </w:pPr>
          </w:p>
        </w:tc>
      </w:tr>
      <w:tr w:rsidR="00495FC4" w:rsidRPr="002E67B8" w14:paraId="7B4BCDC2" w14:textId="77777777" w:rsidTr="002E67B8">
        <w:trPr>
          <w:trHeight w:val="167"/>
        </w:trPr>
        <w:tc>
          <w:tcPr>
            <w:tcW w:w="1066" w:type="dxa"/>
          </w:tcPr>
          <w:p w14:paraId="629B12BF" w14:textId="77777777"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t xml:space="preserve">8. </w:t>
            </w:r>
          </w:p>
        </w:tc>
        <w:tc>
          <w:tcPr>
            <w:tcW w:w="5750" w:type="dxa"/>
          </w:tcPr>
          <w:p w14:paraId="722B1342"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115.6.4. Раздел 4. Электродинамика.</w:t>
            </w:r>
          </w:p>
          <w:p w14:paraId="798EBE10"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115.6.4.1. Тема 1. Электростатика.</w:t>
            </w:r>
          </w:p>
          <w:p w14:paraId="741E6C0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Электризация тел. Электрический заряд. Два вида электрических зарядов. Проводники, диэлектрики и полупроводники. Закон сохранения электрического заряда. </w:t>
            </w:r>
          </w:p>
          <w:p w14:paraId="4E22A73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Взаимодействие зарядов. Закон Кулона. Точечный электрический заряд. Электрическое поле. Напряжённость электрического поля. Принцип суперпозиции электрических полей. Линии напряжённости электрического поля.</w:t>
            </w:r>
          </w:p>
          <w:p w14:paraId="22752FF6"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Работа сил электростатического поля. Потенциал. Разность потенциалов. Проводники и диэлектрики в электростатическом поле. Диэлектрическая проницаемость. </w:t>
            </w:r>
          </w:p>
          <w:p w14:paraId="04BDC172"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Электроёмкость. Конденсатор. Электроёмкость плоского конденсатора. Энергия заряженного конденсатора.</w:t>
            </w:r>
          </w:p>
          <w:p w14:paraId="7EB2D40E"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Технические устройства и практическое применение: электроскоп, электрометр, электростатическая защита, заземление электроприборов, конденсатор, копировальный аппарат, струйный принтер.</w:t>
            </w:r>
          </w:p>
          <w:p w14:paraId="2D7E0C48"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Демонстрации.</w:t>
            </w:r>
          </w:p>
          <w:p w14:paraId="57A9EEE9"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Устройство и принцип действия электрометра.</w:t>
            </w:r>
          </w:p>
          <w:p w14:paraId="2D3F48CC"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Взаимодействие наэлектризованных тел.</w:t>
            </w:r>
          </w:p>
          <w:p w14:paraId="6FD8800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Электрическое поле заряженных тел.</w:t>
            </w:r>
          </w:p>
          <w:p w14:paraId="5FB40559"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Проводники в электростатическом поле.</w:t>
            </w:r>
          </w:p>
          <w:p w14:paraId="183E16C1"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Электростатическая защита.</w:t>
            </w:r>
          </w:p>
          <w:p w14:paraId="20FBA16A"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lastRenderedPageBreak/>
              <w:t>Диэлектрики в электростатическом поле.</w:t>
            </w:r>
          </w:p>
          <w:p w14:paraId="706C14EE"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Зависимость электроёмкости плоского конденсатора от площади пластин, расстояния между ними и диэлектрической проницаемости.</w:t>
            </w:r>
          </w:p>
          <w:p w14:paraId="7D6BDBDA"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Энергия заряженного конденсатора.</w:t>
            </w:r>
          </w:p>
          <w:p w14:paraId="2DDE41E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Ученический эксперимент, лабораторные работы</w:t>
            </w:r>
          </w:p>
          <w:p w14:paraId="42929FDE" w14:textId="77777777" w:rsidR="00495FC4" w:rsidRPr="00495FC4"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Измерение электроёмкости конденсатора.</w:t>
            </w:r>
          </w:p>
        </w:tc>
        <w:tc>
          <w:tcPr>
            <w:tcW w:w="2835" w:type="dxa"/>
          </w:tcPr>
          <w:p w14:paraId="0E0BF1E6" w14:textId="77777777" w:rsidR="00495FC4" w:rsidRPr="00495FC4" w:rsidRDefault="00495FC4" w:rsidP="002E67B8">
            <w:pPr>
              <w:spacing w:line="273" w:lineRule="exact"/>
              <w:ind w:left="142"/>
              <w:jc w:val="center"/>
              <w:rPr>
                <w:rFonts w:ascii="Times New Roman" w:hAnsi="Times New Roman"/>
                <w:lang w:val="ru-RU" w:eastAsia="en-US"/>
              </w:rPr>
            </w:pPr>
          </w:p>
        </w:tc>
      </w:tr>
      <w:tr w:rsidR="008F2CDC" w:rsidRPr="002E67B8" w14:paraId="00B7C528" w14:textId="77777777" w:rsidTr="002E67B8">
        <w:trPr>
          <w:trHeight w:val="167"/>
        </w:trPr>
        <w:tc>
          <w:tcPr>
            <w:tcW w:w="1066" w:type="dxa"/>
          </w:tcPr>
          <w:p w14:paraId="26217713" w14:textId="77777777" w:rsidR="008F2CDC" w:rsidRPr="008F2CDC" w:rsidRDefault="008F2CDC"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9. </w:t>
            </w:r>
          </w:p>
        </w:tc>
        <w:tc>
          <w:tcPr>
            <w:tcW w:w="5750" w:type="dxa"/>
          </w:tcPr>
          <w:p w14:paraId="6CE1E772"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115.6.4.2. Тема 2. Постоянный электрический ток. Токи в различных средах.</w:t>
            </w:r>
          </w:p>
          <w:p w14:paraId="3178EE8F"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Электрический ток. Условия существования электрического тока. Источники тока. Сила тока. Постоянный ток. </w:t>
            </w:r>
          </w:p>
          <w:p w14:paraId="0764BE6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Напряжение. Закон Ома для участка цепи. </w:t>
            </w:r>
          </w:p>
          <w:p w14:paraId="3EE8BF0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Электрическое сопротивление. Удельное сопротивление вещества. Последовательное, параллельное, смешанное соединение проводников. </w:t>
            </w:r>
          </w:p>
          <w:p w14:paraId="01F5019B"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Работа электрического тока. Закон Джоуля–Ленца. Мощность электрического тока. </w:t>
            </w:r>
          </w:p>
          <w:p w14:paraId="2F4B422B"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Электродвижущая сила и внутреннее сопротивление источника тока. Закон Ома для полной (замкнутой) электрической цепи. Короткое замыкание.</w:t>
            </w:r>
          </w:p>
          <w:p w14:paraId="75364190"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Электронная проводимость твёрдых металлов. Зависимость сопротивления металлов от температуры. Сверхпроводимость. </w:t>
            </w:r>
          </w:p>
          <w:p w14:paraId="3D7E2F4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Электрический ток в вакууме. Свойства электронных пучков.</w:t>
            </w:r>
          </w:p>
          <w:p w14:paraId="2CE82A9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Полупроводники. Собственная и примесная проводимость полупроводников. Свойства p–n-перехода. Полупроводниковые приборы.</w:t>
            </w:r>
          </w:p>
          <w:p w14:paraId="61B658AA"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Электрический ток в растворах и расплавах электролитов. Электролитическая диссоциация. Электролиз.</w:t>
            </w:r>
          </w:p>
          <w:p w14:paraId="2B7456FD"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Электрический ток в газах. Самостоятельный и несамостоятельный разряд. Молния. Плазма.</w:t>
            </w:r>
          </w:p>
          <w:p w14:paraId="2939EA99"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Технические устройства и практическое применение: амперметр, вольтметр, реостат, источники тока, электронагревательные приборы, электроосветительные приборы, термометр сопротивления, вакуумный диод, термисторы и фоторезисторы, полупроводниковый диод, гальваника.</w:t>
            </w:r>
          </w:p>
          <w:p w14:paraId="2DE9BC6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Демонстрации.</w:t>
            </w:r>
          </w:p>
          <w:p w14:paraId="7AECDC68"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Измерение силы тока и напряжения.</w:t>
            </w:r>
          </w:p>
          <w:p w14:paraId="6BD075B1"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Зависимость сопротивления цилиндрических проводников от длины, площади поперечного сечения и материала.</w:t>
            </w:r>
          </w:p>
          <w:p w14:paraId="37400781"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Смешанное соединение проводников.</w:t>
            </w:r>
          </w:p>
          <w:p w14:paraId="2E6CB19D"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Прямое измерение электродвижущей силы. Короткое замыкание гальванического элемента и оценка внутреннего сопротивления.</w:t>
            </w:r>
          </w:p>
          <w:p w14:paraId="1AE68E08"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Зависимость сопротивления металлов от температуры.</w:t>
            </w:r>
          </w:p>
          <w:p w14:paraId="19E3930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Проводимость электролитов.</w:t>
            </w:r>
          </w:p>
          <w:p w14:paraId="4A8BA637"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Искровой разряд и проводимость воздуха.</w:t>
            </w:r>
          </w:p>
          <w:p w14:paraId="6A747ACC"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Односторонняя проводимость диода.</w:t>
            </w:r>
          </w:p>
          <w:p w14:paraId="1197D6C1"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Ученический эксперимент, лабораторные работы</w:t>
            </w:r>
          </w:p>
          <w:p w14:paraId="09165A2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Изучение смешанного соединения резисторов.</w:t>
            </w:r>
          </w:p>
          <w:p w14:paraId="398D017A"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Измерение электродвижущей силы источника тока и его внутреннего сопротивления.</w:t>
            </w:r>
          </w:p>
          <w:p w14:paraId="717E7C76"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Наблюдение электролиза.</w:t>
            </w:r>
          </w:p>
        </w:tc>
        <w:tc>
          <w:tcPr>
            <w:tcW w:w="2835" w:type="dxa"/>
          </w:tcPr>
          <w:p w14:paraId="1C799E3A" w14:textId="77777777" w:rsidR="008F2CDC" w:rsidRPr="008F2CDC" w:rsidRDefault="008F2CDC" w:rsidP="002E67B8">
            <w:pPr>
              <w:spacing w:line="273" w:lineRule="exact"/>
              <w:ind w:left="142"/>
              <w:jc w:val="center"/>
              <w:rPr>
                <w:rFonts w:ascii="Times New Roman" w:hAnsi="Times New Roman"/>
                <w:lang w:val="ru-RU" w:eastAsia="en-US"/>
              </w:rPr>
            </w:pPr>
          </w:p>
        </w:tc>
      </w:tr>
      <w:tr w:rsidR="008F2CDC" w:rsidRPr="002E67B8" w14:paraId="484E568A" w14:textId="77777777" w:rsidTr="002E67B8">
        <w:trPr>
          <w:trHeight w:val="167"/>
        </w:trPr>
        <w:tc>
          <w:tcPr>
            <w:tcW w:w="1066" w:type="dxa"/>
          </w:tcPr>
          <w:p w14:paraId="251337D8" w14:textId="77777777" w:rsidR="008F2CDC" w:rsidRPr="008F2CDC" w:rsidRDefault="008F2CDC"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10. </w:t>
            </w:r>
          </w:p>
        </w:tc>
        <w:tc>
          <w:tcPr>
            <w:tcW w:w="5750" w:type="dxa"/>
          </w:tcPr>
          <w:p w14:paraId="6D5228AB"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115.6.5. Межпредметные связи.</w:t>
            </w:r>
          </w:p>
          <w:p w14:paraId="03EF0D3E"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Изучение курса физики базового уровня в 10 классе осуществляется с учётом содержательных межпредметных связей с курсами математики, биологии, химии, географии и технологии.</w:t>
            </w:r>
          </w:p>
          <w:p w14:paraId="04DBA89E"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Межпредметные понятия, связанные с изучением методов научного познания: явление, научный факт, гипотеза, физическая величина, закон, теория, наблюдение, эксперимент, моделирование, модель, измерение.</w:t>
            </w:r>
          </w:p>
          <w:p w14:paraId="79E06580"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Математика: решение системы уравнений, линейная функция, парабола, гипербола, их графики и свойства,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w:t>
            </w:r>
          </w:p>
          <w:p w14:paraId="30A2D0DE"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Биология: механическое движение в живой природе, диффузия, осмос, теплообмен живых организмов (виды теплопередачи, тепловое равновесие), электрические явления в живой природе.</w:t>
            </w:r>
          </w:p>
          <w:p w14:paraId="7133A7BE"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Химия: дискретное строение вещества, строение атомов и молекул, моль вещества, молярная масса, тепловые свойства твёрдых тел, жидкостей и газов, электрические свойства металлов, электролитическая диссоциация, гальваника.</w:t>
            </w:r>
          </w:p>
          <w:p w14:paraId="65B70EB8"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География: влажность воздуха, ветры, барометр, термометр.</w:t>
            </w:r>
          </w:p>
          <w:p w14:paraId="3ABC9BDC"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Технология: преобразование движений с использованием механизмов, учёт трения в технике, подшипники, использование закона сохранения импульса  в технике (ракета, водомёт и другие), двигатель внутреннего сгорания, паровая турбина, бытовой холодильник, кондиционер, технологии получения современных материалов, в том числе наноматериалов, и нанотехнологии, электростатическая защита, заземление электроприборов, ксерокс, струйный принтер, электронагревательные приборы, электроосветительные приборы, гальваника.</w:t>
            </w:r>
          </w:p>
        </w:tc>
        <w:tc>
          <w:tcPr>
            <w:tcW w:w="2835" w:type="dxa"/>
          </w:tcPr>
          <w:p w14:paraId="70B419CA" w14:textId="77777777" w:rsidR="008F2CDC" w:rsidRPr="008F2CDC" w:rsidRDefault="008F2CDC" w:rsidP="002E67B8">
            <w:pPr>
              <w:spacing w:line="273" w:lineRule="exact"/>
              <w:ind w:left="142"/>
              <w:jc w:val="center"/>
              <w:rPr>
                <w:rFonts w:ascii="Times New Roman" w:hAnsi="Times New Roman"/>
                <w:lang w:val="ru-RU" w:eastAsia="en-US"/>
              </w:rPr>
            </w:pPr>
          </w:p>
        </w:tc>
      </w:tr>
      <w:tr w:rsidR="002E67B8" w:rsidRPr="002E67B8" w14:paraId="6449AF78" w14:textId="77777777" w:rsidTr="002E67B8">
        <w:trPr>
          <w:trHeight w:val="273"/>
        </w:trPr>
        <w:tc>
          <w:tcPr>
            <w:tcW w:w="6816" w:type="dxa"/>
            <w:gridSpan w:val="2"/>
          </w:tcPr>
          <w:p w14:paraId="005AC53A" w14:textId="77777777" w:rsidR="002E67B8" w:rsidRPr="00495FC4" w:rsidRDefault="002E67B8" w:rsidP="002E67B8">
            <w:pPr>
              <w:spacing w:line="253" w:lineRule="exact"/>
              <w:ind w:left="142"/>
              <w:rPr>
                <w:rFonts w:ascii="Times New Roman" w:hAnsi="Times New Roman"/>
                <w:lang w:val="ru-RU" w:eastAsia="en-US"/>
              </w:rPr>
            </w:pPr>
            <w:r w:rsidRPr="00495FC4">
              <w:rPr>
                <w:rFonts w:ascii="Times New Roman" w:hAnsi="Times New Roman"/>
                <w:lang w:val="ru-RU" w:eastAsia="en-US"/>
              </w:rPr>
              <w:t>Итого за</w:t>
            </w:r>
            <w:r w:rsidRPr="00495FC4">
              <w:rPr>
                <w:rFonts w:ascii="Times New Roman" w:hAnsi="Times New Roman"/>
                <w:spacing w:val="-5"/>
                <w:lang w:val="ru-RU" w:eastAsia="en-US"/>
              </w:rPr>
              <w:t xml:space="preserve"> </w:t>
            </w:r>
            <w:r w:rsidRPr="00495FC4">
              <w:rPr>
                <w:rFonts w:ascii="Times New Roman" w:hAnsi="Times New Roman"/>
                <w:spacing w:val="1"/>
                <w:lang w:val="ru-RU" w:eastAsia="en-US"/>
              </w:rPr>
              <w:t xml:space="preserve"> </w:t>
            </w:r>
            <w:r w:rsidR="008F2CDC">
              <w:rPr>
                <w:rFonts w:ascii="Times New Roman" w:hAnsi="Times New Roman"/>
                <w:spacing w:val="1"/>
                <w:lang w:val="ru-RU" w:eastAsia="en-US"/>
              </w:rPr>
              <w:t xml:space="preserve">10 </w:t>
            </w:r>
            <w:r w:rsidRPr="00495FC4">
              <w:rPr>
                <w:rFonts w:ascii="Times New Roman" w:hAnsi="Times New Roman"/>
                <w:lang w:val="ru-RU" w:eastAsia="en-US"/>
              </w:rPr>
              <w:t>класс</w:t>
            </w:r>
          </w:p>
        </w:tc>
        <w:tc>
          <w:tcPr>
            <w:tcW w:w="2835" w:type="dxa"/>
          </w:tcPr>
          <w:p w14:paraId="354CF46C" w14:textId="77777777" w:rsidR="002E67B8" w:rsidRPr="00495FC4" w:rsidRDefault="002E67B8" w:rsidP="002E67B8">
            <w:pPr>
              <w:spacing w:line="253" w:lineRule="exact"/>
              <w:ind w:left="142"/>
              <w:jc w:val="center"/>
              <w:rPr>
                <w:rFonts w:ascii="Times New Roman" w:hAnsi="Times New Roman"/>
                <w:lang w:val="ru-RU" w:eastAsia="en-US"/>
              </w:rPr>
            </w:pPr>
          </w:p>
        </w:tc>
      </w:tr>
    </w:tbl>
    <w:p w14:paraId="79DD8DD2" w14:textId="77777777" w:rsidR="002E67B8" w:rsidRPr="00495FC4" w:rsidRDefault="002E67B8" w:rsidP="002E67B8">
      <w:pPr>
        <w:widowControl w:val="0"/>
        <w:spacing w:after="0" w:line="240" w:lineRule="auto"/>
        <w:jc w:val="both"/>
        <w:rPr>
          <w:rFonts w:ascii="Times New Roman" w:eastAsia="SchoolBookSanPin" w:hAnsi="Times New Roman"/>
          <w:color w:val="C00000"/>
          <w:sz w:val="24"/>
          <w:szCs w:val="24"/>
          <w:lang w:eastAsia="en-US"/>
        </w:rPr>
      </w:pPr>
    </w:p>
    <w:p w14:paraId="43969B76" w14:textId="77777777" w:rsidR="008F2CDC" w:rsidRPr="004C6B9C" w:rsidRDefault="008F2CDC" w:rsidP="004C6B9C">
      <w:pPr>
        <w:widowControl w:val="0"/>
        <w:spacing w:after="0" w:line="276" w:lineRule="auto"/>
        <w:ind w:firstLine="709"/>
        <w:jc w:val="both"/>
        <w:rPr>
          <w:rFonts w:ascii="Times New Roman" w:eastAsia="SchoolBookSanPin" w:hAnsi="Times New Roman"/>
          <w:i/>
          <w:sz w:val="28"/>
          <w:szCs w:val="28"/>
          <w:lang w:eastAsia="en-US"/>
        </w:rPr>
      </w:pPr>
      <w:r w:rsidRPr="004C6B9C">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p w14:paraId="03D6E68C" w14:textId="77777777" w:rsidR="008F2CDC" w:rsidRPr="002E67B8" w:rsidRDefault="008F2CDC" w:rsidP="008F2CDC">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8F2CDC" w:rsidRPr="002E67B8" w14:paraId="42C8530C" w14:textId="77777777" w:rsidTr="00801E00">
        <w:trPr>
          <w:trHeight w:val="575"/>
        </w:trPr>
        <w:tc>
          <w:tcPr>
            <w:tcW w:w="1066" w:type="dxa"/>
          </w:tcPr>
          <w:p w14:paraId="665732D1" w14:textId="77777777" w:rsidR="008F2CDC" w:rsidRPr="002E67B8" w:rsidRDefault="008F2CDC" w:rsidP="00801E00">
            <w:pPr>
              <w:spacing w:line="237" w:lineRule="auto"/>
              <w:ind w:left="142" w:right="354" w:firstLine="96"/>
              <w:jc w:val="center"/>
              <w:rPr>
                <w:rFonts w:ascii="Times New Roman" w:hAnsi="Times New Roman"/>
                <w:lang w:eastAsia="en-US"/>
              </w:rPr>
            </w:pPr>
            <w:r w:rsidRPr="002E67B8">
              <w:rPr>
                <w:rFonts w:ascii="Times New Roman" w:hAnsi="Times New Roman"/>
                <w:lang w:eastAsia="en-US"/>
              </w:rPr>
              <w:t>№</w:t>
            </w:r>
            <w:r w:rsidRPr="002E67B8">
              <w:rPr>
                <w:rFonts w:ascii="Times New Roman" w:hAnsi="Times New Roman"/>
                <w:spacing w:val="-57"/>
                <w:lang w:eastAsia="en-US"/>
              </w:rPr>
              <w:t xml:space="preserve"> </w:t>
            </w:r>
            <w:r w:rsidRPr="002E67B8">
              <w:rPr>
                <w:rFonts w:ascii="Times New Roman" w:hAnsi="Times New Roman"/>
                <w:lang w:eastAsia="en-US"/>
              </w:rPr>
              <w:t>п/п</w:t>
            </w:r>
          </w:p>
        </w:tc>
        <w:tc>
          <w:tcPr>
            <w:tcW w:w="5750" w:type="dxa"/>
          </w:tcPr>
          <w:p w14:paraId="3A457157" w14:textId="77777777" w:rsidR="008F2CDC" w:rsidRPr="002E67B8" w:rsidRDefault="008F2CDC" w:rsidP="00801E00">
            <w:pPr>
              <w:spacing w:line="273" w:lineRule="exact"/>
              <w:ind w:left="142"/>
              <w:jc w:val="center"/>
              <w:rPr>
                <w:rFonts w:ascii="Times New Roman" w:hAnsi="Times New Roman"/>
                <w:lang w:val="ru-RU" w:eastAsia="en-US"/>
              </w:rPr>
            </w:pPr>
            <w:r w:rsidRPr="002E67B8">
              <w:rPr>
                <w:rFonts w:ascii="Times New Roman" w:hAnsi="Times New Roman"/>
                <w:lang w:val="ru-RU" w:eastAsia="en-US"/>
              </w:rPr>
              <w:t>Наименование</w:t>
            </w:r>
            <w:r w:rsidRPr="002E67B8">
              <w:rPr>
                <w:rFonts w:ascii="Times New Roman" w:hAnsi="Times New Roman"/>
                <w:spacing w:val="-2"/>
                <w:lang w:val="ru-RU" w:eastAsia="en-US"/>
              </w:rPr>
              <w:t xml:space="preserve"> </w:t>
            </w:r>
            <w:r w:rsidRPr="002E67B8">
              <w:rPr>
                <w:rFonts w:ascii="Times New Roman" w:hAnsi="Times New Roman"/>
                <w:lang w:val="ru-RU" w:eastAsia="en-US"/>
              </w:rPr>
              <w:t xml:space="preserve">темы </w:t>
            </w:r>
          </w:p>
          <w:p w14:paraId="1519E249" w14:textId="77777777" w:rsidR="008F2CDC" w:rsidRPr="002E67B8" w:rsidRDefault="008F2CDC" w:rsidP="00801E00">
            <w:pPr>
              <w:spacing w:line="273" w:lineRule="exact"/>
              <w:ind w:left="142"/>
              <w:jc w:val="center"/>
              <w:rPr>
                <w:rFonts w:ascii="Times New Roman" w:hAnsi="Times New Roman"/>
                <w:lang w:val="ru-RU" w:eastAsia="en-US"/>
              </w:rPr>
            </w:pPr>
            <w:r w:rsidRPr="002E67B8">
              <w:rPr>
                <w:rFonts w:ascii="Times New Roman" w:hAnsi="Times New Roman"/>
                <w:lang w:val="ru-RU" w:eastAsia="en-US"/>
              </w:rPr>
              <w:t>(с учётом рабочей программы воспитания)</w:t>
            </w:r>
          </w:p>
        </w:tc>
        <w:tc>
          <w:tcPr>
            <w:tcW w:w="2835" w:type="dxa"/>
          </w:tcPr>
          <w:p w14:paraId="1D0ACF88" w14:textId="77777777" w:rsidR="008F2CDC" w:rsidRPr="002E67B8" w:rsidRDefault="008F2CDC" w:rsidP="00801E00">
            <w:pPr>
              <w:spacing w:line="237" w:lineRule="auto"/>
              <w:ind w:left="142" w:right="27" w:hanging="72"/>
              <w:jc w:val="center"/>
              <w:rPr>
                <w:rFonts w:ascii="Times New Roman" w:hAnsi="Times New Roman"/>
                <w:lang w:val="ru-RU" w:eastAsia="en-US"/>
              </w:rPr>
            </w:pPr>
            <w:r w:rsidRPr="002E67B8">
              <w:rPr>
                <w:rFonts w:ascii="Times New Roman" w:hAnsi="Times New Roman"/>
                <w:spacing w:val="-1"/>
                <w:lang w:val="ru-RU" w:eastAsia="en-US"/>
              </w:rPr>
              <w:t>Количество часов, отводимых на освоение каждой темы</w:t>
            </w:r>
          </w:p>
        </w:tc>
      </w:tr>
      <w:tr w:rsidR="008F2CDC" w:rsidRPr="002E67B8" w14:paraId="5CC07907" w14:textId="77777777" w:rsidTr="00801E00">
        <w:trPr>
          <w:trHeight w:val="275"/>
        </w:trPr>
        <w:tc>
          <w:tcPr>
            <w:tcW w:w="9651" w:type="dxa"/>
            <w:gridSpan w:val="3"/>
          </w:tcPr>
          <w:p w14:paraId="1A26C782" w14:textId="77777777" w:rsidR="008F2CDC" w:rsidRPr="00495FC4" w:rsidRDefault="008F2CDC" w:rsidP="008F2CDC">
            <w:pPr>
              <w:spacing w:line="237" w:lineRule="auto"/>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495FC4">
              <w:rPr>
                <w:rFonts w:ascii="Times New Roman" w:hAnsi="Times New Roman"/>
                <w:b/>
                <w:spacing w:val="-1"/>
                <w:lang w:val="ru-RU" w:eastAsia="en-US"/>
              </w:rPr>
              <w:t>1</w:t>
            </w:r>
            <w:r>
              <w:rPr>
                <w:rFonts w:ascii="Times New Roman" w:hAnsi="Times New Roman"/>
                <w:b/>
                <w:spacing w:val="-1"/>
                <w:lang w:val="ru-RU" w:eastAsia="en-US"/>
              </w:rPr>
              <w:t>1</w:t>
            </w:r>
            <w:r w:rsidRPr="00495FC4">
              <w:rPr>
                <w:rFonts w:ascii="Times New Roman" w:hAnsi="Times New Roman"/>
                <w:b/>
                <w:spacing w:val="-1"/>
                <w:lang w:val="ru-RU" w:eastAsia="en-US"/>
              </w:rPr>
              <w:t xml:space="preserve"> класс</w:t>
            </w:r>
          </w:p>
        </w:tc>
      </w:tr>
      <w:tr w:rsidR="008F2CDC" w:rsidRPr="002E67B8" w14:paraId="31D38030" w14:textId="77777777" w:rsidTr="00801E00">
        <w:trPr>
          <w:trHeight w:val="297"/>
        </w:trPr>
        <w:tc>
          <w:tcPr>
            <w:tcW w:w="1066" w:type="dxa"/>
          </w:tcPr>
          <w:p w14:paraId="5EEFE13A" w14:textId="77777777" w:rsidR="008F2CDC" w:rsidRPr="002E67B8" w:rsidRDefault="008F2CDC" w:rsidP="00801E00">
            <w:pPr>
              <w:spacing w:line="273" w:lineRule="exact"/>
              <w:ind w:left="142"/>
              <w:rPr>
                <w:rFonts w:ascii="Times New Roman" w:hAnsi="Times New Roman"/>
                <w:lang w:eastAsia="en-US"/>
              </w:rPr>
            </w:pPr>
            <w:r w:rsidRPr="002E67B8">
              <w:rPr>
                <w:rFonts w:ascii="Times New Roman" w:hAnsi="Times New Roman"/>
                <w:lang w:eastAsia="en-US"/>
              </w:rPr>
              <w:t>1.</w:t>
            </w:r>
          </w:p>
        </w:tc>
        <w:tc>
          <w:tcPr>
            <w:tcW w:w="5750" w:type="dxa"/>
          </w:tcPr>
          <w:p w14:paraId="33A04630"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115.7.1. Раздел 4. Электродинамика.</w:t>
            </w:r>
          </w:p>
          <w:p w14:paraId="26B16A4B"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115.7.1.1. Тема 3. Магнитное поле. Электромагнитная индукция.</w:t>
            </w:r>
          </w:p>
          <w:p w14:paraId="7F478454"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Постоянные магниты. Взаимодействие постоянных магнитов. Магнитное поле. Вектор магнитной индукции. Принцип суперпозиции магнитных полей. Линии магнитной индукции. Картина линий магнитной индукции поля постоянных магнитов.</w:t>
            </w:r>
          </w:p>
          <w:p w14:paraId="75AC767C"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lastRenderedPageBreak/>
              <w:t>Магнитное поле проводника с током. Картина линий индукции магнитного поля длинного прямого проводника и замкнутого кольцевого провод­ника, катушки с током. Опыт Эрстеда. Взаимодействие проводников с током.</w:t>
            </w:r>
          </w:p>
          <w:p w14:paraId="744A6981"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Сила Ампера, её модуль и направление.</w:t>
            </w:r>
          </w:p>
          <w:p w14:paraId="65BE80CF"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Сила Лоренца, её модуль и направление. Движение заряженной частицы  в однородном магнитном поле. Работа силы Лоренца.</w:t>
            </w:r>
          </w:p>
          <w:p w14:paraId="58606448"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Явление электромагнитной индукции. Поток вектора магнитной индукции. Электродвижущая сила индукции. Закон электромагнитной индукции Фарадея.</w:t>
            </w:r>
          </w:p>
          <w:p w14:paraId="04F40B41"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Вихревое электрическое поле. Электродвижущая сила индукции  в проводнике, движущемся поступательно в однородном магнитном поле.</w:t>
            </w:r>
          </w:p>
          <w:p w14:paraId="21608213"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Правило Ленца.</w:t>
            </w:r>
          </w:p>
          <w:p w14:paraId="0E6AD4FE"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Индуктивность. Явление самоиндукции. Электродвижущая сила самоиндукции. </w:t>
            </w:r>
          </w:p>
          <w:p w14:paraId="3379CFB1"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Энергия магнитного поля катушки с током.</w:t>
            </w:r>
          </w:p>
          <w:p w14:paraId="632194B6"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Электромагнитное поле.</w:t>
            </w:r>
          </w:p>
          <w:p w14:paraId="1A52FB09"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постоянные магниты, электромагниты, электродвигатель, ускорители элементарных частиц, индукционная печь.</w:t>
            </w:r>
          </w:p>
          <w:p w14:paraId="7C7557D7"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3CB7CF90"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Опыт Эрстеда. </w:t>
            </w:r>
          </w:p>
          <w:p w14:paraId="72A295E9"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Отклонение электронного пучка магнитным полем. </w:t>
            </w:r>
          </w:p>
          <w:p w14:paraId="625DFA3D"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Линии индукции магнитного поля.</w:t>
            </w:r>
          </w:p>
          <w:p w14:paraId="4A55D3E5"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Взаимодействие двух проводников с током.</w:t>
            </w:r>
          </w:p>
          <w:p w14:paraId="59AEDAF2"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Сила Ампера.</w:t>
            </w:r>
          </w:p>
          <w:p w14:paraId="24125F31"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Действие силы Лоренца на ионы электролита.</w:t>
            </w:r>
          </w:p>
          <w:p w14:paraId="6FDA9624"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Явление электромагнитной индукции. </w:t>
            </w:r>
          </w:p>
          <w:p w14:paraId="2FBEDDE3"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Правило Ленца.</w:t>
            </w:r>
          </w:p>
          <w:p w14:paraId="48531C37"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Зависимость электродвижущей силы индукции от скорости изменения магнитного потока.</w:t>
            </w:r>
          </w:p>
          <w:p w14:paraId="376E4026"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Явление самоиндукции.</w:t>
            </w:r>
          </w:p>
          <w:p w14:paraId="1B9FC74D"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Ученический эксперимент, лабораторные работы.</w:t>
            </w:r>
          </w:p>
          <w:p w14:paraId="5BAD921D"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Изучение магнитного поля катушки с током.</w:t>
            </w:r>
          </w:p>
          <w:p w14:paraId="2CCB44C5"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действия постоянного магнита на рамку с током.</w:t>
            </w:r>
          </w:p>
          <w:p w14:paraId="0D19F211" w14:textId="77777777" w:rsidR="008F2CDC" w:rsidRPr="00495FC4"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явления электромагнитной индукции.</w:t>
            </w:r>
          </w:p>
        </w:tc>
        <w:tc>
          <w:tcPr>
            <w:tcW w:w="2835" w:type="dxa"/>
          </w:tcPr>
          <w:p w14:paraId="37682801" w14:textId="77777777" w:rsidR="008F2CDC" w:rsidRPr="00495FC4" w:rsidRDefault="008F2CDC" w:rsidP="00801E00">
            <w:pPr>
              <w:spacing w:line="273" w:lineRule="exact"/>
              <w:ind w:left="142"/>
              <w:jc w:val="center"/>
              <w:rPr>
                <w:rFonts w:ascii="Times New Roman" w:hAnsi="Times New Roman"/>
                <w:lang w:val="ru-RU" w:eastAsia="en-US"/>
              </w:rPr>
            </w:pPr>
          </w:p>
        </w:tc>
      </w:tr>
      <w:tr w:rsidR="008F2CDC" w:rsidRPr="002E67B8" w14:paraId="6DE6BE00" w14:textId="77777777" w:rsidTr="00801E00">
        <w:trPr>
          <w:trHeight w:val="273"/>
        </w:trPr>
        <w:tc>
          <w:tcPr>
            <w:tcW w:w="1066" w:type="dxa"/>
          </w:tcPr>
          <w:p w14:paraId="19E97267" w14:textId="77777777" w:rsidR="008F2CDC" w:rsidRPr="002E67B8" w:rsidRDefault="008F2CDC" w:rsidP="00801E00">
            <w:pPr>
              <w:spacing w:line="253" w:lineRule="exact"/>
              <w:ind w:left="142"/>
              <w:rPr>
                <w:rFonts w:ascii="Times New Roman" w:hAnsi="Times New Roman"/>
                <w:lang w:eastAsia="en-US"/>
              </w:rPr>
            </w:pPr>
            <w:r w:rsidRPr="002E67B8">
              <w:rPr>
                <w:rFonts w:ascii="Times New Roman" w:hAnsi="Times New Roman"/>
                <w:lang w:eastAsia="en-US"/>
              </w:rPr>
              <w:lastRenderedPageBreak/>
              <w:t>2.</w:t>
            </w:r>
          </w:p>
        </w:tc>
        <w:tc>
          <w:tcPr>
            <w:tcW w:w="5750" w:type="dxa"/>
          </w:tcPr>
          <w:p w14:paraId="2BD69F6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115.7.2. Раздел 5. Колебания и волны.</w:t>
            </w:r>
          </w:p>
          <w:p w14:paraId="63ADFEE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115.7.2.1. Тема 1. Механические и электромагнитные колебания.</w:t>
            </w:r>
          </w:p>
          <w:p w14:paraId="251968A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Колебательная система. Свободные механические колебания. Гармонические колебания. Период, частота, амплитуда и фаза колебаний. Пружинный маятник. Математический маятник. Уравнение гармонических колебаний. Превращение энергии при гармонических колебаниях. </w:t>
            </w:r>
          </w:p>
          <w:p w14:paraId="5AD1462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Колебательный контур. Свободные электромагнитные колебания в идеальном колебательном контуре. Аналогия между механическими и электромагнитными колебаниями. Формула Томсона. Закон сохранения энергии в идеальном колебательном контуре.</w:t>
            </w:r>
          </w:p>
          <w:p w14:paraId="297D44C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Представление о затухающих колебаниях. Вынужденные механические колебания. Резонанс. Вынужденные </w:t>
            </w:r>
            <w:r w:rsidRPr="004B0900">
              <w:rPr>
                <w:rFonts w:ascii="Times New Roman" w:hAnsi="Times New Roman"/>
                <w:lang w:val="ru-RU" w:eastAsia="en-US"/>
              </w:rPr>
              <w:lastRenderedPageBreak/>
              <w:t xml:space="preserve">электромагнитные колебания. </w:t>
            </w:r>
          </w:p>
          <w:p w14:paraId="45C51EE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Переменный ток. Синусоидальный переменный ток. Мощность переменного тока. Амплитудное и действующее значение силы тока и напряжения. </w:t>
            </w:r>
          </w:p>
          <w:p w14:paraId="363F40C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Трансформатор. Производство, передача и потребление электрической энергии. Экологические риски при производстве электроэнергии. Культура использования электроэнергии в повседневной жизни. </w:t>
            </w:r>
          </w:p>
          <w:p w14:paraId="33A43F3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электрический звонок, генератор переменного тока, линии электропередач.</w:t>
            </w:r>
          </w:p>
          <w:p w14:paraId="3F19508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493261E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параметров колебательной системы (пружинный  или математический маятник).</w:t>
            </w:r>
          </w:p>
          <w:p w14:paraId="2CE3544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затухающих колебаний.</w:t>
            </w:r>
          </w:p>
          <w:p w14:paraId="282514D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свойств вынужденных колебаний.</w:t>
            </w:r>
          </w:p>
          <w:p w14:paraId="319C546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Наблюдение резонанса. </w:t>
            </w:r>
          </w:p>
          <w:p w14:paraId="555F531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Свободные электромагнитные колебания.</w:t>
            </w:r>
          </w:p>
          <w:p w14:paraId="450307A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Осциллограммы (зависимости силы тока и напряжения от времени)  для электромагнитных колебаний.</w:t>
            </w:r>
          </w:p>
          <w:p w14:paraId="204A306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Резонанс при последовательном соединении резистора, катушки индуктивности и конденсатора.</w:t>
            </w:r>
          </w:p>
          <w:p w14:paraId="5930580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Модель линии электропередачи.</w:t>
            </w:r>
          </w:p>
          <w:p w14:paraId="2EADF89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Ученический эксперимент, лабораторные работы</w:t>
            </w:r>
          </w:p>
          <w:p w14:paraId="63273A0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зависимости периода малых колебаний груза на нити от длины нити и массы груза.</w:t>
            </w:r>
          </w:p>
          <w:p w14:paraId="72E9478C" w14:textId="77777777" w:rsidR="008F2CDC" w:rsidRPr="00495FC4"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переменного тока в цепи из последовательно соединённых конденсатора, катушки и резистора.</w:t>
            </w:r>
          </w:p>
        </w:tc>
        <w:tc>
          <w:tcPr>
            <w:tcW w:w="2835" w:type="dxa"/>
          </w:tcPr>
          <w:p w14:paraId="7A6ACA7B" w14:textId="77777777" w:rsidR="008F2CDC" w:rsidRPr="00495FC4" w:rsidRDefault="008F2CDC" w:rsidP="00801E00">
            <w:pPr>
              <w:spacing w:line="253" w:lineRule="exact"/>
              <w:ind w:left="142"/>
              <w:jc w:val="center"/>
              <w:rPr>
                <w:rFonts w:ascii="Times New Roman" w:hAnsi="Times New Roman"/>
                <w:lang w:val="ru-RU" w:eastAsia="en-US"/>
              </w:rPr>
            </w:pPr>
          </w:p>
        </w:tc>
      </w:tr>
      <w:tr w:rsidR="004B0900" w:rsidRPr="002E67B8" w14:paraId="40205F4E" w14:textId="77777777" w:rsidTr="00801E00">
        <w:trPr>
          <w:trHeight w:val="273"/>
        </w:trPr>
        <w:tc>
          <w:tcPr>
            <w:tcW w:w="1066" w:type="dxa"/>
          </w:tcPr>
          <w:p w14:paraId="481406CD" w14:textId="77777777"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lastRenderedPageBreak/>
              <w:t>3.</w:t>
            </w:r>
          </w:p>
        </w:tc>
        <w:tc>
          <w:tcPr>
            <w:tcW w:w="5750" w:type="dxa"/>
          </w:tcPr>
          <w:p w14:paraId="4355C99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115.7.2.2. Тема 2. Механические и электромагнитные волны.</w:t>
            </w:r>
          </w:p>
          <w:p w14:paraId="4D23FEB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Механические волны, условия распространения. Период. Скорость распространения и длина волны. Поперечные и продольные волны. Интерференция и дифракция механических волн.</w:t>
            </w:r>
          </w:p>
          <w:p w14:paraId="78EEE62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Звук. Скорость звука. Громкость звука. Высота тона. Тембр звука.</w:t>
            </w:r>
          </w:p>
          <w:p w14:paraId="7FFF564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Электромагнитные волны. Условия излучения электромагнитных волн. Взаимная ориентация векторов </w:t>
            </w:r>
            <w:r w:rsidRPr="004B0900">
              <w:rPr>
                <w:rFonts w:ascii="Times New Roman" w:hAnsi="Times New Roman"/>
                <w:lang w:eastAsia="en-US"/>
              </w:rPr>
              <w:t>E</w:t>
            </w:r>
            <w:r w:rsidRPr="004B0900">
              <w:rPr>
                <w:rFonts w:ascii="Times New Roman" w:hAnsi="Times New Roman"/>
                <w:lang w:val="ru-RU" w:eastAsia="en-US"/>
              </w:rPr>
              <w:t xml:space="preserve">, </w:t>
            </w:r>
            <w:r w:rsidRPr="004B0900">
              <w:rPr>
                <w:rFonts w:ascii="Times New Roman" w:hAnsi="Times New Roman"/>
                <w:lang w:eastAsia="en-US"/>
              </w:rPr>
              <w:t>B</w:t>
            </w:r>
            <w:r w:rsidRPr="004B0900">
              <w:rPr>
                <w:rFonts w:ascii="Times New Roman" w:hAnsi="Times New Roman"/>
                <w:lang w:val="ru-RU" w:eastAsia="en-US"/>
              </w:rPr>
              <w:t xml:space="preserve">, </w:t>
            </w:r>
            <w:r w:rsidRPr="004B0900">
              <w:rPr>
                <w:rFonts w:ascii="Times New Roman" w:hAnsi="Times New Roman"/>
                <w:lang w:eastAsia="en-US"/>
              </w:rPr>
              <w:t>v</w:t>
            </w:r>
            <w:r w:rsidRPr="004B0900">
              <w:rPr>
                <w:rFonts w:ascii="Times New Roman" w:hAnsi="Times New Roman"/>
                <w:lang w:val="ru-RU" w:eastAsia="en-US"/>
              </w:rPr>
              <w:t xml:space="preserve"> в электромагнитной волне. Свойства электромагнитных волн: отражение, преломление, поляризация, дифракция, интерференция. Скорость электромагнитных волн.</w:t>
            </w:r>
          </w:p>
          <w:p w14:paraId="019ED1C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Шкала электромагнитных волн. Применение электромагнитных волн  в технике и быту.</w:t>
            </w:r>
          </w:p>
          <w:p w14:paraId="44E2278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Принципы радиосвязи и телевидения. Радиолокация.</w:t>
            </w:r>
          </w:p>
          <w:p w14:paraId="3313C31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Электромагнитное загрязнение окружающей среды.</w:t>
            </w:r>
          </w:p>
          <w:p w14:paraId="182FDBC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музыкальные инструменты, ультразвуковая диагностика в технике и медицине, радар, радиоприёмник, телевизор, антенна, телефон, СВЧ-печь.</w:t>
            </w:r>
          </w:p>
          <w:p w14:paraId="7F0FA21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15C9E75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Образование и распространение поперечных и продольных волн.</w:t>
            </w:r>
          </w:p>
          <w:p w14:paraId="7DBC6A5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Колеблющееся тело как источник звука.</w:t>
            </w:r>
          </w:p>
          <w:p w14:paraId="404869DE"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отражения и преломления механических волн.</w:t>
            </w:r>
          </w:p>
          <w:p w14:paraId="3512309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интерференции и дифракции механических волн.</w:t>
            </w:r>
          </w:p>
          <w:p w14:paraId="15DF84A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lastRenderedPageBreak/>
              <w:t>Звуковой резонанс.</w:t>
            </w:r>
          </w:p>
          <w:p w14:paraId="3AF1969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связи громкости звука и высоты тона с амплитудой и частотой колебаний.</w:t>
            </w:r>
          </w:p>
          <w:p w14:paraId="612A41F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свойств электромагнитных волн: отражение, преломление, поляризация, дифракция, интерференция.</w:t>
            </w:r>
          </w:p>
        </w:tc>
        <w:tc>
          <w:tcPr>
            <w:tcW w:w="2835" w:type="dxa"/>
          </w:tcPr>
          <w:p w14:paraId="2D30B1C3"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10E3863E" w14:textId="77777777" w:rsidTr="00801E00">
        <w:trPr>
          <w:trHeight w:val="273"/>
        </w:trPr>
        <w:tc>
          <w:tcPr>
            <w:tcW w:w="1066" w:type="dxa"/>
          </w:tcPr>
          <w:p w14:paraId="34F50888" w14:textId="77777777"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lastRenderedPageBreak/>
              <w:t>4.</w:t>
            </w:r>
          </w:p>
        </w:tc>
        <w:tc>
          <w:tcPr>
            <w:tcW w:w="5750" w:type="dxa"/>
          </w:tcPr>
          <w:p w14:paraId="3755110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115.7.2.3. Тема 3. Оптика.</w:t>
            </w:r>
          </w:p>
          <w:p w14:paraId="557B78F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Геометрическая оптика. Прямолинейное распространение света в однородной среде. Луч света. Точечный источник света. </w:t>
            </w:r>
          </w:p>
          <w:p w14:paraId="7CDD38E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Отражение света. Законы отражения света. Построение изображений  в плоском зеркале. </w:t>
            </w:r>
          </w:p>
          <w:p w14:paraId="4DDD028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Преломление света. Законы преломления света. Абсолютный показатель преломления. Полное внутреннее отражение. Предельный угол полного внутреннего отражения.</w:t>
            </w:r>
          </w:p>
          <w:p w14:paraId="32B7FF8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Дисперсия света. Сложный состав белого света. Цвет.</w:t>
            </w:r>
          </w:p>
          <w:p w14:paraId="57D337E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Собирающие и рассеивающие линзы. Тонкая линза. Фокусное расстояние  и оптическая сила тонкой линзы. Построение изображений в собирающих  и рассеивающих линзах. Формула тонкой линзы. Увеличение, даваемое линзой.</w:t>
            </w:r>
          </w:p>
          <w:p w14:paraId="5D15ADC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Пределы применимости геометрической оптики.</w:t>
            </w:r>
          </w:p>
          <w:p w14:paraId="23B7AE7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Волновая оптика. Интерференция света. Когерентные источники. Условия наблюдения максимумов и минимумов в интерференционной картине от двух синфазных когерентных источников.</w:t>
            </w:r>
          </w:p>
          <w:p w14:paraId="58ACCD8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14:paraId="78561DD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Поляризация света.</w:t>
            </w:r>
          </w:p>
          <w:p w14:paraId="1AC2D05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очки, лупа, фотоаппарат, проекционный аппарат, микроскоп, телескоп, волоконная оптика, дифракционная решётка, поляроид.</w:t>
            </w:r>
          </w:p>
          <w:p w14:paraId="3EBF655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4FA0466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Прямолинейное распространение, отражение и преломление света. Оптические приборы.</w:t>
            </w:r>
          </w:p>
          <w:p w14:paraId="52B997F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Полное внутреннее отражение. Модель световода.</w:t>
            </w:r>
          </w:p>
          <w:p w14:paraId="3506A6B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свойств изображений в линзах.</w:t>
            </w:r>
          </w:p>
          <w:p w14:paraId="5B36436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Модели микроскопа, телескопа.</w:t>
            </w:r>
          </w:p>
          <w:p w14:paraId="4BC46B2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интерференции света.</w:t>
            </w:r>
          </w:p>
          <w:p w14:paraId="494ED15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дифракции света.</w:t>
            </w:r>
          </w:p>
          <w:p w14:paraId="6FC1D63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Наблюдение дисперсии света. </w:t>
            </w:r>
          </w:p>
          <w:p w14:paraId="7A43CD2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Получение спектра с помощью призмы.</w:t>
            </w:r>
          </w:p>
          <w:p w14:paraId="16213A0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Получение спектра с помощью дифракционной решётки.</w:t>
            </w:r>
          </w:p>
          <w:p w14:paraId="13BC5D6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поляризации света.</w:t>
            </w:r>
          </w:p>
          <w:p w14:paraId="3C576AF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Ученический эксперимент, лабораторные работы</w:t>
            </w:r>
          </w:p>
          <w:p w14:paraId="00AE807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Измерение показателя преломления стекла. </w:t>
            </w:r>
          </w:p>
          <w:p w14:paraId="4181F6D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свойств изображений в линзах.</w:t>
            </w:r>
          </w:p>
          <w:p w14:paraId="31E7921D" w14:textId="77777777" w:rsidR="004B0900" w:rsidRPr="004B0900" w:rsidRDefault="004B0900" w:rsidP="004B0900">
            <w:pPr>
              <w:spacing w:line="253" w:lineRule="exact"/>
              <w:ind w:left="142" w:right="137"/>
              <w:jc w:val="both"/>
              <w:rPr>
                <w:rFonts w:ascii="Times New Roman" w:hAnsi="Times New Roman"/>
                <w:lang w:eastAsia="en-US"/>
              </w:rPr>
            </w:pPr>
            <w:r w:rsidRPr="004B0900">
              <w:rPr>
                <w:rFonts w:ascii="Times New Roman" w:hAnsi="Times New Roman"/>
                <w:lang w:eastAsia="en-US"/>
              </w:rPr>
              <w:t>Наблюдение дисперсии света.</w:t>
            </w:r>
          </w:p>
        </w:tc>
        <w:tc>
          <w:tcPr>
            <w:tcW w:w="2835" w:type="dxa"/>
          </w:tcPr>
          <w:p w14:paraId="1BDD3914" w14:textId="77777777" w:rsidR="004B0900" w:rsidRPr="004B0900" w:rsidRDefault="004B0900" w:rsidP="00801E00">
            <w:pPr>
              <w:spacing w:line="253" w:lineRule="exact"/>
              <w:ind w:left="142"/>
              <w:jc w:val="center"/>
              <w:rPr>
                <w:rFonts w:ascii="Times New Roman" w:hAnsi="Times New Roman"/>
                <w:lang w:eastAsia="en-US"/>
              </w:rPr>
            </w:pPr>
          </w:p>
        </w:tc>
      </w:tr>
      <w:tr w:rsidR="004B0900" w:rsidRPr="002E67B8" w14:paraId="41EF4B0A" w14:textId="77777777" w:rsidTr="00801E00">
        <w:trPr>
          <w:trHeight w:val="273"/>
        </w:trPr>
        <w:tc>
          <w:tcPr>
            <w:tcW w:w="1066" w:type="dxa"/>
          </w:tcPr>
          <w:p w14:paraId="03A1A110" w14:textId="77777777"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t xml:space="preserve">5. </w:t>
            </w:r>
          </w:p>
        </w:tc>
        <w:tc>
          <w:tcPr>
            <w:tcW w:w="5750" w:type="dxa"/>
          </w:tcPr>
          <w:p w14:paraId="6AACA08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115.7.3. Раздел 6. Основы специальной теории относительности.</w:t>
            </w:r>
          </w:p>
          <w:p w14:paraId="7B9834D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Границы применимости классической механики. Постулаты специальной теории относительности: инвариантность модуля скорости света в вакууме, принцип относительности Эйнштейна.</w:t>
            </w:r>
          </w:p>
          <w:p w14:paraId="192FDA0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Относительность одновременности. Замедление времени и сокращение длины.</w:t>
            </w:r>
          </w:p>
          <w:p w14:paraId="5BCAE6F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lastRenderedPageBreak/>
              <w:t>Энергия и импульс релятивистской частицы.</w:t>
            </w:r>
          </w:p>
          <w:p w14:paraId="120BC86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Связь массы с энергией и импульсом релятивистской частицы. Энергия покоя.</w:t>
            </w:r>
          </w:p>
        </w:tc>
        <w:tc>
          <w:tcPr>
            <w:tcW w:w="2835" w:type="dxa"/>
          </w:tcPr>
          <w:p w14:paraId="69141179"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37D1F6DA" w14:textId="77777777" w:rsidTr="00801E00">
        <w:trPr>
          <w:trHeight w:val="273"/>
        </w:trPr>
        <w:tc>
          <w:tcPr>
            <w:tcW w:w="1066" w:type="dxa"/>
          </w:tcPr>
          <w:p w14:paraId="141E90AF" w14:textId="77777777"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lastRenderedPageBreak/>
              <w:t xml:space="preserve">6. </w:t>
            </w:r>
          </w:p>
        </w:tc>
        <w:tc>
          <w:tcPr>
            <w:tcW w:w="5750" w:type="dxa"/>
          </w:tcPr>
          <w:p w14:paraId="73A1391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115.7.4. Раздел 7. Квантовая физика.</w:t>
            </w:r>
          </w:p>
          <w:p w14:paraId="0B17944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115.7.4.1. Тема 1. Элементы квантовой оптики</w:t>
            </w:r>
          </w:p>
          <w:p w14:paraId="229F28F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Фотоны. Формула Планка связи энергии фотона с его частотой. Энергия  и импульс фотона. </w:t>
            </w:r>
          </w:p>
          <w:p w14:paraId="4EF2D9F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Открытие и исследование фотоэффекта. Опыты А.Г. Столетова. Законы фотоэффекта. Уравнение Эйнштейна для фотоэффекта. «Красная граница» фотоэффекта.</w:t>
            </w:r>
          </w:p>
          <w:p w14:paraId="55A134A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Давление света. Опыты П.Н. Лебедева.</w:t>
            </w:r>
          </w:p>
          <w:p w14:paraId="246D7C3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Химическое действие света.</w:t>
            </w:r>
          </w:p>
          <w:p w14:paraId="17429DB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фотоэлемент, фотодатчик, солнечная батарея, светодиод.</w:t>
            </w:r>
          </w:p>
          <w:p w14:paraId="71A8A87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6E534E7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Фотоэффект на установке с цинковой пластиной.</w:t>
            </w:r>
          </w:p>
          <w:p w14:paraId="0CF633D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Исследование законов внешнего фотоэффекта. </w:t>
            </w:r>
          </w:p>
          <w:p w14:paraId="5C2F049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Светодиод.</w:t>
            </w:r>
          </w:p>
          <w:p w14:paraId="12CFCDA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Солнечная батарея.</w:t>
            </w:r>
          </w:p>
        </w:tc>
        <w:tc>
          <w:tcPr>
            <w:tcW w:w="2835" w:type="dxa"/>
          </w:tcPr>
          <w:p w14:paraId="49114D5E"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6AFC20D0" w14:textId="77777777" w:rsidTr="00801E00">
        <w:trPr>
          <w:trHeight w:val="273"/>
        </w:trPr>
        <w:tc>
          <w:tcPr>
            <w:tcW w:w="1066" w:type="dxa"/>
          </w:tcPr>
          <w:p w14:paraId="0CF7CBA9" w14:textId="77777777"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t>7.</w:t>
            </w:r>
          </w:p>
        </w:tc>
        <w:tc>
          <w:tcPr>
            <w:tcW w:w="5750" w:type="dxa"/>
          </w:tcPr>
          <w:p w14:paraId="194CCA4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115.7.4.2. Тема 2. Строение атома.</w:t>
            </w:r>
          </w:p>
          <w:p w14:paraId="31F9660E"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Модель атома Томсона. Опыты Резерфорда по рассеянию </w:t>
            </w:r>
            <w:r w:rsidRPr="004B0900">
              <w:rPr>
                <w:rFonts w:ascii="Times New Roman" w:hAnsi="Times New Roman"/>
                <w:lang w:eastAsia="en-US"/>
              </w:rPr>
              <w:t>α</w:t>
            </w:r>
            <w:r w:rsidRPr="004B0900">
              <w:rPr>
                <w:rFonts w:ascii="Times New Roman" w:hAnsi="Times New Roman"/>
                <w:lang w:val="ru-RU" w:eastAsia="en-US"/>
              </w:rPr>
              <w:t xml:space="preserve"> -частиц. Планетарная модель атома. Постулаты Бора. Излучение и поглощение фотонов  при переходе атома с одного уровня энергии на другой. Виды спектров. Спектр уровней энергии атома водорода. </w:t>
            </w:r>
          </w:p>
          <w:p w14:paraId="47CCF38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Волновые свойства частиц. Волны де Бройля. Корпускулярно-волновой дуализм. </w:t>
            </w:r>
          </w:p>
          <w:p w14:paraId="1CA6CCE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Спонтанное и вынужденное излучение. </w:t>
            </w:r>
          </w:p>
          <w:p w14:paraId="4610358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спектральный анализ (спектроскоп), лазер, квантовый компьютер.</w:t>
            </w:r>
          </w:p>
          <w:p w14:paraId="76E253EE"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63BAD42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Модель опыта Резерфорда.</w:t>
            </w:r>
          </w:p>
          <w:p w14:paraId="1169142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Определение длины волны лазера.</w:t>
            </w:r>
          </w:p>
          <w:p w14:paraId="073753B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линейчатых спектров излучения.</w:t>
            </w:r>
          </w:p>
          <w:p w14:paraId="70947A9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Лазер.</w:t>
            </w:r>
          </w:p>
          <w:p w14:paraId="0B30A3AB" w14:textId="77777777" w:rsidR="004B0900" w:rsidRPr="00791CB7" w:rsidRDefault="004B0900" w:rsidP="004B0900">
            <w:pPr>
              <w:spacing w:line="253" w:lineRule="exact"/>
              <w:ind w:left="142" w:right="137"/>
              <w:jc w:val="both"/>
              <w:rPr>
                <w:rFonts w:ascii="Times New Roman" w:hAnsi="Times New Roman"/>
                <w:lang w:val="ru-RU" w:eastAsia="en-US"/>
              </w:rPr>
            </w:pPr>
            <w:r w:rsidRPr="00791CB7">
              <w:rPr>
                <w:rFonts w:ascii="Times New Roman" w:hAnsi="Times New Roman"/>
                <w:lang w:val="ru-RU" w:eastAsia="en-US"/>
              </w:rPr>
              <w:t>Ученический эксперимент, лабораторные работы.</w:t>
            </w:r>
          </w:p>
          <w:p w14:paraId="6403874C" w14:textId="77777777" w:rsidR="004B0900" w:rsidRPr="00791CB7" w:rsidRDefault="004B0900" w:rsidP="004B0900">
            <w:pPr>
              <w:spacing w:line="253" w:lineRule="exact"/>
              <w:ind w:left="142" w:right="137"/>
              <w:jc w:val="both"/>
              <w:rPr>
                <w:rFonts w:ascii="Times New Roman" w:hAnsi="Times New Roman"/>
                <w:lang w:val="ru-RU" w:eastAsia="en-US"/>
              </w:rPr>
            </w:pPr>
            <w:r w:rsidRPr="00791CB7">
              <w:rPr>
                <w:rFonts w:ascii="Times New Roman" w:hAnsi="Times New Roman"/>
                <w:lang w:val="ru-RU" w:eastAsia="en-US"/>
              </w:rPr>
              <w:t>Наблюдение линейчатого спектра.</w:t>
            </w:r>
          </w:p>
        </w:tc>
        <w:tc>
          <w:tcPr>
            <w:tcW w:w="2835" w:type="dxa"/>
          </w:tcPr>
          <w:p w14:paraId="766A66F1" w14:textId="77777777" w:rsidR="004B0900" w:rsidRPr="00791CB7" w:rsidRDefault="004B0900" w:rsidP="00801E00">
            <w:pPr>
              <w:spacing w:line="253" w:lineRule="exact"/>
              <w:ind w:left="142"/>
              <w:jc w:val="center"/>
              <w:rPr>
                <w:rFonts w:ascii="Times New Roman" w:hAnsi="Times New Roman"/>
                <w:lang w:val="ru-RU" w:eastAsia="en-US"/>
              </w:rPr>
            </w:pPr>
          </w:p>
        </w:tc>
      </w:tr>
      <w:tr w:rsidR="004B0900" w:rsidRPr="002E67B8" w14:paraId="034E82F6" w14:textId="77777777" w:rsidTr="00801E00">
        <w:trPr>
          <w:trHeight w:val="273"/>
        </w:trPr>
        <w:tc>
          <w:tcPr>
            <w:tcW w:w="1066" w:type="dxa"/>
          </w:tcPr>
          <w:p w14:paraId="6583AFBD" w14:textId="77777777"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t xml:space="preserve">8. </w:t>
            </w:r>
          </w:p>
        </w:tc>
        <w:tc>
          <w:tcPr>
            <w:tcW w:w="5750" w:type="dxa"/>
          </w:tcPr>
          <w:p w14:paraId="07F9E05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115.7.4.3. Тема 3. Атомное ядро.</w:t>
            </w:r>
          </w:p>
          <w:p w14:paraId="181F6A8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Эксперименты, доказывающие сложность строения ядра. Открытие радиоактивности. Опыты Резерфорда по определению состава радиоактивного излучения. Свойства альфа-, бета-, гамма-излучения. Влияние радиоактивности  на живые организмы. </w:t>
            </w:r>
          </w:p>
          <w:p w14:paraId="0846947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Открытие протона и нейтрона. Нуклонная модель ядра Гейзенберга–Иваненко. Заряд ядра. Массовое число ядра. Изотопы. </w:t>
            </w:r>
          </w:p>
          <w:p w14:paraId="16BB31E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Альфа-распад. Электронный и позитронный бета-распад. Гамма-излучение. Закон радиоактивного распада.</w:t>
            </w:r>
          </w:p>
          <w:p w14:paraId="2676A1D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Энергия связи нуклонов в ядре. Ядерные силы. Дефект массы ядра.</w:t>
            </w:r>
          </w:p>
          <w:p w14:paraId="302AB78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Ядерные реакции. Деление и синтез ядер.</w:t>
            </w:r>
          </w:p>
          <w:p w14:paraId="71CF7F6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Ядерный реактор. Термоядерный синтез. Проблемы и перспективы ядерной энергетики. Экологические аспекты ядерной энергетики.</w:t>
            </w:r>
          </w:p>
          <w:p w14:paraId="40573F3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Элементарные частицы. Открытие позитрона. </w:t>
            </w:r>
          </w:p>
          <w:p w14:paraId="6E215F8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Методы наблюдения и регистрации элементарных частиц.</w:t>
            </w:r>
          </w:p>
          <w:p w14:paraId="115A6E2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Фундаментальные взаимодействия. Единство физической </w:t>
            </w:r>
            <w:r w:rsidRPr="004B0900">
              <w:rPr>
                <w:rFonts w:ascii="Times New Roman" w:hAnsi="Times New Roman"/>
                <w:lang w:val="ru-RU" w:eastAsia="en-US"/>
              </w:rPr>
              <w:lastRenderedPageBreak/>
              <w:t>картины мира.</w:t>
            </w:r>
          </w:p>
          <w:p w14:paraId="554072F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дозиметр, камера Вильсона, ядерный реактор, атомная бомба.</w:t>
            </w:r>
          </w:p>
          <w:p w14:paraId="248701F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6A6315D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Счётчик ионизирующих частиц.</w:t>
            </w:r>
          </w:p>
          <w:p w14:paraId="764A441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Ученический эксперимент, лабораторные работы</w:t>
            </w:r>
          </w:p>
          <w:p w14:paraId="1A22A51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треков частиц (по готовым фотографиям).</w:t>
            </w:r>
          </w:p>
        </w:tc>
        <w:tc>
          <w:tcPr>
            <w:tcW w:w="2835" w:type="dxa"/>
          </w:tcPr>
          <w:p w14:paraId="3E23ED2C"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4CB51F06" w14:textId="77777777" w:rsidTr="00801E00">
        <w:trPr>
          <w:trHeight w:val="273"/>
        </w:trPr>
        <w:tc>
          <w:tcPr>
            <w:tcW w:w="1066" w:type="dxa"/>
          </w:tcPr>
          <w:p w14:paraId="7602BFE7" w14:textId="77777777"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lastRenderedPageBreak/>
              <w:t>9.</w:t>
            </w:r>
          </w:p>
        </w:tc>
        <w:tc>
          <w:tcPr>
            <w:tcW w:w="5750" w:type="dxa"/>
          </w:tcPr>
          <w:p w14:paraId="6288E50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115.7.5. Раздел 8. Элементы астрономии и астрофизики.</w:t>
            </w:r>
          </w:p>
          <w:p w14:paraId="38C6FB8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Этапы развития астрономии. Прикладное и мировоззренческое значение астрономии.</w:t>
            </w:r>
          </w:p>
          <w:p w14:paraId="44AB8C6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Вид звёздного неба. Созвездия, яркие звёзды, планеты, их видимое движение.</w:t>
            </w:r>
          </w:p>
          <w:p w14:paraId="0435637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Солнечная система. </w:t>
            </w:r>
          </w:p>
          <w:p w14:paraId="0F36B51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Солнце. Солнечная активность. Источник энергии Солнца и звёзд. 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звёзд. Современные представления о происхождении и эволюции Солнца и звёзд. Этапы жизни звёзд.</w:t>
            </w:r>
          </w:p>
          <w:p w14:paraId="40CDDE7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Млечный Путь – наша Галактика. Положение и движение Солнца в Галактике. Типы галактик. Радиогалактики и квазары. Чёрные дыры в ядрах галактик.</w:t>
            </w:r>
          </w:p>
          <w:p w14:paraId="34DB598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Вселенная. Расширение Вселенной. Закон Хаббла. Разбегание галактик. Теория Большого взрыва. Реликтовое излучение.</w:t>
            </w:r>
          </w:p>
          <w:p w14:paraId="5E06B75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Масштабная структура Вселенной. Метагалактика. </w:t>
            </w:r>
          </w:p>
          <w:p w14:paraId="42B50F0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Нерешённые проблемы астрономии.</w:t>
            </w:r>
          </w:p>
          <w:p w14:paraId="370F3C4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Ученические наблюдения.</w:t>
            </w:r>
          </w:p>
          <w:p w14:paraId="5E87CEA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Наблюдения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14:paraId="1B1091C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Наблюдения в телескоп Луны, планет, Млечного Пути.</w:t>
            </w:r>
          </w:p>
        </w:tc>
        <w:tc>
          <w:tcPr>
            <w:tcW w:w="2835" w:type="dxa"/>
          </w:tcPr>
          <w:p w14:paraId="65B4307D"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6BB6B911" w14:textId="77777777" w:rsidTr="00801E00">
        <w:trPr>
          <w:trHeight w:val="273"/>
        </w:trPr>
        <w:tc>
          <w:tcPr>
            <w:tcW w:w="1066" w:type="dxa"/>
          </w:tcPr>
          <w:p w14:paraId="5B740D6F" w14:textId="77777777"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t>10.</w:t>
            </w:r>
          </w:p>
        </w:tc>
        <w:tc>
          <w:tcPr>
            <w:tcW w:w="5750" w:type="dxa"/>
          </w:tcPr>
          <w:p w14:paraId="0E343684" w14:textId="77777777" w:rsidR="004B0900" w:rsidRPr="00791CB7" w:rsidRDefault="004B0900" w:rsidP="004B0900">
            <w:pPr>
              <w:spacing w:line="253" w:lineRule="exact"/>
              <w:ind w:left="142" w:right="137"/>
              <w:jc w:val="both"/>
              <w:rPr>
                <w:rFonts w:ascii="Times New Roman" w:hAnsi="Times New Roman"/>
                <w:lang w:val="ru-RU" w:eastAsia="en-US"/>
              </w:rPr>
            </w:pPr>
            <w:r w:rsidRPr="00791CB7">
              <w:rPr>
                <w:rFonts w:ascii="Times New Roman" w:hAnsi="Times New Roman"/>
                <w:lang w:val="ru-RU" w:eastAsia="en-US"/>
              </w:rPr>
              <w:t>115.7.6. Обобщающее повторение.</w:t>
            </w:r>
          </w:p>
          <w:p w14:paraId="041C1B9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Роль физики и астрономии в экономической, технологической, социальной  и этической сферах деятельности человека, роль и место физики и астрономии  в современной научной картине мира,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tc>
        <w:tc>
          <w:tcPr>
            <w:tcW w:w="2835" w:type="dxa"/>
          </w:tcPr>
          <w:p w14:paraId="455BBEE2"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3868BC00" w14:textId="77777777" w:rsidTr="00801E00">
        <w:trPr>
          <w:trHeight w:val="273"/>
        </w:trPr>
        <w:tc>
          <w:tcPr>
            <w:tcW w:w="6816" w:type="dxa"/>
            <w:gridSpan w:val="2"/>
          </w:tcPr>
          <w:p w14:paraId="5BE6C0A1" w14:textId="77777777" w:rsidR="004B0900" w:rsidRPr="004B0900" w:rsidRDefault="004B0900" w:rsidP="004B0900">
            <w:pPr>
              <w:spacing w:line="253" w:lineRule="exact"/>
              <w:ind w:left="142" w:right="137"/>
              <w:jc w:val="both"/>
              <w:rPr>
                <w:rFonts w:ascii="Times New Roman" w:hAnsi="Times New Roman"/>
                <w:lang w:val="ru-RU" w:eastAsia="en-US"/>
              </w:rPr>
            </w:pPr>
            <w:r>
              <w:rPr>
                <w:rFonts w:ascii="Times New Roman" w:hAnsi="Times New Roman"/>
                <w:lang w:val="ru-RU" w:eastAsia="en-US"/>
              </w:rPr>
              <w:t>Итого за 11 класс</w:t>
            </w:r>
          </w:p>
        </w:tc>
        <w:tc>
          <w:tcPr>
            <w:tcW w:w="2835" w:type="dxa"/>
          </w:tcPr>
          <w:p w14:paraId="3E78B947" w14:textId="77777777" w:rsidR="004B0900" w:rsidRPr="004B0900" w:rsidRDefault="004B0900" w:rsidP="00801E00">
            <w:pPr>
              <w:spacing w:line="253" w:lineRule="exact"/>
              <w:ind w:left="142"/>
              <w:jc w:val="center"/>
              <w:rPr>
                <w:rFonts w:ascii="Times New Roman" w:hAnsi="Times New Roman"/>
                <w:lang w:eastAsia="en-US"/>
              </w:rPr>
            </w:pPr>
          </w:p>
        </w:tc>
      </w:tr>
    </w:tbl>
    <w:p w14:paraId="2501125C" w14:textId="77777777" w:rsidR="008F2CDC" w:rsidRDefault="008F2CDC" w:rsidP="004B0900">
      <w:pPr>
        <w:widowControl w:val="0"/>
        <w:tabs>
          <w:tab w:val="left" w:pos="2309"/>
        </w:tabs>
        <w:spacing w:after="200" w:line="240" w:lineRule="auto"/>
        <w:jc w:val="both"/>
        <w:rPr>
          <w:rFonts w:ascii="Times New Roman" w:eastAsia="Calibri" w:hAnsi="Times New Roman"/>
          <w:sz w:val="24"/>
          <w:lang w:eastAsia="en-US"/>
        </w:rPr>
      </w:pPr>
    </w:p>
    <w:p w14:paraId="352A1C67" w14:textId="77777777" w:rsidR="002E67B8" w:rsidRPr="004C6B9C" w:rsidRDefault="002E67B8" w:rsidP="004C6B9C">
      <w:pPr>
        <w:widowControl w:val="0"/>
        <w:tabs>
          <w:tab w:val="left" w:pos="2309"/>
        </w:tabs>
        <w:spacing w:after="0" w:line="276" w:lineRule="auto"/>
        <w:ind w:firstLine="851"/>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28" w:history="1">
        <w:r w:rsidRPr="004C6B9C">
          <w:rPr>
            <w:rFonts w:ascii="Times New Roman" w:eastAsia="Calibri" w:hAnsi="Times New Roman"/>
            <w:color w:val="0563C1"/>
            <w:sz w:val="28"/>
            <w:szCs w:val="28"/>
            <w:u w:val="single"/>
            <w:lang w:eastAsia="en-US"/>
          </w:rPr>
          <w:t>https://edsoo.ru/</w:t>
        </w:r>
      </w:hyperlink>
      <w:r w:rsidRPr="004C6B9C">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w:t>
      </w:r>
      <w:r w:rsidR="00495FC4" w:rsidRPr="004C6B9C">
        <w:rPr>
          <w:rFonts w:ascii="Times New Roman" w:eastAsia="Calibri" w:hAnsi="Times New Roman"/>
          <w:sz w:val="28"/>
          <w:szCs w:val="28"/>
          <w:lang w:eastAsia="en-US"/>
        </w:rPr>
        <w:t xml:space="preserve">как </w:t>
      </w:r>
      <w:r w:rsidRPr="004C6B9C">
        <w:rPr>
          <w:rFonts w:ascii="Times New Roman" w:eastAsia="Calibri" w:hAnsi="Times New Roman"/>
          <w:sz w:val="28"/>
          <w:szCs w:val="28"/>
          <w:lang w:eastAsia="en-US"/>
        </w:rPr>
        <w:t>основные структурные</w:t>
      </w:r>
      <w:r w:rsidR="004C6B9C" w:rsidRPr="004C6B9C">
        <w:rPr>
          <w:rFonts w:ascii="Times New Roman" w:eastAsia="Calibri" w:hAnsi="Times New Roman"/>
          <w:sz w:val="28"/>
          <w:szCs w:val="28"/>
          <w:lang w:eastAsia="en-US"/>
        </w:rPr>
        <w:t xml:space="preserve"> компоненты по ФГОС выдержаны.</w:t>
      </w:r>
    </w:p>
    <w:p w14:paraId="2B90721D" w14:textId="77777777" w:rsidR="00AC30C0" w:rsidRPr="004C6B9C" w:rsidRDefault="00AC30C0" w:rsidP="004C6B9C">
      <w:pPr>
        <w:widowControl w:val="0"/>
        <w:spacing w:after="0" w:line="276" w:lineRule="auto"/>
        <w:ind w:firstLine="709"/>
        <w:contextualSpacing/>
        <w:jc w:val="center"/>
        <w:rPr>
          <w:rFonts w:ascii="Times New Roman" w:eastAsia="Calibri" w:hAnsi="Times New Roman"/>
          <w:b/>
          <w:sz w:val="28"/>
          <w:szCs w:val="28"/>
          <w:lang w:eastAsia="en-US"/>
        </w:rPr>
      </w:pPr>
      <w:r w:rsidRPr="004C6B9C">
        <w:rPr>
          <w:rFonts w:ascii="Times New Roman" w:eastAsia="Calibri" w:hAnsi="Times New Roman"/>
          <w:b/>
          <w:sz w:val="28"/>
          <w:szCs w:val="28"/>
          <w:lang w:eastAsia="en-US"/>
        </w:rPr>
        <w:t>Р</w:t>
      </w:r>
      <w:r w:rsidR="00ED53C3" w:rsidRPr="004C6B9C">
        <w:rPr>
          <w:rFonts w:ascii="Times New Roman" w:eastAsia="Calibri" w:hAnsi="Times New Roman"/>
          <w:b/>
          <w:sz w:val="28"/>
          <w:szCs w:val="28"/>
          <w:lang w:eastAsia="en-US"/>
        </w:rPr>
        <w:t>абочая программа по учебному предмету «Физика»</w:t>
      </w:r>
    </w:p>
    <w:p w14:paraId="5F767C14" w14:textId="77777777" w:rsidR="00AC30C0" w:rsidRPr="004C6B9C" w:rsidRDefault="00ED53C3" w:rsidP="004C6B9C">
      <w:pPr>
        <w:widowControl w:val="0"/>
        <w:spacing w:after="0" w:line="276" w:lineRule="auto"/>
        <w:ind w:firstLine="709"/>
        <w:contextualSpacing/>
        <w:jc w:val="center"/>
        <w:rPr>
          <w:rFonts w:ascii="Times New Roman" w:eastAsia="Calibri" w:hAnsi="Times New Roman"/>
          <w:b/>
          <w:sz w:val="28"/>
          <w:szCs w:val="28"/>
          <w:lang w:eastAsia="en-US"/>
        </w:rPr>
      </w:pPr>
      <w:r w:rsidRPr="004C6B9C">
        <w:rPr>
          <w:rFonts w:ascii="Times New Roman" w:eastAsia="Calibri" w:hAnsi="Times New Roman"/>
          <w:b/>
          <w:sz w:val="28"/>
          <w:szCs w:val="28"/>
          <w:lang w:eastAsia="en-US"/>
        </w:rPr>
        <w:t>(углу</w:t>
      </w:r>
      <w:r w:rsidR="00AC30C0" w:rsidRPr="004C6B9C">
        <w:rPr>
          <w:rFonts w:ascii="Times New Roman" w:eastAsia="Calibri" w:hAnsi="Times New Roman"/>
          <w:b/>
          <w:sz w:val="28"/>
          <w:szCs w:val="28"/>
          <w:lang w:eastAsia="en-US"/>
        </w:rPr>
        <w:t>блённый уровень)</w:t>
      </w:r>
    </w:p>
    <w:p w14:paraId="5F82F849" w14:textId="77777777" w:rsidR="00AC30C0" w:rsidRPr="004C6B9C" w:rsidRDefault="00AC30C0"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Р</w:t>
      </w:r>
      <w:r w:rsidR="00ED53C3" w:rsidRPr="004C6B9C">
        <w:rPr>
          <w:rFonts w:ascii="Times New Roman" w:eastAsia="Calibri" w:hAnsi="Times New Roman"/>
          <w:sz w:val="28"/>
          <w:szCs w:val="28"/>
          <w:lang w:eastAsia="en-US"/>
        </w:rPr>
        <w:t xml:space="preserve">абочая программа по учебному предмету «Физика» (углублённый уровень) </w:t>
      </w:r>
      <w:r w:rsidR="00ED53C3" w:rsidRPr="004C6B9C">
        <w:rPr>
          <w:rFonts w:ascii="Times New Roman" w:eastAsia="Calibri" w:hAnsi="Times New Roman"/>
          <w:sz w:val="28"/>
          <w:szCs w:val="28"/>
          <w:lang w:eastAsia="en-US"/>
        </w:rPr>
        <w:lastRenderedPageBreak/>
        <w:t xml:space="preserve">(предметная область «Естественно-научные предметы») (далее соответственно – программа по физике, физика) </w:t>
      </w:r>
      <w:r w:rsidR="006342A6">
        <w:rPr>
          <w:rFonts w:ascii="Times New Roman" w:eastAsia="Calibri" w:hAnsi="Times New Roman"/>
          <w:sz w:val="28"/>
          <w:szCs w:val="28"/>
          <w:lang w:eastAsia="en-US"/>
        </w:rPr>
        <w:t xml:space="preserve">составлена на основе федеральной рабочей программы по физике и </w:t>
      </w:r>
      <w:r w:rsidR="00ED53C3" w:rsidRPr="004C6B9C">
        <w:rPr>
          <w:rFonts w:ascii="Times New Roman" w:eastAsia="Calibri" w:hAnsi="Times New Roman"/>
          <w:sz w:val="28"/>
          <w:szCs w:val="28"/>
          <w:lang w:eastAsia="en-US"/>
        </w:rPr>
        <w:t>включает пояснительную записку, содержание обучения, планируемые результаты освоения программы  п</w:t>
      </w:r>
      <w:r w:rsidR="004C6B9C" w:rsidRPr="004C6B9C">
        <w:rPr>
          <w:rFonts w:ascii="Times New Roman" w:eastAsia="Calibri" w:hAnsi="Times New Roman"/>
          <w:sz w:val="28"/>
          <w:szCs w:val="28"/>
          <w:lang w:eastAsia="en-US"/>
        </w:rPr>
        <w:t>о физике.</w:t>
      </w:r>
    </w:p>
    <w:p w14:paraId="3E7BED60" w14:textId="77777777" w:rsidR="00ED53C3" w:rsidRPr="004C6B9C" w:rsidRDefault="00AC30C0" w:rsidP="004C6B9C">
      <w:pPr>
        <w:widowControl w:val="0"/>
        <w:spacing w:after="0" w:line="276" w:lineRule="auto"/>
        <w:ind w:firstLine="709"/>
        <w:jc w:val="center"/>
        <w:rPr>
          <w:rFonts w:ascii="Times New Roman" w:eastAsia="OfficinaSansBoldITC" w:hAnsi="Times New Roman"/>
          <w:b/>
          <w:sz w:val="28"/>
          <w:szCs w:val="28"/>
          <w:lang w:eastAsia="en-US"/>
        </w:rPr>
      </w:pPr>
      <w:r w:rsidRPr="004C6B9C">
        <w:rPr>
          <w:rFonts w:ascii="Times New Roman" w:eastAsia="OfficinaSansBoldITC" w:hAnsi="Times New Roman"/>
          <w:b/>
          <w:sz w:val="28"/>
          <w:szCs w:val="28"/>
          <w:lang w:eastAsia="en-US"/>
        </w:rPr>
        <w:t>Пояснительная записка</w:t>
      </w:r>
    </w:p>
    <w:p w14:paraId="334E4215"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SchoolBookSanPin" w:hAnsi="Times New Roman"/>
          <w:sz w:val="28"/>
          <w:szCs w:val="28"/>
          <w:lang w:eastAsia="en-US"/>
        </w:rPr>
        <w:t>Программа по физике на уровне среднего общего образования разработана</w:t>
      </w:r>
      <w:r w:rsidRPr="004C6B9C">
        <w:rPr>
          <w:rFonts w:ascii="Times New Roman" w:eastAsia="Calibri" w:hAnsi="Times New Roman"/>
          <w:sz w:val="28"/>
          <w:szCs w:val="28"/>
          <w:lang w:eastAsia="en-US"/>
        </w:rPr>
        <w:t xml:space="preserve"> на основе положений и требований к результатам освоения основной образовательной программы, представленных в ФГОС СОО, а также с учётом федеральной рабочей программы воспитания и Концепции преподавания учебного предмета «Физика» в образовательных организациях Российской Федерации, реализующих основные образовательные программы.</w:t>
      </w:r>
    </w:p>
    <w:p w14:paraId="5C4A010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Программа по физике определяет обязательное предметное содержание, устанавливает рекомендуемую последовательность изучения тем  и разделов учебного предмета с учётом межпредметных и внутрипредметных связей, логики учебного процесса, возрастных особенностей обучающихся. Программа по физике даёт представление о целях, содержании, общей стратегии обучения, воспитания и развития обучающихся средствами учебного предмета «Физика» на углублённом уровне. </w:t>
      </w:r>
    </w:p>
    <w:p w14:paraId="1E16953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Изучение курса физики углублённого уровня позволяет реализовать задачи профессиональной ориентации, направлено на создание условий  для проявления своих интеллектуальных и творческих способностей каждым обучающимся, которые необходимы для продолжения образования в организациях профессионалнього образования по различным физико-техническим и инженерным специальностям.</w:t>
      </w:r>
    </w:p>
    <w:p w14:paraId="6366CB0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В программе по физике определяются планируемые результаты освоения курса физики на уровне среднего общего образования: личностные, метапредметные, предметные (на углублённом уровне). Научно-методологической основой для разработки требований к личностным, метапредметным и предметным результатам обучающихся, освоивших программу по физике на уровне среднего общего образования на углублённом уровне, является системно-деятельностный подход.</w:t>
      </w:r>
    </w:p>
    <w:p w14:paraId="79887F6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Программа по физике включает:</w:t>
      </w:r>
    </w:p>
    <w:p w14:paraId="048D39F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планируемые результаты освоения курса физики на углублённом уровне,  в том числе предметные результаты по годам обучения;</w:t>
      </w:r>
    </w:p>
    <w:p w14:paraId="38F46EA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содержание учебного предмета «Физика» по годам обучения.</w:t>
      </w:r>
    </w:p>
    <w:p w14:paraId="1445B49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Программа по физике предоставляет возможности для реализации различных методических подходов к преподаванию физики на углублённом уровне при условии сохранения обязательной части содержания курса. </w:t>
      </w:r>
    </w:p>
    <w:p w14:paraId="512CE57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Физика как наука о наиболее общих законах природы, выступая  в качестве учебного предмета в школе, вносит существенный вклад в систему знаний об окружающем мире. Школьный курс физики – системообразующий  для </w:t>
      </w:r>
      <w:r w:rsidRPr="004C6B9C">
        <w:rPr>
          <w:rFonts w:ascii="Times New Roman" w:hAnsi="Times New Roman"/>
          <w:sz w:val="28"/>
          <w:szCs w:val="28"/>
        </w:rPr>
        <w:lastRenderedPageBreak/>
        <w:t xml:space="preserve">естественно-научных учебных предметов, поскольку физические законы лежат  в основе процессов и явлений, изучаемых химией, биологией, физической географией и астрономией. Использование и активное применение физических знаний определило характер и бурное развитие разнообразных технологий в сфере энергетики, транспорта, освоения космоса, получения новых материалов  с заданными свойствами. Изучение физики вносит основной вклад в формирование естественно-научной картины мира обучающегося, в формирование умений применять научный метод познания при выполнении ими учебных исследований. </w:t>
      </w:r>
    </w:p>
    <w:p w14:paraId="426C927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В основу курса физики </w:t>
      </w:r>
      <w:r w:rsidRPr="004C6B9C">
        <w:rPr>
          <w:rFonts w:ascii="Times New Roman" w:eastAsia="Calibri" w:hAnsi="Times New Roman"/>
          <w:sz w:val="28"/>
          <w:szCs w:val="28"/>
          <w:lang w:eastAsia="en-US"/>
        </w:rPr>
        <w:t>на уровне среднего общего образования</w:t>
      </w:r>
      <w:r w:rsidRPr="004C6B9C">
        <w:rPr>
          <w:rFonts w:ascii="Times New Roman" w:hAnsi="Times New Roman" w:cs="SchoolBookSanPin"/>
          <w:color w:val="000000"/>
          <w:sz w:val="28"/>
          <w:szCs w:val="28"/>
        </w:rPr>
        <w:t xml:space="preserve"> </w:t>
      </w:r>
      <w:r w:rsidRPr="004C6B9C">
        <w:rPr>
          <w:rFonts w:ascii="Times New Roman" w:hAnsi="Times New Roman"/>
          <w:sz w:val="28"/>
          <w:szCs w:val="28"/>
        </w:rPr>
        <w:t>положен ряд идей, которые можно рассматривать как принципы его построения.</w:t>
      </w:r>
    </w:p>
    <w:p w14:paraId="5A3C104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Идея целостности</w:t>
      </w:r>
      <w:r w:rsidRPr="004C6B9C">
        <w:rPr>
          <w:rFonts w:ascii="Times New Roman" w:hAnsi="Times New Roman"/>
          <w:sz w:val="28"/>
          <w:szCs w:val="28"/>
        </w:rPr>
        <w:t>. В соответствии с ней курс является логически завершённым, он содержит материал из всех разделов физики, включает  как вопросы классической, так и современной физики.</w:t>
      </w:r>
    </w:p>
    <w:p w14:paraId="4D49A2AD"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Идея генерализации</w:t>
      </w:r>
      <w:r w:rsidRPr="004C6B9C">
        <w:rPr>
          <w:rFonts w:ascii="Times New Roman" w:hAnsi="Times New Roman"/>
          <w:sz w:val="28"/>
          <w:szCs w:val="28"/>
        </w:rPr>
        <w:t>. В соответствии с ней материал курса физики объединён вокруг физических теорий. Ведущим в курсе является формирование представлений о структурных уровнях материи, веществе и поле.</w:t>
      </w:r>
    </w:p>
    <w:p w14:paraId="1CF29EB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Идея гуманитаризации.</w:t>
      </w:r>
      <w:r w:rsidRPr="004C6B9C">
        <w:rPr>
          <w:rFonts w:ascii="Times New Roman" w:hAnsi="Times New Roman"/>
          <w:sz w:val="28"/>
          <w:szCs w:val="28"/>
        </w:rPr>
        <w:t xml:space="preserve"> Реализация идеи предполагает использование гуманитарного потенциала физической науки, осмысление связи развития физики  с развитием общества, а также с мировоззренческими, нравственными  и экологическими проблемами.</w:t>
      </w:r>
    </w:p>
    <w:p w14:paraId="22C094F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Идея прикладной направленности.</w:t>
      </w:r>
      <w:r w:rsidRPr="004C6B9C">
        <w:rPr>
          <w:rFonts w:ascii="Times New Roman" w:hAnsi="Times New Roman"/>
          <w:b/>
          <w:bCs/>
          <w:i/>
          <w:iCs/>
          <w:sz w:val="28"/>
          <w:szCs w:val="28"/>
        </w:rPr>
        <w:t xml:space="preserve"> </w:t>
      </w:r>
      <w:r w:rsidRPr="004C6B9C">
        <w:rPr>
          <w:rFonts w:ascii="Times New Roman" w:hAnsi="Times New Roman"/>
          <w:sz w:val="28"/>
          <w:szCs w:val="28"/>
        </w:rPr>
        <w:t xml:space="preserve">Курс физики углублённого уровня предполагает знакомство с широким кругом технических и технологических приложений изученных теорий и законов. При этом рассматриваются на уровне общих представлений и современные технические устройства, и технологии. </w:t>
      </w:r>
    </w:p>
    <w:p w14:paraId="511FE5E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Идея экологизации</w:t>
      </w:r>
      <w:r w:rsidRPr="004C6B9C">
        <w:rPr>
          <w:rFonts w:ascii="Times New Roman" w:hAnsi="Times New Roman"/>
          <w:sz w:val="28"/>
          <w:szCs w:val="28"/>
        </w:rPr>
        <w:t xml:space="preserve"> реализуется посредством введения элементов содержания, посвящённых экологическим проблемам современности, которые связаны  с развитием техники и технологий, а также обсуждения проблем рационального природопользования и экологической безопасности. </w:t>
      </w:r>
    </w:p>
    <w:p w14:paraId="4FC3B9C4"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Освоение содержания программы по физике строится на принципах системно-деятельностного подхода. Для физики реализация этих принципов базируется на использовании самостоятельного эксперимента как постоянно действующего фактора учебного процесса. Для углублённого уровня – это система самостоятельного ученического эксперимента, включающего фронтальные ученические опыты при изучении нового материала, лабораторные работы и работы практикума. При этом возможны два способа реализации физического практикума. В первом случае практикум проводится либо в конце 10 и 11 классов, либо после первого и второго полугодий в каждом из этих классов. Второй способ – это интеграция работ практикума в систему лабораторных работ, которые проводятся  в процессе изучения раздела (темы). При этом под работами практикума понимается самостоятельное исследование, которое проводится по руководству свёрнутого, обобщённого вида без пошаговой инструкции. </w:t>
      </w:r>
    </w:p>
    <w:p w14:paraId="22BA6EC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lastRenderedPageBreak/>
        <w:t xml:space="preserve">В программе по физике система ученического эксперимента, лабораторных работ и практикума представлена единым перечнем. Выбор тематики для этих видов ученических практических работ осуществляется участниками образовательного процесса исходя из особенностей поурочного планирования  и оснащения кабинета физики. При этом обеспечивается овладение обучающимися умениями проводить прямые и косвенные измерения, исследования зависимостей физических величин и постановку опытов по проверке предложенных гипотез. </w:t>
      </w:r>
    </w:p>
    <w:p w14:paraId="65392C5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Большое внимание уделяется решению расчётных и качественных задач. При этом для расчётных задач приоритетом являются задачи с явно заданной и неявно заданной физической моделью, позволяющие применять изученные законы и закономерности как из одного раздела курса, так и интегрируя применение знаний из разных разделов. Для качественных задач приоритетом являются задания  на объяснение/предсказание протекания физических явлений и процессов  в окружающей жизни, требующие выбора физической модели для ситуации практико-ориентированного характера. </w:t>
      </w:r>
    </w:p>
    <w:p w14:paraId="5D68356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В соответствии с требованиями </w:t>
      </w:r>
      <w:r w:rsidRPr="004C6B9C">
        <w:rPr>
          <w:rFonts w:ascii="Times New Roman" w:eastAsia="Calibri" w:hAnsi="Times New Roman"/>
          <w:sz w:val="28"/>
          <w:szCs w:val="28"/>
          <w:lang w:eastAsia="en-US"/>
        </w:rPr>
        <w:t>ФГОС СОО</w:t>
      </w:r>
      <w:r w:rsidRPr="004C6B9C">
        <w:rPr>
          <w:rFonts w:ascii="Times New Roman" w:hAnsi="Times New Roman"/>
          <w:sz w:val="28"/>
          <w:szCs w:val="28"/>
        </w:rPr>
        <w:t xml:space="preserve"> к материально-техническому обеспечению учебного процесса курс физики углублённого уровня  </w:t>
      </w:r>
      <w:r w:rsidRPr="004C6B9C">
        <w:rPr>
          <w:rFonts w:ascii="Times New Roman" w:eastAsia="Calibri" w:hAnsi="Times New Roman"/>
          <w:sz w:val="28"/>
          <w:szCs w:val="28"/>
          <w:lang w:eastAsia="en-US"/>
        </w:rPr>
        <w:t>на уровне среднего общего образования</w:t>
      </w:r>
      <w:r w:rsidRPr="004C6B9C">
        <w:rPr>
          <w:rFonts w:ascii="Times New Roman" w:hAnsi="Times New Roman"/>
          <w:sz w:val="28"/>
          <w:szCs w:val="28"/>
        </w:rPr>
        <w:t xml:space="preserve"> должен изучаться в условиях предметного кабинета. В кабинете физики должно быть необходимое лабораторное оборудование для выполнения указанных в программе по физике ученических опытов, лабораторных работ и работ практикума, а также демонстрационное оборудование. </w:t>
      </w:r>
    </w:p>
    <w:p w14:paraId="01D61BD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Демонстрационное оборудование формируется в соответствии  с принципом минимальной достаточности и обеспечивает постановку перечисленных в программе по физике ключевых демонстраций для исследования изучаемых явлений и процессов, эмпирических и фундаментальных законов,  их технических применений.</w:t>
      </w:r>
    </w:p>
    <w:p w14:paraId="0DF6FC5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Лабораторное оборудование для ученических практических работ формируется в виде тематических комплектов и обеспечивается в расчёте одного комплекта на двух обучающихся. Тематические комплекты лабораторного оборудования должны быть построены на комплексном использовании аналоговых и цифровых приборов, а также компьютерных измерительных систем в виде цифровых лабораторий.</w:t>
      </w:r>
    </w:p>
    <w:p w14:paraId="573C864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Основными целями изучения физики в общем образовании являются:</w:t>
      </w:r>
    </w:p>
    <w:p w14:paraId="47F74FD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формирование интереса и стремления обучающихся к научному изучению природы, развитие их интеллектуальных и творческих способностей;</w:t>
      </w:r>
    </w:p>
    <w:p w14:paraId="75BFD2D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развитие представлений о научном методе познания и формирование исследовательского отношения к окружающим явлениям;</w:t>
      </w:r>
    </w:p>
    <w:p w14:paraId="5B0837C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формирование научного мировоззрения как результата изучения основ строения материи и фундаментальных законов физики;</w:t>
      </w:r>
    </w:p>
    <w:p w14:paraId="654FC30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формирование умений объяснять явления с использованием физических знаний и научных доказательств;</w:t>
      </w:r>
    </w:p>
    <w:p w14:paraId="3FFA9EB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lastRenderedPageBreak/>
        <w:t>формирование представлений о роли физики для развития других естественных наук, техники и технологий;</w:t>
      </w:r>
    </w:p>
    <w:p w14:paraId="0CA6C56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развитие представлений о возможных сферах будущей профессиональной деятельности, связанных с физикой, подготовка к дальнейшему обучению  в этом направлении. </w:t>
      </w:r>
    </w:p>
    <w:p w14:paraId="74EF660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Достижение этих целей обеспечивается решением следующих задач  в процессе изучения курса физики на уровне среднего общего образования:</w:t>
      </w:r>
    </w:p>
    <w:p w14:paraId="1F2A903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приобретение системы знаний об общих физических закономерностях, законах, теориях, включая механику, молекулярную физику, электродинамику, квантовую физику и элементы астрофизики;</w:t>
      </w:r>
    </w:p>
    <w:p w14:paraId="3EEC185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формирование умений применять теоретические знания для объяснения физических явлений в природе и для принятия практических решений  в повседневной жизни;</w:t>
      </w:r>
    </w:p>
    <w:p w14:paraId="026F044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освоение способов решения различных задач с явно заданной физической моделью, задач, подразумевающих самостоятельное создание физической модели, соответствующей условиям задачи, в том числе задач инженерного характера;</w:t>
      </w:r>
    </w:p>
    <w:p w14:paraId="7803A12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понимание физических основ и принципов действия технических устройств  и технологических процессов, их влияния на окружающую среду;</w:t>
      </w:r>
    </w:p>
    <w:p w14:paraId="3E4A706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овладение методами самостоятельного планирования и проведения физических экспериментов, анализа и интерпретации информации, определения достоверности полученного результата;</w:t>
      </w:r>
    </w:p>
    <w:p w14:paraId="48C7B79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создание условий для развития умений проектно-исследовательской, творческой деятельности; </w:t>
      </w:r>
    </w:p>
    <w:p w14:paraId="30DA622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развитие интереса к сферам профессиональной деятельности, связанной  с физикой.</w:t>
      </w:r>
    </w:p>
    <w:p w14:paraId="44F49DFB" w14:textId="77777777" w:rsidR="004A3D8A"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В соответствии с требованиями </w:t>
      </w:r>
      <w:r w:rsidRPr="004C6B9C">
        <w:rPr>
          <w:rFonts w:ascii="Times New Roman" w:eastAsia="Calibri" w:hAnsi="Times New Roman"/>
          <w:sz w:val="28"/>
          <w:szCs w:val="28"/>
          <w:lang w:eastAsia="en-US"/>
        </w:rPr>
        <w:t>ФГОС СОО</w:t>
      </w:r>
      <w:r w:rsidRPr="004C6B9C">
        <w:rPr>
          <w:rFonts w:ascii="Times New Roman" w:hAnsi="Times New Roman"/>
          <w:sz w:val="28"/>
          <w:szCs w:val="28"/>
        </w:rPr>
        <w:t xml:space="preserve"> углублённый уровень изучения учебного предмета «Физика» на уровне среднего общего образования выбирается обучающимися, планирующими продолжение образования  по специальностям физико-технического</w:t>
      </w:r>
      <w:r w:rsidR="004C6B9C">
        <w:rPr>
          <w:rFonts w:ascii="Times New Roman" w:hAnsi="Times New Roman"/>
          <w:sz w:val="28"/>
          <w:szCs w:val="28"/>
        </w:rPr>
        <w:t xml:space="preserve"> профиля. </w:t>
      </w:r>
    </w:p>
    <w:p w14:paraId="775D6CEA" w14:textId="77777777" w:rsidR="004A3D8A" w:rsidRPr="004C6B9C" w:rsidRDefault="004A3D8A" w:rsidP="004C6B9C">
      <w:pPr>
        <w:widowControl w:val="0"/>
        <w:spacing w:after="0" w:line="276" w:lineRule="auto"/>
        <w:ind w:firstLine="709"/>
        <w:jc w:val="both"/>
        <w:rPr>
          <w:rFonts w:ascii="Times New Roman" w:eastAsia="SchoolBookSanPin" w:hAnsi="Times New Roman"/>
          <w:position w:val="1"/>
          <w:sz w:val="28"/>
          <w:szCs w:val="28"/>
          <w:lang w:eastAsia="en-US"/>
        </w:rPr>
      </w:pPr>
      <w:r w:rsidRPr="004C6B9C">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4C6B9C">
        <w:rPr>
          <w:rFonts w:ascii="Times New Roman" w:eastAsia="SchoolBookSanPin" w:hAnsi="Times New Roman"/>
          <w:position w:val="1"/>
          <w:sz w:val="28"/>
          <w:szCs w:val="28"/>
          <w:lang w:eastAsia="en-US"/>
        </w:rPr>
        <w:t>.</w:t>
      </w:r>
    </w:p>
    <w:p w14:paraId="562838D4"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Предлагаемый в программе по физике перечень лабораторных и практических работ является рекомедованным, учитель делает выбор проведения лабораторных работ и опытов с учётом индивидуальных особенностей обучающихся.</w:t>
      </w:r>
    </w:p>
    <w:p w14:paraId="6019058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В программе по физике каждого класса предлагается резерв времени, отводимый на вариативную часть программы, содержание которой формируется участниками образовательного процесса. Любая рабочая программа должна полностью включать в себя содержание данной программы по физике. </w:t>
      </w:r>
    </w:p>
    <w:p w14:paraId="3AF667E2" w14:textId="77777777" w:rsidR="004A3D8A" w:rsidRPr="004C6B9C" w:rsidRDefault="004A3D8A" w:rsidP="004C6B9C">
      <w:pPr>
        <w:widowControl w:val="0"/>
        <w:tabs>
          <w:tab w:val="left" w:pos="142"/>
        </w:tabs>
        <w:autoSpaceDE w:val="0"/>
        <w:autoSpaceDN w:val="0"/>
        <w:adjustRightInd w:val="0"/>
        <w:spacing w:after="0" w:line="276" w:lineRule="auto"/>
        <w:ind w:firstLine="709"/>
        <w:contextualSpacing/>
        <w:jc w:val="center"/>
        <w:textAlignment w:val="center"/>
        <w:rPr>
          <w:rFonts w:ascii="Times New Roman" w:eastAsia="OfficinaSansBoldITC" w:hAnsi="Times New Roman"/>
          <w:sz w:val="28"/>
          <w:szCs w:val="28"/>
        </w:rPr>
      </w:pPr>
    </w:p>
    <w:p w14:paraId="19FC2065" w14:textId="77777777" w:rsidR="00ED53C3" w:rsidRPr="004C6B9C" w:rsidRDefault="004A3D8A" w:rsidP="004C6B9C">
      <w:pPr>
        <w:widowControl w:val="0"/>
        <w:tabs>
          <w:tab w:val="left" w:pos="142"/>
        </w:tabs>
        <w:autoSpaceDE w:val="0"/>
        <w:autoSpaceDN w:val="0"/>
        <w:adjustRightInd w:val="0"/>
        <w:spacing w:after="0" w:line="276" w:lineRule="auto"/>
        <w:ind w:firstLine="709"/>
        <w:contextualSpacing/>
        <w:jc w:val="center"/>
        <w:textAlignment w:val="center"/>
        <w:rPr>
          <w:rFonts w:ascii="Times New Roman" w:eastAsia="OfficinaSansBoldITC" w:hAnsi="Times New Roman"/>
          <w:b/>
          <w:sz w:val="28"/>
          <w:szCs w:val="28"/>
        </w:rPr>
      </w:pPr>
      <w:r w:rsidRPr="004C6B9C">
        <w:rPr>
          <w:rFonts w:ascii="Times New Roman" w:eastAsia="OfficinaSansBoldITC" w:hAnsi="Times New Roman"/>
          <w:b/>
          <w:sz w:val="28"/>
          <w:szCs w:val="28"/>
        </w:rPr>
        <w:lastRenderedPageBreak/>
        <w:t>Содержание обучения в 10 классе</w:t>
      </w:r>
    </w:p>
    <w:p w14:paraId="78738D9E" w14:textId="77777777" w:rsidR="004A3D8A" w:rsidRPr="004C6B9C" w:rsidRDefault="004A3D8A" w:rsidP="004C6B9C">
      <w:pPr>
        <w:widowControl w:val="0"/>
        <w:tabs>
          <w:tab w:val="left" w:pos="142"/>
        </w:tabs>
        <w:autoSpaceDE w:val="0"/>
        <w:autoSpaceDN w:val="0"/>
        <w:adjustRightInd w:val="0"/>
        <w:spacing w:after="0" w:line="276" w:lineRule="auto"/>
        <w:ind w:firstLine="709"/>
        <w:contextualSpacing/>
        <w:jc w:val="center"/>
        <w:textAlignment w:val="center"/>
        <w:rPr>
          <w:rFonts w:ascii="Times New Roman" w:eastAsia="OfficinaSansBoldITC" w:hAnsi="Times New Roman"/>
          <w:sz w:val="28"/>
          <w:szCs w:val="28"/>
        </w:rPr>
      </w:pPr>
    </w:p>
    <w:p w14:paraId="040CD8D1"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caps/>
          <w:sz w:val="28"/>
          <w:szCs w:val="28"/>
        </w:rPr>
      </w:pPr>
      <w:r w:rsidRPr="004C6B9C">
        <w:rPr>
          <w:rFonts w:ascii="Times New Roman" w:hAnsi="Times New Roman"/>
          <w:sz w:val="28"/>
          <w:szCs w:val="28"/>
        </w:rPr>
        <w:t>Раздел 1. Научный метод познания природы.</w:t>
      </w:r>
    </w:p>
    <w:p w14:paraId="7BE68B7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Физика – фундаментальная наука о природе. Научный метод познания  и методы исследования физических явлений. </w:t>
      </w:r>
    </w:p>
    <w:p w14:paraId="568211C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Эксперимент и теория в процессе познания природы. Наблюдение  и эксперимент в физике. </w:t>
      </w:r>
    </w:p>
    <w:p w14:paraId="56F0D15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Способы измерения физических величин (аналоговые и цифровые измерительные приборы, компьютерные датчиковые системы).</w:t>
      </w:r>
    </w:p>
    <w:p w14:paraId="6F9BCC7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Погрешности измерений физических величин (абсолютная и относительная). </w:t>
      </w:r>
    </w:p>
    <w:p w14:paraId="47001DF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Моделирование физических явлений и процессов (материальная точка, абсолютно твёрдое тело, идеальная жидкость, идеальный газ, точечный заряд). Гипотеза. Физический закон, границы его применимости. Физическая теория. </w:t>
      </w:r>
    </w:p>
    <w:p w14:paraId="6A89744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Роль и место физики в формировании современной научной картины мира,  в практической деятельности людей.</w:t>
      </w:r>
    </w:p>
    <w:p w14:paraId="363DA2F4"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Ученический эксперимент, лабораторные работы, практикум</w:t>
      </w:r>
      <w:r w:rsidRPr="004C6B9C">
        <w:rPr>
          <w:rFonts w:ascii="Times New Roman" w:hAnsi="Times New Roman"/>
          <w:sz w:val="28"/>
          <w:szCs w:val="28"/>
        </w:rPr>
        <w:t>.</w:t>
      </w:r>
    </w:p>
    <w:p w14:paraId="75A12D19"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силы тока и напряжения в цепи постоянного тока при помощи аналоговых и цифровых измерительных приборов.</w:t>
      </w:r>
    </w:p>
    <w:p w14:paraId="434C1CB5"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Знакомство с цифровой лабораторией по физике. Примеры измерения физических величин при помощи компьютерных датчиков.</w:t>
      </w:r>
    </w:p>
    <w:p w14:paraId="59F612B6"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caps/>
          <w:sz w:val="28"/>
          <w:szCs w:val="28"/>
        </w:rPr>
      </w:pPr>
      <w:r w:rsidRPr="004C6B9C">
        <w:rPr>
          <w:rFonts w:ascii="Times New Roman" w:hAnsi="Times New Roman"/>
          <w:sz w:val="28"/>
          <w:szCs w:val="28"/>
        </w:rPr>
        <w:t>Раздел 2. Механика.</w:t>
      </w:r>
    </w:p>
    <w:p w14:paraId="5038AA7B"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sz w:val="28"/>
          <w:szCs w:val="28"/>
        </w:rPr>
      </w:pPr>
      <w:r w:rsidRPr="004C6B9C">
        <w:rPr>
          <w:rFonts w:ascii="Times New Roman" w:hAnsi="Times New Roman"/>
          <w:sz w:val="28"/>
          <w:szCs w:val="28"/>
        </w:rPr>
        <w:t>Тема 1. Кинематика.</w:t>
      </w:r>
    </w:p>
    <w:p w14:paraId="28F10CC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Механическое движение. Относительность механического движения. Система отсчёта.</w:t>
      </w:r>
    </w:p>
    <w:p w14:paraId="4283C47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Прямая и обратная задачи механики.</w:t>
      </w:r>
    </w:p>
    <w:p w14:paraId="541526C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Радиус-вектор материальной точки, его проекции на оси системы координат. Траектория.</w:t>
      </w:r>
    </w:p>
    <w:p w14:paraId="4A7E864D"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w:t>
      </w:r>
    </w:p>
    <w:p w14:paraId="72F30D2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Равномерное и равноускоренное прямолинейное движение. Зависимость координат, скорости, ускорения и пути материальной точки от времени  и их графики.</w:t>
      </w:r>
    </w:p>
    <w:p w14:paraId="714CF24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Свободное падение. Ускорение свободного падения. Движение тела, брошенного под углом к горизонту. Зависимость координат, скорости и ускорения материальной точки от времени и их графики.</w:t>
      </w:r>
    </w:p>
    <w:p w14:paraId="2FF673F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Криволинейное движение. Движение материальной точки по окружности. Угловая и линейная скорость. Период и частота обращения. Центростремительное (нормальное), касательное (тангенциальное) и полное ускорение материальной точки.</w:t>
      </w:r>
    </w:p>
    <w:p w14:paraId="1CCBA82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Технические устройства и технологические процессы: спидометр, движение </w:t>
      </w:r>
      <w:r w:rsidRPr="004C6B9C">
        <w:rPr>
          <w:rFonts w:ascii="Times New Roman" w:hAnsi="Times New Roman"/>
          <w:sz w:val="28"/>
          <w:szCs w:val="28"/>
        </w:rPr>
        <w:lastRenderedPageBreak/>
        <w:t>снарядов, цепные, шестерёнчатые и ремённые передачи, скоростные лифты.</w:t>
      </w:r>
    </w:p>
    <w:p w14:paraId="4BFF408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Демонстрации.</w:t>
      </w:r>
    </w:p>
    <w:p w14:paraId="1A5A684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Модель системы отсчёта, иллюстрация кинематических характеристик движения.</w:t>
      </w:r>
    </w:p>
    <w:p w14:paraId="195E8C30"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Способы исследования движений.</w:t>
      </w:r>
    </w:p>
    <w:p w14:paraId="5B34C99B"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Иллюстрация предельного перехода и измерение мгновенной скорости.</w:t>
      </w:r>
    </w:p>
    <w:p w14:paraId="132713AE"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Преобразование движений с использованием механизмов.</w:t>
      </w:r>
    </w:p>
    <w:p w14:paraId="5D2AC1E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Падение тел в воздухе и в разреженном пространстве.</w:t>
      </w:r>
    </w:p>
    <w:p w14:paraId="4C5E27B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Наблюдение движения тела, брошенного под углом к горизонту  и горизонтально. </w:t>
      </w:r>
    </w:p>
    <w:p w14:paraId="53258A8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Направление скорости при движении по окружности.</w:t>
      </w:r>
    </w:p>
    <w:p w14:paraId="6240B6C8"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Преобразование угловой скорости в редукторе.</w:t>
      </w:r>
    </w:p>
    <w:p w14:paraId="67B1110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Сравнение путей, траекторий, скоростей движения одного и того же тела  в разных системах отсчёта.</w:t>
      </w:r>
    </w:p>
    <w:p w14:paraId="0EE691A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Ученический эксперимент, лабораторные работы, практикум.</w:t>
      </w:r>
    </w:p>
    <w:p w14:paraId="3E6FA82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Изучение неравномерного движения с целью определения мгновенной скорости. </w:t>
      </w:r>
    </w:p>
    <w:p w14:paraId="5C921E14"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ускорения при прямолинейном равноускоренном движении  по наклонной плоскости.</w:t>
      </w:r>
    </w:p>
    <w:p w14:paraId="6C98DD86"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Исследование зависимости пути от времени при равноускоренном движении. </w:t>
      </w:r>
    </w:p>
    <w:p w14:paraId="3F774BF9"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Измерение ускорения свободного падения (рекомендовано использование цифровой лаборатории). </w:t>
      </w:r>
    </w:p>
    <w:p w14:paraId="5EAA77AE"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Изучение движения тела, брошенного горизонтально. Проверка гипотезы  о прямой пропорциональной зависимости между дальностью полёта и начальной скоростью тела. </w:t>
      </w:r>
    </w:p>
    <w:p w14:paraId="4CBE417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Изучение движения тела по окружности с постоянной по модулю скоростью. </w:t>
      </w:r>
    </w:p>
    <w:p w14:paraId="39E1C08E"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зависимости периода обращения конического маятника  от его параметров.</w:t>
      </w:r>
    </w:p>
    <w:p w14:paraId="24A4D105"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sz w:val="28"/>
          <w:szCs w:val="28"/>
        </w:rPr>
      </w:pPr>
      <w:r w:rsidRPr="004C6B9C">
        <w:rPr>
          <w:rFonts w:ascii="Times New Roman" w:hAnsi="Times New Roman"/>
          <w:b/>
          <w:sz w:val="28"/>
          <w:szCs w:val="28"/>
        </w:rPr>
        <w:t>Тема 2. Динамика.</w:t>
      </w:r>
    </w:p>
    <w:p w14:paraId="61F3609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Первый закон Ньютона. Инерциальные системы отсчёта. Принцип относительности Галилея. Неинерциальные системы отсчёта (определение, примеры).</w:t>
      </w:r>
    </w:p>
    <w:p w14:paraId="50CD6E6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Масса тела. Сила. Принцип суперпозиции сил.</w:t>
      </w:r>
    </w:p>
    <w:p w14:paraId="74112E5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Второй закон Ньютона для материальной точки. </w:t>
      </w:r>
    </w:p>
    <w:p w14:paraId="522AF5E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Третий закон Ньютона для материальных точек.</w:t>
      </w:r>
    </w:p>
    <w:p w14:paraId="5527766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Закон всемирного тяготения. Эквивалентность гравитационной и инертной массы.</w:t>
      </w:r>
    </w:p>
    <w:p w14:paraId="65F63A1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Сила тяжести. Зависимость ускорения свободного падения от высоты  над поверхностью планеты и от географической широты. Движение небесных тел  и их спутников. Законы Кеплера. Первая космическая скорость.</w:t>
      </w:r>
    </w:p>
    <w:p w14:paraId="321E603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Сила упругости. Закон Гука. Вес тела. Вес тела, движущегося с ускорением.</w:t>
      </w:r>
    </w:p>
    <w:p w14:paraId="525CEC4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lastRenderedPageBreak/>
        <w:t>Сила трения. Сухое трение. Сила трения скольжения и сила трения покоя. Коэффициент трения. Сила сопротивления при движении тела в жидкости или газе, её зависимость от скорости относительного движения.</w:t>
      </w:r>
    </w:p>
    <w:p w14:paraId="51E032C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Давление. Гидростатическое давление. Сила Архимеда.</w:t>
      </w:r>
    </w:p>
    <w:p w14:paraId="2109133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Технические устройства и технологические процессы: подшипники, движение искусственных спутников.</w:t>
      </w:r>
    </w:p>
    <w:p w14:paraId="74325E9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b/>
          <w:bCs/>
          <w:i/>
          <w:sz w:val="28"/>
          <w:szCs w:val="28"/>
        </w:rPr>
      </w:pPr>
      <w:r w:rsidRPr="004C6B9C">
        <w:rPr>
          <w:rFonts w:ascii="Times New Roman" w:hAnsi="Times New Roman"/>
          <w:iCs/>
          <w:sz w:val="28"/>
          <w:szCs w:val="28"/>
        </w:rPr>
        <w:t>Демонстрации.</w:t>
      </w:r>
    </w:p>
    <w:p w14:paraId="4B64E476"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Наблюдение движения тел в инерциальных и неинерциальных системах отсчёта. </w:t>
      </w:r>
    </w:p>
    <w:p w14:paraId="789D4F84"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Принцип относительности. </w:t>
      </w:r>
    </w:p>
    <w:p w14:paraId="46007430"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Качение двух цилиндров или шаров разной массы с одинаковым ускорением относительно неинерциальной системы отсчёта.</w:t>
      </w:r>
    </w:p>
    <w:p w14:paraId="1A762B62"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Сравнение равнодействующей приложенных к телу сил с произведением массы тела на его ускорение в инерциальной системе отсчёта.</w:t>
      </w:r>
    </w:p>
    <w:p w14:paraId="426B0F3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Равенство сил, возникающих в результате взаимодействия тел.</w:t>
      </w:r>
    </w:p>
    <w:p w14:paraId="2032944F"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масс по взаимодействию.</w:t>
      </w:r>
    </w:p>
    <w:p w14:paraId="4F70557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Невесомость.</w:t>
      </w:r>
    </w:p>
    <w:p w14:paraId="238AB97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Вес тела при ускоренном подъёме и падении.</w:t>
      </w:r>
    </w:p>
    <w:p w14:paraId="1BFA469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Центробежные механизмы.</w:t>
      </w:r>
    </w:p>
    <w:p w14:paraId="6B734E25"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Сравнение сил трения покоя, качения и скольжения.</w:t>
      </w:r>
    </w:p>
    <w:p w14:paraId="4189D73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 xml:space="preserve">Ученический эксперимент, лабораторные работы, практикум. </w:t>
      </w:r>
    </w:p>
    <w:p w14:paraId="6012BA97"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равнодействующей сил при движении бруска по наклонной плоскости.</w:t>
      </w:r>
    </w:p>
    <w:p w14:paraId="498D099F"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Проверка гипотезы о независимости времени движения бруска по наклонной плоскости на заданное расстояние от его массы. </w:t>
      </w:r>
    </w:p>
    <w:p w14:paraId="42B6FFA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зависимости сил упругости, возникающих в пружине  и резиновом образце, от их деформации.</w:t>
      </w:r>
    </w:p>
    <w:p w14:paraId="0179F91E"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Изучение движения системы тел, связанных нитью, перекинутой через лёгкий блок.</w:t>
      </w:r>
    </w:p>
    <w:p w14:paraId="3F56B2C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коэффициента трения по величине углового коэффициента зависимости F</w:t>
      </w:r>
      <w:r w:rsidRPr="004C6B9C">
        <w:rPr>
          <w:rFonts w:ascii="Times New Roman" w:hAnsi="Times New Roman"/>
          <w:sz w:val="28"/>
          <w:szCs w:val="28"/>
          <w:vertAlign w:val="subscript"/>
        </w:rPr>
        <w:t>тр</w:t>
      </w:r>
      <w:r w:rsidRPr="004C6B9C">
        <w:rPr>
          <w:rFonts w:ascii="Times New Roman" w:hAnsi="Times New Roman"/>
          <w:sz w:val="28"/>
          <w:szCs w:val="28"/>
        </w:rPr>
        <w:t xml:space="preserve">(N). </w:t>
      </w:r>
    </w:p>
    <w:p w14:paraId="7C14CBE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движения бруска по наклонной плоскости с переменным коэффициентом трения.</w:t>
      </w:r>
    </w:p>
    <w:p w14:paraId="44DEC218"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Изучение движения груза на валу с трением. </w:t>
      </w:r>
    </w:p>
    <w:p w14:paraId="30C8EBA9"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sz w:val="28"/>
          <w:szCs w:val="28"/>
        </w:rPr>
      </w:pPr>
      <w:r w:rsidRPr="004C6B9C">
        <w:rPr>
          <w:rFonts w:ascii="Times New Roman" w:hAnsi="Times New Roman"/>
          <w:b/>
          <w:sz w:val="28"/>
          <w:szCs w:val="28"/>
        </w:rPr>
        <w:t>Тема 3. Статика твёрдого тела.</w:t>
      </w:r>
    </w:p>
    <w:p w14:paraId="27057D2D"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Абсолютно твёрдое тело. Поступательное и вращательное движение твёрдого тела. Момент силы относительно оси вращения. Плечо силы. Сложение сил, приложенных к твёрдому телу. Центр тяжести тела.</w:t>
      </w:r>
    </w:p>
    <w:p w14:paraId="189FE57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Условия равновесия твёрдого тела.</w:t>
      </w:r>
    </w:p>
    <w:p w14:paraId="4932CFF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Устойчивое, неустойчивое, безразличное равновесие.</w:t>
      </w:r>
    </w:p>
    <w:p w14:paraId="3D60E004"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Технические устройства и технологические процессы: кронштейн, </w:t>
      </w:r>
      <w:r w:rsidRPr="004C6B9C">
        <w:rPr>
          <w:rFonts w:ascii="Times New Roman" w:hAnsi="Times New Roman"/>
          <w:sz w:val="28"/>
          <w:szCs w:val="28"/>
        </w:rPr>
        <w:lastRenderedPageBreak/>
        <w:t>строительный кран, решётчатые конструкции.</w:t>
      </w:r>
    </w:p>
    <w:p w14:paraId="487ED684"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Демонстрации.</w:t>
      </w:r>
    </w:p>
    <w:p w14:paraId="44F8505B"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Условия равновесия.</w:t>
      </w:r>
    </w:p>
    <w:p w14:paraId="052F9B10"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Виды равновесия.</w:t>
      </w:r>
    </w:p>
    <w:p w14:paraId="0E5C6CC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Ученический эксперимент, лабораторные работы, практикум. </w:t>
      </w:r>
    </w:p>
    <w:p w14:paraId="0AC628CC"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Исследование условий равновесия твёрдого тела, имеющего ось вращения. </w:t>
      </w:r>
    </w:p>
    <w:p w14:paraId="6F17E26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Конструирование кронштейнов и расчёт сил упругости. </w:t>
      </w:r>
    </w:p>
    <w:p w14:paraId="0255E137"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Изучение устойчивости твёрдого тела, имеющего площадь опоры. </w:t>
      </w:r>
    </w:p>
    <w:p w14:paraId="33ADB341"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sz w:val="28"/>
          <w:szCs w:val="28"/>
        </w:rPr>
      </w:pPr>
      <w:r w:rsidRPr="004C6B9C">
        <w:rPr>
          <w:rFonts w:ascii="Times New Roman" w:hAnsi="Times New Roman"/>
          <w:b/>
          <w:sz w:val="28"/>
          <w:szCs w:val="28"/>
        </w:rPr>
        <w:t>Тема 4. Законы сохранения в механике.</w:t>
      </w:r>
    </w:p>
    <w:p w14:paraId="29C287E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Импульс материальной точки, системы материальных точек. Центр масс системы материальных точек. Теорема о движении центра масс.</w:t>
      </w:r>
    </w:p>
    <w:p w14:paraId="26E477B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Импульс силы и изменение импульса тела. </w:t>
      </w:r>
    </w:p>
    <w:p w14:paraId="25D2912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Закон сохранения импульса. </w:t>
      </w:r>
    </w:p>
    <w:p w14:paraId="1A17A34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Реактивное движение.</w:t>
      </w:r>
    </w:p>
    <w:p w14:paraId="17DF4B9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Момент импульса материальной точки. Представление о сохранении момента импульса в центральных полях.</w:t>
      </w:r>
    </w:p>
    <w:p w14:paraId="6C6371D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Работа силы на малом и на конечном перемещении. Графическое представление работы силы. </w:t>
      </w:r>
    </w:p>
    <w:p w14:paraId="3E130F5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Мощность силы. </w:t>
      </w:r>
    </w:p>
    <w:p w14:paraId="7C41168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Кинетическая энергия материальной точки. Теорема об изменении кинетической энергии материальной точки. </w:t>
      </w:r>
    </w:p>
    <w:p w14:paraId="680B597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Потенциальные и непотенциальные силы. Потенциальная энергия. Потенциальная энергия упруго деформированной пружины. Потенциальная энергия тела в однородном гравитационном поле. Потенциальная энергия тела  в гравитационном поле однородного шара (внутри и вне шара). Вторая космическая скорость. Третья космическая скорость. </w:t>
      </w:r>
    </w:p>
    <w:p w14:paraId="1675263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Связь работы непотенциальных сил с изменением механической энергии системы тел. Закон сохранения механической энергии. </w:t>
      </w:r>
    </w:p>
    <w:p w14:paraId="2747037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Упругие и неупругие столкновения. </w:t>
      </w:r>
    </w:p>
    <w:p w14:paraId="6A5CA1A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Уравнение Бернулли для идеальной жидкости как следствие закона сохранения механической энергии.</w:t>
      </w:r>
    </w:p>
    <w:p w14:paraId="7EB2710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Технические устройства и технологические процессы: движение ракет, водомёт, копёр, пружинный пистолет, гироскоп, фигурное катание на коньках.</w:t>
      </w:r>
    </w:p>
    <w:p w14:paraId="1EA8542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Демонстрации.</w:t>
      </w:r>
    </w:p>
    <w:p w14:paraId="3AB0E77C"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Закон сохранения импульса.</w:t>
      </w:r>
    </w:p>
    <w:p w14:paraId="2FAD43EF"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Реактивное движение.</w:t>
      </w:r>
    </w:p>
    <w:p w14:paraId="2513F108"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мощности силы.</w:t>
      </w:r>
    </w:p>
    <w:p w14:paraId="09128525"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Изменение энергии тела при совершении работы.</w:t>
      </w:r>
    </w:p>
    <w:p w14:paraId="268A89A0"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Взаимные превращения кинетической и потенциальной энергий при действии на тело силы тяжести и силы упругости.</w:t>
      </w:r>
    </w:p>
    <w:p w14:paraId="2BCE86E8"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Сохранение энергии при свободном падении.</w:t>
      </w:r>
    </w:p>
    <w:p w14:paraId="2D1A4C9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lastRenderedPageBreak/>
        <w:t xml:space="preserve">Ученический эксперимент, лабораторные работы, практикум. </w:t>
      </w:r>
    </w:p>
    <w:p w14:paraId="64F8522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Измерение импульса тела по тормозному пути. </w:t>
      </w:r>
    </w:p>
    <w:p w14:paraId="2574AF8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Измерение силы тяги, скорости модели электромобиля и мощности силы тяги. </w:t>
      </w:r>
    </w:p>
    <w:p w14:paraId="087FD16D"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Сравнение изменения импульса тела с импульсом силы.</w:t>
      </w:r>
    </w:p>
    <w:p w14:paraId="2A91F93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сохранения импульса при упругом взаимодействии.</w:t>
      </w:r>
    </w:p>
    <w:p w14:paraId="3D12C32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кинетической энергии тела по тормозному пути.</w:t>
      </w:r>
    </w:p>
    <w:p w14:paraId="13D52834"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Сравнение изменения потенциальной энергии пружины с работой силы трения. </w:t>
      </w:r>
    </w:p>
    <w:p w14:paraId="73740A7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Определение работы силы трения при движении тела по наклонной плоскости.</w:t>
      </w:r>
    </w:p>
    <w:p w14:paraId="45C32EB5"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caps/>
          <w:sz w:val="28"/>
          <w:szCs w:val="28"/>
        </w:rPr>
      </w:pPr>
      <w:r w:rsidRPr="004C6B9C">
        <w:rPr>
          <w:rFonts w:ascii="Times New Roman" w:hAnsi="Times New Roman"/>
          <w:b/>
          <w:sz w:val="28"/>
          <w:szCs w:val="28"/>
        </w:rPr>
        <w:t>Раздел 3. Молекулярная физика и термодинамика.</w:t>
      </w:r>
    </w:p>
    <w:p w14:paraId="6BE3B2BD"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sz w:val="28"/>
          <w:szCs w:val="28"/>
        </w:rPr>
      </w:pPr>
      <w:r w:rsidRPr="004C6B9C">
        <w:rPr>
          <w:rFonts w:ascii="Times New Roman" w:hAnsi="Times New Roman"/>
          <w:b/>
          <w:sz w:val="28"/>
          <w:szCs w:val="28"/>
        </w:rPr>
        <w:t>Тема 1. Основы молекулярно-кинетической теории.</w:t>
      </w:r>
    </w:p>
    <w:p w14:paraId="194CE67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Основные положения молекулярно-кинетической теории (МКТ), их опытное обоснование. Диффузия. Броуновское движение. 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(атомов). Количество вещества. Постоянная Авогадро.</w:t>
      </w:r>
    </w:p>
    <w:p w14:paraId="363202A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Тепловое равновесие. Температура и способы её измерения. Шкала температур Цельсия. </w:t>
      </w:r>
    </w:p>
    <w:p w14:paraId="379B921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Модель идеального газа в молекулярно-кинетической теории: частицы газа движутся хаотически и не взаимодействуют друг с другом.</w:t>
      </w:r>
    </w:p>
    <w:p w14:paraId="6640274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Газовые законы. Уравнение Менделеева–Клапейрона. Абсолютная температура (шкала температур Кельвина). Закон Дальтона. Изопроцессы  в идеальном газе с постоянным количеством вещества. Графическое представление изопроцессов: изотерма, изохора, изобара.</w:t>
      </w:r>
    </w:p>
    <w:p w14:paraId="46301EC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Связь между давлением и средней кинетической энергией поступательного теплового движения молекул идеального газа (основное уравнение молекулярно-кинетической теории идеального газа).</w:t>
      </w:r>
    </w:p>
    <w:p w14:paraId="3F1A3494"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Связь абсолютной температуры термодинамической системы со средней кинетической энергией поступательного теплового движения её частиц.</w:t>
      </w:r>
    </w:p>
    <w:p w14:paraId="6B5FDBA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Технические устройства и технологические процессы: термометр, барометр, получение наноматериалов.</w:t>
      </w:r>
    </w:p>
    <w:p w14:paraId="577A268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Демонстрации.</w:t>
      </w:r>
    </w:p>
    <w:p w14:paraId="0424DDF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Модели движения частиц вещества.</w:t>
      </w:r>
    </w:p>
    <w:p w14:paraId="15631250"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Модель броуновского движения.</w:t>
      </w:r>
    </w:p>
    <w:p w14:paraId="14C23D8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Видеоролик с записью реального броуновского движения.</w:t>
      </w:r>
    </w:p>
    <w:p w14:paraId="7ABF8CA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Диффузия жидкостей.</w:t>
      </w:r>
    </w:p>
    <w:p w14:paraId="2182F0DB"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Модель опыта Штерна.</w:t>
      </w:r>
    </w:p>
    <w:p w14:paraId="375EB87B"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Притяжение молекул.</w:t>
      </w:r>
    </w:p>
    <w:p w14:paraId="47D825FE"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Модели кристаллических решёток.</w:t>
      </w:r>
    </w:p>
    <w:p w14:paraId="4A365CE9"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lastRenderedPageBreak/>
        <w:t>Наблюдение и исследование изопроцессов.</w:t>
      </w:r>
    </w:p>
    <w:p w14:paraId="2297361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 xml:space="preserve">Ученический эксперимент, лабораторные работы, практикум. </w:t>
      </w:r>
    </w:p>
    <w:p w14:paraId="1E036D06"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процесса установления теплового равновесия при теплообмене между горячей и холодной водой.</w:t>
      </w:r>
    </w:p>
    <w:p w14:paraId="047A3009"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Изучение изотермического процесса (рекомендовано использование цифровой лаборатории).</w:t>
      </w:r>
    </w:p>
    <w:p w14:paraId="5E918D3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Изучение изохорного процесса.</w:t>
      </w:r>
    </w:p>
    <w:p w14:paraId="10E3E09C"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Изучение изобарного процесса.</w:t>
      </w:r>
    </w:p>
    <w:p w14:paraId="112C81C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Проверка уравнения состояния.</w:t>
      </w:r>
    </w:p>
    <w:p w14:paraId="737BCFF0"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sz w:val="28"/>
          <w:szCs w:val="28"/>
        </w:rPr>
      </w:pPr>
      <w:r w:rsidRPr="004C6B9C">
        <w:rPr>
          <w:rFonts w:ascii="Times New Roman" w:hAnsi="Times New Roman"/>
          <w:b/>
          <w:sz w:val="28"/>
          <w:szCs w:val="28"/>
        </w:rPr>
        <w:t>Тема 2. Термодинамика. Тепловые машины.</w:t>
      </w:r>
    </w:p>
    <w:p w14:paraId="6FE514C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Термодинамическая (ТД) система. Задание внешних условий  для термодинамической системы. Внешние и внутренние параметры. Параметры термодинамической системы как средние значения величин, описывающих  её состояние на микроскопическом уровне.</w:t>
      </w:r>
    </w:p>
    <w:p w14:paraId="425C355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Нулевое начало термодинамики. Самопроизвольная релаксация термодинамической системы к тепловому равновесию. </w:t>
      </w:r>
    </w:p>
    <w:p w14:paraId="667668D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Модель идеального газа в термодинамике – система уравнений: уравнение Менделеева–Клапейрона и выражение для внутренней энергии. Условия применимости этой модели: низкая концентрация частиц, высокие температуры. Выражение для внутренней энергии одноатомного идеального газа.</w:t>
      </w:r>
    </w:p>
    <w:p w14:paraId="67A03EE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Квазистатические и нестатические процессы.</w:t>
      </w:r>
    </w:p>
    <w:p w14:paraId="099A962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Элементарная работа в термодинамике. Вычисление работы по графику процесса на pV-диаграмме.</w:t>
      </w:r>
    </w:p>
    <w:p w14:paraId="0A7F861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Теплопередача как способ изменения внутренней энергии термодинамической системы без совершения работы. Конвекция, теплопроводность, излучение.</w:t>
      </w:r>
    </w:p>
    <w:p w14:paraId="594859CD"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Количество теплоты. Теплоёмкость тела. Удельная и молярная теплоёмкости вещества. Уравнение Майера. Удельная теплота сгорания топлива. Расчёт количества теплоты при теплопередаче. Понятие об адиабатном процессе. </w:t>
      </w:r>
    </w:p>
    <w:p w14:paraId="47A9FCD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Первый закон термодинамики. Внутренняя энергия. Количество теплоты  и работа как меры изменения внутренней энергии термодинамической системы.</w:t>
      </w:r>
    </w:p>
    <w:p w14:paraId="5F54B49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Второй закон термодинамики для равновесных процессов: через заданное равновесное состояние термодинамической системы проходит единственная адиабата. Абсолютная температура. </w:t>
      </w:r>
    </w:p>
    <w:p w14:paraId="4FA1F14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Второй закон термодинамики для неравновесных процессов: невозможно передать теплоту от более холодного тела к более нагретому без компенсации (Клаузиус). Необратимость природных процессов.</w:t>
      </w:r>
    </w:p>
    <w:p w14:paraId="12B32A5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Принципы действия тепловых машин. КПД. </w:t>
      </w:r>
    </w:p>
    <w:p w14:paraId="7E6CC9E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Максимальное значение КПД. Цикл Карно.</w:t>
      </w:r>
    </w:p>
    <w:p w14:paraId="2E8ADC3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Экологические аспекты использования тепловых двигателей. Тепловое загрязнение окружающей среды. </w:t>
      </w:r>
    </w:p>
    <w:p w14:paraId="202F0B7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lastRenderedPageBreak/>
        <w:t>Технические устройства и технологические процессы: холодильник, кондиционер, дизельный и карбюраторный двигатели, паровая турбина, получение сверхнизких температур, утилизация «тепловых» отходов с использованием теплового насоса, утилизация биоорганического топлива для выработки «тепловой» и электроэнергии.</w:t>
      </w:r>
    </w:p>
    <w:p w14:paraId="47D793C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 xml:space="preserve">Демонстрации. </w:t>
      </w:r>
    </w:p>
    <w:p w14:paraId="344CC79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Изменение температуры при адиабатическом расширении. </w:t>
      </w:r>
    </w:p>
    <w:p w14:paraId="0092536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Воздушное огниво. </w:t>
      </w:r>
    </w:p>
    <w:p w14:paraId="0895BAC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Сравнение удельных теплоёмкостей веществ. </w:t>
      </w:r>
    </w:p>
    <w:p w14:paraId="732B5EE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Способы изменения внутренней энергии. </w:t>
      </w:r>
    </w:p>
    <w:p w14:paraId="61E3A30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адиабатного процесса.</w:t>
      </w:r>
    </w:p>
    <w:p w14:paraId="74F16E0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Компьютерные модели тепловых двигателей.</w:t>
      </w:r>
    </w:p>
    <w:p w14:paraId="6D17B8E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Ученический эксперимент, лабораторные работы, практикум</w:t>
      </w:r>
      <w:r w:rsidRPr="004C6B9C">
        <w:rPr>
          <w:rFonts w:ascii="Times New Roman" w:hAnsi="Times New Roman"/>
          <w:sz w:val="28"/>
          <w:szCs w:val="28"/>
        </w:rPr>
        <w:t xml:space="preserve">. </w:t>
      </w:r>
    </w:p>
    <w:p w14:paraId="421D10D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удельной теплоёмкости.</w:t>
      </w:r>
    </w:p>
    <w:p w14:paraId="701B03D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процесса остывания вещества.</w:t>
      </w:r>
    </w:p>
    <w:p w14:paraId="576FD1E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адиабатного процесса.</w:t>
      </w:r>
    </w:p>
    <w:p w14:paraId="77D49A1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Изучение взаимосвязи энергии межмолекулярного взаимодействия  и температуры кипения жидкостей. </w:t>
      </w:r>
    </w:p>
    <w:p w14:paraId="3228DC12"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sz w:val="28"/>
          <w:szCs w:val="28"/>
        </w:rPr>
      </w:pPr>
      <w:r w:rsidRPr="004C6B9C">
        <w:rPr>
          <w:rFonts w:ascii="Times New Roman" w:hAnsi="Times New Roman"/>
          <w:sz w:val="28"/>
          <w:szCs w:val="28"/>
        </w:rPr>
        <w:t xml:space="preserve">Тема 3. Агрегатные состояния вещества. Фазовые переходы. </w:t>
      </w:r>
    </w:p>
    <w:p w14:paraId="648F657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Парообразование и конденсация. Испарение и кипение. Удельная теплота парообразования.</w:t>
      </w:r>
    </w:p>
    <w:p w14:paraId="6C35937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Насыщенные и ненасыщенные пары. Качественная зависимость плотности  и давления насыщенного пара от температуры, их независимость от объёма насыщенного пара. Зависимость температуры кипения от давления в жидкости.</w:t>
      </w:r>
    </w:p>
    <w:p w14:paraId="5E68719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Влажность воздуха. Абсолютная и относительная влажность. </w:t>
      </w:r>
    </w:p>
    <w:p w14:paraId="67DA6A7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Твёрдое тело. Кристаллические и аморфные тела. Анизотропия свойств кристаллов. Плавление и кристаллизация. Удельная теплота плавления. Сублимация.</w:t>
      </w:r>
    </w:p>
    <w:p w14:paraId="41337BC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Деформации твёрдого тела. Растяжение и сжатие. Сдвиг. Модуль Юнга. Предел упругих деформаций.</w:t>
      </w:r>
    </w:p>
    <w:p w14:paraId="6F20304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Тепловое расширение жидкостей и твёрдых тел, объёмное и линейное расширение. Ангармонизм тепловых колебаний частиц вещества как причина теплового расширения тел (на качественном уровне).</w:t>
      </w:r>
    </w:p>
    <w:p w14:paraId="40E8C30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Преобразование энергии в фазовых переходах. </w:t>
      </w:r>
    </w:p>
    <w:p w14:paraId="3C8D9B4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Уравнение теплового баланса.</w:t>
      </w:r>
    </w:p>
    <w:p w14:paraId="1F8A1F0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Поверхностное натяжение. Коэффициент поверхностного натяжения. Капиллярные явления. Давление под искривлённой поверхностью жидкости. Формула Лапласа.</w:t>
      </w:r>
    </w:p>
    <w:p w14:paraId="10D5002D"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Технические устройства и технологические процессы: жидкие кристаллы, современные материалы.</w:t>
      </w:r>
    </w:p>
    <w:p w14:paraId="56746D6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b/>
          <w:bCs/>
          <w:i/>
          <w:sz w:val="28"/>
          <w:szCs w:val="28"/>
        </w:rPr>
      </w:pPr>
      <w:r w:rsidRPr="004C6B9C">
        <w:rPr>
          <w:rFonts w:ascii="Times New Roman" w:hAnsi="Times New Roman"/>
          <w:iCs/>
          <w:sz w:val="28"/>
          <w:szCs w:val="28"/>
        </w:rPr>
        <w:t>Демонстрации.</w:t>
      </w:r>
    </w:p>
    <w:p w14:paraId="4B95E4F4"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lastRenderedPageBreak/>
        <w:t>Тепловое расширение.</w:t>
      </w:r>
    </w:p>
    <w:p w14:paraId="507D4AFE"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Свойства насыщенных паров.</w:t>
      </w:r>
    </w:p>
    <w:p w14:paraId="71B2D0C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Кипение. Кипение при пониженном давлении.</w:t>
      </w:r>
    </w:p>
    <w:p w14:paraId="73FF7E30"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силы поверхностного натяжения.</w:t>
      </w:r>
    </w:p>
    <w:p w14:paraId="2B98DDDE"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Опыты с мыльными плёнками.</w:t>
      </w:r>
    </w:p>
    <w:p w14:paraId="22844CD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Смачивание.</w:t>
      </w:r>
    </w:p>
    <w:p w14:paraId="4883A61F"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Капиллярные явления.</w:t>
      </w:r>
    </w:p>
    <w:p w14:paraId="7D88D5F0"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Модели неньютоновской жидкости.</w:t>
      </w:r>
    </w:p>
    <w:p w14:paraId="058460DC"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Способы измерения влажности.</w:t>
      </w:r>
    </w:p>
    <w:p w14:paraId="4284976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нагревания и плавления кристаллического вещества.</w:t>
      </w:r>
    </w:p>
    <w:p w14:paraId="73B08508"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Виды деформаций.</w:t>
      </w:r>
    </w:p>
    <w:p w14:paraId="55EC7C77"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малых деформаций.</w:t>
      </w:r>
    </w:p>
    <w:p w14:paraId="6C6FC51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 xml:space="preserve">Ученический эксперимент, лабораторные работы, практикум. </w:t>
      </w:r>
    </w:p>
    <w:p w14:paraId="16E9A1E2"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Изучение закономерностей испарения жидкостей. </w:t>
      </w:r>
    </w:p>
    <w:p w14:paraId="1BF4255C"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удельной теплоты плавления льда.</w:t>
      </w:r>
    </w:p>
    <w:p w14:paraId="0049EE20"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Изучение свойств насыщенных паров.</w:t>
      </w:r>
    </w:p>
    <w:p w14:paraId="2F4101D7"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абсолютной влажности воздуха и оценка массы паров  в помещении.</w:t>
      </w:r>
    </w:p>
    <w:p w14:paraId="6BF06222"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коэффициента поверхностного натяжения.</w:t>
      </w:r>
    </w:p>
    <w:p w14:paraId="7FF19015"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модуля Юнга.</w:t>
      </w:r>
    </w:p>
    <w:p w14:paraId="71317ED2"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зависимости деформации резинового образца от приложенной  к нему силы.</w:t>
      </w:r>
    </w:p>
    <w:p w14:paraId="12DB2E9C"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caps/>
          <w:sz w:val="28"/>
          <w:szCs w:val="28"/>
        </w:rPr>
      </w:pPr>
      <w:r w:rsidRPr="004C6B9C">
        <w:rPr>
          <w:rFonts w:ascii="Times New Roman" w:hAnsi="Times New Roman"/>
          <w:sz w:val="28"/>
          <w:szCs w:val="28"/>
        </w:rPr>
        <w:t>Раздел 4. Электродинамика.</w:t>
      </w:r>
    </w:p>
    <w:p w14:paraId="7D97D4EF"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sz w:val="28"/>
          <w:szCs w:val="28"/>
        </w:rPr>
      </w:pPr>
      <w:r w:rsidRPr="004C6B9C">
        <w:rPr>
          <w:rFonts w:ascii="Times New Roman" w:hAnsi="Times New Roman"/>
          <w:sz w:val="28"/>
          <w:szCs w:val="28"/>
        </w:rPr>
        <w:t>Тема 1. Электрическое поле.</w:t>
      </w:r>
    </w:p>
    <w:p w14:paraId="44D0D2D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Электризация тел и её проявления. Электрический заряд. Два вида электрических зарядов. Проводники, диэлектрики и полупроводники. Элементарный электрический заряд. Закон сохранения электрического заряда.</w:t>
      </w:r>
    </w:p>
    <w:p w14:paraId="1A35E31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Взаимодействие зарядов. Точечные заряды. Закон Кулона.</w:t>
      </w:r>
    </w:p>
    <w:p w14:paraId="2056BB4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Электрическое поле. Его действие на электрические заряды.</w:t>
      </w:r>
    </w:p>
    <w:p w14:paraId="3A5B9AA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Напряжённость электрического поля. Пробный заряд. Линии напряжённости электрического поля. Однородное электрическое поле. </w:t>
      </w:r>
    </w:p>
    <w:p w14:paraId="6748451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Потенциальность электростатического поля. Разность потенциалов  и напряжение. Потенциальная энергия заряда в электростатическом поле. Потенциал электростатического поля. Связь напряжённости поля и разности потенциалов для электростатического поля (как однородного, так и неоднородного).</w:t>
      </w:r>
    </w:p>
    <w:p w14:paraId="5A906AE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Принцип суперпозиции электрических полей.</w:t>
      </w:r>
    </w:p>
    <w:p w14:paraId="7163474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Поле точечного заряда. Поле равномерно заряженной сферы. Поле равномерно заряженного по объёму шара. Поле равномерно заряженной бесконечной плоскости. Картины линий напряжённости этих полей  и эквипотенциальных поверхностей. </w:t>
      </w:r>
    </w:p>
    <w:p w14:paraId="08B1B98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Проводники в электростатическом поле. Условие равновесия зарядов.</w:t>
      </w:r>
    </w:p>
    <w:p w14:paraId="2526F79D"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lastRenderedPageBreak/>
        <w:t>Диэлектрики в электростатическом поле. Диэлектрическая проницаемость вещества.</w:t>
      </w:r>
    </w:p>
    <w:p w14:paraId="62F602C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Конденсатор. Электроёмкость конденсатора. Электроёмкость плоского конденсатора. </w:t>
      </w:r>
    </w:p>
    <w:p w14:paraId="12D53D6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Параллельное соединение конденсаторов. Последовательное соединение конденсаторов.</w:t>
      </w:r>
    </w:p>
    <w:p w14:paraId="19A03E6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Энергия заряженного конденсатора.</w:t>
      </w:r>
    </w:p>
    <w:p w14:paraId="3385D30D"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Движение заряженной частицы в однородном электрическом поле.</w:t>
      </w:r>
    </w:p>
    <w:p w14:paraId="2FFE5BF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Технические устройства и технологические процессы: электроскоп, электрометр, электростатическая защита, заземление электроприборов, конденсаторы, генератор Ван де Граафа.</w:t>
      </w:r>
    </w:p>
    <w:p w14:paraId="4C1AB5B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Демонстрации.</w:t>
      </w:r>
    </w:p>
    <w:p w14:paraId="37BA4D6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Устройство и принцип действия электрометра. </w:t>
      </w:r>
    </w:p>
    <w:p w14:paraId="01374D8C"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Электрическое поле заряженных шариков.</w:t>
      </w:r>
    </w:p>
    <w:p w14:paraId="41A69607"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Электрическое поле двух заряженных пластин. </w:t>
      </w:r>
    </w:p>
    <w:p w14:paraId="2ED65DC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Модель электростатического генератора (Ван де Граафа). </w:t>
      </w:r>
    </w:p>
    <w:p w14:paraId="70D8EC1E"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Проводники в электрическом поле. </w:t>
      </w:r>
    </w:p>
    <w:p w14:paraId="4CE71DA7"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Электростатическая защита. </w:t>
      </w:r>
    </w:p>
    <w:p w14:paraId="59697917"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Устройство и действие конденсатора постоянной и переменной ёмкости. </w:t>
      </w:r>
    </w:p>
    <w:p w14:paraId="3E575700"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Зависимость электроёмкости плоского конденсатора от площади пластин, расстояния между ними и диэлектрической проницаемости. </w:t>
      </w:r>
    </w:p>
    <w:p w14:paraId="37B16734"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Энергия электрического поля заряженного конденсатора. </w:t>
      </w:r>
    </w:p>
    <w:p w14:paraId="2BD1055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Зарядка и разрядка конденсатора через резистор.</w:t>
      </w:r>
    </w:p>
    <w:p w14:paraId="0CC5BC9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 xml:space="preserve">Ученический эксперимент, лабораторные работы, практикум. </w:t>
      </w:r>
    </w:p>
    <w:p w14:paraId="18E076E6"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Оценка сил взаимодействия заряженных тел. </w:t>
      </w:r>
    </w:p>
    <w:p w14:paraId="763E161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Наблюдение превращения энергии заряженного конденсатора в энергию излучения светодиода. </w:t>
      </w:r>
    </w:p>
    <w:p w14:paraId="46E1731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Изучение протекания тока в цепи, содержащей конденсатор.</w:t>
      </w:r>
    </w:p>
    <w:p w14:paraId="5208852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Распределение разности потенциалов (напряжения) при последовательном соединении конденсаторов. </w:t>
      </w:r>
    </w:p>
    <w:p w14:paraId="2BE82C0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разряда конденсатора через резистор.</w:t>
      </w:r>
    </w:p>
    <w:p w14:paraId="04EE4870"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sz w:val="28"/>
          <w:szCs w:val="28"/>
        </w:rPr>
      </w:pPr>
      <w:r w:rsidRPr="004C6B9C">
        <w:rPr>
          <w:rFonts w:ascii="Times New Roman" w:hAnsi="Times New Roman"/>
          <w:b/>
          <w:sz w:val="28"/>
          <w:szCs w:val="28"/>
        </w:rPr>
        <w:t>Тема 2. Постоянный электрический ток.</w:t>
      </w:r>
    </w:p>
    <w:p w14:paraId="445DAB2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Сила тока. Постоянный ток.</w:t>
      </w:r>
    </w:p>
    <w:p w14:paraId="587B04E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Условия существования постоянного электрического тока. Источники тока. Напряжение U и ЭДС ℰ.</w:t>
      </w:r>
    </w:p>
    <w:p w14:paraId="0277EBB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Закон Ома для участка цепи.</w:t>
      </w:r>
    </w:p>
    <w:p w14:paraId="4D99634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Электрическое сопротивление. Зависимость сопротивления однородного проводника от его длины и площади поперечного сечения. Удельное сопротивление вещества.</w:t>
      </w:r>
    </w:p>
    <w:p w14:paraId="1082784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Последовательное, параллельное, смешанное соединение проводников. Расчёт разветвлённых электрических цепей. Правила Кирхгофа.</w:t>
      </w:r>
    </w:p>
    <w:p w14:paraId="784E2D3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lastRenderedPageBreak/>
        <w:t>Работа электрического тока. Закон Джоуля–Ленца.</w:t>
      </w:r>
    </w:p>
    <w:p w14:paraId="6A28770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Мощность электрического тока. Тепловая мощность, выделяемая  на резисторе. </w:t>
      </w:r>
    </w:p>
    <w:p w14:paraId="2D6A693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ЭДС и внутреннее сопротивление источника тока. Закон Ома для полной (замкнутой) электрической цепи. Мощность источника тока. Короткое замыкание.</w:t>
      </w:r>
    </w:p>
    <w:p w14:paraId="6652FC2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Конденсатор в цепи постоянного тока.</w:t>
      </w:r>
    </w:p>
    <w:p w14:paraId="18A0659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Технические устройства и технологические процессы: амперметр, вольтметр, реостат, счётчик электрической энергии. </w:t>
      </w:r>
    </w:p>
    <w:p w14:paraId="5C65601D"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Демонстрации.</w:t>
      </w:r>
    </w:p>
    <w:p w14:paraId="38251CB7"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силы тока и напряжения.</w:t>
      </w:r>
    </w:p>
    <w:p w14:paraId="02CB6CB4"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зависимости силы тока от напряжения для резистора, лампы накаливания и светодиода.</w:t>
      </w:r>
    </w:p>
    <w:p w14:paraId="5115EF29"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Зависимость сопротивления цилиндрических проводников от длины, площади поперечного сечения и материала.</w:t>
      </w:r>
    </w:p>
    <w:p w14:paraId="5184D375"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зависимости силы тока от сопротивления при постоянном напряжении.</w:t>
      </w:r>
    </w:p>
    <w:p w14:paraId="6FB11EFF"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Прямое измерение ЭДС. Короткое замыкание гальванического элемента  и оценка внутреннего сопротивления.</w:t>
      </w:r>
    </w:p>
    <w:p w14:paraId="78FF014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Способы соединения источников тока, ЭДС батарей.</w:t>
      </w:r>
    </w:p>
    <w:p w14:paraId="69E0657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разности потенциалов между полюсами источника тока от силы тока в цепи.</w:t>
      </w:r>
    </w:p>
    <w:p w14:paraId="60A094DD"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Ученический эксперимент, лабораторные работы, практикум</w:t>
      </w:r>
      <w:r w:rsidRPr="004C6B9C">
        <w:rPr>
          <w:rFonts w:ascii="Times New Roman" w:hAnsi="Times New Roman"/>
          <w:sz w:val="28"/>
          <w:szCs w:val="28"/>
        </w:rPr>
        <w:t xml:space="preserve">. </w:t>
      </w:r>
    </w:p>
    <w:p w14:paraId="0B7BC2F2"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смешанного соединения резисторов.</w:t>
      </w:r>
    </w:p>
    <w:p w14:paraId="25F27D88"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удельного сопротивления проводников.</w:t>
      </w:r>
    </w:p>
    <w:p w14:paraId="62C6860C"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зависимости силы тока от напряжения для лампы накаливания.</w:t>
      </w:r>
    </w:p>
    <w:p w14:paraId="75116AAD"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Увеличение предела измерения амперметра (вольтметра).</w:t>
      </w:r>
    </w:p>
    <w:p w14:paraId="38365367"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ЭДС и внутреннего сопротивления источника тока.</w:t>
      </w:r>
    </w:p>
    <w:p w14:paraId="172A6745"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Исследование зависимости ЭДС гальванического элемента от времени  при коротком замыкании. </w:t>
      </w:r>
    </w:p>
    <w:p w14:paraId="50C8752B"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разности потенциалов между полюсами источника тока от силы тока в цепи.</w:t>
      </w:r>
    </w:p>
    <w:p w14:paraId="3543C7D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зависимости полезной мощности источника тока от силы тока.</w:t>
      </w:r>
    </w:p>
    <w:p w14:paraId="04556490"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sz w:val="28"/>
          <w:szCs w:val="28"/>
        </w:rPr>
      </w:pPr>
      <w:r w:rsidRPr="004C6B9C">
        <w:rPr>
          <w:rFonts w:ascii="Times New Roman" w:hAnsi="Times New Roman"/>
          <w:b/>
          <w:sz w:val="28"/>
          <w:szCs w:val="28"/>
        </w:rPr>
        <w:t>Тема 3. Токи в различных средах.</w:t>
      </w:r>
    </w:p>
    <w:p w14:paraId="5AFF8E4D"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Электрическая проводимость различных веществ. Электронная проводимость твёрдых металлов. Зависимость сопротивления металлов от температуры. Сверхпроводимость. </w:t>
      </w:r>
    </w:p>
    <w:p w14:paraId="1902FD5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Электрический ток в вакууме. Свойства электронных пучков.</w:t>
      </w:r>
    </w:p>
    <w:p w14:paraId="22BD8C2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Полупроводники. Собственная и примесная проводимость полупроводников. Свойства p–n-перехода. Полупроводниковые приборы.</w:t>
      </w:r>
    </w:p>
    <w:p w14:paraId="5CB6B20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Электрический ток в электролитах. Электролитическая диссоциация. </w:t>
      </w:r>
      <w:r w:rsidRPr="004C6B9C">
        <w:rPr>
          <w:rFonts w:ascii="Times New Roman" w:hAnsi="Times New Roman"/>
          <w:sz w:val="28"/>
          <w:szCs w:val="28"/>
        </w:rPr>
        <w:lastRenderedPageBreak/>
        <w:t>Электролиз. Законы Фарадея для электролиза.</w:t>
      </w:r>
    </w:p>
    <w:p w14:paraId="67D9563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Электрический ток в газах. Самостоятельный и несамостоятельный разряд. Различные типы самостоятельного разряда. Молния. Плазма.</w:t>
      </w:r>
    </w:p>
    <w:p w14:paraId="17CC7BD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Технические устройства и практическое применение: газоразрядные лампы, электронно-лучевая трубка, полупроводниковые приборы: диод, транзистор, фотодиод, светодиод, гальваника, рафинирование меди, выплавка алюминия, электронная микроскопия.</w:t>
      </w:r>
    </w:p>
    <w:p w14:paraId="1AB8432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Демонстрации.</w:t>
      </w:r>
    </w:p>
    <w:p w14:paraId="29F5B4D2"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Зависимость сопротивления металлов от температуры.</w:t>
      </w:r>
    </w:p>
    <w:p w14:paraId="52269AD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Проводимость электролитов.</w:t>
      </w:r>
    </w:p>
    <w:p w14:paraId="2E0F90BC"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Законы электролиза Фарадея.</w:t>
      </w:r>
    </w:p>
    <w:p w14:paraId="26305996"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Искровой разряд и проводимость воздуха.</w:t>
      </w:r>
    </w:p>
    <w:p w14:paraId="27E9887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Сравнение проводимости металлов и полупроводников.</w:t>
      </w:r>
    </w:p>
    <w:p w14:paraId="45240C5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Односторонняя проводимость диода.</w:t>
      </w:r>
    </w:p>
    <w:p w14:paraId="12F9AB9D"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 xml:space="preserve">Ученический эксперимент, лабораторные работы, практикум. </w:t>
      </w:r>
    </w:p>
    <w:p w14:paraId="0F396940"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электролиза.</w:t>
      </w:r>
    </w:p>
    <w:p w14:paraId="28876D1B"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заряда одновалентного иона.</w:t>
      </w:r>
    </w:p>
    <w:p w14:paraId="6E7168C4"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зависимости сопротивления терморезистора от температуры.</w:t>
      </w:r>
    </w:p>
    <w:p w14:paraId="0FCD1DBE"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Снятие вольт-амперной характеристики диода.</w:t>
      </w:r>
    </w:p>
    <w:p w14:paraId="4AFAC349"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caps/>
          <w:sz w:val="28"/>
          <w:szCs w:val="28"/>
        </w:rPr>
      </w:pPr>
      <w:r w:rsidRPr="004C6B9C">
        <w:rPr>
          <w:rFonts w:ascii="Times New Roman" w:hAnsi="Times New Roman"/>
          <w:b/>
          <w:sz w:val="28"/>
          <w:szCs w:val="28"/>
        </w:rPr>
        <w:t>Физический практикум.</w:t>
      </w:r>
    </w:p>
    <w:p w14:paraId="1122A96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Способы измерения физических величин с использованием аналоговых  и цифровых измерительных приборов и компьютерных датчиковых систем. Абсолютные и относительные погрешности измерений физических величин. Оценка границ погрешностей. </w:t>
      </w:r>
    </w:p>
    <w:p w14:paraId="79C8AA4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Проведение косвенных измерений, исследований зависимостей физических величин, проверка предложенных гипотез (выбор из работ, описанных  в тематических разделах «Ученический эксперимент, лабораторные работы, практикум»).</w:t>
      </w:r>
    </w:p>
    <w:p w14:paraId="22386C69"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caps/>
          <w:sz w:val="28"/>
          <w:szCs w:val="28"/>
        </w:rPr>
      </w:pPr>
      <w:r w:rsidRPr="004C6B9C">
        <w:rPr>
          <w:rFonts w:ascii="Times New Roman" w:hAnsi="Times New Roman"/>
          <w:sz w:val="28"/>
          <w:szCs w:val="28"/>
        </w:rPr>
        <w:t>Межпредметные связи.</w:t>
      </w:r>
    </w:p>
    <w:p w14:paraId="69A3C81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Изучение курса физики углублённого уровня в 10 классе осуществляется  с учётом содержательных межпредметных связей с курсами математики, биологии, химии, географии и технологии.</w:t>
      </w:r>
    </w:p>
    <w:p w14:paraId="4B40134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Межпредметные понятия, связанные с изучением методов научного познания:</w:t>
      </w:r>
      <w:r w:rsidRPr="004C6B9C">
        <w:rPr>
          <w:rFonts w:ascii="Times New Roman" w:hAnsi="Times New Roman"/>
          <w:b/>
          <w:bCs/>
          <w:i/>
          <w:iCs/>
          <w:sz w:val="28"/>
          <w:szCs w:val="28"/>
        </w:rPr>
        <w:t xml:space="preserve"> </w:t>
      </w:r>
      <w:r w:rsidRPr="004C6B9C">
        <w:rPr>
          <w:rFonts w:ascii="Times New Roman" w:hAnsi="Times New Roman"/>
          <w:sz w:val="28"/>
          <w:szCs w:val="28"/>
        </w:rPr>
        <w:t>явление, научный факт, гипотеза, физическая величина, закон, теория, наблюдение, эксперимент, моделирование, модель, измерение, погрешности измерений, измерительные приборы, цифровая лаборатория.</w:t>
      </w:r>
    </w:p>
    <w:p w14:paraId="7430DE2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Математика:</w:t>
      </w:r>
      <w:r w:rsidRPr="004C6B9C">
        <w:rPr>
          <w:rFonts w:ascii="Times New Roman" w:hAnsi="Times New Roman"/>
          <w:sz w:val="28"/>
          <w:szCs w:val="28"/>
        </w:rPr>
        <w:t xml:space="preserve"> Решение системы уравнений. Линейная функция, парабола, гипербола, их графики и свойства.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w:t>
      </w:r>
    </w:p>
    <w:p w14:paraId="11C7DAC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Биология:</w:t>
      </w:r>
      <w:r w:rsidRPr="004C6B9C">
        <w:rPr>
          <w:rFonts w:ascii="Times New Roman" w:hAnsi="Times New Roman"/>
          <w:sz w:val="28"/>
          <w:szCs w:val="28"/>
        </w:rPr>
        <w:t xml:space="preserve"> механическое движение в живой природе, диффузия, осмос, </w:t>
      </w:r>
      <w:r w:rsidRPr="004C6B9C">
        <w:rPr>
          <w:rFonts w:ascii="Times New Roman" w:hAnsi="Times New Roman"/>
          <w:sz w:val="28"/>
          <w:szCs w:val="28"/>
        </w:rPr>
        <w:lastRenderedPageBreak/>
        <w:t>теплообмен живых организмов, тепловое загрязнение окружающей среды, утилизация биоорганического топлива для выработки «тепловой» и электроэнергии, поверхностное натяжение и капиллярные явления в природе, электрические явления в живой природе.</w:t>
      </w:r>
    </w:p>
    <w:p w14:paraId="3B2014B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Химия</w:t>
      </w:r>
      <w:r w:rsidRPr="004C6B9C">
        <w:rPr>
          <w:rFonts w:ascii="Times New Roman" w:hAnsi="Times New Roman"/>
          <w:sz w:val="28"/>
          <w:szCs w:val="28"/>
        </w:rPr>
        <w:t>:</w:t>
      </w:r>
      <w:r w:rsidRPr="004C6B9C">
        <w:rPr>
          <w:rFonts w:ascii="Times New Roman" w:hAnsi="Times New Roman"/>
          <w:b/>
          <w:bCs/>
          <w:i/>
          <w:iCs/>
          <w:sz w:val="28"/>
          <w:szCs w:val="28"/>
        </w:rPr>
        <w:t xml:space="preserve"> </w:t>
      </w:r>
      <w:r w:rsidRPr="004C6B9C">
        <w:rPr>
          <w:rFonts w:ascii="Times New Roman" w:hAnsi="Times New Roman"/>
          <w:sz w:val="28"/>
          <w:szCs w:val="28"/>
        </w:rPr>
        <w:t>дискретное строение вещества, строение атомов и молекул, моль вещества, молярная масса, получение наноматериалов, тепловые свойства твёрдых тел, жидкостей и газов, жидкие кристаллы, электрические свойства металлов, электролитическая диссоциация, гальваника, электронная микроскопия.</w:t>
      </w:r>
    </w:p>
    <w:p w14:paraId="58C7EBA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География:</w:t>
      </w:r>
      <w:r w:rsidRPr="004C6B9C">
        <w:rPr>
          <w:rFonts w:ascii="Times New Roman" w:hAnsi="Times New Roman"/>
          <w:sz w:val="28"/>
          <w:szCs w:val="28"/>
        </w:rPr>
        <w:t xml:space="preserve"> влажность воздуха, ветры, барометр, термометр.</w:t>
      </w:r>
    </w:p>
    <w:p w14:paraId="08A8357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b/>
          <w:sz w:val="28"/>
          <w:szCs w:val="28"/>
        </w:rPr>
      </w:pPr>
      <w:r w:rsidRPr="004C6B9C">
        <w:rPr>
          <w:rFonts w:ascii="Times New Roman" w:hAnsi="Times New Roman"/>
          <w:iCs/>
          <w:sz w:val="28"/>
          <w:szCs w:val="28"/>
        </w:rPr>
        <w:t>Технология:</w:t>
      </w:r>
      <w:r w:rsidRPr="004C6B9C">
        <w:rPr>
          <w:rFonts w:ascii="Times New Roman" w:hAnsi="Times New Roman"/>
          <w:sz w:val="28"/>
          <w:szCs w:val="28"/>
        </w:rPr>
        <w:t xml:space="preserve"> преобразование движений с использованием механизмов, учёт сухого и жидкого трения в технике, статические конструкции (кронштейн, решетчатые конструкции), использование законов сохранения механики в технике (гироскоп, водомёт и другие), двигатель внутреннего сгорания, паровая турбина, бытовой холодильник, кондиционер, технологии получения современных материалов, в том числе наноматериалов, и нанотехнологии, электростатическая защита, заземление электроприборов, газоразрядные лампы, полупроводниковые приборы, гальваника. </w:t>
      </w:r>
    </w:p>
    <w:p w14:paraId="3818013B" w14:textId="77777777" w:rsidR="00ED53C3" w:rsidRPr="004C6B9C" w:rsidRDefault="004A3D8A" w:rsidP="004C6B9C">
      <w:pPr>
        <w:widowControl w:val="0"/>
        <w:tabs>
          <w:tab w:val="left" w:pos="142"/>
        </w:tabs>
        <w:autoSpaceDE w:val="0"/>
        <w:autoSpaceDN w:val="0"/>
        <w:adjustRightInd w:val="0"/>
        <w:spacing w:after="0" w:line="276" w:lineRule="auto"/>
        <w:ind w:firstLine="709"/>
        <w:contextualSpacing/>
        <w:jc w:val="center"/>
        <w:textAlignment w:val="center"/>
        <w:rPr>
          <w:rFonts w:ascii="Times New Roman" w:eastAsia="OfficinaSansBoldITC" w:hAnsi="Times New Roman"/>
          <w:b/>
          <w:sz w:val="28"/>
          <w:szCs w:val="28"/>
        </w:rPr>
      </w:pPr>
      <w:r w:rsidRPr="004C6B9C">
        <w:rPr>
          <w:rFonts w:ascii="Times New Roman" w:eastAsia="OfficinaSansBoldITC" w:hAnsi="Times New Roman"/>
          <w:b/>
          <w:sz w:val="28"/>
          <w:szCs w:val="28"/>
        </w:rPr>
        <w:t>Содержание обучения в 11 классе</w:t>
      </w:r>
    </w:p>
    <w:p w14:paraId="0BF3F699"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caps/>
          <w:sz w:val="28"/>
          <w:szCs w:val="28"/>
        </w:rPr>
      </w:pPr>
      <w:r w:rsidRPr="004C6B9C">
        <w:rPr>
          <w:rFonts w:ascii="Times New Roman" w:hAnsi="Times New Roman"/>
          <w:sz w:val="28"/>
          <w:szCs w:val="28"/>
        </w:rPr>
        <w:t>Раздел 4. Электродинамика.</w:t>
      </w:r>
    </w:p>
    <w:p w14:paraId="29480DF8"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sz w:val="28"/>
          <w:szCs w:val="28"/>
        </w:rPr>
      </w:pPr>
      <w:r w:rsidRPr="004C6B9C">
        <w:rPr>
          <w:rFonts w:ascii="Times New Roman" w:hAnsi="Times New Roman"/>
          <w:sz w:val="28"/>
          <w:szCs w:val="28"/>
        </w:rPr>
        <w:t>Тема 4. Магнитное поле.</w:t>
      </w:r>
    </w:p>
    <w:p w14:paraId="4C4CBA6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Взаимодействие постоянных магнитов и проводников с током. Магнитное поле. Вектор магнитной индукции. Принцип суперпозиции магнитных полей. Линии магнитной индукции. </w:t>
      </w:r>
    </w:p>
    <w:p w14:paraId="369732E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Магнитное поле проводника с током (прямого проводника, катушки  и кругового витка). Опыт Эрстеда.</w:t>
      </w:r>
    </w:p>
    <w:p w14:paraId="6188473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Сила Ампера, её направление и модуль.</w:t>
      </w:r>
    </w:p>
    <w:p w14:paraId="4421FD6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Сила Лоренца, её направление и модуль. Движение заряженной частицы  в однородном магнитном поле. Работа силы Лоренца.</w:t>
      </w:r>
    </w:p>
    <w:p w14:paraId="67021C4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Магнитное поле в веществе. Ферромагнетики, пара- и диамагнетики.</w:t>
      </w:r>
    </w:p>
    <w:p w14:paraId="57037F7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Технические устройства и технологические процессы: применение постоянных магнитов, электромагнитов, тестер-мультиметр, электродвигатель Якоби, ускорители элементарных частиц.</w:t>
      </w:r>
    </w:p>
    <w:p w14:paraId="3C3D265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b/>
          <w:bCs/>
          <w:i/>
          <w:sz w:val="28"/>
          <w:szCs w:val="28"/>
        </w:rPr>
      </w:pPr>
      <w:r w:rsidRPr="004C6B9C">
        <w:rPr>
          <w:rFonts w:ascii="Times New Roman" w:hAnsi="Times New Roman"/>
          <w:iCs/>
          <w:sz w:val="28"/>
          <w:szCs w:val="28"/>
        </w:rPr>
        <w:t>Демонстрации.</w:t>
      </w:r>
    </w:p>
    <w:p w14:paraId="10F476A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Картина линий индукции магнитного поля полосового и подковообразного постоянных магнитов. </w:t>
      </w:r>
    </w:p>
    <w:p w14:paraId="0D77B99C"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Картина линий магнитной индукции поля длинного прямого проводника  и замкнутого кольцевого проводника, катушки с током.</w:t>
      </w:r>
    </w:p>
    <w:p w14:paraId="45185536"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Взаимодействие двух проводников с током.</w:t>
      </w:r>
    </w:p>
    <w:p w14:paraId="5189D3A8"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Сила Ампера.</w:t>
      </w:r>
    </w:p>
    <w:p w14:paraId="2F89A21C"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Действие силы Лоренца на ионы электролита.</w:t>
      </w:r>
    </w:p>
    <w:p w14:paraId="4E1CC9FD"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движения пучка электронов в магнитном поле.</w:t>
      </w:r>
    </w:p>
    <w:p w14:paraId="417DC32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lastRenderedPageBreak/>
        <w:t xml:space="preserve">Принцип действия электроизмерительного прибора магнитоэлектрической системы. </w:t>
      </w:r>
    </w:p>
    <w:p w14:paraId="10B3A92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Ученический эксперимент, лабораторные работы, практикум</w:t>
      </w:r>
      <w:r w:rsidRPr="004C6B9C">
        <w:rPr>
          <w:rFonts w:ascii="Times New Roman" w:hAnsi="Times New Roman"/>
          <w:sz w:val="28"/>
          <w:szCs w:val="28"/>
        </w:rPr>
        <w:t xml:space="preserve">. </w:t>
      </w:r>
    </w:p>
    <w:p w14:paraId="576BE5D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магнитного поля постоянных магнитов.</w:t>
      </w:r>
    </w:p>
    <w:p w14:paraId="615CA824"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свойств ферромагнетиков.</w:t>
      </w:r>
    </w:p>
    <w:p w14:paraId="3AAB5AC6"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действия постоянного магнита на рамку с током.</w:t>
      </w:r>
    </w:p>
    <w:p w14:paraId="5AC634C5"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силы Ампера.</w:t>
      </w:r>
    </w:p>
    <w:p w14:paraId="00E3576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Изучение зависимости силы Ампера от силы тока. </w:t>
      </w:r>
    </w:p>
    <w:p w14:paraId="2C9D3BED"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Определение магнитной индукции на основе измерения силы Ампера.</w:t>
      </w:r>
    </w:p>
    <w:p w14:paraId="2710B257"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sz w:val="28"/>
          <w:szCs w:val="28"/>
        </w:rPr>
      </w:pPr>
      <w:r w:rsidRPr="004C6B9C">
        <w:rPr>
          <w:rFonts w:ascii="Times New Roman" w:hAnsi="Times New Roman"/>
          <w:b/>
          <w:sz w:val="28"/>
          <w:szCs w:val="28"/>
        </w:rPr>
        <w:t>Тема 5. Электромагнитная индукция.</w:t>
      </w:r>
    </w:p>
    <w:p w14:paraId="46967E4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Явление электромагнитной индукции. Поток вектора магнитной индукции. ЭДС индукции. Закон электромагнитной индукции Фарадея. Вихревое электрическое поле. Токи Фуко.</w:t>
      </w:r>
    </w:p>
    <w:p w14:paraId="16770A4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ЭДС индукции в проводнике, движущемся в однородном магнитном поле.</w:t>
      </w:r>
    </w:p>
    <w:p w14:paraId="6FD2027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Правило Ленца.</w:t>
      </w:r>
    </w:p>
    <w:p w14:paraId="66B62DD4"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Индуктивность. Катушка индуктивности в цепи постоянного тока. Явление самоиндукции. ЭДС самоиндукции. </w:t>
      </w:r>
    </w:p>
    <w:p w14:paraId="760915A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Энергия магнитного поля катушки с током.</w:t>
      </w:r>
    </w:p>
    <w:p w14:paraId="55916AC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Электромагнитное поле.</w:t>
      </w:r>
    </w:p>
    <w:p w14:paraId="46B9774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Технические устройства и технологические процессы: индукционная печь, соленоид, защита от электризации тел при движении в магнитном поле Земли.</w:t>
      </w:r>
    </w:p>
    <w:p w14:paraId="5422DB94"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Демонстрации.</w:t>
      </w:r>
    </w:p>
    <w:p w14:paraId="584E9A5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явления электромагнитной индукции.</w:t>
      </w:r>
    </w:p>
    <w:p w14:paraId="5A84438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зависимости ЭДС индукции от скорости изменения магнитного потока.</w:t>
      </w:r>
    </w:p>
    <w:p w14:paraId="1F1EEA1C"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Правило Ленца.</w:t>
      </w:r>
    </w:p>
    <w:p w14:paraId="0007EEC5"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Падение магнита в алюминиевой (медной) трубе.</w:t>
      </w:r>
    </w:p>
    <w:p w14:paraId="4B5FB0B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Явление самоиндукции.</w:t>
      </w:r>
    </w:p>
    <w:p w14:paraId="310A47D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зависимости ЭДС самоиндукции от скорости изменения силы тока в цепи.</w:t>
      </w:r>
    </w:p>
    <w:p w14:paraId="727242BD"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 xml:space="preserve">Ученический эксперимент, лабораторные работы, практикум. </w:t>
      </w:r>
    </w:p>
    <w:p w14:paraId="24774BB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Исследование явления электромагнитной индукции. </w:t>
      </w:r>
    </w:p>
    <w:p w14:paraId="0FA16DE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Определение индукции вихревого магнитного поля.</w:t>
      </w:r>
    </w:p>
    <w:p w14:paraId="3F01DB0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явления самоиндукции.</w:t>
      </w:r>
    </w:p>
    <w:p w14:paraId="453CB0E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Сборка модели электромагнитного генератора.</w:t>
      </w:r>
    </w:p>
    <w:p w14:paraId="445A5B97"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caps/>
          <w:sz w:val="28"/>
          <w:szCs w:val="28"/>
        </w:rPr>
      </w:pPr>
      <w:r w:rsidRPr="004C6B9C">
        <w:rPr>
          <w:rFonts w:ascii="Times New Roman" w:hAnsi="Times New Roman"/>
          <w:b/>
          <w:sz w:val="28"/>
          <w:szCs w:val="28"/>
        </w:rPr>
        <w:t>Раздел 5. Колебания и волны.</w:t>
      </w:r>
    </w:p>
    <w:p w14:paraId="59787E01"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sz w:val="28"/>
          <w:szCs w:val="28"/>
        </w:rPr>
      </w:pPr>
      <w:r w:rsidRPr="004C6B9C">
        <w:rPr>
          <w:rFonts w:ascii="Times New Roman" w:hAnsi="Times New Roman"/>
          <w:b/>
          <w:sz w:val="28"/>
          <w:szCs w:val="28"/>
        </w:rPr>
        <w:t>Тема 1. Механические колебания.</w:t>
      </w:r>
    </w:p>
    <w:p w14:paraId="7E86D78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Колебательная система. Свободные колебания.</w:t>
      </w:r>
    </w:p>
    <w:p w14:paraId="16068CB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Гармонические колебания. Кинематическое и динамическое описание. Энергетическое описание (закон сохранения механической энергии). Вывод динамического описания гармонических колебаний из их энергетического  и </w:t>
      </w:r>
      <w:r w:rsidRPr="004C6B9C">
        <w:rPr>
          <w:rFonts w:ascii="Times New Roman" w:hAnsi="Times New Roman"/>
          <w:sz w:val="28"/>
          <w:szCs w:val="28"/>
        </w:rPr>
        <w:lastRenderedPageBreak/>
        <w:t xml:space="preserve">кинематического описания. </w:t>
      </w:r>
    </w:p>
    <w:p w14:paraId="14501C8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Амплитуда и фаза колебаний. Связь амплитуды колебаний исходной величины с амплитудами колебаний её скорости и ускорения.</w:t>
      </w:r>
    </w:p>
    <w:p w14:paraId="6062F95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Период и частота колебаний. Период малых свободных колебаний математического маятника. Период свободных колебаний пружинного маятника. </w:t>
      </w:r>
    </w:p>
    <w:p w14:paraId="5003CB4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Понятие о затухающих колебаниях. Вынужденные колебания. Резонанс. Резонансная кривая. Влияние затухания на вид резонансной кривой. Автоколебания.</w:t>
      </w:r>
    </w:p>
    <w:p w14:paraId="3C9A52BD"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Технические устройства и технологические процессы: метроном, часы, качели, музыкальные инструменты, сейсмограф.</w:t>
      </w:r>
    </w:p>
    <w:p w14:paraId="0764DE6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b/>
          <w:bCs/>
          <w:i/>
          <w:sz w:val="28"/>
          <w:szCs w:val="28"/>
        </w:rPr>
      </w:pPr>
      <w:r w:rsidRPr="004C6B9C">
        <w:rPr>
          <w:rFonts w:ascii="Times New Roman" w:hAnsi="Times New Roman"/>
          <w:iCs/>
          <w:sz w:val="28"/>
          <w:szCs w:val="28"/>
        </w:rPr>
        <w:t>Демонстрации.</w:t>
      </w:r>
    </w:p>
    <w:p w14:paraId="43B3C7D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Запись колебательного движения.</w:t>
      </w:r>
    </w:p>
    <w:p w14:paraId="63056694"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Наблюдение независимости периода малых колебаний груза на нити  от амплитуды. </w:t>
      </w:r>
    </w:p>
    <w:p w14:paraId="613D2ACF"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Исследование затухающих колебаний и зависимости периода свободных колебаний от сопротивления. </w:t>
      </w:r>
    </w:p>
    <w:p w14:paraId="02A0286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колебаний груза на массивной пружине с целью формирования представлений об идеальной модели пружинного маятника.</w:t>
      </w:r>
    </w:p>
    <w:p w14:paraId="553A01A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Закон сохранения энергии при колебаниях груза на пружине.</w:t>
      </w:r>
    </w:p>
    <w:p w14:paraId="2D5D6904"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вынужденных колебаний.</w:t>
      </w:r>
    </w:p>
    <w:p w14:paraId="73927BAB"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Наблюдение резонанса. </w:t>
      </w:r>
    </w:p>
    <w:p w14:paraId="559F385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 xml:space="preserve">Ученический эксперимент, лабораторные работы, практикум. </w:t>
      </w:r>
    </w:p>
    <w:p w14:paraId="58407C87"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периода свободных колебаний нитяного и пружинного маятников.</w:t>
      </w:r>
    </w:p>
    <w:p w14:paraId="3CF61F9C"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Изучение законов движения тела в ходе колебаний на упругом подвесе. </w:t>
      </w:r>
    </w:p>
    <w:p w14:paraId="492771F9"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Изучение движения нитяного маятника.</w:t>
      </w:r>
    </w:p>
    <w:p w14:paraId="094C302E"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Преобразование энергии в пружинном маятнике.</w:t>
      </w:r>
    </w:p>
    <w:p w14:paraId="4AE11C9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убывания амплитуды затухающих колебаний.</w:t>
      </w:r>
    </w:p>
    <w:p w14:paraId="3911C7EF"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вынужденных колебаний.</w:t>
      </w:r>
    </w:p>
    <w:p w14:paraId="7A2FECD2"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sz w:val="28"/>
          <w:szCs w:val="28"/>
        </w:rPr>
      </w:pPr>
      <w:r w:rsidRPr="004C6B9C">
        <w:rPr>
          <w:rFonts w:ascii="Times New Roman" w:hAnsi="Times New Roman"/>
          <w:b/>
          <w:sz w:val="28"/>
          <w:szCs w:val="28"/>
        </w:rPr>
        <w:t>Тема 2. Электромагнитные колебания.</w:t>
      </w:r>
    </w:p>
    <w:p w14:paraId="1B9D1BB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Колебательный контур. Свободные электромагнитные колебания в идеальном колебательном контуре. Формула Томсона. Связь амплитуды заряда конденсатора  с амплитудой силы тока в колебательном контуре.</w:t>
      </w:r>
    </w:p>
    <w:p w14:paraId="753C224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Закон сохранения энергии в идеальном колебательном контуре.</w:t>
      </w:r>
    </w:p>
    <w:p w14:paraId="1EFADFF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Затухающие электромагнитные колебания. Вынужденные электромагнитные колебания. </w:t>
      </w:r>
    </w:p>
    <w:p w14:paraId="196FFF1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Переменный ток. Мощность переменного тока. Амплитудное и действующее значение силы тока и напряжения при различной форме зависимости переменного тока от времени.</w:t>
      </w:r>
    </w:p>
    <w:p w14:paraId="789A242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Синусоидальный переменный ток. Резистор, конденсатор и катушка индуктивности в цепи синусоидального переменного тока. Резонанс токов. </w:t>
      </w:r>
      <w:r w:rsidRPr="004C6B9C">
        <w:rPr>
          <w:rFonts w:ascii="Times New Roman" w:hAnsi="Times New Roman"/>
          <w:sz w:val="28"/>
          <w:szCs w:val="28"/>
        </w:rPr>
        <w:lastRenderedPageBreak/>
        <w:t>Резонанс напряжений.</w:t>
      </w:r>
    </w:p>
    <w:p w14:paraId="4C6A676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Идеальный трансформатор. Производство, передача и потребление электрической энергии. </w:t>
      </w:r>
    </w:p>
    <w:p w14:paraId="290DB5E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Экологические риски при производстве электроэнергии. Культура использования электроэнергии в повседневной жизни. </w:t>
      </w:r>
    </w:p>
    <w:p w14:paraId="0E0856C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Технические устройства и технологические процессы: электрический звонок, генератор переменного тока, линии электропередач.</w:t>
      </w:r>
    </w:p>
    <w:p w14:paraId="70F6E84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Демонстрации.</w:t>
      </w:r>
    </w:p>
    <w:p w14:paraId="4B3A355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Свободные электромагнитные колебания.</w:t>
      </w:r>
    </w:p>
    <w:p w14:paraId="131D88D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Зависимость частоты свободных колебаний от индуктивности и ёмкости контура.</w:t>
      </w:r>
    </w:p>
    <w:p w14:paraId="6F17CDC9"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Осциллограммы электромагнитных колебаний.</w:t>
      </w:r>
    </w:p>
    <w:p w14:paraId="7F3E99DE"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Генератор незатухающих электромагнитных колебаний.</w:t>
      </w:r>
    </w:p>
    <w:p w14:paraId="1FA1D19C"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Модель электромагнитного генератора.</w:t>
      </w:r>
    </w:p>
    <w:p w14:paraId="1DF3202C"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Вынужденные синусоидальные колебания.</w:t>
      </w:r>
    </w:p>
    <w:p w14:paraId="1325EAF0"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Резистор, катушка индуктивности и конденсатор в цепи переменного тока.</w:t>
      </w:r>
    </w:p>
    <w:p w14:paraId="30B2C072"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Резонанс при последовательном соединении резистора, катушки индуктивности и конденсатора.</w:t>
      </w:r>
    </w:p>
    <w:p w14:paraId="548DA549"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Устройство и принцип действия трансформатора.</w:t>
      </w:r>
    </w:p>
    <w:p w14:paraId="590AD37C"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Модель линии электропередачи.</w:t>
      </w:r>
    </w:p>
    <w:p w14:paraId="0F602074"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 xml:space="preserve">Ученический эксперимент, лабораторные работы, практикум. </w:t>
      </w:r>
    </w:p>
    <w:p w14:paraId="75C9C4E6"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Изучение трансформатора.</w:t>
      </w:r>
    </w:p>
    <w:p w14:paraId="5893A5B0"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Исследование переменного тока через последовательно соединённые конденсатор, катушку и резистор. </w:t>
      </w:r>
    </w:p>
    <w:p w14:paraId="33482DC6"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Наблюдение электромагнитного резонанса. </w:t>
      </w:r>
    </w:p>
    <w:p w14:paraId="7310E0C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Исследование работы источников света в цепи переменного тока. </w:t>
      </w:r>
    </w:p>
    <w:p w14:paraId="698C99BF"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sz w:val="28"/>
          <w:szCs w:val="28"/>
        </w:rPr>
      </w:pPr>
      <w:r w:rsidRPr="004C6B9C">
        <w:rPr>
          <w:rFonts w:ascii="Times New Roman" w:hAnsi="Times New Roman"/>
          <w:b/>
          <w:sz w:val="28"/>
          <w:szCs w:val="28"/>
        </w:rPr>
        <w:t>Тема 3. Механические и электромагнитные волны</w:t>
      </w:r>
      <w:r w:rsidRPr="004C6B9C">
        <w:rPr>
          <w:rFonts w:ascii="Times New Roman" w:hAnsi="Times New Roman"/>
          <w:sz w:val="28"/>
          <w:szCs w:val="28"/>
        </w:rPr>
        <w:t>.</w:t>
      </w:r>
    </w:p>
    <w:p w14:paraId="51F311A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Механические волны, условия их распространения. Поперечные и продольные волны. Период, скорость распространения и длина волны. Свойства механических волн: отражение, преломление, интерференция и дифракция. </w:t>
      </w:r>
    </w:p>
    <w:p w14:paraId="74F9D2C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Звук. Скорость звука. Громкость звука. Высота тона. Тембр звука.</w:t>
      </w:r>
    </w:p>
    <w:p w14:paraId="2F18916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Шумовое загрязнение окружающей среды.</w:t>
      </w:r>
    </w:p>
    <w:p w14:paraId="5C8E3C2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Электромагнитные волны. Условия излучения электромагнитных волн. Взаимная ориентация векторов </w:t>
      </w:r>
      <m:oMath>
        <m:acc>
          <m:accPr>
            <m:chr m:val="⃗"/>
            <m:ctrlPr>
              <w:rPr>
                <w:rFonts w:ascii="Cambria Math" w:eastAsiaTheme="minorHAnsi" w:hAnsi="Cambria Math" w:cstheme="minorBidi"/>
                <w:i/>
                <w:sz w:val="28"/>
                <w:szCs w:val="28"/>
                <w:lang w:eastAsia="en-US"/>
              </w:rPr>
            </m:ctrlPr>
          </m:accPr>
          <m:e>
            <m:r>
              <w:rPr>
                <w:rFonts w:ascii="Cambria Math" w:eastAsiaTheme="minorHAnsi" w:hAnsi="Cambria Math" w:cstheme="minorBidi"/>
                <w:sz w:val="28"/>
                <w:szCs w:val="28"/>
                <w:lang w:eastAsia="en-US"/>
              </w:rPr>
              <m:t xml:space="preserve">E,  </m:t>
            </m:r>
          </m:e>
        </m:acc>
        <m:r>
          <w:rPr>
            <w:rFonts w:ascii="Cambria Math" w:eastAsiaTheme="minorHAnsi" w:hAnsi="Cambria Math" w:cstheme="minorBidi"/>
            <w:sz w:val="28"/>
            <w:szCs w:val="28"/>
            <w:lang w:eastAsia="en-US"/>
          </w:rPr>
          <m:t xml:space="preserve"> </m:t>
        </m:r>
        <m:acc>
          <m:accPr>
            <m:chr m:val="⃗"/>
            <m:ctrlPr>
              <w:rPr>
                <w:rFonts w:ascii="Cambria Math" w:eastAsiaTheme="minorHAnsi" w:hAnsi="Cambria Math" w:cstheme="minorBidi"/>
                <w:i/>
                <w:sz w:val="28"/>
                <w:szCs w:val="28"/>
                <w:lang w:eastAsia="en-US"/>
              </w:rPr>
            </m:ctrlPr>
          </m:accPr>
          <m:e>
            <m:r>
              <w:rPr>
                <w:rFonts w:ascii="Cambria Math" w:eastAsiaTheme="minorHAnsi" w:hAnsi="Cambria Math" w:cstheme="minorBidi"/>
                <w:sz w:val="28"/>
                <w:szCs w:val="28"/>
                <w:lang w:eastAsia="en-US"/>
              </w:rPr>
              <m:t xml:space="preserve">B, </m:t>
            </m:r>
          </m:e>
        </m:acc>
        <m:r>
          <w:rPr>
            <w:rFonts w:ascii="Cambria Math" w:eastAsiaTheme="minorHAnsi" w:hAnsi="Cambria Math" w:cstheme="minorBidi"/>
            <w:sz w:val="28"/>
            <w:szCs w:val="28"/>
            <w:lang w:eastAsia="en-US"/>
          </w:rPr>
          <m:t xml:space="preserve"> </m:t>
        </m:r>
        <m:acc>
          <m:accPr>
            <m:chr m:val="⃗"/>
            <m:ctrlPr>
              <w:rPr>
                <w:rFonts w:ascii="Cambria Math" w:eastAsiaTheme="minorHAnsi" w:hAnsi="Cambria Math" w:cstheme="minorBidi"/>
                <w:i/>
                <w:sz w:val="28"/>
                <w:szCs w:val="28"/>
                <w:lang w:eastAsia="en-US"/>
              </w:rPr>
            </m:ctrlPr>
          </m:accPr>
          <m:e>
            <m:r>
              <w:rPr>
                <w:rFonts w:ascii="Cambria Math" w:eastAsiaTheme="minorHAnsi" w:hAnsi="Cambria Math" w:cstheme="minorBidi"/>
                <w:sz w:val="28"/>
                <w:szCs w:val="28"/>
                <w:lang w:eastAsia="en-US"/>
              </w:rPr>
              <m:t>v</m:t>
            </m:r>
          </m:e>
        </m:acc>
      </m:oMath>
      <w:r w:rsidRPr="004C6B9C">
        <w:rPr>
          <w:rFonts w:ascii="Times New Roman" w:hAnsi="Times New Roman"/>
          <w:sz w:val="28"/>
          <w:szCs w:val="28"/>
        </w:rPr>
        <w:t xml:space="preserve"> в электромагнитной волне.</w:t>
      </w:r>
    </w:p>
    <w:p w14:paraId="57A5D4E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Свойства электромагнитных волн: отражение, преломление, поляризация, интерференция и дифракция. </w:t>
      </w:r>
    </w:p>
    <w:p w14:paraId="0FE5284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Шкала электромагнитных волн. Применение электромагнитных волн  в технике и быту.</w:t>
      </w:r>
    </w:p>
    <w:p w14:paraId="6547633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Принципы радиосвязи и телевидения. Радиолокация.</w:t>
      </w:r>
    </w:p>
    <w:p w14:paraId="7EB627F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Электромагнитное загрязнение окружающей среды.</w:t>
      </w:r>
    </w:p>
    <w:p w14:paraId="2D29348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lastRenderedPageBreak/>
        <w:t>Технические устройства и практическое применение: музыкальные инструменты, радар, радиоприёмник, телевизор, антенна, телефон, СВЧ-печь, ультразвуковая диагностика в технике и медицине.</w:t>
      </w:r>
    </w:p>
    <w:p w14:paraId="20D0352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Демонстрации.</w:t>
      </w:r>
    </w:p>
    <w:p w14:paraId="6E949992"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Образование и распространение поперечных и продольных волн.</w:t>
      </w:r>
    </w:p>
    <w:p w14:paraId="55D465E8"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Колеблющееся тело как источник звука.</w:t>
      </w:r>
    </w:p>
    <w:p w14:paraId="50565676"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Зависимость длины волны от частоты колебаний.</w:t>
      </w:r>
    </w:p>
    <w:p w14:paraId="1B3FDD4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отражения и преломления механических волн.</w:t>
      </w:r>
    </w:p>
    <w:p w14:paraId="7C18187F"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интерференции и дифракции механических волн.</w:t>
      </w:r>
    </w:p>
    <w:p w14:paraId="4370B314"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Акустический резонанс.</w:t>
      </w:r>
    </w:p>
    <w:p w14:paraId="5592D25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Свойства ультразвука и его применение.</w:t>
      </w:r>
    </w:p>
    <w:p w14:paraId="7C9B5546"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связи громкости звука и высоты тона с амплитудой и частотой колебаний.</w:t>
      </w:r>
    </w:p>
    <w:p w14:paraId="6E235530"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свойств электромагнитных волн: отражение, преломление, поляризация, дифракция, интерференция.</w:t>
      </w:r>
    </w:p>
    <w:p w14:paraId="5C880EE4"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Обнаружение инфракрасного и ультрафиолетового излучений.</w:t>
      </w:r>
    </w:p>
    <w:p w14:paraId="6AB035C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 xml:space="preserve">Ученический эксперимент, лабораторные работы, практикум. </w:t>
      </w:r>
    </w:p>
    <w:p w14:paraId="050C74FB"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Изучение параметров звуковой волны.</w:t>
      </w:r>
    </w:p>
    <w:p w14:paraId="49F0788E"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Изучение распространения звуковых волн в замкнутом пространстве.</w:t>
      </w:r>
    </w:p>
    <w:p w14:paraId="294DC258"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sz w:val="28"/>
          <w:szCs w:val="28"/>
        </w:rPr>
      </w:pPr>
      <w:r w:rsidRPr="004C6B9C">
        <w:rPr>
          <w:rFonts w:ascii="Times New Roman" w:hAnsi="Times New Roman"/>
          <w:b/>
          <w:sz w:val="28"/>
          <w:szCs w:val="28"/>
        </w:rPr>
        <w:t>Тема 4. Оптика.</w:t>
      </w:r>
    </w:p>
    <w:p w14:paraId="27256CE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Прямолинейное распространение света в однородной среде. Луч света. Точечный источник света. </w:t>
      </w:r>
    </w:p>
    <w:p w14:paraId="61CED57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Отражение света. Законы отражения света. Построение изображений  в плоском зеркале. Сферические зеркала.</w:t>
      </w:r>
    </w:p>
    <w:p w14:paraId="56DF4AD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Преломление света. Законы преломления света. Абсолютный показатель преломления. Относительный показатель преломления. Постоянство частоты света и соотношение длин волн при переходе монохроматического света через границу раздела двух оптических сред.</w:t>
      </w:r>
    </w:p>
    <w:p w14:paraId="4F47A89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Ход лучей в призме. Дисперсия света. Сложный состав белого света. Цвет.</w:t>
      </w:r>
    </w:p>
    <w:p w14:paraId="0B1BC4C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Полное внутреннее отражение. Предельный угол полного внутреннего отражения.</w:t>
      </w:r>
    </w:p>
    <w:p w14:paraId="4359064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Собирающие и рассеивающие линзы. Тонкая линза. Фокусное расстояние  и оптическая сила тонкой линзы. Зависимость фокусного расстояния тонкой сферической линзы от её геометрии и относительного показателя преломления.</w:t>
      </w:r>
    </w:p>
    <w:p w14:paraId="4952683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Формула тонкой линзы. Увеличение, даваемое линзой.</w:t>
      </w:r>
    </w:p>
    <w:p w14:paraId="79742BE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Ход луча, прошедшего линзу под произвольным углом к её главной оптической оси. Построение изображений точки и отрезка прямой в собирающих  и рассеивающих линзах и их системах. </w:t>
      </w:r>
    </w:p>
    <w:p w14:paraId="78C5A37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Оптические приборы. Разрешающая способность. Глаз как оптическая система.</w:t>
      </w:r>
    </w:p>
    <w:p w14:paraId="511D2F5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Пределы применимости геометрической оптики.</w:t>
      </w:r>
    </w:p>
    <w:p w14:paraId="67AE53C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lastRenderedPageBreak/>
        <w:t>Волновая оптика. Интерференция света. Когерентные источники. Условия наблюдения максимумов и минимумов в интерференционной картине от двух когерентных источников. Примеры классических интерференционных схем.</w:t>
      </w:r>
    </w:p>
    <w:p w14:paraId="25D1E3F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14:paraId="00229A2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Поляризация света.</w:t>
      </w:r>
    </w:p>
    <w:p w14:paraId="4A80787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Технические устройства и технологические процессы: очки, лупа, перископ, фотоаппарат, микроскоп, проекционный аппарат, просветление оптики, волоконная оптика, дифракционная решётка.</w:t>
      </w:r>
    </w:p>
    <w:p w14:paraId="3D9A9D8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Демонстрации.</w:t>
      </w:r>
    </w:p>
    <w:p w14:paraId="6F9A885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Законы отражения света. </w:t>
      </w:r>
    </w:p>
    <w:p w14:paraId="166DE10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Исследование преломления света. </w:t>
      </w:r>
    </w:p>
    <w:p w14:paraId="105DA408"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полного внутреннего отражения. Модель световода.</w:t>
      </w:r>
    </w:p>
    <w:p w14:paraId="736A710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хода световых пучков через плоскопараллельную пластину  и призму.</w:t>
      </w:r>
    </w:p>
    <w:p w14:paraId="557E8370"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свойств изображений в линзах.</w:t>
      </w:r>
    </w:p>
    <w:p w14:paraId="7185498F"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Модели микроскопа, телескопа.</w:t>
      </w:r>
    </w:p>
    <w:p w14:paraId="2163E60B"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интерференции света.</w:t>
      </w:r>
    </w:p>
    <w:p w14:paraId="107CE77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цветов тонких плёнок.</w:t>
      </w:r>
    </w:p>
    <w:p w14:paraId="22C8DEA2"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дифракции света.</w:t>
      </w:r>
    </w:p>
    <w:p w14:paraId="0F119FE2"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Изучение дифракционной решётки. </w:t>
      </w:r>
    </w:p>
    <w:p w14:paraId="322F48F7"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дифракционного спектра.</w:t>
      </w:r>
    </w:p>
    <w:p w14:paraId="5B0EF77B"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Наблюдение дисперсии света. </w:t>
      </w:r>
    </w:p>
    <w:p w14:paraId="68391C06"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поляризации света.</w:t>
      </w:r>
    </w:p>
    <w:p w14:paraId="71F4F30F"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Применение поляроидов для изучения механических напряжений.</w:t>
      </w:r>
    </w:p>
    <w:p w14:paraId="5D1D815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 xml:space="preserve">Ученический эксперимент, лабораторные работы, практикум. </w:t>
      </w:r>
    </w:p>
    <w:p w14:paraId="4FF76F85"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Измерение показателя преломления стекла. </w:t>
      </w:r>
    </w:p>
    <w:p w14:paraId="627E32C2"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зависимости фокусного расстояния от вещества (на примере жидких линз).</w:t>
      </w:r>
    </w:p>
    <w:p w14:paraId="1E6E1678"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фокусного расстояния рассеивающих линз.</w:t>
      </w:r>
    </w:p>
    <w:p w14:paraId="0060B2D8"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Получение изображения в системе из плоского зеркала и линзы.</w:t>
      </w:r>
    </w:p>
    <w:p w14:paraId="18B9B34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Получение изображения в системе из двух линз.</w:t>
      </w:r>
    </w:p>
    <w:p w14:paraId="271E9397"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Конструирование телескопических систем. </w:t>
      </w:r>
    </w:p>
    <w:p w14:paraId="5B10DAEE"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дифракции, интерференции и поляризации света.</w:t>
      </w:r>
    </w:p>
    <w:p w14:paraId="30ABCF07"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Изучение поляризации света, отражённого от поверхности диэлектрика.</w:t>
      </w:r>
    </w:p>
    <w:p w14:paraId="4A320EF7"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Изучение интерференции лазерного излучения на двух щелях.</w:t>
      </w:r>
    </w:p>
    <w:p w14:paraId="7D75083F"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дисперсии.</w:t>
      </w:r>
    </w:p>
    <w:p w14:paraId="0DCA5605"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и исследование дифракционного спектра.</w:t>
      </w:r>
    </w:p>
    <w:p w14:paraId="2652BE7B"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длины световой волны.</w:t>
      </w:r>
    </w:p>
    <w:p w14:paraId="4F624528"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Получение спектра излучения светодиода при помощи дифракционной решётки.</w:t>
      </w:r>
    </w:p>
    <w:p w14:paraId="0803EC85"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caps/>
          <w:sz w:val="28"/>
          <w:szCs w:val="28"/>
        </w:rPr>
      </w:pPr>
      <w:r w:rsidRPr="004C6B9C">
        <w:rPr>
          <w:rFonts w:ascii="Times New Roman" w:hAnsi="Times New Roman"/>
          <w:b/>
          <w:sz w:val="28"/>
          <w:szCs w:val="28"/>
        </w:rPr>
        <w:lastRenderedPageBreak/>
        <w:t>Раздел 6. Основы специальной теории относительности.</w:t>
      </w:r>
    </w:p>
    <w:p w14:paraId="19956DC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Границы применимости классической механики. Постулаты специальной теории относительности.</w:t>
      </w:r>
    </w:p>
    <w:p w14:paraId="14A04AE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Пространственно-временной интервал. Преобразования Лоренца. Условие причинности. Относительность одновременности. Замедление времени  и сокращение длины.</w:t>
      </w:r>
    </w:p>
    <w:p w14:paraId="64652AF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Энергия и импульс релятивистской частицы.</w:t>
      </w:r>
    </w:p>
    <w:p w14:paraId="182E63C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Связь массы с энергией и импульсом релятивистской частицы. Энергия покоя.</w:t>
      </w:r>
    </w:p>
    <w:p w14:paraId="46B5C00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Технические устройства и технологические процессы: спутниковые приёмники, ускорители заряженных частиц.</w:t>
      </w:r>
    </w:p>
    <w:p w14:paraId="4594890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 xml:space="preserve">Ученический эксперимент, лабораторные работы, практикум. </w:t>
      </w:r>
    </w:p>
    <w:p w14:paraId="6E5901F7"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Определение импульса и энергии релятивистских частиц (по фотографиям треков заряженных частиц в магнитном поле).</w:t>
      </w:r>
    </w:p>
    <w:p w14:paraId="67AD64AD"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caps/>
          <w:sz w:val="28"/>
          <w:szCs w:val="28"/>
        </w:rPr>
      </w:pPr>
      <w:r w:rsidRPr="004C6B9C">
        <w:rPr>
          <w:rFonts w:ascii="Times New Roman" w:hAnsi="Times New Roman"/>
          <w:b/>
          <w:sz w:val="28"/>
          <w:szCs w:val="28"/>
        </w:rPr>
        <w:t>Раздел 7. Квантовая физика.</w:t>
      </w:r>
    </w:p>
    <w:p w14:paraId="01FC3C1C"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sz w:val="28"/>
          <w:szCs w:val="28"/>
        </w:rPr>
      </w:pPr>
      <w:r w:rsidRPr="004C6B9C">
        <w:rPr>
          <w:rFonts w:ascii="Times New Roman" w:hAnsi="Times New Roman"/>
          <w:sz w:val="28"/>
          <w:szCs w:val="28"/>
        </w:rPr>
        <w:t>Тема 1. Корпускулярно-волновой дуализм.</w:t>
      </w:r>
    </w:p>
    <w:p w14:paraId="449AA9E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Равновесное тепловое излучение (излучение абсолютно чёрного тела).</w:t>
      </w:r>
      <w:r w:rsidRPr="004C6B9C">
        <w:rPr>
          <w:rFonts w:ascii="Times New Roman" w:hAnsi="Times New Roman"/>
          <w:caps/>
          <w:sz w:val="28"/>
          <w:szCs w:val="28"/>
        </w:rPr>
        <w:t xml:space="preserve"> </w:t>
      </w:r>
      <w:r w:rsidRPr="004C6B9C">
        <w:rPr>
          <w:rFonts w:ascii="Times New Roman" w:hAnsi="Times New Roman"/>
          <w:sz w:val="28"/>
          <w:szCs w:val="28"/>
        </w:rPr>
        <w:t>Закон смещения Вина. Гипотеза Планка о квантах.</w:t>
      </w:r>
    </w:p>
    <w:p w14:paraId="7C75EC4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Фотоны. Энергия и импульс фотона.</w:t>
      </w:r>
    </w:p>
    <w:p w14:paraId="52F7127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Фотоэффект. Опыты А.Г. Столетова. Законы фотоэффекта. Уравнение Эйнштейна для фотоэффекта. «Красная граница» фотоэффекта.</w:t>
      </w:r>
    </w:p>
    <w:p w14:paraId="6B8C9754"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Давление света (в частности, давление света на абсолютно поглощающую  и абсолютно отражающую поверхность). Опыты П.Н. Лебедева.</w:t>
      </w:r>
    </w:p>
    <w:p w14:paraId="0B96568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Волновые свойства частиц. Волны де Бройля. Длина волны де Бройля  и размеры области локализации движущейся частицы. Корпускулярно-волновой дуализм. Дифракция электронов на кристаллах.</w:t>
      </w:r>
    </w:p>
    <w:p w14:paraId="2182007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Специфика измерений в микромире. Соотношения неопределённостей Гейзенберга.</w:t>
      </w:r>
    </w:p>
    <w:p w14:paraId="1358880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Технические устройства и технологические процессы: спектрометр, фотоэлемент, фотодатчик, туннельный микроскоп, солнечная батарея, светодиод.</w:t>
      </w:r>
    </w:p>
    <w:p w14:paraId="46677A9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Демонстрации.</w:t>
      </w:r>
    </w:p>
    <w:p w14:paraId="0AD6CAF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Фотоэффект на установке с цинковой пластиной.</w:t>
      </w:r>
    </w:p>
    <w:p w14:paraId="6D357D4F"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законов внешнего фотоэффекта.</w:t>
      </w:r>
    </w:p>
    <w:p w14:paraId="38152B26"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зависимости сопротивления полупроводников от освещённости.</w:t>
      </w:r>
    </w:p>
    <w:p w14:paraId="1F25169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Светодиод.</w:t>
      </w:r>
    </w:p>
    <w:p w14:paraId="6CDF7045"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Солнечная батарея.</w:t>
      </w:r>
    </w:p>
    <w:p w14:paraId="52E2FEB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Ученический эксперимент, лабораторные работы, практикум</w:t>
      </w:r>
      <w:r w:rsidRPr="004C6B9C">
        <w:rPr>
          <w:rFonts w:ascii="Times New Roman" w:hAnsi="Times New Roman"/>
          <w:sz w:val="28"/>
          <w:szCs w:val="28"/>
        </w:rPr>
        <w:t>.</w:t>
      </w:r>
    </w:p>
    <w:p w14:paraId="6953028E"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фоторезистора.</w:t>
      </w:r>
    </w:p>
    <w:p w14:paraId="3095EB6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Измерение постоянной Планка на основе исследования фотоэффекта.</w:t>
      </w:r>
    </w:p>
    <w:p w14:paraId="0273FAB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зависимости силы тока через светодиод от напряжения.</w:t>
      </w:r>
    </w:p>
    <w:p w14:paraId="3666692B"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sz w:val="28"/>
          <w:szCs w:val="28"/>
        </w:rPr>
      </w:pPr>
      <w:r w:rsidRPr="004C6B9C">
        <w:rPr>
          <w:rFonts w:ascii="Times New Roman" w:hAnsi="Times New Roman"/>
          <w:b/>
          <w:sz w:val="28"/>
          <w:szCs w:val="28"/>
        </w:rPr>
        <w:lastRenderedPageBreak/>
        <w:t>Тема 2. Физика атома.</w:t>
      </w:r>
    </w:p>
    <w:p w14:paraId="11DD67E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Опыты по исследованию строения атома. Планетарная модель атома Резерфорда.</w:t>
      </w:r>
    </w:p>
    <w:p w14:paraId="75E8964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Постулаты Бора. Излучение и поглощение фотонов при переходе атома  с одного уровня энергии на другой.</w:t>
      </w:r>
    </w:p>
    <w:p w14:paraId="76DA484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Виды спектров. Спектр уровней энергии атома водорода. </w:t>
      </w:r>
    </w:p>
    <w:p w14:paraId="2F13E36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eastAsia="Georgia" w:hAnsi="Times New Roman"/>
          <w:sz w:val="28"/>
          <w:szCs w:val="28"/>
        </w:rPr>
        <w:t>Спонтанное и вынужденное излучение света.</w:t>
      </w:r>
      <w:r w:rsidRPr="004C6B9C">
        <w:rPr>
          <w:rFonts w:ascii="Times New Roman" w:hAnsi="Times New Roman"/>
          <w:sz w:val="28"/>
          <w:szCs w:val="28"/>
        </w:rPr>
        <w:t xml:space="preserve"> Лазер.</w:t>
      </w:r>
    </w:p>
    <w:p w14:paraId="29069F0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Технические устройства и технологические процессы: спектральный анализ (спектроскоп), лазер, квантовый компьютер.</w:t>
      </w:r>
    </w:p>
    <w:p w14:paraId="7E0FE8D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Демонстрации.</w:t>
      </w:r>
    </w:p>
    <w:p w14:paraId="436498BC"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Модель опыта Резерфорда.</w:t>
      </w:r>
    </w:p>
    <w:p w14:paraId="05443E4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линейчатых спектров.</w:t>
      </w:r>
    </w:p>
    <w:p w14:paraId="2616562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Устройство и действие счётчика ионизирующих частиц.</w:t>
      </w:r>
    </w:p>
    <w:p w14:paraId="41F3012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Определение длины волны лазерного излучения.</w:t>
      </w:r>
    </w:p>
    <w:p w14:paraId="227F6AB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 xml:space="preserve">Ученический эксперимент, лабораторные работы, практикум. </w:t>
      </w:r>
    </w:p>
    <w:p w14:paraId="0D2CCD03"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Наблюдение линейчатого спектра.</w:t>
      </w:r>
    </w:p>
    <w:p w14:paraId="0AC1B539"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спектра разреженного атомарного водорода и измерение постоянной Ридберга.</w:t>
      </w:r>
    </w:p>
    <w:p w14:paraId="445209F9"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sz w:val="28"/>
          <w:szCs w:val="28"/>
        </w:rPr>
      </w:pPr>
      <w:r w:rsidRPr="004C6B9C">
        <w:rPr>
          <w:rFonts w:ascii="Times New Roman" w:hAnsi="Times New Roman"/>
          <w:b/>
          <w:sz w:val="28"/>
          <w:szCs w:val="28"/>
        </w:rPr>
        <w:t>Тема 3. Физика атомного ядра и элементарных частиц.</w:t>
      </w:r>
    </w:p>
    <w:p w14:paraId="1A556D2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Нуклонная модель ядра Гейзенберга–Иваненко. Заряд ядра. Массовое число ядра. Изотопы.</w:t>
      </w:r>
    </w:p>
    <w:p w14:paraId="5A482C0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Радиоактивность. Альфа-распад. Электронный и позитронный бета-распад. Гамма-излучение.</w:t>
      </w:r>
    </w:p>
    <w:p w14:paraId="1DCE0CB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Закон радиоактивного распада. Радиоактивные изотопы в природе. Свойства ионизирующего излучения. Влияние радиоактивности на живые организмы. Естественный фон излучения. Дозиметрия.</w:t>
      </w:r>
    </w:p>
    <w:p w14:paraId="04CAB23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Энергия связи нуклонов в ядре. Ядерные силы. Дефект массы ядра.</w:t>
      </w:r>
    </w:p>
    <w:p w14:paraId="6F235A0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Ядерные реакции. Деление и синтез ядер. Ядерные реакторы. Проблемы управляемого термоядерного синтеза. Экологические аспекты развития ядерной энергетики. </w:t>
      </w:r>
    </w:p>
    <w:p w14:paraId="3A423A14"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Методы регистрации и исследования элементарных частиц. </w:t>
      </w:r>
    </w:p>
    <w:p w14:paraId="19BAE244"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Фундаментальные взаимодействия. Барионы, мезоны и лептоны. Представление о Стандартной модели. Кварк-глюонная модель адронов. </w:t>
      </w:r>
    </w:p>
    <w:p w14:paraId="31870BB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Физика за пределами Стандартной модели. Тёмная материя и тёмная энергия.</w:t>
      </w:r>
    </w:p>
    <w:p w14:paraId="24DA44F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Единство физической картины мира.</w:t>
      </w:r>
    </w:p>
    <w:p w14:paraId="6494F33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Технические устройства и технологические процессы: дозиметр, камера Вильсона, ядерный реактор, термоядерный реактор, атомная бомба,  магнитно-резонансная томография.</w:t>
      </w:r>
    </w:p>
    <w:p w14:paraId="4142D73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 xml:space="preserve">Ученический эксперимент, лабораторные работы, практикум. </w:t>
      </w:r>
    </w:p>
    <w:p w14:paraId="3C469A0B"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Исследование треков частиц (по готовым фотографиям).</w:t>
      </w:r>
    </w:p>
    <w:p w14:paraId="7B905BA7"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lastRenderedPageBreak/>
        <w:t>Исследование радиоактивного фона с использованием дозиметра.</w:t>
      </w:r>
    </w:p>
    <w:p w14:paraId="6C1916B1"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Изучение поглощения бета-частиц алюминием.</w:t>
      </w:r>
    </w:p>
    <w:p w14:paraId="19887C6A"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caps/>
          <w:sz w:val="28"/>
          <w:szCs w:val="28"/>
        </w:rPr>
      </w:pPr>
      <w:r w:rsidRPr="004C6B9C">
        <w:rPr>
          <w:rFonts w:ascii="Times New Roman" w:hAnsi="Times New Roman"/>
          <w:b/>
          <w:sz w:val="28"/>
          <w:szCs w:val="28"/>
        </w:rPr>
        <w:t>Раздел 8. Элементы астрономии и астрофизики.</w:t>
      </w:r>
    </w:p>
    <w:p w14:paraId="2419A894"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Этапы развития астрономии. Прикладное и мировоззренческое значение астрономии. Применимость законов физики для объяснения природы космических объектов.</w:t>
      </w:r>
    </w:p>
    <w:p w14:paraId="076506D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Методы астрономических исследований. Современные оптические телескопы, радиотелескопы, внеатмосферная астрономия.</w:t>
      </w:r>
    </w:p>
    <w:p w14:paraId="49C42E1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Вид звёздного неба. Созвездия, яркие звёзды, планеты, их видимое движение.</w:t>
      </w:r>
    </w:p>
    <w:p w14:paraId="0629D75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Солнечная система. </w:t>
      </w:r>
    </w:p>
    <w:p w14:paraId="0E37F9E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Солнце. Солнечная активность. Источник энергии Солнца и звёзд. </w:t>
      </w:r>
    </w:p>
    <w:p w14:paraId="147AFB1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звёзд. Современные представления о происхождении и эволюции Солнца и звёзд. Этапы жизни звёзд.</w:t>
      </w:r>
    </w:p>
    <w:p w14:paraId="4CFEA77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Млечный Путь – наша Галактика. Положение и движение Солнца в Галактике. Типы галактик. Радиогалактики и квазары. Чёрные дыры в ядрах галактик.</w:t>
      </w:r>
    </w:p>
    <w:p w14:paraId="606AAC4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Вселенная. Расширение Вселенной. Закон Хаббла. Разбегание галактик. Теория Большого взрыва. Реликтовое излучение.</w:t>
      </w:r>
    </w:p>
    <w:p w14:paraId="7761421D"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Масштабная структура Вселенной. Метагалактика.</w:t>
      </w:r>
    </w:p>
    <w:p w14:paraId="6932568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Нерешённые проблемы астрономии.</w:t>
      </w:r>
    </w:p>
    <w:p w14:paraId="4B2F87E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iCs/>
          <w:sz w:val="28"/>
          <w:szCs w:val="28"/>
        </w:rPr>
      </w:pPr>
      <w:r w:rsidRPr="004C6B9C">
        <w:rPr>
          <w:rFonts w:ascii="Times New Roman" w:hAnsi="Times New Roman"/>
          <w:iCs/>
          <w:sz w:val="28"/>
          <w:szCs w:val="28"/>
        </w:rPr>
        <w:t>Ученические наблюдения.</w:t>
      </w:r>
    </w:p>
    <w:p w14:paraId="797CE46E"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Наблюдения звёздного неба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14:paraId="47544F6A" w14:textId="77777777" w:rsidR="00ED53C3" w:rsidRPr="004C6B9C" w:rsidRDefault="00ED53C3" w:rsidP="004C6B9C">
      <w:pPr>
        <w:widowControl w:val="0"/>
        <w:tabs>
          <w:tab w:val="left" w:pos="0"/>
          <w:tab w:val="left" w:pos="142"/>
          <w:tab w:val="left" w:pos="397"/>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Наблюдения в телескоп Луны, планет, туманностей и звёздных скоплений.</w:t>
      </w:r>
    </w:p>
    <w:p w14:paraId="08776E4D"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caps/>
          <w:sz w:val="28"/>
          <w:szCs w:val="28"/>
        </w:rPr>
      </w:pPr>
      <w:r w:rsidRPr="004C6B9C">
        <w:rPr>
          <w:rFonts w:ascii="Times New Roman" w:hAnsi="Times New Roman"/>
          <w:b/>
          <w:sz w:val="28"/>
          <w:szCs w:val="28"/>
        </w:rPr>
        <w:t>Физический практикум.</w:t>
      </w:r>
    </w:p>
    <w:p w14:paraId="68CF3CD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Способы измерения физических величин с использованием аналоговых  и цифровых измерительных приборов и компьютерных датчиковых систем. Абсолютные и относительные погрешности измерений физических величин. Оценка границ погрешностей.</w:t>
      </w:r>
    </w:p>
    <w:p w14:paraId="715CE44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Проведение косвенных измерений, исследований зависимостей физических величин, проверка предложенных гипотез (выбор из работ, описанных  в тематических разделах «Ученический эксперимент, лабораторные работы, практикум»).</w:t>
      </w:r>
    </w:p>
    <w:p w14:paraId="13AE8D81"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caps/>
          <w:sz w:val="28"/>
          <w:szCs w:val="28"/>
        </w:rPr>
      </w:pPr>
      <w:r w:rsidRPr="004C6B9C">
        <w:rPr>
          <w:rFonts w:ascii="Times New Roman" w:hAnsi="Times New Roman"/>
          <w:b/>
          <w:sz w:val="28"/>
          <w:szCs w:val="28"/>
        </w:rPr>
        <w:t>Обобщающее повторение.</w:t>
      </w:r>
    </w:p>
    <w:p w14:paraId="2A773E5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Обобщение и систематизация содержания разделов курса «Механика», «Молекулярная физика и термодинамика», «Электродинамика», «Колебания  и </w:t>
      </w:r>
      <w:r w:rsidRPr="004C6B9C">
        <w:rPr>
          <w:rFonts w:ascii="Times New Roman" w:hAnsi="Times New Roman"/>
          <w:sz w:val="28"/>
          <w:szCs w:val="28"/>
        </w:rPr>
        <w:lastRenderedPageBreak/>
        <w:t>волны», «Основы специальной теории относительности», «Квантовая физика», «Элементы астрономии и астрофизики».</w:t>
      </w:r>
    </w:p>
    <w:p w14:paraId="3B9F7D7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mallCaps/>
          <w:sz w:val="28"/>
          <w:szCs w:val="28"/>
        </w:rPr>
      </w:pPr>
      <w:r w:rsidRPr="004C6B9C">
        <w:rPr>
          <w:rFonts w:ascii="Times New Roman" w:hAnsi="Times New Roman"/>
          <w:sz w:val="28"/>
          <w:szCs w:val="28"/>
        </w:rPr>
        <w:t>Роль физики и астрономии в экономической, технологической, социальной  и этической сферах деятельности человека, роль и место физики и астрономии  в современной научной картине мира, значение описательной, систематизирующей, объяснительной и прогностической функций физической теории,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p w14:paraId="709C898E" w14:textId="77777777" w:rsidR="00ED53C3" w:rsidRPr="004C6B9C" w:rsidRDefault="00ED53C3" w:rsidP="004C6B9C">
      <w:pPr>
        <w:widowControl w:val="0"/>
        <w:tabs>
          <w:tab w:val="left" w:pos="142"/>
        </w:tabs>
        <w:suppressAutoHyphens/>
        <w:autoSpaceDE w:val="0"/>
        <w:autoSpaceDN w:val="0"/>
        <w:adjustRightInd w:val="0"/>
        <w:spacing w:after="0" w:line="276" w:lineRule="auto"/>
        <w:ind w:firstLine="709"/>
        <w:contextualSpacing/>
        <w:textAlignment w:val="center"/>
        <w:rPr>
          <w:rFonts w:ascii="Times New Roman" w:hAnsi="Times New Roman"/>
          <w:b/>
          <w:caps/>
          <w:sz w:val="28"/>
          <w:szCs w:val="28"/>
        </w:rPr>
      </w:pPr>
      <w:r w:rsidRPr="004C6B9C">
        <w:rPr>
          <w:rFonts w:ascii="Times New Roman" w:hAnsi="Times New Roman"/>
          <w:b/>
          <w:sz w:val="28"/>
          <w:szCs w:val="28"/>
        </w:rPr>
        <w:t>Межпредметные связи.</w:t>
      </w:r>
    </w:p>
    <w:p w14:paraId="4055F23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Изучение курса физики углублённого уровня в 11 классе осуществляется  с учётом содержательных межпредметных связей с курсами математики, биологии, химии, географии и технологии.</w:t>
      </w:r>
    </w:p>
    <w:p w14:paraId="3C3900F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Межпредметные понятия, связанные с изучением методов научного познания:</w:t>
      </w:r>
      <w:r w:rsidRPr="004C6B9C">
        <w:rPr>
          <w:rFonts w:ascii="Times New Roman" w:hAnsi="Times New Roman"/>
          <w:sz w:val="28"/>
          <w:szCs w:val="28"/>
        </w:rPr>
        <w:t xml:space="preserve"> явление, научный факт, гипотеза, физическая величина, закон, теория, наблюдение, эксперимент, моделирование, модель, измерение, погрешности измерений, измерительные приборы, цифровая лаборатория.</w:t>
      </w:r>
    </w:p>
    <w:p w14:paraId="71E6E24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Математика:</w:t>
      </w:r>
      <w:r w:rsidRPr="004C6B9C">
        <w:rPr>
          <w:rFonts w:ascii="Times New Roman" w:hAnsi="Times New Roman"/>
          <w:b/>
          <w:bCs/>
          <w:i/>
          <w:iCs/>
          <w:sz w:val="28"/>
          <w:szCs w:val="28"/>
        </w:rPr>
        <w:t xml:space="preserve"> </w:t>
      </w:r>
      <w:r w:rsidRPr="004C6B9C">
        <w:rPr>
          <w:rFonts w:ascii="Times New Roman" w:hAnsi="Times New Roman"/>
          <w:sz w:val="28"/>
          <w:szCs w:val="28"/>
        </w:rPr>
        <w:t>Решение системы уравнений.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 Производные элементарных функций. Признаки подобия треугольников, определение площади плоских фигур и объёма тел.</w:t>
      </w:r>
    </w:p>
    <w:p w14:paraId="4184139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Биология</w:t>
      </w:r>
      <w:r w:rsidRPr="004C6B9C">
        <w:rPr>
          <w:rFonts w:ascii="Times New Roman" w:hAnsi="Times New Roman"/>
          <w:sz w:val="28"/>
          <w:szCs w:val="28"/>
        </w:rPr>
        <w:t>:</w:t>
      </w:r>
      <w:r w:rsidRPr="004C6B9C">
        <w:rPr>
          <w:rFonts w:ascii="Times New Roman" w:hAnsi="Times New Roman"/>
          <w:b/>
          <w:bCs/>
          <w:i/>
          <w:iCs/>
          <w:sz w:val="28"/>
          <w:szCs w:val="28"/>
        </w:rPr>
        <w:t xml:space="preserve"> </w:t>
      </w:r>
      <w:r w:rsidRPr="004C6B9C">
        <w:rPr>
          <w:rFonts w:ascii="Times New Roman" w:hAnsi="Times New Roman"/>
          <w:sz w:val="28"/>
          <w:szCs w:val="28"/>
        </w:rPr>
        <w:t>электрические явления в живой природе, колебательные движения  в живой природе, экологические риски при производстве электроэнергии, электромагнитное загрязнение окружающей среды, ультразвуковая диагностика  в медицине, оптические явления в живой природе.</w:t>
      </w:r>
    </w:p>
    <w:p w14:paraId="02EF5DB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Химия:</w:t>
      </w:r>
      <w:r w:rsidRPr="004C6B9C">
        <w:rPr>
          <w:rFonts w:ascii="Times New Roman" w:hAnsi="Times New Roman"/>
          <w:sz w:val="28"/>
          <w:szCs w:val="28"/>
        </w:rPr>
        <w:t xml:space="preserve"> строение атомов и молекул, кристаллическая структура твёрдых тел, механизмы образования кристаллической решётки, спектральный анализ.</w:t>
      </w:r>
    </w:p>
    <w:p w14:paraId="33EA3C1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География:</w:t>
      </w:r>
      <w:r w:rsidRPr="004C6B9C">
        <w:rPr>
          <w:rFonts w:ascii="Times New Roman" w:hAnsi="Times New Roman"/>
          <w:sz w:val="28"/>
          <w:szCs w:val="28"/>
        </w:rPr>
        <w:t xml:space="preserve"> магнитные полюса Земли, залежи магнитных руд, фотосъёмка земной поверхности, сейсмограф.</w:t>
      </w:r>
    </w:p>
    <w:p w14:paraId="3C105B0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iCs/>
          <w:sz w:val="28"/>
          <w:szCs w:val="28"/>
        </w:rPr>
        <w:t>Технология:</w:t>
      </w:r>
      <w:r w:rsidRPr="004C6B9C">
        <w:rPr>
          <w:rFonts w:ascii="Times New Roman" w:hAnsi="Times New Roman"/>
          <w:sz w:val="28"/>
          <w:szCs w:val="28"/>
        </w:rPr>
        <w:t xml:space="preserve"> применение постоянных магнитов, электромагнитов, электродвигатель Якоби, генератор переменного тока, индукционная печь, линии электропередач, электродвигатель, радар, радиоприёмник, телевизор, антенна, телефон, СВЧ-печь, ультразвуковая диагностика в технике, проекционный аппарат, волоконная оптика, солнечная батарея, спутниковые приёмники, ядерная энергетика и экологические аспекты её развития.</w:t>
      </w:r>
    </w:p>
    <w:p w14:paraId="5A812B7B"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Планируемые результаты освоения программы по физике на уровне среднего общего образования </w:t>
      </w:r>
    </w:p>
    <w:p w14:paraId="286DE4E7"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Освоение учебного предмета «Физика» на уровне среднего общего образования (углубленный уровень) должно обеспечить достижение следующих личностных, метапредметных и предметных образовательных результатов.</w:t>
      </w:r>
    </w:p>
    <w:p w14:paraId="1AF335E1"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lastRenderedPageBreak/>
        <w:t>Личностные результаты освоения учебного предмета «Физика»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7F66C8E8"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1) гражданского воспитания:</w:t>
      </w:r>
    </w:p>
    <w:p w14:paraId="25367A1F"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сформированность гражданской позиции обучающегося как активного  и ответственного члена российского общества;</w:t>
      </w:r>
    </w:p>
    <w:p w14:paraId="35F7CB42"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принятие традиционных общечеловеческих гуманистических  и демократических ценностей; </w:t>
      </w:r>
    </w:p>
    <w:p w14:paraId="7E3D6E33"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15B9A8D2"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умение взаимодействовать с социальными институтами в соответствии  с их функциями и назначением;</w:t>
      </w:r>
    </w:p>
    <w:p w14:paraId="0E8E315F"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готовность к гуманитарной и волонтёрской деятельности;</w:t>
      </w:r>
    </w:p>
    <w:p w14:paraId="0008BC05" w14:textId="77777777" w:rsidR="00ED53C3" w:rsidRPr="004C6B9C" w:rsidRDefault="00ED53C3" w:rsidP="004C6B9C">
      <w:pPr>
        <w:widowControl w:val="0"/>
        <w:spacing w:after="0" w:line="276" w:lineRule="auto"/>
        <w:ind w:firstLine="708"/>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2) патриотического воспитания:</w:t>
      </w:r>
    </w:p>
    <w:p w14:paraId="6A21A943"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сформированность российской гражданской идентичности, патриотизма; </w:t>
      </w:r>
    </w:p>
    <w:p w14:paraId="286757F1"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ценностное отношение к государственным символам, достижениям российских учёных в области физики и технике;</w:t>
      </w:r>
    </w:p>
    <w:p w14:paraId="1FA58F8B"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3) духовно-нравственного воспитания:</w:t>
      </w:r>
    </w:p>
    <w:p w14:paraId="2D809CEA"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сформированность нравственного сознания, этического поведения; </w:t>
      </w:r>
    </w:p>
    <w:p w14:paraId="3A10998C"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учёного;</w:t>
      </w:r>
    </w:p>
    <w:p w14:paraId="29DF4FDA"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осознание личного вклада в построение устойчивого будущего;</w:t>
      </w:r>
    </w:p>
    <w:p w14:paraId="77071650"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4) эстетического воспитания:</w:t>
      </w:r>
    </w:p>
    <w:p w14:paraId="65EFFD23"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эстетическое отношение к миру, включая эстетику научного творчества, присущего физической науке;</w:t>
      </w:r>
    </w:p>
    <w:p w14:paraId="42CF0E24"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5) трудового воспитания:</w:t>
      </w:r>
    </w:p>
    <w:p w14:paraId="1C5E6089"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14:paraId="6BAA18FF"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готовность и способность к образованию и самообразованию в области физики на протяжении всей жизни;</w:t>
      </w:r>
    </w:p>
    <w:p w14:paraId="778DD56F"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6) экологического воспитания:</w:t>
      </w:r>
    </w:p>
    <w:p w14:paraId="17420B9F"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сформированность экологической культуры, осознание глобального характера экологических проблем; </w:t>
      </w:r>
    </w:p>
    <w:p w14:paraId="5BC495D2"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планирование и осуществление действий в окружающей среде на основе знания целей устойчивого развития человечества; </w:t>
      </w:r>
    </w:p>
    <w:p w14:paraId="1FB488EF"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lastRenderedPageBreak/>
        <w:t>Расширение опыта деятельности экологической направленности на основе имеющихся знаний по физике;</w:t>
      </w:r>
    </w:p>
    <w:p w14:paraId="6BF60506"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7) ценности научного познания:</w:t>
      </w:r>
    </w:p>
    <w:p w14:paraId="582BACF7"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сформированность мировоззрения, соответствующего современному уровню развития физической науки;</w:t>
      </w:r>
    </w:p>
    <w:p w14:paraId="1E976E41"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 </w:t>
      </w:r>
    </w:p>
    <w:p w14:paraId="326D6405"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В процессе достижения личностных результатов освоения программы  по физике для уровня среднего общего образования у обучающихся совершенствуется эмоциональный интеллект, предполагающий сформированность:</w:t>
      </w:r>
    </w:p>
    <w:p w14:paraId="29A2D455"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66B8836A"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4F965EBC"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56BD3B58"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эмпатии, включающей способность понимать эмоциональное состояние других, учитывать его при осуществлении общения, способность к сочувствию  и сопереживанию;</w:t>
      </w:r>
    </w:p>
    <w:p w14:paraId="349A9222"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8E50329"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SchoolBookSanPin" w:hAnsi="Times New Roman"/>
          <w:sz w:val="28"/>
          <w:szCs w:val="28"/>
          <w:lang w:eastAsia="en-US"/>
        </w:rPr>
        <w:t>Метапредметные результаты освоения программы среднего общего образования должны отражать:</w:t>
      </w:r>
    </w:p>
    <w:p w14:paraId="74B70971"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Овладение универсальными познавательными действиями:</w:t>
      </w:r>
    </w:p>
    <w:p w14:paraId="2CF2342E"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1) базовые логические действия:</w:t>
      </w:r>
    </w:p>
    <w:p w14:paraId="62C89390"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самостоятельно формулировать и актуализировать проблему, рассматривать её всесторонне; </w:t>
      </w:r>
    </w:p>
    <w:p w14:paraId="43D1E6C2"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определять цели деятельности, задавать параметры и критерии их достижения;</w:t>
      </w:r>
    </w:p>
    <w:p w14:paraId="668E8C72"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выявлять закономерности и противоречия в рассматриваемых физических явлениях; </w:t>
      </w:r>
    </w:p>
    <w:p w14:paraId="05AEE7CE"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разрабатывать план решения проблемы с учётом анализа имеющихся материальных и нематериальных ресурсов;</w:t>
      </w:r>
    </w:p>
    <w:p w14:paraId="21FF7D04"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616BB840"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координировать и выполнять работу в условиях реального, виртуального  и </w:t>
      </w:r>
      <w:r w:rsidRPr="004C6B9C">
        <w:rPr>
          <w:rFonts w:ascii="Times New Roman" w:eastAsia="Calibri" w:hAnsi="Times New Roman"/>
          <w:sz w:val="28"/>
          <w:szCs w:val="28"/>
          <w:lang w:eastAsia="en-US"/>
        </w:rPr>
        <w:lastRenderedPageBreak/>
        <w:t>комбинированного взаимодействия;</w:t>
      </w:r>
    </w:p>
    <w:p w14:paraId="7C88591F"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развивать креативное мышление при решении жизненных проблем.</w:t>
      </w:r>
    </w:p>
    <w:p w14:paraId="15CFED5B"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2) базовые исследовательские действия:</w:t>
      </w:r>
    </w:p>
    <w:p w14:paraId="64D16F88"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владеть научной терминологией, ключевыми понятиями и методами физической науки;</w:t>
      </w:r>
    </w:p>
    <w:p w14:paraId="51B0AC71"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 </w:t>
      </w:r>
    </w:p>
    <w:p w14:paraId="01D44472"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 </w:t>
      </w:r>
    </w:p>
    <w:p w14:paraId="47527147"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40D07C8C"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1946E9D8"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ставить и формулировать собственные задачи в образовательной деятельности, в том числе при изучении физики;</w:t>
      </w:r>
    </w:p>
    <w:p w14:paraId="5085B4EC"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давать оценку новым ситуациям, оценивать приобретённый опыт;</w:t>
      </w:r>
    </w:p>
    <w:p w14:paraId="347A9714"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уметь переносить знания по физике в практическую область жизнедеятельности;</w:t>
      </w:r>
    </w:p>
    <w:p w14:paraId="5E02AFD5"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уметь интегрировать знания из разных предметных областей; </w:t>
      </w:r>
    </w:p>
    <w:p w14:paraId="282068DB"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выдвигать новые идеи, предлагать оригинальные подходы и решения; </w:t>
      </w:r>
    </w:p>
    <w:p w14:paraId="7E63514D"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ставить проблемы и задачи, допускающие альтернативные решения.</w:t>
      </w:r>
    </w:p>
    <w:p w14:paraId="4332FC92"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3) работа с информацией:</w:t>
      </w:r>
    </w:p>
    <w:p w14:paraId="161041C9"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8B88035"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оценивать достоверность информации; </w:t>
      </w:r>
    </w:p>
    <w:p w14:paraId="291B2FF8"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130C1836"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создавать тексты физического содержания в различных форматах с учётом назначения информации и целевой аудитории, выбирая оптимальную форму представления и визуализации.</w:t>
      </w:r>
    </w:p>
    <w:p w14:paraId="52097E4C"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Овладение универсальными коммуникативными действиями:</w:t>
      </w:r>
    </w:p>
    <w:p w14:paraId="513F09AB"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1) общение:</w:t>
      </w:r>
    </w:p>
    <w:p w14:paraId="7A62B9B6"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lastRenderedPageBreak/>
        <w:t>осуществлять общение на уроках физики и во вне­урочной деятельности;</w:t>
      </w:r>
    </w:p>
    <w:p w14:paraId="387B7E18"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распознавать предпосылки конфликтных ситуаций и смягчать конфликты;</w:t>
      </w:r>
    </w:p>
    <w:p w14:paraId="74A125AC"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развёрнуто и логично излагать свою точку зрения с использованием языковых средств;</w:t>
      </w:r>
    </w:p>
    <w:p w14:paraId="652F3836"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2) совместная деятельность:</w:t>
      </w:r>
    </w:p>
    <w:p w14:paraId="5F8C4BDA"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понимать и использовать преимущества командной и индивидуальной работы;</w:t>
      </w:r>
    </w:p>
    <w:p w14:paraId="2446DB0A"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выбирать тематику и методы совместных действий с учётом общих интересов, и возможностей каждого члена коллектива; </w:t>
      </w:r>
    </w:p>
    <w:p w14:paraId="4D4DD73D"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3E471960"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оценивать качество своего вклада и каждого участника команды в общий результат по разработанным критериям;</w:t>
      </w:r>
    </w:p>
    <w:p w14:paraId="48A54606"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предлагать новые проекты, оценивать идеи с позиции новизны, оригинальности, практической значимости; </w:t>
      </w:r>
    </w:p>
    <w:p w14:paraId="077C3F55"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4496499D"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Овладение универсальными регулятивными действиями:</w:t>
      </w:r>
    </w:p>
    <w:p w14:paraId="5492EC8B"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1) самоорганизация:</w:t>
      </w:r>
    </w:p>
    <w:p w14:paraId="2389688A"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14:paraId="697C3A04"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самостоятельно составлять план решения расчётных и качественных задач, план выполнения практической работы с учётом имеющихся ресурсов, собственных возможностей и предпочтений;</w:t>
      </w:r>
    </w:p>
    <w:p w14:paraId="5DCA9B05"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давать оценку новым ситуациям;</w:t>
      </w:r>
    </w:p>
    <w:p w14:paraId="40A9FA6A"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расширять рамки учебного предмета на основе личных предпочтений;</w:t>
      </w:r>
    </w:p>
    <w:p w14:paraId="53F8880D"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делать осознанный выбор, аргументировать его, брать на себя ответственность за решение;</w:t>
      </w:r>
    </w:p>
    <w:p w14:paraId="008848DF"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оценивать приобретённый опыт;</w:t>
      </w:r>
    </w:p>
    <w:p w14:paraId="076046F1"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способствовать формированию и проявлению эрудиции в области физики, постоянно повышать свой образовательный и культурный уровень; </w:t>
      </w:r>
    </w:p>
    <w:p w14:paraId="138E3A4F"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2) самоконтроль:</w:t>
      </w:r>
    </w:p>
    <w:p w14:paraId="525FB4DD"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давать оценку новым ситуациям, вносить коррективы в деятельность, оценивать соответствие результатов целям; </w:t>
      </w:r>
    </w:p>
    <w:p w14:paraId="3CAA6168"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14:paraId="6F67B024"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использовать приёмы рефлексии для оценки ситуации, выбора верного решения;</w:t>
      </w:r>
    </w:p>
    <w:p w14:paraId="77DD3B5A"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оценивать риски и своевременно принимать решения по их снижению;</w:t>
      </w:r>
    </w:p>
    <w:p w14:paraId="7D3AE9A5"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lastRenderedPageBreak/>
        <w:t xml:space="preserve">принимать мотивы и аргументы других при анализе результатов деятельности; </w:t>
      </w:r>
    </w:p>
    <w:p w14:paraId="58226C2E"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3) принятие себя и других:</w:t>
      </w:r>
    </w:p>
    <w:p w14:paraId="3B9D09B0"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принимать себя, понимая свои недостатки и достоинства;</w:t>
      </w:r>
    </w:p>
    <w:p w14:paraId="12896AC6"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 xml:space="preserve">принимать мотивы и аргументы других при анализе результатов деятельности; </w:t>
      </w:r>
    </w:p>
    <w:p w14:paraId="3CD1EC7F" w14:textId="77777777" w:rsidR="00ED53C3" w:rsidRPr="004C6B9C" w:rsidRDefault="00ED53C3" w:rsidP="004C6B9C">
      <w:pPr>
        <w:widowControl w:val="0"/>
        <w:spacing w:after="0" w:line="276" w:lineRule="auto"/>
        <w:ind w:firstLine="709"/>
        <w:contextualSpacing/>
        <w:jc w:val="both"/>
        <w:rPr>
          <w:rFonts w:ascii="Times New Roman" w:eastAsia="Calibri" w:hAnsi="Times New Roman"/>
          <w:sz w:val="28"/>
          <w:szCs w:val="28"/>
          <w:lang w:eastAsia="en-US"/>
        </w:rPr>
      </w:pPr>
      <w:r w:rsidRPr="004C6B9C">
        <w:rPr>
          <w:rFonts w:ascii="Times New Roman" w:eastAsia="Calibri" w:hAnsi="Times New Roman"/>
          <w:sz w:val="28"/>
          <w:szCs w:val="28"/>
          <w:lang w:eastAsia="en-US"/>
        </w:rPr>
        <w:t>признавать своё право и право других на ошибку.</w:t>
      </w:r>
    </w:p>
    <w:p w14:paraId="5C6A9150" w14:textId="77777777" w:rsidR="00ED53C3" w:rsidRPr="004C6B9C" w:rsidRDefault="00ED53C3" w:rsidP="004C6B9C">
      <w:pPr>
        <w:widowControl w:val="0"/>
        <w:spacing w:after="0" w:line="276" w:lineRule="auto"/>
        <w:ind w:firstLine="709"/>
        <w:contextualSpacing/>
        <w:jc w:val="both"/>
        <w:rPr>
          <w:rFonts w:ascii="Times New Roman" w:eastAsia="Calibri" w:hAnsi="Times New Roman"/>
          <w:b/>
          <w:sz w:val="28"/>
          <w:szCs w:val="28"/>
          <w:lang w:eastAsia="en-US"/>
        </w:rPr>
      </w:pPr>
      <w:r w:rsidRPr="004C6B9C">
        <w:rPr>
          <w:rFonts w:ascii="Times New Roman" w:eastAsia="Calibri" w:hAnsi="Times New Roman"/>
          <w:sz w:val="28"/>
          <w:szCs w:val="28"/>
          <w:lang w:eastAsia="en-US"/>
        </w:rPr>
        <w:t xml:space="preserve">Предметные результаты освоения программы по физике. </w:t>
      </w:r>
      <w:r w:rsidRPr="004C6B9C">
        <w:rPr>
          <w:rFonts w:ascii="Times New Roman" w:eastAsia="Calibri" w:hAnsi="Times New Roman"/>
          <w:b/>
          <w:sz w:val="28"/>
          <w:szCs w:val="28"/>
          <w:lang w:eastAsia="en-US"/>
        </w:rPr>
        <w:t>В процессе изучения курса курса физики углубленного уровня в 10 классе обучающийся научится:</w:t>
      </w:r>
    </w:p>
    <w:p w14:paraId="7F55875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понимать роль физики в экономической, технологической, экологической, социальной и этической сферах деятельности человека, роль и место физики  в современной научной картине мира, значение описательной, систематизирующей, объяснительной и прогностической функций физической теории – механики, молекулярной физики и термодинамики, роль физической теории в формировании представлений о физической картине мира;</w:t>
      </w:r>
    </w:p>
    <w:p w14:paraId="0F3640A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различать условия применимости моделей физических тел и процессов (явлений): инерциальная система отсчёта, абсолютно твёрдое тело, материальная точка, равноускоренное движение, свободное падение, абсолютно упругая деформация, абсолютно упругое и абсолютно неупругое столкновения, модели газа, жидкости и твёрдого (кристаллического) тела, идеальный газ, точечный заряд, однородное электрическое поле; </w:t>
      </w:r>
    </w:p>
    <w:p w14:paraId="2F5AAF3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различать условия (границы, области) применимости физических законов, понимать всеобщий характер фундаментальных законов и ограниченность использования частных законов;</w:t>
      </w:r>
    </w:p>
    <w:p w14:paraId="4500B07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анализировать и объяснять механические процессы и явления, используя основные положения и законы механики (относительность механического движения, формулы кинематики равноускоренного движения, преобразования Галилея для скорости и перемещения, законы Ньютона, принцип относительности Галилея, закон всемирного тяготения, законы сохранения импульса и механической энергии, связь работы силы с изменением механической энергии, условия равновесия твёрдого тела), при этом использовать математическое выражение законов, указывать условия применимости физических законов: преобразований Галилея, второго и третьего законов Ньютона, законов сохранения импульса  и механической энергии, закона всемирного тяготения;</w:t>
      </w:r>
    </w:p>
    <w:p w14:paraId="467DA24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анализировать и объяснять тепловые процессы и явления, используя основные положения молекулярно-кинетической теории и законы молекулярной физики  и термодинамики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теплового движения его частиц, связь давления идеального газа с концентрацией молекул и его </w:t>
      </w:r>
      <w:r w:rsidRPr="004C6B9C">
        <w:rPr>
          <w:rFonts w:ascii="Times New Roman" w:hAnsi="Times New Roman"/>
          <w:sz w:val="28"/>
          <w:szCs w:val="28"/>
        </w:rPr>
        <w:lastRenderedPageBreak/>
        <w:t>температурой, уравнение Менделеева–Клапейрона, первый закон термодинамики, закон сохранения энергии  в тепловых процессах), при этом использовать математическое выражение законов, указывать условия применимости уравнения Менделеева–Клапейрона;</w:t>
      </w:r>
    </w:p>
    <w:p w14:paraId="5CC6BB8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анализировать и объяснять электрические явления, используя основные положения и законы электродинамики (закон сохранения электрического заряда, закон Кулона, потенциальность электростатического поля, принцип суперпозиции электрических полей, при этом указывая условия применимости закона Кулона,  а также практически важные соотношения: законы Ома для участка цепи  и для замкнутой электрической цепи, закон Джоуля–Ленца, правила Кирхгофа, законы Фарадея для электролиза);</w:t>
      </w:r>
    </w:p>
    <w:p w14:paraId="4F1620E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описывать физические процессы и явления, используя величины: перемещение, скорость, ускорение, импульс тела и системы тел, сила, момент силы, давление, потенциальная энергия, кинетическая энергия, механическая энергия, работа силы, центростремительное ускорение, сила тяжести, сила упругости, сила трения, мощность, энергия взаимодействия тела с Землёй вблизи её поверхности, энергия упругой деформации пружины, количество теплоты, абсолютная температура тела, работа в термодинамике, внутренняя энергия идеального одноатомного газа, работа идеального газа, относительная влажность воздуха,  коэффициент полезного действия идеального теплового двигателя; электрическое поле, напряжённость электрического поля, напряжённость поля точечного заряда или заряженного шара в вакууме и в диэлектрике, потенциал электростатического поля, разность потенциалов, электродвижущая сила, сила тока, напряжение, мощность тока, электрическая ёмкость плоского конденсатора, сопротивление участка цепи с последовательным и параллельным соединением резисторов, энергия электрического поля конденсатора;</w:t>
      </w:r>
    </w:p>
    <w:p w14:paraId="1EF95AD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объяснять особенности протекания физических явлений: механическое движение, тепловое движение частиц вещества, тепловое равновесие, броуновское движение, диффузия, испарение, кипение и конденсация, плавление  и кристаллизация, направленность теплопередачи, электризация тел, эквипотенциальность поверхности заряженного проводника;</w:t>
      </w:r>
    </w:p>
    <w:p w14:paraId="5F1DEB6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проводить исследование зависимости одной физической величины от другой  с использованием прямых измерений, при этом конструировать установку, фиксировать результаты полученной зависимости физических величин в виде графиков с учётом абсолютных погрешностей измерений, делать выводы  по результатам исследования; </w:t>
      </w:r>
    </w:p>
    <w:p w14:paraId="19DCA25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проводить косвенные измерения физических величин, при этом выбирать оптимальный метод измерения, оценивать абсолютные и относительные погрешности прямых и косвенных измерений;</w:t>
      </w:r>
    </w:p>
    <w:p w14:paraId="404CA7D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проводить опыты по проверке предложенной гипотезы: планировать эксперимент, собирать экспериментальную установку, анализировать полученные </w:t>
      </w:r>
      <w:r w:rsidRPr="004C6B9C">
        <w:rPr>
          <w:rFonts w:ascii="Times New Roman" w:hAnsi="Times New Roman"/>
          <w:sz w:val="28"/>
          <w:szCs w:val="28"/>
        </w:rPr>
        <w:lastRenderedPageBreak/>
        <w:t>результаты и делать вывод о статусе предложенной гипотезы;</w:t>
      </w:r>
    </w:p>
    <w:p w14:paraId="57D0B55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соблюдать правила безопасного труда при проведении исследований в рамках учебного эксперимента, практикума и учебно-исследовательской и проектной деятельности с использованием измерительных устройств и лабораторного оборудования; </w:t>
      </w:r>
    </w:p>
    <w:p w14:paraId="7CC954D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решать расчётные задачи с явно заданной и неявно заданной физической моделью: на основании анализа условия обосновывать выбор физической модели, отвечающей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расчёты на основании имеющихся данных, анализировать результаты и корректировать методы решения с учётом полученных результатов;</w:t>
      </w:r>
    </w:p>
    <w:p w14:paraId="52C9C46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решать качественные задачи, требующие применения знаний из разных разделов курса физики, а также интеграции знаний из других предметов естественно-научного цикла: выстраивать логическую цепочку рассуждений  с использованием изученных законов, закономерностей и физических явлений;</w:t>
      </w:r>
    </w:p>
    <w:p w14:paraId="21818C8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использовать теоретические знания для объяснения основных принципов работы измерительных приборов, технических устройств и технологических процессов; </w:t>
      </w:r>
    </w:p>
    <w:p w14:paraId="01F7CA7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приводить примеры вклада российских и зарубежных учёных-физиков  в развитие науки, в объяснение процессов окружающего мира, в развитие техники  и технологий; </w:t>
      </w:r>
    </w:p>
    <w:p w14:paraId="1A1FFBE6"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580F5BE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применять различные способы работы с информацией физического содержания с использованием современных информационных технологий, при этом использовать современные информационные технологии для поиска, переработки  и предъявления учебной и научно-популярной информации, структурирования  и интерпретации информации, полученной из различных источников, критически анализировать получаемую информацию и оценивать её достоверность  как на основе имеющихся знаний, так и на основе анализа источника информации;</w:t>
      </w:r>
    </w:p>
    <w:p w14:paraId="6045AA5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проявлять организационные и познавательные умения самостоятельного приобретения новых знаний в процессе выполнения проектных и учебно-исследовательских работ; </w:t>
      </w:r>
    </w:p>
    <w:p w14:paraId="6BA4F4B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работать в группе с исполнением различных социальных ролей, планировать работу группы, рационально распределять деятельность в нестандартных ситуациях, оценивать вклад каждого из участников группы в решение </w:t>
      </w:r>
      <w:r w:rsidRPr="004C6B9C">
        <w:rPr>
          <w:rFonts w:ascii="Times New Roman" w:hAnsi="Times New Roman"/>
          <w:sz w:val="28"/>
          <w:szCs w:val="28"/>
        </w:rPr>
        <w:lastRenderedPageBreak/>
        <w:t xml:space="preserve">рассматриваемой проблемы; </w:t>
      </w:r>
    </w:p>
    <w:p w14:paraId="324D0F43"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проявлять мотивацию к будущей профессиональной деятельности  по специальностям физико-технического профиля.</w:t>
      </w:r>
    </w:p>
    <w:p w14:paraId="514F3DB4"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cs="SchoolBookSanPin"/>
          <w:b/>
          <w:color w:val="000000"/>
          <w:sz w:val="28"/>
          <w:szCs w:val="28"/>
        </w:rPr>
      </w:pPr>
      <w:r w:rsidRPr="004C6B9C">
        <w:rPr>
          <w:rFonts w:ascii="Times New Roman" w:hAnsi="Times New Roman" w:cs="SchoolBookSanPin"/>
          <w:color w:val="000000"/>
          <w:sz w:val="28"/>
          <w:szCs w:val="28"/>
        </w:rPr>
        <w:t xml:space="preserve">Предметные результаты освоения программы по физике. </w:t>
      </w:r>
      <w:r w:rsidRPr="004C6B9C">
        <w:rPr>
          <w:rFonts w:ascii="Times New Roman" w:hAnsi="Times New Roman" w:cs="SchoolBookSanPin"/>
          <w:b/>
          <w:color w:val="000000"/>
          <w:sz w:val="28"/>
          <w:szCs w:val="28"/>
        </w:rPr>
        <w:t>В процессе изучения курса курса физики углубленного уровня в 11 классе обучающийся научится:</w:t>
      </w:r>
    </w:p>
    <w:p w14:paraId="67FEFD5A"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понимать роль физики в экономической, технологической, социальной  и этической сферах деятельности человека, роль и место физики в современной научной картине мира, роль астрономии в практической деятельности человека  и дальнейшем научно-техническом развитии, значение описательной, систематизирующей, объяснительной и прогностической функций физической теории – электродинамики, специальной теории относительности, квантовой физики,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p w14:paraId="3C4A532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различать условия применимости моделей физических тел и процессов (явлений): однородное электрическое и однородное магнитное поля, гармонические колебания, математический маятник, идеальный пружинный маятник, гармонические волны, идеальный колебательный контур, тонкая линза, моделей атома, атомного ядра и квантовой модели света;</w:t>
      </w:r>
    </w:p>
    <w:p w14:paraId="0A655A9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различать условия (границы, области) применимости физических законов, понимать всеобщий характер фундаментальных законов и ограниченность использования частных законов;</w:t>
      </w:r>
    </w:p>
    <w:p w14:paraId="6D4FF3C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анализировать и объяснять электромагнитные процессы и явления, используя основные положения и законы электродинамики и специальной теории относительности (закон сохранения электрического заряда, сила Ампера, сила Лоренца, закон электромагнитной индукции, правило Ленца, связь ЭДС самоиндукции в элементе электрической цепи со скоростью изменения силы тока, постулаты специальной теории относительности Эйнштейна);</w:t>
      </w:r>
    </w:p>
    <w:p w14:paraId="2F48966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анализировать и объяснять квантовые процессы и явления, используя положения квантовой физики (уравнение Эйнштейна для фотоэффекта, первый  и второй постулаты Бора, принцип соотношения неопределённостей Гейзенберга, законы сохранения зарядового и массового чисел и энергии в ядерных реакциях, закон радиоактивного распада);</w:t>
      </w:r>
    </w:p>
    <w:p w14:paraId="0EBEB760"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описывать физические процессы и явления, используя величины: напряжённость электрического поля, потенциал электростатического поля, разность потенциалов, электродвижущая сила, индукция магнитного поля, магнитный поток, сила Ампера, индуктивность, электродвижущая сила самоиндукции, энергия магнитного поля проводника с током, релятивистский импульс, полная энергия, энергия покоя свободной частицы, энергия и импульс фотона, массовое число  и заряд ядра, энергия связи ядра;</w:t>
      </w:r>
    </w:p>
    <w:p w14:paraId="458D9C1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lastRenderedPageBreak/>
        <w:t>объяснять особенности протекания физических явлений: электромагнитная индукция, самоиндукция, резонанс, интерференция волн, дифракция, дисперсия, полное внутреннее отражение, фотоэлектрический эффект (фотоэффект), альфа-  и бета-распады ядер, гамма-излучение ядер, физические принципы спектрального анализа и работы лазера;</w:t>
      </w:r>
    </w:p>
    <w:p w14:paraId="64A908D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определять направление индукции магнитного поля проводника с током, силы Ампера и силы Лоренца;</w:t>
      </w:r>
    </w:p>
    <w:p w14:paraId="43C644E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строить изображение, создаваемое плоским зеркалом, тонкой линзой,  и рассчитывать его характеристики;</w:t>
      </w:r>
    </w:p>
    <w:p w14:paraId="284E2F5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применять основополагающие астрономические понятия, теории и законы  для анализа и объяснения физических процессов, происходящих в звёздах,  в звёздных системах, в межгалактической среде; движения небесных тел, эволюции звёзд и Вселенной;</w:t>
      </w:r>
    </w:p>
    <w:p w14:paraId="5A7B7CF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проводить исследование зависимостей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графиков с учётом абсолютных погрешностей измерений, делать выводы по результатам исследования;</w:t>
      </w:r>
    </w:p>
    <w:p w14:paraId="4E74FCF2"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проводить косвенные измерения физических величин, при этом выбирать оптимальный метод измерения, оценивать абсолютные и относительные погрешности прямых и косвенных измерений;</w:t>
      </w:r>
    </w:p>
    <w:p w14:paraId="7918B01E"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проводить опыты по проверке предложенной гипотезы: планировать эксперимент, собирать экспериментальную установку, анализировать полученные результаты и делать вывод о статусе предложенной гипотезы;</w:t>
      </w:r>
    </w:p>
    <w:p w14:paraId="432977C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описывать методы получения научных астрономических знаний;</w:t>
      </w:r>
    </w:p>
    <w:p w14:paraId="28E57B31"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соблюдать правила безопасного труда при проведении исследований в рамках учебного эксперимента, практикума и учебно-исследовательской и проектной деятельности с использованием измерительных устройств и лабораторного оборудования;</w:t>
      </w:r>
    </w:p>
    <w:p w14:paraId="06B3D57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решать расчётные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расчёты на основании имеющихся данных, анализировать результаты  и корректировать методы решения с учётом полученных результатов;</w:t>
      </w:r>
    </w:p>
    <w:p w14:paraId="3C117885"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решать качественные задачи, требующие применения знаний из разных разделов курса физики, а также интеграции знаний из других предметов естественно-научного цикла: выстраивать логическую цепочку рассуждений  с использованием изученных законов, закономерностей и физических явлений;</w:t>
      </w:r>
    </w:p>
    <w:p w14:paraId="05495FEF"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использовать теоретические знания для объяснения основных принципов </w:t>
      </w:r>
      <w:r w:rsidRPr="004C6B9C">
        <w:rPr>
          <w:rFonts w:ascii="Times New Roman" w:hAnsi="Times New Roman"/>
          <w:sz w:val="28"/>
          <w:szCs w:val="28"/>
        </w:rPr>
        <w:lastRenderedPageBreak/>
        <w:t>работы измерительных приборов, технических устройств и технологических процессов;</w:t>
      </w:r>
    </w:p>
    <w:p w14:paraId="6AF21097"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приводить примеры вклада российских и зарубежных учёных-физиков  в развитие науки, в объяснение процессов окружающего мира, в развитие техники  и технологий;</w:t>
      </w:r>
    </w:p>
    <w:p w14:paraId="6373569B"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5ACE6BEC"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применять различные способы работы с информацией физического содержания с использованием современных информационных технологий,  при этом использовать современные информационные технологии для поиска, переработки и предъявления учебной и научно-популярной информации, структурирования и интерпретации информации, полученной из различных источников, критически анализировать получаемую информацию и оценивать  её достоверность как на основе имеющихся знаний, так и на основе анализа источника информации;</w:t>
      </w:r>
    </w:p>
    <w:p w14:paraId="3C0F20FD"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проявлять организационные и познавательные умения самостоятельного приобретения новых знаний в процессе выполнения проектных  и учебно-исследовательских работ; </w:t>
      </w:r>
    </w:p>
    <w:p w14:paraId="2B716519"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работать в группе с исполнением различных социальных ролей, планировать работу группы, рационально распределять деятельность в нестандартных ситуациях, оценивать вклад каждого из участников группы в решение рассматриваемой проблемы;</w:t>
      </w:r>
    </w:p>
    <w:p w14:paraId="38404C18" w14:textId="77777777" w:rsidR="00ED53C3" w:rsidRPr="004C6B9C" w:rsidRDefault="00ED53C3" w:rsidP="004C6B9C">
      <w:pPr>
        <w:widowControl w:val="0"/>
        <w:tabs>
          <w:tab w:val="left" w:pos="142"/>
        </w:tabs>
        <w:autoSpaceDE w:val="0"/>
        <w:autoSpaceDN w:val="0"/>
        <w:adjustRightInd w:val="0"/>
        <w:spacing w:after="0" w:line="276" w:lineRule="auto"/>
        <w:ind w:firstLine="709"/>
        <w:contextualSpacing/>
        <w:jc w:val="both"/>
        <w:textAlignment w:val="center"/>
        <w:rPr>
          <w:rFonts w:ascii="Times New Roman" w:hAnsi="Times New Roman"/>
          <w:sz w:val="28"/>
          <w:szCs w:val="28"/>
        </w:rPr>
      </w:pPr>
      <w:r w:rsidRPr="004C6B9C">
        <w:rPr>
          <w:rFonts w:ascii="Times New Roman" w:hAnsi="Times New Roman"/>
          <w:sz w:val="28"/>
          <w:szCs w:val="28"/>
        </w:rPr>
        <w:t xml:space="preserve">проявлять мотивацию к будущей профессиональной </w:t>
      </w:r>
      <w:r w:rsidR="005E39B6" w:rsidRPr="004C6B9C">
        <w:rPr>
          <w:rFonts w:ascii="Times New Roman" w:hAnsi="Times New Roman"/>
          <w:sz w:val="28"/>
          <w:szCs w:val="28"/>
        </w:rPr>
        <w:t>деятельности по</w:t>
      </w:r>
      <w:r w:rsidRPr="004C6B9C">
        <w:rPr>
          <w:rFonts w:ascii="Times New Roman" w:hAnsi="Times New Roman"/>
          <w:sz w:val="28"/>
          <w:szCs w:val="28"/>
        </w:rPr>
        <w:t xml:space="preserve"> специальностям физико-технического профиля.</w:t>
      </w:r>
    </w:p>
    <w:p w14:paraId="15B410A9" w14:textId="77777777" w:rsidR="00ED53C3" w:rsidRPr="004C6B9C" w:rsidRDefault="00ED53C3" w:rsidP="004C6B9C">
      <w:pPr>
        <w:spacing w:line="276" w:lineRule="auto"/>
        <w:rPr>
          <w:rFonts w:asciiTheme="minorHAnsi" w:eastAsiaTheme="minorHAnsi" w:hAnsiTheme="minorHAnsi" w:cstheme="minorBidi"/>
          <w:sz w:val="28"/>
          <w:szCs w:val="28"/>
          <w:lang w:eastAsia="en-US"/>
        </w:rPr>
      </w:pPr>
    </w:p>
    <w:p w14:paraId="37EFD200" w14:textId="77777777" w:rsidR="00ED53C3" w:rsidRPr="004C6B9C" w:rsidRDefault="00ED53C3" w:rsidP="004C6B9C">
      <w:pPr>
        <w:spacing w:after="0" w:line="276" w:lineRule="auto"/>
        <w:contextualSpacing/>
        <w:jc w:val="center"/>
        <w:rPr>
          <w:rFonts w:ascii="Times New Roman" w:eastAsia="Calibri" w:hAnsi="Times New Roman"/>
          <w:b/>
          <w:sz w:val="28"/>
          <w:szCs w:val="28"/>
          <w:lang w:eastAsia="en-US"/>
        </w:rPr>
      </w:pPr>
      <w:r w:rsidRPr="004C6B9C">
        <w:rPr>
          <w:rFonts w:ascii="Times New Roman" w:eastAsia="Calibri" w:hAnsi="Times New Roman"/>
          <w:b/>
          <w:sz w:val="28"/>
          <w:szCs w:val="28"/>
          <w:lang w:eastAsia="en-US"/>
        </w:rPr>
        <w:t>Тематическое планирование учебного предмета «Физика»</w:t>
      </w:r>
    </w:p>
    <w:p w14:paraId="06582318" w14:textId="77777777" w:rsidR="00ED53C3" w:rsidRPr="004C6B9C" w:rsidRDefault="00ED53C3" w:rsidP="004C6B9C">
      <w:pPr>
        <w:spacing w:after="0" w:line="276" w:lineRule="auto"/>
        <w:ind w:left="540"/>
        <w:contextualSpacing/>
        <w:jc w:val="center"/>
        <w:rPr>
          <w:rFonts w:ascii="Times New Roman" w:eastAsia="SchoolBookSanPin" w:hAnsi="Times New Roman"/>
          <w:b/>
          <w:sz w:val="28"/>
          <w:szCs w:val="28"/>
          <w:lang w:eastAsia="en-US"/>
        </w:rPr>
      </w:pPr>
      <w:r w:rsidRPr="004C6B9C">
        <w:rPr>
          <w:rFonts w:ascii="Times New Roman" w:eastAsia="SchoolBookSanPin" w:hAnsi="Times New Roman"/>
          <w:b/>
          <w:sz w:val="28"/>
          <w:szCs w:val="28"/>
          <w:lang w:eastAsia="en-US"/>
        </w:rPr>
        <w:t>(углубленный</w:t>
      </w:r>
      <w:r w:rsidR="004C6B9C">
        <w:rPr>
          <w:rFonts w:ascii="Times New Roman" w:eastAsia="SchoolBookSanPin" w:hAnsi="Times New Roman"/>
          <w:b/>
          <w:sz w:val="28"/>
          <w:szCs w:val="28"/>
          <w:lang w:eastAsia="en-US"/>
        </w:rPr>
        <w:t xml:space="preserve"> уровень)</w:t>
      </w:r>
    </w:p>
    <w:p w14:paraId="7E470211" w14:textId="77777777" w:rsidR="00ED53C3" w:rsidRPr="004C6B9C" w:rsidRDefault="00ED53C3" w:rsidP="004C6B9C">
      <w:pPr>
        <w:widowControl w:val="0"/>
        <w:spacing w:after="0" w:line="276" w:lineRule="auto"/>
        <w:ind w:firstLine="709"/>
        <w:jc w:val="both"/>
        <w:rPr>
          <w:rFonts w:ascii="Times New Roman" w:eastAsia="SchoolBookSanPin" w:hAnsi="Times New Roman"/>
          <w:sz w:val="28"/>
          <w:szCs w:val="28"/>
          <w:lang w:eastAsia="en-US"/>
        </w:rPr>
      </w:pPr>
      <w:r w:rsidRPr="004C6B9C">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4C6B9C">
        <w:rPr>
          <w:rFonts w:ascii="Times New Roman" w:eastAsia="SchoolBookSanPin" w:hAnsi="Times New Roman"/>
          <w:b/>
          <w:sz w:val="28"/>
          <w:szCs w:val="28"/>
          <w:lang w:eastAsia="en-US"/>
        </w:rPr>
        <w:t>«рабочей программе учителя»</w:t>
      </w:r>
      <w:r w:rsidRPr="004C6B9C">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052748C8" w14:textId="77777777" w:rsidR="00ED53C3" w:rsidRPr="004C6B9C" w:rsidRDefault="00ED53C3" w:rsidP="004C6B9C">
      <w:pPr>
        <w:widowControl w:val="0"/>
        <w:spacing w:after="0" w:line="276" w:lineRule="auto"/>
        <w:ind w:firstLine="709"/>
        <w:jc w:val="both"/>
        <w:rPr>
          <w:rFonts w:ascii="Times New Roman" w:eastAsia="SchoolBookSanPin" w:hAnsi="Times New Roman"/>
          <w:sz w:val="28"/>
          <w:szCs w:val="28"/>
          <w:lang w:eastAsia="en-US"/>
        </w:rPr>
      </w:pPr>
      <w:r w:rsidRPr="004C6B9C">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4F1FC4D9" w14:textId="77777777" w:rsidR="002600AE" w:rsidRPr="004C6B9C" w:rsidRDefault="002600AE" w:rsidP="004C6B9C">
      <w:pPr>
        <w:widowControl w:val="0"/>
        <w:spacing w:after="0" w:line="276" w:lineRule="auto"/>
        <w:ind w:firstLine="709"/>
        <w:jc w:val="both"/>
        <w:rPr>
          <w:rFonts w:ascii="Times New Roman" w:eastAsia="SchoolBookSanPin" w:hAnsi="Times New Roman"/>
          <w:i/>
          <w:sz w:val="28"/>
          <w:szCs w:val="28"/>
          <w:lang w:eastAsia="en-US"/>
        </w:rPr>
      </w:pPr>
      <w:r w:rsidRPr="004C6B9C">
        <w:rPr>
          <w:rFonts w:ascii="Times New Roman" w:eastAsia="SchoolBookSanPin" w:hAnsi="Times New Roman"/>
          <w:i/>
          <w:sz w:val="28"/>
          <w:szCs w:val="28"/>
          <w:lang w:eastAsia="en-US"/>
        </w:rPr>
        <w:t xml:space="preserve">*Тематическое планирование в 10 классе выстроено из содержания обучения по ФОП СОО и отмечены соответствующими пунктами в федеральной </w:t>
      </w:r>
      <w:r w:rsidRPr="004C6B9C">
        <w:rPr>
          <w:rFonts w:ascii="Times New Roman" w:eastAsia="SchoolBookSanPin" w:hAnsi="Times New Roman"/>
          <w:i/>
          <w:sz w:val="28"/>
          <w:szCs w:val="28"/>
          <w:lang w:eastAsia="en-US"/>
        </w:rPr>
        <w:lastRenderedPageBreak/>
        <w:t>образовательной программе среднего общего образования</w:t>
      </w:r>
    </w:p>
    <w:p w14:paraId="10CF8869" w14:textId="77777777" w:rsidR="00ED53C3" w:rsidRPr="00ED53C3" w:rsidRDefault="00ED53C3" w:rsidP="00ED53C3">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ED53C3" w:rsidRPr="00ED53C3" w14:paraId="7B6B400E" w14:textId="77777777" w:rsidTr="00ED53C3">
        <w:trPr>
          <w:trHeight w:val="575"/>
        </w:trPr>
        <w:tc>
          <w:tcPr>
            <w:tcW w:w="1066" w:type="dxa"/>
          </w:tcPr>
          <w:p w14:paraId="04B0D3E1" w14:textId="77777777" w:rsidR="00ED53C3" w:rsidRPr="00ED53C3" w:rsidRDefault="00ED53C3" w:rsidP="00ED53C3">
            <w:pPr>
              <w:spacing w:line="237" w:lineRule="auto"/>
              <w:ind w:left="142" w:right="354" w:firstLine="96"/>
              <w:jc w:val="center"/>
              <w:rPr>
                <w:rFonts w:ascii="Times New Roman" w:hAnsi="Times New Roman"/>
                <w:lang w:eastAsia="en-US"/>
              </w:rPr>
            </w:pPr>
            <w:r w:rsidRPr="00ED53C3">
              <w:rPr>
                <w:rFonts w:ascii="Times New Roman" w:hAnsi="Times New Roman"/>
                <w:lang w:eastAsia="en-US"/>
              </w:rPr>
              <w:t>№</w:t>
            </w:r>
            <w:r w:rsidRPr="00ED53C3">
              <w:rPr>
                <w:rFonts w:ascii="Times New Roman" w:hAnsi="Times New Roman"/>
                <w:spacing w:val="-57"/>
                <w:lang w:eastAsia="en-US"/>
              </w:rPr>
              <w:t xml:space="preserve"> </w:t>
            </w:r>
            <w:r w:rsidRPr="00ED53C3">
              <w:rPr>
                <w:rFonts w:ascii="Times New Roman" w:hAnsi="Times New Roman"/>
                <w:lang w:eastAsia="en-US"/>
              </w:rPr>
              <w:t>п/п</w:t>
            </w:r>
          </w:p>
        </w:tc>
        <w:tc>
          <w:tcPr>
            <w:tcW w:w="5750" w:type="dxa"/>
          </w:tcPr>
          <w:p w14:paraId="0EBD06E7" w14:textId="77777777" w:rsidR="00ED53C3" w:rsidRPr="00ED53C3" w:rsidRDefault="00ED53C3" w:rsidP="00ED53C3">
            <w:pPr>
              <w:spacing w:line="273" w:lineRule="exact"/>
              <w:ind w:left="142"/>
              <w:jc w:val="center"/>
              <w:rPr>
                <w:rFonts w:ascii="Times New Roman" w:hAnsi="Times New Roman"/>
                <w:lang w:val="ru-RU" w:eastAsia="en-US"/>
              </w:rPr>
            </w:pPr>
            <w:r w:rsidRPr="00ED53C3">
              <w:rPr>
                <w:rFonts w:ascii="Times New Roman" w:hAnsi="Times New Roman"/>
                <w:lang w:val="ru-RU" w:eastAsia="en-US"/>
              </w:rPr>
              <w:t>Наименование</w:t>
            </w:r>
            <w:r w:rsidRPr="00ED53C3">
              <w:rPr>
                <w:rFonts w:ascii="Times New Roman" w:hAnsi="Times New Roman"/>
                <w:spacing w:val="-2"/>
                <w:lang w:val="ru-RU" w:eastAsia="en-US"/>
              </w:rPr>
              <w:t xml:space="preserve"> </w:t>
            </w:r>
            <w:r w:rsidRPr="00ED53C3">
              <w:rPr>
                <w:rFonts w:ascii="Times New Roman" w:hAnsi="Times New Roman"/>
                <w:lang w:val="ru-RU" w:eastAsia="en-US"/>
              </w:rPr>
              <w:t xml:space="preserve">темы </w:t>
            </w:r>
          </w:p>
          <w:p w14:paraId="04BE8D2F" w14:textId="77777777" w:rsidR="00ED53C3" w:rsidRPr="00ED53C3" w:rsidRDefault="00ED53C3" w:rsidP="00ED53C3">
            <w:pPr>
              <w:spacing w:line="273" w:lineRule="exact"/>
              <w:ind w:left="142"/>
              <w:jc w:val="center"/>
              <w:rPr>
                <w:rFonts w:ascii="Times New Roman" w:hAnsi="Times New Roman"/>
                <w:lang w:val="ru-RU" w:eastAsia="en-US"/>
              </w:rPr>
            </w:pPr>
            <w:r w:rsidRPr="00ED53C3">
              <w:rPr>
                <w:rFonts w:ascii="Times New Roman" w:hAnsi="Times New Roman"/>
                <w:lang w:val="ru-RU" w:eastAsia="en-US"/>
              </w:rPr>
              <w:t>(с учётом рабочей программы воспитания)</w:t>
            </w:r>
          </w:p>
        </w:tc>
        <w:tc>
          <w:tcPr>
            <w:tcW w:w="2835" w:type="dxa"/>
          </w:tcPr>
          <w:p w14:paraId="1D3AFF92" w14:textId="77777777" w:rsidR="00ED53C3" w:rsidRPr="00ED53C3" w:rsidRDefault="00ED53C3" w:rsidP="00ED53C3">
            <w:pPr>
              <w:spacing w:line="237" w:lineRule="auto"/>
              <w:ind w:left="142" w:right="27" w:hanging="72"/>
              <w:jc w:val="center"/>
              <w:rPr>
                <w:rFonts w:ascii="Times New Roman" w:hAnsi="Times New Roman"/>
                <w:lang w:val="ru-RU" w:eastAsia="en-US"/>
              </w:rPr>
            </w:pPr>
            <w:r w:rsidRPr="00ED53C3">
              <w:rPr>
                <w:rFonts w:ascii="Times New Roman" w:hAnsi="Times New Roman"/>
                <w:spacing w:val="-1"/>
                <w:lang w:val="ru-RU" w:eastAsia="en-US"/>
              </w:rPr>
              <w:t>Количество часов, отводимых на освоение каждой темы</w:t>
            </w:r>
          </w:p>
        </w:tc>
      </w:tr>
      <w:tr w:rsidR="002600AE" w:rsidRPr="00ED53C3" w14:paraId="7FD6BF0C" w14:textId="77777777" w:rsidTr="002600AE">
        <w:trPr>
          <w:trHeight w:val="321"/>
        </w:trPr>
        <w:tc>
          <w:tcPr>
            <w:tcW w:w="9651" w:type="dxa"/>
            <w:gridSpan w:val="3"/>
          </w:tcPr>
          <w:p w14:paraId="5C8545E1" w14:textId="77777777" w:rsidR="002600AE" w:rsidRPr="002600AE" w:rsidRDefault="002600AE" w:rsidP="002600AE">
            <w:pPr>
              <w:spacing w:line="237" w:lineRule="auto"/>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2600AE">
              <w:rPr>
                <w:rFonts w:ascii="Times New Roman" w:hAnsi="Times New Roman"/>
                <w:b/>
                <w:spacing w:val="-1"/>
                <w:lang w:val="ru-RU" w:eastAsia="en-US"/>
              </w:rPr>
              <w:t>10 класс</w:t>
            </w:r>
          </w:p>
        </w:tc>
      </w:tr>
      <w:tr w:rsidR="00ED53C3" w:rsidRPr="00ED53C3" w14:paraId="33F26075" w14:textId="77777777" w:rsidTr="00ED53C3">
        <w:trPr>
          <w:trHeight w:val="297"/>
        </w:trPr>
        <w:tc>
          <w:tcPr>
            <w:tcW w:w="1066" w:type="dxa"/>
          </w:tcPr>
          <w:p w14:paraId="6C6C284B" w14:textId="77777777" w:rsidR="00ED53C3" w:rsidRPr="00ED53C3" w:rsidRDefault="00ED53C3" w:rsidP="00ED53C3">
            <w:pPr>
              <w:spacing w:line="273" w:lineRule="exact"/>
              <w:ind w:left="142"/>
              <w:rPr>
                <w:rFonts w:ascii="Times New Roman" w:hAnsi="Times New Roman"/>
                <w:lang w:eastAsia="en-US"/>
              </w:rPr>
            </w:pPr>
            <w:r w:rsidRPr="00ED53C3">
              <w:rPr>
                <w:rFonts w:ascii="Times New Roman" w:hAnsi="Times New Roman"/>
                <w:lang w:eastAsia="en-US"/>
              </w:rPr>
              <w:t>1.</w:t>
            </w:r>
          </w:p>
        </w:tc>
        <w:tc>
          <w:tcPr>
            <w:tcW w:w="5750" w:type="dxa"/>
          </w:tcPr>
          <w:p w14:paraId="0C52A5AF"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116.6.1. Раздел 1. Научный метод познания природы.</w:t>
            </w:r>
          </w:p>
          <w:p w14:paraId="59AAD55B"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Физика – фундаментальная наука о природе. Научный метод познания  и методы исследования физических явлений. </w:t>
            </w:r>
          </w:p>
          <w:p w14:paraId="09C7F966"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Эксперимент и теория в процессе познания природы. Наблюдение  и эксперимент в физике. </w:t>
            </w:r>
          </w:p>
          <w:p w14:paraId="57B782C3"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Способы измерения физических величин (аналоговые и цифровые измерительные приборы, компьютерные датчиковые системы).</w:t>
            </w:r>
          </w:p>
          <w:p w14:paraId="36206256"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Погрешности измерений физических величин (абсолютная и относительная). </w:t>
            </w:r>
          </w:p>
          <w:p w14:paraId="13693B83"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Моделирование физических явлений и процессов (материальная точка, абсолютно твёрдое тело, идеальная жидкость, идеальный газ, точечный заряд). Гипотеза. Физический закон, границы его применимости. Физическая теория. </w:t>
            </w:r>
          </w:p>
          <w:p w14:paraId="471CC1E4"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Роль и место физики в формировании современной научной картины мира,  в практической деятельности людей.</w:t>
            </w:r>
          </w:p>
          <w:p w14:paraId="35473599"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Ученический эксперимент, лабораторные работы, практикум.</w:t>
            </w:r>
          </w:p>
          <w:p w14:paraId="07E00C65"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силы тока и напряжения в цепи постоянного тока при помощи аналоговых и цифровых измерительных приборов.</w:t>
            </w:r>
          </w:p>
          <w:p w14:paraId="3948420D" w14:textId="77777777" w:rsidR="00ED53C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Знакомство с цифровой лабораторией по физике. Примеры измерения физических величин при помощи компьютерных датчиков.</w:t>
            </w:r>
          </w:p>
        </w:tc>
        <w:tc>
          <w:tcPr>
            <w:tcW w:w="2835" w:type="dxa"/>
          </w:tcPr>
          <w:p w14:paraId="241AD1E1" w14:textId="77777777" w:rsidR="00ED53C3" w:rsidRPr="00527E93" w:rsidRDefault="00ED53C3" w:rsidP="00ED53C3">
            <w:pPr>
              <w:spacing w:line="273" w:lineRule="exact"/>
              <w:ind w:left="142"/>
              <w:jc w:val="center"/>
              <w:rPr>
                <w:rFonts w:ascii="Times New Roman" w:hAnsi="Times New Roman"/>
                <w:lang w:val="ru-RU" w:eastAsia="en-US"/>
              </w:rPr>
            </w:pPr>
          </w:p>
        </w:tc>
      </w:tr>
      <w:tr w:rsidR="00ED53C3" w:rsidRPr="00ED53C3" w14:paraId="050B024C" w14:textId="77777777" w:rsidTr="00ED53C3">
        <w:trPr>
          <w:trHeight w:val="273"/>
        </w:trPr>
        <w:tc>
          <w:tcPr>
            <w:tcW w:w="1066" w:type="dxa"/>
          </w:tcPr>
          <w:p w14:paraId="746B396C" w14:textId="77777777" w:rsidR="00ED53C3" w:rsidRPr="00ED53C3" w:rsidRDefault="00ED53C3" w:rsidP="00ED53C3">
            <w:pPr>
              <w:spacing w:line="253" w:lineRule="exact"/>
              <w:ind w:left="142"/>
              <w:rPr>
                <w:rFonts w:ascii="Times New Roman" w:hAnsi="Times New Roman"/>
                <w:lang w:eastAsia="en-US"/>
              </w:rPr>
            </w:pPr>
            <w:r w:rsidRPr="00ED53C3">
              <w:rPr>
                <w:rFonts w:ascii="Times New Roman" w:hAnsi="Times New Roman"/>
                <w:lang w:eastAsia="en-US"/>
              </w:rPr>
              <w:t>2.</w:t>
            </w:r>
          </w:p>
        </w:tc>
        <w:tc>
          <w:tcPr>
            <w:tcW w:w="5750" w:type="dxa"/>
          </w:tcPr>
          <w:p w14:paraId="5086EB08"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116.6.2. Раздел 2. Механика.</w:t>
            </w:r>
          </w:p>
          <w:p w14:paraId="62F3630D"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116.6.2.1. Тема 1. Кинематика.</w:t>
            </w:r>
          </w:p>
          <w:p w14:paraId="2E2BDF10"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Механическое движение. Относительность механического движения. Система отсчёта.</w:t>
            </w:r>
          </w:p>
          <w:p w14:paraId="64192D85"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Прямая и обратная задачи механики.</w:t>
            </w:r>
          </w:p>
          <w:p w14:paraId="34F436D0"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Радиус-вектор материальной точки, его проекции на оси системы координат. Траектория.</w:t>
            </w:r>
          </w:p>
          <w:p w14:paraId="17E787D5"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w:t>
            </w:r>
          </w:p>
          <w:p w14:paraId="2852A7AF"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Равномерное и равноускоренное прямолинейное движение. Зависимость координат, скорости, ускорения и пути материальной точки от времени  и их графики.</w:t>
            </w:r>
          </w:p>
          <w:p w14:paraId="05F7ABFC"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Свободное падение. Ускорение свободного падения. Движение тела, брошенного под углом к горизонту. Зависимость координат, скорости и ускорения материальной точки от времени и их графики.</w:t>
            </w:r>
          </w:p>
          <w:p w14:paraId="098D99FF"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Криволинейное движение. Движение материальной точки по окружности. Угловая и линейная скорость. Период и частота обращения. Центростремительное (нормальное), касательное (тангенциальное) и полное ускорение материальной точки.</w:t>
            </w:r>
          </w:p>
          <w:p w14:paraId="18598F00"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lastRenderedPageBreak/>
              <w:t>Технические устройства и технологические процессы: спидометр, движение снарядов, цепные, шестерёнчатые и ремённые передачи, скоростные лифты.</w:t>
            </w:r>
          </w:p>
          <w:p w14:paraId="3ECFB1CA"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40E47477"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Модель системы отсчёта, иллюстрация кинематических характеристик движения.</w:t>
            </w:r>
          </w:p>
          <w:p w14:paraId="1754CA28"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Способы исследования движений.</w:t>
            </w:r>
          </w:p>
          <w:p w14:paraId="2ADC1A9A"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Иллюстрация предельного перехода и измерение мгновенной скорости.</w:t>
            </w:r>
          </w:p>
          <w:p w14:paraId="58F55704"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Преобразование движений с использованием механизмов.</w:t>
            </w:r>
          </w:p>
          <w:p w14:paraId="571822D2"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Падение тел в воздухе и в разреженном пространстве.</w:t>
            </w:r>
          </w:p>
          <w:p w14:paraId="53FCC17B"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Наблюдение движения тела, брошенного под углом к горизонту  и горизонтально. </w:t>
            </w:r>
          </w:p>
          <w:p w14:paraId="22977ACE"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Направление скорости при движении по окружности.</w:t>
            </w:r>
          </w:p>
          <w:p w14:paraId="284EF2A0"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Преобразование угловой скорости в редукторе.</w:t>
            </w:r>
          </w:p>
          <w:p w14:paraId="77BEAA08"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Сравнение путей, траекторий, скоростей движения одного и того же тела  в разных системах отсчёта.</w:t>
            </w:r>
          </w:p>
          <w:p w14:paraId="688DE0CD"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Ученический эксперимент, лабораторные работы, практикум.</w:t>
            </w:r>
          </w:p>
          <w:p w14:paraId="25F607E5"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Изучение неравномерного движения с целью определения мгновенной скорости. </w:t>
            </w:r>
          </w:p>
          <w:p w14:paraId="6A99937C"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ускорения при прямолинейном равноускоренном движении  по наклонной плоскости.</w:t>
            </w:r>
          </w:p>
          <w:p w14:paraId="20BBFE33"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Исследование зависимости пути от времени при равноускоренном движении. </w:t>
            </w:r>
          </w:p>
          <w:p w14:paraId="6713B18F"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Измерение ускорения свободного падения (рекомендовано использование цифровой лаборатории). </w:t>
            </w:r>
          </w:p>
          <w:p w14:paraId="798F9C47"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Изучение движения тела, брошенного горизонтально. Проверка гипотезы  о прямой пропорциональной зависимости между дальностью полёта и начальной скоростью тела. </w:t>
            </w:r>
          </w:p>
          <w:p w14:paraId="156B4E20"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Изучение движения тела по окружности с постоянной по модулю скоростью. </w:t>
            </w:r>
          </w:p>
          <w:p w14:paraId="50A0DEB1" w14:textId="77777777" w:rsidR="00ED53C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периода обращения конического маятника  от его параметров.</w:t>
            </w:r>
          </w:p>
        </w:tc>
        <w:tc>
          <w:tcPr>
            <w:tcW w:w="2835" w:type="dxa"/>
          </w:tcPr>
          <w:p w14:paraId="468C0790" w14:textId="77777777" w:rsidR="00ED53C3" w:rsidRPr="00527E93" w:rsidRDefault="00ED53C3" w:rsidP="00ED53C3">
            <w:pPr>
              <w:spacing w:line="253" w:lineRule="exact"/>
              <w:ind w:left="142"/>
              <w:jc w:val="center"/>
              <w:rPr>
                <w:rFonts w:ascii="Times New Roman" w:hAnsi="Times New Roman"/>
                <w:lang w:val="ru-RU" w:eastAsia="en-US"/>
              </w:rPr>
            </w:pPr>
          </w:p>
        </w:tc>
      </w:tr>
      <w:tr w:rsidR="00ED53C3" w:rsidRPr="00ED53C3" w14:paraId="679F9488" w14:textId="77777777" w:rsidTr="00ED53C3">
        <w:trPr>
          <w:trHeight w:val="167"/>
        </w:trPr>
        <w:tc>
          <w:tcPr>
            <w:tcW w:w="1066" w:type="dxa"/>
          </w:tcPr>
          <w:p w14:paraId="1263CF11" w14:textId="77777777" w:rsidR="00ED53C3" w:rsidRPr="00ED53C3" w:rsidRDefault="00ED53C3" w:rsidP="00ED53C3">
            <w:pPr>
              <w:spacing w:line="273" w:lineRule="exact"/>
              <w:ind w:left="142"/>
              <w:rPr>
                <w:rFonts w:ascii="Times New Roman" w:hAnsi="Times New Roman"/>
                <w:lang w:eastAsia="en-US"/>
              </w:rPr>
            </w:pPr>
            <w:r w:rsidRPr="00ED53C3">
              <w:rPr>
                <w:rFonts w:ascii="Times New Roman" w:hAnsi="Times New Roman"/>
                <w:lang w:eastAsia="en-US"/>
              </w:rPr>
              <w:lastRenderedPageBreak/>
              <w:t>3.</w:t>
            </w:r>
          </w:p>
        </w:tc>
        <w:tc>
          <w:tcPr>
            <w:tcW w:w="5750" w:type="dxa"/>
          </w:tcPr>
          <w:p w14:paraId="1A0B6E2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116.6.2.2. Тема 2. Динамика.</w:t>
            </w:r>
          </w:p>
          <w:p w14:paraId="438DCA1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Первый закон Ньютона. Инерциальные системы отсчёта. Принцип относительности Галилея. Неинерциальные системы отсчёта (определение, примеры).</w:t>
            </w:r>
          </w:p>
          <w:p w14:paraId="318F0B8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Масса тела. Сила. Принцип суперпозиции сил.</w:t>
            </w:r>
          </w:p>
          <w:p w14:paraId="57BB24B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Второй закон Ньютона для материальной точки. </w:t>
            </w:r>
          </w:p>
          <w:p w14:paraId="417B9FE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Третий закон Ньютона для материальных точек.</w:t>
            </w:r>
          </w:p>
          <w:p w14:paraId="3EB20F3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Закон всемирного тяготения. Эквивалентность гравитационной и инертной массы.</w:t>
            </w:r>
          </w:p>
          <w:p w14:paraId="4FFEE14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Сила тяжести. Зависимость ускорения свободного падения от высоты  над поверхностью планеты и от географической широты. Движение небесных тел  и их спутников. Законы Кеплера. Первая космическая скорость.</w:t>
            </w:r>
          </w:p>
          <w:p w14:paraId="001596B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Сила упругости. Закон Гука. Вес тела. Вес тела, движущегося с ускорением.</w:t>
            </w:r>
          </w:p>
          <w:p w14:paraId="5743EB9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Сила трения. Сухое трение. Сила трения скольжения и сила трения покоя. Коэффициент трения. Сила сопротивления при движении тела в жидкости или газе, её зависимость от скорости относительного движения.</w:t>
            </w:r>
          </w:p>
          <w:p w14:paraId="63B18BB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Давление. Гидростатическое давление. Сила Архимеда.</w:t>
            </w:r>
          </w:p>
          <w:p w14:paraId="2D49079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подшипники, движение искусственных спутников.</w:t>
            </w:r>
          </w:p>
          <w:p w14:paraId="65B573E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lastRenderedPageBreak/>
              <w:t>Демонстрации.</w:t>
            </w:r>
          </w:p>
          <w:p w14:paraId="7D2CB11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Наблюдение движения тел в инерциальных и неинерциальных системах отсчёта. </w:t>
            </w:r>
          </w:p>
          <w:p w14:paraId="3692E4C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Принцип относительности. </w:t>
            </w:r>
          </w:p>
          <w:p w14:paraId="3C60425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Качение двух цилиндров или шаров разной массы с одинаковым ускорением относительно неинерциальной системы отсчёта.</w:t>
            </w:r>
          </w:p>
          <w:p w14:paraId="53DE1AC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Сравнение равнодействующей приложенных к телу сил с произведением массы тела на его ускорение в инерциальной системе отсчёта.</w:t>
            </w:r>
          </w:p>
          <w:p w14:paraId="0AB7662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Равенство сил, возникающих в результате взаимодействия тел.</w:t>
            </w:r>
          </w:p>
          <w:p w14:paraId="38D759D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масс по взаимодействию.</w:t>
            </w:r>
          </w:p>
          <w:p w14:paraId="389E34E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Невесомость.</w:t>
            </w:r>
          </w:p>
          <w:p w14:paraId="285FF9F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Вес тела при ускоренном подъёме и падении.</w:t>
            </w:r>
          </w:p>
          <w:p w14:paraId="0505BBE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Центробежные механизмы.</w:t>
            </w:r>
          </w:p>
          <w:p w14:paraId="480706E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Сравнение сил трения покоя, качения и скольжения.</w:t>
            </w:r>
          </w:p>
          <w:p w14:paraId="509FBDC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1B40658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равнодействующей сил при движении бруска по наклонной плоскости.</w:t>
            </w:r>
          </w:p>
          <w:p w14:paraId="10844EB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Проверка гипотезы о независимости времени движения бруска по наклонной плоскости на заданное расстояние от его массы. </w:t>
            </w:r>
          </w:p>
          <w:p w14:paraId="3ECC14A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сил упругости, возникающих в пружине  и резиновом образце, от их деформации.</w:t>
            </w:r>
          </w:p>
          <w:p w14:paraId="364011A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движения системы тел, связанных нитью, перекинутой через лёгкий блок.</w:t>
            </w:r>
          </w:p>
          <w:p w14:paraId="52F2BB4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Измерение коэффициента трения по величине углового коэффициента зависимости </w:t>
            </w:r>
            <w:r w:rsidRPr="00527E93">
              <w:rPr>
                <w:rFonts w:ascii="Times New Roman" w:hAnsi="Times New Roman"/>
                <w:lang w:eastAsia="en-US"/>
              </w:rPr>
              <w:t>F</w:t>
            </w:r>
            <w:r w:rsidRPr="00527E93">
              <w:rPr>
                <w:rFonts w:ascii="Times New Roman" w:hAnsi="Times New Roman"/>
                <w:lang w:val="ru-RU" w:eastAsia="en-US"/>
              </w:rPr>
              <w:t>тр(</w:t>
            </w:r>
            <w:r w:rsidRPr="00527E93">
              <w:rPr>
                <w:rFonts w:ascii="Times New Roman" w:hAnsi="Times New Roman"/>
                <w:lang w:eastAsia="en-US"/>
              </w:rPr>
              <w:t>N</w:t>
            </w:r>
            <w:r w:rsidRPr="00527E93">
              <w:rPr>
                <w:rFonts w:ascii="Times New Roman" w:hAnsi="Times New Roman"/>
                <w:lang w:val="ru-RU" w:eastAsia="en-US"/>
              </w:rPr>
              <w:t xml:space="preserve">). </w:t>
            </w:r>
          </w:p>
          <w:p w14:paraId="4506F9F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движения бруска по наклонной плоскости с переменным коэффициентом трения.</w:t>
            </w:r>
          </w:p>
          <w:p w14:paraId="37B15A65" w14:textId="77777777" w:rsidR="00ED53C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движения груза на валу с трением.</w:t>
            </w:r>
          </w:p>
        </w:tc>
        <w:tc>
          <w:tcPr>
            <w:tcW w:w="2835" w:type="dxa"/>
          </w:tcPr>
          <w:p w14:paraId="29E5955B" w14:textId="77777777" w:rsidR="00ED53C3" w:rsidRPr="00527E93" w:rsidRDefault="00ED53C3" w:rsidP="00ED53C3">
            <w:pPr>
              <w:spacing w:line="273" w:lineRule="exact"/>
              <w:ind w:left="142"/>
              <w:jc w:val="center"/>
              <w:rPr>
                <w:rFonts w:ascii="Times New Roman" w:hAnsi="Times New Roman"/>
                <w:lang w:val="ru-RU" w:eastAsia="en-US"/>
              </w:rPr>
            </w:pPr>
          </w:p>
        </w:tc>
      </w:tr>
      <w:tr w:rsidR="00527E93" w:rsidRPr="00ED53C3" w14:paraId="6992F0DB" w14:textId="77777777" w:rsidTr="00ED53C3">
        <w:trPr>
          <w:trHeight w:val="167"/>
        </w:trPr>
        <w:tc>
          <w:tcPr>
            <w:tcW w:w="1066" w:type="dxa"/>
          </w:tcPr>
          <w:p w14:paraId="70120264" w14:textId="77777777"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4. </w:t>
            </w:r>
          </w:p>
        </w:tc>
        <w:tc>
          <w:tcPr>
            <w:tcW w:w="5750" w:type="dxa"/>
          </w:tcPr>
          <w:p w14:paraId="7DF2A02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116.6.2.3. Тема 3. Статика твёрдого тела.</w:t>
            </w:r>
          </w:p>
          <w:p w14:paraId="5FF5D7B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Абсолютно твёрдое тело. Поступательное и вращательное движение твёрдого тела. Момент силы относительно оси вращения. Плечо силы. Сложение сил, приложенных к твёрдому телу. Центр тяжести тела.</w:t>
            </w:r>
          </w:p>
          <w:p w14:paraId="7562986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Условия равновесия твёрдого тела.</w:t>
            </w:r>
          </w:p>
          <w:p w14:paraId="627E3F8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Устойчивое, неустойчивое, безразличное равновесие.</w:t>
            </w:r>
          </w:p>
          <w:p w14:paraId="2056EA7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кронштейн, строительный кран, решётчатые конструкции.</w:t>
            </w:r>
          </w:p>
          <w:p w14:paraId="416CBBD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036E988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Условия равновесия.</w:t>
            </w:r>
          </w:p>
          <w:p w14:paraId="44DD09D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Виды равновесия.</w:t>
            </w:r>
          </w:p>
          <w:p w14:paraId="6ED0594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49FE95A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Исследование условий равновесия твёрдого тела, имеющего ось вращения. </w:t>
            </w:r>
          </w:p>
          <w:p w14:paraId="46C0B20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Конструирование кронштейнов и расчёт сил упругости. </w:t>
            </w:r>
          </w:p>
          <w:p w14:paraId="697AF93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устойчивости твёрдого тела, имеющего площадь опоры.</w:t>
            </w:r>
          </w:p>
        </w:tc>
        <w:tc>
          <w:tcPr>
            <w:tcW w:w="2835" w:type="dxa"/>
          </w:tcPr>
          <w:p w14:paraId="2DB73C59"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14016AD8" w14:textId="77777777" w:rsidTr="00ED53C3">
        <w:trPr>
          <w:trHeight w:val="167"/>
        </w:trPr>
        <w:tc>
          <w:tcPr>
            <w:tcW w:w="1066" w:type="dxa"/>
          </w:tcPr>
          <w:p w14:paraId="452EE92F" w14:textId="77777777"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t xml:space="preserve">5. </w:t>
            </w:r>
          </w:p>
        </w:tc>
        <w:tc>
          <w:tcPr>
            <w:tcW w:w="5750" w:type="dxa"/>
          </w:tcPr>
          <w:p w14:paraId="33B491E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116.6.2.4. Тема 4. Законы сохранения в механике.</w:t>
            </w:r>
          </w:p>
          <w:p w14:paraId="314F39D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Импульс материальной точки, системы материальных точек. Центр масс системы материальных точек. Теорема о движении центра масс.</w:t>
            </w:r>
          </w:p>
          <w:p w14:paraId="476AD9E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Импульс силы и изменение импульса тела. </w:t>
            </w:r>
          </w:p>
          <w:p w14:paraId="693642D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lastRenderedPageBreak/>
              <w:t xml:space="preserve">Закон сохранения импульса. </w:t>
            </w:r>
          </w:p>
          <w:p w14:paraId="61B0113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Реактивное движение.</w:t>
            </w:r>
          </w:p>
          <w:p w14:paraId="3A9171A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Момент импульса материальной точки. Представление о сохранении момента импульса в центральных полях.</w:t>
            </w:r>
          </w:p>
          <w:p w14:paraId="78C0F09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Работа силы на малом и на конечном перемещении. Графическое представление работы силы. </w:t>
            </w:r>
          </w:p>
          <w:p w14:paraId="1CDBFA6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Мощность силы. </w:t>
            </w:r>
          </w:p>
          <w:p w14:paraId="3E20FD0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Кинетическая энергия материальной точки. Теорема об изменении кинетической энергии материальной точки. </w:t>
            </w:r>
          </w:p>
          <w:p w14:paraId="1297F2A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Потенциальные и непотенциальные силы. Потенциальная энергия. Потенциальная энергия упруго деформированной пружины. Потенциальная энергия тела в однородном гравитационном поле. Потенциальная энергия тела  в гравитационном поле однородного шара (внутри и вне шара). Вторая космическая скорость. Третья космическая скорость. </w:t>
            </w:r>
          </w:p>
          <w:p w14:paraId="6A45975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Связь работы непотенциальных сил с изменением механической энергии системы тел. Закон сохранения механической энергии. </w:t>
            </w:r>
          </w:p>
          <w:p w14:paraId="0ACC8D5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Упругие и неупругие столкновения. </w:t>
            </w:r>
          </w:p>
          <w:p w14:paraId="6456680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Уравнение Бернулли для идеальной жидкости как следствие закона сохранения механической энергии.</w:t>
            </w:r>
          </w:p>
          <w:p w14:paraId="61E14A8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движение ракет, водомёт, копёр, пружинный пистолет, гироскоп, фигурное катание на коньках.</w:t>
            </w:r>
          </w:p>
          <w:p w14:paraId="1AF403A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1E3D719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Закон сохранения импульса.</w:t>
            </w:r>
          </w:p>
          <w:p w14:paraId="363A953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Реактивное движение.</w:t>
            </w:r>
          </w:p>
          <w:p w14:paraId="007BABD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мощности силы.</w:t>
            </w:r>
          </w:p>
          <w:p w14:paraId="237BFB7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Изменение энергии тела при совершении работы.</w:t>
            </w:r>
          </w:p>
          <w:p w14:paraId="666A21E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Взаимные превращения кинетической и потенциальной энергий при действии на тело силы тяжести и силы упругости.</w:t>
            </w:r>
          </w:p>
          <w:p w14:paraId="10A45A7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Сохранение энергии при свободном падении.</w:t>
            </w:r>
          </w:p>
          <w:p w14:paraId="0C2ECBB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7A4AE2F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Измерение импульса тела по тормозному пути. </w:t>
            </w:r>
          </w:p>
          <w:p w14:paraId="25F1ADE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Измерение силы тяги, скорости модели электромобиля и мощности силы тяги. </w:t>
            </w:r>
          </w:p>
          <w:p w14:paraId="43A9CCD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Сравнение изменения импульса тела с импульсом силы.</w:t>
            </w:r>
          </w:p>
          <w:p w14:paraId="64241DF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сохранения импульса при упругом взаимодействии.</w:t>
            </w:r>
          </w:p>
          <w:p w14:paraId="589F2A2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кинетической энергии тела по тормозному пути.</w:t>
            </w:r>
          </w:p>
          <w:p w14:paraId="6D202F2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Сравнение изменения потенциальной энергии пружины с работой силы трения. </w:t>
            </w:r>
          </w:p>
          <w:p w14:paraId="06BE762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Определение работы силы трения при движении тела по наклонной плоскости.</w:t>
            </w:r>
          </w:p>
        </w:tc>
        <w:tc>
          <w:tcPr>
            <w:tcW w:w="2835" w:type="dxa"/>
          </w:tcPr>
          <w:p w14:paraId="53C6FDBF"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7905A24D" w14:textId="77777777" w:rsidTr="00ED53C3">
        <w:trPr>
          <w:trHeight w:val="167"/>
        </w:trPr>
        <w:tc>
          <w:tcPr>
            <w:tcW w:w="1066" w:type="dxa"/>
          </w:tcPr>
          <w:p w14:paraId="156CADDF" w14:textId="77777777"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6. </w:t>
            </w:r>
          </w:p>
        </w:tc>
        <w:tc>
          <w:tcPr>
            <w:tcW w:w="5750" w:type="dxa"/>
          </w:tcPr>
          <w:p w14:paraId="05570FD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116.6.3. Раздел 3. Молекулярная физика и термодинамика.</w:t>
            </w:r>
          </w:p>
          <w:p w14:paraId="78077E0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116.6.3.1. Тема 1. Основы молекулярно-кинетической теории.</w:t>
            </w:r>
          </w:p>
          <w:p w14:paraId="527B957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Основные положения молекулярно-кинетической теории (МКТ), их опытное обоснование. Диффузия. Броуновское движение. 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(атомов). Количество </w:t>
            </w:r>
            <w:r w:rsidRPr="00527E93">
              <w:rPr>
                <w:rFonts w:ascii="Times New Roman" w:hAnsi="Times New Roman"/>
                <w:lang w:val="ru-RU" w:eastAsia="en-US"/>
              </w:rPr>
              <w:lastRenderedPageBreak/>
              <w:t>вещества. Постоянная Авогадро.</w:t>
            </w:r>
          </w:p>
          <w:p w14:paraId="6A228B1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Тепловое равновесие. Температура и способы её измерения. Шкала температур Цельсия. </w:t>
            </w:r>
          </w:p>
          <w:p w14:paraId="4A3ED16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Модель идеального газа в молекулярно-кинетической теории: частицы газа движутся хаотически и не взаимодействуют друг с другом.</w:t>
            </w:r>
          </w:p>
          <w:p w14:paraId="66F4A41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Газовые законы. Уравнение Менделеева–Клапейрона. Абсолютная температура (шкала температур Кельвина). Закон Дальтона. Изопроцессы  в идеальном газе с постоянным количеством вещества. Графическое представление изопроцессов: изотерма, изохора, изобара.</w:t>
            </w:r>
          </w:p>
          <w:p w14:paraId="5248560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Связь между давлением и средней кинетической энергией поступательного теплового движения молекул идеального газа (основное уравнение молекулярно-кинетической теории идеального газа).</w:t>
            </w:r>
          </w:p>
          <w:p w14:paraId="3C1A446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Связь абсолютной температуры термодинамической системы со средней кинетической энергией поступательного теплового движения её частиц.</w:t>
            </w:r>
          </w:p>
          <w:p w14:paraId="56BF242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термометр, барометр, получение наноматериалов.</w:t>
            </w:r>
          </w:p>
          <w:p w14:paraId="7DDA7B8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41C1CCF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Модели движения частиц вещества.</w:t>
            </w:r>
          </w:p>
          <w:p w14:paraId="42E0572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Модель броуновского движения.</w:t>
            </w:r>
          </w:p>
          <w:p w14:paraId="337B401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Видеоролик с записью реального броуновского движения.</w:t>
            </w:r>
          </w:p>
          <w:p w14:paraId="1A56878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Диффузия жидкостей.</w:t>
            </w:r>
          </w:p>
          <w:p w14:paraId="049AF3D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Модель опыта Штерна.</w:t>
            </w:r>
          </w:p>
          <w:p w14:paraId="4789E4E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Притяжение молекул.</w:t>
            </w:r>
          </w:p>
          <w:p w14:paraId="101F9C0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Модели кристаллических решёток.</w:t>
            </w:r>
          </w:p>
          <w:p w14:paraId="27B0B8A4" w14:textId="77777777" w:rsidR="00527E93" w:rsidRPr="00791CB7" w:rsidRDefault="00527E93" w:rsidP="00527E93">
            <w:pPr>
              <w:spacing w:before="2" w:line="257" w:lineRule="exact"/>
              <w:ind w:left="142" w:right="137"/>
              <w:jc w:val="both"/>
              <w:rPr>
                <w:rFonts w:ascii="Times New Roman" w:hAnsi="Times New Roman"/>
                <w:lang w:val="ru-RU" w:eastAsia="en-US"/>
              </w:rPr>
            </w:pPr>
            <w:r w:rsidRPr="00791CB7">
              <w:rPr>
                <w:rFonts w:ascii="Times New Roman" w:hAnsi="Times New Roman"/>
                <w:lang w:val="ru-RU" w:eastAsia="en-US"/>
              </w:rPr>
              <w:t>Наблюдение и исследование изопроцессов.</w:t>
            </w:r>
          </w:p>
          <w:p w14:paraId="41A8431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6F22CF8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процесса установления теплового равновесия при теплообмене между горячей и холодной водой.</w:t>
            </w:r>
          </w:p>
          <w:p w14:paraId="25813A4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изотермического процесса (рекомендовано использование цифровой лаборатории).</w:t>
            </w:r>
          </w:p>
          <w:p w14:paraId="69A5788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изохорного процесса.</w:t>
            </w:r>
          </w:p>
          <w:p w14:paraId="0C0EB35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изобарного процесса.</w:t>
            </w:r>
          </w:p>
          <w:p w14:paraId="2B0386BF" w14:textId="77777777" w:rsidR="00527E93" w:rsidRPr="00527E93" w:rsidRDefault="00527E93" w:rsidP="00527E93">
            <w:pPr>
              <w:spacing w:before="2" w:line="257" w:lineRule="exact"/>
              <w:ind w:left="142" w:right="137"/>
              <w:jc w:val="both"/>
              <w:rPr>
                <w:rFonts w:ascii="Times New Roman" w:hAnsi="Times New Roman"/>
                <w:lang w:eastAsia="en-US"/>
              </w:rPr>
            </w:pPr>
            <w:r w:rsidRPr="00527E93">
              <w:rPr>
                <w:rFonts w:ascii="Times New Roman" w:hAnsi="Times New Roman"/>
                <w:lang w:eastAsia="en-US"/>
              </w:rPr>
              <w:t>Проверка уравнения состояния.</w:t>
            </w:r>
          </w:p>
        </w:tc>
        <w:tc>
          <w:tcPr>
            <w:tcW w:w="2835" w:type="dxa"/>
          </w:tcPr>
          <w:p w14:paraId="41551B50" w14:textId="77777777" w:rsidR="00527E93" w:rsidRPr="00527E93" w:rsidRDefault="00527E93" w:rsidP="00ED53C3">
            <w:pPr>
              <w:spacing w:line="273" w:lineRule="exact"/>
              <w:ind w:left="142"/>
              <w:jc w:val="center"/>
              <w:rPr>
                <w:rFonts w:ascii="Times New Roman" w:hAnsi="Times New Roman"/>
                <w:lang w:eastAsia="en-US"/>
              </w:rPr>
            </w:pPr>
          </w:p>
        </w:tc>
      </w:tr>
      <w:tr w:rsidR="00527E93" w:rsidRPr="00ED53C3" w14:paraId="58143401" w14:textId="77777777" w:rsidTr="00ED53C3">
        <w:trPr>
          <w:trHeight w:val="167"/>
        </w:trPr>
        <w:tc>
          <w:tcPr>
            <w:tcW w:w="1066" w:type="dxa"/>
          </w:tcPr>
          <w:p w14:paraId="683066CC" w14:textId="77777777"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7. </w:t>
            </w:r>
          </w:p>
        </w:tc>
        <w:tc>
          <w:tcPr>
            <w:tcW w:w="5750" w:type="dxa"/>
          </w:tcPr>
          <w:p w14:paraId="23E47FA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116.6.3.2. Тема 2. Термодинамика. Тепловые машины.</w:t>
            </w:r>
          </w:p>
          <w:p w14:paraId="1001A72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Термодинамическая (ТД) система. Задание внешних условий  для термодинамической системы. Внешние и внутренние параметры. Параметры термодинамической системы как средние значения величин, описывающих  её состояние на микроскопическом уровне.</w:t>
            </w:r>
          </w:p>
          <w:p w14:paraId="2A75235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Нулевое начало термодинамики. Самопроизвольная релаксация термодинамической системы к тепловому равновесию. </w:t>
            </w:r>
          </w:p>
          <w:p w14:paraId="6ADA44C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Модель идеального газа в термодинамике – система уравнений: уравнение Менделеева–Клапейрона и выражение для внутренней энергии. Условия применимости этой модели: низкая концентрация частиц, высокие температуры. Выражение для внутренней энергии одноатомного идеального газа.</w:t>
            </w:r>
          </w:p>
          <w:p w14:paraId="528C932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Квазистатические и нестатические процессы.</w:t>
            </w:r>
          </w:p>
          <w:p w14:paraId="75F52BE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Элементарная работа в термодинамике. Вычисление работы по графику процесса на pV-диаграмме.</w:t>
            </w:r>
          </w:p>
          <w:p w14:paraId="59A34C9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lastRenderedPageBreak/>
              <w:t>Теплопередача как способ изменения внутренней энергии термодинамической системы без совершения работы. Конвекция, теплопроводность, излучение.</w:t>
            </w:r>
          </w:p>
          <w:p w14:paraId="68BDEB8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Количество теплоты. Теплоёмкость тела. Удельная и молярная теплоёмкости вещества. Уравнение Майера. Удельная теплота сгорания топлива. Расчёт количества теплоты при теплопередаче. Понятие об адиабатном процессе. </w:t>
            </w:r>
          </w:p>
          <w:p w14:paraId="5901C6D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Первый закон термодинамики. Внутренняя энергия. Количество теплоты  и работа как меры изменения внутренней энергии термодинамической системы.</w:t>
            </w:r>
          </w:p>
          <w:p w14:paraId="3435879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Второй закон термодинамики для равновесных процессов: через заданное равновесное состояние термодинамической системы проходит единственная адиабата. Абсолютная температура. </w:t>
            </w:r>
          </w:p>
          <w:p w14:paraId="04A0484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Второй закон термодинамики для неравновесных процессов: невозможно передать теплоту от более холодного тела к более нагретому без компенсации (Клаузиус). Необратимость природных процессов.</w:t>
            </w:r>
          </w:p>
          <w:p w14:paraId="1401DF7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Принципы действия тепловых машин. КПД. </w:t>
            </w:r>
          </w:p>
          <w:p w14:paraId="26E725B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Максимальное значение КПД. Цикл Карно.</w:t>
            </w:r>
          </w:p>
          <w:p w14:paraId="0C9D86A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Экологические аспекты использования тепловых двигателей. Тепловое загрязнение окружающей среды. </w:t>
            </w:r>
          </w:p>
          <w:p w14:paraId="1243E44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холодильник, кондиционер, дизельный и карбюраторный двигатели, паровая турбина, получение сверхнизких температур, утилизация «тепловых» отходов с использованием теплового насоса, утилизация биоорганического топлива для выработки «тепловой» и электроэнергии.</w:t>
            </w:r>
          </w:p>
          <w:p w14:paraId="519A2ED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Демонстрации. </w:t>
            </w:r>
          </w:p>
          <w:p w14:paraId="230307C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Изменение температуры при адиабатическом расширении. </w:t>
            </w:r>
          </w:p>
          <w:p w14:paraId="464D4C4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Воздушное огниво. </w:t>
            </w:r>
          </w:p>
          <w:p w14:paraId="1E753A5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Сравнение удельных теплоёмкостей веществ. </w:t>
            </w:r>
          </w:p>
          <w:p w14:paraId="124B9B3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Способы изменения внутренней энергии. </w:t>
            </w:r>
          </w:p>
          <w:p w14:paraId="798F03C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адиабатного процесса.</w:t>
            </w:r>
          </w:p>
          <w:p w14:paraId="7E91690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Компьютерные модели тепловых двигателей.</w:t>
            </w:r>
          </w:p>
          <w:p w14:paraId="2B76E2C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0AE6867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удельной теплоёмкости.</w:t>
            </w:r>
          </w:p>
          <w:p w14:paraId="48C085F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процесса остывания вещества.</w:t>
            </w:r>
          </w:p>
          <w:p w14:paraId="1CDFA08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адиабатного процесса.</w:t>
            </w:r>
          </w:p>
          <w:p w14:paraId="4A1D5DE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взаимосвязи энергии межмолекулярного взаимодействия  и температуры кипения жидкостей.</w:t>
            </w:r>
          </w:p>
        </w:tc>
        <w:tc>
          <w:tcPr>
            <w:tcW w:w="2835" w:type="dxa"/>
          </w:tcPr>
          <w:p w14:paraId="63A8A6CF"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4EE5A2EC" w14:textId="77777777" w:rsidTr="00ED53C3">
        <w:trPr>
          <w:trHeight w:val="167"/>
        </w:trPr>
        <w:tc>
          <w:tcPr>
            <w:tcW w:w="1066" w:type="dxa"/>
          </w:tcPr>
          <w:p w14:paraId="1A1BFE48" w14:textId="77777777"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8. </w:t>
            </w:r>
          </w:p>
        </w:tc>
        <w:tc>
          <w:tcPr>
            <w:tcW w:w="5750" w:type="dxa"/>
          </w:tcPr>
          <w:p w14:paraId="3EF6C38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116.6.3.3. Тема 3. Агрегатные состояния вещества. Фазовые переходы. </w:t>
            </w:r>
          </w:p>
          <w:p w14:paraId="1BB90FA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Парообразование и конденсация. Испарение и кипение. Удельная теплота парообразования.</w:t>
            </w:r>
          </w:p>
          <w:p w14:paraId="259A572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Насыщенные и ненасыщенные пары. Качественная зависимость плотности  и давления насыщенного пара от температуры, их независимость от объёма насыщенного пара. Зависимость температуры кипения от давления в жидкости.</w:t>
            </w:r>
          </w:p>
          <w:p w14:paraId="2D0F4D9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Влажность воздуха. Абсолютная и относительная влажность. </w:t>
            </w:r>
          </w:p>
          <w:p w14:paraId="3F1F5C9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Твёрдое тело. Кристаллические и аморфные тела. Анизотропия свойств кристаллов. Плавление и </w:t>
            </w:r>
            <w:r w:rsidRPr="00527E93">
              <w:rPr>
                <w:rFonts w:ascii="Times New Roman" w:hAnsi="Times New Roman"/>
                <w:lang w:val="ru-RU" w:eastAsia="en-US"/>
              </w:rPr>
              <w:lastRenderedPageBreak/>
              <w:t>кристаллизация. Удельная теплота плавления. Сублимация.</w:t>
            </w:r>
          </w:p>
          <w:p w14:paraId="312FC71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Деформации твёрдого тела. Растяжение и сжатие. Сдвиг. Модуль Юнга. Предел упругих деформаций.</w:t>
            </w:r>
          </w:p>
          <w:p w14:paraId="10F502E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Тепловое расширение жидкостей и твёрдых тел, объёмное и линейное расширение. Ангармонизм тепловых колебаний частиц вещества как причина теплового расширения тел (на качественном уровне).</w:t>
            </w:r>
          </w:p>
          <w:p w14:paraId="227D8AC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Преобразование энергии в фазовых переходах. </w:t>
            </w:r>
          </w:p>
          <w:p w14:paraId="4541978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Уравнение теплового баланса.</w:t>
            </w:r>
          </w:p>
          <w:p w14:paraId="005E3E4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Поверхностное натяжение. Коэффициент поверхностного натяжения. Капиллярные явления. Давление под искривлённой поверхностью жидкости. Формула Лапласа.</w:t>
            </w:r>
          </w:p>
          <w:p w14:paraId="3A88F54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жидкие кристаллы, современные материалы.</w:t>
            </w:r>
          </w:p>
          <w:p w14:paraId="33366E7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4A3808D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Тепловое расширение.</w:t>
            </w:r>
          </w:p>
          <w:p w14:paraId="62B822D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Свойства насыщенных паров.</w:t>
            </w:r>
          </w:p>
          <w:p w14:paraId="4D1E03F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Кипение. Кипение при пониженном давлении.</w:t>
            </w:r>
          </w:p>
          <w:p w14:paraId="138B4E3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силы поверхностного натяжения.</w:t>
            </w:r>
          </w:p>
          <w:p w14:paraId="62433C0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Опыты с мыльными плёнками.</w:t>
            </w:r>
          </w:p>
          <w:p w14:paraId="486312B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Смачивание.</w:t>
            </w:r>
          </w:p>
          <w:p w14:paraId="1BD2C4F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Капиллярные явления.</w:t>
            </w:r>
          </w:p>
          <w:p w14:paraId="7FDAE53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Модели неньютоновской жидкости.</w:t>
            </w:r>
          </w:p>
          <w:p w14:paraId="0B982C4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Способы измерения влажности.</w:t>
            </w:r>
          </w:p>
          <w:p w14:paraId="67E7436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нагревания и плавления кристаллического вещества.</w:t>
            </w:r>
          </w:p>
          <w:p w14:paraId="2E10EB2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Виды деформаций.</w:t>
            </w:r>
          </w:p>
          <w:p w14:paraId="5A1A2E3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Наблюдение малых деформаций.</w:t>
            </w:r>
          </w:p>
          <w:p w14:paraId="396C58F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0C9DB2C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Изучение закономерностей испарения жидкостей. </w:t>
            </w:r>
          </w:p>
          <w:p w14:paraId="18E14FB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удельной теплоты плавления льда.</w:t>
            </w:r>
          </w:p>
          <w:p w14:paraId="16BC193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свойств насыщенных паров.</w:t>
            </w:r>
          </w:p>
          <w:p w14:paraId="4921195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абсолютной влажности воздуха и оценка массы паров  в помещении.</w:t>
            </w:r>
          </w:p>
          <w:p w14:paraId="15D70DA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коэффициента поверхностного натяжения.</w:t>
            </w:r>
          </w:p>
          <w:p w14:paraId="7634A09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модуля Юнга.</w:t>
            </w:r>
          </w:p>
          <w:p w14:paraId="5C013BD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деформации резинового образца от приложенной  к нему силы.</w:t>
            </w:r>
          </w:p>
        </w:tc>
        <w:tc>
          <w:tcPr>
            <w:tcW w:w="2835" w:type="dxa"/>
          </w:tcPr>
          <w:p w14:paraId="36615423"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547E4340" w14:textId="77777777" w:rsidTr="00ED53C3">
        <w:trPr>
          <w:trHeight w:val="167"/>
        </w:trPr>
        <w:tc>
          <w:tcPr>
            <w:tcW w:w="1066" w:type="dxa"/>
          </w:tcPr>
          <w:p w14:paraId="5AA81A44" w14:textId="77777777"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9.</w:t>
            </w:r>
          </w:p>
        </w:tc>
        <w:tc>
          <w:tcPr>
            <w:tcW w:w="5750" w:type="dxa"/>
          </w:tcPr>
          <w:p w14:paraId="7E04771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116.6.4. Раздел 4. Электродинамика.</w:t>
            </w:r>
          </w:p>
          <w:p w14:paraId="0C58DB9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116.6.4.1. Тема 1. Электрическое поле.</w:t>
            </w:r>
          </w:p>
          <w:p w14:paraId="47EDC31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Электризация тел и её проявления. Электрический заряд. Два вида электрических зарядов. Проводники, диэлектрики и полупроводники. Элементарный электрический заряд. Закон сохранения электрического заряда.</w:t>
            </w:r>
          </w:p>
          <w:p w14:paraId="0761436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Взаимодействие зарядов. Точечные заряды. Закон Кулона.</w:t>
            </w:r>
          </w:p>
          <w:p w14:paraId="3962E92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Электрическое поле. Его действие на электрические заряды.</w:t>
            </w:r>
          </w:p>
          <w:p w14:paraId="229691B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Напряжённость электрического поля. Пробный заряд. Линии напряжённости электрического поля. Однородное электрическое поле. </w:t>
            </w:r>
          </w:p>
          <w:p w14:paraId="05612DE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Потенциальность электростатического поля. Разность потенциалов  и напряжение. Потенциальная энергия заряда в электростатическом поле. Потенциал </w:t>
            </w:r>
            <w:r w:rsidRPr="00527E93">
              <w:rPr>
                <w:rFonts w:ascii="Times New Roman" w:hAnsi="Times New Roman"/>
                <w:lang w:val="ru-RU" w:eastAsia="en-US"/>
              </w:rPr>
              <w:lastRenderedPageBreak/>
              <w:t>электростатического поля. Связь напряжённости поля и разности потенциалов для электростатического поля (как однородного, так и неоднородного).</w:t>
            </w:r>
          </w:p>
          <w:p w14:paraId="7C2B3D5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Принцип суперпозиции электрических полей.</w:t>
            </w:r>
          </w:p>
          <w:p w14:paraId="21DC98C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Поле точечного заряда. Поле равномерно заряженной сферы. Поле равномерно заряженного по объёму шара. Поле равномерно заряженной бесконечной плоскости. Картины линий напряжённости этих полей  и эквипотенциальных поверхностей. </w:t>
            </w:r>
          </w:p>
          <w:p w14:paraId="26DD0AD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Проводники в электростатическом поле. Условие равновесия зарядов.</w:t>
            </w:r>
          </w:p>
          <w:p w14:paraId="08F5B51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Диэлектрики в электростатическом поле. Диэлектрическая проницаемость вещества.</w:t>
            </w:r>
          </w:p>
          <w:p w14:paraId="55303AA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Конденсатор. Электроёмкость конденсатора. Электроёмкость плоского конденсатора. </w:t>
            </w:r>
          </w:p>
          <w:p w14:paraId="3646B43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Параллельное соединение конденсаторов. Последовательное соединение конденсаторов.</w:t>
            </w:r>
          </w:p>
          <w:p w14:paraId="517D825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Энергия заряженного конденсатора.</w:t>
            </w:r>
          </w:p>
          <w:p w14:paraId="56FF33C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Движение заряженной частицы в однородном электрическом поле.</w:t>
            </w:r>
          </w:p>
          <w:p w14:paraId="17732FA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электроскоп, электрометр, электростатическая защита, заземление электроприборов, конденсаторы, генератор Ван де Граафа.</w:t>
            </w:r>
          </w:p>
          <w:p w14:paraId="38F77D3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098AC01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Устройство и принцип действия электрометра. </w:t>
            </w:r>
          </w:p>
          <w:p w14:paraId="2AF8969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Электрическое поле заряженных шариков.</w:t>
            </w:r>
          </w:p>
          <w:p w14:paraId="1DB5DCF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Электрическое поле двух заряженных пластин. </w:t>
            </w:r>
          </w:p>
          <w:p w14:paraId="64EB062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Модель электростатического генератора (Ван де Граафа). </w:t>
            </w:r>
          </w:p>
          <w:p w14:paraId="27592F1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Проводники в электрическом поле. </w:t>
            </w:r>
          </w:p>
          <w:p w14:paraId="23703C0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Электростатическая защита. </w:t>
            </w:r>
          </w:p>
          <w:p w14:paraId="23BCAF7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Устройство и действие конденсатора постоянной и переменной ёмкости. </w:t>
            </w:r>
          </w:p>
          <w:p w14:paraId="18A5366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Зависимость электроёмкости плоского конденсатора от площади пластин, расстояния между ними и диэлектрической проницаемости. </w:t>
            </w:r>
          </w:p>
          <w:p w14:paraId="1525387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Энергия электрического поля заряженного конденсатора. </w:t>
            </w:r>
          </w:p>
          <w:p w14:paraId="4FF4947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Зарядка и разрядка конденсатора через резистор.</w:t>
            </w:r>
          </w:p>
          <w:p w14:paraId="74F03B2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3F1AEBB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Оценка сил взаимодействия заряженных тел. </w:t>
            </w:r>
          </w:p>
          <w:p w14:paraId="06D09D9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Наблюдение превращения энергии заряженного конденсатора в энергию излучения светодиода. </w:t>
            </w:r>
          </w:p>
          <w:p w14:paraId="0C39D3B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протекания тока в цепи, содержащей конденсатор.</w:t>
            </w:r>
          </w:p>
          <w:p w14:paraId="217AE52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Распределение разности потенциалов (напряжения) при последовательном соединении конденсаторов. </w:t>
            </w:r>
          </w:p>
          <w:p w14:paraId="02B4BC7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разряда конденсатора через резистор.</w:t>
            </w:r>
          </w:p>
        </w:tc>
        <w:tc>
          <w:tcPr>
            <w:tcW w:w="2835" w:type="dxa"/>
          </w:tcPr>
          <w:p w14:paraId="6AAEF1C7"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2BFEB5F5" w14:textId="77777777" w:rsidTr="00ED53C3">
        <w:trPr>
          <w:trHeight w:val="167"/>
        </w:trPr>
        <w:tc>
          <w:tcPr>
            <w:tcW w:w="1066" w:type="dxa"/>
          </w:tcPr>
          <w:p w14:paraId="0AE6C492" w14:textId="77777777"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10.</w:t>
            </w:r>
          </w:p>
        </w:tc>
        <w:tc>
          <w:tcPr>
            <w:tcW w:w="5750" w:type="dxa"/>
          </w:tcPr>
          <w:p w14:paraId="520FD21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116.6.4.2. Тема 2. Постоянный электрический ток.</w:t>
            </w:r>
          </w:p>
          <w:p w14:paraId="43FC311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Сила тока. Постоянный ток.</w:t>
            </w:r>
          </w:p>
          <w:p w14:paraId="3CF3628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Условия существования постоянного электрического тока. Источники тока. Напряжение U и ЭДС ℰ.</w:t>
            </w:r>
          </w:p>
          <w:p w14:paraId="6017602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Закон Ома для участка цепи.</w:t>
            </w:r>
          </w:p>
          <w:p w14:paraId="7BCFCDB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Электрическое сопротивление. Зависимость сопротивления однородного проводника от его длины и площади поперечного сечения. Удельное сопротивление вещества.</w:t>
            </w:r>
          </w:p>
          <w:p w14:paraId="6E12FB3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Последовательное, параллельное, смешанное соединение </w:t>
            </w:r>
            <w:r w:rsidRPr="00527E93">
              <w:rPr>
                <w:rFonts w:ascii="Times New Roman" w:hAnsi="Times New Roman"/>
                <w:lang w:val="ru-RU" w:eastAsia="en-US"/>
              </w:rPr>
              <w:lastRenderedPageBreak/>
              <w:t>проводников. Расчёт разветвлённых электрических цепей. Правила Кирхгофа.</w:t>
            </w:r>
          </w:p>
          <w:p w14:paraId="693CF10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Работа электрического тока. Закон Джоуля–Ленца.</w:t>
            </w:r>
          </w:p>
          <w:p w14:paraId="61F8923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Мощность электрического тока. Тепловая мощность, выделяемая  на резисторе. </w:t>
            </w:r>
          </w:p>
          <w:p w14:paraId="180DD93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ЭДС и внутреннее сопротивление источника тока. Закон Ома для полной (замкнутой) электрической цепи. Мощность источника тока. Короткое замыкание.</w:t>
            </w:r>
          </w:p>
          <w:p w14:paraId="6652E44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Конденсатор в цепи постоянного тока.</w:t>
            </w:r>
          </w:p>
          <w:p w14:paraId="150C54B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Технические устройства и технологические процессы: амперметр, вольтметр, реостат, счётчик электрической энергии. </w:t>
            </w:r>
          </w:p>
          <w:p w14:paraId="151A603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2FEA349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силы тока и напряжения.</w:t>
            </w:r>
          </w:p>
          <w:p w14:paraId="46F03C1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силы тока от напряжения для резистора, лампы накаливания и светодиода.</w:t>
            </w:r>
          </w:p>
          <w:p w14:paraId="093DA01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Зависимость сопротивления цилиндрических проводников от длины, площади поперечного сечения и материала.</w:t>
            </w:r>
          </w:p>
          <w:p w14:paraId="1C33372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силы тока от сопротивления при постоянном напряжении.</w:t>
            </w:r>
          </w:p>
          <w:p w14:paraId="73D7676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Прямое измерение ЭДС. Короткое замыкание гальванического элемента  и оценка внутреннего сопротивления.</w:t>
            </w:r>
          </w:p>
          <w:p w14:paraId="29A68F8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Способы соединения источников тока, ЭДС батарей.</w:t>
            </w:r>
          </w:p>
          <w:p w14:paraId="75DD991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разности потенциалов между полюсами источника тока от силы тока в цепи.</w:t>
            </w:r>
          </w:p>
          <w:p w14:paraId="5147002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2BDD376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смешанного соединения резисторов.</w:t>
            </w:r>
          </w:p>
          <w:p w14:paraId="60A41BF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удельного сопротивления проводников.</w:t>
            </w:r>
          </w:p>
          <w:p w14:paraId="12D2155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силы тока от напряжения для лампы накаливания.</w:t>
            </w:r>
          </w:p>
          <w:p w14:paraId="2088B9E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Увеличение предела измерения амперметра (вольтметра).</w:t>
            </w:r>
          </w:p>
          <w:p w14:paraId="385118A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ЭДС и внутреннего сопротивления источника тока.</w:t>
            </w:r>
          </w:p>
          <w:p w14:paraId="1A2BA5E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Исследование зависимости ЭДС гальванического элемента от времени  при коротком замыкании. </w:t>
            </w:r>
          </w:p>
          <w:p w14:paraId="17890DC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разности потенциалов между полюсами источника тока от силы тока в цепи.</w:t>
            </w:r>
          </w:p>
          <w:p w14:paraId="7FE14F5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полезной мощности источника тока от силы тока.</w:t>
            </w:r>
          </w:p>
        </w:tc>
        <w:tc>
          <w:tcPr>
            <w:tcW w:w="2835" w:type="dxa"/>
          </w:tcPr>
          <w:p w14:paraId="01AEDA70"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398BEA90" w14:textId="77777777" w:rsidTr="00ED53C3">
        <w:trPr>
          <w:trHeight w:val="167"/>
        </w:trPr>
        <w:tc>
          <w:tcPr>
            <w:tcW w:w="1066" w:type="dxa"/>
          </w:tcPr>
          <w:p w14:paraId="6597457B" w14:textId="77777777"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11.</w:t>
            </w:r>
          </w:p>
        </w:tc>
        <w:tc>
          <w:tcPr>
            <w:tcW w:w="5750" w:type="dxa"/>
          </w:tcPr>
          <w:p w14:paraId="7751697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116.6.4.3. Тема 3. Токи в различных средах.</w:t>
            </w:r>
          </w:p>
          <w:p w14:paraId="09487FC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Электрическая проводимость различных веществ. Электронная проводимость твёрдых металлов. Зависимость сопротивления металлов от температуры. Сверхпроводимость. </w:t>
            </w:r>
          </w:p>
          <w:p w14:paraId="3D5BDFD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Электрический ток в вакууме. Свойства электронных пучков.</w:t>
            </w:r>
          </w:p>
          <w:p w14:paraId="08A8464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Полупроводники. Собственная и примесная проводимость полупроводников. Свойства </w:t>
            </w:r>
            <w:r w:rsidRPr="00527E93">
              <w:rPr>
                <w:rFonts w:ascii="Times New Roman" w:hAnsi="Times New Roman"/>
                <w:lang w:eastAsia="en-US"/>
              </w:rPr>
              <w:t>p</w:t>
            </w:r>
            <w:r w:rsidRPr="00527E93">
              <w:rPr>
                <w:rFonts w:ascii="Times New Roman" w:hAnsi="Times New Roman"/>
                <w:lang w:val="ru-RU" w:eastAsia="en-US"/>
              </w:rPr>
              <w:t>–</w:t>
            </w:r>
            <w:r w:rsidRPr="00527E93">
              <w:rPr>
                <w:rFonts w:ascii="Times New Roman" w:hAnsi="Times New Roman"/>
                <w:lang w:eastAsia="en-US"/>
              </w:rPr>
              <w:t>n</w:t>
            </w:r>
            <w:r w:rsidRPr="00527E93">
              <w:rPr>
                <w:rFonts w:ascii="Times New Roman" w:hAnsi="Times New Roman"/>
                <w:lang w:val="ru-RU" w:eastAsia="en-US"/>
              </w:rPr>
              <w:t>-перехода. Полупроводниковые приборы.</w:t>
            </w:r>
          </w:p>
          <w:p w14:paraId="3A9CEA9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Электрический ток в электролитах. Электролитическая диссоциация. Электролиз. Законы Фарадея для электролиза.</w:t>
            </w:r>
          </w:p>
          <w:p w14:paraId="30E0395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Электрический ток в газах. Самостоятельный и несамостоятельный разряд. Различные типы самостоятельного разряда. Молния. Плазма.</w:t>
            </w:r>
          </w:p>
          <w:p w14:paraId="25045E9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lastRenderedPageBreak/>
              <w:t>Технические устройства и практическое применение: газоразрядные лампы, электронно-лучевая трубка, полупроводниковые приборы: диод, транзистор, фотодиод, светодиод, гальваника, рафинирование меди, выплавка алюминия, электронная микроскопия.</w:t>
            </w:r>
          </w:p>
          <w:p w14:paraId="33AE02E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35B314C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Зависимость сопротивления металлов от температуры.</w:t>
            </w:r>
          </w:p>
          <w:p w14:paraId="3231694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Проводимость электролитов.</w:t>
            </w:r>
          </w:p>
          <w:p w14:paraId="2CA128E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Законы электролиза Фарадея.</w:t>
            </w:r>
          </w:p>
          <w:p w14:paraId="3DAB0AC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Искровой разряд и проводимость воздуха.</w:t>
            </w:r>
          </w:p>
          <w:p w14:paraId="65C9142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Сравнение проводимости металлов и полупроводников.</w:t>
            </w:r>
          </w:p>
          <w:p w14:paraId="6E16641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Односторонняя проводимость диода.</w:t>
            </w:r>
          </w:p>
          <w:p w14:paraId="6C0BD83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1D71D56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Наблюдение электролиза.</w:t>
            </w:r>
          </w:p>
          <w:p w14:paraId="33147EC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заряда одновалентного иона.</w:t>
            </w:r>
          </w:p>
          <w:p w14:paraId="345142A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сопротивления терморезистора от температуры.</w:t>
            </w:r>
          </w:p>
          <w:p w14:paraId="2C770C1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Снятие вольт-амперной характеристики диода.</w:t>
            </w:r>
          </w:p>
        </w:tc>
        <w:tc>
          <w:tcPr>
            <w:tcW w:w="2835" w:type="dxa"/>
          </w:tcPr>
          <w:p w14:paraId="6E186948"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2AFA6154" w14:textId="77777777" w:rsidTr="00ED53C3">
        <w:trPr>
          <w:trHeight w:val="167"/>
        </w:trPr>
        <w:tc>
          <w:tcPr>
            <w:tcW w:w="1066" w:type="dxa"/>
          </w:tcPr>
          <w:p w14:paraId="47B27672" w14:textId="77777777"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12.</w:t>
            </w:r>
          </w:p>
        </w:tc>
        <w:tc>
          <w:tcPr>
            <w:tcW w:w="5750" w:type="dxa"/>
          </w:tcPr>
          <w:p w14:paraId="2476CEF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116.6.5. Физический практикум.</w:t>
            </w:r>
          </w:p>
          <w:p w14:paraId="7CEF254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Способы измерения физических величин с использованием аналоговых  и цифровых измерительных приборов и компьютерных датчиковых систем. Абсолютные и относительные погрешности измерений физических величин. Оценка границ погрешностей. </w:t>
            </w:r>
          </w:p>
          <w:p w14:paraId="7D77356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Проведение косвенных измерений, исследований зависимостей физических величин, проверка предложенных гипотез (выбор из работ, описанных  в тематических разделах «Ученический эксперимент, лабораторные работы, практикум»).</w:t>
            </w:r>
          </w:p>
        </w:tc>
        <w:tc>
          <w:tcPr>
            <w:tcW w:w="2835" w:type="dxa"/>
          </w:tcPr>
          <w:p w14:paraId="61483A88" w14:textId="77777777" w:rsidR="00527E93" w:rsidRPr="00527E93" w:rsidRDefault="00527E93" w:rsidP="00ED53C3">
            <w:pPr>
              <w:spacing w:line="273" w:lineRule="exact"/>
              <w:ind w:left="142"/>
              <w:jc w:val="center"/>
              <w:rPr>
                <w:rFonts w:ascii="Times New Roman" w:hAnsi="Times New Roman"/>
                <w:lang w:val="ru-RU" w:eastAsia="en-US"/>
              </w:rPr>
            </w:pPr>
          </w:p>
        </w:tc>
      </w:tr>
      <w:tr w:rsidR="00ED53C3" w:rsidRPr="00ED53C3" w14:paraId="4C3AEC2C" w14:textId="77777777" w:rsidTr="00ED53C3">
        <w:trPr>
          <w:trHeight w:val="273"/>
        </w:trPr>
        <w:tc>
          <w:tcPr>
            <w:tcW w:w="6816" w:type="dxa"/>
            <w:gridSpan w:val="2"/>
          </w:tcPr>
          <w:p w14:paraId="627498E6" w14:textId="77777777" w:rsidR="00ED53C3" w:rsidRPr="00527E93" w:rsidRDefault="00ED53C3" w:rsidP="00ED53C3">
            <w:pPr>
              <w:spacing w:line="253" w:lineRule="exact"/>
              <w:ind w:left="142"/>
              <w:rPr>
                <w:rFonts w:ascii="Times New Roman" w:hAnsi="Times New Roman"/>
                <w:lang w:val="ru-RU" w:eastAsia="en-US"/>
              </w:rPr>
            </w:pPr>
            <w:r w:rsidRPr="00527E93">
              <w:rPr>
                <w:rFonts w:ascii="Times New Roman" w:hAnsi="Times New Roman"/>
                <w:lang w:val="ru-RU" w:eastAsia="en-US"/>
              </w:rPr>
              <w:t>Итого за</w:t>
            </w:r>
            <w:r w:rsidRPr="00527E93">
              <w:rPr>
                <w:rFonts w:ascii="Times New Roman" w:hAnsi="Times New Roman"/>
                <w:spacing w:val="-5"/>
                <w:lang w:val="ru-RU" w:eastAsia="en-US"/>
              </w:rPr>
              <w:t xml:space="preserve"> </w:t>
            </w:r>
            <w:r w:rsidRPr="00527E93">
              <w:rPr>
                <w:rFonts w:ascii="Times New Roman" w:hAnsi="Times New Roman"/>
                <w:spacing w:val="1"/>
                <w:lang w:val="ru-RU" w:eastAsia="en-US"/>
              </w:rPr>
              <w:t xml:space="preserve"> </w:t>
            </w:r>
            <w:r w:rsidR="00527E93">
              <w:rPr>
                <w:rFonts w:ascii="Times New Roman" w:hAnsi="Times New Roman"/>
                <w:spacing w:val="1"/>
                <w:lang w:val="ru-RU" w:eastAsia="en-US"/>
              </w:rPr>
              <w:t xml:space="preserve">10 </w:t>
            </w:r>
            <w:r w:rsidRPr="00527E93">
              <w:rPr>
                <w:rFonts w:ascii="Times New Roman" w:hAnsi="Times New Roman"/>
                <w:lang w:val="ru-RU" w:eastAsia="en-US"/>
              </w:rPr>
              <w:t>класс</w:t>
            </w:r>
          </w:p>
        </w:tc>
        <w:tc>
          <w:tcPr>
            <w:tcW w:w="2835" w:type="dxa"/>
          </w:tcPr>
          <w:p w14:paraId="2E1A910A" w14:textId="77777777" w:rsidR="00ED53C3" w:rsidRPr="00527E93" w:rsidRDefault="00ED53C3" w:rsidP="00ED53C3">
            <w:pPr>
              <w:spacing w:line="253" w:lineRule="exact"/>
              <w:ind w:left="142"/>
              <w:jc w:val="center"/>
              <w:rPr>
                <w:rFonts w:ascii="Times New Roman" w:hAnsi="Times New Roman"/>
                <w:lang w:val="ru-RU" w:eastAsia="en-US"/>
              </w:rPr>
            </w:pPr>
          </w:p>
        </w:tc>
      </w:tr>
    </w:tbl>
    <w:p w14:paraId="0B832F07" w14:textId="77777777" w:rsidR="00527E93" w:rsidRPr="001777F5" w:rsidRDefault="00527E93" w:rsidP="001777F5">
      <w:pPr>
        <w:widowControl w:val="0"/>
        <w:spacing w:after="0" w:line="276" w:lineRule="auto"/>
        <w:jc w:val="both"/>
        <w:rPr>
          <w:rFonts w:ascii="Times New Roman" w:eastAsia="SchoolBookSanPin" w:hAnsi="Times New Roman"/>
          <w:i/>
          <w:sz w:val="28"/>
          <w:szCs w:val="28"/>
          <w:lang w:eastAsia="en-US"/>
        </w:rPr>
      </w:pPr>
      <w:r w:rsidRPr="001777F5">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p w14:paraId="42AFC741" w14:textId="77777777" w:rsidR="00527E93" w:rsidRPr="00ED53C3" w:rsidRDefault="00527E93" w:rsidP="00527E93">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527E93" w:rsidRPr="00ED53C3" w14:paraId="04C8F454" w14:textId="77777777" w:rsidTr="00801E00">
        <w:trPr>
          <w:trHeight w:val="575"/>
        </w:trPr>
        <w:tc>
          <w:tcPr>
            <w:tcW w:w="1066" w:type="dxa"/>
          </w:tcPr>
          <w:p w14:paraId="6C7BECCA" w14:textId="77777777" w:rsidR="00527E93" w:rsidRPr="00ED53C3" w:rsidRDefault="00527E93" w:rsidP="00801E00">
            <w:pPr>
              <w:spacing w:line="237" w:lineRule="auto"/>
              <w:ind w:left="142" w:right="354" w:firstLine="96"/>
              <w:jc w:val="center"/>
              <w:rPr>
                <w:rFonts w:ascii="Times New Roman" w:hAnsi="Times New Roman"/>
                <w:lang w:eastAsia="en-US"/>
              </w:rPr>
            </w:pPr>
            <w:r w:rsidRPr="00ED53C3">
              <w:rPr>
                <w:rFonts w:ascii="Times New Roman" w:hAnsi="Times New Roman"/>
                <w:lang w:eastAsia="en-US"/>
              </w:rPr>
              <w:t>№</w:t>
            </w:r>
            <w:r w:rsidRPr="00ED53C3">
              <w:rPr>
                <w:rFonts w:ascii="Times New Roman" w:hAnsi="Times New Roman"/>
                <w:spacing w:val="-57"/>
                <w:lang w:eastAsia="en-US"/>
              </w:rPr>
              <w:t xml:space="preserve"> </w:t>
            </w:r>
            <w:r w:rsidRPr="00ED53C3">
              <w:rPr>
                <w:rFonts w:ascii="Times New Roman" w:hAnsi="Times New Roman"/>
                <w:lang w:eastAsia="en-US"/>
              </w:rPr>
              <w:t>п/п</w:t>
            </w:r>
          </w:p>
        </w:tc>
        <w:tc>
          <w:tcPr>
            <w:tcW w:w="5750" w:type="dxa"/>
          </w:tcPr>
          <w:p w14:paraId="6937FBF7" w14:textId="77777777" w:rsidR="00527E93" w:rsidRPr="00ED53C3" w:rsidRDefault="00527E93" w:rsidP="00801E00">
            <w:pPr>
              <w:spacing w:line="273" w:lineRule="exact"/>
              <w:ind w:left="142"/>
              <w:jc w:val="center"/>
              <w:rPr>
                <w:rFonts w:ascii="Times New Roman" w:hAnsi="Times New Roman"/>
                <w:lang w:val="ru-RU" w:eastAsia="en-US"/>
              </w:rPr>
            </w:pPr>
            <w:r w:rsidRPr="00ED53C3">
              <w:rPr>
                <w:rFonts w:ascii="Times New Roman" w:hAnsi="Times New Roman"/>
                <w:lang w:val="ru-RU" w:eastAsia="en-US"/>
              </w:rPr>
              <w:t>Наименование</w:t>
            </w:r>
            <w:r w:rsidRPr="00ED53C3">
              <w:rPr>
                <w:rFonts w:ascii="Times New Roman" w:hAnsi="Times New Roman"/>
                <w:spacing w:val="-2"/>
                <w:lang w:val="ru-RU" w:eastAsia="en-US"/>
              </w:rPr>
              <w:t xml:space="preserve"> </w:t>
            </w:r>
            <w:r w:rsidRPr="00ED53C3">
              <w:rPr>
                <w:rFonts w:ascii="Times New Roman" w:hAnsi="Times New Roman"/>
                <w:lang w:val="ru-RU" w:eastAsia="en-US"/>
              </w:rPr>
              <w:t xml:space="preserve">темы </w:t>
            </w:r>
          </w:p>
          <w:p w14:paraId="23CA12DE" w14:textId="77777777" w:rsidR="00527E93" w:rsidRPr="00ED53C3" w:rsidRDefault="00527E93" w:rsidP="00801E00">
            <w:pPr>
              <w:spacing w:line="273" w:lineRule="exact"/>
              <w:ind w:left="142"/>
              <w:jc w:val="center"/>
              <w:rPr>
                <w:rFonts w:ascii="Times New Roman" w:hAnsi="Times New Roman"/>
                <w:lang w:val="ru-RU" w:eastAsia="en-US"/>
              </w:rPr>
            </w:pPr>
            <w:r w:rsidRPr="00ED53C3">
              <w:rPr>
                <w:rFonts w:ascii="Times New Roman" w:hAnsi="Times New Roman"/>
                <w:lang w:val="ru-RU" w:eastAsia="en-US"/>
              </w:rPr>
              <w:t>(с учётом рабочей программы воспитания)</w:t>
            </w:r>
          </w:p>
        </w:tc>
        <w:tc>
          <w:tcPr>
            <w:tcW w:w="2835" w:type="dxa"/>
          </w:tcPr>
          <w:p w14:paraId="1A4283DA" w14:textId="77777777" w:rsidR="00527E93" w:rsidRPr="00ED53C3" w:rsidRDefault="00527E93" w:rsidP="00801E00">
            <w:pPr>
              <w:spacing w:line="237" w:lineRule="auto"/>
              <w:ind w:left="142" w:right="27" w:hanging="72"/>
              <w:jc w:val="center"/>
              <w:rPr>
                <w:rFonts w:ascii="Times New Roman" w:hAnsi="Times New Roman"/>
                <w:lang w:val="ru-RU" w:eastAsia="en-US"/>
              </w:rPr>
            </w:pPr>
            <w:r w:rsidRPr="00ED53C3">
              <w:rPr>
                <w:rFonts w:ascii="Times New Roman" w:hAnsi="Times New Roman"/>
                <w:spacing w:val="-1"/>
                <w:lang w:val="ru-RU" w:eastAsia="en-US"/>
              </w:rPr>
              <w:t>Количество часов, отводимых на освоение каждой темы</w:t>
            </w:r>
          </w:p>
        </w:tc>
      </w:tr>
      <w:tr w:rsidR="00527E93" w:rsidRPr="00ED53C3" w14:paraId="5B5DFAE3" w14:textId="77777777" w:rsidTr="00801E00">
        <w:trPr>
          <w:trHeight w:val="321"/>
        </w:trPr>
        <w:tc>
          <w:tcPr>
            <w:tcW w:w="9651" w:type="dxa"/>
            <w:gridSpan w:val="3"/>
          </w:tcPr>
          <w:p w14:paraId="2C51DB7C" w14:textId="77777777" w:rsidR="00527E93" w:rsidRPr="002600AE" w:rsidRDefault="00527E93" w:rsidP="00527E93">
            <w:pPr>
              <w:spacing w:line="237" w:lineRule="auto"/>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2600AE">
              <w:rPr>
                <w:rFonts w:ascii="Times New Roman" w:hAnsi="Times New Roman"/>
                <w:b/>
                <w:spacing w:val="-1"/>
                <w:lang w:val="ru-RU" w:eastAsia="en-US"/>
              </w:rPr>
              <w:t>1</w:t>
            </w:r>
            <w:r>
              <w:rPr>
                <w:rFonts w:ascii="Times New Roman" w:hAnsi="Times New Roman"/>
                <w:b/>
                <w:spacing w:val="-1"/>
                <w:lang w:val="ru-RU" w:eastAsia="en-US"/>
              </w:rPr>
              <w:t>1</w:t>
            </w:r>
            <w:r w:rsidRPr="002600AE">
              <w:rPr>
                <w:rFonts w:ascii="Times New Roman" w:hAnsi="Times New Roman"/>
                <w:b/>
                <w:spacing w:val="-1"/>
                <w:lang w:val="ru-RU" w:eastAsia="en-US"/>
              </w:rPr>
              <w:t xml:space="preserve"> класс</w:t>
            </w:r>
          </w:p>
        </w:tc>
      </w:tr>
      <w:tr w:rsidR="00527E93" w:rsidRPr="00ED53C3" w14:paraId="69C7EC56" w14:textId="77777777" w:rsidTr="00801E00">
        <w:trPr>
          <w:trHeight w:val="297"/>
        </w:trPr>
        <w:tc>
          <w:tcPr>
            <w:tcW w:w="1066" w:type="dxa"/>
          </w:tcPr>
          <w:p w14:paraId="3F6EC44F" w14:textId="77777777" w:rsidR="00527E93" w:rsidRPr="00ED53C3" w:rsidRDefault="00527E93" w:rsidP="00801E00">
            <w:pPr>
              <w:spacing w:line="273" w:lineRule="exact"/>
              <w:ind w:left="142"/>
              <w:rPr>
                <w:rFonts w:ascii="Times New Roman" w:hAnsi="Times New Roman"/>
                <w:lang w:eastAsia="en-US"/>
              </w:rPr>
            </w:pPr>
            <w:r w:rsidRPr="00ED53C3">
              <w:rPr>
                <w:rFonts w:ascii="Times New Roman" w:hAnsi="Times New Roman"/>
                <w:lang w:eastAsia="en-US"/>
              </w:rPr>
              <w:t>1.</w:t>
            </w:r>
          </w:p>
        </w:tc>
        <w:tc>
          <w:tcPr>
            <w:tcW w:w="5750" w:type="dxa"/>
          </w:tcPr>
          <w:p w14:paraId="176DEF7B"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116.6.1. Раздел 1. Научный метод познания природы.</w:t>
            </w:r>
          </w:p>
          <w:p w14:paraId="6F8900EC"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Физика – фундаментальная наука о природе. Научный метод познания  и методы исследования физических явлений. </w:t>
            </w:r>
          </w:p>
          <w:p w14:paraId="75F54342"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Эксперимент и теория в процессе познания природы. Наблюдение  и эксперимент в физике. </w:t>
            </w:r>
          </w:p>
          <w:p w14:paraId="5D223FF9"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Способы измерения физических величин (аналоговые и цифровые измерительные приборы, компьютерные датчиковые системы).</w:t>
            </w:r>
          </w:p>
          <w:p w14:paraId="05FD1D2F"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Погрешности измерений физических величин (абсолютная и относительная). </w:t>
            </w:r>
          </w:p>
          <w:p w14:paraId="5A5552DD"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Моделирование физических явлений и процессов (материальная точка, абсолютно твёрдое тело, идеальная жидкость, идеальный газ, точечный заряд). Гипотеза. Физический закон, границы его применимости. Физическая теория. </w:t>
            </w:r>
          </w:p>
          <w:p w14:paraId="1658CA5F"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lastRenderedPageBreak/>
              <w:t>Роль и место физики в формировании современной научной картины мира,  в практической деятельности людей.</w:t>
            </w:r>
          </w:p>
          <w:p w14:paraId="67584912"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Ученический эксперимент, лабораторные работы, практикум.</w:t>
            </w:r>
          </w:p>
          <w:p w14:paraId="40F817F9"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силы тока и напряжения в цепи постоянного тока при помощи аналоговых и цифровых измерительных приборов.</w:t>
            </w:r>
          </w:p>
          <w:p w14:paraId="08BC7C88"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Знакомство с цифровой лабораторией по физике. Примеры измерения физических величин при помощи компьютерных датчиков.</w:t>
            </w:r>
          </w:p>
        </w:tc>
        <w:tc>
          <w:tcPr>
            <w:tcW w:w="2835" w:type="dxa"/>
          </w:tcPr>
          <w:p w14:paraId="4202356A" w14:textId="77777777" w:rsidR="00527E93" w:rsidRPr="00527E93" w:rsidRDefault="008F10A7" w:rsidP="00801E00">
            <w:pPr>
              <w:spacing w:line="273" w:lineRule="exact"/>
              <w:ind w:left="142"/>
              <w:jc w:val="center"/>
              <w:rPr>
                <w:rFonts w:ascii="Times New Roman" w:hAnsi="Times New Roman"/>
                <w:lang w:val="ru-RU" w:eastAsia="en-US"/>
              </w:rPr>
            </w:pPr>
            <w:r w:rsidRPr="008F10A7">
              <w:rPr>
                <w:rFonts w:ascii="Times New Roman" w:hAnsi="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8F10A7" w:rsidRPr="00ED53C3" w14:paraId="7F8BEACB" w14:textId="77777777" w:rsidTr="00801E00">
        <w:trPr>
          <w:trHeight w:val="297"/>
        </w:trPr>
        <w:tc>
          <w:tcPr>
            <w:tcW w:w="1066" w:type="dxa"/>
          </w:tcPr>
          <w:p w14:paraId="35C28E5D" w14:textId="77777777" w:rsidR="008F10A7" w:rsidRPr="008F10A7" w:rsidRDefault="008F10A7" w:rsidP="00801E00">
            <w:pPr>
              <w:spacing w:line="273" w:lineRule="exact"/>
              <w:ind w:left="142"/>
              <w:rPr>
                <w:rFonts w:ascii="Times New Roman" w:hAnsi="Times New Roman"/>
                <w:lang w:val="ru-RU" w:eastAsia="en-US"/>
              </w:rPr>
            </w:pPr>
            <w:r>
              <w:rPr>
                <w:rFonts w:ascii="Times New Roman" w:hAnsi="Times New Roman"/>
                <w:lang w:val="ru-RU" w:eastAsia="en-US"/>
              </w:rPr>
              <w:lastRenderedPageBreak/>
              <w:t>2.</w:t>
            </w:r>
          </w:p>
        </w:tc>
        <w:tc>
          <w:tcPr>
            <w:tcW w:w="5750" w:type="dxa"/>
          </w:tcPr>
          <w:p w14:paraId="03DC4794"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116.7.1. Раздел 4. Электродинамика.</w:t>
            </w:r>
          </w:p>
          <w:p w14:paraId="34B29850"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116.7.1.1. Тема 4. Магнитное поле.</w:t>
            </w:r>
          </w:p>
          <w:p w14:paraId="4289FA9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Взаимодействие постоянных магнитов и проводников с током. Магнитное поле. Вектор магнитной индукции. Принцип суперпозиции магнитных полей. Линии магнитной индукции. </w:t>
            </w:r>
          </w:p>
          <w:p w14:paraId="425F88A3" w14:textId="77777777" w:rsidR="008F10A7" w:rsidRPr="00791CB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Магнитное поле проводника с током (прямого проводника, катушки  и кругового витка). </w:t>
            </w:r>
            <w:r w:rsidRPr="00791CB7">
              <w:rPr>
                <w:rFonts w:ascii="Times New Roman" w:hAnsi="Times New Roman"/>
                <w:lang w:val="ru-RU" w:eastAsia="en-US"/>
              </w:rPr>
              <w:t>Опыт Эрстеда.</w:t>
            </w:r>
          </w:p>
          <w:p w14:paraId="6609B2E0"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Сила Ампера, её направление и модуль.</w:t>
            </w:r>
          </w:p>
          <w:p w14:paraId="1D20172A"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Сила Лоренца, её направление и модуль. Движение заряженной частицы  в однородном магнитном поле. Работа силы Лоренца.</w:t>
            </w:r>
          </w:p>
          <w:p w14:paraId="73256D4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Магнитное поле в веществе. Ферромагнетики, пара- и диамагнетики.</w:t>
            </w:r>
          </w:p>
          <w:p w14:paraId="7DDE9136"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применение постоянных магнитов, электромагнитов, тестер-мультиметр, электродвигатель Якоби, ускорители элементарных частиц.</w:t>
            </w:r>
          </w:p>
          <w:p w14:paraId="5E75C305"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Демонстрации.</w:t>
            </w:r>
          </w:p>
          <w:p w14:paraId="66C78123"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Картина линий индукции магнитного поля полосового и подковообразного постоянных магнитов. </w:t>
            </w:r>
          </w:p>
          <w:p w14:paraId="0EB2124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Картина линий магнитной индукции поля длинного прямого проводника  и замкнутого кольцевого проводника, катушки с током.</w:t>
            </w:r>
          </w:p>
          <w:p w14:paraId="607308B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Взаимодействие двух проводников с током.</w:t>
            </w:r>
          </w:p>
          <w:p w14:paraId="38229B7E"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Сила Ампера.</w:t>
            </w:r>
          </w:p>
          <w:p w14:paraId="22B3F50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Действие силы Лоренца на ионы электролита.</w:t>
            </w:r>
          </w:p>
          <w:p w14:paraId="6CCC1FF3"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Наблюдение движения пучка электронов в магнитном поле.</w:t>
            </w:r>
          </w:p>
          <w:p w14:paraId="6DF2AAA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Принцип действия электроизмерительного прибора магнитоэлектрической системы. </w:t>
            </w:r>
          </w:p>
          <w:p w14:paraId="1188DE5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4AC6B98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магнитного поля постоянных магнитов.</w:t>
            </w:r>
          </w:p>
          <w:p w14:paraId="44C9190F"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свойств ферромагнетиков.</w:t>
            </w:r>
          </w:p>
          <w:p w14:paraId="71D32F2F"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действия постоянного магнита на рамку с током.</w:t>
            </w:r>
          </w:p>
          <w:p w14:paraId="4DC61D0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Измерение силы Ампера.</w:t>
            </w:r>
          </w:p>
          <w:p w14:paraId="44537DD0"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Изучение зависимости силы Ампера от силы тока. </w:t>
            </w:r>
          </w:p>
          <w:p w14:paraId="520E7538"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Определение магнитной индукции на основе измерения силы Ампера.</w:t>
            </w:r>
          </w:p>
        </w:tc>
        <w:tc>
          <w:tcPr>
            <w:tcW w:w="2835" w:type="dxa"/>
          </w:tcPr>
          <w:p w14:paraId="0FB3CB53"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5D4C0246" w14:textId="77777777" w:rsidTr="00801E00">
        <w:trPr>
          <w:trHeight w:val="297"/>
        </w:trPr>
        <w:tc>
          <w:tcPr>
            <w:tcW w:w="1066" w:type="dxa"/>
          </w:tcPr>
          <w:p w14:paraId="35BB5E11" w14:textId="77777777"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t>3.</w:t>
            </w:r>
          </w:p>
        </w:tc>
        <w:tc>
          <w:tcPr>
            <w:tcW w:w="5750" w:type="dxa"/>
          </w:tcPr>
          <w:p w14:paraId="70147070"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116.7.1.2. Тема 5. Электромагнитная индукция.</w:t>
            </w:r>
          </w:p>
          <w:p w14:paraId="5B2A76B7"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Явление электромагнитной индукции. Поток вектора магнитной индукции. ЭДС индукции. Закон </w:t>
            </w:r>
            <w:r w:rsidRPr="008F10A7">
              <w:rPr>
                <w:rFonts w:ascii="Times New Roman" w:hAnsi="Times New Roman"/>
                <w:lang w:val="ru-RU" w:eastAsia="en-US"/>
              </w:rPr>
              <w:lastRenderedPageBreak/>
              <w:t>электромагнитной индукции Фарадея. Вихревое электрическое поле. Токи Фуко.</w:t>
            </w:r>
          </w:p>
          <w:p w14:paraId="07193867"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ЭДС индукции в проводнике, движущемся в однородном магнитном поле.</w:t>
            </w:r>
          </w:p>
          <w:p w14:paraId="6D958CCD"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Правило Ленца.</w:t>
            </w:r>
          </w:p>
          <w:p w14:paraId="1D4775F5"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Индуктивность. Катушка индуктивности в цепи постоянного тока. Явление самоиндукции. ЭДС самоиндукции. </w:t>
            </w:r>
          </w:p>
          <w:p w14:paraId="5984F79E"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Энергия магнитного поля катушки с током.</w:t>
            </w:r>
          </w:p>
          <w:p w14:paraId="5D1C4A67"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Электромагнитное поле.</w:t>
            </w:r>
          </w:p>
          <w:p w14:paraId="215F41BD"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индукционная печь, соленоид, защита от электризации тел при движении в магнитном поле Земли.</w:t>
            </w:r>
          </w:p>
          <w:p w14:paraId="5E69ADD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Демонстрации.</w:t>
            </w:r>
          </w:p>
          <w:p w14:paraId="173F54E5"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Наблюдение явления электромагнитной индукции.</w:t>
            </w:r>
          </w:p>
          <w:p w14:paraId="73A8A0B7"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зависимости ЭДС индукции от скорости изменения магнитного потока.</w:t>
            </w:r>
          </w:p>
          <w:p w14:paraId="272A9048"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Правило Ленца.</w:t>
            </w:r>
          </w:p>
          <w:p w14:paraId="26EDE11D"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Падение магнита в алюминиевой (медной) трубе.</w:t>
            </w:r>
          </w:p>
          <w:p w14:paraId="0EE1EFE7"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Явление самоиндукции.</w:t>
            </w:r>
          </w:p>
          <w:p w14:paraId="0CBD26A5"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зависимости ЭДС самоиндукции от скорости изменения силы тока в цепи.</w:t>
            </w:r>
          </w:p>
          <w:p w14:paraId="4F80447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06D019E6"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Исследование явления электромагнитной индукции. </w:t>
            </w:r>
          </w:p>
          <w:p w14:paraId="787E3FA7"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Определение индукции вихревого магнитного поля.</w:t>
            </w:r>
          </w:p>
          <w:p w14:paraId="1E5CE53A" w14:textId="77777777" w:rsidR="008F10A7" w:rsidRPr="00791CB7" w:rsidRDefault="008F10A7" w:rsidP="008F10A7">
            <w:pPr>
              <w:spacing w:line="274" w:lineRule="exact"/>
              <w:ind w:left="142" w:right="137"/>
              <w:jc w:val="both"/>
              <w:rPr>
                <w:rFonts w:ascii="Times New Roman" w:hAnsi="Times New Roman"/>
                <w:lang w:val="ru-RU" w:eastAsia="en-US"/>
              </w:rPr>
            </w:pPr>
            <w:r w:rsidRPr="00791CB7">
              <w:rPr>
                <w:rFonts w:ascii="Times New Roman" w:hAnsi="Times New Roman"/>
                <w:lang w:val="ru-RU" w:eastAsia="en-US"/>
              </w:rPr>
              <w:t>Исследование явления самоиндукции.</w:t>
            </w:r>
          </w:p>
          <w:p w14:paraId="6CD2A9C6" w14:textId="77777777" w:rsidR="008F10A7" w:rsidRPr="00791CB7" w:rsidRDefault="008F10A7" w:rsidP="008F10A7">
            <w:pPr>
              <w:spacing w:line="274" w:lineRule="exact"/>
              <w:ind w:left="142" w:right="137"/>
              <w:jc w:val="both"/>
              <w:rPr>
                <w:rFonts w:ascii="Times New Roman" w:hAnsi="Times New Roman"/>
                <w:lang w:val="ru-RU" w:eastAsia="en-US"/>
              </w:rPr>
            </w:pPr>
            <w:r w:rsidRPr="00791CB7">
              <w:rPr>
                <w:rFonts w:ascii="Times New Roman" w:hAnsi="Times New Roman"/>
                <w:lang w:val="ru-RU" w:eastAsia="en-US"/>
              </w:rPr>
              <w:t>Сборка модели электромагнитного генератора.</w:t>
            </w:r>
          </w:p>
        </w:tc>
        <w:tc>
          <w:tcPr>
            <w:tcW w:w="2835" w:type="dxa"/>
          </w:tcPr>
          <w:p w14:paraId="68C80A9C" w14:textId="77777777" w:rsidR="008F10A7" w:rsidRPr="00791CB7" w:rsidRDefault="008F10A7" w:rsidP="00801E00">
            <w:pPr>
              <w:spacing w:line="273" w:lineRule="exact"/>
              <w:ind w:left="142"/>
              <w:jc w:val="center"/>
              <w:rPr>
                <w:rFonts w:ascii="Times New Roman" w:hAnsi="Times New Roman"/>
                <w:lang w:val="ru-RU" w:eastAsia="en-US"/>
              </w:rPr>
            </w:pPr>
          </w:p>
        </w:tc>
      </w:tr>
      <w:tr w:rsidR="008F10A7" w:rsidRPr="00ED53C3" w14:paraId="5B31D30E" w14:textId="77777777" w:rsidTr="00801E00">
        <w:trPr>
          <w:trHeight w:val="297"/>
        </w:trPr>
        <w:tc>
          <w:tcPr>
            <w:tcW w:w="1066" w:type="dxa"/>
          </w:tcPr>
          <w:p w14:paraId="48001E15" w14:textId="77777777"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4.</w:t>
            </w:r>
          </w:p>
        </w:tc>
        <w:tc>
          <w:tcPr>
            <w:tcW w:w="5750" w:type="dxa"/>
          </w:tcPr>
          <w:p w14:paraId="478EDFA0"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116.7.2. Раздел 5. Колебания и волны.</w:t>
            </w:r>
          </w:p>
          <w:p w14:paraId="4F25C85A"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116.7.2.1. Тема 1. Механические колебания.</w:t>
            </w:r>
          </w:p>
          <w:p w14:paraId="77840C9E"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Колебательная система. Свободные колебания.</w:t>
            </w:r>
          </w:p>
          <w:p w14:paraId="1FE5072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Гармонические колебания. Кинематическое и динамическое описание. Энергетическое описание (закон сохранения механической энергии). Вывод динамического описания гармонических колебаний из их энергетического  и кинематического описания. </w:t>
            </w:r>
          </w:p>
          <w:p w14:paraId="304F4F0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Амплитуда и фаза колебаний. Связь амплитуды колебаний исходной величины с амплитудами колебаний её скорости и ускорения.</w:t>
            </w:r>
          </w:p>
          <w:p w14:paraId="6D97E223"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Период и частота колебаний. Период малых свободных колебаний математического маятника. Период свободных колебаний пружинного маятника. </w:t>
            </w:r>
          </w:p>
          <w:p w14:paraId="76CB38B2"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Понятие о затухающих колебаниях. Вынужденные колебания. Резонанс. Резонансная кривая. Влияние затухания на вид резонансной кривой. Автоколебания.</w:t>
            </w:r>
          </w:p>
          <w:p w14:paraId="6D4AF8BA"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метроном, часы, качели, музыкальные инструменты, сейсмограф.</w:t>
            </w:r>
          </w:p>
          <w:p w14:paraId="7034DF58"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Демонстрации.</w:t>
            </w:r>
          </w:p>
          <w:p w14:paraId="376922D6"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Запись колебательного движения.</w:t>
            </w:r>
          </w:p>
          <w:p w14:paraId="576A4CE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Наблюдение независимости периода малых колебаний груза на нити  от амплитуды. </w:t>
            </w:r>
          </w:p>
          <w:p w14:paraId="2415EA2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Исследование затухающих колебаний и зависимости периода свободных колебаний от сопротивления. </w:t>
            </w:r>
          </w:p>
          <w:p w14:paraId="77C3B925"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Исследование колебаний груза на массивной пружине с </w:t>
            </w:r>
            <w:r w:rsidRPr="008F10A7">
              <w:rPr>
                <w:rFonts w:ascii="Times New Roman" w:hAnsi="Times New Roman"/>
                <w:lang w:val="ru-RU" w:eastAsia="en-US"/>
              </w:rPr>
              <w:lastRenderedPageBreak/>
              <w:t>целью формирования представлений об идеальной модели пружинного маятника.</w:t>
            </w:r>
          </w:p>
          <w:p w14:paraId="2AA2B362"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Закон сохранения энергии при колебаниях груза на пружине.</w:t>
            </w:r>
          </w:p>
          <w:p w14:paraId="3EC882A7"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вынужденных колебаний.</w:t>
            </w:r>
          </w:p>
          <w:p w14:paraId="2D492885"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Наблюдение резонанса. </w:t>
            </w:r>
          </w:p>
          <w:p w14:paraId="6AA446B6"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3B39B080"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Измерение периода свободных колебаний нитяного и пружинного маятников.</w:t>
            </w:r>
          </w:p>
          <w:p w14:paraId="2F34E60F"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Изучение законов движения тела в ходе колебаний на упругом подвесе. </w:t>
            </w:r>
          </w:p>
          <w:p w14:paraId="1B6A92D6"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Изучение движения нитяного маятника.</w:t>
            </w:r>
          </w:p>
          <w:p w14:paraId="628FD6D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Преобразование энергии в пружинном маятнике.</w:t>
            </w:r>
          </w:p>
          <w:p w14:paraId="43329BD3"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убывания амплитуды затухающих колебаний.</w:t>
            </w:r>
          </w:p>
          <w:p w14:paraId="0790C8B2" w14:textId="77777777" w:rsidR="008F10A7" w:rsidRPr="008F10A7" w:rsidRDefault="008F10A7" w:rsidP="008F10A7">
            <w:pPr>
              <w:spacing w:line="274" w:lineRule="exact"/>
              <w:ind w:left="142" w:right="137"/>
              <w:jc w:val="both"/>
              <w:rPr>
                <w:rFonts w:ascii="Times New Roman" w:hAnsi="Times New Roman"/>
                <w:lang w:eastAsia="en-US"/>
              </w:rPr>
            </w:pPr>
            <w:r w:rsidRPr="008F10A7">
              <w:rPr>
                <w:rFonts w:ascii="Times New Roman" w:hAnsi="Times New Roman"/>
                <w:lang w:eastAsia="en-US"/>
              </w:rPr>
              <w:t>Исследование вынужденных колебаний.</w:t>
            </w:r>
          </w:p>
        </w:tc>
        <w:tc>
          <w:tcPr>
            <w:tcW w:w="2835" w:type="dxa"/>
          </w:tcPr>
          <w:p w14:paraId="586FFC60" w14:textId="77777777" w:rsidR="008F10A7" w:rsidRPr="008F10A7" w:rsidRDefault="008F10A7" w:rsidP="00801E00">
            <w:pPr>
              <w:spacing w:line="273" w:lineRule="exact"/>
              <w:ind w:left="142"/>
              <w:jc w:val="center"/>
              <w:rPr>
                <w:rFonts w:ascii="Times New Roman" w:hAnsi="Times New Roman"/>
                <w:lang w:eastAsia="en-US"/>
              </w:rPr>
            </w:pPr>
          </w:p>
        </w:tc>
      </w:tr>
      <w:tr w:rsidR="008F10A7" w:rsidRPr="00ED53C3" w14:paraId="021A6E85" w14:textId="77777777" w:rsidTr="00801E00">
        <w:trPr>
          <w:trHeight w:val="297"/>
        </w:trPr>
        <w:tc>
          <w:tcPr>
            <w:tcW w:w="1066" w:type="dxa"/>
          </w:tcPr>
          <w:p w14:paraId="217A944F" w14:textId="77777777"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5.</w:t>
            </w:r>
          </w:p>
        </w:tc>
        <w:tc>
          <w:tcPr>
            <w:tcW w:w="5750" w:type="dxa"/>
          </w:tcPr>
          <w:p w14:paraId="7698547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116.7.2.2. Тема 2. Электромагнитные колебания.</w:t>
            </w:r>
          </w:p>
          <w:p w14:paraId="4CED5B2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Колебательный контур. Свободные электромагнитные колебания в идеальном колебательном контуре. Формула Томсона. Связь амплитуды заряда конденсатора  с амплитудой силы тока в колебательном контуре.</w:t>
            </w:r>
          </w:p>
          <w:p w14:paraId="48CEE62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Закон сохранения энергии в идеальном колебательном контуре.</w:t>
            </w:r>
          </w:p>
          <w:p w14:paraId="4460FB4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Затухающие электромагнитные колебания. Вынужденные электромагнитные колебания. </w:t>
            </w:r>
          </w:p>
          <w:p w14:paraId="5793BB3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Переменный ток. Мощность переменного тока. Амплитудное и действующее значение силы тока и напряжения при различной форме зависимости переменного тока от времени.</w:t>
            </w:r>
          </w:p>
          <w:p w14:paraId="5981F53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Синусоидальный переменный ток. Резистор, конденсатор и катушка индуктивности в цепи синусоидального переменного тока. Резонанс токов. Резонанс напряжений.</w:t>
            </w:r>
          </w:p>
          <w:p w14:paraId="69A8F65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Идеальный трансформатор. Производство, передача и потребление электрической энергии. </w:t>
            </w:r>
          </w:p>
          <w:p w14:paraId="11FFBD7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Экологические риски при производстве электроэнергии. Культура использования электроэнергии в повседневной жизни. </w:t>
            </w:r>
          </w:p>
          <w:p w14:paraId="1B13CE0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электрический звонок, генератор переменного тока, линии электропередач.</w:t>
            </w:r>
          </w:p>
          <w:p w14:paraId="61D4AA6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Демонстрации.</w:t>
            </w:r>
          </w:p>
          <w:p w14:paraId="369B126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Свободные электромагнитные колебания.</w:t>
            </w:r>
          </w:p>
          <w:p w14:paraId="761DEE7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Зависимость частоты свободных колебаний от индуктивности и ёмкости контура.</w:t>
            </w:r>
          </w:p>
          <w:p w14:paraId="7551CDB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Осциллограммы электромагнитных колебаний.</w:t>
            </w:r>
          </w:p>
          <w:p w14:paraId="5E4D4C1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Генератор незатухающих электромагнитных колебаний.</w:t>
            </w:r>
          </w:p>
          <w:p w14:paraId="566C857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Модель электромагнитного генератора.</w:t>
            </w:r>
          </w:p>
          <w:p w14:paraId="1C48024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Вынужденные синусоидальные колебания.</w:t>
            </w:r>
          </w:p>
          <w:p w14:paraId="118C9A3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Резистор, катушка индуктивности и конденсатор в цепи переменного тока.</w:t>
            </w:r>
          </w:p>
          <w:p w14:paraId="5A05E95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Резонанс при последовательном соединении </w:t>
            </w:r>
            <w:r w:rsidRPr="008F10A7">
              <w:rPr>
                <w:rFonts w:ascii="Times New Roman" w:hAnsi="Times New Roman"/>
                <w:lang w:val="ru-RU" w:eastAsia="en-US"/>
              </w:rPr>
              <w:lastRenderedPageBreak/>
              <w:t>резистора, катушки индуктивности и конденсатора.</w:t>
            </w:r>
          </w:p>
          <w:p w14:paraId="2FD52D2F"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Устройство и принцип действия трансформатора.</w:t>
            </w:r>
          </w:p>
          <w:p w14:paraId="20332C9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Модель линии электропередачи.</w:t>
            </w:r>
          </w:p>
          <w:p w14:paraId="6643098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34D25ED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Изучение трансформатора.</w:t>
            </w:r>
          </w:p>
          <w:p w14:paraId="058DE25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Исследование переменного тока через последовательно соединённые конденсатор, катушку и резистор. </w:t>
            </w:r>
          </w:p>
          <w:p w14:paraId="2F30AA80"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791CB7">
              <w:rPr>
                <w:rFonts w:ascii="Times New Roman" w:hAnsi="Times New Roman"/>
                <w:lang w:val="ru-RU" w:eastAsia="en-US"/>
              </w:rPr>
              <w:t xml:space="preserve">Наблюдение электромагнитного резонанса. </w:t>
            </w:r>
          </w:p>
          <w:p w14:paraId="7909BF3F"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работы источников света в цепи переменного тока.</w:t>
            </w:r>
          </w:p>
        </w:tc>
        <w:tc>
          <w:tcPr>
            <w:tcW w:w="2835" w:type="dxa"/>
          </w:tcPr>
          <w:p w14:paraId="05FAD06C"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3031101F" w14:textId="77777777" w:rsidTr="00801E00">
        <w:trPr>
          <w:trHeight w:val="297"/>
        </w:trPr>
        <w:tc>
          <w:tcPr>
            <w:tcW w:w="1066" w:type="dxa"/>
          </w:tcPr>
          <w:p w14:paraId="4B0E8908" w14:textId="77777777"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6.</w:t>
            </w:r>
          </w:p>
        </w:tc>
        <w:tc>
          <w:tcPr>
            <w:tcW w:w="5750" w:type="dxa"/>
          </w:tcPr>
          <w:p w14:paraId="07ABD1E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116.7.2.3. Тема 3. Механические и электромагнитные волны.</w:t>
            </w:r>
          </w:p>
          <w:p w14:paraId="65A034C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Механические волны, условия их распространения. Поперечные и продольные волны. Период, скорость распространения и длина волны. Свойства механических волн: отражение, преломление, интерференция и дифракция. </w:t>
            </w:r>
          </w:p>
          <w:p w14:paraId="4E168AE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Звук. Скорость звука. Громкость звука. Высота тона. Тембр звука.</w:t>
            </w:r>
          </w:p>
          <w:p w14:paraId="51DC292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Шумовое загрязнение окружающей среды.</w:t>
            </w:r>
          </w:p>
          <w:p w14:paraId="0624419F"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Электромагнитные волны. Условия излучения электромагнитных волн. Взаимная ориентация векторов (</w:t>
            </w:r>
            <w:r w:rsidRPr="008F10A7">
              <w:rPr>
                <w:rFonts w:ascii="Times New Roman" w:hAnsi="Times New Roman"/>
                <w:lang w:eastAsia="en-US"/>
              </w:rPr>
              <w:t>E</w:t>
            </w:r>
            <w:r w:rsidRPr="008F10A7">
              <w:rPr>
                <w:rFonts w:ascii="Times New Roman" w:hAnsi="Times New Roman"/>
                <w:lang w:val="ru-RU" w:eastAsia="en-US"/>
              </w:rPr>
              <w:t xml:space="preserve">,) </w:t>
            </w:r>
            <w:r w:rsidRPr="008F10A7">
              <w:rPr>
                <w:rFonts w:ascii="Cambria Math" w:hAnsi="Cambria Math" w:cs="Cambria Math"/>
                <w:lang w:val="ru-RU" w:eastAsia="en-US"/>
              </w:rPr>
              <w:t>⃗</w:t>
            </w:r>
            <w:r w:rsidRPr="008F10A7">
              <w:rPr>
                <w:rFonts w:ascii="Times New Roman" w:hAnsi="Times New Roman"/>
                <w:lang w:val="ru-RU" w:eastAsia="en-US"/>
              </w:rPr>
              <w:t xml:space="preserve">  (</w:t>
            </w:r>
            <w:r w:rsidRPr="008F10A7">
              <w:rPr>
                <w:rFonts w:ascii="Times New Roman" w:hAnsi="Times New Roman"/>
                <w:lang w:eastAsia="en-US"/>
              </w:rPr>
              <w:t>B</w:t>
            </w:r>
            <w:r w:rsidRPr="008F10A7">
              <w:rPr>
                <w:rFonts w:ascii="Times New Roman" w:hAnsi="Times New Roman"/>
                <w:lang w:val="ru-RU" w:eastAsia="en-US"/>
              </w:rPr>
              <w:t xml:space="preserve">,) </w:t>
            </w:r>
            <w:r w:rsidRPr="008F10A7">
              <w:rPr>
                <w:rFonts w:ascii="Cambria Math" w:hAnsi="Cambria Math" w:cs="Cambria Math"/>
                <w:lang w:val="ru-RU" w:eastAsia="en-US"/>
              </w:rPr>
              <w:t>⃗</w:t>
            </w:r>
            <w:r w:rsidRPr="008F10A7">
              <w:rPr>
                <w:rFonts w:ascii="Times New Roman" w:hAnsi="Times New Roman"/>
                <w:lang w:val="ru-RU" w:eastAsia="en-US"/>
              </w:rPr>
              <w:t xml:space="preserve">  </w:t>
            </w:r>
            <w:r w:rsidRPr="008F10A7">
              <w:rPr>
                <w:rFonts w:ascii="Times New Roman" w:hAnsi="Times New Roman"/>
                <w:lang w:eastAsia="en-US"/>
              </w:rPr>
              <w:t>v</w:t>
            </w:r>
            <w:r w:rsidRPr="008F10A7">
              <w:rPr>
                <w:rFonts w:ascii="Times New Roman" w:hAnsi="Times New Roman"/>
                <w:lang w:val="ru-RU" w:eastAsia="en-US"/>
              </w:rPr>
              <w:t xml:space="preserve"> </w:t>
            </w:r>
            <w:r w:rsidRPr="008F10A7">
              <w:rPr>
                <w:rFonts w:ascii="Cambria Math" w:hAnsi="Cambria Math" w:cs="Cambria Math"/>
                <w:lang w:val="ru-RU" w:eastAsia="en-US"/>
              </w:rPr>
              <w:t>⃗</w:t>
            </w:r>
            <w:r w:rsidRPr="008F10A7">
              <w:rPr>
                <w:rFonts w:ascii="Times New Roman" w:hAnsi="Times New Roman"/>
                <w:lang w:val="ru-RU" w:eastAsia="en-US"/>
              </w:rPr>
              <w:t xml:space="preserve"> в электромагнитной волне.</w:t>
            </w:r>
          </w:p>
          <w:p w14:paraId="37F632E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Свойства электромагнитных волн: отражение, преломление, поляризация, интерференция и дифракция. </w:t>
            </w:r>
          </w:p>
          <w:p w14:paraId="7B0C707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Шкала электромагнитных волн. Применение электромагнитных волн  в технике и быту.</w:t>
            </w:r>
          </w:p>
          <w:p w14:paraId="27441C5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Принципы радиосвязи и телевидения. Радиолокация.</w:t>
            </w:r>
          </w:p>
          <w:p w14:paraId="7B00009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Электромагнитное загрязнение окружающей среды.</w:t>
            </w:r>
          </w:p>
          <w:p w14:paraId="4A2433B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практическое применение: музыкальные инструменты, радар, радиоприёмник, телевизор, антенна, телефон, СВЧ-печь, ультразвуковая диагностика в технике и медицине.</w:t>
            </w:r>
          </w:p>
          <w:p w14:paraId="69DFF10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Демонстрации.</w:t>
            </w:r>
          </w:p>
          <w:p w14:paraId="4F2E90A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Образование и распространение поперечных и продольных волн.</w:t>
            </w:r>
          </w:p>
          <w:p w14:paraId="487135B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Колеблющееся тело как источник звука.</w:t>
            </w:r>
          </w:p>
          <w:p w14:paraId="3A263A1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Зависимость длины волны от частоты колебаний.</w:t>
            </w:r>
          </w:p>
          <w:p w14:paraId="678E8BC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отражения и преломления механических волн.</w:t>
            </w:r>
          </w:p>
          <w:p w14:paraId="6295E0F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интерференции и дифракции механических волн.</w:t>
            </w:r>
          </w:p>
          <w:p w14:paraId="2AE4EF2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Акустический резонанс.</w:t>
            </w:r>
          </w:p>
          <w:p w14:paraId="2BB7693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Свойства ультразвука и его применение.</w:t>
            </w:r>
          </w:p>
          <w:p w14:paraId="364BFF6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связи громкости звука и высоты тона с амплитудой и частотой колебаний.</w:t>
            </w:r>
          </w:p>
          <w:p w14:paraId="1C91000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свойств электромагнитных волн: отражение, преломление, поляризация, дифракция, интерференция.</w:t>
            </w:r>
          </w:p>
          <w:p w14:paraId="01BA296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Обнаружение инфракрасного и ультрафиолетового излучений.</w:t>
            </w:r>
          </w:p>
          <w:p w14:paraId="5DD3956F"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lastRenderedPageBreak/>
              <w:t xml:space="preserve">Ученический эксперимент, лабораторные работы, практикум. </w:t>
            </w:r>
          </w:p>
          <w:p w14:paraId="19189992"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791CB7">
              <w:rPr>
                <w:rFonts w:ascii="Times New Roman" w:hAnsi="Times New Roman"/>
                <w:lang w:val="ru-RU" w:eastAsia="en-US"/>
              </w:rPr>
              <w:t>Изучение параметров звуковой волны.</w:t>
            </w:r>
          </w:p>
          <w:p w14:paraId="5FC8432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Изучение распространения звуковых волн в замкнутом пространстве.</w:t>
            </w:r>
          </w:p>
        </w:tc>
        <w:tc>
          <w:tcPr>
            <w:tcW w:w="2835" w:type="dxa"/>
          </w:tcPr>
          <w:p w14:paraId="20C49266"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6FBD8940" w14:textId="77777777" w:rsidTr="00801E00">
        <w:trPr>
          <w:trHeight w:val="297"/>
        </w:trPr>
        <w:tc>
          <w:tcPr>
            <w:tcW w:w="1066" w:type="dxa"/>
          </w:tcPr>
          <w:p w14:paraId="65445086" w14:textId="77777777"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7.</w:t>
            </w:r>
          </w:p>
        </w:tc>
        <w:tc>
          <w:tcPr>
            <w:tcW w:w="5750" w:type="dxa"/>
          </w:tcPr>
          <w:p w14:paraId="08D207A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116.7.2.4. Тема 4. Оптика.</w:t>
            </w:r>
          </w:p>
          <w:p w14:paraId="7C7CB63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Прямолинейное распространение света в однородной среде. Луч света. Точечный источник света. </w:t>
            </w:r>
          </w:p>
          <w:p w14:paraId="57670AF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Отражение света. Законы отражения света. Построение изображений  в плоском зеркале. Сферические зеркала.</w:t>
            </w:r>
          </w:p>
          <w:p w14:paraId="271C550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Преломление света. Законы преломления света. Абсолютный показатель преломления. Относительный показатель преломления. Постоянство частоты света и соотношение длин волн при переходе монохроматического света через границу раздела двух оптических сред.</w:t>
            </w:r>
          </w:p>
          <w:p w14:paraId="04F61F2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Ход лучей в призме. Дисперсия света. Сложный состав белого света. Цвет.</w:t>
            </w:r>
          </w:p>
          <w:p w14:paraId="71168E9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Полное внутреннее отражение. Предельный угол полного внутреннего отражения.</w:t>
            </w:r>
          </w:p>
          <w:p w14:paraId="0969D64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Собирающие и рассеивающие линзы. Тонкая линза. Фокусное расстояние  и оптическая сила тонкой линзы. Зависимость фокусного расстояния тонкой сферической линзы от её геометрии и относительного показателя преломления.</w:t>
            </w:r>
          </w:p>
          <w:p w14:paraId="3C4E594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Формула тонкой линзы. Увеличение, даваемое линзой.</w:t>
            </w:r>
          </w:p>
          <w:p w14:paraId="24C4D45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Ход луча, прошедшего линзу под произвольным углом к её главной оптической оси. Построение изображений точки и отрезка прямой в собирающих  и рассеивающих линзах и их системах. </w:t>
            </w:r>
          </w:p>
          <w:p w14:paraId="2E11C5C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Оптические приборы. Разрешающая способность. Глаз как оптическая система.</w:t>
            </w:r>
          </w:p>
          <w:p w14:paraId="7ADD060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Пределы применимости геометрической оптики.</w:t>
            </w:r>
          </w:p>
          <w:p w14:paraId="0C3E521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Волновая оптика. Интерференция света. Когерентные источники. Условия наблюдения максимумов и минимумов в интерференционной картине от двух когерентных источников. Примеры классических интерференционных схем.</w:t>
            </w:r>
          </w:p>
          <w:p w14:paraId="4DDFA10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14:paraId="1730981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Поляризация света.</w:t>
            </w:r>
          </w:p>
          <w:p w14:paraId="3E47F72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очки, лупа, перископ, фотоаппарат, микроскоп, проекционный аппарат, просветление оптики, волоконная оптика, дифракционная решётка.</w:t>
            </w:r>
          </w:p>
          <w:p w14:paraId="69E0BD7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Демонстрации.</w:t>
            </w:r>
          </w:p>
          <w:p w14:paraId="6DD0C66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Законы отражения света. </w:t>
            </w:r>
          </w:p>
          <w:p w14:paraId="7D58779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Исследование преломления света. </w:t>
            </w:r>
          </w:p>
          <w:p w14:paraId="45F1E1B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полного внутреннего отражения. Модель световода.</w:t>
            </w:r>
          </w:p>
          <w:p w14:paraId="6B6CB99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хода световых пучков через плоскопараллельную пластину  и призму.</w:t>
            </w:r>
          </w:p>
          <w:p w14:paraId="4518B1B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lastRenderedPageBreak/>
              <w:t>Исследование свойств изображений в линзах.</w:t>
            </w:r>
          </w:p>
          <w:p w14:paraId="5F66ADF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Модели микроскопа, телескопа.</w:t>
            </w:r>
          </w:p>
          <w:p w14:paraId="012DD46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интерференции света.</w:t>
            </w:r>
          </w:p>
          <w:p w14:paraId="563B035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цветов тонких плёнок.</w:t>
            </w:r>
          </w:p>
          <w:p w14:paraId="30FBB46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дифракции света.</w:t>
            </w:r>
          </w:p>
          <w:p w14:paraId="43441D7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Изучение дифракционной решётки. </w:t>
            </w:r>
          </w:p>
          <w:p w14:paraId="272B66D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дифракционного спектра.</w:t>
            </w:r>
          </w:p>
          <w:p w14:paraId="47148B8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Наблюдение дисперсии света. </w:t>
            </w:r>
          </w:p>
          <w:p w14:paraId="7A38F8C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поляризации света.</w:t>
            </w:r>
          </w:p>
          <w:p w14:paraId="76ACE27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Применение поляроидов для изучения механических напряжений.</w:t>
            </w:r>
          </w:p>
          <w:p w14:paraId="617949A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050B2B5E"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791CB7">
              <w:rPr>
                <w:rFonts w:ascii="Times New Roman" w:hAnsi="Times New Roman"/>
                <w:lang w:val="ru-RU" w:eastAsia="en-US"/>
              </w:rPr>
              <w:t xml:space="preserve">Измерение показателя преломления стекла. </w:t>
            </w:r>
          </w:p>
          <w:p w14:paraId="188B624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зависимости фокусного расстояния от вещества (на примере жидких линз).</w:t>
            </w:r>
          </w:p>
          <w:p w14:paraId="36453EC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Измерение фокусного расстояния рассеивающих линз.</w:t>
            </w:r>
          </w:p>
          <w:p w14:paraId="1986A9C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Получение изображения в системе из плоского зеркала и линзы.</w:t>
            </w:r>
          </w:p>
          <w:p w14:paraId="5E2CA57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Получение изображения в системе из двух линз.</w:t>
            </w:r>
          </w:p>
          <w:p w14:paraId="71D596F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Конструирование телескопических систем. </w:t>
            </w:r>
          </w:p>
          <w:p w14:paraId="2A0D1A1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дифракции, интерференции и поляризации света.</w:t>
            </w:r>
          </w:p>
          <w:p w14:paraId="53AE72D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Изучение поляризации света, отражённого от поверхности диэлектрика.</w:t>
            </w:r>
          </w:p>
          <w:p w14:paraId="667797F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Изучение интерференции лазерного излучения на двух щелях.</w:t>
            </w:r>
          </w:p>
          <w:p w14:paraId="150CAE2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дисперсии.</w:t>
            </w:r>
          </w:p>
          <w:p w14:paraId="2280D69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и исследование дифракционного спектра.</w:t>
            </w:r>
          </w:p>
          <w:p w14:paraId="43B55E4F"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Измерение длины световой волны.</w:t>
            </w:r>
          </w:p>
          <w:p w14:paraId="1FEFD56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Получение спектра излучения светодиода при помощи дифракционной решётки.</w:t>
            </w:r>
          </w:p>
          <w:p w14:paraId="4EDB1FB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частиц в магнитном поле).</w:t>
            </w:r>
          </w:p>
        </w:tc>
        <w:tc>
          <w:tcPr>
            <w:tcW w:w="2835" w:type="dxa"/>
          </w:tcPr>
          <w:p w14:paraId="475DACDE"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2F23AFED" w14:textId="77777777" w:rsidTr="00801E00">
        <w:trPr>
          <w:trHeight w:val="297"/>
        </w:trPr>
        <w:tc>
          <w:tcPr>
            <w:tcW w:w="1066" w:type="dxa"/>
          </w:tcPr>
          <w:p w14:paraId="55475CD3" w14:textId="77777777"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8.</w:t>
            </w:r>
          </w:p>
        </w:tc>
        <w:tc>
          <w:tcPr>
            <w:tcW w:w="5750" w:type="dxa"/>
          </w:tcPr>
          <w:p w14:paraId="2DC0FF2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116.7.3. Раздел 6. Основы специальной теории относительности.</w:t>
            </w:r>
          </w:p>
          <w:p w14:paraId="6009D96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Границы применимости классической механики. Постулаты специальной теории относительности.</w:t>
            </w:r>
          </w:p>
          <w:p w14:paraId="74E63AE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Пространственно-временной интервал. Преобразования Лоренца. Условие причинности. Относительность одновременности. Замедление времени  и сокращение длины.</w:t>
            </w:r>
          </w:p>
          <w:p w14:paraId="3F6DAA3F"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Энергия и импульс релятивистской частицы.</w:t>
            </w:r>
          </w:p>
          <w:p w14:paraId="6D290AE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Связь массы с энергией и импульсом релятивистской частицы. Энергия покоя.</w:t>
            </w:r>
          </w:p>
          <w:p w14:paraId="5A95105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спутниковые приёмники, ускорители заряженных частиц.</w:t>
            </w:r>
          </w:p>
          <w:p w14:paraId="23A0EFB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7018061B"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Определение импульса и энергии релятивистских частиц (по фотографиям треков заряженных</w:t>
            </w:r>
          </w:p>
        </w:tc>
        <w:tc>
          <w:tcPr>
            <w:tcW w:w="2835" w:type="dxa"/>
          </w:tcPr>
          <w:p w14:paraId="64AF2B79" w14:textId="77777777" w:rsidR="008F10A7" w:rsidRPr="00791CB7" w:rsidRDefault="008F10A7" w:rsidP="00801E00">
            <w:pPr>
              <w:spacing w:line="273" w:lineRule="exact"/>
              <w:ind w:left="142"/>
              <w:jc w:val="center"/>
              <w:rPr>
                <w:rFonts w:ascii="Times New Roman" w:hAnsi="Times New Roman"/>
                <w:lang w:val="ru-RU" w:eastAsia="en-US"/>
              </w:rPr>
            </w:pPr>
          </w:p>
        </w:tc>
      </w:tr>
      <w:tr w:rsidR="008F10A7" w:rsidRPr="00ED53C3" w14:paraId="048D6367" w14:textId="77777777" w:rsidTr="00801E00">
        <w:trPr>
          <w:trHeight w:val="297"/>
        </w:trPr>
        <w:tc>
          <w:tcPr>
            <w:tcW w:w="1066" w:type="dxa"/>
          </w:tcPr>
          <w:p w14:paraId="0720F151" w14:textId="77777777"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t>9.</w:t>
            </w:r>
          </w:p>
        </w:tc>
        <w:tc>
          <w:tcPr>
            <w:tcW w:w="5750" w:type="dxa"/>
          </w:tcPr>
          <w:p w14:paraId="15D6583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116.7.4. Раздел 7. Квантовая физика.</w:t>
            </w:r>
          </w:p>
          <w:p w14:paraId="5B02FAC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116.7.4.1. Тема 1. Корпускулярно-волновой </w:t>
            </w:r>
            <w:r w:rsidRPr="008F10A7">
              <w:rPr>
                <w:rFonts w:ascii="Times New Roman" w:hAnsi="Times New Roman"/>
                <w:lang w:val="ru-RU" w:eastAsia="en-US"/>
              </w:rPr>
              <w:lastRenderedPageBreak/>
              <w:t>дуализм.</w:t>
            </w:r>
          </w:p>
          <w:p w14:paraId="1C5B014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Равновесное тепловое излучение (излучение абсолютно чёрного тела). Закон смещения Вина. Гипотеза Планка о квантах.</w:t>
            </w:r>
          </w:p>
          <w:p w14:paraId="6A4DC77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Фотоны. Энергия и импульс фотона.</w:t>
            </w:r>
          </w:p>
          <w:p w14:paraId="44EA91B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Фотоэффект. Опыты А.Г. Столетова. Законы фотоэффекта. Уравнение Эйнштейна для фотоэффекта. «Красная граница» фотоэффекта.</w:t>
            </w:r>
          </w:p>
          <w:p w14:paraId="75E55074"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Давление света (в частности, давление света на абсолютно поглощающую  </w:t>
            </w:r>
            <w:r w:rsidRPr="00791CB7">
              <w:rPr>
                <w:rFonts w:ascii="Times New Roman" w:hAnsi="Times New Roman"/>
                <w:lang w:val="ru-RU" w:eastAsia="en-US"/>
              </w:rPr>
              <w:t>и абсолютно отражающую поверхность). Опыты П.Н. Лебедева.</w:t>
            </w:r>
          </w:p>
          <w:p w14:paraId="794C61B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Волновые свойства частиц. Волны де Бройля. Длина волны де Бройля  и размеры области локализации движущейся частицы. Корпускулярно-волновой дуализм. Дифракция электронов на кристаллах.</w:t>
            </w:r>
          </w:p>
          <w:p w14:paraId="024D486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Специфика измерений в микромире. Соотношения неопределённостей Гейзенберга.</w:t>
            </w:r>
          </w:p>
          <w:p w14:paraId="69E0582F"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спектрометр, фотоэлемент, фотодатчик, туннельный микроскоп, солнечная батарея, светодиод.</w:t>
            </w:r>
          </w:p>
          <w:p w14:paraId="5EA3F41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Демонстрации.</w:t>
            </w:r>
          </w:p>
          <w:p w14:paraId="52D71DB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Фотоэффект на установке с цинковой пластиной.</w:t>
            </w:r>
          </w:p>
          <w:p w14:paraId="219C0B1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законов внешнего фотоэффекта.</w:t>
            </w:r>
          </w:p>
          <w:p w14:paraId="7A63274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зависимости сопротивления полупроводников от освещённости.</w:t>
            </w:r>
          </w:p>
          <w:p w14:paraId="48E5F30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Светодиод.</w:t>
            </w:r>
          </w:p>
          <w:p w14:paraId="38A85A1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Солнечная батарея.</w:t>
            </w:r>
          </w:p>
          <w:p w14:paraId="2D94C6F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Ученический эксперимент, лабораторные работы, практикум.</w:t>
            </w:r>
          </w:p>
          <w:p w14:paraId="3FA2152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фоторезистора.</w:t>
            </w:r>
          </w:p>
          <w:p w14:paraId="481232B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Измерение постоянной Планка на основе исследования фотоэффекта.</w:t>
            </w:r>
          </w:p>
          <w:p w14:paraId="7D305D2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зависимости силы тока через светодиод от напряжения.</w:t>
            </w:r>
          </w:p>
        </w:tc>
        <w:tc>
          <w:tcPr>
            <w:tcW w:w="2835" w:type="dxa"/>
          </w:tcPr>
          <w:p w14:paraId="4371EC92"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5EB76E34" w14:textId="77777777" w:rsidTr="00801E00">
        <w:trPr>
          <w:trHeight w:val="297"/>
        </w:trPr>
        <w:tc>
          <w:tcPr>
            <w:tcW w:w="1066" w:type="dxa"/>
          </w:tcPr>
          <w:p w14:paraId="3F2B0909" w14:textId="77777777"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10.</w:t>
            </w:r>
          </w:p>
        </w:tc>
        <w:tc>
          <w:tcPr>
            <w:tcW w:w="5750" w:type="dxa"/>
          </w:tcPr>
          <w:p w14:paraId="710674F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116.7.4.2. Тема 2. Физика атома.</w:t>
            </w:r>
          </w:p>
          <w:p w14:paraId="1FC1E14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Опыты по исследованию строения атома. Планетарная модель атома Резерфорда.</w:t>
            </w:r>
          </w:p>
          <w:p w14:paraId="6BEC277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Постулаты Бора. Излучение и поглощение фотонов при переходе атома  с одного уровня энергии на другой.</w:t>
            </w:r>
          </w:p>
          <w:p w14:paraId="5DB24BA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Виды спектров. Спектр уровней энергии атома водорода. </w:t>
            </w:r>
          </w:p>
          <w:p w14:paraId="1C0C4C3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Спонтанное и вынужденное излучение света. Лазер.</w:t>
            </w:r>
          </w:p>
          <w:p w14:paraId="1ED47C9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спектральный анализ (спектроскоп), лазер, квантовый компьютер.</w:t>
            </w:r>
          </w:p>
          <w:p w14:paraId="58BCD04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Демонстрации.</w:t>
            </w:r>
          </w:p>
          <w:p w14:paraId="5E8EED5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Модель опыта Резерфорда.</w:t>
            </w:r>
          </w:p>
          <w:p w14:paraId="2C33E94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линейчатых спектров.</w:t>
            </w:r>
          </w:p>
          <w:p w14:paraId="5E88943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Устройство и действие счётчика ионизирующих частиц.</w:t>
            </w:r>
          </w:p>
          <w:p w14:paraId="38AA085F"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Определение длины волны лазерного излучения.</w:t>
            </w:r>
          </w:p>
          <w:p w14:paraId="6E1005E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77BFE74D"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791CB7">
              <w:rPr>
                <w:rFonts w:ascii="Times New Roman" w:hAnsi="Times New Roman"/>
                <w:lang w:val="ru-RU" w:eastAsia="en-US"/>
              </w:rPr>
              <w:lastRenderedPageBreak/>
              <w:t>Наблюдение линейчатого спектра.</w:t>
            </w:r>
          </w:p>
          <w:p w14:paraId="18197A9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спектра разреженного атомарного водорода и измерение постоянной Ридберга.</w:t>
            </w:r>
          </w:p>
        </w:tc>
        <w:tc>
          <w:tcPr>
            <w:tcW w:w="2835" w:type="dxa"/>
          </w:tcPr>
          <w:p w14:paraId="248007C9"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2A90FF12" w14:textId="77777777" w:rsidTr="00801E00">
        <w:trPr>
          <w:trHeight w:val="297"/>
        </w:trPr>
        <w:tc>
          <w:tcPr>
            <w:tcW w:w="1066" w:type="dxa"/>
          </w:tcPr>
          <w:p w14:paraId="3E0BA5F8" w14:textId="77777777"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11.</w:t>
            </w:r>
          </w:p>
        </w:tc>
        <w:tc>
          <w:tcPr>
            <w:tcW w:w="5750" w:type="dxa"/>
          </w:tcPr>
          <w:p w14:paraId="5FEAF63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116.7.4.3. Тема 3. Физика атомного ядра и элементарных частиц.</w:t>
            </w:r>
          </w:p>
          <w:p w14:paraId="53F4244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Нуклонная модель ядра Гейзенберга–Иваненко. Заряд ядра. Массовое число ядра. Изотопы.</w:t>
            </w:r>
          </w:p>
          <w:p w14:paraId="582157A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Радиоактивность. Альфа-распад. Электронный и позитронный бета-распад. Гамма-излучение.</w:t>
            </w:r>
          </w:p>
          <w:p w14:paraId="122D0FB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Закон радиоактивного распада. Радиоактивные изотопы в природе. Свойства ионизирующего излучения. Влияние радиоактивности на живые организмы. Естественный фон излучения. Дозиметрия.</w:t>
            </w:r>
          </w:p>
          <w:p w14:paraId="65C0BC1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Энергия связи нуклонов в ядре. Ядерные силы. Дефект массы ядра.</w:t>
            </w:r>
          </w:p>
          <w:p w14:paraId="2DFCABA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Ядерные реакции. Деление и синтез ядер. Ядерные реакторы. Проблемы управляемого термоядерного синтеза. Экологические аспекты развития ядерной энергетики. </w:t>
            </w:r>
          </w:p>
          <w:p w14:paraId="5152E63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Методы регистрации и исследования элементарных частиц. </w:t>
            </w:r>
          </w:p>
          <w:p w14:paraId="745681B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Фундаментальные взаимодействия. Барионы, мезоны и лептоны. Представление о Стандартной модели. Кварк-глюонная модель адронов. </w:t>
            </w:r>
          </w:p>
          <w:p w14:paraId="35BAB94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Физика за пределами Стандартной модели. Тёмная материя и тёмная энергия.</w:t>
            </w:r>
          </w:p>
          <w:p w14:paraId="5763697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Единство физической картины мира.</w:t>
            </w:r>
          </w:p>
          <w:p w14:paraId="1BD186F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дозиметр, камера Вильсона, ядерный реактор, термоядерный реактор, атомная бомба,  магнитно-резонансная томография.</w:t>
            </w:r>
          </w:p>
          <w:p w14:paraId="5033AD4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698BB78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треков частиц (по готовым фотографиям).</w:t>
            </w:r>
          </w:p>
          <w:p w14:paraId="300C0F4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радиоактивного фона с использованием дозиметра.</w:t>
            </w:r>
          </w:p>
          <w:p w14:paraId="59B400B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Изучение поглощения бета-частиц алюминием.</w:t>
            </w:r>
          </w:p>
        </w:tc>
        <w:tc>
          <w:tcPr>
            <w:tcW w:w="2835" w:type="dxa"/>
          </w:tcPr>
          <w:p w14:paraId="698B92F0"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350AC5AE" w14:textId="77777777" w:rsidTr="00801E00">
        <w:trPr>
          <w:trHeight w:val="297"/>
        </w:trPr>
        <w:tc>
          <w:tcPr>
            <w:tcW w:w="1066" w:type="dxa"/>
          </w:tcPr>
          <w:p w14:paraId="17960F03" w14:textId="77777777"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t>12.</w:t>
            </w:r>
          </w:p>
        </w:tc>
        <w:tc>
          <w:tcPr>
            <w:tcW w:w="5750" w:type="dxa"/>
          </w:tcPr>
          <w:p w14:paraId="72CAA5C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116.7.5. Раздел 8. Элементы астрономии и астрофизики.</w:t>
            </w:r>
          </w:p>
          <w:p w14:paraId="6346AC4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Этапы развития астрономии. Прикладное и мировоззренческое значение астрономии. Применимость законов физики для объяснения природы космических объектов.</w:t>
            </w:r>
          </w:p>
          <w:p w14:paraId="294B98F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Методы астрономических исследований. Современные оптические телескопы, радиотелескопы, внеатмосферная астрономия.</w:t>
            </w:r>
          </w:p>
          <w:p w14:paraId="5438745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Вид звёздного неба. Созвездия, яркие звёзды, планеты, их видимое движение.</w:t>
            </w:r>
          </w:p>
          <w:p w14:paraId="14D4901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Солнечная система. </w:t>
            </w:r>
          </w:p>
          <w:p w14:paraId="39A9863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Солнце. Солнечная активность. Источник энергии Солнца и звёзд. </w:t>
            </w:r>
          </w:p>
          <w:p w14:paraId="378E07F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Звёзды, их основные характеристики. Диаграмма «спектральный класс – светимость». Звёзды главной последовательности. Зависимость «масса – светимость» </w:t>
            </w:r>
            <w:r w:rsidRPr="008F10A7">
              <w:rPr>
                <w:rFonts w:ascii="Times New Roman" w:hAnsi="Times New Roman"/>
                <w:lang w:val="ru-RU" w:eastAsia="en-US"/>
              </w:rPr>
              <w:lastRenderedPageBreak/>
              <w:t>для звёзд главной последовательности. Внутреннее строение звёзд. Современные представления о происхождении и эволюции Солнца и звёзд. Этапы жизни звёзд.</w:t>
            </w:r>
          </w:p>
          <w:p w14:paraId="5ED3E2A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Млечный Путь – наша Галактика. Положение и движение Солнца в Галактике. Типы галактик. Радиогалактики и квазары. Чёрные дыры в ядрах галактик.</w:t>
            </w:r>
          </w:p>
          <w:p w14:paraId="01ABC1D2"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Вселенная. Расширение Вселенной. Закон Хаббла. Разбегание галактик. Теория Большого взрыва. </w:t>
            </w:r>
            <w:r w:rsidRPr="00791CB7">
              <w:rPr>
                <w:rFonts w:ascii="Times New Roman" w:hAnsi="Times New Roman"/>
                <w:lang w:val="ru-RU" w:eastAsia="en-US"/>
              </w:rPr>
              <w:t>Реликтовое излучение.</w:t>
            </w:r>
          </w:p>
          <w:p w14:paraId="353746E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Масштабная структура Вселенной. Метагалактика.</w:t>
            </w:r>
          </w:p>
          <w:p w14:paraId="24A77C1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Нерешённые проблемы астрономии.</w:t>
            </w:r>
          </w:p>
          <w:p w14:paraId="4851228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Ученические наблюдения.</w:t>
            </w:r>
          </w:p>
          <w:p w14:paraId="6BA56AA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Наблюдения звёздного неба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14:paraId="43F986E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Наблюдения в телескоп Луны, планет, туманностей и звёздных скоплений.</w:t>
            </w:r>
          </w:p>
        </w:tc>
        <w:tc>
          <w:tcPr>
            <w:tcW w:w="2835" w:type="dxa"/>
          </w:tcPr>
          <w:p w14:paraId="56B9E81F"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2835F742" w14:textId="77777777" w:rsidTr="00801E00">
        <w:trPr>
          <w:trHeight w:val="297"/>
        </w:trPr>
        <w:tc>
          <w:tcPr>
            <w:tcW w:w="1066" w:type="dxa"/>
          </w:tcPr>
          <w:p w14:paraId="794E6492" w14:textId="77777777"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13.</w:t>
            </w:r>
          </w:p>
        </w:tc>
        <w:tc>
          <w:tcPr>
            <w:tcW w:w="5750" w:type="dxa"/>
          </w:tcPr>
          <w:p w14:paraId="4F75365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116.7.6. Физический практикум.</w:t>
            </w:r>
          </w:p>
          <w:p w14:paraId="5EB37B6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Способы измерения физических величин с использованием аналоговых  и цифровых измерительных приборов и компьютерных датчиковых систем. Абсолютные и относительные погрешности измерений физических величин. Оценка границ погрешностей.</w:t>
            </w:r>
          </w:p>
          <w:p w14:paraId="269214A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Проведение косвенных измерений, исследований зависимостей физических величин, проверка предложенных гипотез (выбор из работ, описанных  в тематических разделах «Ученический эксперимент, лабораторные работы, практикум»).</w:t>
            </w:r>
          </w:p>
        </w:tc>
        <w:tc>
          <w:tcPr>
            <w:tcW w:w="2835" w:type="dxa"/>
          </w:tcPr>
          <w:p w14:paraId="4D2F3CA2"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62BB01C1" w14:textId="77777777" w:rsidTr="00801E00">
        <w:trPr>
          <w:trHeight w:val="297"/>
        </w:trPr>
        <w:tc>
          <w:tcPr>
            <w:tcW w:w="1066" w:type="dxa"/>
          </w:tcPr>
          <w:p w14:paraId="395B61BD" w14:textId="77777777"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t>14.</w:t>
            </w:r>
          </w:p>
        </w:tc>
        <w:tc>
          <w:tcPr>
            <w:tcW w:w="5750" w:type="dxa"/>
          </w:tcPr>
          <w:p w14:paraId="01C1636F"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791CB7">
              <w:rPr>
                <w:rFonts w:ascii="Times New Roman" w:hAnsi="Times New Roman"/>
                <w:lang w:val="ru-RU" w:eastAsia="en-US"/>
              </w:rPr>
              <w:t>116.7.7. Обобщающее повторение.</w:t>
            </w:r>
          </w:p>
          <w:p w14:paraId="73104FA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Обобщение и систематизация содержания разделов курса «Механика», «Молекулярная физика и термодинамика», «Электродинамика», «Колебания  и волны», «Основы специальной теории относительности», «Квантовая физика», «Элементы астрономии и астрофизики».</w:t>
            </w:r>
          </w:p>
        </w:tc>
        <w:tc>
          <w:tcPr>
            <w:tcW w:w="2835" w:type="dxa"/>
          </w:tcPr>
          <w:p w14:paraId="53CC613B" w14:textId="77777777" w:rsidR="008F10A7" w:rsidRPr="008F10A7" w:rsidRDefault="008F10A7" w:rsidP="00801E00">
            <w:pPr>
              <w:spacing w:line="273" w:lineRule="exact"/>
              <w:ind w:left="142"/>
              <w:jc w:val="center"/>
              <w:rPr>
                <w:rFonts w:ascii="Times New Roman" w:hAnsi="Times New Roman"/>
                <w:lang w:val="ru-RU" w:eastAsia="en-US"/>
              </w:rPr>
            </w:pPr>
          </w:p>
        </w:tc>
      </w:tr>
      <w:tr w:rsidR="00527E93" w:rsidRPr="00ED53C3" w14:paraId="532E07B0" w14:textId="77777777" w:rsidTr="00801E00">
        <w:trPr>
          <w:trHeight w:val="297"/>
        </w:trPr>
        <w:tc>
          <w:tcPr>
            <w:tcW w:w="6816" w:type="dxa"/>
            <w:gridSpan w:val="2"/>
          </w:tcPr>
          <w:p w14:paraId="3B3F237A" w14:textId="77777777" w:rsidR="00527E93" w:rsidRPr="00527E93" w:rsidRDefault="00527E93" w:rsidP="00801E00">
            <w:pPr>
              <w:spacing w:line="274" w:lineRule="exact"/>
              <w:ind w:left="142" w:right="137"/>
              <w:jc w:val="both"/>
              <w:rPr>
                <w:rFonts w:ascii="Times New Roman" w:hAnsi="Times New Roman"/>
                <w:lang w:val="ru-RU" w:eastAsia="en-US"/>
              </w:rPr>
            </w:pPr>
            <w:r>
              <w:rPr>
                <w:rFonts w:ascii="Times New Roman" w:hAnsi="Times New Roman"/>
                <w:lang w:val="ru-RU" w:eastAsia="en-US"/>
              </w:rPr>
              <w:t>Итого за 11 класс</w:t>
            </w:r>
          </w:p>
        </w:tc>
        <w:tc>
          <w:tcPr>
            <w:tcW w:w="2835" w:type="dxa"/>
          </w:tcPr>
          <w:p w14:paraId="0040DB69" w14:textId="77777777" w:rsidR="00527E93" w:rsidRPr="00527E93" w:rsidRDefault="00527E93" w:rsidP="00801E00">
            <w:pPr>
              <w:spacing w:line="273" w:lineRule="exact"/>
              <w:ind w:left="142"/>
              <w:jc w:val="center"/>
              <w:rPr>
                <w:rFonts w:ascii="Times New Roman" w:hAnsi="Times New Roman"/>
                <w:lang w:eastAsia="en-US"/>
              </w:rPr>
            </w:pPr>
          </w:p>
        </w:tc>
      </w:tr>
    </w:tbl>
    <w:p w14:paraId="27E9BBCA" w14:textId="77777777" w:rsidR="00527E93" w:rsidRDefault="00527E93" w:rsidP="00362B84">
      <w:pPr>
        <w:widowControl w:val="0"/>
        <w:tabs>
          <w:tab w:val="left" w:pos="2309"/>
        </w:tabs>
        <w:spacing w:after="200" w:line="240" w:lineRule="auto"/>
        <w:jc w:val="both"/>
        <w:rPr>
          <w:rFonts w:ascii="Times New Roman" w:eastAsia="Calibri" w:hAnsi="Times New Roman"/>
          <w:sz w:val="24"/>
          <w:lang w:eastAsia="en-US"/>
        </w:rPr>
      </w:pPr>
    </w:p>
    <w:p w14:paraId="4CD5F5DF" w14:textId="77777777" w:rsidR="00DF464B" w:rsidRDefault="00ED53C3" w:rsidP="008D3C39">
      <w:pPr>
        <w:widowControl w:val="0"/>
        <w:tabs>
          <w:tab w:val="left" w:pos="2309"/>
        </w:tabs>
        <w:spacing w:after="0" w:line="276" w:lineRule="auto"/>
        <w:ind w:firstLine="709"/>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29" w:history="1">
        <w:r w:rsidRPr="001777F5">
          <w:rPr>
            <w:rFonts w:ascii="Times New Roman" w:eastAsia="Calibri" w:hAnsi="Times New Roman"/>
            <w:color w:val="0563C1"/>
            <w:sz w:val="28"/>
            <w:szCs w:val="28"/>
            <w:u w:val="single"/>
            <w:lang w:eastAsia="en-US"/>
          </w:rPr>
          <w:t>https://edsoo.ru/</w:t>
        </w:r>
      </w:hyperlink>
      <w:r w:rsidRPr="001777F5">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w:t>
      </w:r>
      <w:r w:rsidR="00AC30C0" w:rsidRPr="001777F5">
        <w:rPr>
          <w:rFonts w:ascii="Times New Roman" w:eastAsia="Calibri" w:hAnsi="Times New Roman"/>
          <w:sz w:val="28"/>
          <w:szCs w:val="28"/>
          <w:lang w:eastAsia="en-US"/>
        </w:rPr>
        <w:t xml:space="preserve">как </w:t>
      </w:r>
      <w:r w:rsidRPr="001777F5">
        <w:rPr>
          <w:rFonts w:ascii="Times New Roman" w:eastAsia="Calibri" w:hAnsi="Times New Roman"/>
          <w:sz w:val="28"/>
          <w:szCs w:val="28"/>
          <w:lang w:eastAsia="en-US"/>
        </w:rPr>
        <w:t>основные структурные</w:t>
      </w:r>
      <w:r w:rsidR="00823C9D" w:rsidRPr="001777F5">
        <w:rPr>
          <w:rFonts w:ascii="Times New Roman" w:eastAsia="Calibri" w:hAnsi="Times New Roman"/>
          <w:sz w:val="28"/>
          <w:szCs w:val="28"/>
          <w:lang w:eastAsia="en-US"/>
        </w:rPr>
        <w:t xml:space="preserve"> компоненты по ФГОС выдержаны. </w:t>
      </w:r>
    </w:p>
    <w:p w14:paraId="47463C69" w14:textId="77777777" w:rsidR="000B7732" w:rsidRPr="001777F5" w:rsidRDefault="000B7732" w:rsidP="008D3C39">
      <w:pPr>
        <w:widowControl w:val="0"/>
        <w:tabs>
          <w:tab w:val="left" w:pos="2309"/>
        </w:tabs>
        <w:spacing w:after="0" w:line="276" w:lineRule="auto"/>
        <w:ind w:firstLine="709"/>
        <w:jc w:val="both"/>
        <w:rPr>
          <w:rFonts w:ascii="Times New Roman" w:eastAsia="Calibri" w:hAnsi="Times New Roman"/>
          <w:sz w:val="28"/>
          <w:szCs w:val="28"/>
          <w:lang w:eastAsia="en-US"/>
        </w:rPr>
      </w:pPr>
    </w:p>
    <w:p w14:paraId="6C885E29" w14:textId="77777777" w:rsidR="000B7732" w:rsidRDefault="00DF464B" w:rsidP="00DF464B">
      <w:pPr>
        <w:pStyle w:val="list-dash"/>
        <w:tabs>
          <w:tab w:val="left" w:pos="142"/>
        </w:tabs>
        <w:spacing w:line="276" w:lineRule="auto"/>
        <w:ind w:left="0" w:firstLine="709"/>
        <w:contextualSpacing/>
        <w:jc w:val="center"/>
        <w:rPr>
          <w:rFonts w:ascii="Times New Roman" w:hAnsi="Times New Roman" w:cs="Times New Roman"/>
          <w:b/>
          <w:sz w:val="28"/>
          <w:szCs w:val="28"/>
        </w:rPr>
      </w:pPr>
      <w:r>
        <w:rPr>
          <w:rFonts w:ascii="Times New Roman" w:hAnsi="Times New Roman"/>
          <w:b/>
          <w:sz w:val="28"/>
          <w:szCs w:val="28"/>
        </w:rPr>
        <w:t>2.1.</w:t>
      </w:r>
      <w:r w:rsidR="00133790">
        <w:rPr>
          <w:rFonts w:ascii="Times New Roman" w:hAnsi="Times New Roman"/>
          <w:b/>
          <w:sz w:val="28"/>
          <w:szCs w:val="28"/>
        </w:rPr>
        <w:t>9</w:t>
      </w:r>
      <w:r>
        <w:rPr>
          <w:rFonts w:ascii="Times New Roman" w:hAnsi="Times New Roman"/>
          <w:b/>
          <w:sz w:val="28"/>
          <w:szCs w:val="28"/>
        </w:rPr>
        <w:t xml:space="preserve">. </w:t>
      </w:r>
      <w:r w:rsidR="00BD4F88" w:rsidRPr="001777F5">
        <w:rPr>
          <w:rFonts w:ascii="Times New Roman" w:hAnsi="Times New Roman" w:cs="Times New Roman"/>
          <w:b/>
          <w:sz w:val="28"/>
          <w:szCs w:val="28"/>
        </w:rPr>
        <w:t xml:space="preserve">Рабочая программа по учебному предмету «Химия» </w:t>
      </w:r>
    </w:p>
    <w:p w14:paraId="469138D0" w14:textId="77777777" w:rsidR="00B75528" w:rsidRPr="001777F5" w:rsidRDefault="00BD4F88" w:rsidP="00DF464B">
      <w:pPr>
        <w:pStyle w:val="list-dash"/>
        <w:tabs>
          <w:tab w:val="left" w:pos="142"/>
        </w:tabs>
        <w:spacing w:line="276" w:lineRule="auto"/>
        <w:ind w:left="0" w:firstLine="709"/>
        <w:contextualSpacing/>
        <w:jc w:val="center"/>
        <w:rPr>
          <w:rFonts w:ascii="Times New Roman" w:hAnsi="Times New Roman" w:cs="Times New Roman"/>
          <w:b/>
          <w:sz w:val="28"/>
          <w:szCs w:val="28"/>
        </w:rPr>
      </w:pPr>
      <w:r w:rsidRPr="001777F5">
        <w:rPr>
          <w:rFonts w:ascii="Times New Roman" w:hAnsi="Times New Roman" w:cs="Times New Roman"/>
          <w:b/>
          <w:sz w:val="28"/>
          <w:szCs w:val="28"/>
        </w:rPr>
        <w:t>(базовый уровень)</w:t>
      </w:r>
    </w:p>
    <w:p w14:paraId="4C3D6F62" w14:textId="77777777" w:rsidR="00BD4F88" w:rsidRPr="001777F5" w:rsidRDefault="00BD4F88" w:rsidP="001777F5">
      <w:pPr>
        <w:widowControl w:val="0"/>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Рабочая программа по учебному предмету «Химия» (базовый уровень) </w:t>
      </w:r>
      <w:r w:rsidRPr="001777F5">
        <w:rPr>
          <w:rFonts w:ascii="Times New Roman" w:eastAsia="Calibri" w:hAnsi="Times New Roman"/>
          <w:sz w:val="28"/>
          <w:szCs w:val="28"/>
          <w:lang w:eastAsia="en-US"/>
        </w:rPr>
        <w:lastRenderedPageBreak/>
        <w:t xml:space="preserve">(предметная область «Естественно-научные предметы») (далее соответственно – программа по химии, химия) </w:t>
      </w:r>
      <w:bookmarkStart w:id="143" w:name="_Hlk146888613"/>
      <w:r w:rsidR="006342A6">
        <w:rPr>
          <w:rFonts w:ascii="Times New Roman" w:eastAsia="Calibri" w:hAnsi="Times New Roman"/>
          <w:sz w:val="28"/>
          <w:szCs w:val="28"/>
          <w:lang w:eastAsia="en-US"/>
        </w:rPr>
        <w:t xml:space="preserve">составлена на основе федеральной рабочей программы по химии и </w:t>
      </w:r>
      <w:bookmarkEnd w:id="143"/>
      <w:r w:rsidRPr="001777F5">
        <w:rPr>
          <w:rFonts w:ascii="Times New Roman" w:eastAsia="Calibri" w:hAnsi="Times New Roman"/>
          <w:sz w:val="28"/>
          <w:szCs w:val="28"/>
          <w:lang w:eastAsia="en-US"/>
        </w:rPr>
        <w:t>включает пояснительную записку, содержание обучения, планируемые результаты освоения программы по химии</w:t>
      </w:r>
      <w:r w:rsidR="00362B84" w:rsidRPr="001777F5">
        <w:rPr>
          <w:rFonts w:ascii="Times New Roman" w:eastAsia="Calibri" w:hAnsi="Times New Roman"/>
          <w:sz w:val="28"/>
          <w:szCs w:val="28"/>
          <w:lang w:eastAsia="en-US"/>
        </w:rPr>
        <w:t xml:space="preserve"> и тематическое планирование</w:t>
      </w:r>
      <w:r w:rsidR="001777F5" w:rsidRPr="001777F5">
        <w:rPr>
          <w:rFonts w:ascii="Times New Roman" w:eastAsia="Calibri" w:hAnsi="Times New Roman"/>
          <w:sz w:val="28"/>
          <w:szCs w:val="28"/>
          <w:lang w:eastAsia="en-US"/>
        </w:rPr>
        <w:t>.</w:t>
      </w:r>
    </w:p>
    <w:p w14:paraId="6BE6EB0D" w14:textId="77777777" w:rsidR="00BD4F88" w:rsidRPr="001777F5" w:rsidRDefault="00BD4F88" w:rsidP="001777F5">
      <w:pPr>
        <w:widowControl w:val="0"/>
        <w:spacing w:after="0" w:line="276" w:lineRule="auto"/>
        <w:ind w:firstLine="709"/>
        <w:jc w:val="center"/>
        <w:rPr>
          <w:rFonts w:ascii="Times New Roman" w:eastAsia="OfficinaSansBoldITC" w:hAnsi="Times New Roman"/>
          <w:b/>
          <w:sz w:val="28"/>
          <w:szCs w:val="28"/>
          <w:lang w:eastAsia="en-US"/>
        </w:rPr>
      </w:pPr>
      <w:r w:rsidRPr="001777F5">
        <w:rPr>
          <w:rFonts w:ascii="Times New Roman" w:eastAsia="OfficinaSansBoldITC" w:hAnsi="Times New Roman"/>
          <w:b/>
          <w:sz w:val="28"/>
          <w:szCs w:val="28"/>
          <w:lang w:eastAsia="en-US"/>
        </w:rPr>
        <w:t>Пояснительная записка</w:t>
      </w:r>
    </w:p>
    <w:p w14:paraId="14D43382" w14:textId="77777777" w:rsidR="00BD4F88" w:rsidRPr="001777F5" w:rsidRDefault="00BD4F88" w:rsidP="001777F5">
      <w:pPr>
        <w:widowControl w:val="0"/>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OfficinaSansBoldITC" w:hAnsi="Times New Roman"/>
          <w:sz w:val="28"/>
          <w:szCs w:val="28"/>
          <w:lang w:eastAsia="en-US"/>
        </w:rPr>
        <w:t> </w:t>
      </w:r>
      <w:r w:rsidRPr="001777F5">
        <w:rPr>
          <w:rFonts w:ascii="Times New Roman" w:eastAsia="SchoolBookSanPin" w:hAnsi="Times New Roman"/>
          <w:sz w:val="28"/>
          <w:szCs w:val="28"/>
          <w:lang w:eastAsia="en-US"/>
        </w:rPr>
        <w:t>Программа по химии на уровне среднего общего образования разработана</w:t>
      </w:r>
      <w:r w:rsidRPr="001777F5">
        <w:rPr>
          <w:rFonts w:ascii="Times New Roman" w:eastAsia="Calibri" w:hAnsi="Times New Roman"/>
          <w:sz w:val="28"/>
          <w:szCs w:val="28"/>
          <w:lang w:eastAsia="en-US"/>
        </w:rPr>
        <w:t xml:space="preserve"> на основе требований к результатам освоения основной образовательной программы среднего общего образования, представленных  в ФГОС СОО, с учётом Концепции преподавания учебного предмета «Химия»  в образовательных организациях Российской Федерации, реализующих основные образовательные программы, и основных положений федеральной рабочей программы воспитания.</w:t>
      </w:r>
    </w:p>
    <w:p w14:paraId="2BC8B75A"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Основу подходов к разработке программы по химии, к определению общей стратегии обучения, воспитания и развития обучающихся средствами учебного предмета «Химия» для 10–11 классов на базовом уровне составили концептуальные положения ФГОС СОО о взаимообусловленности целей, содержания, результатов обучения и требований к уровню подготовки выпускников. </w:t>
      </w:r>
    </w:p>
    <w:p w14:paraId="4E2EC93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Химия как элемент системы естественных наук играет особую роль  в создании новой базы материальной культуры, вносит свой вклад в формирование рационального научного мышления, в создание целостного представления об окружающем мире как о единстве природы и человека, которое формируется в химии на основе понимания вещественного состава окружающего мира, осознания взаимосвязи между строением веществ, их свойствами и возможными областями применения.</w:t>
      </w:r>
    </w:p>
    <w:p w14:paraId="73EA34C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Современная химия как наука созидательная, наука высоких технологий направлена на решение глобальных проблем устойчивого развития человечества – сырьевой, энергетической, пищевой, экологической безопасности и охраны здоровья. Тесно взаимодействуя с другими естественными науками, химия стала неотъемлемой частью мировой культуры, необходимым условием успешного труда и жизни каждого члена общества.</w:t>
      </w:r>
    </w:p>
    <w:p w14:paraId="7AF84C93"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В соответствии с общими целями и принципами среднего общего образования содержание предмета «Химия» (10–11 классы, базовый уровень изучения) ориентировано преимущественно на общекультурную подготовку обучающихся, необходимую им для выработки мировоззренческих ориентиров, успешного включения в жизнь социума, продолжения образования в различных областях, не связанных непосредственно с химией.</w:t>
      </w:r>
    </w:p>
    <w:p w14:paraId="229E94EC"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Составляющими предмета «Химия» являются базовые курсы – «Органическая химия» и «Общая и неорганическая химия», основным компонентом содержания которых являются основы базовой науки: система знаний  по неорганической химии (с включением знаний из общей химии) и </w:t>
      </w:r>
      <w:r w:rsidRPr="001777F5">
        <w:rPr>
          <w:rFonts w:ascii="Times New Roman" w:eastAsia="Calibri" w:hAnsi="Times New Roman"/>
          <w:sz w:val="28"/>
          <w:szCs w:val="28"/>
          <w:lang w:eastAsia="en-US"/>
        </w:rPr>
        <w:lastRenderedPageBreak/>
        <w:t>органической химии. Формирование данной системы знаний при изучении предмета обеспечивает возможность рассмотрения всего многообразия веществ на основе общих понятий, законов и теорий химии.</w:t>
      </w:r>
    </w:p>
    <w:p w14:paraId="38C3DC6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Структура содержания курсов – «Органическая химия» и «Общая  и неорганическая химия» сформирована в программе по химии на основе системного подхода к изучению учебного материала и обусловлена исторически обоснованным развитием знаний на определённых теоретических уровнях. В курсе органической химии вещества рассматриваются на уровне классической теории строения органических соединений, а также на уровне стереохимических  и электронных представлений о строении веществ. Сведения об изучаемых в курсе веществах даются в развитии – от углеводородов до сложных биологически активных соединений. В курсе органической химии получают развитие сформированные на уровне основного общего образования первоначальные представления о химической связи, классификационных признаках веществ, зависимости свойств веществ от их строения, о химической реакции.</w:t>
      </w:r>
    </w:p>
    <w:p w14:paraId="4CEB3DE0"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В предмете «Химия» базового уровня рассматривается изученный на уровне основного общего образования теоретический материал и фактологические сведения о веществах и химической реакции. Так, в частности, в курсе «Общая и неорганическая химия» обучающимся предоставляется возможность осознать значение периодического закона с общетеоретических и методологических позиций, глубже понять историческое изменение функций этого закона – от обобщающей до объясняющей и прогнозирующей. </w:t>
      </w:r>
    </w:p>
    <w:p w14:paraId="77B187C6"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Единая система знаний о важнейших веществах, их составе, строении, свойствах и применении, а также о химических реакциях, их сущности  и закономерностях протекания дополняется в курсах 10 и 11 классов элементами содержания, имеющими культурологический и прикладной характер. Эти знания способствуют пониманию взаимосвязи химии с другими науками, раскрывают  её роль в познавательной и практической деятельности человека, способствуют воспитанию уважения к процессу творчества в области теории и практических приложений химии, помогают выпускнику ориентироваться в общественно  и личностно значимых проблемах, связанных с химией, критически осмысливать информацию и применять её для пополнения знаний, решения интеллектуальных  и экспериментальных исследовательских задач. Содержание учебного предмета «Химия» данного уровня изучения ориентировано на формирование  у обучающихся мировоззренческой основы для понимания философских идей, таких как: материальное единство неорганического и органического мира, обусловленность свойств веществ их составом и строением, познаваемость природных явлений путём эксперимента и решения противоречий между новыми фактами и теоретическими предпосылками, осознание роли химии в решении экологических проблем, а также проблем сбережения энергетических ресурсов, сырья, создания новых технологий и материалов.</w:t>
      </w:r>
    </w:p>
    <w:p w14:paraId="70B2A91E"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lastRenderedPageBreak/>
        <w:t>В плане решения задач воспитания, развития и социализации обучающихся принятые программой по химии подходы к определению содержания и построения предмета предусматривают формирование у обучающихся универсальных учебных действий, имеющих базовое значение для различных видов деятельности: решения проблем, поиска, анализа и обработки информации, необходимых для приобретения опыта практической и исследовательской деятельности, занимающей важное место в познании химии.</w:t>
      </w:r>
    </w:p>
    <w:p w14:paraId="110EDD36"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В практике преподавания химии как на уровне основного общего образования так и на уровне среднего общего образования, при определении содержательной характеристики целей изучения предмета направлением первостепенной значимости традиционно признаётся формирование основ химической науки как области современного естествознания, практической деятельности человека и как одного из компонентов мировой культуры.  С методической точки зрения такой подход к определению целей изучения предмета является вполне оправданным.</w:t>
      </w:r>
    </w:p>
    <w:p w14:paraId="02491718"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Главными целями изучения предмета «Химия» на уровне среднего общего образования на базовом уровне являются:</w:t>
      </w:r>
    </w:p>
    <w:p w14:paraId="4907A938"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45F39759"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 и химических явлений, имеющих место в природе, в практической и повседневной жизни;</w:t>
      </w:r>
    </w:p>
    <w:p w14:paraId="2D01FF2F"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40A77D59"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Содержательная характеристика целей и задач изучения предмета  в программе по химии уточнена и скорректирована в соответствии с новыми приоритетами в системе среднего общего образования. Сегодня в преподавании химии в большей степени отдаётся предпочтение практической компоненте содержания обучения, ориентированной на подготовку выпускника оющеобразовательной организации, владеющего не набором знаний,  а функциональной грамотностью, то есть способами и умениями активного получения знаний и применения их в реальной жизни для решения практических задач.</w:t>
      </w:r>
    </w:p>
    <w:p w14:paraId="74809FE9"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В этой связи при изучении предмета «Химия» доминирующее значение приобретают такие цели и задачи, как:</w:t>
      </w:r>
    </w:p>
    <w:p w14:paraId="0583B305"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адаптация обучающихся к условиям динамично развивающегося мира, </w:t>
      </w:r>
      <w:r w:rsidRPr="001777F5">
        <w:rPr>
          <w:rFonts w:ascii="Times New Roman" w:eastAsia="Calibri" w:hAnsi="Times New Roman"/>
          <w:sz w:val="28"/>
          <w:szCs w:val="28"/>
          <w:lang w:eastAsia="en-US"/>
        </w:rPr>
        <w:lastRenderedPageBreak/>
        <w:t>формирование интеллектуально развитой личности, готовой к самообразованию, сотрудничеству, самостоятельному принятию грамотных решений в конкретных жизненных ситуациях, связанных с веществами и их применением;</w:t>
      </w:r>
    </w:p>
    <w:p w14:paraId="28778695"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формирование у обучающихся ключевых навыков (ключевых компетенций), имеющих универсальное значение для различных видов деятельности: решения проблем, поиска, анализа и обработки информации, необходимых для приобретения опыта деятельности, которая занимает важное место в познании химии,  а также для оценки с позиций экологической безопасности характера влияния веществ и химических процессов на организм человека и природную среду;</w:t>
      </w:r>
    </w:p>
    <w:p w14:paraId="0C72CBB6"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развитие познавательных интересов, интеллектуальных и творческих способностей обучающихся: способности самостоятельно приобретать новые знания по химии в соответствии с жизненными потребностями, использовать современные информационные технологии для поиска и анализа учебной и научно-популярной информации химического содержания;</w:t>
      </w:r>
    </w:p>
    <w:p w14:paraId="2AFDC6D5"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формирование и развитие у обучающихся ассоциативного и логического мышления, наблюдательности, собранности, аккуратности, которые особенно необходимы, в частности, при планировании и проведении химического эксперимента;</w:t>
      </w:r>
    </w:p>
    <w:p w14:paraId="64C19851"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воспитание у обучающихся убеждённости в гуманистической направленности химии, её важной роли в решении глобальных проблем рационального природопользования, пополнения энергетических ресурсов и сохранения природного равновесия, осознания необходимости бережного отношения к природе и своему здоровью, а также приобретения опыта использования полученных знаний для принятия грамотных решений в ситуациях, связанных с химическими явлениями.</w:t>
      </w:r>
    </w:p>
    <w:p w14:paraId="71FD4B71"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Цели и задачи изучения предмета «Химия» получили подробную методическую интерпретацию в разделе «Планируемые результаты освоения программы по химии», таким образом обеспечено чёткое представление о том, какие знания и умения имеют прямое отношение к реализации конкретной цели.</w:t>
      </w:r>
    </w:p>
    <w:p w14:paraId="1D441D19" w14:textId="77777777" w:rsidR="00BD4F88" w:rsidRPr="001777F5" w:rsidRDefault="00BD4F88" w:rsidP="001777F5">
      <w:pPr>
        <w:widowControl w:val="0"/>
        <w:suppressAutoHyphens/>
        <w:spacing w:after="0" w:line="276" w:lineRule="auto"/>
        <w:ind w:firstLine="709"/>
        <w:contextualSpacing/>
        <w:jc w:val="both"/>
        <w:rPr>
          <w:rFonts w:ascii="Times New Roman" w:eastAsia="OfficinaSansBoldITC" w:hAnsi="Times New Roman"/>
          <w:sz w:val="28"/>
          <w:szCs w:val="28"/>
          <w:lang w:eastAsia="en-US"/>
        </w:rPr>
      </w:pPr>
      <w:r w:rsidRPr="001777F5">
        <w:rPr>
          <w:rFonts w:ascii="Times New Roman" w:eastAsia="OfficinaSansBoldITC" w:hAnsi="Times New Roman"/>
          <w:sz w:val="28"/>
          <w:szCs w:val="28"/>
          <w:lang w:eastAsia="en-US"/>
        </w:rPr>
        <w:t>В учебном плане среднего общего образования предмет «Химия» базового уровня входит в состав предметной области «Естественно-научные предметы».</w:t>
      </w:r>
    </w:p>
    <w:p w14:paraId="591D030D" w14:textId="77777777" w:rsidR="00BD4F88" w:rsidRPr="001777F5" w:rsidRDefault="00BD4F88" w:rsidP="001777F5">
      <w:pPr>
        <w:widowControl w:val="0"/>
        <w:spacing w:after="0" w:line="276" w:lineRule="auto"/>
        <w:ind w:firstLine="709"/>
        <w:jc w:val="both"/>
        <w:rPr>
          <w:rFonts w:ascii="Times New Roman" w:eastAsia="SchoolBookSanPin" w:hAnsi="Times New Roman"/>
          <w:position w:val="1"/>
          <w:sz w:val="28"/>
          <w:szCs w:val="28"/>
          <w:lang w:eastAsia="en-US"/>
        </w:rPr>
      </w:pPr>
      <w:bookmarkStart w:id="144" w:name="_Toc118729919"/>
      <w:r w:rsidRPr="001777F5">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1777F5">
        <w:rPr>
          <w:rFonts w:ascii="Times New Roman" w:eastAsia="SchoolBookSanPin" w:hAnsi="Times New Roman"/>
          <w:position w:val="1"/>
          <w:sz w:val="28"/>
          <w:szCs w:val="28"/>
          <w:lang w:eastAsia="en-US"/>
        </w:rPr>
        <w:t>.</w:t>
      </w:r>
    </w:p>
    <w:p w14:paraId="490AE1B0" w14:textId="77777777" w:rsidR="00BD4F88" w:rsidRPr="001777F5" w:rsidRDefault="00BD4F88" w:rsidP="001777F5">
      <w:pPr>
        <w:widowControl w:val="0"/>
        <w:suppressAutoHyphens/>
        <w:spacing w:after="0" w:line="276" w:lineRule="auto"/>
        <w:ind w:firstLine="709"/>
        <w:contextualSpacing/>
        <w:jc w:val="both"/>
        <w:rPr>
          <w:rFonts w:ascii="Times New Roman" w:eastAsia="OfficinaSansBoldITC" w:hAnsi="Times New Roman"/>
          <w:sz w:val="28"/>
          <w:szCs w:val="28"/>
          <w:lang w:eastAsia="en-US"/>
        </w:rPr>
      </w:pPr>
    </w:p>
    <w:p w14:paraId="41810038" w14:textId="77777777" w:rsidR="00BD4F88" w:rsidRPr="001777F5" w:rsidRDefault="00BD4F88" w:rsidP="001777F5">
      <w:pPr>
        <w:widowControl w:val="0"/>
        <w:suppressAutoHyphens/>
        <w:spacing w:after="0" w:line="276" w:lineRule="auto"/>
        <w:ind w:firstLine="709"/>
        <w:contextualSpacing/>
        <w:jc w:val="center"/>
        <w:rPr>
          <w:rFonts w:ascii="Times New Roman" w:eastAsia="OfficinaSansBoldITC" w:hAnsi="Times New Roman"/>
          <w:b/>
          <w:sz w:val="28"/>
          <w:szCs w:val="28"/>
          <w:lang w:eastAsia="en-US"/>
        </w:rPr>
      </w:pPr>
      <w:r w:rsidRPr="001777F5">
        <w:rPr>
          <w:rFonts w:ascii="Times New Roman" w:eastAsia="OfficinaSansBoldITC" w:hAnsi="Times New Roman"/>
          <w:b/>
          <w:sz w:val="28"/>
          <w:szCs w:val="28"/>
          <w:lang w:eastAsia="en-US"/>
        </w:rPr>
        <w:t>Содержание обучения в 10 классе</w:t>
      </w:r>
    </w:p>
    <w:p w14:paraId="0CF231AC" w14:textId="77777777" w:rsidR="00823C9D" w:rsidRPr="001777F5" w:rsidRDefault="00823C9D" w:rsidP="001777F5">
      <w:pPr>
        <w:widowControl w:val="0"/>
        <w:suppressAutoHyphens/>
        <w:spacing w:after="0" w:line="276" w:lineRule="auto"/>
        <w:ind w:firstLine="709"/>
        <w:contextualSpacing/>
        <w:jc w:val="both"/>
        <w:rPr>
          <w:rFonts w:ascii="Times New Roman" w:eastAsia="OfficinaSansBoldITC" w:hAnsi="Times New Roman"/>
          <w:sz w:val="28"/>
          <w:szCs w:val="28"/>
          <w:lang w:eastAsia="en-US"/>
        </w:rPr>
      </w:pPr>
    </w:p>
    <w:p w14:paraId="42685858" w14:textId="77777777" w:rsidR="00BD4F88" w:rsidRPr="001777F5" w:rsidRDefault="00BD4F88" w:rsidP="001777F5">
      <w:pPr>
        <w:widowControl w:val="0"/>
        <w:suppressAutoHyphens/>
        <w:spacing w:after="0" w:line="276" w:lineRule="auto"/>
        <w:ind w:firstLine="709"/>
        <w:contextualSpacing/>
        <w:jc w:val="both"/>
        <w:rPr>
          <w:rFonts w:ascii="Times New Roman" w:eastAsia="OfficinaSansBoldITC" w:hAnsi="Times New Roman"/>
          <w:sz w:val="28"/>
          <w:szCs w:val="28"/>
          <w:lang w:eastAsia="en-US"/>
        </w:rPr>
      </w:pPr>
      <w:r w:rsidRPr="001777F5">
        <w:rPr>
          <w:rFonts w:ascii="Times New Roman" w:eastAsia="OfficinaSansBoldITC" w:hAnsi="Times New Roman"/>
          <w:sz w:val="28"/>
          <w:szCs w:val="28"/>
          <w:lang w:eastAsia="en-US"/>
        </w:rPr>
        <w:t>Органическая химия.</w:t>
      </w:r>
    </w:p>
    <w:p w14:paraId="3811FF09"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Теоретические основы органической химии.</w:t>
      </w:r>
    </w:p>
    <w:p w14:paraId="2571D8A8"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Предмет органической химии: её возникновение, развитие и значение  в </w:t>
      </w:r>
      <w:r w:rsidRPr="001777F5">
        <w:rPr>
          <w:rFonts w:ascii="Times New Roman" w:eastAsia="Calibri" w:hAnsi="Times New Roman"/>
          <w:sz w:val="28"/>
          <w:szCs w:val="28"/>
          <w:lang w:eastAsia="en-US"/>
        </w:rPr>
        <w:lastRenderedPageBreak/>
        <w:t>получении новых веществ и материалов. Теория строения органических соединений А.М. Бутлерова, её основные положения. Структурные формулы органических веществ. Гомология, изомерия. Химическая связь в органических соединениях – одинарные и кратные связи.</w:t>
      </w:r>
    </w:p>
    <w:p w14:paraId="1B917D73"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Представление о классификации органических веществ. Номенклатура органических соединений (систематическая) и тривиальные названия важнейших представителей классов органических веществ.</w:t>
      </w:r>
    </w:p>
    <w:p w14:paraId="37866524"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Экспериментальные методы изучения веществ и их превращений: ознакомление с образцами органических веществ и материалами на их основе, моделирование молекул органических веществ, наблюдение и описание демонстрационных опытов по превращению органических веществ при нагревании (плавление, обугливание и горение).</w:t>
      </w:r>
    </w:p>
    <w:p w14:paraId="39E2F10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b/>
          <w:sz w:val="28"/>
          <w:szCs w:val="28"/>
          <w:lang w:eastAsia="en-US"/>
        </w:rPr>
      </w:pPr>
      <w:r w:rsidRPr="001777F5">
        <w:rPr>
          <w:rFonts w:ascii="Times New Roman" w:eastAsia="Calibri" w:hAnsi="Times New Roman"/>
          <w:b/>
          <w:sz w:val="28"/>
          <w:szCs w:val="28"/>
          <w:lang w:eastAsia="en-US"/>
        </w:rPr>
        <w:t>Углеводороды.</w:t>
      </w:r>
    </w:p>
    <w:p w14:paraId="5245FA1A"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Алканы: состав и строение, гомологический ряд. Метан и этан – простейшие представители алканов: физические и химические свойства (реакции замещения  и горения), нахождение в природе, получение и применение. </w:t>
      </w:r>
    </w:p>
    <w:p w14:paraId="61989FBE"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Алкены: состав и строение, гомологический ряд. Этилен и пропилен – простейшие представители алкенов: физические и химические свойства (реакции гидрирования, галогенирования, гидратации, окисления и полимеризации), получение и применение. </w:t>
      </w:r>
    </w:p>
    <w:p w14:paraId="3735363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Алкадиены: бутадиен-1,3 и метилбутадиен-1,3: строение, важнейшие химические свойства (реакция полимеризации). Получение синтетического каучука и резины.</w:t>
      </w:r>
    </w:p>
    <w:p w14:paraId="0F6E591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Алкины: состав и особенности строения, гомологический ряд. Ацетилен – простейший представитель алкинов: состав, строение, физические и химические свойства (реакции гидрирования, галогенирования, гидратации, горения), получение и применение. </w:t>
      </w:r>
    </w:p>
    <w:p w14:paraId="175C912A"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Арены. Бензол: состав, строение, физические и химические свойства (реакции галогенирования и нитрования), получение и применение. Токсичность аренов. Генетическая связь между углеводородами, принадлежащими к различным классам. </w:t>
      </w:r>
    </w:p>
    <w:p w14:paraId="5539A883"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Природные источники углеводородов. Природный газ и попутные нефтяные газы. Нефть и её происхождение. Способы переработки нефти: перегонка, крекинг (термический, каталитический), пиролиз. Продукты переработки нефти,  их применение в промышленности и в быту. Каменный уголь и продукты  его переработки. </w:t>
      </w:r>
    </w:p>
    <w:p w14:paraId="20028288"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Экспериментальные методы изучения веществ и их превращений: ознакомление с образцами пластмасс, каучуков и резины, коллекции «Нефть»  и «Уголь», моделирование молекул углеводородов и галогенопроизводных, проведение практической работы: получение этилена и изучение его свойств. </w:t>
      </w:r>
    </w:p>
    <w:p w14:paraId="1B566630"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Расчётные задачи.</w:t>
      </w:r>
    </w:p>
    <w:p w14:paraId="5C9AFD8D"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lastRenderedPageBreak/>
        <w:t>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14:paraId="40FDFA51"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b/>
          <w:sz w:val="28"/>
          <w:szCs w:val="28"/>
          <w:lang w:eastAsia="en-US"/>
        </w:rPr>
      </w:pPr>
      <w:r w:rsidRPr="001777F5">
        <w:rPr>
          <w:rFonts w:ascii="Times New Roman" w:eastAsia="Calibri" w:hAnsi="Times New Roman"/>
          <w:b/>
          <w:sz w:val="28"/>
          <w:szCs w:val="28"/>
          <w:lang w:eastAsia="en-US"/>
        </w:rPr>
        <w:t>Кислородсодержащие органические соединения.</w:t>
      </w:r>
    </w:p>
    <w:p w14:paraId="6A78C513"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Предельные одноатомные спирты. Метанол и этанол: строение, физические  и химические свойства (реакции с активными металлами, галогеноводородами, горение), применение. Водородные связи между молекулами спиртов. Действие метанола и этанола на организм человека. </w:t>
      </w:r>
    </w:p>
    <w:p w14:paraId="362D46F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Многоатомные спирты. Этиленгликоль и глицерин: строение, физические  и химические свойства (взаимодействие со щелочными металлами, качественная реакция на многоатомные спирты). Действие на организм человека. Применение глицерина и этиленгликоля. </w:t>
      </w:r>
    </w:p>
    <w:p w14:paraId="02083C23"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Фенол: строение молекулы, физические и химические свойства. Токсичность фенола. Применение фенола. </w:t>
      </w:r>
    </w:p>
    <w:p w14:paraId="10F7CC5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Альдегиды. Формальдегид, ацетальдегид: строение, физические  и химические свойства (реакции окисления и восстановления, качественные реакции), получение и применение. </w:t>
      </w:r>
    </w:p>
    <w:p w14:paraId="0D677709"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Одноосновные предельные карбоновые кислоты. Муравьиная и уксусная кислоты: строение, физические и химические свойства (свойства, общие для класса кислот, реакция этерификации), получение и применение. Стеариновая и олеиновая кислоты как представители высших карбоновых кислот. Мыла как соли высших карбоновых кислот, их моющее действие.</w:t>
      </w:r>
    </w:p>
    <w:p w14:paraId="554E52AF"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Сложные эфиры как производные карбоновых кислот. Гидролиз сложных эфиров. Жиры. Гидролиз жиров. Применение жиров. Биологическая роль жиров.</w:t>
      </w:r>
    </w:p>
    <w:p w14:paraId="38C6E92E"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Углеводы: состав, классификация углеводов (моно-, ди- и полисахариды). Глюкоза – простейший моносахарид: особенности строения молекулы, физические  и химические свойства (взаимодействие с гидроксидом меди(II), окисление аммиачным раствором оксида серебра(I), восстановление, брожение глюкозы), нахождение в природе, применение, биологическая роль. Фотосинтез. Фруктоза  как изомер глюкозы. </w:t>
      </w:r>
    </w:p>
    <w:p w14:paraId="41EC48E0"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Крахмал и целлюлоза как природные полимеры. Строение крахмала  и целлюлозы. Физические и химические свойства крахмала (гидролиз, качественная реакция с иодом).</w:t>
      </w:r>
    </w:p>
    <w:p w14:paraId="20B497F0"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Экспериментальные методы изучения веществ и их превращений: проведение, наблюдение и описание демонстрационных опытов: горение спиртов, качественные реакции одноатомных спиртов (окисление этанола оксидом меди(II)), многоатомных спиртов (взаимодействие глицерина с гидроксидом меди(II)), альдегидов (окисление аммиачным раствором оксида серебра(I) и гидроксидом меди(II), взаимодействие крахмала с иодом), проведение практической работы: свойства раствора уксусной кислоты.</w:t>
      </w:r>
    </w:p>
    <w:p w14:paraId="4B358E81"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Расчётные задачи.</w:t>
      </w:r>
    </w:p>
    <w:p w14:paraId="60A8CD2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lastRenderedPageBreak/>
        <w:t>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14:paraId="46D3D073"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Азотсодержащие органические соединения.</w:t>
      </w:r>
    </w:p>
    <w:p w14:paraId="46F09FD9"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Аминокислоты как амфотерные органические соединения. Физические  и химические свойства аминокислот (на примере глицина). Биологическое значение аминокислот. Пептиды.</w:t>
      </w:r>
    </w:p>
    <w:p w14:paraId="18311A08"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Белки как природные высокомолекулярные соединения. Первичная, вторичная и третичная структура белков. Химические свойства белков: гидролиз, денатурация, качественные реакции на белки. </w:t>
      </w:r>
    </w:p>
    <w:p w14:paraId="2EC06259"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Экспериментальные методы изучения веществ и их превращений: наблюдение и описание демонстрационных опытов: денатурация белков при нагревании, цветные реакции белков.</w:t>
      </w:r>
    </w:p>
    <w:p w14:paraId="2589C813"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Высокомолекулярные соединения.</w:t>
      </w:r>
    </w:p>
    <w:p w14:paraId="31CD4F4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2C67307C"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Экспериментальные методы изучения веществ и их превращений: ознакомление с образцами природных и искусственных волокон, пластмасс, каучуков.</w:t>
      </w:r>
    </w:p>
    <w:p w14:paraId="0DBBC8C9"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Межпредметные связи.</w:t>
      </w:r>
    </w:p>
    <w:p w14:paraId="78128249"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Реализация межпредметных связей при изучении органической химии  в 10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791D1E5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Общие естественно-научные понятия: явление, научный факт, гипотеза, закон, теория, анализ, синтез, классификация, периодичность, наблюдение, измерение, эксперимент, моделирование.</w:t>
      </w:r>
    </w:p>
    <w:p w14:paraId="6D22825D"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Физика: материя, энергия, масса, атом, электрон, молекула, энергетический уровень, вещество, тело, объём, агрегатное состояние вещества, физические величины и единицы их измерения.</w:t>
      </w:r>
    </w:p>
    <w:p w14:paraId="5FF02CFC"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Биология: клетка, организм, биосфера, обмен веществ в организме, фотосинтез, биологически активные вещества (белки, углеводы, жиры, ферменты).</w:t>
      </w:r>
    </w:p>
    <w:p w14:paraId="1BFA9B7D"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География: минералы, горные породы, полезные ископаемые, топливо, ресурсы.</w:t>
      </w:r>
    </w:p>
    <w:p w14:paraId="782BB903"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Технология: пищевые продукты, основы рационального питания, моющие средства, лекарственные и косметические препараты, материалы из искусственных  и синтетических волокон.</w:t>
      </w:r>
    </w:p>
    <w:p w14:paraId="4065A78B" w14:textId="77777777" w:rsidR="00B75528" w:rsidRPr="001777F5" w:rsidRDefault="00B75528" w:rsidP="001777F5">
      <w:pPr>
        <w:widowControl w:val="0"/>
        <w:suppressAutoHyphens/>
        <w:spacing w:after="0" w:line="276" w:lineRule="auto"/>
        <w:ind w:firstLine="709"/>
        <w:contextualSpacing/>
        <w:jc w:val="both"/>
        <w:rPr>
          <w:rFonts w:ascii="Times New Roman" w:eastAsia="OfficinaSansBoldITC" w:hAnsi="Times New Roman"/>
          <w:b/>
          <w:sz w:val="28"/>
          <w:szCs w:val="28"/>
          <w:lang w:eastAsia="en-US"/>
        </w:rPr>
      </w:pPr>
      <w:bookmarkStart w:id="145" w:name="_Toc118729925"/>
    </w:p>
    <w:p w14:paraId="16D9584A" w14:textId="77777777" w:rsidR="00B75528" w:rsidRPr="001777F5" w:rsidRDefault="00BD4F88" w:rsidP="001777F5">
      <w:pPr>
        <w:widowControl w:val="0"/>
        <w:suppressAutoHyphens/>
        <w:spacing w:after="0" w:line="276" w:lineRule="auto"/>
        <w:ind w:firstLine="709"/>
        <w:contextualSpacing/>
        <w:jc w:val="center"/>
        <w:rPr>
          <w:rFonts w:ascii="Times New Roman" w:eastAsia="OfficinaSansBoldITC" w:hAnsi="Times New Roman"/>
          <w:b/>
          <w:sz w:val="28"/>
          <w:szCs w:val="28"/>
          <w:lang w:eastAsia="en-US"/>
        </w:rPr>
      </w:pPr>
      <w:r w:rsidRPr="001777F5">
        <w:rPr>
          <w:rFonts w:ascii="Times New Roman" w:eastAsia="OfficinaSansBoldITC" w:hAnsi="Times New Roman"/>
          <w:b/>
          <w:sz w:val="28"/>
          <w:szCs w:val="28"/>
          <w:lang w:eastAsia="en-US"/>
        </w:rPr>
        <w:t>Содержание обучен</w:t>
      </w:r>
      <w:r w:rsidR="00B75528" w:rsidRPr="001777F5">
        <w:rPr>
          <w:rFonts w:ascii="Times New Roman" w:eastAsia="OfficinaSansBoldITC" w:hAnsi="Times New Roman"/>
          <w:b/>
          <w:sz w:val="28"/>
          <w:szCs w:val="28"/>
          <w:lang w:eastAsia="en-US"/>
        </w:rPr>
        <w:t>ия в 11 классе</w:t>
      </w:r>
    </w:p>
    <w:p w14:paraId="2B1CCBBA" w14:textId="77777777" w:rsidR="005E39B6" w:rsidRPr="001777F5" w:rsidRDefault="005E39B6" w:rsidP="001777F5">
      <w:pPr>
        <w:widowControl w:val="0"/>
        <w:suppressAutoHyphens/>
        <w:spacing w:after="0" w:line="276" w:lineRule="auto"/>
        <w:ind w:firstLine="709"/>
        <w:contextualSpacing/>
        <w:jc w:val="center"/>
        <w:rPr>
          <w:rFonts w:ascii="Times New Roman" w:eastAsia="OfficinaSansBoldITC" w:hAnsi="Times New Roman"/>
          <w:b/>
          <w:sz w:val="28"/>
          <w:szCs w:val="28"/>
          <w:lang w:eastAsia="en-US"/>
        </w:rPr>
      </w:pPr>
    </w:p>
    <w:p w14:paraId="0AC064EE"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Общая и неорганическая химия</w:t>
      </w:r>
      <w:bookmarkEnd w:id="145"/>
      <w:r w:rsidRPr="001777F5">
        <w:rPr>
          <w:rFonts w:ascii="Times New Roman" w:eastAsia="Calibri" w:hAnsi="Times New Roman"/>
          <w:sz w:val="28"/>
          <w:szCs w:val="28"/>
          <w:lang w:eastAsia="en-US"/>
        </w:rPr>
        <w:t>.</w:t>
      </w:r>
    </w:p>
    <w:p w14:paraId="11ECC772"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Теоретические основы химии.</w:t>
      </w:r>
    </w:p>
    <w:p w14:paraId="43AC10BE"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Химический элемент. Атом. Ядро атома, изотопы. Электронная оболочка. Энергетические уровни, подуровни. Атомные орбитали, s-, p-, d- элементы. Особенности распределения электронов по орбиталям в атомах элементов первых четырёх периодов. Электронная конфигурация атомов. </w:t>
      </w:r>
    </w:p>
    <w:p w14:paraId="3B0B28EF"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Периодический закон и Периодическая система химических элементов Д.И. Менделеева. Связь периодического закона и Периодической системы химических элементов Д.И. Менделеева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закона в развитии науки. </w:t>
      </w:r>
    </w:p>
    <w:p w14:paraId="362E1F7C"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Строение вещества. Химическая связь. Виды химической связи (ковалентная неполярная и полярная, ионная, металлическая). Механизмы образования ковалентной химической связи (обменный и донорно-акцепторный). Водородная связь. Валентность. Электроотрицательность. Степень окисления. Ионы: катионы  и анионы. </w:t>
      </w:r>
    </w:p>
    <w:p w14:paraId="227A968A"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Вещества молекулярного и немолекулярного строения. Закон постоянства состава вещества. Типы кристаллических решёток. Зависимость свойства веществ  от типа кристаллической решётки. </w:t>
      </w:r>
    </w:p>
    <w:p w14:paraId="53EDF25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Понятие о дисперсных системах. Истинные и коллоидные растворы. Массовая доля вещества в растворе.</w:t>
      </w:r>
    </w:p>
    <w:p w14:paraId="6A76D503"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Классификация неорганических соединений. Номенклатура неорганических веществ. Генетическая связь неорганических веществ, принадлежащих к различным классам.</w:t>
      </w:r>
    </w:p>
    <w:p w14:paraId="6BD6B306"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Химическая реакция. Классификация химических реакций в неорганической  и органической химии. Закон сохранения массы веществ, закон сохранения  и превращения энергии при химических реакциях.</w:t>
      </w:r>
    </w:p>
    <w:p w14:paraId="269ECC5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Скорость реакции, её зависимость от различных факторов. Обратимые реакции. Химическое равновесие. Факторы, влияющие на состояние химического равновесия. Принцип Ле Шателье. </w:t>
      </w:r>
    </w:p>
    <w:p w14:paraId="3511F375"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Электролитическая диссоциация. Сильные и слабые электролиты. Среда водных растворов веществ: кислая, нейтральная, щелочная. Реакции ионного обмена. </w:t>
      </w:r>
    </w:p>
    <w:p w14:paraId="0CB59EC8"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Окислительно-восстановительные реакции</w:t>
      </w:r>
      <w:r w:rsidRPr="001777F5">
        <w:rPr>
          <w:rFonts w:ascii="Times New Roman" w:eastAsia="Calibri" w:hAnsi="Times New Roman"/>
          <w:i/>
          <w:sz w:val="28"/>
          <w:szCs w:val="28"/>
          <w:lang w:eastAsia="en-US"/>
        </w:rPr>
        <w:t>.</w:t>
      </w:r>
    </w:p>
    <w:p w14:paraId="2E9918E0"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Экспериментальные методы изучения веществ и их превращений: демонстрация таблиц «Периодическая система химических элементов Д.И. Менделеева», изучение моделей кристаллических решёток, наблюдение  и описание демонстрационных и лабораторных опытов (разложение пероксида водорода в присутствии катализатора, определение среды растворов веществ  с </w:t>
      </w:r>
      <w:r w:rsidRPr="001777F5">
        <w:rPr>
          <w:rFonts w:ascii="Times New Roman" w:eastAsia="Calibri" w:hAnsi="Times New Roman"/>
          <w:sz w:val="28"/>
          <w:szCs w:val="28"/>
          <w:lang w:eastAsia="en-US"/>
        </w:rPr>
        <w:lastRenderedPageBreak/>
        <w:t>помощью универсального индикатора, реакции ионного обмена), проведение практической работы «Влияние различных факторов на скорость химической реакции».</w:t>
      </w:r>
    </w:p>
    <w:p w14:paraId="425C2862"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Расчётные задачи.</w:t>
      </w:r>
    </w:p>
    <w:p w14:paraId="64861DBA"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Расчёты по уравнениям химических реакций, в том числе термохимические расчёты, расчёты с использованием понятия «массовая доля вещества».</w:t>
      </w:r>
    </w:p>
    <w:p w14:paraId="082F5884"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Раздел 2. Неорганическая химия.</w:t>
      </w:r>
    </w:p>
    <w:p w14:paraId="1B6381A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Неметаллы. Положение неметаллов в Периодической системе химических элементов Д.И. Менделеева и особенности строения атомов. Физические свойства неметаллов. Аллотропия неметаллов (на примере кислорода, серы, фосфора  и углерода). </w:t>
      </w:r>
    </w:p>
    <w:p w14:paraId="53723C0F"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Химические свойства важнейших неметаллов (галогенов, серы, азота, фосфора, углерода и кремния) и их соединений (оксидов, кислородсодержащих кислот, водородных соединений).</w:t>
      </w:r>
    </w:p>
    <w:p w14:paraId="6076FB7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Применение важнейших неметаллов и их соединений.</w:t>
      </w:r>
    </w:p>
    <w:p w14:paraId="4F99F346"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Металлы. Положение металлов в Периодической системе химических элементов Д.И. Менделеева. Особенности строения электронных оболочек атомов металлов. Общие физические свойства металлов. Сплавы металлов. Электрохимический ряд напряжений металлов.</w:t>
      </w:r>
    </w:p>
    <w:p w14:paraId="6016A59C"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Химические свойства важнейших металлов (натрий, калий, кальций, магний, алюминий, цинк, хром, железо, медь) и их соединений. </w:t>
      </w:r>
    </w:p>
    <w:p w14:paraId="5FDC4210"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Общие способы получения металлов. Применение металлов в быту  и технике.</w:t>
      </w:r>
    </w:p>
    <w:p w14:paraId="1FDF4B56"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Экспериментальные методы изучения веществ и их превращений: изучение коллекции «Металлы и сплавы», образцов неметаллов, решение экспериментальных задач, наблюдение и описание демонстрационных и лабораторных опытов (взаимодействие гидроксида алюминия с растворами кислот и щелочей, качественные реакции на катионы металлов).</w:t>
      </w:r>
    </w:p>
    <w:p w14:paraId="5459EED1"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Расчётные задачи.</w:t>
      </w:r>
    </w:p>
    <w:p w14:paraId="192BBA32"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Расчёты массы вещества или объёма газов по известному количеству вещества, массе или объёму одного из участвующих в реакции веществ, расчёты массы (объёма, количества вещества) продуктов реакции, если одно из веществ имеет примеси.</w:t>
      </w:r>
    </w:p>
    <w:p w14:paraId="3D92C3B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Химия и жизнь. Межпредметные связи.</w:t>
      </w:r>
    </w:p>
    <w:p w14:paraId="426B1C1F"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Роль химии в обеспечении экологической, энергетической и пищевой безопасности, развитии медицины. Понятие о научных методах познания веществ  и химических реакций. </w:t>
      </w:r>
    </w:p>
    <w:p w14:paraId="2222A688"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Представления об общих научных принципах промышленного получения важнейших веществ. </w:t>
      </w:r>
    </w:p>
    <w:p w14:paraId="265B7E02"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Человек в мире веществ и материалов: важнейшие строительные материалы, конструкционные материалы, краски, стекло, керамика, материалы для </w:t>
      </w:r>
      <w:r w:rsidRPr="001777F5">
        <w:rPr>
          <w:rFonts w:ascii="Times New Roman" w:eastAsia="Calibri" w:hAnsi="Times New Roman"/>
          <w:sz w:val="28"/>
          <w:szCs w:val="28"/>
          <w:lang w:eastAsia="en-US"/>
        </w:rPr>
        <w:lastRenderedPageBreak/>
        <w:t xml:space="preserve">электроники, наноматериалы, органические и минеральные удобрения. </w:t>
      </w:r>
    </w:p>
    <w:p w14:paraId="1EFDDAF6"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Химия и здоровье человека: правила использования лекарственных препаратов, правила безопасного использования препаратов бытовой химии  в повседневной жизни. </w:t>
      </w:r>
    </w:p>
    <w:p w14:paraId="0BC5C6BE"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Реализация межпредметных связей при изучении общей и неорганической химии в 11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3D66236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явление.</w:t>
      </w:r>
    </w:p>
    <w:p w14:paraId="126982C9"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Физика: материя, энергия, масса, атом, электрон, протон, нейтрон, ион, изотоп, радиоактивность, молекула, энергетический уровень, вещество, тело, объём, агрегатное состояние вещества, физические величины и единицы их измерения, скорость.</w:t>
      </w:r>
    </w:p>
    <w:p w14:paraId="74CB145C"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Биология: клетка, организм, экосистема, биосфера, макро- и микроэлементы, витамины, обмен веществ в организме.</w:t>
      </w:r>
    </w:p>
    <w:p w14:paraId="2DD9083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География: минералы, горные породы, полезные ископаемые, топливо, ресурсы.</w:t>
      </w:r>
    </w:p>
    <w:p w14:paraId="7A1D8E2E"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Технология: химическая промышленность, металлургия, производство строительных материалов, сельскохозяйственное производство, пищевая промышленность, фармацевтическая промышленность, производство косметических препаратов, производство конструкционных материалов, электронная промышленность, нанотехнологии.</w:t>
      </w:r>
    </w:p>
    <w:bookmarkEnd w:id="144"/>
    <w:p w14:paraId="5AE4773E" w14:textId="77777777" w:rsidR="00BD4F88" w:rsidRPr="001777F5" w:rsidRDefault="00BD4F88" w:rsidP="001777F5">
      <w:pPr>
        <w:widowControl w:val="0"/>
        <w:suppressAutoHyphens/>
        <w:spacing w:after="0" w:line="276" w:lineRule="auto"/>
        <w:ind w:firstLine="709"/>
        <w:contextualSpacing/>
        <w:jc w:val="both"/>
        <w:rPr>
          <w:rFonts w:ascii="Times New Roman" w:eastAsia="OfficinaSansBoldITC" w:hAnsi="Times New Roman"/>
          <w:sz w:val="28"/>
          <w:szCs w:val="28"/>
          <w:lang w:eastAsia="en-US"/>
        </w:rPr>
      </w:pPr>
      <w:r w:rsidRPr="001777F5">
        <w:rPr>
          <w:rFonts w:ascii="Times New Roman" w:eastAsia="OfficinaSansBoldITC" w:hAnsi="Times New Roman"/>
          <w:sz w:val="28"/>
          <w:szCs w:val="28"/>
          <w:lang w:eastAsia="en-US"/>
        </w:rPr>
        <w:t>Планируемые результаты освоения программы по химии на уровне среднего общего образования.</w:t>
      </w:r>
    </w:p>
    <w:p w14:paraId="09BF5B2C"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ФГОС СОО устанавливает требования к результатам освоения обучающимися программ среднего общего образования (личностным, метапредметным и предметным). Научно-методической основой для разработки планируемых результатов освоения программ среднего общего образования является системно-деятельностный подход.</w:t>
      </w:r>
    </w:p>
    <w:p w14:paraId="0D194BB4"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OfficinaSansBoldITC" w:hAnsi="Times New Roman"/>
          <w:sz w:val="28"/>
          <w:szCs w:val="28"/>
          <w:lang w:eastAsia="en-US"/>
        </w:rPr>
        <w:t> </w:t>
      </w:r>
      <w:r w:rsidRPr="001777F5">
        <w:rPr>
          <w:rFonts w:ascii="Times New Roman" w:eastAsia="Calibri" w:hAnsi="Times New Roman"/>
          <w:sz w:val="28"/>
          <w:szCs w:val="28"/>
          <w:lang w:eastAsia="en-US"/>
        </w:rPr>
        <w:t xml:space="preserve">В соответствии с системно-деятельностным подходом в структуре личностных результатов освоения предмета «Химия» на уровне среднего общего образования выделены следующие составляющие: </w:t>
      </w:r>
    </w:p>
    <w:p w14:paraId="1E79EC05"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осознание обучающимися российской гражданской идентичности – готовности к саморазвитию, самостоятельности и самоопределению; </w:t>
      </w:r>
    </w:p>
    <w:p w14:paraId="46603510"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наличие мотивации к обучению; </w:t>
      </w:r>
    </w:p>
    <w:p w14:paraId="73E077F5"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целенаправленное развитие внутренних убеждений личности на основе ключевых ценностей и исторических традиций базовой науки химии; </w:t>
      </w:r>
    </w:p>
    <w:p w14:paraId="0566E758"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готовность и способность обучающихся руководствоваться в своей деятельности ценностно-смысловыми установками, присущими целостной системе </w:t>
      </w:r>
      <w:r w:rsidRPr="001777F5">
        <w:rPr>
          <w:rFonts w:ascii="Times New Roman" w:eastAsia="Calibri" w:hAnsi="Times New Roman"/>
          <w:sz w:val="28"/>
          <w:szCs w:val="28"/>
          <w:lang w:eastAsia="en-US"/>
        </w:rPr>
        <w:lastRenderedPageBreak/>
        <w:t xml:space="preserve">химического образования; </w:t>
      </w:r>
    </w:p>
    <w:p w14:paraId="57C5DFD4"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наличие правосознания экологической культуры и способности ставить цели  и строить жизненные планы.</w:t>
      </w:r>
    </w:p>
    <w:p w14:paraId="5D289F15"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Личностные результаты освоения предмета «Химия» достигаются  в единстве учебной и воспитательной деятельности в соответствии  с гуманистическими, социокультурными, духовно-нравственными ценностями  и идеалами российского гражданского общества, принятыми в обществе нормами  и правилами поведения, способствующими процессам самопознания, саморазвития и нравственного становления личности обучающихся.</w:t>
      </w:r>
    </w:p>
    <w:p w14:paraId="7A6BC503" w14:textId="77777777" w:rsidR="00BD4F88" w:rsidRPr="001777F5" w:rsidRDefault="00BD4F88" w:rsidP="001777F5">
      <w:pPr>
        <w:widowControl w:val="0"/>
        <w:suppressAutoHyphens/>
        <w:spacing w:after="0" w:line="276" w:lineRule="auto"/>
        <w:ind w:firstLine="709"/>
        <w:contextualSpacing/>
        <w:jc w:val="both"/>
        <w:rPr>
          <w:rFonts w:ascii="Times New Roman" w:eastAsia="SchoolBookSanPin" w:hAnsi="Times New Roman"/>
          <w:sz w:val="28"/>
          <w:szCs w:val="28"/>
          <w:lang w:eastAsia="en-US"/>
        </w:rPr>
      </w:pPr>
      <w:r w:rsidRPr="001777F5">
        <w:rPr>
          <w:rFonts w:ascii="Times New Roman" w:eastAsia="Calibri" w:hAnsi="Times New Roman"/>
          <w:sz w:val="28"/>
          <w:szCs w:val="28"/>
          <w:lang w:eastAsia="en-US"/>
        </w:rPr>
        <w:t>Личностные результаты освоения предмета «Химия» отражают сформированность опыта познавательной и практической деятельности обучающихся по реализации принятых в обществе ценностей</w:t>
      </w:r>
      <w:r w:rsidRPr="001777F5">
        <w:rPr>
          <w:rFonts w:ascii="Times New Roman" w:eastAsia="SchoolBookSanPin" w:hAnsi="Times New Roman"/>
          <w:sz w:val="28"/>
          <w:szCs w:val="28"/>
          <w:lang w:eastAsia="en-US"/>
        </w:rPr>
        <w:t>, в том числе в части:</w:t>
      </w:r>
    </w:p>
    <w:p w14:paraId="137202DF"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1) гражданского воспитания:</w:t>
      </w:r>
    </w:p>
    <w:p w14:paraId="17E4E561"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осознания обучающимися своих конституционных прав и обязанностей, уважения к закону и правопорядку;</w:t>
      </w:r>
    </w:p>
    <w:p w14:paraId="43406ED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представления о социальных нормах и правилах межличностных отношений  в коллективе; </w:t>
      </w:r>
    </w:p>
    <w:p w14:paraId="19E8F53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готовности к совместной творческой деятельности при создании учебных проектов, решении учебных и познавательных задач, выполнении химических экспериментов; </w:t>
      </w:r>
    </w:p>
    <w:p w14:paraId="191400EC"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способности понимать и принимать мотивы, намерения, логику и аргументы других при анализе различных видов учебной деятельности;</w:t>
      </w:r>
    </w:p>
    <w:p w14:paraId="2F740B38"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2) патриотического воспитания:</w:t>
      </w:r>
    </w:p>
    <w:p w14:paraId="11DF20A3"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ценностного отношения к историческому и научному наследию отечественной химии; </w:t>
      </w:r>
    </w:p>
    <w:p w14:paraId="37F3D705"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уважения к процессу творчества в области теории и практического применения химии, осознания того, что достижения науки есть результат длительных наблюдений, кропотливых экспериментальных поисков, постоянного труда учёных и практиков; </w:t>
      </w:r>
    </w:p>
    <w:p w14:paraId="208CB170"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интереса и познавательных мотивов в получении и последующем анализе информации о передовых достижениях современной отечественной химии;</w:t>
      </w:r>
    </w:p>
    <w:p w14:paraId="507FC843"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3) духовно-нравственного воспитания:</w:t>
      </w:r>
    </w:p>
    <w:p w14:paraId="5132A37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нравственного сознания, этического поведения;</w:t>
      </w:r>
    </w:p>
    <w:p w14:paraId="1EB68A2A"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способности оценивать ситуации, связанные с химическими явлениями,  и принимать осознанные решения, ориентируясь на морально-нравственные нормы и ценности;</w:t>
      </w:r>
    </w:p>
    <w:p w14:paraId="5BDF36FC"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готовности оценивать своё поведение и поступки своих товарищей с позиций нравственных и правовых норм и осознание последствий этих поступков;</w:t>
      </w:r>
    </w:p>
    <w:p w14:paraId="1D4D5790"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4) формирования культуры здоровья:</w:t>
      </w:r>
    </w:p>
    <w:p w14:paraId="3B24E603"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понимания ценностей здорового и безопасного образа жизни, необходимости ответственного отношения к собственному физическому и психическому </w:t>
      </w:r>
      <w:r w:rsidRPr="001777F5">
        <w:rPr>
          <w:rFonts w:ascii="Times New Roman" w:eastAsia="Calibri" w:hAnsi="Times New Roman"/>
          <w:sz w:val="28"/>
          <w:szCs w:val="28"/>
          <w:lang w:eastAsia="en-US"/>
        </w:rPr>
        <w:lastRenderedPageBreak/>
        <w:t>здоровью;</w:t>
      </w:r>
    </w:p>
    <w:p w14:paraId="1198CB7F"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соблюдения правил безопасного обращения с веществами в быту, повседневной жизни и в трудовой деятельности; </w:t>
      </w:r>
    </w:p>
    <w:p w14:paraId="2DC388C6"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понимания ценности правил индивидуального и коллективного безопасного поведения в ситуациях, угрожающих здоровью и жизни людей; </w:t>
      </w:r>
    </w:p>
    <w:p w14:paraId="4162F244"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осознания последствий и неприятия вредных привычек (употребления алкоголя, наркотиков, курения);</w:t>
      </w:r>
    </w:p>
    <w:p w14:paraId="0BF4E87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5) трудового воспитания:</w:t>
      </w:r>
    </w:p>
    <w:p w14:paraId="4D877EFD"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коммуникативной компетентности в учебно-исследовательской деятельности, общественно полезной, творческой и других видах деятельности;</w:t>
      </w:r>
    </w:p>
    <w:p w14:paraId="621F949D"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установки на активное участие в решении практических задач социальной направленности (в рамках своего класса, школы); </w:t>
      </w:r>
    </w:p>
    <w:p w14:paraId="709529A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интереса к практическому изучению профессий различного рода,  в том числе на основе применения предметных знаний по химии; </w:t>
      </w:r>
    </w:p>
    <w:p w14:paraId="256C6EC6"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уважения к труду, людям труда и результатам трудовой деятельности; </w:t>
      </w:r>
    </w:p>
    <w:p w14:paraId="4BE259E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готовности к осознанному выбору индивидуальной траектории образования, будущей профессии и реализации собственных жизненных планов с учётом личностных интересов, способностей к химии, интересов и потребностей общества;</w:t>
      </w:r>
    </w:p>
    <w:p w14:paraId="459FC0B2"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6) экологического воспитания:</w:t>
      </w:r>
    </w:p>
    <w:p w14:paraId="1CB034F9"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экологически целесообразного отношения к природе, как источнику существования жизни на Земле;</w:t>
      </w:r>
    </w:p>
    <w:p w14:paraId="2EECF2CC"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понимания глобального характера экологических проблем, влияния экономических процессов на состояние природной и социальной среды; </w:t>
      </w:r>
    </w:p>
    <w:p w14:paraId="532B5ABE"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осознания необходимости использования достижений химии для решения вопросов рационального природопользования;</w:t>
      </w:r>
    </w:p>
    <w:p w14:paraId="414514AC"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активного неприятия действий, приносящих вред окружающей природной среде, умения прогнозировать неблагоприятные экологические последствия предпринимаемых действий и предотвращать их; </w:t>
      </w:r>
    </w:p>
    <w:p w14:paraId="1236E8AC"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наличия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способности  и умения активно противостоять идеологии хемофобии;</w:t>
      </w:r>
    </w:p>
    <w:p w14:paraId="5F88CE52"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7) ценности научного познания:</w:t>
      </w:r>
    </w:p>
    <w:p w14:paraId="1E6016B4"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сформированности мировоззрения, соответствующего современному уровню развития науки и общественной практики; </w:t>
      </w:r>
    </w:p>
    <w:p w14:paraId="6753B4F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понимания специфики химии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и человека, в познании природных закономерностей и решении проблем сохранения природного равновесия;</w:t>
      </w:r>
    </w:p>
    <w:p w14:paraId="1152E6DD"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убеждённости в особой значимости химии для современной цивилизации:  в </w:t>
      </w:r>
      <w:r w:rsidRPr="001777F5">
        <w:rPr>
          <w:rFonts w:ascii="Times New Roman" w:eastAsia="Calibri" w:hAnsi="Times New Roman"/>
          <w:sz w:val="28"/>
          <w:szCs w:val="28"/>
          <w:lang w:eastAsia="en-US"/>
        </w:rPr>
        <w:lastRenderedPageBreak/>
        <w:t>её гуманистической направленности и важной роли в создании новой базы материальной культуры, решении глобальных проблем устойчивого развития человечества – сырьевой, энергетической, пищевой и экологической безопасности,  в развитии медицины, обеспечении условий успешного труда и экологически комфортной жизни каждого члена общества;</w:t>
      </w:r>
    </w:p>
    <w:p w14:paraId="346F726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естественно-научной грамотности: понимания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умения делать обоснованные заключения на основе научных фактов и имеющихся данных с целью получения достоверных выводов;</w:t>
      </w:r>
    </w:p>
    <w:p w14:paraId="32854D50"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способности самостоятельно использовать химические знания для решения проблем в реальных жизненных ситуациях;</w:t>
      </w:r>
    </w:p>
    <w:p w14:paraId="3EF3B2C1"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интереса к познанию и исследовательской деятельности; </w:t>
      </w:r>
    </w:p>
    <w:p w14:paraId="261D74E6"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готовности и способности к непрерывному образованию и самообразованию,  к активному получению новых знаний по химии в соответствии с жизненными потребностями; </w:t>
      </w:r>
    </w:p>
    <w:p w14:paraId="531A6CC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интереса к особенностям труда в различных сферах профессиональной деятельности.</w:t>
      </w:r>
    </w:p>
    <w:p w14:paraId="37CBE43D"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Метапредметные результаты освоения учебного предмета «Химия»  на уровне среднего общего образования включают: </w:t>
      </w:r>
    </w:p>
    <w:p w14:paraId="23FFB8C0"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(материя,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другие); </w:t>
      </w:r>
    </w:p>
    <w:p w14:paraId="245F6742"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w:t>
      </w:r>
    </w:p>
    <w:p w14:paraId="7B0909B8"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14:paraId="24C6C145" w14:textId="77777777" w:rsidR="00BD4F88" w:rsidRPr="001777F5" w:rsidRDefault="00BD4F88" w:rsidP="001777F5">
      <w:pPr>
        <w:widowControl w:val="0"/>
        <w:spacing w:after="0" w:line="276" w:lineRule="auto"/>
        <w:ind w:firstLine="709"/>
        <w:jc w:val="both"/>
        <w:rPr>
          <w:rFonts w:ascii="Times New Roman" w:eastAsia="SchoolBookSanPin" w:hAnsi="Times New Roman"/>
          <w:sz w:val="28"/>
          <w:szCs w:val="28"/>
          <w:lang w:eastAsia="en-US"/>
        </w:rPr>
      </w:pPr>
      <w:r w:rsidRPr="001777F5">
        <w:rPr>
          <w:rFonts w:ascii="Times New Roman" w:eastAsia="SchoolBookSanPin" w:hAnsi="Times New Roman"/>
          <w:sz w:val="28"/>
          <w:szCs w:val="28"/>
          <w:lang w:eastAsia="en-US"/>
        </w:rPr>
        <w:t xml:space="preserve">Метапредметные результаты отражают овладение универсальными учебными познавательными, коммуникативными и регулятивными действиями. </w:t>
      </w:r>
    </w:p>
    <w:p w14:paraId="77F13D6B" w14:textId="77777777" w:rsidR="00BD4F88" w:rsidRPr="001777F5" w:rsidRDefault="00BD4F88" w:rsidP="001777F5">
      <w:pPr>
        <w:widowControl w:val="0"/>
        <w:spacing w:after="0" w:line="276" w:lineRule="auto"/>
        <w:ind w:firstLine="709"/>
        <w:jc w:val="both"/>
        <w:rPr>
          <w:rFonts w:ascii="Times New Roman" w:eastAsia="SchoolBookSanPin" w:hAnsi="Times New Roman"/>
          <w:sz w:val="28"/>
          <w:szCs w:val="28"/>
          <w:lang w:eastAsia="en-US"/>
        </w:rPr>
      </w:pPr>
      <w:r w:rsidRPr="001777F5">
        <w:rPr>
          <w:rFonts w:ascii="Times New Roman" w:eastAsia="SchoolBookSanPin" w:hAnsi="Times New Roman"/>
          <w:sz w:val="28"/>
          <w:szCs w:val="28"/>
          <w:lang w:eastAsia="en-US"/>
        </w:rPr>
        <w:t>Овладение универсальными учебными познавательными действиями:</w:t>
      </w:r>
    </w:p>
    <w:p w14:paraId="7CCE2B67" w14:textId="77777777" w:rsidR="00BD4F88" w:rsidRPr="001777F5" w:rsidRDefault="00BD4F88" w:rsidP="001777F5">
      <w:pPr>
        <w:widowControl w:val="0"/>
        <w:spacing w:after="0" w:line="276" w:lineRule="auto"/>
        <w:ind w:firstLine="709"/>
        <w:jc w:val="both"/>
        <w:rPr>
          <w:rFonts w:ascii="Times New Roman" w:eastAsia="SchoolBookSanPin" w:hAnsi="Times New Roman"/>
          <w:sz w:val="28"/>
          <w:szCs w:val="28"/>
          <w:lang w:eastAsia="en-US"/>
        </w:rPr>
      </w:pPr>
      <w:r w:rsidRPr="001777F5">
        <w:rPr>
          <w:rFonts w:ascii="Times New Roman" w:eastAsia="SchoolBookSanPin" w:hAnsi="Times New Roman"/>
          <w:sz w:val="28"/>
          <w:szCs w:val="28"/>
          <w:lang w:eastAsia="en-US"/>
        </w:rPr>
        <w:t>1) базовые логические действия:</w:t>
      </w:r>
    </w:p>
    <w:p w14:paraId="0C64003D"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самостоятельно формулировать и актуализировать проблему, всесторонне  её рассматривать; </w:t>
      </w:r>
    </w:p>
    <w:p w14:paraId="7369D456"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определять цели деятельности, задавая параметры и критерии их достижения, соотносить результаты деятельности с поставленными целями;</w:t>
      </w:r>
    </w:p>
    <w:p w14:paraId="3E03DF94"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использовать при освоении знаний приёмы логического мышления – </w:t>
      </w:r>
      <w:r w:rsidRPr="001777F5">
        <w:rPr>
          <w:rFonts w:ascii="Times New Roman" w:eastAsia="Calibri" w:hAnsi="Times New Roman"/>
          <w:sz w:val="28"/>
          <w:szCs w:val="28"/>
          <w:lang w:eastAsia="en-US"/>
        </w:rPr>
        <w:lastRenderedPageBreak/>
        <w:t xml:space="preserve">выделять характерные признаки понятий и устанавливать их взаимосвязь, использовать соответствующие понятия для объяснения отдельных фактов и явлений; </w:t>
      </w:r>
    </w:p>
    <w:p w14:paraId="35A4FFD1"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выбирать основания и критерии для классификации веществ и химических реакций; </w:t>
      </w:r>
    </w:p>
    <w:p w14:paraId="15F6C09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устанавливать причинно-следственные связи между изучаемыми явлениями; </w:t>
      </w:r>
    </w:p>
    <w:p w14:paraId="3647BF52"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14:paraId="79836B6D"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применять в процессе познания, используемые в химии символические (знаковые) модели, преобразовывать модельные представления – химический знак (символ) элемента, химическая формула, уравнение химической реакции –  при решении учебных познавательных и практических задач, применять названные модельные представления для выявления характерных признаков изучаемых веществ и химических реакций.</w:t>
      </w:r>
    </w:p>
    <w:p w14:paraId="41BD2F1B" w14:textId="77777777" w:rsidR="00BD4F88" w:rsidRPr="001777F5" w:rsidRDefault="00BD4F88" w:rsidP="001777F5">
      <w:pPr>
        <w:widowControl w:val="0"/>
        <w:suppressAutoHyphens/>
        <w:spacing w:after="0" w:line="276" w:lineRule="auto"/>
        <w:ind w:firstLine="709"/>
        <w:contextualSpacing/>
        <w:jc w:val="both"/>
        <w:rPr>
          <w:rFonts w:ascii="Times New Roman" w:eastAsia="SchoolBookSanPin" w:hAnsi="Times New Roman"/>
          <w:sz w:val="28"/>
          <w:szCs w:val="28"/>
          <w:lang w:eastAsia="en-US"/>
        </w:rPr>
      </w:pPr>
      <w:r w:rsidRPr="001777F5">
        <w:rPr>
          <w:rFonts w:ascii="Times New Roman" w:eastAsia="OfficinaSansBoldITC" w:hAnsi="Times New Roman"/>
          <w:sz w:val="28"/>
          <w:szCs w:val="28"/>
          <w:lang w:eastAsia="en-US"/>
        </w:rPr>
        <w:t>2)</w:t>
      </w:r>
      <w:r w:rsidRPr="001777F5">
        <w:rPr>
          <w:rFonts w:ascii="Times New Roman" w:eastAsia="SchoolBookSanPin" w:hAnsi="Times New Roman"/>
          <w:sz w:val="28"/>
          <w:szCs w:val="28"/>
          <w:lang w:eastAsia="en-US"/>
        </w:rPr>
        <w:t xml:space="preserve"> базовые исследовательские действия:</w:t>
      </w:r>
    </w:p>
    <w:p w14:paraId="11C4F80D"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владеть основами методов научного познания веществ и химических реакций;</w:t>
      </w:r>
    </w:p>
    <w:p w14:paraId="4C6CCB03"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формулировать цели и задачи исследования, использовать поставленные  и самостоятельно сформулированные вопросы в качестве инструмента познания  и основы для формирования гипотезы по проверке правильности высказываемых суждений;</w:t>
      </w:r>
    </w:p>
    <w:p w14:paraId="04B5061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владеть навыками самостоятельного планирования и проведения ученических экспериментов, совершенствовать умения наблюдать за ходом процесса, самостоятельно прогнозировать его результат, формулировать обобщения и выводы относительно достоверности результатов исследования, составлять обоснованный отчёт о проделанной работе;</w:t>
      </w:r>
    </w:p>
    <w:p w14:paraId="2FB74539"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приобретать опыт ученической исследовательской и проектной деятельности, проявлять способность и готовность к самостоятельному поиску методов решения практических задач, применению различных методов познания.</w:t>
      </w:r>
    </w:p>
    <w:p w14:paraId="24E75D45" w14:textId="77777777" w:rsidR="00BD4F88" w:rsidRPr="001777F5" w:rsidRDefault="00BD4F88" w:rsidP="001777F5">
      <w:pPr>
        <w:widowControl w:val="0"/>
        <w:suppressAutoHyphens/>
        <w:spacing w:after="0" w:line="276" w:lineRule="auto"/>
        <w:ind w:firstLine="709"/>
        <w:contextualSpacing/>
        <w:jc w:val="both"/>
        <w:rPr>
          <w:rFonts w:ascii="Times New Roman" w:eastAsia="SchoolBookSanPin" w:hAnsi="Times New Roman"/>
          <w:sz w:val="28"/>
          <w:szCs w:val="28"/>
          <w:lang w:eastAsia="en-US"/>
        </w:rPr>
      </w:pPr>
      <w:r w:rsidRPr="001777F5">
        <w:rPr>
          <w:rFonts w:ascii="Times New Roman" w:eastAsia="OfficinaSansBoldITC" w:hAnsi="Times New Roman"/>
          <w:sz w:val="28"/>
          <w:szCs w:val="28"/>
          <w:lang w:eastAsia="en-US"/>
        </w:rPr>
        <w:t>3)</w:t>
      </w:r>
      <w:r w:rsidRPr="001777F5">
        <w:rPr>
          <w:rFonts w:ascii="Times New Roman" w:eastAsia="SchoolBookSanPin" w:hAnsi="Times New Roman"/>
          <w:sz w:val="28"/>
          <w:szCs w:val="28"/>
          <w:lang w:eastAsia="en-US"/>
        </w:rPr>
        <w:t xml:space="preserve"> работа с информацией:</w:t>
      </w:r>
    </w:p>
    <w:p w14:paraId="5AF1F76E"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ориентироваться в различных источниках информации (научно-популярная литература химического содержания, справочные пособия, ресурсы Интернета), анализировать информацию различных видов и форм представления, критически оценивать её достоверность и непротиворечивость; </w:t>
      </w:r>
    </w:p>
    <w:p w14:paraId="0FAE2F39"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формулировать запросы и применять различные методы при поиске и отборе информации, необходимой для выполнения учебных задач определённого типа; </w:t>
      </w:r>
    </w:p>
    <w:p w14:paraId="285665A4"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приобретать опыт использования информационно-коммуникативных технологий и различных поисковых систем; </w:t>
      </w:r>
    </w:p>
    <w:p w14:paraId="15860671"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самостоятельно выбирать оптимальную форму представления информации (схемы, графики, диаграммы, таблицы, рисунки и другие);</w:t>
      </w:r>
    </w:p>
    <w:p w14:paraId="51B1E9ED"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lastRenderedPageBreak/>
        <w:t>использовать научный язык в качестве средства при работе с химической информацией: применять межпредметные (физические и математические) знаки  и символы, формулы, аббревиатуры, номенклатуру;</w:t>
      </w:r>
    </w:p>
    <w:p w14:paraId="316810E0"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использовать и преобразовывать знаково-символические средства наглядности.</w:t>
      </w:r>
    </w:p>
    <w:p w14:paraId="005C2ACF" w14:textId="77777777" w:rsidR="00BD4F88" w:rsidRPr="001777F5" w:rsidRDefault="00BD4F88" w:rsidP="001777F5">
      <w:pPr>
        <w:widowControl w:val="0"/>
        <w:suppressAutoHyphens/>
        <w:spacing w:after="0" w:line="276" w:lineRule="auto"/>
        <w:ind w:firstLine="709"/>
        <w:contextualSpacing/>
        <w:jc w:val="both"/>
        <w:rPr>
          <w:rFonts w:ascii="Times New Roman" w:eastAsia="SchoolBookSanPin" w:hAnsi="Times New Roman"/>
          <w:sz w:val="28"/>
          <w:szCs w:val="28"/>
          <w:lang w:eastAsia="en-US"/>
        </w:rPr>
      </w:pPr>
      <w:r w:rsidRPr="001777F5">
        <w:rPr>
          <w:rFonts w:ascii="Times New Roman" w:eastAsia="SchoolBookSanPin" w:hAnsi="Times New Roman"/>
          <w:sz w:val="28"/>
          <w:szCs w:val="28"/>
          <w:lang w:eastAsia="en-US"/>
        </w:rPr>
        <w:t>Овладение универсальными коммуникативными действиями:</w:t>
      </w:r>
    </w:p>
    <w:p w14:paraId="6AE2FAF9"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задавать вопросы по существу обсуждаемой темы в ходе диалога  и/или дискуссии, высказывать идеи, формулировать свои предложения относительно выполнения предложенной задачи;</w:t>
      </w:r>
    </w:p>
    <w:p w14:paraId="20C31002"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выступать с презентацией результатов познавательной деятельности, полученных самостоятельно или совместно со сверстниками при выполнении химического эксперимента, практической работы по исследованию свойств изучаемых веществ, реализации учебного проекта и формулировать выводы  по результатам проведённых исследований путём согласования позиций в ходе обсуждения и обмена мнениями.</w:t>
      </w:r>
    </w:p>
    <w:p w14:paraId="7649CDA7" w14:textId="77777777" w:rsidR="00BD4F88" w:rsidRPr="001777F5" w:rsidRDefault="00BD4F88" w:rsidP="001777F5">
      <w:pPr>
        <w:widowControl w:val="0"/>
        <w:spacing w:after="0" w:line="276" w:lineRule="auto"/>
        <w:ind w:firstLine="709"/>
        <w:jc w:val="both"/>
        <w:rPr>
          <w:rFonts w:ascii="Times New Roman" w:eastAsia="SchoolBookSanPin" w:hAnsi="Times New Roman"/>
          <w:sz w:val="28"/>
          <w:szCs w:val="28"/>
          <w:lang w:eastAsia="en-US"/>
        </w:rPr>
      </w:pPr>
      <w:r w:rsidRPr="001777F5">
        <w:rPr>
          <w:rFonts w:ascii="Times New Roman" w:eastAsia="OfficinaSansBoldITC" w:hAnsi="Times New Roman"/>
          <w:sz w:val="28"/>
          <w:szCs w:val="28"/>
          <w:lang w:eastAsia="en-US"/>
        </w:rPr>
        <w:t> </w:t>
      </w:r>
      <w:r w:rsidRPr="001777F5">
        <w:rPr>
          <w:rFonts w:ascii="Times New Roman" w:eastAsia="SchoolBookSanPin" w:hAnsi="Times New Roman"/>
          <w:sz w:val="28"/>
          <w:szCs w:val="28"/>
          <w:lang w:eastAsia="en-US"/>
        </w:rPr>
        <w:t>Овладение универсальными регулятивными действиями:</w:t>
      </w:r>
    </w:p>
    <w:p w14:paraId="086370F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самостоятельно планировать и осуществлять свою познавательную деятельность, определяя её цели и задачи, контролировать и по мере необходимости корректировать предлагаемый алгоритм действий при выполнении учебных  и исследовательских задач, выбирать наиболее эффективный способ их решения  с учётом получения новых знаний о веществах и химических реакциях; </w:t>
      </w:r>
    </w:p>
    <w:p w14:paraId="69F1596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осуществлять самоконтроль своей деятельности на основе самоанализа  и самооценки.</w:t>
      </w:r>
    </w:p>
    <w:p w14:paraId="6B0045B8"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Предметные результаты освоения программы среднего общего образования по химии на базовом уровне ориентированы на обеспечение преимущественно общеобразовательной и общекультурной подготовки обучающихся. Они включают специфические для учебного предмета «Химия» научные знания, умения и способы действий по освоению, интерпретации  и преобразованию знаний, виды деятельности по получению нового знания  и применению знаний в различных учебных и реальных жизненных ситуациях, связанных с химией. В программе по химии предметные результаты представлены по годам изучения.</w:t>
      </w:r>
    </w:p>
    <w:p w14:paraId="047F9A9C" w14:textId="77777777" w:rsidR="00BD4F88" w:rsidRPr="001777F5" w:rsidRDefault="00BD4F88" w:rsidP="001777F5">
      <w:pPr>
        <w:widowControl w:val="0"/>
        <w:suppressAutoHyphens/>
        <w:spacing w:after="0" w:line="276" w:lineRule="auto"/>
        <w:ind w:firstLine="709"/>
        <w:contextualSpacing/>
        <w:jc w:val="both"/>
        <w:rPr>
          <w:rFonts w:ascii="Times New Roman" w:eastAsia="OfficinaSansBoldITC" w:hAnsi="Times New Roman"/>
          <w:sz w:val="28"/>
          <w:szCs w:val="28"/>
          <w:lang w:eastAsia="en-US"/>
        </w:rPr>
      </w:pPr>
      <w:r w:rsidRPr="001777F5">
        <w:rPr>
          <w:rFonts w:ascii="Times New Roman" w:eastAsia="OfficinaSansBoldITC" w:hAnsi="Times New Roman"/>
          <w:b/>
          <w:sz w:val="28"/>
          <w:szCs w:val="28"/>
          <w:lang w:eastAsia="en-US"/>
        </w:rPr>
        <w:t>К</w:t>
      </w:r>
      <w:r w:rsidRPr="001777F5">
        <w:rPr>
          <w:rFonts w:ascii="Times New Roman" w:eastAsia="SchoolBookSanPin" w:hAnsi="Times New Roman"/>
          <w:b/>
          <w:sz w:val="28"/>
          <w:szCs w:val="28"/>
          <w:lang w:eastAsia="en-US"/>
        </w:rPr>
        <w:t xml:space="preserve"> концу обучения в 10 классе</w:t>
      </w:r>
      <w:r w:rsidRPr="001777F5">
        <w:rPr>
          <w:rFonts w:ascii="Times New Roman" w:eastAsia="SchoolBookSanPin" w:hAnsi="Times New Roman"/>
          <w:sz w:val="28"/>
          <w:szCs w:val="28"/>
          <w:lang w:eastAsia="en-US"/>
        </w:rPr>
        <w:t xml:space="preserve"> предметные результаты освоения курса «Органическая химия» отражают</w:t>
      </w:r>
      <w:r w:rsidRPr="001777F5">
        <w:rPr>
          <w:rFonts w:ascii="Times New Roman" w:eastAsia="OfficinaSansBoldITC" w:hAnsi="Times New Roman"/>
          <w:sz w:val="28"/>
          <w:szCs w:val="28"/>
          <w:lang w:eastAsia="en-US"/>
        </w:rPr>
        <w:t>:</w:t>
      </w:r>
    </w:p>
    <w:p w14:paraId="2E5B026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её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7477F7F1"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владение системой химических знаний, которая включает: </w:t>
      </w:r>
    </w:p>
    <w:p w14:paraId="396FC02D"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основополагающие понятия (химический элемент, атом, электронная оболочка атома, молекула, валентность, электроотрицательность, химическая </w:t>
      </w:r>
      <w:r w:rsidRPr="001777F5">
        <w:rPr>
          <w:rFonts w:ascii="Times New Roman" w:eastAsia="Calibri" w:hAnsi="Times New Roman"/>
          <w:sz w:val="28"/>
          <w:szCs w:val="28"/>
          <w:lang w:eastAsia="en-US"/>
        </w:rPr>
        <w:lastRenderedPageBreak/>
        <w:t xml:space="preserve">связь, структурная формула (развёрнутая и сокращённая), моль, молярная масса, молярный объём, углеродный скелет, функциональная группа, радикал, изомерия, изомеры, гомологический ряд, гомологи, углеводороды, кислород и азотсодержащие соединения, мономер, полимер, структурное звено, высокомолекулярные соединения); </w:t>
      </w:r>
    </w:p>
    <w:p w14:paraId="0F2C6048"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теории и законы (теория строения органических веществ А.М. Бутлерова, закон сохранения массы веществ); </w:t>
      </w:r>
    </w:p>
    <w:p w14:paraId="34766D25"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закономерности, символический язык химии; </w:t>
      </w:r>
    </w:p>
    <w:p w14:paraId="3E45E6C1"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мировоззренческие знания, лежащие в основе понимания причинности  и системности химических явлений, фактологические сведения о свойствах, составе, получении и безопасном использовании важнейших органических веществ в быту  и практической деятельности человека;</w:t>
      </w:r>
    </w:p>
    <w:p w14:paraId="1AB24A70"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выявлять характерные признаки понятий, устанавливать их взаимосвязь, использовать соответствующие понятия  при описании состава, строения и превращений органических соединений;</w:t>
      </w:r>
    </w:p>
    <w:p w14:paraId="44DE79BD"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использовать химическую символику  для составления молекулярных и структурных (развёрнутой, сокращённой) формул органических веществ и уравнений химических реакций, изготавливать модели молекул органических веществ для иллюстрации их химического  и пространственного строения;</w:t>
      </w:r>
    </w:p>
    <w:p w14:paraId="25F1135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устанавливать принадлежность изученных органических веществ по их составу и строению к определённому классу/группе соединений (углеводороды, кислород и азотсодержащие соединения, высокомолекулярные соединения), давать им названия по систематической номенклатуре (IUPAC), а также приводить тривиальные названия отдельных органических веществ (этилен, пропилен, ацетилен, этиленгликоль, глицерин, фенол, формальдегид, ацетальдегид, муравьиная кислота, уксусная кислота, олеиновая кислота, стеариновая кислота, глюкоза, фруктоза, крахмал, целлюлоза, глицин);</w:t>
      </w:r>
    </w:p>
    <w:p w14:paraId="2C7FB59E"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сформированность умения определять виды химической связи в органических соединениях (одинарные и кратные); </w:t>
      </w:r>
    </w:p>
    <w:p w14:paraId="3A672D0A"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умения применять положения теории строения органических веществ А.М. Бутлерова для объяснения зависимости свойств веществ от их состава и строения; закон сохранения массы веществ;</w:t>
      </w:r>
    </w:p>
    <w:p w14:paraId="2337ACC8"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характеризовать состав, строение, физические  и химические свойства типичных представителей различных классов органических веществ (метан, этан, этилен, пропилен, ацетилен, бутадиен-1,3, метилбутадиен-1,3, бензол, метанол, этанол, этиленгликоль, глицерин, фенол, ацетальдегид, муравьиная и уксусная кислоты, глюкоза, крахмал, целлюлоза, аминоуксусная кислота), иллюстрировать генетическую связь между ними уравнениями соответствующих химических реакций с использованием структурных формул;</w:t>
      </w:r>
    </w:p>
    <w:p w14:paraId="29EC2776"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lastRenderedPageBreak/>
        <w:t>сформированность умения характеризовать источники углеводородного сырья (нефть, природный газ, уголь), способы их переработки и практическое применение продуктов переработки;</w:t>
      </w:r>
    </w:p>
    <w:p w14:paraId="63B2932F"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проводить вычисления по химическим уравнениям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14:paraId="54C5708D"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владеть системой знаний об основных методах научного познания, используемых в химии при изучении веществ и химических явлений (наблюдение, измерение, эксперимент, моделирование), использовать системные химические знания для принятия решений в конкретных жизненных ситуациях, связанных с веществами и их применением;</w:t>
      </w:r>
    </w:p>
    <w:p w14:paraId="357BC271"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w:t>
      </w:r>
    </w:p>
    <w:p w14:paraId="67DF2E22"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органических веществ, денатурация белков  при нагревании, цветные реакции белков)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77F9BA52"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критически анализировать химическую информацию, получаемую из разных источников (средства массовой информации, Интернет и других);</w:t>
      </w:r>
    </w:p>
    <w:p w14:paraId="426DD22D"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осознавать опасность воздействия на живые организмы определённых органических веществ, понимая смысл показателя ПДК (предельно допустимой концентрации), пояснять на примерах способы уменьшения и предотвращения их вредного воздействия на организм человека;</w:t>
      </w:r>
    </w:p>
    <w:p w14:paraId="0A24E1E4"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для обучающихся с ограниченными возможностями здоровья: умение применять знания об основных доступных методах познания веществ и химических явлений;</w:t>
      </w:r>
    </w:p>
    <w:p w14:paraId="43FA9DA0"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для слепых и слабовидящих обучающихся: умение использовать рельефно точечную систему обозначений Л. Брайля для записи химических формул.</w:t>
      </w:r>
    </w:p>
    <w:p w14:paraId="007DED01" w14:textId="77777777" w:rsidR="00BD4F88" w:rsidRPr="001777F5" w:rsidRDefault="00BD4F88" w:rsidP="001777F5">
      <w:pPr>
        <w:widowControl w:val="0"/>
        <w:suppressAutoHyphens/>
        <w:spacing w:after="0" w:line="276" w:lineRule="auto"/>
        <w:ind w:firstLine="709"/>
        <w:contextualSpacing/>
        <w:jc w:val="both"/>
        <w:rPr>
          <w:rFonts w:ascii="Times New Roman" w:eastAsia="OfficinaSansBoldITC" w:hAnsi="Times New Roman"/>
          <w:sz w:val="28"/>
          <w:szCs w:val="28"/>
          <w:lang w:eastAsia="en-US"/>
        </w:rPr>
      </w:pPr>
      <w:r w:rsidRPr="001777F5">
        <w:rPr>
          <w:rFonts w:ascii="Times New Roman" w:eastAsia="OfficinaSansBoldITC" w:hAnsi="Times New Roman"/>
          <w:b/>
          <w:sz w:val="28"/>
          <w:szCs w:val="28"/>
          <w:lang w:eastAsia="en-US"/>
        </w:rPr>
        <w:t>К</w:t>
      </w:r>
      <w:r w:rsidRPr="001777F5">
        <w:rPr>
          <w:rFonts w:ascii="Times New Roman" w:eastAsia="SchoolBookSanPin" w:hAnsi="Times New Roman"/>
          <w:b/>
          <w:sz w:val="28"/>
          <w:szCs w:val="28"/>
          <w:lang w:eastAsia="en-US"/>
        </w:rPr>
        <w:t xml:space="preserve"> концу обучения в 11 классе</w:t>
      </w:r>
      <w:r w:rsidRPr="001777F5">
        <w:rPr>
          <w:rFonts w:ascii="Times New Roman" w:eastAsia="SchoolBookSanPin" w:hAnsi="Times New Roman"/>
          <w:sz w:val="28"/>
          <w:szCs w:val="28"/>
          <w:lang w:eastAsia="en-US"/>
        </w:rPr>
        <w:t xml:space="preserve"> предметные результаты освоения курса «Общая и неорганическая химия» отражают</w:t>
      </w:r>
      <w:r w:rsidRPr="001777F5">
        <w:rPr>
          <w:rFonts w:ascii="Times New Roman" w:eastAsia="OfficinaSansBoldITC" w:hAnsi="Times New Roman"/>
          <w:sz w:val="28"/>
          <w:szCs w:val="28"/>
          <w:lang w:eastAsia="en-US"/>
        </w:rPr>
        <w:t>:</w:t>
      </w:r>
    </w:p>
    <w:p w14:paraId="79F9E5B9"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lastRenderedPageBreak/>
        <w:t>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её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02EEEA6A"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владение системой химических знаний, которая включает: </w:t>
      </w:r>
    </w:p>
    <w:p w14:paraId="22A39B6F"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основополагающие понятия (химический элемент, атом, изотоп, s-, p-, d- электронные орбитали атомов, ион, молекула, моль, молярный объём, валентность, электроотрицательность, степень окисления, химическая связь (ковалентная, ионная, металлическая, водородная), кристаллическая решётка, типы химических реакций, раствор, электролиты, неэлектролиты, электролитическая диссоциация, окислитель, восстановитель, скорость химической реакции, химическое равновесие); </w:t>
      </w:r>
    </w:p>
    <w:p w14:paraId="798EAA45"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теории и законы (теория электролитической диссоциации, периодический закон Д.И. Менделеева, закон сохранения массы веществ, закон сохранения  и превращения энергии при химических реакциях), закономерности, символический язык химии, мировоззренческие знания, лежащие в основе понимания причинности и системности химических явлений, фактологические сведения о свойствах, составе, получении и безопасном использовании важнейших неорганических веществ в быту и практической деятельности человека;</w:t>
      </w:r>
    </w:p>
    <w:p w14:paraId="71270BB4"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выявлять характерные признаки понятий, устанавливать их взаимосвязь, использовать соответствующие понятия  при описании неорганических веществ и их превращений;</w:t>
      </w:r>
    </w:p>
    <w:p w14:paraId="01F8F54D"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использовать химическую символику  для составления формул веществ и уравнений химических реакций, систематическую номенклатуру (IUPAC) и тривиальные названия отдельных неорганических веществ (угарный газ, углекислый газ, аммиак, гашёная известь, негашёная известь, питьевая сода, пирит и другие);</w:t>
      </w:r>
    </w:p>
    <w:p w14:paraId="46E736A8"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определять валентность и степень окисления химических элементов в соединениях различного состава, вид химической связи (ковалентная, ионная, металлическая, водородная) в соединениях, тип кристаллической решётки конкретного вещества (атомная, молекулярная, ионная, металлическая), характер среды в водных растворах неорганических соединений;</w:t>
      </w:r>
    </w:p>
    <w:p w14:paraId="2F28A0E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устанавливать принадлежность неорганических веществ по их составу к определённому классу/группе соединений (простые вещества – металлы и неметаллы, оксиды, основания, кислоты, амфотерные гидроксиды, соли);</w:t>
      </w:r>
    </w:p>
    <w:p w14:paraId="44B18E8A"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сформированность умений раскрывать смысл периодического закона Д.И. Менделеева и демонстрировать его систематизирующую, объяснительную  и прогностическую функции; </w:t>
      </w:r>
    </w:p>
    <w:p w14:paraId="6AB62F0E"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сформированность умений характеризовать электронное строение атомов </w:t>
      </w:r>
      <w:r w:rsidRPr="001777F5">
        <w:rPr>
          <w:rFonts w:ascii="Times New Roman" w:eastAsia="Calibri" w:hAnsi="Times New Roman"/>
          <w:sz w:val="28"/>
          <w:szCs w:val="28"/>
          <w:lang w:eastAsia="en-US"/>
        </w:rPr>
        <w:lastRenderedPageBreak/>
        <w:t>химических элементов 1–4 периодов Периодической системы химических элементов Д.И. Менделеева, используя понятия «s-, p-, d-электронные орбитали», «энергетические уровни», объяснять закономерности изменения свойств химических элементов и их соединений по периодам и группам Периодической системы химических элементов Д.И. Менделеева;</w:t>
      </w:r>
    </w:p>
    <w:p w14:paraId="6A380DA4"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характеризовать (описывать) общие химические свойства неорганических веществ различных классов, подтверждать существование генетической связи между неорганическими веществами с помощью уравнений соответствующих химических реакций;</w:t>
      </w:r>
    </w:p>
    <w:p w14:paraId="03703974"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умения классифицировать химические реакции  по различным признакам (числу и составу реагирующих веществ, тепловому эффекту реакции, изменению степеней окисления элементов, обратимости реакции, участию катализатора);</w:t>
      </w:r>
    </w:p>
    <w:p w14:paraId="0358C7B3"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сформированность умений составлять уравнения реакций различных типов, полные и сокращённые уравнения реакций ионного обмена, учитывая условия,  при которых эти реакции идут до конца; </w:t>
      </w:r>
    </w:p>
    <w:p w14:paraId="7FF1C61C"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проводить реакции, подтверждающие качественный состав различных неорганических веществ, распознавать опытным путём ионы, присутствующие в водных растворах неорганических веществ;</w:t>
      </w:r>
    </w:p>
    <w:p w14:paraId="794A2731"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раскрывать сущность окислительно-восстановительных реакций посредством составления электронного баланса этих реакций;</w:t>
      </w:r>
    </w:p>
    <w:p w14:paraId="2CCE68EE"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объяснять зависимость скорости химической реакции от различных факторов; характер смещения химического равновесия  в зависимости от внешнего воздействия (принцип Ле Шателье);</w:t>
      </w:r>
    </w:p>
    <w:p w14:paraId="059C3C1F"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характеризовать химические процессы, лежащие  в основе промышленного получения серной кислоты, аммиака, а также сформированность представлений об общих научных принципах и экологических проблемах химического производства;</w:t>
      </w:r>
    </w:p>
    <w:p w14:paraId="55BB1394"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проводить вычисления с использованием понятия «массовая доля вещества в растворе», объёмных отношений газов при химических реакциях, массы вещества или объёма газов по известному количеству вещества, массе или объёму одного из участвующих в реакции веществ, теплового эффекта реакции на основе законов сохранения массы веществ, превращения и сохранения энергии;</w:t>
      </w:r>
    </w:p>
    <w:p w14:paraId="04EAF5F4"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w:t>
      </w:r>
    </w:p>
    <w:p w14:paraId="44EA354E"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сформированность умений планировать и выполнять химический эксперимент (разложение пероксида водорода в присутствии катализатора, </w:t>
      </w:r>
      <w:r w:rsidRPr="001777F5">
        <w:rPr>
          <w:rFonts w:ascii="Times New Roman" w:eastAsia="Calibri" w:hAnsi="Times New Roman"/>
          <w:sz w:val="28"/>
          <w:szCs w:val="28"/>
          <w:lang w:eastAsia="en-US"/>
        </w:rPr>
        <w:lastRenderedPageBreak/>
        <w:t>определение среды растворов веществ с помощью универсального индикатора, влияние различных факторов на скорость химической реакции, реакции ионного обмена, качественные реакции на сульфат-, карбонат- и хлорид-анионы, на катион аммония, решение экспериментальных задач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680BDCDB"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критически анализировать химическую информацию, получаемую из разных источников (средства массовой коммуникации, Интернет и других);</w:t>
      </w:r>
    </w:p>
    <w:p w14:paraId="2A24B080"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осознавать опасность воздействия на живые организмы определённых веществ, понимая смысл показателя ПДК, пояснять  на примерах способы уменьшения и предотвращения их вредного воздействия  на организм человека;</w:t>
      </w:r>
    </w:p>
    <w:p w14:paraId="5C93EA67"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для обучающихся с ограниченными возможностями здоровья: умение применять знания об основных доступных методах познания веществ и химических явлений;</w:t>
      </w:r>
    </w:p>
    <w:p w14:paraId="31944B55" w14:textId="77777777" w:rsidR="00BD4F88" w:rsidRPr="001777F5" w:rsidRDefault="00BD4F88" w:rsidP="001777F5">
      <w:pPr>
        <w:widowControl w:val="0"/>
        <w:suppressAutoHyphens/>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для слепых и слабовидящих обучающихся: умение использовать рельефно точечную систему обозначений Л. Брайл</w:t>
      </w:r>
      <w:r w:rsidR="001777F5">
        <w:rPr>
          <w:rFonts w:ascii="Times New Roman" w:eastAsia="Calibri" w:hAnsi="Times New Roman"/>
          <w:sz w:val="28"/>
          <w:szCs w:val="28"/>
          <w:lang w:eastAsia="en-US"/>
        </w:rPr>
        <w:t>я для записи химических формул.</w:t>
      </w:r>
    </w:p>
    <w:p w14:paraId="211AD485" w14:textId="77777777" w:rsidR="00BD4F88" w:rsidRPr="001777F5" w:rsidRDefault="00BD4F88" w:rsidP="001777F5">
      <w:pPr>
        <w:spacing w:after="0" w:line="276" w:lineRule="auto"/>
        <w:ind w:left="720"/>
        <w:contextualSpacing/>
        <w:jc w:val="center"/>
        <w:rPr>
          <w:rFonts w:ascii="Times New Roman" w:eastAsia="Calibri" w:hAnsi="Times New Roman"/>
          <w:b/>
          <w:sz w:val="28"/>
          <w:szCs w:val="28"/>
          <w:lang w:eastAsia="en-US"/>
        </w:rPr>
      </w:pPr>
      <w:r w:rsidRPr="001777F5">
        <w:rPr>
          <w:rFonts w:ascii="Times New Roman" w:eastAsia="Calibri" w:hAnsi="Times New Roman"/>
          <w:b/>
          <w:sz w:val="28"/>
          <w:szCs w:val="28"/>
          <w:lang w:eastAsia="en-US"/>
        </w:rPr>
        <w:t>Тематическое планирование учебного предмета «Химия»</w:t>
      </w:r>
    </w:p>
    <w:p w14:paraId="1D57C796" w14:textId="77777777" w:rsidR="00BD4F88" w:rsidRPr="001777F5" w:rsidRDefault="001777F5" w:rsidP="001777F5">
      <w:pPr>
        <w:spacing w:after="0" w:line="276" w:lineRule="auto"/>
        <w:ind w:left="540"/>
        <w:contextualSpacing/>
        <w:jc w:val="center"/>
        <w:rPr>
          <w:rFonts w:ascii="Times New Roman" w:eastAsia="SchoolBookSanPin" w:hAnsi="Times New Roman"/>
          <w:b/>
          <w:sz w:val="28"/>
          <w:szCs w:val="28"/>
          <w:lang w:eastAsia="en-US"/>
        </w:rPr>
      </w:pPr>
      <w:r>
        <w:rPr>
          <w:rFonts w:ascii="Times New Roman" w:eastAsia="SchoolBookSanPin" w:hAnsi="Times New Roman"/>
          <w:b/>
          <w:sz w:val="28"/>
          <w:szCs w:val="28"/>
          <w:lang w:eastAsia="en-US"/>
        </w:rPr>
        <w:t>(базовый уровень)</w:t>
      </w:r>
    </w:p>
    <w:p w14:paraId="4B909417" w14:textId="77777777" w:rsidR="00BD4F88" w:rsidRPr="001777F5" w:rsidRDefault="00BD4F88" w:rsidP="001777F5">
      <w:pPr>
        <w:widowControl w:val="0"/>
        <w:spacing w:after="0" w:line="276" w:lineRule="auto"/>
        <w:ind w:firstLine="709"/>
        <w:jc w:val="both"/>
        <w:rPr>
          <w:rFonts w:ascii="Times New Roman" w:eastAsia="SchoolBookSanPin" w:hAnsi="Times New Roman"/>
          <w:sz w:val="28"/>
          <w:szCs w:val="28"/>
          <w:lang w:eastAsia="en-US"/>
        </w:rPr>
      </w:pPr>
      <w:r w:rsidRPr="001777F5">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1777F5">
        <w:rPr>
          <w:rFonts w:ascii="Times New Roman" w:eastAsia="SchoolBookSanPin" w:hAnsi="Times New Roman"/>
          <w:b/>
          <w:sz w:val="28"/>
          <w:szCs w:val="28"/>
          <w:lang w:eastAsia="en-US"/>
        </w:rPr>
        <w:t>«рабочей программе учителя»</w:t>
      </w:r>
      <w:r w:rsidRPr="001777F5">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048E24F4" w14:textId="77777777" w:rsidR="00BD4F88" w:rsidRPr="001777F5" w:rsidRDefault="00BD4F88" w:rsidP="001777F5">
      <w:pPr>
        <w:widowControl w:val="0"/>
        <w:spacing w:after="0" w:line="276" w:lineRule="auto"/>
        <w:ind w:firstLine="709"/>
        <w:jc w:val="both"/>
        <w:rPr>
          <w:rFonts w:ascii="Times New Roman" w:eastAsia="SchoolBookSanPin" w:hAnsi="Times New Roman"/>
          <w:sz w:val="28"/>
          <w:szCs w:val="28"/>
          <w:lang w:eastAsia="en-US"/>
        </w:rPr>
      </w:pPr>
      <w:r w:rsidRPr="001777F5">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5C2C5C03" w14:textId="77777777" w:rsidR="00C05AEB" w:rsidRPr="001777F5" w:rsidRDefault="00C05AEB" w:rsidP="001777F5">
      <w:pPr>
        <w:widowControl w:val="0"/>
        <w:spacing w:after="0" w:line="276" w:lineRule="auto"/>
        <w:ind w:firstLine="709"/>
        <w:jc w:val="both"/>
        <w:rPr>
          <w:rFonts w:ascii="Times New Roman" w:eastAsia="SchoolBookSanPin" w:hAnsi="Times New Roman"/>
          <w:i/>
          <w:sz w:val="28"/>
          <w:szCs w:val="28"/>
          <w:lang w:eastAsia="en-US"/>
        </w:rPr>
      </w:pPr>
      <w:r w:rsidRPr="001777F5">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BD4F88" w:rsidRPr="00BD4F88" w14:paraId="7A4927FC" w14:textId="77777777" w:rsidTr="00B75528">
        <w:trPr>
          <w:trHeight w:val="575"/>
        </w:trPr>
        <w:tc>
          <w:tcPr>
            <w:tcW w:w="846" w:type="dxa"/>
          </w:tcPr>
          <w:p w14:paraId="2CD2C1D9" w14:textId="77777777" w:rsidR="00BD4F88" w:rsidRPr="00BD4F88" w:rsidRDefault="00BD4F88" w:rsidP="00BD4F88">
            <w:pPr>
              <w:spacing w:line="237" w:lineRule="auto"/>
              <w:ind w:left="142" w:right="354" w:firstLine="96"/>
              <w:jc w:val="center"/>
              <w:rPr>
                <w:rFonts w:ascii="Times New Roman" w:hAnsi="Times New Roman"/>
                <w:lang w:eastAsia="en-US"/>
              </w:rPr>
            </w:pPr>
            <w:r w:rsidRPr="00BD4F88">
              <w:rPr>
                <w:rFonts w:ascii="Times New Roman" w:hAnsi="Times New Roman"/>
                <w:lang w:eastAsia="en-US"/>
              </w:rPr>
              <w:t>№</w:t>
            </w:r>
            <w:r w:rsidRPr="00BD4F88">
              <w:rPr>
                <w:rFonts w:ascii="Times New Roman" w:hAnsi="Times New Roman"/>
                <w:spacing w:val="-57"/>
                <w:lang w:eastAsia="en-US"/>
              </w:rPr>
              <w:t xml:space="preserve"> </w:t>
            </w:r>
            <w:r w:rsidRPr="00BD4F88">
              <w:rPr>
                <w:rFonts w:ascii="Times New Roman" w:hAnsi="Times New Roman"/>
                <w:lang w:eastAsia="en-US"/>
              </w:rPr>
              <w:t>п/п</w:t>
            </w:r>
          </w:p>
        </w:tc>
        <w:tc>
          <w:tcPr>
            <w:tcW w:w="5970" w:type="dxa"/>
          </w:tcPr>
          <w:p w14:paraId="2C6364BF" w14:textId="77777777" w:rsidR="00BD4F88" w:rsidRPr="00BD4F88" w:rsidRDefault="00BD4F88" w:rsidP="00BD4F88">
            <w:pPr>
              <w:spacing w:line="273" w:lineRule="exact"/>
              <w:ind w:left="142"/>
              <w:jc w:val="center"/>
              <w:rPr>
                <w:rFonts w:ascii="Times New Roman" w:hAnsi="Times New Roman"/>
                <w:lang w:val="ru-RU" w:eastAsia="en-US"/>
              </w:rPr>
            </w:pPr>
            <w:r w:rsidRPr="00BD4F88">
              <w:rPr>
                <w:rFonts w:ascii="Times New Roman" w:hAnsi="Times New Roman"/>
                <w:lang w:val="ru-RU" w:eastAsia="en-US"/>
              </w:rPr>
              <w:t>Наименование</w:t>
            </w:r>
            <w:r w:rsidRPr="00BD4F88">
              <w:rPr>
                <w:rFonts w:ascii="Times New Roman" w:hAnsi="Times New Roman"/>
                <w:spacing w:val="-2"/>
                <w:lang w:val="ru-RU" w:eastAsia="en-US"/>
              </w:rPr>
              <w:t xml:space="preserve"> </w:t>
            </w:r>
            <w:r w:rsidRPr="00BD4F88">
              <w:rPr>
                <w:rFonts w:ascii="Times New Roman" w:hAnsi="Times New Roman"/>
                <w:lang w:val="ru-RU" w:eastAsia="en-US"/>
              </w:rPr>
              <w:t xml:space="preserve">темы </w:t>
            </w:r>
          </w:p>
          <w:p w14:paraId="7C1CAEBA" w14:textId="77777777" w:rsidR="00BD4F88" w:rsidRPr="00BD4F88" w:rsidRDefault="00BD4F88" w:rsidP="00BD4F88">
            <w:pPr>
              <w:spacing w:line="273" w:lineRule="exact"/>
              <w:ind w:left="142"/>
              <w:jc w:val="center"/>
              <w:rPr>
                <w:rFonts w:ascii="Times New Roman" w:hAnsi="Times New Roman"/>
                <w:lang w:val="ru-RU" w:eastAsia="en-US"/>
              </w:rPr>
            </w:pPr>
            <w:r w:rsidRPr="00BD4F88">
              <w:rPr>
                <w:rFonts w:ascii="Times New Roman" w:hAnsi="Times New Roman"/>
                <w:lang w:val="ru-RU" w:eastAsia="en-US"/>
              </w:rPr>
              <w:t>(с учётом рабочей программы воспитания)</w:t>
            </w:r>
          </w:p>
        </w:tc>
        <w:tc>
          <w:tcPr>
            <w:tcW w:w="2835" w:type="dxa"/>
          </w:tcPr>
          <w:p w14:paraId="73681060" w14:textId="77777777" w:rsidR="00BD4F88" w:rsidRPr="00BD4F88" w:rsidRDefault="00BD4F88" w:rsidP="00BD4F88">
            <w:pPr>
              <w:spacing w:line="237" w:lineRule="auto"/>
              <w:ind w:left="142" w:right="27" w:hanging="72"/>
              <w:jc w:val="center"/>
              <w:rPr>
                <w:rFonts w:ascii="Times New Roman" w:hAnsi="Times New Roman"/>
                <w:lang w:val="ru-RU" w:eastAsia="en-US"/>
              </w:rPr>
            </w:pPr>
            <w:r w:rsidRPr="00BD4F88">
              <w:rPr>
                <w:rFonts w:ascii="Times New Roman" w:hAnsi="Times New Roman"/>
                <w:spacing w:val="-1"/>
                <w:lang w:val="ru-RU" w:eastAsia="en-US"/>
              </w:rPr>
              <w:t>Количество часов, отводимых на освоение каждой темы</w:t>
            </w:r>
          </w:p>
        </w:tc>
      </w:tr>
      <w:tr w:rsidR="004675DA" w:rsidRPr="00BD4F88" w14:paraId="233D13B5" w14:textId="77777777" w:rsidTr="004675DA">
        <w:trPr>
          <w:trHeight w:val="77"/>
        </w:trPr>
        <w:tc>
          <w:tcPr>
            <w:tcW w:w="9651" w:type="dxa"/>
            <w:gridSpan w:val="3"/>
          </w:tcPr>
          <w:p w14:paraId="638FEB27" w14:textId="77777777" w:rsidR="004675DA" w:rsidRPr="004675DA" w:rsidRDefault="004675DA" w:rsidP="004675DA">
            <w:pPr>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4675DA">
              <w:rPr>
                <w:rFonts w:ascii="Times New Roman" w:hAnsi="Times New Roman"/>
                <w:b/>
                <w:spacing w:val="-1"/>
                <w:lang w:val="ru-RU" w:eastAsia="en-US"/>
              </w:rPr>
              <w:t>10 класс</w:t>
            </w:r>
          </w:p>
        </w:tc>
      </w:tr>
      <w:tr w:rsidR="00BD4F88" w:rsidRPr="00BD4F88" w14:paraId="7AF4BA62" w14:textId="77777777" w:rsidTr="00B75528">
        <w:trPr>
          <w:trHeight w:val="297"/>
        </w:trPr>
        <w:tc>
          <w:tcPr>
            <w:tcW w:w="846" w:type="dxa"/>
          </w:tcPr>
          <w:p w14:paraId="7929C6BD" w14:textId="77777777" w:rsidR="00BD4F88" w:rsidRPr="00BD4F88" w:rsidRDefault="00BD4F88" w:rsidP="00BD4F88">
            <w:pPr>
              <w:spacing w:line="273" w:lineRule="exact"/>
              <w:ind w:left="142"/>
              <w:rPr>
                <w:rFonts w:ascii="Times New Roman" w:hAnsi="Times New Roman"/>
                <w:lang w:eastAsia="en-US"/>
              </w:rPr>
            </w:pPr>
            <w:r w:rsidRPr="00BD4F88">
              <w:rPr>
                <w:rFonts w:ascii="Times New Roman" w:hAnsi="Times New Roman"/>
                <w:lang w:eastAsia="en-US"/>
              </w:rPr>
              <w:t>1.</w:t>
            </w:r>
          </w:p>
        </w:tc>
        <w:tc>
          <w:tcPr>
            <w:tcW w:w="5970" w:type="dxa"/>
          </w:tcPr>
          <w:p w14:paraId="52BA4582" w14:textId="77777777" w:rsidR="00C05AEB"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117.6.1. Органическая химия.</w:t>
            </w:r>
          </w:p>
          <w:p w14:paraId="4F096803" w14:textId="77777777" w:rsidR="00C05AEB"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117.6.1.1. Теоретические основы органической химии.</w:t>
            </w:r>
          </w:p>
          <w:p w14:paraId="36E8287C" w14:textId="77777777" w:rsidR="00C05AEB"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 xml:space="preserve">Предмет органической химии: её возникновение, развитие и </w:t>
            </w:r>
            <w:r w:rsidRPr="00C05AEB">
              <w:rPr>
                <w:rFonts w:ascii="Times New Roman" w:hAnsi="Times New Roman"/>
                <w:lang w:val="ru-RU" w:eastAsia="en-US"/>
              </w:rPr>
              <w:lastRenderedPageBreak/>
              <w:t>значение  в получении новых веществ и материалов. Теория строения органических соединений А.М. Бутлерова, её основные положения. Структурные формулы органических веществ. Гомология, изомерия. Химическая связь в органических соединениях – одинарные и кратные связи.</w:t>
            </w:r>
          </w:p>
          <w:p w14:paraId="0365FE62" w14:textId="77777777" w:rsidR="00C05AEB"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Представление о классификации органических веществ. Номенклатура органических соединений (систематическая) и тривиальные названия важнейших представителей классов органических веществ.</w:t>
            </w:r>
          </w:p>
          <w:p w14:paraId="7ADCA733" w14:textId="77777777" w:rsidR="00BD4F88"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Экспериментальные методы изучения веществ и их превращений: ознакомление с образцами органических веществ и материалами на их основе, моделирование молекул органических веществ, наблюдение и описание демонстрационных опытов по превращению органических веществ при нагревании (плавление, обугливание и горение).</w:t>
            </w:r>
          </w:p>
        </w:tc>
        <w:tc>
          <w:tcPr>
            <w:tcW w:w="2835" w:type="dxa"/>
          </w:tcPr>
          <w:p w14:paraId="7E07592B" w14:textId="77777777" w:rsidR="00BD4F88" w:rsidRPr="00C05AEB" w:rsidRDefault="00C05AEB" w:rsidP="00BD4F88">
            <w:pPr>
              <w:spacing w:line="273" w:lineRule="exact"/>
              <w:ind w:left="142"/>
              <w:jc w:val="center"/>
              <w:rPr>
                <w:rFonts w:ascii="Times New Roman" w:hAnsi="Times New Roman"/>
                <w:lang w:val="ru-RU" w:eastAsia="en-US"/>
              </w:rPr>
            </w:pPr>
            <w:r w:rsidRPr="00C05AEB">
              <w:rPr>
                <w:rFonts w:ascii="Times New Roman" w:hAnsi="Times New Roman"/>
                <w:i/>
                <w:szCs w:val="24"/>
                <w:lang w:val="ru-RU" w:eastAsia="en-US"/>
              </w:rPr>
              <w:lastRenderedPageBreak/>
              <w:t xml:space="preserve">Часы на каждую тему распределяются учителем-предметником в </w:t>
            </w:r>
            <w:r w:rsidRPr="00C05AEB">
              <w:rPr>
                <w:rFonts w:ascii="Times New Roman" w:hAnsi="Times New Roman"/>
                <w:i/>
                <w:szCs w:val="24"/>
                <w:lang w:val="ru-RU" w:eastAsia="en-US"/>
              </w:rPr>
              <w:lastRenderedPageBreak/>
              <w:t>зависимости от нагрузки по учебному плану на текущий учебный год в рабочей программе учителя</w:t>
            </w:r>
          </w:p>
        </w:tc>
      </w:tr>
      <w:tr w:rsidR="00BD4F88" w:rsidRPr="00BD4F88" w14:paraId="0C49F876" w14:textId="77777777" w:rsidTr="00B75528">
        <w:trPr>
          <w:trHeight w:val="273"/>
        </w:trPr>
        <w:tc>
          <w:tcPr>
            <w:tcW w:w="846" w:type="dxa"/>
          </w:tcPr>
          <w:p w14:paraId="199F33DF" w14:textId="77777777" w:rsidR="00BD4F88" w:rsidRPr="00BD4F88" w:rsidRDefault="00BD4F88" w:rsidP="00BD4F88">
            <w:pPr>
              <w:spacing w:line="253" w:lineRule="exact"/>
              <w:ind w:left="142"/>
              <w:rPr>
                <w:rFonts w:ascii="Times New Roman" w:hAnsi="Times New Roman"/>
                <w:lang w:eastAsia="en-US"/>
              </w:rPr>
            </w:pPr>
            <w:r w:rsidRPr="00BD4F88">
              <w:rPr>
                <w:rFonts w:ascii="Times New Roman" w:hAnsi="Times New Roman"/>
                <w:lang w:eastAsia="en-US"/>
              </w:rPr>
              <w:lastRenderedPageBreak/>
              <w:t>2.</w:t>
            </w:r>
          </w:p>
        </w:tc>
        <w:tc>
          <w:tcPr>
            <w:tcW w:w="5970" w:type="dxa"/>
          </w:tcPr>
          <w:p w14:paraId="0B95A5A4"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117.6.1.2. Углеводороды.</w:t>
            </w:r>
          </w:p>
          <w:p w14:paraId="07003DD4"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Алканы: состав и строение, гомологический ряд. Метан и этан – простейшие представители алканов: физические и химические свойства (реакции замещения  и горения), нахождение в природе, получение и применение. </w:t>
            </w:r>
          </w:p>
          <w:p w14:paraId="2F5098CD"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Алкены: состав и строение, гомологический ряд. Этилен и пропилен – простейшие представители алкенов: физические и химические свойства (реакции гидрирования, галогенирования, гидратации, окисления и полимеризации), получение и применение. </w:t>
            </w:r>
          </w:p>
          <w:p w14:paraId="4202BF73"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Алкадиены: бутадиен-1,3 и метилбутадиен-1,3: строение, важнейшие химические свойства (реакция полимеризации). Получение синтетического каучука и резины.</w:t>
            </w:r>
          </w:p>
          <w:p w14:paraId="7E77637C"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Алкины: состав и особенности строения, гомологический ряд. Ацетилен – простейший представитель алкинов: состав, строение, физические и химические свойства (реакции гидрирования, галогенирования, гидратации, горения), получение и применение. </w:t>
            </w:r>
          </w:p>
          <w:p w14:paraId="45307B8A"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Арены. Бензол: состав, строение, физические и химические свойства (реакции галогенирования и нитрования), получение и применение. Токсичность аренов. Генетическая связь между углеводородами, принадлежащими к различным классам. </w:t>
            </w:r>
          </w:p>
          <w:p w14:paraId="700041C2"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Природные источники углеводородов. Природный газ и попутные нефтяные газы. Нефть и её происхождение. Способы переработки нефти: перегонка, крекинг (термический, каталитический), пиролиз. Продукты переработки нефти,  их применение в промышленности и в быту. Каменный уголь и продукты  его переработки. </w:t>
            </w:r>
          </w:p>
          <w:p w14:paraId="54E7AD81"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Экспериментальные методы изучения веществ и их превращений: ознакомление с образцами пластмасс, каучуков и резины, коллекции «Нефть»  и «Уголь», моделирование молекул углеводородов и галогенопроизводных, проведение практической работы: получение этилена и изучение его свойств. </w:t>
            </w:r>
          </w:p>
          <w:p w14:paraId="56F81BC8"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Расчётные задачи.</w:t>
            </w:r>
          </w:p>
          <w:p w14:paraId="074EB368" w14:textId="77777777" w:rsidR="00BD4F88"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Вычисления по уравнению химической реакции (массы, объёма, количества исходного вещества или продукта реакции по известным массе,</w:t>
            </w:r>
            <w:r w:rsidRPr="00C05AEB">
              <w:rPr>
                <w:lang w:val="ru-RU"/>
              </w:rPr>
              <w:t xml:space="preserve"> </w:t>
            </w:r>
            <w:r w:rsidRPr="00C05AEB">
              <w:rPr>
                <w:rFonts w:ascii="Times New Roman" w:hAnsi="Times New Roman"/>
                <w:lang w:val="ru-RU" w:eastAsia="en-US"/>
              </w:rPr>
              <w:t>объёму, количеству одного из исходных веществ или продуктов реакции).</w:t>
            </w:r>
          </w:p>
        </w:tc>
        <w:tc>
          <w:tcPr>
            <w:tcW w:w="2835" w:type="dxa"/>
          </w:tcPr>
          <w:p w14:paraId="714557E6" w14:textId="77777777" w:rsidR="00BD4F88" w:rsidRPr="00C05AEB" w:rsidRDefault="00BD4F88" w:rsidP="00BD4F88">
            <w:pPr>
              <w:spacing w:line="253" w:lineRule="exact"/>
              <w:ind w:left="142"/>
              <w:jc w:val="center"/>
              <w:rPr>
                <w:rFonts w:ascii="Times New Roman" w:hAnsi="Times New Roman"/>
                <w:lang w:val="ru-RU" w:eastAsia="en-US"/>
              </w:rPr>
            </w:pPr>
          </w:p>
        </w:tc>
      </w:tr>
      <w:tr w:rsidR="00BD4F88" w:rsidRPr="00BD4F88" w14:paraId="3C20DC59" w14:textId="77777777" w:rsidTr="00B75528">
        <w:trPr>
          <w:trHeight w:val="167"/>
        </w:trPr>
        <w:tc>
          <w:tcPr>
            <w:tcW w:w="846" w:type="dxa"/>
          </w:tcPr>
          <w:p w14:paraId="0CCD7B8C" w14:textId="77777777" w:rsidR="00BD4F88" w:rsidRPr="00BD4F88" w:rsidRDefault="00BD4F88" w:rsidP="00BD4F88">
            <w:pPr>
              <w:spacing w:line="273" w:lineRule="exact"/>
              <w:ind w:left="142"/>
              <w:rPr>
                <w:rFonts w:ascii="Times New Roman" w:hAnsi="Times New Roman"/>
                <w:lang w:eastAsia="en-US"/>
              </w:rPr>
            </w:pPr>
            <w:r w:rsidRPr="00BD4F88">
              <w:rPr>
                <w:rFonts w:ascii="Times New Roman" w:hAnsi="Times New Roman"/>
                <w:lang w:eastAsia="en-US"/>
              </w:rPr>
              <w:t>3.</w:t>
            </w:r>
          </w:p>
        </w:tc>
        <w:tc>
          <w:tcPr>
            <w:tcW w:w="5970" w:type="dxa"/>
          </w:tcPr>
          <w:p w14:paraId="42095192"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117.6.1.3. Кислородсодержащие органические соединения.</w:t>
            </w:r>
          </w:p>
          <w:p w14:paraId="7A8B3237"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Предельные одноатомные спирты. Метанол и этанол: строение, физические  и химические свойства (реакции с </w:t>
            </w:r>
            <w:r w:rsidRPr="004675DA">
              <w:rPr>
                <w:rFonts w:ascii="Times New Roman" w:hAnsi="Times New Roman"/>
                <w:lang w:val="ru-RU" w:eastAsia="en-US"/>
              </w:rPr>
              <w:lastRenderedPageBreak/>
              <w:t xml:space="preserve">активными металлами, галогеноводородами, горение), применение. Водородные связи между молекулами спиртов. Действие метанола и этанола на организм человека. </w:t>
            </w:r>
          </w:p>
          <w:p w14:paraId="49126290"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Многоатомные спирты. Этиленгликоль и глицерин: строение, физические  и химические свойства (взаимодействие со щелочными металлами, качественная реакция на многоатомные спирты). Действие на организм человека. Применение глицерина и этиленгликоля. </w:t>
            </w:r>
          </w:p>
          <w:p w14:paraId="615C0E72" w14:textId="77777777" w:rsidR="004675DA" w:rsidRPr="00791CB7"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Фенол: строение молекулы, физические и химические свойства. </w:t>
            </w:r>
            <w:r w:rsidRPr="00791CB7">
              <w:rPr>
                <w:rFonts w:ascii="Times New Roman" w:hAnsi="Times New Roman"/>
                <w:lang w:val="ru-RU" w:eastAsia="en-US"/>
              </w:rPr>
              <w:t xml:space="preserve">Токсичность фенола. Применение фенола. </w:t>
            </w:r>
          </w:p>
          <w:p w14:paraId="23A306FA"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Альдегиды. Формальдегид, ацетальдегид: строение, физические  и химические свойства (реакции окисления и восстановления, качественные реакции), получение и применение. </w:t>
            </w:r>
          </w:p>
          <w:p w14:paraId="404F7D50"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Одноосновные предельные карбоновые кислоты. Муравьиная и уксусная кислоты: строение, физические и химические свойства (свойства, общие для класса кислот, реакция этерификации), получение и применение. Стеариновая и олеиновая кислоты как представители высших карбоновых кислот. Мыла как соли высших карбоновых кислот, их моющее действие.</w:t>
            </w:r>
          </w:p>
          <w:p w14:paraId="44872D65"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Сложные эфиры как производные карбоновых кислот. Гидролиз сложных эфиров. Жиры. Гидролиз жиров. Применение жиров. Биологическая роль жиров.</w:t>
            </w:r>
          </w:p>
          <w:p w14:paraId="10E55289"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Углеводы: состав, классификация углеводов (моно-, ди- и полисахариды). Глюкоза – простейший моносахарид: особенности строения молекулы, физические  и химические свойства (взаимодействие с гидроксидом меди(</w:t>
            </w:r>
            <w:r w:rsidRPr="004675DA">
              <w:rPr>
                <w:rFonts w:ascii="Times New Roman" w:hAnsi="Times New Roman"/>
                <w:lang w:eastAsia="en-US"/>
              </w:rPr>
              <w:t>II</w:t>
            </w:r>
            <w:r w:rsidRPr="004675DA">
              <w:rPr>
                <w:rFonts w:ascii="Times New Roman" w:hAnsi="Times New Roman"/>
                <w:lang w:val="ru-RU" w:eastAsia="en-US"/>
              </w:rPr>
              <w:t>), окисление аммиачным раствором оксида серебра(</w:t>
            </w:r>
            <w:r w:rsidRPr="004675DA">
              <w:rPr>
                <w:rFonts w:ascii="Times New Roman" w:hAnsi="Times New Roman"/>
                <w:lang w:eastAsia="en-US"/>
              </w:rPr>
              <w:t>I</w:t>
            </w:r>
            <w:r w:rsidRPr="004675DA">
              <w:rPr>
                <w:rFonts w:ascii="Times New Roman" w:hAnsi="Times New Roman"/>
                <w:lang w:val="ru-RU" w:eastAsia="en-US"/>
              </w:rPr>
              <w:t xml:space="preserve">), восстановление, брожение глюкозы), нахождение в природе, применение, биологическая роль. Фотосинтез. Фруктоза  как изомер глюкозы. </w:t>
            </w:r>
          </w:p>
          <w:p w14:paraId="489C1940"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Крахмал и целлюлоза как природные полимеры. Строение крахмала  и целлюлозы. Физические и химические свойства крахмала (гидролиз, качественная реакция с иодом).</w:t>
            </w:r>
          </w:p>
          <w:p w14:paraId="27819108"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Экспериментальные методы изучения веществ и их превращений: проведение, наблюдение и описание демонстрационных опытов: горение спиртов, качественные реакции одноатомных спиртов (окисление этанола оксидом меди(</w:t>
            </w:r>
            <w:r w:rsidRPr="004675DA">
              <w:rPr>
                <w:rFonts w:ascii="Times New Roman" w:hAnsi="Times New Roman"/>
                <w:lang w:eastAsia="en-US"/>
              </w:rPr>
              <w:t>II</w:t>
            </w:r>
            <w:r w:rsidRPr="004675DA">
              <w:rPr>
                <w:rFonts w:ascii="Times New Roman" w:hAnsi="Times New Roman"/>
                <w:lang w:val="ru-RU" w:eastAsia="en-US"/>
              </w:rPr>
              <w:t>)), многоатомных спиртов (взаимодействие глицерина с гидроксидом меди(</w:t>
            </w:r>
            <w:r w:rsidRPr="004675DA">
              <w:rPr>
                <w:rFonts w:ascii="Times New Roman" w:hAnsi="Times New Roman"/>
                <w:lang w:eastAsia="en-US"/>
              </w:rPr>
              <w:t>II</w:t>
            </w:r>
            <w:r w:rsidRPr="004675DA">
              <w:rPr>
                <w:rFonts w:ascii="Times New Roman" w:hAnsi="Times New Roman"/>
                <w:lang w:val="ru-RU" w:eastAsia="en-US"/>
              </w:rPr>
              <w:t>)), альдегидов (окисление аммиачным раствором оксида серебра(</w:t>
            </w:r>
            <w:r w:rsidRPr="004675DA">
              <w:rPr>
                <w:rFonts w:ascii="Times New Roman" w:hAnsi="Times New Roman"/>
                <w:lang w:eastAsia="en-US"/>
              </w:rPr>
              <w:t>I</w:t>
            </w:r>
            <w:r w:rsidRPr="004675DA">
              <w:rPr>
                <w:rFonts w:ascii="Times New Roman" w:hAnsi="Times New Roman"/>
                <w:lang w:val="ru-RU" w:eastAsia="en-US"/>
              </w:rPr>
              <w:t>) и гидроксидом меди(</w:t>
            </w:r>
            <w:r w:rsidRPr="004675DA">
              <w:rPr>
                <w:rFonts w:ascii="Times New Roman" w:hAnsi="Times New Roman"/>
                <w:lang w:eastAsia="en-US"/>
              </w:rPr>
              <w:t>II</w:t>
            </w:r>
            <w:r w:rsidRPr="004675DA">
              <w:rPr>
                <w:rFonts w:ascii="Times New Roman" w:hAnsi="Times New Roman"/>
                <w:lang w:val="ru-RU" w:eastAsia="en-US"/>
              </w:rPr>
              <w:t>), взаимодействие крахмала с иодом), проведение практической работы: свойства раствора уксусной кислоты.</w:t>
            </w:r>
          </w:p>
          <w:p w14:paraId="30A59F26" w14:textId="77777777" w:rsidR="004675DA" w:rsidRPr="00791CB7" w:rsidRDefault="004675DA" w:rsidP="004675DA">
            <w:pPr>
              <w:spacing w:before="2" w:line="257" w:lineRule="exact"/>
              <w:ind w:left="142"/>
              <w:jc w:val="both"/>
              <w:rPr>
                <w:rFonts w:ascii="Times New Roman" w:hAnsi="Times New Roman"/>
                <w:lang w:val="ru-RU" w:eastAsia="en-US"/>
              </w:rPr>
            </w:pPr>
            <w:r w:rsidRPr="00791CB7">
              <w:rPr>
                <w:rFonts w:ascii="Times New Roman" w:hAnsi="Times New Roman"/>
                <w:lang w:val="ru-RU" w:eastAsia="en-US"/>
              </w:rPr>
              <w:t>Расчётные задачи.</w:t>
            </w:r>
          </w:p>
          <w:p w14:paraId="5CD733F8" w14:textId="77777777" w:rsidR="00BD4F88"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tc>
        <w:tc>
          <w:tcPr>
            <w:tcW w:w="2835" w:type="dxa"/>
          </w:tcPr>
          <w:p w14:paraId="46F18FA7" w14:textId="77777777" w:rsidR="00BD4F88" w:rsidRPr="004675DA" w:rsidRDefault="00BD4F88" w:rsidP="00BD4F88">
            <w:pPr>
              <w:spacing w:line="273" w:lineRule="exact"/>
              <w:ind w:left="142"/>
              <w:jc w:val="center"/>
              <w:rPr>
                <w:rFonts w:ascii="Times New Roman" w:hAnsi="Times New Roman"/>
                <w:lang w:val="ru-RU" w:eastAsia="en-US"/>
              </w:rPr>
            </w:pPr>
          </w:p>
        </w:tc>
      </w:tr>
      <w:tr w:rsidR="004675DA" w:rsidRPr="00BD4F88" w14:paraId="1CB8FA67" w14:textId="77777777" w:rsidTr="00B75528">
        <w:trPr>
          <w:trHeight w:val="167"/>
        </w:trPr>
        <w:tc>
          <w:tcPr>
            <w:tcW w:w="846" w:type="dxa"/>
          </w:tcPr>
          <w:p w14:paraId="53B224A3" w14:textId="77777777" w:rsidR="004675DA" w:rsidRPr="004675DA" w:rsidRDefault="004675DA" w:rsidP="00BD4F88">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5970" w:type="dxa"/>
          </w:tcPr>
          <w:p w14:paraId="7434670A"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117.6.1.4. Азотсодержащие органические соединения.</w:t>
            </w:r>
          </w:p>
          <w:p w14:paraId="1961E511"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Аминокислоты как амфотерные органические соединения. Физические  и химические свойства аминокислот (на примере глицина). Биологическое значение аминокислот. Пептиды.</w:t>
            </w:r>
          </w:p>
          <w:p w14:paraId="5B9D8F85" w14:textId="77777777" w:rsidR="004675DA" w:rsidRPr="00791CB7"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Белки как природные высокомолекулярные соединения. Первичная, вторичная и третичная структура белков. </w:t>
            </w:r>
            <w:r w:rsidRPr="00791CB7">
              <w:rPr>
                <w:rFonts w:ascii="Times New Roman" w:hAnsi="Times New Roman"/>
                <w:lang w:val="ru-RU" w:eastAsia="en-US"/>
              </w:rPr>
              <w:t xml:space="preserve">Химические свойства белков: гидролиз, денатурация, качественные реакции на белки. </w:t>
            </w:r>
          </w:p>
          <w:p w14:paraId="4697D30F"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lastRenderedPageBreak/>
              <w:t>Экспериментальные методы изучения веществ и их превращений: наблюдение и описание демонстрационных опытов: денатурация белков при нагревании, цветные реакции белков.</w:t>
            </w:r>
          </w:p>
        </w:tc>
        <w:tc>
          <w:tcPr>
            <w:tcW w:w="2835" w:type="dxa"/>
          </w:tcPr>
          <w:p w14:paraId="4988B5F3" w14:textId="77777777" w:rsidR="004675DA" w:rsidRPr="004675DA" w:rsidRDefault="004675DA" w:rsidP="00BD4F88">
            <w:pPr>
              <w:spacing w:line="273" w:lineRule="exact"/>
              <w:ind w:left="142"/>
              <w:jc w:val="center"/>
              <w:rPr>
                <w:rFonts w:ascii="Times New Roman" w:hAnsi="Times New Roman"/>
                <w:lang w:val="ru-RU" w:eastAsia="en-US"/>
              </w:rPr>
            </w:pPr>
          </w:p>
        </w:tc>
      </w:tr>
      <w:tr w:rsidR="004675DA" w:rsidRPr="00BD4F88" w14:paraId="24A4327F" w14:textId="77777777" w:rsidTr="00B75528">
        <w:trPr>
          <w:trHeight w:val="167"/>
        </w:trPr>
        <w:tc>
          <w:tcPr>
            <w:tcW w:w="846" w:type="dxa"/>
          </w:tcPr>
          <w:p w14:paraId="7F6B140F" w14:textId="77777777" w:rsidR="004675DA" w:rsidRPr="004675DA" w:rsidRDefault="004675DA" w:rsidP="00BD4F88">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5970" w:type="dxa"/>
          </w:tcPr>
          <w:p w14:paraId="49ED9110"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117.6.1.5. Высокомолекулярные соединения.</w:t>
            </w:r>
          </w:p>
          <w:p w14:paraId="39E2F857"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535E002A"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Экспериментальные методы изучения веществ и их превращений: ознакомление с образцами природных и искусственных волокон, пластмасс, каучуков.</w:t>
            </w:r>
          </w:p>
        </w:tc>
        <w:tc>
          <w:tcPr>
            <w:tcW w:w="2835" w:type="dxa"/>
          </w:tcPr>
          <w:p w14:paraId="58392DF0" w14:textId="77777777" w:rsidR="004675DA" w:rsidRPr="004675DA" w:rsidRDefault="004675DA" w:rsidP="00BD4F88">
            <w:pPr>
              <w:spacing w:line="273" w:lineRule="exact"/>
              <w:ind w:left="142"/>
              <w:jc w:val="center"/>
              <w:rPr>
                <w:rFonts w:ascii="Times New Roman" w:hAnsi="Times New Roman"/>
                <w:lang w:val="ru-RU" w:eastAsia="en-US"/>
              </w:rPr>
            </w:pPr>
          </w:p>
        </w:tc>
      </w:tr>
      <w:tr w:rsidR="00BD4F88" w:rsidRPr="00BD4F88" w14:paraId="3AABECA6" w14:textId="77777777" w:rsidTr="00B75528">
        <w:trPr>
          <w:trHeight w:val="273"/>
        </w:trPr>
        <w:tc>
          <w:tcPr>
            <w:tcW w:w="6816" w:type="dxa"/>
            <w:gridSpan w:val="2"/>
          </w:tcPr>
          <w:p w14:paraId="4A31F19A" w14:textId="77777777" w:rsidR="00BD4F88" w:rsidRPr="00BD4F88" w:rsidRDefault="00BD4F88" w:rsidP="00BD4F88">
            <w:pPr>
              <w:spacing w:line="253" w:lineRule="exact"/>
              <w:ind w:left="142"/>
              <w:rPr>
                <w:rFonts w:ascii="Times New Roman" w:hAnsi="Times New Roman"/>
                <w:lang w:eastAsia="en-US"/>
              </w:rPr>
            </w:pPr>
            <w:r w:rsidRPr="00BD4F88">
              <w:rPr>
                <w:rFonts w:ascii="Times New Roman" w:hAnsi="Times New Roman"/>
                <w:lang w:eastAsia="en-US"/>
              </w:rPr>
              <w:t>Итого за</w:t>
            </w:r>
            <w:r w:rsidRPr="00BD4F88">
              <w:rPr>
                <w:rFonts w:ascii="Times New Roman" w:hAnsi="Times New Roman"/>
                <w:spacing w:val="-5"/>
                <w:lang w:eastAsia="en-US"/>
              </w:rPr>
              <w:t xml:space="preserve"> </w:t>
            </w:r>
            <w:r w:rsidR="004675DA">
              <w:rPr>
                <w:rFonts w:ascii="Times New Roman" w:hAnsi="Times New Roman"/>
                <w:spacing w:val="-5"/>
                <w:lang w:val="ru-RU" w:eastAsia="en-US"/>
              </w:rPr>
              <w:t xml:space="preserve">10 </w:t>
            </w:r>
            <w:r w:rsidRPr="00BD4F88">
              <w:rPr>
                <w:rFonts w:ascii="Times New Roman" w:hAnsi="Times New Roman"/>
                <w:spacing w:val="1"/>
                <w:lang w:eastAsia="en-US"/>
              </w:rPr>
              <w:t xml:space="preserve"> </w:t>
            </w:r>
            <w:r w:rsidRPr="00BD4F88">
              <w:rPr>
                <w:rFonts w:ascii="Times New Roman" w:hAnsi="Times New Roman"/>
                <w:lang w:eastAsia="en-US"/>
              </w:rPr>
              <w:t>класс</w:t>
            </w:r>
          </w:p>
        </w:tc>
        <w:tc>
          <w:tcPr>
            <w:tcW w:w="2835" w:type="dxa"/>
          </w:tcPr>
          <w:p w14:paraId="790E7503" w14:textId="77777777" w:rsidR="00BD4F88" w:rsidRPr="00BD4F88" w:rsidRDefault="00BD4F88" w:rsidP="00BD4F88">
            <w:pPr>
              <w:spacing w:line="253" w:lineRule="exact"/>
              <w:ind w:left="142"/>
              <w:jc w:val="center"/>
              <w:rPr>
                <w:rFonts w:ascii="Times New Roman" w:hAnsi="Times New Roman"/>
                <w:lang w:eastAsia="en-US"/>
              </w:rPr>
            </w:pPr>
          </w:p>
        </w:tc>
      </w:tr>
    </w:tbl>
    <w:p w14:paraId="70A2802E" w14:textId="77777777" w:rsidR="004675DA" w:rsidRPr="001777F5" w:rsidRDefault="004675DA" w:rsidP="001777F5">
      <w:pPr>
        <w:widowControl w:val="0"/>
        <w:spacing w:after="0" w:line="276" w:lineRule="auto"/>
        <w:jc w:val="both"/>
        <w:rPr>
          <w:rFonts w:ascii="Times New Roman" w:eastAsia="SchoolBookSanPin" w:hAnsi="Times New Roman"/>
          <w:color w:val="C00000"/>
          <w:sz w:val="28"/>
          <w:szCs w:val="28"/>
          <w:lang w:eastAsia="en-US"/>
        </w:rPr>
      </w:pPr>
    </w:p>
    <w:p w14:paraId="251C69C9" w14:textId="77777777" w:rsidR="004675DA" w:rsidRPr="001777F5" w:rsidRDefault="004675DA" w:rsidP="001777F5">
      <w:pPr>
        <w:widowControl w:val="0"/>
        <w:spacing w:after="0" w:line="276" w:lineRule="auto"/>
        <w:ind w:firstLine="709"/>
        <w:jc w:val="both"/>
        <w:rPr>
          <w:rFonts w:ascii="Times New Roman" w:eastAsia="SchoolBookSanPin" w:hAnsi="Times New Roman"/>
          <w:i/>
          <w:sz w:val="28"/>
          <w:szCs w:val="28"/>
          <w:lang w:eastAsia="en-US"/>
        </w:rPr>
      </w:pPr>
      <w:r w:rsidRPr="001777F5">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4675DA" w:rsidRPr="00BD4F88" w14:paraId="75C4368E" w14:textId="77777777" w:rsidTr="00801E00">
        <w:trPr>
          <w:trHeight w:val="575"/>
        </w:trPr>
        <w:tc>
          <w:tcPr>
            <w:tcW w:w="846" w:type="dxa"/>
          </w:tcPr>
          <w:p w14:paraId="4E130E46" w14:textId="77777777" w:rsidR="004675DA" w:rsidRPr="00BD4F88" w:rsidRDefault="004675DA" w:rsidP="00801E00">
            <w:pPr>
              <w:spacing w:line="237" w:lineRule="auto"/>
              <w:ind w:left="142" w:right="354" w:firstLine="96"/>
              <w:jc w:val="center"/>
              <w:rPr>
                <w:rFonts w:ascii="Times New Roman" w:hAnsi="Times New Roman"/>
                <w:lang w:eastAsia="en-US"/>
              </w:rPr>
            </w:pPr>
            <w:r w:rsidRPr="00BD4F88">
              <w:rPr>
                <w:rFonts w:ascii="Times New Roman" w:hAnsi="Times New Roman"/>
                <w:lang w:eastAsia="en-US"/>
              </w:rPr>
              <w:t>№</w:t>
            </w:r>
            <w:r w:rsidRPr="00BD4F88">
              <w:rPr>
                <w:rFonts w:ascii="Times New Roman" w:hAnsi="Times New Roman"/>
                <w:spacing w:val="-57"/>
                <w:lang w:eastAsia="en-US"/>
              </w:rPr>
              <w:t xml:space="preserve"> </w:t>
            </w:r>
            <w:r w:rsidRPr="00BD4F88">
              <w:rPr>
                <w:rFonts w:ascii="Times New Roman" w:hAnsi="Times New Roman"/>
                <w:lang w:eastAsia="en-US"/>
              </w:rPr>
              <w:t>п/п</w:t>
            </w:r>
          </w:p>
        </w:tc>
        <w:tc>
          <w:tcPr>
            <w:tcW w:w="5970" w:type="dxa"/>
          </w:tcPr>
          <w:p w14:paraId="4C176D7E" w14:textId="77777777" w:rsidR="004675DA" w:rsidRPr="00BD4F88" w:rsidRDefault="004675DA" w:rsidP="00801E00">
            <w:pPr>
              <w:spacing w:line="273" w:lineRule="exact"/>
              <w:ind w:left="142"/>
              <w:jc w:val="center"/>
              <w:rPr>
                <w:rFonts w:ascii="Times New Roman" w:hAnsi="Times New Roman"/>
                <w:lang w:val="ru-RU" w:eastAsia="en-US"/>
              </w:rPr>
            </w:pPr>
            <w:r w:rsidRPr="00BD4F88">
              <w:rPr>
                <w:rFonts w:ascii="Times New Roman" w:hAnsi="Times New Roman"/>
                <w:lang w:val="ru-RU" w:eastAsia="en-US"/>
              </w:rPr>
              <w:t>Наименование</w:t>
            </w:r>
            <w:r w:rsidRPr="00BD4F88">
              <w:rPr>
                <w:rFonts w:ascii="Times New Roman" w:hAnsi="Times New Roman"/>
                <w:spacing w:val="-2"/>
                <w:lang w:val="ru-RU" w:eastAsia="en-US"/>
              </w:rPr>
              <w:t xml:space="preserve"> </w:t>
            </w:r>
            <w:r w:rsidRPr="00BD4F88">
              <w:rPr>
                <w:rFonts w:ascii="Times New Roman" w:hAnsi="Times New Roman"/>
                <w:lang w:val="ru-RU" w:eastAsia="en-US"/>
              </w:rPr>
              <w:t xml:space="preserve">темы </w:t>
            </w:r>
          </w:p>
          <w:p w14:paraId="39D0615A" w14:textId="77777777" w:rsidR="004675DA" w:rsidRPr="00BD4F88" w:rsidRDefault="004675DA" w:rsidP="00801E00">
            <w:pPr>
              <w:spacing w:line="273" w:lineRule="exact"/>
              <w:ind w:left="142"/>
              <w:jc w:val="center"/>
              <w:rPr>
                <w:rFonts w:ascii="Times New Roman" w:hAnsi="Times New Roman"/>
                <w:lang w:val="ru-RU" w:eastAsia="en-US"/>
              </w:rPr>
            </w:pPr>
            <w:r w:rsidRPr="00BD4F88">
              <w:rPr>
                <w:rFonts w:ascii="Times New Roman" w:hAnsi="Times New Roman"/>
                <w:lang w:val="ru-RU" w:eastAsia="en-US"/>
              </w:rPr>
              <w:t>(с учётом рабочей программы воспитания)</w:t>
            </w:r>
          </w:p>
        </w:tc>
        <w:tc>
          <w:tcPr>
            <w:tcW w:w="2835" w:type="dxa"/>
          </w:tcPr>
          <w:p w14:paraId="0A3386BA" w14:textId="77777777" w:rsidR="004675DA" w:rsidRPr="00BD4F88" w:rsidRDefault="004675DA" w:rsidP="00801E00">
            <w:pPr>
              <w:spacing w:line="237" w:lineRule="auto"/>
              <w:ind w:left="142" w:right="27" w:hanging="72"/>
              <w:jc w:val="center"/>
              <w:rPr>
                <w:rFonts w:ascii="Times New Roman" w:hAnsi="Times New Roman"/>
                <w:lang w:val="ru-RU" w:eastAsia="en-US"/>
              </w:rPr>
            </w:pPr>
            <w:r w:rsidRPr="00BD4F88">
              <w:rPr>
                <w:rFonts w:ascii="Times New Roman" w:hAnsi="Times New Roman"/>
                <w:spacing w:val="-1"/>
                <w:lang w:val="ru-RU" w:eastAsia="en-US"/>
              </w:rPr>
              <w:t>Количество часов, отводимых на освоение каждой темы</w:t>
            </w:r>
          </w:p>
        </w:tc>
      </w:tr>
      <w:tr w:rsidR="004675DA" w:rsidRPr="00BD4F88" w14:paraId="266392C1" w14:textId="77777777" w:rsidTr="004675DA">
        <w:trPr>
          <w:trHeight w:val="231"/>
        </w:trPr>
        <w:tc>
          <w:tcPr>
            <w:tcW w:w="9651" w:type="dxa"/>
            <w:gridSpan w:val="3"/>
          </w:tcPr>
          <w:p w14:paraId="036DCD24" w14:textId="77777777" w:rsidR="004675DA" w:rsidRPr="004675DA" w:rsidRDefault="004675DA" w:rsidP="00801E00">
            <w:pPr>
              <w:spacing w:line="237" w:lineRule="auto"/>
              <w:ind w:left="142" w:right="27" w:hanging="72"/>
              <w:jc w:val="center"/>
              <w:rPr>
                <w:rFonts w:ascii="Times New Roman" w:hAnsi="Times New Roman"/>
                <w:b/>
                <w:spacing w:val="-1"/>
                <w:lang w:val="ru-RU" w:eastAsia="en-US"/>
              </w:rPr>
            </w:pPr>
            <w:r w:rsidRPr="004675DA">
              <w:rPr>
                <w:rFonts w:ascii="Times New Roman" w:hAnsi="Times New Roman"/>
                <w:b/>
                <w:spacing w:val="-1"/>
                <w:lang w:val="ru-RU" w:eastAsia="en-US"/>
              </w:rPr>
              <w:t>11 класс</w:t>
            </w:r>
          </w:p>
        </w:tc>
      </w:tr>
      <w:tr w:rsidR="004675DA" w:rsidRPr="00BD4F88" w14:paraId="623442AC" w14:textId="77777777" w:rsidTr="00801E00">
        <w:trPr>
          <w:trHeight w:val="297"/>
        </w:trPr>
        <w:tc>
          <w:tcPr>
            <w:tcW w:w="846" w:type="dxa"/>
          </w:tcPr>
          <w:p w14:paraId="5501C430" w14:textId="77777777" w:rsidR="004675DA" w:rsidRPr="00BD4F88" w:rsidRDefault="004675DA" w:rsidP="00801E00">
            <w:pPr>
              <w:spacing w:line="273" w:lineRule="exact"/>
              <w:ind w:left="142"/>
              <w:rPr>
                <w:rFonts w:ascii="Times New Roman" w:hAnsi="Times New Roman"/>
                <w:lang w:eastAsia="en-US"/>
              </w:rPr>
            </w:pPr>
            <w:r w:rsidRPr="00BD4F88">
              <w:rPr>
                <w:rFonts w:ascii="Times New Roman" w:hAnsi="Times New Roman"/>
                <w:lang w:eastAsia="en-US"/>
              </w:rPr>
              <w:t>1.</w:t>
            </w:r>
          </w:p>
        </w:tc>
        <w:tc>
          <w:tcPr>
            <w:tcW w:w="5970" w:type="dxa"/>
          </w:tcPr>
          <w:p w14:paraId="3FD0499E"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117.7.1. Общая и неорганическая химия.</w:t>
            </w:r>
          </w:p>
          <w:p w14:paraId="34A5069E"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117.7.1.1. Теоретические основы химии.</w:t>
            </w:r>
          </w:p>
          <w:p w14:paraId="39FBBB88"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Химический элемент. Атом. Ядро атома, изотопы. Электронная оболочка. Энергетические уровни, подуровни. Атомные орбитали, s-, p-, d- элементы. Особенности распределения электронов по орбиталям в атомах элементов первых четырёх периодов. Электронная конфигурация атомов. </w:t>
            </w:r>
          </w:p>
          <w:p w14:paraId="09562BF9"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Периодический закон и Периодическая система химических элементов Д.И. Менделеева. Связь периодического закона и Периодической системы химических элементов Д.И. Менделеева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закона в развитии науки. </w:t>
            </w:r>
          </w:p>
          <w:p w14:paraId="49E1A195"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Строение вещества. Химическая связь. Виды химической связи (ковалентная неполярная и полярная, ионная, металлическая). Механизмы образования ковалентной химической связи (обменный и донорно-акцепторный). Водородная связь. Валентность. Электроотрицательность. Степень окисления. Ионы: катионы  и анионы. </w:t>
            </w:r>
          </w:p>
          <w:p w14:paraId="7000BED2"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Вещества молекулярного и немолекулярного строения. Закон постоянства состава вещества. Типы кристаллических решёток. Зависимость свойства веществ  от типа кристаллической решётки. </w:t>
            </w:r>
          </w:p>
          <w:p w14:paraId="67A57B7E"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Понятие о дисперсных системах. Истинные и коллоидные растворы. Массовая доля вещества в растворе.</w:t>
            </w:r>
          </w:p>
          <w:p w14:paraId="527F7EB1"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Классификация неорганических соединений. Номенклатура неорганических веществ. Генетическая связь неорганических веществ, принадлежащих к различным классам.</w:t>
            </w:r>
          </w:p>
          <w:p w14:paraId="002C380D"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Химическая реакция. Классификация химических реакций в </w:t>
            </w:r>
            <w:r w:rsidRPr="004675DA">
              <w:rPr>
                <w:rFonts w:ascii="Times New Roman" w:hAnsi="Times New Roman"/>
                <w:lang w:val="ru-RU" w:eastAsia="en-US"/>
              </w:rPr>
              <w:lastRenderedPageBreak/>
              <w:t>неорганической  и органической химии. Закон сохранения массы веществ, закон сохранения  и превращения энергии при химических реакциях.</w:t>
            </w:r>
          </w:p>
          <w:p w14:paraId="3B6F05D7"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Скорость реакции, её зависимость от различных факторов. Обратимые реакции. Химическое равновесие. Факторы, влияющие на состояние химического равновесия. Принцип Ле Шателье. </w:t>
            </w:r>
          </w:p>
          <w:p w14:paraId="2D3FEF03"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Электролитическая диссоциация. Сильные и слабые электролиты. Среда водных растворов веществ: кислая, нейтральная, щелочная. Реакции ионного обмена. </w:t>
            </w:r>
          </w:p>
          <w:p w14:paraId="08C10928"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Окислительно-восстановительные реакции.</w:t>
            </w:r>
          </w:p>
          <w:p w14:paraId="7088E672"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Экспериментальные методы изучения веществ и их превращений: демонстрация таблиц «Периодическая система химических элементов Д.И. Менделеева», изучение моделей кристаллических решёток, наблюдение  и описание демонстрационных и лабораторных опытов (разложение пероксида водорода в присутствии катализатора, определение среды растворов веществ  с помощью универсального индикатора, реакции ионного обмена), проведение практической работы «Влияние различных факторов на скорость химической реакции».</w:t>
            </w:r>
          </w:p>
          <w:p w14:paraId="4EFD95FB"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Расчётные задачи.</w:t>
            </w:r>
          </w:p>
          <w:p w14:paraId="716F8DAE" w14:textId="77777777" w:rsidR="004675DA" w:rsidRPr="00C05AEB"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Расчёты по уравнениям химических реакций, в том числе термохимические расчёты, расчёты с использованием понятия «массовая доля вещества».</w:t>
            </w:r>
          </w:p>
        </w:tc>
        <w:tc>
          <w:tcPr>
            <w:tcW w:w="2835" w:type="dxa"/>
          </w:tcPr>
          <w:p w14:paraId="5F9B41B2" w14:textId="77777777" w:rsidR="004675DA" w:rsidRPr="00C05AEB" w:rsidRDefault="004675DA" w:rsidP="00801E00">
            <w:pPr>
              <w:spacing w:line="273" w:lineRule="exact"/>
              <w:ind w:left="142"/>
              <w:jc w:val="center"/>
              <w:rPr>
                <w:rFonts w:ascii="Times New Roman" w:hAnsi="Times New Roman"/>
                <w:lang w:val="ru-RU" w:eastAsia="en-US"/>
              </w:rPr>
            </w:pPr>
            <w:r w:rsidRPr="00C05AEB">
              <w:rPr>
                <w:rFonts w:ascii="Times New Roman" w:hAnsi="Times New Roman"/>
                <w:i/>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4675DA" w:rsidRPr="00BD4F88" w14:paraId="11204146" w14:textId="77777777" w:rsidTr="00801E00">
        <w:trPr>
          <w:trHeight w:val="297"/>
        </w:trPr>
        <w:tc>
          <w:tcPr>
            <w:tcW w:w="846" w:type="dxa"/>
          </w:tcPr>
          <w:p w14:paraId="09EEA7BD" w14:textId="77777777" w:rsidR="004675DA" w:rsidRPr="004675DA" w:rsidRDefault="004675DA" w:rsidP="00801E00">
            <w:pPr>
              <w:spacing w:line="273" w:lineRule="exact"/>
              <w:ind w:left="142"/>
              <w:rPr>
                <w:rFonts w:ascii="Times New Roman" w:hAnsi="Times New Roman"/>
                <w:lang w:val="ru-RU" w:eastAsia="en-US"/>
              </w:rPr>
            </w:pPr>
            <w:r>
              <w:rPr>
                <w:rFonts w:ascii="Times New Roman" w:hAnsi="Times New Roman"/>
                <w:lang w:val="ru-RU" w:eastAsia="en-US"/>
              </w:rPr>
              <w:lastRenderedPageBreak/>
              <w:t>2.</w:t>
            </w:r>
          </w:p>
        </w:tc>
        <w:tc>
          <w:tcPr>
            <w:tcW w:w="5970" w:type="dxa"/>
          </w:tcPr>
          <w:p w14:paraId="23A5BCAD"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117.7.1.2. Раздел 2. Неорганическая химия.</w:t>
            </w:r>
          </w:p>
          <w:p w14:paraId="28440979"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Неметаллы. Положение неметаллов в Периодической системе химических элементов Д.И. Менделеева и особенности строения атомов. Физические свойства неметаллов. Аллотропия неметаллов (на примере кислорода, серы, фосфора  и углерода). </w:t>
            </w:r>
          </w:p>
          <w:p w14:paraId="552C2B84"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Химические свойства важнейших неметаллов (галогенов, серы, азота, фосфора, углерода и кремния) и их соединений (оксидов, кислородсодержащих кислот, водородных соединений).</w:t>
            </w:r>
          </w:p>
          <w:p w14:paraId="1A8E4883"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Применение важнейших неметаллов и их соединений.</w:t>
            </w:r>
          </w:p>
          <w:p w14:paraId="5F809019"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Металлы. Положение металлов в Периодической системе химических элементов Д.И. Менделеева. Особенности строения электронных оболочек атомов металлов. Общие физические свойства металлов. Сплавы металлов. Электрохимический ряд напряжений металлов.</w:t>
            </w:r>
          </w:p>
          <w:p w14:paraId="6224E5FF"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Химические свойства важнейших металлов (натрий, калий, кальций, магний, алюминий, цинк, хром, железо, медь) и их соединений. </w:t>
            </w:r>
          </w:p>
          <w:p w14:paraId="3C985C73"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Общие способы получения металлов. Применение металлов в быту  и технике.</w:t>
            </w:r>
          </w:p>
          <w:p w14:paraId="3C1F886F"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Экспериментальные методы изучения веществ и их превращений: изучение коллекции «Металлы и сплавы», образцов неметаллов, решение экспериментальных задач, наблюдение и описание демонстрационных и лабораторных опытов (взаимодействие гидроксида алюминия с растворами кислот и щелочей, качественные реакции на катионы металлов).</w:t>
            </w:r>
          </w:p>
          <w:p w14:paraId="20C1F04E"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Расчётные задачи.</w:t>
            </w:r>
          </w:p>
          <w:p w14:paraId="4B2C9BFA"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Расчёты массы вещества или объёма газов по известному </w:t>
            </w:r>
            <w:r w:rsidRPr="004675DA">
              <w:rPr>
                <w:rFonts w:ascii="Times New Roman" w:hAnsi="Times New Roman"/>
                <w:lang w:val="ru-RU" w:eastAsia="en-US"/>
              </w:rPr>
              <w:lastRenderedPageBreak/>
              <w:t>количеству вещества, массе или объёму одного из участвующих в реакции веществ, расчёты массы (объёма, количества вещества) продуктов реакции, если одно из веществ имеет примеси.</w:t>
            </w:r>
          </w:p>
        </w:tc>
        <w:tc>
          <w:tcPr>
            <w:tcW w:w="2835" w:type="dxa"/>
          </w:tcPr>
          <w:p w14:paraId="0968B624" w14:textId="77777777" w:rsidR="004675DA" w:rsidRPr="004675DA" w:rsidRDefault="004675DA" w:rsidP="00801E00">
            <w:pPr>
              <w:spacing w:line="273" w:lineRule="exact"/>
              <w:ind w:left="142"/>
              <w:jc w:val="center"/>
              <w:rPr>
                <w:rFonts w:ascii="Times New Roman" w:hAnsi="Times New Roman"/>
                <w:i/>
                <w:szCs w:val="24"/>
                <w:lang w:val="ru-RU" w:eastAsia="en-US"/>
              </w:rPr>
            </w:pPr>
          </w:p>
        </w:tc>
      </w:tr>
      <w:tr w:rsidR="004675DA" w:rsidRPr="00BD4F88" w14:paraId="269740D2" w14:textId="77777777" w:rsidTr="00801E00">
        <w:trPr>
          <w:trHeight w:val="297"/>
        </w:trPr>
        <w:tc>
          <w:tcPr>
            <w:tcW w:w="846" w:type="dxa"/>
          </w:tcPr>
          <w:p w14:paraId="1D74C4C4" w14:textId="77777777" w:rsidR="004675DA" w:rsidRPr="004675DA" w:rsidRDefault="004675DA" w:rsidP="00801E00">
            <w:pPr>
              <w:spacing w:line="273" w:lineRule="exact"/>
              <w:ind w:left="142"/>
              <w:rPr>
                <w:rFonts w:ascii="Times New Roman" w:hAnsi="Times New Roman"/>
                <w:lang w:val="ru-RU" w:eastAsia="en-US"/>
              </w:rPr>
            </w:pPr>
            <w:r>
              <w:rPr>
                <w:rFonts w:ascii="Times New Roman" w:hAnsi="Times New Roman"/>
                <w:lang w:val="ru-RU" w:eastAsia="en-US"/>
              </w:rPr>
              <w:lastRenderedPageBreak/>
              <w:t>3.</w:t>
            </w:r>
          </w:p>
        </w:tc>
        <w:tc>
          <w:tcPr>
            <w:tcW w:w="5970" w:type="dxa"/>
          </w:tcPr>
          <w:p w14:paraId="23AD5EBC"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117.7.1.3. Химия и жизнь. Межпредметные связи.</w:t>
            </w:r>
          </w:p>
          <w:p w14:paraId="4D18095E"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Роль химии в обеспечении экологической, энергетической и пищевой безопасности, развитии медицины. Понятие о научных методах познания веществ  и химических реакций. </w:t>
            </w:r>
          </w:p>
          <w:p w14:paraId="2E2C4865"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Представления об общих научных принципах промышленного получения важнейших веществ. </w:t>
            </w:r>
          </w:p>
          <w:p w14:paraId="73E21E15"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Человек в мире веществ и материалов: важнейшие строительные материалы, конструкционные материалы, краски, стекло, керамика, материалы для электроники, наноматериалы, органические и минеральные удобрения. </w:t>
            </w:r>
          </w:p>
          <w:p w14:paraId="44A91233"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Химия и здоровье человека: правила использования лекарственных препаратов, правила безопасного использования препаратов бытовой химии  в повседневной жизни.</w:t>
            </w:r>
          </w:p>
        </w:tc>
        <w:tc>
          <w:tcPr>
            <w:tcW w:w="2835" w:type="dxa"/>
          </w:tcPr>
          <w:p w14:paraId="252C110F" w14:textId="77777777" w:rsidR="004675DA" w:rsidRPr="004675DA" w:rsidRDefault="004675DA" w:rsidP="00801E00">
            <w:pPr>
              <w:spacing w:line="273" w:lineRule="exact"/>
              <w:ind w:left="142"/>
              <w:jc w:val="center"/>
              <w:rPr>
                <w:rFonts w:ascii="Times New Roman" w:hAnsi="Times New Roman"/>
                <w:i/>
                <w:szCs w:val="24"/>
                <w:lang w:val="ru-RU" w:eastAsia="en-US"/>
              </w:rPr>
            </w:pPr>
          </w:p>
        </w:tc>
      </w:tr>
      <w:tr w:rsidR="004675DA" w:rsidRPr="00BD4F88" w14:paraId="3C468C3E" w14:textId="77777777" w:rsidTr="00801E00">
        <w:trPr>
          <w:trHeight w:val="297"/>
        </w:trPr>
        <w:tc>
          <w:tcPr>
            <w:tcW w:w="6816" w:type="dxa"/>
            <w:gridSpan w:val="2"/>
          </w:tcPr>
          <w:p w14:paraId="139E8000" w14:textId="77777777" w:rsidR="004675DA" w:rsidRPr="004675DA" w:rsidRDefault="004675DA" w:rsidP="00801E00">
            <w:pPr>
              <w:spacing w:line="274" w:lineRule="exact"/>
              <w:ind w:left="142"/>
              <w:jc w:val="both"/>
              <w:rPr>
                <w:rFonts w:ascii="Times New Roman" w:hAnsi="Times New Roman"/>
                <w:lang w:val="ru-RU" w:eastAsia="en-US"/>
              </w:rPr>
            </w:pPr>
            <w:r>
              <w:rPr>
                <w:rFonts w:ascii="Times New Roman" w:hAnsi="Times New Roman"/>
                <w:lang w:val="ru-RU" w:eastAsia="en-US"/>
              </w:rPr>
              <w:t>Итого за 11 класс</w:t>
            </w:r>
          </w:p>
        </w:tc>
        <w:tc>
          <w:tcPr>
            <w:tcW w:w="2835" w:type="dxa"/>
          </w:tcPr>
          <w:p w14:paraId="42A12CF5" w14:textId="77777777" w:rsidR="004675DA" w:rsidRPr="00C05AEB" w:rsidRDefault="004675DA" w:rsidP="00801E00">
            <w:pPr>
              <w:spacing w:line="273" w:lineRule="exact"/>
              <w:ind w:left="142"/>
              <w:jc w:val="center"/>
              <w:rPr>
                <w:rFonts w:ascii="Times New Roman" w:hAnsi="Times New Roman"/>
                <w:i/>
                <w:szCs w:val="24"/>
                <w:lang w:eastAsia="en-US"/>
              </w:rPr>
            </w:pPr>
          </w:p>
        </w:tc>
      </w:tr>
    </w:tbl>
    <w:p w14:paraId="797F0D2C" w14:textId="77777777" w:rsidR="004675DA" w:rsidRP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1A294B58" w14:textId="77777777" w:rsidR="00BD4F88" w:rsidRPr="001777F5" w:rsidRDefault="00BD4F88" w:rsidP="001777F5">
      <w:pPr>
        <w:widowControl w:val="0"/>
        <w:tabs>
          <w:tab w:val="left" w:pos="2309"/>
        </w:tabs>
        <w:spacing w:after="0" w:line="276" w:lineRule="auto"/>
        <w:ind w:firstLine="709"/>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30" w:history="1">
        <w:r w:rsidRPr="001777F5">
          <w:rPr>
            <w:rFonts w:ascii="Times New Roman" w:eastAsia="Calibri" w:hAnsi="Times New Roman"/>
            <w:color w:val="0563C1"/>
            <w:sz w:val="28"/>
            <w:szCs w:val="28"/>
            <w:u w:val="single"/>
            <w:lang w:eastAsia="en-US"/>
          </w:rPr>
          <w:t>https://edsoo.ru/</w:t>
        </w:r>
      </w:hyperlink>
      <w:r w:rsidRPr="001777F5">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как основные структурные компоненты по ФГОС выдержаны. </w:t>
      </w:r>
    </w:p>
    <w:p w14:paraId="3D3C3A46" w14:textId="77777777" w:rsidR="00CA0CC3" w:rsidRPr="001777F5" w:rsidRDefault="00CA0CC3" w:rsidP="001777F5">
      <w:pPr>
        <w:pStyle w:val="aa"/>
        <w:tabs>
          <w:tab w:val="left" w:pos="3240"/>
        </w:tabs>
        <w:spacing w:line="276" w:lineRule="auto"/>
        <w:jc w:val="both"/>
        <w:rPr>
          <w:rFonts w:ascii="Times New Roman" w:hAnsi="Times New Roman"/>
          <w:sz w:val="28"/>
          <w:szCs w:val="28"/>
        </w:rPr>
      </w:pPr>
    </w:p>
    <w:p w14:paraId="4A9457F6" w14:textId="77777777" w:rsidR="00B75528" w:rsidRPr="001777F5" w:rsidRDefault="00B75528" w:rsidP="001777F5">
      <w:pPr>
        <w:suppressAutoHyphens/>
        <w:spacing w:after="0" w:line="276" w:lineRule="auto"/>
        <w:ind w:firstLine="709"/>
        <w:contextualSpacing/>
        <w:jc w:val="both"/>
        <w:rPr>
          <w:rFonts w:ascii="Times New Roman" w:eastAsia="Calibri" w:hAnsi="Times New Roman"/>
          <w:b/>
          <w:sz w:val="28"/>
          <w:szCs w:val="28"/>
          <w:lang w:eastAsia="en-US"/>
        </w:rPr>
      </w:pPr>
      <w:r w:rsidRPr="001777F5">
        <w:rPr>
          <w:rFonts w:ascii="Times New Roman" w:hAnsi="Times New Roman"/>
          <w:sz w:val="28"/>
          <w:szCs w:val="28"/>
        </w:rPr>
        <w:tab/>
      </w:r>
      <w:r w:rsidR="00817E4B" w:rsidRPr="001777F5">
        <w:rPr>
          <w:rFonts w:ascii="Times New Roman" w:eastAsia="Calibri" w:hAnsi="Times New Roman"/>
          <w:b/>
          <w:sz w:val="28"/>
          <w:szCs w:val="28"/>
          <w:lang w:eastAsia="en-US"/>
        </w:rPr>
        <w:t>Р</w:t>
      </w:r>
      <w:r w:rsidRPr="001777F5">
        <w:rPr>
          <w:rFonts w:ascii="Times New Roman" w:eastAsia="Calibri" w:hAnsi="Times New Roman"/>
          <w:b/>
          <w:sz w:val="28"/>
          <w:szCs w:val="28"/>
          <w:lang w:eastAsia="en-US"/>
        </w:rPr>
        <w:t>абочая программа по учебному предмету</w:t>
      </w:r>
      <w:r w:rsidR="00817E4B" w:rsidRPr="001777F5">
        <w:rPr>
          <w:rFonts w:ascii="Times New Roman" w:eastAsia="Calibri" w:hAnsi="Times New Roman"/>
          <w:b/>
          <w:sz w:val="28"/>
          <w:szCs w:val="28"/>
          <w:lang w:eastAsia="en-US"/>
        </w:rPr>
        <w:t xml:space="preserve"> «Химия» (углублённый уровень)</w:t>
      </w:r>
    </w:p>
    <w:p w14:paraId="37FF4B9D" w14:textId="77777777" w:rsidR="00817E4B" w:rsidRPr="006342A6" w:rsidRDefault="00817E4B" w:rsidP="006342A6">
      <w:pPr>
        <w:widowControl w:val="0"/>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Р</w:t>
      </w:r>
      <w:r w:rsidR="00B75528" w:rsidRPr="001777F5">
        <w:rPr>
          <w:rFonts w:ascii="Times New Roman" w:eastAsia="Calibri" w:hAnsi="Times New Roman"/>
          <w:sz w:val="28"/>
          <w:szCs w:val="28"/>
          <w:lang w:eastAsia="en-US"/>
        </w:rPr>
        <w:t xml:space="preserve">абочая программа по учебному предмету «Химия» (углублённый уровень) (предметная область «Естественно-научные предметы») (далее соответственно – программа по химии, химия) </w:t>
      </w:r>
      <w:r w:rsidR="006342A6" w:rsidRPr="006342A6">
        <w:rPr>
          <w:rFonts w:ascii="Times New Roman" w:eastAsia="Calibri" w:hAnsi="Times New Roman"/>
          <w:sz w:val="28"/>
          <w:szCs w:val="28"/>
          <w:lang w:eastAsia="en-US"/>
        </w:rPr>
        <w:t xml:space="preserve">составлена на основе федеральной рабочей программы по химии и </w:t>
      </w:r>
      <w:r w:rsidR="00B75528" w:rsidRPr="001777F5">
        <w:rPr>
          <w:rFonts w:ascii="Times New Roman" w:eastAsia="Calibri" w:hAnsi="Times New Roman"/>
          <w:sz w:val="28"/>
          <w:szCs w:val="28"/>
          <w:lang w:eastAsia="en-US"/>
        </w:rPr>
        <w:t>включает пояснительную записку, содержание обучения, планируемые результаты освоения программы по химии</w:t>
      </w:r>
      <w:r w:rsidR="004675DA" w:rsidRPr="001777F5">
        <w:rPr>
          <w:rFonts w:ascii="Times New Roman" w:eastAsia="Calibri" w:hAnsi="Times New Roman"/>
          <w:sz w:val="28"/>
          <w:szCs w:val="28"/>
          <w:lang w:eastAsia="en-US"/>
        </w:rPr>
        <w:t xml:space="preserve"> и тематиеское планирование</w:t>
      </w:r>
      <w:r w:rsidR="00B75528" w:rsidRPr="001777F5">
        <w:rPr>
          <w:rFonts w:ascii="Times New Roman" w:eastAsia="Calibri" w:hAnsi="Times New Roman"/>
          <w:sz w:val="28"/>
          <w:szCs w:val="28"/>
          <w:lang w:eastAsia="en-US"/>
        </w:rPr>
        <w:t>.</w:t>
      </w:r>
    </w:p>
    <w:p w14:paraId="5804984E" w14:textId="77777777" w:rsidR="00270E9D" w:rsidRPr="001777F5" w:rsidRDefault="00817E4B" w:rsidP="006342A6">
      <w:pPr>
        <w:widowControl w:val="0"/>
        <w:spacing w:after="0" w:line="276" w:lineRule="auto"/>
        <w:ind w:firstLine="709"/>
        <w:jc w:val="center"/>
        <w:rPr>
          <w:rFonts w:ascii="Times New Roman" w:eastAsia="OfficinaSansBoldITC" w:hAnsi="Times New Roman"/>
          <w:b/>
          <w:sz w:val="28"/>
          <w:szCs w:val="28"/>
          <w:lang w:eastAsia="en-US"/>
        </w:rPr>
      </w:pPr>
      <w:r w:rsidRPr="001777F5">
        <w:rPr>
          <w:rFonts w:ascii="Times New Roman" w:eastAsia="OfficinaSansBoldITC" w:hAnsi="Times New Roman"/>
          <w:b/>
          <w:sz w:val="28"/>
          <w:szCs w:val="28"/>
          <w:lang w:eastAsia="en-US"/>
        </w:rPr>
        <w:t>Пояснительная записка</w:t>
      </w:r>
    </w:p>
    <w:p w14:paraId="4353D31C" w14:textId="77777777" w:rsidR="00B75528" w:rsidRPr="001777F5" w:rsidRDefault="00B75528" w:rsidP="001777F5">
      <w:pPr>
        <w:widowControl w:val="0"/>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SchoolBookSanPin" w:hAnsi="Times New Roman"/>
          <w:sz w:val="28"/>
          <w:szCs w:val="28"/>
          <w:lang w:eastAsia="en-US"/>
        </w:rPr>
        <w:t>Программа по химии на уровне среднего общего образования разработана</w:t>
      </w:r>
      <w:r w:rsidRPr="001777F5">
        <w:rPr>
          <w:rFonts w:ascii="Times New Roman" w:eastAsia="Calibri" w:hAnsi="Times New Roman"/>
          <w:sz w:val="28"/>
          <w:szCs w:val="28"/>
          <w:lang w:eastAsia="en-US"/>
        </w:rPr>
        <w:t xml:space="preserve"> на основе требований к результатам освоения основной образовательной программы среднего общего образования, представленных  в ФГОС СОО.</w:t>
      </w:r>
      <w:r w:rsidRPr="001777F5">
        <w:rPr>
          <w:rFonts w:ascii="Times New Roman" w:eastAsia="Calibri" w:hAnsi="Times New Roman"/>
          <w:sz w:val="28"/>
          <w:szCs w:val="28"/>
          <w:vertAlign w:val="superscript"/>
          <w:lang w:eastAsia="en-US"/>
        </w:rPr>
        <w:t xml:space="preserve"> </w:t>
      </w:r>
    </w:p>
    <w:p w14:paraId="01D6ACCC"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Химия на уровне углублённого изучения занимает важное место  в системе естественно-научного образования учащихся 10–11 классов. Изучение предмета, реализуемое в условиях дифференцированного, профильного обучения, призвано обеспечить общеобразовательную и общекультурную подготовку выпускников школы, необходимую для адаптации их к быстро меняющимся условиям жизни в социуме, а также для продолжения обучения  в организациях профессионального образования, в которых химия является одной  из приоритетных дисциплин.</w:t>
      </w:r>
    </w:p>
    <w:p w14:paraId="23AFB67F"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OfficinaSansBoldITC" w:hAnsi="Times New Roman"/>
          <w:sz w:val="28"/>
          <w:szCs w:val="28"/>
        </w:rPr>
        <w:t> </w:t>
      </w:r>
      <w:r w:rsidRPr="001777F5">
        <w:rPr>
          <w:rFonts w:ascii="Times New Roman" w:hAnsi="Times New Roman"/>
          <w:sz w:val="28"/>
          <w:szCs w:val="28"/>
        </w:rPr>
        <w:t xml:space="preserve">В программе по химии назначение предмета «Химия» получает подробную </w:t>
      </w:r>
      <w:r w:rsidRPr="001777F5">
        <w:rPr>
          <w:rFonts w:ascii="Times New Roman" w:hAnsi="Times New Roman"/>
          <w:sz w:val="28"/>
          <w:szCs w:val="28"/>
        </w:rPr>
        <w:lastRenderedPageBreak/>
        <w:t>интерпретацию в соответствии с основополагающими положениями ФГОС СОО о взаимообусловленности целей, содержания, результатов обучения  и требований к уровню подготовки выпускников. Свидетельством тому являются следующие выполняемые программой по химии функции:</w:t>
      </w:r>
    </w:p>
    <w:p w14:paraId="26F8FC4F"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информационно-методическая, реализация которой обеспечивает получение представления о целях, содержании, общей стратегии обучения, воспитания  и развития обучающихся средствами предмета, изучаемого в рамках конкретного профиля;</w:t>
      </w:r>
    </w:p>
    <w:p w14:paraId="38F428D5"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организационно-планирующая, которая предусматривает определение:</w:t>
      </w:r>
    </w:p>
    <w:p w14:paraId="09CF4DD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принципов структурирования и последовательности изучения учебного материала, количественных и качественных его характеристик; </w:t>
      </w:r>
    </w:p>
    <w:p w14:paraId="70E92DF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подходов к формированию содержательной основы контроля и оценки образовательных достижений обучающихся в рамках итоговой аттестации в форме единого государственного экзамена по химии.</w:t>
      </w:r>
    </w:p>
    <w:p w14:paraId="3C95D4F8"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Программа для углублённого изучения химии: </w:t>
      </w:r>
    </w:p>
    <w:p w14:paraId="5B17FF6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устанавливает инвариантное предметное содержание, обязательное  для изучения в рамках отдельных профилей, предусматривает распределение  и структурирование его по классам, основным содержательным линиям/разделам курса; </w:t>
      </w:r>
    </w:p>
    <w:p w14:paraId="42AD7C3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даёт примерное распределение учебного времени, рекомендуемого  для изучения отдельных тем; </w:t>
      </w:r>
    </w:p>
    <w:p w14:paraId="148412FE"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предлагает примерную последовательность изучения учебного материала  с учётом логики построения курса, внутрипредметных и межпредметных связей;</w:t>
      </w:r>
    </w:p>
    <w:p w14:paraId="29D96428" w14:textId="77777777" w:rsidR="00B75528" w:rsidRPr="001777F5" w:rsidRDefault="00B75528" w:rsidP="001777F5">
      <w:pPr>
        <w:widowControl w:val="0"/>
        <w:spacing w:after="0" w:line="276" w:lineRule="auto"/>
        <w:ind w:firstLine="709"/>
        <w:contextualSpacing/>
        <w:jc w:val="both"/>
        <w:rPr>
          <w:rFonts w:ascii="Times New Roman" w:eastAsia="Calibri" w:hAnsi="Times New Roman"/>
          <w:sz w:val="28"/>
          <w:szCs w:val="28"/>
          <w:lang w:eastAsia="en-US"/>
        </w:rPr>
      </w:pPr>
      <w:r w:rsidRPr="001777F5">
        <w:rPr>
          <w:rFonts w:ascii="Times New Roman" w:eastAsia="Calibri" w:hAnsi="Times New Roman"/>
          <w:sz w:val="28"/>
          <w:szCs w:val="28"/>
          <w:lang w:eastAsia="en-US"/>
        </w:rPr>
        <w:t>даёт методическую интерпретацию целей и задач изучения предмета  на углублённом уровне с учётом современных приоритетов в системе среднего общего образования, содержательной характеристики планируемых результатов освоения основной образовательной программы среднего общего образования (личностных, метапредметных, предметных), а также с учётом основных видов  учебно-познавательных действий обучающегося по освоению содержания предмета.</w:t>
      </w:r>
    </w:p>
    <w:p w14:paraId="13E409C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По всем позициям в программе по химии предусмотрена преемственность с обучением химии на уровне основного общего образования.</w:t>
      </w:r>
    </w:p>
    <w:p w14:paraId="2E5705EF"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Программа по химии служит ориентиром для составления авторских рабочих программ. За пределами установленной программой по химии обязательной (инвариантной) составляющей содержания учебного предмета «Химия» остаётся возможность выбора его вариативной составляющей, которая должна определяться в соответствии с направлением конкретного профиля обучения. Авторами рабочих программ может быть предложен иной подход к структурированию учебного материала и последовательности его изучения, своё видение путей и способов формирования системы предметных знаний, умений и видов учебной деятельности, а также системы способов и методических приёмов </w:t>
      </w:r>
      <w:r w:rsidRPr="001777F5">
        <w:rPr>
          <w:rFonts w:ascii="Times New Roman" w:hAnsi="Times New Roman"/>
          <w:sz w:val="28"/>
          <w:szCs w:val="28"/>
        </w:rPr>
        <w:lastRenderedPageBreak/>
        <w:t>по развитию и воспитанию обучающихся.</w:t>
      </w:r>
    </w:p>
    <w:p w14:paraId="5B8B6CF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В соответствии с концептуальными положениями ФГОС СОО  о назначении предметов базового и углублённого уровней в системе дифференцированного обучения на уровне среднего общего образования химия на уровне углублённого изучения направлен на реализацию преемственности  с последующим этапом получения химического образования в рамках изучения специальных естественно-научных и химических дисциплин в вузах и организациях среднего профессионального образования. В этой связи изучение предмета «Химия» ориентировано преимущественно на расширение и углубление теоретической  и практической подготовки обучающихся, выбравших определённый профиль обучения, в том числе с перспективой последующего получения химического образования в организациях профессионального образования. В свете требований ФГОС СОО к планируемым результатам освоения основной образовательной программы среднего общего образования изучение предмета «Химия» ориентировано также на решение задач воспитания и социального развития обучающихся, на формирование у них общеинтеллектуальных умений, умений рационализации учебного труда и обобщённых способов деятельности, имеющих междисциплинарный, надпредметный характер. </w:t>
      </w:r>
    </w:p>
    <w:p w14:paraId="0EE093C8"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Химия на уровне углублённого изучения включает углублённые курсы – «Органическая химия» и «Общая и неорганическая химия». При определении подходов к отбору и структурной организации содержания этих курсов в программе по химии за основу приняты положения ФГОС СОО о различиях базового и углублённого уровней изучения предмета.</w:t>
      </w:r>
    </w:p>
    <w:p w14:paraId="589214C7"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Основу содержания курсов «Органическая химия» и «Общая  и неорганическая химия» составляет совокупность предметных знаний и умений, относящихся к базовому уровню изучения предмета. Эта система знаний получает определённое теоретическое дополнение, позволяющее осознанно освоить существенно больший объём фактологического материала. На углублённом уровне изучения предмета обеспечена возможность значительного увеличения объёма знаний о химических элементах и свойствах их соединений на основе расширения  и углубления представлений о строении вещества, химической связи  и закономерностях протекания реакций, рассматриваемых с точки зрения химической кинетики и термодинамики. Изучение периодического закона  и Периодической системы химических элементов базируется на современных квантовомеханических представлениях о строении атома. Химическая связь объясняется с точки зрения энергетических изменений при её образовании  и разрушении, а также с точки зрения механизмов её образования. Изучение типов реакций дополняется формированием представлений об электрохимических процессах и электролизе расплавов и растворов веществ. В курсе органической химии при рассмотрении реакционной способности соединений уделяется особое внимание вопросам об электронных эффектах, о взаимном влиянии атомов  в </w:t>
      </w:r>
      <w:r w:rsidRPr="001777F5">
        <w:rPr>
          <w:rFonts w:ascii="Times New Roman" w:hAnsi="Times New Roman"/>
          <w:sz w:val="28"/>
          <w:szCs w:val="28"/>
        </w:rPr>
        <w:lastRenderedPageBreak/>
        <w:t>молекулах и механизмах реакций.</w:t>
      </w:r>
    </w:p>
    <w:p w14:paraId="77340E2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Особое значение имеет то, что на содержание курсов химии углублённого уровня изучения для классов определённого профиля (главным образом на их структуру и характер дополнений к общей системе предметных знаний) оказывают влияние смежные предметы. Так, например, в содержании предмета для классов химико-физического профиля большое значение будут иметь элементы учебного материала по общей химии. При изучении предмета в данном случае акцент будет сделан на общность методов познания, общность законов  и теорий в химии и в физике: атомно-молекулярная теория (молекулярная теория  в физике), законы сохранения массы и энергии, законы термодинамики, электролиза, представления о строении веществ и другое.</w:t>
      </w:r>
    </w:p>
    <w:p w14:paraId="2310C62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В содержании предмета для классов химико-биологического профиля больший удельный вес будет иметь органическая химия. В этом случае предоставляется возможность для более обстоятельного рассмотрения химической организации клетки как биологической системы, в состав которой входят,  к примеру, такие структурные компоненты, как липиды, белки, углеводы, нуклеиновые кислоты и другие. При этом знания о составе и свойствах представителей основных классов органических веществ служат основой  для изучения сущности процессов фотосинтеза, дыхания, пищеварения.</w:t>
      </w:r>
    </w:p>
    <w:p w14:paraId="558F0FC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В плане формирования основ научного мировоззрения, освоения общенаучных методов познания и опыта практического применения научных знаний изучение предмета «Химия» на углублённом уровне основано  на межпредметных связях с учебными предметами, входящими в состав предметных областей «Естественно-научные предметы», «Математика и информатика»  и «Русский язык и литература». </w:t>
      </w:r>
    </w:p>
    <w:p w14:paraId="6C5DFD71"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При изучении учебного предмета «Химия» на углублённом уровне также, как на уровне основного и среднего общего образования (на базовом уровне), задачей первостепенной значимости является формирование основ науки химии  как области современного естествознания, практической деятельности человека  и одного из компонентов мировой культуры. Решение этой задачи на углублённом уровне изучения предмета предполагает реализацию таких целей, как:</w:t>
      </w:r>
    </w:p>
    <w:p w14:paraId="6CD0CD5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формирование представлений: </w:t>
      </w:r>
    </w:p>
    <w:p w14:paraId="21615A3E"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 материальном единстве мира, закономерностях и познаваемости явлений природы, о месте химии в системе естественных наук и её ведущей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2ECFD0D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освоение системы знаний, лежащих в основе химической составляющей </w:t>
      </w:r>
      <w:r w:rsidRPr="001777F5">
        <w:rPr>
          <w:rFonts w:ascii="Times New Roman" w:hAnsi="Times New Roman"/>
          <w:sz w:val="28"/>
          <w:szCs w:val="28"/>
        </w:rPr>
        <w:lastRenderedPageBreak/>
        <w:t>естественно-научной картины мира: фундаментальных понятий, законов и теорий химии, современных представлений о строении вещества на разных уровнях – атомном, ионно-молекулярном, надмолекулярном, о термодинамических  и кинетических закономерностях протекания химических реакций, о химическом равновесии, растворах и дисперсных системах, об общих научных принципах химического производства;</w:t>
      </w:r>
    </w:p>
    <w:p w14:paraId="758AC906"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формирование у обучающихся осознанного понимания востребованности системных химических знаний для объяснения ключевых идей и проблем современной химии, для объяснения и прогнозирования явлений, имеющих естественно-научную природу; грамотного решения проблем, связанных с химией, прогнозирования, анализа и оценки с позиций экологической безопасности последствий бытовой и производственной деятельности человека, связанной  с химическим производством, использованием и переработкой веществ;</w:t>
      </w:r>
    </w:p>
    <w:p w14:paraId="684EE8F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углубление представлений о научных методах познания, необходимых  для приобретения умений ориентироваться в мире веществ и объяснения химических явлений, имеющих место в природе, в практической деятельности  и повседневной жизни.</w:t>
      </w:r>
    </w:p>
    <w:p w14:paraId="364CE47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В плане реализации первоочередных воспитательных и развивающих функций целостной системы среднего общего образования при изучении предмета «Химия» на углублённом уровне особую актуальность приобретают такие цели  и задачи, как:</w:t>
      </w:r>
    </w:p>
    <w:p w14:paraId="3EE65A3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воспитание убеждённости в познаваемости явлений природы, уважения  к процессу творчества в области теоретических и прикладных исследований  в химии, формирование мировоззрения, соответствующего современному уровню развития науки;</w:t>
      </w:r>
    </w:p>
    <w:p w14:paraId="261EC7E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развитие мотивации к обучению и познанию, способностей к самоконтролю  и самовоспитанию на основе усвоения общечеловеческих ценностей;</w:t>
      </w:r>
    </w:p>
    <w:p w14:paraId="05E84C1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развитие познавательных интересов, интеллектуальных и творческих способностей обучающихся, формирование у них сознательного отношения  к самообразованию и непрерывному образованию как условию успешной профессиональной и общественной деятельности, ответственного отношения  к своему здоровью и потребности в здоровом образе жизни;</w:t>
      </w:r>
    </w:p>
    <w:p w14:paraId="3BBC5118"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формирование умений и навыков разумного природопользования, развитие экологической культуры, приобретение опыта общественно-полезной экологической деятельности.</w:t>
      </w:r>
    </w:p>
    <w:p w14:paraId="427FE2C8" w14:textId="77777777" w:rsidR="00817E4B" w:rsidRPr="001777F5" w:rsidRDefault="00817E4B" w:rsidP="001777F5">
      <w:pPr>
        <w:widowControl w:val="0"/>
        <w:spacing w:after="0" w:line="276" w:lineRule="auto"/>
        <w:ind w:firstLine="709"/>
        <w:jc w:val="both"/>
        <w:rPr>
          <w:rFonts w:ascii="Times New Roman" w:eastAsia="SchoolBookSanPin" w:hAnsi="Times New Roman"/>
          <w:position w:val="1"/>
          <w:sz w:val="28"/>
          <w:szCs w:val="28"/>
          <w:lang w:eastAsia="en-US"/>
        </w:rPr>
      </w:pPr>
      <w:r w:rsidRPr="001777F5">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1777F5">
        <w:rPr>
          <w:rFonts w:ascii="Times New Roman" w:eastAsia="SchoolBookSanPin" w:hAnsi="Times New Roman"/>
          <w:position w:val="1"/>
          <w:sz w:val="28"/>
          <w:szCs w:val="28"/>
          <w:lang w:eastAsia="en-US"/>
        </w:rPr>
        <w:t>.</w:t>
      </w:r>
    </w:p>
    <w:p w14:paraId="3F2BDD0F" w14:textId="77777777" w:rsidR="00B75528" w:rsidRPr="001777F5" w:rsidRDefault="00817E4B" w:rsidP="001777F5">
      <w:pPr>
        <w:widowControl w:val="0"/>
        <w:suppressAutoHyphens/>
        <w:autoSpaceDE w:val="0"/>
        <w:autoSpaceDN w:val="0"/>
        <w:adjustRightInd w:val="0"/>
        <w:spacing w:after="0" w:line="276" w:lineRule="auto"/>
        <w:ind w:firstLine="709"/>
        <w:jc w:val="center"/>
        <w:textAlignment w:val="center"/>
        <w:rPr>
          <w:rFonts w:ascii="Times New Roman" w:hAnsi="Times New Roman"/>
          <w:b/>
          <w:bCs/>
          <w:caps/>
          <w:sz w:val="28"/>
          <w:szCs w:val="28"/>
        </w:rPr>
      </w:pPr>
      <w:r w:rsidRPr="001777F5">
        <w:rPr>
          <w:rFonts w:ascii="Times New Roman" w:hAnsi="Times New Roman"/>
          <w:b/>
          <w:bCs/>
          <w:sz w:val="28"/>
          <w:szCs w:val="28"/>
        </w:rPr>
        <w:t>Содержание обучения в 10 классе</w:t>
      </w:r>
    </w:p>
    <w:p w14:paraId="10CC7074" w14:textId="77777777" w:rsidR="00B75528" w:rsidRPr="001777F5" w:rsidRDefault="00B75528" w:rsidP="001777F5">
      <w:pPr>
        <w:widowControl w:val="0"/>
        <w:suppressAutoHyphens/>
        <w:autoSpaceDE w:val="0"/>
        <w:autoSpaceDN w:val="0"/>
        <w:adjustRightInd w:val="0"/>
        <w:spacing w:after="0" w:line="276" w:lineRule="auto"/>
        <w:ind w:firstLine="709"/>
        <w:textAlignment w:val="center"/>
        <w:rPr>
          <w:rFonts w:ascii="Times New Roman" w:hAnsi="Times New Roman"/>
          <w:bCs/>
          <w:sz w:val="28"/>
          <w:szCs w:val="28"/>
        </w:rPr>
      </w:pPr>
      <w:r w:rsidRPr="001777F5">
        <w:rPr>
          <w:rFonts w:ascii="Times New Roman" w:hAnsi="Times New Roman"/>
          <w:bCs/>
          <w:sz w:val="28"/>
          <w:szCs w:val="28"/>
        </w:rPr>
        <w:t xml:space="preserve">Органическая химия. </w:t>
      </w:r>
    </w:p>
    <w:p w14:paraId="0E02CA1E"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Теоретические основы органической химии.</w:t>
      </w:r>
    </w:p>
    <w:p w14:paraId="1C10885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lastRenderedPageBreak/>
        <w:t xml:space="preserve">Предмет и значение органической химии, представление о многообразии органических соединений. </w:t>
      </w:r>
    </w:p>
    <w:p w14:paraId="414A2D5E"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Электронное строение атома углерода: основное и возбуждённое состояния. Валентные возможности атома углерода. Химическая связь в органических соединениях. Типы гибридизации атомных орбиталей углерода. Механизмы образования ковалентной связи (обменный и донорно-акцепторный). Типы перекрывания атомных орбиталей, σ- и π-связи. Одинарная, двойная и тройная связь. Способы разрыва связей в молекулах органических веществ. Понятие  о свободном радикале, нуклеофиле и электрофиле.</w:t>
      </w:r>
    </w:p>
    <w:p w14:paraId="55BB53D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Теория строения органических соединений А.М. Бутлерова и современные представления о структуре молекул. Значение теории строения органических соединений. Молекулярные и структурные формулы. Структурные формулы различных видов: развёрнутая, сокращённая, скелетная. </w:t>
      </w:r>
    </w:p>
    <w:p w14:paraId="0E8CB0D5"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Изомерия. Виды изомерии: структурная, пространственная.</w:t>
      </w:r>
    </w:p>
    <w:p w14:paraId="46689EA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Электронные эффекты в молекулах органических соединений (индуктивный  и мезомерный эффекты). </w:t>
      </w:r>
    </w:p>
    <w:p w14:paraId="369BBDF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Представление о классификации органических веществ. Понятие  о функциональной группе. Гомология. Гомологические ряды. Систематическая номенклатура органических соединений (IUPAC) и тривиальные названия отдельных представителей.</w:t>
      </w:r>
    </w:p>
    <w:p w14:paraId="0FD2ACC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Особенности и классификация органических реакций. Окислительно-восстановительные реакции в органической химии.</w:t>
      </w:r>
    </w:p>
    <w:p w14:paraId="203A38A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u w:val="thick" w:color="000000"/>
        </w:rPr>
        <w:t>Экспериментальные методы изучения веществ и их превращений:</w:t>
      </w:r>
      <w:r w:rsidRPr="001777F5">
        <w:rPr>
          <w:rFonts w:ascii="Times New Roman" w:hAnsi="Times New Roman"/>
          <w:sz w:val="28"/>
          <w:szCs w:val="28"/>
        </w:rPr>
        <w:t xml:space="preserve"> ознакомление с образцами органических веществ и материалами на их основе, опыты по превращению органических веществ при нагревании (плавление, обугливание и горение), конструирование моделей молекул органических веществ. </w:t>
      </w:r>
    </w:p>
    <w:p w14:paraId="749C8F59" w14:textId="77777777" w:rsidR="006342A6" w:rsidRDefault="006342A6" w:rsidP="001777F5">
      <w:pPr>
        <w:widowControl w:val="0"/>
        <w:autoSpaceDE w:val="0"/>
        <w:autoSpaceDN w:val="0"/>
        <w:adjustRightInd w:val="0"/>
        <w:spacing w:after="0" w:line="276" w:lineRule="auto"/>
        <w:ind w:firstLine="709"/>
        <w:jc w:val="both"/>
        <w:textAlignment w:val="center"/>
        <w:rPr>
          <w:rFonts w:ascii="Times New Roman" w:hAnsi="Times New Roman"/>
          <w:b/>
          <w:sz w:val="28"/>
          <w:szCs w:val="28"/>
        </w:rPr>
      </w:pPr>
    </w:p>
    <w:p w14:paraId="35342F03"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b/>
          <w:sz w:val="28"/>
          <w:szCs w:val="28"/>
        </w:rPr>
      </w:pPr>
      <w:r w:rsidRPr="001777F5">
        <w:rPr>
          <w:rFonts w:ascii="Times New Roman" w:hAnsi="Times New Roman"/>
          <w:b/>
          <w:sz w:val="28"/>
          <w:szCs w:val="28"/>
        </w:rPr>
        <w:t>Углеводороды.</w:t>
      </w:r>
    </w:p>
    <w:p w14:paraId="2DFC4C4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Алканы. Гомологический ряд алканов, общая формула, номенклатура  и изомерия. Электронное и пространственное строение молекул алканов,  sp</w:t>
      </w:r>
      <w:r w:rsidRPr="001777F5">
        <w:rPr>
          <w:rFonts w:ascii="Times New Roman" w:hAnsi="Times New Roman"/>
          <w:sz w:val="28"/>
          <w:szCs w:val="28"/>
          <w:vertAlign w:val="superscript"/>
        </w:rPr>
        <w:t>3</w:t>
      </w:r>
      <w:r w:rsidRPr="001777F5">
        <w:rPr>
          <w:rFonts w:ascii="Times New Roman" w:hAnsi="Times New Roman"/>
          <w:sz w:val="28"/>
          <w:szCs w:val="28"/>
        </w:rPr>
        <w:t xml:space="preserve">-гибридизация атомных орбиталей углерода, σ-связь. Физические свойства алканов. </w:t>
      </w:r>
    </w:p>
    <w:p w14:paraId="4307E10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eastAsia="Calibri" w:hAnsi="Times New Roman"/>
          <w:i/>
          <w:iCs/>
          <w:sz w:val="28"/>
          <w:szCs w:val="28"/>
        </w:rPr>
      </w:pPr>
      <w:r w:rsidRPr="001777F5">
        <w:rPr>
          <w:rFonts w:ascii="Times New Roman" w:hAnsi="Times New Roman"/>
          <w:sz w:val="28"/>
          <w:szCs w:val="28"/>
        </w:rPr>
        <w:t xml:space="preserve">Химические свойства алканов: реакции замещения, изомеризации, дегидрирования, циклизации, пиролиза, крекинга, горения. </w:t>
      </w:r>
    </w:p>
    <w:p w14:paraId="2050356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Нахождение в природе. Способы получения и применение алканов. </w:t>
      </w:r>
    </w:p>
    <w:p w14:paraId="401CF62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Циклоалканы. Общая формула, номенклатура и изомерия. Особенности строения и химических свойств малых (циклопропан, циклобутан) и обычных (циклопентан, циклогексан) циклоалканов. Способы получения и применение циклоалканов.</w:t>
      </w:r>
    </w:p>
    <w:p w14:paraId="321AF75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Алкены. Гомологический ряд алкенов, общая формула, номенклатура. Электронное и пространственное строение молекул алкенов, sp</w:t>
      </w:r>
      <w:r w:rsidRPr="001777F5">
        <w:rPr>
          <w:rFonts w:ascii="Times New Roman" w:hAnsi="Times New Roman"/>
          <w:sz w:val="28"/>
          <w:szCs w:val="28"/>
          <w:vertAlign w:val="superscript"/>
        </w:rPr>
        <w:t>2</w:t>
      </w:r>
      <w:r w:rsidRPr="001777F5">
        <w:rPr>
          <w:rFonts w:ascii="Times New Roman" w:hAnsi="Times New Roman"/>
          <w:sz w:val="28"/>
          <w:szCs w:val="28"/>
        </w:rPr>
        <w:t>-гибридизация атомных орбиталей углерода, σ- и π-связи. Структурная и геометрическая  (цис-</w:t>
      </w:r>
      <w:r w:rsidRPr="001777F5">
        <w:rPr>
          <w:rFonts w:ascii="Times New Roman" w:hAnsi="Times New Roman"/>
          <w:sz w:val="28"/>
          <w:szCs w:val="28"/>
        </w:rPr>
        <w:lastRenderedPageBreak/>
        <w:t>транс-) изомерия. Физические свойства алкенов.</w:t>
      </w:r>
    </w:p>
    <w:p w14:paraId="4F8F12D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Химические свойства: реакции присоединения, замещения в α-положение  при двойной связи, полимеризации и окисления. Правило Марковникова. Качественные реакции на двойную связь. </w:t>
      </w:r>
    </w:p>
    <w:p w14:paraId="3ED31E05"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Способы получения и применение алкенов. </w:t>
      </w:r>
    </w:p>
    <w:p w14:paraId="4433841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Алкадиены. Классификация алкадиенов (сопряжённые, изолированные). Особенности электронного строения и химических свойств сопряжённых диенов, 1,2- и 1,4-присоединение. Полимеризация сопряжённых диенов. Способы получения и применение алкадиенов. </w:t>
      </w:r>
    </w:p>
    <w:p w14:paraId="075EBA1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Алкины. Гомологический ряд алкинов, общая формула, номенклатура  и изомерия. Электронное и пространственное строение молекул алкинов,  sp-гибридизация атомных орбиталей углерода. Физические свойства алкинов. </w:t>
      </w:r>
    </w:p>
    <w:p w14:paraId="5815375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Химические свойства: реакции присоединения, димеризации и тримеризации, окисления. Кислотные свойства алкинов, имеющих концевую тройную связь. Качественные реакции на тройную связь.</w:t>
      </w:r>
    </w:p>
    <w:p w14:paraId="40F875D8"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Способы получения и применение алкинов.</w:t>
      </w:r>
    </w:p>
    <w:p w14:paraId="16CDC1A1"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Ароматические углеводороды (арены). Гомологический ряд аренов, общая формула, номенклатура и изомерия. Электронное и пространственное строение молекулы бензола. Физические свойства аренов.</w:t>
      </w:r>
    </w:p>
    <w:p w14:paraId="6E89EF03"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Химические свойства бензола и его гомологов: реакции замещения  в бензольном кольце и углеводородном радикале, реакции присоединения, окисление гомологов бензола. Представление об ориентирующем действии заместителей в бензольном кольце на примере алкильных радикалов, карбоксильной, гидроксильной, амино- и нитрогруппы, атомов галогенов.</w:t>
      </w:r>
    </w:p>
    <w:p w14:paraId="3CA348C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Особенности химических свойств стирола. Полимеризация стирола. </w:t>
      </w:r>
    </w:p>
    <w:p w14:paraId="5F2B58A6"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Способы получения и применение ароматических углеводородов.</w:t>
      </w:r>
    </w:p>
    <w:p w14:paraId="1CF4C328"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Природный газ. Попутные нефтяные газы. Нефть и её происхождение. Каменный уголь и продукты его переработки.</w:t>
      </w:r>
    </w:p>
    <w:p w14:paraId="74EF89C1"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Способы переработки нефти: перегонка, крекинг (термический, каталитический), риформинг, пиролиз. Продукты переработки нефти,  их применение в промышленности и в быту. </w:t>
      </w:r>
    </w:p>
    <w:p w14:paraId="2484A21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Генетическая связь между различными классами углеводородов.</w:t>
      </w:r>
    </w:p>
    <w:p w14:paraId="0F4BBC5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Электронное строение галогенпроизводных углеводородов. Реакции замещения галогена на гидроксогруппу. Действие на галогенпроизводные водного  и спиртового раствора щёлочи. Взаимодействие дигалогеналканов с магнием  и цинком. Использование галогенпроизводных углеводородов в быту, технике  и при синтезе органических веществ.</w:t>
      </w:r>
    </w:p>
    <w:p w14:paraId="67859AA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u w:val="single"/>
        </w:rPr>
        <w:t>Экспериментальные методы изучения веществ и их превращений:</w:t>
      </w:r>
      <w:r w:rsidRPr="001777F5">
        <w:rPr>
          <w:rFonts w:ascii="Times New Roman" w:hAnsi="Times New Roman"/>
          <w:sz w:val="28"/>
          <w:szCs w:val="28"/>
        </w:rPr>
        <w:t xml:space="preserve"> изучение физических свойств углеводородов (растворимость), качественных реакций углеводородов различных классов (обесцвечивание бромной или иодной воды, раствора перманганата калия, взаимодействие ацетилена с аммиачным раствором </w:t>
      </w:r>
      <w:r w:rsidRPr="001777F5">
        <w:rPr>
          <w:rFonts w:ascii="Times New Roman" w:hAnsi="Times New Roman"/>
          <w:sz w:val="28"/>
          <w:szCs w:val="28"/>
        </w:rPr>
        <w:lastRenderedPageBreak/>
        <w:t>оксида серебра(I)), качественное обнаружение углерода и водорода в органических веществах, получение этилена и изучение его свойств, ознакомление с коллекциями «Нефть» и «Уголь», с образцами пластмасс, каучуков и резины, моделирование молекул углеводородов и галогенпроизводных углеводородов.</w:t>
      </w:r>
    </w:p>
    <w:p w14:paraId="0B8B6106"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b/>
          <w:sz w:val="28"/>
          <w:szCs w:val="28"/>
        </w:rPr>
      </w:pPr>
      <w:r w:rsidRPr="001777F5">
        <w:rPr>
          <w:rFonts w:ascii="Times New Roman" w:hAnsi="Times New Roman"/>
          <w:b/>
          <w:sz w:val="28"/>
          <w:szCs w:val="28"/>
        </w:rPr>
        <w:t>Кислородсодержащие органические соединения.</w:t>
      </w:r>
    </w:p>
    <w:p w14:paraId="7D15E0E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Предельные одноатомные спирты. Строение молекул (на примере метанола  и этанола). Гомологический ряд, общая формула, изомерия, номенклатура  и классификация. Физические свойства предельных одноатомных спиртов. Водородные связи между молекулами спиртов. </w:t>
      </w:r>
    </w:p>
    <w:p w14:paraId="4B628AFC"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Химические свойства: реакции замещения, дегидратации, окисления, взаимодействие с органическими и неорганическими кислотами. Качественная реакция на одноатомные спирты. Действие этанола и метанола на организм человека. Способы получения и применение одноатомных спиртов.</w:t>
      </w:r>
    </w:p>
    <w:p w14:paraId="1E7AC9E1"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Простые эфиры, номенклатура и изомерия. Особенности физических  и химических свойств. </w:t>
      </w:r>
    </w:p>
    <w:p w14:paraId="679F7887"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Многоатомные спирты – этиленгликоль и глицерин. Физические и химические свойства: реакции замещения, взаимодействие с органическими и неорганическими кислотами, качественная реакция на многоатомные спирты. Действие на организм человека. Способы получения и применение многоатомных спиртов. </w:t>
      </w:r>
    </w:p>
    <w:p w14:paraId="6BDFD14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Фенол. Строение молекулы, взаимное влияние гидроксогруппы и бензольного ядра. Физические свойства фенола. Особенности химических свойств фенола. Качественные реакции на фенол. Токсичность фенола. Способы получения  и применение фенола. Фенолформальдегидная смола. </w:t>
      </w:r>
    </w:p>
    <w:p w14:paraId="046D2CE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Карбонильные соединения – альдегиды и кетоны. Электронное строение карбонильной группы. Гомологические ряды альдегидов и кетонов, общая формула, изомерия и номенклатура. Физические свойства альдегидов и кетонов. </w:t>
      </w:r>
    </w:p>
    <w:p w14:paraId="6B612B2E"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Химические свойства альдегидов и кетонов: реакции присоединения. Окисление альдегидов, качественные реакции на альдегиды. Способы получения и применение альдегидов и кетонов.</w:t>
      </w:r>
    </w:p>
    <w:p w14:paraId="09C26E9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Одноосновные предельные карбоновые кислоты. Особенности строения молекул карбоновых кислот. Изомерия и номенклатура. Физические свойства одноосновных предельных карбоновых кислот. Водородные связи  между молекулами карбоновых кислот.</w:t>
      </w:r>
    </w:p>
    <w:p w14:paraId="03183EB1"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Химические свойства: кислотные свойства, реакция этерификации, реакции  с участием углеводородного радикала.</w:t>
      </w:r>
    </w:p>
    <w:p w14:paraId="5429BE8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Особенности свойств муравьиной кислоты.</w:t>
      </w:r>
    </w:p>
    <w:p w14:paraId="607E292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Понятие о производных карбоновых кислот – сложных эфирах.</w:t>
      </w:r>
    </w:p>
    <w:p w14:paraId="62FE19F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Многообразие карбоновых кислот. Особенности свойств непредельных  и ароматических карбоновых кислот, дикарбоновых кислот, гидроксикарбоновых кислот. Представители высших карбоновых кислот: стеариновая, пальмитиновая, </w:t>
      </w:r>
      <w:r w:rsidRPr="001777F5">
        <w:rPr>
          <w:rFonts w:ascii="Times New Roman" w:hAnsi="Times New Roman"/>
          <w:sz w:val="28"/>
          <w:szCs w:val="28"/>
        </w:rPr>
        <w:lastRenderedPageBreak/>
        <w:t>олеиновая кислоты. Способы получения и применение карбоновых кислот.</w:t>
      </w:r>
    </w:p>
    <w:p w14:paraId="49379756"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Сложные эфиры. Гомологический ряд, общая формула, изомерия  и номенклатура. Физические и химические свойства: гидролиз в кислой и щелочной среде. </w:t>
      </w:r>
    </w:p>
    <w:p w14:paraId="74B5A05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Жиры. Строение, физические и химические свойства жиров: гидролиз  в кислой и щелочной среде. Особенности свойств жиров, содержащих остатки непредельных жирных кислот. Жиры в природе. </w:t>
      </w:r>
    </w:p>
    <w:p w14:paraId="76D4611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i/>
          <w:sz w:val="28"/>
          <w:szCs w:val="28"/>
        </w:rPr>
      </w:pPr>
      <w:r w:rsidRPr="001777F5">
        <w:rPr>
          <w:rFonts w:ascii="Times New Roman" w:hAnsi="Times New Roman"/>
          <w:sz w:val="28"/>
          <w:szCs w:val="28"/>
        </w:rPr>
        <w:t xml:space="preserve">Мыла́ как соли высших карбоновых кислот, их моющее действие. </w:t>
      </w:r>
    </w:p>
    <w:p w14:paraId="4C9CF656"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Общая характеристика углеводов. Классификация углеводов (моно-, ди-  и полисахариды). </w:t>
      </w:r>
    </w:p>
    <w:p w14:paraId="3CA3126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Моносахариды: глюкоза, фруктоза. Физические свойства и нахождение  в природе. Фотосинтез. </w:t>
      </w:r>
    </w:p>
    <w:p w14:paraId="5705554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Химические свойства глюкозы: реакции с участием спиртовых и альдегидной групп, спиртовое и молочнокислое брожение. Применение глюкозы, её значение  в жизнедеятельности организма. </w:t>
      </w:r>
    </w:p>
    <w:p w14:paraId="02A6560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Дисахариды: сахароза, мальтоза. Восстанавливающие и невосстанавливающие дисахариды. Гидролиз дисахаридов. Нахождение в природе и применение.</w:t>
      </w:r>
    </w:p>
    <w:p w14:paraId="423FD37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trike/>
          <w:sz w:val="28"/>
          <w:szCs w:val="28"/>
        </w:rPr>
      </w:pPr>
      <w:r w:rsidRPr="001777F5">
        <w:rPr>
          <w:rFonts w:ascii="Times New Roman" w:hAnsi="Times New Roman"/>
          <w:sz w:val="28"/>
          <w:szCs w:val="28"/>
        </w:rPr>
        <w:t xml:space="preserve">Полисахариды: крахмал, гликоген и целлюлоза. Строение макромолекул крахмала, гликогена и целлюлозы. Физические свойства крахмала и целлюлозы. Химические свойства крахмала: гидролиз, качественная реакция с иодом. Химические свойства целлюлозы: гидролиз, получение эфиров целлюлозы. Понятие об искусственных волокнах (вискоза, ацетатный шёлк). </w:t>
      </w:r>
    </w:p>
    <w:p w14:paraId="25A1470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u w:val="single"/>
        </w:rPr>
        <w:t>Экспериментальные методы изучения веществ и их превращений</w:t>
      </w:r>
      <w:r w:rsidRPr="001777F5">
        <w:rPr>
          <w:rFonts w:ascii="Times New Roman" w:hAnsi="Times New Roman"/>
          <w:sz w:val="28"/>
          <w:szCs w:val="28"/>
          <w:u w:val="thick" w:color="000000"/>
        </w:rPr>
        <w:t>:</w:t>
      </w:r>
      <w:r w:rsidRPr="001777F5">
        <w:rPr>
          <w:rFonts w:ascii="Times New Roman" w:hAnsi="Times New Roman"/>
          <w:sz w:val="28"/>
          <w:szCs w:val="28"/>
        </w:rPr>
        <w:t xml:space="preserve"> растворимость различных спиртов в воде, взаимодействие этанола с натрием, окисление этилового спирта в альдегид на раскалённой медной проволоке, окисление этилового спирта дихроматом калия (возможно использование видеоматериалов), качественные реакции на альдегиды (с гидроксидом диамминсеребра(I) и гидроксидом меди(II)), реакция глицерина с гидроксидом меди(II), химические свойства раствора уксусной кислоты, взаимодействие раствора глюкозы с гидроксидом меди(II), взаимодействие крахмала с иодом, решение экспериментальных задач по темам «Спирты и фенолы», «Карбоновые кислоты. Сложные эфиры». </w:t>
      </w:r>
    </w:p>
    <w:p w14:paraId="372F394E"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b/>
          <w:sz w:val="28"/>
          <w:szCs w:val="28"/>
        </w:rPr>
      </w:pPr>
      <w:r w:rsidRPr="001777F5">
        <w:rPr>
          <w:rFonts w:ascii="Times New Roman" w:hAnsi="Times New Roman"/>
          <w:b/>
          <w:sz w:val="28"/>
          <w:szCs w:val="28"/>
        </w:rPr>
        <w:t>Азотсодержащие органические соединения.</w:t>
      </w:r>
    </w:p>
    <w:p w14:paraId="29B623AE"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Амины – органические производные аммиака. Классификация аминов: алифатические и ароматические; первичные, вторичные и третичные. Строение молекул, общая формула, изомерия, номенклатура и физические свойства. Химическое свойства алифатических аминов: основные свойства, алкилирование, взаимодействие первичных аминов с азотистой кислотой. Соли алкиламмония. </w:t>
      </w:r>
    </w:p>
    <w:p w14:paraId="4B83827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Анилин – представитель аминов ароматического ряда. Строение анилина. Взаимное влияние групп атомов в молекуле анилина. Особенности химических </w:t>
      </w:r>
      <w:r w:rsidRPr="001777F5">
        <w:rPr>
          <w:rFonts w:ascii="Times New Roman" w:hAnsi="Times New Roman"/>
          <w:sz w:val="28"/>
          <w:szCs w:val="28"/>
        </w:rPr>
        <w:lastRenderedPageBreak/>
        <w:t>свойств анилина. Качественные реакции на анилин.</w:t>
      </w:r>
    </w:p>
    <w:p w14:paraId="0F319256"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Способы получения и применение алифатических аминов. Получение анилина из нитробензола.</w:t>
      </w:r>
    </w:p>
    <w:p w14:paraId="7BC7A50F"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Аминокислоты. Номенклатура и изомерия. Отдельные представители  α-аминокислот: глицин, аланин. Физические свойства аминокислот. Химические свойства аминокислот как амфотерных органических соединений, реакция поликонденсации, образование пептидной связи. Биологическое значение аминокислот. Синтез и гидролиз пептидов.</w:t>
      </w:r>
    </w:p>
    <w:p w14:paraId="35143D0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Белки как природные полимеры. Первичная, вторичная и третичная структура белков. Химические свойства белков: гидролиз, денатурация, качественные реакции на белки. </w:t>
      </w:r>
    </w:p>
    <w:p w14:paraId="64759300" w14:textId="77777777" w:rsidR="00270E9D" w:rsidRPr="006342A6" w:rsidRDefault="00B75528" w:rsidP="006342A6">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u w:val="single" w:color="000000"/>
        </w:rPr>
        <w:t>Экспериментальные методы изучения веществ и их превращений:</w:t>
      </w:r>
      <w:r w:rsidRPr="001777F5">
        <w:rPr>
          <w:rFonts w:ascii="Times New Roman" w:hAnsi="Times New Roman"/>
          <w:sz w:val="28"/>
          <w:szCs w:val="28"/>
        </w:rPr>
        <w:t xml:space="preserve"> растворение белков в воде, денатурация белков при нагревании, цветные реакции на белки, решение экспериментальных задач по темам «Азотсодержащие органические соединения» и «Распознавание органических соединений».</w:t>
      </w:r>
    </w:p>
    <w:p w14:paraId="0D954AF5"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b/>
          <w:sz w:val="28"/>
          <w:szCs w:val="28"/>
        </w:rPr>
      </w:pPr>
      <w:r w:rsidRPr="001777F5">
        <w:rPr>
          <w:rFonts w:ascii="Times New Roman" w:hAnsi="Times New Roman"/>
          <w:b/>
          <w:sz w:val="28"/>
          <w:szCs w:val="28"/>
        </w:rPr>
        <w:t>Высокомолекулярные соединения.</w:t>
      </w:r>
    </w:p>
    <w:p w14:paraId="3369585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i/>
          <w:sz w:val="28"/>
          <w:szCs w:val="28"/>
        </w:rPr>
      </w:pPr>
      <w:r w:rsidRPr="001777F5">
        <w:rPr>
          <w:rFonts w:ascii="Times New Roman" w:hAnsi="Times New Roman"/>
          <w:sz w:val="28"/>
          <w:szCs w:val="28"/>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6B6E07E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Полимерные материалы. Пластмассы (полиэтилен, полипропилен, поливинилхлорид, полистирол, полиметилметакрилат, поликарбонаты, полиэтилентерефталат). Утилизация и переработка пластика. </w:t>
      </w:r>
    </w:p>
    <w:p w14:paraId="7732C32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Эластомеры: натуральный каучук, синтетические каучуки (бутадиеновый, хлоропреновый, изопреновый). Резина. </w:t>
      </w:r>
    </w:p>
    <w:p w14:paraId="7176521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Волокна: натуральные (хлопок, шерсть, шёлк), искусственные (вискоза, ацетатное волокно), синтетические (капрон и лавсан). </w:t>
      </w:r>
    </w:p>
    <w:p w14:paraId="6339085C"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u w:val="single" w:color="000000"/>
        </w:rPr>
        <w:t>Экспериментальные методы изучения веществ и их превращений</w:t>
      </w:r>
      <w:r w:rsidRPr="001777F5">
        <w:rPr>
          <w:rFonts w:ascii="Times New Roman" w:hAnsi="Times New Roman"/>
          <w:sz w:val="28"/>
          <w:szCs w:val="28"/>
          <w:u w:val="thick" w:color="000000"/>
        </w:rPr>
        <w:t>:</w:t>
      </w:r>
      <w:r w:rsidRPr="001777F5">
        <w:rPr>
          <w:rFonts w:ascii="Times New Roman" w:hAnsi="Times New Roman"/>
          <w:sz w:val="28"/>
          <w:szCs w:val="28"/>
        </w:rPr>
        <w:t xml:space="preserve"> ознакомление с образцами природных и искусственных волокон, пластмасс, каучуков, решение экспериментальных задач по теме «Распознавание пластмасс  и волокон».</w:t>
      </w:r>
    </w:p>
    <w:p w14:paraId="1E02ABEF"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b/>
          <w:sz w:val="28"/>
          <w:szCs w:val="28"/>
        </w:rPr>
      </w:pPr>
      <w:r w:rsidRPr="001777F5">
        <w:rPr>
          <w:rFonts w:ascii="Times New Roman" w:hAnsi="Times New Roman"/>
          <w:b/>
          <w:sz w:val="28"/>
          <w:szCs w:val="28"/>
        </w:rPr>
        <w:t>Расчётные задачи.</w:t>
      </w:r>
    </w:p>
    <w:p w14:paraId="678AA2A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Нахождение молекулярной формулы органического соединения по массовым долям элементов, входящих в его состав, нахождение молекулярной формулы органического соединения по массе (объёму) продуктов сгорания, по количеству вещества (массе, объёму) продуктов реакции и/или исходных веществ, установление структурной формулы органического вещества на основе его химических свойств или способов получения, определение доли выхода продукта реакции  от теоретически возможного.</w:t>
      </w:r>
    </w:p>
    <w:p w14:paraId="4C8DB3CF"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b/>
          <w:sz w:val="28"/>
          <w:szCs w:val="28"/>
        </w:rPr>
      </w:pPr>
      <w:r w:rsidRPr="001777F5">
        <w:rPr>
          <w:rFonts w:ascii="Times New Roman" w:hAnsi="Times New Roman"/>
          <w:b/>
          <w:sz w:val="28"/>
          <w:szCs w:val="28"/>
        </w:rPr>
        <w:t>Межпредметные связи.</w:t>
      </w:r>
    </w:p>
    <w:p w14:paraId="7337E45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Реализация межпредметных связей при изучении органической химии  в 10 </w:t>
      </w:r>
      <w:r w:rsidRPr="001777F5">
        <w:rPr>
          <w:rFonts w:ascii="Times New Roman" w:hAnsi="Times New Roman"/>
          <w:sz w:val="28"/>
          <w:szCs w:val="28"/>
        </w:rPr>
        <w:lastRenderedPageBreak/>
        <w:t>классе осуществляется через использование как общих естественно-научных понятий, так и понятий, принятых в отдельных предметах естественно-научного цикла.</w:t>
      </w:r>
    </w:p>
    <w:p w14:paraId="423EC248"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Общие естественно-научные понятия: явление, научный факт, гипотеза, теория, закон, анализ, синтез, классификация, наблюдение, измерение, эксперимент, модель, моделирование.</w:t>
      </w:r>
    </w:p>
    <w:p w14:paraId="7CB0095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Физика: материя, атом, электрон, протон, нейтрон, молекула, энергетический уровень, вещество, тело, объём, агрегатное состояние вещества, физические величины, единицы измерения, скорость, энергия, масса.</w:t>
      </w:r>
    </w:p>
    <w:p w14:paraId="0862350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Биология: клетка, организм, экосистема, биосфера, метаболизм, наследственность, автотрофный и гетеротрофный тип питания, брожение, фотосинтез, дыхание, белки, углеводы, жиры, нуклеиновые кислоты, ферменты. </w:t>
      </w:r>
    </w:p>
    <w:p w14:paraId="3A98336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География: полезные ископаемые, топливо.</w:t>
      </w:r>
    </w:p>
    <w:p w14:paraId="7BF9515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Технология: пищевые продукты, основы рационального питания, моющие средства, материалы из искусственных и синтетических волокон.</w:t>
      </w:r>
    </w:p>
    <w:p w14:paraId="26B306D2" w14:textId="77777777" w:rsidR="00817E4B" w:rsidRPr="001777F5" w:rsidRDefault="00817E4B" w:rsidP="001777F5">
      <w:pPr>
        <w:widowControl w:val="0"/>
        <w:suppressAutoHyphens/>
        <w:autoSpaceDE w:val="0"/>
        <w:autoSpaceDN w:val="0"/>
        <w:adjustRightInd w:val="0"/>
        <w:spacing w:after="0" w:line="276" w:lineRule="auto"/>
        <w:ind w:firstLine="709"/>
        <w:jc w:val="both"/>
        <w:textAlignment w:val="center"/>
        <w:rPr>
          <w:rFonts w:ascii="Times New Roman" w:hAnsi="Times New Roman"/>
          <w:bCs/>
          <w:sz w:val="28"/>
          <w:szCs w:val="28"/>
        </w:rPr>
      </w:pPr>
    </w:p>
    <w:p w14:paraId="3D197C62" w14:textId="77777777" w:rsidR="00817E4B" w:rsidRPr="001777F5" w:rsidRDefault="00817E4B" w:rsidP="009141EA">
      <w:pPr>
        <w:widowControl w:val="0"/>
        <w:suppressAutoHyphens/>
        <w:autoSpaceDE w:val="0"/>
        <w:autoSpaceDN w:val="0"/>
        <w:adjustRightInd w:val="0"/>
        <w:spacing w:after="0" w:line="276" w:lineRule="auto"/>
        <w:ind w:firstLine="709"/>
        <w:jc w:val="center"/>
        <w:textAlignment w:val="center"/>
        <w:rPr>
          <w:rFonts w:ascii="Times New Roman" w:hAnsi="Times New Roman"/>
          <w:b/>
          <w:bCs/>
          <w:sz w:val="28"/>
          <w:szCs w:val="28"/>
        </w:rPr>
      </w:pPr>
      <w:r w:rsidRPr="001777F5">
        <w:rPr>
          <w:rFonts w:ascii="Times New Roman" w:hAnsi="Times New Roman"/>
          <w:b/>
          <w:bCs/>
          <w:sz w:val="28"/>
          <w:szCs w:val="28"/>
        </w:rPr>
        <w:t>Содержание обучения в 11 классе</w:t>
      </w:r>
    </w:p>
    <w:p w14:paraId="15C58A21" w14:textId="77777777" w:rsidR="00B75528" w:rsidRPr="001777F5" w:rsidRDefault="00B75528" w:rsidP="001777F5">
      <w:pPr>
        <w:widowControl w:val="0"/>
        <w:suppressAutoHyphens/>
        <w:autoSpaceDE w:val="0"/>
        <w:autoSpaceDN w:val="0"/>
        <w:adjustRightInd w:val="0"/>
        <w:spacing w:after="0" w:line="276" w:lineRule="auto"/>
        <w:ind w:firstLine="709"/>
        <w:textAlignment w:val="center"/>
        <w:rPr>
          <w:rFonts w:ascii="Times New Roman" w:hAnsi="Times New Roman"/>
          <w:b/>
          <w:bCs/>
          <w:sz w:val="28"/>
          <w:szCs w:val="28"/>
        </w:rPr>
      </w:pPr>
      <w:r w:rsidRPr="001777F5">
        <w:rPr>
          <w:rFonts w:ascii="Times New Roman" w:hAnsi="Times New Roman"/>
          <w:b/>
          <w:bCs/>
          <w:sz w:val="28"/>
          <w:szCs w:val="28"/>
        </w:rPr>
        <w:t>Общая и неорганическая химия.</w:t>
      </w:r>
    </w:p>
    <w:p w14:paraId="5650D54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Теоретические основы химии.</w:t>
      </w:r>
    </w:p>
    <w:p w14:paraId="7611DA1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Атом. Состав атомных ядер. Химический элемент. Изотопы. </w:t>
      </w:r>
    </w:p>
    <w:p w14:paraId="25E92031"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Строение электронных оболочек атомов, квантовые числа. Энергетические уровни и подуровни. Атомные орбитали. Классификация химических элементов (s-, p-, d-, f-элементы). Распределение электронов по атомным орбиталям. Электронные конфигурации атомов элементов первого–четвёртого периодов в основном  и возбуждённом состоянии, электронные конфигурации ионов.</w:t>
      </w:r>
    </w:p>
    <w:p w14:paraId="7B84BE4E"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Электроотрицательность.</w:t>
      </w:r>
    </w:p>
    <w:p w14:paraId="2E85B39E"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Периодический закон и Периодическая система химических элементов Д.И. Менделеева. Связь периодического закона и Периодической системы химических элементов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закона Д.И. Менделеева. </w:t>
      </w:r>
    </w:p>
    <w:p w14:paraId="5A4882D9"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Химическая связь. Виды химической связи: ковалентная, ионная, металлическая. Механизмы образования ковалентной связи: обменный  и донорно-акцепторный. Энергия и длина связи. Полярность, направленность  и насыщаемость ковалентной связи. Кратные связи. Водородная связь. Межмолекулярные взаимодействия.</w:t>
      </w:r>
    </w:p>
    <w:p w14:paraId="2AD09F7E"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Валентность и валентные возможности атомов. Связь электронной структуры молекул с их геометрическим строением (на примере соединений элементов второго периода).</w:t>
      </w:r>
    </w:p>
    <w:p w14:paraId="2083646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Представление о комплексных соединениях. Состав комплексного иона: </w:t>
      </w:r>
      <w:r w:rsidRPr="001777F5">
        <w:rPr>
          <w:rFonts w:ascii="Times New Roman" w:hAnsi="Times New Roman"/>
          <w:sz w:val="28"/>
          <w:szCs w:val="28"/>
        </w:rPr>
        <w:lastRenderedPageBreak/>
        <w:t>комплексообразователь, лиганды. Значение комплексных соединений. Понятие  о координационной химии.</w:t>
      </w:r>
    </w:p>
    <w:p w14:paraId="6BAF0BF8"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Вещества молекулярного и немолекулярного строения. Типы кристаллических решёток (структур) и свойства веществ. </w:t>
      </w:r>
    </w:p>
    <w:p w14:paraId="356B196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Понятие о дисперсных системах. Истинные растворы. Способы выражения концентрации растворов: массовая доля вещества в растворе, молярная концентрация. Насыщенные и ненасыщенные растворы, растворимость. Кристаллогидраты.</w:t>
      </w:r>
    </w:p>
    <w:p w14:paraId="68BAB5C5"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Классификация и номенклатура неорганических веществ. Тривиальные названия отдельных представителей неорганических веществ.</w:t>
      </w:r>
    </w:p>
    <w:p w14:paraId="5DDC4498"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Классификация химических реакций в неорганической и органической химии. Закон сохранения массы веществ; закон сохранения и превращения энергии  при химических реакциях. Тепловые эффекты химических реакций. Термохимические уравнения.</w:t>
      </w:r>
    </w:p>
    <w:p w14:paraId="664068F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Скорость химической реакции, её зависимость от различных факторов. Гомогенные и гетерогенные реакции. Катализ и катализаторы. </w:t>
      </w:r>
    </w:p>
    <w:p w14:paraId="50088FB8"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Обратимые и необратимые реакции. Химическое равновесие. Факторы, влияющие на положение химического равновесия: температура, давление  и концентрации веществ, участвующих в реакции. Принцип Ле Шателье. </w:t>
      </w:r>
    </w:p>
    <w:p w14:paraId="737E6F91"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Электролитическая диссоциация. Сильные и слабые электролиты. Степень диссоциации. Среда водных растворов: кислотная, нейтральная, щелочная. Водородный показатель (pH) раствора. Гидролиз солей. Реакции ионного обмена.</w:t>
      </w:r>
    </w:p>
    <w:p w14:paraId="548AF2D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Окислительно-восстановительные реакции. Степень окисления. Окислитель  и восстановитель. Процессы окисления и восстановления. Важнейшие окислители  и восстановители. Метод электронного баланса. Электролиз растворов и расплавов веществ.</w:t>
      </w:r>
    </w:p>
    <w:p w14:paraId="7192913E"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u w:val="single" w:color="000000"/>
        </w:rPr>
        <w:t>Экспериментальные методы изучения веществ и их превращений</w:t>
      </w:r>
      <w:r w:rsidRPr="001777F5">
        <w:rPr>
          <w:rFonts w:ascii="Times New Roman" w:hAnsi="Times New Roman"/>
          <w:sz w:val="28"/>
          <w:szCs w:val="28"/>
          <w:u w:val="thick" w:color="000000"/>
        </w:rPr>
        <w:t>:</w:t>
      </w:r>
      <w:r w:rsidRPr="001777F5">
        <w:rPr>
          <w:rFonts w:ascii="Times New Roman" w:hAnsi="Times New Roman"/>
          <w:sz w:val="28"/>
          <w:szCs w:val="28"/>
        </w:rPr>
        <w:t xml:space="preserve"> разложение пероксида водорода в присутствии катализатора, модели кристаллических решёток, проведение реакций ионного обмена, определение среды растворов с помощью индикаторов, изучение влияния различных факторов на скорость химической реакции и положение химического равновесия. </w:t>
      </w:r>
    </w:p>
    <w:p w14:paraId="1EDAFCC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b/>
          <w:sz w:val="28"/>
          <w:szCs w:val="28"/>
        </w:rPr>
      </w:pPr>
      <w:r w:rsidRPr="001777F5">
        <w:rPr>
          <w:rFonts w:ascii="Times New Roman" w:hAnsi="Times New Roman"/>
          <w:b/>
          <w:sz w:val="28"/>
          <w:szCs w:val="28"/>
        </w:rPr>
        <w:t>Неорганическая химия.</w:t>
      </w:r>
    </w:p>
    <w:p w14:paraId="521F03B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Положение неметаллов в Периодической системе химических элементов Д.И. Менделеева и особенности строения их атомов. Физические свойства неметаллов. Аллотропия неметаллов (на примере кислорода, серы, фосфора  и углерода). </w:t>
      </w:r>
    </w:p>
    <w:p w14:paraId="0ADED655"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eastAsia="Calibri" w:hAnsi="Times New Roman"/>
          <w:i/>
          <w:iCs/>
          <w:sz w:val="28"/>
          <w:szCs w:val="28"/>
        </w:rPr>
      </w:pPr>
      <w:r w:rsidRPr="001777F5">
        <w:rPr>
          <w:rFonts w:ascii="Times New Roman" w:hAnsi="Times New Roman"/>
          <w:sz w:val="28"/>
          <w:szCs w:val="28"/>
        </w:rPr>
        <w:t xml:space="preserve">Водород. Получение, физические и химические свойства: реакции  с металлами и неметаллами, восстановительные свойства. Гидриды. </w:t>
      </w:r>
    </w:p>
    <w:p w14:paraId="21D1339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Галогены. Нахождение в природе, способы получения, физические  и химические свойства. Галогеноводороды. Важнейшие кислородсодержащие соединения галогенов. Лабораторные и промышленные способы получения </w:t>
      </w:r>
      <w:r w:rsidRPr="001777F5">
        <w:rPr>
          <w:rFonts w:ascii="Times New Roman" w:hAnsi="Times New Roman"/>
          <w:sz w:val="28"/>
          <w:szCs w:val="28"/>
        </w:rPr>
        <w:lastRenderedPageBreak/>
        <w:t>галогенов. Применение галогенов и их соединений.</w:t>
      </w:r>
    </w:p>
    <w:p w14:paraId="71B561A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Кислород, озон. Лабораторные и промышленные способы получения кислорода. Физические и химические свойства и применение кислорода и озона. Оксиды и пероксиды.</w:t>
      </w:r>
    </w:p>
    <w:p w14:paraId="567115A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Сера. Нахождение в природе, способы получения, физические и химические свойства. Сероводород, сульфиды. Оксид серы(IV), оксид серы(VI). Сернистая  и серная кислоты и их соли. Особенности свойств серной кислоты. Применение серы и её соединений.</w:t>
      </w:r>
    </w:p>
    <w:p w14:paraId="4B5929A5"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Азот. Нахождение в природе, способы получения, физические и химические свойства. Аммиак, нитриды. Оксиды азота. Азотистая и азотная кислоты и их соли. Особенности свойств азотной кислоты. Применение азота и его соединений. Азотные удобрения.</w:t>
      </w:r>
    </w:p>
    <w:p w14:paraId="369F87B1"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Фосфор. Нахождение в природе, способы получения, физические  и химические свойства. Фосфиды и фосфин. Оксиды фосфора, фосфорная кислота  и её соли. Применение фосфора и его соединений. Фосфорные удобрения.</w:t>
      </w:r>
    </w:p>
    <w:p w14:paraId="21256898"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Углерод, нахождение в природе. Аллотропные модификации. Физические  и химические свойства простых веществ, образованных углеродом. Оксид углерода(II), оксид углерода(IV), угольная кислота и её соли. Активированный уголь. Применение простых веществ, образованных углеродом, и его соединений. </w:t>
      </w:r>
    </w:p>
    <w:p w14:paraId="332A5A26"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Кремний. Нахождение в природе, способы получения, физические  и химические свойства. Оксид кремния(IV), кремниевая кислота, силикаты. Применение кремния и его соединений. Стекло, его получение, виды стекла.</w:t>
      </w:r>
    </w:p>
    <w:p w14:paraId="7AD12FD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Положение металлов в Периодической системе химических элементов. Особенности строения электронных оболочек атомов металлов. </w:t>
      </w:r>
    </w:p>
    <w:p w14:paraId="4625CC69"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Общие физические свойства металлов. Применение металлов в быту  и технике. Сплавы металлов.</w:t>
      </w:r>
    </w:p>
    <w:p w14:paraId="331FA8B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Электрохимический ряд напряжений металлов. Общие способы получения металлов: гидрометаллургия, пирометаллургия, электрометаллургия. Понятие  о коррозии металлов. Способы защиты от коррозии.</w:t>
      </w:r>
    </w:p>
    <w:p w14:paraId="60977241"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Общая характеристика металлов IA-группы Периодической системы химических элементов. Натрий и калий: получение, физические и химические свойства, применение простых веществ и их соединений. </w:t>
      </w:r>
    </w:p>
    <w:p w14:paraId="2D070D4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Общая характеристика металлов IIA-группы Периодической системы химических элементов. Магний и кальций: получение, физические и химические свойства, применение простых веществ и их соединений. Жёсткость воды и способы её устранения.</w:t>
      </w:r>
    </w:p>
    <w:p w14:paraId="0295BC6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trike/>
          <w:sz w:val="28"/>
          <w:szCs w:val="28"/>
        </w:rPr>
      </w:pPr>
      <w:r w:rsidRPr="001777F5">
        <w:rPr>
          <w:rFonts w:ascii="Times New Roman" w:hAnsi="Times New Roman"/>
          <w:sz w:val="28"/>
          <w:szCs w:val="28"/>
        </w:rPr>
        <w:t xml:space="preserve">Алюминий: получение, физические и химические свойства, применение простого вещества и его соединений. Амфотерные свойства оксида и гидроксида алюминия, гидроксокомплексы алюминия. </w:t>
      </w:r>
    </w:p>
    <w:p w14:paraId="4568AFA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Общая характеристика металлов побочных подгрупп (Б-групп) Периодической системы химических элементов.</w:t>
      </w:r>
    </w:p>
    <w:p w14:paraId="5C2862E7"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lastRenderedPageBreak/>
        <w:t>Физические и химические свойства хрома и его соединений. Оксиды  и гидроксиды хрома(II), хрома(III) и хрома(VI). Хроматы и дихроматы,  их окислительные свойства. Получение и применение хрома.</w:t>
      </w:r>
    </w:p>
    <w:p w14:paraId="14672DB5"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Физические и химические свойства марганца и его соединений. Важнейшие соединения марганца(II), марганца(IV), марганца(VI) и марганца(VII). Перманганат калия, его окислительные свойства. </w:t>
      </w:r>
    </w:p>
    <w:p w14:paraId="555140E9"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Физические и химические свойства железа и его соединений. Оксиды, гидроксиды и соли железа(II) и железа(III). Получение и применение железа  и его сплавов.</w:t>
      </w:r>
    </w:p>
    <w:p w14:paraId="2934016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Физические и химические свойства меди и её соединений. Получение  и применение меди и её соединений.</w:t>
      </w:r>
    </w:p>
    <w:p w14:paraId="4B270005"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Цинк: получение, физические и химические свойства. Амфотерные свойства оксида и гидроксида цинка, гидроксокомплексы цинка. Применение цинка  и его соединений.</w:t>
      </w:r>
    </w:p>
    <w:p w14:paraId="3238A8B8"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u w:val="single" w:color="000000"/>
        </w:rPr>
        <w:t>Экспериментальные методы изучения веществ и их превращений</w:t>
      </w:r>
      <w:r w:rsidRPr="001777F5">
        <w:rPr>
          <w:rFonts w:ascii="Times New Roman" w:hAnsi="Times New Roman"/>
          <w:sz w:val="28"/>
          <w:szCs w:val="28"/>
          <w:u w:val="thick" w:color="000000"/>
        </w:rPr>
        <w:t>:</w:t>
      </w:r>
      <w:r w:rsidRPr="001777F5">
        <w:rPr>
          <w:rFonts w:ascii="Times New Roman" w:hAnsi="Times New Roman"/>
          <w:sz w:val="28"/>
          <w:szCs w:val="28"/>
        </w:rPr>
        <w:t xml:space="preserve"> изучение образцов неметаллов, горение серы, фосфора, железа, магния в кислороде, изучение коллекции «Металлы и сплавы», взаимодействие щелочных и щелочноземельных металлов с водой (возможно использование видеоматериалов), взаимодействие цинка и железа с растворами кислот и щелочей, качественные реакции  на неорганические анионы, катион водорода и катионы металлов, взаимодействие гидроксидов алюминия и цинка с растворами кислот и щелочей, решение экспериментальных задач по темам «Галогены», «Сера и её соединения», «Азот  и фосфор и их соединения», «Металлы главных подгрупп», «Металлы побочных подгрупп».</w:t>
      </w:r>
    </w:p>
    <w:p w14:paraId="42AD59B5"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Химия и жизнь.</w:t>
      </w:r>
    </w:p>
    <w:p w14:paraId="0F575DCF"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Роль химии в обеспечении устойчивого развития человечества. </w:t>
      </w:r>
    </w:p>
    <w:p w14:paraId="25B674A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Понятие о научных методах познания и методологии научного исследования. </w:t>
      </w:r>
    </w:p>
    <w:p w14:paraId="63A57205"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i/>
          <w:sz w:val="28"/>
          <w:szCs w:val="28"/>
        </w:rPr>
      </w:pPr>
      <w:r w:rsidRPr="001777F5">
        <w:rPr>
          <w:rFonts w:ascii="Times New Roman" w:hAnsi="Times New Roman"/>
          <w:sz w:val="28"/>
          <w:szCs w:val="28"/>
        </w:rPr>
        <w:t xml:space="preserve">Научные принципы организации химического производства. Промышленные способы получения важнейших веществ (на примере производства аммиака, серной кислоты, метанола). Промышленные способы получения металлов и сплавов. Химическое загрязнение окружающей среды и его последствия. Роль химии  в обеспечении энергетической безопасности. </w:t>
      </w:r>
    </w:p>
    <w:p w14:paraId="5D141DB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Химия и здоровье человека. Лекарственные средства. Правила использования лекарственных препаратов. Роль химии в развитии медицины.</w:t>
      </w:r>
    </w:p>
    <w:p w14:paraId="67C568B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Химия пищи: основные компоненты, пищевые добавки. Роль химии  в обеспечении пищевой безопасности.</w:t>
      </w:r>
    </w:p>
    <w:p w14:paraId="1B4E65BC"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trike/>
          <w:sz w:val="28"/>
          <w:szCs w:val="28"/>
        </w:rPr>
      </w:pPr>
      <w:r w:rsidRPr="001777F5">
        <w:rPr>
          <w:rFonts w:ascii="Times New Roman" w:hAnsi="Times New Roman"/>
          <w:sz w:val="28"/>
          <w:szCs w:val="28"/>
        </w:rPr>
        <w:t xml:space="preserve">Косметические и парфюмерные средства. Бытовая химия. Правила безопасного использования препаратов бытовой химии в повседневной жизни. </w:t>
      </w:r>
    </w:p>
    <w:p w14:paraId="29A1947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Химия в строительстве: важнейшие строительные материалы (цемент, бетон). </w:t>
      </w:r>
    </w:p>
    <w:p w14:paraId="36C8A74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lastRenderedPageBreak/>
        <w:t xml:space="preserve">Химия в сельском хозяйстве. Органические и минеральные удобрения. </w:t>
      </w:r>
    </w:p>
    <w:p w14:paraId="4AC5AAF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Современные конструкционные материалы, краски, стекло, керамика.</w:t>
      </w:r>
    </w:p>
    <w:p w14:paraId="1C3D1968"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Расчётные задачи.</w:t>
      </w:r>
    </w:p>
    <w:p w14:paraId="6F04636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Расчёты: массы вещества или объёма газов по известному количеству вещества, массе или объёму одного из участвующих в реакции веществ, массы (объёма, количества вещества) продуктов реакции, если одно из веществ имеет примеси, массы (объёма, количества вещества) продукта реакции,  если одно из веществ дано в виде раствора с определённой массовой долей растворённого вещества, массовой доли и молярной концентрации вещества  в растворе, доли выхода продукта реакции от теоретически возможного.</w:t>
      </w:r>
    </w:p>
    <w:p w14:paraId="166732B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Межпредметные связи.</w:t>
      </w:r>
    </w:p>
    <w:p w14:paraId="1011D33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Реализация межпредметных связей при изучении общей и неорганической химии в 11 классе осуществляется через использование как общих  естественно-научных понятий, так и понятий, принятых в отдельных предметах естественно-научного цикла.</w:t>
      </w:r>
    </w:p>
    <w:p w14:paraId="16E120C1"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Общие естественно-научные понятия: явление, научный факт, гипотеза, теория, закон, анализ, синтез, классификация, периодичность, наблюдение, измерение, эксперимент, модель, моделирование.</w:t>
      </w:r>
    </w:p>
    <w:p w14:paraId="55B246EE"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Физика: материя, микромир, макромир, атом, электрон, протон, нейтрон, ион, изотопы, радиоактивность, молекула, энергетический уровень, вещество, тело, объём, агрегатное состояние вещества, идеальный газ, физические величины, единицы измерения, скорость, энергия, масса.</w:t>
      </w:r>
    </w:p>
    <w:p w14:paraId="335808D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Биология: клетка, организм, экосистема, биосфера, метаболизм, макро-  и микроэлементы, белки, жиры, углеводы, нуклеиновые кислоты, ферменты, гормоны, круговорот веществ и поток энергии в экосистемах.</w:t>
      </w:r>
    </w:p>
    <w:p w14:paraId="53587EB7"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География: минералы, горные породы, полезные ископаемые, топливо, ресурсы.</w:t>
      </w:r>
    </w:p>
    <w:p w14:paraId="0502256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Технология: химическая промышленность, металлургия, строительные материалы, сельскохозяйственное производство, пищевая промышленность, фармацевтическая промышленность, производство косметических препаратов, производство конструкционных материалов, электронная промышленность, нанотехнологии.</w:t>
      </w:r>
    </w:p>
    <w:p w14:paraId="3E626C23"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b/>
          <w:sz w:val="28"/>
          <w:szCs w:val="28"/>
        </w:rPr>
        <w:t>Планируемые результаты освоения программы по химии</w:t>
      </w:r>
      <w:r w:rsidRPr="001777F5">
        <w:rPr>
          <w:rFonts w:ascii="Times New Roman" w:hAnsi="Times New Roman"/>
          <w:sz w:val="28"/>
          <w:szCs w:val="28"/>
        </w:rPr>
        <w:t xml:space="preserve"> (углублённый уровень) на уровне среднего общего образования.»</w:t>
      </w:r>
    </w:p>
    <w:p w14:paraId="60DB54A1"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cs="SchoolBookSanPin"/>
          <w:color w:val="000000"/>
          <w:sz w:val="28"/>
          <w:szCs w:val="28"/>
        </w:rPr>
        <w:t>ФГОС СОО</w:t>
      </w:r>
      <w:r w:rsidRPr="001777F5">
        <w:rPr>
          <w:rFonts w:ascii="Times New Roman" w:hAnsi="Times New Roman"/>
          <w:sz w:val="28"/>
          <w:szCs w:val="28"/>
        </w:rPr>
        <w:t xml:space="preserve"> устанавливает требования к результатам освоения обучающимися программ среднего общего образования: личностным, метапредметным и предметным.</w:t>
      </w:r>
    </w:p>
    <w:p w14:paraId="594A7D21"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OfficinaSansBoldITC" w:hAnsi="Times New Roman"/>
          <w:sz w:val="28"/>
          <w:szCs w:val="28"/>
        </w:rPr>
        <w:t> </w:t>
      </w:r>
      <w:r w:rsidRPr="001777F5">
        <w:rPr>
          <w:rFonts w:ascii="Times New Roman" w:hAnsi="Times New Roman"/>
          <w:sz w:val="28"/>
          <w:szCs w:val="28"/>
        </w:rPr>
        <w:t xml:space="preserve">В соответствии с системно-деятельностным подходом в структуре личностных результатов освоения предмета «Химия» на уровне среднего общего образования выделены следующие составляющие: </w:t>
      </w:r>
    </w:p>
    <w:p w14:paraId="19AF304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осознание обучающимися российской гражданской идентичности; </w:t>
      </w:r>
    </w:p>
    <w:p w14:paraId="70DB2293"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lastRenderedPageBreak/>
        <w:t xml:space="preserve">готовность к саморазвитию, самостоятельности и самоопределению; </w:t>
      </w:r>
    </w:p>
    <w:p w14:paraId="21CA500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наличие мотивации к обучению; </w:t>
      </w:r>
    </w:p>
    <w:p w14:paraId="696BC75F"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готовность и способность обучающихся руководствоваться принятыми  в обществе правилами и нормами поведения; </w:t>
      </w:r>
    </w:p>
    <w:p w14:paraId="66CC6A4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наличие правосознания, экологической культуры; </w:t>
      </w:r>
    </w:p>
    <w:p w14:paraId="4B159BF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способность ставить цели и строить жизненные планы. </w:t>
      </w:r>
    </w:p>
    <w:p w14:paraId="170DA788"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Личностные результаты освоения предмета «Химия» отражают сформированность опыта познавательной и практической деятельности обучающихся в процессе реализации образовательной деятельности.</w:t>
      </w:r>
    </w:p>
    <w:p w14:paraId="01E0BA7E" w14:textId="77777777" w:rsidR="00B75528" w:rsidRPr="001777F5" w:rsidRDefault="00B75528" w:rsidP="001777F5">
      <w:pPr>
        <w:widowControl w:val="0"/>
        <w:spacing w:after="0" w:line="276" w:lineRule="auto"/>
        <w:ind w:firstLine="709"/>
        <w:jc w:val="both"/>
        <w:rPr>
          <w:rFonts w:ascii="Times New Roman" w:eastAsia="SchoolBookSanPin" w:hAnsi="Times New Roman"/>
          <w:sz w:val="28"/>
          <w:szCs w:val="28"/>
          <w:lang w:eastAsia="en-US"/>
        </w:rPr>
      </w:pPr>
      <w:r w:rsidRPr="001777F5">
        <w:rPr>
          <w:rFonts w:ascii="Times New Roman" w:eastAsia="SchoolBookSanPin" w:hAnsi="Times New Roman"/>
          <w:sz w:val="28"/>
          <w:szCs w:val="28"/>
          <w:lang w:eastAsia="en-US"/>
        </w:rPr>
        <w:t xml:space="preserve">Личностные результаты освоения предмета «Химия» отражают сформированность опыта познавательной и практической деятельности обучающихся в процессе реализации образовательной деятельности, в том числе  в части: </w:t>
      </w:r>
    </w:p>
    <w:p w14:paraId="255F1C16" w14:textId="77777777" w:rsidR="00B75528" w:rsidRPr="001777F5" w:rsidRDefault="00B75528" w:rsidP="001777F5">
      <w:pPr>
        <w:widowControl w:val="0"/>
        <w:spacing w:after="0" w:line="276" w:lineRule="auto"/>
        <w:ind w:firstLine="709"/>
        <w:jc w:val="both"/>
        <w:rPr>
          <w:rFonts w:ascii="Times New Roman" w:eastAsia="SchoolBookSanPin" w:hAnsi="Times New Roman"/>
          <w:sz w:val="28"/>
          <w:szCs w:val="28"/>
          <w:lang w:eastAsia="en-US"/>
        </w:rPr>
      </w:pPr>
      <w:r w:rsidRPr="001777F5">
        <w:rPr>
          <w:rFonts w:ascii="Times New Roman" w:eastAsia="SchoolBookSanPin" w:hAnsi="Times New Roman"/>
          <w:position w:val="1"/>
          <w:sz w:val="28"/>
          <w:szCs w:val="28"/>
          <w:lang w:eastAsia="en-US"/>
        </w:rPr>
        <w:t>1) гражданского воспитания:</w:t>
      </w:r>
    </w:p>
    <w:p w14:paraId="4CC54731"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осознания обучающимися своих конституционных прав и обязанностей, уважения к закону и правопорядку;</w:t>
      </w:r>
    </w:p>
    <w:p w14:paraId="4749136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представления о социальных нормах и правилах межличностных отношений  в коллективе; </w:t>
      </w:r>
    </w:p>
    <w:p w14:paraId="597AC9EF"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готовности к совместной творческой деятельности при создании учебных проектов, решении учебных и познавательных задач, выполнении химических экспериментов; </w:t>
      </w:r>
    </w:p>
    <w:p w14:paraId="56A1BC66"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способности понимать и принимать мотивы, намерения, логику и аргументы других при анализе различных видов учебной деятельности;</w:t>
      </w:r>
    </w:p>
    <w:p w14:paraId="15C58872" w14:textId="77777777" w:rsidR="00B75528" w:rsidRPr="001777F5" w:rsidRDefault="00B75528" w:rsidP="001777F5">
      <w:pPr>
        <w:widowControl w:val="0"/>
        <w:suppressAutoHyphens/>
        <w:autoSpaceDE w:val="0"/>
        <w:autoSpaceDN w:val="0"/>
        <w:adjustRightInd w:val="0"/>
        <w:spacing w:after="0" w:line="276" w:lineRule="auto"/>
        <w:ind w:firstLine="709"/>
        <w:textAlignment w:val="center"/>
        <w:rPr>
          <w:rFonts w:ascii="Times New Roman" w:hAnsi="Times New Roman"/>
          <w:sz w:val="28"/>
          <w:szCs w:val="28"/>
        </w:rPr>
      </w:pPr>
      <w:r w:rsidRPr="001777F5">
        <w:rPr>
          <w:rFonts w:ascii="Times New Roman" w:hAnsi="Times New Roman"/>
          <w:sz w:val="28"/>
          <w:szCs w:val="28"/>
        </w:rPr>
        <w:t>2) патриотического воспитания:</w:t>
      </w:r>
    </w:p>
    <w:p w14:paraId="56104CC3"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ценностного отношения к историческому и научному наследию отечественной химии; </w:t>
      </w:r>
    </w:p>
    <w:p w14:paraId="4A5DBC6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уважения к процессу творчества в области теории и практического приложения химии, осознания того, что данные науки есть результат длительных наблюдений, кропотливых экспериментальных поисков, постоянного труда учёных и практиков; </w:t>
      </w:r>
    </w:p>
    <w:p w14:paraId="09112338"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интереса и познавательных мотивов в получении и последующем анализе информации о передовых достижениях современной отечественной химии;</w:t>
      </w:r>
    </w:p>
    <w:p w14:paraId="7180DB7B" w14:textId="77777777" w:rsidR="00B75528" w:rsidRPr="001777F5" w:rsidRDefault="00B75528" w:rsidP="001777F5">
      <w:pPr>
        <w:widowControl w:val="0"/>
        <w:suppressAutoHyphens/>
        <w:autoSpaceDE w:val="0"/>
        <w:autoSpaceDN w:val="0"/>
        <w:adjustRightInd w:val="0"/>
        <w:spacing w:after="0" w:line="276" w:lineRule="auto"/>
        <w:ind w:firstLine="709"/>
        <w:textAlignment w:val="center"/>
        <w:rPr>
          <w:rFonts w:ascii="Times New Roman" w:hAnsi="Times New Roman"/>
          <w:sz w:val="28"/>
          <w:szCs w:val="28"/>
        </w:rPr>
      </w:pPr>
      <w:r w:rsidRPr="001777F5">
        <w:rPr>
          <w:rFonts w:ascii="Times New Roman" w:hAnsi="Times New Roman"/>
          <w:sz w:val="28"/>
          <w:szCs w:val="28"/>
        </w:rPr>
        <w:t>3) духовно-нравственного воспитания:</w:t>
      </w:r>
    </w:p>
    <w:p w14:paraId="7770EA1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нравственного сознания, этического поведения;</w:t>
      </w:r>
    </w:p>
    <w:p w14:paraId="41D1E15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способности оценивать ситуации, связанные с химическими явлениями,  и принимать осознанные решения, ориентируясь на морально-нравственные нормы и ценности;</w:t>
      </w:r>
    </w:p>
    <w:p w14:paraId="2BBF27E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готовности оценивать своё поведение и поступки своих товарищей с позиций нравственных и правовых норм и с учётом осознания последствий поступков;</w:t>
      </w:r>
    </w:p>
    <w:p w14:paraId="5F6B1D43" w14:textId="77777777" w:rsidR="00B75528" w:rsidRPr="001777F5" w:rsidRDefault="00B75528" w:rsidP="001777F5">
      <w:pPr>
        <w:widowControl w:val="0"/>
        <w:suppressAutoHyphens/>
        <w:autoSpaceDE w:val="0"/>
        <w:autoSpaceDN w:val="0"/>
        <w:adjustRightInd w:val="0"/>
        <w:spacing w:after="0" w:line="276" w:lineRule="auto"/>
        <w:ind w:firstLine="709"/>
        <w:textAlignment w:val="center"/>
        <w:rPr>
          <w:rFonts w:ascii="Times New Roman" w:hAnsi="Times New Roman"/>
          <w:sz w:val="28"/>
          <w:szCs w:val="28"/>
        </w:rPr>
      </w:pPr>
      <w:r w:rsidRPr="001777F5">
        <w:rPr>
          <w:rFonts w:ascii="Times New Roman" w:hAnsi="Times New Roman"/>
          <w:sz w:val="28"/>
          <w:szCs w:val="28"/>
        </w:rPr>
        <w:t>4) формирования культуры здоровья:</w:t>
      </w:r>
    </w:p>
    <w:p w14:paraId="2B4E8AB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lastRenderedPageBreak/>
        <w:t>понимания ценностей здорового и безопасного образа жизни, необходимости ответственного отношения к собственному физическому и психическому здоровью;</w:t>
      </w:r>
    </w:p>
    <w:p w14:paraId="7F2BDC6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соблюдения правил безопасного обращения с веществами в быту, повседневной жизни, в трудовой деятельности; </w:t>
      </w:r>
    </w:p>
    <w:p w14:paraId="50B434E9"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понимания ценности правил индивидуального и коллективного безопасного поведения в ситуациях, угрожающих здоровью и жизни людей; </w:t>
      </w:r>
    </w:p>
    <w:p w14:paraId="2C5EBD77"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осознания последствий и неприятия вредных привычек (употребления алкоголя, наркотиков, курения);</w:t>
      </w:r>
    </w:p>
    <w:p w14:paraId="49974A82" w14:textId="77777777" w:rsidR="00B75528" w:rsidRPr="001777F5" w:rsidRDefault="00B75528" w:rsidP="001777F5">
      <w:pPr>
        <w:widowControl w:val="0"/>
        <w:suppressAutoHyphens/>
        <w:autoSpaceDE w:val="0"/>
        <w:autoSpaceDN w:val="0"/>
        <w:adjustRightInd w:val="0"/>
        <w:spacing w:after="0" w:line="276" w:lineRule="auto"/>
        <w:ind w:firstLine="709"/>
        <w:textAlignment w:val="center"/>
        <w:rPr>
          <w:rFonts w:ascii="Times New Roman" w:hAnsi="Times New Roman"/>
          <w:sz w:val="28"/>
          <w:szCs w:val="28"/>
        </w:rPr>
      </w:pPr>
      <w:r w:rsidRPr="001777F5">
        <w:rPr>
          <w:rFonts w:ascii="Times New Roman" w:hAnsi="Times New Roman"/>
          <w:sz w:val="28"/>
          <w:szCs w:val="28"/>
        </w:rPr>
        <w:t>5) трудового воспитания:</w:t>
      </w:r>
    </w:p>
    <w:p w14:paraId="4C12339E"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коммуникативной компетентности в учебно-исследовательской деятельности, общественно полезной, творческой и других видах деятельности;</w:t>
      </w:r>
    </w:p>
    <w:p w14:paraId="71531EC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установки на активное участие в решении практических задач социальной направленности (в рамках своего класса, школы); </w:t>
      </w:r>
    </w:p>
    <w:p w14:paraId="1CD14F41"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интереса к практическому изучению профессий различного рода, в том числе на основе применения предметных знаний по химии; </w:t>
      </w:r>
    </w:p>
    <w:p w14:paraId="24DA2DAF"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уважения к труду, людям труда и результатам трудовой деятельности; </w:t>
      </w:r>
    </w:p>
    <w:p w14:paraId="61174779"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готовности к осознанному выбору индивидуальной траектории образования, будущей профессии и реализации собственных жизненных планов с учётом личностных интересов, способностей к химии, интересов и потребностей общества;</w:t>
      </w:r>
    </w:p>
    <w:p w14:paraId="551DCFF0" w14:textId="77777777" w:rsidR="00B75528" w:rsidRPr="001777F5" w:rsidRDefault="00B75528" w:rsidP="001777F5">
      <w:pPr>
        <w:widowControl w:val="0"/>
        <w:suppressAutoHyphens/>
        <w:autoSpaceDE w:val="0"/>
        <w:autoSpaceDN w:val="0"/>
        <w:adjustRightInd w:val="0"/>
        <w:spacing w:after="0" w:line="276" w:lineRule="auto"/>
        <w:ind w:firstLine="709"/>
        <w:textAlignment w:val="center"/>
        <w:rPr>
          <w:rFonts w:ascii="Times New Roman" w:hAnsi="Times New Roman"/>
          <w:sz w:val="28"/>
          <w:szCs w:val="28"/>
        </w:rPr>
      </w:pPr>
      <w:r w:rsidRPr="001777F5">
        <w:rPr>
          <w:rFonts w:ascii="Times New Roman" w:hAnsi="Times New Roman"/>
          <w:sz w:val="28"/>
          <w:szCs w:val="28"/>
        </w:rPr>
        <w:t>6) экологического воспитания:</w:t>
      </w:r>
    </w:p>
    <w:p w14:paraId="73BF020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экологически целесообразного отношения к природе как источнику существования жизни на Земле;</w:t>
      </w:r>
    </w:p>
    <w:p w14:paraId="01BCB5B6"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понимания глобального характера экологических проблем, влияния экономических процессов на состояние природной и социальной среды; </w:t>
      </w:r>
    </w:p>
    <w:p w14:paraId="3F93B666"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осознания необходимости использования достижений химии для решения вопросов рационального природопользования;</w:t>
      </w:r>
    </w:p>
    <w:p w14:paraId="20C93223"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активного неприятия действий, приносящих вред окружающей природной среде, умения прогнозировать неблагоприятные экологические последствия предпринимаемых действий и предотвращать их; </w:t>
      </w:r>
    </w:p>
    <w:p w14:paraId="61953357"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наличия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способности  и умения активно противостоять идеологии хемофобии;</w:t>
      </w:r>
    </w:p>
    <w:p w14:paraId="33DF8D83" w14:textId="77777777" w:rsidR="00B75528" w:rsidRPr="001777F5" w:rsidRDefault="00B75528" w:rsidP="001777F5">
      <w:pPr>
        <w:widowControl w:val="0"/>
        <w:suppressAutoHyphens/>
        <w:autoSpaceDE w:val="0"/>
        <w:autoSpaceDN w:val="0"/>
        <w:adjustRightInd w:val="0"/>
        <w:spacing w:after="0" w:line="276" w:lineRule="auto"/>
        <w:ind w:firstLine="709"/>
        <w:textAlignment w:val="center"/>
        <w:rPr>
          <w:rFonts w:ascii="Times New Roman" w:hAnsi="Times New Roman"/>
          <w:sz w:val="28"/>
          <w:szCs w:val="28"/>
        </w:rPr>
      </w:pPr>
      <w:r w:rsidRPr="001777F5">
        <w:rPr>
          <w:rFonts w:ascii="Times New Roman" w:hAnsi="Times New Roman"/>
          <w:sz w:val="28"/>
          <w:szCs w:val="28"/>
        </w:rPr>
        <w:t>7) ценности научного познания:</w:t>
      </w:r>
    </w:p>
    <w:p w14:paraId="2244AC9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мировоззрения, соответствующего современному уровню развития науки  и общественной практики; </w:t>
      </w:r>
    </w:p>
    <w:p w14:paraId="3F9CDF36"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понимания специфики химии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и человека, в познании природных </w:t>
      </w:r>
      <w:r w:rsidRPr="001777F5">
        <w:rPr>
          <w:rFonts w:ascii="Times New Roman" w:hAnsi="Times New Roman"/>
          <w:sz w:val="28"/>
          <w:szCs w:val="28"/>
        </w:rPr>
        <w:lastRenderedPageBreak/>
        <w:t>закономерностей и решении проблем сохранения природного равновесия;</w:t>
      </w:r>
    </w:p>
    <w:p w14:paraId="002BFEB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убеждённости в особой значимости химии для современной цивилизации:  в её гуманистической направленности и важной роли в создании новой базы материальной культуры, в решении глобальных проблем устойчивого развития человечества – сырьевой, энергетической, пищевой и экологической безопасности,  в развитии медицины, обеспечении условий успешного труда и экологически комфортной жизни каждого члена общества;</w:t>
      </w:r>
    </w:p>
    <w:p w14:paraId="32D7CC76"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естественно-научной грамотности: понимания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умения делать обоснованные заключения на основе научных фактов и имеющихся данных с целью получения достоверных выводов;</w:t>
      </w:r>
    </w:p>
    <w:p w14:paraId="1BCB88C3"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способности самостоятельно использовать химические знания для решения проблем в реальных жизненных ситуациях;</w:t>
      </w:r>
    </w:p>
    <w:p w14:paraId="6A4A640C"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интереса к познанию, исследовательской деятельности; </w:t>
      </w:r>
    </w:p>
    <w:p w14:paraId="42ED1DF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готовности и способности к непрерывному образованию и самообразованию,  к активному получению новых знаний по химии в соответствии с жизненными потребностями; </w:t>
      </w:r>
    </w:p>
    <w:p w14:paraId="1DA26A83"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интереса к особенностям труда в различных сферах профессиональной деятельности.</w:t>
      </w:r>
    </w:p>
    <w:p w14:paraId="7ADCF3C3"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Метапредметные результаты освоения программы по химии на уровне среднего общего образования включают: </w:t>
      </w:r>
    </w:p>
    <w:p w14:paraId="0980675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(материя,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другие); </w:t>
      </w:r>
    </w:p>
    <w:p w14:paraId="1E08626C"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 </w:t>
      </w:r>
    </w:p>
    <w:p w14:paraId="42B49476"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14:paraId="24B05ACB" w14:textId="77777777" w:rsidR="00B75528" w:rsidRPr="001777F5" w:rsidRDefault="00B75528" w:rsidP="001777F5">
      <w:pPr>
        <w:widowControl w:val="0"/>
        <w:spacing w:after="0" w:line="276" w:lineRule="auto"/>
        <w:ind w:firstLine="709"/>
        <w:jc w:val="both"/>
        <w:rPr>
          <w:rFonts w:ascii="Times New Roman" w:eastAsia="SchoolBookSanPin" w:hAnsi="Times New Roman"/>
          <w:sz w:val="28"/>
          <w:szCs w:val="28"/>
          <w:lang w:eastAsia="en-US"/>
        </w:rPr>
      </w:pPr>
      <w:r w:rsidRPr="001777F5">
        <w:rPr>
          <w:rFonts w:ascii="Times New Roman" w:eastAsia="SchoolBookSanPin" w:hAnsi="Times New Roman"/>
          <w:sz w:val="28"/>
          <w:szCs w:val="28"/>
          <w:lang w:eastAsia="en-US"/>
        </w:rPr>
        <w:t>Метапредметные результаты отражают овладение универсальными учебными познавательными, коммуникативными и регулятивными действиями.</w:t>
      </w:r>
    </w:p>
    <w:p w14:paraId="1C97F51D" w14:textId="77777777" w:rsidR="00B75528" w:rsidRPr="001777F5" w:rsidRDefault="00B75528" w:rsidP="001777F5">
      <w:pPr>
        <w:widowControl w:val="0"/>
        <w:spacing w:after="0" w:line="276" w:lineRule="auto"/>
        <w:ind w:firstLine="709"/>
        <w:jc w:val="both"/>
        <w:rPr>
          <w:rFonts w:ascii="Times New Roman" w:eastAsia="SchoolBookSanPin" w:hAnsi="Times New Roman"/>
          <w:sz w:val="28"/>
          <w:szCs w:val="28"/>
          <w:lang w:eastAsia="en-US"/>
        </w:rPr>
      </w:pPr>
      <w:r w:rsidRPr="001777F5">
        <w:rPr>
          <w:rFonts w:ascii="Times New Roman" w:eastAsia="SchoolBookSanPin" w:hAnsi="Times New Roman"/>
          <w:sz w:val="28"/>
          <w:szCs w:val="28"/>
          <w:lang w:eastAsia="en-US"/>
        </w:rPr>
        <w:t>Овладение универсальными учебными познавательными действиями:</w:t>
      </w:r>
    </w:p>
    <w:p w14:paraId="0CA32B6F" w14:textId="77777777" w:rsidR="00B75528" w:rsidRPr="001777F5" w:rsidRDefault="00B75528" w:rsidP="001777F5">
      <w:pPr>
        <w:widowControl w:val="0"/>
        <w:spacing w:after="0" w:line="276" w:lineRule="auto"/>
        <w:ind w:firstLine="709"/>
        <w:jc w:val="both"/>
        <w:rPr>
          <w:rFonts w:ascii="Times New Roman" w:eastAsia="SchoolBookSanPin" w:hAnsi="Times New Roman"/>
          <w:sz w:val="28"/>
          <w:szCs w:val="28"/>
          <w:lang w:eastAsia="en-US"/>
        </w:rPr>
      </w:pPr>
      <w:r w:rsidRPr="001777F5">
        <w:rPr>
          <w:rFonts w:ascii="Times New Roman" w:eastAsia="SchoolBookSanPin" w:hAnsi="Times New Roman"/>
          <w:sz w:val="28"/>
          <w:szCs w:val="28"/>
          <w:lang w:eastAsia="en-US"/>
        </w:rPr>
        <w:t>1) базовые логические действия:</w:t>
      </w:r>
    </w:p>
    <w:p w14:paraId="6AC60941"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самостоятельно формулировать и актуализировать проблему, рассматривать её всесторонне; </w:t>
      </w:r>
    </w:p>
    <w:p w14:paraId="4A5DEAD7"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определять цели деятельности, задавая параметры и критерии их </w:t>
      </w:r>
      <w:r w:rsidRPr="001777F5">
        <w:rPr>
          <w:rFonts w:ascii="Times New Roman" w:hAnsi="Times New Roman"/>
          <w:sz w:val="28"/>
          <w:szCs w:val="28"/>
        </w:rPr>
        <w:lastRenderedPageBreak/>
        <w:t>достижения, соотносить результаты деятельности с поставленными целями;</w:t>
      </w:r>
    </w:p>
    <w:p w14:paraId="1007070F"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использовать при освоении знаний приёмы логического мышления: выделять характерные признаки понятий и устанавливать их взаимосвязь, использовать соответствующие понятия для объяснения отдельных фактов и явлений; </w:t>
      </w:r>
    </w:p>
    <w:p w14:paraId="78A692D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выбирать основания и критерии для классификации веществ и химических реакций;</w:t>
      </w:r>
    </w:p>
    <w:p w14:paraId="295BBAB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устанавливать причинно-следственные связи между изучаемыми явлениями; </w:t>
      </w:r>
    </w:p>
    <w:p w14:paraId="3F15CC87"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14:paraId="425421AC"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применять в процессе познания используемые в химии символические (знаковые) модели, преобразовывать модельные представления – химический знак (символ) элемента, химическая формула, уравнение химической реакции –  при решении учебных познавательных и практических задач, применять названные модельные представления для выявления характерных признаков изучаемых веществ и химических реакций.</w:t>
      </w:r>
    </w:p>
    <w:p w14:paraId="309C9A07"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eastAsia="SchoolBookSanPin" w:hAnsi="Times New Roman"/>
          <w:sz w:val="28"/>
          <w:szCs w:val="28"/>
        </w:rPr>
      </w:pPr>
      <w:r w:rsidRPr="001777F5">
        <w:rPr>
          <w:rFonts w:ascii="Times New Roman" w:eastAsia="OfficinaSansBoldITC" w:hAnsi="Times New Roman"/>
          <w:sz w:val="28"/>
          <w:szCs w:val="28"/>
        </w:rPr>
        <w:t>2)</w:t>
      </w:r>
      <w:r w:rsidRPr="001777F5">
        <w:rPr>
          <w:rFonts w:ascii="Times New Roman" w:eastAsia="SchoolBookSanPin" w:hAnsi="Times New Roman"/>
          <w:sz w:val="28"/>
          <w:szCs w:val="28"/>
        </w:rPr>
        <w:t xml:space="preserve"> базовые исследовательские действия:</w:t>
      </w:r>
    </w:p>
    <w:p w14:paraId="02CDD085"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владеть основами методов научного познания веществ и химических реакций;</w:t>
      </w:r>
    </w:p>
    <w:p w14:paraId="2CC526DB"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формулировать цели и задачи исследования, использовать поставленные  и самостоятельно сформулированные вопросы в качестве инструмента познания  и основы для формирования гипотезы по проверке правильности высказываемых суждений;</w:t>
      </w:r>
    </w:p>
    <w:p w14:paraId="22705D4E"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владеть навыками самостоятельного планирования и проведения ученических экспериментов, совершенствовать умения наблюдать за ходом процесса, самостоятельно прогнозировать его результат, формулировать обобщения и выводы относительно достоверности результатов исследования, составлять обоснованный отчёт о проделанной работе;</w:t>
      </w:r>
    </w:p>
    <w:p w14:paraId="4BB8373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приобретать опыт ученической исследовательской и проектной деятельности, проявлять способность и готовность к самостоятельному поиску методов решения практических задач, применению различных методов познания.</w:t>
      </w:r>
    </w:p>
    <w:p w14:paraId="752B8741"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eastAsia="SchoolBookSanPin" w:hAnsi="Times New Roman"/>
          <w:sz w:val="28"/>
          <w:szCs w:val="28"/>
        </w:rPr>
      </w:pPr>
      <w:r w:rsidRPr="001777F5">
        <w:rPr>
          <w:rFonts w:ascii="Times New Roman" w:eastAsia="OfficinaSansBoldITC" w:hAnsi="Times New Roman"/>
          <w:sz w:val="28"/>
          <w:szCs w:val="28"/>
        </w:rPr>
        <w:t xml:space="preserve">3) </w:t>
      </w:r>
      <w:r w:rsidRPr="001777F5">
        <w:rPr>
          <w:rFonts w:ascii="Times New Roman" w:eastAsia="SchoolBookSanPin" w:hAnsi="Times New Roman"/>
          <w:sz w:val="28"/>
          <w:szCs w:val="28"/>
        </w:rPr>
        <w:t>работа с информацией:</w:t>
      </w:r>
    </w:p>
    <w:p w14:paraId="21F0CAFE"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ориентироваться в различных источниках информации (научно-популярная литература химического содержания, справочные пособия, ресурсы Интернета), анализировать информацию различных видов и форм представления, критически оценивать её достоверность и непротиворечивость; </w:t>
      </w:r>
    </w:p>
    <w:p w14:paraId="2DA827D9"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формулировать запросы и применять различные методы при поиске и отборе информации, необходимой для выполнения учебных задач определённого типа; </w:t>
      </w:r>
    </w:p>
    <w:p w14:paraId="270D84CD"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приобретать опыт использования информационно-коммуникативных технологий и различных поисковых систем; </w:t>
      </w:r>
    </w:p>
    <w:p w14:paraId="4CAC859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lastRenderedPageBreak/>
        <w:t>самостоятельно выбирать оптимальную форму представления информации (схемы, графики, диаграммы, таблицы, рисунки и другие);</w:t>
      </w:r>
    </w:p>
    <w:p w14:paraId="118CBE08"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использовать научный язык в качестве средства при работе с химической информацией: применять межпредметные (физические и математические) знаки  и символы, формулы, аббревиатуры, номенклатуру;</w:t>
      </w:r>
    </w:p>
    <w:p w14:paraId="5F62EEC7"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использовать знаково-символические средства наглядности.</w:t>
      </w:r>
    </w:p>
    <w:p w14:paraId="716F392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eastAsia="SchoolBookSanPin" w:hAnsi="Times New Roman"/>
          <w:sz w:val="28"/>
          <w:szCs w:val="28"/>
        </w:rPr>
      </w:pPr>
      <w:r w:rsidRPr="001777F5">
        <w:rPr>
          <w:rFonts w:ascii="Times New Roman" w:eastAsia="SchoolBookSanPin" w:hAnsi="Times New Roman"/>
          <w:sz w:val="28"/>
          <w:szCs w:val="28"/>
        </w:rPr>
        <w:t>Овладение универсальными коммуникативными действиями:</w:t>
      </w:r>
    </w:p>
    <w:p w14:paraId="52EFBC52"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задавать вопросы по существу обсуждаемой темы в ходе диалога  и/или дискуссии, высказывать идеи, формулировать свои предложения относительно выполнения предложенной задачи;</w:t>
      </w:r>
    </w:p>
    <w:p w14:paraId="52187014"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выступать с презентацией результатов познавательной деятельности, полученных самостоятельно или совместно со сверстниками при выполнении химического эксперимента, практической работы по исследованию свойств изучаемых веществ, реализации учебного проекта, и формулировать выводы  по результатам проведённых исследований путём согласования позиций в ходе обсуждения и обмена мнениями.</w:t>
      </w:r>
    </w:p>
    <w:p w14:paraId="0E908463"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eastAsia="SchoolBookSanPin" w:hAnsi="Times New Roman"/>
          <w:sz w:val="28"/>
          <w:szCs w:val="28"/>
        </w:rPr>
      </w:pPr>
      <w:r w:rsidRPr="001777F5">
        <w:rPr>
          <w:rFonts w:ascii="Times New Roman" w:eastAsia="SchoolBookSanPin" w:hAnsi="Times New Roman"/>
          <w:sz w:val="28"/>
          <w:szCs w:val="28"/>
        </w:rPr>
        <w:t>Овладение универсальными регулятивными действиями:</w:t>
      </w:r>
    </w:p>
    <w:p w14:paraId="59338AA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самостоятельно планировать и осуществлять свою познавательную деятельность, определяя её цели и задачи, контролировать и по мере необходимости корректировать предлагаемый алгоритм действий при выполнении учебных  и исследовательских задач, выбирать наиболее эффективный способ их решения  с учётом получения новых знаний о веществах и химических реакциях; </w:t>
      </w:r>
    </w:p>
    <w:p w14:paraId="295A12F7"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осуществлять самоконтроль деятельности на основе самоанализа  и самооценки.</w:t>
      </w:r>
    </w:p>
    <w:p w14:paraId="7F96445A"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Предметные результаты освоения программы по химии  на углублённом уровне на уровне среднего общего образования включают специфические для учебного предмета «Химия» научные знания, умения и способы действий по освоению, интерпретации и преобразованию знаний, виды деятельности по получению нового знания и применению знаний в различных учебных ситуациях, а также в реальных жизненных ситуациях, связанных с химией.  В программе по химии предметные результаты представлены по годам изучения.</w:t>
      </w:r>
    </w:p>
    <w:p w14:paraId="42C91A7F"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b/>
          <w:sz w:val="28"/>
          <w:szCs w:val="28"/>
        </w:rPr>
      </w:pPr>
      <w:r w:rsidRPr="001777F5">
        <w:rPr>
          <w:rFonts w:ascii="Times New Roman" w:eastAsia="OfficinaSansBoldITC" w:hAnsi="Times New Roman"/>
          <w:b/>
          <w:sz w:val="28"/>
          <w:szCs w:val="28"/>
        </w:rPr>
        <w:t>Предметные результаты освоения курса «Органическая химия» отражают</w:t>
      </w:r>
      <w:r w:rsidRPr="001777F5">
        <w:rPr>
          <w:rFonts w:ascii="Times New Roman" w:hAnsi="Times New Roman"/>
          <w:b/>
          <w:sz w:val="28"/>
          <w:szCs w:val="28"/>
        </w:rPr>
        <w:t>:</w:t>
      </w:r>
    </w:p>
    <w:p w14:paraId="380A3FE5"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w:t>
      </w:r>
      <w:r w:rsidRPr="001777F5">
        <w:rPr>
          <w:rFonts w:ascii="Times New Roman" w:hAnsi="Times New Roman"/>
          <w:i/>
          <w:sz w:val="28"/>
          <w:szCs w:val="28"/>
        </w:rPr>
        <w:t xml:space="preserve"> </w:t>
      </w:r>
      <w:r w:rsidRPr="001777F5">
        <w:rPr>
          <w:rFonts w:ascii="Times New Roman" w:hAnsi="Times New Roman"/>
          <w:sz w:val="28"/>
          <w:szCs w:val="28"/>
        </w:rPr>
        <w:t>представлений: о месте и значении органической химии  в системе естественных наук и её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7C421226"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владение системой химических знаний, которая включает: </w:t>
      </w:r>
    </w:p>
    <w:p w14:paraId="0DBF3378"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lastRenderedPageBreak/>
        <w:t xml:space="preserve">основополагающие понятия – химический элемент, атом, ядро и электронная оболочка атома, s-, p-, d-атомные орбитали, основное и возбуждённое состояния атома, гибридизация атомных орбиталей, ион, молекула, валентность, электроотрицательность, степень окисления, химическая связь, моль, молярная масса, молярный объём, углеродный скелет, функциональная группа, радикал, структурные формулы (развёрнутые, сокращённые, скелетные), изомерия структурная и пространственная (геометрическая), изомеры, гомологический ряд, гомологи, углеводороды, кислород- и азотсодержащие органические соединения, мономер, полимер, структурное звено, высокомолекулярные соединения; </w:t>
      </w:r>
    </w:p>
    <w:p w14:paraId="7B263937"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теории, законы (периодический закон Д.И. Менделеева, теория строения органических веществ А.М. Бутлерова, закон сохранения массы веществ, закон сохранения и превращения энергии при химических реакциях), закономерности, символический язык химии, мировоззренческие знания, лежащие в основе понимания причинности и системности химических явлений; </w:t>
      </w:r>
    </w:p>
    <w:p w14:paraId="046DDCC8"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представления о механизмах химических реакций, термодинамических  и кинетических закономерностях их протекания, о взаимном влиянии атомов  и групп атомов в молекулах (индуктивный и мезомерный эффекты, ориентанты  I и II рода); </w:t>
      </w:r>
    </w:p>
    <w:p w14:paraId="05BBAA6B"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фактологические сведения о свойствах, составе, получении и безопасном использовании важнейших органических веществ в быту и практической деятельности человека, общих научных принципах химического производства  (на примере производства метанола, переработки нефти);</w:t>
      </w:r>
    </w:p>
    <w:p w14:paraId="0B858279"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умений:</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выявлять характерные признаки понятий, </w:t>
      </w:r>
      <w:r w:rsidRPr="001777F5">
        <w:rPr>
          <w:rFonts w:ascii="Times New Roman" w:eastAsia="Calibri" w:hAnsi="Times New Roman"/>
          <w:iCs/>
          <w:sz w:val="28"/>
          <w:szCs w:val="28"/>
        </w:rPr>
        <w:t>устанавливать</w:t>
      </w:r>
      <w:r w:rsidRPr="001777F5">
        <w:rPr>
          <w:rFonts w:ascii="Times New Roman" w:hAnsi="Times New Roman"/>
          <w:sz w:val="28"/>
          <w:szCs w:val="28"/>
        </w:rPr>
        <w:t xml:space="preserve"> их взаимосвязь, использовать соответствующие понятия  при описании состава, строения и свойств органических соединений; </w:t>
      </w:r>
    </w:p>
    <w:p w14:paraId="1BEB06E5"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eastAsia="Calibri" w:hAnsi="Times New Roman"/>
          <w:sz w:val="28"/>
          <w:szCs w:val="28"/>
        </w:rPr>
      </w:pPr>
      <w:r w:rsidRPr="001777F5">
        <w:rPr>
          <w:rFonts w:ascii="Times New Roman" w:eastAsia="Calibri" w:hAnsi="Times New Roman"/>
          <w:iCs/>
          <w:sz w:val="28"/>
          <w:szCs w:val="28"/>
        </w:rPr>
        <w:t xml:space="preserve">сформированность умений: </w:t>
      </w:r>
    </w:p>
    <w:p w14:paraId="227435BE"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использовать химическую символику для составления молекулярных  и структурных (развёрнутых, сокращённых и скелетных) формул органических веществ; </w:t>
      </w:r>
    </w:p>
    <w:p w14:paraId="5F3E767D"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составлять</w:t>
      </w:r>
      <w:r w:rsidRPr="001777F5">
        <w:rPr>
          <w:rFonts w:ascii="Times New Roman" w:hAnsi="Times New Roman"/>
          <w:i/>
          <w:sz w:val="28"/>
          <w:szCs w:val="28"/>
        </w:rPr>
        <w:t xml:space="preserve"> </w:t>
      </w:r>
      <w:r w:rsidRPr="001777F5">
        <w:rPr>
          <w:rFonts w:ascii="Times New Roman" w:hAnsi="Times New Roman"/>
          <w:sz w:val="28"/>
          <w:szCs w:val="28"/>
        </w:rPr>
        <w:t xml:space="preserve">уравнения химических реакций и раскрывать их сущность: окислительно-восстановительных реакций посредством составления электронного баланса этих реакций, реакций ионного обмена путём составления их полных  и сокращённых ионных уравнений; </w:t>
      </w:r>
    </w:p>
    <w:p w14:paraId="7A5489A6"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изготавливать</w:t>
      </w:r>
      <w:r w:rsidRPr="001777F5">
        <w:rPr>
          <w:rFonts w:ascii="Times New Roman" w:hAnsi="Times New Roman"/>
          <w:i/>
          <w:sz w:val="28"/>
          <w:szCs w:val="28"/>
        </w:rPr>
        <w:t xml:space="preserve"> </w:t>
      </w:r>
      <w:r w:rsidRPr="001777F5">
        <w:rPr>
          <w:rFonts w:ascii="Times New Roman" w:hAnsi="Times New Roman"/>
          <w:sz w:val="28"/>
          <w:szCs w:val="28"/>
        </w:rPr>
        <w:t>модели молекул органических веществ для иллюстрации  их химического и пространственного строения;</w:t>
      </w:r>
    </w:p>
    <w:p w14:paraId="1831A942"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умений:</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устанавливать принадлежность изученных органических веществ по их составу и строению к определённому классу/группе соединений, </w:t>
      </w:r>
      <w:r w:rsidRPr="001777F5">
        <w:rPr>
          <w:rFonts w:ascii="Times New Roman" w:eastAsia="Calibri" w:hAnsi="Times New Roman"/>
          <w:iCs/>
          <w:sz w:val="28"/>
          <w:szCs w:val="28"/>
        </w:rPr>
        <w:t>давать</w:t>
      </w:r>
      <w:r w:rsidRPr="001777F5">
        <w:rPr>
          <w:rFonts w:ascii="Times New Roman" w:hAnsi="Times New Roman"/>
          <w:sz w:val="28"/>
          <w:szCs w:val="28"/>
        </w:rPr>
        <w:t xml:space="preserve"> им названия по систематической номенклатуре (IUPAC)  и </w:t>
      </w:r>
      <w:r w:rsidRPr="001777F5">
        <w:rPr>
          <w:rFonts w:ascii="Times New Roman" w:eastAsia="Calibri" w:hAnsi="Times New Roman"/>
          <w:iCs/>
          <w:sz w:val="28"/>
          <w:szCs w:val="28"/>
        </w:rPr>
        <w:t>приводить</w:t>
      </w:r>
      <w:r w:rsidRPr="001777F5">
        <w:rPr>
          <w:rFonts w:ascii="Times New Roman" w:hAnsi="Times New Roman"/>
          <w:sz w:val="28"/>
          <w:szCs w:val="28"/>
        </w:rPr>
        <w:t xml:space="preserve"> тривиальные названия для отдельных представителей органических веществ (этилен, ацетилен, толуол, глицерин, этиленгликоль, фенол, формальдегид, ацетальдегид, ацетон, муравьиная кислота, уксусная кислота, </w:t>
      </w:r>
      <w:r w:rsidRPr="001777F5">
        <w:rPr>
          <w:rFonts w:ascii="Times New Roman" w:hAnsi="Times New Roman"/>
          <w:sz w:val="28"/>
          <w:szCs w:val="28"/>
        </w:rPr>
        <w:lastRenderedPageBreak/>
        <w:t xml:space="preserve">стеариновая, олеиновая, пальмитиновая кислоты, глицин, аланин, мальтоза, фруктоза, анилин, дивинил, изопрен, хлоропрен, стирол и другие); </w:t>
      </w:r>
    </w:p>
    <w:p w14:paraId="4436F782"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умения</w:t>
      </w:r>
      <w:r w:rsidRPr="001777F5">
        <w:rPr>
          <w:rFonts w:ascii="Times New Roman" w:eastAsia="Calibri" w:hAnsi="Times New Roman"/>
          <w:i/>
          <w:iCs/>
          <w:sz w:val="28"/>
          <w:szCs w:val="28"/>
        </w:rPr>
        <w:t xml:space="preserve"> </w:t>
      </w:r>
      <w:r w:rsidRPr="001777F5">
        <w:rPr>
          <w:rFonts w:ascii="Times New Roman" w:hAnsi="Times New Roman"/>
          <w:sz w:val="28"/>
          <w:szCs w:val="28"/>
        </w:rPr>
        <w:t>определять вид химической связи в органических соединениях (ковалентная и ионная связь, σ- и π-связь, водородная связь);</w:t>
      </w:r>
    </w:p>
    <w:p w14:paraId="0BC2085A"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умения</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применять положения теории строения органических веществ А.М. Бутлерова для объяснения зависимости свойств веществ от их состава и строения; </w:t>
      </w:r>
    </w:p>
    <w:p w14:paraId="2DC71B2B"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умений</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характеризовать состав, строение, физические  и химические свойства типичных представителей различных классов органических веществ: алканов, циклоалканов, алкенов, алкадиенов, алкинов, ароматических углеводородов, спиртов, альдегидов, кетонов, карбоновых кислот, простых  и сложных эфиров, жиров, нитросоединений и аминов, аминокислот, белков, углеводов (моно-, ди- и полисахаридов), иллюстрировать генетическую связь между ними уравнениями соответствующих химических реакций с использованием структурных формул; </w:t>
      </w:r>
    </w:p>
    <w:p w14:paraId="4A6A1C7C"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умения</w:t>
      </w:r>
      <w:r w:rsidRPr="001777F5">
        <w:rPr>
          <w:rFonts w:ascii="Times New Roman" w:eastAsia="Calibri" w:hAnsi="Times New Roman"/>
          <w:i/>
          <w:iCs/>
          <w:sz w:val="28"/>
          <w:szCs w:val="28"/>
        </w:rPr>
        <w:t xml:space="preserve"> </w:t>
      </w:r>
      <w:r w:rsidRPr="001777F5">
        <w:rPr>
          <w:rFonts w:ascii="Times New Roman" w:hAnsi="Times New Roman"/>
          <w:sz w:val="28"/>
          <w:szCs w:val="28"/>
        </w:rPr>
        <w:t>подтверждать на конкретных примерах характер зависимости реакционной способности органических соединений от кратности  и типа ковалентной связи (σ- и π-связи), взаимного влияния атомов и групп атомов  в молекулах;</w:t>
      </w:r>
    </w:p>
    <w:p w14:paraId="63D38F0C"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умения</w:t>
      </w:r>
      <w:r w:rsidRPr="001777F5">
        <w:rPr>
          <w:rFonts w:ascii="Times New Roman" w:eastAsia="Calibri" w:hAnsi="Times New Roman"/>
          <w:i/>
          <w:iCs/>
          <w:sz w:val="28"/>
          <w:szCs w:val="28"/>
        </w:rPr>
        <w:t xml:space="preserve"> </w:t>
      </w:r>
      <w:r w:rsidRPr="001777F5">
        <w:rPr>
          <w:rFonts w:ascii="Times New Roman" w:hAnsi="Times New Roman"/>
          <w:sz w:val="28"/>
          <w:szCs w:val="28"/>
        </w:rPr>
        <w:t>характеризовать источники углеводородного сырья (нефть, природный газ, уголь), способы его переработки и практическое применение продуктов переработки;</w:t>
      </w:r>
    </w:p>
    <w:p w14:paraId="46239C92"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владения системой знаний о естественно-научных методах познания – наблюдении, измерении, моделировании, эксперименте (реальном  и мысленном) и умения применять эти знания; </w:t>
      </w:r>
    </w:p>
    <w:p w14:paraId="5F3A6561"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умения </w:t>
      </w:r>
      <w:r w:rsidRPr="001777F5">
        <w:rPr>
          <w:rFonts w:ascii="Times New Roman" w:eastAsia="Calibri" w:hAnsi="Times New Roman"/>
          <w:iCs/>
          <w:sz w:val="28"/>
          <w:szCs w:val="28"/>
        </w:rPr>
        <w:t>применять</w:t>
      </w:r>
      <w:r w:rsidRPr="001777F5">
        <w:rPr>
          <w:rFonts w:ascii="Times New Roman" w:hAnsi="Times New Roman"/>
          <w:i/>
          <w:sz w:val="28"/>
          <w:szCs w:val="28"/>
        </w:rPr>
        <w:t xml:space="preserve"> </w:t>
      </w:r>
      <w:r w:rsidRPr="001777F5">
        <w:rPr>
          <w:rFonts w:ascii="Times New Roman" w:hAnsi="Times New Roman"/>
          <w:sz w:val="28"/>
          <w:szCs w:val="28"/>
        </w:rPr>
        <w:t>основные операции мыслительной деятельности – анализ и синтез, сравнение, обобщение, систематизацию, выявление причинно-следственных связей – для изучения свойств веществ и химических реакций;</w:t>
      </w:r>
    </w:p>
    <w:p w14:paraId="5E5019FF"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умений:</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выявлять взаимосвязь химических знаний  с понятиями и представлениями других естественно-научных предметов для более осознанного понимания сущности материального единства мира, </w:t>
      </w:r>
      <w:r w:rsidRPr="001777F5">
        <w:rPr>
          <w:rFonts w:ascii="Times New Roman" w:eastAsia="Calibri" w:hAnsi="Times New Roman"/>
          <w:i/>
          <w:iCs/>
          <w:sz w:val="28"/>
          <w:szCs w:val="28"/>
        </w:rPr>
        <w:t>использовать</w:t>
      </w:r>
      <w:r w:rsidRPr="001777F5">
        <w:rPr>
          <w:rFonts w:ascii="Times New Roman" w:hAnsi="Times New Roman"/>
          <w:sz w:val="28"/>
          <w:szCs w:val="28"/>
        </w:rPr>
        <w:t xml:space="preserve"> системные знания по органической химии для объяснения и прогнозирования явлений, имеющих естественно-научную природу;</w:t>
      </w:r>
    </w:p>
    <w:p w14:paraId="42022AB9"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умений:</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проводить расчёты по химическим формулам  и уравнениям химических реакций с использованием физических величин (масса, объём газов, количество вещества), характеризующих вещества с количественной стороны: расчёты по нахождению химической формулы вещества по известным массовым долям химических элементов, продуктам сгорания, плотности газообразных веществ; </w:t>
      </w:r>
    </w:p>
    <w:p w14:paraId="682DC1F0"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умений:</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прогнозировать, </w:t>
      </w:r>
      <w:r w:rsidRPr="001777F5">
        <w:rPr>
          <w:rFonts w:ascii="Times New Roman" w:eastAsia="Calibri" w:hAnsi="Times New Roman"/>
          <w:iCs/>
          <w:sz w:val="28"/>
          <w:szCs w:val="28"/>
        </w:rPr>
        <w:t>анализировать</w:t>
      </w:r>
      <w:r w:rsidRPr="001777F5">
        <w:rPr>
          <w:rFonts w:ascii="Times New Roman" w:hAnsi="Times New Roman"/>
          <w:i/>
          <w:sz w:val="28"/>
          <w:szCs w:val="28"/>
        </w:rPr>
        <w:t xml:space="preserve"> </w:t>
      </w:r>
      <w:r w:rsidRPr="001777F5">
        <w:rPr>
          <w:rFonts w:ascii="Times New Roman" w:hAnsi="Times New Roman"/>
          <w:sz w:val="28"/>
          <w:szCs w:val="28"/>
        </w:rPr>
        <w:t>и</w:t>
      </w:r>
      <w:r w:rsidRPr="001777F5">
        <w:rPr>
          <w:rFonts w:ascii="Times New Roman" w:hAnsi="Times New Roman"/>
          <w:i/>
          <w:sz w:val="28"/>
          <w:szCs w:val="28"/>
        </w:rPr>
        <w:t xml:space="preserve"> </w:t>
      </w:r>
      <w:r w:rsidRPr="001777F5">
        <w:rPr>
          <w:rFonts w:ascii="Times New Roman" w:eastAsia="Calibri" w:hAnsi="Times New Roman"/>
          <w:iCs/>
          <w:sz w:val="28"/>
          <w:szCs w:val="28"/>
        </w:rPr>
        <w:t>оценивать</w:t>
      </w:r>
      <w:r w:rsidRPr="001777F5">
        <w:rPr>
          <w:rFonts w:ascii="Times New Roman" w:hAnsi="Times New Roman"/>
          <w:sz w:val="28"/>
          <w:szCs w:val="28"/>
        </w:rPr>
        <w:t xml:space="preserve">  с </w:t>
      </w:r>
      <w:r w:rsidRPr="001777F5">
        <w:rPr>
          <w:rFonts w:ascii="Times New Roman" w:hAnsi="Times New Roman"/>
          <w:sz w:val="28"/>
          <w:szCs w:val="28"/>
        </w:rPr>
        <w:lastRenderedPageBreak/>
        <w:t xml:space="preserve">позиций экологической безопасности последствия бытовой и производственной деятельности человека, связанной с переработкой веществ, </w:t>
      </w:r>
      <w:r w:rsidRPr="001777F5">
        <w:rPr>
          <w:rFonts w:ascii="Times New Roman" w:eastAsia="Calibri" w:hAnsi="Times New Roman"/>
          <w:iCs/>
          <w:sz w:val="28"/>
          <w:szCs w:val="28"/>
        </w:rPr>
        <w:t>использовать</w:t>
      </w:r>
      <w:r w:rsidRPr="001777F5">
        <w:rPr>
          <w:rFonts w:ascii="Times New Roman" w:hAnsi="Times New Roman"/>
          <w:i/>
          <w:sz w:val="28"/>
          <w:szCs w:val="28"/>
        </w:rPr>
        <w:t xml:space="preserve"> </w:t>
      </w:r>
      <w:r w:rsidRPr="001777F5">
        <w:rPr>
          <w:rFonts w:ascii="Times New Roman" w:hAnsi="Times New Roman"/>
          <w:sz w:val="28"/>
          <w:szCs w:val="28"/>
        </w:rPr>
        <w:t>полученные знания для принятия грамотных решений проблем в ситуациях, связанных с химией;</w:t>
      </w:r>
    </w:p>
    <w:p w14:paraId="3E760002"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умений:</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самостоятельно планировать и проводить химический эксперимент (получение и изучение свойств органических веществ, качественные реакции углеводородов различных классов и кислородсодержащих органических веществ, решение экспериментальных задач по распознаванию органических веществ) с соблюдением правил безопасного обращения с веществами и лабораторным оборудованием, </w:t>
      </w:r>
      <w:r w:rsidRPr="001777F5">
        <w:rPr>
          <w:rFonts w:ascii="Times New Roman" w:eastAsia="Calibri" w:hAnsi="Times New Roman"/>
          <w:iCs/>
          <w:sz w:val="28"/>
          <w:szCs w:val="28"/>
        </w:rPr>
        <w:t>формулировать</w:t>
      </w:r>
      <w:r w:rsidRPr="001777F5">
        <w:rPr>
          <w:rFonts w:ascii="Times New Roman" w:hAnsi="Times New Roman"/>
          <w:sz w:val="28"/>
          <w:szCs w:val="28"/>
        </w:rPr>
        <w:t xml:space="preserve"> цель исследования, </w:t>
      </w:r>
      <w:r w:rsidRPr="001777F5">
        <w:rPr>
          <w:rFonts w:ascii="Times New Roman" w:eastAsia="Calibri" w:hAnsi="Times New Roman"/>
          <w:iCs/>
          <w:sz w:val="28"/>
          <w:szCs w:val="28"/>
        </w:rPr>
        <w:t>представлять</w:t>
      </w:r>
      <w:r w:rsidRPr="001777F5">
        <w:rPr>
          <w:rFonts w:ascii="Times New Roman" w:hAnsi="Times New Roman"/>
          <w:i/>
          <w:sz w:val="28"/>
          <w:szCs w:val="28"/>
        </w:rPr>
        <w:t xml:space="preserve"> </w:t>
      </w:r>
      <w:r w:rsidRPr="001777F5">
        <w:rPr>
          <w:rFonts w:ascii="Times New Roman" w:hAnsi="Times New Roman"/>
          <w:sz w:val="28"/>
          <w:szCs w:val="28"/>
        </w:rPr>
        <w:t xml:space="preserve"> в различной форме результаты эксперимента, </w:t>
      </w:r>
      <w:r w:rsidRPr="001777F5">
        <w:rPr>
          <w:rFonts w:ascii="Times New Roman" w:eastAsia="Calibri" w:hAnsi="Times New Roman"/>
          <w:iCs/>
          <w:sz w:val="28"/>
          <w:szCs w:val="28"/>
        </w:rPr>
        <w:t>анализировать</w:t>
      </w:r>
      <w:r w:rsidRPr="001777F5">
        <w:rPr>
          <w:rFonts w:ascii="Times New Roman" w:hAnsi="Times New Roman"/>
          <w:sz w:val="28"/>
          <w:szCs w:val="28"/>
        </w:rPr>
        <w:t xml:space="preserve"> и </w:t>
      </w:r>
      <w:r w:rsidRPr="001777F5">
        <w:rPr>
          <w:rFonts w:ascii="Times New Roman" w:eastAsia="Calibri" w:hAnsi="Times New Roman"/>
          <w:iCs/>
          <w:sz w:val="28"/>
          <w:szCs w:val="28"/>
        </w:rPr>
        <w:t>оценивать</w:t>
      </w:r>
      <w:r w:rsidRPr="001777F5">
        <w:rPr>
          <w:rFonts w:ascii="Times New Roman" w:hAnsi="Times New Roman"/>
          <w:i/>
          <w:sz w:val="28"/>
          <w:szCs w:val="28"/>
        </w:rPr>
        <w:t xml:space="preserve">  </w:t>
      </w:r>
      <w:r w:rsidRPr="001777F5">
        <w:rPr>
          <w:rFonts w:ascii="Times New Roman" w:hAnsi="Times New Roman"/>
          <w:sz w:val="28"/>
          <w:szCs w:val="28"/>
        </w:rPr>
        <w:t xml:space="preserve">их достоверность; </w:t>
      </w:r>
    </w:p>
    <w:p w14:paraId="4FEB352D"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eastAsia="Calibri" w:hAnsi="Times New Roman"/>
          <w:sz w:val="28"/>
          <w:szCs w:val="28"/>
        </w:rPr>
      </w:pPr>
      <w:r w:rsidRPr="001777F5">
        <w:rPr>
          <w:rFonts w:ascii="Times New Roman" w:eastAsia="Calibri" w:hAnsi="Times New Roman"/>
          <w:iCs/>
          <w:sz w:val="28"/>
          <w:szCs w:val="28"/>
        </w:rPr>
        <w:t xml:space="preserve">сформированность умений: </w:t>
      </w:r>
    </w:p>
    <w:p w14:paraId="0D63E122"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соблюдать правила экологически целесообразного поведения в быту  и трудовой деятельности в целях сохранения своего здоровья, окружающей природной среды и достижения её устойчивого развития; </w:t>
      </w:r>
    </w:p>
    <w:p w14:paraId="4BC08A67"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осознавать опасность токсического действия на живые организмы определённых органических веществ, понимая смысл показателя ПДК;</w:t>
      </w:r>
    </w:p>
    <w:p w14:paraId="348A5BF9"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анализировать целесообразность применения органических веществ  в промышленности и в быту с точки зрения соотношения риск-польза;</w:t>
      </w:r>
    </w:p>
    <w:p w14:paraId="3AF72F08" w14:textId="77777777" w:rsidR="00817E4B" w:rsidRPr="006342A6" w:rsidRDefault="00B75528" w:rsidP="006342A6">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умений:</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осуществлять целенаправленный поиск химической информации в различных источниках (научная и учебно-научная литература, средства массовой информации, Интернет и другие), критически </w:t>
      </w:r>
      <w:r w:rsidRPr="001777F5">
        <w:rPr>
          <w:rFonts w:ascii="Times New Roman" w:eastAsia="Calibri" w:hAnsi="Times New Roman"/>
          <w:iCs/>
          <w:sz w:val="28"/>
          <w:szCs w:val="28"/>
        </w:rPr>
        <w:t>анализировать</w:t>
      </w:r>
      <w:r w:rsidRPr="001777F5">
        <w:rPr>
          <w:rFonts w:ascii="Times New Roman" w:hAnsi="Times New Roman"/>
          <w:sz w:val="28"/>
          <w:szCs w:val="28"/>
        </w:rPr>
        <w:t xml:space="preserve"> химическую информацию, </w:t>
      </w:r>
      <w:r w:rsidRPr="001777F5">
        <w:rPr>
          <w:rFonts w:ascii="Times New Roman" w:eastAsia="Calibri" w:hAnsi="Times New Roman"/>
          <w:iCs/>
          <w:sz w:val="28"/>
          <w:szCs w:val="28"/>
        </w:rPr>
        <w:t>перерабатывать</w:t>
      </w:r>
      <w:r w:rsidRPr="001777F5">
        <w:rPr>
          <w:rFonts w:ascii="Times New Roman" w:hAnsi="Times New Roman"/>
          <w:sz w:val="28"/>
          <w:szCs w:val="28"/>
        </w:rPr>
        <w:t xml:space="preserve"> её и </w:t>
      </w:r>
      <w:r w:rsidRPr="001777F5">
        <w:rPr>
          <w:rFonts w:ascii="Times New Roman" w:eastAsia="Calibri" w:hAnsi="Times New Roman"/>
          <w:iCs/>
          <w:sz w:val="28"/>
          <w:szCs w:val="28"/>
        </w:rPr>
        <w:t>использовать</w:t>
      </w:r>
      <w:r w:rsidRPr="001777F5">
        <w:rPr>
          <w:rFonts w:ascii="Times New Roman" w:hAnsi="Times New Roman"/>
          <w:sz w:val="28"/>
          <w:szCs w:val="28"/>
        </w:rPr>
        <w:t xml:space="preserve">  в соответствии с поставленной учебной задачей.</w:t>
      </w:r>
    </w:p>
    <w:p w14:paraId="37D41C00" w14:textId="77777777" w:rsidR="00B75528" w:rsidRPr="001777F5" w:rsidRDefault="00B75528" w:rsidP="001777F5">
      <w:pPr>
        <w:widowControl w:val="0"/>
        <w:autoSpaceDE w:val="0"/>
        <w:autoSpaceDN w:val="0"/>
        <w:adjustRightInd w:val="0"/>
        <w:spacing w:after="0" w:line="276" w:lineRule="auto"/>
        <w:ind w:firstLine="709"/>
        <w:jc w:val="both"/>
        <w:textAlignment w:val="center"/>
        <w:rPr>
          <w:rFonts w:ascii="Times New Roman" w:hAnsi="Times New Roman"/>
          <w:b/>
          <w:sz w:val="28"/>
          <w:szCs w:val="28"/>
        </w:rPr>
      </w:pPr>
      <w:r w:rsidRPr="001777F5">
        <w:rPr>
          <w:rFonts w:ascii="Times New Roman" w:eastAsia="OfficinaSansBoldITC" w:hAnsi="Times New Roman"/>
          <w:b/>
          <w:sz w:val="28"/>
          <w:szCs w:val="28"/>
        </w:rPr>
        <w:t>Предметные результаты освоения курса «Общая и неорганическая химия» отражают</w:t>
      </w:r>
      <w:r w:rsidRPr="001777F5">
        <w:rPr>
          <w:rFonts w:ascii="Times New Roman" w:hAnsi="Times New Roman"/>
          <w:b/>
          <w:sz w:val="28"/>
          <w:szCs w:val="28"/>
        </w:rPr>
        <w:t>:</w:t>
      </w:r>
    </w:p>
    <w:p w14:paraId="5F42FA86"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сформированность представлений: </w:t>
      </w:r>
    </w:p>
    <w:p w14:paraId="2791CE4F"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 материальном единстве мира, закономерностях и познаваемости явлений природы, о месте и значении химии в системе естественных наук и её роли  в обеспечении устойчивого развития,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1FA46832"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сформированность владения системой химических знаний, которая включает:</w:t>
      </w:r>
    </w:p>
    <w:p w14:paraId="013E0230"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основополагающие понятия – химический элемент, атом, ядро атома, изотопы, электронная оболочка атома, s-, p-, d-атомные орбитали, основное и возбуждённое состояния атома, гибридизация атомных орбиталей, ион, молекула, </w:t>
      </w:r>
      <w:r w:rsidRPr="001777F5">
        <w:rPr>
          <w:rFonts w:ascii="Times New Roman" w:hAnsi="Times New Roman"/>
          <w:sz w:val="28"/>
          <w:szCs w:val="28"/>
        </w:rPr>
        <w:lastRenderedPageBreak/>
        <w:t xml:space="preserve">валентность, электроотрицательность, степень окисления, химическая связь (ковалентная, ионная, металлическая, водородная), кристаллическая решётка, химическая реакция, раствор, электролиты, неэлектролиты, электролитическая диссоциация, степень диссоциации, водородный показатель, окислитель, восстановитель, тепловой эффект химической реакции, скорость химической реакции, химическое равновесие; </w:t>
      </w:r>
    </w:p>
    <w:p w14:paraId="42E68B82"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теории и законы (теория электролитической диссоциации, периодический закон Д.И. Менделеева, закон сохранения массы веществ, закон сохранения  и превращения энергии при химических реакциях, закон постоянства состава веществ, закон действующих масс), закономерности, символический язык химии, мировоззренческие знания, лежащие в основе понимания причинности  и системности химических явлений; современные представления о строении вещества на атомном, ионно-молекулярном и надмолекулярном уровнях;</w:t>
      </w:r>
    </w:p>
    <w:p w14:paraId="2182CA2E"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представления о механизмах химических реакций, термодинамических  и кинетических закономерностях их протекания, о химическом равновесии, растворах и дисперсных системах; </w:t>
      </w:r>
    </w:p>
    <w:p w14:paraId="3192FE62"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фактологические сведения о свойствах, составе, получении и безопасном использовании важнейших неорганических веществ в быту и практической деятельности человека, общих научных принципах химического производства;</w:t>
      </w:r>
    </w:p>
    <w:p w14:paraId="6F35CDDD"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умений:</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выявлять характерные признаки понятий, </w:t>
      </w:r>
      <w:r w:rsidRPr="001777F5">
        <w:rPr>
          <w:rFonts w:ascii="Times New Roman" w:eastAsia="Calibri" w:hAnsi="Times New Roman"/>
          <w:iCs/>
          <w:sz w:val="28"/>
          <w:szCs w:val="28"/>
        </w:rPr>
        <w:t>устанавливать</w:t>
      </w:r>
      <w:r w:rsidRPr="001777F5">
        <w:rPr>
          <w:rFonts w:ascii="Times New Roman" w:hAnsi="Times New Roman"/>
          <w:i/>
          <w:sz w:val="28"/>
          <w:szCs w:val="28"/>
        </w:rPr>
        <w:t xml:space="preserve"> </w:t>
      </w:r>
      <w:r w:rsidRPr="001777F5">
        <w:rPr>
          <w:rFonts w:ascii="Times New Roman" w:hAnsi="Times New Roman"/>
          <w:sz w:val="28"/>
          <w:szCs w:val="28"/>
        </w:rPr>
        <w:t xml:space="preserve">их взаимосвязь, </w:t>
      </w:r>
      <w:r w:rsidRPr="001777F5">
        <w:rPr>
          <w:rFonts w:ascii="Times New Roman" w:eastAsia="Calibri" w:hAnsi="Times New Roman"/>
          <w:iCs/>
          <w:sz w:val="28"/>
          <w:szCs w:val="28"/>
        </w:rPr>
        <w:t>использовать</w:t>
      </w:r>
      <w:r w:rsidRPr="001777F5">
        <w:rPr>
          <w:rFonts w:ascii="Times New Roman" w:hAnsi="Times New Roman"/>
          <w:i/>
          <w:sz w:val="28"/>
          <w:szCs w:val="28"/>
        </w:rPr>
        <w:t xml:space="preserve"> </w:t>
      </w:r>
      <w:r w:rsidRPr="001777F5">
        <w:rPr>
          <w:rFonts w:ascii="Times New Roman" w:hAnsi="Times New Roman"/>
          <w:sz w:val="28"/>
          <w:szCs w:val="28"/>
        </w:rPr>
        <w:t>соответствующие понятия  при описании неорганических веществ и их превращений;</w:t>
      </w:r>
    </w:p>
    <w:p w14:paraId="7E27966F"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умения</w:t>
      </w:r>
      <w:r w:rsidRPr="001777F5">
        <w:rPr>
          <w:rFonts w:ascii="Times New Roman" w:eastAsia="Calibri" w:hAnsi="Times New Roman"/>
          <w:i/>
          <w:iCs/>
          <w:sz w:val="28"/>
          <w:szCs w:val="28"/>
        </w:rPr>
        <w:t xml:space="preserve"> </w:t>
      </w:r>
      <w:r w:rsidRPr="001777F5">
        <w:rPr>
          <w:rFonts w:ascii="Times New Roman" w:hAnsi="Times New Roman"/>
          <w:sz w:val="28"/>
          <w:szCs w:val="28"/>
        </w:rPr>
        <w:t>использовать химическую символику  для составления формул веществ и уравнений химических реакций, систематическую номенклатуру (IUPAC) и тривиальные названия отдельных веществ;</w:t>
      </w:r>
    </w:p>
    <w:p w14:paraId="4FC329F8"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 xml:space="preserve">сформированность умения </w:t>
      </w:r>
      <w:r w:rsidRPr="001777F5">
        <w:rPr>
          <w:rFonts w:ascii="Times New Roman" w:hAnsi="Times New Roman"/>
          <w:sz w:val="28"/>
          <w:szCs w:val="28"/>
        </w:rPr>
        <w:t>определять валентность и степень окисления химических элементов в соединениях, вид химической связи (ковалентная, ионная, металлическая, водородная), тип кристаллической решётки конкретного вещества;</w:t>
      </w:r>
    </w:p>
    <w:p w14:paraId="0D2DDC80"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умения</w:t>
      </w:r>
      <w:r w:rsidRPr="001777F5">
        <w:rPr>
          <w:rFonts w:ascii="Times New Roman" w:eastAsia="Calibri" w:hAnsi="Times New Roman"/>
          <w:i/>
          <w:iCs/>
          <w:sz w:val="28"/>
          <w:szCs w:val="28"/>
        </w:rPr>
        <w:t xml:space="preserve"> </w:t>
      </w:r>
      <w:r w:rsidRPr="001777F5">
        <w:rPr>
          <w:rFonts w:ascii="Times New Roman" w:hAnsi="Times New Roman"/>
          <w:sz w:val="28"/>
          <w:szCs w:val="28"/>
        </w:rPr>
        <w:t>объяснять зависимость свойств веществ  от вида химической связи и типа кристаллической решётки, обменный  и донорно-акцепторный механизмы образования ковалентной связи;</w:t>
      </w:r>
    </w:p>
    <w:p w14:paraId="3370BFF7"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eastAsia="Calibri" w:hAnsi="Times New Roman"/>
          <w:sz w:val="28"/>
          <w:szCs w:val="28"/>
        </w:rPr>
      </w:pPr>
      <w:r w:rsidRPr="001777F5">
        <w:rPr>
          <w:rFonts w:ascii="Times New Roman" w:eastAsia="Calibri" w:hAnsi="Times New Roman"/>
          <w:iCs/>
          <w:sz w:val="28"/>
          <w:szCs w:val="28"/>
        </w:rPr>
        <w:t xml:space="preserve">сформированность умений: </w:t>
      </w:r>
    </w:p>
    <w:p w14:paraId="078139AE"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классифицировать: неорганические вещества по их составу, химические реакции по различным признакам (числу и составу реагирующих веществ, тепловому эффекту реакции, изменению степеней окисления элементов, обратимости, участию катализатора и другие);</w:t>
      </w:r>
    </w:p>
    <w:p w14:paraId="038E7E9D"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самостоятельно </w:t>
      </w:r>
      <w:r w:rsidRPr="001777F5">
        <w:rPr>
          <w:rFonts w:ascii="Times New Roman" w:eastAsia="Calibri" w:hAnsi="Times New Roman"/>
          <w:iCs/>
          <w:sz w:val="28"/>
          <w:szCs w:val="28"/>
        </w:rPr>
        <w:t>выбирать</w:t>
      </w:r>
      <w:r w:rsidRPr="001777F5">
        <w:rPr>
          <w:rFonts w:ascii="Times New Roman" w:hAnsi="Times New Roman"/>
          <w:sz w:val="28"/>
          <w:szCs w:val="28"/>
        </w:rPr>
        <w:t xml:space="preserve"> основания и критерии для классификации изучаемых веществ и химических реакций;</w:t>
      </w:r>
    </w:p>
    <w:p w14:paraId="0C9BFB92"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умения</w:t>
      </w:r>
      <w:r w:rsidRPr="001777F5">
        <w:rPr>
          <w:rFonts w:ascii="Times New Roman" w:eastAsia="Calibri" w:hAnsi="Times New Roman"/>
          <w:i/>
          <w:iCs/>
          <w:sz w:val="28"/>
          <w:szCs w:val="28"/>
        </w:rPr>
        <w:t xml:space="preserve"> </w:t>
      </w:r>
      <w:r w:rsidRPr="001777F5">
        <w:rPr>
          <w:rFonts w:ascii="Times New Roman" w:hAnsi="Times New Roman"/>
          <w:sz w:val="28"/>
          <w:szCs w:val="28"/>
        </w:rPr>
        <w:t>раскрывать смысл периодического закона Д.И. Менделеева и демонстрировать его систематизирующую, объяснительную  и прогностическую функции;</w:t>
      </w:r>
    </w:p>
    <w:p w14:paraId="570EBBCC"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eastAsia="Calibri" w:hAnsi="Times New Roman"/>
          <w:sz w:val="28"/>
          <w:szCs w:val="28"/>
        </w:rPr>
      </w:pPr>
      <w:r w:rsidRPr="001777F5">
        <w:rPr>
          <w:rFonts w:ascii="Times New Roman" w:eastAsia="Calibri" w:hAnsi="Times New Roman"/>
          <w:iCs/>
          <w:sz w:val="28"/>
          <w:szCs w:val="28"/>
        </w:rPr>
        <w:lastRenderedPageBreak/>
        <w:t xml:space="preserve">сформированность умений: </w:t>
      </w:r>
    </w:p>
    <w:p w14:paraId="6B475DF1"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характеризовать электронное строение атомов и ионов химических элементов первого–четвёртого периодов Периодической системы Д.И. Менделеева, используя понятия «энергетические уровни», «энергетические подуровни», «s-, p-, d-атомные орбитали», «основное и возбуждённое энергетические состояния атома»; </w:t>
      </w:r>
    </w:p>
    <w:p w14:paraId="2BEBE8C7"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объяснять</w:t>
      </w:r>
      <w:r w:rsidRPr="001777F5">
        <w:rPr>
          <w:rFonts w:ascii="Times New Roman" w:hAnsi="Times New Roman"/>
          <w:sz w:val="28"/>
          <w:szCs w:val="28"/>
        </w:rPr>
        <w:t xml:space="preserve"> закономерности изменения свойств химических элементов  и их соединений по периодам и группам Периодической системы Д.И. Менделеева, валентные возможности атомов элементов на основе строения их электронных оболочек;</w:t>
      </w:r>
    </w:p>
    <w:p w14:paraId="144DE872"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умений:</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характеризовать (описывать) общие химические свойства веществ различных классов, </w:t>
      </w:r>
      <w:r w:rsidRPr="001777F5">
        <w:rPr>
          <w:rFonts w:ascii="Times New Roman" w:eastAsia="Calibri" w:hAnsi="Times New Roman"/>
          <w:iCs/>
          <w:sz w:val="28"/>
          <w:szCs w:val="28"/>
        </w:rPr>
        <w:t>подтверждать</w:t>
      </w:r>
      <w:r w:rsidRPr="001777F5">
        <w:rPr>
          <w:rFonts w:ascii="Times New Roman" w:hAnsi="Times New Roman"/>
          <w:sz w:val="28"/>
          <w:szCs w:val="28"/>
        </w:rPr>
        <w:t xml:space="preserve"> существование генетической связи между неорганическими веществами с помощью уравнений соответствующих химических реакций;</w:t>
      </w:r>
    </w:p>
    <w:p w14:paraId="0BDB2234"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умения</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раскрывать сущность: </w:t>
      </w:r>
    </w:p>
    <w:p w14:paraId="70BBCE9F"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окислительно-восстановительных реакций посредством составления электронного баланса этих реакций; реакций ионного обмена путём составления  их полных и сокращённых ионных уравнений; </w:t>
      </w:r>
    </w:p>
    <w:p w14:paraId="6FF2B0A1"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реакций гидролиза; </w:t>
      </w:r>
    </w:p>
    <w:p w14:paraId="4C6F0EE4"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реакций комплексообразования (на примере гидроксокомплексов цинка  и алюминия);</w:t>
      </w:r>
    </w:p>
    <w:p w14:paraId="5B9B2B26"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умения</w:t>
      </w:r>
      <w:r w:rsidRPr="001777F5">
        <w:rPr>
          <w:rFonts w:ascii="Times New Roman" w:eastAsia="Calibri" w:hAnsi="Times New Roman"/>
          <w:i/>
          <w:iCs/>
          <w:sz w:val="28"/>
          <w:szCs w:val="28"/>
        </w:rPr>
        <w:t xml:space="preserve"> </w:t>
      </w:r>
      <w:r w:rsidRPr="001777F5">
        <w:rPr>
          <w:rFonts w:ascii="Times New Roman" w:hAnsi="Times New Roman"/>
          <w:sz w:val="28"/>
          <w:szCs w:val="28"/>
        </w:rPr>
        <w:t>объяснять закономерности протекания химических реакций с учётом их энергетических характеристик, характер изменения скорости химической реакции в зависимости от различных факторов, а также характер смещения химического равновесия под влиянием внешних воздействий (принцип Ле Шателье);</w:t>
      </w:r>
    </w:p>
    <w:p w14:paraId="6AD34757"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умения</w:t>
      </w:r>
      <w:r w:rsidRPr="001777F5">
        <w:rPr>
          <w:rFonts w:ascii="Times New Roman" w:eastAsia="Calibri" w:hAnsi="Times New Roman"/>
          <w:i/>
          <w:iCs/>
          <w:sz w:val="28"/>
          <w:szCs w:val="28"/>
        </w:rPr>
        <w:t xml:space="preserve"> </w:t>
      </w:r>
      <w:r w:rsidRPr="001777F5">
        <w:rPr>
          <w:rFonts w:ascii="Times New Roman" w:hAnsi="Times New Roman"/>
          <w:sz w:val="28"/>
          <w:szCs w:val="28"/>
        </w:rPr>
        <w:t>характеризовать химические реакции, лежащие  в основе промышленного получения серной кислоты, аммиака, общие научные принципы химических производств; целесообразность применения неорганических веществ в промышленности и в быту с точки зрения соотношения риск-польза;</w:t>
      </w:r>
    </w:p>
    <w:p w14:paraId="4664BC15"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владения системой знаний о методах научного познания явлений природы – наблюдение, измерение, моделирование, эксперимент (реальный и мысленный), используемых в естественных науках, умения </w:t>
      </w:r>
      <w:r w:rsidRPr="001777F5">
        <w:rPr>
          <w:rFonts w:ascii="Times New Roman" w:eastAsia="Calibri" w:hAnsi="Times New Roman"/>
          <w:i/>
          <w:iCs/>
          <w:sz w:val="28"/>
          <w:szCs w:val="28"/>
        </w:rPr>
        <w:t>применять</w:t>
      </w:r>
      <w:r w:rsidRPr="001777F5">
        <w:rPr>
          <w:rFonts w:ascii="Times New Roman" w:hAnsi="Times New Roman"/>
          <w:sz w:val="28"/>
          <w:szCs w:val="28"/>
        </w:rPr>
        <w:t xml:space="preserve"> эти знания при экспериментальном исследовании веществ и для объяснения химических явлений, имеющих место в природе, практической деятельности человека  и в повседневной жизни;</w:t>
      </w:r>
    </w:p>
    <w:p w14:paraId="219045A0"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умения</w:t>
      </w:r>
      <w:r w:rsidRPr="001777F5">
        <w:rPr>
          <w:rFonts w:ascii="Times New Roman" w:eastAsia="Calibri" w:hAnsi="Times New Roman"/>
          <w:i/>
          <w:iCs/>
          <w:sz w:val="28"/>
          <w:szCs w:val="28"/>
        </w:rPr>
        <w:t xml:space="preserve"> </w:t>
      </w:r>
      <w:r w:rsidRPr="001777F5">
        <w:rPr>
          <w:rFonts w:ascii="Times New Roman" w:hAnsi="Times New Roman"/>
          <w:sz w:val="28"/>
          <w:szCs w:val="28"/>
        </w:rPr>
        <w:t>выявлять взаимосвязь химических знаний  с понятиями и представлениями других естественно-научных предметов для более осознанного понимания материального единства мира;</w:t>
      </w:r>
    </w:p>
    <w:p w14:paraId="36CBD65B"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умения</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проводить расчёты: </w:t>
      </w:r>
    </w:p>
    <w:p w14:paraId="44EB229F"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lastRenderedPageBreak/>
        <w:t xml:space="preserve">с использованием понятий «массовая доля вещества в растворе» и «молярная концентрация»; </w:t>
      </w:r>
    </w:p>
    <w:p w14:paraId="0B9C0522"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массы вещества или объёма газа по известному количеству вещества, массе или объёму одного из участвующих в реакции веществ; </w:t>
      </w:r>
    </w:p>
    <w:p w14:paraId="7B7D94E2"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теплового эффекта реакции; </w:t>
      </w:r>
    </w:p>
    <w:p w14:paraId="1BC59066"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значения водородного показателя растворов кислот и щелочей с известной степенью диссоциации; </w:t>
      </w:r>
    </w:p>
    <w:p w14:paraId="05415AEC"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массы (объёма, количества вещества) продукта реакции,  если одно из исходных веществ дано в виде раствора с определённой массовой долей растворённого вещества или дано в избытке (имеет примеси); </w:t>
      </w:r>
    </w:p>
    <w:p w14:paraId="3749B640"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 xml:space="preserve">доли выхода продукта реакции; </w:t>
      </w:r>
    </w:p>
    <w:p w14:paraId="21E176AA"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hAnsi="Times New Roman"/>
          <w:sz w:val="28"/>
          <w:szCs w:val="28"/>
        </w:rPr>
        <w:t>объёмных отношений газов;</w:t>
      </w:r>
    </w:p>
    <w:p w14:paraId="61922130"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умений:</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самостоятельно планировать и проводить химический эксперимент (проведение реакций ионного обмена, подтверждение качественного состава неорганических веществ, определение среды растворов веществ с помощью индикаторов, изучение влияния различных факторов  на скорость химической реакции, решение экспериментальных задач по темам «Металлы» и «Неметаллы») с соблюдением правил безопасного обращения  с веществами и лабораторным оборудованием, </w:t>
      </w:r>
      <w:r w:rsidRPr="001777F5">
        <w:rPr>
          <w:rFonts w:ascii="Times New Roman" w:eastAsia="Calibri" w:hAnsi="Times New Roman"/>
          <w:iCs/>
          <w:sz w:val="28"/>
          <w:szCs w:val="28"/>
        </w:rPr>
        <w:t>формулировать</w:t>
      </w:r>
      <w:r w:rsidRPr="001777F5">
        <w:rPr>
          <w:rFonts w:ascii="Times New Roman" w:hAnsi="Times New Roman"/>
          <w:sz w:val="28"/>
          <w:szCs w:val="28"/>
        </w:rPr>
        <w:t xml:space="preserve"> цель исследования, </w:t>
      </w:r>
      <w:r w:rsidRPr="001777F5">
        <w:rPr>
          <w:rFonts w:ascii="Times New Roman" w:eastAsia="Calibri" w:hAnsi="Times New Roman"/>
          <w:iCs/>
          <w:sz w:val="28"/>
          <w:szCs w:val="28"/>
        </w:rPr>
        <w:t>представлять</w:t>
      </w:r>
      <w:r w:rsidRPr="001777F5">
        <w:rPr>
          <w:rFonts w:ascii="Times New Roman" w:hAnsi="Times New Roman"/>
          <w:i/>
          <w:sz w:val="28"/>
          <w:szCs w:val="28"/>
        </w:rPr>
        <w:t xml:space="preserve"> </w:t>
      </w:r>
      <w:r w:rsidRPr="001777F5">
        <w:rPr>
          <w:rFonts w:ascii="Times New Roman" w:hAnsi="Times New Roman"/>
          <w:sz w:val="28"/>
          <w:szCs w:val="28"/>
        </w:rPr>
        <w:t xml:space="preserve">в различной форме результаты эксперимента, </w:t>
      </w:r>
      <w:r w:rsidRPr="001777F5">
        <w:rPr>
          <w:rFonts w:ascii="Times New Roman" w:eastAsia="Calibri" w:hAnsi="Times New Roman"/>
          <w:iCs/>
          <w:sz w:val="28"/>
          <w:szCs w:val="28"/>
        </w:rPr>
        <w:t>анализировать</w:t>
      </w:r>
      <w:r w:rsidRPr="001777F5">
        <w:rPr>
          <w:rFonts w:ascii="Times New Roman" w:hAnsi="Times New Roman"/>
          <w:i/>
          <w:sz w:val="28"/>
          <w:szCs w:val="28"/>
        </w:rPr>
        <w:t xml:space="preserve"> </w:t>
      </w:r>
      <w:r w:rsidRPr="001777F5">
        <w:rPr>
          <w:rFonts w:ascii="Times New Roman" w:hAnsi="Times New Roman"/>
          <w:sz w:val="28"/>
          <w:szCs w:val="28"/>
        </w:rPr>
        <w:t xml:space="preserve"> и </w:t>
      </w:r>
      <w:r w:rsidRPr="001777F5">
        <w:rPr>
          <w:rFonts w:ascii="Times New Roman" w:eastAsia="Calibri" w:hAnsi="Times New Roman"/>
          <w:iCs/>
          <w:sz w:val="28"/>
          <w:szCs w:val="28"/>
        </w:rPr>
        <w:t>оценивать</w:t>
      </w:r>
      <w:r w:rsidRPr="001777F5">
        <w:rPr>
          <w:rFonts w:ascii="Times New Roman" w:hAnsi="Times New Roman"/>
          <w:sz w:val="28"/>
          <w:szCs w:val="28"/>
        </w:rPr>
        <w:t xml:space="preserve"> их достоверность;</w:t>
      </w:r>
    </w:p>
    <w:p w14:paraId="3E100894" w14:textId="77777777" w:rsidR="00B75528" w:rsidRPr="001777F5" w:rsidRDefault="00B75528" w:rsidP="001777F5">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умений:</w:t>
      </w:r>
      <w:r w:rsidRPr="001777F5">
        <w:rPr>
          <w:rFonts w:ascii="Times New Roman" w:eastAsia="Calibri" w:hAnsi="Times New Roman"/>
          <w:i/>
          <w:iCs/>
          <w:sz w:val="28"/>
          <w:szCs w:val="28"/>
        </w:rPr>
        <w:t xml:space="preserve"> </w:t>
      </w:r>
      <w:r w:rsidRPr="001777F5">
        <w:rPr>
          <w:rFonts w:ascii="Times New Roman" w:hAnsi="Times New Roman"/>
          <w:sz w:val="28"/>
          <w:szCs w:val="28"/>
        </w:rPr>
        <w:t xml:space="preserve">соблюдать правила пользования химической посудой и лабораторным оборудованием, обращения с веществами в соответствии  с инструкциями по выполнению лабораторных химических опытов, экологически целесообразного поведения в быту и трудовой деятельности в целях сохранения своего здоровья, окружающей природной среды и достижения её устойчивого развития, </w:t>
      </w:r>
      <w:r w:rsidRPr="001777F5">
        <w:rPr>
          <w:rFonts w:ascii="Times New Roman" w:eastAsia="Calibri" w:hAnsi="Times New Roman"/>
          <w:iCs/>
          <w:sz w:val="28"/>
          <w:szCs w:val="28"/>
        </w:rPr>
        <w:t>осознавать</w:t>
      </w:r>
      <w:r w:rsidRPr="001777F5">
        <w:rPr>
          <w:rFonts w:ascii="Times New Roman" w:hAnsi="Times New Roman"/>
          <w:i/>
          <w:sz w:val="28"/>
          <w:szCs w:val="28"/>
        </w:rPr>
        <w:t xml:space="preserve"> </w:t>
      </w:r>
      <w:r w:rsidRPr="001777F5">
        <w:rPr>
          <w:rFonts w:ascii="Times New Roman" w:hAnsi="Times New Roman"/>
          <w:sz w:val="28"/>
          <w:szCs w:val="28"/>
        </w:rPr>
        <w:t xml:space="preserve">опасность токсического действия на живые организмы определённых неорганических веществ, понимая смысл показателя ПДК; </w:t>
      </w:r>
    </w:p>
    <w:p w14:paraId="0825DCF4" w14:textId="77777777" w:rsidR="002E67B8" w:rsidRPr="001777F5" w:rsidRDefault="00B75528" w:rsidP="00DF464B">
      <w:pPr>
        <w:widowControl w:val="0"/>
        <w:tabs>
          <w:tab w:val="left" w:pos="0"/>
          <w:tab w:val="left" w:pos="397"/>
        </w:tabs>
        <w:autoSpaceDE w:val="0"/>
        <w:autoSpaceDN w:val="0"/>
        <w:adjustRightInd w:val="0"/>
        <w:spacing w:after="0" w:line="276" w:lineRule="auto"/>
        <w:ind w:firstLine="709"/>
        <w:jc w:val="both"/>
        <w:textAlignment w:val="center"/>
        <w:rPr>
          <w:rFonts w:ascii="Times New Roman" w:hAnsi="Times New Roman"/>
          <w:sz w:val="28"/>
          <w:szCs w:val="28"/>
        </w:rPr>
      </w:pPr>
      <w:r w:rsidRPr="001777F5">
        <w:rPr>
          <w:rFonts w:ascii="Times New Roman" w:eastAsia="Calibri" w:hAnsi="Times New Roman"/>
          <w:iCs/>
          <w:sz w:val="28"/>
          <w:szCs w:val="28"/>
        </w:rPr>
        <w:t>сформированность умений: осуществлять целенаправленный поиск</w:t>
      </w:r>
      <w:r w:rsidRPr="001777F5">
        <w:rPr>
          <w:rFonts w:ascii="Times New Roman" w:hAnsi="Times New Roman"/>
          <w:sz w:val="28"/>
          <w:szCs w:val="28"/>
        </w:rPr>
        <w:t xml:space="preserve"> химической информации в различных источниках (научная и учебно-научная литература, средства массовой информации, Интернет и другие), критически </w:t>
      </w:r>
      <w:r w:rsidRPr="001777F5">
        <w:rPr>
          <w:rFonts w:ascii="Times New Roman" w:eastAsia="Calibri" w:hAnsi="Times New Roman"/>
          <w:iCs/>
          <w:sz w:val="28"/>
          <w:szCs w:val="28"/>
        </w:rPr>
        <w:t>анализировать</w:t>
      </w:r>
      <w:r w:rsidRPr="001777F5">
        <w:rPr>
          <w:rFonts w:ascii="Times New Roman" w:hAnsi="Times New Roman"/>
          <w:sz w:val="28"/>
          <w:szCs w:val="28"/>
        </w:rPr>
        <w:t xml:space="preserve"> химическую информацию, </w:t>
      </w:r>
      <w:r w:rsidRPr="001777F5">
        <w:rPr>
          <w:rFonts w:ascii="Times New Roman" w:eastAsia="Calibri" w:hAnsi="Times New Roman"/>
          <w:iCs/>
          <w:sz w:val="28"/>
          <w:szCs w:val="28"/>
        </w:rPr>
        <w:t>перерабатывать</w:t>
      </w:r>
      <w:r w:rsidRPr="001777F5">
        <w:rPr>
          <w:rFonts w:ascii="Times New Roman" w:hAnsi="Times New Roman"/>
          <w:sz w:val="28"/>
          <w:szCs w:val="28"/>
        </w:rPr>
        <w:t xml:space="preserve"> её и </w:t>
      </w:r>
      <w:r w:rsidR="00817E4B" w:rsidRPr="001777F5">
        <w:rPr>
          <w:rFonts w:ascii="Times New Roman" w:eastAsia="Calibri" w:hAnsi="Times New Roman"/>
          <w:iCs/>
          <w:sz w:val="28"/>
          <w:szCs w:val="28"/>
        </w:rPr>
        <w:t>использовать</w:t>
      </w:r>
      <w:r w:rsidR="00817E4B" w:rsidRPr="001777F5">
        <w:rPr>
          <w:rFonts w:ascii="Times New Roman" w:hAnsi="Times New Roman"/>
          <w:i/>
          <w:sz w:val="28"/>
          <w:szCs w:val="28"/>
        </w:rPr>
        <w:t xml:space="preserve"> </w:t>
      </w:r>
      <w:r w:rsidR="00817E4B" w:rsidRPr="001777F5">
        <w:rPr>
          <w:rFonts w:ascii="Times New Roman" w:hAnsi="Times New Roman"/>
          <w:sz w:val="28"/>
          <w:szCs w:val="28"/>
        </w:rPr>
        <w:t>в</w:t>
      </w:r>
      <w:r w:rsidRPr="001777F5">
        <w:rPr>
          <w:rFonts w:ascii="Times New Roman" w:hAnsi="Times New Roman"/>
          <w:sz w:val="28"/>
          <w:szCs w:val="28"/>
        </w:rPr>
        <w:t xml:space="preserve"> соответствии с поставленной учебной задачей.</w:t>
      </w:r>
    </w:p>
    <w:p w14:paraId="2F9A1F2F" w14:textId="77777777" w:rsidR="00B75528" w:rsidRPr="001777F5" w:rsidRDefault="00B75528" w:rsidP="001777F5">
      <w:pPr>
        <w:spacing w:after="0" w:line="276" w:lineRule="auto"/>
        <w:contextualSpacing/>
        <w:jc w:val="center"/>
        <w:rPr>
          <w:rFonts w:ascii="Times New Roman" w:eastAsia="Calibri" w:hAnsi="Times New Roman"/>
          <w:b/>
          <w:sz w:val="28"/>
          <w:szCs w:val="28"/>
          <w:lang w:eastAsia="en-US"/>
        </w:rPr>
      </w:pPr>
      <w:r w:rsidRPr="001777F5">
        <w:rPr>
          <w:rFonts w:ascii="Times New Roman" w:eastAsia="Calibri" w:hAnsi="Times New Roman"/>
          <w:b/>
          <w:sz w:val="28"/>
          <w:szCs w:val="28"/>
          <w:lang w:eastAsia="en-US"/>
        </w:rPr>
        <w:t>Тематическое планирование учебного предмета «Химия»</w:t>
      </w:r>
    </w:p>
    <w:p w14:paraId="46AB1DCC" w14:textId="77777777" w:rsidR="00B75528" w:rsidRPr="001777F5" w:rsidRDefault="00B75528" w:rsidP="0091171E">
      <w:pPr>
        <w:spacing w:after="0" w:line="276" w:lineRule="auto"/>
        <w:ind w:left="540"/>
        <w:contextualSpacing/>
        <w:jc w:val="center"/>
        <w:rPr>
          <w:rFonts w:ascii="Times New Roman" w:eastAsia="SchoolBookSanPin" w:hAnsi="Times New Roman"/>
          <w:b/>
          <w:sz w:val="28"/>
          <w:szCs w:val="28"/>
          <w:lang w:eastAsia="en-US"/>
        </w:rPr>
      </w:pPr>
      <w:r w:rsidRPr="001777F5">
        <w:rPr>
          <w:rFonts w:ascii="Times New Roman" w:eastAsia="SchoolBookSanPin" w:hAnsi="Times New Roman"/>
          <w:b/>
          <w:sz w:val="28"/>
          <w:szCs w:val="28"/>
          <w:lang w:eastAsia="en-US"/>
        </w:rPr>
        <w:t xml:space="preserve">(углубленный </w:t>
      </w:r>
      <w:r w:rsidR="0091171E">
        <w:rPr>
          <w:rFonts w:ascii="Times New Roman" w:eastAsia="SchoolBookSanPin" w:hAnsi="Times New Roman"/>
          <w:b/>
          <w:sz w:val="28"/>
          <w:szCs w:val="28"/>
          <w:lang w:eastAsia="en-US"/>
        </w:rPr>
        <w:t>уровень)</w:t>
      </w:r>
    </w:p>
    <w:p w14:paraId="2DA2FF24" w14:textId="77777777" w:rsidR="00B75528" w:rsidRPr="001777F5" w:rsidRDefault="00B75528" w:rsidP="001777F5">
      <w:pPr>
        <w:widowControl w:val="0"/>
        <w:spacing w:after="0" w:line="276" w:lineRule="auto"/>
        <w:ind w:firstLine="709"/>
        <w:jc w:val="both"/>
        <w:rPr>
          <w:rFonts w:ascii="Times New Roman" w:eastAsia="SchoolBookSanPin" w:hAnsi="Times New Roman"/>
          <w:sz w:val="28"/>
          <w:szCs w:val="28"/>
          <w:lang w:eastAsia="en-US"/>
        </w:rPr>
      </w:pPr>
      <w:r w:rsidRPr="001777F5">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1777F5">
        <w:rPr>
          <w:rFonts w:ascii="Times New Roman" w:eastAsia="SchoolBookSanPin" w:hAnsi="Times New Roman"/>
          <w:b/>
          <w:sz w:val="28"/>
          <w:szCs w:val="28"/>
          <w:lang w:eastAsia="en-US"/>
        </w:rPr>
        <w:t>«рабочей программе учителя»</w:t>
      </w:r>
      <w:r w:rsidRPr="001777F5">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6122CE5C" w14:textId="77777777" w:rsidR="00B75528" w:rsidRPr="001777F5" w:rsidRDefault="00B75528" w:rsidP="001777F5">
      <w:pPr>
        <w:widowControl w:val="0"/>
        <w:spacing w:after="0" w:line="276" w:lineRule="auto"/>
        <w:ind w:firstLine="709"/>
        <w:jc w:val="both"/>
        <w:rPr>
          <w:rFonts w:ascii="Times New Roman" w:eastAsia="SchoolBookSanPin" w:hAnsi="Times New Roman"/>
          <w:sz w:val="28"/>
          <w:szCs w:val="28"/>
          <w:lang w:eastAsia="en-US"/>
        </w:rPr>
      </w:pPr>
      <w:r w:rsidRPr="001777F5">
        <w:rPr>
          <w:rFonts w:ascii="Times New Roman" w:eastAsia="SchoolBookSanPin" w:hAnsi="Times New Roman"/>
          <w:sz w:val="28"/>
          <w:szCs w:val="28"/>
          <w:lang w:eastAsia="en-US"/>
        </w:rPr>
        <w:t xml:space="preserve">Структура тематического планирования рабочих программ на уровне среднего общего образования составлена с учётом рабочей программы воспитания </w:t>
      </w:r>
      <w:r w:rsidRPr="001777F5">
        <w:rPr>
          <w:rFonts w:ascii="Times New Roman" w:eastAsia="SchoolBookSanPin" w:hAnsi="Times New Roman"/>
          <w:sz w:val="28"/>
          <w:szCs w:val="28"/>
          <w:lang w:eastAsia="en-US"/>
        </w:rPr>
        <w:lastRenderedPageBreak/>
        <w:t>в соответствие требованиям обновлённого ФГОС СОО (пункт 18.2.2, подпункт 3) и включает в себя следующие структурные компоненты:</w:t>
      </w:r>
    </w:p>
    <w:p w14:paraId="0F5387CD" w14:textId="77777777" w:rsidR="00FA22DA" w:rsidRPr="0091171E" w:rsidRDefault="00FA22DA" w:rsidP="0091171E">
      <w:pPr>
        <w:widowControl w:val="0"/>
        <w:spacing w:after="0" w:line="276" w:lineRule="auto"/>
        <w:ind w:firstLine="709"/>
        <w:jc w:val="both"/>
        <w:rPr>
          <w:rFonts w:ascii="Times New Roman" w:eastAsia="SchoolBookSanPin" w:hAnsi="Times New Roman"/>
          <w:i/>
          <w:sz w:val="28"/>
          <w:szCs w:val="28"/>
          <w:lang w:eastAsia="en-US"/>
        </w:rPr>
      </w:pPr>
      <w:r w:rsidRPr="001777F5">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w:t>
      </w:r>
      <w:r w:rsidR="0091171E">
        <w:rPr>
          <w:rFonts w:ascii="Times New Roman" w:eastAsia="SchoolBookSanPin" w:hAnsi="Times New Roman"/>
          <w:i/>
          <w:sz w:val="28"/>
          <w:szCs w:val="28"/>
          <w:lang w:eastAsia="en-US"/>
        </w:rPr>
        <w:t>мме среднего общего образования</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B75528" w:rsidRPr="00B75528" w14:paraId="26B91FF5" w14:textId="77777777" w:rsidTr="00B75528">
        <w:trPr>
          <w:trHeight w:val="575"/>
        </w:trPr>
        <w:tc>
          <w:tcPr>
            <w:tcW w:w="846" w:type="dxa"/>
          </w:tcPr>
          <w:p w14:paraId="128D77ED" w14:textId="77777777" w:rsidR="00B75528" w:rsidRPr="00B75528" w:rsidRDefault="00B75528" w:rsidP="00B75528">
            <w:pPr>
              <w:spacing w:line="237" w:lineRule="auto"/>
              <w:ind w:left="142" w:right="354" w:firstLine="96"/>
              <w:jc w:val="center"/>
              <w:rPr>
                <w:rFonts w:ascii="Times New Roman" w:hAnsi="Times New Roman"/>
                <w:lang w:eastAsia="en-US"/>
              </w:rPr>
            </w:pPr>
            <w:r w:rsidRPr="00B75528">
              <w:rPr>
                <w:rFonts w:ascii="Times New Roman" w:hAnsi="Times New Roman"/>
                <w:lang w:eastAsia="en-US"/>
              </w:rPr>
              <w:t>№</w:t>
            </w:r>
            <w:r w:rsidRPr="00B75528">
              <w:rPr>
                <w:rFonts w:ascii="Times New Roman" w:hAnsi="Times New Roman"/>
                <w:spacing w:val="-57"/>
                <w:lang w:eastAsia="en-US"/>
              </w:rPr>
              <w:t xml:space="preserve"> </w:t>
            </w:r>
            <w:r w:rsidRPr="00B75528">
              <w:rPr>
                <w:rFonts w:ascii="Times New Roman" w:hAnsi="Times New Roman"/>
                <w:lang w:eastAsia="en-US"/>
              </w:rPr>
              <w:t>п/п</w:t>
            </w:r>
          </w:p>
        </w:tc>
        <w:tc>
          <w:tcPr>
            <w:tcW w:w="5970" w:type="dxa"/>
          </w:tcPr>
          <w:p w14:paraId="583E7844" w14:textId="77777777" w:rsidR="00B75528" w:rsidRPr="00B75528" w:rsidRDefault="00B75528" w:rsidP="00B75528">
            <w:pPr>
              <w:spacing w:line="273" w:lineRule="exact"/>
              <w:ind w:left="142"/>
              <w:jc w:val="center"/>
              <w:rPr>
                <w:rFonts w:ascii="Times New Roman" w:hAnsi="Times New Roman"/>
                <w:lang w:val="ru-RU" w:eastAsia="en-US"/>
              </w:rPr>
            </w:pPr>
            <w:r w:rsidRPr="00B75528">
              <w:rPr>
                <w:rFonts w:ascii="Times New Roman" w:hAnsi="Times New Roman"/>
                <w:lang w:val="ru-RU" w:eastAsia="en-US"/>
              </w:rPr>
              <w:t>Наименование</w:t>
            </w:r>
            <w:r w:rsidRPr="00B75528">
              <w:rPr>
                <w:rFonts w:ascii="Times New Roman" w:hAnsi="Times New Roman"/>
                <w:spacing w:val="-2"/>
                <w:lang w:val="ru-RU" w:eastAsia="en-US"/>
              </w:rPr>
              <w:t xml:space="preserve"> </w:t>
            </w:r>
            <w:r w:rsidRPr="00B75528">
              <w:rPr>
                <w:rFonts w:ascii="Times New Roman" w:hAnsi="Times New Roman"/>
                <w:lang w:val="ru-RU" w:eastAsia="en-US"/>
              </w:rPr>
              <w:t xml:space="preserve">темы </w:t>
            </w:r>
          </w:p>
          <w:p w14:paraId="6F98B93E" w14:textId="77777777" w:rsidR="00B75528" w:rsidRPr="00B75528" w:rsidRDefault="00B75528" w:rsidP="00B75528">
            <w:pPr>
              <w:spacing w:line="273" w:lineRule="exact"/>
              <w:ind w:left="142"/>
              <w:jc w:val="center"/>
              <w:rPr>
                <w:rFonts w:ascii="Times New Roman" w:hAnsi="Times New Roman"/>
                <w:lang w:val="ru-RU" w:eastAsia="en-US"/>
              </w:rPr>
            </w:pPr>
            <w:r w:rsidRPr="00B75528">
              <w:rPr>
                <w:rFonts w:ascii="Times New Roman" w:hAnsi="Times New Roman"/>
                <w:lang w:val="ru-RU" w:eastAsia="en-US"/>
              </w:rPr>
              <w:t>(с учётом рабочей программы воспитания)</w:t>
            </w:r>
          </w:p>
        </w:tc>
        <w:tc>
          <w:tcPr>
            <w:tcW w:w="2835" w:type="dxa"/>
          </w:tcPr>
          <w:p w14:paraId="510778FB" w14:textId="77777777" w:rsidR="00B75528" w:rsidRPr="00B75528" w:rsidRDefault="00B75528" w:rsidP="00B75528">
            <w:pPr>
              <w:spacing w:line="237" w:lineRule="auto"/>
              <w:ind w:left="142" w:right="27" w:hanging="72"/>
              <w:jc w:val="center"/>
              <w:rPr>
                <w:rFonts w:ascii="Times New Roman" w:hAnsi="Times New Roman"/>
                <w:lang w:val="ru-RU" w:eastAsia="en-US"/>
              </w:rPr>
            </w:pPr>
            <w:r w:rsidRPr="00B75528">
              <w:rPr>
                <w:rFonts w:ascii="Times New Roman" w:hAnsi="Times New Roman"/>
                <w:spacing w:val="-1"/>
                <w:lang w:val="ru-RU" w:eastAsia="en-US"/>
              </w:rPr>
              <w:t>Количество часов, отводимых на освоение каждой темы</w:t>
            </w:r>
          </w:p>
        </w:tc>
      </w:tr>
      <w:tr w:rsidR="00FA22DA" w:rsidRPr="00B75528" w14:paraId="0ADC41E1" w14:textId="77777777" w:rsidTr="00FA22DA">
        <w:trPr>
          <w:trHeight w:val="235"/>
        </w:trPr>
        <w:tc>
          <w:tcPr>
            <w:tcW w:w="9651" w:type="dxa"/>
            <w:gridSpan w:val="3"/>
          </w:tcPr>
          <w:p w14:paraId="270BCDA0" w14:textId="77777777" w:rsidR="00FA22DA" w:rsidRPr="00FA22DA" w:rsidRDefault="00FA22DA" w:rsidP="00B75528">
            <w:pPr>
              <w:spacing w:line="237" w:lineRule="auto"/>
              <w:ind w:left="142" w:right="27" w:hanging="72"/>
              <w:jc w:val="center"/>
              <w:rPr>
                <w:rFonts w:ascii="Times New Roman" w:hAnsi="Times New Roman"/>
                <w:b/>
                <w:spacing w:val="-1"/>
                <w:lang w:val="ru-RU" w:eastAsia="en-US"/>
              </w:rPr>
            </w:pPr>
            <w:r w:rsidRPr="00FA22DA">
              <w:rPr>
                <w:rFonts w:ascii="Times New Roman" w:hAnsi="Times New Roman"/>
                <w:b/>
                <w:spacing w:val="-1"/>
                <w:lang w:val="ru-RU" w:eastAsia="en-US"/>
              </w:rPr>
              <w:t>10 класс</w:t>
            </w:r>
          </w:p>
        </w:tc>
      </w:tr>
      <w:tr w:rsidR="00B75528" w:rsidRPr="00B75528" w14:paraId="7F8B388F" w14:textId="77777777" w:rsidTr="00B75528">
        <w:trPr>
          <w:trHeight w:val="297"/>
        </w:trPr>
        <w:tc>
          <w:tcPr>
            <w:tcW w:w="846" w:type="dxa"/>
          </w:tcPr>
          <w:p w14:paraId="3ED8048B" w14:textId="77777777" w:rsidR="00B75528" w:rsidRPr="00B75528" w:rsidRDefault="00B75528" w:rsidP="00B75528">
            <w:pPr>
              <w:spacing w:line="273" w:lineRule="exact"/>
              <w:ind w:left="142"/>
              <w:rPr>
                <w:rFonts w:ascii="Times New Roman" w:hAnsi="Times New Roman"/>
                <w:lang w:eastAsia="en-US"/>
              </w:rPr>
            </w:pPr>
            <w:r w:rsidRPr="00B75528">
              <w:rPr>
                <w:rFonts w:ascii="Times New Roman" w:hAnsi="Times New Roman"/>
                <w:lang w:eastAsia="en-US"/>
              </w:rPr>
              <w:t>1.</w:t>
            </w:r>
          </w:p>
        </w:tc>
        <w:tc>
          <w:tcPr>
            <w:tcW w:w="5970" w:type="dxa"/>
          </w:tcPr>
          <w:p w14:paraId="00331DFE"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118.6.1. Органическая химия. </w:t>
            </w:r>
          </w:p>
          <w:p w14:paraId="4412566A"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118.6.1.1. Теоретические основы органической химии.</w:t>
            </w:r>
          </w:p>
          <w:p w14:paraId="0E8A02BE"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Предмет и значение органической химии, представление о многообразии органических соединений. </w:t>
            </w:r>
          </w:p>
          <w:p w14:paraId="5F97F9E7"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Электронное строение атома углерода: основное и возбуждённое состояния. Валентные возможности атома углерода. Химическая связь в органических соединениях. Типы гибридизации атомных орбиталей углерода. Механизмы образования ковалентной связи (обменный и донорно-акцепторный). Типы перекрывания атомных орбиталей, </w:t>
            </w:r>
            <w:r w:rsidRPr="00607F1A">
              <w:rPr>
                <w:rFonts w:ascii="Times New Roman" w:hAnsi="Times New Roman"/>
                <w:lang w:eastAsia="en-US"/>
              </w:rPr>
              <w:t>σ</w:t>
            </w:r>
            <w:r w:rsidRPr="00607F1A">
              <w:rPr>
                <w:rFonts w:ascii="Times New Roman" w:hAnsi="Times New Roman"/>
                <w:lang w:val="ru-RU" w:eastAsia="en-US"/>
              </w:rPr>
              <w:t xml:space="preserve">- и </w:t>
            </w:r>
            <w:r w:rsidRPr="00607F1A">
              <w:rPr>
                <w:rFonts w:ascii="Times New Roman" w:hAnsi="Times New Roman"/>
                <w:lang w:eastAsia="en-US"/>
              </w:rPr>
              <w:t>π</w:t>
            </w:r>
            <w:r w:rsidRPr="00607F1A">
              <w:rPr>
                <w:rFonts w:ascii="Times New Roman" w:hAnsi="Times New Roman"/>
                <w:lang w:val="ru-RU" w:eastAsia="en-US"/>
              </w:rPr>
              <w:t>-связи. Одинарная, двойная и тройная связь. Способы разрыва связей в молекулах органических веществ. Понятие  о свободном радикале, нуклеофиле и электрофиле.</w:t>
            </w:r>
          </w:p>
          <w:p w14:paraId="645B0CAD"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Теория строения органических соединений А.М. Бутлерова и современные представления о структуре молекул. Значение теории строения органических соединений. Молекулярные и структурные формулы. Структурные формулы различных видов: развёрнутая, сокращённая, скелетная. </w:t>
            </w:r>
          </w:p>
          <w:p w14:paraId="1402290F"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Изомерия. Виды изомерии: структурная, пространственная.</w:t>
            </w:r>
          </w:p>
          <w:p w14:paraId="31EDE09E"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Электронные эффекты в молекулах органических соединений (индуктивный  и мезомерный эффекты). </w:t>
            </w:r>
          </w:p>
          <w:p w14:paraId="0DCEE1C5"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Представление о классификации органических веществ. Понятие  о функциональной группе. Гомология. Гомологические ряды. Систематическая номенклатура органических соединений (</w:t>
            </w:r>
            <w:r w:rsidRPr="00607F1A">
              <w:rPr>
                <w:rFonts w:ascii="Times New Roman" w:hAnsi="Times New Roman"/>
                <w:lang w:eastAsia="en-US"/>
              </w:rPr>
              <w:t>IUPAC</w:t>
            </w:r>
            <w:r w:rsidRPr="00607F1A">
              <w:rPr>
                <w:rFonts w:ascii="Times New Roman" w:hAnsi="Times New Roman"/>
                <w:lang w:val="ru-RU" w:eastAsia="en-US"/>
              </w:rPr>
              <w:t>) и тривиальные названия отдельных представителей.</w:t>
            </w:r>
          </w:p>
          <w:p w14:paraId="54B80A46"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Особенности и классификация органических реакций. Окислительно-восстановительные реакции в органической химии.</w:t>
            </w:r>
          </w:p>
          <w:p w14:paraId="336EF2C0" w14:textId="77777777" w:rsidR="00B75528"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Экспериментальные методы изучения веществ и их превращений: ознакомление с образцами органических веществ и материалами на их основе, опыты по превращению органических веществ при нагревании (плавление, обугливание и горение), конструирование моделей молекул органических веществ.</w:t>
            </w:r>
          </w:p>
        </w:tc>
        <w:tc>
          <w:tcPr>
            <w:tcW w:w="2835" w:type="dxa"/>
          </w:tcPr>
          <w:p w14:paraId="426388FD" w14:textId="77777777" w:rsidR="00B75528" w:rsidRPr="00607F1A" w:rsidRDefault="00607F1A" w:rsidP="00B75528">
            <w:pPr>
              <w:spacing w:line="273" w:lineRule="exact"/>
              <w:ind w:left="142"/>
              <w:jc w:val="center"/>
              <w:rPr>
                <w:rFonts w:ascii="Times New Roman" w:hAnsi="Times New Roman"/>
                <w:lang w:val="ru-RU" w:eastAsia="en-US"/>
              </w:rPr>
            </w:pPr>
            <w:r w:rsidRPr="00607F1A">
              <w:rPr>
                <w:rFonts w:ascii="Times New Roman" w:hAnsi="Times New Roman"/>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B75528" w:rsidRPr="00B75528" w14:paraId="48792931" w14:textId="77777777" w:rsidTr="00B75528">
        <w:trPr>
          <w:trHeight w:val="273"/>
        </w:trPr>
        <w:tc>
          <w:tcPr>
            <w:tcW w:w="846" w:type="dxa"/>
          </w:tcPr>
          <w:p w14:paraId="1B05C04F" w14:textId="77777777" w:rsidR="00B75528" w:rsidRPr="00B75528" w:rsidRDefault="00B75528" w:rsidP="00B75528">
            <w:pPr>
              <w:spacing w:line="253" w:lineRule="exact"/>
              <w:ind w:left="142"/>
              <w:rPr>
                <w:rFonts w:ascii="Times New Roman" w:hAnsi="Times New Roman"/>
                <w:lang w:eastAsia="en-US"/>
              </w:rPr>
            </w:pPr>
            <w:r w:rsidRPr="00B75528">
              <w:rPr>
                <w:rFonts w:ascii="Times New Roman" w:hAnsi="Times New Roman"/>
                <w:lang w:eastAsia="en-US"/>
              </w:rPr>
              <w:t>2.</w:t>
            </w:r>
          </w:p>
        </w:tc>
        <w:tc>
          <w:tcPr>
            <w:tcW w:w="5970" w:type="dxa"/>
          </w:tcPr>
          <w:p w14:paraId="46AF6201"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118.6.1.2. Углеводороды.</w:t>
            </w:r>
          </w:p>
          <w:p w14:paraId="514F88E5"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Алканы. Гомологический ряд алканов, общая формула, номенклатура  и изомерия. Электронное и пространственное строение молекул алканов,  </w:t>
            </w:r>
            <w:r w:rsidRPr="00607F1A">
              <w:rPr>
                <w:rFonts w:ascii="Times New Roman" w:hAnsi="Times New Roman"/>
                <w:lang w:eastAsia="en-US"/>
              </w:rPr>
              <w:t>sp</w:t>
            </w:r>
            <w:r w:rsidRPr="00607F1A">
              <w:rPr>
                <w:rFonts w:ascii="Times New Roman" w:hAnsi="Times New Roman"/>
                <w:lang w:val="ru-RU" w:eastAsia="en-US"/>
              </w:rPr>
              <w:t xml:space="preserve">3-гибридизация атомных орбиталей углерода, </w:t>
            </w:r>
            <w:r w:rsidRPr="00607F1A">
              <w:rPr>
                <w:rFonts w:ascii="Times New Roman" w:hAnsi="Times New Roman"/>
                <w:lang w:eastAsia="en-US"/>
              </w:rPr>
              <w:t>σ</w:t>
            </w:r>
            <w:r w:rsidRPr="00607F1A">
              <w:rPr>
                <w:rFonts w:ascii="Times New Roman" w:hAnsi="Times New Roman"/>
                <w:lang w:val="ru-RU" w:eastAsia="en-US"/>
              </w:rPr>
              <w:t xml:space="preserve">-связь. Физические свойства алканов. </w:t>
            </w:r>
          </w:p>
          <w:p w14:paraId="73438C6F"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Химические свойства алканов: реакции замещения, изомеризации, дегидрирования, циклизации, пиролиза, крекинга, горения. </w:t>
            </w:r>
          </w:p>
          <w:p w14:paraId="016F76F7"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Нахождение в природе. Способы получения и применение </w:t>
            </w:r>
            <w:r w:rsidRPr="00607F1A">
              <w:rPr>
                <w:rFonts w:ascii="Times New Roman" w:hAnsi="Times New Roman"/>
                <w:lang w:val="ru-RU" w:eastAsia="en-US"/>
              </w:rPr>
              <w:lastRenderedPageBreak/>
              <w:t xml:space="preserve">алканов. </w:t>
            </w:r>
          </w:p>
          <w:p w14:paraId="2C337FEE"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Циклоалканы. Общая формула, номенклатура и изомерия. Особенности строения и химических свойств малых (циклопропан, циклобутан) и обычных (циклопентан, циклогексан) циклоалканов. Способы получения и применение циклоалканов.</w:t>
            </w:r>
          </w:p>
          <w:p w14:paraId="4EBF88A8"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Алкены. Гомологический ряд алкенов, общая формула, номенклатура. Электронное и пространственное строение молекул алкенов, </w:t>
            </w:r>
            <w:r w:rsidRPr="00607F1A">
              <w:rPr>
                <w:rFonts w:ascii="Times New Roman" w:hAnsi="Times New Roman"/>
                <w:lang w:eastAsia="en-US"/>
              </w:rPr>
              <w:t>sp</w:t>
            </w:r>
            <w:r w:rsidRPr="00607F1A">
              <w:rPr>
                <w:rFonts w:ascii="Times New Roman" w:hAnsi="Times New Roman"/>
                <w:lang w:val="ru-RU" w:eastAsia="en-US"/>
              </w:rPr>
              <w:t xml:space="preserve">2-гибридизация атомных орбиталей углерода, </w:t>
            </w:r>
            <w:r w:rsidRPr="00607F1A">
              <w:rPr>
                <w:rFonts w:ascii="Times New Roman" w:hAnsi="Times New Roman"/>
                <w:lang w:eastAsia="en-US"/>
              </w:rPr>
              <w:t>σ</w:t>
            </w:r>
            <w:r w:rsidRPr="00607F1A">
              <w:rPr>
                <w:rFonts w:ascii="Times New Roman" w:hAnsi="Times New Roman"/>
                <w:lang w:val="ru-RU" w:eastAsia="en-US"/>
              </w:rPr>
              <w:t xml:space="preserve">- и </w:t>
            </w:r>
            <w:r w:rsidRPr="00607F1A">
              <w:rPr>
                <w:rFonts w:ascii="Times New Roman" w:hAnsi="Times New Roman"/>
                <w:lang w:eastAsia="en-US"/>
              </w:rPr>
              <w:t>π</w:t>
            </w:r>
            <w:r w:rsidRPr="00607F1A">
              <w:rPr>
                <w:rFonts w:ascii="Times New Roman" w:hAnsi="Times New Roman"/>
                <w:lang w:val="ru-RU" w:eastAsia="en-US"/>
              </w:rPr>
              <w:t>-связи. Структурная и геометрическая  (цис-транс-) изомерия. Физические свойства алкенов.</w:t>
            </w:r>
          </w:p>
          <w:p w14:paraId="24EA670B"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Химические свойства: реакции присоединения, замещения в </w:t>
            </w:r>
            <w:r w:rsidRPr="00607F1A">
              <w:rPr>
                <w:rFonts w:ascii="Times New Roman" w:hAnsi="Times New Roman"/>
                <w:lang w:eastAsia="en-US"/>
              </w:rPr>
              <w:t>α</w:t>
            </w:r>
            <w:r w:rsidRPr="00607F1A">
              <w:rPr>
                <w:rFonts w:ascii="Times New Roman" w:hAnsi="Times New Roman"/>
                <w:lang w:val="ru-RU" w:eastAsia="en-US"/>
              </w:rPr>
              <w:t xml:space="preserve">-положение  при двойной связи, полимеризации и окисления. Правило Марковникова. Качественные реакции на двойную связь. </w:t>
            </w:r>
          </w:p>
          <w:p w14:paraId="4F7FD03C"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Способы получения и применение алкенов. </w:t>
            </w:r>
          </w:p>
          <w:p w14:paraId="75647352"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Алкадиены. Классификация алкадиенов (сопряжённые, изолированные). Особенности электронного строения и химических свойств сопряжённых диенов, 1,2- и 1,4-присоединение. Полимеризация сопряжённых диенов. Способы получения и применение алкадиенов. </w:t>
            </w:r>
          </w:p>
          <w:p w14:paraId="29A915B7"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Алкины. Гомологический ряд алкинов, общая формула, номенклатура  и изомерия. Электронное и пространственное строение молекул алкинов,  </w:t>
            </w:r>
            <w:r w:rsidRPr="00607F1A">
              <w:rPr>
                <w:rFonts w:ascii="Times New Roman" w:hAnsi="Times New Roman"/>
                <w:lang w:eastAsia="en-US"/>
              </w:rPr>
              <w:t>sp</w:t>
            </w:r>
            <w:r w:rsidRPr="00607F1A">
              <w:rPr>
                <w:rFonts w:ascii="Times New Roman" w:hAnsi="Times New Roman"/>
                <w:lang w:val="ru-RU" w:eastAsia="en-US"/>
              </w:rPr>
              <w:t xml:space="preserve">-гибридизация атомных орбиталей углерода. Физические свойства алкинов. </w:t>
            </w:r>
          </w:p>
          <w:p w14:paraId="56B2C9F2"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реакции присоединения, димеризации и тримеризации, окисления. Кислотные свойства алкинов, имеющих концевую тройную связь. Качественные реакции на тройную связь.</w:t>
            </w:r>
          </w:p>
          <w:p w14:paraId="23FA3929"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Способы получения и применение алкинов.</w:t>
            </w:r>
          </w:p>
          <w:p w14:paraId="516F911E" w14:textId="77777777" w:rsidR="00607F1A" w:rsidRPr="00791CB7"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Ароматические углеводороды (арены). Гомологический ряд аренов, общая формула, номенклатура и изомерия. </w:t>
            </w:r>
            <w:r w:rsidRPr="00791CB7">
              <w:rPr>
                <w:rFonts w:ascii="Times New Roman" w:hAnsi="Times New Roman"/>
                <w:lang w:val="ru-RU" w:eastAsia="en-US"/>
              </w:rPr>
              <w:t>Электронное и пространственное строение молекулы бензола. Физические свойства аренов.</w:t>
            </w:r>
          </w:p>
          <w:p w14:paraId="401F00B8"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бензола и его гомологов: реакции замещения  в бензольном кольце и углеводородном радикале, реакции присоединения, окисление гомологов бензола. Представление об ориентирующем действии заместителей в бензольном кольце на примере алкильных радикалов, карбоксильной, гидроксильной, амино- и нитрогруппы, атомов галогенов.</w:t>
            </w:r>
          </w:p>
          <w:p w14:paraId="006B5E00"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Особенности химических свойств стирола. Полимеризация стирола. </w:t>
            </w:r>
          </w:p>
          <w:p w14:paraId="3201E098"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Способы получения и применение ароматических углеводородов.</w:t>
            </w:r>
          </w:p>
          <w:p w14:paraId="0D1202B6"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Природный газ. Попутные нефтяные газы. Нефть и её происхождение. Каменный уголь и продукты его переработки.</w:t>
            </w:r>
          </w:p>
          <w:p w14:paraId="06FEB6C8"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Способы переработки нефти: перегонка, крекинг (термический, каталитический), риформинг, пиролиз. Продукты переработки нефти,  их применение в промышленности и в быту. </w:t>
            </w:r>
          </w:p>
          <w:p w14:paraId="74B6CA64"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Генетическая связь между различными классами углеводородов.</w:t>
            </w:r>
          </w:p>
          <w:p w14:paraId="237F5B93"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Электронное строение галогенпроизводных углеводородов. Реакции замещения галогена на гидроксогруппу. Действие на галогенпроизводные водного  и спиртового раствора щёлочи. Взаимодействие дигалогеналканов с магнием  и цинком. Использование галогенпроизводных углеводородов </w:t>
            </w:r>
            <w:r w:rsidRPr="00607F1A">
              <w:rPr>
                <w:rFonts w:ascii="Times New Roman" w:hAnsi="Times New Roman"/>
                <w:lang w:val="ru-RU" w:eastAsia="en-US"/>
              </w:rPr>
              <w:lastRenderedPageBreak/>
              <w:t>в быту, технике  и при синтезе органических веществ.</w:t>
            </w:r>
          </w:p>
          <w:p w14:paraId="67E8CE39" w14:textId="77777777" w:rsidR="00B75528"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Экспериментальные методы изучения веществ и их превращений: изучение физических свойств углеводородов (растворимость), качественных реакций углеводородов различных классов (обесцвечивание бромной или иодной воды, раствора перманганата калия, взаимодействие ацетилена с аммиачным раствором оксида серебра(</w:t>
            </w:r>
            <w:r w:rsidRPr="00607F1A">
              <w:rPr>
                <w:rFonts w:ascii="Times New Roman" w:hAnsi="Times New Roman"/>
                <w:lang w:eastAsia="en-US"/>
              </w:rPr>
              <w:t>I</w:t>
            </w:r>
            <w:r w:rsidRPr="00607F1A">
              <w:rPr>
                <w:rFonts w:ascii="Times New Roman" w:hAnsi="Times New Roman"/>
                <w:lang w:val="ru-RU" w:eastAsia="en-US"/>
              </w:rPr>
              <w:t>)), качественное обнаружение углерода и водорода в органических веществах, получение этилена и изучение его свойств, ознакомление с коллекциями «Нефть» и «Уголь», с образцами пластмасс, каучуков и резины, моделирование молекул углеводородов и галогенпроизводных углеводородов.</w:t>
            </w:r>
          </w:p>
        </w:tc>
        <w:tc>
          <w:tcPr>
            <w:tcW w:w="2835" w:type="dxa"/>
          </w:tcPr>
          <w:p w14:paraId="693C46E8" w14:textId="77777777" w:rsidR="00B75528" w:rsidRPr="00607F1A" w:rsidRDefault="00B75528" w:rsidP="00B75528">
            <w:pPr>
              <w:spacing w:line="253" w:lineRule="exact"/>
              <w:ind w:left="142"/>
              <w:jc w:val="center"/>
              <w:rPr>
                <w:rFonts w:ascii="Times New Roman" w:hAnsi="Times New Roman"/>
                <w:lang w:val="ru-RU" w:eastAsia="en-US"/>
              </w:rPr>
            </w:pPr>
          </w:p>
        </w:tc>
      </w:tr>
      <w:tr w:rsidR="00B75528" w:rsidRPr="00B75528" w14:paraId="3B2C9168" w14:textId="77777777" w:rsidTr="00B75528">
        <w:trPr>
          <w:trHeight w:val="167"/>
        </w:trPr>
        <w:tc>
          <w:tcPr>
            <w:tcW w:w="846" w:type="dxa"/>
          </w:tcPr>
          <w:p w14:paraId="6B2E20C1" w14:textId="77777777" w:rsidR="00B75528" w:rsidRPr="00B75528" w:rsidRDefault="00B75528" w:rsidP="00B75528">
            <w:pPr>
              <w:spacing w:line="273" w:lineRule="exact"/>
              <w:ind w:left="142"/>
              <w:rPr>
                <w:rFonts w:ascii="Times New Roman" w:hAnsi="Times New Roman"/>
                <w:lang w:eastAsia="en-US"/>
              </w:rPr>
            </w:pPr>
            <w:r w:rsidRPr="00B75528">
              <w:rPr>
                <w:rFonts w:ascii="Times New Roman" w:hAnsi="Times New Roman"/>
                <w:lang w:eastAsia="en-US"/>
              </w:rPr>
              <w:lastRenderedPageBreak/>
              <w:t>3.</w:t>
            </w:r>
          </w:p>
        </w:tc>
        <w:tc>
          <w:tcPr>
            <w:tcW w:w="5970" w:type="dxa"/>
          </w:tcPr>
          <w:p w14:paraId="63AB71CA"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118.6.1.3. Кислородсодержащие органические соединения.</w:t>
            </w:r>
          </w:p>
          <w:p w14:paraId="43393EF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Предельные одноатомные спирты. Строение молекул (на примере метанола  и этанола). Гомологический ряд, общая формула, изомерия, номенклатура  и классификация. Физические свойства предельных одноатомных спиртов. Водородные связи между молекулами спиртов. </w:t>
            </w:r>
          </w:p>
          <w:p w14:paraId="0630F80D"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реакции замещения, дегидратации, окисления, взаимодействие с органическими и неорганическими кислотами. Качественная реакция на одноатомные спирты. Действие этанола и метанола на организм человека. Способы получения и применение одноатомных спиртов.</w:t>
            </w:r>
          </w:p>
          <w:p w14:paraId="1FA8C34C"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Простые эфиры, номенклатура и изомерия. Особенности физических  и химических свойств. </w:t>
            </w:r>
          </w:p>
          <w:p w14:paraId="2858F368"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Многоатомные спирты – этиленгликоль и глицерин. Физические и химические свойства: реакции замещения, взаимодействие с органическими и неорганическими кислотами, качественная реакция на многоатомные спирты. Действие на организм человека. Способы получения и применение многоатомных спиртов. </w:t>
            </w:r>
          </w:p>
          <w:p w14:paraId="777EAA7B"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Фенол. Строение молекулы, взаимное влияние гидроксогруппы и бензольного ядра. Физические свойства фенола. Особенности химических свойств фенола. Качественные реакции на фенол. Токсичность фенола. Способы получения  и применение фенола. Фенолформальдегидная смола. </w:t>
            </w:r>
          </w:p>
          <w:p w14:paraId="515F1862"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Карбонильные соединения – альдегиды и кетоны. Электронное строение карбонильной группы. Гомологические ряды альдегидов и кетонов, общая формула, изомерия и номенклатура. Физические свойства альдегидов и кетонов. </w:t>
            </w:r>
          </w:p>
          <w:p w14:paraId="4837506D"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альдегидов и кетонов: реакции присоединения. Окисление альдегидов, качественные реакции на альдегиды. Способы получения и применение альдегидов и кетонов.</w:t>
            </w:r>
          </w:p>
          <w:p w14:paraId="0D1543DC"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Одноосновные предельные карбоновые кислоты. Особенности строения молекул карбоновых кислот. Изомерия и номенклатура. Физические свойства одноосновных предельных карбоновых кислот. Водородные связи  между молекулами карбоновых кислот.</w:t>
            </w:r>
          </w:p>
          <w:p w14:paraId="03D915BC"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кислотные свойства, реакция этерификации, реакции  с участием углеводородного радикала.</w:t>
            </w:r>
          </w:p>
          <w:p w14:paraId="3A23735C"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Особенности свойств муравьиной кислоты.</w:t>
            </w:r>
          </w:p>
          <w:p w14:paraId="7D0D74BF"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Понятие о производных карбоновых кислот – сложных эфирах.</w:t>
            </w:r>
          </w:p>
          <w:p w14:paraId="0844CBE9"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lastRenderedPageBreak/>
              <w:t>Многообразие карбоновых кислот. Особенности свойств непредельных  и ароматических карбоновых кислот, дикарбоновых кислот, гидроксикарбоновых кислот. Представители высших карбоновых кислот: стеариновая, пальмитиновая, олеиновая кислоты. Способы получения и применение карбоновых кислот.</w:t>
            </w:r>
          </w:p>
          <w:p w14:paraId="524F5B52"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Сложные эфиры. Гомологический ряд, общая формула, изомерия  и номенклатура. Физические и химические свойства: гидролиз в кислой и щелочной среде. </w:t>
            </w:r>
          </w:p>
          <w:p w14:paraId="496F430A"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Жиры. Строение, физические и химические свойства жиров: гидролиз  в кислой и щелочной среде. Особенности свойств жиров, содержащих остатки непредельных жирных кислот. Жиры в природе. </w:t>
            </w:r>
          </w:p>
          <w:p w14:paraId="4C6B9FD6"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Мыла́ как соли высших карбоновых кислот, их моющее действие. </w:t>
            </w:r>
          </w:p>
          <w:p w14:paraId="57DFC057"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Общая характеристика углеводов. Классификация углеводов (моно-, ди-  и полисахариды). </w:t>
            </w:r>
          </w:p>
          <w:p w14:paraId="3DE29D27"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Моносахариды: глюкоза, фруктоза. Физические свойства и нахождение  в природе. Фотосинтез. </w:t>
            </w:r>
          </w:p>
          <w:p w14:paraId="39B3A8F3"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Химические свойства глюкозы: реакции с участием спиртовых и альдегидной групп, спиртовое и молочнокислое брожение. Применение глюкозы, её значение  в жизнедеятельности организма. </w:t>
            </w:r>
          </w:p>
          <w:p w14:paraId="3C654C91"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Дисахариды: сахароза, мальтоза. Восстанавливающие и невосстанавливающие дисахариды. Гидролиз дисахаридов. Нахождение в природе и применение.</w:t>
            </w:r>
          </w:p>
          <w:p w14:paraId="15372BCC"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Полисахариды: крахмал, гликоген и целлюлоза. Строение макромолекул крахмала, гликогена и целлюлозы. Физические свойства крахмала и целлюлозы. Химические свойства крахмала: гидролиз, качественная реакция с иодом. Химические свойства целлюлозы: гидролиз, получение эфиров целлюлозы. Понятие об искусственных волокнах (вискоза, ацетатный шёлк). </w:t>
            </w:r>
          </w:p>
          <w:p w14:paraId="0097F1C7" w14:textId="77777777" w:rsidR="00B75528" w:rsidRPr="00B75528" w:rsidRDefault="00607F1A" w:rsidP="00607F1A">
            <w:pPr>
              <w:spacing w:before="2" w:line="257" w:lineRule="exact"/>
              <w:ind w:left="142"/>
              <w:jc w:val="both"/>
              <w:rPr>
                <w:rFonts w:ascii="Times New Roman" w:hAnsi="Times New Roman"/>
                <w:lang w:eastAsia="en-US"/>
              </w:rPr>
            </w:pPr>
            <w:r w:rsidRPr="00607F1A">
              <w:rPr>
                <w:rFonts w:ascii="Times New Roman" w:hAnsi="Times New Roman"/>
                <w:lang w:val="ru-RU" w:eastAsia="en-US"/>
              </w:rPr>
              <w:t>Экспериментальные методы изучения веществ и их превращений: растворимость различных спиртов в воде, взаимодействие этанола с натрием, окисление этилового спирта в альдегид на раскалённой медной проволоке, окисление этилового спирта дихроматом калия (возможно использование видеоматериалов), качественные реакции на альдегиды (с гидроксидом диамминсеребра(</w:t>
            </w:r>
            <w:r w:rsidRPr="00607F1A">
              <w:rPr>
                <w:rFonts w:ascii="Times New Roman" w:hAnsi="Times New Roman"/>
                <w:lang w:eastAsia="en-US"/>
              </w:rPr>
              <w:t>I</w:t>
            </w:r>
            <w:r w:rsidRPr="00607F1A">
              <w:rPr>
                <w:rFonts w:ascii="Times New Roman" w:hAnsi="Times New Roman"/>
                <w:lang w:val="ru-RU" w:eastAsia="en-US"/>
              </w:rPr>
              <w:t>) и гидроксидом меди(</w:t>
            </w:r>
            <w:r w:rsidRPr="00607F1A">
              <w:rPr>
                <w:rFonts w:ascii="Times New Roman" w:hAnsi="Times New Roman"/>
                <w:lang w:eastAsia="en-US"/>
              </w:rPr>
              <w:t>II</w:t>
            </w:r>
            <w:r w:rsidRPr="00607F1A">
              <w:rPr>
                <w:rFonts w:ascii="Times New Roman" w:hAnsi="Times New Roman"/>
                <w:lang w:val="ru-RU" w:eastAsia="en-US"/>
              </w:rPr>
              <w:t>)), реакция глицерина с гидроксидом меди(</w:t>
            </w:r>
            <w:r w:rsidRPr="00607F1A">
              <w:rPr>
                <w:rFonts w:ascii="Times New Roman" w:hAnsi="Times New Roman"/>
                <w:lang w:eastAsia="en-US"/>
              </w:rPr>
              <w:t>II</w:t>
            </w:r>
            <w:r w:rsidRPr="00607F1A">
              <w:rPr>
                <w:rFonts w:ascii="Times New Roman" w:hAnsi="Times New Roman"/>
                <w:lang w:val="ru-RU" w:eastAsia="en-US"/>
              </w:rPr>
              <w:t>), химические свойства раствора уксусной кислоты, взаимодействие раствора глюкозы с гидроксидом меди(</w:t>
            </w:r>
            <w:r w:rsidRPr="00607F1A">
              <w:rPr>
                <w:rFonts w:ascii="Times New Roman" w:hAnsi="Times New Roman"/>
                <w:lang w:eastAsia="en-US"/>
              </w:rPr>
              <w:t>II</w:t>
            </w:r>
            <w:r w:rsidRPr="00607F1A">
              <w:rPr>
                <w:rFonts w:ascii="Times New Roman" w:hAnsi="Times New Roman"/>
                <w:lang w:val="ru-RU" w:eastAsia="en-US"/>
              </w:rPr>
              <w:t xml:space="preserve">), взаимодействие крахмала с иодом, решение экспериментальных задач по темам «Спирты и фенолы», «Карбоновые кислоты. </w:t>
            </w:r>
            <w:r w:rsidRPr="00607F1A">
              <w:rPr>
                <w:rFonts w:ascii="Times New Roman" w:hAnsi="Times New Roman"/>
                <w:lang w:eastAsia="en-US"/>
              </w:rPr>
              <w:t>Сложные эфиры».</w:t>
            </w:r>
          </w:p>
        </w:tc>
        <w:tc>
          <w:tcPr>
            <w:tcW w:w="2835" w:type="dxa"/>
          </w:tcPr>
          <w:p w14:paraId="60230967" w14:textId="77777777" w:rsidR="00B75528" w:rsidRPr="00B75528" w:rsidRDefault="00B75528" w:rsidP="00B75528">
            <w:pPr>
              <w:spacing w:line="273" w:lineRule="exact"/>
              <w:ind w:left="142"/>
              <w:jc w:val="center"/>
              <w:rPr>
                <w:rFonts w:ascii="Times New Roman" w:hAnsi="Times New Roman"/>
                <w:lang w:eastAsia="en-US"/>
              </w:rPr>
            </w:pPr>
          </w:p>
        </w:tc>
      </w:tr>
      <w:tr w:rsidR="00607F1A" w:rsidRPr="00B75528" w14:paraId="6EEC18E6" w14:textId="77777777" w:rsidTr="00B75528">
        <w:trPr>
          <w:trHeight w:val="167"/>
        </w:trPr>
        <w:tc>
          <w:tcPr>
            <w:tcW w:w="846" w:type="dxa"/>
          </w:tcPr>
          <w:p w14:paraId="37D311AE" w14:textId="77777777" w:rsidR="00607F1A" w:rsidRPr="00607F1A" w:rsidRDefault="00607F1A" w:rsidP="00B7552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4. </w:t>
            </w:r>
          </w:p>
        </w:tc>
        <w:tc>
          <w:tcPr>
            <w:tcW w:w="5970" w:type="dxa"/>
          </w:tcPr>
          <w:p w14:paraId="375A2451"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118.6.1.4. Азотсодержащие органические соединения.</w:t>
            </w:r>
          </w:p>
          <w:p w14:paraId="183004AE"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Амины – органические производные аммиака. Классификация аминов: алифатические и ароматические; первичные, вторичные и третичные. Строение молекул, общая формула, изомерия, номенклатура и физические свойства. Химическое свойства алифатических аминов: основные свойства, алкилирование, взаимодействие первичных аминов с азотистой кислотой. Соли алкиламмония. </w:t>
            </w:r>
          </w:p>
          <w:p w14:paraId="0530451B"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Анилин – представитель аминов ароматического ряда. Строение анилина. Взаимное влияние групп атомов в молекуле анилина. Особенности химических свойств </w:t>
            </w:r>
            <w:r w:rsidRPr="00607F1A">
              <w:rPr>
                <w:rFonts w:ascii="Times New Roman" w:hAnsi="Times New Roman"/>
                <w:lang w:val="ru-RU" w:eastAsia="en-US"/>
              </w:rPr>
              <w:lastRenderedPageBreak/>
              <w:t>анилина. Качественные реакции на анилин.</w:t>
            </w:r>
          </w:p>
          <w:p w14:paraId="27D7D1A3"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Способы получения и применение алифатических аминов. Получение анилина из нитробензола.</w:t>
            </w:r>
          </w:p>
          <w:p w14:paraId="1D920FDE"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Аминокислоты. Номенклатура и изомерия. Отдельные представители  α-аминокислот: глицин, аланин. Физические свойства аминокислот. Химические свойства аминокислот как амфотерных органических соединений, реакция поликонденсации, образование пептидной связи. Биологическое значение аминокислот. Синтез и гидролиз пептидов.</w:t>
            </w:r>
          </w:p>
          <w:p w14:paraId="07776D3A"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Белки как природные полимеры. Первичная, вторичная и третичная структура белков. Химические свойства белков: гидролиз, денатурация, качественные реакции на белки. </w:t>
            </w:r>
          </w:p>
          <w:p w14:paraId="0BA5F8AE"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Экспериментальные методы изучения веществ и их превращений: растворение белков в воде, денатурация белков при нагревании, цветные реакции на белки, решение экспериментальных задач по темам «Азотсодержащие органические соединения» и «Распознавание органических соединений».</w:t>
            </w:r>
          </w:p>
        </w:tc>
        <w:tc>
          <w:tcPr>
            <w:tcW w:w="2835" w:type="dxa"/>
          </w:tcPr>
          <w:p w14:paraId="7941DDEF" w14:textId="77777777" w:rsidR="00607F1A" w:rsidRPr="00607F1A" w:rsidRDefault="00607F1A" w:rsidP="00B75528">
            <w:pPr>
              <w:spacing w:line="273" w:lineRule="exact"/>
              <w:ind w:left="142"/>
              <w:jc w:val="center"/>
              <w:rPr>
                <w:rFonts w:ascii="Times New Roman" w:hAnsi="Times New Roman"/>
                <w:lang w:val="ru-RU" w:eastAsia="en-US"/>
              </w:rPr>
            </w:pPr>
          </w:p>
        </w:tc>
      </w:tr>
      <w:tr w:rsidR="00607F1A" w:rsidRPr="00B75528" w14:paraId="7A03D9E0" w14:textId="77777777" w:rsidTr="00B75528">
        <w:trPr>
          <w:trHeight w:val="167"/>
        </w:trPr>
        <w:tc>
          <w:tcPr>
            <w:tcW w:w="846" w:type="dxa"/>
          </w:tcPr>
          <w:p w14:paraId="72843227" w14:textId="77777777" w:rsidR="00607F1A" w:rsidRPr="00607F1A" w:rsidRDefault="00607F1A" w:rsidP="00B75528">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5970" w:type="dxa"/>
          </w:tcPr>
          <w:p w14:paraId="5484F315"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118.6.1.5. Высокомолекулярные соединения.</w:t>
            </w:r>
          </w:p>
          <w:p w14:paraId="0B6E62A5"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24CB0AA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Полимерные материалы. Пластмассы (полиэтилен, полипропилен, поливинилхлорид, полистирол, полиметилметакрилат, поликарбонаты, полиэтилентерефталат). Утилизация и переработка пластика. </w:t>
            </w:r>
          </w:p>
          <w:p w14:paraId="1C63FFFC" w14:textId="77777777" w:rsidR="00607F1A" w:rsidRPr="00791CB7"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Эластомеры: натуральный каучук, синтетические каучуки (бутадиеновый, хлоропреновый, изопреновый). </w:t>
            </w:r>
            <w:r w:rsidRPr="00791CB7">
              <w:rPr>
                <w:rFonts w:ascii="Times New Roman" w:hAnsi="Times New Roman"/>
                <w:lang w:val="ru-RU" w:eastAsia="en-US"/>
              </w:rPr>
              <w:t xml:space="preserve">Резина. </w:t>
            </w:r>
          </w:p>
          <w:p w14:paraId="4360282F"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Волокна: натуральные (хлопок, шерсть, шёлк), искусственные (вискоза, ацетатное волокно), синтетические (капрон и лавсан). </w:t>
            </w:r>
          </w:p>
          <w:p w14:paraId="5AF27168"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Экспериментальные методы изучения веществ и их превращений: ознакомление с образцами природных и искусственных волокон, пластмасс, каучуков, решение экспериментальных задач по теме «Распознавание пластмасс  и волокон».</w:t>
            </w:r>
          </w:p>
          <w:p w14:paraId="21F596EC" w14:textId="77777777" w:rsidR="00607F1A" w:rsidRPr="00791CB7" w:rsidRDefault="00607F1A" w:rsidP="00607F1A">
            <w:pPr>
              <w:spacing w:before="2" w:line="257" w:lineRule="exact"/>
              <w:ind w:left="142"/>
              <w:jc w:val="both"/>
              <w:rPr>
                <w:rFonts w:ascii="Times New Roman" w:hAnsi="Times New Roman"/>
                <w:lang w:val="ru-RU" w:eastAsia="en-US"/>
              </w:rPr>
            </w:pPr>
            <w:r w:rsidRPr="00791CB7">
              <w:rPr>
                <w:rFonts w:ascii="Times New Roman" w:hAnsi="Times New Roman"/>
                <w:lang w:val="ru-RU" w:eastAsia="en-US"/>
              </w:rPr>
              <w:t>Расчётные задачи.</w:t>
            </w:r>
          </w:p>
          <w:p w14:paraId="65ABA40A"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Нахождение молекулярной формулы органического соединения по массовым долям элементов, входящих в его состав, нахождение молекулярной формулы органического соединения по массе (объёму) продуктов сгорания, по количеству вещества (массе, объёму) продуктов реакции и/или исходных веществ, установление структурной формулы органического вещества на основе его химических свойств или способов получения, определение доли выхода продукта реакции  от теоретически возможного.</w:t>
            </w:r>
          </w:p>
        </w:tc>
        <w:tc>
          <w:tcPr>
            <w:tcW w:w="2835" w:type="dxa"/>
          </w:tcPr>
          <w:p w14:paraId="04C0F857" w14:textId="77777777" w:rsidR="00607F1A" w:rsidRPr="00607F1A" w:rsidRDefault="00607F1A" w:rsidP="00B75528">
            <w:pPr>
              <w:spacing w:line="273" w:lineRule="exact"/>
              <w:ind w:left="142"/>
              <w:jc w:val="center"/>
              <w:rPr>
                <w:rFonts w:ascii="Times New Roman" w:hAnsi="Times New Roman"/>
                <w:lang w:val="ru-RU" w:eastAsia="en-US"/>
              </w:rPr>
            </w:pPr>
          </w:p>
        </w:tc>
      </w:tr>
      <w:tr w:rsidR="00B75528" w:rsidRPr="00B75528" w14:paraId="262199BB" w14:textId="77777777" w:rsidTr="00B75528">
        <w:trPr>
          <w:trHeight w:val="273"/>
        </w:trPr>
        <w:tc>
          <w:tcPr>
            <w:tcW w:w="6816" w:type="dxa"/>
            <w:gridSpan w:val="2"/>
          </w:tcPr>
          <w:p w14:paraId="00CA5007" w14:textId="77777777" w:rsidR="00B75528" w:rsidRPr="00607F1A" w:rsidRDefault="00B75528" w:rsidP="00B75528">
            <w:pPr>
              <w:spacing w:line="253" w:lineRule="exact"/>
              <w:ind w:left="142"/>
              <w:rPr>
                <w:rFonts w:ascii="Times New Roman" w:hAnsi="Times New Roman"/>
                <w:lang w:val="ru-RU" w:eastAsia="en-US"/>
              </w:rPr>
            </w:pPr>
            <w:r w:rsidRPr="00607F1A">
              <w:rPr>
                <w:rFonts w:ascii="Times New Roman" w:hAnsi="Times New Roman"/>
                <w:lang w:val="ru-RU" w:eastAsia="en-US"/>
              </w:rPr>
              <w:t>Итого за</w:t>
            </w:r>
            <w:r w:rsidRPr="00607F1A">
              <w:rPr>
                <w:rFonts w:ascii="Times New Roman" w:hAnsi="Times New Roman"/>
                <w:spacing w:val="-5"/>
                <w:lang w:val="ru-RU" w:eastAsia="en-US"/>
              </w:rPr>
              <w:t xml:space="preserve"> </w:t>
            </w:r>
            <w:r w:rsidR="00607F1A">
              <w:rPr>
                <w:rFonts w:ascii="Times New Roman" w:hAnsi="Times New Roman"/>
                <w:spacing w:val="-5"/>
                <w:lang w:val="ru-RU" w:eastAsia="en-US"/>
              </w:rPr>
              <w:t xml:space="preserve">11 </w:t>
            </w:r>
            <w:r w:rsidRPr="00607F1A">
              <w:rPr>
                <w:rFonts w:ascii="Times New Roman" w:hAnsi="Times New Roman"/>
                <w:spacing w:val="1"/>
                <w:lang w:val="ru-RU" w:eastAsia="en-US"/>
              </w:rPr>
              <w:t xml:space="preserve"> </w:t>
            </w:r>
            <w:r w:rsidRPr="00607F1A">
              <w:rPr>
                <w:rFonts w:ascii="Times New Roman" w:hAnsi="Times New Roman"/>
                <w:lang w:val="ru-RU" w:eastAsia="en-US"/>
              </w:rPr>
              <w:t>класс</w:t>
            </w:r>
          </w:p>
        </w:tc>
        <w:tc>
          <w:tcPr>
            <w:tcW w:w="2835" w:type="dxa"/>
          </w:tcPr>
          <w:p w14:paraId="6C6CD483" w14:textId="77777777" w:rsidR="00B75528" w:rsidRPr="00607F1A" w:rsidRDefault="00B75528" w:rsidP="00B75528">
            <w:pPr>
              <w:spacing w:line="253" w:lineRule="exact"/>
              <w:ind w:left="142"/>
              <w:jc w:val="center"/>
              <w:rPr>
                <w:rFonts w:ascii="Times New Roman" w:hAnsi="Times New Roman"/>
                <w:lang w:val="ru-RU" w:eastAsia="en-US"/>
              </w:rPr>
            </w:pPr>
          </w:p>
        </w:tc>
      </w:tr>
    </w:tbl>
    <w:p w14:paraId="72136EC7" w14:textId="77777777" w:rsidR="00B75528" w:rsidRPr="00607F1A" w:rsidRDefault="00B75528" w:rsidP="00B75528">
      <w:pPr>
        <w:widowControl w:val="0"/>
        <w:spacing w:after="0" w:line="240" w:lineRule="auto"/>
        <w:jc w:val="both"/>
        <w:rPr>
          <w:rFonts w:ascii="Times New Roman" w:eastAsia="SchoolBookSanPin" w:hAnsi="Times New Roman"/>
          <w:color w:val="C00000"/>
          <w:sz w:val="24"/>
          <w:szCs w:val="24"/>
          <w:lang w:eastAsia="en-US"/>
        </w:rPr>
      </w:pPr>
    </w:p>
    <w:p w14:paraId="6E8DABF2" w14:textId="77777777" w:rsidR="002E67B8" w:rsidRDefault="00B75528" w:rsidP="0091171E">
      <w:pPr>
        <w:widowControl w:val="0"/>
        <w:tabs>
          <w:tab w:val="left" w:pos="2309"/>
        </w:tabs>
        <w:spacing w:after="0" w:line="276" w:lineRule="auto"/>
        <w:ind w:firstLine="709"/>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31" w:history="1">
        <w:r w:rsidRPr="0091171E">
          <w:rPr>
            <w:rFonts w:ascii="Times New Roman" w:eastAsia="Calibri" w:hAnsi="Times New Roman"/>
            <w:color w:val="0563C1"/>
            <w:sz w:val="28"/>
            <w:szCs w:val="28"/>
            <w:u w:val="single"/>
            <w:lang w:eastAsia="en-US"/>
          </w:rPr>
          <w:t>https://edsoo.ru/</w:t>
        </w:r>
      </w:hyperlink>
      <w:r w:rsidRPr="0091171E">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как основные структурные</w:t>
      </w:r>
      <w:r w:rsidR="0091171E" w:rsidRPr="0091171E">
        <w:rPr>
          <w:rFonts w:ascii="Times New Roman" w:eastAsia="Calibri" w:hAnsi="Times New Roman"/>
          <w:sz w:val="28"/>
          <w:szCs w:val="28"/>
          <w:lang w:eastAsia="en-US"/>
        </w:rPr>
        <w:t xml:space="preserve"> компоненты по ФГОС выдержаны. </w:t>
      </w:r>
    </w:p>
    <w:p w14:paraId="4C0A533B" w14:textId="77777777" w:rsidR="003D7863" w:rsidRPr="0091171E" w:rsidRDefault="003D7863" w:rsidP="0091171E">
      <w:pPr>
        <w:widowControl w:val="0"/>
        <w:tabs>
          <w:tab w:val="left" w:pos="2309"/>
        </w:tabs>
        <w:spacing w:after="0" w:line="276" w:lineRule="auto"/>
        <w:ind w:firstLine="709"/>
        <w:jc w:val="both"/>
        <w:rPr>
          <w:rFonts w:ascii="Times New Roman" w:eastAsia="Calibri" w:hAnsi="Times New Roman"/>
          <w:sz w:val="28"/>
          <w:szCs w:val="28"/>
          <w:lang w:eastAsia="en-US"/>
        </w:rPr>
      </w:pPr>
    </w:p>
    <w:p w14:paraId="4327E310" w14:textId="77777777" w:rsidR="00817E4B" w:rsidRPr="0091171E" w:rsidRDefault="00817E4B" w:rsidP="0091171E">
      <w:pPr>
        <w:pStyle w:val="list-num"/>
        <w:spacing w:line="276" w:lineRule="auto"/>
        <w:ind w:left="0" w:firstLine="709"/>
        <w:rPr>
          <w:rFonts w:ascii="Times New Roman" w:hAnsi="Times New Roman" w:cs="Times New Roman"/>
          <w:b/>
          <w:sz w:val="28"/>
          <w:szCs w:val="28"/>
        </w:rPr>
      </w:pPr>
      <w:r w:rsidRPr="0091171E">
        <w:rPr>
          <w:rFonts w:ascii="Times New Roman" w:hAnsi="Times New Roman"/>
          <w:sz w:val="28"/>
          <w:szCs w:val="28"/>
        </w:rPr>
        <w:tab/>
      </w:r>
      <w:r w:rsidR="003D7863" w:rsidRPr="003D7863">
        <w:rPr>
          <w:rFonts w:ascii="Times New Roman" w:hAnsi="Times New Roman"/>
          <w:b/>
          <w:bCs/>
          <w:sz w:val="28"/>
          <w:szCs w:val="28"/>
        </w:rPr>
        <w:t>2.1.</w:t>
      </w:r>
      <w:r w:rsidR="00133790">
        <w:rPr>
          <w:rFonts w:ascii="Times New Roman" w:hAnsi="Times New Roman"/>
          <w:b/>
          <w:bCs/>
          <w:sz w:val="28"/>
          <w:szCs w:val="28"/>
        </w:rPr>
        <w:t>10</w:t>
      </w:r>
      <w:r w:rsidR="003D7863" w:rsidRPr="003D7863">
        <w:rPr>
          <w:rFonts w:ascii="Times New Roman" w:hAnsi="Times New Roman"/>
          <w:b/>
          <w:bCs/>
          <w:sz w:val="28"/>
          <w:szCs w:val="28"/>
        </w:rPr>
        <w:t>.</w:t>
      </w:r>
      <w:r w:rsidR="003D7863">
        <w:rPr>
          <w:rFonts w:ascii="Times New Roman" w:hAnsi="Times New Roman"/>
          <w:sz w:val="28"/>
          <w:szCs w:val="28"/>
        </w:rPr>
        <w:t xml:space="preserve"> </w:t>
      </w:r>
      <w:r w:rsidR="00662B87" w:rsidRPr="0091171E">
        <w:rPr>
          <w:rFonts w:ascii="Times New Roman" w:hAnsi="Times New Roman" w:cs="Times New Roman"/>
          <w:b/>
          <w:sz w:val="28"/>
          <w:szCs w:val="28"/>
        </w:rPr>
        <w:t>Р</w:t>
      </w:r>
      <w:r w:rsidRPr="0091171E">
        <w:rPr>
          <w:rFonts w:ascii="Times New Roman" w:hAnsi="Times New Roman" w:cs="Times New Roman"/>
          <w:b/>
          <w:sz w:val="28"/>
          <w:szCs w:val="28"/>
        </w:rPr>
        <w:t>абочая программа по учебному предмет</w:t>
      </w:r>
      <w:r w:rsidR="00662B87" w:rsidRPr="0091171E">
        <w:rPr>
          <w:rFonts w:ascii="Times New Roman" w:hAnsi="Times New Roman" w:cs="Times New Roman"/>
          <w:b/>
          <w:sz w:val="28"/>
          <w:szCs w:val="28"/>
        </w:rPr>
        <w:t>у «Биология» (базовый уровень)</w:t>
      </w:r>
    </w:p>
    <w:p w14:paraId="6C3EB47A" w14:textId="77777777" w:rsidR="00662B87" w:rsidRPr="0091171E" w:rsidRDefault="00662B87" w:rsidP="0091171E">
      <w:pPr>
        <w:widowControl w:val="0"/>
        <w:spacing w:after="0" w:line="276" w:lineRule="auto"/>
        <w:ind w:firstLine="709"/>
        <w:jc w:val="both"/>
        <w:rPr>
          <w:rFonts w:ascii="Times New Roman" w:eastAsia="SchoolBookSanPin" w:hAnsi="Times New Roman"/>
          <w:sz w:val="28"/>
          <w:szCs w:val="28"/>
          <w:lang w:eastAsia="en-US"/>
        </w:rPr>
      </w:pPr>
      <w:r w:rsidRPr="0091171E">
        <w:rPr>
          <w:rFonts w:ascii="Times New Roman" w:eastAsia="Calibri" w:hAnsi="Times New Roman"/>
          <w:sz w:val="28"/>
          <w:szCs w:val="28"/>
          <w:lang w:eastAsia="en-US"/>
        </w:rPr>
        <w:t>Р</w:t>
      </w:r>
      <w:r w:rsidR="00817E4B" w:rsidRPr="0091171E">
        <w:rPr>
          <w:rFonts w:ascii="Times New Roman" w:eastAsia="Calibri" w:hAnsi="Times New Roman"/>
          <w:sz w:val="28"/>
          <w:szCs w:val="28"/>
          <w:lang w:eastAsia="en-US"/>
        </w:rPr>
        <w:t xml:space="preserve">абочая программа по учебному предмету «Биология» (базовый уровень) (предметная область «Естественно-научные предметы») (далее соответственно – программа по биологии, биология) </w:t>
      </w:r>
      <w:r w:rsidR="00E22D51" w:rsidRPr="00E22D51">
        <w:rPr>
          <w:rFonts w:ascii="Times New Roman" w:eastAsia="Calibri" w:hAnsi="Times New Roman"/>
          <w:sz w:val="28"/>
          <w:szCs w:val="28"/>
          <w:lang w:eastAsia="en-US"/>
        </w:rPr>
        <w:t xml:space="preserve">составлена на основе федеральной рабочей программы по </w:t>
      </w:r>
      <w:r w:rsidR="00E22D51">
        <w:rPr>
          <w:rFonts w:ascii="Times New Roman" w:eastAsia="Calibri" w:hAnsi="Times New Roman"/>
          <w:sz w:val="28"/>
          <w:szCs w:val="28"/>
          <w:lang w:eastAsia="en-US"/>
        </w:rPr>
        <w:t>биологии</w:t>
      </w:r>
      <w:r w:rsidR="00E22D51" w:rsidRPr="00E22D51">
        <w:rPr>
          <w:rFonts w:ascii="Times New Roman" w:eastAsia="Calibri" w:hAnsi="Times New Roman"/>
          <w:sz w:val="28"/>
          <w:szCs w:val="28"/>
          <w:lang w:eastAsia="en-US"/>
        </w:rPr>
        <w:t xml:space="preserve"> и </w:t>
      </w:r>
      <w:r w:rsidR="00817E4B" w:rsidRPr="0091171E">
        <w:rPr>
          <w:rFonts w:ascii="Times New Roman" w:eastAsia="Calibri" w:hAnsi="Times New Roman"/>
          <w:sz w:val="28"/>
          <w:szCs w:val="28"/>
          <w:lang w:eastAsia="en-US"/>
        </w:rPr>
        <w:t xml:space="preserve">включает пояснительную записку, содержание обучения, </w:t>
      </w:r>
      <w:r w:rsidR="00817E4B" w:rsidRPr="0091171E">
        <w:rPr>
          <w:rFonts w:ascii="Times New Roman" w:eastAsia="SchoolBookSanPin" w:hAnsi="Times New Roman"/>
          <w:sz w:val="28"/>
          <w:szCs w:val="28"/>
          <w:lang w:eastAsia="en-US"/>
        </w:rPr>
        <w:t xml:space="preserve">планируемые результаты освоения </w:t>
      </w:r>
      <w:r w:rsidR="00270E9D" w:rsidRPr="0091171E">
        <w:rPr>
          <w:rFonts w:ascii="Times New Roman" w:eastAsia="SchoolBookSanPin" w:hAnsi="Times New Roman"/>
          <w:sz w:val="28"/>
          <w:szCs w:val="28"/>
          <w:lang w:eastAsia="en-US"/>
        </w:rPr>
        <w:t>программы по</w:t>
      </w:r>
      <w:r w:rsidR="00817E4B" w:rsidRPr="0091171E">
        <w:rPr>
          <w:rFonts w:ascii="Times New Roman" w:eastAsia="SchoolBookSanPin" w:hAnsi="Times New Roman"/>
          <w:sz w:val="28"/>
          <w:szCs w:val="28"/>
          <w:lang w:eastAsia="en-US"/>
        </w:rPr>
        <w:t xml:space="preserve"> биологии</w:t>
      </w:r>
      <w:r w:rsidR="00607F1A" w:rsidRPr="0091171E">
        <w:rPr>
          <w:rFonts w:ascii="Times New Roman" w:eastAsia="SchoolBookSanPin" w:hAnsi="Times New Roman"/>
          <w:sz w:val="28"/>
          <w:szCs w:val="28"/>
          <w:lang w:eastAsia="en-US"/>
        </w:rPr>
        <w:t xml:space="preserve"> и тематическое планирование</w:t>
      </w:r>
      <w:r w:rsidR="0091171E" w:rsidRPr="0091171E">
        <w:rPr>
          <w:rFonts w:ascii="Times New Roman" w:eastAsia="SchoolBookSanPin" w:hAnsi="Times New Roman"/>
          <w:sz w:val="28"/>
          <w:szCs w:val="28"/>
          <w:lang w:eastAsia="en-US"/>
        </w:rPr>
        <w:t>.</w:t>
      </w:r>
    </w:p>
    <w:p w14:paraId="3C9E9A17" w14:textId="77777777" w:rsidR="00817E4B" w:rsidRPr="0091171E" w:rsidRDefault="00662B87" w:rsidP="0091171E">
      <w:pPr>
        <w:widowControl w:val="0"/>
        <w:spacing w:after="0" w:line="276" w:lineRule="auto"/>
        <w:ind w:firstLine="709"/>
        <w:jc w:val="center"/>
        <w:rPr>
          <w:rFonts w:ascii="Times New Roman" w:eastAsia="SchoolBookSanPin" w:hAnsi="Times New Roman"/>
          <w:b/>
          <w:sz w:val="28"/>
          <w:szCs w:val="28"/>
          <w:lang w:eastAsia="en-US"/>
        </w:rPr>
      </w:pPr>
      <w:r w:rsidRPr="0091171E">
        <w:rPr>
          <w:rFonts w:ascii="Times New Roman" w:eastAsia="SchoolBookSanPin" w:hAnsi="Times New Roman"/>
          <w:b/>
          <w:sz w:val="28"/>
          <w:szCs w:val="28"/>
          <w:lang w:eastAsia="en-US"/>
        </w:rPr>
        <w:t>Пояснительная записка</w:t>
      </w:r>
    </w:p>
    <w:p w14:paraId="2B8A423E" w14:textId="77777777" w:rsidR="00817E4B" w:rsidRPr="0091171E" w:rsidRDefault="00817E4B" w:rsidP="0091171E">
      <w:pPr>
        <w:widowControl w:val="0"/>
        <w:spacing w:after="0" w:line="276" w:lineRule="auto"/>
        <w:ind w:firstLine="709"/>
        <w:jc w:val="both"/>
        <w:rPr>
          <w:rFonts w:ascii="Times New Roman" w:eastAsia="Calibri" w:hAnsi="Times New Roman"/>
          <w:sz w:val="28"/>
          <w:szCs w:val="28"/>
          <w:lang w:eastAsia="en-US"/>
        </w:rPr>
      </w:pPr>
      <w:r w:rsidRPr="0091171E">
        <w:rPr>
          <w:rFonts w:ascii="Times New Roman" w:eastAsia="SchoolBookSanPin" w:hAnsi="Times New Roman"/>
          <w:sz w:val="28"/>
          <w:szCs w:val="28"/>
          <w:lang w:eastAsia="en-US"/>
        </w:rPr>
        <w:t>При</w:t>
      </w:r>
      <w:r w:rsidRPr="0091171E">
        <w:rPr>
          <w:rFonts w:ascii="Times New Roman" w:eastAsia="Calibri" w:hAnsi="Times New Roman"/>
          <w:sz w:val="28"/>
          <w:szCs w:val="28"/>
          <w:lang w:eastAsia="en-US"/>
        </w:rPr>
        <w:t xml:space="preserve"> разработке программы по биологии теоретическую основу  для определения подходов к формированию содержания учебного предмета «Биология» составили: концептуальные положения ФГОС СОО  о взаимообусловленности целей, содержания, результатов обучения и требований  к уровню подготовки выпускников, положения об общих целях и принципах, характеризующих современное состояние системы среднего общего образования  в Российской Федерации, а также положения о специфике биологии, её значении  в познании живой природы и обеспечении существования человеческого общества. Согласно названным положениям определены основные функции </w:t>
      </w:r>
      <w:r w:rsidR="00270E9D" w:rsidRPr="0091171E">
        <w:rPr>
          <w:rFonts w:ascii="Times New Roman" w:eastAsia="Calibri" w:hAnsi="Times New Roman"/>
          <w:sz w:val="28"/>
          <w:szCs w:val="28"/>
          <w:lang w:eastAsia="en-US"/>
        </w:rPr>
        <w:t>программы по</w:t>
      </w:r>
      <w:r w:rsidRPr="0091171E">
        <w:rPr>
          <w:rFonts w:ascii="Times New Roman" w:eastAsia="Calibri" w:hAnsi="Times New Roman"/>
          <w:sz w:val="28"/>
          <w:szCs w:val="28"/>
          <w:lang w:eastAsia="en-US"/>
        </w:rPr>
        <w:t xml:space="preserve"> биологии и её структура.</w:t>
      </w:r>
    </w:p>
    <w:p w14:paraId="721C0ED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Биология на уровне среднего общего образования занимает важное место. Он обеспечивает формирование у обучающихся представлений о научной картине мира, расширяет и обобщает знания о живой природе, её отличительных признаках – уровневой организации и эволюции, создаёт условия для: познания законов живой природы, формирования функциональной грамотности, навыков здорового и безопасного образа жизни, экологического мышления, ценностного отношения к живой природе и человеку.</w:t>
      </w:r>
    </w:p>
    <w:p w14:paraId="3972A23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Большое значение биология имеет также для решения воспитательных и развивающих задач среднего общего образования, социализации обучающихся. Изучение биологии обеспечивает условия для формирования интеллектуальных, коммуникационных и информационных навыков, эстетической культуры, способствует интеграции биологических знаний с представлениями из других учебных предметов, в частности, физики, химии и географии. Названные положения о предназначении учебного предмета «Биология» составили основу для определения подходов к отбору и структурированию его содержания, </w:t>
      </w:r>
      <w:r w:rsidR="00270E9D" w:rsidRPr="0091171E">
        <w:rPr>
          <w:rFonts w:ascii="Times New Roman" w:eastAsia="Calibri" w:hAnsi="Times New Roman"/>
          <w:sz w:val="28"/>
          <w:szCs w:val="28"/>
          <w:lang w:eastAsia="en-US"/>
        </w:rPr>
        <w:t>представленного в</w:t>
      </w:r>
      <w:r w:rsidRPr="0091171E">
        <w:rPr>
          <w:rFonts w:ascii="Times New Roman" w:eastAsia="Calibri" w:hAnsi="Times New Roman"/>
          <w:sz w:val="28"/>
          <w:szCs w:val="28"/>
          <w:lang w:eastAsia="en-US"/>
        </w:rPr>
        <w:t xml:space="preserve"> программе по биологии.</w:t>
      </w:r>
    </w:p>
    <w:p w14:paraId="7DC66D9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Отбор содержания учебного предмета «Биология» на базовом уровне осуществлён с позиций культуросообразного подхода, в соответствии с которым обучающиеся должны освоить знания и умения, значимые для формирования общей культуры, определяющие поведение человека в окружающей природной среде, востребованные в повседневной жизни и практической деятельности. </w:t>
      </w:r>
      <w:r w:rsidRPr="0091171E">
        <w:rPr>
          <w:rFonts w:ascii="Times New Roman" w:eastAsia="Calibri" w:hAnsi="Times New Roman"/>
          <w:sz w:val="28"/>
          <w:szCs w:val="28"/>
          <w:lang w:eastAsia="en-US"/>
        </w:rPr>
        <w:lastRenderedPageBreak/>
        <w:t>Особое место в этой системе знаний занимают элементы содержания, которые служат основой для формирования представлений о современной естественно-научной картине мира и ценностных ориентациях личности, способствующих гуманизации биологического образования.</w:t>
      </w:r>
    </w:p>
    <w:p w14:paraId="4067815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Структурирование содержания учебного материала в </w:t>
      </w:r>
      <w:r w:rsidR="00270E9D" w:rsidRPr="0091171E">
        <w:rPr>
          <w:rFonts w:ascii="Times New Roman" w:eastAsia="Calibri" w:hAnsi="Times New Roman"/>
          <w:sz w:val="28"/>
          <w:szCs w:val="28"/>
          <w:lang w:eastAsia="en-US"/>
        </w:rPr>
        <w:t>программе по</w:t>
      </w:r>
      <w:r w:rsidRPr="0091171E">
        <w:rPr>
          <w:rFonts w:ascii="Times New Roman" w:eastAsia="Calibri" w:hAnsi="Times New Roman"/>
          <w:sz w:val="28"/>
          <w:szCs w:val="28"/>
          <w:lang w:eastAsia="en-US"/>
        </w:rPr>
        <w:t xml:space="preserve"> биологии осуществлено с учётом приоритетного значения </w:t>
      </w:r>
      <w:r w:rsidR="00270E9D" w:rsidRPr="0091171E">
        <w:rPr>
          <w:rFonts w:ascii="Times New Roman" w:eastAsia="Calibri" w:hAnsi="Times New Roman"/>
          <w:sz w:val="28"/>
          <w:szCs w:val="28"/>
          <w:lang w:eastAsia="en-US"/>
        </w:rPr>
        <w:t>знаний об</w:t>
      </w:r>
      <w:r w:rsidRPr="0091171E">
        <w:rPr>
          <w:rFonts w:ascii="Times New Roman" w:eastAsia="Calibri" w:hAnsi="Times New Roman"/>
          <w:sz w:val="28"/>
          <w:szCs w:val="28"/>
          <w:lang w:eastAsia="en-US"/>
        </w:rPr>
        <w:t xml:space="preserve"> отличительных особенностях живой природы, о её уровневой </w:t>
      </w:r>
      <w:r w:rsidR="00270E9D" w:rsidRPr="0091171E">
        <w:rPr>
          <w:rFonts w:ascii="Times New Roman" w:eastAsia="Calibri" w:hAnsi="Times New Roman"/>
          <w:sz w:val="28"/>
          <w:szCs w:val="28"/>
          <w:lang w:eastAsia="en-US"/>
        </w:rPr>
        <w:t>организации и</w:t>
      </w:r>
      <w:r w:rsidRPr="0091171E">
        <w:rPr>
          <w:rFonts w:ascii="Times New Roman" w:eastAsia="Calibri" w:hAnsi="Times New Roman"/>
          <w:sz w:val="28"/>
          <w:szCs w:val="28"/>
          <w:lang w:eastAsia="en-US"/>
        </w:rPr>
        <w:t xml:space="preserve"> эволюции. В соответствии с этим в структуре учебного предмета «Биология» выделены следующие содержательные линии: «Биология как наука. Методы научного познания», «Клетка как биологическая система», «Организм как биологическая система», «Система и многообразие органического мира», «Эволюция живой природы», «Экосистемы и присущие им закономерности».</w:t>
      </w:r>
    </w:p>
    <w:p w14:paraId="5DD8C84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Цель изучения учебного предмета «Биология» на базовом уровне – 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6088536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Достижение цели изучения учебного предмета «</w:t>
      </w:r>
      <w:r w:rsidR="00270E9D" w:rsidRPr="0091171E">
        <w:rPr>
          <w:rFonts w:ascii="Times New Roman" w:eastAsia="Calibri" w:hAnsi="Times New Roman"/>
          <w:sz w:val="28"/>
          <w:szCs w:val="28"/>
          <w:lang w:eastAsia="en-US"/>
        </w:rPr>
        <w:t>Биология» на</w:t>
      </w:r>
      <w:r w:rsidRPr="0091171E">
        <w:rPr>
          <w:rFonts w:ascii="Times New Roman" w:eastAsia="Calibri" w:hAnsi="Times New Roman"/>
          <w:sz w:val="28"/>
          <w:szCs w:val="28"/>
          <w:lang w:eastAsia="en-US"/>
        </w:rPr>
        <w:t xml:space="preserve"> базовом уровне обеспечивается решением следующих задач:</w:t>
      </w:r>
    </w:p>
    <w:p w14:paraId="68F4DA8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освоение обучающимися системы знаний о биологических теориях, учениях, законах, закономерностях, гипотезах, правилах, служащих </w:t>
      </w:r>
      <w:r w:rsidR="00270E9D" w:rsidRPr="0091171E">
        <w:rPr>
          <w:rFonts w:ascii="Times New Roman" w:eastAsia="Calibri" w:hAnsi="Times New Roman"/>
          <w:sz w:val="28"/>
          <w:szCs w:val="28"/>
          <w:lang w:eastAsia="en-US"/>
        </w:rPr>
        <w:t>основой для</w:t>
      </w:r>
      <w:r w:rsidRPr="0091171E">
        <w:rPr>
          <w:rFonts w:ascii="Times New Roman" w:eastAsia="Calibri" w:hAnsi="Times New Roman"/>
          <w:sz w:val="28"/>
          <w:szCs w:val="28"/>
          <w:lang w:eastAsia="en-US"/>
        </w:rPr>
        <w:t xml:space="preserve"> формирования представлений о естественно-научной картине мира, о методах научного познания, строении, многообразии и особенностях живых систем разного уровня организации, выдающихся открытиях и современных </w:t>
      </w:r>
      <w:r w:rsidR="00270E9D" w:rsidRPr="0091171E">
        <w:rPr>
          <w:rFonts w:ascii="Times New Roman" w:eastAsia="Calibri" w:hAnsi="Times New Roman"/>
          <w:sz w:val="28"/>
          <w:szCs w:val="28"/>
          <w:lang w:eastAsia="en-US"/>
        </w:rPr>
        <w:t>исследованиях в</w:t>
      </w:r>
      <w:r w:rsidRPr="0091171E">
        <w:rPr>
          <w:rFonts w:ascii="Times New Roman" w:eastAsia="Calibri" w:hAnsi="Times New Roman"/>
          <w:sz w:val="28"/>
          <w:szCs w:val="28"/>
          <w:lang w:eastAsia="en-US"/>
        </w:rPr>
        <w:t xml:space="preserve"> биологии;</w:t>
      </w:r>
    </w:p>
    <w:p w14:paraId="146F6E4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формирование у обучающихся познавательных, </w:t>
      </w:r>
      <w:r w:rsidR="00270E9D" w:rsidRPr="0091171E">
        <w:rPr>
          <w:rFonts w:ascii="Times New Roman" w:eastAsia="Calibri" w:hAnsi="Times New Roman"/>
          <w:sz w:val="28"/>
          <w:szCs w:val="28"/>
          <w:lang w:eastAsia="en-US"/>
        </w:rPr>
        <w:t>интеллектуальных и</w:t>
      </w:r>
      <w:r w:rsidRPr="0091171E">
        <w:rPr>
          <w:rFonts w:ascii="Times New Roman" w:eastAsia="Calibri" w:hAnsi="Times New Roman"/>
          <w:sz w:val="28"/>
          <w:szCs w:val="28"/>
          <w:lang w:eastAsia="en-US"/>
        </w:rPr>
        <w:t xml:space="preserve"> творческих способностей в процессе анализа данных о путях развития в биологии научных взглядов, идей и подходов к изучению живых систем разного уровня организации;</w:t>
      </w:r>
    </w:p>
    <w:p w14:paraId="11E5F3A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становление у обучающихся общей культуры, функциональной грамотности, развитие умений объяснять и оценивать явления окружающего мира живой природы на основании знаний и опыта, полученных при изучении биологии;</w:t>
      </w:r>
    </w:p>
    <w:p w14:paraId="3DC13C6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формирование у обучающихся умений иллюстрировать значение биологических знаний в практической деятельности человека, развитии современных медицинских технологий и агробиотехнологий;</w:t>
      </w:r>
    </w:p>
    <w:p w14:paraId="393773D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воспитание убеждённости в возможности познания человеком живой природы, необходимости бережного отношения к ней, соблюдения этических норм при проведении биологических исследований;</w:t>
      </w:r>
    </w:p>
    <w:p w14:paraId="1F62F37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осознание ценности биологических знаний для повышения уровня экологической культуры, для формирования научного мировоззрения;</w:t>
      </w:r>
    </w:p>
    <w:p w14:paraId="3221F9B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применение приобретённых знаний и умений в повседневной </w:t>
      </w:r>
      <w:r w:rsidR="00270E9D" w:rsidRPr="0091171E">
        <w:rPr>
          <w:rFonts w:ascii="Times New Roman" w:eastAsia="Calibri" w:hAnsi="Times New Roman"/>
          <w:sz w:val="28"/>
          <w:szCs w:val="28"/>
          <w:lang w:eastAsia="en-US"/>
        </w:rPr>
        <w:t>жизни для</w:t>
      </w:r>
      <w:r w:rsidRPr="0091171E">
        <w:rPr>
          <w:rFonts w:ascii="Times New Roman" w:eastAsia="Calibri" w:hAnsi="Times New Roman"/>
          <w:sz w:val="28"/>
          <w:szCs w:val="28"/>
          <w:lang w:eastAsia="en-US"/>
        </w:rPr>
        <w:t xml:space="preserve"> </w:t>
      </w:r>
      <w:r w:rsidRPr="0091171E">
        <w:rPr>
          <w:rFonts w:ascii="Times New Roman" w:eastAsia="Calibri" w:hAnsi="Times New Roman"/>
          <w:sz w:val="28"/>
          <w:szCs w:val="28"/>
          <w:lang w:eastAsia="en-US"/>
        </w:rPr>
        <w:lastRenderedPageBreak/>
        <w:t>оценки последствий своей деятельности по отношению к окружающей среде, собственному здоровью, обоснование и соблюдение мер профилактики заболеваний.</w:t>
      </w:r>
    </w:p>
    <w:p w14:paraId="5C7595C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В системе среднего общего образования «Биология», </w:t>
      </w:r>
      <w:r w:rsidR="00270E9D" w:rsidRPr="0091171E">
        <w:rPr>
          <w:rFonts w:ascii="Times New Roman" w:eastAsia="Calibri" w:hAnsi="Times New Roman"/>
          <w:sz w:val="28"/>
          <w:szCs w:val="28"/>
          <w:lang w:eastAsia="en-US"/>
        </w:rPr>
        <w:t>изучаемая на</w:t>
      </w:r>
      <w:r w:rsidRPr="0091171E">
        <w:rPr>
          <w:rFonts w:ascii="Times New Roman" w:eastAsia="Calibri" w:hAnsi="Times New Roman"/>
          <w:sz w:val="28"/>
          <w:szCs w:val="28"/>
          <w:lang w:eastAsia="en-US"/>
        </w:rPr>
        <w:t xml:space="preserve"> базовом уровне, является обязательным учебным предметом, входящим в состав предметной области «Естественно-научные предметы». </w:t>
      </w:r>
    </w:p>
    <w:p w14:paraId="25FFEB41" w14:textId="77777777" w:rsidR="009141EA" w:rsidRPr="003D7863" w:rsidRDefault="00662B87" w:rsidP="003D7863">
      <w:pPr>
        <w:widowControl w:val="0"/>
        <w:spacing w:after="0" w:line="276" w:lineRule="auto"/>
        <w:ind w:firstLine="709"/>
        <w:jc w:val="both"/>
        <w:rPr>
          <w:rFonts w:ascii="Times New Roman" w:eastAsia="SchoolBookSanPin" w:hAnsi="Times New Roman"/>
          <w:position w:val="1"/>
          <w:sz w:val="28"/>
          <w:szCs w:val="28"/>
          <w:lang w:eastAsia="en-US"/>
        </w:rPr>
      </w:pPr>
      <w:r w:rsidRPr="0091171E">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91171E">
        <w:rPr>
          <w:rFonts w:ascii="Times New Roman" w:eastAsia="SchoolBookSanPin" w:hAnsi="Times New Roman"/>
          <w:position w:val="1"/>
          <w:sz w:val="28"/>
          <w:szCs w:val="28"/>
          <w:lang w:eastAsia="en-US"/>
        </w:rPr>
        <w:t>.</w:t>
      </w:r>
    </w:p>
    <w:p w14:paraId="65F0EF08" w14:textId="77777777" w:rsidR="00662B87" w:rsidRPr="003D7863" w:rsidRDefault="00817E4B" w:rsidP="003D7863">
      <w:pPr>
        <w:widowControl w:val="0"/>
        <w:spacing w:after="0" w:line="276" w:lineRule="auto"/>
        <w:ind w:firstLine="709"/>
        <w:contextualSpacing/>
        <w:jc w:val="center"/>
        <w:rPr>
          <w:rFonts w:ascii="Times New Roman" w:eastAsia="Calibri" w:hAnsi="Times New Roman"/>
          <w:b/>
          <w:sz w:val="28"/>
          <w:szCs w:val="28"/>
          <w:lang w:eastAsia="en-US"/>
        </w:rPr>
      </w:pPr>
      <w:r w:rsidRPr="0091171E">
        <w:rPr>
          <w:rFonts w:ascii="Times New Roman" w:eastAsia="Calibri" w:hAnsi="Times New Roman"/>
          <w:b/>
          <w:sz w:val="28"/>
          <w:szCs w:val="28"/>
          <w:lang w:eastAsia="en-US"/>
        </w:rPr>
        <w:t xml:space="preserve">Содержание обучения в 10 </w:t>
      </w:r>
      <w:r w:rsidR="00662B87" w:rsidRPr="0091171E">
        <w:rPr>
          <w:rFonts w:ascii="Times New Roman" w:eastAsia="Calibri" w:hAnsi="Times New Roman"/>
          <w:b/>
          <w:sz w:val="28"/>
          <w:szCs w:val="28"/>
          <w:lang w:eastAsia="en-US"/>
        </w:rPr>
        <w:t>классе</w:t>
      </w:r>
    </w:p>
    <w:p w14:paraId="670EFE9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Тема 1. Биология как наука.</w:t>
      </w:r>
    </w:p>
    <w:p w14:paraId="454ABEC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Биология как наука. Связь биологии с общественными, техническими  и другими естественными науками, философией, этикой, эстетикой и правом. Роль биологии в формировании современной научной картины мира. Система биологических наук. </w:t>
      </w:r>
    </w:p>
    <w:p w14:paraId="5F85A7C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Методы познания живой природы (наблюдение, эксперимент, описание, измерение, классификация, моделирование, статистическая обработка данных).</w:t>
      </w:r>
    </w:p>
    <w:p w14:paraId="2582E5DF"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Демонстрации:</w:t>
      </w:r>
    </w:p>
    <w:p w14:paraId="29B96EA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Портреты: Ч. Дарвин, Г. Мендель, Н.К. Кольцов, Дж. Уотсон и Ф. Крик.</w:t>
      </w:r>
    </w:p>
    <w:p w14:paraId="49D70A4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Таблицы и схемы: «Методы познания живой природы».</w:t>
      </w:r>
    </w:p>
    <w:p w14:paraId="59B2518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Лабораторные и практические работы:</w:t>
      </w:r>
    </w:p>
    <w:p w14:paraId="28EEC565"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Практическая работа № 1. «Использование различных методов при изучении биологических объектов».</w:t>
      </w:r>
    </w:p>
    <w:p w14:paraId="6B17784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Тема 2. Живые системы и их организация.</w:t>
      </w:r>
    </w:p>
    <w:p w14:paraId="7E6D10CE"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Живые системы (биосистемы) как предмет изучения биологии. Отличие живых систем от неорганической природы.</w:t>
      </w:r>
    </w:p>
    <w:p w14:paraId="392A9BD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Свойства биосистем и их разнообразие. Уровни организации биосистем: молекулярный, клеточный, тканевый, организменный, популяционно-видовой, экосистемный (биогеоценотический), биосферный.</w:t>
      </w:r>
    </w:p>
    <w:p w14:paraId="32AA057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Демонстрации:</w:t>
      </w:r>
    </w:p>
    <w:p w14:paraId="3FA1599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Таблицы и схемы: «Основные признаки жизни», «Уровни организации живой природы».</w:t>
      </w:r>
    </w:p>
    <w:p w14:paraId="2BF6ACC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Оборудование: модель молекулы ДНК.</w:t>
      </w:r>
    </w:p>
    <w:p w14:paraId="314F2D9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Тема 3. Химический состав и строение клетки.</w:t>
      </w:r>
    </w:p>
    <w:p w14:paraId="45954895"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Химический состав клетки. Химические элементы: макроэлементы, микроэлементы. Вода и минеральные вещества.</w:t>
      </w:r>
    </w:p>
    <w:p w14:paraId="0B0E5B9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Функции воды и минеральных веществ в клетке. Поддержание осмотического баланса.</w:t>
      </w:r>
    </w:p>
    <w:p w14:paraId="40DC731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Белки. Состав и строение белков. Аминокислоты – мономеры белков. Незаменимые и заменимые аминокислоты. Аминокислотный состав. Уровни структуры белковой молекулы (первичная, вторичная, третичная и четвертичная </w:t>
      </w:r>
      <w:r w:rsidRPr="0091171E">
        <w:rPr>
          <w:rFonts w:ascii="Times New Roman" w:eastAsia="Calibri" w:hAnsi="Times New Roman"/>
          <w:sz w:val="28"/>
          <w:szCs w:val="28"/>
          <w:lang w:eastAsia="en-US"/>
        </w:rPr>
        <w:lastRenderedPageBreak/>
        <w:t>структура). Химические свойства белков. Биологические функции белков.</w:t>
      </w:r>
    </w:p>
    <w:p w14:paraId="64372A6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Ферменты – биологические катализаторы. Строение фермента: активный центр, субстратная специфичность. Коферменты. Витамины. Отличия ферментов  от неорганических катализаторов.</w:t>
      </w:r>
    </w:p>
    <w:p w14:paraId="336228A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Углеводы: моносахариды (глюкоза, рибоза и дезоксирибоза), дисахариды (сахароза, лактоза) и полисахариды (крахмал, гликоген, целлюлоза). Биологические функции углеводов.</w:t>
      </w:r>
    </w:p>
    <w:p w14:paraId="57BE5ED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Липиды: триглицериды, фосфолипиды, стероиды. Гидрофильно-гидрофобные свойства. Биологические функции липидов. Сравнение углеводов, белков и липидов как источников энергии.</w:t>
      </w:r>
    </w:p>
    <w:p w14:paraId="3D494595"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Нуклеиновые кислоты: ДНК и РНК. Нуклеотиды – мономеры нуклеиновых кислот. Строение и функции ДНК. Строение и функции РНК. Виды РНК.  АТФ: строение и функции.</w:t>
      </w:r>
    </w:p>
    <w:p w14:paraId="3EFF390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Цитология – наука о клетке. Клеточная теория – пример взаимодействия идей и фактов в научном познании. Методы изучения клетки.</w:t>
      </w:r>
    </w:p>
    <w:p w14:paraId="603C6BF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Клетка как целостная живая система. Общие признаки клеток: замкнутая наружная мембрана, молекулы ДНК как генетический аппарат, система синтеза белка.</w:t>
      </w:r>
    </w:p>
    <w:p w14:paraId="0907683C"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Типы клеток: эукариотическая и прокариотическая. Особенности строения прокариотической клетки. Клеточная стенка бактерий. Строение эукариотической клетки. Основные отличия растительной, животной и грибной клетки.</w:t>
      </w:r>
    </w:p>
    <w:p w14:paraId="7C36766C"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Поверхностные структуры клеток – клеточная стенка, гликокаликс,  их функции. Плазматическая мембрана, её свойства и функции. Цитоплазма  и её органоиды. Одномембранные органоиды клетки: ЭПС, аппарат Гольджи, лизосомы. Полуавтономные органоиды клетки: митохондрии, пластиды. Происхождение митохондрий и пластид. Виды пластид. Немембранные органоиды клетки: рибосомы, клеточный центр, центриоли, реснички, жгутики. Функции органоидов клетки. Включения.</w:t>
      </w:r>
    </w:p>
    <w:p w14:paraId="506A090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Ядро – регуляторный центр клетки. Строение ядра: ядерная оболочка, кариоплазма, хроматин, ядрышко. Хромосомы.</w:t>
      </w:r>
    </w:p>
    <w:p w14:paraId="0EE8BAFE"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Транспорт веществ в клетке.</w:t>
      </w:r>
    </w:p>
    <w:p w14:paraId="115A624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Демонстрации:</w:t>
      </w:r>
    </w:p>
    <w:p w14:paraId="537882D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Портреты: А. Левенгук, Р. Гук, Т. Шванн, М. Шлейден, Р. Вирхов, Дж. Уотсон, Ф. Крик, М. Уилкинс, Р. Франклин, К.М. Бэр.</w:t>
      </w:r>
    </w:p>
    <w:p w14:paraId="513FB45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Диаграммы: «Распределение химических элементов в неживой природе», «Распределение химических элементов в живой природе».</w:t>
      </w:r>
    </w:p>
    <w:p w14:paraId="13F73A3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Таблицы и схемы: «Периодическая таблица химических элементов», «Строение молекулы воды», «Биосинтез белка», «Строение молекулы белка», «Строение фермента», «Нуклеиновые кислоты. ДНК», «Строение молекулы АТФ», «Строение эукариотической клетки», «Строение животной клетки», «Строение растительной клетки», «Строение прокариотической клетки», «Строение ядра </w:t>
      </w:r>
      <w:r w:rsidRPr="0091171E">
        <w:rPr>
          <w:rFonts w:ascii="Times New Roman" w:eastAsia="Calibri" w:hAnsi="Times New Roman"/>
          <w:sz w:val="28"/>
          <w:szCs w:val="28"/>
          <w:lang w:eastAsia="en-US"/>
        </w:rPr>
        <w:lastRenderedPageBreak/>
        <w:t>клетки», «Углеводы», «Липиды».</w:t>
      </w:r>
    </w:p>
    <w:p w14:paraId="0E810F1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Оборудование: световой микроскоп, оборудование для проведения наблюдений, измерений, экспериментов, микропрепараты растительных, животных  и бактериальных клеток.</w:t>
      </w:r>
    </w:p>
    <w:p w14:paraId="082BFD2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Лабораторные и практические работы:</w:t>
      </w:r>
    </w:p>
    <w:p w14:paraId="1A9AC1C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Лабораторная работа № 1. «Изучение каталитической активности ферментов (на примере амилазы или каталазы)».</w:t>
      </w:r>
    </w:p>
    <w:p w14:paraId="3E09445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Лабораторная работа № 2. «Изучение строения клеток растений, животных  и бактерий под микроскопом на готовых микропрепаратах и их описание».</w:t>
      </w:r>
    </w:p>
    <w:p w14:paraId="048E9A6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Тема 4. Жизнедеятельность клетки.</w:t>
      </w:r>
    </w:p>
    <w:p w14:paraId="6DC696D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Обмен веществ, или метаболизм. Ассимиляция (пластический обмен)  и диссимиляция (энергетический обмен) – две стороны единого процесса метаболизма. Роль законов сохранения веществ и энергии в понимании метаболизма. </w:t>
      </w:r>
    </w:p>
    <w:p w14:paraId="7694C69C"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Типы обмена веществ: автотрофный и гетеротрофный. Роль ферментов  в обмене веществ и превращении энергии в клетке.</w:t>
      </w:r>
    </w:p>
    <w:p w14:paraId="4494441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Фотосинтез. Световая и темновая фазы фотосинтеза. Реакции фотосинтеза. Эффективность фотосинтеза. Значение фотосинтеза для жизни на Земле. Влияние условий среды на фотосинтез и способы повышения его продуктивности  у культурных растений.</w:t>
      </w:r>
    </w:p>
    <w:p w14:paraId="0704CBC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Хемосинтез. Хемосинтезирующие бактерии. Значение хемосинтеза для жизни на Земле.</w:t>
      </w:r>
    </w:p>
    <w:p w14:paraId="5E092A5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Энергетический обмен в клетке. Расщепление веществ, выделение  и аккумулирование энергии в клетке. Этапы энергетического обмена. Гликолиз. Брожение и его виды. Кислородное окисление, или клеточное дыхание. Окислительное фосфорилирование. Эффективность энергетического обмена.</w:t>
      </w:r>
    </w:p>
    <w:p w14:paraId="20AB12A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Реакции матричного синтеза. Генетическая информация и ДНК. Реализация генетической информации в клетке. Генетический код и его свойства. Транскрипция – матричный синтез РНК. Трансляция – биосинтез белка. Этапы трансляции. Кодирование аминокислот. Роль рибосом в биосинтезе белка.</w:t>
      </w:r>
    </w:p>
    <w:p w14:paraId="5DF7FEA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Неклеточные формы жизни – вирусы. История открытия вирусов (Д.И. Ивановский). Особенности строения и жизненный цикл вирусов. Бактериофаги. Болезни растений, животных и человека, вызываемые вирусами. Вирус иммунодефицита человека (ВИЧ) – возбудитель СПИДа. Обратная транскрипция, ревертаза и интеграза. Профилактика распространения вирусных заболеваний.</w:t>
      </w:r>
    </w:p>
    <w:p w14:paraId="0DF0AF3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Демонстрации:</w:t>
      </w:r>
    </w:p>
    <w:p w14:paraId="657EE8C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Портреты: Н.К. Кольцов, Д.И. Ивановский, К.А. Тимирязев.</w:t>
      </w:r>
    </w:p>
    <w:p w14:paraId="50B5410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Таблицы и схемы: «Типы питания», «Метаболизм», «Митохондрия», «Энергетический обмен», «Хлоропласт», «Фотосинтез», «Строение ДНК», «Строение и функционирование гена», «Синтез белка», «Генетический код», </w:t>
      </w:r>
      <w:r w:rsidRPr="0091171E">
        <w:rPr>
          <w:rFonts w:ascii="Times New Roman" w:eastAsia="Calibri" w:hAnsi="Times New Roman"/>
          <w:sz w:val="28"/>
          <w:szCs w:val="28"/>
          <w:lang w:eastAsia="en-US"/>
        </w:rPr>
        <w:lastRenderedPageBreak/>
        <w:t>«Вирусы», «Бактериофаги», «Строение и жизненный цикл вируса СПИДа, бактериофага», «Репликация ДНК».</w:t>
      </w:r>
    </w:p>
    <w:p w14:paraId="548BC95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Оборудование: модели-аппликации «Удвоение ДНК и транскрипция», «Биосинтез белка», «Строение клетки», модель структуры ДНК.</w:t>
      </w:r>
    </w:p>
    <w:p w14:paraId="11B7B965"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Тема 5. Размножение и индивидуальное развитие организмов.</w:t>
      </w:r>
    </w:p>
    <w:p w14:paraId="5050004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Клеточный цикл, или жизненный цикл клетки. Интерфаза и митоз. Процессы, протекающие в интерфазе. Репликация – реакция матричного синтеза ДНК. Строение хромосом. Хромосомный набор – кариотип. Диплоидный и гаплоидный хромосомные наборы. Хроматиды. Цитологические основы размножения  и индивидуального развития организмов.</w:t>
      </w:r>
    </w:p>
    <w:p w14:paraId="2828750C"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Деление клетки – митоз. Стадии митоза. Процессы, происходящие на разных стадиях митоза. Биологический смысл митоза.</w:t>
      </w:r>
    </w:p>
    <w:p w14:paraId="331F167E"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Программируемая гибель клетки – апоптоз.</w:t>
      </w:r>
    </w:p>
    <w:p w14:paraId="4AAE9E0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Формы размножения организмов: бесполое и половое. Виды бесполого размножения: деление надвое, почкование одно и многоклеточных, спорообразование, вегетативное размножение. Искусственное клонирование организмов, его значение для селекции.</w:t>
      </w:r>
    </w:p>
    <w:p w14:paraId="27F1BD4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Половое размножение, его отличия от бесполого.</w:t>
      </w:r>
    </w:p>
    <w:p w14:paraId="7FF7FA6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Мейоз. Стадии мейоза. Процессы, происходящие на стадиях мейоза. Поведение хромосом в мейозе. Кроссинговер. Биологический смысл и значение мейоза.</w:t>
      </w:r>
    </w:p>
    <w:p w14:paraId="674D390C"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Гаметогенез – процесс образования половых клеток у животных. Половые железы: семенники и яичники. Образование и развитие половых клеток – гамет (сперматозоид, яйцеклетка) – сперматогенез и оогенез. Особенности строения яйцеклеток и сперматозоидов. Оплодотворение. Партеногенез.</w:t>
      </w:r>
    </w:p>
    <w:p w14:paraId="18926B1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Индивидуальное развитие (онтогенез). Эмбриональное развитие (эмбриогенез). Этапы эмбрионального развития у позвоночных животных: дробление, гаструляция, органогенез. Постэмбриональное развитие. Типы постэмбрионального развития: прямое, непрямое (личиночное). Влияние среды на развитие организмов, факторы, способные вызывать врождённые уродства.</w:t>
      </w:r>
    </w:p>
    <w:p w14:paraId="4422E9C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Рост и развитие растений. Онтогенез цветкового растения: строение семени, стадии развития.</w:t>
      </w:r>
    </w:p>
    <w:p w14:paraId="0A6F7FBE"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Демонстрации:</w:t>
      </w:r>
    </w:p>
    <w:p w14:paraId="7284469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Таблицы и схемы: «Формы размножения организмов», «Двойное оплодотворение у цветковых растений», «Вегетативное размножение растений», «Деление клетки бактерий», «Строение половых клеток», «Строение хромосомы», «Клеточный цикл», «Репликация ДНК», «Митоз», «Мейоз», «Прямое и непрямое развитие», «Гаметогенез у млекопитающих и человека», «Основные стадии онтогенеза». </w:t>
      </w:r>
    </w:p>
    <w:p w14:paraId="5794A28F"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Оборудование: микроскоп, микропрепараты «Сперматозоиды млекопитающего», «Яйцеклетка млекопитающего», «Кариокинез в клетках </w:t>
      </w:r>
      <w:r w:rsidRPr="0091171E">
        <w:rPr>
          <w:rFonts w:ascii="Times New Roman" w:eastAsia="Calibri" w:hAnsi="Times New Roman"/>
          <w:sz w:val="28"/>
          <w:szCs w:val="28"/>
          <w:lang w:eastAsia="en-US"/>
        </w:rPr>
        <w:lastRenderedPageBreak/>
        <w:t>корешка лука», магнитная модель-аппликация «Деление клетки», модель ДНК, модель метафазной хромосомы.</w:t>
      </w:r>
    </w:p>
    <w:p w14:paraId="7C2D3F75"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Лабораторные и практические работы:</w:t>
      </w:r>
    </w:p>
    <w:p w14:paraId="6EE860D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Лабораторная работа № 3. «Наблюдение митоза в клетках кончика корешка лука на готовых микропрепаратах».</w:t>
      </w:r>
    </w:p>
    <w:p w14:paraId="63D8035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Лабораторная работа № 4. «Изучение строения половых клеток на готовых микропрепаратах».</w:t>
      </w:r>
    </w:p>
    <w:p w14:paraId="710484A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Тема 6. Наследственность и изменчивость организмов.</w:t>
      </w:r>
    </w:p>
    <w:p w14:paraId="5562046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Предмет и задачи генетики. История развития генетики. Роль цитологии  и эмбриологии в становлении генетики. Вклад российских и зарубежных учёных  в развитие генетики. Методы генетики (гибридологический, цитогенетический, молекулярно-генетический). Основные генетические понятия. Генетическая символика, используемая в схемах скрещиваний.</w:t>
      </w:r>
    </w:p>
    <w:p w14:paraId="2C4F1E6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Закономерности наследования признаков, установленные Г. Менделем. Моногибридное скрещивание. Закон едино­образия гибридов первого поколения. Правило доминирования. Закон расщепления признаков. Гипотеза чистоты гамет. Полное и неполное доминирование.</w:t>
      </w:r>
    </w:p>
    <w:p w14:paraId="724E70D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Дигибридное скрещивание. Закон независимого наследования признаков. Цитогенетические основы дигибридного скрещивания. Анализирующее скрещивание. Использование анализирующего скрещивания для определения генотипа особи.</w:t>
      </w:r>
    </w:p>
    <w:p w14:paraId="464AF77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Сцепленное наследование признаков. Работа Т. Моргана по сцепленному наследованию генов. Нарушение сцепления генов в результате кроссинговера.</w:t>
      </w:r>
    </w:p>
    <w:p w14:paraId="4505501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Хромосомная теория наследственности. Генетические карты.</w:t>
      </w:r>
    </w:p>
    <w:p w14:paraId="77DEB92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Генетика пола. Хромосомное определение пола. Аутосомы и половые хромосомы. Гомогаметные и гетерогаметные организмы. Наследование признаков, сцепленных с полом.</w:t>
      </w:r>
    </w:p>
    <w:p w14:paraId="3672FB5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Изменчивость. Виды изменчивости: ненаследственная и наследственная. Роль среды в ненаследственной изменчивости. Характеристика модификационной изменчивости. Вариационный ряд и вариационная кривая. Норма реакции признака. Количественные и качественные признаки и их норма реакции. Свойства модификационной изменчивости.</w:t>
      </w:r>
    </w:p>
    <w:p w14:paraId="74212C8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Наследственная, или генотипическая, изменчивость. Комбинативная изменчивость. Мейоз и половой процесс – основа комбинативной изменчивости. Мутационная изменчивость. Классификация мутаций: генные, хромосомные, геномные. Частота и причины мутаций. Мутагенные факторы. Закон гомологических рядов в наследственной изменчивости Н.И. Вавилова.</w:t>
      </w:r>
    </w:p>
    <w:p w14:paraId="37B5C415"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Внеядерная наследственность и изменчивость.</w:t>
      </w:r>
    </w:p>
    <w:p w14:paraId="5330247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Генетика человека. Кариотип человека. Основные методы генетики человека: генеалогический, близнецовый, цитогенетический, биохимический, молекулярно-генетический. Современное определение генотипа: полногеномное </w:t>
      </w:r>
      <w:r w:rsidRPr="0091171E">
        <w:rPr>
          <w:rFonts w:ascii="Times New Roman" w:eastAsia="Calibri" w:hAnsi="Times New Roman"/>
          <w:sz w:val="28"/>
          <w:szCs w:val="28"/>
          <w:lang w:eastAsia="en-US"/>
        </w:rPr>
        <w:lastRenderedPageBreak/>
        <w:t>секвенирование, генотипирование, в том числе с помощью ПЦР-анализа. Наследственные заболевания человека: генные болезни, болезни с наследственной предрасположенностью, хромосомные болезни. Соматические и генеративные мутации. Стволовые клетки. Принципы здорового образа жизни, диагностики, профилактики и лечения генетических болезней. Медико-генетическое консультирование. Значение медицинской генетики в предотвращении и лечении генетических заболеваний человека.</w:t>
      </w:r>
    </w:p>
    <w:p w14:paraId="78F46E2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Демонстрации:</w:t>
      </w:r>
    </w:p>
    <w:p w14:paraId="5431D3F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Портреты: Г. Мендель, Т. Морган, Г. де Фриз, С.С. Четвериков, Н.В. Тимофеев-Ресовский, Н.И. Вавилов.</w:t>
      </w:r>
    </w:p>
    <w:p w14:paraId="169D547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Таблицы и схемы: «Моногибридное скрещивание и его цитогенетическая основа», «Закон расщепления и его цитогенетическая основа», «Закон чистоты гамет», «Дигибридное скрещивание», «Цитологические основы дигибридного скрещивания», «Мейоз», «Взаимодействие аллельных генов», «Генетические карты растений, животных и человека», «Генетика пола», «Закономерности наследования, сцепленного с полом», «Кариотипы человека и животных», «Виды изменчивости», «Модификационная изменчивость», «Наследование резус-фактора», «Генетика групп крови», «Мутационная изменчивость».</w:t>
      </w:r>
    </w:p>
    <w:p w14:paraId="2CBE39B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Оборудование: модели-аппликации «Моногибридное скрещивание», «Неполное доминирование», «Дигибридное скрещивание», «Перекрёст хромосом», микроскоп и микропрепарат «Дрозофила» (норма, мутации формы крыльев  и окраски тела), гербарий «Горох посевной».</w:t>
      </w:r>
    </w:p>
    <w:p w14:paraId="18B9DFB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Лабораторные и практические работы:</w:t>
      </w:r>
    </w:p>
    <w:p w14:paraId="2DC7C04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Лабораторная работа № 5. «Изучение результатов моногибридного  и дигибридного скрещивания у дрозофилы на готовых микропрепаратах».</w:t>
      </w:r>
    </w:p>
    <w:p w14:paraId="63282CFF"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Лабораторная работа № 6. «Изучение модификационной изменчивости, построение вариационного ряда и вариационной кривой».</w:t>
      </w:r>
    </w:p>
    <w:p w14:paraId="17531E3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Лабораторная работа № 7. «Анализ мутаций у дрозофилы на готовых микропрепаратах».</w:t>
      </w:r>
    </w:p>
    <w:p w14:paraId="6ABBB75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Практическая работа № 2. «Составление и анализ родословных человека».</w:t>
      </w:r>
    </w:p>
    <w:p w14:paraId="3E7572C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Тема 7. Селекция организмов. Основы биотехнологии.</w:t>
      </w:r>
    </w:p>
    <w:p w14:paraId="3AC00A0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Селекция как наука и процесс. Зарождение селекции и доместикация. Учение Н.И. Вавилова о центрах происхождения и многообразия культурных растений. Центры происхождения домашних животных. Сорт, порода, штамм.</w:t>
      </w:r>
    </w:p>
    <w:p w14:paraId="744DF6C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Современные методы селекции. Массовый и индивидуальный отборы  в селекции растений и животных. Оценка экстерьера. Близкородственное скрещивание – инбридинг. Чистая линия. Скрещивание чистых линий. Гетерозис, или гибридная сила. Неродственное скрещивание – аутбридинг. Отдалённая гибридизация и её успехи. Искусственный мутагенез и получение полиплоидов. Достижения селекции растений, животных и микроорганизмов.</w:t>
      </w:r>
    </w:p>
    <w:p w14:paraId="6E000AC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Биотехнология как отрасль производства. Генная инженерия. Этапы </w:t>
      </w:r>
      <w:r w:rsidRPr="0091171E">
        <w:rPr>
          <w:rFonts w:ascii="Times New Roman" w:eastAsia="Calibri" w:hAnsi="Times New Roman"/>
          <w:sz w:val="28"/>
          <w:szCs w:val="28"/>
          <w:lang w:eastAsia="en-US"/>
        </w:rPr>
        <w:lastRenderedPageBreak/>
        <w:t>создания рекомбинантной ДНК и трансгенных организмов. Клеточная инженерия. Клеточные культуры. Микроклональное размножение растений. Клонирование высокопродуктивных сельскохозяйственных организмов. Экологические  и этические проблемы. ГМО – генетически модифицированные организмы.</w:t>
      </w:r>
    </w:p>
    <w:p w14:paraId="12AA44D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Демонстрации:</w:t>
      </w:r>
    </w:p>
    <w:p w14:paraId="291FD02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Портреты: Н.И. Вавилов, И.В. Мичурин, Г.Д. Карпеченко, М.Ф. Иванов.</w:t>
      </w:r>
    </w:p>
    <w:p w14:paraId="448094FF"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Таблицы и схемы: карта «Центры происхождения и многообразия культурных растений», «Породы домашних животных», «Сорта культурных растений», «Отдалённая гибридизация», «Работы академика М.Ф. Иванова», «Полиплоидия», «Объекты биотехнологии», «Клеточные культуры и клонирование», «Конструирование и перенос генов, хромосом».</w:t>
      </w:r>
    </w:p>
    <w:p w14:paraId="13E0E30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Оборудование: муляжи плодов и корнеплодов диких форм и культурных сортов растений, гербарий «Сельскохозяйственные растения».</w:t>
      </w:r>
    </w:p>
    <w:p w14:paraId="3571C4E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Лабораторные и практические работы:</w:t>
      </w:r>
    </w:p>
    <w:p w14:paraId="689BB17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Экскурсия «Основные методы и достижения селекции растений и животных (на селекционную станцию, племенную ферму, сортоиспытательный участок,  в тепличное хозяйство, лабораторию агроуниверситета или научного центра)».</w:t>
      </w:r>
    </w:p>
    <w:p w14:paraId="37F37952" w14:textId="77777777" w:rsidR="00662B87" w:rsidRPr="0091171E" w:rsidRDefault="00662B87" w:rsidP="0091171E">
      <w:pPr>
        <w:widowControl w:val="0"/>
        <w:spacing w:after="0" w:line="276" w:lineRule="auto"/>
        <w:ind w:firstLine="709"/>
        <w:contextualSpacing/>
        <w:jc w:val="center"/>
        <w:rPr>
          <w:rFonts w:ascii="Times New Roman" w:eastAsia="Calibri" w:hAnsi="Times New Roman"/>
          <w:b/>
          <w:sz w:val="28"/>
          <w:szCs w:val="28"/>
          <w:lang w:eastAsia="en-US"/>
        </w:rPr>
      </w:pPr>
    </w:p>
    <w:p w14:paraId="128211E3" w14:textId="77777777" w:rsidR="00270E9D" w:rsidRPr="0091171E" w:rsidRDefault="00662B87" w:rsidP="003D7863">
      <w:pPr>
        <w:widowControl w:val="0"/>
        <w:spacing w:after="0" w:line="276" w:lineRule="auto"/>
        <w:ind w:firstLine="709"/>
        <w:contextualSpacing/>
        <w:jc w:val="center"/>
        <w:rPr>
          <w:rFonts w:ascii="Times New Roman" w:eastAsia="Calibri" w:hAnsi="Times New Roman"/>
          <w:b/>
          <w:sz w:val="28"/>
          <w:szCs w:val="28"/>
          <w:lang w:eastAsia="en-US"/>
        </w:rPr>
      </w:pPr>
      <w:r w:rsidRPr="0091171E">
        <w:rPr>
          <w:rFonts w:ascii="Times New Roman" w:eastAsia="Calibri" w:hAnsi="Times New Roman"/>
          <w:b/>
          <w:sz w:val="28"/>
          <w:szCs w:val="28"/>
          <w:lang w:eastAsia="en-US"/>
        </w:rPr>
        <w:t>Содержание обучения в 11 классе</w:t>
      </w:r>
    </w:p>
    <w:p w14:paraId="22F4F5C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Тема 1. Эволюционная биология.</w:t>
      </w:r>
    </w:p>
    <w:p w14:paraId="2A86862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Предпосылки возникновения эволюционной теории. Эволюционная теория  и её место в биологии. Влияние эволюционной теории на развитие биологии  и других наук.</w:t>
      </w:r>
    </w:p>
    <w:p w14:paraId="05D44C8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Свидетельства эволюции. Палеонтологические: последовательность появления видов в палеонтологической летописи, переходные формы. Биогеографические: сходство и различие фаун и флор материков и островов.</w:t>
      </w:r>
    </w:p>
    <w:p w14:paraId="3C8779EE"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Эмбриологические: сходства и различия эмбрионов разных видов позвоночных. Сравнительно-анатомические: гомологичные, аналогичные, рудиментарные органы, атавизмы. Молекулярно-биохимические: сходство механизмов наследственности и основных метаболических путей у всех организмов.</w:t>
      </w:r>
    </w:p>
    <w:p w14:paraId="345D787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Эволюционная теория Ч. Дарвина. Предпосылки возникновения дарвинизма. Движущие силы эволюции видов по Дарвину (избыточное размножение  при ограниченности ресурсов, неопределённая изменчивость, борьба  за существование, естественный отбор).</w:t>
      </w:r>
    </w:p>
    <w:p w14:paraId="00E3B21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Синтетическая теория эволюции (СТЭ) и её основные положения.</w:t>
      </w:r>
    </w:p>
    <w:p w14:paraId="3A33168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Микроэволюция. Популяция как единица вида и эволюции.</w:t>
      </w:r>
    </w:p>
    <w:p w14:paraId="54F44FE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Движущие силы (факторы) эволюции видов в природе. Мутационный процесс и комбинативная изменчивость. Популяционные волны и дрейф генов. Изоляция  и миграция.</w:t>
      </w:r>
    </w:p>
    <w:p w14:paraId="3BA91BF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Естественный отбор – направляющий фактор эволюции. Формы </w:t>
      </w:r>
      <w:r w:rsidRPr="0091171E">
        <w:rPr>
          <w:rFonts w:ascii="Times New Roman" w:eastAsia="Calibri" w:hAnsi="Times New Roman"/>
          <w:sz w:val="28"/>
          <w:szCs w:val="28"/>
          <w:lang w:eastAsia="en-US"/>
        </w:rPr>
        <w:lastRenderedPageBreak/>
        <w:t>естественного отбора.</w:t>
      </w:r>
    </w:p>
    <w:p w14:paraId="61A2B98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Приспособленность организмов как результат эволюции. Примеры приспособлений у организмов. Ароморфозы и идио­адаптации.</w:t>
      </w:r>
    </w:p>
    <w:p w14:paraId="3AB4785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Вид и видообразование. Критерии вида. Основные формы видообразования: географическое, экологическое.</w:t>
      </w:r>
    </w:p>
    <w:p w14:paraId="3879649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Макроэволюция. Формы эволюции: филетическая, дивергентная, конвергентная, параллельная. Необратимость эволюции.</w:t>
      </w:r>
    </w:p>
    <w:p w14:paraId="2414DD8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Происхождение от неспециализированных предков. Прогрессирующая специализация. Адаптивная радиация.</w:t>
      </w:r>
    </w:p>
    <w:p w14:paraId="4F837AB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Демонстрации:</w:t>
      </w:r>
    </w:p>
    <w:p w14:paraId="020826F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Портреты: К. Линней, Ж.Б. Ламарк, Ч. Дарвин, В.О. Ковалевский, К.М. Бэр, Э. Геккель, Ф. Мюллер, А.Н. Северцов.</w:t>
      </w:r>
    </w:p>
    <w:p w14:paraId="0DCC5D3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Таблицы и схемы: «Развитие органического мира на Земле», «Зародыши позвоночных животных», «Археоптерикс», «Формы борьбы за существование», «Естественный отбор», «Многообразие сортов растений», «Многообразие пород животных», «Популяции», «Мутационная изменчивость», «Ароморфозы», «Идиоадаптации», «Общая дегенерация», «Движущие силы эволюции», «Карта-схема маршрута путешествия Ч. Дарвина», «Борьба за существование», «Приспособленность организмов», «Географическое видообразование», «Экологическое видообразование».</w:t>
      </w:r>
    </w:p>
    <w:p w14:paraId="74213F1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Оборудование: коллекция насекомых с различными типами окраски, набор плодов и семян, коллекция «Примеры защитных приспособлений у животных», модель «Основные направления эволюции», объёмная модель «Строение головного мозга позвоночных».</w:t>
      </w:r>
    </w:p>
    <w:p w14:paraId="3A7DDE4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Биогеографическая карта мира, коллекция «Формы сохранности ископаемых животных и растений», модель аппликация «Перекрёст хромосом», влажные препараты «Развитие насекомого», «Развитие лягушки», микропрепарат «Дрозофила» (норма, мутации формы крыльев и окраски тела).</w:t>
      </w:r>
    </w:p>
    <w:p w14:paraId="09C4EE9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Лабораторные и практические работы:</w:t>
      </w:r>
    </w:p>
    <w:p w14:paraId="6301AB1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Лабораторная работа № 1. «Сравнение видов по морфологическому критерию».</w:t>
      </w:r>
    </w:p>
    <w:p w14:paraId="520D467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Лабораторная работа № 2. «Описание приспособленности организма  и её относительного характера».</w:t>
      </w:r>
    </w:p>
    <w:p w14:paraId="6255AE3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Тема 2. Возникновение и развитие жизни на Земле.</w:t>
      </w:r>
    </w:p>
    <w:p w14:paraId="0C08F2B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Донаучные представления о зарождении жизни. Научные гипотезы возникновения жизни на Земле: абиогенез и панспермия. Химическая эволюция. Абиогенный синтез органических веществ из неорганических. Экспериментальное подтверждение химической эволюции. Начальные этапы биологической эволюции. Гипотеза РНК-мира. Формирование мебранных структур и возникновение протоклетки. Первые клетки и их эволюция. Формирование основных групп живых организмов.</w:t>
      </w:r>
    </w:p>
    <w:p w14:paraId="4E53E03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lastRenderedPageBreak/>
        <w:t>Развитие жизни на Земле по эрам и периодам. Катархей. Архейская  и протерозойская эры. Палеозойская эра и её периоды: кембрийский, ордовикский, силурийский, девонский, каменноугольный, пермский.</w:t>
      </w:r>
    </w:p>
    <w:p w14:paraId="02CDB5B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Мезозойская эра и её периоды: триасовый, юрский, меловой.</w:t>
      </w:r>
    </w:p>
    <w:p w14:paraId="28C0DA2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Кайнозойская эра и её периоды: палеогеновый, неогеновый, антропогеновый.</w:t>
      </w:r>
    </w:p>
    <w:p w14:paraId="097D547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Характеристика климата и геологических процессов. Основные этапы эволюции растительного и животного мира. Ароморфозы у растений и животных. Появление, расцвет и вымирание групп живых организмов.</w:t>
      </w:r>
    </w:p>
    <w:p w14:paraId="281D813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Система органического мира как отражение эволюции. Основные систематические группы организмов.</w:t>
      </w:r>
    </w:p>
    <w:p w14:paraId="0EF1FE3C"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Эволюция человека. Антропология как наука. Развитие представлений  о происхождении человека. Методы изучения антропогенеза. Сходства и различия человека и животных. Систематическое положение человека.</w:t>
      </w:r>
    </w:p>
    <w:p w14:paraId="74B2F79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Движущие силы (факторы) антропогенеза. Наследственная изменчивость  и естественный отбор. Общественный образ жизни, изготовление орудий труда, мышление, речь.</w:t>
      </w:r>
    </w:p>
    <w:p w14:paraId="10D0899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Основные стадии и ветви эволюции человека: австралопитеки, Человек умелый, Человек прямоходящий, Человек неандертальский, Человек разумный. Находки ископаемых остатков, время существования, область распространения, объём головного мозга, образ жизни, орудия.</w:t>
      </w:r>
    </w:p>
    <w:p w14:paraId="2B3B088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Человеческие расы. Основные большие расы: европеоидная (евразийская), негро-австралоидная (экваториальная), монголоидная (азиатско-американская). Черты приспособленности представителей человеческих рас к условиям существования. Единство человеческих рас. Критика расизма.</w:t>
      </w:r>
    </w:p>
    <w:p w14:paraId="12C3C08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Демонстрации:</w:t>
      </w:r>
    </w:p>
    <w:p w14:paraId="7ABD8A1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Портреты: Ф. Реди, Л. Пастер, А.И. Опарин, С. Миллер, Г. Юри, Ч. Дарвин.</w:t>
      </w:r>
    </w:p>
    <w:p w14:paraId="5467F4D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Таблицы и схемы: «Возникновение Солнечной системы», «Развитие органического мира», «Растительная клетка», «Животная клетка», «Прокариотическая клетка», «Современная система органического мира», «Сравнение анатомических черт строения человека и человекообразных обезьян», «Основные места палеонтологических находок предков современного человека», «Древнейшие люди», «Древние люди», «Первые современные люди», «Человеческие расы».</w:t>
      </w:r>
    </w:p>
    <w:p w14:paraId="3328BD7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Оборудование: муляжи «Происхождение человека» (бюсты австралопитека, питекантропа, неандертальца, кроманьонца), слепки или изображения каменных орудий первобытного человека (камни-чопперы, рубила, скребла), геохронологическая таблица, коллекция «Формы сохранности ископаемых животных и растений».</w:t>
      </w:r>
    </w:p>
    <w:p w14:paraId="3CF849A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Лабораторные и практические работы:</w:t>
      </w:r>
    </w:p>
    <w:p w14:paraId="1C2E6EF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Практическая работа № 1. «Изучение ископаемых остатков растений  и </w:t>
      </w:r>
      <w:r w:rsidRPr="0091171E">
        <w:rPr>
          <w:rFonts w:ascii="Times New Roman" w:eastAsia="Calibri" w:hAnsi="Times New Roman"/>
          <w:sz w:val="28"/>
          <w:szCs w:val="28"/>
          <w:lang w:eastAsia="en-US"/>
        </w:rPr>
        <w:lastRenderedPageBreak/>
        <w:t>животных в коллекциях».</w:t>
      </w:r>
    </w:p>
    <w:p w14:paraId="3C632D9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Экскурсия «Эволюция органического мира на Земле» (в естественно-научный или краеведческий музей).</w:t>
      </w:r>
    </w:p>
    <w:p w14:paraId="43D9582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Тема 3. Организмы и окружающая среда.</w:t>
      </w:r>
    </w:p>
    <w:p w14:paraId="041840B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Экология как наука. Задачи и разделы экологии. Методы экологических исследований. Экологическое мировоззрение современного человека.</w:t>
      </w:r>
    </w:p>
    <w:p w14:paraId="31767C5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Среды обитания организмов: водная, наземно-воздушная, почвенная, внутриорганизменная.</w:t>
      </w:r>
    </w:p>
    <w:p w14:paraId="298C549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Экологические факторы. Классификация экологических факторов: абиотические, биотические и антропогенные. Действие экологических факторов  на организмы.</w:t>
      </w:r>
    </w:p>
    <w:p w14:paraId="0795256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Абиотические факторы: свет, температура, влажность. Фотопериодизм. Приспособления организмов к действию абиотических факторов. Биологические ритмы.</w:t>
      </w:r>
    </w:p>
    <w:p w14:paraId="7FC8BB6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(квартиранство, нахлебничество). Аменсализм, нейтрализм. Значение биотических взаимодействий для существования организмов в природных сообществах.</w:t>
      </w:r>
    </w:p>
    <w:p w14:paraId="52C965B5"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Экологические характеристики популяции. Основные показатели популяции: численность, плотность, рождаемость, смертность, прирост, миграция. Динамика численности популяции и её регуляция.</w:t>
      </w:r>
    </w:p>
    <w:p w14:paraId="134FB92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Демонстрации: </w:t>
      </w:r>
    </w:p>
    <w:p w14:paraId="747E01CC"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Портреты: А. Гумбольдт, К.Ф. Рулье, Э. Геккель.</w:t>
      </w:r>
    </w:p>
    <w:p w14:paraId="2117F50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Таблицы и схемы: карта «Природные зоны Земли», «Среды обитания организмов», «Фотопериодизм», «Популяции», «Закономерности роста численности популяции инфузории-туфельки», «Пищевые цепи».</w:t>
      </w:r>
    </w:p>
    <w:p w14:paraId="2F1F17F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Лабораторные и практические работы:</w:t>
      </w:r>
    </w:p>
    <w:p w14:paraId="56E7D23F"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Лабораторная работа № 3. «Морфологические особенности растений  из разных мест обитания».</w:t>
      </w:r>
    </w:p>
    <w:p w14:paraId="1679A17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Лабораторная работа № 4. «Влияние света на рост и развитие черенков колеуса».</w:t>
      </w:r>
    </w:p>
    <w:p w14:paraId="53341F4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Практическая работа № 5. «Подсчёт плотности популяций разных видов растений».</w:t>
      </w:r>
    </w:p>
    <w:p w14:paraId="119FF65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Тема 4. Сообщества и экологические системы.</w:t>
      </w:r>
    </w:p>
    <w:p w14:paraId="40B9B5B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Сообщество организмов – биоценоз. Структуры биоценоза: видовая, пространственная, трофическая (пищевая). Виды-доминанты. Связи в биоценозе.</w:t>
      </w:r>
    </w:p>
    <w:p w14:paraId="2F7C954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Экологические системы (экосистемы). Понятие об экосистеме и биогеоценозе. Функциональные компоненты экосистемы: продуценты, консументы, редуценты. Круговорот веществ и поток энергии в экосистеме. Трофические (пищевые) уровни экосистемы. Пищевые цепи и сети. Основные </w:t>
      </w:r>
      <w:r w:rsidRPr="0091171E">
        <w:rPr>
          <w:rFonts w:ascii="Times New Roman" w:eastAsia="Calibri" w:hAnsi="Times New Roman"/>
          <w:sz w:val="28"/>
          <w:szCs w:val="28"/>
          <w:lang w:eastAsia="en-US"/>
        </w:rPr>
        <w:lastRenderedPageBreak/>
        <w:t>показатели экосистемы: биомасса, продукция. Экологические пирамиды: продукции, численности, биомассы. Свойства экосистем: устойчивость, саморегуляция, развитие. Сукцессия.</w:t>
      </w:r>
    </w:p>
    <w:p w14:paraId="5977AB4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Природные экосистемы. Экосистемы озёр и рек. Экосистема хвойного  или широколиственного леса.</w:t>
      </w:r>
    </w:p>
    <w:p w14:paraId="5EF348A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Антропогенные экосистемы. Агроэкосистемы. Урбоэкосистемы. Биологическое и хозяйственное значение агроэкосистем и урбоэкосистем.</w:t>
      </w:r>
    </w:p>
    <w:p w14:paraId="36379B9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Биоразнообразие как фактор устойчивости экосистем. Сохранение биологического разнообразия на Земле.</w:t>
      </w:r>
    </w:p>
    <w:p w14:paraId="0E58D70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Учение В.И. Вернадского о биосфере. Границы, состав и структура биосферы. Живое вещество и его функции. Особенности биосферы как глобальной экосистемы. Динамическое равновесие и обратная связь в биосфере.</w:t>
      </w:r>
    </w:p>
    <w:p w14:paraId="013E2C5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Круговороты веществ и биогеохимические циклы элементов (углерода, азота). Зональность биосферы. Основные биомы суши.</w:t>
      </w:r>
    </w:p>
    <w:p w14:paraId="4936F42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Человечество в биосфере Земли. Антропогенные изменения в биосфере. Глобальные экологические проблемы.</w:t>
      </w:r>
    </w:p>
    <w:p w14:paraId="5C42002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Сосуществование природы и человечества. Сохранение биоразнообразия как основа устойчивости биосферы. Основа рационального управления природными ресурсами и их использование. Достижения биологии и охрана природы.</w:t>
      </w:r>
    </w:p>
    <w:p w14:paraId="6B0D622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Демонстрации:</w:t>
      </w:r>
    </w:p>
    <w:p w14:paraId="7B7BB85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Портреты: А.Д. Тенсли, В.Н. Сукачёв, В.И. Вернадский.</w:t>
      </w:r>
    </w:p>
    <w:p w14:paraId="545C3F7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Таблицы и схемы: «Пищевые цепи», «Биоценоз: состав и структура», «Природные сообщества», «Цепи питания», «Экологическая пирамида», «Биосфера и человек», «Экосистема широколиственного леса», «Экосистема хвойного леса», «Биоценоз водоёма», «Агроценоз», «Примерные антропогенные воздействия  на природу», «Важнейшие источники загрязнения воздуха и грунтовых вод», «Почва – важнейшая составляющая биосферы», «Факторы деградации почв», «Парниковый эффект», «Факторы радиоактивного загрязнения биосферы», «Общая структура биосферы», «Распространение жизни в биосфере», «Озоновый экран биосферы», «Круговорот углерода в биосфере», «Круговорот азота в природе».</w:t>
      </w:r>
    </w:p>
    <w:p w14:paraId="71FBB24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Оборудование: модель-аппликация «Типичные биоценозы», гербарий «Растительные сообщества», коллекции «Биоценоз», «Вредители важнейших сельскохозяйственных культур», гербарии и коллекции растений и животных, принадлежащие к разным экологическим группам одного вида, Красная книга Российской Федерации, изображения охраняемых видов растений и животных. </w:t>
      </w:r>
    </w:p>
    <w:p w14:paraId="5FF39699" w14:textId="77777777" w:rsidR="009141EA" w:rsidRDefault="009141EA" w:rsidP="003D7863">
      <w:pPr>
        <w:widowControl w:val="0"/>
        <w:spacing w:after="0" w:line="276" w:lineRule="auto"/>
        <w:contextualSpacing/>
        <w:rPr>
          <w:rFonts w:ascii="Times New Roman" w:eastAsia="Calibri" w:hAnsi="Times New Roman"/>
          <w:b/>
          <w:sz w:val="28"/>
          <w:szCs w:val="28"/>
          <w:lang w:eastAsia="en-US"/>
        </w:rPr>
      </w:pPr>
    </w:p>
    <w:p w14:paraId="1EE563FE" w14:textId="77777777" w:rsidR="00662B87" w:rsidRPr="0091171E" w:rsidRDefault="00817E4B" w:rsidP="0091171E">
      <w:pPr>
        <w:widowControl w:val="0"/>
        <w:spacing w:after="0" w:line="276" w:lineRule="auto"/>
        <w:ind w:firstLine="709"/>
        <w:contextualSpacing/>
        <w:jc w:val="center"/>
        <w:rPr>
          <w:rFonts w:ascii="Times New Roman" w:eastAsia="Calibri" w:hAnsi="Times New Roman"/>
          <w:b/>
          <w:sz w:val="28"/>
          <w:szCs w:val="28"/>
          <w:lang w:eastAsia="en-US"/>
        </w:rPr>
      </w:pPr>
      <w:r w:rsidRPr="0091171E">
        <w:rPr>
          <w:rFonts w:ascii="Times New Roman" w:eastAsia="Calibri" w:hAnsi="Times New Roman"/>
          <w:b/>
          <w:sz w:val="28"/>
          <w:szCs w:val="28"/>
          <w:lang w:eastAsia="en-US"/>
        </w:rPr>
        <w:t xml:space="preserve">Планируемые результаты освоения программы по биологии (базовый </w:t>
      </w:r>
    </w:p>
    <w:p w14:paraId="6139DD24" w14:textId="77777777" w:rsidR="00817E4B" w:rsidRPr="0091171E" w:rsidRDefault="00817E4B" w:rsidP="0091171E">
      <w:pPr>
        <w:widowControl w:val="0"/>
        <w:spacing w:after="0" w:line="276" w:lineRule="auto"/>
        <w:ind w:firstLine="709"/>
        <w:contextualSpacing/>
        <w:jc w:val="center"/>
        <w:rPr>
          <w:rFonts w:ascii="Times New Roman" w:eastAsia="Calibri" w:hAnsi="Times New Roman"/>
          <w:b/>
          <w:sz w:val="28"/>
          <w:szCs w:val="28"/>
          <w:lang w:eastAsia="en-US"/>
        </w:rPr>
      </w:pPr>
      <w:r w:rsidRPr="0091171E">
        <w:rPr>
          <w:rFonts w:ascii="Times New Roman" w:eastAsia="Calibri" w:hAnsi="Times New Roman"/>
          <w:b/>
          <w:sz w:val="28"/>
          <w:szCs w:val="28"/>
          <w:lang w:eastAsia="en-US"/>
        </w:rPr>
        <w:t>уровень) на уровне среднего общего образования.</w:t>
      </w:r>
    </w:p>
    <w:p w14:paraId="03E58E11" w14:textId="77777777" w:rsidR="00662B87" w:rsidRPr="0091171E" w:rsidRDefault="00662B87" w:rsidP="0091171E">
      <w:pPr>
        <w:widowControl w:val="0"/>
        <w:spacing w:after="0" w:line="276" w:lineRule="auto"/>
        <w:ind w:firstLine="709"/>
        <w:contextualSpacing/>
        <w:jc w:val="both"/>
        <w:rPr>
          <w:rFonts w:ascii="Times New Roman" w:eastAsia="Calibri" w:hAnsi="Times New Roman"/>
          <w:sz w:val="28"/>
          <w:szCs w:val="28"/>
          <w:lang w:eastAsia="en-US"/>
        </w:rPr>
      </w:pPr>
    </w:p>
    <w:p w14:paraId="1887C97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Согласно ФГОС СОО устанавливаются требования к результатам освоения </w:t>
      </w:r>
      <w:r w:rsidRPr="0091171E">
        <w:rPr>
          <w:rFonts w:ascii="Times New Roman" w:eastAsia="Calibri" w:hAnsi="Times New Roman"/>
          <w:sz w:val="28"/>
          <w:szCs w:val="28"/>
          <w:lang w:eastAsia="en-US"/>
        </w:rPr>
        <w:lastRenderedPageBreak/>
        <w:t>обучающимися программ среднего общего образования: личностным, метапредметным и предметным.</w:t>
      </w:r>
    </w:p>
    <w:p w14:paraId="2C47AE6C"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В структуре личностных результатов освоения предмета «Биология» выделены следующие составляющие: осознание обучающимися российской гражданской идентичности – готовности к саморазвитию, самостоятельности  и самоопределению, наличие мотивации к обучению биологии, целенаправленное развитие внутренних убеждений личности на основе ключевых ценностей  и исторических традиций развития биологического знания, готовность  и способность обучающихся руководствоваться в своей деятельности ценностно-смысловыми установками, присущими системе биологического образования, наличие экологического правосознания, способности ставить цели и строить жизненные планы.</w:t>
      </w:r>
    </w:p>
    <w:p w14:paraId="54FB2BD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Личностные результаты освоения предмета «Биология» достигаются  в единстве учебной и воспитательной деятельности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уважения  к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42CCCED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Личностные результаты освоения учебного предмета «Биология»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4626CBE4" w14:textId="77777777" w:rsidR="00817E4B" w:rsidRPr="0091171E" w:rsidRDefault="00817E4B" w:rsidP="0091171E">
      <w:pPr>
        <w:widowControl w:val="0"/>
        <w:spacing w:after="0" w:line="276" w:lineRule="auto"/>
        <w:ind w:firstLine="709"/>
        <w:contextualSpacing/>
        <w:jc w:val="both"/>
        <w:rPr>
          <w:rFonts w:ascii="Times New Roman" w:eastAsia="SchoolBookSanPin" w:hAnsi="Times New Roman"/>
          <w:sz w:val="28"/>
          <w:szCs w:val="28"/>
          <w:lang w:eastAsia="en-US"/>
        </w:rPr>
      </w:pPr>
      <w:r w:rsidRPr="0091171E">
        <w:rPr>
          <w:rFonts w:ascii="Times New Roman" w:eastAsia="SchoolBookSanPin" w:hAnsi="Times New Roman"/>
          <w:bCs/>
          <w:position w:val="1"/>
          <w:sz w:val="28"/>
          <w:szCs w:val="28"/>
          <w:lang w:eastAsia="en-US"/>
        </w:rPr>
        <w:t>1) гражданского воспитания:</w:t>
      </w:r>
    </w:p>
    <w:p w14:paraId="5968CADC"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сформированность гражданской позиции обучающегося как активного  и ответственного члена российского общества;</w:t>
      </w:r>
    </w:p>
    <w:p w14:paraId="243B3C6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осознание своих конституционных прав и обязанностей, уважение закона  и правопорядка;</w:t>
      </w:r>
    </w:p>
    <w:p w14:paraId="0F8822A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готовность к совместной творческой деятельности при создании учебных проектов, решении учебных и познавательных задач, выполнении биологических экспериментов;</w:t>
      </w:r>
    </w:p>
    <w:p w14:paraId="74A5B96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способность определять собственную позицию по отношению к явлениям современной жизни и объяснять её;</w:t>
      </w:r>
    </w:p>
    <w:p w14:paraId="14C69DB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умение учитывать в своих действиях необходимость конструктивного взаимодействия людей с разными убеждениями, культурными ценностями  и </w:t>
      </w:r>
      <w:r w:rsidRPr="0091171E">
        <w:rPr>
          <w:rFonts w:ascii="Times New Roman" w:eastAsia="Calibri" w:hAnsi="Times New Roman"/>
          <w:sz w:val="28"/>
          <w:szCs w:val="28"/>
          <w:lang w:eastAsia="en-US"/>
        </w:rPr>
        <w:lastRenderedPageBreak/>
        <w:t>социальным положением;</w:t>
      </w:r>
    </w:p>
    <w:p w14:paraId="229DC56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готовность к сотрудничеству в процессе совместного выполнения учебных, познавательных и исследовательских задач, уважительное отношение к мнению оппонентов при обсуждении спорных вопросов биологического содержания;</w:t>
      </w:r>
    </w:p>
    <w:p w14:paraId="19AB02A5"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готовность к гуманитарной и волонтёрской деятельности;</w:t>
      </w:r>
    </w:p>
    <w:p w14:paraId="509141F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2) патриотического воспитания:</w:t>
      </w:r>
    </w:p>
    <w:p w14:paraId="6F9B97C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3F19EC2E"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ценностное отношение к природному наследию и памятникам природы, достижениям России в науке, искусстве, спорте, технологиях, труде;</w:t>
      </w:r>
    </w:p>
    <w:p w14:paraId="6086808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способность оценивать вклад российских учёных в становление и развитие биологии, понимание значения биологии в познании законов природы, в жизни человека и современного общества;</w:t>
      </w:r>
    </w:p>
    <w:p w14:paraId="22FE3A8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идейная убеждённость, готовность к служению Отечеству и его защите, ответственность за его судьбу;</w:t>
      </w:r>
    </w:p>
    <w:p w14:paraId="0E18F5D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3) духовно-нравственного воспитания:</w:t>
      </w:r>
    </w:p>
    <w:p w14:paraId="6E9BD89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осознание духовных ценностей российского народа;</w:t>
      </w:r>
    </w:p>
    <w:p w14:paraId="6BD0645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сформированность нравственного сознания, этического поведения;</w:t>
      </w:r>
    </w:p>
    <w:p w14:paraId="34A5DE2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5A477C5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осознание личного вклада в построение устойчивого будущего;</w:t>
      </w:r>
    </w:p>
    <w:p w14:paraId="0379119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56A45905"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4) эстетического воспитания:</w:t>
      </w:r>
    </w:p>
    <w:p w14:paraId="79F7F12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37EA507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понимание эмоционального воздействия живой природы и её ценности;</w:t>
      </w:r>
    </w:p>
    <w:p w14:paraId="331C9D3F"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готовность к самовыражению в разных видах искусства, стремление проявлять качества творческой личности;</w:t>
      </w:r>
    </w:p>
    <w:p w14:paraId="6BC95B7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5) физического воспитания:</w:t>
      </w:r>
    </w:p>
    <w:p w14:paraId="26C5EAEC"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понимание и реализация здорового и безопасного образа жизни (здоровое питание, соблюдение гигиенических правил и норм, сбалансированный режим занятий и отдыха, регулярная физическая активность), бережного, ответственного  и компетентного отношения к собственному физическому и психическому здоровью;</w:t>
      </w:r>
    </w:p>
    <w:p w14:paraId="11D236B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понимание ценности правил индивидуального и коллективного безопасного поведения в ситуациях, угрожающих здоровью и жизни людей;</w:t>
      </w:r>
    </w:p>
    <w:p w14:paraId="488A52F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осознание последствий и неприятие вредных привычек (употребления </w:t>
      </w:r>
      <w:r w:rsidRPr="0091171E">
        <w:rPr>
          <w:rFonts w:ascii="Times New Roman" w:eastAsia="Calibri" w:hAnsi="Times New Roman"/>
          <w:sz w:val="28"/>
          <w:szCs w:val="28"/>
          <w:lang w:eastAsia="en-US"/>
        </w:rPr>
        <w:lastRenderedPageBreak/>
        <w:t>алкоголя, наркотиков, курения);</w:t>
      </w:r>
    </w:p>
    <w:p w14:paraId="7D9E907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6) трудового воспитания:</w:t>
      </w:r>
    </w:p>
    <w:p w14:paraId="47184BC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готовность к труду, осознание ценности мастерства, трудолюбие;</w:t>
      </w:r>
    </w:p>
    <w:p w14:paraId="0A1F7CD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7505076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5CF9658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готовность и способность к образованию и самообразованию на протяжении всей жизни;</w:t>
      </w:r>
    </w:p>
    <w:p w14:paraId="66B838D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7) экологического воспитания:</w:t>
      </w:r>
    </w:p>
    <w:p w14:paraId="446A742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экологически целесообразное отношение к природе как источнику жизни  на Земле, основе её существования;</w:t>
      </w:r>
    </w:p>
    <w:p w14:paraId="42F74F1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повышение уровня экологической культуры: приобретение опыта планирования поступков и оценки их возможных последствий для окружающей среды;</w:t>
      </w:r>
    </w:p>
    <w:p w14:paraId="24A20B6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осознание глобального характера экологических проблем и путей их решения;</w:t>
      </w:r>
    </w:p>
    <w:p w14:paraId="779C7DC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способность использовать приобретаемые при изучении биологии знания  и умения при решении проблем, связанных с рациональным природопользованием (соблюдение правил поведения в природе, направленных на сохранение равновесия в экосистемах, охрану видов, экосистем, биосферы);</w:t>
      </w:r>
    </w:p>
    <w:p w14:paraId="4991414F"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активное неприятие действий, приносящих вред окружающей природной среде, умение прогнозировать неблагоприятные экологические последствия предпринимаемых действий и предотвращать их;</w:t>
      </w:r>
    </w:p>
    <w:p w14:paraId="648358A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наличие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готовности к участию  в практической деятельности экологической направленности;</w:t>
      </w:r>
    </w:p>
    <w:p w14:paraId="1DEBE5A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8) ценности научного познания:</w:t>
      </w:r>
    </w:p>
    <w:p w14:paraId="7DD6880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2A2DED4E"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совершенствование языковой и читательской культуры как средства взаимодействия между людьми и познания мира;</w:t>
      </w:r>
    </w:p>
    <w:p w14:paraId="3EF5A4F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понимание специфики биологии как науки, осознание её роли в формировании рационального научного мышления, создании целостного представления  об окружающем мире как о единстве природы, человека и общества, в познании природных закономерностей и решении проблем сохранения природного равновесия;</w:t>
      </w:r>
    </w:p>
    <w:p w14:paraId="70C6C3E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lastRenderedPageBreak/>
        <w:t>убеждённость в значимости биологии для современной цивилизации: обеспечения нового уровня развития медицины, создания перспективных биотехнологий, способных решать ресурсные проблемы развития человечества, поиска путей выхода из глобальных экологических проблем и обеспечения перехода к устойчивому развитию, рациональному использованию природных ресурсов  и формированию новых стандартов жизни;</w:t>
      </w:r>
    </w:p>
    <w:p w14:paraId="1456D19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заинтересованность в получении биологических знаний в целях повышения общей культуры, естественно-научной грамотности как составной части функциональной грамотности обучающихся, формируемой при изучении биологии;</w:t>
      </w:r>
    </w:p>
    <w:p w14:paraId="61B3186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понимание сущности методов познания, используемых в естественных науках, способность использовать получаемые знания для анализа и объяснения явлений окружающего мира и происходящих в нём изменений, умение делать обоснованные заключения на основе научных фактов и имеющихся данных с целью получения достоверных выводов;</w:t>
      </w:r>
    </w:p>
    <w:p w14:paraId="2EBCB22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способность самостоятельно использовать биологические знания для решения проблем в реальных жизненных ситуациях;</w:t>
      </w:r>
    </w:p>
    <w:p w14:paraId="180BC15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1603DB8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готовность и способность к непрерывному образованию и самообразованию,  к активному получению новых знаний по биологии в соответствии с жизненными потребностями.</w:t>
      </w:r>
    </w:p>
    <w:p w14:paraId="2D0A809F"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В процессе достижения личностных результатов освоения обучающимися программы по биологии на уровне среднего общего образования  у обучающихся совершенствуется эмоциональный интеллект, предполагающий сформированность:</w:t>
      </w:r>
    </w:p>
    <w:p w14:paraId="06F529C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0650A53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5EDEF45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2A517545"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14:paraId="120C979C"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социальных навыков, включающих способность выстраивать отношения  с другими людьми, заботиться, проявлять интерес и разрешать конфликты. </w:t>
      </w:r>
    </w:p>
    <w:p w14:paraId="0820F05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Метапредметные результаты освоения учебного предмета «Биология» </w:t>
      </w:r>
      <w:r w:rsidRPr="0091171E">
        <w:rPr>
          <w:rFonts w:ascii="Times New Roman" w:eastAsia="Calibri" w:hAnsi="Times New Roman"/>
          <w:sz w:val="28"/>
          <w:szCs w:val="28"/>
          <w:lang w:eastAsia="en-US"/>
        </w:rPr>
        <w:lastRenderedPageBreak/>
        <w:t>включают: 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других), 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 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14:paraId="72B1546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Метапредметные результаты освоения программы среднего общего образования </w:t>
      </w:r>
      <w:r w:rsidR="00662B87" w:rsidRPr="0091171E">
        <w:rPr>
          <w:rFonts w:ascii="Times New Roman" w:eastAsia="Calibri" w:hAnsi="Times New Roman"/>
          <w:sz w:val="28"/>
          <w:szCs w:val="28"/>
          <w:lang w:eastAsia="en-US"/>
        </w:rPr>
        <w:t>отражают</w:t>
      </w:r>
      <w:r w:rsidRPr="0091171E">
        <w:rPr>
          <w:rFonts w:ascii="Times New Roman" w:eastAsia="Calibri" w:hAnsi="Times New Roman"/>
          <w:sz w:val="28"/>
          <w:szCs w:val="28"/>
          <w:lang w:eastAsia="en-US"/>
        </w:rPr>
        <w:t xml:space="preserve">: </w:t>
      </w:r>
    </w:p>
    <w:p w14:paraId="17FFFDF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Овладение универсальными учебными познавательными действиями:</w:t>
      </w:r>
    </w:p>
    <w:p w14:paraId="52BE9AA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1) базовые логические действия:</w:t>
      </w:r>
    </w:p>
    <w:p w14:paraId="75402C7E"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самостоятельно формулировать и актуализировать проблему, рассматривать её всесторонне;</w:t>
      </w:r>
    </w:p>
    <w:p w14:paraId="39F7DB9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использовать при освоении знаний приёмы логического мышления (анализа, синтеза, сравнения, классификации, обобщения), раскрывать смысл биологических понятий (выделять их характерные признаки, устанавливать связи с другими понятиями);</w:t>
      </w:r>
    </w:p>
    <w:p w14:paraId="74AF95B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определять цели деятельности, задавая параметры и критерии их достижения, соотносить результаты деятельности с поставленными целями;</w:t>
      </w:r>
    </w:p>
    <w:p w14:paraId="0F0F0B8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использовать биологические понятия для объяснения фактов и явлений живой природы;</w:t>
      </w:r>
    </w:p>
    <w:p w14:paraId="4F3A450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14:paraId="097741F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применять схемно-модельные средства для представления существенных связей и отношений в изучаемых биологических объектах, а также противоречий разного рода, выявленных в различных информационных источниках;</w:t>
      </w:r>
    </w:p>
    <w:p w14:paraId="3F295B9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разрабатывать план решения проблемы с учётом анализа имеющихся материальных и нематериальных ресурсов;</w:t>
      </w:r>
    </w:p>
    <w:p w14:paraId="30ABB40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вносить коррективы в деятельность, оценивать соответствие результатов целям, оценивать риски последствий деятельности;</w:t>
      </w:r>
    </w:p>
    <w:p w14:paraId="46265A4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координировать и выполнять работу в условиях реального, виртуального  и комбинированного взаимодействия;</w:t>
      </w:r>
    </w:p>
    <w:p w14:paraId="4861C7D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развивать креативное мышление при решении жизненных проблем;</w:t>
      </w:r>
    </w:p>
    <w:p w14:paraId="6A3CFEA3" w14:textId="77777777" w:rsidR="00817E4B" w:rsidRPr="0091171E" w:rsidRDefault="00817E4B" w:rsidP="0091171E">
      <w:pPr>
        <w:widowControl w:val="0"/>
        <w:spacing w:after="0" w:line="276" w:lineRule="auto"/>
        <w:ind w:firstLine="709"/>
        <w:contextualSpacing/>
        <w:jc w:val="both"/>
        <w:rPr>
          <w:rFonts w:ascii="Times New Roman" w:eastAsia="SchoolBookSanPin" w:hAnsi="Times New Roman"/>
          <w:sz w:val="28"/>
          <w:szCs w:val="28"/>
          <w:lang w:eastAsia="en-US"/>
        </w:rPr>
      </w:pPr>
      <w:r w:rsidRPr="0091171E">
        <w:rPr>
          <w:rFonts w:ascii="Times New Roman" w:eastAsia="Calibri" w:hAnsi="Times New Roman"/>
          <w:sz w:val="28"/>
          <w:szCs w:val="28"/>
          <w:lang w:eastAsia="en-US"/>
        </w:rPr>
        <w:t>2)</w:t>
      </w:r>
      <w:r w:rsidRPr="0091171E">
        <w:rPr>
          <w:rFonts w:ascii="Times New Roman" w:eastAsia="SchoolBookSanPin" w:hAnsi="Times New Roman"/>
          <w:sz w:val="28"/>
          <w:szCs w:val="28"/>
          <w:lang w:eastAsia="en-US"/>
        </w:rPr>
        <w:t xml:space="preserve"> базовые исследовательские действия:</w:t>
      </w:r>
    </w:p>
    <w:p w14:paraId="4101AA8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владеть навыками учебно-исследовательской и проектной деятельности, навыками разрешения проблем, обладать способностью и готовностью  к </w:t>
      </w:r>
      <w:r w:rsidRPr="0091171E">
        <w:rPr>
          <w:rFonts w:ascii="Times New Roman" w:eastAsia="Calibri" w:hAnsi="Times New Roman"/>
          <w:sz w:val="28"/>
          <w:szCs w:val="28"/>
          <w:lang w:eastAsia="en-US"/>
        </w:rPr>
        <w:lastRenderedPageBreak/>
        <w:t>самостоятельному поиску методов решения практических задач, применению различных методов познания;</w:t>
      </w:r>
    </w:p>
    <w:p w14:paraId="77F6D0EE"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использовать различные виды деятельности по получению нового знания,  его интерпретации, преобразованию и применению в учебных ситуациях,  в том числе при создании учебных и социальных проектов;</w:t>
      </w:r>
    </w:p>
    <w:p w14:paraId="52BA31E5"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формировать научный тип мышления, владеть научной терминологией, ключевыми понятиями и методами;</w:t>
      </w:r>
    </w:p>
    <w:p w14:paraId="4C190CB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ставить и формулировать собственные задачи в образовательной деятельности и жизненных ситуациях;</w:t>
      </w:r>
    </w:p>
    <w:p w14:paraId="780978E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1E6F5CF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14ECBCC"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давать оценку новым ситуациям, оценивать приобретённый опыт;</w:t>
      </w:r>
    </w:p>
    <w:p w14:paraId="36ED16F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осуществлять целенаправленный поиск переноса средств и способов действия в профессиональную среду;</w:t>
      </w:r>
    </w:p>
    <w:p w14:paraId="4096007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уметь переносить знания в познавательную и практическую области жизнедеятельности;</w:t>
      </w:r>
    </w:p>
    <w:p w14:paraId="559D3BDC"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уметь интегрировать знания из разных предметных областей;</w:t>
      </w:r>
    </w:p>
    <w:p w14:paraId="0C0E443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1A5B849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3)</w:t>
      </w:r>
      <w:r w:rsidRPr="0091171E">
        <w:rPr>
          <w:rFonts w:ascii="Times New Roman" w:eastAsia="SchoolBookSanPin" w:hAnsi="Times New Roman"/>
          <w:sz w:val="28"/>
          <w:szCs w:val="28"/>
          <w:lang w:eastAsia="en-US"/>
        </w:rPr>
        <w:t xml:space="preserve"> работа с информацией:</w:t>
      </w:r>
    </w:p>
    <w:p w14:paraId="43F963F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ориентироваться в различных источниках информации (тексте учебного пособия, научно-популярной литературе, биологических словарях и справочниках, компьютерных базах данных, в Интернете), анализировать информацию различных видов и форм представления, критически оценивать её достоверность  и непротиворечивость;</w:t>
      </w:r>
    </w:p>
    <w:p w14:paraId="517C40BC"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формулировать запросы и применять различные методы при поиске и отборе биологической информации, необходимой для выполнения учебных задач;</w:t>
      </w:r>
    </w:p>
    <w:p w14:paraId="26CC55DF"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приобретать опыт использования информационно-коммуникативных технологий, совершенствовать культуру активного использования различных поисковых систем;</w:t>
      </w:r>
    </w:p>
    <w:p w14:paraId="0807233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самостоятельно выбирать оптимальную форму представления биологической информации (схемы, графики, диаграммы, таблицы, рисунки и другое);</w:t>
      </w:r>
    </w:p>
    <w:p w14:paraId="14DF526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использовать научный язык в качестве средства при работе с биологической информацией: применять химические, физические и математические знаки  и символы, формулы, аббревиатуру, номенклатуру, использовать и преобразовывать знаково-символические средства наглядности;</w:t>
      </w:r>
    </w:p>
    <w:p w14:paraId="5668BCD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владеть навыками распознавания и защиты информации, информационной </w:t>
      </w:r>
      <w:r w:rsidRPr="0091171E">
        <w:rPr>
          <w:rFonts w:ascii="Times New Roman" w:eastAsia="Calibri" w:hAnsi="Times New Roman"/>
          <w:sz w:val="28"/>
          <w:szCs w:val="28"/>
          <w:lang w:eastAsia="en-US"/>
        </w:rPr>
        <w:lastRenderedPageBreak/>
        <w:t>безопасности личности.</w:t>
      </w:r>
    </w:p>
    <w:p w14:paraId="0B2251C4" w14:textId="77777777" w:rsidR="00817E4B" w:rsidRPr="0091171E" w:rsidRDefault="00817E4B" w:rsidP="0091171E">
      <w:pPr>
        <w:widowControl w:val="0"/>
        <w:spacing w:after="0" w:line="276" w:lineRule="auto"/>
        <w:ind w:firstLine="709"/>
        <w:contextualSpacing/>
        <w:jc w:val="both"/>
        <w:rPr>
          <w:rFonts w:ascii="Times New Roman" w:eastAsia="SchoolBookSanPin" w:hAnsi="Times New Roman"/>
          <w:sz w:val="28"/>
          <w:szCs w:val="28"/>
          <w:lang w:eastAsia="en-US"/>
        </w:rPr>
      </w:pPr>
      <w:r w:rsidRPr="0091171E">
        <w:rPr>
          <w:rFonts w:ascii="Times New Roman" w:eastAsia="SchoolBookSanPin" w:hAnsi="Times New Roman"/>
          <w:sz w:val="28"/>
          <w:szCs w:val="28"/>
          <w:lang w:eastAsia="en-US"/>
        </w:rPr>
        <w:t>Овладение универсальными коммуникативными действиями:</w:t>
      </w:r>
    </w:p>
    <w:p w14:paraId="3EA779C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SchoolBookSanPin" w:hAnsi="Times New Roman"/>
          <w:sz w:val="28"/>
          <w:szCs w:val="28"/>
          <w:lang w:eastAsia="en-US"/>
        </w:rPr>
        <w:t>1) общение:</w:t>
      </w:r>
    </w:p>
    <w:p w14:paraId="39F6F21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осуществлять коммуникации во всех сферах жизни, активно участвовать  в диалоге или дискуссии по существу обсуждаемой темы (умение задавать вопросы, высказывать суждения относительно выполнения предлагаемой задачи, учитывать интересы и согласованность позиций других участников диалога или дискуссии);</w:t>
      </w:r>
    </w:p>
    <w:p w14:paraId="51B2952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распознавать невербальные средства общения, понимать значение социальных знаков, предпосылок возникновения конфликтных ситуаций, уметь смягчать конфликты и вести переговоры;</w:t>
      </w:r>
    </w:p>
    <w:p w14:paraId="4B0FE9F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владеть различными способами общения и взаимодействия, понимать намерения других людей, проявлять уважительное отношение к собеседнику  и в корректной форме формулировать свои возражения;</w:t>
      </w:r>
    </w:p>
    <w:p w14:paraId="3C90179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развёрнуто и логично излагать свою точку зрения с использованием языковых средств;</w:t>
      </w:r>
    </w:p>
    <w:p w14:paraId="7EE64B7A"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2) совместная деятельность:</w:t>
      </w:r>
    </w:p>
    <w:p w14:paraId="63EA940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iCs/>
          <w:sz w:val="28"/>
          <w:szCs w:val="28"/>
          <w:lang w:eastAsia="en-US"/>
        </w:rPr>
      </w:pPr>
      <w:r w:rsidRPr="0091171E">
        <w:rPr>
          <w:rFonts w:ascii="Times New Roman" w:eastAsia="Calibri" w:hAnsi="Times New Roman"/>
          <w:sz w:val="28"/>
          <w:szCs w:val="28"/>
          <w:lang w:eastAsia="en-US"/>
        </w:rPr>
        <w:t>понимать и использовать преимущества командной и индивидуальной работы при решении биологической проблемы, обосновывать необходимость применения групповых форм взаимодействия при решении учебной задачи;</w:t>
      </w:r>
    </w:p>
    <w:p w14:paraId="393DFBE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выбирать тематику и методы совместных действий с учётом общих интересов и возможностей каждого члена коллектива; </w:t>
      </w:r>
    </w:p>
    <w:p w14:paraId="19F5B69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0269B6D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оценивать качество своего вклада и каждого участника команды в общий результат по разработанным критериям; </w:t>
      </w:r>
    </w:p>
    <w:p w14:paraId="2C98FC2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предлагать новые проекты, оценивать идеи с позиции новизны, оригинальности, практической значимости; </w:t>
      </w:r>
    </w:p>
    <w:p w14:paraId="040D282E"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07CB1AF2" w14:textId="77777777" w:rsidR="00817E4B" w:rsidRPr="0091171E" w:rsidRDefault="00817E4B" w:rsidP="0091171E">
      <w:pPr>
        <w:widowControl w:val="0"/>
        <w:spacing w:after="0" w:line="276" w:lineRule="auto"/>
        <w:ind w:firstLine="709"/>
        <w:contextualSpacing/>
        <w:jc w:val="both"/>
        <w:rPr>
          <w:rFonts w:ascii="Times New Roman" w:eastAsia="SchoolBookSanPin" w:hAnsi="Times New Roman"/>
          <w:sz w:val="28"/>
          <w:szCs w:val="28"/>
          <w:lang w:eastAsia="en-US"/>
        </w:rPr>
      </w:pPr>
      <w:r w:rsidRPr="0091171E">
        <w:rPr>
          <w:rFonts w:ascii="Times New Roman" w:eastAsia="SchoolBookSanPin" w:hAnsi="Times New Roman"/>
          <w:sz w:val="28"/>
          <w:szCs w:val="28"/>
          <w:lang w:eastAsia="en-US"/>
        </w:rPr>
        <w:t>Овладение универсальными регулятивными действиями:</w:t>
      </w:r>
    </w:p>
    <w:p w14:paraId="15D56C2A" w14:textId="77777777" w:rsidR="00817E4B" w:rsidRPr="0091171E" w:rsidRDefault="00817E4B" w:rsidP="0091171E">
      <w:pPr>
        <w:widowControl w:val="0"/>
        <w:spacing w:after="0" w:line="276" w:lineRule="auto"/>
        <w:ind w:firstLine="709"/>
        <w:contextualSpacing/>
        <w:jc w:val="both"/>
        <w:rPr>
          <w:rFonts w:ascii="Times New Roman" w:eastAsia="SchoolBookSanPin" w:hAnsi="Times New Roman"/>
          <w:sz w:val="28"/>
          <w:szCs w:val="28"/>
          <w:lang w:eastAsia="en-US"/>
        </w:rPr>
      </w:pPr>
      <w:r w:rsidRPr="0091171E">
        <w:rPr>
          <w:rFonts w:ascii="Times New Roman" w:eastAsia="SchoolBookSanPin" w:hAnsi="Times New Roman"/>
          <w:sz w:val="28"/>
          <w:szCs w:val="28"/>
          <w:lang w:eastAsia="en-US"/>
        </w:rPr>
        <w:t xml:space="preserve">1) самоорганизация: </w:t>
      </w:r>
    </w:p>
    <w:p w14:paraId="37A34E3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использовать биологические знания для выявления проблем и их решения  в жизненных и учебных ситуациях;</w:t>
      </w:r>
    </w:p>
    <w:p w14:paraId="0EFC6E5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выбирать на основе биологических знаний целевые и смысловые установки  в своих действиях и поступках по отношению к живой природе, своему здоровью  и здоровью окружающих;</w:t>
      </w:r>
    </w:p>
    <w:p w14:paraId="0522020F"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04B5B5FF"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самостоятельно составлять план решения проблемы с учётом имеющихся </w:t>
      </w:r>
      <w:r w:rsidRPr="0091171E">
        <w:rPr>
          <w:rFonts w:ascii="Times New Roman" w:eastAsia="Calibri" w:hAnsi="Times New Roman"/>
          <w:sz w:val="28"/>
          <w:szCs w:val="28"/>
          <w:lang w:eastAsia="en-US"/>
        </w:rPr>
        <w:lastRenderedPageBreak/>
        <w:t>ресурсов, собственных возможностей и предпочтений;</w:t>
      </w:r>
    </w:p>
    <w:p w14:paraId="4A13A21F"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давать оценку новым ситуациям;</w:t>
      </w:r>
    </w:p>
    <w:p w14:paraId="6E3F58B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расширять рамки учебного предмета на основе личных предпочтений;</w:t>
      </w:r>
    </w:p>
    <w:p w14:paraId="0F3BACC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делать осознанный выбор, аргументировать его, брать ответственность  за решение;</w:t>
      </w:r>
    </w:p>
    <w:p w14:paraId="7F5FA2E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оценивать приобретённый опыт;</w:t>
      </w:r>
    </w:p>
    <w:p w14:paraId="12F997F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0C47B7F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2) самоконтроль:</w:t>
      </w:r>
    </w:p>
    <w:p w14:paraId="36698BBF"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давать оценку новым ситуациям, вносить коррективы в деятельность, оценивать соответствие результатов целям;</w:t>
      </w:r>
    </w:p>
    <w:p w14:paraId="0A22F26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79B964D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оценивать риски и своевременно принимать решения по их снижению;</w:t>
      </w:r>
    </w:p>
    <w:p w14:paraId="585E00F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принимать мотивы и аргументы других при анализе результатов деятельности;</w:t>
      </w:r>
    </w:p>
    <w:p w14:paraId="2956F4FE"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3) принятия себя и других</w:t>
      </w:r>
    </w:p>
    <w:p w14:paraId="08018D2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принимать себя, понимая свои недостатки и достоинства;</w:t>
      </w:r>
    </w:p>
    <w:p w14:paraId="3E9061E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принимать мотивы и аргументы других при анализе результатов деятельности;</w:t>
      </w:r>
    </w:p>
    <w:p w14:paraId="44082A11"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признавать своё право и право других на ошибку;</w:t>
      </w:r>
    </w:p>
    <w:p w14:paraId="08429789"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развивать способность понимать мир с позиции другого человека.</w:t>
      </w:r>
    </w:p>
    <w:p w14:paraId="7DBC0F9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Предметные результаты освоения прораммы СОО по биологии на базовом уровне включают специфические для учебного предмета «Биология» научные знания, умения и способы действий по освоению, интерпретации  и преобразованию знаний, виды деятельности по получению нового знания и применению знаний в различных учебных ситуациях, а также в реальных жизненных ситуациях, связанных с биологией. В программе предметные результаты представленны по годам обучения.</w:t>
      </w:r>
    </w:p>
    <w:p w14:paraId="32AE6C1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b/>
          <w:sz w:val="28"/>
          <w:szCs w:val="28"/>
          <w:lang w:eastAsia="en-US"/>
        </w:rPr>
      </w:pPr>
      <w:r w:rsidRPr="0091171E">
        <w:rPr>
          <w:rFonts w:ascii="Times New Roman" w:eastAsia="Calibri" w:hAnsi="Times New Roman"/>
          <w:b/>
          <w:sz w:val="28"/>
          <w:szCs w:val="28"/>
          <w:lang w:eastAsia="en-US"/>
        </w:rPr>
        <w:t>Предметные результаты освоения учебного предмета «Биология» в 10 кл</w:t>
      </w:r>
      <w:r w:rsidR="00662B87" w:rsidRPr="0091171E">
        <w:rPr>
          <w:rFonts w:ascii="Times New Roman" w:eastAsia="Calibri" w:hAnsi="Times New Roman"/>
          <w:b/>
          <w:sz w:val="28"/>
          <w:szCs w:val="28"/>
          <w:lang w:eastAsia="en-US"/>
        </w:rPr>
        <w:t>а</w:t>
      </w:r>
      <w:r w:rsidRPr="0091171E">
        <w:rPr>
          <w:rFonts w:ascii="Times New Roman" w:eastAsia="Calibri" w:hAnsi="Times New Roman"/>
          <w:b/>
          <w:sz w:val="28"/>
          <w:szCs w:val="28"/>
          <w:lang w:eastAsia="en-US"/>
        </w:rPr>
        <w:t xml:space="preserve">ссе </w:t>
      </w:r>
      <w:r w:rsidR="00662B87" w:rsidRPr="0091171E">
        <w:rPr>
          <w:rFonts w:ascii="Times New Roman" w:eastAsia="Calibri" w:hAnsi="Times New Roman"/>
          <w:b/>
          <w:sz w:val="28"/>
          <w:szCs w:val="28"/>
          <w:lang w:eastAsia="en-US"/>
        </w:rPr>
        <w:t>отражают</w:t>
      </w:r>
      <w:r w:rsidRPr="0091171E">
        <w:rPr>
          <w:rFonts w:ascii="Times New Roman" w:eastAsia="Calibri" w:hAnsi="Times New Roman"/>
          <w:b/>
          <w:sz w:val="28"/>
          <w:szCs w:val="28"/>
          <w:lang w:eastAsia="en-US"/>
        </w:rPr>
        <w:t>:</w:t>
      </w:r>
    </w:p>
    <w:p w14:paraId="6874B72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сформированность знаний о месте и роли биологии в системе научного знания естественных наук, в формировании современной естественно-научной картины мира и научного мировоззрения, о вкладе российских и зарубежных учёных-биологов в развитие биологии, функциональной грамотности человека для решения жизненных задач;</w:t>
      </w:r>
    </w:p>
    <w:p w14:paraId="60A2E0A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умение раскрывать содержание биологических терминов и понятий: жизнь, клетка, организм, метаболизм (обмен веществ и превращение энергии), гомеостаз (саморегуляция), уровневая организация живых систем, самовоспроизведение </w:t>
      </w:r>
      <w:r w:rsidRPr="0091171E">
        <w:rPr>
          <w:rFonts w:ascii="Times New Roman" w:eastAsia="Calibri" w:hAnsi="Times New Roman"/>
          <w:sz w:val="28"/>
          <w:szCs w:val="28"/>
          <w:lang w:eastAsia="en-US"/>
        </w:rPr>
        <w:lastRenderedPageBreak/>
        <w:t>(репродукция), наследственность, изменчивость, рост и развитие;</w:t>
      </w:r>
    </w:p>
    <w:p w14:paraId="63915B2E"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умение излагать биологические теории (клеточная, хромосомная, мутационная, центральная догма молекулярной биологии), законы (Г. Менделя, Т. Моргана, Н.И. Вавилова) и учения (о центрах многообразия и происхождения культурных растений Н.И. Вавилова), определять границы их применимости  к живым системам;</w:t>
      </w:r>
    </w:p>
    <w:p w14:paraId="5A63DEDB"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умение владеть методами научного познания в биологии: наблюдение  и описание живых систем, процессов и явлений, организация и проведение биологического эксперимента, выдвижение гипотезы, выявление зависимости между исследуемыми величинами, объяснение полученных результатов, использованных научных понятий, теорий и законов, умение делать выводы  на основании полученных результатов;</w:t>
      </w:r>
    </w:p>
    <w:p w14:paraId="44696E05"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умение выделять существенные признаки вирусов, клеток прокариот  и эукариот, одноклеточных и многоклеточных организмов,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размножения, индивидуального развития организма (онтогенез);</w:t>
      </w:r>
    </w:p>
    <w:p w14:paraId="1BAE9654"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умение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13C9C63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умение решать элементарные генетические задачи на моно- и дигибридное скрещивание, сцепленное наследование, составлять схемы моногибридного скрещивания для предсказания наследования признаков у организмов;</w:t>
      </w:r>
    </w:p>
    <w:p w14:paraId="3EC5300D"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умение выполнять лабораторные и практические работы, соблюдать правила при работе с учебным и лабораторным оборудованием;</w:t>
      </w:r>
    </w:p>
    <w:p w14:paraId="2DD12BEE"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умение критически оценивать и интерпретировать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этические аспекты современных исследований в биологии, медицине, биотехнологии;</w:t>
      </w:r>
    </w:p>
    <w:p w14:paraId="4C8F0EB2"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умение создавать собственные письменные и устные сообщения, обобщая биологическую информацию из нескольких источников, грамотно использовать понятийный аппарат биологии.</w:t>
      </w:r>
    </w:p>
    <w:p w14:paraId="2733963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b/>
          <w:sz w:val="28"/>
          <w:szCs w:val="28"/>
          <w:lang w:eastAsia="en-US"/>
        </w:rPr>
      </w:pPr>
      <w:r w:rsidRPr="0091171E">
        <w:rPr>
          <w:rFonts w:ascii="Times New Roman" w:eastAsia="Calibri" w:hAnsi="Times New Roman"/>
          <w:b/>
          <w:sz w:val="28"/>
          <w:szCs w:val="28"/>
          <w:lang w:eastAsia="en-US"/>
        </w:rPr>
        <w:t>Предметные результаты</w:t>
      </w:r>
      <w:r w:rsidRPr="0091171E">
        <w:rPr>
          <w:rFonts w:ascii="Times New Roman" w:eastAsia="Calibri" w:hAnsi="Times New Roman"/>
          <w:sz w:val="28"/>
          <w:szCs w:val="28"/>
          <w:lang w:eastAsia="en-US"/>
        </w:rPr>
        <w:t xml:space="preserve"> </w:t>
      </w:r>
      <w:r w:rsidRPr="0091171E">
        <w:rPr>
          <w:rFonts w:ascii="Times New Roman" w:eastAsia="Calibri" w:hAnsi="Times New Roman"/>
          <w:b/>
          <w:sz w:val="28"/>
          <w:szCs w:val="28"/>
          <w:lang w:eastAsia="en-US"/>
        </w:rPr>
        <w:t xml:space="preserve">освоения учебного предмета «Биология»  в 11 классе </w:t>
      </w:r>
      <w:r w:rsidR="00662B87" w:rsidRPr="0091171E">
        <w:rPr>
          <w:rFonts w:ascii="Times New Roman" w:eastAsia="Calibri" w:hAnsi="Times New Roman"/>
          <w:b/>
          <w:sz w:val="28"/>
          <w:szCs w:val="28"/>
          <w:lang w:eastAsia="en-US"/>
        </w:rPr>
        <w:t>отражают</w:t>
      </w:r>
      <w:r w:rsidRPr="0091171E">
        <w:rPr>
          <w:rFonts w:ascii="Times New Roman" w:eastAsia="Calibri" w:hAnsi="Times New Roman"/>
          <w:b/>
          <w:sz w:val="28"/>
          <w:szCs w:val="28"/>
          <w:lang w:eastAsia="en-US"/>
        </w:rPr>
        <w:t>:</w:t>
      </w:r>
    </w:p>
    <w:p w14:paraId="01165D67"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сформированность знаний о месте и роли биологии в системе научного знания естественных наук, в формировании современной естественно-научной картины мира и научного мировоззрения, о вкладе российских и зарубежных </w:t>
      </w:r>
      <w:r w:rsidRPr="0091171E">
        <w:rPr>
          <w:rFonts w:ascii="Times New Roman" w:eastAsia="Calibri" w:hAnsi="Times New Roman"/>
          <w:sz w:val="28"/>
          <w:szCs w:val="28"/>
          <w:lang w:eastAsia="en-US"/>
        </w:rPr>
        <w:lastRenderedPageBreak/>
        <w:t>учёных-биологов в развитие биологии, функциональной грамотности человека для решения жизненных задач;</w:t>
      </w:r>
    </w:p>
    <w:p w14:paraId="5209EC58"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умение раскрывать содержание биологических терминов и понятий: вид, популяция, генофонд, эволюция, движущие силы (факторы) эволюции, приспособленность организмов, видообразование, экологические факторы, экосистема, продуценты, консументы, редуценты, цепи питания, экологическая пирамида, биогеоценоз, биосфера;</w:t>
      </w:r>
    </w:p>
    <w:p w14:paraId="61BCC116"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умение излагать биологические теории (эволюционная теория Ч. Дарвина, синтетическая теория эволюции), законы и закономерности (зародышевого сходства К.М. Бэра, чередования главных направлений и путей эволюции А.Н. Северцова, учения о биосфере В.И. Вернадского), определять границы их применимости  к живым системам;</w:t>
      </w:r>
    </w:p>
    <w:p w14:paraId="21485B7C"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умение владеть методами научного познания в биологии: наблюдение  и описание живых систем, процессов и явлений, организация и проведение биологического эксперимента, выдвижение гипотезы, выявление зависимости между исследуемыми величинами, объяснение полученных результатов, использованных научных понятий, теорий и законов, умение делать выводы  на основании полученных результатов;</w:t>
      </w:r>
    </w:p>
    <w:p w14:paraId="6FEA6C80"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умение выделять существенные признаки строения биологических объектов: видов, популяций, продуцентов, консументов, редуцентов, биогеоценозов  и экосистем, особенности процессов: наследственной изменчивости, естественного отбора, видообразования, приспособленности организмов, действия экологических факторов на организмы, переноса веществ и потока энергии в экосистемах, антропогенных изменений в экосистемах своей местности, круговорота веществ  и биогеохимических циклов в биосфере;</w:t>
      </w:r>
    </w:p>
    <w:p w14:paraId="0F515D25"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умение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норм грамотного поведения в окружающей природной среде, понимание необходимости использования достижений современной биологии  для рационального природопользования;</w:t>
      </w:r>
    </w:p>
    <w:p w14:paraId="3F6F049F"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умение решать элементарные биологические задачи, составлять схемы переноса веществ и энергии в экосистемах (цепи питания);</w:t>
      </w:r>
    </w:p>
    <w:p w14:paraId="211119BC"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умение выполнять лабораторные и практические работы, соблюдать правила при работе с учебным и лабораторным оборудованием;</w:t>
      </w:r>
    </w:p>
    <w:p w14:paraId="28151033" w14:textId="77777777" w:rsidR="00817E4B" w:rsidRPr="0091171E" w:rsidRDefault="00817E4B" w:rsidP="0091171E">
      <w:pPr>
        <w:widowControl w:val="0"/>
        <w:spacing w:after="0" w:line="276" w:lineRule="auto"/>
        <w:ind w:firstLine="709"/>
        <w:contextualSpacing/>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умение критически оценивать и интерпретировать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рассматривать глобальные экологические проблемы современности, формировать по отношению к ним собственную позицию;</w:t>
      </w:r>
    </w:p>
    <w:p w14:paraId="4B1B3245" w14:textId="77777777" w:rsidR="0091171E" w:rsidRPr="003D7863" w:rsidRDefault="00817E4B" w:rsidP="003D7863">
      <w:pPr>
        <w:widowControl w:val="0"/>
        <w:spacing w:after="0" w:line="276" w:lineRule="auto"/>
        <w:ind w:firstLine="709"/>
        <w:jc w:val="both"/>
        <w:rPr>
          <w:rFonts w:ascii="Times New Roman" w:eastAsia="Calibri" w:hAnsi="Times New Roman"/>
          <w:sz w:val="28"/>
          <w:szCs w:val="28"/>
          <w:lang w:eastAsia="en-US"/>
        </w:rPr>
      </w:pPr>
      <w:r w:rsidRPr="0091171E">
        <w:rPr>
          <w:rFonts w:ascii="Times New Roman" w:eastAsia="Calibri" w:hAnsi="Times New Roman"/>
          <w:sz w:val="28"/>
          <w:szCs w:val="28"/>
          <w:lang w:eastAsia="en-US"/>
        </w:rPr>
        <w:t xml:space="preserve">умение создавать собственные письменные и устные сообщения, обобщая </w:t>
      </w:r>
      <w:r w:rsidRPr="0091171E">
        <w:rPr>
          <w:rFonts w:ascii="Times New Roman" w:eastAsia="Calibri" w:hAnsi="Times New Roman"/>
          <w:sz w:val="28"/>
          <w:szCs w:val="28"/>
          <w:lang w:eastAsia="en-US"/>
        </w:rPr>
        <w:lastRenderedPageBreak/>
        <w:t>биологическую информацию из нескольких источников, грамотно использовать понятийный аппарат биологии.</w:t>
      </w:r>
    </w:p>
    <w:p w14:paraId="6D644E51" w14:textId="77777777" w:rsidR="00817E4B" w:rsidRPr="0091171E" w:rsidRDefault="00817E4B" w:rsidP="0091171E">
      <w:pPr>
        <w:spacing w:after="0" w:line="276" w:lineRule="auto"/>
        <w:ind w:left="720"/>
        <w:contextualSpacing/>
        <w:jc w:val="center"/>
        <w:rPr>
          <w:rFonts w:ascii="Times New Roman" w:eastAsia="Calibri" w:hAnsi="Times New Roman"/>
          <w:b/>
          <w:sz w:val="28"/>
          <w:szCs w:val="28"/>
          <w:lang w:eastAsia="en-US"/>
        </w:rPr>
      </w:pPr>
      <w:r w:rsidRPr="0091171E">
        <w:rPr>
          <w:rFonts w:ascii="Times New Roman" w:eastAsia="Calibri" w:hAnsi="Times New Roman"/>
          <w:b/>
          <w:sz w:val="28"/>
          <w:szCs w:val="28"/>
          <w:lang w:eastAsia="en-US"/>
        </w:rPr>
        <w:t>Тематическое планирование учебного предмета «Биология»</w:t>
      </w:r>
    </w:p>
    <w:p w14:paraId="3C1D5DAE" w14:textId="77777777" w:rsidR="009141EA" w:rsidRPr="0091171E" w:rsidRDefault="00817E4B" w:rsidP="009141EA">
      <w:pPr>
        <w:spacing w:after="0" w:line="276" w:lineRule="auto"/>
        <w:ind w:left="540"/>
        <w:contextualSpacing/>
        <w:jc w:val="center"/>
        <w:rPr>
          <w:rFonts w:ascii="Times New Roman" w:eastAsia="SchoolBookSanPin" w:hAnsi="Times New Roman"/>
          <w:b/>
          <w:sz w:val="28"/>
          <w:szCs w:val="28"/>
          <w:lang w:eastAsia="en-US"/>
        </w:rPr>
      </w:pPr>
      <w:r w:rsidRPr="0091171E">
        <w:rPr>
          <w:rFonts w:ascii="Times New Roman" w:eastAsia="SchoolBookSanPin" w:hAnsi="Times New Roman"/>
          <w:b/>
          <w:sz w:val="28"/>
          <w:szCs w:val="28"/>
          <w:lang w:eastAsia="en-US"/>
        </w:rPr>
        <w:t>(базовый уровень)</w:t>
      </w:r>
    </w:p>
    <w:p w14:paraId="4D9FB78C" w14:textId="77777777" w:rsidR="00817E4B" w:rsidRPr="0091171E" w:rsidRDefault="00817E4B" w:rsidP="0091171E">
      <w:pPr>
        <w:widowControl w:val="0"/>
        <w:spacing w:after="0" w:line="276" w:lineRule="auto"/>
        <w:ind w:firstLine="709"/>
        <w:jc w:val="both"/>
        <w:rPr>
          <w:rFonts w:ascii="Times New Roman" w:eastAsia="SchoolBookSanPin" w:hAnsi="Times New Roman"/>
          <w:sz w:val="28"/>
          <w:szCs w:val="28"/>
          <w:lang w:eastAsia="en-US"/>
        </w:rPr>
      </w:pPr>
      <w:r w:rsidRPr="0091171E">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91171E">
        <w:rPr>
          <w:rFonts w:ascii="Times New Roman" w:eastAsia="SchoolBookSanPin" w:hAnsi="Times New Roman"/>
          <w:b/>
          <w:sz w:val="28"/>
          <w:szCs w:val="28"/>
          <w:lang w:eastAsia="en-US"/>
        </w:rPr>
        <w:t>«рабочей программе учителя»</w:t>
      </w:r>
      <w:r w:rsidRPr="0091171E">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03515FD0" w14:textId="77777777" w:rsidR="00817E4B" w:rsidRPr="0091171E" w:rsidRDefault="00817E4B" w:rsidP="0091171E">
      <w:pPr>
        <w:widowControl w:val="0"/>
        <w:spacing w:after="0" w:line="276" w:lineRule="auto"/>
        <w:ind w:firstLine="709"/>
        <w:jc w:val="both"/>
        <w:rPr>
          <w:rFonts w:ascii="Times New Roman" w:eastAsia="SchoolBookSanPin" w:hAnsi="Times New Roman"/>
          <w:sz w:val="28"/>
          <w:szCs w:val="28"/>
          <w:lang w:eastAsia="en-US"/>
        </w:rPr>
      </w:pPr>
      <w:r w:rsidRPr="0091171E">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63D55BE4" w14:textId="77777777" w:rsidR="00607F1A" w:rsidRPr="0091171E" w:rsidRDefault="00607F1A" w:rsidP="0091171E">
      <w:pPr>
        <w:widowControl w:val="0"/>
        <w:spacing w:after="0" w:line="276" w:lineRule="auto"/>
        <w:ind w:firstLine="709"/>
        <w:jc w:val="both"/>
        <w:rPr>
          <w:rFonts w:ascii="Times New Roman" w:eastAsia="SchoolBookSanPin" w:hAnsi="Times New Roman"/>
          <w:i/>
          <w:sz w:val="28"/>
          <w:szCs w:val="28"/>
          <w:lang w:eastAsia="en-US"/>
        </w:rPr>
      </w:pPr>
      <w:r w:rsidRPr="0091171E">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817E4B" w:rsidRPr="00817E4B" w14:paraId="6E75D02E" w14:textId="77777777" w:rsidTr="00F20A2F">
        <w:trPr>
          <w:trHeight w:val="575"/>
        </w:trPr>
        <w:tc>
          <w:tcPr>
            <w:tcW w:w="846" w:type="dxa"/>
          </w:tcPr>
          <w:p w14:paraId="0B3335EA" w14:textId="77777777" w:rsidR="00817E4B" w:rsidRPr="00817E4B" w:rsidRDefault="00817E4B" w:rsidP="00817E4B">
            <w:pPr>
              <w:spacing w:line="237" w:lineRule="auto"/>
              <w:ind w:left="142" w:right="354" w:firstLine="96"/>
              <w:jc w:val="center"/>
              <w:rPr>
                <w:rFonts w:ascii="Times New Roman" w:hAnsi="Times New Roman"/>
                <w:lang w:eastAsia="en-US"/>
              </w:rPr>
            </w:pPr>
            <w:r w:rsidRPr="00817E4B">
              <w:rPr>
                <w:rFonts w:ascii="Times New Roman" w:hAnsi="Times New Roman"/>
                <w:lang w:eastAsia="en-US"/>
              </w:rPr>
              <w:t>№</w:t>
            </w:r>
            <w:r w:rsidRPr="00817E4B">
              <w:rPr>
                <w:rFonts w:ascii="Times New Roman" w:hAnsi="Times New Roman"/>
                <w:spacing w:val="-57"/>
                <w:lang w:eastAsia="en-US"/>
              </w:rPr>
              <w:t xml:space="preserve"> </w:t>
            </w:r>
            <w:r w:rsidRPr="00817E4B">
              <w:rPr>
                <w:rFonts w:ascii="Times New Roman" w:hAnsi="Times New Roman"/>
                <w:lang w:eastAsia="en-US"/>
              </w:rPr>
              <w:t>п/п</w:t>
            </w:r>
          </w:p>
        </w:tc>
        <w:tc>
          <w:tcPr>
            <w:tcW w:w="5970" w:type="dxa"/>
          </w:tcPr>
          <w:p w14:paraId="46A814B2" w14:textId="77777777" w:rsidR="00817E4B" w:rsidRPr="00817E4B" w:rsidRDefault="00817E4B" w:rsidP="00817E4B">
            <w:pPr>
              <w:spacing w:line="273" w:lineRule="exact"/>
              <w:ind w:left="142"/>
              <w:jc w:val="center"/>
              <w:rPr>
                <w:rFonts w:ascii="Times New Roman" w:hAnsi="Times New Roman"/>
                <w:lang w:val="ru-RU" w:eastAsia="en-US"/>
              </w:rPr>
            </w:pPr>
            <w:r w:rsidRPr="00817E4B">
              <w:rPr>
                <w:rFonts w:ascii="Times New Roman" w:hAnsi="Times New Roman"/>
                <w:lang w:val="ru-RU" w:eastAsia="en-US"/>
              </w:rPr>
              <w:t>Наименование</w:t>
            </w:r>
            <w:r w:rsidRPr="00817E4B">
              <w:rPr>
                <w:rFonts w:ascii="Times New Roman" w:hAnsi="Times New Roman"/>
                <w:spacing w:val="-2"/>
                <w:lang w:val="ru-RU" w:eastAsia="en-US"/>
              </w:rPr>
              <w:t xml:space="preserve"> </w:t>
            </w:r>
            <w:r w:rsidRPr="00817E4B">
              <w:rPr>
                <w:rFonts w:ascii="Times New Roman" w:hAnsi="Times New Roman"/>
                <w:lang w:val="ru-RU" w:eastAsia="en-US"/>
              </w:rPr>
              <w:t xml:space="preserve">темы </w:t>
            </w:r>
          </w:p>
          <w:p w14:paraId="392EBD77" w14:textId="77777777" w:rsidR="00817E4B" w:rsidRPr="00817E4B" w:rsidRDefault="00817E4B" w:rsidP="00817E4B">
            <w:pPr>
              <w:spacing w:line="273" w:lineRule="exact"/>
              <w:ind w:left="142"/>
              <w:jc w:val="center"/>
              <w:rPr>
                <w:rFonts w:ascii="Times New Roman" w:hAnsi="Times New Roman"/>
                <w:lang w:val="ru-RU" w:eastAsia="en-US"/>
              </w:rPr>
            </w:pPr>
            <w:r w:rsidRPr="00817E4B">
              <w:rPr>
                <w:rFonts w:ascii="Times New Roman" w:hAnsi="Times New Roman"/>
                <w:lang w:val="ru-RU" w:eastAsia="en-US"/>
              </w:rPr>
              <w:t>(с учётом рабочей программы воспитания)</w:t>
            </w:r>
          </w:p>
        </w:tc>
        <w:tc>
          <w:tcPr>
            <w:tcW w:w="2835" w:type="dxa"/>
          </w:tcPr>
          <w:p w14:paraId="51275F09" w14:textId="77777777" w:rsidR="00817E4B" w:rsidRPr="00817E4B" w:rsidRDefault="00817E4B" w:rsidP="00817E4B">
            <w:pPr>
              <w:spacing w:line="237" w:lineRule="auto"/>
              <w:ind w:left="142" w:right="27" w:hanging="72"/>
              <w:jc w:val="center"/>
              <w:rPr>
                <w:rFonts w:ascii="Times New Roman" w:hAnsi="Times New Roman"/>
                <w:lang w:val="ru-RU" w:eastAsia="en-US"/>
              </w:rPr>
            </w:pPr>
            <w:r w:rsidRPr="00817E4B">
              <w:rPr>
                <w:rFonts w:ascii="Times New Roman" w:hAnsi="Times New Roman"/>
                <w:spacing w:val="-1"/>
                <w:lang w:val="ru-RU" w:eastAsia="en-US"/>
              </w:rPr>
              <w:t>Количество часов, отводимых на освоение каждой темы</w:t>
            </w:r>
          </w:p>
        </w:tc>
      </w:tr>
      <w:tr w:rsidR="00607F1A" w:rsidRPr="00817E4B" w14:paraId="4A4F26F5" w14:textId="77777777" w:rsidTr="00607F1A">
        <w:trPr>
          <w:trHeight w:val="377"/>
        </w:trPr>
        <w:tc>
          <w:tcPr>
            <w:tcW w:w="9651" w:type="dxa"/>
            <w:gridSpan w:val="3"/>
          </w:tcPr>
          <w:p w14:paraId="38C074D7" w14:textId="77777777" w:rsidR="00607F1A" w:rsidRPr="00607F1A" w:rsidRDefault="00607F1A" w:rsidP="00817E4B">
            <w:pPr>
              <w:spacing w:line="237" w:lineRule="auto"/>
              <w:ind w:left="142" w:right="27" w:hanging="72"/>
              <w:jc w:val="center"/>
              <w:rPr>
                <w:rFonts w:ascii="Times New Roman" w:hAnsi="Times New Roman"/>
                <w:b/>
                <w:spacing w:val="-1"/>
                <w:lang w:val="ru-RU" w:eastAsia="en-US"/>
              </w:rPr>
            </w:pPr>
            <w:r w:rsidRPr="00607F1A">
              <w:rPr>
                <w:rFonts w:ascii="Times New Roman" w:hAnsi="Times New Roman"/>
                <w:b/>
                <w:spacing w:val="-1"/>
                <w:lang w:val="ru-RU" w:eastAsia="en-US"/>
              </w:rPr>
              <w:t>10 класс</w:t>
            </w:r>
          </w:p>
        </w:tc>
      </w:tr>
      <w:tr w:rsidR="00817E4B" w:rsidRPr="00817E4B" w14:paraId="7A0057C3" w14:textId="77777777" w:rsidTr="00F20A2F">
        <w:trPr>
          <w:trHeight w:val="297"/>
        </w:trPr>
        <w:tc>
          <w:tcPr>
            <w:tcW w:w="846" w:type="dxa"/>
          </w:tcPr>
          <w:p w14:paraId="59967073" w14:textId="77777777" w:rsidR="00817E4B" w:rsidRPr="00817E4B" w:rsidRDefault="00817E4B" w:rsidP="00817E4B">
            <w:pPr>
              <w:spacing w:line="273" w:lineRule="exact"/>
              <w:ind w:left="142"/>
              <w:rPr>
                <w:rFonts w:ascii="Times New Roman" w:hAnsi="Times New Roman"/>
                <w:lang w:eastAsia="en-US"/>
              </w:rPr>
            </w:pPr>
            <w:r w:rsidRPr="00817E4B">
              <w:rPr>
                <w:rFonts w:ascii="Times New Roman" w:hAnsi="Times New Roman"/>
                <w:lang w:eastAsia="en-US"/>
              </w:rPr>
              <w:t>1.</w:t>
            </w:r>
          </w:p>
        </w:tc>
        <w:tc>
          <w:tcPr>
            <w:tcW w:w="5970" w:type="dxa"/>
          </w:tcPr>
          <w:p w14:paraId="7B64D7BF"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119.6.1. Тема 1. Биология как наука.</w:t>
            </w:r>
          </w:p>
          <w:p w14:paraId="66B5B0C5"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 xml:space="preserve">Биология как наука. Связь биологии с общественными, техническими  и другими естественными науками, философией, этикой, эстетикой и правом. Роль биологии в формировании современной научной картины мира. Система биологических наук. </w:t>
            </w:r>
          </w:p>
          <w:p w14:paraId="634B7578"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Методы познания живой природы (наблюдение, эксперимент, описание, измерение, классификация, моделирование, статистическая обработка данных).</w:t>
            </w:r>
          </w:p>
          <w:p w14:paraId="60E658C1"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Демонстрации:</w:t>
            </w:r>
          </w:p>
          <w:p w14:paraId="7FE7CDFC"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Портреты: Ч. Дарвин, Г. Мендель, Н.К. Кольцов, Дж. Уотсон и Ф. Крик.</w:t>
            </w:r>
          </w:p>
          <w:p w14:paraId="7AD62FA2"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Таблицы и схемы: «Методы познания живой природы».</w:t>
            </w:r>
          </w:p>
          <w:p w14:paraId="05EE5A0F"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Лабораторные и практические работы:</w:t>
            </w:r>
          </w:p>
          <w:p w14:paraId="24019CD6" w14:textId="77777777" w:rsidR="00817E4B"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Практическая работа № 1. «Использование различных методов при изучении биологических объектов».</w:t>
            </w:r>
          </w:p>
        </w:tc>
        <w:tc>
          <w:tcPr>
            <w:tcW w:w="2835" w:type="dxa"/>
          </w:tcPr>
          <w:p w14:paraId="6CEA77BC" w14:textId="77777777" w:rsidR="00817E4B" w:rsidRPr="00607F1A" w:rsidRDefault="00607F1A" w:rsidP="00607F1A">
            <w:pPr>
              <w:tabs>
                <w:tab w:val="left" w:pos="687"/>
              </w:tabs>
              <w:spacing w:line="273" w:lineRule="exact"/>
              <w:ind w:left="142"/>
              <w:jc w:val="center"/>
              <w:rPr>
                <w:rFonts w:ascii="Times New Roman" w:hAnsi="Times New Roman"/>
                <w:lang w:val="ru-RU" w:eastAsia="en-US"/>
              </w:rPr>
            </w:pPr>
            <w:r w:rsidRPr="00607F1A">
              <w:rPr>
                <w:rFonts w:ascii="Times New Roman" w:hAnsi="Times New Roman"/>
                <w:i/>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817E4B" w:rsidRPr="00817E4B" w14:paraId="04787538" w14:textId="77777777" w:rsidTr="00F20A2F">
        <w:trPr>
          <w:trHeight w:val="273"/>
        </w:trPr>
        <w:tc>
          <w:tcPr>
            <w:tcW w:w="846" w:type="dxa"/>
          </w:tcPr>
          <w:p w14:paraId="7A33C667" w14:textId="77777777" w:rsidR="00817E4B" w:rsidRPr="00817E4B" w:rsidRDefault="00817E4B" w:rsidP="00817E4B">
            <w:pPr>
              <w:spacing w:line="253" w:lineRule="exact"/>
              <w:ind w:left="142"/>
              <w:rPr>
                <w:rFonts w:ascii="Times New Roman" w:hAnsi="Times New Roman"/>
                <w:lang w:eastAsia="en-US"/>
              </w:rPr>
            </w:pPr>
            <w:r w:rsidRPr="00817E4B">
              <w:rPr>
                <w:rFonts w:ascii="Times New Roman" w:hAnsi="Times New Roman"/>
                <w:lang w:eastAsia="en-US"/>
              </w:rPr>
              <w:t>2.</w:t>
            </w:r>
          </w:p>
        </w:tc>
        <w:tc>
          <w:tcPr>
            <w:tcW w:w="5970" w:type="dxa"/>
          </w:tcPr>
          <w:p w14:paraId="2F4F5348" w14:textId="77777777" w:rsidR="00607F1A" w:rsidRPr="00607F1A" w:rsidRDefault="00607F1A" w:rsidP="004E0C1F">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119.6.2. Тема 2. Живые системы и их организация.</w:t>
            </w:r>
          </w:p>
          <w:p w14:paraId="113AC05C" w14:textId="77777777" w:rsidR="00607F1A" w:rsidRPr="00607F1A" w:rsidRDefault="00607F1A" w:rsidP="004E0C1F">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Живые системы (биосистемы) как предмет изучения биологии. Отличие живых систем от неорганической природы.</w:t>
            </w:r>
          </w:p>
          <w:p w14:paraId="15F23CAD" w14:textId="77777777" w:rsidR="00607F1A" w:rsidRPr="00607F1A" w:rsidRDefault="00607F1A" w:rsidP="004E0C1F">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Свойства биосистем и их разнообразие. Уровни организации биосистем: молекулярный, клеточный, тканевый, организменный, популяционно-видовой, экосистемный (биогеоценотический), биосферный.</w:t>
            </w:r>
          </w:p>
          <w:p w14:paraId="090E759E" w14:textId="77777777" w:rsidR="00607F1A" w:rsidRPr="00607F1A" w:rsidRDefault="00607F1A" w:rsidP="004E0C1F">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Демонстрации:</w:t>
            </w:r>
          </w:p>
          <w:p w14:paraId="0AC2EDCB" w14:textId="77777777" w:rsidR="00607F1A" w:rsidRPr="00607F1A" w:rsidRDefault="00607F1A" w:rsidP="004E0C1F">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Таблицы и схемы: «Основные признаки жизни», «Уровни организации живой природы».</w:t>
            </w:r>
          </w:p>
          <w:p w14:paraId="73292B7B" w14:textId="77777777" w:rsidR="00817E4B" w:rsidRPr="00817E4B" w:rsidRDefault="00607F1A" w:rsidP="004E0C1F">
            <w:pPr>
              <w:spacing w:line="253" w:lineRule="exact"/>
              <w:ind w:left="142" w:right="158"/>
              <w:jc w:val="both"/>
              <w:rPr>
                <w:rFonts w:ascii="Times New Roman" w:hAnsi="Times New Roman"/>
                <w:lang w:eastAsia="en-US"/>
              </w:rPr>
            </w:pPr>
            <w:r w:rsidRPr="00607F1A">
              <w:rPr>
                <w:rFonts w:ascii="Times New Roman" w:hAnsi="Times New Roman"/>
                <w:lang w:eastAsia="en-US"/>
              </w:rPr>
              <w:t>Оборудование: модель молекулы ДНК.</w:t>
            </w:r>
          </w:p>
        </w:tc>
        <w:tc>
          <w:tcPr>
            <w:tcW w:w="2835" w:type="dxa"/>
          </w:tcPr>
          <w:p w14:paraId="0D760A5E" w14:textId="77777777" w:rsidR="00817E4B" w:rsidRPr="00817E4B" w:rsidRDefault="00817E4B" w:rsidP="00817E4B">
            <w:pPr>
              <w:spacing w:line="253" w:lineRule="exact"/>
              <w:ind w:left="142"/>
              <w:jc w:val="center"/>
              <w:rPr>
                <w:rFonts w:ascii="Times New Roman" w:hAnsi="Times New Roman"/>
                <w:lang w:eastAsia="en-US"/>
              </w:rPr>
            </w:pPr>
          </w:p>
        </w:tc>
      </w:tr>
      <w:tr w:rsidR="00817E4B" w:rsidRPr="00817E4B" w14:paraId="1F8BA811" w14:textId="77777777" w:rsidTr="00F20A2F">
        <w:trPr>
          <w:trHeight w:val="167"/>
        </w:trPr>
        <w:tc>
          <w:tcPr>
            <w:tcW w:w="846" w:type="dxa"/>
          </w:tcPr>
          <w:p w14:paraId="1C359A3F" w14:textId="77777777" w:rsidR="00817E4B" w:rsidRPr="00817E4B" w:rsidRDefault="00817E4B" w:rsidP="00817E4B">
            <w:pPr>
              <w:spacing w:line="273" w:lineRule="exact"/>
              <w:ind w:left="142"/>
              <w:rPr>
                <w:rFonts w:ascii="Times New Roman" w:hAnsi="Times New Roman"/>
                <w:lang w:eastAsia="en-US"/>
              </w:rPr>
            </w:pPr>
            <w:r w:rsidRPr="00817E4B">
              <w:rPr>
                <w:rFonts w:ascii="Times New Roman" w:hAnsi="Times New Roman"/>
                <w:lang w:eastAsia="en-US"/>
              </w:rPr>
              <w:t>3.</w:t>
            </w:r>
          </w:p>
        </w:tc>
        <w:tc>
          <w:tcPr>
            <w:tcW w:w="5970" w:type="dxa"/>
          </w:tcPr>
          <w:p w14:paraId="4F6B1F81"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119.6.3. Тема 3. Химический состав и строение клетки.</w:t>
            </w:r>
          </w:p>
          <w:p w14:paraId="5BA46FAE"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 xml:space="preserve">Химический состав клетки. Химические элементы: макроэлементы, микроэлементы. Вода и минеральные </w:t>
            </w:r>
            <w:r w:rsidRPr="00607F1A">
              <w:rPr>
                <w:rFonts w:ascii="Times New Roman" w:hAnsi="Times New Roman"/>
                <w:lang w:val="ru-RU" w:eastAsia="en-US"/>
              </w:rPr>
              <w:lastRenderedPageBreak/>
              <w:t>вещества.</w:t>
            </w:r>
          </w:p>
          <w:p w14:paraId="4E5D3B8E"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Функции воды и минеральных веществ в клетке. Поддержание осмотического баланса.</w:t>
            </w:r>
          </w:p>
          <w:p w14:paraId="69C28C27"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Белки. Состав и строение белков. Аминокислоты – мономеры белков. Незаменимые и заменимые аминокислоты. Аминокислотный состав. Уровни структуры белковой молекулы (первичная, вторичная, третичная и четвертичная структура). Химические свойства белков. Биологические функции белков.</w:t>
            </w:r>
          </w:p>
          <w:p w14:paraId="67879EA4"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Ферменты – биологические катализаторы. Строение фермента: активный центр, субстратная специфичность. Коферменты. Витамины. Отличия ферментов  от неорганических катализаторов.</w:t>
            </w:r>
          </w:p>
          <w:p w14:paraId="58DDD7B0"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Углеводы: моносахариды (глюкоза, рибоза и дезоксирибоза), дисахариды (сахароза, лактоза) и полисахариды (крахмал, гликоген, целлюлоза). Биологические функции углеводов.</w:t>
            </w:r>
          </w:p>
          <w:p w14:paraId="51A85A2C"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Липиды: триглицериды, фосфолипиды, стероиды. Гидрофильно-гидрофобные свойства. Биологические функции липидов. Сравнение углеводов, белков и липидов как источников энергии.</w:t>
            </w:r>
          </w:p>
          <w:p w14:paraId="42981EA7"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Нуклеиновые кислоты: ДНК и РНК. Нуклеотиды – мономеры нуклеиновых кислот. Строение и функции ДНК. Строение и функции РНК. Виды РНК.  АТФ: строение и функции.</w:t>
            </w:r>
          </w:p>
          <w:p w14:paraId="60DCD03F"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Цитология – наука о клетке. Клеточная теория – пример взаимодействия идей и фактов в научном познании. Методы изучения клетки.</w:t>
            </w:r>
          </w:p>
          <w:p w14:paraId="122DEA17"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Клетка как целостная живая система. Общие признаки клеток: замкнутая наружная мембрана, молекулы ДНК как генетический аппарат, система синтеза белка.</w:t>
            </w:r>
          </w:p>
          <w:p w14:paraId="067A28BC"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Типы клеток: эукариотическая и прокариотическая. Особенности строения прокариотической клетки. Клеточная стенка бактерий. Строение эукариотической клетки. Основные отличия растительной, животной и грибной клетки.</w:t>
            </w:r>
          </w:p>
          <w:p w14:paraId="17796680"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Поверхностные структуры клеток – клеточная стенка, гликокаликс,  их функции. Плазматическая мембрана, её свойства и функции. Цитоплазма  и её органоиды. Одномембранные органоиды клетки: ЭПС, аппарат Гольджи, лизосомы. Полуавтономные органоиды клетки: митохондрии, пластиды. Происхождение митохондрий и пластид. Виды пластид. Немембранные органоиды клетки: рибосомы, клеточный центр, центриоли, реснички, жгутики. Функции органоидов клетки. Включения.</w:t>
            </w:r>
          </w:p>
          <w:p w14:paraId="275E0ACD"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Ядро – регуляторный центр клетки. Строение ядра: ядерная оболочка, кариоплазма, хроматин, ядрышко. Хромосомы.</w:t>
            </w:r>
          </w:p>
          <w:p w14:paraId="5DD12D31"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Транспорт веществ в клетке.</w:t>
            </w:r>
          </w:p>
          <w:p w14:paraId="3CBF9F05"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Демонстрации:</w:t>
            </w:r>
          </w:p>
          <w:p w14:paraId="1E446413"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Портреты: А. Левенгук, Р. Гук, Т. Шванн, М. Шлейден, Р. Вирхов, Дж. Уотсон, Ф. Крик, М. Уилкинс, Р. Франклин, К.М. Бэр.</w:t>
            </w:r>
          </w:p>
          <w:p w14:paraId="40BFFDE6"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Диаграммы: «Распределение химических элементов в неживой природе», «Распределение химических элементов в живой природе».</w:t>
            </w:r>
          </w:p>
          <w:p w14:paraId="207C47F5"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 xml:space="preserve">Таблицы и схемы: «Периодическая таблица химических элементов», «Строение молекулы воды», «Биосинтез белка», «Строение молекулы белка», «Строение фермента», </w:t>
            </w:r>
            <w:r w:rsidRPr="00607F1A">
              <w:rPr>
                <w:rFonts w:ascii="Times New Roman" w:hAnsi="Times New Roman"/>
                <w:lang w:val="ru-RU" w:eastAsia="en-US"/>
              </w:rPr>
              <w:lastRenderedPageBreak/>
              <w:t>«Нуклеиновые кислоты. ДНК», «Строение молекулы АТФ», «Строение эукариотической клетки», «Строение животной клетки», «Строение растительной клетки», «Строение прокариотической клетки», «Строение ядра клетки», «Углеводы», «Липиды».</w:t>
            </w:r>
          </w:p>
          <w:p w14:paraId="5AE14EF4"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Оборудование: световой микроскоп, оборудование для проведения наблюдений, измерений, экспериментов, микропрепараты растительных, животных  и бактериальных клеток.</w:t>
            </w:r>
          </w:p>
          <w:p w14:paraId="109ED563"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Лабораторные и практические работы:</w:t>
            </w:r>
          </w:p>
          <w:p w14:paraId="386CFC46"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Лабораторная работа № 1. «Изучение каталитической активности ферментов (на примере амилазы или каталазы)».</w:t>
            </w:r>
          </w:p>
          <w:p w14:paraId="4816E3F1" w14:textId="77777777" w:rsidR="00817E4B"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Лабораторная работа № 2. «Изучение строения клеток растений, животных  и бактерий под микроскопом на готовых микропрепаратах и их описание».</w:t>
            </w:r>
          </w:p>
        </w:tc>
        <w:tc>
          <w:tcPr>
            <w:tcW w:w="2835" w:type="dxa"/>
          </w:tcPr>
          <w:p w14:paraId="31337E93" w14:textId="77777777" w:rsidR="00817E4B" w:rsidRPr="00607F1A" w:rsidRDefault="00817E4B" w:rsidP="00817E4B">
            <w:pPr>
              <w:spacing w:line="273" w:lineRule="exact"/>
              <w:ind w:left="142"/>
              <w:jc w:val="center"/>
              <w:rPr>
                <w:rFonts w:ascii="Times New Roman" w:hAnsi="Times New Roman"/>
                <w:lang w:val="ru-RU" w:eastAsia="en-US"/>
              </w:rPr>
            </w:pPr>
          </w:p>
        </w:tc>
      </w:tr>
      <w:tr w:rsidR="00607F1A" w:rsidRPr="00817E4B" w14:paraId="2E082777" w14:textId="77777777" w:rsidTr="00F20A2F">
        <w:trPr>
          <w:trHeight w:val="167"/>
        </w:trPr>
        <w:tc>
          <w:tcPr>
            <w:tcW w:w="846" w:type="dxa"/>
          </w:tcPr>
          <w:p w14:paraId="4BBB65C6" w14:textId="77777777" w:rsidR="00607F1A" w:rsidRPr="00607F1A" w:rsidRDefault="00607F1A" w:rsidP="00817E4B">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5970" w:type="dxa"/>
          </w:tcPr>
          <w:p w14:paraId="6F3C2F59"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119.6.4. Тема 4. Жизнедеятельность клетки.</w:t>
            </w:r>
          </w:p>
          <w:p w14:paraId="72F1620A"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 xml:space="preserve">Обмен веществ, или метаболизм. Ассимиляция (пластический обмен)  и диссимиляция (энергетический обмен) – две стороны единого процесса метаболизма. Роль законов сохранения веществ и энергии в понимании метаболизма. </w:t>
            </w:r>
          </w:p>
          <w:p w14:paraId="314B0B73"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Типы обмена веществ: автотрофный и гетеротрофный. Роль ферментов  в обмене веществ и превращении энергии в клетке.</w:t>
            </w:r>
          </w:p>
          <w:p w14:paraId="27031152"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Фотосинтез. Световая и темновая фазы фотосинтеза. Реакции фотосинтеза. Эффективность фотосинтеза. Значение фотосинтеза для жизни на Земле. Влияние условий среды на фотосинтез и способы повышения его продуктивности  у культурных растений.</w:t>
            </w:r>
          </w:p>
          <w:p w14:paraId="3BBC48C3"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Хемосинтез. Хемосинтезирующие бактерии. Значение хемосинтеза для жизни на Земле.</w:t>
            </w:r>
          </w:p>
          <w:p w14:paraId="41402FBD"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Энергетический обмен в клетке. Расщепление веществ, выделение  и аккумулирование энергии в клетке. Этапы энергетического обмена. Гликолиз. Брожение и его виды. Кислородное окисление, или клеточное дыхание. Окислительное фосфорилирование. Эффективность энергетического обмена.</w:t>
            </w:r>
          </w:p>
          <w:p w14:paraId="567449C3"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Реакции матричного синтеза. Генетическая информация и ДНК. Реализация генетической информации в клетке. Генетический код и его свойства. Транскрипция – матричный синтез РНК. Трансляция – биосинтез белка. Этапы трансляции. Кодирование аминокислот. Роль рибосом в биосинтезе белка.</w:t>
            </w:r>
          </w:p>
          <w:p w14:paraId="463EB174"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Неклеточные формы жизни – вирусы. История открытия вирусов (Д.И. Ивановский). Особенности строения и жизненный цикл вирусов. Бактериофаги. Болезни растений, животных и человека, вызываемые вирусами. Вирус иммунодефицита человека (ВИЧ) – возбудитель СПИДа. Обратная транскрипция, ревертаза и интеграза. Профилактика распространения вирусных заболеваний.</w:t>
            </w:r>
          </w:p>
          <w:p w14:paraId="6E2A9364"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Демонстрации:</w:t>
            </w:r>
          </w:p>
          <w:p w14:paraId="726564E0"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Портреты: Н.К. Кольцов, Д.И. Ивановский, К.А. Тимирязев.</w:t>
            </w:r>
          </w:p>
          <w:p w14:paraId="36DBE7D3"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 xml:space="preserve">Таблицы и схемы: «Типы питания», «Метаболизм», «Митохондрия», «Энергетический обмен», «Хлоропласт», «Фотосинтез», «Строение ДНК», «Строение и функционирование гена», «Синтез белка», «Генетический </w:t>
            </w:r>
            <w:r w:rsidRPr="00607F1A">
              <w:rPr>
                <w:rFonts w:ascii="Times New Roman" w:hAnsi="Times New Roman"/>
                <w:lang w:val="ru-RU" w:eastAsia="en-US"/>
              </w:rPr>
              <w:lastRenderedPageBreak/>
              <w:t>код», «Вирусы», «Бактериофаги», «Строение и жизненный цикл вируса СПИДа, бактериофага», «Репликация ДНК».</w:t>
            </w:r>
          </w:p>
          <w:p w14:paraId="2D596CA2"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Оборудование: модели-аппликации «Удвоение ДНК и транскрипция», «Биосинтез белка», «Строение клетки», модель структуры ДНК.</w:t>
            </w:r>
          </w:p>
        </w:tc>
        <w:tc>
          <w:tcPr>
            <w:tcW w:w="2835" w:type="dxa"/>
          </w:tcPr>
          <w:p w14:paraId="5AA95AAB" w14:textId="77777777" w:rsidR="00607F1A" w:rsidRPr="00607F1A" w:rsidRDefault="00607F1A" w:rsidP="00817E4B">
            <w:pPr>
              <w:spacing w:line="273" w:lineRule="exact"/>
              <w:ind w:left="142"/>
              <w:jc w:val="center"/>
              <w:rPr>
                <w:rFonts w:ascii="Times New Roman" w:hAnsi="Times New Roman"/>
                <w:lang w:val="ru-RU" w:eastAsia="en-US"/>
              </w:rPr>
            </w:pPr>
          </w:p>
        </w:tc>
      </w:tr>
      <w:tr w:rsidR="00607F1A" w:rsidRPr="00817E4B" w14:paraId="26704F03" w14:textId="77777777" w:rsidTr="00F20A2F">
        <w:trPr>
          <w:trHeight w:val="167"/>
        </w:trPr>
        <w:tc>
          <w:tcPr>
            <w:tcW w:w="846" w:type="dxa"/>
          </w:tcPr>
          <w:p w14:paraId="09DED5CD" w14:textId="77777777" w:rsidR="00607F1A" w:rsidRPr="00607F1A" w:rsidRDefault="00607F1A" w:rsidP="00817E4B">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5970" w:type="dxa"/>
          </w:tcPr>
          <w:p w14:paraId="44BCDD95"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119.6.5. Тема 5. Размножение и индивидуальное развитие организмов.</w:t>
            </w:r>
          </w:p>
          <w:p w14:paraId="1C8D7B3E"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Клеточный цикл, или жизненный цикл клетки. Интерфаза и митоз. Процессы, протекающие в интерфазе. Репликация – реакция матричного синтеза ДНК. Строение хромосом. Хромосомный набор – кариотип. Диплоидный и гаплоидный хромосомные наборы. Хроматиды. Цитологические основы размножения  и индивидуального развития организмов.</w:t>
            </w:r>
          </w:p>
          <w:p w14:paraId="7ABDB264"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Деление клетки – митоз. Стадии митоза. Процессы, происходящие на разных стадиях митоза. Биологический смысл митоза.</w:t>
            </w:r>
          </w:p>
          <w:p w14:paraId="5A71A15C"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Программируемая гибель клетки – апоптоз.</w:t>
            </w:r>
          </w:p>
          <w:p w14:paraId="54482A27"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Формы размножения организмов: бесполое и половое. Виды бесполого размножения: деление надвое, почкование одно и многоклеточных, спорообразование, вегетативное размножение. Искусственное клонирование организмов, его значение для селекции.</w:t>
            </w:r>
          </w:p>
          <w:p w14:paraId="6F85EAF0"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Половое размножение, его отличия от бесполого.</w:t>
            </w:r>
          </w:p>
          <w:p w14:paraId="7F92F20B"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Мейоз. Стадии мейоза. Процессы, происходящие на стадиях мейоза. Поведение хромосом в мейозе. Кроссинговер. Биологический смысл и значение мейоза.</w:t>
            </w:r>
          </w:p>
          <w:p w14:paraId="435C8FC0"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Гаметогенез – процесс образования половых клеток у животных. Половые железы: семенники и яичники. Образование и развитие половых клеток – гамет (сперматозоид, яйцеклетка) – сперматогенез и оогенез. Особенности строения яйцеклеток и сперматозоидов. Оплодотворение. Партеногенез.</w:t>
            </w:r>
          </w:p>
          <w:p w14:paraId="5103870D"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Индивидуальное развитие (онтогенез). Эмбриональное развитие (эмбриогенез). Этапы эмбрионального развития у позвоночных животных: дробление, гаструляция, органогенез. Постэмбриональное развитие. Типы постэмбрионального развития: прямое, непрямое (личиночное). Влияние среды на развитие организмов, факторы, способные вызывать врождённые уродства.</w:t>
            </w:r>
          </w:p>
          <w:p w14:paraId="0F60D072"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Рост и развитие растений. Онтогенез цветкового растения: строение семени, стадии развития.</w:t>
            </w:r>
          </w:p>
          <w:p w14:paraId="10296D46"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Демонстрации:</w:t>
            </w:r>
          </w:p>
          <w:p w14:paraId="2051D153"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 xml:space="preserve">Таблицы и схемы: «Формы размножения организмов», «Двойное оплодотворение у цветковых растений», «Вегетативное размножение растений», «Деление клетки бактерий», «Строение половых клеток», «Строение хромосомы», «Клеточный цикл», «Репликация ДНК», «Митоз», «Мейоз», «Прямое и непрямое развитие», «Гаметогенез у млекопитающих и человека», «Основные стадии онтогенеза». </w:t>
            </w:r>
          </w:p>
          <w:p w14:paraId="7DD82E25"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Оборудование: микроскоп, микропрепараты «Сперматозоиды млекопитающего», «Яйцеклетка млекопитающего», «Кариокинез в клетках корешка лука», магнитная модель-аппликация «Деление клетки», модель ДНК, модель метафазной хромосомы.</w:t>
            </w:r>
          </w:p>
          <w:p w14:paraId="696F4F34"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Лабораторные и практические работы:</w:t>
            </w:r>
          </w:p>
          <w:p w14:paraId="6E3E7134"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lastRenderedPageBreak/>
              <w:t>Лабораторная работа № 3. «Наблюдение митоза в клетках кончика корешка лука на готовых микропрепаратах».</w:t>
            </w:r>
          </w:p>
          <w:p w14:paraId="6C89C6A2"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4. «Изучение строения половых клеток на готовых микропрепаратах».</w:t>
            </w:r>
          </w:p>
        </w:tc>
        <w:tc>
          <w:tcPr>
            <w:tcW w:w="2835" w:type="dxa"/>
          </w:tcPr>
          <w:p w14:paraId="7C9620AC" w14:textId="77777777" w:rsidR="00607F1A" w:rsidRPr="00607F1A" w:rsidRDefault="00607F1A" w:rsidP="00817E4B">
            <w:pPr>
              <w:spacing w:line="273" w:lineRule="exact"/>
              <w:ind w:left="142"/>
              <w:jc w:val="center"/>
              <w:rPr>
                <w:rFonts w:ascii="Times New Roman" w:hAnsi="Times New Roman"/>
                <w:lang w:val="ru-RU" w:eastAsia="en-US"/>
              </w:rPr>
            </w:pPr>
          </w:p>
        </w:tc>
      </w:tr>
      <w:tr w:rsidR="00607F1A" w:rsidRPr="00817E4B" w14:paraId="68A39663" w14:textId="77777777" w:rsidTr="00F20A2F">
        <w:trPr>
          <w:trHeight w:val="167"/>
        </w:trPr>
        <w:tc>
          <w:tcPr>
            <w:tcW w:w="846" w:type="dxa"/>
          </w:tcPr>
          <w:p w14:paraId="3D93E88D" w14:textId="77777777" w:rsidR="00607F1A" w:rsidRPr="00607F1A" w:rsidRDefault="00607F1A" w:rsidP="00817E4B">
            <w:pPr>
              <w:spacing w:line="273" w:lineRule="exact"/>
              <w:ind w:left="142"/>
              <w:rPr>
                <w:rFonts w:ascii="Times New Roman" w:hAnsi="Times New Roman"/>
                <w:lang w:val="ru-RU" w:eastAsia="en-US"/>
              </w:rPr>
            </w:pPr>
            <w:r>
              <w:rPr>
                <w:rFonts w:ascii="Times New Roman" w:hAnsi="Times New Roman"/>
                <w:lang w:val="ru-RU" w:eastAsia="en-US"/>
              </w:rPr>
              <w:lastRenderedPageBreak/>
              <w:t>6.</w:t>
            </w:r>
          </w:p>
        </w:tc>
        <w:tc>
          <w:tcPr>
            <w:tcW w:w="5970" w:type="dxa"/>
          </w:tcPr>
          <w:p w14:paraId="6E4D477B"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119.6.6. Тема 6. Наследственность и изменчивость организмов.</w:t>
            </w:r>
          </w:p>
          <w:p w14:paraId="25BC26DB"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Предмет и задачи генетики. История развития генетики. Роль цитологии  и эмбриологии в становлении генетики. Вклад российских и зарубежных учёных  в развитие генетики. Методы генетики (гибридологический, цитогенетический, молекулярно-генетический). Основные генетические понятия. Генетическая символика, используемая в схемах скрещиваний.</w:t>
            </w:r>
          </w:p>
          <w:p w14:paraId="3E2B6C10"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Закономерности наследования признаков, установленные Г. Менделем. Моногибридное скрещивание. Закон едино­образия гибридов первого поколения. Правило доминирования. Закон расщепления признаков. Гипотеза чистоты гамет. Полное и неполное доминирование.</w:t>
            </w:r>
          </w:p>
          <w:p w14:paraId="22DD66C0"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Дигибридное скрещивание. Закон независимого наследования признаков. Цитогенетические основы дигибридного скрещивания. Анализирующее скрещивание. Использование анализирующего скрещивания для определения генотипа особи.</w:t>
            </w:r>
          </w:p>
          <w:p w14:paraId="22BB8B6D"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Сцепленное наследование признаков. Работа Т. Моргана по сцепленному наследованию генов. Нарушение сцепления генов в результате кроссинговера.</w:t>
            </w:r>
          </w:p>
          <w:p w14:paraId="0FE08681"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Хромосомная теория наследственности. Генетические карты.</w:t>
            </w:r>
          </w:p>
          <w:p w14:paraId="3394B54B"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Генетика пола. Хромосомное определение пола. Аутосомы и половые хромосомы. Гомогаметные и гетерогаметные организмы. Наследование признаков, сцепленных с полом.</w:t>
            </w:r>
          </w:p>
          <w:p w14:paraId="6AFBBB16"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Изменчивость. Виды изменчивости: ненаследственная и наследственная. Роль среды в ненаследственной изменчивости. Характеристика модификационной изменчивости. Вариационный ряд и вариационная кривая. Норма реакции признака. Количественные и качественные признаки и их норма реакции. Свойства модификационной изменчивости.</w:t>
            </w:r>
          </w:p>
          <w:p w14:paraId="564527B6"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Наследственная, или генотипическая, изменчивость. Комбинативная изменчивость. Мейоз и половой процесс – основа комбинативной изменчивости. Мутационная изменчивость. Классификация мутаций: генные, хромосомные, геномные. Частота и причины мутаций. Мутагенные факторы. Закон гомологических рядов в наследственной изменчивости Н.И. Вавилова.</w:t>
            </w:r>
          </w:p>
          <w:p w14:paraId="36116089"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Внеядерная наследственность и изменчивость.</w:t>
            </w:r>
          </w:p>
          <w:p w14:paraId="53B1456E"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 xml:space="preserve">Генетика человека. Кариотип человека. Основные методы генетики человека: генеалогический, близнецовый, цитогенетический, биохимический,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болезни, болезни с наследственной предрасположенностью, хромосомные болезни. Соматические и генеративные мутации. Стволовые клетки. Принципы здорового образа жизни, </w:t>
            </w:r>
            <w:r w:rsidRPr="00607F1A">
              <w:rPr>
                <w:rFonts w:ascii="Times New Roman" w:hAnsi="Times New Roman"/>
                <w:lang w:val="ru-RU" w:eastAsia="en-US"/>
              </w:rPr>
              <w:lastRenderedPageBreak/>
              <w:t>диагностики, профилактики и лечения генетических болезней. Медико-генетическое консультирование. Значение медицинской генетики в предотвращении и лечении генетических заболеваний человека.</w:t>
            </w:r>
          </w:p>
          <w:p w14:paraId="52C168BF"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Демонстрации:</w:t>
            </w:r>
          </w:p>
          <w:p w14:paraId="60DC54C8"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Портреты: Г. Мендель, Т. Морган, Г. де Фриз, С.С. Четвериков, Н.В. Тимофеев-Ресовский, Н.И. Вавилов.</w:t>
            </w:r>
          </w:p>
          <w:p w14:paraId="7FAD5DFC"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Таблицы и схемы: «Моногибридное скрещивание и его цитогенетическая основа», «Закон расщепления и его цитогенетическая основа», «Закон чистоты гамет», «Дигибридное скрещивание», «Цитологические основы дигибридного скрещивания», «Мейоз», «Взаимодействие аллельных генов», «Генетические карты растений, животных и человека», «Генетика пола», «Закономерности наследования, сцепленного с полом», «Кариотипы человека и животных», «Виды изменчивости», «Модификационная изменчивость», «Наследование резус-фактора», «Генетика групп крови», «Мутационная изменчивость».</w:t>
            </w:r>
          </w:p>
          <w:p w14:paraId="38FB8AE0"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Оборудование: модели-аппликации «Моногибридное скрещивание», «Неполное доминирование», «Дигибридное скрещивание», «Перекрёст хромосом», микроскоп и микропрепарат «Дрозофила» (норма, мутации формы крыльев  и окраски тела), гербарий «Горох посевной».</w:t>
            </w:r>
          </w:p>
          <w:p w14:paraId="250B96CF"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Лабораторные и практические работы:</w:t>
            </w:r>
          </w:p>
          <w:p w14:paraId="48A53819"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5. «Изучение результатов моногибридного  и дигибридного скрещивания у дрозофилы на готовых микропрепаратах».</w:t>
            </w:r>
          </w:p>
          <w:p w14:paraId="0565FA11"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6. «Изучение модификационной изменчивости, построение вариационного ряда и вариационной кривой».</w:t>
            </w:r>
          </w:p>
          <w:p w14:paraId="34370FA1"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7. «Анализ мутаций у дрозофилы на готовых микропрепаратах».</w:t>
            </w:r>
          </w:p>
          <w:p w14:paraId="3F5F68D5"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Практическая работа № 2. «Составление и анализ родословных человека».</w:t>
            </w:r>
          </w:p>
        </w:tc>
        <w:tc>
          <w:tcPr>
            <w:tcW w:w="2835" w:type="dxa"/>
          </w:tcPr>
          <w:p w14:paraId="4A4588F2" w14:textId="77777777" w:rsidR="00607F1A" w:rsidRPr="00607F1A" w:rsidRDefault="00607F1A" w:rsidP="00817E4B">
            <w:pPr>
              <w:spacing w:line="273" w:lineRule="exact"/>
              <w:ind w:left="142"/>
              <w:jc w:val="center"/>
              <w:rPr>
                <w:rFonts w:ascii="Times New Roman" w:hAnsi="Times New Roman"/>
                <w:lang w:val="ru-RU" w:eastAsia="en-US"/>
              </w:rPr>
            </w:pPr>
          </w:p>
        </w:tc>
      </w:tr>
      <w:tr w:rsidR="00607F1A" w:rsidRPr="00817E4B" w14:paraId="7EC23DB1" w14:textId="77777777" w:rsidTr="00F20A2F">
        <w:trPr>
          <w:trHeight w:val="167"/>
        </w:trPr>
        <w:tc>
          <w:tcPr>
            <w:tcW w:w="846" w:type="dxa"/>
          </w:tcPr>
          <w:p w14:paraId="66CD3213" w14:textId="77777777" w:rsidR="00607F1A" w:rsidRPr="00607F1A" w:rsidRDefault="00607F1A" w:rsidP="00817E4B">
            <w:pPr>
              <w:spacing w:line="273" w:lineRule="exact"/>
              <w:ind w:left="142"/>
              <w:rPr>
                <w:rFonts w:ascii="Times New Roman" w:hAnsi="Times New Roman"/>
                <w:lang w:val="ru-RU" w:eastAsia="en-US"/>
              </w:rPr>
            </w:pPr>
            <w:r>
              <w:rPr>
                <w:rFonts w:ascii="Times New Roman" w:hAnsi="Times New Roman"/>
                <w:lang w:val="ru-RU" w:eastAsia="en-US"/>
              </w:rPr>
              <w:lastRenderedPageBreak/>
              <w:t>7.</w:t>
            </w:r>
          </w:p>
        </w:tc>
        <w:tc>
          <w:tcPr>
            <w:tcW w:w="5970" w:type="dxa"/>
          </w:tcPr>
          <w:p w14:paraId="6906E222"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119.6.7. Тема 7. Селекция организмов. Основы биотехнологии.</w:t>
            </w:r>
          </w:p>
          <w:p w14:paraId="481E2D62"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Селекция как наука и процесс. Зарождение селекции и доместикация. Учение Н.И. Вавилова о центрах происхождения и многообразия культурных растений. Центры происхождения домашних животных. Сорт, порода, штамм.</w:t>
            </w:r>
          </w:p>
          <w:p w14:paraId="48BFEC2E"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Современные методы селекции. Массовый и индивидуальный отборы  в селекции растений и животных. Оценка экстерьера. Близкородственное скрещивание – инбридинг. Чистая линия. Скрещивание чистых линий. Гетерозис, или гибридная сила. Неродственное скрещивание – аутбридинг. Отдалённая гибридизация и её успехи. Искусственный мутагенез и получение полиплоидов. Достижения селекции растений, животных и микроорганизмов.</w:t>
            </w:r>
          </w:p>
          <w:p w14:paraId="05D489EA"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 xml:space="preserve">Биотехнология как отрасль производства. Генная инженерия. Этапы создания рекомбинантной ДНК и трансгенных организмов. Клеточная инженерия. Клеточные культуры. Микроклональное размножение растений. Клонирование высокопродуктивных сельскохозяйственных организмов. Экологические  и этические проблемы. ГМО – генетически </w:t>
            </w:r>
            <w:r w:rsidRPr="00607F1A">
              <w:rPr>
                <w:rFonts w:ascii="Times New Roman" w:hAnsi="Times New Roman"/>
                <w:lang w:val="ru-RU" w:eastAsia="en-US"/>
              </w:rPr>
              <w:lastRenderedPageBreak/>
              <w:t>модифицированные организмы.</w:t>
            </w:r>
          </w:p>
          <w:p w14:paraId="45BB8A62"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Демонстрации:</w:t>
            </w:r>
          </w:p>
          <w:p w14:paraId="46B8AA2B"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Портреты: Н.И. Вавилов, И.В. Мичурин, Г.Д. Карпеченко, М.Ф. Иванов.</w:t>
            </w:r>
          </w:p>
          <w:p w14:paraId="356501EC"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Таблицы и схемы: карта «Центры происхождения и многообразия культурных растений», «Породы домашних животных», «Сорта культурных растений», «Отдалённая гибридизация», «Работы академика М.Ф. Иванова», «Полиплоидия», «Объекты биотехнологии», «Клеточные культуры и клонирование», «Конструирование и перенос генов, хромосом».</w:t>
            </w:r>
          </w:p>
          <w:p w14:paraId="7F078D74"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Оборудование: муляжи плодов и корнеплодов диких форм и культурных сортов растений, гербарий «Сельскохозяйственные растения».</w:t>
            </w:r>
          </w:p>
          <w:p w14:paraId="5FCA895C" w14:textId="77777777" w:rsidR="00607F1A" w:rsidRPr="00791CB7" w:rsidRDefault="00607F1A" w:rsidP="004E0C1F">
            <w:pPr>
              <w:spacing w:before="2" w:line="257" w:lineRule="exact"/>
              <w:ind w:left="142" w:right="158" w:firstLine="708"/>
              <w:jc w:val="both"/>
              <w:rPr>
                <w:rFonts w:ascii="Times New Roman" w:hAnsi="Times New Roman"/>
                <w:lang w:val="ru-RU" w:eastAsia="en-US"/>
              </w:rPr>
            </w:pPr>
            <w:r w:rsidRPr="00791CB7">
              <w:rPr>
                <w:rFonts w:ascii="Times New Roman" w:hAnsi="Times New Roman"/>
                <w:lang w:val="ru-RU" w:eastAsia="en-US"/>
              </w:rPr>
              <w:t>Лабораторные и практические работы:</w:t>
            </w:r>
          </w:p>
          <w:p w14:paraId="78046FC0"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Экскурсия «Основные методы и достижения селекции растений и животных (на селекционную станцию, племенную ферму, сортоиспытательный участок,  в тепличное хозяйство, лабораторию агроуниверситета или научного центра)».</w:t>
            </w:r>
          </w:p>
        </w:tc>
        <w:tc>
          <w:tcPr>
            <w:tcW w:w="2835" w:type="dxa"/>
          </w:tcPr>
          <w:p w14:paraId="5D401714" w14:textId="77777777" w:rsidR="00607F1A" w:rsidRPr="00607F1A" w:rsidRDefault="00607F1A" w:rsidP="00817E4B">
            <w:pPr>
              <w:spacing w:line="273" w:lineRule="exact"/>
              <w:ind w:left="142"/>
              <w:jc w:val="center"/>
              <w:rPr>
                <w:rFonts w:ascii="Times New Roman" w:hAnsi="Times New Roman"/>
                <w:lang w:val="ru-RU" w:eastAsia="en-US"/>
              </w:rPr>
            </w:pPr>
          </w:p>
        </w:tc>
      </w:tr>
      <w:tr w:rsidR="00817E4B" w:rsidRPr="00817E4B" w14:paraId="651C31E5" w14:textId="77777777" w:rsidTr="00F20A2F">
        <w:trPr>
          <w:trHeight w:val="273"/>
        </w:trPr>
        <w:tc>
          <w:tcPr>
            <w:tcW w:w="6816" w:type="dxa"/>
            <w:gridSpan w:val="2"/>
          </w:tcPr>
          <w:p w14:paraId="7CC5B0EC" w14:textId="77777777" w:rsidR="00817E4B" w:rsidRPr="00817E4B" w:rsidRDefault="00817E4B" w:rsidP="00817E4B">
            <w:pPr>
              <w:spacing w:line="253" w:lineRule="exact"/>
              <w:ind w:left="142"/>
              <w:rPr>
                <w:rFonts w:ascii="Times New Roman" w:hAnsi="Times New Roman"/>
                <w:lang w:eastAsia="en-US"/>
              </w:rPr>
            </w:pPr>
            <w:r w:rsidRPr="00817E4B">
              <w:rPr>
                <w:rFonts w:ascii="Times New Roman" w:hAnsi="Times New Roman"/>
                <w:lang w:eastAsia="en-US"/>
              </w:rPr>
              <w:lastRenderedPageBreak/>
              <w:t>Итого за</w:t>
            </w:r>
            <w:r w:rsidRPr="00817E4B">
              <w:rPr>
                <w:rFonts w:ascii="Times New Roman" w:hAnsi="Times New Roman"/>
                <w:spacing w:val="-5"/>
                <w:lang w:eastAsia="en-US"/>
              </w:rPr>
              <w:t xml:space="preserve"> </w:t>
            </w:r>
            <w:r w:rsidRPr="00817E4B">
              <w:rPr>
                <w:rFonts w:ascii="Times New Roman" w:hAnsi="Times New Roman"/>
                <w:spacing w:val="1"/>
                <w:lang w:eastAsia="en-US"/>
              </w:rPr>
              <w:t xml:space="preserve"> </w:t>
            </w:r>
            <w:r w:rsidR="00607F1A">
              <w:rPr>
                <w:rFonts w:ascii="Times New Roman" w:hAnsi="Times New Roman"/>
                <w:spacing w:val="1"/>
                <w:lang w:val="ru-RU" w:eastAsia="en-US"/>
              </w:rPr>
              <w:t xml:space="preserve">10 </w:t>
            </w:r>
            <w:r w:rsidRPr="00817E4B">
              <w:rPr>
                <w:rFonts w:ascii="Times New Roman" w:hAnsi="Times New Roman"/>
                <w:lang w:eastAsia="en-US"/>
              </w:rPr>
              <w:t>класс</w:t>
            </w:r>
          </w:p>
        </w:tc>
        <w:tc>
          <w:tcPr>
            <w:tcW w:w="2835" w:type="dxa"/>
          </w:tcPr>
          <w:p w14:paraId="4721573A" w14:textId="77777777" w:rsidR="00817E4B" w:rsidRPr="00817E4B" w:rsidRDefault="00817E4B" w:rsidP="00817E4B">
            <w:pPr>
              <w:spacing w:line="253" w:lineRule="exact"/>
              <w:ind w:left="142"/>
              <w:jc w:val="center"/>
              <w:rPr>
                <w:rFonts w:ascii="Times New Roman" w:hAnsi="Times New Roman"/>
                <w:lang w:eastAsia="en-US"/>
              </w:rPr>
            </w:pPr>
          </w:p>
        </w:tc>
      </w:tr>
    </w:tbl>
    <w:p w14:paraId="05B318A1" w14:textId="77777777" w:rsidR="000B7732" w:rsidRDefault="000B7732" w:rsidP="00A3113F">
      <w:pPr>
        <w:widowControl w:val="0"/>
        <w:spacing w:after="0" w:line="276" w:lineRule="auto"/>
        <w:jc w:val="both"/>
        <w:rPr>
          <w:rFonts w:ascii="Times New Roman" w:eastAsia="SchoolBookSanPin" w:hAnsi="Times New Roman"/>
          <w:i/>
          <w:sz w:val="28"/>
          <w:szCs w:val="28"/>
          <w:lang w:eastAsia="en-US"/>
        </w:rPr>
      </w:pPr>
    </w:p>
    <w:p w14:paraId="42C48452" w14:textId="77777777" w:rsidR="000B7732" w:rsidRDefault="000B7732" w:rsidP="00A3113F">
      <w:pPr>
        <w:widowControl w:val="0"/>
        <w:spacing w:after="0" w:line="276" w:lineRule="auto"/>
        <w:jc w:val="both"/>
        <w:rPr>
          <w:rFonts w:ascii="Times New Roman" w:eastAsia="SchoolBookSanPin" w:hAnsi="Times New Roman"/>
          <w:i/>
          <w:sz w:val="28"/>
          <w:szCs w:val="28"/>
          <w:lang w:eastAsia="en-US"/>
        </w:rPr>
      </w:pPr>
    </w:p>
    <w:p w14:paraId="08152199" w14:textId="77777777" w:rsidR="000B7732" w:rsidRDefault="000B7732" w:rsidP="00A3113F">
      <w:pPr>
        <w:widowControl w:val="0"/>
        <w:spacing w:after="0" w:line="276" w:lineRule="auto"/>
        <w:jc w:val="both"/>
        <w:rPr>
          <w:rFonts w:ascii="Times New Roman" w:eastAsia="SchoolBookSanPin" w:hAnsi="Times New Roman"/>
          <w:i/>
          <w:sz w:val="28"/>
          <w:szCs w:val="28"/>
          <w:lang w:eastAsia="en-US"/>
        </w:rPr>
      </w:pPr>
    </w:p>
    <w:p w14:paraId="2DB69BF6" w14:textId="77777777" w:rsidR="000B7732" w:rsidRDefault="000B7732" w:rsidP="00A3113F">
      <w:pPr>
        <w:widowControl w:val="0"/>
        <w:spacing w:after="0" w:line="276" w:lineRule="auto"/>
        <w:jc w:val="both"/>
        <w:rPr>
          <w:rFonts w:ascii="Times New Roman" w:eastAsia="SchoolBookSanPin" w:hAnsi="Times New Roman"/>
          <w:i/>
          <w:sz w:val="28"/>
          <w:szCs w:val="28"/>
          <w:lang w:eastAsia="en-US"/>
        </w:rPr>
      </w:pPr>
    </w:p>
    <w:p w14:paraId="5189FABE" w14:textId="77777777" w:rsidR="004E0C1F" w:rsidRPr="00A3113F" w:rsidRDefault="004E0C1F" w:rsidP="00A3113F">
      <w:pPr>
        <w:widowControl w:val="0"/>
        <w:spacing w:after="0" w:line="276" w:lineRule="auto"/>
        <w:jc w:val="both"/>
        <w:rPr>
          <w:rFonts w:ascii="Times New Roman" w:eastAsia="SchoolBookSanPin" w:hAnsi="Times New Roman"/>
          <w:i/>
          <w:sz w:val="28"/>
          <w:szCs w:val="28"/>
          <w:lang w:eastAsia="en-US"/>
        </w:rPr>
      </w:pPr>
      <w:r w:rsidRPr="00A3113F">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5812"/>
        <w:gridCol w:w="3118"/>
      </w:tblGrid>
      <w:tr w:rsidR="004E0C1F" w:rsidRPr="004E0C1F" w14:paraId="1E9AA363" w14:textId="77777777" w:rsidTr="004E0C1F">
        <w:trPr>
          <w:trHeight w:val="575"/>
        </w:trPr>
        <w:tc>
          <w:tcPr>
            <w:tcW w:w="709" w:type="dxa"/>
          </w:tcPr>
          <w:p w14:paraId="356524B7" w14:textId="77777777" w:rsidR="004E0C1F" w:rsidRPr="004E0C1F" w:rsidRDefault="004E0C1F" w:rsidP="004E0C1F">
            <w:pPr>
              <w:ind w:left="142" w:right="354" w:firstLine="96"/>
              <w:jc w:val="center"/>
              <w:rPr>
                <w:rFonts w:ascii="Times New Roman" w:hAnsi="Times New Roman"/>
                <w:lang w:eastAsia="en-US"/>
              </w:rPr>
            </w:pPr>
            <w:r w:rsidRPr="004E0C1F">
              <w:rPr>
                <w:rFonts w:ascii="Times New Roman" w:hAnsi="Times New Roman"/>
                <w:lang w:eastAsia="en-US"/>
              </w:rPr>
              <w:t>№</w:t>
            </w:r>
            <w:r w:rsidRPr="004E0C1F">
              <w:rPr>
                <w:rFonts w:ascii="Times New Roman" w:hAnsi="Times New Roman"/>
                <w:spacing w:val="-57"/>
                <w:lang w:eastAsia="en-US"/>
              </w:rPr>
              <w:t xml:space="preserve"> </w:t>
            </w:r>
            <w:r w:rsidRPr="004E0C1F">
              <w:rPr>
                <w:rFonts w:ascii="Times New Roman" w:hAnsi="Times New Roman"/>
                <w:lang w:eastAsia="en-US"/>
              </w:rPr>
              <w:t>п/п</w:t>
            </w:r>
          </w:p>
        </w:tc>
        <w:tc>
          <w:tcPr>
            <w:tcW w:w="5812" w:type="dxa"/>
          </w:tcPr>
          <w:p w14:paraId="043E4438" w14:textId="77777777" w:rsidR="004E0C1F" w:rsidRPr="004E0C1F" w:rsidRDefault="004E0C1F" w:rsidP="004E0C1F">
            <w:pPr>
              <w:ind w:left="142"/>
              <w:jc w:val="center"/>
              <w:rPr>
                <w:rFonts w:ascii="Times New Roman" w:hAnsi="Times New Roman"/>
                <w:lang w:val="ru-RU" w:eastAsia="en-US"/>
              </w:rPr>
            </w:pPr>
            <w:r w:rsidRPr="004E0C1F">
              <w:rPr>
                <w:rFonts w:ascii="Times New Roman" w:hAnsi="Times New Roman"/>
                <w:lang w:val="ru-RU" w:eastAsia="en-US"/>
              </w:rPr>
              <w:t>Наименование</w:t>
            </w:r>
            <w:r w:rsidRPr="004E0C1F">
              <w:rPr>
                <w:rFonts w:ascii="Times New Roman" w:hAnsi="Times New Roman"/>
                <w:spacing w:val="-2"/>
                <w:lang w:val="ru-RU" w:eastAsia="en-US"/>
              </w:rPr>
              <w:t xml:space="preserve"> </w:t>
            </w:r>
            <w:r w:rsidRPr="004E0C1F">
              <w:rPr>
                <w:rFonts w:ascii="Times New Roman" w:hAnsi="Times New Roman"/>
                <w:lang w:val="ru-RU" w:eastAsia="en-US"/>
              </w:rPr>
              <w:t xml:space="preserve">темы </w:t>
            </w:r>
          </w:p>
          <w:p w14:paraId="63CBD39C" w14:textId="77777777" w:rsidR="004E0C1F" w:rsidRPr="004E0C1F" w:rsidRDefault="004E0C1F" w:rsidP="004E0C1F">
            <w:pPr>
              <w:ind w:left="142"/>
              <w:jc w:val="center"/>
              <w:rPr>
                <w:rFonts w:ascii="Times New Roman" w:hAnsi="Times New Roman"/>
                <w:lang w:val="ru-RU" w:eastAsia="en-US"/>
              </w:rPr>
            </w:pPr>
            <w:r w:rsidRPr="004E0C1F">
              <w:rPr>
                <w:rFonts w:ascii="Times New Roman" w:hAnsi="Times New Roman"/>
                <w:lang w:val="ru-RU" w:eastAsia="en-US"/>
              </w:rPr>
              <w:t>(с учётом рабочей программы воспитания)</w:t>
            </w:r>
          </w:p>
        </w:tc>
        <w:tc>
          <w:tcPr>
            <w:tcW w:w="3118" w:type="dxa"/>
          </w:tcPr>
          <w:p w14:paraId="1D81FB83" w14:textId="77777777" w:rsidR="004E0C1F" w:rsidRPr="004E0C1F" w:rsidRDefault="004E0C1F" w:rsidP="004E0C1F">
            <w:pPr>
              <w:ind w:left="142" w:right="27" w:hanging="72"/>
              <w:jc w:val="center"/>
              <w:rPr>
                <w:rFonts w:ascii="Times New Roman" w:hAnsi="Times New Roman"/>
                <w:lang w:val="ru-RU" w:eastAsia="en-US"/>
              </w:rPr>
            </w:pPr>
            <w:r w:rsidRPr="004E0C1F">
              <w:rPr>
                <w:rFonts w:ascii="Times New Roman" w:hAnsi="Times New Roman"/>
                <w:spacing w:val="-1"/>
                <w:lang w:val="ru-RU" w:eastAsia="en-US"/>
              </w:rPr>
              <w:t>Количество часов, отводимых на освоение каждой темы</w:t>
            </w:r>
          </w:p>
        </w:tc>
      </w:tr>
      <w:tr w:rsidR="004E0C1F" w:rsidRPr="004E0C1F" w14:paraId="5D4EB184" w14:textId="77777777" w:rsidTr="004E0C1F">
        <w:trPr>
          <w:trHeight w:val="297"/>
        </w:trPr>
        <w:tc>
          <w:tcPr>
            <w:tcW w:w="9639" w:type="dxa"/>
            <w:gridSpan w:val="3"/>
          </w:tcPr>
          <w:p w14:paraId="2D7ADBCA" w14:textId="77777777" w:rsidR="004E0C1F" w:rsidRPr="004E0C1F" w:rsidRDefault="004E0C1F" w:rsidP="004E0C1F">
            <w:pPr>
              <w:ind w:left="142"/>
              <w:jc w:val="center"/>
              <w:rPr>
                <w:rFonts w:ascii="Times New Roman" w:hAnsi="Times New Roman"/>
                <w:b/>
                <w:lang w:eastAsia="en-US"/>
              </w:rPr>
            </w:pPr>
            <w:r w:rsidRPr="004E0C1F">
              <w:rPr>
                <w:rFonts w:ascii="Times New Roman" w:hAnsi="Times New Roman"/>
                <w:b/>
                <w:lang w:eastAsia="en-US"/>
              </w:rPr>
              <w:t>1</w:t>
            </w:r>
            <w:r>
              <w:rPr>
                <w:rFonts w:ascii="Times New Roman" w:hAnsi="Times New Roman"/>
                <w:b/>
                <w:lang w:val="ru-RU" w:eastAsia="en-US"/>
              </w:rPr>
              <w:t>1</w:t>
            </w:r>
            <w:r w:rsidRPr="004E0C1F">
              <w:rPr>
                <w:rFonts w:ascii="Times New Roman" w:hAnsi="Times New Roman"/>
                <w:b/>
                <w:lang w:eastAsia="en-US"/>
              </w:rPr>
              <w:t xml:space="preserve"> класс</w:t>
            </w:r>
          </w:p>
        </w:tc>
      </w:tr>
      <w:tr w:rsidR="004E0C1F" w:rsidRPr="004E0C1F" w14:paraId="36E12789" w14:textId="77777777" w:rsidTr="004E0C1F">
        <w:trPr>
          <w:trHeight w:val="2980"/>
        </w:trPr>
        <w:tc>
          <w:tcPr>
            <w:tcW w:w="709" w:type="dxa"/>
          </w:tcPr>
          <w:p w14:paraId="2EFD0CB1" w14:textId="77777777" w:rsidR="004E0C1F" w:rsidRPr="004E0C1F" w:rsidRDefault="004E0C1F" w:rsidP="004E0C1F">
            <w:pPr>
              <w:ind w:left="142"/>
              <w:rPr>
                <w:rFonts w:ascii="Times New Roman" w:hAnsi="Times New Roman"/>
                <w:lang w:eastAsia="en-US"/>
              </w:rPr>
            </w:pPr>
            <w:r w:rsidRPr="004E0C1F">
              <w:rPr>
                <w:rFonts w:ascii="Times New Roman" w:hAnsi="Times New Roman"/>
                <w:lang w:eastAsia="en-US"/>
              </w:rPr>
              <w:t>1.</w:t>
            </w:r>
          </w:p>
        </w:tc>
        <w:tc>
          <w:tcPr>
            <w:tcW w:w="5812" w:type="dxa"/>
          </w:tcPr>
          <w:p w14:paraId="3CDC9FD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119.7.1. Тема 1. Эволюционная биология.</w:t>
            </w:r>
          </w:p>
          <w:p w14:paraId="76EBF3A2"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Предпосылки возникновения эволюционной теории. Эволюционная теория  и её место в биологии. Влияние эволюционной теории на развитие биологии  и других наук.</w:t>
            </w:r>
          </w:p>
          <w:p w14:paraId="54EE7E78"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Свидетельства эволюции. Палеонтологические: последовательность появления видов в палеонтологической летописи, переходные формы. Биогеографические: сходство и различие фаун и флор материков и островов.</w:t>
            </w:r>
          </w:p>
          <w:p w14:paraId="5C769BBB"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Эмбриологические: сходства и различия эмбрионов разных видов позвоночных. Сравнительно-анатомические: гомологичные, аналогичные, рудиментарные органы, атавизмы. Молекулярно-биохимические: сходство механизмов наследственности и основных метаболических путей у всех организмов.</w:t>
            </w:r>
          </w:p>
          <w:p w14:paraId="4D41427A"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Эволюционная теория Ч. Дарвина. Предпосылки возникновения дарвинизма. Движущие силы эволюции видов по Дарвину (избыточное размножение  при ограниченности ресурсов, неопределённая изменчивость, борьба  за существование, естественный отбор).</w:t>
            </w:r>
          </w:p>
          <w:p w14:paraId="5BA03196"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Синтетическая теория эволюции (СТЭ) и её основные положения.</w:t>
            </w:r>
          </w:p>
          <w:p w14:paraId="2B9B3D95"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 xml:space="preserve">Микроэволюция. Популяция как единица вида и </w:t>
            </w:r>
            <w:r w:rsidRPr="004E0C1F">
              <w:rPr>
                <w:rFonts w:ascii="Times New Roman" w:eastAsia="OfficinaSansBoldITC" w:hAnsi="Times New Roman"/>
                <w:szCs w:val="28"/>
                <w:lang w:val="ru-RU" w:eastAsia="en-US"/>
              </w:rPr>
              <w:lastRenderedPageBreak/>
              <w:t>эволюции.</w:t>
            </w:r>
          </w:p>
          <w:p w14:paraId="7D963ACB"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Движущие силы (факторы) эволюции видов в природе. Мутационный процесс и комбинативная изменчивость. Популяционные волны и дрейф генов. Изоляция  и миграция.</w:t>
            </w:r>
          </w:p>
          <w:p w14:paraId="075A6A65"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Естественный отбор – направляющий фактор эволюции. Формы естественного отбора.</w:t>
            </w:r>
          </w:p>
          <w:p w14:paraId="32B066DB"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Приспособленность организмов как результат эволюции. Примеры приспособлений у организмов. Ароморфозы и идио­адаптации.</w:t>
            </w:r>
          </w:p>
          <w:p w14:paraId="3466A1F2"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Вид и видообразование. Критерии вида. Основные формы видообразования: географическое, экологическое.</w:t>
            </w:r>
          </w:p>
          <w:p w14:paraId="605F9834"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Макроэволюция. Формы эволюции: филетическая, дивергентная, конвергентная, параллельная. Необратимость эволюции.</w:t>
            </w:r>
          </w:p>
          <w:p w14:paraId="4E5EF42F"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Происхождение от неспециализированных предков. Прогрессирующая специализация. Адаптивная радиация.</w:t>
            </w:r>
          </w:p>
          <w:p w14:paraId="2BCA7B2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Демонстрации:</w:t>
            </w:r>
          </w:p>
          <w:p w14:paraId="11E2627B"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Портреты: К. Линней, Ж.Б. Ламарк, Ч. Дарвин, В.О. Ковалевский, К.М. Бэр, Э. Геккель, Ф. Мюллер, А.Н. Северцов.</w:t>
            </w:r>
          </w:p>
          <w:p w14:paraId="34E8B2B8"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Таблицы и схемы: «Развитие органического мира на Земле», «Зародыши позвоночных животных», «Археоптерикс», «Формы борьбы за существование», «Естественный отбор», «Многообразие сортов растений», «Многообразие пород животных», «Популяции», «Мутационная изменчивость», «Ароморфозы», «Идиоадаптации», «Общая дегенерация», «Движущие силы эволюции», «Карта-схема маршрута путешествия Ч. Дарвина», «Борьба за существование», «Приспособленность организмов», «Географическое видообразование», «Экологическое видообразование».</w:t>
            </w:r>
          </w:p>
          <w:p w14:paraId="5E1D12DC"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Оборудование: коллекция насекомых с различными типами окраски, набор плодов и семян, коллекция «Примеры защитных приспособлений у животных», модель «Основные направления эволюции», объёмная модель «Строение головного мозга позвоночных».</w:t>
            </w:r>
          </w:p>
          <w:p w14:paraId="1C696FD8"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Биогеографическая карта мира, коллекция «Формы сохранности ископаемых животных и растений», модель аппликация «Перекрёст хромосом», влажные препараты «Развитие насекомого», «Развитие лягушки», микропрепарат «Дрозофила» (норма, мутации формы крыльев и окраски тела).</w:t>
            </w:r>
          </w:p>
          <w:p w14:paraId="13F476DB"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Лабораторные и практические работы:</w:t>
            </w:r>
          </w:p>
          <w:p w14:paraId="24806AAE"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Лабораторная работа № 1. «Сравнение видов по морфологическому критерию».</w:t>
            </w:r>
          </w:p>
          <w:p w14:paraId="6D8954BF" w14:textId="77777777" w:rsidR="004E0C1F" w:rsidRPr="004E0C1F" w:rsidRDefault="004E0C1F" w:rsidP="004E0C1F">
            <w:pPr>
              <w:ind w:firstLine="223"/>
              <w:jc w:val="both"/>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Лабораторная работа № 2. «Описание приспособленности организма  и её относительного характера».</w:t>
            </w:r>
          </w:p>
        </w:tc>
        <w:tc>
          <w:tcPr>
            <w:tcW w:w="3118" w:type="dxa"/>
          </w:tcPr>
          <w:p w14:paraId="488524CA" w14:textId="77777777" w:rsidR="004E0C1F" w:rsidRPr="004E0C1F" w:rsidRDefault="004E0C1F" w:rsidP="004E0C1F">
            <w:pPr>
              <w:jc w:val="center"/>
              <w:rPr>
                <w:rFonts w:ascii="Times New Roman" w:hAnsi="Times New Roman"/>
                <w:i/>
                <w:lang w:val="ru-RU" w:eastAsia="en-US"/>
              </w:rPr>
            </w:pPr>
            <w:r w:rsidRPr="004E0C1F">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4E0C1F" w:rsidRPr="004E0C1F" w14:paraId="5350C701" w14:textId="77777777" w:rsidTr="003D7863">
        <w:trPr>
          <w:trHeight w:val="2251"/>
        </w:trPr>
        <w:tc>
          <w:tcPr>
            <w:tcW w:w="709" w:type="dxa"/>
          </w:tcPr>
          <w:p w14:paraId="76B6778D" w14:textId="77777777" w:rsidR="004E0C1F" w:rsidRPr="004E0C1F" w:rsidRDefault="004E0C1F" w:rsidP="004E0C1F">
            <w:pPr>
              <w:ind w:left="142"/>
              <w:rPr>
                <w:rFonts w:ascii="Times New Roman" w:hAnsi="Times New Roman"/>
                <w:lang w:val="ru-RU" w:eastAsia="en-US"/>
              </w:rPr>
            </w:pPr>
            <w:r>
              <w:rPr>
                <w:rFonts w:ascii="Times New Roman" w:hAnsi="Times New Roman"/>
                <w:lang w:val="ru-RU" w:eastAsia="en-US"/>
              </w:rPr>
              <w:lastRenderedPageBreak/>
              <w:t>2.</w:t>
            </w:r>
          </w:p>
        </w:tc>
        <w:tc>
          <w:tcPr>
            <w:tcW w:w="5812" w:type="dxa"/>
          </w:tcPr>
          <w:p w14:paraId="511552AF"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119.7.2. Тема 2. Возникновение и развитие жизни на Земле.</w:t>
            </w:r>
          </w:p>
          <w:p w14:paraId="3A11E428"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Донаучные представления о зарождении жизни. Научные гипотезы возникновения жизни на Земле: абиогенез и панспермия. Химическая эволюция. Абиогенный синтез органических веществ из неорганических. Экспериментальное подтверждение химической эволюции. Начальные этапы биологической эволюции. Гипотеза РНК-мира. Формирование мебранных структур и возникновение протоклетки. Первые клетки и их эволюция. Формирование основных групп живых организмов.</w:t>
            </w:r>
          </w:p>
          <w:p w14:paraId="5B6AB18A"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lastRenderedPageBreak/>
              <w:t>Развитие жизни на Земле по эрам и периодам. Катархей. Архейская  и протерозойская эры. Палеозойская эра и её периоды: кембрийский, ордовикский, силурийский, девонский, каменноугольный, пермский.</w:t>
            </w:r>
          </w:p>
          <w:p w14:paraId="2729E143"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Мезозойская эра и её периоды: триасовый, юрский, меловой.</w:t>
            </w:r>
          </w:p>
          <w:p w14:paraId="0CB390EC"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Кайнозойская эра и её периоды: палеогеновый, неогеновый, антропогеновый.</w:t>
            </w:r>
          </w:p>
          <w:p w14:paraId="5FCB6F72"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Характеристика климата и геологических процессов. Основные этапы эволюции растительного и животного мира. Ароморфозы у растений и животных. Появление, расцвет и вымирание групп живых организмов.</w:t>
            </w:r>
          </w:p>
          <w:p w14:paraId="1A7F4DB8"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Система органического мира как отражение эволюции. Основные систематические группы организмов.</w:t>
            </w:r>
          </w:p>
          <w:p w14:paraId="20D55580"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Эволюция человека. Антропология как наука. Развитие представлений  о происхождении человека. Методы изучения антропогенеза. Сходства и различия человека и животных. Систематическое положение человека.</w:t>
            </w:r>
          </w:p>
          <w:p w14:paraId="333DD82E"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Движущие силы (факторы) антропогенеза. Наследственная изменчивость  и естественный отбор. Общественный образ жизни, изготовление орудий труда, мышление, речь.</w:t>
            </w:r>
          </w:p>
          <w:p w14:paraId="669B3DE4"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Основные стадии и ветви эволюции человека: австралопитеки, Человек умелый, Человек прямоходящий, Человек неандертальский, Человек разумный. Находки ископаемых остатков, время существования, область распространения, объём головного мозга, образ жизни, орудия.</w:t>
            </w:r>
          </w:p>
          <w:p w14:paraId="6CA24438"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Человеческие расы. Основные большие расы: европеоидная (евразийская), негро-австралоидная (экваториальная), монголоидная (азиатско-американская). Черты приспособленности представителей человеческих рас к условиям существования. Единство человеческих рас. Критика расизма.</w:t>
            </w:r>
          </w:p>
          <w:p w14:paraId="282003DE"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Демонстрации:</w:t>
            </w:r>
          </w:p>
          <w:p w14:paraId="6F41284C"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Портреты: Ф. Реди, Л. Пастер, А.И. Опарин, С. Миллер, Г. Юри, Ч. Дарвин.</w:t>
            </w:r>
          </w:p>
          <w:p w14:paraId="31B3E4D8"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Таблицы и схемы: «Возникновение Солнечной системы», «Развитие органического мира», «Растительная клетка», «Животная клетка», «Прокариотическая клетка», «Современная система органического мира», «Сравнение анатомических черт строения человека и человекообразных обезьян», «Основные места палеонтологических находок предков современного человека», «Древнейшие люди», «Древние люди», «Первые современные люди», «Человеческие расы».</w:t>
            </w:r>
          </w:p>
          <w:p w14:paraId="5D5F0869"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Оборудование: муляжи «Происхождение человека» (бюсты австралопитека, питекантропа, неандертальца, кроманьонца), слепки или изображения каменных орудий первобытного человека (камни-чопперы, рубила, скребла), геохронологическая таблица, коллекция «Формы сохранности ископаемых животных и растений».</w:t>
            </w:r>
          </w:p>
          <w:p w14:paraId="21D28B19"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Лабораторные и практические работы:</w:t>
            </w:r>
          </w:p>
          <w:p w14:paraId="252F0797"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Практическая работа № 1. «Изучение ископаемых остатков растений  и животных в коллекциях».</w:t>
            </w:r>
          </w:p>
          <w:p w14:paraId="1842E69A"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Экскурсия «Эволюция органического мира на Земле» (в естественно-научный или краеведческий музей).</w:t>
            </w:r>
          </w:p>
        </w:tc>
        <w:tc>
          <w:tcPr>
            <w:tcW w:w="3118" w:type="dxa"/>
          </w:tcPr>
          <w:p w14:paraId="59956501" w14:textId="77777777" w:rsidR="004E0C1F" w:rsidRPr="004E0C1F" w:rsidRDefault="004E0C1F" w:rsidP="004E0C1F">
            <w:pPr>
              <w:jc w:val="center"/>
              <w:rPr>
                <w:rFonts w:ascii="Times New Roman" w:hAnsi="Times New Roman"/>
                <w:i/>
                <w:lang w:val="ru-RU" w:eastAsia="en-US"/>
              </w:rPr>
            </w:pPr>
          </w:p>
        </w:tc>
      </w:tr>
      <w:tr w:rsidR="004E0C1F" w:rsidRPr="004E0C1F" w14:paraId="073570EC" w14:textId="77777777" w:rsidTr="000B7732">
        <w:trPr>
          <w:trHeight w:val="1408"/>
        </w:trPr>
        <w:tc>
          <w:tcPr>
            <w:tcW w:w="709" w:type="dxa"/>
          </w:tcPr>
          <w:p w14:paraId="5CEF63ED" w14:textId="77777777" w:rsidR="004E0C1F" w:rsidRPr="00950D59" w:rsidRDefault="00950D59" w:rsidP="004E0C1F">
            <w:pPr>
              <w:ind w:left="142"/>
              <w:rPr>
                <w:rFonts w:ascii="Times New Roman" w:hAnsi="Times New Roman"/>
                <w:lang w:val="ru-RU" w:eastAsia="en-US"/>
              </w:rPr>
            </w:pPr>
            <w:r>
              <w:rPr>
                <w:rFonts w:ascii="Times New Roman" w:hAnsi="Times New Roman"/>
                <w:lang w:val="ru-RU" w:eastAsia="en-US"/>
              </w:rPr>
              <w:lastRenderedPageBreak/>
              <w:t>3.</w:t>
            </w:r>
          </w:p>
        </w:tc>
        <w:tc>
          <w:tcPr>
            <w:tcW w:w="5812" w:type="dxa"/>
          </w:tcPr>
          <w:p w14:paraId="66D970E2"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119.7.3. Тема 3. Организмы и окружающая среда.</w:t>
            </w:r>
          </w:p>
          <w:p w14:paraId="3ECC7C9F"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Экология как наука. Задачи и разделы экологии. Методы экологических исследований. Экологическое мировоззрение современного человека.</w:t>
            </w:r>
          </w:p>
          <w:p w14:paraId="45D5B687"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Среды обитания организмов: водная, наземно-воздушная, почвенная, внутриорганизменная.</w:t>
            </w:r>
          </w:p>
          <w:p w14:paraId="32C83FEC"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Экологические факторы. Классификация экологических факторов: абиотические, биотические и антропогенные. Действие экологических факторов  на организмы.</w:t>
            </w:r>
          </w:p>
          <w:p w14:paraId="47490345"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Абиотические факторы: свет, температура, влажность. Фотопериодизм. Приспособления организмов к действию абиотических факторов. Биологические ритмы.</w:t>
            </w:r>
          </w:p>
          <w:p w14:paraId="570F534B"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(квартиранство, нахлебничество). Аменсализм, нейтрализм. Значение биотических взаимодействий для существования организмов в природных сообществах.</w:t>
            </w:r>
          </w:p>
          <w:p w14:paraId="01FB4D4D"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Экологические характеристики популяции. Основные показатели популяции: численность, плотность, рождаемость, смертность, прирост, миграция. Динамика численности популяции и её регуляция.</w:t>
            </w:r>
          </w:p>
          <w:p w14:paraId="20D1296A"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 xml:space="preserve">Демонстрации: </w:t>
            </w:r>
          </w:p>
          <w:p w14:paraId="132E81F5"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Портреты: А. Гумбольдт, К.Ф. Рулье, Э. Геккель.</w:t>
            </w:r>
          </w:p>
          <w:p w14:paraId="7A3C5231"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Таблицы и схемы: карта «Природные зоны Земли», «Среды обитания организмов», «Фотопериодизм», «Популяции», «Закономерности роста численности популяции инфузории-туфельки», «Пищевые цепи».</w:t>
            </w:r>
          </w:p>
          <w:p w14:paraId="772A18DC"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Лабораторные и практические работы:</w:t>
            </w:r>
          </w:p>
          <w:p w14:paraId="2508A1E4"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Лабораторная работа № 3. «Морфологические особенности растений  из разных мест обитания».</w:t>
            </w:r>
          </w:p>
          <w:p w14:paraId="573765F1"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Лабораторная работа № 4. «Влияние света на рост и развитие черенков колеуса».</w:t>
            </w:r>
          </w:p>
          <w:p w14:paraId="034EBEA6" w14:textId="77777777" w:rsidR="004E0C1F"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Практическая работа № 5. «Подсчёт плотности популяций разных видов растений».</w:t>
            </w:r>
          </w:p>
        </w:tc>
        <w:tc>
          <w:tcPr>
            <w:tcW w:w="3118" w:type="dxa"/>
          </w:tcPr>
          <w:p w14:paraId="7EF48F96" w14:textId="77777777" w:rsidR="004E0C1F" w:rsidRPr="00950D59" w:rsidRDefault="004E0C1F" w:rsidP="004E0C1F">
            <w:pPr>
              <w:jc w:val="center"/>
              <w:rPr>
                <w:rFonts w:ascii="Times New Roman" w:hAnsi="Times New Roman"/>
                <w:i/>
                <w:lang w:val="ru-RU" w:eastAsia="en-US"/>
              </w:rPr>
            </w:pPr>
          </w:p>
        </w:tc>
      </w:tr>
      <w:tr w:rsidR="00950D59" w:rsidRPr="004E0C1F" w14:paraId="111759E7" w14:textId="77777777" w:rsidTr="000B7732">
        <w:trPr>
          <w:trHeight w:val="1417"/>
        </w:trPr>
        <w:tc>
          <w:tcPr>
            <w:tcW w:w="709" w:type="dxa"/>
          </w:tcPr>
          <w:p w14:paraId="2839C8DB" w14:textId="77777777" w:rsidR="00950D59" w:rsidRPr="00950D59" w:rsidRDefault="00950D59" w:rsidP="004E0C1F">
            <w:pPr>
              <w:ind w:left="142"/>
              <w:rPr>
                <w:rFonts w:ascii="Times New Roman" w:hAnsi="Times New Roman"/>
                <w:lang w:val="ru-RU" w:eastAsia="en-US"/>
              </w:rPr>
            </w:pPr>
            <w:r>
              <w:rPr>
                <w:rFonts w:ascii="Times New Roman" w:hAnsi="Times New Roman"/>
                <w:lang w:val="ru-RU" w:eastAsia="en-US"/>
              </w:rPr>
              <w:t>4.</w:t>
            </w:r>
          </w:p>
        </w:tc>
        <w:tc>
          <w:tcPr>
            <w:tcW w:w="5812" w:type="dxa"/>
          </w:tcPr>
          <w:p w14:paraId="4BDB3919"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119.7.4. Тема 4. Сообщества и экологические системы.</w:t>
            </w:r>
          </w:p>
          <w:p w14:paraId="342A4F1F"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Сообщество организмов – биоценоз. Структуры биоценоза: видовая, пространственная, трофическая (пищевая). Виды-доминанты. Связи в биоценозе.</w:t>
            </w:r>
          </w:p>
          <w:p w14:paraId="562A2656"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Экологические системы (экосистемы). Понятие об экосистеме и биогеоценозе. Функциональные компоненты экосистемы: продуценты, консументы, редуценты. Круговорот веществ и поток энергии в экосистеме. Трофические (пищевые) уровни экосистемы. Пищевые цепи и сети. Основные показатели экосистемы: биомасса, продукция. Экологические пирамиды: продукции, численности, биомассы. Свойства экосистем: устойчивость, саморегуляция, развитие. Сукцессия.</w:t>
            </w:r>
          </w:p>
          <w:p w14:paraId="2A0D956C"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Природные экосистемы. Экосистемы озёр и рек. Экосистема хвойного  или широколиственного леса.</w:t>
            </w:r>
          </w:p>
          <w:p w14:paraId="662A2474"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Антропогенные экосистемы. Агроэкосистемы. Урбоэкосистемы. Биологическое и хозяйственное значение агроэкосистем и урбоэкосистем.</w:t>
            </w:r>
          </w:p>
          <w:p w14:paraId="79C55645"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Биоразнообразие как фактор устойчивости экосистем. Сохранение биологического разнообразия на Земле.</w:t>
            </w:r>
          </w:p>
          <w:p w14:paraId="228B96FF"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Учение В.И. Вернадского о биосфере. Границы, состав и структура биосферы. Живое вещество и его функции. Особенности биосферы как глобальной экосистемы. Динамическое равновесие и обратная связь в биосфере.</w:t>
            </w:r>
          </w:p>
          <w:p w14:paraId="602C66E9"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lastRenderedPageBreak/>
              <w:t>Круговороты веществ и биогеохимические циклы элементов (углерода, азота). Зональность биосферы. Основные биомы суши.</w:t>
            </w:r>
          </w:p>
          <w:p w14:paraId="2274F447"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Человечество в биосфере Земли. Антропогенные изменения в биосфере. Глобальные экологические проблемы.</w:t>
            </w:r>
          </w:p>
          <w:p w14:paraId="7BCC1664"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Сосуществование природы и человечества. Сохранение биоразнообразия как основа устойчивости биосферы. Основа рационального управления природными ресурсами и их использование. Достижения биологии и охрана природы.</w:t>
            </w:r>
          </w:p>
          <w:p w14:paraId="5F83E8EC"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Демонстрации:</w:t>
            </w:r>
          </w:p>
          <w:p w14:paraId="628B8378"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Портреты: А.Д. Тенсли, В.Н. Сукачёв, В.И. Вернадский.</w:t>
            </w:r>
          </w:p>
          <w:p w14:paraId="1D3F755A"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Таблицы и схемы: «Пищевые цепи», «Биоценоз: состав и структура», «Природные сообщества», «Цепи питания», «Экологическая пирамида», «Биосфера и человек», «Экосистема широколиственного леса», «Экосистема хвойного леса», «Биоценоз водоёма», «Агроценоз», «Примерные антропогенные воздействия  на природу», «Важнейшие источники загрязнения воздуха и грунтовых вод», «Почва – важнейшая составляющая биосферы», «Факторы деградации почв», «Парниковый эффект», «Факторы радиоактивного загрязнения биосферы», «Общая структура биосферы», «Распространение жизни в биосфере», «Озоновый экран биосферы», «Круговорот углерода в биосфере», «Круговорот азота в природе».</w:t>
            </w:r>
          </w:p>
          <w:p w14:paraId="2685C09C"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Оборудование: модель-аппликация «Типичные биоценозы», гербарий «Растительные сообщества», коллекции «Биоценоз», «Вредители важнейших сельскохозяйственных культур», гербарии и коллекции растений и животных, принадлежащие к разным экологическим группам одного вида, Красная книга Российской Федерации, изображения охраняемых видов растений и животных.</w:t>
            </w:r>
          </w:p>
        </w:tc>
        <w:tc>
          <w:tcPr>
            <w:tcW w:w="3118" w:type="dxa"/>
          </w:tcPr>
          <w:p w14:paraId="743ADC03" w14:textId="77777777" w:rsidR="00950D59" w:rsidRPr="00950D59" w:rsidRDefault="00950D59" w:rsidP="004E0C1F">
            <w:pPr>
              <w:jc w:val="center"/>
              <w:rPr>
                <w:rFonts w:ascii="Times New Roman" w:hAnsi="Times New Roman"/>
                <w:i/>
                <w:lang w:val="ru-RU" w:eastAsia="en-US"/>
              </w:rPr>
            </w:pPr>
          </w:p>
        </w:tc>
      </w:tr>
      <w:tr w:rsidR="004E0C1F" w:rsidRPr="004E0C1F" w14:paraId="7DB58B5A" w14:textId="77777777" w:rsidTr="00801E00">
        <w:trPr>
          <w:trHeight w:val="134"/>
        </w:trPr>
        <w:tc>
          <w:tcPr>
            <w:tcW w:w="6521" w:type="dxa"/>
            <w:gridSpan w:val="2"/>
          </w:tcPr>
          <w:p w14:paraId="47E09B4E" w14:textId="77777777" w:rsidR="004E0C1F" w:rsidRPr="004E0C1F" w:rsidRDefault="004E0C1F" w:rsidP="004E0C1F">
            <w:pPr>
              <w:ind w:firstLine="223"/>
              <w:rPr>
                <w:rFonts w:ascii="Times New Roman" w:eastAsia="OfficinaSansBoldITC" w:hAnsi="Times New Roman"/>
                <w:szCs w:val="28"/>
                <w:lang w:val="ru-RU" w:eastAsia="en-US"/>
              </w:rPr>
            </w:pPr>
            <w:r>
              <w:rPr>
                <w:rFonts w:ascii="Times New Roman" w:eastAsia="OfficinaSansBoldITC" w:hAnsi="Times New Roman"/>
                <w:szCs w:val="28"/>
                <w:lang w:val="ru-RU" w:eastAsia="en-US"/>
              </w:rPr>
              <w:lastRenderedPageBreak/>
              <w:t>Итого за 11 класс</w:t>
            </w:r>
          </w:p>
        </w:tc>
        <w:tc>
          <w:tcPr>
            <w:tcW w:w="3118" w:type="dxa"/>
          </w:tcPr>
          <w:p w14:paraId="0EB2D582" w14:textId="77777777" w:rsidR="004E0C1F" w:rsidRPr="004E0C1F" w:rsidRDefault="004E0C1F" w:rsidP="004E0C1F">
            <w:pPr>
              <w:jc w:val="center"/>
              <w:rPr>
                <w:rFonts w:ascii="Times New Roman" w:hAnsi="Times New Roman"/>
                <w:i/>
                <w:lang w:eastAsia="en-US"/>
              </w:rPr>
            </w:pPr>
          </w:p>
        </w:tc>
      </w:tr>
    </w:tbl>
    <w:p w14:paraId="38B00590" w14:textId="77777777" w:rsidR="00817E4B" w:rsidRPr="00A3113F" w:rsidRDefault="00A3113F" w:rsidP="00A3113F">
      <w:pPr>
        <w:widowControl w:val="0"/>
        <w:tabs>
          <w:tab w:val="left" w:pos="2309"/>
        </w:tabs>
        <w:spacing w:after="0" w:line="276" w:lineRule="auto"/>
        <w:jc w:val="both"/>
        <w:rPr>
          <w:rFonts w:ascii="Times New Roman" w:eastAsia="Calibri" w:hAnsi="Times New Roman"/>
          <w:sz w:val="28"/>
          <w:szCs w:val="28"/>
          <w:lang w:eastAsia="en-US"/>
        </w:rPr>
      </w:pPr>
      <w:r w:rsidRPr="00A3113F">
        <w:rPr>
          <w:rFonts w:ascii="Times New Roman" w:eastAsia="Calibri" w:hAnsi="Times New Roman"/>
          <w:sz w:val="28"/>
          <w:szCs w:val="28"/>
          <w:lang w:eastAsia="en-US"/>
        </w:rPr>
        <w:t xml:space="preserve">   </w:t>
      </w:r>
      <w:r w:rsidR="00817E4B" w:rsidRPr="00A3113F">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32" w:history="1">
        <w:r w:rsidR="00817E4B" w:rsidRPr="00A3113F">
          <w:rPr>
            <w:rFonts w:ascii="Times New Roman" w:eastAsia="Calibri" w:hAnsi="Times New Roman"/>
            <w:color w:val="0563C1"/>
            <w:sz w:val="28"/>
            <w:szCs w:val="28"/>
            <w:u w:val="single"/>
            <w:lang w:eastAsia="en-US"/>
          </w:rPr>
          <w:t>https://edsoo.ru/</w:t>
        </w:r>
      </w:hyperlink>
      <w:r w:rsidR="00817E4B" w:rsidRPr="00A3113F">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как основные структурные компоненты по ФГОС выдержаны. </w:t>
      </w:r>
    </w:p>
    <w:p w14:paraId="53D2478B" w14:textId="77777777" w:rsidR="003D7863" w:rsidRDefault="00F20A2F" w:rsidP="00A3113F">
      <w:pPr>
        <w:widowControl w:val="0"/>
        <w:spacing w:after="0" w:line="276" w:lineRule="auto"/>
        <w:ind w:firstLine="709"/>
        <w:contextualSpacing/>
        <w:jc w:val="both"/>
        <w:rPr>
          <w:rFonts w:ascii="Times New Roman" w:hAnsi="Times New Roman"/>
          <w:sz w:val="28"/>
          <w:szCs w:val="28"/>
        </w:rPr>
      </w:pPr>
      <w:r w:rsidRPr="00A3113F">
        <w:rPr>
          <w:rFonts w:ascii="Times New Roman" w:hAnsi="Times New Roman"/>
          <w:sz w:val="28"/>
          <w:szCs w:val="28"/>
        </w:rPr>
        <w:tab/>
      </w:r>
    </w:p>
    <w:p w14:paraId="450F7E5B" w14:textId="77777777" w:rsidR="00F20A2F" w:rsidRPr="00A3113F" w:rsidRDefault="00143D16" w:rsidP="00A3113F">
      <w:pPr>
        <w:widowControl w:val="0"/>
        <w:spacing w:after="0" w:line="276" w:lineRule="auto"/>
        <w:ind w:firstLine="709"/>
        <w:contextualSpacing/>
        <w:jc w:val="both"/>
        <w:rPr>
          <w:rFonts w:ascii="Times New Roman" w:eastAsia="Calibri" w:hAnsi="Times New Roman"/>
          <w:b/>
          <w:sz w:val="28"/>
          <w:szCs w:val="28"/>
          <w:lang w:eastAsia="en-US"/>
        </w:rPr>
      </w:pPr>
      <w:r w:rsidRPr="00A3113F">
        <w:rPr>
          <w:rFonts w:ascii="Times New Roman" w:eastAsia="Calibri" w:hAnsi="Times New Roman"/>
          <w:b/>
          <w:sz w:val="28"/>
          <w:szCs w:val="28"/>
          <w:lang w:eastAsia="en-US"/>
        </w:rPr>
        <w:t>Р</w:t>
      </w:r>
      <w:r w:rsidR="00F20A2F" w:rsidRPr="00A3113F">
        <w:rPr>
          <w:rFonts w:ascii="Times New Roman" w:eastAsia="Calibri" w:hAnsi="Times New Roman"/>
          <w:b/>
          <w:sz w:val="28"/>
          <w:szCs w:val="28"/>
          <w:lang w:eastAsia="en-US"/>
        </w:rPr>
        <w:t>абочая программа по учебному предмету «Б</w:t>
      </w:r>
      <w:r w:rsidRPr="00A3113F">
        <w:rPr>
          <w:rFonts w:ascii="Times New Roman" w:eastAsia="Calibri" w:hAnsi="Times New Roman"/>
          <w:b/>
          <w:sz w:val="28"/>
          <w:szCs w:val="28"/>
          <w:lang w:eastAsia="en-US"/>
        </w:rPr>
        <w:t>иология» (углублённый уровень)</w:t>
      </w:r>
    </w:p>
    <w:p w14:paraId="7E6F413F" w14:textId="77777777" w:rsidR="00143D16" w:rsidRPr="009141EA" w:rsidRDefault="00143D16" w:rsidP="009141EA">
      <w:pPr>
        <w:widowControl w:val="0"/>
        <w:spacing w:after="0" w:line="276" w:lineRule="auto"/>
        <w:ind w:firstLine="709"/>
        <w:contextualSpacing/>
        <w:jc w:val="both"/>
        <w:rPr>
          <w:rFonts w:ascii="Times New Roman" w:eastAsia="Calibri" w:hAnsi="Times New Roman"/>
          <w:sz w:val="28"/>
          <w:szCs w:val="28"/>
          <w:lang w:eastAsia="en-US"/>
        </w:rPr>
      </w:pPr>
      <w:r w:rsidRPr="00A3113F">
        <w:rPr>
          <w:rFonts w:ascii="Times New Roman" w:eastAsia="Calibri" w:hAnsi="Times New Roman"/>
          <w:sz w:val="28"/>
          <w:szCs w:val="28"/>
          <w:lang w:eastAsia="en-US"/>
        </w:rPr>
        <w:t>Р</w:t>
      </w:r>
      <w:r w:rsidR="00F20A2F" w:rsidRPr="00A3113F">
        <w:rPr>
          <w:rFonts w:ascii="Times New Roman" w:eastAsia="Calibri" w:hAnsi="Times New Roman"/>
          <w:sz w:val="28"/>
          <w:szCs w:val="28"/>
          <w:lang w:eastAsia="en-US"/>
        </w:rPr>
        <w:t xml:space="preserve">абочая программа по учебному предмету «Биология» (углублённый уровень) (предметная область «Естественно-научные предметы») (далее соответственно – программа по биологии, биология) </w:t>
      </w:r>
      <w:r w:rsidR="00E22D51" w:rsidRPr="00E22D51">
        <w:rPr>
          <w:rFonts w:ascii="Times New Roman" w:eastAsia="Calibri" w:hAnsi="Times New Roman"/>
          <w:sz w:val="28"/>
          <w:szCs w:val="28"/>
          <w:lang w:eastAsia="en-US"/>
        </w:rPr>
        <w:t xml:space="preserve">составлена на основе федеральной рабочей программы по </w:t>
      </w:r>
      <w:r w:rsidR="00E22D51">
        <w:rPr>
          <w:rFonts w:ascii="Times New Roman" w:eastAsia="Calibri" w:hAnsi="Times New Roman"/>
          <w:sz w:val="28"/>
          <w:szCs w:val="28"/>
          <w:lang w:eastAsia="en-US"/>
        </w:rPr>
        <w:t>биологии</w:t>
      </w:r>
      <w:r w:rsidR="00E22D51" w:rsidRPr="00E22D51">
        <w:rPr>
          <w:rFonts w:ascii="Times New Roman" w:eastAsia="Calibri" w:hAnsi="Times New Roman"/>
          <w:sz w:val="28"/>
          <w:szCs w:val="28"/>
          <w:lang w:eastAsia="en-US"/>
        </w:rPr>
        <w:t xml:space="preserve"> и </w:t>
      </w:r>
      <w:r w:rsidR="00F20A2F" w:rsidRPr="00A3113F">
        <w:rPr>
          <w:rFonts w:ascii="Times New Roman" w:eastAsia="Calibri" w:hAnsi="Times New Roman"/>
          <w:sz w:val="28"/>
          <w:szCs w:val="28"/>
          <w:lang w:eastAsia="en-US"/>
        </w:rPr>
        <w:t>включает пояснительную записку, содержание обучения, планируемые результаты освоения программы по биологии.</w:t>
      </w:r>
    </w:p>
    <w:p w14:paraId="0D270613" w14:textId="77777777" w:rsidR="00143D16" w:rsidRPr="00A3113F" w:rsidRDefault="00143D16" w:rsidP="00A3113F">
      <w:pPr>
        <w:widowControl w:val="0"/>
        <w:spacing w:after="0" w:line="276" w:lineRule="auto"/>
        <w:ind w:firstLine="709"/>
        <w:jc w:val="center"/>
        <w:rPr>
          <w:rFonts w:ascii="Times New Roman" w:eastAsia="OfficinaSansBoldITC" w:hAnsi="Times New Roman"/>
          <w:b/>
          <w:sz w:val="28"/>
          <w:szCs w:val="28"/>
          <w:lang w:eastAsia="en-US"/>
        </w:rPr>
      </w:pPr>
      <w:r w:rsidRPr="00A3113F">
        <w:rPr>
          <w:rFonts w:ascii="Times New Roman" w:eastAsia="OfficinaSansBoldITC" w:hAnsi="Times New Roman"/>
          <w:b/>
          <w:sz w:val="28"/>
          <w:szCs w:val="28"/>
          <w:lang w:eastAsia="en-US"/>
        </w:rPr>
        <w:t>Пояснительная записка</w:t>
      </w:r>
    </w:p>
    <w:p w14:paraId="2D20C7DE" w14:textId="77777777" w:rsidR="00F20A2F" w:rsidRPr="00A3113F" w:rsidRDefault="00F20A2F" w:rsidP="00A3113F">
      <w:pPr>
        <w:widowControl w:val="0"/>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eastAsia="SchoolBookSanPin" w:hAnsi="Times New Roman" w:cs="SchoolBookSanPin"/>
          <w:sz w:val="28"/>
          <w:szCs w:val="28"/>
        </w:rPr>
        <w:t xml:space="preserve">Программа по биологии на уровне среднего общего образования разработана </w:t>
      </w:r>
      <w:r w:rsidRPr="00A3113F">
        <w:rPr>
          <w:rFonts w:ascii="Times New Roman" w:hAnsi="Times New Roman"/>
          <w:sz w:val="28"/>
          <w:szCs w:val="28"/>
        </w:rPr>
        <w:t xml:space="preserve">на основе Федерального закона от 29.12.2012 № 273-ФЗ  «Об образовании в Российской Федерации», ФГОС СОО, Концепции преподавания учебного </w:t>
      </w:r>
      <w:r w:rsidRPr="00A3113F">
        <w:rPr>
          <w:rFonts w:ascii="Times New Roman" w:hAnsi="Times New Roman"/>
          <w:sz w:val="28"/>
          <w:szCs w:val="28"/>
        </w:rPr>
        <w:lastRenderedPageBreak/>
        <w:t>предмета «Биология» и основных положений рабочей программы воспитания</w:t>
      </w:r>
      <w:r w:rsidRPr="00A3113F">
        <w:rPr>
          <w:rFonts w:ascii="SchoolBookSanPin" w:hAnsi="SchoolBookSanPin" w:cs="SchoolBookSanPin"/>
          <w:color w:val="000000"/>
          <w:sz w:val="28"/>
          <w:szCs w:val="28"/>
        </w:rPr>
        <w:t>.</w:t>
      </w:r>
    </w:p>
    <w:p w14:paraId="5DA055A1" w14:textId="77777777" w:rsidR="00F20A2F" w:rsidRPr="00A3113F" w:rsidRDefault="00F20A2F" w:rsidP="00A3113F">
      <w:pPr>
        <w:widowControl w:val="0"/>
        <w:autoSpaceDE w:val="0"/>
        <w:autoSpaceDN w:val="0"/>
        <w:adjustRightInd w:val="0"/>
        <w:spacing w:after="0" w:line="276" w:lineRule="auto"/>
        <w:ind w:firstLine="709"/>
        <w:jc w:val="both"/>
        <w:textAlignment w:val="center"/>
        <w:rPr>
          <w:rFonts w:ascii="Times New Roman" w:hAnsi="Times New Roman" w:cs="SchoolBookSanPin"/>
          <w:color w:val="000000"/>
          <w:sz w:val="28"/>
          <w:szCs w:val="28"/>
        </w:rPr>
      </w:pPr>
      <w:r w:rsidRPr="00A3113F">
        <w:rPr>
          <w:rFonts w:ascii="Times New Roman" w:hAnsi="Times New Roman" w:cs="SchoolBookSanPin"/>
          <w:color w:val="000000"/>
          <w:sz w:val="28"/>
          <w:szCs w:val="28"/>
        </w:rPr>
        <w:t xml:space="preserve">Биология углублённого уровня изучения (10–11 классы) является одним из компонентов предметной области «Естественно-научные предметы». Согласно положениям ФГОС СОО профильные учебные предметы, изучаемые  на углублённом уровне, являются способом дифференциации обучения на уровне среднего общего образования и призваны обеспечить преемственность между основным общим, средним общим, средним </w:t>
      </w:r>
      <w:r w:rsidRPr="00A3113F">
        <w:rPr>
          <w:rFonts w:ascii="Times New Roman" w:hAnsi="Times New Roman"/>
          <w:sz w:val="28"/>
          <w:szCs w:val="28"/>
        </w:rPr>
        <w:t>профессиональным</w:t>
      </w:r>
      <w:r w:rsidRPr="00A3113F">
        <w:rPr>
          <w:rFonts w:ascii="Times New Roman" w:hAnsi="Times New Roman" w:cs="SchoolBookSanPin"/>
          <w:color w:val="000000"/>
          <w:sz w:val="28"/>
          <w:szCs w:val="28"/>
        </w:rPr>
        <w:t xml:space="preserve"> и высшим образованием. В то же время каждый из этих учебных предметов ориентирован на приоритетное решение образовательных, воспитательных  и развивающих задач, связанных с профориентацией обучающихся  и стимулированием интереса к конкретной области научного знания, связанного  с биологией, медициной, экологией, психологией, спортом или военным делом.</w:t>
      </w:r>
    </w:p>
    <w:p w14:paraId="6B01F45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trike/>
          <w:sz w:val="28"/>
          <w:szCs w:val="28"/>
        </w:rPr>
      </w:pPr>
      <w:r w:rsidRPr="00A3113F">
        <w:rPr>
          <w:rFonts w:ascii="Times New Roman" w:hAnsi="Times New Roman"/>
          <w:sz w:val="28"/>
          <w:szCs w:val="28"/>
        </w:rPr>
        <w:t>Программа по биологии даёт представление о цели и задачах изучения учебного предмета «Биология» на углублённом уровне, определяет обязательное (инвариантное) предметное содержание, его структурирование по разделам и темам, распределение по классам, рекомендует последовательность изучения учебного материала с учётом межпредметных и внутрипредметных связей, логики учебного процесса, возрастных особенностей обучающихся. В программе по биологии реализован принцип преемственности с изучением биологии на уровне основного общего образования, благодаря чему просматривается направленность  на последующее развитие биологических знаний, ориентированных  на формирование естественно-научного мировоззрения, экологического мышления, представлений о здоровом образе жизни, на воспитание бережного отношения  к окружающей природной среде. В программе по биологии также показаны возможности учебного предмета «Биология» в реализации требований ФГОС СОО  к планируемым личностным, метапредметным и предметным результатам обучения  и в формировании основных видов учебно-познавательной деятельности обучающихся по освоению содержания биологического образования на уровне среднего общего образования.</w:t>
      </w:r>
    </w:p>
    <w:p w14:paraId="45080BF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trike/>
          <w:sz w:val="28"/>
          <w:szCs w:val="28"/>
        </w:rPr>
      </w:pPr>
      <w:r w:rsidRPr="00A3113F">
        <w:rPr>
          <w:rFonts w:ascii="Times New Roman" w:hAnsi="Times New Roman"/>
          <w:sz w:val="28"/>
          <w:szCs w:val="28"/>
        </w:rPr>
        <w:t xml:space="preserve">Биология на уровне среднего общего образования завершает биологическое образование в школе и ориентирован на расширение  и углубление знаний обучающихся о живой природе, основах молекулярной  и клеточной биологии, эмбриологии и биологии развития, генетики, селекции, биотехнологии, эволюционного учения и экологии. </w:t>
      </w:r>
    </w:p>
    <w:p w14:paraId="60C0ED4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Изучение учебного предмета «Биология» на углубленном уровне ориентировано на подготовку обучающихся к последующему получению биологического образования в вузах и организациях среднего профессионального образования. Основу его содержания составляет система биологических знаний, полученных при изучении обучающимися соответствующих систематических разделов биологии на уровне основного общего образования, в 10–11 классах  эти знания получают развитие. Так, расширены и углублены биологические знания  о </w:t>
      </w:r>
      <w:r w:rsidRPr="00A3113F">
        <w:rPr>
          <w:rFonts w:ascii="Times New Roman" w:hAnsi="Times New Roman"/>
          <w:sz w:val="28"/>
          <w:szCs w:val="28"/>
        </w:rPr>
        <w:lastRenderedPageBreak/>
        <w:t xml:space="preserve">растениях, животных, грибах, бактериях, организме человека, общих закономерностях жизни, дополнительно включены биологические сведения прикладного и поискового характера, которые можно использовать как ориентиры для последующего выбора профессии. Возможна также интеграция биологических знаний с соответствующими знаниями, полученными обучающимися при изучении физики, химии, географии и математики. </w:t>
      </w:r>
    </w:p>
    <w:p w14:paraId="645CC7F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trike/>
          <w:sz w:val="28"/>
          <w:szCs w:val="28"/>
        </w:rPr>
      </w:pPr>
      <w:r w:rsidRPr="00A3113F">
        <w:rPr>
          <w:rFonts w:ascii="Times New Roman" w:hAnsi="Times New Roman"/>
          <w:sz w:val="28"/>
          <w:szCs w:val="28"/>
        </w:rPr>
        <w:t>Структура программы по биологии отражает системно-уровневый  и эволюционный подходы к изучению биологии. Согласно им, изучаются свойства  и закономерности, характерные для живых систем разного уровня организации, эволюции органического мира на Земле, сохранения биологического разнообразия планеты. Так, в 10 классе изучаются основы молекулярной и клеточной биологии, эмбриологии и биологии развития, генетики и селекции, биотехнологии  и синтетической биологии, актуализируются знания обучающихся по ботанике, зоологии, анатомии, физиологии человека. В 11 классе изучаются эволюционное учение, основы экологии и учение о биосфере.</w:t>
      </w:r>
    </w:p>
    <w:p w14:paraId="5670278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Биология призван обеспечить освоение обучающимися биологических теорий и законов, идей, принципов и правил, лежащих в основе современной естественно-научной картины мира, знаний о строении, многообразии  и особенностях клетки, организма, популяции, биоценоза, экосистемы,  о выдающихся научных достижениях, современных исследованиях  в биологии, прикладных аспектах биологических знаний. Для развития  и поддержания интереса обучающихся к биологии наряду со значительным объёмом теоретического материала в содержании программы по биологии предусмотрено знакомство с историей становления и развития той или иной области биологии, вкладом отечественных и зарубежных учёных в решение важнейших биологических и экологических проблем.</w:t>
      </w:r>
    </w:p>
    <w:p w14:paraId="27A8FC8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Cs/>
          <w:sz w:val="28"/>
          <w:szCs w:val="28"/>
        </w:rPr>
      </w:pPr>
      <w:r w:rsidRPr="00A3113F">
        <w:rPr>
          <w:rFonts w:ascii="Times New Roman" w:hAnsi="Times New Roman"/>
          <w:sz w:val="28"/>
          <w:szCs w:val="28"/>
        </w:rPr>
        <w:t>Цель изучения учебного предмета «Биология» на углублённом  уровне – овладение обучающимися знаниями о структурно-функциональной организации живых систем разного ранга и приобретение умений использовать эти знания в формировании интереса к определённой области профессиональной деятельности, связанной с биологией, или к выбору учебного заведения  для продолжения биологического образования.</w:t>
      </w:r>
    </w:p>
    <w:p w14:paraId="18EC670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Достижение цели изучения учебного предмета «Биология»  на углублённом уровне обеспечивается решением следующих задач</w:t>
      </w:r>
      <w:r w:rsidRPr="00A3113F">
        <w:rPr>
          <w:rFonts w:ascii="Times New Roman" w:hAnsi="Times New Roman"/>
          <w:iCs/>
          <w:sz w:val="28"/>
          <w:szCs w:val="28"/>
        </w:rPr>
        <w:t>:</w:t>
      </w:r>
    </w:p>
    <w:p w14:paraId="4039B39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освоение обучающимися системы биологических знаний: об основных биологических теориях, концепциях, гипотезах, законах, закономерностях  и правилах, составляющих современную естественно-научную картину мира;  о строении, многообразии и особенностях биологических систем (клетка, организм, популяция, вид, биогеоценоз, биосфера); о выдающихся открытиях и современных исследованиях в биологии;</w:t>
      </w:r>
    </w:p>
    <w:p w14:paraId="00AC64B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ознакомление обучающихся с методами познания живой природы: </w:t>
      </w:r>
      <w:r w:rsidRPr="00A3113F">
        <w:rPr>
          <w:rFonts w:ascii="Times New Roman" w:hAnsi="Times New Roman"/>
          <w:sz w:val="28"/>
          <w:szCs w:val="28"/>
        </w:rPr>
        <w:lastRenderedPageBreak/>
        <w:t xml:space="preserve">исследовательскими методами биологических наук (молекулярной и клеточной биологии, эмбриологии и биологии развития, генетики и селекции, биотехнологии  и синтетической биологии, палеонтологии, экологии); методами самостоятельного проведения биологических исследований в лаборатории и в природе (наблюдение, измерение, эксперимент, моделирование); </w:t>
      </w:r>
    </w:p>
    <w:p w14:paraId="70A1137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овладение обучающимися умениями: самостоятельно находить, анализировать и использовать биологическую информацию; пользоваться биологической терминологией и символикой; устанавливать связь между развитием биологии  и социально-экономическими и экологическими проблемами человечества; оценивать последствия своей деятельности по отношению к окружающей природной среде, собственному здоровью и здоровью окружающих людей; обосновывать и соблюдать меры профилактики инфекционных заболеваний, правила поведения в природе и обеспечения безопасности собственной жизнедеятельности в чрезвычайных ситуациях природного и техногенного характера; характеризовать современные научные открытия в области биологии;</w:t>
      </w:r>
    </w:p>
    <w:p w14:paraId="6E751C5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развитие у обучающихся интеллектуальных и творческих способностей  в процессе знакомства с выдающимися открытиями и современными исследованиями в биологии, решаемыми ею проблемами, методологией биологического исследования, проведения экспериментальных исследований, решения биологических задач, моделирования биологических объектов и процессов;</w:t>
      </w:r>
    </w:p>
    <w:p w14:paraId="1DCD261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воспитание у обучающихся ценностного отношения к живой природе в целом и к отдельным её объектам и явлениям; формирование экологической, генетической грамотности, общей культуры поведения в природе; интеграции естественно-научных знаний;</w:t>
      </w:r>
    </w:p>
    <w:p w14:paraId="623A731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приобретение обучающимися компетентности в рациональном природопользовании (соблюдение правил поведения в природе, охраны видов, экосистем, биосферы), сохранении собственного здоровья и здоровья окружающих людей (соблюдения мер профилактики заболеваний, обеспечение безопасности жизнедеятельности в чрезвычайных ситуациях природного и техногенного характера) на основе использования биологических знаний и умений  в повседневной жизни; </w:t>
      </w:r>
    </w:p>
    <w:p w14:paraId="775EA23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создание условий для осознанного выбора обучающимися индивидуальной образовательной траектории, способствующей последующему профессиональному самоопределению, в соответствии с индивидуальными интересами и потребностями региона.</w:t>
      </w:r>
    </w:p>
    <w:p w14:paraId="04829FF5" w14:textId="77777777" w:rsidR="00143D16" w:rsidRPr="00A3113F" w:rsidRDefault="00143D16" w:rsidP="00A3113F">
      <w:pPr>
        <w:widowControl w:val="0"/>
        <w:spacing w:after="0" w:line="276" w:lineRule="auto"/>
        <w:ind w:firstLine="709"/>
        <w:jc w:val="both"/>
        <w:rPr>
          <w:rFonts w:ascii="Times New Roman" w:eastAsia="SchoolBookSanPin" w:hAnsi="Times New Roman"/>
          <w:position w:val="1"/>
          <w:sz w:val="28"/>
          <w:szCs w:val="28"/>
          <w:lang w:eastAsia="en-US"/>
        </w:rPr>
      </w:pPr>
      <w:r w:rsidRPr="00A3113F">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3113F">
        <w:rPr>
          <w:rFonts w:ascii="Times New Roman" w:eastAsia="SchoolBookSanPin" w:hAnsi="Times New Roman"/>
          <w:position w:val="1"/>
          <w:sz w:val="28"/>
          <w:szCs w:val="28"/>
          <w:lang w:eastAsia="en-US"/>
        </w:rPr>
        <w:t>.</w:t>
      </w:r>
    </w:p>
    <w:p w14:paraId="223F2A7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Отбор организационных форм, методов и средств обучения биологии </w:t>
      </w:r>
      <w:r w:rsidRPr="00A3113F">
        <w:rPr>
          <w:rFonts w:ascii="Times New Roman" w:hAnsi="Times New Roman"/>
          <w:sz w:val="28"/>
          <w:szCs w:val="28"/>
        </w:rPr>
        <w:lastRenderedPageBreak/>
        <w:t>осуществляется с учётом специфики его содержания и направленности  на продолжение биологического образования в организациях среднего профессионального и высшего образования.</w:t>
      </w:r>
    </w:p>
    <w:p w14:paraId="6C4D9E8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Обязательным условием при обучении биологии на углублённом уровне является проведение лабораторных и практических работ. Также участие обучающихся в выполнении проектных и учебно-исследовательских работ, тематика которых определяется учителем на основе имеющихся материально-технических ресурсов и местных природных условий. </w:t>
      </w:r>
    </w:p>
    <w:p w14:paraId="78C785D2" w14:textId="77777777" w:rsidR="00143D16" w:rsidRPr="00A3113F" w:rsidRDefault="00143D16" w:rsidP="00A3113F">
      <w:pPr>
        <w:widowControl w:val="0"/>
        <w:suppressAutoHyphens/>
        <w:autoSpaceDE w:val="0"/>
        <w:autoSpaceDN w:val="0"/>
        <w:adjustRightInd w:val="0"/>
        <w:spacing w:after="0" w:line="276" w:lineRule="auto"/>
        <w:ind w:firstLine="709"/>
        <w:textAlignment w:val="center"/>
        <w:rPr>
          <w:rFonts w:ascii="Times New Roman" w:hAnsi="Times New Roman"/>
          <w:b/>
          <w:sz w:val="28"/>
          <w:szCs w:val="28"/>
        </w:rPr>
      </w:pPr>
    </w:p>
    <w:p w14:paraId="1965AEF8" w14:textId="77777777" w:rsidR="00143D16" w:rsidRPr="009141EA" w:rsidRDefault="00143D16" w:rsidP="009141EA">
      <w:pPr>
        <w:widowControl w:val="0"/>
        <w:suppressAutoHyphens/>
        <w:autoSpaceDE w:val="0"/>
        <w:autoSpaceDN w:val="0"/>
        <w:adjustRightInd w:val="0"/>
        <w:spacing w:after="0" w:line="276" w:lineRule="auto"/>
        <w:ind w:firstLine="709"/>
        <w:jc w:val="center"/>
        <w:textAlignment w:val="center"/>
        <w:rPr>
          <w:rFonts w:ascii="Times New Roman" w:hAnsi="Times New Roman"/>
          <w:b/>
          <w:sz w:val="28"/>
          <w:szCs w:val="28"/>
        </w:rPr>
      </w:pPr>
      <w:r w:rsidRPr="00A3113F">
        <w:rPr>
          <w:rFonts w:ascii="Times New Roman" w:hAnsi="Times New Roman"/>
          <w:b/>
          <w:sz w:val="28"/>
          <w:szCs w:val="28"/>
        </w:rPr>
        <w:t>Содержание обучения в 10 классе</w:t>
      </w:r>
    </w:p>
    <w:p w14:paraId="6CF6264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
          <w:bCs/>
          <w:sz w:val="28"/>
          <w:szCs w:val="28"/>
        </w:rPr>
      </w:pPr>
      <w:r w:rsidRPr="00A3113F">
        <w:rPr>
          <w:rFonts w:ascii="Times New Roman" w:hAnsi="Times New Roman"/>
          <w:b/>
          <w:bCs/>
          <w:sz w:val="28"/>
          <w:szCs w:val="28"/>
        </w:rPr>
        <w:t>Тема 1. Биология как наука.</w:t>
      </w:r>
    </w:p>
    <w:p w14:paraId="3A28396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Современная биология – комплексная наука. Краткая история развития биологии. Биологические науки и изучаемые ими проблемы. Фундаментальные, прикладные и поисковые научные исследования в биологии. </w:t>
      </w:r>
    </w:p>
    <w:p w14:paraId="342E1D2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Значение биологии в формировании современной естественно-научной картины мира. Профессии, связанные с биологией. Значение биологии  в практической деятельности человека: медицине, сельском хозяйстве, промышленности, охране природы.</w:t>
      </w:r>
    </w:p>
    <w:p w14:paraId="6822002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
          <w:bCs/>
          <w:sz w:val="28"/>
          <w:szCs w:val="28"/>
        </w:rPr>
      </w:pPr>
      <w:r w:rsidRPr="00A3113F">
        <w:rPr>
          <w:rFonts w:ascii="Times New Roman" w:hAnsi="Times New Roman"/>
          <w:b/>
          <w:bCs/>
          <w:sz w:val="28"/>
          <w:szCs w:val="28"/>
        </w:rPr>
        <w:t xml:space="preserve">Демонстрации: </w:t>
      </w:r>
    </w:p>
    <w:p w14:paraId="7B6C592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Портреты:</w:t>
      </w:r>
      <w:r w:rsidRPr="00A3113F">
        <w:rPr>
          <w:rFonts w:ascii="Times New Roman" w:hAnsi="Times New Roman"/>
          <w:sz w:val="28"/>
          <w:szCs w:val="28"/>
        </w:rPr>
        <w:t xml:space="preserve"> Аристотель, Теофраст, К. Линней, Ж.Б. Ламарк, Ч. Дарвин, У. Гарвей, Г. Мендель, В.И. Вернадский, И.П. Павлов, И.И. Мечников, Н.И. Вавилов, Н.В. Тимофеев-Ресовский, Дж. Уотсон, Ф. Крик, Д.К. Беляев.</w:t>
      </w:r>
    </w:p>
    <w:p w14:paraId="06A4A1C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«Связь биологии с другими науками», «Система биологических наук».</w:t>
      </w:r>
    </w:p>
    <w:p w14:paraId="74DF381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2. Живые системы и их изучение.</w:t>
      </w:r>
    </w:p>
    <w:p w14:paraId="3278B52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Живые системы как предмет изучения биологии. Свойства живых систем: единство химического состава, дискретность и целостность, сложность  и упорядоченность структуры, открытость, самоорганизация, самовоспроизведение, раздражимость, изменчивость, рост и развитие. </w:t>
      </w:r>
    </w:p>
    <w:p w14:paraId="5BCAACD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Уровни организации живых систем: молекулярный, клеточный, тканевый, организменный, популяционно-видовой, экосистемный (биогеоценотический), биосферный. Процессы, происходящие в живых системах. Основные признаки живого. Жизнь как форма существования материи. Науки, изучающие живые системы на разных уровнях организации.</w:t>
      </w:r>
    </w:p>
    <w:p w14:paraId="0956019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Изучение живых систем. Методы биологической науки. Наблюдение, измерение, эксперимент, систематизация, метаанализ. Понятие о зависимой  и независимой переменной. Планирование эксперимента. Постановка и проверка гипотез. Нулевая гипотеза. Понятие выборки и её достоверность. Разброс  в биологических данных. Оценка достоверности полученных результатов. Причины искажения результатов эксперимента. Понятие статистического теста.</w:t>
      </w:r>
    </w:p>
    <w:p w14:paraId="4386A70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 xml:space="preserve">Таблицы и схемы: </w:t>
      </w:r>
      <w:r w:rsidRPr="00A3113F">
        <w:rPr>
          <w:rFonts w:ascii="Times New Roman" w:hAnsi="Times New Roman"/>
          <w:sz w:val="28"/>
          <w:szCs w:val="28"/>
        </w:rPr>
        <w:t xml:space="preserve">«Основные признаки жизни», «Биологические системы», </w:t>
      </w:r>
      <w:r w:rsidRPr="00A3113F">
        <w:rPr>
          <w:rFonts w:ascii="Times New Roman" w:hAnsi="Times New Roman"/>
          <w:sz w:val="28"/>
          <w:szCs w:val="28"/>
        </w:rPr>
        <w:lastRenderedPageBreak/>
        <w:t>«Свойства живой материи», «Уровни организации живой природы», «Строение животной клетки», «Ткани животных», «Системы органов человеческого организма», «Биогеоценоз», «Биосфера», «Методы изучения живой природы».</w:t>
      </w:r>
    </w:p>
    <w:p w14:paraId="1FC2E72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Оборудование</w:t>
      </w:r>
      <w:r w:rsidRPr="00A3113F">
        <w:rPr>
          <w:rFonts w:ascii="Times New Roman" w:hAnsi="Times New Roman"/>
          <w:iCs/>
          <w:sz w:val="28"/>
          <w:szCs w:val="28"/>
        </w:rPr>
        <w:t xml:space="preserve">: </w:t>
      </w:r>
      <w:r w:rsidRPr="00A3113F">
        <w:rPr>
          <w:rFonts w:ascii="Times New Roman" w:hAnsi="Times New Roman"/>
          <w:sz w:val="28"/>
          <w:szCs w:val="28"/>
        </w:rPr>
        <w:t>лабораторное оборудование для проведения наблюдений, измерений, экспериментов.</w:t>
      </w:r>
    </w:p>
    <w:p w14:paraId="132B7A3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Практическая работа «Использование различных методов при изучении живых систем».</w:t>
      </w:r>
    </w:p>
    <w:p w14:paraId="05FBA9A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3. Биология клетки.</w:t>
      </w:r>
    </w:p>
    <w:p w14:paraId="22A75AA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Клетка – структурно-функциональная единица живого. История открытия клетки. Работы Р. Гука, А. Левенгука. Клеточная теория (Т. Шванн, М. Шлейден, Р. Вирхов). Основные положения современной клеточной теории. </w:t>
      </w:r>
    </w:p>
    <w:p w14:paraId="094EB33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
          <w:iCs/>
          <w:sz w:val="28"/>
          <w:szCs w:val="28"/>
        </w:rPr>
      </w:pPr>
      <w:r w:rsidRPr="00A3113F">
        <w:rPr>
          <w:rFonts w:ascii="Times New Roman" w:hAnsi="Times New Roman"/>
          <w:sz w:val="28"/>
          <w:szCs w:val="28"/>
        </w:rPr>
        <w:t xml:space="preserve">Методы молекулярной и клеточной биологии: микроскопия, хроматография, электрофорез, метод меченых атомов, дифференциальное центрифугирование, культивирование клеток. Электронная микроскопия. </w:t>
      </w:r>
    </w:p>
    <w:p w14:paraId="2B3DC49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7BAC4BA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Портреты:</w:t>
      </w:r>
      <w:r w:rsidRPr="00A3113F">
        <w:rPr>
          <w:rFonts w:ascii="Times New Roman" w:hAnsi="Times New Roman"/>
          <w:sz w:val="28"/>
          <w:szCs w:val="28"/>
        </w:rPr>
        <w:t xml:space="preserve"> Р. Гук, А. Левенгук, Т. Шванн, М. Шлейден, Р. Вирхов, К.М. Бэр.</w:t>
      </w:r>
    </w:p>
    <w:p w14:paraId="1BDFC56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«Световой микроскоп», «Электронный микроскоп», «История развития методов микроскопии».</w:t>
      </w:r>
    </w:p>
    <w:p w14:paraId="72A4B1A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Оборудование:</w:t>
      </w:r>
      <w:r w:rsidRPr="00A3113F">
        <w:rPr>
          <w:rFonts w:ascii="Times New Roman" w:hAnsi="Times New Roman"/>
          <w:sz w:val="28"/>
          <w:szCs w:val="28"/>
        </w:rPr>
        <w:t xml:space="preserve"> световой микроскоп, микропрепараты растительных, животных и бактериальных клеток.</w:t>
      </w:r>
    </w:p>
    <w:p w14:paraId="333FEDB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Cs/>
          <w:sz w:val="28"/>
          <w:szCs w:val="28"/>
        </w:rPr>
      </w:pPr>
      <w:r w:rsidRPr="00A3113F">
        <w:rPr>
          <w:rFonts w:ascii="Times New Roman" w:hAnsi="Times New Roman"/>
          <w:sz w:val="28"/>
          <w:szCs w:val="28"/>
        </w:rPr>
        <w:t>Практическая работа</w:t>
      </w:r>
      <w:r w:rsidRPr="00A3113F">
        <w:rPr>
          <w:rFonts w:ascii="Times New Roman" w:hAnsi="Times New Roman"/>
          <w:iCs/>
          <w:sz w:val="28"/>
          <w:szCs w:val="28"/>
        </w:rPr>
        <w:t xml:space="preserve"> </w:t>
      </w:r>
      <w:r w:rsidRPr="00A3113F">
        <w:rPr>
          <w:rFonts w:ascii="Times New Roman" w:hAnsi="Times New Roman"/>
          <w:sz w:val="28"/>
          <w:szCs w:val="28"/>
        </w:rPr>
        <w:t>«Изучение методов клеточной биологии (хроматография, электрофорез, дифференциальное центрифугирование, ПЦР)».</w:t>
      </w:r>
    </w:p>
    <w:p w14:paraId="369073F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4. Химическая организация клетки.</w:t>
      </w:r>
    </w:p>
    <w:p w14:paraId="5EBD40F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Химический состав клетки. Макро-, микро- и ультрамикроэлементы. Вода  и её роль как растворителя, реагента, участие в структурировании клетки, теплорегуляции. Минеральные вещества клетки, их биологическая роль. Роль катионов и анионов в клетке.</w:t>
      </w:r>
    </w:p>
    <w:p w14:paraId="1D73129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
          <w:iCs/>
          <w:sz w:val="28"/>
          <w:szCs w:val="28"/>
        </w:rPr>
      </w:pPr>
      <w:r w:rsidRPr="00A3113F">
        <w:rPr>
          <w:rFonts w:ascii="Times New Roman" w:hAnsi="Times New Roman"/>
          <w:sz w:val="28"/>
          <w:szCs w:val="28"/>
        </w:rPr>
        <w:t xml:space="preserve">Органические вещества клетки. Биологические полимеры. Белки. Аминокислотный состав белков. Структуры белковой молекулы. Первичная структура белка, пептидная связь. Вторичная, третичная, четвертичная структуры. Денатурация. Свойства белков. Классификация белков. Биологические функции белков. </w:t>
      </w:r>
    </w:p>
    <w:p w14:paraId="629CD4D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Углеводы. Моносахариды, дисахариды, олигосахариды и полисахариды. Общий план строения и физико-химические свойства углеводов. Биологические функции углеводов. </w:t>
      </w:r>
    </w:p>
    <w:p w14:paraId="359D24F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Липиды. Гидрофильно-гидрофобные свойства. Классификация липидов. Триглицериды, фосфолипиды, воски, стероиды. Биологические функции липидов. Общие свойства биологических мембран – текучесть, способность  к самозамыканию, полупроницаемость.</w:t>
      </w:r>
    </w:p>
    <w:p w14:paraId="68A0567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Нуклеиновые кислоты. ДНК и РНК. Строение нуклеиновых кислот. Нуклеотиды. Принцип комплементарности. Правило Чаргаффа. Структура ДНК – </w:t>
      </w:r>
      <w:r w:rsidRPr="00A3113F">
        <w:rPr>
          <w:rFonts w:ascii="Times New Roman" w:hAnsi="Times New Roman"/>
          <w:sz w:val="28"/>
          <w:szCs w:val="28"/>
        </w:rPr>
        <w:lastRenderedPageBreak/>
        <w:t>двойная спираль. Местонахождение и биологические функции ДНК. Виды РНК. Функции РНК в клетке.</w:t>
      </w:r>
    </w:p>
    <w:p w14:paraId="6A23318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
          <w:iCs/>
          <w:sz w:val="28"/>
          <w:szCs w:val="28"/>
        </w:rPr>
      </w:pPr>
      <w:r w:rsidRPr="00A3113F">
        <w:rPr>
          <w:rFonts w:ascii="Times New Roman" w:hAnsi="Times New Roman"/>
          <w:sz w:val="28"/>
          <w:szCs w:val="28"/>
        </w:rPr>
        <w:t xml:space="preserve">Строение молекулы АТФ. Макроэргические связи в молекуле АТФ. Биологические функции АТФ. Восстановленные переносчики, их функции в клетке. Секвенирование ДНК. </w:t>
      </w:r>
    </w:p>
    <w:p w14:paraId="632F2D3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
          <w:iCs/>
          <w:sz w:val="28"/>
          <w:szCs w:val="28"/>
        </w:rPr>
      </w:pPr>
      <w:r w:rsidRPr="00A3113F">
        <w:rPr>
          <w:rFonts w:ascii="Times New Roman" w:hAnsi="Times New Roman"/>
          <w:sz w:val="28"/>
          <w:szCs w:val="28"/>
        </w:rPr>
        <w:t xml:space="preserve">Структурная биология: биохимические и биофизические исследования состава и пространственной структуры биомолекул. </w:t>
      </w:r>
    </w:p>
    <w:p w14:paraId="23E7049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70A77AE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Портреты:</w:t>
      </w:r>
      <w:r w:rsidRPr="00A3113F">
        <w:rPr>
          <w:rFonts w:ascii="Times New Roman" w:hAnsi="Times New Roman"/>
          <w:sz w:val="28"/>
          <w:szCs w:val="28"/>
        </w:rPr>
        <w:t xml:space="preserve"> Л. Полинг, Дж. Уотсон, Ф. Крик, М. Уилкинс, Р. Франклин, Ф. Сэнгер, С. Прузинер.</w:t>
      </w:r>
    </w:p>
    <w:p w14:paraId="6423DC2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Диаграммы: «Распределение химических элементов в неживой природе», «Распределение химических элементов в живой природе». </w:t>
      </w:r>
    </w:p>
    <w:p w14:paraId="4EC14FA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«Периодическая таблица химических элементов», «Строение молекулы воды», «Вещества в составе организмов», «Строение молекулы белка», «Структуры белковой молекулы», «Строение молекул углеводов», «Строение молекул липидов», «Нуклеиновые кислоты», «Строение молекулы АТФ».</w:t>
      </w:r>
    </w:p>
    <w:p w14:paraId="6918CBA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Оборудование:</w:t>
      </w:r>
      <w:r w:rsidRPr="00A3113F">
        <w:rPr>
          <w:rFonts w:ascii="Times New Roman" w:hAnsi="Times New Roman"/>
          <w:sz w:val="28"/>
          <w:szCs w:val="28"/>
        </w:rPr>
        <w:t xml:space="preserve"> химическая посуда и оборудование. </w:t>
      </w:r>
    </w:p>
    <w:p w14:paraId="774A6CC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w:t>
      </w:r>
      <w:r w:rsidRPr="00A3113F">
        <w:rPr>
          <w:rFonts w:ascii="Times New Roman" w:hAnsi="Times New Roman"/>
          <w:iCs/>
          <w:sz w:val="28"/>
          <w:szCs w:val="28"/>
        </w:rPr>
        <w:t xml:space="preserve"> </w:t>
      </w:r>
      <w:r w:rsidRPr="00A3113F">
        <w:rPr>
          <w:rFonts w:ascii="Times New Roman" w:hAnsi="Times New Roman"/>
          <w:sz w:val="28"/>
          <w:szCs w:val="28"/>
        </w:rPr>
        <w:t xml:space="preserve">«Обнаружение белков с помощью качественных реакций». </w:t>
      </w:r>
    </w:p>
    <w:p w14:paraId="7D3D2D8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sz w:val="28"/>
          <w:szCs w:val="28"/>
        </w:rPr>
        <w:t>Лабораторная работа</w:t>
      </w:r>
      <w:r w:rsidRPr="00A3113F">
        <w:rPr>
          <w:rFonts w:ascii="Times New Roman" w:hAnsi="Times New Roman"/>
          <w:iCs/>
          <w:sz w:val="28"/>
          <w:szCs w:val="28"/>
        </w:rPr>
        <w:t xml:space="preserve"> </w:t>
      </w:r>
      <w:r w:rsidRPr="00A3113F">
        <w:rPr>
          <w:rFonts w:ascii="Times New Roman" w:hAnsi="Times New Roman"/>
          <w:sz w:val="28"/>
          <w:szCs w:val="28"/>
        </w:rPr>
        <w:t>«Исследование нуклеиновых кислот, выделенных  из клеток различных организмов».</w:t>
      </w:r>
    </w:p>
    <w:p w14:paraId="2F09208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5. Строение и функции клетки.</w:t>
      </w:r>
    </w:p>
    <w:p w14:paraId="0C31148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Типы клеток: эукариотическая и прокариотическая. Структурно-функциональные образования клетки.</w:t>
      </w:r>
    </w:p>
    <w:p w14:paraId="51EDA88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Строение прокариотической клетки. Клеточная стенка бактерий и архей. Особенности строения гетеротрофной и автотрофной прокариотических клеток. Место и роль прокариот в биоценозах. </w:t>
      </w:r>
    </w:p>
    <w:p w14:paraId="25673E4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Строение и функционирование эукариотической клетки. Плазматическая мембрана (плазмалемма). Структура плазматической мембраны. Транспорт веществ через плазматическую мембрану: пассивный (диффузия, облегчённая диффузия), активный (первичный и вторичный активный транспорт). Полупроницаемость мембраны. Работа натрий-калиевого насоса. Эндоцитоз: пиноцитоз, фагоцитоз. Экзоцитоз. Клеточная стенка. Структура и функции клеточной стенки растений, грибов. </w:t>
      </w:r>
    </w:p>
    <w:p w14:paraId="04CDE21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Цитоплазма. Цитозоль. Цитоскелет. Движение цитоплазмы. Органоиды клетки. Одномембранные органоиды клетки: эндоплазматическая сеть (ЭПС), аппарат Гольджи, лизосомы, их строение и функции. Взаимосвязь одномембранных органоидов клетки. Строение гранулярного ретикулума. Синтез растворимых белков. Синтез клеточных мембран. Гладкий (агранулярный) эндоплазматический ретикулум. Секреторная функция аппарата Гольджи. </w:t>
      </w:r>
      <w:r w:rsidRPr="00A3113F">
        <w:rPr>
          <w:rFonts w:ascii="Times New Roman" w:hAnsi="Times New Roman"/>
          <w:sz w:val="28"/>
          <w:szCs w:val="28"/>
        </w:rPr>
        <w:lastRenderedPageBreak/>
        <w:t>Транспорт веществ в клетке. Вакуоли растительных клеток. Клеточный сок. Тургор.</w:t>
      </w:r>
    </w:p>
    <w:p w14:paraId="69678F8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Полуавтономные органоиды клетки: митохондрии, пластиды. Строение и функции митохондрий и пластид. Первичные, вторичные и сложные пластиды фотосинтезирующих эукариот. Хлоропласты, хромопласты, лейкопласты высших растений.</w:t>
      </w:r>
    </w:p>
    <w:p w14:paraId="44FB167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
          <w:iCs/>
          <w:sz w:val="28"/>
          <w:szCs w:val="28"/>
        </w:rPr>
      </w:pPr>
      <w:r w:rsidRPr="00A3113F">
        <w:rPr>
          <w:rFonts w:ascii="Times New Roman" w:hAnsi="Times New Roman"/>
          <w:sz w:val="28"/>
          <w:szCs w:val="28"/>
        </w:rPr>
        <w:t>Немембранные органоиды клетки Строение и функции немембранных органоидов клетки. Рибосомы. Микрофиламенты.</w:t>
      </w:r>
      <w:r w:rsidRPr="00A3113F">
        <w:rPr>
          <w:rFonts w:ascii="Times New Roman" w:hAnsi="Times New Roman"/>
          <w:iCs/>
          <w:sz w:val="28"/>
          <w:szCs w:val="28"/>
        </w:rPr>
        <w:t xml:space="preserve"> </w:t>
      </w:r>
      <w:r w:rsidRPr="00A3113F">
        <w:rPr>
          <w:rFonts w:ascii="Times New Roman" w:hAnsi="Times New Roman"/>
          <w:sz w:val="28"/>
          <w:szCs w:val="28"/>
        </w:rPr>
        <w:t>Мышечные клетки</w:t>
      </w:r>
      <w:r w:rsidRPr="00A3113F">
        <w:rPr>
          <w:rFonts w:ascii="Times New Roman" w:hAnsi="Times New Roman"/>
          <w:i/>
          <w:iCs/>
          <w:sz w:val="28"/>
          <w:szCs w:val="28"/>
        </w:rPr>
        <w:t>.</w:t>
      </w:r>
      <w:r w:rsidRPr="00A3113F">
        <w:rPr>
          <w:rFonts w:ascii="Times New Roman" w:hAnsi="Times New Roman"/>
          <w:sz w:val="28"/>
          <w:szCs w:val="28"/>
        </w:rPr>
        <w:t xml:space="preserve"> Микротрубочки. Клеточный центр. Строение и движение жгутиков и ресничек. Микротрубочки цитоплазмы. Центриоль. </w:t>
      </w:r>
    </w:p>
    <w:p w14:paraId="6F9907C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
          <w:iCs/>
          <w:sz w:val="28"/>
          <w:szCs w:val="28"/>
        </w:rPr>
      </w:pPr>
      <w:r w:rsidRPr="00A3113F">
        <w:rPr>
          <w:rFonts w:ascii="Times New Roman" w:hAnsi="Times New Roman"/>
          <w:sz w:val="28"/>
          <w:szCs w:val="28"/>
        </w:rPr>
        <w:t xml:space="preserve">Ядро. Оболочка ядра, хроматин, кариоплазма, ядрышки, их строение  и функции. Ядерный белковый матрикс. Пространственное расположение хромосом в интерфазном ядре. Белки хроматина – гистоны. </w:t>
      </w:r>
    </w:p>
    <w:p w14:paraId="5CCC3A81" w14:textId="77777777" w:rsidR="00143D16" w:rsidRPr="009141EA" w:rsidRDefault="00F20A2F" w:rsidP="009141EA">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Клеточные включения. Сравнительная характеристика клеток эукариот (р</w:t>
      </w:r>
      <w:r w:rsidR="009141EA">
        <w:rPr>
          <w:rFonts w:ascii="Times New Roman" w:hAnsi="Times New Roman"/>
          <w:sz w:val="28"/>
          <w:szCs w:val="28"/>
        </w:rPr>
        <w:t>астительной, животной, грибной).</w:t>
      </w:r>
    </w:p>
    <w:p w14:paraId="21ED3F3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 xml:space="preserve">Демонстрации: </w:t>
      </w:r>
    </w:p>
    <w:p w14:paraId="259E8DA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u w:color="000000"/>
        </w:rPr>
      </w:pPr>
      <w:r w:rsidRPr="00A3113F">
        <w:rPr>
          <w:rFonts w:ascii="Times New Roman" w:hAnsi="Times New Roman"/>
          <w:sz w:val="28"/>
          <w:szCs w:val="28"/>
          <w:u w:color="000000"/>
        </w:rPr>
        <w:t>Портреты:</w:t>
      </w:r>
      <w:r w:rsidRPr="00A3113F">
        <w:rPr>
          <w:rFonts w:ascii="Times New Roman" w:hAnsi="Times New Roman"/>
          <w:sz w:val="28"/>
          <w:szCs w:val="28"/>
        </w:rPr>
        <w:t xml:space="preserve"> К.С. Мережковский, Л. Маргулис.</w:t>
      </w:r>
    </w:p>
    <w:p w14:paraId="4EACF86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«Строение эукариотической клетки», «Строение животной клетки», «Строение растительной клетки», «Строение митохондрии», «Ядро», «Строение прокариотической клетки».</w:t>
      </w:r>
    </w:p>
    <w:p w14:paraId="5CC1DB0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Оборудование:</w:t>
      </w:r>
      <w:r w:rsidRPr="00A3113F">
        <w:rPr>
          <w:rFonts w:ascii="Times New Roman" w:hAnsi="Times New Roman"/>
          <w:sz w:val="28"/>
          <w:szCs w:val="28"/>
        </w:rPr>
        <w:t xml:space="preserve"> световой микроскоп, микропрепараты растительных, животных клеток, микропрепараты бактериальных клеток.</w:t>
      </w:r>
    </w:p>
    <w:p w14:paraId="13FDBA4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w:t>
      </w:r>
      <w:r w:rsidRPr="00A3113F">
        <w:rPr>
          <w:rFonts w:ascii="Times New Roman" w:hAnsi="Times New Roman"/>
          <w:iCs/>
          <w:sz w:val="28"/>
          <w:szCs w:val="28"/>
        </w:rPr>
        <w:t xml:space="preserve"> </w:t>
      </w:r>
      <w:r w:rsidRPr="00A3113F">
        <w:rPr>
          <w:rFonts w:ascii="Times New Roman" w:hAnsi="Times New Roman"/>
          <w:sz w:val="28"/>
          <w:szCs w:val="28"/>
        </w:rPr>
        <w:t>«Изучение строения клеток различных организмов».</w:t>
      </w:r>
    </w:p>
    <w:p w14:paraId="07DFD18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Практическая работа</w:t>
      </w:r>
      <w:r w:rsidRPr="00A3113F">
        <w:rPr>
          <w:rFonts w:ascii="Times New Roman" w:hAnsi="Times New Roman"/>
          <w:iCs/>
          <w:sz w:val="28"/>
          <w:szCs w:val="28"/>
        </w:rPr>
        <w:t xml:space="preserve"> </w:t>
      </w:r>
      <w:r w:rsidRPr="00A3113F">
        <w:rPr>
          <w:rFonts w:ascii="Times New Roman" w:hAnsi="Times New Roman"/>
          <w:sz w:val="28"/>
          <w:szCs w:val="28"/>
        </w:rPr>
        <w:t>«Изучение свойств клеточной мембраны».</w:t>
      </w:r>
    </w:p>
    <w:p w14:paraId="307596B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w:t>
      </w:r>
      <w:r w:rsidRPr="00A3113F">
        <w:rPr>
          <w:rFonts w:ascii="Times New Roman" w:hAnsi="Times New Roman"/>
          <w:iCs/>
          <w:sz w:val="28"/>
          <w:szCs w:val="28"/>
        </w:rPr>
        <w:t xml:space="preserve"> </w:t>
      </w:r>
      <w:r w:rsidRPr="00A3113F">
        <w:rPr>
          <w:rFonts w:ascii="Times New Roman" w:hAnsi="Times New Roman"/>
          <w:sz w:val="28"/>
          <w:szCs w:val="28"/>
        </w:rPr>
        <w:t xml:space="preserve">«Исследование плазмолиза и деплазмолиза  в растительных клетках». </w:t>
      </w:r>
    </w:p>
    <w:p w14:paraId="2A2485B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Практическая работа</w:t>
      </w:r>
      <w:r w:rsidRPr="00A3113F">
        <w:rPr>
          <w:rFonts w:ascii="Times New Roman" w:hAnsi="Times New Roman"/>
          <w:iCs/>
          <w:sz w:val="28"/>
          <w:szCs w:val="28"/>
        </w:rPr>
        <w:t xml:space="preserve"> </w:t>
      </w:r>
      <w:r w:rsidRPr="00A3113F">
        <w:rPr>
          <w:rFonts w:ascii="Times New Roman" w:hAnsi="Times New Roman"/>
          <w:sz w:val="28"/>
          <w:szCs w:val="28"/>
        </w:rPr>
        <w:t xml:space="preserve">«Изучение движения цитоплазмы в растительных клетках». </w:t>
      </w:r>
    </w:p>
    <w:p w14:paraId="562A61A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6. Обмен веществ и превращение энергии в клетке.</w:t>
      </w:r>
    </w:p>
    <w:p w14:paraId="32F1D30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Ассимиляция и диссимиляция – две стороны метаболизма. Типы обмена веществ: автотрофный и гетеротрофный. Участие кислорода в обменных процессах. Энергетическое обеспечение клетки: превращение АТФ в обменных процессах. Ферментативный характер реакций клеточного метаболизма. Ферменты, их строение, свойства и механизм действия. Коферменты. Отличия ферментов от неорганических катализаторов. Белки-активаторы и белки-ингибиторы. Зависимость скорости ферментативных реакций от различных факторов. </w:t>
      </w:r>
    </w:p>
    <w:p w14:paraId="023ABC8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Первичный синтез органических веществ в клетке. Фотосинтез. Световая  и темновая фазы. Продуктивность фотосинтеза. Влияние различных факторов на скорость фотосинтеза. Значение фотосинтеза. </w:t>
      </w:r>
    </w:p>
    <w:p w14:paraId="225FEF0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Хемосинтез. Разнообразие организмов-хемосинтетиков: нитрифицирующие </w:t>
      </w:r>
      <w:r w:rsidRPr="00A3113F">
        <w:rPr>
          <w:rFonts w:ascii="Times New Roman" w:hAnsi="Times New Roman"/>
          <w:sz w:val="28"/>
          <w:szCs w:val="28"/>
        </w:rPr>
        <w:lastRenderedPageBreak/>
        <w:t xml:space="preserve">бактерии, железобактерии, серобактерии, водородные бактерии. Значение хемосинтеза. </w:t>
      </w:r>
    </w:p>
    <w:p w14:paraId="55617A7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Анаэробные организмы. Виды брожения. Продукты брожения и их использование человеком. Анаэробные микроорганизмы как объекты биотехнологии и возбудители болезней. </w:t>
      </w:r>
    </w:p>
    <w:p w14:paraId="17A339E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Аэробные организмы. Этапы энергетического обмена. Подготовительный этап. Гликолиз – бескислородное расщепление глюкозы. </w:t>
      </w:r>
    </w:p>
    <w:p w14:paraId="6BF178F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Биологическое окисление, или клеточное дыхание. Роль митохондрий  в процессах биологического окисления. Циклические реакции. Окислительное фосфорилирование. Преимущества аэробного пути обмена веществ перед анаэробным. Эффективность энергетического обмена.</w:t>
      </w:r>
    </w:p>
    <w:p w14:paraId="29BA3CA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68B4961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Портреты:</w:t>
      </w:r>
      <w:r w:rsidRPr="00A3113F">
        <w:rPr>
          <w:rFonts w:ascii="Times New Roman" w:hAnsi="Times New Roman"/>
          <w:sz w:val="28"/>
          <w:szCs w:val="28"/>
        </w:rPr>
        <w:t xml:space="preserve"> Д. Пристли, К.А. Тимирязев, С. Н. Виноградский, В. А. Энгельгардт, П. Митчелл, Г.А. Заварзин.</w:t>
      </w:r>
    </w:p>
    <w:p w14:paraId="72EE297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«Фотосинтез», «Энергетический обмен», «Биосинтез белка», «Строение фермента», «Хемосинтез».</w:t>
      </w:r>
    </w:p>
    <w:p w14:paraId="35B9E73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Оборудование:</w:t>
      </w:r>
      <w:r w:rsidRPr="00A3113F">
        <w:rPr>
          <w:rFonts w:ascii="Times New Roman" w:hAnsi="Times New Roman"/>
          <w:sz w:val="28"/>
          <w:szCs w:val="28"/>
        </w:rPr>
        <w:t xml:space="preserve"> световой микроскоп, оборудование для приготовления постоянных и временных микропрепаратов.</w:t>
      </w:r>
    </w:p>
    <w:p w14:paraId="37E8F8B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«Изучение каталитической активности ферментов  (на примере амилазы или каталазы)».</w:t>
      </w:r>
    </w:p>
    <w:p w14:paraId="7F9B1B8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«Изучение ферментативного расщепления пероксида водорода в растительных и животных клетках».</w:t>
      </w:r>
    </w:p>
    <w:p w14:paraId="7C7B5AE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«Сравнение процессов фотосинтеза и хемосинтеза».</w:t>
      </w:r>
    </w:p>
    <w:p w14:paraId="235B934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«Сравнение процессов брожения и дыхания».</w:t>
      </w:r>
    </w:p>
    <w:p w14:paraId="0B2D132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7. Наследственная информация и реализация её в клетке.</w:t>
      </w:r>
    </w:p>
    <w:p w14:paraId="5B43D61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
          <w:iCs/>
          <w:sz w:val="28"/>
          <w:szCs w:val="28"/>
        </w:rPr>
      </w:pPr>
      <w:r w:rsidRPr="00A3113F">
        <w:rPr>
          <w:rFonts w:ascii="Times New Roman" w:hAnsi="Times New Roman"/>
          <w:sz w:val="28"/>
          <w:szCs w:val="28"/>
        </w:rPr>
        <w:t xml:space="preserve">Реакции матричного синтеза. Принцип комплементарности в реакциях матричного синтеза. Реализация наследственной информации. Генетический код, его свойства. Транскрипция – матричный синтез РНК. Принципы транскрипции: комплементарность, антипараллельность, асимметричность. </w:t>
      </w:r>
    </w:p>
    <w:p w14:paraId="547A23C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Трансляция и её этапы. Участие транспортных РНК в биосинтезе белка. Условия биосинтеза белка. Кодирование аминокислот. Роль рибосом в биосинтезе белка.</w:t>
      </w:r>
    </w:p>
    <w:p w14:paraId="6CBB4BD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Организация генома у прокариот и эукариот. Регуляция активности генов у прокариот. Гипотеза оперона (Ф. Жакоб, Ж. Мано). Регуляция обменных процессов в клетке. Клеточный гомеостаз.</w:t>
      </w:r>
    </w:p>
    <w:p w14:paraId="6858E93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
          <w:iCs/>
          <w:sz w:val="28"/>
          <w:szCs w:val="28"/>
        </w:rPr>
      </w:pPr>
      <w:r w:rsidRPr="00A3113F">
        <w:rPr>
          <w:rFonts w:ascii="Times New Roman" w:hAnsi="Times New Roman"/>
          <w:sz w:val="28"/>
          <w:szCs w:val="28"/>
        </w:rPr>
        <w:t xml:space="preserve">Вирусы – неклеточные формы жизни и облигатные паразиты. Строение простых и сложных вирусов, ретровирусов, бактериофагов. </w:t>
      </w:r>
    </w:p>
    <w:p w14:paraId="35F8D8A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Вирусные заболевания человека, животных, растений. СПИД, COVID-19, социальные и медицинские проблемы.</w:t>
      </w:r>
    </w:p>
    <w:p w14:paraId="269C2C1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5053B19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Портреты:</w:t>
      </w:r>
      <w:r w:rsidRPr="00A3113F">
        <w:rPr>
          <w:rFonts w:ascii="Times New Roman" w:hAnsi="Times New Roman"/>
          <w:sz w:val="28"/>
          <w:szCs w:val="28"/>
        </w:rPr>
        <w:t xml:space="preserve"> Н.К. Кольцов, Д.И. Ивановский.</w:t>
      </w:r>
    </w:p>
    <w:p w14:paraId="35D0BBC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lastRenderedPageBreak/>
        <w:t>Таблицы и схемы:</w:t>
      </w:r>
      <w:r w:rsidRPr="00A3113F">
        <w:rPr>
          <w:rFonts w:ascii="Times New Roman" w:hAnsi="Times New Roman"/>
          <w:sz w:val="28"/>
          <w:szCs w:val="28"/>
        </w:rPr>
        <w:t xml:space="preserve"> «Биосинтез белка», «Генетический код», «Вирусы», «Бактериофаги».</w:t>
      </w:r>
    </w:p>
    <w:p w14:paraId="23C0BDE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Практическая работа «Создание модели вируса».</w:t>
      </w:r>
    </w:p>
    <w:p w14:paraId="3441FD0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8. Жизненный цикл клетки.</w:t>
      </w:r>
    </w:p>
    <w:p w14:paraId="629461D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Клеточный цикл, его периоды и регуляция. Интерфаза и митоз. Особенности процессов, протекающих в интерфазе. Подготовка клетки к делению. Пресинтетический (постмитотический), синтетический и постсинтетический (премитотический) периоды интерфазы.</w:t>
      </w:r>
    </w:p>
    <w:p w14:paraId="717A315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Матричный синтез ДНК – репликация. Принципы репликации ДНК: комплементарность, полуконсервативный синтез, антипараллельность. Механизм репликации ДНК. Хромосомы. Строение хромосом. Теломеры и теломераза. Хромосомный набор клетки – кариотип. Диплоидный и гаплоидный наборы хромосом. Гомологичные хромосомы. Половые хромосомы.</w:t>
      </w:r>
    </w:p>
    <w:p w14:paraId="77C3FEA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Деление клетки – митоз. Стадии митоза и происходящие в них процессы. Типы митоза. Кариокинез и цитокинез. Биологическое значение митоза.</w:t>
      </w:r>
    </w:p>
    <w:p w14:paraId="350DD02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Регуляция митотического цикла клетки. Программируемая клеточная гибель – апоптоз.</w:t>
      </w:r>
    </w:p>
    <w:p w14:paraId="6DF6F62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
          <w:iCs/>
          <w:sz w:val="28"/>
          <w:szCs w:val="28"/>
        </w:rPr>
      </w:pPr>
      <w:r w:rsidRPr="00A3113F">
        <w:rPr>
          <w:rFonts w:ascii="Times New Roman" w:hAnsi="Times New Roman"/>
          <w:sz w:val="28"/>
          <w:szCs w:val="28"/>
        </w:rPr>
        <w:t xml:space="preserve">Клеточное ядро, хромосомы, функциональная геномика. </w:t>
      </w:r>
    </w:p>
    <w:p w14:paraId="364F1B4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13D6413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«Жизненный цикл клетки», «Митоз», «Строение хромосом», «Репликация ДНК».</w:t>
      </w:r>
    </w:p>
    <w:p w14:paraId="1D91C82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Cs/>
          <w:sz w:val="28"/>
          <w:szCs w:val="28"/>
        </w:rPr>
      </w:pPr>
      <w:r w:rsidRPr="00A3113F">
        <w:rPr>
          <w:rFonts w:ascii="Times New Roman" w:hAnsi="Times New Roman"/>
          <w:sz w:val="28"/>
          <w:szCs w:val="28"/>
          <w:u w:color="000000"/>
        </w:rPr>
        <w:t>Оборудование:</w:t>
      </w:r>
      <w:r w:rsidRPr="00A3113F">
        <w:rPr>
          <w:rFonts w:ascii="Times New Roman" w:hAnsi="Times New Roman"/>
          <w:sz w:val="28"/>
          <w:szCs w:val="28"/>
        </w:rPr>
        <w:t xml:space="preserve"> световой микроскоп, микропрепараты: «Митоз в клетках корешка лука».</w:t>
      </w:r>
    </w:p>
    <w:p w14:paraId="7CB972A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«Изучение хромосом на готовых микропрепаратах».</w:t>
      </w:r>
    </w:p>
    <w:p w14:paraId="7171ABF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«Наблюдение митоза в клетках кончика корешка лука (на готовых микропрепаратах)».</w:t>
      </w:r>
    </w:p>
    <w:p w14:paraId="30DE2CD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9. Строение и функции организмов.</w:t>
      </w:r>
    </w:p>
    <w:p w14:paraId="566C254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sz w:val="28"/>
          <w:szCs w:val="28"/>
        </w:rPr>
        <w:t>Биологическое разнообразие организмов. Одноклеточные, колониальные, многоклеточные организмы.</w:t>
      </w:r>
    </w:p>
    <w:p w14:paraId="0DDEEC7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Особенности строения и жизнедеятельности одноклеточных организмов. Бактерии, археи, одноклеточные грибы, одноклеточные водоросли, другие протисты. Колониальные организмы. </w:t>
      </w:r>
    </w:p>
    <w:p w14:paraId="3C22324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Взаимосвязь частей многоклеточного организма. Ткани, органы и системы органов. Организм как единое целое. Гомеостаз.</w:t>
      </w:r>
    </w:p>
    <w:p w14:paraId="06EF853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Ткани растений. Типы растительных тканей: образовательная, покровная, проводящая, основная, механическая. Особенности строения, функций  и расположения тканей в органах растений.</w:t>
      </w:r>
    </w:p>
    <w:p w14:paraId="2DD75EE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Ткани животных и человека. Типы животных тканей: эпителиальная, соединительная, мышечная, нервная. Особенности строения, функций  и расположения тканей в органах животных и человека. </w:t>
      </w:r>
    </w:p>
    <w:p w14:paraId="3A5FE94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Органы. Вегетативные и генеративные органы растений. Органы и системы </w:t>
      </w:r>
      <w:r w:rsidRPr="00A3113F">
        <w:rPr>
          <w:rFonts w:ascii="Times New Roman" w:hAnsi="Times New Roman"/>
          <w:sz w:val="28"/>
          <w:szCs w:val="28"/>
        </w:rPr>
        <w:lastRenderedPageBreak/>
        <w:t>органов животных и человека. Функции органов и систем органов.</w:t>
      </w:r>
    </w:p>
    <w:p w14:paraId="0C8444B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Опора тела организмов. Каркас растений. Скелеты одноклеточных  и многоклеточных животных. Наружный и внутренний скелет. Строение и типы соединения костей.</w:t>
      </w:r>
    </w:p>
    <w:p w14:paraId="494C319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Движение организмов. Движение одноклеточных организмов: амёбоидное, жгутиковое, ресничное. Движение многоклеточных растений: тропизмы и настии. Движение многоклеточных животных и человека: мышечная система. Рефлекс. Скелетные мышцы и их работа. </w:t>
      </w:r>
    </w:p>
    <w:p w14:paraId="0B1727E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Питание организмов. Поглощение воды, углекислого газа и минеральных веществ растениями. Питание животных. Внутриполостное и внутриклеточное пищеварение. Питание позвоночных животных. Отделы пищеварительного тракта. Пищеварительные железы. Пищеварительная система человека.</w:t>
      </w:r>
    </w:p>
    <w:p w14:paraId="1263802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Дыхание организмов. Дыхание растений. Дыхание животных. Диффузия газов через поверхность клетки. Кожное дыхание. Дыхательная поверхность. Жаберное  и лёгочное дыхание. Дыхание позвоночных животных и человека. Эволюционное усложнение строения лёгких позвоночных животных. Дыхательная система человека. Механизм вентиляции лёгких у птиц и млекопитающих. Регуляция дыхания. Дыхательные объёмы.</w:t>
      </w:r>
    </w:p>
    <w:p w14:paraId="0E38DFF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Транспорт веществ у организмов. Транспортные системы растений. Транспорт веществ у животных. Кровеносная система и её органы. Кровеносная система позвоночных животных и человека. Сердце, кровеносные сосуды и кровь. Круги кровообращения. Эволюционные усложнения строения кровеносной системы позвоночных животных. Работа сердца и её регуляция.</w:t>
      </w:r>
    </w:p>
    <w:p w14:paraId="36F5DC1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Выделение у организмов. Выделение у растений. Выделение у животных. Сократительные вакуоли. Органы выделения. Фильтрация, секреция и обратное всасывание как механизмы работы органов выделения. Связь полости тела  с кровеносной и выделительной системами. Выделение у позвоночных животных  и человека. Почки. Строение и функционирование нефрона. Образование мочи  у человека.</w:t>
      </w:r>
    </w:p>
    <w:p w14:paraId="1109C09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Защита у организмов. Защита у одноклеточных организмов. Споры бактерий  и цисты простейших. Защита у многоклеточных растений. Кутикула. Средства пассивной и химической защиты. Фитонциды. </w:t>
      </w:r>
    </w:p>
    <w:p w14:paraId="3E2D3C7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Защита у многоклеточных животных. Покровы и их производные. Защита организма от болезней. Иммунная система человека. Клеточный и гуморальный иммунитет. Врождённый и приобретённый специфический иммунитет. Теория клонально-селективного иммунитета (П. Эрлих, Ф.М. Бернет, С. Тонегава). Воспалительные ответы организмов. Роль врождённого иммунитета в развитии системных заболеваний.</w:t>
      </w:r>
    </w:p>
    <w:p w14:paraId="6875672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Раздражимость и регуляция у организмов. Раздражимость у одноклеточных организмов. Таксисы. Раздражимость и регуляция у растений. Ростовые вещества  и их значение. </w:t>
      </w:r>
    </w:p>
    <w:p w14:paraId="7B02959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lastRenderedPageBreak/>
        <w:t>Нервная система и рефлекторная регуляция у животных. Нервная система  и её отделы. Эволюционное усложнение строения нервной системы у животных. Отделы головного мозга позвоночных животных. Рефлекс и рефлекторная дуга. Безусловные и условные рефлексы.</w:t>
      </w:r>
    </w:p>
    <w:p w14:paraId="2D32711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Гуморальная регуляция и эндокринная система животных и человека. Железы эндокринной системы и их гормоны. Действие гормонов. Взаимосвязь нервной  и эндокринной систем. Гипоталамо-гипофизарная система.</w:t>
      </w:r>
    </w:p>
    <w:p w14:paraId="03295D1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64E51E1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w:t>
      </w:r>
      <w:r w:rsidRPr="00A3113F">
        <w:rPr>
          <w:rFonts w:ascii="Times New Roman" w:hAnsi="Times New Roman"/>
          <w:sz w:val="28"/>
          <w:szCs w:val="28"/>
        </w:rPr>
        <w:t xml:space="preserve"> И.П. Павлов.</w:t>
      </w:r>
    </w:p>
    <w:p w14:paraId="44C1017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«Одноклеточные водоросли», «Многоклеточные водоросли», «Бактерии», «Простейшие», «Органы цветковых растений», «Системы органов позвоночных животных», «Внутреннее строение насекомых», «Ткани растений», «Корневые системы», «Строение стебля», «Строение листовой пластинки», «Ткани животных», «Скелет человека», «Пищеварительная система», «Кровеносная система», «Дыхательная система», «Нервная система», «Кожа», «Мышечная система»,</w:t>
      </w:r>
      <w:r w:rsidRPr="00A3113F">
        <w:rPr>
          <w:rFonts w:ascii="Times New Roman" w:hAnsi="Times New Roman"/>
          <w:iCs/>
          <w:sz w:val="28"/>
          <w:szCs w:val="28"/>
        </w:rPr>
        <w:t xml:space="preserve"> </w:t>
      </w:r>
      <w:r w:rsidRPr="00A3113F">
        <w:rPr>
          <w:rFonts w:ascii="Times New Roman" w:hAnsi="Times New Roman"/>
          <w:sz w:val="28"/>
          <w:szCs w:val="28"/>
        </w:rPr>
        <w:t>«Выделительная система», «Эндокринная система», «Строение мышцы», «Иммунитет», «Кишечнополостные», «Схема питания растений», «Кровеносные системы позвоночных животных»</w:t>
      </w:r>
      <w:r w:rsidRPr="00A3113F">
        <w:rPr>
          <w:rFonts w:ascii="Times New Roman" w:hAnsi="Times New Roman"/>
          <w:iCs/>
          <w:sz w:val="28"/>
          <w:szCs w:val="28"/>
        </w:rPr>
        <w:t xml:space="preserve">, </w:t>
      </w:r>
      <w:r w:rsidRPr="00A3113F">
        <w:rPr>
          <w:rFonts w:ascii="Times New Roman" w:hAnsi="Times New Roman"/>
          <w:sz w:val="28"/>
          <w:szCs w:val="28"/>
        </w:rPr>
        <w:t>«Строение гидры», «Строение планарии», «Внутреннее строение дождевого червя», «Нервная система рыб», «Нервная система лягушки», «Нервная система пресмыкающихся», «Нервная система птиц», «Нервная система млекопитающих», «Нервная система человека», «Рефлекс».</w:t>
      </w:r>
    </w:p>
    <w:p w14:paraId="3B616B2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Оборудование:</w:t>
      </w:r>
      <w:r w:rsidRPr="00A3113F">
        <w:rPr>
          <w:rFonts w:ascii="Times New Roman" w:hAnsi="Times New Roman"/>
          <w:sz w:val="28"/>
          <w:szCs w:val="28"/>
        </w:rPr>
        <w:t xml:space="preserve"> световой микроскоп, микропрепараты одноклеточных организмов, микропрепараты тканей, раковины моллюсков, коллекции насекомых, иглокожих, живые экземпляры комнатных растений, гербарии растений разных отделов, влажные препараты животных, скелеты позвоночных, коллекции беспозвоночных животных, скелет человека, оборудование для демонстрации почвенного и воздушного питания растений, расщепления крахмала и белков  под действием ферментов, оборудование для демонстрации опытов по измерению жизненной ёмкости лёгких, механизма дыхательных движений, модели головного мозга различных животных.</w:t>
      </w:r>
    </w:p>
    <w:p w14:paraId="2357760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«Изучение тканей растений».</w:t>
      </w:r>
    </w:p>
    <w:p w14:paraId="6D56D3D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«Изучение тканей животных».</w:t>
      </w:r>
    </w:p>
    <w:p w14:paraId="370A946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«Изучение органов цветкового растения».</w:t>
      </w:r>
    </w:p>
    <w:p w14:paraId="2BEC52C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10. Размножение и развитие организмов.</w:t>
      </w:r>
    </w:p>
    <w:p w14:paraId="2430F6A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Формы размножения организмов: бесполое (включая вегетативное) и половое. Виды бесполого размножения: почкование, споруляция, фрагментация, клонирование. </w:t>
      </w:r>
    </w:p>
    <w:p w14:paraId="05728A3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Половое размножение. Половые клетки, или гаметы. Мейоз. Стадии мейоза. Поведение хромосом в мейозе. Кроссинговер. Биологический смысл мейоза  и полового процесса. Мейоз и его место в жизненном цикле организмов. </w:t>
      </w:r>
    </w:p>
    <w:p w14:paraId="162DCA0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lastRenderedPageBreak/>
        <w:t>Предзародышевое развитие. Гаметогенез у животных. Половые железы. Образование и развитие половых клеток. Сперматогенез и оогенез. Строение половых клеток.</w:t>
      </w:r>
    </w:p>
    <w:p w14:paraId="75AD660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Оплодотворение и эмбриональное развитие животных. Способы оплодотворения: наружное, внутреннее. Партеногенез. </w:t>
      </w:r>
    </w:p>
    <w:p w14:paraId="182F3C4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Индивидуальное развитие организмов (онтогенез). Эмбриология – наука  о развитии организмов. Стадии эмбриогенеза животных (на примере лягушки). Дробление. Типы дробления. Особенности дробления млекопитающих. Зародышевые листки (гаструляция). Закладка органов и тканей  из зародышевых листков. Взаимное влияние частей развивающегося зародыша (эмбриональная индукция). Закладка плана строения животного как результат иерархических взаимодействий генов. Влияние на эмбриональное развитие различных факторов окружающей среды.</w:t>
      </w:r>
    </w:p>
    <w:p w14:paraId="6728832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Рост и развитие животных. Постэмбриональный период. Прямое и непрямое развитие. Развитие с метаморфозом у беспозвоночных и позвоночных животных. Биологическое значение прямого и непрямого развития, их распространение  в природе. Типы роста животных. Факторы регуляции роста животных и человека. Стадии постэмбрионального развития у животных и человека. Периоды онтогенеза человека. Старение и смерть как биологические процессы.</w:t>
      </w:r>
    </w:p>
    <w:p w14:paraId="183D3A3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Размножение и развитие растений. Гаметофит и спорофит. Мейоз  в жизненном цикле растений. Образование спор в процессе мейоза. Гаметогенез  у растений. Оплодотворение и развитие растительных организмов. Двойное оплодотворение у цветковых растений. Образование и развитие семени. </w:t>
      </w:r>
    </w:p>
    <w:p w14:paraId="7FEEA31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Механизмы регуляции онтогенеза у растений и животных.</w:t>
      </w:r>
    </w:p>
    <w:p w14:paraId="00F3D77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259EB55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Портреты:</w:t>
      </w:r>
      <w:r w:rsidRPr="00A3113F">
        <w:rPr>
          <w:rFonts w:ascii="Times New Roman" w:hAnsi="Times New Roman"/>
          <w:sz w:val="28"/>
          <w:szCs w:val="28"/>
        </w:rPr>
        <w:t xml:space="preserve"> С.Г. Навашин, Х. Шпеман.</w:t>
      </w:r>
    </w:p>
    <w:p w14:paraId="549FD02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«Вегетативное размножение», «Типы бесполого размножения», «Размножение хламидомонады», «Размножение эвглены», «Размножение гидры», «Мейоз», «Хромосомы», «Гаметогенез», «Строение яйцеклетки и сперматозоида», «Основные стадии онтогенеза», «Прямое и непрямое развитие», «Развитие майского жука», «Развитие саранчи», «Развитие лягушки», «Двойное оплодотворение у цветковых растений», «Строение семян однодольных  и двудольных растений», «Жизненный цикл морской капусты», «Жизненный цикл мха», «Жизненный цикл папоротника», «Жизненный цикл сосны».</w:t>
      </w:r>
    </w:p>
    <w:p w14:paraId="12005B3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Cs/>
          <w:sz w:val="28"/>
          <w:szCs w:val="28"/>
        </w:rPr>
      </w:pPr>
      <w:r w:rsidRPr="00A3113F">
        <w:rPr>
          <w:rFonts w:ascii="Times New Roman" w:hAnsi="Times New Roman"/>
          <w:sz w:val="28"/>
          <w:szCs w:val="28"/>
          <w:u w:color="000000"/>
        </w:rPr>
        <w:t>Оборудование:</w:t>
      </w:r>
      <w:r w:rsidRPr="00A3113F">
        <w:rPr>
          <w:rFonts w:ascii="Times New Roman" w:hAnsi="Times New Roman"/>
          <w:sz w:val="28"/>
          <w:szCs w:val="28"/>
        </w:rPr>
        <w:t xml:space="preserve"> световой микроскоп, микропрепараты яйцеклеток  и сперматозоидов, модель «Цикл развития лягушки».</w:t>
      </w:r>
    </w:p>
    <w:p w14:paraId="32B736D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«Изучение строения половых клеток на готовых микропрепаратах».</w:t>
      </w:r>
    </w:p>
    <w:p w14:paraId="39BF163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Практическая работа «Выявление признаков сходства зародышей позвоночных животных».</w:t>
      </w:r>
    </w:p>
    <w:p w14:paraId="72C331F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lastRenderedPageBreak/>
        <w:t>Лабораторная работа «Строение органов размножения высших растений».</w:t>
      </w:r>
    </w:p>
    <w:p w14:paraId="4560943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11. Генетика – наука о наследственности и изменчивости организмов.</w:t>
      </w:r>
    </w:p>
    <w:p w14:paraId="2523DB5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История становления и развития генетики как науки. Работы Г. Менделя, Г. де Фриза, Т. Моргана. Роль отечественных учёных в развитии генетики. Работы Н.К. Кольцова, Н.И. Вавилова, А.Н. Белозерского, Г.Д. Карпеченко, Ю.А. Филипченко, Н.В. Тимофеева-Ресовского. </w:t>
      </w:r>
    </w:p>
    <w:p w14:paraId="6BA1DFF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Основные генетические понятия и символы. Гомологичные хромосомы, аллельные гены, альтернативные признаки, доминантный и рецессивный признак, гомозигота, гетерозигота, чистая линия, гибриды, генотип, фенотип. Основные методы генетики: гибридологический, цитологический, молекулярно-генетический. </w:t>
      </w:r>
    </w:p>
    <w:p w14:paraId="3C19ADE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4031EA3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Портреты:</w:t>
      </w:r>
      <w:r w:rsidRPr="00A3113F">
        <w:rPr>
          <w:rFonts w:ascii="Times New Roman" w:hAnsi="Times New Roman"/>
          <w:bCs/>
          <w:sz w:val="28"/>
          <w:szCs w:val="28"/>
        </w:rPr>
        <w:t xml:space="preserve"> </w:t>
      </w:r>
      <w:r w:rsidRPr="00A3113F">
        <w:rPr>
          <w:rFonts w:ascii="Times New Roman" w:hAnsi="Times New Roman"/>
          <w:sz w:val="28"/>
          <w:szCs w:val="28"/>
        </w:rPr>
        <w:t>Г. Мендель, Г. де Фриз, Т. Морган, Н.К. Кольцов, Н.И. Вавилов, А.Н. Белозерский, Г.Д. Карпеченко, Ю.А. Филипченко, Н.В. Тимофеев-Ресовский.</w:t>
      </w:r>
    </w:p>
    <w:p w14:paraId="55F2EB4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«Методы генетики», «Схемы скрещивания».</w:t>
      </w:r>
    </w:p>
    <w:p w14:paraId="63394F4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sz w:val="28"/>
          <w:szCs w:val="28"/>
        </w:rPr>
        <w:t>Лабораторная работа «Дрозофила как объект генетических исследований».</w:t>
      </w:r>
    </w:p>
    <w:p w14:paraId="28A2FEA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 xml:space="preserve">Тема 12. Закономерности наследственности. </w:t>
      </w:r>
    </w:p>
    <w:p w14:paraId="10103EC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Моногибридное скрещивание. Первый закон Менделя – закон единообразия гибридов первого поколения. Правило доминирования. Второй закон Менделя – закон расщепления признаков. Цитологические основы моногибридного скрещивания. Гипотеза чистоты гамет. </w:t>
      </w:r>
    </w:p>
    <w:p w14:paraId="5A4570F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Анализирующее скрещивание. Промежуточный характер наследования. Расщепление признаков при неполном доминировании.</w:t>
      </w:r>
    </w:p>
    <w:p w14:paraId="350CC78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Дигибридное скрещивание. Третий закон Менделя – закон независимого наследования признаков. Цитологические основы дигибридного скрещивания.</w:t>
      </w:r>
    </w:p>
    <w:p w14:paraId="464F0DD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trike/>
          <w:sz w:val="28"/>
          <w:szCs w:val="28"/>
        </w:rPr>
      </w:pPr>
      <w:r w:rsidRPr="00A3113F">
        <w:rPr>
          <w:rFonts w:ascii="Times New Roman" w:hAnsi="Times New Roman"/>
          <w:sz w:val="28"/>
          <w:szCs w:val="28"/>
        </w:rPr>
        <w:t xml:space="preserve">Сцепленное наследование признаков. Работы Т. Моргана. Сцепленное наследование генов, нарушение сцепления между генами. Хромосомная теория наследственности. </w:t>
      </w:r>
    </w:p>
    <w:p w14:paraId="61D2A06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Генетика пола. Хромосомный механизм определения пола. Аутосомы  и половые хромосомы. Гомогаметный и гетерогаметный пол. Генетическая структура половых хромосом. Наследование признаков, сцепленных с полом.</w:t>
      </w:r>
    </w:p>
    <w:p w14:paraId="685FC10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Генотип как целостная система. Плейотропия – множественное действие гена. Множественный аллелизм. Взаимодействие неаллельных генов. Комплементарность. Эпистаз. Полимерия. </w:t>
      </w:r>
    </w:p>
    <w:p w14:paraId="3C7D9CF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Генетический контроль развития растений, животных и человека, а также физиологических процессов, поведения и когнитивных функций. Генетические механизмы симбиогенеза, механизмы взаимодействия «хозяин – паразит»  и «хозяин – микробиом». Генетические аспекты контроля и изменения наследственной информации в поколениях клеток и организмов. </w:t>
      </w:r>
    </w:p>
    <w:p w14:paraId="39FC4F2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1F7582A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Портреты:</w:t>
      </w:r>
      <w:r w:rsidRPr="00A3113F">
        <w:rPr>
          <w:rFonts w:ascii="Times New Roman" w:hAnsi="Times New Roman"/>
          <w:sz w:val="28"/>
          <w:szCs w:val="28"/>
        </w:rPr>
        <w:t xml:space="preserve"> Г. Мендель, Т. Морган.</w:t>
      </w:r>
    </w:p>
    <w:p w14:paraId="7A231C2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lastRenderedPageBreak/>
        <w:t>Таблицы и схемы:</w:t>
      </w:r>
      <w:r w:rsidRPr="00A3113F">
        <w:rPr>
          <w:rFonts w:ascii="Times New Roman" w:hAnsi="Times New Roman"/>
          <w:sz w:val="28"/>
          <w:szCs w:val="28"/>
        </w:rPr>
        <w:t xml:space="preserve"> «Первый и второй законы Менделя», «Третий закон Менделя», «Анализирующее скрещивание», «Неполное доминирование», «Сцепленное наследование признаков у дрозофилы», «Генетика пола», «Кариотип человека», «Кариотип дрозофилы», «Кариотип птицы», «Множественный аллелизм», «Взаимодействие генов».</w:t>
      </w:r>
    </w:p>
    <w:p w14:paraId="2FFD222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Оборудование:</w:t>
      </w:r>
      <w:r w:rsidRPr="00A3113F">
        <w:rPr>
          <w:rFonts w:ascii="Times New Roman" w:hAnsi="Times New Roman"/>
          <w:sz w:val="28"/>
          <w:szCs w:val="28"/>
        </w:rPr>
        <w:t xml:space="preserve"> модель для демонстрации законов единообразия гибридов первого поколения и расщепления признаков, модель для демонстрации закона независимого наследования признаков, модель для демонстрации сцепленного наследования признаков, световой микроскоп, микропрепарат: «Дрозофила».</w:t>
      </w:r>
    </w:p>
    <w:p w14:paraId="1D13D50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Практическая работа «Изучение результатов моногибридного скрещивания  у дрозофилы».</w:t>
      </w:r>
    </w:p>
    <w:p w14:paraId="1CDF995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Практическая работа «Изучение результатов дигибридного скрещивания  у дрозофилы».</w:t>
      </w:r>
    </w:p>
    <w:p w14:paraId="4909D8B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13. Закономерности изменчивости.</w:t>
      </w:r>
    </w:p>
    <w:p w14:paraId="19CB12D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Взаимодействие генотипа и среды при формировании фенотипа. Изменчивость признаков. Качественные и количественные признаки. Виды изменчивости: ненаследственная и наследственная. </w:t>
      </w:r>
    </w:p>
    <w:p w14:paraId="1E9D697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Модификационная изменчивость. Роль среды в формировании модификационной изменчивости. Норма реакции признака. Вариационный ряд  и вариационная кривая (В. Иоганнсен). Свойства модификационной изменчивости.</w:t>
      </w:r>
    </w:p>
    <w:p w14:paraId="17E4B58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Генотипическая изменчивость. Свойства генотипической изменчивости. Виды генотипической изменчивости: комбинативная, мутационная.</w:t>
      </w:r>
    </w:p>
    <w:p w14:paraId="3C14E31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 Комбинативная изменчивость. Мейоз и половой процесс – основа комбинативной изменчивости. Роль комбинативной изменчивости в создании генетического разнообразия в пределах одного вида.</w:t>
      </w:r>
    </w:p>
    <w:p w14:paraId="0857FA0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Мутационная изменчивость. Виды мутаций: генные, хромосомные, геномные. Спонтанные и индуцированные мутации. Ядерные и цитоплазматические мутации. Соматические и половые мутации. Причины возникновения мутаций. Мутагены  и их влияние на организмы. Закономерности мутационного процесса. Закон гомологических рядов в наследственной изменчивости (Н.И. Вавилов). Внеядерная изменчивость и наследственность.</w:t>
      </w:r>
    </w:p>
    <w:p w14:paraId="321F221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6F6B1CB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Портреты:</w:t>
      </w:r>
      <w:r w:rsidRPr="00A3113F">
        <w:rPr>
          <w:rFonts w:ascii="Times New Roman" w:hAnsi="Times New Roman"/>
          <w:sz w:val="28"/>
          <w:szCs w:val="28"/>
        </w:rPr>
        <w:t xml:space="preserve"> Г. де Фриз, В. Иоганнсен, Н.И. Вавилов.</w:t>
      </w:r>
    </w:p>
    <w:p w14:paraId="7B38EB2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«Виды изменчивости»,</w:t>
      </w:r>
      <w:r w:rsidRPr="00A3113F">
        <w:rPr>
          <w:rFonts w:ascii="Times New Roman" w:hAnsi="Times New Roman"/>
          <w:iCs/>
          <w:sz w:val="28"/>
          <w:szCs w:val="28"/>
        </w:rPr>
        <w:t xml:space="preserve"> </w:t>
      </w:r>
      <w:r w:rsidRPr="00A3113F">
        <w:rPr>
          <w:rFonts w:ascii="Times New Roman" w:hAnsi="Times New Roman"/>
          <w:sz w:val="28"/>
          <w:szCs w:val="28"/>
        </w:rPr>
        <w:t>«Модификационная изменчивость», «Комбинативная изменчивость», «Мейоз», «Оплодотворение», «Генетические заболевания человека», «Виды мутаций».</w:t>
      </w:r>
    </w:p>
    <w:p w14:paraId="51A1EED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Оборудование:</w:t>
      </w:r>
      <w:r w:rsidRPr="00A3113F">
        <w:rPr>
          <w:rFonts w:ascii="Times New Roman" w:hAnsi="Times New Roman"/>
          <w:sz w:val="28"/>
          <w:szCs w:val="28"/>
        </w:rPr>
        <w:t xml:space="preserve"> живые и гербарные экземпляры комнатных растений, рисунки (фотографии) животных с различными видами изменчивости.</w:t>
      </w:r>
    </w:p>
    <w:p w14:paraId="4C54867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«Исследование закономерностей модификационной изменчивости. Построение вариационного ряда и вариационной кривой».</w:t>
      </w:r>
    </w:p>
    <w:p w14:paraId="61B6A32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Практическая работа «Мутации у дрозофилы (на готовых </w:t>
      </w:r>
      <w:r w:rsidRPr="00A3113F">
        <w:rPr>
          <w:rFonts w:ascii="Times New Roman" w:hAnsi="Times New Roman"/>
          <w:sz w:val="28"/>
          <w:szCs w:val="28"/>
        </w:rPr>
        <w:lastRenderedPageBreak/>
        <w:t>микропрепаратах)».</w:t>
      </w:r>
    </w:p>
    <w:p w14:paraId="369EAE1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14. Генетика человека.</w:t>
      </w:r>
    </w:p>
    <w:p w14:paraId="0088AF4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Кариотип человека. Международная программа исследования генома человека. Методы изучения генетики человека: генеалогический, близнецовый, цитогенетический, популяционно-статистический,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и хромосомные болезни человека. Болезни  с наследственной предрасположенностью. Значение медицинской генетики  в предотвращении и лечении генетических заболеваний человека. Медико-генетическое консультирование. Стволовые клетки. Понятие «генетического груза». Этические аспекты исследований в области редактирования генома и стволовых клеток.</w:t>
      </w:r>
    </w:p>
    <w:p w14:paraId="16B8D5E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Генетические факторы повышенной чувствительности человека  к физическому и химическому загрязнению окружающей среды. Генетическая предрасположенность человека к патологиям.</w:t>
      </w:r>
    </w:p>
    <w:p w14:paraId="4BF24DE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29A3F74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«Кариотип человека», «Методы изучения генетики человека», «Генетические заболевания человека».</w:t>
      </w:r>
    </w:p>
    <w:p w14:paraId="1252BBF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Практическая работа «Составление и анализ родословной».</w:t>
      </w:r>
    </w:p>
    <w:p w14:paraId="0B026DD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15. Селекция организмов.</w:t>
      </w:r>
    </w:p>
    <w:p w14:paraId="773BB86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Cs/>
          <w:sz w:val="28"/>
          <w:szCs w:val="28"/>
        </w:rPr>
      </w:pPr>
      <w:r w:rsidRPr="00A3113F">
        <w:rPr>
          <w:rFonts w:ascii="Times New Roman" w:hAnsi="Times New Roman"/>
          <w:sz w:val="28"/>
          <w:szCs w:val="28"/>
        </w:rPr>
        <w:t>Доместикация и селекция. Зарождение селекции и доместикации. Учение Н.И. Вавилова о Центрах происхождения и многообразия культурных растений. Роль селекции в создании сортов растений и пород животных. Сорт, порода, штамм. Закон гомологических рядов в наследственной изменчивости Н.И. Вавилова,  его значение для селекционной работы</w:t>
      </w:r>
      <w:r w:rsidRPr="00A3113F">
        <w:rPr>
          <w:rFonts w:ascii="Times New Roman" w:hAnsi="Times New Roman"/>
          <w:iCs/>
          <w:sz w:val="28"/>
          <w:szCs w:val="28"/>
        </w:rPr>
        <w:t xml:space="preserve">. </w:t>
      </w:r>
    </w:p>
    <w:p w14:paraId="491E1A3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Методы селекционной работы. Искусственный отбор: массовый  и индивидуальный. </w:t>
      </w:r>
      <w:r w:rsidRPr="00A3113F">
        <w:rPr>
          <w:rFonts w:ascii="Times New Roman" w:hAnsi="Times New Roman"/>
          <w:iCs/>
          <w:sz w:val="28"/>
          <w:szCs w:val="28"/>
        </w:rPr>
        <w:t>Этапы комбинационной селекции.</w:t>
      </w:r>
      <w:r w:rsidRPr="00A3113F">
        <w:rPr>
          <w:rFonts w:ascii="Times New Roman" w:hAnsi="Times New Roman"/>
          <w:sz w:val="28"/>
          <w:szCs w:val="28"/>
        </w:rPr>
        <w:t xml:space="preserve"> Испытание производителей по потомству. Отбор по генотипу с помощью оценки фенотипа потомства и отбор по генотипу с помощью анализа ДНК.</w:t>
      </w:r>
    </w:p>
    <w:p w14:paraId="22E07EE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Искусственный мутагенез как метод селекционной работы. Радиационный  и химический мутагенез как источник мутаций у культурных форм организмов. Использование геномного редактирования и методов рекомбинантных ДНК  для получения исходного материала для селекции.</w:t>
      </w:r>
    </w:p>
    <w:p w14:paraId="197061D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Получение полиплоидов. Внутривидовая гибридизация. Близкородственное скрещивание, или инбридинг. Неродственное скрещивание, или аутбридинг. Гетерозис и его причины. Использование гетерозиса в селекции. Отдалённая гибридизация. Преодоление бесплодия межвидовых гибридов. Достижения селекции растений и животных. </w:t>
      </w:r>
    </w:p>
    <w:p w14:paraId="076668B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
          <w:iCs/>
          <w:sz w:val="28"/>
          <w:szCs w:val="28"/>
        </w:rPr>
      </w:pPr>
      <w:r w:rsidRPr="00A3113F">
        <w:rPr>
          <w:rFonts w:ascii="Times New Roman" w:hAnsi="Times New Roman"/>
          <w:sz w:val="28"/>
          <w:szCs w:val="28"/>
        </w:rPr>
        <w:t xml:space="preserve">Сохранение и изучение генетических ресурсов культурных растений  и их диких родичей для создания новых сортов и гибридов сельскохозяйственных </w:t>
      </w:r>
      <w:r w:rsidRPr="00A3113F">
        <w:rPr>
          <w:rFonts w:ascii="Times New Roman" w:hAnsi="Times New Roman"/>
          <w:sz w:val="28"/>
          <w:szCs w:val="28"/>
        </w:rPr>
        <w:lastRenderedPageBreak/>
        <w:t xml:space="preserve">культур. </w:t>
      </w:r>
    </w:p>
    <w:p w14:paraId="7ECC3F1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7C9D7D4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Портреты:</w:t>
      </w:r>
      <w:r w:rsidRPr="00A3113F">
        <w:rPr>
          <w:rFonts w:ascii="Times New Roman" w:hAnsi="Times New Roman"/>
          <w:sz w:val="28"/>
          <w:szCs w:val="28"/>
        </w:rPr>
        <w:t xml:space="preserve"> Н.И. Вавилов, И.В. Мичурин, Г.Д. Карпеченко, П.П. Лукьяненко, Б.Л. Астауров, Н. Борлоуг, Д.К. Беляев.</w:t>
      </w:r>
    </w:p>
    <w:p w14:paraId="40DB9C2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«Центры происхождения и многообразия культурных растений», «Закон гомологических рядов в наследственной изменчивости», «Методы селекции», «Отдалённая гибридизация», «Мутагенез». </w:t>
      </w:r>
    </w:p>
    <w:p w14:paraId="4402672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Лабораторная работа «Изучение сортов культурных растений и пород домашних животных». </w:t>
      </w:r>
    </w:p>
    <w:p w14:paraId="2B3BF49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«Изучение методов селекции растений».</w:t>
      </w:r>
    </w:p>
    <w:p w14:paraId="36244D1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Практическая работа «Прививка растений».</w:t>
      </w:r>
    </w:p>
    <w:p w14:paraId="29AEDA6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Экскурсия «Основные методы и достижения селекции растений и животных (на селекционную станцию, племенную ферму, сортоиспытательный участок,  в тепличное хозяйство, в лабораторию агроуниверситета или научного центра)».</w:t>
      </w:r>
    </w:p>
    <w:p w14:paraId="33FC7F5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16. Биотехнология и синтетическая биология.</w:t>
      </w:r>
    </w:p>
    <w:p w14:paraId="78AE577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Объекты, используемые в биотехнологии, – клеточные и тканевые культуры, микроорганизмы, их характеристика. Традиционная биотехнология: хлебопечение, получение кисломолочных продуктов, виноделие. Микробиологический синтез. Объекты микробиологических технологий. Производство белка, аминокислот  и витаминов.</w:t>
      </w:r>
    </w:p>
    <w:p w14:paraId="535D694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trike/>
          <w:sz w:val="28"/>
          <w:szCs w:val="28"/>
        </w:rPr>
      </w:pPr>
      <w:r w:rsidRPr="00A3113F">
        <w:rPr>
          <w:rFonts w:ascii="Times New Roman" w:hAnsi="Times New Roman"/>
          <w:sz w:val="28"/>
          <w:szCs w:val="28"/>
        </w:rPr>
        <w:t>Создание технологий и инструментов целенаправленного изменения  и конструирования геномов с целью получения организмов и их компонентов, содержащих не встречающиеся в природе биосинтетические пути.</w:t>
      </w:r>
    </w:p>
    <w:p w14:paraId="419CEA4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
          <w:iCs/>
          <w:sz w:val="28"/>
          <w:szCs w:val="28"/>
        </w:rPr>
      </w:pPr>
      <w:r w:rsidRPr="00A3113F">
        <w:rPr>
          <w:rFonts w:ascii="Times New Roman" w:hAnsi="Times New Roman"/>
          <w:sz w:val="28"/>
          <w:szCs w:val="28"/>
        </w:rPr>
        <w:t>Клеточная инженерия. Методы культуры клеток и тканей растений  и животных. Криобанки. Соматическая гибридизация и соматический эмбриогенез. Использование гаплоидов в селекции растений</w:t>
      </w:r>
      <w:r w:rsidRPr="00A3113F">
        <w:rPr>
          <w:rFonts w:ascii="Times New Roman" w:hAnsi="Times New Roman"/>
          <w:i/>
          <w:iCs/>
          <w:sz w:val="28"/>
          <w:szCs w:val="28"/>
        </w:rPr>
        <w:t>.</w:t>
      </w:r>
      <w:r w:rsidRPr="00A3113F">
        <w:rPr>
          <w:rFonts w:ascii="Times New Roman" w:hAnsi="Times New Roman"/>
          <w:sz w:val="28"/>
          <w:szCs w:val="28"/>
        </w:rPr>
        <w:t xml:space="preserve"> Искусственное оплодотворение. Реконструкция яйцеклеток и клонирование животных. Метод трансплантации ядер клеток. </w:t>
      </w:r>
    </w:p>
    <w:p w14:paraId="3BD3F6E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Хромосомная и генная инженерия. Искусственный синтез гена  и конструирование рекомбинантных ДНК. Достижения и перспективы хромосомной и генной инженерии. Экологические и этические проблемы генной инженерии.</w:t>
      </w:r>
    </w:p>
    <w:p w14:paraId="4DB3478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Cs/>
          <w:sz w:val="28"/>
          <w:szCs w:val="28"/>
        </w:rPr>
      </w:pPr>
      <w:r w:rsidRPr="00A3113F">
        <w:rPr>
          <w:rFonts w:ascii="Times New Roman" w:hAnsi="Times New Roman"/>
          <w:sz w:val="28"/>
          <w:szCs w:val="28"/>
        </w:rPr>
        <w:t xml:space="preserve">Медицинские биотехнологии. </w:t>
      </w:r>
      <w:r w:rsidRPr="00A3113F">
        <w:rPr>
          <w:rFonts w:ascii="Times New Roman" w:hAnsi="Times New Roman"/>
          <w:iCs/>
          <w:sz w:val="28"/>
          <w:szCs w:val="28"/>
        </w:rPr>
        <w:t>Постгеномная цифровая медицина. ПЦР-диагностика. Метаболомный анализ, геноцентрический анализ протеома человека для оценки состояния его здоровья. Использование стволовых клеток. Таргетная терапия рака. 3D-биоинженерия для разработки фундаментальных основ медицинских технологий, создания комплексных тканей сочетанием технологий трёхмерного биопринтинга и скаффолдинга для решения задач персонализированной медицины.</w:t>
      </w:r>
    </w:p>
    <w:p w14:paraId="71CC7A9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iCs/>
          <w:sz w:val="28"/>
          <w:szCs w:val="28"/>
        </w:rPr>
        <w:t xml:space="preserve">Создание векторных вакцин с целью обеспечения комбинированной защиты от возбудителей ОРВИ, установление молекулярных механизмов функционирования РНК-содержащих вирусов, вызывающих особо опасные </w:t>
      </w:r>
      <w:r w:rsidRPr="00A3113F">
        <w:rPr>
          <w:rFonts w:ascii="Times New Roman" w:hAnsi="Times New Roman"/>
          <w:iCs/>
          <w:sz w:val="28"/>
          <w:szCs w:val="28"/>
        </w:rPr>
        <w:lastRenderedPageBreak/>
        <w:t xml:space="preserve">заболевания человека и животных. </w:t>
      </w:r>
    </w:p>
    <w:p w14:paraId="4C8887B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2CCB579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«Использование микроорганизмов в промышленном производстве», «Клеточная инженерия», «Генная инженерия». </w:t>
      </w:r>
    </w:p>
    <w:p w14:paraId="0FECFD9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«Изучение объектов биотехнологии».</w:t>
      </w:r>
    </w:p>
    <w:p w14:paraId="11C9AF1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Практическая работа «Получение молочнокислых продуктов». </w:t>
      </w:r>
    </w:p>
    <w:p w14:paraId="014E333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Экскурсия «Биотехнология – важнейшая производительная сила современности (на биотехнологическое производство)».</w:t>
      </w:r>
    </w:p>
    <w:p w14:paraId="30105BA4" w14:textId="77777777" w:rsidR="00143D16" w:rsidRPr="00A3113F" w:rsidRDefault="00143D16" w:rsidP="00A3113F">
      <w:pPr>
        <w:widowControl w:val="0"/>
        <w:suppressAutoHyphens/>
        <w:autoSpaceDE w:val="0"/>
        <w:autoSpaceDN w:val="0"/>
        <w:adjustRightInd w:val="0"/>
        <w:spacing w:after="0" w:line="276" w:lineRule="auto"/>
        <w:ind w:firstLine="709"/>
        <w:textAlignment w:val="center"/>
        <w:rPr>
          <w:rFonts w:ascii="Times New Roman" w:hAnsi="Times New Roman"/>
          <w:sz w:val="28"/>
          <w:szCs w:val="28"/>
        </w:rPr>
      </w:pPr>
    </w:p>
    <w:p w14:paraId="7E986A0F" w14:textId="77777777" w:rsidR="00143D16" w:rsidRPr="009141EA" w:rsidRDefault="00143D16" w:rsidP="009141EA">
      <w:pPr>
        <w:widowControl w:val="0"/>
        <w:suppressAutoHyphens/>
        <w:autoSpaceDE w:val="0"/>
        <w:autoSpaceDN w:val="0"/>
        <w:adjustRightInd w:val="0"/>
        <w:spacing w:after="0" w:line="276" w:lineRule="auto"/>
        <w:ind w:firstLine="709"/>
        <w:jc w:val="center"/>
        <w:textAlignment w:val="center"/>
        <w:rPr>
          <w:rFonts w:ascii="Times New Roman" w:hAnsi="Times New Roman"/>
          <w:b/>
          <w:caps/>
          <w:sz w:val="28"/>
          <w:szCs w:val="28"/>
        </w:rPr>
      </w:pPr>
      <w:r w:rsidRPr="00A3113F">
        <w:rPr>
          <w:rFonts w:ascii="Times New Roman" w:hAnsi="Times New Roman"/>
          <w:b/>
          <w:sz w:val="28"/>
          <w:szCs w:val="28"/>
        </w:rPr>
        <w:t>Содержание обучения в 11 классе</w:t>
      </w:r>
    </w:p>
    <w:p w14:paraId="3829B1B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1. Зарождение и развитие эволюционных представлений  в биологии.</w:t>
      </w:r>
    </w:p>
    <w:p w14:paraId="329420E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Эволюционная теория Ч. Дарвина.</w:t>
      </w:r>
      <w:r w:rsidRPr="00A3113F">
        <w:rPr>
          <w:rFonts w:ascii="Times New Roman" w:hAnsi="Times New Roman"/>
          <w:bCs/>
          <w:sz w:val="28"/>
          <w:szCs w:val="28"/>
        </w:rPr>
        <w:t xml:space="preserve"> </w:t>
      </w:r>
      <w:r w:rsidRPr="00A3113F">
        <w:rPr>
          <w:rFonts w:ascii="Times New Roman" w:hAnsi="Times New Roman"/>
          <w:sz w:val="28"/>
          <w:szCs w:val="28"/>
        </w:rPr>
        <w:t>Предпосылки возникновения дарвинизма. Жизнь и научная деятельность Ч. Дарвина.</w:t>
      </w:r>
    </w:p>
    <w:p w14:paraId="77C04E0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Движущие силы эволюции видов по Ч. Дарвину (высокая интенсивность размножения организмов, наследственная изменчивость, борьба за существование, естественный и искусственный отбор).</w:t>
      </w:r>
    </w:p>
    <w:p w14:paraId="277E879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Оформление синтетической теории эволюции (СТЭ). Нейтральная теория эволюции. Современная эволюционная биология. Значение эволюционной теории  в формировании естественно-научной картины мира.</w:t>
      </w:r>
    </w:p>
    <w:p w14:paraId="3C254B8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7DCE79E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Портреты:</w:t>
      </w:r>
      <w:r w:rsidRPr="00A3113F">
        <w:rPr>
          <w:rFonts w:ascii="Times New Roman" w:hAnsi="Times New Roman"/>
          <w:sz w:val="28"/>
          <w:szCs w:val="28"/>
        </w:rPr>
        <w:t xml:space="preserve"> Аристотель, К. Линней, Ж. Ламарк, Э. Сент-Илер, Ж. Кювье, Ч. Дарвин, С.С. Четвериков, И.И. Шмальгаузен, Д. Холдейн, Д.К. Беляев.</w:t>
      </w:r>
    </w:p>
    <w:p w14:paraId="7527EEF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«Система живой природы (по К. Линнею)», «Лестница живых существ (по Ламарку)», «Механизм формирования приспособлений  у растений и животных (по Ламарку)», «Карта-схема маршрута путешествия Ч. Дарвина», «Находки Ч. Дарвина», «Формы борьбы за существование», «Породы голубей», «Многообразие культурных форм капусты», «Породы домашних животных», «Схема образования новых видов (по Ч. Дарвину)», «Схема соотношения движущих сил эволюции», «Основные положения синтетической теории эволюции».</w:t>
      </w:r>
    </w:p>
    <w:p w14:paraId="1807FF7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2. Микроэволюция и её результаты.</w:t>
      </w:r>
    </w:p>
    <w:p w14:paraId="05DFF11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Популяция как элементарная единица эволюции. Современные методы оценки генетического разнообразия и структуры популяций. Изменение генофонда популяции как элементарное эволюционное явление. Закон генетического равновесия Дж. Харди, В. Вайнберга.</w:t>
      </w:r>
    </w:p>
    <w:p w14:paraId="7B31B58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Элементарные факторы (движущие силы) эволюции. Мутационный процесс. Комбинативная изменчивость. Дрейф генов – случайные ненаправленные изменения частот аллелей в популяциях. </w:t>
      </w:r>
      <w:r w:rsidRPr="00A3113F">
        <w:rPr>
          <w:rFonts w:ascii="Times New Roman" w:hAnsi="Times New Roman"/>
          <w:iCs/>
          <w:sz w:val="28"/>
          <w:szCs w:val="28"/>
        </w:rPr>
        <w:t xml:space="preserve">Эффект основателя. </w:t>
      </w:r>
      <w:r w:rsidRPr="00A3113F">
        <w:rPr>
          <w:rFonts w:ascii="Times New Roman" w:hAnsi="Times New Roman"/>
          <w:sz w:val="28"/>
          <w:szCs w:val="28"/>
        </w:rPr>
        <w:t>Миграции. Изоляция популяций: географическая (пространственная), биологическая (репродуктивная).</w:t>
      </w:r>
    </w:p>
    <w:p w14:paraId="3D0F087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Естественный отбор – направляющий фактор эволюции. Формы естественного отбора: движущий, стабилизирующий, разрывающий </w:t>
      </w:r>
      <w:r w:rsidRPr="00A3113F">
        <w:rPr>
          <w:rFonts w:ascii="Times New Roman" w:hAnsi="Times New Roman"/>
          <w:sz w:val="28"/>
          <w:szCs w:val="28"/>
        </w:rPr>
        <w:lastRenderedPageBreak/>
        <w:t xml:space="preserve">(дизруптивный). Половой отбор. Возникновение и эволюция социального поведения животных. </w:t>
      </w:r>
    </w:p>
    <w:p w14:paraId="04C57FA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Приспособленность организмов как результат микроэволюции. Возникновение приспособлений у организмов. Ароморфозы и идиоадаптации. Примеры приспособлений у организмов: морфологические, физиологические, биохимические, поведенческие. Относительность приспособленности организмов.</w:t>
      </w:r>
    </w:p>
    <w:p w14:paraId="27BECDC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Вид, его критерии и структура. Видообразование как результат микроэволюции. Изоляция – ключевой фактор видообразования. Пути и способы видообразования: аллопатрическое (географическое), симпатрическое (экологическое), «мгновенное» (полиплоидизация, гибридизация). Длительность эволюционных процессов.</w:t>
      </w:r>
    </w:p>
    <w:p w14:paraId="5DE960A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Механизмы формирования биологического разнообразия.</w:t>
      </w:r>
    </w:p>
    <w:p w14:paraId="5D2CB45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Роль эволюционной биологии в разработке научных методов сохранения биоразнообразия. Микроэволюция и коэволюция паразитов и их хозяев. Механизмы формирования устойчивости к антибиотикам и способы борьбы с ней. </w:t>
      </w:r>
    </w:p>
    <w:p w14:paraId="170F3BC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3E74464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Портреты:</w:t>
      </w:r>
      <w:r w:rsidRPr="00A3113F">
        <w:rPr>
          <w:rFonts w:ascii="Times New Roman" w:hAnsi="Times New Roman"/>
          <w:sz w:val="28"/>
          <w:szCs w:val="28"/>
        </w:rPr>
        <w:t xml:space="preserve"> С.С. Четвериков, Э. Майр.</w:t>
      </w:r>
    </w:p>
    <w:p w14:paraId="0DB8487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«Мутационная изменчивость», «Популяционная структура вида», «Схема проявления закона Харди–Вайнберга», «Движущие силы эволюции», «Экологическая изоляция популяций севанской форели», «Географическая изоляция лиственницы сибирской и лиственницы даурской», «Популяционные волны численности хищников и жертв», «Схема действия естественного отбора», «Формы борьбы за существование», «Индустриальный меланизм», «Живые ископаемые», «Покровительственная окраска животных», «Предупреждающая окраска животных», «Физиологические адаптации», «Приспособленность организмов и её относительность», «Критерии вида», «Виды-двойники», «Структура вида  в природе», «Способы видообразования», «Географическое видообразование трёх видов ландышей», «Экологическое видообразование видов синиц», «Полиплоиды растений», «Капустно-редечный гибрид».</w:t>
      </w:r>
    </w:p>
    <w:p w14:paraId="71BFD13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Оборудование:</w:t>
      </w:r>
      <w:r w:rsidRPr="00A3113F">
        <w:rPr>
          <w:rFonts w:ascii="Times New Roman" w:hAnsi="Times New Roman"/>
          <w:sz w:val="28"/>
          <w:szCs w:val="28"/>
        </w:rPr>
        <w:t xml:space="preserve"> гербарии растений, коллекции насекомых, чучела птиц  и зверей с примерами различных приспособлений, чучела птиц и зверей разных видов, гербарии растений близких видов, образовавшихся различными способами. </w:t>
      </w:r>
    </w:p>
    <w:p w14:paraId="66C9433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«Выявление изменчивости у особей одного вида».</w:t>
      </w:r>
    </w:p>
    <w:p w14:paraId="52240C3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«Приспособления организмов и их относительная целесообразность».</w:t>
      </w:r>
    </w:p>
    <w:p w14:paraId="4BF56A2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«Сравнение видов по морфологическому критерию».</w:t>
      </w:r>
    </w:p>
    <w:p w14:paraId="20F641A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3. Макроэволюция и её результаты.</w:t>
      </w:r>
    </w:p>
    <w:p w14:paraId="22412AD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Методы изучения макроэволюции. Палеонтологические методы изучения эволюции. Переходные формы и филогенетические ряды организмов. </w:t>
      </w:r>
    </w:p>
    <w:p w14:paraId="3916248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Биогеографические методы изучения эволюции. Сравнение флоры и фауны </w:t>
      </w:r>
      <w:r w:rsidRPr="00A3113F">
        <w:rPr>
          <w:rFonts w:ascii="Times New Roman" w:hAnsi="Times New Roman"/>
          <w:sz w:val="28"/>
          <w:szCs w:val="28"/>
        </w:rPr>
        <w:lastRenderedPageBreak/>
        <w:t xml:space="preserve">материков и островов. Биогеографические области Земли. Виды-эндемики  и реликты. </w:t>
      </w:r>
    </w:p>
    <w:p w14:paraId="2184D48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Эмбриологические и сравнительно-морфологические методы изучения эволюции. Генетические механизмы эволюции онтогенеза и появления эволюционных новшеств. Гомологичные и аналогичные органы. Рудиментарные органы и атавизмы. Молекулярно-генетические, биохимические и математические методы изучения эволюции. Гомологичные гены. Современные методы построения филогенетических деревьев.</w:t>
      </w:r>
    </w:p>
    <w:p w14:paraId="7FDAAF7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Хромосомные мутации и эволюция геномов. </w:t>
      </w:r>
    </w:p>
    <w:p w14:paraId="038B23D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sz w:val="28"/>
          <w:szCs w:val="28"/>
        </w:rPr>
        <w:t xml:space="preserve">Общие закономерности (правила) эволюции. Необратимость эволюции. Адаптивная радиация. Неравномерность темпов эволюции. </w:t>
      </w:r>
    </w:p>
    <w:p w14:paraId="0BEA588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3853FF9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Cs/>
          <w:sz w:val="28"/>
          <w:szCs w:val="28"/>
        </w:rPr>
      </w:pPr>
      <w:r w:rsidRPr="00A3113F">
        <w:rPr>
          <w:rFonts w:ascii="Times New Roman" w:hAnsi="Times New Roman"/>
          <w:sz w:val="28"/>
          <w:szCs w:val="28"/>
          <w:u w:color="000000"/>
        </w:rPr>
        <w:t>Портреты:</w:t>
      </w:r>
      <w:r w:rsidRPr="00A3113F">
        <w:rPr>
          <w:rFonts w:ascii="Times New Roman" w:hAnsi="Times New Roman"/>
          <w:iCs/>
          <w:sz w:val="28"/>
          <w:szCs w:val="28"/>
        </w:rPr>
        <w:t xml:space="preserve"> </w:t>
      </w:r>
      <w:r w:rsidRPr="00A3113F">
        <w:rPr>
          <w:rFonts w:ascii="Times New Roman" w:hAnsi="Times New Roman"/>
          <w:sz w:val="28"/>
          <w:szCs w:val="28"/>
        </w:rPr>
        <w:t>К.М. Бэр, А.О. Ковалевский, Ф. Мюллер, Э. Геккель.</w:t>
      </w:r>
    </w:p>
    <w:p w14:paraId="098088E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«Филогенетический ряд лошади», «Археоптерикс», «Зверозубые ящеры», «Стегоцефалы», «Риниофиты», «Семенные папоротники», «Биогеографические зоны Земли», «Дрейф континентов», «Реликты», «Начальные стадии эмбрионального развития позвоночных животных», «Гомологичные  и аналогичные органы», «Рудименты», «Атавизмы», «Хромосомные наборы человека и шимпанзе», «Главные направления эволюции», «Общие закономерности эволюции».</w:t>
      </w:r>
    </w:p>
    <w:p w14:paraId="2310482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Оборудование:</w:t>
      </w:r>
      <w:r w:rsidRPr="00A3113F">
        <w:rPr>
          <w:rFonts w:ascii="Times New Roman" w:hAnsi="Times New Roman"/>
          <w:iCs/>
          <w:sz w:val="28"/>
          <w:szCs w:val="28"/>
        </w:rPr>
        <w:t xml:space="preserve"> </w:t>
      </w:r>
      <w:r w:rsidRPr="00A3113F">
        <w:rPr>
          <w:rFonts w:ascii="Times New Roman" w:hAnsi="Times New Roman"/>
          <w:sz w:val="28"/>
          <w:szCs w:val="28"/>
        </w:rPr>
        <w:t>коллекции, гербарии, муляжи ископаемых остатков организмов, муляжи гомологичных, аналогичных, рудиментарных органов  и атавизмов, коллекции насекомых.</w:t>
      </w:r>
    </w:p>
    <w:p w14:paraId="42ADCCC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4. Происхождение и развитие жизни на Земле.</w:t>
      </w:r>
    </w:p>
    <w:p w14:paraId="2095AD6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Научные гипотезы происхождения жизни на Земле. Абиогенез и панспермия. Донаучные представления о зарождении жизни (креационизм). Гипотеза постоянного самозарождения жизни и её опровержение опытами Ф. Реди, Л. Спалланцани, Л. Пастера. Происхождение жизни и астробиология.</w:t>
      </w:r>
    </w:p>
    <w:p w14:paraId="2929603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Основные этапы неорганической эволюции.</w:t>
      </w:r>
      <w:r w:rsidRPr="00A3113F">
        <w:rPr>
          <w:rFonts w:ascii="Times New Roman" w:hAnsi="Times New Roman"/>
          <w:bCs/>
          <w:sz w:val="28"/>
          <w:szCs w:val="28"/>
        </w:rPr>
        <w:t xml:space="preserve"> </w:t>
      </w:r>
      <w:r w:rsidRPr="00A3113F">
        <w:rPr>
          <w:rFonts w:ascii="Times New Roman" w:hAnsi="Times New Roman"/>
          <w:sz w:val="28"/>
          <w:szCs w:val="28"/>
        </w:rPr>
        <w:t>Планетарная (геологическая) эволюция. Химическая эволюция. Абиогенный синтез органических веществ  из неорганических. Опыт С. Миллера и Г. Юри. Образование полимеров  из мономеров. Коацерватная гипотеза А.И. Опарина, гипотеза первичного бульона Д. Холдейна, генетическая гипотеза Г. Мёллера. Рибозимы (Т. Чек) и гипотеза «мира РНК» У. Гилберта. Формирование мембран и возникновение протоклетки.</w:t>
      </w:r>
    </w:p>
    <w:p w14:paraId="335C1E9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История Земли и методы её изучения. Ископаемые органические остатки. Геохронология и её методы. Относительная и абсолютная геохронология. Геохронологическая шкала: эоны, эры, периоды, эпохи.</w:t>
      </w:r>
    </w:p>
    <w:p w14:paraId="700EDBE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Начальные этапы органической эволюции. Появление и эволюция первых клеток. Эволюция метаболизма. Возникновение первых экосистем. Современные микробные биоплёнки как аналог первых на Земле сообществ. Строматолиты. Прокариоты и эукариоты. </w:t>
      </w:r>
    </w:p>
    <w:p w14:paraId="051609B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lastRenderedPageBreak/>
        <w:t xml:space="preserve">Происхождение эукариот (симбиогенез). Эволюционное происхождение вирусов. Происхождение многоклеточных организмов. Возникновение основных групп многоклеточных организмов. </w:t>
      </w:r>
    </w:p>
    <w:p w14:paraId="397FE70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Основные этапы эволюции высших растений. Основные ароморфозы растений. Выход растений на сушу. Появление споровых растений и завоевание ими суши. Семенные растения. Происхождение цветковых растений.</w:t>
      </w:r>
    </w:p>
    <w:p w14:paraId="7ACEFC2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Основные этапы эволюции животного мира. Основные ароморфозы животных. Вендская фауна. Кембрийский взрыв – появление современных типов. Первые хордовые животные. Жизнь в воде. Эволюция позвоночных. Происхождение амфибий и рептилий. Происхождение млекопитающих и птиц. Принцип ключевого ароморфоза. Освоение беспозвоночными и позвоночными животными суши.</w:t>
      </w:r>
    </w:p>
    <w:p w14:paraId="71ACC46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Развитие жизни на Земле по эрам и периодам: архей, протерозой, палеозой, мезозой, кайнозой. Общая характеристика климата и геологических процессов. Появление и расцвет характерных организмов. Углеобразование: его условия  и влияние на газовый состав атмосферы.</w:t>
      </w:r>
    </w:p>
    <w:p w14:paraId="0BF87C7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Массовые вымирания – экологические кризисы прошлого. Причины  и следствия массовых вымираний. Современный экологический кризис,  его особенности. Проблема сохранения биоразнообразия на Земле.</w:t>
      </w:r>
    </w:p>
    <w:p w14:paraId="56CBA63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Современная система органического мира. Принципы классификации организмов. Основные систематические группы организмов. </w:t>
      </w:r>
    </w:p>
    <w:p w14:paraId="5DB5572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10DDBA6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Портреты:</w:t>
      </w:r>
      <w:r w:rsidRPr="00A3113F">
        <w:rPr>
          <w:rFonts w:ascii="Times New Roman" w:hAnsi="Times New Roman"/>
          <w:sz w:val="28"/>
          <w:szCs w:val="28"/>
        </w:rPr>
        <w:t xml:space="preserve"> Ф. Реди, Л. Спалланцани, Л. Пастер, И.И. Мечников, А.И. Опарин, Д. Холдейн, Г. Мёллер, С. Миллер, Г. Юри.</w:t>
      </w:r>
    </w:p>
    <w:p w14:paraId="2544DA9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«Схема опыта Ф. Реди», «Схема опыта Л. Пастера  по изучению самозарождения жизни», «Схема опыта С. Миллера, Г. Юри», «Этапы неорганической эволюции», «Геохронологическая шкала», «Начальные этапы органической эволюции», «Схема образования эукариот путём симбиогенеза», «Система живой природы», «Строение вируса», «Ароморфозы растений», «Риниофиты», «Одноклеточные водоросли», «Многоклеточные водоросли», «Мхи», «Папоротники», «Голосеменные растения», «Органы цветковых растений», «Схема развития животного мира», «Ароморфозы животных», «Простейшие», «Кишечнополостные», «Плоские черви», «Членистоногие», «Рыбы», «Земноводные», «Пресмыкающиеся», «Птицы», «Млекопитающие», «Развитие жизни в архейской эре», «Развитие жизни в протерозойской эре», «Развитие жизни  в палеозойской эре», «Развитие жизни в мезозойской эре», «Развитие жизни  в кайнозойской эре», «Современная система органического мира».</w:t>
      </w:r>
    </w:p>
    <w:p w14:paraId="5D8265D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Cs/>
          <w:sz w:val="28"/>
          <w:szCs w:val="28"/>
        </w:rPr>
      </w:pPr>
      <w:r w:rsidRPr="00A3113F">
        <w:rPr>
          <w:rFonts w:ascii="Times New Roman" w:hAnsi="Times New Roman"/>
          <w:sz w:val="28"/>
          <w:szCs w:val="28"/>
          <w:u w:color="000000"/>
        </w:rPr>
        <w:t>Оборудование:</w:t>
      </w:r>
      <w:r w:rsidRPr="00A3113F">
        <w:rPr>
          <w:rFonts w:ascii="Times New Roman" w:hAnsi="Times New Roman"/>
          <w:iCs/>
          <w:sz w:val="28"/>
          <w:szCs w:val="28"/>
        </w:rPr>
        <w:t xml:space="preserve"> </w:t>
      </w:r>
      <w:r w:rsidRPr="00A3113F">
        <w:rPr>
          <w:rFonts w:ascii="Times New Roman" w:hAnsi="Times New Roman"/>
          <w:sz w:val="28"/>
          <w:szCs w:val="28"/>
        </w:rPr>
        <w:t xml:space="preserve">гербарии растений различных отделов, коллекции насекомых, влажные препараты животных, раковины моллюсков, коллекции иглокожих, скелеты позвоночных животных, чучела птиц и зверей, коллекции </w:t>
      </w:r>
      <w:r w:rsidRPr="00A3113F">
        <w:rPr>
          <w:rFonts w:ascii="Times New Roman" w:hAnsi="Times New Roman"/>
          <w:sz w:val="28"/>
          <w:szCs w:val="28"/>
        </w:rPr>
        <w:lastRenderedPageBreak/>
        <w:t>окаменелостей, полезных ископаемых, муляжи органических остатков организмов.</w:t>
      </w:r>
    </w:p>
    <w:p w14:paraId="6E88B4A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Виртуальная лабораторная работа «Моделирование опытов Миллера–Юри  по изучению абиогенного синтеза органических соединений в первичной атмосфере».</w:t>
      </w:r>
    </w:p>
    <w:p w14:paraId="0D88421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«Изучение и описание ископаемых остатков древних организмов».</w:t>
      </w:r>
    </w:p>
    <w:p w14:paraId="3F5B4B5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Практическая работа «Изучение особенностей строения растений разных отделов».</w:t>
      </w:r>
    </w:p>
    <w:p w14:paraId="2C65EED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Практическая работа «Изучение особенностей строения позвоночных животных».</w:t>
      </w:r>
    </w:p>
    <w:p w14:paraId="5D87BA3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5. Происхождение человека – антропогенез.</w:t>
      </w:r>
    </w:p>
    <w:p w14:paraId="3AFEC3B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Разделы и задачи антропологии. Методы антропологии.</w:t>
      </w:r>
    </w:p>
    <w:p w14:paraId="5AA71C1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Становление представлений о происхождении человека. Религиозные воззрения. Современные научные теории.</w:t>
      </w:r>
    </w:p>
    <w:p w14:paraId="57EEA68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Сходство человека с животными. Систематическое положение человека. Свидетельства сходства человека с животными: сравнительно-морфологические, эмбриологические, физиолого-биохимические, поведенческие. Отличия человека  от животных. Прямохождение и комплекс связанных с ним признаков. Развитие головного мозга и второй сигнальной системы.</w:t>
      </w:r>
    </w:p>
    <w:p w14:paraId="79777E0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Движущие силы (факторы) антропогенеза: биологические, социальные. Соотношение биологических и социальных факторов в антропогенезе.</w:t>
      </w:r>
    </w:p>
    <w:p w14:paraId="7829DAF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Основные стадии антропогенеза. Ранние человекообразные обезьяны (проконсулы) и ранние понгиды – общие предки человекообразных обезьян  и людей. Австралопитеки – двуногие предки людей. Человек умелый, первые изготовления орудий труда. Человек прямоходящий и первый выход людей  за пределы Африки. Человек гейдельбергский – общий предок неандертальского человека и человека разумного. Человек неандертальский как вид людей холодного климата. Человек разумный современного типа, денисовский человек, освоение континентов за пределами Африки. Палеогенетика и палеогеномика.</w:t>
      </w:r>
    </w:p>
    <w:p w14:paraId="78C1C6B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Эволюция современного человека. Естественный отбор в популяциях человека. Мутационный процесс и полиморфизм. Популяционные волны, дрейф генов, миграция и «эффект основателя» в популяциях современного человека.</w:t>
      </w:r>
    </w:p>
    <w:p w14:paraId="3CF2237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Человеческие расы. Понятие о расе. Большие расы: европеоидная (евразийская), австрало-негроидная (экваториальная), монголоидная (азиатско-американская). Время и пути расселения человека по планете. Единство человеческих рас. Научная несостоятельность расизма. Приспособленность человека к разным условиям окружающей среды. Влияние географической среды  и дрейфа генов на морфологию и физиологию человека.</w:t>
      </w:r>
    </w:p>
    <w:p w14:paraId="304862B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Междисциплинарные методы в физической (биологической) антропологии. Эволюционная антропология и палеоантропология человеческих популяций. Биосоциальные исследования природы человека. Исследование коэволюции </w:t>
      </w:r>
      <w:r w:rsidRPr="00A3113F">
        <w:rPr>
          <w:rFonts w:ascii="Times New Roman" w:hAnsi="Times New Roman"/>
          <w:sz w:val="28"/>
          <w:szCs w:val="28"/>
        </w:rPr>
        <w:lastRenderedPageBreak/>
        <w:t>биологического и социального в человеке.</w:t>
      </w:r>
    </w:p>
    <w:p w14:paraId="64005E1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 xml:space="preserve">Демонстрации: </w:t>
      </w:r>
    </w:p>
    <w:p w14:paraId="7D27C25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Портреты:</w:t>
      </w:r>
      <w:r w:rsidRPr="00A3113F">
        <w:rPr>
          <w:rFonts w:ascii="Times New Roman" w:hAnsi="Times New Roman"/>
          <w:sz w:val="28"/>
          <w:szCs w:val="28"/>
        </w:rPr>
        <w:t xml:space="preserve"> Ч. Дарвин, Л. Лики, Я.Я. Рогинский, М.М. Герасимов.</w:t>
      </w:r>
    </w:p>
    <w:p w14:paraId="7956B5A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«Методы антропологии», «Головной мозг человека», «Человекообразные обезьяны», «Скелет человека и скелет шимпанзе», «Рудименты и атавизмы», «Движущие силы антропогенеза», «Эволюционное древо человека», «Австралопитек», «Человек умелый», «Человек прямоходящий», «Денисовский человек» «Неандертальцы», «Кроманьонцы», «Предки человека», «Этапы эволюции человека», «Расы человека».</w:t>
      </w:r>
    </w:p>
    <w:p w14:paraId="0E84B1A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Оборудование:</w:t>
      </w:r>
      <w:r w:rsidRPr="00A3113F">
        <w:rPr>
          <w:rFonts w:ascii="Times New Roman" w:hAnsi="Times New Roman"/>
          <w:iCs/>
          <w:sz w:val="28"/>
          <w:szCs w:val="28"/>
        </w:rPr>
        <w:t xml:space="preserve"> </w:t>
      </w:r>
      <w:r w:rsidRPr="00A3113F">
        <w:rPr>
          <w:rFonts w:ascii="Times New Roman" w:hAnsi="Times New Roman"/>
          <w:sz w:val="28"/>
          <w:szCs w:val="28"/>
        </w:rPr>
        <w:t>муляжи окаменелостей, предметов материальной культуры предков человека, репродукции (фотографии) картин с мифологическими  и библейскими сюжетами происхождения человека, фотографии находок ископаемых остатков человека, скелет человека, модель черепа человека и черепа шимпанзе, модель кисти человека и кисти шимпанзе, модели торса предков человека.</w:t>
      </w:r>
    </w:p>
    <w:p w14:paraId="139FF44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«Изучение особенностей строения скелета человека, связанных с прямохождением».</w:t>
      </w:r>
    </w:p>
    <w:p w14:paraId="7A6A88B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Практическая работа «Изучение экологических адаптаций человека».</w:t>
      </w:r>
    </w:p>
    <w:p w14:paraId="640B3D7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6. Экология – наука о взаимоотношениях организмов  и надорганизменных систем с окружающей средой.</w:t>
      </w:r>
    </w:p>
    <w:p w14:paraId="1E42544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Зарождение и развитие экологии в трудах А. Гумбольдта, К.Ф. Рулье, Н.А. Северцова, Э. Геккеля, А. Тенсли, В.Н. Сукачёва. Разделы и задачи экологии. Связь экологии с другими науками.</w:t>
      </w:r>
    </w:p>
    <w:p w14:paraId="71A8E5C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Методы экологии. Полевые наблюдения. Эксперименты в экологии: природные и лабораторные. Моделирование в экологии. Мониторинг окружающей среды: локальный, региональный и глобальный.</w:t>
      </w:r>
    </w:p>
    <w:p w14:paraId="77844BB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Значение экологических знаний для человека. Экологическое мировоззрение как основа связей человечества с природой. Формирование экологической культуры и экологической грамотности населения.</w:t>
      </w:r>
    </w:p>
    <w:p w14:paraId="2959F43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7AFAAD2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Портреты:</w:t>
      </w:r>
      <w:r w:rsidRPr="00A3113F">
        <w:rPr>
          <w:rFonts w:ascii="Times New Roman" w:hAnsi="Times New Roman"/>
          <w:sz w:val="28"/>
          <w:szCs w:val="28"/>
        </w:rPr>
        <w:t xml:space="preserve"> А. Гумбольдт, К.Ф. Рулье, Н.А. Северцов, Э. Геккель, А. Тенсли, В.Н. Сукачёв.</w:t>
      </w:r>
    </w:p>
    <w:p w14:paraId="7DD0D24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«Разделы экологии», «Методы экологии», «Схема мониторинга окружающей среды».</w:t>
      </w:r>
    </w:p>
    <w:p w14:paraId="4F20FC5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«Изучение методов экологических исследований».</w:t>
      </w:r>
    </w:p>
    <w:p w14:paraId="3F7D4EC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7. Организмы и среда обитания.</w:t>
      </w:r>
    </w:p>
    <w:p w14:paraId="4543F27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Экологические факторы и закономерности их действия. Классификация экологических факторов: абиотические, биотические, антропогенные. Общие закономерности действия экологических факторов. Правило минимума (К. Шпренгель, Ю. Либих). Толерантность. Эврибионтные и стенобионтные организмы.</w:t>
      </w:r>
    </w:p>
    <w:p w14:paraId="5AB9DF0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lastRenderedPageBreak/>
        <w:t>Абиотические факторы. Свет как экологический фактор. Действие разных участков солнечного спектра на организмы. Экологические группы растений  и животных по отношению к свету. Сигнальная роль света. Фотопериодизм.</w:t>
      </w:r>
    </w:p>
    <w:p w14:paraId="27AEE06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Температура как экологический фактор. Действие температуры на организмы. Пойкилотермные и гомойотермные организмы. Эвритермные и стенотермные организмы.</w:t>
      </w:r>
    </w:p>
    <w:p w14:paraId="7AE45BE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Влажность как экологический фактор. Приспособления растений  к поддержанию водного баланса. Классификация растений по отношению к воде. Приспособления животных к изменению водного режима.</w:t>
      </w:r>
    </w:p>
    <w:p w14:paraId="25A5E65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Среды обитания организмов: водная, наземно-воздушная, почвенная, глубинная подпочвенная, внутриорганизменная. Физико-химические особенности сред обитания организмов. Приспособления организмов к жизни в разных средах.</w:t>
      </w:r>
    </w:p>
    <w:p w14:paraId="6882472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Биологические ритмы. Внешние и внутренние ритмы. Суточные и годичные ритмы. Приспособленность организмов к сезонным изменениям условий жизни.</w:t>
      </w:r>
    </w:p>
    <w:p w14:paraId="68F1BD0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Жизненные формы организмов. Понятие о жизненной форме. Жизненные формы растений: деревья, кустарники, кустарнички, многолетние травы, однолетние травы. Жизненные формы животных: гидробионты, геобионты, аэробионты. Особенности строения и образа жизни.</w:t>
      </w:r>
    </w:p>
    <w:p w14:paraId="1CED7F0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(квартирантство, нахлебничество). Нетрофические взаимодействия (топические, форические, фабрические). Значение биотических взаимодействий  для существования организмов в среде обитания. Принцип конкурентного исключения.</w:t>
      </w:r>
    </w:p>
    <w:p w14:paraId="5E2FD07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6B5D4EA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«Экологические факторы», «Световой спектр», «Экологические группы животных по отношению к свету», «Теплокровные животные», «Холоднокровные животные», «Физиологические адаптации животных», «Среды обитания организмов», «Биологические ритмы», «Жизненные формы растений», «Жизненные формы животных», «Экосистема широколиственного леса», «Экосистема хвойного леса», «Цепи питания», «Хищничество», «Паразитизм», «Конкуренция», «Симбиоз», «Комменсализм».</w:t>
      </w:r>
    </w:p>
    <w:p w14:paraId="759F4C4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Оборудование:</w:t>
      </w:r>
      <w:r w:rsidRPr="00A3113F">
        <w:rPr>
          <w:rFonts w:ascii="Times New Roman" w:hAnsi="Times New Roman"/>
          <w:iCs/>
          <w:sz w:val="28"/>
          <w:szCs w:val="28"/>
        </w:rPr>
        <w:t xml:space="preserve"> </w:t>
      </w:r>
      <w:r w:rsidRPr="00A3113F">
        <w:rPr>
          <w:rFonts w:ascii="Times New Roman" w:hAnsi="Times New Roman"/>
          <w:sz w:val="28"/>
          <w:szCs w:val="28"/>
        </w:rPr>
        <w:t xml:space="preserve">гербарии растений и животных, приспособленных к влиянию различных экологических факторов, гербарии светолюбивых, тенелюбивых  и теневыносливых растений, светолюбивые, тенелюбивые и теневыносливые комнатные растения, гербарии и коллекции теплолюбивых, зимостойких, морозоустойчивых растений, чучела птиц и зверей, гербарии растений, относящихся к гигрофитам, ксерофитам, мезофитам, комнатные растения данных групп, коллекции животных, обитающих в разных средах, гербарии и коллекции растений и животных, обладающих чертами приспособленности к сезонным изменениям условий жизни, гербарии и коллекции растений и животных </w:t>
      </w:r>
      <w:r w:rsidRPr="00A3113F">
        <w:rPr>
          <w:rFonts w:ascii="Times New Roman" w:hAnsi="Times New Roman"/>
          <w:sz w:val="28"/>
          <w:szCs w:val="28"/>
        </w:rPr>
        <w:lastRenderedPageBreak/>
        <w:t>различных жизненных форм, коллекции животных, участвующих в различных биотических взаимодействиях.</w:t>
      </w:r>
    </w:p>
    <w:p w14:paraId="7B3F656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«Выявление приспособлений организмов к влиянию света».</w:t>
      </w:r>
    </w:p>
    <w:p w14:paraId="4A2270F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«Выявление приспособлений организмов к влиянию температуры».</w:t>
      </w:r>
    </w:p>
    <w:p w14:paraId="2653BAE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«Анатомические особенности растений из разных мест обитания».</w:t>
      </w:r>
    </w:p>
    <w:p w14:paraId="7534D75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 xml:space="preserve">Тема 8. Экология видов и популяций. </w:t>
      </w:r>
    </w:p>
    <w:p w14:paraId="073759F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Экологические характеристики популяции. Популяция как биологическая система. Роль неоднородности среды, физических барьеров и особенностей биологии видов в формировании пространственной структуры популяций. Основные показатели популяции: численность, плотность, возрастная и половая структура, рождаемость, прирост, темп роста, смертность, миграция. </w:t>
      </w:r>
    </w:p>
    <w:p w14:paraId="7183155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Экологическая структура популяции. Оценка численности популяции. Динамика популяции и её регуляция. Биотический потенциал популяции. Моделирование динамики популяции. Кривые роста численности популяции. Кривые выживания. Регуляция численности популяций: роль факторов, зависящих  и не зависящих от плотности. Экологические стратегии видов (r- и K-стратегии).</w:t>
      </w:r>
    </w:p>
    <w:p w14:paraId="4CD6CF2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Понятие об экологической нише вида. Местообитание. Многомерная модель экологической ниши Д.И. Хатчинсона. Размеры экологической ниши. Потенциальная и реализованная ниши.</w:t>
      </w:r>
    </w:p>
    <w:p w14:paraId="67D5BA2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Вид как система популяций. Ареалы видов. Виды и их жизненные стратегии. Экологические эквиваленты.</w:t>
      </w:r>
    </w:p>
    <w:p w14:paraId="0D53196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Закономерности поведения и миграций животных. Биологические инвазии чужеродных видов.</w:t>
      </w:r>
    </w:p>
    <w:p w14:paraId="48013BF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726710A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w:t>
      </w:r>
      <w:r w:rsidRPr="00A3113F">
        <w:rPr>
          <w:rFonts w:ascii="Times New Roman" w:hAnsi="Times New Roman"/>
          <w:sz w:val="28"/>
          <w:szCs w:val="28"/>
        </w:rPr>
        <w:t xml:space="preserve"> Д.И. Хатчинсон.</w:t>
      </w:r>
    </w:p>
    <w:p w14:paraId="76F6DC4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«Экологические характеристики популяции», «Пространственная структура популяции», «Возрастные пирамиды популяции», «Скорость заселения поверхности Земли различными организмами», «Модель экологической ниши Д.И. Хатчинсона».</w:t>
      </w:r>
    </w:p>
    <w:p w14:paraId="776CF17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Оборудование:</w:t>
      </w:r>
      <w:r w:rsidRPr="00A3113F">
        <w:rPr>
          <w:rFonts w:ascii="Times New Roman" w:hAnsi="Times New Roman"/>
          <w:iCs/>
          <w:sz w:val="28"/>
          <w:szCs w:val="28"/>
        </w:rPr>
        <w:t xml:space="preserve"> </w:t>
      </w:r>
      <w:r w:rsidRPr="00A3113F">
        <w:rPr>
          <w:rFonts w:ascii="Times New Roman" w:hAnsi="Times New Roman"/>
          <w:sz w:val="28"/>
          <w:szCs w:val="28"/>
        </w:rPr>
        <w:t>гербарии растений, коллекции животных.</w:t>
      </w:r>
    </w:p>
    <w:p w14:paraId="29778D0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«Приспособления семян растений к расселению».</w:t>
      </w:r>
    </w:p>
    <w:p w14:paraId="6A6A7E6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caps/>
          <w:sz w:val="28"/>
          <w:szCs w:val="28"/>
        </w:rPr>
        <w:t>120.7.9. </w:t>
      </w:r>
      <w:r w:rsidRPr="00A3113F">
        <w:rPr>
          <w:rFonts w:ascii="Times New Roman" w:hAnsi="Times New Roman"/>
          <w:bCs/>
          <w:sz w:val="28"/>
          <w:szCs w:val="28"/>
        </w:rPr>
        <w:t>Тема 9. Экология сообществ. Экологические системы.</w:t>
      </w:r>
    </w:p>
    <w:p w14:paraId="127FA04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Сообщества организмов. Биоценоз и его структура. Связи между организмами в биоценозе. </w:t>
      </w:r>
    </w:p>
    <w:p w14:paraId="4535082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Экосистема как открытая система (А.Д. Тенсли). Функциональные блоки организмов в экосистеме: продуценты, консументы, редуценты. Трофические уровни. Трофические цепи и сети. Абиотические блоки экосистем. Почвы и илы  в экосистемах. Круговорот веществ и поток энергии в экосистеме.</w:t>
      </w:r>
    </w:p>
    <w:p w14:paraId="1E87A9A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lastRenderedPageBreak/>
        <w:t xml:space="preserve">Основные показатели экосистемы. Биомасса и продукция. Экологические пирамиды чисел, биомассы и энергии. </w:t>
      </w:r>
    </w:p>
    <w:p w14:paraId="55831B9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Направленные закономерные смены сообществ – сукцессии. Первичные  и вторичные сукцессии и их причины. Антропогенные воздействия на сукцессии. Климаксное сообщество. Биоразнообразие и полнота круговорота веществ – основа устойчивости сообществ.</w:t>
      </w:r>
    </w:p>
    <w:p w14:paraId="21C6601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
          <w:iCs/>
          <w:sz w:val="28"/>
          <w:szCs w:val="28"/>
        </w:rPr>
      </w:pPr>
      <w:r w:rsidRPr="00A3113F">
        <w:rPr>
          <w:rFonts w:ascii="Times New Roman" w:hAnsi="Times New Roman"/>
          <w:sz w:val="28"/>
          <w:szCs w:val="28"/>
        </w:rPr>
        <w:t xml:space="preserve">Природные экосистемы. </w:t>
      </w:r>
    </w:p>
    <w:p w14:paraId="52617CA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Антропогенные экосистемы. Агроэкосистема. Агроценоз. Различия между антропогенными и природными экосистемами.</w:t>
      </w:r>
    </w:p>
    <w:p w14:paraId="00F880F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Урбоэкосистемы. Основные компоненты урбоэкосистем. Городская флора  и фауна. Синантропизация городской фауны. Биологическое и хозяйственное значение агроэкосистем и урбоэкосистем.</w:t>
      </w:r>
    </w:p>
    <w:p w14:paraId="587768B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Закономерности формирования основных взаимодействий организмов  в экосистемах. Перенос энергии и веществ между смежными экосистемами. Устойчивость организмов, популяций и экосистем в условиях естественных  и антропогенных воздействий.</w:t>
      </w:r>
    </w:p>
    <w:p w14:paraId="77F8A25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sz w:val="28"/>
          <w:szCs w:val="28"/>
        </w:rPr>
        <w:t>Методология мониторинга естественных и антропогенных экосистем.</w:t>
      </w:r>
    </w:p>
    <w:p w14:paraId="1879174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787F152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w:t>
      </w:r>
      <w:r w:rsidRPr="00A3113F">
        <w:rPr>
          <w:rFonts w:ascii="Times New Roman" w:hAnsi="Times New Roman"/>
          <w:iCs/>
          <w:sz w:val="28"/>
          <w:szCs w:val="28"/>
        </w:rPr>
        <w:t xml:space="preserve"> </w:t>
      </w:r>
      <w:r w:rsidRPr="00A3113F">
        <w:rPr>
          <w:rFonts w:ascii="Times New Roman" w:hAnsi="Times New Roman"/>
          <w:sz w:val="28"/>
          <w:szCs w:val="28"/>
        </w:rPr>
        <w:t>А.Д. Тенсли.</w:t>
      </w:r>
    </w:p>
    <w:p w14:paraId="3E5C280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«Структура биоценоза», «Экосистема широколиственного леса», «Экосистема хвойного леса», «Функциональные группы организмов  в экосистеме», «Круговорот веществ в экосистеме», «Цепи питания (пастбищная, детритная)», «Экологическая пирамида чисел», «Экологическая пирамида биомассы», «Экологическая пирамида энергии», «Образование болота», «Первичная сукцессия», «Восстановление леса после пожара», «Экосистема озера», «Агроценоз», «Круговорот веществ и поток энергии в агроценозе», «Примеры урбоэкосистем».</w:t>
      </w:r>
    </w:p>
    <w:p w14:paraId="707875D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Оборудование:</w:t>
      </w:r>
      <w:r w:rsidRPr="00A3113F">
        <w:rPr>
          <w:rFonts w:ascii="Times New Roman" w:hAnsi="Times New Roman"/>
          <w:iCs/>
          <w:sz w:val="28"/>
          <w:szCs w:val="28"/>
        </w:rPr>
        <w:t xml:space="preserve"> </w:t>
      </w:r>
      <w:r w:rsidRPr="00A3113F">
        <w:rPr>
          <w:rFonts w:ascii="Times New Roman" w:hAnsi="Times New Roman"/>
          <w:sz w:val="28"/>
          <w:szCs w:val="28"/>
        </w:rPr>
        <w:t>гербарии растений, коллекции насекомых, чучела птиц  и зверей, гербарии культурных и дикорастущих растений, аквариум как модель экосистемы.</w:t>
      </w:r>
    </w:p>
    <w:p w14:paraId="584EEA5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Практическая работа «Изучение и описание урбоэкосистемы».</w:t>
      </w:r>
    </w:p>
    <w:p w14:paraId="6680EF0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Лабораторная работа «Изучение разнообразия мелких почвенных членистоногих в разных экосистемах».</w:t>
      </w:r>
    </w:p>
    <w:p w14:paraId="7B5F078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Экскурсия «Экскурсия в типичный биогеоценоз (в дубраву, березняк, ельник, на суходольный или пойменный луг, озеро, болото)».</w:t>
      </w:r>
    </w:p>
    <w:p w14:paraId="07B0CF6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Экскурсия «Экскурсия в агроэкосистему (на поле или в тепличное хозяйство)».</w:t>
      </w:r>
    </w:p>
    <w:p w14:paraId="2510E0D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 xml:space="preserve">Тема 10. Биосфера – глобальная экосистема. </w:t>
      </w:r>
    </w:p>
    <w:p w14:paraId="138F0DE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Биосфера – общепланетарная оболочка Земли, где существует  или существовала жизнь. Развитие представлений о биосфере в трудах Э. Зюсса. Учение В.И. Вернадского о биосфере. Области биосферы и её состав. Живое </w:t>
      </w:r>
      <w:r w:rsidRPr="00A3113F">
        <w:rPr>
          <w:rFonts w:ascii="Times New Roman" w:hAnsi="Times New Roman"/>
          <w:sz w:val="28"/>
          <w:szCs w:val="28"/>
        </w:rPr>
        <w:lastRenderedPageBreak/>
        <w:t>вещество биосферы и его функции.</w:t>
      </w:r>
    </w:p>
    <w:p w14:paraId="7213F57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Закономерности существования биосферы. Особенности биосферы как глобальной экосистемы. Динамическое равновесие в биосфере. Круговороты веществ и биогеохимические циклы (углерода, азота). Ритмичность явлений  в биосфере.</w:t>
      </w:r>
    </w:p>
    <w:p w14:paraId="02BC745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Зональность биосферы. Понятие о биоме. Основные биомы суши: тундра, хвойные леса, смешанные и широколиственные леса, степи, саванны, пустыни, тропические леса, высокогорья. Климат, растительный и животный мир биомов суши. </w:t>
      </w:r>
    </w:p>
    <w:p w14:paraId="12C87B7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Структура и функция живых систем, оценка их ресурсного потенциала  и биосферных функций.</w:t>
      </w:r>
    </w:p>
    <w:p w14:paraId="303429E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Демонстрации:</w:t>
      </w:r>
    </w:p>
    <w:p w14:paraId="5C37F52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Портреты:</w:t>
      </w:r>
      <w:r w:rsidRPr="00A3113F">
        <w:rPr>
          <w:rFonts w:ascii="Times New Roman" w:hAnsi="Times New Roman"/>
          <w:sz w:val="28"/>
          <w:szCs w:val="28"/>
        </w:rPr>
        <w:t xml:space="preserve"> В.И. Вернадский, Э. Зюсс.</w:t>
      </w:r>
    </w:p>
    <w:p w14:paraId="69C3E30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«Геосферы Земли», «Круговорот азота в природе», «Круговорот углерода в природе», «Круговорот кислорода в природе», «Круговорот воды в природе», «Основные биомы суши», «Климатические пояса Земли», «Тундра», «Тайга», «Смешанный лес», «Широколиственный лес», «Степь», «Саванна», «Пустыня», «Тропический лес».</w:t>
      </w:r>
    </w:p>
    <w:p w14:paraId="1AE88C6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Оборудование:</w:t>
      </w:r>
      <w:r w:rsidRPr="00A3113F">
        <w:rPr>
          <w:rFonts w:ascii="Times New Roman" w:hAnsi="Times New Roman"/>
          <w:iCs/>
          <w:sz w:val="28"/>
          <w:szCs w:val="28"/>
        </w:rPr>
        <w:t xml:space="preserve"> </w:t>
      </w:r>
      <w:r w:rsidRPr="00A3113F">
        <w:rPr>
          <w:rFonts w:ascii="Times New Roman" w:hAnsi="Times New Roman"/>
          <w:sz w:val="28"/>
          <w:szCs w:val="28"/>
        </w:rPr>
        <w:t>гербарии растений разных биомов, коллекции животных.</w:t>
      </w:r>
    </w:p>
    <w:p w14:paraId="665F52F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Тема 11. Человек и окружающая среда.</w:t>
      </w:r>
    </w:p>
    <w:p w14:paraId="71FE97C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Экологические кризисы и их причины. Воздействие человека на биосферу. Загрязнение воздушной среды. Охрана воздуха. Загрязнение водной среды. Охрана водных ресурсов. Разрушение почвы. Охрана почвенных ресурсов. Изменение климата.</w:t>
      </w:r>
    </w:p>
    <w:p w14:paraId="4F10D90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Антропогенное воздействие на растительный и животный мир. Охрана растительного и животного мира. Основные принципы охраны природы. Красные книги. Особо охраняемые природные территории (ООПТ). Ботанические сады  и зоологические парки. </w:t>
      </w:r>
    </w:p>
    <w:p w14:paraId="5461A1A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Основные принципы устойчивого развития человечества и природы. Рациональное природопользование и сохранение биологического разнообразия Земли. Общие закономерности глобальных экологических кризисов. Особенности современного кризиса и его вероятные последствия.</w:t>
      </w:r>
    </w:p>
    <w:p w14:paraId="4083568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Развитие методов мониторинга развития опасных техногенных процессов.</w:t>
      </w:r>
    </w:p>
    <w:p w14:paraId="099BC1E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bCs/>
          <w:sz w:val="28"/>
          <w:szCs w:val="28"/>
        </w:rPr>
        <w:t xml:space="preserve">Демонстрации: </w:t>
      </w:r>
    </w:p>
    <w:p w14:paraId="376B7A1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u w:color="000000"/>
        </w:rPr>
        <w:t>Таблицы и схемы:</w:t>
      </w:r>
      <w:r w:rsidRPr="00A3113F">
        <w:rPr>
          <w:rFonts w:ascii="Times New Roman" w:hAnsi="Times New Roman"/>
          <w:sz w:val="28"/>
          <w:szCs w:val="28"/>
        </w:rPr>
        <w:t xml:space="preserve"> «Загрязнение атмосферы», «Загрязнение гидросферы», «Загрязнение почвы», «Парниковый эффект», «Особо охраняемые природные территории», «Модели управляемого мира».</w:t>
      </w:r>
    </w:p>
    <w:p w14:paraId="31387C4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eastAsia="Calibri" w:hAnsi="Times New Roman"/>
          <w:sz w:val="28"/>
          <w:szCs w:val="28"/>
          <w:lang w:eastAsia="en-US"/>
        </w:rPr>
      </w:pPr>
      <w:r w:rsidRPr="00A3113F">
        <w:rPr>
          <w:rFonts w:ascii="Times New Roman" w:hAnsi="Times New Roman"/>
          <w:sz w:val="28"/>
          <w:szCs w:val="28"/>
          <w:u w:color="000000"/>
        </w:rPr>
        <w:t>Оборудование:</w:t>
      </w:r>
      <w:r w:rsidRPr="00A3113F">
        <w:rPr>
          <w:rFonts w:ascii="Times New Roman" w:hAnsi="Times New Roman"/>
          <w:iCs/>
          <w:sz w:val="28"/>
          <w:szCs w:val="28"/>
        </w:rPr>
        <w:t xml:space="preserve"> </w:t>
      </w:r>
      <w:r w:rsidRPr="00A3113F">
        <w:rPr>
          <w:rFonts w:ascii="Times New Roman" w:hAnsi="Times New Roman"/>
          <w:sz w:val="28"/>
          <w:szCs w:val="28"/>
        </w:rPr>
        <w:t>фотографии охраняемых растений и животных Красной книги Российской Федерации, Красной книги региона.</w:t>
      </w:r>
    </w:p>
    <w:p w14:paraId="5F04B683" w14:textId="77777777" w:rsidR="00F20A2F" w:rsidRPr="00A3113F" w:rsidRDefault="00F20A2F" w:rsidP="00A3113F">
      <w:pPr>
        <w:widowControl w:val="0"/>
        <w:suppressAutoHyphens/>
        <w:autoSpaceDE w:val="0"/>
        <w:autoSpaceDN w:val="0"/>
        <w:adjustRightInd w:val="0"/>
        <w:spacing w:after="0" w:line="276" w:lineRule="auto"/>
        <w:ind w:firstLine="709"/>
        <w:jc w:val="both"/>
        <w:textAlignment w:val="center"/>
        <w:rPr>
          <w:rFonts w:ascii="Times New Roman" w:hAnsi="Times New Roman"/>
          <w:caps/>
          <w:sz w:val="28"/>
          <w:szCs w:val="28"/>
        </w:rPr>
      </w:pPr>
      <w:r w:rsidRPr="00A3113F">
        <w:rPr>
          <w:rFonts w:ascii="Times New Roman" w:eastAsia="OfficinaSansBoldITC" w:hAnsi="Times New Roman"/>
          <w:sz w:val="28"/>
          <w:szCs w:val="28"/>
          <w:lang w:eastAsia="en-US"/>
        </w:rPr>
        <w:t>Планируемые результаты освоения программы по биологии на уровне среднего общего образования</w:t>
      </w:r>
      <w:r w:rsidRPr="00A3113F">
        <w:rPr>
          <w:rFonts w:ascii="Times New Roman" w:hAnsi="Times New Roman"/>
          <w:sz w:val="28"/>
          <w:szCs w:val="28"/>
        </w:rPr>
        <w:t>.</w:t>
      </w:r>
    </w:p>
    <w:p w14:paraId="52DAB00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trike/>
          <w:sz w:val="28"/>
          <w:szCs w:val="28"/>
        </w:rPr>
      </w:pPr>
      <w:r w:rsidRPr="00A3113F">
        <w:rPr>
          <w:rFonts w:ascii="Times New Roman" w:hAnsi="Times New Roman"/>
          <w:sz w:val="28"/>
          <w:szCs w:val="28"/>
        </w:rPr>
        <w:lastRenderedPageBreak/>
        <w:t>ФГОС СОО устанавливает требования к результатам освоения обучающимися программ среднего общего образования: личностные, метапредметные и предметные.</w:t>
      </w:r>
    </w:p>
    <w:p w14:paraId="2AA0FB9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trike/>
          <w:sz w:val="28"/>
          <w:szCs w:val="28"/>
        </w:rPr>
      </w:pPr>
      <w:r w:rsidRPr="00A3113F">
        <w:rPr>
          <w:rFonts w:ascii="Times New Roman" w:hAnsi="Times New Roman"/>
          <w:caps/>
          <w:sz w:val="28"/>
          <w:szCs w:val="28"/>
        </w:rPr>
        <w:t> </w:t>
      </w:r>
      <w:r w:rsidRPr="00A3113F">
        <w:rPr>
          <w:rFonts w:ascii="Times New Roman" w:hAnsi="Times New Roman"/>
          <w:sz w:val="28"/>
          <w:szCs w:val="28"/>
        </w:rPr>
        <w:t xml:space="preserve">В структуре личностных результатов освоения программы по биологии выделены следующие составляющие: </w:t>
      </w:r>
      <w:r w:rsidRPr="00A3113F">
        <w:rPr>
          <w:rFonts w:ascii="Times New Roman" w:hAnsi="Times New Roman"/>
          <w:iCs/>
          <w:sz w:val="28"/>
          <w:szCs w:val="28"/>
        </w:rPr>
        <w:t>осознание</w:t>
      </w:r>
      <w:r w:rsidRPr="00A3113F">
        <w:rPr>
          <w:rFonts w:ascii="Times New Roman" w:hAnsi="Times New Roman"/>
          <w:sz w:val="28"/>
          <w:szCs w:val="28"/>
        </w:rPr>
        <w:t xml:space="preserve"> обучающимися российской гражданской идентичности – готовности к саморазвитию, самостоятельности  и самоопределению, </w:t>
      </w:r>
      <w:r w:rsidRPr="00A3113F">
        <w:rPr>
          <w:rFonts w:ascii="Times New Roman" w:hAnsi="Times New Roman"/>
          <w:iCs/>
          <w:sz w:val="28"/>
          <w:szCs w:val="28"/>
        </w:rPr>
        <w:t>наличие мотивации</w:t>
      </w:r>
      <w:r w:rsidRPr="00A3113F">
        <w:rPr>
          <w:rFonts w:ascii="Times New Roman" w:hAnsi="Times New Roman"/>
          <w:sz w:val="28"/>
          <w:szCs w:val="28"/>
        </w:rPr>
        <w:t xml:space="preserve"> к обучению биологии, </w:t>
      </w:r>
      <w:r w:rsidRPr="00A3113F">
        <w:rPr>
          <w:rFonts w:ascii="Times New Roman" w:hAnsi="Times New Roman"/>
          <w:iCs/>
          <w:sz w:val="28"/>
          <w:szCs w:val="28"/>
        </w:rPr>
        <w:t>целенаправленное развитие</w:t>
      </w:r>
      <w:r w:rsidRPr="00A3113F">
        <w:rPr>
          <w:rFonts w:ascii="Times New Roman" w:hAnsi="Times New Roman"/>
          <w:sz w:val="28"/>
          <w:szCs w:val="28"/>
        </w:rPr>
        <w:t xml:space="preserve"> внутренних убеждений личности на основе ключевых ценностей  и исторических традиций развития биологического знания, </w:t>
      </w:r>
      <w:r w:rsidRPr="00A3113F">
        <w:rPr>
          <w:rFonts w:ascii="Times New Roman" w:hAnsi="Times New Roman"/>
          <w:iCs/>
          <w:sz w:val="28"/>
          <w:szCs w:val="28"/>
        </w:rPr>
        <w:t>готовность  и способность</w:t>
      </w:r>
      <w:r w:rsidRPr="00A3113F">
        <w:rPr>
          <w:rFonts w:ascii="Times New Roman" w:hAnsi="Times New Roman"/>
          <w:i/>
          <w:sz w:val="28"/>
          <w:szCs w:val="28"/>
        </w:rPr>
        <w:t xml:space="preserve"> </w:t>
      </w:r>
      <w:r w:rsidRPr="00A3113F">
        <w:rPr>
          <w:rFonts w:ascii="Times New Roman" w:hAnsi="Times New Roman"/>
          <w:sz w:val="28"/>
          <w:szCs w:val="28"/>
        </w:rPr>
        <w:t xml:space="preserve">обучающихся руководствоваться в своей деятельности ценностно-смысловыми установками, присущими системе биологического образования, </w:t>
      </w:r>
      <w:r w:rsidRPr="00A3113F">
        <w:rPr>
          <w:rFonts w:ascii="Times New Roman" w:hAnsi="Times New Roman"/>
          <w:iCs/>
          <w:sz w:val="28"/>
          <w:szCs w:val="28"/>
        </w:rPr>
        <w:t>наличие правосознания</w:t>
      </w:r>
      <w:r w:rsidRPr="00A3113F">
        <w:rPr>
          <w:rFonts w:ascii="Times New Roman" w:hAnsi="Times New Roman"/>
          <w:sz w:val="28"/>
          <w:szCs w:val="28"/>
        </w:rPr>
        <w:t xml:space="preserve"> экологической культуры, </w:t>
      </w:r>
      <w:r w:rsidRPr="00A3113F">
        <w:rPr>
          <w:rFonts w:ascii="Times New Roman" w:hAnsi="Times New Roman"/>
          <w:iCs/>
          <w:sz w:val="28"/>
          <w:szCs w:val="28"/>
        </w:rPr>
        <w:t>способности</w:t>
      </w:r>
      <w:r w:rsidRPr="00A3113F">
        <w:rPr>
          <w:rFonts w:ascii="Times New Roman" w:hAnsi="Times New Roman"/>
          <w:sz w:val="28"/>
          <w:szCs w:val="28"/>
        </w:rPr>
        <w:t xml:space="preserve"> ставить цели  и строить жизненные планы.</w:t>
      </w:r>
    </w:p>
    <w:p w14:paraId="7CE0253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Личностные результаты освоения программы по биологии достигаются в единстве учебной и воспитательной деятельности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и уважения  к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3E00C7F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Личностные результаты освоения учебного предмета «Биология»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3F04E517" w14:textId="77777777" w:rsidR="00F20A2F" w:rsidRPr="00A3113F" w:rsidRDefault="00F20A2F" w:rsidP="00A3113F">
      <w:pPr>
        <w:widowControl w:val="0"/>
        <w:suppressAutoHyphens/>
        <w:autoSpaceDE w:val="0"/>
        <w:autoSpaceDN w:val="0"/>
        <w:adjustRightInd w:val="0"/>
        <w:spacing w:after="0" w:line="276" w:lineRule="auto"/>
        <w:ind w:firstLine="709"/>
        <w:textAlignment w:val="center"/>
        <w:rPr>
          <w:rFonts w:ascii="Times New Roman" w:hAnsi="Times New Roman"/>
          <w:bCs/>
          <w:sz w:val="28"/>
          <w:szCs w:val="28"/>
        </w:rPr>
      </w:pPr>
      <w:r w:rsidRPr="00A3113F">
        <w:rPr>
          <w:rFonts w:ascii="Times New Roman" w:hAnsi="Times New Roman"/>
          <w:bCs/>
          <w:sz w:val="28"/>
          <w:szCs w:val="28"/>
        </w:rPr>
        <w:t>1) г</w:t>
      </w:r>
      <w:r w:rsidRPr="00A3113F">
        <w:rPr>
          <w:rFonts w:ascii="Times New Roman" w:hAnsi="Times New Roman"/>
          <w:sz w:val="28"/>
          <w:szCs w:val="28"/>
        </w:rPr>
        <w:t>ражданского воспитания:</w:t>
      </w:r>
    </w:p>
    <w:p w14:paraId="39D5755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сформированность гражданской позиции обучающегося как активного  и ответственного члена российского общества;</w:t>
      </w:r>
    </w:p>
    <w:p w14:paraId="4D02E66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осознание своих конституционных прав и обязанностей, уважение закона  и правопорядка;</w:t>
      </w:r>
    </w:p>
    <w:p w14:paraId="034E549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готовность к совместной творческой деятельности при создании учебных проектов, решении учебных и познавательных задач, выполнении биологических экспериментов;</w:t>
      </w:r>
    </w:p>
    <w:p w14:paraId="6F10D84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способность определять собственную позицию по отношению к явлениям современной жизни и объяснять её;</w:t>
      </w:r>
    </w:p>
    <w:p w14:paraId="74464CC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умение учитывать в своих действиях необходимость конструктивного </w:t>
      </w:r>
      <w:r w:rsidRPr="00A3113F">
        <w:rPr>
          <w:rFonts w:ascii="Times New Roman" w:hAnsi="Times New Roman"/>
          <w:sz w:val="28"/>
          <w:szCs w:val="28"/>
        </w:rPr>
        <w:lastRenderedPageBreak/>
        <w:t>взаимодействия людей с разными убеждениями, культурными ценностями  и социальным положением;</w:t>
      </w:r>
    </w:p>
    <w:p w14:paraId="47FC3A3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готовность к сотрудничеству в процессе совместного выполнения учебных, познавательных и исследовательских задач, уважительного отношения к мнению оппонентов при обсуждении спорных вопросов биологического содержания;</w:t>
      </w:r>
    </w:p>
    <w:p w14:paraId="32516A2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готовность к гуманитарной и волонтёрской деятельности;</w:t>
      </w:r>
    </w:p>
    <w:p w14:paraId="786239C6" w14:textId="77777777" w:rsidR="00F20A2F" w:rsidRPr="00A3113F" w:rsidRDefault="00F20A2F" w:rsidP="00A3113F">
      <w:pPr>
        <w:widowControl w:val="0"/>
        <w:suppressAutoHyphens/>
        <w:autoSpaceDE w:val="0"/>
        <w:autoSpaceDN w:val="0"/>
        <w:adjustRightInd w:val="0"/>
        <w:spacing w:after="0" w:line="276" w:lineRule="auto"/>
        <w:ind w:firstLine="709"/>
        <w:textAlignment w:val="center"/>
        <w:rPr>
          <w:rFonts w:ascii="Times New Roman" w:hAnsi="Times New Roman"/>
          <w:sz w:val="28"/>
          <w:szCs w:val="28"/>
        </w:rPr>
      </w:pPr>
      <w:r w:rsidRPr="00A3113F">
        <w:rPr>
          <w:rFonts w:ascii="Times New Roman" w:hAnsi="Times New Roman"/>
          <w:sz w:val="28"/>
          <w:szCs w:val="28"/>
        </w:rPr>
        <w:t>2) патриотического воспитания:</w:t>
      </w:r>
    </w:p>
    <w:p w14:paraId="6B4F587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sz w:val="28"/>
          <w:szCs w:val="28"/>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5E00B61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sz w:val="28"/>
          <w:szCs w:val="28"/>
        </w:rPr>
        <w:t>ценностное отношение к природному наследию и памятникам природы, достижениям России в науке, искусстве, спорте, технологиях, труде;</w:t>
      </w:r>
    </w:p>
    <w:p w14:paraId="5C56CF3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iCs/>
          <w:sz w:val="28"/>
          <w:szCs w:val="28"/>
        </w:rPr>
      </w:pPr>
      <w:r w:rsidRPr="00A3113F">
        <w:rPr>
          <w:rFonts w:ascii="Times New Roman" w:hAnsi="Times New Roman"/>
          <w:sz w:val="28"/>
          <w:szCs w:val="28"/>
        </w:rPr>
        <w:t>способность оценивать вклад российских учёных в становление и развитие биологии, понимания значения биологии в познании законов природы, в жизни человека и современного общества;</w:t>
      </w:r>
    </w:p>
    <w:p w14:paraId="0957A38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Cs/>
          <w:sz w:val="28"/>
          <w:szCs w:val="28"/>
        </w:rPr>
      </w:pPr>
      <w:r w:rsidRPr="00A3113F">
        <w:rPr>
          <w:rFonts w:ascii="Times New Roman" w:hAnsi="Times New Roman"/>
          <w:sz w:val="28"/>
          <w:szCs w:val="28"/>
        </w:rPr>
        <w:t>идейная убеждённость, готовность к служению и защите Отечества, ответственность за его судьбу;</w:t>
      </w:r>
    </w:p>
    <w:p w14:paraId="02286CC0" w14:textId="77777777" w:rsidR="00F20A2F" w:rsidRPr="00A3113F" w:rsidRDefault="00F20A2F" w:rsidP="00A3113F">
      <w:pPr>
        <w:widowControl w:val="0"/>
        <w:suppressAutoHyphens/>
        <w:autoSpaceDE w:val="0"/>
        <w:autoSpaceDN w:val="0"/>
        <w:adjustRightInd w:val="0"/>
        <w:spacing w:after="0" w:line="276" w:lineRule="auto"/>
        <w:ind w:firstLine="709"/>
        <w:textAlignment w:val="center"/>
        <w:rPr>
          <w:rFonts w:ascii="Times New Roman" w:hAnsi="Times New Roman"/>
          <w:sz w:val="28"/>
          <w:szCs w:val="28"/>
        </w:rPr>
      </w:pPr>
      <w:r w:rsidRPr="00A3113F">
        <w:rPr>
          <w:rFonts w:ascii="Times New Roman" w:hAnsi="Times New Roman"/>
          <w:sz w:val="28"/>
          <w:szCs w:val="28"/>
        </w:rPr>
        <w:t>3) духовно-нравственного воспитания:</w:t>
      </w:r>
    </w:p>
    <w:p w14:paraId="63E0AFE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sz w:val="28"/>
          <w:szCs w:val="28"/>
        </w:rPr>
        <w:t>осознание духовных ценностей российского народа;</w:t>
      </w:r>
    </w:p>
    <w:p w14:paraId="3DC92CE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сформированность нравственного сознания, этического поведения;</w:t>
      </w:r>
    </w:p>
    <w:p w14:paraId="69CD622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способность оценивать ситуацию и принимать осознанные решения, ориентируясь на морально-нравственные нормы и ценности;</w:t>
      </w:r>
    </w:p>
    <w:p w14:paraId="073C4FA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осознание личного вклада в построение устойчивого будущего;</w:t>
      </w:r>
    </w:p>
    <w:p w14:paraId="2FC7DA4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210DF398" w14:textId="77777777" w:rsidR="00F20A2F" w:rsidRPr="00A3113F" w:rsidRDefault="00F20A2F" w:rsidP="00A3113F">
      <w:pPr>
        <w:widowControl w:val="0"/>
        <w:suppressAutoHyphens/>
        <w:autoSpaceDE w:val="0"/>
        <w:autoSpaceDN w:val="0"/>
        <w:adjustRightInd w:val="0"/>
        <w:spacing w:after="0" w:line="276" w:lineRule="auto"/>
        <w:ind w:firstLine="709"/>
        <w:textAlignment w:val="center"/>
        <w:rPr>
          <w:rFonts w:ascii="Times New Roman" w:hAnsi="Times New Roman"/>
          <w:sz w:val="28"/>
          <w:szCs w:val="28"/>
        </w:rPr>
      </w:pPr>
      <w:r w:rsidRPr="00A3113F">
        <w:rPr>
          <w:rFonts w:ascii="Times New Roman" w:hAnsi="Times New Roman"/>
          <w:sz w:val="28"/>
          <w:szCs w:val="28"/>
        </w:rPr>
        <w:t>4) эстетического воспитания:</w:t>
      </w:r>
    </w:p>
    <w:p w14:paraId="2F46D63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эстетическое отношение к миру, включая эстетику быта, научного  и технического творчества, спорта, труда, общественных отношений;</w:t>
      </w:r>
    </w:p>
    <w:p w14:paraId="4B9537E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понимание эмоционального воздействия живой природы и её ценности;</w:t>
      </w:r>
    </w:p>
    <w:p w14:paraId="368E61A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готовность к самовыражению в разных видах искусства, стремление проявлять качества творческой личности;</w:t>
      </w:r>
    </w:p>
    <w:p w14:paraId="0F45EBA3" w14:textId="77777777" w:rsidR="00F20A2F" w:rsidRPr="00A3113F" w:rsidRDefault="00F20A2F" w:rsidP="00A3113F">
      <w:pPr>
        <w:widowControl w:val="0"/>
        <w:suppressAutoHyphens/>
        <w:autoSpaceDE w:val="0"/>
        <w:autoSpaceDN w:val="0"/>
        <w:adjustRightInd w:val="0"/>
        <w:spacing w:after="0" w:line="276" w:lineRule="auto"/>
        <w:ind w:firstLine="709"/>
        <w:textAlignment w:val="center"/>
        <w:rPr>
          <w:rFonts w:ascii="Times New Roman" w:hAnsi="Times New Roman"/>
          <w:sz w:val="28"/>
          <w:szCs w:val="28"/>
        </w:rPr>
      </w:pPr>
      <w:r w:rsidRPr="00A3113F">
        <w:rPr>
          <w:rFonts w:ascii="Times New Roman" w:hAnsi="Times New Roman"/>
          <w:sz w:val="28"/>
          <w:szCs w:val="28"/>
        </w:rPr>
        <w:t>5) физического воспитания:</w:t>
      </w:r>
    </w:p>
    <w:p w14:paraId="086D922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понимание и реализация здорового и безопасного образа жизни (здоровое питание, соблюдение гигиенических правил и норм, сбалансированный режим занятий и отдыха, регулярная физическая активность), бережного, ответственного  и компетентного отношения к собственному физическому и психическому здоровью;</w:t>
      </w:r>
    </w:p>
    <w:p w14:paraId="6E8B9B2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понимание ценности правил индивидуального и коллективного безопасного поведения в ситуациях, угрожающих здоровью и жизни людей;</w:t>
      </w:r>
    </w:p>
    <w:p w14:paraId="7CCC3CF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lastRenderedPageBreak/>
        <w:t>осознание последствий и неприятия вредных привычек (употребления алкоголя, наркотиков, курения);</w:t>
      </w:r>
    </w:p>
    <w:p w14:paraId="424B1403" w14:textId="77777777" w:rsidR="00F20A2F" w:rsidRPr="00A3113F" w:rsidRDefault="00F20A2F" w:rsidP="00A3113F">
      <w:pPr>
        <w:widowControl w:val="0"/>
        <w:suppressAutoHyphens/>
        <w:autoSpaceDE w:val="0"/>
        <w:autoSpaceDN w:val="0"/>
        <w:adjustRightInd w:val="0"/>
        <w:spacing w:after="0" w:line="276" w:lineRule="auto"/>
        <w:ind w:firstLine="709"/>
        <w:textAlignment w:val="center"/>
        <w:rPr>
          <w:rFonts w:ascii="Times New Roman" w:hAnsi="Times New Roman"/>
          <w:sz w:val="28"/>
          <w:szCs w:val="28"/>
        </w:rPr>
      </w:pPr>
      <w:r w:rsidRPr="00A3113F">
        <w:rPr>
          <w:rFonts w:ascii="Times New Roman" w:hAnsi="Times New Roman"/>
          <w:sz w:val="28"/>
          <w:szCs w:val="28"/>
        </w:rPr>
        <w:t>6) трудового воспитания:</w:t>
      </w:r>
    </w:p>
    <w:p w14:paraId="554B99E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готовность к труду, осознание ценности мастерства, трудолюбие;</w:t>
      </w:r>
    </w:p>
    <w:p w14:paraId="505CBC9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10BCB0A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31D0989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готовность и способность к образованию и самообразованию на протяжении всей жизни;</w:t>
      </w:r>
    </w:p>
    <w:p w14:paraId="2A7A5749" w14:textId="77777777" w:rsidR="00F20A2F" w:rsidRPr="00A3113F" w:rsidRDefault="00F20A2F" w:rsidP="00A3113F">
      <w:pPr>
        <w:widowControl w:val="0"/>
        <w:suppressAutoHyphens/>
        <w:autoSpaceDE w:val="0"/>
        <w:autoSpaceDN w:val="0"/>
        <w:adjustRightInd w:val="0"/>
        <w:spacing w:after="0" w:line="276" w:lineRule="auto"/>
        <w:ind w:firstLine="709"/>
        <w:textAlignment w:val="center"/>
        <w:rPr>
          <w:rFonts w:ascii="Times New Roman" w:hAnsi="Times New Roman"/>
          <w:sz w:val="28"/>
          <w:szCs w:val="28"/>
        </w:rPr>
      </w:pPr>
      <w:r w:rsidRPr="00A3113F">
        <w:rPr>
          <w:rFonts w:ascii="Times New Roman" w:hAnsi="Times New Roman"/>
          <w:sz w:val="28"/>
          <w:szCs w:val="28"/>
        </w:rPr>
        <w:t>7) экологического воспитания:</w:t>
      </w:r>
    </w:p>
    <w:p w14:paraId="3273461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экологически целесообразное отношение к природе как источнику жизни  на Земле, основе её существования;</w:t>
      </w:r>
    </w:p>
    <w:p w14:paraId="0B55A20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повышение уровня экологической культуры: приобретение опыта планирования поступков и оценки их возможных последствий для окружающей среды;</w:t>
      </w:r>
    </w:p>
    <w:p w14:paraId="6F3591B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осознание глобального характера экологических проблем и путей их решения;</w:t>
      </w:r>
    </w:p>
    <w:p w14:paraId="752371D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способность использовать приобретаемые при изучении биологии знания  и умения при решении проблем, связанных с рациональным природопользованием (соблюдение правил поведения в природе, направленных на сохранение равновесия в экосистемах, охрану видов, экосистем, биосферы);</w:t>
      </w:r>
    </w:p>
    <w:p w14:paraId="6BD3420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активное неприятие действий, приносящих вред окружающей природной среде, умение прогнозировать неблагоприятные экологические последствия предпринимаемых действий и предотвращать их;</w:t>
      </w:r>
    </w:p>
    <w:p w14:paraId="22983F2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наличие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готовности к участию  в практической деятельности экологической направленности;</w:t>
      </w:r>
    </w:p>
    <w:p w14:paraId="45BAF7A8" w14:textId="77777777" w:rsidR="00F20A2F" w:rsidRPr="00A3113F" w:rsidRDefault="00F20A2F" w:rsidP="00A3113F">
      <w:pPr>
        <w:widowControl w:val="0"/>
        <w:suppressAutoHyphens/>
        <w:autoSpaceDE w:val="0"/>
        <w:autoSpaceDN w:val="0"/>
        <w:adjustRightInd w:val="0"/>
        <w:spacing w:after="0" w:line="276" w:lineRule="auto"/>
        <w:ind w:firstLine="709"/>
        <w:textAlignment w:val="center"/>
        <w:rPr>
          <w:rFonts w:ascii="Times New Roman" w:hAnsi="Times New Roman"/>
          <w:sz w:val="28"/>
          <w:szCs w:val="28"/>
        </w:rPr>
      </w:pPr>
      <w:r w:rsidRPr="00A3113F">
        <w:rPr>
          <w:rFonts w:ascii="Times New Roman" w:hAnsi="Times New Roman"/>
          <w:sz w:val="28"/>
          <w:szCs w:val="28"/>
        </w:rPr>
        <w:t>8) ценности научного познания:</w:t>
      </w:r>
    </w:p>
    <w:p w14:paraId="30BBCEF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sz w:val="28"/>
          <w:szCs w:val="28"/>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3000630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iCs/>
          <w:sz w:val="28"/>
          <w:szCs w:val="28"/>
        </w:rPr>
      </w:pPr>
      <w:r w:rsidRPr="00A3113F">
        <w:rPr>
          <w:rFonts w:ascii="Times New Roman" w:hAnsi="Times New Roman"/>
          <w:sz w:val="28"/>
          <w:szCs w:val="28"/>
        </w:rPr>
        <w:t>совершенствование языковой и читательской культуры как средства взаимодействия между людьми и познания мира;</w:t>
      </w:r>
    </w:p>
    <w:p w14:paraId="19E4CAD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понимание специфики биологии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человека и общества, в познании природных закономерностей и решении проблем сохранения </w:t>
      </w:r>
      <w:r w:rsidRPr="00A3113F">
        <w:rPr>
          <w:rFonts w:ascii="Times New Roman" w:hAnsi="Times New Roman"/>
          <w:sz w:val="28"/>
          <w:szCs w:val="28"/>
        </w:rPr>
        <w:lastRenderedPageBreak/>
        <w:t>природного равновесия;</w:t>
      </w:r>
    </w:p>
    <w:p w14:paraId="7946107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убеждённость в значимости биологии для современной цивилизации: обеспечения нового уровня развития медицины, создание перспективных биотехнологий, способных решать ресурсные проблемы развития человечества, поиска путей выхода из глобальных экологических проблем и обеспечения перехода к устойчивому развитию, рациональному использованию природных ресурсов  и формированию новых стандартов жизни;</w:t>
      </w:r>
    </w:p>
    <w:p w14:paraId="0FF1885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заинтересованность в получении биологических знаний в целях повышения общей культуры, естественно-научной грамотности, как составной части функциональной грамотности обучающихся, формируемой при изучении биологии;</w:t>
      </w:r>
    </w:p>
    <w:p w14:paraId="4007F13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понимание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умение делать обоснованные заключения на основе научных фактов и имеющихся данных с целью получения достоверных выводов;</w:t>
      </w:r>
    </w:p>
    <w:p w14:paraId="0BBE41C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способность самостоятельно использовать биологические знания для решения проблем в реальных жизненных ситуациях;</w:t>
      </w:r>
    </w:p>
    <w:p w14:paraId="1CEEEF0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осознание ценности научной деятельности, готовность осуществлять проектную и исследовательскую деятельность индивидуально и в группе;</w:t>
      </w:r>
    </w:p>
    <w:p w14:paraId="155490B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готовность и способность к непрерывному образованию и самообразованию,  к активному получению новых знаний по биологии в соответствии с жизненными потребностями.</w:t>
      </w:r>
    </w:p>
    <w:p w14:paraId="683FDC7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В процессе достижения личностных результатов освоения обучающимися программы среднего общего образования у обучающихся совершенствуется </w:t>
      </w:r>
      <w:r w:rsidRPr="00A3113F">
        <w:rPr>
          <w:rFonts w:ascii="Times New Roman" w:hAnsi="Times New Roman"/>
          <w:iCs/>
          <w:sz w:val="28"/>
          <w:szCs w:val="28"/>
        </w:rPr>
        <w:t>эмоциональный интеллект</w:t>
      </w:r>
      <w:r w:rsidRPr="00A3113F">
        <w:rPr>
          <w:rFonts w:ascii="Times New Roman" w:hAnsi="Times New Roman"/>
          <w:sz w:val="28"/>
          <w:szCs w:val="28"/>
        </w:rPr>
        <w:t>, предполагающий сформированность:</w:t>
      </w:r>
    </w:p>
    <w:p w14:paraId="74FADA3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iCs/>
          <w:sz w:val="28"/>
          <w:szCs w:val="28"/>
        </w:rPr>
        <w:t>самосознания</w:t>
      </w:r>
      <w:r w:rsidRPr="00A3113F">
        <w:rPr>
          <w:rFonts w:ascii="Times New Roman" w:hAnsi="Times New Roman"/>
          <w:sz w:val="28"/>
          <w:szCs w:val="28"/>
        </w:rPr>
        <w:t>,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56914C6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iCs/>
          <w:sz w:val="28"/>
          <w:szCs w:val="28"/>
        </w:rPr>
        <w:t>саморегулирования</w:t>
      </w:r>
      <w:r w:rsidRPr="00A3113F">
        <w:rPr>
          <w:rFonts w:ascii="Times New Roman" w:hAnsi="Times New Roman"/>
          <w:sz w:val="28"/>
          <w:szCs w:val="28"/>
        </w:rPr>
        <w:t>,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1F2D446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iCs/>
          <w:sz w:val="28"/>
          <w:szCs w:val="28"/>
        </w:rPr>
        <w:t>внутренней мотивации</w:t>
      </w:r>
      <w:r w:rsidRPr="00A3113F">
        <w:rPr>
          <w:rFonts w:ascii="Times New Roman" w:hAnsi="Times New Roman"/>
          <w:sz w:val="28"/>
          <w:szCs w:val="28"/>
        </w:rPr>
        <w:t>, включающей стремление к достижению цели  и успеху, оптимизм, инициативность, умение действовать, исходя из своих возможностей;</w:t>
      </w:r>
    </w:p>
    <w:p w14:paraId="26A6826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iCs/>
          <w:sz w:val="28"/>
          <w:szCs w:val="28"/>
        </w:rPr>
        <w:t>эмпатии</w:t>
      </w:r>
      <w:r w:rsidRPr="00A3113F">
        <w:rPr>
          <w:rFonts w:ascii="Times New Roman" w:hAnsi="Times New Roman"/>
          <w:sz w:val="28"/>
          <w:szCs w:val="28"/>
        </w:rPr>
        <w:t>,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5CE598D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iCs/>
          <w:sz w:val="28"/>
          <w:szCs w:val="28"/>
        </w:rPr>
        <w:t>социальных навыков</w:t>
      </w:r>
      <w:r w:rsidRPr="00A3113F">
        <w:rPr>
          <w:rFonts w:ascii="Times New Roman" w:hAnsi="Times New Roman"/>
          <w:sz w:val="28"/>
          <w:szCs w:val="28"/>
        </w:rPr>
        <w:t>, включающих способность выстраивать отношения  с другими людьми, заботиться, проявлять интерес и разрешать конфликты.</w:t>
      </w:r>
    </w:p>
    <w:p w14:paraId="6F25276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Метапредметные результаты освоения учебного предмета «Биология» </w:t>
      </w:r>
      <w:r w:rsidRPr="00A3113F">
        <w:rPr>
          <w:rFonts w:ascii="Times New Roman" w:hAnsi="Times New Roman"/>
          <w:iCs/>
          <w:sz w:val="28"/>
          <w:szCs w:val="28"/>
        </w:rPr>
        <w:lastRenderedPageBreak/>
        <w:t>включают</w:t>
      </w:r>
      <w:r w:rsidRPr="00A3113F">
        <w:rPr>
          <w:rFonts w:ascii="Times New Roman" w:hAnsi="Times New Roman"/>
          <w:sz w:val="28"/>
          <w:szCs w:val="28"/>
        </w:rPr>
        <w:t>: 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другие); 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 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14:paraId="7F657634" w14:textId="77777777" w:rsidR="00F20A2F" w:rsidRPr="00A3113F" w:rsidRDefault="00F20A2F" w:rsidP="00A3113F">
      <w:pPr>
        <w:widowControl w:val="0"/>
        <w:spacing w:after="0" w:line="276" w:lineRule="auto"/>
        <w:ind w:firstLine="709"/>
        <w:jc w:val="both"/>
        <w:rPr>
          <w:rFonts w:ascii="Times New Roman" w:eastAsia="SchoolBookSanPin" w:hAnsi="Times New Roman"/>
          <w:bCs/>
          <w:sz w:val="28"/>
          <w:szCs w:val="28"/>
          <w:lang w:eastAsia="en-US"/>
        </w:rPr>
      </w:pPr>
      <w:r w:rsidRPr="00A3113F">
        <w:rPr>
          <w:rFonts w:ascii="Times New Roman" w:eastAsia="SchoolBookSanPin" w:hAnsi="Times New Roman"/>
          <w:sz w:val="28"/>
          <w:szCs w:val="28"/>
          <w:lang w:eastAsia="en-US"/>
        </w:rPr>
        <w:t xml:space="preserve">В результате изучения биологии на уровне среднего общего образования у обучающегося будут сформированы </w:t>
      </w:r>
      <w:r w:rsidRPr="00A3113F">
        <w:rPr>
          <w:rFonts w:ascii="Times New Roman" w:eastAsia="SchoolBookSanPin" w:hAnsi="Times New Roman"/>
          <w:bCs/>
          <w:sz w:val="28"/>
          <w:szCs w:val="28"/>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7274965C" w14:textId="77777777" w:rsidR="00F20A2F" w:rsidRPr="00A3113F" w:rsidRDefault="00F20A2F" w:rsidP="00A3113F">
      <w:pPr>
        <w:widowControl w:val="0"/>
        <w:spacing w:after="0" w:line="276" w:lineRule="auto"/>
        <w:ind w:firstLine="709"/>
        <w:jc w:val="both"/>
        <w:rPr>
          <w:rFonts w:ascii="Times New Roman" w:hAnsi="Times New Roman"/>
          <w:caps/>
          <w:sz w:val="28"/>
          <w:szCs w:val="28"/>
        </w:rPr>
      </w:pPr>
      <w:r w:rsidRPr="00A3113F">
        <w:rPr>
          <w:rFonts w:ascii="Times New Roman" w:hAnsi="Times New Roman"/>
          <w:sz w:val="28"/>
          <w:szCs w:val="28"/>
        </w:rPr>
        <w:t>Метапредметные результаты освоения программы среднего общего образования должны отражать:</w:t>
      </w:r>
    </w:p>
    <w:p w14:paraId="7DB92FCB" w14:textId="77777777" w:rsidR="00F20A2F" w:rsidRPr="00A3113F" w:rsidRDefault="00F20A2F" w:rsidP="00A3113F">
      <w:pPr>
        <w:widowControl w:val="0"/>
        <w:spacing w:after="0" w:line="276" w:lineRule="auto"/>
        <w:ind w:firstLine="709"/>
        <w:jc w:val="both"/>
        <w:rPr>
          <w:rFonts w:ascii="Times New Roman" w:hAnsi="Times New Roman"/>
          <w:sz w:val="28"/>
          <w:szCs w:val="28"/>
        </w:rPr>
      </w:pPr>
      <w:r w:rsidRPr="00A3113F">
        <w:rPr>
          <w:rFonts w:ascii="Times New Roman" w:hAnsi="Times New Roman"/>
          <w:sz w:val="28"/>
          <w:szCs w:val="28"/>
        </w:rPr>
        <w:t>Овладение универсальными учебными познавательными действиями:</w:t>
      </w:r>
    </w:p>
    <w:p w14:paraId="446B7FFF" w14:textId="77777777" w:rsidR="00F20A2F" w:rsidRPr="00A3113F" w:rsidRDefault="00F20A2F" w:rsidP="00A3113F">
      <w:pPr>
        <w:widowControl w:val="0"/>
        <w:spacing w:after="0" w:line="276" w:lineRule="auto"/>
        <w:ind w:firstLine="709"/>
        <w:jc w:val="both"/>
        <w:rPr>
          <w:rFonts w:ascii="Times New Roman" w:eastAsia="SchoolBookSanPin" w:hAnsi="Times New Roman"/>
          <w:sz w:val="28"/>
          <w:szCs w:val="28"/>
          <w:lang w:eastAsia="en-US"/>
        </w:rPr>
      </w:pPr>
      <w:r w:rsidRPr="00A3113F">
        <w:rPr>
          <w:rFonts w:ascii="Times New Roman" w:hAnsi="Times New Roman"/>
          <w:caps/>
          <w:sz w:val="28"/>
          <w:szCs w:val="28"/>
        </w:rPr>
        <w:t>1)</w:t>
      </w:r>
      <w:r w:rsidRPr="00A3113F">
        <w:rPr>
          <w:rFonts w:ascii="Times New Roman" w:eastAsia="SchoolBookSanPin" w:hAnsi="Times New Roman"/>
          <w:sz w:val="28"/>
          <w:szCs w:val="28"/>
          <w:lang w:eastAsia="en-US"/>
        </w:rPr>
        <w:t xml:space="preserve"> базовые логические действия:</w:t>
      </w:r>
    </w:p>
    <w:p w14:paraId="6B1A403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самостоятельно формулировать и актуализировать проблему, рассматривать её всесторонне; </w:t>
      </w:r>
    </w:p>
    <w:p w14:paraId="691E4B0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использовать при освоении знаний приёмы логического мышления (анализа, синтеза, сравнения, классификации, обобщения), раскрывать смысл биологических понятий (выделять их характерные признаки, устанавливать связи с другими понятиями);</w:t>
      </w:r>
    </w:p>
    <w:p w14:paraId="4A305B1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определять цели деятельности, задавая параметры и критерии их достижения, соотносить результаты деятельности с поставленными целями;</w:t>
      </w:r>
    </w:p>
    <w:p w14:paraId="3C22CF7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trike/>
          <w:sz w:val="28"/>
          <w:szCs w:val="28"/>
        </w:rPr>
      </w:pPr>
      <w:r w:rsidRPr="00A3113F">
        <w:rPr>
          <w:rFonts w:ascii="Times New Roman" w:hAnsi="Times New Roman"/>
          <w:sz w:val="28"/>
          <w:szCs w:val="28"/>
        </w:rPr>
        <w:t xml:space="preserve">использовать биологические понятия для объяснения фактов и явлений живой природы; </w:t>
      </w:r>
    </w:p>
    <w:p w14:paraId="1E7D700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14:paraId="4D3FA30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применять схемно-модельные средства для представления существенных связей и отношений в изучаемых биологических объектах, а также противоречий разного рода, выявленных в различных информационных источниках;</w:t>
      </w:r>
    </w:p>
    <w:p w14:paraId="1D5EC96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разрабатывать план решения проблемы с учётом анализа имеющихся материальных и нематериальных ресурсов; </w:t>
      </w:r>
    </w:p>
    <w:p w14:paraId="5861E15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вносить коррективы в деятельность, оценивать соответствие результатов целям, оценивать риски последствий деятельности; </w:t>
      </w:r>
    </w:p>
    <w:p w14:paraId="3E0EADC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координировать и выполнять работу в условиях реального, виртуального  и комбинированного взаимодействия; </w:t>
      </w:r>
    </w:p>
    <w:p w14:paraId="542DB01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lastRenderedPageBreak/>
        <w:t>развивать креативное мышление при решении жизненных проблем;</w:t>
      </w:r>
    </w:p>
    <w:p w14:paraId="77C850E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caps/>
          <w:sz w:val="28"/>
          <w:szCs w:val="28"/>
        </w:rPr>
      </w:pPr>
      <w:r w:rsidRPr="00A3113F">
        <w:rPr>
          <w:rFonts w:ascii="Times New Roman" w:hAnsi="Times New Roman"/>
          <w:caps/>
          <w:sz w:val="28"/>
          <w:szCs w:val="28"/>
        </w:rPr>
        <w:t>2)</w:t>
      </w:r>
      <w:r w:rsidRPr="00A3113F">
        <w:rPr>
          <w:rFonts w:ascii="Times New Roman" w:eastAsia="SchoolBookSanPin" w:hAnsi="Times New Roman"/>
          <w:sz w:val="28"/>
          <w:szCs w:val="28"/>
          <w:lang w:eastAsia="en-US"/>
        </w:rPr>
        <w:t xml:space="preserve"> базовые исследовательские действия:</w:t>
      </w:r>
    </w:p>
    <w:p w14:paraId="5AD531E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w:t>
      </w:r>
    </w:p>
    <w:p w14:paraId="3FE8E99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использовать различные виды деятельности по получению нового знания, его интерпретации, преобразованию и применению в учебных ситуациях, в том числе при создании учебных и социальных проектов;</w:t>
      </w:r>
    </w:p>
    <w:p w14:paraId="65567BA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формировать научный тип мышления, владеть научной терминологией, ключевыми понятиями и методами; </w:t>
      </w:r>
    </w:p>
    <w:p w14:paraId="41D1C2A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ставить и формулировать собственные задачи в образовательной деятельности и жизненных ситуациях; </w:t>
      </w:r>
    </w:p>
    <w:p w14:paraId="2725617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 </w:t>
      </w:r>
    </w:p>
    <w:p w14:paraId="601952D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468D0EC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давать оценку новым ситуациям, оценивать приобретённый опыт; </w:t>
      </w:r>
    </w:p>
    <w:p w14:paraId="2C7CB2F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осуществлять целенаправленный поиск переноса средств и способов действия в профессиональную среду; </w:t>
      </w:r>
    </w:p>
    <w:p w14:paraId="46EBBE2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уметь переносить знания в познавательную и практическую области жизнедеятельности; </w:t>
      </w:r>
    </w:p>
    <w:p w14:paraId="5CEA85A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уметь интегрировать знания из разных предметных областей; </w:t>
      </w:r>
    </w:p>
    <w:p w14:paraId="2C164D4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выдвигать новые идеи, предлагать оригинальные подходы и решения, ставить проблемы и задачи, допускающие альтернативные решения;</w:t>
      </w:r>
    </w:p>
    <w:p w14:paraId="6EA089E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caps/>
          <w:sz w:val="28"/>
          <w:szCs w:val="28"/>
        </w:rPr>
      </w:pPr>
      <w:r w:rsidRPr="00A3113F">
        <w:rPr>
          <w:rFonts w:ascii="Times New Roman" w:hAnsi="Times New Roman"/>
          <w:caps/>
          <w:sz w:val="28"/>
          <w:szCs w:val="28"/>
        </w:rPr>
        <w:t>3)</w:t>
      </w:r>
      <w:r w:rsidRPr="00A3113F">
        <w:rPr>
          <w:rFonts w:ascii="Times New Roman" w:eastAsia="SchoolBookSanPin" w:hAnsi="Times New Roman"/>
          <w:sz w:val="28"/>
          <w:szCs w:val="28"/>
          <w:lang w:eastAsia="en-US"/>
        </w:rPr>
        <w:t xml:space="preserve"> работа с информацией:</w:t>
      </w:r>
    </w:p>
    <w:p w14:paraId="1FD7DB6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ориентироваться в различных источниках информации (тексте учебного пособия, научно-популярной литературе, биологических словарях и справочниках, компьютерных базах данных, в Интернете), анализировать информацию различных видов и форм представления, критически оценивать её достоверность  и непротиворечивость; </w:t>
      </w:r>
    </w:p>
    <w:p w14:paraId="3707FE5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Cs/>
          <w:sz w:val="28"/>
          <w:szCs w:val="28"/>
        </w:rPr>
      </w:pPr>
      <w:r w:rsidRPr="00A3113F">
        <w:rPr>
          <w:rFonts w:ascii="Times New Roman" w:hAnsi="Times New Roman"/>
          <w:sz w:val="28"/>
          <w:szCs w:val="28"/>
        </w:rPr>
        <w:t xml:space="preserve">формулировать запросы и применять различные методы при поиске и отборе биологической информации, необходимой для выполнения учебных задач; </w:t>
      </w:r>
    </w:p>
    <w:p w14:paraId="48B625B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Cs/>
          <w:sz w:val="28"/>
          <w:szCs w:val="28"/>
        </w:rPr>
      </w:pPr>
      <w:r w:rsidRPr="00A3113F">
        <w:rPr>
          <w:rFonts w:ascii="Times New Roman" w:hAnsi="Times New Roman"/>
          <w:sz w:val="28"/>
          <w:szCs w:val="28"/>
        </w:rPr>
        <w:t xml:space="preserve">приобретать опыт использования информационно-коммуникативных технологий, совершенствовать культуру активного использования различных поисковых систем; </w:t>
      </w:r>
    </w:p>
    <w:p w14:paraId="0ED238A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Cs/>
          <w:sz w:val="28"/>
          <w:szCs w:val="28"/>
        </w:rPr>
      </w:pPr>
      <w:r w:rsidRPr="00A3113F">
        <w:rPr>
          <w:rFonts w:ascii="Times New Roman" w:hAnsi="Times New Roman"/>
          <w:sz w:val="28"/>
          <w:szCs w:val="28"/>
        </w:rPr>
        <w:t xml:space="preserve">самостоятельно выбирать оптимальную форму представления биологической информации (схемы, графики, диаграммы, таблицы, рисунки и другое); </w:t>
      </w:r>
    </w:p>
    <w:p w14:paraId="31D3F73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использовать научный язык в качестве средства при работе с биологической </w:t>
      </w:r>
      <w:r w:rsidRPr="00A3113F">
        <w:rPr>
          <w:rFonts w:ascii="Times New Roman" w:hAnsi="Times New Roman"/>
          <w:sz w:val="28"/>
          <w:szCs w:val="28"/>
        </w:rPr>
        <w:lastRenderedPageBreak/>
        <w:t>информацией: применять химические, физические и математические знаки  и символы, формулы, аббревиатуру, номенклатуру, использовать и преобразовывать знаково-символические средства наглядности;</w:t>
      </w:r>
    </w:p>
    <w:p w14:paraId="2BC0F58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владеть навыками распознавания и защиты информации, информационной безопасности личности.</w:t>
      </w:r>
    </w:p>
    <w:p w14:paraId="24989E2E"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eastAsia="SchoolBookSanPin" w:hAnsi="Times New Roman"/>
          <w:sz w:val="28"/>
          <w:szCs w:val="28"/>
          <w:lang w:eastAsia="en-US"/>
        </w:rPr>
      </w:pPr>
      <w:r w:rsidRPr="00A3113F">
        <w:rPr>
          <w:rFonts w:ascii="Times New Roman" w:eastAsia="SchoolBookSanPin" w:hAnsi="Times New Roman"/>
          <w:sz w:val="28"/>
          <w:szCs w:val="28"/>
          <w:lang w:eastAsia="en-US"/>
        </w:rPr>
        <w:t>Овладение универсальными коммуникативными действиями:</w:t>
      </w:r>
    </w:p>
    <w:p w14:paraId="0DF9058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caps/>
          <w:sz w:val="28"/>
          <w:szCs w:val="28"/>
        </w:rPr>
      </w:pPr>
      <w:r w:rsidRPr="00A3113F">
        <w:rPr>
          <w:rFonts w:ascii="Times New Roman" w:eastAsia="SchoolBookSanPin" w:hAnsi="Times New Roman"/>
          <w:sz w:val="28"/>
          <w:szCs w:val="28"/>
          <w:lang w:eastAsia="en-US"/>
        </w:rPr>
        <w:t>1) общение:</w:t>
      </w:r>
    </w:p>
    <w:p w14:paraId="2555FC7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осуществлять коммуникации во всех сферах жизни, активно участвовать  в диалоге или дискуссии по существу обсуждаемой темы (умение задавать вопросы, высказывать суждения относительно выполнения предлагаемой задачи, учитывать интересы и согласованность позиций других участников диалога или дискуссии);</w:t>
      </w:r>
    </w:p>
    <w:p w14:paraId="6EC219D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распознавать невербальные средства общения, понимать значение социальных знаков, предпосылок возникновения конфликтных ситуаций, уметь смягчать конфликты и вести переговоры;</w:t>
      </w:r>
    </w:p>
    <w:p w14:paraId="2766666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владеть различными способами общения и взаимодействия, понимать намерения других людей, проявлять уважительное отношение к собеседнику  и в корректной форме формулировать свои возражения;</w:t>
      </w:r>
    </w:p>
    <w:p w14:paraId="1E73963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развёрнуто и логично излагать свою точку зрения с использованием языковых средств;</w:t>
      </w:r>
    </w:p>
    <w:p w14:paraId="5355E40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caps/>
          <w:sz w:val="28"/>
          <w:szCs w:val="28"/>
        </w:rPr>
      </w:pPr>
      <w:r w:rsidRPr="00A3113F">
        <w:rPr>
          <w:rFonts w:ascii="Times New Roman" w:hAnsi="Times New Roman"/>
          <w:caps/>
          <w:sz w:val="28"/>
          <w:szCs w:val="28"/>
        </w:rPr>
        <w:t>2) </w:t>
      </w:r>
      <w:r w:rsidRPr="00A3113F">
        <w:rPr>
          <w:rFonts w:ascii="Times New Roman" w:eastAsia="SchoolBookSanPin" w:hAnsi="Times New Roman"/>
          <w:sz w:val="28"/>
          <w:szCs w:val="28"/>
          <w:lang w:eastAsia="en-US"/>
        </w:rPr>
        <w:t>совместная деятельность:</w:t>
      </w:r>
    </w:p>
    <w:p w14:paraId="21193DD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iCs/>
          <w:sz w:val="28"/>
          <w:szCs w:val="28"/>
        </w:rPr>
      </w:pPr>
      <w:r w:rsidRPr="00A3113F">
        <w:rPr>
          <w:rFonts w:ascii="Times New Roman" w:hAnsi="Times New Roman"/>
          <w:sz w:val="28"/>
          <w:szCs w:val="28"/>
        </w:rPr>
        <w:t>понимать и использовать преимущества командной и индивидуальной работы при решении биологической проблемы, обосновывать необходимость применения групповых форм взаимодействия при решении учебной задачи;</w:t>
      </w:r>
    </w:p>
    <w:p w14:paraId="6066AA3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выбирать тематику и методы совместных действий с учётом общих интересов и возможностей каждого члена коллектива; </w:t>
      </w:r>
    </w:p>
    <w:p w14:paraId="5D9CC78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629FBE8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оценивать качество своего вклада и каждого участника команды в общий результат по разработанным критериям; </w:t>
      </w:r>
    </w:p>
    <w:p w14:paraId="255CAF7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предлагать новые проекты, оценивать идеи с позиции новизны, оригинальности, практической значимости; </w:t>
      </w:r>
    </w:p>
    <w:p w14:paraId="6FC31B3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осуществлять позитивное стратегическое поведение в различных ситуациях, проявлять творчество и воображение, быть инициативным.</w:t>
      </w:r>
    </w:p>
    <w:p w14:paraId="2AF85B1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eastAsia="SchoolBookSanPin" w:hAnsi="Times New Roman"/>
          <w:sz w:val="28"/>
          <w:szCs w:val="28"/>
          <w:lang w:eastAsia="en-US"/>
        </w:rPr>
      </w:pPr>
      <w:r w:rsidRPr="00A3113F">
        <w:rPr>
          <w:rFonts w:ascii="Times New Roman" w:eastAsia="SchoolBookSanPin" w:hAnsi="Times New Roman"/>
          <w:sz w:val="28"/>
          <w:szCs w:val="28"/>
          <w:lang w:eastAsia="en-US"/>
        </w:rPr>
        <w:t>Овладение универсальными регулятивными действиями:</w:t>
      </w:r>
    </w:p>
    <w:p w14:paraId="14CC0F5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caps/>
          <w:sz w:val="28"/>
          <w:szCs w:val="28"/>
        </w:rPr>
      </w:pPr>
      <w:r w:rsidRPr="00A3113F">
        <w:rPr>
          <w:rFonts w:ascii="Times New Roman" w:eastAsia="SchoolBookSanPin" w:hAnsi="Times New Roman"/>
          <w:sz w:val="28"/>
          <w:szCs w:val="28"/>
          <w:lang w:eastAsia="en-US"/>
        </w:rPr>
        <w:t>1) самоорганизация:</w:t>
      </w:r>
    </w:p>
    <w:p w14:paraId="7374A7E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использовать биологические знания для выявления проблем и их решения  в жизненных и учебных ситуациях;</w:t>
      </w:r>
    </w:p>
    <w:p w14:paraId="5D5B724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iCs/>
          <w:sz w:val="28"/>
          <w:szCs w:val="28"/>
        </w:rPr>
      </w:pPr>
      <w:r w:rsidRPr="00A3113F">
        <w:rPr>
          <w:rFonts w:ascii="Times New Roman" w:hAnsi="Times New Roman"/>
          <w:sz w:val="28"/>
          <w:szCs w:val="28"/>
        </w:rPr>
        <w:t>выбирать на основе биологических знаний целевые и смысловые установки  в своих действиях и поступках по отношению к живой природе, своему здоровью  и здоровью окружающих;</w:t>
      </w:r>
    </w:p>
    <w:p w14:paraId="183C3B1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lastRenderedPageBreak/>
        <w:t xml:space="preserve">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w:t>
      </w:r>
    </w:p>
    <w:p w14:paraId="59B4337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самостоятельно составлять план решения проблемы с учётом имеющихся ресурсов, собственных возможностей и предпочтений; </w:t>
      </w:r>
    </w:p>
    <w:p w14:paraId="7126CF4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давать оценку новым ситуациям; </w:t>
      </w:r>
    </w:p>
    <w:p w14:paraId="78EA53A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расширять рамки учебного предмета на основе личных предпочтений; </w:t>
      </w:r>
    </w:p>
    <w:p w14:paraId="5097C92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делать осознанный выбор, аргументировать его, брать ответственность  за решение; </w:t>
      </w:r>
    </w:p>
    <w:p w14:paraId="6A0D439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оценивать приобретённый опыт; </w:t>
      </w:r>
    </w:p>
    <w:p w14:paraId="19E626C9"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2D6AB25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caps/>
          <w:sz w:val="28"/>
          <w:szCs w:val="28"/>
        </w:rPr>
      </w:pPr>
      <w:r w:rsidRPr="00A3113F">
        <w:rPr>
          <w:rFonts w:ascii="Times New Roman" w:eastAsia="SchoolBookSanPin" w:hAnsi="Times New Roman"/>
          <w:sz w:val="28"/>
          <w:szCs w:val="28"/>
          <w:lang w:eastAsia="en-US"/>
        </w:rPr>
        <w:t>2) самоконтроль:</w:t>
      </w:r>
    </w:p>
    <w:p w14:paraId="71481B0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sz w:val="28"/>
          <w:szCs w:val="28"/>
        </w:rPr>
        <w:t xml:space="preserve">давать оценку новым ситуациям, вносить коррективы в деятельность, оценивать соответствие результатов целям; </w:t>
      </w:r>
    </w:p>
    <w:p w14:paraId="7641C59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 </w:t>
      </w:r>
    </w:p>
    <w:p w14:paraId="5445266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оценивать риски и своевременно принимать решения по их снижению; </w:t>
      </w:r>
    </w:p>
    <w:p w14:paraId="7BDF892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принимать мотивы и аргументы других при анализе результатов деятельности;</w:t>
      </w:r>
    </w:p>
    <w:p w14:paraId="499D4C1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3) принятия себя и других:</w:t>
      </w:r>
    </w:p>
    <w:p w14:paraId="327C43A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принимать себя, понимая свои недостатки и достоинства;</w:t>
      </w:r>
    </w:p>
    <w:p w14:paraId="643C33D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принимать мотивы и аргументы других при анализе результатов деятельности;</w:t>
      </w:r>
    </w:p>
    <w:p w14:paraId="749D6E3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Cs/>
          <w:sz w:val="28"/>
          <w:szCs w:val="28"/>
        </w:rPr>
      </w:pPr>
      <w:r w:rsidRPr="00A3113F">
        <w:rPr>
          <w:rFonts w:ascii="Times New Roman" w:hAnsi="Times New Roman"/>
          <w:sz w:val="28"/>
          <w:szCs w:val="28"/>
        </w:rPr>
        <w:t>признавать своё право и право других на ошибку;</w:t>
      </w:r>
    </w:p>
    <w:p w14:paraId="569AD74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развивать способность понимать мир с позиции другого человека.</w:t>
      </w:r>
    </w:p>
    <w:p w14:paraId="0D428735"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Предметные результаты освоения содержания учебного предмета «Биология» на углублённом уровне ориентированы на обеспечение профильного обучения </w:t>
      </w:r>
      <w:r w:rsidRPr="00A3113F">
        <w:rPr>
          <w:rFonts w:ascii="Times New Roman" w:eastAsia="SchoolBookSanPin" w:hAnsi="Times New Roman"/>
          <w:sz w:val="28"/>
          <w:szCs w:val="28"/>
          <w:lang w:eastAsia="en-US"/>
        </w:rPr>
        <w:t>обучающихся</w:t>
      </w:r>
      <w:r w:rsidRPr="00A3113F">
        <w:rPr>
          <w:rFonts w:ascii="Times New Roman" w:hAnsi="Times New Roman"/>
          <w:sz w:val="28"/>
          <w:szCs w:val="28"/>
        </w:rPr>
        <w:t xml:space="preserve"> биологии. Они включают: специфические для биологии научные знания, умения и способы действий по освоению, интерпретации  и преобразованию знаний, виды деятельности по получению новых знаний  и их применению в различных учебных, а также в реальных жизненных ситуациях. Предметные результаты представлены по годам изучения.</w:t>
      </w:r>
    </w:p>
    <w:p w14:paraId="4C49B4C0" w14:textId="77777777" w:rsidR="003D7863" w:rsidRDefault="003D7863" w:rsidP="00A3113F">
      <w:pPr>
        <w:widowControl w:val="0"/>
        <w:tabs>
          <w:tab w:val="left" w:pos="510"/>
        </w:tabs>
        <w:autoSpaceDE w:val="0"/>
        <w:autoSpaceDN w:val="0"/>
        <w:adjustRightInd w:val="0"/>
        <w:spacing w:after="0" w:line="276" w:lineRule="auto"/>
        <w:ind w:firstLine="709"/>
        <w:jc w:val="both"/>
        <w:textAlignment w:val="center"/>
        <w:rPr>
          <w:rFonts w:ascii="Times New Roman" w:eastAsia="OfficinaSansBoldITC" w:hAnsi="Times New Roman"/>
          <w:b/>
          <w:sz w:val="28"/>
          <w:szCs w:val="28"/>
          <w:lang w:eastAsia="en-US"/>
        </w:rPr>
      </w:pPr>
    </w:p>
    <w:p w14:paraId="42A801F1"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b/>
          <w:caps/>
          <w:sz w:val="28"/>
          <w:szCs w:val="28"/>
        </w:rPr>
      </w:pPr>
      <w:r w:rsidRPr="00A3113F">
        <w:rPr>
          <w:rFonts w:ascii="Times New Roman" w:eastAsia="OfficinaSansBoldITC" w:hAnsi="Times New Roman"/>
          <w:b/>
          <w:sz w:val="28"/>
          <w:szCs w:val="28"/>
          <w:lang w:eastAsia="en-US"/>
        </w:rPr>
        <w:t xml:space="preserve">Предметные результаты освоения учебного предмета «Биология»  в 10 классе </w:t>
      </w:r>
      <w:r w:rsidR="00143D16" w:rsidRPr="00A3113F">
        <w:rPr>
          <w:rFonts w:ascii="Times New Roman" w:eastAsia="OfficinaSansBoldITC" w:hAnsi="Times New Roman"/>
          <w:b/>
          <w:sz w:val="28"/>
          <w:szCs w:val="28"/>
          <w:lang w:eastAsia="en-US"/>
        </w:rPr>
        <w:t>отражают</w:t>
      </w:r>
      <w:r w:rsidRPr="00A3113F">
        <w:rPr>
          <w:rFonts w:ascii="Times New Roman" w:eastAsia="SchoolBookSanPin" w:hAnsi="Times New Roman"/>
          <w:b/>
          <w:sz w:val="28"/>
          <w:szCs w:val="28"/>
          <w:lang w:eastAsia="en-US"/>
        </w:rPr>
        <w:t>:</w:t>
      </w:r>
    </w:p>
    <w:p w14:paraId="425F4C5F"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сформированность знаний о месте и роли биологии в системе естественных наук, в формировании естественно-научной картины мира, в познании законов природы и решении проблем рационального природопользования, о вкладе </w:t>
      </w:r>
      <w:r w:rsidRPr="00A3113F">
        <w:rPr>
          <w:rFonts w:ascii="Times New Roman" w:hAnsi="Times New Roman"/>
          <w:sz w:val="28"/>
          <w:szCs w:val="28"/>
        </w:rPr>
        <w:lastRenderedPageBreak/>
        <w:t>российских и зарубежных учёных в развитие биологии;</w:t>
      </w:r>
    </w:p>
    <w:p w14:paraId="5D01BFD6"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владение системой биологических знаний, которая включает: основополагающие биологические термины и понятия (жизнь, клетка, организм, метаболизм, гомеостаз, саморегуляция, самовоспроизведение, наследственность, изменчивость, рост и развитие), биологические теории (клеточная теория Т. Шванна, М. Шлейдена, Р. Вирхова, хромосомная теория наследственности Т. Моргана), учения (Н.И. Вавилова – о центрах многообразия и происхождения культурных растений), законы (единообразия потомков первого поколения, расщепления, чистоты гамет, независимого наследования Г. Менделя, гомологических рядов в наследственной изменчивости Н.И. Вавилова), принципы (комплементарности);</w:t>
      </w:r>
    </w:p>
    <w:p w14:paraId="2729611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владение основными методами научного познания, используемых  в биологических исследованиях живых объектов (описание, измерение, наблюдение, эксперимент); </w:t>
      </w:r>
    </w:p>
    <w:p w14:paraId="797E7BD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умение выделять существенные признаки: вирусов, клеток прокариот  и эукариот, одноклеточных и многоклеточных организмов, в том числе бактерий, грибов, растений, животных и человека, строения органов и систем органов растений, животных, человека, процессов жизнедеятельности, протекающих  в организмах растений, животных и человека, биологических процессов: обмена веществ (метаболизм), превращения 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искусственного отбора;</w:t>
      </w:r>
    </w:p>
    <w:p w14:paraId="04626BD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умение устанавливать взаимосвязи между органоидами клетки  и их функциями, строением клеток разных тканей и их функциями, между органами  и системами органов у растений, животных и человека и их функциями, между системами органов и их функциями,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 </w:t>
      </w:r>
    </w:p>
    <w:p w14:paraId="4ED08E98"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умение выявлять отличительные признаки живых систем, в том числе растений, животных и человека;</w:t>
      </w:r>
    </w:p>
    <w:p w14:paraId="31FB357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trike/>
          <w:sz w:val="28"/>
          <w:szCs w:val="28"/>
        </w:rPr>
      </w:pPr>
      <w:r w:rsidRPr="00A3113F">
        <w:rPr>
          <w:rFonts w:ascii="Times New Roman" w:hAnsi="Times New Roman"/>
          <w:sz w:val="28"/>
          <w:szCs w:val="28"/>
        </w:rPr>
        <w:t xml:space="preserve">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w:t>
      </w:r>
    </w:p>
    <w:p w14:paraId="0D3FAED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умение решать биологические задачи, выявлять причинно-следственные связи между исследуемыми биологическими процессами и явлениями, делать выводы  и прогнозы на основании полученных результатов; </w:t>
      </w:r>
    </w:p>
    <w:p w14:paraId="5F232AF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умение выполнять лабораторные и практические работы, соблюдать</w:t>
      </w:r>
      <w:r w:rsidRPr="00A3113F">
        <w:rPr>
          <w:rFonts w:ascii="Times New Roman" w:hAnsi="Times New Roman"/>
          <w:iCs/>
          <w:sz w:val="28"/>
          <w:szCs w:val="28"/>
        </w:rPr>
        <w:t xml:space="preserve"> </w:t>
      </w:r>
      <w:r w:rsidRPr="00A3113F">
        <w:rPr>
          <w:rFonts w:ascii="Times New Roman" w:hAnsi="Times New Roman"/>
          <w:sz w:val="28"/>
          <w:szCs w:val="28"/>
        </w:rPr>
        <w:t>правила при работе с учебным и лабораторным оборудованием;</w:t>
      </w:r>
    </w:p>
    <w:p w14:paraId="633372A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умение выдвигать гипотезы, проверять их экспериментальными средствами, </w:t>
      </w:r>
      <w:r w:rsidRPr="00A3113F">
        <w:rPr>
          <w:rFonts w:ascii="Times New Roman" w:hAnsi="Times New Roman"/>
          <w:sz w:val="28"/>
          <w:szCs w:val="28"/>
        </w:rPr>
        <w:lastRenderedPageBreak/>
        <w:t>формулируя цель исследования, анализировать полученные результаты и делать выводы;</w:t>
      </w:r>
    </w:p>
    <w:p w14:paraId="47C1A03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умение участвовать в учебно-исследовательской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w:t>
      </w:r>
    </w:p>
    <w:p w14:paraId="6A2B74D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умение оценивать этические аспекты современных исследований в области биологии и медицины (клонирование, искусственное оплодотворение, направленное изменение генома и создание трансгенных организмов); </w:t>
      </w:r>
    </w:p>
    <w:p w14:paraId="202ED578" w14:textId="77777777" w:rsidR="00143D16" w:rsidRPr="003D7863" w:rsidRDefault="00F20A2F" w:rsidP="003D7863">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умение осуществлять осознанный выбор будущей профессиональной деятельности в области биологии, медицины, биотехнологии,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организациях среднего профессионального и высшего образования.</w:t>
      </w:r>
    </w:p>
    <w:p w14:paraId="3FC0234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eastAsia="SchoolBookSanPin" w:hAnsi="Times New Roman"/>
          <w:b/>
          <w:sz w:val="28"/>
          <w:szCs w:val="28"/>
          <w:lang w:eastAsia="en-US"/>
        </w:rPr>
      </w:pPr>
      <w:r w:rsidRPr="00A3113F">
        <w:rPr>
          <w:rFonts w:ascii="Times New Roman" w:eastAsia="OfficinaSansBoldITC" w:hAnsi="Times New Roman"/>
          <w:b/>
          <w:sz w:val="28"/>
          <w:szCs w:val="28"/>
          <w:lang w:eastAsia="en-US"/>
        </w:rPr>
        <w:t>Предметные результаты освоения учебного предмета «Биология»  в 11 классе отража</w:t>
      </w:r>
      <w:r w:rsidR="00143D16" w:rsidRPr="00A3113F">
        <w:rPr>
          <w:rFonts w:ascii="Times New Roman" w:eastAsia="OfficinaSansBoldITC" w:hAnsi="Times New Roman"/>
          <w:b/>
          <w:sz w:val="28"/>
          <w:szCs w:val="28"/>
          <w:lang w:eastAsia="en-US"/>
        </w:rPr>
        <w:t>ю</w:t>
      </w:r>
      <w:r w:rsidRPr="00A3113F">
        <w:rPr>
          <w:rFonts w:ascii="Times New Roman" w:eastAsia="OfficinaSansBoldITC" w:hAnsi="Times New Roman"/>
          <w:b/>
          <w:sz w:val="28"/>
          <w:szCs w:val="28"/>
          <w:lang w:eastAsia="en-US"/>
        </w:rPr>
        <w:t>т</w:t>
      </w:r>
      <w:r w:rsidRPr="00A3113F">
        <w:rPr>
          <w:rFonts w:ascii="Times New Roman" w:eastAsia="SchoolBookSanPin" w:hAnsi="Times New Roman"/>
          <w:b/>
          <w:sz w:val="28"/>
          <w:szCs w:val="28"/>
          <w:lang w:eastAsia="en-US"/>
        </w:rPr>
        <w:t>:</w:t>
      </w:r>
    </w:p>
    <w:p w14:paraId="4915331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сформированность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экологических проблем человечества, а также  в решении вопросов рационального природопользования, и в формировании ценностного отношения к природе, обществу, человеку, о вкладе российских  и зарубежных учёных-биологов в развитие биологии;</w:t>
      </w:r>
    </w:p>
    <w:p w14:paraId="4D565904"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умение владеть системой биологических знаний, которая включает определения и понимание сущности основополагающих биологических терминов  и понятий (вид, экосистема, биосфера), биологические теории (эволюционная теория Ч. Дарвина, синтетическая теория эволюции), учения (А.Н. Северцова –  о путях и направлениях эволюции, В.И. Вернадского – о биосфере), законы (генетического равновесия Д. Харди и В. Вайнберга, зародышевого сходства К.М. Бэра), правила (минимума Ю. Либиха, экологической пирамиды энергии), гипотезы (гипотеза «мира РНК» У. Гилберта); </w:t>
      </w:r>
    </w:p>
    <w:p w14:paraId="04A1CFD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умение владеть основными методами научного познания, используемыми  в биологических исследованиях живых объектов и экосистем (описание, измерение, наблюдение, эксперимент), способами выявления и оценки антропогенных изменений в природе;</w:t>
      </w:r>
    </w:p>
    <w:p w14:paraId="4EB009D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умение выделять существенные признаки: видов, биогеоценозов, экосистем  и биосферы, стабилизирующего, движущего и разрывающего естественного отбора, аллопатрического и симпатрического видообразования, влияния движущих сил эволюции на 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p w14:paraId="5276F5B7"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умение устанавливать взаимосвязи между процессами эволюции, </w:t>
      </w:r>
      <w:r w:rsidRPr="00A3113F">
        <w:rPr>
          <w:rFonts w:ascii="Times New Roman" w:hAnsi="Times New Roman"/>
          <w:sz w:val="28"/>
          <w:szCs w:val="28"/>
        </w:rPr>
        <w:lastRenderedPageBreak/>
        <w:t>движущими силами антропогенеза, компонентами различных экосистем и приспособлениями  к ним организмов;</w:t>
      </w:r>
    </w:p>
    <w:p w14:paraId="38BD618C"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умение выявлять отличительные признаки живых систем, приспособленность видов к среде обитания, абиотических и биотических компонентов экосистем, взаимосвязей организмов в сообществах, антропогенных изменений в экосистемах своей местности;</w:t>
      </w:r>
    </w:p>
    <w:p w14:paraId="5453F932"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необходимости сохранения многообразия видов и экосистем  как условия сосуществования природы и человечества;</w:t>
      </w:r>
    </w:p>
    <w:p w14:paraId="348BDBFD"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умение решать биологические задачи, выявлять причинно-следственные связи между исследуемыми биологическими процессами и явлениями, делать выводы  и прогнозы на основании полученных результатов; </w:t>
      </w:r>
    </w:p>
    <w:p w14:paraId="7483572B"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умение выполнять лабораторные и практические работы, соблюдать</w:t>
      </w:r>
      <w:r w:rsidRPr="00A3113F">
        <w:rPr>
          <w:rFonts w:ascii="Times New Roman" w:hAnsi="Times New Roman"/>
          <w:iCs/>
          <w:sz w:val="28"/>
          <w:szCs w:val="28"/>
        </w:rPr>
        <w:t xml:space="preserve"> </w:t>
      </w:r>
      <w:r w:rsidRPr="00A3113F">
        <w:rPr>
          <w:rFonts w:ascii="Times New Roman" w:hAnsi="Times New Roman"/>
          <w:sz w:val="28"/>
          <w:szCs w:val="28"/>
        </w:rPr>
        <w:t>правила при работе с учебным и лабораторным оборудованием;</w:t>
      </w:r>
    </w:p>
    <w:p w14:paraId="6DB3F9CA"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 xml:space="preserve">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 </w:t>
      </w:r>
    </w:p>
    <w:p w14:paraId="2C82AD40"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умение участвовать в учебно-исследовательской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w:t>
      </w:r>
    </w:p>
    <w:p w14:paraId="2C3D3543" w14:textId="77777777" w:rsidR="00F20A2F" w:rsidRPr="00A3113F" w:rsidRDefault="00F20A2F" w:rsidP="00A3113F">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умение оценивать гипотезы и теории о происхождении жизни, человека  и человеческих рас, о причинах, последствиях и способах предотвращения глобальных изменений в биосфере;</w:t>
      </w:r>
    </w:p>
    <w:p w14:paraId="433109FB" w14:textId="77777777" w:rsidR="00817E4B" w:rsidRPr="00A3113F" w:rsidRDefault="00F20A2F" w:rsidP="003D7863">
      <w:pPr>
        <w:widowControl w:val="0"/>
        <w:tabs>
          <w:tab w:val="left" w:pos="510"/>
        </w:tabs>
        <w:autoSpaceDE w:val="0"/>
        <w:autoSpaceDN w:val="0"/>
        <w:adjustRightInd w:val="0"/>
        <w:spacing w:after="0" w:line="276" w:lineRule="auto"/>
        <w:ind w:firstLine="709"/>
        <w:jc w:val="both"/>
        <w:textAlignment w:val="center"/>
        <w:rPr>
          <w:rFonts w:ascii="Times New Roman" w:hAnsi="Times New Roman"/>
          <w:sz w:val="28"/>
          <w:szCs w:val="28"/>
        </w:rPr>
      </w:pPr>
      <w:r w:rsidRPr="00A3113F">
        <w:rPr>
          <w:rFonts w:ascii="Times New Roman" w:hAnsi="Times New Roman"/>
          <w:sz w:val="28"/>
          <w:szCs w:val="28"/>
        </w:rPr>
        <w:t>умение осуществлять осознанный выбор будущей профессиональной деятельности в области биологии, экологии, природопользования, медицины, биотехнологии, психологии,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организациях среднего профессио</w:t>
      </w:r>
      <w:r w:rsidR="00143D16" w:rsidRPr="00A3113F">
        <w:rPr>
          <w:rFonts w:ascii="Times New Roman" w:hAnsi="Times New Roman"/>
          <w:sz w:val="28"/>
          <w:szCs w:val="28"/>
        </w:rPr>
        <w:t>нального и высшего образования.</w:t>
      </w:r>
    </w:p>
    <w:p w14:paraId="4B58B654" w14:textId="77777777" w:rsidR="00143D16" w:rsidRPr="00A3113F" w:rsidRDefault="00143D16" w:rsidP="00A3113F">
      <w:pPr>
        <w:spacing w:after="0" w:line="276" w:lineRule="auto"/>
        <w:ind w:left="720"/>
        <w:contextualSpacing/>
        <w:jc w:val="center"/>
        <w:rPr>
          <w:rFonts w:ascii="Times New Roman" w:eastAsia="Calibri" w:hAnsi="Times New Roman"/>
          <w:b/>
          <w:sz w:val="28"/>
          <w:szCs w:val="28"/>
          <w:lang w:eastAsia="en-US"/>
        </w:rPr>
      </w:pPr>
      <w:r w:rsidRPr="00A3113F">
        <w:rPr>
          <w:rFonts w:ascii="Times New Roman" w:eastAsia="Calibri" w:hAnsi="Times New Roman"/>
          <w:b/>
          <w:sz w:val="28"/>
          <w:szCs w:val="28"/>
          <w:lang w:eastAsia="en-US"/>
        </w:rPr>
        <w:t>Тематическое планирование учебного предмета «Биология»</w:t>
      </w:r>
    </w:p>
    <w:p w14:paraId="25578DAF" w14:textId="77777777" w:rsidR="00143D16" w:rsidRPr="00A3113F" w:rsidRDefault="00143D16" w:rsidP="00A3113F">
      <w:pPr>
        <w:spacing w:after="0" w:line="276" w:lineRule="auto"/>
        <w:ind w:left="540"/>
        <w:contextualSpacing/>
        <w:jc w:val="center"/>
        <w:rPr>
          <w:rFonts w:ascii="Times New Roman" w:eastAsia="SchoolBookSanPin" w:hAnsi="Times New Roman"/>
          <w:b/>
          <w:sz w:val="28"/>
          <w:szCs w:val="28"/>
          <w:lang w:eastAsia="en-US"/>
        </w:rPr>
      </w:pPr>
      <w:r w:rsidRPr="00A3113F">
        <w:rPr>
          <w:rFonts w:ascii="Times New Roman" w:eastAsia="SchoolBookSanPin" w:hAnsi="Times New Roman"/>
          <w:b/>
          <w:sz w:val="28"/>
          <w:szCs w:val="28"/>
          <w:lang w:eastAsia="en-US"/>
        </w:rPr>
        <w:t>(углубленный</w:t>
      </w:r>
      <w:r w:rsidR="00A3113F">
        <w:rPr>
          <w:rFonts w:ascii="Times New Roman" w:eastAsia="SchoolBookSanPin" w:hAnsi="Times New Roman"/>
          <w:b/>
          <w:sz w:val="28"/>
          <w:szCs w:val="28"/>
          <w:lang w:eastAsia="en-US"/>
        </w:rPr>
        <w:t xml:space="preserve"> уровень)</w:t>
      </w:r>
    </w:p>
    <w:p w14:paraId="2AE32BE5" w14:textId="77777777" w:rsidR="00143D16" w:rsidRPr="00A3113F" w:rsidRDefault="00143D16" w:rsidP="00A3113F">
      <w:pPr>
        <w:widowControl w:val="0"/>
        <w:spacing w:after="0" w:line="276" w:lineRule="auto"/>
        <w:ind w:firstLine="709"/>
        <w:jc w:val="both"/>
        <w:rPr>
          <w:rFonts w:ascii="Times New Roman" w:eastAsia="SchoolBookSanPin" w:hAnsi="Times New Roman"/>
          <w:sz w:val="28"/>
          <w:szCs w:val="28"/>
          <w:lang w:eastAsia="en-US"/>
        </w:rPr>
      </w:pPr>
      <w:r w:rsidRPr="00A3113F">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A3113F">
        <w:rPr>
          <w:rFonts w:ascii="Times New Roman" w:eastAsia="SchoolBookSanPin" w:hAnsi="Times New Roman"/>
          <w:b/>
          <w:sz w:val="28"/>
          <w:szCs w:val="28"/>
          <w:lang w:eastAsia="en-US"/>
        </w:rPr>
        <w:t>«рабочей программе учителя»</w:t>
      </w:r>
      <w:r w:rsidRPr="00A3113F">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6817C84E" w14:textId="77777777" w:rsidR="00143D16" w:rsidRPr="00A3113F" w:rsidRDefault="00143D16" w:rsidP="00A3113F">
      <w:pPr>
        <w:widowControl w:val="0"/>
        <w:spacing w:after="0" w:line="276" w:lineRule="auto"/>
        <w:ind w:firstLine="709"/>
        <w:jc w:val="both"/>
        <w:rPr>
          <w:rFonts w:ascii="Times New Roman" w:eastAsia="SchoolBookSanPin" w:hAnsi="Times New Roman"/>
          <w:sz w:val="28"/>
          <w:szCs w:val="28"/>
          <w:lang w:eastAsia="en-US"/>
        </w:rPr>
      </w:pPr>
      <w:r w:rsidRPr="00A3113F">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736C498D" w14:textId="77777777" w:rsidR="00950D59" w:rsidRPr="00A3113F" w:rsidRDefault="00950D59" w:rsidP="00A3113F">
      <w:pPr>
        <w:widowControl w:val="0"/>
        <w:spacing w:after="0" w:line="276" w:lineRule="auto"/>
        <w:ind w:firstLine="709"/>
        <w:jc w:val="both"/>
        <w:rPr>
          <w:rFonts w:ascii="Times New Roman" w:eastAsia="SchoolBookSanPin" w:hAnsi="Times New Roman"/>
          <w:i/>
          <w:sz w:val="28"/>
          <w:szCs w:val="28"/>
          <w:lang w:eastAsia="en-US"/>
        </w:rPr>
      </w:pPr>
      <w:r w:rsidRPr="00A3113F">
        <w:rPr>
          <w:rFonts w:ascii="Times New Roman" w:eastAsia="SchoolBookSanPin" w:hAnsi="Times New Roman"/>
          <w:i/>
          <w:sz w:val="28"/>
          <w:szCs w:val="28"/>
          <w:lang w:eastAsia="en-US"/>
        </w:rPr>
        <w:lastRenderedPageBreak/>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143D16" w:rsidRPr="00143D16" w14:paraId="782F9FE0" w14:textId="77777777" w:rsidTr="00AB5A19">
        <w:trPr>
          <w:trHeight w:val="575"/>
        </w:trPr>
        <w:tc>
          <w:tcPr>
            <w:tcW w:w="846" w:type="dxa"/>
          </w:tcPr>
          <w:p w14:paraId="1C4E91AC" w14:textId="77777777" w:rsidR="00143D16" w:rsidRPr="00143D16" w:rsidRDefault="00143D16" w:rsidP="00143D16">
            <w:pPr>
              <w:spacing w:line="237" w:lineRule="auto"/>
              <w:ind w:left="142" w:right="354" w:firstLine="96"/>
              <w:jc w:val="center"/>
              <w:rPr>
                <w:rFonts w:ascii="Times New Roman" w:hAnsi="Times New Roman"/>
                <w:lang w:eastAsia="en-US"/>
              </w:rPr>
            </w:pPr>
            <w:r w:rsidRPr="00143D16">
              <w:rPr>
                <w:rFonts w:ascii="Times New Roman" w:hAnsi="Times New Roman"/>
                <w:lang w:eastAsia="en-US"/>
              </w:rPr>
              <w:t>№</w:t>
            </w:r>
            <w:r w:rsidRPr="00143D16">
              <w:rPr>
                <w:rFonts w:ascii="Times New Roman" w:hAnsi="Times New Roman"/>
                <w:spacing w:val="-57"/>
                <w:lang w:eastAsia="en-US"/>
              </w:rPr>
              <w:t xml:space="preserve"> </w:t>
            </w:r>
            <w:r w:rsidRPr="00143D16">
              <w:rPr>
                <w:rFonts w:ascii="Times New Roman" w:hAnsi="Times New Roman"/>
                <w:lang w:eastAsia="en-US"/>
              </w:rPr>
              <w:t>п/п</w:t>
            </w:r>
          </w:p>
        </w:tc>
        <w:tc>
          <w:tcPr>
            <w:tcW w:w="5970" w:type="dxa"/>
          </w:tcPr>
          <w:p w14:paraId="0D37393F" w14:textId="77777777" w:rsidR="00143D16" w:rsidRPr="00143D16" w:rsidRDefault="00143D16" w:rsidP="00143D16">
            <w:pPr>
              <w:spacing w:line="273" w:lineRule="exact"/>
              <w:ind w:left="142"/>
              <w:jc w:val="center"/>
              <w:rPr>
                <w:rFonts w:ascii="Times New Roman" w:hAnsi="Times New Roman"/>
                <w:lang w:val="ru-RU" w:eastAsia="en-US"/>
              </w:rPr>
            </w:pPr>
            <w:r w:rsidRPr="00143D16">
              <w:rPr>
                <w:rFonts w:ascii="Times New Roman" w:hAnsi="Times New Roman"/>
                <w:lang w:val="ru-RU" w:eastAsia="en-US"/>
              </w:rPr>
              <w:t>Наименование</w:t>
            </w:r>
            <w:r w:rsidRPr="00143D16">
              <w:rPr>
                <w:rFonts w:ascii="Times New Roman" w:hAnsi="Times New Roman"/>
                <w:spacing w:val="-2"/>
                <w:lang w:val="ru-RU" w:eastAsia="en-US"/>
              </w:rPr>
              <w:t xml:space="preserve"> </w:t>
            </w:r>
            <w:r w:rsidRPr="00143D16">
              <w:rPr>
                <w:rFonts w:ascii="Times New Roman" w:hAnsi="Times New Roman"/>
                <w:lang w:val="ru-RU" w:eastAsia="en-US"/>
              </w:rPr>
              <w:t xml:space="preserve">темы </w:t>
            </w:r>
          </w:p>
          <w:p w14:paraId="1A9BDD7C" w14:textId="77777777" w:rsidR="00143D16" w:rsidRPr="00143D16" w:rsidRDefault="00143D16" w:rsidP="00143D16">
            <w:pPr>
              <w:spacing w:line="273" w:lineRule="exact"/>
              <w:ind w:left="142"/>
              <w:jc w:val="center"/>
              <w:rPr>
                <w:rFonts w:ascii="Times New Roman" w:hAnsi="Times New Roman"/>
                <w:lang w:val="ru-RU" w:eastAsia="en-US"/>
              </w:rPr>
            </w:pPr>
            <w:r w:rsidRPr="00143D16">
              <w:rPr>
                <w:rFonts w:ascii="Times New Roman" w:hAnsi="Times New Roman"/>
                <w:lang w:val="ru-RU" w:eastAsia="en-US"/>
              </w:rPr>
              <w:t>(с учётом рабочей программы воспитания)</w:t>
            </w:r>
          </w:p>
        </w:tc>
        <w:tc>
          <w:tcPr>
            <w:tcW w:w="2835" w:type="dxa"/>
          </w:tcPr>
          <w:p w14:paraId="688CAF58" w14:textId="77777777" w:rsidR="00143D16" w:rsidRPr="00143D16" w:rsidRDefault="00143D16" w:rsidP="00143D16">
            <w:pPr>
              <w:spacing w:line="237" w:lineRule="auto"/>
              <w:ind w:left="142" w:right="27" w:hanging="72"/>
              <w:jc w:val="center"/>
              <w:rPr>
                <w:rFonts w:ascii="Times New Roman" w:hAnsi="Times New Roman"/>
                <w:lang w:val="ru-RU" w:eastAsia="en-US"/>
              </w:rPr>
            </w:pPr>
            <w:r w:rsidRPr="00143D16">
              <w:rPr>
                <w:rFonts w:ascii="Times New Roman" w:hAnsi="Times New Roman"/>
                <w:spacing w:val="-1"/>
                <w:lang w:val="ru-RU" w:eastAsia="en-US"/>
              </w:rPr>
              <w:t>Количество часов, отводимых на освоение каждой темы</w:t>
            </w:r>
          </w:p>
        </w:tc>
      </w:tr>
      <w:tr w:rsidR="00143D16" w:rsidRPr="00143D16" w14:paraId="1AE13A2B" w14:textId="77777777" w:rsidTr="00AB5A19">
        <w:trPr>
          <w:trHeight w:val="297"/>
        </w:trPr>
        <w:tc>
          <w:tcPr>
            <w:tcW w:w="846" w:type="dxa"/>
          </w:tcPr>
          <w:p w14:paraId="56155D91" w14:textId="77777777" w:rsidR="00143D16" w:rsidRPr="00143D16" w:rsidRDefault="00143D16" w:rsidP="00143D16">
            <w:pPr>
              <w:spacing w:line="273" w:lineRule="exact"/>
              <w:ind w:left="142"/>
              <w:rPr>
                <w:rFonts w:ascii="Times New Roman" w:hAnsi="Times New Roman"/>
                <w:lang w:eastAsia="en-US"/>
              </w:rPr>
            </w:pPr>
            <w:r w:rsidRPr="00143D16">
              <w:rPr>
                <w:rFonts w:ascii="Times New Roman" w:hAnsi="Times New Roman"/>
                <w:lang w:eastAsia="en-US"/>
              </w:rPr>
              <w:t>1.</w:t>
            </w:r>
          </w:p>
        </w:tc>
        <w:tc>
          <w:tcPr>
            <w:tcW w:w="5970" w:type="dxa"/>
          </w:tcPr>
          <w:p w14:paraId="0CB373FF" w14:textId="77777777" w:rsidR="00801E00" w:rsidRPr="00801E00" w:rsidRDefault="00801E00" w:rsidP="00801E00">
            <w:pPr>
              <w:spacing w:line="274" w:lineRule="exact"/>
              <w:ind w:left="142"/>
              <w:jc w:val="both"/>
              <w:rPr>
                <w:rFonts w:ascii="Times New Roman" w:hAnsi="Times New Roman"/>
                <w:lang w:val="ru-RU" w:eastAsia="en-US"/>
              </w:rPr>
            </w:pPr>
            <w:r w:rsidRPr="00801E00">
              <w:rPr>
                <w:rFonts w:ascii="Times New Roman" w:hAnsi="Times New Roman"/>
                <w:lang w:val="ru-RU" w:eastAsia="en-US"/>
              </w:rPr>
              <w:t>120.6.1. Тема 1. Биология как наука.</w:t>
            </w:r>
          </w:p>
          <w:p w14:paraId="5B75BBD3" w14:textId="77777777" w:rsidR="00801E00" w:rsidRPr="00801E00" w:rsidRDefault="00801E00" w:rsidP="00801E00">
            <w:pPr>
              <w:spacing w:line="274" w:lineRule="exact"/>
              <w:ind w:left="142"/>
              <w:jc w:val="both"/>
              <w:rPr>
                <w:rFonts w:ascii="Times New Roman" w:hAnsi="Times New Roman"/>
                <w:lang w:val="ru-RU" w:eastAsia="en-US"/>
              </w:rPr>
            </w:pPr>
            <w:r w:rsidRPr="00801E00">
              <w:rPr>
                <w:rFonts w:ascii="Times New Roman" w:hAnsi="Times New Roman"/>
                <w:lang w:val="ru-RU" w:eastAsia="en-US"/>
              </w:rPr>
              <w:t xml:space="preserve">Современная биология – комплексная наука. Краткая история развития биологии. Биологические науки и изучаемые ими проблемы. Фундаментальные, прикладные и поисковые научные исследования в биологии. </w:t>
            </w:r>
          </w:p>
          <w:p w14:paraId="4EB384B6" w14:textId="77777777" w:rsidR="00801E00" w:rsidRPr="00801E00" w:rsidRDefault="00801E00" w:rsidP="00801E00">
            <w:pPr>
              <w:spacing w:line="274" w:lineRule="exact"/>
              <w:ind w:left="142"/>
              <w:jc w:val="both"/>
              <w:rPr>
                <w:rFonts w:ascii="Times New Roman" w:hAnsi="Times New Roman"/>
                <w:lang w:val="ru-RU" w:eastAsia="en-US"/>
              </w:rPr>
            </w:pPr>
            <w:r w:rsidRPr="00801E00">
              <w:rPr>
                <w:rFonts w:ascii="Times New Roman" w:hAnsi="Times New Roman"/>
                <w:lang w:val="ru-RU" w:eastAsia="en-US"/>
              </w:rPr>
              <w:t>Значение биологии в формировании современной естественно-научной картины мира. Профессии, связанные с биологией. Значение биологии  в практической деятельности человека: медицине, сельском хозяйстве, промышленности, охране природы.</w:t>
            </w:r>
          </w:p>
          <w:p w14:paraId="57F72C02" w14:textId="77777777" w:rsidR="00801E00" w:rsidRPr="00801E00" w:rsidRDefault="00801E00" w:rsidP="00801E00">
            <w:pPr>
              <w:spacing w:line="274" w:lineRule="exact"/>
              <w:ind w:left="142"/>
              <w:jc w:val="both"/>
              <w:rPr>
                <w:rFonts w:ascii="Times New Roman" w:hAnsi="Times New Roman"/>
                <w:lang w:val="ru-RU" w:eastAsia="en-US"/>
              </w:rPr>
            </w:pPr>
            <w:r w:rsidRPr="00801E00">
              <w:rPr>
                <w:rFonts w:ascii="Times New Roman" w:hAnsi="Times New Roman"/>
                <w:lang w:val="ru-RU" w:eastAsia="en-US"/>
              </w:rPr>
              <w:t xml:space="preserve">Демонстрации: </w:t>
            </w:r>
          </w:p>
          <w:p w14:paraId="4060262A" w14:textId="77777777" w:rsidR="00801E00" w:rsidRPr="00791CB7" w:rsidRDefault="00801E00" w:rsidP="00801E00">
            <w:pPr>
              <w:spacing w:line="274" w:lineRule="exact"/>
              <w:ind w:left="142"/>
              <w:jc w:val="both"/>
              <w:rPr>
                <w:rFonts w:ascii="Times New Roman" w:hAnsi="Times New Roman"/>
                <w:lang w:val="ru-RU" w:eastAsia="en-US"/>
              </w:rPr>
            </w:pPr>
            <w:r w:rsidRPr="00801E00">
              <w:rPr>
                <w:rFonts w:ascii="Times New Roman" w:hAnsi="Times New Roman"/>
                <w:lang w:val="ru-RU" w:eastAsia="en-US"/>
              </w:rPr>
              <w:t xml:space="preserve">Портреты: Аристотель, Теофраст, К. Линней, Ж.Б. Ламарк, Ч. Дарвин, У. Гарвей, Г. Мендель, В.И. Вернадский, И.П. Павлов, И.И. Мечников, Н.И. Вавилов, Н.В. Тимофеев-Ресовский, Дж. </w:t>
            </w:r>
            <w:r w:rsidRPr="00791CB7">
              <w:rPr>
                <w:rFonts w:ascii="Times New Roman" w:hAnsi="Times New Roman"/>
                <w:lang w:val="ru-RU" w:eastAsia="en-US"/>
              </w:rPr>
              <w:t>Уотсон, Ф. Крик, Д.К. Беляев.</w:t>
            </w:r>
          </w:p>
          <w:p w14:paraId="43A4E024" w14:textId="77777777" w:rsidR="00143D16" w:rsidRPr="00801E00" w:rsidRDefault="00801E00" w:rsidP="00801E00">
            <w:pPr>
              <w:spacing w:line="274"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«Связь биологии с другими науками», «Система биологических наук».</w:t>
            </w:r>
          </w:p>
        </w:tc>
        <w:tc>
          <w:tcPr>
            <w:tcW w:w="2835" w:type="dxa"/>
          </w:tcPr>
          <w:p w14:paraId="2737987A" w14:textId="77777777" w:rsidR="00143D16" w:rsidRPr="00950D59" w:rsidRDefault="00950D59" w:rsidP="00143D16">
            <w:pPr>
              <w:spacing w:line="273" w:lineRule="exact"/>
              <w:ind w:left="142"/>
              <w:jc w:val="center"/>
              <w:rPr>
                <w:rFonts w:ascii="Times New Roman" w:hAnsi="Times New Roman"/>
                <w:i/>
                <w:lang w:val="ru-RU" w:eastAsia="en-US"/>
              </w:rPr>
            </w:pPr>
            <w:r w:rsidRPr="00950D59">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143D16" w:rsidRPr="00143D16" w14:paraId="3B6D7B2F" w14:textId="77777777" w:rsidTr="00AB5A19">
        <w:trPr>
          <w:trHeight w:val="273"/>
        </w:trPr>
        <w:tc>
          <w:tcPr>
            <w:tcW w:w="846" w:type="dxa"/>
          </w:tcPr>
          <w:p w14:paraId="4D813FCA" w14:textId="77777777" w:rsidR="00143D16" w:rsidRPr="00143D16" w:rsidRDefault="00143D16" w:rsidP="00143D16">
            <w:pPr>
              <w:spacing w:line="253" w:lineRule="exact"/>
              <w:ind w:left="142"/>
              <w:rPr>
                <w:rFonts w:ascii="Times New Roman" w:hAnsi="Times New Roman"/>
                <w:lang w:eastAsia="en-US"/>
              </w:rPr>
            </w:pPr>
            <w:r w:rsidRPr="00143D16">
              <w:rPr>
                <w:rFonts w:ascii="Times New Roman" w:hAnsi="Times New Roman"/>
                <w:lang w:eastAsia="en-US"/>
              </w:rPr>
              <w:t>2.</w:t>
            </w:r>
          </w:p>
        </w:tc>
        <w:tc>
          <w:tcPr>
            <w:tcW w:w="5970" w:type="dxa"/>
          </w:tcPr>
          <w:p w14:paraId="7278FCC0" w14:textId="77777777" w:rsidR="00801E00" w:rsidRPr="00801E00" w:rsidRDefault="00801E00" w:rsidP="00801E00">
            <w:pPr>
              <w:spacing w:line="253" w:lineRule="exact"/>
              <w:ind w:left="142"/>
              <w:jc w:val="both"/>
              <w:rPr>
                <w:rFonts w:ascii="Times New Roman" w:hAnsi="Times New Roman"/>
                <w:lang w:val="ru-RU" w:eastAsia="en-US"/>
              </w:rPr>
            </w:pPr>
            <w:r w:rsidRPr="00801E00">
              <w:rPr>
                <w:rFonts w:ascii="Times New Roman" w:hAnsi="Times New Roman"/>
                <w:lang w:val="ru-RU" w:eastAsia="en-US"/>
              </w:rPr>
              <w:t>120.6.2. Тема 2. Живые системы и их изучение.</w:t>
            </w:r>
          </w:p>
          <w:p w14:paraId="26853FD2" w14:textId="77777777" w:rsidR="00801E00" w:rsidRPr="00801E00" w:rsidRDefault="00801E00" w:rsidP="00801E00">
            <w:pPr>
              <w:spacing w:line="253" w:lineRule="exact"/>
              <w:ind w:left="142"/>
              <w:jc w:val="both"/>
              <w:rPr>
                <w:rFonts w:ascii="Times New Roman" w:hAnsi="Times New Roman"/>
                <w:lang w:val="ru-RU" w:eastAsia="en-US"/>
              </w:rPr>
            </w:pPr>
            <w:r w:rsidRPr="00801E00">
              <w:rPr>
                <w:rFonts w:ascii="Times New Roman" w:hAnsi="Times New Roman"/>
                <w:lang w:val="ru-RU" w:eastAsia="en-US"/>
              </w:rPr>
              <w:t xml:space="preserve">Живые системы как предмет изучения биологии. Свойства живых систем: единство химического состава, дискретность и целостность, сложность  и упорядоченность структуры, открытость, самоорганизация, самовоспроизведение, раздражимость, изменчивость, рост и развитие. </w:t>
            </w:r>
          </w:p>
          <w:p w14:paraId="60EE2EAF" w14:textId="77777777" w:rsidR="00801E00" w:rsidRPr="00801E00" w:rsidRDefault="00801E00" w:rsidP="00801E00">
            <w:pPr>
              <w:spacing w:line="253" w:lineRule="exact"/>
              <w:ind w:left="142"/>
              <w:jc w:val="both"/>
              <w:rPr>
                <w:rFonts w:ascii="Times New Roman" w:hAnsi="Times New Roman"/>
                <w:lang w:val="ru-RU" w:eastAsia="en-US"/>
              </w:rPr>
            </w:pPr>
            <w:r w:rsidRPr="00801E00">
              <w:rPr>
                <w:rFonts w:ascii="Times New Roman" w:hAnsi="Times New Roman"/>
                <w:lang w:val="ru-RU" w:eastAsia="en-US"/>
              </w:rPr>
              <w:t>Уровни организации живых систем: молекулярный, клеточный, тканевый, организменный, популяционно-видовой, экосистемный (биогеоценотический), биосферный. Процессы, происходящие в живых системах. Основные признаки живого. Жизнь как форма существования материи. Науки, изучающие живые системы на разных уровнях организации.</w:t>
            </w:r>
          </w:p>
          <w:p w14:paraId="2C81CFC9" w14:textId="77777777" w:rsidR="00801E00" w:rsidRPr="00801E00" w:rsidRDefault="00801E00" w:rsidP="00801E00">
            <w:pPr>
              <w:spacing w:line="253" w:lineRule="exact"/>
              <w:ind w:left="142"/>
              <w:jc w:val="both"/>
              <w:rPr>
                <w:rFonts w:ascii="Times New Roman" w:hAnsi="Times New Roman"/>
                <w:lang w:val="ru-RU" w:eastAsia="en-US"/>
              </w:rPr>
            </w:pPr>
            <w:r w:rsidRPr="00801E00">
              <w:rPr>
                <w:rFonts w:ascii="Times New Roman" w:hAnsi="Times New Roman"/>
                <w:lang w:val="ru-RU" w:eastAsia="en-US"/>
              </w:rPr>
              <w:t>Изучение живых систем. Методы биологической науки. Наблюдение, измерение, эксперимент, систематизация, метаанализ. Понятие о зависимой  и независимой переменной. Планирование эксперимента. Постановка и проверка гипотез. Нулевая гипотеза. Понятие выборки и её достоверность. Разброс  в биологических данных. Оценка достоверности полученных результатов. Причины искажения результатов эксперимента. Понятие статистического теста.</w:t>
            </w:r>
          </w:p>
          <w:p w14:paraId="0B0D0E31" w14:textId="77777777" w:rsidR="00801E00" w:rsidRPr="00801E00" w:rsidRDefault="00801E00" w:rsidP="00801E00">
            <w:pPr>
              <w:spacing w:line="253"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«Основные признаки жизни», «Биологические системы», «Свойства живой материи», «Уровни организации живой природы», «Строение животной клетки», «Ткани животных», «Системы органов человеческого организма», «Биогеоценоз», «Биосфера», «Методы изучения живой природы».</w:t>
            </w:r>
          </w:p>
          <w:p w14:paraId="0EE61BCF" w14:textId="77777777" w:rsidR="00801E00" w:rsidRPr="00801E00" w:rsidRDefault="00801E00" w:rsidP="00801E00">
            <w:pPr>
              <w:spacing w:line="253" w:lineRule="exact"/>
              <w:ind w:left="142"/>
              <w:jc w:val="both"/>
              <w:rPr>
                <w:rFonts w:ascii="Times New Roman" w:hAnsi="Times New Roman"/>
                <w:lang w:val="ru-RU" w:eastAsia="en-US"/>
              </w:rPr>
            </w:pPr>
            <w:r w:rsidRPr="00801E00">
              <w:rPr>
                <w:rFonts w:ascii="Times New Roman" w:hAnsi="Times New Roman"/>
                <w:lang w:val="ru-RU" w:eastAsia="en-US"/>
              </w:rPr>
              <w:t>Оборудование: лабораторное оборудование для проведения наблюдений, измерений, экспериментов.</w:t>
            </w:r>
          </w:p>
          <w:p w14:paraId="2CC59BE8" w14:textId="77777777" w:rsidR="00143D16" w:rsidRPr="00801E00" w:rsidRDefault="00801E00" w:rsidP="00801E00">
            <w:pPr>
              <w:spacing w:line="253" w:lineRule="exact"/>
              <w:ind w:left="142"/>
              <w:jc w:val="both"/>
              <w:rPr>
                <w:rFonts w:ascii="Times New Roman" w:hAnsi="Times New Roman"/>
                <w:lang w:val="ru-RU" w:eastAsia="en-US"/>
              </w:rPr>
            </w:pPr>
            <w:r w:rsidRPr="00801E00">
              <w:rPr>
                <w:rFonts w:ascii="Times New Roman" w:hAnsi="Times New Roman"/>
                <w:lang w:val="ru-RU" w:eastAsia="en-US"/>
              </w:rPr>
              <w:t>Практическая работа «Использование различных методов при изучении живых систем».</w:t>
            </w:r>
          </w:p>
        </w:tc>
        <w:tc>
          <w:tcPr>
            <w:tcW w:w="2835" w:type="dxa"/>
          </w:tcPr>
          <w:p w14:paraId="33FAE69A" w14:textId="77777777" w:rsidR="00143D16" w:rsidRPr="00801E00" w:rsidRDefault="00143D16" w:rsidP="00143D16">
            <w:pPr>
              <w:spacing w:line="253" w:lineRule="exact"/>
              <w:ind w:left="142"/>
              <w:jc w:val="center"/>
              <w:rPr>
                <w:rFonts w:ascii="Times New Roman" w:hAnsi="Times New Roman"/>
                <w:lang w:val="ru-RU" w:eastAsia="en-US"/>
              </w:rPr>
            </w:pPr>
          </w:p>
        </w:tc>
      </w:tr>
      <w:tr w:rsidR="00143D16" w:rsidRPr="00143D16" w14:paraId="37F36DD0" w14:textId="77777777" w:rsidTr="00AB5A19">
        <w:trPr>
          <w:trHeight w:val="167"/>
        </w:trPr>
        <w:tc>
          <w:tcPr>
            <w:tcW w:w="846" w:type="dxa"/>
          </w:tcPr>
          <w:p w14:paraId="721BA0B9" w14:textId="77777777" w:rsidR="00143D16" w:rsidRPr="00143D16" w:rsidRDefault="00143D16" w:rsidP="00143D16">
            <w:pPr>
              <w:spacing w:line="273" w:lineRule="exact"/>
              <w:ind w:left="142"/>
              <w:rPr>
                <w:rFonts w:ascii="Times New Roman" w:hAnsi="Times New Roman"/>
                <w:lang w:eastAsia="en-US"/>
              </w:rPr>
            </w:pPr>
            <w:r w:rsidRPr="00143D16">
              <w:rPr>
                <w:rFonts w:ascii="Times New Roman" w:hAnsi="Times New Roman"/>
                <w:lang w:eastAsia="en-US"/>
              </w:rPr>
              <w:t>3.</w:t>
            </w:r>
          </w:p>
        </w:tc>
        <w:tc>
          <w:tcPr>
            <w:tcW w:w="5970" w:type="dxa"/>
          </w:tcPr>
          <w:p w14:paraId="28F1D391"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120.6.3. Тема 3. Биология клетки.</w:t>
            </w:r>
          </w:p>
          <w:p w14:paraId="604E2CFA"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Клетка – структурно-функциональная единица живого. </w:t>
            </w:r>
            <w:r w:rsidRPr="00801E00">
              <w:rPr>
                <w:rFonts w:ascii="Times New Roman" w:hAnsi="Times New Roman"/>
                <w:lang w:val="ru-RU" w:eastAsia="en-US"/>
              </w:rPr>
              <w:lastRenderedPageBreak/>
              <w:t xml:space="preserve">История открытия клетки. Работы Р. Гука, А. Левенгука. Клеточная теория (Т. Шванн, М. Шлейден, Р. Вирхов). Основные положения современной клеточной теории. </w:t>
            </w:r>
          </w:p>
          <w:p w14:paraId="322061B7"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Методы молекулярной и клеточной биологии: микроскопия, хроматография, электрофорез, метод меченых атомов, дифференциальное центрифугирование, культивирование клеток. Электронная микроскопия. </w:t>
            </w:r>
          </w:p>
          <w:p w14:paraId="1F517CBA"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Демонстрации:</w:t>
            </w:r>
          </w:p>
          <w:p w14:paraId="142ABDD8"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Портреты: Р. Гук, А. Левенгук, Т. Шванн, М. Шлейден, Р. Вирхов, К.М. Бэр.</w:t>
            </w:r>
          </w:p>
          <w:p w14:paraId="46C1CBE1"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«Световой микроскоп», «Электронный микроскоп», «История развития методов микроскопии».</w:t>
            </w:r>
          </w:p>
          <w:p w14:paraId="13B74A5C"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Оборудование: световой микроскоп, микропрепараты растительных, животных и бактериальных клеток.</w:t>
            </w:r>
          </w:p>
          <w:p w14:paraId="79AC7A2B" w14:textId="77777777" w:rsidR="00143D16"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Практическая работа «Изучение методов клеточной биологии (хроматография, электрофорез, дифференциальное центрифугирование, ПЦР)».</w:t>
            </w:r>
          </w:p>
        </w:tc>
        <w:tc>
          <w:tcPr>
            <w:tcW w:w="2835" w:type="dxa"/>
          </w:tcPr>
          <w:p w14:paraId="68D7C026" w14:textId="77777777" w:rsidR="00143D16" w:rsidRPr="00801E00" w:rsidRDefault="00143D16" w:rsidP="00143D16">
            <w:pPr>
              <w:spacing w:line="273" w:lineRule="exact"/>
              <w:ind w:left="142"/>
              <w:jc w:val="center"/>
              <w:rPr>
                <w:rFonts w:ascii="Times New Roman" w:hAnsi="Times New Roman"/>
                <w:lang w:val="ru-RU" w:eastAsia="en-US"/>
              </w:rPr>
            </w:pPr>
          </w:p>
        </w:tc>
      </w:tr>
      <w:tr w:rsidR="00801E00" w:rsidRPr="00143D16" w14:paraId="575BF643" w14:textId="77777777" w:rsidTr="00AB5A19">
        <w:trPr>
          <w:trHeight w:val="167"/>
        </w:trPr>
        <w:tc>
          <w:tcPr>
            <w:tcW w:w="846" w:type="dxa"/>
          </w:tcPr>
          <w:p w14:paraId="10C88FA5" w14:textId="77777777"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5970" w:type="dxa"/>
          </w:tcPr>
          <w:p w14:paraId="793B6090" w14:textId="77777777" w:rsidR="00801E00" w:rsidRPr="00791CB7" w:rsidRDefault="00801E00" w:rsidP="00801E00">
            <w:pPr>
              <w:spacing w:before="2" w:line="257" w:lineRule="exact"/>
              <w:ind w:left="142"/>
              <w:jc w:val="both"/>
              <w:rPr>
                <w:rFonts w:ascii="Times New Roman" w:hAnsi="Times New Roman"/>
                <w:lang w:val="ru-RU" w:eastAsia="en-US"/>
              </w:rPr>
            </w:pPr>
            <w:r w:rsidRPr="00791CB7">
              <w:rPr>
                <w:rFonts w:ascii="Times New Roman" w:hAnsi="Times New Roman"/>
                <w:lang w:val="ru-RU" w:eastAsia="en-US"/>
              </w:rPr>
              <w:t>120.6.4. Тема 4. Химическая организация клетки.</w:t>
            </w:r>
          </w:p>
          <w:p w14:paraId="75F47A48"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Химический состав клетки. Макро-, микро- и ультрамикроэлементы. Вода  и её роль как растворителя, реагента, участие в структурировании клетки, теплорегуляции. Минеральные вещества клетки, их биологическая роль. Роль катионов и анионов в клетке.</w:t>
            </w:r>
          </w:p>
          <w:p w14:paraId="3F0413AB"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Органические вещества клетки. Биологические полимеры. Белки. Аминокислотный состав белков. Структуры белковой молекулы. Первичная структура белка, пептидная связь. Вторичная, третичная, четвертичная структуры. Денатурация. Свойства белков. Классификация белков. Биологические функции белков. </w:t>
            </w:r>
          </w:p>
          <w:p w14:paraId="1A73562C"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Углеводы. Моносахариды, дисахариды, олигосахариды и полисахариды. Общий план строения и физико-химические свойства углеводов. Биологические функции углеводов. </w:t>
            </w:r>
          </w:p>
          <w:p w14:paraId="55BDA1A9"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Липиды. Гидрофильно-гидрофобные свойства. Классификация липидов. Триглицериды, фосфолипиды, воски, стероиды. Биологические функции липидов. Общие свойства биологических мембран – текучесть, способность  к самозамыканию, полупроницаемость.</w:t>
            </w:r>
          </w:p>
          <w:p w14:paraId="66EFBBC4"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Нуклеиновые кислоты. ДНК и РНК. Строение нуклеиновых кислот. Нуклеотиды. Принцип комплементарности. Правило Чаргаффа. Структура ДНК – двойная спираль. Местонахождение и биологические функции ДНК. Виды РНК. Функции РНК в клетке.</w:t>
            </w:r>
          </w:p>
          <w:p w14:paraId="16033336"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Строение молекулы АТФ. Макроэргические связи в молекуле АТФ. Биологические функции АТФ. Восстановленные переносчики, их функции в клетке. Секвенирование ДНК. </w:t>
            </w:r>
          </w:p>
          <w:p w14:paraId="13D04C67"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Структурная биология: биохимические и биофизические исследования состава и пространственной структуры биомолекул. </w:t>
            </w:r>
          </w:p>
          <w:p w14:paraId="390FBE38"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Демонстрации:</w:t>
            </w:r>
          </w:p>
          <w:p w14:paraId="2C014A07"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Портреты: Л. Полинг, Дж. Уотсон, Ф. Крик, М. Уилкинс, Р. Франклин, Ф. Сэнгер, С. Прузинер.</w:t>
            </w:r>
          </w:p>
          <w:p w14:paraId="4881C6A9"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Диаграммы: «Распределение химических элементов в неживой природе», «Распределение химических элементов в живой природе». </w:t>
            </w:r>
          </w:p>
          <w:p w14:paraId="35AF0C40"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Таблицы и схемы: «Периодическая таблица химических элементов», «Строение молекулы воды», «Вещества в составе организмов», «Строение молекулы белка», </w:t>
            </w:r>
            <w:r w:rsidRPr="00801E00">
              <w:rPr>
                <w:rFonts w:ascii="Times New Roman" w:hAnsi="Times New Roman"/>
                <w:lang w:val="ru-RU" w:eastAsia="en-US"/>
              </w:rPr>
              <w:lastRenderedPageBreak/>
              <w:t>«Структуры белковой молекулы», «Строение молекул углеводов», «Строение молекул липидов», «Нуклеиновые кислоты», «Строение молекулы АТФ».</w:t>
            </w:r>
          </w:p>
          <w:p w14:paraId="1775B856"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Оборудование: химическая посуда и оборудование. </w:t>
            </w:r>
          </w:p>
          <w:p w14:paraId="1A2D80DA"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Лабораторная работа «Обнаружение белков с помощью качественных реакций». </w:t>
            </w:r>
          </w:p>
          <w:p w14:paraId="5EB4FB38"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«Исследование нуклеиновых кислот, выделенных  из клеток различных организмов».</w:t>
            </w:r>
          </w:p>
        </w:tc>
        <w:tc>
          <w:tcPr>
            <w:tcW w:w="2835" w:type="dxa"/>
          </w:tcPr>
          <w:p w14:paraId="60166CE2"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5EB1B7CC" w14:textId="77777777" w:rsidTr="00AB5A19">
        <w:trPr>
          <w:trHeight w:val="167"/>
        </w:trPr>
        <w:tc>
          <w:tcPr>
            <w:tcW w:w="846" w:type="dxa"/>
          </w:tcPr>
          <w:p w14:paraId="7E035236" w14:textId="77777777"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5970" w:type="dxa"/>
          </w:tcPr>
          <w:p w14:paraId="6075D4B5"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120.6.5. Тема 5. Строение и функции клетки.</w:t>
            </w:r>
          </w:p>
          <w:p w14:paraId="236DFD98"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Типы клеток: эукариотическая и прокариотическая. Структурно-функциональные образования клетки.</w:t>
            </w:r>
          </w:p>
          <w:p w14:paraId="4DA681E4"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Строение прокариотической клетки. Клеточная стенка бактерий и архей. Особенности строения гетеротрофной и автотрофной прокариотических клеток. Место и роль прокариот в биоценозах. </w:t>
            </w:r>
          </w:p>
          <w:p w14:paraId="07D1E139"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Строение и функционирование эукариотической клетки. Плазматическая мембрана (плазмалемма). Структура плазматической мембраны. Транспорт веществ через плазматическую мембрану: пассивный (диффузия, облегчённая диффузия), активный (первичный и вторичный активный транспорт). Полупроницаемость мембраны. Работа натрий-калиевого насоса. Эндоцитоз: пиноцитоз, фагоцитоз. Экзоцитоз. Клеточная стенка. Структура и функции клеточной стенки растений, грибов. </w:t>
            </w:r>
          </w:p>
          <w:p w14:paraId="19B9EF92"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Цитоплазма. Цитозоль. Цитоскелет. Движение цитоплазмы. Органоиды клетки. Одномембранные органоиды клетки: эндоплазматическая сеть (ЭПС), аппарат Гольджи, лизосомы, их строение и функции. Взаимосвязь одномембранных органоидов клетки. Строение гранулярного ретикулума. Синтез растворимых белков. Синтез клеточных мембран. Гладкий (агранулярный) эндоплазматический ретикулум. Секреторная функция аппарата Гольджи. Транспорт веществ в клетке. Вакуоли растительных клеток. Клеточный сок. Тургор.</w:t>
            </w:r>
          </w:p>
          <w:p w14:paraId="0D287FCC"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Полуавтономные органоиды клетки: митохондрии, пластиды. Строение и функции митохондрий и пластид. Первичные, вторичные и сложные пластиды фотосинтезирующих эукариот. Хлоропласты, хромопласты, лейкопласты высших растений.</w:t>
            </w:r>
          </w:p>
          <w:p w14:paraId="65BB5AB9"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Немембранные органоиды клетки Строение и функции немембранных органоидов клетки. Рибосомы. Микрофиламенты. Мышечные клетки. Микротрубочки. Клеточный центр. Строение и движение жгутиков и ресничек. Микротрубочки цитоплазмы. Центриоль. </w:t>
            </w:r>
          </w:p>
          <w:p w14:paraId="5F944C16"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Ядро. Оболочка ядра, хроматин, кариоплазма, ядрышки, их строение  и функции. Ядерный белковый матрикс. Пространственное расположение хромосом в интерфазном ядре. Белки хроматина – гистоны. </w:t>
            </w:r>
          </w:p>
          <w:p w14:paraId="5737E2E0"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Клеточные включения. Сравнительная характеристика клеток эукариот (растительной, животной, грибной).</w:t>
            </w:r>
          </w:p>
          <w:p w14:paraId="16078105"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Демонстрации: </w:t>
            </w:r>
          </w:p>
          <w:p w14:paraId="38ED67E5"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Портреты: К.С. Мережковский, Л. Маргулис.</w:t>
            </w:r>
          </w:p>
          <w:p w14:paraId="06B7962F"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«Строение эукариотической клетки», «Строение животной клетки», «Строение растительной клетки», «Строение митохондрии», «Ядро», «Строение прокариотической клетки».</w:t>
            </w:r>
          </w:p>
          <w:p w14:paraId="4C094252"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Оборудование: световой микроскоп, микропрепараты растительных, животных клеток, микропрепараты </w:t>
            </w:r>
            <w:r w:rsidRPr="00801E00">
              <w:rPr>
                <w:rFonts w:ascii="Times New Roman" w:hAnsi="Times New Roman"/>
                <w:lang w:val="ru-RU" w:eastAsia="en-US"/>
              </w:rPr>
              <w:lastRenderedPageBreak/>
              <w:t>бактериальных клеток.</w:t>
            </w:r>
          </w:p>
          <w:p w14:paraId="1A4214F0"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«Изучение строения клеток различных организмов».</w:t>
            </w:r>
          </w:p>
          <w:p w14:paraId="742A0A29"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Практическая работа «Изучение свойств клеточной мембраны».</w:t>
            </w:r>
          </w:p>
          <w:p w14:paraId="0BD4B1F8"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Лабораторная работа «Исследование плазмолиза и деплазмолиза  в растительных клетках». </w:t>
            </w:r>
          </w:p>
          <w:p w14:paraId="79BC404C"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Практическая работа «Изучение движения цитоплазмы в растительных клетках».</w:t>
            </w:r>
          </w:p>
        </w:tc>
        <w:tc>
          <w:tcPr>
            <w:tcW w:w="2835" w:type="dxa"/>
          </w:tcPr>
          <w:p w14:paraId="45FB8F35"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02C902E7" w14:textId="77777777" w:rsidTr="00AB5A19">
        <w:trPr>
          <w:trHeight w:val="167"/>
        </w:trPr>
        <w:tc>
          <w:tcPr>
            <w:tcW w:w="846" w:type="dxa"/>
          </w:tcPr>
          <w:p w14:paraId="62E4FB41" w14:textId="77777777"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6.</w:t>
            </w:r>
          </w:p>
        </w:tc>
        <w:tc>
          <w:tcPr>
            <w:tcW w:w="5970" w:type="dxa"/>
          </w:tcPr>
          <w:p w14:paraId="0587C6E8"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120.6.6. Тема 6. Обмен веществ и превращение энергии в клетке.</w:t>
            </w:r>
          </w:p>
          <w:p w14:paraId="44E66109"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Ассимиляция и диссимиляция – две стороны метаболизма. Типы обмена веществ: автотрофный и гетеротрофный. Участие кислорода в обменных процессах. Энергетическое обеспечение клетки: превращение АТФ в обменных процессах. Ферментативный характер реакций клеточного метаболизма. Ферменты, их строение, свойства и механизм действия. Коферменты. Отличия ферментов от неорганических катализаторов. Белки-активаторы и белки-ингибиторы. Зависимость скорости ферментативных реакций от различных факторов. </w:t>
            </w:r>
          </w:p>
          <w:p w14:paraId="55257D4C"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Первичный синтез органических веществ в клетке. Фотосинтез. Световая  и темновая фазы. Продуктивность фотосинтеза. Влияние различных факторов на скорость фотосинтеза. Значение фотосинтеза. </w:t>
            </w:r>
          </w:p>
          <w:p w14:paraId="1A449D16"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Хемосинтез. Разнообразие организмов-хемосинтетиков: нитрифицирующие бактерии, железобактерии, серобактерии, водородные бактерии. Значение хемосинтеза. </w:t>
            </w:r>
          </w:p>
          <w:p w14:paraId="554B0B9D"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Анаэробные организмы. Виды брожения. Продукты брожения и их использование человеком. Анаэробные микроорганизмы как объекты биотехнологии и возбудители болезней. </w:t>
            </w:r>
          </w:p>
          <w:p w14:paraId="3B096FD6"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Аэробные организмы. Этапы энергетического обмена. Подготовительный этап. Гликолиз – бескислородное расщепление глюкозы. </w:t>
            </w:r>
          </w:p>
          <w:p w14:paraId="74142A7F"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Биологическое окисление, или клеточное дыхание. Роль митохондрий  в процессах биологического окисления. Циклические реакции. Окислительное фосфорилирование. Преимущества аэробного пути обмена веществ перед анаэробным. Эффективность энергетического обмена.</w:t>
            </w:r>
          </w:p>
          <w:p w14:paraId="44AF4E76"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Демонстрации:</w:t>
            </w:r>
          </w:p>
          <w:p w14:paraId="1461D651"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Портреты: Д. Пристли, К.А. Тимирязев, С. Н. Виноградский, В. А. Энгельгардт, П. Митчелл, Г.А. Заварзин.</w:t>
            </w:r>
          </w:p>
          <w:p w14:paraId="0867A5EA"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«Фотосинтез», «Энергетический обмен», «Биосинтез белка», «Строение фермента», «Хемосинтез».</w:t>
            </w:r>
          </w:p>
          <w:p w14:paraId="0B54B63D"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Оборудование: световой микроскоп, оборудование для приготовления постоянных и временных микропрепаратов.</w:t>
            </w:r>
          </w:p>
          <w:p w14:paraId="4BDFE66D"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«Изучение каталитической активности ферментов  (на примере амилазы или каталазы)».</w:t>
            </w:r>
          </w:p>
          <w:p w14:paraId="6797BA23"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«Изучение ферментативного расщепления пероксида водорода в растительных и животных клетках».</w:t>
            </w:r>
          </w:p>
          <w:p w14:paraId="42CCC90D"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«Сравнение процессов фотосинтеза и хемосинтеза».</w:t>
            </w:r>
          </w:p>
          <w:p w14:paraId="4549C69F"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«Сравнение процессов брожения и дыхания».</w:t>
            </w:r>
          </w:p>
        </w:tc>
        <w:tc>
          <w:tcPr>
            <w:tcW w:w="2835" w:type="dxa"/>
          </w:tcPr>
          <w:p w14:paraId="3A55A5DE"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228932FD" w14:textId="77777777" w:rsidTr="00AB5A19">
        <w:trPr>
          <w:trHeight w:val="167"/>
        </w:trPr>
        <w:tc>
          <w:tcPr>
            <w:tcW w:w="846" w:type="dxa"/>
          </w:tcPr>
          <w:p w14:paraId="748115CE" w14:textId="77777777"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t>7.</w:t>
            </w:r>
          </w:p>
        </w:tc>
        <w:tc>
          <w:tcPr>
            <w:tcW w:w="5970" w:type="dxa"/>
          </w:tcPr>
          <w:p w14:paraId="172E8164"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120.6.7. Тема 7. Наследственная информация и реализация её в клетке.</w:t>
            </w:r>
          </w:p>
          <w:p w14:paraId="6E26A5FA"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lastRenderedPageBreak/>
              <w:t xml:space="preserve">Реакции матричного синтеза. Принцип комплементарности в реакциях матричного синтеза. Реализация наследственной информации. Генетический код, его свойства. Транскрипция – матричный синтез РНК. Принципы транскрипции: комплементарность, антипараллельность, асимметричность. </w:t>
            </w:r>
          </w:p>
          <w:p w14:paraId="5BBA610E"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Трансляция и её этапы. Участие транспортных РНК в биосинтезе белка. Условия биосинтеза белка. Кодирование аминокислот. Роль рибосом в биосинтезе белка.</w:t>
            </w:r>
          </w:p>
          <w:p w14:paraId="182A2C08"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Организация генома у прокариот и эукариот. Регуляция активности генов у прокариот. Гипотеза оперона (Ф. Жакоб, Ж. Мано). Регуляция обменных процессов в клетке. Клеточный гомеостаз.</w:t>
            </w:r>
          </w:p>
          <w:p w14:paraId="24E7EF7F"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Вирусы – неклеточные формы жизни и облигатные паразиты. Строение простых и сложных вирусов, ретровирусов, бактериофагов. </w:t>
            </w:r>
          </w:p>
          <w:p w14:paraId="70DBA4A4"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Вирусные заболевания человека, животных, растений. СПИД, </w:t>
            </w:r>
            <w:r w:rsidRPr="00801E00">
              <w:rPr>
                <w:rFonts w:ascii="Times New Roman" w:hAnsi="Times New Roman"/>
                <w:lang w:eastAsia="en-US"/>
              </w:rPr>
              <w:t>COVID</w:t>
            </w:r>
            <w:r w:rsidRPr="00801E00">
              <w:rPr>
                <w:rFonts w:ascii="Times New Roman" w:hAnsi="Times New Roman"/>
                <w:lang w:val="ru-RU" w:eastAsia="en-US"/>
              </w:rPr>
              <w:t>-19, социальные и медицинские проблемы.</w:t>
            </w:r>
          </w:p>
          <w:p w14:paraId="354808B0"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Демонстрации:</w:t>
            </w:r>
          </w:p>
          <w:p w14:paraId="27820B00"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Портреты: Н.К. Кольцов, Д.И. Ивановский.</w:t>
            </w:r>
          </w:p>
          <w:p w14:paraId="42ECC848"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«Биосинтез белка», «Генетический код», «Вирусы», «Бактериофаги».</w:t>
            </w:r>
          </w:p>
          <w:p w14:paraId="10CC3E5D"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Практическая работа «Создание модели вируса».</w:t>
            </w:r>
          </w:p>
        </w:tc>
        <w:tc>
          <w:tcPr>
            <w:tcW w:w="2835" w:type="dxa"/>
          </w:tcPr>
          <w:p w14:paraId="06811EDA"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1006F563" w14:textId="77777777" w:rsidTr="00AB5A19">
        <w:trPr>
          <w:trHeight w:val="167"/>
        </w:trPr>
        <w:tc>
          <w:tcPr>
            <w:tcW w:w="846" w:type="dxa"/>
          </w:tcPr>
          <w:p w14:paraId="0475EAAE" w14:textId="77777777"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8.</w:t>
            </w:r>
          </w:p>
        </w:tc>
        <w:tc>
          <w:tcPr>
            <w:tcW w:w="5970" w:type="dxa"/>
          </w:tcPr>
          <w:p w14:paraId="3AB8D5BA"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120.6.8. Тема 8. Жизненный цикл клетки.</w:t>
            </w:r>
          </w:p>
          <w:p w14:paraId="5FEC031B"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Клеточный цикл, его периоды и регуляция. Интерфаза и митоз. Особенности процессов, протекающих в интерфазе. Подготовка клетки к делению. Пресинтетический (постмитотический), синтетический и постсинтетический (премитотический) периоды интерфазы.</w:t>
            </w:r>
          </w:p>
          <w:p w14:paraId="7C400809"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Матричный синтез ДНК – репликация. Принципы репликации ДНК: комплементарность, полуконсервативный синтез, антипараллельность. Механизм репликации ДНК. Хромосомы. Строение хромосом. Теломеры и теломераза. Хромосомный набор клетки – кариотип. Диплоидный и гаплоидный наборы хромосом. Гомологичные хромосомы. Половые хромосомы.</w:t>
            </w:r>
          </w:p>
          <w:p w14:paraId="3F812A52"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Деление клетки – митоз. Стадии митоза и происходящие в них процессы. Типы митоза. Кариокинез и цитокинез. Биологическое значение митоза.</w:t>
            </w:r>
          </w:p>
          <w:p w14:paraId="594158BD"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Регуляция митотического цикла клетки. Программируемая клеточная гибель – апоптоз.</w:t>
            </w:r>
          </w:p>
          <w:p w14:paraId="3AF63968"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Клеточное ядро, хромосомы, функциональная геномика. </w:t>
            </w:r>
          </w:p>
          <w:p w14:paraId="13051018"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Демонстрации:</w:t>
            </w:r>
          </w:p>
          <w:p w14:paraId="44471CDE"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«Жизненный цикл клетки», «Митоз», «Строение хромосом», «Репликация ДНК».</w:t>
            </w:r>
          </w:p>
          <w:p w14:paraId="772B5AAB"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Оборудование: световой микроскоп, микропрепараты: «Митоз в клетках корешка лука».</w:t>
            </w:r>
          </w:p>
          <w:p w14:paraId="55425326"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«Изучение хромосом на готовых микропрепаратах».</w:t>
            </w:r>
          </w:p>
          <w:p w14:paraId="6C7CAA8D"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«Наблюдение митоза в клетках кончика корешка лука (на готовых микропрепаратах)».</w:t>
            </w:r>
          </w:p>
        </w:tc>
        <w:tc>
          <w:tcPr>
            <w:tcW w:w="2835" w:type="dxa"/>
          </w:tcPr>
          <w:p w14:paraId="05A7C396"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3841EAAD" w14:textId="77777777" w:rsidTr="00AB5A19">
        <w:trPr>
          <w:trHeight w:val="167"/>
        </w:trPr>
        <w:tc>
          <w:tcPr>
            <w:tcW w:w="846" w:type="dxa"/>
          </w:tcPr>
          <w:p w14:paraId="76008AAA" w14:textId="77777777"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t>9.</w:t>
            </w:r>
          </w:p>
        </w:tc>
        <w:tc>
          <w:tcPr>
            <w:tcW w:w="5970" w:type="dxa"/>
          </w:tcPr>
          <w:p w14:paraId="0DD48257"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120.6.9. Тема 9. Строение и функции организмов.</w:t>
            </w:r>
          </w:p>
          <w:p w14:paraId="2C98EA58"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Биологическое разнообразие организмов. Одноклеточные, колониальные, многоклеточные организмы.</w:t>
            </w:r>
          </w:p>
          <w:p w14:paraId="0163084A"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Особенности строения и жизнедеятельности одноклеточных организмов. Бактерии, археи, одноклеточные грибы, одноклеточные водоросли, другие протисты. Колониальные организмы. </w:t>
            </w:r>
          </w:p>
          <w:p w14:paraId="4F41BBF3"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Взаимосвязь частей многоклеточного организма. </w:t>
            </w:r>
            <w:r w:rsidRPr="00801E00">
              <w:rPr>
                <w:rFonts w:ascii="Times New Roman" w:hAnsi="Times New Roman"/>
                <w:lang w:val="ru-RU" w:eastAsia="en-US"/>
              </w:rPr>
              <w:lastRenderedPageBreak/>
              <w:t>Ткани, органы и системы органов. Организм как единое целое. Гомеостаз.</w:t>
            </w:r>
          </w:p>
          <w:p w14:paraId="27D4348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Ткани растений. Типы растительных тканей: образовательная, покровная, проводящая, основная, механическая. Особенности строения, функций  и расположения тканей в органах растений.</w:t>
            </w:r>
          </w:p>
          <w:p w14:paraId="12F0809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Ткани животных и человека. Типы животных тканей: эпителиальная, соединительная, мышечная, нервная. Особенности строения, функций  и расположения тканей в органах животных и человека. </w:t>
            </w:r>
          </w:p>
          <w:p w14:paraId="2F817D91"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Органы. Вегетативные и генеративные органы растений. Органы и системы органов животных и человека. Функции органов и систем органов.</w:t>
            </w:r>
          </w:p>
          <w:p w14:paraId="15BAE850"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Опора тела организмов. Каркас растений. Скелеты одноклеточных  и многоклеточных животных. Наружный и внутренний скелет. Строение и типы соединения костей.</w:t>
            </w:r>
          </w:p>
          <w:p w14:paraId="3E6F0739"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Движение организмов. Движение одноклеточных организмов: амёбоидное, жгутиковое, ресничное. Движение многоклеточных растений: тропизмы и настии. Движение многоклеточных животных и человека: мышечная система. Рефлекс. Скелетные мышцы и их работа. </w:t>
            </w:r>
          </w:p>
          <w:p w14:paraId="4474FE7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Питание организмов. Поглощение воды, углекислого газа и минеральных веществ растениями. Питание животных. Внутриполостное и внутриклеточное пищеварение. Питание позвоночных животных. Отделы пищеварительного тракта. Пищеварительные железы. Пищеварительная система человека.</w:t>
            </w:r>
          </w:p>
          <w:p w14:paraId="5752A5C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Дыхание организмов. Дыхание растений. Дыхание животных. Диффузия газов через поверхность клетки. Кожное дыхание. Дыхательная поверхность. Жаберное  и лёгочное дыхание. Дыхание позвоночных животных и человека. Эволюционное усложнение строения лёгких позвоночных животных. Дыхательная система человека. Механизм вентиляции лёгких у птиц и млекопитающих. Регуляция дыхания. Дыхательные объёмы.</w:t>
            </w:r>
          </w:p>
          <w:p w14:paraId="18AF4E0A"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Транспорт веществ у организмов. Транспортные системы растений. Транспорт веществ у животных. Кровеносная система и её органы. Кровеносная система позвоночных животных и человека. Сердце, кровеносные сосуды и кровь. Круги кровообращения. Эволюционные усложнения строения кровеносной системы позвоночных животных. Работа сердца и её регуляция.</w:t>
            </w:r>
          </w:p>
          <w:p w14:paraId="1851A1B0"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Выделение у организмов. Выделение у растений. Выделение у животных. Сократительные вакуоли. Органы выделения. Фильтрация, секреция и обратное всасывание как механизмы работы органов выделения. Связь полости тела  с кровеносной и выделительной системами. Выделение у позвоночных животных  и человека. Почки. Строение и функционирование нефрона. Образование мочи  у человека.</w:t>
            </w:r>
          </w:p>
          <w:p w14:paraId="0EB49E6E"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Защита у организмов. Защита у одноклеточных организмов. Споры бактерий  и цисты простейших. Защита у многоклеточных растений. Кутикула. Средства пассивной и химической защиты. Фитонциды. </w:t>
            </w:r>
          </w:p>
          <w:p w14:paraId="422E8BFF"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Защита у многоклеточных животных. Покровы и их производные. Защита организма от болезней. Иммунная система человека. Клеточный и гуморальный иммунитет. Врождённый и приобретённый специфический иммунитет. Теория клонально-селективного иммунитета (П. Эрлих, Ф.М. </w:t>
            </w:r>
            <w:r w:rsidRPr="00801E00">
              <w:rPr>
                <w:rFonts w:ascii="Times New Roman" w:hAnsi="Times New Roman"/>
                <w:lang w:val="ru-RU" w:eastAsia="en-US"/>
              </w:rPr>
              <w:lastRenderedPageBreak/>
              <w:t>Бернет, С. Тонегава). Воспалительные ответы организмов. Роль врождённого иммунитета в развитии системных заболеваний.</w:t>
            </w:r>
          </w:p>
          <w:p w14:paraId="0EBD8BA8"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Раздражимость и регуляция у организмов. Раздражимость у одноклеточных организмов. Таксисы. Раздражимость и регуляция у растений. Ростовые вещества  и их значение. </w:t>
            </w:r>
          </w:p>
          <w:p w14:paraId="18A37397" w14:textId="77777777" w:rsidR="00801E00" w:rsidRPr="00791CB7"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Нервная система и рефлекторная регуляция у животных. Нервная система  и её отделы. Эволюционное усложнение строения нервной системы у животных. Отделы головного мозга позвоночных животных. </w:t>
            </w:r>
            <w:r w:rsidRPr="00791CB7">
              <w:rPr>
                <w:rFonts w:ascii="Times New Roman" w:hAnsi="Times New Roman"/>
                <w:lang w:val="ru-RU" w:eastAsia="en-US"/>
              </w:rPr>
              <w:t>Рефлекс и рефлекторная дуга. Безусловные и условные рефлексы.</w:t>
            </w:r>
          </w:p>
          <w:p w14:paraId="51962D3D"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Гуморальная регуляция и эндокринная система животных и человека. Железы эндокринной системы и их гормоны. Действие гормонов. Взаимосвязь нервной  и эндокринной систем. Гипоталамо-гипофизарная система.</w:t>
            </w:r>
          </w:p>
          <w:p w14:paraId="09525EA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38059F7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Портрет: И.П. Павлов.</w:t>
            </w:r>
          </w:p>
          <w:p w14:paraId="4AC40CB9"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Таблицы и схемы: «Одноклеточные водоросли», «Многоклеточные водоросли», «Бактерии», «Простейшие», «Органы цветковых растений», «Системы органов позвоночных животных», «Внутреннее строение насекомых», «Ткани растений», «Корневые системы», «Строение стебля», «Строение листовой пластинки», «Ткани животных», «Скелет человека», «Пищеварительная система», «Кровеносная система», «Дыхательная система», «Нервная система», «Кожа», «Мышечная система», «Выделительная система», «Эндокринная система», «Строение мышцы», «Иммунитет», «Кишечнополостные», «Схема питания растений», «Кровеносные системы позвоночных животных», «Строение гидры», «Строение планарии», «Внутреннее строение дождевого червя», «Нервная система рыб», «Нервная система лягушки», «Нервная система пресмыкающихся», «Нервная система птиц», «Нервная система млекопитающих», «Нервная система человека», «Рефлекс».</w:t>
            </w:r>
          </w:p>
          <w:p w14:paraId="5E28E348"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Оборудование: световой микроскоп, микропрепараты одноклеточных организмов, микропрепараты тканей, раковины моллюсков, коллекции насекомых, иглокожих, живые экземпляры комнатных растений, гербарии растений разных отделов, влажные препараты животных, скелеты позвоночных, коллекции беспозвоночных животных, скелет человека, оборудование для демонстрации почвенного и воздушного питания растений, расщепления крахмала и белков  под действием ферментов, оборудование для демонстрации опытов по измерению жизненной ёмкости лёгких, механизма дыхательных движений, модели головного мозга различных животных.</w:t>
            </w:r>
          </w:p>
          <w:p w14:paraId="61A4255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тканей растений».</w:t>
            </w:r>
          </w:p>
          <w:p w14:paraId="7139287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тканей животных».</w:t>
            </w:r>
          </w:p>
          <w:p w14:paraId="38D21700"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органов цветкового растения».</w:t>
            </w:r>
          </w:p>
        </w:tc>
        <w:tc>
          <w:tcPr>
            <w:tcW w:w="2835" w:type="dxa"/>
          </w:tcPr>
          <w:p w14:paraId="6EC936A3"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0F077E50" w14:textId="77777777" w:rsidTr="00AB5A19">
        <w:trPr>
          <w:trHeight w:val="167"/>
        </w:trPr>
        <w:tc>
          <w:tcPr>
            <w:tcW w:w="846" w:type="dxa"/>
          </w:tcPr>
          <w:p w14:paraId="53D4B235" w14:textId="77777777"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10.</w:t>
            </w:r>
          </w:p>
        </w:tc>
        <w:tc>
          <w:tcPr>
            <w:tcW w:w="5970" w:type="dxa"/>
          </w:tcPr>
          <w:p w14:paraId="21C58069"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120.6.10. Тема 10. Размножение и развитие организмов.</w:t>
            </w:r>
          </w:p>
          <w:p w14:paraId="30DBF7DD"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Формы размножения организмов: бесполое (включая вегетативное) и половое. Виды бесполого размножения: почкование, споруляция, фрагментация, клонирование. </w:t>
            </w:r>
          </w:p>
          <w:p w14:paraId="01C0AA36"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Половое размножение. Половые клетки, или гаметы. </w:t>
            </w:r>
            <w:r w:rsidRPr="00801E00">
              <w:rPr>
                <w:rFonts w:ascii="Times New Roman" w:hAnsi="Times New Roman"/>
                <w:lang w:val="ru-RU" w:eastAsia="en-US"/>
              </w:rPr>
              <w:lastRenderedPageBreak/>
              <w:t xml:space="preserve">Мейоз. Стадии мейоза. Поведение хромосом в мейозе. Кроссинговер. Биологический смысл мейоза  и полового процесса. Мейоз и его место в жизненном цикле организмов. </w:t>
            </w:r>
          </w:p>
          <w:p w14:paraId="574E93AF"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Предзародышевое развитие. Гаметогенез у животных. Половые железы. Образование и развитие половых клеток. Сперматогенез и оогенез. Строение половых клеток.</w:t>
            </w:r>
          </w:p>
          <w:p w14:paraId="7C849802"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Оплодотворение и эмбриональное развитие животных. Способы оплодотворения: наружное, внутреннее. Партеногенез. </w:t>
            </w:r>
          </w:p>
          <w:p w14:paraId="05C88A1A"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Индивидуальное развитие организмов (онтогенез). Эмбриология – наука  о развитии организмов. Стадии эмбриогенеза животных (на примере лягушки). Дробление. Типы дробления. Особенности дробления млекопитающих. Зародышевые листки (гаструляция). Закладка органов и тканей  из зародышевых листков. Взаимное влияние частей развивающегося зародыша (эмбриональная индукция). Закладка плана строения животного как результат иерархических взаимодействий генов. Влияние на эмбриональное развитие различных факторов окружающей среды.</w:t>
            </w:r>
          </w:p>
          <w:p w14:paraId="7966C73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Рост и развитие животных. Постэмбриональный период. Прямое и непрямое развитие. Развитие с метаморфозом у беспозвоночных и позвоночных животных. Биологическое значение прямого и непрямого развития, их распространение  в природе. Типы роста животных. Факторы регуляции роста животных и человека. Стадии постэмбрионального развития у животных и человека. Периоды онтогенеза человека. Старение и смерть как биологические процессы.</w:t>
            </w:r>
          </w:p>
          <w:p w14:paraId="76F52C32"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Размножение и развитие растений. Гаметофит и спорофит. Мейоз  в жизненном цикле растений. Образование спор в процессе мейоза. Гаметогенез  у растений. Оплодотворение и развитие растительных организмов. Двойное оплодотворение у цветковых растений. Образование и развитие семени. </w:t>
            </w:r>
          </w:p>
          <w:p w14:paraId="36AD6264"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Механизмы регуляции онтогенеза у растений и животных.</w:t>
            </w:r>
          </w:p>
          <w:p w14:paraId="34A46348"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2181898A"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Портреты: С.Г. Навашин, Х. Шпеман.</w:t>
            </w:r>
          </w:p>
          <w:p w14:paraId="01863872"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Таблицы и схемы: «Вегетативное размножение», «Типы бесполого размножения», «Размножение хламидомонады», «Размножение эвглены», «Размножение гидры», «Мейоз», «Хромосомы», «Гаметогенез», «Строение яйцеклетки и сперматозоида», «Основные стадии онтогенеза», «Прямое и непрямое развитие», «Развитие майского жука», «Развитие саранчи», «Развитие лягушки», «Двойное оплодотворение у цветковых растений», «Строение семян однодольных  и двудольных растений», «Жизненный цикл морской капусты», «Жизненный цикл мха», «Жизненный цикл папоротника», «Жизненный цикл сосны».</w:t>
            </w:r>
          </w:p>
          <w:p w14:paraId="15302191"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Оборудование: световой микроскоп, микропрепараты яйцеклеток  и сперматозоидов, модель «Цикл развития лягушки».</w:t>
            </w:r>
          </w:p>
          <w:p w14:paraId="72847B56"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строения половых клеток на готовых микропрепаратах».</w:t>
            </w:r>
          </w:p>
          <w:p w14:paraId="5F7C7868"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Практическая работа «Выявление признаков сходства зародышей позвоночных животных».</w:t>
            </w:r>
          </w:p>
          <w:p w14:paraId="45240E10"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lastRenderedPageBreak/>
              <w:t>Лабораторная работа «Строение органов размножения высших растений».</w:t>
            </w:r>
          </w:p>
        </w:tc>
        <w:tc>
          <w:tcPr>
            <w:tcW w:w="2835" w:type="dxa"/>
          </w:tcPr>
          <w:p w14:paraId="133C6551"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6535CCCB" w14:textId="77777777" w:rsidTr="00AB5A19">
        <w:trPr>
          <w:trHeight w:val="167"/>
        </w:trPr>
        <w:tc>
          <w:tcPr>
            <w:tcW w:w="846" w:type="dxa"/>
          </w:tcPr>
          <w:p w14:paraId="2D858B25" w14:textId="77777777"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11.</w:t>
            </w:r>
          </w:p>
        </w:tc>
        <w:tc>
          <w:tcPr>
            <w:tcW w:w="5970" w:type="dxa"/>
          </w:tcPr>
          <w:p w14:paraId="7737DA3D"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120.6.11. Тема 11. Генетика – наука о наследственности и изменчивости организмов.</w:t>
            </w:r>
          </w:p>
          <w:p w14:paraId="34BC4129"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История становления и развития генетики как науки. Работы Г. Менделя, Г. де Фриза, Т. Моргана. Роль отечественных учёных в развитии генетики. Работы Н.К. Кольцова, Н.И. Вавилова, А.Н. Белозерского, Г.Д. Карпеченко, Ю.А. Филипченко, Н.В. Тимофеева-Ресовского. </w:t>
            </w:r>
          </w:p>
          <w:p w14:paraId="351C840F" w14:textId="77777777" w:rsidR="00801E00" w:rsidRPr="00791CB7"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Основные генетические понятия и символы. Гомологичные хромосомы, аллельные гены, альтернативные признаки, доминантный и рецессивный признак, гомозигота, гетерозигота, чистая линия, гибриды, генотип, фенотип. </w:t>
            </w:r>
            <w:r w:rsidRPr="00791CB7">
              <w:rPr>
                <w:rFonts w:ascii="Times New Roman" w:hAnsi="Times New Roman"/>
                <w:lang w:val="ru-RU" w:eastAsia="en-US"/>
              </w:rPr>
              <w:t xml:space="preserve">Основные методы генетики: гибридологический, цитологический, молекулярно-генетический. </w:t>
            </w:r>
          </w:p>
          <w:p w14:paraId="2202F5D6"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669DEA08"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Портреты: Г. Мендель, Г. де Фриз, Т. Морган, Н.К. Кольцов, Н.И. Вавилов, А.Н. Белозерский, Г.Д. Карпеченко, Ю.А. Филипченко, Н.В. Тимофеев-Ресовский.</w:t>
            </w:r>
          </w:p>
          <w:p w14:paraId="53282632"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Таблицы и схемы: «Методы генетики», «Схемы скрещивания».</w:t>
            </w:r>
          </w:p>
          <w:p w14:paraId="464E3E94"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«Дрозофила как объект генетических исследований».</w:t>
            </w:r>
          </w:p>
        </w:tc>
        <w:tc>
          <w:tcPr>
            <w:tcW w:w="2835" w:type="dxa"/>
          </w:tcPr>
          <w:p w14:paraId="42C39B9E"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7C1E1838" w14:textId="77777777" w:rsidTr="00AB5A19">
        <w:trPr>
          <w:trHeight w:val="167"/>
        </w:trPr>
        <w:tc>
          <w:tcPr>
            <w:tcW w:w="846" w:type="dxa"/>
          </w:tcPr>
          <w:p w14:paraId="5BFE8420" w14:textId="77777777"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t>12.</w:t>
            </w:r>
          </w:p>
        </w:tc>
        <w:tc>
          <w:tcPr>
            <w:tcW w:w="5970" w:type="dxa"/>
          </w:tcPr>
          <w:p w14:paraId="4E1FAD8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120.6.12. Тема 12. Закономерности наследственности. </w:t>
            </w:r>
          </w:p>
          <w:p w14:paraId="3051993F"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Моногибридное скрещивание. Первый закон Менделя – закон единообразия гибридов первого поколения. Правило доминирования. Второй закон Менделя – закон расщепления признаков. Цитологические основы моногибридного скрещивания. Гипотеза чистоты гамет. </w:t>
            </w:r>
          </w:p>
          <w:p w14:paraId="4570C101"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Анализирующее скрещивание. Промежуточный характер наследования. Расщепление признаков при неполном доминировании.</w:t>
            </w:r>
          </w:p>
          <w:p w14:paraId="11A9294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Дигибридное скрещивание. Третий закон Менделя – закон независимого наследования признаков. Цитологические основы дигибридного скрещивания.</w:t>
            </w:r>
          </w:p>
          <w:p w14:paraId="21A0F0BE"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Сцепленное наследование признаков. Работы Т. Моргана. Сцепленное наследование генов, нарушение сцепления между генами. Хромосомная теория наследственности. </w:t>
            </w:r>
          </w:p>
          <w:p w14:paraId="3640771A"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Генетика пола. Хромосомный механизм определения пола. Аутосомы  и половые хромосомы. Гомогаметный и гетерогаметный пол. Генетическая структура половых хромосом. Наследование признаков, сцепленных с полом.</w:t>
            </w:r>
          </w:p>
          <w:p w14:paraId="6225DE42"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Генотип как целостная система. Плейотропия – множественное действие гена. Множественный аллелизм. Взаимодействие неаллельных генов. Комплементарность. Эпистаз. Полимерия. </w:t>
            </w:r>
          </w:p>
          <w:p w14:paraId="61CC848F"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Генетический контроль развития растений, животных и человека, а также физиологических процессов, поведения и когнитивных функций. Генетические механизмы симбиогенеза, механизмы взаимодействия «хозяин – паразит»  и «хозяин – микробиом». Генетические аспекты контроля и изменения наследственной информации в поколениях клеток и организмов. </w:t>
            </w:r>
          </w:p>
          <w:p w14:paraId="7E064214"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5121FB31"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Портреты: Г. Мендель, Т. Морган.</w:t>
            </w:r>
          </w:p>
          <w:p w14:paraId="1FAE5F71"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Таблицы и схемы: «Первый и второй законы Менделя», «Третий закон Менделя», «Анализирующее </w:t>
            </w:r>
            <w:r w:rsidRPr="00801E00">
              <w:rPr>
                <w:rFonts w:ascii="Times New Roman" w:hAnsi="Times New Roman"/>
                <w:lang w:val="ru-RU" w:eastAsia="en-US"/>
              </w:rPr>
              <w:lastRenderedPageBreak/>
              <w:t>скрещивание», «Неполное доминирование», «Сцепленное наследование признаков у дрозофилы», «Генетика пола», «Кариотип человека», «Кариотип дрозофилы», «Кариотип птицы», «Множественный аллелизм», «Взаимодействие генов».</w:t>
            </w:r>
          </w:p>
          <w:p w14:paraId="7F904751"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Оборудование: модель для демонстрации законов единообразия гибридов первого поколения и расщепления признаков, модель для демонстрации закона независимого наследования признаков, модель для демонстрации сцепленного наследования признаков, световой микроскоп, микропрепарат: «Дрозофила».</w:t>
            </w:r>
          </w:p>
          <w:p w14:paraId="5D0CE363"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Практическая работа «Изучение результатов моногибридного скрещивания  у дрозофилы».</w:t>
            </w:r>
          </w:p>
          <w:p w14:paraId="527C3BA2"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Практическая работа «Изучение результатов дигибридного скрещивания  у дрозофилы».</w:t>
            </w:r>
          </w:p>
        </w:tc>
        <w:tc>
          <w:tcPr>
            <w:tcW w:w="2835" w:type="dxa"/>
          </w:tcPr>
          <w:p w14:paraId="03089A8F"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46DA38D0" w14:textId="77777777" w:rsidTr="00AB5A19">
        <w:trPr>
          <w:trHeight w:val="167"/>
        </w:trPr>
        <w:tc>
          <w:tcPr>
            <w:tcW w:w="846" w:type="dxa"/>
          </w:tcPr>
          <w:p w14:paraId="299405FF" w14:textId="77777777"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13.</w:t>
            </w:r>
          </w:p>
        </w:tc>
        <w:tc>
          <w:tcPr>
            <w:tcW w:w="5970" w:type="dxa"/>
          </w:tcPr>
          <w:p w14:paraId="2EB6D68A"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120.6.13. Тема 13. Закономерности изменчивости.</w:t>
            </w:r>
          </w:p>
          <w:p w14:paraId="375129E0"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Взаимодействие генотипа и среды при формировании фенотипа. Изменчивость признаков. Качественные и количественные признаки. Виды изменчивости: ненаследственная и наследственная. </w:t>
            </w:r>
          </w:p>
          <w:p w14:paraId="3FC043A0"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Модификационная изменчивость. Роль среды в формировании модификационной изменчивости. Норма реакции признака. Вариационный ряд  и вариационная кривая (В. Иоганнсен). Свойства модификационной изменчивости.</w:t>
            </w:r>
          </w:p>
          <w:p w14:paraId="4DEF3561"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Генотипическая изменчивость. Свойства генотипической изменчивости. Виды генотипической изменчивости: комбинативная, мутационная.</w:t>
            </w:r>
          </w:p>
          <w:p w14:paraId="6CDFA56C"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 Комбинативная изменчивость. Мейоз и половой процесс – основа комбинативной изменчивости. Роль комбинативной изменчивости в создании генетического разнообразия в пределах одного вида.</w:t>
            </w:r>
          </w:p>
          <w:p w14:paraId="5ADA229C"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Мутационная изменчивость. Виды мутаций: генные, хромосомные, геномные. Спонтанные и индуцированные мутации. Ядерные и цитоплазматические мутации. Соматические и половые мутации. Причины возникновения мутаций. Мутагены  и их влияние на организмы. Закономерности мутационного процесса. Закон гомологических рядов в наследственной изменчивости (Н.И. Вавилов). Внеядерная изменчивость и наследственность.</w:t>
            </w:r>
          </w:p>
          <w:p w14:paraId="7D6E969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1694B3A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Портреты: Г. де Фриз, В. Иоганнсен, Н.И. Вавилов.</w:t>
            </w:r>
          </w:p>
          <w:p w14:paraId="61BC73D1"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Таблицы и схемы: «Виды изменчивости», «Модификационная изменчивость», «Комбинативная изменчивость», «Мейоз», «Оплодотворение», «Генетические заболевания человека», «Виды мутаций».</w:t>
            </w:r>
          </w:p>
          <w:p w14:paraId="15B3FF9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Оборудование: живые и гербарные экземпляры комнатных растений, рисунки (фотографии) животных с различными видами изменчивости.</w:t>
            </w:r>
          </w:p>
          <w:p w14:paraId="3560A4C3" w14:textId="77777777" w:rsidR="00801E00" w:rsidRPr="00791CB7"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Лабораторная работа «Исследование закономерностей модификационной изменчивости. </w:t>
            </w:r>
            <w:r w:rsidRPr="00791CB7">
              <w:rPr>
                <w:rFonts w:ascii="Times New Roman" w:hAnsi="Times New Roman"/>
                <w:lang w:val="ru-RU" w:eastAsia="en-US"/>
              </w:rPr>
              <w:t>Построение вариационного ряда и вариационной кривой».</w:t>
            </w:r>
          </w:p>
          <w:p w14:paraId="579D9811"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Практическая работа «Мутации у дрозофилы (на готовых микропрепаратах)».</w:t>
            </w:r>
          </w:p>
        </w:tc>
        <w:tc>
          <w:tcPr>
            <w:tcW w:w="2835" w:type="dxa"/>
          </w:tcPr>
          <w:p w14:paraId="53DFAC1A"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7E6E5AA2" w14:textId="77777777" w:rsidTr="00AB5A19">
        <w:trPr>
          <w:trHeight w:val="167"/>
        </w:trPr>
        <w:tc>
          <w:tcPr>
            <w:tcW w:w="846" w:type="dxa"/>
          </w:tcPr>
          <w:p w14:paraId="3CC25576" w14:textId="77777777"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t>14.</w:t>
            </w:r>
          </w:p>
        </w:tc>
        <w:tc>
          <w:tcPr>
            <w:tcW w:w="5970" w:type="dxa"/>
          </w:tcPr>
          <w:p w14:paraId="065557CD"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120.6.14. Тема 14. Генетика человека.</w:t>
            </w:r>
          </w:p>
          <w:p w14:paraId="13161556"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Кариотип человека. Международная программа исследования генома человека. Методы изучения генетики человека: генеалогический, близнецовый, цитогенетический, </w:t>
            </w:r>
            <w:r w:rsidRPr="00801E00">
              <w:rPr>
                <w:rFonts w:ascii="Times New Roman" w:hAnsi="Times New Roman"/>
                <w:lang w:val="ru-RU" w:eastAsia="en-US"/>
              </w:rPr>
              <w:lastRenderedPageBreak/>
              <w:t>популяционно-статистический,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и хромосомные болезни человека. Болезни  с наследственной предрасположенностью. Значение медицинской генетики  в предотвращении и лечении генетических заболеваний человека. Медико-генетическое консультирование. Стволовые клетки. Понятие «генетического груза». Этические аспекты исследований в области редактирования генома и стволовых клеток.</w:t>
            </w:r>
          </w:p>
          <w:p w14:paraId="513D511E"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Генетические факторы повышенной чувствительности человека  к физическому и химическому загрязнению окружающей среды. Генетическая предрасположенность человека к патологиям.</w:t>
            </w:r>
          </w:p>
          <w:p w14:paraId="385DD3AD"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028E5D48"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Таблицы и схемы: «Кариотип человека», «Методы изучения генетики человека», «Генетические заболевания человека».</w:t>
            </w:r>
          </w:p>
          <w:p w14:paraId="2A9D46EF"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Практическая работа «Составление и анализ родословной».</w:t>
            </w:r>
          </w:p>
        </w:tc>
        <w:tc>
          <w:tcPr>
            <w:tcW w:w="2835" w:type="dxa"/>
          </w:tcPr>
          <w:p w14:paraId="6EB70602"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04437921" w14:textId="77777777" w:rsidTr="00AB5A19">
        <w:trPr>
          <w:trHeight w:val="167"/>
        </w:trPr>
        <w:tc>
          <w:tcPr>
            <w:tcW w:w="846" w:type="dxa"/>
          </w:tcPr>
          <w:p w14:paraId="6A97E5DF" w14:textId="77777777"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15.</w:t>
            </w:r>
          </w:p>
        </w:tc>
        <w:tc>
          <w:tcPr>
            <w:tcW w:w="5970" w:type="dxa"/>
          </w:tcPr>
          <w:p w14:paraId="605A80F0"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120.6.15. Тема 15. Селекция организмов.</w:t>
            </w:r>
          </w:p>
          <w:p w14:paraId="0B116AB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Доместикация и селекция. Зарождение селекции и доместикации. Учение Н.И. Вавилова о Центрах происхождения и многообразия культурных растений. Роль селекции в создании сортов растений и пород животных. Сорт, порода, штамм. Закон гомологических рядов в наследственной изменчивости Н.И. Вавилова,  его значение для селекционной работы. </w:t>
            </w:r>
          </w:p>
          <w:p w14:paraId="36383ED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Методы селекционной работы. Искусственный отбор: массовый  и индивидуальный. Этапы комбинационной селекции. Испытание производителей по потомству. Отбор по генотипу с помощью оценки фенотипа потомства и отбор по генотипу с помощью анализа ДНК.</w:t>
            </w:r>
          </w:p>
          <w:p w14:paraId="26D036DF"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Искусственный мутагенез как метод селекционной работы. Радиационный  и химический мутагенез как источник мутаций у культурных форм организмов. Использование геномного редактирования и методов рекомбинантных ДНК  для получения исходного материала для селекции.</w:t>
            </w:r>
          </w:p>
          <w:p w14:paraId="1CD5BE4A"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Получение полиплоидов. Внутривидовая гибридизация. Близкородственное скрещивание, или инбридинг. Неродственное скрещивание, или аутбридинг. Гетерозис и его причины. Использование гетерозиса в селекции. Отдалённая гибридизация. Преодоление бесплодия межвидовых гибридов. Достижения селекции растений и животных. </w:t>
            </w:r>
          </w:p>
          <w:p w14:paraId="4EF1D5FA"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Сохранение и изучение генетических ресурсов культурных растений  и их диких родичей для создания новых сортов и гибридов сельскохозяйственных культур. </w:t>
            </w:r>
          </w:p>
          <w:p w14:paraId="2EAAC16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67CA16E8"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Портреты: Н.И. Вавилов, И.В. Мичурин, Г.Д. Карпеченко, П.П. Лукьяненко, Б.Л. Астауров, Н. Борлоуг, Д.К. Беляев.</w:t>
            </w:r>
          </w:p>
          <w:p w14:paraId="4EDDAC9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Таблицы и схемы: «Центры происхождения и многообразия культурных растений», «Закон гомологических рядов в наследственной изменчивости», «Методы селекции», «Отдалённая гибридизация», </w:t>
            </w:r>
            <w:r w:rsidRPr="00801E00">
              <w:rPr>
                <w:rFonts w:ascii="Times New Roman" w:hAnsi="Times New Roman"/>
                <w:lang w:val="ru-RU" w:eastAsia="en-US"/>
              </w:rPr>
              <w:lastRenderedPageBreak/>
              <w:t xml:space="preserve">«Мутагенез». </w:t>
            </w:r>
          </w:p>
          <w:p w14:paraId="2933867C"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Лабораторная работа «Изучение сортов культурных растений и пород домашних животных». </w:t>
            </w:r>
          </w:p>
          <w:p w14:paraId="38BB0429"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методов селекции растений».</w:t>
            </w:r>
          </w:p>
          <w:p w14:paraId="799B6CD0" w14:textId="77777777" w:rsidR="00801E00" w:rsidRPr="00791CB7" w:rsidRDefault="00801E00" w:rsidP="00801E00">
            <w:pPr>
              <w:spacing w:before="2" w:line="257" w:lineRule="exact"/>
              <w:ind w:left="142" w:firstLine="708"/>
              <w:jc w:val="both"/>
              <w:rPr>
                <w:rFonts w:ascii="Times New Roman" w:hAnsi="Times New Roman"/>
                <w:lang w:val="ru-RU" w:eastAsia="en-US"/>
              </w:rPr>
            </w:pPr>
            <w:r w:rsidRPr="00791CB7">
              <w:rPr>
                <w:rFonts w:ascii="Times New Roman" w:hAnsi="Times New Roman"/>
                <w:lang w:val="ru-RU" w:eastAsia="en-US"/>
              </w:rPr>
              <w:t>Практическая работа «Прививка растений».</w:t>
            </w:r>
          </w:p>
          <w:p w14:paraId="5AAA522F"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Экскурсия «Основные методы и достижения селекции растений и животных (на селекционную станцию, племенную ферму, сортоиспытательный участок,  в тепличное хозяйство, в лабораторию агроуниверситета или научного центра)».</w:t>
            </w:r>
          </w:p>
        </w:tc>
        <w:tc>
          <w:tcPr>
            <w:tcW w:w="2835" w:type="dxa"/>
          </w:tcPr>
          <w:p w14:paraId="531FC132"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450D774E" w14:textId="77777777" w:rsidTr="00AB5A19">
        <w:trPr>
          <w:trHeight w:val="167"/>
        </w:trPr>
        <w:tc>
          <w:tcPr>
            <w:tcW w:w="846" w:type="dxa"/>
          </w:tcPr>
          <w:p w14:paraId="2B8A91EC" w14:textId="77777777"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16.</w:t>
            </w:r>
          </w:p>
        </w:tc>
        <w:tc>
          <w:tcPr>
            <w:tcW w:w="5970" w:type="dxa"/>
          </w:tcPr>
          <w:p w14:paraId="7E0CE7A4"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120.6.16. Тема 16. Биотехнология и синтетическая биология.</w:t>
            </w:r>
          </w:p>
          <w:p w14:paraId="501F87C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Объекты, используемые в биотехнологии, – клеточные и тканевые культуры, микроорганизмы, их характеристика. Традиционная биотехнология: хлебопечение, получение кисломолочных продуктов, виноделие. Микробиологический синтез. Объекты микробиологических технологий. Производство белка, аминокислот  и витаминов.</w:t>
            </w:r>
          </w:p>
          <w:p w14:paraId="64A880E2"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Создание технологий и инструментов целенаправленного изменения  и конструирования геномов с целью получения организмов и их компонентов, содержащих не встречающиеся в природе биосинтетические пути.</w:t>
            </w:r>
          </w:p>
          <w:p w14:paraId="2F6542A8"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Клеточная инженерия. Методы культуры клеток и тканей растений  и животных. Криобанки. Соматическая гибридизация и соматический эмбриогенез. Использование гаплоидов в селекции растений. Искусственное оплодотворение. Реконструкция яйцеклеток и клонирование животных. Метод трансплантации ядер клеток. </w:t>
            </w:r>
          </w:p>
          <w:p w14:paraId="5ABAF7BA"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Хромосомная и генная инженерия. Искусственный синтез гена  и конструирование рекомбинантных ДНК. Достижения и перспективы хромосомной и генной инженерии. Экологические и этические проблемы генной инженерии.</w:t>
            </w:r>
          </w:p>
          <w:p w14:paraId="51BE8C76"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Медицинские биотехнологии. Постгеномная цифровая медицина. ПЦР-диагностика. Метаболомный анализ, геноцентрический анализ протеома человека для оценки состояния его здоровья. Использование стволовых клеток. Таргетная терапия рака. 3</w:t>
            </w:r>
            <w:r w:rsidRPr="00801E00">
              <w:rPr>
                <w:rFonts w:ascii="Times New Roman" w:hAnsi="Times New Roman"/>
                <w:lang w:eastAsia="en-US"/>
              </w:rPr>
              <w:t>D</w:t>
            </w:r>
            <w:r w:rsidRPr="00801E00">
              <w:rPr>
                <w:rFonts w:ascii="Times New Roman" w:hAnsi="Times New Roman"/>
                <w:lang w:val="ru-RU" w:eastAsia="en-US"/>
              </w:rPr>
              <w:t>-биоинженерия для разработки фундаментальных основ медицинских технологий, создания комплексных тканей сочетанием технологий трёхмерного биопринтинга и скаффолдинга для решения задач персонализированной медицины.</w:t>
            </w:r>
          </w:p>
          <w:p w14:paraId="161F684E"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Создание векторных вакцин с целью обеспечения комбинированной защиты от возбудителей ОРВИ, установление молекулярных механизмов функционирования РНК-содержащих вирусов, вызывающих особо опасные заболевания человека и животных. </w:t>
            </w:r>
          </w:p>
          <w:p w14:paraId="4DF13F38"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3B131ABD"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Таблицы и схемы: «Использование микроорганизмов в промышленном производстве», «Клеточная инженерия», «Генная инженерия». </w:t>
            </w:r>
          </w:p>
          <w:p w14:paraId="66F5A4DE"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объектов биотехнологии».</w:t>
            </w:r>
          </w:p>
          <w:p w14:paraId="78C2BB2D"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Практическая работа «Получение молочнокислых продуктов». </w:t>
            </w:r>
          </w:p>
          <w:p w14:paraId="6193A814"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Экскурсия «Биотехнология – важнейшая </w:t>
            </w:r>
            <w:r w:rsidRPr="00801E00">
              <w:rPr>
                <w:rFonts w:ascii="Times New Roman" w:hAnsi="Times New Roman"/>
                <w:lang w:val="ru-RU" w:eastAsia="en-US"/>
              </w:rPr>
              <w:lastRenderedPageBreak/>
              <w:t>производительная сила современности (на биотехнологическое производство)».</w:t>
            </w:r>
          </w:p>
        </w:tc>
        <w:tc>
          <w:tcPr>
            <w:tcW w:w="2835" w:type="dxa"/>
          </w:tcPr>
          <w:p w14:paraId="78A3F57B" w14:textId="77777777" w:rsidR="00801E00" w:rsidRPr="00801E00" w:rsidRDefault="00801E00" w:rsidP="00143D16">
            <w:pPr>
              <w:spacing w:line="273" w:lineRule="exact"/>
              <w:ind w:left="142"/>
              <w:jc w:val="center"/>
              <w:rPr>
                <w:rFonts w:ascii="Times New Roman" w:hAnsi="Times New Roman"/>
                <w:lang w:val="ru-RU" w:eastAsia="en-US"/>
              </w:rPr>
            </w:pPr>
          </w:p>
        </w:tc>
      </w:tr>
      <w:tr w:rsidR="00143D16" w:rsidRPr="00143D16" w14:paraId="2E029AE4" w14:textId="77777777" w:rsidTr="00AB5A19">
        <w:trPr>
          <w:trHeight w:val="273"/>
        </w:trPr>
        <w:tc>
          <w:tcPr>
            <w:tcW w:w="6816" w:type="dxa"/>
            <w:gridSpan w:val="2"/>
          </w:tcPr>
          <w:p w14:paraId="30A6BC7C" w14:textId="77777777" w:rsidR="00143D16" w:rsidRPr="00143D16" w:rsidRDefault="00143D16" w:rsidP="00143D16">
            <w:pPr>
              <w:spacing w:line="253" w:lineRule="exact"/>
              <w:ind w:left="142"/>
              <w:rPr>
                <w:rFonts w:ascii="Times New Roman" w:hAnsi="Times New Roman"/>
                <w:lang w:eastAsia="en-US"/>
              </w:rPr>
            </w:pPr>
            <w:r w:rsidRPr="00143D16">
              <w:rPr>
                <w:rFonts w:ascii="Times New Roman" w:hAnsi="Times New Roman"/>
                <w:lang w:eastAsia="en-US"/>
              </w:rPr>
              <w:lastRenderedPageBreak/>
              <w:t>Итого за</w:t>
            </w:r>
            <w:r w:rsidRPr="00143D16">
              <w:rPr>
                <w:rFonts w:ascii="Times New Roman" w:hAnsi="Times New Roman"/>
                <w:spacing w:val="-5"/>
                <w:lang w:eastAsia="en-US"/>
              </w:rPr>
              <w:t xml:space="preserve"> </w:t>
            </w:r>
            <w:r w:rsidR="00950D59">
              <w:rPr>
                <w:rFonts w:ascii="Times New Roman" w:hAnsi="Times New Roman"/>
                <w:spacing w:val="-5"/>
                <w:lang w:val="ru-RU" w:eastAsia="en-US"/>
              </w:rPr>
              <w:t>10</w:t>
            </w:r>
            <w:r w:rsidRPr="00143D16">
              <w:rPr>
                <w:rFonts w:ascii="Times New Roman" w:hAnsi="Times New Roman"/>
                <w:spacing w:val="1"/>
                <w:lang w:eastAsia="en-US"/>
              </w:rPr>
              <w:t xml:space="preserve"> </w:t>
            </w:r>
            <w:r w:rsidRPr="00143D16">
              <w:rPr>
                <w:rFonts w:ascii="Times New Roman" w:hAnsi="Times New Roman"/>
                <w:lang w:eastAsia="en-US"/>
              </w:rPr>
              <w:t>класс</w:t>
            </w:r>
          </w:p>
        </w:tc>
        <w:tc>
          <w:tcPr>
            <w:tcW w:w="2835" w:type="dxa"/>
          </w:tcPr>
          <w:p w14:paraId="0799B006" w14:textId="77777777" w:rsidR="00143D16" w:rsidRPr="00143D16" w:rsidRDefault="00143D16" w:rsidP="00143D16">
            <w:pPr>
              <w:spacing w:line="253" w:lineRule="exact"/>
              <w:ind w:left="142"/>
              <w:jc w:val="center"/>
              <w:rPr>
                <w:rFonts w:ascii="Times New Roman" w:hAnsi="Times New Roman"/>
                <w:lang w:eastAsia="en-US"/>
              </w:rPr>
            </w:pPr>
          </w:p>
        </w:tc>
      </w:tr>
    </w:tbl>
    <w:p w14:paraId="34FCE5F6" w14:textId="77777777" w:rsidR="00801E00" w:rsidRDefault="00801E00" w:rsidP="00A3113F">
      <w:pPr>
        <w:widowControl w:val="0"/>
        <w:spacing w:after="0" w:line="276" w:lineRule="auto"/>
        <w:jc w:val="both"/>
        <w:rPr>
          <w:rFonts w:ascii="Times New Roman" w:eastAsia="SchoolBookSanPin" w:hAnsi="Times New Roman"/>
          <w:i/>
          <w:sz w:val="28"/>
          <w:szCs w:val="28"/>
          <w:lang w:eastAsia="en-US"/>
        </w:rPr>
      </w:pPr>
      <w:r w:rsidRPr="00A3113F">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p w14:paraId="650ECCA1" w14:textId="77777777" w:rsidR="00A3113F" w:rsidRPr="00A3113F" w:rsidRDefault="00A3113F" w:rsidP="00A3113F">
      <w:pPr>
        <w:widowControl w:val="0"/>
        <w:spacing w:after="0" w:line="276" w:lineRule="auto"/>
        <w:jc w:val="both"/>
        <w:rPr>
          <w:rFonts w:ascii="Times New Roman" w:eastAsia="SchoolBookSanPin" w:hAnsi="Times New Roman"/>
          <w:i/>
          <w:sz w:val="28"/>
          <w:szCs w:val="28"/>
          <w:lang w:eastAsia="en-US"/>
        </w:rPr>
      </w:pP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953"/>
        <w:gridCol w:w="2835"/>
      </w:tblGrid>
      <w:tr w:rsidR="00801E00" w:rsidRPr="00801E00" w14:paraId="14B5AC81" w14:textId="77777777" w:rsidTr="00C40238">
        <w:trPr>
          <w:trHeight w:val="575"/>
        </w:trPr>
        <w:tc>
          <w:tcPr>
            <w:tcW w:w="851" w:type="dxa"/>
          </w:tcPr>
          <w:p w14:paraId="03CD3A86" w14:textId="77777777" w:rsidR="00801E00" w:rsidRPr="00801E00" w:rsidRDefault="00801E00" w:rsidP="00801E00">
            <w:pPr>
              <w:ind w:left="142" w:right="354" w:firstLine="96"/>
              <w:jc w:val="center"/>
              <w:rPr>
                <w:rFonts w:ascii="Times New Roman" w:hAnsi="Times New Roman"/>
                <w:lang w:eastAsia="en-US"/>
              </w:rPr>
            </w:pPr>
            <w:r w:rsidRPr="00801E00">
              <w:rPr>
                <w:rFonts w:ascii="Times New Roman" w:hAnsi="Times New Roman"/>
                <w:lang w:eastAsia="en-US"/>
              </w:rPr>
              <w:t>№</w:t>
            </w:r>
            <w:r w:rsidRPr="00801E00">
              <w:rPr>
                <w:rFonts w:ascii="Times New Roman" w:hAnsi="Times New Roman"/>
                <w:spacing w:val="-57"/>
                <w:lang w:eastAsia="en-US"/>
              </w:rPr>
              <w:t xml:space="preserve"> </w:t>
            </w:r>
            <w:r w:rsidRPr="00801E00">
              <w:rPr>
                <w:rFonts w:ascii="Times New Roman" w:hAnsi="Times New Roman"/>
                <w:lang w:eastAsia="en-US"/>
              </w:rPr>
              <w:t>п/п</w:t>
            </w:r>
          </w:p>
        </w:tc>
        <w:tc>
          <w:tcPr>
            <w:tcW w:w="5953" w:type="dxa"/>
          </w:tcPr>
          <w:p w14:paraId="734AC7B8" w14:textId="77777777" w:rsidR="00801E00" w:rsidRPr="00801E00" w:rsidRDefault="00801E00" w:rsidP="00801E00">
            <w:pPr>
              <w:ind w:left="142"/>
              <w:jc w:val="center"/>
              <w:rPr>
                <w:rFonts w:ascii="Times New Roman" w:hAnsi="Times New Roman"/>
                <w:lang w:val="ru-RU" w:eastAsia="en-US"/>
              </w:rPr>
            </w:pPr>
            <w:r w:rsidRPr="00801E00">
              <w:rPr>
                <w:rFonts w:ascii="Times New Roman" w:hAnsi="Times New Roman"/>
                <w:lang w:val="ru-RU" w:eastAsia="en-US"/>
              </w:rPr>
              <w:t>Наименование</w:t>
            </w:r>
            <w:r w:rsidRPr="00801E00">
              <w:rPr>
                <w:rFonts w:ascii="Times New Roman" w:hAnsi="Times New Roman"/>
                <w:spacing w:val="-2"/>
                <w:lang w:val="ru-RU" w:eastAsia="en-US"/>
              </w:rPr>
              <w:t xml:space="preserve"> </w:t>
            </w:r>
            <w:r w:rsidRPr="00801E00">
              <w:rPr>
                <w:rFonts w:ascii="Times New Roman" w:hAnsi="Times New Roman"/>
                <w:lang w:val="ru-RU" w:eastAsia="en-US"/>
              </w:rPr>
              <w:t xml:space="preserve">темы </w:t>
            </w:r>
          </w:p>
          <w:p w14:paraId="16DCE205" w14:textId="77777777" w:rsidR="00801E00" w:rsidRPr="00801E00" w:rsidRDefault="00801E00" w:rsidP="00801E00">
            <w:pPr>
              <w:ind w:left="142"/>
              <w:jc w:val="center"/>
              <w:rPr>
                <w:rFonts w:ascii="Times New Roman" w:hAnsi="Times New Roman"/>
                <w:lang w:val="ru-RU" w:eastAsia="en-US"/>
              </w:rPr>
            </w:pPr>
            <w:r w:rsidRPr="00801E00">
              <w:rPr>
                <w:rFonts w:ascii="Times New Roman" w:hAnsi="Times New Roman"/>
                <w:lang w:val="ru-RU" w:eastAsia="en-US"/>
              </w:rPr>
              <w:t>(с учётом рабочей программы воспитания)</w:t>
            </w:r>
          </w:p>
        </w:tc>
        <w:tc>
          <w:tcPr>
            <w:tcW w:w="2835" w:type="dxa"/>
          </w:tcPr>
          <w:p w14:paraId="32D79D2E" w14:textId="77777777" w:rsidR="00801E00" w:rsidRPr="00801E00" w:rsidRDefault="00801E00" w:rsidP="00801E00">
            <w:pPr>
              <w:ind w:left="142" w:right="27" w:hanging="72"/>
              <w:jc w:val="center"/>
              <w:rPr>
                <w:rFonts w:ascii="Times New Roman" w:hAnsi="Times New Roman"/>
                <w:lang w:val="ru-RU" w:eastAsia="en-US"/>
              </w:rPr>
            </w:pPr>
            <w:r w:rsidRPr="00801E00">
              <w:rPr>
                <w:rFonts w:ascii="Times New Roman" w:hAnsi="Times New Roman"/>
                <w:spacing w:val="-1"/>
                <w:lang w:val="ru-RU" w:eastAsia="en-US"/>
              </w:rPr>
              <w:t>Количество часов, отводимых на освоение каждой темы</w:t>
            </w:r>
          </w:p>
        </w:tc>
      </w:tr>
      <w:tr w:rsidR="00801E00" w:rsidRPr="00801E00" w14:paraId="6EC9010D" w14:textId="77777777" w:rsidTr="00C40238">
        <w:trPr>
          <w:trHeight w:val="297"/>
        </w:trPr>
        <w:tc>
          <w:tcPr>
            <w:tcW w:w="9639" w:type="dxa"/>
            <w:gridSpan w:val="3"/>
          </w:tcPr>
          <w:p w14:paraId="18A78C95" w14:textId="77777777" w:rsidR="00801E00" w:rsidRPr="00801E00" w:rsidRDefault="00801E00" w:rsidP="00801E00">
            <w:pPr>
              <w:ind w:left="142"/>
              <w:jc w:val="center"/>
              <w:rPr>
                <w:rFonts w:ascii="Times New Roman" w:hAnsi="Times New Roman"/>
                <w:b/>
                <w:lang w:eastAsia="en-US"/>
              </w:rPr>
            </w:pPr>
            <w:r w:rsidRPr="00801E00">
              <w:rPr>
                <w:rFonts w:ascii="Times New Roman" w:hAnsi="Times New Roman"/>
                <w:b/>
                <w:lang w:eastAsia="en-US"/>
              </w:rPr>
              <w:t>1</w:t>
            </w:r>
            <w:r>
              <w:rPr>
                <w:rFonts w:ascii="Times New Roman" w:hAnsi="Times New Roman"/>
                <w:b/>
                <w:lang w:val="ru-RU" w:eastAsia="en-US"/>
              </w:rPr>
              <w:t>1</w:t>
            </w:r>
            <w:r w:rsidRPr="00801E00">
              <w:rPr>
                <w:rFonts w:ascii="Times New Roman" w:hAnsi="Times New Roman"/>
                <w:b/>
                <w:lang w:eastAsia="en-US"/>
              </w:rPr>
              <w:t xml:space="preserve"> класс</w:t>
            </w:r>
          </w:p>
        </w:tc>
      </w:tr>
      <w:tr w:rsidR="00801E00" w:rsidRPr="00801E00" w14:paraId="10DA2368" w14:textId="77777777" w:rsidTr="00A3113F">
        <w:trPr>
          <w:trHeight w:val="2686"/>
        </w:trPr>
        <w:tc>
          <w:tcPr>
            <w:tcW w:w="851" w:type="dxa"/>
          </w:tcPr>
          <w:p w14:paraId="303A3028" w14:textId="77777777" w:rsidR="00801E00" w:rsidRPr="00801E00" w:rsidRDefault="00801E00" w:rsidP="00801E00">
            <w:pPr>
              <w:ind w:left="142"/>
              <w:rPr>
                <w:rFonts w:ascii="Times New Roman" w:hAnsi="Times New Roman"/>
                <w:lang w:eastAsia="en-US"/>
              </w:rPr>
            </w:pPr>
            <w:r w:rsidRPr="00801E00">
              <w:rPr>
                <w:rFonts w:ascii="Times New Roman" w:hAnsi="Times New Roman"/>
                <w:lang w:eastAsia="en-US"/>
              </w:rPr>
              <w:t>1.</w:t>
            </w:r>
          </w:p>
        </w:tc>
        <w:tc>
          <w:tcPr>
            <w:tcW w:w="5953" w:type="dxa"/>
          </w:tcPr>
          <w:p w14:paraId="43563FAE"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120.7.1. Тема 1. Зарождение и развитие эволюционных представлений  в биологии.</w:t>
            </w:r>
          </w:p>
          <w:p w14:paraId="5ED5C52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Эволюционная теория Ч. Дарвина. Предпосылки возникновения дарвинизма. Жизнь и научная деятельность Ч. Дарвина.</w:t>
            </w:r>
          </w:p>
          <w:p w14:paraId="49FA8725"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Движущие силы эволюции видов по Ч. Дарвину (высокая интенсивность размножения организмов, наследственная изменчивость, борьба за существование, естественный и искусственный отбор).</w:t>
            </w:r>
          </w:p>
          <w:p w14:paraId="2B1F85F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Оформление синтетической теории эволюции (СТЭ). Нейтральная теория эволюции. Современная эволюционная биология. Значение эволюционной теории  в формировании естественно-научной картины мира.</w:t>
            </w:r>
          </w:p>
          <w:p w14:paraId="7362067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129E67C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Аристотель, К. Линней, Ж. Ламарк, Э. Сент-Илер, Ж. Кювье, Ч. Дарвин, С.С. Четвериков, И.И. Шмальгаузен, Д. Холдейн, Д.К. Беляев.</w:t>
            </w:r>
          </w:p>
          <w:p w14:paraId="620137C1" w14:textId="77777777" w:rsidR="00801E00"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«Система живой природы (по К. Линнею)», «Лестница живых существ (по Ламарку)», «Механизм формирования приспособлений  у растений и животных (по Ламарку)», «Карта-схема маршрута путешествия Ч. Дарвина», «Находки Ч. Дарвина», «Формы борьбы за существование», «Породы голубей», «Многообразие культурных форм капусты», «Породы домашних животных», «Схема образования новых видов (по Ч. Дарвину)», «Схема соотношения движущих сил эволюции», «Основные положения синтетической теории эволюции».</w:t>
            </w:r>
          </w:p>
        </w:tc>
        <w:tc>
          <w:tcPr>
            <w:tcW w:w="2835" w:type="dxa"/>
          </w:tcPr>
          <w:p w14:paraId="63C4D2DC" w14:textId="77777777" w:rsidR="00801E00" w:rsidRPr="00801E00" w:rsidRDefault="00801E00" w:rsidP="00801E00">
            <w:pPr>
              <w:jc w:val="center"/>
              <w:rPr>
                <w:rFonts w:ascii="Times New Roman" w:hAnsi="Times New Roman"/>
                <w:i/>
                <w:lang w:val="ru-RU" w:eastAsia="en-US"/>
              </w:rPr>
            </w:pPr>
            <w:r w:rsidRPr="00801E0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C40238" w:rsidRPr="00801E00" w14:paraId="083E7CF1" w14:textId="77777777" w:rsidTr="00C40238">
        <w:trPr>
          <w:trHeight w:val="2980"/>
        </w:trPr>
        <w:tc>
          <w:tcPr>
            <w:tcW w:w="851" w:type="dxa"/>
          </w:tcPr>
          <w:p w14:paraId="1B8D0C53" w14:textId="77777777" w:rsidR="00C40238" w:rsidRPr="00C40238" w:rsidRDefault="00C40238" w:rsidP="00801E00">
            <w:pPr>
              <w:ind w:left="142"/>
              <w:rPr>
                <w:rFonts w:ascii="Times New Roman" w:hAnsi="Times New Roman"/>
                <w:lang w:val="ru-RU" w:eastAsia="en-US"/>
              </w:rPr>
            </w:pPr>
            <w:r>
              <w:rPr>
                <w:rFonts w:ascii="Times New Roman" w:hAnsi="Times New Roman"/>
                <w:lang w:val="ru-RU" w:eastAsia="en-US"/>
              </w:rPr>
              <w:t>2.</w:t>
            </w:r>
          </w:p>
        </w:tc>
        <w:tc>
          <w:tcPr>
            <w:tcW w:w="5953" w:type="dxa"/>
          </w:tcPr>
          <w:p w14:paraId="0D1E80D5"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120.7.2. Тема 2. Микроэволюция и её результаты.</w:t>
            </w:r>
          </w:p>
          <w:p w14:paraId="66411317"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Популяция как элементарная единица эволюции. Современные методы оценки генетического разнообразия и структуры популяций. Изменение генофонда популяции как элементарное эволюционное явление. Закон генетического равновесия Дж. Харди, В. Вайнберга.</w:t>
            </w:r>
          </w:p>
          <w:p w14:paraId="69863D88"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Элементарные факторы (движущие силы) эволюции. Мутационный процесс. Комбинативная изменчивость. Дрейф генов – случайные ненаправленные изменения частот аллелей в популяциях. Эффект основателя. Миграции. Изоляция популяций: географическая (пространственная), биологическая (репродуктивная).</w:t>
            </w:r>
          </w:p>
          <w:p w14:paraId="5DF384F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Естественный отбор – направляющий фактор эволюции. Формы естественного отбора: движущий, стабилизирующий, разрывающий (дизруптивный). Половой отбор. Возникновение и эволюция социального поведения животных. </w:t>
            </w:r>
          </w:p>
          <w:p w14:paraId="6241BE0B" w14:textId="77777777" w:rsidR="009F649A" w:rsidRPr="00791CB7"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Приспособленность организмов как результат </w:t>
            </w:r>
            <w:r w:rsidRPr="009F649A">
              <w:rPr>
                <w:rFonts w:ascii="Times New Roman" w:eastAsia="OfficinaSansBoldITC" w:hAnsi="Times New Roman"/>
                <w:szCs w:val="28"/>
                <w:lang w:val="ru-RU" w:eastAsia="en-US"/>
              </w:rPr>
              <w:lastRenderedPageBreak/>
              <w:t xml:space="preserve">микроэволюции. Возникновение приспособлений у организмов. Ароморфозы и идиоадаптации. Примеры приспособлений у организмов: морфологические, физиологические, биохимические, поведенческие. </w:t>
            </w:r>
            <w:r w:rsidRPr="00791CB7">
              <w:rPr>
                <w:rFonts w:ascii="Times New Roman" w:eastAsia="OfficinaSansBoldITC" w:hAnsi="Times New Roman"/>
                <w:szCs w:val="28"/>
                <w:lang w:val="ru-RU" w:eastAsia="en-US"/>
              </w:rPr>
              <w:t>Относительность приспособленности организмов.</w:t>
            </w:r>
          </w:p>
          <w:p w14:paraId="0F24879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Вид, его критерии и структура. Видообразование как результат микроэволюции. Изоляция – ключевой фактор видообразования. Пути и способы видообразования: аллопатрическое (географическое), симпатрическое (экологическое), «мгновенное» (полиплоидизация, гибридизация). Длительность эволюционных процессов.</w:t>
            </w:r>
          </w:p>
          <w:p w14:paraId="0771517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Механизмы формирования биологического разнообразия.</w:t>
            </w:r>
          </w:p>
          <w:p w14:paraId="214E2362"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Роль эволюционной биологии в разработке научных методов сохранения биоразнообразия. Микроэволюция и коэволюция паразитов и их хозяев. Механизмы формирования устойчивости к антибиотикам и способы борьбы с ней. </w:t>
            </w:r>
          </w:p>
          <w:p w14:paraId="4DB03D7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7D3205E4"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С.С. Четвериков, Э. Майр.</w:t>
            </w:r>
          </w:p>
          <w:p w14:paraId="031906F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«Мутационная изменчивость», «Популяционная структура вида», «Схема проявления закона Харди–Вайнберга», «Движущие силы эволюции», «Экологическая изоляция популяций севанской форели», «Географическая изоляция лиственницы сибирской и лиственницы даурской», «Популяционные волны численности хищников и жертв», «Схема действия естественного отбора», «Формы борьбы за существование», «Индустриальный меланизм», «Живые ископаемые», «Покровительственная окраска животных», «Предупреждающая окраска животных», «Физиологические адаптации», «Приспособленность организмов и её относительность», «Критерии вида», «Виды-двойники», «Структура вида  в природе», «Способы видообразования», «Географическое видообразование трёх видов ландышей», «Экологическое видообразование видов синиц», «Полиплоиды растений», «Капустно-редечный гибрид».</w:t>
            </w:r>
          </w:p>
          <w:p w14:paraId="722D3DC5"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Оборудование: гербарии растений, коллекции насекомых, чучела птиц  и зверей с примерами различных приспособлений, чучела птиц и зверей разных видов, гербарии растений близких видов, образовавшихся различными способами. </w:t>
            </w:r>
          </w:p>
          <w:p w14:paraId="4CA79B1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«Выявление изменчивости у особей одного вида».</w:t>
            </w:r>
          </w:p>
          <w:p w14:paraId="54F4A654"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«Приспособления организмов и их относительная целесообразность».</w:t>
            </w:r>
          </w:p>
          <w:p w14:paraId="489DC579" w14:textId="77777777" w:rsidR="00C40238"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«Сравнение видов по морфологическому критерию».</w:t>
            </w:r>
          </w:p>
        </w:tc>
        <w:tc>
          <w:tcPr>
            <w:tcW w:w="2835" w:type="dxa"/>
          </w:tcPr>
          <w:p w14:paraId="67AD8E71" w14:textId="77777777" w:rsidR="00C40238" w:rsidRPr="009F649A" w:rsidRDefault="00C40238" w:rsidP="00801E00">
            <w:pPr>
              <w:jc w:val="center"/>
              <w:rPr>
                <w:rFonts w:ascii="Times New Roman" w:hAnsi="Times New Roman"/>
                <w:i/>
                <w:lang w:val="ru-RU" w:eastAsia="en-US"/>
              </w:rPr>
            </w:pPr>
          </w:p>
        </w:tc>
      </w:tr>
      <w:tr w:rsidR="009F649A" w:rsidRPr="00801E00" w14:paraId="00ED5F59" w14:textId="77777777" w:rsidTr="000B7732">
        <w:trPr>
          <w:trHeight w:val="1275"/>
        </w:trPr>
        <w:tc>
          <w:tcPr>
            <w:tcW w:w="851" w:type="dxa"/>
          </w:tcPr>
          <w:p w14:paraId="604BCEA3" w14:textId="77777777"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3.</w:t>
            </w:r>
          </w:p>
        </w:tc>
        <w:tc>
          <w:tcPr>
            <w:tcW w:w="5953" w:type="dxa"/>
          </w:tcPr>
          <w:p w14:paraId="5743400B"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120.7.3. Тема 3. Макроэволюция и её результаты.</w:t>
            </w:r>
          </w:p>
          <w:p w14:paraId="49FCD75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Методы изучения макроэволюции. Палеонтологические методы изучения эволюции. Переходные формы и филогенетические ряды организмов. </w:t>
            </w:r>
          </w:p>
          <w:p w14:paraId="03DEDDC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Биогеографические методы изучения эволюции. Сравнение флоры и фауны материков и островов. Биогеографические области Земли. Виды-эндемики  и реликты. </w:t>
            </w:r>
          </w:p>
          <w:p w14:paraId="17F00B9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Эмбриологические и сравнительно-морфологические методы изучения эволюции. Генетические механизмы </w:t>
            </w:r>
            <w:r w:rsidRPr="009F649A">
              <w:rPr>
                <w:rFonts w:ascii="Times New Roman" w:eastAsia="OfficinaSansBoldITC" w:hAnsi="Times New Roman"/>
                <w:szCs w:val="28"/>
                <w:lang w:val="ru-RU" w:eastAsia="en-US"/>
              </w:rPr>
              <w:lastRenderedPageBreak/>
              <w:t>эволюции онтогенеза и появления эволюционных новшеств. Гомологичные и аналогичные органы. Рудиментарные органы и атавизмы. Молекулярно-генетические, биохимические и математические методы изучения эволюции. Гомологичные гены. Современные методы построения филогенетических деревьев.</w:t>
            </w:r>
          </w:p>
          <w:p w14:paraId="6EF88A72"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Хромосомные мутации и эволюция геномов. </w:t>
            </w:r>
          </w:p>
          <w:p w14:paraId="4FE43046" w14:textId="77777777" w:rsidR="009F649A" w:rsidRPr="00791CB7"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Общие закономерности (правила) эволюции. Необратимость эволюции. Адаптивная радиация. </w:t>
            </w:r>
            <w:r w:rsidRPr="00791CB7">
              <w:rPr>
                <w:rFonts w:ascii="Times New Roman" w:eastAsia="OfficinaSansBoldITC" w:hAnsi="Times New Roman"/>
                <w:szCs w:val="28"/>
                <w:lang w:val="ru-RU" w:eastAsia="en-US"/>
              </w:rPr>
              <w:t xml:space="preserve">Неравномерность темпов эволюции. </w:t>
            </w:r>
          </w:p>
          <w:p w14:paraId="001CC6D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6B04348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К.М. Бэр, А.О. Ковалевский, Ф. Мюллер, Э. Геккель.</w:t>
            </w:r>
          </w:p>
          <w:p w14:paraId="1B5F77B6"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«Филогенетический ряд лошади», «Археоптерикс», «Зверозубые ящеры», «Стегоцефалы», «Риниофиты», «Семенные папоротники», «Биогеографические зоны Земли», «Дрейф континентов», «Реликты», «Начальные стадии эмбрионального развития позвоночных животных», «Гомологичные  и аналогичные органы», «Рудименты», «Атавизмы», «Хромосомные наборы человека и шимпанзе», «Главные направления эволюции», «Общие закономерности эволюции».</w:t>
            </w:r>
          </w:p>
          <w:p w14:paraId="3880353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коллекции, гербарии, муляжи ископаемых остатков организмов, муляжи гомологичных, аналогичных, рудиментарных органов  и атавизмов, коллекции насекомых.</w:t>
            </w:r>
          </w:p>
        </w:tc>
        <w:tc>
          <w:tcPr>
            <w:tcW w:w="2835" w:type="dxa"/>
          </w:tcPr>
          <w:p w14:paraId="29857BDC" w14:textId="77777777" w:rsidR="009F649A" w:rsidRPr="009F649A" w:rsidRDefault="009F649A" w:rsidP="00801E00">
            <w:pPr>
              <w:jc w:val="center"/>
              <w:rPr>
                <w:rFonts w:ascii="Times New Roman" w:hAnsi="Times New Roman"/>
                <w:i/>
                <w:lang w:val="ru-RU" w:eastAsia="en-US"/>
              </w:rPr>
            </w:pPr>
          </w:p>
        </w:tc>
      </w:tr>
      <w:tr w:rsidR="009F649A" w:rsidRPr="00801E00" w14:paraId="50EF44E0" w14:textId="77777777" w:rsidTr="00C40238">
        <w:trPr>
          <w:trHeight w:val="2980"/>
        </w:trPr>
        <w:tc>
          <w:tcPr>
            <w:tcW w:w="851" w:type="dxa"/>
          </w:tcPr>
          <w:p w14:paraId="2D6F8431" w14:textId="77777777"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4.</w:t>
            </w:r>
          </w:p>
        </w:tc>
        <w:tc>
          <w:tcPr>
            <w:tcW w:w="5953" w:type="dxa"/>
          </w:tcPr>
          <w:p w14:paraId="2A2F21B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120.7.4. Тема 4. Происхождение и развитие жизни на Земле.</w:t>
            </w:r>
          </w:p>
          <w:p w14:paraId="6D2E687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Научные гипотезы происхождения жизни на Земле. Абиогенез и панспермия. Донаучные представления о зарождении жизни (креационизм). Гипотеза постоянного самозарождения жизни и её опровержение опытами Ф. Реди, Л. Спалланцани, Л. Пастера. Происхождение жизни и астробиология.</w:t>
            </w:r>
          </w:p>
          <w:p w14:paraId="286AE87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Основные этапы неорганической эволюции. Планетарная (геологическая) эволюция. Химическая эволюция. Абиогенный синтез органических веществ  из неорганических. Опыт С. Миллера и Г. Юри. Образование полимеров  из мономеров. Коацерватная гипотеза А.И. Опарина, гипотеза первичного бульона Д. Холдейна, генетическая гипотеза Г. Мёллера. Рибозимы (Т. Чек) и гипотеза «мира РНК» У. Гилберта. Формирование мембран и возникновение протоклетки.</w:t>
            </w:r>
          </w:p>
          <w:p w14:paraId="28654B97"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История Земли и методы её изучения. Ископаемые органические остатки. Геохронология и её методы. Относительная и абсолютная геохронология. Геохронологическая шкала: эоны, эры, периоды, эпохи.</w:t>
            </w:r>
          </w:p>
          <w:p w14:paraId="5111AD55"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Начальные этапы органической эволюции. Появление и эволюция первых клеток. Эволюция метаболизма. Возникновение первых экосистем. Современные микробные биоплёнки как аналог первых на Земле сообществ. Строматолиты. Прокариоты и эукариоты. </w:t>
            </w:r>
          </w:p>
          <w:p w14:paraId="2E3368A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Происхождение эукариот (симбиогенез). Эволюционное происхождение вирусов. Происхождение многоклеточных организмов. Возникновение основных групп многоклеточных организмов. </w:t>
            </w:r>
          </w:p>
          <w:p w14:paraId="054383A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Основные этапы эволюции высших растений. Основные ароморфозы растений. Выход растений на сушу. Появление споровых растений и завоевание ими суши. </w:t>
            </w:r>
            <w:r w:rsidRPr="009F649A">
              <w:rPr>
                <w:rFonts w:ascii="Times New Roman" w:eastAsia="OfficinaSansBoldITC" w:hAnsi="Times New Roman"/>
                <w:szCs w:val="28"/>
                <w:lang w:val="ru-RU" w:eastAsia="en-US"/>
              </w:rPr>
              <w:lastRenderedPageBreak/>
              <w:t>Семенные растения. Происхождение цветковых растений.</w:t>
            </w:r>
          </w:p>
          <w:p w14:paraId="0A1F3AA0" w14:textId="77777777" w:rsidR="009F649A" w:rsidRPr="00791CB7"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Основные этапы эволюции животного мира. Основные ароморфозы животных. Вендская фауна. Кембрийский взрыв – появление современных типов. Первые хордовые животные. Жизнь в воде. Эволюция позвоночных. Происхождение амфибий и рептилий. Происхождение млекопитающих и птиц. </w:t>
            </w:r>
            <w:r w:rsidRPr="00791CB7">
              <w:rPr>
                <w:rFonts w:ascii="Times New Roman" w:eastAsia="OfficinaSansBoldITC" w:hAnsi="Times New Roman"/>
                <w:szCs w:val="28"/>
                <w:lang w:val="ru-RU" w:eastAsia="en-US"/>
              </w:rPr>
              <w:t>Принцип ключевого ароморфоза. Освоение беспозвоночными и позвоночными животными суши.</w:t>
            </w:r>
          </w:p>
          <w:p w14:paraId="6B18B722"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Развитие жизни на Земле по эрам и периодам: архей, протерозой, палеозой, мезозой, кайнозой. Общая характеристика климата и геологических процессов. Появление и расцвет характерных организмов. Углеобразование: его условия  и влияние на газовый состав атмосферы.</w:t>
            </w:r>
          </w:p>
          <w:p w14:paraId="2E36773B"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Массовые вымирания – экологические кризисы прошлого. Причины  и следствия массовых вымираний. Современный экологический кризис,  его особенности. Проблема сохранения биоразнообразия на Земле.</w:t>
            </w:r>
          </w:p>
          <w:p w14:paraId="7A88F137"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Современная система органического мира. Принципы классификации организмов. Основные систематические группы организмов. </w:t>
            </w:r>
          </w:p>
          <w:p w14:paraId="729AC29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36270A9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Ф. Реди, Л. Спалланцани, Л. Пастер, И.И. Мечников, А.И. Опарин, Д. Холдейн, Г. Мёллер, С. Миллер, Г. Юри.</w:t>
            </w:r>
          </w:p>
          <w:p w14:paraId="12CF366E"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«Схема опыта Ф. Реди», «Схема опыта Л. Пастера  по изучению самозарождения жизни», «Схема опыта С. Миллера, Г. Юри», «Этапы неорганической эволюции», «Геохронологическая шкала», «Начальные этапы органической эволюции», «Схема образования эукариот путём симбиогенеза», «Система живой природы», «Строение вируса», «Ароморфозы растений», «Риниофиты», «Одноклеточные водоросли», «Многоклеточные водоросли», «Мхи», «Папоротники», «Голосеменные растения», «Органы цветковых растений», «Схема развития животного мира», «Ароморфозы животных», «Простейшие», «Кишечнополостные», «Плоские черви», «Членистоногие», «Рыбы», «Земноводные», «Пресмыкающиеся», «Птицы», «Млекопитающие», «Развитие жизни в архейской эре», «Развитие жизни в протерозойской эре», «Развитие жизни  в палеозойской эре», «Развитие жизни в мезозойской эре», «Развитие жизни  в кайнозойской эре», «Современная система органического мира».</w:t>
            </w:r>
          </w:p>
          <w:p w14:paraId="3267C412"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гербарии растений различных отделов, коллекции насекомых, влажные препараты животных, раковины моллюсков, коллекции иглокожих, скелеты позвоночных животных, чучела птиц и зверей, коллекции окаменелостей, полезных ископаемых, муляжи органических остатков организмов.</w:t>
            </w:r>
          </w:p>
          <w:p w14:paraId="51D9C386"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Виртуальная лабораторная работа «Моделирование опытов Миллера–Юри  по изучению абиогенного синтеза органических соединений в первичной атмосфере».</w:t>
            </w:r>
          </w:p>
          <w:p w14:paraId="2A2ED57B"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«Изучение и описание ископаемых остатков древних организмов».</w:t>
            </w:r>
          </w:p>
          <w:p w14:paraId="61C0957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Практическая работа «Изучение особенностей строения растений разных отделов».</w:t>
            </w:r>
          </w:p>
          <w:p w14:paraId="3431EE0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lastRenderedPageBreak/>
              <w:t>Практическая работа «Изучение особенностей строения позвоночных животных».</w:t>
            </w:r>
          </w:p>
        </w:tc>
        <w:tc>
          <w:tcPr>
            <w:tcW w:w="2835" w:type="dxa"/>
          </w:tcPr>
          <w:p w14:paraId="7A84BA62" w14:textId="77777777" w:rsidR="009F649A" w:rsidRPr="009F649A" w:rsidRDefault="009F649A" w:rsidP="00801E00">
            <w:pPr>
              <w:jc w:val="center"/>
              <w:rPr>
                <w:rFonts w:ascii="Times New Roman" w:hAnsi="Times New Roman"/>
                <w:i/>
                <w:lang w:val="ru-RU" w:eastAsia="en-US"/>
              </w:rPr>
            </w:pPr>
          </w:p>
        </w:tc>
      </w:tr>
      <w:tr w:rsidR="009F649A" w:rsidRPr="00801E00" w14:paraId="4151CAC6" w14:textId="77777777" w:rsidTr="009436B0">
        <w:trPr>
          <w:trHeight w:val="2544"/>
        </w:trPr>
        <w:tc>
          <w:tcPr>
            <w:tcW w:w="851" w:type="dxa"/>
          </w:tcPr>
          <w:p w14:paraId="06322836" w14:textId="77777777"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5.</w:t>
            </w:r>
          </w:p>
        </w:tc>
        <w:tc>
          <w:tcPr>
            <w:tcW w:w="5953" w:type="dxa"/>
          </w:tcPr>
          <w:p w14:paraId="4D3D4322"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120.7.5. Тема 5. Происхождение человека – антропогенез.</w:t>
            </w:r>
          </w:p>
          <w:p w14:paraId="42454CF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Разделы и задачи антропологии. Методы антропологии.</w:t>
            </w:r>
          </w:p>
          <w:p w14:paraId="77A5680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Становление представлений о происхождении человека. Религиозные воззрения. Современные научные теории.</w:t>
            </w:r>
          </w:p>
          <w:p w14:paraId="1F93DFE2"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Сходство человека с животными. Систематическое положение человека. Свидетельства сходства человека с животными: сравнительно-морфологические, эмбриологические, физиолого-биохимические, поведенческие. Отличия человека  от животных. Прямохождение и комплекс связанных с ним признаков. Развитие головного мозга и второй сигнальной системы.</w:t>
            </w:r>
          </w:p>
          <w:p w14:paraId="07009BC6"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Движущие силы (факторы) антропогенеза: биологические, социальные. Соотношение биологических и социальных факторов в антропогенезе.</w:t>
            </w:r>
          </w:p>
          <w:p w14:paraId="3D64B706"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Основные стадии антропогенеза. Ранние человекообразные обезьяны (проконсулы) и ранние понгиды – общие предки человекообразных обезьян  и людей. Австралопитеки – двуногие предки людей. Человек умелый, первые изготовления орудий труда. Человек прямоходящий и первый выход людей  за пределы Африки. Человек гейдельбергский – общий предок неандертальского человека и человека разумного. Человек неандертальский как вид людей холодного климата. Человек разумный современного типа, денисовский человек, освоение континентов за пределами Африки. Палеогенетика и палеогеномика.</w:t>
            </w:r>
          </w:p>
          <w:p w14:paraId="5BCE2E94"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Эволюция современного человека. Естественный отбор в популяциях человека. Мутационный процесс и полиморфизм. Популяционные волны, дрейф генов, миграция и «эффект основателя» в популяциях современного человека.</w:t>
            </w:r>
          </w:p>
          <w:p w14:paraId="0FDDD5F6"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Человеческие расы. Понятие о расе. Большие расы: европеоидная (евразийская), австрало-негроидная (экваториальная), монголоидная (азиатско-американская). Время и пути расселения человека по планете. Единство человеческих рас. Научная несостоятельность расизма. Приспособленность человека к разным условиям окружающей среды. Влияние географической среды  и дрейфа генов на морфологию и физиологию человека.</w:t>
            </w:r>
          </w:p>
          <w:p w14:paraId="4C65EAF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Междисциплинарные методы в физической (биологической) антропологии. Эволюционная антропология и палеоантропология человеческих популяций. Биосоциальные исследования природы человека. Исследование коэволюции биологического и социального в человеке.</w:t>
            </w:r>
          </w:p>
          <w:p w14:paraId="7CF3490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Демонстрации: </w:t>
            </w:r>
          </w:p>
          <w:p w14:paraId="1C45D987"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Ч. Дарвин, Л. Лики, Я.Я. Рогинский, М.М. Герасимов.</w:t>
            </w:r>
          </w:p>
          <w:p w14:paraId="3EB6E23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lastRenderedPageBreak/>
              <w:t>Таблицы и схемы: «Методы антропологии», «Головной мозг человека», «Человекообразные обезьяны», «Скелет человека и скелет шимпанзе», «Рудименты и атавизмы», «Движущие силы антропогенеза», «Эволюционное древо человека», «Австралопитек», «Человек умелый», «Человек прямоходящий», «Денисовский человек» «Неандертальцы», «Кроманьонцы», «Предки человека», «Этапы эволюции человека», «Расы человека».</w:t>
            </w:r>
          </w:p>
          <w:p w14:paraId="091221F8"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муляжи окаменелостей, предметов материальной культуры предков человека, репродукции (фотографии) картин с мифологическими  и библейскими сюжетами происхождения человека, фотографии находок ископаемых остатков человека, скелет человека, модель черепа человека и черепа шимпанзе, модель кисти человека и кисти шимпанзе, модели торса предков человека.</w:t>
            </w:r>
          </w:p>
          <w:p w14:paraId="17ADD87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«Изучение особенностей строения скелета человека, связанных с прямохождением».</w:t>
            </w:r>
          </w:p>
          <w:p w14:paraId="03566856"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Практическая работа «Изучение экологических адаптаций человека».</w:t>
            </w:r>
          </w:p>
        </w:tc>
        <w:tc>
          <w:tcPr>
            <w:tcW w:w="2835" w:type="dxa"/>
          </w:tcPr>
          <w:p w14:paraId="24ED5E92" w14:textId="77777777" w:rsidR="009F649A" w:rsidRPr="009F649A" w:rsidRDefault="009F649A" w:rsidP="00801E00">
            <w:pPr>
              <w:jc w:val="center"/>
              <w:rPr>
                <w:rFonts w:ascii="Times New Roman" w:hAnsi="Times New Roman"/>
                <w:i/>
                <w:lang w:val="ru-RU" w:eastAsia="en-US"/>
              </w:rPr>
            </w:pPr>
          </w:p>
        </w:tc>
      </w:tr>
      <w:tr w:rsidR="009F649A" w:rsidRPr="00801E00" w14:paraId="69465408" w14:textId="77777777" w:rsidTr="00A3113F">
        <w:trPr>
          <w:trHeight w:val="843"/>
        </w:trPr>
        <w:tc>
          <w:tcPr>
            <w:tcW w:w="851" w:type="dxa"/>
          </w:tcPr>
          <w:p w14:paraId="79DCEF8F" w14:textId="77777777"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 xml:space="preserve">6. </w:t>
            </w:r>
          </w:p>
        </w:tc>
        <w:tc>
          <w:tcPr>
            <w:tcW w:w="5953" w:type="dxa"/>
          </w:tcPr>
          <w:p w14:paraId="2BDF34C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120.7.7. Тема 7. Организмы и среда обитания.</w:t>
            </w:r>
          </w:p>
          <w:p w14:paraId="2CF8FC54"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Экологические факторы и закономерности их действия. Классификация экологических факторов: абиотические, биотические, антропогенные. Общие закономерности действия экологических факторов. Правило минимума (К. Шпренгель, Ю. Либих). Толерантность. Эврибионтные и стенобионтные организмы.</w:t>
            </w:r>
          </w:p>
          <w:p w14:paraId="66F4FF46"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Абиотические факторы. Свет как экологический фактор. Действие разных участков солнечного спектра на организмы. Экологические группы растений  и животных по отношению к свету. Сигнальная роль света. Фотопериодизм.</w:t>
            </w:r>
          </w:p>
          <w:p w14:paraId="5FF21BA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Температура как экологический фактор. Действие температуры на организмы. Пойкилотермные и гомойотермные организмы. Эвритермные и стенотермные организмы.</w:t>
            </w:r>
          </w:p>
          <w:p w14:paraId="661D010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Влажность как экологический фактор. Приспособления растений  к поддержанию водного баланса. Классификация растений по отношению к воде. Приспособления животных к изменению водного режима.</w:t>
            </w:r>
          </w:p>
          <w:p w14:paraId="01BE794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Среды обитания организмов: водная, наземно-воздушная, почвенная, глубинная подпочвенная, внутриорганизменная. Физико-химические особенности сред обитания организмов. Приспособления организмов к жизни в разных средах.</w:t>
            </w:r>
          </w:p>
          <w:p w14:paraId="033FC16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Биологические ритмы. Внешние и внутренние ритмы. Суточные и годичные ритмы. Приспособленность организмов к сезонным изменениям условий жизни.</w:t>
            </w:r>
          </w:p>
          <w:p w14:paraId="3FEA9A9B"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Жизненные формы организмов. Понятие о жизненной форме. Жизненные формы растений: деревья, кустарники, кустарнички, многолетние травы, однолетние травы. Жизненные формы животных: гидробионты, геобионты, аэробионты. Особенности строения и образа жизни.</w:t>
            </w:r>
          </w:p>
          <w:p w14:paraId="2639FA28"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(квартирантство, нахлебничество). Нетрофические взаимодействия (топические, форические, фабрические). Значение биотических взаимодействий  для </w:t>
            </w:r>
            <w:r w:rsidRPr="009F649A">
              <w:rPr>
                <w:rFonts w:ascii="Times New Roman" w:eastAsia="OfficinaSansBoldITC" w:hAnsi="Times New Roman"/>
                <w:szCs w:val="28"/>
                <w:lang w:val="ru-RU" w:eastAsia="en-US"/>
              </w:rPr>
              <w:lastRenderedPageBreak/>
              <w:t>существования организмов в среде обитания. Принцип конкурентного исключения.</w:t>
            </w:r>
          </w:p>
          <w:p w14:paraId="193E982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11604F9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«Экологические факторы», «Световой спектр», «Экологические группы животных по отношению к свету», «Теплокровные животные», «Холоднокровные животные», «Физиологические адаптации животных», «Среды обитания организмов», «Биологические ритмы», «Жизненные формы растений», «Жизненные формы животных», «Экосистема широколиственного леса», «Экосистема хвойного леса», «Цепи питания», «Хищничество», «Паразитизм», «Конкуренция», «Симбиоз», «Комменсализм».</w:t>
            </w:r>
          </w:p>
          <w:p w14:paraId="36DAF10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гербарии растений и животных, приспособленных к влиянию различных экологических факторов, гербарии светолюбивых, тенелюбивых  и теневыносливых растений, светолюбивые, тенелюбивые и теневыносливые комнатные растения, гербарии и коллекции теплолюбивых, зимостойких, морозоустойчивых растений, чучела птиц и зверей, гербарии растений, относящихся к гигрофитам, ксерофитам, мезофитам, комнатные растения данных групп, коллекции животных, обитающих в разных средах, гербарии и коллекции растений и животных, обладающих чертами приспособленности к сезонным изменениям условий жизни, гербарии и коллекции растений и животных различных жизненных форм, коллекции животных, участвующих в различных биотических взаимодействиях.</w:t>
            </w:r>
          </w:p>
          <w:p w14:paraId="085DA63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«Выявление приспособлений организмов к влиянию света».</w:t>
            </w:r>
          </w:p>
          <w:p w14:paraId="0BBD3098"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«Выявление приспособлений организмов к влиянию температуры».</w:t>
            </w:r>
          </w:p>
          <w:p w14:paraId="73FDF0B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«Анатомические особенности растений из разных мест обитания».</w:t>
            </w:r>
          </w:p>
        </w:tc>
        <w:tc>
          <w:tcPr>
            <w:tcW w:w="2835" w:type="dxa"/>
          </w:tcPr>
          <w:p w14:paraId="700775FD" w14:textId="77777777" w:rsidR="009F649A" w:rsidRPr="009F649A" w:rsidRDefault="009F649A" w:rsidP="00801E00">
            <w:pPr>
              <w:jc w:val="center"/>
              <w:rPr>
                <w:rFonts w:ascii="Times New Roman" w:hAnsi="Times New Roman"/>
                <w:i/>
                <w:lang w:val="ru-RU" w:eastAsia="en-US"/>
              </w:rPr>
            </w:pPr>
          </w:p>
        </w:tc>
      </w:tr>
      <w:tr w:rsidR="009F649A" w:rsidRPr="00801E00" w14:paraId="4904E77D" w14:textId="77777777" w:rsidTr="009436B0">
        <w:trPr>
          <w:trHeight w:val="276"/>
        </w:trPr>
        <w:tc>
          <w:tcPr>
            <w:tcW w:w="851" w:type="dxa"/>
          </w:tcPr>
          <w:p w14:paraId="4A12B11D" w14:textId="77777777"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7.</w:t>
            </w:r>
          </w:p>
        </w:tc>
        <w:tc>
          <w:tcPr>
            <w:tcW w:w="5953" w:type="dxa"/>
          </w:tcPr>
          <w:p w14:paraId="4A218931"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120.7.8. Тема 8. Экология видов и популяций. </w:t>
            </w:r>
          </w:p>
          <w:p w14:paraId="0398E69C"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Экологические характеристики популяции. Популяция как биологическая система. Роль неоднородности среды, физических барьеров и особенностей биологии видов в формировании пространственной структуры популяций. Основные показатели популяции: численность, плотность, возрастная и половая структура, рождаемость, прирост, темп роста, смертность, миграция. </w:t>
            </w:r>
          </w:p>
          <w:p w14:paraId="1BD39EEE"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Экологическая структура популяции. Оценка численности популяции. Динамика популяции и её регуляция. Биотический потенциал популяции. Моделирование динамики популяции. Кривые роста численности популяции. Кривые выживания. Регуляция численности популяций: роль факторов, зависящих  и не зависящих от плотности. Экологические стратегии видов (</w:t>
            </w:r>
            <w:r w:rsidRPr="009F649A">
              <w:rPr>
                <w:rFonts w:ascii="Times New Roman" w:eastAsia="OfficinaSansBoldITC" w:hAnsi="Times New Roman"/>
                <w:szCs w:val="28"/>
                <w:lang w:eastAsia="en-US"/>
              </w:rPr>
              <w:t>r</w:t>
            </w:r>
            <w:r w:rsidRPr="009F649A">
              <w:rPr>
                <w:rFonts w:ascii="Times New Roman" w:eastAsia="OfficinaSansBoldITC" w:hAnsi="Times New Roman"/>
                <w:szCs w:val="28"/>
                <w:lang w:val="ru-RU" w:eastAsia="en-US"/>
              </w:rPr>
              <w:t xml:space="preserve">- и </w:t>
            </w:r>
            <w:r w:rsidRPr="009F649A">
              <w:rPr>
                <w:rFonts w:ascii="Times New Roman" w:eastAsia="OfficinaSansBoldITC" w:hAnsi="Times New Roman"/>
                <w:szCs w:val="28"/>
                <w:lang w:eastAsia="en-US"/>
              </w:rPr>
              <w:t>K</w:t>
            </w:r>
            <w:r w:rsidRPr="009F649A">
              <w:rPr>
                <w:rFonts w:ascii="Times New Roman" w:eastAsia="OfficinaSansBoldITC" w:hAnsi="Times New Roman"/>
                <w:szCs w:val="28"/>
                <w:lang w:val="ru-RU" w:eastAsia="en-US"/>
              </w:rPr>
              <w:t>-стратегии).</w:t>
            </w:r>
          </w:p>
          <w:p w14:paraId="2084C30A"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Понятие об экологической нише вида. Местообитание. Многомерная модель экологической ниши Д.И. Хатчинсона. Размеры экологической ниши. Потенциальная и реализованная ниши.</w:t>
            </w:r>
          </w:p>
          <w:p w14:paraId="203B216A"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Вид как система популяций. Ареалы видов. Виды и их жизненные стратегии. Экологические эквиваленты.</w:t>
            </w:r>
          </w:p>
          <w:p w14:paraId="177D9DA0"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Закономерности поведения и миграций животных. Биологические инвазии чужеродных видов.</w:t>
            </w:r>
          </w:p>
          <w:p w14:paraId="4914CCDB"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lastRenderedPageBreak/>
              <w:t>Демонстрации:</w:t>
            </w:r>
          </w:p>
          <w:p w14:paraId="3E03BD35"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 Д.И. Хатчинсон.</w:t>
            </w:r>
          </w:p>
          <w:p w14:paraId="307E7751"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«Экологические характеристики популяции», «Пространственная структура популяции», «Возрастные пирамиды популяции», «Скорость заселения поверхности Земли различными организмами», «Модель экологической ниши Д.И. Хатчинсона».</w:t>
            </w:r>
          </w:p>
          <w:p w14:paraId="7EB428D3"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гербарии растений, коллекции животных.</w:t>
            </w:r>
          </w:p>
          <w:p w14:paraId="608F3504"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«Приспособления семян растений к расселению».</w:t>
            </w:r>
          </w:p>
          <w:p w14:paraId="70F1B8C9"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120.7.9. Тема 9. Экология сообществ. Экологические системы.</w:t>
            </w:r>
          </w:p>
          <w:p w14:paraId="044AEB2A"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Сообщества организмов. Биоценоз и его структура. Связи между организмами в биоценозе. </w:t>
            </w:r>
          </w:p>
          <w:p w14:paraId="492C4C5A"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Экосистема как открытая система (А.Д. Тенсли). Функциональные блоки организмов в экосистеме: продуценты, консументы, редуценты. Трофические уровни. Трофические цепи и сети. Абиотические блоки экосистем. Почвы и илы  в экосистемах. Круговорот веществ и поток энергии в экосистеме.</w:t>
            </w:r>
          </w:p>
          <w:p w14:paraId="4379E4F9"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Основные показатели экосистемы. Биомасса и продукция. Экологические пирамиды чисел, биомассы и энергии. </w:t>
            </w:r>
          </w:p>
          <w:p w14:paraId="3651FADA"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Направленные закономерные смены сообществ – сукцессии. Первичные  и вторичные сукцессии и их причины. Антропогенные воздействия на сукцессии. Климаксное сообщество. Биоразнообразие и полнота круговорота веществ – основа устойчивости сообществ.</w:t>
            </w:r>
          </w:p>
          <w:p w14:paraId="0211413C"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Природные экосистемы. </w:t>
            </w:r>
          </w:p>
          <w:p w14:paraId="6B004B93"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Антропогенные экосистемы. Агроэкосистема. Агроценоз. Различия между антропогенными и природными экосистемами.</w:t>
            </w:r>
          </w:p>
          <w:p w14:paraId="056029C3"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Урбоэкосистемы. Основные компоненты урбоэкосистем. Городская флора  и фауна. Синантропизация городской фауны. Биологическое и хозяйственное значение агроэкосистем и урбоэкосистем.</w:t>
            </w:r>
          </w:p>
          <w:p w14:paraId="552EE2D9"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Закономерности формирования основных взаимодействий организмов  в экосистемах. Перенос энергии и веществ между смежными экосистемами. Устойчивость организмов, популяций и экосистем в условиях естественных  и антропогенных воздействий.</w:t>
            </w:r>
          </w:p>
          <w:p w14:paraId="02C183D7"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Методология мониторинга естественных и антропогенных экосистем.</w:t>
            </w:r>
          </w:p>
          <w:p w14:paraId="54EB7CE3"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6922E9A1"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 А.Д. Тенсли.</w:t>
            </w:r>
          </w:p>
          <w:p w14:paraId="7B69BC2C"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«Структура биоценоза», «Экосистема широколиственного леса», «Экосистема хвойного леса», «Функциональные группы организмов  в экосистеме», «Круговорот веществ в экосистеме», «Цепи питания (пастбищная, детритная)», «Экологическая пирамида чисел», «Экологическая пирамида биомассы», «Экологическая пирамида энергии», «Образование болота», «Первичная сукцессия», «Восстановление леса после пожара», «Экосистема озера», «Агроценоз», «Круговорот веществ и поток энергии в агроценозе», «Примеры урбоэкосистем».</w:t>
            </w:r>
          </w:p>
          <w:p w14:paraId="2264D966"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гербарии растений, коллекции насекомых, чучела птиц  и зверей, гербарии культурных и дикорастущих растений, аквариум как модель экосистемы.</w:t>
            </w:r>
          </w:p>
          <w:p w14:paraId="11F4E9CF"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lastRenderedPageBreak/>
              <w:t>Практическая работа «Изучение и описание урбоэкосистемы».</w:t>
            </w:r>
          </w:p>
          <w:p w14:paraId="7BBA762C"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«Изучение разнообразия мелких почвенных членистоногих в разных экосистемах».</w:t>
            </w:r>
          </w:p>
          <w:p w14:paraId="3B547D3B"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Экскурсия «Экскурсия в типичный биогеоценоз (в дубраву, березняк, ельник, на суходольный или пойменный луг, озеро, болото)».</w:t>
            </w:r>
          </w:p>
          <w:p w14:paraId="33551507"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Экскурсия «Экскурсия в агроэкосистему (на поле или в тепличное хозяйство)».</w:t>
            </w:r>
          </w:p>
        </w:tc>
        <w:tc>
          <w:tcPr>
            <w:tcW w:w="2835" w:type="dxa"/>
          </w:tcPr>
          <w:p w14:paraId="62148A27" w14:textId="77777777" w:rsidR="009F649A" w:rsidRPr="009F649A" w:rsidRDefault="009F649A" w:rsidP="00801E00">
            <w:pPr>
              <w:jc w:val="center"/>
              <w:rPr>
                <w:rFonts w:ascii="Times New Roman" w:hAnsi="Times New Roman"/>
                <w:i/>
                <w:lang w:val="ru-RU" w:eastAsia="en-US"/>
              </w:rPr>
            </w:pPr>
          </w:p>
        </w:tc>
      </w:tr>
      <w:tr w:rsidR="009F649A" w:rsidRPr="00801E00" w14:paraId="1DB215D3" w14:textId="77777777" w:rsidTr="00A3113F">
        <w:trPr>
          <w:trHeight w:val="1835"/>
        </w:trPr>
        <w:tc>
          <w:tcPr>
            <w:tcW w:w="851" w:type="dxa"/>
          </w:tcPr>
          <w:p w14:paraId="5C3180C6" w14:textId="77777777"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8.</w:t>
            </w:r>
          </w:p>
        </w:tc>
        <w:tc>
          <w:tcPr>
            <w:tcW w:w="5953" w:type="dxa"/>
          </w:tcPr>
          <w:p w14:paraId="72260804"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120.7.10. Тема 10. Биосфера – глобальная экосистема. </w:t>
            </w:r>
          </w:p>
          <w:p w14:paraId="380E645C"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Биосфера – общепланетарная оболочка Земли, где существует  или существовала жизнь. Развитие представлений о биосфере в трудах Э. Зюсса. Учение В.И. Вернадского о биосфере. Области биосферы и её состав. Живое вещество биосферы и его функции.</w:t>
            </w:r>
          </w:p>
          <w:p w14:paraId="1B2CEE46"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Закономерности существования биосферы. Особенности биосферы как глобальной экосистемы. Динамическое равновесие в биосфере. Круговороты веществ и биогеохимические циклы (углерода, азота). Ритмичность явлений  в биосфере.</w:t>
            </w:r>
          </w:p>
          <w:p w14:paraId="25BDA688"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Зональность биосферы. Понятие о биоме. Основные биомы суши: тундра, хвойные леса, смешанные и широколиственные леса, степи, саванны, пустыни, тропические леса, высокогорья. Климат, растительный и животный мир биомов суши. </w:t>
            </w:r>
          </w:p>
          <w:p w14:paraId="77AA8499"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Структура и функция живых систем, оценка их ресурсного потенциала  и биосферных функций.</w:t>
            </w:r>
          </w:p>
          <w:p w14:paraId="63ADCF93"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1E012D1F"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В.И. Вернадский, Э. Зюсс.</w:t>
            </w:r>
          </w:p>
          <w:p w14:paraId="2E2CB543"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«Геосферы Земли», «Круговорот азота в природе», «Круговорот углерода в природе», «Круговорот кислорода в природе», «Круговорот воды в природе», «Основные биомы суши», «Климатические пояса Земли», «Тундра», «Тайга», «Смешанный лес», «Широколиственный лес», «Степь», «Саванна», «Пустыня», «Тропический лес».</w:t>
            </w:r>
          </w:p>
          <w:p w14:paraId="04328B42"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гербарии растений разных биомов, коллекции животных.</w:t>
            </w:r>
          </w:p>
        </w:tc>
        <w:tc>
          <w:tcPr>
            <w:tcW w:w="2835" w:type="dxa"/>
          </w:tcPr>
          <w:p w14:paraId="22151422" w14:textId="77777777" w:rsidR="009F649A" w:rsidRPr="009F649A" w:rsidRDefault="009F649A" w:rsidP="00801E00">
            <w:pPr>
              <w:jc w:val="center"/>
              <w:rPr>
                <w:rFonts w:ascii="Times New Roman" w:hAnsi="Times New Roman"/>
                <w:i/>
                <w:lang w:val="ru-RU" w:eastAsia="en-US"/>
              </w:rPr>
            </w:pPr>
          </w:p>
        </w:tc>
      </w:tr>
      <w:tr w:rsidR="009F649A" w:rsidRPr="00801E00" w14:paraId="5F0C025F" w14:textId="77777777" w:rsidTr="00C40238">
        <w:trPr>
          <w:trHeight w:val="2980"/>
        </w:trPr>
        <w:tc>
          <w:tcPr>
            <w:tcW w:w="851" w:type="dxa"/>
          </w:tcPr>
          <w:p w14:paraId="53FBFF57" w14:textId="77777777"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t>9.</w:t>
            </w:r>
          </w:p>
        </w:tc>
        <w:tc>
          <w:tcPr>
            <w:tcW w:w="5953" w:type="dxa"/>
          </w:tcPr>
          <w:p w14:paraId="057F9595"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120.7.11. Тема 11. Человек и окружающая среда.</w:t>
            </w:r>
          </w:p>
          <w:p w14:paraId="0A9A3AF7"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Экологические кризисы и их причины. Воздействие человека на биосферу. Загрязнение воздушной среды. Охрана воздуха. Загрязнение водной среды. Охрана водных ресурсов. Разрушение почвы. Охрана почвенных ресурсов. Изменение климата.</w:t>
            </w:r>
          </w:p>
          <w:p w14:paraId="59D4D44B"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Антропогенное воздействие на растительный и животный мир. Охрана растительного и животного мира. Основные принципы охраны природы. Красные книги. Особо охраняемые природные территории (ООПТ). Ботанические сады  и зоологические парки. </w:t>
            </w:r>
          </w:p>
          <w:p w14:paraId="54E134C9"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Основные принципы устойчивого развития человечества и природы. Рациональное природопользование и сохранение биологического разнообразия Земли. Общие закономерности глобальных экологических кризисов. Особенности современного кризиса и его вероятные последствия.</w:t>
            </w:r>
          </w:p>
          <w:p w14:paraId="5EB2E04E"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Развитие методов мониторинга развития опасных техногенных процессов.</w:t>
            </w:r>
          </w:p>
          <w:p w14:paraId="0F53EFA6"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Демонстрации: </w:t>
            </w:r>
          </w:p>
          <w:p w14:paraId="221D6895"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Таблицы и схемы: «Загрязнение атмосферы», </w:t>
            </w:r>
            <w:r w:rsidRPr="009F649A">
              <w:rPr>
                <w:rFonts w:ascii="Times New Roman" w:eastAsia="OfficinaSansBoldITC" w:hAnsi="Times New Roman"/>
                <w:szCs w:val="28"/>
                <w:lang w:val="ru-RU" w:eastAsia="en-US"/>
              </w:rPr>
              <w:lastRenderedPageBreak/>
              <w:t>«Загрязнение гидросферы», «Загрязнение почвы», «Парниковый эффект», «Особо охраняемые природные территории», «Модели управляемого мира».</w:t>
            </w:r>
          </w:p>
          <w:p w14:paraId="5D41D539"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фотографии охраняемых растений и животных Красной книги Российской Федерации, Красной книги региона.</w:t>
            </w:r>
          </w:p>
        </w:tc>
        <w:tc>
          <w:tcPr>
            <w:tcW w:w="2835" w:type="dxa"/>
          </w:tcPr>
          <w:p w14:paraId="419DD548" w14:textId="77777777" w:rsidR="009F649A" w:rsidRPr="009F649A" w:rsidRDefault="009F649A" w:rsidP="00801E00">
            <w:pPr>
              <w:jc w:val="center"/>
              <w:rPr>
                <w:rFonts w:ascii="Times New Roman" w:hAnsi="Times New Roman"/>
                <w:i/>
                <w:lang w:val="ru-RU" w:eastAsia="en-US"/>
              </w:rPr>
            </w:pPr>
          </w:p>
        </w:tc>
      </w:tr>
      <w:tr w:rsidR="00C40238" w:rsidRPr="00801E00" w14:paraId="340E957C" w14:textId="77777777" w:rsidTr="00791CB7">
        <w:trPr>
          <w:trHeight w:val="333"/>
        </w:trPr>
        <w:tc>
          <w:tcPr>
            <w:tcW w:w="6804" w:type="dxa"/>
            <w:gridSpan w:val="2"/>
          </w:tcPr>
          <w:p w14:paraId="6AC3E0D5" w14:textId="77777777" w:rsidR="00C40238" w:rsidRPr="00C40238" w:rsidRDefault="00C40238" w:rsidP="00801E00">
            <w:pPr>
              <w:ind w:firstLine="223"/>
              <w:rPr>
                <w:rFonts w:ascii="Times New Roman" w:eastAsia="OfficinaSansBoldITC" w:hAnsi="Times New Roman"/>
                <w:szCs w:val="28"/>
                <w:lang w:val="ru-RU" w:eastAsia="en-US"/>
              </w:rPr>
            </w:pPr>
            <w:r>
              <w:rPr>
                <w:rFonts w:ascii="Times New Roman" w:eastAsia="OfficinaSansBoldITC" w:hAnsi="Times New Roman"/>
                <w:szCs w:val="28"/>
                <w:lang w:val="ru-RU" w:eastAsia="en-US"/>
              </w:rPr>
              <w:lastRenderedPageBreak/>
              <w:t>Итого за 11 класс</w:t>
            </w:r>
          </w:p>
        </w:tc>
        <w:tc>
          <w:tcPr>
            <w:tcW w:w="2835" w:type="dxa"/>
          </w:tcPr>
          <w:p w14:paraId="779541EA" w14:textId="77777777" w:rsidR="00C40238" w:rsidRPr="00801E00" w:rsidRDefault="00C40238" w:rsidP="00801E00">
            <w:pPr>
              <w:jc w:val="center"/>
              <w:rPr>
                <w:rFonts w:ascii="Times New Roman" w:hAnsi="Times New Roman"/>
                <w:i/>
                <w:lang w:eastAsia="en-US"/>
              </w:rPr>
            </w:pPr>
          </w:p>
        </w:tc>
      </w:tr>
    </w:tbl>
    <w:p w14:paraId="2E898A0B" w14:textId="77777777" w:rsidR="00801E00" w:rsidRDefault="00801E00" w:rsidP="009F649A">
      <w:pPr>
        <w:widowControl w:val="0"/>
        <w:tabs>
          <w:tab w:val="left" w:pos="2309"/>
        </w:tabs>
        <w:spacing w:after="200" w:line="240" w:lineRule="auto"/>
        <w:jc w:val="both"/>
        <w:rPr>
          <w:rFonts w:ascii="Times New Roman" w:eastAsia="Calibri" w:hAnsi="Times New Roman"/>
          <w:sz w:val="24"/>
          <w:lang w:eastAsia="en-US"/>
        </w:rPr>
      </w:pPr>
    </w:p>
    <w:p w14:paraId="6D819339" w14:textId="77777777" w:rsidR="00143D16" w:rsidRPr="00A3113F" w:rsidRDefault="00143D16" w:rsidP="00A3113F">
      <w:pPr>
        <w:widowControl w:val="0"/>
        <w:tabs>
          <w:tab w:val="left" w:pos="2309"/>
        </w:tabs>
        <w:spacing w:after="0" w:line="276" w:lineRule="auto"/>
        <w:ind w:firstLine="709"/>
        <w:jc w:val="both"/>
        <w:rPr>
          <w:rFonts w:ascii="Times New Roman" w:eastAsia="Calibri" w:hAnsi="Times New Roman"/>
          <w:sz w:val="28"/>
          <w:szCs w:val="28"/>
          <w:lang w:eastAsia="en-US"/>
        </w:rPr>
      </w:pPr>
      <w:r w:rsidRPr="00A3113F">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33" w:history="1">
        <w:r w:rsidRPr="00A3113F">
          <w:rPr>
            <w:rFonts w:ascii="Times New Roman" w:eastAsia="Calibri" w:hAnsi="Times New Roman"/>
            <w:color w:val="0563C1"/>
            <w:sz w:val="28"/>
            <w:szCs w:val="28"/>
            <w:u w:val="single"/>
            <w:lang w:eastAsia="en-US"/>
          </w:rPr>
          <w:t>https://edsoo.ru/</w:t>
        </w:r>
      </w:hyperlink>
      <w:r w:rsidRPr="00A3113F">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как основные структурные</w:t>
      </w:r>
      <w:r w:rsidR="009F649A" w:rsidRPr="00A3113F">
        <w:rPr>
          <w:rFonts w:ascii="Times New Roman" w:eastAsia="Calibri" w:hAnsi="Times New Roman"/>
          <w:sz w:val="28"/>
          <w:szCs w:val="28"/>
          <w:lang w:eastAsia="en-US"/>
        </w:rPr>
        <w:t xml:space="preserve"> компоненты по ФГОС выдержаны. </w:t>
      </w:r>
    </w:p>
    <w:p w14:paraId="1EF9D9A3" w14:textId="77777777" w:rsidR="009436B0" w:rsidRPr="00A3113F" w:rsidRDefault="009436B0" w:rsidP="00A3113F">
      <w:pPr>
        <w:widowControl w:val="0"/>
        <w:tabs>
          <w:tab w:val="left" w:pos="510"/>
        </w:tabs>
        <w:autoSpaceDE w:val="0"/>
        <w:autoSpaceDN w:val="0"/>
        <w:adjustRightInd w:val="0"/>
        <w:spacing w:after="0" w:line="276" w:lineRule="auto"/>
        <w:ind w:firstLine="709"/>
        <w:jc w:val="center"/>
        <w:textAlignment w:val="center"/>
        <w:rPr>
          <w:rFonts w:ascii="Times New Roman" w:hAnsi="Times New Roman"/>
          <w:b/>
          <w:sz w:val="28"/>
          <w:szCs w:val="28"/>
        </w:rPr>
      </w:pPr>
    </w:p>
    <w:p w14:paraId="721EF34A" w14:textId="77777777" w:rsidR="0069720F" w:rsidRPr="00A3113F" w:rsidRDefault="003D7863" w:rsidP="003D7863">
      <w:pPr>
        <w:widowControl w:val="0"/>
        <w:tabs>
          <w:tab w:val="left" w:pos="510"/>
        </w:tabs>
        <w:autoSpaceDE w:val="0"/>
        <w:autoSpaceDN w:val="0"/>
        <w:adjustRightInd w:val="0"/>
        <w:spacing w:after="0" w:line="276" w:lineRule="auto"/>
        <w:ind w:firstLine="709"/>
        <w:jc w:val="center"/>
        <w:textAlignment w:val="center"/>
        <w:rPr>
          <w:rFonts w:ascii="Times New Roman" w:hAnsi="Times New Roman"/>
          <w:b/>
          <w:sz w:val="28"/>
          <w:szCs w:val="28"/>
        </w:rPr>
      </w:pPr>
      <w:r>
        <w:rPr>
          <w:rFonts w:ascii="Times New Roman" w:hAnsi="Times New Roman"/>
          <w:b/>
          <w:sz w:val="28"/>
          <w:szCs w:val="28"/>
        </w:rPr>
        <w:t>2.1.1</w:t>
      </w:r>
      <w:r w:rsidR="003E73D1">
        <w:rPr>
          <w:rFonts w:ascii="Times New Roman" w:hAnsi="Times New Roman"/>
          <w:b/>
          <w:sz w:val="28"/>
          <w:szCs w:val="28"/>
        </w:rPr>
        <w:t>1</w:t>
      </w:r>
      <w:r>
        <w:rPr>
          <w:rFonts w:ascii="Times New Roman" w:hAnsi="Times New Roman"/>
          <w:b/>
          <w:sz w:val="28"/>
          <w:szCs w:val="28"/>
        </w:rPr>
        <w:t xml:space="preserve">. </w:t>
      </w:r>
      <w:r w:rsidR="00AB5A19" w:rsidRPr="00A3113F">
        <w:rPr>
          <w:rFonts w:ascii="Times New Roman" w:hAnsi="Times New Roman"/>
          <w:b/>
          <w:sz w:val="28"/>
          <w:szCs w:val="28"/>
        </w:rPr>
        <w:t>Рабочая программа по учебному предмету «История» (базовый уровень)</w:t>
      </w:r>
    </w:p>
    <w:p w14:paraId="28685D1D" w14:textId="77777777" w:rsidR="00AB5A19" w:rsidRPr="00A3113F" w:rsidRDefault="00AB5A19" w:rsidP="00A3113F">
      <w:pPr>
        <w:widowControl w:val="0"/>
        <w:spacing w:after="0" w:line="276" w:lineRule="auto"/>
        <w:ind w:firstLine="709"/>
        <w:jc w:val="both"/>
        <w:rPr>
          <w:rFonts w:ascii="Times New Roman" w:eastAsia="SchoolBookSanPin" w:hAnsi="Times New Roman"/>
          <w:sz w:val="28"/>
          <w:szCs w:val="28"/>
          <w:lang w:eastAsia="en-US"/>
        </w:rPr>
      </w:pPr>
      <w:r w:rsidRPr="00A3113F">
        <w:rPr>
          <w:rFonts w:ascii="Times New Roman" w:eastAsia="SchoolBookSanPin" w:hAnsi="Times New Roman"/>
          <w:sz w:val="28"/>
          <w:szCs w:val="28"/>
          <w:lang w:eastAsia="en-US"/>
        </w:rPr>
        <w:t xml:space="preserve">Рабочая программа по учебному предмету «История» (предметная область «Общественно-научные предметы») </w:t>
      </w:r>
      <w:r w:rsidR="00E22D51" w:rsidRPr="00E22D51">
        <w:rPr>
          <w:rFonts w:ascii="Times New Roman" w:eastAsia="SchoolBookSanPin" w:hAnsi="Times New Roman"/>
          <w:sz w:val="28"/>
          <w:szCs w:val="28"/>
          <w:lang w:eastAsia="en-US"/>
        </w:rPr>
        <w:t xml:space="preserve">составлена на основе федеральной рабочей программы по </w:t>
      </w:r>
      <w:r w:rsidR="00E22D51">
        <w:rPr>
          <w:rFonts w:ascii="Times New Roman" w:eastAsia="SchoolBookSanPin" w:hAnsi="Times New Roman"/>
          <w:sz w:val="28"/>
          <w:szCs w:val="28"/>
          <w:lang w:eastAsia="en-US"/>
        </w:rPr>
        <w:t>истории</w:t>
      </w:r>
      <w:r w:rsidR="00E22D51" w:rsidRPr="00E22D51">
        <w:rPr>
          <w:rFonts w:ascii="Times New Roman" w:eastAsia="SchoolBookSanPin" w:hAnsi="Times New Roman"/>
          <w:sz w:val="28"/>
          <w:szCs w:val="28"/>
          <w:lang w:eastAsia="en-US"/>
        </w:rPr>
        <w:t xml:space="preserve"> и </w:t>
      </w:r>
      <w:r w:rsidRPr="00A3113F">
        <w:rPr>
          <w:rFonts w:ascii="Times New Roman" w:eastAsia="SchoolBookSanPin" w:hAnsi="Times New Roman"/>
          <w:sz w:val="28"/>
          <w:szCs w:val="28"/>
          <w:lang w:eastAsia="en-US"/>
        </w:rPr>
        <w:t>включает пояснительную записку, содержание обучения, планируемые результаты освоения программы по истории</w:t>
      </w:r>
      <w:r w:rsidR="009436B0" w:rsidRPr="00A3113F">
        <w:rPr>
          <w:rFonts w:ascii="Times New Roman" w:eastAsia="SchoolBookSanPin" w:hAnsi="Times New Roman"/>
          <w:sz w:val="28"/>
          <w:szCs w:val="28"/>
          <w:lang w:eastAsia="en-US"/>
        </w:rPr>
        <w:t xml:space="preserve"> и тематическое планирование</w:t>
      </w:r>
      <w:r w:rsidRPr="00A3113F">
        <w:rPr>
          <w:rFonts w:ascii="Times New Roman" w:eastAsia="SchoolBookSanPin" w:hAnsi="Times New Roman"/>
          <w:sz w:val="28"/>
          <w:szCs w:val="28"/>
          <w:lang w:eastAsia="en-US"/>
        </w:rPr>
        <w:t>.</w:t>
      </w:r>
    </w:p>
    <w:p w14:paraId="46C8E57F" w14:textId="77777777" w:rsidR="0069720F" w:rsidRPr="00A3113F" w:rsidRDefault="006862CE" w:rsidP="003D7863">
      <w:pPr>
        <w:widowControl w:val="0"/>
        <w:spacing w:after="0" w:line="276" w:lineRule="auto"/>
        <w:ind w:firstLine="709"/>
        <w:jc w:val="center"/>
        <w:rPr>
          <w:rFonts w:ascii="Times New Roman" w:eastAsia="OfficinaSansBoldITC" w:hAnsi="Times New Roman"/>
          <w:b/>
          <w:sz w:val="28"/>
          <w:szCs w:val="28"/>
          <w:lang w:eastAsia="en-US"/>
        </w:rPr>
      </w:pPr>
      <w:r w:rsidRPr="00A3113F">
        <w:rPr>
          <w:rFonts w:ascii="Times New Roman" w:eastAsia="OfficinaSansBoldITC" w:hAnsi="Times New Roman"/>
          <w:b/>
          <w:sz w:val="28"/>
          <w:szCs w:val="28"/>
          <w:lang w:eastAsia="en-US"/>
        </w:rPr>
        <w:t>Пояснительная записка</w:t>
      </w:r>
    </w:p>
    <w:p w14:paraId="24190950" w14:textId="77777777" w:rsidR="00AB5A19" w:rsidRPr="00A3113F" w:rsidRDefault="00AB5A19" w:rsidP="00A3113F">
      <w:pPr>
        <w:widowControl w:val="0"/>
        <w:spacing w:after="0" w:line="276" w:lineRule="auto"/>
        <w:ind w:firstLine="709"/>
        <w:jc w:val="both"/>
        <w:rPr>
          <w:rFonts w:ascii="Times New Roman" w:eastAsia="SchoolBookSanPin" w:hAnsi="Times New Roman"/>
          <w:sz w:val="28"/>
          <w:szCs w:val="28"/>
          <w:lang w:eastAsia="en-US"/>
        </w:rPr>
      </w:pPr>
      <w:r w:rsidRPr="00A3113F">
        <w:rPr>
          <w:rFonts w:ascii="Times New Roman" w:eastAsia="SchoolBookSanPin" w:hAnsi="Times New Roman"/>
          <w:sz w:val="28"/>
          <w:szCs w:val="28"/>
          <w:lang w:eastAsia="en-US"/>
        </w:rPr>
        <w:t>Программа по истории разработана с целью оказания методической помощи учителю истории в создании рабочей программы по учебному предмету, ориентированной на современные тенденции в образовании и активные методики обучения, и подлежит непосредственному применению при реализации обязательной части ООП СОО.</w:t>
      </w:r>
    </w:p>
    <w:p w14:paraId="6F87032C" w14:textId="77777777" w:rsidR="00AB5A19" w:rsidRPr="00A3113F" w:rsidRDefault="00AB5A19" w:rsidP="00A3113F">
      <w:pPr>
        <w:widowControl w:val="0"/>
        <w:spacing w:after="0" w:line="276" w:lineRule="auto"/>
        <w:ind w:firstLine="709"/>
        <w:jc w:val="both"/>
        <w:rPr>
          <w:rFonts w:ascii="Times New Roman" w:eastAsia="SchoolBookSanPin" w:hAnsi="Times New Roman"/>
          <w:sz w:val="28"/>
          <w:szCs w:val="28"/>
          <w:lang w:eastAsia="en-US"/>
        </w:rPr>
      </w:pPr>
      <w:r w:rsidRPr="00A3113F">
        <w:rPr>
          <w:rFonts w:ascii="Times New Roman" w:eastAsia="SchoolBookSanPin" w:hAnsi="Times New Roman"/>
          <w:sz w:val="28"/>
          <w:szCs w:val="28"/>
          <w:lang w:eastAsia="en-US"/>
        </w:rPr>
        <w:t>Программа по истории дает представление о целях, общей стратегии обучения, воспитания и развития обучающихся средствами истории, устанавливает обязательное предметное содержание, предусматривает распределение  его по классам и структурирование его по разделам и темам курса.</w:t>
      </w:r>
    </w:p>
    <w:p w14:paraId="2991A945" w14:textId="77777777" w:rsidR="00AB5A19" w:rsidRPr="00A3113F" w:rsidRDefault="00AB5A19" w:rsidP="00A3113F">
      <w:pPr>
        <w:widowControl w:val="0"/>
        <w:spacing w:after="0" w:line="276" w:lineRule="auto"/>
        <w:ind w:firstLine="709"/>
        <w:jc w:val="both"/>
        <w:rPr>
          <w:rFonts w:ascii="Times New Roman" w:eastAsia="SchoolBookSanPin" w:hAnsi="Times New Roman"/>
          <w:sz w:val="28"/>
          <w:szCs w:val="28"/>
          <w:lang w:eastAsia="en-US"/>
        </w:rPr>
      </w:pPr>
      <w:r w:rsidRPr="00A3113F">
        <w:rPr>
          <w:rFonts w:ascii="Times New Roman" w:eastAsia="SchoolBookSanPin" w:hAnsi="Times New Roman"/>
          <w:sz w:val="28"/>
          <w:szCs w:val="28"/>
          <w:lang w:eastAsia="en-US"/>
        </w:rPr>
        <w:t xml:space="preserve">Место истории в системе </w:t>
      </w:r>
      <w:r w:rsidRPr="00A3113F">
        <w:rPr>
          <w:rFonts w:ascii="Times New Roman" w:eastAsia="Calibri" w:hAnsi="Times New Roman" w:cs="Calibri"/>
          <w:color w:val="000000"/>
          <w:sz w:val="28"/>
          <w:szCs w:val="28"/>
          <w:lang w:eastAsia="en-US"/>
        </w:rPr>
        <w:t xml:space="preserve">среднего </w:t>
      </w:r>
      <w:r w:rsidRPr="00A3113F">
        <w:rPr>
          <w:rFonts w:ascii="Times New Roman" w:eastAsia="SchoolBookSanPin" w:hAnsi="Times New Roman"/>
          <w:sz w:val="28"/>
          <w:szCs w:val="28"/>
          <w:lang w:eastAsia="en-US"/>
        </w:rPr>
        <w:t xml:space="preserve">общего образования определяется его познавательным и мировоззренческим значением, воспитательным потенциалом, вкладом в становление личности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w:t>
      </w:r>
      <w:r w:rsidRPr="00A3113F">
        <w:rPr>
          <w:rFonts w:ascii="Times New Roman" w:eastAsia="SchoolBookSanPin" w:hAnsi="Times New Roman"/>
          <w:sz w:val="28"/>
          <w:szCs w:val="28"/>
          <w:lang w:eastAsia="en-US"/>
        </w:rPr>
        <w:lastRenderedPageBreak/>
        <w:t>общества в связи прошлого, настоящего и будущего.</w:t>
      </w:r>
    </w:p>
    <w:p w14:paraId="54178053" w14:textId="77777777" w:rsidR="00AB5A19" w:rsidRPr="00A3113F" w:rsidRDefault="00AB5A19" w:rsidP="00A3113F">
      <w:pPr>
        <w:widowControl w:val="0"/>
        <w:spacing w:after="0" w:line="276" w:lineRule="auto"/>
        <w:ind w:firstLine="709"/>
        <w:jc w:val="both"/>
        <w:rPr>
          <w:rFonts w:ascii="Times New Roman" w:eastAsia="SchoolBookSanPin" w:hAnsi="Times New Roman"/>
          <w:sz w:val="28"/>
          <w:szCs w:val="28"/>
          <w:lang w:eastAsia="en-US"/>
        </w:rPr>
      </w:pPr>
      <w:r w:rsidRPr="00A3113F">
        <w:rPr>
          <w:rFonts w:ascii="Times New Roman" w:eastAsia="SchoolBookSanPin" w:hAnsi="Times New Roman"/>
          <w:sz w:val="28"/>
          <w:szCs w:val="28"/>
          <w:lang w:eastAsia="en-US"/>
        </w:rPr>
        <w:t xml:space="preserve">Целью школьного исторического образования является формирование  и развитие личности </w:t>
      </w:r>
      <w:r w:rsidRPr="00A3113F">
        <w:rPr>
          <w:rFonts w:ascii="Times New Roman" w:eastAsia="Calibri" w:hAnsi="Times New Roman" w:cs="Calibri"/>
          <w:color w:val="000000"/>
          <w:sz w:val="28"/>
          <w:szCs w:val="28"/>
          <w:lang w:eastAsia="en-US"/>
        </w:rPr>
        <w:t>обучающегося</w:t>
      </w:r>
      <w:r w:rsidRPr="00A3113F">
        <w:rPr>
          <w:rFonts w:ascii="Times New Roman" w:eastAsia="SchoolBookSanPin" w:hAnsi="Times New Roman"/>
          <w:sz w:val="28"/>
          <w:szCs w:val="28"/>
          <w:lang w:eastAsia="en-US"/>
        </w:rPr>
        <w:t>,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24A2DC33" w14:textId="77777777" w:rsidR="00AB5A19" w:rsidRPr="00A3113F" w:rsidRDefault="00AB5A19" w:rsidP="00A3113F">
      <w:pPr>
        <w:widowControl w:val="0"/>
        <w:spacing w:after="0" w:line="276" w:lineRule="auto"/>
        <w:ind w:firstLine="709"/>
        <w:jc w:val="both"/>
        <w:rPr>
          <w:rFonts w:ascii="Times New Roman" w:eastAsia="SchoolBookSanPin" w:hAnsi="Times New Roman"/>
          <w:sz w:val="28"/>
          <w:szCs w:val="28"/>
          <w:lang w:eastAsia="en-US"/>
        </w:rPr>
      </w:pPr>
      <w:r w:rsidRPr="00A3113F">
        <w:rPr>
          <w:rFonts w:ascii="Times New Roman" w:eastAsia="SchoolBookSanPin" w:hAnsi="Times New Roman"/>
          <w:sz w:val="28"/>
          <w:szCs w:val="28"/>
          <w:lang w:eastAsia="en-US"/>
        </w:rPr>
        <w:t>При разработке рабочей программы по истории образовательная организация вправе использовать материалы всероссийского просветительского проекта «Без срока давности», направленные на направленные на сохранение исторической памяти о трагедии мирного населения в СССР и военных преступлений нацистов  в годы Великой Отечественной войны 1941 – 1945 гг.</w:t>
      </w:r>
    </w:p>
    <w:p w14:paraId="16E66786" w14:textId="77777777" w:rsidR="00AB5A19" w:rsidRPr="00A3113F" w:rsidRDefault="00AB5A19" w:rsidP="00A3113F">
      <w:pPr>
        <w:widowControl w:val="0"/>
        <w:spacing w:after="0" w:line="276" w:lineRule="auto"/>
        <w:ind w:firstLine="709"/>
        <w:jc w:val="both"/>
        <w:rPr>
          <w:rFonts w:ascii="Times New Roman" w:eastAsia="SchoolBookSanPin" w:hAnsi="Times New Roman"/>
          <w:sz w:val="28"/>
          <w:szCs w:val="28"/>
          <w:lang w:eastAsia="en-US"/>
        </w:rPr>
      </w:pPr>
      <w:r w:rsidRPr="00A3113F">
        <w:rPr>
          <w:rFonts w:ascii="Times New Roman" w:eastAsia="SchoolBookSanPin" w:hAnsi="Times New Roman"/>
          <w:position w:val="1"/>
          <w:sz w:val="28"/>
          <w:szCs w:val="28"/>
          <w:lang w:eastAsia="en-US"/>
        </w:rPr>
        <w:t>Задачами изучения истории являются:</w:t>
      </w:r>
    </w:p>
    <w:p w14:paraId="201E2EBD" w14:textId="77777777" w:rsidR="00AB5A19" w:rsidRPr="00A3113F" w:rsidRDefault="00AB5A19" w:rsidP="00A3113F">
      <w:pPr>
        <w:widowControl w:val="0"/>
        <w:spacing w:after="0" w:line="276" w:lineRule="auto"/>
        <w:ind w:firstLine="709"/>
        <w:jc w:val="both"/>
        <w:rPr>
          <w:rFonts w:ascii="Times New Roman" w:eastAsia="SchoolBookSanPin" w:hAnsi="Times New Roman"/>
          <w:position w:val="1"/>
          <w:sz w:val="28"/>
          <w:szCs w:val="28"/>
          <w:lang w:eastAsia="en-US"/>
        </w:rPr>
      </w:pPr>
      <w:r w:rsidRPr="00A3113F">
        <w:rPr>
          <w:rFonts w:ascii="Times New Roman" w:eastAsia="SchoolBookSanPin" w:hAnsi="Times New Roman"/>
          <w:position w:val="1"/>
          <w:sz w:val="28"/>
          <w:szCs w:val="28"/>
          <w:lang w:eastAsia="en-US"/>
        </w:rPr>
        <w:t>углубление социализации обучающихся, формирование гражданской ответственности и социальной культуры, соответствующей условиям современного мира;</w:t>
      </w:r>
    </w:p>
    <w:p w14:paraId="40F3BED5" w14:textId="77777777" w:rsidR="00AB5A19" w:rsidRPr="00A3113F" w:rsidRDefault="00AB5A19" w:rsidP="00A3113F">
      <w:pPr>
        <w:widowControl w:val="0"/>
        <w:spacing w:after="0" w:line="276" w:lineRule="auto"/>
        <w:ind w:firstLine="709"/>
        <w:jc w:val="both"/>
        <w:rPr>
          <w:rFonts w:ascii="Times New Roman" w:eastAsia="SchoolBookSanPin" w:hAnsi="Times New Roman"/>
          <w:position w:val="1"/>
          <w:sz w:val="28"/>
          <w:szCs w:val="28"/>
          <w:lang w:eastAsia="en-US"/>
        </w:rPr>
      </w:pPr>
      <w:r w:rsidRPr="00A3113F">
        <w:rPr>
          <w:rFonts w:ascii="Times New Roman" w:eastAsia="SchoolBookSanPin" w:hAnsi="Times New Roman"/>
          <w:position w:val="1"/>
          <w:sz w:val="28"/>
          <w:szCs w:val="28"/>
          <w:lang w:eastAsia="en-US"/>
        </w:rPr>
        <w:t>освоение систематических знаний об истории России и всеобщей истории XX – начала XXI вв.;</w:t>
      </w:r>
    </w:p>
    <w:p w14:paraId="61ECD7BB" w14:textId="77777777" w:rsidR="00AB5A19" w:rsidRPr="00A3113F" w:rsidRDefault="00AB5A19" w:rsidP="00A3113F">
      <w:pPr>
        <w:widowControl w:val="0"/>
        <w:spacing w:after="0" w:line="276" w:lineRule="auto"/>
        <w:ind w:firstLine="709"/>
        <w:jc w:val="both"/>
        <w:rPr>
          <w:rFonts w:ascii="Times New Roman" w:eastAsia="SchoolBookSanPin" w:hAnsi="Times New Roman"/>
          <w:position w:val="1"/>
          <w:sz w:val="28"/>
          <w:szCs w:val="28"/>
          <w:lang w:eastAsia="en-US"/>
        </w:rPr>
      </w:pPr>
      <w:r w:rsidRPr="00A3113F">
        <w:rPr>
          <w:rFonts w:ascii="Times New Roman" w:eastAsia="SchoolBookSanPin" w:hAnsi="Times New Roman"/>
          <w:position w:val="1"/>
          <w:sz w:val="28"/>
          <w:szCs w:val="28"/>
          <w:lang w:eastAsia="en-US"/>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561CFF6B" w14:textId="77777777" w:rsidR="00AB5A19" w:rsidRPr="00A3113F" w:rsidRDefault="00AB5A19" w:rsidP="00A3113F">
      <w:pPr>
        <w:widowControl w:val="0"/>
        <w:spacing w:after="0" w:line="276" w:lineRule="auto"/>
        <w:ind w:firstLine="709"/>
        <w:jc w:val="both"/>
        <w:rPr>
          <w:rFonts w:ascii="Times New Roman" w:eastAsia="SchoolBookSanPin" w:hAnsi="Times New Roman"/>
          <w:position w:val="1"/>
          <w:sz w:val="28"/>
          <w:szCs w:val="28"/>
          <w:lang w:eastAsia="en-US"/>
        </w:rPr>
      </w:pPr>
      <w:r w:rsidRPr="00A3113F">
        <w:rPr>
          <w:rFonts w:ascii="Times New Roman" w:eastAsia="SchoolBookSanPin" w:hAnsi="Times New Roman"/>
          <w:position w:val="1"/>
          <w:sz w:val="28"/>
          <w:szCs w:val="28"/>
          <w:lang w:eastAsia="en-US"/>
        </w:rPr>
        <w:t>формирование исторического мышления, способности рассматривать события и явления с точки зрения их исторической обусловленности и взаимосвязи,  в развитии, в системе координат «прошлое – настоящее – будущее»;</w:t>
      </w:r>
    </w:p>
    <w:p w14:paraId="317F8796" w14:textId="77777777" w:rsidR="00AB5A19" w:rsidRPr="00A3113F" w:rsidRDefault="00AB5A19" w:rsidP="00A3113F">
      <w:pPr>
        <w:widowControl w:val="0"/>
        <w:spacing w:after="0" w:line="276" w:lineRule="auto"/>
        <w:ind w:firstLine="709"/>
        <w:jc w:val="both"/>
        <w:rPr>
          <w:rFonts w:ascii="Times New Roman" w:eastAsia="SchoolBookSanPin" w:hAnsi="Times New Roman"/>
          <w:position w:val="1"/>
          <w:sz w:val="28"/>
          <w:szCs w:val="28"/>
          <w:lang w:eastAsia="en-US"/>
        </w:rPr>
      </w:pPr>
      <w:r w:rsidRPr="00A3113F">
        <w:rPr>
          <w:rFonts w:ascii="Times New Roman" w:eastAsia="SchoolBookSanPin" w:hAnsi="Times New Roman"/>
          <w:position w:val="1"/>
          <w:sz w:val="28"/>
          <w:szCs w:val="28"/>
          <w:lang w:eastAsia="en-US"/>
        </w:rPr>
        <w:t>работа с комплексами источников исторической и социальной информации, развитие учебно-проектной деятельности; в углубленных курсах – приобретение первичного опыта исследовательской деятельности;</w:t>
      </w:r>
    </w:p>
    <w:p w14:paraId="0481458F" w14:textId="77777777" w:rsidR="00AB5A19" w:rsidRPr="00A3113F" w:rsidRDefault="00AB5A19" w:rsidP="00A3113F">
      <w:pPr>
        <w:widowControl w:val="0"/>
        <w:spacing w:after="0" w:line="276" w:lineRule="auto"/>
        <w:ind w:firstLine="709"/>
        <w:jc w:val="both"/>
        <w:rPr>
          <w:rFonts w:ascii="Times New Roman" w:eastAsia="SchoolBookSanPin" w:hAnsi="Times New Roman"/>
          <w:position w:val="1"/>
          <w:sz w:val="28"/>
          <w:szCs w:val="28"/>
          <w:lang w:eastAsia="en-US"/>
        </w:rPr>
      </w:pPr>
      <w:r w:rsidRPr="00A3113F">
        <w:rPr>
          <w:rFonts w:ascii="Times New Roman" w:eastAsia="SchoolBookSanPin" w:hAnsi="Times New Roman"/>
          <w:position w:val="1"/>
          <w:sz w:val="28"/>
          <w:szCs w:val="28"/>
          <w:lang w:eastAsia="en-US"/>
        </w:rPr>
        <w:t>расширение аксиологических знаний и опыта оценочной деятельности (сопоставление различных версий и оценок исторических событий и личностей, определение и выражение собственного отношения, обоснование позиции  при изучении дискуссионных проблем прошлого и современности);</w:t>
      </w:r>
    </w:p>
    <w:p w14:paraId="6E563E09" w14:textId="77777777" w:rsidR="00AB5A19" w:rsidRPr="00A3113F" w:rsidRDefault="00AB5A19" w:rsidP="00A3113F">
      <w:pPr>
        <w:widowControl w:val="0"/>
        <w:spacing w:after="0" w:line="276" w:lineRule="auto"/>
        <w:ind w:firstLine="709"/>
        <w:jc w:val="both"/>
        <w:rPr>
          <w:rFonts w:ascii="Times New Roman" w:eastAsia="SchoolBookSanPin" w:hAnsi="Times New Roman"/>
          <w:position w:val="1"/>
          <w:sz w:val="28"/>
          <w:szCs w:val="28"/>
          <w:lang w:eastAsia="en-US"/>
        </w:rPr>
      </w:pPr>
      <w:r w:rsidRPr="00A3113F">
        <w:rPr>
          <w:rFonts w:ascii="Times New Roman" w:eastAsia="SchoolBookSanPin" w:hAnsi="Times New Roman"/>
          <w:position w:val="1"/>
          <w:sz w:val="28"/>
          <w:szCs w:val="28"/>
          <w:lang w:eastAsia="en-US"/>
        </w:rPr>
        <w:t>развитие практики применения знаний и умений в социальной среде, общественной деятельности, межкультурном общении.</w:t>
      </w:r>
    </w:p>
    <w:p w14:paraId="7D96DD38" w14:textId="77777777" w:rsidR="006862CE" w:rsidRPr="00A3113F" w:rsidRDefault="006862CE" w:rsidP="00A3113F">
      <w:pPr>
        <w:widowControl w:val="0"/>
        <w:spacing w:after="0" w:line="276" w:lineRule="auto"/>
        <w:ind w:firstLine="709"/>
        <w:jc w:val="both"/>
        <w:rPr>
          <w:rFonts w:ascii="Times New Roman" w:eastAsia="SchoolBookSanPin" w:hAnsi="Times New Roman"/>
          <w:position w:val="1"/>
          <w:sz w:val="28"/>
          <w:szCs w:val="28"/>
          <w:lang w:eastAsia="en-US"/>
        </w:rPr>
      </w:pPr>
      <w:r w:rsidRPr="00A3113F">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3113F">
        <w:rPr>
          <w:rFonts w:ascii="Times New Roman" w:eastAsia="SchoolBookSanPin" w:hAnsi="Times New Roman"/>
          <w:position w:val="1"/>
          <w:sz w:val="28"/>
          <w:szCs w:val="28"/>
          <w:lang w:eastAsia="en-US"/>
        </w:rPr>
        <w:t>.</w:t>
      </w:r>
    </w:p>
    <w:p w14:paraId="1FB1BA96" w14:textId="77777777" w:rsidR="006862CE" w:rsidRPr="003D7863" w:rsidRDefault="00AB5A19" w:rsidP="003D7863">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lastRenderedPageBreak/>
        <w:t>Последовательность изучения тем в рамках программы по истории  в пределах одного класса может варьироваться.</w:t>
      </w:r>
    </w:p>
    <w:p w14:paraId="004FCF1C" w14:textId="77777777" w:rsidR="00270E9D" w:rsidRPr="009141EA" w:rsidRDefault="006862CE" w:rsidP="009141EA">
      <w:pPr>
        <w:widowControl w:val="0"/>
        <w:suppressAutoHyphens/>
        <w:spacing w:after="0" w:line="276" w:lineRule="auto"/>
        <w:ind w:firstLine="709"/>
        <w:jc w:val="center"/>
        <w:rPr>
          <w:rFonts w:ascii="Times New Roman" w:eastAsia="OfficinaSansBoldITC;Franklin Go" w:hAnsi="Times New Roman"/>
          <w:b/>
          <w:sz w:val="28"/>
          <w:szCs w:val="28"/>
          <w:lang w:eastAsia="zh-CN"/>
        </w:rPr>
      </w:pPr>
      <w:r w:rsidRPr="00A3113F">
        <w:rPr>
          <w:rFonts w:ascii="Times New Roman" w:eastAsia="OfficinaSansBoldITC;Franklin Go" w:hAnsi="Times New Roman"/>
          <w:b/>
          <w:sz w:val="28"/>
          <w:szCs w:val="28"/>
          <w:lang w:eastAsia="zh-CN"/>
        </w:rPr>
        <w:t>Содержание обучения в 10 классе</w:t>
      </w:r>
    </w:p>
    <w:p w14:paraId="10C904A5" w14:textId="77777777" w:rsidR="000B7732" w:rsidRPr="000B7732" w:rsidRDefault="000B7732" w:rsidP="000B7732">
      <w:pPr>
        <w:spacing w:after="101" w:line="276" w:lineRule="auto"/>
        <w:ind w:left="123" w:hanging="10"/>
        <w:rPr>
          <w:rFonts w:ascii="Times New Roman" w:hAnsi="Times New Roman"/>
          <w:color w:val="000000"/>
          <w:sz w:val="28"/>
          <w:szCs w:val="28"/>
        </w:rPr>
      </w:pPr>
      <w:r w:rsidRPr="000B7732">
        <w:rPr>
          <w:rFonts w:ascii="Times New Roman" w:hAnsi="Times New Roman"/>
          <w:b/>
          <w:color w:val="000000"/>
          <w:sz w:val="28"/>
          <w:szCs w:val="28"/>
        </w:rPr>
        <w:t xml:space="preserve">ВСЕОБЩАЯ ИСТОРИЯ. 1914–1945 ГОДЫ </w:t>
      </w:r>
    </w:p>
    <w:p w14:paraId="0AC3EC83"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Понятие «Новейшее время». Хронологические рамки и периодизация Новейшей истории.  </w:t>
      </w:r>
    </w:p>
    <w:p w14:paraId="195512C6" w14:textId="77777777" w:rsidR="000B7732" w:rsidRPr="000B7732" w:rsidRDefault="000B7732" w:rsidP="000B7732">
      <w:pPr>
        <w:spacing w:after="239"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Изменения в мире в ХХ веке. Ключевые процессы и события Новейшей истории. Объединенные Нации против нацизма и фашизма. Система международных отношений. Россия в XX веке. </w:t>
      </w:r>
    </w:p>
    <w:p w14:paraId="6FBDEFE7" w14:textId="77777777" w:rsidR="000B7732" w:rsidRPr="000B7732" w:rsidRDefault="000B7732" w:rsidP="000B7732">
      <w:pPr>
        <w:spacing w:after="38" w:line="276" w:lineRule="auto"/>
        <w:ind w:left="123" w:hanging="10"/>
        <w:rPr>
          <w:rFonts w:ascii="Times New Roman" w:hAnsi="Times New Roman"/>
          <w:color w:val="000000"/>
          <w:sz w:val="28"/>
          <w:szCs w:val="28"/>
        </w:rPr>
      </w:pPr>
      <w:r w:rsidRPr="000B7732">
        <w:rPr>
          <w:rFonts w:ascii="Times New Roman" w:hAnsi="Times New Roman"/>
          <w:b/>
          <w:color w:val="000000"/>
          <w:sz w:val="28"/>
          <w:szCs w:val="28"/>
        </w:rPr>
        <w:t xml:space="preserve">Мир накануне и в годы Первой мировой войны </w:t>
      </w:r>
    </w:p>
    <w:p w14:paraId="64A9693B"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Мир накануне Первой мировой войны.</w:t>
      </w:r>
      <w:r w:rsidRPr="000B7732">
        <w:rPr>
          <w:rFonts w:ascii="Times New Roman" w:hAnsi="Times New Roman"/>
          <w:color w:val="000000"/>
          <w:sz w:val="28"/>
          <w:szCs w:val="28"/>
        </w:rPr>
        <w:t xml:space="preserve"> Мир в начале ХХ в</w:t>
      </w:r>
      <w:r w:rsidRPr="000B7732">
        <w:rPr>
          <w:rFonts w:ascii="Times New Roman" w:hAnsi="Times New Roman"/>
          <w:i/>
          <w:color w:val="000000"/>
          <w:sz w:val="28"/>
          <w:szCs w:val="28"/>
        </w:rPr>
        <w:t>.</w:t>
      </w:r>
      <w:r w:rsidRPr="000B7732">
        <w:rPr>
          <w:rFonts w:ascii="Times New Roman" w:hAnsi="Times New Roman"/>
          <w:color w:val="000000"/>
          <w:sz w:val="28"/>
          <w:szCs w:val="28"/>
        </w:rPr>
        <w:t xml:space="preserve"> Развитие индустриального общества. Индустриальная цивилизация в начале XX века. «Пробуждение Азии». Технический прогресс. Изменение социальной структуры общества. Рабочее движение и социализм.  </w:t>
      </w:r>
    </w:p>
    <w:p w14:paraId="5236F9A3" w14:textId="77777777" w:rsidR="000B7732" w:rsidRPr="000B7732" w:rsidRDefault="000B7732" w:rsidP="000B7732">
      <w:pPr>
        <w:spacing w:after="239"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Первая мировая война. 1914–1918 гг.</w:t>
      </w:r>
      <w:r w:rsidRPr="000B7732">
        <w:rPr>
          <w:rFonts w:ascii="Times New Roman" w:hAnsi="Times New Roman"/>
          <w:color w:val="000000"/>
          <w:sz w:val="28"/>
          <w:szCs w:val="28"/>
        </w:rPr>
        <w:t xml:space="preserve"> Антанта и Тройственный союз. Начало  и первый год войны. Переход к позиционной войне. Борьба на истощение. Изменение соотношения сил. Капитуляция стран Четверного союза. Компьенское перемирие. Итоги и последствия Первой мировой войны.</w:t>
      </w:r>
      <w:r w:rsidRPr="000B7732">
        <w:rPr>
          <w:rFonts w:ascii="Times New Roman" w:hAnsi="Times New Roman"/>
          <w:b/>
          <w:color w:val="000000"/>
          <w:sz w:val="28"/>
          <w:szCs w:val="28"/>
        </w:rPr>
        <w:t xml:space="preserve"> </w:t>
      </w:r>
    </w:p>
    <w:p w14:paraId="2213D010" w14:textId="77777777" w:rsidR="000B7732" w:rsidRPr="000B7732" w:rsidRDefault="000B7732" w:rsidP="000B7732">
      <w:pPr>
        <w:spacing w:after="38" w:line="276" w:lineRule="auto"/>
        <w:ind w:left="123" w:hanging="10"/>
        <w:rPr>
          <w:rFonts w:ascii="Times New Roman" w:hAnsi="Times New Roman"/>
          <w:color w:val="000000"/>
          <w:sz w:val="28"/>
          <w:szCs w:val="28"/>
        </w:rPr>
      </w:pPr>
      <w:r w:rsidRPr="000B7732">
        <w:rPr>
          <w:rFonts w:ascii="Times New Roman" w:hAnsi="Times New Roman"/>
          <w:b/>
          <w:color w:val="000000"/>
          <w:sz w:val="28"/>
          <w:szCs w:val="28"/>
        </w:rPr>
        <w:t xml:space="preserve">Мир в 1918–1938 гг. </w:t>
      </w:r>
    </w:p>
    <w:p w14:paraId="6D21B43A"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Распад империй и образование новых национальных государств в Европе. </w:t>
      </w:r>
      <w:r w:rsidRPr="000B7732">
        <w:rPr>
          <w:rFonts w:ascii="Times New Roman" w:hAnsi="Times New Roman"/>
          <w:color w:val="000000"/>
          <w:sz w:val="28"/>
          <w:szCs w:val="28"/>
        </w:rPr>
        <w:t>Факторы, повлиявшие на распад империй после Первой мировой войны. Образование новых национальных государств. Ноябрьская революция в Германии. Веймарская республика. Советская власть в Венгрии. Революционное движение  и образование Коммунистического интернационала. Образование Турецкой Республики.</w:t>
      </w:r>
      <w:r w:rsidRPr="000B7732">
        <w:rPr>
          <w:rFonts w:ascii="Times New Roman" w:hAnsi="Times New Roman"/>
          <w:b/>
          <w:color w:val="000000"/>
          <w:sz w:val="28"/>
          <w:szCs w:val="28"/>
        </w:rPr>
        <w:t xml:space="preserve"> </w:t>
      </w:r>
    </w:p>
    <w:p w14:paraId="410BFAAC"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Версальско-Вашингтонская система международных отношений. </w:t>
      </w:r>
      <w:r w:rsidRPr="000B7732">
        <w:rPr>
          <w:rFonts w:ascii="Times New Roman" w:hAnsi="Times New Roman"/>
          <w:color w:val="000000"/>
          <w:sz w:val="28"/>
          <w:szCs w:val="28"/>
        </w:rPr>
        <w:t xml:space="preserve">Планы послевоенного устройства мира. Территориальные изменения в мире и Европе  по результатам Первой мировой войны. Парижская (Версальская) мирная конференция. Версальская система. Учреждение Лиги Наций. Рапалльское соглашение и признание СССР. Вашингтонская конференция и Вашингтонское соглашение 1922 года. Влияние Версальского договора и Вашингтонского соглашения на развитие международных отношений. </w:t>
      </w:r>
    </w:p>
    <w:p w14:paraId="039C7E04"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Страны Европы и Северной Америки в 1920-е гг. </w:t>
      </w:r>
      <w:r w:rsidRPr="000B7732">
        <w:rPr>
          <w:rFonts w:ascii="Times New Roman" w:hAnsi="Times New Roman"/>
          <w:color w:val="000000"/>
          <w:sz w:val="28"/>
          <w:szCs w:val="28"/>
        </w:rPr>
        <w:t xml:space="preserve">Послевоенная стабилизация. Факторы, способствующие изменениям в социально-экономической сфере  в странах Запада. Экономический бум. Демократизация общественной жизни, возникновение массового общества. Влияние социалистических партий  и профсоюзов. </w:t>
      </w:r>
    </w:p>
    <w:p w14:paraId="259B17A7"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lastRenderedPageBreak/>
        <w:t xml:space="preserve"> Формирование авторитарных режимов, причины их возникновения в европейских странах в 1920–1930-е гг. Возникновение фашизма. Фашистский режим в Италии. Особенности режима Муссолини. Начало борьбы с фашизмом.  </w:t>
      </w:r>
    </w:p>
    <w:p w14:paraId="49E71DFC"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Начало Великой депрессии, ее причины. Социально-политические последствия кризиса конца 1920–1930-х гг. в США. «Новый курс» Ф. Рузвельта. Значение реформ. Роль государства в экономике стран Европы и Латинской Америки.  </w:t>
      </w:r>
    </w:p>
    <w:p w14:paraId="42762EDA"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Нарастание агрессии в мире. Причины возникновения нацистской диктатуры в Германии в 1930-е гг. Установление нацистской диктатуры. Нацистский режим  в Германии.  </w:t>
      </w:r>
    </w:p>
    <w:p w14:paraId="4AF04706"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Подготовка Германии к войне. Победа Народного фронта и франкистский мятеж в Испании. Революция в Испании. Поражение Испанской Республики. Причины и значение гражданской войны в Испании. </w:t>
      </w:r>
    </w:p>
    <w:p w14:paraId="7EE1853F"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Страны Азии, Африки и Латинской Америки в 1918–1930 гг. </w:t>
      </w:r>
      <w:r w:rsidRPr="000B7732">
        <w:rPr>
          <w:rFonts w:ascii="Times New Roman" w:hAnsi="Times New Roman"/>
          <w:color w:val="000000"/>
          <w:sz w:val="28"/>
          <w:szCs w:val="28"/>
        </w:rPr>
        <w:t xml:space="preserve">Экспансия колониализма. Цели национально-освободительных движений в странах Востока. Агрессивная внешняя политика Японии. Нестабильность в Китае в межвоенный период. Национально-освободительная борьба в Индии. Африка. Особенности экономического и политического развития Латинской Америки. </w:t>
      </w:r>
    </w:p>
    <w:p w14:paraId="2CC1BA73" w14:textId="77777777" w:rsidR="000B7732" w:rsidRPr="000B7732" w:rsidRDefault="000B7732" w:rsidP="000B7732">
      <w:pPr>
        <w:spacing w:after="279"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Международные отношения в 1930-е гг. </w:t>
      </w:r>
      <w:r w:rsidRPr="000B7732">
        <w:rPr>
          <w:rFonts w:ascii="Times New Roman" w:hAnsi="Times New Roman"/>
          <w:color w:val="000000"/>
          <w:sz w:val="28"/>
          <w:szCs w:val="28"/>
        </w:rPr>
        <w:t xml:space="preserve">Нарастание мировой напряженности в конце 1930-х гг. Причины Второй мировой войны. Мюнхенский сговор. Англофранко-советские переговоры лета 1939 года. </w:t>
      </w:r>
    </w:p>
    <w:p w14:paraId="1F1A8B4C" w14:textId="77777777" w:rsidR="000B7732" w:rsidRPr="000B7732" w:rsidRDefault="000B7732" w:rsidP="000B7732">
      <w:pPr>
        <w:spacing w:after="247"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Развитие науки и культуры в 1914–1930-х гг. </w:t>
      </w:r>
      <w:r w:rsidRPr="000B7732">
        <w:rPr>
          <w:rFonts w:ascii="Times New Roman" w:hAnsi="Times New Roman"/>
          <w:color w:val="000000"/>
          <w:sz w:val="28"/>
          <w:szCs w:val="28"/>
        </w:rPr>
        <w:t xml:space="preserve">Влияние науки и культуры  на развитие общества в межвоенный период. Новые научные открытия  и технические достижения. Новые виды вооружений и военной техники. Особенности культурного развития: архитектура, изобразительное искусство, литература, кинематограф, музыка. Олимпийское движение. </w:t>
      </w:r>
    </w:p>
    <w:p w14:paraId="585E9AF4" w14:textId="77777777" w:rsidR="000B7732" w:rsidRPr="000B7732" w:rsidRDefault="000B7732" w:rsidP="000B7732">
      <w:pPr>
        <w:spacing w:after="0" w:line="276" w:lineRule="auto"/>
        <w:ind w:left="123" w:hanging="10"/>
        <w:rPr>
          <w:rFonts w:ascii="Times New Roman" w:hAnsi="Times New Roman"/>
          <w:color w:val="000000"/>
          <w:sz w:val="28"/>
          <w:szCs w:val="28"/>
        </w:rPr>
      </w:pPr>
      <w:r w:rsidRPr="000B7732">
        <w:rPr>
          <w:rFonts w:ascii="Times New Roman" w:hAnsi="Times New Roman"/>
          <w:b/>
          <w:color w:val="000000"/>
          <w:sz w:val="28"/>
          <w:szCs w:val="28"/>
        </w:rPr>
        <w:t xml:space="preserve">Вторая мировая война. 1939–1945 гг. </w:t>
      </w:r>
    </w:p>
    <w:p w14:paraId="406B7342"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Начало Второй мировой войны. </w:t>
      </w:r>
      <w:r w:rsidRPr="000B7732">
        <w:rPr>
          <w:rFonts w:ascii="Times New Roman" w:hAnsi="Times New Roman"/>
          <w:color w:val="000000"/>
          <w:sz w:val="28"/>
          <w:szCs w:val="28"/>
        </w:rPr>
        <w:t xml:space="preserve">Причины Второй мировой войны. Нападение Германии на Польшу. Начало мировой войны в Европе. Захват Дании и Норвегии. Разгром Франции. Битва за Британию. Агрессия Германии и ее союзников  в Северной Африке и на Балканах. Борьба Китая против японских агрессоров  в 1939–1941 гг. Причины побед Германии и ее союзников в начальный период Второй мировой войны. </w:t>
      </w:r>
    </w:p>
    <w:p w14:paraId="7531850A"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Нападение Германии на СССР. Нападение Японии на США. Формирование антигитлеровской коалиции. Ленд-лиз. Подписание Декларации Объединенных Наций. Положение в оккупированных странах. </w:t>
      </w:r>
    </w:p>
    <w:p w14:paraId="07C9B737"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Холокост. Концентрационные лагеря. Принудительная трудовая миграция  и насильственные переселения. Коллаборационизм. Движение Сопротивления. </w:t>
      </w:r>
    </w:p>
    <w:p w14:paraId="60865FB7"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lastRenderedPageBreak/>
        <w:t xml:space="preserve">Коренной перелом, окончание и важнейшие итоги Второй мировой войны. </w:t>
      </w:r>
      <w:r w:rsidRPr="000B7732">
        <w:rPr>
          <w:rFonts w:ascii="Times New Roman" w:hAnsi="Times New Roman"/>
          <w:color w:val="000000"/>
          <w:sz w:val="28"/>
          <w:szCs w:val="28"/>
        </w:rPr>
        <w:t xml:space="preserve">Коренной перелом в Великой Отечественной войне. Поражение итало-германских войск в Северной Африке. Иностранные воинские части на территории СССР. Укрепление антигитлеровской коалиции: Тегеранская конференция. Падение режима Муссолини в Италии. Перелом в войне на Тихом океане.  </w:t>
      </w:r>
    </w:p>
    <w:p w14:paraId="1E12EC2A" w14:textId="77777777" w:rsidR="000B7732" w:rsidRPr="000B7732" w:rsidRDefault="000B7732" w:rsidP="000B7732">
      <w:pPr>
        <w:spacing w:after="1"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Открытие Второго фронта. Военные операции Красной армии  в 1944–1945 гг., их роль в освобождении стран Европы. Ялтинская конференция. Разгром Германии, ее капитуляция. Роль СССР. Потсдамская конференция. Создание ООН.  </w:t>
      </w:r>
    </w:p>
    <w:p w14:paraId="56FAC453"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Американские атомные бомбардировки Хиросимы и Нагасаки. Вступление СССР в войну против Японии, разгром Квантунской армии. Капитуляция Японии. Нюрнбергский трибунал, Токийский и Хабаровский процессы над немецкими  и японскими военными преступниками. Важнейшие итоги Второй мировой войны. </w:t>
      </w:r>
    </w:p>
    <w:p w14:paraId="6D4A7F6A" w14:textId="77777777" w:rsidR="000B7732" w:rsidRPr="000B7732" w:rsidRDefault="000B7732" w:rsidP="000B7732">
      <w:pPr>
        <w:spacing w:after="56" w:line="276" w:lineRule="auto"/>
        <w:ind w:left="694"/>
        <w:rPr>
          <w:rFonts w:ascii="Times New Roman" w:hAnsi="Times New Roman"/>
          <w:color w:val="000000"/>
          <w:sz w:val="28"/>
          <w:szCs w:val="28"/>
        </w:rPr>
      </w:pPr>
      <w:r w:rsidRPr="000B7732">
        <w:rPr>
          <w:rFonts w:ascii="Times New Roman" w:hAnsi="Times New Roman"/>
          <w:color w:val="000000"/>
          <w:sz w:val="28"/>
          <w:szCs w:val="28"/>
        </w:rPr>
        <w:t xml:space="preserve"> </w:t>
      </w:r>
    </w:p>
    <w:p w14:paraId="5E06E87D" w14:textId="77777777" w:rsidR="000B7732" w:rsidRPr="000B7732" w:rsidRDefault="000B7732" w:rsidP="00AF47C2">
      <w:pPr>
        <w:spacing w:after="0" w:line="276" w:lineRule="auto"/>
        <w:ind w:left="123" w:hanging="10"/>
        <w:rPr>
          <w:rFonts w:ascii="Times New Roman" w:hAnsi="Times New Roman"/>
          <w:color w:val="000000"/>
          <w:sz w:val="28"/>
          <w:szCs w:val="28"/>
        </w:rPr>
      </w:pPr>
      <w:r w:rsidRPr="000B7732">
        <w:rPr>
          <w:rFonts w:ascii="Times New Roman" w:hAnsi="Times New Roman"/>
          <w:b/>
          <w:color w:val="000000"/>
          <w:sz w:val="28"/>
          <w:szCs w:val="28"/>
        </w:rPr>
        <w:t xml:space="preserve">ИСТОРИЯ РОССИИ. 1914–1945 ГОДЫ </w:t>
      </w:r>
    </w:p>
    <w:p w14:paraId="4A11DB4D" w14:textId="77777777" w:rsidR="000B7732" w:rsidRPr="000B7732" w:rsidRDefault="000B7732" w:rsidP="00AF47C2">
      <w:pPr>
        <w:spacing w:after="0" w:line="276" w:lineRule="auto"/>
        <w:ind w:left="123" w:hanging="10"/>
        <w:rPr>
          <w:rFonts w:ascii="Times New Roman" w:hAnsi="Times New Roman"/>
          <w:color w:val="000000"/>
          <w:sz w:val="28"/>
          <w:szCs w:val="28"/>
        </w:rPr>
      </w:pPr>
      <w:r w:rsidRPr="000B7732">
        <w:rPr>
          <w:rFonts w:ascii="Times New Roman" w:hAnsi="Times New Roman"/>
          <w:b/>
          <w:color w:val="000000"/>
          <w:sz w:val="28"/>
          <w:szCs w:val="28"/>
        </w:rPr>
        <w:t xml:space="preserve">Россия в 1914–1922 гг. </w:t>
      </w:r>
    </w:p>
    <w:p w14:paraId="2A16F549"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Россия и мир накануне Первой мировой войны.</w:t>
      </w:r>
      <w:r w:rsidRPr="000B7732">
        <w:rPr>
          <w:rFonts w:ascii="Times New Roman" w:hAnsi="Times New Roman"/>
          <w:color w:val="000000"/>
          <w:sz w:val="28"/>
          <w:szCs w:val="28"/>
        </w:rPr>
        <w:t xml:space="preserve"> Введение в историю России начала ХХ в. Время революционных потрясений и войн. Россия и мир накануне Первой мировой войны. Завершение территориального раздела мира и кризис международных отношений. Новые средства военной техники и программы перевооружений. Военно-политические блоки. Предвоенные международные кризисы. Покушение на эрцгерцога Франца Фердинанда и начало войны. Планы сторон. </w:t>
      </w:r>
    </w:p>
    <w:p w14:paraId="4DCCC2F7"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Россия в Первой мировой войне.</w:t>
      </w:r>
      <w:r w:rsidRPr="000B7732">
        <w:rPr>
          <w:rFonts w:ascii="Times New Roman" w:hAnsi="Times New Roman"/>
          <w:color w:val="000000"/>
          <w:sz w:val="28"/>
          <w:szCs w:val="28"/>
        </w:rPr>
        <w:t xml:space="preserve"> Русская армия на фронтах Первой мировой войны. Военная кампания 1914 года. Военные действия 1915 года. Кампания 1916 года. Мужество и героизм российских воинов.  </w:t>
      </w:r>
    </w:p>
    <w:p w14:paraId="43606894"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Власть, экономика и общество в годы Первой мировой войны. Патриотический подъем в начале войны. Экономика России в годы войны. Политические партии. Причины нарастания революционных настроений в российском обществе </w:t>
      </w:r>
    </w:p>
    <w:p w14:paraId="6498D05A"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Российская революция. Февраль 1917 г.</w:t>
      </w:r>
      <w:r w:rsidRPr="000B7732">
        <w:rPr>
          <w:rFonts w:ascii="Times New Roman" w:hAnsi="Times New Roman"/>
          <w:color w:val="000000"/>
          <w:sz w:val="28"/>
          <w:szCs w:val="28"/>
        </w:rPr>
        <w:t xml:space="preserve"> Объективные и субъективные причины революционного кризиса. Падение монархии. Временное правительство и его программа. Петроградский совет рабочих и солдатских депутатов и его декреты. Основные политические партии в 1917 г. Кризисы Временного правительства.  </w:t>
      </w:r>
    </w:p>
    <w:p w14:paraId="557DFDB0"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Российская революция. Октябрь 1917 г.</w:t>
      </w:r>
      <w:r w:rsidRPr="000B7732">
        <w:rPr>
          <w:rFonts w:ascii="Times New Roman" w:hAnsi="Times New Roman"/>
          <w:color w:val="000000"/>
          <w:sz w:val="28"/>
          <w:szCs w:val="28"/>
        </w:rPr>
        <w:t xml:space="preserve"> Изменение общественных настроений. Выступление генерала Л.Г. Корнилова. Рост влияния большевиков. Подготовка и проведение вооруженного восстания в Петрограде. Свержение Временного правительства и взятие власти большевиками. Создание </w:t>
      </w:r>
      <w:r w:rsidRPr="000B7732">
        <w:rPr>
          <w:rFonts w:ascii="Times New Roman" w:hAnsi="Times New Roman"/>
          <w:color w:val="000000"/>
          <w:sz w:val="28"/>
          <w:szCs w:val="28"/>
        </w:rPr>
        <w:lastRenderedPageBreak/>
        <w:t xml:space="preserve">коалиционного правительства большевиков и левых эсеров. Русская православная церковь в условиях революции. </w:t>
      </w:r>
    </w:p>
    <w:p w14:paraId="5D7A1F7A"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Первые революционные преобразования большевиков.</w:t>
      </w:r>
      <w:r w:rsidRPr="000B7732">
        <w:rPr>
          <w:rFonts w:ascii="Times New Roman" w:hAnsi="Times New Roman"/>
          <w:color w:val="000000"/>
          <w:sz w:val="28"/>
          <w:szCs w:val="28"/>
        </w:rPr>
        <w:t xml:space="preserve"> Первые декреты новой власти. Учредительное собрание. Организация власти Советов. Создание новой армии и спецслужбы. Брестский мир. Конституция РСФСР 1918 года.  </w:t>
      </w:r>
    </w:p>
    <w:p w14:paraId="311683A8" w14:textId="77777777" w:rsidR="000B7732" w:rsidRPr="000B7732" w:rsidRDefault="000B7732" w:rsidP="000B7732">
      <w:pPr>
        <w:tabs>
          <w:tab w:val="center" w:pos="1622"/>
          <w:tab w:val="center" w:pos="3691"/>
          <w:tab w:val="center" w:pos="5428"/>
          <w:tab w:val="center" w:pos="7041"/>
          <w:tab w:val="right" w:pos="10056"/>
        </w:tabs>
        <w:spacing w:after="34" w:line="276" w:lineRule="auto"/>
        <w:rPr>
          <w:rFonts w:ascii="Times New Roman" w:hAnsi="Times New Roman"/>
          <w:color w:val="000000"/>
          <w:sz w:val="28"/>
          <w:szCs w:val="28"/>
        </w:rPr>
      </w:pPr>
      <w:r w:rsidRPr="000B7732">
        <w:rPr>
          <w:rFonts w:eastAsia="Calibri" w:cs="Calibri"/>
          <w:color w:val="000000"/>
          <w:sz w:val="28"/>
          <w:szCs w:val="28"/>
        </w:rPr>
        <w:tab/>
      </w:r>
      <w:r w:rsidRPr="000B7732">
        <w:rPr>
          <w:rFonts w:ascii="Times New Roman" w:hAnsi="Times New Roman"/>
          <w:color w:val="000000"/>
          <w:sz w:val="28"/>
          <w:szCs w:val="28"/>
        </w:rPr>
        <w:t xml:space="preserve">Экономическая </w:t>
      </w:r>
      <w:r w:rsidRPr="000B7732">
        <w:rPr>
          <w:rFonts w:ascii="Times New Roman" w:hAnsi="Times New Roman"/>
          <w:color w:val="000000"/>
          <w:sz w:val="28"/>
          <w:szCs w:val="28"/>
        </w:rPr>
        <w:tab/>
        <w:t xml:space="preserve">политика </w:t>
      </w:r>
      <w:r w:rsidRPr="000B7732">
        <w:rPr>
          <w:rFonts w:ascii="Times New Roman" w:hAnsi="Times New Roman"/>
          <w:color w:val="000000"/>
          <w:sz w:val="28"/>
          <w:szCs w:val="28"/>
        </w:rPr>
        <w:tab/>
        <w:t xml:space="preserve">советской </w:t>
      </w:r>
      <w:r w:rsidRPr="000B7732">
        <w:rPr>
          <w:rFonts w:ascii="Times New Roman" w:hAnsi="Times New Roman"/>
          <w:color w:val="000000"/>
          <w:sz w:val="28"/>
          <w:szCs w:val="28"/>
        </w:rPr>
        <w:tab/>
        <w:t xml:space="preserve">власти. </w:t>
      </w:r>
      <w:r w:rsidRPr="000B7732">
        <w:rPr>
          <w:rFonts w:ascii="Times New Roman" w:hAnsi="Times New Roman"/>
          <w:color w:val="000000"/>
          <w:sz w:val="28"/>
          <w:szCs w:val="28"/>
        </w:rPr>
        <w:tab/>
        <w:t xml:space="preserve">Национализация </w:t>
      </w:r>
    </w:p>
    <w:p w14:paraId="47C592EE" w14:textId="77777777" w:rsidR="000B7732" w:rsidRPr="000B7732" w:rsidRDefault="000B7732" w:rsidP="00AF47C2">
      <w:pPr>
        <w:spacing w:after="0"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промышленности. «Военный коммунизм» в городе и деревне. План ГОЭРЛО </w:t>
      </w:r>
    </w:p>
    <w:p w14:paraId="01A29892"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Гражданская война.</w:t>
      </w:r>
      <w:r w:rsidRPr="000B7732">
        <w:rPr>
          <w:rFonts w:ascii="Times New Roman" w:hAnsi="Times New Roman"/>
          <w:color w:val="000000"/>
          <w:sz w:val="28"/>
          <w:szCs w:val="28"/>
        </w:rPr>
        <w:t xml:space="preserve"> Гражданская война: истоки и основные участники. Причины и основные этапы Гражданской войны в России. Формирование однопартийной диктатуры. Многообразие антибольшевистских сил, их политические установки, социальный состав. Выступление левых эсеров. </w:t>
      </w:r>
    </w:p>
    <w:p w14:paraId="55C3BFED"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События 1918–1919 гг. «Военспецы» и комиссары в Красной армии. Террор красный и белый: причины и масштабы. Польско-советская война. Рижский мирный договор с Польшей. Причины победы Красной армии в Гражданской войне. </w:t>
      </w:r>
    </w:p>
    <w:p w14:paraId="51A6CB5A"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Революция и Гражданская война на национальных окраинах. </w:t>
      </w:r>
      <w:r w:rsidRPr="000B7732">
        <w:rPr>
          <w:rFonts w:ascii="Times New Roman" w:hAnsi="Times New Roman"/>
          <w:color w:val="000000"/>
          <w:sz w:val="28"/>
          <w:szCs w:val="28"/>
        </w:rPr>
        <w:t xml:space="preserve">Национальные районы России в годы Первой мировой войны. Возникновение национальных государств на окраинах России. Строительство советской федерации. Установление советской власти на Украине, в Белоруссии и Прибалтике. Установление советской власти в Закавказье. Победа советской власти в Средней Азии и борьба с басмачеством. </w:t>
      </w:r>
    </w:p>
    <w:p w14:paraId="06D4225A" w14:textId="77777777" w:rsidR="000B7732" w:rsidRPr="000B7732" w:rsidRDefault="000B7732" w:rsidP="000B7732">
      <w:pPr>
        <w:spacing w:after="1"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Идеология и культура в годы Гражданской войны. </w:t>
      </w:r>
      <w:r w:rsidRPr="000B7732">
        <w:rPr>
          <w:rFonts w:ascii="Times New Roman" w:hAnsi="Times New Roman"/>
          <w:color w:val="000000"/>
          <w:sz w:val="28"/>
          <w:szCs w:val="28"/>
        </w:rPr>
        <w:t xml:space="preserve">Идеология и культура в годы Гражданской войны. Перемены в идеологии. Политика новой власти в области образования и науки. Власть и интеллигенция. Отношение к Русской православной церкви.  </w:t>
      </w:r>
    </w:p>
    <w:p w14:paraId="13368454"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Повседневная жизнь в период революции и Гражданской войны. Изменения в общественных настроениях. Внешнее положение Советской России в конце Гражданской войны. </w:t>
      </w:r>
    </w:p>
    <w:p w14:paraId="2D7F55BF" w14:textId="77777777" w:rsidR="000B7732" w:rsidRPr="000B7732" w:rsidRDefault="000B7732" w:rsidP="000B7732">
      <w:pPr>
        <w:spacing w:after="0" w:line="276" w:lineRule="auto"/>
        <w:ind w:left="704" w:right="4863" w:hanging="10"/>
        <w:rPr>
          <w:rFonts w:ascii="Times New Roman" w:hAnsi="Times New Roman"/>
          <w:color w:val="000000"/>
          <w:sz w:val="28"/>
          <w:szCs w:val="28"/>
        </w:rPr>
      </w:pPr>
      <w:r w:rsidRPr="000B7732">
        <w:rPr>
          <w:rFonts w:ascii="Times New Roman" w:hAnsi="Times New Roman"/>
          <w:color w:val="000000"/>
          <w:sz w:val="28"/>
          <w:szCs w:val="28"/>
        </w:rPr>
        <w:t xml:space="preserve">Наш край в 1914–1922 гг. </w:t>
      </w:r>
      <w:r w:rsidRPr="000B7732">
        <w:rPr>
          <w:rFonts w:ascii="Times New Roman" w:hAnsi="Times New Roman"/>
          <w:b/>
          <w:color w:val="000000"/>
          <w:sz w:val="28"/>
          <w:szCs w:val="28"/>
        </w:rPr>
        <w:t xml:space="preserve">Советский Союз в 1920–1930-е гг. </w:t>
      </w:r>
    </w:p>
    <w:p w14:paraId="090941F4"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СССР в 20-е годы.</w:t>
      </w:r>
      <w:r w:rsidRPr="000B7732">
        <w:rPr>
          <w:rFonts w:ascii="Times New Roman" w:hAnsi="Times New Roman"/>
          <w:color w:val="000000"/>
          <w:sz w:val="28"/>
          <w:szCs w:val="28"/>
        </w:rPr>
        <w:t xml:space="preserve"> Последствия Первой мировой войны и Российской революции для демографии и экономики. Власть и церковь.  </w:t>
      </w:r>
    </w:p>
    <w:p w14:paraId="4333DEA5"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Крестьянские восстания. Кронштадтское восстание. Переход от «военного коммунизма» к новой экономической политике. </w:t>
      </w:r>
    </w:p>
    <w:p w14:paraId="37F131D7"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Экономическое и социальное развитие в годы нэпа. Замена продразверстки единым продналогом. Новая экономическая политика в промышленности. Иностранные концессии. Стимулирование кооперации. Финансовая реформа Г.Я. </w:t>
      </w:r>
    </w:p>
    <w:p w14:paraId="3B11CD0A" w14:textId="77777777" w:rsidR="00AF47C2" w:rsidRDefault="000B7732" w:rsidP="00AF47C2">
      <w:pPr>
        <w:spacing w:after="36"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Сокольникова. Создание Госплана и противоречия нэпа.  </w:t>
      </w:r>
    </w:p>
    <w:p w14:paraId="34F3BA7F" w14:textId="77777777" w:rsidR="00AF47C2" w:rsidRDefault="00AF47C2" w:rsidP="00AF47C2">
      <w:pPr>
        <w:spacing w:after="36" w:line="276" w:lineRule="auto"/>
        <w:ind w:left="113" w:right="1"/>
        <w:jc w:val="both"/>
        <w:rPr>
          <w:rFonts w:ascii="Times New Roman" w:hAnsi="Times New Roman"/>
          <w:color w:val="000000"/>
          <w:sz w:val="28"/>
          <w:szCs w:val="28"/>
        </w:rPr>
      </w:pPr>
      <w:r>
        <w:rPr>
          <w:rFonts w:ascii="Times New Roman" w:hAnsi="Times New Roman"/>
          <w:color w:val="000000"/>
          <w:sz w:val="28"/>
          <w:szCs w:val="28"/>
        </w:rPr>
        <w:t xml:space="preserve">         </w:t>
      </w:r>
      <w:r w:rsidR="000B7732" w:rsidRPr="000B7732">
        <w:rPr>
          <w:rFonts w:ascii="Times New Roman" w:hAnsi="Times New Roman"/>
          <w:color w:val="000000"/>
          <w:sz w:val="28"/>
          <w:szCs w:val="28"/>
        </w:rPr>
        <w:t xml:space="preserve">Предпосылки и значение образования СССР. Образование СССР. </w:t>
      </w:r>
    </w:p>
    <w:p w14:paraId="05466704" w14:textId="77777777" w:rsidR="000B7732" w:rsidRPr="000B7732" w:rsidRDefault="00AF47C2" w:rsidP="00AF47C2">
      <w:pPr>
        <w:spacing w:after="36" w:line="276" w:lineRule="auto"/>
        <w:ind w:left="113" w:right="1"/>
        <w:jc w:val="both"/>
        <w:rPr>
          <w:rFonts w:ascii="Times New Roman" w:hAnsi="Times New Roman"/>
          <w:color w:val="000000"/>
          <w:sz w:val="28"/>
          <w:szCs w:val="28"/>
        </w:rPr>
      </w:pPr>
      <w:r>
        <w:rPr>
          <w:rFonts w:ascii="Times New Roman" w:hAnsi="Times New Roman"/>
          <w:color w:val="000000"/>
          <w:sz w:val="28"/>
          <w:szCs w:val="28"/>
        </w:rPr>
        <w:lastRenderedPageBreak/>
        <w:t xml:space="preserve">         </w:t>
      </w:r>
      <w:r w:rsidR="000B7732" w:rsidRPr="000B7732">
        <w:rPr>
          <w:rFonts w:ascii="Times New Roman" w:hAnsi="Times New Roman"/>
          <w:color w:val="000000"/>
          <w:sz w:val="28"/>
          <w:szCs w:val="28"/>
        </w:rPr>
        <w:t>Конституция 1924 г. Административно-территориальные реформы и</w:t>
      </w:r>
      <w:r>
        <w:rPr>
          <w:rFonts w:ascii="Times New Roman" w:hAnsi="Times New Roman"/>
          <w:color w:val="000000"/>
          <w:sz w:val="28"/>
          <w:szCs w:val="28"/>
        </w:rPr>
        <w:t xml:space="preserve"> </w:t>
      </w:r>
      <w:r w:rsidR="000B7732" w:rsidRPr="000B7732">
        <w:rPr>
          <w:rFonts w:ascii="Times New Roman" w:hAnsi="Times New Roman"/>
          <w:color w:val="000000"/>
          <w:sz w:val="28"/>
          <w:szCs w:val="28"/>
        </w:rPr>
        <w:t xml:space="preserve">национальногосударственное строительство. Политика коренизации.  </w:t>
      </w:r>
    </w:p>
    <w:p w14:paraId="78EAC5DD" w14:textId="77777777" w:rsidR="000B7732" w:rsidRPr="000B7732" w:rsidRDefault="000B7732" w:rsidP="000B7732">
      <w:pPr>
        <w:spacing w:after="7"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Колебания политического курса в начале 1920-х гг. Болезнь В.И. Ленина и борьба за власть. Внутрипартийная борьба и ликвидация оппозиции внутри ВКП(б).  </w:t>
      </w:r>
    </w:p>
    <w:p w14:paraId="61B59F14" w14:textId="77777777" w:rsidR="000B7732" w:rsidRPr="000B7732" w:rsidRDefault="00AF47C2" w:rsidP="00AF47C2">
      <w:pPr>
        <w:spacing w:after="34" w:line="276" w:lineRule="auto"/>
        <w:ind w:left="10" w:right="1" w:hanging="10"/>
        <w:jc w:val="center"/>
        <w:rPr>
          <w:rFonts w:ascii="Times New Roman" w:hAnsi="Times New Roman"/>
          <w:color w:val="000000"/>
          <w:sz w:val="28"/>
          <w:szCs w:val="28"/>
        </w:rPr>
      </w:pPr>
      <w:r>
        <w:rPr>
          <w:rFonts w:ascii="Times New Roman" w:hAnsi="Times New Roman"/>
          <w:color w:val="000000"/>
          <w:sz w:val="28"/>
          <w:szCs w:val="28"/>
        </w:rPr>
        <w:t xml:space="preserve">   </w:t>
      </w:r>
      <w:r w:rsidR="000B7732" w:rsidRPr="000B7732">
        <w:rPr>
          <w:rFonts w:ascii="Times New Roman" w:hAnsi="Times New Roman"/>
          <w:color w:val="000000"/>
          <w:sz w:val="28"/>
          <w:szCs w:val="28"/>
        </w:rPr>
        <w:t xml:space="preserve">Международное положение после окончания Гражданской войны в России. </w:t>
      </w:r>
    </w:p>
    <w:p w14:paraId="0FA49C68" w14:textId="77777777" w:rsidR="000B7732" w:rsidRPr="000B7732" w:rsidRDefault="000B7732" w:rsidP="00AF47C2">
      <w:pPr>
        <w:spacing w:after="36"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Советская Россия на Генуэзской конференции. Дипломатические признания  СССР – «Полоса признания». Отношения со странами Востока. Деятельность Коминтерна. Дипломатические конфликты с западными странами.   </w:t>
      </w:r>
    </w:p>
    <w:p w14:paraId="391108F7"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Контроль над интеллектуальной жизнью общества. Сменовеховство. Культура русской эмиграции. Власть и церковь. Развитие образования. Развитие науки и техники. Начало «нового искусства». Перемены в повседневной жизни и общественных настроениях</w:t>
      </w:r>
      <w:r w:rsidRPr="000B7732">
        <w:rPr>
          <w:rFonts w:ascii="Times New Roman" w:hAnsi="Times New Roman"/>
          <w:i/>
          <w:color w:val="000000"/>
          <w:sz w:val="28"/>
          <w:szCs w:val="28"/>
        </w:rPr>
        <w:t xml:space="preserve">  </w:t>
      </w:r>
    </w:p>
    <w:p w14:paraId="5D91B4A2"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«Великий перелом». Индустриализация. </w:t>
      </w:r>
      <w:r w:rsidRPr="000B7732">
        <w:rPr>
          <w:rFonts w:ascii="Times New Roman" w:hAnsi="Times New Roman"/>
          <w:color w:val="000000"/>
          <w:sz w:val="28"/>
          <w:szCs w:val="28"/>
        </w:rPr>
        <w:t xml:space="preserve">Форсированная индустриализация. Разработка и принятие плана первой пятилетки. Ход и особенности советской индустриализации, ее издержки. Итоги курса на индустриальное развитие. </w:t>
      </w:r>
    </w:p>
    <w:p w14:paraId="39CBA0F0"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Коллективизация сельского хозяйства. </w:t>
      </w:r>
      <w:r w:rsidRPr="000B7732">
        <w:rPr>
          <w:rFonts w:ascii="Times New Roman" w:hAnsi="Times New Roman"/>
          <w:color w:val="000000"/>
          <w:sz w:val="28"/>
          <w:szCs w:val="28"/>
        </w:rPr>
        <w:t xml:space="preserve">Цель и задачи коллективизации. Начало коллективизации. Раскулачивание. Голод 1932–1933 гг. Становление колхозной системы. Итоги коллективизации. </w:t>
      </w:r>
    </w:p>
    <w:p w14:paraId="53E9FB37"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СССР в 30-е годы. </w:t>
      </w:r>
      <w:r w:rsidRPr="000B7732">
        <w:rPr>
          <w:rFonts w:ascii="Times New Roman" w:hAnsi="Times New Roman"/>
          <w:color w:val="000000"/>
          <w:sz w:val="28"/>
          <w:szCs w:val="28"/>
        </w:rPr>
        <w:t xml:space="preserve">Конституция 1936 года. Укрепление политического режима. Репрессивная политика. Массовые общественные организации: ВЦСПС, </w:t>
      </w:r>
    </w:p>
    <w:p w14:paraId="525759A0" w14:textId="77777777" w:rsidR="000B7732" w:rsidRPr="000B7732" w:rsidRDefault="000B7732" w:rsidP="000B7732">
      <w:pPr>
        <w:spacing w:after="36"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ВЛКСМ, Всесоюзная пионерская организация. Национальная политика  и национально-государственное строительство.  </w:t>
      </w:r>
    </w:p>
    <w:p w14:paraId="7C16377F"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Культурное пространство советского общества в 1930-е гг. Формирование «нового человека». Власть и церковь. Культурная революция.  </w:t>
      </w:r>
    </w:p>
    <w:p w14:paraId="7B5C044F"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Достижения отечественной науки в 1930-е гг. Развитие здравоохранения  и образования.  </w:t>
      </w:r>
    </w:p>
    <w:p w14:paraId="141E5099"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Советское искусство 1930-х гг. Власть и культура. Советская литература. Советские кинематограф, музыка, изобразительное искусство, театр.  </w:t>
      </w:r>
    </w:p>
    <w:p w14:paraId="6A06C7D5"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Повседневная жизнь населения в 1930-е гг. Общественные настроения. Русское Зарубежье и его роль в развитии мировой культуры. Численность, состав  и главные центры Русского Зарубежья. Русская зарубежная Церковь. Культура Русского Зарубежья. Повседневная жизнь эмигрантов. </w:t>
      </w:r>
    </w:p>
    <w:p w14:paraId="212D36CF"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СССР и мировое сообщество в 1929–1939 гг. Мировой экономический кризис 1929–1933 гг. и пути выхода из него. Борьба за создание системы коллективной безопасности. Усиление угрозы мировой войны. Мюнхенский сговор.  Укрепление безопасности на Дальнем Востоке. Советско-германский договор  о ненападении.  </w:t>
      </w:r>
    </w:p>
    <w:p w14:paraId="5E9C6369" w14:textId="77777777" w:rsidR="000B7732" w:rsidRPr="000B7732" w:rsidRDefault="000B7732" w:rsidP="00AF47C2">
      <w:pPr>
        <w:spacing w:after="34" w:line="276" w:lineRule="auto"/>
        <w:ind w:left="10" w:right="1" w:hanging="10"/>
        <w:jc w:val="center"/>
        <w:rPr>
          <w:rFonts w:ascii="Times New Roman" w:hAnsi="Times New Roman"/>
          <w:color w:val="000000"/>
          <w:sz w:val="28"/>
          <w:szCs w:val="28"/>
        </w:rPr>
      </w:pPr>
      <w:r w:rsidRPr="000B7732">
        <w:rPr>
          <w:rFonts w:ascii="Times New Roman" w:hAnsi="Times New Roman"/>
          <w:color w:val="000000"/>
          <w:sz w:val="28"/>
          <w:szCs w:val="28"/>
        </w:rPr>
        <w:t xml:space="preserve">СССР накануне Великой Отечественной войны. Вхождение в состав СССР </w:t>
      </w:r>
    </w:p>
    <w:p w14:paraId="309EA689" w14:textId="77777777" w:rsidR="000B7732" w:rsidRPr="000B7732" w:rsidRDefault="000B7732" w:rsidP="000B7732">
      <w:pPr>
        <w:spacing w:after="36"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Западной Украины и Западной Белоруссии. Советско-финляндская война  </w:t>
      </w:r>
    </w:p>
    <w:p w14:paraId="5167A51E" w14:textId="77777777" w:rsidR="000B7732" w:rsidRPr="000B7732" w:rsidRDefault="000B7732" w:rsidP="000B7732">
      <w:pPr>
        <w:spacing w:after="36"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lastRenderedPageBreak/>
        <w:t xml:space="preserve">1939–1940 гг. Вхождение в состав СССР Прибалтики, Бессарабии и Северной Буковины. Подготовка Германии к нападению на СССР. Меры советского руководства по укреплению обороноспособности страны. Советские планы  и расчеты накануне войны. Наш край в 1920–1930-е гг. </w:t>
      </w:r>
    </w:p>
    <w:p w14:paraId="10365774" w14:textId="77777777" w:rsidR="000B7732" w:rsidRPr="000B7732" w:rsidRDefault="000B7732" w:rsidP="000B7732">
      <w:pPr>
        <w:spacing w:after="255" w:line="276" w:lineRule="auto"/>
        <w:ind w:left="266" w:hanging="10"/>
        <w:jc w:val="center"/>
        <w:rPr>
          <w:rFonts w:ascii="Times New Roman" w:hAnsi="Times New Roman"/>
          <w:color w:val="000000"/>
          <w:sz w:val="28"/>
          <w:szCs w:val="28"/>
        </w:rPr>
      </w:pPr>
      <w:r w:rsidRPr="000B7732">
        <w:rPr>
          <w:rFonts w:ascii="Times New Roman" w:hAnsi="Times New Roman"/>
          <w:color w:val="000000"/>
          <w:sz w:val="28"/>
          <w:szCs w:val="28"/>
        </w:rPr>
        <w:t xml:space="preserve">Повторение и обобщение по разделу «Советский Союз в 1920–1930-е гг.». </w:t>
      </w:r>
    </w:p>
    <w:p w14:paraId="0FC5B1AB" w14:textId="77777777" w:rsidR="000B7732" w:rsidRPr="000B7732" w:rsidRDefault="000B7732" w:rsidP="000B7732">
      <w:pPr>
        <w:spacing w:after="0" w:line="276" w:lineRule="auto"/>
        <w:ind w:left="123" w:hanging="10"/>
        <w:rPr>
          <w:rFonts w:ascii="Times New Roman" w:hAnsi="Times New Roman"/>
          <w:color w:val="000000"/>
          <w:sz w:val="28"/>
          <w:szCs w:val="28"/>
        </w:rPr>
      </w:pPr>
      <w:r w:rsidRPr="000B7732">
        <w:rPr>
          <w:rFonts w:ascii="Times New Roman" w:hAnsi="Times New Roman"/>
          <w:b/>
          <w:color w:val="000000"/>
          <w:sz w:val="28"/>
          <w:szCs w:val="28"/>
        </w:rPr>
        <w:t xml:space="preserve">Великая Отечественная война. 1941–1945 гг. </w:t>
      </w:r>
    </w:p>
    <w:p w14:paraId="2E3DAD43" w14:textId="77777777" w:rsidR="000B7732" w:rsidRPr="000B7732" w:rsidRDefault="000B7732" w:rsidP="000B7732">
      <w:pPr>
        <w:spacing w:after="4"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Первый период войны. </w:t>
      </w:r>
      <w:r w:rsidRPr="000B7732">
        <w:rPr>
          <w:rFonts w:ascii="Times New Roman" w:hAnsi="Times New Roman"/>
          <w:color w:val="000000"/>
          <w:sz w:val="28"/>
          <w:szCs w:val="28"/>
        </w:rPr>
        <w:t xml:space="preserve">План «Барбаросса». Вторжение врага. Чрезвычайные меры советского руководства. Тяжелые бои летом – осенью 1941 г. Прорыв гитлеровцев к Ленинграду. Московская битва: оборона Москвы и подготовка контрнаступления. Блокада Ленинграда. Дорога жизни по льду Ладожского озера. Контрнаступление под Москвой. Начало формирования антигитлеровской коалиции.  </w:t>
      </w:r>
    </w:p>
    <w:p w14:paraId="0F2CA967"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Фронт за линией фронта. Характер войны и цели гитлеровцев. Оккупационный режим. Партизанское и подпольное движение. Трагедия плена. Репатриации. Пособники оккупантов.  </w:t>
      </w:r>
    </w:p>
    <w:p w14:paraId="3F6B8186" w14:textId="77777777" w:rsidR="000B7732" w:rsidRPr="000B7732" w:rsidRDefault="000B7732" w:rsidP="000B7732">
      <w:pPr>
        <w:spacing w:after="219"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Единство фронта и тыла. Эвакуации. Вклад советской военной экономики в Победу. Поставки по ленд-лизу. Обеспечение фронта и тыла продовольствием. Патриотизм советских людей. Государство и церковь в годы войны. </w:t>
      </w:r>
    </w:p>
    <w:p w14:paraId="1A54D8DC"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Коренной перелом в ходе войны. </w:t>
      </w:r>
      <w:r w:rsidRPr="000B7732">
        <w:rPr>
          <w:rFonts w:ascii="Times New Roman" w:hAnsi="Times New Roman"/>
          <w:color w:val="000000"/>
          <w:sz w:val="28"/>
          <w:szCs w:val="28"/>
        </w:rPr>
        <w:t xml:space="preserve">Боевые действия весной и в начале лета 1942 года. Начало битвы за Кавказ. Сталинградская битва. Контрнаступление под Сталинградом. Ликвидация окруженной группировки врага.  </w:t>
      </w:r>
    </w:p>
    <w:p w14:paraId="441027F8"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Наступление советских войск в январе – марте 1943 г. Прорыв блокады Ленинграда. Освобождение Ржева. Обстановка на фронте весной 1943 г. Немецкое наступление под Курском. Курская битва. Контрнаступление Красной Армии. Битва за Днепр. Укрепление антигитлеровской коалиции. Тегеранская конференция 1943 г. Завершение коренного перелома. </w:t>
      </w:r>
    </w:p>
    <w:p w14:paraId="3ADA29D7"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«Десять сталинских ударов» и изгнание врага с территории СССР. </w:t>
      </w:r>
      <w:r w:rsidRPr="000B7732">
        <w:rPr>
          <w:rFonts w:ascii="Times New Roman" w:hAnsi="Times New Roman"/>
          <w:color w:val="000000"/>
          <w:sz w:val="28"/>
          <w:szCs w:val="28"/>
        </w:rPr>
        <w:t>Обстановка на фронтах к началу 1944 года. Полное снятие блокады Ленинграда. Освобождение Правобережья Днепра. Освобождение Крыма. Поражение Финляндии. Освобождение Белорусской ССР. Освобождение Прибалтики. Львовско-Сандомирская операция.</w:t>
      </w:r>
      <w:r w:rsidRPr="000B7732">
        <w:rPr>
          <w:rFonts w:ascii="Times New Roman" w:hAnsi="Times New Roman"/>
          <w:i/>
          <w:color w:val="000000"/>
          <w:sz w:val="28"/>
          <w:szCs w:val="28"/>
        </w:rPr>
        <w:t xml:space="preserve"> </w:t>
      </w:r>
    </w:p>
    <w:p w14:paraId="5E83E14A"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Наука и культура в годы войны. </w:t>
      </w:r>
      <w:r w:rsidRPr="000B7732">
        <w:rPr>
          <w:rFonts w:ascii="Times New Roman" w:hAnsi="Times New Roman"/>
          <w:color w:val="000000"/>
          <w:sz w:val="28"/>
          <w:szCs w:val="28"/>
        </w:rPr>
        <w:t xml:space="preserve">Вклад в победу деятелей науки. Советский атомный проект. Сражающаяся культура. Литература военных лет. Разграбление культурных ценностей на оккупированных территориях. </w:t>
      </w:r>
    </w:p>
    <w:p w14:paraId="0466B8F7" w14:textId="77777777" w:rsidR="000B7732" w:rsidRPr="000B7732" w:rsidRDefault="000B7732" w:rsidP="000B7732">
      <w:pPr>
        <w:spacing w:after="9"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Окончание Второй мировой войны. </w:t>
      </w:r>
      <w:r w:rsidRPr="000B7732">
        <w:rPr>
          <w:rFonts w:ascii="Times New Roman" w:hAnsi="Times New Roman"/>
          <w:color w:val="000000"/>
          <w:sz w:val="28"/>
          <w:szCs w:val="28"/>
        </w:rPr>
        <w:t xml:space="preserve">Освободительная миссия Красной Армии в Европе. Освобождение Румынии, Болгарии и Югославии. Освобождение Польши. Освобождение Чехословакии, Венгрии и Австрии. Помощь населению освобожденных стран. Ялтинская конференция. Последние сражения. Битва за Берлин. Встреча на Эльбе. Взятие Берлина и капитуляция Германии.  </w:t>
      </w:r>
    </w:p>
    <w:p w14:paraId="73D2907A"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lastRenderedPageBreak/>
        <w:t xml:space="preserve">Окончание Второй мировой войны. Итоги и уроки. Потсдамская конференция. Вступление СССР в войну с Японией. Освобождение Маньчжурии и Кореи. Освобождение Южного Сахалина и Курильских островов. Образование ООН. Наказание главных военных преступников. Токийский и Хабаровский процессы. Решающая роль Красной Армии в разгроме агрессоров. Людские потери. </w:t>
      </w:r>
    </w:p>
    <w:p w14:paraId="6FFD93BA" w14:textId="77777777" w:rsidR="000B7732" w:rsidRPr="000B7732" w:rsidRDefault="000B7732" w:rsidP="000B7732">
      <w:pPr>
        <w:spacing w:after="36"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Материальные потери.  </w:t>
      </w:r>
    </w:p>
    <w:p w14:paraId="6E1926B3" w14:textId="77777777" w:rsidR="000B7732" w:rsidRPr="000B7732" w:rsidRDefault="000B7732" w:rsidP="000B7732">
      <w:pPr>
        <w:spacing w:after="36" w:line="276" w:lineRule="auto"/>
        <w:ind w:left="694" w:right="1"/>
        <w:jc w:val="both"/>
        <w:rPr>
          <w:rFonts w:ascii="Times New Roman" w:hAnsi="Times New Roman"/>
          <w:color w:val="000000"/>
          <w:sz w:val="28"/>
          <w:szCs w:val="28"/>
        </w:rPr>
      </w:pPr>
      <w:r w:rsidRPr="000B7732">
        <w:rPr>
          <w:rFonts w:ascii="Times New Roman" w:hAnsi="Times New Roman"/>
          <w:color w:val="000000"/>
          <w:sz w:val="28"/>
          <w:szCs w:val="28"/>
        </w:rPr>
        <w:t xml:space="preserve">Наш край в 1941–1945 гг.  </w:t>
      </w:r>
    </w:p>
    <w:p w14:paraId="55EEA307" w14:textId="77777777" w:rsidR="000B7732" w:rsidRPr="000B7732" w:rsidRDefault="000B7732" w:rsidP="000B7732">
      <w:pPr>
        <w:tabs>
          <w:tab w:val="center" w:pos="1407"/>
          <w:tab w:val="center" w:pos="2481"/>
          <w:tab w:val="center" w:pos="3509"/>
          <w:tab w:val="center" w:pos="4604"/>
          <w:tab w:val="center" w:pos="5311"/>
          <w:tab w:val="center" w:pos="6436"/>
          <w:tab w:val="center" w:pos="8173"/>
          <w:tab w:val="right" w:pos="10056"/>
        </w:tabs>
        <w:spacing w:after="34" w:line="276" w:lineRule="auto"/>
        <w:rPr>
          <w:rFonts w:ascii="Times New Roman" w:hAnsi="Times New Roman"/>
          <w:color w:val="000000"/>
          <w:sz w:val="28"/>
          <w:szCs w:val="28"/>
        </w:rPr>
      </w:pPr>
      <w:r w:rsidRPr="000B7732">
        <w:rPr>
          <w:rFonts w:eastAsia="Calibri" w:cs="Calibri"/>
          <w:color w:val="000000"/>
          <w:sz w:val="28"/>
          <w:szCs w:val="28"/>
        </w:rPr>
        <w:tab/>
      </w:r>
      <w:r w:rsidRPr="000B7732">
        <w:rPr>
          <w:rFonts w:ascii="Times New Roman" w:hAnsi="Times New Roman"/>
          <w:color w:val="000000"/>
          <w:sz w:val="28"/>
          <w:szCs w:val="28"/>
        </w:rPr>
        <w:t xml:space="preserve">Повторение </w:t>
      </w:r>
      <w:r w:rsidRPr="000B7732">
        <w:rPr>
          <w:rFonts w:ascii="Times New Roman" w:hAnsi="Times New Roman"/>
          <w:color w:val="000000"/>
          <w:sz w:val="28"/>
          <w:szCs w:val="28"/>
        </w:rPr>
        <w:tab/>
        <w:t xml:space="preserve">и </w:t>
      </w:r>
      <w:r w:rsidRPr="000B7732">
        <w:rPr>
          <w:rFonts w:ascii="Times New Roman" w:hAnsi="Times New Roman"/>
          <w:color w:val="000000"/>
          <w:sz w:val="28"/>
          <w:szCs w:val="28"/>
        </w:rPr>
        <w:tab/>
        <w:t xml:space="preserve">обобщение </w:t>
      </w:r>
      <w:r w:rsidRPr="000B7732">
        <w:rPr>
          <w:rFonts w:ascii="Times New Roman" w:hAnsi="Times New Roman"/>
          <w:color w:val="000000"/>
          <w:sz w:val="28"/>
          <w:szCs w:val="28"/>
        </w:rPr>
        <w:tab/>
        <w:t xml:space="preserve">по </w:t>
      </w:r>
      <w:r w:rsidRPr="000B7732">
        <w:rPr>
          <w:rFonts w:ascii="Times New Roman" w:hAnsi="Times New Roman"/>
          <w:color w:val="000000"/>
          <w:sz w:val="28"/>
          <w:szCs w:val="28"/>
        </w:rPr>
        <w:tab/>
        <w:t xml:space="preserve">теме </w:t>
      </w:r>
      <w:r w:rsidRPr="000B7732">
        <w:rPr>
          <w:rFonts w:ascii="Times New Roman" w:hAnsi="Times New Roman"/>
          <w:color w:val="000000"/>
          <w:sz w:val="28"/>
          <w:szCs w:val="28"/>
        </w:rPr>
        <w:tab/>
        <w:t xml:space="preserve">«Великая </w:t>
      </w:r>
      <w:r w:rsidRPr="000B7732">
        <w:rPr>
          <w:rFonts w:ascii="Times New Roman" w:hAnsi="Times New Roman"/>
          <w:color w:val="000000"/>
          <w:sz w:val="28"/>
          <w:szCs w:val="28"/>
        </w:rPr>
        <w:tab/>
        <w:t xml:space="preserve">Отечественная </w:t>
      </w:r>
      <w:r w:rsidRPr="000B7732">
        <w:rPr>
          <w:rFonts w:ascii="Times New Roman" w:hAnsi="Times New Roman"/>
          <w:color w:val="000000"/>
          <w:sz w:val="28"/>
          <w:szCs w:val="28"/>
        </w:rPr>
        <w:tab/>
        <w:t xml:space="preserve">война  </w:t>
      </w:r>
    </w:p>
    <w:p w14:paraId="3EF12314" w14:textId="77777777" w:rsidR="000B7732" w:rsidRPr="000B7732" w:rsidRDefault="000B7732" w:rsidP="000B7732">
      <w:pPr>
        <w:spacing w:after="295"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1941–1945 гг.». </w:t>
      </w:r>
    </w:p>
    <w:p w14:paraId="43DB8072" w14:textId="77777777" w:rsidR="000B7732" w:rsidRPr="000B7732" w:rsidRDefault="000B7732" w:rsidP="000B7732">
      <w:pPr>
        <w:spacing w:after="154" w:line="276" w:lineRule="auto"/>
        <w:ind w:left="123" w:hanging="10"/>
        <w:rPr>
          <w:rFonts w:ascii="Times New Roman" w:hAnsi="Times New Roman"/>
          <w:color w:val="000000"/>
          <w:sz w:val="28"/>
          <w:szCs w:val="28"/>
        </w:rPr>
      </w:pPr>
      <w:r w:rsidRPr="000B7732">
        <w:rPr>
          <w:rFonts w:ascii="Times New Roman" w:hAnsi="Times New Roman"/>
          <w:b/>
          <w:color w:val="000000"/>
          <w:sz w:val="28"/>
          <w:szCs w:val="28"/>
        </w:rPr>
        <w:t xml:space="preserve">11 КЛАСС </w:t>
      </w:r>
    </w:p>
    <w:p w14:paraId="56DB6882" w14:textId="77777777" w:rsidR="000B7732" w:rsidRPr="000B7732" w:rsidRDefault="000B7732" w:rsidP="000B7732">
      <w:pPr>
        <w:spacing w:after="145" w:line="276" w:lineRule="auto"/>
        <w:ind w:left="123" w:hanging="10"/>
        <w:rPr>
          <w:rFonts w:ascii="Times New Roman" w:hAnsi="Times New Roman"/>
          <w:color w:val="000000"/>
          <w:sz w:val="28"/>
          <w:szCs w:val="28"/>
        </w:rPr>
      </w:pPr>
      <w:r w:rsidRPr="000B7732">
        <w:rPr>
          <w:rFonts w:ascii="Times New Roman" w:hAnsi="Times New Roman"/>
          <w:b/>
          <w:color w:val="000000"/>
          <w:sz w:val="28"/>
          <w:szCs w:val="28"/>
        </w:rPr>
        <w:t xml:space="preserve">ВСЕОБЩАЯ ИСТОРИЯ. 1945 ГОД – НАЧАЛО ХХI ВЕКА </w:t>
      </w:r>
    </w:p>
    <w:p w14:paraId="3A452DED" w14:textId="77777777" w:rsidR="000B7732" w:rsidRPr="000B7732" w:rsidRDefault="000B7732" w:rsidP="000B7732">
      <w:pPr>
        <w:spacing w:after="223"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Мир во второй половине XX – начале XXI в. Интересы СССР, США, Великобритании и Франции в Европе и мире после войны. </w:t>
      </w:r>
    </w:p>
    <w:p w14:paraId="0AFFA9C1" w14:textId="77777777" w:rsidR="000B7732" w:rsidRPr="000B7732" w:rsidRDefault="000B7732" w:rsidP="000B7732">
      <w:pPr>
        <w:spacing w:after="30" w:line="276" w:lineRule="auto"/>
        <w:ind w:left="123" w:hanging="10"/>
        <w:rPr>
          <w:rFonts w:ascii="Times New Roman" w:hAnsi="Times New Roman"/>
          <w:color w:val="000000"/>
          <w:sz w:val="28"/>
          <w:szCs w:val="28"/>
        </w:rPr>
      </w:pPr>
      <w:r w:rsidRPr="000B7732">
        <w:rPr>
          <w:rFonts w:ascii="Times New Roman" w:hAnsi="Times New Roman"/>
          <w:b/>
          <w:color w:val="000000"/>
          <w:sz w:val="28"/>
          <w:szCs w:val="28"/>
        </w:rPr>
        <w:t xml:space="preserve">США и страны Европы во второй половине XX – начале XXI в. </w:t>
      </w:r>
    </w:p>
    <w:p w14:paraId="0D1FFDA0" w14:textId="77777777" w:rsidR="000B7732" w:rsidRPr="000B7732" w:rsidRDefault="000B7732" w:rsidP="000B7732">
      <w:pPr>
        <w:spacing w:after="4"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США и страны Западной Европы во второй половине ХХ – начале XXI в.</w:t>
      </w:r>
      <w:r w:rsidRPr="000B7732">
        <w:rPr>
          <w:rFonts w:ascii="Times New Roman" w:hAnsi="Times New Roman"/>
          <w:color w:val="000000"/>
          <w:sz w:val="28"/>
          <w:szCs w:val="28"/>
        </w:rPr>
        <w:t xml:space="preserve"> Складывание биполярного мира. План Маршалла и доктрина Трумэна. Установление просоветских режимов в странах Восточной Европы. Раскол Германии. Советско-югославский конфликт и политические репрессии в Восточной Европе. Причины начала холодной войны. </w:t>
      </w:r>
    </w:p>
    <w:p w14:paraId="1F51928F"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США и страны Западной Европы во второй половине ХХ в. Маккартизм в США. Возникновение «общества потребления». Проблема прав человека. Возникновение Европейского экономического общества. Федеративная республика Германия. Западногерманское «экономическое чудо». Франция после Второй мировой войны. Консервативная и трудовая Великобритания. Движение против расовой дискриминации в США. Новые течения в идеологии. Социальный кризис конца 1960-х гг. и его значение. </w:t>
      </w:r>
    </w:p>
    <w:p w14:paraId="17702A9B"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США и страны Западной Европы в конце ХХ – начале XXI в. Информационная революция. Энергетический и экологический кризисы. Изменение социальной структуры стран Запада. Рост влияния СМИ и политические изменения в Европе. Неоконсерватизм и неоглобализм. Страны Запада в начале ХХI века. Создание Европейского союза. </w:t>
      </w:r>
    </w:p>
    <w:p w14:paraId="451F27B1" w14:textId="77777777" w:rsidR="000B7732" w:rsidRPr="000B7732" w:rsidRDefault="00AF47C2" w:rsidP="00AF47C2">
      <w:pPr>
        <w:spacing w:after="0" w:line="276" w:lineRule="auto"/>
        <w:ind w:left="10" w:right="-11" w:hanging="10"/>
        <w:jc w:val="center"/>
        <w:rPr>
          <w:rFonts w:ascii="Times New Roman" w:hAnsi="Times New Roman"/>
          <w:color w:val="000000"/>
          <w:sz w:val="28"/>
          <w:szCs w:val="28"/>
        </w:rPr>
      </w:pPr>
      <w:r>
        <w:rPr>
          <w:rFonts w:ascii="Times New Roman" w:hAnsi="Times New Roman"/>
          <w:i/>
          <w:color w:val="000000"/>
          <w:sz w:val="28"/>
          <w:szCs w:val="28"/>
        </w:rPr>
        <w:t xml:space="preserve">  </w:t>
      </w:r>
      <w:r w:rsidR="000B7732" w:rsidRPr="000B7732">
        <w:rPr>
          <w:rFonts w:ascii="Times New Roman" w:hAnsi="Times New Roman"/>
          <w:i/>
          <w:color w:val="000000"/>
          <w:sz w:val="28"/>
          <w:szCs w:val="28"/>
        </w:rPr>
        <w:t xml:space="preserve">Страны Центральной и Восточной Европы во второй половине ХХ – начале </w:t>
      </w:r>
    </w:p>
    <w:p w14:paraId="574291A8" w14:textId="77777777" w:rsidR="000B7732" w:rsidRPr="000B7732" w:rsidRDefault="000B7732" w:rsidP="000B7732">
      <w:pPr>
        <w:spacing w:after="36" w:line="276" w:lineRule="auto"/>
        <w:ind w:left="113" w:right="1"/>
        <w:jc w:val="both"/>
        <w:rPr>
          <w:rFonts w:ascii="Times New Roman" w:hAnsi="Times New Roman"/>
          <w:color w:val="000000"/>
          <w:sz w:val="28"/>
          <w:szCs w:val="28"/>
        </w:rPr>
      </w:pPr>
      <w:r w:rsidRPr="000B7732">
        <w:rPr>
          <w:rFonts w:ascii="Times New Roman" w:hAnsi="Times New Roman"/>
          <w:i/>
          <w:color w:val="000000"/>
          <w:sz w:val="28"/>
          <w:szCs w:val="28"/>
        </w:rPr>
        <w:t>ХХI в.</w:t>
      </w:r>
      <w:r w:rsidRPr="000B7732">
        <w:rPr>
          <w:rFonts w:ascii="Times New Roman" w:hAnsi="Times New Roman"/>
          <w:color w:val="000000"/>
          <w:sz w:val="28"/>
          <w:szCs w:val="28"/>
        </w:rPr>
        <w:t xml:space="preserve"> Социально-экономическая система Восточной Европы в середине ХХ в. </w:t>
      </w:r>
    </w:p>
    <w:p w14:paraId="2FDACA80" w14:textId="77777777" w:rsidR="000B7732" w:rsidRPr="000B7732" w:rsidRDefault="000B7732" w:rsidP="000B7732">
      <w:pPr>
        <w:spacing w:after="236"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Кризисы в ряде социалистических стран. «Пражская весна» 1968 года. Ввод войск стран Варшавского договора в Чехословакию. Движение «Солидарность» в Польше. Югославский социализм. «Бархатные революции» в Восточной Европе. </w:t>
      </w:r>
      <w:r w:rsidRPr="000B7732">
        <w:rPr>
          <w:rFonts w:ascii="Times New Roman" w:hAnsi="Times New Roman"/>
          <w:color w:val="000000"/>
          <w:sz w:val="28"/>
          <w:szCs w:val="28"/>
        </w:rPr>
        <w:lastRenderedPageBreak/>
        <w:t xml:space="preserve">Распад Югославии и войны на Балканах. Агрессия НАТО против Югославии. Восточная Европа в 1990-х гг. и начале ХХI в. </w:t>
      </w:r>
    </w:p>
    <w:p w14:paraId="77975CA0" w14:textId="77777777" w:rsidR="000B7732" w:rsidRPr="000B7732" w:rsidRDefault="000B7732" w:rsidP="000B7732">
      <w:pPr>
        <w:spacing w:after="26" w:line="276" w:lineRule="auto"/>
        <w:ind w:left="123" w:hanging="10"/>
        <w:rPr>
          <w:rFonts w:ascii="Times New Roman" w:hAnsi="Times New Roman"/>
          <w:color w:val="000000"/>
          <w:sz w:val="28"/>
          <w:szCs w:val="28"/>
        </w:rPr>
      </w:pPr>
      <w:r w:rsidRPr="000B7732">
        <w:rPr>
          <w:rFonts w:ascii="Times New Roman" w:hAnsi="Times New Roman"/>
          <w:b/>
          <w:color w:val="000000"/>
          <w:sz w:val="28"/>
          <w:szCs w:val="28"/>
        </w:rPr>
        <w:t xml:space="preserve">Страны Азии, Африки и Латинской Америки во второй половине ХХ –  начале XXI в. </w:t>
      </w:r>
    </w:p>
    <w:p w14:paraId="04C954F3" w14:textId="77777777" w:rsidR="000B7732" w:rsidRPr="000B7732" w:rsidRDefault="000B7732" w:rsidP="000B7732">
      <w:pPr>
        <w:spacing w:after="3"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Страны Азии во второй половине ХХ – начале ХХI в.</w:t>
      </w:r>
      <w:r w:rsidRPr="000B7732">
        <w:rPr>
          <w:rFonts w:ascii="Times New Roman" w:hAnsi="Times New Roman"/>
          <w:color w:val="000000"/>
          <w:sz w:val="28"/>
          <w:szCs w:val="28"/>
        </w:rPr>
        <w:t xml:space="preserve"> Гражданская война в Китае. Война в Корее. Национально-освободительные движения в Юго-Восточной Азии. Возобновление войны в Индокитае. Американское вмешательство во Вьетнаме. Победа коммунистов в Индокитае. Причины и последствия локальных войн в Китае, Корее, Вьетнаме, Лаосе, Камбодже.  </w:t>
      </w:r>
    </w:p>
    <w:p w14:paraId="3ACC9444" w14:textId="77777777" w:rsidR="000B7732" w:rsidRPr="000B7732" w:rsidRDefault="000B7732" w:rsidP="000B773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Строительство социализма в Китае. Мао Цзэдун. «Культурная революция» в Китае. Рыночные реформы в Китае. Китай в конце 1980-х гг. Северная Корея. Режим Пол Пота в Кампучии. Реформы в социалистических странах Азии, их последствия. Япония после Второй мировой войны. Восстановление суверенитета Японии и проблема Курильских островов. Японское «экономическое чудо». Кризис японского общества. Развитие Южной Кореи. «Тихоокеанские драконы»: Южная Корея, Тайвань, Сингапур и Гонконг. Успехи Китая. Причины экономических успехов Японии, Южной Кореи, Китая во второй половине ХХ – начале ХХI в.  </w:t>
      </w:r>
    </w:p>
    <w:p w14:paraId="5560D210"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Обретение независимости странами Южной Азии. Преобразования в независимой Индии. Индия и Пакистан. Кризис индийского общества и борьба за его преодоление. Капиталистическая модернизация Тайланда, Малайзии и </w:t>
      </w:r>
    </w:p>
    <w:p w14:paraId="7E679616" w14:textId="77777777" w:rsidR="000B7732" w:rsidRPr="000B7732" w:rsidRDefault="000B7732" w:rsidP="00AF47C2">
      <w:pPr>
        <w:spacing w:after="0"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Филиппин. Индонезия и Мьянма </w:t>
      </w:r>
    </w:p>
    <w:p w14:paraId="66F5C7DF"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Страны Ближнего и Среднего Востока во второй половине ХХ –  начале ХХI в. </w:t>
      </w:r>
      <w:r w:rsidRPr="000B7732">
        <w:rPr>
          <w:rFonts w:ascii="Times New Roman" w:hAnsi="Times New Roman"/>
          <w:color w:val="000000"/>
          <w:sz w:val="28"/>
          <w:szCs w:val="28"/>
        </w:rPr>
        <w:t xml:space="preserve">Арабские страны и возникновение государства Израиль. Антиимпериалистическое движение и Суэцкий конфликт. Арабо-израильские войны и мирное урегулирование на Ближнем Востоке. Модернизация в Турции. </w:t>
      </w:r>
    </w:p>
    <w:p w14:paraId="7E0195D7" w14:textId="77777777" w:rsidR="000B7732" w:rsidRPr="000B7732" w:rsidRDefault="000B7732" w:rsidP="00AF47C2">
      <w:pPr>
        <w:spacing w:after="0"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Исламская революция в Иране. Создание исламских режимов. Кризисы  в персидском заливе. Причины и последствия арабо-израильских войн, революции в Иране. </w:t>
      </w:r>
    </w:p>
    <w:p w14:paraId="1DDE6586"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Страны Тропической и Южной Африки. Освобождение от колониальной зависимости. </w:t>
      </w:r>
      <w:r w:rsidRPr="000B7732">
        <w:rPr>
          <w:rFonts w:ascii="Times New Roman" w:hAnsi="Times New Roman"/>
          <w:color w:val="000000"/>
          <w:sz w:val="28"/>
          <w:szCs w:val="28"/>
        </w:rPr>
        <w:t xml:space="preserve">Страны Африки южнее Сахары. Попытки демократизации и установление диктатур. Ликвидация системы апартеида. Страны социалистической ориентации. Конфликт в Африканском Роге. Этнические конфликты. Пути развития стран Африки после освобождения от колониальной зависимости  во второй половине ХХ века, их причины. </w:t>
      </w:r>
    </w:p>
    <w:p w14:paraId="77E98870" w14:textId="77777777" w:rsidR="000B7732" w:rsidRPr="000B7732" w:rsidRDefault="000B7732" w:rsidP="000B7732">
      <w:pPr>
        <w:spacing w:after="48" w:line="276" w:lineRule="auto"/>
        <w:ind w:left="10" w:right="-11" w:hanging="10"/>
        <w:jc w:val="right"/>
        <w:rPr>
          <w:rFonts w:ascii="Times New Roman" w:hAnsi="Times New Roman"/>
          <w:color w:val="000000"/>
          <w:sz w:val="28"/>
          <w:szCs w:val="28"/>
        </w:rPr>
      </w:pPr>
      <w:r w:rsidRPr="000B7732">
        <w:rPr>
          <w:rFonts w:ascii="Times New Roman" w:hAnsi="Times New Roman"/>
          <w:i/>
          <w:color w:val="000000"/>
          <w:sz w:val="28"/>
          <w:szCs w:val="28"/>
        </w:rPr>
        <w:t>Страны Латинской Америки во второй половине ХХ – начале ХХI в.</w:t>
      </w:r>
      <w:r w:rsidRPr="000B7732">
        <w:rPr>
          <w:rFonts w:ascii="Times New Roman" w:hAnsi="Times New Roman"/>
          <w:color w:val="000000"/>
          <w:sz w:val="28"/>
          <w:szCs w:val="28"/>
        </w:rPr>
        <w:t xml:space="preserve"> Страны </w:t>
      </w:r>
    </w:p>
    <w:p w14:paraId="55242AD2" w14:textId="77777777" w:rsidR="000B7732" w:rsidRPr="000B7732" w:rsidRDefault="000B7732" w:rsidP="000B7732">
      <w:pPr>
        <w:spacing w:after="238"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Латинской Америки в середине ХХ века. Аграрные реформы  и импортозамещающая индустриализация. Революция на Кубе. Переход Кубы  к социалистическому развитию. Эрнесто Че Гевара. Революции и гражданские войны в Центральной Америке. Реформы в странах Латинской Америки  в 1950–</w:t>
      </w:r>
      <w:r w:rsidRPr="000B7732">
        <w:rPr>
          <w:rFonts w:ascii="Times New Roman" w:hAnsi="Times New Roman"/>
          <w:color w:val="000000"/>
          <w:sz w:val="28"/>
          <w:szCs w:val="28"/>
        </w:rPr>
        <w:lastRenderedPageBreak/>
        <w:t xml:space="preserve">1970-х гг. Преобразования «Народного единства» в Чили. Кризис реформ  и военный переворот в Чили. Диктаторские режимы в странах Южной Америки. Переход к демократии и усиление левых сил. Причины и последствия революционных движений на Кубе и в Центральной Америке. </w:t>
      </w:r>
    </w:p>
    <w:p w14:paraId="678B9720" w14:textId="77777777" w:rsidR="000B7732" w:rsidRPr="000B7732" w:rsidRDefault="000B7732" w:rsidP="000B7732">
      <w:pPr>
        <w:spacing w:after="37" w:line="276" w:lineRule="auto"/>
        <w:ind w:left="123" w:hanging="10"/>
        <w:rPr>
          <w:rFonts w:ascii="Times New Roman" w:hAnsi="Times New Roman"/>
          <w:color w:val="000000"/>
          <w:sz w:val="28"/>
          <w:szCs w:val="28"/>
        </w:rPr>
      </w:pPr>
      <w:r w:rsidRPr="000B7732">
        <w:rPr>
          <w:rFonts w:ascii="Times New Roman" w:hAnsi="Times New Roman"/>
          <w:b/>
          <w:color w:val="000000"/>
          <w:sz w:val="28"/>
          <w:szCs w:val="28"/>
        </w:rPr>
        <w:t xml:space="preserve">Международные отношения во второй половине ХХ – начале ХХI в. </w:t>
      </w:r>
    </w:p>
    <w:p w14:paraId="7131827C"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Международные отношения в конце 1940-х – конце 1980-х гг.</w:t>
      </w:r>
      <w:r w:rsidRPr="000B7732">
        <w:rPr>
          <w:rFonts w:ascii="Times New Roman" w:hAnsi="Times New Roman"/>
          <w:color w:val="000000"/>
          <w:sz w:val="28"/>
          <w:szCs w:val="28"/>
        </w:rPr>
        <w:t xml:space="preserve"> Гонка вооружений СССР и США, ее последствия. Ракетно-космическое соперничество. Международные отношения в 1950-е годы. «Новые рубежи» Дж. Кеннеди  и Берлинский кризис. Карибский кризис. Договор о запрещении ядерных испытаний. Советско-китайский конфликт. Усиление нестабильности в мире  и Договор о нераспространении ядерного оружия. Договоры ОСВ-1 и ПРО. Хельсинский акт. Договоры ОСВ-2 и ракетный кризис. События в Афганистане  и возвращение к политике холодной войны. Конец холодной войны. </w:t>
      </w:r>
    </w:p>
    <w:p w14:paraId="1367C36A"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Международные отношения в 1990-е – 2023 г. </w:t>
      </w:r>
      <w:r w:rsidRPr="000B7732">
        <w:rPr>
          <w:rFonts w:ascii="Times New Roman" w:hAnsi="Times New Roman"/>
          <w:color w:val="000000"/>
          <w:sz w:val="28"/>
          <w:szCs w:val="28"/>
        </w:rPr>
        <w:t xml:space="preserve">Международные отношения  в 1990-е – 2023 г. Расширение НАТО на Восток. Конфликт на Балканах. Военные интервенции НАТО. Кризис глобального доминирования Запада. Обострение противостояния России и Запада. Интеграционные процессы в современном мире: БРИКС, ЕАЭС, СНГ, ШОС, АСЕАН. </w:t>
      </w:r>
      <w:r w:rsidRPr="000B7732">
        <w:rPr>
          <w:rFonts w:ascii="Times New Roman" w:hAnsi="Times New Roman"/>
          <w:b/>
          <w:color w:val="000000"/>
          <w:sz w:val="28"/>
          <w:szCs w:val="28"/>
        </w:rPr>
        <w:t xml:space="preserve">Наука и культура во второй половине ХХ – начале ХХI в. </w:t>
      </w:r>
    </w:p>
    <w:p w14:paraId="0EC0706F" w14:textId="77777777" w:rsidR="000B7732" w:rsidRPr="000B7732" w:rsidRDefault="000B7732" w:rsidP="000B7732">
      <w:pPr>
        <w:spacing w:after="13"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Наука и культура во второй половине ХХ в. – начале ХХI в. </w:t>
      </w:r>
      <w:r w:rsidRPr="000B7732">
        <w:rPr>
          <w:rFonts w:ascii="Times New Roman" w:hAnsi="Times New Roman"/>
          <w:color w:val="000000"/>
          <w:sz w:val="28"/>
          <w:szCs w:val="28"/>
        </w:rPr>
        <w:t xml:space="preserve">Важнейшие направления развития науки во второй половине ХХ – начале ХХI в. Ядерная энергетика. Освоение космоса. Развитие культуры и искусства во второй половине ХХ – начале ХХI в.: литература, театральное искусство, музыка, архитектура, изобразительное искусство. Олимпийское движение Глобальные проблемы современности.  </w:t>
      </w:r>
    </w:p>
    <w:p w14:paraId="07A60B46" w14:textId="77777777" w:rsidR="000B7732" w:rsidRPr="000B7732" w:rsidRDefault="000B7732" w:rsidP="000B7732">
      <w:pPr>
        <w:spacing w:after="54" w:line="276" w:lineRule="auto"/>
        <w:ind w:left="694"/>
        <w:rPr>
          <w:rFonts w:ascii="Times New Roman" w:hAnsi="Times New Roman"/>
          <w:color w:val="000000"/>
          <w:sz w:val="28"/>
          <w:szCs w:val="28"/>
        </w:rPr>
      </w:pPr>
      <w:r w:rsidRPr="000B7732">
        <w:rPr>
          <w:rFonts w:ascii="Times New Roman" w:hAnsi="Times New Roman"/>
          <w:color w:val="000000"/>
          <w:sz w:val="28"/>
          <w:szCs w:val="28"/>
        </w:rPr>
        <w:t xml:space="preserve"> </w:t>
      </w:r>
    </w:p>
    <w:p w14:paraId="080B31B5" w14:textId="77777777" w:rsidR="000B7732" w:rsidRPr="000B7732" w:rsidRDefault="000B7732" w:rsidP="000B7732">
      <w:pPr>
        <w:spacing w:after="163" w:line="276" w:lineRule="auto"/>
        <w:ind w:left="123" w:hanging="10"/>
        <w:rPr>
          <w:rFonts w:ascii="Times New Roman" w:hAnsi="Times New Roman"/>
          <w:color w:val="000000"/>
          <w:sz w:val="28"/>
          <w:szCs w:val="28"/>
        </w:rPr>
      </w:pPr>
      <w:r w:rsidRPr="000B7732">
        <w:rPr>
          <w:rFonts w:ascii="Times New Roman" w:hAnsi="Times New Roman"/>
          <w:b/>
          <w:color w:val="000000"/>
          <w:sz w:val="28"/>
          <w:szCs w:val="28"/>
        </w:rPr>
        <w:t xml:space="preserve">ИСТОРИЯ РОССИИ. 1945 ГОД – НАЧАЛО ХХI ВЕКА </w:t>
      </w:r>
    </w:p>
    <w:p w14:paraId="307EA5DA" w14:textId="77777777" w:rsidR="000B7732" w:rsidRPr="000B7732" w:rsidRDefault="000B7732" w:rsidP="000B7732">
      <w:pPr>
        <w:spacing w:after="0" w:line="276" w:lineRule="auto"/>
        <w:ind w:left="123" w:hanging="10"/>
        <w:rPr>
          <w:rFonts w:ascii="Times New Roman" w:hAnsi="Times New Roman"/>
          <w:color w:val="000000"/>
          <w:sz w:val="28"/>
          <w:szCs w:val="28"/>
        </w:rPr>
      </w:pPr>
      <w:r w:rsidRPr="000B7732">
        <w:rPr>
          <w:rFonts w:ascii="Times New Roman" w:hAnsi="Times New Roman"/>
          <w:b/>
          <w:color w:val="000000"/>
          <w:sz w:val="28"/>
          <w:szCs w:val="28"/>
        </w:rPr>
        <w:t xml:space="preserve">СССР в 1945–1991 гг. </w:t>
      </w:r>
    </w:p>
    <w:p w14:paraId="05AD5F69"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СССР в послевоенные годы. </w:t>
      </w:r>
      <w:r w:rsidRPr="000B7732">
        <w:rPr>
          <w:rFonts w:ascii="Times New Roman" w:hAnsi="Times New Roman"/>
          <w:color w:val="000000"/>
          <w:sz w:val="28"/>
          <w:szCs w:val="28"/>
        </w:rPr>
        <w:t xml:space="preserve">Послевоенные годы. Влияние Победы. Потери и демографические проблемы. Социальная адаптация фронтовиков. Репатриация. Борьба с беспризорностью и преступностью. Восстановление и развитие экономики и социальной сферы. Восстановление промышленности. Сельское хозяйство. Меры по улучшению жизни населения. </w:t>
      </w:r>
    </w:p>
    <w:p w14:paraId="6731EFFF" w14:textId="77777777" w:rsidR="000B7732" w:rsidRPr="000B7732" w:rsidRDefault="00AF47C2" w:rsidP="00AF47C2">
      <w:pPr>
        <w:spacing w:after="0" w:line="276" w:lineRule="auto"/>
        <w:ind w:left="10" w:right="1" w:hanging="10"/>
        <w:rPr>
          <w:rFonts w:ascii="Times New Roman" w:hAnsi="Times New Roman"/>
          <w:color w:val="000000"/>
          <w:sz w:val="28"/>
          <w:szCs w:val="28"/>
        </w:rPr>
      </w:pPr>
      <w:r>
        <w:rPr>
          <w:rFonts w:ascii="Times New Roman" w:hAnsi="Times New Roman"/>
          <w:color w:val="000000"/>
          <w:sz w:val="28"/>
          <w:szCs w:val="28"/>
        </w:rPr>
        <w:t xml:space="preserve">        </w:t>
      </w:r>
      <w:r w:rsidR="000B7732" w:rsidRPr="000B7732">
        <w:rPr>
          <w:rFonts w:ascii="Times New Roman" w:hAnsi="Times New Roman"/>
          <w:color w:val="000000"/>
          <w:sz w:val="28"/>
          <w:szCs w:val="28"/>
        </w:rPr>
        <w:t xml:space="preserve">Политическая система в послевоенные годы. Сталин и его окружение. </w:t>
      </w:r>
    </w:p>
    <w:p w14:paraId="01D0F3F7" w14:textId="77777777" w:rsidR="000B7732" w:rsidRPr="000B7732" w:rsidRDefault="000B7732" w:rsidP="000B7732">
      <w:pPr>
        <w:spacing w:after="36"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Союзный центр и национальные регионы: проблемы взаимоотношений. Послевоенные репрессии.  </w:t>
      </w:r>
    </w:p>
    <w:p w14:paraId="482BF48A" w14:textId="77777777" w:rsidR="000B7732" w:rsidRPr="000B7732" w:rsidRDefault="000B7732" w:rsidP="000B7732">
      <w:pPr>
        <w:spacing w:after="1"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Идеология, наука, культура и спорт в послевоенные годы. Соперничество в высших эшелонах власти. Усиление идеологического контроля над обществом. </w:t>
      </w:r>
      <w:r w:rsidRPr="000B7732">
        <w:rPr>
          <w:rFonts w:ascii="Times New Roman" w:hAnsi="Times New Roman"/>
          <w:color w:val="000000"/>
          <w:sz w:val="28"/>
          <w:szCs w:val="28"/>
        </w:rPr>
        <w:lastRenderedPageBreak/>
        <w:t xml:space="preserve">Основные тенденции развития советской литературы и искусства. Развитие советской науки. Советский спорт.  </w:t>
      </w:r>
    </w:p>
    <w:p w14:paraId="5951399C"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Место и роль СССР в послевоенном мире. Укрепление геополитических позиций СССР. Послевоенные договоры с побежденными противниками. Начало холодной войны, ее причины и особенности. Раскол Европы и оформление биполярного мира. СССР и страны Азии </w:t>
      </w:r>
    </w:p>
    <w:p w14:paraId="1C1C0099"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СССР в 1953–1964 гг. </w:t>
      </w:r>
      <w:r w:rsidRPr="000B7732">
        <w:rPr>
          <w:rFonts w:ascii="Times New Roman" w:hAnsi="Times New Roman"/>
          <w:color w:val="000000"/>
          <w:sz w:val="28"/>
          <w:szCs w:val="28"/>
        </w:rPr>
        <w:t xml:space="preserve">Смерть Сталина и настроения в обществе. Борьба за власть в советском руководстве. Н.С. Хрущев. ХХ съезд КПСС и идеологическая кампания по разоблачению культа личности Сталина. Реабилитация жертв политических репрессий. Реорганизация государственных органов, партийных и общественных организаций. Новая Программа КПСС и проект Конституции СССР. Основные направления экономического и социального развития СССР в 1953– 1964 гг. Экономический курс Г.М. Маленкова. Развитие промышленности. Военный и гражданский секторы экономики. Развитие сельского хозяйства и попытки решения продовольственной проблемы. Социальное развитие.  </w:t>
      </w:r>
    </w:p>
    <w:p w14:paraId="794FA8C6" w14:textId="77777777" w:rsidR="000B7732" w:rsidRPr="000B7732" w:rsidRDefault="000B7732" w:rsidP="000B773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Развитие науки и техники в 1953–1964 гг. Научно-техническая революция в СССР. Развитие компьютерной техники. Организация науки. Фундаментальная наука и производство. Развитие гуманитарных наук. Открытие новых месторождений. Освоение Арктики и Антарктики. Самолетостроение и ракетостроение. Освоение космоса.  </w:t>
      </w:r>
    </w:p>
    <w:p w14:paraId="000AA0CE" w14:textId="77777777" w:rsidR="000B7732" w:rsidRPr="000B7732" w:rsidRDefault="000B7732" w:rsidP="000B7732">
      <w:pPr>
        <w:spacing w:after="1"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Культурное пространство в 1953–1964 гг. Условия развития советской культуры. Первые признаки наступления оттепели в культурной сфере. Власть и интеллигенция. Развитие образования. Власть и церковь. Зарождение новых форм общественной жизни. Развитие советского спорта.  </w:t>
      </w:r>
    </w:p>
    <w:p w14:paraId="32C7AF77" w14:textId="77777777" w:rsidR="000B7732" w:rsidRPr="000B7732" w:rsidRDefault="000B7732" w:rsidP="000B7732">
      <w:pPr>
        <w:spacing w:after="5"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Перемены в повседневной жизни в 1953–1964 гг. Революция благосостояния. Демография. Изменение условий и оплаты труда. Перемены в пенсионной системе. Общественные фонды потребления. Решение жилищной проблемы. Жизнь на селе. Популярные формы досуга. Изменение структуры питания.  Товары первой необходимости. Книги, журналы, газеты. Туризм. Изменение общественных настроений и ожиданий.  </w:t>
      </w:r>
    </w:p>
    <w:p w14:paraId="31A33DA7"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Новый курс советской внешней политики: от конфронтации к диалогу. СССР и страны Запада. Гонка вооружений. СССР и мировая социалистическая система. Распад колониальной системы. СССР и страны третьего мира </w:t>
      </w:r>
    </w:p>
    <w:p w14:paraId="5E80F37A"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СССР в 1964–1985 гг. </w:t>
      </w:r>
      <w:r w:rsidRPr="000B7732">
        <w:rPr>
          <w:rFonts w:ascii="Times New Roman" w:hAnsi="Times New Roman"/>
          <w:color w:val="000000"/>
          <w:sz w:val="28"/>
          <w:szCs w:val="28"/>
        </w:rPr>
        <w:t xml:space="preserve">Политическое развитие СССР в 1964–1985 гг. Итоги и значение «великого десятилетия» Н.С. Хрущева. Политический курс Л.И. Брежнева. Конституция СССР 1977 г.  </w:t>
      </w:r>
    </w:p>
    <w:p w14:paraId="140977EC" w14:textId="77777777" w:rsidR="000B7732" w:rsidRPr="000B7732" w:rsidRDefault="000B7732" w:rsidP="00AF47C2">
      <w:pPr>
        <w:spacing w:after="0" w:line="276" w:lineRule="auto"/>
        <w:ind w:left="10" w:right="1" w:hanging="10"/>
        <w:jc w:val="center"/>
        <w:rPr>
          <w:rFonts w:ascii="Times New Roman" w:hAnsi="Times New Roman"/>
          <w:color w:val="000000"/>
          <w:sz w:val="28"/>
          <w:szCs w:val="28"/>
        </w:rPr>
      </w:pPr>
      <w:r w:rsidRPr="000B7732">
        <w:rPr>
          <w:rFonts w:ascii="Times New Roman" w:hAnsi="Times New Roman"/>
          <w:color w:val="000000"/>
          <w:sz w:val="28"/>
          <w:szCs w:val="28"/>
        </w:rPr>
        <w:t xml:space="preserve">Особенности социально-экономического развития СССР в 1964–1985 гг. </w:t>
      </w:r>
    </w:p>
    <w:p w14:paraId="4A4A6217" w14:textId="77777777" w:rsidR="000B7732" w:rsidRPr="000B7732" w:rsidRDefault="000B7732" w:rsidP="000B7732">
      <w:pPr>
        <w:spacing w:after="36"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Новые ориентиры аграрной политики: реформа 1965 г. и ее результаты. </w:t>
      </w:r>
    </w:p>
    <w:p w14:paraId="22A1DF87" w14:textId="77777777" w:rsidR="000B7732" w:rsidRPr="000B7732" w:rsidRDefault="000B7732" w:rsidP="000B7732">
      <w:pPr>
        <w:spacing w:after="0"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Косыгинская реформа промышленности. Рост социально-экономических проблем.  </w:t>
      </w:r>
    </w:p>
    <w:p w14:paraId="37090959" w14:textId="77777777" w:rsidR="000B7732" w:rsidRPr="000B7732" w:rsidRDefault="000B7732" w:rsidP="000B7732">
      <w:pPr>
        <w:spacing w:after="3"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lastRenderedPageBreak/>
        <w:t xml:space="preserve">Развитие науки, образования, здравоохранения. Научные и технические приоритеты. Советская космическая программа. Развитие образования. Советское здравоохранение.  </w:t>
      </w:r>
    </w:p>
    <w:p w14:paraId="70B863DC" w14:textId="77777777" w:rsidR="000B7732" w:rsidRPr="000B7732" w:rsidRDefault="000B7732" w:rsidP="000B7732">
      <w:pPr>
        <w:spacing w:after="4"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Идеология и культура. Новые идеологические ориентиры. Концепция «развитого социализма». Диссиденты и неформалы. Литература и искусство: поиски новых путей. Достижения советского спорта.  </w:t>
      </w:r>
    </w:p>
    <w:p w14:paraId="6CDBE887"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Повседневная жизнь советского общества в 1964–1985 гг. Общественные настроения.  </w:t>
      </w:r>
    </w:p>
    <w:p w14:paraId="4B747BC1" w14:textId="77777777" w:rsidR="000B7732" w:rsidRPr="000B7732" w:rsidRDefault="000B7732" w:rsidP="000B773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Национальная политика и национальные движения. Новая историческая общность. Изменение национального состава населения СССР. Развитие республик в рамках единого государства. Национальные движения. Эволюция национальной политики.  </w:t>
      </w:r>
    </w:p>
    <w:p w14:paraId="4EBC6691"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Внешняя политика СССР в 1964–1985 гг. Новые вызовы внешнего мира. Отношения СССР со странами Запада. Совещание по безопасности и сотрудничеству в Европе (СБСЕ). СССР и развивающиеся страны. Ввод советских войск в Афганистан. СССР и страны социализма. </w:t>
      </w:r>
    </w:p>
    <w:p w14:paraId="2CB79F25"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СССР и мир в начале 1980-х гг. Нарастание кризисных явлений в СССР. Ю.В. Андропов и начало формирования идеологии перемен. М.С. Горбачев и его окружение: курс на реформы. </w:t>
      </w:r>
    </w:p>
    <w:p w14:paraId="1B611972"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СССР в 1985–1991 гг. </w:t>
      </w:r>
      <w:r w:rsidRPr="000B7732">
        <w:rPr>
          <w:rFonts w:ascii="Times New Roman" w:hAnsi="Times New Roman"/>
          <w:color w:val="000000"/>
          <w:sz w:val="28"/>
          <w:szCs w:val="28"/>
        </w:rPr>
        <w:t xml:space="preserve">Социально-экономическое развитие СССР  в 1985–1991 гг. Первый этап преобразований М.С. Горбачева: концепция ускорения социально-экономического развития. Второй этап экономических реформ. Экономический кризис и окончательное разрушение советской модели экономики. Разработка программ перехода к рыночной экономике.  </w:t>
      </w:r>
    </w:p>
    <w:p w14:paraId="7719FD6E"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Перемены в духовной сфере в годы перестройки. Гласность и плюрализм. Литература. Кино и театр. Реабилитация жертв политических репрессий. Новый этап в государственно-конфессиональных отношениях. Результаты политики гласности.  </w:t>
      </w:r>
    </w:p>
    <w:p w14:paraId="3B1C6F0E"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Реформа политической системы СССР и ее итоги. Начало изменения советской политической системы. Конституционная реформа 1988–1991 гг.  </w:t>
      </w:r>
    </w:p>
    <w:p w14:paraId="4CDD3CEF" w14:textId="77777777" w:rsidR="000B7732" w:rsidRPr="000B7732" w:rsidRDefault="000B7732" w:rsidP="000B7732">
      <w:pPr>
        <w:spacing w:after="36"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I Съезд народных депутатов СССР и его значение. Становление многопартийности. </w:t>
      </w:r>
    </w:p>
    <w:p w14:paraId="5E777649" w14:textId="77777777" w:rsidR="000B7732" w:rsidRPr="000B7732" w:rsidRDefault="000B7732" w:rsidP="000B7732">
      <w:pPr>
        <w:spacing w:after="36"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Кризис в КПСС и создание Коммунистической партии РСФСР.  </w:t>
      </w:r>
    </w:p>
    <w:p w14:paraId="2801CA14" w14:textId="77777777" w:rsidR="000B7732" w:rsidRPr="000B7732" w:rsidRDefault="000B7732" w:rsidP="000B773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Новое политическое мышление и перемены во внешней политике. СССР  и Запад. Начало разоружения. Разблокирование региональных конфликтов. Распад социалистической системы. Результаты политики нового мышления. Отношение  к М.С. Горбачеву и его внешней политике в СССР и в мире.  </w:t>
      </w:r>
    </w:p>
    <w:p w14:paraId="67B228E5" w14:textId="77777777" w:rsidR="000B7732" w:rsidRPr="000B7732" w:rsidRDefault="000B7732" w:rsidP="000B7732">
      <w:pPr>
        <w:spacing w:after="248"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Национальная политика и подъем национальных движений. Кризис межнациональных отношений. Нарастание националистических и сепаратистских настроений, обострение межнациональных конфликтов. Противостояние между </w:t>
      </w:r>
      <w:r w:rsidRPr="000B7732">
        <w:rPr>
          <w:rFonts w:ascii="Times New Roman" w:hAnsi="Times New Roman"/>
          <w:color w:val="000000"/>
          <w:sz w:val="28"/>
          <w:szCs w:val="28"/>
        </w:rPr>
        <w:lastRenderedPageBreak/>
        <w:t xml:space="preserve">союзным центром и партийным руководством республик. Декларация  о государственном суверенитете РСФСР. Разработка нового союзного договора. Августовский политический кризис 1991 года. Распад СССР. </w:t>
      </w:r>
    </w:p>
    <w:p w14:paraId="38D7CBE8" w14:textId="77777777" w:rsidR="000B7732" w:rsidRPr="000B7732" w:rsidRDefault="000B7732" w:rsidP="000B7732">
      <w:pPr>
        <w:spacing w:after="48" w:line="276" w:lineRule="auto"/>
        <w:ind w:left="123" w:hanging="10"/>
        <w:rPr>
          <w:rFonts w:ascii="Times New Roman" w:hAnsi="Times New Roman"/>
          <w:color w:val="000000"/>
          <w:sz w:val="28"/>
          <w:szCs w:val="28"/>
        </w:rPr>
      </w:pPr>
      <w:r w:rsidRPr="000B7732">
        <w:rPr>
          <w:rFonts w:ascii="Times New Roman" w:hAnsi="Times New Roman"/>
          <w:b/>
          <w:color w:val="000000"/>
          <w:sz w:val="28"/>
          <w:szCs w:val="28"/>
        </w:rPr>
        <w:t xml:space="preserve">Российская Федерация в 1992 – начале 2020-х гг. </w:t>
      </w:r>
    </w:p>
    <w:p w14:paraId="49B660A4" w14:textId="77777777" w:rsidR="000B7732" w:rsidRPr="000B7732" w:rsidRDefault="000B7732" w:rsidP="000B7732">
      <w:pPr>
        <w:spacing w:after="11"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 xml:space="preserve">Российская Федерация в 1990-е гг. </w:t>
      </w:r>
      <w:r w:rsidRPr="000B7732">
        <w:rPr>
          <w:rFonts w:ascii="Times New Roman" w:hAnsi="Times New Roman"/>
          <w:color w:val="000000"/>
          <w:sz w:val="28"/>
          <w:szCs w:val="28"/>
        </w:rPr>
        <w:t xml:space="preserve">Российская экономика в условиях рынка. Начало радикальных экономических преобразований. Ваучерная приватизация. Положение в экономике России в 1992–1998 гг. Корректировка курса реформ. «Олигархический капитализм» и финансовые кризисы. Дефолт 1998 года и его последствия. Россия после дефолта. Результаты экономических реформ 1990-х гг. Политическое развитие Российской Федерации. Разработка новой Конституции России. Нарастание политико-конституционного кризиса в условиях ухудшения экономической ситуации. Трагические события осени 1993 г. в Москве. Конституция России 1993 года и ее значение. Российская многопартийность и становление современного парламентаризма. Выборы Президента РФ в 1996 году. Результаты политического развития России в 1990-е гг. Отставка Президента России Б.Н. Ельцина.  </w:t>
      </w:r>
    </w:p>
    <w:p w14:paraId="74A659DA"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Межнациональные отношения и национальная политика. Народы и регионы России после распада СССР. Федеративный договор. Военно-политический кризис в Чеченской Республике.  </w:t>
      </w:r>
    </w:p>
    <w:p w14:paraId="2CD1FE14"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Повседневная жизнь. Изменения в структуре российского общества и условиях жизни различных групп населения в 1990-е гг. Численность и доходы населения. Социальное расслоение. Досуг и туризм.  </w:t>
      </w:r>
    </w:p>
    <w:p w14:paraId="0F0CFEBD"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Внешняя политика Российской Федерации в 1990-е гг. Новое место России в мире. Взаимоотношения с США и странами Запада. Агрессия НАТО в Югославии и изменение политики России в отношении Запада. Отношения со странами Азии, Африки и Латинской Америки. Россия на постсоветском пространстве. Результаты внешней политики страны в 1990-е гг. </w:t>
      </w:r>
    </w:p>
    <w:p w14:paraId="0095585A" w14:textId="77777777" w:rsidR="000B7732" w:rsidRPr="000B7732" w:rsidRDefault="000B7732" w:rsidP="00AF47C2">
      <w:pPr>
        <w:spacing w:after="0" w:line="276" w:lineRule="auto"/>
        <w:ind w:left="113" w:right="1" w:firstLine="556"/>
        <w:jc w:val="both"/>
        <w:rPr>
          <w:rFonts w:ascii="Times New Roman" w:hAnsi="Times New Roman"/>
          <w:color w:val="000000"/>
          <w:sz w:val="28"/>
          <w:szCs w:val="28"/>
        </w:rPr>
      </w:pPr>
      <w:r w:rsidRPr="000B7732">
        <w:rPr>
          <w:rFonts w:ascii="Times New Roman" w:hAnsi="Times New Roman"/>
          <w:i/>
          <w:color w:val="000000"/>
          <w:sz w:val="28"/>
          <w:szCs w:val="28"/>
        </w:rPr>
        <w:t>Россия в ХХI веке.</w:t>
      </w:r>
      <w:r w:rsidRPr="000B7732">
        <w:rPr>
          <w:rFonts w:ascii="Times New Roman" w:hAnsi="Times New Roman"/>
          <w:color w:val="000000"/>
          <w:sz w:val="28"/>
          <w:szCs w:val="28"/>
        </w:rPr>
        <w:t xml:space="preserve"> Политические вызовы и новые приоритеты внутренней политики России в начале ХХI в. Укрепление вертикали власти. Противодействие террористической угрозе. Урегулирование кризиса в Урегулирование кризиса  в Чеченской Республике. Обеспечение гражданского согласия и единства общества. Утверждение государственной символики. Военная реформа. </w:t>
      </w:r>
    </w:p>
    <w:p w14:paraId="7C6B374E" w14:textId="77777777" w:rsidR="000B7732" w:rsidRPr="000B7732" w:rsidRDefault="000B7732" w:rsidP="000B7732">
      <w:pPr>
        <w:spacing w:after="36"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Стабилизация политической системы в годы президентства В.В. Путина.  </w:t>
      </w:r>
    </w:p>
    <w:p w14:paraId="38359789"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Россия в 2008–2011 гг. Президент Д.А. Медведев и его программа. Военный конфликт в Закавказье. Новый этап политической реформы. Выборы  в Государственную Думу 2011 г.  </w:t>
      </w:r>
    </w:p>
    <w:p w14:paraId="7B032CDF"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Социально-экономическое развитие России в начале ХХI в. Приоритетные национальные проекты. Экономическое развитие в 2000–2007 гг. Россия в системе мировой рыночной экономики. Мировой экономический кризис 2008 г. </w:t>
      </w:r>
      <w:r w:rsidRPr="000B7732">
        <w:rPr>
          <w:rFonts w:ascii="Times New Roman" w:hAnsi="Times New Roman"/>
          <w:color w:val="000000"/>
          <w:sz w:val="28"/>
          <w:szCs w:val="28"/>
        </w:rPr>
        <w:lastRenderedPageBreak/>
        <w:t xml:space="preserve">Социальная политика. Изменения в структуре, занятости и численности  населения.  </w:t>
      </w:r>
    </w:p>
    <w:p w14:paraId="43DD5981"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Культура, наука, спорт и общественная жизнь в 1990-х – начале 2020-х гг. Последствия распада СССР в сфере науки, образования и культуры. Литература. Кинематограф. Музыка. Театр. Изобразительное и монументальное искусство. Развитие российской культуры в ХХI в. Развитие науки. Формирование суверенной системы образования. Средства массовой информации. Российский спорт. Государство и основные религиозные конфессии. Повседневная жизнь.  </w:t>
      </w:r>
    </w:p>
    <w:p w14:paraId="1DBF7252"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Внешняя политика в начале ХХI в. Россия в современном мире. Становление нового внешнеполитического курса России в 2000–2007 гг. Рост международного авторитета России и возобновление конфронтации со странами Запада  в 2008–2020 гг.  </w:t>
      </w:r>
    </w:p>
    <w:p w14:paraId="54918011"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Россия в 2012 – начале 2020-х гг. Укрепление обороноспособности страны. Социально-экономическое развитие. Выборы в Государственную Думу 2016 г. Выборы Президента РФ в 2018 г. Национальные цели развития страны. Конституционная реформа 2020 г. Выборы в Государственную Думу VIII созыва.  </w:t>
      </w:r>
    </w:p>
    <w:p w14:paraId="6CEAE291" w14:textId="77777777" w:rsidR="000B7732" w:rsidRPr="000B7732" w:rsidRDefault="000B7732" w:rsidP="000B7732">
      <w:pPr>
        <w:spacing w:after="36" w:line="276" w:lineRule="auto"/>
        <w:ind w:left="113" w:right="1" w:firstLine="556"/>
        <w:jc w:val="both"/>
        <w:rPr>
          <w:rFonts w:ascii="Times New Roman" w:hAnsi="Times New Roman"/>
          <w:color w:val="000000"/>
          <w:sz w:val="28"/>
          <w:szCs w:val="28"/>
        </w:rPr>
      </w:pPr>
      <w:r w:rsidRPr="000B7732">
        <w:rPr>
          <w:rFonts w:ascii="Times New Roman" w:hAnsi="Times New Roman"/>
          <w:color w:val="000000"/>
          <w:sz w:val="28"/>
          <w:szCs w:val="28"/>
        </w:rPr>
        <w:t xml:space="preserve">Россия сегодня. Специальная военная операция (СВО). Отношения с Западом в начале XXI в. Давление на Россию со стороны США. Противодействие стратегии Запада в отношении России. Фальсификация истории. Возрождение нацизма. Украинский неонацизм. Переворот 2014 г. на Украине. Возвращение Крыма. Судьба Донбасса. Минские соглашения. Специальная военная операция. Противостояние с Западом. Украина – неонацистское государство. Новые регионы. </w:t>
      </w:r>
    </w:p>
    <w:p w14:paraId="0A02BF14" w14:textId="77777777" w:rsidR="000B7732" w:rsidRPr="000B7732" w:rsidRDefault="000B7732" w:rsidP="000B7732">
      <w:pPr>
        <w:spacing w:after="36" w:line="276" w:lineRule="auto"/>
        <w:ind w:left="113" w:right="1"/>
        <w:jc w:val="both"/>
        <w:rPr>
          <w:rFonts w:ascii="Times New Roman" w:hAnsi="Times New Roman"/>
          <w:color w:val="000000"/>
          <w:sz w:val="28"/>
          <w:szCs w:val="28"/>
        </w:rPr>
      </w:pPr>
      <w:r w:rsidRPr="000B7732">
        <w:rPr>
          <w:rFonts w:ascii="Times New Roman" w:hAnsi="Times New Roman"/>
          <w:color w:val="000000"/>
          <w:sz w:val="28"/>
          <w:szCs w:val="28"/>
        </w:rPr>
        <w:t xml:space="preserve">СВО и российское общество. Россия – страна героев. </w:t>
      </w:r>
    </w:p>
    <w:p w14:paraId="2669130C" w14:textId="77777777" w:rsidR="000B7732" w:rsidRPr="000B7732" w:rsidRDefault="000B7732" w:rsidP="000B7732">
      <w:pPr>
        <w:spacing w:after="36" w:line="276" w:lineRule="auto"/>
        <w:ind w:left="694" w:right="1"/>
        <w:jc w:val="both"/>
        <w:rPr>
          <w:rFonts w:ascii="Times New Roman" w:hAnsi="Times New Roman"/>
          <w:color w:val="000000"/>
          <w:sz w:val="28"/>
          <w:szCs w:val="28"/>
        </w:rPr>
      </w:pPr>
      <w:r w:rsidRPr="000B7732">
        <w:rPr>
          <w:rFonts w:ascii="Times New Roman" w:hAnsi="Times New Roman"/>
          <w:color w:val="000000"/>
          <w:sz w:val="28"/>
          <w:szCs w:val="28"/>
        </w:rPr>
        <w:t>Наш край в 1992–2022 гг. Итоговое обобщение по курсу «История России. 1945 год – начало ХХI века».</w:t>
      </w:r>
      <w:r w:rsidRPr="000B7732">
        <w:rPr>
          <w:rFonts w:ascii="Times New Roman" w:hAnsi="Times New Roman"/>
          <w:i/>
          <w:color w:val="000000"/>
          <w:sz w:val="28"/>
          <w:szCs w:val="28"/>
        </w:rPr>
        <w:t xml:space="preserve"> </w:t>
      </w:r>
    </w:p>
    <w:p w14:paraId="280C705A" w14:textId="77777777" w:rsidR="009C4F23" w:rsidRDefault="009C4F23" w:rsidP="003E67EF">
      <w:pPr>
        <w:widowControl w:val="0"/>
        <w:suppressAutoHyphens/>
        <w:spacing w:after="0" w:line="276" w:lineRule="auto"/>
        <w:ind w:firstLine="709"/>
        <w:jc w:val="center"/>
        <w:rPr>
          <w:rFonts w:ascii="Times New Roman" w:eastAsia="OfficinaSansBoldITC;Franklin Go" w:hAnsi="Times New Roman"/>
          <w:b/>
          <w:sz w:val="28"/>
          <w:szCs w:val="28"/>
          <w:lang w:eastAsia="zh-CN"/>
        </w:rPr>
      </w:pPr>
    </w:p>
    <w:p w14:paraId="003F00FE" w14:textId="77777777" w:rsidR="00CF74D6" w:rsidRPr="003E67EF" w:rsidRDefault="00AB5A19" w:rsidP="003E67EF">
      <w:pPr>
        <w:widowControl w:val="0"/>
        <w:suppressAutoHyphens/>
        <w:spacing w:after="0" w:line="276" w:lineRule="auto"/>
        <w:ind w:firstLine="709"/>
        <w:jc w:val="center"/>
        <w:rPr>
          <w:rFonts w:ascii="Times New Roman" w:eastAsia="OfficinaSansBoldITC;Franklin Go" w:hAnsi="Times New Roman"/>
          <w:b/>
          <w:sz w:val="28"/>
          <w:szCs w:val="28"/>
          <w:lang w:eastAsia="zh-CN"/>
        </w:rPr>
      </w:pPr>
      <w:r w:rsidRPr="00A3113F">
        <w:rPr>
          <w:rFonts w:ascii="Times New Roman" w:eastAsia="OfficinaSansBoldITC;Franklin Go" w:hAnsi="Times New Roman"/>
          <w:b/>
          <w:sz w:val="28"/>
          <w:szCs w:val="28"/>
          <w:lang w:eastAsia="zh-CN"/>
        </w:rPr>
        <w:t>Планируемые результаты освоения программы по истории  на уро</w:t>
      </w:r>
      <w:r w:rsidR="00CF74D6" w:rsidRPr="00A3113F">
        <w:rPr>
          <w:rFonts w:ascii="Times New Roman" w:eastAsia="OfficinaSansBoldITC;Franklin Go" w:hAnsi="Times New Roman"/>
          <w:b/>
          <w:sz w:val="28"/>
          <w:szCs w:val="28"/>
          <w:lang w:eastAsia="zh-CN"/>
        </w:rPr>
        <w:t>вне среднего общего образования</w:t>
      </w:r>
    </w:p>
    <w:p w14:paraId="0C15D104"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К важнейшим </w:t>
      </w:r>
      <w:r w:rsidRPr="00A3113F">
        <w:rPr>
          <w:rFonts w:ascii="Times New Roman" w:eastAsia="SchoolBookSanPin;Cambria" w:hAnsi="Times New Roman"/>
          <w:bCs/>
          <w:sz w:val="28"/>
          <w:szCs w:val="28"/>
          <w:lang w:eastAsia="zh-CN"/>
        </w:rPr>
        <w:t xml:space="preserve">личностным результатам </w:t>
      </w:r>
      <w:r w:rsidRPr="00A3113F">
        <w:rPr>
          <w:rFonts w:ascii="Times New Roman" w:eastAsia="SchoolBookSanPin;Cambria" w:hAnsi="Times New Roman"/>
          <w:sz w:val="28"/>
          <w:szCs w:val="28"/>
          <w:lang w:eastAsia="zh-CN"/>
        </w:rPr>
        <w:t>изучения истории относятся:</w:t>
      </w:r>
    </w:p>
    <w:p w14:paraId="3C003788"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1) в сфере гражданского воспитания: осмысление сложившихся в российской истории традиций гражданского служения Отечеству; сформированность гражданской позиции обучающегося как активного и ответственного члена российского общества; осознание исторического значения конституционного развития России, своих конституционных прав и обязанностей, уважение закона  и правопорядка; принятие традиционных национальных, общечеловеческих гуманистических и демократических ценностей; готовность противостоять идеологии экстремизма, национализма, ксенофобии, дискриминации  по социальным, религиозным, расовым, национальным признакам; готовность вести совместную деятельность в интересах гражданского общества, участвовать  в </w:t>
      </w:r>
      <w:r w:rsidRPr="00A3113F">
        <w:rPr>
          <w:rFonts w:ascii="Times New Roman" w:eastAsia="SchoolBookSanPin;Cambria" w:hAnsi="Times New Roman"/>
          <w:sz w:val="28"/>
          <w:szCs w:val="28"/>
          <w:lang w:eastAsia="zh-CN"/>
        </w:rPr>
        <w:lastRenderedPageBreak/>
        <w:t xml:space="preserve">самоуправлении в образовательной организации; умение взаимодействовать  с социальными институтами в соответствии с их функциями  и назначением; готовность к гуманитарной и волонтерской деятельности; </w:t>
      </w:r>
    </w:p>
    <w:p w14:paraId="6F5F43A5"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2) в сфере патриотического воспитания: сформированность российской гражданской идентичности, патриотизма, уважения к своему народу, чувства ответственности перед Родиной, гордости за свою страну, свой край, свой язык  и культуру, прошлое и настоящее многонационального народа России;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идейная убежденность, готовность к служению и защите Отечества, ответственность за его судьбу;</w:t>
      </w:r>
    </w:p>
    <w:p w14:paraId="34B30D66"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3) в сфере духовно-нравственного воспитания: личностное осмысление  и принятие сущности и значения исторически сложившихся и развивавшихся духовно-нравственных ценностей российского народа; сформированность нравственного сознания, этического поведения; способность оценивать ситуации нравственного выбора и принимать осознанные решения, ориентируясь  на морально-нравственные ценности и нормы современного российского общества; понимание значения личного вклада в построение устойчивого будущего; ответственное отношение к своим родителям, представителям старших поколений, осознание значения создания семьи на основе принятия ценностей семейной жизни в соответствии с традициями народов России; </w:t>
      </w:r>
    </w:p>
    <w:p w14:paraId="5415D0A7" w14:textId="77777777" w:rsidR="00AB5A19" w:rsidRPr="00A3113F" w:rsidRDefault="00AB5A19" w:rsidP="00A3113F">
      <w:pPr>
        <w:widowControl w:val="0"/>
        <w:suppressAutoHyphens/>
        <w:spacing w:after="0" w:line="276" w:lineRule="auto"/>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ab/>
        <w:t>4) в сфере эстетического воспитания: представление об исторически сложившемся культурном многообразии своей страны и мира; способность воспринимать различные виды искусства, традиции и творчество своего и других народов, ощущать эмоциональное воздействие искусства; осознание значимости  для личности и общества наследия отечественного и мирового искусства, этнических культурных традиций и народного творчества; эстетическое отношение к миру, современной культуре, включая эстетику быта, научного и технического творчества, спорта, труда, общественных отношений;</w:t>
      </w:r>
    </w:p>
    <w:p w14:paraId="63F28543"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5) в сфере физического воспитания: осознание ценности жизни  и необходимости ее сохранения (в том числе на основе примеров из истории); представление об идеалах гармоничного физического и духовного развития человека в исторических обществах и в современную эпоху; ответственное отношение к своему здоровью и установка на здоровый образ жизни; </w:t>
      </w:r>
    </w:p>
    <w:p w14:paraId="69EF3913"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6) в сфере трудового воспитания: понимание на основе знания истории значения трудовой деятельности как источника развития человека и общества; уважение к труду и результатам трудовой деятельности человека; представление  о разнообразии существовавших в прошлом и современных профессий; формирование интереса к различным сферам профессиональной деятельности; готовность совершать осознанный выбор будущей профессии и реализовывать собственные жизненные планы; мотивация и способность к образованию  и </w:t>
      </w:r>
      <w:r w:rsidRPr="00A3113F">
        <w:rPr>
          <w:rFonts w:ascii="Times New Roman" w:eastAsia="SchoolBookSanPin;Cambria" w:hAnsi="Times New Roman"/>
          <w:sz w:val="28"/>
          <w:szCs w:val="28"/>
          <w:lang w:eastAsia="zh-CN"/>
        </w:rPr>
        <w:lastRenderedPageBreak/>
        <w:t>самообразованию на протяжении всей жизни;</w:t>
      </w:r>
    </w:p>
    <w:p w14:paraId="196D70A9"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7) в сфере экологического воспитания: осмысление исторического опыта взаимодействия людей с природной средой, его позитивных и негативных проявлений; 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активное неприятие действий, приносящих вред окружающей природной и социальной среде;</w:t>
      </w:r>
    </w:p>
    <w:p w14:paraId="1687C64F"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8) в понимании ценности научного познания: сформированность мировоззрения, соответствующего современному уровню развития исторической науки и общественной практики, основанного на диалоге культур, способствующего осознанию своего места в поликультурном мире; осмысление значения истории  как знания о развитии человека и общества, о социальном и нравственном опыте предшествующих поколений; совершенствование языковой и читательской культуры как средства взаимодействия между людьми и познания мира; овладение основными навыками познания и оценки событий прошлого с позиций историзма, готовность к осуществлению учебной проектно-исследовательской деятельности  в сфере истории;</w:t>
      </w:r>
    </w:p>
    <w:p w14:paraId="71CF800A" w14:textId="77777777" w:rsidR="00AB5A19" w:rsidRDefault="00AB5A19" w:rsidP="00A3113F">
      <w:pPr>
        <w:widowControl w:val="0"/>
        <w:suppressAutoHyphens/>
        <w:spacing w:after="0" w:line="276" w:lineRule="auto"/>
        <w:ind w:firstLine="709"/>
        <w:jc w:val="both"/>
        <w:rPr>
          <w:rFonts w:ascii="Times New Roman" w:eastAsia="SchoolBookSanPin;Cambria" w:hAnsi="Times New Roman"/>
          <w:sz w:val="28"/>
          <w:szCs w:val="28"/>
          <w:lang w:eastAsia="zh-CN"/>
        </w:rPr>
      </w:pPr>
      <w:r w:rsidRPr="00A3113F">
        <w:rPr>
          <w:rFonts w:ascii="Times New Roman" w:eastAsia="SchoolBookSanPin;Cambria" w:hAnsi="Times New Roman"/>
          <w:sz w:val="28"/>
          <w:szCs w:val="28"/>
          <w:lang w:eastAsia="zh-CN"/>
        </w:rPr>
        <w:t>9) в сфере развития эмоционального интеллекта обучающихся: развитие самосознания (включая способность осознавать на примерах исторических ситуаций роль эмоций в отношениях между людьми, понимать свое эмоциональное состояние, соотнося его с эмоциями людей в известных исторических ситуациях); 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 внутренней мотивации, включающей стремление к достижению цели и успеху, оптимизм, инициативность, умение действовать, исходя из своих возможностей; эмпатии (способность понимать другого человека, оказавшегося в определенных обстоятельствах); социальных навыков (способность выстраивать конструктивные отношения с другими людьми, регулировать способ выражения своих суждений и эмоций с учетом позиций  и мнений других участников общения).</w:t>
      </w:r>
    </w:p>
    <w:p w14:paraId="406FFA71" w14:textId="77777777" w:rsidR="00AF47C2" w:rsidRPr="00AF47C2" w:rsidRDefault="00AF47C2" w:rsidP="00AF47C2">
      <w:pPr>
        <w:spacing w:after="20"/>
        <w:ind w:left="128"/>
        <w:rPr>
          <w:rFonts w:ascii="Times New Roman" w:hAnsi="Times New Roman"/>
          <w:color w:val="000000"/>
          <w:sz w:val="24"/>
          <w:szCs w:val="24"/>
        </w:rPr>
      </w:pPr>
    </w:p>
    <w:p w14:paraId="22E78FCD" w14:textId="77777777" w:rsidR="00AF47C2" w:rsidRPr="00AF47C2" w:rsidRDefault="00AF47C2" w:rsidP="00AF47C2">
      <w:pPr>
        <w:spacing w:after="159" w:line="270" w:lineRule="auto"/>
        <w:ind w:left="123" w:hanging="10"/>
        <w:rPr>
          <w:rFonts w:ascii="Times New Roman" w:hAnsi="Times New Roman"/>
          <w:color w:val="000000"/>
          <w:sz w:val="28"/>
          <w:szCs w:val="28"/>
        </w:rPr>
      </w:pPr>
      <w:r w:rsidRPr="00AF47C2">
        <w:rPr>
          <w:rFonts w:ascii="Times New Roman" w:hAnsi="Times New Roman"/>
          <w:b/>
          <w:color w:val="000000"/>
          <w:sz w:val="28"/>
          <w:szCs w:val="28"/>
        </w:rPr>
        <w:t xml:space="preserve">МЕТАПРЕДМЕТНЫЕ РЕЗУЛЬТАТЫ </w:t>
      </w:r>
    </w:p>
    <w:p w14:paraId="288481A4" w14:textId="77777777" w:rsidR="00AB5A19" w:rsidRPr="00A3113F" w:rsidRDefault="00AB5A19" w:rsidP="00A3113F">
      <w:pPr>
        <w:widowControl w:val="0"/>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 В результате изучения истории на уровне </w:t>
      </w:r>
      <w:r w:rsidRPr="00A3113F">
        <w:rPr>
          <w:rFonts w:ascii="Times New Roman" w:eastAsia="Calibri" w:hAnsi="Times New Roman" w:cs="Calibri"/>
          <w:color w:val="000000"/>
          <w:sz w:val="28"/>
          <w:szCs w:val="28"/>
          <w:lang w:eastAsia="en-US"/>
        </w:rPr>
        <w:t xml:space="preserve">среднего </w:t>
      </w:r>
      <w:r w:rsidRPr="00A3113F">
        <w:rPr>
          <w:rFonts w:ascii="Times New Roman" w:eastAsia="SchoolBookSanPin;Cambria" w:hAnsi="Times New Roman"/>
          <w:sz w:val="28"/>
          <w:szCs w:val="28"/>
          <w:lang w:eastAsia="zh-CN"/>
        </w:rPr>
        <w:t xml:space="preserve">общего образования у обучающегося будут сформированы </w:t>
      </w:r>
      <w:r w:rsidRPr="00A3113F">
        <w:rPr>
          <w:rFonts w:ascii="Times New Roman" w:eastAsia="SchoolBookSanPin;Cambria" w:hAnsi="Times New Roman"/>
          <w:bCs/>
          <w:sz w:val="28"/>
          <w:szCs w:val="28"/>
          <w:lang w:eastAsia="zh-CN"/>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7E6E4611" w14:textId="77777777" w:rsidR="00AB5A19" w:rsidRPr="00AF47C2" w:rsidRDefault="00AB5A19" w:rsidP="00A3113F">
      <w:pPr>
        <w:widowControl w:val="0"/>
        <w:suppressAutoHyphens/>
        <w:spacing w:after="0" w:line="276" w:lineRule="auto"/>
        <w:ind w:firstLine="709"/>
        <w:jc w:val="both"/>
        <w:rPr>
          <w:rFonts w:ascii="Times New Roman" w:eastAsia="Calibri" w:hAnsi="Times New Roman"/>
          <w:b/>
          <w:bCs/>
          <w:sz w:val="28"/>
          <w:szCs w:val="28"/>
          <w:lang w:eastAsia="zh-CN"/>
        </w:rPr>
      </w:pPr>
      <w:r w:rsidRPr="00AF47C2">
        <w:rPr>
          <w:rFonts w:ascii="Times New Roman" w:eastAsia="SchoolBookSanPin;Cambria" w:hAnsi="Times New Roman"/>
          <w:b/>
          <w:bCs/>
          <w:sz w:val="28"/>
          <w:szCs w:val="28"/>
          <w:lang w:eastAsia="zh-CN"/>
        </w:rPr>
        <w:t>У обучающегося будут сформированы следующие базовые логические действия как часть познавательных универсальных учебных действий:</w:t>
      </w:r>
    </w:p>
    <w:p w14:paraId="6783040B"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формулировать проблему, вопрос, требующий решения; </w:t>
      </w:r>
    </w:p>
    <w:p w14:paraId="283EFC3B"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устанавливать существенный признак или основания для сравнения, </w:t>
      </w:r>
      <w:r w:rsidRPr="00A3113F">
        <w:rPr>
          <w:rFonts w:ascii="Times New Roman" w:eastAsia="SchoolBookSanPin;Cambria" w:hAnsi="Times New Roman"/>
          <w:sz w:val="28"/>
          <w:szCs w:val="28"/>
          <w:lang w:eastAsia="zh-CN"/>
        </w:rPr>
        <w:lastRenderedPageBreak/>
        <w:t xml:space="preserve">классификации и обобщения; </w:t>
      </w:r>
    </w:p>
    <w:p w14:paraId="135F1BEF"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определять цели деятельности, задавать параметры и критерии их достижения;</w:t>
      </w:r>
    </w:p>
    <w:p w14:paraId="42BF51A7"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hAnsi="Times New Roman"/>
          <w:sz w:val="28"/>
          <w:szCs w:val="28"/>
          <w:lang w:eastAsia="zh-CN"/>
        </w:rPr>
        <w:t xml:space="preserve"> </w:t>
      </w:r>
      <w:r w:rsidRPr="00A3113F">
        <w:rPr>
          <w:rFonts w:ascii="Times New Roman" w:eastAsia="SchoolBookSanPin;Cambria" w:hAnsi="Times New Roman"/>
          <w:sz w:val="28"/>
          <w:szCs w:val="28"/>
          <w:lang w:eastAsia="zh-CN"/>
        </w:rPr>
        <w:t>выявлять закономерные черты и противоречия в рассматриваемых явлениях;</w:t>
      </w:r>
    </w:p>
    <w:p w14:paraId="40AC457D"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разрабатывать план решения проблемы с учетом анализа имеющихся ресурсов;</w:t>
      </w:r>
    </w:p>
    <w:p w14:paraId="2BF2B3BD"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вносить коррективы в деятельность, оценивать соответствие результатов целям.</w:t>
      </w:r>
    </w:p>
    <w:p w14:paraId="18E61FA5"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У обучающегося будут сформированы следующие базовые исследовательские действия как часть </w:t>
      </w:r>
      <w:r w:rsidRPr="00A3113F">
        <w:rPr>
          <w:rFonts w:ascii="Times New Roman" w:eastAsia="SchoolBookSanPin;Cambria" w:hAnsi="Times New Roman"/>
          <w:bCs/>
          <w:sz w:val="28"/>
          <w:szCs w:val="28"/>
          <w:lang w:eastAsia="zh-CN"/>
        </w:rPr>
        <w:t>познавательных универсальных учебных действий</w:t>
      </w:r>
      <w:r w:rsidRPr="00A3113F">
        <w:rPr>
          <w:rFonts w:ascii="Times New Roman" w:eastAsia="SchoolBookSanPin;Cambria" w:hAnsi="Times New Roman"/>
          <w:sz w:val="28"/>
          <w:szCs w:val="28"/>
          <w:lang w:eastAsia="zh-CN"/>
        </w:rPr>
        <w:t>:</w:t>
      </w:r>
    </w:p>
    <w:p w14:paraId="4F58C971"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определять познавательную задачу; </w:t>
      </w:r>
    </w:p>
    <w:p w14:paraId="1C34DF5A"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намечать путь ее решения и осуществлять подбор исторического материала, объекта; </w:t>
      </w:r>
    </w:p>
    <w:p w14:paraId="3369375E"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владеть навыками учебно-исследовательской и проектной деятельности;</w:t>
      </w:r>
    </w:p>
    <w:p w14:paraId="667DE969"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осуществлять анализ объекта в соответствии с принципом историзма, основными процедурами исторического познания; </w:t>
      </w:r>
    </w:p>
    <w:p w14:paraId="0770604D"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систематизировать и обобщать исторические факты (в том числе в форме таблиц, схем); </w:t>
      </w:r>
    </w:p>
    <w:p w14:paraId="7D2B26D0"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выявлять характерные признаки исторических явлений; </w:t>
      </w:r>
    </w:p>
    <w:p w14:paraId="7B7CE648"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раскрывать причинно-следственные связи событий прошлого и настоящего; </w:t>
      </w:r>
    </w:p>
    <w:p w14:paraId="019B4794"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сравнивать события, ситуации, определяя основания для сравнения, выявляя общие черты и различия; </w:t>
      </w:r>
    </w:p>
    <w:p w14:paraId="3D15B023"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формулировать и обосновывать выводы; </w:t>
      </w:r>
    </w:p>
    <w:p w14:paraId="0413117A"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соотносить полученный результат с имеющимся историческим знанием; </w:t>
      </w:r>
    </w:p>
    <w:p w14:paraId="6A921D54"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определять новизну и обоснованность полученного результата; </w:t>
      </w:r>
    </w:p>
    <w:p w14:paraId="027C1F92"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представлять результаты своей деятельности в различных формах (сообщение, эссе, презентация, реферат, учебный проект и другие); </w:t>
      </w:r>
    </w:p>
    <w:p w14:paraId="6ED3E7C6"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объяснять сферу применения и значение проведенного учебного исследования в современном общественном контексте. </w:t>
      </w:r>
    </w:p>
    <w:p w14:paraId="526F7890" w14:textId="77777777" w:rsidR="00AB5A19" w:rsidRPr="00AF47C2" w:rsidRDefault="00AB5A19" w:rsidP="00A3113F">
      <w:pPr>
        <w:widowControl w:val="0"/>
        <w:suppressAutoHyphens/>
        <w:spacing w:after="0" w:line="276" w:lineRule="auto"/>
        <w:ind w:firstLine="709"/>
        <w:jc w:val="both"/>
        <w:rPr>
          <w:rFonts w:ascii="Times New Roman" w:eastAsia="Calibri" w:hAnsi="Times New Roman"/>
          <w:b/>
          <w:bCs/>
          <w:sz w:val="28"/>
          <w:szCs w:val="28"/>
          <w:lang w:eastAsia="zh-CN"/>
        </w:rPr>
      </w:pPr>
      <w:r w:rsidRPr="00AF47C2">
        <w:rPr>
          <w:rFonts w:ascii="Times New Roman" w:eastAsia="SchoolBookSanPin;Cambria" w:hAnsi="Times New Roman"/>
          <w:b/>
          <w:bCs/>
          <w:sz w:val="28"/>
          <w:szCs w:val="28"/>
          <w:lang w:eastAsia="zh-CN"/>
        </w:rPr>
        <w:t>У обучающегося будут сформированы умения работать  с информацией как часть познавательных универсальных учебных действий:</w:t>
      </w:r>
    </w:p>
    <w:p w14:paraId="197110CB"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осуществлять анализ учебной и внеучебной исторической информации (учебники, исторические источники, научно-популярная литература, интернет-ресурсы и другие) – извлекать, сопоставлять, систематизировать  и интерпретировать информацию; </w:t>
      </w:r>
    </w:p>
    <w:p w14:paraId="219E057A"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различать виды источников исторической информации; высказывать суждение о достоверности и значении информации источника (по предложенным  или самостоятельно сформулированным критериям); </w:t>
      </w:r>
    </w:p>
    <w:p w14:paraId="4644E8F8"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рассматривать комплексы источников, выявляя совпадения и различия  их свидетельств; </w:t>
      </w:r>
    </w:p>
    <w:p w14:paraId="5CAA4F27"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lastRenderedPageBreak/>
        <w:t xml:space="preserve">использовать средства современных информационных и коммуникационных технологий с соблюдением правовых и этических норм, требований информационной безопасности; </w:t>
      </w:r>
    </w:p>
    <w:p w14:paraId="0CAB7BF0"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29BE67D4" w14:textId="77777777" w:rsidR="00AB5A19" w:rsidRPr="00AF47C2" w:rsidRDefault="00AB5A19" w:rsidP="00A3113F">
      <w:pPr>
        <w:widowControl w:val="0"/>
        <w:suppressAutoHyphens/>
        <w:spacing w:after="0" w:line="276" w:lineRule="auto"/>
        <w:ind w:firstLine="709"/>
        <w:jc w:val="both"/>
        <w:rPr>
          <w:rFonts w:ascii="Times New Roman" w:eastAsia="Calibri" w:hAnsi="Times New Roman"/>
          <w:b/>
          <w:bCs/>
          <w:sz w:val="28"/>
          <w:szCs w:val="28"/>
          <w:lang w:eastAsia="zh-CN"/>
        </w:rPr>
      </w:pPr>
      <w:r w:rsidRPr="00AF47C2">
        <w:rPr>
          <w:rFonts w:ascii="Times New Roman" w:eastAsia="SchoolBookSanPin;Cambria" w:hAnsi="Times New Roman"/>
          <w:b/>
          <w:bCs/>
          <w:sz w:val="28"/>
          <w:szCs w:val="28"/>
          <w:lang w:eastAsia="zh-CN"/>
        </w:rPr>
        <w:t>У обучающегося будут сформированы умения общения как часть коммуникативных универсальных учебных действий:</w:t>
      </w:r>
    </w:p>
    <w:p w14:paraId="08A1E7FE"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представлять особенности взаимодействия людей в исторических обществах  и современном мире; </w:t>
      </w:r>
    </w:p>
    <w:p w14:paraId="464DA2B0"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участвовать в обсуждении событий и личностей прошлого и современности, выявляя сходство и различие высказываемых оценок; </w:t>
      </w:r>
    </w:p>
    <w:p w14:paraId="2B67023F"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излагать и аргументировать свою точку зрения в устном высказывании, письменном тексте; </w:t>
      </w:r>
    </w:p>
    <w:p w14:paraId="29CDE93B"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владеть способами общения и конструктивного взаимодействия, в том числе межкультурного, в образовательной организации и социальном окружении; </w:t>
      </w:r>
    </w:p>
    <w:p w14:paraId="5B7934B4"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аргументированно вести диалог, уметь смягчать конфликтные ситуации.</w:t>
      </w:r>
    </w:p>
    <w:p w14:paraId="53E7C70A" w14:textId="77777777" w:rsidR="00AB5A19" w:rsidRPr="00AF47C2" w:rsidRDefault="00AB5A19" w:rsidP="00A3113F">
      <w:pPr>
        <w:widowControl w:val="0"/>
        <w:suppressAutoHyphens/>
        <w:spacing w:after="0" w:line="276" w:lineRule="auto"/>
        <w:ind w:firstLine="709"/>
        <w:jc w:val="both"/>
        <w:rPr>
          <w:rFonts w:ascii="Times New Roman" w:eastAsia="Calibri" w:hAnsi="Times New Roman"/>
          <w:b/>
          <w:bCs/>
          <w:sz w:val="28"/>
          <w:szCs w:val="28"/>
          <w:lang w:eastAsia="zh-CN"/>
        </w:rPr>
      </w:pPr>
      <w:r w:rsidRPr="00AF47C2">
        <w:rPr>
          <w:rFonts w:ascii="Times New Roman" w:eastAsia="SchoolBookSanPin;Cambria" w:hAnsi="Times New Roman"/>
          <w:b/>
          <w:bCs/>
          <w:sz w:val="28"/>
          <w:szCs w:val="28"/>
          <w:lang w:eastAsia="zh-CN"/>
        </w:rPr>
        <w:t>У обучающегося будут сформированы умения совместной деятельности:</w:t>
      </w:r>
    </w:p>
    <w:p w14:paraId="7DCBA8D0"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осознавать на основе исторических примеров значение совместной деятельности людей как эффективного средства достижения поставленных целей;</w:t>
      </w:r>
    </w:p>
    <w:p w14:paraId="09184022"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планировать и осуществлять совместную работу, коллективные учебные проекты по истории, в том числе на региональном материале; </w:t>
      </w:r>
    </w:p>
    <w:p w14:paraId="0261028A"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определять свое участие в общей работе и координировать свои действия  с другими членами команды; </w:t>
      </w:r>
    </w:p>
    <w:p w14:paraId="5EAB25B9"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проявлять творчество и инициативу в индивидуальной и командной работе; </w:t>
      </w:r>
    </w:p>
    <w:p w14:paraId="66D30FE3" w14:textId="77777777" w:rsidR="00AB5A19" w:rsidRPr="00A3113F" w:rsidRDefault="00AB5A19" w:rsidP="00A3113F">
      <w:pPr>
        <w:widowControl w:val="0"/>
        <w:suppressAutoHyphens/>
        <w:spacing w:after="0" w:line="276" w:lineRule="auto"/>
        <w:ind w:firstLine="709"/>
        <w:jc w:val="both"/>
        <w:rPr>
          <w:rFonts w:eastAsia="Calibri"/>
          <w:sz w:val="28"/>
          <w:szCs w:val="28"/>
          <w:lang w:eastAsia="zh-CN"/>
        </w:rPr>
      </w:pPr>
      <w:r w:rsidRPr="00A3113F">
        <w:rPr>
          <w:rFonts w:ascii="Times New Roman" w:eastAsia="SchoolBookSanPin;Cambria" w:hAnsi="Times New Roman"/>
          <w:sz w:val="28"/>
          <w:szCs w:val="28"/>
          <w:lang w:eastAsia="zh-CN"/>
        </w:rPr>
        <w:t>оценивать полученные результаты и свой вклад в общую работу.</w:t>
      </w:r>
    </w:p>
    <w:p w14:paraId="4A15549A" w14:textId="77777777" w:rsidR="00AB5A19" w:rsidRPr="00AF47C2" w:rsidRDefault="00AB5A19" w:rsidP="00A3113F">
      <w:pPr>
        <w:widowControl w:val="0"/>
        <w:suppressAutoHyphens/>
        <w:spacing w:after="0" w:line="276" w:lineRule="auto"/>
        <w:ind w:firstLine="709"/>
        <w:jc w:val="both"/>
        <w:rPr>
          <w:rFonts w:ascii="Times New Roman" w:eastAsia="Calibri" w:hAnsi="Times New Roman"/>
          <w:b/>
          <w:bCs/>
          <w:sz w:val="28"/>
          <w:szCs w:val="28"/>
          <w:lang w:eastAsia="zh-CN"/>
        </w:rPr>
      </w:pPr>
      <w:r w:rsidRPr="00AF47C2">
        <w:rPr>
          <w:rFonts w:ascii="Times New Roman" w:eastAsia="SchoolBookSanPin;Cambria" w:hAnsi="Times New Roman"/>
          <w:b/>
          <w:bCs/>
          <w:sz w:val="28"/>
          <w:szCs w:val="28"/>
          <w:lang w:eastAsia="zh-CN"/>
        </w:rPr>
        <w:t>У обучающегося будут сформированы умения в части регулятивных универсальных учебных действий:</w:t>
      </w:r>
    </w:p>
    <w:p w14:paraId="2F5B6952"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владение приемами самоорганизации своей учебной и общественной работы: выявлять проблему, задачи, требующие решения; составлять план действий, определять способ решения, последовательно реализовывать намеченный план действий и другие; </w:t>
      </w:r>
    </w:p>
    <w:p w14:paraId="60E42C4E"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владение приемами самоконтроля: осуществлять самоконтроль, рефлексию  и самооценку полученных результатов; вносить коррективы в свою работу с учетом установленных ошибок, возникших трудностей;</w:t>
      </w:r>
    </w:p>
    <w:p w14:paraId="2C848B0C" w14:textId="77777777" w:rsidR="0069720F" w:rsidRPr="003E67EF" w:rsidRDefault="00AB5A19" w:rsidP="003E67E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принятие себя и других: осознавать свои достижения и слабые стороны  в учении, общении, сотрудничестве со сверстниками и людьми старшего поколения; принимать мотивы и аргументы других при анализе результатов деятельности; признавать свое право и право других на ошибку; вносить конструктивные предложения для совместного решения учебных задач, проблем.</w:t>
      </w:r>
    </w:p>
    <w:p w14:paraId="73D7159C"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b/>
          <w:bCs/>
          <w:sz w:val="28"/>
          <w:szCs w:val="28"/>
          <w:lang w:eastAsia="zh-CN"/>
        </w:rPr>
        <w:t xml:space="preserve">Предметные результаты освоения программы по истории на уровне </w:t>
      </w:r>
      <w:r w:rsidRPr="00A3113F">
        <w:rPr>
          <w:rFonts w:ascii="Times New Roman" w:eastAsia="OfficinaSansBoldITC;Franklin Go" w:hAnsi="Times New Roman"/>
          <w:b/>
          <w:sz w:val="28"/>
          <w:szCs w:val="28"/>
          <w:lang w:eastAsia="zh-CN"/>
        </w:rPr>
        <w:t>среднего</w:t>
      </w:r>
      <w:r w:rsidRPr="00A3113F">
        <w:rPr>
          <w:rFonts w:ascii="Times New Roman" w:eastAsia="SchoolBookSanPin;Cambria" w:hAnsi="Times New Roman"/>
          <w:b/>
          <w:bCs/>
          <w:sz w:val="28"/>
          <w:szCs w:val="28"/>
          <w:lang w:eastAsia="zh-CN"/>
        </w:rPr>
        <w:t xml:space="preserve"> общего образования </w:t>
      </w:r>
      <w:r w:rsidR="00AF47C2" w:rsidRPr="00AF47C2">
        <w:rPr>
          <w:rFonts w:ascii="Times New Roman" w:eastAsia="SchoolBookSanPin;Cambria" w:hAnsi="Times New Roman"/>
          <w:b/>
          <w:bCs/>
          <w:sz w:val="28"/>
          <w:szCs w:val="28"/>
          <w:lang w:eastAsia="zh-CN"/>
        </w:rPr>
        <w:t xml:space="preserve">должны </w:t>
      </w:r>
      <w:r w:rsidR="00CF74D6" w:rsidRPr="00A3113F">
        <w:rPr>
          <w:rFonts w:ascii="Times New Roman" w:eastAsia="SchoolBookSanPin;Cambria" w:hAnsi="Times New Roman"/>
          <w:b/>
          <w:sz w:val="28"/>
          <w:szCs w:val="28"/>
          <w:lang w:eastAsia="zh-CN"/>
        </w:rPr>
        <w:t>обеспечива</w:t>
      </w:r>
      <w:r w:rsidR="00AF47C2">
        <w:rPr>
          <w:rFonts w:ascii="Times New Roman" w:eastAsia="SchoolBookSanPin;Cambria" w:hAnsi="Times New Roman"/>
          <w:b/>
          <w:sz w:val="28"/>
          <w:szCs w:val="28"/>
          <w:lang w:eastAsia="zh-CN"/>
        </w:rPr>
        <w:t>ть</w:t>
      </w:r>
      <w:r w:rsidRPr="00A3113F">
        <w:rPr>
          <w:rFonts w:ascii="Times New Roman" w:eastAsia="SchoolBookSanPin;Cambria" w:hAnsi="Times New Roman"/>
          <w:b/>
          <w:sz w:val="28"/>
          <w:szCs w:val="28"/>
          <w:lang w:eastAsia="zh-CN"/>
        </w:rPr>
        <w:t>:</w:t>
      </w:r>
    </w:p>
    <w:p w14:paraId="1D65021A"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lastRenderedPageBreak/>
        <w:t>1) понимание значимости России в мировых политических и социально-экономических процессах ХХ – начала XXI в.,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 особенности развития культуры народов СССР (России);</w:t>
      </w:r>
    </w:p>
    <w:p w14:paraId="470E5FCF"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ХХ – начале XXI в.;</w:t>
      </w:r>
    </w:p>
    <w:p w14:paraId="0D7E632A"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вв.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14:paraId="44AF095D"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0A071D17"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ХХ – начале XXI вв.; определять современников исторических событий истории России  и человечества в целом в ХХ – начале XXI вв.;</w:t>
      </w:r>
    </w:p>
    <w:p w14:paraId="4DF3A8D6"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17A0FD66"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7) умение осуществлять с соблюдением правил информационной безопасности поиск исторической информации по истории России и зарубежных стран ХХ – начала XXI вв.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w:t>
      </w:r>
      <w:r w:rsidRPr="00A3113F">
        <w:rPr>
          <w:rFonts w:ascii="Times New Roman" w:eastAsia="SchoolBookSanPin;Cambria" w:hAnsi="Times New Roman"/>
          <w:sz w:val="28"/>
          <w:szCs w:val="28"/>
          <w:lang w:eastAsia="zh-CN"/>
        </w:rPr>
        <w:lastRenderedPageBreak/>
        <w:t>действительности;</w:t>
      </w:r>
    </w:p>
    <w:p w14:paraId="1625FBDD"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XXI вв.;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других);</w:t>
      </w:r>
    </w:p>
    <w:p w14:paraId="4A3BFD8A"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7A7A7012"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462A53AE"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11) знание ключевых событий, основных дат и этапов истории России и мира в ХХ – начале XXI вв.; выдающихся деятелей отечественной и всемирной истории; важнейших достижений культуры, ценностных ориентиров.</w:t>
      </w:r>
    </w:p>
    <w:p w14:paraId="60D91ED7" w14:textId="77777777" w:rsidR="00AB5A19" w:rsidRPr="00A3113F" w:rsidRDefault="00AB5A19" w:rsidP="00A3113F">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 xml:space="preserve"> Условием достижения каждого из предметных результатов изучения истории на уровне среднего общего образования является усвоение обучающимися знаний и формирование умений, которые составляют структуру предметного результата. </w:t>
      </w:r>
    </w:p>
    <w:p w14:paraId="0480F5C7" w14:textId="77777777" w:rsidR="00156424" w:rsidRPr="00AF0470" w:rsidRDefault="00AB5A19" w:rsidP="00AF0470">
      <w:pPr>
        <w:widowControl w:val="0"/>
        <w:suppressAutoHyphens/>
        <w:spacing w:after="0" w:line="276" w:lineRule="auto"/>
        <w:ind w:firstLine="709"/>
        <w:jc w:val="both"/>
        <w:rPr>
          <w:rFonts w:ascii="Times New Roman" w:eastAsia="Calibri" w:hAnsi="Times New Roman"/>
          <w:b/>
          <w:sz w:val="28"/>
          <w:szCs w:val="28"/>
          <w:lang w:eastAsia="zh-CN"/>
        </w:rPr>
      </w:pPr>
      <w:r w:rsidRPr="00A3113F">
        <w:rPr>
          <w:rFonts w:ascii="Times New Roman" w:eastAsia="SchoolBookSanPin;Cambria" w:hAnsi="Times New Roman"/>
          <w:sz w:val="28"/>
          <w:szCs w:val="28"/>
          <w:lang w:eastAsia="zh-CN"/>
        </w:rPr>
        <w:t>Формирование умений, составляющих структуру предметных результатов, происходит на учебном материале, изучаемом в 10–11 классах с учётом того,  что достижения предметных результатов предполагает не только обращение  к истории России и всемирной истории ХХ – начала XXI вв., но и к важнейшим событиям, явлениям, процессам истории нашей страны с древнейших времен до начала XX в. При планировании уроков истории следует предусмотреть повторение изученных ранее исторических событий, явлений, процессов, деятельности исторических личностей России, связанных с актуальным историческим материалом урока.</w:t>
      </w:r>
    </w:p>
    <w:p w14:paraId="62617456" w14:textId="77777777" w:rsidR="002F604B" w:rsidRPr="009C4F23" w:rsidRDefault="002F604B" w:rsidP="00AF0470">
      <w:pPr>
        <w:spacing w:after="36" w:line="269" w:lineRule="auto"/>
        <w:ind w:left="113" w:right="1" w:firstLine="556"/>
        <w:jc w:val="both"/>
        <w:rPr>
          <w:rFonts w:ascii="Times New Roman" w:hAnsi="Times New Roman"/>
          <w:b/>
          <w:bCs/>
          <w:color w:val="000000"/>
          <w:sz w:val="28"/>
          <w:szCs w:val="28"/>
        </w:rPr>
      </w:pPr>
      <w:r w:rsidRPr="009C4F23">
        <w:rPr>
          <w:rFonts w:ascii="Times New Roman" w:hAnsi="Times New Roman"/>
          <w:b/>
          <w:bCs/>
          <w:color w:val="000000"/>
          <w:sz w:val="28"/>
          <w:szCs w:val="28"/>
        </w:rPr>
        <w:t xml:space="preserve">К концу обучения в 10 классе обучающийся получит следующие предметные результаты: </w:t>
      </w:r>
    </w:p>
    <w:p w14:paraId="4FB8E50D"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 xml:space="preserve">Понимание значимости России в мировых политических и социально-экономических процессах 1914–1945 гг.,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w:t>
      </w:r>
      <w:r w:rsidRPr="002F604B">
        <w:rPr>
          <w:rFonts w:ascii="Times New Roman" w:hAnsi="Times New Roman"/>
          <w:color w:val="000000"/>
          <w:sz w:val="28"/>
          <w:szCs w:val="28"/>
        </w:rPr>
        <w:lastRenderedPageBreak/>
        <w:t>роль СССР в победе над нацизмом, значение советских научно-технологических успехов.</w:t>
      </w:r>
      <w:r w:rsidRPr="002F604B">
        <w:rPr>
          <w:rFonts w:ascii="Times New Roman" w:hAnsi="Times New Roman"/>
          <w:b/>
          <w:color w:val="000000"/>
          <w:sz w:val="28"/>
          <w:szCs w:val="28"/>
        </w:rPr>
        <w:t xml:space="preserve"> </w:t>
      </w:r>
    </w:p>
    <w:p w14:paraId="03380D73" w14:textId="77777777" w:rsidR="002F604B" w:rsidRPr="002F604B" w:rsidRDefault="002F604B" w:rsidP="00AF0470">
      <w:pPr>
        <w:spacing w:after="4"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Достижение указанного предметного результата непосредственно связано  с усвоением обучающимися знаний важнейших событий, явлений, процессов истории России 1914–1945 гг., умением верно интерпретировать исторические факты, давать им оценку, умением противостоять попыткам фальсификации истории, отстаивать историческую правду. Данный результат достижим  при комплексном использовании методов обучения и воспитания.</w:t>
      </w:r>
      <w:r w:rsidRPr="002F604B">
        <w:rPr>
          <w:rFonts w:ascii="Times New Roman" w:hAnsi="Times New Roman"/>
          <w:b/>
          <w:color w:val="000000"/>
          <w:sz w:val="28"/>
          <w:szCs w:val="28"/>
        </w:rPr>
        <w:t xml:space="preserve"> </w:t>
      </w:r>
    </w:p>
    <w:p w14:paraId="1868B392"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03BDA3C3" w14:textId="77777777" w:rsidR="002F604B" w:rsidRPr="002F604B" w:rsidRDefault="00156424" w:rsidP="00AF0470">
      <w:pPr>
        <w:spacing w:after="34" w:line="271" w:lineRule="auto"/>
        <w:ind w:left="10" w:right="1" w:hanging="10"/>
        <w:jc w:val="both"/>
        <w:rPr>
          <w:rFonts w:ascii="Times New Roman" w:hAnsi="Times New Roman"/>
          <w:color w:val="000000"/>
          <w:sz w:val="28"/>
          <w:szCs w:val="28"/>
        </w:rPr>
      </w:pPr>
      <w:r w:rsidRPr="00AF0470">
        <w:rPr>
          <w:rFonts w:ascii="Times New Roman" w:hAnsi="Times New Roman"/>
          <w:color w:val="000000"/>
          <w:sz w:val="28"/>
          <w:szCs w:val="28"/>
        </w:rPr>
        <w:t xml:space="preserve">           </w:t>
      </w:r>
      <w:r w:rsidR="002F604B" w:rsidRPr="002F604B">
        <w:rPr>
          <w:rFonts w:ascii="Times New Roman" w:hAnsi="Times New Roman"/>
          <w:color w:val="000000"/>
          <w:sz w:val="28"/>
          <w:szCs w:val="28"/>
        </w:rPr>
        <w:t>называть наиболее значимые события истории России 1914–1945 гг., объяснять их особую значимость для истории нашей страны;</w:t>
      </w:r>
      <w:r w:rsidR="002F604B" w:rsidRPr="002F604B">
        <w:rPr>
          <w:rFonts w:ascii="Times New Roman" w:hAnsi="Times New Roman"/>
          <w:b/>
          <w:color w:val="000000"/>
          <w:sz w:val="28"/>
          <w:szCs w:val="28"/>
        </w:rPr>
        <w:t xml:space="preserve"> </w:t>
      </w:r>
    </w:p>
    <w:p w14:paraId="1D403168" w14:textId="77777777" w:rsidR="002F604B" w:rsidRPr="002F604B" w:rsidRDefault="00156424" w:rsidP="00AF0470">
      <w:pPr>
        <w:spacing w:after="34" w:line="271" w:lineRule="auto"/>
        <w:ind w:left="10" w:right="1" w:hanging="10"/>
        <w:jc w:val="both"/>
        <w:rPr>
          <w:rFonts w:ascii="Times New Roman" w:hAnsi="Times New Roman"/>
          <w:color w:val="000000"/>
          <w:sz w:val="28"/>
          <w:szCs w:val="28"/>
        </w:rPr>
      </w:pPr>
      <w:r w:rsidRPr="00AF0470">
        <w:rPr>
          <w:rFonts w:ascii="Times New Roman" w:hAnsi="Times New Roman"/>
          <w:color w:val="000000"/>
          <w:sz w:val="28"/>
          <w:szCs w:val="28"/>
        </w:rPr>
        <w:t xml:space="preserve">           </w:t>
      </w:r>
      <w:r w:rsidR="002F604B" w:rsidRPr="002F604B">
        <w:rPr>
          <w:rFonts w:ascii="Times New Roman" w:hAnsi="Times New Roman"/>
          <w:color w:val="000000"/>
          <w:sz w:val="28"/>
          <w:szCs w:val="28"/>
        </w:rPr>
        <w:t>определять и объяснять (аргументировать) свое отношение и оценку наиболее значительных событий, явлений, процессов истории России 1914–1945 гг.,  их значение для истории России и человечества в целом;</w:t>
      </w:r>
      <w:r w:rsidR="002F604B" w:rsidRPr="002F604B">
        <w:rPr>
          <w:rFonts w:ascii="Times New Roman" w:hAnsi="Times New Roman"/>
          <w:b/>
          <w:color w:val="000000"/>
          <w:sz w:val="28"/>
          <w:szCs w:val="28"/>
        </w:rPr>
        <w:t xml:space="preserve"> </w:t>
      </w:r>
      <w:r w:rsidR="002F604B" w:rsidRPr="002F604B">
        <w:rPr>
          <w:rFonts w:ascii="Times New Roman" w:hAnsi="Times New Roman"/>
          <w:color w:val="000000"/>
          <w:sz w:val="28"/>
          <w:szCs w:val="28"/>
        </w:rPr>
        <w:t xml:space="preserve">используя знания по истории России и всеобщей истории 1914–1945 гг., </w:t>
      </w:r>
    </w:p>
    <w:p w14:paraId="42B413C9" w14:textId="77777777" w:rsidR="002F604B" w:rsidRPr="002F604B" w:rsidRDefault="00156424" w:rsidP="00AF0470">
      <w:pPr>
        <w:spacing w:after="0" w:line="269" w:lineRule="auto"/>
        <w:ind w:left="113" w:right="1"/>
        <w:jc w:val="both"/>
        <w:rPr>
          <w:rFonts w:ascii="Times New Roman" w:hAnsi="Times New Roman"/>
          <w:color w:val="000000"/>
          <w:sz w:val="28"/>
          <w:szCs w:val="28"/>
        </w:rPr>
      </w:pPr>
      <w:r w:rsidRPr="00AF0470">
        <w:rPr>
          <w:rFonts w:ascii="Times New Roman" w:hAnsi="Times New Roman"/>
          <w:color w:val="000000"/>
          <w:sz w:val="28"/>
          <w:szCs w:val="28"/>
        </w:rPr>
        <w:t xml:space="preserve">         </w:t>
      </w:r>
      <w:r w:rsidR="002F604B" w:rsidRPr="002F604B">
        <w:rPr>
          <w:rFonts w:ascii="Times New Roman" w:hAnsi="Times New Roman"/>
          <w:color w:val="000000"/>
          <w:sz w:val="28"/>
          <w:szCs w:val="28"/>
        </w:rPr>
        <w:t>выявлять попытки фальсификации истории;</w:t>
      </w:r>
      <w:r w:rsidR="002F604B" w:rsidRPr="002F604B">
        <w:rPr>
          <w:rFonts w:ascii="Times New Roman" w:hAnsi="Times New Roman"/>
          <w:b/>
          <w:color w:val="000000"/>
          <w:sz w:val="28"/>
          <w:szCs w:val="28"/>
        </w:rPr>
        <w:t xml:space="preserve"> </w:t>
      </w:r>
      <w:r w:rsidR="002F604B" w:rsidRPr="002F604B">
        <w:rPr>
          <w:rFonts w:ascii="Times New Roman" w:hAnsi="Times New Roman"/>
          <w:color w:val="000000"/>
          <w:sz w:val="28"/>
          <w:szCs w:val="28"/>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1914–1945 гг.</w:t>
      </w:r>
      <w:r w:rsidR="002F604B" w:rsidRPr="002F604B">
        <w:rPr>
          <w:rFonts w:ascii="Times New Roman" w:hAnsi="Times New Roman"/>
          <w:b/>
          <w:color w:val="000000"/>
          <w:sz w:val="28"/>
          <w:szCs w:val="28"/>
        </w:rPr>
        <w:t xml:space="preserve"> </w:t>
      </w:r>
    </w:p>
    <w:p w14:paraId="1167D7EB" w14:textId="77777777" w:rsidR="002F604B" w:rsidRPr="002F604B" w:rsidRDefault="002F604B" w:rsidP="00AF0470">
      <w:pPr>
        <w:spacing w:after="0"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1914–1945 гг.</w:t>
      </w:r>
      <w:r w:rsidRPr="002F604B">
        <w:rPr>
          <w:rFonts w:ascii="Times New Roman" w:hAnsi="Times New Roman"/>
          <w:b/>
          <w:color w:val="000000"/>
          <w:sz w:val="28"/>
          <w:szCs w:val="28"/>
        </w:rPr>
        <w:t xml:space="preserve"> </w:t>
      </w:r>
    </w:p>
    <w:p w14:paraId="57D31A4D"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58A4E432" w14:textId="77777777" w:rsidR="002F604B" w:rsidRPr="002F604B" w:rsidRDefault="002F604B" w:rsidP="00AF0470">
      <w:pPr>
        <w:tabs>
          <w:tab w:val="center" w:pos="1236"/>
          <w:tab w:val="center" w:pos="2475"/>
          <w:tab w:val="center" w:pos="3721"/>
          <w:tab w:val="center" w:pos="5383"/>
          <w:tab w:val="center" w:pos="7025"/>
          <w:tab w:val="center" w:pos="8377"/>
          <w:tab w:val="right" w:pos="10056"/>
        </w:tabs>
        <w:spacing w:after="34" w:line="271" w:lineRule="auto"/>
        <w:jc w:val="both"/>
        <w:rPr>
          <w:rFonts w:ascii="Times New Roman" w:hAnsi="Times New Roman"/>
          <w:color w:val="000000"/>
          <w:sz w:val="28"/>
          <w:szCs w:val="28"/>
        </w:rPr>
      </w:pPr>
      <w:r w:rsidRPr="002F604B">
        <w:rPr>
          <w:rFonts w:ascii="Times New Roman" w:hAnsi="Times New Roman"/>
          <w:color w:val="000000"/>
          <w:sz w:val="28"/>
          <w:szCs w:val="28"/>
        </w:rPr>
        <w:t xml:space="preserve">называть </w:t>
      </w:r>
      <w:r w:rsidRPr="002F604B">
        <w:rPr>
          <w:rFonts w:ascii="Times New Roman" w:hAnsi="Times New Roman"/>
          <w:color w:val="000000"/>
          <w:sz w:val="28"/>
          <w:szCs w:val="28"/>
        </w:rPr>
        <w:tab/>
        <w:t xml:space="preserve">имена </w:t>
      </w:r>
      <w:r w:rsidRPr="002F604B">
        <w:rPr>
          <w:rFonts w:ascii="Times New Roman" w:hAnsi="Times New Roman"/>
          <w:color w:val="000000"/>
          <w:sz w:val="28"/>
          <w:szCs w:val="28"/>
        </w:rPr>
        <w:tab/>
        <w:t xml:space="preserve">наиболее </w:t>
      </w:r>
      <w:r w:rsidRPr="002F604B">
        <w:rPr>
          <w:rFonts w:ascii="Times New Roman" w:hAnsi="Times New Roman"/>
          <w:color w:val="000000"/>
          <w:sz w:val="28"/>
          <w:szCs w:val="28"/>
        </w:rPr>
        <w:tab/>
        <w:t xml:space="preserve">выдающихся </w:t>
      </w:r>
      <w:r w:rsidRPr="002F604B">
        <w:rPr>
          <w:rFonts w:ascii="Times New Roman" w:hAnsi="Times New Roman"/>
          <w:color w:val="000000"/>
          <w:sz w:val="28"/>
          <w:szCs w:val="28"/>
        </w:rPr>
        <w:tab/>
        <w:t xml:space="preserve">деятелей </w:t>
      </w:r>
      <w:r w:rsidRPr="002F604B">
        <w:rPr>
          <w:rFonts w:ascii="Times New Roman" w:hAnsi="Times New Roman"/>
          <w:color w:val="000000"/>
          <w:sz w:val="28"/>
          <w:szCs w:val="28"/>
        </w:rPr>
        <w:tab/>
        <w:t xml:space="preserve">истории </w:t>
      </w:r>
      <w:r w:rsidRPr="002F604B">
        <w:rPr>
          <w:rFonts w:ascii="Times New Roman" w:hAnsi="Times New Roman"/>
          <w:color w:val="000000"/>
          <w:sz w:val="28"/>
          <w:szCs w:val="28"/>
        </w:rPr>
        <w:tab/>
        <w:t xml:space="preserve">России  </w:t>
      </w:r>
      <w:r w:rsidR="00AF0470" w:rsidRPr="00AF0470">
        <w:rPr>
          <w:rFonts w:ascii="Times New Roman" w:hAnsi="Times New Roman"/>
          <w:color w:val="000000"/>
          <w:sz w:val="28"/>
          <w:szCs w:val="28"/>
        </w:rPr>
        <w:t xml:space="preserve"> </w:t>
      </w:r>
      <w:r w:rsidRPr="002F604B">
        <w:rPr>
          <w:rFonts w:ascii="Times New Roman" w:hAnsi="Times New Roman"/>
          <w:color w:val="000000"/>
          <w:sz w:val="28"/>
          <w:szCs w:val="28"/>
        </w:rPr>
        <w:t>1914–1945 гг., события, процессы, в которых они участвовали;</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характеризовать деятельность</w:t>
      </w:r>
      <w:r w:rsidR="00AF0470" w:rsidRPr="00AF0470">
        <w:rPr>
          <w:rFonts w:ascii="Times New Roman" w:hAnsi="Times New Roman"/>
          <w:color w:val="000000"/>
          <w:sz w:val="28"/>
          <w:szCs w:val="28"/>
        </w:rPr>
        <w:t xml:space="preserve"> </w:t>
      </w:r>
      <w:r w:rsidRPr="002F604B">
        <w:rPr>
          <w:rFonts w:ascii="Times New Roman" w:hAnsi="Times New Roman"/>
          <w:color w:val="000000"/>
          <w:sz w:val="28"/>
          <w:szCs w:val="28"/>
        </w:rPr>
        <w:t>исторических личностей в рамках событий, процессов истории России 1914–1945 гг., оценивать значение их деятельности  для истории нашей станы и человечества в целом;</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характеризовать значение и последствия событий 1914–1945 гг., в которых участвовали выдающиеся исторические личности, для истории России;</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определять и объяснять (аргументировать) свое отношение и оценку деятельности исторических личностей.</w:t>
      </w:r>
      <w:r w:rsidRPr="002F604B">
        <w:rPr>
          <w:rFonts w:ascii="Times New Roman" w:hAnsi="Times New Roman"/>
          <w:b/>
          <w:color w:val="000000"/>
          <w:sz w:val="28"/>
          <w:szCs w:val="28"/>
        </w:rPr>
        <w:t xml:space="preserve"> </w:t>
      </w:r>
    </w:p>
    <w:p w14:paraId="48D34567" w14:textId="77777777" w:rsidR="002F604B" w:rsidRPr="002F604B" w:rsidRDefault="002F604B" w:rsidP="00AF0470">
      <w:pPr>
        <w:spacing w:after="0"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всеобщей истории 1914–1945 гг.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r w:rsidRPr="002F604B">
        <w:rPr>
          <w:rFonts w:ascii="Times New Roman" w:hAnsi="Times New Roman"/>
          <w:b/>
          <w:color w:val="000000"/>
          <w:sz w:val="28"/>
          <w:szCs w:val="28"/>
        </w:rPr>
        <w:t xml:space="preserve"> </w:t>
      </w:r>
    </w:p>
    <w:p w14:paraId="6C1A6831"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lastRenderedPageBreak/>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4C1C0F98" w14:textId="77777777" w:rsidR="002F604B" w:rsidRPr="002F604B" w:rsidRDefault="00156424" w:rsidP="00AF0470">
      <w:pPr>
        <w:spacing w:after="0" w:line="271" w:lineRule="auto"/>
        <w:ind w:left="10" w:right="1" w:hanging="10"/>
        <w:jc w:val="both"/>
        <w:rPr>
          <w:rFonts w:ascii="Times New Roman" w:hAnsi="Times New Roman"/>
          <w:color w:val="000000"/>
          <w:sz w:val="28"/>
          <w:szCs w:val="28"/>
        </w:rPr>
      </w:pPr>
      <w:r w:rsidRPr="00AF0470">
        <w:rPr>
          <w:rFonts w:ascii="Times New Roman" w:hAnsi="Times New Roman"/>
          <w:color w:val="000000"/>
          <w:sz w:val="28"/>
          <w:szCs w:val="28"/>
        </w:rPr>
        <w:t xml:space="preserve">  </w:t>
      </w:r>
      <w:r w:rsidR="002F604B" w:rsidRPr="002F604B">
        <w:rPr>
          <w:rFonts w:ascii="Times New Roman" w:hAnsi="Times New Roman"/>
          <w:color w:val="000000"/>
          <w:sz w:val="28"/>
          <w:szCs w:val="28"/>
        </w:rPr>
        <w:t>объяснять смысл изученных/изучаемых исторических понятий и терминов  из истории России и всеобщей истории 1914–1945 гг., привлекая учебные тексты и (или) дополнительные источники информации; корректно использовать исторические понятия и термины в устной речи, при подготовке конспекта, реферата;</w:t>
      </w:r>
      <w:r w:rsidR="002F604B" w:rsidRPr="002F604B">
        <w:rPr>
          <w:rFonts w:ascii="Times New Roman" w:hAnsi="Times New Roman"/>
          <w:b/>
          <w:color w:val="000000"/>
          <w:sz w:val="28"/>
          <w:szCs w:val="28"/>
        </w:rPr>
        <w:t xml:space="preserve"> </w:t>
      </w:r>
      <w:r w:rsidR="002F604B" w:rsidRPr="002F604B">
        <w:rPr>
          <w:rFonts w:ascii="Times New Roman" w:hAnsi="Times New Roman"/>
          <w:color w:val="000000"/>
          <w:sz w:val="28"/>
          <w:szCs w:val="28"/>
        </w:rPr>
        <w:t>по самостоятельно составленному плану представлять</w:t>
      </w:r>
      <w:r w:rsidR="00AF0470" w:rsidRPr="00AF0470">
        <w:rPr>
          <w:rFonts w:ascii="Times New Roman" w:hAnsi="Times New Roman"/>
          <w:color w:val="000000"/>
          <w:sz w:val="28"/>
          <w:szCs w:val="28"/>
        </w:rPr>
        <w:t xml:space="preserve"> </w:t>
      </w:r>
      <w:r w:rsidR="002F604B" w:rsidRPr="002F604B">
        <w:rPr>
          <w:rFonts w:ascii="Times New Roman" w:hAnsi="Times New Roman"/>
          <w:color w:val="000000"/>
          <w:sz w:val="28"/>
          <w:szCs w:val="28"/>
        </w:rPr>
        <w:t>развернутый рассказ (описание) о ключевых событиях родного края, истории России и всеобщей истории 1914–1945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w:t>
      </w:r>
      <w:r w:rsidR="002F604B" w:rsidRPr="002F604B">
        <w:rPr>
          <w:rFonts w:ascii="Times New Roman" w:hAnsi="Times New Roman"/>
          <w:b/>
          <w:color w:val="000000"/>
          <w:sz w:val="28"/>
          <w:szCs w:val="28"/>
        </w:rPr>
        <w:t xml:space="preserve"> </w:t>
      </w:r>
    </w:p>
    <w:p w14:paraId="6B8F145B" w14:textId="77777777" w:rsidR="009C4F23"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1914–1945 гг., анализируя изменения, происшедшие в течение рассматриваемого периода;</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представлять описание памятников материальной и художественной культуры 1914–1945 гг., их назначение, характеризовать обстоятельства их создания, называть авторов памятников культуры, определять жанр, стиль, особенности технических и художественных приемов создания памятников культуры;</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представлять результаты самостоятельного изучения исторической информации из истории России и всеобщей истории 1914–1945 гг. в форме сложного плана, конспекта, реферата;</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определять и объяснять с использованием фактического материала свое отношение к наиболее значительным событиям, достижениям и личностям истории России и зарубежных стран 1914–1945 гг.;</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 xml:space="preserve">понимать необходимость фактической аргументации для обоснования своей позиции; </w:t>
      </w:r>
    </w:p>
    <w:p w14:paraId="6B0CD49A"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самостоятельно отбирать факты, которые могут быть использованы  для подтверждения или опровержения какой-либо оценки исторических событий;</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формулировать аргументы для подтверждения или опровержения собственной или предложенной точки зрения по дискуссионной проблеме из истории России  и всеобщей истории 1914–1945 гг.; сравнивать предложенную аргументацию, выбирать наиболее аргументированную позицию.</w:t>
      </w:r>
      <w:r w:rsidRPr="002F604B">
        <w:rPr>
          <w:rFonts w:ascii="Times New Roman" w:hAnsi="Times New Roman"/>
          <w:b/>
          <w:color w:val="000000"/>
          <w:sz w:val="28"/>
          <w:szCs w:val="28"/>
        </w:rPr>
        <w:t xml:space="preserve"> </w:t>
      </w:r>
    </w:p>
    <w:p w14:paraId="6645075D" w14:textId="77777777" w:rsidR="002F604B" w:rsidRPr="002F604B" w:rsidRDefault="002F604B" w:rsidP="00AF0470">
      <w:pPr>
        <w:spacing w:after="0"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Умение выявлять существенные черты исторических событий, явлений, процессов 1914–1945 гг.; систематизировать историческую информацию  в соответствии с заданными критериями; сравнивать изученные исторические события, явления, процессы.</w:t>
      </w:r>
      <w:r w:rsidRPr="002F604B">
        <w:rPr>
          <w:rFonts w:ascii="Times New Roman" w:hAnsi="Times New Roman"/>
          <w:b/>
          <w:color w:val="000000"/>
          <w:sz w:val="28"/>
          <w:szCs w:val="28"/>
        </w:rPr>
        <w:t xml:space="preserve"> </w:t>
      </w:r>
    </w:p>
    <w:p w14:paraId="01385886"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69A8C912" w14:textId="77777777" w:rsidR="002F604B" w:rsidRPr="002F604B" w:rsidRDefault="00CC3234" w:rsidP="00AF0470">
      <w:pPr>
        <w:spacing w:after="34" w:line="271" w:lineRule="auto"/>
        <w:ind w:left="10" w:right="1" w:hanging="10"/>
        <w:jc w:val="both"/>
        <w:rPr>
          <w:rFonts w:ascii="Times New Roman" w:hAnsi="Times New Roman"/>
          <w:color w:val="000000"/>
          <w:sz w:val="28"/>
          <w:szCs w:val="28"/>
        </w:rPr>
      </w:pPr>
      <w:r w:rsidRPr="00AF0470">
        <w:rPr>
          <w:rFonts w:ascii="Times New Roman" w:hAnsi="Times New Roman"/>
          <w:color w:val="000000"/>
          <w:sz w:val="28"/>
          <w:szCs w:val="28"/>
        </w:rPr>
        <w:t xml:space="preserve">  </w:t>
      </w:r>
      <w:r w:rsidR="002F604B" w:rsidRPr="002F604B">
        <w:rPr>
          <w:rFonts w:ascii="Times New Roman" w:hAnsi="Times New Roman"/>
          <w:color w:val="000000"/>
          <w:sz w:val="28"/>
          <w:szCs w:val="28"/>
        </w:rPr>
        <w:t xml:space="preserve">называть характерные, существенные признаки событий, процессов, явлений </w:t>
      </w:r>
    </w:p>
    <w:p w14:paraId="0B36A0D1" w14:textId="77777777" w:rsidR="002F604B" w:rsidRPr="002F604B" w:rsidRDefault="002F604B" w:rsidP="00AF0470">
      <w:pPr>
        <w:spacing w:after="36" w:line="269" w:lineRule="auto"/>
        <w:ind w:left="142" w:right="1"/>
        <w:jc w:val="both"/>
        <w:rPr>
          <w:rFonts w:ascii="Times New Roman" w:hAnsi="Times New Roman"/>
          <w:color w:val="000000"/>
          <w:sz w:val="28"/>
          <w:szCs w:val="28"/>
        </w:rPr>
      </w:pPr>
      <w:r w:rsidRPr="002F604B">
        <w:rPr>
          <w:rFonts w:ascii="Times New Roman" w:hAnsi="Times New Roman"/>
          <w:color w:val="000000"/>
          <w:sz w:val="28"/>
          <w:szCs w:val="28"/>
        </w:rPr>
        <w:t>истории России и всеобщей истории 1914–1945 гг.;</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различать в исторической информации из</w:t>
      </w:r>
      <w:r w:rsidR="00CC3234" w:rsidRPr="00AF0470">
        <w:rPr>
          <w:rFonts w:ascii="Times New Roman" w:hAnsi="Times New Roman"/>
          <w:color w:val="000000"/>
          <w:sz w:val="28"/>
          <w:szCs w:val="28"/>
        </w:rPr>
        <w:t xml:space="preserve">  </w:t>
      </w:r>
      <w:r w:rsidRPr="002F604B">
        <w:rPr>
          <w:rFonts w:ascii="Times New Roman" w:hAnsi="Times New Roman"/>
          <w:color w:val="000000"/>
          <w:sz w:val="28"/>
          <w:szCs w:val="28"/>
        </w:rPr>
        <w:t xml:space="preserve">курсов истории России  и зарубежных стран 1914–1945 гг. события, явления, процессы; факты и мнения, описания и объяснения, гипотезы и </w:t>
      </w:r>
      <w:r w:rsidRPr="002F604B">
        <w:rPr>
          <w:rFonts w:ascii="Times New Roman" w:hAnsi="Times New Roman"/>
          <w:color w:val="000000"/>
          <w:sz w:val="28"/>
          <w:szCs w:val="28"/>
        </w:rPr>
        <w:lastRenderedPageBreak/>
        <w:t>теории;</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другим);</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обобщать историческую информацию по истории России и зарубежных стран 1914–1945 гг.;</w:t>
      </w:r>
      <w:r w:rsidRPr="002F604B">
        <w:rPr>
          <w:rFonts w:ascii="Times New Roman" w:hAnsi="Times New Roman"/>
          <w:b/>
          <w:color w:val="000000"/>
          <w:sz w:val="28"/>
          <w:szCs w:val="28"/>
        </w:rPr>
        <w:t xml:space="preserve"> </w:t>
      </w:r>
    </w:p>
    <w:p w14:paraId="49C438BC"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и зарубежных стран в 1914–1945 гг.;</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сравнивать исторические события, явления, процессы, взгляды исторических деятелей истории России и зарубежных стран 1914–1945 гг. по самостоятельно определенным критериям; на основе сравнения самостоятельно делать выводы;</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на основе изучения исторического материала устанавливать исторические аналогии.</w:t>
      </w:r>
      <w:r w:rsidRPr="002F604B">
        <w:rPr>
          <w:rFonts w:ascii="Times New Roman" w:hAnsi="Times New Roman"/>
          <w:b/>
          <w:color w:val="000000"/>
          <w:sz w:val="28"/>
          <w:szCs w:val="28"/>
        </w:rPr>
        <w:t xml:space="preserve"> </w:t>
      </w:r>
    </w:p>
    <w:p w14:paraId="07C150BA" w14:textId="77777777" w:rsidR="002F604B" w:rsidRPr="002F604B" w:rsidRDefault="002F604B" w:rsidP="00AF0470">
      <w:pPr>
        <w:spacing w:after="0" w:line="289" w:lineRule="auto"/>
        <w:ind w:left="113" w:right="4" w:firstLine="566"/>
        <w:jc w:val="both"/>
        <w:rPr>
          <w:rFonts w:ascii="Times New Roman" w:hAnsi="Times New Roman"/>
          <w:color w:val="000000"/>
          <w:sz w:val="28"/>
          <w:szCs w:val="28"/>
        </w:rPr>
      </w:pPr>
      <w:r w:rsidRPr="002F604B">
        <w:rPr>
          <w:rFonts w:ascii="Times New Roman" w:hAnsi="Times New Roman"/>
          <w:color w:val="000000"/>
          <w:sz w:val="28"/>
          <w:szCs w:val="28"/>
        </w:rPr>
        <w:t xml:space="preserve">Умение </w:t>
      </w:r>
      <w:r w:rsidRPr="002F604B">
        <w:rPr>
          <w:rFonts w:ascii="Times New Roman" w:hAnsi="Times New Roman"/>
          <w:color w:val="000000"/>
          <w:sz w:val="28"/>
          <w:szCs w:val="28"/>
        </w:rPr>
        <w:tab/>
        <w:t xml:space="preserve">устанавливать </w:t>
      </w:r>
      <w:r w:rsidRPr="002F604B">
        <w:rPr>
          <w:rFonts w:ascii="Times New Roman" w:hAnsi="Times New Roman"/>
          <w:color w:val="000000"/>
          <w:sz w:val="28"/>
          <w:szCs w:val="28"/>
        </w:rPr>
        <w:tab/>
        <w:t>причинно-следственные,</w:t>
      </w:r>
      <w:r w:rsidR="009C4F23">
        <w:rPr>
          <w:rFonts w:ascii="Times New Roman" w:hAnsi="Times New Roman"/>
          <w:color w:val="000000"/>
          <w:sz w:val="28"/>
          <w:szCs w:val="28"/>
        </w:rPr>
        <w:t xml:space="preserve"> </w:t>
      </w:r>
      <w:r w:rsidRPr="002F604B">
        <w:rPr>
          <w:rFonts w:ascii="Times New Roman" w:hAnsi="Times New Roman"/>
          <w:color w:val="000000"/>
          <w:sz w:val="28"/>
          <w:szCs w:val="28"/>
        </w:rPr>
        <w:t xml:space="preserve">пространственные, временны́е связи исторических событий, явлений, процессов; характеризовать их итоги; </w:t>
      </w:r>
      <w:r w:rsidRPr="002F604B">
        <w:rPr>
          <w:rFonts w:ascii="Times New Roman" w:hAnsi="Times New Roman"/>
          <w:color w:val="000000"/>
          <w:sz w:val="28"/>
          <w:szCs w:val="28"/>
        </w:rPr>
        <w:tab/>
        <w:t xml:space="preserve">соотносить события </w:t>
      </w:r>
      <w:r w:rsidRPr="002F604B">
        <w:rPr>
          <w:rFonts w:ascii="Times New Roman" w:hAnsi="Times New Roman"/>
          <w:color w:val="000000"/>
          <w:sz w:val="28"/>
          <w:szCs w:val="28"/>
        </w:rPr>
        <w:tab/>
        <w:t xml:space="preserve">истории </w:t>
      </w:r>
      <w:r w:rsidRPr="002F604B">
        <w:rPr>
          <w:rFonts w:ascii="Times New Roman" w:hAnsi="Times New Roman"/>
          <w:color w:val="000000"/>
          <w:sz w:val="28"/>
          <w:szCs w:val="28"/>
        </w:rPr>
        <w:tab/>
        <w:t xml:space="preserve">родного </w:t>
      </w:r>
      <w:r w:rsidRPr="002F604B">
        <w:rPr>
          <w:rFonts w:ascii="Times New Roman" w:hAnsi="Times New Roman"/>
          <w:color w:val="000000"/>
          <w:sz w:val="28"/>
          <w:szCs w:val="28"/>
        </w:rPr>
        <w:tab/>
        <w:t xml:space="preserve">края </w:t>
      </w:r>
      <w:r w:rsidRPr="002F604B">
        <w:rPr>
          <w:rFonts w:ascii="Times New Roman" w:hAnsi="Times New Roman"/>
          <w:color w:val="000000"/>
          <w:sz w:val="28"/>
          <w:szCs w:val="28"/>
        </w:rPr>
        <w:tab/>
        <w:t xml:space="preserve">и </w:t>
      </w:r>
      <w:r w:rsidRPr="002F604B">
        <w:rPr>
          <w:rFonts w:ascii="Times New Roman" w:hAnsi="Times New Roman"/>
          <w:color w:val="000000"/>
          <w:sz w:val="28"/>
          <w:szCs w:val="28"/>
        </w:rPr>
        <w:tab/>
        <w:t xml:space="preserve">истории </w:t>
      </w:r>
      <w:r w:rsidRPr="002F604B">
        <w:rPr>
          <w:rFonts w:ascii="Times New Roman" w:hAnsi="Times New Roman"/>
          <w:color w:val="000000"/>
          <w:sz w:val="28"/>
          <w:szCs w:val="28"/>
        </w:rPr>
        <w:tab/>
        <w:t>России  в 1914–1945 гг.; определять современников исторических событий истории России и человечества в целом в 1914–1945 гг.</w:t>
      </w:r>
      <w:r w:rsidRPr="002F604B">
        <w:rPr>
          <w:rFonts w:ascii="Times New Roman" w:hAnsi="Times New Roman"/>
          <w:b/>
          <w:color w:val="000000"/>
          <w:sz w:val="28"/>
          <w:szCs w:val="28"/>
        </w:rPr>
        <w:t xml:space="preserve"> </w:t>
      </w:r>
    </w:p>
    <w:p w14:paraId="1E42AD8A"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7F0842EC"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на основе изученного материала по истории России и зарубежных стран  1914–1945 гг. определять (различать) причины, предпосылки, поводы, последствия, указывать итоги, значение исторических событий, явлений, процессов;</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 xml:space="preserve">устанавливать причинно-следственные, пространственные, временны́ е связи между историческими событиями, явлениями, процессами на основе анализа исторической ситуации/информации из истории России и зарубежных стран  </w:t>
      </w:r>
    </w:p>
    <w:p w14:paraId="7AFC55FC" w14:textId="77777777" w:rsidR="009C4F23" w:rsidRDefault="002F604B" w:rsidP="009C4F23">
      <w:pPr>
        <w:spacing w:after="36" w:line="269" w:lineRule="auto"/>
        <w:ind w:left="113" w:right="1"/>
        <w:jc w:val="both"/>
        <w:rPr>
          <w:rFonts w:ascii="Times New Roman" w:hAnsi="Times New Roman"/>
          <w:b/>
          <w:color w:val="000000"/>
          <w:sz w:val="28"/>
          <w:szCs w:val="28"/>
        </w:rPr>
      </w:pPr>
      <w:r w:rsidRPr="002F604B">
        <w:rPr>
          <w:rFonts w:ascii="Times New Roman" w:hAnsi="Times New Roman"/>
          <w:color w:val="000000"/>
          <w:sz w:val="28"/>
          <w:szCs w:val="28"/>
        </w:rPr>
        <w:t>1914–1945 гг.;</w:t>
      </w:r>
      <w:r w:rsidRPr="002F604B">
        <w:rPr>
          <w:rFonts w:ascii="Times New Roman" w:hAnsi="Times New Roman"/>
          <w:b/>
          <w:color w:val="000000"/>
          <w:sz w:val="28"/>
          <w:szCs w:val="28"/>
        </w:rPr>
        <w:t xml:space="preserve"> </w:t>
      </w:r>
    </w:p>
    <w:p w14:paraId="3D7BA74C" w14:textId="77777777" w:rsidR="002F604B" w:rsidRPr="002F604B" w:rsidRDefault="009C4F23" w:rsidP="009C4F23">
      <w:pPr>
        <w:spacing w:after="36" w:line="269" w:lineRule="auto"/>
        <w:ind w:left="113" w:right="1"/>
        <w:jc w:val="both"/>
        <w:rPr>
          <w:rFonts w:ascii="Times New Roman" w:hAnsi="Times New Roman"/>
          <w:color w:val="000000"/>
          <w:sz w:val="28"/>
          <w:szCs w:val="28"/>
        </w:rPr>
      </w:pPr>
      <w:r>
        <w:rPr>
          <w:rFonts w:ascii="Times New Roman" w:hAnsi="Times New Roman"/>
          <w:b/>
          <w:color w:val="000000"/>
          <w:sz w:val="28"/>
          <w:szCs w:val="28"/>
        </w:rPr>
        <w:t xml:space="preserve">         </w:t>
      </w:r>
      <w:r w:rsidR="002F604B" w:rsidRPr="002F604B">
        <w:rPr>
          <w:rFonts w:ascii="Times New Roman" w:hAnsi="Times New Roman"/>
          <w:color w:val="000000"/>
          <w:sz w:val="28"/>
          <w:szCs w:val="28"/>
        </w:rPr>
        <w:t>делать предположения о возможных причинах (предпосылках) и последствиях исторических событий, явлений, процессов истории России и зарубежных стран 1914–1945 гг.;</w:t>
      </w:r>
      <w:r w:rsidR="002F604B" w:rsidRPr="002F604B">
        <w:rPr>
          <w:rFonts w:ascii="Times New Roman" w:hAnsi="Times New Roman"/>
          <w:b/>
          <w:color w:val="000000"/>
          <w:sz w:val="28"/>
          <w:szCs w:val="28"/>
        </w:rPr>
        <w:t xml:space="preserve"> </w:t>
      </w:r>
    </w:p>
    <w:p w14:paraId="4BCDE719" w14:textId="77777777" w:rsidR="002F604B" w:rsidRPr="002F604B" w:rsidRDefault="002F604B" w:rsidP="00AF0470">
      <w:pPr>
        <w:tabs>
          <w:tab w:val="center" w:pos="1202"/>
          <w:tab w:val="center" w:pos="2853"/>
          <w:tab w:val="center" w:pos="4549"/>
          <w:tab w:val="center" w:pos="5556"/>
          <w:tab w:val="center" w:pos="6418"/>
          <w:tab w:val="center" w:pos="7803"/>
          <w:tab w:val="right" w:pos="10056"/>
        </w:tabs>
        <w:spacing w:after="36" w:line="269" w:lineRule="auto"/>
        <w:jc w:val="both"/>
        <w:rPr>
          <w:rFonts w:ascii="Times New Roman" w:hAnsi="Times New Roman"/>
          <w:color w:val="000000"/>
          <w:sz w:val="28"/>
          <w:szCs w:val="28"/>
        </w:rPr>
      </w:pPr>
      <w:r w:rsidRPr="002F604B">
        <w:rPr>
          <w:rFonts w:eastAsia="Calibri" w:cs="Calibri"/>
          <w:color w:val="000000"/>
          <w:sz w:val="28"/>
          <w:szCs w:val="28"/>
        </w:rPr>
        <w:tab/>
      </w:r>
      <w:r w:rsidRPr="002F604B">
        <w:rPr>
          <w:rFonts w:ascii="Times New Roman" w:hAnsi="Times New Roman"/>
          <w:color w:val="000000"/>
          <w:sz w:val="28"/>
          <w:szCs w:val="28"/>
        </w:rPr>
        <w:t xml:space="preserve">излагать </w:t>
      </w:r>
      <w:r w:rsidRPr="002F604B">
        <w:rPr>
          <w:rFonts w:ascii="Times New Roman" w:hAnsi="Times New Roman"/>
          <w:color w:val="000000"/>
          <w:sz w:val="28"/>
          <w:szCs w:val="28"/>
        </w:rPr>
        <w:tab/>
        <w:t xml:space="preserve">исторический </w:t>
      </w:r>
      <w:r w:rsidRPr="002F604B">
        <w:rPr>
          <w:rFonts w:ascii="Times New Roman" w:hAnsi="Times New Roman"/>
          <w:color w:val="000000"/>
          <w:sz w:val="28"/>
          <w:szCs w:val="28"/>
        </w:rPr>
        <w:tab/>
        <w:t xml:space="preserve">материал </w:t>
      </w:r>
      <w:r w:rsidRPr="002F604B">
        <w:rPr>
          <w:rFonts w:ascii="Times New Roman" w:hAnsi="Times New Roman"/>
          <w:color w:val="000000"/>
          <w:sz w:val="28"/>
          <w:szCs w:val="28"/>
        </w:rPr>
        <w:tab/>
        <w:t xml:space="preserve">на </w:t>
      </w:r>
      <w:r w:rsidRPr="002F604B">
        <w:rPr>
          <w:rFonts w:ascii="Times New Roman" w:hAnsi="Times New Roman"/>
          <w:color w:val="000000"/>
          <w:sz w:val="28"/>
          <w:szCs w:val="28"/>
        </w:rPr>
        <w:tab/>
        <w:t xml:space="preserve">основе </w:t>
      </w:r>
      <w:r w:rsidRPr="002F604B">
        <w:rPr>
          <w:rFonts w:ascii="Times New Roman" w:hAnsi="Times New Roman"/>
          <w:color w:val="000000"/>
          <w:sz w:val="28"/>
          <w:szCs w:val="28"/>
        </w:rPr>
        <w:tab/>
        <w:t xml:space="preserve">понимания </w:t>
      </w:r>
      <w:r w:rsidRPr="002F604B">
        <w:rPr>
          <w:rFonts w:ascii="Times New Roman" w:hAnsi="Times New Roman"/>
          <w:color w:val="000000"/>
          <w:sz w:val="28"/>
          <w:szCs w:val="28"/>
        </w:rPr>
        <w:tab/>
        <w:t>причинно-</w:t>
      </w:r>
    </w:p>
    <w:p w14:paraId="352797C7" w14:textId="77777777" w:rsidR="002F604B" w:rsidRPr="002F604B" w:rsidRDefault="002F604B" w:rsidP="00AF0470">
      <w:pPr>
        <w:spacing w:after="36" w:line="269" w:lineRule="auto"/>
        <w:ind w:left="113" w:right="1"/>
        <w:jc w:val="both"/>
        <w:rPr>
          <w:rFonts w:ascii="Times New Roman" w:hAnsi="Times New Roman"/>
          <w:color w:val="000000"/>
          <w:sz w:val="28"/>
          <w:szCs w:val="28"/>
        </w:rPr>
      </w:pPr>
      <w:r w:rsidRPr="002F604B">
        <w:rPr>
          <w:rFonts w:ascii="Times New Roman" w:hAnsi="Times New Roman"/>
          <w:color w:val="000000"/>
          <w:sz w:val="28"/>
          <w:szCs w:val="28"/>
        </w:rPr>
        <w:t>следственных, пространственно-временных связей исторических событий, явлений, процессов;</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соотносить события истории родного края, истории России и зарубежных стран 1914–1945 гг.;</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определять современников исторических событий, явлений, процессов истории России и человечества в целом 1914–1945 гг.</w:t>
      </w:r>
      <w:r w:rsidRPr="002F604B">
        <w:rPr>
          <w:rFonts w:ascii="Times New Roman" w:hAnsi="Times New Roman"/>
          <w:b/>
          <w:color w:val="000000"/>
          <w:sz w:val="28"/>
          <w:szCs w:val="28"/>
        </w:rPr>
        <w:t xml:space="preserve"> </w:t>
      </w:r>
    </w:p>
    <w:p w14:paraId="4AF68422" w14:textId="77777777" w:rsidR="002F604B" w:rsidRPr="002F604B" w:rsidRDefault="002F604B" w:rsidP="00AF0470">
      <w:pPr>
        <w:spacing w:after="0"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 xml:space="preserve">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1914–1945 гг., оценивать их полноту и достоверность, соотносить с историческим периодом; </w:t>
      </w:r>
      <w:r w:rsidRPr="002F604B">
        <w:rPr>
          <w:rFonts w:ascii="Times New Roman" w:hAnsi="Times New Roman"/>
          <w:color w:val="000000"/>
          <w:sz w:val="28"/>
          <w:szCs w:val="28"/>
        </w:rPr>
        <w:lastRenderedPageBreak/>
        <w:t>выявлять общее и различия; привлекать контекстную информацию при работе  с историческими источниками.</w:t>
      </w:r>
      <w:r w:rsidRPr="002F604B">
        <w:rPr>
          <w:rFonts w:ascii="Times New Roman" w:hAnsi="Times New Roman"/>
          <w:b/>
          <w:color w:val="000000"/>
          <w:sz w:val="28"/>
          <w:szCs w:val="28"/>
        </w:rPr>
        <w:t xml:space="preserve"> </w:t>
      </w:r>
    </w:p>
    <w:p w14:paraId="6E37FA32"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748634F1" w14:textId="77777777" w:rsidR="002F604B" w:rsidRPr="002F604B" w:rsidRDefault="00CC3234" w:rsidP="00AF0470">
      <w:pPr>
        <w:spacing w:after="34" w:line="271" w:lineRule="auto"/>
        <w:ind w:left="10" w:right="1" w:hanging="10"/>
        <w:jc w:val="both"/>
        <w:rPr>
          <w:rFonts w:ascii="Times New Roman" w:hAnsi="Times New Roman"/>
          <w:color w:val="000000"/>
          <w:sz w:val="28"/>
          <w:szCs w:val="28"/>
        </w:rPr>
      </w:pPr>
      <w:r w:rsidRPr="00AF0470">
        <w:rPr>
          <w:rFonts w:ascii="Times New Roman" w:hAnsi="Times New Roman"/>
          <w:color w:val="000000"/>
          <w:sz w:val="28"/>
          <w:szCs w:val="28"/>
        </w:rPr>
        <w:t xml:space="preserve">  </w:t>
      </w:r>
      <w:r w:rsidR="002F604B" w:rsidRPr="002F604B">
        <w:rPr>
          <w:rFonts w:ascii="Times New Roman" w:hAnsi="Times New Roman"/>
          <w:color w:val="000000"/>
          <w:sz w:val="28"/>
          <w:szCs w:val="28"/>
        </w:rPr>
        <w:t>различать виды письменных исторических источников по истории России  и всеобщей истории 1914–1945 гг.;</w:t>
      </w:r>
      <w:r w:rsidR="002F604B" w:rsidRPr="002F604B">
        <w:rPr>
          <w:rFonts w:ascii="Times New Roman" w:hAnsi="Times New Roman"/>
          <w:b/>
          <w:color w:val="000000"/>
          <w:sz w:val="28"/>
          <w:szCs w:val="28"/>
        </w:rPr>
        <w:t xml:space="preserve"> </w:t>
      </w:r>
    </w:p>
    <w:p w14:paraId="5BA9E73A" w14:textId="77777777" w:rsidR="00DB68C7" w:rsidRDefault="002F604B" w:rsidP="00AF0470">
      <w:pPr>
        <w:spacing w:after="36"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определять авторство письменного исторического источника по истории России и зарубежных стран 1914–1945 гг., время и место его создания, события, явления, процессы, о которых идет речь, и другие, соотносить информацию письменного источника с историческим контекстом;</w:t>
      </w:r>
      <w:r w:rsidRPr="002F604B">
        <w:rPr>
          <w:rFonts w:ascii="Times New Roman" w:hAnsi="Times New Roman"/>
          <w:b/>
          <w:color w:val="000000"/>
          <w:sz w:val="28"/>
          <w:szCs w:val="28"/>
        </w:rPr>
        <w:t xml:space="preserve"> </w:t>
      </w:r>
    </w:p>
    <w:p w14:paraId="201888A5" w14:textId="77777777" w:rsidR="00DB68C7" w:rsidRDefault="002F604B" w:rsidP="00AF0470">
      <w:pPr>
        <w:spacing w:after="36"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определять на основе информации, представленной в письменном историческом источнике, характерные признаки описываемых событий, явлений, процессов по истории России и зарубежных стран 1914–1945 гг.;</w:t>
      </w:r>
      <w:r w:rsidRPr="002F604B">
        <w:rPr>
          <w:rFonts w:ascii="Times New Roman" w:hAnsi="Times New Roman"/>
          <w:b/>
          <w:color w:val="000000"/>
          <w:sz w:val="28"/>
          <w:szCs w:val="28"/>
        </w:rPr>
        <w:t xml:space="preserve"> </w:t>
      </w:r>
    </w:p>
    <w:p w14:paraId="683EDCFC" w14:textId="77777777" w:rsidR="00DB68C7" w:rsidRDefault="002F604B" w:rsidP="00AF0470">
      <w:pPr>
        <w:spacing w:after="36"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 xml:space="preserve">анализировать письменный исторический источник по истории России  и зарубежных стран 1914–1945 гг.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 </w:t>
      </w:r>
      <w:r w:rsidRPr="002F604B">
        <w:rPr>
          <w:rFonts w:ascii="Times New Roman" w:hAnsi="Times New Roman"/>
          <w:b/>
          <w:color w:val="000000"/>
          <w:sz w:val="28"/>
          <w:szCs w:val="28"/>
        </w:rPr>
        <w:t xml:space="preserve"> </w:t>
      </w:r>
    </w:p>
    <w:p w14:paraId="4EB08E7B"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 xml:space="preserve">соотносить содержание исторического источника по истории России  </w:t>
      </w:r>
    </w:p>
    <w:p w14:paraId="6656E3D7" w14:textId="77777777" w:rsidR="00DB68C7" w:rsidRDefault="002F604B" w:rsidP="00AF0470">
      <w:pPr>
        <w:spacing w:after="36" w:line="269" w:lineRule="auto"/>
        <w:ind w:left="113" w:right="1"/>
        <w:jc w:val="both"/>
        <w:rPr>
          <w:rFonts w:ascii="Times New Roman" w:hAnsi="Times New Roman"/>
          <w:b/>
          <w:color w:val="000000"/>
          <w:sz w:val="28"/>
          <w:szCs w:val="28"/>
        </w:rPr>
      </w:pPr>
      <w:r w:rsidRPr="002F604B">
        <w:rPr>
          <w:rFonts w:ascii="Times New Roman" w:hAnsi="Times New Roman"/>
          <w:color w:val="000000"/>
          <w:sz w:val="28"/>
          <w:szCs w:val="28"/>
        </w:rPr>
        <w:t>и зарубежных стран 1914–1945 гг. с учебным текстом, другими источниками исторической информации (в том числе исторической картой/схемой);</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сопоставлять, анализировать информацию из двух или более письменных исторических источников по истории России и зарубежных стран 1914–1945 гг., делать выводы;</w:t>
      </w:r>
      <w:r w:rsidRPr="002F604B">
        <w:rPr>
          <w:rFonts w:ascii="Times New Roman" w:hAnsi="Times New Roman"/>
          <w:b/>
          <w:color w:val="000000"/>
          <w:sz w:val="28"/>
          <w:szCs w:val="28"/>
        </w:rPr>
        <w:t xml:space="preserve"> </w:t>
      </w:r>
    </w:p>
    <w:p w14:paraId="2E6FA32C" w14:textId="77777777" w:rsidR="00DB68C7" w:rsidRDefault="002F604B" w:rsidP="00AF0470">
      <w:pPr>
        <w:spacing w:after="36" w:line="269" w:lineRule="auto"/>
        <w:ind w:left="113" w:right="1"/>
        <w:jc w:val="both"/>
        <w:rPr>
          <w:rFonts w:ascii="Times New Roman" w:hAnsi="Times New Roman"/>
          <w:b/>
          <w:color w:val="000000"/>
          <w:sz w:val="28"/>
          <w:szCs w:val="28"/>
        </w:rPr>
      </w:pPr>
      <w:r w:rsidRPr="002F604B">
        <w:rPr>
          <w:rFonts w:ascii="Times New Roman" w:hAnsi="Times New Roman"/>
          <w:color w:val="000000"/>
          <w:sz w:val="28"/>
          <w:szCs w:val="28"/>
        </w:rPr>
        <w:t>использовать исторические письменные источники при аргументации дискуссионных точек зрения;</w:t>
      </w:r>
      <w:r w:rsidRPr="002F604B">
        <w:rPr>
          <w:rFonts w:ascii="Times New Roman" w:hAnsi="Times New Roman"/>
          <w:b/>
          <w:color w:val="000000"/>
          <w:sz w:val="28"/>
          <w:szCs w:val="28"/>
        </w:rPr>
        <w:t xml:space="preserve"> </w:t>
      </w:r>
    </w:p>
    <w:p w14:paraId="0BD39053" w14:textId="77777777" w:rsidR="00DB68C7" w:rsidRDefault="002F604B" w:rsidP="00AF0470">
      <w:pPr>
        <w:spacing w:after="36" w:line="269" w:lineRule="auto"/>
        <w:ind w:left="113" w:right="1"/>
        <w:jc w:val="both"/>
        <w:rPr>
          <w:rFonts w:ascii="Times New Roman" w:hAnsi="Times New Roman"/>
          <w:color w:val="000000"/>
          <w:sz w:val="28"/>
          <w:szCs w:val="28"/>
        </w:rPr>
      </w:pPr>
      <w:r w:rsidRPr="002F604B">
        <w:rPr>
          <w:rFonts w:ascii="Times New Roman" w:hAnsi="Times New Roman"/>
          <w:color w:val="000000"/>
          <w:sz w:val="28"/>
          <w:szCs w:val="28"/>
        </w:rPr>
        <w:t xml:space="preserve">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другие; </w:t>
      </w:r>
    </w:p>
    <w:p w14:paraId="4E54829D" w14:textId="77777777" w:rsidR="00DB68C7" w:rsidRDefault="002F604B" w:rsidP="00AF0470">
      <w:pPr>
        <w:spacing w:after="36" w:line="269" w:lineRule="auto"/>
        <w:ind w:left="113" w:right="1"/>
        <w:jc w:val="both"/>
        <w:rPr>
          <w:rFonts w:ascii="Times New Roman" w:hAnsi="Times New Roman"/>
          <w:color w:val="000000"/>
          <w:sz w:val="28"/>
          <w:szCs w:val="28"/>
        </w:rPr>
      </w:pPr>
      <w:r w:rsidRPr="002F604B">
        <w:rPr>
          <w:rFonts w:ascii="Times New Roman" w:hAnsi="Times New Roman"/>
          <w:color w:val="000000"/>
          <w:sz w:val="28"/>
          <w:szCs w:val="28"/>
        </w:rPr>
        <w:t xml:space="preserve">соотносить вещественный исторический источник с периодом, к которому он относится, и другие); </w:t>
      </w:r>
    </w:p>
    <w:p w14:paraId="1B239F4C" w14:textId="77777777" w:rsidR="002F604B" w:rsidRPr="002F604B" w:rsidRDefault="002F604B" w:rsidP="00AF0470">
      <w:pPr>
        <w:spacing w:after="36" w:line="269" w:lineRule="auto"/>
        <w:ind w:left="113" w:right="1"/>
        <w:jc w:val="both"/>
        <w:rPr>
          <w:rFonts w:ascii="Times New Roman" w:hAnsi="Times New Roman"/>
          <w:color w:val="000000"/>
          <w:sz w:val="28"/>
          <w:szCs w:val="28"/>
        </w:rPr>
      </w:pPr>
      <w:r w:rsidRPr="002F604B">
        <w:rPr>
          <w:rFonts w:ascii="Times New Roman" w:hAnsi="Times New Roman"/>
          <w:color w:val="000000"/>
          <w:sz w:val="28"/>
          <w:szCs w:val="28"/>
        </w:rPr>
        <w:t>используя контекстную информацию, описывать вещественный исторический источник;</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проводить атрибуцию визуальных и аудиовизуальных исторических источников по истории России и зарубежных стран 1914–1945 гг.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r w:rsidRPr="002F604B">
        <w:rPr>
          <w:rFonts w:ascii="Times New Roman" w:hAnsi="Times New Roman"/>
          <w:b/>
          <w:color w:val="000000"/>
          <w:sz w:val="28"/>
          <w:szCs w:val="28"/>
        </w:rPr>
        <w:t xml:space="preserve"> </w:t>
      </w:r>
    </w:p>
    <w:p w14:paraId="40A2ED6B"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 xml:space="preserve">Умение осуществлять с соблюдением правил информационной безопасности поиск исторической информации по истории России и зарубежных стран  1914–1945 гг. в справочной литературе, сети Интернет, средствах массовой информации для решения познавательных задач; оценивать полноту  и </w:t>
      </w:r>
      <w:r w:rsidRPr="002F604B">
        <w:rPr>
          <w:rFonts w:ascii="Times New Roman" w:hAnsi="Times New Roman"/>
          <w:color w:val="000000"/>
          <w:sz w:val="28"/>
          <w:szCs w:val="28"/>
        </w:rPr>
        <w:lastRenderedPageBreak/>
        <w:t>достоверность информации с точки зрения ее соответствия исторической действительности.</w:t>
      </w:r>
      <w:r w:rsidRPr="002F604B">
        <w:rPr>
          <w:rFonts w:ascii="Times New Roman" w:hAnsi="Times New Roman"/>
          <w:b/>
          <w:color w:val="000000"/>
          <w:sz w:val="28"/>
          <w:szCs w:val="28"/>
        </w:rPr>
        <w:t xml:space="preserve"> </w:t>
      </w:r>
    </w:p>
    <w:p w14:paraId="457AEE4C"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1814BDF1" w14:textId="77777777" w:rsidR="002F604B" w:rsidRPr="002F604B" w:rsidRDefault="002F604B" w:rsidP="00AF0470">
      <w:pPr>
        <w:spacing w:after="34" w:line="271" w:lineRule="auto"/>
        <w:ind w:right="1"/>
        <w:jc w:val="both"/>
        <w:rPr>
          <w:rFonts w:ascii="Times New Roman" w:hAnsi="Times New Roman"/>
          <w:color w:val="000000"/>
          <w:sz w:val="28"/>
          <w:szCs w:val="28"/>
        </w:rPr>
      </w:pPr>
      <w:r w:rsidRPr="002F604B">
        <w:rPr>
          <w:rFonts w:ascii="Times New Roman" w:hAnsi="Times New Roman"/>
          <w:color w:val="000000"/>
          <w:sz w:val="28"/>
          <w:szCs w:val="28"/>
        </w:rPr>
        <w:t>знать и использовать правила информационной безопасности при поиске исторической информации;</w:t>
      </w:r>
      <w:r w:rsidRPr="002F604B">
        <w:rPr>
          <w:rFonts w:ascii="Times New Roman" w:hAnsi="Times New Roman"/>
          <w:b/>
          <w:color w:val="000000"/>
          <w:sz w:val="28"/>
          <w:szCs w:val="28"/>
        </w:rPr>
        <w:t xml:space="preserve"> </w:t>
      </w:r>
    </w:p>
    <w:p w14:paraId="6EC78257" w14:textId="77777777" w:rsidR="00DB68C7" w:rsidRDefault="002F604B" w:rsidP="00DB68C7">
      <w:pPr>
        <w:spacing w:after="34" w:line="271" w:lineRule="auto"/>
        <w:ind w:left="10" w:right="1" w:hanging="10"/>
        <w:jc w:val="both"/>
        <w:rPr>
          <w:rFonts w:ascii="Times New Roman" w:hAnsi="Times New Roman"/>
          <w:b/>
          <w:color w:val="000000"/>
          <w:sz w:val="28"/>
          <w:szCs w:val="28"/>
        </w:rPr>
      </w:pPr>
      <w:r w:rsidRPr="002F604B">
        <w:rPr>
          <w:rFonts w:ascii="Times New Roman" w:hAnsi="Times New Roman"/>
          <w:color w:val="000000"/>
          <w:sz w:val="28"/>
          <w:szCs w:val="28"/>
        </w:rP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1914–1945 гг.;</w:t>
      </w:r>
      <w:r w:rsidRPr="002F604B">
        <w:rPr>
          <w:rFonts w:ascii="Times New Roman" w:hAnsi="Times New Roman"/>
          <w:b/>
          <w:color w:val="000000"/>
          <w:sz w:val="28"/>
          <w:szCs w:val="28"/>
        </w:rPr>
        <w:t xml:space="preserve"> </w:t>
      </w:r>
    </w:p>
    <w:p w14:paraId="76E041DB" w14:textId="77777777" w:rsidR="00DB68C7" w:rsidRDefault="002F604B" w:rsidP="00DB68C7">
      <w:pPr>
        <w:spacing w:after="34" w:line="271" w:lineRule="auto"/>
        <w:ind w:left="10" w:right="1" w:hanging="10"/>
        <w:jc w:val="both"/>
        <w:rPr>
          <w:rFonts w:ascii="Times New Roman" w:hAnsi="Times New Roman"/>
          <w:b/>
          <w:color w:val="000000"/>
          <w:sz w:val="28"/>
          <w:szCs w:val="28"/>
        </w:rPr>
      </w:pPr>
      <w:r w:rsidRPr="002F604B">
        <w:rPr>
          <w:rFonts w:ascii="Times New Roman" w:hAnsi="Times New Roman"/>
          <w:color w:val="000000"/>
          <w:sz w:val="28"/>
          <w:szCs w:val="28"/>
        </w:rPr>
        <w:t>на основе знаний по истории самостоятельно подбирать достоверные визуальные</w:t>
      </w:r>
      <w:r w:rsidR="00CC3234" w:rsidRPr="00AF0470">
        <w:rPr>
          <w:rFonts w:ascii="Times New Roman" w:hAnsi="Times New Roman"/>
          <w:color w:val="000000"/>
          <w:sz w:val="28"/>
          <w:szCs w:val="28"/>
        </w:rPr>
        <w:t xml:space="preserve"> </w:t>
      </w:r>
      <w:r w:rsidRPr="002F604B">
        <w:rPr>
          <w:rFonts w:ascii="Times New Roman" w:hAnsi="Times New Roman"/>
          <w:color w:val="000000"/>
          <w:sz w:val="28"/>
          <w:szCs w:val="28"/>
        </w:rPr>
        <w:t>источники исторической информации, иллюстрирующие сущностные признаки исторических событий, явлений, процессов;</w:t>
      </w:r>
      <w:r w:rsidRPr="002F604B">
        <w:rPr>
          <w:rFonts w:ascii="Times New Roman" w:hAnsi="Times New Roman"/>
          <w:b/>
          <w:color w:val="000000"/>
          <w:sz w:val="28"/>
          <w:szCs w:val="28"/>
        </w:rPr>
        <w:t xml:space="preserve"> </w:t>
      </w:r>
    </w:p>
    <w:p w14:paraId="144B7150" w14:textId="77777777" w:rsidR="00DB68C7" w:rsidRDefault="002F604B" w:rsidP="00DB68C7">
      <w:pPr>
        <w:spacing w:after="34" w:line="271" w:lineRule="auto"/>
        <w:ind w:left="10" w:right="1" w:hanging="10"/>
        <w:jc w:val="both"/>
        <w:rPr>
          <w:rFonts w:ascii="Times New Roman" w:hAnsi="Times New Roman"/>
          <w:b/>
          <w:color w:val="000000"/>
          <w:sz w:val="28"/>
          <w:szCs w:val="28"/>
        </w:rPr>
      </w:pPr>
      <w:r w:rsidRPr="002F604B">
        <w:rPr>
          <w:rFonts w:ascii="Times New Roman" w:hAnsi="Times New Roman"/>
          <w:color w:val="000000"/>
          <w:sz w:val="28"/>
          <w:szCs w:val="28"/>
        </w:rPr>
        <w:t>самостоятельно осуществлять поиск исторической информации,</w:t>
      </w:r>
      <w:r w:rsidR="00CC3234" w:rsidRPr="00AF0470">
        <w:rPr>
          <w:rFonts w:ascii="Times New Roman" w:hAnsi="Times New Roman"/>
          <w:color w:val="000000"/>
          <w:sz w:val="28"/>
          <w:szCs w:val="28"/>
        </w:rPr>
        <w:t xml:space="preserve"> </w:t>
      </w:r>
      <w:r w:rsidRPr="002F604B">
        <w:rPr>
          <w:rFonts w:ascii="Times New Roman" w:hAnsi="Times New Roman"/>
          <w:color w:val="000000"/>
          <w:sz w:val="28"/>
          <w:szCs w:val="28"/>
        </w:rPr>
        <w:t>необходимой для анализа исторических событий, процессов, явлений истории России  и зарубежных стран 1914–1945 гг.;</w:t>
      </w:r>
      <w:r w:rsidRPr="002F604B">
        <w:rPr>
          <w:rFonts w:ascii="Times New Roman" w:hAnsi="Times New Roman"/>
          <w:b/>
          <w:color w:val="000000"/>
          <w:sz w:val="28"/>
          <w:szCs w:val="28"/>
        </w:rPr>
        <w:t xml:space="preserve"> </w:t>
      </w:r>
    </w:p>
    <w:p w14:paraId="2D46BC31" w14:textId="77777777" w:rsidR="002F604B" w:rsidRPr="002F604B" w:rsidRDefault="002F604B" w:rsidP="00DB68C7">
      <w:pPr>
        <w:spacing w:after="34" w:line="271" w:lineRule="auto"/>
        <w:ind w:left="10" w:right="1" w:hanging="10"/>
        <w:jc w:val="both"/>
        <w:rPr>
          <w:rFonts w:ascii="Times New Roman" w:hAnsi="Times New Roman"/>
          <w:color w:val="000000"/>
          <w:sz w:val="28"/>
          <w:szCs w:val="28"/>
        </w:rPr>
      </w:pPr>
      <w:r w:rsidRPr="002F604B">
        <w:rPr>
          <w:rFonts w:ascii="Times New Roman" w:hAnsi="Times New Roman"/>
          <w:color w:val="000000"/>
          <w:sz w:val="28"/>
          <w:szCs w:val="28"/>
        </w:rPr>
        <w:t>используя знания по истории, оценивать полноту и достоверность информации с точки зрения ее соответствия исторической действительности.</w:t>
      </w:r>
      <w:r w:rsidRPr="002F604B">
        <w:rPr>
          <w:rFonts w:ascii="Times New Roman" w:hAnsi="Times New Roman"/>
          <w:b/>
          <w:color w:val="000000"/>
          <w:sz w:val="28"/>
          <w:szCs w:val="28"/>
        </w:rPr>
        <w:t xml:space="preserve"> </w:t>
      </w:r>
    </w:p>
    <w:p w14:paraId="0DAE6B23" w14:textId="77777777" w:rsidR="00DB68C7" w:rsidRDefault="002F604B" w:rsidP="00AF0470">
      <w:pPr>
        <w:spacing w:after="0"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 xml:space="preserve">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1914–1945 гг.; </w:t>
      </w:r>
    </w:p>
    <w:p w14:paraId="7750CE31" w14:textId="77777777" w:rsidR="00DB68C7" w:rsidRDefault="002F604B" w:rsidP="00AF0470">
      <w:pPr>
        <w:spacing w:after="0"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 xml:space="preserve">сопоставлять информацию, представленную  в различных источниках; формализовать историческую информацию в виде таблиц, схем, графиков, диаграмм; </w:t>
      </w:r>
    </w:p>
    <w:p w14:paraId="72031BA5" w14:textId="77777777" w:rsidR="002F604B" w:rsidRPr="002F604B" w:rsidRDefault="002F604B" w:rsidP="00AF0470">
      <w:pPr>
        <w:spacing w:after="0"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музеев и других).</w:t>
      </w:r>
      <w:r w:rsidRPr="002F604B">
        <w:rPr>
          <w:rFonts w:ascii="Times New Roman" w:hAnsi="Times New Roman"/>
          <w:b/>
          <w:color w:val="000000"/>
          <w:sz w:val="28"/>
          <w:szCs w:val="28"/>
        </w:rPr>
        <w:t xml:space="preserve"> </w:t>
      </w:r>
    </w:p>
    <w:p w14:paraId="7C486DDE"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01ABD144" w14:textId="77777777" w:rsidR="00DB68C7" w:rsidRDefault="002F604B" w:rsidP="00AF0470">
      <w:pPr>
        <w:spacing w:after="36"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1914–1945 гг.;</w:t>
      </w:r>
      <w:r w:rsidRPr="002F604B">
        <w:rPr>
          <w:rFonts w:ascii="Times New Roman" w:hAnsi="Times New Roman"/>
          <w:b/>
          <w:color w:val="000000"/>
          <w:sz w:val="28"/>
          <w:szCs w:val="28"/>
        </w:rPr>
        <w:t xml:space="preserve"> </w:t>
      </w:r>
    </w:p>
    <w:p w14:paraId="3787DBAB" w14:textId="77777777" w:rsidR="00DB68C7" w:rsidRDefault="002F604B" w:rsidP="00AF0470">
      <w:pPr>
        <w:spacing w:after="36"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отвечать на вопросы по содержанию текстового источника исторической информации по истории России и зарубежных стран 1914–1945 гг. и составлять  на его основе план, таблицу, схему;</w:t>
      </w:r>
      <w:r w:rsidRPr="002F604B">
        <w:rPr>
          <w:rFonts w:ascii="Times New Roman" w:hAnsi="Times New Roman"/>
          <w:b/>
          <w:color w:val="000000"/>
          <w:sz w:val="28"/>
          <w:szCs w:val="28"/>
        </w:rPr>
        <w:t xml:space="preserve"> </w:t>
      </w:r>
    </w:p>
    <w:p w14:paraId="72031147" w14:textId="77777777" w:rsidR="00DB68C7" w:rsidRDefault="002F604B" w:rsidP="00AF0470">
      <w:pPr>
        <w:spacing w:after="36"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другие), изучаемые события, явления, процессы истории России и зарубежных стран 1914–1945 гг.;</w:t>
      </w:r>
      <w:r w:rsidRPr="002F604B">
        <w:rPr>
          <w:rFonts w:ascii="Times New Roman" w:hAnsi="Times New Roman"/>
          <w:b/>
          <w:color w:val="000000"/>
          <w:sz w:val="28"/>
          <w:szCs w:val="28"/>
        </w:rPr>
        <w:t xml:space="preserve"> </w:t>
      </w:r>
    </w:p>
    <w:p w14:paraId="7ABABFAF" w14:textId="77777777" w:rsidR="00DB68C7" w:rsidRDefault="002F604B" w:rsidP="00AF0470">
      <w:pPr>
        <w:spacing w:after="36"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lastRenderedPageBreak/>
        <w:t>привлекать контекстную информацию при работе с исторической картой  и рассказывать об исторических событиях, используя историческую карту;</w:t>
      </w:r>
      <w:r w:rsidRPr="002F604B">
        <w:rPr>
          <w:rFonts w:ascii="Times New Roman" w:hAnsi="Times New Roman"/>
          <w:b/>
          <w:color w:val="000000"/>
          <w:sz w:val="28"/>
          <w:szCs w:val="28"/>
        </w:rPr>
        <w:t xml:space="preserve"> </w:t>
      </w:r>
    </w:p>
    <w:p w14:paraId="6958962E" w14:textId="77777777" w:rsidR="00DB68C7" w:rsidRDefault="00DB68C7" w:rsidP="00AF0470">
      <w:pPr>
        <w:spacing w:after="36" w:line="269" w:lineRule="auto"/>
        <w:ind w:left="113" w:right="1" w:firstLine="556"/>
        <w:jc w:val="both"/>
        <w:rPr>
          <w:rFonts w:ascii="Times New Roman" w:hAnsi="Times New Roman"/>
          <w:b/>
          <w:color w:val="000000"/>
          <w:sz w:val="28"/>
          <w:szCs w:val="28"/>
        </w:rPr>
      </w:pPr>
      <w:r>
        <w:rPr>
          <w:rFonts w:ascii="Times New Roman" w:hAnsi="Times New Roman"/>
          <w:b/>
          <w:color w:val="000000"/>
          <w:sz w:val="28"/>
          <w:szCs w:val="28"/>
        </w:rPr>
        <w:t xml:space="preserve">   </w:t>
      </w:r>
      <w:r w:rsidR="002F604B" w:rsidRPr="002F604B">
        <w:rPr>
          <w:rFonts w:ascii="Times New Roman" w:hAnsi="Times New Roman"/>
          <w:color w:val="000000"/>
          <w:sz w:val="28"/>
          <w:szCs w:val="28"/>
        </w:rPr>
        <w:t>сопоставлять, анализировать информацию, представленную на двух или более исторических картах (схемах) по истории России и зарубежных стран  1914–1945 гг.; оформлять результаты анализа исторической карты (схемы) в виде таблицы, схемы; делать выводы;</w:t>
      </w:r>
      <w:r w:rsidR="002F604B" w:rsidRPr="002F604B">
        <w:rPr>
          <w:rFonts w:ascii="Times New Roman" w:hAnsi="Times New Roman"/>
          <w:b/>
          <w:color w:val="000000"/>
          <w:sz w:val="28"/>
          <w:szCs w:val="28"/>
        </w:rPr>
        <w:t xml:space="preserve"> </w:t>
      </w:r>
    </w:p>
    <w:p w14:paraId="06865B6D" w14:textId="77777777" w:rsidR="00DB68C7" w:rsidRDefault="002F604B" w:rsidP="00AF0470">
      <w:pPr>
        <w:spacing w:after="36"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на основании информации, представленной на карте/схеме по истории России и зарубежных стран 1914–1945 гг., проводить сравнение исторических объектов (размеры территорий стран, расстояния и другое), социально-экономических  и геополитических условий существования государств, народов, делать выводы;</w:t>
      </w:r>
      <w:r w:rsidRPr="002F604B">
        <w:rPr>
          <w:rFonts w:ascii="Times New Roman" w:hAnsi="Times New Roman"/>
          <w:b/>
          <w:color w:val="000000"/>
          <w:sz w:val="28"/>
          <w:szCs w:val="28"/>
        </w:rPr>
        <w:t xml:space="preserve"> </w:t>
      </w:r>
    </w:p>
    <w:p w14:paraId="6B6E099C" w14:textId="77777777" w:rsidR="00DB68C7" w:rsidRDefault="002F604B" w:rsidP="00AF0470">
      <w:pPr>
        <w:spacing w:after="36"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сопоставлять информацию, представленную на исторической карте/схеме  по истории России и зарубежных стран 1914–1945 гг., с информацией  из аутентичных исторических источников и источников исторической информации;</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определять события, явления, процессы, которым посвящены визуальные источники исторической информации;</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на основании визуальных источников исторической информации  и статистической информации по истории России и зарубежных стран  1914–1945 гг. проводить сравнение исторических событий, явлений, процессов истории России и зарубежных стран 1914–1945 гг.;</w:t>
      </w:r>
      <w:r w:rsidRPr="002F604B">
        <w:rPr>
          <w:rFonts w:ascii="Times New Roman" w:hAnsi="Times New Roman"/>
          <w:b/>
          <w:color w:val="000000"/>
          <w:sz w:val="28"/>
          <w:szCs w:val="28"/>
        </w:rPr>
        <w:t xml:space="preserve"> </w:t>
      </w:r>
    </w:p>
    <w:p w14:paraId="77739B88"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сопоставлять визуальные источники исторической информации по истории России и зарубежных стран 1914–1945 гг. с информацией из других исторических источников, делать выводы;</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представлять историческую информацию в виде таблиц, графиков, схем, диаграмм;</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использовать умения, приобретенные в процессе изучения истории,  для участия в подготовке учебных проектов по истории России 1914–1945 гг., в том числе на региональном материале, с использованием ресурсов библиотек, музеев  и других.</w:t>
      </w:r>
      <w:r w:rsidRPr="002F604B">
        <w:rPr>
          <w:rFonts w:ascii="Times New Roman" w:hAnsi="Times New Roman"/>
          <w:b/>
          <w:color w:val="000000"/>
          <w:sz w:val="28"/>
          <w:szCs w:val="28"/>
        </w:rPr>
        <w:t xml:space="preserve"> </w:t>
      </w:r>
    </w:p>
    <w:p w14:paraId="2922A5F8" w14:textId="77777777" w:rsidR="002F604B" w:rsidRPr="002F604B" w:rsidRDefault="002F604B" w:rsidP="00AF0470">
      <w:pPr>
        <w:spacing w:after="15"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Приобретение опыта взаимодействия с людьми другой культуры, национальной и религиозной принадлежности на основе традиционных ценностей российского общества: мира и взаимопонимания между народами, людьми разных культур; проявление уважения к историческому наследию народов России.</w:t>
      </w:r>
      <w:r w:rsidRPr="002F604B">
        <w:rPr>
          <w:rFonts w:ascii="Times New Roman" w:hAnsi="Times New Roman"/>
          <w:b/>
          <w:color w:val="000000"/>
          <w:sz w:val="28"/>
          <w:szCs w:val="28"/>
        </w:rPr>
        <w:t xml:space="preserve"> </w:t>
      </w:r>
    </w:p>
    <w:p w14:paraId="3145F4C9"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Достижение данного предметного результата предполагает использование методов обучения и воспитания. Основой достижения результата является понимание обучающимися особенностей развития нашей страны как многонационального государства, важности уважения и взаимопонимания между всеми народами России.</w:t>
      </w:r>
      <w:r w:rsidRPr="002F604B">
        <w:rPr>
          <w:rFonts w:ascii="Times New Roman" w:hAnsi="Times New Roman"/>
          <w:b/>
          <w:color w:val="000000"/>
          <w:sz w:val="28"/>
          <w:szCs w:val="28"/>
        </w:rPr>
        <w:t xml:space="preserve"> </w:t>
      </w:r>
    </w:p>
    <w:p w14:paraId="63CC86C1"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w:t>
      </w:r>
      <w:r w:rsidR="00AF0470">
        <w:rPr>
          <w:rFonts w:ascii="Times New Roman" w:hAnsi="Times New Roman"/>
          <w:color w:val="000000"/>
          <w:sz w:val="28"/>
          <w:szCs w:val="28"/>
        </w:rPr>
        <w:t xml:space="preserve"> </w:t>
      </w:r>
      <w:r w:rsidRPr="002F604B">
        <w:rPr>
          <w:rFonts w:ascii="Times New Roman" w:hAnsi="Times New Roman"/>
          <w:color w:val="000000"/>
          <w:sz w:val="28"/>
          <w:szCs w:val="28"/>
        </w:rPr>
        <w:t>умений:</w:t>
      </w:r>
      <w:r w:rsidRPr="002F604B">
        <w:rPr>
          <w:rFonts w:ascii="Times New Roman" w:hAnsi="Times New Roman"/>
          <w:b/>
          <w:color w:val="000000"/>
          <w:sz w:val="28"/>
          <w:szCs w:val="28"/>
        </w:rPr>
        <w:t xml:space="preserve"> </w:t>
      </w:r>
    </w:p>
    <w:p w14:paraId="385A7BBF" w14:textId="77777777" w:rsidR="00AC16A5" w:rsidRDefault="002F604B" w:rsidP="00AF0470">
      <w:pPr>
        <w:tabs>
          <w:tab w:val="center" w:pos="1266"/>
          <w:tab w:val="center" w:pos="3119"/>
          <w:tab w:val="center" w:pos="5323"/>
          <w:tab w:val="right" w:pos="10056"/>
        </w:tabs>
        <w:spacing w:after="34" w:line="271" w:lineRule="auto"/>
        <w:jc w:val="both"/>
        <w:rPr>
          <w:rFonts w:ascii="Times New Roman" w:hAnsi="Times New Roman"/>
          <w:b/>
          <w:color w:val="000000"/>
          <w:sz w:val="28"/>
          <w:szCs w:val="28"/>
        </w:rPr>
      </w:pPr>
      <w:r w:rsidRPr="002F604B">
        <w:rPr>
          <w:rFonts w:ascii="Times New Roman" w:hAnsi="Times New Roman"/>
          <w:color w:val="000000"/>
          <w:sz w:val="28"/>
          <w:szCs w:val="28"/>
        </w:rPr>
        <w:t xml:space="preserve">понимать </w:t>
      </w:r>
      <w:r w:rsidRPr="002F604B">
        <w:rPr>
          <w:rFonts w:ascii="Times New Roman" w:hAnsi="Times New Roman"/>
          <w:color w:val="000000"/>
          <w:sz w:val="28"/>
          <w:szCs w:val="28"/>
        </w:rPr>
        <w:tab/>
        <w:t xml:space="preserve">особенности </w:t>
      </w:r>
      <w:r w:rsidRPr="002F604B">
        <w:rPr>
          <w:rFonts w:ascii="Times New Roman" w:hAnsi="Times New Roman"/>
          <w:color w:val="000000"/>
          <w:sz w:val="28"/>
          <w:szCs w:val="28"/>
        </w:rPr>
        <w:tab/>
        <w:t xml:space="preserve">политического, </w:t>
      </w:r>
      <w:r w:rsidRPr="002F604B">
        <w:rPr>
          <w:rFonts w:ascii="Times New Roman" w:hAnsi="Times New Roman"/>
          <w:color w:val="000000"/>
          <w:sz w:val="28"/>
          <w:szCs w:val="28"/>
        </w:rPr>
        <w:tab/>
        <w:t>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r w:rsidRPr="002F604B">
        <w:rPr>
          <w:rFonts w:ascii="Times New Roman" w:hAnsi="Times New Roman"/>
          <w:b/>
          <w:color w:val="000000"/>
          <w:sz w:val="28"/>
          <w:szCs w:val="28"/>
        </w:rPr>
        <w:t xml:space="preserve"> </w:t>
      </w:r>
    </w:p>
    <w:p w14:paraId="024A1BDE" w14:textId="77777777" w:rsidR="002F604B" w:rsidRPr="002F604B" w:rsidRDefault="002F604B" w:rsidP="00AF0470">
      <w:pPr>
        <w:tabs>
          <w:tab w:val="center" w:pos="1266"/>
          <w:tab w:val="center" w:pos="3119"/>
          <w:tab w:val="center" w:pos="5323"/>
          <w:tab w:val="right" w:pos="10056"/>
        </w:tabs>
        <w:spacing w:after="34" w:line="271" w:lineRule="auto"/>
        <w:jc w:val="both"/>
        <w:rPr>
          <w:rFonts w:ascii="Times New Roman" w:hAnsi="Times New Roman"/>
          <w:color w:val="000000"/>
          <w:sz w:val="28"/>
          <w:szCs w:val="28"/>
        </w:rPr>
      </w:pPr>
      <w:r w:rsidRPr="002F604B">
        <w:rPr>
          <w:rFonts w:ascii="Times New Roman" w:hAnsi="Times New Roman"/>
          <w:color w:val="000000"/>
          <w:sz w:val="28"/>
          <w:szCs w:val="28"/>
        </w:rPr>
        <w:lastRenderedPageBreak/>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понимать особенности общения с представителями другой культуры, национальной и религиозной принадлежности, важность учета в общении традиций, обычаев, особенностей культуры народов нашей страны;</w:t>
      </w:r>
      <w:r w:rsidRPr="002F604B">
        <w:rPr>
          <w:rFonts w:ascii="Times New Roman" w:hAnsi="Times New Roman"/>
          <w:b/>
          <w:color w:val="000000"/>
          <w:sz w:val="28"/>
          <w:szCs w:val="28"/>
        </w:rPr>
        <w:t xml:space="preserve"> </w:t>
      </w:r>
    </w:p>
    <w:p w14:paraId="701BC014" w14:textId="77777777" w:rsidR="002F604B" w:rsidRPr="002F604B" w:rsidRDefault="002F604B" w:rsidP="00AC16A5">
      <w:pPr>
        <w:spacing w:after="0" w:line="271" w:lineRule="auto"/>
        <w:ind w:left="10" w:right="1" w:hanging="10"/>
        <w:jc w:val="both"/>
        <w:rPr>
          <w:rFonts w:ascii="Times New Roman" w:hAnsi="Times New Roman"/>
          <w:color w:val="000000"/>
          <w:sz w:val="28"/>
          <w:szCs w:val="28"/>
        </w:rPr>
      </w:pPr>
      <w:r w:rsidRPr="002F604B">
        <w:rPr>
          <w:rFonts w:ascii="Times New Roman" w:hAnsi="Times New Roman"/>
          <w:color w:val="000000"/>
          <w:sz w:val="28"/>
          <w:szCs w:val="28"/>
        </w:rPr>
        <w:t>участвовать в диалогическом и полилогическом общении, посвященном проблемам, связанным с историей России и зарубежных стран 1914–1945 гг.,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r w:rsidRPr="002F604B">
        <w:rPr>
          <w:rFonts w:ascii="Times New Roman" w:hAnsi="Times New Roman"/>
          <w:b/>
          <w:color w:val="000000"/>
          <w:sz w:val="28"/>
          <w:szCs w:val="28"/>
        </w:rPr>
        <w:t xml:space="preserve"> </w:t>
      </w:r>
    </w:p>
    <w:p w14:paraId="73A4B474" w14:textId="77777777" w:rsidR="002F604B" w:rsidRPr="002F604B" w:rsidRDefault="00327CFD" w:rsidP="00AF0470">
      <w:pPr>
        <w:spacing w:after="0" w:line="269" w:lineRule="auto"/>
        <w:ind w:left="113" w:right="1"/>
        <w:jc w:val="both"/>
        <w:rPr>
          <w:rFonts w:ascii="Times New Roman" w:hAnsi="Times New Roman"/>
          <w:color w:val="000000"/>
          <w:sz w:val="28"/>
          <w:szCs w:val="28"/>
        </w:rPr>
      </w:pPr>
      <w:r w:rsidRPr="00AF0470">
        <w:rPr>
          <w:rFonts w:ascii="Times New Roman" w:hAnsi="Times New Roman"/>
          <w:color w:val="000000"/>
          <w:sz w:val="28"/>
          <w:szCs w:val="28"/>
        </w:rPr>
        <w:t xml:space="preserve">         </w:t>
      </w:r>
      <w:r w:rsidR="002F604B" w:rsidRPr="002F604B">
        <w:rPr>
          <w:rFonts w:ascii="Times New Roman" w:hAnsi="Times New Roman"/>
          <w:color w:val="000000"/>
          <w:sz w:val="28"/>
          <w:szCs w:val="28"/>
        </w:rPr>
        <w:t>Умение защищать историческую правду, не допускать умаления подвига народа при защите Отечества, готовность противодействовать фальсификациям российской истории.</w:t>
      </w:r>
      <w:r w:rsidR="002F604B" w:rsidRPr="002F604B">
        <w:rPr>
          <w:rFonts w:ascii="Times New Roman" w:hAnsi="Times New Roman"/>
          <w:b/>
          <w:color w:val="000000"/>
          <w:sz w:val="28"/>
          <w:szCs w:val="28"/>
        </w:rPr>
        <w:t xml:space="preserve"> </w:t>
      </w:r>
    </w:p>
    <w:p w14:paraId="10ABBA5C"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27190469" w14:textId="77777777" w:rsidR="00AC16A5" w:rsidRDefault="002F604B" w:rsidP="00AF0470">
      <w:pPr>
        <w:spacing w:after="36"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понимать значение подвига советского народа в годы Великой Отечественной войны, значение достижений народов нашей страны в других важнейших событиях, процессах истории России и зарубежных стран 1914–1945 гг., осознавать и понимать ценность сопричастности своей семьи к событиям, явлениям, процессам истории России;</w:t>
      </w:r>
      <w:r w:rsidRPr="002F604B">
        <w:rPr>
          <w:rFonts w:ascii="Times New Roman" w:hAnsi="Times New Roman"/>
          <w:b/>
          <w:color w:val="000000"/>
          <w:sz w:val="28"/>
          <w:szCs w:val="28"/>
        </w:rPr>
        <w:t xml:space="preserve"> </w:t>
      </w:r>
    </w:p>
    <w:p w14:paraId="05CAF156" w14:textId="77777777" w:rsidR="002F604B" w:rsidRPr="002F604B" w:rsidRDefault="002F604B" w:rsidP="00AC16A5">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1914–1945 гг.;</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используя знания по истории России и зарубежных стран 1914–1945 гг., выявлять в исторической информации попытки фальсификации истории, приводить аргументы в защиту исторической правды;</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активно участвовать в дискуссиях, не допуская умаления подвига народа  при защите Отечества.</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 xml:space="preserve"> </w:t>
      </w:r>
    </w:p>
    <w:p w14:paraId="559924C4" w14:textId="77777777" w:rsidR="002F604B" w:rsidRPr="00AC16A5" w:rsidRDefault="002F604B" w:rsidP="00AF0470">
      <w:pPr>
        <w:spacing w:after="36" w:line="269" w:lineRule="auto"/>
        <w:ind w:left="113" w:right="1" w:firstLine="556"/>
        <w:jc w:val="both"/>
        <w:rPr>
          <w:rFonts w:ascii="Times New Roman" w:hAnsi="Times New Roman"/>
          <w:b/>
          <w:color w:val="000000"/>
          <w:sz w:val="28"/>
          <w:szCs w:val="28"/>
        </w:rPr>
      </w:pPr>
      <w:r w:rsidRPr="00AC16A5">
        <w:rPr>
          <w:rFonts w:ascii="Times New Roman" w:hAnsi="Times New Roman"/>
          <w:b/>
          <w:color w:val="000000"/>
          <w:sz w:val="28"/>
          <w:szCs w:val="28"/>
        </w:rPr>
        <w:t xml:space="preserve">К концу обучения в 11 классе обучающийся получит следующие предметные результаты: </w:t>
      </w:r>
    </w:p>
    <w:p w14:paraId="6F2459B4" w14:textId="77777777" w:rsidR="00AC16A5"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 xml:space="preserve">Понимание значимости России в мировых политических и социальноэкономических процессах в период с 1945 г. по начало ХХI в., знание достижений страны и ее народа; </w:t>
      </w:r>
    </w:p>
    <w:p w14:paraId="60923ACF" w14:textId="77777777" w:rsidR="00AC16A5"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 xml:space="preserve">умение характеризовать историческое значение советских научно-технологических успехов, освоения космоса; </w:t>
      </w:r>
    </w:p>
    <w:p w14:paraId="64E7111B"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особенности развития культуры народов СССР (России).</w:t>
      </w:r>
      <w:r w:rsidRPr="002F604B">
        <w:rPr>
          <w:rFonts w:ascii="Times New Roman" w:hAnsi="Times New Roman"/>
          <w:b/>
          <w:color w:val="000000"/>
          <w:sz w:val="28"/>
          <w:szCs w:val="28"/>
        </w:rPr>
        <w:t xml:space="preserve"> </w:t>
      </w:r>
    </w:p>
    <w:p w14:paraId="0F8826F5"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 xml:space="preserve">Достижение указанного предметного результата непосредственно связано  с усвоением обучающимися знаний важнейших событий, явлений, процессов </w:t>
      </w:r>
      <w:r w:rsidRPr="002F604B">
        <w:rPr>
          <w:rFonts w:ascii="Times New Roman" w:hAnsi="Times New Roman"/>
          <w:color w:val="000000"/>
          <w:sz w:val="28"/>
          <w:szCs w:val="28"/>
        </w:rPr>
        <w:lastRenderedPageBreak/>
        <w:t>истории России (1945 г. – начало ХХI в.), умением верно интерпретировать исторические факты, давать им оценку, умением противостоять попыткам фальсификации истории, отстаивать историческую правду. Данный результат достижим при комплексном использовании методов обучения и воспитания.</w:t>
      </w:r>
      <w:r w:rsidRPr="002F604B">
        <w:rPr>
          <w:rFonts w:ascii="Times New Roman" w:hAnsi="Times New Roman"/>
          <w:b/>
          <w:color w:val="000000"/>
          <w:sz w:val="28"/>
          <w:szCs w:val="28"/>
        </w:rPr>
        <w:t xml:space="preserve"> </w:t>
      </w:r>
    </w:p>
    <w:p w14:paraId="754B38ED"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61D3D794" w14:textId="77777777" w:rsidR="00AC16A5" w:rsidRDefault="00327CFD" w:rsidP="00AF0470">
      <w:pPr>
        <w:spacing w:after="34" w:line="271" w:lineRule="auto"/>
        <w:ind w:left="10" w:right="1" w:hanging="10"/>
        <w:jc w:val="both"/>
        <w:rPr>
          <w:rFonts w:ascii="Times New Roman" w:hAnsi="Times New Roman"/>
          <w:b/>
          <w:color w:val="000000"/>
          <w:sz w:val="28"/>
          <w:szCs w:val="28"/>
        </w:rPr>
      </w:pPr>
      <w:r w:rsidRPr="00AF0470">
        <w:rPr>
          <w:rFonts w:ascii="Times New Roman" w:hAnsi="Times New Roman"/>
          <w:color w:val="000000"/>
          <w:sz w:val="28"/>
          <w:szCs w:val="28"/>
        </w:rPr>
        <w:t xml:space="preserve">  </w:t>
      </w:r>
      <w:r w:rsidR="002F604B" w:rsidRPr="002F604B">
        <w:rPr>
          <w:rFonts w:ascii="Times New Roman" w:hAnsi="Times New Roman"/>
          <w:color w:val="000000"/>
          <w:sz w:val="28"/>
          <w:szCs w:val="28"/>
        </w:rPr>
        <w:t>называть наиболее значимые события истории России (1945 г. – начало  ХХI в.), объяснять их особую значимость для истории нашей страны;</w:t>
      </w:r>
      <w:r w:rsidR="002F604B" w:rsidRPr="002F604B">
        <w:rPr>
          <w:rFonts w:ascii="Times New Roman" w:hAnsi="Times New Roman"/>
          <w:b/>
          <w:color w:val="000000"/>
          <w:sz w:val="28"/>
          <w:szCs w:val="28"/>
        </w:rPr>
        <w:t xml:space="preserve"> </w:t>
      </w:r>
    </w:p>
    <w:p w14:paraId="17022FCB" w14:textId="77777777" w:rsidR="00AC16A5" w:rsidRDefault="002F604B" w:rsidP="00AF0470">
      <w:pPr>
        <w:spacing w:after="34" w:line="271" w:lineRule="auto"/>
        <w:ind w:left="10" w:right="1" w:hanging="10"/>
        <w:jc w:val="both"/>
        <w:rPr>
          <w:rFonts w:ascii="Times New Roman" w:hAnsi="Times New Roman"/>
          <w:b/>
          <w:color w:val="000000"/>
          <w:sz w:val="28"/>
          <w:szCs w:val="28"/>
        </w:rPr>
      </w:pPr>
      <w:r w:rsidRPr="002F604B">
        <w:rPr>
          <w:rFonts w:ascii="Times New Roman" w:hAnsi="Times New Roman"/>
          <w:color w:val="000000"/>
          <w:sz w:val="28"/>
          <w:szCs w:val="28"/>
        </w:rPr>
        <w:t>определять и объяснять (аргументировать) свое отношение и оценку наиболее значительных событий, явлений, процессов истории России (1945 г. – начало  ХХI в.), их значение для истории России и человечества в целом;</w:t>
      </w:r>
      <w:r w:rsidRPr="002F604B">
        <w:rPr>
          <w:rFonts w:ascii="Times New Roman" w:hAnsi="Times New Roman"/>
          <w:b/>
          <w:color w:val="000000"/>
          <w:sz w:val="28"/>
          <w:szCs w:val="28"/>
        </w:rPr>
        <w:t xml:space="preserve"> </w:t>
      </w:r>
    </w:p>
    <w:p w14:paraId="49F04F38" w14:textId="77777777" w:rsidR="002F604B" w:rsidRPr="002F604B" w:rsidRDefault="002F604B" w:rsidP="00AF0470">
      <w:pPr>
        <w:spacing w:after="34" w:line="271" w:lineRule="auto"/>
        <w:ind w:left="10" w:right="1" w:hanging="10"/>
        <w:jc w:val="both"/>
        <w:rPr>
          <w:rFonts w:ascii="Times New Roman" w:hAnsi="Times New Roman"/>
          <w:color w:val="000000"/>
          <w:sz w:val="28"/>
          <w:szCs w:val="28"/>
        </w:rPr>
      </w:pPr>
      <w:r w:rsidRPr="002F604B">
        <w:rPr>
          <w:rFonts w:ascii="Times New Roman" w:hAnsi="Times New Roman"/>
          <w:color w:val="000000"/>
          <w:sz w:val="28"/>
          <w:szCs w:val="28"/>
        </w:rPr>
        <w:t>используя знания по истории России и всеобщей истории (1945 г. – начало  ХХI в.), выявлять попытки фальсификации истории;</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(1945 г. – начало ХХI в.).</w:t>
      </w:r>
      <w:r w:rsidRPr="002F604B">
        <w:rPr>
          <w:rFonts w:ascii="Times New Roman" w:hAnsi="Times New Roman"/>
          <w:b/>
          <w:color w:val="000000"/>
          <w:sz w:val="28"/>
          <w:szCs w:val="28"/>
        </w:rPr>
        <w:t xml:space="preserve"> </w:t>
      </w:r>
    </w:p>
    <w:p w14:paraId="231BF455"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Знание имен исторических личностей, внесших значительный вклад  в социально-экономическое, политическое и культурное развитие России  в период с 1945 г. по начало ХХI в.</w:t>
      </w:r>
      <w:r w:rsidRPr="002F604B">
        <w:rPr>
          <w:rFonts w:ascii="Times New Roman" w:hAnsi="Times New Roman"/>
          <w:b/>
          <w:color w:val="000000"/>
          <w:sz w:val="28"/>
          <w:szCs w:val="28"/>
        </w:rPr>
        <w:t xml:space="preserve"> </w:t>
      </w:r>
    </w:p>
    <w:p w14:paraId="02792452"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Достижение указанного предметного результата возможно при комплексном использовании методов обучения и воспитания, так как, кроме знаний  об исторической личности, обучающиеся должны осознать величие личности человека, влияние его деятельности на ход истории.</w:t>
      </w:r>
      <w:r w:rsidRPr="002F604B">
        <w:rPr>
          <w:rFonts w:ascii="Times New Roman" w:hAnsi="Times New Roman"/>
          <w:b/>
          <w:color w:val="000000"/>
          <w:sz w:val="28"/>
          <w:szCs w:val="28"/>
        </w:rPr>
        <w:t xml:space="preserve"> </w:t>
      </w:r>
    </w:p>
    <w:p w14:paraId="7C72FD2E"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6267D209" w14:textId="77777777" w:rsidR="002F604B" w:rsidRPr="002F604B" w:rsidRDefault="002F604B" w:rsidP="00AF0470">
      <w:pPr>
        <w:tabs>
          <w:tab w:val="center" w:pos="1236"/>
          <w:tab w:val="center" w:pos="2476"/>
          <w:tab w:val="center" w:pos="3723"/>
          <w:tab w:val="center" w:pos="5385"/>
          <w:tab w:val="center" w:pos="7027"/>
          <w:tab w:val="center" w:pos="8378"/>
          <w:tab w:val="right" w:pos="10056"/>
        </w:tabs>
        <w:spacing w:after="34" w:line="271" w:lineRule="auto"/>
        <w:jc w:val="both"/>
        <w:rPr>
          <w:rFonts w:ascii="Times New Roman" w:hAnsi="Times New Roman"/>
          <w:color w:val="000000"/>
          <w:sz w:val="28"/>
          <w:szCs w:val="28"/>
        </w:rPr>
      </w:pPr>
      <w:r w:rsidRPr="002F604B">
        <w:rPr>
          <w:rFonts w:eastAsia="Calibri" w:cs="Calibri"/>
          <w:color w:val="000000"/>
          <w:sz w:val="28"/>
          <w:szCs w:val="28"/>
        </w:rPr>
        <w:tab/>
      </w:r>
      <w:r w:rsidRPr="002F604B">
        <w:rPr>
          <w:rFonts w:ascii="Times New Roman" w:hAnsi="Times New Roman"/>
          <w:color w:val="000000"/>
          <w:sz w:val="28"/>
          <w:szCs w:val="28"/>
        </w:rPr>
        <w:t xml:space="preserve">называть </w:t>
      </w:r>
      <w:r w:rsidRPr="002F604B">
        <w:rPr>
          <w:rFonts w:ascii="Times New Roman" w:hAnsi="Times New Roman"/>
          <w:color w:val="000000"/>
          <w:sz w:val="28"/>
          <w:szCs w:val="28"/>
        </w:rPr>
        <w:tab/>
        <w:t xml:space="preserve">имена </w:t>
      </w:r>
      <w:r w:rsidRPr="002F604B">
        <w:rPr>
          <w:rFonts w:ascii="Times New Roman" w:hAnsi="Times New Roman"/>
          <w:color w:val="000000"/>
          <w:sz w:val="28"/>
          <w:szCs w:val="28"/>
        </w:rPr>
        <w:tab/>
        <w:t xml:space="preserve">наиболее </w:t>
      </w:r>
      <w:r w:rsidRPr="002F604B">
        <w:rPr>
          <w:rFonts w:ascii="Times New Roman" w:hAnsi="Times New Roman"/>
          <w:color w:val="000000"/>
          <w:sz w:val="28"/>
          <w:szCs w:val="28"/>
        </w:rPr>
        <w:tab/>
        <w:t xml:space="preserve">выдающихся </w:t>
      </w:r>
      <w:r w:rsidRPr="002F604B">
        <w:rPr>
          <w:rFonts w:ascii="Times New Roman" w:hAnsi="Times New Roman"/>
          <w:color w:val="000000"/>
          <w:sz w:val="28"/>
          <w:szCs w:val="28"/>
        </w:rPr>
        <w:tab/>
        <w:t xml:space="preserve">деятелей </w:t>
      </w:r>
      <w:r w:rsidRPr="002F604B">
        <w:rPr>
          <w:rFonts w:ascii="Times New Roman" w:hAnsi="Times New Roman"/>
          <w:color w:val="000000"/>
          <w:sz w:val="28"/>
          <w:szCs w:val="28"/>
        </w:rPr>
        <w:tab/>
        <w:t xml:space="preserve">истории </w:t>
      </w:r>
      <w:r w:rsidRPr="002F604B">
        <w:rPr>
          <w:rFonts w:ascii="Times New Roman" w:hAnsi="Times New Roman"/>
          <w:color w:val="000000"/>
          <w:sz w:val="28"/>
          <w:szCs w:val="28"/>
        </w:rPr>
        <w:tab/>
        <w:t xml:space="preserve">России  </w:t>
      </w:r>
    </w:p>
    <w:p w14:paraId="43F18BA5" w14:textId="77777777" w:rsidR="002F604B" w:rsidRPr="002F604B" w:rsidRDefault="002F604B" w:rsidP="00AF0470">
      <w:pPr>
        <w:spacing w:after="36" w:line="269" w:lineRule="auto"/>
        <w:ind w:left="679" w:right="1" w:hanging="566"/>
        <w:jc w:val="both"/>
        <w:rPr>
          <w:rFonts w:ascii="Times New Roman" w:hAnsi="Times New Roman"/>
          <w:color w:val="000000"/>
          <w:sz w:val="28"/>
          <w:szCs w:val="28"/>
        </w:rPr>
      </w:pPr>
      <w:r w:rsidRPr="002F604B">
        <w:rPr>
          <w:rFonts w:ascii="Times New Roman" w:hAnsi="Times New Roman"/>
          <w:color w:val="000000"/>
          <w:sz w:val="28"/>
          <w:szCs w:val="28"/>
        </w:rPr>
        <w:t>(1945 г. – начало ХХI в.), события, процессы, в которых они участвовали;</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 xml:space="preserve">характеризовать деятельность исторических личностей в рамках событий, </w:t>
      </w:r>
    </w:p>
    <w:p w14:paraId="248713C2" w14:textId="77777777" w:rsidR="00AC16A5" w:rsidRDefault="002F604B" w:rsidP="00AF0470">
      <w:pPr>
        <w:spacing w:after="36" w:line="269" w:lineRule="auto"/>
        <w:ind w:left="113" w:right="1"/>
        <w:jc w:val="both"/>
        <w:rPr>
          <w:rFonts w:ascii="Times New Roman" w:hAnsi="Times New Roman"/>
          <w:b/>
          <w:color w:val="000000"/>
          <w:sz w:val="28"/>
          <w:szCs w:val="28"/>
        </w:rPr>
      </w:pPr>
      <w:r w:rsidRPr="002F604B">
        <w:rPr>
          <w:rFonts w:ascii="Times New Roman" w:hAnsi="Times New Roman"/>
          <w:color w:val="000000"/>
          <w:sz w:val="28"/>
          <w:szCs w:val="28"/>
        </w:rPr>
        <w:t>процессов истории России (1945 г. – начало ХХI в.), оценивать значение их деятельности для истории нашей станы и человечества в целом;</w:t>
      </w:r>
      <w:r w:rsidRPr="002F604B">
        <w:rPr>
          <w:rFonts w:ascii="Times New Roman" w:hAnsi="Times New Roman"/>
          <w:b/>
          <w:color w:val="000000"/>
          <w:sz w:val="28"/>
          <w:szCs w:val="28"/>
        </w:rPr>
        <w:t xml:space="preserve"> </w:t>
      </w:r>
    </w:p>
    <w:p w14:paraId="6D0DB2A5" w14:textId="77777777" w:rsidR="002F604B" w:rsidRPr="002F604B" w:rsidRDefault="002F604B" w:rsidP="00AF0470">
      <w:pPr>
        <w:spacing w:after="36" w:line="269" w:lineRule="auto"/>
        <w:ind w:left="113" w:right="1"/>
        <w:jc w:val="both"/>
        <w:rPr>
          <w:rFonts w:ascii="Times New Roman" w:hAnsi="Times New Roman"/>
          <w:color w:val="000000"/>
          <w:sz w:val="28"/>
          <w:szCs w:val="28"/>
        </w:rPr>
      </w:pPr>
      <w:r w:rsidRPr="002F604B">
        <w:rPr>
          <w:rFonts w:ascii="Times New Roman" w:hAnsi="Times New Roman"/>
          <w:color w:val="000000"/>
          <w:sz w:val="28"/>
          <w:szCs w:val="28"/>
        </w:rPr>
        <w:t>характеризовать значение и последствия событий, в которых участвовали выдающиеся исторические личности, для истории России (1945 г. – начало ХХI в.);</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определять и объяснять (аргументировать) свое отношение и оценку деятельности исторических личностей.</w:t>
      </w:r>
      <w:r w:rsidRPr="002F604B">
        <w:rPr>
          <w:rFonts w:ascii="Times New Roman" w:hAnsi="Times New Roman"/>
          <w:b/>
          <w:color w:val="000000"/>
          <w:sz w:val="28"/>
          <w:szCs w:val="28"/>
        </w:rPr>
        <w:t xml:space="preserve"> </w:t>
      </w:r>
    </w:p>
    <w:p w14:paraId="418B547C" w14:textId="77777777" w:rsidR="00AC16A5" w:rsidRDefault="002F604B" w:rsidP="00AF0470">
      <w:pPr>
        <w:spacing w:after="0"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 xml:space="preserve">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всеобщей истории в период с 1945 г. по начало ХХI в. и их участников, образа жизни людей и его изменения в Новейшую эпоху; </w:t>
      </w:r>
    </w:p>
    <w:p w14:paraId="1934EC4B" w14:textId="77777777" w:rsidR="002F604B" w:rsidRPr="002F604B" w:rsidRDefault="002F604B" w:rsidP="00AF0470">
      <w:pPr>
        <w:spacing w:after="0"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lastRenderedPageBreak/>
        <w:t>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r w:rsidRPr="002F604B">
        <w:rPr>
          <w:rFonts w:ascii="Times New Roman" w:hAnsi="Times New Roman"/>
          <w:b/>
          <w:color w:val="000000"/>
          <w:sz w:val="28"/>
          <w:szCs w:val="28"/>
        </w:rPr>
        <w:t xml:space="preserve"> </w:t>
      </w:r>
    </w:p>
    <w:p w14:paraId="1E59CB85"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75E171B9" w14:textId="77777777" w:rsidR="00AC16A5" w:rsidRDefault="002F604B" w:rsidP="00AF0470">
      <w:pPr>
        <w:spacing w:after="60"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объяснять смысл изученных (изучаемых) исторических понятий и терминов из истории России и всеобщей истории (1945 г. – начало ХХI в.), привлекая учебные тексты и (или) дополнительные источники информации; корректно использовать исторические понятия и термины в устной речи, при подготовке конспекта, реферата;</w:t>
      </w:r>
      <w:r w:rsidRPr="002F604B">
        <w:rPr>
          <w:rFonts w:ascii="Times New Roman" w:hAnsi="Times New Roman"/>
          <w:b/>
          <w:color w:val="000000"/>
          <w:sz w:val="28"/>
          <w:szCs w:val="28"/>
        </w:rPr>
        <w:t xml:space="preserve"> </w:t>
      </w:r>
    </w:p>
    <w:p w14:paraId="64D4C030" w14:textId="77777777" w:rsidR="00AC16A5" w:rsidRDefault="002F604B" w:rsidP="00AF0470">
      <w:pPr>
        <w:spacing w:after="60"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по самостоятельно составленному плану представлять развернутый рассказ (описание) о ключевых событиях родного края, истории России и всеобщей истории (1945 г. – начало ХХI в.)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другие;</w:t>
      </w:r>
      <w:r w:rsidRPr="002F604B">
        <w:rPr>
          <w:rFonts w:ascii="Times New Roman" w:hAnsi="Times New Roman"/>
          <w:b/>
          <w:color w:val="000000"/>
          <w:sz w:val="28"/>
          <w:szCs w:val="28"/>
        </w:rPr>
        <w:t xml:space="preserve"> </w:t>
      </w:r>
    </w:p>
    <w:p w14:paraId="50DDE68D" w14:textId="77777777" w:rsidR="00AC16A5" w:rsidRDefault="002F604B" w:rsidP="00AF0470">
      <w:pPr>
        <w:spacing w:after="60"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 xml:space="preserve">составлять развернутую характеристику исторических личностей с описанием и оценкой их деятельности; </w:t>
      </w:r>
    </w:p>
    <w:p w14:paraId="6BE28563" w14:textId="77777777" w:rsidR="00AC16A5" w:rsidRDefault="002F604B" w:rsidP="00AF0470">
      <w:pPr>
        <w:spacing w:after="60"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характеризовать условия и образ жизни людей в России и других странах, анализируя изменения, происшедшие в течение рассматриваемого периода;</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представлять описание памятников материальной и художественной</w:t>
      </w:r>
      <w:r w:rsidR="00327CFD" w:rsidRPr="00AF0470">
        <w:rPr>
          <w:rFonts w:ascii="Times New Roman" w:hAnsi="Times New Roman"/>
          <w:color w:val="000000"/>
          <w:sz w:val="28"/>
          <w:szCs w:val="28"/>
        </w:rPr>
        <w:t xml:space="preserve"> </w:t>
      </w:r>
      <w:r w:rsidRPr="002F604B">
        <w:rPr>
          <w:rFonts w:ascii="Times New Roman" w:hAnsi="Times New Roman"/>
          <w:color w:val="000000"/>
          <w:sz w:val="28"/>
          <w:szCs w:val="28"/>
        </w:rPr>
        <w:t>культуры рассматриваемого периода, их назначение, характеризовать обстоятельства их создания, называть авторов памятников культуры, определять жанр, стиль, особенности технических и художественных приемов создания памятников культуры;</w:t>
      </w:r>
      <w:r w:rsidRPr="002F604B">
        <w:rPr>
          <w:rFonts w:ascii="Times New Roman" w:hAnsi="Times New Roman"/>
          <w:b/>
          <w:color w:val="000000"/>
          <w:sz w:val="28"/>
          <w:szCs w:val="28"/>
        </w:rPr>
        <w:t xml:space="preserve"> </w:t>
      </w:r>
    </w:p>
    <w:p w14:paraId="6C2422D2" w14:textId="77777777" w:rsidR="00AC16A5" w:rsidRDefault="002F604B" w:rsidP="00AF0470">
      <w:pPr>
        <w:spacing w:after="60"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представлять результаты самостоятельного изучения исторической информации из истории России и всеобщей истории (1945 г. – начало ХХI в.)  в форме сложного плана, конспекта, реферата;</w:t>
      </w:r>
      <w:r w:rsidRPr="002F604B">
        <w:rPr>
          <w:rFonts w:ascii="Times New Roman" w:hAnsi="Times New Roman"/>
          <w:b/>
          <w:color w:val="000000"/>
          <w:sz w:val="28"/>
          <w:szCs w:val="28"/>
        </w:rPr>
        <w:t xml:space="preserve"> </w:t>
      </w:r>
    </w:p>
    <w:p w14:paraId="4158B5DE" w14:textId="77777777" w:rsidR="002F604B" w:rsidRPr="002F604B" w:rsidRDefault="002F604B" w:rsidP="00AF0470">
      <w:pPr>
        <w:spacing w:after="60"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определять и объяснять с использованием фактического материала свое отношение к наиболее значительным событиям, достижениям и личностям истории России и зарубежных стран (1945 г. – начало ХХI в.);</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подтверждения/опровержения какой-либо оценки исторических событий;</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формулировать аргументы для подтверждения (опровержения) собственной или предложенной точки зрения по дискуссионной проблеме из истории России  и всеобщей истории (1945 г. – начало ХХI в.); сравнивать предложенную аргументацию, выбирать наиболее аргументированную позицию.</w:t>
      </w:r>
      <w:r w:rsidRPr="002F604B">
        <w:rPr>
          <w:rFonts w:ascii="Times New Roman" w:hAnsi="Times New Roman"/>
          <w:b/>
          <w:color w:val="000000"/>
          <w:sz w:val="28"/>
          <w:szCs w:val="28"/>
        </w:rPr>
        <w:t xml:space="preserve"> </w:t>
      </w:r>
    </w:p>
    <w:p w14:paraId="0345EEED" w14:textId="77777777" w:rsidR="00AC16A5"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 xml:space="preserve">Умение выявлять существенные черты исторических событий, явлений, процессов в период с 1945 г. по начало ХХI в.; </w:t>
      </w:r>
    </w:p>
    <w:p w14:paraId="2CEBB571"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lastRenderedPageBreak/>
        <w:t>систематизировать историческую информацию в соответствии с заданными критериями; сравнивать изученные исторические события, явления, процессы.</w:t>
      </w:r>
      <w:r w:rsidRPr="002F604B">
        <w:rPr>
          <w:rFonts w:ascii="Times New Roman" w:hAnsi="Times New Roman"/>
          <w:b/>
          <w:color w:val="000000"/>
          <w:sz w:val="28"/>
          <w:szCs w:val="28"/>
        </w:rPr>
        <w:t xml:space="preserve"> </w:t>
      </w:r>
    </w:p>
    <w:p w14:paraId="699C847F"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3493E1D1" w14:textId="77777777" w:rsidR="00FC6196" w:rsidRDefault="00327CFD" w:rsidP="00AF0470">
      <w:pPr>
        <w:spacing w:after="34" w:line="271" w:lineRule="auto"/>
        <w:ind w:left="10" w:right="1" w:hanging="10"/>
        <w:jc w:val="both"/>
        <w:rPr>
          <w:rFonts w:ascii="Times New Roman" w:hAnsi="Times New Roman"/>
          <w:b/>
          <w:color w:val="000000"/>
          <w:sz w:val="28"/>
          <w:szCs w:val="28"/>
        </w:rPr>
      </w:pPr>
      <w:r w:rsidRPr="00AF0470">
        <w:rPr>
          <w:rFonts w:ascii="Times New Roman" w:hAnsi="Times New Roman"/>
          <w:color w:val="000000"/>
          <w:sz w:val="28"/>
          <w:szCs w:val="28"/>
        </w:rPr>
        <w:t xml:space="preserve">  </w:t>
      </w:r>
      <w:r w:rsidR="002F604B" w:rsidRPr="002F604B">
        <w:rPr>
          <w:rFonts w:ascii="Times New Roman" w:hAnsi="Times New Roman"/>
          <w:color w:val="000000"/>
          <w:sz w:val="28"/>
          <w:szCs w:val="28"/>
        </w:rPr>
        <w:t>называть характерные, существенные признаки событий, процессов, явлений истории России и всеобщей истории (1945 г. – начало ХХI в.);</w:t>
      </w:r>
      <w:r w:rsidR="002F604B" w:rsidRPr="002F604B">
        <w:rPr>
          <w:rFonts w:ascii="Times New Roman" w:hAnsi="Times New Roman"/>
          <w:b/>
          <w:color w:val="000000"/>
          <w:sz w:val="28"/>
          <w:szCs w:val="28"/>
        </w:rPr>
        <w:t xml:space="preserve"> </w:t>
      </w:r>
    </w:p>
    <w:p w14:paraId="284AD50F" w14:textId="77777777" w:rsidR="00FC6196" w:rsidRDefault="002F604B" w:rsidP="00AF0470">
      <w:pPr>
        <w:spacing w:after="34" w:line="271" w:lineRule="auto"/>
        <w:ind w:left="10" w:right="1" w:hanging="10"/>
        <w:jc w:val="both"/>
        <w:rPr>
          <w:rFonts w:ascii="Times New Roman" w:hAnsi="Times New Roman"/>
          <w:color w:val="000000"/>
          <w:sz w:val="28"/>
          <w:szCs w:val="28"/>
        </w:rPr>
      </w:pPr>
      <w:r w:rsidRPr="002F604B">
        <w:rPr>
          <w:rFonts w:ascii="Times New Roman" w:hAnsi="Times New Roman"/>
          <w:color w:val="000000"/>
          <w:sz w:val="28"/>
          <w:szCs w:val="28"/>
        </w:rPr>
        <w:t xml:space="preserve">различать в исторической информации из курсов истории России  и зарубежных стран (1945 г. – начало ХХI в.) события, явления, процессы; </w:t>
      </w:r>
    </w:p>
    <w:p w14:paraId="59DC7AE3" w14:textId="77777777" w:rsidR="002F604B" w:rsidRPr="002F604B" w:rsidRDefault="002F604B" w:rsidP="00AF0470">
      <w:pPr>
        <w:spacing w:after="34" w:line="271" w:lineRule="auto"/>
        <w:ind w:left="10" w:right="1" w:hanging="10"/>
        <w:jc w:val="both"/>
        <w:rPr>
          <w:rFonts w:ascii="Times New Roman" w:hAnsi="Times New Roman"/>
          <w:color w:val="000000"/>
          <w:sz w:val="28"/>
          <w:szCs w:val="28"/>
        </w:rPr>
      </w:pPr>
      <w:r w:rsidRPr="002F604B">
        <w:rPr>
          <w:rFonts w:ascii="Times New Roman" w:hAnsi="Times New Roman"/>
          <w:color w:val="000000"/>
          <w:sz w:val="28"/>
          <w:szCs w:val="28"/>
        </w:rPr>
        <w:t>факты  и мнения, описания и объяснения, гипотезы и теории;</w:t>
      </w:r>
      <w:r w:rsidRPr="002F604B">
        <w:rPr>
          <w:rFonts w:ascii="Times New Roman" w:hAnsi="Times New Roman"/>
          <w:b/>
          <w:color w:val="000000"/>
          <w:sz w:val="28"/>
          <w:szCs w:val="28"/>
        </w:rPr>
        <w:t xml:space="preserve"> </w:t>
      </w:r>
    </w:p>
    <w:p w14:paraId="7A633984" w14:textId="77777777" w:rsidR="00FC6196" w:rsidRDefault="002F604B" w:rsidP="00AF0470">
      <w:pPr>
        <w:spacing w:after="36"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другим);</w:t>
      </w:r>
      <w:r w:rsidRPr="002F604B">
        <w:rPr>
          <w:rFonts w:ascii="Times New Roman" w:hAnsi="Times New Roman"/>
          <w:b/>
          <w:color w:val="000000"/>
          <w:sz w:val="28"/>
          <w:szCs w:val="28"/>
        </w:rPr>
        <w:t xml:space="preserve"> </w:t>
      </w:r>
    </w:p>
    <w:p w14:paraId="4BA2821A" w14:textId="77777777" w:rsidR="00FC6196" w:rsidRDefault="002F604B" w:rsidP="00AF0470">
      <w:pPr>
        <w:spacing w:after="36"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обобщать историческую информацию по истории России и зарубежных стран (1945 г. – начало ХХI в.);</w:t>
      </w:r>
      <w:r w:rsidRPr="002F604B">
        <w:rPr>
          <w:rFonts w:ascii="Times New Roman" w:hAnsi="Times New Roman"/>
          <w:b/>
          <w:color w:val="000000"/>
          <w:sz w:val="28"/>
          <w:szCs w:val="28"/>
        </w:rPr>
        <w:t xml:space="preserve"> </w:t>
      </w:r>
    </w:p>
    <w:p w14:paraId="3465F0BE" w14:textId="77777777" w:rsidR="00FC6196" w:rsidRDefault="002F604B" w:rsidP="00AF0470">
      <w:pPr>
        <w:spacing w:after="36"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на основе изучения исторического материала давать оценку возможности (корректности) сравнения событий, явлений, процессов, взглядов исторических деятелей истории России и зарубежных стран;</w:t>
      </w:r>
      <w:r w:rsidRPr="002F604B">
        <w:rPr>
          <w:rFonts w:ascii="Times New Roman" w:hAnsi="Times New Roman"/>
          <w:b/>
          <w:color w:val="000000"/>
          <w:sz w:val="28"/>
          <w:szCs w:val="28"/>
        </w:rPr>
        <w:t xml:space="preserve"> </w:t>
      </w:r>
    </w:p>
    <w:p w14:paraId="45D185EF" w14:textId="77777777" w:rsidR="00FC6196" w:rsidRDefault="002F604B" w:rsidP="00AF0470">
      <w:pPr>
        <w:spacing w:after="36"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сравнивать исторические события, явления, процессы, взгляды исторических деятелей России и зарубежных стран по самостоятельно определенным критериям; на основе сравнения самостоятельно делать выводы;</w:t>
      </w:r>
      <w:r w:rsidRPr="002F604B">
        <w:rPr>
          <w:rFonts w:ascii="Times New Roman" w:hAnsi="Times New Roman"/>
          <w:b/>
          <w:color w:val="000000"/>
          <w:sz w:val="28"/>
          <w:szCs w:val="28"/>
        </w:rPr>
        <w:t xml:space="preserve"> </w:t>
      </w:r>
    </w:p>
    <w:p w14:paraId="120C04A8"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на основе изучения исторического материала устанавливать исторические аналогии.</w:t>
      </w:r>
      <w:r w:rsidRPr="002F604B">
        <w:rPr>
          <w:rFonts w:ascii="Times New Roman" w:hAnsi="Times New Roman"/>
          <w:b/>
          <w:color w:val="000000"/>
          <w:sz w:val="28"/>
          <w:szCs w:val="28"/>
        </w:rPr>
        <w:t xml:space="preserve"> </w:t>
      </w:r>
    </w:p>
    <w:p w14:paraId="721B6AE8" w14:textId="77777777" w:rsidR="00FC6196"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 xml:space="preserve">Умение устанавливать причинно-следственные, пространственные, временны́ е связи исторических событий, явлений, процессов; </w:t>
      </w:r>
    </w:p>
    <w:p w14:paraId="20E14A3B" w14:textId="77777777" w:rsidR="00FC6196"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 xml:space="preserve">характеризовать  их итоги; соотносить события истории родного края и истории России  в период с 1945 г. по начало ХХI в.; </w:t>
      </w:r>
    </w:p>
    <w:p w14:paraId="7DE98E53"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определять современников исторических событий истории России и человечества в целом.</w:t>
      </w:r>
      <w:r w:rsidRPr="002F604B">
        <w:rPr>
          <w:rFonts w:ascii="Times New Roman" w:hAnsi="Times New Roman"/>
          <w:b/>
          <w:color w:val="000000"/>
          <w:sz w:val="28"/>
          <w:szCs w:val="28"/>
        </w:rPr>
        <w:t xml:space="preserve"> </w:t>
      </w:r>
    </w:p>
    <w:p w14:paraId="0405FEA4"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7506900C"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на основе изученного материала по истории России и зарубежных стран  (1945 г. – начало ХХI в.) определять (различать) причины, предпосылки, поводы, последствия, указывать итоги, значение исторических событий, явлений, процессов;</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устанавливать причинно-следственные, пространственные, временны́ е связи между историческими событиями, явлениями, процессами на основе анализа исторической ситуации/информации из истории России и зарубежных стран  (1945 г. – начало ХХI в.);</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делать предположения о возможных причинах (предпосылках) и последствиях исторических событий, явлений, процессов истории России и зарубежных стран (1945 г. – начало ХХI в.);</w:t>
      </w:r>
      <w:r w:rsidRPr="002F604B">
        <w:rPr>
          <w:rFonts w:ascii="Times New Roman" w:hAnsi="Times New Roman"/>
          <w:b/>
          <w:color w:val="000000"/>
          <w:sz w:val="28"/>
          <w:szCs w:val="28"/>
        </w:rPr>
        <w:t xml:space="preserve"> </w:t>
      </w:r>
    </w:p>
    <w:p w14:paraId="17D11E96" w14:textId="77777777" w:rsidR="002F604B" w:rsidRPr="002F604B" w:rsidRDefault="002F604B" w:rsidP="00AF0470">
      <w:pPr>
        <w:tabs>
          <w:tab w:val="center" w:pos="1202"/>
          <w:tab w:val="center" w:pos="2853"/>
          <w:tab w:val="center" w:pos="4549"/>
          <w:tab w:val="center" w:pos="5556"/>
          <w:tab w:val="center" w:pos="6418"/>
          <w:tab w:val="center" w:pos="7803"/>
          <w:tab w:val="right" w:pos="10056"/>
        </w:tabs>
        <w:spacing w:after="36" w:line="269" w:lineRule="auto"/>
        <w:jc w:val="both"/>
        <w:rPr>
          <w:rFonts w:ascii="Times New Roman" w:hAnsi="Times New Roman"/>
          <w:color w:val="000000"/>
          <w:sz w:val="28"/>
          <w:szCs w:val="28"/>
        </w:rPr>
      </w:pPr>
      <w:r w:rsidRPr="002F604B">
        <w:rPr>
          <w:rFonts w:eastAsia="Calibri" w:cs="Calibri"/>
          <w:color w:val="000000"/>
          <w:sz w:val="28"/>
          <w:szCs w:val="28"/>
        </w:rPr>
        <w:tab/>
      </w:r>
      <w:r w:rsidRPr="002F604B">
        <w:rPr>
          <w:rFonts w:ascii="Times New Roman" w:hAnsi="Times New Roman"/>
          <w:color w:val="000000"/>
          <w:sz w:val="28"/>
          <w:szCs w:val="28"/>
        </w:rPr>
        <w:t xml:space="preserve">излагать </w:t>
      </w:r>
      <w:r w:rsidRPr="002F604B">
        <w:rPr>
          <w:rFonts w:ascii="Times New Roman" w:hAnsi="Times New Roman"/>
          <w:color w:val="000000"/>
          <w:sz w:val="28"/>
          <w:szCs w:val="28"/>
        </w:rPr>
        <w:tab/>
        <w:t xml:space="preserve">исторический </w:t>
      </w:r>
      <w:r w:rsidRPr="002F604B">
        <w:rPr>
          <w:rFonts w:ascii="Times New Roman" w:hAnsi="Times New Roman"/>
          <w:color w:val="000000"/>
          <w:sz w:val="28"/>
          <w:szCs w:val="28"/>
        </w:rPr>
        <w:tab/>
        <w:t xml:space="preserve">материал </w:t>
      </w:r>
      <w:r w:rsidRPr="002F604B">
        <w:rPr>
          <w:rFonts w:ascii="Times New Roman" w:hAnsi="Times New Roman"/>
          <w:color w:val="000000"/>
          <w:sz w:val="28"/>
          <w:szCs w:val="28"/>
        </w:rPr>
        <w:tab/>
        <w:t xml:space="preserve">на </w:t>
      </w:r>
      <w:r w:rsidRPr="002F604B">
        <w:rPr>
          <w:rFonts w:ascii="Times New Roman" w:hAnsi="Times New Roman"/>
          <w:color w:val="000000"/>
          <w:sz w:val="28"/>
          <w:szCs w:val="28"/>
        </w:rPr>
        <w:tab/>
        <w:t xml:space="preserve">основе </w:t>
      </w:r>
      <w:r w:rsidRPr="002F604B">
        <w:rPr>
          <w:rFonts w:ascii="Times New Roman" w:hAnsi="Times New Roman"/>
          <w:color w:val="000000"/>
          <w:sz w:val="28"/>
          <w:szCs w:val="28"/>
        </w:rPr>
        <w:tab/>
        <w:t xml:space="preserve">понимания </w:t>
      </w:r>
      <w:r w:rsidRPr="002F604B">
        <w:rPr>
          <w:rFonts w:ascii="Times New Roman" w:hAnsi="Times New Roman"/>
          <w:color w:val="000000"/>
          <w:sz w:val="28"/>
          <w:szCs w:val="28"/>
        </w:rPr>
        <w:tab/>
        <w:t>причинно-</w:t>
      </w:r>
    </w:p>
    <w:p w14:paraId="4C8F2EA4" w14:textId="77777777" w:rsidR="002F604B" w:rsidRPr="002F604B" w:rsidRDefault="002F604B" w:rsidP="00FC6196">
      <w:pPr>
        <w:spacing w:after="36" w:line="269" w:lineRule="auto"/>
        <w:ind w:left="113" w:right="1"/>
        <w:jc w:val="both"/>
        <w:rPr>
          <w:rFonts w:ascii="Times New Roman" w:hAnsi="Times New Roman"/>
          <w:color w:val="000000"/>
          <w:sz w:val="28"/>
          <w:szCs w:val="28"/>
        </w:rPr>
      </w:pPr>
      <w:r w:rsidRPr="002F604B">
        <w:rPr>
          <w:rFonts w:ascii="Times New Roman" w:hAnsi="Times New Roman"/>
          <w:color w:val="000000"/>
          <w:sz w:val="28"/>
          <w:szCs w:val="28"/>
        </w:rPr>
        <w:lastRenderedPageBreak/>
        <w:t>следственных, пространственно-временных связей исторических событий, явлений, процессов;</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соотносить события истории родного края, истории России и зарубежных стран (1945 г. – начало ХХI в.);</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определять современников исторических событий, явлений, процессов истории России и человечества в целом (1945 г. – начало ХХI в.).</w:t>
      </w:r>
      <w:r w:rsidRPr="002F604B">
        <w:rPr>
          <w:rFonts w:ascii="Times New Roman" w:hAnsi="Times New Roman"/>
          <w:b/>
          <w:color w:val="000000"/>
          <w:sz w:val="28"/>
          <w:szCs w:val="28"/>
        </w:rPr>
        <w:t xml:space="preserve"> </w:t>
      </w:r>
    </w:p>
    <w:p w14:paraId="2BFD34BA" w14:textId="77777777" w:rsidR="002F604B" w:rsidRPr="002F604B" w:rsidRDefault="002F604B" w:rsidP="00AF0470">
      <w:pPr>
        <w:spacing w:after="0"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в период с 1945 г.  по начало ХХI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r w:rsidRPr="002F604B">
        <w:rPr>
          <w:rFonts w:ascii="Times New Roman" w:hAnsi="Times New Roman"/>
          <w:b/>
          <w:color w:val="000000"/>
          <w:sz w:val="28"/>
          <w:szCs w:val="28"/>
        </w:rPr>
        <w:t xml:space="preserve"> </w:t>
      </w:r>
    </w:p>
    <w:p w14:paraId="2BDC93AC"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4819E7A1" w14:textId="77777777" w:rsidR="002F604B" w:rsidRPr="002F604B" w:rsidRDefault="002F604B" w:rsidP="00AF0470">
      <w:pPr>
        <w:spacing w:after="34" w:line="271" w:lineRule="auto"/>
        <w:ind w:left="10" w:right="1" w:hanging="10"/>
        <w:jc w:val="both"/>
        <w:rPr>
          <w:rFonts w:ascii="Times New Roman" w:hAnsi="Times New Roman"/>
          <w:color w:val="000000"/>
          <w:sz w:val="28"/>
          <w:szCs w:val="28"/>
        </w:rPr>
      </w:pPr>
      <w:r w:rsidRPr="002F604B">
        <w:rPr>
          <w:rFonts w:ascii="Times New Roman" w:hAnsi="Times New Roman"/>
          <w:color w:val="000000"/>
          <w:sz w:val="28"/>
          <w:szCs w:val="28"/>
        </w:rPr>
        <w:t xml:space="preserve">различать виды письменных исторических источников по истории России  </w:t>
      </w:r>
    </w:p>
    <w:p w14:paraId="24D7E388" w14:textId="77777777" w:rsidR="002F604B" w:rsidRPr="002F604B" w:rsidRDefault="002F604B" w:rsidP="00AF0470">
      <w:pPr>
        <w:spacing w:after="34" w:line="271" w:lineRule="auto"/>
        <w:ind w:left="10" w:right="1" w:hanging="10"/>
        <w:jc w:val="both"/>
        <w:rPr>
          <w:rFonts w:ascii="Times New Roman" w:hAnsi="Times New Roman"/>
          <w:color w:val="000000"/>
          <w:sz w:val="28"/>
          <w:szCs w:val="28"/>
        </w:rPr>
      </w:pPr>
      <w:r w:rsidRPr="002F604B">
        <w:rPr>
          <w:rFonts w:ascii="Times New Roman" w:hAnsi="Times New Roman"/>
          <w:color w:val="000000"/>
          <w:sz w:val="28"/>
          <w:szCs w:val="28"/>
        </w:rPr>
        <w:t>и всеобщей истории (1945 г. – начало ХХI в.);</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определять авторство письменного исторического источника по истории России и зарубежных стран (1945 г. – начало ХХI в.), время и место его создания, события, явления, процессы, о которых идет речь, и другие, соотносить информацию письменного источника с историческим контекстом;</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 xml:space="preserve">определять </w:t>
      </w:r>
      <w:r w:rsidRPr="002F604B">
        <w:rPr>
          <w:rFonts w:ascii="Times New Roman" w:hAnsi="Times New Roman"/>
          <w:color w:val="000000"/>
          <w:sz w:val="28"/>
          <w:szCs w:val="28"/>
        </w:rPr>
        <w:tab/>
        <w:t xml:space="preserve">на </w:t>
      </w:r>
      <w:r w:rsidRPr="002F604B">
        <w:rPr>
          <w:rFonts w:ascii="Times New Roman" w:hAnsi="Times New Roman"/>
          <w:color w:val="000000"/>
          <w:sz w:val="28"/>
          <w:szCs w:val="28"/>
        </w:rPr>
        <w:tab/>
        <w:t xml:space="preserve">основе </w:t>
      </w:r>
      <w:r w:rsidR="00AF0470" w:rsidRPr="00AF0470">
        <w:rPr>
          <w:rFonts w:ascii="Times New Roman" w:hAnsi="Times New Roman"/>
          <w:color w:val="000000"/>
          <w:sz w:val="28"/>
          <w:szCs w:val="28"/>
        </w:rPr>
        <w:t xml:space="preserve"> </w:t>
      </w:r>
      <w:r w:rsidRPr="002F604B">
        <w:rPr>
          <w:rFonts w:ascii="Times New Roman" w:hAnsi="Times New Roman"/>
          <w:color w:val="000000"/>
          <w:sz w:val="28"/>
          <w:szCs w:val="28"/>
        </w:rPr>
        <w:t xml:space="preserve">информации, представленной </w:t>
      </w:r>
      <w:r w:rsidRPr="002F604B">
        <w:rPr>
          <w:rFonts w:ascii="Times New Roman" w:hAnsi="Times New Roman"/>
          <w:color w:val="000000"/>
          <w:sz w:val="28"/>
          <w:szCs w:val="28"/>
        </w:rPr>
        <w:tab/>
        <w:t>в</w:t>
      </w:r>
      <w:r w:rsidR="00B50266">
        <w:rPr>
          <w:rFonts w:ascii="Times New Roman" w:hAnsi="Times New Roman"/>
          <w:color w:val="000000"/>
          <w:sz w:val="28"/>
          <w:szCs w:val="28"/>
        </w:rPr>
        <w:t xml:space="preserve"> </w:t>
      </w:r>
      <w:r w:rsidRPr="002F604B">
        <w:rPr>
          <w:rFonts w:ascii="Times New Roman" w:hAnsi="Times New Roman"/>
          <w:color w:val="000000"/>
          <w:sz w:val="28"/>
          <w:szCs w:val="28"/>
        </w:rPr>
        <w:t>письменном историческом источнике, характерные признаки</w:t>
      </w:r>
      <w:r w:rsidR="00AF0470" w:rsidRPr="00AF0470">
        <w:rPr>
          <w:rFonts w:ascii="Times New Roman" w:hAnsi="Times New Roman"/>
          <w:color w:val="000000"/>
          <w:sz w:val="28"/>
          <w:szCs w:val="28"/>
        </w:rPr>
        <w:t xml:space="preserve"> </w:t>
      </w:r>
      <w:r w:rsidRPr="002F604B">
        <w:rPr>
          <w:rFonts w:ascii="Times New Roman" w:hAnsi="Times New Roman"/>
          <w:color w:val="000000"/>
          <w:sz w:val="28"/>
          <w:szCs w:val="28"/>
        </w:rPr>
        <w:t>описываемых событий, явлений, процессов по истории России и зарубежных стран (1945 г. – начало ХХI в.);</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анализировать письменный исторический источник по истории России  и зарубежных стран (1945 г. – начало ХХI в.)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 xml:space="preserve">соотносить содержание исторического источника по истории России  и зарубежных стран (1945 г. – начало ХХI в.) с учебным текстом, другими источниками </w:t>
      </w:r>
      <w:r w:rsidRPr="002F604B">
        <w:rPr>
          <w:rFonts w:ascii="Times New Roman" w:hAnsi="Times New Roman"/>
          <w:color w:val="000000"/>
          <w:sz w:val="28"/>
          <w:szCs w:val="28"/>
        </w:rPr>
        <w:tab/>
        <w:t xml:space="preserve">исторической </w:t>
      </w:r>
      <w:r w:rsidRPr="002F604B">
        <w:rPr>
          <w:rFonts w:ascii="Times New Roman" w:hAnsi="Times New Roman"/>
          <w:color w:val="000000"/>
          <w:sz w:val="28"/>
          <w:szCs w:val="28"/>
        </w:rPr>
        <w:tab/>
        <w:t xml:space="preserve">информации </w:t>
      </w:r>
      <w:r w:rsidRPr="002F604B">
        <w:rPr>
          <w:rFonts w:ascii="Times New Roman" w:hAnsi="Times New Roman"/>
          <w:color w:val="000000"/>
          <w:sz w:val="28"/>
          <w:szCs w:val="28"/>
        </w:rPr>
        <w:tab/>
        <w:t>(в том числе исторической картой/схемой);</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сопоставлять, анализировать информацию из двух или более письменных исторических источников по истории России и зарубежных стран (1945 г. – начало ХХI в.), делать выводы;</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использовать исторические письменные источники при аргументации дискуссионных точек зрения;</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другие; соотносить вещественный исторический источник с периодом, к которому он относится, и другие); используя контекстную информацию, описывать вещественный исторический источник;</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проводить атрибуцию визуальных и аудиовизуальных исторических источников по истории России и зарубежных стран (1945 г. – начало ХХI в.)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r w:rsidRPr="002F604B">
        <w:rPr>
          <w:rFonts w:ascii="Times New Roman" w:hAnsi="Times New Roman"/>
          <w:b/>
          <w:color w:val="000000"/>
          <w:sz w:val="28"/>
          <w:szCs w:val="28"/>
        </w:rPr>
        <w:t xml:space="preserve"> </w:t>
      </w:r>
    </w:p>
    <w:p w14:paraId="09409C4C" w14:textId="77777777" w:rsidR="002F604B" w:rsidRPr="002F604B" w:rsidRDefault="002F604B" w:rsidP="00AF0470">
      <w:pPr>
        <w:spacing w:after="68"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lastRenderedPageBreak/>
        <w:t>Умение осуществлять с соблюдением правил информационной безопасности поиск исторической информации по истории России и зарубежных стран  в период с 1945 г. по начало ХХI 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r w:rsidRPr="002F604B">
        <w:rPr>
          <w:rFonts w:ascii="Times New Roman" w:hAnsi="Times New Roman"/>
          <w:b/>
          <w:color w:val="000000"/>
          <w:sz w:val="28"/>
          <w:szCs w:val="28"/>
        </w:rPr>
        <w:t xml:space="preserve"> </w:t>
      </w:r>
    </w:p>
    <w:p w14:paraId="0EB8B274" w14:textId="77777777" w:rsidR="002F604B" w:rsidRPr="002F604B" w:rsidRDefault="002F604B" w:rsidP="00B50266">
      <w:pPr>
        <w:spacing w:after="36" w:line="269" w:lineRule="auto"/>
        <w:ind w:right="1" w:firstLine="669"/>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w:t>
      </w:r>
      <w:r w:rsidR="00B50266">
        <w:rPr>
          <w:rFonts w:ascii="Times New Roman" w:hAnsi="Times New Roman"/>
          <w:color w:val="000000"/>
          <w:sz w:val="28"/>
          <w:szCs w:val="28"/>
        </w:rPr>
        <w:t xml:space="preserve"> </w:t>
      </w:r>
      <w:r w:rsidRPr="002F604B">
        <w:rPr>
          <w:rFonts w:ascii="Times New Roman" w:hAnsi="Times New Roman"/>
          <w:color w:val="000000"/>
          <w:sz w:val="28"/>
          <w:szCs w:val="28"/>
        </w:rPr>
        <w:t>умений:</w:t>
      </w:r>
      <w:r w:rsidRPr="002F604B">
        <w:rPr>
          <w:rFonts w:ascii="Times New Roman" w:hAnsi="Times New Roman"/>
          <w:b/>
          <w:color w:val="000000"/>
          <w:sz w:val="28"/>
          <w:szCs w:val="28"/>
        </w:rPr>
        <w:t xml:space="preserve"> </w:t>
      </w:r>
    </w:p>
    <w:p w14:paraId="5EA2D15F" w14:textId="77777777" w:rsidR="00D23A5D" w:rsidRDefault="002F604B" w:rsidP="00AF0470">
      <w:pPr>
        <w:spacing w:after="34" w:line="271" w:lineRule="auto"/>
        <w:ind w:left="10" w:right="1" w:hanging="10"/>
        <w:jc w:val="both"/>
        <w:rPr>
          <w:rFonts w:ascii="Times New Roman" w:hAnsi="Times New Roman"/>
          <w:b/>
          <w:color w:val="000000"/>
          <w:sz w:val="28"/>
          <w:szCs w:val="28"/>
        </w:rPr>
      </w:pPr>
      <w:r w:rsidRPr="002F604B">
        <w:rPr>
          <w:rFonts w:ascii="Times New Roman" w:hAnsi="Times New Roman"/>
          <w:color w:val="000000"/>
          <w:sz w:val="28"/>
          <w:szCs w:val="28"/>
        </w:rPr>
        <w:t xml:space="preserve">знать и использовать правила информационной безопасности при поиске </w:t>
      </w:r>
      <w:r w:rsidR="00AF0470" w:rsidRPr="00AF0470">
        <w:rPr>
          <w:rFonts w:ascii="Times New Roman" w:hAnsi="Times New Roman"/>
          <w:color w:val="000000"/>
          <w:sz w:val="28"/>
          <w:szCs w:val="28"/>
        </w:rPr>
        <w:t xml:space="preserve"> </w:t>
      </w:r>
      <w:r w:rsidRPr="002F604B">
        <w:rPr>
          <w:rFonts w:ascii="Times New Roman" w:hAnsi="Times New Roman"/>
          <w:color w:val="000000"/>
          <w:sz w:val="28"/>
          <w:szCs w:val="28"/>
        </w:rPr>
        <w:t>исторической информации;</w:t>
      </w:r>
      <w:r w:rsidRPr="002F604B">
        <w:rPr>
          <w:rFonts w:ascii="Times New Roman" w:hAnsi="Times New Roman"/>
          <w:b/>
          <w:color w:val="000000"/>
          <w:sz w:val="28"/>
          <w:szCs w:val="28"/>
        </w:rPr>
        <w:t xml:space="preserve"> </w:t>
      </w:r>
    </w:p>
    <w:p w14:paraId="2747236C" w14:textId="77777777" w:rsidR="00D23A5D" w:rsidRDefault="002F604B" w:rsidP="00AF0470">
      <w:pPr>
        <w:spacing w:after="34" w:line="271" w:lineRule="auto"/>
        <w:ind w:left="10" w:right="1" w:hanging="10"/>
        <w:jc w:val="both"/>
        <w:rPr>
          <w:rFonts w:ascii="Times New Roman" w:hAnsi="Times New Roman"/>
          <w:b/>
          <w:color w:val="000000"/>
          <w:sz w:val="28"/>
          <w:szCs w:val="28"/>
        </w:rPr>
      </w:pPr>
      <w:r w:rsidRPr="002F604B">
        <w:rPr>
          <w:rFonts w:ascii="Times New Roman" w:hAnsi="Times New Roman"/>
          <w:color w:val="000000"/>
          <w:sz w:val="28"/>
          <w:szCs w:val="28"/>
        </w:rP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(1945 г. – начало ХХI в.);</w:t>
      </w:r>
      <w:r w:rsidRPr="002F604B">
        <w:rPr>
          <w:rFonts w:ascii="Times New Roman" w:hAnsi="Times New Roman"/>
          <w:b/>
          <w:color w:val="000000"/>
          <w:sz w:val="28"/>
          <w:szCs w:val="28"/>
        </w:rPr>
        <w:t xml:space="preserve"> </w:t>
      </w:r>
    </w:p>
    <w:p w14:paraId="6F26AE03" w14:textId="77777777" w:rsidR="00D23A5D" w:rsidRDefault="002F604B" w:rsidP="00AF0470">
      <w:pPr>
        <w:spacing w:after="34" w:line="271" w:lineRule="auto"/>
        <w:ind w:left="10" w:right="1" w:hanging="10"/>
        <w:jc w:val="both"/>
        <w:rPr>
          <w:rFonts w:ascii="Times New Roman" w:hAnsi="Times New Roman"/>
          <w:b/>
          <w:color w:val="000000"/>
          <w:sz w:val="28"/>
          <w:szCs w:val="28"/>
        </w:rPr>
      </w:pPr>
      <w:r w:rsidRPr="002F604B">
        <w:rPr>
          <w:rFonts w:ascii="Times New Roman" w:hAnsi="Times New Roman"/>
          <w:color w:val="000000"/>
          <w:sz w:val="28"/>
          <w:szCs w:val="28"/>
        </w:rPr>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r w:rsidRPr="002F604B">
        <w:rPr>
          <w:rFonts w:ascii="Times New Roman" w:hAnsi="Times New Roman"/>
          <w:b/>
          <w:color w:val="000000"/>
          <w:sz w:val="28"/>
          <w:szCs w:val="28"/>
        </w:rPr>
        <w:t xml:space="preserve"> </w:t>
      </w:r>
    </w:p>
    <w:p w14:paraId="39EEA9BE" w14:textId="77777777" w:rsidR="00D23A5D" w:rsidRDefault="002F604B" w:rsidP="00AF0470">
      <w:pPr>
        <w:spacing w:after="34" w:line="271" w:lineRule="auto"/>
        <w:ind w:left="10" w:right="1" w:hanging="10"/>
        <w:jc w:val="both"/>
        <w:rPr>
          <w:rFonts w:ascii="Times New Roman" w:hAnsi="Times New Roman"/>
          <w:b/>
          <w:color w:val="000000"/>
          <w:sz w:val="28"/>
          <w:szCs w:val="28"/>
        </w:rPr>
      </w:pPr>
      <w:r w:rsidRPr="002F604B">
        <w:rPr>
          <w:rFonts w:ascii="Times New Roman" w:hAnsi="Times New Roman"/>
          <w:color w:val="000000"/>
          <w:sz w:val="28"/>
          <w:szCs w:val="28"/>
        </w:rP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(1945 г. – начало ХХI в.);</w:t>
      </w:r>
      <w:r w:rsidRPr="002F604B">
        <w:rPr>
          <w:rFonts w:ascii="Times New Roman" w:hAnsi="Times New Roman"/>
          <w:b/>
          <w:color w:val="000000"/>
          <w:sz w:val="28"/>
          <w:szCs w:val="28"/>
        </w:rPr>
        <w:t xml:space="preserve"> </w:t>
      </w:r>
    </w:p>
    <w:p w14:paraId="13F2B338" w14:textId="77777777" w:rsidR="002F604B" w:rsidRPr="002F604B" w:rsidRDefault="002F604B" w:rsidP="00AF0470">
      <w:pPr>
        <w:spacing w:after="34" w:line="271" w:lineRule="auto"/>
        <w:ind w:left="10" w:right="1" w:hanging="10"/>
        <w:jc w:val="both"/>
        <w:rPr>
          <w:rFonts w:ascii="Times New Roman" w:hAnsi="Times New Roman"/>
          <w:color w:val="000000"/>
          <w:sz w:val="28"/>
          <w:szCs w:val="28"/>
        </w:rPr>
      </w:pPr>
      <w:r w:rsidRPr="002F604B">
        <w:rPr>
          <w:rFonts w:ascii="Times New Roman" w:hAnsi="Times New Roman"/>
          <w:color w:val="000000"/>
          <w:sz w:val="28"/>
          <w:szCs w:val="28"/>
        </w:rPr>
        <w:t xml:space="preserve">используя знания по истории, оценивать полноту и достоверность информации с точки зрения ее соответствия исторической действительности. </w:t>
      </w:r>
    </w:p>
    <w:p w14:paraId="60D232F9" w14:textId="77777777" w:rsidR="00D23A5D" w:rsidRDefault="00AF0470" w:rsidP="00AF0470">
      <w:pPr>
        <w:spacing w:after="0"/>
        <w:jc w:val="both"/>
        <w:rPr>
          <w:rFonts w:ascii="Times New Roman" w:hAnsi="Times New Roman"/>
          <w:color w:val="000000"/>
          <w:sz w:val="28"/>
          <w:szCs w:val="28"/>
        </w:rPr>
      </w:pPr>
      <w:r w:rsidRPr="00AF0470">
        <w:rPr>
          <w:rFonts w:ascii="Times New Roman" w:hAnsi="Times New Roman"/>
          <w:b/>
          <w:color w:val="000000"/>
          <w:sz w:val="28"/>
          <w:szCs w:val="28"/>
        </w:rPr>
        <w:t xml:space="preserve">          </w:t>
      </w:r>
      <w:r w:rsidR="002F604B" w:rsidRPr="002F604B">
        <w:rPr>
          <w:rFonts w:ascii="Times New Roman" w:hAnsi="Times New Roman"/>
          <w:color w:val="000000"/>
          <w:sz w:val="28"/>
          <w:szCs w:val="28"/>
        </w:rPr>
        <w:t xml:space="preserve">Умение анализировать текстовые, визуальные источники исторической информации, в том числе исторические карты (схемы), по истории России  и зарубежных стран в период с 1945 г. по начало ХХI в.; </w:t>
      </w:r>
    </w:p>
    <w:p w14:paraId="7AFA6D2B" w14:textId="77777777" w:rsidR="002F604B" w:rsidRPr="002F604B" w:rsidRDefault="002F604B" w:rsidP="00AF0470">
      <w:pPr>
        <w:spacing w:after="0"/>
        <w:jc w:val="both"/>
        <w:rPr>
          <w:rFonts w:ascii="Times New Roman" w:hAnsi="Times New Roman"/>
          <w:color w:val="000000"/>
          <w:sz w:val="28"/>
          <w:szCs w:val="28"/>
        </w:rPr>
      </w:pPr>
      <w:r w:rsidRPr="002F604B">
        <w:rPr>
          <w:rFonts w:ascii="Times New Roman" w:hAnsi="Times New Roman"/>
          <w:color w:val="000000"/>
          <w:sz w:val="28"/>
          <w:szCs w:val="28"/>
        </w:rPr>
        <w:t>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музеев и других).</w:t>
      </w:r>
      <w:r w:rsidRPr="002F604B">
        <w:rPr>
          <w:rFonts w:ascii="Times New Roman" w:hAnsi="Times New Roman"/>
          <w:b/>
          <w:color w:val="000000"/>
          <w:sz w:val="28"/>
          <w:szCs w:val="28"/>
        </w:rPr>
        <w:t xml:space="preserve"> </w:t>
      </w:r>
    </w:p>
    <w:p w14:paraId="743B0E58"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18A22C66" w14:textId="77777777" w:rsidR="00D23A5D" w:rsidRDefault="002F604B" w:rsidP="00AF0470">
      <w:pPr>
        <w:spacing w:after="34" w:line="271" w:lineRule="auto"/>
        <w:ind w:left="10" w:right="1" w:hanging="10"/>
        <w:jc w:val="both"/>
        <w:rPr>
          <w:rFonts w:ascii="Times New Roman" w:hAnsi="Times New Roman"/>
          <w:b/>
          <w:color w:val="000000"/>
          <w:sz w:val="28"/>
          <w:szCs w:val="28"/>
        </w:rPr>
      </w:pPr>
      <w:r w:rsidRPr="002F604B">
        <w:rPr>
          <w:rFonts w:ascii="Times New Roman" w:hAnsi="Times New Roman"/>
          <w:color w:val="000000"/>
          <w:sz w:val="28"/>
          <w:szCs w:val="28"/>
        </w:rPr>
        <w:t>определять на основе информации, представленной в текстовом источнике исторической</w:t>
      </w:r>
      <w:r w:rsidR="00AF0470" w:rsidRPr="00AF0470">
        <w:rPr>
          <w:rFonts w:ascii="Times New Roman" w:hAnsi="Times New Roman"/>
          <w:color w:val="000000"/>
          <w:sz w:val="28"/>
          <w:szCs w:val="28"/>
        </w:rPr>
        <w:t xml:space="preserve"> </w:t>
      </w:r>
      <w:r w:rsidRPr="002F604B">
        <w:rPr>
          <w:rFonts w:ascii="Times New Roman" w:hAnsi="Times New Roman"/>
          <w:color w:val="000000"/>
          <w:sz w:val="28"/>
          <w:szCs w:val="28"/>
        </w:rPr>
        <w:t xml:space="preserve">информации, </w:t>
      </w:r>
      <w:r w:rsidRPr="002F604B">
        <w:rPr>
          <w:rFonts w:ascii="Times New Roman" w:hAnsi="Times New Roman"/>
          <w:color w:val="000000"/>
          <w:sz w:val="28"/>
          <w:szCs w:val="28"/>
        </w:rPr>
        <w:tab/>
        <w:t xml:space="preserve">характерные </w:t>
      </w:r>
      <w:r w:rsidRPr="002F604B">
        <w:rPr>
          <w:rFonts w:ascii="Times New Roman" w:hAnsi="Times New Roman"/>
          <w:color w:val="000000"/>
          <w:sz w:val="28"/>
          <w:szCs w:val="28"/>
        </w:rPr>
        <w:tab/>
        <w:t xml:space="preserve">признаки </w:t>
      </w:r>
      <w:r w:rsidRPr="002F604B">
        <w:rPr>
          <w:rFonts w:ascii="Times New Roman" w:hAnsi="Times New Roman"/>
          <w:color w:val="000000"/>
          <w:sz w:val="28"/>
          <w:szCs w:val="28"/>
        </w:rPr>
        <w:tab/>
        <w:t>описываемых</w:t>
      </w:r>
      <w:r w:rsidR="00AF0470" w:rsidRPr="00AF0470">
        <w:rPr>
          <w:rFonts w:ascii="Times New Roman" w:hAnsi="Times New Roman"/>
          <w:color w:val="000000"/>
          <w:sz w:val="28"/>
          <w:szCs w:val="28"/>
        </w:rPr>
        <w:t xml:space="preserve"> </w:t>
      </w:r>
      <w:r w:rsidRPr="002F604B">
        <w:rPr>
          <w:rFonts w:ascii="Times New Roman" w:hAnsi="Times New Roman"/>
          <w:color w:val="000000"/>
          <w:sz w:val="28"/>
          <w:szCs w:val="28"/>
        </w:rPr>
        <w:t>событий (явлений, процессов) истории России и зарубежных стран (1945 г. – начало ХХI в.);</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отвечать на вопросы по содержанию текстового источника исторической информации по истории России и зарубежных стран (1945 г. – начало ХХI в.)  и составлять на его основе план, таблицу, схему;</w:t>
      </w:r>
      <w:r w:rsidRPr="002F604B">
        <w:rPr>
          <w:rFonts w:ascii="Times New Roman" w:hAnsi="Times New Roman"/>
          <w:b/>
          <w:color w:val="000000"/>
          <w:sz w:val="28"/>
          <w:szCs w:val="28"/>
        </w:rPr>
        <w:t xml:space="preserve"> </w:t>
      </w:r>
    </w:p>
    <w:p w14:paraId="208E0439" w14:textId="77777777" w:rsidR="002F604B" w:rsidRPr="002F604B" w:rsidRDefault="002F604B" w:rsidP="00AF0470">
      <w:pPr>
        <w:spacing w:after="34" w:line="271" w:lineRule="auto"/>
        <w:ind w:left="10" w:right="1" w:hanging="10"/>
        <w:jc w:val="both"/>
        <w:rPr>
          <w:rFonts w:ascii="Times New Roman" w:hAnsi="Times New Roman"/>
          <w:color w:val="000000"/>
          <w:sz w:val="28"/>
          <w:szCs w:val="28"/>
        </w:rPr>
      </w:pPr>
      <w:r w:rsidRPr="002F604B">
        <w:rPr>
          <w:rFonts w:ascii="Times New Roman" w:hAnsi="Times New Roman"/>
          <w:color w:val="000000"/>
          <w:sz w:val="28"/>
          <w:szCs w:val="28"/>
        </w:rPr>
        <w:t xml:space="preserve">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w:t>
      </w:r>
      <w:r w:rsidRPr="002F604B">
        <w:rPr>
          <w:rFonts w:ascii="Times New Roman" w:hAnsi="Times New Roman"/>
          <w:color w:val="000000"/>
          <w:sz w:val="28"/>
          <w:szCs w:val="28"/>
        </w:rPr>
        <w:lastRenderedPageBreak/>
        <w:t>памятников культуры и другие), изучаемые события, явления, процессы истории России и зарубежных стран (1945 г. – начало ХХI в.);</w:t>
      </w:r>
      <w:r w:rsidRPr="002F604B">
        <w:rPr>
          <w:rFonts w:ascii="Times New Roman" w:hAnsi="Times New Roman"/>
          <w:b/>
          <w:color w:val="000000"/>
          <w:sz w:val="28"/>
          <w:szCs w:val="28"/>
        </w:rPr>
        <w:t xml:space="preserve"> </w:t>
      </w:r>
    </w:p>
    <w:p w14:paraId="0344B6E8" w14:textId="77777777" w:rsidR="00D23A5D" w:rsidRDefault="002F604B" w:rsidP="00B50266">
      <w:pPr>
        <w:spacing w:after="34" w:line="271" w:lineRule="auto"/>
        <w:ind w:left="10" w:right="1" w:hanging="10"/>
        <w:jc w:val="both"/>
        <w:rPr>
          <w:rFonts w:ascii="Times New Roman" w:hAnsi="Times New Roman"/>
          <w:b/>
          <w:color w:val="000000"/>
          <w:sz w:val="28"/>
          <w:szCs w:val="28"/>
        </w:rPr>
      </w:pPr>
      <w:r w:rsidRPr="002F604B">
        <w:rPr>
          <w:rFonts w:ascii="Times New Roman" w:hAnsi="Times New Roman"/>
          <w:color w:val="000000"/>
          <w:sz w:val="28"/>
          <w:szCs w:val="28"/>
        </w:rPr>
        <w:t>привлекать контекстную информацию при работе с исторической картой  и рассказывать об исторических событиях, используя историческую карту;</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сопоставлять, анализироват</w:t>
      </w:r>
      <w:r w:rsidR="00AF0470" w:rsidRPr="00AF0470">
        <w:rPr>
          <w:rFonts w:ascii="Times New Roman" w:hAnsi="Times New Roman"/>
          <w:color w:val="000000"/>
          <w:sz w:val="28"/>
          <w:szCs w:val="28"/>
        </w:rPr>
        <w:t xml:space="preserve"> </w:t>
      </w:r>
      <w:r w:rsidRPr="002F604B">
        <w:rPr>
          <w:rFonts w:ascii="Times New Roman" w:hAnsi="Times New Roman"/>
          <w:color w:val="000000"/>
          <w:sz w:val="28"/>
          <w:szCs w:val="28"/>
        </w:rPr>
        <w:t>информацию, представленную на двух или более исторических картах/схемах по истории России и зарубежных стран (1945 г. – начало ХХI в.); оформлять результаты анализа исторической карты/схемы в виде таблицы, схемы; делать выводы;</w:t>
      </w:r>
      <w:r w:rsidRPr="002F604B">
        <w:rPr>
          <w:rFonts w:ascii="Times New Roman" w:hAnsi="Times New Roman"/>
          <w:b/>
          <w:color w:val="000000"/>
          <w:sz w:val="28"/>
          <w:szCs w:val="28"/>
        </w:rPr>
        <w:t xml:space="preserve"> </w:t>
      </w:r>
    </w:p>
    <w:p w14:paraId="7E299E98" w14:textId="77777777" w:rsidR="00D23A5D" w:rsidRDefault="002F604B" w:rsidP="00B50266">
      <w:pPr>
        <w:spacing w:after="34" w:line="271" w:lineRule="auto"/>
        <w:ind w:left="10" w:right="1" w:hanging="10"/>
        <w:jc w:val="both"/>
        <w:rPr>
          <w:rFonts w:ascii="Times New Roman" w:hAnsi="Times New Roman"/>
          <w:b/>
          <w:color w:val="000000"/>
          <w:sz w:val="28"/>
          <w:szCs w:val="28"/>
        </w:rPr>
      </w:pPr>
      <w:r w:rsidRPr="002F604B">
        <w:rPr>
          <w:rFonts w:ascii="Times New Roman" w:hAnsi="Times New Roman"/>
          <w:color w:val="000000"/>
          <w:sz w:val="28"/>
          <w:szCs w:val="28"/>
        </w:rPr>
        <w:t>на основании информации, представленной на карте (схеме) по истории России и зарубежных стран (1945 г. – начало ХХI в.), проводить сравнение исторических объектов (размеры территорий стран, расстояния и другое), социально-экономических и геополитических условий существования государств, народов, делать выводы;</w:t>
      </w:r>
      <w:r w:rsidRPr="002F604B">
        <w:rPr>
          <w:rFonts w:ascii="Times New Roman" w:hAnsi="Times New Roman"/>
          <w:b/>
          <w:color w:val="000000"/>
          <w:sz w:val="28"/>
          <w:szCs w:val="28"/>
        </w:rPr>
        <w:t xml:space="preserve"> </w:t>
      </w:r>
    </w:p>
    <w:p w14:paraId="1DB635E5" w14:textId="77777777" w:rsidR="00D23A5D" w:rsidRDefault="002F604B" w:rsidP="00B50266">
      <w:pPr>
        <w:spacing w:after="34" w:line="271" w:lineRule="auto"/>
        <w:ind w:left="10" w:right="1" w:hanging="10"/>
        <w:jc w:val="both"/>
        <w:rPr>
          <w:rFonts w:ascii="Times New Roman" w:hAnsi="Times New Roman"/>
          <w:b/>
          <w:color w:val="000000"/>
          <w:sz w:val="28"/>
          <w:szCs w:val="28"/>
        </w:rPr>
      </w:pPr>
      <w:r w:rsidRPr="002F604B">
        <w:rPr>
          <w:rFonts w:ascii="Times New Roman" w:hAnsi="Times New Roman"/>
          <w:color w:val="000000"/>
          <w:sz w:val="28"/>
          <w:szCs w:val="28"/>
        </w:rPr>
        <w:t>сопоставлять информацию, представленную на исторической карте (схеме)  по истории России и зарубежных стран (1945 г. – начало ХХI в.), с информацией аутентичных исторических источников и источников исторической  информации;</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определять события, явления, процессы, которым посвящены визуальные источники исторической информации;</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на основании визуальных источников исторической информации  и статистической информации по истории России и зарубежных стран  (1945 г. – начало ХХI в.) проводить сравнение исторических событий, явлений, процессов истории России и зарубежных стран;</w:t>
      </w:r>
      <w:r w:rsidRPr="002F604B">
        <w:rPr>
          <w:rFonts w:ascii="Times New Roman" w:hAnsi="Times New Roman"/>
          <w:b/>
          <w:color w:val="000000"/>
          <w:sz w:val="28"/>
          <w:szCs w:val="28"/>
        </w:rPr>
        <w:t xml:space="preserve"> </w:t>
      </w:r>
    </w:p>
    <w:p w14:paraId="723E425E" w14:textId="77777777" w:rsidR="00D23A5D" w:rsidRDefault="002F604B" w:rsidP="00B50266">
      <w:pPr>
        <w:spacing w:after="34" w:line="271" w:lineRule="auto"/>
        <w:ind w:left="10" w:right="1" w:hanging="10"/>
        <w:jc w:val="both"/>
        <w:rPr>
          <w:rFonts w:ascii="Times New Roman" w:hAnsi="Times New Roman"/>
          <w:b/>
          <w:color w:val="000000"/>
          <w:sz w:val="28"/>
          <w:szCs w:val="28"/>
        </w:rPr>
      </w:pPr>
      <w:r w:rsidRPr="002F604B">
        <w:rPr>
          <w:rFonts w:ascii="Times New Roman" w:hAnsi="Times New Roman"/>
          <w:color w:val="000000"/>
          <w:sz w:val="28"/>
          <w:szCs w:val="28"/>
        </w:rPr>
        <w:t>сопоставлять визуальные источники исторической информации по истории России и зарубежных стран (1945 г. – начало ХХI в.) с информацией из других исторических источников, делать выводы;</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представлять историческую информацию в виде таблиц, графиков, схем, диаграмм;</w:t>
      </w:r>
      <w:r w:rsidRPr="002F604B">
        <w:rPr>
          <w:rFonts w:ascii="Times New Roman" w:hAnsi="Times New Roman"/>
          <w:b/>
          <w:color w:val="000000"/>
          <w:sz w:val="28"/>
          <w:szCs w:val="28"/>
        </w:rPr>
        <w:t xml:space="preserve"> </w:t>
      </w:r>
    </w:p>
    <w:p w14:paraId="5985087B" w14:textId="77777777" w:rsidR="002F604B" w:rsidRPr="002F604B" w:rsidRDefault="002F604B" w:rsidP="00B50266">
      <w:pPr>
        <w:spacing w:after="34" w:line="271" w:lineRule="auto"/>
        <w:ind w:left="10" w:right="1" w:hanging="10"/>
        <w:jc w:val="both"/>
        <w:rPr>
          <w:rFonts w:ascii="Times New Roman" w:hAnsi="Times New Roman"/>
          <w:color w:val="000000"/>
          <w:sz w:val="28"/>
          <w:szCs w:val="28"/>
        </w:rPr>
      </w:pPr>
      <w:r w:rsidRPr="002F604B">
        <w:rPr>
          <w:rFonts w:ascii="Times New Roman" w:hAnsi="Times New Roman"/>
          <w:color w:val="000000"/>
          <w:sz w:val="28"/>
          <w:szCs w:val="28"/>
        </w:rPr>
        <w:t>использовать умения, приобретенные в процессе изучения истории,  для участия в подготовке учебных проектов по истории России (1945 г. – начало ХХI в.), в том числе на региональном материале, с использованием ресурсов библиотек, музеев и других.</w:t>
      </w:r>
      <w:r w:rsidRPr="002F604B">
        <w:rPr>
          <w:rFonts w:ascii="Times New Roman" w:hAnsi="Times New Roman"/>
          <w:b/>
          <w:color w:val="000000"/>
          <w:sz w:val="28"/>
          <w:szCs w:val="28"/>
        </w:rPr>
        <w:t xml:space="preserve"> </w:t>
      </w:r>
    </w:p>
    <w:p w14:paraId="5FA34C18" w14:textId="77777777" w:rsidR="002F604B" w:rsidRPr="002F604B" w:rsidRDefault="002F604B" w:rsidP="00AF0470">
      <w:pPr>
        <w:spacing w:after="0"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r w:rsidRPr="002F604B">
        <w:rPr>
          <w:rFonts w:ascii="Times New Roman" w:hAnsi="Times New Roman"/>
          <w:b/>
          <w:color w:val="000000"/>
          <w:sz w:val="28"/>
          <w:szCs w:val="28"/>
        </w:rPr>
        <w:t xml:space="preserve"> </w:t>
      </w:r>
    </w:p>
    <w:p w14:paraId="16AB26C3"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Достижение данного предметного результата предполагает использование методов обучения и воспитания. Основой достижения результата является понимание обучающимися особенностей развития нашей страны как многонационального государства, важности уважения и взаимопонимания между всеми народами России.</w:t>
      </w:r>
      <w:r w:rsidRPr="002F604B">
        <w:rPr>
          <w:rFonts w:ascii="Times New Roman" w:hAnsi="Times New Roman"/>
          <w:b/>
          <w:color w:val="000000"/>
          <w:sz w:val="28"/>
          <w:szCs w:val="28"/>
        </w:rPr>
        <w:t xml:space="preserve"> </w:t>
      </w:r>
    </w:p>
    <w:p w14:paraId="3EFACBD9"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w:t>
      </w:r>
      <w:r w:rsidR="00B50266">
        <w:rPr>
          <w:rFonts w:ascii="Times New Roman" w:hAnsi="Times New Roman"/>
          <w:color w:val="000000"/>
          <w:sz w:val="28"/>
          <w:szCs w:val="28"/>
        </w:rPr>
        <w:t xml:space="preserve">  </w:t>
      </w:r>
      <w:r w:rsidRPr="002F604B">
        <w:rPr>
          <w:rFonts w:ascii="Times New Roman" w:hAnsi="Times New Roman"/>
          <w:color w:val="000000"/>
          <w:sz w:val="28"/>
          <w:szCs w:val="28"/>
        </w:rPr>
        <w:t>умений:</w:t>
      </w:r>
      <w:r w:rsidRPr="002F604B">
        <w:rPr>
          <w:rFonts w:ascii="Times New Roman" w:hAnsi="Times New Roman"/>
          <w:b/>
          <w:color w:val="000000"/>
          <w:sz w:val="28"/>
          <w:szCs w:val="28"/>
        </w:rPr>
        <w:t xml:space="preserve"> </w:t>
      </w:r>
    </w:p>
    <w:p w14:paraId="366B28D6" w14:textId="77777777" w:rsidR="00D23A5D" w:rsidRDefault="002F604B" w:rsidP="00AF0470">
      <w:pPr>
        <w:tabs>
          <w:tab w:val="center" w:pos="1266"/>
          <w:tab w:val="center" w:pos="3119"/>
          <w:tab w:val="center" w:pos="5323"/>
          <w:tab w:val="right" w:pos="10056"/>
        </w:tabs>
        <w:spacing w:after="34" w:line="271" w:lineRule="auto"/>
        <w:jc w:val="both"/>
        <w:rPr>
          <w:rFonts w:ascii="Times New Roman" w:hAnsi="Times New Roman"/>
          <w:b/>
          <w:color w:val="000000"/>
          <w:sz w:val="28"/>
          <w:szCs w:val="28"/>
        </w:rPr>
      </w:pPr>
      <w:r w:rsidRPr="002F604B">
        <w:rPr>
          <w:rFonts w:ascii="Times New Roman" w:hAnsi="Times New Roman"/>
          <w:color w:val="000000"/>
          <w:sz w:val="28"/>
          <w:szCs w:val="28"/>
        </w:rPr>
        <w:lastRenderedPageBreak/>
        <w:t xml:space="preserve">понимать </w:t>
      </w:r>
      <w:r w:rsidRPr="002F604B">
        <w:rPr>
          <w:rFonts w:ascii="Times New Roman" w:hAnsi="Times New Roman"/>
          <w:color w:val="000000"/>
          <w:sz w:val="28"/>
          <w:szCs w:val="28"/>
        </w:rPr>
        <w:tab/>
        <w:t xml:space="preserve">особенности </w:t>
      </w:r>
      <w:r w:rsidRPr="002F604B">
        <w:rPr>
          <w:rFonts w:ascii="Times New Roman" w:hAnsi="Times New Roman"/>
          <w:color w:val="000000"/>
          <w:sz w:val="28"/>
          <w:szCs w:val="28"/>
        </w:rPr>
        <w:tab/>
        <w:t xml:space="preserve">политического, </w:t>
      </w:r>
      <w:r w:rsidRPr="002F604B">
        <w:rPr>
          <w:rFonts w:ascii="Times New Roman" w:hAnsi="Times New Roman"/>
          <w:color w:val="000000"/>
          <w:sz w:val="28"/>
          <w:szCs w:val="28"/>
        </w:rPr>
        <w:tab/>
        <w:t>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r w:rsidRPr="002F604B">
        <w:rPr>
          <w:rFonts w:ascii="Times New Roman" w:hAnsi="Times New Roman"/>
          <w:b/>
          <w:color w:val="000000"/>
          <w:sz w:val="28"/>
          <w:szCs w:val="28"/>
        </w:rPr>
        <w:t xml:space="preserve"> </w:t>
      </w:r>
    </w:p>
    <w:p w14:paraId="480A6DE3" w14:textId="77777777" w:rsidR="00D23A5D" w:rsidRDefault="002F604B" w:rsidP="00AF0470">
      <w:pPr>
        <w:tabs>
          <w:tab w:val="center" w:pos="1266"/>
          <w:tab w:val="center" w:pos="3119"/>
          <w:tab w:val="center" w:pos="5323"/>
          <w:tab w:val="right" w:pos="10056"/>
        </w:tabs>
        <w:spacing w:after="34" w:line="271" w:lineRule="auto"/>
        <w:jc w:val="both"/>
        <w:rPr>
          <w:rFonts w:ascii="Times New Roman" w:hAnsi="Times New Roman"/>
          <w:b/>
          <w:color w:val="000000"/>
          <w:sz w:val="28"/>
          <w:szCs w:val="28"/>
        </w:rPr>
      </w:pPr>
      <w:r w:rsidRPr="002F604B">
        <w:rPr>
          <w:rFonts w:ascii="Times New Roman" w:hAnsi="Times New Roman"/>
          <w:color w:val="000000"/>
          <w:sz w:val="28"/>
          <w:szCs w:val="28"/>
        </w:rPr>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понимать особенности общения с представителями другой культуры, национальной и религиозной принадлежности, важность учета в общении традиций, обычаев, особенностей культуры народов нашей страны;</w:t>
      </w:r>
      <w:r w:rsidRPr="002F604B">
        <w:rPr>
          <w:rFonts w:ascii="Times New Roman" w:hAnsi="Times New Roman"/>
          <w:b/>
          <w:color w:val="000000"/>
          <w:sz w:val="28"/>
          <w:szCs w:val="28"/>
        </w:rPr>
        <w:t xml:space="preserve"> </w:t>
      </w:r>
    </w:p>
    <w:p w14:paraId="532676A1" w14:textId="77777777" w:rsidR="002F604B" w:rsidRPr="002F604B" w:rsidRDefault="002F604B" w:rsidP="00AF0470">
      <w:pPr>
        <w:tabs>
          <w:tab w:val="center" w:pos="1266"/>
          <w:tab w:val="center" w:pos="3119"/>
          <w:tab w:val="center" w:pos="5323"/>
          <w:tab w:val="right" w:pos="10056"/>
        </w:tabs>
        <w:spacing w:after="34" w:line="271" w:lineRule="auto"/>
        <w:jc w:val="both"/>
        <w:rPr>
          <w:rFonts w:ascii="Times New Roman" w:hAnsi="Times New Roman"/>
          <w:color w:val="000000"/>
          <w:sz w:val="28"/>
          <w:szCs w:val="28"/>
        </w:rPr>
      </w:pPr>
      <w:r w:rsidRPr="002F604B">
        <w:rPr>
          <w:rFonts w:ascii="Times New Roman" w:hAnsi="Times New Roman"/>
          <w:color w:val="000000"/>
          <w:sz w:val="28"/>
          <w:szCs w:val="28"/>
        </w:rPr>
        <w:t>участвовать в диалогическом и полилогическом общении, посвященном проблемам, связанным с историей России и зарубежных стран (1945 г. – начало ХХI в.),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r w:rsidRPr="002F604B">
        <w:rPr>
          <w:rFonts w:ascii="Times New Roman" w:hAnsi="Times New Roman"/>
          <w:b/>
          <w:color w:val="000000"/>
          <w:sz w:val="28"/>
          <w:szCs w:val="28"/>
        </w:rPr>
        <w:t xml:space="preserve"> </w:t>
      </w:r>
    </w:p>
    <w:p w14:paraId="05A1DE2D"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r w:rsidRPr="002F604B">
        <w:rPr>
          <w:rFonts w:ascii="Times New Roman" w:hAnsi="Times New Roman"/>
          <w:b/>
          <w:color w:val="000000"/>
          <w:sz w:val="28"/>
          <w:szCs w:val="28"/>
        </w:rPr>
        <w:t xml:space="preserve"> </w:t>
      </w:r>
    </w:p>
    <w:p w14:paraId="2DD5161A" w14:textId="77777777" w:rsidR="002F604B" w:rsidRPr="002F604B" w:rsidRDefault="002F604B" w:rsidP="00AF0470">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Структура предметного результата включает следующий перечень знаний  и умений:</w:t>
      </w:r>
      <w:r w:rsidRPr="002F604B">
        <w:rPr>
          <w:rFonts w:ascii="Times New Roman" w:hAnsi="Times New Roman"/>
          <w:b/>
          <w:color w:val="000000"/>
          <w:sz w:val="28"/>
          <w:szCs w:val="28"/>
        </w:rPr>
        <w:t xml:space="preserve"> </w:t>
      </w:r>
    </w:p>
    <w:p w14:paraId="62BDAE4C" w14:textId="77777777" w:rsidR="00D23A5D" w:rsidRDefault="002F604B" w:rsidP="00AF0470">
      <w:pPr>
        <w:spacing w:after="36"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понимать значение подвига советского народа в годы Великой Отечественной войны,</w:t>
      </w:r>
      <w:r w:rsidR="00AF0470" w:rsidRPr="00AF0470">
        <w:rPr>
          <w:rFonts w:ascii="Times New Roman" w:hAnsi="Times New Roman"/>
          <w:color w:val="000000"/>
          <w:sz w:val="28"/>
          <w:szCs w:val="28"/>
        </w:rPr>
        <w:t xml:space="preserve"> </w:t>
      </w:r>
      <w:r w:rsidRPr="002F604B">
        <w:rPr>
          <w:rFonts w:ascii="Times New Roman" w:hAnsi="Times New Roman"/>
          <w:color w:val="000000"/>
          <w:sz w:val="28"/>
          <w:szCs w:val="28"/>
        </w:rPr>
        <w:t>значение достижений народов нашей страны в других важнейших событиях, процессах истории России и зарубежных стран (1945 г. – начало ХХI в.), осознавать и понимать ценность сопричастности своей семьи к событиям, явлениям, процессам истории России;</w:t>
      </w:r>
      <w:r w:rsidRPr="002F604B">
        <w:rPr>
          <w:rFonts w:ascii="Times New Roman" w:hAnsi="Times New Roman"/>
          <w:b/>
          <w:color w:val="000000"/>
          <w:sz w:val="28"/>
          <w:szCs w:val="28"/>
        </w:rPr>
        <w:t xml:space="preserve"> </w:t>
      </w:r>
    </w:p>
    <w:p w14:paraId="21D4850F" w14:textId="77777777" w:rsidR="00D23A5D" w:rsidRDefault="002F604B" w:rsidP="00AF0470">
      <w:pPr>
        <w:spacing w:after="36" w:line="269" w:lineRule="auto"/>
        <w:ind w:left="113" w:right="1" w:firstLine="556"/>
        <w:jc w:val="both"/>
        <w:rPr>
          <w:rFonts w:ascii="Times New Roman" w:hAnsi="Times New Roman"/>
          <w:b/>
          <w:color w:val="000000"/>
          <w:sz w:val="28"/>
          <w:szCs w:val="28"/>
        </w:rPr>
      </w:pPr>
      <w:r w:rsidRPr="002F604B">
        <w:rPr>
          <w:rFonts w:ascii="Times New Roman" w:hAnsi="Times New Roman"/>
          <w:color w:val="000000"/>
          <w:sz w:val="28"/>
          <w:szCs w:val="28"/>
        </w:rP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(1945 г. – начало ХХI в.);</w:t>
      </w:r>
      <w:r w:rsidRPr="002F604B">
        <w:rPr>
          <w:rFonts w:ascii="Times New Roman" w:hAnsi="Times New Roman"/>
          <w:b/>
          <w:color w:val="000000"/>
          <w:sz w:val="28"/>
          <w:szCs w:val="28"/>
        </w:rPr>
        <w:t xml:space="preserve"> </w:t>
      </w:r>
    </w:p>
    <w:p w14:paraId="7101560E" w14:textId="77777777" w:rsidR="002F604B" w:rsidRPr="002F604B" w:rsidRDefault="002F604B" w:rsidP="00174916">
      <w:pPr>
        <w:spacing w:after="36" w:line="269" w:lineRule="auto"/>
        <w:ind w:left="113" w:right="1" w:firstLine="556"/>
        <w:jc w:val="both"/>
        <w:rPr>
          <w:rFonts w:ascii="Times New Roman" w:hAnsi="Times New Roman"/>
          <w:color w:val="000000"/>
          <w:sz w:val="28"/>
          <w:szCs w:val="28"/>
        </w:rPr>
      </w:pPr>
      <w:r w:rsidRPr="002F604B">
        <w:rPr>
          <w:rFonts w:ascii="Times New Roman" w:hAnsi="Times New Roman"/>
          <w:color w:val="000000"/>
          <w:sz w:val="28"/>
          <w:szCs w:val="28"/>
        </w:rPr>
        <w:t>используя знания по истории России и зарубежных стран (1945 г. – начало  ХХI в.), выявлять в исторической информации попытки фальсификации истории, приводить аргументы в защиту исторической правды;</w:t>
      </w:r>
      <w:r w:rsidRPr="002F604B">
        <w:rPr>
          <w:rFonts w:ascii="Times New Roman" w:hAnsi="Times New Roman"/>
          <w:b/>
          <w:color w:val="000000"/>
          <w:sz w:val="28"/>
          <w:szCs w:val="28"/>
        </w:rPr>
        <w:t xml:space="preserve"> </w:t>
      </w:r>
      <w:r w:rsidRPr="002F604B">
        <w:rPr>
          <w:rFonts w:ascii="Times New Roman" w:hAnsi="Times New Roman"/>
          <w:color w:val="000000"/>
          <w:sz w:val="28"/>
          <w:szCs w:val="28"/>
        </w:rPr>
        <w:t>активно участвовать в дискуссиях, не допуская умаления подвига народа  при защите Отечества.</w:t>
      </w:r>
      <w:r w:rsidRPr="002F604B">
        <w:rPr>
          <w:rFonts w:ascii="Times New Roman" w:hAnsi="Times New Roman"/>
          <w:b/>
          <w:color w:val="000000"/>
          <w:sz w:val="28"/>
          <w:szCs w:val="28"/>
        </w:rPr>
        <w:t xml:space="preserve"> </w:t>
      </w:r>
    </w:p>
    <w:p w14:paraId="5B4F4D79" w14:textId="77777777" w:rsidR="002F604B" w:rsidRPr="002F604B" w:rsidRDefault="002F604B" w:rsidP="002F604B">
      <w:pPr>
        <w:spacing w:after="0"/>
        <w:ind w:left="694"/>
        <w:rPr>
          <w:rFonts w:ascii="Times New Roman" w:hAnsi="Times New Roman"/>
          <w:color w:val="000000"/>
          <w:sz w:val="24"/>
          <w:szCs w:val="24"/>
        </w:rPr>
      </w:pPr>
      <w:r w:rsidRPr="002F604B">
        <w:rPr>
          <w:rFonts w:ascii="Times New Roman" w:hAnsi="Times New Roman"/>
          <w:b/>
          <w:color w:val="000000"/>
          <w:sz w:val="24"/>
          <w:szCs w:val="24"/>
        </w:rPr>
        <w:t xml:space="preserve"> </w:t>
      </w:r>
    </w:p>
    <w:p w14:paraId="0C5BF480" w14:textId="77777777" w:rsidR="00AB5A19" w:rsidRPr="00A27F84" w:rsidRDefault="00AB5A19" w:rsidP="00A27F84">
      <w:pPr>
        <w:spacing w:after="0" w:line="276" w:lineRule="auto"/>
        <w:ind w:left="720"/>
        <w:contextualSpacing/>
        <w:jc w:val="center"/>
        <w:rPr>
          <w:rFonts w:ascii="Times New Roman" w:eastAsia="Calibri" w:hAnsi="Times New Roman"/>
          <w:b/>
          <w:sz w:val="28"/>
          <w:szCs w:val="28"/>
          <w:lang w:eastAsia="en-US"/>
        </w:rPr>
      </w:pPr>
      <w:r w:rsidRPr="00A27F84">
        <w:rPr>
          <w:rFonts w:ascii="Times New Roman" w:eastAsia="Calibri" w:hAnsi="Times New Roman"/>
          <w:b/>
          <w:sz w:val="28"/>
          <w:szCs w:val="28"/>
          <w:lang w:eastAsia="en-US"/>
        </w:rPr>
        <w:t>Тематическое планирование учебного предмета «История»</w:t>
      </w:r>
    </w:p>
    <w:p w14:paraId="3EBF884D" w14:textId="77777777" w:rsidR="00AB5A19" w:rsidRPr="00A27F84" w:rsidRDefault="00AB5A19" w:rsidP="003E67EF">
      <w:pPr>
        <w:spacing w:after="0" w:line="276" w:lineRule="auto"/>
        <w:ind w:left="540"/>
        <w:contextualSpacing/>
        <w:jc w:val="center"/>
        <w:rPr>
          <w:rFonts w:ascii="Times New Roman" w:eastAsia="SchoolBookSanPin" w:hAnsi="Times New Roman"/>
          <w:b/>
          <w:sz w:val="28"/>
          <w:szCs w:val="28"/>
          <w:lang w:eastAsia="en-US"/>
        </w:rPr>
      </w:pPr>
      <w:r w:rsidRPr="00A27F84">
        <w:rPr>
          <w:rFonts w:ascii="Times New Roman" w:eastAsia="SchoolBookSanPin" w:hAnsi="Times New Roman"/>
          <w:b/>
          <w:sz w:val="28"/>
          <w:szCs w:val="28"/>
          <w:lang w:eastAsia="en-US"/>
        </w:rPr>
        <w:t>(базовый уровень)</w:t>
      </w:r>
    </w:p>
    <w:p w14:paraId="54DCB57B" w14:textId="77777777" w:rsidR="00AB5A19" w:rsidRPr="00A27F84" w:rsidRDefault="00AB5A19" w:rsidP="00A27F84">
      <w:pPr>
        <w:widowControl w:val="0"/>
        <w:spacing w:after="0" w:line="276" w:lineRule="auto"/>
        <w:ind w:firstLine="709"/>
        <w:jc w:val="both"/>
        <w:rPr>
          <w:rFonts w:ascii="Times New Roman" w:eastAsia="SchoolBookSanPin" w:hAnsi="Times New Roman"/>
          <w:sz w:val="28"/>
          <w:szCs w:val="28"/>
          <w:lang w:eastAsia="en-US"/>
        </w:rPr>
      </w:pPr>
      <w:r w:rsidRPr="00A27F84">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A27F84">
        <w:rPr>
          <w:rFonts w:ascii="Times New Roman" w:eastAsia="SchoolBookSanPin" w:hAnsi="Times New Roman"/>
          <w:b/>
          <w:sz w:val="28"/>
          <w:szCs w:val="28"/>
          <w:lang w:eastAsia="en-US"/>
        </w:rPr>
        <w:t>«рабочей программе учителя»</w:t>
      </w:r>
      <w:r w:rsidRPr="00A27F84">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322B22C6" w14:textId="77777777" w:rsidR="00AB5A19" w:rsidRPr="00A27F84" w:rsidRDefault="00AB5A19" w:rsidP="00A27F84">
      <w:pPr>
        <w:widowControl w:val="0"/>
        <w:spacing w:after="0" w:line="276" w:lineRule="auto"/>
        <w:ind w:firstLine="709"/>
        <w:jc w:val="both"/>
        <w:rPr>
          <w:rFonts w:ascii="Times New Roman" w:eastAsia="SchoolBookSanPin" w:hAnsi="Times New Roman"/>
          <w:sz w:val="28"/>
          <w:szCs w:val="28"/>
          <w:lang w:eastAsia="en-US"/>
        </w:rPr>
      </w:pPr>
      <w:r w:rsidRPr="00A27F84">
        <w:rPr>
          <w:rFonts w:ascii="Times New Roman" w:eastAsia="SchoolBookSanPin" w:hAnsi="Times New Roman"/>
          <w:sz w:val="28"/>
          <w:szCs w:val="28"/>
          <w:lang w:eastAsia="en-US"/>
        </w:rPr>
        <w:t xml:space="preserve">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w:t>
      </w:r>
      <w:r w:rsidRPr="00A27F84">
        <w:rPr>
          <w:rFonts w:ascii="Times New Roman" w:eastAsia="SchoolBookSanPin" w:hAnsi="Times New Roman"/>
          <w:sz w:val="28"/>
          <w:szCs w:val="28"/>
          <w:lang w:eastAsia="en-US"/>
        </w:rPr>
        <w:lastRenderedPageBreak/>
        <w:t>и включает в себя следующие структурные компоненты:</w:t>
      </w:r>
    </w:p>
    <w:p w14:paraId="3BE1DFC5" w14:textId="77777777" w:rsidR="009436B0" w:rsidRPr="00A27F84" w:rsidRDefault="009436B0" w:rsidP="00A27F84">
      <w:pPr>
        <w:widowControl w:val="0"/>
        <w:spacing w:after="0" w:line="276" w:lineRule="auto"/>
        <w:ind w:firstLine="709"/>
        <w:jc w:val="both"/>
        <w:rPr>
          <w:rFonts w:ascii="Times New Roman" w:eastAsia="SchoolBookSanPin" w:hAnsi="Times New Roman"/>
          <w:i/>
          <w:sz w:val="28"/>
          <w:szCs w:val="28"/>
          <w:lang w:eastAsia="en-US"/>
        </w:rPr>
      </w:pPr>
      <w:r w:rsidRPr="00A27F84">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1034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521"/>
        <w:gridCol w:w="2976"/>
      </w:tblGrid>
      <w:tr w:rsidR="009436B0" w:rsidRPr="009436B0" w14:paraId="4AB2CA62" w14:textId="77777777" w:rsidTr="00BC67EC">
        <w:trPr>
          <w:trHeight w:val="575"/>
        </w:trPr>
        <w:tc>
          <w:tcPr>
            <w:tcW w:w="851" w:type="dxa"/>
          </w:tcPr>
          <w:p w14:paraId="63525A3D" w14:textId="77777777" w:rsidR="009436B0" w:rsidRPr="009436B0" w:rsidRDefault="009436B0" w:rsidP="009436B0">
            <w:pPr>
              <w:ind w:left="142" w:right="354" w:firstLine="96"/>
              <w:jc w:val="center"/>
              <w:rPr>
                <w:rFonts w:ascii="Times New Roman" w:hAnsi="Times New Roman"/>
                <w:lang w:eastAsia="en-US"/>
              </w:rPr>
            </w:pPr>
            <w:r w:rsidRPr="009436B0">
              <w:rPr>
                <w:rFonts w:ascii="Times New Roman" w:hAnsi="Times New Roman"/>
                <w:lang w:eastAsia="en-US"/>
              </w:rPr>
              <w:t>№</w:t>
            </w:r>
            <w:r w:rsidRPr="009436B0">
              <w:rPr>
                <w:rFonts w:ascii="Times New Roman" w:hAnsi="Times New Roman"/>
                <w:spacing w:val="-57"/>
                <w:lang w:eastAsia="en-US"/>
              </w:rPr>
              <w:t xml:space="preserve"> </w:t>
            </w:r>
            <w:r w:rsidRPr="009436B0">
              <w:rPr>
                <w:rFonts w:ascii="Times New Roman" w:hAnsi="Times New Roman"/>
                <w:lang w:eastAsia="en-US"/>
              </w:rPr>
              <w:t>п/п</w:t>
            </w:r>
          </w:p>
        </w:tc>
        <w:tc>
          <w:tcPr>
            <w:tcW w:w="6521" w:type="dxa"/>
          </w:tcPr>
          <w:p w14:paraId="695CAF8C" w14:textId="77777777" w:rsidR="009436B0" w:rsidRPr="009436B0" w:rsidRDefault="009436B0" w:rsidP="009436B0">
            <w:pPr>
              <w:ind w:left="142"/>
              <w:jc w:val="center"/>
              <w:rPr>
                <w:rFonts w:ascii="Times New Roman" w:hAnsi="Times New Roman"/>
                <w:lang w:val="ru-RU" w:eastAsia="en-US"/>
              </w:rPr>
            </w:pPr>
            <w:r w:rsidRPr="009436B0">
              <w:rPr>
                <w:rFonts w:ascii="Times New Roman" w:hAnsi="Times New Roman"/>
                <w:lang w:val="ru-RU" w:eastAsia="en-US"/>
              </w:rPr>
              <w:t>Наименование</w:t>
            </w:r>
            <w:r w:rsidRPr="009436B0">
              <w:rPr>
                <w:rFonts w:ascii="Times New Roman" w:hAnsi="Times New Roman"/>
                <w:spacing w:val="-2"/>
                <w:lang w:val="ru-RU" w:eastAsia="en-US"/>
              </w:rPr>
              <w:t xml:space="preserve"> </w:t>
            </w:r>
            <w:r w:rsidRPr="009436B0">
              <w:rPr>
                <w:rFonts w:ascii="Times New Roman" w:hAnsi="Times New Roman"/>
                <w:lang w:val="ru-RU" w:eastAsia="en-US"/>
              </w:rPr>
              <w:t xml:space="preserve">темы </w:t>
            </w:r>
          </w:p>
          <w:p w14:paraId="23C78273" w14:textId="77777777" w:rsidR="009436B0" w:rsidRPr="009436B0" w:rsidRDefault="009436B0" w:rsidP="009436B0">
            <w:pPr>
              <w:ind w:left="142"/>
              <w:jc w:val="center"/>
              <w:rPr>
                <w:rFonts w:ascii="Times New Roman" w:hAnsi="Times New Roman"/>
                <w:lang w:val="ru-RU" w:eastAsia="en-US"/>
              </w:rPr>
            </w:pPr>
            <w:r w:rsidRPr="009436B0">
              <w:rPr>
                <w:rFonts w:ascii="Times New Roman" w:hAnsi="Times New Roman"/>
                <w:lang w:val="ru-RU" w:eastAsia="en-US"/>
              </w:rPr>
              <w:t>(с учётом рабочей программы воспитания)</w:t>
            </w:r>
          </w:p>
        </w:tc>
        <w:tc>
          <w:tcPr>
            <w:tcW w:w="2976" w:type="dxa"/>
          </w:tcPr>
          <w:p w14:paraId="37E44188" w14:textId="77777777" w:rsidR="009436B0" w:rsidRPr="009436B0" w:rsidRDefault="009436B0" w:rsidP="009436B0">
            <w:pPr>
              <w:ind w:left="142" w:right="27" w:hanging="72"/>
              <w:jc w:val="center"/>
              <w:rPr>
                <w:rFonts w:ascii="Times New Roman" w:hAnsi="Times New Roman"/>
                <w:lang w:val="ru-RU" w:eastAsia="en-US"/>
              </w:rPr>
            </w:pPr>
            <w:r w:rsidRPr="009436B0">
              <w:rPr>
                <w:rFonts w:ascii="Times New Roman" w:hAnsi="Times New Roman"/>
                <w:spacing w:val="-1"/>
                <w:lang w:val="ru-RU" w:eastAsia="en-US"/>
              </w:rPr>
              <w:t>Количество часов, отводимых на освоение каждой темы</w:t>
            </w:r>
          </w:p>
        </w:tc>
      </w:tr>
      <w:tr w:rsidR="009436B0" w:rsidRPr="009436B0" w14:paraId="67055390" w14:textId="77777777" w:rsidTr="00BC67EC">
        <w:trPr>
          <w:trHeight w:val="297"/>
        </w:trPr>
        <w:tc>
          <w:tcPr>
            <w:tcW w:w="10348" w:type="dxa"/>
            <w:gridSpan w:val="3"/>
          </w:tcPr>
          <w:p w14:paraId="480AF27C" w14:textId="77777777" w:rsidR="009436B0" w:rsidRPr="009436B0" w:rsidRDefault="009436B0" w:rsidP="009436B0">
            <w:pPr>
              <w:ind w:left="142"/>
              <w:jc w:val="center"/>
              <w:rPr>
                <w:rFonts w:ascii="Times New Roman" w:hAnsi="Times New Roman"/>
                <w:b/>
                <w:lang w:eastAsia="en-US"/>
              </w:rPr>
            </w:pPr>
            <w:r w:rsidRPr="009436B0">
              <w:rPr>
                <w:rFonts w:ascii="Times New Roman" w:hAnsi="Times New Roman"/>
                <w:b/>
                <w:lang w:eastAsia="en-US"/>
              </w:rPr>
              <w:t>10 класс</w:t>
            </w:r>
          </w:p>
        </w:tc>
      </w:tr>
      <w:tr w:rsidR="009436B0" w:rsidRPr="009436B0" w14:paraId="5D8E778B" w14:textId="77777777" w:rsidTr="00BC67EC">
        <w:trPr>
          <w:trHeight w:val="2980"/>
        </w:trPr>
        <w:tc>
          <w:tcPr>
            <w:tcW w:w="851" w:type="dxa"/>
          </w:tcPr>
          <w:p w14:paraId="5263B751" w14:textId="77777777" w:rsidR="009436B0" w:rsidRPr="009436B0" w:rsidRDefault="009436B0" w:rsidP="009436B0">
            <w:pPr>
              <w:ind w:left="142"/>
              <w:rPr>
                <w:rFonts w:ascii="Times New Roman" w:hAnsi="Times New Roman"/>
                <w:lang w:eastAsia="en-US"/>
              </w:rPr>
            </w:pPr>
            <w:r w:rsidRPr="009436B0">
              <w:rPr>
                <w:rFonts w:ascii="Times New Roman" w:hAnsi="Times New Roman"/>
                <w:lang w:eastAsia="en-US"/>
              </w:rPr>
              <w:t>1.</w:t>
            </w:r>
          </w:p>
        </w:tc>
        <w:tc>
          <w:tcPr>
            <w:tcW w:w="6521" w:type="dxa"/>
          </w:tcPr>
          <w:p w14:paraId="567C8FDE"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 Всеобщая история. 1914–1945 гг. </w:t>
            </w:r>
          </w:p>
          <w:p w14:paraId="03A811A4"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Введение. Понятие «Новейшее время». Хронологические рамки  и периодизация Новейшей истории. Изменение мира в ХХ – начале </w:t>
            </w:r>
            <w:r w:rsidRPr="00BC67EC">
              <w:rPr>
                <w:rFonts w:ascii="Times New Roman" w:eastAsia="OfficinaSansBoldITC" w:hAnsi="Times New Roman"/>
                <w:szCs w:val="28"/>
                <w:lang w:eastAsia="en-US"/>
              </w:rPr>
              <w:t>XXI</w:t>
            </w:r>
            <w:r w:rsidRPr="00BC67EC">
              <w:rPr>
                <w:rFonts w:ascii="Times New Roman" w:eastAsia="OfficinaSansBoldITC" w:hAnsi="Times New Roman"/>
                <w:szCs w:val="28"/>
                <w:lang w:val="ru-RU" w:eastAsia="en-US"/>
              </w:rPr>
              <w:t xml:space="preserve"> вв. Ключевые процессы и события Новейшей истории. Место России в мировой истории ХХ – начала </w:t>
            </w:r>
            <w:r w:rsidRPr="00BC67EC">
              <w:rPr>
                <w:rFonts w:ascii="Times New Roman" w:eastAsia="OfficinaSansBoldITC" w:hAnsi="Times New Roman"/>
                <w:szCs w:val="28"/>
                <w:lang w:eastAsia="en-US"/>
              </w:rPr>
              <w:t>XXI</w:t>
            </w:r>
            <w:r w:rsidRPr="00BC67EC">
              <w:rPr>
                <w:rFonts w:ascii="Times New Roman" w:eastAsia="OfficinaSansBoldITC" w:hAnsi="Times New Roman"/>
                <w:szCs w:val="28"/>
                <w:lang w:val="ru-RU" w:eastAsia="en-US"/>
              </w:rPr>
              <w:t xml:space="preserve"> вв.</w:t>
            </w:r>
          </w:p>
          <w:p w14:paraId="61B979D2"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121.3.1.1. Мир накануне и в годы Первой мировой войны.</w:t>
            </w:r>
          </w:p>
          <w:p w14:paraId="238364CD"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121.3.1.1.1. Мир в начале ХХ в. Развитие индустриального общества. Технический прогресс. Изменение социальной структуры общества. Политические течения: либерализм, консерватизм, социал-демократия, анархизм. Рабочее  и социалистическое движение. Профсоюзы.</w:t>
            </w:r>
          </w:p>
          <w:p w14:paraId="02BEDB73" w14:textId="77777777" w:rsidR="009436B0" w:rsidRPr="009436B0"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Мир империй – наследие </w:t>
            </w:r>
            <w:r w:rsidRPr="00BC67EC">
              <w:rPr>
                <w:rFonts w:ascii="Times New Roman" w:eastAsia="OfficinaSansBoldITC" w:hAnsi="Times New Roman"/>
                <w:szCs w:val="28"/>
                <w:lang w:eastAsia="en-US"/>
              </w:rPr>
              <w:t>XIX</w:t>
            </w:r>
            <w:r w:rsidRPr="00BC67EC">
              <w:rPr>
                <w:rFonts w:ascii="Times New Roman" w:eastAsia="OfficinaSansBoldITC" w:hAnsi="Times New Roman"/>
                <w:szCs w:val="28"/>
                <w:lang w:val="ru-RU" w:eastAsia="en-US"/>
              </w:rPr>
              <w:t xml:space="preserve"> в. Империализм. Национализм. Старые  и новые лидеры индустриального мира. Блоки великих держав: Тройственный союз, Антанта. Региональные конфликты и войны в конце </w:t>
            </w:r>
            <w:r w:rsidRPr="00BC67EC">
              <w:rPr>
                <w:rFonts w:ascii="Times New Roman" w:eastAsia="OfficinaSansBoldITC" w:hAnsi="Times New Roman"/>
                <w:szCs w:val="28"/>
                <w:lang w:eastAsia="en-US"/>
              </w:rPr>
              <w:t>XIX</w:t>
            </w:r>
            <w:r w:rsidRPr="00BC67EC">
              <w:rPr>
                <w:rFonts w:ascii="Times New Roman" w:eastAsia="OfficinaSansBoldITC" w:hAnsi="Times New Roman"/>
                <w:szCs w:val="28"/>
                <w:lang w:val="ru-RU" w:eastAsia="en-US"/>
              </w:rPr>
              <w:t xml:space="preserve"> – начале ХХ вв.</w:t>
            </w:r>
          </w:p>
        </w:tc>
        <w:tc>
          <w:tcPr>
            <w:tcW w:w="2976" w:type="dxa"/>
          </w:tcPr>
          <w:p w14:paraId="6EF58F7C" w14:textId="77777777" w:rsidR="009436B0" w:rsidRPr="009436B0" w:rsidRDefault="009436B0" w:rsidP="009436B0">
            <w:pPr>
              <w:jc w:val="center"/>
              <w:rPr>
                <w:rFonts w:ascii="Times New Roman" w:hAnsi="Times New Roman"/>
                <w:i/>
                <w:lang w:val="ru-RU" w:eastAsia="en-US"/>
              </w:rPr>
            </w:pPr>
            <w:r w:rsidRPr="009436B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BC67EC" w:rsidRPr="009436B0" w14:paraId="4AA7733C" w14:textId="77777777" w:rsidTr="00B50266">
        <w:trPr>
          <w:trHeight w:val="708"/>
        </w:trPr>
        <w:tc>
          <w:tcPr>
            <w:tcW w:w="851" w:type="dxa"/>
          </w:tcPr>
          <w:p w14:paraId="3D8CE4D7" w14:textId="77777777"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2.</w:t>
            </w:r>
          </w:p>
        </w:tc>
        <w:tc>
          <w:tcPr>
            <w:tcW w:w="6521" w:type="dxa"/>
          </w:tcPr>
          <w:p w14:paraId="6133E1AC"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121.3.1.1.2. Первая мировая война (1914–1918). Причины Первой мировой войны. Убийство в Сараево. Нападение Австро-Венгрии на Сербию. Вступление  в войну европейских держав. Цели и планы сторон. Сражение на Марне. Позиционная война. Боевые операции на Восточном фронте, их роль в общем ходе войны. Изменения в составе воюющих блоков (вступление в войну Османской империи, Италии, Болгарии). Четверной союз. Верден. Сомма.</w:t>
            </w:r>
          </w:p>
          <w:p w14:paraId="1E656DF6"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Люди на фронтах и в тылу. Националистическая пропаганда. Новые методы ведения войны. Власть и общество в годы войны. Положение населения в тылу воюющих стран. </w:t>
            </w:r>
            <w:r w:rsidRPr="00791CB7">
              <w:rPr>
                <w:rFonts w:ascii="Times New Roman" w:eastAsia="OfficinaSansBoldITC" w:hAnsi="Times New Roman"/>
                <w:szCs w:val="28"/>
                <w:lang w:val="ru-RU" w:eastAsia="en-US"/>
              </w:rPr>
              <w:t>Вынужденные переселения, геноцид. Рост антивоенных настроений.</w:t>
            </w:r>
          </w:p>
          <w:p w14:paraId="34382E1D"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Завершающий этап войны. Объявление США войны Германии. Бои  на Западном фронте. Революция в России и выход Советской России из войны. Капитуляция государств Четверного союза. Политические, экономические  и социальные последствия Первой мировой войны.</w:t>
            </w:r>
          </w:p>
        </w:tc>
        <w:tc>
          <w:tcPr>
            <w:tcW w:w="2976" w:type="dxa"/>
          </w:tcPr>
          <w:p w14:paraId="6A4DEDC4" w14:textId="77777777" w:rsidR="00BC67EC" w:rsidRPr="00BC67EC" w:rsidRDefault="00BC67EC" w:rsidP="009436B0">
            <w:pPr>
              <w:jc w:val="center"/>
              <w:rPr>
                <w:rFonts w:ascii="Times New Roman" w:hAnsi="Times New Roman"/>
                <w:i/>
                <w:lang w:val="ru-RU" w:eastAsia="en-US"/>
              </w:rPr>
            </w:pPr>
          </w:p>
        </w:tc>
      </w:tr>
      <w:tr w:rsidR="00BC67EC" w:rsidRPr="009436B0" w14:paraId="489B8A3E" w14:textId="77777777" w:rsidTr="00BC67EC">
        <w:trPr>
          <w:trHeight w:val="2402"/>
        </w:trPr>
        <w:tc>
          <w:tcPr>
            <w:tcW w:w="851" w:type="dxa"/>
          </w:tcPr>
          <w:p w14:paraId="14FCA861" w14:textId="77777777"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3.</w:t>
            </w:r>
          </w:p>
        </w:tc>
        <w:tc>
          <w:tcPr>
            <w:tcW w:w="6521" w:type="dxa"/>
          </w:tcPr>
          <w:p w14:paraId="3BD45413"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 Мир в 1918–1939 гг. </w:t>
            </w:r>
          </w:p>
          <w:p w14:paraId="5BAA37A4"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121.3.1.2.1. От войны к миру.</w:t>
            </w:r>
          </w:p>
          <w:p w14:paraId="2C256725"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Распад империй и образование новых национальных государств в Европе. Планы послевоенного устройства мира. 14 пунктов В. Вильсона. Парижская мирная конференция. </w:t>
            </w:r>
            <w:r w:rsidRPr="00791CB7">
              <w:rPr>
                <w:rFonts w:ascii="Times New Roman" w:eastAsia="OfficinaSansBoldITC" w:hAnsi="Times New Roman"/>
                <w:szCs w:val="28"/>
                <w:lang w:val="ru-RU" w:eastAsia="en-US"/>
              </w:rPr>
              <w:t>Лига Наций. Вашингтонская конференция. Версальско-Вашингтонская система.</w:t>
            </w:r>
          </w:p>
          <w:p w14:paraId="31F2C4BE" w14:textId="77777777"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Революционные события 1918–1919 гг. в Европе. Ноябрьская революция  в Германии. Веймарская республика. </w:t>
            </w:r>
            <w:r w:rsidRPr="00BC67EC">
              <w:rPr>
                <w:rFonts w:ascii="Times New Roman" w:eastAsia="OfficinaSansBoldITC" w:hAnsi="Times New Roman"/>
                <w:szCs w:val="28"/>
                <w:lang w:eastAsia="en-US"/>
              </w:rPr>
              <w:t>Образование Коминтерна. Венгерская советская республика.</w:t>
            </w:r>
          </w:p>
        </w:tc>
        <w:tc>
          <w:tcPr>
            <w:tcW w:w="2976" w:type="dxa"/>
          </w:tcPr>
          <w:p w14:paraId="49727FBE" w14:textId="77777777" w:rsidR="00BC67EC" w:rsidRPr="00BC67EC" w:rsidRDefault="00BC67EC" w:rsidP="009436B0">
            <w:pPr>
              <w:jc w:val="center"/>
              <w:rPr>
                <w:rFonts w:ascii="Times New Roman" w:hAnsi="Times New Roman"/>
                <w:i/>
                <w:lang w:eastAsia="en-US"/>
              </w:rPr>
            </w:pPr>
          </w:p>
        </w:tc>
      </w:tr>
      <w:tr w:rsidR="00BC67EC" w:rsidRPr="009436B0" w14:paraId="62CB856C" w14:textId="77777777" w:rsidTr="00BC67EC">
        <w:trPr>
          <w:trHeight w:val="2402"/>
        </w:trPr>
        <w:tc>
          <w:tcPr>
            <w:tcW w:w="851" w:type="dxa"/>
          </w:tcPr>
          <w:p w14:paraId="12134DC9" w14:textId="77777777"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lastRenderedPageBreak/>
              <w:t>4.</w:t>
            </w:r>
          </w:p>
        </w:tc>
        <w:tc>
          <w:tcPr>
            <w:tcW w:w="6521" w:type="dxa"/>
          </w:tcPr>
          <w:p w14:paraId="099BC2A8"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121.3.1.2.2. Страны Европы и Северной Америки в 1920–1930-е гг. </w:t>
            </w:r>
          </w:p>
          <w:p w14:paraId="37876812"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w:t>
            </w:r>
          </w:p>
          <w:p w14:paraId="60B0477D"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Стабилизация 1920-х гг. Эра процветания в США. Мировой экономический кризис 1929–1933 гг. и начало Великой депрессии. Проявления и социально-политические последствия кризиса. «Новый курс» Ф.Д. Рузвельта (цель, мероприятия, итоги). Кейнсианство. Государственное регулирование экономики.</w:t>
            </w:r>
          </w:p>
          <w:p w14:paraId="65B37527"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Установление авторитарных режимов в странах Европы в 1920–1930-х гг.</w:t>
            </w:r>
          </w:p>
          <w:p w14:paraId="30A244D7" w14:textId="77777777"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Борьба против угрозы фашизма. Тактика единого рабочего фронта  и Народного фронта.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Позиции европейских держав в отношении Испании. Советская помощь Испании. Оборона Мадрида. </w:t>
            </w:r>
            <w:r w:rsidRPr="00BC67EC">
              <w:rPr>
                <w:rFonts w:ascii="Times New Roman" w:eastAsia="OfficinaSansBoldITC" w:hAnsi="Times New Roman"/>
                <w:szCs w:val="28"/>
                <w:lang w:eastAsia="en-US"/>
              </w:rPr>
              <w:t>Поражение Испанской Республики.</w:t>
            </w:r>
          </w:p>
        </w:tc>
        <w:tc>
          <w:tcPr>
            <w:tcW w:w="2976" w:type="dxa"/>
          </w:tcPr>
          <w:p w14:paraId="5C37C69E" w14:textId="77777777" w:rsidR="00BC67EC" w:rsidRPr="00BC67EC" w:rsidRDefault="00BC67EC" w:rsidP="009436B0">
            <w:pPr>
              <w:jc w:val="center"/>
              <w:rPr>
                <w:rFonts w:ascii="Times New Roman" w:hAnsi="Times New Roman"/>
                <w:i/>
                <w:lang w:eastAsia="en-US"/>
              </w:rPr>
            </w:pPr>
          </w:p>
        </w:tc>
      </w:tr>
      <w:tr w:rsidR="00BC67EC" w:rsidRPr="009436B0" w14:paraId="7F290C6F" w14:textId="77777777" w:rsidTr="00BC67EC">
        <w:trPr>
          <w:trHeight w:val="2402"/>
        </w:trPr>
        <w:tc>
          <w:tcPr>
            <w:tcW w:w="851" w:type="dxa"/>
          </w:tcPr>
          <w:p w14:paraId="34CA5AE6" w14:textId="77777777"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5.</w:t>
            </w:r>
          </w:p>
        </w:tc>
        <w:tc>
          <w:tcPr>
            <w:tcW w:w="6521" w:type="dxa"/>
          </w:tcPr>
          <w:p w14:paraId="520DFB27"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121.3.1.2.3. Страны Азии, Латинской Америки в 1918–1930-е гг. </w:t>
            </w:r>
          </w:p>
          <w:p w14:paraId="7D68D996"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Распад Османской империи. Провозглашение Турецкой Республики. Курс преобразований М. Кемаля Ататюрка. Страны Восточной и Южной Азии. Революция 1925–1927 гг. в Китае. Режим Чан Кайши и гражданская война  с коммунистами. «Великий поход» Красной армии Китая. Национально-освободительное движение в Индии в 1919–1939 гг. </w:t>
            </w:r>
            <w:r w:rsidRPr="00791CB7">
              <w:rPr>
                <w:rFonts w:ascii="Times New Roman" w:eastAsia="OfficinaSansBoldITC" w:hAnsi="Times New Roman"/>
                <w:szCs w:val="28"/>
                <w:lang w:val="ru-RU" w:eastAsia="en-US"/>
              </w:rPr>
              <w:t>Индийский национальный конгресс. М. К. Ганди.</w:t>
            </w:r>
          </w:p>
          <w:p w14:paraId="3A704834" w14:textId="77777777"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Мексиканская революция 1910–1917 гг., ее итоги и значение. Реформы  и революционные движения в латиноамериканских странах. </w:t>
            </w:r>
            <w:r w:rsidRPr="00BC67EC">
              <w:rPr>
                <w:rFonts w:ascii="Times New Roman" w:eastAsia="OfficinaSansBoldITC" w:hAnsi="Times New Roman"/>
                <w:szCs w:val="28"/>
                <w:lang w:eastAsia="en-US"/>
              </w:rPr>
              <w:t>Народный фронт  в Чили.</w:t>
            </w:r>
          </w:p>
        </w:tc>
        <w:tc>
          <w:tcPr>
            <w:tcW w:w="2976" w:type="dxa"/>
          </w:tcPr>
          <w:p w14:paraId="008EBE59" w14:textId="77777777" w:rsidR="00BC67EC" w:rsidRPr="00BC67EC" w:rsidRDefault="00BC67EC" w:rsidP="009436B0">
            <w:pPr>
              <w:jc w:val="center"/>
              <w:rPr>
                <w:rFonts w:ascii="Times New Roman" w:hAnsi="Times New Roman"/>
                <w:i/>
                <w:lang w:eastAsia="en-US"/>
              </w:rPr>
            </w:pPr>
          </w:p>
        </w:tc>
      </w:tr>
      <w:tr w:rsidR="00BC67EC" w:rsidRPr="009436B0" w14:paraId="5B82367C" w14:textId="77777777" w:rsidTr="00CB312F">
        <w:trPr>
          <w:trHeight w:val="1694"/>
        </w:trPr>
        <w:tc>
          <w:tcPr>
            <w:tcW w:w="851" w:type="dxa"/>
          </w:tcPr>
          <w:p w14:paraId="64CEEFB1" w14:textId="77777777"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6.</w:t>
            </w:r>
          </w:p>
        </w:tc>
        <w:tc>
          <w:tcPr>
            <w:tcW w:w="6521" w:type="dxa"/>
          </w:tcPr>
          <w:p w14:paraId="71CE37EF"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121.3.1.2.4. Международные отношения в 1920–1930-х гг. </w:t>
            </w:r>
          </w:p>
          <w:p w14:paraId="0F44B57A"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Версальская система и реалии 1920-х гг. Планы Дауэса и Юнга. Советское государство в международных отношениях в 1920-х гг. (Генуэзская конференция, соглашение в Рапалло, выход СССР из дипломатической изоляции). </w:t>
            </w:r>
            <w:r w:rsidRPr="00791CB7">
              <w:rPr>
                <w:rFonts w:ascii="Times New Roman" w:eastAsia="OfficinaSansBoldITC" w:hAnsi="Times New Roman"/>
                <w:szCs w:val="28"/>
                <w:lang w:val="ru-RU" w:eastAsia="en-US"/>
              </w:rPr>
              <w:t>Пакт Бриана–Келлога. «Эра пацифизма».</w:t>
            </w:r>
          </w:p>
          <w:p w14:paraId="59F2C14A" w14:textId="77777777" w:rsidR="00BC67EC" w:rsidRPr="00FC57EB"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Нарастание агрессии в мире в 1930-х гг. Агрессия Японии против Китая (1931–1933). Итало-эфиопская война (1935 г.). Инициативы СССР по созданию системы коллективной безопасности. Агрессивная политика Германии в Европе (оккупация Рейнской зоны, аншлюс Австрии).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 Хасан и р. Халхин-Гол. Британско-франко-советские переговоры в Москве. </w:t>
            </w:r>
            <w:r w:rsidRPr="00FC57EB">
              <w:rPr>
                <w:rFonts w:ascii="Times New Roman" w:eastAsia="OfficinaSansBoldITC" w:hAnsi="Times New Roman"/>
                <w:szCs w:val="28"/>
                <w:lang w:val="ru-RU" w:eastAsia="en-US"/>
              </w:rPr>
              <w:t>Советско-германский договор о ненападении и его последствия.</w:t>
            </w:r>
          </w:p>
        </w:tc>
        <w:tc>
          <w:tcPr>
            <w:tcW w:w="2976" w:type="dxa"/>
          </w:tcPr>
          <w:p w14:paraId="50EE2805" w14:textId="77777777" w:rsidR="00BC67EC" w:rsidRPr="00FC57EB" w:rsidRDefault="00BC67EC" w:rsidP="009436B0">
            <w:pPr>
              <w:jc w:val="center"/>
              <w:rPr>
                <w:rFonts w:ascii="Times New Roman" w:hAnsi="Times New Roman"/>
                <w:i/>
                <w:lang w:val="ru-RU" w:eastAsia="en-US"/>
              </w:rPr>
            </w:pPr>
          </w:p>
        </w:tc>
      </w:tr>
      <w:tr w:rsidR="00BC67EC" w:rsidRPr="009436B0" w14:paraId="5BB45C76" w14:textId="77777777" w:rsidTr="00BC67EC">
        <w:trPr>
          <w:trHeight w:val="2402"/>
        </w:trPr>
        <w:tc>
          <w:tcPr>
            <w:tcW w:w="851" w:type="dxa"/>
          </w:tcPr>
          <w:p w14:paraId="2D7117C1" w14:textId="77777777"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lastRenderedPageBreak/>
              <w:t>7.</w:t>
            </w:r>
          </w:p>
        </w:tc>
        <w:tc>
          <w:tcPr>
            <w:tcW w:w="6521" w:type="dxa"/>
          </w:tcPr>
          <w:p w14:paraId="66A8FF62"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121.3.1.2.5. Развитие культуры в 1914–1930-х гг. </w:t>
            </w:r>
          </w:p>
          <w:p w14:paraId="7C5A3C3F"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Научные открытия первых десятилетий ХХ в. (физика, химия, биология, медицина и другие). </w:t>
            </w:r>
            <w:r w:rsidRPr="00791CB7">
              <w:rPr>
                <w:rFonts w:ascii="Times New Roman" w:eastAsia="OfficinaSansBoldITC" w:hAnsi="Times New Roman"/>
                <w:szCs w:val="28"/>
                <w:lang w:val="ru-RU" w:eastAsia="en-US"/>
              </w:rPr>
              <w:t>Технический прогресс в 1920–1930-х гг. Изменение облика городов.</w:t>
            </w:r>
          </w:p>
          <w:p w14:paraId="2CC64170" w14:textId="77777777"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ХХ в. Кинематограф 1920–1930-х гг. </w:t>
            </w:r>
            <w:r w:rsidRPr="00BC67EC">
              <w:rPr>
                <w:rFonts w:ascii="Times New Roman" w:eastAsia="OfficinaSansBoldITC" w:hAnsi="Times New Roman"/>
                <w:szCs w:val="28"/>
                <w:lang w:eastAsia="en-US"/>
              </w:rPr>
              <w:t>Тоталитаризм и культура. Массовая культура. Олимпийское движение.</w:t>
            </w:r>
          </w:p>
        </w:tc>
        <w:tc>
          <w:tcPr>
            <w:tcW w:w="2976" w:type="dxa"/>
          </w:tcPr>
          <w:p w14:paraId="4CC9259A" w14:textId="77777777" w:rsidR="00BC67EC" w:rsidRPr="00BC67EC" w:rsidRDefault="00BC67EC" w:rsidP="009436B0">
            <w:pPr>
              <w:jc w:val="center"/>
              <w:rPr>
                <w:rFonts w:ascii="Times New Roman" w:hAnsi="Times New Roman"/>
                <w:i/>
                <w:lang w:eastAsia="en-US"/>
              </w:rPr>
            </w:pPr>
          </w:p>
        </w:tc>
      </w:tr>
      <w:tr w:rsidR="00BC67EC" w:rsidRPr="009436B0" w14:paraId="6A2F36FC" w14:textId="77777777" w:rsidTr="00BC67EC">
        <w:trPr>
          <w:trHeight w:val="2125"/>
        </w:trPr>
        <w:tc>
          <w:tcPr>
            <w:tcW w:w="851" w:type="dxa"/>
          </w:tcPr>
          <w:p w14:paraId="314BFAB4" w14:textId="77777777"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8.</w:t>
            </w:r>
          </w:p>
        </w:tc>
        <w:tc>
          <w:tcPr>
            <w:tcW w:w="6521" w:type="dxa"/>
          </w:tcPr>
          <w:p w14:paraId="4ADD8B14"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 xml:space="preserve">121.3.1.3. Вторая мировая война. </w:t>
            </w:r>
          </w:p>
          <w:p w14:paraId="302D673E"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121.3.1.3.1. Начало Второй мировой войны. Причины Второй мировой войны. Нападение Германии на Польшу и начало мировой войны. Стратегические планы главных воюющих сторон. Разгром Польши. Блицкриг. «Странная война». Советско-финляндская война и ее международные последствия. Захват Германией Дании и Норвегии. Разгром Франции и ее союзников. Битва за Британию. </w:t>
            </w:r>
            <w:r w:rsidRPr="00791CB7">
              <w:rPr>
                <w:rFonts w:ascii="Times New Roman" w:eastAsia="OfficinaSansBoldITC" w:hAnsi="Times New Roman"/>
                <w:szCs w:val="28"/>
                <w:lang w:val="ru-RU" w:eastAsia="en-US"/>
              </w:rPr>
              <w:t>Агрессия Германии и ее союзников на Балканах.</w:t>
            </w:r>
          </w:p>
        </w:tc>
        <w:tc>
          <w:tcPr>
            <w:tcW w:w="2976" w:type="dxa"/>
          </w:tcPr>
          <w:p w14:paraId="58DE7B5B" w14:textId="77777777" w:rsidR="00BC67EC" w:rsidRPr="00791CB7" w:rsidRDefault="00BC67EC" w:rsidP="009436B0">
            <w:pPr>
              <w:jc w:val="center"/>
              <w:rPr>
                <w:rFonts w:ascii="Times New Roman" w:hAnsi="Times New Roman"/>
                <w:i/>
                <w:lang w:val="ru-RU" w:eastAsia="en-US"/>
              </w:rPr>
            </w:pPr>
          </w:p>
        </w:tc>
      </w:tr>
      <w:tr w:rsidR="00BC67EC" w:rsidRPr="009436B0" w14:paraId="203D3216" w14:textId="77777777" w:rsidTr="00BC67EC">
        <w:trPr>
          <w:trHeight w:val="1830"/>
        </w:trPr>
        <w:tc>
          <w:tcPr>
            <w:tcW w:w="851" w:type="dxa"/>
          </w:tcPr>
          <w:p w14:paraId="305D5516" w14:textId="77777777"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9.</w:t>
            </w:r>
          </w:p>
        </w:tc>
        <w:tc>
          <w:tcPr>
            <w:tcW w:w="6521" w:type="dxa"/>
          </w:tcPr>
          <w:p w14:paraId="07960A48" w14:textId="77777777"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121.3.1.3.2. 1941 год. Начало Великой Отечественной войны и войны на Тихом океане. Нападение Германии на СССР. Планы Германии в отношении СССР; план «Барбаросса», план «Ост». Начало Великой Отечественной войны. Ход событий  на советско-германском фронте в 1941 г. Нападение японских войск на Перл-Харбор, вступление США в войну. </w:t>
            </w:r>
            <w:r w:rsidRPr="00BC67EC">
              <w:rPr>
                <w:rFonts w:ascii="Times New Roman" w:eastAsia="OfficinaSansBoldITC" w:hAnsi="Times New Roman"/>
                <w:szCs w:val="28"/>
                <w:lang w:eastAsia="en-US"/>
              </w:rPr>
              <w:t>Формирование Антигитлеровской коалиции. Ленд-лиз.</w:t>
            </w:r>
          </w:p>
        </w:tc>
        <w:tc>
          <w:tcPr>
            <w:tcW w:w="2976" w:type="dxa"/>
          </w:tcPr>
          <w:p w14:paraId="2215251B" w14:textId="77777777" w:rsidR="00BC67EC" w:rsidRPr="00BC67EC" w:rsidRDefault="00BC67EC" w:rsidP="009436B0">
            <w:pPr>
              <w:jc w:val="center"/>
              <w:rPr>
                <w:rFonts w:ascii="Times New Roman" w:hAnsi="Times New Roman"/>
                <w:i/>
                <w:lang w:eastAsia="en-US"/>
              </w:rPr>
            </w:pPr>
          </w:p>
        </w:tc>
      </w:tr>
      <w:tr w:rsidR="00BC67EC" w:rsidRPr="009436B0" w14:paraId="356A4A27" w14:textId="77777777" w:rsidTr="00BC67EC">
        <w:trPr>
          <w:trHeight w:val="1275"/>
        </w:trPr>
        <w:tc>
          <w:tcPr>
            <w:tcW w:w="851" w:type="dxa"/>
          </w:tcPr>
          <w:p w14:paraId="66B72F16" w14:textId="77777777"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10.</w:t>
            </w:r>
          </w:p>
        </w:tc>
        <w:tc>
          <w:tcPr>
            <w:tcW w:w="6521" w:type="dxa"/>
          </w:tcPr>
          <w:p w14:paraId="1C964892" w14:textId="77777777"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121.3.1.3.3. Положение в оккупированных странах. «Новый порядок». Нацистская политика геноцида, холокост. Концентрационные лагеря. Принудительная трудовая миграция и насильственные переселения. </w:t>
            </w:r>
            <w:r w:rsidRPr="00FC57EB">
              <w:rPr>
                <w:rFonts w:ascii="Times New Roman" w:eastAsia="OfficinaSansBoldITC" w:hAnsi="Times New Roman"/>
                <w:szCs w:val="28"/>
                <w:lang w:val="ru-RU" w:eastAsia="en-US"/>
              </w:rPr>
              <w:t xml:space="preserve">Коллаборационизм. Движение Сопротивления. </w:t>
            </w:r>
            <w:r w:rsidRPr="00BC67EC">
              <w:rPr>
                <w:rFonts w:ascii="Times New Roman" w:eastAsia="OfficinaSansBoldITC" w:hAnsi="Times New Roman"/>
                <w:szCs w:val="28"/>
                <w:lang w:eastAsia="en-US"/>
              </w:rPr>
              <w:t>Партизанская война в Югославии.</w:t>
            </w:r>
          </w:p>
        </w:tc>
        <w:tc>
          <w:tcPr>
            <w:tcW w:w="2976" w:type="dxa"/>
          </w:tcPr>
          <w:p w14:paraId="4C6AB9E4" w14:textId="77777777" w:rsidR="00BC67EC" w:rsidRPr="00BC67EC" w:rsidRDefault="00BC67EC" w:rsidP="009436B0">
            <w:pPr>
              <w:jc w:val="center"/>
              <w:rPr>
                <w:rFonts w:ascii="Times New Roman" w:hAnsi="Times New Roman"/>
                <w:i/>
                <w:lang w:eastAsia="en-US"/>
              </w:rPr>
            </w:pPr>
          </w:p>
        </w:tc>
      </w:tr>
      <w:tr w:rsidR="00BC67EC" w:rsidRPr="009436B0" w14:paraId="3E5A457C" w14:textId="77777777" w:rsidTr="00BC67EC">
        <w:trPr>
          <w:trHeight w:val="1110"/>
        </w:trPr>
        <w:tc>
          <w:tcPr>
            <w:tcW w:w="851" w:type="dxa"/>
          </w:tcPr>
          <w:p w14:paraId="49AB8A57" w14:textId="77777777"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11.</w:t>
            </w:r>
          </w:p>
        </w:tc>
        <w:tc>
          <w:tcPr>
            <w:tcW w:w="6521" w:type="dxa"/>
          </w:tcPr>
          <w:p w14:paraId="54E71315" w14:textId="77777777"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121.3.1.3.4. Коренной перелом в войне. Сталинградская битва. Курская битва. Война в Северной Африке. Высадка союзнических войск в Италии и падение режима Муссолини. Перелом в войне на Тихом океане. </w:t>
            </w:r>
            <w:r w:rsidRPr="00BC67EC">
              <w:rPr>
                <w:rFonts w:ascii="Times New Roman" w:eastAsia="OfficinaSansBoldITC" w:hAnsi="Times New Roman"/>
                <w:szCs w:val="28"/>
                <w:lang w:eastAsia="en-US"/>
              </w:rPr>
              <w:t>Тегеранская конференция. «Большая тройка».</w:t>
            </w:r>
          </w:p>
        </w:tc>
        <w:tc>
          <w:tcPr>
            <w:tcW w:w="2976" w:type="dxa"/>
          </w:tcPr>
          <w:p w14:paraId="3FD3E08D" w14:textId="77777777" w:rsidR="00BC67EC" w:rsidRPr="00BC67EC" w:rsidRDefault="00BC67EC" w:rsidP="009436B0">
            <w:pPr>
              <w:jc w:val="center"/>
              <w:rPr>
                <w:rFonts w:ascii="Times New Roman" w:hAnsi="Times New Roman"/>
                <w:i/>
                <w:lang w:eastAsia="en-US"/>
              </w:rPr>
            </w:pPr>
          </w:p>
        </w:tc>
      </w:tr>
      <w:tr w:rsidR="00BC67EC" w:rsidRPr="009436B0" w14:paraId="73B6BDC2" w14:textId="77777777" w:rsidTr="00BC67EC">
        <w:trPr>
          <w:trHeight w:val="1110"/>
        </w:trPr>
        <w:tc>
          <w:tcPr>
            <w:tcW w:w="851" w:type="dxa"/>
          </w:tcPr>
          <w:p w14:paraId="28286BBB" w14:textId="77777777"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12.</w:t>
            </w:r>
          </w:p>
        </w:tc>
        <w:tc>
          <w:tcPr>
            <w:tcW w:w="6521" w:type="dxa"/>
          </w:tcPr>
          <w:p w14:paraId="31B9BBED"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121.3.1.3.5. Разгром Германии, Японии и их союзников. Открытие второго фронта в Европе, наступление союзников. Военные операции Красной Армии  в 1944–1945 гг., их роль в освобождении стран Европы. Восстания против оккупантов и их пособников в европейских странах. Конференции руководителей ведущих держав Антигитлеровской коалиции; Ялтинская конференция. Разгром военных сил Германии и взятие Берлина. Капитуляция Германии. Роль СССР  в разгроме нацистской Германии и освобождении народов Европы. </w:t>
            </w:r>
            <w:r w:rsidRPr="00791CB7">
              <w:rPr>
                <w:rFonts w:ascii="Times New Roman" w:eastAsia="OfficinaSansBoldITC" w:hAnsi="Times New Roman"/>
                <w:szCs w:val="28"/>
                <w:lang w:val="ru-RU" w:eastAsia="en-US"/>
              </w:rPr>
              <w:t>Потсдамская конференция. Создание ООН.</w:t>
            </w:r>
          </w:p>
          <w:p w14:paraId="3D6B4884" w14:textId="77777777"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Завершение мировой войны на Дальнем Востоке. Американские атомные бомбардировки Хиросимы и Нагасаки. Вступление СССР в войну против Японии, разгром Квантунской армии. Капитуляция Японии. Нюрнбергский трибунал  и Токийский процесс над военными преступниками Германии и Японии. </w:t>
            </w:r>
            <w:r w:rsidRPr="00BC67EC">
              <w:rPr>
                <w:rFonts w:ascii="Times New Roman" w:eastAsia="OfficinaSansBoldITC" w:hAnsi="Times New Roman"/>
                <w:szCs w:val="28"/>
                <w:lang w:eastAsia="en-US"/>
              </w:rPr>
              <w:t>Итоги Второй мировой войны.</w:t>
            </w:r>
          </w:p>
        </w:tc>
        <w:tc>
          <w:tcPr>
            <w:tcW w:w="2976" w:type="dxa"/>
          </w:tcPr>
          <w:p w14:paraId="57C9CC7D" w14:textId="77777777" w:rsidR="00BC67EC" w:rsidRPr="00BC67EC" w:rsidRDefault="00BC67EC" w:rsidP="009436B0">
            <w:pPr>
              <w:jc w:val="center"/>
              <w:rPr>
                <w:rFonts w:ascii="Times New Roman" w:hAnsi="Times New Roman"/>
                <w:i/>
                <w:lang w:eastAsia="en-US"/>
              </w:rPr>
            </w:pPr>
          </w:p>
        </w:tc>
      </w:tr>
      <w:tr w:rsidR="00BC67EC" w:rsidRPr="009436B0" w14:paraId="00EC0151" w14:textId="77777777" w:rsidTr="00BC67EC">
        <w:trPr>
          <w:trHeight w:val="1110"/>
        </w:trPr>
        <w:tc>
          <w:tcPr>
            <w:tcW w:w="851" w:type="dxa"/>
          </w:tcPr>
          <w:p w14:paraId="449AC053" w14:textId="77777777"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13.</w:t>
            </w:r>
          </w:p>
        </w:tc>
        <w:tc>
          <w:tcPr>
            <w:tcW w:w="6521" w:type="dxa"/>
          </w:tcPr>
          <w:p w14:paraId="7FD10BF0" w14:textId="77777777" w:rsidR="00BC67EC" w:rsidRP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121.3.1.4. Обобщение.</w:t>
            </w:r>
          </w:p>
          <w:p w14:paraId="11C3E396" w14:textId="77777777" w:rsidR="00BC67EC" w:rsidRP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121.3.2. История России. 1914–1945 гг. </w:t>
            </w:r>
          </w:p>
          <w:p w14:paraId="22FEAC76" w14:textId="77777777" w:rsidR="00BC67EC" w:rsidRP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Введение. Россия в начале ХХ в.</w:t>
            </w:r>
          </w:p>
          <w:p w14:paraId="1F2B02D6" w14:textId="77777777" w:rsidR="00BC67EC" w:rsidRP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121.3.2.1. Россия в годы Первой мировой войны и Великой российской революции (1914–1922 гг.).</w:t>
            </w:r>
          </w:p>
          <w:p w14:paraId="501888A9" w14:textId="77777777" w:rsid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121.3.2.1.2. Россия в Первой мировой войне (1914–1918 гг.).</w:t>
            </w:r>
          </w:p>
          <w:p w14:paraId="583F88B8" w14:textId="77777777" w:rsid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121.3.2.1.3. Великая российская революция (1917–1922 гг.).</w:t>
            </w:r>
          </w:p>
          <w:p w14:paraId="186CE612" w14:textId="77777777" w:rsidR="00CB312F" w:rsidRDefault="00CB312F" w:rsidP="00CB312F">
            <w:pPr>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lastRenderedPageBreak/>
              <w:t>121.3.2.1.4. Первые революционные преобразования большевиков.</w:t>
            </w:r>
          </w:p>
          <w:p w14:paraId="24C2F13F" w14:textId="77777777" w:rsidR="00CB312F" w:rsidRDefault="00CB312F" w:rsidP="00CB312F">
            <w:pPr>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121.3.2.1.5. Гражданская война и ее последствия.</w:t>
            </w:r>
          </w:p>
          <w:p w14:paraId="65ADB3E8" w14:textId="77777777" w:rsidR="00CB312F" w:rsidRDefault="00CB312F" w:rsidP="00CB312F">
            <w:pPr>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121.3.2.1.6. Идеология и культура Советской России периода Гражданской войны.</w:t>
            </w:r>
          </w:p>
          <w:p w14:paraId="53DBCA0F" w14:textId="77777777" w:rsidR="00CB312F" w:rsidRPr="00CB312F" w:rsidRDefault="00CB312F" w:rsidP="00CB312F">
            <w:pPr>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121.3.2.1.7. Наш край в 1914–1922 гг.</w:t>
            </w:r>
          </w:p>
        </w:tc>
        <w:tc>
          <w:tcPr>
            <w:tcW w:w="2976" w:type="dxa"/>
          </w:tcPr>
          <w:p w14:paraId="31E3882D" w14:textId="77777777" w:rsidR="00BC67EC" w:rsidRPr="00BC67EC" w:rsidRDefault="00BC67EC" w:rsidP="009436B0">
            <w:pPr>
              <w:jc w:val="center"/>
              <w:rPr>
                <w:rFonts w:ascii="Times New Roman" w:hAnsi="Times New Roman"/>
                <w:i/>
                <w:lang w:val="ru-RU" w:eastAsia="en-US"/>
              </w:rPr>
            </w:pPr>
          </w:p>
        </w:tc>
      </w:tr>
      <w:tr w:rsidR="00CB312F" w:rsidRPr="009436B0" w14:paraId="7E4AD8E9" w14:textId="77777777" w:rsidTr="00BC67EC">
        <w:trPr>
          <w:trHeight w:val="1110"/>
        </w:trPr>
        <w:tc>
          <w:tcPr>
            <w:tcW w:w="851" w:type="dxa"/>
          </w:tcPr>
          <w:p w14:paraId="78FB212B" w14:textId="77777777" w:rsidR="00CB312F" w:rsidRPr="00CB312F" w:rsidRDefault="00CB312F" w:rsidP="009436B0">
            <w:pPr>
              <w:ind w:left="142"/>
              <w:rPr>
                <w:rFonts w:ascii="Times New Roman" w:hAnsi="Times New Roman"/>
                <w:lang w:val="ru-RU" w:eastAsia="en-US"/>
              </w:rPr>
            </w:pPr>
            <w:r>
              <w:rPr>
                <w:rFonts w:ascii="Times New Roman" w:hAnsi="Times New Roman"/>
                <w:lang w:val="ru-RU" w:eastAsia="en-US"/>
              </w:rPr>
              <w:lastRenderedPageBreak/>
              <w:t>14.</w:t>
            </w:r>
          </w:p>
        </w:tc>
        <w:tc>
          <w:tcPr>
            <w:tcW w:w="6521" w:type="dxa"/>
          </w:tcPr>
          <w:p w14:paraId="553456EC" w14:textId="77777777" w:rsidR="00CB312F" w:rsidRP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 xml:space="preserve">121.3.2.2. Советский Союз в 1920–1930-е гг. </w:t>
            </w:r>
          </w:p>
          <w:p w14:paraId="53F77B1E"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121.3.2.2.1. СССР в годы нэпа (1921–1928 гг.).</w:t>
            </w:r>
          </w:p>
          <w:p w14:paraId="583B1081" w14:textId="77777777" w:rsidR="00CB312F" w:rsidRDefault="00CB312F" w:rsidP="00CB312F">
            <w:pPr>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121.3.2.2.2. Советский Союз в 1929–1941 гг.</w:t>
            </w:r>
          </w:p>
          <w:p w14:paraId="6CF50033" w14:textId="77777777" w:rsidR="00CB312F" w:rsidRDefault="00CB312F" w:rsidP="00CB312F">
            <w:pPr>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121.3.2.2.3. Культурное пространство советского общества в 1920–1930-е гг.</w:t>
            </w:r>
          </w:p>
          <w:p w14:paraId="0E158E7B" w14:textId="77777777" w:rsidR="00CB312F" w:rsidRPr="00CB312F" w:rsidRDefault="00CB312F" w:rsidP="00CB312F">
            <w:pPr>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121.3.2.2.4. Внешняя политика СССР в 1920–1930-е гг.</w:t>
            </w:r>
          </w:p>
        </w:tc>
        <w:tc>
          <w:tcPr>
            <w:tcW w:w="2976" w:type="dxa"/>
          </w:tcPr>
          <w:p w14:paraId="6C07B22A" w14:textId="77777777" w:rsidR="00CB312F" w:rsidRPr="00CB312F" w:rsidRDefault="00CB312F" w:rsidP="009436B0">
            <w:pPr>
              <w:jc w:val="center"/>
              <w:rPr>
                <w:rFonts w:ascii="Times New Roman" w:hAnsi="Times New Roman"/>
                <w:i/>
                <w:lang w:val="ru-RU" w:eastAsia="en-US"/>
              </w:rPr>
            </w:pPr>
          </w:p>
        </w:tc>
      </w:tr>
      <w:tr w:rsidR="00CB312F" w:rsidRPr="009436B0" w14:paraId="74665D58" w14:textId="77777777" w:rsidTr="00BC67EC">
        <w:trPr>
          <w:trHeight w:val="1110"/>
        </w:trPr>
        <w:tc>
          <w:tcPr>
            <w:tcW w:w="851" w:type="dxa"/>
          </w:tcPr>
          <w:p w14:paraId="187052F7" w14:textId="77777777" w:rsidR="00CB312F" w:rsidRPr="00CB312F" w:rsidRDefault="00CB312F" w:rsidP="009436B0">
            <w:pPr>
              <w:ind w:left="142"/>
              <w:rPr>
                <w:rFonts w:ascii="Times New Roman" w:hAnsi="Times New Roman"/>
                <w:lang w:val="ru-RU" w:eastAsia="en-US"/>
              </w:rPr>
            </w:pPr>
            <w:r>
              <w:rPr>
                <w:rFonts w:ascii="Times New Roman" w:hAnsi="Times New Roman"/>
                <w:lang w:val="ru-RU" w:eastAsia="en-US"/>
              </w:rPr>
              <w:t>15.</w:t>
            </w:r>
          </w:p>
        </w:tc>
        <w:tc>
          <w:tcPr>
            <w:tcW w:w="6521" w:type="dxa"/>
          </w:tcPr>
          <w:p w14:paraId="282B8BFF" w14:textId="77777777" w:rsidR="00CB312F" w:rsidRP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 xml:space="preserve">121.3.2.2.5. Наш край в 1920–1930-е гг. </w:t>
            </w:r>
          </w:p>
          <w:p w14:paraId="29A68D4E" w14:textId="77777777" w:rsidR="00CB312F" w:rsidRPr="00791CB7" w:rsidRDefault="00CB312F" w:rsidP="00CB312F">
            <w:pPr>
              <w:ind w:firstLine="6"/>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 xml:space="preserve">121.3.2.3. Великая Отечественная война (1941–1945 гг.) </w:t>
            </w:r>
          </w:p>
          <w:p w14:paraId="7587B0BD"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121.3.2.3.1. Первый период войны (июнь 1941 – осень 1942 г.)</w:t>
            </w:r>
          </w:p>
          <w:p w14:paraId="719446D5"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121.3.2.3.2. Коренной перелом в ходе войны (осень 1942–1943 гг.)</w:t>
            </w:r>
          </w:p>
          <w:p w14:paraId="606E431A"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121.3.2.3.3. Человек и война: единство фронта и тыла.</w:t>
            </w:r>
          </w:p>
          <w:p w14:paraId="011121AD"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121.3.2.3.4. Победа СССР в Великой Отечественной войне. Окончание Второй мировой войны (1944 – сентябрь 1945 гг.)</w:t>
            </w:r>
          </w:p>
          <w:p w14:paraId="0945AC8A" w14:textId="77777777" w:rsidR="00CB312F" w:rsidRP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121.3.2.3.5. Наш край в 1941–1945 гг.</w:t>
            </w:r>
          </w:p>
        </w:tc>
        <w:tc>
          <w:tcPr>
            <w:tcW w:w="2976" w:type="dxa"/>
          </w:tcPr>
          <w:p w14:paraId="50F8D092" w14:textId="77777777" w:rsidR="00CB312F" w:rsidRPr="00CB312F" w:rsidRDefault="00CB312F" w:rsidP="009436B0">
            <w:pPr>
              <w:jc w:val="center"/>
              <w:rPr>
                <w:rFonts w:ascii="Times New Roman" w:hAnsi="Times New Roman"/>
                <w:i/>
                <w:lang w:val="ru-RU" w:eastAsia="en-US"/>
              </w:rPr>
            </w:pPr>
          </w:p>
        </w:tc>
      </w:tr>
      <w:tr w:rsidR="00CB312F" w:rsidRPr="009436B0" w14:paraId="315E0387" w14:textId="77777777" w:rsidTr="00CB312F">
        <w:trPr>
          <w:trHeight w:val="313"/>
        </w:trPr>
        <w:tc>
          <w:tcPr>
            <w:tcW w:w="851" w:type="dxa"/>
          </w:tcPr>
          <w:p w14:paraId="1617FB7F" w14:textId="77777777" w:rsidR="00CB312F" w:rsidRPr="00CB312F" w:rsidRDefault="00CB312F" w:rsidP="009436B0">
            <w:pPr>
              <w:ind w:left="142"/>
              <w:rPr>
                <w:rFonts w:ascii="Times New Roman" w:hAnsi="Times New Roman"/>
                <w:lang w:val="ru-RU" w:eastAsia="en-US"/>
              </w:rPr>
            </w:pPr>
            <w:r>
              <w:rPr>
                <w:rFonts w:ascii="Times New Roman" w:hAnsi="Times New Roman"/>
                <w:lang w:val="ru-RU" w:eastAsia="en-US"/>
              </w:rPr>
              <w:t>16.</w:t>
            </w:r>
          </w:p>
        </w:tc>
        <w:tc>
          <w:tcPr>
            <w:tcW w:w="6521" w:type="dxa"/>
          </w:tcPr>
          <w:p w14:paraId="3117FACC" w14:textId="77777777" w:rsidR="00CB312F" w:rsidRPr="00CB312F" w:rsidRDefault="00CB312F" w:rsidP="00CB312F">
            <w:pPr>
              <w:ind w:firstLine="6"/>
              <w:jc w:val="both"/>
              <w:rPr>
                <w:rFonts w:ascii="Times New Roman" w:eastAsia="OfficinaSansBoldITC" w:hAnsi="Times New Roman"/>
                <w:szCs w:val="28"/>
                <w:lang w:eastAsia="en-US"/>
              </w:rPr>
            </w:pPr>
            <w:r w:rsidRPr="00CB312F">
              <w:rPr>
                <w:rFonts w:ascii="Times New Roman" w:eastAsia="OfficinaSansBoldITC" w:hAnsi="Times New Roman"/>
                <w:szCs w:val="28"/>
                <w:lang w:eastAsia="en-US"/>
              </w:rPr>
              <w:t>121.3.2.4. Обобщение.</w:t>
            </w:r>
          </w:p>
        </w:tc>
        <w:tc>
          <w:tcPr>
            <w:tcW w:w="2976" w:type="dxa"/>
          </w:tcPr>
          <w:p w14:paraId="7FFD3EC5" w14:textId="77777777" w:rsidR="00CB312F" w:rsidRPr="00CB312F" w:rsidRDefault="00CB312F" w:rsidP="009436B0">
            <w:pPr>
              <w:jc w:val="center"/>
              <w:rPr>
                <w:rFonts w:ascii="Times New Roman" w:hAnsi="Times New Roman"/>
                <w:i/>
                <w:lang w:eastAsia="en-US"/>
              </w:rPr>
            </w:pPr>
          </w:p>
        </w:tc>
      </w:tr>
      <w:tr w:rsidR="00D0069A" w:rsidRPr="009436B0" w14:paraId="39105209" w14:textId="77777777" w:rsidTr="00BC67EC">
        <w:trPr>
          <w:trHeight w:val="379"/>
        </w:trPr>
        <w:tc>
          <w:tcPr>
            <w:tcW w:w="7372" w:type="dxa"/>
            <w:gridSpan w:val="2"/>
          </w:tcPr>
          <w:p w14:paraId="7EBA2489" w14:textId="77777777" w:rsidR="00D0069A" w:rsidRPr="00D0069A" w:rsidRDefault="00D0069A" w:rsidP="009436B0">
            <w:pPr>
              <w:ind w:firstLine="223"/>
              <w:rPr>
                <w:rFonts w:ascii="Times New Roman" w:eastAsia="OfficinaSansBoldITC" w:hAnsi="Times New Roman"/>
                <w:szCs w:val="28"/>
                <w:lang w:val="ru-RU" w:eastAsia="en-US"/>
              </w:rPr>
            </w:pPr>
            <w:r>
              <w:rPr>
                <w:rFonts w:ascii="Times New Roman" w:eastAsia="OfficinaSansBoldITC" w:hAnsi="Times New Roman"/>
                <w:szCs w:val="28"/>
                <w:lang w:val="ru-RU" w:eastAsia="en-US"/>
              </w:rPr>
              <w:t>Итого за 10 класс</w:t>
            </w:r>
          </w:p>
        </w:tc>
        <w:tc>
          <w:tcPr>
            <w:tcW w:w="2976" w:type="dxa"/>
          </w:tcPr>
          <w:p w14:paraId="46189B73" w14:textId="77777777" w:rsidR="00D0069A" w:rsidRPr="009436B0" w:rsidRDefault="00D0069A" w:rsidP="009436B0">
            <w:pPr>
              <w:jc w:val="center"/>
              <w:rPr>
                <w:rFonts w:ascii="Times New Roman" w:hAnsi="Times New Roman"/>
                <w:i/>
                <w:lang w:eastAsia="en-US"/>
              </w:rPr>
            </w:pPr>
          </w:p>
        </w:tc>
      </w:tr>
    </w:tbl>
    <w:p w14:paraId="4227F325" w14:textId="77777777" w:rsidR="009436B0" w:rsidRDefault="009436B0" w:rsidP="00CB312F">
      <w:pPr>
        <w:widowControl w:val="0"/>
        <w:tabs>
          <w:tab w:val="left" w:pos="2309"/>
        </w:tabs>
        <w:spacing w:after="200" w:line="240" w:lineRule="auto"/>
        <w:jc w:val="both"/>
        <w:rPr>
          <w:rFonts w:ascii="Times New Roman" w:eastAsia="Calibri" w:hAnsi="Times New Roman"/>
          <w:sz w:val="24"/>
          <w:lang w:eastAsia="en-US"/>
        </w:rPr>
      </w:pPr>
    </w:p>
    <w:p w14:paraId="11A79E0C" w14:textId="77777777" w:rsidR="009436B0" w:rsidRPr="00A27F84" w:rsidRDefault="009436B0" w:rsidP="00A27F84">
      <w:pPr>
        <w:widowControl w:val="0"/>
        <w:spacing w:after="0" w:line="276" w:lineRule="auto"/>
        <w:ind w:firstLine="709"/>
        <w:jc w:val="both"/>
        <w:rPr>
          <w:rFonts w:ascii="Times New Roman" w:eastAsia="SchoolBookSanPin" w:hAnsi="Times New Roman"/>
          <w:i/>
          <w:sz w:val="28"/>
          <w:szCs w:val="28"/>
          <w:lang w:eastAsia="en-US"/>
        </w:rPr>
      </w:pPr>
      <w:r w:rsidRPr="00A27F84">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W w:w="1034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521"/>
        <w:gridCol w:w="2976"/>
      </w:tblGrid>
      <w:tr w:rsidR="009436B0" w:rsidRPr="009436B0" w14:paraId="7D25AB6F" w14:textId="77777777" w:rsidTr="00BC67EC">
        <w:trPr>
          <w:trHeight w:val="575"/>
        </w:trPr>
        <w:tc>
          <w:tcPr>
            <w:tcW w:w="851" w:type="dxa"/>
          </w:tcPr>
          <w:p w14:paraId="6666F066" w14:textId="77777777" w:rsidR="009436B0" w:rsidRPr="009436B0" w:rsidRDefault="009436B0" w:rsidP="009436B0">
            <w:pPr>
              <w:ind w:left="142" w:right="354" w:firstLine="96"/>
              <w:jc w:val="center"/>
              <w:rPr>
                <w:rFonts w:ascii="Times New Roman" w:hAnsi="Times New Roman"/>
                <w:lang w:eastAsia="en-US"/>
              </w:rPr>
            </w:pPr>
            <w:r w:rsidRPr="009436B0">
              <w:rPr>
                <w:rFonts w:ascii="Times New Roman" w:hAnsi="Times New Roman"/>
                <w:lang w:eastAsia="en-US"/>
              </w:rPr>
              <w:t>№</w:t>
            </w:r>
            <w:r w:rsidRPr="009436B0">
              <w:rPr>
                <w:rFonts w:ascii="Times New Roman" w:hAnsi="Times New Roman"/>
                <w:spacing w:val="-57"/>
                <w:lang w:eastAsia="en-US"/>
              </w:rPr>
              <w:t xml:space="preserve"> </w:t>
            </w:r>
            <w:r w:rsidRPr="009436B0">
              <w:rPr>
                <w:rFonts w:ascii="Times New Roman" w:hAnsi="Times New Roman"/>
                <w:lang w:eastAsia="en-US"/>
              </w:rPr>
              <w:t>п/п</w:t>
            </w:r>
          </w:p>
        </w:tc>
        <w:tc>
          <w:tcPr>
            <w:tcW w:w="6521" w:type="dxa"/>
          </w:tcPr>
          <w:p w14:paraId="1621622F" w14:textId="77777777" w:rsidR="009436B0" w:rsidRPr="009436B0" w:rsidRDefault="009436B0" w:rsidP="009436B0">
            <w:pPr>
              <w:ind w:left="142"/>
              <w:jc w:val="center"/>
              <w:rPr>
                <w:rFonts w:ascii="Times New Roman" w:hAnsi="Times New Roman"/>
                <w:lang w:val="ru-RU" w:eastAsia="en-US"/>
              </w:rPr>
            </w:pPr>
            <w:r w:rsidRPr="009436B0">
              <w:rPr>
                <w:rFonts w:ascii="Times New Roman" w:hAnsi="Times New Roman"/>
                <w:lang w:val="ru-RU" w:eastAsia="en-US"/>
              </w:rPr>
              <w:t>Наименование</w:t>
            </w:r>
            <w:r w:rsidRPr="009436B0">
              <w:rPr>
                <w:rFonts w:ascii="Times New Roman" w:hAnsi="Times New Roman"/>
                <w:spacing w:val="-2"/>
                <w:lang w:val="ru-RU" w:eastAsia="en-US"/>
              </w:rPr>
              <w:t xml:space="preserve"> </w:t>
            </w:r>
            <w:r w:rsidRPr="009436B0">
              <w:rPr>
                <w:rFonts w:ascii="Times New Roman" w:hAnsi="Times New Roman"/>
                <w:lang w:val="ru-RU" w:eastAsia="en-US"/>
              </w:rPr>
              <w:t xml:space="preserve">темы </w:t>
            </w:r>
          </w:p>
          <w:p w14:paraId="19C0527C" w14:textId="77777777" w:rsidR="009436B0" w:rsidRPr="009436B0" w:rsidRDefault="009436B0" w:rsidP="009436B0">
            <w:pPr>
              <w:ind w:left="142"/>
              <w:jc w:val="center"/>
              <w:rPr>
                <w:rFonts w:ascii="Times New Roman" w:hAnsi="Times New Roman"/>
                <w:lang w:val="ru-RU" w:eastAsia="en-US"/>
              </w:rPr>
            </w:pPr>
            <w:r w:rsidRPr="009436B0">
              <w:rPr>
                <w:rFonts w:ascii="Times New Roman" w:hAnsi="Times New Roman"/>
                <w:lang w:val="ru-RU" w:eastAsia="en-US"/>
              </w:rPr>
              <w:t>(с учётом рабочей программы воспитания)</w:t>
            </w:r>
          </w:p>
        </w:tc>
        <w:tc>
          <w:tcPr>
            <w:tcW w:w="2976" w:type="dxa"/>
          </w:tcPr>
          <w:p w14:paraId="02291560" w14:textId="77777777" w:rsidR="009436B0" w:rsidRPr="009436B0" w:rsidRDefault="009436B0" w:rsidP="009436B0">
            <w:pPr>
              <w:ind w:left="142" w:right="27" w:hanging="72"/>
              <w:jc w:val="center"/>
              <w:rPr>
                <w:rFonts w:ascii="Times New Roman" w:hAnsi="Times New Roman"/>
                <w:lang w:val="ru-RU" w:eastAsia="en-US"/>
              </w:rPr>
            </w:pPr>
            <w:r w:rsidRPr="009436B0">
              <w:rPr>
                <w:rFonts w:ascii="Times New Roman" w:hAnsi="Times New Roman"/>
                <w:spacing w:val="-1"/>
                <w:lang w:val="ru-RU" w:eastAsia="en-US"/>
              </w:rPr>
              <w:t>Количество часов, отводимых на освоение каждой темы</w:t>
            </w:r>
          </w:p>
        </w:tc>
      </w:tr>
      <w:tr w:rsidR="009436B0" w:rsidRPr="009436B0" w14:paraId="013946EE" w14:textId="77777777" w:rsidTr="00BC67EC">
        <w:trPr>
          <w:trHeight w:val="297"/>
        </w:trPr>
        <w:tc>
          <w:tcPr>
            <w:tcW w:w="10348" w:type="dxa"/>
            <w:gridSpan w:val="3"/>
          </w:tcPr>
          <w:p w14:paraId="292EBDEF" w14:textId="77777777" w:rsidR="009436B0" w:rsidRPr="009436B0" w:rsidRDefault="009436B0" w:rsidP="009436B0">
            <w:pPr>
              <w:ind w:left="142"/>
              <w:jc w:val="center"/>
              <w:rPr>
                <w:rFonts w:ascii="Times New Roman" w:hAnsi="Times New Roman"/>
                <w:b/>
                <w:lang w:eastAsia="en-US"/>
              </w:rPr>
            </w:pPr>
            <w:r w:rsidRPr="009436B0">
              <w:rPr>
                <w:rFonts w:ascii="Times New Roman" w:hAnsi="Times New Roman"/>
                <w:b/>
                <w:lang w:eastAsia="en-US"/>
              </w:rPr>
              <w:t>1</w:t>
            </w:r>
            <w:r>
              <w:rPr>
                <w:rFonts w:ascii="Times New Roman" w:hAnsi="Times New Roman"/>
                <w:b/>
                <w:lang w:val="ru-RU" w:eastAsia="en-US"/>
              </w:rPr>
              <w:t>1</w:t>
            </w:r>
            <w:r w:rsidRPr="009436B0">
              <w:rPr>
                <w:rFonts w:ascii="Times New Roman" w:hAnsi="Times New Roman"/>
                <w:b/>
                <w:lang w:eastAsia="en-US"/>
              </w:rPr>
              <w:t xml:space="preserve"> класс</w:t>
            </w:r>
          </w:p>
        </w:tc>
      </w:tr>
      <w:tr w:rsidR="00511D2F" w:rsidRPr="009436B0" w14:paraId="2BBB518C" w14:textId="77777777" w:rsidTr="004C0FA4">
        <w:trPr>
          <w:trHeight w:val="822"/>
        </w:trPr>
        <w:tc>
          <w:tcPr>
            <w:tcW w:w="851" w:type="dxa"/>
          </w:tcPr>
          <w:p w14:paraId="0D62C86B" w14:textId="77777777" w:rsidR="00511D2F" w:rsidRPr="009436B0" w:rsidRDefault="00511D2F" w:rsidP="009436B0">
            <w:pPr>
              <w:ind w:left="142"/>
              <w:rPr>
                <w:rFonts w:ascii="Times New Roman" w:hAnsi="Times New Roman"/>
                <w:lang w:eastAsia="en-US"/>
              </w:rPr>
            </w:pPr>
            <w:r w:rsidRPr="009436B0">
              <w:rPr>
                <w:rFonts w:ascii="Times New Roman" w:hAnsi="Times New Roman"/>
                <w:lang w:eastAsia="en-US"/>
              </w:rPr>
              <w:t>1.</w:t>
            </w:r>
          </w:p>
        </w:tc>
        <w:tc>
          <w:tcPr>
            <w:tcW w:w="6521" w:type="dxa"/>
          </w:tcPr>
          <w:p w14:paraId="21AF6DF1" w14:textId="77777777" w:rsidR="00511D2F" w:rsidRPr="004C0FA4" w:rsidRDefault="00511D2F" w:rsidP="004C0FA4">
            <w:pPr>
              <w:ind w:firstLine="223"/>
              <w:jc w:val="both"/>
              <w:rPr>
                <w:rFonts w:ascii="Times New Roman" w:eastAsia="OfficinaSansBoldITC" w:hAnsi="Times New Roman"/>
                <w:szCs w:val="28"/>
                <w:lang w:val="ru-RU" w:eastAsia="en-US"/>
              </w:rPr>
            </w:pPr>
            <w:r w:rsidRPr="004C0FA4">
              <w:rPr>
                <w:rFonts w:ascii="Times New Roman" w:eastAsia="OfficinaSansBoldITC" w:hAnsi="Times New Roman"/>
                <w:szCs w:val="28"/>
                <w:lang w:val="ru-RU" w:eastAsia="en-US"/>
              </w:rPr>
              <w:t xml:space="preserve">121.4.1. Всеобщая история. 1945–2022 гг. </w:t>
            </w:r>
          </w:p>
          <w:p w14:paraId="621976F3" w14:textId="77777777" w:rsidR="00511D2F" w:rsidRPr="009436B0" w:rsidRDefault="00511D2F" w:rsidP="004C0FA4">
            <w:pPr>
              <w:ind w:firstLine="223"/>
              <w:jc w:val="both"/>
              <w:rPr>
                <w:rFonts w:ascii="Times New Roman" w:eastAsia="OfficinaSansBoldITC" w:hAnsi="Times New Roman"/>
                <w:szCs w:val="28"/>
                <w:lang w:val="ru-RU" w:eastAsia="en-US"/>
              </w:rPr>
            </w:pPr>
            <w:r w:rsidRPr="004C0FA4">
              <w:rPr>
                <w:rFonts w:ascii="Times New Roman" w:eastAsia="OfficinaSansBoldITC" w:hAnsi="Times New Roman"/>
                <w:szCs w:val="28"/>
                <w:lang w:val="ru-RU" w:eastAsia="en-US"/>
              </w:rPr>
              <w:t xml:space="preserve">121.4.1.1. Введение. Мир во второй половине ХХ – начале </w:t>
            </w:r>
            <w:r w:rsidRPr="004C0FA4">
              <w:rPr>
                <w:rFonts w:ascii="Times New Roman" w:eastAsia="OfficinaSansBoldITC" w:hAnsi="Times New Roman"/>
                <w:szCs w:val="28"/>
                <w:lang w:eastAsia="en-US"/>
              </w:rPr>
              <w:t>XXI</w:t>
            </w:r>
            <w:r w:rsidRPr="004C0FA4">
              <w:rPr>
                <w:rFonts w:ascii="Times New Roman" w:eastAsia="OfficinaSansBoldITC" w:hAnsi="Times New Roman"/>
                <w:szCs w:val="28"/>
                <w:lang w:val="ru-RU" w:eastAsia="en-US"/>
              </w:rPr>
              <w:t xml:space="preserve"> в. Научно-технический прогресс.</w:t>
            </w:r>
          </w:p>
        </w:tc>
        <w:tc>
          <w:tcPr>
            <w:tcW w:w="2976" w:type="dxa"/>
            <w:vMerge w:val="restart"/>
          </w:tcPr>
          <w:p w14:paraId="05F539E9" w14:textId="77777777" w:rsidR="00511D2F" w:rsidRPr="009436B0" w:rsidRDefault="00511D2F" w:rsidP="009436B0">
            <w:pPr>
              <w:jc w:val="center"/>
              <w:rPr>
                <w:rFonts w:ascii="Times New Roman" w:hAnsi="Times New Roman"/>
                <w:i/>
                <w:lang w:val="ru-RU" w:eastAsia="en-US"/>
              </w:rPr>
            </w:pPr>
            <w:r w:rsidRPr="009436B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511D2F" w:rsidRPr="009436B0" w14:paraId="02E2F943" w14:textId="77777777" w:rsidTr="004C0FA4">
        <w:trPr>
          <w:trHeight w:val="550"/>
        </w:trPr>
        <w:tc>
          <w:tcPr>
            <w:tcW w:w="851" w:type="dxa"/>
          </w:tcPr>
          <w:p w14:paraId="4C3440A6" w14:textId="77777777" w:rsidR="00511D2F" w:rsidRPr="004C0FA4" w:rsidRDefault="00511D2F" w:rsidP="009436B0">
            <w:pPr>
              <w:ind w:left="142"/>
              <w:rPr>
                <w:rFonts w:ascii="Times New Roman" w:hAnsi="Times New Roman"/>
                <w:lang w:val="ru-RU" w:eastAsia="en-US"/>
              </w:rPr>
            </w:pPr>
            <w:r>
              <w:rPr>
                <w:rFonts w:ascii="Times New Roman" w:hAnsi="Times New Roman"/>
                <w:lang w:val="ru-RU" w:eastAsia="en-US"/>
              </w:rPr>
              <w:t>2.</w:t>
            </w:r>
          </w:p>
        </w:tc>
        <w:tc>
          <w:tcPr>
            <w:tcW w:w="6521" w:type="dxa"/>
          </w:tcPr>
          <w:p w14:paraId="0BA10383" w14:textId="77777777" w:rsidR="00511D2F" w:rsidRPr="004C0FA4" w:rsidRDefault="00511D2F" w:rsidP="004C0FA4">
            <w:pPr>
              <w:ind w:firstLine="223"/>
              <w:jc w:val="both"/>
              <w:rPr>
                <w:rFonts w:ascii="Times New Roman" w:eastAsia="OfficinaSansBoldITC" w:hAnsi="Times New Roman"/>
                <w:szCs w:val="28"/>
                <w:lang w:val="ru-RU" w:eastAsia="en-US"/>
              </w:rPr>
            </w:pPr>
            <w:r w:rsidRPr="004C0FA4">
              <w:rPr>
                <w:rFonts w:ascii="Times New Roman" w:eastAsia="OfficinaSansBoldITC" w:hAnsi="Times New Roman"/>
                <w:szCs w:val="28"/>
                <w:lang w:val="ru-RU" w:eastAsia="en-US"/>
              </w:rPr>
              <w:t xml:space="preserve">121.4.1.2. Страны Северной Америки и Европы во второй половине ХХ – начале </w:t>
            </w:r>
            <w:r w:rsidRPr="004C0FA4">
              <w:rPr>
                <w:rFonts w:ascii="Times New Roman" w:eastAsia="OfficinaSansBoldITC" w:hAnsi="Times New Roman"/>
                <w:szCs w:val="28"/>
                <w:lang w:eastAsia="en-US"/>
              </w:rPr>
              <w:t>XXI</w:t>
            </w:r>
            <w:r w:rsidRPr="004C0FA4">
              <w:rPr>
                <w:rFonts w:ascii="Times New Roman" w:eastAsia="OfficinaSansBoldITC" w:hAnsi="Times New Roman"/>
                <w:szCs w:val="28"/>
                <w:lang w:val="ru-RU" w:eastAsia="en-US"/>
              </w:rPr>
              <w:t xml:space="preserve"> в.</w:t>
            </w:r>
          </w:p>
        </w:tc>
        <w:tc>
          <w:tcPr>
            <w:tcW w:w="2976" w:type="dxa"/>
            <w:vMerge/>
          </w:tcPr>
          <w:p w14:paraId="3B107EF3" w14:textId="77777777" w:rsidR="00511D2F" w:rsidRPr="004C0FA4" w:rsidRDefault="00511D2F" w:rsidP="009436B0">
            <w:pPr>
              <w:jc w:val="center"/>
              <w:rPr>
                <w:rFonts w:ascii="Times New Roman" w:hAnsi="Times New Roman"/>
                <w:i/>
                <w:lang w:val="ru-RU" w:eastAsia="en-US"/>
              </w:rPr>
            </w:pPr>
          </w:p>
        </w:tc>
      </w:tr>
      <w:tr w:rsidR="00511D2F" w:rsidRPr="009436B0" w14:paraId="2796D19D" w14:textId="77777777" w:rsidTr="004C0FA4">
        <w:trPr>
          <w:trHeight w:val="572"/>
        </w:trPr>
        <w:tc>
          <w:tcPr>
            <w:tcW w:w="851" w:type="dxa"/>
          </w:tcPr>
          <w:p w14:paraId="58812FAB" w14:textId="77777777" w:rsidR="00511D2F" w:rsidRPr="004C0FA4" w:rsidRDefault="00511D2F" w:rsidP="009436B0">
            <w:pPr>
              <w:ind w:left="142"/>
              <w:rPr>
                <w:rFonts w:ascii="Times New Roman" w:hAnsi="Times New Roman"/>
                <w:lang w:val="ru-RU" w:eastAsia="en-US"/>
              </w:rPr>
            </w:pPr>
            <w:r>
              <w:rPr>
                <w:rFonts w:ascii="Times New Roman" w:hAnsi="Times New Roman"/>
                <w:lang w:val="ru-RU" w:eastAsia="en-US"/>
              </w:rPr>
              <w:t>3.</w:t>
            </w:r>
          </w:p>
        </w:tc>
        <w:tc>
          <w:tcPr>
            <w:tcW w:w="6521" w:type="dxa"/>
          </w:tcPr>
          <w:p w14:paraId="6F0E9307" w14:textId="77777777" w:rsidR="00511D2F" w:rsidRPr="004C0FA4" w:rsidRDefault="00511D2F" w:rsidP="004C0FA4">
            <w:pPr>
              <w:ind w:firstLine="223"/>
              <w:jc w:val="both"/>
              <w:rPr>
                <w:rFonts w:ascii="Times New Roman" w:eastAsia="OfficinaSansBoldITC" w:hAnsi="Times New Roman"/>
                <w:szCs w:val="28"/>
                <w:lang w:val="ru-RU" w:eastAsia="en-US"/>
              </w:rPr>
            </w:pPr>
            <w:r w:rsidRPr="004C0FA4">
              <w:rPr>
                <w:rFonts w:ascii="Times New Roman" w:eastAsia="OfficinaSansBoldITC" w:hAnsi="Times New Roman"/>
                <w:szCs w:val="28"/>
                <w:lang w:val="ru-RU" w:eastAsia="en-US"/>
              </w:rPr>
              <w:t>121.4.1.2.1. Соединенные Штаты Америки. Послевоенный экономический подъем. Развитие постиндустриального общества.</w:t>
            </w:r>
          </w:p>
        </w:tc>
        <w:tc>
          <w:tcPr>
            <w:tcW w:w="2976" w:type="dxa"/>
            <w:vMerge/>
          </w:tcPr>
          <w:p w14:paraId="1D2B7792" w14:textId="77777777" w:rsidR="00511D2F" w:rsidRPr="004C0FA4" w:rsidRDefault="00511D2F" w:rsidP="009436B0">
            <w:pPr>
              <w:jc w:val="center"/>
              <w:rPr>
                <w:rFonts w:ascii="Times New Roman" w:hAnsi="Times New Roman"/>
                <w:i/>
                <w:lang w:val="ru-RU" w:eastAsia="en-US"/>
              </w:rPr>
            </w:pPr>
          </w:p>
        </w:tc>
      </w:tr>
      <w:tr w:rsidR="00511D2F" w:rsidRPr="009436B0" w14:paraId="6C0963CB" w14:textId="77777777" w:rsidTr="004C0FA4">
        <w:trPr>
          <w:trHeight w:val="572"/>
        </w:trPr>
        <w:tc>
          <w:tcPr>
            <w:tcW w:w="851" w:type="dxa"/>
          </w:tcPr>
          <w:p w14:paraId="5FF44901" w14:textId="77777777" w:rsidR="00511D2F" w:rsidRPr="004C0FA4" w:rsidRDefault="00511D2F" w:rsidP="009436B0">
            <w:pPr>
              <w:ind w:left="142"/>
              <w:rPr>
                <w:rFonts w:ascii="Times New Roman" w:hAnsi="Times New Roman"/>
                <w:lang w:val="ru-RU" w:eastAsia="en-US"/>
              </w:rPr>
            </w:pPr>
            <w:r>
              <w:rPr>
                <w:rFonts w:ascii="Times New Roman" w:hAnsi="Times New Roman"/>
                <w:lang w:val="ru-RU" w:eastAsia="en-US"/>
              </w:rPr>
              <w:t>4.</w:t>
            </w:r>
          </w:p>
        </w:tc>
        <w:tc>
          <w:tcPr>
            <w:tcW w:w="6521" w:type="dxa"/>
          </w:tcPr>
          <w:p w14:paraId="39A18474" w14:textId="77777777" w:rsidR="00511D2F" w:rsidRPr="004C0FA4" w:rsidRDefault="00511D2F" w:rsidP="004C0FA4">
            <w:pPr>
              <w:ind w:firstLine="223"/>
              <w:jc w:val="both"/>
              <w:rPr>
                <w:rFonts w:ascii="Times New Roman" w:eastAsia="OfficinaSansBoldITC" w:hAnsi="Times New Roman"/>
                <w:szCs w:val="28"/>
                <w:lang w:eastAsia="en-US"/>
              </w:rPr>
            </w:pPr>
            <w:r w:rsidRPr="004C0FA4">
              <w:rPr>
                <w:rFonts w:ascii="Times New Roman" w:eastAsia="OfficinaSansBoldITC" w:hAnsi="Times New Roman"/>
                <w:szCs w:val="28"/>
                <w:lang w:val="ru-RU" w:eastAsia="en-US"/>
              </w:rPr>
              <w:t xml:space="preserve">121.4.1.2.2. Страны Западной Европы. Экономическая и полити-ческая ситуация в первые послевоенные годы. </w:t>
            </w:r>
            <w:r w:rsidRPr="004C0FA4">
              <w:rPr>
                <w:rFonts w:ascii="Times New Roman" w:eastAsia="OfficinaSansBoldITC" w:hAnsi="Times New Roman"/>
                <w:szCs w:val="28"/>
                <w:lang w:eastAsia="en-US"/>
              </w:rPr>
              <w:t>Научно-техническая революция.</w:t>
            </w:r>
          </w:p>
        </w:tc>
        <w:tc>
          <w:tcPr>
            <w:tcW w:w="2976" w:type="dxa"/>
            <w:vMerge/>
          </w:tcPr>
          <w:p w14:paraId="04632EDC" w14:textId="77777777" w:rsidR="00511D2F" w:rsidRPr="004C0FA4" w:rsidRDefault="00511D2F" w:rsidP="009436B0">
            <w:pPr>
              <w:jc w:val="center"/>
              <w:rPr>
                <w:rFonts w:ascii="Times New Roman" w:hAnsi="Times New Roman"/>
                <w:i/>
                <w:lang w:eastAsia="en-US"/>
              </w:rPr>
            </w:pPr>
          </w:p>
        </w:tc>
      </w:tr>
      <w:tr w:rsidR="00511D2F" w:rsidRPr="009436B0" w14:paraId="29B81EE4" w14:textId="77777777" w:rsidTr="004C0FA4">
        <w:trPr>
          <w:trHeight w:val="572"/>
        </w:trPr>
        <w:tc>
          <w:tcPr>
            <w:tcW w:w="851" w:type="dxa"/>
          </w:tcPr>
          <w:p w14:paraId="3F465397" w14:textId="77777777" w:rsidR="00511D2F" w:rsidRPr="003F245C" w:rsidRDefault="00511D2F" w:rsidP="009436B0">
            <w:pPr>
              <w:ind w:left="142"/>
              <w:rPr>
                <w:rFonts w:ascii="Times New Roman" w:hAnsi="Times New Roman"/>
                <w:lang w:val="ru-RU" w:eastAsia="en-US"/>
              </w:rPr>
            </w:pPr>
            <w:r>
              <w:rPr>
                <w:rFonts w:ascii="Times New Roman" w:hAnsi="Times New Roman"/>
                <w:lang w:val="ru-RU" w:eastAsia="en-US"/>
              </w:rPr>
              <w:t>5.</w:t>
            </w:r>
          </w:p>
        </w:tc>
        <w:tc>
          <w:tcPr>
            <w:tcW w:w="6521" w:type="dxa"/>
          </w:tcPr>
          <w:p w14:paraId="0801909D" w14:textId="77777777" w:rsidR="00511D2F" w:rsidRPr="003F245C" w:rsidRDefault="00511D2F" w:rsidP="003F245C">
            <w:pPr>
              <w:ind w:firstLine="223"/>
              <w:jc w:val="both"/>
              <w:rPr>
                <w:rFonts w:ascii="Times New Roman" w:eastAsia="OfficinaSansBoldITC" w:hAnsi="Times New Roman"/>
                <w:szCs w:val="28"/>
                <w:lang w:val="ru-RU" w:eastAsia="en-US"/>
              </w:rPr>
            </w:pPr>
            <w:r w:rsidRPr="003F245C">
              <w:rPr>
                <w:rFonts w:ascii="Times New Roman" w:eastAsia="OfficinaSansBoldITC" w:hAnsi="Times New Roman"/>
                <w:szCs w:val="28"/>
                <w:lang w:val="ru-RU" w:eastAsia="en-US"/>
              </w:rPr>
              <w:t xml:space="preserve">121.4.1.3. Страны Азии, Африки во второй половине ХХ – начале </w:t>
            </w:r>
            <w:r w:rsidRPr="003F245C">
              <w:rPr>
                <w:rFonts w:ascii="Times New Roman" w:eastAsia="OfficinaSansBoldITC" w:hAnsi="Times New Roman"/>
                <w:szCs w:val="28"/>
                <w:lang w:eastAsia="en-US"/>
              </w:rPr>
              <w:t>XXI</w:t>
            </w:r>
            <w:r w:rsidRPr="003F245C">
              <w:rPr>
                <w:rFonts w:ascii="Times New Roman" w:eastAsia="OfficinaSansBoldITC" w:hAnsi="Times New Roman"/>
                <w:szCs w:val="28"/>
                <w:lang w:val="ru-RU" w:eastAsia="en-US"/>
              </w:rPr>
              <w:t xml:space="preserve"> вв.: проблемы и пути модернизации.</w:t>
            </w:r>
          </w:p>
          <w:p w14:paraId="3F1598D3" w14:textId="77777777" w:rsidR="00511D2F" w:rsidRPr="003F245C" w:rsidRDefault="00511D2F" w:rsidP="003F245C">
            <w:pPr>
              <w:ind w:firstLine="223"/>
              <w:jc w:val="both"/>
              <w:rPr>
                <w:rFonts w:ascii="Times New Roman" w:eastAsia="OfficinaSansBoldITC" w:hAnsi="Times New Roman"/>
                <w:szCs w:val="28"/>
                <w:lang w:val="ru-RU" w:eastAsia="en-US"/>
              </w:rPr>
            </w:pPr>
            <w:r w:rsidRPr="003F245C">
              <w:rPr>
                <w:rFonts w:ascii="Times New Roman" w:eastAsia="OfficinaSansBoldITC" w:hAnsi="Times New Roman"/>
                <w:szCs w:val="28"/>
                <w:lang w:val="ru-RU" w:eastAsia="en-US"/>
              </w:rPr>
              <w:t>Обретение независимости и выбор путей развития странами Азии и Африки.</w:t>
            </w:r>
          </w:p>
          <w:p w14:paraId="3A949C90" w14:textId="77777777" w:rsidR="00511D2F" w:rsidRPr="003F245C" w:rsidRDefault="00511D2F" w:rsidP="003F245C">
            <w:pPr>
              <w:ind w:firstLine="223"/>
              <w:jc w:val="both"/>
              <w:rPr>
                <w:rFonts w:ascii="Times New Roman" w:eastAsia="OfficinaSansBoldITC" w:hAnsi="Times New Roman"/>
                <w:szCs w:val="28"/>
                <w:lang w:val="ru-RU" w:eastAsia="en-US"/>
              </w:rPr>
            </w:pPr>
            <w:r w:rsidRPr="003F245C">
              <w:rPr>
                <w:rFonts w:ascii="Times New Roman" w:eastAsia="OfficinaSansBoldITC" w:hAnsi="Times New Roman"/>
                <w:szCs w:val="28"/>
                <w:lang w:val="ru-RU" w:eastAsia="en-US"/>
              </w:rPr>
              <w:t>121.4.1.3.1. Страны Восточной, Юго-Восточной и Южной Азии.</w:t>
            </w:r>
          </w:p>
        </w:tc>
        <w:tc>
          <w:tcPr>
            <w:tcW w:w="2976" w:type="dxa"/>
            <w:vMerge/>
          </w:tcPr>
          <w:p w14:paraId="724705D8" w14:textId="77777777" w:rsidR="00511D2F" w:rsidRPr="003F245C" w:rsidRDefault="00511D2F" w:rsidP="009436B0">
            <w:pPr>
              <w:jc w:val="center"/>
              <w:rPr>
                <w:rFonts w:ascii="Times New Roman" w:hAnsi="Times New Roman"/>
                <w:i/>
                <w:lang w:val="ru-RU" w:eastAsia="en-US"/>
              </w:rPr>
            </w:pPr>
          </w:p>
        </w:tc>
      </w:tr>
      <w:tr w:rsidR="00511D2F" w:rsidRPr="009436B0" w14:paraId="7FF0CAA4" w14:textId="77777777" w:rsidTr="004C0FA4">
        <w:trPr>
          <w:trHeight w:val="572"/>
        </w:trPr>
        <w:tc>
          <w:tcPr>
            <w:tcW w:w="851" w:type="dxa"/>
          </w:tcPr>
          <w:p w14:paraId="1785C834" w14:textId="77777777" w:rsidR="00511D2F" w:rsidRPr="00511D2F" w:rsidRDefault="00511D2F" w:rsidP="009436B0">
            <w:pPr>
              <w:ind w:left="142"/>
              <w:rPr>
                <w:rFonts w:ascii="Times New Roman" w:hAnsi="Times New Roman"/>
                <w:lang w:val="ru-RU" w:eastAsia="en-US"/>
              </w:rPr>
            </w:pPr>
            <w:r>
              <w:rPr>
                <w:rFonts w:ascii="Times New Roman" w:hAnsi="Times New Roman"/>
                <w:lang w:val="ru-RU" w:eastAsia="en-US"/>
              </w:rPr>
              <w:t>6.</w:t>
            </w:r>
          </w:p>
        </w:tc>
        <w:tc>
          <w:tcPr>
            <w:tcW w:w="6521" w:type="dxa"/>
          </w:tcPr>
          <w:p w14:paraId="025E2F49" w14:textId="77777777" w:rsidR="00511D2F" w:rsidRDefault="00511D2F" w:rsidP="003F245C">
            <w:pPr>
              <w:ind w:firstLine="223"/>
              <w:jc w:val="both"/>
              <w:rPr>
                <w:rFonts w:ascii="Times New Roman" w:eastAsia="OfficinaSansBoldITC" w:hAnsi="Times New Roman"/>
                <w:szCs w:val="28"/>
                <w:lang w:val="ru-RU" w:eastAsia="en-US"/>
              </w:rPr>
            </w:pPr>
            <w:r w:rsidRPr="00511D2F">
              <w:rPr>
                <w:rFonts w:ascii="Times New Roman" w:eastAsia="OfficinaSansBoldITC" w:hAnsi="Times New Roman"/>
                <w:szCs w:val="28"/>
                <w:lang w:val="ru-RU" w:eastAsia="en-US"/>
              </w:rPr>
              <w:t>121.4.1.3.2. Страны Ближнего Востока и Северной Африки. Турция: политическое развитие, достижения и проблемы модернизации. Иран: реформы 1960–1970-х гг.; исламская революция. Афганистан: смена политических режимов, роль внешних сил.</w:t>
            </w:r>
          </w:p>
          <w:p w14:paraId="7248C66E" w14:textId="77777777" w:rsidR="00511D2F" w:rsidRPr="00511D2F" w:rsidRDefault="00511D2F" w:rsidP="003F245C">
            <w:pPr>
              <w:ind w:firstLine="223"/>
              <w:jc w:val="both"/>
              <w:rPr>
                <w:rFonts w:ascii="Times New Roman" w:eastAsia="OfficinaSansBoldITC" w:hAnsi="Times New Roman"/>
                <w:szCs w:val="28"/>
                <w:lang w:val="ru-RU" w:eastAsia="en-US"/>
              </w:rPr>
            </w:pPr>
            <w:r w:rsidRPr="00511D2F">
              <w:rPr>
                <w:rFonts w:ascii="Times New Roman" w:eastAsia="OfficinaSansBoldITC" w:hAnsi="Times New Roman"/>
                <w:szCs w:val="28"/>
                <w:lang w:val="ru-RU" w:eastAsia="en-US"/>
              </w:rPr>
              <w:t>121.4.1.3.3. 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возникновение диктатур. Организация Африканского единства. Система апартеида на юге Африки и ее падение. Сепаратизм. Гражданские войны и этнические конфликты в Африке.</w:t>
            </w:r>
          </w:p>
        </w:tc>
        <w:tc>
          <w:tcPr>
            <w:tcW w:w="2976" w:type="dxa"/>
          </w:tcPr>
          <w:p w14:paraId="6CF14BAB" w14:textId="77777777" w:rsidR="00511D2F" w:rsidRPr="00511D2F" w:rsidRDefault="00511D2F" w:rsidP="009436B0">
            <w:pPr>
              <w:jc w:val="center"/>
              <w:rPr>
                <w:rFonts w:ascii="Times New Roman" w:hAnsi="Times New Roman"/>
                <w:i/>
                <w:lang w:val="ru-RU" w:eastAsia="en-US"/>
              </w:rPr>
            </w:pPr>
          </w:p>
        </w:tc>
      </w:tr>
      <w:tr w:rsidR="00511D2F" w:rsidRPr="009436B0" w14:paraId="25DF8EDD" w14:textId="77777777" w:rsidTr="004C0FA4">
        <w:trPr>
          <w:trHeight w:val="572"/>
        </w:trPr>
        <w:tc>
          <w:tcPr>
            <w:tcW w:w="851" w:type="dxa"/>
          </w:tcPr>
          <w:p w14:paraId="539AE898" w14:textId="77777777" w:rsidR="00511D2F" w:rsidRPr="00511D2F" w:rsidRDefault="00511D2F" w:rsidP="009436B0">
            <w:pPr>
              <w:ind w:left="142"/>
              <w:rPr>
                <w:rFonts w:ascii="Times New Roman" w:hAnsi="Times New Roman"/>
                <w:lang w:val="ru-RU" w:eastAsia="en-US"/>
              </w:rPr>
            </w:pPr>
            <w:r>
              <w:rPr>
                <w:rFonts w:ascii="Times New Roman" w:hAnsi="Times New Roman"/>
                <w:lang w:val="ru-RU" w:eastAsia="en-US"/>
              </w:rPr>
              <w:lastRenderedPageBreak/>
              <w:t>7.</w:t>
            </w:r>
          </w:p>
        </w:tc>
        <w:tc>
          <w:tcPr>
            <w:tcW w:w="6521" w:type="dxa"/>
          </w:tcPr>
          <w:p w14:paraId="78D9E229" w14:textId="77777777" w:rsidR="00511D2F" w:rsidRPr="00511D2F" w:rsidRDefault="00511D2F" w:rsidP="003F245C">
            <w:pPr>
              <w:ind w:firstLine="223"/>
              <w:jc w:val="both"/>
              <w:rPr>
                <w:rFonts w:ascii="Times New Roman" w:eastAsia="OfficinaSansBoldITC" w:hAnsi="Times New Roman"/>
                <w:szCs w:val="28"/>
                <w:lang w:val="ru-RU" w:eastAsia="en-US"/>
              </w:rPr>
            </w:pPr>
            <w:r w:rsidRPr="00511D2F">
              <w:rPr>
                <w:rFonts w:ascii="Times New Roman" w:eastAsia="OfficinaSansBoldITC" w:hAnsi="Times New Roman"/>
                <w:szCs w:val="28"/>
                <w:lang w:val="ru-RU" w:eastAsia="en-US"/>
              </w:rPr>
              <w:t xml:space="preserve">121.4.1.4. Страны Латинской Америки во второй половине ХХ – начале </w:t>
            </w:r>
            <w:r w:rsidRPr="00511D2F">
              <w:rPr>
                <w:rFonts w:ascii="Times New Roman" w:eastAsia="OfficinaSansBoldITC" w:hAnsi="Times New Roman"/>
                <w:szCs w:val="28"/>
                <w:lang w:eastAsia="en-US"/>
              </w:rPr>
              <w:t>XXI</w:t>
            </w:r>
            <w:r w:rsidRPr="00511D2F">
              <w:rPr>
                <w:rFonts w:ascii="Times New Roman" w:eastAsia="OfficinaSansBoldITC" w:hAnsi="Times New Roman"/>
                <w:szCs w:val="28"/>
                <w:lang w:val="ru-RU" w:eastAsia="en-US"/>
              </w:rPr>
              <w:t xml:space="preserve"> вв.</w:t>
            </w:r>
          </w:p>
        </w:tc>
        <w:tc>
          <w:tcPr>
            <w:tcW w:w="2976" w:type="dxa"/>
          </w:tcPr>
          <w:p w14:paraId="59C64205" w14:textId="77777777" w:rsidR="00511D2F" w:rsidRPr="00511D2F" w:rsidRDefault="00511D2F" w:rsidP="009436B0">
            <w:pPr>
              <w:jc w:val="center"/>
              <w:rPr>
                <w:rFonts w:ascii="Times New Roman" w:hAnsi="Times New Roman"/>
                <w:i/>
                <w:lang w:val="ru-RU" w:eastAsia="en-US"/>
              </w:rPr>
            </w:pPr>
          </w:p>
        </w:tc>
      </w:tr>
      <w:tr w:rsidR="00511D2F" w:rsidRPr="009436B0" w14:paraId="610E9B3D" w14:textId="77777777" w:rsidTr="004C0FA4">
        <w:trPr>
          <w:trHeight w:val="572"/>
        </w:trPr>
        <w:tc>
          <w:tcPr>
            <w:tcW w:w="851" w:type="dxa"/>
          </w:tcPr>
          <w:p w14:paraId="0C786DFC" w14:textId="77777777" w:rsidR="00511D2F" w:rsidRPr="00511D2F" w:rsidRDefault="00511D2F" w:rsidP="009436B0">
            <w:pPr>
              <w:ind w:left="142"/>
              <w:rPr>
                <w:rFonts w:ascii="Times New Roman" w:hAnsi="Times New Roman"/>
                <w:lang w:val="ru-RU" w:eastAsia="en-US"/>
              </w:rPr>
            </w:pPr>
            <w:r>
              <w:rPr>
                <w:rFonts w:ascii="Times New Roman" w:hAnsi="Times New Roman"/>
                <w:lang w:val="ru-RU" w:eastAsia="en-US"/>
              </w:rPr>
              <w:t>8.</w:t>
            </w:r>
          </w:p>
        </w:tc>
        <w:tc>
          <w:tcPr>
            <w:tcW w:w="6521" w:type="dxa"/>
          </w:tcPr>
          <w:p w14:paraId="03200AC8" w14:textId="77777777" w:rsidR="00511D2F" w:rsidRPr="00511D2F" w:rsidRDefault="00511D2F" w:rsidP="003F245C">
            <w:pPr>
              <w:ind w:firstLine="223"/>
              <w:jc w:val="both"/>
              <w:rPr>
                <w:rFonts w:ascii="Times New Roman" w:eastAsia="OfficinaSansBoldITC" w:hAnsi="Times New Roman"/>
                <w:szCs w:val="28"/>
                <w:lang w:val="ru-RU" w:eastAsia="en-US"/>
              </w:rPr>
            </w:pPr>
            <w:r w:rsidRPr="00511D2F">
              <w:rPr>
                <w:rFonts w:ascii="Times New Roman" w:eastAsia="OfficinaSansBoldITC" w:hAnsi="Times New Roman"/>
                <w:szCs w:val="28"/>
                <w:lang w:val="ru-RU" w:eastAsia="en-US"/>
              </w:rPr>
              <w:t>121.4.1.5. Международные отношения во второй половине ХХ –  начале XXI вв. Основные этапы развития международных отношений во второй половине 1940-х – 2020-х гг.</w:t>
            </w:r>
          </w:p>
        </w:tc>
        <w:tc>
          <w:tcPr>
            <w:tcW w:w="2976" w:type="dxa"/>
          </w:tcPr>
          <w:p w14:paraId="7F4A50E7" w14:textId="77777777" w:rsidR="00511D2F" w:rsidRPr="00511D2F" w:rsidRDefault="00511D2F" w:rsidP="009436B0">
            <w:pPr>
              <w:jc w:val="center"/>
              <w:rPr>
                <w:rFonts w:ascii="Times New Roman" w:hAnsi="Times New Roman"/>
                <w:i/>
                <w:lang w:val="ru-RU" w:eastAsia="en-US"/>
              </w:rPr>
            </w:pPr>
          </w:p>
        </w:tc>
      </w:tr>
      <w:tr w:rsidR="00511D2F" w:rsidRPr="009436B0" w14:paraId="6EEF1C44" w14:textId="77777777" w:rsidTr="004C0FA4">
        <w:trPr>
          <w:trHeight w:val="572"/>
        </w:trPr>
        <w:tc>
          <w:tcPr>
            <w:tcW w:w="851" w:type="dxa"/>
          </w:tcPr>
          <w:p w14:paraId="08666488" w14:textId="77777777" w:rsidR="00511D2F" w:rsidRPr="00511D2F" w:rsidRDefault="00511D2F" w:rsidP="009436B0">
            <w:pPr>
              <w:ind w:left="142"/>
              <w:rPr>
                <w:rFonts w:ascii="Times New Roman" w:hAnsi="Times New Roman"/>
                <w:lang w:val="ru-RU" w:eastAsia="en-US"/>
              </w:rPr>
            </w:pPr>
            <w:r>
              <w:rPr>
                <w:rFonts w:ascii="Times New Roman" w:hAnsi="Times New Roman"/>
                <w:lang w:val="ru-RU" w:eastAsia="en-US"/>
              </w:rPr>
              <w:t>9.</w:t>
            </w:r>
          </w:p>
        </w:tc>
        <w:tc>
          <w:tcPr>
            <w:tcW w:w="6521" w:type="dxa"/>
          </w:tcPr>
          <w:p w14:paraId="5B2B6210" w14:textId="77777777" w:rsidR="00511D2F"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121.4.1.6. Развитие науки и культуры во второй половине ХХ – начале </w:t>
            </w:r>
            <w:r w:rsidRPr="00DA7C43">
              <w:rPr>
                <w:rFonts w:ascii="Times New Roman" w:eastAsia="OfficinaSansBoldITC" w:hAnsi="Times New Roman"/>
                <w:szCs w:val="28"/>
                <w:lang w:eastAsia="en-US"/>
              </w:rPr>
              <w:t>XXI</w:t>
            </w:r>
            <w:r w:rsidRPr="00DA7C43">
              <w:rPr>
                <w:rFonts w:ascii="Times New Roman" w:eastAsia="OfficinaSansBoldITC" w:hAnsi="Times New Roman"/>
                <w:szCs w:val="28"/>
                <w:lang w:val="ru-RU" w:eastAsia="en-US"/>
              </w:rPr>
              <w:t xml:space="preserve"> вв.</w:t>
            </w:r>
          </w:p>
        </w:tc>
        <w:tc>
          <w:tcPr>
            <w:tcW w:w="2976" w:type="dxa"/>
          </w:tcPr>
          <w:p w14:paraId="2A5DE38B" w14:textId="77777777" w:rsidR="00511D2F" w:rsidRPr="00DA7C43" w:rsidRDefault="00511D2F" w:rsidP="009436B0">
            <w:pPr>
              <w:jc w:val="center"/>
              <w:rPr>
                <w:rFonts w:ascii="Times New Roman" w:hAnsi="Times New Roman"/>
                <w:i/>
                <w:lang w:val="ru-RU" w:eastAsia="en-US"/>
              </w:rPr>
            </w:pPr>
          </w:p>
        </w:tc>
      </w:tr>
      <w:tr w:rsidR="00DA7C43" w:rsidRPr="009436B0" w14:paraId="17039254" w14:textId="77777777" w:rsidTr="004C0FA4">
        <w:trPr>
          <w:trHeight w:val="572"/>
        </w:trPr>
        <w:tc>
          <w:tcPr>
            <w:tcW w:w="851" w:type="dxa"/>
          </w:tcPr>
          <w:p w14:paraId="661C558F" w14:textId="77777777" w:rsidR="00DA7C43" w:rsidRPr="00DA7C43" w:rsidRDefault="00DA7C43" w:rsidP="009436B0">
            <w:pPr>
              <w:ind w:left="142"/>
              <w:rPr>
                <w:rFonts w:ascii="Times New Roman" w:hAnsi="Times New Roman"/>
                <w:lang w:val="ru-RU" w:eastAsia="en-US"/>
              </w:rPr>
            </w:pPr>
            <w:r>
              <w:rPr>
                <w:rFonts w:ascii="Times New Roman" w:hAnsi="Times New Roman"/>
                <w:lang w:val="ru-RU" w:eastAsia="en-US"/>
              </w:rPr>
              <w:t>10.</w:t>
            </w:r>
          </w:p>
        </w:tc>
        <w:tc>
          <w:tcPr>
            <w:tcW w:w="6521" w:type="dxa"/>
          </w:tcPr>
          <w:p w14:paraId="680B4EB3"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121.4.1.7. Современный мир. </w:t>
            </w:r>
          </w:p>
          <w:p w14:paraId="14D71D9E"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w:t>
            </w:r>
          </w:p>
          <w:p w14:paraId="1B980227" w14:textId="77777777" w:rsidR="00DA7C43" w:rsidRPr="00DA7C43" w:rsidRDefault="00DA7C43" w:rsidP="00DA7C43">
            <w:pPr>
              <w:ind w:firstLine="148"/>
              <w:jc w:val="both"/>
              <w:rPr>
                <w:rFonts w:ascii="Times New Roman" w:eastAsia="OfficinaSansBoldITC" w:hAnsi="Times New Roman"/>
                <w:szCs w:val="28"/>
                <w:lang w:eastAsia="en-US"/>
              </w:rPr>
            </w:pPr>
            <w:r w:rsidRPr="00DA7C43">
              <w:rPr>
                <w:rFonts w:ascii="Times New Roman" w:eastAsia="OfficinaSansBoldITC" w:hAnsi="Times New Roman"/>
                <w:szCs w:val="28"/>
                <w:lang w:eastAsia="en-US"/>
              </w:rPr>
              <w:t>121.4.1.8. Обобщение.</w:t>
            </w:r>
          </w:p>
        </w:tc>
        <w:tc>
          <w:tcPr>
            <w:tcW w:w="2976" w:type="dxa"/>
          </w:tcPr>
          <w:p w14:paraId="31975E25" w14:textId="77777777" w:rsidR="00DA7C43" w:rsidRPr="00DA7C43" w:rsidRDefault="00DA7C43" w:rsidP="009436B0">
            <w:pPr>
              <w:jc w:val="center"/>
              <w:rPr>
                <w:rFonts w:ascii="Times New Roman" w:hAnsi="Times New Roman"/>
                <w:i/>
                <w:lang w:eastAsia="en-US"/>
              </w:rPr>
            </w:pPr>
          </w:p>
        </w:tc>
      </w:tr>
      <w:tr w:rsidR="00DA7C43" w:rsidRPr="009436B0" w14:paraId="241BC9DC" w14:textId="77777777" w:rsidTr="004C0FA4">
        <w:trPr>
          <w:trHeight w:val="572"/>
        </w:trPr>
        <w:tc>
          <w:tcPr>
            <w:tcW w:w="851" w:type="dxa"/>
          </w:tcPr>
          <w:p w14:paraId="7F114EAB" w14:textId="77777777" w:rsidR="00DA7C43" w:rsidRPr="00DA7C43" w:rsidRDefault="00DA7C43" w:rsidP="009436B0">
            <w:pPr>
              <w:ind w:left="142"/>
              <w:rPr>
                <w:rFonts w:ascii="Times New Roman" w:hAnsi="Times New Roman"/>
                <w:lang w:val="ru-RU" w:eastAsia="en-US"/>
              </w:rPr>
            </w:pPr>
            <w:r>
              <w:rPr>
                <w:rFonts w:ascii="Times New Roman" w:hAnsi="Times New Roman"/>
                <w:lang w:val="ru-RU" w:eastAsia="en-US"/>
              </w:rPr>
              <w:t>11.</w:t>
            </w:r>
          </w:p>
        </w:tc>
        <w:tc>
          <w:tcPr>
            <w:tcW w:w="6521" w:type="dxa"/>
          </w:tcPr>
          <w:p w14:paraId="5603F220"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121.4.2. История России. 1945–2022 гг. </w:t>
            </w:r>
          </w:p>
          <w:p w14:paraId="706CA724"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Введение.</w:t>
            </w:r>
          </w:p>
          <w:p w14:paraId="1354F10A"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121.4.2.1. СССР в 1945–1991 гг. </w:t>
            </w:r>
          </w:p>
          <w:p w14:paraId="3CAFC1E8" w14:textId="77777777" w:rsidR="00DA7C43" w:rsidRPr="00791CB7" w:rsidRDefault="00DA7C43" w:rsidP="00DA7C43">
            <w:pPr>
              <w:ind w:firstLine="148"/>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121.4.2.1.1. СССР в 1945–1953 гг.</w:t>
            </w:r>
          </w:p>
          <w:p w14:paraId="3DAEC0BE" w14:textId="77777777" w:rsid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121.4.2.1.2. СССР в середине 1950-х – первой половине 1960-х гг.</w:t>
            </w:r>
          </w:p>
          <w:p w14:paraId="7424FC3B" w14:textId="77777777" w:rsid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121.4.2.1.3. Советское государство и общество в середине 1960-х – начале 1980-х гг.</w:t>
            </w:r>
          </w:p>
          <w:p w14:paraId="49ED6103" w14:textId="77777777" w:rsid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121.4.2.1.4. Политика перестройки. Распад СССР (1985–1991 гг.).</w:t>
            </w:r>
          </w:p>
          <w:p w14:paraId="32AF9A6A"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121.4.2.1.5. Наш край в 1945–1991 гг. </w:t>
            </w:r>
          </w:p>
          <w:p w14:paraId="15C3A4AF"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121.4.2.1.6. Обобщение.</w:t>
            </w:r>
          </w:p>
        </w:tc>
        <w:tc>
          <w:tcPr>
            <w:tcW w:w="2976" w:type="dxa"/>
          </w:tcPr>
          <w:p w14:paraId="0D918EB1" w14:textId="77777777" w:rsidR="00DA7C43" w:rsidRPr="00DA7C43" w:rsidRDefault="00DA7C43" w:rsidP="009436B0">
            <w:pPr>
              <w:jc w:val="center"/>
              <w:rPr>
                <w:rFonts w:ascii="Times New Roman" w:hAnsi="Times New Roman"/>
                <w:i/>
                <w:lang w:val="ru-RU" w:eastAsia="en-US"/>
              </w:rPr>
            </w:pPr>
          </w:p>
        </w:tc>
      </w:tr>
      <w:tr w:rsidR="00DA7C43" w:rsidRPr="009436B0" w14:paraId="6B5C6E8C" w14:textId="77777777" w:rsidTr="004C0FA4">
        <w:trPr>
          <w:trHeight w:val="572"/>
        </w:trPr>
        <w:tc>
          <w:tcPr>
            <w:tcW w:w="851" w:type="dxa"/>
          </w:tcPr>
          <w:p w14:paraId="591BC12E" w14:textId="77777777" w:rsidR="00DA7C43" w:rsidRPr="00DA7C43" w:rsidRDefault="00DA7C43" w:rsidP="009436B0">
            <w:pPr>
              <w:ind w:left="142"/>
              <w:rPr>
                <w:rFonts w:ascii="Times New Roman" w:hAnsi="Times New Roman"/>
                <w:lang w:val="ru-RU" w:eastAsia="en-US"/>
              </w:rPr>
            </w:pPr>
            <w:r>
              <w:rPr>
                <w:rFonts w:ascii="Times New Roman" w:hAnsi="Times New Roman"/>
                <w:lang w:val="ru-RU" w:eastAsia="en-US"/>
              </w:rPr>
              <w:t>12.</w:t>
            </w:r>
          </w:p>
        </w:tc>
        <w:tc>
          <w:tcPr>
            <w:tcW w:w="6521" w:type="dxa"/>
          </w:tcPr>
          <w:p w14:paraId="18CEEDC3" w14:textId="77777777" w:rsidR="00DA7C43" w:rsidRPr="00791CB7" w:rsidRDefault="00DA7C43" w:rsidP="00DA7C43">
            <w:pPr>
              <w:ind w:firstLine="148"/>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121.4.2.2. Российская Федерация в 1992–2022 гг.</w:t>
            </w:r>
          </w:p>
          <w:p w14:paraId="55840278" w14:textId="77777777" w:rsidR="00DA7C43" w:rsidRPr="00791CB7" w:rsidRDefault="00DA7C43" w:rsidP="00DA7C43">
            <w:pPr>
              <w:ind w:firstLine="148"/>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121.4.2.2.1. Становление новой России (1992–1999 гг.).</w:t>
            </w:r>
          </w:p>
          <w:p w14:paraId="445F8B03" w14:textId="77777777" w:rsid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121.4.2.2.2. Россия в ХХ</w:t>
            </w:r>
            <w:r w:rsidRPr="00DA7C43">
              <w:rPr>
                <w:rFonts w:ascii="Times New Roman" w:eastAsia="OfficinaSansBoldITC" w:hAnsi="Times New Roman"/>
                <w:szCs w:val="28"/>
                <w:lang w:eastAsia="en-US"/>
              </w:rPr>
              <w:t>I</w:t>
            </w:r>
            <w:r w:rsidRPr="00DA7C43">
              <w:rPr>
                <w:rFonts w:ascii="Times New Roman" w:eastAsia="OfficinaSansBoldITC" w:hAnsi="Times New Roman"/>
                <w:szCs w:val="28"/>
                <w:lang w:val="ru-RU" w:eastAsia="en-US"/>
              </w:rPr>
              <w:t xml:space="preserve"> в.: вызовы времени и задачи модернизации.</w:t>
            </w:r>
          </w:p>
          <w:p w14:paraId="2064CEA1"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121.4.2.2.3. Наш край в 1992–2022 гг. </w:t>
            </w:r>
          </w:p>
          <w:p w14:paraId="5657B67A"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121.4.2.3. Итоговое обобщение.</w:t>
            </w:r>
          </w:p>
        </w:tc>
        <w:tc>
          <w:tcPr>
            <w:tcW w:w="2976" w:type="dxa"/>
          </w:tcPr>
          <w:p w14:paraId="7E0044CD" w14:textId="77777777" w:rsidR="00DA7C43" w:rsidRPr="00DA7C43" w:rsidRDefault="00DA7C43" w:rsidP="009436B0">
            <w:pPr>
              <w:jc w:val="center"/>
              <w:rPr>
                <w:rFonts w:ascii="Times New Roman" w:hAnsi="Times New Roman"/>
                <w:i/>
                <w:lang w:val="ru-RU" w:eastAsia="en-US"/>
              </w:rPr>
            </w:pPr>
          </w:p>
        </w:tc>
      </w:tr>
      <w:tr w:rsidR="00D0069A" w:rsidRPr="009436B0" w14:paraId="24F037EC" w14:textId="77777777" w:rsidTr="00BC67EC">
        <w:trPr>
          <w:trHeight w:val="443"/>
        </w:trPr>
        <w:tc>
          <w:tcPr>
            <w:tcW w:w="7372" w:type="dxa"/>
            <w:gridSpan w:val="2"/>
          </w:tcPr>
          <w:p w14:paraId="5409D749" w14:textId="77777777" w:rsidR="00D0069A" w:rsidRPr="00D0069A" w:rsidRDefault="00D0069A" w:rsidP="009436B0">
            <w:pPr>
              <w:ind w:firstLine="223"/>
              <w:rPr>
                <w:rFonts w:ascii="Times New Roman" w:eastAsia="OfficinaSansBoldITC" w:hAnsi="Times New Roman"/>
                <w:szCs w:val="28"/>
                <w:lang w:val="ru-RU" w:eastAsia="en-US"/>
              </w:rPr>
            </w:pPr>
            <w:r>
              <w:rPr>
                <w:rFonts w:ascii="Times New Roman" w:eastAsia="OfficinaSansBoldITC" w:hAnsi="Times New Roman"/>
                <w:szCs w:val="28"/>
                <w:lang w:val="ru-RU" w:eastAsia="en-US"/>
              </w:rPr>
              <w:t>Итого за 11 класс</w:t>
            </w:r>
          </w:p>
        </w:tc>
        <w:tc>
          <w:tcPr>
            <w:tcW w:w="2976" w:type="dxa"/>
          </w:tcPr>
          <w:p w14:paraId="1894F10D" w14:textId="77777777" w:rsidR="00D0069A" w:rsidRPr="009436B0" w:rsidRDefault="00D0069A" w:rsidP="009436B0">
            <w:pPr>
              <w:jc w:val="center"/>
              <w:rPr>
                <w:rFonts w:ascii="Times New Roman" w:hAnsi="Times New Roman"/>
                <w:i/>
                <w:lang w:eastAsia="en-US"/>
              </w:rPr>
            </w:pPr>
          </w:p>
        </w:tc>
      </w:tr>
    </w:tbl>
    <w:p w14:paraId="2E9E150E" w14:textId="77777777" w:rsidR="009436B0" w:rsidRDefault="009436B0" w:rsidP="00122B6C">
      <w:pPr>
        <w:widowControl w:val="0"/>
        <w:tabs>
          <w:tab w:val="left" w:pos="2309"/>
        </w:tabs>
        <w:spacing w:after="200" w:line="240" w:lineRule="auto"/>
        <w:jc w:val="both"/>
        <w:rPr>
          <w:rFonts w:ascii="Times New Roman" w:eastAsia="Calibri" w:hAnsi="Times New Roman"/>
          <w:sz w:val="24"/>
          <w:lang w:eastAsia="en-US"/>
        </w:rPr>
      </w:pPr>
    </w:p>
    <w:p w14:paraId="019A7608" w14:textId="77777777" w:rsidR="00817E4B" w:rsidRDefault="00AB5A19" w:rsidP="00A27F84">
      <w:pPr>
        <w:widowControl w:val="0"/>
        <w:tabs>
          <w:tab w:val="left" w:pos="2309"/>
        </w:tabs>
        <w:spacing w:after="0" w:line="276" w:lineRule="auto"/>
        <w:ind w:firstLine="709"/>
        <w:jc w:val="both"/>
        <w:rPr>
          <w:rFonts w:ascii="Times New Roman" w:eastAsia="Calibri" w:hAnsi="Times New Roman"/>
          <w:sz w:val="28"/>
          <w:szCs w:val="28"/>
          <w:lang w:eastAsia="en-US"/>
        </w:rPr>
      </w:pPr>
      <w:r w:rsidRPr="00A27F84">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34" w:history="1">
        <w:r w:rsidRPr="00A27F84">
          <w:rPr>
            <w:rFonts w:ascii="Times New Roman" w:eastAsia="Calibri" w:hAnsi="Times New Roman"/>
            <w:color w:val="0563C1"/>
            <w:sz w:val="28"/>
            <w:szCs w:val="28"/>
            <w:u w:val="single"/>
            <w:lang w:eastAsia="en-US"/>
          </w:rPr>
          <w:t>https://edsoo.ru/</w:t>
        </w:r>
      </w:hyperlink>
      <w:r w:rsidRPr="00A27F84">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как основные структурные</w:t>
      </w:r>
      <w:r w:rsidR="00270E9D" w:rsidRPr="00A27F84">
        <w:rPr>
          <w:rFonts w:ascii="Times New Roman" w:eastAsia="Calibri" w:hAnsi="Times New Roman"/>
          <w:sz w:val="28"/>
          <w:szCs w:val="28"/>
          <w:lang w:eastAsia="en-US"/>
        </w:rPr>
        <w:t xml:space="preserve"> компоненты по ФГОС выдержаны. </w:t>
      </w:r>
    </w:p>
    <w:p w14:paraId="1DAED05F" w14:textId="77777777" w:rsidR="003E67EF" w:rsidRPr="00A27F84" w:rsidRDefault="003E67EF" w:rsidP="00D23A5D">
      <w:pPr>
        <w:widowControl w:val="0"/>
        <w:tabs>
          <w:tab w:val="left" w:pos="2309"/>
        </w:tabs>
        <w:spacing w:after="0" w:line="276" w:lineRule="auto"/>
        <w:jc w:val="both"/>
        <w:rPr>
          <w:rFonts w:ascii="Times New Roman" w:eastAsia="Calibri" w:hAnsi="Times New Roman"/>
          <w:sz w:val="28"/>
          <w:szCs w:val="28"/>
          <w:lang w:eastAsia="en-US"/>
        </w:rPr>
      </w:pPr>
    </w:p>
    <w:p w14:paraId="567CA095" w14:textId="77777777" w:rsidR="00860A2D" w:rsidRPr="00A27F84" w:rsidRDefault="00860A2D" w:rsidP="00A27F84">
      <w:pPr>
        <w:widowControl w:val="0"/>
        <w:suppressAutoHyphens/>
        <w:spacing w:after="0" w:line="276" w:lineRule="auto"/>
        <w:ind w:firstLine="709"/>
        <w:jc w:val="center"/>
        <w:rPr>
          <w:rFonts w:ascii="Times New Roman" w:eastAsia="SchoolBookSanPin;Cambria" w:hAnsi="Times New Roman"/>
          <w:b/>
          <w:sz w:val="28"/>
          <w:szCs w:val="28"/>
          <w:lang w:eastAsia="zh-CN"/>
        </w:rPr>
      </w:pPr>
      <w:r w:rsidRPr="00A27F84">
        <w:rPr>
          <w:rFonts w:ascii="Times New Roman" w:eastAsia="SchoolBookSanPin;Cambria" w:hAnsi="Times New Roman"/>
          <w:b/>
          <w:sz w:val="28"/>
          <w:szCs w:val="28"/>
          <w:lang w:eastAsia="zh-CN"/>
        </w:rPr>
        <w:t>Рабочая программа по учебному предмету «История» (углублённый уровень)</w:t>
      </w:r>
    </w:p>
    <w:p w14:paraId="062951D5" w14:textId="77777777" w:rsidR="00860A2D" w:rsidRPr="00A27F84" w:rsidRDefault="00860A2D" w:rsidP="00642DE9">
      <w:pPr>
        <w:widowControl w:val="0"/>
        <w:spacing w:after="0" w:line="276" w:lineRule="auto"/>
        <w:ind w:firstLine="709"/>
        <w:contextualSpacing/>
        <w:jc w:val="both"/>
        <w:rPr>
          <w:rFonts w:ascii="Times New Roman" w:eastAsia="SchoolBookSanPin" w:hAnsi="Times New Roman"/>
          <w:sz w:val="28"/>
          <w:szCs w:val="28"/>
          <w:lang w:eastAsia="en-US"/>
        </w:rPr>
      </w:pPr>
      <w:r w:rsidRPr="00A27F84">
        <w:rPr>
          <w:rFonts w:ascii="Times New Roman" w:eastAsia="Calibri" w:hAnsi="Times New Roman"/>
          <w:sz w:val="28"/>
          <w:szCs w:val="28"/>
          <w:lang w:eastAsia="en-US"/>
        </w:rPr>
        <w:t xml:space="preserve">Рабочая программа по учебному предмету «История» (углублённый уровень) (предметная область «Общественно-научные предметы») (далее соответственно – программа по истории, история) </w:t>
      </w:r>
      <w:r w:rsidR="00E22D51" w:rsidRPr="00E22D51">
        <w:rPr>
          <w:rFonts w:ascii="Times New Roman" w:eastAsia="Calibri" w:hAnsi="Times New Roman"/>
          <w:sz w:val="28"/>
          <w:szCs w:val="28"/>
          <w:lang w:eastAsia="en-US"/>
        </w:rPr>
        <w:t xml:space="preserve">составлена на основе федеральной рабочей программы по </w:t>
      </w:r>
      <w:r w:rsidR="00E22D51">
        <w:rPr>
          <w:rFonts w:ascii="Times New Roman" w:eastAsia="Calibri" w:hAnsi="Times New Roman"/>
          <w:sz w:val="28"/>
          <w:szCs w:val="28"/>
          <w:lang w:eastAsia="en-US"/>
        </w:rPr>
        <w:t>истории</w:t>
      </w:r>
      <w:r w:rsidR="00E22D51" w:rsidRPr="00E22D51">
        <w:rPr>
          <w:rFonts w:ascii="Times New Roman" w:eastAsia="Calibri" w:hAnsi="Times New Roman"/>
          <w:sz w:val="28"/>
          <w:szCs w:val="28"/>
          <w:lang w:eastAsia="en-US"/>
        </w:rPr>
        <w:t xml:space="preserve"> и </w:t>
      </w:r>
      <w:r w:rsidRPr="00A27F84">
        <w:rPr>
          <w:rFonts w:ascii="Times New Roman" w:eastAsia="SchoolBookSanPin" w:hAnsi="Times New Roman"/>
          <w:sz w:val="28"/>
          <w:szCs w:val="28"/>
          <w:lang w:eastAsia="en-US"/>
        </w:rPr>
        <w:t>включает пояснительную записку, содержание обучения, планируемые результаты освоения программы  по истории</w:t>
      </w:r>
      <w:r w:rsidR="00DA7C43" w:rsidRPr="00A27F84">
        <w:rPr>
          <w:rFonts w:ascii="Times New Roman" w:eastAsia="SchoolBookSanPin" w:hAnsi="Times New Roman"/>
          <w:sz w:val="28"/>
          <w:szCs w:val="28"/>
          <w:lang w:eastAsia="en-US"/>
        </w:rPr>
        <w:t xml:space="preserve"> и тематическое планирование</w:t>
      </w:r>
      <w:r w:rsidR="00642DE9">
        <w:rPr>
          <w:rFonts w:ascii="Times New Roman" w:eastAsia="SchoolBookSanPin" w:hAnsi="Times New Roman"/>
          <w:sz w:val="28"/>
          <w:szCs w:val="28"/>
          <w:lang w:eastAsia="en-US"/>
        </w:rPr>
        <w:t>.</w:t>
      </w:r>
    </w:p>
    <w:p w14:paraId="7A34FE24" w14:textId="77777777" w:rsidR="00D23A5D" w:rsidRDefault="00D23A5D" w:rsidP="00A27F84">
      <w:pPr>
        <w:widowControl w:val="0"/>
        <w:spacing w:after="0" w:line="276" w:lineRule="auto"/>
        <w:ind w:firstLine="709"/>
        <w:contextualSpacing/>
        <w:jc w:val="center"/>
        <w:rPr>
          <w:rFonts w:ascii="Times New Roman" w:eastAsia="Calibri" w:hAnsi="Times New Roman"/>
          <w:b/>
          <w:sz w:val="28"/>
          <w:szCs w:val="28"/>
          <w:lang w:eastAsia="en-US"/>
        </w:rPr>
      </w:pPr>
    </w:p>
    <w:p w14:paraId="5E0699E5" w14:textId="77777777" w:rsidR="00270E9D" w:rsidRPr="00A27F84" w:rsidRDefault="00860A2D" w:rsidP="00A27F84">
      <w:pPr>
        <w:widowControl w:val="0"/>
        <w:spacing w:after="0" w:line="276" w:lineRule="auto"/>
        <w:ind w:firstLine="709"/>
        <w:contextualSpacing/>
        <w:jc w:val="center"/>
        <w:rPr>
          <w:rFonts w:ascii="Times New Roman" w:eastAsia="Calibri" w:hAnsi="Times New Roman"/>
          <w:b/>
          <w:sz w:val="28"/>
          <w:szCs w:val="28"/>
          <w:lang w:eastAsia="en-US"/>
        </w:rPr>
      </w:pPr>
      <w:r w:rsidRPr="00A27F84">
        <w:rPr>
          <w:rFonts w:ascii="Times New Roman" w:eastAsia="Calibri" w:hAnsi="Times New Roman"/>
          <w:b/>
          <w:sz w:val="28"/>
          <w:szCs w:val="28"/>
          <w:lang w:eastAsia="en-US"/>
        </w:rPr>
        <w:t>Пояснительная записка</w:t>
      </w:r>
    </w:p>
    <w:p w14:paraId="3E4AD8E8" w14:textId="77777777" w:rsidR="00860A2D" w:rsidRPr="00A27F84" w:rsidRDefault="00860A2D" w:rsidP="00A27F84">
      <w:pPr>
        <w:widowControl w:val="0"/>
        <w:spacing w:after="0" w:line="276" w:lineRule="auto"/>
        <w:ind w:firstLine="709"/>
        <w:jc w:val="both"/>
        <w:rPr>
          <w:rFonts w:ascii="Times New Roman" w:eastAsia="Calibri" w:hAnsi="Times New Roman"/>
          <w:sz w:val="28"/>
          <w:szCs w:val="28"/>
          <w:lang w:eastAsia="en-US"/>
        </w:rPr>
      </w:pPr>
      <w:r w:rsidRPr="00A27F84">
        <w:rPr>
          <w:rFonts w:ascii="Times New Roman" w:eastAsia="Calibri" w:hAnsi="Times New Roman"/>
          <w:sz w:val="28"/>
          <w:szCs w:val="28"/>
          <w:lang w:eastAsia="en-US"/>
        </w:rPr>
        <w:t xml:space="preserve">Программа по истории разработана на основе положений  и требований к результатам освоения основной образовательной программы, представленных в </w:t>
      </w:r>
      <w:r w:rsidRPr="00A27F84">
        <w:rPr>
          <w:rFonts w:ascii="Times New Roman" w:eastAsia="Calibri" w:hAnsi="Times New Roman"/>
          <w:sz w:val="28"/>
          <w:szCs w:val="28"/>
          <w:lang w:eastAsia="en-US"/>
        </w:rPr>
        <w:lastRenderedPageBreak/>
        <w:t xml:space="preserve">ФГОС СОО, а также с учетом </w:t>
      </w:r>
      <w:r w:rsidRPr="00A27F84">
        <w:rPr>
          <w:rFonts w:ascii="Times New Roman" w:eastAsia="Calibri" w:hAnsi="Times New Roman" w:cs="Calibri"/>
          <w:color w:val="000000"/>
          <w:sz w:val="28"/>
          <w:szCs w:val="28"/>
          <w:lang w:eastAsia="en-US"/>
        </w:rPr>
        <w:t>рабочей</w:t>
      </w:r>
      <w:r w:rsidRPr="00A27F84">
        <w:rPr>
          <w:rFonts w:ascii="Times New Roman" w:eastAsia="Calibri" w:hAnsi="Times New Roman"/>
          <w:sz w:val="28"/>
          <w:szCs w:val="28"/>
          <w:lang w:eastAsia="en-US"/>
        </w:rPr>
        <w:t xml:space="preserve"> программы воспитания.</w:t>
      </w:r>
    </w:p>
    <w:p w14:paraId="587019A4" w14:textId="77777777" w:rsidR="00860A2D" w:rsidRPr="00A27F84" w:rsidRDefault="00860A2D" w:rsidP="00A27F84">
      <w:pPr>
        <w:widowControl w:val="0"/>
        <w:spacing w:after="0" w:line="276" w:lineRule="auto"/>
        <w:ind w:firstLine="709"/>
        <w:contextualSpacing/>
        <w:jc w:val="both"/>
        <w:rPr>
          <w:rFonts w:ascii="Times New Roman" w:eastAsia="Calibri" w:hAnsi="Times New Roman"/>
          <w:sz w:val="28"/>
          <w:szCs w:val="28"/>
          <w:lang w:eastAsia="en-US"/>
        </w:rPr>
      </w:pPr>
      <w:r w:rsidRPr="00A27F84">
        <w:rPr>
          <w:rFonts w:ascii="Times New Roman" w:eastAsia="Calibri" w:hAnsi="Times New Roman"/>
          <w:sz w:val="28"/>
          <w:szCs w:val="28"/>
          <w:lang w:eastAsia="en-US"/>
        </w:rPr>
        <w:t xml:space="preserve"> Место предмета «История» в системе общего образования определяется его познавательным и мировоззренческим значением, вкладом  в становление личности молодого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 </w:t>
      </w:r>
    </w:p>
    <w:p w14:paraId="5F948EDB" w14:textId="77777777" w:rsidR="00860A2D" w:rsidRPr="00A27F84" w:rsidRDefault="00860A2D" w:rsidP="00A27F84">
      <w:pPr>
        <w:widowControl w:val="0"/>
        <w:spacing w:after="0" w:line="276" w:lineRule="auto"/>
        <w:ind w:firstLine="709"/>
        <w:contextualSpacing/>
        <w:jc w:val="both"/>
        <w:rPr>
          <w:rFonts w:ascii="Times New Roman" w:eastAsia="Calibri" w:hAnsi="Times New Roman"/>
          <w:sz w:val="28"/>
          <w:szCs w:val="28"/>
          <w:lang w:eastAsia="en-US"/>
        </w:rPr>
      </w:pPr>
      <w:r w:rsidRPr="00A27F84">
        <w:rPr>
          <w:rFonts w:ascii="Times New Roman" w:eastAsia="Calibri" w:hAnsi="Times New Roman"/>
          <w:sz w:val="28"/>
          <w:szCs w:val="28"/>
          <w:lang w:eastAsia="en-US"/>
        </w:rPr>
        <w:t>Общей целью школьного исторического образования является формирование и развитие личности обучающегося,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России в мире, важности вклада каждого её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61393F13" w14:textId="77777777" w:rsidR="00860A2D" w:rsidRPr="00A27F84" w:rsidRDefault="00860A2D" w:rsidP="00A27F84">
      <w:pPr>
        <w:widowControl w:val="0"/>
        <w:spacing w:after="0" w:line="276" w:lineRule="auto"/>
        <w:ind w:firstLine="709"/>
        <w:jc w:val="both"/>
        <w:rPr>
          <w:rFonts w:ascii="Times New Roman" w:eastAsia="SchoolBookSanPin" w:hAnsi="Times New Roman"/>
          <w:sz w:val="28"/>
          <w:szCs w:val="28"/>
          <w:lang w:eastAsia="en-US"/>
        </w:rPr>
      </w:pPr>
      <w:r w:rsidRPr="00A27F84">
        <w:rPr>
          <w:rFonts w:ascii="Times New Roman" w:eastAsia="SchoolBookSanPin" w:hAnsi="Times New Roman"/>
          <w:sz w:val="28"/>
          <w:szCs w:val="28"/>
          <w:lang w:eastAsia="en-US"/>
        </w:rPr>
        <w:t>При разработке рабочей программы по истории учитель может использовать материалы всероссийского просветительского проекта  «Без срока давности», направленные на сохранение исторической памяти о трагедии мирного населения в СССР и военных преступлений нацистов в годы Великой Отечественной войны 1941 – 1945 гг.</w:t>
      </w:r>
    </w:p>
    <w:p w14:paraId="6C359BBC" w14:textId="77777777" w:rsidR="00860A2D" w:rsidRPr="00A27F84" w:rsidRDefault="00860A2D" w:rsidP="00A27F84">
      <w:pPr>
        <w:widowControl w:val="0"/>
        <w:spacing w:after="0" w:line="276" w:lineRule="auto"/>
        <w:ind w:firstLine="709"/>
        <w:contextualSpacing/>
        <w:jc w:val="both"/>
        <w:rPr>
          <w:rFonts w:ascii="Times New Roman" w:eastAsia="Calibri" w:hAnsi="Times New Roman"/>
          <w:sz w:val="28"/>
          <w:szCs w:val="28"/>
          <w:lang w:eastAsia="en-US"/>
        </w:rPr>
      </w:pPr>
      <w:r w:rsidRPr="00A27F84">
        <w:rPr>
          <w:rFonts w:ascii="Times New Roman" w:eastAsia="Calibri" w:hAnsi="Times New Roman"/>
          <w:sz w:val="28"/>
          <w:szCs w:val="28"/>
          <w:lang w:eastAsia="en-US"/>
        </w:rPr>
        <w:t>Задачи изучения истории на всех уровнях общего образования определяются федеральными государственными образовательными стандартами.</w:t>
      </w:r>
    </w:p>
    <w:p w14:paraId="5FA46159" w14:textId="77777777" w:rsidR="00860A2D" w:rsidRPr="00A27F84" w:rsidRDefault="00860A2D" w:rsidP="00A27F84">
      <w:pPr>
        <w:widowControl w:val="0"/>
        <w:spacing w:after="0" w:line="276" w:lineRule="auto"/>
        <w:ind w:firstLine="709"/>
        <w:contextualSpacing/>
        <w:jc w:val="both"/>
        <w:rPr>
          <w:rFonts w:ascii="Times New Roman" w:eastAsia="Calibri" w:hAnsi="Times New Roman"/>
          <w:sz w:val="28"/>
          <w:szCs w:val="28"/>
          <w:lang w:eastAsia="en-US"/>
        </w:rPr>
      </w:pPr>
      <w:r w:rsidRPr="00A27F84">
        <w:rPr>
          <w:rFonts w:ascii="Times New Roman" w:eastAsia="Calibri" w:hAnsi="Times New Roman"/>
          <w:sz w:val="28"/>
          <w:szCs w:val="28"/>
          <w:lang w:eastAsia="en-US"/>
        </w:rPr>
        <w:t>Для уровня среднего общего образования (10–11 классы) предполагается при сохранении общей с уровнем основного общего образования структуры задач расширение их по следующим параметрам:</w:t>
      </w:r>
    </w:p>
    <w:p w14:paraId="40377C75" w14:textId="77777777" w:rsidR="00860A2D" w:rsidRPr="00A27F84" w:rsidRDefault="00860A2D" w:rsidP="00A27F84">
      <w:pPr>
        <w:widowControl w:val="0"/>
        <w:spacing w:after="0" w:line="276" w:lineRule="auto"/>
        <w:ind w:firstLine="709"/>
        <w:contextualSpacing/>
        <w:jc w:val="both"/>
        <w:rPr>
          <w:rFonts w:ascii="Times New Roman" w:eastAsia="Calibri" w:hAnsi="Times New Roman"/>
          <w:sz w:val="28"/>
          <w:szCs w:val="28"/>
          <w:lang w:eastAsia="en-US"/>
        </w:rPr>
      </w:pPr>
      <w:r w:rsidRPr="00A27F84">
        <w:rPr>
          <w:rFonts w:ascii="Times New Roman" w:eastAsia="Calibri" w:hAnsi="Times New Roman"/>
          <w:sz w:val="28"/>
          <w:szCs w:val="28"/>
          <w:lang w:eastAsia="en-US"/>
        </w:rPr>
        <w:t xml:space="preserve">углубление социализации обучающихся, формирование гражданской ответственности и социальной культуры, </w:t>
      </w:r>
      <w:r w:rsidRPr="00A27F84">
        <w:rPr>
          <w:rFonts w:ascii="Times New Roman" w:eastAsia="SchoolBookSanPin" w:hAnsi="Times New Roman"/>
          <w:position w:val="1"/>
          <w:sz w:val="28"/>
          <w:szCs w:val="28"/>
          <w:lang w:eastAsia="en-US"/>
        </w:rPr>
        <w:t>соответствующей</w:t>
      </w:r>
      <w:r w:rsidRPr="00A27F84">
        <w:rPr>
          <w:rFonts w:ascii="Times New Roman" w:eastAsia="Calibri" w:hAnsi="Times New Roman"/>
          <w:sz w:val="28"/>
          <w:szCs w:val="28"/>
          <w:lang w:eastAsia="en-US"/>
        </w:rPr>
        <w:t xml:space="preserve"> условиям современного мира;</w:t>
      </w:r>
    </w:p>
    <w:p w14:paraId="2BAE6846" w14:textId="77777777" w:rsidR="00860A2D" w:rsidRPr="00A27F84" w:rsidRDefault="00860A2D" w:rsidP="00A27F84">
      <w:pPr>
        <w:widowControl w:val="0"/>
        <w:spacing w:after="0" w:line="276" w:lineRule="auto"/>
        <w:ind w:firstLine="709"/>
        <w:contextualSpacing/>
        <w:jc w:val="both"/>
        <w:rPr>
          <w:rFonts w:ascii="Times New Roman" w:eastAsia="Calibri" w:hAnsi="Times New Roman"/>
          <w:sz w:val="28"/>
          <w:szCs w:val="28"/>
          <w:lang w:eastAsia="en-US"/>
        </w:rPr>
      </w:pPr>
      <w:r w:rsidRPr="00A27F84">
        <w:rPr>
          <w:rFonts w:ascii="Times New Roman" w:eastAsia="Calibri" w:hAnsi="Times New Roman"/>
          <w:sz w:val="28"/>
          <w:szCs w:val="28"/>
          <w:lang w:eastAsia="en-US"/>
        </w:rPr>
        <w:t>освоение систематических знаний об истории России и всеобщей истории XX–XXI вв.;</w:t>
      </w:r>
    </w:p>
    <w:p w14:paraId="5CE3221D" w14:textId="77777777" w:rsidR="00860A2D" w:rsidRPr="00A27F84" w:rsidRDefault="00860A2D" w:rsidP="00A27F84">
      <w:pPr>
        <w:widowControl w:val="0"/>
        <w:spacing w:after="0" w:line="276" w:lineRule="auto"/>
        <w:ind w:firstLine="709"/>
        <w:contextualSpacing/>
        <w:jc w:val="both"/>
        <w:rPr>
          <w:rFonts w:ascii="Times New Roman" w:eastAsia="Calibri" w:hAnsi="Times New Roman"/>
          <w:sz w:val="28"/>
          <w:szCs w:val="28"/>
          <w:lang w:eastAsia="en-US"/>
        </w:rPr>
      </w:pPr>
      <w:r w:rsidRPr="00A27F84">
        <w:rPr>
          <w:rFonts w:ascii="Times New Roman" w:eastAsia="Calibri" w:hAnsi="Times New Roman"/>
          <w:sz w:val="28"/>
          <w:szCs w:val="28"/>
          <w:lang w:eastAsia="en-US"/>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10A0A6D4" w14:textId="77777777" w:rsidR="00860A2D" w:rsidRPr="00A27F84" w:rsidRDefault="00860A2D" w:rsidP="00A27F84">
      <w:pPr>
        <w:widowControl w:val="0"/>
        <w:spacing w:after="0" w:line="276" w:lineRule="auto"/>
        <w:ind w:firstLine="709"/>
        <w:contextualSpacing/>
        <w:jc w:val="both"/>
        <w:rPr>
          <w:rFonts w:ascii="Times New Roman" w:eastAsia="Calibri" w:hAnsi="Times New Roman"/>
          <w:sz w:val="28"/>
          <w:szCs w:val="28"/>
          <w:lang w:eastAsia="en-US"/>
        </w:rPr>
      </w:pPr>
      <w:r w:rsidRPr="00A27F84">
        <w:rPr>
          <w:rFonts w:ascii="Times New Roman" w:eastAsia="Calibri" w:hAnsi="Times New Roman"/>
          <w:sz w:val="28"/>
          <w:szCs w:val="28"/>
          <w:lang w:eastAsia="en-US"/>
        </w:rPr>
        <w:t>формирование исторического мышления, то есть способности расс</w:t>
      </w:r>
    </w:p>
    <w:p w14:paraId="7E2CC2E4" w14:textId="77777777" w:rsidR="00860A2D" w:rsidRPr="00A27F84" w:rsidRDefault="00860A2D" w:rsidP="00A27F84">
      <w:pPr>
        <w:widowControl w:val="0"/>
        <w:spacing w:after="0" w:line="276" w:lineRule="auto"/>
        <w:ind w:firstLine="709"/>
        <w:contextualSpacing/>
        <w:jc w:val="both"/>
        <w:rPr>
          <w:rFonts w:ascii="Times New Roman" w:eastAsia="Calibri" w:hAnsi="Times New Roman"/>
          <w:sz w:val="28"/>
          <w:szCs w:val="28"/>
          <w:lang w:eastAsia="en-US"/>
        </w:rPr>
      </w:pPr>
      <w:r w:rsidRPr="00A27F84">
        <w:rPr>
          <w:rFonts w:ascii="Times New Roman" w:eastAsia="Calibri" w:hAnsi="Times New Roman"/>
          <w:sz w:val="28"/>
          <w:szCs w:val="28"/>
          <w:lang w:eastAsia="en-US"/>
        </w:rPr>
        <w:t xml:space="preserve">матривать события и явления с точки зрения их исторической </w:t>
      </w:r>
      <w:r w:rsidRPr="00A27F84">
        <w:rPr>
          <w:rFonts w:ascii="Times New Roman" w:eastAsia="Calibri" w:hAnsi="Times New Roman"/>
          <w:sz w:val="28"/>
          <w:szCs w:val="28"/>
          <w:lang w:eastAsia="en-US"/>
        </w:rPr>
        <w:lastRenderedPageBreak/>
        <w:t>обусловленности и взаимосвязи, в развитии, в системе координат «прошлое – настоящее – будущее»;</w:t>
      </w:r>
    </w:p>
    <w:p w14:paraId="163DA7A8" w14:textId="77777777" w:rsidR="00860A2D" w:rsidRPr="00A27F84" w:rsidRDefault="00860A2D" w:rsidP="00A27F84">
      <w:pPr>
        <w:widowControl w:val="0"/>
        <w:spacing w:after="0" w:line="276" w:lineRule="auto"/>
        <w:ind w:firstLine="709"/>
        <w:contextualSpacing/>
        <w:jc w:val="both"/>
        <w:rPr>
          <w:rFonts w:ascii="Times New Roman" w:eastAsia="Calibri" w:hAnsi="Times New Roman"/>
          <w:sz w:val="28"/>
          <w:szCs w:val="28"/>
          <w:lang w:eastAsia="en-US"/>
        </w:rPr>
      </w:pPr>
      <w:r w:rsidRPr="00A27F84">
        <w:rPr>
          <w:rFonts w:ascii="Times New Roman" w:eastAsia="Calibri" w:hAnsi="Times New Roman"/>
          <w:sz w:val="28"/>
          <w:szCs w:val="28"/>
          <w:lang w:eastAsia="en-US"/>
        </w:rPr>
        <w:t>работа с комплексами источников исторической и социальной информации, развитие учебно-проектной деятельности, в углубленных курсах – приобретение первичного опыта исследовательской деятельности;</w:t>
      </w:r>
    </w:p>
    <w:p w14:paraId="56559133" w14:textId="77777777" w:rsidR="00860A2D" w:rsidRPr="00A27F84" w:rsidRDefault="00860A2D" w:rsidP="00A27F84">
      <w:pPr>
        <w:widowControl w:val="0"/>
        <w:spacing w:after="0" w:line="276" w:lineRule="auto"/>
        <w:ind w:firstLine="709"/>
        <w:contextualSpacing/>
        <w:jc w:val="both"/>
        <w:rPr>
          <w:rFonts w:ascii="Times New Roman" w:eastAsia="Calibri" w:hAnsi="Times New Roman"/>
          <w:sz w:val="28"/>
          <w:szCs w:val="28"/>
          <w:lang w:eastAsia="en-US"/>
        </w:rPr>
      </w:pPr>
      <w:r w:rsidRPr="00A27F84">
        <w:rPr>
          <w:rFonts w:ascii="Times New Roman" w:eastAsia="Calibri" w:hAnsi="Times New Roman"/>
          <w:sz w:val="28"/>
          <w:szCs w:val="28"/>
          <w:lang w:eastAsia="en-US"/>
        </w:rPr>
        <w:t>расширение аксиологических знаний и опыта оценочной деятельности (сопоставление различных версий и оценок исторических событий и личностей, определение и выражение собственного отношения, обоснование позиции  при изучении дискуссионных проблем прошлого и современности);</w:t>
      </w:r>
    </w:p>
    <w:p w14:paraId="2BB04212" w14:textId="77777777" w:rsidR="00860A2D" w:rsidRPr="00A27F84" w:rsidRDefault="00860A2D" w:rsidP="00A27F84">
      <w:pPr>
        <w:widowControl w:val="0"/>
        <w:spacing w:after="0" w:line="276" w:lineRule="auto"/>
        <w:ind w:firstLine="709"/>
        <w:contextualSpacing/>
        <w:jc w:val="both"/>
        <w:rPr>
          <w:rFonts w:ascii="Times New Roman" w:eastAsia="Calibri" w:hAnsi="Times New Roman"/>
          <w:sz w:val="28"/>
          <w:szCs w:val="28"/>
          <w:lang w:eastAsia="en-US"/>
        </w:rPr>
      </w:pPr>
      <w:r w:rsidRPr="00A27F84">
        <w:rPr>
          <w:rFonts w:ascii="Times New Roman" w:eastAsia="Calibri" w:hAnsi="Times New Roman"/>
          <w:sz w:val="28"/>
          <w:szCs w:val="28"/>
          <w:lang w:eastAsia="en-US"/>
        </w:rPr>
        <w:t>развитие практики применения знаний и умений в социальной среде, общественной деятельности, межкультурном общении;</w:t>
      </w:r>
    </w:p>
    <w:p w14:paraId="23E37FA3" w14:textId="77777777" w:rsidR="00860A2D" w:rsidRPr="00A27F84" w:rsidRDefault="00860A2D" w:rsidP="00A27F84">
      <w:pPr>
        <w:widowControl w:val="0"/>
        <w:spacing w:after="0" w:line="276" w:lineRule="auto"/>
        <w:ind w:firstLine="709"/>
        <w:contextualSpacing/>
        <w:jc w:val="both"/>
        <w:rPr>
          <w:rFonts w:ascii="Times New Roman" w:eastAsia="Calibri" w:hAnsi="Times New Roman"/>
          <w:sz w:val="28"/>
          <w:szCs w:val="28"/>
          <w:lang w:eastAsia="en-US"/>
        </w:rPr>
      </w:pPr>
      <w:r w:rsidRPr="00A27F84">
        <w:rPr>
          <w:rFonts w:ascii="Times New Roman" w:eastAsia="Calibri" w:hAnsi="Times New Roman"/>
          <w:sz w:val="28"/>
          <w:szCs w:val="28"/>
          <w:lang w:eastAsia="en-US"/>
        </w:rPr>
        <w:t xml:space="preserve">в углубленных курсах – элементы ориентации на продолжение образования  в организациях профессионального образования гуманитарного профиля (Концепция преподавания учебного курса «История России» в образовательных организациях Российской Федерации, реализующих основные образовательные программы. </w:t>
      </w:r>
    </w:p>
    <w:p w14:paraId="69A4548C" w14:textId="77777777" w:rsidR="00384715" w:rsidRPr="00A27F84" w:rsidRDefault="00860A2D" w:rsidP="00A27F84">
      <w:pPr>
        <w:widowControl w:val="0"/>
        <w:spacing w:after="0" w:line="276" w:lineRule="auto"/>
        <w:ind w:firstLine="709"/>
        <w:jc w:val="both"/>
        <w:rPr>
          <w:rFonts w:ascii="Times New Roman" w:eastAsia="SchoolBookSanPin" w:hAnsi="Times New Roman"/>
          <w:position w:val="1"/>
          <w:sz w:val="28"/>
          <w:szCs w:val="28"/>
          <w:lang w:eastAsia="en-US"/>
        </w:rPr>
      </w:pPr>
      <w:r w:rsidRPr="00A27F84">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27F84">
        <w:rPr>
          <w:rFonts w:ascii="Times New Roman" w:eastAsia="SchoolBookSanPin" w:hAnsi="Times New Roman"/>
          <w:position w:val="1"/>
          <w:sz w:val="28"/>
          <w:szCs w:val="28"/>
          <w:lang w:eastAsia="en-US"/>
        </w:rPr>
        <w:t>.</w:t>
      </w:r>
    </w:p>
    <w:p w14:paraId="604C71DF" w14:textId="77777777" w:rsidR="00860A2D" w:rsidRPr="00A27F84" w:rsidRDefault="00860A2D" w:rsidP="00A27F84">
      <w:pPr>
        <w:widowControl w:val="0"/>
        <w:spacing w:after="0" w:line="276" w:lineRule="auto"/>
        <w:ind w:firstLine="709"/>
        <w:contextualSpacing/>
        <w:jc w:val="both"/>
        <w:rPr>
          <w:rFonts w:ascii="Times New Roman" w:eastAsia="Calibri" w:hAnsi="Times New Roman"/>
          <w:sz w:val="28"/>
          <w:szCs w:val="28"/>
          <w:lang w:eastAsia="en-US"/>
        </w:rPr>
      </w:pPr>
      <w:r w:rsidRPr="00A27F84">
        <w:rPr>
          <w:rFonts w:ascii="Times New Roman" w:eastAsia="Calibri" w:hAnsi="Times New Roman"/>
          <w:sz w:val="28"/>
          <w:szCs w:val="28"/>
          <w:lang w:eastAsia="en-US"/>
        </w:rPr>
        <w:t>Распределение учебных часов по учебным курсам отечественной  и всеобщей истории, а также обобщающего учебного курса истории России  с древнейших времен до 1914 г. представлено в таблице 1.</w:t>
      </w:r>
    </w:p>
    <w:p w14:paraId="6FB9713E" w14:textId="77777777" w:rsidR="00384715" w:rsidRPr="00A27F84" w:rsidRDefault="00384715" w:rsidP="00A27F84">
      <w:pPr>
        <w:widowControl w:val="0"/>
        <w:spacing w:after="0" w:line="276" w:lineRule="auto"/>
        <w:contextualSpacing/>
        <w:jc w:val="center"/>
        <w:rPr>
          <w:rFonts w:ascii="Times New Roman" w:eastAsia="Calibri" w:hAnsi="Times New Roman"/>
          <w:sz w:val="28"/>
          <w:szCs w:val="28"/>
          <w:lang w:eastAsia="en-US"/>
        </w:rPr>
      </w:pPr>
    </w:p>
    <w:p w14:paraId="383A53AE" w14:textId="77777777" w:rsidR="00860A2D" w:rsidRPr="00A27F84" w:rsidRDefault="00860A2D" w:rsidP="00A27F84">
      <w:pPr>
        <w:widowControl w:val="0"/>
        <w:spacing w:after="0" w:line="276" w:lineRule="auto"/>
        <w:contextualSpacing/>
        <w:jc w:val="right"/>
        <w:rPr>
          <w:rFonts w:ascii="Times New Roman" w:eastAsia="Calibri" w:hAnsi="Times New Roman"/>
          <w:sz w:val="28"/>
          <w:szCs w:val="28"/>
          <w:lang w:eastAsia="en-US"/>
        </w:rPr>
      </w:pPr>
      <w:r w:rsidRPr="00A27F84">
        <w:rPr>
          <w:rFonts w:ascii="Times New Roman" w:eastAsia="Calibri" w:hAnsi="Times New Roman"/>
          <w:sz w:val="28"/>
          <w:szCs w:val="28"/>
          <w:lang w:eastAsia="en-US"/>
        </w:rPr>
        <w:t>Таблица 1</w:t>
      </w:r>
    </w:p>
    <w:p w14:paraId="30A9134D" w14:textId="77777777" w:rsidR="00860A2D" w:rsidRPr="00A27F84" w:rsidRDefault="00860A2D" w:rsidP="00A27F84">
      <w:pPr>
        <w:widowControl w:val="0"/>
        <w:spacing w:after="0" w:line="276" w:lineRule="auto"/>
        <w:jc w:val="center"/>
        <w:rPr>
          <w:rFonts w:ascii="Times New Roman" w:eastAsia="SchoolBookSanPin" w:hAnsi="Times New Roman"/>
          <w:bCs/>
          <w:sz w:val="28"/>
          <w:szCs w:val="28"/>
          <w:lang w:eastAsia="en-US"/>
        </w:rPr>
      </w:pPr>
      <w:r w:rsidRPr="00A27F84">
        <w:rPr>
          <w:rFonts w:ascii="Times New Roman" w:eastAsia="SchoolBookSanPin" w:hAnsi="Times New Roman"/>
          <w:bCs/>
          <w:sz w:val="28"/>
          <w:szCs w:val="28"/>
          <w:lang w:eastAsia="en-US"/>
        </w:rPr>
        <w:t xml:space="preserve">Распределение учебных часов по учебным курсам отечественной </w:t>
      </w:r>
    </w:p>
    <w:p w14:paraId="615649B0" w14:textId="77777777" w:rsidR="00860A2D" w:rsidRPr="00A27F84" w:rsidRDefault="00860A2D" w:rsidP="00A27F84">
      <w:pPr>
        <w:widowControl w:val="0"/>
        <w:spacing w:after="0" w:line="276" w:lineRule="auto"/>
        <w:jc w:val="center"/>
        <w:rPr>
          <w:rFonts w:ascii="Times New Roman" w:eastAsia="SchoolBookSanPin" w:hAnsi="Times New Roman"/>
          <w:bCs/>
          <w:sz w:val="28"/>
          <w:szCs w:val="28"/>
          <w:lang w:eastAsia="en-US"/>
        </w:rPr>
      </w:pPr>
      <w:r w:rsidRPr="00A27F84">
        <w:rPr>
          <w:rFonts w:ascii="Times New Roman" w:eastAsia="SchoolBookSanPin" w:hAnsi="Times New Roman"/>
          <w:bCs/>
          <w:sz w:val="28"/>
          <w:szCs w:val="28"/>
          <w:lang w:eastAsia="en-US"/>
        </w:rPr>
        <w:t>и всеобщей истории, обобщающего учебного курса истории России  с древнейших времен до 1914 г.</w:t>
      </w:r>
    </w:p>
    <w:tbl>
      <w:tblPr>
        <w:tblW w:w="9699" w:type="dxa"/>
        <w:jc w:val="center"/>
        <w:tblLayout w:type="fixed"/>
        <w:tblCellMar>
          <w:left w:w="0" w:type="dxa"/>
          <w:right w:w="0" w:type="dxa"/>
        </w:tblCellMar>
        <w:tblLook w:val="0000" w:firstRow="0" w:lastRow="0" w:firstColumn="0" w:lastColumn="0" w:noHBand="0" w:noVBand="0"/>
      </w:tblPr>
      <w:tblGrid>
        <w:gridCol w:w="1448"/>
        <w:gridCol w:w="1843"/>
        <w:gridCol w:w="1701"/>
        <w:gridCol w:w="4707"/>
      </w:tblGrid>
      <w:tr w:rsidR="00860A2D" w:rsidRPr="00384715" w14:paraId="44920BF8" w14:textId="77777777" w:rsidTr="000D1635">
        <w:trPr>
          <w:trHeight w:val="46"/>
          <w:jc w:val="center"/>
        </w:trPr>
        <w:tc>
          <w:tcPr>
            <w:tcW w:w="1448"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4655C12D" w14:textId="77777777" w:rsidR="00860A2D" w:rsidRPr="00384715" w:rsidRDefault="00860A2D" w:rsidP="00384715">
            <w:pPr>
              <w:widowControl w:val="0"/>
              <w:spacing w:after="0" w:line="240" w:lineRule="auto"/>
              <w:jc w:val="center"/>
              <w:rPr>
                <w:rFonts w:ascii="Times New Roman" w:eastAsia="SchoolBookSanPin" w:hAnsi="Times New Roman"/>
                <w:bCs/>
                <w:sz w:val="24"/>
                <w:szCs w:val="26"/>
                <w:lang w:eastAsia="en-US"/>
              </w:rPr>
            </w:pPr>
            <w:r w:rsidRPr="00384715">
              <w:rPr>
                <w:rFonts w:ascii="Times New Roman" w:eastAsia="SchoolBookSanPin" w:hAnsi="Times New Roman"/>
                <w:bCs/>
                <w:sz w:val="24"/>
                <w:szCs w:val="26"/>
                <w:lang w:eastAsia="en-US"/>
              </w:rPr>
              <w:t>Класс</w:t>
            </w:r>
          </w:p>
        </w:tc>
        <w:tc>
          <w:tcPr>
            <w:tcW w:w="184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62E0A5D3" w14:textId="77777777" w:rsidR="00860A2D" w:rsidRPr="00384715" w:rsidRDefault="00860A2D" w:rsidP="00384715">
            <w:pPr>
              <w:widowControl w:val="0"/>
              <w:spacing w:after="0" w:line="240" w:lineRule="auto"/>
              <w:jc w:val="center"/>
              <w:rPr>
                <w:rFonts w:ascii="Times New Roman" w:eastAsia="SchoolBookSanPin" w:hAnsi="Times New Roman"/>
                <w:bCs/>
                <w:sz w:val="24"/>
                <w:szCs w:val="26"/>
                <w:lang w:eastAsia="en-US"/>
              </w:rPr>
            </w:pPr>
            <w:r w:rsidRPr="00384715">
              <w:rPr>
                <w:rFonts w:ascii="Times New Roman" w:eastAsia="SchoolBookSanPin" w:hAnsi="Times New Roman"/>
                <w:bCs/>
                <w:sz w:val="24"/>
                <w:szCs w:val="26"/>
                <w:lang w:eastAsia="en-US"/>
              </w:rPr>
              <w:t>Всеобщая история (ч)</w:t>
            </w:r>
          </w:p>
        </w:tc>
        <w:tc>
          <w:tcPr>
            <w:tcW w:w="1701"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5F467E9F" w14:textId="77777777" w:rsidR="00860A2D" w:rsidRPr="00384715" w:rsidRDefault="00860A2D" w:rsidP="00384715">
            <w:pPr>
              <w:widowControl w:val="0"/>
              <w:spacing w:after="0" w:line="240" w:lineRule="auto"/>
              <w:jc w:val="center"/>
              <w:rPr>
                <w:rFonts w:ascii="Times New Roman" w:eastAsia="SchoolBookSanPin" w:hAnsi="Times New Roman"/>
                <w:bCs/>
                <w:sz w:val="24"/>
                <w:szCs w:val="26"/>
                <w:lang w:eastAsia="en-US"/>
              </w:rPr>
            </w:pPr>
            <w:r w:rsidRPr="00384715">
              <w:rPr>
                <w:rFonts w:ascii="Times New Roman" w:eastAsia="SchoolBookSanPin" w:hAnsi="Times New Roman"/>
                <w:bCs/>
                <w:sz w:val="24"/>
                <w:szCs w:val="26"/>
                <w:lang w:eastAsia="en-US"/>
              </w:rPr>
              <w:t>История России (ч)</w:t>
            </w:r>
          </w:p>
        </w:tc>
        <w:tc>
          <w:tcPr>
            <w:tcW w:w="4707"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2E7473FA" w14:textId="77777777" w:rsidR="00860A2D" w:rsidRPr="00384715" w:rsidRDefault="00860A2D" w:rsidP="00384715">
            <w:pPr>
              <w:widowControl w:val="0"/>
              <w:spacing w:after="0" w:line="240" w:lineRule="auto"/>
              <w:jc w:val="center"/>
              <w:rPr>
                <w:rFonts w:ascii="Times New Roman" w:eastAsia="SchoolBookSanPin" w:hAnsi="Times New Roman"/>
                <w:bCs/>
                <w:sz w:val="24"/>
                <w:szCs w:val="26"/>
                <w:lang w:eastAsia="en-US"/>
              </w:rPr>
            </w:pPr>
            <w:r w:rsidRPr="00384715">
              <w:rPr>
                <w:rFonts w:ascii="Times New Roman" w:eastAsia="SchoolBookSanPin" w:hAnsi="Times New Roman"/>
                <w:bCs/>
                <w:sz w:val="24"/>
                <w:szCs w:val="26"/>
                <w:lang w:eastAsia="en-US"/>
              </w:rPr>
              <w:t>Обобщающее повторение  по курсу «История России с древнейших времен до 1914 г.» (ч)</w:t>
            </w:r>
          </w:p>
        </w:tc>
      </w:tr>
      <w:tr w:rsidR="00860A2D" w:rsidRPr="00384715" w14:paraId="01893310" w14:textId="77777777" w:rsidTr="000D1635">
        <w:trPr>
          <w:trHeight w:val="46"/>
          <w:jc w:val="center"/>
        </w:trPr>
        <w:tc>
          <w:tcPr>
            <w:tcW w:w="1448"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31E2143E"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10 класс</w:t>
            </w:r>
          </w:p>
        </w:tc>
        <w:tc>
          <w:tcPr>
            <w:tcW w:w="184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492F5E9F"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34</w:t>
            </w:r>
          </w:p>
        </w:tc>
        <w:tc>
          <w:tcPr>
            <w:tcW w:w="1701"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394DDA45"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102</w:t>
            </w:r>
          </w:p>
        </w:tc>
        <w:tc>
          <w:tcPr>
            <w:tcW w:w="4707"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7ABB611B"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w:t>
            </w:r>
          </w:p>
        </w:tc>
      </w:tr>
      <w:tr w:rsidR="00860A2D" w:rsidRPr="00384715" w14:paraId="4D8DCA16" w14:textId="77777777" w:rsidTr="000D1635">
        <w:trPr>
          <w:trHeight w:val="458"/>
          <w:jc w:val="center"/>
        </w:trPr>
        <w:tc>
          <w:tcPr>
            <w:tcW w:w="1448"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07788FCF"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11 класс</w:t>
            </w:r>
          </w:p>
        </w:tc>
        <w:tc>
          <w:tcPr>
            <w:tcW w:w="184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3731A502"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24</w:t>
            </w:r>
          </w:p>
        </w:tc>
        <w:tc>
          <w:tcPr>
            <w:tcW w:w="1701"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06941489"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78</w:t>
            </w:r>
          </w:p>
        </w:tc>
        <w:tc>
          <w:tcPr>
            <w:tcW w:w="4707"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79E47C9F"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34</w:t>
            </w:r>
          </w:p>
        </w:tc>
      </w:tr>
    </w:tbl>
    <w:p w14:paraId="538E7E3D" w14:textId="77777777" w:rsidR="00270E9D" w:rsidRDefault="00270E9D" w:rsidP="00DA7C43">
      <w:pPr>
        <w:widowControl w:val="0"/>
        <w:suppressAutoHyphens/>
        <w:spacing w:after="0" w:line="240" w:lineRule="auto"/>
        <w:contextualSpacing/>
        <w:rPr>
          <w:rFonts w:ascii="Times New Roman" w:eastAsia="Calibri" w:hAnsi="Times New Roman"/>
          <w:b/>
          <w:sz w:val="24"/>
          <w:szCs w:val="28"/>
          <w:lang w:eastAsia="zh-CN"/>
        </w:rPr>
      </w:pPr>
    </w:p>
    <w:p w14:paraId="1C8DD89B" w14:textId="77777777" w:rsidR="00860A2D" w:rsidRPr="00A27F84" w:rsidRDefault="00860A2D" w:rsidP="00A27F84">
      <w:pPr>
        <w:widowControl w:val="0"/>
        <w:suppressAutoHyphens/>
        <w:spacing w:after="0" w:line="276" w:lineRule="auto"/>
        <w:ind w:firstLine="709"/>
        <w:contextualSpacing/>
        <w:jc w:val="center"/>
        <w:rPr>
          <w:rFonts w:ascii="Times New Roman" w:eastAsia="Calibri" w:hAnsi="Times New Roman"/>
          <w:b/>
          <w:sz w:val="28"/>
          <w:szCs w:val="28"/>
          <w:lang w:eastAsia="zh-CN"/>
        </w:rPr>
      </w:pPr>
      <w:r w:rsidRPr="00A27F84">
        <w:rPr>
          <w:rFonts w:ascii="Times New Roman" w:eastAsia="Calibri" w:hAnsi="Times New Roman"/>
          <w:b/>
          <w:sz w:val="28"/>
          <w:szCs w:val="28"/>
          <w:lang w:eastAsia="zh-CN"/>
        </w:rPr>
        <w:t>Содержание обучения в 10 классе</w:t>
      </w:r>
    </w:p>
    <w:p w14:paraId="08BB821C" w14:textId="77777777" w:rsidR="00860A2D" w:rsidRPr="00A27F84" w:rsidRDefault="00860A2D" w:rsidP="00A27F84">
      <w:pPr>
        <w:widowControl w:val="0"/>
        <w:suppressAutoHyphens/>
        <w:spacing w:after="0" w:line="276" w:lineRule="auto"/>
        <w:ind w:firstLine="709"/>
        <w:jc w:val="both"/>
        <w:rPr>
          <w:rFonts w:ascii="Times New Roman" w:eastAsia="Calibri" w:hAnsi="Times New Roman"/>
          <w:sz w:val="28"/>
          <w:szCs w:val="28"/>
          <w:lang w:eastAsia="zh-CN"/>
        </w:rPr>
      </w:pPr>
    </w:p>
    <w:p w14:paraId="1C7B30CF" w14:textId="77777777" w:rsidR="00860A2D" w:rsidRPr="00A27F84" w:rsidRDefault="00860A2D" w:rsidP="00A27F84">
      <w:pPr>
        <w:widowControl w:val="0"/>
        <w:suppressAutoHyphens/>
        <w:spacing w:after="0" w:line="276" w:lineRule="auto"/>
        <w:ind w:firstLine="709"/>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Всеобщая история. 1914–1945 гг. </w:t>
      </w:r>
    </w:p>
    <w:p w14:paraId="3D0C375D" w14:textId="77777777" w:rsidR="00860A2D" w:rsidRPr="00A27F84" w:rsidRDefault="00860A2D" w:rsidP="00A27F84">
      <w:pPr>
        <w:widowControl w:val="0"/>
        <w:suppressAutoHyphens/>
        <w:spacing w:after="0" w:line="276" w:lineRule="auto"/>
        <w:ind w:firstLine="709"/>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Введение. Понятие «Новейшее время». Хронологические рамки  и периодизация Новейшей истории. Изменение мира в ХХ – начале XXI в. Ключевые процессы и события Новейшей истории. </w:t>
      </w:r>
    </w:p>
    <w:p w14:paraId="18B4AD2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Мир накануне и в годы Первой мировой войны (рекомендуется изучать </w:t>
      </w:r>
      <w:r w:rsidRPr="00A27F84">
        <w:rPr>
          <w:rFonts w:ascii="Times New Roman" w:eastAsia="Calibri" w:hAnsi="Times New Roman"/>
          <w:sz w:val="28"/>
          <w:szCs w:val="28"/>
          <w:lang w:eastAsia="zh-CN"/>
        </w:rPr>
        <w:lastRenderedPageBreak/>
        <w:t>данную тему объединено с темой «Россия в Первой мировой войне  (1914–1918)» курса истории России).</w:t>
      </w:r>
    </w:p>
    <w:p w14:paraId="66644846"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Мир в начале ХХ в. Развитие индустриального общества. Технический прогресс. Изменение социальной структуры общества. Политические течения: либерализм, консерватизм, социал-демократия, анархизм. Рабочее  и социалистическое движение. Профсоюзы. </w:t>
      </w:r>
    </w:p>
    <w:p w14:paraId="303596B9"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Мир империй – наследие XIX в. Империализм. Национализм. Старые и новые лидеры индустриального мира. Блоки великих держав: Тройственный союз, Антанта. Российские предложения о разоружении. Гаагские конвенции. Региональные конфликты и войны в конце XIX – начале ХХ в. </w:t>
      </w:r>
    </w:p>
    <w:p w14:paraId="12E4034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Первая мировая война (1914–1918). Причины Первой мировой войны. Ситуация на Балканах. Убийство в Сараево. Нападение Австро-Венгрии на Сербию. Вступление в войну Германии, России, Франции, Великобритании, Японии, Османской империи. Цели и планы сторон. Сражение на Марне. Позиционная война. Боевые операции на Восточном фронте, их роль в общем ходе войны. Изменения в составе воюющих блоков: вступление в войну Италии, Болгарии. Поражение Сербии. Четверной союз. Верденское сражение. Битва на Сомме. Ютландское морское сражение. Вступление в войну Румынии. </w:t>
      </w:r>
    </w:p>
    <w:p w14:paraId="505DE2D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Люди на фронтах и в тылу. Националистическая пропаганда. Новые методы ведения войны. Мобилизационная экономика военного времени. Власть и общество в годы войны. Положение населения в тылу воюющих стран. Вынужденные переселения, геноцид. Рост антивоенных настроений.</w:t>
      </w:r>
    </w:p>
    <w:p w14:paraId="3CD3AF6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Завершающий этап войны. Объявление США войны Германии. Бои  на Западном фронте. Революция 1917 г. в России и выход Советской России  из войны. Капитуляция государств Четверного союза. Политические, экономические и социальные последствия Первой мировой войны.</w:t>
      </w:r>
    </w:p>
    <w:p w14:paraId="1FFD4B87"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Мир в 1918–1939 гг.</w:t>
      </w:r>
    </w:p>
    <w:p w14:paraId="53474199"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От войны к миру. </w:t>
      </w:r>
    </w:p>
    <w:p w14:paraId="6FAC765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Планы послевоенного устройства мира. 14 пунктов В. Вильсона. Парижская мирная конференция. Версальская система. Лига Наций. Вашингтонская конференция. </w:t>
      </w:r>
    </w:p>
    <w:p w14:paraId="464455FF"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Распад империй и революционные события 1918 – начала 1920-х гг. Образование новых национальных государств в Европе после распада Российской, Австро-Венгерской, Османской империй. Великая российская революция  и ее влияние на мировую историю. Революционная волна 1918–1919 гг. в Европе. Ноябрьская революция в Германии. Веймарская республика. Создание Коминтерна. Венгерская советская республика. </w:t>
      </w:r>
    </w:p>
    <w:p w14:paraId="46A3FD9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Страны Европы и Северной Америки в 1920–1930</w:t>
      </w:r>
      <w:r w:rsidRPr="00A27F84">
        <w:rPr>
          <w:rFonts w:ascii="Times New Roman" w:eastAsia="Calibri" w:hAnsi="Times New Roman"/>
          <w:sz w:val="28"/>
          <w:szCs w:val="28"/>
          <w:lang w:eastAsia="zh-CN"/>
        </w:rPr>
        <w:noBreakHyphen/>
        <w:t>е гг.</w:t>
      </w:r>
    </w:p>
    <w:p w14:paraId="1C45520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w:t>
      </w:r>
      <w:r w:rsidRPr="00A27F84">
        <w:rPr>
          <w:rFonts w:ascii="Times New Roman" w:eastAsia="Calibri" w:hAnsi="Times New Roman"/>
          <w:sz w:val="28"/>
          <w:szCs w:val="28"/>
          <w:lang w:eastAsia="zh-CN"/>
        </w:rPr>
        <w:lastRenderedPageBreak/>
        <w:t xml:space="preserve">Италии. Установление авторитарных режимов в странах Европы. </w:t>
      </w:r>
    </w:p>
    <w:p w14:paraId="2A6939F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Стабилизация 1920-х гг. Эра процветания в США. Мировой экономический кризис 1929–1933 гг. и начало Великой депрессии. Проявления и социально-политические последствия кризиса. «Новый курс» Ф.Д. Рузвельта (цель, мероприятия, итоги). Кейнсианство. Государственное регулирование экономики. </w:t>
      </w:r>
    </w:p>
    <w:p w14:paraId="21E103D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Рост числа авторитарных режимов в Европе. </w:t>
      </w:r>
    </w:p>
    <w:p w14:paraId="505CD31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Борьба против угрозы фашизма. Тактика единого рабочего фронта  и Народного фронта. VII конгресс Коминтерна.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итоги). Позиции европейских держав в отношении Испании. Советская помощь Испании. Оборона Мадрида. Поражение Испанской республики.</w:t>
      </w:r>
    </w:p>
    <w:p w14:paraId="141A71CC"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Страны Азии в 1918–1930-х гг. </w:t>
      </w:r>
    </w:p>
    <w:p w14:paraId="558C562E"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Распад Османской империи. Провозглашение Турецкой республики. Курс преобразований М. Кемаля Ататюрка. Страны Восточной и Южной Азии. Революция 1925–1927 гг. в Китае. Режим Чан Кайши и гражданская война  с коммунистами. «Великий поход» Красной армии Китая. Япония: наращивание экономического и военного потенциала, начало внешнеполитической агрессии. Национально-освободительное движение в Индии в 1919–1939 гг. Индийский национальный конгресс. М.К. Ганди.</w:t>
      </w:r>
    </w:p>
    <w:p w14:paraId="03D30FF6"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Страны Латинской Америки в первой трети ХХ в. </w:t>
      </w:r>
    </w:p>
    <w:p w14:paraId="5317FD66"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Мексиканская революция. Реформы и революционные движения  в латиноамериканских странах. Народный фронт в Чили.</w:t>
      </w:r>
    </w:p>
    <w:p w14:paraId="5A61124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Международные отношения в 1920–1930-х гг. </w:t>
      </w:r>
    </w:p>
    <w:p w14:paraId="590676DF"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Версальская система и реалии 1920-х гг. Планы Дауэса и Юнга. Советское государство в международных отношениях в 1920</w:t>
      </w:r>
      <w:r w:rsidRPr="00A27F84">
        <w:rPr>
          <w:rFonts w:ascii="Times New Roman" w:eastAsia="Calibri" w:hAnsi="Times New Roman"/>
          <w:sz w:val="28"/>
          <w:szCs w:val="28"/>
          <w:lang w:eastAsia="zh-CN"/>
        </w:rPr>
        <w:noBreakHyphen/>
        <w:t xml:space="preserve">х гг. Пакт Бриана–Келлога.  «Эра пацифизма». </w:t>
      </w:r>
    </w:p>
    <w:p w14:paraId="680B1D61"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Нарастание агрессии в мире в 1930-х гг. Агрессия Японии против Китая (1931–1933). Итало-эфиопская война (1935). Инициативы СССР по созданию системы коллективной безопасности. Агрессивная политика Германии в Европе (оккупация Рейнской зоны, аншлюс Австрии).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озера Хасан и реки Халхин-Гол. Британско-франко-советские переговоры  в Москве. Советско-германский договор о ненападении и его последствия. </w:t>
      </w:r>
    </w:p>
    <w:p w14:paraId="0D730050"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Развитие культуры в 1914–1930-х гг. </w:t>
      </w:r>
    </w:p>
    <w:p w14:paraId="0FDFAA06"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Научные открытия первых десятилетий ХХ в. (физика, химия, биология, </w:t>
      </w:r>
      <w:r w:rsidRPr="00A27F84">
        <w:rPr>
          <w:rFonts w:ascii="Times New Roman" w:eastAsia="Calibri" w:hAnsi="Times New Roman"/>
          <w:sz w:val="28"/>
          <w:szCs w:val="28"/>
          <w:lang w:eastAsia="zh-CN"/>
        </w:rPr>
        <w:lastRenderedPageBreak/>
        <w:t xml:space="preserve">медицина и другие). Технический прогресс в 1920– 1930-х гг. Изменение облика городов. </w:t>
      </w:r>
    </w:p>
    <w:p w14:paraId="128A5B0F"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ХХ в. Кинематограф 1920–1930-х гг. Тоталитаризм и культура. Массовая культура. Олимпийское движение.</w:t>
      </w:r>
    </w:p>
    <w:p w14:paraId="60D40EBC"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Вторая мировая война (рекомендуется изучать данную тему объединенно с темой «Великая Отечественная война (1941–1945)» курса истории России).</w:t>
      </w:r>
    </w:p>
    <w:p w14:paraId="42463CA8"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Начало Второй мировой войны. Причины Второй мировой войны. Стратегические планы главных воюющих сторон. Нападение Германии на Польшу  и начало мировой войны. Разгром Польши. Присоединение к СССР Западной Белоруссии и Западной Украины. Блицкриг. «Странная война».  Советско-финляндская война и ее международные последствия. Захват Германией Дании и Норвегии. Разгром Франции, разделение страны (германская оккупация северной части страны, правительство Виши на юге). Битва за Британию. Вторжение войск Германии и ее союзников на Балканы. </w:t>
      </w:r>
    </w:p>
    <w:p w14:paraId="1B91C44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1941 год. Начало Великой Отечественной войны и войны на Тихом океане. Нападение Германии на СССР. Начало Великой Отечественной войны. Планы Германии в отношении СССР (план «Барбаросса», план «Ост»). Ход событий  на советско-германском фронте в 1941 г. Формирование Антигитлеровской коалиции. Атлантическая хартия. Ленд-лиз. Нападение японских войск  на Перл-Харбор, вступление США в войну. </w:t>
      </w:r>
    </w:p>
    <w:p w14:paraId="4222FFE7"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Положение в оккупированных странах. Нацистский «новый порядок». Политика геноцида, холокост. Концентрационные лагеря. Принудительная трудовая миграция и насильственные переселения. Коллаборационизм. Движение Сопротивления: участники, цели и формы борьбы. Восстания в нацистских лагерях. Партизанская война в Югославии. </w:t>
      </w:r>
    </w:p>
    <w:p w14:paraId="53C01849"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Коренной перелом в войне. Сталинградская битва. Курская битва. Война  в Северной Африке. Сражение при Эль-Аламейне. Высадка союзнических войск  в Италии и падение режима Муссолини. Перелом в войне на Тихом океане. Тегеранская конференция. «Большая тройка». </w:t>
      </w:r>
    </w:p>
    <w:p w14:paraId="0B707A6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Разгром Германии, Японии и их союзников. Открытие второго фронта  в Европе, наступление союзников. Военные операции Красной Армии  по освобождению стран Европы в 1944–1945 гг. Освободительные восстания против оккупантов и их пособников в европейских странах. Ялтинская конференция руководителей ведущих держав Антигитлеровской коалиции. Разгром военных сил Германии и взятие Берлина. Капитуляция Германии. Роль СССР в разгроме нацистской Германии и освобождении народов Европы. Потсдамская конференция. Создание ООН. </w:t>
      </w:r>
    </w:p>
    <w:p w14:paraId="751522C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Завершение мировой войны на Дальнем Востоке. Американские атомные </w:t>
      </w:r>
      <w:r w:rsidRPr="00A27F84">
        <w:rPr>
          <w:rFonts w:ascii="Times New Roman" w:eastAsia="Calibri" w:hAnsi="Times New Roman"/>
          <w:sz w:val="28"/>
          <w:szCs w:val="28"/>
          <w:lang w:eastAsia="zh-CN"/>
        </w:rPr>
        <w:lastRenderedPageBreak/>
        <w:t>бомбардировки Хиросимы и Нагасаки. Вступление СССР в войну против Японии, разгром Квантунской армии. Капитуляция Японии. Нюрнбергский трибунал  и Токийский процесс над военными преступниками Германии и Японии. Итоги Второй мировой войны. Роль государств и народов в Победе над нацизмом  и милитаризмом. Решающий вклад СССР в Победу Антигитлеровской коалиции  и в процесс послевоенного мирного урегулирования.</w:t>
      </w:r>
    </w:p>
    <w:p w14:paraId="46E4FAB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Обобщение.</w:t>
      </w:r>
    </w:p>
    <w:p w14:paraId="597271F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История России. 1914–1945 гг. </w:t>
      </w:r>
    </w:p>
    <w:p w14:paraId="168B7291"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Введение. Периодизация и общая характеристика истории России 1914–1945 гг.</w:t>
      </w:r>
    </w:p>
    <w:p w14:paraId="7EB6E9F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Россия в годы Первой мировой войны и Великой российской революции.</w:t>
      </w:r>
    </w:p>
    <w:p w14:paraId="4A3B430F"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Россия в Первой мировой войне (1914–1918).</w:t>
      </w:r>
    </w:p>
    <w:p w14:paraId="5E888079"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Россия и мир накануне Первой мировой войны. Вступление России в войну. Геополитические и военно-стратегические планы командования. Участие России  в военных действиях 1914–1917 гг. Боевые действия на австро-германском  и Кавказском фронтах, взаимодействие с союзниками по Антанте. Брусиловский прорыв и его значение. Массовый героизм воинов. Национальные подразделения  и женские батальоны в составе русской армии. Людские потери. Плен. Тяготы окопной жизни и изменения в настроениях солдат. Политизация и начало морального разложения армии.</w:t>
      </w:r>
    </w:p>
    <w:p w14:paraId="35B57C9F"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Содействие гражданского населения армии  и создание общественных организаций помощи фронту. </w:t>
      </w:r>
    </w:p>
    <w:p w14:paraId="0E7AB15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Благотворительность. Введение государством карточной системы снабжения  в городе и разверстки в деревне. Война и реформы: несбывшиеся ожидания. </w:t>
      </w:r>
    </w:p>
    <w:p w14:paraId="13F2E8D9"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Нарастание экономического кризиса и смена общественных настроений:  от патриотического подъема к усталости от войны и отчаянию. Кадровая чехарда  в правительстве. Взаимоотношения представительной и исполнительной ветвей власти. Прогрессивный блок и его программа. Распутинщина и десакрализация власти. Эхо войны на окраинах империи: восстание в Средней Азии. Политические партии и война: оборонцы, интернационалисты и пораженцы. Влияние большевистской пропаганды. Возрастание роли армии в жизни общества.</w:t>
      </w:r>
    </w:p>
    <w:p w14:paraId="68DB78D0"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Великая российская революция 1917–1922 гг. 1917 год: от Февраля  к Октябрю.</w:t>
      </w:r>
    </w:p>
    <w:p w14:paraId="46B6B54E"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Понятие Великой российской революции, продолжавшейся от свержения самодержавия до создания Советского Союза. Три основных этапа: Февральская революция, Октябрьская революция, Гражданская война. </w:t>
      </w:r>
    </w:p>
    <w:p w14:paraId="6A5640D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Национальные </w:t>
      </w:r>
      <w:r w:rsidRPr="00A27F84">
        <w:rPr>
          <w:rFonts w:ascii="Times New Roman" w:eastAsia="Calibri" w:hAnsi="Times New Roman"/>
          <w:sz w:val="28"/>
          <w:szCs w:val="28"/>
          <w:lang w:eastAsia="zh-CN"/>
        </w:rPr>
        <w:lastRenderedPageBreak/>
        <w:t xml:space="preserve">и конфессиональные проблемы. Незавершенность и противоречия модернизации. Основные социальные слои, политические партии и их лидеры накануне революции. </w:t>
      </w:r>
    </w:p>
    <w:p w14:paraId="0A0220DF"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Основные этапы и хронология революционных событий 1917 г. Февраль –март: восстание в Петрограде и падение монархии. Конец Российской империи. Реакция за рубежом. Отклики внутри страны: Москва, периферия, фронт, национальные регионы. Революционная эйфория. Формирование Временного правительства и программа его деятельности. Петроградский Совет рабочих  и солдатских депутатов и его декреты. Весна–лето 1917 г.: зыбкое равновесие политических сил при росте влияния большевиков во главе с В.И. Лениным. Июльский кризис и конец двоевластия. Православная церковь. Поместный собор и восстановление патриаршества. Выступление Корнилова против Временного правительства. Провозглашение России республикой. Свержение Временного правительства и взятие власти большевиками 25 октября (7 ноября) 1917 г. Создание коалиционного правительства большевиков и левых эсеров. В.И. Ленин как политический деятель. </w:t>
      </w:r>
    </w:p>
    <w:p w14:paraId="0EB3B74C"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Первые революционные преобразования большевиков.</w:t>
      </w:r>
    </w:p>
    <w:p w14:paraId="1F8B9F80"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Диктатура пролетариата как главное условие социалистических преобразований. Первые мероприятия большевиков в политической, экономической и социальной сферах. Борьба за армию. Декрет о мире и заключение Брестского мира. Отказ новой власти от финансовых обязательств Российской империи. Национализация промышленности. Декрет о земле и принципы наделения крестьян землей. Отделение Церкви от государства. </w:t>
      </w:r>
    </w:p>
    <w:p w14:paraId="4A72B08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Созыв и разгон Учредительного собрания. </w:t>
      </w:r>
    </w:p>
    <w:p w14:paraId="2CEA889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Слом старого и создание нового госаппарата. Советы как форма власти. ВЦИК Советов. Совнарком. ВЧК по борьбе с контрреволюцией и саботажем. Создание Высшего совета народного хозяйства (ВСНХ) и территориальных совнархозов. </w:t>
      </w:r>
    </w:p>
    <w:p w14:paraId="3C865A5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Первая Конституция РСФСР 1918 г. </w:t>
      </w:r>
    </w:p>
    <w:p w14:paraId="094403B6"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Гражданская война и ее последствия.</w:t>
      </w:r>
    </w:p>
    <w:p w14:paraId="114F23A1"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Установление советской власти в центре и на местах осенью 1917 – весной 1918 г.: центр, Украина, Поволжье, Урал, Сибирь, Дальний Восток, Северный Кавказ и Закавказье, Средняя Азия. Начало формирования основных очагов сопротивления большевикам. Ситуация на Дону. Позиция Украинской Центральной рады. Восстание чехословацкого корпуса. </w:t>
      </w:r>
    </w:p>
    <w:p w14:paraId="2416880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Гражданская война как общенациональная катастрофа. Человеческие потери. Причины, этапы и основные события Гражданской войны. Военная интервенция. Палитра антибольшевистских сил: их характеристика и взаимоотношения. Идеология Белого движения. Комуч, Директория, правительства А.В. Колчака, А.И. Деникина и П.Н. Врангеля. Положение населения на территориях антибольшевистских сил. Повстанчество в Гражданской войне. Будни села: </w:t>
      </w:r>
      <w:r w:rsidRPr="00A27F84">
        <w:rPr>
          <w:rFonts w:ascii="Times New Roman" w:eastAsia="Calibri" w:hAnsi="Times New Roman"/>
          <w:sz w:val="28"/>
          <w:szCs w:val="28"/>
          <w:lang w:eastAsia="zh-CN"/>
        </w:rPr>
        <w:lastRenderedPageBreak/>
        <w:t>красные прод</w:t>
      </w:r>
      <w:r w:rsidRPr="00A27F84">
        <w:rPr>
          <w:rFonts w:ascii="Times New Roman" w:eastAsia="Calibri" w:hAnsi="Times New Roman"/>
          <w:sz w:val="28"/>
          <w:szCs w:val="28"/>
          <w:lang w:eastAsia="zh-CN"/>
        </w:rPr>
        <w:softHyphen/>
        <w:t xml:space="preserve">отряды и белые реквизиции. </w:t>
      </w:r>
    </w:p>
    <w:p w14:paraId="0F6DDC7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Политика «военного коммунизма». Продразверстка, принудительная трудовая повинность, сокращение роли денежных расчетов и административное распределение товаров и услуг. Главкизм. Разработка плана ГОЭЛРО. Создание регулярной Красной Армии. Использование военспецов. Выступление левых эсеров. Красный и белый террор, их масштабы. Убийство царской семьи. Ущемление прав Советов в пользу чрезвычайных органов: ЧК, комбедов и ревкомов. </w:t>
      </w:r>
    </w:p>
    <w:p w14:paraId="04AEE21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Особенности Гражданской войны на Украине, в Закавказье и Средней Азии,  в Сибири и на Дальнем Востоке. Польско-советская война. Поражение армии Врангеля в Крыму. </w:t>
      </w:r>
    </w:p>
    <w:p w14:paraId="4423B28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Причины победы Красной Армии в Гражданской войне. Вопрос о земле. Национальный фактор в Гражданской войне. Декларация прав народов России  и ее значение. Эмиграция и формирование русского зарубежья. Последние отголоски Гражданской войны в регионах в конце 1921–1922 г. </w:t>
      </w:r>
    </w:p>
    <w:p w14:paraId="288453F6"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Идеология и культура Советской России периода Гражданской войны.</w:t>
      </w:r>
    </w:p>
    <w:p w14:paraId="7795CE51"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«Несвоевременные мысли» М. Горького. Создание Государственной комиссии по просвещению и Пролеткульта. Наглядная агитация и массовая пропаганда коммунистических идей. «Окна сатиры РОСТА». План монументальной пропаганды. Национализация театров и кинематографа. Издание «Народной библиотеки». Ликбезы. Пролетаризация вузов, организация рабфаков. Антирелигиозная пропаганда и секуляризация жизни общества. Ликвидация сословных привилегий. Законодательное закрепление равноправия полов. </w:t>
      </w:r>
    </w:p>
    <w:p w14:paraId="49190458"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Повседневная жизнь и общественные настроения. Городской быт: бесплатный транспорт, товары по карточкам, субботники и трудовые мобилизации. Деятельность Трудовых армий. Комитеты бедноты и рост социальной напряженности в деревне. Кустарные промыслы как средство выживания. Голод, черный рынок и спекуляция. Изъятие церковных ценностей. </w:t>
      </w:r>
    </w:p>
    <w:p w14:paraId="5FC874D1"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Проблема массовой детской беспризорности. Влияние военной обстановки  на психологию населения.</w:t>
      </w:r>
    </w:p>
    <w:p w14:paraId="28364F6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Наш край в 1914–1922 гг.</w:t>
      </w:r>
    </w:p>
    <w:p w14:paraId="46908486"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Советский Союз в 1920–1930-е гг. </w:t>
      </w:r>
    </w:p>
    <w:p w14:paraId="3138D050"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СССР в годы нэпа (1921–1928).</w:t>
      </w:r>
    </w:p>
    <w:p w14:paraId="6B9C5969"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Катастрофические последствия Первой мировой и Гражданской войн. Демографическая ситуация в начале 1920-х гг. Экономическая разруха. Голод  1921–1922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другие. Кронштадтское восстание. </w:t>
      </w:r>
    </w:p>
    <w:p w14:paraId="681F14DE"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Отказ большевиков от «военного коммунизма» и переход к новой экономической политике (нэп). Использование рыночных механизмов  и товарно-</w:t>
      </w:r>
      <w:r w:rsidRPr="00A27F84">
        <w:rPr>
          <w:rFonts w:ascii="Times New Roman" w:eastAsia="Calibri" w:hAnsi="Times New Roman"/>
          <w:sz w:val="28"/>
          <w:szCs w:val="28"/>
          <w:lang w:eastAsia="zh-CN"/>
        </w:rPr>
        <w:lastRenderedPageBreak/>
        <w:t xml:space="preserve">денежных отношений для улучшения экономической ситуации. Замена продразверстки в деревне единым продналогом. Иностранные концессии. Стимулирование кооперации. Финансовая реформа 1922–1924 гг. Создание Госплана и разработка годовых и пятилетних планов развития народного хозяйства. Попытки внедрения научной организации труда (НОТ) на производстве. Учреждение в СССР звания Героя Труда (1927 г., с 1938 г. – Герой Социалистического Труда). </w:t>
      </w:r>
    </w:p>
    <w:p w14:paraId="0B706F1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Предпосылки и значение образования СССР. Принятие Конституции СССР 1924 г. Ситуация в Закавказье и Средней Азии. Создание новых национальных образований в 1920-е гг. Политика «коренизации» и борьба по вопросу  о национальном строительстве. Административно-территориальные реформы 1920</w:t>
      </w:r>
      <w:r w:rsidRPr="00A27F84">
        <w:rPr>
          <w:rFonts w:ascii="Times New Roman" w:eastAsia="Calibri" w:hAnsi="Times New Roman"/>
          <w:sz w:val="28"/>
          <w:szCs w:val="28"/>
          <w:lang w:eastAsia="zh-CN"/>
        </w:rPr>
        <w:noBreakHyphen/>
        <w:t xml:space="preserve">х гг. </w:t>
      </w:r>
    </w:p>
    <w:p w14:paraId="7362115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Ликвидация небольшевистских партий и установление в СССР однопартийной политической системы. Смерть В.И. Ленина и борьба за власть. Ситуация в партии  и возрастание роли партийного аппарата. Роль И.В. Сталина в создании номенклатуры. Ликвидация оппозиции внутри ВКП(б) к концу 1920</w:t>
      </w:r>
      <w:r w:rsidRPr="00A27F84">
        <w:rPr>
          <w:rFonts w:ascii="Times New Roman" w:eastAsia="Calibri" w:hAnsi="Times New Roman"/>
          <w:sz w:val="28"/>
          <w:szCs w:val="28"/>
          <w:lang w:eastAsia="zh-CN"/>
        </w:rPr>
        <w:noBreakHyphen/>
        <w:t xml:space="preserve">х гг. </w:t>
      </w:r>
    </w:p>
    <w:p w14:paraId="1440A7A7"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Социальная политика большевиков. Положение рабочих и крестьян. Эмансипация женщин. Молодежная политика. Социальные лифты. Становление системы здравоохранения. Охрана материнства и детства. Борьба  с беспризорностью и преступностью. Организация детского досуга. Меры по сокращению безработицы. Положение бывших представителей «эксплуататорских классов». Лишенцы. </w:t>
      </w:r>
    </w:p>
    <w:p w14:paraId="0F6C722F"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Деревенский социум: кулаки, середняки и бедняки. Сельскохозяйственные коммуны, артели и ТОЗы. Отходничество. Сдача земли в аренду.</w:t>
      </w:r>
    </w:p>
    <w:p w14:paraId="4E65379C"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Советский Союз в 1929–1941 гг. </w:t>
      </w:r>
    </w:p>
    <w:p w14:paraId="1C1340E7"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«Великий перелом». Перестройка экономики на основе командного администрирования. Форсированная индустриализация: региональная  и национальная специфика. Создание рабочих и инженерных кадров. Социалистическое соревнование. Ударники и стахановцы. Ликвидация частной торговли и предпринимательства. Кризис снабжения и введение карточной системы.</w:t>
      </w:r>
    </w:p>
    <w:p w14:paraId="29ADA09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Коллективизация сельского хозяйства и ее трагические последствия. Раскулачивание. Сопротивление крестьян. Становление колхозного строя. Создание МТС. Национальные и региональные особенности коллективизации. Голод в СССР в 1932–1933 гг. как следствие коллективизации.</w:t>
      </w:r>
    </w:p>
    <w:p w14:paraId="04F7271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Крупнейшие стройки первых пятилеток в центре и национальных республиках. Днепрострой. Горьковский автозавод. Сталинградский и Харьковский тракторные заводы, Турксиб. Строительство Московского метрополитена. Создание новых отраслей промышленности. Иностранные специалисты и технологии  на стройках СССР. Форсирование военного производства и освоения новой техники. Ужесточение трудового </w:t>
      </w:r>
      <w:r w:rsidRPr="00A27F84">
        <w:rPr>
          <w:rFonts w:ascii="Times New Roman" w:eastAsia="Calibri" w:hAnsi="Times New Roman"/>
          <w:sz w:val="28"/>
          <w:szCs w:val="28"/>
          <w:lang w:eastAsia="zh-CN"/>
        </w:rPr>
        <w:lastRenderedPageBreak/>
        <w:t xml:space="preserve">законодательства. Нарастание негативных тенденций  в экономике. </w:t>
      </w:r>
    </w:p>
    <w:p w14:paraId="18A43DF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Результаты, цена и издержки модернизации. Превращение СССР в аграрно-индустриальную державу. Ликвидация безработицы. Успехи и противоречия урбанизации.</w:t>
      </w:r>
    </w:p>
    <w:p w14:paraId="6FEA93B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Утверждение культа личности Сталина. Малые «культы» представителей советской элиты и региональных руководителей. Партийные органы как инструмент сталинской политики. Органы госбезопасности и их роль в поддержании диктатуры. Ужесточение цензуры. «История ВКП(б). Краткий курс». Усиление идеологического контроля над обществом. Введение паспортной системы.</w:t>
      </w:r>
    </w:p>
    <w:p w14:paraId="15326D10"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Массовые политические репрессии 1937–1938 гг. «Враг народа». Национальные операции НКВД. Результаты репрессий на уровне регионов  и национальных республик. Репрессии против священнослужителей. ГУЛАГ: социально-политические и национальные характеристики его контингента. Роль принудительного труда в осуществлении индустриализации и в освоении труднодоступных территорий.</w:t>
      </w:r>
    </w:p>
    <w:p w14:paraId="4A8EC9A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Советская социальная и национальная политика 1930-х гг. Пропаганда  и реальные достижения. Конституция СССР 1936 г.</w:t>
      </w:r>
    </w:p>
    <w:p w14:paraId="62DB6A3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Культурное пространство советского общества  в 1920–1930-е гг. </w:t>
      </w:r>
    </w:p>
    <w:p w14:paraId="168638D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Повседневная жизнь и общественные настроения в годы нэпа. Повышение общего уровня жизни. Нэпманы и отношение к ним в обществе. </w:t>
      </w:r>
    </w:p>
    <w:p w14:paraId="3640464F"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«Коммунистическое чванство». Падение трудовой дисциплины. Разрушение традиционной морали. Отношение к семье, браку, воспитанию детей. Советские обряды и праздники. Наступление на религию. «Союз воинствующих безбожников». Обновленческое движение в Церкви. Положение нехристианских конфессий. </w:t>
      </w:r>
    </w:p>
    <w:p w14:paraId="5AD61E3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Культура периода нэпа. Пролеткульт и нэпманская культура. Борьба  с безграмотностью. Сельские избы-читальни. Основные направления в литературе  и архитектуре. Футуризм. Конструктивизм. Достижения в области киноискусства. Культурная революция и ее особенности в национальных регионах. Советский авангард. Создание национальной письменности и смена алфавитов. Деятельность Наркомпроса. Рабфаки. Культура и идеология. Академия наук и Коммунистическая академия, Институты красной профессуры. </w:t>
      </w:r>
    </w:p>
    <w:p w14:paraId="6352E652"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Создание «нового человека». Пропаганда коллективистских ценностей. Воспитание интернационализма и советского патриотизма. Общественный энтузиазм периода первых пятилеток. Рабселькоры. Развитие спорта. Освоение Арктики. Рекорды летчиков. Эпопея челюскинцев. Престижность военной профессии и научно-инженерного труда. Учреждение звания Героя Советского Союза (1934) и первые награждения. </w:t>
      </w:r>
    </w:p>
    <w:p w14:paraId="7E5AC1A9"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Культурная революция. От обязательного начального образования к массовой средней школе. Установление жесткого государственного контроля над </w:t>
      </w:r>
      <w:r w:rsidRPr="00A27F84">
        <w:rPr>
          <w:rFonts w:ascii="Times New Roman" w:eastAsia="Calibri" w:hAnsi="Times New Roman"/>
          <w:sz w:val="28"/>
          <w:szCs w:val="28"/>
          <w:lang w:eastAsia="zh-CN"/>
        </w:rPr>
        <w:lastRenderedPageBreak/>
        <w:t xml:space="preserve">сферой литературы и искусства. Становление советской культуры и ее основные характеристики. Создание творческих союзов и их роль в пропаганде советской культуры. Социалистический реализм как художественный метод. </w:t>
      </w:r>
    </w:p>
    <w:p w14:paraId="7AC4637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Литература и кинематограф 1930-х гг. Культура русского зарубежья. </w:t>
      </w:r>
    </w:p>
    <w:p w14:paraId="5B2965E2"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Наука в 1930-е гг. Академия наук СССР. Создание новых научных центров: ВАСХНИЛ, ФИАН, РНИИ и других. Выдающиеся ученые и конструкторы гражданской и военной техники. Формирование национальной интеллигенции. </w:t>
      </w:r>
    </w:p>
    <w:p w14:paraId="5E368736"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Общественные настроения. Повседневность 1930-х гг. Снижение уровня доходов населения по сравнению с периодом нэпа. Потребление и рынок. Деньги, карточки и очереди. Из деревни в город: последствия вынужденного переселения  и миграции населения. Жилищная проблема. Условия труда и быта на стройках пятилеток. Коллективные формы быта.</w:t>
      </w:r>
    </w:p>
    <w:p w14:paraId="6CEE02F9"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Возвращение к традиционным ценностям в середине 1930</w:t>
      </w:r>
      <w:r w:rsidRPr="00A27F84">
        <w:rPr>
          <w:rFonts w:ascii="Times New Roman" w:eastAsia="Calibri" w:hAnsi="Times New Roman"/>
          <w:sz w:val="28"/>
          <w:szCs w:val="28"/>
          <w:lang w:eastAsia="zh-CN"/>
        </w:rPr>
        <w:noBreakHyphen/>
        <w:t>х гг. Досуг  в городе. Парки культуры и отдыха. ВСХВ в Москве. Образцовые универмаги. Пионерия и комсомол. Военно-спортивные организации. Материнство и детство  в 1930</w:t>
      </w:r>
      <w:r w:rsidRPr="00A27F84">
        <w:rPr>
          <w:rFonts w:ascii="Times New Roman" w:eastAsia="Calibri" w:hAnsi="Times New Roman"/>
          <w:sz w:val="28"/>
          <w:szCs w:val="28"/>
          <w:lang w:eastAsia="zh-CN"/>
        </w:rPr>
        <w:noBreakHyphen/>
        <w:t>е гг. Жизнь в деревне. Трудодни. Единоличники. Личные подсобные хозяйства колхозников.</w:t>
      </w:r>
    </w:p>
    <w:p w14:paraId="01F4FAEE"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Внешняя политика СССР в 1920–1930-е гг. </w:t>
      </w:r>
    </w:p>
    <w:p w14:paraId="2E4B224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Проблема царских долгов. Договор в Рапалло. Выход СССР  из международной изоляции. Вступление СССР в Лигу Наций.</w:t>
      </w:r>
    </w:p>
    <w:p w14:paraId="136FB367"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Возрастание угрозы мировой войны. Попытки организовать систему коллективной безопасности в Европе. Советские добровольцы в Испании и в Китае. Вооруженные конфликты на озере Хасан, реке Халхин-Гол и ситуация на Дальнем Востоке в конце 1930-х гг.</w:t>
      </w:r>
    </w:p>
    <w:p w14:paraId="3F422F37"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СССР накануне Великой Отечественной войны. Мюнхенский договор 1938 г.  и угроза международной изоляции СССР. Заключение договора о ненападении между СССР и Германией в 1939 г. Зимняя война с Финляндией. Включение  в состав СССР Латвии, Литвы и Эстонии, Бессарабии, Северной Буковины, Западной Украины и Западной Белоруссии. Катынская трагедия.</w:t>
      </w:r>
    </w:p>
    <w:p w14:paraId="691A1EAE"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Наш край в 1920–1930-х гг. </w:t>
      </w:r>
    </w:p>
    <w:p w14:paraId="2A17E0E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Великая Отечественная война (1941–1945). </w:t>
      </w:r>
    </w:p>
    <w:p w14:paraId="711C3377"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Первый период войны (июнь 1941 – осень 1942 г.).</w:t>
      </w:r>
    </w:p>
    <w:p w14:paraId="61EF60D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План «Барбаросса». Соотношение сил противников на 22 июня 1941 г. Вторжение Германии и ее сателлитов на территорию СССР. Брестская крепость. Массовый героизм воинов, представителей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И.В. Сталин – Верховный главнокомандующий. Роль партии в мобилизации сил  на отпор врагу. Создание дивизий народного ополчения. Смоленское сражение. </w:t>
      </w:r>
      <w:r w:rsidRPr="00A27F84">
        <w:rPr>
          <w:rFonts w:ascii="Times New Roman" w:eastAsia="Calibri" w:hAnsi="Times New Roman"/>
          <w:sz w:val="28"/>
          <w:szCs w:val="28"/>
          <w:lang w:eastAsia="zh-CN"/>
        </w:rPr>
        <w:lastRenderedPageBreak/>
        <w:t>Наступление советских войск под Ельней. Начало блокады Ленинграда. Оборона Одессы и Севастополя. Срыв гитлеровских планов молниеносной войны (блицкрига).</w:t>
      </w:r>
    </w:p>
    <w:p w14:paraId="3763788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Битва за Москву. Наступление гитлеровских войск: Москва на осадном положении. Парад 7 ноября 1941 г. на Красной площади. Переход  в контрнаступление и разгром немецкой группировки под Москвой. Наступательные операции Красной Армии зимой–весной 1942 г. Неудача Ржевско-Вяземской операции. Битва за Воронеж. Итоги и значение Московской битвы.</w:t>
      </w:r>
    </w:p>
    <w:p w14:paraId="7E133A50"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Блокада Ленинграда. Героизм и трагедия гражданского населения. Эвакуация ленинградцев. Дорога жизни.</w:t>
      </w:r>
    </w:p>
    <w:p w14:paraId="42B1118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Перестройка экономики на военный лад. Эвакуация предприятий, населения  и ресурсов. Введение норм военной дисциплины на производстве и транспорте.</w:t>
      </w:r>
    </w:p>
    <w:p w14:paraId="1DF9B19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Нацистский оккупационный режим. Генеральный план «Ост». Нацистская пропаганда. Массовые преступления гитлеровцев против советских граждан. Концлагеря и гетто.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 советских людей в Германию. Разграбление и уничтожение культурных ценностей.</w:t>
      </w:r>
    </w:p>
    <w:p w14:paraId="0F1E05DC"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Начало массового сопротивления врагу. Праведники народов мира. Восстания в нацистских лагерях. Развертывание партизанского движения.</w:t>
      </w:r>
    </w:p>
    <w:p w14:paraId="0DD377E8"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Коренной перелом в ходе войны (осень 1942 – 1943 г.).</w:t>
      </w:r>
    </w:p>
    <w:p w14:paraId="04ABAE7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Сталинградская битва. Германское наступление весной–летом 1942 г. Поражение советских войск в Крыму. Битва за Кавказ. Оборона Сталинграда. Дом Павлова. Окружение неприятельской группировки под Сталинградом и наступление на Ржевском направлении. Разгром окруженных под Сталинградом гитлеровцев. Итоги и значение победы Красной Армии под Сталинградом.</w:t>
      </w:r>
    </w:p>
    <w:p w14:paraId="4951B58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Прорыв блокады Ленинграда в январе 1943 г. Значение героического сопротивления Ленинграда.</w:t>
      </w:r>
    </w:p>
    <w:p w14:paraId="5EAD8D6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Битва за Днепр. Освобождение Левобережной Украины и форсирование Днепра. Освобождение Киева. Итоги наступления Красной Армии летом–осенью 1943 г.</w:t>
      </w:r>
    </w:p>
    <w:p w14:paraId="43176DD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За линией фронта. Развертывание массового партизанского движения. Антифашистское подполье в крупных городах. Значение партизанской  и подпольной борьбы для победы над врагом.</w:t>
      </w:r>
    </w:p>
    <w:p w14:paraId="74DD590C"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Сотрудничество с врагом (коллаборационизм): формы, причины, масштабы. Создание гитлеровцами воинских формирований из советских военнопленных. Русская освободительная армия и другие антисоветские национальные военные формирования в составе вермахта. Судебные процессы на территории СССР  над военными преступниками и пособниками оккупантов в 1943–1946 гг. </w:t>
      </w:r>
    </w:p>
    <w:p w14:paraId="6AAE04F0"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lastRenderedPageBreak/>
        <w:t>Человек и война: единство фронта и тыла.</w:t>
      </w:r>
    </w:p>
    <w:p w14:paraId="31005477"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«Все для фронта, все для победы!». Трудовой подвиг народа. Роль женщин  и подростков в промышленном и сельскохозяйственном производстве. Самоотверженный труд ученых. Помощь населения фронту. Добровольные взносы  в фонд обороны. Помощь эвакуированным.</w:t>
      </w:r>
    </w:p>
    <w:p w14:paraId="74B51492"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Повседневность военного времени. Фронтовая повседневность. Боевое братство. Женщины на войне. Письма с фронта и на фронт. Повседневность  в советском тылу. Военная дисциплина на производстве. Карточная система  и нормы снабжения в городах. Положение в деревне. Стратегии выживания в городе и на селе. Государственные меры и общественные инициативы по спасению детей. Создание Суворовских и Нахимовских училищ.</w:t>
      </w:r>
    </w:p>
    <w:p w14:paraId="61E31FD8"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Культурное пространство в годы войны. Песня «Священная война» – призыв  к сопротивлению врагу. Советские писатели, композиторы, художники, ученые  в условиях войны. Фронтовые корреспонденты. Выступления фронтовых концертных бригад. Песенное творчество и фольклор. Кино военных лет. Государство и Церковь в годы войны. Избрание на патриарший престол митрополита Сергия (Страгородского) в 1943 г. Патриотическое служение представителей религиозных конфессий. Культурные и научные связи  с союзниками.</w:t>
      </w:r>
    </w:p>
    <w:p w14:paraId="6149969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СССР и союзники. Проблема второго фронта. Ленд-лиз. Тегеранская конференция 1943 г. Французский авиационный полк «Нормандия–Неман»,  а также польские и чехословацкие воинские части на советско-германском фронте.</w:t>
      </w:r>
    </w:p>
    <w:p w14:paraId="5F22A84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Победа СССР в Великой Отечественной войне. Окончание Второй мировой войны (1944 – сентябрь 1945 г.).</w:t>
      </w:r>
    </w:p>
    <w:p w14:paraId="4F9F411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Завершение освобождения территории СССР. Освобождение Правобережной Украины и Крыма. Операция «Багратион»: наступление советских войск  в Белоруссии, освобождение Прибалтики.</w:t>
      </w:r>
    </w:p>
    <w:p w14:paraId="2B9165F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Боевые действия в Восточной и Центральной Европе и освободительная миссия Красной Армии. Боевое содружество Красной Армии и войск стран Антигитлеровской коалиции. Встреча на Эльбе.</w:t>
      </w:r>
    </w:p>
    <w:p w14:paraId="0400FD8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Битва за Берлин и окончание войны в Европе. Висло-Одерская операция. Капитуляция Германии. Репатриация советских граждан в ходе войны  и после ее окончания.</w:t>
      </w:r>
    </w:p>
    <w:p w14:paraId="350A4316"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Война и общество. Военно-экономическое превосходство СССР  над Германией в 1944–1945 гг. Восстановление хозяйства в освобожденных районах. Начало советского атомного проекта. Реэвакуация и нормализация повседневной жизни. ГУЛАГ. Депортации репрессированных народов. Взаимоотношения государства и Церкви. Поместный собор 1945 г.</w:t>
      </w:r>
    </w:p>
    <w:p w14:paraId="65BC7B2E"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Антигитлеровская коалиция. Открытие второго фронта в Европе. Ялтинская конференция 1945 г.: основные решения и дискуссии. Обязательство Советского Союза выступить против Японии. Потсдамская конференция. Судьба </w:t>
      </w:r>
      <w:r w:rsidRPr="00A27F84">
        <w:rPr>
          <w:rFonts w:ascii="Times New Roman" w:eastAsia="Calibri" w:hAnsi="Times New Roman"/>
          <w:sz w:val="28"/>
          <w:szCs w:val="28"/>
          <w:lang w:eastAsia="zh-CN"/>
        </w:rPr>
        <w:lastRenderedPageBreak/>
        <w:t>послевоенной Германии. Политика денацификации, демилитаризации, демонополизации, демократизации (четыре «Д»). Решение проблемы репараций.</w:t>
      </w:r>
    </w:p>
    <w:p w14:paraId="0ACE8BE6"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Советско-японская война 1945 г. Разгром Квантунской армии. Боевые действия в Маньчжурии, на Сахалине и Курильских островах. Освобождение Курил. Ядерные бомбардировки японских городов американской авиацией  и их последствия.</w:t>
      </w:r>
    </w:p>
    <w:p w14:paraId="30D9B78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Создание ООН. Конференция в Сан-Франциско в июне 1945 г. Устав ООН. Истоки холодной войны. Осуждение главных военных преступников. Нюрнбергский и Токийский судебные процессы.</w:t>
      </w:r>
    </w:p>
    <w:p w14:paraId="2B622F4D" w14:textId="77777777" w:rsidR="00860A2D" w:rsidRPr="00A27F84" w:rsidRDefault="00384715"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   </w:t>
      </w:r>
      <w:r w:rsidR="00860A2D" w:rsidRPr="00A27F84">
        <w:rPr>
          <w:rFonts w:ascii="Times New Roman" w:eastAsia="Calibri" w:hAnsi="Times New Roman"/>
          <w:sz w:val="28"/>
          <w:szCs w:val="28"/>
          <w:lang w:eastAsia="zh-CN"/>
        </w:rPr>
        <w:t xml:space="preserve">Итоги Великой Отечественной и Второй мировой войны. Решающий вклад СССР в Победу Антигитлеровской коалиции. Людские и материальные потери. Изменения политической карты мира. Влияние всемирно-исторической Победы СССР на развитие национально-освободительного движения в странах Азии  и Африки. </w:t>
      </w:r>
    </w:p>
    <w:p w14:paraId="70BD6979"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Наш край в 1941–1945 гг. </w:t>
      </w:r>
    </w:p>
    <w:p w14:paraId="2D843241" w14:textId="77777777" w:rsidR="00257E9E" w:rsidRPr="00A27F84" w:rsidRDefault="00860A2D" w:rsidP="008D3C39">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Обобщение.</w:t>
      </w:r>
    </w:p>
    <w:p w14:paraId="4388C5A6" w14:textId="77777777" w:rsidR="00FB2DD0" w:rsidRPr="008D3C39" w:rsidRDefault="00FD35CC" w:rsidP="008D3C39">
      <w:pPr>
        <w:widowControl w:val="0"/>
        <w:suppressAutoHyphens/>
        <w:spacing w:after="200" w:line="276" w:lineRule="auto"/>
        <w:ind w:firstLine="709"/>
        <w:contextualSpacing/>
        <w:jc w:val="center"/>
        <w:rPr>
          <w:rFonts w:ascii="Times New Roman" w:eastAsia="Calibri" w:hAnsi="Times New Roman"/>
          <w:b/>
          <w:sz w:val="28"/>
          <w:szCs w:val="28"/>
          <w:lang w:eastAsia="zh-CN"/>
        </w:rPr>
      </w:pPr>
      <w:r w:rsidRPr="00A27F84">
        <w:rPr>
          <w:rFonts w:ascii="Times New Roman" w:eastAsia="Calibri" w:hAnsi="Times New Roman"/>
          <w:b/>
          <w:sz w:val="28"/>
          <w:szCs w:val="28"/>
          <w:lang w:eastAsia="zh-CN"/>
        </w:rPr>
        <w:t>Содержание обучения в 11 классе</w:t>
      </w:r>
    </w:p>
    <w:p w14:paraId="71134991"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Всеобщая история. 1945–2022 гг. </w:t>
      </w:r>
    </w:p>
    <w:p w14:paraId="0BFA3ED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Введение. </w:t>
      </w:r>
    </w:p>
    <w:p w14:paraId="1A492E4C"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Мир во второй половине ХХ – начале XXI в. Научно-технический прогресс. Переход от индустриального к постиндустриальному, информационному обществу. Изменения на карте мира. Складывание биполярной системы. Крушение колониальной системы. Образование новых независимых государств во второй половине ХХ в. Процессы глобализации и развитие национальных государств. События конца 1980</w:t>
      </w:r>
      <w:r w:rsidRPr="00A27F84">
        <w:rPr>
          <w:rFonts w:ascii="Times New Roman" w:eastAsia="Calibri" w:hAnsi="Times New Roman"/>
          <w:sz w:val="28"/>
          <w:szCs w:val="28"/>
          <w:lang w:eastAsia="zh-CN"/>
        </w:rPr>
        <w:noBreakHyphen/>
        <w:t>х – начала 1990-х гг. в СССР и странах Центральной  и Восточной Европы. Концепции нового миропорядка.</w:t>
      </w:r>
    </w:p>
    <w:p w14:paraId="0481E6F0"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Страны Северной Америки и Европы во второй половине ХХ – начале XXI в. </w:t>
      </w:r>
    </w:p>
    <w:p w14:paraId="06854A0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От мира к холодной войне. Речь У. Черчилля в Фултоне. Доктрина Трумэна. План Маршалла. Раскол Германии и образование двух германских государств. Формирование двух блоков (НАТО и ЕС, СЭВ и ОВД). Биполярный мир.</w:t>
      </w:r>
    </w:p>
    <w:p w14:paraId="4276856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Соединенные Штаты Америки. Послевоенный экономический подъем. Развитие постиндустриального общества. Демократы и республиканцы у власти: президенты США и повороты политического курса. Социальные движения (борьба против расовой сегрегации, за гражданские права, выступления против войны  во Вьетнаме). Внешняя политика США во второй половине ХХ – начале XXI в. Развитие отношений с СССР, Российской Федерацией. </w:t>
      </w:r>
    </w:p>
    <w:p w14:paraId="57E982FC"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Страны Западной Европы. Экономическая и политическая ситуация в первые послевоенные годы. Научно-техническая революция. Становление социально ориентированной рыночной экономики. Германское «экономическое чудо». Установление V республики во Франции. Лейбористы и консерваторы  в </w:t>
      </w:r>
      <w:r w:rsidRPr="00A27F84">
        <w:rPr>
          <w:rFonts w:ascii="Times New Roman" w:eastAsia="Calibri" w:hAnsi="Times New Roman"/>
          <w:sz w:val="28"/>
          <w:szCs w:val="28"/>
          <w:lang w:eastAsia="zh-CN"/>
        </w:rPr>
        <w:lastRenderedPageBreak/>
        <w:t>Великобритании. Политические системы и лидеры европейских стран во второй половине ХХ – начале XXI в. «Скандинавская модель» социально-экономического развития. «Бурные шестидесятые». Падение диктатур в Греции, Португалии, Испании. Экономические кризисы 1970</w:t>
      </w:r>
      <w:r w:rsidRPr="00A27F84">
        <w:rPr>
          <w:rFonts w:ascii="Times New Roman" w:eastAsia="Calibri" w:hAnsi="Times New Roman"/>
          <w:sz w:val="28"/>
          <w:szCs w:val="28"/>
          <w:lang w:eastAsia="zh-CN"/>
        </w:rPr>
        <w:noBreakHyphen/>
        <w:t xml:space="preserve">х – начала 1980-х гг. Неоконсерватизм. Предпосылки и этапы европейской интеграции. Европейский союз (структура, формы экономического и политического сотрудничества, эволюция). </w:t>
      </w:r>
    </w:p>
    <w:p w14:paraId="3452D5F7"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Страны Центральной и Восточной Европы во второй половине ХХ – начале XXI в. Революции второй половины 1940-х гг. и установление коммунистических режимов. Достижения и проблемы социалистического развития в 1950</w:t>
      </w:r>
      <w:r w:rsidRPr="00A27F84">
        <w:rPr>
          <w:rFonts w:ascii="Times New Roman" w:eastAsia="Calibri" w:hAnsi="Times New Roman"/>
          <w:sz w:val="28"/>
          <w:szCs w:val="28"/>
          <w:lang w:eastAsia="zh-CN"/>
        </w:rPr>
        <w:noBreakHyphen/>
        <w:t xml:space="preserve">е гг. Выступления в ГДР (1953), Польше и Венгрии (1956). Поиски своего пути в странах региона. Югославская модель социализма. Пражская весна 1968 г. и ее подавление. Движение «Солидарность» в Польше. Перестройка в СССР и страны восточного блока. События 1989–1991 гг. в странах Центральной и Восточной Европы, изменения в политическом развитии, экономических системах. Распад Варшавского договора, СЭВ. Образование новых государств на постсоветском пространстве. Разделение Чехословакии. Распад Югославии и война на Балканах. Агрессия НАТО против Югославии. Развитие восточноевропейских государств в XXI в.: экономика, политика, внешнеполитическая ориентация, участие в интеграционных процессах. </w:t>
      </w:r>
    </w:p>
    <w:p w14:paraId="68E72517"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Страны Азии, Африки во второй половине ХХ – начале XXI в.: проблемы и пути модернизации.</w:t>
      </w:r>
    </w:p>
    <w:p w14:paraId="0686E4AF"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Страны Восточной, Юго-Восточной и Южной Азии. Освободительная борьба  и провозглашение национальных государств в регионе. Выбор путей развития. Проблемы внешнеполитической ориентации. Китай: гражданская война, провозглашение республики, социалистический эксперимент, Мао Цзэдун и маоизм, экономические реформы конца 1970-х –1980</w:t>
      </w:r>
      <w:r w:rsidRPr="00A27F84">
        <w:rPr>
          <w:rFonts w:ascii="Times New Roman" w:eastAsia="Calibri" w:hAnsi="Times New Roman"/>
          <w:sz w:val="28"/>
          <w:szCs w:val="28"/>
          <w:lang w:eastAsia="zh-CN"/>
        </w:rPr>
        <w:noBreakHyphen/>
        <w:t xml:space="preserve">х гг. и их роль в модернизации страны, современное развитие и международный статус Китая. Разделение Вьетнама  и Кореи на государства с разным общественно-политическим строем. Индия: провозглашение независимости, курс Неру, начало ускоренной индустриализации, внутренняя и внешняя политика современного индийского государства. </w:t>
      </w:r>
    </w:p>
    <w:p w14:paraId="7FFFD4A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Япония после Второй мировой войны: от поражения к лидерству. Восстановление суверенитета страны. Японское экономическое чудо. Успехи модернизации. Новые индустриальные страны (Сингапур, Южная Корея). </w:t>
      </w:r>
    </w:p>
    <w:p w14:paraId="148EFF8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Страны Ближнего Востока и Северной Африки. Турция: политическое развитие, процесс модернизации. Иран: реформы 1960–1970-х гг., исламская революция. Афганистан: смена политических режимов, роль внешних сил. </w:t>
      </w:r>
    </w:p>
    <w:p w14:paraId="4CED186F"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Провозглашение независимых государств на Ближнем Востоке и в Северной Африке. Палестинская проблема. Создание государства Израиль. Египет: выбор путей развития, внешнеполитический курс. Суэцкий конфликт. Арабо-израильские войны и попытки урегулирования на Ближнем Востоке. Политическое развитие </w:t>
      </w:r>
      <w:r w:rsidRPr="00A27F84">
        <w:rPr>
          <w:rFonts w:ascii="Times New Roman" w:eastAsia="Calibri" w:hAnsi="Times New Roman"/>
          <w:sz w:val="28"/>
          <w:szCs w:val="28"/>
          <w:lang w:eastAsia="zh-CN"/>
        </w:rPr>
        <w:lastRenderedPageBreak/>
        <w:t xml:space="preserve">арабских стран в конце ХХ – начале XXI в. «Арабская весна» и смена политических режимов в начале 2010-х гг. Гражданская война в Сирии. </w:t>
      </w:r>
    </w:p>
    <w:p w14:paraId="3ECF3DF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установление диктатур. Система апартеида на юге Африки и ее падение. Сепаратизм. Гражданские войны  и этнические конфликты в Африке.</w:t>
      </w:r>
    </w:p>
    <w:p w14:paraId="2F898FF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Страны Латинской Америки во второй половине ХХ – начале XXI в. </w:t>
      </w:r>
    </w:p>
    <w:p w14:paraId="4B65B387"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Положение стран Латинской Америки в середине ХХ в.: проблемы внутреннего развития, влияние США. Аграрные реформы и импортозамещающая индустриализация. Национал-реформизм. Революция на Кубе. Диктатуры  и демократизация в странах Латинской Америки. Революции конца  1960-х – 1970-х гг. (Перу, Чили, Никарагуа). Правоавторитарные диктатуры. «Левый поворот» в конце ХХ – начале XXI в.</w:t>
      </w:r>
    </w:p>
    <w:p w14:paraId="17A51AFC"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Международные отношения во второй половине ХХ – начале XXI в. </w:t>
      </w:r>
    </w:p>
    <w:p w14:paraId="3409005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Основные этапы развития международных отношений во второй половине 1940-х – 2020-х гг. Международные кризисы и региональные конфликты в годы холодной войны (Берлинский кризис, Корейская война, война в Индокитае, Суэцкий кризис, Кубинский кризис). Создание Движения неприсоединения. Гонка вооружений. Война во Вьетнаме. </w:t>
      </w:r>
    </w:p>
    <w:p w14:paraId="585E54A1"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Разрядка международной напряженности в конце 1960-х – первой половине 1970-х гг. Договор о запрещении ядерных испытаний в трех средах. Договор  о нераспространении ядерного оружия (1968). Пражская весна 1968 г. и ввод войск государств – участников ОВД в Чехословакию. Доктрина Брежнева. Урегулирование германского вопроса (договоры ФРГ с СССР и Польшей, четырехстороннее соглашение по Западному Берлину). Договоры об ограничении стратегических вооружений (ОСВ). Совещание по безопасности и сотрудничеству  в Европе (Хельсинки, 1975 г.). </w:t>
      </w:r>
    </w:p>
    <w:p w14:paraId="35E1949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Ввод советских войск в Афганистан (1979). Возвращение к политике холодной войны. Наращивание стратегических вооружений. Американский проект СОИ. Провозглашение советской концепции «нового политического мышления»  в 1980</w:t>
      </w:r>
      <w:r w:rsidRPr="00A27F84">
        <w:rPr>
          <w:rFonts w:ascii="Times New Roman" w:eastAsia="Calibri" w:hAnsi="Times New Roman"/>
          <w:sz w:val="28"/>
          <w:szCs w:val="28"/>
          <w:lang w:eastAsia="zh-CN"/>
        </w:rPr>
        <w:noBreakHyphen/>
        <w:t xml:space="preserve">х гг. Революции 1989–1991 гг. в странах Восточной Европы. Распад СССР  и восточного блока. </w:t>
      </w:r>
    </w:p>
    <w:p w14:paraId="2A0DE7C8"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Международные отношения в конце ХХ – начале XXI в. От биполярного  к многополюсному миру. Россия в современном мире. Тенденции и проблемы европейской интеграции. Региональная интеграция. Военные конфликты. Международный терроризм. </w:t>
      </w:r>
    </w:p>
    <w:p w14:paraId="72819A5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Развитие науки и культуры во второй половине ХХ – начале XXI в. </w:t>
      </w:r>
    </w:p>
    <w:p w14:paraId="710B5F76"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Развитие науки во второй половине ХХ в. (ядерная физика, химия, биология, медицина). Научно-техническая революция. Использование ядерной энергии  в мирных целях. Достижения в области космонавтики (СССР, США). Развитие </w:t>
      </w:r>
      <w:r w:rsidRPr="00A27F84">
        <w:rPr>
          <w:rFonts w:ascii="Times New Roman" w:eastAsia="Calibri" w:hAnsi="Times New Roman"/>
          <w:sz w:val="28"/>
          <w:szCs w:val="28"/>
          <w:lang w:eastAsia="zh-CN"/>
        </w:rPr>
        <w:lastRenderedPageBreak/>
        <w:t xml:space="preserve">электротехники и робототехники. Компьютерная революция. Интернет. </w:t>
      </w:r>
    </w:p>
    <w:p w14:paraId="5C5A19F1"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Изменение условий труда и быта людей во второй половине ХХ – начале XXI в. Растущий динамизм движения человека во времени и пространстве. Распространение телевидения, развитие СМИ, их место в жизни современного общества, индивида. </w:t>
      </w:r>
    </w:p>
    <w:p w14:paraId="07A217EF"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Течения и стили в художественной культуре второй половины ХХ – начала XXI в.: от модернизма к постмодернизму. Литература: поколения  и индивидуальности писателей. Развитие архитектуры: новые технологии, концепции, художественные решения. Живопись. Дизайн. Музыка: развитие традиций и авангардные течения. Джаз. Рок-музыка. Кинематограф: технические достижения, жанровое многообразие. Киногерои как общественное явление. Массовая культура. Молодежная культура. Глобальное и национальное  в современной культуре. </w:t>
      </w:r>
    </w:p>
    <w:p w14:paraId="707CD61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Современный мир.</w:t>
      </w:r>
    </w:p>
    <w:p w14:paraId="002DCE8E"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 </w:t>
      </w:r>
    </w:p>
    <w:p w14:paraId="7859D8D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Глобализация, интеграция и проблемы национальных интересов.</w:t>
      </w:r>
    </w:p>
    <w:p w14:paraId="29E1170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sz w:val="28"/>
          <w:szCs w:val="28"/>
          <w:lang w:eastAsia="zh-CN"/>
        </w:rPr>
      </w:pPr>
      <w:r w:rsidRPr="00A27F84">
        <w:rPr>
          <w:rFonts w:ascii="Times New Roman" w:eastAsia="Calibri" w:hAnsi="Times New Roman"/>
          <w:sz w:val="28"/>
          <w:szCs w:val="28"/>
          <w:lang w:eastAsia="zh-CN"/>
        </w:rPr>
        <w:t xml:space="preserve">Обобщение. </w:t>
      </w:r>
    </w:p>
    <w:p w14:paraId="3B3D957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История России. 1945–2022 гг. </w:t>
      </w:r>
    </w:p>
    <w:p w14:paraId="449B4D2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Введение. Периодизация и общая характеристика истории СССР, России 1945 – начала 2020-х гг. </w:t>
      </w:r>
    </w:p>
    <w:p w14:paraId="14EC562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СССР в 1945–1991 гг. </w:t>
      </w:r>
    </w:p>
    <w:p w14:paraId="49B1960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СССР в 1945–1953 гг. </w:t>
      </w:r>
    </w:p>
    <w:p w14:paraId="3CD509B8"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Влияние последствий войны на советскую систему и общество. Послевоенные ожидания и настроения. Представления власти и народа о послевоенном развитии страны. Эйфория Победы. Разруха. Обострение жилищной проблемы. Демобилизация армии. Социальная адаптация фронтовиков. Положение семей «пропавших без вести» фронтовиков. Репатриация. Рост беспризорности и решение проблем послевоенного детства. Рост преступности. </w:t>
      </w:r>
    </w:p>
    <w:p w14:paraId="53E2B1C2"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Помощь не затронутых войной национальных республик в восстановлении западных регионов СССР. Репарации, их размеры и значение для экономики. Советский атомный проект, его успехи и значение. Начало гонки вооружений. </w:t>
      </w:r>
    </w:p>
    <w:p w14:paraId="3ACA381E"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Положение на послевоенном потребительском рынке. Колхозный рынок. Государственная и коммерческая торговля. Голод 1946–1947 гг. Денежная реформа  и отмена карточной системы (1947). </w:t>
      </w:r>
    </w:p>
    <w:p w14:paraId="7AD7AC2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Сталин и его окружение. Ужесточение административно-командной системы. Соперничество в верхних эшелонах власти. Усиление идеологического </w:t>
      </w:r>
      <w:r w:rsidRPr="00A27F84">
        <w:rPr>
          <w:rFonts w:ascii="Times New Roman" w:eastAsia="Calibri" w:hAnsi="Times New Roman"/>
          <w:sz w:val="28"/>
          <w:szCs w:val="28"/>
          <w:lang w:eastAsia="zh-CN"/>
        </w:rPr>
        <w:lastRenderedPageBreak/>
        <w:t xml:space="preserve">контроля. Послевоенные репрессии. «Ленинградское дело». Борьба с космополитизмом. «Дело врачей». Дело Еврейского антифашистского комитета. Т. Лысенко и лысенковщина. </w:t>
      </w:r>
    </w:p>
    <w:p w14:paraId="3EF4BC39"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Сохранение трудового законодательства военного времени на период восстановления разрушенного хозяйства. Союзный центр и национальные регионы: проблемы взаимоотношений. Положение в «старых» и «новых» республиках. </w:t>
      </w:r>
    </w:p>
    <w:p w14:paraId="4DE59F0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Рост влияния СССР на международной арене. Первые шаги ООН. Начало холодной войны. Доктрина Трумэна. План Маршалла. Формирование биполярного мира. Советизация Восточной и Центральной Европы. Взаимоотношения  со странами народной демократии. Создание Совета экономической взаимопомощи. Конфликт с Югославией. Коминформбюро.</w:t>
      </w:r>
    </w:p>
    <w:p w14:paraId="7D121AC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Организация Североатлантического договора (НАТО). Создание  по инициативе СССР Организации Варшавского договора. Война в Корее. </w:t>
      </w:r>
    </w:p>
    <w:p w14:paraId="3A9ABC62"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Наш край в 1945 – начале 1950-х гг. </w:t>
      </w:r>
    </w:p>
    <w:p w14:paraId="5D39BEF6"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СССР в середине 1950-х – первой половине 1960-х гг. </w:t>
      </w:r>
    </w:p>
    <w:p w14:paraId="0B5FC886"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Смена политического курса. Смерть Сталина и настроения в обществе. Борьба за власть в советском руководстве. Переход политического лидерства  к Н.С. Хрущеву. </w:t>
      </w:r>
    </w:p>
    <w:p w14:paraId="749C786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Первые признаки наступления оттепели в политике, экономике, культурной сфере. XX съезд партии и разоблачение культа личности Сталина. Реакция  на доклад Хрущева в стране и мире. Внутрипартийная демократизация. Начало реабилитации жертв массовых политических репрессий и смягчение политической цензуры. Возвращение депортированных народов. Особенности национальной политики. Попытка отстранения Н.С. Хрущева от власти в 1957 г. «Антипартийная группа». Утверждение единоличной власти Хрущева. </w:t>
      </w:r>
    </w:p>
    <w:p w14:paraId="31C3B1F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Поэтические вечера в Политехническом музее. Образование и наука. Приоткрытие железного занавеса. Всемирный фестиваль молодежи и студентов 1957 г. Популярные формы досуга. Развитие внутреннего и международного туризма. Начало Московских кинофестивалей. Роль телевидения в жизни общества. Легитимация моды и попытки создания советской моды. Неофициальная культура. Неформальные формы общественной жизни. Стиляги. Хрущев и интеллигенция. Антирелигиозные кампании. Гонения на Церковь. Диссиденты. Самиздат  и тамиздат. </w:t>
      </w:r>
    </w:p>
    <w:p w14:paraId="3B8FA441"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Социально-экономическое развитие СССР. «Догнать и перегнать Америку». Попытки решения продовольственной проблемы. Освоение целинных земель. </w:t>
      </w:r>
    </w:p>
    <w:p w14:paraId="109D22B0"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Научно-техническая революция в СССР. Перемены в научно-технической политике. Военный и гражданский секторы экономики. Создание ракетно-ядерного щита. Начало освоения космоса. Запуск первого спутника Земли. </w:t>
      </w:r>
      <w:r w:rsidRPr="00A27F84">
        <w:rPr>
          <w:rFonts w:ascii="Times New Roman" w:eastAsia="Calibri" w:hAnsi="Times New Roman"/>
          <w:sz w:val="28"/>
          <w:szCs w:val="28"/>
          <w:lang w:eastAsia="zh-CN"/>
        </w:rPr>
        <w:lastRenderedPageBreak/>
        <w:t>Исторические полеты Ю.А. Гагарина и первой в мире женщины-космонавта В.В. Терешковой. Первые советские ЭВМ. Появление гражданской реактивной авиации. Влияние НТР на перемены в повседневной жизни людей.</w:t>
      </w:r>
    </w:p>
    <w:p w14:paraId="774881F1"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Реформы в промышленности. Переход от отраслевой системы управления  к совнархозам. Расширение прав союзных республик. </w:t>
      </w:r>
    </w:p>
    <w:p w14:paraId="33ADE9BF"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Изменения в социальной и профессиональной структуре советского общества к началу 1960-х гг. 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 Расширение системы ведомственных НИИ. </w:t>
      </w:r>
    </w:p>
    <w:p w14:paraId="31ED0D2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ХХII съезд КПСС и программа построения коммунизма в СССР. Воспитание «нового человека». Бригады коммунистического труда. Общественные формы управления. </w:t>
      </w:r>
    </w:p>
    <w:p w14:paraId="6E1E063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Социальные программы. Реформа системы образования. Движение  к государству благосостояния: мировой тренд и специфика советского социального государства. Общественные фонды потребления. Пенсионная реформа. Массовое жилищное строительство, хрущевки. Рост доходов населения и дефицит товаров народного потребления. </w:t>
      </w:r>
    </w:p>
    <w:p w14:paraId="10E1CB58"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Внешняя политика. Новый курс советской внешней политики:  от конфронтации к диалогу. СССР и страны Запада. Международные  военно-политические кризисы, позиция СССР и стратегия ядерного сдерживания (Суэцкий кризис 1956 г., Берлинский кризис 1961 г., Карибский кризис 1962 г.). СССР и мировая социалистическая система. Венгерские события 1956 г. Распад колониальной системы и борьба за влияние в странах третьего мира. </w:t>
      </w:r>
    </w:p>
    <w:p w14:paraId="4142B49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Конец оттепели. Нарастание негативных тенденций в обществе. Кризис доверия власти. Новочеркасские события. Смещение Н.С. Хрущева. Оценка Хрущева и его реформ современниками и историками. </w:t>
      </w:r>
    </w:p>
    <w:p w14:paraId="371661C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Наш край в 1953–1964 гг. </w:t>
      </w:r>
    </w:p>
    <w:p w14:paraId="70B25BE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Советское государство и общество в середине 1960-х – начале  1980-х гг. </w:t>
      </w:r>
    </w:p>
    <w:p w14:paraId="057D48E6"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Приход к власти Л.И. Брежнева: его окружение и смена политического курса. Поиски идеологических ориентиров. Десталинизация и ресталинизация. </w:t>
      </w:r>
    </w:p>
    <w:p w14:paraId="32626337"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Экономические реформы 1960-х гг. Новые ориентиры аграрной политики. Косыгинская реформа. Конституция СССР 1977 г. Концепция «развитого социализма». </w:t>
      </w:r>
    </w:p>
    <w:p w14:paraId="03850FA6"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Попытки изменения вектора социальной политики. Уровень жизни: достижения и проблемы. Нарастание застойных тенденций в экономике и кризис идеологии. Рост теневой экономики. Ведомственный монополизм. Замедление темпов развития. Исчерпание потенциала экстенсивной индустриальной модели. Новые попытки реформирования экономики. Цена сохранения СССР статуса сверхдержавы. Рост масштабов и роли ВПК. Трудности развития агропромышленного комплекса. </w:t>
      </w:r>
    </w:p>
    <w:p w14:paraId="22B5FE8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lastRenderedPageBreak/>
        <w:t xml:space="preserve">Советские научные и технические приоритеты. МГУ им. М.В. Ломоносова. Академия наук СССР. Новосибирский Академгородок. Замедление  научно-технического прогресса в СССР. Отставание от Запада  в производительности труда. Лунная гонка с США. Успехи в математике. Создание топливно-энергетического комплекса (ТЭК). </w:t>
      </w:r>
    </w:p>
    <w:p w14:paraId="3AF2C68E"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Культурное пространство и повседневная жизнь. 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социальных слоев. Социальное и экономическое развитие союзных республик. Общественные настроения. Трудовые конфликты и проблема поиска эффективной системы производственной мотивации. Отношение  к общественной собственности. «Несуны». Потребительские тенденции в советском обществе. Дефициты и очереди. </w:t>
      </w:r>
    </w:p>
    <w:p w14:paraId="0EB807EF"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Идейная и духовная жизнь советского общества. Развитие физкультуры  и спорта в СССР. XXII летние Олимпийские игры 1980 г. в Москве. Литература  и искусство: поиски новых путей. Авторское кино. Авангардное искусство. Неформалы (КСП, движение КВН и другие). Диссидентский вызов. Первые правозащитные выступления. А.Д. Сахаров и А.И. Солженицын. Религиозные искания. Национальные движения. Борьба с инакомыслием. Судебные процессы. Цензура и самиздат. </w:t>
      </w:r>
    </w:p>
    <w:p w14:paraId="4515273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Внешняя политика. Новые вызовы внешнего мира. Между разрядкой  и конфронтацией. Возрастание международной напряженности. Холодная война  и мировые конфликты. Доктрина Брежнева. Пражская весна и снижение международного авторитета СССР. Конфликт с Китаем. Достижение  военно-стратегического паритета с США. Политика разрядки. Сотрудничество  с США в области освоения космоса.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Кризис просоветских режимов. </w:t>
      </w:r>
    </w:p>
    <w:p w14:paraId="578DC56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Л.И. Брежнев в оценках современников и историков. </w:t>
      </w:r>
    </w:p>
    <w:p w14:paraId="74DA5C7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Наш край в 1964–1985 гг. (1 час в рамках общего количества часов данной темы).</w:t>
      </w:r>
    </w:p>
    <w:p w14:paraId="7819A0C9"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Политика перестройки. Распад СССР (1985–1991).</w:t>
      </w:r>
    </w:p>
    <w:p w14:paraId="0A3A2659"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w:t>
      </w:r>
    </w:p>
    <w:p w14:paraId="73DDEA6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М.С. Горбачев и его 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Появление коммерческих банков. Принятие закона о приватизации государственных </w:t>
      </w:r>
      <w:r w:rsidRPr="00A27F84">
        <w:rPr>
          <w:rFonts w:ascii="Times New Roman" w:eastAsia="Calibri" w:hAnsi="Times New Roman"/>
          <w:sz w:val="28"/>
          <w:szCs w:val="28"/>
          <w:lang w:eastAsia="zh-CN"/>
        </w:rPr>
        <w:lastRenderedPageBreak/>
        <w:t xml:space="preserve">предприятий. </w:t>
      </w:r>
    </w:p>
    <w:p w14:paraId="2375D1C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Гласность и плюрализм. Политизация жизни и подъем гражданской активности населения. Массовые митинги, собрания. Либерализация цензуры. Общественные настроения и дискуссии в обществе. Отказ от догматизма  в идеологии. Концепция «социализма с человеческим лицом». Вторая волна десталинизации. История страны как фактор политической жизни. Отношение  к войне в Афганистане. Неформальные политические объединения. </w:t>
      </w:r>
    </w:p>
    <w:p w14:paraId="79FE666F"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«Новое мышление» М.С. Горбачева. Отказ от идеологической конфронтации двух систем и провозглашение руководством СССР приоритета общечеловеческих ценностей над классовым подходом.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 Отношение к М.С. Горбачеву  и его внешнеполитическим инициативам внутри СССР и в мире. </w:t>
      </w:r>
    </w:p>
    <w:p w14:paraId="2FAC9CAC"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Демократизация советской политической системы. XIX конференция КПСС  и ее решения. Альтернативные выборы народных депутатов. Съезды народных депутатов – высший орган государственной власти. Первый съезд народных депутатов СССР и его значение. Образование оппозиционной Межрегиональной депутатской группы. Демократы первой волны, их лидеры и программы.</w:t>
      </w:r>
    </w:p>
    <w:p w14:paraId="0C033F2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Подъем национальных движений, нагнетание националистических  и сепаратистских настроений. Проблема Нагорного Карабаха и попытки ее решения руководством СССР. Обострение межнационального противостояния: Закавказье, Прибалтика, Украина, Молдавия. Позиция республиканских лидеров  и национальных элит. </w:t>
      </w:r>
    </w:p>
    <w:p w14:paraId="7399F49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Последний этап перестройки: 1990–1991 гг. Отмена 6-й статьи Конституции СССР о руководящей роли КПСС. Становление многопартийности. Кризис в КПСС и создание Коммунистической партии РСФСР. I съезд народных депутатов РСФСР и его решения. Противостояние союзной и российской власти. Введение поста Президента и избрание М.С. Горбачева Президентом СССР. Избрание Б.Н. Ельцина Президентом РСФСР. Учреждение в РСФСР Конституционного суда и складывание системы разделения властей. Дестабилизирующая роль «войны законов» (союзного  и республиканского законодательства). Углубление политического кризиса. </w:t>
      </w:r>
    </w:p>
    <w:p w14:paraId="7448F448"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Усиление центробежных тенденций и угрозы распада СССР. Провозглашение независимости Литвой, Эстонией и Латвией. Ситуация на Северном Кавказе. Декларация о государственном суверенитете РСФСР. Дискуссии о путях обновления Союза ССР. План автономизации – предоставления автономиям статуса союзных республик. Ново-Огаревский процесс и попытки подписания нового Союзного договора. Парад суверенитетов. Референдум о сохранении СССР  и введении поста Президента РСФСР. </w:t>
      </w:r>
    </w:p>
    <w:p w14:paraId="2DD06D9C"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Превращение экономического кризиса в стране в ведущий политический </w:t>
      </w:r>
      <w:r w:rsidRPr="00A27F84">
        <w:rPr>
          <w:rFonts w:ascii="Times New Roman" w:eastAsia="Calibri" w:hAnsi="Times New Roman"/>
          <w:sz w:val="28"/>
          <w:szCs w:val="28"/>
          <w:lang w:eastAsia="zh-CN"/>
        </w:rPr>
        <w:lastRenderedPageBreak/>
        <w:t>фактор. Нарастание разбалансированности в экономике. Государственный  и коммерческий секторы. Конверсия оборонных предприятий.</w:t>
      </w:r>
    </w:p>
    <w:p w14:paraId="3009D277"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Введение карточной системы снабжения. Реалии 1991 г.: конфискационная денежная реформа, трехкратное повышение государственных цен, пустые полки магазинов и усталость населения от усугубляющихся проблем на потребительском рынке. </w:t>
      </w:r>
    </w:p>
    <w:p w14:paraId="03DBDC1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Принятие принципиального решения об отказе от планово-директивной экономики и о переходе к рынку. 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 отношениях. </w:t>
      </w:r>
    </w:p>
    <w:p w14:paraId="24968B4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Попытка государственного переворота в августе 1991 г. Планы ГКЧП  и защитники Белого дома. Победа Б.Н. Ельцина. Ослабление союзной власти. Распад структур КПСС. Ликвидация союзного правительства и центральных органов управления. Референдум о независимости Украины. Оформление фактического распада СССР. Беловежские и Алма-Атинские соглашения, создание Содружества Независимых Государств (СНГ). Реакция мирового сообщества  на распад СССР. Решение проблемы советского ядерного оружия. Россия  как преемник СССР на международной арене.</w:t>
      </w:r>
    </w:p>
    <w:p w14:paraId="3E695252"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Наш край в 1985–1991 гг. </w:t>
      </w:r>
    </w:p>
    <w:p w14:paraId="6987EA7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Обобщение.</w:t>
      </w:r>
    </w:p>
    <w:p w14:paraId="1E3B5098"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Российская Федерация в 1992–2023 гг. </w:t>
      </w:r>
    </w:p>
    <w:p w14:paraId="648F9DE0"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Становление новой России (1992–1999 гг.).</w:t>
      </w:r>
    </w:p>
    <w:p w14:paraId="74A87F3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Б.Н. Ельцин и его окружение. Общественная поддержка курса реформ. Взаимодействие ветвей власти на первом этапе преобразований. Предоставление Б.Н. Ельцину дополнительных полномочий для успешного проведения реформ. Правительство реформаторов во главе с Е.Т. Гайдаром. Начало радикальных экономических преобразований. Либерализация цен. «Шоковая терапия». Ваучерная приватизация. Долларизация экономики. Гиперинфляция, рост цен и падение жизненного уровня населения. Безработица. Черный рынок и криминализация жизни. Рост недовольства граждан первыми результатами экономических реформ. Особенности осуществления реформ в регионах России. </w:t>
      </w:r>
    </w:p>
    <w:p w14:paraId="7F25C0A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Нарастание политико-конституционного кризиса в условиях ухудшения экономической ситуации. Указ Президента Российской Федерации Б.Н. Ельцина  от 21 сентября 1993 г. № 1400 и его оценка Конституционным судом. Возможность мирного выхода из политического кризиса. Трагические события осени 1993 г.  в Москве. </w:t>
      </w:r>
    </w:p>
    <w:p w14:paraId="665C350F"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Всенародное голосование (плебисцит) по проекту Конституции России 1993 г. Ликвидация Советов и создание новой системы государственного устройства. Принятие Конституции России 1993 г. и ее значение. Полномочия Президента Российской Федерации как главы государства и гаранта Конституции. </w:t>
      </w:r>
      <w:r w:rsidRPr="00A27F84">
        <w:rPr>
          <w:rFonts w:ascii="Times New Roman" w:eastAsia="Calibri" w:hAnsi="Times New Roman"/>
          <w:sz w:val="28"/>
          <w:szCs w:val="28"/>
          <w:lang w:eastAsia="zh-CN"/>
        </w:rPr>
        <w:lastRenderedPageBreak/>
        <w:t xml:space="preserve">Становление российского парламентаризма. Разделение властей. Проблемы построения федеративного государства. Утверждение государственной символики. Итоги радикальных преобразований 1992–1993 гг. </w:t>
      </w:r>
    </w:p>
    <w:p w14:paraId="7A6C666C"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Обострение межнациональных и межконфессиональных отношений  в 1990-е гг. Подписание Федеративного договора (1992 г.) и отдельных соглашений центра с республиками. Договор с Республикой Татарстан как способ восстановления федеративных отношений с республикой и территориальной целостности страны. Взаимоотношения центра и субъектов Российской Федерации. Опасность исламского фундаментализма. Военно-политический кризис в Чеченской Республике. </w:t>
      </w:r>
    </w:p>
    <w:p w14:paraId="2BA2459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Корректировка курса реформ и попытки стабилизации экономики. Роль иностранных займов. Проблема сбора налогов и стимулирования инвестиций. </w:t>
      </w:r>
    </w:p>
    <w:p w14:paraId="0B55154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Тенденции деиндустриализации и увеличения зависимости экономики  от мировых цен на энергоносители. Ситуация в российском сельском хозяйстве  и увеличение зависимости от экспорта продовольствия. Финансовые пирамиды  и залоговые аукционы. Вывод денежных активов из страны. Дефолт 1998 года  и его последствия. </w:t>
      </w:r>
    </w:p>
    <w:p w14:paraId="5A1D8FE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Повседневная жизнь россиян в условиях реформ. Общественные настроения  в зеркале социологических исследований. Представления о либерализме  и демократии. Проблемы формирования гражданского общества. Свобода СМИ. Свобода предпринимательской деятельности. Возможность выезда за рубеж. Кризис образования и науки. Социальная поляризация общества и смена ценностных ориентиров. Безработица и детская беспризорность. «Новые русские» и их образ жизни. Решение проблем социально незащищенных слоев. </w:t>
      </w:r>
    </w:p>
    <w:p w14:paraId="3B2614E4"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Проблемы русскоязычного населения в бывших республиках СССР. </w:t>
      </w:r>
    </w:p>
    <w:p w14:paraId="3EFC3A5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Новые приоритеты внешней политики. Россия – правопреемник СССР  на международной арене. Значение сохранения Россией статуса ядерной державы. Взаимоотношения с США и странами Запада. Подписание Договора СНВ-2  (1993 г.). Вступление России в «Большую семерку». Россия на постсоветском пространстве. СНГ и союз с Белоруссией. Военно-политическое сотрудничество  в рамках СНГ. Восточный вектор российской внешней политики в 1990-е гг. </w:t>
      </w:r>
    </w:p>
    <w:p w14:paraId="6D57927E"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Российская многопартийность и строительство гражданского общества. Основные политические партии и движения 1990</w:t>
      </w:r>
      <w:r w:rsidRPr="00A27F84">
        <w:rPr>
          <w:rFonts w:ascii="Times New Roman" w:eastAsia="Calibri" w:hAnsi="Times New Roman"/>
          <w:sz w:val="28"/>
          <w:szCs w:val="28"/>
          <w:lang w:eastAsia="zh-CN"/>
        </w:rPr>
        <w:noBreakHyphen/>
        <w:t xml:space="preserve">х гг., их лидеры и платформы. Кризис центральной власти. Президентские выборы 1996 г. Правительства В.С. Черномырдина и Е.М. Примакова. Обострение ситуации на Северном Кавказе. Вторжение террористических группировок в Дагестан. Выборы в Государственную Думу Россйской Федерации 1999 года. Добровольная отставка Б.Н. Ельцина. </w:t>
      </w:r>
    </w:p>
    <w:p w14:paraId="539BD90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Наш край в 1992–1999 гг. </w:t>
      </w:r>
    </w:p>
    <w:p w14:paraId="1CE1685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Россия в ХХI в.: вызовы времени и задачи модернизации.</w:t>
      </w:r>
    </w:p>
    <w:p w14:paraId="0E6D7F92"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Политические и экономические приоритеты. Вступление в должность </w:t>
      </w:r>
      <w:r w:rsidRPr="00A27F84">
        <w:rPr>
          <w:rFonts w:ascii="Times New Roman" w:eastAsia="Calibri" w:hAnsi="Times New Roman"/>
          <w:sz w:val="28"/>
          <w:szCs w:val="28"/>
          <w:lang w:eastAsia="zh-CN"/>
        </w:rPr>
        <w:lastRenderedPageBreak/>
        <w:t xml:space="preserve">Президента В.В. Путина и связанные с этим ожидания. Начало преодоления негативных последствий 1990-х гг. Основные направления внутренней и внешней политики. Государственная Дума. Многопартийность. Политические партии  и электорат. Федерализм и сепаратизм. Создание Федеральных округов. Восстановление единого правового пространства страны. Разграничение властных полномочий центра и регионов. Террористическая угроза и борьба  с ней. Урегулирование кризиса в Чеченской Республике. Построение вертикали власти и гражданское общество. Военная реформа. Экономическое развитие  в 2000-е гг. Финансовое положение. Рыночная экономика и монополии. Экономический подъем 1999–2007 гг. и кризис 2008 г. Структура экономики, роль нефтегазового сектора и задачи инновационного развития. Крупнейшие инфраструктурные проекты. Сельское хозяйство. Россия в системе мировой рыночной экономики. Начало (2005 г.) и продолжение (2018 г.) реализации приоритетных национальных проектов. </w:t>
      </w:r>
    </w:p>
    <w:p w14:paraId="19C3B7F8"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Президент Д.А. Медведев, премьер-министр В.В. Путин. Основные направления внешней и внутренней политики. Проблема стабильности  и преемственности власти. </w:t>
      </w:r>
    </w:p>
    <w:p w14:paraId="047553D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Избрание В.В. Путина Президентом Российской Федерации в 2012 г.  и переизбрание на новый срок в 2018 г. Вхождение Крыма в состав России  и реализация инфраструктурных проектов в Крыму (строительство Крымского моста, трассы «Таврида» и другие). Начало конституционной реформы (2020 г.). </w:t>
      </w:r>
    </w:p>
    <w:p w14:paraId="241E92DC"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Человек и общество в конце XX – начале XXI в. 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Реформы здравоохранения. Пенсионные реформы. Реформирование образования, культуры, науки  и его результаты. </w:t>
      </w:r>
    </w:p>
    <w:p w14:paraId="43F4D26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Демографическая статистика. Снижение средней продолжительности жизни  и тенденции депопуляции. Государственные программы демографического возрождения России. Разработка семейной политики и меры по поощрению рождаемости. Пропаганда спорта и здорового образа жизни и ее результаты.  XXII Олимпийские и XI Паралимпийские зимние игры в Сочи (2014 г.), успехи российских спортсменов, допинговые скандалы и их последствия для российского спорта. Чемпионат мира по футболу и открытие нового образа России миру  (2018 г.). </w:t>
      </w:r>
    </w:p>
    <w:p w14:paraId="223849AE"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Повседневная жизнь. Социальная дифференциация. Качество, уровень жизни и размеры доходов разных слоев населения. Общественные представления  и ожидания в зеркале социологии. Постановка государством вопроса о социальной ответственности бизнеса. </w:t>
      </w:r>
    </w:p>
    <w:p w14:paraId="646F5BA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Модернизация бытовой сферы. Досуг. Россиянин в глобальном информационном пространстве: СМИ, компьютеризация, Интернет. Массовая </w:t>
      </w:r>
      <w:r w:rsidRPr="00A27F84">
        <w:rPr>
          <w:rFonts w:ascii="Times New Roman" w:eastAsia="Calibri" w:hAnsi="Times New Roman"/>
          <w:sz w:val="28"/>
          <w:szCs w:val="28"/>
          <w:lang w:eastAsia="zh-CN"/>
        </w:rPr>
        <w:lastRenderedPageBreak/>
        <w:t xml:space="preserve">автомобилизация. Военно-патриотические движения. Марш «Бессмертный полк». Празднование 75-летия Победы в Великой Отечественной войне (2020 г.). </w:t>
      </w:r>
    </w:p>
    <w:p w14:paraId="1F1BB511"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Внешняя политика в конце XX – начале XXI вв. </w:t>
      </w:r>
    </w:p>
    <w:p w14:paraId="04FE04C7"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Утверждение новой Концепции внешней политики Российской Федерации (2000 г.) и ее реализация. Постепенное восстановление лидирующих позиций России в международных отношениях. Современная концепция российской внешней политики. Участие в международной борьбе с терроризмом  и в урегулировании локальных конфликтов. Оказание помощи Сирии в борьбе  с международным терроризмом и в преодолении внутриполитического кризиса  (с 2015 г.). Приближение военной инфраструктуры НАТО к российским границам  и ответные меры. Односторонний выход США из международных соглашений  по контролю над вооружениями и последствия для России. Создание Россией нового высокоточного оружия и реакция в мире. </w:t>
      </w:r>
    </w:p>
    <w:p w14:paraId="2009F13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Центробежные и партнерские тенденции в СНГ. Союзное государство России и Беларуси. Россия в СНГ и в Евразийском экономическом сообществе (ЕврАзЭС). Формирование Единого экономического пространства (ЕЭП) и Евразийского экономического союза (ЕАЭС). Газовые споры с Украиной. Миротворческие миссии России. Приднестровье. Россия в условиях нападения Грузии на Южную Осетию  в 2008 г. (операция по принуждению Грузии к миру). </w:t>
      </w:r>
    </w:p>
    <w:p w14:paraId="38781AF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Отношения с США и Евросоюзом. Вступление в Совет Европы. Сотрудничество России со странами ШОС (Шанхайской организации сотрудничества) и БРИКС. Деятельность «Большой двадцатки». Дальневосточное  и другие направления политики России. Сланцевая революция в США и борьба  за передел мирового нефтегазового рынка. </w:t>
      </w:r>
    </w:p>
    <w:p w14:paraId="72AFF20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Государственный переворот на Украине 2014 г. и позиция России. Воссоединение Крыма и Севастополя с Россией и его международные последствия. Минские соглашения по Донбассу и гуманитарная поддержка Донецкой Народной Республики (ДНР) и Луганской Народной Республики (ЛНР). Введение США  и их союзниками политических и экономических санкций против России  и их последствия. Специальная военная операция на Украине. </w:t>
      </w:r>
    </w:p>
    <w:p w14:paraId="62E44D55"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Россия в борьбе с пандемией коронавирусной инфекции, оказание помощи зарубежным странам. Мир и процессы глобализации в новых условиях. Международный нефтяной кризис 2020 г. и его последствия. </w:t>
      </w:r>
    </w:p>
    <w:p w14:paraId="6B77939D"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Религия, наука и культура России в конце XX – начале XXI вв. </w:t>
      </w:r>
    </w:p>
    <w:p w14:paraId="6566D0CA"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Повышение общественной роли СМИ и Интернета. Коммерциализация культуры. Ведущие тенденции в развитии образования и науки. Реформа Академии наук. Модернизация образовательной системы. Основные достижения российских ученых и недостаточная востребованность результатов их научной деятельности. </w:t>
      </w:r>
    </w:p>
    <w:p w14:paraId="3464BECF"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Религиозные конфессии и повышение их роли в жизни страны. Предоставление Церкви налоговых льгот. Передача государством зданий  и </w:t>
      </w:r>
      <w:r w:rsidRPr="00A27F84">
        <w:rPr>
          <w:rFonts w:ascii="Times New Roman" w:eastAsia="Calibri" w:hAnsi="Times New Roman"/>
          <w:sz w:val="28"/>
          <w:szCs w:val="28"/>
          <w:lang w:eastAsia="zh-CN"/>
        </w:rPr>
        <w:lastRenderedPageBreak/>
        <w:t xml:space="preserve">предметов культа для религиозных нужд. </w:t>
      </w:r>
    </w:p>
    <w:p w14:paraId="17F8D47B"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Особенности развития современной художественной культуры: литературы, киноискусства, театра, изобразительного искусства. Процессы глобализации  и массовая культура. </w:t>
      </w:r>
    </w:p>
    <w:p w14:paraId="3FFC3EE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sz w:val="28"/>
          <w:szCs w:val="28"/>
          <w:lang w:eastAsia="zh-CN"/>
        </w:rPr>
      </w:pPr>
      <w:r w:rsidRPr="00A27F84">
        <w:rPr>
          <w:rFonts w:ascii="Times New Roman" w:eastAsia="Calibri" w:hAnsi="Times New Roman"/>
          <w:sz w:val="28"/>
          <w:szCs w:val="28"/>
          <w:lang w:eastAsia="zh-CN"/>
        </w:rPr>
        <w:t>Наш край в 2000 – начале 2020-х гг. (2 ч в рамках общего количества часов данной темы).</w:t>
      </w:r>
    </w:p>
    <w:p w14:paraId="4B0559E3"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b/>
          <w:sz w:val="28"/>
          <w:szCs w:val="28"/>
          <w:lang w:eastAsia="zh-CN"/>
        </w:rPr>
        <w:t>Обобщающее повторение по курсу «История России с древнейших времен до 1914 г.».</w:t>
      </w:r>
    </w:p>
    <w:p w14:paraId="275647FC" w14:textId="77777777" w:rsidR="00860A2D" w:rsidRPr="00A27F84" w:rsidRDefault="00860A2D" w:rsidP="00A27F84">
      <w:pPr>
        <w:widowControl w:val="0"/>
        <w:suppressAutoHyphens/>
        <w:spacing w:after="200" w:line="276" w:lineRule="auto"/>
        <w:ind w:firstLine="709"/>
        <w:contextualSpacing/>
        <w:jc w:val="both"/>
        <w:rPr>
          <w:rFonts w:ascii="Times New Roman" w:eastAsia="Calibri" w:hAnsi="Times New Roman"/>
          <w:sz w:val="28"/>
          <w:szCs w:val="28"/>
          <w:lang w:eastAsia="zh-CN"/>
        </w:rPr>
      </w:pPr>
      <w:r w:rsidRPr="00A27F84">
        <w:rPr>
          <w:rFonts w:ascii="Times New Roman" w:eastAsia="Calibri" w:hAnsi="Times New Roman"/>
          <w:sz w:val="28"/>
          <w:szCs w:val="28"/>
          <w:lang w:eastAsia="zh-CN"/>
        </w:rPr>
        <w:t xml:space="preserve">Обобщающее повторение данного учебного курса предназначено  для систематизации, обобщения и углубления знаний </w:t>
      </w:r>
      <w:r w:rsidRPr="00A27F84">
        <w:rPr>
          <w:rFonts w:ascii="Times New Roman" w:eastAsia="SchoolBookSanPin" w:hAnsi="Times New Roman"/>
          <w:sz w:val="28"/>
          <w:szCs w:val="28"/>
          <w:lang w:eastAsia="en-US"/>
        </w:rPr>
        <w:t>обучающихся</w:t>
      </w:r>
      <w:r w:rsidRPr="00A27F84">
        <w:rPr>
          <w:rFonts w:ascii="Times New Roman" w:eastAsia="Calibri" w:hAnsi="Times New Roman"/>
          <w:sz w:val="28"/>
          <w:szCs w:val="28"/>
          <w:lang w:eastAsia="zh-CN"/>
        </w:rPr>
        <w:t xml:space="preserve"> по истории России и истории зарубежных стран с древнейших времен до 1914 г., а также  формирования и развитие у обучающихся умений, представленных в </w:t>
      </w:r>
      <w:r w:rsidRPr="00A27F84">
        <w:rPr>
          <w:rFonts w:ascii="Times New Roman" w:eastAsia="SchoolBookSanPin" w:hAnsi="Times New Roman"/>
          <w:sz w:val="28"/>
          <w:szCs w:val="28"/>
          <w:lang w:eastAsia="en-US"/>
        </w:rPr>
        <w:t>ФГОС СОО.</w:t>
      </w:r>
      <w:r w:rsidRPr="00A27F84">
        <w:rPr>
          <w:rFonts w:ascii="Times New Roman" w:eastAsia="Calibri" w:hAnsi="Times New Roman"/>
          <w:sz w:val="28"/>
          <w:szCs w:val="28"/>
          <w:lang w:eastAsia="zh-CN"/>
        </w:rPr>
        <w:t xml:space="preserve"> Высокая степень овладения предметными знаниями и умениями позволит выпускникам успешно пройти государственную итоговую аттестацию. </w:t>
      </w:r>
    </w:p>
    <w:p w14:paraId="34146551" w14:textId="77777777" w:rsidR="00FB2DD0" w:rsidRPr="00A27F84" w:rsidRDefault="00860A2D" w:rsidP="00A27F84">
      <w:pPr>
        <w:widowControl w:val="0"/>
        <w:suppressAutoHyphens/>
        <w:spacing w:after="200" w:line="276" w:lineRule="auto"/>
        <w:ind w:firstLine="709"/>
        <w:contextualSpacing/>
        <w:jc w:val="both"/>
        <w:rPr>
          <w:rFonts w:ascii="Times New Roman" w:eastAsia="Calibri" w:hAnsi="Times New Roman"/>
          <w:sz w:val="28"/>
          <w:szCs w:val="28"/>
          <w:lang w:eastAsia="zh-CN"/>
        </w:rPr>
      </w:pPr>
      <w:r w:rsidRPr="00A27F84">
        <w:rPr>
          <w:rFonts w:ascii="Times New Roman" w:eastAsia="Calibri" w:hAnsi="Times New Roman"/>
          <w:sz w:val="28"/>
          <w:szCs w:val="28"/>
          <w:lang w:eastAsia="zh-CN"/>
        </w:rPr>
        <w:t xml:space="preserve">Обобщающее повторение в 11 классе предполагает более высокий уровень теоретических рассуждений и обобщений по сравнению с изучением учебного материала по истории России и всеобщей истории </w:t>
      </w:r>
      <w:r w:rsidRPr="00A27F84">
        <w:rPr>
          <w:rFonts w:ascii="Times New Roman" w:eastAsia="SchoolBookSanPin" w:hAnsi="Times New Roman"/>
          <w:sz w:val="28"/>
          <w:szCs w:val="28"/>
          <w:lang w:eastAsia="en-US"/>
        </w:rPr>
        <w:t>на уровне основного общего образования, что</w:t>
      </w:r>
      <w:r w:rsidRPr="00A27F84">
        <w:rPr>
          <w:rFonts w:ascii="Times New Roman" w:eastAsia="Calibri" w:hAnsi="Times New Roman"/>
          <w:sz w:val="28"/>
          <w:szCs w:val="28"/>
          <w:lang w:eastAsia="zh-CN"/>
        </w:rPr>
        <w:t xml:space="preserve"> означает совершенствование методики преподавания предмета  в направлении применения педагогических технологий, нацеленных на повышение эффективности обучения </w:t>
      </w:r>
      <w:r w:rsidRPr="00A27F84">
        <w:rPr>
          <w:rFonts w:ascii="Times New Roman" w:eastAsia="SchoolBookSanPin" w:hAnsi="Times New Roman"/>
          <w:sz w:val="28"/>
          <w:szCs w:val="28"/>
          <w:lang w:eastAsia="en-US"/>
        </w:rPr>
        <w:t>обучающихся</w:t>
      </w:r>
      <w:r w:rsidRPr="00A27F84">
        <w:rPr>
          <w:rFonts w:ascii="Times New Roman" w:eastAsia="Calibri" w:hAnsi="Times New Roman"/>
          <w:sz w:val="28"/>
          <w:szCs w:val="28"/>
          <w:lang w:eastAsia="zh-CN"/>
        </w:rPr>
        <w:t>, использование многофакторного подхода  к истории России и всеобщей истории, рассмотрение на уроках дискуссионных вопросов, использование элементов историографии на уроках и другое Преподавание всеобщей истории в рамках обобщающего повторения в 11 классе осуществляется в контексте истории России, что означает, что в ходе преподавания истории России устанавливаются хронологические и пространственные связи между событиями истории России и истории зарубежных стран, проводятся исторические аналогии между событиями, явлениями, процессами истории России и всеобщей истории, их причинами и последствиями, выявляется общее и особенное  в историческом развитии России и зарубежных стран,</w:t>
      </w:r>
      <w:r w:rsidR="00A27F84">
        <w:rPr>
          <w:rFonts w:ascii="Times New Roman" w:eastAsia="Calibri" w:hAnsi="Times New Roman"/>
          <w:sz w:val="28"/>
          <w:szCs w:val="28"/>
          <w:lang w:eastAsia="zh-CN"/>
        </w:rPr>
        <w:t xml:space="preserve"> определяются причины различий.</w:t>
      </w:r>
    </w:p>
    <w:p w14:paraId="0D7F94F1" w14:textId="77777777" w:rsidR="00860A2D" w:rsidRPr="00A27F84" w:rsidRDefault="00FB2DD0" w:rsidP="00A27F84">
      <w:pPr>
        <w:widowControl w:val="0"/>
        <w:suppressAutoHyphens/>
        <w:spacing w:after="200" w:line="276" w:lineRule="auto"/>
        <w:ind w:firstLine="709"/>
        <w:contextualSpacing/>
        <w:jc w:val="both"/>
        <w:rPr>
          <w:rFonts w:ascii="Times New Roman" w:eastAsia="Calibri" w:hAnsi="Times New Roman"/>
          <w:sz w:val="28"/>
          <w:szCs w:val="28"/>
          <w:lang w:eastAsia="zh-CN"/>
        </w:rPr>
      </w:pPr>
      <w:r w:rsidRPr="00A27F84">
        <w:rPr>
          <w:rFonts w:ascii="Times New Roman" w:eastAsia="Calibri" w:hAnsi="Times New Roman"/>
          <w:sz w:val="28"/>
          <w:szCs w:val="28"/>
          <w:lang w:eastAsia="zh-CN"/>
        </w:rPr>
        <w:t>Федеральной рабочей программой р</w:t>
      </w:r>
      <w:r w:rsidR="00860A2D" w:rsidRPr="00A27F84">
        <w:rPr>
          <w:rFonts w:ascii="Times New Roman" w:eastAsia="Calibri" w:hAnsi="Times New Roman"/>
          <w:sz w:val="28"/>
          <w:szCs w:val="28"/>
          <w:lang w:eastAsia="zh-CN"/>
        </w:rPr>
        <w:t>екоменд</w:t>
      </w:r>
      <w:r w:rsidRPr="00A27F84">
        <w:rPr>
          <w:rFonts w:ascii="Times New Roman" w:eastAsia="Calibri" w:hAnsi="Times New Roman"/>
          <w:sz w:val="28"/>
          <w:szCs w:val="28"/>
          <w:lang w:eastAsia="zh-CN"/>
        </w:rPr>
        <w:t>овано следующее</w:t>
      </w:r>
      <w:r w:rsidR="00860A2D" w:rsidRPr="00A27F84">
        <w:rPr>
          <w:rFonts w:ascii="Times New Roman" w:eastAsia="Calibri" w:hAnsi="Times New Roman"/>
          <w:sz w:val="28"/>
          <w:szCs w:val="28"/>
          <w:lang w:eastAsia="zh-CN"/>
        </w:rPr>
        <w:t xml:space="preserve"> распределение учебного</w:t>
      </w:r>
      <w:r w:rsidR="00860A2D" w:rsidRPr="00384715">
        <w:rPr>
          <w:rFonts w:ascii="Times New Roman" w:eastAsia="Calibri" w:hAnsi="Times New Roman"/>
          <w:sz w:val="24"/>
          <w:szCs w:val="28"/>
          <w:lang w:eastAsia="zh-CN"/>
        </w:rPr>
        <w:t xml:space="preserve"> </w:t>
      </w:r>
      <w:r w:rsidR="00860A2D" w:rsidRPr="00A27F84">
        <w:rPr>
          <w:rFonts w:ascii="Times New Roman" w:eastAsia="Calibri" w:hAnsi="Times New Roman"/>
          <w:sz w:val="28"/>
          <w:szCs w:val="28"/>
          <w:lang w:eastAsia="zh-CN"/>
        </w:rPr>
        <w:t>времени для повторения учебного курса «История России с древнейших времен до 1914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3"/>
        <w:gridCol w:w="4561"/>
      </w:tblGrid>
      <w:tr w:rsidR="00860A2D" w:rsidRPr="00384715" w14:paraId="511ADE78" w14:textId="77777777" w:rsidTr="000D1635">
        <w:tc>
          <w:tcPr>
            <w:tcW w:w="5778" w:type="dxa"/>
            <w:shd w:val="clear" w:color="auto" w:fill="auto"/>
          </w:tcPr>
          <w:p w14:paraId="7281A416"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Разделы</w:t>
            </w:r>
          </w:p>
        </w:tc>
        <w:tc>
          <w:tcPr>
            <w:tcW w:w="4644" w:type="dxa"/>
            <w:shd w:val="clear" w:color="auto" w:fill="auto"/>
          </w:tcPr>
          <w:p w14:paraId="7280C538"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Количество часов</w:t>
            </w:r>
          </w:p>
        </w:tc>
      </w:tr>
      <w:tr w:rsidR="00860A2D" w:rsidRPr="00384715" w14:paraId="646352C5" w14:textId="77777777" w:rsidTr="000D1635">
        <w:tc>
          <w:tcPr>
            <w:tcW w:w="5778" w:type="dxa"/>
            <w:shd w:val="clear" w:color="auto" w:fill="auto"/>
          </w:tcPr>
          <w:p w14:paraId="0ED57571" w14:textId="77777777" w:rsidR="00860A2D" w:rsidRPr="00384715" w:rsidRDefault="00860A2D" w:rsidP="00384715">
            <w:pPr>
              <w:widowControl w:val="0"/>
              <w:suppressAutoHyphens/>
              <w:spacing w:after="0" w:line="240" w:lineRule="auto"/>
              <w:contextualSpacing/>
              <w:rPr>
                <w:rFonts w:ascii="Times New Roman" w:eastAsia="Calibri" w:hAnsi="Times New Roman"/>
                <w:sz w:val="24"/>
                <w:szCs w:val="28"/>
                <w:lang w:eastAsia="zh-CN"/>
              </w:rPr>
            </w:pPr>
            <w:r w:rsidRPr="00384715">
              <w:rPr>
                <w:rFonts w:ascii="Times New Roman" w:eastAsia="Calibri" w:hAnsi="Times New Roman"/>
                <w:sz w:val="24"/>
                <w:szCs w:val="28"/>
                <w:lang w:eastAsia="zh-CN"/>
              </w:rPr>
              <w:t>I От Руси к Российскому государству</w:t>
            </w:r>
          </w:p>
        </w:tc>
        <w:tc>
          <w:tcPr>
            <w:tcW w:w="4644" w:type="dxa"/>
            <w:shd w:val="clear" w:color="auto" w:fill="auto"/>
          </w:tcPr>
          <w:p w14:paraId="2E072D58"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7</w:t>
            </w:r>
          </w:p>
        </w:tc>
      </w:tr>
      <w:tr w:rsidR="00860A2D" w:rsidRPr="00384715" w14:paraId="5421D640" w14:textId="77777777" w:rsidTr="000D1635">
        <w:tc>
          <w:tcPr>
            <w:tcW w:w="5778" w:type="dxa"/>
            <w:shd w:val="clear" w:color="auto" w:fill="auto"/>
          </w:tcPr>
          <w:p w14:paraId="516B4C8C" w14:textId="77777777" w:rsidR="00860A2D" w:rsidRPr="00384715" w:rsidRDefault="00860A2D" w:rsidP="00384715">
            <w:pPr>
              <w:widowControl w:val="0"/>
              <w:suppressAutoHyphens/>
              <w:spacing w:after="0" w:line="240" w:lineRule="auto"/>
              <w:contextualSpacing/>
              <w:rPr>
                <w:rFonts w:ascii="Times New Roman" w:eastAsia="Calibri" w:hAnsi="Times New Roman"/>
                <w:sz w:val="24"/>
                <w:szCs w:val="28"/>
                <w:lang w:eastAsia="zh-CN"/>
              </w:rPr>
            </w:pPr>
            <w:r w:rsidRPr="00384715">
              <w:rPr>
                <w:rFonts w:ascii="Times New Roman" w:eastAsia="Calibri" w:hAnsi="Times New Roman"/>
                <w:sz w:val="24"/>
                <w:szCs w:val="28"/>
                <w:lang w:eastAsia="zh-CN"/>
              </w:rPr>
              <w:t>II Россия в XVI–XVII вв.: от великого княжества к царству</w:t>
            </w:r>
          </w:p>
        </w:tc>
        <w:tc>
          <w:tcPr>
            <w:tcW w:w="4644" w:type="dxa"/>
            <w:shd w:val="clear" w:color="auto" w:fill="auto"/>
          </w:tcPr>
          <w:p w14:paraId="1C646FCD"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8</w:t>
            </w:r>
          </w:p>
        </w:tc>
      </w:tr>
      <w:tr w:rsidR="00860A2D" w:rsidRPr="00384715" w14:paraId="20023D69" w14:textId="77777777" w:rsidTr="000D1635">
        <w:tc>
          <w:tcPr>
            <w:tcW w:w="5778" w:type="dxa"/>
            <w:shd w:val="clear" w:color="auto" w:fill="auto"/>
          </w:tcPr>
          <w:p w14:paraId="312539BB" w14:textId="77777777" w:rsidR="00860A2D" w:rsidRPr="00384715" w:rsidRDefault="00860A2D" w:rsidP="00384715">
            <w:pPr>
              <w:widowControl w:val="0"/>
              <w:suppressAutoHyphens/>
              <w:spacing w:after="0" w:line="240" w:lineRule="auto"/>
              <w:contextualSpacing/>
              <w:rPr>
                <w:rFonts w:ascii="Times New Roman" w:eastAsia="Calibri" w:hAnsi="Times New Roman"/>
                <w:sz w:val="24"/>
                <w:szCs w:val="28"/>
                <w:lang w:eastAsia="zh-CN"/>
              </w:rPr>
            </w:pPr>
            <w:r w:rsidRPr="00384715">
              <w:rPr>
                <w:rFonts w:ascii="Times New Roman" w:eastAsia="Calibri" w:hAnsi="Times New Roman"/>
                <w:sz w:val="24"/>
                <w:szCs w:val="28"/>
                <w:lang w:eastAsia="zh-CN"/>
              </w:rPr>
              <w:t>III Россия в конце XVII–XVIII вв.:  от царства к империи</w:t>
            </w:r>
          </w:p>
        </w:tc>
        <w:tc>
          <w:tcPr>
            <w:tcW w:w="4644" w:type="dxa"/>
            <w:shd w:val="clear" w:color="auto" w:fill="auto"/>
          </w:tcPr>
          <w:p w14:paraId="7C2484A9"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9</w:t>
            </w:r>
          </w:p>
        </w:tc>
      </w:tr>
      <w:tr w:rsidR="00860A2D" w:rsidRPr="00384715" w14:paraId="1AFEF7E8" w14:textId="77777777" w:rsidTr="000D1635">
        <w:trPr>
          <w:trHeight w:val="95"/>
        </w:trPr>
        <w:tc>
          <w:tcPr>
            <w:tcW w:w="5778" w:type="dxa"/>
            <w:shd w:val="clear" w:color="auto" w:fill="auto"/>
          </w:tcPr>
          <w:p w14:paraId="10FA9BEC" w14:textId="77777777" w:rsidR="00860A2D" w:rsidRPr="00384715" w:rsidRDefault="00860A2D" w:rsidP="00384715">
            <w:pPr>
              <w:widowControl w:val="0"/>
              <w:suppressAutoHyphens/>
              <w:spacing w:after="0" w:line="240" w:lineRule="auto"/>
              <w:contextualSpacing/>
              <w:rPr>
                <w:rFonts w:ascii="Times New Roman" w:eastAsia="Calibri" w:hAnsi="Times New Roman"/>
                <w:sz w:val="24"/>
                <w:szCs w:val="28"/>
                <w:lang w:eastAsia="zh-CN"/>
              </w:rPr>
            </w:pPr>
            <w:r w:rsidRPr="00384715">
              <w:rPr>
                <w:rFonts w:ascii="Times New Roman" w:eastAsia="Calibri" w:hAnsi="Times New Roman"/>
                <w:sz w:val="24"/>
                <w:szCs w:val="28"/>
                <w:lang w:eastAsia="zh-CN"/>
              </w:rPr>
              <w:t>IV Российская империя в XIX – начале ХХ вв.</w:t>
            </w:r>
          </w:p>
        </w:tc>
        <w:tc>
          <w:tcPr>
            <w:tcW w:w="4644" w:type="dxa"/>
            <w:shd w:val="clear" w:color="auto" w:fill="auto"/>
          </w:tcPr>
          <w:p w14:paraId="793C57BD"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10</w:t>
            </w:r>
          </w:p>
        </w:tc>
      </w:tr>
    </w:tbl>
    <w:p w14:paraId="427937B4" w14:textId="77777777" w:rsidR="00860A2D" w:rsidRDefault="00860A2D"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p>
    <w:p w14:paraId="3F5AC59D" w14:textId="77777777" w:rsidR="00FB2DD0" w:rsidRPr="00B50266" w:rsidRDefault="00FB2DD0" w:rsidP="00B50266">
      <w:pPr>
        <w:widowControl w:val="0"/>
        <w:suppressAutoHyphens/>
        <w:spacing w:after="0" w:line="276" w:lineRule="auto"/>
        <w:ind w:firstLine="709"/>
        <w:contextualSpacing/>
        <w:jc w:val="both"/>
        <w:rPr>
          <w:rFonts w:ascii="Times New Roman" w:eastAsia="Calibri" w:hAnsi="Times New Roman"/>
          <w:i/>
          <w:sz w:val="28"/>
          <w:szCs w:val="28"/>
          <w:lang w:eastAsia="zh-CN"/>
        </w:rPr>
      </w:pPr>
      <w:r w:rsidRPr="00A27F84">
        <w:rPr>
          <w:rFonts w:ascii="Times New Roman" w:eastAsia="Calibri" w:hAnsi="Times New Roman"/>
          <w:i/>
          <w:sz w:val="28"/>
          <w:szCs w:val="28"/>
          <w:lang w:eastAsia="zh-CN"/>
        </w:rPr>
        <w:t xml:space="preserve">*Учитель-предметник в тематическом планировании корректирует </w:t>
      </w:r>
      <w:r w:rsidRPr="00A27F84">
        <w:rPr>
          <w:rFonts w:ascii="Times New Roman" w:eastAsia="Calibri" w:hAnsi="Times New Roman"/>
          <w:i/>
          <w:sz w:val="28"/>
          <w:szCs w:val="28"/>
          <w:lang w:eastAsia="zh-CN"/>
        </w:rPr>
        <w:lastRenderedPageBreak/>
        <w:t>количество часов в зависимости от своего тематического распределения разделов.</w:t>
      </w:r>
    </w:p>
    <w:p w14:paraId="185BEDF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Систематизация.</w:t>
      </w:r>
    </w:p>
    <w:p w14:paraId="19C576C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Наряду с обзором событий, явлений, процессов, относящихся к отдельным периодам отечественной истории, правлениям, царствованиям, в ходе повторительного обобщения рекомендуется провести систематизацию фактографического и понятийного материала по сквозным линиям, сюжетам, позволяющим более целостно представить картину истории России  в ее самобытности и вместе с тем в связях с всеобщей историей. </w:t>
      </w:r>
    </w:p>
    <w:p w14:paraId="476A536F"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Русь и соседние племена, государства, народы: характер отношений, политика первых русских князей. </w:t>
      </w:r>
    </w:p>
    <w:p w14:paraId="550FAA6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Внешние угрозы русским землям в XIII в., противостояние агрессии.</w:t>
      </w:r>
    </w:p>
    <w:p w14:paraId="550A276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Борьба русских земель против зависимости от Орды (XIV–XV вв.).</w:t>
      </w:r>
    </w:p>
    <w:p w14:paraId="0195CA4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Объединение русских земель вокруг Москвы (XV–XVI вв.).</w:t>
      </w:r>
    </w:p>
    <w:p w14:paraId="6A7C9F1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Развитие законодательства в едином Русском (Российском) государстве  (XV–XVII вв.). </w:t>
      </w:r>
    </w:p>
    <w:p w14:paraId="49F004C8"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Становление и укрепление российского самодержавия (XV–XVIII вв.).</w:t>
      </w:r>
    </w:p>
    <w:p w14:paraId="17F4404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Земские соборы, их роль в истории России (XVI–XVII вв.).</w:t>
      </w:r>
    </w:p>
    <w:p w14:paraId="1052B28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Процесс закрепощения крестьян (XV–XVII вв.). </w:t>
      </w:r>
    </w:p>
    <w:p w14:paraId="4F9854AA"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Социальные выступления в России в XVII – начале XХ в.</w:t>
      </w:r>
    </w:p>
    <w:p w14:paraId="21F4D34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Черты Нового времени в экономическом развитии России в XVII–XVIII вв. </w:t>
      </w:r>
    </w:p>
    <w:p w14:paraId="485921C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Внешняя политика России в XVIII–XIX вв. Борьба России за выход  к Балтийскому и Черному морям. Русско-турецкие войны (XVIII–XIX вв.).</w:t>
      </w:r>
    </w:p>
    <w:p w14:paraId="1E70CB5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Крестьянский вопрос и попытки его решения в России в XIX в.</w:t>
      </w:r>
    </w:p>
    <w:p w14:paraId="6835CDD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Власть и общество в России в XVIII – начале XX в.: самодержавная монархия, эволюция отношений. </w:t>
      </w:r>
    </w:p>
    <w:p w14:paraId="7326163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Великие реформы 1860–1870-х гг.: новые перспективы. </w:t>
      </w:r>
    </w:p>
    <w:p w14:paraId="172EC11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Индустриальное развитие и модернизационные процессы и России  в XIX – начале XX в. </w:t>
      </w:r>
    </w:p>
    <w:p w14:paraId="77B1DD3A"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Российские первооткрыватели, ученые, изобретатели XVII – начала ХХ в.: место в истории России и всемирной истории. </w:t>
      </w:r>
    </w:p>
    <w:p w14:paraId="7D80E66A"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Развитие культуры в России в XVII – начале XX в.: традиции, новые веяния, обращение к основам национальных культур. Архитектурные стили в России  в XVII – начале XX в.</w:t>
      </w:r>
    </w:p>
    <w:p w14:paraId="55146386" w14:textId="77777777" w:rsidR="00767933" w:rsidRPr="00A27F84" w:rsidRDefault="00767933" w:rsidP="00A27F84">
      <w:pPr>
        <w:widowControl w:val="0"/>
        <w:suppressAutoHyphens/>
        <w:spacing w:after="0" w:line="276" w:lineRule="auto"/>
        <w:ind w:firstLine="709"/>
        <w:contextualSpacing/>
        <w:jc w:val="center"/>
        <w:rPr>
          <w:rFonts w:ascii="Times New Roman" w:eastAsia="Calibri" w:hAnsi="Times New Roman"/>
          <w:b/>
          <w:sz w:val="28"/>
          <w:szCs w:val="28"/>
          <w:lang w:eastAsia="zh-CN"/>
        </w:rPr>
      </w:pPr>
    </w:p>
    <w:p w14:paraId="0A3ADEA1" w14:textId="77777777" w:rsidR="00767933" w:rsidRPr="00A27F84" w:rsidRDefault="00860A2D" w:rsidP="00B50266">
      <w:pPr>
        <w:widowControl w:val="0"/>
        <w:suppressAutoHyphens/>
        <w:spacing w:after="0" w:line="276" w:lineRule="auto"/>
        <w:ind w:firstLine="709"/>
        <w:contextualSpacing/>
        <w:jc w:val="center"/>
        <w:rPr>
          <w:rFonts w:ascii="Times New Roman" w:eastAsia="Calibri" w:hAnsi="Times New Roman"/>
          <w:b/>
          <w:sz w:val="28"/>
          <w:szCs w:val="28"/>
          <w:lang w:eastAsia="zh-CN"/>
        </w:rPr>
      </w:pPr>
      <w:r w:rsidRPr="00A27F84">
        <w:rPr>
          <w:rFonts w:ascii="Times New Roman" w:eastAsia="Calibri" w:hAnsi="Times New Roman"/>
          <w:b/>
          <w:sz w:val="28"/>
          <w:szCs w:val="28"/>
          <w:lang w:eastAsia="zh-CN"/>
        </w:rPr>
        <w:t>Планируемые результаты освоения программы по истории на уро</w:t>
      </w:r>
      <w:r w:rsidR="00767933" w:rsidRPr="00A27F84">
        <w:rPr>
          <w:rFonts w:ascii="Times New Roman" w:eastAsia="Calibri" w:hAnsi="Times New Roman"/>
          <w:b/>
          <w:sz w:val="28"/>
          <w:szCs w:val="28"/>
          <w:lang w:eastAsia="zh-CN"/>
        </w:rPr>
        <w:t>вне среднего общего образования</w:t>
      </w:r>
    </w:p>
    <w:p w14:paraId="0F7B7CE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 положениях </w:t>
      </w:r>
      <w:r w:rsidRPr="00A27F84">
        <w:rPr>
          <w:rFonts w:ascii="Times New Roman" w:eastAsia="SchoolBookSanPin" w:hAnsi="Times New Roman"/>
          <w:sz w:val="28"/>
          <w:szCs w:val="28"/>
          <w:lang w:eastAsia="en-US"/>
        </w:rPr>
        <w:t>ФГОС СОО</w:t>
      </w:r>
      <w:r w:rsidRPr="00A27F84">
        <w:rPr>
          <w:rFonts w:ascii="Times New Roman" w:eastAsia="Calibri" w:hAnsi="Times New Roman"/>
          <w:sz w:val="28"/>
          <w:szCs w:val="28"/>
          <w:lang w:eastAsia="zh-CN"/>
        </w:rPr>
        <w:t xml:space="preserve"> содержатся требования к личностным, метапредметным и предметным результатам освоения обучающимися учебных программ по общеобразовательным предметам. </w:t>
      </w:r>
    </w:p>
    <w:p w14:paraId="0F72E55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 результате изучения истории на уровне среднего общего образования у </w:t>
      </w:r>
      <w:r w:rsidRPr="00A27F84">
        <w:rPr>
          <w:rFonts w:ascii="Times New Roman" w:eastAsia="Calibri" w:hAnsi="Times New Roman"/>
          <w:sz w:val="28"/>
          <w:szCs w:val="28"/>
          <w:lang w:eastAsia="zh-CN"/>
        </w:rPr>
        <w:lastRenderedPageBreak/>
        <w:t xml:space="preserve">обучающегося будут сформированы следующие личностные результаты: </w:t>
      </w:r>
    </w:p>
    <w:p w14:paraId="45D5CC8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1) гражданского воспитания: </w:t>
      </w:r>
    </w:p>
    <w:p w14:paraId="3614CD5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осмысление сложившихся в российской истории традиций гражданского служения Отечеству; </w:t>
      </w:r>
    </w:p>
    <w:p w14:paraId="571611B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сформированность гражданской позиции обучающегося как активного  и ответственного члена современного российского общества; осознание исторического значения конституционного развития России, своих конституционных прав и обязанностей, уважение закона и правопорядка; </w:t>
      </w:r>
    </w:p>
    <w:p w14:paraId="04B3740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принятие традиционных национальных, общечеловеческих гуманистических  и демократических ценностей; </w:t>
      </w:r>
    </w:p>
    <w:p w14:paraId="7376E76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готовность противостоять идеологии экстремизма, национализма, ксенофобии, дискриминации по социальным, религиозным, расовым, национальным, этническим признакам; </w:t>
      </w:r>
    </w:p>
    <w:p w14:paraId="3397BFA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готовность вести совместную деятельность в интересах гражданского общества, участвовать в самоуправлении в образовательной организации; </w:t>
      </w:r>
    </w:p>
    <w:p w14:paraId="5FA0E2F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умение взаимодействовать с социальными институтами в соответствии  с их функциями и назначением; </w:t>
      </w:r>
    </w:p>
    <w:p w14:paraId="3A2F90B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готовность к гуманитарной и волонтерской деятельности; </w:t>
      </w:r>
    </w:p>
    <w:p w14:paraId="4DCEBF4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2) патриотического воспитания: </w:t>
      </w:r>
    </w:p>
    <w:p w14:paraId="0F8CCCA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свою страну, свой край, свой язык и культуру, прошлое и настоящее многонационального народа России; </w:t>
      </w:r>
    </w:p>
    <w:p w14:paraId="2792FB0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w:t>
      </w:r>
    </w:p>
    <w:p w14:paraId="4CB6154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идейная убежденность, готовность к служению Отечеству и его защите, ответственность за его судьбу;</w:t>
      </w:r>
    </w:p>
    <w:p w14:paraId="005A88A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3) духовно-нравственного воспитания: </w:t>
      </w:r>
    </w:p>
    <w:p w14:paraId="2C38416F"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личностное осмысление и принятие сущности и значения исторически сложившихся и развивавшихся духовно-нравственных ценностей российского народа; </w:t>
      </w:r>
    </w:p>
    <w:p w14:paraId="05331AF8"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сформированность нравственного сознания, этического поведения;</w:t>
      </w:r>
    </w:p>
    <w:p w14:paraId="149E3D3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способность оценивать ситуации нравственного выбора и принимать осознанные решения, ориентируясь на морально-нравственные ценности и нормы современного российского общества; </w:t>
      </w:r>
    </w:p>
    <w:p w14:paraId="159F256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понимание значения личного вклада в построение устойчивого будущего;</w:t>
      </w:r>
    </w:p>
    <w:p w14:paraId="156A794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ответственное отношение к своим родителям, представителям старших поколений, осознание значения создания семьи на основе принятия ценностей семейной жизни в соответствии с традициями народов России; </w:t>
      </w:r>
    </w:p>
    <w:p w14:paraId="30BC17C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4) эстетического воспитания: </w:t>
      </w:r>
    </w:p>
    <w:p w14:paraId="3AE8E57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lastRenderedPageBreak/>
        <w:t xml:space="preserve">представление об исторически сложившемся культурном многообразии своей страны и мира; </w:t>
      </w:r>
    </w:p>
    <w:p w14:paraId="13B8CF18"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способность воспринимать различные виды искусства, традиции и творчество своего и других народов, ощущать эмоциональное воздействие искусства; </w:t>
      </w:r>
    </w:p>
    <w:p w14:paraId="33ED87AA"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осознание значимости для личности и общества наследия отечественного  и мирового искусства, этнических культурных традиций и народного творчества;</w:t>
      </w:r>
    </w:p>
    <w:p w14:paraId="3A7A443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способность выявлять в памятниках художественной культуры эстетические ценности эпох, к которым они принадлежат; </w:t>
      </w:r>
    </w:p>
    <w:p w14:paraId="7F9812C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эстетическое отношение к окружающему миру, современной культуре, включая эстетику быта, научного и технического творчества, спорта, труда, общественных отношений;</w:t>
      </w:r>
    </w:p>
    <w:p w14:paraId="08152E7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5) физического воспитания: </w:t>
      </w:r>
    </w:p>
    <w:p w14:paraId="2FA5554A"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формирование ценностного отношения к жизни и здоровью; </w:t>
      </w:r>
    </w:p>
    <w:p w14:paraId="74C5D69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осознание ценности жизни и необходимости ее сохранения; </w:t>
      </w:r>
    </w:p>
    <w:p w14:paraId="64C64F7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представление об идеалах гармоничного физического и духовного развития человека в исторических обществах и в современную эпоху; </w:t>
      </w:r>
    </w:p>
    <w:p w14:paraId="26E3AF1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ответственное отношение к своему здоровью и установка на здоровый образ жизни; </w:t>
      </w:r>
    </w:p>
    <w:p w14:paraId="07C1194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6) трудового воспитания: </w:t>
      </w:r>
    </w:p>
    <w:p w14:paraId="15F30E9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понимание на основе знания истории значения трудовой деятельности  как источника развития человека и общества; </w:t>
      </w:r>
    </w:p>
    <w:p w14:paraId="2884466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уважение к труду и результатам трудовой деятельности человека;</w:t>
      </w:r>
    </w:p>
    <w:p w14:paraId="758D74B8"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представление о разнообразии существовавших в прошлом и современных профессий; </w:t>
      </w:r>
    </w:p>
    <w:p w14:paraId="4EC3A37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формирование интереса к различным сферам профессиональной деятельности;</w:t>
      </w:r>
    </w:p>
    <w:p w14:paraId="4263DAEF"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готовность совершать осознанный выбор будущей профессии и реализовывать собственные жизненные планы; </w:t>
      </w:r>
    </w:p>
    <w:p w14:paraId="0BD2EB9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мотивация и способность к самообразованию на протяжении всей жизни; </w:t>
      </w:r>
    </w:p>
    <w:p w14:paraId="35A43DB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7) экологического воспитания: </w:t>
      </w:r>
    </w:p>
    <w:p w14:paraId="78DFA09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осмысление исторического опыта взаимодействия людей с природной средой, его позитивных и негативных проявлений; </w:t>
      </w:r>
    </w:p>
    <w:p w14:paraId="3620B34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сформированность экологической культуры, понимание влияния социально</w:t>
      </w:r>
      <w:r w:rsidRPr="00A27F84">
        <w:rPr>
          <w:rFonts w:ascii="Times New Roman" w:eastAsia="Calibri" w:hAnsi="Times New Roman"/>
          <w:sz w:val="28"/>
          <w:szCs w:val="28"/>
          <w:lang w:eastAsia="zh-CN"/>
        </w:rPr>
        <w:softHyphen/>
        <w:t xml:space="preserve">экономических процессов на состояние природной и социальной среды, осознание глобального характера экологических проблем; </w:t>
      </w:r>
    </w:p>
    <w:p w14:paraId="1F8A45FF"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активное неприятие действий, приносящих вред окружающей природной  и социальной среде; </w:t>
      </w:r>
    </w:p>
    <w:p w14:paraId="16ABF8A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8) ценности научного познания: </w:t>
      </w:r>
    </w:p>
    <w:p w14:paraId="5E6E7D7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сформированность мировоззрения, соответствующего современному уровню развития исторической науки и общественной практики; </w:t>
      </w:r>
    </w:p>
    <w:p w14:paraId="4FD0794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lastRenderedPageBreak/>
        <w:t xml:space="preserve">осмысление значения истории как знания о развитии человека и общества,  о социальном и нравственном опыте предшествовавших поколений; </w:t>
      </w:r>
    </w:p>
    <w:p w14:paraId="0BC8747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овладение основными навыками познания и оценки событий прошлого  с позиций историзма, готовность к осуществлению учебной  проектно-исследовательской деятельности в сфере истории; </w:t>
      </w:r>
    </w:p>
    <w:p w14:paraId="2429393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мотивация к дальнейшему, в том числе профессиональному, изучению истории.</w:t>
      </w:r>
    </w:p>
    <w:p w14:paraId="5C841AF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Изучение истории способствует также развитию эмоционального интеллекта обучающихся, в особенности – самосознания (включая способность осознавать на примерах исторических ситуаций роль эмоций в отношениях  между людьми, понимать свое эмоциональное состояние, соотнося его с эмоциями людей в известных исторических ситуациях), эмпатии (способность понимать другого человека, оказавшегося в определенных обстоятельствах), социальных навыков (способность выстраивать конструктивные отношения с другими людьми, регулировать способ выражения своих суждений и эмоций с учетом позиций  и мнений других участников общения). </w:t>
      </w:r>
    </w:p>
    <w:p w14:paraId="530A58F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 результате изучения истории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4F046F5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 обучающегося будут сформированы следующие базовые логические действия как часть познавательных универсальных учебных действий:</w:t>
      </w:r>
    </w:p>
    <w:p w14:paraId="782F8A5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формулировать проблему, вопрос, требующий решения; </w:t>
      </w:r>
    </w:p>
    <w:p w14:paraId="52DACE2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разрабатывать план решения проблемы с учетом анализа имеющихся материальных и нематериальных ресурсов; </w:t>
      </w:r>
    </w:p>
    <w:p w14:paraId="2F23579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систематизировать и обобщать исторические факты (в форме таблиц, схем, диаграмм и других); </w:t>
      </w:r>
    </w:p>
    <w:p w14:paraId="79E499F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выявлять характерные признаки исторических явлений; </w:t>
      </w:r>
    </w:p>
    <w:p w14:paraId="51F29B1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раскрывать причинно-следственные связи событий прошлого и настоящего;</w:t>
      </w:r>
    </w:p>
    <w:p w14:paraId="633410BA"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сравнивать события, ситуации, определяя основания для сравнения, выявляя общие черты и различия; </w:t>
      </w:r>
    </w:p>
    <w:p w14:paraId="5F728DD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формулировать и обосновывать выводы.</w:t>
      </w:r>
    </w:p>
    <w:p w14:paraId="48B7EB3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У обучающегося будут сформированы следующие базовые исследовательские действия как часть познавательных универсальных учебных действий: </w:t>
      </w:r>
    </w:p>
    <w:p w14:paraId="52C65CD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осуществлять поиск нового знания, его интерпретацию, преобразование  и применение в различных учебных ситуациях, в том числе при создании учебных  и социальных проектов; </w:t>
      </w:r>
    </w:p>
    <w:p w14:paraId="1EE56E9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владеть ключевыми научными понятиями и методами работы с исторической информацией; </w:t>
      </w:r>
    </w:p>
    <w:p w14:paraId="62D15F3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определять познавательную задачу, намечать путь ее решения и </w:t>
      </w:r>
      <w:r w:rsidRPr="00A27F84">
        <w:rPr>
          <w:rFonts w:ascii="Times New Roman" w:eastAsia="Calibri" w:hAnsi="Times New Roman"/>
          <w:sz w:val="28"/>
          <w:szCs w:val="28"/>
          <w:lang w:eastAsia="zh-CN"/>
        </w:rPr>
        <w:lastRenderedPageBreak/>
        <w:t xml:space="preserve">осуществлять подбор исторического материала, объекта; </w:t>
      </w:r>
    </w:p>
    <w:p w14:paraId="153DB2B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осуществлять анализ объекта в соответствии с принципом историзма, основными процедурами исторического познания; </w:t>
      </w:r>
    </w:p>
    <w:p w14:paraId="7AFD0C9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создавать тексты в различных форматах с учетом назначения информации  и целевой аудитории; </w:t>
      </w:r>
    </w:p>
    <w:p w14:paraId="58D9B47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соотносить полученный результат с имеющимся историческим знанием, определять новизну и обоснованность полученного результата; </w:t>
      </w:r>
    </w:p>
    <w:p w14:paraId="32EDBD9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представлять результаты своей деятельности в различных формах (сообщение, эссе, презентация, реферат, учебный проект и других); </w:t>
      </w:r>
    </w:p>
    <w:p w14:paraId="658FC4D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объяснять сферу применения и значение проведенного учебного исследования в современном общественном контексте; </w:t>
      </w:r>
    </w:p>
    <w:p w14:paraId="57803F28"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применять исторические знания и познавательные процедуры  в интегрированных (междисциплинарных) учебных проектах, в том числе краеведческих.</w:t>
      </w:r>
    </w:p>
    <w:p w14:paraId="6E03B87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 обучающегося будут сформированы умения работать  с информацией как часть познавательных универсальных учебных действий:</w:t>
      </w:r>
    </w:p>
    <w:p w14:paraId="1FC7E23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осуществлять анализ учебной и внеучебной исторической информации (учебники, исторические источники, научно-популярная литература,  Интернет-ресурсы и другие) – извлекать, сопоставлять, систематизировать  и интерпретировать информацию; </w:t>
      </w:r>
    </w:p>
    <w:p w14:paraId="523EABC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представлять и использовать информационные особенности разных видов исторических источников, проводить критический анализ источника, высказывать суждение о достоверности и ценности содержащейся в нем информации  (в том числе по самостоятельно сформулированным критериям); </w:t>
      </w:r>
    </w:p>
    <w:p w14:paraId="4951C46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рассматривать комплексы источников, выявляя совпадения и различия  их свидетельств; </w:t>
      </w:r>
    </w:p>
    <w:p w14:paraId="60E91AC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сопоставлять оценки исторических событий и личностей, приводимые  в научной литературе и публицистике, объяснять причины расхождения мнений;</w:t>
      </w:r>
    </w:p>
    <w:p w14:paraId="69B44EC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использовать средства современных информационных и коммуникационных технологий с соблюдением правовых и этических норм, требований информационной безопасности.</w:t>
      </w:r>
    </w:p>
    <w:p w14:paraId="454015D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У обучающегося будут сформированы умения общения как часть коммуникативных универсальных учебных действий: </w:t>
      </w:r>
    </w:p>
    <w:p w14:paraId="4693C81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представлять особенности взаимодействия людей в исторических обществах  и современном мире; </w:t>
      </w:r>
    </w:p>
    <w:p w14:paraId="2E70813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участвовать в обсуждении событий и личностей прошлого и современности,  в том числе вызывающих разные оценки, определяя свою позицию и обосновывая  ее в ходе диалога; </w:t>
      </w:r>
    </w:p>
    <w:p w14:paraId="2D19C07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выражать и аргументировать свою точку зрения в устном высказывании, письменном тексте; </w:t>
      </w:r>
    </w:p>
    <w:p w14:paraId="4FF8A85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владеть способами общения и конструктивного взаимодействия,  в том числе </w:t>
      </w:r>
      <w:r w:rsidRPr="00A27F84">
        <w:rPr>
          <w:rFonts w:ascii="Times New Roman" w:eastAsia="Calibri" w:hAnsi="Times New Roman"/>
          <w:sz w:val="28"/>
          <w:szCs w:val="28"/>
          <w:lang w:eastAsia="zh-CN"/>
        </w:rPr>
        <w:lastRenderedPageBreak/>
        <w:t>межкультурного, в школе и социальном окружении.</w:t>
      </w:r>
    </w:p>
    <w:p w14:paraId="115FAE30" w14:textId="77777777" w:rsidR="00860A2D" w:rsidRPr="00A27F84" w:rsidRDefault="00860A2D" w:rsidP="00A27F84">
      <w:pPr>
        <w:widowControl w:val="0"/>
        <w:suppressAutoHyphens/>
        <w:spacing w:after="0" w:line="276" w:lineRule="auto"/>
        <w:ind w:firstLine="709"/>
        <w:contextualSpacing/>
        <w:jc w:val="both"/>
        <w:rPr>
          <w:rFonts w:eastAsia="Calibri"/>
          <w:sz w:val="28"/>
          <w:szCs w:val="28"/>
          <w:lang w:eastAsia="zh-CN"/>
        </w:rPr>
      </w:pPr>
      <w:r w:rsidRPr="00A27F84">
        <w:rPr>
          <w:rFonts w:ascii="Times New Roman" w:eastAsia="Calibri" w:hAnsi="Times New Roman"/>
          <w:sz w:val="28"/>
          <w:szCs w:val="28"/>
          <w:lang w:eastAsia="zh-CN"/>
        </w:rPr>
        <w:t xml:space="preserve">У обучающегося будут сформированы умения совместной деятельности: </w:t>
      </w:r>
    </w:p>
    <w:p w14:paraId="1EAA15F8" w14:textId="77777777" w:rsidR="00860A2D" w:rsidRPr="00A27F84" w:rsidRDefault="00860A2D" w:rsidP="00A27F84">
      <w:pPr>
        <w:widowControl w:val="0"/>
        <w:suppressAutoHyphens/>
        <w:spacing w:after="0" w:line="276" w:lineRule="auto"/>
        <w:ind w:firstLine="709"/>
        <w:contextualSpacing/>
        <w:jc w:val="both"/>
        <w:rPr>
          <w:rFonts w:eastAsia="Calibri"/>
          <w:sz w:val="28"/>
          <w:szCs w:val="28"/>
          <w:lang w:eastAsia="zh-CN"/>
        </w:rPr>
      </w:pPr>
      <w:r w:rsidRPr="00A27F84">
        <w:rPr>
          <w:rFonts w:ascii="Times New Roman" w:eastAsia="Calibri" w:hAnsi="Times New Roman"/>
          <w:sz w:val="28"/>
          <w:szCs w:val="28"/>
          <w:lang w:eastAsia="zh-CN"/>
        </w:rPr>
        <w:t>осознавать на основе исторических примеров значение совместной деятельности как эффективного средства достижения поставленных целей;</w:t>
      </w:r>
    </w:p>
    <w:p w14:paraId="7E199D36" w14:textId="77777777" w:rsidR="00860A2D" w:rsidRPr="00A27F84" w:rsidRDefault="00860A2D" w:rsidP="00A27F84">
      <w:pPr>
        <w:widowControl w:val="0"/>
        <w:suppressAutoHyphens/>
        <w:spacing w:after="0" w:line="276" w:lineRule="auto"/>
        <w:ind w:firstLine="709"/>
        <w:contextualSpacing/>
        <w:jc w:val="both"/>
        <w:rPr>
          <w:rFonts w:eastAsia="Calibri"/>
          <w:sz w:val="28"/>
          <w:szCs w:val="28"/>
          <w:lang w:eastAsia="zh-CN"/>
        </w:rPr>
      </w:pPr>
      <w:r w:rsidRPr="00A27F84">
        <w:rPr>
          <w:rFonts w:ascii="Times New Roman" w:eastAsia="Calibri" w:hAnsi="Times New Roman"/>
          <w:sz w:val="28"/>
          <w:szCs w:val="28"/>
          <w:lang w:eastAsia="zh-CN"/>
        </w:rPr>
        <w:t xml:space="preserve">планировать и осуществлять совместную работу, коллективные учебные проекты по истории, в том числе на региональном материале; </w:t>
      </w:r>
    </w:p>
    <w:p w14:paraId="37B123D1" w14:textId="77777777" w:rsidR="00860A2D" w:rsidRPr="00A27F84" w:rsidRDefault="00860A2D" w:rsidP="00A27F84">
      <w:pPr>
        <w:widowControl w:val="0"/>
        <w:suppressAutoHyphens/>
        <w:spacing w:after="0" w:line="276" w:lineRule="auto"/>
        <w:ind w:firstLine="709"/>
        <w:contextualSpacing/>
        <w:jc w:val="both"/>
        <w:rPr>
          <w:rFonts w:eastAsia="Calibri"/>
          <w:sz w:val="28"/>
          <w:szCs w:val="28"/>
          <w:lang w:eastAsia="zh-CN"/>
        </w:rPr>
      </w:pPr>
      <w:r w:rsidRPr="00A27F84">
        <w:rPr>
          <w:rFonts w:ascii="Times New Roman" w:eastAsia="Calibri" w:hAnsi="Times New Roman"/>
          <w:sz w:val="28"/>
          <w:szCs w:val="28"/>
          <w:lang w:eastAsia="zh-CN"/>
        </w:rPr>
        <w:t xml:space="preserve">определять свое участие в общей работе и координировать свои действия  с другими членами команды; </w:t>
      </w:r>
    </w:p>
    <w:p w14:paraId="21B7E4DD" w14:textId="77777777" w:rsidR="00860A2D" w:rsidRPr="00A27F84" w:rsidRDefault="00860A2D" w:rsidP="00A27F84">
      <w:pPr>
        <w:widowControl w:val="0"/>
        <w:suppressAutoHyphens/>
        <w:spacing w:after="0" w:line="276" w:lineRule="auto"/>
        <w:ind w:firstLine="709"/>
        <w:contextualSpacing/>
        <w:jc w:val="both"/>
        <w:rPr>
          <w:rFonts w:eastAsia="Calibri"/>
          <w:sz w:val="28"/>
          <w:szCs w:val="28"/>
          <w:lang w:eastAsia="zh-CN"/>
        </w:rPr>
      </w:pPr>
      <w:r w:rsidRPr="00A27F84">
        <w:rPr>
          <w:rFonts w:ascii="Times New Roman" w:eastAsia="Calibri" w:hAnsi="Times New Roman"/>
          <w:sz w:val="28"/>
          <w:szCs w:val="28"/>
          <w:lang w:eastAsia="zh-CN"/>
        </w:rPr>
        <w:t>оценивать полученные результаты и свой вклад в общую работу.</w:t>
      </w:r>
    </w:p>
    <w:p w14:paraId="26D3C74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 обучающегося будут сформированы умения самоорганизации  как части регулятивных универсальных учебных действий:</w:t>
      </w:r>
    </w:p>
    <w:p w14:paraId="258FE1B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выявлять проблему, задачи, требующие решения; </w:t>
      </w:r>
    </w:p>
    <w:p w14:paraId="1BD28F1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составлять план действий, определять способ решения; </w:t>
      </w:r>
    </w:p>
    <w:p w14:paraId="77C8DB0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последовательно реализовывать намеченный план действий. </w:t>
      </w:r>
    </w:p>
    <w:p w14:paraId="6F8825D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У обучающегося будут сформированы умения самоконтроля, принятия себя и других как часть регулятивных универсальных учебных действий: </w:t>
      </w:r>
    </w:p>
    <w:p w14:paraId="552071D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осуществлять самоконтроль, рефлексию и самооценку полученных результатов; </w:t>
      </w:r>
    </w:p>
    <w:p w14:paraId="58BCED2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вносить коррективы в свою работу с учетом установленных ошибок, возникших трудностей; </w:t>
      </w:r>
    </w:p>
    <w:p w14:paraId="62E297A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осознавать свои достижения и слабые стороны в учении, в общении, сотрудничестве со сверстниками и людьми старших поколений; </w:t>
      </w:r>
    </w:p>
    <w:p w14:paraId="29E1D5F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признавать свое право и право других на ошибки; </w:t>
      </w:r>
    </w:p>
    <w:p w14:paraId="57DB145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вносить конструктивные предложения для совместного решения учебных задач, проблем. </w:t>
      </w:r>
    </w:p>
    <w:p w14:paraId="0AA827BF"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Предметные результаты изучения предмета «</w:t>
      </w:r>
      <w:r w:rsidR="00FB2DD0" w:rsidRPr="00A27F84">
        <w:rPr>
          <w:rFonts w:ascii="Times New Roman" w:eastAsia="Calibri" w:hAnsi="Times New Roman"/>
          <w:sz w:val="28"/>
          <w:szCs w:val="28"/>
          <w:lang w:eastAsia="zh-CN"/>
        </w:rPr>
        <w:t>История» на</w:t>
      </w:r>
      <w:r w:rsidRPr="00A27F84">
        <w:rPr>
          <w:rFonts w:ascii="Times New Roman" w:eastAsia="Calibri" w:hAnsi="Times New Roman"/>
          <w:sz w:val="28"/>
          <w:szCs w:val="28"/>
          <w:lang w:eastAsia="zh-CN"/>
        </w:rPr>
        <w:t xml:space="preserve"> углубленном уровне согласно требованиям </w:t>
      </w:r>
      <w:r w:rsidRPr="00A27F84">
        <w:rPr>
          <w:rFonts w:ascii="Times New Roman" w:eastAsia="Calibri" w:hAnsi="Times New Roman"/>
          <w:sz w:val="28"/>
          <w:szCs w:val="28"/>
          <w:lang w:eastAsia="en-US"/>
        </w:rPr>
        <w:t>ФГОС СОО</w:t>
      </w:r>
      <w:r w:rsidRPr="00A27F84">
        <w:rPr>
          <w:rFonts w:ascii="Times New Roman" w:eastAsia="Calibri" w:hAnsi="Times New Roman"/>
          <w:sz w:val="28"/>
          <w:szCs w:val="28"/>
          <w:lang w:eastAsia="zh-CN"/>
        </w:rPr>
        <w:t xml:space="preserve"> должны отражать: требования к результатам освоения базового курса и дополнительные </w:t>
      </w:r>
      <w:r w:rsidR="00FB2DD0" w:rsidRPr="00A27F84">
        <w:rPr>
          <w:rFonts w:ascii="Times New Roman" w:eastAsia="Calibri" w:hAnsi="Times New Roman"/>
          <w:sz w:val="28"/>
          <w:szCs w:val="28"/>
          <w:lang w:eastAsia="zh-CN"/>
        </w:rPr>
        <w:t>требования к</w:t>
      </w:r>
      <w:r w:rsidRPr="00A27F84">
        <w:rPr>
          <w:rFonts w:ascii="Times New Roman" w:eastAsia="Calibri" w:hAnsi="Times New Roman"/>
          <w:sz w:val="28"/>
          <w:szCs w:val="28"/>
          <w:lang w:eastAsia="zh-CN"/>
        </w:rPr>
        <w:t xml:space="preserve"> результатам освоения углубленного курса.</w:t>
      </w:r>
    </w:p>
    <w:p w14:paraId="7009919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Требования к предметным результатам освоения базового курса истории отража</w:t>
      </w:r>
      <w:r w:rsidR="00384715" w:rsidRPr="00A27F84">
        <w:rPr>
          <w:rFonts w:ascii="Times New Roman" w:eastAsia="Calibri" w:hAnsi="Times New Roman"/>
          <w:sz w:val="28"/>
          <w:szCs w:val="28"/>
          <w:lang w:eastAsia="zh-CN"/>
        </w:rPr>
        <w:t>ют</w:t>
      </w:r>
      <w:r w:rsidRPr="00A27F84">
        <w:rPr>
          <w:rFonts w:ascii="Times New Roman" w:eastAsia="Calibri" w:hAnsi="Times New Roman"/>
          <w:sz w:val="28"/>
          <w:szCs w:val="28"/>
          <w:lang w:eastAsia="zh-CN"/>
        </w:rPr>
        <w:t>:</w:t>
      </w:r>
    </w:p>
    <w:p w14:paraId="3A2256F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Понимание значимости России в мировых политических  и социально-экономических процессах ХХ – начала XXI вв., знание достижений страны и ее народа, умение характеризовать историческое значение Великой октябрьской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вв., </w:t>
      </w:r>
      <w:r w:rsidRPr="00A27F84">
        <w:rPr>
          <w:rFonts w:ascii="Times New Roman" w:eastAsia="Calibri" w:hAnsi="Times New Roman"/>
          <w:sz w:val="28"/>
          <w:szCs w:val="28"/>
          <w:lang w:eastAsia="zh-CN"/>
        </w:rPr>
        <w:lastRenderedPageBreak/>
        <w:t>особенности развития культуры народов СССР (России).</w:t>
      </w:r>
    </w:p>
    <w:p w14:paraId="526E51B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ХХ – начале XXI вв.</w:t>
      </w:r>
    </w:p>
    <w:p w14:paraId="6D419E1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вв.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14:paraId="095BA71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1C24D34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sz w:val="28"/>
          <w:szCs w:val="28"/>
          <w:lang w:eastAsia="zh-CN"/>
        </w:rPr>
      </w:pPr>
      <w:r w:rsidRPr="00A27F84">
        <w:rPr>
          <w:rFonts w:ascii="Times New Roman" w:eastAsia="Calibri" w:hAnsi="Times New Roman"/>
          <w:sz w:val="28"/>
          <w:szCs w:val="28"/>
          <w:lang w:eastAsia="zh-CN"/>
        </w:rPr>
        <w:t>Умение устанавливать причинно-следственные,</w:t>
      </w:r>
    </w:p>
    <w:p w14:paraId="4BCA02B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ХХ – начале XXI вв., определять современников исторических событий истории России и человечества в целом в ХХ – начале XXI вв.</w:t>
      </w:r>
    </w:p>
    <w:p w14:paraId="1FD6071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70DB899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осуществлять с соблюдением правил информационной безопасности поиск исторической информации по истории России и зарубежных стран ХХ – начала XXI вв.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313A96EA"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XXI вв.,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w:t>
      </w:r>
    </w:p>
    <w:p w14:paraId="2FBC4AE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Приобретение опыта взаимодействия с людьми другой культуры, национальной и религиозной принадлежности на основе ценностей современного </w:t>
      </w:r>
      <w:r w:rsidRPr="00A27F84">
        <w:rPr>
          <w:rFonts w:ascii="Times New Roman" w:eastAsia="Calibri" w:hAnsi="Times New Roman"/>
          <w:sz w:val="28"/>
          <w:szCs w:val="28"/>
          <w:lang w:eastAsia="zh-CN"/>
        </w:rPr>
        <w:lastRenderedPageBreak/>
        <w:t>российского общества: идеалов гуманизма, демократии, мира и взаимопонимания между народами, людьми разных культур, уважения к историческому наследию народов России.</w:t>
      </w:r>
    </w:p>
    <w:p w14:paraId="6591523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130C9FF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Знание ключевых событий, основных дат и этапов истории России и мира в ХХ – начале XXI вв., выдающихся деятелей отечественной  и всемирной истории, важнейших достижений культуры, ценностных ориентиров:</w:t>
      </w:r>
    </w:p>
    <w:p w14:paraId="66627EB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1) по учебному курсу «История России»:</w:t>
      </w:r>
    </w:p>
    <w:p w14:paraId="6BA4B34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Россия накануне Первой мировой войны. Ход военных действий. Власть, общество, экономика, культура. Предпосылки революции.</w:t>
      </w:r>
    </w:p>
    <w:p w14:paraId="287DD75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Февральская революция 1917 г.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7EBA57C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4DC74CB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Великая Отечественная война 1941–1945 гг.: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71D691B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СССР в 1945–1991 гг.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4FA0409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Российская Федерация в 1992–2022 гг. Становление новой России. Возрождение Российской Федерации как великой державы в ХХI в.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на Украине. Место России в современном мире.</w:t>
      </w:r>
    </w:p>
    <w:p w14:paraId="51DBB70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2) по учебному курсу «Всеобщая история»:</w:t>
      </w:r>
    </w:p>
    <w:p w14:paraId="750A5CC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Мир накануне Первой мировой войны. Первая мировая война: причины, участники, основные события, результаты. Власть и общество.</w:t>
      </w:r>
    </w:p>
    <w:p w14:paraId="2995AC6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Межвоенный период. Революционная волна. Версальско-Вашингтонская система. Страны мира в 1920-е гг. «Великая депрессия» и ее проявления  в </w:t>
      </w:r>
      <w:r w:rsidRPr="00A27F84">
        <w:rPr>
          <w:rFonts w:ascii="Times New Roman" w:eastAsia="Calibri" w:hAnsi="Times New Roman"/>
          <w:sz w:val="28"/>
          <w:szCs w:val="28"/>
          <w:lang w:eastAsia="zh-CN"/>
        </w:rPr>
        <w:lastRenderedPageBreak/>
        <w:t xml:space="preserve">различных странах. «Новый курс» в США. Германский нацизм. «Народный фронт». Политика «умиротворения агрессора». Культурное развитие. </w:t>
      </w:r>
    </w:p>
    <w:p w14:paraId="6E031C1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Вторая мировая война: причины, участники, основные сражения, итоги.</w:t>
      </w:r>
    </w:p>
    <w:p w14:paraId="0858AAA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Власть и общество в годы войны. Решающий вклад СССР в Победу.</w:t>
      </w:r>
    </w:p>
    <w:p w14:paraId="4C982A9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w:t>
      </w:r>
    </w:p>
    <w:p w14:paraId="04A63C0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Современный мир: глобализация и деглобализация. Геополитический кризис 2022 г. и его влияние на мировую систему.</w:t>
      </w:r>
    </w:p>
    <w:p w14:paraId="785A486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Требования к предметным результатам освоения углубленного курса должны дополнительно отражать результаты, достижение которых необходимо обучающимся для продолжения профильного образования в организациях професионального образования. </w:t>
      </w:r>
    </w:p>
    <w:p w14:paraId="3A97E85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Понимание значимости роли России в мировых политических  и социально-экономических процессах с древнейших времен до настоящего времени.</w:t>
      </w:r>
    </w:p>
    <w:p w14:paraId="70BA0EE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характеризовать вклад российской культуры в мировую культуру.</w:t>
      </w:r>
    </w:p>
    <w:p w14:paraId="2CDB7D7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Сформированность представлений о предмете, научных  и социальных функциях исторического знания, методах изучения исторических источников.</w:t>
      </w:r>
    </w:p>
    <w:p w14:paraId="7B689F9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настоящего времени.</w:t>
      </w:r>
    </w:p>
    <w:p w14:paraId="77BF0C2A"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анализировать, характеризовать и сравнивать исторические события, явления, процессы с древнейших времен до настоящего времени.</w:t>
      </w:r>
    </w:p>
    <w:p w14:paraId="77429CF8"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объяснять критерии поиска исторических источников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p w14:paraId="518CBDB8"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на практике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p w14:paraId="1F571DC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b/>
          <w:sz w:val="28"/>
          <w:szCs w:val="28"/>
          <w:lang w:eastAsia="zh-CN"/>
        </w:rPr>
        <w:t xml:space="preserve">К концу обучения в 10 классе обучающийся получит </w:t>
      </w:r>
      <w:r w:rsidRPr="00A27F84">
        <w:rPr>
          <w:rFonts w:ascii="Times New Roman" w:eastAsia="Calibri" w:hAnsi="Times New Roman"/>
          <w:sz w:val="28"/>
          <w:szCs w:val="28"/>
          <w:lang w:eastAsia="zh-CN"/>
        </w:rPr>
        <w:t xml:space="preserve">следующие </w:t>
      </w:r>
      <w:r w:rsidRPr="00A27F84">
        <w:rPr>
          <w:rFonts w:ascii="Times New Roman" w:eastAsia="Calibri" w:hAnsi="Times New Roman"/>
          <w:b/>
          <w:sz w:val="28"/>
          <w:szCs w:val="28"/>
          <w:lang w:eastAsia="zh-CN"/>
        </w:rPr>
        <w:t>предметные результаты</w:t>
      </w:r>
      <w:r w:rsidRPr="00A27F84">
        <w:rPr>
          <w:rFonts w:ascii="Times New Roman" w:eastAsia="Calibri" w:hAnsi="Times New Roman"/>
          <w:sz w:val="28"/>
          <w:szCs w:val="28"/>
          <w:lang w:eastAsia="zh-CN"/>
        </w:rPr>
        <w:t xml:space="preserve"> по отдельным темам программы по истории:</w:t>
      </w:r>
    </w:p>
    <w:p w14:paraId="6C1E1E4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Понимание значимости роли России в мировых политических  и социально-экономических процессах 1914–1945 гг.</w:t>
      </w:r>
    </w:p>
    <w:p w14:paraId="5A7C727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Структура предметного результата включает следующий перечень знаний  и </w:t>
      </w:r>
      <w:r w:rsidRPr="00A27F84">
        <w:rPr>
          <w:rFonts w:ascii="Times New Roman" w:eastAsia="Calibri" w:hAnsi="Times New Roman"/>
          <w:sz w:val="28"/>
          <w:szCs w:val="28"/>
          <w:lang w:eastAsia="zh-CN"/>
        </w:rPr>
        <w:lastRenderedPageBreak/>
        <w:t>умений:</w:t>
      </w:r>
    </w:p>
    <w:p w14:paraId="734035F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знать мировые политические и социально-экономические процессы  1914–1945 гг., в которых проявилось значительное влияние России, характеризовать роль нашей страны в этих процессах; </w:t>
      </w:r>
    </w:p>
    <w:p w14:paraId="0164274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устанавливать причинно-следственные связи, связанные с участием России  в мировых политических и социально-экономических процессах 1914–1945 гг.;</w:t>
      </w:r>
    </w:p>
    <w:p w14:paraId="7A442FC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используя знания по истории России 1914–1945 гг., выявлять попытки фальсификации истории, связанные с принижением и искажением роли России  в мировых политических и социально-экономических процессах.</w:t>
      </w:r>
    </w:p>
    <w:p w14:paraId="24EAB73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характеризовать вклад российской культуры в мировую культуру.</w:t>
      </w:r>
    </w:p>
    <w:p w14:paraId="5B83CC5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6A43F0A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характеризовать этапы развития науки и культуры в России 1914–1945 гг., составлять развернутое описание памятников культуры России;</w:t>
      </w:r>
    </w:p>
    <w:p w14:paraId="4B7389C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характеризовать этапы развития мировой культуры 1914–1945 гг., составлять описание наиболее известных памятников культуры;</w:t>
      </w:r>
    </w:p>
    <w:p w14:paraId="2A79C56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характеризовать взаимное влияние культуры России и культуры зарубежных стран, вклад российских ученых и деятелей культуры в мировую науку и культуру.</w:t>
      </w:r>
    </w:p>
    <w:p w14:paraId="1C97C58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Сформированность представлений о предмете, научных  и социальных функциях исторического знания, методах изучения исторических источников.</w:t>
      </w:r>
    </w:p>
    <w:p w14:paraId="0581D19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6051756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объяснять, в чем состоят научные и социальные функции исторического знания;</w:t>
      </w:r>
    </w:p>
    <w:p w14:paraId="3010CB9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характеризовать и применять основные приемы изучения исторических источников;</w:t>
      </w:r>
    </w:p>
    <w:p w14:paraId="0F5EAF3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приводить примеры использования исторической аргументации  в социально-политическом контексте;</w:t>
      </w:r>
    </w:p>
    <w:p w14:paraId="3E75225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характеризовать роль исторической науки в политическом развитии России  и зарубежных стран 1914–1945 гг.</w:t>
      </w:r>
    </w:p>
    <w:p w14:paraId="2EB2DDB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1914–1945 гг.</w:t>
      </w:r>
    </w:p>
    <w:p w14:paraId="1EEF755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6376551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называть даты важнейших событий и выделять этапы в развитии процессов истории России и всеобщей истории 1914–1945 гг.;</w:t>
      </w:r>
    </w:p>
    <w:p w14:paraId="4DAC1BB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указывать хронологические рамки периодов истории России и всеобщей истории 1914–1945 гг.;</w:t>
      </w:r>
    </w:p>
    <w:p w14:paraId="5EAF2D3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объяснять основания периодизации истории России и всеобщей истории  1914–1945 гг., используемые учеными-историками;</w:t>
      </w:r>
    </w:p>
    <w:p w14:paraId="01658D1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lastRenderedPageBreak/>
        <w:t>соотносить события истории России, региона, других стран с основными периодами истории России и всеобщей истории 1914–1945 гг., соотносить события истории родного края, истории России и зарубежных стран 1914–1945 гг.;</w:t>
      </w:r>
    </w:p>
    <w:p w14:paraId="2FE362F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1914–1945 гг.;</w:t>
      </w:r>
    </w:p>
    <w:p w14:paraId="41592208"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делать предположения о возможных причинах (предпосылках) и последствиях исторических событий, явлений, процессов истории России и зарубежных стран 1914–1945 гг., используя знания по истории и дополнительные источники исторической информации, устанавливать верность/неверность выдвинутых гипотез;</w:t>
      </w:r>
    </w:p>
    <w:p w14:paraId="137B730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 истории России и всеобщей истории 1914–1945 гг.;</w:t>
      </w:r>
    </w:p>
    <w:p w14:paraId="01F779F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определять современников исторических событий, явлений, процессов истории России и всеобщей истории 1914–1945 гг.</w:t>
      </w:r>
    </w:p>
    <w:p w14:paraId="0E0E4CE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анализировать, характеризовать и сравнивать исторические события, явления, процессы 1914–1945 гг.</w:t>
      </w:r>
    </w:p>
    <w:p w14:paraId="55A8E36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4B29D59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называть характерные, существенные признаки событий, процессов, явлений истории России и всеобщей истории 1914–1945 гг.;</w:t>
      </w:r>
    </w:p>
    <w:p w14:paraId="1EF2F70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различать в исторической информации по истории России и всеобщей истории 1914–1945 гг. события, явления, процессы, факты и мнения;</w:t>
      </w:r>
    </w:p>
    <w:p w14:paraId="69FB180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группировать, систематизировать исторические факты истории России  и всеобщей истории 1914–1945 гг. по самостоятельно определяемому признаку;</w:t>
      </w:r>
    </w:p>
    <w:p w14:paraId="60D60B5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обобщать историческую информацию по истории России и всеобщей истории 1914–1945 гг.;</w:t>
      </w:r>
    </w:p>
    <w:p w14:paraId="0E7D6B3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 самостоятельно составленному плану представлять развернутый рассказ (описание) о ключевых событиях родного края, истории России и всеобщей истории 1914–1945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 </w:t>
      </w:r>
    </w:p>
    <w:p w14:paraId="7C87AED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1914–1945 гг., показывая изменения, происшедшие в течение рассматриваемого периода; </w:t>
      </w:r>
    </w:p>
    <w:p w14:paraId="7C4B6A5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и всеобщей истории 1914–1945 гг.; </w:t>
      </w:r>
    </w:p>
    <w:p w14:paraId="743B455F"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lastRenderedPageBreak/>
        <w:t>сравнивать исторические события, явления, процессы, взгляды исторических деятелей истории России и всеобщей истории 1914–1945 гг. по самостоятельно определенным критериям, на основе сравнения самостоятельно делать выводы;</w:t>
      </w:r>
    </w:p>
    <w:p w14:paraId="20E14F8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 основе изучения исторического материала 1914–1945 гг. устанавливать исторические аналогии.</w:t>
      </w:r>
    </w:p>
    <w:p w14:paraId="7EB4341F"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объяснять критерии поиска исторических источников  по истории России и всеобщей истории 1914–1945 гг.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p w14:paraId="624079C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5E8DA71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анализировать аутентичные исторические источники и источники исторической информации разных типов по истории России и всеобщей истории 1914–1945 гг. (извлекать и интерпретировать информацию, сопоставлять данные разных источников, различать представленные в исторических источниках факты  и мнения, описания и объяснения, гипотезы и теории, соотносить информацию источника с историческим контекстом, оценивать степень полноты и достоверности, информационную/художественную ценность источника);</w:t>
      </w:r>
    </w:p>
    <w:p w14:paraId="7B4FA2E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самостоятельно определять критерии подбора исторических источников  для решения учебной задачи;</w:t>
      </w:r>
    </w:p>
    <w:p w14:paraId="39293C5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самостоятельно подбирать исторические источники по самостоятельно определенным критериям, используя различные источники информации  с соблюдением правил информационной безопасности;</w:t>
      </w:r>
    </w:p>
    <w:p w14:paraId="7DFC363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характеризовать специфику современных источников социальной и личной информации;</w:t>
      </w:r>
    </w:p>
    <w:p w14:paraId="4FB88B5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 основе анализа содержания исторических источников и источников исторической информации объяснять значимость конкретных источников  при изучении событий и процессов истории России и истории зарубежных стран, обосновывать необходимость использования конкретных источников  для аргументации точки зрения по заданной теме;</w:t>
      </w:r>
    </w:p>
    <w:p w14:paraId="75C6344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формировать собственный алгоритм решения историко-познавательных задач, включая формулирование проблемы и целей своей работы, определение </w:t>
      </w:r>
      <w:r w:rsidRPr="00A27F84">
        <w:rPr>
          <w:rFonts w:ascii="Times New Roman" w:eastAsia="Calibri" w:hAnsi="Times New Roman"/>
          <w:sz w:val="28"/>
          <w:szCs w:val="28"/>
          <w:lang w:eastAsia="en-US"/>
        </w:rPr>
        <w:t>соответствия</w:t>
      </w:r>
      <w:r w:rsidRPr="00A27F84">
        <w:rPr>
          <w:rFonts w:ascii="Times New Roman" w:eastAsia="Calibri" w:hAnsi="Times New Roman"/>
          <w:sz w:val="28"/>
          <w:szCs w:val="28"/>
          <w:lang w:eastAsia="zh-CN"/>
        </w:rPr>
        <w:t xml:space="preserve"> историческому предмету способов и методов решения задачи, прогнозирование ожидаемого результата и сопоставление его с собственными историческими знаниями; </w:t>
      </w:r>
    </w:p>
    <w:p w14:paraId="4FD0D0C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участвовать в выполнении учебных проектов, проводить индивидуальные  или групповые учебные исследования по истории России и всеобщей истории  1914–1945 гг., истории родного края;</w:t>
      </w:r>
    </w:p>
    <w:p w14:paraId="18E535E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публично представлять результаты проектной и учебно-исследовательской </w:t>
      </w:r>
      <w:r w:rsidRPr="00A27F84">
        <w:rPr>
          <w:rFonts w:ascii="Times New Roman" w:eastAsia="Calibri" w:hAnsi="Times New Roman"/>
          <w:sz w:val="28"/>
          <w:szCs w:val="28"/>
          <w:lang w:eastAsia="zh-CN"/>
        </w:rPr>
        <w:lastRenderedPageBreak/>
        <w:t>деятельности.</w:t>
      </w:r>
    </w:p>
    <w:p w14:paraId="2C50FAAA"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на практике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p w14:paraId="39AD244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4254729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 основе знаний по истории России и всеобщей истории 1914–1945 гг. критически оценивать полученную извне социальную информацию;</w:t>
      </w:r>
    </w:p>
    <w:p w14:paraId="3CBC94F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самостоятельно отбирать факты, которые могут быть использованы  для подтверждения/опровержения какой-либо оценки исторических событий, формулировать аргументы;</w:t>
      </w:r>
    </w:p>
    <w:p w14:paraId="29ABDBF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определять и аргументировать свое отношение к наиболее значительным событиям и личностям из истории России и всеобщей истории 1914–1945 гг.;</w:t>
      </w:r>
    </w:p>
    <w:p w14:paraId="41216AF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рассказывать о подвигах народа при защите Отечества, активно участвовать  в дискуссиях, не допуская умаления подвига народа при защите Отечества  1914–1945 гг.;</w:t>
      </w:r>
    </w:p>
    <w:p w14:paraId="3A116B5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1914–1945 гг.</w:t>
      </w:r>
    </w:p>
    <w:p w14:paraId="494F8168"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b/>
          <w:sz w:val="28"/>
          <w:szCs w:val="28"/>
          <w:lang w:eastAsia="zh-CN"/>
        </w:rPr>
        <w:t>К концу обучения в 11 классе обучающийся</w:t>
      </w:r>
      <w:r w:rsidRPr="00A27F84">
        <w:rPr>
          <w:rFonts w:ascii="Times New Roman" w:eastAsia="Calibri" w:hAnsi="Times New Roman"/>
          <w:sz w:val="28"/>
          <w:szCs w:val="28"/>
          <w:lang w:eastAsia="zh-CN"/>
        </w:rPr>
        <w:t xml:space="preserve"> </w:t>
      </w:r>
      <w:r w:rsidRPr="00A27F84">
        <w:rPr>
          <w:rFonts w:ascii="Times New Roman" w:eastAsia="Calibri" w:hAnsi="Times New Roman"/>
          <w:b/>
          <w:sz w:val="28"/>
          <w:szCs w:val="28"/>
          <w:lang w:eastAsia="zh-CN"/>
        </w:rPr>
        <w:t>получит</w:t>
      </w:r>
      <w:r w:rsidRPr="00A27F84">
        <w:rPr>
          <w:rFonts w:ascii="Times New Roman" w:eastAsia="Calibri" w:hAnsi="Times New Roman"/>
          <w:sz w:val="28"/>
          <w:szCs w:val="28"/>
          <w:lang w:eastAsia="zh-CN"/>
        </w:rPr>
        <w:t xml:space="preserve"> следующие </w:t>
      </w:r>
      <w:r w:rsidRPr="00A27F84">
        <w:rPr>
          <w:rFonts w:ascii="Times New Roman" w:eastAsia="Calibri" w:hAnsi="Times New Roman"/>
          <w:b/>
          <w:sz w:val="28"/>
          <w:szCs w:val="28"/>
          <w:lang w:eastAsia="zh-CN"/>
        </w:rPr>
        <w:t>предметные результаты</w:t>
      </w:r>
      <w:r w:rsidRPr="00A27F84">
        <w:rPr>
          <w:rFonts w:ascii="Times New Roman" w:eastAsia="Calibri" w:hAnsi="Times New Roman"/>
          <w:sz w:val="28"/>
          <w:szCs w:val="28"/>
          <w:lang w:eastAsia="zh-CN"/>
        </w:rPr>
        <w:t xml:space="preserve"> по отдельным темам программы по истории:</w:t>
      </w:r>
    </w:p>
    <w:p w14:paraId="0A245158"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Понимание значимости роли России в мировых политических  и социально-экономических процессах 1945–2022 гг.</w:t>
      </w:r>
    </w:p>
    <w:p w14:paraId="2E51594A"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01DB27D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знать мировые политические и социально-экономические процессы  1945–2022 гг., в которых проявилось значительное влияние России, характеризовать роль нашей страны в этих процессах; </w:t>
      </w:r>
    </w:p>
    <w:p w14:paraId="4F93AF7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устанавливать причинно-следственные связи, связанные с участием России  в мировых политических и социально-экономических процессах 1945–2022 гг.;</w:t>
      </w:r>
    </w:p>
    <w:p w14:paraId="6FBFD5C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используя знания по истории России 1945–2022 гг., выявлять попытки фальсификации истории, связанные с принижением и искажением роли России  в мировых политических и социально-экономических процессах.</w:t>
      </w:r>
    </w:p>
    <w:p w14:paraId="2D78365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характеризовать вклад российской культуры в мировую культуру.</w:t>
      </w:r>
    </w:p>
    <w:p w14:paraId="77C875C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605C120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характеризовать этапы развития науки и культуры в России 1945–2022 гг., составлять развернутое описание памятников культуры России;</w:t>
      </w:r>
    </w:p>
    <w:p w14:paraId="472CD81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lastRenderedPageBreak/>
        <w:t>характеризовать этапы развития мировой культуры 1945–2022 гг., составлять описание наиболее известных памятников культуры;</w:t>
      </w:r>
    </w:p>
    <w:p w14:paraId="1E6A7E4A"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характеризовать взаимное влияние культуры России и культуры зарубежных стран, вклад российских ученых и деятелей культуры в мировую науку и культуру.</w:t>
      </w:r>
    </w:p>
    <w:p w14:paraId="767B9C7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Сформированность представлений о предмете, научных  и социальных функциях исторического знания, методах изучения исторических источников.</w:t>
      </w:r>
    </w:p>
    <w:p w14:paraId="7F2F962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5F9FD36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объяснять, в чем состоят научные и социальные функции исторического знания;</w:t>
      </w:r>
    </w:p>
    <w:p w14:paraId="117DAE5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характеризовать и применять основные приемы изучения исторических источников;</w:t>
      </w:r>
    </w:p>
    <w:p w14:paraId="1D95577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приводить примеры использования исторической аргументации  в социально-политическом контексте;</w:t>
      </w:r>
    </w:p>
    <w:p w14:paraId="0548EAEA"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характеризовать роль исторической науки в политическом развитии России  и зарубежных стран 1945–2022 гг.</w:t>
      </w:r>
    </w:p>
    <w:p w14:paraId="5968CA7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1945–2022 гг.</w:t>
      </w:r>
    </w:p>
    <w:p w14:paraId="242BADD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3AB9DC7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называть даты важнейших событий и выделять этапы в развитии процессов истории России и всеобщей истории 1945–2022 гг.;</w:t>
      </w:r>
    </w:p>
    <w:p w14:paraId="074A96C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указывать хронологические рамки периодов истории России и всеобщей истории 1945–2022 гг.;</w:t>
      </w:r>
    </w:p>
    <w:p w14:paraId="5386D47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объяснять основания периодизации истории России и всеобщей истории  1945–2022 гг., используемые учеными-историками;</w:t>
      </w:r>
    </w:p>
    <w:p w14:paraId="76929FD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соотносить события истории России, региона, других стран с основными периодами истории России и всеобщей истории 1945–2022 гг., соотносить события истории родного края, истории России и зарубежных стран 1945–2022 гг.;</w:t>
      </w:r>
    </w:p>
    <w:p w14:paraId="720AF28A"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1945–2022 гг.;</w:t>
      </w:r>
    </w:p>
    <w:p w14:paraId="290786A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делать предположения о возможных причинах (предпосылках) и последствиях исторических событий, явлений, процессов истории России и зарубежных стран 1945–2022 гг., используя знания по истории и дополнительные источники исторической информации, устанавливать верность/неверность выдвинутых гипотез;</w:t>
      </w:r>
    </w:p>
    <w:p w14:paraId="20C58B8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излагать исторический материал на основе понимания причинно-следственных, пространственно-временных связей исторических событий, </w:t>
      </w:r>
      <w:r w:rsidRPr="00A27F84">
        <w:rPr>
          <w:rFonts w:ascii="Times New Roman" w:eastAsia="Calibri" w:hAnsi="Times New Roman"/>
          <w:sz w:val="28"/>
          <w:szCs w:val="28"/>
          <w:lang w:eastAsia="zh-CN"/>
        </w:rPr>
        <w:lastRenderedPageBreak/>
        <w:t>явлений, процессов истории России и всеобщей истории 1945–2022 гг.;</w:t>
      </w:r>
    </w:p>
    <w:p w14:paraId="5585E81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определять современников исторических событий, явлений, процессов истории России и всеобщей истории 1945–2022 гг.</w:t>
      </w:r>
    </w:p>
    <w:p w14:paraId="0D24DF5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анализировать, характеризовать и сравнивать исторические события, явления, процессы 1945–2022 гг.</w:t>
      </w:r>
    </w:p>
    <w:p w14:paraId="5A980C0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16124E1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называть характерные, существенные признаки событий, процессов, явлений истории России и всеобщей истории 1945–2022 гг.;</w:t>
      </w:r>
    </w:p>
    <w:p w14:paraId="5749E71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различать в исторической информации по истории России и всеобщей истории 1945–2022 гг. события, явления, процессы, факты и мнения;</w:t>
      </w:r>
    </w:p>
    <w:p w14:paraId="49338CC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группировать, систематизировать исторические факты истории России  и всеобщей истории 1945–2022 гг. по самостоятельно определяемому признаку;</w:t>
      </w:r>
    </w:p>
    <w:p w14:paraId="59ABF72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обобщать историческую информацию по истории России и всеобщей истории 1945–2022 гг.;</w:t>
      </w:r>
    </w:p>
    <w:p w14:paraId="35352C4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 самостоятельно составленному плану представлять развернутый рассказ (описание) о ключевых событиях родного края, истории России и всеобщей истории 1945–2022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 </w:t>
      </w:r>
    </w:p>
    <w:p w14:paraId="53F0272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1945–2022 гг., показывая изменения, происшедшие в течение рассматриваемого периода; </w:t>
      </w:r>
    </w:p>
    <w:p w14:paraId="3F1A3BE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и всеобщей истории 1945–2022 гг.; </w:t>
      </w:r>
    </w:p>
    <w:p w14:paraId="6C793D7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сравнивать исторические события, явления, процессы, взгляды исторических деятелей истории России и всеобщей истории 1945–2022 гг. по самостоятельно определенным критериям, на основе сравнения самостоятельно делать выводы;</w:t>
      </w:r>
    </w:p>
    <w:p w14:paraId="02373C8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 основе изучения исторического материала 1945–2022 гг. устанавливать исторические аналогии.</w:t>
      </w:r>
    </w:p>
    <w:p w14:paraId="1C1988C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объяснять критерии поиска исторических источников  по истории России и всеобщей истории 1945–2022 гг.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p w14:paraId="1AA0A7D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20549FE8"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анализировать аутентичные исторические источники и источники </w:t>
      </w:r>
      <w:r w:rsidRPr="00A27F84">
        <w:rPr>
          <w:rFonts w:ascii="Times New Roman" w:eastAsia="Calibri" w:hAnsi="Times New Roman"/>
          <w:sz w:val="28"/>
          <w:szCs w:val="28"/>
          <w:lang w:eastAsia="zh-CN"/>
        </w:rPr>
        <w:lastRenderedPageBreak/>
        <w:t>исторической информации разных типов по истории России и всеобщей истории 1945–2022 гг. (извлекать и интерпретировать информацию, сопоставлять данные разных источников, различать представленные в исторических источниках факты  и мнения, описания и объяснения, гипотезы и теории, соотносить информацию источника с историческим контекстом, оценивать степень полноты и достоверности, информационную/художественную ценность источника);</w:t>
      </w:r>
    </w:p>
    <w:p w14:paraId="698739D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самостоятельно определять критерии подбора исторических источников  для решения учебной задачи;</w:t>
      </w:r>
    </w:p>
    <w:p w14:paraId="03C377B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самостоятельно подбирать исторические источники по самостоятельно определенным критериям, используя различные источники информации  с использованием правил информационной безопасности;</w:t>
      </w:r>
    </w:p>
    <w:p w14:paraId="7CD3F28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характеризовать специфику современных источников социальной и личной информации;</w:t>
      </w:r>
    </w:p>
    <w:p w14:paraId="6A0B2EF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 основе анализа содержания исторических источников и источников исторической информации объяснять значимость конкретных источников  при изучении событий и процессов истории России и истории зарубежных стран, обосновывать необходимость использования конкретных источников  для аргументации точки зрения по заданной теме;</w:t>
      </w:r>
    </w:p>
    <w:p w14:paraId="4A153CA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формировать собственный алгоритм решения историко-познавательных задач, включая формулирование проблемы и целей своей работы, определение </w:t>
      </w:r>
      <w:r w:rsidRPr="00A27F84">
        <w:rPr>
          <w:rFonts w:ascii="Times New Roman" w:eastAsia="Calibri" w:hAnsi="Times New Roman"/>
          <w:sz w:val="28"/>
          <w:szCs w:val="28"/>
          <w:lang w:eastAsia="en-US"/>
        </w:rPr>
        <w:t>соответствия</w:t>
      </w:r>
      <w:r w:rsidRPr="00A27F84">
        <w:rPr>
          <w:rFonts w:ascii="Times New Roman" w:eastAsia="Calibri" w:hAnsi="Times New Roman"/>
          <w:sz w:val="28"/>
          <w:szCs w:val="28"/>
          <w:lang w:eastAsia="zh-CN"/>
        </w:rPr>
        <w:t xml:space="preserve"> историческому предмету способов и методов решения задачи, прогнозирование ожидаемого результата и сопоставление его с собственными историческими знаниями; </w:t>
      </w:r>
    </w:p>
    <w:p w14:paraId="2BC4AFB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участвовать в выполнении учебных проектов, проводить индивидуальные  или групповые учебные исследования по истории России и всеобщей истории  1945–2022 гг., истории родного края;</w:t>
      </w:r>
    </w:p>
    <w:p w14:paraId="3396635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публично представлять результаты проектной и учебно-исследовательской деятельности.</w:t>
      </w:r>
    </w:p>
    <w:p w14:paraId="2B6DC23F"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на практике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p w14:paraId="2CC1A2D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1B919FB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 основе знаний по истории России и всеобщей истории 1945–2022 гг. критически оценивать полученную извне социальную информацию;</w:t>
      </w:r>
    </w:p>
    <w:p w14:paraId="3CA85E5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самостоятельно отбирать факты, которые могут быть использованы  для подтверждения/опровержения какой-либо оценки исторических событий, формулировать аргументы;</w:t>
      </w:r>
    </w:p>
    <w:p w14:paraId="2237C79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lastRenderedPageBreak/>
        <w:t>определять и аргументировать свое отношение к наиболее значительным событиям и личностям из истории России и всеобщей истории 1945–2022 гг.;</w:t>
      </w:r>
    </w:p>
    <w:p w14:paraId="50F07DC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рассказывать о подвигах народа при защите Отечества, активно участвовать  в дискуссиях, не допуская умаления подвига народа при защите Отечества  1945–2022 гг.;</w:t>
      </w:r>
    </w:p>
    <w:p w14:paraId="35158B7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1945–2022 гг.</w:t>
      </w:r>
    </w:p>
    <w:p w14:paraId="1695189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К концу обучения в 11 классе обучающийся получит следующие предметные результаты по обобщающему повторению по курсу «История России  с древнейших времен до 1914 г.») программы по истории:</w:t>
      </w:r>
    </w:p>
    <w:p w14:paraId="70DD656B"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122.9.8.1. Понимание значимости роли России в мировых политических  и социально-экономических процессах с древнейших времен до 1914 г. </w:t>
      </w:r>
    </w:p>
    <w:p w14:paraId="7888B0C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2EF2CCB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знать мировые политические и социально-экономические процессы  с древнейших времен до 1914 г., в которых проявилось значительное влияние России, характеризовать роль нашей страны в этих процессах; </w:t>
      </w:r>
    </w:p>
    <w:p w14:paraId="33A3424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устанавливать причинно-следственные связи, связанные с участием России  в мировых политических и социально-экономических процессах с древнейших времен до 1914 г.;</w:t>
      </w:r>
    </w:p>
    <w:p w14:paraId="19332698"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используя знания по истории России с древнейших времен до 1914 г., выявлять попытки фальсификации истории, связанные с принижением  и искажением роли России в мировых политических и социально-экономических процессах.</w:t>
      </w:r>
    </w:p>
    <w:p w14:paraId="5A5C458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характеризовать вклад российской культуры в мировую культуру.</w:t>
      </w:r>
    </w:p>
    <w:p w14:paraId="20E4EBC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0935AB3A"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характеризовать этапы развития науки и культуры в России с древнейших времен до 1914 г., составлять развернутое описание памятников культуры России;</w:t>
      </w:r>
    </w:p>
    <w:p w14:paraId="6AF68E8F"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характеризовать этапы развития мировой культуры с древнейших времен  до 1914 г., составлять описание наиболее известных памятников культуры;</w:t>
      </w:r>
    </w:p>
    <w:p w14:paraId="0FC7F08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характеризовать взаимное влияние культуры России и культуры зарубежных стран, вклад российских ученых и деятелей культуры в мировую науку и культуру.</w:t>
      </w:r>
    </w:p>
    <w:p w14:paraId="0462FFC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Сформированность представлений о предмете, научных  и социальных функциях исторического знания, методах изучения исторических источников.</w:t>
      </w:r>
    </w:p>
    <w:p w14:paraId="64FC1B0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36A51D2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объяснять, в чем состоят научные и социальные функции исторического знания;</w:t>
      </w:r>
    </w:p>
    <w:p w14:paraId="775B490F"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характеризовать и применять основные приемы изучения исторических </w:t>
      </w:r>
      <w:r w:rsidRPr="00A27F84">
        <w:rPr>
          <w:rFonts w:ascii="Times New Roman" w:eastAsia="Calibri" w:hAnsi="Times New Roman"/>
          <w:sz w:val="28"/>
          <w:szCs w:val="28"/>
          <w:lang w:eastAsia="zh-CN"/>
        </w:rPr>
        <w:lastRenderedPageBreak/>
        <w:t>источников;</w:t>
      </w:r>
    </w:p>
    <w:p w14:paraId="040ECEFF"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приводить примеры использования исторической аргументации  в социально-политическом контексте;</w:t>
      </w:r>
    </w:p>
    <w:p w14:paraId="4727BA91"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характеризовать роль исторической науки в политическом развитии России  с древнейших времен до 1914 г.</w:t>
      </w:r>
    </w:p>
    <w:p w14:paraId="5A2D33C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1914 г. </w:t>
      </w:r>
    </w:p>
    <w:p w14:paraId="132830B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07E2752A"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называть даты важнейших событий и выделять этапы в развитии процессов истории России и всеобщей истории с древнейших времен до 1914 г.;</w:t>
      </w:r>
    </w:p>
    <w:p w14:paraId="15B5901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указывать хронологические рамки периодов истории России с древнейших времен до 1914 г.;</w:t>
      </w:r>
    </w:p>
    <w:p w14:paraId="7164C4C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объяснять основания периодизации истории России с древнейших времен  до 1914 г., используемые учеными-историками;</w:t>
      </w:r>
    </w:p>
    <w:p w14:paraId="41DDCFA6"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соотносить события истории России, региона, других стран с основными периодами истории России с древнейших времен до 1914 г., соотносить события истории родного края, истории России и зарубежных стран с древнейших времен  до 1914 г.;</w:t>
      </w:r>
    </w:p>
    <w:p w14:paraId="7573E68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с древнейших времен до 1914 г.;</w:t>
      </w:r>
    </w:p>
    <w:p w14:paraId="7A60817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делать предположения о возможных причинах (предпосылках) и последствиях исторических событий, явлений, процессов истории России и зарубежных стран  с древнейших времен до 1914 г., используя знания по истории и дополнительные источники исторической информации, устанавливать верность/неверность выдвинутых гипотез;</w:t>
      </w:r>
    </w:p>
    <w:p w14:paraId="6354A9B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 истории России и всеобщей истории с древнейших времен до 1914 г.;</w:t>
      </w:r>
    </w:p>
    <w:p w14:paraId="41FEF34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определять современников исторических событий, явлений, процессов истории России и всеобщей истории с древнейших времен до 1914 г.</w:t>
      </w:r>
    </w:p>
    <w:p w14:paraId="6CC8781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анализировать, характеризовать и сравнивать исторические события, явления, процессы с древнейших времен до 1914 г.</w:t>
      </w:r>
    </w:p>
    <w:p w14:paraId="61B3B6C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46783248"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называть характерные, существенные признаки событий, процессов, явлений истории России с древнейших времен до 1914 г.;</w:t>
      </w:r>
    </w:p>
    <w:p w14:paraId="0C2DD84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lastRenderedPageBreak/>
        <w:t>различать в исторической информации по истории с древнейших времен  до 1914 г. события, явления, процессы, факты и мнения;</w:t>
      </w:r>
    </w:p>
    <w:p w14:paraId="55CE4F97"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группировать, систематизировать исторические факты истории России  с древнейших времен до 1914 г. по самостоятельно определяемому признаку;</w:t>
      </w:r>
    </w:p>
    <w:p w14:paraId="66D0381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обобщать историческую информацию по истории России с древнейших времен до 1914 г.;</w:t>
      </w:r>
    </w:p>
    <w:p w14:paraId="5D05655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по самостоятельно составленному плану представлять развернутый рассказ (описание) о ключевых событиях родного края, истории России с древнейших времен до 1914 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 </w:t>
      </w:r>
    </w:p>
    <w:p w14:paraId="330E566F"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с древнейших времен до 1914 г., показывая изменения, происшедшие в течение рассматриваемого периода; </w:t>
      </w:r>
    </w:p>
    <w:p w14:paraId="4816BC4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с древнейших времен до 1914 г.; </w:t>
      </w:r>
    </w:p>
    <w:p w14:paraId="2B412B4F"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сравнивать исторические события, явления, процессы, взгляды исторических деятелей истории России с древнейших времен до 1914 г. по самостоятельно определенным критериям, на основе сравнения самостоятельно делать выводы;</w:t>
      </w:r>
    </w:p>
    <w:p w14:paraId="7E274EC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 основе изучения исторического материала с древнейших времен до 1914 г. устанавливать исторические аналогии.</w:t>
      </w:r>
    </w:p>
    <w:p w14:paraId="4506741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объяснять критерии поиска исторических источников  по истории России и всеобщей истории с древнейших времен до 1914 г. и находить их, объяснять значимость конкретных источников при изучении событий  и процессов истории, приобретение опыта осуществления учебно-исследовательской деятельности.</w:t>
      </w:r>
    </w:p>
    <w:p w14:paraId="23A0BF52"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68D8774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анализировать аутентичные исторические источники и источники исторической информации разных типов по истории России с древнейших времен до 1914 г. (извлекать и интерпретировать информацию, сопоставлять данные разных источников, различать представленные излагаемые в исторических источниках факты и мнения, описания и объяснения, гипотезы и теории, соотносить информацию источника с историческим контекстом, оценивать степень полноты  и достоверности, информационную/художественную ценность источника);</w:t>
      </w:r>
    </w:p>
    <w:p w14:paraId="53645AA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самостоятельно определять критерии подбора исторических источников  для решения учебной задачи;</w:t>
      </w:r>
    </w:p>
    <w:p w14:paraId="4BF752B3"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самостоятельно подбирать исторические источники по самостоятельно </w:t>
      </w:r>
      <w:r w:rsidRPr="00A27F84">
        <w:rPr>
          <w:rFonts w:ascii="Times New Roman" w:eastAsia="Calibri" w:hAnsi="Times New Roman"/>
          <w:sz w:val="28"/>
          <w:szCs w:val="28"/>
          <w:lang w:eastAsia="zh-CN"/>
        </w:rPr>
        <w:lastRenderedPageBreak/>
        <w:t>определенным критериям, используя различные источники информации  с соблюдением правил информационной безопасности;</w:t>
      </w:r>
    </w:p>
    <w:p w14:paraId="6A2C6B2D"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 основе анализа содержания исторических источников и источников исторической информации объяснять значимость конкретных источников  при изучении событий и процессов истории России и истории зарубежных стран, обосновывать необходимость использования конкретных источников  для аргументации точки зрения по заданной теме;</w:t>
      </w:r>
    </w:p>
    <w:p w14:paraId="4518887F"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 xml:space="preserve">формировать собственный алгоритм решения историко-познавательных задач, включая формулирование проблемы и целей своей работы, определение </w:t>
      </w:r>
      <w:r w:rsidRPr="00A27F84">
        <w:rPr>
          <w:rFonts w:ascii="Times New Roman" w:eastAsia="Calibri" w:hAnsi="Times New Roman"/>
          <w:sz w:val="28"/>
          <w:szCs w:val="28"/>
          <w:lang w:eastAsia="en-US"/>
        </w:rPr>
        <w:t>соответствия</w:t>
      </w:r>
      <w:r w:rsidRPr="00A27F84">
        <w:rPr>
          <w:rFonts w:ascii="Times New Roman" w:eastAsia="Calibri" w:hAnsi="Times New Roman"/>
          <w:sz w:val="28"/>
          <w:szCs w:val="28"/>
          <w:lang w:eastAsia="zh-CN"/>
        </w:rPr>
        <w:t xml:space="preserve"> историческому предмету способов и методов решения задачи, прогнозирование ожидаемого результата и сопоставление его с собственными историческими знаниями; </w:t>
      </w:r>
    </w:p>
    <w:p w14:paraId="5939403C"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участвовать в выполнении учебных проектов, проводить индивидуальные  или групповые учебные исследования по истории с древнейших времен до 1914 г., истории родного края;</w:t>
      </w:r>
    </w:p>
    <w:p w14:paraId="04621E4F"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публично представлять результаты проектной и учебно-исследовательской деятельности.</w:t>
      </w:r>
    </w:p>
    <w:p w14:paraId="43316E60"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Умение на практике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p w14:paraId="5A64431F"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Структура предметного результата включает следующий перечень знаний  и умений:</w:t>
      </w:r>
    </w:p>
    <w:p w14:paraId="536FEBD4"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на основе знаний по истории России с древнейших времен до 1914 г. критически оценивать полученную извне социальную информацию;</w:t>
      </w:r>
    </w:p>
    <w:p w14:paraId="07B70F9E"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самостоятельно отбирать факты, которые могут быть использованы  для подтверждения/опровержения какой-либо оценки исторических событий, формулировать аргументы;</w:t>
      </w:r>
    </w:p>
    <w:p w14:paraId="14DECD95"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определять и аргументировать свое отношение к наиболее значительным событиям и личностям из истории России с древнейших времен до 1914 г.;</w:t>
      </w:r>
    </w:p>
    <w:p w14:paraId="428194E9" w14:textId="77777777" w:rsidR="00860A2D" w:rsidRPr="00A27F84" w:rsidRDefault="00860A2D" w:rsidP="00A27F8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рассказывать о подвигах народа при защите Отечества, активно участвовать  в дискуссиях, не допуская умаления подвига народа при защите Отечества  с древнейших времен до 1914 г.;</w:t>
      </w:r>
    </w:p>
    <w:p w14:paraId="003A88F0" w14:textId="77777777" w:rsidR="008308B8" w:rsidRPr="00A27F84" w:rsidRDefault="00860A2D" w:rsidP="00EB2374">
      <w:pPr>
        <w:widowControl w:val="0"/>
        <w:suppressAutoHyphens/>
        <w:spacing w:after="0" w:line="276" w:lineRule="auto"/>
        <w:ind w:firstLine="709"/>
        <w:contextualSpacing/>
        <w:jc w:val="both"/>
        <w:rPr>
          <w:rFonts w:ascii="Times New Roman" w:eastAsia="Calibri" w:hAnsi="Times New Roman"/>
          <w:b/>
          <w:sz w:val="28"/>
          <w:szCs w:val="28"/>
          <w:lang w:eastAsia="zh-CN"/>
        </w:rPr>
      </w:pPr>
      <w:r w:rsidRPr="00A27F84">
        <w:rPr>
          <w:rFonts w:ascii="Times New Roman" w:eastAsia="Calibri" w:hAnsi="Times New Roman"/>
          <w:sz w:val="28"/>
          <w:szCs w:val="28"/>
          <w:lang w:eastAsia="zh-CN"/>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с древнейших времен до 1914 г.</w:t>
      </w:r>
    </w:p>
    <w:p w14:paraId="60A40DF1" w14:textId="77777777" w:rsidR="00860A2D" w:rsidRPr="00A27F84" w:rsidRDefault="00860A2D" w:rsidP="00A27F84">
      <w:pPr>
        <w:spacing w:after="0" w:line="276" w:lineRule="auto"/>
        <w:ind w:left="720"/>
        <w:contextualSpacing/>
        <w:jc w:val="center"/>
        <w:rPr>
          <w:rFonts w:ascii="Times New Roman" w:eastAsia="Calibri" w:hAnsi="Times New Roman"/>
          <w:b/>
          <w:sz w:val="28"/>
          <w:szCs w:val="28"/>
          <w:lang w:eastAsia="en-US"/>
        </w:rPr>
      </w:pPr>
      <w:r w:rsidRPr="00A27F84">
        <w:rPr>
          <w:rFonts w:ascii="Times New Roman" w:eastAsia="Calibri" w:hAnsi="Times New Roman"/>
          <w:b/>
          <w:sz w:val="28"/>
          <w:szCs w:val="28"/>
          <w:lang w:eastAsia="en-US"/>
        </w:rPr>
        <w:t>Тематическое планирование учебного предмета «История»</w:t>
      </w:r>
    </w:p>
    <w:p w14:paraId="10B7BD95" w14:textId="77777777" w:rsidR="00860A2D" w:rsidRPr="00A27F84" w:rsidRDefault="00860A2D" w:rsidP="00EB2374">
      <w:pPr>
        <w:spacing w:after="0" w:line="276" w:lineRule="auto"/>
        <w:ind w:left="540"/>
        <w:contextualSpacing/>
        <w:jc w:val="center"/>
        <w:rPr>
          <w:rFonts w:ascii="Times New Roman" w:eastAsia="SchoolBookSanPin" w:hAnsi="Times New Roman"/>
          <w:b/>
          <w:sz w:val="28"/>
          <w:szCs w:val="28"/>
          <w:lang w:eastAsia="en-US"/>
        </w:rPr>
      </w:pPr>
      <w:r w:rsidRPr="00A27F84">
        <w:rPr>
          <w:rFonts w:ascii="Times New Roman" w:eastAsia="SchoolBookSanPin" w:hAnsi="Times New Roman"/>
          <w:b/>
          <w:sz w:val="28"/>
          <w:szCs w:val="28"/>
          <w:lang w:eastAsia="en-US"/>
        </w:rPr>
        <w:t>(углубленный</w:t>
      </w:r>
      <w:r w:rsidR="00EB2374">
        <w:rPr>
          <w:rFonts w:ascii="Times New Roman" w:eastAsia="SchoolBookSanPin" w:hAnsi="Times New Roman"/>
          <w:b/>
          <w:sz w:val="28"/>
          <w:szCs w:val="28"/>
          <w:lang w:eastAsia="en-US"/>
        </w:rPr>
        <w:t xml:space="preserve"> уровень)</w:t>
      </w:r>
    </w:p>
    <w:p w14:paraId="73F0B59F" w14:textId="77777777" w:rsidR="00860A2D" w:rsidRPr="00A27F84" w:rsidRDefault="00860A2D" w:rsidP="00A27F84">
      <w:pPr>
        <w:widowControl w:val="0"/>
        <w:spacing w:after="0" w:line="276" w:lineRule="auto"/>
        <w:ind w:firstLine="709"/>
        <w:jc w:val="both"/>
        <w:rPr>
          <w:rFonts w:ascii="Times New Roman" w:eastAsia="SchoolBookSanPin" w:hAnsi="Times New Roman"/>
          <w:sz w:val="28"/>
          <w:szCs w:val="28"/>
          <w:lang w:eastAsia="en-US"/>
        </w:rPr>
      </w:pPr>
      <w:r w:rsidRPr="00A27F84">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w:t>
      </w:r>
      <w:r w:rsidRPr="00A27F84">
        <w:rPr>
          <w:rFonts w:ascii="Times New Roman" w:eastAsia="SchoolBookSanPin" w:hAnsi="Times New Roman"/>
          <w:sz w:val="28"/>
          <w:szCs w:val="28"/>
          <w:lang w:eastAsia="en-US"/>
        </w:rPr>
        <w:lastRenderedPageBreak/>
        <w:t xml:space="preserve">прописано на начало учебного года учителем-предметником в </w:t>
      </w:r>
      <w:r w:rsidRPr="00A27F84">
        <w:rPr>
          <w:rFonts w:ascii="Times New Roman" w:eastAsia="SchoolBookSanPin" w:hAnsi="Times New Roman"/>
          <w:b/>
          <w:sz w:val="28"/>
          <w:szCs w:val="28"/>
          <w:lang w:eastAsia="en-US"/>
        </w:rPr>
        <w:t>«рабочей программе учителя»</w:t>
      </w:r>
      <w:r w:rsidRPr="00A27F84">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74749350" w14:textId="77777777" w:rsidR="00860A2D" w:rsidRPr="00A27F84" w:rsidRDefault="00860A2D" w:rsidP="00A27F84">
      <w:pPr>
        <w:widowControl w:val="0"/>
        <w:spacing w:after="0" w:line="276" w:lineRule="auto"/>
        <w:ind w:firstLine="709"/>
        <w:jc w:val="both"/>
        <w:rPr>
          <w:rFonts w:ascii="Times New Roman" w:eastAsia="SchoolBookSanPin" w:hAnsi="Times New Roman"/>
          <w:sz w:val="28"/>
          <w:szCs w:val="28"/>
          <w:lang w:eastAsia="en-US"/>
        </w:rPr>
      </w:pPr>
      <w:r w:rsidRPr="00A27F84">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37445C53" w14:textId="77777777" w:rsidR="00055317" w:rsidRPr="00A27F84" w:rsidRDefault="00055317" w:rsidP="00A27F84">
      <w:pPr>
        <w:widowControl w:val="0"/>
        <w:spacing w:after="0" w:line="276" w:lineRule="auto"/>
        <w:ind w:firstLine="709"/>
        <w:jc w:val="both"/>
        <w:rPr>
          <w:rFonts w:ascii="Times New Roman" w:eastAsia="SchoolBookSanPin" w:hAnsi="Times New Roman"/>
          <w:i/>
          <w:sz w:val="28"/>
          <w:szCs w:val="28"/>
          <w:lang w:eastAsia="en-US"/>
        </w:rPr>
      </w:pPr>
      <w:r w:rsidRPr="00642DE9">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6237"/>
        <w:gridCol w:w="2568"/>
      </w:tblGrid>
      <w:tr w:rsidR="00860A2D" w:rsidRPr="00860A2D" w14:paraId="37CFDB3F" w14:textId="77777777" w:rsidTr="00506C47">
        <w:trPr>
          <w:trHeight w:val="575"/>
        </w:trPr>
        <w:tc>
          <w:tcPr>
            <w:tcW w:w="846" w:type="dxa"/>
          </w:tcPr>
          <w:p w14:paraId="5496A428" w14:textId="77777777" w:rsidR="00860A2D" w:rsidRPr="00860A2D" w:rsidRDefault="00860A2D" w:rsidP="00860A2D">
            <w:pPr>
              <w:spacing w:line="237" w:lineRule="auto"/>
              <w:ind w:left="142" w:right="354" w:firstLine="96"/>
              <w:jc w:val="center"/>
              <w:rPr>
                <w:rFonts w:ascii="Times New Roman" w:hAnsi="Times New Roman"/>
                <w:lang w:eastAsia="en-US"/>
              </w:rPr>
            </w:pPr>
            <w:r w:rsidRPr="00860A2D">
              <w:rPr>
                <w:rFonts w:ascii="Times New Roman" w:hAnsi="Times New Roman"/>
                <w:lang w:eastAsia="en-US"/>
              </w:rPr>
              <w:t>№</w:t>
            </w:r>
            <w:r w:rsidRPr="00860A2D">
              <w:rPr>
                <w:rFonts w:ascii="Times New Roman" w:hAnsi="Times New Roman"/>
                <w:spacing w:val="-57"/>
                <w:lang w:eastAsia="en-US"/>
              </w:rPr>
              <w:t xml:space="preserve"> </w:t>
            </w:r>
            <w:r w:rsidRPr="00860A2D">
              <w:rPr>
                <w:rFonts w:ascii="Times New Roman" w:hAnsi="Times New Roman"/>
                <w:lang w:eastAsia="en-US"/>
              </w:rPr>
              <w:t>п/п</w:t>
            </w:r>
          </w:p>
        </w:tc>
        <w:tc>
          <w:tcPr>
            <w:tcW w:w="6237" w:type="dxa"/>
          </w:tcPr>
          <w:p w14:paraId="322481BA" w14:textId="77777777" w:rsidR="00860A2D" w:rsidRPr="00860A2D" w:rsidRDefault="00860A2D" w:rsidP="00860A2D">
            <w:pPr>
              <w:spacing w:line="273" w:lineRule="exact"/>
              <w:ind w:left="142"/>
              <w:jc w:val="center"/>
              <w:rPr>
                <w:rFonts w:ascii="Times New Roman" w:hAnsi="Times New Roman"/>
                <w:lang w:val="ru-RU" w:eastAsia="en-US"/>
              </w:rPr>
            </w:pPr>
            <w:r w:rsidRPr="00860A2D">
              <w:rPr>
                <w:rFonts w:ascii="Times New Roman" w:hAnsi="Times New Roman"/>
                <w:lang w:val="ru-RU" w:eastAsia="en-US"/>
              </w:rPr>
              <w:t>Наименование</w:t>
            </w:r>
            <w:r w:rsidRPr="00860A2D">
              <w:rPr>
                <w:rFonts w:ascii="Times New Roman" w:hAnsi="Times New Roman"/>
                <w:spacing w:val="-2"/>
                <w:lang w:val="ru-RU" w:eastAsia="en-US"/>
              </w:rPr>
              <w:t xml:space="preserve"> </w:t>
            </w:r>
            <w:r w:rsidRPr="00860A2D">
              <w:rPr>
                <w:rFonts w:ascii="Times New Roman" w:hAnsi="Times New Roman"/>
                <w:lang w:val="ru-RU" w:eastAsia="en-US"/>
              </w:rPr>
              <w:t xml:space="preserve">темы </w:t>
            </w:r>
          </w:p>
          <w:p w14:paraId="3D918553" w14:textId="77777777" w:rsidR="00860A2D" w:rsidRPr="00860A2D" w:rsidRDefault="00860A2D" w:rsidP="00860A2D">
            <w:pPr>
              <w:spacing w:line="273" w:lineRule="exact"/>
              <w:ind w:left="142"/>
              <w:jc w:val="center"/>
              <w:rPr>
                <w:rFonts w:ascii="Times New Roman" w:hAnsi="Times New Roman"/>
                <w:lang w:val="ru-RU" w:eastAsia="en-US"/>
              </w:rPr>
            </w:pPr>
            <w:r w:rsidRPr="00860A2D">
              <w:rPr>
                <w:rFonts w:ascii="Times New Roman" w:hAnsi="Times New Roman"/>
                <w:lang w:val="ru-RU" w:eastAsia="en-US"/>
              </w:rPr>
              <w:t>(с учётом рабочей программы воспитания)</w:t>
            </w:r>
          </w:p>
        </w:tc>
        <w:tc>
          <w:tcPr>
            <w:tcW w:w="2568" w:type="dxa"/>
          </w:tcPr>
          <w:p w14:paraId="12B4A94E" w14:textId="77777777" w:rsidR="00860A2D" w:rsidRPr="00860A2D" w:rsidRDefault="00860A2D" w:rsidP="00860A2D">
            <w:pPr>
              <w:spacing w:line="237" w:lineRule="auto"/>
              <w:ind w:left="142" w:right="27" w:hanging="72"/>
              <w:jc w:val="center"/>
              <w:rPr>
                <w:rFonts w:ascii="Times New Roman" w:hAnsi="Times New Roman"/>
                <w:lang w:val="ru-RU" w:eastAsia="en-US"/>
              </w:rPr>
            </w:pPr>
            <w:r w:rsidRPr="00860A2D">
              <w:rPr>
                <w:rFonts w:ascii="Times New Roman" w:hAnsi="Times New Roman"/>
                <w:spacing w:val="-1"/>
                <w:lang w:val="ru-RU" w:eastAsia="en-US"/>
              </w:rPr>
              <w:t>Количество часов, отводимых на освоение каждой темы</w:t>
            </w:r>
          </w:p>
        </w:tc>
      </w:tr>
      <w:tr w:rsidR="00860A2D" w:rsidRPr="00860A2D" w14:paraId="4C474A8E" w14:textId="77777777" w:rsidTr="00506C47">
        <w:trPr>
          <w:trHeight w:val="297"/>
        </w:trPr>
        <w:tc>
          <w:tcPr>
            <w:tcW w:w="846" w:type="dxa"/>
          </w:tcPr>
          <w:p w14:paraId="3C1AC56C" w14:textId="77777777" w:rsidR="00860A2D" w:rsidRPr="00860A2D" w:rsidRDefault="00860A2D" w:rsidP="00860A2D">
            <w:pPr>
              <w:spacing w:line="273" w:lineRule="exact"/>
              <w:ind w:left="142"/>
              <w:rPr>
                <w:rFonts w:ascii="Times New Roman" w:hAnsi="Times New Roman"/>
                <w:lang w:eastAsia="en-US"/>
              </w:rPr>
            </w:pPr>
            <w:r w:rsidRPr="00860A2D">
              <w:rPr>
                <w:rFonts w:ascii="Times New Roman" w:hAnsi="Times New Roman"/>
                <w:lang w:eastAsia="en-US"/>
              </w:rPr>
              <w:t>1.</w:t>
            </w:r>
          </w:p>
        </w:tc>
        <w:tc>
          <w:tcPr>
            <w:tcW w:w="6237" w:type="dxa"/>
          </w:tcPr>
          <w:p w14:paraId="6A14894A" w14:textId="77777777" w:rsidR="00374EEF" w:rsidRPr="00374EEF" w:rsidRDefault="00374EEF" w:rsidP="00374EEF">
            <w:pPr>
              <w:spacing w:line="274" w:lineRule="exact"/>
              <w:ind w:left="142"/>
              <w:jc w:val="both"/>
              <w:rPr>
                <w:rFonts w:ascii="Times New Roman" w:hAnsi="Times New Roman"/>
                <w:lang w:val="ru-RU" w:eastAsia="en-US"/>
              </w:rPr>
            </w:pPr>
            <w:r w:rsidRPr="00374EEF">
              <w:rPr>
                <w:rFonts w:ascii="Times New Roman" w:hAnsi="Times New Roman"/>
                <w:lang w:val="ru-RU" w:eastAsia="en-US"/>
              </w:rPr>
              <w:t xml:space="preserve">122.6.1. Всеобщая история. 1914–1945 гг. </w:t>
            </w:r>
          </w:p>
          <w:p w14:paraId="30E3B98B" w14:textId="77777777" w:rsidR="00374EEF" w:rsidRPr="00374EEF" w:rsidRDefault="00374EEF" w:rsidP="00374EEF">
            <w:pPr>
              <w:spacing w:line="274" w:lineRule="exact"/>
              <w:ind w:left="142"/>
              <w:jc w:val="both"/>
              <w:rPr>
                <w:rFonts w:ascii="Times New Roman" w:hAnsi="Times New Roman"/>
                <w:lang w:val="ru-RU" w:eastAsia="en-US"/>
              </w:rPr>
            </w:pPr>
            <w:r w:rsidRPr="00374EEF">
              <w:rPr>
                <w:rFonts w:ascii="Times New Roman" w:hAnsi="Times New Roman"/>
                <w:lang w:val="ru-RU" w:eastAsia="en-US"/>
              </w:rPr>
              <w:t xml:space="preserve">122.6.1.1. Введение. Понятие «Новейшее время». Хронологические рамки  и периодизация Новейшей истории. Изменение мира в ХХ – начале </w:t>
            </w:r>
            <w:r w:rsidRPr="00374EEF">
              <w:rPr>
                <w:rFonts w:ascii="Times New Roman" w:hAnsi="Times New Roman"/>
                <w:lang w:eastAsia="en-US"/>
              </w:rPr>
              <w:t>XXI</w:t>
            </w:r>
            <w:r w:rsidRPr="00374EEF">
              <w:rPr>
                <w:rFonts w:ascii="Times New Roman" w:hAnsi="Times New Roman"/>
                <w:lang w:val="ru-RU" w:eastAsia="en-US"/>
              </w:rPr>
              <w:t xml:space="preserve"> в. Ключевые процессы и события Новейшей истории. </w:t>
            </w:r>
          </w:p>
          <w:p w14:paraId="2B51E549" w14:textId="77777777" w:rsidR="00860A2D" w:rsidRPr="00374EEF" w:rsidRDefault="00374EEF" w:rsidP="00374EEF">
            <w:pPr>
              <w:spacing w:line="274" w:lineRule="exact"/>
              <w:ind w:left="142"/>
              <w:jc w:val="both"/>
              <w:rPr>
                <w:rFonts w:ascii="Times New Roman" w:hAnsi="Times New Roman"/>
                <w:lang w:val="ru-RU" w:eastAsia="en-US"/>
              </w:rPr>
            </w:pPr>
            <w:r w:rsidRPr="00374EEF">
              <w:rPr>
                <w:rFonts w:ascii="Times New Roman" w:hAnsi="Times New Roman"/>
                <w:lang w:val="ru-RU" w:eastAsia="en-US"/>
              </w:rPr>
              <w:t>122.6.1.2. Мир накануне и в годы Первой мировой войны (рекомендуется изучать данную тему объединено с темой «Россия в Первой мировой войне  (1914–1918)» курса истории России).</w:t>
            </w:r>
          </w:p>
        </w:tc>
        <w:tc>
          <w:tcPr>
            <w:tcW w:w="2568" w:type="dxa"/>
          </w:tcPr>
          <w:p w14:paraId="7FD5E88C" w14:textId="77777777" w:rsidR="00860A2D" w:rsidRPr="00374EEF" w:rsidRDefault="00374EEF" w:rsidP="00860A2D">
            <w:pPr>
              <w:spacing w:line="273" w:lineRule="exact"/>
              <w:ind w:left="142"/>
              <w:jc w:val="center"/>
              <w:rPr>
                <w:rFonts w:ascii="Times New Roman" w:hAnsi="Times New Roman"/>
                <w:i/>
                <w:lang w:val="ru-RU" w:eastAsia="en-US"/>
              </w:rPr>
            </w:pPr>
            <w:r w:rsidRPr="00374EEF">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860A2D" w:rsidRPr="00860A2D" w14:paraId="6E39D73F" w14:textId="77777777" w:rsidTr="00506C47">
        <w:trPr>
          <w:trHeight w:val="273"/>
        </w:trPr>
        <w:tc>
          <w:tcPr>
            <w:tcW w:w="846" w:type="dxa"/>
          </w:tcPr>
          <w:p w14:paraId="660401A0" w14:textId="77777777" w:rsidR="00860A2D" w:rsidRPr="00860A2D" w:rsidRDefault="00860A2D" w:rsidP="00860A2D">
            <w:pPr>
              <w:spacing w:line="253" w:lineRule="exact"/>
              <w:ind w:left="142"/>
              <w:rPr>
                <w:rFonts w:ascii="Times New Roman" w:hAnsi="Times New Roman"/>
                <w:lang w:eastAsia="en-US"/>
              </w:rPr>
            </w:pPr>
            <w:r w:rsidRPr="00860A2D">
              <w:rPr>
                <w:rFonts w:ascii="Times New Roman" w:hAnsi="Times New Roman"/>
                <w:lang w:eastAsia="en-US"/>
              </w:rPr>
              <w:t>2.</w:t>
            </w:r>
          </w:p>
        </w:tc>
        <w:tc>
          <w:tcPr>
            <w:tcW w:w="6237" w:type="dxa"/>
          </w:tcPr>
          <w:p w14:paraId="42BF4160" w14:textId="77777777" w:rsidR="00374EEF" w:rsidRPr="00791CB7" w:rsidRDefault="00374EEF" w:rsidP="00374EEF">
            <w:pPr>
              <w:spacing w:line="253" w:lineRule="exact"/>
              <w:ind w:left="142"/>
              <w:jc w:val="both"/>
              <w:rPr>
                <w:rFonts w:ascii="Times New Roman" w:hAnsi="Times New Roman"/>
                <w:lang w:val="ru-RU" w:eastAsia="en-US"/>
              </w:rPr>
            </w:pPr>
            <w:r w:rsidRPr="00791CB7">
              <w:rPr>
                <w:rFonts w:ascii="Times New Roman" w:hAnsi="Times New Roman"/>
                <w:lang w:val="ru-RU" w:eastAsia="en-US"/>
              </w:rPr>
              <w:t>122.6.1.3. Мир в 1918–1939 гг.</w:t>
            </w:r>
          </w:p>
          <w:p w14:paraId="3E3BC915" w14:textId="77777777" w:rsidR="00860A2D" w:rsidRPr="00791CB7" w:rsidRDefault="00374EEF" w:rsidP="00374EEF">
            <w:pPr>
              <w:spacing w:line="253" w:lineRule="exact"/>
              <w:ind w:left="142"/>
              <w:jc w:val="both"/>
              <w:rPr>
                <w:rFonts w:ascii="Times New Roman" w:hAnsi="Times New Roman"/>
                <w:lang w:val="ru-RU" w:eastAsia="en-US"/>
              </w:rPr>
            </w:pPr>
            <w:r w:rsidRPr="00791CB7">
              <w:rPr>
                <w:rFonts w:ascii="Times New Roman" w:hAnsi="Times New Roman"/>
                <w:lang w:val="ru-RU" w:eastAsia="en-US"/>
              </w:rPr>
              <w:t>122.6.1.3.1. От войны к миру.</w:t>
            </w:r>
          </w:p>
          <w:p w14:paraId="169DEFDE" w14:textId="77777777" w:rsidR="00374EEF" w:rsidRDefault="00374EEF" w:rsidP="00374EEF">
            <w:pPr>
              <w:spacing w:line="253" w:lineRule="exact"/>
              <w:ind w:left="142"/>
              <w:jc w:val="both"/>
              <w:rPr>
                <w:rFonts w:ascii="Times New Roman" w:hAnsi="Times New Roman"/>
                <w:lang w:val="ru-RU" w:eastAsia="en-US"/>
              </w:rPr>
            </w:pPr>
            <w:r w:rsidRPr="00374EEF">
              <w:rPr>
                <w:rFonts w:ascii="Times New Roman" w:hAnsi="Times New Roman"/>
                <w:lang w:val="ru-RU" w:eastAsia="en-US"/>
              </w:rPr>
              <w:t>122.6.1.3.2. Страны Европы и Северной Америки в 1920–1930 е гг.</w:t>
            </w:r>
          </w:p>
          <w:p w14:paraId="4407C4D5" w14:textId="77777777" w:rsidR="00374EEF" w:rsidRDefault="00374EEF" w:rsidP="00374EEF">
            <w:pPr>
              <w:spacing w:line="253" w:lineRule="exact"/>
              <w:ind w:left="142"/>
              <w:jc w:val="both"/>
              <w:rPr>
                <w:rFonts w:ascii="Times New Roman" w:hAnsi="Times New Roman"/>
                <w:lang w:val="ru-RU" w:eastAsia="en-US"/>
              </w:rPr>
            </w:pPr>
            <w:r w:rsidRPr="00374EEF">
              <w:rPr>
                <w:rFonts w:ascii="Times New Roman" w:hAnsi="Times New Roman"/>
                <w:lang w:val="ru-RU" w:eastAsia="en-US"/>
              </w:rPr>
              <w:t>122.6.1.3.3. Страны Азии в 1918–1930-х гг.</w:t>
            </w:r>
          </w:p>
          <w:p w14:paraId="7916E728" w14:textId="77777777" w:rsidR="00374EEF" w:rsidRDefault="00374EEF" w:rsidP="00374EEF">
            <w:pPr>
              <w:spacing w:line="253" w:lineRule="exact"/>
              <w:ind w:left="142"/>
              <w:jc w:val="both"/>
              <w:rPr>
                <w:rFonts w:ascii="Times New Roman" w:hAnsi="Times New Roman"/>
                <w:lang w:val="ru-RU" w:eastAsia="en-US"/>
              </w:rPr>
            </w:pPr>
            <w:r w:rsidRPr="00374EEF">
              <w:rPr>
                <w:rFonts w:ascii="Times New Roman" w:hAnsi="Times New Roman"/>
                <w:lang w:val="ru-RU" w:eastAsia="en-US"/>
              </w:rPr>
              <w:t>122.6.1.3.4. Страны Латинской Америки в первой трети ХХ в.</w:t>
            </w:r>
          </w:p>
          <w:p w14:paraId="7EAEEA2E" w14:textId="77777777" w:rsidR="00374EEF" w:rsidRDefault="00374EEF" w:rsidP="00374EEF">
            <w:pPr>
              <w:spacing w:line="253" w:lineRule="exact"/>
              <w:ind w:left="142"/>
              <w:jc w:val="both"/>
              <w:rPr>
                <w:rFonts w:ascii="Times New Roman" w:hAnsi="Times New Roman"/>
                <w:lang w:val="ru-RU" w:eastAsia="en-US"/>
              </w:rPr>
            </w:pPr>
            <w:r w:rsidRPr="00374EEF">
              <w:rPr>
                <w:rFonts w:ascii="Times New Roman" w:hAnsi="Times New Roman"/>
                <w:lang w:val="ru-RU" w:eastAsia="en-US"/>
              </w:rPr>
              <w:t>122.6.1.3.5. Международные отношения в 1920–1930-х гг.</w:t>
            </w:r>
          </w:p>
          <w:p w14:paraId="175AE245" w14:textId="77777777" w:rsidR="00374EEF" w:rsidRPr="00374EEF" w:rsidRDefault="00374EEF" w:rsidP="00374EEF">
            <w:pPr>
              <w:spacing w:line="253" w:lineRule="exact"/>
              <w:ind w:left="142"/>
              <w:jc w:val="both"/>
              <w:rPr>
                <w:rFonts w:ascii="Times New Roman" w:hAnsi="Times New Roman"/>
                <w:lang w:val="ru-RU" w:eastAsia="en-US"/>
              </w:rPr>
            </w:pPr>
            <w:r w:rsidRPr="00374EEF">
              <w:rPr>
                <w:rFonts w:ascii="Times New Roman" w:hAnsi="Times New Roman"/>
                <w:lang w:val="ru-RU" w:eastAsia="en-US"/>
              </w:rPr>
              <w:t>122.6.1.3.6. Развитие культуры в 1914–1930-х гг.</w:t>
            </w:r>
          </w:p>
        </w:tc>
        <w:tc>
          <w:tcPr>
            <w:tcW w:w="2568" w:type="dxa"/>
          </w:tcPr>
          <w:p w14:paraId="14A738C7" w14:textId="77777777" w:rsidR="00860A2D" w:rsidRPr="00374EEF" w:rsidRDefault="00860A2D" w:rsidP="00860A2D">
            <w:pPr>
              <w:spacing w:line="253" w:lineRule="exact"/>
              <w:ind w:left="142"/>
              <w:jc w:val="center"/>
              <w:rPr>
                <w:rFonts w:ascii="Times New Roman" w:hAnsi="Times New Roman"/>
                <w:lang w:val="ru-RU" w:eastAsia="en-US"/>
              </w:rPr>
            </w:pPr>
          </w:p>
        </w:tc>
      </w:tr>
      <w:tr w:rsidR="00860A2D" w:rsidRPr="00860A2D" w14:paraId="11424378" w14:textId="77777777" w:rsidTr="00506C47">
        <w:trPr>
          <w:trHeight w:val="167"/>
        </w:trPr>
        <w:tc>
          <w:tcPr>
            <w:tcW w:w="846" w:type="dxa"/>
          </w:tcPr>
          <w:p w14:paraId="3C038B7D" w14:textId="77777777" w:rsidR="00860A2D" w:rsidRPr="00860A2D" w:rsidRDefault="00860A2D" w:rsidP="00860A2D">
            <w:pPr>
              <w:spacing w:line="273" w:lineRule="exact"/>
              <w:ind w:left="142"/>
              <w:rPr>
                <w:rFonts w:ascii="Times New Roman" w:hAnsi="Times New Roman"/>
                <w:lang w:eastAsia="en-US"/>
              </w:rPr>
            </w:pPr>
            <w:r w:rsidRPr="00860A2D">
              <w:rPr>
                <w:rFonts w:ascii="Times New Roman" w:hAnsi="Times New Roman"/>
                <w:lang w:eastAsia="en-US"/>
              </w:rPr>
              <w:t>3.</w:t>
            </w:r>
          </w:p>
        </w:tc>
        <w:tc>
          <w:tcPr>
            <w:tcW w:w="6237" w:type="dxa"/>
          </w:tcPr>
          <w:p w14:paraId="6F0B2122" w14:textId="77777777" w:rsidR="00187F6B" w:rsidRDefault="00187F6B" w:rsidP="00860A2D">
            <w:pPr>
              <w:spacing w:before="2" w:line="257" w:lineRule="exact"/>
              <w:ind w:left="142"/>
              <w:jc w:val="both"/>
              <w:rPr>
                <w:rFonts w:ascii="Times New Roman" w:hAnsi="Times New Roman"/>
                <w:lang w:val="ru-RU" w:eastAsia="en-US"/>
              </w:rPr>
            </w:pPr>
            <w:r w:rsidRPr="00187F6B">
              <w:rPr>
                <w:rFonts w:ascii="Times New Roman" w:hAnsi="Times New Roman"/>
                <w:lang w:val="ru-RU" w:eastAsia="en-US"/>
              </w:rPr>
              <w:t>122.6.1.4. Вторая мировая война (рекомендуется изучать данную тему объединенно с темой «Великая Отечественная война (1941–1945)» курса истории России).</w:t>
            </w:r>
          </w:p>
          <w:p w14:paraId="190316AE" w14:textId="77777777" w:rsidR="00860A2D" w:rsidRPr="00187F6B" w:rsidRDefault="00187F6B" w:rsidP="00860A2D">
            <w:pPr>
              <w:spacing w:before="2" w:line="257" w:lineRule="exact"/>
              <w:ind w:left="142"/>
              <w:jc w:val="both"/>
              <w:rPr>
                <w:rFonts w:ascii="Times New Roman" w:hAnsi="Times New Roman"/>
                <w:lang w:val="ru-RU" w:eastAsia="en-US"/>
              </w:rPr>
            </w:pPr>
            <w:r w:rsidRPr="00187F6B">
              <w:rPr>
                <w:rFonts w:ascii="Times New Roman" w:hAnsi="Times New Roman"/>
                <w:lang w:val="ru-RU" w:eastAsia="en-US"/>
              </w:rPr>
              <w:t>122.6.1.5. Обобщение.</w:t>
            </w:r>
          </w:p>
        </w:tc>
        <w:tc>
          <w:tcPr>
            <w:tcW w:w="2568" w:type="dxa"/>
          </w:tcPr>
          <w:p w14:paraId="2689D878" w14:textId="77777777" w:rsidR="00860A2D" w:rsidRPr="00187F6B" w:rsidRDefault="00860A2D" w:rsidP="00860A2D">
            <w:pPr>
              <w:spacing w:line="273" w:lineRule="exact"/>
              <w:ind w:left="142"/>
              <w:jc w:val="center"/>
              <w:rPr>
                <w:rFonts w:ascii="Times New Roman" w:hAnsi="Times New Roman"/>
                <w:lang w:val="ru-RU" w:eastAsia="en-US"/>
              </w:rPr>
            </w:pPr>
          </w:p>
        </w:tc>
      </w:tr>
      <w:tr w:rsidR="00187F6B" w:rsidRPr="00860A2D" w14:paraId="621F3EDC" w14:textId="77777777" w:rsidTr="00506C47">
        <w:trPr>
          <w:trHeight w:val="167"/>
        </w:trPr>
        <w:tc>
          <w:tcPr>
            <w:tcW w:w="846" w:type="dxa"/>
          </w:tcPr>
          <w:p w14:paraId="36231E33" w14:textId="77777777" w:rsidR="00187F6B" w:rsidRPr="00187F6B" w:rsidRDefault="00187F6B" w:rsidP="00860A2D">
            <w:pPr>
              <w:spacing w:line="273" w:lineRule="exact"/>
              <w:ind w:left="142"/>
              <w:rPr>
                <w:rFonts w:ascii="Times New Roman" w:hAnsi="Times New Roman"/>
                <w:lang w:val="ru-RU" w:eastAsia="en-US"/>
              </w:rPr>
            </w:pPr>
            <w:r>
              <w:rPr>
                <w:rFonts w:ascii="Times New Roman" w:hAnsi="Times New Roman"/>
                <w:lang w:val="ru-RU" w:eastAsia="en-US"/>
              </w:rPr>
              <w:t>4.</w:t>
            </w:r>
          </w:p>
        </w:tc>
        <w:tc>
          <w:tcPr>
            <w:tcW w:w="6237" w:type="dxa"/>
          </w:tcPr>
          <w:p w14:paraId="7C4A4891" w14:textId="77777777" w:rsidR="00187F6B" w:rsidRPr="00187F6B" w:rsidRDefault="00187F6B" w:rsidP="00187F6B">
            <w:pPr>
              <w:spacing w:before="2" w:line="257" w:lineRule="exact"/>
              <w:jc w:val="both"/>
              <w:rPr>
                <w:rFonts w:ascii="Times New Roman" w:hAnsi="Times New Roman"/>
                <w:lang w:val="ru-RU" w:eastAsia="en-US"/>
              </w:rPr>
            </w:pPr>
            <w:r>
              <w:rPr>
                <w:rFonts w:ascii="Times New Roman" w:hAnsi="Times New Roman"/>
                <w:lang w:val="ru-RU" w:eastAsia="en-US"/>
              </w:rPr>
              <w:t xml:space="preserve">  </w:t>
            </w:r>
            <w:r w:rsidRPr="00187F6B">
              <w:rPr>
                <w:rFonts w:ascii="Times New Roman" w:hAnsi="Times New Roman"/>
                <w:lang w:val="ru-RU" w:eastAsia="en-US"/>
              </w:rPr>
              <w:t xml:space="preserve">122.6.2. История России. 1914–1945 гг. </w:t>
            </w:r>
          </w:p>
          <w:p w14:paraId="48CECBCD" w14:textId="77777777" w:rsidR="00187F6B" w:rsidRPr="00187F6B" w:rsidRDefault="00187F6B" w:rsidP="00187F6B">
            <w:pPr>
              <w:spacing w:before="2" w:line="257" w:lineRule="exact"/>
              <w:ind w:left="142"/>
              <w:jc w:val="both"/>
              <w:rPr>
                <w:rFonts w:ascii="Times New Roman" w:hAnsi="Times New Roman"/>
                <w:lang w:val="ru-RU" w:eastAsia="en-US"/>
              </w:rPr>
            </w:pPr>
            <w:r w:rsidRPr="00187F6B">
              <w:rPr>
                <w:rFonts w:ascii="Times New Roman" w:hAnsi="Times New Roman"/>
                <w:lang w:val="ru-RU" w:eastAsia="en-US"/>
              </w:rPr>
              <w:t>122.6.2.1. Введение. Периодизация и общая характеристика истории России 1914–1945 гг.</w:t>
            </w:r>
          </w:p>
          <w:p w14:paraId="406D4B51" w14:textId="77777777" w:rsidR="00187F6B" w:rsidRPr="00187F6B" w:rsidRDefault="00187F6B" w:rsidP="00187F6B">
            <w:pPr>
              <w:spacing w:before="2" w:line="257" w:lineRule="exact"/>
              <w:ind w:left="142"/>
              <w:jc w:val="both"/>
              <w:rPr>
                <w:rFonts w:ascii="Times New Roman" w:hAnsi="Times New Roman"/>
                <w:lang w:val="ru-RU" w:eastAsia="en-US"/>
              </w:rPr>
            </w:pPr>
            <w:r w:rsidRPr="00187F6B">
              <w:rPr>
                <w:rFonts w:ascii="Times New Roman" w:hAnsi="Times New Roman"/>
                <w:lang w:val="ru-RU" w:eastAsia="en-US"/>
              </w:rPr>
              <w:t>122.6.2.2. Россия в годы Первой мировой войны и Великой российской революции.</w:t>
            </w:r>
          </w:p>
          <w:p w14:paraId="3BEF4615" w14:textId="77777777" w:rsidR="00187F6B" w:rsidRDefault="00187F6B" w:rsidP="00187F6B">
            <w:pPr>
              <w:spacing w:before="2" w:line="257" w:lineRule="exact"/>
              <w:ind w:left="142"/>
              <w:jc w:val="both"/>
              <w:rPr>
                <w:rFonts w:ascii="Times New Roman" w:hAnsi="Times New Roman"/>
                <w:lang w:val="ru-RU" w:eastAsia="en-US"/>
              </w:rPr>
            </w:pPr>
            <w:r w:rsidRPr="00187F6B">
              <w:rPr>
                <w:rFonts w:ascii="Times New Roman" w:hAnsi="Times New Roman"/>
                <w:lang w:val="ru-RU" w:eastAsia="en-US"/>
              </w:rPr>
              <w:t>122.6.2.2.1. Россия в Первой мировой войне (1914–1918).</w:t>
            </w:r>
          </w:p>
          <w:p w14:paraId="65605D6E" w14:textId="77777777" w:rsidR="00187F6B" w:rsidRDefault="00506C47" w:rsidP="00187F6B">
            <w:pPr>
              <w:spacing w:before="2" w:line="257" w:lineRule="exact"/>
              <w:ind w:left="142"/>
              <w:jc w:val="both"/>
              <w:rPr>
                <w:rFonts w:ascii="Times New Roman" w:hAnsi="Times New Roman"/>
                <w:lang w:val="ru-RU" w:eastAsia="en-US"/>
              </w:rPr>
            </w:pPr>
            <w:r w:rsidRPr="00506C47">
              <w:rPr>
                <w:rFonts w:ascii="Times New Roman" w:hAnsi="Times New Roman"/>
                <w:lang w:val="ru-RU" w:eastAsia="en-US"/>
              </w:rPr>
              <w:t>122.6.2.2.2. Великая российская революция 1917–1922 гг. 1917 год: от Февраля  к Октябрю.</w:t>
            </w:r>
          </w:p>
          <w:p w14:paraId="3CED41F1" w14:textId="77777777" w:rsidR="00187F6B" w:rsidRDefault="00506C47" w:rsidP="00187F6B">
            <w:pPr>
              <w:spacing w:before="2" w:line="257" w:lineRule="exact"/>
              <w:ind w:left="142"/>
              <w:jc w:val="both"/>
              <w:rPr>
                <w:rFonts w:ascii="Times New Roman" w:hAnsi="Times New Roman"/>
                <w:lang w:val="ru-RU" w:eastAsia="en-US"/>
              </w:rPr>
            </w:pPr>
            <w:r w:rsidRPr="00506C47">
              <w:rPr>
                <w:rFonts w:ascii="Times New Roman" w:hAnsi="Times New Roman"/>
                <w:lang w:val="ru-RU" w:eastAsia="en-US"/>
              </w:rPr>
              <w:t>122.6.2.2.3. Первые революционные преобразования большевиков.</w:t>
            </w:r>
          </w:p>
          <w:p w14:paraId="7507937D" w14:textId="77777777" w:rsidR="00506C47" w:rsidRDefault="00506C47" w:rsidP="00187F6B">
            <w:pPr>
              <w:spacing w:before="2" w:line="257" w:lineRule="exact"/>
              <w:ind w:left="142"/>
              <w:jc w:val="both"/>
              <w:rPr>
                <w:rFonts w:ascii="Times New Roman" w:hAnsi="Times New Roman"/>
                <w:lang w:val="ru-RU" w:eastAsia="en-US"/>
              </w:rPr>
            </w:pPr>
            <w:r w:rsidRPr="00506C47">
              <w:rPr>
                <w:rFonts w:ascii="Times New Roman" w:hAnsi="Times New Roman"/>
                <w:lang w:val="ru-RU" w:eastAsia="en-US"/>
              </w:rPr>
              <w:t>122.6.2.2.4. Гражданская война и ее последствия.</w:t>
            </w:r>
          </w:p>
          <w:p w14:paraId="3EB2138D" w14:textId="77777777" w:rsidR="00506C47" w:rsidRPr="00187F6B" w:rsidRDefault="00506C47" w:rsidP="00187F6B">
            <w:pPr>
              <w:spacing w:before="2" w:line="257" w:lineRule="exact"/>
              <w:ind w:left="142"/>
              <w:jc w:val="both"/>
              <w:rPr>
                <w:rFonts w:ascii="Times New Roman" w:hAnsi="Times New Roman"/>
                <w:lang w:val="ru-RU" w:eastAsia="en-US"/>
              </w:rPr>
            </w:pPr>
            <w:r w:rsidRPr="00506C47">
              <w:rPr>
                <w:rFonts w:ascii="Times New Roman" w:hAnsi="Times New Roman"/>
                <w:lang w:val="ru-RU" w:eastAsia="en-US"/>
              </w:rPr>
              <w:t>122.6.2.2.5. Идеология и культура Советской России периода Гражданской войны.</w:t>
            </w:r>
          </w:p>
        </w:tc>
        <w:tc>
          <w:tcPr>
            <w:tcW w:w="2568" w:type="dxa"/>
          </w:tcPr>
          <w:p w14:paraId="50A4ECDA" w14:textId="77777777" w:rsidR="00187F6B" w:rsidRPr="00187F6B" w:rsidRDefault="00187F6B" w:rsidP="00860A2D">
            <w:pPr>
              <w:spacing w:line="273" w:lineRule="exact"/>
              <w:ind w:left="142"/>
              <w:jc w:val="center"/>
              <w:rPr>
                <w:rFonts w:ascii="Times New Roman" w:hAnsi="Times New Roman"/>
                <w:lang w:val="ru-RU" w:eastAsia="en-US"/>
              </w:rPr>
            </w:pPr>
          </w:p>
        </w:tc>
      </w:tr>
      <w:tr w:rsidR="00187F6B" w:rsidRPr="00860A2D" w14:paraId="61B77BCF" w14:textId="77777777" w:rsidTr="00506C47">
        <w:trPr>
          <w:trHeight w:val="2073"/>
        </w:trPr>
        <w:tc>
          <w:tcPr>
            <w:tcW w:w="846" w:type="dxa"/>
          </w:tcPr>
          <w:p w14:paraId="63BB6BB1" w14:textId="77777777" w:rsidR="00187F6B" w:rsidRPr="00506C47" w:rsidRDefault="00506C47" w:rsidP="00860A2D">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6237" w:type="dxa"/>
          </w:tcPr>
          <w:p w14:paraId="281F431D" w14:textId="77777777" w:rsidR="00506C47" w:rsidRPr="00506C47" w:rsidRDefault="00506C47" w:rsidP="00506C47">
            <w:pPr>
              <w:spacing w:before="2" w:line="257" w:lineRule="exact"/>
              <w:jc w:val="both"/>
              <w:rPr>
                <w:rFonts w:ascii="Times New Roman" w:hAnsi="Times New Roman"/>
                <w:lang w:val="ru-RU" w:eastAsia="en-US"/>
              </w:rPr>
            </w:pPr>
            <w:r>
              <w:rPr>
                <w:rFonts w:ascii="Times New Roman" w:hAnsi="Times New Roman"/>
                <w:lang w:val="ru-RU" w:eastAsia="en-US"/>
              </w:rPr>
              <w:t xml:space="preserve"> </w:t>
            </w:r>
            <w:r w:rsidRPr="00506C47">
              <w:rPr>
                <w:rFonts w:ascii="Times New Roman" w:hAnsi="Times New Roman"/>
                <w:lang w:val="ru-RU" w:eastAsia="en-US"/>
              </w:rPr>
              <w:t>122.6.2.2.6. Наш край в 1914–1922 гг.</w:t>
            </w:r>
          </w:p>
          <w:p w14:paraId="525E72E5" w14:textId="77777777" w:rsidR="00506C47" w:rsidRP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 xml:space="preserve">122.6.2.3. Советский Союз в 1920–1930-е гг. </w:t>
            </w:r>
          </w:p>
          <w:p w14:paraId="0C6AA059" w14:textId="77777777" w:rsidR="00187F6B"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122.6.2.3.1. СССР в годы нэпа (1921–1928).</w:t>
            </w:r>
          </w:p>
          <w:p w14:paraId="7196320C" w14:textId="77777777" w:rsid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122.6.2.3.2. Советский Союз в 1929–1941 гг.</w:t>
            </w:r>
          </w:p>
          <w:p w14:paraId="2A0AEDA6" w14:textId="77777777" w:rsid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122.6.2.3.3. Культурное пространство советского общества  в 1920–1930-е гг.</w:t>
            </w:r>
          </w:p>
          <w:p w14:paraId="004BB361" w14:textId="77777777" w:rsid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122.6.2.3.4. Внешняя политика СССР в 1920–1930-е гг.</w:t>
            </w:r>
          </w:p>
          <w:p w14:paraId="732D3AF2" w14:textId="77777777" w:rsidR="00506C47" w:rsidRP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122.6.2.3</w:t>
            </w:r>
            <w:r>
              <w:rPr>
                <w:rFonts w:ascii="Times New Roman" w:hAnsi="Times New Roman"/>
                <w:lang w:val="ru-RU" w:eastAsia="en-US"/>
              </w:rPr>
              <w:t xml:space="preserve">.5. Наш край в 1920–1930-х гг. </w:t>
            </w:r>
          </w:p>
        </w:tc>
        <w:tc>
          <w:tcPr>
            <w:tcW w:w="2568" w:type="dxa"/>
          </w:tcPr>
          <w:p w14:paraId="293B4449" w14:textId="77777777" w:rsidR="00187F6B" w:rsidRPr="00506C47" w:rsidRDefault="00187F6B" w:rsidP="00860A2D">
            <w:pPr>
              <w:spacing w:line="273" w:lineRule="exact"/>
              <w:ind w:left="142"/>
              <w:jc w:val="center"/>
              <w:rPr>
                <w:rFonts w:ascii="Times New Roman" w:hAnsi="Times New Roman"/>
                <w:lang w:val="ru-RU" w:eastAsia="en-US"/>
              </w:rPr>
            </w:pPr>
          </w:p>
        </w:tc>
      </w:tr>
      <w:tr w:rsidR="00506C47" w:rsidRPr="00860A2D" w14:paraId="3713AF5B" w14:textId="77777777" w:rsidTr="00506C47">
        <w:trPr>
          <w:trHeight w:val="167"/>
        </w:trPr>
        <w:tc>
          <w:tcPr>
            <w:tcW w:w="846" w:type="dxa"/>
          </w:tcPr>
          <w:p w14:paraId="5715A57D" w14:textId="77777777" w:rsidR="00506C47" w:rsidRPr="00506C47" w:rsidRDefault="00506C47" w:rsidP="00860A2D">
            <w:pPr>
              <w:spacing w:line="273" w:lineRule="exact"/>
              <w:ind w:left="142"/>
              <w:rPr>
                <w:rFonts w:ascii="Times New Roman" w:hAnsi="Times New Roman"/>
                <w:lang w:val="ru-RU" w:eastAsia="en-US"/>
              </w:rPr>
            </w:pPr>
            <w:r>
              <w:rPr>
                <w:rFonts w:ascii="Times New Roman" w:hAnsi="Times New Roman"/>
                <w:lang w:val="ru-RU" w:eastAsia="en-US"/>
              </w:rPr>
              <w:t>6.</w:t>
            </w:r>
          </w:p>
        </w:tc>
        <w:tc>
          <w:tcPr>
            <w:tcW w:w="6237" w:type="dxa"/>
          </w:tcPr>
          <w:p w14:paraId="747A9ED3" w14:textId="77777777" w:rsidR="00506C47" w:rsidRP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 xml:space="preserve">122.6.2.4. Великая Отечественная война (1941–1945). </w:t>
            </w:r>
          </w:p>
          <w:p w14:paraId="1F2BEC81" w14:textId="77777777" w:rsid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122.6.2.4.1. Первый период войны (июнь 1941 – осень 1942 г.).</w:t>
            </w:r>
          </w:p>
          <w:p w14:paraId="731CE169" w14:textId="77777777" w:rsid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122.6.2.4.2. Коренной перелом в ходе войны (осень 1942 – 1943 г.).</w:t>
            </w:r>
          </w:p>
          <w:p w14:paraId="36005D1A" w14:textId="77777777" w:rsid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122.6.2.4.3. Человек и война: единство фронта и тыла.</w:t>
            </w:r>
          </w:p>
          <w:p w14:paraId="47006DE9" w14:textId="77777777" w:rsid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122.6.2.4.4. Победа СССР в Великой Отечественной войне. Окончание Второй мировой войны (1944 – сентябрь 1945 г.).</w:t>
            </w:r>
          </w:p>
          <w:p w14:paraId="768557B6" w14:textId="77777777" w:rsidR="00506C47" w:rsidRP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 xml:space="preserve">122.6.2.4.5. Наш край в 1941–1945 гг. </w:t>
            </w:r>
          </w:p>
          <w:p w14:paraId="7482D9AD" w14:textId="77777777" w:rsidR="00506C47" w:rsidRP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122.6.2.5. Обобщение.</w:t>
            </w:r>
          </w:p>
        </w:tc>
        <w:tc>
          <w:tcPr>
            <w:tcW w:w="2568" w:type="dxa"/>
          </w:tcPr>
          <w:p w14:paraId="5AE5A5BA" w14:textId="77777777" w:rsidR="00506C47" w:rsidRPr="00506C47" w:rsidRDefault="00506C47" w:rsidP="00860A2D">
            <w:pPr>
              <w:spacing w:line="273" w:lineRule="exact"/>
              <w:ind w:left="142"/>
              <w:jc w:val="center"/>
              <w:rPr>
                <w:rFonts w:ascii="Times New Roman" w:hAnsi="Times New Roman"/>
                <w:lang w:val="ru-RU" w:eastAsia="en-US"/>
              </w:rPr>
            </w:pPr>
          </w:p>
        </w:tc>
      </w:tr>
      <w:tr w:rsidR="00860A2D" w:rsidRPr="00860A2D" w14:paraId="00E9450A" w14:textId="77777777" w:rsidTr="00506C47">
        <w:trPr>
          <w:trHeight w:val="273"/>
        </w:trPr>
        <w:tc>
          <w:tcPr>
            <w:tcW w:w="7083" w:type="dxa"/>
            <w:gridSpan w:val="2"/>
          </w:tcPr>
          <w:p w14:paraId="093B0749" w14:textId="77777777" w:rsidR="00860A2D" w:rsidRPr="00860A2D" w:rsidRDefault="00860A2D" w:rsidP="00860A2D">
            <w:pPr>
              <w:spacing w:line="253" w:lineRule="exact"/>
              <w:ind w:left="142"/>
              <w:rPr>
                <w:rFonts w:ascii="Times New Roman" w:hAnsi="Times New Roman"/>
                <w:lang w:eastAsia="en-US"/>
              </w:rPr>
            </w:pPr>
            <w:r w:rsidRPr="00860A2D">
              <w:rPr>
                <w:rFonts w:ascii="Times New Roman" w:hAnsi="Times New Roman"/>
                <w:lang w:eastAsia="en-US"/>
              </w:rPr>
              <w:t>Итого за</w:t>
            </w:r>
            <w:r w:rsidRPr="00860A2D">
              <w:rPr>
                <w:rFonts w:ascii="Times New Roman" w:hAnsi="Times New Roman"/>
                <w:spacing w:val="-5"/>
                <w:lang w:eastAsia="en-US"/>
              </w:rPr>
              <w:t xml:space="preserve"> </w:t>
            </w:r>
            <w:r w:rsidR="00055317">
              <w:rPr>
                <w:rFonts w:ascii="Times New Roman" w:hAnsi="Times New Roman"/>
                <w:spacing w:val="-5"/>
                <w:lang w:val="ru-RU" w:eastAsia="en-US"/>
              </w:rPr>
              <w:t>10</w:t>
            </w:r>
            <w:r w:rsidRPr="00860A2D">
              <w:rPr>
                <w:rFonts w:ascii="Times New Roman" w:hAnsi="Times New Roman"/>
                <w:spacing w:val="1"/>
                <w:lang w:eastAsia="en-US"/>
              </w:rPr>
              <w:t xml:space="preserve"> </w:t>
            </w:r>
            <w:r w:rsidRPr="00860A2D">
              <w:rPr>
                <w:rFonts w:ascii="Times New Roman" w:hAnsi="Times New Roman"/>
                <w:lang w:eastAsia="en-US"/>
              </w:rPr>
              <w:t>класс</w:t>
            </w:r>
          </w:p>
        </w:tc>
        <w:tc>
          <w:tcPr>
            <w:tcW w:w="2568" w:type="dxa"/>
          </w:tcPr>
          <w:p w14:paraId="38932B1A" w14:textId="77777777" w:rsidR="00860A2D" w:rsidRPr="00860A2D" w:rsidRDefault="00860A2D" w:rsidP="00860A2D">
            <w:pPr>
              <w:spacing w:line="253" w:lineRule="exact"/>
              <w:ind w:left="142"/>
              <w:jc w:val="center"/>
              <w:rPr>
                <w:rFonts w:ascii="Times New Roman" w:hAnsi="Times New Roman"/>
                <w:lang w:eastAsia="en-US"/>
              </w:rPr>
            </w:pPr>
          </w:p>
        </w:tc>
      </w:tr>
    </w:tbl>
    <w:p w14:paraId="100A33C7" w14:textId="77777777" w:rsidR="00860A2D" w:rsidRPr="00860A2D" w:rsidRDefault="00860A2D" w:rsidP="00860A2D">
      <w:pPr>
        <w:widowControl w:val="0"/>
        <w:spacing w:after="0" w:line="240" w:lineRule="auto"/>
        <w:jc w:val="both"/>
        <w:rPr>
          <w:rFonts w:ascii="Times New Roman" w:eastAsia="SchoolBookSanPin" w:hAnsi="Times New Roman"/>
          <w:sz w:val="24"/>
          <w:szCs w:val="24"/>
          <w:lang w:eastAsia="en-US"/>
        </w:rPr>
      </w:pPr>
    </w:p>
    <w:p w14:paraId="72711409" w14:textId="77777777" w:rsidR="00860A2D" w:rsidRPr="00860A2D" w:rsidRDefault="00860A2D" w:rsidP="00860A2D">
      <w:pPr>
        <w:widowControl w:val="0"/>
        <w:spacing w:after="0" w:line="240" w:lineRule="auto"/>
        <w:jc w:val="both"/>
        <w:rPr>
          <w:rFonts w:ascii="Times New Roman" w:eastAsia="SchoolBookSanPin" w:hAnsi="Times New Roman"/>
          <w:color w:val="C00000"/>
          <w:sz w:val="24"/>
          <w:szCs w:val="24"/>
          <w:lang w:val="en-US" w:eastAsia="en-US"/>
        </w:rPr>
      </w:pPr>
    </w:p>
    <w:p w14:paraId="771A9231" w14:textId="77777777" w:rsidR="00EF106B" w:rsidRDefault="00EF106B" w:rsidP="00FA0A63">
      <w:pPr>
        <w:widowControl w:val="0"/>
        <w:tabs>
          <w:tab w:val="left" w:pos="2309"/>
        </w:tabs>
        <w:spacing w:after="200" w:line="240" w:lineRule="auto"/>
        <w:ind w:firstLine="709"/>
        <w:jc w:val="both"/>
        <w:rPr>
          <w:rFonts w:ascii="Times New Roman" w:eastAsia="Calibri" w:hAnsi="Times New Roman"/>
          <w:sz w:val="24"/>
          <w:lang w:eastAsia="en-US"/>
        </w:rPr>
      </w:pPr>
    </w:p>
    <w:p w14:paraId="51676034" w14:textId="77777777" w:rsidR="00EF106B" w:rsidRPr="00055317" w:rsidRDefault="00EF106B" w:rsidP="008D3C39">
      <w:pPr>
        <w:widowControl w:val="0"/>
        <w:spacing w:after="0" w:line="240" w:lineRule="auto"/>
        <w:ind w:right="571" w:firstLine="709"/>
        <w:jc w:val="both"/>
        <w:rPr>
          <w:rFonts w:ascii="Times New Roman" w:eastAsia="SchoolBookSanPin" w:hAnsi="Times New Roman"/>
          <w:i/>
          <w:sz w:val="24"/>
          <w:szCs w:val="24"/>
          <w:lang w:eastAsia="en-US"/>
        </w:rPr>
      </w:pPr>
      <w:r w:rsidRPr="00055317">
        <w:rPr>
          <w:rFonts w:ascii="Times New Roman" w:eastAsia="SchoolBookSanPin" w:hAnsi="Times New Roman"/>
          <w:i/>
          <w:sz w:val="24"/>
          <w:szCs w:val="24"/>
          <w:lang w:eastAsia="en-US"/>
        </w:rPr>
        <w:t>*Тематическое планирование в 1</w:t>
      </w:r>
      <w:r>
        <w:rPr>
          <w:rFonts w:ascii="Times New Roman" w:eastAsia="SchoolBookSanPin" w:hAnsi="Times New Roman"/>
          <w:i/>
          <w:sz w:val="24"/>
          <w:szCs w:val="24"/>
          <w:lang w:eastAsia="en-US"/>
        </w:rPr>
        <w:t>1</w:t>
      </w:r>
      <w:r w:rsidRPr="00055317">
        <w:rPr>
          <w:rFonts w:ascii="Times New Roman" w:eastAsia="SchoolBookSanPin" w:hAnsi="Times New Roman"/>
          <w:i/>
          <w:sz w:val="24"/>
          <w:szCs w:val="24"/>
          <w:lang w:eastAsia="en-US"/>
        </w:rPr>
        <w:t xml:space="preserve">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6237"/>
        <w:gridCol w:w="2568"/>
      </w:tblGrid>
      <w:tr w:rsidR="00EF106B" w:rsidRPr="00860A2D" w14:paraId="40C2FD8C" w14:textId="77777777" w:rsidTr="00EF106B">
        <w:trPr>
          <w:trHeight w:val="553"/>
        </w:trPr>
        <w:tc>
          <w:tcPr>
            <w:tcW w:w="846" w:type="dxa"/>
          </w:tcPr>
          <w:p w14:paraId="05E29538" w14:textId="77777777" w:rsidR="00EF106B" w:rsidRPr="00860A2D" w:rsidRDefault="00EF106B" w:rsidP="00791CB7">
            <w:pPr>
              <w:spacing w:line="237" w:lineRule="auto"/>
              <w:ind w:left="142" w:right="354" w:firstLine="96"/>
              <w:jc w:val="center"/>
              <w:rPr>
                <w:rFonts w:ascii="Times New Roman" w:hAnsi="Times New Roman"/>
                <w:lang w:eastAsia="en-US"/>
              </w:rPr>
            </w:pPr>
            <w:r w:rsidRPr="00860A2D">
              <w:rPr>
                <w:rFonts w:ascii="Times New Roman" w:hAnsi="Times New Roman"/>
                <w:lang w:eastAsia="en-US"/>
              </w:rPr>
              <w:t>№</w:t>
            </w:r>
            <w:r w:rsidRPr="00860A2D">
              <w:rPr>
                <w:rFonts w:ascii="Times New Roman" w:hAnsi="Times New Roman"/>
                <w:spacing w:val="-57"/>
                <w:lang w:eastAsia="en-US"/>
              </w:rPr>
              <w:t xml:space="preserve"> </w:t>
            </w:r>
            <w:r w:rsidRPr="00860A2D">
              <w:rPr>
                <w:rFonts w:ascii="Times New Roman" w:hAnsi="Times New Roman"/>
                <w:lang w:eastAsia="en-US"/>
              </w:rPr>
              <w:t>п/п</w:t>
            </w:r>
          </w:p>
        </w:tc>
        <w:tc>
          <w:tcPr>
            <w:tcW w:w="6237" w:type="dxa"/>
          </w:tcPr>
          <w:p w14:paraId="60832F27" w14:textId="77777777" w:rsidR="00EF106B" w:rsidRPr="00860A2D" w:rsidRDefault="00EF106B" w:rsidP="00791CB7">
            <w:pPr>
              <w:spacing w:line="273" w:lineRule="exact"/>
              <w:ind w:left="142"/>
              <w:jc w:val="center"/>
              <w:rPr>
                <w:rFonts w:ascii="Times New Roman" w:hAnsi="Times New Roman"/>
                <w:lang w:val="ru-RU" w:eastAsia="en-US"/>
              </w:rPr>
            </w:pPr>
            <w:r w:rsidRPr="00860A2D">
              <w:rPr>
                <w:rFonts w:ascii="Times New Roman" w:hAnsi="Times New Roman"/>
                <w:lang w:val="ru-RU" w:eastAsia="en-US"/>
              </w:rPr>
              <w:t>Наименование</w:t>
            </w:r>
            <w:r w:rsidRPr="00860A2D">
              <w:rPr>
                <w:rFonts w:ascii="Times New Roman" w:hAnsi="Times New Roman"/>
                <w:spacing w:val="-2"/>
                <w:lang w:val="ru-RU" w:eastAsia="en-US"/>
              </w:rPr>
              <w:t xml:space="preserve"> </w:t>
            </w:r>
            <w:r w:rsidRPr="00860A2D">
              <w:rPr>
                <w:rFonts w:ascii="Times New Roman" w:hAnsi="Times New Roman"/>
                <w:lang w:val="ru-RU" w:eastAsia="en-US"/>
              </w:rPr>
              <w:t xml:space="preserve">темы </w:t>
            </w:r>
          </w:p>
          <w:p w14:paraId="23B4D2A5" w14:textId="77777777" w:rsidR="00EF106B" w:rsidRPr="00860A2D" w:rsidRDefault="00EF106B" w:rsidP="00791CB7">
            <w:pPr>
              <w:spacing w:line="273" w:lineRule="exact"/>
              <w:ind w:left="142"/>
              <w:jc w:val="center"/>
              <w:rPr>
                <w:rFonts w:ascii="Times New Roman" w:hAnsi="Times New Roman"/>
                <w:lang w:val="ru-RU" w:eastAsia="en-US"/>
              </w:rPr>
            </w:pPr>
            <w:r w:rsidRPr="00860A2D">
              <w:rPr>
                <w:rFonts w:ascii="Times New Roman" w:hAnsi="Times New Roman"/>
                <w:lang w:val="ru-RU" w:eastAsia="en-US"/>
              </w:rPr>
              <w:t>(с учётом рабочей программы воспитания)</w:t>
            </w:r>
          </w:p>
        </w:tc>
        <w:tc>
          <w:tcPr>
            <w:tcW w:w="2568" w:type="dxa"/>
          </w:tcPr>
          <w:p w14:paraId="6B01D7DC" w14:textId="77777777" w:rsidR="00EF106B" w:rsidRPr="00860A2D" w:rsidRDefault="00EF106B" w:rsidP="00791CB7">
            <w:pPr>
              <w:spacing w:line="237" w:lineRule="auto"/>
              <w:ind w:left="142" w:right="27" w:hanging="72"/>
              <w:jc w:val="center"/>
              <w:rPr>
                <w:rFonts w:ascii="Times New Roman" w:hAnsi="Times New Roman"/>
                <w:lang w:val="ru-RU" w:eastAsia="en-US"/>
              </w:rPr>
            </w:pPr>
            <w:r w:rsidRPr="00860A2D">
              <w:rPr>
                <w:rFonts w:ascii="Times New Roman" w:hAnsi="Times New Roman"/>
                <w:spacing w:val="-1"/>
                <w:lang w:val="ru-RU" w:eastAsia="en-US"/>
              </w:rPr>
              <w:t>Количество часов, отводимых на освоение каждой темы</w:t>
            </w:r>
          </w:p>
        </w:tc>
      </w:tr>
      <w:tr w:rsidR="00EF106B" w:rsidRPr="00860A2D" w14:paraId="5E9EF659" w14:textId="77777777" w:rsidTr="00791CB7">
        <w:trPr>
          <w:trHeight w:val="297"/>
        </w:trPr>
        <w:tc>
          <w:tcPr>
            <w:tcW w:w="846" w:type="dxa"/>
          </w:tcPr>
          <w:p w14:paraId="1385A99F" w14:textId="77777777" w:rsidR="00EF106B" w:rsidRPr="00860A2D" w:rsidRDefault="00EF106B" w:rsidP="00791CB7">
            <w:pPr>
              <w:spacing w:line="273" w:lineRule="exact"/>
              <w:ind w:left="142"/>
              <w:rPr>
                <w:rFonts w:ascii="Times New Roman" w:hAnsi="Times New Roman"/>
                <w:lang w:eastAsia="en-US"/>
              </w:rPr>
            </w:pPr>
            <w:r w:rsidRPr="00860A2D">
              <w:rPr>
                <w:rFonts w:ascii="Times New Roman" w:hAnsi="Times New Roman"/>
                <w:lang w:eastAsia="en-US"/>
              </w:rPr>
              <w:t>1.</w:t>
            </w:r>
          </w:p>
        </w:tc>
        <w:tc>
          <w:tcPr>
            <w:tcW w:w="6237" w:type="dxa"/>
          </w:tcPr>
          <w:p w14:paraId="09C8F05D" w14:textId="77777777" w:rsidR="00EF106B" w:rsidRPr="00EF106B" w:rsidRDefault="00EF106B" w:rsidP="00EF106B">
            <w:pPr>
              <w:spacing w:line="274" w:lineRule="exact"/>
              <w:ind w:left="142"/>
              <w:jc w:val="both"/>
              <w:rPr>
                <w:rFonts w:ascii="Times New Roman" w:hAnsi="Times New Roman"/>
                <w:lang w:val="ru-RU" w:eastAsia="en-US"/>
              </w:rPr>
            </w:pPr>
            <w:r w:rsidRPr="00EF106B">
              <w:rPr>
                <w:rFonts w:ascii="Times New Roman" w:hAnsi="Times New Roman"/>
                <w:lang w:val="ru-RU" w:eastAsia="en-US"/>
              </w:rPr>
              <w:t xml:space="preserve">122.7.1. Всеобщая история. 1945–2022 гг. </w:t>
            </w:r>
          </w:p>
          <w:p w14:paraId="7CB9CAB7" w14:textId="77777777" w:rsidR="00EF106B" w:rsidRDefault="00EF106B" w:rsidP="00EF106B">
            <w:pPr>
              <w:spacing w:line="274" w:lineRule="exact"/>
              <w:ind w:left="142"/>
              <w:jc w:val="both"/>
              <w:rPr>
                <w:rFonts w:ascii="Times New Roman" w:hAnsi="Times New Roman"/>
                <w:lang w:val="ru-RU" w:eastAsia="en-US"/>
              </w:rPr>
            </w:pPr>
            <w:r w:rsidRPr="00EF106B">
              <w:rPr>
                <w:rFonts w:ascii="Times New Roman" w:hAnsi="Times New Roman"/>
                <w:lang w:val="ru-RU" w:eastAsia="en-US"/>
              </w:rPr>
              <w:t>122.7.1.1. Введение.</w:t>
            </w:r>
          </w:p>
          <w:p w14:paraId="7EA2D1C0" w14:textId="77777777" w:rsidR="00F37FC5" w:rsidRDefault="00F37FC5" w:rsidP="00EF106B">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122.7.1.2. Страны Северной Америки и Европы во второй половине ХХ – начале XXI в.</w:t>
            </w:r>
          </w:p>
          <w:p w14:paraId="4755BBF2" w14:textId="77777777" w:rsidR="00F37FC5" w:rsidRDefault="00F37FC5" w:rsidP="00EF106B">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122.7.1.2. Страны Северной Америки и Европы во второй половине ХХ – начале XXI в.</w:t>
            </w:r>
          </w:p>
          <w:p w14:paraId="3F17FCDE" w14:textId="77777777" w:rsidR="00F37FC5" w:rsidRDefault="00F37FC5" w:rsidP="00EF106B">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122.7.1.4. Страны Латинской Америки во второй половине ХХ – начале XXI в.</w:t>
            </w:r>
          </w:p>
          <w:p w14:paraId="164CB534" w14:textId="77777777" w:rsidR="00F37FC5" w:rsidRDefault="00F37FC5" w:rsidP="00EF106B">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122.7.1.5. Международные отношения во второй половине ХХ – начале XXI в.</w:t>
            </w:r>
          </w:p>
          <w:p w14:paraId="17D05C97" w14:textId="77777777" w:rsidR="00F37FC5" w:rsidRDefault="00F37FC5" w:rsidP="00EF106B">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122.7.1.6. Развитие науки и культуры во второй половине ХХ – начале XXI в.</w:t>
            </w:r>
          </w:p>
          <w:p w14:paraId="2F7CD862" w14:textId="77777777" w:rsidR="00F37FC5" w:rsidRPr="00F37FC5" w:rsidRDefault="00F37FC5" w:rsidP="00F37FC5">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122.7.1.7. Современный мир.</w:t>
            </w:r>
          </w:p>
          <w:p w14:paraId="63860509" w14:textId="77777777" w:rsidR="00F37FC5" w:rsidRPr="00374EEF" w:rsidRDefault="00F37FC5" w:rsidP="00F37FC5">
            <w:pPr>
              <w:spacing w:line="274" w:lineRule="exact"/>
              <w:ind w:left="142"/>
              <w:jc w:val="both"/>
              <w:rPr>
                <w:rFonts w:ascii="Times New Roman" w:hAnsi="Times New Roman"/>
                <w:lang w:val="ru-RU" w:eastAsia="en-US"/>
              </w:rPr>
            </w:pPr>
            <w:r w:rsidRPr="00F37FC5">
              <w:rPr>
                <w:rFonts w:ascii="Times New Roman" w:hAnsi="Times New Roman"/>
                <w:lang w:val="ru-RU" w:eastAsia="en-US"/>
              </w:rPr>
              <w:t>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w:t>
            </w:r>
          </w:p>
        </w:tc>
        <w:tc>
          <w:tcPr>
            <w:tcW w:w="2568" w:type="dxa"/>
          </w:tcPr>
          <w:p w14:paraId="277C1784" w14:textId="77777777" w:rsidR="00EF106B" w:rsidRPr="00374EEF" w:rsidRDefault="00EF106B" w:rsidP="00791CB7">
            <w:pPr>
              <w:spacing w:line="273" w:lineRule="exact"/>
              <w:ind w:left="142"/>
              <w:jc w:val="center"/>
              <w:rPr>
                <w:rFonts w:ascii="Times New Roman" w:hAnsi="Times New Roman"/>
                <w:i/>
                <w:lang w:val="ru-RU" w:eastAsia="en-US"/>
              </w:rPr>
            </w:pPr>
            <w:r w:rsidRPr="00374EEF">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EF106B" w:rsidRPr="00860A2D" w14:paraId="11699238" w14:textId="77777777" w:rsidTr="00791CB7">
        <w:trPr>
          <w:trHeight w:val="699"/>
        </w:trPr>
        <w:tc>
          <w:tcPr>
            <w:tcW w:w="846" w:type="dxa"/>
          </w:tcPr>
          <w:p w14:paraId="135D948B" w14:textId="77777777" w:rsidR="00EF106B" w:rsidRPr="00860A2D" w:rsidRDefault="00EF106B" w:rsidP="00791CB7">
            <w:pPr>
              <w:spacing w:line="253" w:lineRule="exact"/>
              <w:ind w:left="142"/>
              <w:rPr>
                <w:rFonts w:ascii="Times New Roman" w:hAnsi="Times New Roman"/>
                <w:lang w:eastAsia="en-US"/>
              </w:rPr>
            </w:pPr>
            <w:r w:rsidRPr="00860A2D">
              <w:rPr>
                <w:rFonts w:ascii="Times New Roman" w:hAnsi="Times New Roman"/>
                <w:lang w:eastAsia="en-US"/>
              </w:rPr>
              <w:t>2.</w:t>
            </w:r>
          </w:p>
        </w:tc>
        <w:tc>
          <w:tcPr>
            <w:tcW w:w="6237" w:type="dxa"/>
          </w:tcPr>
          <w:p w14:paraId="081854AB"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122.7.1.8. Обобщение. </w:t>
            </w:r>
          </w:p>
          <w:p w14:paraId="2874D221"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122.7.2. История России. 1945–2022 гг. </w:t>
            </w:r>
          </w:p>
          <w:p w14:paraId="24AE03B2"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122.7.2.1. Введение. Периодизация и общая характеристика истории СССР, России 1945 – начала 2020-х гг. </w:t>
            </w:r>
          </w:p>
          <w:p w14:paraId="42D096FC"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122.7.2.2. СССР в 1945–1991 гг. </w:t>
            </w:r>
          </w:p>
          <w:p w14:paraId="573D1AC9" w14:textId="77777777" w:rsidR="00EF106B"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122.7.2.2.1. СССР в 1945–1953 гг.</w:t>
            </w:r>
          </w:p>
          <w:p w14:paraId="5E3977AB" w14:textId="77777777" w:rsid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Наш край в 1945 – начале 1950-х гг.</w:t>
            </w:r>
          </w:p>
          <w:p w14:paraId="5DB0D57A" w14:textId="77777777" w:rsid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122.7.2.2.2. СССР в середине 1950-х – первой половине 1960-х гг.</w:t>
            </w:r>
          </w:p>
          <w:p w14:paraId="63FA9AE9"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Наш край в 1953–1964 гг. </w:t>
            </w:r>
          </w:p>
          <w:p w14:paraId="2015C493" w14:textId="77777777" w:rsid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122.7.2.2.3. Советское государство и общество в середине 1960-</w:t>
            </w:r>
            <w:r w:rsidRPr="00791CB7">
              <w:rPr>
                <w:rFonts w:ascii="Times New Roman" w:hAnsi="Times New Roman"/>
                <w:lang w:val="ru-RU" w:eastAsia="en-US"/>
              </w:rPr>
              <w:lastRenderedPageBreak/>
              <w:t>х – начале  1980-х гг.</w:t>
            </w:r>
          </w:p>
          <w:p w14:paraId="7E22EC67" w14:textId="77777777" w:rsidR="00791CB7" w:rsidRPr="00374EEF"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122.7.2.2.4. Политика перестройки. Распад СССР (1985–1991).</w:t>
            </w:r>
          </w:p>
        </w:tc>
        <w:tc>
          <w:tcPr>
            <w:tcW w:w="2568" w:type="dxa"/>
          </w:tcPr>
          <w:p w14:paraId="1CD423AE" w14:textId="77777777" w:rsidR="00EF106B" w:rsidRPr="00374EEF" w:rsidRDefault="00EF106B" w:rsidP="00791CB7">
            <w:pPr>
              <w:spacing w:line="253" w:lineRule="exact"/>
              <w:ind w:left="142"/>
              <w:jc w:val="center"/>
              <w:rPr>
                <w:rFonts w:ascii="Times New Roman" w:hAnsi="Times New Roman"/>
                <w:lang w:val="ru-RU" w:eastAsia="en-US"/>
              </w:rPr>
            </w:pPr>
          </w:p>
        </w:tc>
      </w:tr>
      <w:tr w:rsidR="00791CB7" w:rsidRPr="00860A2D" w14:paraId="16FF3573" w14:textId="77777777" w:rsidTr="00791CB7">
        <w:trPr>
          <w:trHeight w:val="273"/>
        </w:trPr>
        <w:tc>
          <w:tcPr>
            <w:tcW w:w="846" w:type="dxa"/>
          </w:tcPr>
          <w:p w14:paraId="1A1B372D" w14:textId="77777777" w:rsidR="00791CB7" w:rsidRPr="00791CB7" w:rsidRDefault="00791CB7" w:rsidP="00791CB7">
            <w:pPr>
              <w:spacing w:line="253" w:lineRule="exact"/>
              <w:ind w:left="142"/>
              <w:rPr>
                <w:rFonts w:ascii="Times New Roman" w:hAnsi="Times New Roman"/>
                <w:lang w:val="ru-RU" w:eastAsia="en-US"/>
              </w:rPr>
            </w:pPr>
            <w:r>
              <w:rPr>
                <w:rFonts w:ascii="Times New Roman" w:hAnsi="Times New Roman"/>
                <w:lang w:val="ru-RU" w:eastAsia="en-US"/>
              </w:rPr>
              <w:lastRenderedPageBreak/>
              <w:t>3.</w:t>
            </w:r>
          </w:p>
        </w:tc>
        <w:tc>
          <w:tcPr>
            <w:tcW w:w="6237" w:type="dxa"/>
          </w:tcPr>
          <w:p w14:paraId="2120821B"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Наш край в 1985–1991 гг. </w:t>
            </w:r>
          </w:p>
          <w:p w14:paraId="772C0798"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122.7.2.2.5. Обобщение.</w:t>
            </w:r>
          </w:p>
          <w:p w14:paraId="6F2C3E7D" w14:textId="77777777" w:rsidR="00791CB7" w:rsidRPr="00974583" w:rsidRDefault="00791CB7" w:rsidP="00791CB7">
            <w:pPr>
              <w:spacing w:line="253" w:lineRule="exact"/>
              <w:ind w:left="142"/>
              <w:jc w:val="both"/>
              <w:rPr>
                <w:rFonts w:ascii="Times New Roman" w:hAnsi="Times New Roman"/>
                <w:lang w:val="ru-RU" w:eastAsia="en-US"/>
              </w:rPr>
            </w:pPr>
            <w:r w:rsidRPr="00974583">
              <w:rPr>
                <w:rFonts w:ascii="Times New Roman" w:hAnsi="Times New Roman"/>
                <w:lang w:val="ru-RU" w:eastAsia="en-US"/>
              </w:rPr>
              <w:t xml:space="preserve">122.7.2.3. Российская Федерация в 1992–2023 гг. </w:t>
            </w:r>
          </w:p>
          <w:p w14:paraId="0F662D63" w14:textId="77777777" w:rsidR="00791CB7" w:rsidRPr="00974583" w:rsidRDefault="00791CB7" w:rsidP="00791CB7">
            <w:pPr>
              <w:spacing w:line="253" w:lineRule="exact"/>
              <w:ind w:left="142"/>
              <w:jc w:val="both"/>
              <w:rPr>
                <w:rFonts w:ascii="Times New Roman" w:hAnsi="Times New Roman"/>
                <w:lang w:val="ru-RU" w:eastAsia="en-US"/>
              </w:rPr>
            </w:pPr>
            <w:r w:rsidRPr="00974583">
              <w:rPr>
                <w:rFonts w:ascii="Times New Roman" w:hAnsi="Times New Roman"/>
                <w:lang w:val="ru-RU" w:eastAsia="en-US"/>
              </w:rPr>
              <w:t>122.7.2.3.1. Становление новой России (1992–1999 гг.).</w:t>
            </w:r>
          </w:p>
          <w:p w14:paraId="5DE7D8B3" w14:textId="77777777" w:rsidR="00381DE8" w:rsidRPr="00974583" w:rsidRDefault="00381DE8" w:rsidP="00381DE8">
            <w:pPr>
              <w:spacing w:line="253" w:lineRule="exact"/>
              <w:ind w:left="142"/>
              <w:jc w:val="both"/>
              <w:rPr>
                <w:rFonts w:ascii="Times New Roman" w:hAnsi="Times New Roman"/>
                <w:lang w:val="ru-RU" w:eastAsia="en-US"/>
              </w:rPr>
            </w:pPr>
            <w:r w:rsidRPr="00974583">
              <w:rPr>
                <w:rFonts w:ascii="Times New Roman" w:hAnsi="Times New Roman"/>
                <w:lang w:val="ru-RU" w:eastAsia="en-US"/>
              </w:rPr>
              <w:t xml:space="preserve">Наш край в 1992–1999 гг. </w:t>
            </w:r>
          </w:p>
          <w:p w14:paraId="22712B8A"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122.7.2.3.2. Россия в ХХ</w:t>
            </w:r>
            <w:r w:rsidRPr="00381DE8">
              <w:rPr>
                <w:rFonts w:ascii="Times New Roman" w:hAnsi="Times New Roman"/>
                <w:lang w:eastAsia="en-US"/>
              </w:rPr>
              <w:t>I</w:t>
            </w:r>
            <w:r w:rsidRPr="00381DE8">
              <w:rPr>
                <w:rFonts w:ascii="Times New Roman" w:hAnsi="Times New Roman"/>
                <w:lang w:val="ru-RU" w:eastAsia="en-US"/>
              </w:rPr>
              <w:t xml:space="preserve"> в.: вызовы времени и задачи модернизации.</w:t>
            </w:r>
          </w:p>
        </w:tc>
        <w:tc>
          <w:tcPr>
            <w:tcW w:w="2568" w:type="dxa"/>
          </w:tcPr>
          <w:p w14:paraId="6A9FFECF" w14:textId="77777777" w:rsidR="00791CB7" w:rsidRPr="00381DE8" w:rsidRDefault="00791CB7" w:rsidP="00791CB7">
            <w:pPr>
              <w:spacing w:line="253" w:lineRule="exact"/>
              <w:ind w:left="142"/>
              <w:jc w:val="center"/>
              <w:rPr>
                <w:rFonts w:ascii="Times New Roman" w:hAnsi="Times New Roman"/>
                <w:lang w:val="ru-RU" w:eastAsia="en-US"/>
              </w:rPr>
            </w:pPr>
          </w:p>
        </w:tc>
      </w:tr>
      <w:tr w:rsidR="00381DE8" w:rsidRPr="00860A2D" w14:paraId="044BA398" w14:textId="77777777" w:rsidTr="00791CB7">
        <w:trPr>
          <w:trHeight w:val="273"/>
        </w:trPr>
        <w:tc>
          <w:tcPr>
            <w:tcW w:w="846" w:type="dxa"/>
          </w:tcPr>
          <w:p w14:paraId="57B245FB" w14:textId="77777777" w:rsidR="00381DE8" w:rsidRPr="00381DE8" w:rsidRDefault="00381DE8" w:rsidP="00791CB7">
            <w:pPr>
              <w:spacing w:line="253" w:lineRule="exact"/>
              <w:ind w:left="142"/>
              <w:rPr>
                <w:rFonts w:ascii="Times New Roman" w:hAnsi="Times New Roman"/>
                <w:lang w:val="ru-RU" w:eastAsia="en-US"/>
              </w:rPr>
            </w:pPr>
            <w:r>
              <w:rPr>
                <w:rFonts w:ascii="Times New Roman" w:hAnsi="Times New Roman"/>
                <w:lang w:val="ru-RU" w:eastAsia="en-US"/>
              </w:rPr>
              <w:t>4.</w:t>
            </w:r>
          </w:p>
        </w:tc>
        <w:tc>
          <w:tcPr>
            <w:tcW w:w="6237" w:type="dxa"/>
          </w:tcPr>
          <w:p w14:paraId="6D3399C7" w14:textId="77777777" w:rsidR="00381DE8" w:rsidRDefault="00381DE8" w:rsidP="00791CB7">
            <w:pPr>
              <w:spacing w:line="253" w:lineRule="exact"/>
              <w:ind w:left="142"/>
              <w:jc w:val="both"/>
              <w:rPr>
                <w:rFonts w:ascii="Times New Roman" w:hAnsi="Times New Roman"/>
                <w:lang w:val="ru-RU" w:eastAsia="en-US"/>
              </w:rPr>
            </w:pPr>
            <w:r w:rsidRPr="00381DE8">
              <w:rPr>
                <w:rFonts w:ascii="Times New Roman" w:hAnsi="Times New Roman"/>
                <w:lang w:val="ru-RU" w:eastAsia="en-US"/>
              </w:rPr>
              <w:t>122.8. Обобщающее повторение по курсу «История России с древнейших времен до 1914 г.».</w:t>
            </w:r>
          </w:p>
          <w:p w14:paraId="6F9F6133"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Русь и соседние племена, государства, народы: характер отношений, политика первых русских князей. </w:t>
            </w:r>
          </w:p>
          <w:p w14:paraId="5060CFBF"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Внешние угрозы русским землям в XIII в., противостояние агрессии.</w:t>
            </w:r>
          </w:p>
          <w:p w14:paraId="2D0EB3B8"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Борьба русских земель против зависимости от Орды (XIV–XV вв.).</w:t>
            </w:r>
          </w:p>
          <w:p w14:paraId="281171D0"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Объединение русских земель вокруг Москвы (XV–XVI вв.).</w:t>
            </w:r>
          </w:p>
          <w:p w14:paraId="4047F57B"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Развитие законодательства в едином Русском (Российском) государстве  (XV–XVII вв.). </w:t>
            </w:r>
          </w:p>
          <w:p w14:paraId="23A13D03"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Становление и укрепление российского самодержавия (XV–XVIII вв.).</w:t>
            </w:r>
          </w:p>
          <w:p w14:paraId="7BAE60F2"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Земские соборы, их роль в истории России (XVI–XVII вв.).</w:t>
            </w:r>
          </w:p>
          <w:p w14:paraId="6BCA2157"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Процесс закрепощения крестьян (XV–XVII вв.). </w:t>
            </w:r>
          </w:p>
          <w:p w14:paraId="446E0981"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Социальные выступления в России в XVII – начале XХ в.</w:t>
            </w:r>
          </w:p>
          <w:p w14:paraId="4C6F804A"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Черты Нового времени в экономическом развитии России в XVII–XVIII вв. </w:t>
            </w:r>
          </w:p>
          <w:p w14:paraId="6C997C55"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Внешняя политика России в XVIII–XIX вв. Борьба России за выход  к Балтийскому и Черному морям. Русско-турецкие войны (XVIII–XIX вв.).</w:t>
            </w:r>
          </w:p>
          <w:p w14:paraId="5743C6D5"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Крестьянский вопрос и попытки его решения в России в XIX в.</w:t>
            </w:r>
          </w:p>
          <w:p w14:paraId="5E2FC041"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Власть и общество в России в XVIII – начале XX в.: самодержавная монархия, эволюция отношений. </w:t>
            </w:r>
          </w:p>
          <w:p w14:paraId="68EF6683"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Великие реформы 1860–1870-х гг.: новые перспективы. </w:t>
            </w:r>
          </w:p>
          <w:p w14:paraId="433C94D1"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Индустриальное развитие и модернизационные процессы и России  в XIX – начале XX в. </w:t>
            </w:r>
          </w:p>
          <w:p w14:paraId="0625FEFB"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Российские первооткрыватели, ученые, изобретатели XVII – начала ХХ в.: место в истории России и всемирной истории. </w:t>
            </w:r>
          </w:p>
          <w:p w14:paraId="7AB3899E"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Развитие культуры в России в XVII – начале XX в.: традиции, новые веяния, обращение к основам национальных культур. Архитектурные стили в России  в XVII – начале XX в.</w:t>
            </w:r>
          </w:p>
        </w:tc>
        <w:tc>
          <w:tcPr>
            <w:tcW w:w="2568" w:type="dxa"/>
          </w:tcPr>
          <w:p w14:paraId="54B37991" w14:textId="77777777" w:rsidR="00381DE8" w:rsidRPr="00381DE8" w:rsidRDefault="00381DE8" w:rsidP="00791CB7">
            <w:pPr>
              <w:spacing w:line="253" w:lineRule="exact"/>
              <w:ind w:left="142"/>
              <w:jc w:val="center"/>
              <w:rPr>
                <w:rFonts w:ascii="Times New Roman" w:hAnsi="Times New Roman"/>
                <w:lang w:val="ru-RU" w:eastAsia="en-US"/>
              </w:rPr>
            </w:pPr>
          </w:p>
        </w:tc>
      </w:tr>
    </w:tbl>
    <w:p w14:paraId="64CFB19E" w14:textId="77777777" w:rsidR="00642DE9" w:rsidRDefault="00642DE9" w:rsidP="00642DE9">
      <w:pPr>
        <w:widowControl w:val="0"/>
        <w:tabs>
          <w:tab w:val="left" w:pos="2309"/>
        </w:tabs>
        <w:spacing w:after="200" w:line="240" w:lineRule="auto"/>
        <w:jc w:val="both"/>
        <w:rPr>
          <w:rFonts w:ascii="Times New Roman" w:eastAsia="Calibri" w:hAnsi="Times New Roman"/>
          <w:sz w:val="24"/>
          <w:lang w:eastAsia="en-US"/>
        </w:rPr>
      </w:pPr>
      <w:r>
        <w:rPr>
          <w:rFonts w:ascii="Times New Roman" w:eastAsia="Calibri" w:hAnsi="Times New Roman"/>
          <w:sz w:val="24"/>
          <w:lang w:eastAsia="en-US"/>
        </w:rPr>
        <w:t xml:space="preserve">     </w:t>
      </w:r>
    </w:p>
    <w:p w14:paraId="0EDDEB78" w14:textId="77777777" w:rsidR="00D3532C" w:rsidRPr="00642DE9" w:rsidRDefault="00642DE9" w:rsidP="00642DE9">
      <w:pPr>
        <w:widowControl w:val="0"/>
        <w:tabs>
          <w:tab w:val="left" w:pos="2309"/>
        </w:tabs>
        <w:spacing w:after="0" w:line="276" w:lineRule="auto"/>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 xml:space="preserve">    </w:t>
      </w:r>
      <w:r w:rsidR="008D3C39">
        <w:rPr>
          <w:rFonts w:ascii="Times New Roman" w:eastAsia="Calibri" w:hAnsi="Times New Roman"/>
          <w:sz w:val="28"/>
          <w:szCs w:val="28"/>
          <w:lang w:eastAsia="en-US"/>
        </w:rPr>
        <w:t xml:space="preserve">  </w:t>
      </w:r>
      <w:r w:rsidR="00860A2D" w:rsidRPr="00642DE9">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35" w:history="1">
        <w:r w:rsidR="00860A2D" w:rsidRPr="00642DE9">
          <w:rPr>
            <w:rFonts w:ascii="Times New Roman" w:eastAsia="Calibri" w:hAnsi="Times New Roman"/>
            <w:color w:val="0563C1"/>
            <w:sz w:val="28"/>
            <w:szCs w:val="28"/>
            <w:u w:val="single"/>
            <w:lang w:eastAsia="en-US"/>
          </w:rPr>
          <w:t>https://edsoo.ru/</w:t>
        </w:r>
      </w:hyperlink>
      <w:r w:rsidR="00860A2D" w:rsidRPr="00642DE9">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как основные структурные компоненты по ФГОС выдержаны. </w:t>
      </w:r>
    </w:p>
    <w:p w14:paraId="729F11BD" w14:textId="77777777" w:rsidR="003E67EF" w:rsidRDefault="003E67EF" w:rsidP="00642DE9">
      <w:pPr>
        <w:keepNext/>
        <w:keepLines/>
        <w:widowControl w:val="0"/>
        <w:spacing w:after="0" w:line="276" w:lineRule="auto"/>
        <w:ind w:firstLine="708"/>
        <w:jc w:val="center"/>
        <w:outlineLvl w:val="0"/>
        <w:rPr>
          <w:rFonts w:ascii="Times New Roman" w:eastAsia="SchoolBookSanPin" w:hAnsi="Times New Roman"/>
          <w:b/>
          <w:sz w:val="28"/>
          <w:szCs w:val="28"/>
          <w:lang w:eastAsia="en-US"/>
        </w:rPr>
      </w:pPr>
    </w:p>
    <w:p w14:paraId="5B7873DF" w14:textId="77777777" w:rsidR="00FA0A63" w:rsidRPr="00642DE9" w:rsidRDefault="003E67EF" w:rsidP="00642DE9">
      <w:pPr>
        <w:keepNext/>
        <w:keepLines/>
        <w:widowControl w:val="0"/>
        <w:spacing w:after="0" w:line="276" w:lineRule="auto"/>
        <w:ind w:firstLine="708"/>
        <w:jc w:val="center"/>
        <w:outlineLvl w:val="0"/>
        <w:rPr>
          <w:rFonts w:ascii="Times New Roman" w:hAnsi="Times New Roman"/>
          <w:b/>
          <w:sz w:val="28"/>
          <w:szCs w:val="28"/>
          <w:lang w:eastAsia="en-US"/>
        </w:rPr>
      </w:pPr>
      <w:r>
        <w:rPr>
          <w:rFonts w:ascii="Times New Roman" w:eastAsia="SchoolBookSanPin" w:hAnsi="Times New Roman"/>
          <w:b/>
          <w:sz w:val="28"/>
          <w:szCs w:val="28"/>
          <w:lang w:eastAsia="en-US"/>
        </w:rPr>
        <w:t>2.1.</w:t>
      </w:r>
      <w:r w:rsidR="003E73D1">
        <w:rPr>
          <w:rFonts w:ascii="Times New Roman" w:eastAsia="SchoolBookSanPin" w:hAnsi="Times New Roman"/>
          <w:b/>
          <w:sz w:val="28"/>
          <w:szCs w:val="28"/>
          <w:lang w:eastAsia="en-US"/>
        </w:rPr>
        <w:t>1</w:t>
      </w:r>
      <w:r>
        <w:rPr>
          <w:rFonts w:ascii="Times New Roman" w:eastAsia="SchoolBookSanPin" w:hAnsi="Times New Roman"/>
          <w:b/>
          <w:sz w:val="28"/>
          <w:szCs w:val="28"/>
          <w:lang w:eastAsia="en-US"/>
        </w:rPr>
        <w:t xml:space="preserve">2. </w:t>
      </w:r>
      <w:r w:rsidR="00FA0A63" w:rsidRPr="00642DE9">
        <w:rPr>
          <w:rFonts w:ascii="Times New Roman" w:eastAsia="SchoolBookSanPin" w:hAnsi="Times New Roman"/>
          <w:b/>
          <w:sz w:val="28"/>
          <w:szCs w:val="28"/>
          <w:lang w:eastAsia="en-US"/>
        </w:rPr>
        <w:t>Р</w:t>
      </w:r>
      <w:r w:rsidR="00FB2DD0" w:rsidRPr="00642DE9">
        <w:rPr>
          <w:rFonts w:ascii="Times New Roman" w:eastAsia="SchoolBookSanPin" w:hAnsi="Times New Roman"/>
          <w:b/>
          <w:sz w:val="28"/>
          <w:szCs w:val="28"/>
          <w:lang w:eastAsia="en-US"/>
        </w:rPr>
        <w:t>абочая программа по учебному предмету «</w:t>
      </w:r>
      <w:r w:rsidR="00FB2DD0" w:rsidRPr="00642DE9">
        <w:rPr>
          <w:rFonts w:ascii="Times New Roman" w:eastAsia="SchoolBookSanPin" w:hAnsi="Times New Roman"/>
          <w:b/>
          <w:position w:val="1"/>
          <w:sz w:val="28"/>
          <w:szCs w:val="28"/>
          <w:lang w:eastAsia="en-US"/>
        </w:rPr>
        <w:t>Обществознание</w:t>
      </w:r>
      <w:r w:rsidR="00FA0A63" w:rsidRPr="00642DE9">
        <w:rPr>
          <w:rFonts w:ascii="Times New Roman" w:eastAsia="SchoolBookSanPin" w:hAnsi="Times New Roman"/>
          <w:b/>
          <w:sz w:val="28"/>
          <w:szCs w:val="28"/>
          <w:lang w:eastAsia="en-US"/>
        </w:rPr>
        <w:t>» (базовый уровень)</w:t>
      </w:r>
    </w:p>
    <w:p w14:paraId="370227BA" w14:textId="77777777" w:rsidR="00FA0A63" w:rsidRPr="00642DE9" w:rsidRDefault="00FA0A63"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Р</w:t>
      </w:r>
      <w:r w:rsidR="00FB2DD0" w:rsidRPr="00642DE9">
        <w:rPr>
          <w:rFonts w:ascii="Times New Roman" w:eastAsia="SchoolBookSanPin" w:hAnsi="Times New Roman"/>
          <w:sz w:val="28"/>
          <w:szCs w:val="28"/>
          <w:lang w:eastAsia="en-US"/>
        </w:rPr>
        <w:t>абочая программа по учебному предмету «</w:t>
      </w:r>
      <w:r w:rsidR="00FB2DD0" w:rsidRPr="00642DE9">
        <w:rPr>
          <w:rFonts w:ascii="Times New Roman" w:eastAsia="SchoolBookSanPin" w:hAnsi="Times New Roman"/>
          <w:position w:val="1"/>
          <w:sz w:val="28"/>
          <w:szCs w:val="28"/>
          <w:lang w:eastAsia="en-US"/>
        </w:rPr>
        <w:t>Обществознание</w:t>
      </w:r>
      <w:r w:rsidR="00FB2DD0" w:rsidRPr="00642DE9">
        <w:rPr>
          <w:rFonts w:ascii="Times New Roman" w:eastAsia="SchoolBookSanPin" w:hAnsi="Times New Roman"/>
          <w:sz w:val="28"/>
          <w:szCs w:val="28"/>
          <w:lang w:eastAsia="en-US"/>
        </w:rPr>
        <w:t xml:space="preserve">» (предметная область «Общественно-научные предметы») </w:t>
      </w:r>
      <w:r w:rsidR="00E22D51" w:rsidRPr="00E22D51">
        <w:rPr>
          <w:rFonts w:ascii="Times New Roman" w:eastAsia="SchoolBookSanPin" w:hAnsi="Times New Roman"/>
          <w:sz w:val="28"/>
          <w:szCs w:val="28"/>
          <w:lang w:eastAsia="en-US"/>
        </w:rPr>
        <w:t xml:space="preserve">составлена на основе федеральной рабочей программы по </w:t>
      </w:r>
      <w:r w:rsidR="00E22D51">
        <w:rPr>
          <w:rFonts w:ascii="Times New Roman" w:eastAsia="SchoolBookSanPin" w:hAnsi="Times New Roman"/>
          <w:sz w:val="28"/>
          <w:szCs w:val="28"/>
          <w:lang w:eastAsia="en-US"/>
        </w:rPr>
        <w:t>обществознанию</w:t>
      </w:r>
      <w:r w:rsidR="00E22D51" w:rsidRPr="00E22D51">
        <w:rPr>
          <w:rFonts w:ascii="Times New Roman" w:eastAsia="SchoolBookSanPin" w:hAnsi="Times New Roman"/>
          <w:sz w:val="28"/>
          <w:szCs w:val="28"/>
          <w:lang w:eastAsia="en-US"/>
        </w:rPr>
        <w:t xml:space="preserve"> и </w:t>
      </w:r>
      <w:r w:rsidR="00FB2DD0" w:rsidRPr="00642DE9">
        <w:rPr>
          <w:rFonts w:ascii="Times New Roman" w:eastAsia="SchoolBookSanPin" w:hAnsi="Times New Roman"/>
          <w:sz w:val="28"/>
          <w:szCs w:val="28"/>
          <w:lang w:eastAsia="en-US"/>
        </w:rPr>
        <w:t xml:space="preserve">включает пояснительную записку, </w:t>
      </w:r>
      <w:r w:rsidR="00FB2DD0" w:rsidRPr="00642DE9">
        <w:rPr>
          <w:rFonts w:ascii="Times New Roman" w:eastAsia="SchoolBookSanPin" w:hAnsi="Times New Roman"/>
          <w:sz w:val="28"/>
          <w:szCs w:val="28"/>
          <w:lang w:eastAsia="en-US"/>
        </w:rPr>
        <w:lastRenderedPageBreak/>
        <w:t>содержание обучения, планируемые результаты освоения программы по обществознанию</w:t>
      </w:r>
      <w:r w:rsidR="00D3532C" w:rsidRPr="00642DE9">
        <w:rPr>
          <w:rFonts w:ascii="Times New Roman" w:eastAsia="SchoolBookSanPin" w:hAnsi="Times New Roman"/>
          <w:sz w:val="28"/>
          <w:szCs w:val="28"/>
          <w:lang w:eastAsia="en-US"/>
        </w:rPr>
        <w:t xml:space="preserve"> и тематическое планирование</w:t>
      </w:r>
      <w:r w:rsidR="00642DE9">
        <w:rPr>
          <w:rFonts w:ascii="Times New Roman" w:eastAsia="SchoolBookSanPin" w:hAnsi="Times New Roman"/>
          <w:sz w:val="28"/>
          <w:szCs w:val="28"/>
          <w:lang w:eastAsia="en-US"/>
        </w:rPr>
        <w:t>.</w:t>
      </w:r>
    </w:p>
    <w:p w14:paraId="68BACBC1" w14:textId="77777777" w:rsidR="00FA0A63" w:rsidRPr="00642DE9" w:rsidRDefault="00FA0A63" w:rsidP="00642DE9">
      <w:pPr>
        <w:widowControl w:val="0"/>
        <w:spacing w:after="0" w:line="276" w:lineRule="auto"/>
        <w:ind w:firstLine="709"/>
        <w:jc w:val="center"/>
        <w:rPr>
          <w:rFonts w:ascii="Times New Roman" w:eastAsia="OfficinaSansBoldITC" w:hAnsi="Times New Roman"/>
          <w:b/>
          <w:sz w:val="28"/>
          <w:szCs w:val="28"/>
          <w:lang w:eastAsia="en-US"/>
        </w:rPr>
      </w:pPr>
      <w:r w:rsidRPr="00642DE9">
        <w:rPr>
          <w:rFonts w:ascii="Times New Roman" w:eastAsia="OfficinaSansBoldITC" w:hAnsi="Times New Roman"/>
          <w:b/>
          <w:sz w:val="28"/>
          <w:szCs w:val="28"/>
          <w:lang w:eastAsia="en-US"/>
        </w:rPr>
        <w:t>Пояснительная записка</w:t>
      </w:r>
    </w:p>
    <w:p w14:paraId="6127AC5D" w14:textId="77777777" w:rsidR="00FB2DD0" w:rsidRDefault="00FB2DD0" w:rsidP="00642DE9">
      <w:pPr>
        <w:widowControl w:val="0"/>
        <w:suppressAutoHyphens/>
        <w:spacing w:after="0" w:line="276" w:lineRule="auto"/>
        <w:ind w:firstLine="709"/>
        <w:contextualSpacing/>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 xml:space="preserve">Программа по обществознанию составлена на основе положений  и требований к результатам освоения основной образовательной программы, представленных в ФГОС СОО, с учётом федеральной </w:t>
      </w:r>
      <w:r w:rsidRPr="00642DE9">
        <w:rPr>
          <w:rFonts w:ascii="Times New Roman" w:eastAsia="Calibri" w:hAnsi="Times New Roman"/>
          <w:sz w:val="28"/>
          <w:szCs w:val="28"/>
          <w:lang w:eastAsia="en-US"/>
        </w:rPr>
        <w:t>рабочей</w:t>
      </w:r>
      <w:r w:rsidRPr="00642DE9">
        <w:rPr>
          <w:rFonts w:ascii="Times New Roman" w:eastAsia="SchoolBookSanPin" w:hAnsi="Times New Roman"/>
          <w:sz w:val="28"/>
          <w:szCs w:val="28"/>
          <w:lang w:eastAsia="en-US"/>
        </w:rPr>
        <w:t xml:space="preserve"> программы воспитания и подлежит непосредственному применению при реализации обязательной части ООП СОО. </w:t>
      </w:r>
    </w:p>
    <w:p w14:paraId="4A0C5249" w14:textId="77777777" w:rsidR="00B50266" w:rsidRDefault="00B50266" w:rsidP="00B50266">
      <w:pPr>
        <w:widowControl w:val="0"/>
        <w:suppressAutoHyphens/>
        <w:spacing w:after="0" w:line="276" w:lineRule="auto"/>
        <w:ind w:firstLine="709"/>
        <w:contextualSpacing/>
        <w:jc w:val="both"/>
        <w:rPr>
          <w:rFonts w:ascii="Times New Roman" w:eastAsia="SchoolBookSanPin" w:hAnsi="Times New Roman"/>
          <w:sz w:val="28"/>
          <w:szCs w:val="28"/>
          <w:lang w:eastAsia="en-US"/>
        </w:rPr>
      </w:pPr>
      <w:r w:rsidRPr="00B50266">
        <w:rPr>
          <w:rFonts w:ascii="Times New Roman" w:eastAsia="SchoolBookSanPin" w:hAnsi="Times New Roman"/>
          <w:sz w:val="28"/>
          <w:szCs w:val="28"/>
          <w:lang w:eastAsia="en-US"/>
        </w:rPr>
        <w:t xml:space="preserve">Обществознание играет ведущую роль в выполнении образовательной организацией функции интеграции молодёжи в современное общество и обеспечивает условия для формирования российской гражданской идентичности, традиционных ценностей многонационального российского народа, готовности обучающихся к саморазвитию и непрерывному образованию, труду и творческому самовыражению, взаимодействию с другими людьми на благо человека и общества. </w:t>
      </w:r>
    </w:p>
    <w:p w14:paraId="55BDA6F1" w14:textId="77777777" w:rsidR="00B50266" w:rsidRPr="00642DE9" w:rsidRDefault="00B50266" w:rsidP="00B50266">
      <w:pPr>
        <w:widowControl w:val="0"/>
        <w:suppressAutoHyphens/>
        <w:spacing w:after="0" w:line="276" w:lineRule="auto"/>
        <w:ind w:firstLine="709"/>
        <w:contextualSpacing/>
        <w:jc w:val="both"/>
        <w:rPr>
          <w:rFonts w:ascii="Times New Roman" w:eastAsia="SchoolBookSanPin" w:hAnsi="Times New Roman"/>
          <w:sz w:val="28"/>
          <w:szCs w:val="28"/>
          <w:lang w:eastAsia="en-US"/>
        </w:rPr>
      </w:pPr>
      <w:r w:rsidRPr="00B50266">
        <w:rPr>
          <w:rFonts w:ascii="Times New Roman" w:eastAsia="SchoolBookSanPin" w:hAnsi="Times New Roman"/>
          <w:sz w:val="28"/>
          <w:szCs w:val="28"/>
          <w:lang w:eastAsia="en-US"/>
        </w:rPr>
        <w:t xml:space="preserve">Изучение обществознания, включающего знания о российском обществе и направлениях его развития в современных условиях, об основах конституционного строя нашей страны, правах и обязанностях человека и гражданина, способствует воспитанию российской гражданской идентичности, готовности к служению Отечеству, приверженности национальным ценностям. </w:t>
      </w:r>
    </w:p>
    <w:p w14:paraId="67BA3F05"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Целями обществоведческого образования на уровне среднего общего образования являются:</w:t>
      </w:r>
    </w:p>
    <w:p w14:paraId="6F1089FD"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688AB3AE"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2C1C1552"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развитие способности обучающихся к личному самоопределению, самореализации, самоконтролю;</w:t>
      </w:r>
    </w:p>
    <w:p w14:paraId="4C6AAEF9"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развитие интереса обучающихся к освоению социальных и гуманитарных дисциплин;</w:t>
      </w:r>
    </w:p>
    <w:p w14:paraId="33C76B89"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 xml:space="preserve">освоение системы знаний об обществе и человеке, формирование целостной картины общества, </w:t>
      </w:r>
      <w:r w:rsidRPr="00642DE9">
        <w:rPr>
          <w:rFonts w:ascii="Times New Roman" w:eastAsia="SchoolBookSanPin" w:hAnsi="Times New Roman"/>
          <w:position w:val="1"/>
          <w:sz w:val="28"/>
          <w:szCs w:val="28"/>
          <w:lang w:eastAsia="en-US"/>
        </w:rPr>
        <w:t>соответствующей</w:t>
      </w:r>
      <w:r w:rsidRPr="00642DE9">
        <w:rPr>
          <w:rFonts w:ascii="Times New Roman" w:eastAsia="SchoolBookSanPin" w:hAnsi="Times New Roman"/>
          <w:sz w:val="28"/>
          <w:szCs w:val="28"/>
          <w:lang w:eastAsia="en-US"/>
        </w:rPr>
        <w:t xml:space="preserve">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 представленным в </w:t>
      </w:r>
      <w:r w:rsidRPr="00642DE9">
        <w:rPr>
          <w:rFonts w:ascii="Times New Roman" w:eastAsia="Calibri" w:hAnsi="Times New Roman"/>
          <w:sz w:val="28"/>
          <w:szCs w:val="28"/>
          <w:lang w:eastAsia="en-US"/>
        </w:rPr>
        <w:t>ФГОС СОО;</w:t>
      </w:r>
    </w:p>
    <w:p w14:paraId="047541E3"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 xml:space="preserve">овладение умениями получать, анализировать, интерпретировать  и </w:t>
      </w:r>
      <w:r w:rsidRPr="00642DE9">
        <w:rPr>
          <w:rFonts w:ascii="Times New Roman" w:eastAsia="SchoolBookSanPin" w:hAnsi="Times New Roman"/>
          <w:sz w:val="28"/>
          <w:szCs w:val="28"/>
          <w:lang w:eastAsia="en-US"/>
        </w:rPr>
        <w:lastRenderedPageBreak/>
        <w:t>систематизировать социальную информацию из различных источников, преобразовывать ее и использовать для самостоятельного решения учебно-познавательных, исследовательских задач, а также в проектной деятельности;</w:t>
      </w:r>
    </w:p>
    <w:p w14:paraId="216D5026"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 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 социальных фактов, поведения людей и собственных поступков.</w:t>
      </w:r>
    </w:p>
    <w:p w14:paraId="79A87B7F"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С учетом преемственности с уровнем основного общего образования обществознание раскрывает теоретические знания, факты социальной жизни; ценности и нормы, регулирующие общественные отношения; социальные роли человека, его права, свободы и обязанности как члена общества и гражданина Российской Федерации; особенности современного российского общества  в единстве социальных сфер и институтов и роли России в динамично изменяющемся мире; различные аспекты межличностного и других видов социального взаимодействия, а также взаимодействия людей и социальных групп  с основными институтами государства и гражданского общества и регулирующие эти взаимодействия социальные нормы.</w:t>
      </w:r>
    </w:p>
    <w:p w14:paraId="4F96B218"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Освоение содержания обществоведческого образования осуществляется  в соответствии со следующими ориентирами, отражающими специфику учебного предмета на уровне среднего общего образования:</w:t>
      </w:r>
    </w:p>
    <w:p w14:paraId="633B1F67"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определение учебного содержания научной и практической значимостью включаемых в него положений и педагогическими целями учебного предмета  с учетом познавательных возможностей учащихся старшего подросткового возраста;</w:t>
      </w:r>
    </w:p>
    <w:p w14:paraId="6E30A6B4"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представление в содержании учебного предмета основных сфер жизни общества, типичных видов человеческой деятельности в информационном обществе, условий экономического развития на современном этапе, особенностей финансового поведения, перспектив и прогнозов общественного развития, путей решения актуальных социальных проблем;</w:t>
      </w:r>
    </w:p>
    <w:p w14:paraId="5B7843FF"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обеспечение развития ключевых навыков, формируемых деятельностным компонентом социально-гуманитарного образования (выявление проблем, принятие решений, работа с информацией), и компетентностей, имеющих универсальное значение для различных видов деятельности и при выборе профессии;</w:t>
      </w:r>
    </w:p>
    <w:p w14:paraId="2FD56A2D"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 xml:space="preserve">включение в содержание предмета полноценного материала о современном российском обществе, об основах конституционного строя Российской Федерации, закрепленных в Конституции Российской Федерации, о правах и свободах человека и гражданина, тенденциях развития России, ее роли в мире и </w:t>
      </w:r>
      <w:r w:rsidRPr="00642DE9">
        <w:rPr>
          <w:rFonts w:ascii="Times New Roman" w:eastAsia="SchoolBookSanPin" w:hAnsi="Times New Roman"/>
          <w:sz w:val="28"/>
          <w:szCs w:val="28"/>
          <w:lang w:eastAsia="en-US"/>
        </w:rPr>
        <w:lastRenderedPageBreak/>
        <w:t>противодействии вызовам глобализации;</w:t>
      </w:r>
    </w:p>
    <w:p w14:paraId="29570057"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расширение возможностей самопрезентации обучающихся, мотивирующей креативное мышление и участие в социальных практиках.</w:t>
      </w:r>
    </w:p>
    <w:p w14:paraId="09B4C1BB"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Отличие содержания обществознания на базовом уровне среднего общего образования от содержания предшествующего уровня заключается в:</w:t>
      </w:r>
    </w:p>
    <w:p w14:paraId="7678D848"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изучении нового теоретического содержания;</w:t>
      </w:r>
    </w:p>
    <w:p w14:paraId="150E2896"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рассмотрении ряда ранее изученных социальных явлений и процессов в более сложных и разнообразных связях и отношениях;</w:t>
      </w:r>
    </w:p>
    <w:p w14:paraId="5B37C1A8"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освоении обучающимися базовых методов социального познания;</w:t>
      </w:r>
    </w:p>
    <w:p w14:paraId="050D2898"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большей опоре на самостоятельную деятельность и индивидуальные познавательные интересы обучающихся, в том числе связанные с выбором профессии;</w:t>
      </w:r>
    </w:p>
    <w:p w14:paraId="64DB0B89"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расширении и совершенствовании познавательных, исследовательских, проектных умений, которые осваивают обучающиеся, и возможностей  их применения при выполнении социальных ролей, типичных для старшего подросткового возраста.</w:t>
      </w:r>
    </w:p>
    <w:p w14:paraId="42566913" w14:textId="77777777" w:rsidR="00FA0A63" w:rsidRPr="00D3532C" w:rsidRDefault="00FA0A63"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p>
    <w:p w14:paraId="0809E3BC" w14:textId="77777777" w:rsidR="00FB2DD0" w:rsidRPr="00642DE9" w:rsidRDefault="00FA0A63" w:rsidP="00FA0A63">
      <w:pPr>
        <w:widowControl w:val="0"/>
        <w:spacing w:after="0" w:line="240" w:lineRule="auto"/>
        <w:ind w:firstLine="709"/>
        <w:jc w:val="center"/>
        <w:rPr>
          <w:rFonts w:ascii="Times New Roman" w:eastAsia="OfficinaSansBoldITC" w:hAnsi="Times New Roman"/>
          <w:b/>
          <w:sz w:val="28"/>
          <w:szCs w:val="28"/>
          <w:lang w:eastAsia="en-US"/>
        </w:rPr>
      </w:pPr>
      <w:r w:rsidRPr="00642DE9">
        <w:rPr>
          <w:rFonts w:ascii="Times New Roman" w:eastAsia="OfficinaSansBoldITC" w:hAnsi="Times New Roman"/>
          <w:b/>
          <w:sz w:val="28"/>
          <w:szCs w:val="28"/>
          <w:lang w:eastAsia="en-US"/>
        </w:rPr>
        <w:t>Содержание обучения в 10 классе</w:t>
      </w:r>
    </w:p>
    <w:p w14:paraId="7E725100" w14:textId="77777777" w:rsidR="00FA0A63" w:rsidRPr="00642DE9" w:rsidRDefault="00FA0A63" w:rsidP="00FA0A63">
      <w:pPr>
        <w:widowControl w:val="0"/>
        <w:spacing w:after="0" w:line="240" w:lineRule="auto"/>
        <w:ind w:firstLine="709"/>
        <w:jc w:val="both"/>
        <w:rPr>
          <w:rFonts w:ascii="Times New Roman" w:eastAsia="OfficinaSansBoldITC" w:hAnsi="Times New Roman"/>
          <w:sz w:val="28"/>
          <w:szCs w:val="28"/>
          <w:lang w:eastAsia="en-US"/>
        </w:rPr>
      </w:pPr>
    </w:p>
    <w:p w14:paraId="029A6590"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Человек в обществе.</w:t>
      </w:r>
    </w:p>
    <w:p w14:paraId="783702D3"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Общество как система. Общественные отношения. Связи между подсистемами и элементами общества. Общественные потребности и социальные институты. Признаки и функции социальных институтов. Типы обществ. Постиндустриальное (информационное) общество и его особенности. Роль массовой коммуникации  в современном обществе. Многообразие путей и форм общественного развития. Эволюция, социальная революция. Реформа. Общественный прогресс, его критерии. Противоречивый характер прогресса. Глобализация и ее противоречивые последствия.</w:t>
      </w:r>
    </w:p>
    <w:p w14:paraId="71745DBA"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Человек как результат биологической и социокультурной эволюции. Влияние социокультурных факторов на формирование личности. Личность в современном обществе. Коммуникативные качества личности. Мировоззрение, его роль  в жизнедеятельности человека. Социализация личности и ее этапы. Агенты (институты) социализации. Общественное и индивидуальное сознание. Самосознание и социальное поведение.</w:t>
      </w:r>
    </w:p>
    <w:p w14:paraId="183C89E8"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Деятельность и ее структура. Мотивация деятельности. Потребности  и интересы. Многообразие видов деятельности. Свобода и необходимость  в деятельности человека. Познавательная деятельность.</w:t>
      </w:r>
    </w:p>
    <w:p w14:paraId="65833AF5"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 xml:space="preserve">Познание мира. Чувственное и рациональное познание. Мышление, его формы и методы. Знание как результат познавательной деятельности, его виды. </w:t>
      </w:r>
      <w:r w:rsidRPr="00642DE9">
        <w:rPr>
          <w:rFonts w:ascii="Times New Roman" w:eastAsia="OfficinaSansBoldITC" w:hAnsi="Times New Roman"/>
          <w:sz w:val="28"/>
          <w:szCs w:val="28"/>
          <w:lang w:eastAsia="en-US"/>
        </w:rPr>
        <w:lastRenderedPageBreak/>
        <w:t>Понятие истины, ее критерии. Абсолютная, относительная истина. Естественные, технические, точные и социально-гуманитарные науки. Особенности, уровни  и методы научного познания. Особенности научного познания в социально-гуманитарных науках.</w:t>
      </w:r>
    </w:p>
    <w:p w14:paraId="7679B340"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Российское общество и человек перед лицом угроз и вызовов XXI в.</w:t>
      </w:r>
    </w:p>
    <w:p w14:paraId="35DE8DD2" w14:textId="77777777" w:rsidR="00FB2DD0" w:rsidRPr="00642DE9" w:rsidRDefault="00FB2DD0" w:rsidP="003E67EF">
      <w:pPr>
        <w:widowControl w:val="0"/>
        <w:spacing w:after="0" w:line="276" w:lineRule="auto"/>
        <w:ind w:firstLine="709"/>
        <w:jc w:val="both"/>
        <w:rPr>
          <w:rFonts w:ascii="Times New Roman" w:eastAsia="OfficinaSansBoldITC" w:hAnsi="Times New Roman"/>
          <w:b/>
          <w:sz w:val="28"/>
          <w:szCs w:val="28"/>
          <w:lang w:eastAsia="en-US"/>
        </w:rPr>
      </w:pPr>
      <w:r w:rsidRPr="00642DE9">
        <w:rPr>
          <w:rFonts w:ascii="Times New Roman" w:eastAsia="OfficinaSansBoldITC" w:hAnsi="Times New Roman"/>
          <w:b/>
          <w:sz w:val="28"/>
          <w:szCs w:val="28"/>
          <w:lang w:eastAsia="en-US"/>
        </w:rPr>
        <w:t>Духовная культура.</w:t>
      </w:r>
    </w:p>
    <w:p w14:paraId="35F37699"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Духовная деятельность человека. Духовные ценности российского общества. Материальная и духовная культура. Формы культуры. Народная, массовая  и элитарная культура.</w:t>
      </w:r>
    </w:p>
    <w:p w14:paraId="5819A618"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Молодежная субкультура. Контркультура. Функции культуры. Культурное многообразие современного общества. Диалог культур. Вклад российской культуры в формирование ценностей современного общества.</w:t>
      </w:r>
    </w:p>
    <w:p w14:paraId="6B05D0BD"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Мораль как общечеловеческая ценность и социальный регулятор. Категории морали. Гражданственность. Патриотизм. Наука. Функции науки. Возрастание роли науки в современном обществе. Направления научно-технологического развития  и научные достижения Российской Федерации. Образование в современном обществе. Российская система образования. Основные направления развития образования в Российской Федерации. Непрерывность образования  в информационном обществе. Значение самообразования. Цифровые образовательные ресурсы.</w:t>
      </w:r>
    </w:p>
    <w:p w14:paraId="5925E3AF"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Религия, её роль в жизни общества и человека. Мировые и национальные религии. Значение поддержания межконфессионального мира в Российской Федерации. Свобода совести.</w:t>
      </w:r>
    </w:p>
    <w:p w14:paraId="1D9CA8B0"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Искусство, его основные функции. Особенности искусства как формы духовной культуры. Достижения современного российского искусства.</w:t>
      </w:r>
    </w:p>
    <w:p w14:paraId="1E0021EF" w14:textId="77777777" w:rsidR="001354D9" w:rsidRPr="003E67EF"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Особенности профессиональной деятельности в сфере науки, образования, искусства.</w:t>
      </w:r>
    </w:p>
    <w:p w14:paraId="062297EF" w14:textId="77777777" w:rsidR="00FB2DD0" w:rsidRPr="00642DE9" w:rsidRDefault="00FB2DD0" w:rsidP="003E67EF">
      <w:pPr>
        <w:widowControl w:val="0"/>
        <w:spacing w:after="0" w:line="276" w:lineRule="auto"/>
        <w:ind w:firstLine="709"/>
        <w:jc w:val="both"/>
        <w:rPr>
          <w:rFonts w:ascii="Times New Roman" w:eastAsia="OfficinaSansBoldITC" w:hAnsi="Times New Roman"/>
          <w:b/>
          <w:sz w:val="28"/>
          <w:szCs w:val="28"/>
          <w:lang w:eastAsia="en-US"/>
        </w:rPr>
      </w:pPr>
      <w:r w:rsidRPr="00642DE9">
        <w:rPr>
          <w:rFonts w:ascii="Times New Roman" w:eastAsia="OfficinaSansBoldITC" w:hAnsi="Times New Roman"/>
          <w:b/>
          <w:sz w:val="28"/>
          <w:szCs w:val="28"/>
          <w:lang w:eastAsia="en-US"/>
        </w:rPr>
        <w:t>Экономическая жизнь общества.</w:t>
      </w:r>
    </w:p>
    <w:p w14:paraId="782B5196"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Роль экономики в жизни общества. Макроэкономические показатели  и качество жизни. Предмет и методы экономической науки. Ограниченность ресурсов. Кривая производственных возможностей. Типы экономических систем. Экономический рост и пути его достижения. Факторы долгосрочного экономического роста. Понятие экономического цикла. Фазы экономического цикла. Причины экономических циклов.</w:t>
      </w:r>
    </w:p>
    <w:p w14:paraId="30E5D650"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 xml:space="preserve">Функционирование рынков. Рыночный спрос. Закон спроса. Эластичность спроса. Рыночное предложение. Закон предложения. Эластичность предложения. Рынки труда, капитала, земли, информации. Государственное регулирование рынков. Конкуренция и монополия. Государственная политика по развитию конкуренции. Антимонопольное регулирование в Российской Федерации. Рынок труда. Заработная плата и стимулирование труда. Занятость и безработица. Причины и виды безработицы. Государственная политика Российской Федерации  </w:t>
      </w:r>
      <w:r w:rsidRPr="00642DE9">
        <w:rPr>
          <w:rFonts w:ascii="Times New Roman" w:eastAsia="OfficinaSansBoldITC" w:hAnsi="Times New Roman"/>
          <w:sz w:val="28"/>
          <w:szCs w:val="28"/>
          <w:lang w:eastAsia="en-US"/>
        </w:rPr>
        <w:lastRenderedPageBreak/>
        <w:t>в области занятости. Особенности труда молодежи. Деятельность профсоюзов.</w:t>
      </w:r>
    </w:p>
    <w:p w14:paraId="7C5B8769"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Рациональное экономическое поведение. Экономическая свобода  и социальная ответственность. Экономическая деятельность и проблемы устойчивого развития общества. Особенности профессиональной деятельности  в экономической и финансовой сферах.</w:t>
      </w:r>
    </w:p>
    <w:p w14:paraId="5E66CADE"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Предприятие в экономике. Цели предприятия. Факторы производства. Альтернативная стоимость, способы и источники финансирования предприятий. Издержки, их виды. Выручка, прибыль. Поддержка малого и среднего предпринимательства в Российской Федерации. Государственная политика импортозамещения в Российской Федерации.</w:t>
      </w:r>
    </w:p>
    <w:p w14:paraId="28818D14"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Финансовый рынок. Финансовые институты. Банки. Банковская система. Центральный банк Российской Федерации: задачи и функции. Цифровые финансовые услуги. Финансовые технологии и финансовая безопасность. Денежные агрегаты. Монетарная политика Банка России. Инфляция: причины, виды, последствия.</w:t>
      </w:r>
    </w:p>
    <w:p w14:paraId="0D0DF75C"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Экономика и государство. Экономические функции государства. Общественные блага. Внешние эффекты. Государственный бюджет. Дефицит  и профицит государственного бюджета. Принцип сбалансированности государственного бюджета. Государственный долг. Налоговая система Российской Федерации. Функции налогов. Система налогов и сборов в Российской Федерации. Налоговые льготы и вычеты. Фискальная политика государства. Цифровизация экономики в Российской Федерации.</w:t>
      </w:r>
    </w:p>
    <w:p w14:paraId="6BD735A6" w14:textId="77777777" w:rsidR="00FB2DD0" w:rsidRPr="00642DE9" w:rsidRDefault="00FB2DD0" w:rsidP="003E67EF">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Мировая экономика. Международное разделение труда. Экспорт  и импорт товаров и услуг. Выгоды и убытки от участия в международной торговле. Государственное регулирование внешней торговли.</w:t>
      </w:r>
    </w:p>
    <w:p w14:paraId="3A32081B" w14:textId="77777777" w:rsidR="00642DE9" w:rsidRDefault="00642DE9" w:rsidP="003E67EF">
      <w:pPr>
        <w:widowControl w:val="0"/>
        <w:spacing w:after="0" w:line="240" w:lineRule="auto"/>
        <w:rPr>
          <w:rFonts w:ascii="Times New Roman" w:eastAsia="OfficinaSansBoldITC" w:hAnsi="Times New Roman"/>
          <w:b/>
          <w:sz w:val="24"/>
          <w:szCs w:val="28"/>
          <w:lang w:eastAsia="en-US"/>
        </w:rPr>
      </w:pPr>
    </w:p>
    <w:p w14:paraId="2C6DD5BE" w14:textId="77777777" w:rsidR="00FA0A63" w:rsidRPr="003E67EF" w:rsidRDefault="00FA0A63" w:rsidP="003E67EF">
      <w:pPr>
        <w:widowControl w:val="0"/>
        <w:spacing w:after="0" w:line="276" w:lineRule="auto"/>
        <w:ind w:firstLine="709"/>
        <w:jc w:val="center"/>
        <w:rPr>
          <w:rFonts w:ascii="Times New Roman" w:eastAsia="OfficinaSansBoldITC" w:hAnsi="Times New Roman"/>
          <w:b/>
          <w:sz w:val="28"/>
          <w:szCs w:val="28"/>
          <w:lang w:eastAsia="en-US"/>
        </w:rPr>
      </w:pPr>
      <w:r w:rsidRPr="00642DE9">
        <w:rPr>
          <w:rFonts w:ascii="Times New Roman" w:eastAsia="OfficinaSansBoldITC" w:hAnsi="Times New Roman"/>
          <w:b/>
          <w:sz w:val="28"/>
          <w:szCs w:val="28"/>
          <w:lang w:eastAsia="en-US"/>
        </w:rPr>
        <w:t>Содержание обучения в 11 классе</w:t>
      </w:r>
    </w:p>
    <w:p w14:paraId="0CAD9D03" w14:textId="77777777" w:rsidR="00FB2DD0" w:rsidRPr="00B50266" w:rsidRDefault="00FB2DD0" w:rsidP="00642DE9">
      <w:pPr>
        <w:widowControl w:val="0"/>
        <w:spacing w:after="0" w:line="276" w:lineRule="auto"/>
        <w:ind w:firstLine="709"/>
        <w:jc w:val="both"/>
        <w:rPr>
          <w:rFonts w:ascii="Times New Roman" w:eastAsia="OfficinaSansBoldITC" w:hAnsi="Times New Roman"/>
          <w:b/>
          <w:bCs/>
          <w:sz w:val="28"/>
          <w:szCs w:val="28"/>
          <w:lang w:eastAsia="en-US"/>
        </w:rPr>
      </w:pPr>
      <w:r w:rsidRPr="00B50266">
        <w:rPr>
          <w:rFonts w:ascii="Times New Roman" w:eastAsia="OfficinaSansBoldITC" w:hAnsi="Times New Roman"/>
          <w:b/>
          <w:bCs/>
          <w:sz w:val="28"/>
          <w:szCs w:val="28"/>
          <w:lang w:eastAsia="en-US"/>
        </w:rPr>
        <w:t>Социальная сфера.</w:t>
      </w:r>
    </w:p>
    <w:p w14:paraId="7B6D3E66"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Социальные общности, группы, их типы. Социальная стратификация,  ее критерии. Социальное неравенство. Социальная структура российского общества. Государственная поддержка социально незащищенных слоев общества  в Российской Федерации.</w:t>
      </w:r>
    </w:p>
    <w:p w14:paraId="28FFC5BE"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Положение индивида в обществе. Социальные статусы и роли. Социальная мобильность, ее формы и каналы в современном российском обществе.</w:t>
      </w:r>
    </w:p>
    <w:p w14:paraId="7751D912"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Семья и брак. Функции и типы семьи. Семья как важнейший социальный институт. Тенденции развития семьи в современном мире. Меры социальной поддержки семьи в Российской Федерации. Помощь государства многодетным семьям.</w:t>
      </w:r>
    </w:p>
    <w:p w14:paraId="1A017995"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 xml:space="preserve">Миграционные процессы в современном мире. Этнические общности. Нации  и межнациональные отношения. Этносоциальные конфликты, способы  их предотвращения и пути разрешения. Конституционные принципы национальной </w:t>
      </w:r>
      <w:r w:rsidRPr="00642DE9">
        <w:rPr>
          <w:rFonts w:ascii="Times New Roman" w:eastAsia="OfficinaSansBoldITC" w:hAnsi="Times New Roman"/>
          <w:sz w:val="28"/>
          <w:szCs w:val="28"/>
          <w:lang w:eastAsia="en-US"/>
        </w:rPr>
        <w:lastRenderedPageBreak/>
        <w:t>политики в Российской Федерации.</w:t>
      </w:r>
    </w:p>
    <w:p w14:paraId="45A20E4A"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Социальные нормы и отклоняющееся (девиантное) поведение. Формы социальных девиаций. Конформизм. Социальный контроль и самоконтроль.</w:t>
      </w:r>
    </w:p>
    <w:p w14:paraId="750AF975"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Социальный конфликт. Виды социальных конфликтов, их причины. Способы разрешения социальных конфликтов. Особенности профессиональной деятельности социолога, социального психолога.</w:t>
      </w:r>
    </w:p>
    <w:p w14:paraId="4110EFC5" w14:textId="77777777" w:rsidR="00FA0A63" w:rsidRPr="00642DE9" w:rsidRDefault="00FA0A63" w:rsidP="00642DE9">
      <w:pPr>
        <w:widowControl w:val="0"/>
        <w:spacing w:after="0" w:line="276" w:lineRule="auto"/>
        <w:ind w:firstLine="709"/>
        <w:jc w:val="both"/>
        <w:rPr>
          <w:rFonts w:ascii="Times New Roman" w:eastAsia="OfficinaSansBoldITC" w:hAnsi="Times New Roman"/>
          <w:sz w:val="28"/>
          <w:szCs w:val="28"/>
          <w:lang w:eastAsia="en-US"/>
        </w:rPr>
      </w:pPr>
    </w:p>
    <w:p w14:paraId="41CB328E" w14:textId="77777777" w:rsidR="00FB2DD0" w:rsidRPr="00642DE9" w:rsidRDefault="00FB2DD0" w:rsidP="00642DE9">
      <w:pPr>
        <w:widowControl w:val="0"/>
        <w:spacing w:after="0" w:line="276" w:lineRule="auto"/>
        <w:ind w:firstLine="709"/>
        <w:jc w:val="both"/>
        <w:rPr>
          <w:rFonts w:ascii="Times New Roman" w:eastAsia="OfficinaSansBoldITC" w:hAnsi="Times New Roman"/>
          <w:b/>
          <w:sz w:val="28"/>
          <w:szCs w:val="28"/>
          <w:lang w:eastAsia="en-US"/>
        </w:rPr>
      </w:pPr>
      <w:r w:rsidRPr="00642DE9">
        <w:rPr>
          <w:rFonts w:ascii="Times New Roman" w:eastAsia="OfficinaSansBoldITC" w:hAnsi="Times New Roman"/>
          <w:b/>
          <w:sz w:val="28"/>
          <w:szCs w:val="28"/>
          <w:lang w:eastAsia="en-US"/>
        </w:rPr>
        <w:t>Политическая сфера.</w:t>
      </w:r>
    </w:p>
    <w:p w14:paraId="2B5F5132"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Политическая власть и субъекты политики в современном обществе. Политические институты. Политическая деятельность.</w:t>
      </w:r>
    </w:p>
    <w:p w14:paraId="02BABC51"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Политическая система общества, ее структура и функции. Политическая система Российской Федерации на современном этапе. Государство как основной институт политической системы. Государственный суверенитет. Функции государства. Форма государства: форма правления, форма государственного (территориального) устройства, политический режим. Типология форм государства.</w:t>
      </w:r>
    </w:p>
    <w:p w14:paraId="50D71809"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Федеративное устройство Российской Федерации. Субъекты государственной власти в Российской Федерации. Государственное управление в Российской Федерации. Государственная служба и статус государственного служащего. Опасность коррупции, антикоррупционная политика государства, механизмы противодействия коррупции. Обеспечение национальной безопасности  в Российской Федерации. Государственная политика Российской Федерации  по противодействию экстремизму.</w:t>
      </w:r>
    </w:p>
    <w:p w14:paraId="66C1FC58"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Политическая культура общества и личности. Политическое поведение. Политическое участие. Причины абсентеизма. Политическая идеология, ее роль  в обществе. Основные идейно-политические течения современности.</w:t>
      </w:r>
    </w:p>
    <w:p w14:paraId="3AFA9C1A"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Политический процесс и участие в нем субъектов политики. Формы участия граждан в политике. Политические партии как субъекты политики, их функции, виды. Типы партийных систем.</w:t>
      </w:r>
    </w:p>
    <w:p w14:paraId="3B436D02"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Избирательная система. Типы избирательных систем: мажоритарная, пропорциональная, смешанная. Избирательная система Российской Федерации.</w:t>
      </w:r>
    </w:p>
    <w:p w14:paraId="24B9BE38"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Политическая элита и политическое лидерство. Типология лидерства.</w:t>
      </w:r>
    </w:p>
    <w:p w14:paraId="04C331AE"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Роль средств массовой информации в политической жизни общества. Интернет в современной политической коммуникации.</w:t>
      </w:r>
    </w:p>
    <w:p w14:paraId="4F5590B0" w14:textId="77777777" w:rsidR="00FB2DD0" w:rsidRPr="00B50266" w:rsidRDefault="00FB2DD0" w:rsidP="00642DE9">
      <w:pPr>
        <w:widowControl w:val="0"/>
        <w:spacing w:after="0" w:line="276" w:lineRule="auto"/>
        <w:ind w:firstLine="709"/>
        <w:jc w:val="both"/>
        <w:rPr>
          <w:rFonts w:ascii="Times New Roman" w:eastAsia="OfficinaSansBoldITC" w:hAnsi="Times New Roman"/>
          <w:b/>
          <w:bCs/>
          <w:sz w:val="28"/>
          <w:szCs w:val="28"/>
          <w:lang w:eastAsia="en-US"/>
        </w:rPr>
      </w:pPr>
      <w:r w:rsidRPr="00B50266">
        <w:rPr>
          <w:rFonts w:ascii="Times New Roman" w:eastAsia="OfficinaSansBoldITC" w:hAnsi="Times New Roman"/>
          <w:b/>
          <w:bCs/>
          <w:sz w:val="28"/>
          <w:szCs w:val="28"/>
          <w:lang w:eastAsia="en-US"/>
        </w:rPr>
        <w:t>Правовое регулирование общественных отношений в Российской Федерации.</w:t>
      </w:r>
    </w:p>
    <w:p w14:paraId="209C9DC9"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 xml:space="preserve">Право в системе социальных норм. Источники права. Нормативные правовые акты, их виды. Законы и законодательный процесс в Российской Федерации. Система российского права. Правоотношения, их субъекты. Особенности правового статуса несовершеннолетних. Правонарушение и юридическая ответственность. Функции правоохранительных органов Российской </w:t>
      </w:r>
      <w:r w:rsidRPr="00642DE9">
        <w:rPr>
          <w:rFonts w:ascii="Times New Roman" w:eastAsia="OfficinaSansBoldITC" w:hAnsi="Times New Roman"/>
          <w:sz w:val="28"/>
          <w:szCs w:val="28"/>
          <w:lang w:eastAsia="en-US"/>
        </w:rPr>
        <w:lastRenderedPageBreak/>
        <w:t>Федерации.</w:t>
      </w:r>
    </w:p>
    <w:p w14:paraId="335DE670"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Конституция Российской Федерации. Основы конституционного строя Российской Федерации. Гражданство Российской Федерации. Личные (гражданские), политические, социально-экономические и культурные права  и свободы человека и гражданина Российской Федерации. Конституционные обязанности гражданина Российской Федерации. Международная защита прав человека в условиях мирного и военного времени.</w:t>
      </w:r>
    </w:p>
    <w:p w14:paraId="345E15EE"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Гражданское право. Гражданские правоотношения. Субъекты гражданского права. Организационно-правовые формы юридических лиц. Гражданская дееспособность несовершеннолетних.</w:t>
      </w:r>
    </w:p>
    <w:p w14:paraId="187C0AA1"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Семейное право. Порядок и условия заключения и расторжения брака. Правовое регулирование отношений супругов. Права и обязанности родителей  и детей.</w:t>
      </w:r>
    </w:p>
    <w:p w14:paraId="69B07AAF"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Трудовое право. Трудовые правоотношения. Порядок приема на работу, заключения и расторжения трудового договора. Права и обязанности работников  и работодателей. Дисциплинарная ответственность. Защита трудовых прав работников. Особенности трудовых правоотношений с участием несовершеннолетних работников.</w:t>
      </w:r>
    </w:p>
    <w:p w14:paraId="325F6E42"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 xml:space="preserve">Законодательство Российской Федерации о налогах и сборах. Участники отношений, регулируемых законодательством о налогах и сборах. Права  и обязанности налогоплательщиков. Ответственность за налоговые правонарушения. </w:t>
      </w:r>
    </w:p>
    <w:p w14:paraId="121595EC"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Федеральный закон «Об образовании в Российской Федерации» от 29декабря 2012 г. № 273-ФЗ. Порядок приема на обучение в образовательные организации среднего профессионального и высшего образования. Порядок оказания платных образовательных услуг.</w:t>
      </w:r>
    </w:p>
    <w:p w14:paraId="61253E32"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Административное право и его субъекты. Административное правонарушение и административная ответственность.</w:t>
      </w:r>
    </w:p>
    <w:p w14:paraId="6CCFFE98"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Уголовный процесс, его принципы и стадии. Участники уголовного процесса. Уголовное право. Основные принципы уголовного права. Понятие преступления  и виды преступлений. Уголовная ответственность, ее цели, виды наказаний  в уголовном праве. Особенности уголовной ответственности несовершеннолетних. Гражданские споры, порядок их рассмотрения. Основные принципы гражданского процесса. Участники гражданского процесса.</w:t>
      </w:r>
    </w:p>
    <w:p w14:paraId="026705C8"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Конституционное судопроизводство. Арбитражное судопроизводство.</w:t>
      </w:r>
    </w:p>
    <w:p w14:paraId="4555872C"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Юридическое образование, юристы как социально-профессиональная группа.</w:t>
      </w:r>
    </w:p>
    <w:p w14:paraId="7D2F81B1"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Административный процесс. Судебное производство по делам  об административных правонарушениях.</w:t>
      </w:r>
    </w:p>
    <w:p w14:paraId="228F6AEC" w14:textId="77777777" w:rsidR="00FB2DD0" w:rsidRPr="00642DE9" w:rsidRDefault="00FB2DD0" w:rsidP="00642DE9">
      <w:pPr>
        <w:widowControl w:val="0"/>
        <w:spacing w:after="0" w:line="276" w:lineRule="auto"/>
        <w:ind w:firstLine="709"/>
        <w:jc w:val="both"/>
        <w:rPr>
          <w:rFonts w:ascii="Times New Roman" w:eastAsia="OfficinaSansBoldITC" w:hAnsi="Times New Roman"/>
          <w:sz w:val="28"/>
          <w:szCs w:val="28"/>
          <w:lang w:eastAsia="en-US"/>
        </w:rPr>
      </w:pPr>
      <w:r w:rsidRPr="00642DE9">
        <w:rPr>
          <w:rFonts w:ascii="Times New Roman" w:eastAsia="OfficinaSansBoldITC" w:hAnsi="Times New Roman"/>
          <w:sz w:val="28"/>
          <w:szCs w:val="28"/>
          <w:lang w:eastAsia="en-US"/>
        </w:rPr>
        <w:t>Экологическое законодательство. Экологические правонарушения. Способы защиты права на благоприятную окружающую среду.</w:t>
      </w:r>
    </w:p>
    <w:p w14:paraId="7305B0E1" w14:textId="77777777" w:rsidR="00FA0A63" w:rsidRPr="00642DE9" w:rsidRDefault="00FA0A63" w:rsidP="00642DE9">
      <w:pPr>
        <w:widowControl w:val="0"/>
        <w:spacing w:after="0" w:line="276" w:lineRule="auto"/>
        <w:ind w:firstLine="709"/>
        <w:jc w:val="both"/>
        <w:rPr>
          <w:rFonts w:ascii="Times New Roman" w:eastAsia="OfficinaSansBoldITC" w:hAnsi="Times New Roman"/>
          <w:sz w:val="28"/>
          <w:szCs w:val="28"/>
          <w:lang w:eastAsia="en-US"/>
        </w:rPr>
      </w:pPr>
    </w:p>
    <w:p w14:paraId="3C5F9D14" w14:textId="77777777" w:rsidR="00FA0A63" w:rsidRPr="00642DE9" w:rsidRDefault="00FB2DD0" w:rsidP="003E67EF">
      <w:pPr>
        <w:widowControl w:val="0"/>
        <w:spacing w:after="0" w:line="276" w:lineRule="auto"/>
        <w:ind w:firstLine="709"/>
        <w:jc w:val="center"/>
        <w:rPr>
          <w:rFonts w:ascii="Times New Roman" w:eastAsia="OfficinaSansBoldITC" w:hAnsi="Times New Roman"/>
          <w:b/>
          <w:sz w:val="28"/>
          <w:szCs w:val="28"/>
          <w:lang w:eastAsia="en-US"/>
        </w:rPr>
      </w:pPr>
      <w:r w:rsidRPr="00642DE9">
        <w:rPr>
          <w:rFonts w:ascii="Times New Roman" w:eastAsia="OfficinaSansBoldITC" w:hAnsi="Times New Roman"/>
          <w:b/>
          <w:sz w:val="28"/>
          <w:szCs w:val="28"/>
          <w:lang w:eastAsia="en-US"/>
        </w:rPr>
        <w:lastRenderedPageBreak/>
        <w:t>Планируемые результаты освоен</w:t>
      </w:r>
      <w:r w:rsidR="00FA0A63" w:rsidRPr="00642DE9">
        <w:rPr>
          <w:rFonts w:ascii="Times New Roman" w:eastAsia="OfficinaSansBoldITC" w:hAnsi="Times New Roman"/>
          <w:b/>
          <w:sz w:val="28"/>
          <w:szCs w:val="28"/>
          <w:lang w:eastAsia="en-US"/>
        </w:rPr>
        <w:t>ия программы по обществознанию</w:t>
      </w:r>
    </w:p>
    <w:p w14:paraId="3B19CD20"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sz w:val="28"/>
          <w:szCs w:val="28"/>
          <w:lang w:eastAsia="en-US"/>
        </w:rPr>
        <w:t xml:space="preserve">Личностные результаты </w:t>
      </w:r>
      <w:r w:rsidRPr="00642DE9">
        <w:rPr>
          <w:rFonts w:ascii="Times New Roman" w:eastAsia="OfficinaSansBoldITC" w:hAnsi="Times New Roman"/>
          <w:sz w:val="28"/>
          <w:szCs w:val="28"/>
          <w:lang w:eastAsia="en-US"/>
        </w:rPr>
        <w:t>изучения обществознания</w:t>
      </w:r>
      <w:r w:rsidRPr="00642DE9">
        <w:rPr>
          <w:rFonts w:ascii="Times New Roman" w:eastAsia="SchoolBookSanPin" w:hAnsi="Times New Roman"/>
          <w:sz w:val="28"/>
          <w:szCs w:val="28"/>
          <w:lang w:eastAsia="en-US"/>
        </w:rPr>
        <w:t xml:space="preserve"> воплощают традиционные российские социокультурные и духовно-нравственные ценности, принятые в обществе нормы поведения, отражают готовность </w:t>
      </w:r>
      <w:r w:rsidRPr="00642DE9">
        <w:rPr>
          <w:rFonts w:ascii="Times New Roman" w:eastAsia="SchoolBookSanPin" w:hAnsi="Times New Roman"/>
          <w:bCs/>
          <w:sz w:val="28"/>
          <w:szCs w:val="28"/>
          <w:lang w:eastAsia="en-US"/>
        </w:rPr>
        <w:t>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7DF1BB1"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 xml:space="preserve">1) гражданского воспитания: </w:t>
      </w:r>
    </w:p>
    <w:p w14:paraId="753631AF"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сформированность гражданской позиции обучающегося как активного  и ответственного члена российского общества;</w:t>
      </w:r>
    </w:p>
    <w:p w14:paraId="3B1D055A"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осознание своих конституционных прав и обязанностей, уважение закона  и правопорядка;</w:t>
      </w:r>
    </w:p>
    <w:p w14:paraId="6363346C"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принятие традиционных национальных, общечеловеческих гуманистических  и демократических ценностей; уважение ценностей иных культур, конфессий;</w:t>
      </w:r>
    </w:p>
    <w:p w14:paraId="6FDEEE32"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5664E1A2"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7730EC39"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умение взаимодействовать с социальными институтами в соответствии  с их функциями и назначением;</w:t>
      </w:r>
    </w:p>
    <w:p w14:paraId="2AE347E3"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готовность к гуманитарной и волонтерской деятельности;</w:t>
      </w:r>
    </w:p>
    <w:p w14:paraId="6C4988A2"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 xml:space="preserve">2) патриотического воспитания: </w:t>
      </w:r>
    </w:p>
    <w:p w14:paraId="5C0B9F64"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4EEB8F0"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идейная убежденность, готовность к служению Отечеству и его защите, ответственность за его судьбу;</w:t>
      </w:r>
    </w:p>
    <w:p w14:paraId="1539A176" w14:textId="77777777" w:rsidR="00FB2DD0" w:rsidRPr="00642DE9" w:rsidRDefault="00FB2DD0" w:rsidP="00642DE9">
      <w:pPr>
        <w:widowControl w:val="0"/>
        <w:spacing w:after="0" w:line="276" w:lineRule="auto"/>
        <w:ind w:firstLine="709"/>
        <w:jc w:val="both"/>
        <w:rPr>
          <w:rFonts w:ascii="Times New Roman" w:eastAsia="SchoolBookSanPin" w:hAnsi="Times New Roman"/>
          <w:bCs/>
          <w:position w:val="1"/>
          <w:sz w:val="28"/>
          <w:szCs w:val="28"/>
          <w:lang w:eastAsia="en-US"/>
        </w:rPr>
      </w:pPr>
      <w:r w:rsidRPr="00642DE9">
        <w:rPr>
          <w:rFonts w:ascii="Times New Roman" w:eastAsia="SchoolBookSanPin" w:hAnsi="Times New Roman"/>
          <w:bCs/>
          <w:position w:val="1"/>
          <w:sz w:val="28"/>
          <w:szCs w:val="28"/>
          <w:lang w:eastAsia="en-US"/>
        </w:rPr>
        <w:t xml:space="preserve">3) духовно-нравственного воспитания: </w:t>
      </w:r>
    </w:p>
    <w:p w14:paraId="5EF3F046"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осознание духовных ценностей российского народа;</w:t>
      </w:r>
    </w:p>
    <w:p w14:paraId="4F55A76A"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сформированность нравственного сознания, этического поведения;</w:t>
      </w:r>
    </w:p>
    <w:p w14:paraId="24045C42"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56542625"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осознание личного вклада в построение устойчивого будущего;</w:t>
      </w:r>
    </w:p>
    <w:p w14:paraId="75482EEF"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 xml:space="preserve">ответственное отношение к своим родителям, созданию семьи на основе осознанного принятия ценностей семейной жизни в соответствии с традициями </w:t>
      </w:r>
      <w:r w:rsidRPr="00642DE9">
        <w:rPr>
          <w:rFonts w:ascii="Times New Roman" w:eastAsia="SchoolBookSanPin" w:hAnsi="Times New Roman"/>
          <w:bCs/>
          <w:sz w:val="28"/>
          <w:szCs w:val="28"/>
          <w:lang w:eastAsia="en-US"/>
        </w:rPr>
        <w:lastRenderedPageBreak/>
        <w:t>народов России;</w:t>
      </w:r>
    </w:p>
    <w:p w14:paraId="6D3D6A54" w14:textId="77777777" w:rsidR="00FB2DD0" w:rsidRPr="00642DE9" w:rsidRDefault="00FB2DD0" w:rsidP="00642DE9">
      <w:pPr>
        <w:widowControl w:val="0"/>
        <w:spacing w:after="0" w:line="276" w:lineRule="auto"/>
        <w:ind w:firstLine="709"/>
        <w:jc w:val="both"/>
        <w:rPr>
          <w:rFonts w:ascii="Times New Roman" w:eastAsia="SchoolBookSanPin" w:hAnsi="Times New Roman"/>
          <w:bCs/>
          <w:position w:val="1"/>
          <w:sz w:val="28"/>
          <w:szCs w:val="28"/>
          <w:lang w:eastAsia="en-US"/>
        </w:rPr>
      </w:pPr>
      <w:r w:rsidRPr="00642DE9">
        <w:rPr>
          <w:rFonts w:ascii="Times New Roman" w:eastAsia="SchoolBookSanPin" w:hAnsi="Times New Roman"/>
          <w:bCs/>
          <w:position w:val="1"/>
          <w:sz w:val="28"/>
          <w:szCs w:val="28"/>
          <w:lang w:eastAsia="en-US"/>
        </w:rPr>
        <w:t xml:space="preserve">4) эстетического воспитания: </w:t>
      </w:r>
    </w:p>
    <w:p w14:paraId="6824FABF"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6DB45052"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97A38F3"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20E79021"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 xml:space="preserve">стремление проявлять качества творческой личности; </w:t>
      </w:r>
    </w:p>
    <w:p w14:paraId="6E911143" w14:textId="77777777" w:rsidR="00FB2DD0" w:rsidRPr="00642DE9" w:rsidRDefault="00FB2DD0" w:rsidP="00642DE9">
      <w:pPr>
        <w:widowControl w:val="0"/>
        <w:spacing w:after="0" w:line="276" w:lineRule="auto"/>
        <w:ind w:firstLine="709"/>
        <w:jc w:val="both"/>
        <w:rPr>
          <w:rFonts w:ascii="Times New Roman" w:eastAsia="SchoolBookSanPin" w:hAnsi="Times New Roman"/>
          <w:bCs/>
          <w:position w:val="1"/>
          <w:sz w:val="28"/>
          <w:szCs w:val="28"/>
          <w:lang w:eastAsia="en-US"/>
        </w:rPr>
      </w:pPr>
      <w:r w:rsidRPr="00642DE9">
        <w:rPr>
          <w:rFonts w:ascii="Times New Roman" w:eastAsia="SchoolBookSanPin" w:hAnsi="Times New Roman"/>
          <w:bCs/>
          <w:position w:val="1"/>
          <w:sz w:val="28"/>
          <w:szCs w:val="28"/>
          <w:lang w:eastAsia="en-US"/>
        </w:rPr>
        <w:t xml:space="preserve">5) физического воспитания: </w:t>
      </w:r>
    </w:p>
    <w:p w14:paraId="4E5017EC"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сформированность здорового и безопасного образа жизни, ответственного отношения к своему здоровью, потребность в физическом совершенствовании;</w:t>
      </w:r>
    </w:p>
    <w:p w14:paraId="71B297D1"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активное неприятие вредных привычек и иных форм причинения вреда физическому и психическому здоровью;</w:t>
      </w:r>
    </w:p>
    <w:p w14:paraId="6B771A05" w14:textId="77777777" w:rsidR="00FB2DD0" w:rsidRPr="00642DE9" w:rsidRDefault="00FB2DD0" w:rsidP="00642DE9">
      <w:pPr>
        <w:widowControl w:val="0"/>
        <w:spacing w:after="0" w:line="276" w:lineRule="auto"/>
        <w:ind w:firstLine="709"/>
        <w:jc w:val="both"/>
        <w:rPr>
          <w:rFonts w:ascii="Times New Roman" w:eastAsia="SchoolBookSanPin" w:hAnsi="Times New Roman"/>
          <w:bCs/>
          <w:position w:val="1"/>
          <w:sz w:val="28"/>
          <w:szCs w:val="28"/>
          <w:lang w:eastAsia="en-US"/>
        </w:rPr>
      </w:pPr>
      <w:r w:rsidRPr="00642DE9">
        <w:rPr>
          <w:rFonts w:ascii="Times New Roman" w:eastAsia="SchoolBookSanPin" w:hAnsi="Times New Roman"/>
          <w:bCs/>
          <w:position w:val="1"/>
          <w:sz w:val="28"/>
          <w:szCs w:val="28"/>
          <w:lang w:eastAsia="en-US"/>
        </w:rPr>
        <w:t xml:space="preserve">6) трудового воспитания: </w:t>
      </w:r>
    </w:p>
    <w:p w14:paraId="532E1DA3"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готовность к труду, осознание ценности мастерства, трудолюбие;</w:t>
      </w:r>
    </w:p>
    <w:p w14:paraId="2B33DEBE"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готовность к активной социально направленной деятельности, способность инициировать, планировать и самостоятельно выполнять такую деятельность;</w:t>
      </w:r>
    </w:p>
    <w:p w14:paraId="7FF4E168"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мотивация к эффективному труду и постоянному профессиональному росту, к учету общественных потребностей при предстоящем выборе сферы деятельности;</w:t>
      </w:r>
    </w:p>
    <w:p w14:paraId="7078506F"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готовность и способность к образованию и самообразованию на протяжении жизни;</w:t>
      </w:r>
    </w:p>
    <w:p w14:paraId="52B2A3B1" w14:textId="77777777" w:rsidR="00FB2DD0" w:rsidRPr="00642DE9" w:rsidRDefault="00FB2DD0" w:rsidP="00642DE9">
      <w:pPr>
        <w:widowControl w:val="0"/>
        <w:spacing w:after="0" w:line="276" w:lineRule="auto"/>
        <w:ind w:firstLine="709"/>
        <w:jc w:val="both"/>
        <w:rPr>
          <w:rFonts w:ascii="Times New Roman" w:eastAsia="SchoolBookSanPin" w:hAnsi="Times New Roman"/>
          <w:bCs/>
          <w:position w:val="1"/>
          <w:sz w:val="28"/>
          <w:szCs w:val="28"/>
          <w:lang w:eastAsia="en-US"/>
        </w:rPr>
      </w:pPr>
      <w:r w:rsidRPr="00642DE9">
        <w:rPr>
          <w:rFonts w:ascii="Times New Roman" w:eastAsia="SchoolBookSanPin" w:hAnsi="Times New Roman"/>
          <w:bCs/>
          <w:position w:val="1"/>
          <w:sz w:val="28"/>
          <w:szCs w:val="28"/>
          <w:lang w:eastAsia="en-US"/>
        </w:rPr>
        <w:t xml:space="preserve">7) экологического воспитания: </w:t>
      </w:r>
    </w:p>
    <w:p w14:paraId="2A3E9066"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3D365D64"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планирование и осуществление действий в окружающей среде на основе знания целей устойчивого развития человечества;</w:t>
      </w:r>
    </w:p>
    <w:p w14:paraId="69A991FA"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активное неприятие действий, приносящих вред окружающей среде;</w:t>
      </w:r>
    </w:p>
    <w:p w14:paraId="29521D0E"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умение прогнозировать неблагоприятные экологические последствия предпринимаемых действий, предотвращать их;</w:t>
      </w:r>
    </w:p>
    <w:p w14:paraId="4E3177E1"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расширение опыта деятельности экологической направленности;</w:t>
      </w:r>
    </w:p>
    <w:p w14:paraId="5AD0CBC0" w14:textId="77777777" w:rsidR="00FB2DD0" w:rsidRPr="00642DE9" w:rsidRDefault="00FB2DD0" w:rsidP="00642DE9">
      <w:pPr>
        <w:widowControl w:val="0"/>
        <w:spacing w:after="0" w:line="276" w:lineRule="auto"/>
        <w:ind w:firstLine="709"/>
        <w:jc w:val="both"/>
        <w:rPr>
          <w:rFonts w:ascii="Times New Roman" w:eastAsia="SchoolBookSanPin" w:hAnsi="Times New Roman"/>
          <w:bCs/>
          <w:position w:val="1"/>
          <w:sz w:val="28"/>
          <w:szCs w:val="28"/>
          <w:lang w:eastAsia="en-US"/>
        </w:rPr>
      </w:pPr>
      <w:r w:rsidRPr="00642DE9">
        <w:rPr>
          <w:rFonts w:ascii="Times New Roman" w:eastAsia="SchoolBookSanPin" w:hAnsi="Times New Roman"/>
          <w:bCs/>
          <w:position w:val="1"/>
          <w:sz w:val="28"/>
          <w:szCs w:val="28"/>
          <w:lang w:eastAsia="en-US"/>
        </w:rPr>
        <w:t xml:space="preserve">8) ценности научного познания: </w:t>
      </w:r>
    </w:p>
    <w:p w14:paraId="17257CDD"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сформированность мировоззрения, соответствующего современному уровню развития науки, включая социальные науки, и общественной практики, основанного на диалоге культур, способствующего осознанию своего места в поликультурном мире;</w:t>
      </w:r>
    </w:p>
    <w:p w14:paraId="1433E448"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lastRenderedPageBreak/>
        <w:t>совершенствование языковой и читательской культуры как средства взаимодействия между людьми и познания мира; языковое и речевое развитие человека, включая понимание языка социально-экономической и политической коммуникации;</w:t>
      </w:r>
    </w:p>
    <w:p w14:paraId="25C96843"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осознание ценности научной деятельности, готовность осуществлять проектную и исследовательскую деятельность индивидуально и в группе; мотивация к познанию и творчеству, обучению и самообучению на протяжении всей жизни, интерес к изучению социальных и гуманитарных дисциплин.</w:t>
      </w:r>
    </w:p>
    <w:p w14:paraId="3AB19E78"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В процессе достижения личностных результатов освоения обучающимися программы среднего общего образования (на базовом уровне) у них совершенствуется эмоциональный интеллект, предполагающий сформированность:</w:t>
      </w:r>
    </w:p>
    <w:p w14:paraId="4B192A0D"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 в межличностном взаимодействии и при принятии решений;</w:t>
      </w:r>
    </w:p>
    <w:p w14:paraId="1F6F0101"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00863366"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 готовность и способность овладевать новыми социальными практиками, осваивать типичные социальные роли;</w:t>
      </w:r>
    </w:p>
    <w:p w14:paraId="376E6DBA"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22744FB7"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6322E7EF"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sz w:val="28"/>
          <w:szCs w:val="28"/>
          <w:lang w:eastAsia="en-US"/>
        </w:rPr>
        <w:t xml:space="preserve">В результате изучения обществознания на уровне среднего общего образования у обучающегося будут сформированы </w:t>
      </w:r>
      <w:r w:rsidRPr="00642DE9">
        <w:rPr>
          <w:rFonts w:ascii="Times New Roman" w:eastAsia="SchoolBookSanPin" w:hAnsi="Times New Roman"/>
          <w:bCs/>
          <w:sz w:val="28"/>
          <w:szCs w:val="28"/>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4D28AE77"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 xml:space="preserve">У обучающегося будут сформированы следующие базовые логические действия как часть </w:t>
      </w:r>
      <w:r w:rsidRPr="00642DE9">
        <w:rPr>
          <w:rFonts w:ascii="Times New Roman" w:eastAsia="SchoolBookSanPin" w:hAnsi="Times New Roman"/>
          <w:bCs/>
          <w:sz w:val="28"/>
          <w:szCs w:val="28"/>
          <w:lang w:eastAsia="en-US"/>
        </w:rPr>
        <w:t>познавательных универсальных учебных действий</w:t>
      </w:r>
      <w:r w:rsidRPr="00642DE9">
        <w:rPr>
          <w:rFonts w:ascii="Times New Roman" w:eastAsia="SchoolBookSanPin" w:hAnsi="Times New Roman"/>
          <w:sz w:val="28"/>
          <w:szCs w:val="28"/>
          <w:lang w:eastAsia="en-US"/>
        </w:rPr>
        <w:t>:</w:t>
      </w:r>
    </w:p>
    <w:p w14:paraId="2CB9E1A0"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самостоятельно формулировать и актуализировать социальную проблему, рассматривать ее всесторонне;</w:t>
      </w:r>
    </w:p>
    <w:p w14:paraId="72117B28"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устанавливать существенный признак или основания для сравнения, классификации и обобщения социальных объектов, явлений и процессов;</w:t>
      </w:r>
    </w:p>
    <w:p w14:paraId="23AEAB0A"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определять цели познавательной деятельности, задавать параметры  и критерии их достижения;</w:t>
      </w:r>
    </w:p>
    <w:p w14:paraId="7EE45BB2"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выявлять закономерности и противоречия в рассматриваемых социальных явлениях и процессах;</w:t>
      </w:r>
    </w:p>
    <w:p w14:paraId="199EBD4B"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lastRenderedPageBreak/>
        <w:t>вносить коррективы в деятельность (с учетом разных видов деятельности), оценивать соответствие результатов целям, оценивать риски последствий деятельности;</w:t>
      </w:r>
    </w:p>
    <w:p w14:paraId="79D0A302"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координировать и выполнять работу в условиях реального, виртуального  и комбинированного взаимодействия;</w:t>
      </w:r>
    </w:p>
    <w:p w14:paraId="540A8FD7"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развивать креативное мышление при решении жизненных проблем,  в том числе учебно-познавательных.</w:t>
      </w:r>
    </w:p>
    <w:p w14:paraId="343D1EB9"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 xml:space="preserve">У обучающегося будут сформированы следующие базовые исследовательские действия как часть </w:t>
      </w:r>
      <w:r w:rsidRPr="00642DE9">
        <w:rPr>
          <w:rFonts w:ascii="Times New Roman" w:eastAsia="SchoolBookSanPin" w:hAnsi="Times New Roman"/>
          <w:bCs/>
          <w:sz w:val="28"/>
          <w:szCs w:val="28"/>
          <w:lang w:eastAsia="en-US"/>
        </w:rPr>
        <w:t>познавательных универсальных учебных действий</w:t>
      </w:r>
      <w:r w:rsidRPr="00642DE9">
        <w:rPr>
          <w:rFonts w:ascii="Times New Roman" w:eastAsia="SchoolBookSanPin" w:hAnsi="Times New Roman"/>
          <w:sz w:val="28"/>
          <w:szCs w:val="28"/>
          <w:lang w:eastAsia="en-US"/>
        </w:rPr>
        <w:t>:</w:t>
      </w:r>
    </w:p>
    <w:p w14:paraId="27D05D19"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развивать навыки учебно-исследовательской и проектной деятельности, навыки разрешения проблем;</w:t>
      </w:r>
    </w:p>
    <w:p w14:paraId="7F906344"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проявлять способность и готовность к самостоятельному поиску методов решения практических задач, применению различных методов социального познания;</w:t>
      </w:r>
    </w:p>
    <w:p w14:paraId="613D2A14"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осуществлять деятельность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2841D35"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формировать научный тип мышления, применять научную терминологию, ключевые понятия и методы социальных наук;</w:t>
      </w:r>
    </w:p>
    <w:p w14:paraId="216128DD"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ставить и формулировать собственные задачи в образовательной деятельности и жизненных ситуациях;</w:t>
      </w:r>
    </w:p>
    <w:p w14:paraId="27695904"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выявлять причинно-следственные связи социальных явлений и процессов  и актуализировать познавательную задачу, выдвигать гипотезу ее решения, находить аргументы для доказательства своих утверждений, задавать параметры  и критерии решения;</w:t>
      </w:r>
    </w:p>
    <w:p w14:paraId="0F88B7D0"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анализировать результаты, полученные в ходе решения задачи, критически оценивать их достоверность, прогнозировать изменение в новых условиях;</w:t>
      </w:r>
    </w:p>
    <w:p w14:paraId="0B005360"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давать оценку новым ситуациям, возникающим в процессе познания социальных объектов, в социальных отношениях; оценивать приобретенный опыт;</w:t>
      </w:r>
    </w:p>
    <w:p w14:paraId="268B2ED1"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уметь переносить знания об общественных объектах, явлениях и процессах  в познавательную и практическую области жизнедеятельности;</w:t>
      </w:r>
    </w:p>
    <w:p w14:paraId="448FD075"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уметь интегрировать знания из разных предметных областей;</w:t>
      </w:r>
    </w:p>
    <w:p w14:paraId="5C3CEBBF"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выдвигать новые идеи, предлагать оригинальные подходы и решения;</w:t>
      </w:r>
    </w:p>
    <w:p w14:paraId="282CF706"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ставить проблемы и задачи, допускающие альтернативные решения.</w:t>
      </w:r>
    </w:p>
    <w:p w14:paraId="600D6596"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 xml:space="preserve">У обучающегося будут сформированы умения работать  с информацией как часть </w:t>
      </w:r>
      <w:r w:rsidRPr="00642DE9">
        <w:rPr>
          <w:rFonts w:ascii="Times New Roman" w:eastAsia="SchoolBookSanPin" w:hAnsi="Times New Roman"/>
          <w:bCs/>
          <w:sz w:val="28"/>
          <w:szCs w:val="28"/>
          <w:lang w:eastAsia="en-US"/>
        </w:rPr>
        <w:t>познавательных универсальных учебных действий</w:t>
      </w:r>
      <w:r w:rsidRPr="00642DE9">
        <w:rPr>
          <w:rFonts w:ascii="Times New Roman" w:eastAsia="SchoolBookSanPin" w:hAnsi="Times New Roman"/>
          <w:sz w:val="28"/>
          <w:szCs w:val="28"/>
          <w:lang w:eastAsia="en-US"/>
        </w:rPr>
        <w:t>:</w:t>
      </w:r>
    </w:p>
    <w:p w14:paraId="7CFF2579"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владеть навыками получения социальной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34D8811"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 xml:space="preserve">создавать тексты в различных форматах с учетом назначения информации  и </w:t>
      </w:r>
      <w:r w:rsidRPr="00642DE9">
        <w:rPr>
          <w:rFonts w:ascii="Times New Roman" w:eastAsia="SchoolBookSanPin" w:hAnsi="Times New Roman"/>
          <w:bCs/>
          <w:sz w:val="28"/>
          <w:szCs w:val="28"/>
          <w:lang w:eastAsia="en-US"/>
        </w:rPr>
        <w:lastRenderedPageBreak/>
        <w:t>целевой аудитории, выбирая оптимальную форму представления и визуализации;</w:t>
      </w:r>
    </w:p>
    <w:p w14:paraId="3069F0C8"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оценивать достоверность, легитимность информации различных видов и форм представления (в том числе полученной из интернет-источников), ее соответствие правовым и морально-этическим нормам;</w:t>
      </w:r>
    </w:p>
    <w:p w14:paraId="6B47051E"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1E9C2F49"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владеть навыками распознавания и защиты информации, информационной безопасности личности.</w:t>
      </w:r>
    </w:p>
    <w:p w14:paraId="68CEBFD6"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 xml:space="preserve">У обучающегося будут сформированы умения общения как часть </w:t>
      </w:r>
      <w:r w:rsidRPr="00642DE9">
        <w:rPr>
          <w:rFonts w:ascii="Times New Roman" w:eastAsia="SchoolBookSanPin" w:hAnsi="Times New Roman"/>
          <w:bCs/>
          <w:sz w:val="28"/>
          <w:szCs w:val="28"/>
          <w:lang w:eastAsia="en-US"/>
        </w:rPr>
        <w:t>коммуникативных универсальных учебных действий</w:t>
      </w:r>
      <w:r w:rsidRPr="00642DE9">
        <w:rPr>
          <w:rFonts w:ascii="Times New Roman" w:eastAsia="SchoolBookSanPin" w:hAnsi="Times New Roman"/>
          <w:sz w:val="28"/>
          <w:szCs w:val="28"/>
          <w:lang w:eastAsia="en-US"/>
        </w:rPr>
        <w:t>:</w:t>
      </w:r>
    </w:p>
    <w:p w14:paraId="5EA2570C"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осуществлять коммуникации во всех сферах жизни; распознавать невербальные средства общения, понимать;</w:t>
      </w:r>
    </w:p>
    <w:p w14:paraId="14F24D31"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значение социальных знаков, распознавать предпосылки конфликтных ситуаций и смягчать конфликты;</w:t>
      </w:r>
    </w:p>
    <w:p w14:paraId="2E87FE82"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владеть различными способами общения и взаимодействия; аргументированно вести диалог, уметь смягчать конфликтные ситуации;</w:t>
      </w:r>
    </w:p>
    <w:p w14:paraId="323B936D"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развернуто и логично излагать свою точку зрения с использованием языковых средств.</w:t>
      </w:r>
    </w:p>
    <w:p w14:paraId="32937A0A"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OfficinaSansBoldITC" w:hAnsi="Times New Roman"/>
          <w:sz w:val="28"/>
          <w:szCs w:val="28"/>
          <w:lang w:eastAsia="en-US"/>
        </w:rPr>
        <w:t> </w:t>
      </w:r>
      <w:r w:rsidRPr="00642DE9">
        <w:rPr>
          <w:rFonts w:ascii="Times New Roman" w:eastAsia="SchoolBookSanPin" w:hAnsi="Times New Roman"/>
          <w:sz w:val="28"/>
          <w:szCs w:val="28"/>
          <w:lang w:eastAsia="en-US"/>
        </w:rPr>
        <w:t xml:space="preserve">У обучающегося будут сформированы умения самоорганизации как части </w:t>
      </w:r>
      <w:r w:rsidRPr="00642DE9">
        <w:rPr>
          <w:rFonts w:ascii="Times New Roman" w:eastAsia="SchoolBookSanPin" w:hAnsi="Times New Roman"/>
          <w:bCs/>
          <w:sz w:val="28"/>
          <w:szCs w:val="28"/>
          <w:lang w:eastAsia="en-US"/>
        </w:rPr>
        <w:t>регулятивных универсальных учебных действий</w:t>
      </w:r>
      <w:r w:rsidRPr="00642DE9">
        <w:rPr>
          <w:rFonts w:ascii="Times New Roman" w:eastAsia="SchoolBookSanPin" w:hAnsi="Times New Roman"/>
          <w:sz w:val="28"/>
          <w:szCs w:val="28"/>
          <w:lang w:eastAsia="en-US"/>
        </w:rPr>
        <w:t>:</w:t>
      </w:r>
    </w:p>
    <w:p w14:paraId="5EBDA95F"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самостоятельно осуществлять познавательную</w:t>
      </w:r>
      <w:r w:rsidRPr="00642DE9">
        <w:rPr>
          <w:rFonts w:ascii="Times New Roman" w:eastAsia="SchoolBookSanPin" w:hAnsi="Times New Roman"/>
          <w:bCs/>
          <w:sz w:val="28"/>
          <w:szCs w:val="28"/>
          <w:lang w:eastAsia="en-US"/>
        </w:rPr>
        <w:tab/>
        <w:t xml:space="preserve"> деятельность;</w:t>
      </w:r>
    </w:p>
    <w:p w14:paraId="2D179640"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выявлять проблемы, ставить и формулировать собственные задачи  в образовательной деятельности и в жизненных ситуациях;</w:t>
      </w:r>
    </w:p>
    <w:p w14:paraId="7CEBEEF0"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самостоятельно составлять план решения проблемы с учетом имеющихся ресурсов, собственных возможностей и предпочтений;</w:t>
      </w:r>
    </w:p>
    <w:p w14:paraId="023A574A"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давать оценку новым ситуациям, возникающим в познавательной  и практической деятельности, в межличностных отношениях;</w:t>
      </w:r>
    </w:p>
    <w:p w14:paraId="13336D27"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расширять рамки учебного предмета на основе личных предпочтений;</w:t>
      </w:r>
    </w:p>
    <w:p w14:paraId="36EF3EA6"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делать осознанный выбор стратегий поведения, решений при наличии альтернатив, аргументировать сделанный выбор, брать ответственность за принятое решение;</w:t>
      </w:r>
    </w:p>
    <w:p w14:paraId="134329BE"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оценивать приобретенный опыт;</w:t>
      </w:r>
    </w:p>
    <w:p w14:paraId="12A523C9"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645A8D9D"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У обучающегося будут сформированы умения совместной деятельности:</w:t>
      </w:r>
    </w:p>
    <w:p w14:paraId="00F7B7B3"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понимать и использовать преимущества командной и индивидуальной работы;</w:t>
      </w:r>
    </w:p>
    <w:p w14:paraId="3A4F0493"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lastRenderedPageBreak/>
        <w:t>выбирать тематику и методы совместных действий с учетом общих интересов и возможностей каждого члена коллектива;</w:t>
      </w:r>
    </w:p>
    <w:p w14:paraId="046F5E3D"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3F7EF924"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оценивать качество своего вклада и вклада каждого участника команды  в общий результат по разработанным критериям;</w:t>
      </w:r>
    </w:p>
    <w:p w14:paraId="0528AFA6"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предлагать новые учебные исследовательские и социальные проекты, оценивать идеи с позиции новизны, оригинальности, практической значимости;</w:t>
      </w:r>
    </w:p>
    <w:p w14:paraId="04E7376B"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3545BB9E" w14:textId="77777777" w:rsidR="00FB2DD0" w:rsidRPr="00642DE9" w:rsidRDefault="00FB2DD0"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OfficinaSansBoldITC" w:hAnsi="Times New Roman"/>
          <w:sz w:val="28"/>
          <w:szCs w:val="28"/>
          <w:lang w:eastAsia="en-US"/>
        </w:rPr>
        <w:t> </w:t>
      </w:r>
      <w:r w:rsidRPr="00642DE9">
        <w:rPr>
          <w:rFonts w:ascii="Times New Roman" w:eastAsia="SchoolBookSanPin" w:hAnsi="Times New Roman"/>
          <w:sz w:val="28"/>
          <w:szCs w:val="28"/>
          <w:lang w:eastAsia="en-US"/>
        </w:rPr>
        <w:t xml:space="preserve">У обучающегося будут сформированы умения самоконтроля, принятия себя и других как части </w:t>
      </w:r>
      <w:r w:rsidRPr="00642DE9">
        <w:rPr>
          <w:rFonts w:ascii="Times New Roman" w:eastAsia="SchoolBookSanPin" w:hAnsi="Times New Roman"/>
          <w:bCs/>
          <w:sz w:val="28"/>
          <w:szCs w:val="28"/>
          <w:lang w:eastAsia="en-US"/>
        </w:rPr>
        <w:t>регулятивных универсальных учебных действий</w:t>
      </w:r>
      <w:r w:rsidRPr="00642DE9">
        <w:rPr>
          <w:rFonts w:ascii="Times New Roman" w:eastAsia="SchoolBookSanPin" w:hAnsi="Times New Roman"/>
          <w:sz w:val="28"/>
          <w:szCs w:val="28"/>
          <w:lang w:eastAsia="en-US"/>
        </w:rPr>
        <w:t>:</w:t>
      </w:r>
    </w:p>
    <w:p w14:paraId="4F3B7BA2"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давать оценку новым ситуациям, вносить коррективы в деятельность, оценивать соответствие результатов целям;</w:t>
      </w:r>
    </w:p>
    <w:p w14:paraId="3802CA85"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приемы рефлексии для оценки ситуации, выбора верного решения;</w:t>
      </w:r>
    </w:p>
    <w:p w14:paraId="5E2033E5"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оценивать риски и своевременно принимать решения по их снижению;</w:t>
      </w:r>
    </w:p>
    <w:p w14:paraId="1473C165"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принимать мотивы и аргументы других при анализе результатов деятельности;</w:t>
      </w:r>
    </w:p>
    <w:p w14:paraId="37CEF411"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принимать себя, понимая свои недостатки и достоинства; принимать мотивы  и аргументы других при анализе результатов деятельности;</w:t>
      </w:r>
    </w:p>
    <w:p w14:paraId="197608BE"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признавать свое право и право других на ошибку; развивать способность понимать мир с позиции другого человека.</w:t>
      </w:r>
    </w:p>
    <w:p w14:paraId="603A2F52" w14:textId="77777777"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333655E0" w14:textId="77777777" w:rsidR="00FA0A63" w:rsidRPr="00174916" w:rsidRDefault="00FB2DD0" w:rsidP="00642DE9">
      <w:pPr>
        <w:widowControl w:val="0"/>
        <w:spacing w:after="0" w:line="276" w:lineRule="auto"/>
        <w:ind w:firstLine="709"/>
        <w:jc w:val="center"/>
        <w:rPr>
          <w:rFonts w:ascii="Times New Roman" w:eastAsia="SchoolBookSanPin" w:hAnsi="Times New Roman"/>
          <w:b/>
          <w:bCs/>
          <w:sz w:val="28"/>
          <w:szCs w:val="28"/>
          <w:lang w:eastAsia="en-US"/>
        </w:rPr>
      </w:pPr>
      <w:r w:rsidRPr="00174916">
        <w:rPr>
          <w:rFonts w:ascii="Times New Roman" w:eastAsia="SchoolBookSanPin" w:hAnsi="Times New Roman"/>
          <w:b/>
          <w:bCs/>
          <w:sz w:val="28"/>
          <w:szCs w:val="28"/>
          <w:lang w:eastAsia="en-US"/>
        </w:rPr>
        <w:t xml:space="preserve">Предметные результаты освоения программы 10 класса  </w:t>
      </w:r>
    </w:p>
    <w:p w14:paraId="46893A3B" w14:textId="77777777" w:rsidR="00FB2DD0" w:rsidRPr="00642DE9" w:rsidRDefault="00FB2DD0" w:rsidP="00642DE9">
      <w:pPr>
        <w:widowControl w:val="0"/>
        <w:spacing w:after="0" w:line="276" w:lineRule="auto"/>
        <w:ind w:firstLine="709"/>
        <w:jc w:val="center"/>
        <w:rPr>
          <w:rFonts w:ascii="Times New Roman" w:eastAsia="SchoolBookSanPin" w:hAnsi="Times New Roman"/>
          <w:b/>
          <w:bCs/>
          <w:sz w:val="28"/>
          <w:szCs w:val="28"/>
          <w:lang w:eastAsia="en-US"/>
        </w:rPr>
      </w:pPr>
      <w:r w:rsidRPr="00174916">
        <w:rPr>
          <w:rFonts w:ascii="Times New Roman" w:eastAsia="SchoolBookSanPin" w:hAnsi="Times New Roman"/>
          <w:b/>
          <w:bCs/>
          <w:sz w:val="28"/>
          <w:szCs w:val="28"/>
          <w:lang w:eastAsia="en-US"/>
        </w:rPr>
        <w:t>по о</w:t>
      </w:r>
      <w:r w:rsidR="00FA0A63" w:rsidRPr="00174916">
        <w:rPr>
          <w:rFonts w:ascii="Times New Roman" w:eastAsia="SchoolBookSanPin" w:hAnsi="Times New Roman"/>
          <w:b/>
          <w:bCs/>
          <w:sz w:val="28"/>
          <w:szCs w:val="28"/>
          <w:lang w:eastAsia="en-US"/>
        </w:rPr>
        <w:t>бществознанию (базовый уровень)</w:t>
      </w:r>
    </w:p>
    <w:p w14:paraId="198BCAB1" w14:textId="77777777" w:rsidR="00FA0A63" w:rsidRPr="00642DE9" w:rsidRDefault="00FA0A63" w:rsidP="00642DE9">
      <w:pPr>
        <w:widowControl w:val="0"/>
        <w:spacing w:after="0" w:line="276" w:lineRule="auto"/>
        <w:jc w:val="both"/>
        <w:rPr>
          <w:rFonts w:ascii="Times New Roman" w:eastAsia="SchoolBookSanPin" w:hAnsi="Times New Roman"/>
          <w:bCs/>
          <w:sz w:val="28"/>
          <w:szCs w:val="28"/>
          <w:lang w:eastAsia="en-US"/>
        </w:rPr>
      </w:pPr>
    </w:p>
    <w:p w14:paraId="22EBB94D"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 xml:space="preserve">Владеть знаниями об обществе как целостной развивающейся системе в единстве и взаимодействии основных сфер и социальных институтов; общественных потребностях и общественных отношениях; социальной динамике  и ее формах; особенностях процесса цифровизации и влияния массовых коммуникаций на все сферы жизни общества; глобальных проблемах и вызовах современности; перспективах развития современного общества, тенденциях развития Российской Федерации; человеке как субъекте общественных отношений  и сознательной деятельности; особенностях социализации личности и ее этапах  в современных условиях; деятельности и ее структуре; </w:t>
      </w:r>
    </w:p>
    <w:p w14:paraId="48308003"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сознании, самосознании и социальном поведении; познании мира; истине  и ее критериях; формах и методах мышления; особенностях профессиональной деятельности в области науки;</w:t>
      </w:r>
    </w:p>
    <w:p w14:paraId="07ABC00C"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lastRenderedPageBreak/>
        <w:t>об историческом и этническом многообразии культур, связи духовной  и материальной культуры, особенностях профессиональной деятельности в области науки и культуры;</w:t>
      </w:r>
    </w:p>
    <w:p w14:paraId="62F32E60"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об экономике как науке и хозяйстве, роли государства в экономике,  в том числе государственной политике поддержки малого бизнеса  и предпринимательства, конкуренции и импортозамещения, особенностях рыночных отношений в современной экономике; роли государственного бюджета  в реализации полномочий органов государственной власти, механизмах принятия бюджетных решений; особенностях профессиональной деятельности  в экономической и финансовой сферах.</w:t>
      </w:r>
    </w:p>
    <w:p w14:paraId="2647048D"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 на примерах разделов «Человек в обществе», «Духовная культура», «Экономическая жизнь общества».</w:t>
      </w:r>
    </w:p>
    <w:p w14:paraId="0D864960"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Уметь определять смысл, различать признаки научных понятий  и использовать понятийный аппарат при анализе и оценке социальных явлений,  в том числе достижений российской науки и искусства, направлений научно-технологического развития Российской Федерации, при изложении собственных суждений и построении устных и письменных высказываний, включая понятия: общество и его типы, социальный институт, общественный прогресс, деятельность, социальные интересы, глобализация, личность, социализация, истина, мышление, духовная культура, духовные ценности, народная культура, массовая культура, элитарная культура, ценности и идеалы; образование, наука, искусство, религия, мораль, мировоззрение, экономическая система, экономический рост, экономический цикл, ограниченность ресурсов, общественные блага, валовой внутренний продукт, факторы долгосрочного экономического роста; механизмы государственного регулирования экономики, между-народное разделение труда;</w:t>
      </w:r>
    </w:p>
    <w:p w14:paraId="73B9AB88"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определять различные смыслы многозначных понятий, в том числе: общество, личность, свобода, культура, экономика, собственность;</w:t>
      </w:r>
    </w:p>
    <w:p w14:paraId="34F6816F"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классифицировать и типологизировать на основе предложенных критериев используемые в социальных науках понятия и термины, отражающие явления  и процессы социальной действительности, в том числе: виды и формы деятельности; формы познания, культуры; виды знания, науки, религий; виды и уровни образования в Российской Федерации; виды налоговых систем, издержек производства, безработицы, финансовых услуг; типы и виды рыночных структур; факторы производства; источники финансирования предприятий.</w:t>
      </w:r>
    </w:p>
    <w:p w14:paraId="6FD05112"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lastRenderedPageBreak/>
        <w:t>Уметь устанавливать, выявлять, объяснять и конкретизировать примерами причинно-следственные, функциональные, иерархические и другие связи подсистем и элементов общества; материальной и духовной культуры; владеть уровнями и методами научного познания; мышления и деятельности; общественного и индивидуального сознания; чувственного и рационального познания; народной, массовой и элитарной культуры; экономической деятельности и проблем устойчивого развития; макроэкономических показателей и качества жизни; спроса и предложения;</w:t>
      </w:r>
    </w:p>
    <w:p w14:paraId="25C2FFE6"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характеризовать причины и последствия преобразований в духовной, экономической сферах жизни российского общества; противоречивого характера общественного прогресса; глобализации; культурного многообразия современного общества; возрастания роли науки в современном обществе; инфляции, безработицы; функции образования, науки, религии как социальных институтов; морали; искусства; экономические функции государства; Центрального банка Российской Федерации; налоговой системы Российской Федерации; предпринимательства;</w:t>
      </w:r>
    </w:p>
    <w:p w14:paraId="44DFE4CF"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отражать связи социальных объектов и явлений с помощью различных знаковых систем, в том числе в таблицах, схемах, диаграммах, графиках.</w:t>
      </w:r>
    </w:p>
    <w:p w14:paraId="5C59B343"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Иметь представления о методах изучения социальных явлений  и процессов в социальных науках, включая универсальные методы науки, а также специальные методы социального познания, в том числе социологические опросы, биографический метод,</w:t>
      </w:r>
      <w:r w:rsidRPr="00642DE9">
        <w:rPr>
          <w:rFonts w:ascii="Times New Roman" w:eastAsia="SchoolBookSanPin" w:hAnsi="Times New Roman"/>
          <w:bCs/>
          <w:sz w:val="28"/>
          <w:szCs w:val="28"/>
          <w:lang w:eastAsia="en-US"/>
        </w:rPr>
        <w:tab/>
        <w:t>социальное</w:t>
      </w:r>
      <w:r w:rsidRPr="00642DE9">
        <w:rPr>
          <w:rFonts w:ascii="Times New Roman" w:eastAsia="SchoolBookSanPin" w:hAnsi="Times New Roman"/>
          <w:bCs/>
          <w:sz w:val="28"/>
          <w:szCs w:val="28"/>
          <w:lang w:eastAsia="en-US"/>
        </w:rPr>
        <w:tab/>
        <w:t>прогнозирование, метод моделирования  и сравнительно-исторический метод.</w:t>
      </w:r>
    </w:p>
    <w:p w14:paraId="783EF7EA"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Применять знания, полученные при изучении разделов «Человек  в обществе», «Духовная культура», «Экономическая жизнь общества», для анализа социальной информации о многообразии путей и форм общественного развития, российском обществе, об угрозах и вызовах развития в XXI в., о развитии духовной культуры, о проблемах и современных тенденциях, направлениях и механизмах экономического развития,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СМИ;</w:t>
      </w:r>
    </w:p>
    <w:p w14:paraId="22B9BF66"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 при изучении разделов «Человек в обществе», «Духовная культура», «Экономическая жизнь общества».</w:t>
      </w:r>
    </w:p>
    <w:p w14:paraId="4AF07B67"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 xml:space="preserve">Осуществлять учебно-исследовательскую и проектную деятельность  с использованием полученных знаний об обществе, о его духовной культуре  и </w:t>
      </w:r>
      <w:r w:rsidRPr="00642DE9">
        <w:rPr>
          <w:rFonts w:ascii="Times New Roman" w:eastAsia="SchoolBookSanPin" w:hAnsi="Times New Roman"/>
          <w:bCs/>
          <w:sz w:val="28"/>
          <w:szCs w:val="28"/>
          <w:lang w:eastAsia="en-US"/>
        </w:rPr>
        <w:lastRenderedPageBreak/>
        <w:t>экономической жизни, о человеке, его познавательной деятельности и творческой активности,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изученным темам, составлять сложный и тезисный план развернутых ответов, анализировать неадаптированные тексты.</w:t>
      </w:r>
    </w:p>
    <w:p w14:paraId="06BB05F9"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Использовать обществоведческие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 осознания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 при изучении разделов «Человек в обществе», «Духовная культура», «Экономическая жизнь общества».</w:t>
      </w:r>
    </w:p>
    <w:p w14:paraId="4FE0D5FB"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Формулировать, основываясь на социальных ценностях  и приобретенных знаниях о человеке в обществе, духовной культуре,  об экономической жизни общества, собственные суждения и аргументы  по проблемам влияния социокультурных факторов на формирование личности; противоречивых последствий глобализации; соотношения свободы  и необходимости в деятельности человека; значения культурных ценностей и норм  в жизни общества, в духовном развитии личности; роли государства в экономике; путей достижения экономического роста; взаимосвязи экономической свободы  и социальной ответственности;</w:t>
      </w:r>
    </w:p>
    <w:p w14:paraId="7F7DE4AF"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конкретизировать теоретические положения, в том числе о типах общества; многообразии путей и форм общественного развития; человеке  как результате биологической и социокультурной эволюции; многообразии видов деятельности и ее мотивации; этапах социализации; особенностях научного познания в социально-гуманитарных науках; духовных ценностях; субкультуре  и контркультуре; диалоге культур; категориях морали; возможностях самовоспитания; особенностях образования и науки в современном обществе; свободе совести; значении поддержания межконфессионального мира в Российской Федерации; многообразии функций искусства; достижениях современного российского искусства; использовании мер государственной поддержки малого  и среднего предпринимательства в Российской Федерации; выборе способов рационального экономического поведения людей, особенностях труда молодежи  в условиях конкуренции на рынке труда, фактами социальной действительности, модельными ситуациями, примерами из личного социального опыта.</w:t>
      </w:r>
    </w:p>
    <w:p w14:paraId="1BBAF9FF"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 xml:space="preserve">Применять знания о финансах и бюджетном регулировании  при пользовании финансовыми услугами и инструментами, в том числе находить, анализировать и использовать информацию для принятия ответственных решений по достижению финансовых целей и управлению личными финансами  при </w:t>
      </w:r>
      <w:r w:rsidRPr="00642DE9">
        <w:rPr>
          <w:rFonts w:ascii="Times New Roman" w:eastAsia="SchoolBookSanPin" w:hAnsi="Times New Roman"/>
          <w:bCs/>
          <w:sz w:val="28"/>
          <w:szCs w:val="28"/>
          <w:lang w:eastAsia="en-US"/>
        </w:rPr>
        <w:lastRenderedPageBreak/>
        <w:t>реализации прав и обязанностей потребителя финансовых услуг с учетом основных способов снижения рисков и правил личной финансовой безопасности.</w:t>
      </w:r>
    </w:p>
    <w:p w14:paraId="6F157F2E"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Оценивать социальную информацию по проблемам развития современного общества, общественного и индивидуального сознания, потребностей и интересов личности, научного познания в социально-гуманитарных науках, духовной культуры, экономической жизни общества, в том числе поступающую  по каналам сетевых коммуникаций, определять степень достоверности информации; соотносить различные оценки социальных явлений, содержащиеся в источниках информации; давать оценку действиям людей в типичных (модельных) ситуациях  с точки зрения социальных норм.</w:t>
      </w:r>
    </w:p>
    <w:p w14:paraId="26BCF5DB"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Самостоятельно оценивать практические ситуации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ценностей, социальных норм, включая нормы морали  и права, экономической рациональности; осознавать неприемлемость антиобщественного поведения, опасность алкоголизма и наркомании.</w:t>
      </w:r>
    </w:p>
    <w:p w14:paraId="3A30ACFF" w14:textId="77777777" w:rsidR="00FA0A63" w:rsidRPr="00642DE9" w:rsidRDefault="00FA0A63" w:rsidP="00642DE9">
      <w:pPr>
        <w:widowControl w:val="0"/>
        <w:spacing w:after="0" w:line="276" w:lineRule="auto"/>
        <w:ind w:firstLine="709"/>
        <w:jc w:val="both"/>
        <w:rPr>
          <w:rFonts w:ascii="Times New Roman" w:eastAsia="SchoolBookSanPin" w:hAnsi="Times New Roman"/>
          <w:b/>
          <w:bCs/>
          <w:sz w:val="28"/>
          <w:szCs w:val="28"/>
          <w:lang w:eastAsia="en-US"/>
        </w:rPr>
      </w:pPr>
    </w:p>
    <w:p w14:paraId="786995B0" w14:textId="77777777" w:rsidR="00FA0A63" w:rsidRPr="00642DE9" w:rsidRDefault="00FB2DD0" w:rsidP="003E67EF">
      <w:pPr>
        <w:widowControl w:val="0"/>
        <w:spacing w:after="0" w:line="276" w:lineRule="auto"/>
        <w:ind w:firstLine="709"/>
        <w:jc w:val="center"/>
        <w:rPr>
          <w:rFonts w:ascii="Times New Roman" w:eastAsia="SchoolBookSanPin" w:hAnsi="Times New Roman"/>
          <w:b/>
          <w:bCs/>
          <w:sz w:val="28"/>
          <w:szCs w:val="28"/>
          <w:lang w:eastAsia="en-US"/>
        </w:rPr>
      </w:pPr>
      <w:r w:rsidRPr="00642DE9">
        <w:rPr>
          <w:rFonts w:ascii="Times New Roman" w:eastAsia="SchoolBookSanPin" w:hAnsi="Times New Roman"/>
          <w:b/>
          <w:bCs/>
          <w:sz w:val="28"/>
          <w:szCs w:val="28"/>
          <w:lang w:eastAsia="en-US"/>
        </w:rPr>
        <w:t xml:space="preserve">Предметные результаты освоения программы 11 </w:t>
      </w:r>
      <w:r w:rsidR="005210ED" w:rsidRPr="00642DE9">
        <w:rPr>
          <w:rFonts w:ascii="Times New Roman" w:eastAsia="SchoolBookSanPin" w:hAnsi="Times New Roman"/>
          <w:b/>
          <w:bCs/>
          <w:sz w:val="28"/>
          <w:szCs w:val="28"/>
          <w:lang w:eastAsia="en-US"/>
        </w:rPr>
        <w:t>класса по</w:t>
      </w:r>
      <w:r w:rsidRPr="00642DE9">
        <w:rPr>
          <w:rFonts w:ascii="Times New Roman" w:eastAsia="SchoolBookSanPin" w:hAnsi="Times New Roman"/>
          <w:b/>
          <w:bCs/>
          <w:sz w:val="28"/>
          <w:szCs w:val="28"/>
          <w:lang w:eastAsia="en-US"/>
        </w:rPr>
        <w:t xml:space="preserve"> о</w:t>
      </w:r>
      <w:r w:rsidR="00FA0A63" w:rsidRPr="00642DE9">
        <w:rPr>
          <w:rFonts w:ascii="Times New Roman" w:eastAsia="SchoolBookSanPin" w:hAnsi="Times New Roman"/>
          <w:b/>
          <w:bCs/>
          <w:sz w:val="28"/>
          <w:szCs w:val="28"/>
          <w:lang w:eastAsia="en-US"/>
        </w:rPr>
        <w:t>бществознанию (базовый уровень)</w:t>
      </w:r>
    </w:p>
    <w:p w14:paraId="05A08617"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Владеть знаниями о социальной структуре общества, критериях социальной стратификации; формах и факторах социальной мобильности  в современном обществе, о семье как социальном институте, возрастании роли семейных ценностей; направлениях социальной политики в Российской Федерации,  в том числе в области поддержки семьи;</w:t>
      </w:r>
    </w:p>
    <w:p w14:paraId="7A44CB49"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 структуре и функциях политической системы общества, направлениях государственной политики Российской Федерации; конституционном статусе  и полномочиях органов государственной власти;</w:t>
      </w:r>
    </w:p>
    <w:p w14:paraId="3C37B2CB"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 праве как социальном регуляторе, системе права и законодательстве Российской Федерации, системе прав, свобод и обязанностей человека и гражданина в Российской Федерации, правах ребенка и механизмах защиты прав в Российской Федерации; правовом регулирования гражданских, семейных, трудовых, налоговых, образовательных, административных, уголовных правовых отношений; экологическом законодательстве, гражданском, административном и уголовном судопроизводстве.</w:t>
      </w:r>
    </w:p>
    <w:p w14:paraId="3FD2F894"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 xml:space="preserve">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w:t>
      </w:r>
      <w:r w:rsidRPr="00642DE9">
        <w:rPr>
          <w:rFonts w:ascii="Times New Roman" w:eastAsia="SchoolBookSanPin" w:hAnsi="Times New Roman"/>
          <w:bCs/>
          <w:sz w:val="28"/>
          <w:szCs w:val="28"/>
          <w:lang w:eastAsia="en-US"/>
        </w:rPr>
        <w:lastRenderedPageBreak/>
        <w:t>целостности государства на примерах разделов «Социальная сфера», «Политическая сфера», «Правовое регулирование общественных отношений  в Российской Федерации».</w:t>
      </w:r>
    </w:p>
    <w:p w14:paraId="1B970FA6"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Уметь определять смысл, различать признаки научных понятий  и использовать понятийный аппарат при анализе и оценке социальных явлений  при изложении собственных суждений и построении устных и письменных высказываний, включая понятия: социальные общности, социальные группы  и отношения между ними, социальная стратификация, социальное неравенство, социальный статус, социальная роль, социальная мобильность, семья и брак, этнические общности, нация, социальные нормы, социальный контроль  и самоконтроль, социальный конфликт, политическая власть, политический институт, политические отношения, политическая система, государство, национальная безопасность, политическая культура, политическая элита, политическое лидерство, политический процесс, право, источник права, система права, норма права, отрасль права, институт права, правонарушение, юридическая ответственность, нормативный правовой акт, закон, подзаконный акт, законодательный процесс, правовой статус, гражданство Российской Федерации, налог;</w:t>
      </w:r>
    </w:p>
    <w:p w14:paraId="0D400A88"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определять различные смыслы многозначных понятий, в том числе: власть, социальная справедливость, социальный институт;</w:t>
      </w:r>
    </w:p>
    <w:p w14:paraId="6CE0B1DC"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классифицировать и типологизировать на основе предложенных критериев используемые в социальных науках понятия и термины, отражающие социальные явления и процессы, в том числе: социальные общности и группы; виды социальной мобильности; типы семьи; социальные нормы; социальные конфликты; формы социальных девиаций; виды миграционных процессов в современном мире; формы государства; политические партии; виды политического лидерства, избирательных  и партийных систем, политических</w:t>
      </w:r>
      <w:r w:rsidRPr="00642DE9">
        <w:rPr>
          <w:rFonts w:ascii="Times New Roman" w:eastAsia="SchoolBookSanPin" w:hAnsi="Times New Roman"/>
          <w:bCs/>
          <w:sz w:val="28"/>
          <w:szCs w:val="28"/>
          <w:lang w:eastAsia="en-US"/>
        </w:rPr>
        <w:tab/>
        <w:t>идеологий; правовые нормы; отрасли  и институты права; источники права; нормативные правовые акты; виды правовых отношений; правонарушения; виды юридической ответственности; права и свободы человека и гражданина Российской Федерации; конституционные обязанности гражданина Российской Федерации; способы защиты гражданских прав, правоохранительные органы; организационно-правовые формы юридических лиц; права и обязанности родителей и детей; права и обязанности работников  и работодателей; дисциплинарные взыскания; налоги и сборы в Российской Федерации; права и обязанности налогоплательщиков; виды административных правонарушений и наказаний; экологические правонарушения; способы защиты права на благоприятную окружающую среду; виды преступлений; виды наказаний  в уголовном праве.</w:t>
      </w:r>
    </w:p>
    <w:p w14:paraId="03143671"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 xml:space="preserve">Уметь устанавливать, выявлять, объяснять причинно-следственные, функциональные, иерархические и другие связи при описании социальной </w:t>
      </w:r>
      <w:r w:rsidRPr="00642DE9">
        <w:rPr>
          <w:rFonts w:ascii="Times New Roman" w:eastAsia="SchoolBookSanPin" w:hAnsi="Times New Roman"/>
          <w:bCs/>
          <w:sz w:val="28"/>
          <w:szCs w:val="28"/>
          <w:lang w:eastAsia="en-US"/>
        </w:rPr>
        <w:lastRenderedPageBreak/>
        <w:t>структуры, формы государства, политической культуры личности  и ее политического поведения, системы права, нормативно-правовых актов, прав, свобод и обязанностей;</w:t>
      </w:r>
    </w:p>
    <w:p w14:paraId="397947B8"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приводить примеры взаимосвязи социальной, политической и других сфер жизни общества; права и морали; государства и права; действия правовых регуляторов и развития общественных процессов;</w:t>
      </w:r>
    </w:p>
    <w:p w14:paraId="7CC1404C"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характеризовать причины и последствия преобразований в социальной, политической сферах, в правовом регулировании общественных отношений  в Российской Федерации; возрастания социальной мобильности; сохранения социального неравенства; социальных конфликтов; отклоняющегося (девиантного) поведения; правонарушения и юридической ответственности за него; абсентеизма; коррупции;</w:t>
      </w:r>
    </w:p>
    <w:p w14:paraId="1CCCAE61"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характеризовать функции семьи, социальных норм, включая нормы права; социального контроля; государства, субъектов и органов государственной власти  в Российской Федерации; политических партий; средств массовой информации  в политической жизни общества; правоохранительных органов;</w:t>
      </w:r>
    </w:p>
    <w:p w14:paraId="734A81FF"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отражать связи социальных объектов и явлений с помощью различных знаковых систем, в том числе в таблицах, схемах, диаграммах, графиках.</w:t>
      </w:r>
    </w:p>
    <w:p w14:paraId="0C6A0DC6"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Иметь представления о методах изучения социальной, политической сферы жизни общества, включая универсальные методы науки, а также специальные методы социального познания, в том числе социологические опросы, биографический, сравнительно-правовой метод, политическое прогнозирование.</w:t>
      </w:r>
    </w:p>
    <w:p w14:paraId="5B9F1B67"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Применять знания, полученные при изучении разделов «Социальная сфера», «Политическая сфера», «Правовое регулирование общественных отношений в Российской Федерации», для анализа социальной информации о социальном  и политическом развитии российского общества, направлениях государственной политики в Российской Федерации, правовом регулировании общественных процессов в Российской Федерации,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СМИ;</w:t>
      </w:r>
    </w:p>
    <w:p w14:paraId="01EB1A49"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осуществлять поиск политической и правовой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 при изучении разделов «Социальная сфера», «Политическая сфера», «Правовое регулирование общественных отношений  в Российской Федерации».</w:t>
      </w:r>
    </w:p>
    <w:p w14:paraId="335C0A28"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 xml:space="preserve">Осуществлять учебно-исследовательскую и проектную деятельность  с использованием полученных знаний о структуре общества, социальных </w:t>
      </w:r>
      <w:r w:rsidRPr="00642DE9">
        <w:rPr>
          <w:rFonts w:ascii="Times New Roman" w:eastAsia="SchoolBookSanPin" w:hAnsi="Times New Roman"/>
          <w:bCs/>
          <w:sz w:val="28"/>
          <w:szCs w:val="28"/>
          <w:lang w:eastAsia="en-US"/>
        </w:rPr>
        <w:lastRenderedPageBreak/>
        <w:t>отношениях, политической сфере, правовом регулировании и законодательстве Российской Федерации,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изученным темам, составлять сложный и тезисный план развернутых ответов, анализировать неадаптированные тексты.</w:t>
      </w:r>
    </w:p>
    <w:p w14:paraId="6CFE7DBE"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Использовать политические и правовые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 осознания роли непрерывного образования; использовать средства информационно-коммуникационных технологий в решении раз-личных задач при изучении разделов «Социальная сфера», «Политическая сфера», «Правовое регулирование общественных отношений в Российской Федерации».</w:t>
      </w:r>
    </w:p>
    <w:p w14:paraId="7A2AD15D"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Формулировать на основе социальных ценностей и приобретенных знаний о структуре общества и социальных взаимодействиях, политической сфере  и законодательстве Российской Федерации собственные суждения и аргументы  по проблемам социальной мобильности, ее форм и каналов в современном российском обществе; миграционных процессов; тенденций развития семьи; участия субъектов политики в политическом процессе; опасности коррупции  и необходимости борьбы с ней; соотношения прав и свобод человека  с обязанностями и правовой ответственностью;</w:t>
      </w:r>
    </w:p>
    <w:p w14:paraId="57AED9FD"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использовать ключевые понятия, теоретические положения, в том числе  о социальной структуре российского общества; роли семьи в жизни личности  и в развитии общества; особенностях политической власти, структуре политической системы; роли Интернета в современной политической коммуникации; необходимости поддержания законности и правопорядка; юридической ответственности за совершение правонарушений; механизмах защиты прав человека; особенностях трудовых правоотношений несовершеннолетних работников; особенностях уголовной ответственности несовершеннолетних  для объяснения явлений социальной действительности;</w:t>
      </w:r>
    </w:p>
    <w:p w14:paraId="69EDACD4"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 xml:space="preserve">конкретизировать теоретические положения о конституционных принципах национальной политики в Российской Федерации; социальных конфликтах, включая этносоциальные, и путях их разрешения; государственной поддержке социально незащищенных слоев общества и мерах социальной поддержки семьи в Российской Федерации; федеративном устройстве и политической системе Российской Федерации на современном этапе; государственном суверенитете; избирательной системе в Российской Федерации; государственной службе и статусе государственного служащего; основах конституционного строя Российской Федерации; субъектах гражданских правоотношений; юридической ответственности и ее видах; правовом регулировании оказания образовательных </w:t>
      </w:r>
      <w:r w:rsidRPr="00642DE9">
        <w:rPr>
          <w:rFonts w:ascii="Times New Roman" w:eastAsia="SchoolBookSanPin" w:hAnsi="Times New Roman"/>
          <w:bCs/>
          <w:sz w:val="28"/>
          <w:szCs w:val="28"/>
          <w:lang w:eastAsia="en-US"/>
        </w:rPr>
        <w:lastRenderedPageBreak/>
        <w:t>услуг; порядке приема на работу, заключения и расторжения трудового договора, в том числе несовершеннолетних граждан; защите трудовых прав работников; порядке  и условиях заключения и расторжения брака; правах и обязанностях налогоплательщика; принципах уголовного права, уголовного процесса, гражданского процесса фактами социальной действительности, модельными ситуациями, примерами из личного социального опыта.</w:t>
      </w:r>
    </w:p>
    <w:p w14:paraId="5E0C2CC3"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Применять знание о правах и обязанностях потребителя финансовых услуг, зафиксированных в законодательстве Российской Федерации; находить, анализировать и использовать информацию, предоставленную государственными органами, в том числе в цифровой среде, в целях управления личными финансами и обеспечения личной финансовой безопасности.</w:t>
      </w:r>
    </w:p>
    <w:p w14:paraId="141E1653" w14:textId="77777777" w:rsidR="00FB2DD0" w:rsidRPr="00642DE9"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 xml:space="preserve">Оценивать социальную информацию по проблемам социальных отношений, политической жизни общества, правового регулирования, в том числе поступающую по каналам сетевых коммуникаций, определять степень достоверности информации; соотносить различные оценки социального взаимодействия, политических событий, правовых отношений, содержащиеся  в источниках информации; давать оценку действиям людей в типичных (модельных) ситуациях с точки зрения социальных норм, в том числе норм морали и права. </w:t>
      </w:r>
    </w:p>
    <w:p w14:paraId="614B2DB1" w14:textId="77777777" w:rsidR="009D43CF" w:rsidRDefault="00FB2DD0" w:rsidP="00642DE9">
      <w:pPr>
        <w:widowControl w:val="0"/>
        <w:spacing w:after="0" w:line="276" w:lineRule="auto"/>
        <w:ind w:firstLine="709"/>
        <w:jc w:val="both"/>
        <w:rPr>
          <w:rFonts w:ascii="Times New Roman" w:eastAsia="SchoolBookSanPin" w:hAnsi="Times New Roman"/>
          <w:bCs/>
          <w:sz w:val="28"/>
          <w:szCs w:val="28"/>
          <w:lang w:eastAsia="en-US"/>
        </w:rPr>
      </w:pPr>
      <w:r w:rsidRPr="00642DE9">
        <w:rPr>
          <w:rFonts w:ascii="Times New Roman" w:eastAsia="SchoolBookSanPin" w:hAnsi="Times New Roman"/>
          <w:bCs/>
          <w:sz w:val="28"/>
          <w:szCs w:val="28"/>
          <w:lang w:eastAsia="en-US"/>
        </w:rPr>
        <w:t>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включая нормы морали и права, ценностей; осознавать неприемлемость антиобщественного поведения, опасн</w:t>
      </w:r>
      <w:r w:rsidR="00642DE9">
        <w:rPr>
          <w:rFonts w:ascii="Times New Roman" w:eastAsia="SchoolBookSanPin" w:hAnsi="Times New Roman"/>
          <w:bCs/>
          <w:sz w:val="28"/>
          <w:szCs w:val="28"/>
          <w:lang w:eastAsia="en-US"/>
        </w:rPr>
        <w:t>ость алкоголизма  и наркомании.</w:t>
      </w:r>
    </w:p>
    <w:p w14:paraId="1C24BA57" w14:textId="77777777" w:rsidR="00642DE9" w:rsidRPr="00642DE9" w:rsidRDefault="00642DE9" w:rsidP="00642DE9">
      <w:pPr>
        <w:widowControl w:val="0"/>
        <w:spacing w:after="0" w:line="276" w:lineRule="auto"/>
        <w:ind w:firstLine="709"/>
        <w:jc w:val="both"/>
        <w:rPr>
          <w:rFonts w:ascii="Times New Roman" w:eastAsia="SchoolBookSanPin" w:hAnsi="Times New Roman"/>
          <w:bCs/>
          <w:sz w:val="28"/>
          <w:szCs w:val="28"/>
          <w:lang w:eastAsia="en-US"/>
        </w:rPr>
      </w:pPr>
    </w:p>
    <w:p w14:paraId="480D69AE" w14:textId="77777777" w:rsidR="00FA0A63" w:rsidRPr="00642DE9" w:rsidRDefault="00FA0A63" w:rsidP="00642DE9">
      <w:pPr>
        <w:spacing w:after="0" w:line="276" w:lineRule="auto"/>
        <w:ind w:left="720"/>
        <w:contextualSpacing/>
        <w:jc w:val="center"/>
        <w:rPr>
          <w:rFonts w:ascii="Times New Roman" w:eastAsia="Calibri" w:hAnsi="Times New Roman"/>
          <w:b/>
          <w:sz w:val="28"/>
          <w:szCs w:val="28"/>
          <w:lang w:eastAsia="en-US"/>
        </w:rPr>
      </w:pPr>
      <w:r w:rsidRPr="00642DE9">
        <w:rPr>
          <w:rFonts w:ascii="Times New Roman" w:eastAsia="Calibri" w:hAnsi="Times New Roman"/>
          <w:b/>
          <w:sz w:val="28"/>
          <w:szCs w:val="28"/>
          <w:lang w:eastAsia="en-US"/>
        </w:rPr>
        <w:t>Тематическое планирование учебного предмета «</w:t>
      </w:r>
      <w:r w:rsidR="00D16289" w:rsidRPr="00642DE9">
        <w:rPr>
          <w:rFonts w:ascii="Times New Roman" w:eastAsia="Calibri" w:hAnsi="Times New Roman"/>
          <w:b/>
          <w:sz w:val="28"/>
          <w:szCs w:val="28"/>
          <w:lang w:eastAsia="en-US"/>
        </w:rPr>
        <w:t>Обществознание</w:t>
      </w:r>
      <w:r w:rsidRPr="00642DE9">
        <w:rPr>
          <w:rFonts w:ascii="Times New Roman" w:eastAsia="Calibri" w:hAnsi="Times New Roman"/>
          <w:b/>
          <w:sz w:val="28"/>
          <w:szCs w:val="28"/>
          <w:lang w:eastAsia="en-US"/>
        </w:rPr>
        <w:t>»</w:t>
      </w:r>
    </w:p>
    <w:p w14:paraId="459C1C64" w14:textId="77777777" w:rsidR="00FA0A63" w:rsidRPr="00642DE9" w:rsidRDefault="00642DE9" w:rsidP="00642DE9">
      <w:pPr>
        <w:spacing w:after="0" w:line="276" w:lineRule="auto"/>
        <w:ind w:left="540"/>
        <w:contextualSpacing/>
        <w:jc w:val="center"/>
        <w:rPr>
          <w:rFonts w:ascii="Times New Roman" w:eastAsia="SchoolBookSanPin" w:hAnsi="Times New Roman"/>
          <w:b/>
          <w:sz w:val="28"/>
          <w:szCs w:val="28"/>
          <w:lang w:eastAsia="en-US"/>
        </w:rPr>
      </w:pPr>
      <w:r w:rsidRPr="00642DE9">
        <w:rPr>
          <w:rFonts w:ascii="Times New Roman" w:eastAsia="SchoolBookSanPin" w:hAnsi="Times New Roman"/>
          <w:b/>
          <w:sz w:val="28"/>
          <w:szCs w:val="28"/>
          <w:lang w:eastAsia="en-US"/>
        </w:rPr>
        <w:t>(базовый уровень)</w:t>
      </w:r>
    </w:p>
    <w:p w14:paraId="10F9FC8D" w14:textId="77777777" w:rsidR="00FA0A63" w:rsidRPr="00642DE9" w:rsidRDefault="00FA0A63"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642DE9">
        <w:rPr>
          <w:rFonts w:ascii="Times New Roman" w:eastAsia="SchoolBookSanPin" w:hAnsi="Times New Roman"/>
          <w:b/>
          <w:sz w:val="28"/>
          <w:szCs w:val="28"/>
          <w:lang w:eastAsia="en-US"/>
        </w:rPr>
        <w:t>«рабочей программе учителя»</w:t>
      </w:r>
      <w:r w:rsidRPr="00642DE9">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615A66FE" w14:textId="77777777" w:rsidR="00FA0A63" w:rsidRPr="00642DE9" w:rsidRDefault="00FA0A63" w:rsidP="00642DE9">
      <w:pPr>
        <w:widowControl w:val="0"/>
        <w:spacing w:after="0" w:line="276" w:lineRule="auto"/>
        <w:ind w:firstLine="709"/>
        <w:jc w:val="both"/>
        <w:rPr>
          <w:rFonts w:ascii="Times New Roman" w:eastAsia="SchoolBookSanPin" w:hAnsi="Times New Roman"/>
          <w:sz w:val="28"/>
          <w:szCs w:val="28"/>
          <w:lang w:eastAsia="en-US"/>
        </w:rPr>
      </w:pPr>
      <w:r w:rsidRPr="00642DE9">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642DF9D5" w14:textId="77777777" w:rsidR="00D3532C" w:rsidRPr="00642DE9" w:rsidRDefault="00D3532C" w:rsidP="00642DE9">
      <w:pPr>
        <w:widowControl w:val="0"/>
        <w:spacing w:after="0" w:line="276" w:lineRule="auto"/>
        <w:ind w:firstLine="709"/>
        <w:jc w:val="both"/>
        <w:rPr>
          <w:rFonts w:ascii="Times New Roman" w:eastAsia="SchoolBookSanPin" w:hAnsi="Times New Roman"/>
          <w:i/>
          <w:sz w:val="28"/>
          <w:szCs w:val="28"/>
          <w:lang w:eastAsia="en-US"/>
        </w:rPr>
      </w:pPr>
      <w:r w:rsidRPr="00642DE9">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6237"/>
        <w:gridCol w:w="2568"/>
      </w:tblGrid>
      <w:tr w:rsidR="00FA0A63" w:rsidRPr="00FA0A63" w14:paraId="6005F6B3" w14:textId="77777777" w:rsidTr="00741210">
        <w:trPr>
          <w:trHeight w:val="575"/>
        </w:trPr>
        <w:tc>
          <w:tcPr>
            <w:tcW w:w="846" w:type="dxa"/>
          </w:tcPr>
          <w:p w14:paraId="52D65F3B" w14:textId="77777777" w:rsidR="00FA0A63" w:rsidRPr="00FA0A63" w:rsidRDefault="00FA0A63" w:rsidP="00FA0A63">
            <w:pPr>
              <w:spacing w:line="237" w:lineRule="auto"/>
              <w:ind w:left="142" w:right="354" w:firstLine="96"/>
              <w:jc w:val="center"/>
              <w:rPr>
                <w:rFonts w:ascii="Times New Roman" w:hAnsi="Times New Roman"/>
                <w:lang w:eastAsia="en-US"/>
              </w:rPr>
            </w:pPr>
            <w:r w:rsidRPr="00FA0A63">
              <w:rPr>
                <w:rFonts w:ascii="Times New Roman" w:hAnsi="Times New Roman"/>
                <w:lang w:eastAsia="en-US"/>
              </w:rPr>
              <w:t>№</w:t>
            </w:r>
            <w:r w:rsidRPr="00FA0A63">
              <w:rPr>
                <w:rFonts w:ascii="Times New Roman" w:hAnsi="Times New Roman"/>
                <w:spacing w:val="-57"/>
                <w:lang w:eastAsia="en-US"/>
              </w:rPr>
              <w:t xml:space="preserve"> </w:t>
            </w:r>
            <w:r w:rsidRPr="00FA0A63">
              <w:rPr>
                <w:rFonts w:ascii="Times New Roman" w:hAnsi="Times New Roman"/>
                <w:lang w:eastAsia="en-US"/>
              </w:rPr>
              <w:t>п/п</w:t>
            </w:r>
          </w:p>
        </w:tc>
        <w:tc>
          <w:tcPr>
            <w:tcW w:w="6237" w:type="dxa"/>
          </w:tcPr>
          <w:p w14:paraId="05104822" w14:textId="77777777" w:rsidR="00FA0A63" w:rsidRPr="00FA0A63" w:rsidRDefault="00FA0A63" w:rsidP="00FA0A63">
            <w:pPr>
              <w:spacing w:line="273" w:lineRule="exact"/>
              <w:ind w:left="142"/>
              <w:jc w:val="center"/>
              <w:rPr>
                <w:rFonts w:ascii="Times New Roman" w:hAnsi="Times New Roman"/>
                <w:lang w:val="ru-RU" w:eastAsia="en-US"/>
              </w:rPr>
            </w:pPr>
            <w:r w:rsidRPr="00FA0A63">
              <w:rPr>
                <w:rFonts w:ascii="Times New Roman" w:hAnsi="Times New Roman"/>
                <w:lang w:val="ru-RU" w:eastAsia="en-US"/>
              </w:rPr>
              <w:t>Наименование</w:t>
            </w:r>
            <w:r w:rsidRPr="00FA0A63">
              <w:rPr>
                <w:rFonts w:ascii="Times New Roman" w:hAnsi="Times New Roman"/>
                <w:spacing w:val="-2"/>
                <w:lang w:val="ru-RU" w:eastAsia="en-US"/>
              </w:rPr>
              <w:t xml:space="preserve"> </w:t>
            </w:r>
            <w:r w:rsidRPr="00FA0A63">
              <w:rPr>
                <w:rFonts w:ascii="Times New Roman" w:hAnsi="Times New Roman"/>
                <w:lang w:val="ru-RU" w:eastAsia="en-US"/>
              </w:rPr>
              <w:t xml:space="preserve">темы </w:t>
            </w:r>
          </w:p>
          <w:p w14:paraId="5CABF0D4" w14:textId="77777777" w:rsidR="00FA0A63" w:rsidRPr="00FA0A63" w:rsidRDefault="00FA0A63" w:rsidP="00FA0A63">
            <w:pPr>
              <w:spacing w:line="273" w:lineRule="exact"/>
              <w:ind w:left="142"/>
              <w:jc w:val="center"/>
              <w:rPr>
                <w:rFonts w:ascii="Times New Roman" w:hAnsi="Times New Roman"/>
                <w:lang w:val="ru-RU" w:eastAsia="en-US"/>
              </w:rPr>
            </w:pPr>
            <w:r w:rsidRPr="00FA0A63">
              <w:rPr>
                <w:rFonts w:ascii="Times New Roman" w:hAnsi="Times New Roman"/>
                <w:lang w:val="ru-RU" w:eastAsia="en-US"/>
              </w:rPr>
              <w:t>(с учётом рабочей программы воспитания)</w:t>
            </w:r>
          </w:p>
        </w:tc>
        <w:tc>
          <w:tcPr>
            <w:tcW w:w="2568" w:type="dxa"/>
          </w:tcPr>
          <w:p w14:paraId="4B42E2DC" w14:textId="77777777" w:rsidR="00FA0A63" w:rsidRPr="00FA0A63" w:rsidRDefault="00FA0A63" w:rsidP="00FA0A63">
            <w:pPr>
              <w:spacing w:line="237" w:lineRule="auto"/>
              <w:ind w:left="142" w:right="27" w:hanging="72"/>
              <w:jc w:val="center"/>
              <w:rPr>
                <w:rFonts w:ascii="Times New Roman" w:hAnsi="Times New Roman"/>
                <w:lang w:val="ru-RU" w:eastAsia="en-US"/>
              </w:rPr>
            </w:pPr>
            <w:r w:rsidRPr="00FA0A63">
              <w:rPr>
                <w:rFonts w:ascii="Times New Roman" w:hAnsi="Times New Roman"/>
                <w:spacing w:val="-1"/>
                <w:lang w:val="ru-RU" w:eastAsia="en-US"/>
              </w:rPr>
              <w:t>Количество часов, отводимых на освоение каждой темы</w:t>
            </w:r>
          </w:p>
        </w:tc>
      </w:tr>
      <w:tr w:rsidR="009D43CF" w:rsidRPr="00FA0A63" w14:paraId="50A011C5" w14:textId="77777777" w:rsidTr="00741210">
        <w:trPr>
          <w:trHeight w:val="88"/>
        </w:trPr>
        <w:tc>
          <w:tcPr>
            <w:tcW w:w="846" w:type="dxa"/>
          </w:tcPr>
          <w:p w14:paraId="5FD616A1" w14:textId="77777777" w:rsidR="009D43CF" w:rsidRPr="00974583" w:rsidRDefault="009D43CF" w:rsidP="00FA0A63">
            <w:pPr>
              <w:spacing w:line="237" w:lineRule="auto"/>
              <w:ind w:left="142" w:right="354" w:firstLine="96"/>
              <w:jc w:val="center"/>
              <w:rPr>
                <w:rFonts w:ascii="Times New Roman" w:hAnsi="Times New Roman"/>
                <w:lang w:val="ru-RU" w:eastAsia="en-US"/>
              </w:rPr>
            </w:pPr>
          </w:p>
        </w:tc>
        <w:tc>
          <w:tcPr>
            <w:tcW w:w="6237" w:type="dxa"/>
          </w:tcPr>
          <w:p w14:paraId="332F0404" w14:textId="77777777" w:rsidR="009D43CF" w:rsidRPr="009D43CF" w:rsidRDefault="009D43CF" w:rsidP="00FA0A63">
            <w:pPr>
              <w:spacing w:line="273" w:lineRule="exact"/>
              <w:ind w:left="142"/>
              <w:jc w:val="center"/>
              <w:rPr>
                <w:rFonts w:ascii="Times New Roman" w:hAnsi="Times New Roman"/>
                <w:b/>
                <w:lang w:val="ru-RU" w:eastAsia="en-US"/>
              </w:rPr>
            </w:pPr>
            <w:r w:rsidRPr="009D43CF">
              <w:rPr>
                <w:rFonts w:ascii="Times New Roman" w:hAnsi="Times New Roman"/>
                <w:b/>
                <w:lang w:val="ru-RU" w:eastAsia="en-US"/>
              </w:rPr>
              <w:t>10 класс</w:t>
            </w:r>
          </w:p>
        </w:tc>
        <w:tc>
          <w:tcPr>
            <w:tcW w:w="2568" w:type="dxa"/>
          </w:tcPr>
          <w:p w14:paraId="2DB9EC04" w14:textId="77777777" w:rsidR="009D43CF" w:rsidRPr="009D43CF" w:rsidRDefault="009D43CF" w:rsidP="00FA0A63">
            <w:pPr>
              <w:spacing w:line="237" w:lineRule="auto"/>
              <w:ind w:left="142" w:right="27" w:hanging="72"/>
              <w:jc w:val="center"/>
              <w:rPr>
                <w:rFonts w:ascii="Times New Roman" w:hAnsi="Times New Roman"/>
                <w:i/>
                <w:spacing w:val="-1"/>
                <w:lang w:val="ru-RU" w:eastAsia="en-US"/>
              </w:rPr>
            </w:pPr>
          </w:p>
        </w:tc>
      </w:tr>
      <w:tr w:rsidR="009D43CF" w:rsidRPr="00FA0A63" w14:paraId="430A7E1D" w14:textId="77777777" w:rsidTr="00741210">
        <w:trPr>
          <w:trHeight w:val="297"/>
        </w:trPr>
        <w:tc>
          <w:tcPr>
            <w:tcW w:w="846" w:type="dxa"/>
          </w:tcPr>
          <w:p w14:paraId="27D694E0" w14:textId="77777777" w:rsidR="009D43CF" w:rsidRPr="00BB142E" w:rsidRDefault="00BB142E" w:rsidP="009D43CF">
            <w:pPr>
              <w:spacing w:line="273" w:lineRule="exact"/>
              <w:ind w:left="142"/>
              <w:rPr>
                <w:rFonts w:ascii="Times New Roman" w:hAnsi="Times New Roman"/>
                <w:lang w:val="ru-RU" w:eastAsia="en-US"/>
              </w:rPr>
            </w:pPr>
            <w:r>
              <w:rPr>
                <w:rFonts w:ascii="Times New Roman" w:hAnsi="Times New Roman"/>
                <w:lang w:val="ru-RU" w:eastAsia="en-US"/>
              </w:rPr>
              <w:t>1.</w:t>
            </w:r>
          </w:p>
        </w:tc>
        <w:tc>
          <w:tcPr>
            <w:tcW w:w="6237" w:type="dxa"/>
          </w:tcPr>
          <w:p w14:paraId="6E1A14D6" w14:textId="77777777" w:rsidR="00BB142E" w:rsidRPr="00974583" w:rsidRDefault="00BB142E" w:rsidP="00842F1E">
            <w:pPr>
              <w:ind w:left="139" w:right="152" w:firstLine="570"/>
              <w:jc w:val="both"/>
              <w:rPr>
                <w:rFonts w:ascii="Times New Roman" w:eastAsia="OfficinaSansBoldITC" w:hAnsi="Times New Roman"/>
                <w:szCs w:val="28"/>
                <w:lang w:val="ru-RU"/>
              </w:rPr>
            </w:pPr>
            <w:r w:rsidRPr="00974583">
              <w:rPr>
                <w:rFonts w:ascii="Times New Roman" w:eastAsia="OfficinaSansBoldITC" w:hAnsi="Times New Roman"/>
                <w:szCs w:val="28"/>
                <w:lang w:val="ru-RU"/>
              </w:rPr>
              <w:t>123.3.1.</w:t>
            </w:r>
            <w:r w:rsidRPr="00BB142E">
              <w:rPr>
                <w:rFonts w:ascii="Times New Roman" w:eastAsia="OfficinaSansBoldITC" w:hAnsi="Times New Roman"/>
                <w:szCs w:val="28"/>
              </w:rPr>
              <w:t> </w:t>
            </w:r>
            <w:r w:rsidRPr="00974583">
              <w:rPr>
                <w:rFonts w:ascii="Times New Roman" w:eastAsia="OfficinaSansBoldITC" w:hAnsi="Times New Roman"/>
                <w:szCs w:val="28"/>
                <w:lang w:val="ru-RU"/>
              </w:rPr>
              <w:t>Человек в обществе.</w:t>
            </w:r>
          </w:p>
          <w:p w14:paraId="799E502C" w14:textId="77777777" w:rsidR="00BB142E" w:rsidRPr="00974583" w:rsidRDefault="00BB142E" w:rsidP="00842F1E">
            <w:pPr>
              <w:ind w:left="139" w:right="152" w:firstLine="570"/>
              <w:jc w:val="both"/>
              <w:rPr>
                <w:rFonts w:ascii="Times New Roman" w:eastAsia="OfficinaSansBoldITC" w:hAnsi="Times New Roman"/>
                <w:szCs w:val="28"/>
                <w:lang w:val="ru-RU"/>
              </w:rPr>
            </w:pPr>
            <w:r w:rsidRPr="00974583">
              <w:rPr>
                <w:rFonts w:ascii="Times New Roman" w:eastAsia="OfficinaSansBoldITC" w:hAnsi="Times New Roman"/>
                <w:szCs w:val="28"/>
                <w:lang w:val="ru-RU"/>
              </w:rPr>
              <w:t>Общество как система. Общественные отношения. Связи между подсистемами и элементами общества. Общественные потребности и социальные институты. Признаки и функции социальных институтов. Типы обществ. Постиндустриальное (информационное) общество и его особенности. Роль массовой коммуникации  в современном обществе. Многообразие путей и форм общественного развития. Эволюция, социальная революция. Реформа. Общественный прогресс, его критерии. Противоречивый характер прогресса. Глобализация и ее противоречивые последствия.</w:t>
            </w:r>
          </w:p>
          <w:p w14:paraId="4976A0B2" w14:textId="77777777" w:rsidR="00BB142E" w:rsidRPr="00974583" w:rsidRDefault="00BB142E" w:rsidP="00842F1E">
            <w:pPr>
              <w:ind w:left="139" w:right="152" w:firstLine="570"/>
              <w:jc w:val="both"/>
              <w:rPr>
                <w:rFonts w:ascii="Times New Roman" w:eastAsia="OfficinaSansBoldITC" w:hAnsi="Times New Roman"/>
                <w:szCs w:val="28"/>
                <w:lang w:val="ru-RU"/>
              </w:rPr>
            </w:pPr>
            <w:r w:rsidRPr="00974583">
              <w:rPr>
                <w:rFonts w:ascii="Times New Roman" w:eastAsia="OfficinaSansBoldITC" w:hAnsi="Times New Roman"/>
                <w:szCs w:val="28"/>
                <w:lang w:val="ru-RU"/>
              </w:rPr>
              <w:t>Человек как результат биологической и социокультурной эволюции. Влияние социокультурных факторов на формирование личности. Личность в современном обществе. Коммуникативные качества личности. Мировоззрение, его роль  в жизнедеятельности человека. Социализация личности и ее этапы. Агенты (институты) социализации. Общественное и индивидуальное сознание. Самосознание и социальное поведение.</w:t>
            </w:r>
          </w:p>
          <w:p w14:paraId="66FF981D" w14:textId="77777777" w:rsidR="00BB142E" w:rsidRPr="00974583" w:rsidRDefault="00BB142E" w:rsidP="00842F1E">
            <w:pPr>
              <w:ind w:left="139" w:right="152" w:firstLine="570"/>
              <w:jc w:val="both"/>
              <w:rPr>
                <w:rFonts w:ascii="Times New Roman" w:eastAsia="OfficinaSansBoldITC" w:hAnsi="Times New Roman"/>
                <w:szCs w:val="28"/>
                <w:lang w:val="ru-RU"/>
              </w:rPr>
            </w:pPr>
            <w:r w:rsidRPr="00974583">
              <w:rPr>
                <w:rFonts w:ascii="Times New Roman" w:eastAsia="OfficinaSansBoldITC" w:hAnsi="Times New Roman"/>
                <w:szCs w:val="28"/>
                <w:lang w:val="ru-RU"/>
              </w:rPr>
              <w:t>Деятельность и ее структура. Мотивация деятельности. Потребности  и интересы. Многообразие видов деятельности. Свобода и необходимость  в деятельности человека. Познавательная деятельность.</w:t>
            </w:r>
          </w:p>
          <w:p w14:paraId="767B8D5D" w14:textId="77777777" w:rsidR="00BB142E" w:rsidRPr="00974583" w:rsidRDefault="00BB142E" w:rsidP="00842F1E">
            <w:pPr>
              <w:ind w:left="139" w:right="152" w:firstLine="570"/>
              <w:jc w:val="both"/>
              <w:rPr>
                <w:rFonts w:ascii="Times New Roman" w:eastAsia="OfficinaSansBoldITC" w:hAnsi="Times New Roman"/>
                <w:szCs w:val="28"/>
                <w:lang w:val="ru-RU"/>
              </w:rPr>
            </w:pPr>
            <w:r w:rsidRPr="00974583">
              <w:rPr>
                <w:rFonts w:ascii="Times New Roman" w:eastAsia="OfficinaSansBoldITC" w:hAnsi="Times New Roman"/>
                <w:szCs w:val="28"/>
                <w:lang w:val="ru-RU"/>
              </w:rPr>
              <w:t>Познание мира. Чувственное и рациональное познание. Мышление, его формы и методы. Знание как результат познавательной деятельности, его виды. Понятие истины, ее критерии. Абсолютная, относительная истина. Естественные, технические, точные и социально-гуманитарные науки. Особенности, уровни  и методы научного познания. Особенности научного познания в социально-гуманитарных науках.</w:t>
            </w:r>
          </w:p>
          <w:p w14:paraId="7CEB1A26" w14:textId="77777777" w:rsidR="009D43CF" w:rsidRPr="00B727F9" w:rsidRDefault="00BB142E" w:rsidP="00842F1E">
            <w:pPr>
              <w:ind w:left="139" w:right="152" w:firstLine="570"/>
              <w:jc w:val="both"/>
              <w:rPr>
                <w:rFonts w:ascii="Times New Roman" w:eastAsia="OfficinaSansBoldITC" w:hAnsi="Times New Roman"/>
                <w:szCs w:val="28"/>
                <w:lang w:val="ru-RU"/>
              </w:rPr>
            </w:pPr>
            <w:r w:rsidRPr="00B727F9">
              <w:rPr>
                <w:rFonts w:ascii="Times New Roman" w:eastAsia="OfficinaSansBoldITC" w:hAnsi="Times New Roman"/>
                <w:szCs w:val="28"/>
                <w:lang w:val="ru-RU"/>
              </w:rPr>
              <w:t xml:space="preserve">Российское общество и человек перед лицом угроз и вызовов </w:t>
            </w:r>
            <w:r w:rsidRPr="00BB142E">
              <w:rPr>
                <w:rFonts w:ascii="Times New Roman" w:eastAsia="OfficinaSansBoldITC" w:hAnsi="Times New Roman"/>
                <w:szCs w:val="28"/>
              </w:rPr>
              <w:t>XXI</w:t>
            </w:r>
            <w:r w:rsidRPr="00B727F9">
              <w:rPr>
                <w:rFonts w:ascii="Times New Roman" w:eastAsia="OfficinaSansBoldITC" w:hAnsi="Times New Roman"/>
                <w:szCs w:val="28"/>
                <w:lang w:val="ru-RU"/>
              </w:rPr>
              <w:t xml:space="preserve"> в.</w:t>
            </w:r>
          </w:p>
        </w:tc>
        <w:tc>
          <w:tcPr>
            <w:tcW w:w="2568" w:type="dxa"/>
          </w:tcPr>
          <w:p w14:paraId="62571D43" w14:textId="77777777" w:rsidR="009D43CF" w:rsidRPr="009D43CF" w:rsidRDefault="00BB142E" w:rsidP="009D43CF">
            <w:pPr>
              <w:spacing w:line="273" w:lineRule="exact"/>
              <w:ind w:left="142"/>
              <w:jc w:val="center"/>
              <w:rPr>
                <w:rFonts w:ascii="Times New Roman" w:hAnsi="Times New Roman"/>
                <w:i/>
                <w:lang w:val="ru-RU" w:eastAsia="en-US"/>
              </w:rPr>
            </w:pPr>
            <w:r w:rsidRPr="009D43CF">
              <w:rPr>
                <w:rFonts w:ascii="Times New Roman" w:hAnsi="Times New Roman"/>
                <w:i/>
                <w:spacing w:val="-1"/>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9D43CF" w:rsidRPr="00FA0A63" w14:paraId="12315018" w14:textId="77777777" w:rsidTr="00741210">
        <w:trPr>
          <w:trHeight w:val="273"/>
        </w:trPr>
        <w:tc>
          <w:tcPr>
            <w:tcW w:w="846" w:type="dxa"/>
          </w:tcPr>
          <w:p w14:paraId="0494F229" w14:textId="77777777" w:rsidR="009D43CF" w:rsidRPr="00BB142E" w:rsidRDefault="00BB142E" w:rsidP="009D43CF">
            <w:pPr>
              <w:spacing w:line="253" w:lineRule="exact"/>
              <w:ind w:left="142"/>
              <w:rPr>
                <w:rFonts w:ascii="Times New Roman" w:hAnsi="Times New Roman"/>
                <w:lang w:val="ru-RU" w:eastAsia="en-US"/>
              </w:rPr>
            </w:pPr>
            <w:r>
              <w:rPr>
                <w:rFonts w:ascii="Times New Roman" w:hAnsi="Times New Roman"/>
                <w:lang w:val="ru-RU" w:eastAsia="en-US"/>
              </w:rPr>
              <w:t>2.</w:t>
            </w:r>
          </w:p>
        </w:tc>
        <w:tc>
          <w:tcPr>
            <w:tcW w:w="6237" w:type="dxa"/>
          </w:tcPr>
          <w:p w14:paraId="611AB747"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123.3.2. Духовная культура.</w:t>
            </w:r>
          </w:p>
          <w:p w14:paraId="58F61B53"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Духовная деятельность человека. Духовные ценности российского общества. Материальная и духовная культура. Формы культуры. Народная, массовая  и элитарная культура.</w:t>
            </w:r>
          </w:p>
          <w:p w14:paraId="748314A5"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Молодежная субкультура. Контркультура. Функции культуры. Культурное многообразие современного общества. Диалог культур. Вклад российской культуры в формирование ценностей современного общества.</w:t>
            </w:r>
          </w:p>
          <w:p w14:paraId="63BBE172"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Мораль как общечеловеческая ценность и социальный регулятор. Категории морали. Гражданственность. Патриотизм. Наука. Функции науки. Возрастание роли науки в современном обществе. Направления научно-технологического развития  и научные достижения Российской Федерации. Образование в современном обществе. Российская система образования. Основные направления развития образования в Российской Федерации. Непрерывность образования  в информационном обществе. Значение самообразования. Цифровые образовательные ресурсы.</w:t>
            </w:r>
          </w:p>
          <w:p w14:paraId="39C4B4A5"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Религия, её роль в жизни общества и человека. Мировые и национальные религии. Значение поддержания межконфессионального мира в Российской Федерации. Свобода совести.</w:t>
            </w:r>
          </w:p>
          <w:p w14:paraId="4A52FCCD" w14:textId="77777777" w:rsidR="00BB142E" w:rsidRPr="00974583"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 xml:space="preserve">Искусство, его основные функции. Особенности </w:t>
            </w:r>
            <w:r w:rsidRPr="00BB142E">
              <w:rPr>
                <w:rFonts w:ascii="Times New Roman" w:hAnsi="Times New Roman"/>
                <w:lang w:val="ru-RU" w:eastAsia="en-US"/>
              </w:rPr>
              <w:lastRenderedPageBreak/>
              <w:t xml:space="preserve">искусства как формы духовной культуры. </w:t>
            </w:r>
            <w:r w:rsidRPr="00974583">
              <w:rPr>
                <w:rFonts w:ascii="Times New Roman" w:hAnsi="Times New Roman"/>
                <w:lang w:val="ru-RU" w:eastAsia="en-US"/>
              </w:rPr>
              <w:t>Достижения современного российского искусства.</w:t>
            </w:r>
          </w:p>
          <w:p w14:paraId="6CB91CA9" w14:textId="77777777" w:rsidR="009D43CF"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Особенности профессиональной деятельности в сфере науки, образования, искусства.</w:t>
            </w:r>
          </w:p>
        </w:tc>
        <w:tc>
          <w:tcPr>
            <w:tcW w:w="2568" w:type="dxa"/>
          </w:tcPr>
          <w:p w14:paraId="148D7795" w14:textId="77777777" w:rsidR="009D43CF" w:rsidRPr="00BB142E" w:rsidRDefault="009D43CF" w:rsidP="009D43CF">
            <w:pPr>
              <w:spacing w:line="253" w:lineRule="exact"/>
              <w:ind w:left="142"/>
              <w:jc w:val="center"/>
              <w:rPr>
                <w:rFonts w:ascii="Times New Roman" w:hAnsi="Times New Roman"/>
                <w:lang w:val="ru-RU" w:eastAsia="en-US"/>
              </w:rPr>
            </w:pPr>
          </w:p>
        </w:tc>
      </w:tr>
      <w:tr w:rsidR="00BB142E" w:rsidRPr="00FA0A63" w14:paraId="003ABBA0" w14:textId="77777777" w:rsidTr="00741210">
        <w:trPr>
          <w:trHeight w:val="167"/>
        </w:trPr>
        <w:tc>
          <w:tcPr>
            <w:tcW w:w="846" w:type="dxa"/>
          </w:tcPr>
          <w:p w14:paraId="08DA6EB5" w14:textId="77777777" w:rsidR="00BB142E" w:rsidRPr="00FA0A63" w:rsidRDefault="00BB142E" w:rsidP="00BB142E">
            <w:pPr>
              <w:spacing w:line="273" w:lineRule="exact"/>
              <w:ind w:left="142"/>
              <w:rPr>
                <w:rFonts w:ascii="Times New Roman" w:hAnsi="Times New Roman"/>
                <w:lang w:eastAsia="en-US"/>
              </w:rPr>
            </w:pPr>
            <w:r>
              <w:rPr>
                <w:rFonts w:ascii="Times New Roman" w:hAnsi="Times New Roman"/>
                <w:lang w:val="ru-RU" w:eastAsia="en-US"/>
              </w:rPr>
              <w:lastRenderedPageBreak/>
              <w:t>3</w:t>
            </w:r>
            <w:r w:rsidRPr="00FA0A63">
              <w:rPr>
                <w:rFonts w:ascii="Times New Roman" w:hAnsi="Times New Roman"/>
                <w:lang w:eastAsia="en-US"/>
              </w:rPr>
              <w:t>.</w:t>
            </w:r>
          </w:p>
        </w:tc>
        <w:tc>
          <w:tcPr>
            <w:tcW w:w="6237" w:type="dxa"/>
          </w:tcPr>
          <w:p w14:paraId="3ED5BBE5" w14:textId="77777777" w:rsidR="00BB142E" w:rsidRPr="00974583" w:rsidRDefault="00BB142E" w:rsidP="00842F1E">
            <w:pPr>
              <w:ind w:left="139" w:right="152" w:firstLine="570"/>
              <w:jc w:val="both"/>
              <w:rPr>
                <w:rFonts w:ascii="Times New Roman" w:eastAsia="OfficinaSansBoldITC" w:hAnsi="Times New Roman"/>
                <w:szCs w:val="28"/>
                <w:lang w:val="ru-RU"/>
              </w:rPr>
            </w:pPr>
            <w:r w:rsidRPr="00974583">
              <w:rPr>
                <w:rFonts w:ascii="Times New Roman" w:eastAsia="OfficinaSansBoldITC" w:hAnsi="Times New Roman"/>
                <w:szCs w:val="28"/>
                <w:lang w:val="ru-RU"/>
              </w:rPr>
              <w:t>123.3.3.</w:t>
            </w:r>
            <w:r w:rsidRPr="00BB142E">
              <w:rPr>
                <w:rFonts w:ascii="Times New Roman" w:eastAsia="OfficinaSansBoldITC" w:hAnsi="Times New Roman"/>
                <w:szCs w:val="28"/>
              </w:rPr>
              <w:t> </w:t>
            </w:r>
            <w:r w:rsidRPr="00974583">
              <w:rPr>
                <w:rFonts w:ascii="Times New Roman" w:eastAsia="OfficinaSansBoldITC" w:hAnsi="Times New Roman"/>
                <w:szCs w:val="28"/>
                <w:lang w:val="ru-RU"/>
              </w:rPr>
              <w:t>Экономическая жизнь общества.</w:t>
            </w:r>
          </w:p>
          <w:p w14:paraId="28960521" w14:textId="77777777" w:rsidR="00BB142E" w:rsidRPr="00974583" w:rsidRDefault="00BB142E" w:rsidP="00842F1E">
            <w:pPr>
              <w:ind w:left="139" w:right="152" w:firstLine="570"/>
              <w:jc w:val="both"/>
              <w:rPr>
                <w:rFonts w:ascii="Times New Roman" w:eastAsia="OfficinaSansBoldITC" w:hAnsi="Times New Roman"/>
                <w:szCs w:val="28"/>
                <w:lang w:val="ru-RU"/>
              </w:rPr>
            </w:pPr>
            <w:r w:rsidRPr="00974583">
              <w:rPr>
                <w:rFonts w:ascii="Times New Roman" w:eastAsia="OfficinaSansBoldITC" w:hAnsi="Times New Roman"/>
                <w:szCs w:val="28"/>
                <w:lang w:val="ru-RU"/>
              </w:rPr>
              <w:t>Роль экономики в жизни общества. Макроэкономические показатели  и качество жизни. Предмет и методы экономической науки. Ограниченность ресурсов. Кривая производственных возможностей. Типы экономических систем. Экономический рост и пути его достижения. Факторы долгосрочного экономического роста. Понятие экономического цикла. Фазы экономического цикла. Причины экономических циклов.</w:t>
            </w:r>
          </w:p>
          <w:p w14:paraId="1E4F7AAA" w14:textId="77777777" w:rsidR="00BB142E" w:rsidRPr="00974583" w:rsidRDefault="00BB142E" w:rsidP="00842F1E">
            <w:pPr>
              <w:ind w:left="139" w:right="152" w:firstLine="570"/>
              <w:jc w:val="both"/>
              <w:rPr>
                <w:rFonts w:ascii="Times New Roman" w:eastAsia="OfficinaSansBoldITC" w:hAnsi="Times New Roman"/>
                <w:szCs w:val="28"/>
                <w:lang w:val="ru-RU"/>
              </w:rPr>
            </w:pPr>
            <w:r w:rsidRPr="00974583">
              <w:rPr>
                <w:rFonts w:ascii="Times New Roman" w:eastAsia="OfficinaSansBoldITC" w:hAnsi="Times New Roman"/>
                <w:szCs w:val="28"/>
                <w:lang w:val="ru-RU"/>
              </w:rPr>
              <w:t>Функционирование рынков. Рыночный спрос. Закон спроса. Эластичность спроса. Рыночное предложение. Закон предложения. Эластичность предложения. Рынки труда, капитала, земли, информации. Государственное регулирование рынков. Конкуренция и монополия. Государственная политика по развитию конкуренции. Антимонопольное регулирование в Российской Федерации. Рынок труда. Заработная плата и стимулирование труда. Занятость и безработица. Причины и виды безработицы. Государственная политика Российской Федерации  в области занятости. Особенности труда молодежи. Деятельность профсоюзов.</w:t>
            </w:r>
          </w:p>
          <w:p w14:paraId="6A217DA8" w14:textId="77777777" w:rsidR="00BB142E" w:rsidRPr="00974583" w:rsidRDefault="00BB142E" w:rsidP="00842F1E">
            <w:pPr>
              <w:ind w:left="139" w:right="152" w:firstLine="570"/>
              <w:jc w:val="both"/>
              <w:rPr>
                <w:rFonts w:ascii="Times New Roman" w:eastAsia="OfficinaSansBoldITC" w:hAnsi="Times New Roman"/>
                <w:szCs w:val="28"/>
                <w:lang w:val="ru-RU"/>
              </w:rPr>
            </w:pPr>
            <w:r w:rsidRPr="00974583">
              <w:rPr>
                <w:rFonts w:ascii="Times New Roman" w:eastAsia="OfficinaSansBoldITC" w:hAnsi="Times New Roman"/>
                <w:szCs w:val="28"/>
                <w:lang w:val="ru-RU"/>
              </w:rPr>
              <w:t>Рациональное экономическое поведение. Экономическая свобода  и социальная ответственность. Экономическая деятельность и проблемы устойчивого развития общества. Особенности профессиональной деятельности  в экономической и финансовой сферах.</w:t>
            </w:r>
          </w:p>
          <w:p w14:paraId="21DE9530" w14:textId="77777777" w:rsidR="00BB142E" w:rsidRPr="00974583" w:rsidRDefault="00BB142E" w:rsidP="00842F1E">
            <w:pPr>
              <w:ind w:left="139" w:right="152" w:firstLine="570"/>
              <w:jc w:val="both"/>
              <w:rPr>
                <w:rFonts w:ascii="Times New Roman" w:eastAsia="OfficinaSansBoldITC" w:hAnsi="Times New Roman"/>
                <w:szCs w:val="28"/>
                <w:lang w:val="ru-RU"/>
              </w:rPr>
            </w:pPr>
            <w:r w:rsidRPr="00974583">
              <w:rPr>
                <w:rFonts w:ascii="Times New Roman" w:eastAsia="OfficinaSansBoldITC" w:hAnsi="Times New Roman"/>
                <w:szCs w:val="28"/>
                <w:lang w:val="ru-RU"/>
              </w:rPr>
              <w:t>Предприятие в экономике. Цели предприятия. Факторы производства. Альтернативная стоимость, способы и источники финансирования предприятий. Издержки, их виды. Выручка, прибыль. Поддержка малого и среднего предпринимательства в Российской Федерации. Государственная политика импортозамещения в Российской Федерации.</w:t>
            </w:r>
          </w:p>
          <w:p w14:paraId="730E0F47" w14:textId="77777777" w:rsidR="00BB142E" w:rsidRPr="00974583" w:rsidRDefault="00BB142E" w:rsidP="00842F1E">
            <w:pPr>
              <w:ind w:left="139" w:right="152" w:firstLine="570"/>
              <w:jc w:val="both"/>
              <w:rPr>
                <w:rFonts w:ascii="Times New Roman" w:eastAsia="OfficinaSansBoldITC" w:hAnsi="Times New Roman"/>
                <w:szCs w:val="28"/>
                <w:lang w:val="ru-RU"/>
              </w:rPr>
            </w:pPr>
            <w:r w:rsidRPr="00974583">
              <w:rPr>
                <w:rFonts w:ascii="Times New Roman" w:eastAsia="OfficinaSansBoldITC" w:hAnsi="Times New Roman"/>
                <w:szCs w:val="28"/>
                <w:lang w:val="ru-RU"/>
              </w:rPr>
              <w:t>Финансовый рынок. Финансовые институты. Банки. Банковская система. Центральный банк Российской Федерации: задачи и функции. Цифровые финансовые услуги. Финансовые технологии и финансовая безопасность. Денежные агрегаты. Монетарная политика Банка России. Инфляция: причины, виды, последствия.</w:t>
            </w:r>
          </w:p>
          <w:p w14:paraId="7D6D0383" w14:textId="77777777" w:rsidR="00BB142E" w:rsidRPr="00974583" w:rsidRDefault="00BB142E" w:rsidP="00842F1E">
            <w:pPr>
              <w:ind w:left="139" w:right="152" w:firstLine="570"/>
              <w:jc w:val="both"/>
              <w:rPr>
                <w:rFonts w:ascii="Times New Roman" w:eastAsia="OfficinaSansBoldITC" w:hAnsi="Times New Roman"/>
                <w:szCs w:val="28"/>
                <w:lang w:val="ru-RU"/>
              </w:rPr>
            </w:pPr>
            <w:r w:rsidRPr="00974583">
              <w:rPr>
                <w:rFonts w:ascii="Times New Roman" w:eastAsia="OfficinaSansBoldITC" w:hAnsi="Times New Roman"/>
                <w:szCs w:val="28"/>
                <w:lang w:val="ru-RU"/>
              </w:rPr>
              <w:t>Экономика и государство. Экономические функции государства. Общественные блага. Внешние эффекты. Государственный бюджет. Дефицит  и профицит государственного бюджета. Принцип сбалансированности государственного бюджета. Государственный долг. Налоговая система Российской Федерации. Функции налогов. Система налогов и сборов в Российской Федерации. Налоговые льготы и вычеты. Фискальная политика государства. Цифровизация экономики в Российской Федерации.</w:t>
            </w:r>
          </w:p>
          <w:p w14:paraId="5A2CA802" w14:textId="77777777" w:rsidR="00BB142E" w:rsidRPr="00974583" w:rsidRDefault="00BB142E" w:rsidP="00842F1E">
            <w:pPr>
              <w:ind w:left="139" w:right="152" w:firstLine="570"/>
              <w:jc w:val="both"/>
              <w:rPr>
                <w:rFonts w:ascii="Times New Roman" w:eastAsia="OfficinaSansBoldITC" w:hAnsi="Times New Roman"/>
                <w:szCs w:val="28"/>
                <w:lang w:val="ru-RU"/>
              </w:rPr>
            </w:pPr>
            <w:r w:rsidRPr="00974583">
              <w:rPr>
                <w:rFonts w:ascii="Times New Roman" w:eastAsia="OfficinaSansBoldITC" w:hAnsi="Times New Roman"/>
                <w:szCs w:val="28"/>
                <w:lang w:val="ru-RU"/>
              </w:rPr>
              <w:t>Мировая экономика. Международное разделение труда. Экспорт  и импорт товаров и услуг. Выгоды и убытки от участия в международной торговле. Государственное регулирование внешней торговли.</w:t>
            </w:r>
          </w:p>
        </w:tc>
        <w:tc>
          <w:tcPr>
            <w:tcW w:w="2568" w:type="dxa"/>
          </w:tcPr>
          <w:p w14:paraId="7E363275" w14:textId="77777777" w:rsidR="00BB142E" w:rsidRPr="00974583" w:rsidRDefault="00BB142E" w:rsidP="00BB142E">
            <w:pPr>
              <w:spacing w:line="273" w:lineRule="exact"/>
              <w:ind w:left="142"/>
              <w:jc w:val="center"/>
              <w:rPr>
                <w:rFonts w:ascii="Times New Roman" w:hAnsi="Times New Roman"/>
                <w:lang w:val="ru-RU" w:eastAsia="en-US"/>
              </w:rPr>
            </w:pPr>
          </w:p>
        </w:tc>
      </w:tr>
      <w:tr w:rsidR="00BB142E" w:rsidRPr="00FA0A63" w14:paraId="5F254B6E" w14:textId="77777777" w:rsidTr="00741210">
        <w:trPr>
          <w:trHeight w:val="273"/>
        </w:trPr>
        <w:tc>
          <w:tcPr>
            <w:tcW w:w="7083" w:type="dxa"/>
            <w:gridSpan w:val="2"/>
          </w:tcPr>
          <w:p w14:paraId="683CAC2F" w14:textId="77777777" w:rsidR="00BB142E" w:rsidRPr="00FA0A63" w:rsidRDefault="00BB142E" w:rsidP="00BB142E">
            <w:pPr>
              <w:spacing w:line="253" w:lineRule="exact"/>
              <w:ind w:left="142"/>
              <w:rPr>
                <w:rFonts w:ascii="Times New Roman" w:hAnsi="Times New Roman"/>
                <w:lang w:eastAsia="en-US"/>
              </w:rPr>
            </w:pPr>
            <w:r w:rsidRPr="00FA0A63">
              <w:rPr>
                <w:rFonts w:ascii="Times New Roman" w:hAnsi="Times New Roman"/>
                <w:lang w:eastAsia="en-US"/>
              </w:rPr>
              <w:t>Итого за</w:t>
            </w:r>
            <w:r w:rsidRPr="00FA0A63">
              <w:rPr>
                <w:rFonts w:ascii="Times New Roman" w:hAnsi="Times New Roman"/>
                <w:spacing w:val="-5"/>
                <w:lang w:eastAsia="en-US"/>
              </w:rPr>
              <w:t xml:space="preserve"> </w:t>
            </w:r>
            <w:r>
              <w:rPr>
                <w:rFonts w:ascii="Times New Roman" w:hAnsi="Times New Roman"/>
                <w:spacing w:val="-5"/>
                <w:lang w:val="ru-RU" w:eastAsia="en-US"/>
              </w:rPr>
              <w:t xml:space="preserve">10 </w:t>
            </w:r>
            <w:r w:rsidRPr="00FA0A63">
              <w:rPr>
                <w:rFonts w:ascii="Times New Roman" w:hAnsi="Times New Roman"/>
                <w:spacing w:val="1"/>
                <w:lang w:eastAsia="en-US"/>
              </w:rPr>
              <w:t xml:space="preserve"> </w:t>
            </w:r>
            <w:r w:rsidRPr="00FA0A63">
              <w:rPr>
                <w:rFonts w:ascii="Times New Roman" w:hAnsi="Times New Roman"/>
                <w:lang w:eastAsia="en-US"/>
              </w:rPr>
              <w:t>класс</w:t>
            </w:r>
          </w:p>
        </w:tc>
        <w:tc>
          <w:tcPr>
            <w:tcW w:w="2568" w:type="dxa"/>
          </w:tcPr>
          <w:p w14:paraId="7AA676B7" w14:textId="77777777" w:rsidR="00BB142E" w:rsidRPr="00FA0A63" w:rsidRDefault="00BB142E" w:rsidP="00BB142E">
            <w:pPr>
              <w:spacing w:line="253" w:lineRule="exact"/>
              <w:ind w:left="142"/>
              <w:jc w:val="center"/>
              <w:rPr>
                <w:rFonts w:ascii="Times New Roman" w:hAnsi="Times New Roman"/>
                <w:lang w:eastAsia="en-US"/>
              </w:rPr>
            </w:pPr>
          </w:p>
        </w:tc>
      </w:tr>
    </w:tbl>
    <w:p w14:paraId="34CBAC07" w14:textId="77777777" w:rsidR="00741210" w:rsidRDefault="00741210" w:rsidP="00642DE9">
      <w:pPr>
        <w:widowControl w:val="0"/>
        <w:tabs>
          <w:tab w:val="left" w:pos="2309"/>
        </w:tabs>
        <w:spacing w:after="200" w:line="240" w:lineRule="auto"/>
        <w:jc w:val="both"/>
        <w:rPr>
          <w:rFonts w:ascii="Times New Roman" w:eastAsia="Calibri" w:hAnsi="Times New Roman"/>
          <w:sz w:val="24"/>
          <w:lang w:eastAsia="en-US"/>
        </w:rPr>
      </w:pPr>
    </w:p>
    <w:p w14:paraId="0493660F" w14:textId="77777777" w:rsidR="009D43CF" w:rsidRPr="00642DE9" w:rsidRDefault="009D43CF" w:rsidP="009D43CF">
      <w:pPr>
        <w:widowControl w:val="0"/>
        <w:spacing w:after="0" w:line="240" w:lineRule="auto"/>
        <w:ind w:firstLine="709"/>
        <w:jc w:val="both"/>
        <w:rPr>
          <w:rFonts w:ascii="Times New Roman" w:eastAsia="SchoolBookSanPin" w:hAnsi="Times New Roman"/>
          <w:i/>
          <w:sz w:val="28"/>
          <w:szCs w:val="28"/>
          <w:lang w:eastAsia="en-US"/>
        </w:rPr>
      </w:pPr>
      <w:r w:rsidRPr="00642DE9">
        <w:rPr>
          <w:rFonts w:ascii="Times New Roman" w:eastAsia="SchoolBookSanPin" w:hAnsi="Times New Roman"/>
          <w:i/>
          <w:sz w:val="28"/>
          <w:szCs w:val="28"/>
          <w:lang w:eastAsia="en-US"/>
        </w:rPr>
        <w:lastRenderedPageBreak/>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9D43CF" w:rsidRPr="00FA0A63" w14:paraId="723CD025" w14:textId="77777777" w:rsidTr="00B36C0F">
        <w:trPr>
          <w:trHeight w:val="575"/>
        </w:trPr>
        <w:tc>
          <w:tcPr>
            <w:tcW w:w="846" w:type="dxa"/>
          </w:tcPr>
          <w:p w14:paraId="25BEF4F0" w14:textId="77777777" w:rsidR="009D43CF" w:rsidRPr="00FA0A63" w:rsidRDefault="009D43CF" w:rsidP="00B36C0F">
            <w:pPr>
              <w:spacing w:line="237" w:lineRule="auto"/>
              <w:ind w:left="142" w:right="354" w:firstLine="96"/>
              <w:jc w:val="center"/>
              <w:rPr>
                <w:rFonts w:ascii="Times New Roman" w:hAnsi="Times New Roman"/>
                <w:lang w:eastAsia="en-US"/>
              </w:rPr>
            </w:pPr>
            <w:r w:rsidRPr="00FA0A63">
              <w:rPr>
                <w:rFonts w:ascii="Times New Roman" w:hAnsi="Times New Roman"/>
                <w:lang w:eastAsia="en-US"/>
              </w:rPr>
              <w:t>№</w:t>
            </w:r>
            <w:r w:rsidRPr="00FA0A63">
              <w:rPr>
                <w:rFonts w:ascii="Times New Roman" w:hAnsi="Times New Roman"/>
                <w:spacing w:val="-57"/>
                <w:lang w:eastAsia="en-US"/>
              </w:rPr>
              <w:t xml:space="preserve"> </w:t>
            </w:r>
            <w:r w:rsidRPr="00FA0A63">
              <w:rPr>
                <w:rFonts w:ascii="Times New Roman" w:hAnsi="Times New Roman"/>
                <w:lang w:eastAsia="en-US"/>
              </w:rPr>
              <w:t>п/п</w:t>
            </w:r>
          </w:p>
        </w:tc>
        <w:tc>
          <w:tcPr>
            <w:tcW w:w="5970" w:type="dxa"/>
          </w:tcPr>
          <w:p w14:paraId="29C76A77" w14:textId="77777777" w:rsidR="009D43CF" w:rsidRPr="00FA0A63" w:rsidRDefault="009D43CF" w:rsidP="00B36C0F">
            <w:pPr>
              <w:spacing w:line="273" w:lineRule="exact"/>
              <w:ind w:left="142"/>
              <w:jc w:val="center"/>
              <w:rPr>
                <w:rFonts w:ascii="Times New Roman" w:hAnsi="Times New Roman"/>
                <w:lang w:val="ru-RU" w:eastAsia="en-US"/>
              </w:rPr>
            </w:pPr>
            <w:r w:rsidRPr="00FA0A63">
              <w:rPr>
                <w:rFonts w:ascii="Times New Roman" w:hAnsi="Times New Roman"/>
                <w:lang w:val="ru-RU" w:eastAsia="en-US"/>
              </w:rPr>
              <w:t>Наименование</w:t>
            </w:r>
            <w:r w:rsidRPr="00FA0A63">
              <w:rPr>
                <w:rFonts w:ascii="Times New Roman" w:hAnsi="Times New Roman"/>
                <w:spacing w:val="-2"/>
                <w:lang w:val="ru-RU" w:eastAsia="en-US"/>
              </w:rPr>
              <w:t xml:space="preserve"> </w:t>
            </w:r>
            <w:r w:rsidRPr="00FA0A63">
              <w:rPr>
                <w:rFonts w:ascii="Times New Roman" w:hAnsi="Times New Roman"/>
                <w:lang w:val="ru-RU" w:eastAsia="en-US"/>
              </w:rPr>
              <w:t xml:space="preserve">темы </w:t>
            </w:r>
          </w:p>
          <w:p w14:paraId="624C1173" w14:textId="77777777" w:rsidR="009D43CF" w:rsidRPr="00FA0A63" w:rsidRDefault="009D43CF" w:rsidP="00B36C0F">
            <w:pPr>
              <w:spacing w:line="273" w:lineRule="exact"/>
              <w:ind w:left="142"/>
              <w:jc w:val="center"/>
              <w:rPr>
                <w:rFonts w:ascii="Times New Roman" w:hAnsi="Times New Roman"/>
                <w:lang w:val="ru-RU" w:eastAsia="en-US"/>
              </w:rPr>
            </w:pPr>
            <w:r w:rsidRPr="00FA0A63">
              <w:rPr>
                <w:rFonts w:ascii="Times New Roman" w:hAnsi="Times New Roman"/>
                <w:lang w:val="ru-RU" w:eastAsia="en-US"/>
              </w:rPr>
              <w:t>(с учётом рабочей программы воспитания)</w:t>
            </w:r>
          </w:p>
        </w:tc>
        <w:tc>
          <w:tcPr>
            <w:tcW w:w="2835" w:type="dxa"/>
          </w:tcPr>
          <w:p w14:paraId="1B4647CA" w14:textId="77777777" w:rsidR="009D43CF" w:rsidRPr="00FA0A63" w:rsidRDefault="009D43CF" w:rsidP="00B36C0F">
            <w:pPr>
              <w:spacing w:line="237" w:lineRule="auto"/>
              <w:ind w:left="142" w:right="27" w:hanging="72"/>
              <w:jc w:val="center"/>
              <w:rPr>
                <w:rFonts w:ascii="Times New Roman" w:hAnsi="Times New Roman"/>
                <w:lang w:val="ru-RU" w:eastAsia="en-US"/>
              </w:rPr>
            </w:pPr>
            <w:r w:rsidRPr="00FA0A63">
              <w:rPr>
                <w:rFonts w:ascii="Times New Roman" w:hAnsi="Times New Roman"/>
                <w:spacing w:val="-1"/>
                <w:lang w:val="ru-RU" w:eastAsia="en-US"/>
              </w:rPr>
              <w:t>Количество часов, отводимых на освоение каждой темы</w:t>
            </w:r>
          </w:p>
        </w:tc>
      </w:tr>
      <w:tr w:rsidR="009D43CF" w:rsidRPr="00FA0A63" w14:paraId="7BD485C0" w14:textId="77777777" w:rsidTr="009D43CF">
        <w:trPr>
          <w:trHeight w:val="94"/>
        </w:trPr>
        <w:tc>
          <w:tcPr>
            <w:tcW w:w="846" w:type="dxa"/>
          </w:tcPr>
          <w:p w14:paraId="220A0B63" w14:textId="77777777" w:rsidR="009D43CF" w:rsidRPr="00974583" w:rsidRDefault="009D43CF" w:rsidP="00B36C0F">
            <w:pPr>
              <w:spacing w:line="237" w:lineRule="auto"/>
              <w:ind w:left="142" w:right="354" w:firstLine="96"/>
              <w:jc w:val="center"/>
              <w:rPr>
                <w:rFonts w:ascii="Times New Roman" w:hAnsi="Times New Roman"/>
                <w:lang w:val="ru-RU" w:eastAsia="en-US"/>
              </w:rPr>
            </w:pPr>
          </w:p>
        </w:tc>
        <w:tc>
          <w:tcPr>
            <w:tcW w:w="5970" w:type="dxa"/>
          </w:tcPr>
          <w:p w14:paraId="766396D3" w14:textId="77777777" w:rsidR="009D43CF" w:rsidRPr="00FA0A63" w:rsidRDefault="009D43CF" w:rsidP="009D43CF">
            <w:pPr>
              <w:spacing w:line="273" w:lineRule="exact"/>
              <w:ind w:left="142"/>
              <w:jc w:val="center"/>
              <w:rPr>
                <w:rFonts w:ascii="Times New Roman" w:hAnsi="Times New Roman"/>
                <w:lang w:eastAsia="en-US"/>
              </w:rPr>
            </w:pPr>
            <w:r w:rsidRPr="009D43CF">
              <w:rPr>
                <w:rFonts w:ascii="Times New Roman" w:hAnsi="Times New Roman"/>
                <w:b/>
                <w:lang w:val="ru-RU" w:eastAsia="en-US"/>
              </w:rPr>
              <w:t>1</w:t>
            </w:r>
            <w:r>
              <w:rPr>
                <w:rFonts w:ascii="Times New Roman" w:hAnsi="Times New Roman"/>
                <w:b/>
                <w:lang w:val="ru-RU" w:eastAsia="en-US"/>
              </w:rPr>
              <w:t>1</w:t>
            </w:r>
            <w:r w:rsidRPr="009D43CF">
              <w:rPr>
                <w:rFonts w:ascii="Times New Roman" w:hAnsi="Times New Roman"/>
                <w:b/>
                <w:lang w:val="ru-RU" w:eastAsia="en-US"/>
              </w:rPr>
              <w:t xml:space="preserve"> класс</w:t>
            </w:r>
          </w:p>
        </w:tc>
        <w:tc>
          <w:tcPr>
            <w:tcW w:w="2835" w:type="dxa"/>
          </w:tcPr>
          <w:p w14:paraId="659E0FE4" w14:textId="77777777" w:rsidR="009D43CF" w:rsidRPr="00FA0A63" w:rsidRDefault="009D43CF" w:rsidP="00B36C0F">
            <w:pPr>
              <w:spacing w:line="237" w:lineRule="auto"/>
              <w:ind w:left="142" w:right="27" w:hanging="72"/>
              <w:jc w:val="center"/>
              <w:rPr>
                <w:rFonts w:ascii="Times New Roman" w:hAnsi="Times New Roman"/>
                <w:spacing w:val="-1"/>
                <w:lang w:eastAsia="en-US"/>
              </w:rPr>
            </w:pPr>
          </w:p>
        </w:tc>
      </w:tr>
      <w:tr w:rsidR="009D43CF" w:rsidRPr="00FA0A63" w14:paraId="1CA8E9AC" w14:textId="77777777" w:rsidTr="00B36C0F">
        <w:trPr>
          <w:trHeight w:val="575"/>
        </w:trPr>
        <w:tc>
          <w:tcPr>
            <w:tcW w:w="846" w:type="dxa"/>
          </w:tcPr>
          <w:p w14:paraId="231C147B" w14:textId="77777777" w:rsidR="009D43CF" w:rsidRPr="009D43CF" w:rsidRDefault="009D43CF" w:rsidP="009D43CF">
            <w:pPr>
              <w:spacing w:line="237" w:lineRule="auto"/>
              <w:ind w:left="142" w:right="354" w:firstLine="96"/>
              <w:jc w:val="center"/>
              <w:rPr>
                <w:rFonts w:ascii="Times New Roman" w:hAnsi="Times New Roman"/>
                <w:lang w:val="ru-RU" w:eastAsia="en-US"/>
              </w:rPr>
            </w:pPr>
            <w:r w:rsidRPr="00FA0A63">
              <w:rPr>
                <w:rFonts w:ascii="Times New Roman" w:hAnsi="Times New Roman"/>
                <w:lang w:eastAsia="en-US"/>
              </w:rPr>
              <w:t>1.</w:t>
            </w:r>
          </w:p>
        </w:tc>
        <w:tc>
          <w:tcPr>
            <w:tcW w:w="5970" w:type="dxa"/>
          </w:tcPr>
          <w:p w14:paraId="074A84BC"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123.4.1. Социальная сфера.</w:t>
            </w:r>
          </w:p>
          <w:p w14:paraId="50D2CFCD"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Социальные общности, группы, их типы. Социальная стратификация,  ее критерии. Социальное неравенство. Социальная структура российского общества. Государственная поддержка социально незащищенных слоев общества  в Российской Федерации.</w:t>
            </w:r>
          </w:p>
          <w:p w14:paraId="427ACB75"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Положение индивида в обществе. Социальные статусы и роли. Социальная мобильность, ее формы и каналы в современном российском обществе.</w:t>
            </w:r>
          </w:p>
          <w:p w14:paraId="7BDC1520"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Семья и брак. Функции и типы семьи. Семья как важнейший социальный институт. Тенденции развития семьи в современном мире. Меры социальной поддержки семьи в Российской Федерации. Помощь государства многодетным семьям.</w:t>
            </w:r>
          </w:p>
          <w:p w14:paraId="452373B9"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Миграционные процессы в современном мире. Этнические общности. Нации  и межнациональные отношения. Этносоциальные конфликты, способы  их предотвращения и пути разрешения. Конституционные принципы национальной политики в Российской Федерации.</w:t>
            </w:r>
          </w:p>
          <w:p w14:paraId="7C1B46DC"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Социальные нормы и отклоняющееся (девиантное) поведение. Формы социальных девиаций. Конформизм. Социальный контроль и самоконтроль.</w:t>
            </w:r>
          </w:p>
          <w:p w14:paraId="3D7A7124" w14:textId="77777777" w:rsidR="009D43CF" w:rsidRPr="009D43CF" w:rsidRDefault="001D7046" w:rsidP="001D7046">
            <w:pPr>
              <w:spacing w:line="273" w:lineRule="exact"/>
              <w:ind w:left="142" w:right="152"/>
              <w:jc w:val="both"/>
              <w:rPr>
                <w:rFonts w:ascii="Times New Roman" w:hAnsi="Times New Roman"/>
                <w:b/>
                <w:lang w:val="ru-RU" w:eastAsia="en-US"/>
              </w:rPr>
            </w:pPr>
            <w:r w:rsidRPr="001D7046">
              <w:rPr>
                <w:rFonts w:ascii="Times New Roman" w:hAnsi="Times New Roman"/>
                <w:lang w:val="ru-RU" w:eastAsia="en-US"/>
              </w:rPr>
              <w:t>Социальный конфликт. Виды социальных конфликтов, их причины. Способы разрешения социальных конфликтов. Особенности профессиональной деятельности социолога, социального психолога.</w:t>
            </w:r>
          </w:p>
        </w:tc>
        <w:tc>
          <w:tcPr>
            <w:tcW w:w="2835" w:type="dxa"/>
          </w:tcPr>
          <w:p w14:paraId="1D533870" w14:textId="77777777" w:rsidR="009D43CF" w:rsidRPr="009D43CF" w:rsidRDefault="009D43CF" w:rsidP="009D43CF">
            <w:pPr>
              <w:spacing w:line="237" w:lineRule="auto"/>
              <w:ind w:left="142" w:right="27" w:hanging="72"/>
              <w:jc w:val="center"/>
              <w:rPr>
                <w:rFonts w:ascii="Times New Roman" w:hAnsi="Times New Roman"/>
                <w:i/>
                <w:spacing w:val="-1"/>
                <w:lang w:val="ru-RU" w:eastAsia="en-US"/>
              </w:rPr>
            </w:pPr>
            <w:r w:rsidRPr="009D43CF">
              <w:rPr>
                <w:rFonts w:ascii="Times New Roman" w:hAnsi="Times New Roman"/>
                <w:i/>
                <w:spacing w:val="-1"/>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9D43CF" w:rsidRPr="00FA0A63" w14:paraId="26A8D538" w14:textId="77777777" w:rsidTr="00B36C0F">
        <w:trPr>
          <w:trHeight w:val="297"/>
        </w:trPr>
        <w:tc>
          <w:tcPr>
            <w:tcW w:w="846" w:type="dxa"/>
          </w:tcPr>
          <w:p w14:paraId="17191BD1" w14:textId="77777777" w:rsidR="009D43CF" w:rsidRPr="00FA0A63" w:rsidRDefault="009D43CF" w:rsidP="009D43CF">
            <w:pPr>
              <w:spacing w:line="273" w:lineRule="exact"/>
              <w:ind w:left="142"/>
              <w:rPr>
                <w:rFonts w:ascii="Times New Roman" w:hAnsi="Times New Roman"/>
                <w:lang w:eastAsia="en-US"/>
              </w:rPr>
            </w:pPr>
            <w:r w:rsidRPr="00FA0A63">
              <w:rPr>
                <w:rFonts w:ascii="Times New Roman" w:hAnsi="Times New Roman"/>
                <w:lang w:eastAsia="en-US"/>
              </w:rPr>
              <w:t>2.</w:t>
            </w:r>
          </w:p>
        </w:tc>
        <w:tc>
          <w:tcPr>
            <w:tcW w:w="5970" w:type="dxa"/>
          </w:tcPr>
          <w:p w14:paraId="394CDA79"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123.4.2. Политическая сфера.</w:t>
            </w:r>
          </w:p>
          <w:p w14:paraId="54661A9D"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Политическая власть и субъекты политики в современном обществе. Политические институты. Политическая деятельность.</w:t>
            </w:r>
          </w:p>
          <w:p w14:paraId="6C17DDE3"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Политическая система общества, ее структура и функции. Политическая система Российской Федерации на современном этапе. Государство как основной институт политической системы. Государственный суверенитет. Функции государства. Форма государства: форма правления, форма государственного (территориального) устройства, политический режим. Типология форм государства.</w:t>
            </w:r>
          </w:p>
          <w:p w14:paraId="6AA83A09"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 xml:space="preserve">Федеративное устройство Российской Федерации. Субъекты государственной власти в Российской Федерации. Государственное управление в Российской Федерации. Государственная служба и статус государственного служащего. Опасность коррупции, антикоррупционная политика государства, механизмы противодействия коррупции. Обеспечение национальной безопасности  в Российской Федерации. Государственная политика Российской Федерации  по противодействию </w:t>
            </w:r>
            <w:r w:rsidRPr="001D7046">
              <w:rPr>
                <w:rFonts w:ascii="Times New Roman" w:hAnsi="Times New Roman"/>
                <w:lang w:val="ru-RU" w:eastAsia="en-US"/>
              </w:rPr>
              <w:lastRenderedPageBreak/>
              <w:t>экстремизму.</w:t>
            </w:r>
          </w:p>
          <w:p w14:paraId="52C74CC0"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Политическая культура общества и личности. Политическое поведение. Политическое участие. Причины абсентеизма. Политическая идеология, ее роль  в обществе. Основные идейно-политические течения современности.</w:t>
            </w:r>
          </w:p>
          <w:p w14:paraId="42D847A7"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Политический процесс и участие в нем субъектов политики. Формы участия граждан в политике. Политические партии как субъекты политики, их функции, виды. Типы партийных систем.</w:t>
            </w:r>
          </w:p>
          <w:p w14:paraId="7E41ACB4"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Избирательная система. Типы избирательных систем: мажоритарная, пропорциональная, смешанная. Избирательная система Российской Федерации.</w:t>
            </w:r>
          </w:p>
          <w:p w14:paraId="388B69D4"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Политическая элита и политическое лидерство. Типология лидерства.</w:t>
            </w:r>
          </w:p>
          <w:p w14:paraId="5767CE58"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Роль средств массовой информации в политической жизни общества. Интернет в современной политической коммуникации.</w:t>
            </w:r>
          </w:p>
          <w:p w14:paraId="4463E820"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Правовое регулирование общественных отношений в Российской Федерации.</w:t>
            </w:r>
          </w:p>
          <w:p w14:paraId="47CCEB84"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Право в системе социальных норм. Источники права. Нормативные правовые акты, их виды. Законы и законодательный процесс в Российской Федерации. Система российского права. Правоотношения, их субъекты. Особенности правового статуса несовершеннолетних. Правонарушение и юридическая ответственность. Функции правоохранительных органов Российской Федерации.</w:t>
            </w:r>
          </w:p>
          <w:p w14:paraId="1B740344"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Конституция Российской Федерации. Основы конституционного строя Российской Федерации. Гражданство Российской Федерации. Личные (гражданские), политические, социально-экономические и культурные права  и свободы человека и гражданина Российской Федерации. Конституционные обязанности гражданина Российской Федерации. Международная защита прав человека в условиях мирного и военного времени.</w:t>
            </w:r>
          </w:p>
          <w:p w14:paraId="4CAE1926"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Гражданское право. Гражданские правоотношения. Субъекты гражданского права. Организационно-правовые формы юридических лиц. Гражданская дееспособность несовершеннолетних.</w:t>
            </w:r>
          </w:p>
          <w:p w14:paraId="4E07B1A7"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Семейное право. Порядок и условия заключения и расторжения брака. Правовое регулирование отношений супругов. Права и обязанности родителей  и детей.</w:t>
            </w:r>
          </w:p>
          <w:p w14:paraId="18372E42" w14:textId="77777777" w:rsidR="001D7046" w:rsidRPr="00974583"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 xml:space="preserve">Трудовое право. Трудовые правоотношения. Порядок приема на работу, заключения и расторжения трудового договора. Права и обязанности работников  и работодателей. Дисциплинарная ответственность. Защита трудовых прав работников. </w:t>
            </w:r>
            <w:r w:rsidRPr="00974583">
              <w:rPr>
                <w:rFonts w:ascii="Times New Roman" w:hAnsi="Times New Roman"/>
                <w:lang w:val="ru-RU" w:eastAsia="en-US"/>
              </w:rPr>
              <w:t>Особенности трудовых правоотношений с участием несовершеннолетних работников.</w:t>
            </w:r>
          </w:p>
          <w:p w14:paraId="17F6649C"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 xml:space="preserve">Законодательство Российской Федерации о налогах и сборах. Участники отношений, регулируемых законодательством о налогах и сборах. Права  и обязанности налогоплательщиков. Ответственность за налоговые правонарушения. </w:t>
            </w:r>
          </w:p>
          <w:p w14:paraId="627E64D9"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 xml:space="preserve">Федеральный закон «Об образовании в Российской </w:t>
            </w:r>
            <w:r w:rsidRPr="001D7046">
              <w:rPr>
                <w:rFonts w:ascii="Times New Roman" w:hAnsi="Times New Roman"/>
                <w:lang w:val="ru-RU" w:eastAsia="en-US"/>
              </w:rPr>
              <w:lastRenderedPageBreak/>
              <w:t>Федерации» от 29декабря 2012 г. № 273-ФЗ. Порядок приема на обучение в образовательные организации среднего профессионального и высшего образования. Порядок оказания платных образовательных услуг.</w:t>
            </w:r>
          </w:p>
          <w:p w14:paraId="25EFD12B"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Административное право и его субъекты. Административное правонарушение и административная ответственность.</w:t>
            </w:r>
          </w:p>
          <w:p w14:paraId="7C382D84"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Уголовный процесс, его принципы и стадии. Участники уголовного процесса. Уголовное право. Основные принципы уголовного права. Понятие преступления  и виды преступлений. Уголовная ответственность, ее цели, виды наказаний  в уголовном праве. Особенности уголовной ответственности несовершеннолетних. Гражданские споры, порядок их рассмотрения. Основные принципы гражданского процесса. Участники гражданского процесса.</w:t>
            </w:r>
          </w:p>
          <w:p w14:paraId="12372B6C"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Конституционное судопроизводство. Арбитражное судопроизводство.</w:t>
            </w:r>
          </w:p>
          <w:p w14:paraId="69899B7C"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Юридическое образование, юристы как социально-профессиональная группа.</w:t>
            </w:r>
          </w:p>
          <w:p w14:paraId="5F1EC84D"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Административный процесс. Судебное производство по делам  об административных правонарушениях.</w:t>
            </w:r>
          </w:p>
          <w:p w14:paraId="3AF70D29" w14:textId="77777777" w:rsidR="009D43CF"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Экологическое законодательство. Экологические правонарушения. Способы защиты права на благоприятную окружающую среду.</w:t>
            </w:r>
          </w:p>
        </w:tc>
        <w:tc>
          <w:tcPr>
            <w:tcW w:w="2835" w:type="dxa"/>
          </w:tcPr>
          <w:p w14:paraId="32C0B9E8" w14:textId="77777777" w:rsidR="009D43CF" w:rsidRPr="001D7046" w:rsidRDefault="009D43CF" w:rsidP="009D43CF">
            <w:pPr>
              <w:spacing w:line="273" w:lineRule="exact"/>
              <w:ind w:left="142"/>
              <w:jc w:val="center"/>
              <w:rPr>
                <w:rFonts w:ascii="Times New Roman" w:hAnsi="Times New Roman"/>
                <w:i/>
                <w:lang w:val="ru-RU" w:eastAsia="en-US"/>
              </w:rPr>
            </w:pPr>
          </w:p>
        </w:tc>
      </w:tr>
      <w:tr w:rsidR="009D43CF" w:rsidRPr="00FA0A63" w14:paraId="4F4F58E2" w14:textId="77777777" w:rsidTr="00B36C0F">
        <w:trPr>
          <w:trHeight w:val="273"/>
        </w:trPr>
        <w:tc>
          <w:tcPr>
            <w:tcW w:w="6816" w:type="dxa"/>
            <w:gridSpan w:val="2"/>
          </w:tcPr>
          <w:p w14:paraId="36089A50" w14:textId="77777777" w:rsidR="009D43CF" w:rsidRPr="00FA0A63" w:rsidRDefault="009D43CF" w:rsidP="009D43CF">
            <w:pPr>
              <w:spacing w:line="253" w:lineRule="exact"/>
              <w:ind w:left="142"/>
              <w:rPr>
                <w:rFonts w:ascii="Times New Roman" w:hAnsi="Times New Roman"/>
                <w:lang w:eastAsia="en-US"/>
              </w:rPr>
            </w:pPr>
            <w:r w:rsidRPr="00FA0A63">
              <w:rPr>
                <w:rFonts w:ascii="Times New Roman" w:hAnsi="Times New Roman"/>
                <w:lang w:eastAsia="en-US"/>
              </w:rPr>
              <w:lastRenderedPageBreak/>
              <w:t>Итого за</w:t>
            </w:r>
            <w:r w:rsidRPr="00FA0A63">
              <w:rPr>
                <w:rFonts w:ascii="Times New Roman" w:hAnsi="Times New Roman"/>
                <w:spacing w:val="-5"/>
                <w:lang w:eastAsia="en-US"/>
              </w:rPr>
              <w:t xml:space="preserve"> </w:t>
            </w:r>
            <w:r>
              <w:rPr>
                <w:rFonts w:ascii="Times New Roman" w:hAnsi="Times New Roman"/>
                <w:spacing w:val="-5"/>
                <w:lang w:val="ru-RU" w:eastAsia="en-US"/>
              </w:rPr>
              <w:t xml:space="preserve">11 </w:t>
            </w:r>
            <w:r w:rsidRPr="00FA0A63">
              <w:rPr>
                <w:rFonts w:ascii="Times New Roman" w:hAnsi="Times New Roman"/>
                <w:spacing w:val="1"/>
                <w:lang w:eastAsia="en-US"/>
              </w:rPr>
              <w:t xml:space="preserve"> </w:t>
            </w:r>
            <w:r w:rsidRPr="00FA0A63">
              <w:rPr>
                <w:rFonts w:ascii="Times New Roman" w:hAnsi="Times New Roman"/>
                <w:lang w:eastAsia="en-US"/>
              </w:rPr>
              <w:t>класс</w:t>
            </w:r>
          </w:p>
        </w:tc>
        <w:tc>
          <w:tcPr>
            <w:tcW w:w="2835" w:type="dxa"/>
          </w:tcPr>
          <w:p w14:paraId="0314C828" w14:textId="77777777" w:rsidR="009D43CF" w:rsidRPr="00FA0A63" w:rsidRDefault="009D43CF" w:rsidP="009D43CF">
            <w:pPr>
              <w:spacing w:line="253" w:lineRule="exact"/>
              <w:ind w:left="142"/>
              <w:jc w:val="center"/>
              <w:rPr>
                <w:rFonts w:ascii="Times New Roman" w:hAnsi="Times New Roman"/>
                <w:lang w:eastAsia="en-US"/>
              </w:rPr>
            </w:pPr>
          </w:p>
        </w:tc>
      </w:tr>
    </w:tbl>
    <w:p w14:paraId="3211B258" w14:textId="77777777" w:rsidR="00B135F9" w:rsidRDefault="00B135F9" w:rsidP="00642DE9">
      <w:pPr>
        <w:widowControl w:val="0"/>
        <w:tabs>
          <w:tab w:val="left" w:pos="2309"/>
        </w:tabs>
        <w:spacing w:after="200" w:line="240" w:lineRule="auto"/>
        <w:jc w:val="both"/>
        <w:rPr>
          <w:rFonts w:ascii="Times New Roman" w:eastAsia="Calibri" w:hAnsi="Times New Roman"/>
          <w:sz w:val="24"/>
          <w:lang w:eastAsia="en-US"/>
        </w:rPr>
      </w:pPr>
    </w:p>
    <w:p w14:paraId="6BF39516" w14:textId="77777777" w:rsidR="00FA0A63" w:rsidRPr="00642DE9" w:rsidRDefault="00FA0A63" w:rsidP="00642DE9">
      <w:pPr>
        <w:widowControl w:val="0"/>
        <w:tabs>
          <w:tab w:val="left" w:pos="2309"/>
        </w:tabs>
        <w:spacing w:after="0" w:line="276" w:lineRule="auto"/>
        <w:ind w:firstLine="709"/>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36" w:history="1">
        <w:r w:rsidRPr="00642DE9">
          <w:rPr>
            <w:rFonts w:ascii="Times New Roman" w:eastAsia="Calibri" w:hAnsi="Times New Roman"/>
            <w:color w:val="0563C1"/>
            <w:sz w:val="28"/>
            <w:szCs w:val="28"/>
            <w:u w:val="single"/>
            <w:lang w:eastAsia="en-US"/>
          </w:rPr>
          <w:t>https://edsoo.ru/</w:t>
        </w:r>
      </w:hyperlink>
      <w:r w:rsidRPr="00642DE9">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как основные структурные</w:t>
      </w:r>
      <w:r w:rsidR="00642DE9" w:rsidRPr="00642DE9">
        <w:rPr>
          <w:rFonts w:ascii="Times New Roman" w:eastAsia="Calibri" w:hAnsi="Times New Roman"/>
          <w:sz w:val="28"/>
          <w:szCs w:val="28"/>
          <w:lang w:eastAsia="en-US"/>
        </w:rPr>
        <w:t xml:space="preserve"> компоненты по ФГОС выдержаны. </w:t>
      </w:r>
    </w:p>
    <w:p w14:paraId="7AAB52E4" w14:textId="77777777" w:rsidR="005210ED" w:rsidRPr="00642DE9" w:rsidRDefault="005210ED" w:rsidP="00642DE9">
      <w:pPr>
        <w:spacing w:after="0" w:line="276" w:lineRule="auto"/>
        <w:ind w:firstLine="709"/>
        <w:contextualSpacing/>
        <w:jc w:val="center"/>
        <w:rPr>
          <w:rFonts w:ascii="Times New Roman" w:eastAsia="Calibri" w:hAnsi="Times New Roman"/>
          <w:b/>
          <w:sz w:val="28"/>
          <w:szCs w:val="28"/>
          <w:lang w:eastAsia="en-US"/>
        </w:rPr>
      </w:pPr>
      <w:r w:rsidRPr="00642DE9">
        <w:rPr>
          <w:rFonts w:ascii="Times New Roman" w:eastAsia="Calibri" w:hAnsi="Times New Roman"/>
          <w:b/>
          <w:sz w:val="28"/>
          <w:szCs w:val="28"/>
          <w:lang w:eastAsia="en-US"/>
        </w:rPr>
        <w:t>Р</w:t>
      </w:r>
      <w:r w:rsidR="000D1635" w:rsidRPr="00642DE9">
        <w:rPr>
          <w:rFonts w:ascii="Times New Roman" w:eastAsia="Calibri" w:hAnsi="Times New Roman"/>
          <w:b/>
          <w:sz w:val="28"/>
          <w:szCs w:val="28"/>
          <w:lang w:eastAsia="en-US"/>
        </w:rPr>
        <w:t>абочая программа по учебному предмету «Общест</w:t>
      </w:r>
      <w:r w:rsidRPr="00642DE9">
        <w:rPr>
          <w:rFonts w:ascii="Times New Roman" w:eastAsia="Calibri" w:hAnsi="Times New Roman"/>
          <w:b/>
          <w:sz w:val="28"/>
          <w:szCs w:val="28"/>
          <w:lang w:eastAsia="en-US"/>
        </w:rPr>
        <w:t>вознание» (углублённый уровень)</w:t>
      </w:r>
    </w:p>
    <w:p w14:paraId="1997F63B" w14:textId="77777777" w:rsidR="005210ED" w:rsidRPr="00642DE9" w:rsidRDefault="005210ED" w:rsidP="00642DE9">
      <w:pPr>
        <w:widowControl w:val="0"/>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Р</w:t>
      </w:r>
      <w:r w:rsidR="000D1635" w:rsidRPr="00642DE9">
        <w:rPr>
          <w:rFonts w:ascii="Times New Roman" w:eastAsia="Calibri" w:hAnsi="Times New Roman"/>
          <w:sz w:val="28"/>
          <w:szCs w:val="28"/>
          <w:lang w:eastAsia="en-US"/>
        </w:rPr>
        <w:t xml:space="preserve">абочая программа по учебному предмету «Обществознание» (углублённый уровень) (предметная область «Общественно-научные предметы») (далее соответственно – программа по обществознанию, обществознание) </w:t>
      </w:r>
      <w:r w:rsidR="00E22D51" w:rsidRPr="00E22D51">
        <w:rPr>
          <w:rFonts w:ascii="Times New Roman" w:eastAsia="Calibri" w:hAnsi="Times New Roman"/>
          <w:sz w:val="28"/>
          <w:szCs w:val="28"/>
          <w:lang w:eastAsia="en-US"/>
        </w:rPr>
        <w:t xml:space="preserve">составлена на основе федеральной рабочей программы по </w:t>
      </w:r>
      <w:r w:rsidR="00E22D51">
        <w:rPr>
          <w:rFonts w:ascii="Times New Roman" w:eastAsia="Calibri" w:hAnsi="Times New Roman"/>
          <w:sz w:val="28"/>
          <w:szCs w:val="28"/>
          <w:lang w:eastAsia="en-US"/>
        </w:rPr>
        <w:t>обществознанию</w:t>
      </w:r>
      <w:r w:rsidR="00E22D51" w:rsidRPr="00E22D51">
        <w:rPr>
          <w:rFonts w:ascii="Times New Roman" w:eastAsia="Calibri" w:hAnsi="Times New Roman"/>
          <w:sz w:val="28"/>
          <w:szCs w:val="28"/>
          <w:lang w:eastAsia="en-US"/>
        </w:rPr>
        <w:t xml:space="preserve"> и </w:t>
      </w:r>
      <w:r w:rsidR="000D1635" w:rsidRPr="00642DE9">
        <w:rPr>
          <w:rFonts w:ascii="Times New Roman" w:eastAsia="Calibri" w:hAnsi="Times New Roman"/>
          <w:sz w:val="28"/>
          <w:szCs w:val="28"/>
          <w:lang w:eastAsia="en-US"/>
        </w:rPr>
        <w:t>включает пояснительную записку, содержание обучения, планируемые результаты освоения программы по обществознанию</w:t>
      </w:r>
      <w:r w:rsidR="00B135F9" w:rsidRPr="00642DE9">
        <w:rPr>
          <w:rFonts w:ascii="Times New Roman" w:eastAsia="Calibri" w:hAnsi="Times New Roman"/>
          <w:sz w:val="28"/>
          <w:szCs w:val="28"/>
          <w:lang w:eastAsia="en-US"/>
        </w:rPr>
        <w:t xml:space="preserve"> и тематическое планирование</w:t>
      </w:r>
      <w:r w:rsidR="00642DE9" w:rsidRPr="00642DE9">
        <w:rPr>
          <w:rFonts w:ascii="Times New Roman" w:eastAsia="Calibri" w:hAnsi="Times New Roman"/>
          <w:sz w:val="28"/>
          <w:szCs w:val="28"/>
          <w:lang w:eastAsia="en-US"/>
        </w:rPr>
        <w:t>.</w:t>
      </w:r>
    </w:p>
    <w:p w14:paraId="75CE0395" w14:textId="77777777" w:rsidR="00741210" w:rsidRPr="00642DE9" w:rsidRDefault="005210ED" w:rsidP="003E73D1">
      <w:pPr>
        <w:widowControl w:val="0"/>
        <w:spacing w:after="0" w:line="276" w:lineRule="auto"/>
        <w:ind w:firstLine="709"/>
        <w:contextualSpacing/>
        <w:jc w:val="center"/>
        <w:rPr>
          <w:rFonts w:ascii="Times New Roman" w:eastAsia="Calibri" w:hAnsi="Times New Roman"/>
          <w:b/>
          <w:sz w:val="28"/>
          <w:szCs w:val="28"/>
          <w:lang w:eastAsia="en-US"/>
        </w:rPr>
      </w:pPr>
      <w:r w:rsidRPr="00642DE9">
        <w:rPr>
          <w:rFonts w:ascii="Times New Roman" w:eastAsia="Calibri" w:hAnsi="Times New Roman"/>
          <w:b/>
          <w:sz w:val="28"/>
          <w:szCs w:val="28"/>
          <w:lang w:eastAsia="en-US"/>
        </w:rPr>
        <w:t>Пояснительная записка</w:t>
      </w:r>
    </w:p>
    <w:p w14:paraId="7B6C5646" w14:textId="77777777" w:rsidR="000D1635" w:rsidRPr="00642DE9" w:rsidRDefault="000D1635" w:rsidP="00642DE9">
      <w:pPr>
        <w:widowControl w:val="0"/>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 xml:space="preserve">Программа по обществознанию на уровне среднего общего образования разработана </w:t>
      </w:r>
      <w:bookmarkStart w:id="146" w:name="_page_11_0"/>
      <w:r w:rsidRPr="00642DE9">
        <w:rPr>
          <w:rFonts w:ascii="Times New Roman" w:eastAsia="Calibri" w:hAnsi="Times New Roman"/>
          <w:sz w:val="28"/>
          <w:szCs w:val="28"/>
          <w:lang w:eastAsia="en-US"/>
        </w:rPr>
        <w:t xml:space="preserve">на основе требований к результатам освоения основной образовательной программы, представленных в ФГОС СОО, в соответствии  с концепцией преподавания учебного предмета «Обществознание», а также с учётом федеральной рабочей программы воспитания. Федеральная рабочая программа по обществознанию углублённого уровня ориентирована на расширение и углубление </w:t>
      </w:r>
      <w:r w:rsidRPr="00642DE9">
        <w:rPr>
          <w:rFonts w:ascii="Times New Roman" w:eastAsia="Calibri" w:hAnsi="Times New Roman"/>
          <w:sz w:val="28"/>
          <w:szCs w:val="28"/>
          <w:lang w:eastAsia="en-US"/>
        </w:rPr>
        <w:lastRenderedPageBreak/>
        <w:t>содержания, представленного в федеральной рабочей программе по обществознанию базового уровня.</w:t>
      </w:r>
    </w:p>
    <w:p w14:paraId="0636B20C"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Обществознание выполняет ведущую роль в реализации функции интеграции молодёжи в современное общество, направляет и обеспечивает условия формирования российской гражданской идентичности, освоения традиционных ценностей многонационального российского народа, социализации обучающихся, их готовности к саморазвитию и непрерывному образованию, труду и творческому самовыражению, правомерному поведению и взаимодействию с другими людьми  в процессе решения задач личной и социальной значимости.</w:t>
      </w:r>
    </w:p>
    <w:p w14:paraId="7B591826"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bookmarkStart w:id="147" w:name="_page_13_0"/>
      <w:bookmarkEnd w:id="146"/>
      <w:r w:rsidRPr="00642DE9">
        <w:rPr>
          <w:rFonts w:ascii="Times New Roman" w:eastAsia="Calibri" w:hAnsi="Times New Roman"/>
          <w:sz w:val="28"/>
          <w:szCs w:val="28"/>
          <w:lang w:eastAsia="en-US"/>
        </w:rPr>
        <w:t>Содержание учебного предмета ориентируется на систему теоретических знаний, традиционные ценности российского общества, представленные на базовом уровне, и обеспечивает преемственность по отношению к обществоведческому курсу уровня основного общего образования путём углублённого изучения ряда социальных процессов и явлений. Вводится ряд новых, более сложных компонентов содержания, включающих знания, социальные навыки, нормы и принципы поведения людей в обществе, правовые нормы, регулирующие отношения людей во всех областях жизни.</w:t>
      </w:r>
    </w:p>
    <w:p w14:paraId="240066F0"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Сохранение интегративного характера предмета на углублённом уровне предполагает включение в его содержание тех компонентов,  которые создают целостное и достаточно полное представление обо всех основных сторонах развития общества, о деятельности человека как субъекта общественных отношений, а также о способах их регулирования. Каждый из содержательных компонентов, которые представлены и на базовом уровне, раскрывается  в углублённом курсе в более широком многообразии связей и отношений.  Кроме того, содержание предмета дополнено рядом вопросов, связанных с логикой и методологией познания социума различными социальными науками. Усилено внимание к характеристике основных социальных институтов. В основу отбора  и построения учебного содержания положен принцип многодисциплинарности обществоведческого знания. Разделы курса отражают основы различных социальных наук.</w:t>
      </w:r>
    </w:p>
    <w:p w14:paraId="3E79C5DA"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Углубление теоретических представлений сопровождается созданием условий для развития способности самостоятельного получения знаний на основе освоения различных видов (способов) познания, их применения при работе  как с адаптированными, так и неадаптированными источниками информации  в условиях возрастания роли массовых коммуникаций.</w:t>
      </w:r>
    </w:p>
    <w:p w14:paraId="60A80CAB"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Содержание учебного предмета ориентировано на познавательную деятельность, опирающуюся как на традиционные формы коммуникации,  так и на цифровую среду, интерактивные образовательные технологии, визуализированные данные, схемы, моделирование жизненных ситуаций.</w:t>
      </w:r>
    </w:p>
    <w:p w14:paraId="29FAD91C"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 xml:space="preserve">Изучение обществознания на углублённом уровне предполагает получение обучающимися широкого (развёрнутого) опыта учебно­исследовательской </w:t>
      </w:r>
      <w:r w:rsidRPr="00642DE9">
        <w:rPr>
          <w:rFonts w:ascii="Times New Roman" w:eastAsia="Calibri" w:hAnsi="Times New Roman"/>
          <w:sz w:val="28"/>
          <w:szCs w:val="28"/>
          <w:lang w:eastAsia="en-US"/>
        </w:rPr>
        <w:lastRenderedPageBreak/>
        <w:t>деятельности, характерной для высшего образования.</w:t>
      </w:r>
    </w:p>
    <w:p w14:paraId="1767CA9C"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С учётом особенностей социального взросления обучающихся,  их личного социального опыта и осваиваемых ими социаль</w:t>
      </w:r>
      <w:bookmarkStart w:id="148" w:name="_page_15_0"/>
      <w:bookmarkEnd w:id="147"/>
      <w:r w:rsidRPr="00642DE9">
        <w:rPr>
          <w:rFonts w:ascii="Times New Roman" w:eastAsia="Calibri" w:hAnsi="Times New Roman"/>
          <w:sz w:val="28"/>
          <w:szCs w:val="28"/>
          <w:lang w:eastAsia="en-US"/>
        </w:rPr>
        <w:t>ных практик, изменения их интересов и социальных запросов содержание учебного предмета  на углублённом уровне обеспечивает обучающимся активность, позволяющую участвовать в общественно значимых, в том числе волонтёрских, проектах, расширяющих возможности профессионального выбора и поступления  в образовательные организации, реализующие программы высшего образования.</w:t>
      </w:r>
    </w:p>
    <w:p w14:paraId="03D4886F"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Целями изучения учебного предмета «Обществознание» углублённого уровня являются:</w:t>
      </w:r>
    </w:p>
    <w:p w14:paraId="0B82C1ED"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воспитание общероссийской идентичности, гражданской ответственности, патриотизма, правовой культуры и правосознания, уважения к социальным нормам и моральным ценностям, приверженности правовым принципам, закреплённым  в Конституции Российской Федерации и законодательстве Российской Федерации;</w:t>
      </w:r>
    </w:p>
    <w:p w14:paraId="32564C08"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развитие духовно­нравственных позиций и приоритетов личности в период ранней юности, правового сознания, политической культуры, экономического образа мышления, функциональной грамотности, способности к предстоящему самоопределению в различных областях жизни: семейной, трудовой, профессиональной;</w:t>
      </w:r>
    </w:p>
    <w:p w14:paraId="33AFABD2"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освоение системы знаний, опирающейся на системное изучение основ базовых для предмета социальных наук, изучающих особенности и противоречия современного общества, его социокультурное многообразие, единство социальных сфер и институтов, человека как субъекта социальных отношений, многообразие видов деятельности людей и регулирование общественных отношений;</w:t>
      </w:r>
    </w:p>
    <w:p w14:paraId="755F53C1"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развитие комплекса умений, направленных на синтезирование информации  из разных источников (в том числе неадаптированных, цифровых и традиционных) для решения образовательных задач и взаимодействия с социальной средой, выполнения типичных социальных ролей, выбора стратегий поведения  в конкретных ситуациях осуществления коммуникации, достижения личных финансовых целей, взаимодействия с государственными органами, финансовыми организациями;</w:t>
      </w:r>
    </w:p>
    <w:p w14:paraId="651D035B"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 xml:space="preserve">овладение навыками познавательной рефлексии как осознания совершаемых действий и мыслительных процессов, их результатов, границ своего знания  и незнания, новых познавательных задач и средств их достижения с </w:t>
      </w:r>
      <w:bookmarkStart w:id="149" w:name="_page_17_0"/>
      <w:bookmarkEnd w:id="148"/>
      <w:r w:rsidRPr="00642DE9">
        <w:rPr>
          <w:rFonts w:ascii="Times New Roman" w:eastAsia="Calibri" w:hAnsi="Times New Roman"/>
          <w:sz w:val="28"/>
          <w:szCs w:val="28"/>
          <w:lang w:eastAsia="en-US"/>
        </w:rPr>
        <w:t>использованием инструментов (способов) социального познания, ценностных ориентиров, элементов научной методологии;</w:t>
      </w:r>
    </w:p>
    <w:p w14:paraId="251697CC"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 xml:space="preserve">обогащение опыта применения полученных знаний и умений в различных областях общественной жизни и в сферах межличностных отношений, создание условий для освоения способов успешного взаимодействия с политическими, правовыми, финансово-экономическими и другими социальными институтами  и </w:t>
      </w:r>
      <w:r w:rsidRPr="00642DE9">
        <w:rPr>
          <w:rFonts w:ascii="Times New Roman" w:eastAsia="Calibri" w:hAnsi="Times New Roman"/>
          <w:sz w:val="28"/>
          <w:szCs w:val="28"/>
          <w:lang w:eastAsia="en-US"/>
        </w:rPr>
        <w:lastRenderedPageBreak/>
        <w:t>решения значимых для личности задач, реализации личностного потенциала;</w:t>
      </w:r>
    </w:p>
    <w:p w14:paraId="6ECA2980"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расширение палитры способов познавательной, коммуникативной, практической деятельности, необходимых для участия в жизни общества, профессионального выбора, поступления в образовательные организации, реализующие программы высшего образования, в том числе по направлениям социально­гуманитарной подготовки.</w:t>
      </w:r>
    </w:p>
    <w:p w14:paraId="5CA6FCC6" w14:textId="77777777" w:rsidR="005210ED" w:rsidRPr="00642DE9" w:rsidRDefault="005210ED" w:rsidP="00642DE9">
      <w:pPr>
        <w:widowControl w:val="0"/>
        <w:spacing w:after="0" w:line="276" w:lineRule="auto"/>
        <w:ind w:firstLine="709"/>
        <w:jc w:val="both"/>
        <w:rPr>
          <w:rFonts w:ascii="Times New Roman" w:eastAsia="SchoolBookSanPin" w:hAnsi="Times New Roman"/>
          <w:position w:val="1"/>
          <w:sz w:val="28"/>
          <w:szCs w:val="28"/>
          <w:lang w:eastAsia="en-US"/>
        </w:rPr>
      </w:pPr>
      <w:bookmarkStart w:id="150" w:name="_page_47_0"/>
      <w:bookmarkEnd w:id="149"/>
      <w:r w:rsidRPr="00642DE9">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642DE9">
        <w:rPr>
          <w:rFonts w:ascii="Times New Roman" w:eastAsia="SchoolBookSanPin" w:hAnsi="Times New Roman"/>
          <w:position w:val="1"/>
          <w:sz w:val="28"/>
          <w:szCs w:val="28"/>
          <w:lang w:eastAsia="en-US"/>
        </w:rPr>
        <w:t>.</w:t>
      </w:r>
    </w:p>
    <w:p w14:paraId="0D3C19B7" w14:textId="77777777" w:rsidR="008308B8" w:rsidRPr="00642DE9" w:rsidRDefault="000D1635" w:rsidP="00642DE9">
      <w:pPr>
        <w:widowControl w:val="0"/>
        <w:suppressAutoHyphens/>
        <w:spacing w:after="0" w:line="276" w:lineRule="auto"/>
        <w:ind w:firstLine="709"/>
        <w:contextualSpacing/>
        <w:jc w:val="center"/>
        <w:rPr>
          <w:rFonts w:ascii="Times New Roman" w:eastAsia="Calibri" w:hAnsi="Times New Roman"/>
          <w:b/>
          <w:sz w:val="28"/>
          <w:szCs w:val="28"/>
          <w:lang w:eastAsia="en-US"/>
        </w:rPr>
      </w:pPr>
      <w:r w:rsidRPr="00642DE9">
        <w:rPr>
          <w:rFonts w:ascii="Times New Roman" w:eastAsia="Calibri" w:hAnsi="Times New Roman"/>
          <w:b/>
          <w:sz w:val="28"/>
          <w:szCs w:val="28"/>
          <w:lang w:eastAsia="en-US"/>
        </w:rPr>
        <w:t>Содержание обучения в 10 классе</w:t>
      </w:r>
    </w:p>
    <w:p w14:paraId="55B33687" w14:textId="77777777" w:rsidR="000D1635" w:rsidRPr="00642DE9" w:rsidRDefault="005210ED" w:rsidP="00642DE9">
      <w:pPr>
        <w:widowControl w:val="0"/>
        <w:suppressAutoHyphens/>
        <w:spacing w:after="0" w:line="276" w:lineRule="auto"/>
        <w:ind w:firstLine="709"/>
        <w:contextualSpacing/>
        <w:jc w:val="both"/>
        <w:rPr>
          <w:rFonts w:ascii="Times New Roman" w:eastAsia="Calibri" w:hAnsi="Times New Roman"/>
          <w:i/>
          <w:sz w:val="28"/>
          <w:szCs w:val="28"/>
          <w:lang w:eastAsia="en-US"/>
        </w:rPr>
      </w:pPr>
      <w:r w:rsidRPr="00642DE9">
        <w:rPr>
          <w:rFonts w:ascii="Times New Roman" w:eastAsia="Calibri" w:hAnsi="Times New Roman"/>
          <w:i/>
          <w:sz w:val="28"/>
          <w:szCs w:val="28"/>
          <w:lang w:eastAsia="en-US"/>
        </w:rPr>
        <w:t>(п</w:t>
      </w:r>
      <w:r w:rsidR="000D1635" w:rsidRPr="00642DE9">
        <w:rPr>
          <w:rFonts w:ascii="Times New Roman" w:eastAsia="Calibri" w:hAnsi="Times New Roman"/>
          <w:i/>
          <w:sz w:val="28"/>
          <w:szCs w:val="28"/>
          <w:lang w:eastAsia="en-US"/>
        </w:rPr>
        <w:t xml:space="preserve">оследовательность изучения </w:t>
      </w:r>
      <w:r w:rsidRPr="00642DE9">
        <w:rPr>
          <w:rFonts w:ascii="Times New Roman" w:eastAsia="Calibri" w:hAnsi="Times New Roman"/>
          <w:i/>
          <w:sz w:val="28"/>
          <w:szCs w:val="28"/>
          <w:lang w:eastAsia="en-US"/>
        </w:rPr>
        <w:t>тем в</w:t>
      </w:r>
      <w:r w:rsidR="000D1635" w:rsidRPr="00642DE9">
        <w:rPr>
          <w:rFonts w:ascii="Times New Roman" w:eastAsia="Calibri" w:hAnsi="Times New Roman"/>
          <w:i/>
          <w:sz w:val="28"/>
          <w:szCs w:val="28"/>
          <w:lang w:eastAsia="en-US"/>
        </w:rPr>
        <w:t xml:space="preserve"> пределах одн</w:t>
      </w:r>
      <w:r w:rsidRPr="00642DE9">
        <w:rPr>
          <w:rFonts w:ascii="Times New Roman" w:eastAsia="Calibri" w:hAnsi="Times New Roman"/>
          <w:i/>
          <w:sz w:val="28"/>
          <w:szCs w:val="28"/>
          <w:lang w:eastAsia="en-US"/>
        </w:rPr>
        <w:t>ого раздела может варьироваться)</w:t>
      </w:r>
    </w:p>
    <w:p w14:paraId="573FC9F5"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Социальные науки и их особенности.</w:t>
      </w:r>
    </w:p>
    <w:p w14:paraId="4533B1F1"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Общество как предмет изучения. Различные подходы к изучению общества. Особенности социального познания. Научное и ненаучное социальное познание.</w:t>
      </w:r>
    </w:p>
    <w:p w14:paraId="6B3E40A4"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Социальные науки в системе научного знания. Место философии в системе обществознания. Философия и наука.</w:t>
      </w:r>
    </w:p>
    <w:p w14:paraId="4E42C877"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Методы изучения социальных явлений. Сходство и различие естествознания  и обществознания. Особенности наук, изучающих общество и человека.</w:t>
      </w:r>
    </w:p>
    <w:p w14:paraId="731164DA"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 xml:space="preserve">Социальные науки и профессиональное самоопределение молодёжи. </w:t>
      </w:r>
    </w:p>
    <w:p w14:paraId="7D570769"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b/>
          <w:sz w:val="28"/>
          <w:szCs w:val="28"/>
          <w:lang w:eastAsia="en-US"/>
        </w:rPr>
      </w:pPr>
      <w:r w:rsidRPr="00642DE9">
        <w:rPr>
          <w:rFonts w:ascii="Times New Roman" w:eastAsia="Calibri" w:hAnsi="Times New Roman"/>
          <w:b/>
          <w:sz w:val="28"/>
          <w:szCs w:val="28"/>
          <w:lang w:eastAsia="en-US"/>
        </w:rPr>
        <w:t> Введение в философию.</w:t>
      </w:r>
    </w:p>
    <w:p w14:paraId="0EC4500B"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Социальная философия, её место в системе наук об обществе. Философское осмысление общества как целостной развивающейся системы. Взаимосвязь природы и общества. Понятие «социальный институт». Основные институты общества,  их функции и роль в развитии общества.</w:t>
      </w:r>
    </w:p>
    <w:p w14:paraId="1C3F6414"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Типология обществ. Современное общество: ведущие тенденции, особенности развития. Динамика и многообразие процессов развития общества.  Типы социальной динамики. Эволюция и революция как формы социального изменения. Влияние массовых коммуникаций на развитие общества и человека.</w:t>
      </w:r>
    </w:p>
    <w:p w14:paraId="46EF21F1"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Понятие общественного прогресса, критерии общественного прогресса. Противоречия общественного прогресса. Процессы глобализации. Противоречивость глобализации и её последствий. Глобальные проблемы современности. Общество и человек перед лицом угроз и вызовов XXI в.</w:t>
      </w:r>
    </w:p>
    <w:p w14:paraId="5EF5E9C0"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Философская антропология о становлении человека и зарождении общества. Человечество как результат биологической и социокультурной эволюции. Сущность человека как философская проблема. Духовное и материальное в человеке. Способность к познанию и деятельности – фундаментальные особенности человека.</w:t>
      </w:r>
    </w:p>
    <w:p w14:paraId="1B15445E"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bookmarkStart w:id="151" w:name="_page_49_0"/>
      <w:bookmarkEnd w:id="150"/>
      <w:r w:rsidRPr="00642DE9">
        <w:rPr>
          <w:rFonts w:ascii="Times New Roman" w:eastAsia="Calibri" w:hAnsi="Times New Roman"/>
          <w:sz w:val="28"/>
          <w:szCs w:val="28"/>
          <w:lang w:eastAsia="en-US"/>
        </w:rPr>
        <w:t xml:space="preserve">Сознание. Взаимосвязь сознания и тела. Самосознание и его роль в развитии личности. Рефлексия. Общественное и индивидуальное сознание. Теоретическое  и обыденное сознание. Формы общественного сознания: религиозное, нравственное, </w:t>
      </w:r>
      <w:r w:rsidRPr="00642DE9">
        <w:rPr>
          <w:rFonts w:ascii="Times New Roman" w:eastAsia="Calibri" w:hAnsi="Times New Roman"/>
          <w:sz w:val="28"/>
          <w:szCs w:val="28"/>
          <w:lang w:eastAsia="en-US"/>
        </w:rPr>
        <w:lastRenderedPageBreak/>
        <w:t>политическое и другие. Способы манипуляции общественным мнением. Установки и стереотипы массового сознания. Воздействие средств массовой информации  на массовое и индивидуальное сознание в условиях цифровой среды. Использование достоверной и недостоверной информации.</w:t>
      </w:r>
    </w:p>
    <w:p w14:paraId="19EC86EB"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Философия о деятельности как способе существования людей, самореализации личности. Мотивация деятельности. Потребности и интересы. Многообразие видов деятельности. Свобода и необходимость в деятельности.</w:t>
      </w:r>
    </w:p>
    <w:p w14:paraId="2200A4C3"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Гносеология в структуре философского знания. Проблема познаваемости мира. Познание как деятельность. Знание, его виды. Истина и её критерии. Абсолютная истина. Относительность истины. Истина и заблуждение. Формы чувственного познания, его специфика и роль. Формы рационального познания. Мышление и язык. Смысл и значение языковых выражений. Рассуждения  и умозаключения. Дедукция и индукция. Доказательство, наблюдение, эксперимент, практика. Объяснение и понимание. Виды объяснений. Распространённые ошибки  в рассуждениях. Парадоксы, спор, дискуссия, полемика. Основания, допустимые приёмы рационального спора. Научное знание, его характерные признаки: системность, объективность, доказательность, проверяемость. Эмпирический  и теоретический уровни научного знания. Способы и методы научного познания. Дифференциация и интеграция научного знания. Междисциплинарные научные исследования.</w:t>
      </w:r>
    </w:p>
    <w:p w14:paraId="0DBD99F2"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Духовная жизнь человека и общества. Человек как духовное существо. Человек как творец и творение культуры. Мировоззрение: картина мира, идеалы, ценности и цели. Понятие культуры. Институты культуры. Диалог культур. Богатство культурного наследия России. Вклад российской культуры в мировую культуру. Массовая и элитарная культура. Народная культура. Творческая элита. Религия, её культурологическое понимание. Влияние религии на развитие культуры.</w:t>
      </w:r>
    </w:p>
    <w:p w14:paraId="3DC788DE"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Искусство, его виды и формы. Социальные функции искусства. Современное искусство. Художественная культура.</w:t>
      </w:r>
    </w:p>
    <w:p w14:paraId="2ADA9014"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Наука как область духовной культуры. Роль науки в современном обществе. Социальные последствия научных открытий</w:t>
      </w:r>
      <w:bookmarkStart w:id="152" w:name="_page_51_0"/>
      <w:bookmarkEnd w:id="151"/>
      <w:r w:rsidRPr="00642DE9">
        <w:rPr>
          <w:rFonts w:ascii="Times New Roman" w:eastAsia="Calibri" w:hAnsi="Times New Roman"/>
          <w:sz w:val="28"/>
          <w:szCs w:val="28"/>
          <w:lang w:eastAsia="en-US"/>
        </w:rPr>
        <w:t xml:space="preserve"> и ответственность учёного. Авторитет науки. Достижения российской науки на современном этапе.</w:t>
      </w:r>
    </w:p>
    <w:p w14:paraId="1DD62A88"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Образование как институт сохранения и передачи культурного наследия.</w:t>
      </w:r>
    </w:p>
    <w:p w14:paraId="3C2A6006"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Этика, мораль, нравственность. Основные категории этики. Свобода воли  и нравственная оценка. Нравственность как область индивидуально ответственного поведения.</w:t>
      </w:r>
    </w:p>
    <w:p w14:paraId="40B29DFF"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Этические нормы как регулятор деятельности социальных институтов  и нравственного поведения людей.</w:t>
      </w:r>
    </w:p>
    <w:p w14:paraId="1F6414FB"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Особенности профессиональной деятельности по направлениям, связанным  с философией.</w:t>
      </w:r>
    </w:p>
    <w:p w14:paraId="5D85B6C0"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b/>
          <w:sz w:val="28"/>
          <w:szCs w:val="28"/>
          <w:lang w:eastAsia="en-US"/>
        </w:rPr>
      </w:pPr>
      <w:r w:rsidRPr="00642DE9">
        <w:rPr>
          <w:rFonts w:ascii="Times New Roman" w:eastAsia="Calibri" w:hAnsi="Times New Roman"/>
          <w:b/>
          <w:sz w:val="28"/>
          <w:szCs w:val="28"/>
          <w:lang w:eastAsia="en-US"/>
        </w:rPr>
        <w:t>Введение в социальную психологию.</w:t>
      </w:r>
    </w:p>
    <w:p w14:paraId="6DC0CE38"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lastRenderedPageBreak/>
        <w:t>Социальная психология в системе социально­гуманитарного знания. Этапы  и основные направления развития социальной психологии. Междисциплинарный характер социальной психологии.</w:t>
      </w:r>
    </w:p>
    <w:p w14:paraId="18B43ED2"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Теории социальных отношений. Основные типы социальных отношений.</w:t>
      </w:r>
    </w:p>
    <w:p w14:paraId="55DAB729"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Личность как объект исследования социальной психологии. Социальная установка. Личность в группе. Понятие «Я-концепция». Самопознание  и самооценка. Самоконтроль. Социальная идентичность. Ролевое поведение. Межличностное взаимодействие как объект социальной психологии.</w:t>
      </w:r>
    </w:p>
    <w:p w14:paraId="42B17490"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Группа как объект исследования социальной психологии. Классификация групп в социальной психологии. Большие социальные группы. Стихийные группы  и массовые движения. Способы психологического воздействия в больших социальных группах. Феномен психологии масс, «эффект толпы».</w:t>
      </w:r>
    </w:p>
    <w:p w14:paraId="2CD19BE5"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 xml:space="preserve">Малые группы. Динамические процессы в малой группе. </w:t>
      </w:r>
    </w:p>
    <w:p w14:paraId="00566308"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Условные группы. Референтная группа. Интеграция в группах разного уровня развития.</w:t>
      </w:r>
    </w:p>
    <w:p w14:paraId="0D21DE49"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Влияние группы на индивидуальное поведение. Групповая сплочённость. Конформизм и нонконформизм. Причины конформного поведения. Психологическое манипулирование и способы противодействия ему. Межличностные отношения в группах. Межличностная совместимость. Дружеские отношения. Групповая дифференциация. Психологические проблемы лидерства. Формы и стиль лидерства. Взаимоотношения в ученических группах.</w:t>
      </w:r>
    </w:p>
    <w:p w14:paraId="675948B9"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Антисоциальные группы. Опасность криминальных групп. Агрессивное поведение.</w:t>
      </w:r>
    </w:p>
    <w:p w14:paraId="6747BDE2"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bookmarkStart w:id="153" w:name="_page_53_0"/>
      <w:bookmarkEnd w:id="152"/>
      <w:r w:rsidRPr="00642DE9">
        <w:rPr>
          <w:rFonts w:ascii="Times New Roman" w:eastAsia="Calibri" w:hAnsi="Times New Roman"/>
          <w:sz w:val="28"/>
          <w:szCs w:val="28"/>
          <w:lang w:eastAsia="en-US"/>
        </w:rPr>
        <w:t>Общение как объект социально­психологических исследований. Функции общения. Общение как обмен информацией. Общение как взаимодействие. Особенности общения в информационном обществе. Институты коммуникации. Роль социальных сетей в общении. Риски социальных сетей и сетевого общения. Информационная безопасность.</w:t>
      </w:r>
    </w:p>
    <w:p w14:paraId="464C6C1B"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Теории конфликта. Межличностные конфликты и способы их разрешения.</w:t>
      </w:r>
    </w:p>
    <w:p w14:paraId="7CDC1BF3"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Особенности профессиональной деятельности социального психолога. Психологическое образование.</w:t>
      </w:r>
    </w:p>
    <w:p w14:paraId="232938CF"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b/>
          <w:sz w:val="28"/>
          <w:szCs w:val="28"/>
          <w:lang w:eastAsia="en-US"/>
        </w:rPr>
      </w:pPr>
      <w:r w:rsidRPr="00642DE9">
        <w:rPr>
          <w:rFonts w:ascii="Times New Roman" w:eastAsia="Calibri" w:hAnsi="Times New Roman"/>
          <w:b/>
          <w:sz w:val="28"/>
          <w:szCs w:val="28"/>
          <w:lang w:eastAsia="en-US"/>
        </w:rPr>
        <w:t>Введение в экономическую науку.</w:t>
      </w:r>
    </w:p>
    <w:p w14:paraId="7F7516AA"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Экономика как наука, этапы и основные направления её развития. Микроэкономика, макроэкономика, мировая экономика. Место экономической науки среди наук об обществе. Предмет и методы экономической науки. Ограниченность ресурсов. Экономический выбор. Экономическая эффективность.</w:t>
      </w:r>
    </w:p>
    <w:p w14:paraId="49F3842C"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Экономические институты и их роль в развитии общества. Собственность. Экономическое содержание собственности. Главные вопросы экономики. Производство. Факторы производства и факторные доходы. Кривая производственных возможностей. Типы экономических систем.</w:t>
      </w:r>
    </w:p>
    <w:p w14:paraId="1E22751C"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 xml:space="preserve">Экономическая деятельность и её субъекты. Домашние хозяйства, </w:t>
      </w:r>
      <w:r w:rsidRPr="00642DE9">
        <w:rPr>
          <w:rFonts w:ascii="Times New Roman" w:eastAsia="Calibri" w:hAnsi="Times New Roman"/>
          <w:sz w:val="28"/>
          <w:szCs w:val="28"/>
          <w:lang w:eastAsia="en-US"/>
        </w:rPr>
        <w:lastRenderedPageBreak/>
        <w:t>предприятия, государство. Потребление, сбережения, инвестиции. Экономические отношения и экономические интересы. Рациональное поведение людей в экономике. Экономическая свобода и социальная ответственность субъектов экономики.</w:t>
      </w:r>
    </w:p>
    <w:p w14:paraId="2AF386F1"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Институт рынка. Рыночные механизмы: цена и конкуренция. Рыночное ценообразование. Рыночный спрос, величина и факторы спроса. Рыночное предложение, величина и факторы предложения. Закон спроса. Закон предложения. Эластичность спроса и эластичность предложения. Нормальные блага, товары первой необходимости и товары роскоши. Товары Гиффена и эффект Веблена. Рыночное равновесие, равновесная цена.</w:t>
      </w:r>
    </w:p>
    <w:p w14:paraId="5B8CA83C"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Конкуренция как основа функционирования рынка. Типы рыночных структур. Совершенная и несовершенная конкуренция. Монополистическая конкуренция. Олигополия. Монополия, виды монополий. Монопсония. Государственная политика Российской Федерации по поддержке и защите конкуренции. Методы антимонопольного регулирования экономики.</w:t>
      </w:r>
    </w:p>
    <w:p w14:paraId="3E1EFA16"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Рынок ресурсов. Рынок земли. Природные ресурсы и экономическая рента. Рынок капитала. Спрос и предложение на ин</w:t>
      </w:r>
      <w:bookmarkStart w:id="154" w:name="_page_55_0"/>
      <w:bookmarkEnd w:id="153"/>
      <w:r w:rsidRPr="00642DE9">
        <w:rPr>
          <w:rFonts w:ascii="Times New Roman" w:eastAsia="Calibri" w:hAnsi="Times New Roman"/>
          <w:sz w:val="28"/>
          <w:szCs w:val="28"/>
          <w:lang w:eastAsia="en-US"/>
        </w:rPr>
        <w:t>вестиционные ресурсы. Дисконтирование. Определение рыночно справедливой цены актива. Рынок труда. Занятость и безработица. Государственная политика регулирования рынка труда  в Российской Федерации. Минимальная оплата труда. Роль профсоюзов. Потребности современного рынка труда в Российской Федерации.</w:t>
      </w:r>
    </w:p>
    <w:p w14:paraId="456CF43C"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Информация как ресурс экономики. Асимметрия информации. Способы решения проблемы асимметрии информации. Государственная политика цифровизации экономики в Российской Федерации.</w:t>
      </w:r>
    </w:p>
    <w:p w14:paraId="7FE27E41"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Институт предпринимательства и его роль в экономике. Виды и мотивы предпринимательской деятельности. Организационно­правовые формы предприятий. Малый бизнес. Франчайзинг. Этика предпринимательства. Развитие  и поддержка малого и среднего предпринимательства в Российской Федерации.</w:t>
      </w:r>
    </w:p>
    <w:p w14:paraId="2F12895D"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Экономические цели фирмы. Показатели деятельности фирмы. Выручка  и прибыль. Издержки и их виды (необратимые издержки, постоянные и переменные издержки, средние и предельные издержки). Предельные издержки и предельная выручка фирмы. Эффект масштаба производства. Амортизационные отчисления. Альтернативная стоимость и способы финансирования предприятия. Основные принципы менеджмента. Основные элементы маркетинга. Влияние конкуренции  на деятельность фирмы. Политика импортозамещения в Российской Федерации.</w:t>
      </w:r>
    </w:p>
    <w:p w14:paraId="752C7119"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 xml:space="preserve">Финансовые институты. Банки. Банковская система. Центральный банк Российской Федерации. Финансовые услуги. Вклады и кредиты. Денежная масса  и денежная база. Денежные агрегаты. Денежный мультипликатор. Финансовые рынки, их виды и функции. Денежный рынок. Фондовый рынок. Современные финансовые технологии. Финансовая безопасность. Цифровые финансовые активы. Монетарная политика. Денежно­кредитная политика Банка России. </w:t>
      </w:r>
      <w:r w:rsidRPr="00642DE9">
        <w:rPr>
          <w:rFonts w:ascii="Times New Roman" w:eastAsia="Calibri" w:hAnsi="Times New Roman"/>
          <w:sz w:val="28"/>
          <w:szCs w:val="28"/>
          <w:lang w:eastAsia="en-US"/>
        </w:rPr>
        <w:lastRenderedPageBreak/>
        <w:t>Инфляция: причины, виды, социально­экономические последствия. Антиинфляционная политика в Российской Федерации.</w:t>
      </w:r>
    </w:p>
    <w:p w14:paraId="44FBD4C0"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Государство в экономике. Экономические функции государства. Общественные блага (блага общего доступа, чисто общественные блага, чисто частные блага). Исключаемость и конкурентность в потреблении. Способы предоставления общественных благ. Несовершенства рыночной организации хозяйства. Государственное регулирование рынков. Внешние эффекты. Положительные и отрицательные внешние эффекты.</w:t>
      </w:r>
    </w:p>
    <w:p w14:paraId="0C1DAF95"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bookmarkStart w:id="155" w:name="_page_57_0"/>
      <w:bookmarkEnd w:id="154"/>
      <w:r w:rsidRPr="00642DE9">
        <w:rPr>
          <w:rFonts w:ascii="Times New Roman" w:eastAsia="Calibri" w:hAnsi="Times New Roman"/>
          <w:sz w:val="28"/>
          <w:szCs w:val="28"/>
          <w:lang w:eastAsia="en-US"/>
        </w:rPr>
        <w:t>Государственный бюджет. Дефицит и профицит бюджета. Государственный долг. Распределение доходов. Регулирование степени экономического неравенства. Мультипликаторы бюджетной политики. Налоги. Виды налогов. Принципы налогообложения в Российской Федерации. Налогообложение и субсидирование. Фискальная политика государства.</w:t>
      </w:r>
    </w:p>
    <w:p w14:paraId="69E594D5"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Экономический рост. Измерение экономического роста. Основные макроэкономические показатели: валовой национальный продукт (ВНП), валовый внутренний продукт (ВВП). Индексы цен. Связь между показателями ВВП и ВНП. Реальный и номинальный валовый внутренний продукт. Факторы долгосрочного экономического роста. Рынок благ. Совокупный спрос и совокупное предложение. Экономические циклы. Фазы экономического цикла. Причины циклического развития экономики. Значение совокупного спроса и совокупного предложения  для циклических колебаний и долгосрочного экономического роста.</w:t>
      </w:r>
    </w:p>
    <w:p w14:paraId="278BA7F1"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Мировая экономика. Международное разделение труда. Внешняя торговля. Сравнительные преимущества в международной торговле. Государственное регулирование внешней торговли. Экспорт и импорт товаров и услуг. Квотирование. Международные расчёты. Платёжный баланс. Валютный рынок.</w:t>
      </w:r>
    </w:p>
    <w:p w14:paraId="33B685FE" w14:textId="77777777" w:rsidR="000D1635" w:rsidRPr="00642DE9" w:rsidRDefault="000D1635" w:rsidP="00642DE9">
      <w:pPr>
        <w:widowControl w:val="0"/>
        <w:suppressAutoHyphens/>
        <w:spacing w:after="0" w:line="276" w:lineRule="auto"/>
        <w:ind w:firstLine="709"/>
        <w:contextualSpacing/>
        <w:jc w:val="both"/>
        <w:rPr>
          <w:rFonts w:ascii="Times New Roman" w:eastAsia="Calibri" w:hAnsi="Times New Roman"/>
          <w:sz w:val="28"/>
          <w:szCs w:val="28"/>
          <w:lang w:eastAsia="en-US"/>
        </w:rPr>
      </w:pPr>
      <w:r w:rsidRPr="00642DE9">
        <w:rPr>
          <w:rFonts w:ascii="Times New Roman" w:eastAsia="Calibri" w:hAnsi="Times New Roman"/>
          <w:sz w:val="28"/>
          <w:szCs w:val="28"/>
          <w:lang w:eastAsia="en-US"/>
        </w:rPr>
        <w:t>Возможности применения экономических знаний. Особенности профессиональной деятельности в экономической сфере.</w:t>
      </w:r>
    </w:p>
    <w:p w14:paraId="7C3F3903" w14:textId="77777777" w:rsidR="0038192C" w:rsidRPr="00CA5FE5" w:rsidRDefault="0038192C" w:rsidP="00CA5FE5">
      <w:pPr>
        <w:widowControl w:val="0"/>
        <w:suppressAutoHyphens/>
        <w:spacing w:after="0" w:line="240" w:lineRule="auto"/>
        <w:ind w:firstLine="709"/>
        <w:contextualSpacing/>
        <w:jc w:val="center"/>
        <w:rPr>
          <w:rFonts w:ascii="Times New Roman" w:eastAsia="Calibri" w:hAnsi="Times New Roman"/>
          <w:b/>
          <w:sz w:val="24"/>
          <w:szCs w:val="28"/>
          <w:lang w:eastAsia="en-US"/>
        </w:rPr>
      </w:pPr>
      <w:bookmarkStart w:id="156" w:name="_page_59_0"/>
      <w:bookmarkEnd w:id="155"/>
    </w:p>
    <w:p w14:paraId="207B1CD5" w14:textId="77777777" w:rsidR="0038192C" w:rsidRPr="00A801DD" w:rsidRDefault="000D1635" w:rsidP="00A801DD">
      <w:pPr>
        <w:widowControl w:val="0"/>
        <w:suppressAutoHyphens/>
        <w:spacing w:after="0" w:line="276" w:lineRule="auto"/>
        <w:ind w:firstLine="709"/>
        <w:contextualSpacing/>
        <w:jc w:val="center"/>
        <w:rPr>
          <w:rFonts w:eastAsia="Calibri"/>
          <w:sz w:val="28"/>
          <w:szCs w:val="28"/>
          <w:lang w:eastAsia="en-US"/>
        </w:rPr>
      </w:pPr>
      <w:r w:rsidRPr="00A801DD">
        <w:rPr>
          <w:rFonts w:ascii="Times New Roman" w:eastAsia="Calibri" w:hAnsi="Times New Roman"/>
          <w:b/>
          <w:sz w:val="28"/>
          <w:szCs w:val="28"/>
          <w:lang w:eastAsia="en-US"/>
        </w:rPr>
        <w:t>Содержание обучения в 11 классе</w:t>
      </w:r>
    </w:p>
    <w:p w14:paraId="2E0DCADB" w14:textId="77777777" w:rsidR="00741210" w:rsidRPr="003E73D1" w:rsidRDefault="0038192C" w:rsidP="003E73D1">
      <w:pPr>
        <w:widowControl w:val="0"/>
        <w:suppressAutoHyphens/>
        <w:spacing w:after="0" w:line="276" w:lineRule="auto"/>
        <w:ind w:firstLine="709"/>
        <w:contextualSpacing/>
        <w:jc w:val="both"/>
        <w:rPr>
          <w:rFonts w:ascii="Times New Roman" w:eastAsia="Calibri" w:hAnsi="Times New Roman"/>
          <w:i/>
          <w:sz w:val="28"/>
          <w:szCs w:val="28"/>
          <w:lang w:eastAsia="en-US"/>
        </w:rPr>
      </w:pPr>
      <w:r w:rsidRPr="00A801DD">
        <w:rPr>
          <w:rFonts w:ascii="Times New Roman" w:eastAsia="Calibri" w:hAnsi="Times New Roman"/>
          <w:i/>
          <w:sz w:val="28"/>
          <w:szCs w:val="28"/>
          <w:lang w:eastAsia="en-US"/>
        </w:rPr>
        <w:t>(п</w:t>
      </w:r>
      <w:r w:rsidR="000D1635" w:rsidRPr="00A801DD">
        <w:rPr>
          <w:rFonts w:ascii="Times New Roman" w:eastAsia="Calibri" w:hAnsi="Times New Roman"/>
          <w:i/>
          <w:sz w:val="28"/>
          <w:szCs w:val="28"/>
          <w:lang w:eastAsia="en-US"/>
        </w:rPr>
        <w:t>оследовательность изучения  тем в пределах одного раздела может варьироваться</w:t>
      </w:r>
      <w:r w:rsidRPr="00A801DD">
        <w:rPr>
          <w:rFonts w:ascii="Times New Roman" w:eastAsia="Calibri" w:hAnsi="Times New Roman"/>
          <w:i/>
          <w:sz w:val="28"/>
          <w:szCs w:val="28"/>
          <w:lang w:eastAsia="en-US"/>
        </w:rPr>
        <w:t>)</w:t>
      </w:r>
      <w:r w:rsidR="000D1635" w:rsidRPr="00A801DD">
        <w:rPr>
          <w:rFonts w:ascii="Times New Roman" w:eastAsia="Calibri" w:hAnsi="Times New Roman"/>
          <w:i/>
          <w:sz w:val="28"/>
          <w:szCs w:val="28"/>
          <w:lang w:eastAsia="en-US"/>
        </w:rPr>
        <w:t>.</w:t>
      </w:r>
    </w:p>
    <w:p w14:paraId="622C053B"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b/>
          <w:sz w:val="28"/>
          <w:szCs w:val="28"/>
          <w:lang w:eastAsia="en-US"/>
        </w:rPr>
      </w:pPr>
      <w:r w:rsidRPr="00A801DD">
        <w:rPr>
          <w:rFonts w:ascii="Times New Roman" w:eastAsia="Calibri" w:hAnsi="Times New Roman"/>
          <w:b/>
          <w:sz w:val="28"/>
          <w:szCs w:val="28"/>
          <w:lang w:eastAsia="en-US"/>
        </w:rPr>
        <w:t>Введение в социологию.</w:t>
      </w:r>
    </w:p>
    <w:p w14:paraId="4DD181D3"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Социология в системе социально-гуманитарного знания, её структура  и функции. Этапы и основные направления развития социологии. Структурный  и функциональный анализ общества в социологии.</w:t>
      </w:r>
    </w:p>
    <w:p w14:paraId="796E49E0"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Социальное взаимодействие и общественные отношения. Социальные субъекты и их многообразие. Социальные общности и группы. Виды социальных групп.</w:t>
      </w:r>
    </w:p>
    <w:p w14:paraId="1715087E"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Этнические общности. Этнокультурные ценности и традиции. Нация  как этническая и гражданская общность. Этнические отношения. Этническое многообразие современного мира. Миграционные процессы в современном мире. </w:t>
      </w:r>
      <w:r w:rsidRPr="00A801DD">
        <w:rPr>
          <w:rFonts w:ascii="Times New Roman" w:eastAsia="Calibri" w:hAnsi="Times New Roman"/>
          <w:sz w:val="28"/>
          <w:szCs w:val="28"/>
          <w:lang w:eastAsia="en-US"/>
        </w:rPr>
        <w:lastRenderedPageBreak/>
        <w:t>Конституционные основы национальной политики в Российской Федерации.</w:t>
      </w:r>
    </w:p>
    <w:p w14:paraId="1CF395D4"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Молодёжь как социальная группа, её социальные  и социально-психологические характеристики. Особенности молодёжной субкультуры. Проблемы молодёжи в современной России. Государственная молодёжная политика Российской Федерации.</w:t>
      </w:r>
    </w:p>
    <w:p w14:paraId="47C7A781"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Институты социальной стратификации. Социальная структура  и стратификация. Социальное неравенство. Критерии социальной стратификации. Стратификация в информационном обществе.</w:t>
      </w:r>
    </w:p>
    <w:p w14:paraId="5171D043"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Институт семьи. Типы семей. Семья в современном обществе. Традиционные семейные ценности. Изменение социальных ролей в современной семье. Демографическая и семейная политика в Российской Федерации.</w:t>
      </w:r>
    </w:p>
    <w:p w14:paraId="164F705C"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Образование как социальный институт. Функции образования. Общее  и профессиональное образование. Социальная и личностная значимость образования. Роль и значение непрерывного образования в информационном обществе. Система образования в Российской Федерации. Тенденции развития образования в Российской Федерации.</w:t>
      </w:r>
    </w:p>
    <w:p w14:paraId="009640FC"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Религия как социальный институт. Роль религии в жизни общества и человека. Мировые и национальные религии. Религиозные объединения и организации  в Российской Федерации. Принцип свободы совести и его конституционные основы в Российской Федерации.</w:t>
      </w:r>
    </w:p>
    <w:p w14:paraId="1F47A292"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Социализация личности, её этапы. Социальное поведение. Социальный статус и социальная роль. Социальные роли в юношеском возрасте.</w:t>
      </w:r>
    </w:p>
    <w:p w14:paraId="1A347629"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bookmarkStart w:id="157" w:name="_page_61_0"/>
      <w:bookmarkEnd w:id="156"/>
      <w:r w:rsidRPr="00A801DD">
        <w:rPr>
          <w:rFonts w:ascii="Times New Roman" w:eastAsia="Calibri" w:hAnsi="Times New Roman"/>
          <w:sz w:val="28"/>
          <w:szCs w:val="28"/>
          <w:lang w:eastAsia="en-US"/>
        </w:rPr>
        <w:t>Статусно-ролевые отношения как основа социальных институтов. Возможности повышения социального статуса в современном обществе. Социальная мобильность, её формы и каналы. Социальные интересы. Социальные, этно-социальные (межнациональные) конфликты. Причины социальных конфликтов. Способы их разрешения.</w:t>
      </w:r>
    </w:p>
    <w:p w14:paraId="69A5CDE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Социальный контроль. Социальные ценности и нормы. Отклоняющееся поведение, его формы и проявления. Конформизм и девиантное поведение: последствия для общества.</w:t>
      </w:r>
    </w:p>
    <w:p w14:paraId="18DA3383"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Особенности профессиональной деятельности социолога. Социологическое образование.</w:t>
      </w:r>
    </w:p>
    <w:p w14:paraId="05F6F71E"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b/>
          <w:sz w:val="28"/>
          <w:szCs w:val="28"/>
          <w:lang w:eastAsia="en-US"/>
        </w:rPr>
      </w:pPr>
      <w:r w:rsidRPr="00A801DD">
        <w:rPr>
          <w:rFonts w:ascii="Times New Roman" w:eastAsia="Calibri" w:hAnsi="Times New Roman"/>
          <w:b/>
          <w:sz w:val="28"/>
          <w:szCs w:val="28"/>
          <w:lang w:eastAsia="en-US"/>
        </w:rPr>
        <w:t>Введение в политологию.</w:t>
      </w:r>
    </w:p>
    <w:p w14:paraId="6E72FB29"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Политология в системе общественных наук, её структура, функции и методы.</w:t>
      </w:r>
    </w:p>
    <w:p w14:paraId="4C1A35C0"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Политика как общественное явление. Политические отношения, их виды. Политический конфликт, пути его урегулирования. Политика и мораль. Роль личности в политике.</w:t>
      </w:r>
    </w:p>
    <w:p w14:paraId="248CE948"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Власть в обществе и политическая власть. Структура, ресурсы и функции политической власти. Легитимность власти. Институционализация политической власти. Политические институты современного общества.</w:t>
      </w:r>
    </w:p>
    <w:p w14:paraId="4CDE4386"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Политическая система общества, её структура и функции. Факторы формирования политической системы. Политические ценности. Политические нормы. Политическая коммуникация. Политическая система современного российского общества.</w:t>
      </w:r>
    </w:p>
    <w:p w14:paraId="05D159C1"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Место государства в политической системе общества. Понятие формы государства. Формы правления. Государственно­территориальное устройство. Политический режим. Типы политических режимов. Демократия, её основные ценности и признаки. Проблемы современной демократии.</w:t>
      </w:r>
    </w:p>
    <w:p w14:paraId="4B6CEE12"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Институты государственной власти. Институт главы государства.</w:t>
      </w:r>
    </w:p>
    <w:p w14:paraId="2CF601C8"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Институт законодательной власти. Делегирование властных полномочий. Парламентаризм. Развитие традиций парламентской демократии в России. Местное самоуправление в Российской Федерации.</w:t>
      </w:r>
    </w:p>
    <w:p w14:paraId="74AF15F1"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Институт исполнительной власти.</w:t>
      </w:r>
    </w:p>
    <w:p w14:paraId="7BE9B8E8"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Институты судопроизводства и охраны правопорядка. </w:t>
      </w:r>
    </w:p>
    <w:p w14:paraId="50678DF2"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Институт государственного управления. Основные функциии направления политики государства. Понятие бюрократии. Особенности государственной службы.</w:t>
      </w:r>
    </w:p>
    <w:p w14:paraId="2FBD6BE2"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bookmarkStart w:id="158" w:name="_page_63_0"/>
      <w:bookmarkEnd w:id="157"/>
      <w:r w:rsidRPr="00A801DD">
        <w:rPr>
          <w:rFonts w:ascii="Times New Roman" w:eastAsia="Calibri" w:hAnsi="Times New Roman"/>
          <w:sz w:val="28"/>
          <w:szCs w:val="28"/>
          <w:lang w:eastAsia="en-US"/>
        </w:rPr>
        <w:t>Институты представительства социальных интересов. Гражданское общество. Взаимодействие институтов гражданского общества и публичной власти.</w:t>
      </w:r>
    </w:p>
    <w:p w14:paraId="10E09752"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Выборы в демократическом обществе. Институт всеобщего избирательного права. Избирательный процесс и избирательные системы. Избирательная система Российской Федерации. Избирательная кампания. Абсентеизм, его причины  и опасность.</w:t>
      </w:r>
    </w:p>
    <w:p w14:paraId="1319CC94"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Институт политических партий и общественных организаций. Виды, цели  и функции политических партий. Партийные системы. Становление многопартийности в Российской Федерации. Общественно-политические движения в политической системе демократического общества. Группы интересов. Группы давления (лоббирование).</w:t>
      </w:r>
    </w:p>
    <w:p w14:paraId="5FCA0E8C"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Политическая элита. Типология элит, особенности их формирования  в современной России. Понятие политического лидерства. Типология лидерства. Имидж политического лидера.</w:t>
      </w:r>
    </w:p>
    <w:p w14:paraId="659D0752"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Понятие, структура, функции и типы политической культуры. Политические идеологии. Истоки и опасность политического экстремизма в современном обществе.</w:t>
      </w:r>
    </w:p>
    <w:p w14:paraId="542EB54C"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Политическая социализация и политическое поведение личности. Политическая психология и политическое сознание. Типы политического поведения, политический выбор. Политическое участие.</w:t>
      </w:r>
    </w:p>
    <w:p w14:paraId="1EEDFCA7"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Политический процесс и его основные характеристики. Виды политических процессов. Особенности политического процесса в современной России. Место  и роль средств массовой информации в политическом процессе. Интернет  в </w:t>
      </w:r>
      <w:r w:rsidRPr="00A801DD">
        <w:rPr>
          <w:rFonts w:ascii="Times New Roman" w:eastAsia="Calibri" w:hAnsi="Times New Roman"/>
          <w:sz w:val="28"/>
          <w:szCs w:val="28"/>
          <w:lang w:eastAsia="en-US"/>
        </w:rPr>
        <w:lastRenderedPageBreak/>
        <w:t>политической коммуникации.</w:t>
      </w:r>
    </w:p>
    <w:p w14:paraId="2B02568E"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Современный этап политического развития России. Особенности профессиональной деятельности политолога.</w:t>
      </w:r>
    </w:p>
    <w:p w14:paraId="13BF4ECB"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Политологическое образование.</w:t>
      </w:r>
    </w:p>
    <w:p w14:paraId="2D3E86FB"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b/>
          <w:sz w:val="28"/>
          <w:szCs w:val="28"/>
          <w:lang w:eastAsia="en-US"/>
        </w:rPr>
      </w:pPr>
      <w:r w:rsidRPr="00A801DD">
        <w:rPr>
          <w:rFonts w:ascii="Times New Roman" w:eastAsia="Calibri" w:hAnsi="Times New Roman"/>
          <w:b/>
          <w:sz w:val="28"/>
          <w:szCs w:val="28"/>
          <w:lang w:eastAsia="en-US"/>
        </w:rPr>
        <w:t>Введение в правоведение.</w:t>
      </w:r>
    </w:p>
    <w:p w14:paraId="52CD1EBA"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Юридическая наука. Этапы и основные направления развития юридической науки.</w:t>
      </w:r>
    </w:p>
    <w:p w14:paraId="2220B3B8"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Право как социальный институт. Понятие, признаки и функции права. Роль права в жизни общества. Естественное и позитивное право. Право и мораль. Понятие, структура и виды правовых норм. Источники права: нормативный правовой акт, нормативный договор, правовой обычай, судебный прецедент. Связь права и государства. Правовое государство и гражданское общество. Основные принципы организации и деятельно</w:t>
      </w:r>
      <w:bookmarkStart w:id="159" w:name="_page_65_0"/>
      <w:bookmarkEnd w:id="158"/>
      <w:r w:rsidRPr="00A801DD">
        <w:rPr>
          <w:rFonts w:ascii="Times New Roman" w:eastAsia="Calibri" w:hAnsi="Times New Roman"/>
          <w:sz w:val="28"/>
          <w:szCs w:val="28"/>
          <w:lang w:eastAsia="en-US"/>
        </w:rPr>
        <w:t xml:space="preserve">сти механизма современного государства. </w:t>
      </w:r>
    </w:p>
    <w:p w14:paraId="5B9B4DC5"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Правотворчество и законотворчество. Законодательный процесс.</w:t>
      </w:r>
    </w:p>
    <w:p w14:paraId="700353A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Система права. Отрасли права. Частное и публичное, материальное  и процессуальное, национальное и международное право.</w:t>
      </w:r>
    </w:p>
    <w:p w14:paraId="4AAE479A"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Правосознание, правовая культура, правовое воспитание. </w:t>
      </w:r>
    </w:p>
    <w:p w14:paraId="1AFDAF7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Понятие и признаки правоотношений. Субъекты правоотношений, их виды. Правоспособность и дееспособность. Реализация и применение права, правоприменительные акты. Толкование права.</w:t>
      </w:r>
    </w:p>
    <w:p w14:paraId="114258BB"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Правомерное поведение и правонарушение. Виды правонарушений, состав правонарушения. Законность и правопорядок, их гарантии. Понятие и виды юридической ответственности.</w:t>
      </w:r>
    </w:p>
    <w:p w14:paraId="3952BD40"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Конституционное право России, его источники. Конституция Российской Федерации. Основы конституционного строя Российской Федерации.</w:t>
      </w:r>
    </w:p>
    <w:p w14:paraId="36330662"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Права и свободы человека и гражданина в Российской Федерации. Гражданство как политико­правовой институт. Гражданство Российской Федерации: понятие, принципы, основания приобретения. Гарантии и защита прав человека. Права ребёнка. Уполномоченный по правам человека в Российской Федерации. Уполномоченный по правам ребёнка при Президенте Российской Федерации.</w:t>
      </w:r>
    </w:p>
    <w:p w14:paraId="5E88B80A"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Конституционные обязанности гражданина Российской Федерации. Воинская обязанность и альтернативная гражданская служба.</w:t>
      </w:r>
    </w:p>
    <w:p w14:paraId="3E093AB0"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Россия – федеративное государство. Конституционно­правовой статус субъектов Российской Федерации.</w:t>
      </w:r>
    </w:p>
    <w:p w14:paraId="031D50BA"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Конституционно-правовой статус федеральных органов власти в Российской Федерации. Разграничение предметов ведения и полномочий между органами публичной власти в Российской Федерации. Президент Российской Федерации: порядок избрания, полномочия и функции.</w:t>
      </w:r>
    </w:p>
    <w:p w14:paraId="16AE9A6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Федеральное собрание – парламент Российской Федерации, порядок формирования и функции. Правительство Российской Федерации и федеральные </w:t>
      </w:r>
      <w:r w:rsidRPr="00A801DD">
        <w:rPr>
          <w:rFonts w:ascii="Times New Roman" w:eastAsia="Calibri" w:hAnsi="Times New Roman"/>
          <w:sz w:val="28"/>
          <w:szCs w:val="28"/>
          <w:lang w:eastAsia="en-US"/>
        </w:rPr>
        <w:lastRenderedPageBreak/>
        <w:t>органы исполнительной власти: структура, полномочия и функции. Судебная система Российской Федерации, её структура, конституционные принципы правосудия. Конституционное судопроизводство. Правоохранительные органы Российской Федерации. Конституционные основы деятельности правоохранительных органов Российской Федерации.</w:t>
      </w:r>
    </w:p>
    <w:p w14:paraId="436743E8"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Органы государственной власти субъектов Российской Федерации: система, порядок формирования и функции. Конституционно-правовые основы местного самоуправления в России.</w:t>
      </w:r>
    </w:p>
    <w:p w14:paraId="6BA4F2D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bookmarkStart w:id="160" w:name="_page_67_0"/>
      <w:bookmarkEnd w:id="159"/>
      <w:r w:rsidRPr="00A801DD">
        <w:rPr>
          <w:rFonts w:ascii="Times New Roman" w:eastAsia="Calibri" w:hAnsi="Times New Roman"/>
          <w:sz w:val="28"/>
          <w:szCs w:val="28"/>
          <w:lang w:eastAsia="en-US"/>
        </w:rPr>
        <w:t>Гражданское право. Источники гражданского права. Гражданско­правовые отношения: понятие и виды. Субъекты гражданского права. Физические  и юридические лица. Правоспособность и дееспособность. Дееспособность несовершеннолетних. Правомочия собственника, формы собственности. Обязательственное право. Сделки. Гражданско­правовой договор. Порядок заключения договора: оферта и акцепт. Наследование как социально-правовой институт. Основания наследования (завещание, наследственный договор, наследование по закону). Права на результаты интеллектуальной деятельности. Защита гражданских прав. Защита прав потребителей. Гражданско­правовая ответственность.</w:t>
      </w:r>
    </w:p>
    <w:p w14:paraId="32063BD1"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Семейное право. Источники семейного права. Семья и брак  как социально-правовые институты. Правовое регулирование отношений супругов. Условия заключения брака. Порядок заключения брака. Прекращение брака. Брачный договор. Права и обязанности членов семьи (супругов, родителей и детей). Институт материнства, отцовства и детства. Ответственность родителей  за воспитание детей. Усыновление. Опека и попечительство. Приёмная семья.</w:t>
      </w:r>
    </w:p>
    <w:p w14:paraId="34317C7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Трудовое право. Источники трудового права. Участники трудовых правоотношений: работник и работодатель. Социальное партнёрство в сфере труда. Порядок приёма на работу. Трудовой договор. Заключение и прекращение трудового договора. Виды рабочего времени. Время отдыха. Заработная плата. Трудовой распорядок и дисциплина труда. Дисциплинарная ответственность. Охрана труда. Виды трудовых споров. Особенности правового регулирования труда несовершеннолетних в Российской Федерации.</w:t>
      </w:r>
    </w:p>
    <w:p w14:paraId="6981D71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Образовательное право в российской правовой системе. Образовательные правоотношения. Права и обязанности участников образовательного процесса. Общие требования к организации приёма на обучение по образовательным программам среднего профессионального и высшего образования.</w:t>
      </w:r>
    </w:p>
    <w:p w14:paraId="3526A8F0"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Административное право, его источники. Субъекты административного права. Государственная служба и государственный служащий. Противодействие коррупции в системе государственной службы. Административное правонарушение и административная ответственность, виды наказаний в административном праве. Административная ответственность несовершеннолетних. Управление использованием и охраной природных ресурсов. </w:t>
      </w:r>
      <w:r w:rsidRPr="00A801DD">
        <w:rPr>
          <w:rFonts w:ascii="Times New Roman" w:eastAsia="Calibri" w:hAnsi="Times New Roman"/>
          <w:sz w:val="28"/>
          <w:szCs w:val="28"/>
          <w:lang w:eastAsia="en-US"/>
        </w:rPr>
        <w:lastRenderedPageBreak/>
        <w:t>Экологическое законодательство. Экологические правонарушения. Способы защиты экологических прав.</w:t>
      </w:r>
    </w:p>
    <w:p w14:paraId="272BCF83"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bookmarkStart w:id="161" w:name="_page_69_0"/>
      <w:bookmarkEnd w:id="160"/>
      <w:r w:rsidRPr="00A801DD">
        <w:rPr>
          <w:rFonts w:ascii="Times New Roman" w:eastAsia="Calibri" w:hAnsi="Times New Roman"/>
          <w:sz w:val="28"/>
          <w:szCs w:val="28"/>
          <w:lang w:eastAsia="en-US"/>
        </w:rPr>
        <w:t xml:space="preserve">Финансовое право. Правовое регулирование банковской деятельности. Права и обязанности потребителей финансовых услуг. </w:t>
      </w:r>
    </w:p>
    <w:p w14:paraId="56C4A3A3"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Налоговое право. Источники налогового права. Субъекты налоговых правоотношений. Права и обязанности налогоплательщика. Налоговые правонарушения. Ответственность за уклонение от уплаты налогов.</w:t>
      </w:r>
    </w:p>
    <w:p w14:paraId="50C69641"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Уголовное право, его принципы. Понятие преступления, состав преступления. Виды преступлений. Уголовная ответственность, виды наказаний в уголовном праве. Уголовная ответственность за коррупционные преступления. Необходимая оборона и крайняя необходимость. Уголовная ответственность несовершеннолетних.</w:t>
      </w:r>
    </w:p>
    <w:p w14:paraId="6D7F26FC"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Гражданское процессуальное право. Принципы гражданского судопроизводства. Участники гражданского процесса. Стадии гражданского процесса.</w:t>
      </w:r>
    </w:p>
    <w:p w14:paraId="4207768D"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Арбитражный процесс. Административный процесс. </w:t>
      </w:r>
    </w:p>
    <w:p w14:paraId="335BD35E"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Уголовное процессуальное право. Принципы уголовного судопроизводства. Субъекты уголовного процесса. Стадии уголовного процесса. Меры процессуального принуждения. Суд присяжных заседателей.</w:t>
      </w:r>
    </w:p>
    <w:p w14:paraId="64C89650"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Международное право, его основные принципы и источники. Субъекты международного права. Международная защита прав человека. Источники  и принципы международного гуманитарного права.</w:t>
      </w:r>
    </w:p>
    <w:p w14:paraId="7E3B5ABE"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Юридическое образование. Профессиональная деятельность юриста. Основные виды юридических профессий.</w:t>
      </w:r>
      <w:bookmarkEnd w:id="161"/>
    </w:p>
    <w:p w14:paraId="46152981" w14:textId="77777777" w:rsidR="0038192C" w:rsidRPr="00A801DD" w:rsidRDefault="0038192C"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bookmarkStart w:id="162" w:name="_page_19_0"/>
    </w:p>
    <w:p w14:paraId="34E604B8" w14:textId="77777777" w:rsidR="000D1635" w:rsidRPr="00A801DD" w:rsidRDefault="000D1635" w:rsidP="00A801DD">
      <w:pPr>
        <w:widowControl w:val="0"/>
        <w:suppressAutoHyphens/>
        <w:spacing w:after="0" w:line="276" w:lineRule="auto"/>
        <w:ind w:firstLine="709"/>
        <w:contextualSpacing/>
        <w:jc w:val="center"/>
        <w:rPr>
          <w:rFonts w:ascii="Times New Roman" w:eastAsia="Calibri" w:hAnsi="Times New Roman"/>
          <w:b/>
          <w:sz w:val="28"/>
          <w:szCs w:val="28"/>
          <w:lang w:eastAsia="en-US"/>
        </w:rPr>
      </w:pPr>
      <w:r w:rsidRPr="00A801DD">
        <w:rPr>
          <w:rFonts w:ascii="Times New Roman" w:eastAsia="Calibri" w:hAnsi="Times New Roman"/>
          <w:b/>
          <w:sz w:val="28"/>
          <w:szCs w:val="28"/>
          <w:lang w:eastAsia="en-US"/>
        </w:rPr>
        <w:t>Планируемые результаты освоения программы по обществознанию  на уро</w:t>
      </w:r>
      <w:r w:rsidR="0038192C" w:rsidRPr="00A801DD">
        <w:rPr>
          <w:rFonts w:ascii="Times New Roman" w:eastAsia="Calibri" w:hAnsi="Times New Roman"/>
          <w:b/>
          <w:sz w:val="28"/>
          <w:szCs w:val="28"/>
          <w:lang w:eastAsia="en-US"/>
        </w:rPr>
        <w:t>вне среднего общего образования</w:t>
      </w:r>
    </w:p>
    <w:p w14:paraId="774FCBED" w14:textId="77777777" w:rsidR="0038192C" w:rsidRPr="00A801DD" w:rsidRDefault="0038192C" w:rsidP="00A801DD">
      <w:pPr>
        <w:widowControl w:val="0"/>
        <w:suppressAutoHyphens/>
        <w:spacing w:after="0" w:line="276" w:lineRule="auto"/>
        <w:ind w:firstLine="709"/>
        <w:contextualSpacing/>
        <w:jc w:val="center"/>
        <w:rPr>
          <w:rFonts w:ascii="Times New Roman" w:eastAsia="Calibri" w:hAnsi="Times New Roman"/>
          <w:b/>
          <w:sz w:val="28"/>
          <w:szCs w:val="28"/>
          <w:lang w:eastAsia="en-US"/>
        </w:rPr>
      </w:pPr>
    </w:p>
    <w:p w14:paraId="4B4F2F12"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Личностные результаты программы по обществознанию на уровне среднего общего образования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14:paraId="37CD95A3"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 результате изучения обществознания на уровне среднего общего образования у обучающегося будут сформированы следующие личностные результаты:</w:t>
      </w:r>
    </w:p>
    <w:p w14:paraId="64F26EB8"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гражданского воспитания:</w:t>
      </w:r>
    </w:p>
    <w:p w14:paraId="438E873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сформированность гражданской позиции обучающегося как активного  и ответственного члена российского общества;</w:t>
      </w:r>
    </w:p>
    <w:p w14:paraId="4DE76622"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осознание своих конституционных прав и обязанностей, уважение закона  и правопорядка;</w:t>
      </w:r>
    </w:p>
    <w:p w14:paraId="414615EC"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принятие традиционных национальных, общечеловеческих гуманистических  и демократических ценностей, уважение ценностей иных культур, конфессий;</w:t>
      </w:r>
    </w:p>
    <w:p w14:paraId="38C3C3F8"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4941D4A3"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готовность вести совместную деятельность в интересах гражданского общества, участвовать в самоуправлении в школе и детско­юношеских организациях;</w:t>
      </w:r>
    </w:p>
    <w:p w14:paraId="7D875F5B"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умение взаимодействовать с социальными институтами в соответствии  с их функциями и назначением;</w:t>
      </w:r>
    </w:p>
    <w:p w14:paraId="4D6226B6"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готовность к гуманитарной и волонтёрской деятельности;</w:t>
      </w:r>
    </w:p>
    <w:p w14:paraId="4973E94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патриотического воспитания:</w:t>
      </w:r>
    </w:p>
    <w:p w14:paraId="7ECA69B1"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36459E04"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14:paraId="27CBDCE4"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идейная убеждённость, готовность к служению и защите Отечества, ответственность за его судьбу;</w:t>
      </w:r>
    </w:p>
    <w:p w14:paraId="52E5DDB6"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bookmarkStart w:id="163" w:name="_page_21_0"/>
      <w:bookmarkEnd w:id="162"/>
      <w:r w:rsidRPr="00A801DD">
        <w:rPr>
          <w:rFonts w:ascii="Times New Roman" w:eastAsia="Calibri" w:hAnsi="Times New Roman"/>
          <w:sz w:val="28"/>
          <w:szCs w:val="28"/>
          <w:lang w:eastAsia="en-US"/>
        </w:rPr>
        <w:t>3) духовно-нравственного воспитания:</w:t>
      </w:r>
    </w:p>
    <w:p w14:paraId="57776283"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осознание духовных ценностей российского народа;</w:t>
      </w:r>
    </w:p>
    <w:p w14:paraId="1A0B1BCD"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сформированность нравственного сознания, этического поведения;</w:t>
      </w:r>
    </w:p>
    <w:p w14:paraId="373643A4"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37CDBEF3"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осознание личного вклада в построение устойчивого будущего; </w:t>
      </w:r>
    </w:p>
    <w:p w14:paraId="6B2337FB"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412791DE"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4) эстетического воспитания:</w:t>
      </w:r>
    </w:p>
    <w:p w14:paraId="2613CAE4"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605B4D1D"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29AA4BE5"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052E5B6C"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стремление проявлять качества творческой личности;</w:t>
      </w:r>
    </w:p>
    <w:p w14:paraId="5E75FFCC"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5) физического воспитания:</w:t>
      </w:r>
    </w:p>
    <w:p w14:paraId="6FE30C79"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сформированность здорового и безопасного образа жизни, ответственного отношения к своему здоровью, потребность в физическом совершенствовании;</w:t>
      </w:r>
    </w:p>
    <w:p w14:paraId="74627637"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активное неприятие вредных привычек и иных форм причинения вреда физическому и психическому здоровью;</w:t>
      </w:r>
    </w:p>
    <w:p w14:paraId="005E0A5B"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6) трудового воспитания:</w:t>
      </w:r>
    </w:p>
    <w:p w14:paraId="32BFE79A"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готовность к труду, осознание ценности мастерства, трудолюбие;</w:t>
      </w:r>
    </w:p>
    <w:p w14:paraId="0724CEAD"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готовность к активной социально направленной деятельности, способность инициировать, планировать и самостоятельно выполнять такую деятельность;</w:t>
      </w:r>
    </w:p>
    <w:p w14:paraId="2A19688A"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w:t>
      </w:r>
    </w:p>
    <w:p w14:paraId="2BCC379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мотивация к эффективному труду и постоянному профессиональному росту,  к учёту общественных потребностей при предстоящем выборе сферы деятельности;</w:t>
      </w:r>
    </w:p>
    <w:p w14:paraId="547E9F29"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готовность и способность к образованию и самообразованию на протяжении всей жизни;</w:t>
      </w:r>
    </w:p>
    <w:p w14:paraId="18ACBDEA"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bookmarkStart w:id="164" w:name="_page_23_0"/>
      <w:bookmarkEnd w:id="163"/>
      <w:r w:rsidRPr="00A801DD">
        <w:rPr>
          <w:rFonts w:ascii="Times New Roman" w:eastAsia="Calibri" w:hAnsi="Times New Roman"/>
          <w:sz w:val="28"/>
          <w:szCs w:val="28"/>
          <w:lang w:eastAsia="en-US"/>
        </w:rPr>
        <w:t>7) экологического воспитания:</w:t>
      </w:r>
    </w:p>
    <w:p w14:paraId="35FE8191"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7FBD5D0E"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планирование и осуществление действий в окружающей среде на основе знания целей устойчивого развития человечества, активное неприятие действий, приносящих вред окружающей среде; </w:t>
      </w:r>
    </w:p>
    <w:p w14:paraId="1EA7E9E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умение прогнозировать неблагоприятные экологические последствия предпринимаемых действий, предотвращать их; </w:t>
      </w:r>
    </w:p>
    <w:p w14:paraId="2AC63571"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расширение опыта деятельности экологической направленности;</w:t>
      </w:r>
    </w:p>
    <w:p w14:paraId="10FCEBB2"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8) ценности научного познания:</w:t>
      </w:r>
    </w:p>
    <w:p w14:paraId="51EAD59E"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сформированность мировоззрения, соответствующего современному уровню развития науки, включая социальные науки, и общественной практики, основанного на диалоге культур, способствующего осознанию своего места в поликультурном мире;</w:t>
      </w:r>
    </w:p>
    <w:p w14:paraId="3911F2F4"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совершенствование языковой и читательской культуры как средства взаимодействия между людьми и познания мира; </w:t>
      </w:r>
    </w:p>
    <w:p w14:paraId="00A24B58"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языковое и речевое развитие человека, включая понимание языка  социально-экономической и политической коммуникации;</w:t>
      </w:r>
    </w:p>
    <w:p w14:paraId="6D311421"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0EDE39CB"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мотивация к познанию и творчеству, обучению и самообучению  на протяжении всей жизни, интерес к изучению социальных и гуманитарных дисциплин.</w:t>
      </w:r>
    </w:p>
    <w:p w14:paraId="7E5BCCE0"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В процессе достижения личностных результатов освоения обучающимися программы среднего общего образования у обучающихся совершенствуется эмоциональный интеллект, предполагающий сформированность:</w:t>
      </w:r>
    </w:p>
    <w:p w14:paraId="22CFAD0E"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 в межличностном взаимодействии и при принятии решений;</w:t>
      </w:r>
    </w:p>
    <w:p w14:paraId="142EB959"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5F8934D7"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2DBD0E13"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готовность и способ</w:t>
      </w:r>
      <w:bookmarkStart w:id="165" w:name="_page_25_0"/>
      <w:bookmarkEnd w:id="164"/>
      <w:r w:rsidRPr="00A801DD">
        <w:rPr>
          <w:rFonts w:ascii="Times New Roman" w:eastAsia="Calibri" w:hAnsi="Times New Roman"/>
          <w:sz w:val="28"/>
          <w:szCs w:val="28"/>
          <w:lang w:eastAsia="en-US"/>
        </w:rPr>
        <w:t>ность овладевать новыми социальными практиками, осваивать типичные социальные роли;</w:t>
      </w:r>
    </w:p>
    <w:p w14:paraId="48D1ACF1"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2EE482AD"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0F75FA9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В результате изучения обществознания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3C1C5C16"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270585EB"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самостоятельно формулировать и актуализировать социальную проблему, рассматривать её разносторонне;</w:t>
      </w:r>
    </w:p>
    <w:p w14:paraId="19EF5E9E"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устанавливать существенные признаки или основания для сравнения, классификации и обобщения социальных объектов, явлений и процессов, определять критерии типологизации;</w:t>
      </w:r>
    </w:p>
    <w:p w14:paraId="0F0D8980"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определять цели деятельности, задавать параметры и критерии их достижения, выявлять связь мотивов, интересов и целей деятельности;</w:t>
      </w:r>
    </w:p>
    <w:p w14:paraId="1560AC86"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выявлять закономерности и противоречия в рассматриваемых социальных явлениях и процессах, прогнозировать возможные пути разрешения противоречий;</w:t>
      </w:r>
    </w:p>
    <w:p w14:paraId="38C74CEC"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разрабатывать план решения проблемы с учётом анализа имеющихся ресурсов и возможных рисков;</w:t>
      </w:r>
    </w:p>
    <w:p w14:paraId="50DED512"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вносить коррективы в деятельность, отбирать способы деятельности, отвечающие её целям, оценивать соответствие результатов целям, оценивать риски последствий деятельности;</w:t>
      </w:r>
    </w:p>
    <w:p w14:paraId="0FA0FD7E"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координировать и выполнять работу в условиях реального, виртуального  и комбинированного взаимодействия;</w:t>
      </w:r>
    </w:p>
    <w:p w14:paraId="2E29781B"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развивать креативное мышление при решении учебно­познавательных, жизненных проблем, при выполнении социальных проектов.</w:t>
      </w:r>
    </w:p>
    <w:p w14:paraId="07F17988"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55D00217"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развивать навыки учебно­исследовательской и проектной деятельности, навыки разрешения проблем; проявлять способность и готовность  к самостоятельному поиску методов решения практических задач, применению различных методов познания, включая специфические методы социального познания; </w:t>
      </w:r>
    </w:p>
    <w:p w14:paraId="27ED023A"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осуществлять в различных видах деятельность по получению нового знания, его интерпретации, преобразованию и применению в различных</w:t>
      </w:r>
      <w:bookmarkStart w:id="166" w:name="_page_27_0"/>
      <w:bookmarkEnd w:id="165"/>
      <w:r w:rsidRPr="00A801DD">
        <w:rPr>
          <w:rFonts w:ascii="Times New Roman" w:eastAsia="Calibri" w:hAnsi="Times New Roman"/>
          <w:sz w:val="28"/>
          <w:szCs w:val="28"/>
          <w:lang w:eastAsia="en-US"/>
        </w:rPr>
        <w:t xml:space="preserve"> учебных ситуациях,  в том числе при создании учебных и социальных проектов;</w:t>
      </w:r>
    </w:p>
    <w:p w14:paraId="4A7B24B1"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формировать научный тип мышления, применять научную терминологию, ключевые понятия и методы;</w:t>
      </w:r>
    </w:p>
    <w:p w14:paraId="713B67EC"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ставить и формулировать собственные задачи в образовательной деятельности и жизненных ситуациях;</w:t>
      </w:r>
    </w:p>
    <w:p w14:paraId="0F0ECFD5"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выявлять причинно­следственные связи социальных явлений и процессов  и актуализировать познавательную задачу, выдвигать гипотезу её решения, находить аргументы для доказательства своих утверждений, задавать параметры  и критерии решения;</w:t>
      </w:r>
    </w:p>
    <w:p w14:paraId="4647E509"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анализировать результаты, полученные в ходе решения задачи, критически оценивать их достоверность, прогнозировать изменение в новых условиях;</w:t>
      </w:r>
    </w:p>
    <w:p w14:paraId="4F2A6F1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оценивать новые ситуации, возникающие в процессе познания социальных объектов, в социальных отношениях; оценивать приобретённый опыт;</w:t>
      </w:r>
    </w:p>
    <w:p w14:paraId="29F5E4D6"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уметь переносить знания об общественных объектах, явлениях и процессах  в познавательную и практическую области жизнедеятельности;</w:t>
      </w:r>
    </w:p>
    <w:p w14:paraId="5958A0C9"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уметь интегрировать знания из разных предметных областей, комплекса социальных наук, учебных и внеучебных источников информации;</w:t>
      </w:r>
    </w:p>
    <w:p w14:paraId="381D1DF4"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5012F8CD"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 обучающегося будут сформированы умения работать  с информацией как часть познавательных универсальных учебных действий:</w:t>
      </w:r>
    </w:p>
    <w:p w14:paraId="02DF9E2D"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владеть навыками получения социальной информации, в том числе об основах общественных наук и обществе как системе социальных институтов, факторах социальной динамики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57C3E5A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создавать тексты в различных форматах с учётом назначения информации  и целевой аудитории, выбирая оптимальную форму представления и визуализации, включая статистические данные, графики, таблицы;</w:t>
      </w:r>
    </w:p>
    <w:p w14:paraId="114F5368"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оценивать достоверность, легитимность информации различных видов и форм представления, в том числе полученной из интернет-источников, её соответствие правовым и морально­этическим нормам;</w:t>
      </w:r>
    </w:p>
    <w:p w14:paraId="2B3F6552"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использовать средства информационных и коммуникационных технологий  в решении когнитивных, коммуникативных и</w:t>
      </w:r>
      <w:bookmarkStart w:id="167" w:name="_page_29_0"/>
      <w:bookmarkEnd w:id="166"/>
      <w:r w:rsidRPr="00A801DD">
        <w:rPr>
          <w:rFonts w:ascii="Times New Roman" w:eastAsia="Calibri" w:hAnsi="Times New Roman"/>
          <w:sz w:val="28"/>
          <w:szCs w:val="28"/>
          <w:lang w:eastAsia="en-US"/>
        </w:rPr>
        <w:t xml:space="preserve">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3A1EB888"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владеть навыками распознавания и защиты информации, информационной безопасности личности.</w:t>
      </w:r>
    </w:p>
    <w:p w14:paraId="479A06A8"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 обучающегося будут сформированы умения общения как часть коммуникативных универсальных учебных действий:</w:t>
      </w:r>
    </w:p>
    <w:p w14:paraId="7AFE3F48"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осуществлять коммуникации во всех сферах жизни; </w:t>
      </w:r>
    </w:p>
    <w:p w14:paraId="06CEAEB6"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421131D7"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владеть различными способами общения и взаимодействия; аргументированно вести диалог, учитывать разные точки зрения;</w:t>
      </w:r>
    </w:p>
    <w:p w14:paraId="28B1E803"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развёрнуто и логично излагать свою точку зрения с использованием языковых средств.</w:t>
      </w:r>
    </w:p>
    <w:p w14:paraId="4C1E8BF0"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SchoolBookSanPin" w:hAnsi="Times New Roman"/>
          <w:sz w:val="28"/>
          <w:szCs w:val="28"/>
          <w:lang w:eastAsia="en-US"/>
        </w:rPr>
        <w:t xml:space="preserve">У обучающегося будут </w:t>
      </w:r>
      <w:r w:rsidRPr="00A801DD">
        <w:rPr>
          <w:rFonts w:ascii="Times New Roman" w:eastAsia="Calibri" w:hAnsi="Times New Roman"/>
          <w:sz w:val="28"/>
          <w:szCs w:val="28"/>
          <w:lang w:eastAsia="en-US"/>
        </w:rPr>
        <w:t>сформированы умения</w:t>
      </w:r>
      <w:r w:rsidRPr="00A801DD">
        <w:rPr>
          <w:rFonts w:ascii="Times New Roman" w:eastAsia="SchoolBookSanPin" w:hAnsi="Times New Roman"/>
          <w:sz w:val="28"/>
          <w:szCs w:val="28"/>
          <w:lang w:eastAsia="en-US"/>
        </w:rPr>
        <w:t xml:space="preserve"> самоорганизации  как часть регулятивных универсальных учебных действий:</w:t>
      </w:r>
    </w:p>
    <w:p w14:paraId="4AEB4FA7"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в жизненных ситуациях, включая область профессионального самоопределения;</w:t>
      </w:r>
    </w:p>
    <w:p w14:paraId="405B8EDD"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самостоятельно составлять план решения проблемы с учётом имеющихся ресурсов, собственных возможностей и предпочтений;</w:t>
      </w:r>
    </w:p>
    <w:p w14:paraId="13847BEB"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bookmarkStart w:id="168" w:name="_page_31_0"/>
      <w:bookmarkEnd w:id="167"/>
      <w:r w:rsidRPr="00A801DD">
        <w:rPr>
          <w:rFonts w:ascii="Times New Roman" w:eastAsia="Calibri" w:hAnsi="Times New Roman"/>
          <w:sz w:val="28"/>
          <w:szCs w:val="28"/>
          <w:lang w:eastAsia="en-US"/>
        </w:rPr>
        <w:t>давать оценку новым ситуациям, возникающим в познавательной  и практической деятельности, в межличностных отношениях;</w:t>
      </w:r>
    </w:p>
    <w:p w14:paraId="5C92B2B9"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расширять рамки учебного предмета на основе личных предпочтений, проявлять интерес к социальной проблематике;</w:t>
      </w:r>
    </w:p>
    <w:p w14:paraId="02DF4092"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делать осознанный выбор стратегий поведения, решений при наличии альтернатив, аргументировать сделанный выбор, брать ответственность за принятое решение;</w:t>
      </w:r>
    </w:p>
    <w:p w14:paraId="49BCE0F4"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оценивать приобретённый опыт;</w:t>
      </w:r>
    </w:p>
    <w:p w14:paraId="6E0EC828"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48219D5E"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SchoolBookSanPin" w:hAnsi="Times New Roman"/>
          <w:sz w:val="28"/>
          <w:szCs w:val="28"/>
          <w:lang w:eastAsia="en-US"/>
        </w:rPr>
        <w:t xml:space="preserve">У обучающегося будут </w:t>
      </w:r>
      <w:r w:rsidRPr="00A801DD">
        <w:rPr>
          <w:rFonts w:ascii="Times New Roman" w:eastAsia="Calibri" w:hAnsi="Times New Roman"/>
          <w:sz w:val="28"/>
          <w:szCs w:val="28"/>
          <w:lang w:eastAsia="en-US"/>
        </w:rPr>
        <w:t>сформированы умения</w:t>
      </w:r>
      <w:r w:rsidRPr="00A801DD">
        <w:rPr>
          <w:rFonts w:ascii="Times New Roman" w:eastAsia="SchoolBookSanPin" w:hAnsi="Times New Roman"/>
          <w:sz w:val="28"/>
          <w:szCs w:val="28"/>
          <w:lang w:eastAsia="en-US"/>
        </w:rPr>
        <w:t xml:space="preserve"> совместной деятельности:</w:t>
      </w:r>
    </w:p>
    <w:p w14:paraId="4C9EFC49"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понимать и использовать преимущества командной и индивидуальной </w:t>
      </w:r>
      <w:r w:rsidRPr="00A801DD">
        <w:rPr>
          <w:rFonts w:ascii="Times New Roman" w:eastAsia="Calibri" w:hAnsi="Times New Roman"/>
          <w:sz w:val="28"/>
          <w:szCs w:val="28"/>
          <w:lang w:eastAsia="en-US"/>
        </w:rPr>
        <w:lastRenderedPageBreak/>
        <w:t>работы;</w:t>
      </w:r>
    </w:p>
    <w:p w14:paraId="0A414DE5"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выбирать тематику и методы совместных действий с учётом общих интересов, и возможностей каждого члена коллектива;</w:t>
      </w:r>
    </w:p>
    <w:p w14:paraId="065607B6"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w:t>
      </w:r>
    </w:p>
    <w:p w14:paraId="2D728977"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оценивать качество своего вклада и каждого участника команды в общий результат по разработанным критериям;</w:t>
      </w:r>
    </w:p>
    <w:p w14:paraId="1E10647D"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предлагать новые учебно­исследовательские и социальные проекты, оценивать идеи с позиции новизны, оригинальности, практической значимости;</w:t>
      </w:r>
    </w:p>
    <w:p w14:paraId="75EBC31C"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70A8EFB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SchoolBookSanPin" w:hAnsi="Times New Roman"/>
          <w:sz w:val="28"/>
          <w:szCs w:val="28"/>
          <w:lang w:eastAsia="en-US"/>
        </w:rPr>
        <w:t xml:space="preserve">У обучающегося будут </w:t>
      </w:r>
      <w:r w:rsidRPr="00A801DD">
        <w:rPr>
          <w:rFonts w:ascii="Times New Roman" w:eastAsia="Calibri" w:hAnsi="Times New Roman"/>
          <w:sz w:val="28"/>
          <w:szCs w:val="28"/>
          <w:lang w:eastAsia="en-US"/>
        </w:rPr>
        <w:t>сформированы умения</w:t>
      </w:r>
      <w:r w:rsidRPr="00A801DD">
        <w:rPr>
          <w:rFonts w:ascii="Times New Roman" w:eastAsia="SchoolBookSanPin" w:hAnsi="Times New Roman"/>
          <w:sz w:val="28"/>
          <w:szCs w:val="28"/>
          <w:lang w:eastAsia="en-US"/>
        </w:rPr>
        <w:t xml:space="preserve"> самоконтроля, принятия себя и других как часть регулятивных универсальных учебных действий:</w:t>
      </w:r>
    </w:p>
    <w:p w14:paraId="1C0265DB"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давать оценку новым ситуациям, вносить коррективы в деятельность, оценивать соответствие результатов целям;</w:t>
      </w:r>
    </w:p>
    <w:p w14:paraId="230A3297"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59438EE4"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оценивать риски и своевременно принимать решения по их снижению;</w:t>
      </w:r>
    </w:p>
    <w:p w14:paraId="0FCD97F9"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принимать себя, понимая свои недостатки и достоинства; </w:t>
      </w:r>
    </w:p>
    <w:p w14:paraId="5D4BE872"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учитывать мотивы и аргументы других при анализе результатов деятельности;</w:t>
      </w:r>
    </w:p>
    <w:p w14:paraId="44215812"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признавать своё право и право других на ошибку; </w:t>
      </w:r>
    </w:p>
    <w:p w14:paraId="4E3C91A4"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развивать способность понимать мир с позиции другого человека.</w:t>
      </w:r>
    </w:p>
    <w:p w14:paraId="04AC1806" w14:textId="77777777" w:rsidR="00A801DD" w:rsidRDefault="000D1635" w:rsidP="00A801DD">
      <w:pPr>
        <w:widowControl w:val="0"/>
        <w:suppressAutoHyphens/>
        <w:spacing w:after="0" w:line="276" w:lineRule="auto"/>
        <w:ind w:firstLine="709"/>
        <w:contextualSpacing/>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Предметные результаты освоения программы по обществознанию.  </w:t>
      </w:r>
    </w:p>
    <w:p w14:paraId="592250AE" w14:textId="77777777" w:rsidR="000D1635" w:rsidRPr="00A801DD" w:rsidRDefault="000D1635" w:rsidP="00A801DD">
      <w:pPr>
        <w:widowControl w:val="0"/>
        <w:suppressAutoHyphens/>
        <w:spacing w:after="0" w:line="276" w:lineRule="auto"/>
        <w:ind w:firstLine="709"/>
        <w:contextualSpacing/>
        <w:jc w:val="both"/>
        <w:rPr>
          <w:rFonts w:ascii="Times New Roman" w:eastAsia="OfficinaSansBoldITC" w:hAnsi="Times New Roman"/>
          <w:b/>
          <w:sz w:val="28"/>
          <w:szCs w:val="28"/>
          <w:lang w:eastAsia="en-US"/>
        </w:rPr>
      </w:pPr>
      <w:r w:rsidRPr="00A801DD">
        <w:rPr>
          <w:rFonts w:ascii="Times New Roman" w:eastAsia="SchoolBookSanPin" w:hAnsi="Times New Roman"/>
          <w:b/>
          <w:sz w:val="28"/>
          <w:szCs w:val="28"/>
          <w:lang w:eastAsia="en-US"/>
        </w:rPr>
        <w:t>К концу 10 класса обучающийся будет:</w:t>
      </w:r>
    </w:p>
    <w:p w14:paraId="147E0D63"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владеть знаниями основ философии, социальной психологии, экономической науки, включая знания о предмете и методах исследования, этапах и основных направлениях развития, месте и роли в социальном познании, в постижении  и преобразовании социальной действительности; объяснять взаимосвязь общественных наук, необходимость комплексного подхода к изучению социальных явлений и процессов, знать ключевые темы, исследуемые этими науками,  в том числе таких вопросов, как системность общества, разнообразие его связей  с природой, единство и многообразие в общественном развитии, факторы  и механизмы социальной динамики, роль че</w:t>
      </w:r>
      <w:bookmarkStart w:id="169" w:name="_page_33_0"/>
      <w:bookmarkEnd w:id="168"/>
      <w:r w:rsidRPr="00A801DD">
        <w:rPr>
          <w:rFonts w:ascii="Times New Roman" w:eastAsia="Calibri" w:hAnsi="Times New Roman"/>
          <w:sz w:val="28"/>
          <w:szCs w:val="28"/>
          <w:lang w:eastAsia="en-US"/>
        </w:rPr>
        <w:t xml:space="preserve">ловека как субъекта общественных отношений, виды и формы познавательной деятельности; общественная природа личности, роль общения и средств коммуникации формировании социально-психологических качеств личности; природа межличностных конфликтов и пути  их разрешения; экономика как объект изучения экономической теорией, факторы производства и субъекты экономики, экономическая эффективность, типы </w:t>
      </w:r>
      <w:r w:rsidRPr="00A801DD">
        <w:rPr>
          <w:rFonts w:ascii="Times New Roman" w:eastAsia="Calibri" w:hAnsi="Times New Roman"/>
          <w:sz w:val="28"/>
          <w:szCs w:val="28"/>
          <w:lang w:eastAsia="en-US"/>
        </w:rPr>
        <w:lastRenderedPageBreak/>
        <w:t>экономических систем, экономические функции государства, факторы и показатели экономического роста, экономические циклы, рыночное ценообразование, экономическое содержание собственности, финансовая система и финансовая политика государства;</w:t>
      </w:r>
    </w:p>
    <w:p w14:paraId="42D45134"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владеть знаниями об обществе как системе социальных институтов,  о ценностно-нормативной основе их деятельности, основных функциях, многообразии социальных институтов, их взаимосвязи и взаимовлиянии, изменении их состава и функций в процессе общественного развития, политике Российской Федерации, направленной на укрепление и развитие социальных институтов российского общества, в том числе поддержку конкуренции, развитие малого  и среднего предпринимательства, внешней торговли, налоговой системы, финансовых рынков;</w:t>
      </w:r>
    </w:p>
    <w:p w14:paraId="663C013E"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владеть элементами методологии социального познания, включая возможности цифровой среды; применять методы научного познания социальных процессов и явлений, включая типологизацию, социологические опросы, социальное прогнозирование, доказательство, наблюдение, эксперимент, практику как методы обоснования истины; методы социальной психологии, включая анкетирование, интервью, метод экспертных оценок, анализ документов  для принятия обоснованных решений, планирования и достижения познавательных и практических целей, включая решения о создании и использовании сбережений, инвестиций, способах безопасного использования финансовых услуг, выборе будущей профессионально­трудовой сферы, о возможностях применения знаний основ социальных наук в различных областях жизнедеятельности;</w:t>
      </w:r>
    </w:p>
    <w:p w14:paraId="2708A10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уметь классифицировать и типологизировать: социальные институты, типы обществ, формы общественного сознания, виды деятельности, виды потребностей, формы познания, уровни и методы научного знания, формы культуры, типы мировоззрения; типы социальных отношений, виды социальных групп, разновидности социальных конфликтов и способы их разреше</w:t>
      </w:r>
      <w:bookmarkStart w:id="170" w:name="_page_35_0"/>
      <w:bookmarkEnd w:id="169"/>
      <w:r w:rsidRPr="00A801DD">
        <w:rPr>
          <w:rFonts w:ascii="Times New Roman" w:eastAsia="Calibri" w:hAnsi="Times New Roman"/>
          <w:sz w:val="28"/>
          <w:szCs w:val="28"/>
          <w:lang w:eastAsia="en-US"/>
        </w:rPr>
        <w:t>ния, типы рыночных структур, современные финансовые технологии, методы антимонопольного регулирования экономики, виды предпринимательской деятельности, показатели деятельности фирмы, финансовые институты, факторы производства и факторные доходы;</w:t>
      </w:r>
    </w:p>
    <w:p w14:paraId="111787C1"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уметь соотносить различные теоретические подходы, делать выводы  и обосновывать их на теоретическом и фактическо­эмпирическом уровнях  при анализе социальных явлений, вести дискуссию, в том числе при рассмотрении ведущих тенденций развития российского общества, проявлений общественного прогресса, противоречивости глобализации, относительности истины, характера воздействия средств массовой информации на сознание в условиях цифровизации, формирования установок и стереотипов массового сознания, распределения ролей  в малых группах, влияния групп на поведение людей, особенностей общения  в информационном обществе, причин возникновения межличностных конфликтов, </w:t>
      </w:r>
      <w:r w:rsidRPr="00A801DD">
        <w:rPr>
          <w:rFonts w:ascii="Times New Roman" w:eastAsia="Calibri" w:hAnsi="Times New Roman"/>
          <w:sz w:val="28"/>
          <w:szCs w:val="28"/>
          <w:lang w:eastAsia="en-US"/>
        </w:rPr>
        <w:lastRenderedPageBreak/>
        <w:t>экономической свободы и социальной ответственности субъектов экономики, эффективности мер поддержки малого и среднего бизнеса, причинах несовершенства рыночной экономики, путей достижения социальной справедливости в условиях рыночной экономики;</w:t>
      </w:r>
    </w:p>
    <w:p w14:paraId="4EBFBFA5"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уметь проводить целенаправленный поиск социальной информации, используя источники научного и научно­публицистического характера, ранжировать источники социальной информации по целям распространения, жанрам с позиций достоверности сведений, проводить с использованием из различных источников знаний, учебно­исследовательской и проектной работы по философской, социально-психологической и экономической проблематике: определять тематику учебных исследований и проектов, осуществлять поиск оптимальных путей их реализации, обеспечивать теоретическую и прикладную составляющие работ; владеть навыками презентации результатов учебно-исследовательской и проектной деятельности на публичных мероприятиях; уметь анализировать и оценивать собственный социальный опыт, включая опыт самопознания, самооценки, самоконтроля, межличностного взаимодействия, использовать его при решении познавательных задач и разрешении жизненных проблем, конкретизировать примерами из личного социального опыта, фактами социальной действительности, модельными ситуациями, теоретическими положениями разделов «Основы философии», «Основы социальной психологии», «Основы экономи</w:t>
      </w:r>
      <w:bookmarkStart w:id="171" w:name="_page_37_0"/>
      <w:bookmarkEnd w:id="170"/>
      <w:r w:rsidRPr="00A801DD">
        <w:rPr>
          <w:rFonts w:ascii="Times New Roman" w:eastAsia="Calibri" w:hAnsi="Times New Roman"/>
          <w:sz w:val="28"/>
          <w:szCs w:val="28"/>
          <w:lang w:eastAsia="en-US"/>
        </w:rPr>
        <w:t>ческой науки», включая положения о влиянии массовых коммуникаций на развитие человека и общества, способах манипуляции общественным мнением, распространённых ошибках в рассуждениях при ведении дискуссии, различении достоверных и недостоверных сведений при работе  с социальной информацией, возможностях оценки поведения с использованием нравственных категорий, выборе рациональных способов поведения людей  в экономике в условиях ограниченных ресурсов, особенностях профессиональной деятельности в экономической сфере, практике поведения на основе этики предпринимательства, о способах защиты своих экономических прав и интересов, соблюдении правил грамотного и безопасного поведения при пользовании финансовыми услугами и современными финансовыми технологиями, особенностях труда молодёжи в условиях конкуренции на рынке труда;</w:t>
      </w:r>
    </w:p>
    <w:p w14:paraId="2D27F030"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уметь проявлять готовность продуктивно взаимодействовать  с общественными институтами на основе правовых норм для обеспечения защиты прав человека и гражданина в Российской Федерации и установленных правил, уметь самостоятельно заполнять формы, составлять документы, необходимые  в социальной практике, рассматриваемой на примерах материала разделов «Основы философии», «Основы социальной психологии», «Основы экономической науки»;</w:t>
      </w:r>
    </w:p>
    <w:p w14:paraId="703633B5"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проявлять умения, необходимые для успешного продолжения образования  по направлениям социально-гуманитарной подготовки, включая умение самостоятельно овладевать новыми способами познавательной деятельности, </w:t>
      </w:r>
      <w:r w:rsidRPr="00A801DD">
        <w:rPr>
          <w:rFonts w:ascii="Times New Roman" w:eastAsia="Calibri" w:hAnsi="Times New Roman"/>
          <w:sz w:val="28"/>
          <w:szCs w:val="28"/>
          <w:lang w:eastAsia="en-US"/>
        </w:rPr>
        <w:lastRenderedPageBreak/>
        <w:t>выдвигать гипотезы, соотносить информацию, полученную из разных источников, эффективно взаимодействовать в исследовательских группах, способность ориентироваться в направлениях профессиональной деятельности, связанных  с философией, социальной психологией и экономической наукой.</w:t>
      </w:r>
    </w:p>
    <w:p w14:paraId="6A6A9186" w14:textId="77777777" w:rsidR="00A801DD" w:rsidRDefault="000D1635" w:rsidP="00A801DD">
      <w:pPr>
        <w:widowControl w:val="0"/>
        <w:suppressAutoHyphens/>
        <w:spacing w:after="0" w:line="276" w:lineRule="auto"/>
        <w:ind w:firstLine="709"/>
        <w:contextualSpacing/>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Предметные результаты освоения программы по обществознанию.  </w:t>
      </w:r>
    </w:p>
    <w:p w14:paraId="155DBBBE" w14:textId="77777777" w:rsidR="000D1635" w:rsidRPr="00A801DD" w:rsidRDefault="000D1635" w:rsidP="00A801DD">
      <w:pPr>
        <w:widowControl w:val="0"/>
        <w:suppressAutoHyphens/>
        <w:spacing w:after="0" w:line="276" w:lineRule="auto"/>
        <w:ind w:firstLine="709"/>
        <w:contextualSpacing/>
        <w:jc w:val="both"/>
        <w:rPr>
          <w:rFonts w:ascii="Times New Roman" w:eastAsia="OfficinaSansBoldITC" w:hAnsi="Times New Roman"/>
          <w:b/>
          <w:sz w:val="28"/>
          <w:szCs w:val="28"/>
          <w:lang w:eastAsia="en-US"/>
        </w:rPr>
      </w:pPr>
      <w:r w:rsidRPr="00A801DD">
        <w:rPr>
          <w:rFonts w:ascii="Times New Roman" w:eastAsia="SchoolBookSanPin" w:hAnsi="Times New Roman"/>
          <w:b/>
          <w:sz w:val="28"/>
          <w:szCs w:val="28"/>
          <w:lang w:eastAsia="en-US"/>
        </w:rPr>
        <w:t>К концу 11 класса обучающийся будет:</w:t>
      </w:r>
    </w:p>
    <w:p w14:paraId="47F81761"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владеть знаниями основ социологии, политологии, правоведения, включая знания о предмете и методах исследования, этапах и основных направлениях развития, месте и роли в социальном познании, в постижении и преобразовании социальной действительности; объяснять взаимосвязь социальных наук, необходимости комплексного подхода к изучению социальных явлений  и процессов, знания ключевых тем, исследуемых этими науками, в том числе такие вопросы, как социальна</w:t>
      </w:r>
      <w:bookmarkStart w:id="172" w:name="_page_39_0"/>
      <w:bookmarkEnd w:id="171"/>
      <w:r w:rsidRPr="00A801DD">
        <w:rPr>
          <w:rFonts w:ascii="Times New Roman" w:eastAsia="Calibri" w:hAnsi="Times New Roman"/>
          <w:sz w:val="28"/>
          <w:szCs w:val="28"/>
          <w:lang w:eastAsia="en-US"/>
        </w:rPr>
        <w:t>я структура и социальная стратификация, социальная мобильность в современном обществе, статусно­ролевая теория личности, семья  и её социальная поддержка, нация как этническая и гражданская общность, девиантное поведение и социальный контроль, динамика и особенности политического процесса, субъекты политики, государство в политической системе общества, факторы политической социализации, функции государственного управления, взаимосвязь права и государства, признаки и виды правоотношений, отрасли права и их институты, основы конституционного строя России, конституционно-правовой статус высших органов власти в Российской Федерации, основы деятельности правоохранительных органов и местного самоуправления, пути преодоления правового нигилизма;</w:t>
      </w:r>
    </w:p>
    <w:p w14:paraId="13A5B64A"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владеть знаниями об обществе как системе социальных институтов,  о ценностно-нормативной основе их деятельности, основных функциях, многообразии социальных институтов, включая семью, образование, религию, институты в сфере массовых коммуникаций, в том числе средства массовой информации, институты социальной стратификации, базовые политические институты, включая государство и институты государственной власти: институт главы государства, законодательной и исполнительной власти, судопроизводства  и охраны правопорядка, государственного управления, институты всеобщего избирательного права, политических партий и общественных организаций, представительства социальных интересов, в том числе об институте Уполномоченного по правам человека в Российской Федерации, институты права, включая непосредственно право как социальный институт, институты гражданства, брака, материнства, отцовства и детства, наследования; о взаимосвязи  и взаимовлиянии различных социальных институтов, об изменении их состава  и функций в процессе общественного развития, о политике Российской Федерации, направленной на укрепление и развитие социальных институтов российского общества; о способах и элементах социального контроля, о типах и способах разрешения социальных конфликтов, о конституционных принципах </w:t>
      </w:r>
      <w:r w:rsidRPr="00A801DD">
        <w:rPr>
          <w:rFonts w:ascii="Times New Roman" w:eastAsia="Calibri" w:hAnsi="Times New Roman"/>
          <w:sz w:val="28"/>
          <w:szCs w:val="28"/>
          <w:lang w:eastAsia="en-US"/>
        </w:rPr>
        <w:lastRenderedPageBreak/>
        <w:t>национальной политики в Российской Федерации;</w:t>
      </w:r>
    </w:p>
    <w:p w14:paraId="574EE463"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владеть элементами методологии социального познания, включая возможности цифровой среды; применять методы научного познания социальных процессов и явлений, включая методы: социологии, такие как социологический опрос, социологическое наблюдение, анализ документов и социологический</w:t>
      </w:r>
      <w:bookmarkStart w:id="173" w:name="_page_41_0"/>
      <w:bookmarkEnd w:id="172"/>
      <w:r w:rsidRPr="00A801DD">
        <w:rPr>
          <w:rFonts w:ascii="Times New Roman" w:eastAsia="Calibri" w:hAnsi="Times New Roman"/>
          <w:sz w:val="28"/>
          <w:szCs w:val="28"/>
          <w:lang w:eastAsia="en-US"/>
        </w:rPr>
        <w:t xml:space="preserve"> эксперимент; политологии, такие как нормативно-ценностный подход, структурно­функциональный анализ, системный, институциональный, социально­психологический подход; правоведения, такие как формально-юридический, сравнительно­правовой для принятия обоснованных решений  в различных областях жизнедеятельности, планирования и достижения познавательных и практических целей, в том числе в будущем при осуществлении социальной роли участника различных социальных групп, избирателя, участии  в политической коммуникации, в деятельности политических партий  и общественно-политических движений, в противодействии политическому экстремизму, при осуществлении профессионального выбора;</w:t>
      </w:r>
    </w:p>
    <w:p w14:paraId="089C89F4"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уметь классифицировать и типологизировать: социальные группы, разновидности социальных конфликтов, виды социального контроля; виды политических отношений, формы государства, типы политических режимов, формы правления и государственно-территориального устройства, виды политических институтов, типы политических партий, виды политических идеологий, типы политического поведения; виды правовых норм, источники права, отрасли права, виды правоотношений, виды правонарушений, виды юридической ответственности;</w:t>
      </w:r>
    </w:p>
    <w:p w14:paraId="7864FCE6"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уметь соотносить различные теоретические подходы, делать выводы  и обосновывать их на теоретическом и фактическо­эмпирическом уровнях  при анализе социальных явлений, вести дискуссию, в том числе при рассмотрении миграционных процессов и их особенностей, проблемы социального неравенства, путей сохранения традиционных семейных ценностей, способов разрешения социальных конфликтов, причин отклоняющегося поведения, деятельность политических институтов, роль политических партий и общественных организаций в современном обществе, роль средств массовой информации в формировании политической культуры личности, трансформация традиционных политических идеологий, деятельность правовых институтов, соотношение права и закона;</w:t>
      </w:r>
    </w:p>
    <w:p w14:paraId="55470AA6"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уметь проводить целенаправленный поиск социальной информации, используя источники научного и научно-публицистического характера, выстраивать аргументы с привлечением научных фактов и идей, ранжировать источники социальной информации по целям распространения, жанрам с позиций достоверности сведений, проводить с использованием знаний из различных источников, учебно­исследовательской, проектно­исследовательской и другой творческой работы по со</w:t>
      </w:r>
      <w:bookmarkStart w:id="174" w:name="_page_43_0"/>
      <w:bookmarkEnd w:id="173"/>
      <w:r w:rsidRPr="00A801DD">
        <w:rPr>
          <w:rFonts w:ascii="Times New Roman" w:eastAsia="Calibri" w:hAnsi="Times New Roman"/>
          <w:sz w:val="28"/>
          <w:szCs w:val="28"/>
          <w:lang w:eastAsia="en-US"/>
        </w:rPr>
        <w:t xml:space="preserve">циальной, политической, правовой проблематике: </w:t>
      </w:r>
      <w:r w:rsidRPr="00A801DD">
        <w:rPr>
          <w:rFonts w:ascii="Times New Roman" w:eastAsia="Calibri" w:hAnsi="Times New Roman"/>
          <w:sz w:val="28"/>
          <w:szCs w:val="28"/>
          <w:lang w:eastAsia="en-US"/>
        </w:rPr>
        <w:lastRenderedPageBreak/>
        <w:t>определять тематику учебных исследований и проектов, осуществлять поиск оптимальных путей их реализации, обеспечивать теоретическую и прикладную составляющие работ, владеть навыками презентации результатов учебно­исследовательской и проектной деятельности на публичных мероприятиях;</w:t>
      </w:r>
    </w:p>
    <w:p w14:paraId="21706F54"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уметь анализировать и оценивать собственный социальный опыт, включая опыт самопознания и самооценки, самоконтроля, межличностного взаимодействия, выполнения социальных ролей, использовать его при решении познавательных задач и разрешении жизненных проблем, в том числе связанных с изучением социальных групп, социального взаимодействия, деятельности социальных институтов (семья, образование, средства массовой информации, религия),  с деятельностью различных политических институтов современного общества, политической социализацией и политическим поведением личности,  её политическим выбором и политическим участием, действиями субъектов политики в политическом процессе, деятельностью участников правоотношений  в отраслевом многообразии, осознанным выбором правомерных моделей поведения;</w:t>
      </w:r>
    </w:p>
    <w:p w14:paraId="716BA801"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уметь конкретизировать примерами из личного социального опыта, фактами социальной действительности, модельными ситуациями теоретические положения разделов «Основы социологии», «Основы политологии», «Основы правоведения», включая положения об этнических отношениях и этническом многообразии современного мира, молодёжи как социальной группе, изменении социальных ролей в семье, системе образования Российской Федерации и тенденциях его развития, средствах массовой информации, мировых и национальных религиях, политике  как общественном явлении, структуре, ресурсах, функциях и легитимности политической власти, политических нормах и ценностях, политических конфликтах и путях их урегулирования, выборах в демократическом обществе, о политической психологии и политическом сознании, влиянии средств массовой коммуникации  на политическое сознание, о защите прав человека, сделках, обязательствах, основаниях наследования, правах на результаты интеллектуальной деятельности, особенностях правового регулирования труда несовершеннолетних в Российской Федерации, о причинах преступности, необходимой обороне и крайней необходимости, стадиях гражданского и уголовного процесса, развитии правовой культуры;</w:t>
      </w:r>
      <w:bookmarkEnd w:id="174"/>
    </w:p>
    <w:p w14:paraId="4A191AEF"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проявлять готовность продуктивно взаимодействовать с социальными институтами на основе правовых норм для обеспечения защиты прав человека  и гражданина в Российской Федерации и установленных правил, уметь самостоятельно заполнять формы, составлять документы, необходимые  в социальной практике, рассматриваемой на примерах материала разделов «Основы социологии», «Основы политологии», «Основы правоведения»;</w:t>
      </w:r>
    </w:p>
    <w:p w14:paraId="402B244E" w14:textId="77777777" w:rsidR="000D1635" w:rsidRPr="00A801DD" w:rsidRDefault="000D1635" w:rsidP="00A801DD">
      <w:pPr>
        <w:widowControl w:val="0"/>
        <w:suppressAutoHyphens/>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проявлять умения, необходимые для успешного продолжения образования  по направлениям социально­гуманитарной подготовки, включая умение самостоятельно овладевать новыми способами познавательной деятельности, </w:t>
      </w:r>
      <w:r w:rsidRPr="00A801DD">
        <w:rPr>
          <w:rFonts w:ascii="Times New Roman" w:eastAsia="Calibri" w:hAnsi="Times New Roman"/>
          <w:sz w:val="28"/>
          <w:szCs w:val="28"/>
          <w:lang w:eastAsia="en-US"/>
        </w:rPr>
        <w:lastRenderedPageBreak/>
        <w:t>выдвигать гипотезы, соотносить информацию, полученную из разных источников, эффективно взаимодействовать в исследовательских группах, способность ориентироваться в направлениях профессионального образования, связанных  с социально­гуманитарной подготовкой и особенностями профессиональной деятельности социолога, политолога, юриста.</w:t>
      </w:r>
    </w:p>
    <w:p w14:paraId="521CAA3D" w14:textId="77777777" w:rsidR="0038192C" w:rsidRPr="00A801DD" w:rsidRDefault="0038192C" w:rsidP="00A801DD">
      <w:pPr>
        <w:spacing w:after="0" w:line="276" w:lineRule="auto"/>
        <w:ind w:left="720"/>
        <w:contextualSpacing/>
        <w:jc w:val="center"/>
        <w:rPr>
          <w:rFonts w:ascii="Times New Roman" w:eastAsia="Calibri" w:hAnsi="Times New Roman"/>
          <w:b/>
          <w:sz w:val="28"/>
          <w:szCs w:val="28"/>
          <w:lang w:eastAsia="en-US"/>
        </w:rPr>
      </w:pPr>
    </w:p>
    <w:p w14:paraId="30BBC133" w14:textId="77777777" w:rsidR="003E73D1" w:rsidRDefault="003E73D1" w:rsidP="00A801DD">
      <w:pPr>
        <w:spacing w:after="0" w:line="276" w:lineRule="auto"/>
        <w:ind w:left="720"/>
        <w:contextualSpacing/>
        <w:jc w:val="center"/>
        <w:rPr>
          <w:rFonts w:ascii="Times New Roman" w:eastAsia="Calibri" w:hAnsi="Times New Roman"/>
          <w:b/>
          <w:sz w:val="28"/>
          <w:szCs w:val="28"/>
          <w:lang w:eastAsia="en-US"/>
        </w:rPr>
      </w:pPr>
    </w:p>
    <w:p w14:paraId="2DEF8F9B" w14:textId="77777777" w:rsidR="000D1635" w:rsidRPr="00A801DD" w:rsidRDefault="000D1635" w:rsidP="00A801DD">
      <w:pPr>
        <w:spacing w:after="0" w:line="276" w:lineRule="auto"/>
        <w:ind w:left="720"/>
        <w:contextualSpacing/>
        <w:jc w:val="center"/>
        <w:rPr>
          <w:rFonts w:ascii="Times New Roman" w:eastAsia="Calibri" w:hAnsi="Times New Roman"/>
          <w:b/>
          <w:sz w:val="28"/>
          <w:szCs w:val="28"/>
          <w:lang w:eastAsia="en-US"/>
        </w:rPr>
      </w:pPr>
      <w:r w:rsidRPr="00A801DD">
        <w:rPr>
          <w:rFonts w:ascii="Times New Roman" w:eastAsia="Calibri" w:hAnsi="Times New Roman"/>
          <w:b/>
          <w:sz w:val="28"/>
          <w:szCs w:val="28"/>
          <w:lang w:eastAsia="en-US"/>
        </w:rPr>
        <w:t>Тематическое планирование учебного предмета «</w:t>
      </w:r>
      <w:r w:rsidR="005210ED" w:rsidRPr="00A801DD">
        <w:rPr>
          <w:rFonts w:ascii="Times New Roman" w:eastAsia="Calibri" w:hAnsi="Times New Roman"/>
          <w:b/>
          <w:sz w:val="28"/>
          <w:szCs w:val="28"/>
          <w:lang w:eastAsia="en-US"/>
        </w:rPr>
        <w:t>Обществознание</w:t>
      </w:r>
      <w:r w:rsidRPr="00A801DD">
        <w:rPr>
          <w:rFonts w:ascii="Times New Roman" w:eastAsia="Calibri" w:hAnsi="Times New Roman"/>
          <w:b/>
          <w:sz w:val="28"/>
          <w:szCs w:val="28"/>
          <w:lang w:eastAsia="en-US"/>
        </w:rPr>
        <w:t>»</w:t>
      </w:r>
    </w:p>
    <w:p w14:paraId="5A64EB20" w14:textId="77777777" w:rsidR="000D1635" w:rsidRPr="00A801DD" w:rsidRDefault="000D1635" w:rsidP="00A801DD">
      <w:pPr>
        <w:spacing w:after="0" w:line="276" w:lineRule="auto"/>
        <w:ind w:left="540"/>
        <w:contextualSpacing/>
        <w:jc w:val="center"/>
        <w:rPr>
          <w:rFonts w:ascii="Times New Roman" w:eastAsia="SchoolBookSanPin" w:hAnsi="Times New Roman"/>
          <w:b/>
          <w:sz w:val="28"/>
          <w:szCs w:val="28"/>
          <w:lang w:eastAsia="en-US"/>
        </w:rPr>
      </w:pPr>
      <w:r w:rsidRPr="00A801DD">
        <w:rPr>
          <w:rFonts w:ascii="Times New Roman" w:eastAsia="SchoolBookSanPin" w:hAnsi="Times New Roman"/>
          <w:b/>
          <w:sz w:val="28"/>
          <w:szCs w:val="28"/>
          <w:lang w:eastAsia="en-US"/>
        </w:rPr>
        <w:t>(</w:t>
      </w:r>
      <w:r w:rsidR="005210ED" w:rsidRPr="00A801DD">
        <w:rPr>
          <w:rFonts w:ascii="Times New Roman" w:eastAsia="SchoolBookSanPin" w:hAnsi="Times New Roman"/>
          <w:b/>
          <w:sz w:val="28"/>
          <w:szCs w:val="28"/>
          <w:lang w:eastAsia="en-US"/>
        </w:rPr>
        <w:t xml:space="preserve">углубленный </w:t>
      </w:r>
      <w:r w:rsidR="00A801DD">
        <w:rPr>
          <w:rFonts w:ascii="Times New Roman" w:eastAsia="SchoolBookSanPin" w:hAnsi="Times New Roman"/>
          <w:b/>
          <w:sz w:val="28"/>
          <w:szCs w:val="28"/>
          <w:lang w:eastAsia="en-US"/>
        </w:rPr>
        <w:t>уровень)</w:t>
      </w:r>
    </w:p>
    <w:p w14:paraId="6C9CFED8" w14:textId="77777777" w:rsidR="000D1635" w:rsidRPr="00A801DD" w:rsidRDefault="000D1635"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A801DD">
        <w:rPr>
          <w:rFonts w:ascii="Times New Roman" w:eastAsia="SchoolBookSanPin" w:hAnsi="Times New Roman"/>
          <w:b/>
          <w:sz w:val="28"/>
          <w:szCs w:val="28"/>
          <w:lang w:eastAsia="en-US"/>
        </w:rPr>
        <w:t>«рабочей программе учителя»</w:t>
      </w:r>
      <w:r w:rsidRPr="00A801DD">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5DE9849A" w14:textId="77777777" w:rsidR="00741210" w:rsidRPr="00A801DD" w:rsidRDefault="000D1635"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0D1635" w:rsidRPr="000D1635" w14:paraId="782B9385" w14:textId="77777777" w:rsidTr="000D1635">
        <w:trPr>
          <w:trHeight w:val="575"/>
        </w:trPr>
        <w:tc>
          <w:tcPr>
            <w:tcW w:w="846" w:type="dxa"/>
          </w:tcPr>
          <w:p w14:paraId="6290E395" w14:textId="77777777" w:rsidR="000D1635" w:rsidRPr="000D1635" w:rsidRDefault="000D1635" w:rsidP="000D1635">
            <w:pPr>
              <w:spacing w:line="237" w:lineRule="auto"/>
              <w:ind w:left="142" w:right="354" w:firstLine="96"/>
              <w:jc w:val="center"/>
              <w:rPr>
                <w:rFonts w:ascii="Times New Roman" w:hAnsi="Times New Roman"/>
                <w:lang w:eastAsia="en-US"/>
              </w:rPr>
            </w:pPr>
            <w:r w:rsidRPr="000D1635">
              <w:rPr>
                <w:rFonts w:ascii="Times New Roman" w:hAnsi="Times New Roman"/>
                <w:lang w:eastAsia="en-US"/>
              </w:rPr>
              <w:t>№</w:t>
            </w:r>
            <w:r w:rsidRPr="000D1635">
              <w:rPr>
                <w:rFonts w:ascii="Times New Roman" w:hAnsi="Times New Roman"/>
                <w:spacing w:val="-57"/>
                <w:lang w:eastAsia="en-US"/>
              </w:rPr>
              <w:t xml:space="preserve"> </w:t>
            </w:r>
            <w:r w:rsidRPr="000D1635">
              <w:rPr>
                <w:rFonts w:ascii="Times New Roman" w:hAnsi="Times New Roman"/>
                <w:lang w:eastAsia="en-US"/>
              </w:rPr>
              <w:t>п/п</w:t>
            </w:r>
          </w:p>
        </w:tc>
        <w:tc>
          <w:tcPr>
            <w:tcW w:w="5970" w:type="dxa"/>
          </w:tcPr>
          <w:p w14:paraId="6B77AA96" w14:textId="77777777" w:rsidR="000D1635" w:rsidRPr="000D1635" w:rsidRDefault="000D1635" w:rsidP="000D1635">
            <w:pPr>
              <w:spacing w:line="273" w:lineRule="exact"/>
              <w:ind w:left="142"/>
              <w:jc w:val="center"/>
              <w:rPr>
                <w:rFonts w:ascii="Times New Roman" w:hAnsi="Times New Roman"/>
                <w:lang w:val="ru-RU" w:eastAsia="en-US"/>
              </w:rPr>
            </w:pPr>
            <w:r w:rsidRPr="000D1635">
              <w:rPr>
                <w:rFonts w:ascii="Times New Roman" w:hAnsi="Times New Roman"/>
                <w:lang w:val="ru-RU" w:eastAsia="en-US"/>
              </w:rPr>
              <w:t>Наименование</w:t>
            </w:r>
            <w:r w:rsidRPr="000D1635">
              <w:rPr>
                <w:rFonts w:ascii="Times New Roman" w:hAnsi="Times New Roman"/>
                <w:spacing w:val="-2"/>
                <w:lang w:val="ru-RU" w:eastAsia="en-US"/>
              </w:rPr>
              <w:t xml:space="preserve"> </w:t>
            </w:r>
            <w:r w:rsidRPr="000D1635">
              <w:rPr>
                <w:rFonts w:ascii="Times New Roman" w:hAnsi="Times New Roman"/>
                <w:lang w:val="ru-RU" w:eastAsia="en-US"/>
              </w:rPr>
              <w:t xml:space="preserve">темы </w:t>
            </w:r>
          </w:p>
          <w:p w14:paraId="68D82610" w14:textId="77777777" w:rsidR="000D1635" w:rsidRPr="000D1635" w:rsidRDefault="000D1635" w:rsidP="000D1635">
            <w:pPr>
              <w:spacing w:line="273" w:lineRule="exact"/>
              <w:ind w:left="142"/>
              <w:jc w:val="center"/>
              <w:rPr>
                <w:rFonts w:ascii="Times New Roman" w:hAnsi="Times New Roman"/>
                <w:lang w:val="ru-RU" w:eastAsia="en-US"/>
              </w:rPr>
            </w:pPr>
            <w:r w:rsidRPr="000D1635">
              <w:rPr>
                <w:rFonts w:ascii="Times New Roman" w:hAnsi="Times New Roman"/>
                <w:lang w:val="ru-RU" w:eastAsia="en-US"/>
              </w:rPr>
              <w:t>(с учётом рабочей программы воспитания)</w:t>
            </w:r>
          </w:p>
        </w:tc>
        <w:tc>
          <w:tcPr>
            <w:tcW w:w="2835" w:type="dxa"/>
          </w:tcPr>
          <w:p w14:paraId="47393178" w14:textId="77777777" w:rsidR="000D1635" w:rsidRPr="000D1635" w:rsidRDefault="000D1635" w:rsidP="000D1635">
            <w:pPr>
              <w:spacing w:line="237" w:lineRule="auto"/>
              <w:ind w:left="142" w:right="27" w:hanging="72"/>
              <w:jc w:val="center"/>
              <w:rPr>
                <w:rFonts w:ascii="Times New Roman" w:hAnsi="Times New Roman"/>
                <w:lang w:val="ru-RU" w:eastAsia="en-US"/>
              </w:rPr>
            </w:pPr>
            <w:r w:rsidRPr="000D1635">
              <w:rPr>
                <w:rFonts w:ascii="Times New Roman" w:hAnsi="Times New Roman"/>
                <w:spacing w:val="-1"/>
                <w:lang w:val="ru-RU" w:eastAsia="en-US"/>
              </w:rPr>
              <w:t>Количество часов, отводимых на освоение каждой темы</w:t>
            </w:r>
          </w:p>
        </w:tc>
      </w:tr>
      <w:tr w:rsidR="00741210" w:rsidRPr="000D1635" w14:paraId="7EED93C7" w14:textId="77777777" w:rsidTr="00741210">
        <w:trPr>
          <w:trHeight w:val="224"/>
        </w:trPr>
        <w:tc>
          <w:tcPr>
            <w:tcW w:w="846" w:type="dxa"/>
          </w:tcPr>
          <w:p w14:paraId="3AC747BC" w14:textId="77777777" w:rsidR="00741210" w:rsidRPr="00974583" w:rsidRDefault="00741210" w:rsidP="000D1635">
            <w:pPr>
              <w:spacing w:line="237" w:lineRule="auto"/>
              <w:ind w:left="142" w:right="354" w:firstLine="96"/>
              <w:jc w:val="center"/>
              <w:rPr>
                <w:rFonts w:ascii="Times New Roman" w:hAnsi="Times New Roman"/>
                <w:lang w:val="ru-RU" w:eastAsia="en-US"/>
              </w:rPr>
            </w:pPr>
          </w:p>
        </w:tc>
        <w:tc>
          <w:tcPr>
            <w:tcW w:w="5970" w:type="dxa"/>
          </w:tcPr>
          <w:p w14:paraId="0A17B8DD" w14:textId="77777777" w:rsidR="00741210" w:rsidRPr="00741210" w:rsidRDefault="00741210" w:rsidP="000D1635">
            <w:pPr>
              <w:spacing w:line="273" w:lineRule="exact"/>
              <w:ind w:left="142"/>
              <w:jc w:val="center"/>
              <w:rPr>
                <w:rFonts w:ascii="Times New Roman" w:hAnsi="Times New Roman"/>
                <w:lang w:val="ru-RU" w:eastAsia="en-US"/>
              </w:rPr>
            </w:pPr>
            <w:r>
              <w:rPr>
                <w:rFonts w:ascii="Times New Roman" w:hAnsi="Times New Roman"/>
                <w:lang w:val="ru-RU" w:eastAsia="en-US"/>
              </w:rPr>
              <w:t>10 класс</w:t>
            </w:r>
          </w:p>
        </w:tc>
        <w:tc>
          <w:tcPr>
            <w:tcW w:w="2835" w:type="dxa"/>
          </w:tcPr>
          <w:p w14:paraId="4B1BA74A" w14:textId="77777777" w:rsidR="00741210" w:rsidRPr="000D1635" w:rsidRDefault="00741210" w:rsidP="000D1635">
            <w:pPr>
              <w:spacing w:line="237" w:lineRule="auto"/>
              <w:ind w:left="142" w:right="27" w:hanging="72"/>
              <w:jc w:val="center"/>
              <w:rPr>
                <w:rFonts w:ascii="Times New Roman" w:hAnsi="Times New Roman"/>
                <w:spacing w:val="-1"/>
                <w:lang w:eastAsia="en-US"/>
              </w:rPr>
            </w:pPr>
          </w:p>
        </w:tc>
      </w:tr>
      <w:tr w:rsidR="000D1635" w:rsidRPr="000D1635" w14:paraId="791DE82E" w14:textId="77777777" w:rsidTr="000D1635">
        <w:trPr>
          <w:trHeight w:val="297"/>
        </w:trPr>
        <w:tc>
          <w:tcPr>
            <w:tcW w:w="846" w:type="dxa"/>
          </w:tcPr>
          <w:p w14:paraId="7B4B2796" w14:textId="77777777" w:rsidR="000D1635" w:rsidRPr="000D1635" w:rsidRDefault="000D1635" w:rsidP="000D1635">
            <w:pPr>
              <w:spacing w:line="273" w:lineRule="exact"/>
              <w:ind w:left="142"/>
              <w:rPr>
                <w:rFonts w:ascii="Times New Roman" w:hAnsi="Times New Roman"/>
                <w:lang w:eastAsia="en-US"/>
              </w:rPr>
            </w:pPr>
            <w:r w:rsidRPr="000D1635">
              <w:rPr>
                <w:rFonts w:ascii="Times New Roman" w:hAnsi="Times New Roman"/>
                <w:lang w:eastAsia="en-US"/>
              </w:rPr>
              <w:t>1.</w:t>
            </w:r>
          </w:p>
        </w:tc>
        <w:tc>
          <w:tcPr>
            <w:tcW w:w="5970" w:type="dxa"/>
          </w:tcPr>
          <w:p w14:paraId="0D3A8DB9" w14:textId="77777777" w:rsidR="00E41E24" w:rsidRPr="00E41E24"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124.6.1. Социальные науки и их особенности.</w:t>
            </w:r>
          </w:p>
          <w:p w14:paraId="1A5B98CC" w14:textId="77777777" w:rsidR="00E41E24" w:rsidRPr="00E41E24"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Общество как предмет изучения. Различные подходы к изучению общества. Особенности социального познания. Научное и ненаучное социальное познание.</w:t>
            </w:r>
          </w:p>
          <w:p w14:paraId="4701927D" w14:textId="77777777" w:rsidR="00E41E24" w:rsidRPr="00E41E24"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Социальные науки в системе научного знания. Место философии в системе обществознания. Философия и наука.</w:t>
            </w:r>
          </w:p>
          <w:p w14:paraId="225DB116" w14:textId="77777777" w:rsidR="00E41E24" w:rsidRPr="00974583"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Методы изучения социальных явлений. Сходство и различие естествознания  и обществознания. </w:t>
            </w:r>
            <w:r w:rsidRPr="00974583">
              <w:rPr>
                <w:rFonts w:ascii="Times New Roman" w:hAnsi="Times New Roman"/>
                <w:lang w:val="ru-RU" w:eastAsia="en-US"/>
              </w:rPr>
              <w:t>Особенности наук, изучающих общество и человека.</w:t>
            </w:r>
          </w:p>
          <w:p w14:paraId="7F5F4D24" w14:textId="77777777" w:rsidR="000D1635" w:rsidRPr="00E41E24"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Социальные науки и профессиональное самоопределение молодёжи.</w:t>
            </w:r>
          </w:p>
        </w:tc>
        <w:tc>
          <w:tcPr>
            <w:tcW w:w="2835" w:type="dxa"/>
          </w:tcPr>
          <w:p w14:paraId="061F481B" w14:textId="77777777" w:rsidR="000D1635" w:rsidRPr="00E41E24" w:rsidRDefault="00E41E24" w:rsidP="000D1635">
            <w:pPr>
              <w:spacing w:line="273" w:lineRule="exact"/>
              <w:ind w:left="142"/>
              <w:jc w:val="center"/>
              <w:rPr>
                <w:rFonts w:ascii="Times New Roman" w:hAnsi="Times New Roman"/>
                <w:i/>
                <w:lang w:val="ru-RU" w:eastAsia="en-US"/>
              </w:rPr>
            </w:pPr>
            <w:r w:rsidRPr="00E41E2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0D1635" w:rsidRPr="000D1635" w14:paraId="7E162985" w14:textId="77777777" w:rsidTr="000D1635">
        <w:trPr>
          <w:trHeight w:val="273"/>
        </w:trPr>
        <w:tc>
          <w:tcPr>
            <w:tcW w:w="846" w:type="dxa"/>
          </w:tcPr>
          <w:p w14:paraId="0B612BA5" w14:textId="77777777" w:rsidR="000D1635" w:rsidRPr="000D1635" w:rsidRDefault="000D1635" w:rsidP="000D1635">
            <w:pPr>
              <w:spacing w:line="253" w:lineRule="exact"/>
              <w:ind w:left="142"/>
              <w:rPr>
                <w:rFonts w:ascii="Times New Roman" w:hAnsi="Times New Roman"/>
                <w:lang w:eastAsia="en-US"/>
              </w:rPr>
            </w:pPr>
            <w:r w:rsidRPr="000D1635">
              <w:rPr>
                <w:rFonts w:ascii="Times New Roman" w:hAnsi="Times New Roman"/>
                <w:lang w:eastAsia="en-US"/>
              </w:rPr>
              <w:t>2.</w:t>
            </w:r>
          </w:p>
        </w:tc>
        <w:tc>
          <w:tcPr>
            <w:tcW w:w="5970" w:type="dxa"/>
          </w:tcPr>
          <w:p w14:paraId="29D40108"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124.6.2. Введение в философию.</w:t>
            </w:r>
          </w:p>
          <w:p w14:paraId="45384A33"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Социальная философия, её место в системе наук об обществе. Философское осмысление общества как целостной развивающейся системы. Взаимосвязь природы и общества. Понятие «социальный институт». Основные институты общества,  их функции и роль в развитии общества.</w:t>
            </w:r>
          </w:p>
          <w:p w14:paraId="1B836C82"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Типология обществ. Современное общество: ведущие тенденции, особенности развития. Динамика и многообразие процессов развития общества.  Типы социальной динамики. Эволюция и революция как формы социального изменения. Влияние массовых коммуникаций на развитие общества и человека.</w:t>
            </w:r>
          </w:p>
          <w:p w14:paraId="1BE672DF"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Понятие общественного прогресса, критерии общественного прогресса. Противоречия общественного прогресса. Процессы глобализации. Противоречивость глобализации и её последствий. Глобальные проблемы современности. Общество и человек перед лицом угроз и </w:t>
            </w:r>
            <w:r w:rsidRPr="00E41E24">
              <w:rPr>
                <w:rFonts w:ascii="Times New Roman" w:hAnsi="Times New Roman"/>
                <w:lang w:val="ru-RU" w:eastAsia="en-US"/>
              </w:rPr>
              <w:lastRenderedPageBreak/>
              <w:t xml:space="preserve">вызовов </w:t>
            </w:r>
            <w:r w:rsidRPr="00E41E24">
              <w:rPr>
                <w:rFonts w:ascii="Times New Roman" w:hAnsi="Times New Roman"/>
                <w:lang w:eastAsia="en-US"/>
              </w:rPr>
              <w:t>XXI</w:t>
            </w:r>
            <w:r w:rsidRPr="00E41E24">
              <w:rPr>
                <w:rFonts w:ascii="Times New Roman" w:hAnsi="Times New Roman"/>
                <w:lang w:val="ru-RU" w:eastAsia="en-US"/>
              </w:rPr>
              <w:t xml:space="preserve"> в.</w:t>
            </w:r>
          </w:p>
          <w:p w14:paraId="72D19EF7"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Философская антропология о становлении человека и зарождении общества. Человечество как результат биологической и социокультурной эволюции. Сущность человека как философская проблема. Духовное и материальное в человеке. Способность к познанию и деятельности – фундаментальные особенности человека.</w:t>
            </w:r>
          </w:p>
          <w:p w14:paraId="6ECC4E48"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Сознание. Взаимосвязь сознания и тела. Самосознание и его роль в развитии личности. Рефлексия. Общественное и индивидуальное сознание. Теоретическое  и обыденное сознание. Формы общественного сознания: религиозное, нравственное, политическое и другие. Способы манипуляции общественным мнением. Установки и стереотипы массового сознания. Воздействие средств массовой информации  на массовое и индивидуальное сознание в условиях цифровой среды. Использование достоверной и недостоверной информации.</w:t>
            </w:r>
          </w:p>
          <w:p w14:paraId="2EE4175E"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Философия о деятельности как способе существования людей, самореализации личности. Мотивация деятельности. Потребности и интересы. Многообразие видов деятельности. Свобода и необходимость в деятельности.</w:t>
            </w:r>
          </w:p>
          <w:p w14:paraId="7F614AAF"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Гносеология в структуре философского знания. Проблема познаваемости мира. Познание как деятельность. Знание, его виды. Истина и её критерии. Абсолютная истина. Относительность истины. Истина и заблуждение. Формы чувственного познания, его специфика и роль. Формы рационального познания. Мышление и язык. Смысл и значение языковых выражений. Рассуждения  и умозаключения. Дедукция и индукция. Доказательство, наблюдение, эксперимент, практика. Объяснение и понимание. Виды объяснений. Распространённые ошибки  в рассуждениях. Парадоксы, спор, дискуссия, полемика. Основания, допустимые приёмы рационального спора. Научное знание, его характерные признаки: системность, объективность, доказательность, проверяемость. Эмпирический  и теоретический уровни научного знания. Способы и методы научного познания. Дифференциация и интеграция научного знания. Междисциплинарные научные исследования.</w:t>
            </w:r>
          </w:p>
          <w:p w14:paraId="527B1E19"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Духовная жизнь человека и общества. Человек как духовное существо. Человек как творец и творение культуры. Мировоззрение: картина мира, идеалы, ценности и цели. Понятие культуры. Институты культуры. Диалог культур. Богатство культурного наследия России. Вклад российской культуры в мировую культуру. Массовая и элитарная культура. Народная культура. Творческая элита. Религия, её культурологическое понимание. Влияние религии на развитие культуры.</w:t>
            </w:r>
          </w:p>
          <w:p w14:paraId="583E8F1B"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Искусство, его виды и формы. Социальные функции искусства. Современное искусство. Художественная культура.</w:t>
            </w:r>
          </w:p>
          <w:p w14:paraId="7304D978"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Наука как область духовной культуры. Роль науки в современном обществе. Социальные последствия научных открытий и ответственность учёного. Авторитет науки. Достижения российской науки на современном этапе.</w:t>
            </w:r>
          </w:p>
          <w:p w14:paraId="1C17C88E"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Образование как институт сохранения и передачи культурного наследия.</w:t>
            </w:r>
          </w:p>
          <w:p w14:paraId="5775C215"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 xml:space="preserve">Этика, мораль, нравственность. Основные категории этики. </w:t>
            </w:r>
            <w:r w:rsidRPr="00E41E24">
              <w:rPr>
                <w:rFonts w:ascii="Times New Roman" w:hAnsi="Times New Roman"/>
                <w:lang w:val="ru-RU" w:eastAsia="en-US"/>
              </w:rPr>
              <w:lastRenderedPageBreak/>
              <w:t>Свобода воли  и нравственная оценка. Нравственность как область индивидуально ответственного поведения.</w:t>
            </w:r>
          </w:p>
          <w:p w14:paraId="5BA378F1"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Этические нормы как регулятор деятельности социальных институтов  и нравственного поведения людей.</w:t>
            </w:r>
          </w:p>
          <w:p w14:paraId="2963A32C" w14:textId="77777777" w:rsidR="000D1635"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Особенности профессиональной деятельности по направлениям, связанным  с философией.</w:t>
            </w:r>
          </w:p>
        </w:tc>
        <w:tc>
          <w:tcPr>
            <w:tcW w:w="2835" w:type="dxa"/>
          </w:tcPr>
          <w:p w14:paraId="6E779EDB" w14:textId="77777777" w:rsidR="000D1635" w:rsidRPr="00E41E24" w:rsidRDefault="000D1635" w:rsidP="000D1635">
            <w:pPr>
              <w:spacing w:line="253" w:lineRule="exact"/>
              <w:ind w:left="142"/>
              <w:jc w:val="center"/>
              <w:rPr>
                <w:rFonts w:ascii="Times New Roman" w:hAnsi="Times New Roman"/>
                <w:lang w:val="ru-RU" w:eastAsia="en-US"/>
              </w:rPr>
            </w:pPr>
          </w:p>
        </w:tc>
      </w:tr>
      <w:tr w:rsidR="000D1635" w:rsidRPr="000D1635" w14:paraId="52DC9431" w14:textId="77777777" w:rsidTr="000D1635">
        <w:trPr>
          <w:trHeight w:val="167"/>
        </w:trPr>
        <w:tc>
          <w:tcPr>
            <w:tcW w:w="846" w:type="dxa"/>
          </w:tcPr>
          <w:p w14:paraId="3343DE29" w14:textId="77777777" w:rsidR="000D1635" w:rsidRPr="000D1635" w:rsidRDefault="000D1635" w:rsidP="000D1635">
            <w:pPr>
              <w:spacing w:line="273" w:lineRule="exact"/>
              <w:ind w:left="142"/>
              <w:rPr>
                <w:rFonts w:ascii="Times New Roman" w:hAnsi="Times New Roman"/>
                <w:lang w:eastAsia="en-US"/>
              </w:rPr>
            </w:pPr>
            <w:r w:rsidRPr="000D1635">
              <w:rPr>
                <w:rFonts w:ascii="Times New Roman" w:hAnsi="Times New Roman"/>
                <w:lang w:eastAsia="en-US"/>
              </w:rPr>
              <w:lastRenderedPageBreak/>
              <w:t>3.</w:t>
            </w:r>
          </w:p>
        </w:tc>
        <w:tc>
          <w:tcPr>
            <w:tcW w:w="5970" w:type="dxa"/>
          </w:tcPr>
          <w:p w14:paraId="4DAE94B3"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124.6.3. Введение в социальную психологию.</w:t>
            </w:r>
          </w:p>
          <w:p w14:paraId="3D8B6DA5"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Социальная психология в системе социально­гуманитарного знания. Этапы  и основные направления развития социальной психологии. Междисциплинарный характер социальной психологии.</w:t>
            </w:r>
          </w:p>
          <w:p w14:paraId="28FA2BE2"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Теории социальных отношений. Основные типы социальных отношений.</w:t>
            </w:r>
          </w:p>
          <w:p w14:paraId="207247E2"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Личность как объект исследования социальной психологии. Социальная установка. Личность в группе. Понятие «Я-концепция». Самопознание  и самооценка. Самоконтроль. Социальная идентичность. Ролевое поведение. Межличностное взаимодействие как объект социальной психологии.</w:t>
            </w:r>
          </w:p>
          <w:p w14:paraId="5B3C6737"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Группа как объект исследования социальной психологии. Классификация групп в социальной психологии. Большие социальные группы. Стихийные группы  и массовые движения. Способы психологического воздействия в больших социальных группах. Феномен психологии масс, «эффект толпы».</w:t>
            </w:r>
          </w:p>
          <w:p w14:paraId="37509913"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Малые группы. Динамические процессы в малой группе. </w:t>
            </w:r>
          </w:p>
          <w:p w14:paraId="2A0D3D8E"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Условные группы. Референтная группа. Интеграция в группах разного уровня развития.</w:t>
            </w:r>
          </w:p>
          <w:p w14:paraId="58FF2748"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Влияние группы на индивидуальное поведение. Групповая сплочённость. Конформизм и нонконформизм. Причины конформного поведения. Психологическое манипулирование и способы противодействия ему. Межличностные отношения в группах. Межличностная совместимость. Дружеские отношения. Групповая дифференциация. Психологические проблемы лидерства. Формы и стиль лидерства. Взаимоотношения в ученических группах.</w:t>
            </w:r>
          </w:p>
          <w:p w14:paraId="4F92E5EC"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Антисоциальные группы. Опасность криминальных групп. Агрессивное поведение.</w:t>
            </w:r>
          </w:p>
          <w:p w14:paraId="518B76BC"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Общение как объект социально­психологических исследований. Функции общения. Общение как обмен информацией. Общение как взаимодействие. Особенности общения в информационном обществе. Институты коммуникации. Роль социальных сетей в общении. Риски социальных сетей и сетевого общения. Информационная безопасность.</w:t>
            </w:r>
          </w:p>
          <w:p w14:paraId="6E56E8A1"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Теории конфликта. Межличностные конфликты и способы их разрешения.</w:t>
            </w:r>
          </w:p>
          <w:p w14:paraId="17275CA1" w14:textId="77777777" w:rsidR="000D1635" w:rsidRPr="000D1635" w:rsidRDefault="00E41E24" w:rsidP="003002CB">
            <w:pPr>
              <w:spacing w:before="2" w:line="257" w:lineRule="exact"/>
              <w:ind w:left="142" w:right="152"/>
              <w:jc w:val="both"/>
              <w:rPr>
                <w:rFonts w:ascii="Times New Roman" w:hAnsi="Times New Roman"/>
                <w:lang w:eastAsia="en-US"/>
              </w:rPr>
            </w:pPr>
            <w:r w:rsidRPr="00E41E24">
              <w:rPr>
                <w:rFonts w:ascii="Times New Roman" w:hAnsi="Times New Roman"/>
                <w:lang w:val="ru-RU" w:eastAsia="en-US"/>
              </w:rPr>
              <w:t xml:space="preserve">Особенности профессиональной деятельности социального психолога. </w:t>
            </w:r>
            <w:r w:rsidRPr="00E41E24">
              <w:rPr>
                <w:rFonts w:ascii="Times New Roman" w:hAnsi="Times New Roman"/>
                <w:lang w:eastAsia="en-US"/>
              </w:rPr>
              <w:t>Психологическое образование.</w:t>
            </w:r>
          </w:p>
        </w:tc>
        <w:tc>
          <w:tcPr>
            <w:tcW w:w="2835" w:type="dxa"/>
          </w:tcPr>
          <w:p w14:paraId="5C1954F1" w14:textId="77777777" w:rsidR="000D1635" w:rsidRPr="000D1635" w:rsidRDefault="000D1635" w:rsidP="000D1635">
            <w:pPr>
              <w:spacing w:line="273" w:lineRule="exact"/>
              <w:ind w:left="142"/>
              <w:jc w:val="center"/>
              <w:rPr>
                <w:rFonts w:ascii="Times New Roman" w:hAnsi="Times New Roman"/>
                <w:lang w:eastAsia="en-US"/>
              </w:rPr>
            </w:pPr>
          </w:p>
        </w:tc>
      </w:tr>
      <w:tr w:rsidR="00E41E24" w:rsidRPr="000D1635" w14:paraId="21FF64F9" w14:textId="77777777" w:rsidTr="000D1635">
        <w:trPr>
          <w:trHeight w:val="167"/>
        </w:trPr>
        <w:tc>
          <w:tcPr>
            <w:tcW w:w="846" w:type="dxa"/>
          </w:tcPr>
          <w:p w14:paraId="732DF231" w14:textId="77777777" w:rsidR="00E41E24" w:rsidRPr="00E41E24" w:rsidRDefault="00E41E24" w:rsidP="000D1635">
            <w:pPr>
              <w:spacing w:line="273" w:lineRule="exact"/>
              <w:ind w:left="142"/>
              <w:rPr>
                <w:rFonts w:ascii="Times New Roman" w:hAnsi="Times New Roman"/>
                <w:lang w:val="ru-RU" w:eastAsia="en-US"/>
              </w:rPr>
            </w:pPr>
            <w:r>
              <w:rPr>
                <w:rFonts w:ascii="Times New Roman" w:hAnsi="Times New Roman"/>
                <w:lang w:val="ru-RU" w:eastAsia="en-US"/>
              </w:rPr>
              <w:t>4.</w:t>
            </w:r>
          </w:p>
        </w:tc>
        <w:tc>
          <w:tcPr>
            <w:tcW w:w="5970" w:type="dxa"/>
          </w:tcPr>
          <w:p w14:paraId="44B12C33"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124.6.4. Введение в экономическую науку.</w:t>
            </w:r>
          </w:p>
          <w:p w14:paraId="5BF977AB"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Экономика как наука, этапы и основные направления её развития. Микроэкономика, макроэкономика, мировая экономика. Место экономической науки среди наук об обществе. Предмет и методы экономической науки. Ограниченность ресурсов. Экономический выбор. Экономическая эффективность.</w:t>
            </w:r>
          </w:p>
          <w:p w14:paraId="0C70BE7B"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 xml:space="preserve">Экономические институты и их роль в развитии общества. </w:t>
            </w:r>
            <w:r w:rsidRPr="00E41E24">
              <w:rPr>
                <w:rFonts w:ascii="Times New Roman" w:hAnsi="Times New Roman"/>
                <w:lang w:val="ru-RU" w:eastAsia="en-US"/>
              </w:rPr>
              <w:lastRenderedPageBreak/>
              <w:t>Собственность. Экономическое содержание собственности. Главные вопросы экономики. Производство. Факторы производства и факторные доходы. Кривая производственных возможностей. Типы экономических систем.</w:t>
            </w:r>
          </w:p>
          <w:p w14:paraId="5C48229D"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Экономическая деятельность и её субъекты. Домашние хозяйства, предприятия, государство. Потребление, сбережения, инвестиции. Экономические отношения и экономические интересы. Рациональное поведение людей в экономике. Экономическая свобода и социальная ответственность субъектов экономики.</w:t>
            </w:r>
          </w:p>
          <w:p w14:paraId="5664C823"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Институт рынка. Рыночные механизмы: цена и конкуренция. Рыночное ценообразование. Рыночный спрос, величина и факторы спроса. Рыночное предложение, величина и факторы предложения. Закон спроса. Закон предложения. Эластичность спроса и эластичность предложения. Нормальные блага, товары первой необходимости и товары роскоши. Товары Гиффена и эффект Веблена. Рыночное равновесие, равновесная цена.</w:t>
            </w:r>
          </w:p>
          <w:p w14:paraId="735EBE27"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Конкуренция как основа функционирования рынка. Типы рыночных структур. Совершенная и несовершенная конкуренция. Монополистическая конкуренция. Олигополия. Монополия, виды монополий. Монопсония. Государственная политика Российской Федерации по поддержке и защите конкуренции. Методы антимонопольного регулирования экономики.</w:t>
            </w:r>
          </w:p>
          <w:p w14:paraId="14B1DD66"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Рынок ресурсов. Рынок земли. Природные ресурсы и экономическая рента. Рынок капитала. Спрос и предложение на инвестиционные ресурсы. Дисконтирование. Определение рыночно справедливой цены актива. Рынок труда. Занятость и безработица. Государственная политика регулирования рынка труда  в Российской Федерации. Минимальная оплата труда. Роль профсоюзов. Потребности современного рынка труда в Российской Федерации.</w:t>
            </w:r>
          </w:p>
          <w:p w14:paraId="06875605"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Информация как ресурс экономики. Асимметрия информации. Способы решения проблемы асимметрии информации. Государственная политика цифровизации экономики в Российской Федерации.</w:t>
            </w:r>
          </w:p>
          <w:p w14:paraId="10FBA7A1"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Институт предпринимательства и его роль в экономике. Виды и мотивы предпринимательской деятельности. Организационно­правовые формы предприятий. Малый бизнес. Франчайзинг. Этика предпринимательства. Развитие  и поддержка малого и среднего предпринимательства в Российской Федерации.</w:t>
            </w:r>
          </w:p>
          <w:p w14:paraId="215A8C9A"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Экономические цели фирмы. Показатели деятельности фирмы. Выручка  и прибыль. Издержки и их виды (необратимые издержки, постоянные и переменные издержки, средние и предельные издержки). Предельные издержки и предельная выручка фирмы. Эффект масштаба производства. Амортизационные отчисления. Альтернативная стоимость и способы финансирования предприятия. Основные принципы менеджмента. Основные элементы маркетинга. Влияние конкуренции  на деятельность фирмы. Политика импортозамещения в Российской Федерации.</w:t>
            </w:r>
          </w:p>
          <w:p w14:paraId="29D0C3DE"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 xml:space="preserve">Финансовые институты. Банки. Банковская система. Центральный банк Российской Федерации. Финансовые </w:t>
            </w:r>
            <w:r w:rsidRPr="00E41E24">
              <w:rPr>
                <w:rFonts w:ascii="Times New Roman" w:hAnsi="Times New Roman"/>
                <w:lang w:val="ru-RU" w:eastAsia="en-US"/>
              </w:rPr>
              <w:lastRenderedPageBreak/>
              <w:t>услуги. Вклады и кредиты. Денежная масса  и денежная база. Денежные агрегаты. Денежный мультипликатор. Финансовые рынки, их виды и функции. Денежный рынок. Фондовый рынок. Современные финансовые технологии. Финансовая безопасность. Цифровые финансовые активы. Монетарная политика. Денежно­кредитная политика Банка России. Инфляция: причины, виды, социально­экономические последствия. Антиинфляционная политика в Российской Федерации.</w:t>
            </w:r>
          </w:p>
          <w:p w14:paraId="48F6DFE8"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Государство в экономике. Экономические функции государства. Общественные блага (блага общего доступа, чисто общественные блага, чисто частные блага). Исключаемость и конкурентность в потреблении. Способы предоставления общественных благ. Несовершенства рыночной организации хозяйства. Государственное регулирование рынков. Внешние эффекты. Положительные и отрицательные внешние эффекты.</w:t>
            </w:r>
          </w:p>
          <w:p w14:paraId="41F8B354"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Государственный бюджет. Дефицит и профицит бюджета. Государственный долг. Распределение доходов. Регулирование степени экономического неравенства. Мультипликаторы бюджетной политики. Налоги. Виды налогов. Принципы налогообложения в Российской Федерации. Налогообложение и субсидирование. Фискальная политика государства.</w:t>
            </w:r>
          </w:p>
          <w:p w14:paraId="7D047481"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Экономический рост. Измерение экономического роста. Основные макроэкономические показатели: валовой национальный продукт (ВНП), валовый внутренний продукт (ВВП). Индексы цен. Связь между показателями ВВП и ВНП. Реальный и номинальный валовый внутренний продукт. Факторы долгосрочного экономического роста. Рынок благ. Совокупный спрос и совокупное предложение. Экономические циклы. Фазы экономического цикла. Причины циклического развития экономики. Значение совокупного спроса и совокупного предложения  для циклических колебаний и долгосрочного экономического роста.</w:t>
            </w:r>
          </w:p>
          <w:p w14:paraId="2EF674A5" w14:textId="77777777" w:rsidR="00E41E24" w:rsidRPr="00974583"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Мировая экономика. Международное разделение труда. Внешняя торговля. Сравнительные преимущества в международной торговле. Государственное регулирование внешней торговли. Экспорт и импорт товаров и услуг. </w:t>
            </w:r>
            <w:r w:rsidRPr="00974583">
              <w:rPr>
                <w:rFonts w:ascii="Times New Roman" w:hAnsi="Times New Roman"/>
                <w:lang w:val="ru-RU" w:eastAsia="en-US"/>
              </w:rPr>
              <w:t>Квотирование. Международные расчёты. Платёжный баланс. Валютный рынок.</w:t>
            </w:r>
          </w:p>
          <w:p w14:paraId="3FE5BA7A"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Возможности применения экономических знаний. Особенности профессиональной деятельности в экономической сфере.</w:t>
            </w:r>
          </w:p>
        </w:tc>
        <w:tc>
          <w:tcPr>
            <w:tcW w:w="2835" w:type="dxa"/>
          </w:tcPr>
          <w:p w14:paraId="6B2FC0AC" w14:textId="77777777" w:rsidR="00E41E24" w:rsidRPr="00E41E24" w:rsidRDefault="00E41E24" w:rsidP="000D1635">
            <w:pPr>
              <w:spacing w:line="273" w:lineRule="exact"/>
              <w:ind w:left="142"/>
              <w:jc w:val="center"/>
              <w:rPr>
                <w:rFonts w:ascii="Times New Roman" w:hAnsi="Times New Roman"/>
                <w:lang w:val="ru-RU" w:eastAsia="en-US"/>
              </w:rPr>
            </w:pPr>
          </w:p>
        </w:tc>
      </w:tr>
      <w:tr w:rsidR="000D1635" w:rsidRPr="000D1635" w14:paraId="0695CBB0" w14:textId="77777777" w:rsidTr="000D1635">
        <w:trPr>
          <w:trHeight w:val="273"/>
        </w:trPr>
        <w:tc>
          <w:tcPr>
            <w:tcW w:w="6816" w:type="dxa"/>
            <w:gridSpan w:val="2"/>
          </w:tcPr>
          <w:p w14:paraId="5DD159E1" w14:textId="77777777" w:rsidR="000D1635" w:rsidRPr="000D1635" w:rsidRDefault="000D1635" w:rsidP="000D1635">
            <w:pPr>
              <w:spacing w:line="253" w:lineRule="exact"/>
              <w:ind w:left="142"/>
              <w:rPr>
                <w:rFonts w:ascii="Times New Roman" w:hAnsi="Times New Roman"/>
                <w:lang w:eastAsia="en-US"/>
              </w:rPr>
            </w:pPr>
            <w:r w:rsidRPr="000D1635">
              <w:rPr>
                <w:rFonts w:ascii="Times New Roman" w:hAnsi="Times New Roman"/>
                <w:lang w:eastAsia="en-US"/>
              </w:rPr>
              <w:lastRenderedPageBreak/>
              <w:t>Итого за</w:t>
            </w:r>
            <w:r w:rsidRPr="000D1635">
              <w:rPr>
                <w:rFonts w:ascii="Times New Roman" w:hAnsi="Times New Roman"/>
                <w:spacing w:val="-5"/>
                <w:lang w:eastAsia="en-US"/>
              </w:rPr>
              <w:t xml:space="preserve"> </w:t>
            </w:r>
            <w:r w:rsidRPr="000D1635">
              <w:rPr>
                <w:rFonts w:ascii="Times New Roman" w:hAnsi="Times New Roman"/>
                <w:spacing w:val="1"/>
                <w:lang w:eastAsia="en-US"/>
              </w:rPr>
              <w:t xml:space="preserve"> </w:t>
            </w:r>
            <w:r w:rsidR="00741210">
              <w:rPr>
                <w:rFonts w:ascii="Times New Roman" w:hAnsi="Times New Roman"/>
                <w:spacing w:val="1"/>
                <w:lang w:val="ru-RU" w:eastAsia="en-US"/>
              </w:rPr>
              <w:t xml:space="preserve">10 </w:t>
            </w:r>
            <w:r w:rsidRPr="000D1635">
              <w:rPr>
                <w:rFonts w:ascii="Times New Roman" w:hAnsi="Times New Roman"/>
                <w:lang w:eastAsia="en-US"/>
              </w:rPr>
              <w:t>класс</w:t>
            </w:r>
          </w:p>
        </w:tc>
        <w:tc>
          <w:tcPr>
            <w:tcW w:w="2835" w:type="dxa"/>
          </w:tcPr>
          <w:p w14:paraId="4371FA22" w14:textId="77777777" w:rsidR="000D1635" w:rsidRPr="000D1635" w:rsidRDefault="000D1635" w:rsidP="000D1635">
            <w:pPr>
              <w:spacing w:line="253" w:lineRule="exact"/>
              <w:ind w:left="142"/>
              <w:jc w:val="center"/>
              <w:rPr>
                <w:rFonts w:ascii="Times New Roman" w:hAnsi="Times New Roman"/>
                <w:lang w:eastAsia="en-US"/>
              </w:rPr>
            </w:pPr>
          </w:p>
        </w:tc>
      </w:tr>
    </w:tbl>
    <w:p w14:paraId="3BB3D08A" w14:textId="77777777" w:rsidR="00935296" w:rsidRDefault="00935296" w:rsidP="003002CB">
      <w:pPr>
        <w:widowControl w:val="0"/>
        <w:tabs>
          <w:tab w:val="left" w:pos="2309"/>
        </w:tabs>
        <w:spacing w:after="200" w:line="240" w:lineRule="auto"/>
        <w:jc w:val="both"/>
        <w:rPr>
          <w:rFonts w:ascii="Times New Roman" w:eastAsia="Calibri" w:hAnsi="Times New Roman"/>
          <w:sz w:val="24"/>
          <w:lang w:eastAsia="en-US"/>
        </w:rPr>
      </w:pPr>
    </w:p>
    <w:p w14:paraId="7C542169" w14:textId="77777777" w:rsidR="00073744" w:rsidRPr="00A801DD" w:rsidRDefault="00073744" w:rsidP="00A801DD">
      <w:pPr>
        <w:widowControl w:val="0"/>
        <w:spacing w:after="0" w:line="276" w:lineRule="auto"/>
        <w:ind w:firstLine="709"/>
        <w:jc w:val="both"/>
        <w:rPr>
          <w:rFonts w:ascii="Times New Roman" w:eastAsia="SchoolBookSanPin" w:hAnsi="Times New Roman"/>
          <w:i/>
          <w:sz w:val="28"/>
          <w:szCs w:val="28"/>
          <w:lang w:eastAsia="en-US"/>
        </w:rPr>
      </w:pPr>
      <w:r w:rsidRPr="00A801DD">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1"/>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386"/>
        <w:gridCol w:w="3402"/>
      </w:tblGrid>
      <w:tr w:rsidR="00073744" w:rsidRPr="00073744" w14:paraId="5F63F0BC" w14:textId="77777777" w:rsidTr="00B36C0F">
        <w:trPr>
          <w:trHeight w:val="575"/>
        </w:trPr>
        <w:tc>
          <w:tcPr>
            <w:tcW w:w="993" w:type="dxa"/>
          </w:tcPr>
          <w:p w14:paraId="4292ACD5" w14:textId="77777777" w:rsidR="00073744" w:rsidRPr="00073744" w:rsidRDefault="00073744" w:rsidP="00073744">
            <w:pPr>
              <w:ind w:left="12" w:right="354" w:firstLine="96"/>
              <w:jc w:val="center"/>
              <w:rPr>
                <w:rFonts w:ascii="Times New Roman" w:hAnsi="Times New Roman"/>
                <w:lang w:eastAsia="en-US"/>
              </w:rPr>
            </w:pPr>
            <w:r w:rsidRPr="00073744">
              <w:rPr>
                <w:rFonts w:ascii="Times New Roman" w:hAnsi="Times New Roman"/>
                <w:lang w:eastAsia="en-US"/>
              </w:rPr>
              <w:t>№</w:t>
            </w:r>
            <w:r w:rsidRPr="00073744">
              <w:rPr>
                <w:rFonts w:ascii="Times New Roman" w:hAnsi="Times New Roman"/>
                <w:spacing w:val="-57"/>
                <w:lang w:eastAsia="en-US"/>
              </w:rPr>
              <w:t xml:space="preserve"> </w:t>
            </w:r>
            <w:r w:rsidRPr="00073744">
              <w:rPr>
                <w:rFonts w:ascii="Times New Roman" w:hAnsi="Times New Roman"/>
                <w:lang w:eastAsia="en-US"/>
              </w:rPr>
              <w:t>п/п</w:t>
            </w:r>
          </w:p>
        </w:tc>
        <w:tc>
          <w:tcPr>
            <w:tcW w:w="5386" w:type="dxa"/>
          </w:tcPr>
          <w:p w14:paraId="0FFD529B" w14:textId="77777777" w:rsidR="00073744" w:rsidRPr="00073744" w:rsidRDefault="00073744" w:rsidP="00073744">
            <w:pPr>
              <w:ind w:left="142"/>
              <w:jc w:val="center"/>
              <w:rPr>
                <w:rFonts w:ascii="Times New Roman" w:hAnsi="Times New Roman"/>
                <w:lang w:val="ru-RU" w:eastAsia="en-US"/>
              </w:rPr>
            </w:pPr>
            <w:r w:rsidRPr="00073744">
              <w:rPr>
                <w:rFonts w:ascii="Times New Roman" w:hAnsi="Times New Roman"/>
                <w:lang w:val="ru-RU" w:eastAsia="en-US"/>
              </w:rPr>
              <w:t>Наименование</w:t>
            </w:r>
            <w:r w:rsidRPr="00073744">
              <w:rPr>
                <w:rFonts w:ascii="Times New Roman" w:hAnsi="Times New Roman"/>
                <w:spacing w:val="-2"/>
                <w:lang w:val="ru-RU" w:eastAsia="en-US"/>
              </w:rPr>
              <w:t xml:space="preserve"> </w:t>
            </w:r>
            <w:r w:rsidRPr="00073744">
              <w:rPr>
                <w:rFonts w:ascii="Times New Roman" w:hAnsi="Times New Roman"/>
                <w:lang w:val="ru-RU" w:eastAsia="en-US"/>
              </w:rPr>
              <w:t xml:space="preserve">темы </w:t>
            </w:r>
          </w:p>
          <w:p w14:paraId="0456B504" w14:textId="77777777" w:rsidR="00073744" w:rsidRPr="00073744" w:rsidRDefault="00073744" w:rsidP="00073744">
            <w:pPr>
              <w:ind w:left="142"/>
              <w:jc w:val="center"/>
              <w:rPr>
                <w:rFonts w:ascii="Times New Roman" w:hAnsi="Times New Roman"/>
                <w:lang w:val="ru-RU" w:eastAsia="en-US"/>
              </w:rPr>
            </w:pPr>
            <w:r w:rsidRPr="00073744">
              <w:rPr>
                <w:rFonts w:ascii="Times New Roman" w:hAnsi="Times New Roman"/>
                <w:lang w:val="ru-RU" w:eastAsia="en-US"/>
              </w:rPr>
              <w:t>(с учётом рабочей программы воспитания)</w:t>
            </w:r>
          </w:p>
        </w:tc>
        <w:tc>
          <w:tcPr>
            <w:tcW w:w="3402" w:type="dxa"/>
          </w:tcPr>
          <w:p w14:paraId="0D6B107B" w14:textId="77777777" w:rsidR="00073744" w:rsidRPr="00073744" w:rsidRDefault="00073744" w:rsidP="00073744">
            <w:pPr>
              <w:ind w:left="142" w:right="27" w:hanging="72"/>
              <w:jc w:val="center"/>
              <w:rPr>
                <w:rFonts w:ascii="Times New Roman" w:hAnsi="Times New Roman"/>
                <w:lang w:val="ru-RU" w:eastAsia="en-US"/>
              </w:rPr>
            </w:pPr>
            <w:r w:rsidRPr="00073744">
              <w:rPr>
                <w:rFonts w:ascii="Times New Roman" w:hAnsi="Times New Roman"/>
                <w:spacing w:val="-1"/>
                <w:lang w:val="ru-RU" w:eastAsia="en-US"/>
              </w:rPr>
              <w:t>Количество часов, отводимых на освоение каждой темы</w:t>
            </w:r>
          </w:p>
        </w:tc>
      </w:tr>
      <w:tr w:rsidR="00073744" w:rsidRPr="00073744" w14:paraId="4F731824" w14:textId="77777777" w:rsidTr="00B36C0F">
        <w:trPr>
          <w:trHeight w:val="297"/>
        </w:trPr>
        <w:tc>
          <w:tcPr>
            <w:tcW w:w="9781" w:type="dxa"/>
            <w:gridSpan w:val="3"/>
          </w:tcPr>
          <w:p w14:paraId="18174307" w14:textId="77777777" w:rsidR="00073744" w:rsidRPr="00073744" w:rsidRDefault="00073744" w:rsidP="00073744">
            <w:pPr>
              <w:ind w:left="142"/>
              <w:jc w:val="center"/>
              <w:rPr>
                <w:rFonts w:ascii="Times New Roman" w:hAnsi="Times New Roman"/>
                <w:b/>
                <w:lang w:eastAsia="en-US"/>
              </w:rPr>
            </w:pPr>
            <w:r w:rsidRPr="00073744">
              <w:rPr>
                <w:rFonts w:ascii="Times New Roman" w:hAnsi="Times New Roman"/>
                <w:b/>
                <w:lang w:eastAsia="en-US"/>
              </w:rPr>
              <w:t>11 класс</w:t>
            </w:r>
          </w:p>
        </w:tc>
      </w:tr>
      <w:tr w:rsidR="00073744" w:rsidRPr="00073744" w14:paraId="78E1242C" w14:textId="77777777" w:rsidTr="00935296">
        <w:trPr>
          <w:trHeight w:val="1268"/>
        </w:trPr>
        <w:tc>
          <w:tcPr>
            <w:tcW w:w="993" w:type="dxa"/>
          </w:tcPr>
          <w:p w14:paraId="0D720A8D" w14:textId="77777777" w:rsidR="00073744" w:rsidRPr="00073744" w:rsidRDefault="00073744" w:rsidP="00073744">
            <w:pPr>
              <w:ind w:left="142"/>
              <w:rPr>
                <w:rFonts w:ascii="Times New Roman" w:hAnsi="Times New Roman"/>
                <w:lang w:eastAsia="en-US"/>
              </w:rPr>
            </w:pPr>
            <w:r w:rsidRPr="00073744">
              <w:rPr>
                <w:rFonts w:ascii="Times New Roman" w:hAnsi="Times New Roman"/>
                <w:lang w:eastAsia="en-US"/>
              </w:rPr>
              <w:lastRenderedPageBreak/>
              <w:t>1.</w:t>
            </w:r>
          </w:p>
        </w:tc>
        <w:tc>
          <w:tcPr>
            <w:tcW w:w="5386" w:type="dxa"/>
          </w:tcPr>
          <w:p w14:paraId="6B0B852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124.7.1. Введение в социологию.</w:t>
            </w:r>
          </w:p>
          <w:p w14:paraId="340049B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Социология в системе социально-гуманитарного знания, её структура  и функции. Этапы и основные направления развития социологии. Структурный  и функциональный анализ общества в социологии.</w:t>
            </w:r>
          </w:p>
          <w:p w14:paraId="0A19BB65"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Социальное взаимодействие и общественные отношения. Социальные субъекты и их многообразие. Социальные общности и группы. Виды социальных групп.</w:t>
            </w:r>
          </w:p>
          <w:p w14:paraId="1836BC1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Этнические общности. Этнокультурные ценности и традиции. Нация  как этническая и гражданская общность. Этнические отношения. Этническое многообразие современного мира. Миграционные процессы в современном мире. Конституционные основы национальной политики в Российской Федерации.</w:t>
            </w:r>
          </w:p>
          <w:p w14:paraId="06DB03F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Молодёжь как социальная группа, её социальные  и социально-психологические характеристики. Особенности молодёжной субкультуры. Проблемы молодёжи в современной России. Государственная молодёжная политика Российской Федерации.</w:t>
            </w:r>
          </w:p>
          <w:p w14:paraId="1B330DD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Институты социальной стратификации. Социальная структура  и стратификация. Социальное неравенство. Критерии социальной стратификации. Стратификация в информационном обществе.</w:t>
            </w:r>
          </w:p>
          <w:p w14:paraId="10A7C4E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семьи. Типы семей. Семья в современном обществе. Традиционные семейные ценности. Изменение социальных ролей в современной семье. Демографическая и семейная политика в Российской Федерации.</w:t>
            </w:r>
          </w:p>
          <w:p w14:paraId="0F39C82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Образование как социальный институт. Функции образования. Общее  и профессиональное образование. Социальная и личностная значимость образования. Роль и значение непрерывного образования в информационном обществе. Система образования в Российской Федерации. Тенденции развития образования в Российской Федерации.</w:t>
            </w:r>
          </w:p>
          <w:p w14:paraId="36C07223"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Религия как социальный институт. Роль религии в жизни общества и человека. Мировые и национальные религии. Религиозные объединения и организации  в Российской Федерации. Принцип свободы совести и его конституционные основы в Российской Федерации.</w:t>
            </w:r>
          </w:p>
          <w:p w14:paraId="0FE766C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Социализация личности, её этапы. Социальное поведение. Социальный статус и социальная роль. Социальные роли в юношеском возрасте.</w:t>
            </w:r>
          </w:p>
          <w:p w14:paraId="3B5DE33D"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Статусно-ролевые отношения как основа социальных институтов. Возможности повышения социального статуса в современном обществе. Социальная мобильность, её формы и каналы. Социальные интересы. Социальные, этно-социальные (межнациональные) конфликты. Причины социальных конфликтов. Способы их разрешения.</w:t>
            </w:r>
          </w:p>
          <w:p w14:paraId="1BE36EEF"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Социальный контроль. Социальные ценности и нормы. Отклоняющееся поведение, его формы и проявления. Конформизм и девиантное поведение: последствия для общества.</w:t>
            </w:r>
          </w:p>
          <w:p w14:paraId="7F237D25" w14:textId="77777777" w:rsidR="00073744" w:rsidRPr="00073744"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Особенности профессиональной деятельности социолога. Социологическое образование.</w:t>
            </w:r>
          </w:p>
        </w:tc>
        <w:tc>
          <w:tcPr>
            <w:tcW w:w="3402" w:type="dxa"/>
          </w:tcPr>
          <w:p w14:paraId="0F84E8BC" w14:textId="77777777" w:rsidR="00073744" w:rsidRPr="00073744" w:rsidRDefault="00073744" w:rsidP="00073744">
            <w:pPr>
              <w:jc w:val="center"/>
              <w:rPr>
                <w:rFonts w:ascii="Times New Roman" w:hAnsi="Times New Roman"/>
                <w:i/>
                <w:lang w:val="ru-RU" w:eastAsia="en-US"/>
              </w:rPr>
            </w:pPr>
            <w:r w:rsidRPr="0007374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073744" w:rsidRPr="00073744" w14:paraId="01DDD8CA" w14:textId="77777777" w:rsidTr="00B36C0F">
        <w:trPr>
          <w:trHeight w:val="249"/>
        </w:trPr>
        <w:tc>
          <w:tcPr>
            <w:tcW w:w="993" w:type="dxa"/>
          </w:tcPr>
          <w:p w14:paraId="7035AECE" w14:textId="77777777" w:rsidR="00073744" w:rsidRPr="00073744" w:rsidRDefault="00073744" w:rsidP="00073744">
            <w:pPr>
              <w:ind w:left="142"/>
              <w:rPr>
                <w:rFonts w:ascii="Times New Roman" w:hAnsi="Times New Roman"/>
                <w:lang w:eastAsia="en-US"/>
              </w:rPr>
            </w:pPr>
            <w:r w:rsidRPr="00073744">
              <w:rPr>
                <w:rFonts w:ascii="Times New Roman" w:hAnsi="Times New Roman"/>
                <w:lang w:eastAsia="en-US"/>
              </w:rPr>
              <w:lastRenderedPageBreak/>
              <w:t>2.</w:t>
            </w:r>
          </w:p>
        </w:tc>
        <w:tc>
          <w:tcPr>
            <w:tcW w:w="5386" w:type="dxa"/>
          </w:tcPr>
          <w:p w14:paraId="56801AB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124.7.2. Введение в политологию.</w:t>
            </w:r>
          </w:p>
          <w:p w14:paraId="0B8E688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Политология в системе общественных наук, её структура, функции и методы.</w:t>
            </w:r>
          </w:p>
          <w:p w14:paraId="714DC34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Политика как общественное явление. Политические отношения, их виды. Политический конфликт, пути его урегулирования. Политика и мораль. Роль личности в политике.</w:t>
            </w:r>
          </w:p>
          <w:p w14:paraId="4F49AE1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Власть в обществе и политическая власть. Структура, ресурсы и функции политической власти. Легитимность власти. Институционализация политической власти. Политические институты современного общества.</w:t>
            </w:r>
          </w:p>
          <w:p w14:paraId="58A8C22F"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Политическая система общества, её структура и функции. Факторы формирования политической системы. Политические ценности. Политические нормы. Политическая коммуникация. Политическая система современного российского общества.</w:t>
            </w:r>
          </w:p>
          <w:p w14:paraId="5D2E5B64"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Место государства в политической системе общества. Понятие формы государства. Формы правления. Государственно­территориальное устройство. Политический режим. Типы политических режимов. Демократия, её основные ценности и признаки. Проблемы современной демократии.</w:t>
            </w:r>
          </w:p>
          <w:p w14:paraId="5674EEC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Институты государственной власти. Институт главы государства.</w:t>
            </w:r>
          </w:p>
          <w:p w14:paraId="5EF863BD"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законодательной власти. Делегирование властных полномочий. Парламентаризм. Развитие традиций парламентской демократии в России. Местное самоуправление в Российской Федерации.</w:t>
            </w:r>
          </w:p>
          <w:p w14:paraId="7A172CA3"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исполнительной власти.</w:t>
            </w:r>
          </w:p>
          <w:p w14:paraId="66186764"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Институты судопроизводства и охраны правопорядка. </w:t>
            </w:r>
          </w:p>
          <w:p w14:paraId="5143630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государственного управления. Основные функциии направления политики государства. Понятие бюрократии. Особенности государственной службы.</w:t>
            </w:r>
          </w:p>
          <w:p w14:paraId="213B25D7"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Институты представительства социальных интересов. Гражданское общество. Взаимодействие институтов гражданского общества и публичной власти.</w:t>
            </w:r>
          </w:p>
          <w:p w14:paraId="75276D36"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Выборы в демократическом обществе. Институт всеобщего избирательного права. Избирательный процесс и избирательные системы. Избирательная система Российской Федерации. Избирательная кампания. Абсентеизм, его причины  и опасность.</w:t>
            </w:r>
          </w:p>
          <w:p w14:paraId="0495B51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политических партий и общественных организаций. Виды, цели  и функции политических партий. Партийные системы. Становление многопартийности в Российской Федерации. Общественно-политические движения в политической системе демократического общества. Группы интересов. Группы давления (лоббирование).</w:t>
            </w:r>
          </w:p>
          <w:p w14:paraId="7E511296"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Политическая элита. Типология элит, особенности их формирования  в современной России. Понятие политического лидерства. Типология лидерства. Имидж политического лидера.</w:t>
            </w:r>
          </w:p>
          <w:p w14:paraId="0742FF87"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Понятие, структура, функции и типы политической культуры. Политические идеологии. Истоки и </w:t>
            </w:r>
            <w:r w:rsidRPr="00935296">
              <w:rPr>
                <w:rFonts w:ascii="Times New Roman" w:eastAsia="OfficinaSansBoldITC" w:hAnsi="Times New Roman"/>
                <w:szCs w:val="28"/>
                <w:lang w:val="ru-RU" w:eastAsia="en-US"/>
              </w:rPr>
              <w:lastRenderedPageBreak/>
              <w:t>опасность политического экстремизма в современном обществе.</w:t>
            </w:r>
          </w:p>
          <w:p w14:paraId="30519B6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Политическая социализация и политическое поведение личности. Политическая психология и политическое сознание. Типы политического поведения, политический выбор. Политическое участие.</w:t>
            </w:r>
          </w:p>
          <w:p w14:paraId="45C3DBE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Политический процесс и его основные характеристики. Виды политических процессов. Особенности политического процесса в современной России. Место  и роль средств массовой информации в политическом процессе. Интернет  в политической коммуникации.</w:t>
            </w:r>
          </w:p>
          <w:p w14:paraId="05D898DF"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Современный этап политического развития России. Особенности профессиональной деятельности политолога.</w:t>
            </w:r>
          </w:p>
          <w:p w14:paraId="616D55F6" w14:textId="77777777" w:rsidR="00073744" w:rsidRPr="00073744"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Политологическое образование.</w:t>
            </w:r>
          </w:p>
        </w:tc>
        <w:tc>
          <w:tcPr>
            <w:tcW w:w="3402" w:type="dxa"/>
          </w:tcPr>
          <w:p w14:paraId="3A87ABFD" w14:textId="77777777" w:rsidR="00073744" w:rsidRPr="00073744" w:rsidRDefault="00073744" w:rsidP="00073744">
            <w:pPr>
              <w:jc w:val="center"/>
              <w:rPr>
                <w:rFonts w:ascii="Times New Roman" w:hAnsi="Times New Roman"/>
                <w:i/>
                <w:lang w:val="ru-RU" w:eastAsia="en-US"/>
              </w:rPr>
            </w:pPr>
          </w:p>
        </w:tc>
      </w:tr>
      <w:tr w:rsidR="00073744" w:rsidRPr="00073744" w14:paraId="103D294E" w14:textId="77777777" w:rsidTr="00B36C0F">
        <w:trPr>
          <w:trHeight w:val="249"/>
        </w:trPr>
        <w:tc>
          <w:tcPr>
            <w:tcW w:w="993" w:type="dxa"/>
          </w:tcPr>
          <w:p w14:paraId="36D262A0" w14:textId="77777777" w:rsidR="00073744" w:rsidRPr="00073744" w:rsidRDefault="00073744" w:rsidP="00073744">
            <w:pPr>
              <w:ind w:left="142"/>
              <w:rPr>
                <w:rFonts w:ascii="Times New Roman" w:hAnsi="Times New Roman"/>
                <w:lang w:eastAsia="en-US"/>
              </w:rPr>
            </w:pPr>
            <w:r w:rsidRPr="00073744">
              <w:rPr>
                <w:rFonts w:ascii="Times New Roman" w:hAnsi="Times New Roman"/>
                <w:lang w:eastAsia="en-US"/>
              </w:rPr>
              <w:lastRenderedPageBreak/>
              <w:t>3.</w:t>
            </w:r>
          </w:p>
        </w:tc>
        <w:tc>
          <w:tcPr>
            <w:tcW w:w="5386" w:type="dxa"/>
          </w:tcPr>
          <w:p w14:paraId="401E522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124.7.3. Введение в правоведение.</w:t>
            </w:r>
          </w:p>
          <w:p w14:paraId="6643156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Юридическая наука. Этапы и основные направления развития юридической науки.</w:t>
            </w:r>
          </w:p>
          <w:p w14:paraId="369841A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Право как социальный институт. Понятие, признаки и функции права. Роль права в жизни общества. Естественное и позитивное право. Право и мораль. Понятие, структура и виды правовых норм. Источники права: нормативный правовой акт, нормативный договор, правовой обычай, судебный прецедент. Связь права и государства. Правовое государство и гражданское общество. Основные принципы организации и деятельности механизма современного государства. </w:t>
            </w:r>
          </w:p>
          <w:p w14:paraId="0A1C1AA3"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Правотворчество и законотворчество. Законодательный процесс.</w:t>
            </w:r>
          </w:p>
          <w:p w14:paraId="733686B3"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Система права. Отрасли права. Частное и публичное, материальное  и процессуальное, национальное и международное право.</w:t>
            </w:r>
          </w:p>
          <w:p w14:paraId="0DDA76A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Правосознание, правовая культура, правовое воспитание. </w:t>
            </w:r>
          </w:p>
          <w:p w14:paraId="1107387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Понятие и признаки правоотношений. Субъекты правоотношений, их виды. Правоспособность и дееспособность. Реализация и применение права, правоприменительные акты. Толкование права.</w:t>
            </w:r>
          </w:p>
          <w:p w14:paraId="5D0F005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Правомерное поведение и правонарушение. Виды правонарушений, состав правонарушения. Законность и правопорядок, их гарантии. Понятие и виды юридической ответственности.</w:t>
            </w:r>
          </w:p>
          <w:p w14:paraId="238D80F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Конституционное право России, его источники. Конституция Российской Федерации. Основы конституционного строя Российской Федерации.</w:t>
            </w:r>
          </w:p>
          <w:p w14:paraId="06988E3F"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Права и свободы человека и гражданина в Российской Федерации. Гражданство как политико­правовой институт. Гражданство Российской Федерации: понятие, принципы, основания приобретения. Гарантии и защита прав человека. Права ребёнка. Уполномоченный по правам человека в Российской Федерации. Уполномоченный по правам ребёнка при Президенте Российской Федерации.</w:t>
            </w:r>
          </w:p>
          <w:p w14:paraId="2595C18F"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Конституционные обязанности гражданина Российской Федерации. Воинская обязанность и </w:t>
            </w:r>
            <w:r w:rsidRPr="00935296">
              <w:rPr>
                <w:rFonts w:ascii="Times New Roman" w:eastAsia="OfficinaSansBoldITC" w:hAnsi="Times New Roman"/>
                <w:szCs w:val="28"/>
                <w:lang w:val="ru-RU" w:eastAsia="en-US"/>
              </w:rPr>
              <w:lastRenderedPageBreak/>
              <w:t>альтернативная гражданская служба.</w:t>
            </w:r>
          </w:p>
          <w:p w14:paraId="7D2F470A"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Россия – федеративное государство. Конституционно­правовой статус субъектов Российской Федерации.</w:t>
            </w:r>
          </w:p>
          <w:p w14:paraId="19C53E66"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Конституционно-правовой статус федеральных органов власти в Российской Федерации. Разграничение предметов ведения и полномочий между органами публичной власти в Российской Федерации. Президент Российской Федерации: порядок избрания, полномочия и функции.</w:t>
            </w:r>
          </w:p>
          <w:p w14:paraId="3EF79AF5"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Федеральное собрание – парламент Российской Федерации, порядок формирования и функции. Правительство Российской Федерации и федеральные органы исполнительной власти: структура, полномочия и функции. Судебная система Российской Федерации, её структура, конституционные принципы правосудия. Конституционное судопроизводство. Правоохранительные органы Российской Федерации. Конституционные основы деятельности правоохранительных органов Российской Федерации.</w:t>
            </w:r>
          </w:p>
          <w:p w14:paraId="3C0082E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Органы государственной власти субъектов Российской Федерации: система, порядок формирования и функции. Конституционно-правовые основы местного самоуправления в России.</w:t>
            </w:r>
          </w:p>
          <w:p w14:paraId="7AAB4A0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Гражданское право. Источники гражданского права. Гражданско­правовые отношения: понятие и виды. Субъекты гражданского права. Физические  и юридические лица. Правоспособность и дееспособность. Дееспособность несовершеннолетних. Правомочия собственника, формы собственности. Обязательственное право. Сделки. Гражданско­правовой договор. Порядок заключения договора: оферта и акцепт. Наследование как социально-правовой институт. Основания наследования (завещание, наследственный договор, наследование по закону). Права на результаты интеллектуальной деятельности. Защита гражданских прав. Защита прав потребителей. Гражданско­правовая ответственность.</w:t>
            </w:r>
          </w:p>
          <w:p w14:paraId="18432A5C"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Семейное право. Источники семейного права. Семья и брак  как социально-правовые институты. Правовое регулирование отношений супругов. Условия заключения брака. Порядок заключения брака. Прекращение брака. Брачный договор. Права и обязанности членов семьи (супругов, родителей и детей). Институт материнства, отцовства и детства. Ответственность родителей  за воспитание детей. Усыновление. Опека и попечительство. Приёмная семья.</w:t>
            </w:r>
          </w:p>
          <w:p w14:paraId="63BCDA2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Трудовое право. Источники трудового права. Участники трудовых правоотношений: работник и работодатель. Социальное партнёрство в сфере труда. Порядок приёма на работу. Трудовой договор. Заключение и прекращение трудового договора. Виды рабочего времени. Время отдыха. Заработная плата. Трудовой распорядок и дисциплина труда. Дисциплинарная ответственность. Охрана труда. Виды трудовых споров. Особенности правового </w:t>
            </w:r>
            <w:r w:rsidRPr="00935296">
              <w:rPr>
                <w:rFonts w:ascii="Times New Roman" w:eastAsia="OfficinaSansBoldITC" w:hAnsi="Times New Roman"/>
                <w:szCs w:val="28"/>
                <w:lang w:val="ru-RU" w:eastAsia="en-US"/>
              </w:rPr>
              <w:lastRenderedPageBreak/>
              <w:t>регулирования труда несовершеннолетних в Российской Федерации.</w:t>
            </w:r>
          </w:p>
          <w:p w14:paraId="5F0AA026"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Образовательное право в российской правовой системе. Образовательные правоотношения. Права и обязанности участников образовательного процесса. Общие требования к организации приёма на обучение по образовательным программам среднего профессионального и высшего образования.</w:t>
            </w:r>
          </w:p>
          <w:p w14:paraId="35AECDA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Административное право, его источники. Субъекты административного права. Государственная служба и государственный служащий. Противодействие коррупции в системе государственной службы. Административное правонарушение и административная ответственность, виды наказаний в административном праве. Административная ответственность несовершеннолетних. Управление использованием и охраной природных ресурсов. Экологическое законодательство. Экологические правонарушения. Способы защиты экологических прав.</w:t>
            </w:r>
          </w:p>
          <w:p w14:paraId="0E14AFE7"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Финансовое право. Правовое регулирование банковской деятельности. Права и обязанности потребителей финансовых услуг. </w:t>
            </w:r>
          </w:p>
          <w:p w14:paraId="4AACECC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Налоговое право. Источники налогового права. Субъекты налоговых правоотношений. Права и обязанности налогоплательщика. Налоговые правонарушения. Ответственность за уклонение от уплаты налогов.</w:t>
            </w:r>
          </w:p>
          <w:p w14:paraId="6704B9E0"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Уголовное право, его принципы. Понятие преступления, состав преступления. Виды преступлений. Уголовная ответственность, виды наказаний в уголовном праве. Уголовная ответственность за коррупционные преступления. Необходимая оборона и крайняя необходимость. Уголовная ответственность несовершеннолетних.</w:t>
            </w:r>
          </w:p>
          <w:p w14:paraId="3B5BC4E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Гражданское процессуальное право. Принципы гражданского судопроизводства. Участники гражданского процесса. Стадии гражданского процесса.</w:t>
            </w:r>
          </w:p>
          <w:p w14:paraId="4A9EB04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Арбитражный процесс. Административный процесс. </w:t>
            </w:r>
          </w:p>
          <w:p w14:paraId="44DDA17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Уголовное процессуальное право. Принципы уголовного судопроизводства. Субъекты уголовного процесса. Стадии уголовного процесса. Меры процессуального принуждения. Суд присяжных заседателей.</w:t>
            </w:r>
          </w:p>
          <w:p w14:paraId="0588D80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Международное право, его основные принципы и источники. Субъекты международного права. Международная защита прав человека. Источники  и принципы международного гуманитарного права.</w:t>
            </w:r>
          </w:p>
          <w:p w14:paraId="6DD47768" w14:textId="77777777" w:rsidR="00073744" w:rsidRPr="00073744"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Юридическое образование. Профессиональная деятельность юриста. Основные виды юридических профессий.</w:t>
            </w:r>
          </w:p>
        </w:tc>
        <w:tc>
          <w:tcPr>
            <w:tcW w:w="3402" w:type="dxa"/>
          </w:tcPr>
          <w:p w14:paraId="0AF5BC15" w14:textId="77777777" w:rsidR="00073744" w:rsidRPr="00073744" w:rsidRDefault="00073744" w:rsidP="00073744">
            <w:pPr>
              <w:jc w:val="center"/>
              <w:rPr>
                <w:rFonts w:ascii="Times New Roman" w:hAnsi="Times New Roman"/>
                <w:i/>
                <w:lang w:val="ru-RU" w:eastAsia="en-US"/>
              </w:rPr>
            </w:pPr>
          </w:p>
        </w:tc>
      </w:tr>
    </w:tbl>
    <w:p w14:paraId="1566473E" w14:textId="77777777" w:rsidR="00741210" w:rsidRDefault="00741210" w:rsidP="003002CB">
      <w:pPr>
        <w:widowControl w:val="0"/>
        <w:tabs>
          <w:tab w:val="left" w:pos="2309"/>
        </w:tabs>
        <w:spacing w:after="200" w:line="240" w:lineRule="auto"/>
        <w:jc w:val="both"/>
        <w:rPr>
          <w:rFonts w:ascii="Times New Roman" w:eastAsia="Calibri" w:hAnsi="Times New Roman"/>
          <w:sz w:val="24"/>
          <w:lang w:eastAsia="en-US"/>
        </w:rPr>
      </w:pPr>
    </w:p>
    <w:p w14:paraId="0FC7C7F4" w14:textId="77777777" w:rsidR="000D1635" w:rsidRDefault="000D1635" w:rsidP="00A801DD">
      <w:pPr>
        <w:widowControl w:val="0"/>
        <w:tabs>
          <w:tab w:val="left" w:pos="2309"/>
        </w:tabs>
        <w:spacing w:after="0" w:line="276" w:lineRule="auto"/>
        <w:ind w:firstLine="709"/>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37" w:history="1">
        <w:r w:rsidRPr="00A801DD">
          <w:rPr>
            <w:rFonts w:ascii="Times New Roman" w:eastAsia="Calibri" w:hAnsi="Times New Roman"/>
            <w:color w:val="0563C1"/>
            <w:sz w:val="28"/>
            <w:szCs w:val="28"/>
            <w:u w:val="single"/>
            <w:lang w:eastAsia="en-US"/>
          </w:rPr>
          <w:t>https://edsoo.ru/</w:t>
        </w:r>
      </w:hyperlink>
      <w:r w:rsidRPr="00A801DD">
        <w:rPr>
          <w:rFonts w:ascii="Times New Roman" w:eastAsia="Calibri" w:hAnsi="Times New Roman"/>
          <w:sz w:val="28"/>
          <w:szCs w:val="28"/>
          <w:lang w:eastAsia="en-US"/>
        </w:rPr>
        <w:t xml:space="preserve"> </w:t>
      </w:r>
      <w:r w:rsidRPr="00A801DD">
        <w:rPr>
          <w:rFonts w:ascii="Times New Roman" w:eastAsia="Calibri" w:hAnsi="Times New Roman"/>
          <w:sz w:val="28"/>
          <w:szCs w:val="28"/>
          <w:lang w:eastAsia="en-US"/>
        </w:rPr>
        <w:lastRenderedPageBreak/>
        <w:t>структура рабочей программы сохраняется в соответствии с конструктором. В данном случае раздел 3 в рабочих программах ООП СОО не изменяется, так как основные структурные</w:t>
      </w:r>
      <w:r w:rsidR="00A801DD" w:rsidRPr="00A801DD">
        <w:rPr>
          <w:rFonts w:ascii="Times New Roman" w:eastAsia="Calibri" w:hAnsi="Times New Roman"/>
          <w:sz w:val="28"/>
          <w:szCs w:val="28"/>
          <w:lang w:eastAsia="en-US"/>
        </w:rPr>
        <w:t xml:space="preserve"> компоненты по ФГОС выдержаны. </w:t>
      </w:r>
    </w:p>
    <w:p w14:paraId="7E4E987B" w14:textId="77777777" w:rsidR="00B50266" w:rsidRPr="00A801DD" w:rsidRDefault="00B50266" w:rsidP="00A801DD">
      <w:pPr>
        <w:widowControl w:val="0"/>
        <w:tabs>
          <w:tab w:val="left" w:pos="2309"/>
        </w:tabs>
        <w:spacing w:after="0" w:line="276" w:lineRule="auto"/>
        <w:ind w:firstLine="709"/>
        <w:jc w:val="both"/>
        <w:rPr>
          <w:rFonts w:ascii="Times New Roman" w:eastAsia="Calibri" w:hAnsi="Times New Roman"/>
          <w:sz w:val="28"/>
          <w:szCs w:val="28"/>
          <w:lang w:eastAsia="en-US"/>
        </w:rPr>
      </w:pPr>
    </w:p>
    <w:p w14:paraId="283C9368" w14:textId="77777777" w:rsidR="00CA5FE5" w:rsidRPr="00A801DD" w:rsidRDefault="003E67EF" w:rsidP="00A801DD">
      <w:pPr>
        <w:suppressAutoHyphens/>
        <w:spacing w:after="0" w:line="276" w:lineRule="auto"/>
        <w:ind w:firstLine="709"/>
        <w:contextualSpacing/>
        <w:jc w:val="center"/>
        <w:rPr>
          <w:rFonts w:ascii="Times New Roman" w:eastAsia="Calibri" w:hAnsi="Times New Roman"/>
          <w:b/>
          <w:sz w:val="28"/>
          <w:szCs w:val="28"/>
          <w:lang w:eastAsia="en-US"/>
        </w:rPr>
      </w:pPr>
      <w:r>
        <w:rPr>
          <w:rFonts w:ascii="Times New Roman" w:eastAsia="Calibri" w:hAnsi="Times New Roman"/>
          <w:b/>
          <w:sz w:val="28"/>
          <w:szCs w:val="28"/>
          <w:lang w:eastAsia="en-US"/>
        </w:rPr>
        <w:t>2.1.</w:t>
      </w:r>
      <w:r w:rsidR="003E73D1">
        <w:rPr>
          <w:rFonts w:ascii="Times New Roman" w:eastAsia="Calibri" w:hAnsi="Times New Roman"/>
          <w:b/>
          <w:sz w:val="28"/>
          <w:szCs w:val="28"/>
          <w:lang w:eastAsia="en-US"/>
        </w:rPr>
        <w:t>13</w:t>
      </w:r>
      <w:r>
        <w:rPr>
          <w:rFonts w:ascii="Times New Roman" w:eastAsia="Calibri" w:hAnsi="Times New Roman"/>
          <w:b/>
          <w:sz w:val="28"/>
          <w:szCs w:val="28"/>
          <w:lang w:eastAsia="en-US"/>
        </w:rPr>
        <w:t xml:space="preserve">. </w:t>
      </w:r>
      <w:r w:rsidR="00CA5FE5" w:rsidRPr="00A801DD">
        <w:rPr>
          <w:rFonts w:ascii="Times New Roman" w:eastAsia="Calibri" w:hAnsi="Times New Roman"/>
          <w:b/>
          <w:sz w:val="28"/>
          <w:szCs w:val="28"/>
          <w:lang w:eastAsia="en-US"/>
        </w:rPr>
        <w:t>Р</w:t>
      </w:r>
      <w:r w:rsidR="0038192C" w:rsidRPr="00A801DD">
        <w:rPr>
          <w:rFonts w:ascii="Times New Roman" w:eastAsia="Calibri" w:hAnsi="Times New Roman"/>
          <w:b/>
          <w:sz w:val="28"/>
          <w:szCs w:val="28"/>
          <w:lang w:eastAsia="en-US"/>
        </w:rPr>
        <w:t>абочая программа по учебному предмету</w:t>
      </w:r>
      <w:r w:rsidR="00CA5FE5" w:rsidRPr="00A801DD">
        <w:rPr>
          <w:rFonts w:ascii="Times New Roman" w:eastAsia="Calibri" w:hAnsi="Times New Roman"/>
          <w:b/>
          <w:sz w:val="28"/>
          <w:szCs w:val="28"/>
          <w:lang w:eastAsia="en-US"/>
        </w:rPr>
        <w:t xml:space="preserve"> «География»</w:t>
      </w:r>
    </w:p>
    <w:p w14:paraId="36EFC5D6" w14:textId="77777777" w:rsidR="00CA5FE5" w:rsidRPr="00A801DD" w:rsidRDefault="00CA5FE5" w:rsidP="00A801DD">
      <w:pPr>
        <w:suppressAutoHyphens/>
        <w:spacing w:after="0" w:line="276" w:lineRule="auto"/>
        <w:ind w:firstLine="709"/>
        <w:contextualSpacing/>
        <w:jc w:val="center"/>
        <w:rPr>
          <w:rFonts w:ascii="Times New Roman" w:eastAsia="Calibri" w:hAnsi="Times New Roman"/>
          <w:b/>
          <w:sz w:val="28"/>
          <w:szCs w:val="28"/>
          <w:lang w:eastAsia="en-US"/>
        </w:rPr>
      </w:pPr>
      <w:r w:rsidRPr="00A801DD">
        <w:rPr>
          <w:rFonts w:ascii="Times New Roman" w:eastAsia="Calibri" w:hAnsi="Times New Roman"/>
          <w:b/>
          <w:sz w:val="28"/>
          <w:szCs w:val="28"/>
          <w:lang w:eastAsia="en-US"/>
        </w:rPr>
        <w:t>(базовый уровень)</w:t>
      </w:r>
    </w:p>
    <w:p w14:paraId="27858068" w14:textId="77777777" w:rsidR="008E7353" w:rsidRPr="00B50266" w:rsidRDefault="008E7353" w:rsidP="00B50266">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Р</w:t>
      </w:r>
      <w:r w:rsidR="0038192C" w:rsidRPr="00A801DD">
        <w:rPr>
          <w:rFonts w:ascii="Times New Roman" w:eastAsia="SchoolBookSanPin" w:hAnsi="Times New Roman"/>
          <w:sz w:val="28"/>
          <w:szCs w:val="28"/>
          <w:lang w:eastAsia="en-US"/>
        </w:rPr>
        <w:t xml:space="preserve">абочая программа по учебному предмету «География» (предметная область «Общественно-научные предметы») </w:t>
      </w:r>
      <w:r w:rsidR="00494805" w:rsidRPr="00494805">
        <w:rPr>
          <w:rFonts w:ascii="Times New Roman" w:eastAsia="SchoolBookSanPin" w:hAnsi="Times New Roman"/>
          <w:sz w:val="28"/>
          <w:szCs w:val="28"/>
          <w:lang w:eastAsia="en-US"/>
        </w:rPr>
        <w:t xml:space="preserve">составлена на основе федеральной рабочей программы по </w:t>
      </w:r>
      <w:r w:rsidR="00494805">
        <w:rPr>
          <w:rFonts w:ascii="Times New Roman" w:eastAsia="SchoolBookSanPin" w:hAnsi="Times New Roman"/>
          <w:sz w:val="28"/>
          <w:szCs w:val="28"/>
          <w:lang w:eastAsia="en-US"/>
        </w:rPr>
        <w:t>географии</w:t>
      </w:r>
      <w:r w:rsidR="00494805" w:rsidRPr="00494805">
        <w:rPr>
          <w:rFonts w:ascii="Times New Roman" w:eastAsia="SchoolBookSanPin" w:hAnsi="Times New Roman"/>
          <w:sz w:val="28"/>
          <w:szCs w:val="28"/>
          <w:lang w:eastAsia="en-US"/>
        </w:rPr>
        <w:t xml:space="preserve"> и </w:t>
      </w:r>
      <w:r w:rsidR="0038192C" w:rsidRPr="00A801DD">
        <w:rPr>
          <w:rFonts w:ascii="Times New Roman" w:eastAsia="SchoolBookSanPin" w:hAnsi="Times New Roman"/>
          <w:sz w:val="28"/>
          <w:szCs w:val="28"/>
          <w:lang w:eastAsia="en-US"/>
        </w:rPr>
        <w:t>включает пояснительную записку, содержание обучения, планируемые результаты освоения программы по географии</w:t>
      </w:r>
      <w:r w:rsidR="00FF29D6" w:rsidRPr="00A801DD">
        <w:rPr>
          <w:rFonts w:ascii="Times New Roman" w:eastAsia="SchoolBookSanPin" w:hAnsi="Times New Roman"/>
          <w:sz w:val="28"/>
          <w:szCs w:val="28"/>
          <w:lang w:eastAsia="en-US"/>
        </w:rPr>
        <w:t xml:space="preserve"> и тематическое планирование</w:t>
      </w:r>
      <w:r w:rsidR="0038192C" w:rsidRPr="00A801DD">
        <w:rPr>
          <w:rFonts w:ascii="Times New Roman" w:eastAsia="SchoolBookSanPin" w:hAnsi="Times New Roman"/>
          <w:sz w:val="28"/>
          <w:szCs w:val="28"/>
          <w:lang w:eastAsia="en-US"/>
        </w:rPr>
        <w:t>.</w:t>
      </w:r>
    </w:p>
    <w:p w14:paraId="479BCB34" w14:textId="77777777" w:rsidR="00D16588" w:rsidRPr="00A801DD" w:rsidRDefault="008E7353" w:rsidP="00A801DD">
      <w:pPr>
        <w:widowControl w:val="0"/>
        <w:spacing w:after="0" w:line="276" w:lineRule="auto"/>
        <w:ind w:firstLine="709"/>
        <w:jc w:val="center"/>
        <w:rPr>
          <w:rFonts w:ascii="Times New Roman" w:eastAsia="OfficinaSansBoldITC" w:hAnsi="Times New Roman"/>
          <w:b/>
          <w:sz w:val="28"/>
          <w:szCs w:val="28"/>
          <w:lang w:eastAsia="en-US"/>
        </w:rPr>
      </w:pPr>
      <w:r w:rsidRPr="00A801DD">
        <w:rPr>
          <w:rFonts w:ascii="Times New Roman" w:eastAsia="OfficinaSansBoldITC" w:hAnsi="Times New Roman"/>
          <w:b/>
          <w:sz w:val="28"/>
          <w:szCs w:val="28"/>
          <w:lang w:eastAsia="en-US"/>
        </w:rPr>
        <w:t>Пояснительная записка</w:t>
      </w:r>
    </w:p>
    <w:p w14:paraId="3ECF7749"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Программа по географии составлена на основе требований  к результатам освоения ООП СОО, представленных в ФГОС СОО, а также  на основе характеристики планируемых результатов духовно-нравственного развития, воспитания и социализации обучающихся, представленной в </w:t>
      </w:r>
      <w:r w:rsidRPr="00A801DD">
        <w:rPr>
          <w:rFonts w:ascii="Times New Roman" w:eastAsia="Calibri" w:hAnsi="Times New Roman" w:cs="Calibri"/>
          <w:color w:val="000000"/>
          <w:sz w:val="28"/>
          <w:szCs w:val="28"/>
          <w:lang w:eastAsia="en-US"/>
        </w:rPr>
        <w:t>рабочей</w:t>
      </w:r>
      <w:r w:rsidRPr="00A801DD">
        <w:rPr>
          <w:rFonts w:ascii="Times New Roman" w:eastAsia="SchoolBookSanPin" w:hAnsi="Times New Roman"/>
          <w:sz w:val="28"/>
          <w:szCs w:val="28"/>
          <w:lang w:eastAsia="en-US"/>
        </w:rPr>
        <w:t xml:space="preserve"> программе воспитания и подлежит непосредственному применению  при реализации образовательной программы </w:t>
      </w:r>
      <w:r w:rsidRPr="00A801DD">
        <w:rPr>
          <w:rFonts w:ascii="Times New Roman" w:eastAsia="Calibri" w:hAnsi="Times New Roman" w:cs="Calibri"/>
          <w:color w:val="000000"/>
          <w:sz w:val="28"/>
          <w:szCs w:val="28"/>
          <w:lang w:eastAsia="en-US"/>
        </w:rPr>
        <w:t xml:space="preserve">среднего </w:t>
      </w:r>
      <w:r w:rsidRPr="00A801DD">
        <w:rPr>
          <w:rFonts w:ascii="Times New Roman" w:eastAsia="SchoolBookSanPin" w:hAnsi="Times New Roman"/>
          <w:sz w:val="28"/>
          <w:szCs w:val="28"/>
          <w:lang w:eastAsia="en-US"/>
        </w:rPr>
        <w:t xml:space="preserve">общего образования. </w:t>
      </w:r>
    </w:p>
    <w:p w14:paraId="38200CDA"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Программа по географии отражает основные требования ФГОС СОО  к личностным, метапредметным и предметным результатам освоения образовательных программ.</w:t>
      </w:r>
    </w:p>
    <w:p w14:paraId="4099DF29"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Программа по географии даёт представление о целях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его по разделам и темам курса, даёт распределение учебных часов по тематическим разделам курса и последовательность их изучения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требований к результатам освоения </w:t>
      </w:r>
      <w:r w:rsidRPr="00A801DD">
        <w:rPr>
          <w:rFonts w:ascii="Times New Roman" w:eastAsia="Calibri" w:hAnsi="Times New Roman" w:cs="Calibri"/>
          <w:color w:val="000000"/>
          <w:sz w:val="28"/>
          <w:szCs w:val="28"/>
          <w:lang w:eastAsia="en-US"/>
        </w:rPr>
        <w:t>основной образовательной</w:t>
      </w:r>
      <w:r w:rsidRPr="00A801DD">
        <w:rPr>
          <w:rFonts w:ascii="Times New Roman" w:eastAsia="SchoolBookSanPin" w:hAnsi="Times New Roman"/>
          <w:sz w:val="28"/>
          <w:szCs w:val="28"/>
          <w:lang w:eastAsia="en-US"/>
        </w:rPr>
        <w:t xml:space="preserve"> </w:t>
      </w:r>
      <w:r w:rsidRPr="00A801DD">
        <w:rPr>
          <w:rFonts w:ascii="Times New Roman" w:eastAsia="Calibri" w:hAnsi="Times New Roman" w:cs="Calibri"/>
          <w:color w:val="000000"/>
          <w:sz w:val="28"/>
          <w:szCs w:val="28"/>
          <w:lang w:eastAsia="en-US"/>
        </w:rPr>
        <w:t xml:space="preserve">программы среднего </w:t>
      </w:r>
      <w:r w:rsidRPr="00A801DD">
        <w:rPr>
          <w:rFonts w:ascii="Times New Roman" w:eastAsia="SchoolBookSanPin" w:hAnsi="Times New Roman"/>
          <w:sz w:val="28"/>
          <w:szCs w:val="28"/>
          <w:lang w:eastAsia="en-US"/>
        </w:rPr>
        <w:t>общего образования, требований к результатам обучения географии, а также основных видов деятельности обучающихся.</w:t>
      </w:r>
    </w:p>
    <w:p w14:paraId="6A130B2C"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При сохранении нацеленности программы по географии на формирование базовых теоретических знаний особое внимание уделено формированию умений: анализа, синтеза, обобщения, интерпретации географической информации, использованию геоинформационных систем и глобальных информационных сетей, навыков самостоятельной познавательной деятельности с использованием различных источников. Программа по географии даёт возможность дальнейшего формирования у обучающихся функциональной грамотности – способности использовать получаемые знания для решения жизненных проблем в различных сферах человеческой деятельности, общения и социальных отношений.</w:t>
      </w:r>
    </w:p>
    <w:p w14:paraId="77A08AAC"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География является одним из учебных предметов, способных успешно </w:t>
      </w:r>
      <w:r w:rsidRPr="00A801DD">
        <w:rPr>
          <w:rFonts w:ascii="Times New Roman" w:eastAsia="SchoolBookSanPin" w:hAnsi="Times New Roman"/>
          <w:sz w:val="28"/>
          <w:szCs w:val="28"/>
          <w:lang w:eastAsia="en-US"/>
        </w:rPr>
        <w:lastRenderedPageBreak/>
        <w:t xml:space="preserve">выполнить задачу интеграции содержания образования в области естественных  и общественных наук. </w:t>
      </w:r>
    </w:p>
    <w:p w14:paraId="64F4D3B4"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В основу содержания географии положено изучение единого  и одновременно многополярного мира, глобализации мирового развития, фокусирования на формировании у обучающихся целостного представления о роли России в современном мире. Факторами, определяющими содержательную часть, явились интегративность, междисциплинарность, практикоориентированность, экологизация и гуманизация географии, что позволило более чётко представить географические реалии происходящих в современном мире геополитических, межнациональных и межгосударственных, социокультурных, социально-экономических, геоэкологических событий и процессов.</w:t>
      </w:r>
    </w:p>
    <w:p w14:paraId="1F6A9DE6"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Изучение географии направлено на достижение следующих целей:</w:t>
      </w:r>
    </w:p>
    <w:p w14:paraId="58383D8C"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воспитание чувства патриотизма, взаимопонимания с другими народами, уважения культуры разных стран и регионов 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009DF828"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воспитание экологической культуры на основе приобретения 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4745D745"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5D604982"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развитие познавательных интересов, навыков самопознания, 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51F0E48E"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приобретение опыта разнообразной деятельности, направленной  на достижение целей устойчивого развития.</w:t>
      </w:r>
    </w:p>
    <w:p w14:paraId="217CFDBF" w14:textId="77777777" w:rsidR="008E7353"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В программе по географии на уровне среднего общего образования соблюдается преемственность с программой по географии на уровне основного общего образования, в том числе в формировании основных видов учебной деятельности обучающихся.</w:t>
      </w:r>
    </w:p>
    <w:p w14:paraId="531F39EA" w14:textId="77777777" w:rsidR="008E7353" w:rsidRPr="00A801DD" w:rsidRDefault="008E7353" w:rsidP="00A801DD">
      <w:pPr>
        <w:widowControl w:val="0"/>
        <w:spacing w:after="0" w:line="276" w:lineRule="auto"/>
        <w:ind w:firstLine="709"/>
        <w:jc w:val="both"/>
        <w:rPr>
          <w:rFonts w:ascii="Times New Roman" w:eastAsia="SchoolBookSanPin" w:hAnsi="Times New Roman"/>
          <w:position w:val="1"/>
          <w:sz w:val="28"/>
          <w:szCs w:val="28"/>
          <w:lang w:eastAsia="en-US"/>
        </w:rPr>
      </w:pPr>
      <w:r w:rsidRPr="00A801DD">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801DD">
        <w:rPr>
          <w:rFonts w:ascii="Times New Roman" w:eastAsia="SchoolBookSanPin" w:hAnsi="Times New Roman"/>
          <w:position w:val="1"/>
          <w:sz w:val="28"/>
          <w:szCs w:val="28"/>
          <w:lang w:eastAsia="en-US"/>
        </w:rPr>
        <w:t>.</w:t>
      </w:r>
    </w:p>
    <w:p w14:paraId="6FFDA251" w14:textId="77777777" w:rsidR="008E7353" w:rsidRPr="003E67EF" w:rsidRDefault="0038192C" w:rsidP="003E67EF">
      <w:pPr>
        <w:widowControl w:val="0"/>
        <w:spacing w:after="0" w:line="276" w:lineRule="auto"/>
        <w:ind w:firstLine="709"/>
        <w:jc w:val="center"/>
        <w:rPr>
          <w:rFonts w:ascii="Times New Roman" w:eastAsia="OfficinaSansBoldITC" w:hAnsi="Times New Roman"/>
          <w:b/>
          <w:sz w:val="28"/>
          <w:szCs w:val="28"/>
          <w:lang w:eastAsia="en-US"/>
        </w:rPr>
      </w:pPr>
      <w:r w:rsidRPr="00A801DD">
        <w:rPr>
          <w:rFonts w:ascii="Times New Roman" w:eastAsia="OfficinaSansBoldITC" w:hAnsi="Times New Roman"/>
          <w:b/>
          <w:sz w:val="28"/>
          <w:szCs w:val="28"/>
          <w:lang w:eastAsia="en-US"/>
        </w:rPr>
        <w:t>Содержание обучения географии в</w:t>
      </w:r>
      <w:r w:rsidR="008E7353" w:rsidRPr="00A801DD">
        <w:rPr>
          <w:rFonts w:ascii="Times New Roman" w:eastAsia="OfficinaSansBoldITC" w:hAnsi="Times New Roman"/>
          <w:b/>
          <w:sz w:val="28"/>
          <w:szCs w:val="28"/>
          <w:lang w:eastAsia="en-US"/>
        </w:rPr>
        <w:t xml:space="preserve"> 10 классе</w:t>
      </w:r>
    </w:p>
    <w:p w14:paraId="7048F53C" w14:textId="77777777" w:rsidR="00F4066F" w:rsidRPr="00F4066F" w:rsidRDefault="00F4066F" w:rsidP="00F4066F">
      <w:pPr>
        <w:widowControl w:val="0"/>
        <w:spacing w:after="0" w:line="276" w:lineRule="auto"/>
        <w:ind w:firstLine="709"/>
        <w:jc w:val="both"/>
        <w:rPr>
          <w:rFonts w:ascii="Times New Roman" w:eastAsia="SchoolBookSanPin" w:hAnsi="Times New Roman"/>
          <w:b/>
          <w:sz w:val="28"/>
          <w:szCs w:val="28"/>
          <w:lang w:eastAsia="en-US"/>
        </w:rPr>
      </w:pPr>
      <w:r w:rsidRPr="00F4066F">
        <w:rPr>
          <w:rFonts w:ascii="Times New Roman" w:eastAsia="SchoolBookSanPin" w:hAnsi="Times New Roman"/>
          <w:b/>
          <w:sz w:val="28"/>
          <w:szCs w:val="28"/>
          <w:lang w:eastAsia="en-US"/>
        </w:rPr>
        <w:t xml:space="preserve">География как наука </w:t>
      </w:r>
    </w:p>
    <w:p w14:paraId="39F4E9B8"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Традиционные и новые методы в географии. Географические прогнозы. Традиционные и новые методы исследований в географических науках, их использование в разных сферах человеческой деятельности. Современные </w:t>
      </w:r>
      <w:r w:rsidRPr="00F4066F">
        <w:rPr>
          <w:rFonts w:ascii="Times New Roman" w:eastAsia="SchoolBookSanPin" w:hAnsi="Times New Roman"/>
          <w:bCs/>
          <w:sz w:val="28"/>
          <w:szCs w:val="28"/>
          <w:lang w:eastAsia="en-US"/>
        </w:rPr>
        <w:lastRenderedPageBreak/>
        <w:t xml:space="preserve">направления географических исследований. Источники географической информации, геоинформационные системы. Географические прогнозы как результат географических исследований. </w:t>
      </w:r>
    </w:p>
    <w:p w14:paraId="03B7197B"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Географическая </w:t>
      </w:r>
      <w:r w:rsidRPr="00F4066F">
        <w:rPr>
          <w:rFonts w:ascii="Times New Roman" w:eastAsia="SchoolBookSanPin" w:hAnsi="Times New Roman"/>
          <w:bCs/>
          <w:sz w:val="28"/>
          <w:szCs w:val="28"/>
          <w:lang w:eastAsia="en-US"/>
        </w:rPr>
        <w:tab/>
        <w:t xml:space="preserve">культура. </w:t>
      </w:r>
      <w:r w:rsidRPr="00F4066F">
        <w:rPr>
          <w:rFonts w:ascii="Times New Roman" w:eastAsia="SchoolBookSanPin" w:hAnsi="Times New Roman"/>
          <w:bCs/>
          <w:sz w:val="28"/>
          <w:szCs w:val="28"/>
          <w:lang w:eastAsia="en-US"/>
        </w:rPr>
        <w:tab/>
        <w:t xml:space="preserve">Элементы </w:t>
      </w:r>
      <w:r w:rsidRPr="00F4066F">
        <w:rPr>
          <w:rFonts w:ascii="Times New Roman" w:eastAsia="SchoolBookSanPin" w:hAnsi="Times New Roman"/>
          <w:bCs/>
          <w:sz w:val="28"/>
          <w:szCs w:val="28"/>
          <w:lang w:eastAsia="en-US"/>
        </w:rPr>
        <w:tab/>
        <w:t xml:space="preserve">географической </w:t>
      </w:r>
      <w:r w:rsidRPr="00F4066F">
        <w:rPr>
          <w:rFonts w:ascii="Times New Roman" w:eastAsia="SchoolBookSanPin" w:hAnsi="Times New Roman"/>
          <w:bCs/>
          <w:sz w:val="28"/>
          <w:szCs w:val="28"/>
          <w:lang w:eastAsia="en-US"/>
        </w:rPr>
        <w:tab/>
        <w:t xml:space="preserve">культуры: </w:t>
      </w:r>
    </w:p>
    <w:p w14:paraId="22592ACC" w14:textId="77777777" w:rsidR="00F4066F" w:rsidRPr="00F4066F" w:rsidRDefault="00F4066F" w:rsidP="00F4066F">
      <w:pPr>
        <w:widowControl w:val="0"/>
        <w:spacing w:after="0" w:line="276" w:lineRule="auto"/>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географическая картина мира, географическое мышление, язык географии.  Их значимость для представителей разных профессий. </w:t>
      </w:r>
    </w:p>
    <w:p w14:paraId="51CBA6E8" w14:textId="77777777" w:rsidR="00F4066F" w:rsidRPr="00F4066F" w:rsidRDefault="00F4066F" w:rsidP="00F4066F">
      <w:pPr>
        <w:widowControl w:val="0"/>
        <w:spacing w:after="0" w:line="276" w:lineRule="auto"/>
        <w:ind w:firstLine="709"/>
        <w:jc w:val="both"/>
        <w:rPr>
          <w:rFonts w:ascii="Times New Roman" w:eastAsia="SchoolBookSanPin" w:hAnsi="Times New Roman"/>
          <w:b/>
          <w:sz w:val="28"/>
          <w:szCs w:val="28"/>
          <w:lang w:eastAsia="en-US"/>
        </w:rPr>
      </w:pPr>
      <w:r w:rsidRPr="00F4066F">
        <w:rPr>
          <w:rFonts w:ascii="Times New Roman" w:eastAsia="SchoolBookSanPin" w:hAnsi="Times New Roman"/>
          <w:b/>
          <w:sz w:val="28"/>
          <w:szCs w:val="28"/>
          <w:lang w:eastAsia="en-US"/>
        </w:rPr>
        <w:t xml:space="preserve">Природопользование и геоэкология </w:t>
      </w:r>
    </w:p>
    <w:p w14:paraId="0CCEE11C"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Географическая среда. Географическая среда как геосистема; факторы, её формирующие и изменяющие. Адаптация человека к различным природным условиям территорий, её изменение во времени. Географическая и окружающая среда. </w:t>
      </w:r>
    </w:p>
    <w:p w14:paraId="779EA5F1"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Естественный и антропогенный ландшафты. Проблема сохранения ландшафтного и культурного разнообразия на Земле.  </w:t>
      </w:r>
    </w:p>
    <w:p w14:paraId="1C51064A"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Практическая работа «Классификация ландшафтов с использованием источников географической информации». </w:t>
      </w:r>
    </w:p>
    <w:p w14:paraId="6B6B028C"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Проблемы взаимодействия человека и природы. Опасные природные явления, климатические изменения, повышение уровня Мирового океана, загрязнение окружающей среды. «Климатические беженцы». Стратегия устойчивого развития. Цели устойчивого развития и роль географических наук в их достижении. Особо охраняемые природные территории как один из объектов целей устойчивого развития. Объекты Всемирного природного и культурного наследия. </w:t>
      </w:r>
    </w:p>
    <w:p w14:paraId="034DA182"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Практическая работа «Определение целей и задач учебного исследования, связанного с опасными природными явлениями и (или) глобальными изменениями климата и (или) загрязнением Мирового океана, выбор формы фиксации результатов наблюдения (исследования)». </w:t>
      </w:r>
    </w:p>
    <w:p w14:paraId="5439BA63"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Природные ресурсы и их виды. Особенности размещения природных ресурсов мира. Природно-ресурсный капитал регионов, крупных стран, в том числе России. Ресурсообеспеченность. Истощение природных ресурсов. Обеспеченность стран стратегическими ресурсами: нефтью, газом, ураном, рудными и другими полезными ископаемыми. Земельные ресурсы. Обеспеченность человечества пресной водой. Гидроэнергоресурсы Земли, перспективы их использования. География лесных ресурсов, лесной фонд мира. Обезлесение, его  причины и распространение. Роль природных ресурсов Мирового океана (энергетических, биологических, минеральных) в жизни человечества  и перспективы их использования. Агроклиматические ресурсы. Рекреационные ресурсы. </w:t>
      </w:r>
    </w:p>
    <w:p w14:paraId="45B050B8"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Практические работы «Оценка природно-ресурсного капитала одной  из стран (по выбору) по источникам географической информации»,  «Определение ресурсообеспеченности стран отдельными видами природных ресурсов». </w:t>
      </w:r>
    </w:p>
    <w:p w14:paraId="18156AC7" w14:textId="77777777" w:rsidR="00F4066F" w:rsidRPr="00F4066F" w:rsidRDefault="00F4066F" w:rsidP="00F4066F">
      <w:pPr>
        <w:widowControl w:val="0"/>
        <w:spacing w:after="0" w:line="276" w:lineRule="auto"/>
        <w:ind w:firstLine="709"/>
        <w:jc w:val="both"/>
        <w:rPr>
          <w:rFonts w:ascii="Times New Roman" w:eastAsia="SchoolBookSanPin" w:hAnsi="Times New Roman"/>
          <w:b/>
          <w:sz w:val="28"/>
          <w:szCs w:val="28"/>
          <w:lang w:eastAsia="en-US"/>
        </w:rPr>
      </w:pPr>
      <w:r w:rsidRPr="00F4066F">
        <w:rPr>
          <w:rFonts w:ascii="Times New Roman" w:eastAsia="SchoolBookSanPin" w:hAnsi="Times New Roman"/>
          <w:b/>
          <w:sz w:val="28"/>
          <w:szCs w:val="28"/>
          <w:lang w:eastAsia="en-US"/>
        </w:rPr>
        <w:t xml:space="preserve">Современная политическая карта  </w:t>
      </w:r>
    </w:p>
    <w:p w14:paraId="08AE1629"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lastRenderedPageBreak/>
        <w:t xml:space="preserve">Теоретические основы геополитики как науки. Политическая география  и геополитика. Политическая карта мира и изменения, на ней происходящие. Новая многополярная модель политического мироустройства, очаги геополитических конфликтов. Политико-географическое положение России и её специфика как евразийского и приарктического государства. </w:t>
      </w:r>
    </w:p>
    <w:p w14:paraId="1994C969"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Классификации и типология стран мира. Основные типы стран: критерии их выделения. Формы правления государств мира, унитарное и федеративное государственное устройство. </w:t>
      </w:r>
    </w:p>
    <w:p w14:paraId="7BFF828E" w14:textId="77777777" w:rsidR="00F4066F" w:rsidRPr="00F4066F" w:rsidRDefault="00F4066F" w:rsidP="00F4066F">
      <w:pPr>
        <w:widowControl w:val="0"/>
        <w:spacing w:after="0" w:line="276" w:lineRule="auto"/>
        <w:ind w:firstLine="709"/>
        <w:jc w:val="both"/>
        <w:rPr>
          <w:rFonts w:ascii="Times New Roman" w:eastAsia="SchoolBookSanPin" w:hAnsi="Times New Roman"/>
          <w:b/>
          <w:sz w:val="28"/>
          <w:szCs w:val="28"/>
          <w:lang w:eastAsia="en-US"/>
        </w:rPr>
      </w:pPr>
      <w:r w:rsidRPr="00F4066F">
        <w:rPr>
          <w:rFonts w:ascii="Times New Roman" w:eastAsia="SchoolBookSanPin" w:hAnsi="Times New Roman"/>
          <w:b/>
          <w:sz w:val="28"/>
          <w:szCs w:val="28"/>
          <w:lang w:eastAsia="en-US"/>
        </w:rPr>
        <w:t xml:space="preserve">Население мира </w:t>
      </w:r>
    </w:p>
    <w:p w14:paraId="14407162"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Численность и воспроизводство населения. Численность населения мира  и динамика её изменения. Теория демографического перехода. Воспроизводство населения, его типы и особенности в странах с различным уровнем социальноэкономического развития (демографический взрыв, демографический кризис, старение населения). Демографическая политика и её направления в странах различных типов воспроизводства населения.  </w:t>
      </w:r>
    </w:p>
    <w:p w14:paraId="074A7061"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Практические работы «Определение и сравнение темпов роста населения крупных по численности населения стран и регионов мира (форма фиксации результатов анализа по выбору обучающихся)», «Объяснение особенности демографической политики в странах с различным типом воспроизводства населения». </w:t>
      </w:r>
    </w:p>
    <w:p w14:paraId="4DC6006B"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Состав и структура населения. Возрастной и половой состав населения мира. Структура занятости населения в странах с различным уровнем социальноэкономического развития. Этнический состав населения. Крупные народы, языковые семьи и группы, особенности их размещения. Религиозный состав населения. Мировые и национальные религии, главные районы распространения. Население мира и глобализация. География культуры в системе географических наук. Современные цивилизации, географические рубежи цивилизации Запада  и цивилизации Востока.  </w:t>
      </w:r>
    </w:p>
    <w:p w14:paraId="400AF824"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Практические работы «Сравнение половой и возрастной структуры в странах различных типов воспроизводства населения на основе анализа половозрастных пирамид», «Прогнозирование изменений возрастной структуры отдельных стран на основе анализа различных источников географической информации».  </w:t>
      </w:r>
    </w:p>
    <w:p w14:paraId="7FDE4CCC"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Размещение населения. Географические особенности размещения населения  и факторы, его определяющие. Плотность населения, ареалы высокой и низкой плотности населения. Миграции населения: причины, основные типы  и направления. Расселение населения: типы и формы. Понятие об урбанизации, её особенности в странах различных социально-экономических типов. Городские агломерации и мегалополисы мира. </w:t>
      </w:r>
    </w:p>
    <w:p w14:paraId="0E353881"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Практическая работа «Сравнение и объяснение различий в соотношении городского и сельского населения разных регионов мира на основе анализа статистических данных». </w:t>
      </w:r>
    </w:p>
    <w:p w14:paraId="2AC57339"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lastRenderedPageBreak/>
        <w:t xml:space="preserve">Качество жизни населения. Качество жизни населения как совокупность экономических, социальных, культурных, экологических условий жизни людей. Показатели, характеризующие качество жизни населения. Индекс человеческого развития как интегральный показатель сравнения качества жизни населения различных стран и регионов мира. </w:t>
      </w:r>
    </w:p>
    <w:p w14:paraId="73E21AAF"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Практическая работа «Объяснение различий в показателях качества жизни населения в отдельных регионах и странах мира на основе анализа источников географической информации». </w:t>
      </w:r>
    </w:p>
    <w:p w14:paraId="4426A8A1" w14:textId="77777777" w:rsidR="00F4066F" w:rsidRPr="00F4066F" w:rsidRDefault="00F4066F" w:rsidP="00F4066F">
      <w:pPr>
        <w:widowControl w:val="0"/>
        <w:spacing w:after="0" w:line="276" w:lineRule="auto"/>
        <w:ind w:firstLine="709"/>
        <w:jc w:val="both"/>
        <w:rPr>
          <w:rFonts w:ascii="Times New Roman" w:eastAsia="SchoolBookSanPin" w:hAnsi="Times New Roman"/>
          <w:b/>
          <w:sz w:val="28"/>
          <w:szCs w:val="28"/>
          <w:lang w:eastAsia="en-US"/>
        </w:rPr>
      </w:pPr>
      <w:r w:rsidRPr="00F4066F">
        <w:rPr>
          <w:rFonts w:ascii="Times New Roman" w:eastAsia="SchoolBookSanPin" w:hAnsi="Times New Roman"/>
          <w:b/>
          <w:sz w:val="28"/>
          <w:szCs w:val="28"/>
          <w:lang w:eastAsia="en-US"/>
        </w:rPr>
        <w:t xml:space="preserve">Мировое хозяйство </w:t>
      </w:r>
    </w:p>
    <w:p w14:paraId="1A200879"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Состав и структура мирового хозяйства. Международное географическое разделение труда. Мировое хозяйство: определение и состав. Основные этапы развития мирового хозяйства. Факторы размещения производства и их влияние  на современное развитие мирового хозяйства. Отраслевая, территориальная  и функциональная структура мирового хозяйства. Международное географическое разделение труда. Отрасли международной специализации. Условия формирования международной специализации стран и роль географических факторов в её формировании. Аграрные, индустриальные и постиндустриальные страны. Роль и место России в международном географическом разделении труда. </w:t>
      </w:r>
    </w:p>
    <w:p w14:paraId="59F1D795"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Практическая работа «Сравнение структуры экономики аграрных, индустриальных и постиндустриальных стран». </w:t>
      </w:r>
    </w:p>
    <w:p w14:paraId="2DE84FDD"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Международная экономическая интеграция.</w:t>
      </w:r>
      <w:r w:rsidRPr="00F4066F">
        <w:rPr>
          <w:rFonts w:ascii="Times New Roman" w:eastAsia="SchoolBookSanPin" w:hAnsi="Times New Roman"/>
          <w:bCs/>
          <w:i/>
          <w:sz w:val="28"/>
          <w:szCs w:val="28"/>
          <w:lang w:eastAsia="en-US"/>
        </w:rPr>
        <w:t xml:space="preserve"> </w:t>
      </w:r>
      <w:r w:rsidRPr="00F4066F">
        <w:rPr>
          <w:rFonts w:ascii="Times New Roman" w:eastAsia="SchoolBookSanPin" w:hAnsi="Times New Roman"/>
          <w:bCs/>
          <w:sz w:val="28"/>
          <w:szCs w:val="28"/>
          <w:lang w:eastAsia="en-US"/>
        </w:rPr>
        <w:t xml:space="preserve">Крупнейшие международные отраслевые и региональные интеграционные группировки. Глобализация мировой экономики и её влияние на хозяйство стран разных социально-экономических типов. Транснациональные корпорации (ТНК) и их роль в мировой экономике.  </w:t>
      </w:r>
    </w:p>
    <w:p w14:paraId="444C97DE"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География главных отраслей мирового хозяйства.  </w:t>
      </w:r>
    </w:p>
    <w:p w14:paraId="496AFD89"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Промышленность мира. Географические особенности размещения основных видов сырьевых и топливных ресурсов. Страны-лидеры по запасам и добыче нефти, природного газа и угля.  </w:t>
      </w:r>
    </w:p>
    <w:p w14:paraId="288D3B1A"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Топливно-энергетический комплекс мира: основные этапы развития, «энергопереход». География отраслей топливной промышленности. Крупнейшие страны-производители, экспортёры и импортёры нефти, природного газа и угля. Организация стран-экспортёров нефти. Современные тенденции развития отрасли, изменяющие её географию, «сланцевая революция», «водородная» энергетика, «зелёная энергетика». Мировая электроэнергетика. Структура мирового производства электроэнергии и её географические особенности. Быстрый рост производства электроэнергии с использованием возобновляемых источников энергии. Страны-лидеры по развитию «возобновляемой» энергетики. Воздействие на окружающую среду топливной промышленности и различных типов электростанций, включая возобновляемые источники энергии. Роль России как крупнейшего поставщика топливно-энергетических и сырьевых ресурсов  в мировой экономике. </w:t>
      </w:r>
    </w:p>
    <w:p w14:paraId="4D210F1D"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lastRenderedPageBreak/>
        <w:t xml:space="preserve">Металлургия мира. Географические особенности сырьевой базы чёрной  и цветной металлургии. Ведущие страны-производители и экспортёры стали, меди и алюминия. Современные тенденции развития отрасли. Влияние металлургии  на окружающую среду. Место России в мировом производстве и экспорте чёрных и цветных металлов. </w:t>
      </w:r>
    </w:p>
    <w:p w14:paraId="084DADFF"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Машиностроительный комплекс мира. Ведущие страны-производители  и экспортёры продукции автомобилестроения, авиастроения и микроэлектроники. </w:t>
      </w:r>
    </w:p>
    <w:p w14:paraId="2718B6AD"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Химическая промышленность и лесопромышленный комплекс мира. Ведущие страны-производители и экспортёры минеральных удобрений и продукции химии органического синтеза. Ведущие страны-производители древесины и продукции целлюлозно-бумажной промышленности. Влияние химической и лесной промышленности на окружающую среду. </w:t>
      </w:r>
    </w:p>
    <w:p w14:paraId="7A24D6AC"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Практическая работа «Представление в виде диаграмм данных о динамике изменения объёмов и структуры производства электроэнергии в мире». </w:t>
      </w:r>
    </w:p>
    <w:p w14:paraId="724C7DCA"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Сельское хозяйство мира. Географические различия в обеспеченности земельными ресурсами. Земельный фонд мира, его структура. Современные тенденции развития отрасли. Органическое сельское хозяйство. Растениеводство. География производства основных продовольственных культур. Ведущие экспортёры и импортёры. Роль России как одного из главных экспортёров зерновых культур.  </w:t>
      </w:r>
    </w:p>
    <w:p w14:paraId="7B82B194"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Животноводство. Ведущие экспортёры и импортёры продукции животноводства. Рыболовство и аквакультура: географические особенности. </w:t>
      </w:r>
    </w:p>
    <w:p w14:paraId="5FE37D10"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Влияние сельского хозяйства и отдельных его отраслей на окружающую среду. </w:t>
      </w:r>
    </w:p>
    <w:p w14:paraId="3541CA38"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Практическая работа «Определение направления грузопотоков продовольствия на основе анализа статистических материалов и создание карты «Основные экспортёры и импортёры продовольствия».  </w:t>
      </w:r>
    </w:p>
    <w:p w14:paraId="37F7A667"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Сфера нематериального производства. Мировой транспорт. Роль разных видов транспорта в современном мире. Основные международные магистрали  и транспортные узлы. Мировая система научно-исследовательских и опытноконструкторских работ. Международные экономические отношения: основные формы и факторы, влияющие на их развитие. География международных финансовых центров. Мировая торговля и туризм. </w:t>
      </w:r>
    </w:p>
    <w:p w14:paraId="32B79203" w14:textId="77777777" w:rsidR="00F4066F" w:rsidRPr="00F4066F" w:rsidRDefault="00F4066F" w:rsidP="00F4066F">
      <w:pPr>
        <w:widowControl w:val="0"/>
        <w:spacing w:after="0" w:line="276" w:lineRule="auto"/>
        <w:ind w:firstLine="709"/>
        <w:jc w:val="both"/>
        <w:rPr>
          <w:rFonts w:ascii="Times New Roman" w:eastAsia="SchoolBookSanPin" w:hAnsi="Times New Roman"/>
          <w:b/>
          <w:sz w:val="28"/>
          <w:szCs w:val="28"/>
          <w:lang w:eastAsia="en-US"/>
        </w:rPr>
      </w:pPr>
      <w:r w:rsidRPr="00F4066F">
        <w:rPr>
          <w:rFonts w:ascii="Times New Roman" w:eastAsia="SchoolBookSanPin" w:hAnsi="Times New Roman"/>
          <w:b/>
          <w:sz w:val="28"/>
          <w:szCs w:val="28"/>
          <w:lang w:eastAsia="en-US"/>
        </w:rPr>
        <w:t xml:space="preserve">11 КЛАСС Регионы и страны мира </w:t>
      </w:r>
    </w:p>
    <w:p w14:paraId="476959B3" w14:textId="77777777" w:rsidR="00F4066F" w:rsidRPr="00F4066F" w:rsidRDefault="00F4066F" w:rsidP="00F4066F">
      <w:pPr>
        <w:widowControl w:val="0"/>
        <w:spacing w:after="0" w:line="276" w:lineRule="auto"/>
        <w:ind w:firstLine="709"/>
        <w:jc w:val="both"/>
        <w:rPr>
          <w:rFonts w:ascii="Times New Roman" w:eastAsia="SchoolBookSanPin" w:hAnsi="Times New Roman"/>
          <w:b/>
          <w:sz w:val="28"/>
          <w:szCs w:val="28"/>
          <w:lang w:eastAsia="en-US"/>
        </w:rPr>
      </w:pPr>
      <w:r w:rsidRPr="00F4066F">
        <w:rPr>
          <w:rFonts w:ascii="Times New Roman" w:eastAsia="SchoolBookSanPin" w:hAnsi="Times New Roman"/>
          <w:b/>
          <w:sz w:val="28"/>
          <w:szCs w:val="28"/>
          <w:lang w:eastAsia="en-US"/>
        </w:rPr>
        <w:t xml:space="preserve">Регионы мира. Зарубежная Европа.  </w:t>
      </w:r>
    </w:p>
    <w:p w14:paraId="2FA31559"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Многообразие подходов к выделению регионов мира. Регионы мира: Зарубежная Европа, Зарубежная Азия, Северная Америка, Латинская Америка, Африка, Австралия и Океания.  </w:t>
      </w:r>
    </w:p>
    <w:p w14:paraId="1E76D1B3"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Зарубежная Европа: состав (субрегионы: Западная Европа, Северная Европа, Южная Европа, Восточная Европа), общая экономико-географическая характеристика. Общие черты и особенности природно-ресурсного капитала, </w:t>
      </w:r>
      <w:r w:rsidRPr="00F4066F">
        <w:rPr>
          <w:rFonts w:ascii="Times New Roman" w:eastAsia="SchoolBookSanPin" w:hAnsi="Times New Roman"/>
          <w:bCs/>
          <w:sz w:val="28"/>
          <w:szCs w:val="28"/>
          <w:lang w:eastAsia="en-US"/>
        </w:rPr>
        <w:lastRenderedPageBreak/>
        <w:t xml:space="preserve">населения и хозяйства стран субрегионов. Геополитические проблемы региона.  </w:t>
      </w:r>
    </w:p>
    <w:p w14:paraId="4F5775C0"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Практическая работа «Сравнение по уровню социально-экономического развития стран различных субрегионов Зарубежной Европы с использованием источников географической информации (по выбору учителя)». </w:t>
      </w:r>
    </w:p>
    <w:p w14:paraId="694D29A7"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Зарубежная Азия</w:t>
      </w:r>
      <w:r w:rsidRPr="00F4066F">
        <w:rPr>
          <w:rFonts w:ascii="Times New Roman" w:eastAsia="SchoolBookSanPin" w:hAnsi="Times New Roman"/>
          <w:bCs/>
          <w:i/>
          <w:sz w:val="28"/>
          <w:szCs w:val="28"/>
          <w:lang w:eastAsia="en-US"/>
        </w:rPr>
        <w:t>:</w:t>
      </w:r>
      <w:r w:rsidRPr="00F4066F">
        <w:rPr>
          <w:rFonts w:ascii="Times New Roman" w:eastAsia="SchoolBookSanPin" w:hAnsi="Times New Roman"/>
          <w:bCs/>
          <w:sz w:val="28"/>
          <w:szCs w:val="28"/>
          <w:lang w:eastAsia="en-US"/>
        </w:rPr>
        <w:t xml:space="preserve"> состав (субрегионы: Юго-Западная Азия, Центральная Азия, Восточная Азия, Южная Азия, Юго-Восточная Азия), общая экономикогеографическая характеристика. Общие черты и особенности природно-ресурсного капитала, населения и хозяйства субрегионов. Особенности экономикогеографического положения, природно-ресурсного капитала, населения, хозяйства стран Зарубежной Азии, современные проблемы (на примере Китая, Индии, Ирана, Японии).  </w:t>
      </w:r>
    </w:p>
    <w:p w14:paraId="5043E2E1"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Современные экономические отношения России со странами Зарубежной Азии (Китай, Индия, Турция, страны Центральной Азии). </w:t>
      </w:r>
    </w:p>
    <w:p w14:paraId="5763AB34"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Практическая работа «Сравнение международной промышленной  и сельскохозяйственной специализации Китая и Индии на основании анализа данных об экспорте основных видов продукции».  </w:t>
      </w:r>
    </w:p>
    <w:p w14:paraId="25ABBF16"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Америка: состав (субрегионы: США, Канада, Латинская Америка), общая экономико-географическая характеристика. Особенности природно-ресурсного капитала, населения и хозяйства субрегионов. Особенности экономикогеографического положения природно-ресурсного капитала, населения, хозяйства стран Америки, современные проблемы (на примере США, Канады, Мексики, Бразилии).  </w:t>
      </w:r>
    </w:p>
    <w:p w14:paraId="48CE76A0"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Практическая работа «Объяснение особенностей территориальной структуры хозяйства Канады и Бразилии на основе анализа географических карт». </w:t>
      </w:r>
    </w:p>
    <w:p w14:paraId="33A9A47A"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Африка: состав (субрегионы: Северная Африка, Западная Африка, Центральная Африка, Восточная Африка, Южная Африка). Общая экономикогеографическая характеристика. Особенности природно-ресурсного капитала, населения и хозяйства субрегионов. Последствия колониализма в экономике Африки. Экономические и социальные проблемы региона. Особенности экономико-географического положения, природно-ресурсного капитала, населения, хозяйства стран Африки (на примере ЮАР, Египта, Алжира, Нигерии). Практическая работа «Сравнение на основе анализа статистических данных роли сельского хозяйства в экономике Алжира и Эфиопии». </w:t>
      </w:r>
    </w:p>
    <w:p w14:paraId="0E17B9AF"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Австралия и Океания. Австралия и Океания: особенности географического положения. Австралийский Союз: главные факторы размещения населения  и развития хозяйства. Экономико-географическое положение, природноресурсный капитал. Отрасли международной специализации. Географическая  и товарная структура экспорта. Океания: особенности природных ресурсов, населения и хозяйства. Место в международном географическом разделении труда.  </w:t>
      </w:r>
    </w:p>
    <w:p w14:paraId="3F3B2E7D"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Россия на геополитической, геоэкономической и геодемографической карте мира. Роль и место России в мировой политике, экономике, человеческом </w:t>
      </w:r>
      <w:r w:rsidRPr="00F4066F">
        <w:rPr>
          <w:rFonts w:ascii="Times New Roman" w:eastAsia="SchoolBookSanPin" w:hAnsi="Times New Roman"/>
          <w:bCs/>
          <w:sz w:val="28"/>
          <w:szCs w:val="28"/>
          <w:lang w:eastAsia="en-US"/>
        </w:rPr>
        <w:lastRenderedPageBreak/>
        <w:t xml:space="preserve">потенциале. Особенности интеграции России в мировое сообщество. Географические аспекты решения внешнеэкономических и внешнеполитических задач развития России. </w:t>
      </w:r>
    </w:p>
    <w:p w14:paraId="5C7348ED"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Практическая работа «Изменение направления международных экономических связей России в новых геоэкономических и геополитических условиях». </w:t>
      </w:r>
    </w:p>
    <w:p w14:paraId="4DC18BEE" w14:textId="77777777" w:rsidR="00F4066F" w:rsidRPr="00F4066F" w:rsidRDefault="00F4066F" w:rsidP="00F4066F">
      <w:pPr>
        <w:widowControl w:val="0"/>
        <w:spacing w:after="0" w:line="276" w:lineRule="auto"/>
        <w:ind w:firstLine="709"/>
        <w:jc w:val="both"/>
        <w:rPr>
          <w:rFonts w:ascii="Times New Roman" w:eastAsia="SchoolBookSanPin" w:hAnsi="Times New Roman"/>
          <w:b/>
          <w:sz w:val="28"/>
          <w:szCs w:val="28"/>
          <w:lang w:eastAsia="en-US"/>
        </w:rPr>
      </w:pPr>
      <w:r w:rsidRPr="00F4066F">
        <w:rPr>
          <w:rFonts w:ascii="Times New Roman" w:eastAsia="SchoolBookSanPin" w:hAnsi="Times New Roman"/>
          <w:b/>
          <w:sz w:val="28"/>
          <w:szCs w:val="28"/>
          <w:lang w:eastAsia="en-US"/>
        </w:rPr>
        <w:t xml:space="preserve">Глобальные проблемы человечества </w:t>
      </w:r>
    </w:p>
    <w:p w14:paraId="15220F84"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Группы глобальных проблем: геополитические, экологические, демографические. </w:t>
      </w:r>
    </w:p>
    <w:p w14:paraId="56B9FD90"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Геополитические проблемы: проблема сохранения мира на планете и причины роста глобальной и региональной нестабильности. Проблема разрыва в уровне социально-экономического развития между развитыми и развивающимися странами и причина её возникновения.  </w:t>
      </w:r>
    </w:p>
    <w:p w14:paraId="38416982"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Геоэкология – фокус глобальных проблем человечества. Глобальные экологические проблемы как проблемы, связанные с усилением воздействия человека на природу и влиянием природы на жизнь человека и его хозяйственную деятельность. Проблема глобальных климатических изменений, проблема стихийных природных бедствий, глобальные сырьевая и энергетическая проблемы, проблема дефицита водных ресурсов и ухудшения их качества, проблемы опустынивания и деградации земель и почв, проблема сохранения биоразнообразия. Проблема загрязнения Мирового океана и освоения его ресурсов. </w:t>
      </w:r>
    </w:p>
    <w:p w14:paraId="40798528"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Глобальные проблемы народонаселения: демографическая, продовольственная, роста городов, здоровья и долголетия человека. </w:t>
      </w:r>
    </w:p>
    <w:p w14:paraId="10F61CB6"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Взаимосвязь глобальных геополитических, экологических проблем и проблем народонаселения. </w:t>
      </w:r>
    </w:p>
    <w:p w14:paraId="4CB8290A"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Возможные пути решения глобальных проблем. Необходимость переоценки человечеством и отдельными странами некоторых ранее устоявшихся экономических, политических, идеологических и культурных ориентиров. Участие России в решении глобальных проблем. </w:t>
      </w:r>
    </w:p>
    <w:p w14:paraId="500B43F1" w14:textId="77777777" w:rsidR="00F4066F" w:rsidRPr="00F4066F" w:rsidRDefault="00F4066F" w:rsidP="00F4066F">
      <w:pPr>
        <w:widowControl w:val="0"/>
        <w:spacing w:after="0" w:line="276" w:lineRule="auto"/>
        <w:ind w:firstLine="709"/>
        <w:jc w:val="both"/>
        <w:rPr>
          <w:rFonts w:ascii="Times New Roman" w:eastAsia="SchoolBookSanPin" w:hAnsi="Times New Roman"/>
          <w:bCs/>
          <w:sz w:val="28"/>
          <w:szCs w:val="28"/>
          <w:lang w:eastAsia="en-US"/>
        </w:rPr>
      </w:pPr>
      <w:r w:rsidRPr="00F4066F">
        <w:rPr>
          <w:rFonts w:ascii="Times New Roman" w:eastAsia="SchoolBookSanPin" w:hAnsi="Times New Roman"/>
          <w:bCs/>
          <w:sz w:val="28"/>
          <w:szCs w:val="28"/>
          <w:lang w:eastAsia="en-US"/>
        </w:rPr>
        <w:t xml:space="preserve">Практическая работа «Выявление примеров взаимосвязи глобальных проблем человечества на основе анализа различных источников географической информации и участия России в их решении». </w:t>
      </w:r>
    </w:p>
    <w:p w14:paraId="5B3A5030" w14:textId="77777777" w:rsidR="008E7353" w:rsidRPr="00A801DD" w:rsidRDefault="008E7353" w:rsidP="00A801DD">
      <w:pPr>
        <w:widowControl w:val="0"/>
        <w:spacing w:after="0" w:line="276" w:lineRule="auto"/>
        <w:ind w:firstLine="709"/>
        <w:jc w:val="both"/>
        <w:rPr>
          <w:rFonts w:ascii="Times New Roman" w:eastAsia="OfficinaSansBoldITC" w:hAnsi="Times New Roman"/>
          <w:sz w:val="28"/>
          <w:szCs w:val="28"/>
          <w:lang w:eastAsia="en-US"/>
        </w:rPr>
      </w:pPr>
    </w:p>
    <w:p w14:paraId="672320E5" w14:textId="77777777" w:rsidR="008E7353" w:rsidRPr="003E67EF" w:rsidRDefault="0038192C" w:rsidP="003E67EF">
      <w:pPr>
        <w:widowControl w:val="0"/>
        <w:spacing w:after="0" w:line="276" w:lineRule="auto"/>
        <w:ind w:firstLine="709"/>
        <w:jc w:val="center"/>
        <w:rPr>
          <w:rFonts w:ascii="Times New Roman" w:eastAsia="OfficinaSansBoldITC" w:hAnsi="Times New Roman"/>
          <w:b/>
          <w:sz w:val="28"/>
          <w:szCs w:val="28"/>
          <w:lang w:eastAsia="en-US"/>
        </w:rPr>
      </w:pPr>
      <w:r w:rsidRPr="00A801DD">
        <w:rPr>
          <w:rFonts w:ascii="Times New Roman" w:eastAsia="OfficinaSansBoldITC" w:hAnsi="Times New Roman"/>
          <w:b/>
          <w:sz w:val="28"/>
          <w:szCs w:val="28"/>
          <w:lang w:eastAsia="en-US"/>
        </w:rPr>
        <w:t>Планируемые</w:t>
      </w:r>
      <w:r w:rsidR="008E7353" w:rsidRPr="00A801DD">
        <w:rPr>
          <w:rFonts w:ascii="Times New Roman" w:eastAsia="OfficinaSansBoldITC" w:hAnsi="Times New Roman"/>
          <w:b/>
          <w:sz w:val="28"/>
          <w:szCs w:val="28"/>
          <w:lang w:eastAsia="en-US"/>
        </w:rPr>
        <w:t xml:space="preserve"> результаты освоения географии</w:t>
      </w:r>
    </w:p>
    <w:p w14:paraId="49B1DAC4"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SchoolBookSanPin" w:hAnsi="Times New Roman"/>
          <w:sz w:val="28"/>
          <w:szCs w:val="28"/>
          <w:lang w:eastAsia="en-US"/>
        </w:rPr>
        <w:t xml:space="preserve">Личностные результаты освоения географии должны отражать готовность </w:t>
      </w:r>
      <w:r w:rsidRPr="00A801DD">
        <w:rPr>
          <w:rFonts w:ascii="Times New Roman" w:eastAsia="OfficinaSansBoldITC" w:hAnsi="Times New Roman"/>
          <w:sz w:val="28"/>
          <w:szCs w:val="28"/>
          <w:lang w:eastAsia="en-US"/>
        </w:rPr>
        <w:t>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4722686B"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lastRenderedPageBreak/>
        <w:t xml:space="preserve">1) гражданского воспитания: </w:t>
      </w:r>
    </w:p>
    <w:p w14:paraId="0E0CBB33"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сформированность гражданской позиции обучающегося как активного  и ответственного члена российского общества; </w:t>
      </w:r>
    </w:p>
    <w:p w14:paraId="19763D57"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осознание своих конституционных прав и обязанностей, уважение закона  и правопорядка;</w:t>
      </w:r>
    </w:p>
    <w:p w14:paraId="681BF3B7"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принятие традиционных национальных, общечеловеческих гуманистических  и демократических ценностей;</w:t>
      </w:r>
    </w:p>
    <w:p w14:paraId="1361ADC4"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2553FC77"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220926EA"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умение взаимодействовать с социальными институтами в соответствии  с их функциями и назначением;</w:t>
      </w:r>
    </w:p>
    <w:p w14:paraId="5426B600"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готовность к гуманитарной и волонтёрской деятельности;</w:t>
      </w:r>
    </w:p>
    <w:p w14:paraId="6C20F36A"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2) патриотического воспитания: </w:t>
      </w:r>
    </w:p>
    <w:p w14:paraId="47272C68"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4DF7835"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14:paraId="4C136EB5"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идейная убеждённость, готовность к служению и защите Отечества, ответственность за его судьбу;</w:t>
      </w:r>
    </w:p>
    <w:p w14:paraId="208AED59"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3) духовно-нравственного воспитания: </w:t>
      </w:r>
    </w:p>
    <w:p w14:paraId="0CC02FC6"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осознание духовных ценностей российского народа;</w:t>
      </w:r>
    </w:p>
    <w:p w14:paraId="43F57A7F"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сформированность нравственного сознания, этического поведения; </w:t>
      </w:r>
    </w:p>
    <w:p w14:paraId="3B69437D"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504ED4B9"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осознание личного вклада в построение устойчивого будущего на основе формирования элементов географической и экологической культуры;</w:t>
      </w:r>
    </w:p>
    <w:p w14:paraId="7B438D87"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69996974"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4) эстетического воспитания: </w:t>
      </w:r>
    </w:p>
    <w:p w14:paraId="3D6F7942"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эстетическое отношение к миру, включая эстетику природных и историко-культурных объектов родного края, своей страны, быта, научного и технического творчества, спорта, труда, общественных отношений;</w:t>
      </w:r>
    </w:p>
    <w:p w14:paraId="788BA4F3"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способность воспринимать различные виды искусства, традиции и творчество своего и других народов, ощущать эмоциональное воздействие </w:t>
      </w:r>
      <w:r w:rsidRPr="00A801DD">
        <w:rPr>
          <w:rFonts w:ascii="Times New Roman" w:eastAsia="OfficinaSansBoldITC" w:hAnsi="Times New Roman"/>
          <w:sz w:val="28"/>
          <w:szCs w:val="28"/>
          <w:lang w:eastAsia="en-US"/>
        </w:rPr>
        <w:lastRenderedPageBreak/>
        <w:t>искусства;</w:t>
      </w:r>
    </w:p>
    <w:p w14:paraId="20440586"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6C94BA45"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готовность к самовыражению в разных видах искусства, стремление проявлять качества творческой личности;</w:t>
      </w:r>
    </w:p>
    <w:p w14:paraId="20BAEC0B"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5) ценности научного познания: </w:t>
      </w:r>
    </w:p>
    <w:p w14:paraId="3DFE28F4"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сформированность мировоззрения, соответствующего современному уровню развития географических наук и общественной практики, основанного на диалоге культур, способствующего осознанию своего места в поликультурном мире;</w:t>
      </w:r>
    </w:p>
    <w:p w14:paraId="5A75F301"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совершенствование языковой и читательской культуры как средства взаимодействия между людьми и познания мира для применения различных источников географической информации в решении учебных и (или) практико-ориентированных задач;</w:t>
      </w:r>
    </w:p>
    <w:p w14:paraId="79F84972"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осознание ценности научной деятельности, готовность осуществлять проектную и исследовательскую деятельность в географических науках индивидуально и в группе.</w:t>
      </w:r>
    </w:p>
    <w:p w14:paraId="4526A3AF"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6) физического воспитания, формирования культуры здоровья  и эмоционального благополучия: </w:t>
      </w:r>
    </w:p>
    <w:p w14:paraId="7662416B"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сформированность здорового и безопасного образа жизни, в том числе безопасного поведения в природной среде, ответственного отношения к своему здоровью;</w:t>
      </w:r>
    </w:p>
    <w:p w14:paraId="3274A5B3"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потребность в физическом совершенствовании, занятиях спортивно-оздоровительной деятельностью;</w:t>
      </w:r>
    </w:p>
    <w:p w14:paraId="4005995F"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активное неприятие вредных привычек и иных форм причинения вреда физическому и психическому здоровью;</w:t>
      </w:r>
    </w:p>
    <w:p w14:paraId="31D9A715"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7) трудового воспитания: </w:t>
      </w:r>
    </w:p>
    <w:p w14:paraId="05EB94BE"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готовность к труду, осознание ценности мастерства, трудолюбие;</w:t>
      </w:r>
    </w:p>
    <w:p w14:paraId="39B5F4C5"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147C08CE"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интерес к различным сферам профессиональной деятельности в области географических наук, умение совершать осознанный выбор будущей профессии  и реализовывать собственные жизненные планы;</w:t>
      </w:r>
    </w:p>
    <w:p w14:paraId="756A7524"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готовность и способность к образованию и самообразованию на протяжении всей жизни;</w:t>
      </w:r>
    </w:p>
    <w:p w14:paraId="101CC9A9"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8) экологического воспитания: </w:t>
      </w:r>
    </w:p>
    <w:p w14:paraId="3B711B4E"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и географических особенностей  их проявления;</w:t>
      </w:r>
    </w:p>
    <w:p w14:paraId="7D31610A"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планирование и осуществление действий в окружающей среде на основе </w:t>
      </w:r>
      <w:r w:rsidRPr="00A801DD">
        <w:rPr>
          <w:rFonts w:ascii="Times New Roman" w:eastAsia="OfficinaSansBoldITC" w:hAnsi="Times New Roman"/>
          <w:sz w:val="28"/>
          <w:szCs w:val="28"/>
          <w:lang w:eastAsia="en-US"/>
        </w:rPr>
        <w:lastRenderedPageBreak/>
        <w:t>знания целей устойчивого развития человечества;</w:t>
      </w:r>
    </w:p>
    <w:p w14:paraId="6A64B770"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активное неприятие действий, приносящих вред окружающей среде;</w:t>
      </w:r>
    </w:p>
    <w:p w14:paraId="34DE38CD"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умение прогнозировать, в том числе на основе применения географических знаний, неблагоприятные экологические последствия предпринимаемых действий, предотвращать их;</w:t>
      </w:r>
    </w:p>
    <w:p w14:paraId="4C35E6A4"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расширение опыта деятельности экологической направленности.</w:t>
      </w:r>
    </w:p>
    <w:p w14:paraId="4ADDF712" w14:textId="77777777" w:rsidR="0038192C" w:rsidRPr="00A801DD" w:rsidRDefault="0038192C" w:rsidP="00A801DD">
      <w:pPr>
        <w:widowControl w:val="0"/>
        <w:spacing w:after="0" w:line="276" w:lineRule="auto"/>
        <w:ind w:firstLine="709"/>
        <w:jc w:val="both"/>
        <w:rPr>
          <w:rFonts w:ascii="Times New Roman" w:eastAsia="SchoolBookSanPin" w:hAnsi="Times New Roman"/>
          <w:bCs/>
          <w:sz w:val="28"/>
          <w:szCs w:val="28"/>
          <w:lang w:eastAsia="en-US"/>
        </w:rPr>
      </w:pPr>
      <w:r w:rsidRPr="00A801DD">
        <w:rPr>
          <w:rFonts w:ascii="Times New Roman" w:eastAsia="SchoolBookSanPin" w:hAnsi="Times New Roman"/>
          <w:sz w:val="28"/>
          <w:szCs w:val="28"/>
          <w:lang w:eastAsia="en-US"/>
        </w:rPr>
        <w:t xml:space="preserve">В результате изучения географии на уровне среднего общего образования у обучающегося будут сформированы </w:t>
      </w:r>
      <w:r w:rsidRPr="00A801DD">
        <w:rPr>
          <w:rFonts w:ascii="Times New Roman" w:eastAsia="SchoolBookSanPin" w:hAnsi="Times New Roman"/>
          <w:bCs/>
          <w:sz w:val="28"/>
          <w:szCs w:val="28"/>
          <w:lang w:eastAsia="en-US"/>
        </w:rPr>
        <w:t xml:space="preserve">универсальные учебные познавательные действия, универсальные учебные коммуникативные действия, универсальные учебные регулятивные действия. </w:t>
      </w:r>
    </w:p>
    <w:p w14:paraId="405C510B"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У обучающегося будут сформированы следующие базовые логические действия как часть </w:t>
      </w:r>
      <w:r w:rsidRPr="00A801DD">
        <w:rPr>
          <w:rFonts w:ascii="Times New Roman" w:eastAsia="SchoolBookSanPin" w:hAnsi="Times New Roman"/>
          <w:bCs/>
          <w:sz w:val="28"/>
          <w:szCs w:val="28"/>
          <w:lang w:eastAsia="en-US"/>
        </w:rPr>
        <w:t>универсальных учебных познавательных действий</w:t>
      </w:r>
      <w:r w:rsidRPr="00A801DD">
        <w:rPr>
          <w:rFonts w:ascii="Times New Roman" w:eastAsia="SchoolBookSanPin" w:hAnsi="Times New Roman"/>
          <w:sz w:val="28"/>
          <w:szCs w:val="28"/>
          <w:lang w:eastAsia="en-US"/>
        </w:rPr>
        <w:t>:</w:t>
      </w:r>
    </w:p>
    <w:p w14:paraId="309DF53A"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самостоятельно формулировать и актуализировать проблемы, которые могут быть решены с использованием географических знаний, рассматривать  их всесторонне;</w:t>
      </w:r>
    </w:p>
    <w:p w14:paraId="36D590EE"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устанавливать существенный признак или основания для сравнения, классификации географических объектов, процессов и явлений и обобщения;</w:t>
      </w:r>
    </w:p>
    <w:p w14:paraId="3A25D2A7"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определять цели деятельности, задавать параметры и критерии их достижения; </w:t>
      </w:r>
    </w:p>
    <w:p w14:paraId="580F227D"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разрабатывать план решения географической задачи с учётом анализа имеющихся материальных и нематериальных ресурсов;</w:t>
      </w:r>
    </w:p>
    <w:p w14:paraId="57AAFCBC"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выявлять закономерности и противоречия в рассматриваемых явлениях  с учётом предложенной географической задачи;</w:t>
      </w:r>
    </w:p>
    <w:p w14:paraId="55AEA4A4"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вносить коррективы в деятельность, оценивать соответствие результатов целям;</w:t>
      </w:r>
    </w:p>
    <w:p w14:paraId="27EF1A72"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координировать и выполнять работу при решении географических задач  в условиях реального, виртуального и комбинированного взаимодействия;</w:t>
      </w:r>
    </w:p>
    <w:p w14:paraId="1AD64C5A"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креативно мыслить при поиске путей решения жизненных проблем, имеющих географические аспекты.</w:t>
      </w:r>
    </w:p>
    <w:p w14:paraId="2A3BD05E"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У обучающегося будут сформированы следующие базовые исследовательские действия как часть </w:t>
      </w:r>
      <w:r w:rsidRPr="00A801DD">
        <w:rPr>
          <w:rFonts w:ascii="Times New Roman" w:eastAsia="SchoolBookSanPin" w:hAnsi="Times New Roman"/>
          <w:bCs/>
          <w:sz w:val="28"/>
          <w:szCs w:val="28"/>
          <w:lang w:eastAsia="en-US"/>
        </w:rPr>
        <w:t>универсальных учебных познавательных действий</w:t>
      </w:r>
      <w:r w:rsidRPr="00A801DD">
        <w:rPr>
          <w:rFonts w:ascii="Times New Roman" w:eastAsia="SchoolBookSanPin" w:hAnsi="Times New Roman"/>
          <w:sz w:val="28"/>
          <w:szCs w:val="28"/>
          <w:lang w:eastAsia="en-US"/>
        </w:rPr>
        <w:t>:</w:t>
      </w:r>
    </w:p>
    <w:p w14:paraId="53B57E6A"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географических задач, применению различных методов познания природных, социально-экономических  и геоэкологических объектов, процессов и явлений;</w:t>
      </w:r>
    </w:p>
    <w:p w14:paraId="74BF814C"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осуществлять различные виды деятельности по получению нового географического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71D023D0"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lastRenderedPageBreak/>
        <w:t>владеть научной терминологией, ключевыми понятиями и методами;</w:t>
      </w:r>
    </w:p>
    <w:p w14:paraId="58FACF48"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формулировать собственные задачи в образовательной деятельности  и жизненных ситуациях;</w:t>
      </w:r>
    </w:p>
    <w:p w14:paraId="28EEEC94"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70F6A10F"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408DBE9A"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давать оценку новым ситуациям, оценивать приобретённый опыт;</w:t>
      </w:r>
    </w:p>
    <w:p w14:paraId="18D5E10E"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уметь переносить знания в познавательную и практическую области жизнедеятельности; </w:t>
      </w:r>
    </w:p>
    <w:p w14:paraId="60279805"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уметь интегрировать знания из разных предметных областей;</w:t>
      </w:r>
    </w:p>
    <w:p w14:paraId="69FFF206"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1AF4B3D6"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У обучающегося будут сформированы умения работать  с информацией как часть </w:t>
      </w:r>
      <w:r w:rsidRPr="00A801DD">
        <w:rPr>
          <w:rFonts w:ascii="Times New Roman" w:eastAsia="SchoolBookSanPin" w:hAnsi="Times New Roman"/>
          <w:bCs/>
          <w:sz w:val="28"/>
          <w:szCs w:val="28"/>
          <w:lang w:eastAsia="en-US"/>
        </w:rPr>
        <w:t>универсальных учебных познавательных действий</w:t>
      </w:r>
      <w:r w:rsidRPr="00A801DD">
        <w:rPr>
          <w:rFonts w:ascii="Times New Roman" w:eastAsia="SchoolBookSanPin" w:hAnsi="Times New Roman"/>
          <w:sz w:val="28"/>
          <w:szCs w:val="28"/>
          <w:lang w:eastAsia="en-US"/>
        </w:rPr>
        <w:t>:</w:t>
      </w:r>
    </w:p>
    <w:p w14:paraId="38A3E28C"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выбирать и использовать различные источники географической информации, необходимые для изучения проблем, которые могут быть решены средствами географии, и поиска путей их решения, для анализа, систематизации  и интерпретации информации различных видов и форм представления;</w:t>
      </w:r>
    </w:p>
    <w:p w14:paraId="0236EB7B"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выбирать оптимальную форму представления и визуализации информации  с учётом её назначения (тексты, картосхемы, диаграммы и другие);</w:t>
      </w:r>
    </w:p>
    <w:p w14:paraId="0FF48043"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оценивать достоверность информации; </w:t>
      </w:r>
    </w:p>
    <w:p w14:paraId="31E9551F"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использовать средства информационных и коммуникационных технологий,  в том числе государственну информационную систему (ГИС)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F735B61"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владеть навыками распознавания и защиты информации, информационной безопасности личности.</w:t>
      </w:r>
    </w:p>
    <w:p w14:paraId="67857F43"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У обучающегося будут сформированы умения общения как часть </w:t>
      </w:r>
      <w:r w:rsidRPr="00A801DD">
        <w:rPr>
          <w:rFonts w:ascii="Times New Roman" w:eastAsia="SchoolBookSanPin" w:hAnsi="Times New Roman"/>
          <w:bCs/>
          <w:sz w:val="28"/>
          <w:szCs w:val="28"/>
          <w:lang w:eastAsia="en-US"/>
        </w:rPr>
        <w:t>универсальных учебных коммуникативных действий</w:t>
      </w:r>
      <w:r w:rsidRPr="00A801DD">
        <w:rPr>
          <w:rFonts w:ascii="Times New Roman" w:eastAsia="SchoolBookSanPin" w:hAnsi="Times New Roman"/>
          <w:sz w:val="28"/>
          <w:szCs w:val="28"/>
          <w:lang w:eastAsia="en-US"/>
        </w:rPr>
        <w:t>:</w:t>
      </w:r>
    </w:p>
    <w:p w14:paraId="0770242E"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владеть различными способами общения и взаимодействия;</w:t>
      </w:r>
    </w:p>
    <w:p w14:paraId="7428AF55"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аргументированно вести диалог, уметь смягчать конфликтные ситуации;</w:t>
      </w:r>
    </w:p>
    <w:p w14:paraId="57DB39AD"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сопоставлять свои суждения по географическим вопросам с суждениями других участников диалога, обнаруживать различие и сходство позиций, задавать вопросы по существу обсуждаемой темы;</w:t>
      </w:r>
    </w:p>
    <w:p w14:paraId="10408DF9"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развёрнуто и логично излагать свою точку зрения по географическим аспектам различных вопросов с использованием языковых средств.</w:t>
      </w:r>
    </w:p>
    <w:p w14:paraId="1793410E"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У обучающегося будут сформированы умения совместной деятельности как часть </w:t>
      </w:r>
      <w:r w:rsidRPr="00A801DD">
        <w:rPr>
          <w:rFonts w:ascii="Times New Roman" w:eastAsia="SchoolBookSanPin" w:hAnsi="Times New Roman"/>
          <w:bCs/>
          <w:sz w:val="28"/>
          <w:szCs w:val="28"/>
          <w:lang w:eastAsia="en-US"/>
        </w:rPr>
        <w:t>универсальных учебных коммуникативных действий</w:t>
      </w:r>
      <w:r w:rsidRPr="00A801DD">
        <w:rPr>
          <w:rFonts w:ascii="Times New Roman" w:eastAsia="SchoolBookSanPin" w:hAnsi="Times New Roman"/>
          <w:sz w:val="28"/>
          <w:szCs w:val="28"/>
          <w:lang w:eastAsia="en-US"/>
        </w:rPr>
        <w:t>:</w:t>
      </w:r>
    </w:p>
    <w:p w14:paraId="07338763"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lastRenderedPageBreak/>
        <w:t>использовать преимущества командной и индивидуальной работы;</w:t>
      </w:r>
    </w:p>
    <w:p w14:paraId="5EDD9783"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выбирать тематику и методы совместных действий с учётом общих интересов и возможностей каждого члена коллектива; </w:t>
      </w:r>
    </w:p>
    <w:p w14:paraId="760A5F6B"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06FB7C1E"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оценивать качество своего вклада и каждого участника команды в общий результат по разработанным критериям;</w:t>
      </w:r>
    </w:p>
    <w:p w14:paraId="78D54244"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предлагать новые проекты, оценивать идеи с позиции новизны, оригинальности, практической значимости.</w:t>
      </w:r>
    </w:p>
    <w:p w14:paraId="285C33D3"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У обучающегося будут сформированы умения самоорганизации  как части </w:t>
      </w:r>
      <w:r w:rsidRPr="00A801DD">
        <w:rPr>
          <w:rFonts w:ascii="Times New Roman" w:eastAsia="SchoolBookSanPin" w:hAnsi="Times New Roman"/>
          <w:bCs/>
          <w:sz w:val="28"/>
          <w:szCs w:val="28"/>
          <w:lang w:eastAsia="en-US"/>
        </w:rPr>
        <w:t>универсальных учебных регулятивных действий</w:t>
      </w:r>
      <w:r w:rsidRPr="00A801DD">
        <w:rPr>
          <w:rFonts w:ascii="Times New Roman" w:eastAsia="SchoolBookSanPin" w:hAnsi="Times New Roman"/>
          <w:sz w:val="28"/>
          <w:szCs w:val="28"/>
          <w:lang w:eastAsia="en-US"/>
        </w:rPr>
        <w:t>:</w:t>
      </w:r>
    </w:p>
    <w:p w14:paraId="743CE8B6"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FB87DC2"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самостоятельно составлять план решения проблемы с учётом имеющихся ресурсов, собственных возможностей и предпочтений;</w:t>
      </w:r>
    </w:p>
    <w:p w14:paraId="43BD6E31"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давать оценку новым ситуациям;</w:t>
      </w:r>
    </w:p>
    <w:p w14:paraId="55392B29"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расширять рамки учебного предмета на основе личных предпочтений;</w:t>
      </w:r>
    </w:p>
    <w:p w14:paraId="0D39AA2D"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делать осознанный выбор, аргументировать его, брать ответственность  за решение;</w:t>
      </w:r>
    </w:p>
    <w:p w14:paraId="7842317F"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оценивать приобретённый опыт;</w:t>
      </w:r>
    </w:p>
    <w:p w14:paraId="1E71DB56"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10F83202"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У обучающегося будут сформированы умения самоконтроля  как части </w:t>
      </w:r>
      <w:r w:rsidRPr="00A801DD">
        <w:rPr>
          <w:rFonts w:ascii="Times New Roman" w:eastAsia="SchoolBookSanPin" w:hAnsi="Times New Roman"/>
          <w:bCs/>
          <w:sz w:val="28"/>
          <w:szCs w:val="28"/>
          <w:lang w:eastAsia="en-US"/>
        </w:rPr>
        <w:t>универсальных учебных регулятивных действий</w:t>
      </w:r>
      <w:r w:rsidRPr="00A801DD">
        <w:rPr>
          <w:rFonts w:ascii="Times New Roman" w:eastAsia="SchoolBookSanPin" w:hAnsi="Times New Roman"/>
          <w:sz w:val="28"/>
          <w:szCs w:val="28"/>
          <w:lang w:eastAsia="en-US"/>
        </w:rPr>
        <w:t>:</w:t>
      </w:r>
    </w:p>
    <w:p w14:paraId="1CA3404F"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давать оценку новым ситуациям, оценивать соответствие результатов целям; </w:t>
      </w:r>
    </w:p>
    <w:p w14:paraId="3DE6D869"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14:paraId="5C091972"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оценивать риски и своевременно принимать решения по их снижению; </w:t>
      </w:r>
    </w:p>
    <w:p w14:paraId="64221A6E"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использовать приёмы рефлексии для оценки ситуации, выбора верного решения;</w:t>
      </w:r>
    </w:p>
    <w:p w14:paraId="0B5CDD02"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принимать мотивы и аргументы других при анализе результатов деятельности;</w:t>
      </w:r>
    </w:p>
    <w:p w14:paraId="0497508D"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У обучающегося будет развиваться эмоциональный интеллект, предполагающий сформированность:</w:t>
      </w:r>
    </w:p>
    <w:p w14:paraId="3BF9D4E4"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7A68F3FC"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принимать ответственность за свое поведение, способность адаптироваться  </w:t>
      </w:r>
      <w:r w:rsidRPr="00A801DD">
        <w:rPr>
          <w:rFonts w:ascii="Times New Roman" w:eastAsia="OfficinaSansBoldITC" w:hAnsi="Times New Roman"/>
          <w:sz w:val="28"/>
          <w:szCs w:val="28"/>
          <w:lang w:eastAsia="en-US"/>
        </w:rPr>
        <w:lastRenderedPageBreak/>
        <w:t>к эмоциональным изменениям и проявлять гибкость, быть открытым новому;</w:t>
      </w:r>
    </w:p>
    <w:p w14:paraId="2764FD7D"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685D7076"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63B046B7"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7C95D13D"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У обучающегося будут сформированы следующие умения принятия себя и других как части </w:t>
      </w:r>
      <w:r w:rsidRPr="00A801DD">
        <w:rPr>
          <w:rFonts w:ascii="Times New Roman" w:eastAsia="OfficinaSansBoldITC" w:hAnsi="Times New Roman"/>
          <w:bCs/>
          <w:sz w:val="28"/>
          <w:szCs w:val="28"/>
          <w:lang w:eastAsia="en-US"/>
        </w:rPr>
        <w:t>универсальных учебных регулятивных действий</w:t>
      </w:r>
      <w:r w:rsidRPr="00A801DD">
        <w:rPr>
          <w:rFonts w:ascii="Times New Roman" w:eastAsia="OfficinaSansBoldITC" w:hAnsi="Times New Roman"/>
          <w:sz w:val="28"/>
          <w:szCs w:val="28"/>
          <w:lang w:eastAsia="en-US"/>
        </w:rPr>
        <w:t>:</w:t>
      </w:r>
    </w:p>
    <w:p w14:paraId="1A890D8B"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принимать себя, понимая свои недостатки и своё поведение;</w:t>
      </w:r>
    </w:p>
    <w:p w14:paraId="16D9550E"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принимать мотивы и аргументы других при анализе результатов деятельности;</w:t>
      </w:r>
    </w:p>
    <w:p w14:paraId="2AA0BF79"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признавать своё право и право других на ошибки;</w:t>
      </w:r>
    </w:p>
    <w:p w14:paraId="73DE4013"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развивать способность понимать мир с позиции другого человека.</w:t>
      </w:r>
    </w:p>
    <w:p w14:paraId="304CFECE" w14:textId="77777777" w:rsidR="00007D69" w:rsidRPr="00A801DD" w:rsidRDefault="00007D69" w:rsidP="00A801DD">
      <w:pPr>
        <w:widowControl w:val="0"/>
        <w:spacing w:after="0" w:line="276" w:lineRule="auto"/>
        <w:ind w:firstLine="709"/>
        <w:jc w:val="both"/>
        <w:rPr>
          <w:rFonts w:ascii="Times New Roman" w:eastAsia="SchoolBookSanPin" w:hAnsi="Times New Roman"/>
          <w:b/>
          <w:bCs/>
          <w:sz w:val="28"/>
          <w:szCs w:val="28"/>
          <w:lang w:eastAsia="en-US"/>
        </w:rPr>
      </w:pPr>
    </w:p>
    <w:p w14:paraId="14D7FFE0" w14:textId="77777777" w:rsidR="0038192C" w:rsidRPr="00A801DD" w:rsidRDefault="0038192C" w:rsidP="00A801DD">
      <w:pPr>
        <w:widowControl w:val="0"/>
        <w:spacing w:after="0" w:line="276" w:lineRule="auto"/>
        <w:ind w:firstLine="709"/>
        <w:jc w:val="both"/>
        <w:rPr>
          <w:rFonts w:ascii="Times New Roman" w:eastAsia="OfficinaSansBoldITC" w:hAnsi="Times New Roman"/>
          <w:b/>
          <w:sz w:val="28"/>
          <w:szCs w:val="28"/>
          <w:lang w:eastAsia="en-US"/>
        </w:rPr>
      </w:pPr>
      <w:r w:rsidRPr="00A801DD">
        <w:rPr>
          <w:rFonts w:ascii="Times New Roman" w:eastAsia="SchoolBookSanPin" w:hAnsi="Times New Roman"/>
          <w:b/>
          <w:bCs/>
          <w:sz w:val="28"/>
          <w:szCs w:val="28"/>
          <w:lang w:eastAsia="en-US"/>
        </w:rPr>
        <w:t xml:space="preserve">Предметные результаты освоения программы по географии  </w:t>
      </w:r>
      <w:r w:rsidRPr="00A801DD">
        <w:rPr>
          <w:rFonts w:ascii="Times New Roman" w:eastAsia="OfficinaSansBoldITC" w:hAnsi="Times New Roman"/>
          <w:b/>
          <w:sz w:val="28"/>
          <w:szCs w:val="28"/>
          <w:lang w:eastAsia="en-US"/>
        </w:rPr>
        <w:t xml:space="preserve">на базовом уровне </w:t>
      </w:r>
      <w:r w:rsidRPr="00A801DD">
        <w:rPr>
          <w:rFonts w:ascii="Times New Roman" w:eastAsia="SchoolBookSanPin" w:hAnsi="Times New Roman"/>
          <w:b/>
          <w:bCs/>
          <w:sz w:val="28"/>
          <w:szCs w:val="28"/>
          <w:lang w:eastAsia="en-US"/>
        </w:rPr>
        <w:t xml:space="preserve">к концу 10 класса </w:t>
      </w:r>
      <w:r w:rsidR="008E7353" w:rsidRPr="00A801DD">
        <w:rPr>
          <w:rFonts w:ascii="Times New Roman" w:eastAsia="OfficinaSansBoldITC" w:hAnsi="Times New Roman"/>
          <w:b/>
          <w:sz w:val="28"/>
          <w:szCs w:val="28"/>
          <w:lang w:eastAsia="en-US"/>
        </w:rPr>
        <w:t>отражают</w:t>
      </w:r>
      <w:r w:rsidRPr="00A801DD">
        <w:rPr>
          <w:rFonts w:ascii="Times New Roman" w:eastAsia="OfficinaSansBoldITC" w:hAnsi="Times New Roman"/>
          <w:b/>
          <w:sz w:val="28"/>
          <w:szCs w:val="28"/>
          <w:lang w:eastAsia="en-US"/>
        </w:rPr>
        <w:t>:</w:t>
      </w:r>
    </w:p>
    <w:p w14:paraId="3D800273"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1) понимание роли и места современной географической науки в системе научных дисциплин, её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w:t>
      </w:r>
    </w:p>
    <w:p w14:paraId="72EAD9F4"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2) освоение и применение знаний о размещении основных географических объектов и территориальной организации природы и общества: выбирать  и использовать источники географической информации для определения положения и взаиморасположения объектов в пространстве;</w:t>
      </w:r>
    </w:p>
    <w:p w14:paraId="36B86039"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описывать положение и взаиморасположение изученных географических объектов в пространстве, новую многополярную модель политического мироустройства, ареалы распространения основных религий;</w:t>
      </w:r>
    </w:p>
    <w:p w14:paraId="5A504AD7"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приводить примеры наиболее крупных стран по численности населения  и площади территории, стран, имеющих различное географическое положение, стран с различными формами правления и государственного устройства, стран-лидеров по производству основных видов промышленной и сельскохозяйственной продукции, основных международных магистралей и транспортных узлов, стран-лидеров по запасам минеральных, лесных, земельных, водных ресурсов;</w:t>
      </w:r>
    </w:p>
    <w:p w14:paraId="5553F5AB"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урбанизацию, субурбанизацию, ложную урбанизацию, эмиграцию, иммиграцию, </w:t>
      </w:r>
      <w:r w:rsidRPr="00A801DD">
        <w:rPr>
          <w:rFonts w:ascii="Times New Roman" w:eastAsia="OfficinaSansBoldITC" w:hAnsi="Times New Roman"/>
          <w:sz w:val="28"/>
          <w:szCs w:val="28"/>
          <w:lang w:eastAsia="en-US"/>
        </w:rPr>
        <w:lastRenderedPageBreak/>
        <w:t xml:space="preserve">демографический взрыв и демографический кризис и распознавать их проявления  в повседневной жизни; </w:t>
      </w:r>
    </w:p>
    <w:p w14:paraId="1104799D"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использовать знания об основных географических закономерностях  для определения и сравнения свойств изученных географических объектов, процессов и явлений, в том числе: для определения и сравнения показателей уровня развития мирового хозяйства (объёмы валового внутреннего продукта (ВВП), промышленного, сельскохозяйственного производства и другие) и важнейших отраслей хозяйства в отдельных странах, сравнения показателей, характеризующих демографическую ситуацию, урбанизацию, миграции и качество жизни населения мира и отдельных стран, с использованием источников географической информации, сравнения структуры экономики аграрных, индустриальных  и постиндустриальных стран, регионов и стран по обеспеченности минеральными, водными, земельными и лесными ресурсами с использованием источников географической информации, для классификации крупнейших стран, в том числе  по особенностям географического положения, форме правления и государственного устройства, уровню социально-экономического развития, типам воспроизводства населения, занимаемым ими позициям относительно России, для классификации ландшафтов с использованием источников географической информации; </w:t>
      </w:r>
    </w:p>
    <w:p w14:paraId="73BA435D"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в том числе между глобальным изменением климата  и изменением уровня Мирового океана, хозяйственной деятельностью  и возможными изменениями в размещении населения, между развитием науки  и технологии и возможностями человека прогнозировать опасные природные явления и противостоять им; </w:t>
      </w:r>
    </w:p>
    <w:p w14:paraId="4BB743FD"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устанавливать взаимосвязи между значениями показателей рождаемости, смертности, средней ожидаемой продолжительности жизни и возрастной структурой населения, развитием отраслей мирового хозяйства и особенностями  их влияния на окружающую среду;</w:t>
      </w:r>
    </w:p>
    <w:p w14:paraId="50B82ED4"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формулировать и (или) обосновывать выводы на основе использования географических знаний;</w:t>
      </w:r>
    </w:p>
    <w:p w14:paraId="44E966C3"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4) владение географической терминологией и системой базовых географических понятий: применять социально-экономические понятия: политическая карта, государство, политико-географическое положение, монархия, республика, унитарное государство, федеративное государство, воспроизводство населения, демографический взрыв, демографический кризис, демографический переход,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«климатические беженцы», расселение населения, демографическая политика, субурбанизация, ложная </w:t>
      </w:r>
      <w:r w:rsidRPr="00A801DD">
        <w:rPr>
          <w:rFonts w:ascii="Times New Roman" w:eastAsia="OfficinaSansBoldITC" w:hAnsi="Times New Roman"/>
          <w:sz w:val="28"/>
          <w:szCs w:val="28"/>
          <w:lang w:eastAsia="en-US"/>
        </w:rPr>
        <w:lastRenderedPageBreak/>
        <w:t>урбанизация, мегалополисы, развитые и развивающиеся, новые индустриальные, нефтедобывающие страны, ресурсообеспеченность, мировое хозяйство, международная экономическая интеграция,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«сланцевая революция», «водородная энергетика», «зелёная энергетика», органическое сельское хозяйство, глобализация мировой экономики и деглобализация, «энергопереход», международные экономические отношения, устойчивое развитие для решения учебных и (или) практико-ориентированных задач;</w:t>
      </w:r>
    </w:p>
    <w:p w14:paraId="49182852"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наблюдения (исследования); выбирать форму фиксации результатов наблюдения (исследования);</w:t>
      </w:r>
    </w:p>
    <w:p w14:paraId="3ECFB7B1"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соответствующие решаемым задачам;</w:t>
      </w:r>
    </w:p>
    <w:p w14:paraId="41C6DC57"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w:t>
      </w:r>
    </w:p>
    <w:p w14:paraId="04FFC3AF"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определять и сравнивать по географическим картам различного содержания  и другим источникам географической информации качественные и количественные показатели, характеризующие изученные географические объекты, процессы  и явления;</w:t>
      </w:r>
    </w:p>
    <w:p w14:paraId="6302CE63"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прогнозировать изменения состава и структуры населения, в том числе возрастной структуры населения отдельных стран с использованием источников географической информации;</w:t>
      </w:r>
    </w:p>
    <w:p w14:paraId="7DB4A68B"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w:t>
      </w:r>
    </w:p>
    <w:p w14:paraId="166628FF"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самостоятельно находить, отбирать и применять различные методы познания для решения практико-ориентированных задач;</w:t>
      </w:r>
    </w:p>
    <w:p w14:paraId="683F73E9"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w:t>
      </w:r>
      <w:r w:rsidRPr="00A801DD">
        <w:rPr>
          <w:rFonts w:ascii="Times New Roman" w:eastAsia="OfficinaSansBoldITC" w:hAnsi="Times New Roman"/>
          <w:sz w:val="28"/>
          <w:szCs w:val="28"/>
          <w:lang w:eastAsia="en-US"/>
        </w:rPr>
        <w:lastRenderedPageBreak/>
        <w:t>человеческими ресурсами, хозяйственного потенциала, экологических проблем;</w:t>
      </w:r>
    </w:p>
    <w:p w14:paraId="654E911A"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представлять в различных формах (графики, таблицы, схемы, диаграммы, карты и другие) географическую информацию о населении мира и России, отраслевой и территориальной структуре мирового хозяйства, географических особенностях развития отдельных отраслей;</w:t>
      </w:r>
    </w:p>
    <w:p w14:paraId="12217C06"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формулировать выводы и заключения на основе анализа и интерпретации информации из различных источников;</w:t>
      </w:r>
    </w:p>
    <w:p w14:paraId="299FA309"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критически оценивать и интерпретировать информацию, получаемую  из различных источников; </w:t>
      </w:r>
    </w:p>
    <w:p w14:paraId="6C3E543A"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использовать различные источники географической информации для решения учебных и (или) практико-ориентированных задач;</w:t>
      </w:r>
    </w:p>
    <w:p w14:paraId="2E322B9C"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8) сформированность умений применять географические знания  для объяснения изученных социально-экономических и геоэкологических процессов и явлений, в том числе: объяснять особенности демографической политики  в странах с различным типом воспроизводства населения, направления международных миграций, различия в уровнях урбанизации, в уровне и качестве жизни населения, влияние природно-ресурсного капитала на формирование отраслевой структуры хозяйства отдельных стран;</w:t>
      </w:r>
    </w:p>
    <w:p w14:paraId="55BFC0EF"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385972AE"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9) сформированность умений применять географические знания для оценки разнообразных явлений и процессов: </w:t>
      </w:r>
    </w:p>
    <w:p w14:paraId="5A915F97"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оценивать географические факторы, определяющие сущность и динамику важнейших социально-экономических и геоэкологических процессов;</w:t>
      </w:r>
    </w:p>
    <w:p w14:paraId="160D10A7"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оценивать изученные социально-экономические и геоэкологические процессы и явления, в том числе оценивать природно-ресурсный капитал одной из стран  с использованием источников географической информации, влияние урбанизации на окружающую среду, тенденции развития основных отраслей мирового хозяйства и изменения его отраслевой и территориальной структуры, изменение климата  и уровня Мирового океана для различных территорий, изменение содержания парниковых газов в атмосфере и меры, предпринимаемые для уменьшения  их выбросов;</w:t>
      </w:r>
    </w:p>
    <w:p w14:paraId="0E44A69F" w14:textId="77777777" w:rsidR="008308B8"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различия в особенностях проявления глобальных изменений климата, повышения уровня Мирового океана, в объёмах выбросов парниковых газов в разных регионах мира, изменения геосистем  в результате природных и антропогенных воздействий на примере регионов и стр</w:t>
      </w:r>
      <w:r w:rsidR="00A801DD">
        <w:rPr>
          <w:rFonts w:ascii="Times New Roman" w:eastAsia="OfficinaSansBoldITC" w:hAnsi="Times New Roman"/>
          <w:sz w:val="28"/>
          <w:szCs w:val="28"/>
          <w:lang w:eastAsia="en-US"/>
        </w:rPr>
        <w:t>ан мира, на планетарном уровне.</w:t>
      </w:r>
    </w:p>
    <w:p w14:paraId="7AB8CDF7" w14:textId="77777777" w:rsidR="0038192C" w:rsidRPr="00A801DD" w:rsidRDefault="0038192C" w:rsidP="00A801DD">
      <w:pPr>
        <w:widowControl w:val="0"/>
        <w:spacing w:after="0" w:line="276" w:lineRule="auto"/>
        <w:ind w:firstLine="709"/>
        <w:jc w:val="both"/>
        <w:rPr>
          <w:rFonts w:ascii="Times New Roman" w:eastAsia="OfficinaSansBoldITC" w:hAnsi="Times New Roman"/>
          <w:b/>
          <w:sz w:val="28"/>
          <w:szCs w:val="28"/>
          <w:lang w:eastAsia="en-US"/>
        </w:rPr>
      </w:pPr>
      <w:r w:rsidRPr="00A801DD">
        <w:rPr>
          <w:rFonts w:ascii="Times New Roman" w:eastAsia="SchoolBookSanPin" w:hAnsi="Times New Roman"/>
          <w:b/>
          <w:bCs/>
          <w:sz w:val="28"/>
          <w:szCs w:val="28"/>
          <w:lang w:eastAsia="en-US"/>
        </w:rPr>
        <w:lastRenderedPageBreak/>
        <w:t xml:space="preserve">Предметные результаты освоения программы по географии  </w:t>
      </w:r>
      <w:r w:rsidRPr="00A801DD">
        <w:rPr>
          <w:rFonts w:ascii="Times New Roman" w:eastAsia="OfficinaSansBoldITC" w:hAnsi="Times New Roman"/>
          <w:b/>
          <w:sz w:val="28"/>
          <w:szCs w:val="28"/>
          <w:lang w:eastAsia="en-US"/>
        </w:rPr>
        <w:t xml:space="preserve">на базовом уровне </w:t>
      </w:r>
      <w:r w:rsidRPr="00A801DD">
        <w:rPr>
          <w:rFonts w:ascii="Times New Roman" w:eastAsia="SchoolBookSanPin" w:hAnsi="Times New Roman"/>
          <w:b/>
          <w:bCs/>
          <w:sz w:val="28"/>
          <w:szCs w:val="28"/>
          <w:lang w:eastAsia="en-US"/>
        </w:rPr>
        <w:t xml:space="preserve">к концу 11 класса </w:t>
      </w:r>
      <w:r w:rsidR="008E7353" w:rsidRPr="00A801DD">
        <w:rPr>
          <w:rFonts w:ascii="Times New Roman" w:eastAsia="OfficinaSansBoldITC" w:hAnsi="Times New Roman"/>
          <w:b/>
          <w:sz w:val="28"/>
          <w:szCs w:val="28"/>
          <w:lang w:eastAsia="en-US"/>
        </w:rPr>
        <w:t>отражают</w:t>
      </w:r>
      <w:r w:rsidRPr="00A801DD">
        <w:rPr>
          <w:rFonts w:ascii="Times New Roman" w:eastAsia="OfficinaSansBoldITC" w:hAnsi="Times New Roman"/>
          <w:b/>
          <w:sz w:val="28"/>
          <w:szCs w:val="28"/>
          <w:lang w:eastAsia="en-US"/>
        </w:rPr>
        <w:t>:</w:t>
      </w:r>
    </w:p>
    <w:p w14:paraId="1EC28361"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1) понимание роли и места современной географической науки в системе научных дисциплин, её участии в решении важнейших проблем человечества: определять роль географических наук в достижении целей устойчивого развития;</w:t>
      </w:r>
    </w:p>
    <w:p w14:paraId="2736E373"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2) освоение и применение знаний о размещении основных географических объектов и территориальной организации природы и общества: выбирать  и использовать источники географической информации для определения положения и взаиморасположения регионов и стран в пространстве;</w:t>
      </w:r>
    </w:p>
    <w:p w14:paraId="7FC089FE"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описывать положение и взаиморасположение регионов и стран  в пространстве, особенности природно-ресурсного капитала, населения и хозяйства регионов и изученных стран;</w:t>
      </w:r>
    </w:p>
    <w:p w14:paraId="187ABF99"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распознавать географические особенности проявления процессов воспроизводства, миграции населения и урбанизации в различных регионах мира и изученных странах; </w:t>
      </w:r>
    </w:p>
    <w:p w14:paraId="381520D5"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использовать знания об основных географических закономерностях  для определения географических факторов международной хозяйственной специализации изученных стран; сравнения регионов мира и изученных стран  по уровню социально-экономического развития, специализации различных стран  и по их месту в международном геграфическом разделении труда (МГРТ);  для классификации стран отдельных регионов мира, в том числе по особенностям географического положения, форме правления и государственного устройства, уровню социально-экономического развития, типам воспроизводства населения  с использованием источников географической информации; </w:t>
      </w:r>
    </w:p>
    <w:p w14:paraId="1D995376"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устанавливать взаимосвязи между социально-экономическими  и геоэкологическими процессами и явлениями в изученных странах; природными условиями и размещением населения, природными условиями и природно-ресурсным капиталом и отраслевой структурой хозяйства изученных стран;</w:t>
      </w:r>
    </w:p>
    <w:p w14:paraId="1E23A5AB"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прогнозировать изменения возрастной структуры населения отдельных стран зарубежной Европы с использованием источников географической информации;</w:t>
      </w:r>
    </w:p>
    <w:p w14:paraId="589755C1"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формулировать и (или) обосновывать выводы на основе использования географических знаний;</w:t>
      </w:r>
    </w:p>
    <w:p w14:paraId="40C1B5A3"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4) владение географической терминологией и системой базовых географических понятий: применять изученные социально-экономические понятия: политическая карта, государство; политико-географическое положение, монархия, республика, унитарное государство, федеративное государство; воспроизводство населения, демографический взрыв, демографический кризис, старение населения, состав населения, структура населения, экономически активное население, Индекс человеческого развития (ИЧР), народ, этнос, </w:t>
      </w:r>
      <w:r w:rsidRPr="00A801DD">
        <w:rPr>
          <w:rFonts w:ascii="Times New Roman" w:eastAsia="OfficinaSansBoldITC" w:hAnsi="Times New Roman"/>
          <w:sz w:val="28"/>
          <w:szCs w:val="28"/>
          <w:lang w:eastAsia="en-US"/>
        </w:rPr>
        <w:lastRenderedPageBreak/>
        <w:t>плотность населения, миграции населения, расселение населения, демографическая политика, субурбанизация, ложная урбанизация; мегалополисы, развитые и развивающиеся, новые индустриальные, нефтедобывающие страны; ресурсообеспеченность, мировое хозяйство, международная экономическая интеграция;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«сланцевая революция», водородная энергетика, «зелёная энергетика», органическое сельское хозяйство; глобализация мировой экономики  и деглобализация, «энергопереход», международные экономические отношения, устойчивое развитие для решения учебных и (или) практико-ориентированных задач;</w:t>
      </w:r>
    </w:p>
    <w:p w14:paraId="626216F6"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наблюдения (исследования); выбирать форму фиксации результатов наблюдения (исследования); формулировать обобщения и выводы по результатам наблюдения (исследования);</w:t>
      </w:r>
    </w:p>
    <w:p w14:paraId="6817D905"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w:t>
      </w:r>
      <w:r w:rsidRPr="00A801DD">
        <w:rPr>
          <w:rFonts w:ascii="Times New Roman" w:eastAsia="Calibri" w:hAnsi="Times New Roman"/>
          <w:sz w:val="28"/>
          <w:szCs w:val="28"/>
          <w:lang w:eastAsia="en-US"/>
        </w:rPr>
        <w:t>соответствующие</w:t>
      </w:r>
      <w:r w:rsidRPr="00A801DD">
        <w:rPr>
          <w:rFonts w:ascii="Times New Roman" w:eastAsia="OfficinaSansBoldITC" w:hAnsi="Times New Roman"/>
          <w:sz w:val="28"/>
          <w:szCs w:val="28"/>
          <w:lang w:eastAsia="en-US"/>
        </w:rPr>
        <w:t xml:space="preserve"> решаемым задачам;</w:t>
      </w:r>
    </w:p>
    <w:p w14:paraId="75ED861B"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на территории регионов мира и отдельных стран;</w:t>
      </w:r>
    </w:p>
    <w:p w14:paraId="343EAC3A"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регионы и страны, а также географические процессы и явления, происходящие в них; географические факторы международной хозяйственной специализации отдельных стран с использованием источников географической информации;</w:t>
      </w:r>
    </w:p>
    <w:p w14:paraId="6361EEA1"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определять и находить в комплексе источников недостоверную  и противоречивую географическую информацию о регионах мира и странах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3F0C9438"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7) владение умениями географического анализа и интерпретации информации из различных источников: находить, отбирать, систематизировать </w:t>
      </w:r>
      <w:r w:rsidRPr="00A801DD">
        <w:rPr>
          <w:rFonts w:ascii="Times New Roman" w:eastAsia="OfficinaSansBoldITC" w:hAnsi="Times New Roman"/>
          <w:sz w:val="28"/>
          <w:szCs w:val="28"/>
          <w:lang w:eastAsia="en-US"/>
        </w:rPr>
        <w:lastRenderedPageBreak/>
        <w:t>информацию, необходимую для изучения регионов мира и стран (в том числе и России),  их обеспеченности природными и человеческими ресурсами; для изучения хозяйственного потенциала стран, глобальных проблем человечества  и их проявления на территории (в том числе в России);</w:t>
      </w:r>
    </w:p>
    <w:p w14:paraId="609EFA3D"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представлять в различных формах (графики, таблицы, схемы, диаграммы, карты и другие) географическую информацию о населении, размещении хозяйства регионов мира и изученных стран; их отраслевой и территориальной структуре  их хозяйств, географических особенностях развития отдельных отраслей;</w:t>
      </w:r>
    </w:p>
    <w:p w14:paraId="4DF2E474"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формулировать выводы и заключения на основе анализа и интерпретации информации из различных источников;</w:t>
      </w:r>
    </w:p>
    <w:p w14:paraId="7A331E5D"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 xml:space="preserve">критически оценивать и интерпретировать информацию, получаемую  из различных источников; </w:t>
      </w:r>
    </w:p>
    <w:p w14:paraId="1620C907"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использовать различные источники географической информации для решения учебных и (или) практико-ориентированных задач;</w:t>
      </w:r>
    </w:p>
    <w:p w14:paraId="02CCD31C"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8) сформированность умений применять географические знания  для объяснения изученных социально-экономических и геоэкологических явлений  и процессов в странах мира: объяснять географические особенности стран с разным уровнем социально-экономического развития, в том числе объяснять различие  в составе, структуре и размещении населения, в уровне и качестве жизни населения;</w:t>
      </w:r>
    </w:p>
    <w:p w14:paraId="06CB8A2E"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объяснять влияние природно-ресурсного капитала на формирование отраслевой структуры хозяйства отдельных стран; особенности отраслевой  и территориальной структуры хозяйства изученных стран, особенности международной специализации стран и роль географических факторов  в её формировании; особенности проявления глобальных проблем человечества  в различных странах с использованием источников географической информации;</w:t>
      </w:r>
    </w:p>
    <w:p w14:paraId="4980B23F"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изученные социально-экономические  и геоэкологические процессы и явления; политико-географическое положение изученных регионов, стран и России; влияние международных миграций  на демографическую и социально-экономическую ситуацию в изученных странах; роль России как крупнейшего поставщика топливно-энергетических и сырьевых ресурсов в мировой экономике; конкурентные преимущества экономики России; различные точки зрения по актуальным экологическим и социально-экономическим проблемам мира и России; изменения направления международных экономических связей России в новых экономических условиях;</w:t>
      </w:r>
    </w:p>
    <w:p w14:paraId="6942F9CF" w14:textId="77777777" w:rsidR="0038192C" w:rsidRPr="00A801DD" w:rsidRDefault="0038192C" w:rsidP="00A801DD">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w:t>
      </w:r>
    </w:p>
    <w:p w14:paraId="49767070" w14:textId="77777777" w:rsidR="0038192C" w:rsidRPr="003E67EF" w:rsidRDefault="0038192C" w:rsidP="003E67EF">
      <w:pPr>
        <w:widowControl w:val="0"/>
        <w:spacing w:after="0" w:line="276" w:lineRule="auto"/>
        <w:ind w:firstLine="709"/>
        <w:jc w:val="both"/>
        <w:rPr>
          <w:rFonts w:ascii="Times New Roman" w:eastAsia="OfficinaSansBoldITC" w:hAnsi="Times New Roman"/>
          <w:sz w:val="28"/>
          <w:szCs w:val="28"/>
          <w:lang w:eastAsia="en-US"/>
        </w:rPr>
      </w:pPr>
      <w:r w:rsidRPr="00A801DD">
        <w:rPr>
          <w:rFonts w:ascii="Times New Roman" w:eastAsia="OfficinaSansBoldITC" w:hAnsi="Times New Roman"/>
          <w:sz w:val="28"/>
          <w:szCs w:val="28"/>
          <w:lang w:eastAsia="en-US"/>
        </w:rPr>
        <w:lastRenderedPageBreak/>
        <w:t>приводить примеры взаимосвязи глобальных проблем; возможных путей решения глобальных проблем.</w:t>
      </w:r>
    </w:p>
    <w:p w14:paraId="5FC4444A" w14:textId="77777777" w:rsidR="0038192C" w:rsidRPr="00A801DD" w:rsidRDefault="0038192C" w:rsidP="00A801DD">
      <w:pPr>
        <w:spacing w:after="0" w:line="276" w:lineRule="auto"/>
        <w:ind w:left="720"/>
        <w:contextualSpacing/>
        <w:jc w:val="center"/>
        <w:rPr>
          <w:rFonts w:ascii="Times New Roman" w:eastAsia="Calibri" w:hAnsi="Times New Roman"/>
          <w:b/>
          <w:sz w:val="28"/>
          <w:szCs w:val="28"/>
          <w:lang w:eastAsia="en-US"/>
        </w:rPr>
      </w:pPr>
      <w:r w:rsidRPr="00A801DD">
        <w:rPr>
          <w:rFonts w:ascii="Times New Roman" w:eastAsia="Calibri" w:hAnsi="Times New Roman"/>
          <w:b/>
          <w:sz w:val="28"/>
          <w:szCs w:val="28"/>
          <w:lang w:eastAsia="en-US"/>
        </w:rPr>
        <w:t>Тематическое планирование учебного предмета «</w:t>
      </w:r>
      <w:r w:rsidR="00007D69" w:rsidRPr="00A801DD">
        <w:rPr>
          <w:rFonts w:ascii="Times New Roman" w:eastAsia="Calibri" w:hAnsi="Times New Roman"/>
          <w:b/>
          <w:sz w:val="28"/>
          <w:szCs w:val="28"/>
          <w:lang w:eastAsia="en-US"/>
        </w:rPr>
        <w:t>География</w:t>
      </w:r>
      <w:r w:rsidRPr="00A801DD">
        <w:rPr>
          <w:rFonts w:ascii="Times New Roman" w:eastAsia="Calibri" w:hAnsi="Times New Roman"/>
          <w:b/>
          <w:sz w:val="28"/>
          <w:szCs w:val="28"/>
          <w:lang w:eastAsia="en-US"/>
        </w:rPr>
        <w:t>»</w:t>
      </w:r>
    </w:p>
    <w:p w14:paraId="077CAF4A" w14:textId="77777777" w:rsidR="0038192C" w:rsidRPr="00A801DD" w:rsidRDefault="0038192C" w:rsidP="003E67EF">
      <w:pPr>
        <w:spacing w:after="0" w:line="276" w:lineRule="auto"/>
        <w:ind w:left="540"/>
        <w:contextualSpacing/>
        <w:jc w:val="center"/>
        <w:rPr>
          <w:rFonts w:ascii="Times New Roman" w:eastAsia="SchoolBookSanPin" w:hAnsi="Times New Roman"/>
          <w:b/>
          <w:sz w:val="28"/>
          <w:szCs w:val="28"/>
          <w:lang w:eastAsia="en-US"/>
        </w:rPr>
      </w:pPr>
      <w:r w:rsidRPr="00A801DD">
        <w:rPr>
          <w:rFonts w:ascii="Times New Roman" w:eastAsia="SchoolBookSanPin" w:hAnsi="Times New Roman"/>
          <w:b/>
          <w:sz w:val="28"/>
          <w:szCs w:val="28"/>
          <w:lang w:eastAsia="en-US"/>
        </w:rPr>
        <w:t>(базовый уровень)</w:t>
      </w:r>
    </w:p>
    <w:p w14:paraId="555D6CA5"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A801DD">
        <w:rPr>
          <w:rFonts w:ascii="Times New Roman" w:eastAsia="SchoolBookSanPin" w:hAnsi="Times New Roman"/>
          <w:b/>
          <w:sz w:val="28"/>
          <w:szCs w:val="28"/>
          <w:lang w:eastAsia="en-US"/>
        </w:rPr>
        <w:t>«рабочей программе учителя»</w:t>
      </w:r>
      <w:r w:rsidRPr="00A801DD">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7C1DC9B5" w14:textId="77777777" w:rsidR="0038192C" w:rsidRPr="00A801DD" w:rsidRDefault="0038192C"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1DD027CE" w14:textId="77777777" w:rsidR="00FF29D6" w:rsidRPr="00A801DD" w:rsidRDefault="00FF29D6" w:rsidP="00A801DD">
      <w:pPr>
        <w:widowControl w:val="0"/>
        <w:spacing w:after="0" w:line="276" w:lineRule="auto"/>
        <w:ind w:firstLine="709"/>
        <w:jc w:val="both"/>
        <w:rPr>
          <w:rFonts w:ascii="Times New Roman" w:eastAsia="SchoolBookSanPin" w:hAnsi="Times New Roman"/>
          <w:i/>
          <w:sz w:val="28"/>
          <w:szCs w:val="28"/>
          <w:lang w:eastAsia="en-US"/>
        </w:rPr>
      </w:pPr>
      <w:r w:rsidRPr="00A801DD">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w:t>
      </w:r>
      <w:r w:rsidR="00A801DD">
        <w:rPr>
          <w:rFonts w:ascii="Times New Roman" w:eastAsia="SchoolBookSanPin" w:hAnsi="Times New Roman"/>
          <w:i/>
          <w:sz w:val="28"/>
          <w:szCs w:val="28"/>
          <w:lang w:eastAsia="en-US"/>
        </w:rPr>
        <w:t>мме среднего общего образования</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38192C" w:rsidRPr="0038192C" w14:paraId="6B86DDA2" w14:textId="77777777" w:rsidTr="000E0AD5">
        <w:trPr>
          <w:trHeight w:val="575"/>
        </w:trPr>
        <w:tc>
          <w:tcPr>
            <w:tcW w:w="846" w:type="dxa"/>
          </w:tcPr>
          <w:p w14:paraId="5593D7D6" w14:textId="77777777" w:rsidR="0038192C" w:rsidRPr="0038192C" w:rsidRDefault="0038192C" w:rsidP="0038192C">
            <w:pPr>
              <w:spacing w:line="237" w:lineRule="auto"/>
              <w:ind w:left="142" w:right="354" w:firstLine="96"/>
              <w:jc w:val="center"/>
              <w:rPr>
                <w:rFonts w:ascii="Times New Roman" w:hAnsi="Times New Roman"/>
                <w:lang w:eastAsia="en-US"/>
              </w:rPr>
            </w:pPr>
            <w:r w:rsidRPr="0038192C">
              <w:rPr>
                <w:rFonts w:ascii="Times New Roman" w:hAnsi="Times New Roman"/>
                <w:lang w:eastAsia="en-US"/>
              </w:rPr>
              <w:t>№</w:t>
            </w:r>
            <w:r w:rsidRPr="0038192C">
              <w:rPr>
                <w:rFonts w:ascii="Times New Roman" w:hAnsi="Times New Roman"/>
                <w:spacing w:val="-57"/>
                <w:lang w:eastAsia="en-US"/>
              </w:rPr>
              <w:t xml:space="preserve"> </w:t>
            </w:r>
            <w:r w:rsidRPr="0038192C">
              <w:rPr>
                <w:rFonts w:ascii="Times New Roman" w:hAnsi="Times New Roman"/>
                <w:lang w:eastAsia="en-US"/>
              </w:rPr>
              <w:t>п/п</w:t>
            </w:r>
          </w:p>
        </w:tc>
        <w:tc>
          <w:tcPr>
            <w:tcW w:w="5970" w:type="dxa"/>
          </w:tcPr>
          <w:p w14:paraId="23CC09F4" w14:textId="77777777" w:rsidR="0038192C" w:rsidRPr="0038192C" w:rsidRDefault="0038192C" w:rsidP="0038192C">
            <w:pPr>
              <w:spacing w:line="273" w:lineRule="exact"/>
              <w:ind w:left="142"/>
              <w:jc w:val="center"/>
              <w:rPr>
                <w:rFonts w:ascii="Times New Roman" w:hAnsi="Times New Roman"/>
                <w:lang w:val="ru-RU" w:eastAsia="en-US"/>
              </w:rPr>
            </w:pPr>
            <w:r w:rsidRPr="0038192C">
              <w:rPr>
                <w:rFonts w:ascii="Times New Roman" w:hAnsi="Times New Roman"/>
                <w:lang w:val="ru-RU" w:eastAsia="en-US"/>
              </w:rPr>
              <w:t>Наименование</w:t>
            </w:r>
            <w:r w:rsidRPr="0038192C">
              <w:rPr>
                <w:rFonts w:ascii="Times New Roman" w:hAnsi="Times New Roman"/>
                <w:spacing w:val="-2"/>
                <w:lang w:val="ru-RU" w:eastAsia="en-US"/>
              </w:rPr>
              <w:t xml:space="preserve"> </w:t>
            </w:r>
            <w:r w:rsidRPr="0038192C">
              <w:rPr>
                <w:rFonts w:ascii="Times New Roman" w:hAnsi="Times New Roman"/>
                <w:lang w:val="ru-RU" w:eastAsia="en-US"/>
              </w:rPr>
              <w:t xml:space="preserve">темы </w:t>
            </w:r>
          </w:p>
          <w:p w14:paraId="65A6ADFB" w14:textId="77777777" w:rsidR="0038192C" w:rsidRPr="0038192C" w:rsidRDefault="0038192C" w:rsidP="0038192C">
            <w:pPr>
              <w:spacing w:line="273" w:lineRule="exact"/>
              <w:ind w:left="142"/>
              <w:jc w:val="center"/>
              <w:rPr>
                <w:rFonts w:ascii="Times New Roman" w:hAnsi="Times New Roman"/>
                <w:lang w:val="ru-RU" w:eastAsia="en-US"/>
              </w:rPr>
            </w:pPr>
            <w:r w:rsidRPr="0038192C">
              <w:rPr>
                <w:rFonts w:ascii="Times New Roman" w:hAnsi="Times New Roman"/>
                <w:lang w:val="ru-RU" w:eastAsia="en-US"/>
              </w:rPr>
              <w:t>(с учётом рабочей программы воспитания)</w:t>
            </w:r>
          </w:p>
        </w:tc>
        <w:tc>
          <w:tcPr>
            <w:tcW w:w="2835" w:type="dxa"/>
          </w:tcPr>
          <w:p w14:paraId="466D55F1" w14:textId="77777777" w:rsidR="0038192C" w:rsidRPr="0038192C" w:rsidRDefault="0038192C" w:rsidP="0038192C">
            <w:pPr>
              <w:spacing w:line="237" w:lineRule="auto"/>
              <w:ind w:left="142" w:right="27" w:hanging="72"/>
              <w:jc w:val="center"/>
              <w:rPr>
                <w:rFonts w:ascii="Times New Roman" w:hAnsi="Times New Roman"/>
                <w:lang w:val="ru-RU" w:eastAsia="en-US"/>
              </w:rPr>
            </w:pPr>
            <w:r w:rsidRPr="0038192C">
              <w:rPr>
                <w:rFonts w:ascii="Times New Roman" w:hAnsi="Times New Roman"/>
                <w:spacing w:val="-1"/>
                <w:lang w:val="ru-RU" w:eastAsia="en-US"/>
              </w:rPr>
              <w:t>Количество часов, отводимых на освоение каждой темы</w:t>
            </w:r>
          </w:p>
        </w:tc>
      </w:tr>
      <w:tr w:rsidR="00FF29D6" w:rsidRPr="0038192C" w14:paraId="18F6182C" w14:textId="77777777" w:rsidTr="00FF29D6">
        <w:trPr>
          <w:trHeight w:val="230"/>
        </w:trPr>
        <w:tc>
          <w:tcPr>
            <w:tcW w:w="846" w:type="dxa"/>
          </w:tcPr>
          <w:p w14:paraId="2FF17CF3" w14:textId="77777777" w:rsidR="00FF29D6" w:rsidRPr="00974583" w:rsidRDefault="00FF29D6" w:rsidP="0038192C">
            <w:pPr>
              <w:spacing w:line="237" w:lineRule="auto"/>
              <w:ind w:left="142" w:right="354" w:firstLine="96"/>
              <w:jc w:val="center"/>
              <w:rPr>
                <w:rFonts w:ascii="Times New Roman" w:hAnsi="Times New Roman"/>
                <w:lang w:val="ru-RU" w:eastAsia="en-US"/>
              </w:rPr>
            </w:pPr>
          </w:p>
        </w:tc>
        <w:tc>
          <w:tcPr>
            <w:tcW w:w="5970" w:type="dxa"/>
          </w:tcPr>
          <w:p w14:paraId="5E533BBC" w14:textId="77777777" w:rsidR="00FF29D6" w:rsidRPr="00FF29D6" w:rsidRDefault="00FF29D6" w:rsidP="0038192C">
            <w:pPr>
              <w:spacing w:line="273" w:lineRule="exact"/>
              <w:ind w:left="142"/>
              <w:jc w:val="center"/>
              <w:rPr>
                <w:rFonts w:ascii="Times New Roman" w:hAnsi="Times New Roman"/>
                <w:lang w:val="ru-RU" w:eastAsia="en-US"/>
              </w:rPr>
            </w:pPr>
            <w:r>
              <w:rPr>
                <w:rFonts w:ascii="Times New Roman" w:hAnsi="Times New Roman"/>
                <w:lang w:val="ru-RU" w:eastAsia="en-US"/>
              </w:rPr>
              <w:t xml:space="preserve">10 класс </w:t>
            </w:r>
          </w:p>
        </w:tc>
        <w:tc>
          <w:tcPr>
            <w:tcW w:w="2835" w:type="dxa"/>
          </w:tcPr>
          <w:p w14:paraId="3A2783BF" w14:textId="77777777" w:rsidR="00FF29D6" w:rsidRPr="0038192C" w:rsidRDefault="00FF29D6" w:rsidP="0038192C">
            <w:pPr>
              <w:spacing w:line="237" w:lineRule="auto"/>
              <w:ind w:left="142" w:right="27" w:hanging="72"/>
              <w:jc w:val="center"/>
              <w:rPr>
                <w:rFonts w:ascii="Times New Roman" w:hAnsi="Times New Roman"/>
                <w:spacing w:val="-1"/>
                <w:lang w:eastAsia="en-US"/>
              </w:rPr>
            </w:pPr>
          </w:p>
        </w:tc>
      </w:tr>
      <w:tr w:rsidR="0038192C" w:rsidRPr="0038192C" w14:paraId="02502211" w14:textId="77777777" w:rsidTr="000E0AD5">
        <w:trPr>
          <w:trHeight w:val="297"/>
        </w:trPr>
        <w:tc>
          <w:tcPr>
            <w:tcW w:w="846" w:type="dxa"/>
          </w:tcPr>
          <w:p w14:paraId="340A0509" w14:textId="77777777" w:rsidR="0038192C" w:rsidRPr="0038192C" w:rsidRDefault="0038192C" w:rsidP="0038192C">
            <w:pPr>
              <w:spacing w:line="273" w:lineRule="exact"/>
              <w:ind w:left="142"/>
              <w:rPr>
                <w:rFonts w:ascii="Times New Roman" w:hAnsi="Times New Roman"/>
                <w:lang w:eastAsia="en-US"/>
              </w:rPr>
            </w:pPr>
            <w:r w:rsidRPr="0038192C">
              <w:rPr>
                <w:rFonts w:ascii="Times New Roman" w:hAnsi="Times New Roman"/>
                <w:lang w:eastAsia="en-US"/>
              </w:rPr>
              <w:t>1.</w:t>
            </w:r>
          </w:p>
        </w:tc>
        <w:tc>
          <w:tcPr>
            <w:tcW w:w="5970" w:type="dxa"/>
          </w:tcPr>
          <w:p w14:paraId="7F6FF4D2" w14:textId="77777777" w:rsidR="00FF29D6" w:rsidRPr="00FF29D6" w:rsidRDefault="00FF29D6" w:rsidP="005C61D3">
            <w:pPr>
              <w:spacing w:line="274" w:lineRule="exact"/>
              <w:ind w:left="142" w:right="152"/>
              <w:jc w:val="both"/>
              <w:rPr>
                <w:rFonts w:ascii="Times New Roman" w:hAnsi="Times New Roman"/>
                <w:lang w:val="ru-RU" w:eastAsia="en-US"/>
              </w:rPr>
            </w:pPr>
            <w:r w:rsidRPr="00FF29D6">
              <w:rPr>
                <w:rFonts w:ascii="Times New Roman" w:hAnsi="Times New Roman"/>
                <w:lang w:val="ru-RU" w:eastAsia="en-US"/>
              </w:rPr>
              <w:t xml:space="preserve">125.3.1. География как наука. </w:t>
            </w:r>
          </w:p>
          <w:p w14:paraId="0510123B" w14:textId="77777777" w:rsidR="00FF29D6" w:rsidRPr="00FF29D6" w:rsidRDefault="00FF29D6" w:rsidP="005C61D3">
            <w:pPr>
              <w:spacing w:line="274" w:lineRule="exact"/>
              <w:ind w:left="142" w:right="152"/>
              <w:jc w:val="both"/>
              <w:rPr>
                <w:rFonts w:ascii="Times New Roman" w:hAnsi="Times New Roman"/>
                <w:lang w:val="ru-RU" w:eastAsia="en-US"/>
              </w:rPr>
            </w:pPr>
            <w:r w:rsidRPr="00FF29D6">
              <w:rPr>
                <w:rFonts w:ascii="Times New Roman" w:hAnsi="Times New Roman"/>
                <w:lang w:val="ru-RU" w:eastAsia="en-US"/>
              </w:rPr>
              <w:t>125.3.1.1. Традиционные и новые методы в географии. Географические прогнозы. Традиционные и новые методы исследований в географических науках, их использование в разных сферах человеческой деятельности. Современные направления географических исследований. Источники географической информации, ГИС. Географические прогнозы как результат географических исследований.</w:t>
            </w:r>
          </w:p>
          <w:p w14:paraId="54981150" w14:textId="77777777" w:rsidR="0038192C" w:rsidRPr="0038192C" w:rsidRDefault="00FF29D6" w:rsidP="005C61D3">
            <w:pPr>
              <w:spacing w:line="274" w:lineRule="exact"/>
              <w:ind w:left="142" w:right="152"/>
              <w:jc w:val="both"/>
              <w:rPr>
                <w:rFonts w:ascii="Times New Roman" w:hAnsi="Times New Roman"/>
                <w:lang w:eastAsia="en-US"/>
              </w:rPr>
            </w:pPr>
            <w:r w:rsidRPr="00FF29D6">
              <w:rPr>
                <w:rFonts w:ascii="Times New Roman" w:hAnsi="Times New Roman"/>
                <w:lang w:val="ru-RU" w:eastAsia="en-US"/>
              </w:rPr>
              <w:t xml:space="preserve">125.3.1.2. Географическая культура. Элементы географической культуры: географическая картина мира, географическое мышление, язык географии.  </w:t>
            </w:r>
            <w:r w:rsidRPr="00FF29D6">
              <w:rPr>
                <w:rFonts w:ascii="Times New Roman" w:hAnsi="Times New Roman"/>
                <w:lang w:eastAsia="en-US"/>
              </w:rPr>
              <w:t>Их значимость для представителей разных профессий.</w:t>
            </w:r>
          </w:p>
        </w:tc>
        <w:tc>
          <w:tcPr>
            <w:tcW w:w="2835" w:type="dxa"/>
          </w:tcPr>
          <w:p w14:paraId="68DD0686" w14:textId="77777777" w:rsidR="0038192C" w:rsidRPr="0038192C" w:rsidRDefault="0038192C" w:rsidP="0038192C">
            <w:pPr>
              <w:spacing w:line="273" w:lineRule="exact"/>
              <w:ind w:left="142"/>
              <w:jc w:val="center"/>
              <w:rPr>
                <w:rFonts w:ascii="Times New Roman" w:hAnsi="Times New Roman"/>
                <w:lang w:eastAsia="en-US"/>
              </w:rPr>
            </w:pPr>
          </w:p>
        </w:tc>
      </w:tr>
      <w:tr w:rsidR="0038192C" w:rsidRPr="0038192C" w14:paraId="5DFEC3C8" w14:textId="77777777" w:rsidTr="000E0AD5">
        <w:trPr>
          <w:trHeight w:val="273"/>
        </w:trPr>
        <w:tc>
          <w:tcPr>
            <w:tcW w:w="846" w:type="dxa"/>
          </w:tcPr>
          <w:p w14:paraId="5737A26B" w14:textId="77777777" w:rsidR="0038192C" w:rsidRPr="0038192C" w:rsidRDefault="0038192C" w:rsidP="0038192C">
            <w:pPr>
              <w:spacing w:line="253" w:lineRule="exact"/>
              <w:ind w:left="142"/>
              <w:rPr>
                <w:rFonts w:ascii="Times New Roman" w:hAnsi="Times New Roman"/>
                <w:lang w:eastAsia="en-US"/>
              </w:rPr>
            </w:pPr>
            <w:r w:rsidRPr="0038192C">
              <w:rPr>
                <w:rFonts w:ascii="Times New Roman" w:hAnsi="Times New Roman"/>
                <w:lang w:eastAsia="en-US"/>
              </w:rPr>
              <w:t>2.</w:t>
            </w:r>
          </w:p>
        </w:tc>
        <w:tc>
          <w:tcPr>
            <w:tcW w:w="5970" w:type="dxa"/>
          </w:tcPr>
          <w:p w14:paraId="0C5EBE37" w14:textId="77777777" w:rsidR="005C61D3" w:rsidRPr="005C61D3" w:rsidRDefault="005C61D3" w:rsidP="005C61D3">
            <w:pPr>
              <w:spacing w:line="253" w:lineRule="exact"/>
              <w:ind w:left="142" w:right="152"/>
              <w:jc w:val="both"/>
              <w:rPr>
                <w:rFonts w:ascii="Times New Roman" w:hAnsi="Times New Roman"/>
                <w:lang w:val="ru-RU" w:eastAsia="en-US"/>
              </w:rPr>
            </w:pPr>
            <w:r w:rsidRPr="005C61D3">
              <w:rPr>
                <w:rFonts w:ascii="Times New Roman" w:hAnsi="Times New Roman"/>
                <w:lang w:val="ru-RU" w:eastAsia="en-US"/>
              </w:rPr>
              <w:t>125.3.2. Природопользование и геоэкология.</w:t>
            </w:r>
          </w:p>
          <w:p w14:paraId="29B3F835" w14:textId="77777777" w:rsidR="005C61D3" w:rsidRPr="005C61D3" w:rsidRDefault="005C61D3" w:rsidP="005C61D3">
            <w:pPr>
              <w:spacing w:line="253" w:lineRule="exact"/>
              <w:ind w:left="142" w:right="152"/>
              <w:jc w:val="both"/>
              <w:rPr>
                <w:rFonts w:ascii="Times New Roman" w:hAnsi="Times New Roman"/>
                <w:lang w:val="ru-RU" w:eastAsia="en-US"/>
              </w:rPr>
            </w:pPr>
            <w:r w:rsidRPr="005C61D3">
              <w:rPr>
                <w:rFonts w:ascii="Times New Roman" w:hAnsi="Times New Roman"/>
                <w:lang w:val="ru-RU" w:eastAsia="en-US"/>
              </w:rPr>
              <w:t>125.3.2.1. Географическая среда. Географическая среда как геосистема; факторы, её формирующие и изменяющие. Адаптация человека к различным природным условиям территорий, её изменение во времени. Географическая  и окружающая среда.</w:t>
            </w:r>
          </w:p>
          <w:p w14:paraId="7845D3E1" w14:textId="77777777" w:rsidR="005C61D3" w:rsidRPr="005C61D3" w:rsidRDefault="005C61D3" w:rsidP="005C61D3">
            <w:pPr>
              <w:spacing w:line="253" w:lineRule="exact"/>
              <w:ind w:left="142" w:right="152"/>
              <w:jc w:val="both"/>
              <w:rPr>
                <w:rFonts w:ascii="Times New Roman" w:hAnsi="Times New Roman"/>
                <w:lang w:val="ru-RU" w:eastAsia="en-US"/>
              </w:rPr>
            </w:pPr>
            <w:r w:rsidRPr="005C61D3">
              <w:rPr>
                <w:rFonts w:ascii="Times New Roman" w:hAnsi="Times New Roman"/>
                <w:lang w:val="ru-RU" w:eastAsia="en-US"/>
              </w:rPr>
              <w:t xml:space="preserve">125.3.2.2. Естественный и антропогенный ландшафты. Проблема сохранения ландшафтного и культурного разнообразия на Земле. </w:t>
            </w:r>
          </w:p>
          <w:p w14:paraId="29DE5BA5" w14:textId="77777777" w:rsidR="005C61D3" w:rsidRPr="005C61D3" w:rsidRDefault="005C61D3" w:rsidP="005C61D3">
            <w:pPr>
              <w:spacing w:line="253" w:lineRule="exact"/>
              <w:ind w:left="142" w:right="152"/>
              <w:jc w:val="both"/>
              <w:rPr>
                <w:rFonts w:ascii="Times New Roman" w:hAnsi="Times New Roman"/>
                <w:lang w:val="ru-RU" w:eastAsia="en-US"/>
              </w:rPr>
            </w:pPr>
            <w:r w:rsidRPr="005C61D3">
              <w:rPr>
                <w:rFonts w:ascii="Times New Roman" w:hAnsi="Times New Roman"/>
                <w:lang w:val="ru-RU" w:eastAsia="en-US"/>
              </w:rPr>
              <w:t>Практическая работа «Классификация ландшафтов с использованием источников географической информации».</w:t>
            </w:r>
          </w:p>
          <w:p w14:paraId="526E9AFD" w14:textId="77777777" w:rsidR="005C61D3" w:rsidRPr="005C61D3" w:rsidRDefault="005C61D3" w:rsidP="005C61D3">
            <w:pPr>
              <w:spacing w:line="253" w:lineRule="exact"/>
              <w:ind w:left="142" w:right="152"/>
              <w:jc w:val="both"/>
              <w:rPr>
                <w:rFonts w:ascii="Times New Roman" w:hAnsi="Times New Roman"/>
                <w:lang w:val="ru-RU" w:eastAsia="en-US"/>
              </w:rPr>
            </w:pPr>
            <w:r w:rsidRPr="005C61D3">
              <w:rPr>
                <w:rFonts w:ascii="Times New Roman" w:hAnsi="Times New Roman"/>
                <w:lang w:val="ru-RU" w:eastAsia="en-US"/>
              </w:rPr>
              <w:t>125.3.2.3. Проблемы взаимодействия человека и природы. Опасные природные явления, климатические изменения, повышение уровня Мирового океана, загрязнение окружающей среды. «Климатические беженцы». Стратегия устойчивого развития. Цели устойчивого развития и роль географических наук в их достижении. Особо охраняемые природные территории как один из объектов целей устойчивого развития. Объекты Всемирного природного и культурного наследия.</w:t>
            </w:r>
          </w:p>
          <w:p w14:paraId="783CB1C6" w14:textId="77777777" w:rsidR="005C61D3" w:rsidRPr="005C61D3" w:rsidRDefault="005C61D3" w:rsidP="005C61D3">
            <w:pPr>
              <w:spacing w:line="253" w:lineRule="exact"/>
              <w:ind w:left="142" w:right="152"/>
              <w:jc w:val="both"/>
              <w:rPr>
                <w:rFonts w:ascii="Times New Roman" w:hAnsi="Times New Roman"/>
                <w:lang w:val="ru-RU" w:eastAsia="en-US"/>
              </w:rPr>
            </w:pPr>
            <w:r w:rsidRPr="005C61D3">
              <w:rPr>
                <w:rFonts w:ascii="Times New Roman" w:hAnsi="Times New Roman"/>
                <w:lang w:val="ru-RU" w:eastAsia="en-US"/>
              </w:rPr>
              <w:lastRenderedPageBreak/>
              <w:t>Практическая работа «Определение целей и задач учебного исследования, связанного с опасными природными явлениями и (или) глобальными изменениями климата и (или) загрязнением Мирового океана, выбор формы фиксации результатов наблюдения (исследования).</w:t>
            </w:r>
          </w:p>
          <w:p w14:paraId="4B7CFF47" w14:textId="77777777" w:rsidR="005C61D3" w:rsidRPr="00974583" w:rsidRDefault="005C61D3" w:rsidP="005C61D3">
            <w:pPr>
              <w:spacing w:line="253" w:lineRule="exact"/>
              <w:ind w:left="142" w:right="152"/>
              <w:jc w:val="both"/>
              <w:rPr>
                <w:rFonts w:ascii="Times New Roman" w:hAnsi="Times New Roman"/>
                <w:lang w:val="ru-RU" w:eastAsia="en-US"/>
              </w:rPr>
            </w:pPr>
            <w:r w:rsidRPr="005C61D3">
              <w:rPr>
                <w:rFonts w:ascii="Times New Roman" w:hAnsi="Times New Roman"/>
                <w:lang w:val="ru-RU" w:eastAsia="en-US"/>
              </w:rPr>
              <w:t xml:space="preserve">125.3.2.4. Природные ресурсы и их виды. Особенности размещения природных ресурсов мира. Природно-ресурсный капитал регионов, крупных стран, в том числе России. Ресурсообеспеченность. Истощение природных ресурсов. Обеспеченность стран стратегическими ресурсами: нефтью, газом, ураном, рудными и другими полезными ископаемыми. Земельные ресурсы. Обеспеченность человечества пресной водой. Гидроэнергоресурсы Земли, перспективы  их использования. География лесных ресурсов, лесной фонд мира. Обезлесение – его причины и распространение. Роль природных ресурсов Мирового океана (энергетических, биологических, минеральных) в жизни человечества  и перспективы их использования. </w:t>
            </w:r>
            <w:r w:rsidRPr="00974583">
              <w:rPr>
                <w:rFonts w:ascii="Times New Roman" w:hAnsi="Times New Roman"/>
                <w:lang w:val="ru-RU" w:eastAsia="en-US"/>
              </w:rPr>
              <w:t>Агроклиматические ресурсы. Рекреационные ресурсы.</w:t>
            </w:r>
          </w:p>
          <w:p w14:paraId="155A147F" w14:textId="77777777" w:rsidR="0038192C" w:rsidRPr="005C61D3" w:rsidRDefault="005C61D3" w:rsidP="005C61D3">
            <w:pPr>
              <w:spacing w:line="253" w:lineRule="exact"/>
              <w:ind w:left="142" w:right="152"/>
              <w:jc w:val="both"/>
              <w:rPr>
                <w:rFonts w:ascii="Times New Roman" w:hAnsi="Times New Roman"/>
                <w:lang w:val="ru-RU" w:eastAsia="en-US"/>
              </w:rPr>
            </w:pPr>
            <w:r w:rsidRPr="005C61D3">
              <w:rPr>
                <w:rFonts w:ascii="Times New Roman" w:hAnsi="Times New Roman"/>
                <w:lang w:val="ru-RU" w:eastAsia="en-US"/>
              </w:rPr>
              <w:t>Практические работы: «Оценка природно-ресурсного капитала одной из стран (по выбору) по источникам географической информации», «Определение ресурсообеспеченности стран отдельными видами природных ресурсов».</w:t>
            </w:r>
          </w:p>
        </w:tc>
        <w:tc>
          <w:tcPr>
            <w:tcW w:w="2835" w:type="dxa"/>
          </w:tcPr>
          <w:p w14:paraId="3BD10D7A" w14:textId="77777777" w:rsidR="0038192C" w:rsidRPr="005C61D3" w:rsidRDefault="0038192C" w:rsidP="0038192C">
            <w:pPr>
              <w:spacing w:line="253" w:lineRule="exact"/>
              <w:ind w:left="142"/>
              <w:jc w:val="center"/>
              <w:rPr>
                <w:rFonts w:ascii="Times New Roman" w:hAnsi="Times New Roman"/>
                <w:lang w:val="ru-RU" w:eastAsia="en-US"/>
              </w:rPr>
            </w:pPr>
          </w:p>
        </w:tc>
      </w:tr>
      <w:tr w:rsidR="0038192C" w:rsidRPr="0038192C" w14:paraId="72CA8F0E" w14:textId="77777777" w:rsidTr="000E0AD5">
        <w:trPr>
          <w:trHeight w:val="167"/>
        </w:trPr>
        <w:tc>
          <w:tcPr>
            <w:tcW w:w="846" w:type="dxa"/>
          </w:tcPr>
          <w:p w14:paraId="11A9ADEB" w14:textId="77777777" w:rsidR="0038192C" w:rsidRPr="0038192C" w:rsidRDefault="0038192C" w:rsidP="0038192C">
            <w:pPr>
              <w:spacing w:line="273" w:lineRule="exact"/>
              <w:ind w:left="142"/>
              <w:rPr>
                <w:rFonts w:ascii="Times New Roman" w:hAnsi="Times New Roman"/>
                <w:lang w:eastAsia="en-US"/>
              </w:rPr>
            </w:pPr>
            <w:r w:rsidRPr="0038192C">
              <w:rPr>
                <w:rFonts w:ascii="Times New Roman" w:hAnsi="Times New Roman"/>
                <w:lang w:eastAsia="en-US"/>
              </w:rPr>
              <w:lastRenderedPageBreak/>
              <w:t>3.</w:t>
            </w:r>
          </w:p>
        </w:tc>
        <w:tc>
          <w:tcPr>
            <w:tcW w:w="5970" w:type="dxa"/>
          </w:tcPr>
          <w:p w14:paraId="3581D72E"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125.3.3. Современная политическая карта. </w:t>
            </w:r>
          </w:p>
          <w:p w14:paraId="5128CC23" w14:textId="77777777" w:rsidR="005C61D3" w:rsidRPr="0097458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125.3.3.1. Политическая география и геополитика. Политическая карта мира  и изменения, на ней происходящие. Новая многополярная модель политического мироустройства, очаги геополитических конфликтов. Политико-географическое положение. </w:t>
            </w:r>
            <w:r w:rsidRPr="00974583">
              <w:rPr>
                <w:rFonts w:ascii="Times New Roman" w:hAnsi="Times New Roman"/>
                <w:lang w:val="ru-RU" w:eastAsia="en-US"/>
              </w:rPr>
              <w:t>Специфика России как евразийского и приарктического государства.</w:t>
            </w:r>
          </w:p>
          <w:p w14:paraId="252C3F0C" w14:textId="77777777" w:rsidR="0038192C" w:rsidRPr="0038192C" w:rsidRDefault="005C61D3" w:rsidP="005C61D3">
            <w:pPr>
              <w:spacing w:before="2" w:line="257" w:lineRule="exact"/>
              <w:ind w:left="142" w:right="152"/>
              <w:jc w:val="both"/>
              <w:rPr>
                <w:rFonts w:ascii="Times New Roman" w:hAnsi="Times New Roman"/>
                <w:lang w:eastAsia="en-US"/>
              </w:rPr>
            </w:pPr>
            <w:r w:rsidRPr="005C61D3">
              <w:rPr>
                <w:rFonts w:ascii="Times New Roman" w:hAnsi="Times New Roman"/>
                <w:lang w:val="ru-RU" w:eastAsia="en-US"/>
              </w:rPr>
              <w:t xml:space="preserve">125.3.3.2. Классификации и типология стран мира. Основные типы стран: критерии их выделения. </w:t>
            </w:r>
            <w:r w:rsidRPr="005C61D3">
              <w:rPr>
                <w:rFonts w:ascii="Times New Roman" w:hAnsi="Times New Roman"/>
                <w:lang w:eastAsia="en-US"/>
              </w:rPr>
              <w:t>Формы правления государства и государственного устройства.</w:t>
            </w:r>
          </w:p>
        </w:tc>
        <w:tc>
          <w:tcPr>
            <w:tcW w:w="2835" w:type="dxa"/>
          </w:tcPr>
          <w:p w14:paraId="2D7B6B27" w14:textId="77777777" w:rsidR="0038192C" w:rsidRPr="0038192C" w:rsidRDefault="0038192C" w:rsidP="0038192C">
            <w:pPr>
              <w:spacing w:line="273" w:lineRule="exact"/>
              <w:ind w:left="142"/>
              <w:jc w:val="center"/>
              <w:rPr>
                <w:rFonts w:ascii="Times New Roman" w:hAnsi="Times New Roman"/>
                <w:lang w:eastAsia="en-US"/>
              </w:rPr>
            </w:pPr>
          </w:p>
        </w:tc>
      </w:tr>
      <w:tr w:rsidR="005C61D3" w:rsidRPr="0038192C" w14:paraId="7B2C83B7" w14:textId="77777777" w:rsidTr="000E0AD5">
        <w:trPr>
          <w:trHeight w:val="167"/>
        </w:trPr>
        <w:tc>
          <w:tcPr>
            <w:tcW w:w="846" w:type="dxa"/>
          </w:tcPr>
          <w:p w14:paraId="5FDF0EC2" w14:textId="77777777" w:rsidR="005C61D3" w:rsidRPr="005C61D3" w:rsidRDefault="005C61D3" w:rsidP="0038192C">
            <w:pPr>
              <w:spacing w:line="273" w:lineRule="exact"/>
              <w:ind w:left="142"/>
              <w:rPr>
                <w:rFonts w:ascii="Times New Roman" w:hAnsi="Times New Roman"/>
                <w:lang w:val="ru-RU" w:eastAsia="en-US"/>
              </w:rPr>
            </w:pPr>
            <w:r>
              <w:rPr>
                <w:rFonts w:ascii="Times New Roman" w:hAnsi="Times New Roman"/>
                <w:lang w:val="ru-RU" w:eastAsia="en-US"/>
              </w:rPr>
              <w:t>4.</w:t>
            </w:r>
          </w:p>
        </w:tc>
        <w:tc>
          <w:tcPr>
            <w:tcW w:w="5970" w:type="dxa"/>
          </w:tcPr>
          <w:p w14:paraId="0B46204A"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125.3.4. Население мира.</w:t>
            </w:r>
          </w:p>
          <w:p w14:paraId="1C517B5F"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125.3.4.1. Численность и воспроизводство населения. Численность населения мира и динамика её изменения. Воспроизводство населения, его типы и особенности в странах с различным уровнем социально-экономического развития (демографический взрыв, демографический кризис, старение населения). Демографическая политика и её направления в странах различных типов воспроизводства населения. Теория демографического перехода.</w:t>
            </w:r>
          </w:p>
          <w:p w14:paraId="7CF69FBC"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Практические работы: «Определение и сравнение темпов роста населения крупных по численности населения стран, регионов мира (форма фиксации результатов анализа по выбору обучающихся)», «Объяснение особенности демографической политики в странах с различным типом воспроизводства населения».</w:t>
            </w:r>
          </w:p>
          <w:p w14:paraId="1C5AE04B"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125.3.4.2. Состав и структура населения. Возрастной и половой состав населения мира. Структура занятости населения в странах с различным уровнем социально-экономического развития. Этнический состав населения. Крупные народы, языковые семьи и группы, особенности их размещения. Религиозный состав населения. Мировые и национальные религии, главные районы распространения. </w:t>
            </w:r>
            <w:r w:rsidRPr="005C61D3">
              <w:rPr>
                <w:rFonts w:ascii="Times New Roman" w:hAnsi="Times New Roman"/>
                <w:lang w:val="ru-RU" w:eastAsia="en-US"/>
              </w:rPr>
              <w:lastRenderedPageBreak/>
              <w:t xml:space="preserve">Население мира и глобализация. География культуры в системе географических наук. Современные цивилизации, географические рубежи цивилизации Запада  и цивилизации Востока. </w:t>
            </w:r>
          </w:p>
          <w:p w14:paraId="655B4D6C"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Практические работы: «Сравнение половой и возрастной структуры в странах различных типов воспроизводства населения на основе анализа половозрастных пирамид», «Прогнозирование изменений возрастной структуры отдельных стран  на основе анализа различных источников географической информации». </w:t>
            </w:r>
          </w:p>
          <w:p w14:paraId="7AB62091"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125.3.4.3. Размещение населения. Географические особенности размещения населения и факторы, его определяющие. Плотность населения, ареалы высокой  и низкой плотности населения. Миграции населения: причины, основные типы  и направления. Расселение населения: типы и формы. Понятие об урбанизации,  её особенности в странах различных социально-экономических типов. Городские агломерации и мегалополисы мира.</w:t>
            </w:r>
          </w:p>
          <w:p w14:paraId="380C4FF0"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Практическая работа «Сравнение и объяснение различий в соотношении городского и сельского населения разных регионов мира на основе анализа статистических данных».</w:t>
            </w:r>
          </w:p>
          <w:p w14:paraId="4B638E5E"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125.3.4.4. Качество жизни населения. Качество жизни населения  как совокупность экономических, социальных, культурных, экологических условий жизни людей. Показатели, характеризующие качество жизни населения. Индекс человеческого развития как интегральный показатель сравнения качества жизни населения различных стран и регионов мира.</w:t>
            </w:r>
          </w:p>
          <w:p w14:paraId="4559805E"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Практическая работа «Объяснение различий в показателях качества жизни населения в отдельных регионах и странах мира на основе анализа источников географической информации».</w:t>
            </w:r>
          </w:p>
        </w:tc>
        <w:tc>
          <w:tcPr>
            <w:tcW w:w="2835" w:type="dxa"/>
          </w:tcPr>
          <w:p w14:paraId="159E7649" w14:textId="77777777" w:rsidR="005C61D3" w:rsidRPr="005C61D3" w:rsidRDefault="005C61D3" w:rsidP="0038192C">
            <w:pPr>
              <w:spacing w:line="273" w:lineRule="exact"/>
              <w:ind w:left="142"/>
              <w:jc w:val="center"/>
              <w:rPr>
                <w:rFonts w:ascii="Times New Roman" w:hAnsi="Times New Roman"/>
                <w:lang w:val="ru-RU" w:eastAsia="en-US"/>
              </w:rPr>
            </w:pPr>
          </w:p>
        </w:tc>
      </w:tr>
      <w:tr w:rsidR="005C61D3" w:rsidRPr="0038192C" w14:paraId="01C7ECE2" w14:textId="77777777" w:rsidTr="000E0AD5">
        <w:trPr>
          <w:trHeight w:val="167"/>
        </w:trPr>
        <w:tc>
          <w:tcPr>
            <w:tcW w:w="846" w:type="dxa"/>
          </w:tcPr>
          <w:p w14:paraId="75C60255" w14:textId="77777777" w:rsidR="005C61D3" w:rsidRPr="005C61D3" w:rsidRDefault="005C61D3" w:rsidP="0038192C">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5970" w:type="dxa"/>
          </w:tcPr>
          <w:p w14:paraId="485464A6"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125.3.5. Мировое хозяйство.</w:t>
            </w:r>
          </w:p>
          <w:p w14:paraId="68A61230"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125.3.5.1. Состав и структура мирового хозяйства. Международное географическое разделение труда. Мировое хозяйство: состав. Основные этапы развития мирового хозяйства. Факторы размещения производства и их влияние  на современное развитие мирового хозяйства. Отраслевая, территориальная  и функциональная структура мирового хозяйства. Международное географическое разделение труда. Отрасли международной специализации. Условия формирования международной специализации стран и роль географических факторов  в её формировании. Аграрные, индустриальные и постиндустриальные страны. Роль и место России в международном географическом разделении труда.</w:t>
            </w:r>
          </w:p>
          <w:p w14:paraId="4614AC21"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Практическая работа «Сравнение структуры экономики аграрных, индустриальных и постиндустриальных стран».</w:t>
            </w:r>
          </w:p>
          <w:p w14:paraId="221C4F06"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125.3.5.2. Международная экономическая интеграция и глобализация мировой экономики. Международная экономическая интеграция. Крупнейшие международные отраслевые и региональные экономические союзы. Глобализация мировой экономики и её влияние на хозяйство стран разных социально-экономических типов. Транснациональные корпорации (ТНК) и их роль  в глобализации мировой экономики. </w:t>
            </w:r>
          </w:p>
          <w:p w14:paraId="33105546"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125.3.5.3. География главных отраслей мирового хозяйства. </w:t>
            </w:r>
          </w:p>
          <w:p w14:paraId="14A42BD5"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lastRenderedPageBreak/>
              <w:t xml:space="preserve">Промышленность мира. Географические особенности размещения основных видов сырьевых и топливных ресурсов. Страны-лидеры по запасам и добыче нефти, природного газа и угля. </w:t>
            </w:r>
          </w:p>
          <w:p w14:paraId="79325634"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Топливно-энергетический комплекс мира: основные этапы развития, «энергопереход». География отраслей топливной промышленности. Крупнейшие страны-производители, экспортёры и импортёры нефти, природного газа и угля. Организация стран-экспортёров нефти. Современные тенденции развития отрасли, изменяющие её географию, «сланцевая революция», «водородная» энергетика, «зелёная энергетика». Мировая электроэнергетика. Структура мирового производства электроэнергии и её географические особенности. Быстрый рост производства электроэнергии с использованием ВИЭ. Страны-лидеры по развитию «возобновляемой» энергетики. Воздействие на окружающую среду топливной промышленности и различных типов электростанций, включая ВИЭ. Роль России как крупнейшего поставщика топливно-энергетических и сырьевых ресурсов  в мировой экономике.</w:t>
            </w:r>
          </w:p>
          <w:p w14:paraId="1B220234"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Металлургия мира. Географические особенности сырьевой базы чёрной  и цветной металлургии. Ведущие страны-производители и экспортёры стали, меди  и алюминия. Современные тенденции развития отрасли. Влияние металлургии  на окружающую среду. Место России в мировом производстве и экспорте цветных  и чёрных металлов.</w:t>
            </w:r>
          </w:p>
          <w:p w14:paraId="02BB3B5E"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Машиностроительный комплекс мира. Ведущие страны-производители  и экспортёры продукции автомобилестроения, авиастроения и микроэлектроники.</w:t>
            </w:r>
          </w:p>
          <w:p w14:paraId="63E13AA5"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Химическая промышленность и лесопромышленный комплекс мира. Ведущие страны-производители и экспортёры минеральных удобрений и продукции химии органического синтеза. Ведущие страны-производители деловой древесины  и продукции целлюлозно-бумажной промышленности. Влияние химической  и лесной промышленности на окружающую среду.</w:t>
            </w:r>
          </w:p>
          <w:p w14:paraId="5293C04E"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Практическая работа. «Представление в виде диаграмм данных о динамике изменения объёмов и структуры производства электроэнергии в мире».</w:t>
            </w:r>
          </w:p>
          <w:p w14:paraId="0945648E"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Сельское хозяйство мира. Географические различия в обеспеченности земельными ресурсами. Земельный фонд мира, его структура. Современные тенденции развития отрасли. Органическое сельское хозяйство. Растениеводство. География производства основных продовольственных культур. Ведущие экспортёры и импортёры. Роль России как одного из главных экспортёров зерновых культур. </w:t>
            </w:r>
          </w:p>
          <w:p w14:paraId="462F447F"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Животноводство. Ведущие экспортёры и импортёры продукции животноводства. Рыболовство и аквакультура: географические особенности.</w:t>
            </w:r>
          </w:p>
          <w:p w14:paraId="1E639CB9"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Влияние сельского хозяйства и отдельных его отраслей на окружающую среду.</w:t>
            </w:r>
          </w:p>
          <w:p w14:paraId="6E801DDA"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Практическая работа «Определение направления грузопотоков продовольствия на основе анализа статистических материалов и создание карты «Основные экспортёры и импортёры продовольствия». </w:t>
            </w:r>
          </w:p>
          <w:p w14:paraId="44061A53" w14:textId="77777777" w:rsidR="005C61D3" w:rsidRPr="005C61D3" w:rsidRDefault="005C61D3" w:rsidP="005C61D3">
            <w:pPr>
              <w:spacing w:before="2" w:line="257" w:lineRule="exact"/>
              <w:ind w:left="142" w:right="152"/>
              <w:jc w:val="both"/>
              <w:rPr>
                <w:rFonts w:ascii="Times New Roman" w:hAnsi="Times New Roman"/>
                <w:lang w:eastAsia="en-US"/>
              </w:rPr>
            </w:pPr>
            <w:r w:rsidRPr="005C61D3">
              <w:rPr>
                <w:rFonts w:ascii="Times New Roman" w:hAnsi="Times New Roman"/>
                <w:lang w:val="ru-RU" w:eastAsia="en-US"/>
              </w:rPr>
              <w:lastRenderedPageBreak/>
              <w:t xml:space="preserve">Сфера услуг. Мировой транспорт. Основные международные магистрали  и транспортные узлы. Мировая система научно-исследовательских и опытно-конструкторских работ (НИОКР). Международные экономические отношения: основные формы и факторы, влияющие на их развитие. </w:t>
            </w:r>
            <w:r w:rsidRPr="005C61D3">
              <w:rPr>
                <w:rFonts w:ascii="Times New Roman" w:hAnsi="Times New Roman"/>
                <w:lang w:eastAsia="en-US"/>
              </w:rPr>
              <w:t>Мировая торговля и туризм.</w:t>
            </w:r>
          </w:p>
        </w:tc>
        <w:tc>
          <w:tcPr>
            <w:tcW w:w="2835" w:type="dxa"/>
          </w:tcPr>
          <w:p w14:paraId="392CABCF" w14:textId="77777777" w:rsidR="005C61D3" w:rsidRPr="005C61D3" w:rsidRDefault="005C61D3" w:rsidP="0038192C">
            <w:pPr>
              <w:spacing w:line="273" w:lineRule="exact"/>
              <w:ind w:left="142"/>
              <w:jc w:val="center"/>
              <w:rPr>
                <w:rFonts w:ascii="Times New Roman" w:hAnsi="Times New Roman"/>
                <w:lang w:eastAsia="en-US"/>
              </w:rPr>
            </w:pPr>
          </w:p>
        </w:tc>
      </w:tr>
      <w:tr w:rsidR="0038192C" w:rsidRPr="0038192C" w14:paraId="04875A72" w14:textId="77777777" w:rsidTr="000E0AD5">
        <w:trPr>
          <w:trHeight w:val="273"/>
        </w:trPr>
        <w:tc>
          <w:tcPr>
            <w:tcW w:w="6816" w:type="dxa"/>
            <w:gridSpan w:val="2"/>
          </w:tcPr>
          <w:p w14:paraId="6DD754EB" w14:textId="77777777" w:rsidR="0038192C" w:rsidRPr="0038192C" w:rsidRDefault="0038192C" w:rsidP="0038192C">
            <w:pPr>
              <w:spacing w:line="253" w:lineRule="exact"/>
              <w:ind w:left="142"/>
              <w:rPr>
                <w:rFonts w:ascii="Times New Roman" w:hAnsi="Times New Roman"/>
                <w:lang w:eastAsia="en-US"/>
              </w:rPr>
            </w:pPr>
            <w:r w:rsidRPr="0038192C">
              <w:rPr>
                <w:rFonts w:ascii="Times New Roman" w:hAnsi="Times New Roman"/>
                <w:lang w:eastAsia="en-US"/>
              </w:rPr>
              <w:lastRenderedPageBreak/>
              <w:t>Итого за</w:t>
            </w:r>
            <w:r w:rsidRPr="0038192C">
              <w:rPr>
                <w:rFonts w:ascii="Times New Roman" w:hAnsi="Times New Roman"/>
                <w:spacing w:val="-5"/>
                <w:lang w:eastAsia="en-US"/>
              </w:rPr>
              <w:t xml:space="preserve"> </w:t>
            </w:r>
            <w:r w:rsidRPr="0038192C">
              <w:rPr>
                <w:rFonts w:ascii="Times New Roman" w:hAnsi="Times New Roman"/>
                <w:spacing w:val="1"/>
                <w:lang w:eastAsia="en-US"/>
              </w:rPr>
              <w:t xml:space="preserve"> </w:t>
            </w:r>
            <w:r w:rsidR="005C61D3">
              <w:rPr>
                <w:rFonts w:ascii="Times New Roman" w:hAnsi="Times New Roman"/>
                <w:spacing w:val="1"/>
                <w:lang w:val="ru-RU" w:eastAsia="en-US"/>
              </w:rPr>
              <w:t xml:space="preserve">10 </w:t>
            </w:r>
            <w:r w:rsidRPr="0038192C">
              <w:rPr>
                <w:rFonts w:ascii="Times New Roman" w:hAnsi="Times New Roman"/>
                <w:lang w:eastAsia="en-US"/>
              </w:rPr>
              <w:t>класс</w:t>
            </w:r>
          </w:p>
        </w:tc>
        <w:tc>
          <w:tcPr>
            <w:tcW w:w="2835" w:type="dxa"/>
          </w:tcPr>
          <w:p w14:paraId="78E1ABC3" w14:textId="77777777" w:rsidR="0038192C" w:rsidRPr="0038192C" w:rsidRDefault="0038192C" w:rsidP="0038192C">
            <w:pPr>
              <w:spacing w:line="253" w:lineRule="exact"/>
              <w:ind w:left="142"/>
              <w:jc w:val="center"/>
              <w:rPr>
                <w:rFonts w:ascii="Times New Roman" w:hAnsi="Times New Roman"/>
                <w:lang w:eastAsia="en-US"/>
              </w:rPr>
            </w:pPr>
          </w:p>
        </w:tc>
      </w:tr>
    </w:tbl>
    <w:p w14:paraId="57A56B9A" w14:textId="77777777" w:rsidR="001D74D3" w:rsidRDefault="001D74D3" w:rsidP="00A801DD">
      <w:pPr>
        <w:widowControl w:val="0"/>
        <w:spacing w:after="0" w:line="240" w:lineRule="auto"/>
        <w:jc w:val="both"/>
        <w:rPr>
          <w:rFonts w:ascii="Times New Roman" w:eastAsia="SchoolBookSanPin" w:hAnsi="Times New Roman"/>
          <w:i/>
          <w:sz w:val="24"/>
          <w:szCs w:val="24"/>
          <w:lang w:eastAsia="en-US"/>
        </w:rPr>
      </w:pPr>
    </w:p>
    <w:p w14:paraId="001DE8E3" w14:textId="77777777" w:rsidR="005C61D3" w:rsidRPr="00A801DD" w:rsidRDefault="005C61D3" w:rsidP="00A801DD">
      <w:pPr>
        <w:widowControl w:val="0"/>
        <w:spacing w:after="0" w:line="276" w:lineRule="auto"/>
        <w:ind w:firstLine="709"/>
        <w:jc w:val="both"/>
        <w:rPr>
          <w:rFonts w:ascii="Times New Roman" w:eastAsia="SchoolBookSanPin" w:hAnsi="Times New Roman"/>
          <w:i/>
          <w:sz w:val="28"/>
          <w:szCs w:val="28"/>
          <w:lang w:eastAsia="en-US"/>
        </w:rPr>
      </w:pPr>
      <w:r w:rsidRPr="00A801DD">
        <w:rPr>
          <w:rFonts w:ascii="Times New Roman" w:eastAsia="SchoolBookSanPin" w:hAnsi="Times New Roman"/>
          <w:i/>
          <w:sz w:val="28"/>
          <w:szCs w:val="28"/>
          <w:lang w:eastAsia="en-US"/>
        </w:rPr>
        <w:t>*Тематическое планирование в 11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2"/>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953"/>
        <w:gridCol w:w="2835"/>
      </w:tblGrid>
      <w:tr w:rsidR="005C61D3" w:rsidRPr="005C61D3" w14:paraId="3BFEB181" w14:textId="77777777" w:rsidTr="001D74D3">
        <w:trPr>
          <w:trHeight w:val="575"/>
        </w:trPr>
        <w:tc>
          <w:tcPr>
            <w:tcW w:w="993" w:type="dxa"/>
          </w:tcPr>
          <w:p w14:paraId="167BFC32" w14:textId="77777777" w:rsidR="005C61D3" w:rsidRPr="005C61D3" w:rsidRDefault="005C61D3" w:rsidP="005C61D3">
            <w:pPr>
              <w:ind w:left="12" w:right="354" w:firstLine="96"/>
              <w:jc w:val="center"/>
              <w:rPr>
                <w:rFonts w:ascii="Times New Roman" w:hAnsi="Times New Roman"/>
                <w:lang w:eastAsia="en-US"/>
              </w:rPr>
            </w:pPr>
            <w:r w:rsidRPr="005C61D3">
              <w:rPr>
                <w:rFonts w:ascii="Times New Roman" w:hAnsi="Times New Roman"/>
                <w:lang w:eastAsia="en-US"/>
              </w:rPr>
              <w:t>№</w:t>
            </w:r>
            <w:r w:rsidRPr="005C61D3">
              <w:rPr>
                <w:rFonts w:ascii="Times New Roman" w:hAnsi="Times New Roman"/>
                <w:spacing w:val="-57"/>
                <w:lang w:eastAsia="en-US"/>
              </w:rPr>
              <w:t xml:space="preserve"> </w:t>
            </w:r>
            <w:r w:rsidRPr="005C61D3">
              <w:rPr>
                <w:rFonts w:ascii="Times New Roman" w:hAnsi="Times New Roman"/>
                <w:lang w:eastAsia="en-US"/>
              </w:rPr>
              <w:t>п/п</w:t>
            </w:r>
          </w:p>
        </w:tc>
        <w:tc>
          <w:tcPr>
            <w:tcW w:w="5953" w:type="dxa"/>
          </w:tcPr>
          <w:p w14:paraId="2D86D8B1" w14:textId="77777777" w:rsidR="005C61D3" w:rsidRPr="005C61D3" w:rsidRDefault="005C61D3" w:rsidP="005C61D3">
            <w:pPr>
              <w:ind w:left="142"/>
              <w:jc w:val="center"/>
              <w:rPr>
                <w:rFonts w:ascii="Times New Roman" w:hAnsi="Times New Roman"/>
                <w:lang w:val="ru-RU" w:eastAsia="en-US"/>
              </w:rPr>
            </w:pPr>
            <w:r w:rsidRPr="005C61D3">
              <w:rPr>
                <w:rFonts w:ascii="Times New Roman" w:hAnsi="Times New Roman"/>
                <w:lang w:val="ru-RU" w:eastAsia="en-US"/>
              </w:rPr>
              <w:t>Наименование</w:t>
            </w:r>
            <w:r w:rsidRPr="005C61D3">
              <w:rPr>
                <w:rFonts w:ascii="Times New Roman" w:hAnsi="Times New Roman"/>
                <w:spacing w:val="-2"/>
                <w:lang w:val="ru-RU" w:eastAsia="en-US"/>
              </w:rPr>
              <w:t xml:space="preserve"> </w:t>
            </w:r>
            <w:r w:rsidRPr="005C61D3">
              <w:rPr>
                <w:rFonts w:ascii="Times New Roman" w:hAnsi="Times New Roman"/>
                <w:lang w:val="ru-RU" w:eastAsia="en-US"/>
              </w:rPr>
              <w:t xml:space="preserve">темы </w:t>
            </w:r>
          </w:p>
          <w:p w14:paraId="2933CDEF" w14:textId="77777777" w:rsidR="005C61D3" w:rsidRPr="005C61D3" w:rsidRDefault="005C61D3" w:rsidP="005C61D3">
            <w:pPr>
              <w:ind w:left="142"/>
              <w:jc w:val="center"/>
              <w:rPr>
                <w:rFonts w:ascii="Times New Roman" w:hAnsi="Times New Roman"/>
                <w:lang w:val="ru-RU" w:eastAsia="en-US"/>
              </w:rPr>
            </w:pPr>
            <w:r w:rsidRPr="005C61D3">
              <w:rPr>
                <w:rFonts w:ascii="Times New Roman" w:hAnsi="Times New Roman"/>
                <w:lang w:val="ru-RU" w:eastAsia="en-US"/>
              </w:rPr>
              <w:t>(с учётом рабочей программы воспитания)</w:t>
            </w:r>
          </w:p>
        </w:tc>
        <w:tc>
          <w:tcPr>
            <w:tcW w:w="2835" w:type="dxa"/>
          </w:tcPr>
          <w:p w14:paraId="43700864" w14:textId="77777777" w:rsidR="005C61D3" w:rsidRPr="005C61D3" w:rsidRDefault="005C61D3" w:rsidP="005C61D3">
            <w:pPr>
              <w:ind w:left="142" w:right="27" w:hanging="72"/>
              <w:jc w:val="center"/>
              <w:rPr>
                <w:rFonts w:ascii="Times New Roman" w:hAnsi="Times New Roman"/>
                <w:lang w:val="ru-RU" w:eastAsia="en-US"/>
              </w:rPr>
            </w:pPr>
            <w:r w:rsidRPr="005C61D3">
              <w:rPr>
                <w:rFonts w:ascii="Times New Roman" w:hAnsi="Times New Roman"/>
                <w:spacing w:val="-1"/>
                <w:lang w:val="ru-RU" w:eastAsia="en-US"/>
              </w:rPr>
              <w:t>Количество часов, отводимых на освоение каждой темы</w:t>
            </w:r>
          </w:p>
        </w:tc>
      </w:tr>
      <w:tr w:rsidR="005C61D3" w:rsidRPr="005C61D3" w14:paraId="6FD6B41C" w14:textId="77777777" w:rsidTr="001D74D3">
        <w:trPr>
          <w:trHeight w:val="297"/>
        </w:trPr>
        <w:tc>
          <w:tcPr>
            <w:tcW w:w="9781" w:type="dxa"/>
            <w:gridSpan w:val="3"/>
          </w:tcPr>
          <w:p w14:paraId="34EC7F26" w14:textId="77777777" w:rsidR="005C61D3" w:rsidRPr="005C61D3" w:rsidRDefault="005C61D3" w:rsidP="005C61D3">
            <w:pPr>
              <w:ind w:left="142"/>
              <w:jc w:val="center"/>
              <w:rPr>
                <w:rFonts w:ascii="Times New Roman" w:hAnsi="Times New Roman"/>
                <w:lang w:eastAsia="en-US"/>
              </w:rPr>
            </w:pPr>
            <w:r w:rsidRPr="005C61D3">
              <w:rPr>
                <w:rFonts w:ascii="Times New Roman" w:hAnsi="Times New Roman"/>
                <w:lang w:eastAsia="en-US"/>
              </w:rPr>
              <w:t>11 класс</w:t>
            </w:r>
          </w:p>
        </w:tc>
      </w:tr>
      <w:tr w:rsidR="005C61D3" w:rsidRPr="005C61D3" w14:paraId="3C717926" w14:textId="77777777" w:rsidTr="001D74D3">
        <w:trPr>
          <w:trHeight w:val="1838"/>
        </w:trPr>
        <w:tc>
          <w:tcPr>
            <w:tcW w:w="993" w:type="dxa"/>
          </w:tcPr>
          <w:p w14:paraId="1AC8982D" w14:textId="77777777" w:rsidR="005C61D3" w:rsidRPr="005C61D3" w:rsidRDefault="005C61D3" w:rsidP="005C61D3">
            <w:pPr>
              <w:ind w:left="142"/>
              <w:rPr>
                <w:rFonts w:ascii="Times New Roman" w:hAnsi="Times New Roman"/>
                <w:lang w:eastAsia="en-US"/>
              </w:rPr>
            </w:pPr>
            <w:r w:rsidRPr="005C61D3">
              <w:rPr>
                <w:rFonts w:ascii="Times New Roman" w:hAnsi="Times New Roman"/>
                <w:lang w:eastAsia="en-US"/>
              </w:rPr>
              <w:t>1.</w:t>
            </w:r>
          </w:p>
        </w:tc>
        <w:tc>
          <w:tcPr>
            <w:tcW w:w="5953" w:type="dxa"/>
          </w:tcPr>
          <w:p w14:paraId="1C82AF85"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125.4.1. Регионы и страны. </w:t>
            </w:r>
          </w:p>
          <w:p w14:paraId="5C944B7E"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125.4.1.1. Регионы мира. Зарубежная Европа. </w:t>
            </w:r>
          </w:p>
          <w:p w14:paraId="40211A3C"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Многообразие подходов к выделению регионов мира. Регионы мира: зарубежная Европа, зарубежная Азия, Америка, Африка, Австралия и Океания. </w:t>
            </w:r>
          </w:p>
          <w:p w14:paraId="50F83421"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Зарубежная Европа: состав (субрегионы: Западная Европа, Северная Европа, Южная Европа, Восточная Европа), общая экономико-географическая характеристика. Общие черты и особенности природно-ресурсного капитала, населения и хозяйства стран субрегионов. Геополитические проблемы региона. </w:t>
            </w:r>
          </w:p>
          <w:p w14:paraId="5CF4C900"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Практическая работа «Сравнение по уровню социально-экономического развития стран различных субрегионов зарубежной Европы с использованием источников географической информации (по выбору учителя)».</w:t>
            </w:r>
          </w:p>
          <w:p w14:paraId="35CFFE3C"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125.4.1.2. Зарубежная Азия: состав (субрегионы: Юго-Западная Азия, Центральная Азия, Восточная Азия, Южная Азия, Юго-Восточная Азия), общая экономико-географическая характеристика. Общие черты и особенности природно-ресурсного капитала, населения и хозяйства субрегионов. Особенности экономико-географического положения, природно-ресурсного капитала, населения, хозяйства стран зарубежной Азии, современные проблемы (на примере Индии, Китая, Японии). </w:t>
            </w:r>
          </w:p>
          <w:p w14:paraId="07591998"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Практическая работа «Сравнение международной промышленной  и сельскохозяйственной специализации Китая и Индии на основании анализа данных об экспорте основных видов продукции». </w:t>
            </w:r>
          </w:p>
          <w:p w14:paraId="00378EE0"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125.4.1.3. Америка: состав (субрегионы: США и Канада, Латинская Америка), общая экономико-географическая характеристика. Особенности природно-ресурсного капитала, населения и хозяйства субрегионов. Особенности экономико-географического положения природно-ресурсного капитала, населения, хозяйства стран Америки, современные проблемы (на примере США, Канады, Мексики, Бразилии). </w:t>
            </w:r>
          </w:p>
          <w:p w14:paraId="6E70D2C2"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Практическая работа «Объяснение особенностей территориальной структуры хозяйства Канады и Бразилии на основе анализа географических карт».</w:t>
            </w:r>
          </w:p>
          <w:p w14:paraId="79523CD5"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125.4.1.4. Африка: состав (субрегионы: Северная Африка, Западная Африка, Центральная Африка, </w:t>
            </w:r>
            <w:r w:rsidRPr="001D74D3">
              <w:rPr>
                <w:rFonts w:ascii="Times New Roman" w:eastAsia="OfficinaSansBoldITC" w:hAnsi="Times New Roman"/>
                <w:szCs w:val="28"/>
                <w:lang w:val="ru-RU" w:eastAsia="en-US"/>
              </w:rPr>
              <w:lastRenderedPageBreak/>
              <w:t xml:space="preserve">Восточная Африка, Южная Африка). Общая экономико-географическая характеристика. Особенности природно-ресурсного капитала, населения и хозяйства субрегионов. Экономические и социальные проблемы региона. Особенности экономико-географического положения, природно-ресурсного капитала, населения, хозяйства стран Африки (ЮАР, Египет, Алжир). </w:t>
            </w:r>
          </w:p>
          <w:p w14:paraId="62F4B63B"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Практическая работа «Сравнение на основе анализа статистических данных роли сельского хозяйства в экономике Алжира и Эфиопии».</w:t>
            </w:r>
          </w:p>
          <w:p w14:paraId="60FFE334"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125.4.1.5. Австралия и Океания. Австралия и Океания: особенности географического положения. Австралийский Союз: главные факторы размещения населения и развития хозяйства. Экономико-географическое положение, природно-ресурсный капитал. Отрасли международной специализации. Географическая  и товарная структура экспорта. Океания: особенности природных ресурсов, населения и хозяйства. Место в международном географическом разделении труда. </w:t>
            </w:r>
          </w:p>
          <w:p w14:paraId="53BC1FB3"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125.4.1.6. Россия на геополитической, геоэкономической  и геодемографической карте мира. Особенности интеграции России в мировое сообщество. Географические аспекты решения внешнеэкономических  и внешнеполитических задач развития России.</w:t>
            </w:r>
          </w:p>
          <w:p w14:paraId="7318FFC0" w14:textId="77777777" w:rsidR="005C61D3" w:rsidRPr="005C61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Практическая работа «Изменение направления международных экономических связей России в новых экономических условиях».</w:t>
            </w:r>
          </w:p>
        </w:tc>
        <w:tc>
          <w:tcPr>
            <w:tcW w:w="2835" w:type="dxa"/>
          </w:tcPr>
          <w:p w14:paraId="21184DE8" w14:textId="77777777" w:rsidR="005C61D3" w:rsidRPr="005C61D3" w:rsidRDefault="005C61D3" w:rsidP="005C61D3">
            <w:pPr>
              <w:jc w:val="center"/>
              <w:rPr>
                <w:rFonts w:ascii="Times New Roman" w:hAnsi="Times New Roman"/>
                <w:i/>
                <w:lang w:val="ru-RU" w:eastAsia="en-US"/>
              </w:rPr>
            </w:pPr>
            <w:r w:rsidRPr="005C61D3">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1D74D3" w:rsidRPr="005C61D3" w14:paraId="64060FED" w14:textId="77777777" w:rsidTr="001D74D3">
        <w:trPr>
          <w:trHeight w:val="1838"/>
        </w:trPr>
        <w:tc>
          <w:tcPr>
            <w:tcW w:w="993" w:type="dxa"/>
          </w:tcPr>
          <w:p w14:paraId="684185A9" w14:textId="77777777" w:rsidR="001D74D3" w:rsidRPr="001D74D3" w:rsidRDefault="001D74D3" w:rsidP="001D74D3">
            <w:pPr>
              <w:jc w:val="center"/>
              <w:rPr>
                <w:rFonts w:ascii="Times New Roman" w:hAnsi="Times New Roman"/>
                <w:lang w:val="ru-RU" w:eastAsia="en-US"/>
              </w:rPr>
            </w:pPr>
            <w:r>
              <w:rPr>
                <w:rFonts w:ascii="Times New Roman" w:hAnsi="Times New Roman"/>
                <w:lang w:val="ru-RU" w:eastAsia="en-US"/>
              </w:rPr>
              <w:lastRenderedPageBreak/>
              <w:t>2.</w:t>
            </w:r>
          </w:p>
        </w:tc>
        <w:tc>
          <w:tcPr>
            <w:tcW w:w="5953" w:type="dxa"/>
          </w:tcPr>
          <w:p w14:paraId="34B1A2F3"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125.4.2. Глобальные проблемы человечества.</w:t>
            </w:r>
          </w:p>
          <w:p w14:paraId="1DC5161A"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Группы глобальных проблем: геополитические, экологические, демографические.</w:t>
            </w:r>
          </w:p>
          <w:p w14:paraId="2CEDA469"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Геополитические проблемы: проблема сохранения мира на планете и причины роста глобальной и региональной нестабильности. Проблема разрыва в уровне социально-экономического развития между развитыми и развивающимися странами и причина её возникновения. </w:t>
            </w:r>
          </w:p>
          <w:p w14:paraId="33C91621"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Геоэкология – фокус глобальных проблем человечества. Глобальные экологические проблемы как проблемы, связанные с усилением воздействия человека на природу и влиянием природы на жизнь человека и его хозяйственную деятельность. Проблема глобальных климатических изменений, проблема стихийных природных бедствий, глобальные сырьевая и энергетическая проблемы, проблема дефицита водных ресурсов и ухудшения их качества, проблемы опустынивания и деградации земель и почв, проблема сохранения биоразнообразия. Проблема загрязнения Мирового океана и освоения его ресурсов.</w:t>
            </w:r>
          </w:p>
          <w:p w14:paraId="4462BC7D"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Глобальные проблемы народонаселения: демографическая, продовольственная, роста городов, здоровья и долголетия человека.</w:t>
            </w:r>
          </w:p>
          <w:p w14:paraId="1AE5F2B6"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Взаимосвязь глобальных геополитических, экологических проблем и проблем народонаселения.</w:t>
            </w:r>
          </w:p>
          <w:p w14:paraId="029CE7CB" w14:textId="77777777" w:rsidR="001D74D3" w:rsidRPr="0097458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Возможные пути решения глобальных проблем. Необходимость переоценки человечеством и отдельными странами некоторых ранее устоявшихся экономических, политических, идеологических и культурных ориентиров. </w:t>
            </w:r>
            <w:r w:rsidRPr="00974583">
              <w:rPr>
                <w:rFonts w:ascii="Times New Roman" w:eastAsia="OfficinaSansBoldITC" w:hAnsi="Times New Roman"/>
                <w:szCs w:val="28"/>
                <w:lang w:val="ru-RU" w:eastAsia="en-US"/>
              </w:rPr>
              <w:t>Участие России в решении глобальных проблем.</w:t>
            </w:r>
          </w:p>
          <w:p w14:paraId="587508A6"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Практическая работа. «Выявление примеров взаимосвязи глобальных проблем человечества на основе анализа различных источников географической информации и </w:t>
            </w:r>
            <w:r w:rsidRPr="001D74D3">
              <w:rPr>
                <w:rFonts w:ascii="Times New Roman" w:eastAsia="OfficinaSansBoldITC" w:hAnsi="Times New Roman"/>
                <w:szCs w:val="28"/>
                <w:lang w:val="ru-RU" w:eastAsia="en-US"/>
              </w:rPr>
              <w:lastRenderedPageBreak/>
              <w:t>участия России в их решении».</w:t>
            </w:r>
          </w:p>
        </w:tc>
        <w:tc>
          <w:tcPr>
            <w:tcW w:w="2835" w:type="dxa"/>
          </w:tcPr>
          <w:p w14:paraId="1CD9A119" w14:textId="77777777" w:rsidR="001D74D3" w:rsidRPr="001D74D3" w:rsidRDefault="001D74D3" w:rsidP="005C61D3">
            <w:pPr>
              <w:jc w:val="center"/>
              <w:rPr>
                <w:rFonts w:ascii="Times New Roman" w:hAnsi="Times New Roman"/>
                <w:i/>
                <w:lang w:val="ru-RU" w:eastAsia="en-US"/>
              </w:rPr>
            </w:pPr>
          </w:p>
        </w:tc>
      </w:tr>
    </w:tbl>
    <w:p w14:paraId="579DDAC0" w14:textId="77777777" w:rsidR="005C61D3" w:rsidRDefault="005C61D3" w:rsidP="00AE3CC4">
      <w:pPr>
        <w:widowControl w:val="0"/>
        <w:tabs>
          <w:tab w:val="left" w:pos="2309"/>
        </w:tabs>
        <w:spacing w:after="200" w:line="240" w:lineRule="auto"/>
        <w:jc w:val="both"/>
        <w:rPr>
          <w:rFonts w:ascii="Times New Roman" w:eastAsia="Calibri" w:hAnsi="Times New Roman"/>
          <w:sz w:val="24"/>
          <w:lang w:eastAsia="en-US"/>
        </w:rPr>
      </w:pPr>
    </w:p>
    <w:p w14:paraId="5DDDE7EB" w14:textId="77777777" w:rsidR="0038192C" w:rsidRPr="00A801DD" w:rsidRDefault="0038192C" w:rsidP="00A801DD">
      <w:pPr>
        <w:widowControl w:val="0"/>
        <w:tabs>
          <w:tab w:val="left" w:pos="2309"/>
        </w:tabs>
        <w:spacing w:after="0" w:line="276" w:lineRule="auto"/>
        <w:ind w:firstLine="709"/>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38" w:history="1">
        <w:r w:rsidRPr="00A801DD">
          <w:rPr>
            <w:rFonts w:ascii="Times New Roman" w:eastAsia="Calibri" w:hAnsi="Times New Roman"/>
            <w:color w:val="0563C1"/>
            <w:sz w:val="28"/>
            <w:szCs w:val="28"/>
            <w:u w:val="single"/>
            <w:lang w:eastAsia="en-US"/>
          </w:rPr>
          <w:t>https://edsoo.ru/</w:t>
        </w:r>
      </w:hyperlink>
      <w:r w:rsidRPr="00A801DD">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как основные структурные</w:t>
      </w:r>
      <w:r w:rsidR="00A801DD" w:rsidRPr="00A801DD">
        <w:rPr>
          <w:rFonts w:ascii="Times New Roman" w:eastAsia="Calibri" w:hAnsi="Times New Roman"/>
          <w:sz w:val="28"/>
          <w:szCs w:val="28"/>
          <w:lang w:eastAsia="en-US"/>
        </w:rPr>
        <w:t xml:space="preserve"> компоненты по ФГОС выдержаны. </w:t>
      </w:r>
    </w:p>
    <w:p w14:paraId="2516F8FD" w14:textId="77777777" w:rsidR="009656FB" w:rsidRPr="00A801DD" w:rsidRDefault="000E0AD5" w:rsidP="00F31111">
      <w:pPr>
        <w:keepNext/>
        <w:keepLines/>
        <w:widowControl w:val="0"/>
        <w:spacing w:after="0" w:line="276" w:lineRule="auto"/>
        <w:ind w:firstLine="708"/>
        <w:jc w:val="both"/>
        <w:outlineLvl w:val="0"/>
        <w:rPr>
          <w:rFonts w:ascii="Times New Roman" w:hAnsi="Times New Roman"/>
          <w:b/>
          <w:sz w:val="28"/>
          <w:szCs w:val="28"/>
          <w:lang w:eastAsia="en-US"/>
        </w:rPr>
      </w:pPr>
      <w:r w:rsidRPr="00A801DD">
        <w:rPr>
          <w:rFonts w:eastAsia="Calibri"/>
          <w:b/>
          <w:sz w:val="28"/>
          <w:szCs w:val="28"/>
          <w:lang w:eastAsia="en-US"/>
        </w:rPr>
        <w:tab/>
      </w:r>
      <w:r w:rsidRPr="00A801DD">
        <w:rPr>
          <w:rFonts w:ascii="Times New Roman" w:hAnsi="Times New Roman"/>
          <w:b/>
          <w:sz w:val="28"/>
          <w:szCs w:val="28"/>
          <w:lang w:eastAsia="en-US"/>
        </w:rPr>
        <w:t>Рабочая программа по учебному предмету «Г</w:t>
      </w:r>
      <w:r w:rsidR="00042A32" w:rsidRPr="00A801DD">
        <w:rPr>
          <w:rFonts w:ascii="Times New Roman" w:hAnsi="Times New Roman"/>
          <w:b/>
          <w:sz w:val="28"/>
          <w:szCs w:val="28"/>
          <w:lang w:eastAsia="en-US"/>
        </w:rPr>
        <w:t>еография» (углублённый уровень)</w:t>
      </w:r>
    </w:p>
    <w:p w14:paraId="7D5ADAD9" w14:textId="77777777" w:rsidR="00042A32" w:rsidRPr="00A801DD" w:rsidRDefault="00042A32" w:rsidP="00F31111">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w:t>
      </w:r>
      <w:r w:rsidR="000E0AD5" w:rsidRPr="00A801DD">
        <w:rPr>
          <w:rFonts w:ascii="Times New Roman" w:eastAsia="Calibri" w:hAnsi="Times New Roman"/>
          <w:sz w:val="28"/>
          <w:szCs w:val="28"/>
          <w:lang w:eastAsia="en-US"/>
        </w:rPr>
        <w:t xml:space="preserve">абочая программа по учебному предмету «География» (углублённый уровень) (предметная область «Общественно-научные предметы») (далее соответственно – программа по географии, география) </w:t>
      </w:r>
      <w:r w:rsidR="00494805" w:rsidRPr="00494805">
        <w:rPr>
          <w:rFonts w:ascii="Times New Roman" w:eastAsia="Calibri" w:hAnsi="Times New Roman"/>
          <w:sz w:val="28"/>
          <w:szCs w:val="28"/>
          <w:lang w:eastAsia="en-US"/>
        </w:rPr>
        <w:t xml:space="preserve">составлена на основе федеральной рабочей программы по </w:t>
      </w:r>
      <w:r w:rsidR="00494805">
        <w:rPr>
          <w:rFonts w:ascii="Times New Roman" w:eastAsia="Calibri" w:hAnsi="Times New Roman"/>
          <w:sz w:val="28"/>
          <w:szCs w:val="28"/>
          <w:lang w:eastAsia="en-US"/>
        </w:rPr>
        <w:t>географии</w:t>
      </w:r>
      <w:r w:rsidR="00494805" w:rsidRPr="00494805">
        <w:rPr>
          <w:rFonts w:ascii="Times New Roman" w:eastAsia="Calibri" w:hAnsi="Times New Roman"/>
          <w:sz w:val="28"/>
          <w:szCs w:val="28"/>
          <w:lang w:eastAsia="en-US"/>
        </w:rPr>
        <w:t xml:space="preserve"> и </w:t>
      </w:r>
      <w:r w:rsidR="000E0AD5" w:rsidRPr="00A801DD">
        <w:rPr>
          <w:rFonts w:ascii="Times New Roman" w:eastAsia="Calibri" w:hAnsi="Times New Roman"/>
          <w:sz w:val="28"/>
          <w:szCs w:val="28"/>
          <w:lang w:eastAsia="en-US"/>
        </w:rPr>
        <w:t>включает пояснительную записку, содержание обучения, планируемые результаты освоения программы по географии</w:t>
      </w:r>
      <w:r w:rsidR="004157C9" w:rsidRPr="00A801DD">
        <w:rPr>
          <w:rFonts w:ascii="Times New Roman" w:eastAsia="Calibri" w:hAnsi="Times New Roman"/>
          <w:sz w:val="28"/>
          <w:szCs w:val="28"/>
          <w:lang w:eastAsia="en-US"/>
        </w:rPr>
        <w:t xml:space="preserve"> и тематическое планирование</w:t>
      </w:r>
      <w:r w:rsidR="000E0AD5" w:rsidRPr="00A801DD">
        <w:rPr>
          <w:rFonts w:ascii="Times New Roman" w:eastAsia="Calibri" w:hAnsi="Times New Roman"/>
          <w:sz w:val="28"/>
          <w:szCs w:val="28"/>
          <w:lang w:eastAsia="en-US"/>
        </w:rPr>
        <w:t>.</w:t>
      </w:r>
    </w:p>
    <w:p w14:paraId="218AA7FA" w14:textId="77777777" w:rsidR="009656FB" w:rsidRPr="00A801DD" w:rsidRDefault="00042A32" w:rsidP="00A801DD">
      <w:pPr>
        <w:widowControl w:val="0"/>
        <w:spacing w:after="0" w:line="276" w:lineRule="auto"/>
        <w:ind w:firstLine="709"/>
        <w:contextualSpacing/>
        <w:jc w:val="center"/>
        <w:rPr>
          <w:rFonts w:ascii="Times New Roman" w:eastAsia="Calibri" w:hAnsi="Times New Roman"/>
          <w:b/>
          <w:sz w:val="28"/>
          <w:szCs w:val="28"/>
          <w:lang w:eastAsia="en-US"/>
        </w:rPr>
      </w:pPr>
      <w:r w:rsidRPr="00A801DD">
        <w:rPr>
          <w:rFonts w:ascii="Times New Roman" w:eastAsia="Calibri" w:hAnsi="Times New Roman"/>
          <w:b/>
          <w:sz w:val="28"/>
          <w:szCs w:val="28"/>
          <w:lang w:eastAsia="en-US"/>
        </w:rPr>
        <w:t>Пояснительная записка</w:t>
      </w:r>
    </w:p>
    <w:p w14:paraId="5F5AE016" w14:textId="77777777" w:rsidR="000E0AD5" w:rsidRPr="00A801DD" w:rsidRDefault="00042A32"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w:t>
      </w:r>
      <w:r w:rsidR="000E0AD5" w:rsidRPr="00A801DD">
        <w:rPr>
          <w:rFonts w:ascii="Times New Roman" w:eastAsia="Calibri" w:hAnsi="Times New Roman"/>
          <w:sz w:val="28"/>
          <w:szCs w:val="28"/>
          <w:lang w:eastAsia="en-US"/>
        </w:rPr>
        <w:t xml:space="preserve">абочая программа на углублённом уровне по географии нацелена на достижение обучающимися предметных результатов освоения основной образовательной программы по географии на углублённом уровне в соответствии с ФГОС СОО. Программа включает требования к </w:t>
      </w:r>
      <w:r w:rsidR="000E0AD5" w:rsidRPr="00A801DD">
        <w:rPr>
          <w:rFonts w:ascii="Times New Roman" w:eastAsia="Calibri" w:hAnsi="Times New Roman"/>
          <w:bCs/>
          <w:iCs/>
          <w:sz w:val="28"/>
          <w:szCs w:val="28"/>
          <w:lang w:eastAsia="en-US"/>
        </w:rPr>
        <w:t>личностным</w:t>
      </w:r>
      <w:r w:rsidR="000E0AD5" w:rsidRPr="00A801DD">
        <w:rPr>
          <w:rFonts w:ascii="Times New Roman" w:eastAsia="Calibri" w:hAnsi="Times New Roman"/>
          <w:sz w:val="28"/>
          <w:szCs w:val="28"/>
          <w:lang w:eastAsia="en-US"/>
        </w:rPr>
        <w:t xml:space="preserve">, </w:t>
      </w:r>
      <w:r w:rsidR="000E0AD5" w:rsidRPr="00A801DD">
        <w:rPr>
          <w:rFonts w:ascii="Times New Roman" w:eastAsia="Calibri" w:hAnsi="Times New Roman"/>
          <w:bCs/>
          <w:iCs/>
          <w:sz w:val="28"/>
          <w:szCs w:val="28"/>
          <w:lang w:eastAsia="en-US"/>
        </w:rPr>
        <w:t>метапредметным</w:t>
      </w:r>
      <w:r w:rsidR="000E0AD5" w:rsidRPr="00A801DD">
        <w:rPr>
          <w:rFonts w:ascii="Times New Roman" w:eastAsia="Calibri" w:hAnsi="Times New Roman"/>
          <w:sz w:val="28"/>
          <w:szCs w:val="28"/>
          <w:lang w:eastAsia="en-US"/>
        </w:rPr>
        <w:t xml:space="preserve"> и </w:t>
      </w:r>
      <w:r w:rsidR="000E0AD5" w:rsidRPr="00A801DD">
        <w:rPr>
          <w:rFonts w:ascii="Times New Roman" w:eastAsia="Calibri" w:hAnsi="Times New Roman"/>
          <w:bCs/>
          <w:iCs/>
          <w:sz w:val="28"/>
          <w:szCs w:val="28"/>
          <w:lang w:eastAsia="en-US"/>
        </w:rPr>
        <w:t>предметным</w:t>
      </w:r>
      <w:r w:rsidR="000E0AD5" w:rsidRPr="00A801DD">
        <w:rPr>
          <w:rFonts w:ascii="Times New Roman" w:eastAsia="Calibri" w:hAnsi="Times New Roman"/>
          <w:sz w:val="28"/>
          <w:szCs w:val="28"/>
          <w:lang w:eastAsia="en-US"/>
        </w:rPr>
        <w:t xml:space="preserve"> результатам освоения образовательных программ  и разработана с учётом Концепции развития географического образования.</w:t>
      </w:r>
    </w:p>
    <w:p w14:paraId="3C5383A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 Программа включает предметные требования на углублённом уровне, которые отражают в том числе и требования, предъявляемые обучающимся в географии на базовом уровне </w:t>
      </w:r>
      <w:r w:rsidRPr="00A801DD">
        <w:rPr>
          <w:rFonts w:ascii="Times New Roman" w:eastAsia="Calibri" w:hAnsi="Times New Roman" w:cs="Calibri"/>
          <w:color w:val="000000"/>
          <w:sz w:val="28"/>
          <w:szCs w:val="28"/>
          <w:lang w:eastAsia="en-US"/>
        </w:rPr>
        <w:t>на уровне среднего общего образования.</w:t>
      </w:r>
    </w:p>
    <w:p w14:paraId="6AEEB1C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Согласно своему назначению,</w:t>
      </w:r>
      <w:r w:rsidRPr="00A801DD">
        <w:rPr>
          <w:rFonts w:ascii="Times New Roman" w:eastAsia="Calibri" w:hAnsi="Times New Roman"/>
          <w:b/>
          <w:sz w:val="28"/>
          <w:szCs w:val="28"/>
          <w:lang w:eastAsia="en-US"/>
        </w:rPr>
        <w:t xml:space="preserve"> </w:t>
      </w:r>
      <w:r w:rsidRPr="00A801DD">
        <w:rPr>
          <w:rFonts w:ascii="Times New Roman" w:eastAsia="Calibri" w:hAnsi="Times New Roman"/>
          <w:sz w:val="28"/>
          <w:szCs w:val="28"/>
          <w:lang w:eastAsia="en-US"/>
        </w:rPr>
        <w:t>рабочая программа даёт представление о целях обучения, воспитания и развития обучающихся средствами учебного предмета «География», личностных, метапредметных и предметных результатах обучения. В программе отражены содержание, объём и порядок изучения курса географии на углублённом уровне с целью профессионального самоопределения.</w:t>
      </w:r>
    </w:p>
    <w:p w14:paraId="6227E34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При сохранении нацеленности программы на формирование базовых теоретических знаний географических наук особое внимание уделено совершенствованию навыков самостоятельной познавательной деятельности с использованием различных источников географической информации, в том числе ресурсов геоинформационных систем. Программа даёт возможность дальнейшего формирования у обучающихся функциональной грамотности – </w:t>
      </w:r>
      <w:r w:rsidRPr="00A801DD">
        <w:rPr>
          <w:rFonts w:ascii="Times New Roman" w:eastAsia="Calibri" w:hAnsi="Times New Roman"/>
          <w:sz w:val="28"/>
          <w:szCs w:val="28"/>
          <w:lang w:eastAsia="en-US"/>
        </w:rPr>
        <w:lastRenderedPageBreak/>
        <w:t>способности использовать получаемые знания для решения жизненных проблем в различных сферах человеческой деятельности, в общении и социальных отношениях.</w:t>
      </w:r>
    </w:p>
    <w:p w14:paraId="2F472AE2" w14:textId="77777777" w:rsidR="000E0AD5" w:rsidRPr="00A801DD" w:rsidRDefault="004718E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В </w:t>
      </w:r>
      <w:r w:rsidR="000E0AD5" w:rsidRPr="00A801DD">
        <w:rPr>
          <w:rFonts w:ascii="Times New Roman" w:eastAsia="Calibri" w:hAnsi="Times New Roman"/>
          <w:sz w:val="28"/>
          <w:szCs w:val="28"/>
          <w:lang w:eastAsia="en-US"/>
        </w:rPr>
        <w:t xml:space="preserve">рабочей программе углублённого уровня географии обеспечивается преемственность программы основного общего </w:t>
      </w:r>
      <w:r w:rsidRPr="00A801DD">
        <w:rPr>
          <w:rFonts w:ascii="Times New Roman" w:eastAsia="Calibri" w:hAnsi="Times New Roman"/>
          <w:sz w:val="28"/>
          <w:szCs w:val="28"/>
          <w:lang w:eastAsia="en-US"/>
        </w:rPr>
        <w:t>образования, в</w:t>
      </w:r>
      <w:r w:rsidR="000E0AD5" w:rsidRPr="00A801DD">
        <w:rPr>
          <w:rFonts w:ascii="Times New Roman" w:eastAsia="Calibri" w:hAnsi="Times New Roman"/>
          <w:sz w:val="28"/>
          <w:szCs w:val="28"/>
          <w:lang w:eastAsia="en-US"/>
        </w:rPr>
        <w:t xml:space="preserve"> том числе в формировании основных видов учебной деятельности. Обучающиеся получают возможность углубить знания основ географических наук, приобретённые при изучении географии </w:t>
      </w:r>
      <w:r w:rsidR="000E0AD5" w:rsidRPr="00A801DD">
        <w:rPr>
          <w:rFonts w:ascii="Times New Roman" w:eastAsia="Calibri" w:hAnsi="Times New Roman" w:cs="Calibri"/>
          <w:color w:val="000000"/>
          <w:sz w:val="28"/>
          <w:szCs w:val="28"/>
          <w:lang w:eastAsia="en-US"/>
        </w:rPr>
        <w:t>на уровне основного общего образования:</w:t>
      </w:r>
      <w:r w:rsidR="000E0AD5" w:rsidRPr="00A801DD">
        <w:rPr>
          <w:rFonts w:ascii="Times New Roman" w:eastAsia="Calibri" w:hAnsi="Times New Roman"/>
          <w:sz w:val="28"/>
          <w:szCs w:val="28"/>
          <w:lang w:eastAsia="en-US"/>
        </w:rPr>
        <w:t xml:space="preserve"> знания о природе Земли, которые будут способствовать развитию представлений о целостности географического пространства как иерархии взаимосвязанных природно-общественных территориальных систем; освоить необходимые в современном мире знания экономической и социальной географии мира и сформировать умения  их применять, а также овладеть методами географических исследований, использовать их для решения практико-ориентированных задач. Обучающиеся получат навыки самостоятельного оценивания уровня безопасности окружающей среды, адаптации к изменению её условий, оценивания географических факторов, определяющих сущность и динамику важнейших природных, социально-экономических объектов, процессов, явлений и экологических процессов.</w:t>
      </w:r>
    </w:p>
    <w:p w14:paraId="5844DEE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Содержание географического образования на уровне среднего общего образования должно учитывать факторы устойчивого развития, постиндустриализации и информатизации мировой экономики.</w:t>
      </w:r>
    </w:p>
    <w:p w14:paraId="6527B2E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 основу содержания учебного предмета положено изучение географической среды для жизни и деятельности человека и общества с позиций взаимозависимого и единого мира, фокусирование на формировании у обучающихся целостного представления о роли России в современном мире.</w:t>
      </w:r>
    </w:p>
    <w:p w14:paraId="3F07659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Главными факторами, определяющими содержательную часть курса, явились интегративность и междисциплинарность системы географических наук,  их экологизация, гуманизация и практико-ориентированность. Это позволило более чётко представить географические аспекты происходящих в современном мире геополитических, межнациональных и межгосударственных, социокультурных, социально-экономических, геоэкологических событий и процессов, возможность дальнейшей специализации обучающихся в области географических наук.</w:t>
      </w:r>
    </w:p>
    <w:p w14:paraId="19D04C1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Содержание программы углублённого уровня среднего общего образования по географии отражает взаимосвязь и взаимообусловленность природных, социально-экономических процессов и явлений, ориентируется на потребности с одной стороны, в географической грамотности </w:t>
      </w:r>
      <w:r w:rsidR="004718E5" w:rsidRPr="00A801DD">
        <w:rPr>
          <w:rFonts w:ascii="Times New Roman" w:eastAsia="Calibri" w:hAnsi="Times New Roman"/>
          <w:sz w:val="28"/>
          <w:szCs w:val="28"/>
          <w:lang w:eastAsia="en-US"/>
        </w:rPr>
        <w:t>населения, с</w:t>
      </w:r>
      <w:r w:rsidRPr="00A801DD">
        <w:rPr>
          <w:rFonts w:ascii="Times New Roman" w:eastAsia="Calibri" w:hAnsi="Times New Roman"/>
          <w:sz w:val="28"/>
          <w:szCs w:val="28"/>
          <w:lang w:eastAsia="en-US"/>
        </w:rPr>
        <w:t xml:space="preserve"> другой – в подготовке будущих специалистов различного географического профиля.</w:t>
      </w:r>
    </w:p>
    <w:p w14:paraId="67049F3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В программе предусмотрены актуализация и углубление знаний по географии России, в том числе о социально-экономических, экологических проблемах, возможных способах их решения, овладение новыми видами </w:t>
      </w:r>
      <w:r w:rsidRPr="00A801DD">
        <w:rPr>
          <w:rFonts w:ascii="Times New Roman" w:eastAsia="Calibri" w:hAnsi="Times New Roman"/>
          <w:sz w:val="28"/>
          <w:szCs w:val="28"/>
          <w:lang w:eastAsia="en-US"/>
        </w:rPr>
        <w:lastRenderedPageBreak/>
        <w:t>деятельности. Россия рассматривается как часть мирового сообщества, в контексте мировых тенденций в сравнении с другими странами и регионами.</w:t>
      </w:r>
    </w:p>
    <w:p w14:paraId="375DFBE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bCs/>
          <w:sz w:val="28"/>
          <w:szCs w:val="28"/>
          <w:lang w:eastAsia="en-US"/>
        </w:rPr>
        <w:t>Углублённый уровень изучения предмета обеспечивается за счёт:</w:t>
      </w:r>
    </w:p>
    <w:p w14:paraId="2B95490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более глубокого изучения фактологического и теоретического материала, в том числе закономерностей, причинно-следственных связей географических процессов и явлений, изучавшихся на уровне основного общего образования;</w:t>
      </w:r>
    </w:p>
    <w:p w14:paraId="191F33F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включения нового фактологического и теоретического материала, необходимого для формирования более полного представления об особенностях развития современного мирового хозяйства и его отдельных отраслей, демографических, природных процессов и процессов взаимодействия природы и общества;</w:t>
      </w:r>
    </w:p>
    <w:p w14:paraId="5D183FF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повышения уровня самостоятельности обучающихся за счёт расширения набора факторов, которые нужно принимать во внимание при осуществлении таких видов деятельности, как сравнение, объяснение, оценка с разных точек зрения, принятие решений при реализации задач;</w:t>
      </w:r>
    </w:p>
    <w:p w14:paraId="065B1FB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включения новых активных видов деятельности, соответствующих целям изучения предмета «География».</w:t>
      </w:r>
    </w:p>
    <w:p w14:paraId="70DD0E7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Изучение географии на углублённом уровне должно предоставить обучающимся возможность для продолжения образования по направлениям подготовки (специальностям), связанным с физической географией, общественной географией, картографией, а также смежным с ними (экология, природопользование, землеустройство, геология, демография, урбанистика) и другим профильным специальностям.</w:t>
      </w:r>
    </w:p>
    <w:p w14:paraId="6B80DAA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При изучении географии на углублённом уровне важно использование межпредметных связей с историей, обществознанием, физикой, химией, биологией и другими учебными предметами.</w:t>
      </w:r>
    </w:p>
    <w:p w14:paraId="4950F00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bCs/>
          <w:sz w:val="28"/>
          <w:szCs w:val="28"/>
          <w:lang w:eastAsia="en-US"/>
        </w:rPr>
        <w:t>Цели изучения географии на углублённом уровне на уровне среднего общего образования</w:t>
      </w:r>
      <w:r w:rsidRPr="00A801DD">
        <w:rPr>
          <w:rFonts w:ascii="Times New Roman" w:eastAsia="Calibri" w:hAnsi="Times New Roman"/>
          <w:sz w:val="28"/>
          <w:szCs w:val="28"/>
          <w:lang w:eastAsia="en-US"/>
        </w:rPr>
        <w:t xml:space="preserve"> направлены на:</w:t>
      </w:r>
    </w:p>
    <w:p w14:paraId="4115927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воспитание чувства патриотизма, взаимопонимания с другими народами, уважения культуры разных стран и регионов мира, ценностных ориентаций личности посредством ознакомления с важнейшими проблемами современности с позиций постиндустриализации и устойчивого развития, с ролью России как составной части мирового сообщества;</w:t>
      </w:r>
    </w:p>
    <w:p w14:paraId="73A0A91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воспитание экологической культуры на основе приобретения знаний о взаимосвязи природы, населения и хозяйства на глобальном, региональном и локальном уровнях, о методах геоэкологического изучения географического пространства, о географических аспектах экологических проблем человечества и путях их решения в мире и России с позиций устойчивого развития общества и формирования ценностного отношения к проблемам взаимодействия человека и общества;</w:t>
      </w:r>
    </w:p>
    <w:p w14:paraId="758474C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формирование в завершённом виде основ географической культуры;</w:t>
      </w:r>
    </w:p>
    <w:p w14:paraId="75800B5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4) развитие познавательных интересов, навыков самопознания, 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 приобретение навыков гражданского действия, самостоятельного получения новых знаний;</w:t>
      </w:r>
    </w:p>
    <w:p w14:paraId="4C410DB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5) формирование системы географических знаний и умений, необходимых для решения проблем различной сложности в повседневной жизни с позиций понимания географических аспектов достижения целей устойчивого развития; для решения комплексных задач, требующих учёта географической ситуации на конкретной территории, моделирования природных, социально-экономических и геоэкологических явлений и процессов с учётом пространственно-временных условий и факторов; для выявления географической специфики и роли России в условиях стремительного развития трансграничных, интеграционных процессов в мировой экономике, политике, безопасности, социальной и культурной жизни;</w:t>
      </w:r>
    </w:p>
    <w:p w14:paraId="76B7BCA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6) развитие навыков решения профессионально ориентированных задач для подготовки к продолжению образования в выбранной области, подведение к осознанному выбору индивидуальной образовательной или профессиональной траектории в области географии.</w:t>
      </w:r>
    </w:p>
    <w:p w14:paraId="01CC719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color w:val="000000"/>
          <w:sz w:val="28"/>
          <w:szCs w:val="28"/>
          <w:lang w:eastAsia="en-US"/>
        </w:rPr>
      </w:pPr>
      <w:r w:rsidRPr="00A801DD">
        <w:rPr>
          <w:rFonts w:ascii="Times New Roman" w:eastAsia="Calibri" w:hAnsi="Times New Roman"/>
          <w:color w:val="000000"/>
          <w:sz w:val="28"/>
          <w:szCs w:val="28"/>
          <w:lang w:eastAsia="en-US"/>
        </w:rPr>
        <w:t>Реализация в программе указанных целей предусматривает повторение курса географии за курс основного общего образования.</w:t>
      </w:r>
    </w:p>
    <w:p w14:paraId="1B2D6B9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Изучение географии на углублённом уровне в 10–11 классах предусматривается в социально-экономическом профиле. </w:t>
      </w:r>
    </w:p>
    <w:p w14:paraId="388473BE" w14:textId="77777777" w:rsidR="007424ED" w:rsidRPr="00A801DD" w:rsidRDefault="007424ED" w:rsidP="00A801DD">
      <w:pPr>
        <w:widowControl w:val="0"/>
        <w:spacing w:after="0" w:line="276" w:lineRule="auto"/>
        <w:ind w:firstLine="709"/>
        <w:jc w:val="both"/>
        <w:rPr>
          <w:rFonts w:ascii="Times New Roman" w:eastAsia="SchoolBookSanPin" w:hAnsi="Times New Roman"/>
          <w:position w:val="1"/>
          <w:sz w:val="28"/>
          <w:szCs w:val="28"/>
          <w:lang w:eastAsia="en-US"/>
        </w:rPr>
      </w:pPr>
      <w:r w:rsidRPr="00A801DD">
        <w:rPr>
          <w:rFonts w:ascii="Times New Roman" w:eastAsia="SchoolBookSanPin" w:hAnsi="Times New Roman"/>
          <w:sz w:val="28"/>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801DD">
        <w:rPr>
          <w:rFonts w:ascii="Times New Roman" w:eastAsia="SchoolBookSanPin" w:hAnsi="Times New Roman"/>
          <w:position w:val="1"/>
          <w:sz w:val="28"/>
          <w:szCs w:val="28"/>
          <w:lang w:eastAsia="en-US"/>
        </w:rPr>
        <w:t>.</w:t>
      </w:r>
    </w:p>
    <w:p w14:paraId="4C59173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Для реализации задач углублённого изучения географии также возможно использование элективных курсов, которые позволят обучающимся более глубоко познакомиться с выбранными разделами географических наук, проблемами, которые они решают в настоящее время.</w:t>
      </w:r>
    </w:p>
    <w:p w14:paraId="10DD697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Планируемые результаты освоения учебного предмета «География» на уровне среднего общего образования.</w:t>
      </w:r>
    </w:p>
    <w:p w14:paraId="19248A3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bCs/>
          <w:sz w:val="28"/>
          <w:szCs w:val="28"/>
          <w:lang w:eastAsia="en-US"/>
        </w:rPr>
        <w:t>Личностные результаты</w:t>
      </w:r>
      <w:r w:rsidRPr="00A801DD">
        <w:rPr>
          <w:rFonts w:ascii="Times New Roman" w:eastAsia="Calibri" w:hAnsi="Times New Roman"/>
          <w:sz w:val="28"/>
          <w:szCs w:val="28"/>
          <w:lang w:eastAsia="en-US"/>
        </w:rPr>
        <w:t xml:space="preserve"> освоения основной образова</w:t>
      </w:r>
      <w:r w:rsidR="004F5234" w:rsidRPr="00A801DD">
        <w:rPr>
          <w:rFonts w:ascii="Times New Roman" w:eastAsia="Calibri" w:hAnsi="Times New Roman"/>
          <w:sz w:val="28"/>
          <w:szCs w:val="28"/>
          <w:lang w:eastAsia="en-US"/>
        </w:rPr>
        <w:t xml:space="preserve">тельной программы обучающимися </w:t>
      </w:r>
      <w:r w:rsidRPr="00A801DD">
        <w:rPr>
          <w:rFonts w:ascii="Times New Roman" w:eastAsia="Calibri" w:hAnsi="Times New Roman"/>
          <w:sz w:val="28"/>
          <w:szCs w:val="28"/>
          <w:lang w:eastAsia="en-US"/>
        </w:rPr>
        <w:t xml:space="preserve"> отража</w:t>
      </w:r>
      <w:r w:rsidR="004F5234" w:rsidRPr="00A801DD">
        <w:rPr>
          <w:rFonts w:ascii="Times New Roman" w:eastAsia="Calibri" w:hAnsi="Times New Roman"/>
          <w:sz w:val="28"/>
          <w:szCs w:val="28"/>
          <w:lang w:eastAsia="en-US"/>
        </w:rPr>
        <w:t>ю</w:t>
      </w:r>
      <w:r w:rsidRPr="00A801DD">
        <w:rPr>
          <w:rFonts w:ascii="Times New Roman" w:eastAsia="Calibri" w:hAnsi="Times New Roman"/>
          <w:sz w:val="28"/>
          <w:szCs w:val="28"/>
          <w:lang w:eastAsia="en-US"/>
        </w:rPr>
        <w:t>т готовность и способность обучающихся руководствоваться сформированной внутренней позицией личности, системой ценностных ориентаций 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14:paraId="29D76DD2" w14:textId="77777777" w:rsidR="000E0AD5" w:rsidRPr="00A801DD" w:rsidRDefault="000E0AD5"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В результате изучения </w:t>
      </w:r>
      <w:r w:rsidRPr="00A801DD">
        <w:rPr>
          <w:rFonts w:ascii="Times New Roman" w:eastAsia="SchoolBookSanPin" w:hAnsi="Times New Roman"/>
          <w:color w:val="000000"/>
          <w:sz w:val="28"/>
          <w:szCs w:val="28"/>
          <w:lang w:eastAsia="en-US"/>
        </w:rPr>
        <w:t>географии на уровне среднего общего</w:t>
      </w:r>
      <w:r w:rsidRPr="00A801DD">
        <w:rPr>
          <w:rFonts w:ascii="Times New Roman" w:eastAsia="SchoolBookSanPin" w:hAnsi="Times New Roman"/>
          <w:sz w:val="28"/>
          <w:szCs w:val="28"/>
          <w:lang w:eastAsia="en-US"/>
        </w:rPr>
        <w:t xml:space="preserve"> образования у обучающегося будут сформированы следующие личностные результаты: </w:t>
      </w:r>
    </w:p>
    <w:p w14:paraId="489CE53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гражданского воспитания:</w:t>
      </w:r>
    </w:p>
    <w:p w14:paraId="46120CE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сформированность гражданской позиции обучающегося как активного и ответственного члена российского общества;</w:t>
      </w:r>
    </w:p>
    <w:p w14:paraId="3D84D96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осознание своих конституционных прав и обязанностей, уважение закона и правопорядка;</w:t>
      </w:r>
    </w:p>
    <w:p w14:paraId="2C95DB3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принятие традиционных национальных, общечеловеческих гуманистических и демократических ценностей;</w:t>
      </w:r>
    </w:p>
    <w:p w14:paraId="0C08157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2D2D38F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3AEE824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умение взаимодействовать с социальными институтами в соответствии с их функциями и назначением;</w:t>
      </w:r>
    </w:p>
    <w:p w14:paraId="6B08492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готовность к гуманитарной и волонтёрской деятельности.</w:t>
      </w:r>
    </w:p>
    <w:p w14:paraId="37EC922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патриотического воспитания:</w:t>
      </w:r>
    </w:p>
    <w:p w14:paraId="09AFA23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31EF96E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14:paraId="4F7C5A0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идейная убеждённость, готовность к служению и защите Отечества, ответственность за его судьбу.</w:t>
      </w:r>
    </w:p>
    <w:p w14:paraId="7097B1E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духовно-нравственного воспитания:</w:t>
      </w:r>
    </w:p>
    <w:p w14:paraId="0690336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осознание духовных ценностей российского народа;</w:t>
      </w:r>
    </w:p>
    <w:p w14:paraId="6510931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сформированность нравственного сознания, этического поведения;</w:t>
      </w:r>
    </w:p>
    <w:p w14:paraId="47E8AF2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449543E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осознание личного вклада в построение устойчивого будущего на основе формирования элементов географической и экологической культуры;</w:t>
      </w:r>
    </w:p>
    <w:p w14:paraId="2D5B376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1F6A657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4) эстетического воспитания:</w:t>
      </w:r>
    </w:p>
    <w:p w14:paraId="4FC3F67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эстетическое отношение к миру, включая эстетику природных и историко-культурных объектов родного края, своей страны, быта, научного и технического творчества, спорта, труда, общественных отношений;</w:t>
      </w:r>
    </w:p>
    <w:p w14:paraId="2BD280A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459E6F9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6A2AF2E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готовность к самовыражению в разных видах искусства, стремление проявлять качества творческой личности.</w:t>
      </w:r>
    </w:p>
    <w:p w14:paraId="0CB570F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5) физического воспитания:</w:t>
      </w:r>
    </w:p>
    <w:p w14:paraId="27BBA6E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сформированность здорового и безопасного образа жизни, в том числе безопасного поведения в природной среде, ответственного отношения к своему здоровью;</w:t>
      </w:r>
    </w:p>
    <w:p w14:paraId="64FE7FF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потребность в физическом совершенствовании, занятиях спортивно-оздоровительной деятельностью;</w:t>
      </w:r>
    </w:p>
    <w:p w14:paraId="12814D8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активное неприятие вредных привычек и иных форм причинения вреда физическому и психическому здоровью.</w:t>
      </w:r>
    </w:p>
    <w:p w14:paraId="0588F3F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6) трудового воспитания:</w:t>
      </w:r>
    </w:p>
    <w:p w14:paraId="7204FB9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готовность к труду, осознание ценности мастерства, трудолюбие;</w:t>
      </w:r>
    </w:p>
    <w:p w14:paraId="4435938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566A2FB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интерес к различным сферам профессиональной деятельности в области географических наук, умение совершать осознанный выбор будущей профессии и реализовывать собственные жизненные планы;</w:t>
      </w:r>
    </w:p>
    <w:p w14:paraId="42B5286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готовность и способность к образованию и самообразованию на протяжении всей жизни.</w:t>
      </w:r>
    </w:p>
    <w:p w14:paraId="3ADB64E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7) экологического воспитания:</w:t>
      </w:r>
    </w:p>
    <w:p w14:paraId="0DBB1DA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и географических особенностей их проявления;</w:t>
      </w:r>
    </w:p>
    <w:p w14:paraId="5E6D75C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планирование и осуществление действий в окружающей среде на основе знания целей устойчивого развития человечества;</w:t>
      </w:r>
    </w:p>
    <w:p w14:paraId="284CDCB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активное неприятие действий, приносящих вред окружающей среде; умение прогнозировать, в том числе на основе применения географических знаний, неблагоприятные экологические последствия предпринимаемых действий, предотвращать их;</w:t>
      </w:r>
    </w:p>
    <w:p w14:paraId="27BB340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расширение опыта деятельности экологической направленности.</w:t>
      </w:r>
    </w:p>
    <w:p w14:paraId="53C73C6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8) ценности научного познания:</w:t>
      </w:r>
    </w:p>
    <w:p w14:paraId="1D64B85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сформированность мировоззрения, соответствующего современному уровню развития географических наук и общественной практики, основанного на диалоге культур, способствующего осознанию своего места в поликультурном мире;</w:t>
      </w:r>
    </w:p>
    <w:p w14:paraId="3C00F70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совершенствование языковой и читательской культуры как средства взаимодействия между людьми и познания мира для применения различных источников географической информации в решении учебных и (или) практико-</w:t>
      </w:r>
      <w:r w:rsidRPr="00A801DD">
        <w:rPr>
          <w:rFonts w:ascii="Times New Roman" w:eastAsia="Calibri" w:hAnsi="Times New Roman"/>
          <w:sz w:val="28"/>
          <w:szCs w:val="28"/>
          <w:lang w:eastAsia="en-US"/>
        </w:rPr>
        <w:lastRenderedPageBreak/>
        <w:t>ориентированных задач;</w:t>
      </w:r>
    </w:p>
    <w:p w14:paraId="0C110F4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осознание ценности научной деятельности, готовность осуществлять проектную и исследовательскую деятельность в географических науках индивидуально и в группе.</w:t>
      </w:r>
    </w:p>
    <w:p w14:paraId="0583BA76" w14:textId="77777777" w:rsidR="000E0AD5" w:rsidRPr="00A801DD" w:rsidRDefault="000E0AD5" w:rsidP="00A801DD">
      <w:pPr>
        <w:widowControl w:val="0"/>
        <w:spacing w:after="0" w:line="276" w:lineRule="auto"/>
        <w:ind w:firstLine="709"/>
        <w:jc w:val="both"/>
        <w:rPr>
          <w:rFonts w:ascii="Times New Roman" w:eastAsia="SchoolBookSanPin" w:hAnsi="Times New Roman"/>
          <w:bCs/>
          <w:sz w:val="28"/>
          <w:szCs w:val="28"/>
          <w:lang w:eastAsia="en-US"/>
        </w:rPr>
      </w:pPr>
      <w:r w:rsidRPr="00A801DD">
        <w:rPr>
          <w:rFonts w:ascii="Times New Roman" w:eastAsia="SchoolBookSanPin" w:hAnsi="Times New Roman"/>
          <w:sz w:val="28"/>
          <w:szCs w:val="28"/>
          <w:lang w:eastAsia="en-US"/>
        </w:rPr>
        <w:t xml:space="preserve">В результате изучения </w:t>
      </w:r>
      <w:r w:rsidRPr="00A801DD">
        <w:rPr>
          <w:rFonts w:ascii="Times New Roman" w:eastAsia="SchoolBookSanPin" w:hAnsi="Times New Roman"/>
          <w:color w:val="000000"/>
          <w:sz w:val="28"/>
          <w:szCs w:val="28"/>
          <w:lang w:eastAsia="en-US"/>
        </w:rPr>
        <w:t>географии на уровне среднего общего</w:t>
      </w:r>
      <w:r w:rsidRPr="00A801DD">
        <w:rPr>
          <w:rFonts w:ascii="Times New Roman" w:eastAsia="SchoolBookSanPin" w:hAnsi="Times New Roman"/>
          <w:sz w:val="28"/>
          <w:szCs w:val="28"/>
          <w:lang w:eastAsia="en-US"/>
        </w:rPr>
        <w:t xml:space="preserve"> образования у обучающегося будут сформированы </w:t>
      </w:r>
      <w:r w:rsidRPr="00A801DD">
        <w:rPr>
          <w:rFonts w:ascii="Times New Roman" w:eastAsia="SchoolBookSanPin" w:hAnsi="Times New Roman"/>
          <w:bCs/>
          <w:sz w:val="28"/>
          <w:szCs w:val="28"/>
          <w:lang w:eastAsia="en-US"/>
        </w:rPr>
        <w:t xml:space="preserve">универсальные учебные познавательные действия, универсальные учебные коммуникативные действия, универсальные учебные регулятивные действия. </w:t>
      </w:r>
    </w:p>
    <w:p w14:paraId="2995060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color w:val="000000"/>
          <w:sz w:val="28"/>
          <w:szCs w:val="28"/>
          <w:lang w:eastAsia="en-US"/>
        </w:rPr>
      </w:pPr>
      <w:r w:rsidRPr="00A801DD">
        <w:rPr>
          <w:rFonts w:ascii="Times New Roman" w:eastAsia="OfficinaSansBoldITC" w:hAnsi="Times New Roman"/>
          <w:color w:val="000000"/>
          <w:sz w:val="28"/>
          <w:szCs w:val="28"/>
          <w:lang w:eastAsia="en-US"/>
        </w:rPr>
        <w:t> </w:t>
      </w:r>
      <w:r w:rsidRPr="00A801DD">
        <w:rPr>
          <w:rFonts w:ascii="Times New Roman" w:eastAsia="SchoolBookSanPin" w:hAnsi="Times New Roman"/>
          <w:color w:val="000000"/>
          <w:sz w:val="28"/>
          <w:szCs w:val="28"/>
          <w:lang w:eastAsia="en-US"/>
        </w:rPr>
        <w:t xml:space="preserve">У обучающегося будут сформированы следующие базовые логические действия как часть </w:t>
      </w:r>
      <w:r w:rsidRPr="00A801DD">
        <w:rPr>
          <w:rFonts w:ascii="Times New Roman" w:eastAsia="SchoolBookSanPin" w:hAnsi="Times New Roman"/>
          <w:bCs/>
          <w:color w:val="000000"/>
          <w:sz w:val="28"/>
          <w:szCs w:val="28"/>
          <w:lang w:eastAsia="en-US"/>
        </w:rPr>
        <w:t>универсальных учебных познавательных действий:</w:t>
      </w:r>
      <w:r w:rsidRPr="00A801DD">
        <w:rPr>
          <w:rFonts w:ascii="Times New Roman" w:eastAsia="Calibri" w:hAnsi="Times New Roman"/>
          <w:color w:val="000000"/>
          <w:sz w:val="28"/>
          <w:szCs w:val="28"/>
          <w:lang w:eastAsia="en-US"/>
        </w:rPr>
        <w:t xml:space="preserve"> </w:t>
      </w:r>
    </w:p>
    <w:p w14:paraId="5515071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самостоятельно формулировать и актуализировать проблемы, которые могут быть решены с использованием географических знаний, рассматривать их всесторонне;</w:t>
      </w:r>
    </w:p>
    <w:p w14:paraId="22BEFC2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устанавливать существенный признак или основания для сравнения, классификации географических объектов, процессов, явлений и обобщения;</w:t>
      </w:r>
    </w:p>
    <w:p w14:paraId="13DCB12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определять цели деятельности, задавать параметры и критерии их достижения;</w:t>
      </w:r>
    </w:p>
    <w:p w14:paraId="1485BDA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разрабатывать план решения географической задачи с учётом анализа имеющихся материальных и нематериальных ресурсов;</w:t>
      </w:r>
    </w:p>
    <w:p w14:paraId="69C8786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выявлять закономерности и противоречия в рассматриваемых явлениях с учётом предложенной географической задачи;</w:t>
      </w:r>
    </w:p>
    <w:p w14:paraId="4ABF894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вносить коррективы в деятельность, оценивать соответствие результатов целям;</w:t>
      </w:r>
    </w:p>
    <w:p w14:paraId="3102CA7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координировать и выполнять работу при решении географических задач в условиях реального, виртуального и комбинированного взаимодействия;</w:t>
      </w:r>
    </w:p>
    <w:p w14:paraId="531E880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креативно мыслить при поиске путей решения жизненных проблем, имеющих географические аспекты;</w:t>
      </w:r>
    </w:p>
    <w:p w14:paraId="555663D7" w14:textId="77777777" w:rsidR="000E0AD5" w:rsidRPr="00A801DD" w:rsidRDefault="000E0AD5" w:rsidP="00A801DD">
      <w:pPr>
        <w:widowControl w:val="0"/>
        <w:spacing w:after="0" w:line="276" w:lineRule="auto"/>
        <w:ind w:firstLine="709"/>
        <w:contextualSpacing/>
        <w:jc w:val="both"/>
        <w:rPr>
          <w:rFonts w:ascii="Times New Roman" w:eastAsia="SchoolBookSanPin" w:hAnsi="Times New Roman"/>
          <w:bCs/>
          <w:sz w:val="28"/>
          <w:szCs w:val="28"/>
          <w:lang w:eastAsia="en-US"/>
        </w:rPr>
      </w:pPr>
      <w:r w:rsidRPr="00A801DD">
        <w:rPr>
          <w:rFonts w:ascii="Times New Roman" w:eastAsia="SchoolBookSanPin" w:hAnsi="Times New Roman"/>
          <w:sz w:val="28"/>
          <w:szCs w:val="28"/>
          <w:lang w:eastAsia="en-US"/>
        </w:rPr>
        <w:t xml:space="preserve">У обучающегося будут сформированы следующие базовые исследовательские действия как часть </w:t>
      </w:r>
      <w:r w:rsidRPr="00A801DD">
        <w:rPr>
          <w:rFonts w:ascii="Times New Roman" w:eastAsia="SchoolBookSanPin" w:hAnsi="Times New Roman"/>
          <w:bCs/>
          <w:sz w:val="28"/>
          <w:szCs w:val="28"/>
          <w:lang w:eastAsia="en-US"/>
        </w:rPr>
        <w:t>универсальных учебных познавательных действий:</w:t>
      </w:r>
    </w:p>
    <w:p w14:paraId="6E41186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 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географических задач, применению различных методов познания природных, социально-экономических и геоэкологических объектов, процессов и явлений;</w:t>
      </w:r>
    </w:p>
    <w:p w14:paraId="525122F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осуществлять различные виды деятельности по получению нового географического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DB6725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владеть научным типом мышления, научной терминологией, ключевыми понятиями и методами;</w:t>
      </w:r>
    </w:p>
    <w:p w14:paraId="2B4E021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формулировать собственные задачи в образовательной деятельности и жизненных ситуациях;</w:t>
      </w:r>
    </w:p>
    <w:p w14:paraId="6AB3484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7AE8CBC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 давать оценку новым ситуациям, оценивать приобретённый опыт;</w:t>
      </w:r>
    </w:p>
    <w:p w14:paraId="4FDE27B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уметь переносить знания в познавательную и практическую области жизнедеятельности;</w:t>
      </w:r>
    </w:p>
    <w:p w14:paraId="18A5BD7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осуществлять целенаправленный поиск переноса средств и способов действия в профессиональную среду;</w:t>
      </w:r>
    </w:p>
    <w:p w14:paraId="29635ED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уметь интегрировать знания из разных предметных областей;</w:t>
      </w:r>
    </w:p>
    <w:p w14:paraId="643A56AA" w14:textId="77777777" w:rsidR="004F5234"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выдвигать новые идеи, предлагать оригинальные подходы и решения; ставить проблемы и задачи, допу</w:t>
      </w:r>
      <w:r w:rsidR="004F5234" w:rsidRPr="00A801DD">
        <w:rPr>
          <w:rFonts w:ascii="Times New Roman" w:eastAsia="Calibri" w:hAnsi="Times New Roman"/>
          <w:sz w:val="28"/>
          <w:szCs w:val="28"/>
          <w:lang w:eastAsia="en-US"/>
        </w:rPr>
        <w:t>скающие альтернативные решения;</w:t>
      </w:r>
    </w:p>
    <w:p w14:paraId="2D1B9B9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SchoolBookSanPin" w:hAnsi="Times New Roman"/>
          <w:color w:val="000000"/>
          <w:sz w:val="28"/>
          <w:szCs w:val="28"/>
          <w:lang w:eastAsia="en-US"/>
        </w:rPr>
        <w:t xml:space="preserve">У обучающегося будут </w:t>
      </w:r>
      <w:r w:rsidRPr="00A801DD">
        <w:rPr>
          <w:rFonts w:ascii="Times New Roman" w:eastAsia="Calibri" w:hAnsi="Times New Roman"/>
          <w:sz w:val="28"/>
          <w:szCs w:val="28"/>
          <w:lang w:eastAsia="en-US"/>
        </w:rPr>
        <w:t>сформированы умения</w:t>
      </w:r>
      <w:r w:rsidRPr="00A801DD">
        <w:rPr>
          <w:rFonts w:ascii="Times New Roman" w:eastAsia="SchoolBookSanPin" w:hAnsi="Times New Roman"/>
          <w:color w:val="000000"/>
          <w:sz w:val="28"/>
          <w:szCs w:val="28"/>
          <w:lang w:eastAsia="en-US"/>
        </w:rPr>
        <w:t xml:space="preserve"> </w:t>
      </w:r>
      <w:r w:rsidR="004F5234" w:rsidRPr="00A801DD">
        <w:rPr>
          <w:rFonts w:ascii="Times New Roman" w:eastAsia="SchoolBookSanPin" w:hAnsi="Times New Roman"/>
          <w:color w:val="000000"/>
          <w:sz w:val="28"/>
          <w:szCs w:val="28"/>
          <w:lang w:eastAsia="en-US"/>
        </w:rPr>
        <w:t>работать с</w:t>
      </w:r>
      <w:r w:rsidRPr="00A801DD">
        <w:rPr>
          <w:rFonts w:ascii="Times New Roman" w:eastAsia="SchoolBookSanPin" w:hAnsi="Times New Roman"/>
          <w:color w:val="000000"/>
          <w:sz w:val="28"/>
          <w:szCs w:val="28"/>
          <w:lang w:eastAsia="en-US"/>
        </w:rPr>
        <w:t xml:space="preserve"> информацией как часть </w:t>
      </w:r>
      <w:r w:rsidRPr="00A801DD">
        <w:rPr>
          <w:rFonts w:ascii="Times New Roman" w:eastAsia="SchoolBookSanPin" w:hAnsi="Times New Roman"/>
          <w:bCs/>
          <w:color w:val="000000"/>
          <w:sz w:val="28"/>
          <w:szCs w:val="28"/>
          <w:lang w:eastAsia="en-US"/>
        </w:rPr>
        <w:t>универсальных учебных познавательных действий</w:t>
      </w:r>
      <w:r w:rsidRPr="00A801DD">
        <w:rPr>
          <w:rFonts w:ascii="Times New Roman" w:eastAsia="SchoolBookSanPin" w:hAnsi="Times New Roman"/>
          <w:color w:val="000000"/>
          <w:sz w:val="28"/>
          <w:szCs w:val="28"/>
          <w:lang w:eastAsia="en-US"/>
        </w:rPr>
        <w:t>:</w:t>
      </w:r>
    </w:p>
    <w:p w14:paraId="172BBB0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выбирать и использовать различные источники географической информации, необходимые для изучения геосистем и поиска путей решения проблем, для анализа, систематизации и интерпретации информации различных видов и форм представления, для выявления аргументов, подтверждающих или опровергающих одну и ту же идею;</w:t>
      </w:r>
    </w:p>
    <w:p w14:paraId="03B3D67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выбирать оптимальную форму представления и визуализации информации с учётом её назначения (тексты, картосхемы, диаграммы и другое);</w:t>
      </w:r>
    </w:p>
    <w:p w14:paraId="2537468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оценивать достоверность информации;</w:t>
      </w:r>
    </w:p>
    <w:p w14:paraId="549A9FA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14:paraId="4AECDE3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использовать средства информационных и коммуникационных технологий (в том числе и геоинформационных систем (далее – ГИС))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7C1564B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владеть навыками распознавания и защиты информации, обеспечения информационной безопасности личности.</w:t>
      </w:r>
    </w:p>
    <w:p w14:paraId="5BC62CBA" w14:textId="77777777" w:rsidR="000E0AD5" w:rsidRPr="00A801DD" w:rsidRDefault="000E0AD5" w:rsidP="00A801DD">
      <w:pPr>
        <w:widowControl w:val="0"/>
        <w:spacing w:after="0" w:line="276" w:lineRule="auto"/>
        <w:ind w:firstLine="709"/>
        <w:contextualSpacing/>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У обучающегося будут </w:t>
      </w:r>
      <w:r w:rsidRPr="00A801DD">
        <w:rPr>
          <w:rFonts w:ascii="Times New Roman" w:eastAsia="Calibri" w:hAnsi="Times New Roman"/>
          <w:sz w:val="28"/>
          <w:szCs w:val="28"/>
          <w:lang w:eastAsia="en-US"/>
        </w:rPr>
        <w:t>сформированы умения</w:t>
      </w:r>
      <w:r w:rsidRPr="00A801DD">
        <w:rPr>
          <w:rFonts w:ascii="Times New Roman" w:eastAsia="SchoolBookSanPin" w:hAnsi="Times New Roman"/>
          <w:sz w:val="28"/>
          <w:szCs w:val="28"/>
          <w:lang w:eastAsia="en-US"/>
        </w:rPr>
        <w:t xml:space="preserve"> общения как часть </w:t>
      </w:r>
      <w:r w:rsidRPr="00A801DD">
        <w:rPr>
          <w:rFonts w:ascii="Times New Roman" w:eastAsia="SchoolBookSanPin" w:hAnsi="Times New Roman"/>
          <w:bCs/>
          <w:sz w:val="28"/>
          <w:szCs w:val="28"/>
          <w:lang w:eastAsia="en-US"/>
        </w:rPr>
        <w:t>универсальных учебных коммуникативных действий</w:t>
      </w:r>
      <w:r w:rsidRPr="00A801DD">
        <w:rPr>
          <w:rFonts w:ascii="Times New Roman" w:eastAsia="SchoolBookSanPin" w:hAnsi="Times New Roman"/>
          <w:sz w:val="28"/>
          <w:szCs w:val="28"/>
          <w:lang w:eastAsia="en-US"/>
        </w:rPr>
        <w:t>:</w:t>
      </w:r>
    </w:p>
    <w:p w14:paraId="5CAED0D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владеть различными способами общения и взаимодействия, аргументированно вести диалог, уметь смягчать конфликтные ситуации; сопоставлять свои суждения по географическим вопросам с суждениями других участников диалога, обнаруживать различие и сходство позиций, задавать вопросы </w:t>
      </w:r>
      <w:r w:rsidRPr="00A801DD">
        <w:rPr>
          <w:rFonts w:ascii="Times New Roman" w:eastAsia="Calibri" w:hAnsi="Times New Roman"/>
          <w:sz w:val="28"/>
          <w:szCs w:val="28"/>
          <w:lang w:eastAsia="en-US"/>
        </w:rPr>
        <w:lastRenderedPageBreak/>
        <w:t>по существу обсуждаемой темы;</w:t>
      </w:r>
    </w:p>
    <w:p w14:paraId="398E5F7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развёрнуто и логично излагать свою точку зрения по географическим аспектам различных вопросов с использованием языковых средств;</w:t>
      </w:r>
    </w:p>
    <w:p w14:paraId="25F1E54D" w14:textId="77777777" w:rsidR="000E0AD5" w:rsidRPr="00A801DD" w:rsidRDefault="000E0AD5" w:rsidP="00A801DD">
      <w:pPr>
        <w:widowControl w:val="0"/>
        <w:spacing w:after="0" w:line="276" w:lineRule="auto"/>
        <w:ind w:firstLine="709"/>
        <w:contextualSpacing/>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У обучающегося будут </w:t>
      </w:r>
      <w:r w:rsidRPr="00A801DD">
        <w:rPr>
          <w:rFonts w:ascii="Times New Roman" w:eastAsia="Calibri" w:hAnsi="Times New Roman"/>
          <w:sz w:val="28"/>
          <w:szCs w:val="28"/>
          <w:lang w:eastAsia="en-US"/>
        </w:rPr>
        <w:t>сформированы умения</w:t>
      </w:r>
      <w:r w:rsidRPr="00A801DD">
        <w:rPr>
          <w:rFonts w:ascii="Times New Roman" w:eastAsia="SchoolBookSanPin" w:hAnsi="Times New Roman"/>
          <w:sz w:val="28"/>
          <w:szCs w:val="28"/>
          <w:lang w:eastAsia="en-US"/>
        </w:rPr>
        <w:t xml:space="preserve"> совместной деятельности как часть </w:t>
      </w:r>
      <w:r w:rsidRPr="00A801DD">
        <w:rPr>
          <w:rFonts w:ascii="Times New Roman" w:eastAsia="SchoolBookSanPin" w:hAnsi="Times New Roman"/>
          <w:bCs/>
          <w:sz w:val="28"/>
          <w:szCs w:val="28"/>
          <w:lang w:eastAsia="en-US"/>
        </w:rPr>
        <w:t>универсальных учебных коммуникативных действий</w:t>
      </w:r>
      <w:r w:rsidRPr="00A801DD">
        <w:rPr>
          <w:rFonts w:ascii="Times New Roman" w:eastAsia="SchoolBookSanPin" w:hAnsi="Times New Roman"/>
          <w:sz w:val="28"/>
          <w:szCs w:val="28"/>
          <w:lang w:eastAsia="en-US"/>
        </w:rPr>
        <w:t>: (использовать преимущества командной и индивидуальной работы);</w:t>
      </w:r>
    </w:p>
    <w:p w14:paraId="4BF678D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выбирать тематику и методы совместных действий с учётом общих интересов и возможностей каждого члена коллектива;</w:t>
      </w:r>
    </w:p>
    <w:p w14:paraId="4987917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w:t>
      </w:r>
    </w:p>
    <w:p w14:paraId="70E4AAF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оценивать качество своего вклада и каждого участника команды в общий результат по разработанным критериям;</w:t>
      </w:r>
    </w:p>
    <w:p w14:paraId="0F7FC80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предлагать новые проекты, оценивать идеи с позиции новизны, оригинальности, практической значимости.</w:t>
      </w:r>
    </w:p>
    <w:p w14:paraId="3429AFF3" w14:textId="77777777" w:rsidR="000E0AD5" w:rsidRPr="00A801DD" w:rsidRDefault="000E0AD5"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У обучающегося будут </w:t>
      </w:r>
      <w:r w:rsidRPr="00A801DD">
        <w:rPr>
          <w:rFonts w:ascii="Times New Roman" w:eastAsia="Calibri" w:hAnsi="Times New Roman"/>
          <w:sz w:val="28"/>
          <w:szCs w:val="28"/>
          <w:lang w:eastAsia="en-US"/>
        </w:rPr>
        <w:t>сформированы умения</w:t>
      </w:r>
      <w:r w:rsidRPr="00A801DD">
        <w:rPr>
          <w:rFonts w:ascii="Times New Roman" w:eastAsia="SchoolBookSanPin" w:hAnsi="Times New Roman"/>
          <w:sz w:val="28"/>
          <w:szCs w:val="28"/>
          <w:lang w:eastAsia="en-US"/>
        </w:rPr>
        <w:t xml:space="preserve"> самоорганизации  как часть </w:t>
      </w:r>
      <w:r w:rsidRPr="00A801DD">
        <w:rPr>
          <w:rFonts w:ascii="Times New Roman" w:eastAsia="SchoolBookSanPin" w:hAnsi="Times New Roman"/>
          <w:bCs/>
          <w:sz w:val="28"/>
          <w:szCs w:val="28"/>
          <w:lang w:eastAsia="en-US"/>
        </w:rPr>
        <w:t>универсальных учебных регулятивных действий</w:t>
      </w:r>
      <w:r w:rsidRPr="00A801DD">
        <w:rPr>
          <w:rFonts w:ascii="Times New Roman" w:eastAsia="SchoolBookSanPin" w:hAnsi="Times New Roman"/>
          <w:sz w:val="28"/>
          <w:szCs w:val="28"/>
          <w:lang w:eastAsia="en-US"/>
        </w:rPr>
        <w:t>:</w:t>
      </w:r>
    </w:p>
    <w:p w14:paraId="3E4FDD5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18EB00D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самостоятельно составлять план решения проблемы с учётом имеющихся ресурсов, собственных возможностей и предпочтений;</w:t>
      </w:r>
    </w:p>
    <w:p w14:paraId="0A8BEE5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давать оценку новым ситуациям;</w:t>
      </w:r>
    </w:p>
    <w:p w14:paraId="3543E00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расширять рамки учебного предмета на основе личных предпочтений;</w:t>
      </w:r>
    </w:p>
    <w:p w14:paraId="07F5D3D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делать осознанный выбор, аргументировать его, брать ответственность за решение;</w:t>
      </w:r>
    </w:p>
    <w:p w14:paraId="7CCBD50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оценивать приобретённый опыт;</w:t>
      </w:r>
    </w:p>
    <w:p w14:paraId="32B7B6F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4CF4257C" w14:textId="77777777" w:rsidR="000E0AD5" w:rsidRPr="00A801DD" w:rsidRDefault="000E0AD5"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У обучающегося будут </w:t>
      </w:r>
      <w:r w:rsidRPr="00A801DD">
        <w:rPr>
          <w:rFonts w:ascii="Times New Roman" w:eastAsia="Calibri" w:hAnsi="Times New Roman"/>
          <w:sz w:val="28"/>
          <w:szCs w:val="28"/>
          <w:lang w:eastAsia="en-US"/>
        </w:rPr>
        <w:t>сформированы умения</w:t>
      </w:r>
      <w:r w:rsidRPr="00A801DD">
        <w:rPr>
          <w:rFonts w:ascii="Times New Roman" w:eastAsia="SchoolBookSanPin" w:hAnsi="Times New Roman"/>
          <w:sz w:val="28"/>
          <w:szCs w:val="28"/>
          <w:lang w:eastAsia="en-US"/>
        </w:rPr>
        <w:t xml:space="preserve"> самоконтроля  как часть </w:t>
      </w:r>
      <w:r w:rsidRPr="00A801DD">
        <w:rPr>
          <w:rFonts w:ascii="Times New Roman" w:eastAsia="SchoolBookSanPin" w:hAnsi="Times New Roman"/>
          <w:bCs/>
          <w:sz w:val="28"/>
          <w:szCs w:val="28"/>
          <w:lang w:eastAsia="en-US"/>
        </w:rPr>
        <w:t>универсальных учебных регулятивных действий</w:t>
      </w:r>
      <w:r w:rsidRPr="00A801DD">
        <w:rPr>
          <w:rFonts w:ascii="Times New Roman" w:eastAsia="SchoolBookSanPin" w:hAnsi="Times New Roman"/>
          <w:sz w:val="28"/>
          <w:szCs w:val="28"/>
          <w:lang w:eastAsia="en-US"/>
        </w:rPr>
        <w:t>:</w:t>
      </w:r>
    </w:p>
    <w:p w14:paraId="4D4EDF8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давать оценку новым ситуациям;</w:t>
      </w:r>
    </w:p>
    <w:p w14:paraId="65E179C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оценивать соответствие результатов целям, вносить коррективы в деятельность;</w:t>
      </w:r>
    </w:p>
    <w:p w14:paraId="1609DBA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133C620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оценивать риски и своевременно принимать решения для их снижения;</w:t>
      </w:r>
    </w:p>
    <w:p w14:paraId="0E89372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принимать мотивы и аргументы других при анализе результатов деятельности;</w:t>
      </w:r>
    </w:p>
    <w:p w14:paraId="41169FA0" w14:textId="77777777" w:rsidR="000E0AD5" w:rsidRPr="00A801DD" w:rsidRDefault="000E0AD5"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lastRenderedPageBreak/>
        <w:t xml:space="preserve">У обучающегося будет развиваться эмоциональный интеллект, предполагающий сформированность: </w:t>
      </w:r>
    </w:p>
    <w:p w14:paraId="1BF694A5" w14:textId="77777777" w:rsidR="000E0AD5" w:rsidRPr="00A801DD" w:rsidRDefault="000E0AD5" w:rsidP="00A801DD">
      <w:pPr>
        <w:widowControl w:val="0"/>
        <w:spacing w:after="0" w:line="276" w:lineRule="auto"/>
        <w:ind w:firstLine="709"/>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5DB1376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72A79D3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2346702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6048DAF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6605E171" w14:textId="77777777" w:rsidR="000E0AD5" w:rsidRPr="00A801DD" w:rsidRDefault="000E0AD5"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У обучающегося будут </w:t>
      </w:r>
      <w:r w:rsidRPr="00A801DD">
        <w:rPr>
          <w:rFonts w:ascii="Times New Roman" w:eastAsia="Calibri" w:hAnsi="Times New Roman"/>
          <w:sz w:val="28"/>
          <w:szCs w:val="28"/>
          <w:lang w:eastAsia="en-US"/>
        </w:rPr>
        <w:t>сформированы умения</w:t>
      </w:r>
      <w:r w:rsidRPr="00A801DD">
        <w:rPr>
          <w:rFonts w:ascii="Times New Roman" w:eastAsia="SchoolBookSanPin" w:hAnsi="Times New Roman"/>
          <w:sz w:val="28"/>
          <w:szCs w:val="28"/>
          <w:lang w:eastAsia="en-US"/>
        </w:rPr>
        <w:t xml:space="preserve"> принятия себя  и других как часть </w:t>
      </w:r>
      <w:r w:rsidRPr="00A801DD">
        <w:rPr>
          <w:rFonts w:ascii="Times New Roman" w:eastAsia="SchoolBookSanPin" w:hAnsi="Times New Roman"/>
          <w:bCs/>
          <w:sz w:val="28"/>
          <w:szCs w:val="28"/>
          <w:lang w:eastAsia="en-US"/>
        </w:rPr>
        <w:t>универсальных учебных регулятивных действий</w:t>
      </w:r>
      <w:r w:rsidRPr="00A801DD">
        <w:rPr>
          <w:rFonts w:ascii="Times New Roman" w:eastAsia="SchoolBookSanPin" w:hAnsi="Times New Roman"/>
          <w:sz w:val="28"/>
          <w:szCs w:val="28"/>
          <w:lang w:eastAsia="en-US"/>
        </w:rPr>
        <w:t>:</w:t>
      </w:r>
    </w:p>
    <w:p w14:paraId="0AA69B7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принимать себя, понимая свои недостатки и достоинства;</w:t>
      </w:r>
    </w:p>
    <w:p w14:paraId="34A7284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принимать мотивы и аргументы других при анализе результатов деятельности;</w:t>
      </w:r>
    </w:p>
    <w:p w14:paraId="0BC0216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признавать своё право и право других на ошибки;</w:t>
      </w:r>
    </w:p>
    <w:p w14:paraId="64CE3373" w14:textId="77777777" w:rsidR="004F5234" w:rsidRPr="00F31111" w:rsidRDefault="000E0AD5" w:rsidP="00F31111">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развивать способность понимать мир с позиции другого человека.</w:t>
      </w:r>
    </w:p>
    <w:p w14:paraId="5598A41C" w14:textId="77777777" w:rsidR="000E0AD5" w:rsidRPr="00A801DD" w:rsidRDefault="000E0AD5" w:rsidP="00A801DD">
      <w:pPr>
        <w:widowControl w:val="0"/>
        <w:spacing w:after="0" w:line="276" w:lineRule="auto"/>
        <w:ind w:firstLine="709"/>
        <w:jc w:val="both"/>
        <w:rPr>
          <w:rFonts w:ascii="Times New Roman" w:eastAsia="Calibri" w:hAnsi="Times New Roman"/>
          <w:b/>
          <w:sz w:val="28"/>
          <w:szCs w:val="28"/>
          <w:lang w:eastAsia="en-US"/>
        </w:rPr>
      </w:pPr>
      <w:r w:rsidRPr="00A801DD">
        <w:rPr>
          <w:rFonts w:ascii="Times New Roman" w:eastAsia="Calibri" w:hAnsi="Times New Roman"/>
          <w:b/>
          <w:sz w:val="28"/>
          <w:szCs w:val="28"/>
          <w:lang w:eastAsia="en-US"/>
        </w:rPr>
        <w:t>Предметные результаты освоения программы по г</w:t>
      </w:r>
      <w:r w:rsidR="004F5234" w:rsidRPr="00A801DD">
        <w:rPr>
          <w:rFonts w:ascii="Times New Roman" w:eastAsia="Calibri" w:hAnsi="Times New Roman"/>
          <w:b/>
          <w:sz w:val="28"/>
          <w:szCs w:val="28"/>
          <w:lang w:eastAsia="en-US"/>
        </w:rPr>
        <w:t>еографии (углублённый уровень)</w:t>
      </w:r>
    </w:p>
    <w:p w14:paraId="5BDC9E23" w14:textId="77777777" w:rsidR="000E0AD5" w:rsidRPr="00A801DD" w:rsidRDefault="000E0AD5" w:rsidP="00A801DD">
      <w:pPr>
        <w:widowControl w:val="0"/>
        <w:spacing w:after="0" w:line="276" w:lineRule="auto"/>
        <w:ind w:firstLine="709"/>
        <w:jc w:val="both"/>
        <w:rPr>
          <w:rFonts w:ascii="Times New Roman" w:eastAsia="SchoolBookSanPin" w:hAnsi="Times New Roman"/>
          <w:color w:val="000000"/>
          <w:sz w:val="28"/>
          <w:szCs w:val="28"/>
          <w:lang w:eastAsia="en-US"/>
        </w:rPr>
      </w:pPr>
      <w:r w:rsidRPr="00A801DD">
        <w:rPr>
          <w:rFonts w:ascii="Times New Roman" w:eastAsia="OfficinaSansBoldITC" w:hAnsi="Times New Roman"/>
          <w:sz w:val="28"/>
          <w:szCs w:val="28"/>
          <w:lang w:eastAsia="en-US"/>
        </w:rPr>
        <w:t>К</w:t>
      </w:r>
      <w:r w:rsidRPr="00A801DD">
        <w:rPr>
          <w:rFonts w:ascii="Times New Roman" w:eastAsia="SchoolBookSanPin" w:hAnsi="Times New Roman"/>
          <w:sz w:val="28"/>
          <w:szCs w:val="28"/>
          <w:lang w:eastAsia="en-US"/>
        </w:rPr>
        <w:t xml:space="preserve"> концу обучения в 10</w:t>
      </w:r>
      <w:r w:rsidRPr="00A801DD">
        <w:rPr>
          <w:rFonts w:ascii="Times New Roman" w:eastAsia="SchoolBookSanPin" w:hAnsi="Times New Roman"/>
          <w:bCs/>
          <w:sz w:val="28"/>
          <w:szCs w:val="28"/>
          <w:lang w:eastAsia="en-US"/>
        </w:rPr>
        <w:t xml:space="preserve"> классе </w:t>
      </w:r>
      <w:r w:rsidRPr="00A801DD">
        <w:rPr>
          <w:rFonts w:ascii="Times New Roman" w:eastAsia="SchoolBookSanPin" w:hAnsi="Times New Roman"/>
          <w:sz w:val="28"/>
          <w:szCs w:val="28"/>
          <w:lang w:eastAsia="en-US"/>
        </w:rPr>
        <w:t>обучающийся получит следующие п</w:t>
      </w:r>
      <w:r w:rsidRPr="00A801DD">
        <w:rPr>
          <w:rFonts w:ascii="Times New Roman" w:eastAsia="OfficinaSansBoldITC" w:hAnsi="Times New Roman"/>
          <w:sz w:val="28"/>
          <w:szCs w:val="28"/>
          <w:lang w:eastAsia="en-US"/>
        </w:rPr>
        <w:t xml:space="preserve">редметные результаты по отдельным темам программы по </w:t>
      </w:r>
      <w:r w:rsidRPr="00A801DD">
        <w:rPr>
          <w:rFonts w:ascii="Times New Roman" w:eastAsia="OfficinaSansBoldITC" w:hAnsi="Times New Roman"/>
          <w:color w:val="000000"/>
          <w:sz w:val="28"/>
          <w:szCs w:val="28"/>
          <w:lang w:eastAsia="en-US"/>
        </w:rPr>
        <w:t>географии (углубленный уровень)</w:t>
      </w:r>
      <w:r w:rsidRPr="00A801DD">
        <w:rPr>
          <w:rFonts w:ascii="Times New Roman" w:eastAsia="SchoolBookSanPin" w:hAnsi="Times New Roman"/>
          <w:color w:val="000000"/>
          <w:sz w:val="28"/>
          <w:szCs w:val="28"/>
          <w:lang w:eastAsia="en-US"/>
        </w:rPr>
        <w:t>:</w:t>
      </w:r>
    </w:p>
    <w:p w14:paraId="39AB87F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понимание роли и места комплекса географических наук в системе научных дисциплин и в решении современных научных и практических задач:</w:t>
      </w:r>
    </w:p>
    <w:p w14:paraId="048D0EF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приводить примеры, подтверждающие значимую роль географических наук в достижении целей устойчивого развития; </w:t>
      </w:r>
    </w:p>
    <w:p w14:paraId="3283DE9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проявления глобальных проблем, в решении которых принимает участие современная географическая наука на региональном уровне, в странах мира, в том числе и России; </w:t>
      </w:r>
    </w:p>
    <w:p w14:paraId="07FF1DE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приводить примеры географических прогнозов изменений геосистем разного ранга; </w:t>
      </w:r>
    </w:p>
    <w:p w14:paraId="612BC31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определять задачи, возникающие при решении средствами географических наук глобальных проблем, проявляющихся на различных уровнях; </w:t>
      </w:r>
    </w:p>
    <w:p w14:paraId="66E954A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оценивать возможности и роль географии в решении задач по достижению целей устойчивого развития.</w:t>
      </w:r>
    </w:p>
    <w:p w14:paraId="2062579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2) освоение и применение системы знаний для вычленения и оценивания </w:t>
      </w:r>
      <w:r w:rsidRPr="00A801DD">
        <w:rPr>
          <w:rFonts w:ascii="Times New Roman" w:eastAsia="Calibri" w:hAnsi="Times New Roman"/>
          <w:sz w:val="28"/>
          <w:szCs w:val="28"/>
          <w:lang w:eastAsia="en-US"/>
        </w:rPr>
        <w:lastRenderedPageBreak/>
        <w:t xml:space="preserve">географических факторов, определяющих сущность и динамику важнейших природных, социально-экономических процессов и явлений; </w:t>
      </w:r>
    </w:p>
    <w:p w14:paraId="77C67D5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описывать положение и взаиморасположение географических объектов в пространстве, новую многополярную модель политического мироустройства;</w:t>
      </w:r>
    </w:p>
    <w:p w14:paraId="14C4464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называть цели устойчивого развития; </w:t>
      </w:r>
    </w:p>
    <w:p w14:paraId="48C813F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сравнивать особенности компонентов природы, свойств природных процессов и явлений в пределах различных территорий и акваторий мира и России; </w:t>
      </w:r>
    </w:p>
    <w:p w14:paraId="3EB3ABB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классифицировать стихийные природные явления; </w:t>
      </w:r>
    </w:p>
    <w:p w14:paraId="0DCFB7B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извлекать и оценивать географическую информацию, представленную в различных источниках, необходимую для подтверждения тех или иных тезисов;</w:t>
      </w:r>
    </w:p>
    <w:p w14:paraId="74C8BE3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определять географические факторы, влияющие на сущность и динамику важнейших природных процессов, в том числе процессов рельефообразования, формирования и изменения климата, изменения уровня Мирового океана, почвообразования, формирования зональных и азональных природных комплексов;</w:t>
      </w:r>
    </w:p>
    <w:p w14:paraId="5435A3F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освоение и применение системы знаний для выделения и оценивания географических факторов, определяющих сущность и динамику важнейших природных, социально-экономических объектов, процессов, явлений и экологических процессов: </w:t>
      </w:r>
    </w:p>
    <w:p w14:paraId="28E0E55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описывать положение и взаиморасположение географических объектов в пространстве, ареалы распространения основных религий; </w:t>
      </w:r>
    </w:p>
    <w:p w14:paraId="56CA4E6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особенности отраслевой и территориальной структуры мирового хозяйства на разных этапах его развития;</w:t>
      </w:r>
    </w:p>
    <w:p w14:paraId="2A2EE0E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особенности природно-ресурсного капитала, населения и хозяйства изученных стран; </w:t>
      </w:r>
    </w:p>
    <w:p w14:paraId="6376875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называть составные элементы мирового хозяйства, страны-лидеры по численности населения, по производству основных видов промышленной и сельскохозяйственной продукции, состав важнейших отраслевых и региональных интеграционных группировок, секторы мирового хозяйства, сегменты мирового рынка; </w:t>
      </w:r>
    </w:p>
    <w:p w14:paraId="5533A9E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классифицировать ландшафты по заданным основаниям, стихийные природные явления; </w:t>
      </w:r>
    </w:p>
    <w:p w14:paraId="3A0A598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вычленять и оценивать географическую информацию, представленную в различных источниках, необходимую для подтверждения тех или иных тезисов; </w:t>
      </w:r>
    </w:p>
    <w:p w14:paraId="3A18D8D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вычленять географические факторы, определяющие сущность и динамику важнейших природных, социально-экономических объектов, процессов и явлений и экологических процессов, в том числе устанавливать взаимосвязи между значениями показателей рождаемости, смертности, средней ожидаемой продолжительности жизни и возрастной структурой населения, показателями суммарного коэффициента рождаемости и типами воспроизводства населения </w:t>
      </w:r>
      <w:r w:rsidRPr="00A801DD">
        <w:rPr>
          <w:rFonts w:ascii="Times New Roman" w:eastAsia="Calibri" w:hAnsi="Times New Roman"/>
          <w:sz w:val="28"/>
          <w:szCs w:val="28"/>
          <w:lang w:eastAsia="en-US"/>
        </w:rPr>
        <w:lastRenderedPageBreak/>
        <w:t xml:space="preserve">отдельных стран, особенностями хозяйства отдельных стран и регионов мира и России, факторами производства; </w:t>
      </w:r>
    </w:p>
    <w:p w14:paraId="6642CF2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сравнивать структуру экономики стран с различным уровнем социально-экономического развития, географические аспекты и тенденции развития социально-экономических и геоэкологических объектов, процессов и явлений;</w:t>
      </w:r>
    </w:p>
    <w:p w14:paraId="2C11BCF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объяснять распространение географических объектов, процессов и явлений:</w:t>
      </w:r>
    </w:p>
    <w:p w14:paraId="3F8C547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географические особенности территориальной структуры хозяйства отдельных стран, в том числе и России; </w:t>
      </w:r>
    </w:p>
    <w:p w14:paraId="0590F3D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причины этноконфессиональных конфликтов, особенности демографической ситуации в России и странах мира; </w:t>
      </w:r>
    </w:p>
    <w:p w14:paraId="24E6F85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различия в темпах и уровне урбанизации в странах разных типов социально-экономического развития; </w:t>
      </w:r>
    </w:p>
    <w:p w14:paraId="4BD2D44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различия в уровне и качестве жизни населения в отдельных регионах и странах мира; </w:t>
      </w:r>
    </w:p>
    <w:p w14:paraId="7226DFD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направления международных миграций; </w:t>
      </w:r>
    </w:p>
    <w:p w14:paraId="586532F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особенности демографической политики в России и странах мира; </w:t>
      </w:r>
    </w:p>
    <w:p w14:paraId="3D60DFB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особенности размещения населения отдельных стран; </w:t>
      </w:r>
    </w:p>
    <w:p w14:paraId="4873028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международную хозяйственную специализацию стран; </w:t>
      </w:r>
    </w:p>
    <w:p w14:paraId="7F343AA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называть составные элементы мирового хозяйства, страны-лидеры по численности населения, по производству основных видов промышленной и сельскохозяйственной продукции, состав важнейших отраслевых и региональных интеграционных группировок; </w:t>
      </w:r>
    </w:p>
    <w:p w14:paraId="11BBC59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три сектора мирового хозяйства; </w:t>
      </w:r>
    </w:p>
    <w:p w14:paraId="6B97AA9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сегменты мирового рынка; </w:t>
      </w:r>
    </w:p>
    <w:p w14:paraId="347824F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классифицировать ландшафты по заданным основаниям; </w:t>
      </w:r>
    </w:p>
    <w:p w14:paraId="002E137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стихийные природные явления; </w:t>
      </w:r>
    </w:p>
    <w:p w14:paraId="02AE3F0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вычленять и оценивать географическую информацию, представленную в различных источниках, необходимую для подтверждения тех или иных тезисов;</w:t>
      </w:r>
    </w:p>
    <w:p w14:paraId="71B4FE9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оценивать географические факторы, определяющие международную специализацию стран; </w:t>
      </w:r>
    </w:p>
    <w:p w14:paraId="479778D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природно-ресурсный капитал как фактор, влияющий на развитие отдельных отраслей промышленности и сельского хозяйства, международные миграции как фактор, влияющий на демографическую и социально-экономическую ситуацию в отдельных странах, с использованием различных источников географической информации;</w:t>
      </w:r>
    </w:p>
    <w:p w14:paraId="1903276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 изменения направления международных экономических связей России в новых геополитических условиях; </w:t>
      </w:r>
    </w:p>
    <w:p w14:paraId="290C1BE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в том числе знания о широтной зональности, свойств вод Мирового океана, вод суши, показателей гидроэнергетического потенциала рек; </w:t>
      </w:r>
    </w:p>
    <w:p w14:paraId="5096185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 xml:space="preserve">оценивать роль России как крупнейшего поставщика топливно-энергетических и сырьевых ресурсов в мировой экономике, в производстве других важнейших видов промышленной и сельскохозяйственной продукции; </w:t>
      </w:r>
    </w:p>
    <w:p w14:paraId="2930DC1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использовать знания об истории развития земной коры для установления последовательности важнейших событий геологической истории Земли; </w:t>
      </w:r>
    </w:p>
    <w:p w14:paraId="5278E67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объяснять распространение географических объектов, процессов и явлений, мерзлотных, ледниковых форм рельефа в пределах различных территорий мира и России, особенности образования и распространения тропических ураганов;</w:t>
      </w:r>
    </w:p>
    <w:p w14:paraId="032EBB0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объяснять географические особенности биоразнообразия; </w:t>
      </w:r>
    </w:p>
    <w:p w14:paraId="32C9B3D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особенности влияния эндогенных и экзогенных рельефообразующих процессов на рельеф отдельных территорий мира; </w:t>
      </w:r>
    </w:p>
    <w:p w14:paraId="7F041C3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свойства основных типов почв; </w:t>
      </w:r>
    </w:p>
    <w:p w14:paraId="5BBB38C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динамику изменения ресурсообеспеченности стран и регионов различными видами природных ресурсов; </w:t>
      </w:r>
    </w:p>
    <w:p w14:paraId="387F13F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географические особенности территориальной структуры хозяйства России;</w:t>
      </w:r>
    </w:p>
    <w:p w14:paraId="7E2E08D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размещение предприятий; </w:t>
      </w:r>
    </w:p>
    <w:p w14:paraId="471590E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оценивать природно-ресурсный капитал регионов России для развития отдельных отраслей промышленности и сельского хозяйства; </w:t>
      </w:r>
    </w:p>
    <w:p w14:paraId="21647FF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оценивать изменения отраслевой и территориальной структуры хозяйства России; </w:t>
      </w:r>
    </w:p>
    <w:p w14:paraId="278E6B0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возможности России в развитии прогрессивных технологий; </w:t>
      </w:r>
    </w:p>
    <w:p w14:paraId="1DAD5AF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характеризовать политико-географическое положение России; </w:t>
      </w:r>
    </w:p>
    <w:p w14:paraId="1E86902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конкурентные преимущества экономики России.</w:t>
      </w:r>
    </w:p>
    <w:p w14:paraId="2B547E9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сформированность комплекса знаний о целостности географического пространства как иерархии взаимосвязанных природно-общественных территориальных систем</w:t>
      </w:r>
      <w:r w:rsidRPr="00A801DD">
        <w:rPr>
          <w:rFonts w:ascii="Times New Roman" w:eastAsia="Calibri" w:hAnsi="Times New Roman"/>
          <w:b/>
          <w:bCs/>
          <w:sz w:val="28"/>
          <w:szCs w:val="28"/>
          <w:lang w:eastAsia="en-US"/>
        </w:rPr>
        <w:t xml:space="preserve">: </w:t>
      </w:r>
      <w:r w:rsidRPr="00A801DD">
        <w:rPr>
          <w:rFonts w:ascii="Times New Roman" w:eastAsia="Calibri" w:hAnsi="Times New Roman"/>
          <w:sz w:val="28"/>
          <w:szCs w:val="28"/>
          <w:lang w:eastAsia="en-US"/>
        </w:rPr>
        <w:t xml:space="preserve">использовать географические знания о природе Земли и России, о населении, хозяйстве мира и России, об особенностях взаимодействия природы и общества для решения учебных и (или) практико-ориентированных задач в контексте реальной жизни, в том числе для установления взаимосвязей между различными элементами геосистем и их изменениями, между особенностями географического положения, природы, населения и хозяйства России (её регионов); </w:t>
      </w:r>
    </w:p>
    <w:p w14:paraId="6388FB3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характеризовать связи между нежеланием отдельных стран признавать реальность новой многополярной модели мироустройства и ростом глобальной и региональной нестабильности.</w:t>
      </w:r>
    </w:p>
    <w:p w14:paraId="191B163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
          <w:bCs/>
          <w:sz w:val="28"/>
          <w:szCs w:val="28"/>
          <w:lang w:eastAsia="en-US"/>
        </w:rPr>
      </w:pPr>
      <w:r w:rsidRPr="00A801DD">
        <w:rPr>
          <w:rFonts w:ascii="Times New Roman" w:eastAsia="Calibri" w:hAnsi="Times New Roman"/>
          <w:sz w:val="28"/>
          <w:szCs w:val="28"/>
          <w:lang w:eastAsia="en-US"/>
        </w:rPr>
        <w:t>4) владение географической терминологией и системой географических понятий</w:t>
      </w:r>
      <w:r w:rsidRPr="00A801DD">
        <w:rPr>
          <w:rFonts w:ascii="Times New Roman" w:eastAsia="Calibri" w:hAnsi="Times New Roman"/>
          <w:b/>
          <w:bCs/>
          <w:sz w:val="28"/>
          <w:szCs w:val="28"/>
          <w:lang w:eastAsia="en-US"/>
        </w:rPr>
        <w:t xml:space="preserve">: </w:t>
      </w:r>
    </w:p>
    <w:p w14:paraId="3F3051F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применять географические понятия: устойчивое развитие, геоинформационные системы, ресурсообеспеченность, денудация и аккумуляция, мерзлотные, ледниковые формы рельефа, водный баланс территории, государственная территория и исключительная экономическая зона, </w:t>
      </w:r>
      <w:r w:rsidRPr="00A801DD">
        <w:rPr>
          <w:rFonts w:ascii="Times New Roman" w:eastAsia="Calibri" w:hAnsi="Times New Roman"/>
          <w:sz w:val="28"/>
          <w:szCs w:val="28"/>
          <w:lang w:eastAsia="en-US"/>
        </w:rPr>
        <w:lastRenderedPageBreak/>
        <w:t>континентальный шельф, политическая карта, государство, политико-географическое положение, монархия, республика, унитарное государство, федеративное государство, демографический взрыв, демографический кризис, суммарный коэффициент рождаемости, расширенное и суженное воспроизводство населения, демографический переход,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расселение населения, демографическая политика, субурбанизация, ложная урбанизация, рурбанизация, мегалополисы, глобальные города, развитые и развивающиеся, новые индустриальные, нефтедобывающие страны, мировое хозяйство, международная экономическая интеграция,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«сланцевая революция», водородная энергетика, «зелёная энергетика», «органическое сельское хозяйство», транспортная система, «контейнерные мосты», информационная инфраструктура, цепочки добавленной стоимости, глобализация и деглобализация мировой экономики, энергетический переход – для решения учебных и (или) практико-ориентированных задач.</w:t>
      </w:r>
    </w:p>
    <w:p w14:paraId="3BC6231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5) владение навыками познавательной, учебно-исследовательской и проектной деятельности, сформированность умений проводить учебные исследования, в том числе с использованием моделирования и проектирования как метода познания природных, социально-экономических и геоэкологических явлений и процессов: </w:t>
      </w:r>
    </w:p>
    <w:p w14:paraId="3B3DDEF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самостоятельно выбирать тему; </w:t>
      </w:r>
    </w:p>
    <w:p w14:paraId="4F9F4B8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определять проблему, цели и задачи наблюдения или исследования; формулировать гипотезу; </w:t>
      </w:r>
    </w:p>
    <w:p w14:paraId="2D212A7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составлять план наблюдения или исследования; </w:t>
      </w:r>
    </w:p>
    <w:p w14:paraId="6C663E4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определять инструментарий (в том числе инструменты геоинформационных систем) для сбора материалов и обработки результатов наблюдения или исследования.</w:t>
      </w:r>
    </w:p>
    <w:p w14:paraId="297085C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6) сформированность навыков картографической интерпретации природных, социально-экономических и экологических характеристик различных территорий и акваторий</w:t>
      </w:r>
      <w:r w:rsidRPr="00A801DD">
        <w:rPr>
          <w:rFonts w:ascii="Times New Roman" w:eastAsia="Calibri" w:hAnsi="Times New Roman"/>
          <w:b/>
          <w:bCs/>
          <w:sz w:val="28"/>
          <w:szCs w:val="28"/>
          <w:lang w:eastAsia="en-US"/>
        </w:rPr>
        <w:t xml:space="preserve">: </w:t>
      </w:r>
      <w:r w:rsidRPr="00A801DD">
        <w:rPr>
          <w:rFonts w:ascii="Times New Roman" w:eastAsia="Calibri" w:hAnsi="Times New Roman"/>
          <w:sz w:val="28"/>
          <w:szCs w:val="28"/>
          <w:lang w:eastAsia="en-US"/>
        </w:rPr>
        <w:t>представлять информацию о природе Земли, населении и хозяйстве мира и России в виде карт, картограмм, картодиаграмм.</w:t>
      </w:r>
    </w:p>
    <w:p w14:paraId="5CC92EE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7) готовность и способность к самостоятельной информационно-познавательной деятельности; </w:t>
      </w:r>
    </w:p>
    <w:p w14:paraId="2D187D2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владение навыками получения необходимой информации из различных источников и ориентирования в них для критической оценки и интерпретации информации, получаемой из различных источников; </w:t>
      </w:r>
    </w:p>
    <w:p w14:paraId="1F860DF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работы с геоинформационными системами:</w:t>
      </w:r>
      <w:r w:rsidRPr="00A801DD">
        <w:rPr>
          <w:rFonts w:ascii="Times New Roman" w:eastAsia="Calibri" w:hAnsi="Times New Roman"/>
          <w:b/>
          <w:bCs/>
          <w:sz w:val="28"/>
          <w:szCs w:val="28"/>
          <w:lang w:eastAsia="en-US"/>
        </w:rPr>
        <w:t xml:space="preserve"> </w:t>
      </w:r>
      <w:r w:rsidRPr="00A801DD">
        <w:rPr>
          <w:rFonts w:ascii="Times New Roman" w:eastAsia="Calibri" w:hAnsi="Times New Roman"/>
          <w:sz w:val="28"/>
          <w:szCs w:val="28"/>
          <w:lang w:eastAsia="en-US"/>
        </w:rPr>
        <w:t xml:space="preserve">определять и сравнивать по разным источникам информации географические аспекты и тенденции развития </w:t>
      </w:r>
      <w:r w:rsidRPr="00A801DD">
        <w:rPr>
          <w:rFonts w:ascii="Times New Roman" w:eastAsia="Calibri" w:hAnsi="Times New Roman"/>
          <w:sz w:val="28"/>
          <w:szCs w:val="28"/>
          <w:lang w:eastAsia="en-US"/>
        </w:rPr>
        <w:lastRenderedPageBreak/>
        <w:t xml:space="preserve">природных, социально-экономических и геоэкологических объектов, процессов и явлений; </w:t>
      </w:r>
    </w:p>
    <w:p w14:paraId="74D2C3E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анализировать и интерпретировать полученные данные, критически их оценивать, формулировать выводы; </w:t>
      </w:r>
    </w:p>
    <w:p w14:paraId="54B2427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оценивать научность аргументации географических прогнозов;</w:t>
      </w:r>
    </w:p>
    <w:p w14:paraId="55ACCF6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использовать геоинформационные системы как источник географической информации, необходимой для изучения особенностей природы Земли; </w:t>
      </w:r>
    </w:p>
    <w:p w14:paraId="619EA6F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природы, населения и хозяйства России, взаимосвязей между ними; </w:t>
      </w:r>
    </w:p>
    <w:p w14:paraId="1E795E0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представлять в различных формах (графики, таблицы, схемы, диаграммы, карты) информацию об особенностях природы Земли, природы, населения и хозяйства России и отдельных регионов; </w:t>
      </w:r>
    </w:p>
    <w:p w14:paraId="311900C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использовать различные источники географической информации для оценивания места и роли России в мире по производству важнейших видов промышленной и сельскохозяйственной продукции; </w:t>
      </w:r>
    </w:p>
    <w:p w14:paraId="273F515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классифицировать страны по типам воспроизводства населения, по занимаемым ими позициям относительно России, по уровню социально-экономического развития, по особенностям функциональной структуры их экономики с использованием различных источников географической информации; </w:t>
      </w:r>
    </w:p>
    <w:p w14:paraId="431F82C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сравнивать страны по уровню социально-экономического развития; </w:t>
      </w:r>
    </w:p>
    <w:p w14:paraId="2AE87A1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показатели, характеризующие демографическую ситуацию отдельных стран мира, роль отдельных отраслей в национальных экономиках, энергоёмкость валового внутреннего продукта (ВВП) отдельных стран мира; </w:t>
      </w:r>
    </w:p>
    <w:p w14:paraId="33A0728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оценивать влияние международных миграций на демографическую и социально-экономическую ситуацию в отдельных странах и регионах России; </w:t>
      </w:r>
    </w:p>
    <w:p w14:paraId="2D55E13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условия отдельных территорий стран мира и России для размещения предприятий и различных производств; </w:t>
      </w:r>
    </w:p>
    <w:p w14:paraId="52AE85E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роль ТНК в формировании цепочек добавленной стоимости; </w:t>
      </w:r>
    </w:p>
    <w:p w14:paraId="0C52BC5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влияние глобализации мировой экономики на хозяйство стран разных социально-экономических типов; </w:t>
      </w:r>
    </w:p>
    <w:p w14:paraId="5D111B6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объяснять особенности отраслевой структуры хозяйства изученных стран; </w:t>
      </w:r>
    </w:p>
    <w:p w14:paraId="7454C2D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использовать знания об ареалах распространения мировых религий и их современных изменениях для формулирования выводов и заключений о различиях основных культурно-исторических регионов мира, международных экономических отношениях; </w:t>
      </w:r>
    </w:p>
    <w:p w14:paraId="72C3811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представлять в различных формах (графики, таблицы, схемы, диаграммы) информацию о структуре населения, географических особенностях развития отдельных отраслей, размещении хозяйства изученных стран.</w:t>
      </w:r>
    </w:p>
    <w:p w14:paraId="513BC77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8) сформированность умений проводить географическую экспертизу разнообразных природных, социально-экономических и экологических процессов: оценивать современное состояние окружающей среды, аргументировать </w:t>
      </w:r>
      <w:r w:rsidRPr="00A801DD">
        <w:rPr>
          <w:rFonts w:ascii="Times New Roman" w:eastAsia="Calibri" w:hAnsi="Times New Roman"/>
          <w:sz w:val="28"/>
          <w:szCs w:val="28"/>
          <w:lang w:eastAsia="en-US"/>
        </w:rPr>
        <w:lastRenderedPageBreak/>
        <w:t xml:space="preserve">географические прогнозы; </w:t>
      </w:r>
    </w:p>
    <w:p w14:paraId="7D60DD8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составлять прогноз изменения географической среды под воздействием природных факторов и деятельности человека.</w:t>
      </w:r>
    </w:p>
    <w:p w14:paraId="08204D9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9) применение географических знаний для самостоятельного оценивания уровня безопасности окружающей среды, адаптации к изменению её условий,  в том числе на территории России; </w:t>
      </w:r>
    </w:p>
    <w:p w14:paraId="5A4CFB3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влияния последствий изменений в окружающей среде на различные сферы человеческой деятельности на региональном уровне: сопоставлять, оценивать и аргументировать различные точки зрения на актуальные экологические и социально-экономические проблемы стран мира и России.</w:t>
      </w:r>
    </w:p>
    <w:p w14:paraId="564E154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10) сформированность системы знаний об основных процессах, закономерностях и проблемах взаимодействия географической среды и общества, о географических подходах к устойчивому развитию территорий, готовность к самостоятельному поиску методов решения практико-ориентированных задач:</w:t>
      </w:r>
    </w:p>
    <w:p w14:paraId="0C93AD7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называть цели устойчивого развития; </w:t>
      </w:r>
    </w:p>
    <w:p w14:paraId="1871C80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приводить примеры изменений геосистем в результате природных и антропогенных воздействий; </w:t>
      </w:r>
    </w:p>
    <w:p w14:paraId="601397A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определять проблемы взаимодействия географической среды и общества в пределах различных природных комплексов Земли, на территории России;</w:t>
      </w:r>
    </w:p>
    <w:p w14:paraId="6AAE873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оценивать различные подходы к решению геоэкологических проблем;</w:t>
      </w:r>
    </w:p>
    <w:p w14:paraId="4486FC4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интегрировать и использовать географические знания и сведения из источников географической информации для составления географических прогнозов изменения геосистем под влиянием природных и антропогенных факторов, положительных и отрицательных эффектов изменения климата на территории России, для решения проблем, имеющих географические аспекты, и для решения учебных и (или) практико-ориентированных задач.</w:t>
      </w:r>
    </w:p>
    <w:p w14:paraId="09886CA9" w14:textId="77777777" w:rsidR="000E0AD5" w:rsidRPr="00A801DD" w:rsidRDefault="000E0AD5" w:rsidP="00A801DD">
      <w:pPr>
        <w:widowControl w:val="0"/>
        <w:spacing w:after="0" w:line="276" w:lineRule="auto"/>
        <w:ind w:firstLine="709"/>
        <w:jc w:val="both"/>
        <w:rPr>
          <w:rFonts w:ascii="Times New Roman" w:eastAsia="SchoolBookSanPin" w:hAnsi="Times New Roman"/>
          <w:color w:val="000000"/>
          <w:sz w:val="28"/>
          <w:szCs w:val="28"/>
          <w:lang w:eastAsia="en-US"/>
        </w:rPr>
      </w:pPr>
      <w:r w:rsidRPr="00A801DD">
        <w:rPr>
          <w:rFonts w:ascii="Times New Roman" w:eastAsia="OfficinaSansBoldITC" w:hAnsi="Times New Roman"/>
          <w:sz w:val="28"/>
          <w:szCs w:val="28"/>
          <w:lang w:eastAsia="en-US"/>
        </w:rPr>
        <w:t>К</w:t>
      </w:r>
      <w:r w:rsidRPr="00A801DD">
        <w:rPr>
          <w:rFonts w:ascii="Times New Roman" w:eastAsia="SchoolBookSanPin" w:hAnsi="Times New Roman"/>
          <w:sz w:val="28"/>
          <w:szCs w:val="28"/>
          <w:lang w:eastAsia="en-US"/>
        </w:rPr>
        <w:t xml:space="preserve"> концу обучения в 11</w:t>
      </w:r>
      <w:r w:rsidRPr="00A801DD">
        <w:rPr>
          <w:rFonts w:ascii="Times New Roman" w:eastAsia="SchoolBookSanPin" w:hAnsi="Times New Roman"/>
          <w:bCs/>
          <w:sz w:val="28"/>
          <w:szCs w:val="28"/>
          <w:lang w:eastAsia="en-US"/>
        </w:rPr>
        <w:t xml:space="preserve"> классе </w:t>
      </w:r>
      <w:r w:rsidRPr="00A801DD">
        <w:rPr>
          <w:rFonts w:ascii="Times New Roman" w:eastAsia="SchoolBookSanPin" w:hAnsi="Times New Roman"/>
          <w:sz w:val="28"/>
          <w:szCs w:val="28"/>
          <w:lang w:eastAsia="en-US"/>
        </w:rPr>
        <w:t>обучающийся получит следующие п</w:t>
      </w:r>
      <w:r w:rsidRPr="00A801DD">
        <w:rPr>
          <w:rFonts w:ascii="Times New Roman" w:eastAsia="OfficinaSansBoldITC" w:hAnsi="Times New Roman"/>
          <w:sz w:val="28"/>
          <w:szCs w:val="28"/>
          <w:lang w:eastAsia="en-US"/>
        </w:rPr>
        <w:t xml:space="preserve">редметные результаты по отдельным темам программы по </w:t>
      </w:r>
      <w:r w:rsidRPr="00A801DD">
        <w:rPr>
          <w:rFonts w:ascii="Times New Roman" w:eastAsia="OfficinaSansBoldITC" w:hAnsi="Times New Roman"/>
          <w:color w:val="000000"/>
          <w:sz w:val="28"/>
          <w:szCs w:val="28"/>
          <w:lang w:eastAsia="en-US"/>
        </w:rPr>
        <w:t>географии (углубленный уровень)</w:t>
      </w:r>
      <w:r w:rsidRPr="00A801DD">
        <w:rPr>
          <w:rFonts w:ascii="Times New Roman" w:eastAsia="SchoolBookSanPin" w:hAnsi="Times New Roman"/>
          <w:color w:val="000000"/>
          <w:sz w:val="28"/>
          <w:szCs w:val="28"/>
          <w:lang w:eastAsia="en-US"/>
        </w:rPr>
        <w:t>:</w:t>
      </w:r>
    </w:p>
    <w:p w14:paraId="51BD4C7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1) понимание роли и места комплекса географических наук в системе научных дисциплин и в решении современных научных и практических задач: </w:t>
      </w:r>
    </w:p>
    <w:p w14:paraId="662B262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определять аспекты глобальных проблем на региональном и локальном уровнях, которые могут быть решены средствами географических наук; </w:t>
      </w:r>
    </w:p>
    <w:p w14:paraId="2062A2F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оценивать возможности и роль географии в решении проблем на примере отдельных стран и регионов мира.</w:t>
      </w:r>
    </w:p>
    <w:p w14:paraId="0312DBE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2) освоение и применение системы знаний для вычленения и оценивания географических факторов, определяющих сущность и динамику важнейших природных, социально-экономических объектов, процессов, явлений: </w:t>
      </w:r>
    </w:p>
    <w:p w14:paraId="058B4EF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описывать положение и взаиморасположение географических регионов и стран в географическом пространстве, ареалы распространения основных религий на территории стран и регионов мира, особенности отраслевой и территориальной структуры хозяйства отдельных стран мира и России, природно-</w:t>
      </w:r>
      <w:r w:rsidRPr="00A801DD">
        <w:rPr>
          <w:rFonts w:ascii="Times New Roman" w:eastAsia="Calibri" w:hAnsi="Times New Roman"/>
          <w:sz w:val="28"/>
          <w:szCs w:val="28"/>
          <w:lang w:eastAsia="en-US"/>
        </w:rPr>
        <w:lastRenderedPageBreak/>
        <w:t xml:space="preserve">ресурсного потенциала, населения и хозяйства изученных стран; </w:t>
      </w:r>
    </w:p>
    <w:p w14:paraId="4C62157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называть страны-лидеры в изучаемых регионах по численности населения, по производству основных видов промышленной и сельскохозяйственной продукции, состав важнейших отраслевых и региональных интеграционных группировок; </w:t>
      </w:r>
    </w:p>
    <w:p w14:paraId="69DEEAC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классифицировать различные природные и социально-экономические объекты и явления по заданным критериям; </w:t>
      </w:r>
    </w:p>
    <w:p w14:paraId="27E20D2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выделять и оценивать географическую информацию, представленную в различных источниках, необходимую для подтверждения тех или иных тезисов;</w:t>
      </w:r>
    </w:p>
    <w:p w14:paraId="261EFC0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определять географические факторы, влияющие на сущность и динамику важнейших природных, социально-экономических объектов, процессов и явлений на территории отдельных стран и регионов мира; </w:t>
      </w:r>
    </w:p>
    <w:p w14:paraId="0DB7DCE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сравнивать структуру экономики стран с различным уровнем социально-экономического развития в регионах мира, географические аспекты и тенденции развития социально-экономических и геоэкологических объектов, процессов и явлений; </w:t>
      </w:r>
    </w:p>
    <w:p w14:paraId="61A3735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объяснять распространение географических объектов, процессов и явлений: географические особенности территориальной структуры хозяйства отдельных стран и регионов мира; </w:t>
      </w:r>
    </w:p>
    <w:p w14:paraId="568DE65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причины этноконфессиональных конфликтов, особенности демографической ситуации в отдельных странах и регионах мира; </w:t>
      </w:r>
    </w:p>
    <w:p w14:paraId="1CCA87D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различия в темпах и уровне урбанизации в странах изучаемых регионов; </w:t>
      </w:r>
    </w:p>
    <w:p w14:paraId="20CA6D6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различия в уровне и качестве жизни населения в отдельных регионах и странах мира; </w:t>
      </w:r>
    </w:p>
    <w:p w14:paraId="10D476B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направления международных миграций; </w:t>
      </w:r>
    </w:p>
    <w:p w14:paraId="41DA2F7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особенности демографической политики в изученных странах и в России; </w:t>
      </w:r>
    </w:p>
    <w:p w14:paraId="6A5B561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особенности размещения населения отдельных стран; международную хозяйственную специализацию изученных стран; </w:t>
      </w:r>
    </w:p>
    <w:p w14:paraId="4D02D89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оценивать географические факторы, определяющие международную специализацию стран; </w:t>
      </w:r>
    </w:p>
    <w:p w14:paraId="013B2A9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оценивать природно-ресурсный капитал как фактор, влияющий на развитие отдельных отраслей промышленности и сельского хозяйства, международные миграции как фактор, влияющий на демографическую и социально-экономическую ситуацию в отдельных странах, с использованием различных источников географической информации.</w:t>
      </w:r>
    </w:p>
    <w:p w14:paraId="55DCA1C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3) сформированность комплекса знаний о целостности географического пространства как иерархии взаимосвязанных природно-общественных территориальных систем: </w:t>
      </w:r>
    </w:p>
    <w:p w14:paraId="0C36B2A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использовать географические знания о хозяйстве и населении мира и России, об особенностях взаимодействия природы и общества для решения учебных и (или) практико-ориентированных задач в контексте реальной жизни, в том числе </w:t>
      </w:r>
      <w:r w:rsidRPr="00A801DD">
        <w:rPr>
          <w:rFonts w:ascii="Times New Roman" w:eastAsia="Calibri" w:hAnsi="Times New Roman"/>
          <w:sz w:val="28"/>
          <w:szCs w:val="28"/>
          <w:lang w:eastAsia="en-US"/>
        </w:rPr>
        <w:lastRenderedPageBreak/>
        <w:t xml:space="preserve">для установления взаимосвязей между особенностями географического положения и особенностями природы, населения и хозяйства отдельных стран; </w:t>
      </w:r>
    </w:p>
    <w:p w14:paraId="297146F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выделения факторов, определяющих географическое проявление глобальных проблем человечества на региональном и локальном уровнях; </w:t>
      </w:r>
    </w:p>
    <w:p w14:paraId="79BBC9A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составления сравнительных географических характеристик регионов и стран мира; </w:t>
      </w:r>
    </w:p>
    <w:p w14:paraId="343391F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классификации стран по заданным основаниям; </w:t>
      </w:r>
    </w:p>
    <w:p w14:paraId="39736E1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характеристики тенденций развития основных отраслей мирового хозяйства и изменения его отраслевой и территориальной структуры в странах мира; </w:t>
      </w:r>
    </w:p>
    <w:p w14:paraId="1C5385D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объяснения международной хозяйственной специализации изученных стран; </w:t>
      </w:r>
    </w:p>
    <w:p w14:paraId="4B42F50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места России в международном географическом разделении труда; </w:t>
      </w:r>
    </w:p>
    <w:p w14:paraId="62BFF36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особенностей проявления глобальных проблем на региональном уровне, в отдельных изученных странах; взаимосвязанности глобальных проблем человечества.</w:t>
      </w:r>
    </w:p>
    <w:p w14:paraId="78E97DA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4) владение географической терминологией и системой географических понятий: </w:t>
      </w:r>
    </w:p>
    <w:p w14:paraId="308725B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применять географические понятия: суммарный коэффициент рождаемости, расширенное и суженное воспроизводство населения,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расселение населения, демографическая политика, субурбанизация, ложная урбанизация, мегалополисы, глобальные города, развитые и развивающиеся, новые индустриальные, нефтедобывающие страны, ресурсообеспеченность,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транспортная система, информационная инфраструктура, цепочки добавленной стоимости, глобализация и деглобализация мировой экономики, энергетический переход – для решения учебны и (или) практико-ориентированных задач.</w:t>
      </w:r>
    </w:p>
    <w:p w14:paraId="4BBEF5F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
          <w:bCs/>
          <w:sz w:val="28"/>
          <w:szCs w:val="28"/>
          <w:lang w:eastAsia="en-US"/>
        </w:rPr>
      </w:pPr>
      <w:r w:rsidRPr="00A801DD">
        <w:rPr>
          <w:rFonts w:ascii="Times New Roman" w:eastAsia="Calibri" w:hAnsi="Times New Roman"/>
          <w:sz w:val="28"/>
          <w:szCs w:val="28"/>
          <w:lang w:eastAsia="en-US"/>
        </w:rPr>
        <w:t>5) владение навыками познавательной, учебно-исследовательской и проектной деятельности, сформированность умений проводить учебные исследования, в том числе с использованием моделирования и проектирования как метода познания природных, социально-экономических и геоэкологических явлений и процессов</w:t>
      </w:r>
      <w:r w:rsidRPr="00A801DD">
        <w:rPr>
          <w:rFonts w:ascii="Times New Roman" w:eastAsia="Calibri" w:hAnsi="Times New Roman"/>
          <w:b/>
          <w:bCs/>
          <w:sz w:val="28"/>
          <w:szCs w:val="28"/>
          <w:lang w:eastAsia="en-US"/>
        </w:rPr>
        <w:t xml:space="preserve">: </w:t>
      </w:r>
    </w:p>
    <w:p w14:paraId="77EEAA5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самостоятельно выбирать тему; </w:t>
      </w:r>
    </w:p>
    <w:p w14:paraId="1A09D2D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определять проблему, цели и задачи наблюдения или исследования; </w:t>
      </w:r>
    </w:p>
    <w:p w14:paraId="05EAC9C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формулировать гипотезу; </w:t>
      </w:r>
    </w:p>
    <w:p w14:paraId="1B4C26F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составлять план наблюдения или исследования; </w:t>
      </w:r>
    </w:p>
    <w:p w14:paraId="5380CB9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определять инструментарий (в том числе инструменты геоинформационной системы) для сбора материалов и обработки результатов наблюдения или исследования.</w:t>
      </w:r>
    </w:p>
    <w:p w14:paraId="0F0F609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 xml:space="preserve">6) сформированность навыков картографической интерпретации природных, социально-экономических и экологических характеристик различных территорий и акваторий: </w:t>
      </w:r>
    </w:p>
    <w:p w14:paraId="5BF9103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представлять информацию о численности, составе и структуре населения, об отраслевой структуре и размещении хозяйства отдельных стран, регионов мира, о распространении различных стихийных бедствий, о последствиях глобального изменения климата, опустынивания территории в виде карт, картограмм, картодиаграмм.</w:t>
      </w:r>
    </w:p>
    <w:p w14:paraId="7CEFF0E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7) готовность и способность к самостоятельной информационно-познавательной деятельности; </w:t>
      </w:r>
    </w:p>
    <w:p w14:paraId="1BF9055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владение навыками получения необходимой информации из различных источников и ориентирования в них, критической оценки и интерпретации информации, получаемой из различных источников;</w:t>
      </w:r>
    </w:p>
    <w:p w14:paraId="3B4DA79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
          <w:bCs/>
          <w:sz w:val="28"/>
          <w:szCs w:val="28"/>
          <w:lang w:eastAsia="en-US"/>
        </w:rPr>
      </w:pPr>
      <w:r w:rsidRPr="00A801DD">
        <w:rPr>
          <w:rFonts w:ascii="Times New Roman" w:eastAsia="Calibri" w:hAnsi="Times New Roman"/>
          <w:sz w:val="28"/>
          <w:szCs w:val="28"/>
          <w:lang w:eastAsia="en-US"/>
        </w:rPr>
        <w:t>работы с геоинформационными системами:</w:t>
      </w:r>
      <w:r w:rsidRPr="00A801DD">
        <w:rPr>
          <w:rFonts w:ascii="Times New Roman" w:eastAsia="Calibri" w:hAnsi="Times New Roman"/>
          <w:b/>
          <w:bCs/>
          <w:sz w:val="28"/>
          <w:szCs w:val="28"/>
          <w:lang w:eastAsia="en-US"/>
        </w:rPr>
        <w:t xml:space="preserve"> </w:t>
      </w:r>
    </w:p>
    <w:p w14:paraId="2D239B1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определять и сравнивать по разным источникам информации географические аспекты и тенденции развития природных, социально-экономических и геоэкологических объектов, процессов и явлений; </w:t>
      </w:r>
    </w:p>
    <w:p w14:paraId="4A0244A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анализировать и интерпретировать полученные данные, критически их оценивать, формулировать выводы; </w:t>
      </w:r>
    </w:p>
    <w:p w14:paraId="5411BA4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использовать геоинформационные системы как источник географической информации, необходимой для изучения особенностей природы, населения и хозяйства, взаимосвязей между ними и особенностей проявления и путей решения глобальных проблем человечества на региональном и локальном уровнях, в том числе определять показатели общего уровня развития хозяйства и важнейших отраслей хозяйства в отдельных странах, географические факторы международной хозяйственной специализации отдельных стран и регионов мира с использованием различных источников географической информации,</w:t>
      </w:r>
      <w:r w:rsidRPr="00A801DD">
        <w:rPr>
          <w:rFonts w:ascii="Times New Roman" w:eastAsia="Calibri" w:hAnsi="Times New Roman"/>
          <w:b/>
          <w:bCs/>
          <w:sz w:val="28"/>
          <w:szCs w:val="28"/>
          <w:lang w:eastAsia="en-US"/>
        </w:rPr>
        <w:t xml:space="preserve"> </w:t>
      </w:r>
      <w:r w:rsidRPr="00A801DD">
        <w:rPr>
          <w:rFonts w:ascii="Times New Roman" w:eastAsia="Calibri" w:hAnsi="Times New Roman"/>
          <w:sz w:val="28"/>
          <w:szCs w:val="28"/>
          <w:lang w:eastAsia="en-US"/>
        </w:rPr>
        <w:t xml:space="preserve">ведущих поставщиков и потребителей в странах и регионах мира основных видов промышленной и сельскохозяйственной продукции и услуг на мировом рынке; </w:t>
      </w:r>
    </w:p>
    <w:p w14:paraId="4724F5D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основные международные магистрали и транспортные узлы, направления международных туристических маршрутов на территории стран и регионов мира; </w:t>
      </w:r>
    </w:p>
    <w:p w14:paraId="6FF6FE3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классифицировать страны по типам воспроизводства населения, по уровню социально-экономического развития, по особенностям функциональной структуры их экономики с использованием различных источников географической информации; </w:t>
      </w:r>
    </w:p>
    <w:p w14:paraId="71841D2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сравнивать страны по уровню социально-экономического развития, показатели, характеризующие демографическую ситуацию отдельных стран мира, роль отдельных отраслей в национальных экономиках, энергоёмкость ВВП отдельных стран мира; </w:t>
      </w:r>
    </w:p>
    <w:p w14:paraId="746088B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оценивать влияние международных миграций на демографическую и социально-экономическую ситуацию в отдельных странах и регионах России, </w:t>
      </w:r>
      <w:r w:rsidRPr="00A801DD">
        <w:rPr>
          <w:rFonts w:ascii="Times New Roman" w:eastAsia="Calibri" w:hAnsi="Times New Roman"/>
          <w:sz w:val="28"/>
          <w:szCs w:val="28"/>
          <w:lang w:eastAsia="en-US"/>
        </w:rPr>
        <w:lastRenderedPageBreak/>
        <w:t xml:space="preserve">условия отдельных территорий стран мира и России для размещения предприятий и различных производств, роль ТНК в формировании цепочек добавленной стоимости, влияние глобализации мировой экономики на хозяйство стран разных социально-экономических типов; </w:t>
      </w:r>
    </w:p>
    <w:p w14:paraId="366A8D7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объяснять особенности отраслевой структуры хозяйства изученных стран; </w:t>
      </w:r>
    </w:p>
    <w:p w14:paraId="30C1906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использовать знания</w:t>
      </w:r>
      <w:r w:rsidRPr="00A801DD">
        <w:rPr>
          <w:rFonts w:ascii="Times New Roman" w:eastAsia="Calibri" w:hAnsi="Times New Roman"/>
          <w:b/>
          <w:bCs/>
          <w:sz w:val="28"/>
          <w:szCs w:val="28"/>
          <w:lang w:eastAsia="en-US"/>
        </w:rPr>
        <w:t xml:space="preserve"> </w:t>
      </w:r>
      <w:r w:rsidRPr="00A801DD">
        <w:rPr>
          <w:rFonts w:ascii="Times New Roman" w:eastAsia="Calibri" w:hAnsi="Times New Roman"/>
          <w:sz w:val="28"/>
          <w:szCs w:val="28"/>
          <w:lang w:eastAsia="en-US"/>
        </w:rPr>
        <w:t xml:space="preserve">об ареалах распространения мировых религий и их современных изменениях для формулирования выводов и заключений о различиях основных культурно-исторических регионов мира, международных экономических отношениях; </w:t>
      </w:r>
    </w:p>
    <w:p w14:paraId="0CCDA38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представлять в различных формах (графики, таблицы, схемы, диаграммы) информацию о структуре населения, географических особенностях развития отдельных отраслей, размещении хозяйства изученных стран. </w:t>
      </w:r>
    </w:p>
    <w:p w14:paraId="480718E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
          <w:bCs/>
          <w:sz w:val="28"/>
          <w:szCs w:val="28"/>
          <w:lang w:eastAsia="en-US"/>
        </w:rPr>
      </w:pPr>
      <w:r w:rsidRPr="00A801DD">
        <w:rPr>
          <w:rFonts w:ascii="Times New Roman" w:eastAsia="Calibri" w:hAnsi="Times New Roman"/>
          <w:sz w:val="28"/>
          <w:szCs w:val="28"/>
          <w:lang w:eastAsia="en-US"/>
        </w:rPr>
        <w:t>8) сформированность умений проводить географическую экспертизу разнообразных природных, социально-экономических и экологических процессов</w:t>
      </w:r>
      <w:r w:rsidRPr="00A801DD">
        <w:rPr>
          <w:rFonts w:ascii="Times New Roman" w:eastAsia="Calibri" w:hAnsi="Times New Roman"/>
          <w:b/>
          <w:bCs/>
          <w:sz w:val="28"/>
          <w:szCs w:val="28"/>
          <w:lang w:eastAsia="en-US"/>
        </w:rPr>
        <w:t>:</w:t>
      </w:r>
    </w:p>
    <w:p w14:paraId="535446B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оценивать современное состояние окружающей среды в странах и регионах мира, научность аргументации географических прогнозов; </w:t>
      </w:r>
    </w:p>
    <w:p w14:paraId="6329B5A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составлять прогноз изменения географической среды в отдельных странах и регионах мира под воздействием природных факторов и деятельности человека, в том числе оценивать влияние урбанизации на окружающую среду; </w:t>
      </w:r>
    </w:p>
    <w:p w14:paraId="522B3D2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социально-экономические и экологические последствия урбанизации в странах различных социально-экономических типов; </w:t>
      </w:r>
    </w:p>
    <w:p w14:paraId="5FD51D4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
          <w:bCs/>
          <w:sz w:val="28"/>
          <w:szCs w:val="28"/>
          <w:lang w:eastAsia="en-US"/>
        </w:rPr>
      </w:pPr>
      <w:r w:rsidRPr="00A801DD">
        <w:rPr>
          <w:rFonts w:ascii="Times New Roman" w:eastAsia="Calibri" w:hAnsi="Times New Roman"/>
          <w:sz w:val="28"/>
          <w:szCs w:val="28"/>
          <w:lang w:eastAsia="en-US"/>
        </w:rPr>
        <w:t>использовать знания о конкурентных преимуществах отдельных национальных экономик стран мира и России для поиска путей решения проблем развития их хозяйства, об особенностях природно-ресурсного капитала, населения и хозяйства отдельных субрегионов и стран мира, о глобальных проблемах человечества для формирования собственного мнения по актуальным экологическим и социальноэкономическим проблемам мира и России.</w:t>
      </w:r>
    </w:p>
    <w:p w14:paraId="0DD174D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9) применение географических знаний для самостоятельного оценивания уровня безопасности окружающей среды, адаптации к изменению её условий:</w:t>
      </w:r>
    </w:p>
    <w:p w14:paraId="377CA84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прогнозировать влияние последствий изменений в окружающей среде на различные сферы человеческой деятельности на региональном уровне; </w:t>
      </w:r>
    </w:p>
    <w:p w14:paraId="4450D13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сопоставлять, оценивать и аргументировать различные точки зрения на актуальные экологические и социально-экономические проблемы мира и России.</w:t>
      </w:r>
    </w:p>
    <w:p w14:paraId="6B77C70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10) сформированность системы знаний об основных процессах, закономерностях и проблемах взаимодействия географической среды и общества, о географических подходах к устойчивому развитию территорий, готовность к самостоятельному поиску методов решения практико-ориентированных задач: </w:t>
      </w:r>
    </w:p>
    <w:p w14:paraId="6D1B6EB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определять проблемы взаимодействия географической среды и общества в различных регионах и странах мира; </w:t>
      </w:r>
    </w:p>
    <w:p w14:paraId="5074848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интегрировать и использовать географические знания и сведения </w:t>
      </w:r>
      <w:r w:rsidRPr="00A801DD">
        <w:rPr>
          <w:rFonts w:ascii="Times New Roman" w:eastAsia="Calibri" w:hAnsi="Times New Roman"/>
          <w:sz w:val="28"/>
          <w:szCs w:val="28"/>
          <w:lang w:eastAsia="en-US"/>
        </w:rPr>
        <w:lastRenderedPageBreak/>
        <w:t xml:space="preserve">из источников географической информации для решения практико-ориентированных задач; решать проблемы, имеющие географические аспекты, в том числе для оценки географических факторов, определяющих остроту глобальных проблем человечества, различных подходов к решению глобальных проблем человечества; </w:t>
      </w:r>
    </w:p>
    <w:p w14:paraId="210C311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объяснять современную демографическую ситуацию в разных регионах и странах мира, географические особенности проявления проблем взаимодействия географической среды и общества; составлять географические прогнозы изменений в окружающей среде под влиянием хозяйственной деятельности человека, изменения возрастной структуры населения отдельных стран, изменения численности населения и рабочей силы отдельных стран; </w:t>
      </w:r>
    </w:p>
    <w:p w14:paraId="6BC40C3B" w14:textId="77777777" w:rsidR="008308B8" w:rsidRPr="00F31111" w:rsidRDefault="000E0AD5" w:rsidP="00F31111">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изменения демографической ситуации в странах, находящихся на разных этапах демографического перехода.</w:t>
      </w:r>
    </w:p>
    <w:p w14:paraId="5B161B35" w14:textId="77777777" w:rsidR="009656FB" w:rsidRPr="00F31111" w:rsidRDefault="008308B8" w:rsidP="00F31111">
      <w:pPr>
        <w:widowControl w:val="0"/>
        <w:tabs>
          <w:tab w:val="left" w:pos="2190"/>
          <w:tab w:val="center" w:pos="5458"/>
        </w:tabs>
        <w:spacing w:after="0" w:line="276" w:lineRule="auto"/>
        <w:ind w:firstLine="709"/>
        <w:contextualSpacing/>
        <w:rPr>
          <w:rFonts w:ascii="Times New Roman" w:eastAsia="Calibri" w:hAnsi="Times New Roman"/>
          <w:b/>
          <w:bCs/>
          <w:sz w:val="28"/>
          <w:szCs w:val="28"/>
          <w:lang w:eastAsia="en-US"/>
        </w:rPr>
      </w:pPr>
      <w:r w:rsidRPr="00A801DD">
        <w:rPr>
          <w:rFonts w:ascii="Times New Roman" w:eastAsia="Calibri" w:hAnsi="Times New Roman"/>
          <w:b/>
          <w:bCs/>
          <w:sz w:val="28"/>
          <w:szCs w:val="28"/>
          <w:lang w:eastAsia="en-US"/>
        </w:rPr>
        <w:tab/>
      </w:r>
      <w:r w:rsidR="000E0AD5" w:rsidRPr="00A801DD">
        <w:rPr>
          <w:rFonts w:ascii="Times New Roman" w:eastAsia="Calibri" w:hAnsi="Times New Roman"/>
          <w:b/>
          <w:bCs/>
          <w:sz w:val="28"/>
          <w:szCs w:val="28"/>
          <w:lang w:eastAsia="en-US"/>
        </w:rPr>
        <w:t>Содержание учебного пр</w:t>
      </w:r>
      <w:r w:rsidR="004F5234" w:rsidRPr="00A801DD">
        <w:rPr>
          <w:rFonts w:ascii="Times New Roman" w:eastAsia="Calibri" w:hAnsi="Times New Roman"/>
          <w:b/>
          <w:bCs/>
          <w:sz w:val="28"/>
          <w:szCs w:val="28"/>
          <w:lang w:eastAsia="en-US"/>
        </w:rPr>
        <w:t>едмета «География» в 10 классе</w:t>
      </w:r>
    </w:p>
    <w:p w14:paraId="7A1EB01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Раздел 1. География в современном мире.</w:t>
      </w:r>
    </w:p>
    <w:p w14:paraId="0657765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1. География как наука.</w:t>
      </w:r>
    </w:p>
    <w:p w14:paraId="6464DD9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Роль и место географии в системе научных дисциплин. Структура географии, её подразделение на отдельные направления. Необходимость географического подхода при решении научных и практических задач на разных территориальных уровнях. Роль географических наук в достижении целей устойчивого развития и решении глобальных проблем.</w:t>
      </w:r>
    </w:p>
    <w:p w14:paraId="0C9519B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Пространство – основной объект изучения в географии. Целостность географического пространства. Географические объекты, процессы и явления. Пространственная дифференциация объектов и явлений. Природно-общественные территориальные системы и их иерархия. География как наука о взаимосвязи природно-общественных территориальных систем. </w:t>
      </w:r>
    </w:p>
    <w:p w14:paraId="4F071AC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Важнейшие теории и концепции современной географии. Методы исследования в географии, их практическое применение. Географическая культура и её элементы: географическая картина мира, географическое мышление, язык географии. Использование географических знаний и умений в повседневной жизни.</w:t>
      </w:r>
    </w:p>
    <w:p w14:paraId="5E9B13B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7E5041F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Групповая работа по формулировке целей и задач учебного исследования (на примере одного из природных или социальных процессов по выбору обучающихся), определение возможных источников информации и форм представления результатов.</w:t>
      </w:r>
    </w:p>
    <w:p w14:paraId="6800D0C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Контент-анализ новостных ресурсов в СМИ. Определение масштаба географического охвата публикации (глобальный, региональный, страновой, локальный), использование географических маркеров, связанных с описанием элементов географического пространства и их взаимодействия.</w:t>
      </w:r>
    </w:p>
    <w:p w14:paraId="0255D63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2. Картографический метод исследования в географии.</w:t>
      </w:r>
    </w:p>
    <w:p w14:paraId="320865E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lastRenderedPageBreak/>
        <w:t>Карта как источник географической информации. Классификация карт. Картографические проекции. Искажения на географических картах: длин, площадей, углов, форм. Генерализация информации на карте. Географические атласы и их виды. Карты-анаморфозы и их место в современных географических исследованиях. Ментальные карты. Место геоинформационных систем (ГИС) в современной географии</w:t>
      </w:r>
      <w:r w:rsidRPr="00A801DD">
        <w:rPr>
          <w:rFonts w:ascii="Times New Roman" w:eastAsia="Calibri" w:hAnsi="Times New Roman"/>
          <w:i/>
          <w:iCs/>
          <w:sz w:val="28"/>
          <w:szCs w:val="28"/>
          <w:lang w:eastAsia="en-US"/>
        </w:rPr>
        <w:t xml:space="preserve">. </w:t>
      </w:r>
    </w:p>
    <w:p w14:paraId="073A524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6372FB8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1. Определение количественных и качественных показателей с помощью простейших ГИС.  </w:t>
      </w:r>
    </w:p>
    <w:p w14:paraId="4D2766E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3. Районирование как метод географических исследований.</w:t>
      </w:r>
    </w:p>
    <w:p w14:paraId="7BA4242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Основные подходы к районированию территории. Пространственные уровни районирования (глобальный, региональный, страновой). Районирование «сверху» и «снизу». Основные цели и принципы районирования. Проблема объективности районирования. Территориальные системы. </w:t>
      </w:r>
    </w:p>
    <w:p w14:paraId="630BE3C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Природно-антропогенные комплексы. Природно-антропогенные комплексы разного ранга.</w:t>
      </w:r>
      <w:r w:rsidRPr="00A801DD">
        <w:rPr>
          <w:rFonts w:ascii="Times New Roman" w:eastAsia="Calibri" w:hAnsi="Times New Roman"/>
          <w:i/>
          <w:iCs/>
          <w:sz w:val="28"/>
          <w:szCs w:val="28"/>
          <w:lang w:eastAsia="en-US"/>
        </w:rPr>
        <w:t xml:space="preserve"> </w:t>
      </w:r>
      <w:r w:rsidRPr="00A801DD">
        <w:rPr>
          <w:rFonts w:ascii="Times New Roman" w:eastAsia="Calibri" w:hAnsi="Times New Roman"/>
          <w:sz w:val="28"/>
          <w:szCs w:val="28"/>
          <w:lang w:eastAsia="en-US"/>
        </w:rPr>
        <w:t>Группировка природных комплексов по размерам и сложности организации.</w:t>
      </w:r>
      <w:r w:rsidRPr="00A801DD">
        <w:rPr>
          <w:rFonts w:ascii="Times New Roman" w:eastAsia="Calibri" w:hAnsi="Times New Roman"/>
          <w:i/>
          <w:iCs/>
          <w:sz w:val="28"/>
          <w:szCs w:val="28"/>
          <w:lang w:eastAsia="en-US"/>
        </w:rPr>
        <w:t xml:space="preserve"> </w:t>
      </w:r>
    </w:p>
    <w:p w14:paraId="5A2D390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Региональные исследования в географии. Регионалистика. Культурно-исторические регионы мира. Многообразие подходов к выделению культурно-исторических регионов мира.</w:t>
      </w:r>
    </w:p>
    <w:p w14:paraId="13F2B50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61180A2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Проведение районирования территории по заданным целям и принципам (на примере физико-географического районирования Евразии, экономико-географического районирования зарубежной Европы, культурно-исторического районирования Азии, комплексного районирования России).</w:t>
      </w:r>
    </w:p>
    <w:p w14:paraId="7249C1D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4. Географическая экспертиза и мониторинг.</w:t>
      </w:r>
    </w:p>
    <w:p w14:paraId="129D7EB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Географическая и экологическая экспертизы, их методы. Географический и экологический мониторинг. Различие методов мониторинга в зависимости от целей. Интеграция ГИС и экологического мониторинга. Комплексный подход к решению экологических проблем.</w:t>
      </w:r>
    </w:p>
    <w:p w14:paraId="3F12FBD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565413E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Оценка различных точек зрения на влияние реализации экономического проекта на состояние окружающей среды на территории страны или на территории региона России (по выбору учителя).</w:t>
      </w:r>
    </w:p>
    <w:p w14:paraId="728CC34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Раздел 2. Глобальные проблемы мирового развития.</w:t>
      </w:r>
    </w:p>
    <w:p w14:paraId="1D2D9C9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1. Понятие о глобальных проблемах.</w:t>
      </w:r>
    </w:p>
    <w:p w14:paraId="79DD467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Понятие «глобальная проблема». Факторы обострения глобальных проблем в современном мире. Группы глобальных проблем: геополитические, экологические, социально-демографические. Уровни проявления глобальных проблем (планетарный, региональный, страновой, локальный). Междисциплинарный характер исследования глобальных проблем. Роль </w:t>
      </w:r>
      <w:r w:rsidRPr="00A801DD">
        <w:rPr>
          <w:rFonts w:ascii="Times New Roman" w:eastAsia="Calibri" w:hAnsi="Times New Roman"/>
          <w:sz w:val="28"/>
          <w:szCs w:val="28"/>
          <w:lang w:eastAsia="en-US"/>
        </w:rPr>
        <w:lastRenderedPageBreak/>
        <w:t>географической науки в изучении глобальных проблем. Международное сотрудничество как инструмент решения глобальных проблем. Место России в реализации стратегий решения глобальных проблем.</w:t>
      </w:r>
    </w:p>
    <w:p w14:paraId="38E5158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4776BA6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Организация групповой дискуссии по выявлению факторов обострения одной из групп глобальных проблем человечества и возможных путей их разрешения.</w:t>
      </w:r>
    </w:p>
    <w:p w14:paraId="30DAA2C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2. Концепция устойчивого развития.</w:t>
      </w:r>
    </w:p>
    <w:p w14:paraId="4EA40C4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Географический прогноз. Многообразие прогнозов развития человечества. </w:t>
      </w:r>
    </w:p>
    <w:p w14:paraId="0676F08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Понятие об устойчивом развитии, его происхождение и распространение. Три главных компонента устойчивого развития: экологический, экономический и социальный. Основные цели ООН для устойчивого развития человечества.</w:t>
      </w:r>
      <w:r w:rsidRPr="00A801DD">
        <w:rPr>
          <w:rFonts w:ascii="Times New Roman" w:eastAsia="Calibri" w:hAnsi="Times New Roman"/>
          <w:i/>
          <w:iCs/>
          <w:sz w:val="28"/>
          <w:szCs w:val="28"/>
          <w:lang w:eastAsia="en-US"/>
        </w:rPr>
        <w:t xml:space="preserve"> </w:t>
      </w:r>
    </w:p>
    <w:p w14:paraId="1BF65FD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Национальные проекты и перспективы устойчивого развития для России. </w:t>
      </w:r>
    </w:p>
    <w:p w14:paraId="55C8353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7CAE64F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Контент-анализ текста: «Преобразование нашего мира: Повестка дня в области устойчивого развития на период до 2030 года» с целью выявления потенциального вклада географии в решение глобальных проблем человечества (по выбору учителя).</w:t>
      </w:r>
    </w:p>
    <w:p w14:paraId="4963ED0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Контент-анализ текста национальных проектов России с целью выявления потенциального вклада географии в реализацию целей устойчивого развития для нашей страны (по выбору учителя).</w:t>
      </w:r>
    </w:p>
    <w:p w14:paraId="1988560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Раздел 3. Геополитические проблемы современного мира.</w:t>
      </w:r>
    </w:p>
    <w:p w14:paraId="1E59C88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1. Геополитическая структура мира.</w:t>
      </w:r>
    </w:p>
    <w:p w14:paraId="756F99E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Современная политическая карта мира и основные этапы её формирования. Виды изменений на политической карте (количественные и качественные). </w:t>
      </w:r>
    </w:p>
    <w:p w14:paraId="5570BE4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Политико-географическое и геополитическое положение. Место России на политической карте. </w:t>
      </w:r>
    </w:p>
    <w:p w14:paraId="613FEDC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Проблемы перехода от моноцентрической к полицентрической модели мироустройства. Геополитические регионы мира.</w:t>
      </w:r>
    </w:p>
    <w:p w14:paraId="6C91B22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2C6D3BB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Выявление на основе анализа различных источников количественных и качественных изменений на политической карте мира (с 1990 г. до настоящего времени на примере различных регионов).</w:t>
      </w:r>
    </w:p>
    <w:p w14:paraId="7599C84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2. География форм государственного устройства.</w:t>
      </w:r>
    </w:p>
    <w:p w14:paraId="27A641D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Формы правления стран мира, особенности их пространственного размещения. Формы государственного устройства (унитарная, федеративная) и их распространение в мире. Политическое устройство России и соседних  с ней государств.</w:t>
      </w:r>
    </w:p>
    <w:p w14:paraId="30387EF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026C9E5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Выполнение задания на контурной карте по отражению размещения монархий и федераций.</w:t>
      </w:r>
    </w:p>
    <w:p w14:paraId="1C03D8D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lastRenderedPageBreak/>
        <w:t>Тема 3. Глобальная проблема роста вооружений.</w:t>
      </w:r>
    </w:p>
    <w:p w14:paraId="5AA3348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Гонка вооружений в современном мире – результат политической нестабильности мировой системы государств. Рост военных расходов в странах мира как экономическая проблема. Страны «ядерного клуба», потенциал их вооружений. Проблема нераспространения оружия массового уничтожения. Обуздание гонки вооружений – вопрос выживания современной цивилизации.</w:t>
      </w:r>
      <w:r w:rsidRPr="00A801DD">
        <w:rPr>
          <w:rFonts w:ascii="Times New Roman" w:eastAsia="Calibri" w:hAnsi="Times New Roman"/>
          <w:i/>
          <w:iCs/>
          <w:sz w:val="28"/>
          <w:szCs w:val="28"/>
          <w:lang w:eastAsia="en-US"/>
        </w:rPr>
        <w:t xml:space="preserve"> </w:t>
      </w:r>
    </w:p>
    <w:p w14:paraId="42242B1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0096D73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Составление таблицы «Страны «ядерного клуба» на основе использования источников информации.</w:t>
      </w:r>
    </w:p>
    <w:p w14:paraId="35CB577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4. Государственные границы.</w:t>
      </w:r>
    </w:p>
    <w:p w14:paraId="54E714B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Особенности конфигурации территории государств, обособленные части государственной территории (анклавы, эксклавы, полуанклавы, полуэксклавы). Многообразие современных границ. Классификация государственных границ. Правила установления государственных границ по суше, на море и во внутренних водах. Проблемы разграничения территории в полярных областях (Арктика, Антарктика). </w:t>
      </w:r>
    </w:p>
    <w:p w14:paraId="4012CDC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Трансграничные регионы. Государственные границы в постсоветском пространстве. Приграничное сотрудничество. Характеристика отдельных участков российской границы. </w:t>
      </w:r>
    </w:p>
    <w:p w14:paraId="2C6C491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513BF6D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Анализ различных точек зрения на разграничение территориальных вод и исключительной экономической зоны России на основе самостоятельно подобранных источников информации.</w:t>
      </w:r>
    </w:p>
    <w:p w14:paraId="0479F5B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5. Территориальные конфликты в современном мире.</w:t>
      </w:r>
    </w:p>
    <w:p w14:paraId="55D361B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Конфликтогенные факторы и их географическое распространение. Пространственное размещение зон конфликтов на планетарном уровне. География центров политической нестабильности. Глобальный этнический кризис  и его причины. Этноконфессиональные конфликты как один из видов территориальных конфликтов. Роль ООН и других международных организаций в урегулировании конфликтов. </w:t>
      </w:r>
    </w:p>
    <w:p w14:paraId="295972B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6792B54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Характеристика одного из современных конфликтов на политической карте мира (по выбору учителя) на основе использования источников информации.</w:t>
      </w:r>
    </w:p>
    <w:p w14:paraId="0240C2E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6. Глобальная проблема международного терроризма.</w:t>
      </w:r>
    </w:p>
    <w:p w14:paraId="0982D40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Терроризм как фактор напряжённости современной политической жизни. Рост террористической активности на рубеже ХХ–ХХI вв. и его причины. Религиозный фундаментализм как одна из форм терроризма. География центров международного терроризма. Россия как оплот борьбы с международным терроризмом.</w:t>
      </w:r>
      <w:r w:rsidRPr="00A801DD">
        <w:rPr>
          <w:rFonts w:ascii="Times New Roman" w:eastAsia="Calibri" w:hAnsi="Times New Roman"/>
          <w:i/>
          <w:iCs/>
          <w:sz w:val="28"/>
          <w:szCs w:val="28"/>
          <w:lang w:eastAsia="en-US"/>
        </w:rPr>
        <w:t xml:space="preserve"> </w:t>
      </w:r>
      <w:r w:rsidRPr="00A801DD">
        <w:rPr>
          <w:rFonts w:ascii="Times New Roman" w:eastAsia="Calibri" w:hAnsi="Times New Roman"/>
          <w:sz w:val="28"/>
          <w:szCs w:val="28"/>
          <w:lang w:eastAsia="en-US"/>
        </w:rPr>
        <w:t>Сотрудничество стран мира в борьбе с международным терроризмом  и экстремизмом.</w:t>
      </w:r>
    </w:p>
    <w:p w14:paraId="7B0D6A9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4CBEDCF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1). Анализ факторов формирования террористической угрозы в странах различных типов (по выбору учителя) на основе источников информации.</w:t>
      </w:r>
    </w:p>
    <w:p w14:paraId="5130C52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7. Россия в мировой системе международных отношений.</w:t>
      </w:r>
    </w:p>
    <w:p w14:paraId="5709456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Геополитическое положение современной России, его изменения на различных исторических этапах. Роль и место России в системе международных политических отношений и в международных организациях. Пути интеграции России в мировое сообщество. Географические аспекты решения внешнеэкономических и внешнеполитических задач развития России.</w:t>
      </w:r>
    </w:p>
    <w:p w14:paraId="19B9975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7FF0445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Составление схемы «Роль России в системе международных отношений» на основе использования источников информации.</w:t>
      </w:r>
    </w:p>
    <w:p w14:paraId="3F7AA5F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Раздел 4. Географическая среда как сфера взаимодействия общества и природы.</w:t>
      </w:r>
    </w:p>
    <w:p w14:paraId="5F3E691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1</w:t>
      </w:r>
      <w:r w:rsidRPr="00A801DD">
        <w:rPr>
          <w:rFonts w:ascii="Times New Roman" w:eastAsia="Calibri" w:hAnsi="Times New Roman"/>
          <w:sz w:val="28"/>
          <w:szCs w:val="28"/>
          <w:lang w:eastAsia="en-US"/>
        </w:rPr>
        <w:t xml:space="preserve">. </w:t>
      </w:r>
      <w:r w:rsidRPr="00A801DD">
        <w:rPr>
          <w:rFonts w:ascii="Times New Roman" w:eastAsia="Calibri" w:hAnsi="Times New Roman"/>
          <w:bCs/>
          <w:sz w:val="28"/>
          <w:szCs w:val="28"/>
          <w:lang w:eastAsia="en-US"/>
        </w:rPr>
        <w:t>Роль географической среды в жизни общества.</w:t>
      </w:r>
    </w:p>
    <w:p w14:paraId="7851BE0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Понятия «природа», «географическая среда», «окружающая среда». Природная и антропогенная (техногенная) среда как части окружающей среды. Географическая среда как результат эволюции географической оболочки под влиянием человеческой деятельности. Исторические этапы изменения роли географической среды в жизни общества. </w:t>
      </w:r>
    </w:p>
    <w:p w14:paraId="72F4720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Основные процессы и закономерности взаимодействия географической среды и общества. Оценка характера последствий взаимодействия общества и природы в различных типах стран и регионах мира.</w:t>
      </w:r>
    </w:p>
    <w:p w14:paraId="26C856A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6EB04CB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Прогноз изменений геосистем Земли под влиянием природных и антропогенных факторов в различных регионах мира на основе анализа различных источников информации.</w:t>
      </w:r>
    </w:p>
    <w:p w14:paraId="7C7B9D0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2</w:t>
      </w:r>
      <w:r w:rsidRPr="00A801DD">
        <w:rPr>
          <w:rFonts w:ascii="Times New Roman" w:eastAsia="Calibri" w:hAnsi="Times New Roman"/>
          <w:sz w:val="28"/>
          <w:szCs w:val="28"/>
          <w:lang w:eastAsia="en-US"/>
        </w:rPr>
        <w:t xml:space="preserve">. </w:t>
      </w:r>
      <w:r w:rsidRPr="00A801DD">
        <w:rPr>
          <w:rFonts w:ascii="Times New Roman" w:eastAsia="Calibri" w:hAnsi="Times New Roman"/>
          <w:bCs/>
          <w:sz w:val="28"/>
          <w:szCs w:val="28"/>
          <w:lang w:eastAsia="en-US"/>
        </w:rPr>
        <w:t>Природные условия и ресурсы. Природопользование.</w:t>
      </w:r>
    </w:p>
    <w:p w14:paraId="2D434D3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Понятие о природных ресурсах. Классификация природных ресурсов. Изменение значения отдельных видов природных ресурсов на различных исторических этапах. Ресурсообеспеченность. Природно-ресурсный потенциал России и его составные части. Проблемы рационального использования природных ресурсов России.</w:t>
      </w:r>
    </w:p>
    <w:p w14:paraId="09F6EC3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Природопользование. Рациональное и нерациональное использование природных ресурсов. Территориальные сочетания природных ресурсов. Ресурсосберегающие, малоотходные и энергосберегающие технологии и возможности их применения в странах разного уровня социально-экономического развития. Понятие о природных условиях как о факторах экономического развития.</w:t>
      </w:r>
    </w:p>
    <w:p w14:paraId="60D09F4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
          <w:bCs/>
          <w:sz w:val="28"/>
          <w:szCs w:val="28"/>
          <w:lang w:eastAsia="en-US"/>
        </w:rPr>
      </w:pPr>
      <w:r w:rsidRPr="00A801DD">
        <w:rPr>
          <w:rFonts w:ascii="Times New Roman" w:eastAsia="Calibri" w:hAnsi="Times New Roman"/>
          <w:bCs/>
          <w:sz w:val="28"/>
          <w:szCs w:val="28"/>
          <w:lang w:eastAsia="en-US"/>
        </w:rPr>
        <w:t>Практические работы</w:t>
      </w:r>
      <w:r w:rsidRPr="00A801DD">
        <w:rPr>
          <w:rFonts w:ascii="Times New Roman" w:eastAsia="Calibri" w:hAnsi="Times New Roman"/>
          <w:b/>
          <w:bCs/>
          <w:sz w:val="28"/>
          <w:szCs w:val="28"/>
          <w:lang w:eastAsia="en-US"/>
        </w:rPr>
        <w:t>.</w:t>
      </w:r>
    </w:p>
    <w:p w14:paraId="3E7BEB9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1). Определение и объяснение динамики изменения ресурсообеспеченности стран и регионов различными видами природных ресурсов с использованием </w:t>
      </w:r>
      <w:r w:rsidRPr="00A801DD">
        <w:rPr>
          <w:rFonts w:ascii="Times New Roman" w:eastAsia="Calibri" w:hAnsi="Times New Roman"/>
          <w:sz w:val="28"/>
          <w:szCs w:val="28"/>
          <w:lang w:eastAsia="en-US"/>
        </w:rPr>
        <w:lastRenderedPageBreak/>
        <w:t>различных источников информации.</w:t>
      </w:r>
    </w:p>
    <w:p w14:paraId="330AF16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Оценка природно-ресурсного потенциала и природных условий для развития экономики России на основе источников географической информации.</w:t>
      </w:r>
    </w:p>
    <w:p w14:paraId="45DBD09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3.</w:t>
      </w:r>
      <w:r w:rsidRPr="00A801DD">
        <w:rPr>
          <w:rFonts w:ascii="Times New Roman" w:eastAsia="Calibri" w:hAnsi="Times New Roman"/>
          <w:sz w:val="28"/>
          <w:szCs w:val="28"/>
          <w:lang w:eastAsia="en-US"/>
        </w:rPr>
        <w:t xml:space="preserve"> </w:t>
      </w:r>
      <w:r w:rsidRPr="00A801DD">
        <w:rPr>
          <w:rFonts w:ascii="Times New Roman" w:eastAsia="Calibri" w:hAnsi="Times New Roman"/>
          <w:bCs/>
          <w:sz w:val="28"/>
          <w:szCs w:val="28"/>
          <w:lang w:eastAsia="en-US"/>
        </w:rPr>
        <w:t>Формирование земной коры и минеральные ресурсы.</w:t>
      </w:r>
    </w:p>
    <w:p w14:paraId="1CDCFD7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Развитие земной коры во времени. Геологическая хронология. Этапы геологической истории земной коры. Тектоника литосферных плит (А. Вегенер). Тектонические структуры. Взаимосвязь тектонических структур и форм рельефа. Закономерности распространения основных форм рельефа на поверхности Земли. Эндогенные и экзогенные процессы рельефообразования. Антропогенный рельеф. Рельеф как условие развития экономики. Воздействие хозяйственной деятельности на литосферу, его последствия</w:t>
      </w:r>
      <w:r w:rsidRPr="00A801DD">
        <w:rPr>
          <w:rFonts w:ascii="Times New Roman" w:eastAsia="Calibri" w:hAnsi="Times New Roman"/>
          <w:i/>
          <w:iCs/>
          <w:sz w:val="28"/>
          <w:szCs w:val="28"/>
          <w:lang w:eastAsia="en-US"/>
        </w:rPr>
        <w:t>.</w:t>
      </w:r>
    </w:p>
    <w:p w14:paraId="64F5110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Географические особенности планетарного размещения основных видов минеральных ресурсов. Важнейшие районы распространения минерального сырья. Страны и регионы – лидеры по запасам отдельных видов минеральных ресурсов. Минеральные ресурсы России, доля нашей страны в мировых запасах основных видов минерального сырья. Глобальная проблема исчерпания минеральных ресурсов. Пути решения сырьевой проблемы. Проблема сохранения невозобновимых ресурсов.</w:t>
      </w:r>
    </w:p>
    <w:p w14:paraId="289A2B7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Топливно-энергетические ресурсы, их классификация. Географические особенности планетарного размещения основных видов топливных ресурсов. Страны и регионы – лидеры по запасам топливных ресурсов. Топливно-энергетический баланс стран мира, основные этапы его изменения. Роль России как крупнейшего поставщика топливно-энергетических ресурсов в мировой экономике.</w:t>
      </w:r>
    </w:p>
    <w:p w14:paraId="3D82D88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Глобальная энергетическая проблема и основные пути её решения в странах различных типов (энергоизбыточные и энергодефицитные). </w:t>
      </w:r>
    </w:p>
    <w:p w14:paraId="5FB9EB3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Страны-лидеры по развитию возобновляемой энергетики. Развитие альтернативной энергетики на территории России. Факторы, определяющие использование возобновляемых источников энергии (ВИЭ) в отдельных странах.</w:t>
      </w:r>
      <w:r w:rsidRPr="00A801DD">
        <w:rPr>
          <w:rFonts w:ascii="Times New Roman" w:eastAsia="Calibri" w:hAnsi="Times New Roman"/>
          <w:i/>
          <w:iCs/>
          <w:sz w:val="28"/>
          <w:szCs w:val="28"/>
          <w:lang w:eastAsia="en-US"/>
        </w:rPr>
        <w:t xml:space="preserve"> </w:t>
      </w:r>
    </w:p>
    <w:p w14:paraId="7A8188F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566FC8A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Выполнение заданий на контурной карте по отображению основных регионов распространения минерального сырья.</w:t>
      </w:r>
    </w:p>
    <w:p w14:paraId="1971FB4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Анализ статистических материалов с целью объяснения тенденций изменения показателя ресурсообеспеченности стран отдельными видами минеральных ресурсов (по выбору учителя).</w:t>
      </w:r>
    </w:p>
    <w:p w14:paraId="44C26EC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Расчёт обеспеченности различными видами топливных ресурсов отдельных регионов мира (по выбору учителя).</w:t>
      </w:r>
    </w:p>
    <w:p w14:paraId="7220657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4). Подготовка презентации по перспективам развития альтернативной энергетики отдельных стран мира (по выбору учащихся).</w:t>
      </w:r>
    </w:p>
    <w:p w14:paraId="5FE06CC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4. Атмосфера и климат Земли. Агроклиматические ресурсы.</w:t>
      </w:r>
    </w:p>
    <w:p w14:paraId="3FB9E82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lastRenderedPageBreak/>
        <w:t xml:space="preserve">Атмосфера – воздушная оболочка. Значение атмосферы для жизни на Земле. Состав и строение атмосферы. Изменение газового состава атмосферы и сокращение озонового слоя как глобальные процессы. Основные источники загрязнения атмосферы. Кислотные дожди. </w:t>
      </w:r>
    </w:p>
    <w:p w14:paraId="5A0B320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Физико-географическая дифференциация земной поверхности. Важнейшие факторы физико-географической дифференциации (суммарная солнечная радиация, атмосферные осадки). Радиационный баланс земной поверхности. Тепловые пояса. Общая циркуляция атмосферы. Тропические циклоны как опасные природные явления, их образование и распространение. Основные типы погоды. Современные методы прогнозирования погоды. </w:t>
      </w:r>
    </w:p>
    <w:p w14:paraId="7A8AE99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Основные факторы формирования климата. Роль климата в формировании природно-территориальных комплексов. Значение агроклиматических ресурсов  для развития сельского хозяйства. Оценка агроклиматического потенциала. Глобальные изменения климата Земли. Изменения климата: их периодичность  и показатели. Различные точки зрения относительно причин наблюдаемых климатических изменений. </w:t>
      </w:r>
    </w:p>
    <w:p w14:paraId="3E2F544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Парниковый эффект, парниковые газы, антропогенные и природные факторы увеличения их содержания в атмосфере. Географические особенности экологических, экономических и социальных последствий глобальных климатических изменений в различных регионах и странах. Влияние климатических изменений на развитие хозяйства стран и регионов мира.</w:t>
      </w:r>
    </w:p>
    <w:p w14:paraId="38C0807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Глобальное потепление и повышение уровня вод Мирового океана. Усилия международного сообщества по предотвращению необратимых изменений климата.</w:t>
      </w:r>
    </w:p>
    <w:p w14:paraId="4C0CD47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2340539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Объяснение распространения и направления движения тропических циклонов на основе использования источников информации.</w:t>
      </w:r>
    </w:p>
    <w:p w14:paraId="75D2B63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Сравнение на основе использования источников информации энергетических затрат в различных регионах России в связи с продолжительностью освещения и отопительного периода.</w:t>
      </w:r>
    </w:p>
    <w:p w14:paraId="2FA471C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5. Гидросфера и водные ресурсы.</w:t>
      </w:r>
    </w:p>
    <w:p w14:paraId="52AEDD5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Гидросфера – водная оболочка планеты. Состав и значение гидросферы для жизни на Земле. Воды суши: реки, озёра, болота. Реки и их характеристики: уклон, падение, расход воды, сток, слой стока, модуль стока, минерализация речных вод, твёрдый сток. Гидроэнергетический потенциал рек и способы его оценки. Озёра мира, их классификация. Значение озёр в хозяйственной деятельности. Каналы и водохранилища – антропогенные водные системы. Болота мира. Проблема сохранения водно-болотных ландшафтов. Основные источники загрязнения гидросферы. </w:t>
      </w:r>
    </w:p>
    <w:p w14:paraId="196EA6A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Многолетняя мерзлота, районы её распространения, динамика развития. Освоение территории России, лежащей в районах распространения многолетней </w:t>
      </w:r>
      <w:r w:rsidRPr="00A801DD">
        <w:rPr>
          <w:rFonts w:ascii="Times New Roman" w:eastAsia="Calibri" w:hAnsi="Times New Roman"/>
          <w:sz w:val="28"/>
          <w:szCs w:val="28"/>
          <w:lang w:eastAsia="en-US"/>
        </w:rPr>
        <w:lastRenderedPageBreak/>
        <w:t xml:space="preserve">мерзлоты. Регионы современного оледенения. </w:t>
      </w:r>
    </w:p>
    <w:p w14:paraId="44FC302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Прогнозы сокращения площади ледников под влиянием изменений климата. </w:t>
      </w:r>
    </w:p>
    <w:p w14:paraId="19D0400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Сущность водной проблемы. Количественные и качественные характеристики водных ресурсов. Неравномерность распределения водных ресурсов по поверхности суши. Обеспеченность водными ресурсами по странам и регионам мира. Классификация стран по уровню обеспеченности водными ресурсами. Основные регионы мира, испытывающие дефицит пресной воды. Основные пути решения глобальной водной проблемы. Обеспеченность России водными ресурсами. Водные ресурсы России и их рациональное использование.</w:t>
      </w:r>
    </w:p>
    <w:p w14:paraId="6536248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6924989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Сравнение обеспеченности возобновляемыми водными ресурсами двух стран (по выбору учителя) и объяснение причин различий с помощью карт атласа и анализа статистических источников.</w:t>
      </w:r>
    </w:p>
    <w:p w14:paraId="3BFF16F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Разработка социальной рекламы по теме «Чистота рек и озёр – ответственность каждого» (форма представления информации – по выбору обучающихся).</w:t>
      </w:r>
    </w:p>
    <w:p w14:paraId="44203B4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6. Мировой океан как часть гидросферы. Ресурсы Мирового океана.</w:t>
      </w:r>
    </w:p>
    <w:p w14:paraId="238FB65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Мировой океан как часть гидросферы. Части Мирового океана. Значение Мирового океана. Строение дна Мирового океана, основные тектонические структуры, особенности их геологического развития. </w:t>
      </w:r>
    </w:p>
    <w:p w14:paraId="5B52F86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Зональные и азональные факторы изменения физико-химических свойств океанических вод (температура и солёность). Система течений Мирового океана. Явление Эль-Ниньо. Проблема загрязнения вод океана и пути её решения. </w:t>
      </w:r>
    </w:p>
    <w:p w14:paraId="190F73B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Минеральные и топливные ресурсы морского шельфа и дна Мирового океана, перспективы их освоения. Экологические последствия разработки ресурсов Мирового океана. Проблемы использования энергии вод Мирового океана. </w:t>
      </w:r>
    </w:p>
    <w:p w14:paraId="00D7CC9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Мировой океан как источник биоресурсов. Биологические ресурсы океана. Современные масштабы мирового рыболовства. Сохранение и рациональное использование ресурсов океанов и морей в интересах устойчивого развития. Место России в области изучения и использования ресурсов Мирового океана.</w:t>
      </w:r>
    </w:p>
    <w:p w14:paraId="71D16A4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09E78F2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Характеристика явления Эль-Ниньо и его воздействия на различные компоненты природной среды и хозяйства.</w:t>
      </w:r>
    </w:p>
    <w:p w14:paraId="136A6F6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7. Почвы и земельные ресурсы мира.</w:t>
      </w:r>
    </w:p>
    <w:p w14:paraId="7540A5C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Почва как особое природное образование, обладающее естественным плодородием. Зональные и азональные факторы почвообразования. Физическое, химическое, биологическое выветривание; их влияние на механический состав и свойства почв. Разнообразие почв, зональный характер смены типов почв. Влияние соотношения тепла и влаги на естественное плодородие почвы. География основных типов почв мира. Почвы России</w:t>
      </w:r>
      <w:r w:rsidRPr="00A801DD">
        <w:rPr>
          <w:rFonts w:ascii="Times New Roman" w:eastAsia="Calibri" w:hAnsi="Times New Roman"/>
          <w:i/>
          <w:iCs/>
          <w:sz w:val="28"/>
          <w:szCs w:val="28"/>
          <w:lang w:eastAsia="en-US"/>
        </w:rPr>
        <w:t>.</w:t>
      </w:r>
    </w:p>
    <w:p w14:paraId="4C24713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Почвенные и земельные ресурсы. Земельный фонд мира и динамика его изменения. Обеспеченность пахотными землями стран мира. Дефицит земельных ресурсов как проблема развития сельского хозяйства в ряде регионов мира.</w:t>
      </w:r>
    </w:p>
    <w:p w14:paraId="2D187EE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Сущность проблемы опустынивания. Природные и антропогенные факторы опустынивания и эрозии почв. Основные районы опустынивания и эрозии почв. Загрязнение почвенного покрова. Охрана и воспроизводство почв. Методы борьбы с опустыниванием.</w:t>
      </w:r>
    </w:p>
    <w:p w14:paraId="1FC8828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6A43B05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1). Выявление тенденций изменения структуры земельного фонда в различных регионах мира с помощью статистических материалов. </w:t>
      </w:r>
    </w:p>
    <w:p w14:paraId="41D0976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Прогноз изменений плодородия основных типов почв России под влиянием природных и антропогенных факторов на основе использования различных источников информации.</w:t>
      </w:r>
    </w:p>
    <w:p w14:paraId="7A4E15A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w:t>
      </w:r>
      <w:r w:rsidRPr="00A801DD">
        <w:rPr>
          <w:rFonts w:ascii="Times New Roman" w:eastAsia="Calibri" w:hAnsi="Times New Roman"/>
          <w:sz w:val="28"/>
          <w:szCs w:val="28"/>
          <w:lang w:eastAsia="en-US"/>
        </w:rPr>
        <w:tab/>
        <w:t>Составление структурной схемы «Факторы опустынивания» на основе анализа текстовых источников информации.</w:t>
      </w:r>
    </w:p>
    <w:p w14:paraId="20A268F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8. Биосфера и биологические ресурсы мира.</w:t>
      </w:r>
    </w:p>
    <w:p w14:paraId="11A17A6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Биосфера – оболочка жизни. Границы и значение биосферы. Разнообразие растительного и животного мира Земли. Эндемизм. Факторы адаптация организмов к условиям окружающей среды. Зональность и азональность в органическом мире. Закон географической зональности (Л. С. Берг, В. В. Докучаев). Природные комплексы. Природные комплексы как системы, их компоненты и свойства. Группировка природных комплексов по размерам и сложности организации. Проблема деградации природных ландшафтов планеты. Основные меры по борьбе с деградацией природных ландшафтов Земли. Защита, восстановление экосистем суши и содействие их рациональному использованию. </w:t>
      </w:r>
    </w:p>
    <w:p w14:paraId="7AE1EE3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Биоразнообразие. Очаги биоразнообразия. Природные и антропогенные факторы, влияющие на биоразнообразие. Деятельность человека по сохранению биоразнообразия. Сущность проблемы сохранения биоразнообразия. Связь проблемы сохранения биоразнообразия с другими глобальными проблемами. Основные меры по сохранению биологического разнообразия. </w:t>
      </w:r>
    </w:p>
    <w:p w14:paraId="487C157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Биологические ресурсы. Лесные ресурсы. Лесные пояса мира. Проблема сведения экваториальных и влажных тропических лесов. Роль таёжных лесов России в мировых климатических процессах. Лесное хозяйство России. Рациональное управление лесами, борьба с лесными пожарами и незаконными вырубками. </w:t>
      </w:r>
    </w:p>
    <w:p w14:paraId="5B5112B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Особо охраняемые природные территории (ООПТ) мира – резерваты биоразнообразия. ООПТ на территории России. Размещение объектов Всемирного природного наследия ЮНЕСКО. Памятники Всемирного природного наследия на территории России.</w:t>
      </w:r>
    </w:p>
    <w:p w14:paraId="5048843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090554F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1). Анализ причин биоразнообразия природных комплексов в пределах одной природной зоны (по выбору учителя) на основе источников информации.</w:t>
      </w:r>
    </w:p>
    <w:p w14:paraId="2C98CAB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Составление структурной схемы «Факторы обезлесения и потери биоразнообразия экваториальных лесов Бразилии» на основе анализа текстовых и картографических источников информации.</w:t>
      </w:r>
    </w:p>
    <w:p w14:paraId="7CA6940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9. География природных рисков.</w:t>
      </w:r>
    </w:p>
    <w:p w14:paraId="1D8A4C9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Природные риски и их виды. Виды стихийных бедствий и опасных природных явлений. Географические особенности распространения стихийных бедствий. Регионы природных рисков на территории России.</w:t>
      </w:r>
    </w:p>
    <w:p w14:paraId="5DA98B4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Землетрясения, извержения вулканов, оценка их интенсивности и прогноз возможных последствий в странах с различным уровнем социально-экономического развития</w:t>
      </w:r>
      <w:r w:rsidRPr="00A801DD">
        <w:rPr>
          <w:rFonts w:ascii="Times New Roman" w:eastAsia="Calibri" w:hAnsi="Times New Roman"/>
          <w:i/>
          <w:iCs/>
          <w:sz w:val="28"/>
          <w:szCs w:val="28"/>
          <w:lang w:eastAsia="en-US"/>
        </w:rPr>
        <w:t>.</w:t>
      </w:r>
    </w:p>
    <w:p w14:paraId="4C51331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Штормы и цунами как факторы риска в развитии прибрежных территорий. </w:t>
      </w:r>
    </w:p>
    <w:p w14:paraId="6222668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Роль географической науки в мониторинге и прогнозирования стихийных бедствий. Участие России в мониторинге стихийных бедствий и ликвидации их последствий. Меры по снижению ущерба от стихийных бедствий. Техногенные катастрофы – вызовы для современного индустриального общества. Меры по снижению ущерба от техногенных катастроф.</w:t>
      </w:r>
    </w:p>
    <w:p w14:paraId="5CC3389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485E7E2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Оценка последствий различных стихийных бедствий в странах и регионах мира на основе анализа сообщений СМИ (по выбору обучающихся).</w:t>
      </w:r>
    </w:p>
    <w:p w14:paraId="6C1B5A3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Сравнительная оценка природных рисков для двух стран на основе анализа интернет-источников (по выбору учителя).</w:t>
      </w:r>
    </w:p>
    <w:p w14:paraId="7060CFF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10. Глобальная экологическая проблема.</w:t>
      </w:r>
    </w:p>
    <w:p w14:paraId="4D17046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Экологическая проблема как результат взаимодействия человека, природы и хозяйства. Концепция «экологического императива» (Н. Н. Моисеев). Состояние окружающей среды в зависимости от степени и характера антропогенного воздействия. Экологический кризис, экологическая катастрофа. Региональные и глобальные изменения географической среды в результате деятельности человека. Роль географии в решении геоэкологических проблем. Проблема утилизации промышленных и коммунальных отходов. Радиоактивное загрязнение и дезактивация радиоактивных отходов. Экологический кризис в различных типах стран современного мира. Стратегия устойчивого развития России.</w:t>
      </w:r>
    </w:p>
    <w:p w14:paraId="0711D7B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528E371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Составление структурной схемы «Взаимосвязь глобальных проблем окружающей среды» на основе анализа сообщений СМИ.</w:t>
      </w:r>
    </w:p>
    <w:p w14:paraId="34E4477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Организация дискуссии о геоэкологической ситуации в отдельных странах и регионах мира.</w:t>
      </w:r>
    </w:p>
    <w:p w14:paraId="34979A5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Анализ текста «Стратегия экологической безопасности Российской Федерации на период до 2025 года» с целью выявления потенциального вклада географии в обеспечение экологической безопасности России.</w:t>
      </w:r>
    </w:p>
    <w:p w14:paraId="370804B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4). Сравнительная оценка прогнозируемых последствий экологических, экономических и социальных последствий глобальных климатических изменений для двух стран (по выбору учителя).</w:t>
      </w:r>
    </w:p>
    <w:p w14:paraId="49A8F06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Раздел 5. Человеческий капитал в современном мире.</w:t>
      </w:r>
    </w:p>
    <w:p w14:paraId="711AE9F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1. Демографическая характеристика населения мира.</w:t>
      </w:r>
    </w:p>
    <w:p w14:paraId="308FA1E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Демографическая история населения Земли. Экономические и социальные последствия демографического перехода в странах различных социально-экономических типов. Современная динамика показателей воспроизводства населения (рождаемость, смертность, естественный прирост). Географические особенности показателей воспроизводства населения стран мира. Прогнозы динамики численности населения в регионах мира. Причины и следствия «демографического взрыва» в развивающихся странах. Демографический кризис в развитых странах и комплекс связанных с ним социально-экономических проблем.</w:t>
      </w:r>
    </w:p>
    <w:p w14:paraId="11439CE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Возрастно-половая структура населения мира и отдельных стран. Трудовые ресурсы. Экономически активное население.</w:t>
      </w:r>
    </w:p>
    <w:p w14:paraId="69E6E5F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Сущность глобальной демографической проблемы. «Старение наций». Демографическая политика как способ регулирования численности населения. Основные направления деятельности ООН по решению демографической проблемы. Демографическая ситуация в России и её региональные различия. Региональные аспекты в реализации демографической политики в России. </w:t>
      </w:r>
    </w:p>
    <w:p w14:paraId="5A1025D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38889A6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Представление географической информации о прогнозе изменений численности населения отдельных регионов мира (на 2050 г.) в виде графиков на основе анализа статистических данных.</w:t>
      </w:r>
    </w:p>
    <w:p w14:paraId="6B98071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Выявление тенденций изменения демографической ситуации одного из регионов России с использованием ГИС (Росстат).</w:t>
      </w:r>
    </w:p>
    <w:p w14:paraId="42557EA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Сравнительный анализ половозрастных пирамид двух стран мира с целью объяснения различий в возрастной структуре населения развитых и развивающих стран.</w:t>
      </w:r>
    </w:p>
    <w:p w14:paraId="64E8E9F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4).</w:t>
      </w:r>
      <w:r w:rsidRPr="00A801DD">
        <w:rPr>
          <w:rFonts w:ascii="Times New Roman" w:eastAsia="Calibri" w:hAnsi="Times New Roman"/>
          <w:sz w:val="28"/>
          <w:szCs w:val="28"/>
          <w:lang w:eastAsia="en-US"/>
        </w:rPr>
        <w:tab/>
        <w:t>Исследование влияния рынков труда на размещение предприятий материальной и нематериальной сферы (на примере своего региона) на основе анализа различных источников.</w:t>
      </w:r>
    </w:p>
    <w:p w14:paraId="5663A68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2. Проблема здоровья и долголетия человека.</w:t>
      </w:r>
    </w:p>
    <w:p w14:paraId="47F7888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Здоровье человека как показатель социально-демографического развития. Проблемы, связанные с распространением болезней и патологических состояний человека; факторы географической среды и их влияние на здоровье человека. Связь проблемы охраны здоровья и долголетия человека с другими глобальными проблемами. Ожидаемая продолжительность жизни и её различия по странам мира. Природные и социальные факторы, способствующие долголетию. </w:t>
      </w:r>
    </w:p>
    <w:p w14:paraId="7E3E02A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2BF7B4E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1). Сравнение показателей здоровья населения и ожидаемой продолжительности жизни в разных странах и регионах мира на основе анализа различных источников информации.</w:t>
      </w:r>
    </w:p>
    <w:p w14:paraId="58E4CB3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3. Миграции населения.</w:t>
      </w:r>
    </w:p>
    <w:p w14:paraId="5C5555D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Глобальные миграции населения как следствие экономического неравенства и демографической ситуации в странах мира. Классификация миграций населения. Исторические, политические и социально-экономические аспекты формирования миграционных потоков. Проблема беженцев как результат обострения геополитической ситуации в различных регионах мира. Основные направления деятельности ООН по решению проблемы беженцев. Внутрироссийская миграция: дифференциация регионов. Факторы и последствия международной миграции населения на территорию России. Трудовые миграции в России. </w:t>
      </w:r>
    </w:p>
    <w:p w14:paraId="50CA4CC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7BEF5E6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Выявление основных направлений современных миграций населения в мире на основе анализа статистической информации.</w:t>
      </w:r>
    </w:p>
    <w:p w14:paraId="2906856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Определение перечня стран мира с наибольшей долей иммигрантов в населении.</w:t>
      </w:r>
    </w:p>
    <w:p w14:paraId="7A3828A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4. Многоликое человечество: расовая, этническая и лингвистическая структура населения мира.</w:t>
      </w:r>
    </w:p>
    <w:p w14:paraId="577CEBB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Теория образования человеческих рас. География крупнейших расовых типов, смешанные и переходные расы. География межрасовых конфликтов. Наиболее многочисленные народы (этносы) мира и страны их проживания. Феномен мультикультурализма и комплексной идентичности. Межнациональные отношения в странах разных типов (однонациональных, однонациональных со значительными этническими меньшинствами, многонациональных). Россия как многонациональное государство. География распространения крупнейших мировых языков. Языковые пространства на территории России. Страны с множественностью официальных языков. </w:t>
      </w:r>
    </w:p>
    <w:p w14:paraId="6E6B529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264C9B3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w:t>
      </w:r>
      <w:r w:rsidRPr="00A801DD">
        <w:rPr>
          <w:rFonts w:ascii="Times New Roman" w:eastAsia="Calibri" w:hAnsi="Times New Roman"/>
          <w:b/>
          <w:bCs/>
          <w:sz w:val="28"/>
          <w:szCs w:val="28"/>
          <w:lang w:eastAsia="en-US"/>
        </w:rPr>
        <w:t> </w:t>
      </w:r>
      <w:r w:rsidRPr="00A801DD">
        <w:rPr>
          <w:rFonts w:ascii="Times New Roman" w:eastAsia="Calibri" w:hAnsi="Times New Roman"/>
          <w:sz w:val="28"/>
          <w:szCs w:val="28"/>
          <w:lang w:eastAsia="en-US"/>
        </w:rPr>
        <w:t>Выполнение заданий на контурной карте по особенностям расового, этнического и лингвистического состава населения стран мира.</w:t>
      </w:r>
    </w:p>
    <w:p w14:paraId="63EC3D1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Организация групповой работы по выявлению межэтнических проблем  в многонациональных государствах современного мира (по выбору учителя).</w:t>
      </w:r>
    </w:p>
    <w:p w14:paraId="78F1661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5. География религий в современном мире.</w:t>
      </w:r>
    </w:p>
    <w:p w14:paraId="5FE6510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Понятие о религии и её географическом пространстве. Развитие геопространства крупнейших религий в историческое время. Геопространства христианства (католицизма, протестантизма, православия), ислама, буддизма, индуизма в настоящее время. Религиозные геопространства православия, ислама и буддизма на территории России.</w:t>
      </w:r>
      <w:r w:rsidRPr="00A801DD">
        <w:rPr>
          <w:rFonts w:ascii="Times New Roman" w:eastAsia="Calibri" w:hAnsi="Times New Roman"/>
          <w:i/>
          <w:iCs/>
          <w:sz w:val="28"/>
          <w:szCs w:val="28"/>
          <w:lang w:eastAsia="en-US"/>
        </w:rPr>
        <w:t xml:space="preserve"> </w:t>
      </w:r>
    </w:p>
    <w:p w14:paraId="21C051B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6A0AB15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1). Выполнение заданий на контурной карте по географии распространения </w:t>
      </w:r>
      <w:r w:rsidRPr="00A801DD">
        <w:rPr>
          <w:rFonts w:ascii="Times New Roman" w:eastAsia="Calibri" w:hAnsi="Times New Roman"/>
          <w:sz w:val="28"/>
          <w:szCs w:val="28"/>
          <w:lang w:eastAsia="en-US"/>
        </w:rPr>
        <w:lastRenderedPageBreak/>
        <w:t>важнейших мировых религий на основе источников информации.</w:t>
      </w:r>
    </w:p>
    <w:p w14:paraId="37423FB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6. Проблема охраны мирового культурного наследия.</w:t>
      </w:r>
    </w:p>
    <w:p w14:paraId="0393BCB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Материальная и духовная культура этносов, её исторические корни. Учение о культурном ландшафте. Природная составляющая культурного ландшафта. Цивилизационная структура современного мира. Россия на границе цивилизационных пространств Европы и Азии. Глобальная проблема утраты этнической культуры и ассимиляции. География объектов Всемирного культурного наследия ЮНЕСКО. Памятники Всемирного наследия на территории России.</w:t>
      </w:r>
    </w:p>
    <w:p w14:paraId="55BB221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0717273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w:t>
      </w:r>
      <w:r w:rsidRPr="00A801DD">
        <w:rPr>
          <w:rFonts w:ascii="Times New Roman" w:eastAsia="Calibri" w:hAnsi="Times New Roman"/>
          <w:b/>
          <w:bCs/>
          <w:sz w:val="28"/>
          <w:szCs w:val="28"/>
          <w:lang w:eastAsia="en-US"/>
        </w:rPr>
        <w:t> </w:t>
      </w:r>
      <w:r w:rsidRPr="00A801DD">
        <w:rPr>
          <w:rFonts w:ascii="Times New Roman" w:eastAsia="Calibri" w:hAnsi="Times New Roman"/>
          <w:sz w:val="28"/>
          <w:szCs w:val="28"/>
          <w:lang w:eastAsia="en-US"/>
        </w:rPr>
        <w:t>Подготовка презентации по плану об одном из памятников Всемирного культурного наследия ЮНЕСКО на основе разнообразных источников информации (по выбору обучающихся).</w:t>
      </w:r>
    </w:p>
    <w:p w14:paraId="1E47590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7. Качество жизни населения.</w:t>
      </w:r>
    </w:p>
    <w:p w14:paraId="322FD77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Качество человеческого капитала как показатель успешности развития. Уровень жизни населения как совокупность экономических, социальных, культурных, природно-экологических условий. Комплексный характер методик определения качества жизни. Показатели, характеризующие качество жизни населения. Индекс человеческого развития (ИЧР) как интегральный показатель сравнения качества жизни населения различных стран и регионов мира. Региональные диспропорции ИЧР. Уровень образования населения и факторы, его определяющие. Величина доходов на душу населения и её распределение (коэффициент Джини). Уровень развития политических свобод. Показатели гендерного неравенства. Динамика качества жизни населения в странах разного типа. </w:t>
      </w:r>
    </w:p>
    <w:p w14:paraId="706982E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1ACF211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Сравнение показателей ИЧР двух стран в разных регионах (по выбору учителя) на основе анализа статистических данных.</w:t>
      </w:r>
    </w:p>
    <w:p w14:paraId="17348AE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Оценка основных показателей качества жизни населения для отдельных стран мира (по выбору учителя) на основе различных источников.</w:t>
      </w:r>
    </w:p>
    <w:p w14:paraId="55C09D5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8. Расселение населения мира. Города мира и урбанизация.</w:t>
      </w:r>
    </w:p>
    <w:p w14:paraId="59604CD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Размещение и плотность населения. Факторы, влияющие на размещение населения. Типы и формы расселения населения. Городское и сельское расселение. </w:t>
      </w:r>
    </w:p>
    <w:p w14:paraId="5E70F68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Сущность и географические закономерности глобального процесса урбанизации. Предпосылки роста городов. Границы и пространственная структура города. Динамика развития крупных городов. Городские агломерации и мегалополисы. Социально-экономические последствия урбанизации в странах различных социально-экономических типов. Рурбанизация. Причины и следствия «городского взрыва» в развивающихся странах. Ложная урбанизация. Проблемы урбанизации (социальные, экономические, демографические, транспортные, экологические) и их географические аспекты. Обеспечение открытости, </w:t>
      </w:r>
      <w:r w:rsidRPr="00A801DD">
        <w:rPr>
          <w:rFonts w:ascii="Times New Roman" w:eastAsia="Calibri" w:hAnsi="Times New Roman"/>
          <w:sz w:val="28"/>
          <w:szCs w:val="28"/>
          <w:lang w:eastAsia="en-US"/>
        </w:rPr>
        <w:lastRenderedPageBreak/>
        <w:t xml:space="preserve">безопасности, жизнестойкости и устойчивости городов. Крупнейшие города мира. Городские агломерации, их типы и структура в разных регионах. Современные тенденции отхода от урбанизации: субурбанизация, рурализация, дезурбанизация. </w:t>
      </w:r>
    </w:p>
    <w:p w14:paraId="2EAF514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16CD99F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Выявление тенденций в изменении численности населения крупнейших агломераций мира на основе анализа статистических данных.</w:t>
      </w:r>
    </w:p>
    <w:p w14:paraId="689745C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Определение различий процесса урбанизации в развитых и развивающихся странах на основе анализа картографических, статистических, текстовых материалов.</w:t>
      </w:r>
    </w:p>
    <w:p w14:paraId="0E5DE3D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9. Глобальные города как ядра развития.</w:t>
      </w:r>
    </w:p>
    <w:p w14:paraId="42F9F66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Критерии глобального города. Иерархия (уровни) глобальных городов. Роль глобальных городов в мировых социально-экономических процессах: развитии промышленности и непроизводственной сферы, кредитно-финансовых связях, транспортных потоках, научных исследованиях и образовании. Место Москвы  и Санкт-Петербурга в рейтингах глобальных городов.</w:t>
      </w:r>
      <w:r w:rsidRPr="00A801DD">
        <w:rPr>
          <w:rFonts w:ascii="Times New Roman" w:eastAsia="Calibri" w:hAnsi="Times New Roman"/>
          <w:i/>
          <w:iCs/>
          <w:sz w:val="28"/>
          <w:szCs w:val="28"/>
          <w:lang w:eastAsia="en-US"/>
        </w:rPr>
        <w:t xml:space="preserve"> </w:t>
      </w:r>
    </w:p>
    <w:p w14:paraId="0A6DFA8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3831AAB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Сравнительная характеристика ведущих глобальных городов: Лондона, Нью-Йорка, Парижа, Токио, Шанхая – на основе различных рейтингов.</w:t>
      </w:r>
    </w:p>
    <w:p w14:paraId="64702BB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sz w:val="28"/>
          <w:szCs w:val="28"/>
          <w:lang w:eastAsia="en-US"/>
        </w:rPr>
        <w:t> </w:t>
      </w:r>
      <w:r w:rsidRPr="00A801DD">
        <w:rPr>
          <w:rFonts w:ascii="Times New Roman" w:eastAsia="Calibri" w:hAnsi="Times New Roman"/>
          <w:bCs/>
          <w:sz w:val="28"/>
          <w:szCs w:val="28"/>
          <w:lang w:eastAsia="en-US"/>
        </w:rPr>
        <w:t>Раздел 6. Проблемы мирового экономического развития.</w:t>
      </w:r>
    </w:p>
    <w:p w14:paraId="3E49EC8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1. Мировое хозяйство как система.</w:t>
      </w:r>
    </w:p>
    <w:p w14:paraId="3503400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Теории международного географического разделения труда. Условия формирования международной специализации стран и роль в этом географических факторов. Основные субъекты мирового хозяйства: государства, ведущие интеграционные группировки, транснациональные компании (ТНК). Международный рынок товаров и услуг. Цепочки создания добавленной стоимости как отражение современного этапа разделения труда между странами. Факторы конкурентного преимущества стран, определяющие их международную специализацию на современном этапе развития мирового хозяйства. Роль и место России в международном географическом разделении труда. Нарушение механизма функционирования мирового хозяйства как следствие неправомерных антироссийских санкций со стороны недружественных России стран. </w:t>
      </w:r>
    </w:p>
    <w:p w14:paraId="58BCD9C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Отраслевая структура мирового хозяйства (первичный, вторичный, третичный секторы). Процессы глобализации и деглобализации мировой экономики и их влияние на хозяйство развитых и развивающихся стран. Международная специализация и кооперирование производства. Территориальная структура хозяйства (ТСХ) и её составные части. Свободные экономические зоны. Роль ТНК  в современной глобальной экономике. Международные экономические организации (ГАТТ, ВТО, ФАО, ЮНИДО), их роль в регулировании международной экономики.</w:t>
      </w:r>
    </w:p>
    <w:p w14:paraId="5FFAD9A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357D481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1). Составление рейтинга ведущих глобальных ТНК по одному </w:t>
      </w:r>
      <w:r w:rsidRPr="00A801DD">
        <w:rPr>
          <w:rFonts w:ascii="Times New Roman" w:eastAsia="Calibri" w:hAnsi="Times New Roman"/>
          <w:sz w:val="28"/>
          <w:szCs w:val="28"/>
          <w:lang w:eastAsia="en-US"/>
        </w:rPr>
        <w:lastRenderedPageBreak/>
        <w:t>из показателей (рыночная капитализация, прибыль, численность персонала) на основе анализа статистических данных.</w:t>
      </w:r>
    </w:p>
    <w:p w14:paraId="224290F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Анализ участия стран и регионов мира в международном географическом разделении труда.</w:t>
      </w:r>
    </w:p>
    <w:p w14:paraId="6EBF1C1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Классификация стран по особенностям отраслевой структуры их экономики (аграрные, индустриальные, постиндустриальные).</w:t>
      </w:r>
    </w:p>
    <w:p w14:paraId="34A523C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2. Научно-технический прогресс и мировое хозяйство.</w:t>
      </w:r>
    </w:p>
    <w:p w14:paraId="3E59599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Понятия «научно-технический прогресс» и «научно-техническая революция». Исторические этапы научно-технического развития. Первая, вторая, третья и ожидаемая четвёртая промышленные революции. Пространственные аспекты научно-исследовательских и опытно-конструкторских работ (НИОКР). </w:t>
      </w:r>
    </w:p>
    <w:p w14:paraId="04CEAB5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0790901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Оценка влияния обеспеченности факторами производства, целенаправленно созданными страной (НИОКР, высококвалифицированная рабочая сила, уровень информатизации, инфраструктура), на место страны в международном разделении труда.</w:t>
      </w:r>
    </w:p>
    <w:p w14:paraId="4FF36CA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3. Социально-экономические типы стран мира.</w:t>
      </w:r>
    </w:p>
    <w:p w14:paraId="489C67B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sz w:val="28"/>
          <w:szCs w:val="28"/>
          <w:lang w:eastAsia="en-US"/>
        </w:rPr>
        <w:t xml:space="preserve">Показатели экономического развития стран мира. Классификация стран мира по количественным и качественным показателям. Экономические показатели классификации стран: общий объём ВВП, объём ВВП на душу населения. Неравномерность внутреннего развития. Деление стран мира на экономически развитые и развивающиеся. Страны-гиганты – особый тип стран мира, включающий и Россию. Новые индустриальные страны (НИС) первой и второй волны. Группа стран – поставщиков углеводородов (включая страны ОПЕК – Организации стран – экспортёров нефти). Страны - «квартиросдатчики» (офшоры) и специфичность  их экономического развития. Наименее развитые страны – аутсайдеры экономического развития. </w:t>
      </w:r>
      <w:r w:rsidRPr="00A801DD">
        <w:rPr>
          <w:rFonts w:ascii="Times New Roman" w:eastAsia="Calibri" w:hAnsi="Times New Roman"/>
          <w:bCs/>
          <w:sz w:val="28"/>
          <w:szCs w:val="28"/>
          <w:lang w:eastAsia="en-US"/>
        </w:rPr>
        <w:t>Практические работы.</w:t>
      </w:r>
    </w:p>
    <w:p w14:paraId="3344770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Сравнительная характеристика стран разных типов с использованием статистических и картографических материалов.</w:t>
      </w:r>
    </w:p>
    <w:p w14:paraId="6498332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Сравнение структуры экономики развитых и развивающихся стран на основе анализа структуры ВВП и занятости двух стран (по выбору учителя).</w:t>
      </w:r>
    </w:p>
    <w:p w14:paraId="3DEFE5B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4. Экономическое развитие стран глобального Севера и глобального Юга.</w:t>
      </w:r>
    </w:p>
    <w:p w14:paraId="374C894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Понятие «страны Севера» и «страны Юга». Критерии отсталости, применяемые в ООН. «Богатые» и «бедные» страны, их пространственное расположение. Следствия экономической отсталости стран Юга: бедность, неграмотность населения, хроническое недоедание и голод, низкий уровень здравоохранения, высокая смертность. Основные пути преодоления отсталости стран мира. Программы международных организаций по ликвидации нищеты, голода, безграмотности. Роль международных организаций в содействии поступательному экономическому росту развивающихся стран. Помощь России </w:t>
      </w:r>
      <w:r w:rsidRPr="00A801DD">
        <w:rPr>
          <w:rFonts w:ascii="Times New Roman" w:eastAsia="Calibri" w:hAnsi="Times New Roman"/>
          <w:sz w:val="28"/>
          <w:szCs w:val="28"/>
          <w:lang w:eastAsia="en-US"/>
        </w:rPr>
        <w:lastRenderedPageBreak/>
        <w:t xml:space="preserve">развивающимся странам. </w:t>
      </w:r>
    </w:p>
    <w:p w14:paraId="0E3C376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37270C0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Сравнение показателей социально-экономического развития стран Севера и Юга на основе анализа картографических и статистических материалов.</w:t>
      </w:r>
    </w:p>
    <w:p w14:paraId="7004D0D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5. Мировое сельское хозяйство и глобальная продовольственная проблема.</w:t>
      </w:r>
    </w:p>
    <w:p w14:paraId="03CD9F3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Место сельского хозяйства в структуре ВВП и занятости населения мира и отдельных стран. Географические различия природных и социально-экономических факторов развития сельского хозяйства. Современные тенденции развития отрасли. Состав и место агропромышленного комплекса (АПК) в отраслевой структуре хозяйства России. Типы сельскохозяйственных районов мира. </w:t>
      </w:r>
    </w:p>
    <w:p w14:paraId="02615D8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Растениеводство. География и объёмы производства основных зерновых продовольственных культур: кукурузы, пшеницы, риса. Географические различия в производстве основных технических культур (масличных, волокнистых, сахароносных, тонизирующих). Роль России как одного из главных экспортёров зерновых культур. Основные направления торговли продукцией растениеводства.</w:t>
      </w:r>
      <w:r w:rsidRPr="00A801DD">
        <w:rPr>
          <w:rFonts w:ascii="Times New Roman" w:eastAsia="Calibri" w:hAnsi="Times New Roman"/>
          <w:i/>
          <w:iCs/>
          <w:sz w:val="28"/>
          <w:szCs w:val="28"/>
          <w:lang w:eastAsia="en-US"/>
        </w:rPr>
        <w:t xml:space="preserve"> </w:t>
      </w:r>
    </w:p>
    <w:p w14:paraId="6C4E543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Животноводство. Роль животноводства в разных странах мира. География ведущих отраслей животноводства: скотоводства, свиноводства, овцеводства, коневодства. Шелководство. Пчеловодство. Пушное звероводство. Основные направления торговли продукцией животноводства. Рыболовство и рыбоводство. Географические различия в странах и регионах мира. </w:t>
      </w:r>
    </w:p>
    <w:p w14:paraId="1400CC9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Сущность глобальной продовольственной проблемы, её связь с глобальной демографической и экологической проблемами. Роль России в мировом производстве продовольствия. Географические особенности проявления продовольственной проблемы в странах с разным уровнем социально-экономического развития. Причины и формы проявления продовольственного кризиса в развивающихся странах. Усилия международного сообщества по решению продовольственной проблемы. Ликвидация голода, обеспечение продовольственной безопасности и улучшение питания, содействие устойчивому развитию сельского хозяйства. </w:t>
      </w:r>
    </w:p>
    <w:p w14:paraId="7DB4D5A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1D76497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Сравнение роли сельского хозяйства в странах разных типов на основе анализа статистических данных о доле сельского хозяйства в ВВП, в общей численности занятых, в общем объёме экспорта.</w:t>
      </w:r>
    </w:p>
    <w:p w14:paraId="5DEDC26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Выявление крупнейших экспортёров и импортёров продовольствия на основе анализа показателей душевого производства и потребления основных видов продуктов питания.</w:t>
      </w:r>
    </w:p>
    <w:p w14:paraId="0548F27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Анализ географических карт и статистических источников информации  с целью установления взаимосвязей между динамикой обеспеченности пахотными землями и необходимостью увеличения производства продовольствия.</w:t>
      </w:r>
    </w:p>
    <w:p w14:paraId="5A8BA14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lastRenderedPageBreak/>
        <w:t>Тема 6. География ведущих отраслей промышленности мира.</w:t>
      </w:r>
    </w:p>
    <w:p w14:paraId="39B6913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Место и значение промышленного сектора в мировой экономике. Деление отраслей промышленности на инновационные и неинновационные. Факторы размещения предприятий отраслей промышленности (сырьевой, потребительский, транспортный, водный, энергетический, трудовых ресурсов, наукоёмкости, военно-стратегический и другие). Важнейшие промышленные районы мира. Специализация и особенности промышленного производства в России. </w:t>
      </w:r>
    </w:p>
    <w:p w14:paraId="2BED807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Топливно-энергетический комплекс мира: основные этапы развития, «энергетический переход», процессы декарбонизации. Нефтяная промышленность. Ведущие страны по добыче и потреблению нефти. Крупнейшие экспортёры и импортёры нефти. Роль ОПЕК на мировом рынке нефти. Нефтеперерабатывающая промышленность. Газовая промышленность. Территориальная структура добычи газа, её изменения в XXI в. Влияние производства и международной торговли сжиженным природным газом на географию газовой промышленности. Ведущие страны по добыче и потреблению природного газа. Крупнейшие экспортёры и импортёры природного газа. Угольная промышленность. Ведущие страны по запасам, добыче и потреблению угля. Роль России на мировом рынке энергоресурсов. </w:t>
      </w:r>
    </w:p>
    <w:p w14:paraId="5166F3E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Мировая электроэнергетика. Структура мирового производства электроэнергии и её географические особенности. Топливно-энергетический баланс (ТЭБ) мира и особенности его изменения. Классификация стран по структуре выработки электроэнергии. Политика стран мира в отношении развития атомной и возобновляемой энергетики. Роль России как ведущей энергетической державы. Роль ТЭК в экономике страны. Быстрый рост производства электроэнергии с использованием возобновимых источников энергии (ВИЭ). Сравнительная эффективность различных ВИЭ.</w:t>
      </w:r>
      <w:r w:rsidRPr="00A801DD">
        <w:rPr>
          <w:rFonts w:ascii="Times New Roman" w:eastAsia="Calibri" w:hAnsi="Times New Roman"/>
          <w:i/>
          <w:iCs/>
          <w:sz w:val="28"/>
          <w:szCs w:val="28"/>
          <w:lang w:eastAsia="en-US"/>
        </w:rPr>
        <w:t xml:space="preserve"> </w:t>
      </w:r>
    </w:p>
    <w:p w14:paraId="75A7E37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Металлургия мира. Чёрная металлургия. Особенности географии сырьевой базы (коксующегося угля и железной руды). Ведущие страны – экспортёры и импортёры железной руды и коксующегося угля. Современные факторы размещения чёрной металлургии. Ведущие страны – производители и экспортёры стали. Цветная металлургия. Основные группы цветных металлов, особенности географических факторов их размещения. Территориальные различия в выплавке меди, никеля, алюминия. Роль России как одного из ведущих мировых экспортёров титана и алюминия. Основные черты географии производства титана, олова, свинца, цинка, редкоземельных металлов. Ведущие страны по добыче золота. Влияние чёрной и цветной металлургии на окружающую среду.</w:t>
      </w:r>
    </w:p>
    <w:p w14:paraId="44CE6AC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Машиностроение как ведущая отрасль мировой промышленности. Главные машиностроительные районы мира. Ведущие отрасли мирового машиностроения: общее машиностроение, станкостроение, транспортное машиностроение, электронная и электротехническая. Автомобилестроение мира. Авиакосмическая промышленность. Ведущие страны по производству авиационной техники. Роль  и </w:t>
      </w:r>
      <w:r w:rsidRPr="00A801DD">
        <w:rPr>
          <w:rFonts w:ascii="Times New Roman" w:eastAsia="Calibri" w:hAnsi="Times New Roman"/>
          <w:sz w:val="28"/>
          <w:szCs w:val="28"/>
          <w:lang w:eastAsia="en-US"/>
        </w:rPr>
        <w:lastRenderedPageBreak/>
        <w:t>место России в мировом авиакосмическом машиностроении. Судостроение. Концентрация производства в странах Азии. Электроника и электротехника. Территориальная структура производства микропроцессоров, компьютеров  и бытовой техники. Роль и место России в мировом оборонно-промышленном комплексе.</w:t>
      </w:r>
    </w:p>
    <w:p w14:paraId="3DE33B9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Химический комплекс мира. География производства минеральных удобрений и продукции химии органического синтеза. Место России в мировом производстве химических удобрений. Фармацевтическая промышленность как наиболее инновационная и технологически развитая отрасль комплекса. </w:t>
      </w:r>
    </w:p>
    <w:p w14:paraId="517308B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Лесопромышленный комплекс мира. Различия в обеспеченности лесными ресурсами стран мира. Региональные различия в производстве продукции лесопромышленного комплекса. Влияние отраслей лесопромышленного комплекса на окружающую среду. Лесозаготовительная, деревообрабатывающая и целлюлозно-бумажная промышленность России, их место в экономике страны.</w:t>
      </w:r>
    </w:p>
    <w:p w14:paraId="452353E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Лёгкая и пищевая промышленность мира. Крупнейшие страны – производители текстильной продукции. Особенности размещения производств кожевенно-обувной промышленности. Особенности структуры потребления и производства продукции пищевой промышленности в странах мира.</w:t>
      </w:r>
    </w:p>
    <w:p w14:paraId="775616C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3CB414E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Сравнение эффективности различных типов ВИЭ на основе анализа данных об их энергетической и экономической рентабельности.</w:t>
      </w:r>
    </w:p>
    <w:p w14:paraId="6391ADB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Подготовка эссе на тему «Не слишком ли высокую цену человечество платит за нефть?».</w:t>
      </w:r>
    </w:p>
    <w:p w14:paraId="66C2253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Определение специализации отдельных стран мира на отраслях промышленности по данным их производственной статистики и структуры товарного экспорта (по выбору учителя).</w:t>
      </w:r>
    </w:p>
    <w:p w14:paraId="411B743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4).</w:t>
      </w:r>
      <w:r w:rsidRPr="00A801DD">
        <w:rPr>
          <w:rFonts w:ascii="Times New Roman" w:eastAsia="Calibri" w:hAnsi="Times New Roman"/>
          <w:sz w:val="28"/>
          <w:szCs w:val="28"/>
          <w:lang w:eastAsia="en-US"/>
        </w:rPr>
        <w:tab/>
        <w:t>Составление экономико-географической характеристики одной из отраслей мировой промышленности (по выбору учителя).</w:t>
      </w:r>
    </w:p>
    <w:p w14:paraId="55475B9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7. Глобальный рынок услуг и технологий.</w:t>
      </w:r>
    </w:p>
    <w:p w14:paraId="2D92A83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Международные экономические отношения, их виды. Мировой рынок товаров и услуг. Классификация услуг, основные способы торговли услугами. Ведущие страны мира по экспорту и импорту услуг. Особые экономические зоны.</w:t>
      </w:r>
    </w:p>
    <w:p w14:paraId="6E4C54C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Международный туризм, ведущие страны и регионы по развитию туризма. Туристско-рекреационный потенциал регионов мира. </w:t>
      </w:r>
    </w:p>
    <w:p w14:paraId="015DD18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Международный рынок технологий. Международные рынки инжиниринговых, консалтинговых, информационных услуг. Регулирование и проблемы международной торговли услугами. Проблема международного сотрудничества в освоении космического пространства. Роль России как мировой космической державы. Создание инфраструктуры, обеспечивающей индустриализацию и внедрение инноваций. </w:t>
      </w:r>
    </w:p>
    <w:p w14:paraId="073C038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Глобальные системы науки и образования. Международные образовательные </w:t>
      </w:r>
      <w:r w:rsidRPr="00A801DD">
        <w:rPr>
          <w:rFonts w:ascii="Times New Roman" w:eastAsia="Calibri" w:hAnsi="Times New Roman"/>
          <w:sz w:val="28"/>
          <w:szCs w:val="28"/>
          <w:lang w:eastAsia="en-US"/>
        </w:rPr>
        <w:lastRenderedPageBreak/>
        <w:t xml:space="preserve">услуги. Проблема «утечки мозгов». </w:t>
      </w:r>
    </w:p>
    <w:p w14:paraId="246049E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География мировой торговли. </w:t>
      </w:r>
    </w:p>
    <w:p w14:paraId="1D01066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4B5FF5A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Создание структурной схемы «Формы участия стран и регионов мира в международном географическом разделении труда».</w:t>
      </w:r>
    </w:p>
    <w:p w14:paraId="3B5EC68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Определение международной специализации одного из крупнейших регионов мира (по выбору учителя) на основе анализа статистических данных.</w:t>
      </w:r>
    </w:p>
    <w:p w14:paraId="3DF3825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Создание рекламного постера по одному из туристических регионов мира (по выбору обучающихся) на основе источников информации.</w:t>
      </w:r>
    </w:p>
    <w:p w14:paraId="41DBEDC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4). Составление картосхемы одного из санаторно-курортных и рекреационных районов России (по выбору учителя) с использованием различных источников информации.</w:t>
      </w:r>
    </w:p>
    <w:p w14:paraId="2D3E425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5). Отображение статистических данных по обеспеченности различными предприятиями сферы услуг на примере своего города (области).</w:t>
      </w:r>
    </w:p>
    <w:p w14:paraId="4883C2E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8. Мировая транспортная система.</w:t>
      </w:r>
    </w:p>
    <w:p w14:paraId="01D99DD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Транспорт как часть инфраструктурного комплекса. Международные транспортные услуги. Мировая транспортная система. Диспропорции в развитии транспортной системы в странах различных типов. Транспортная доступность и её определение. Международные транспортные коридоры. Мультимодальные перевозки. Основные преимущества и недостатки различных видов транспорта. Транспорт и окружающая среда.</w:t>
      </w:r>
    </w:p>
    <w:p w14:paraId="148A281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Мировой автомобильный транспорт. Показатели автомобилизации. Железнодорожный транспорт. География высокоскоростных железнодорожных магистралей в мире. </w:t>
      </w:r>
    </w:p>
    <w:p w14:paraId="1330B70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Мировой морской транспорт. Структура мирового гражданского морского флота. Важнейшие водные пути, каналы и судоходные реки мира. </w:t>
      </w:r>
    </w:p>
    <w:p w14:paraId="4EEB3D2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3195A2F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Исследование современных тенденций развития одного из видов транспорта (морского, железнодорожного или воздушного) на основе анализа статистических материалов (по выбору учителя).</w:t>
      </w:r>
    </w:p>
    <w:p w14:paraId="54998E2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Составление картосхемы единого глубоководного пути европейской части России с использованием различных источников информации.</w:t>
      </w:r>
    </w:p>
    <w:p w14:paraId="21EE953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Оценка транспортно-географического положения России на основе источников информации.</w:t>
      </w:r>
    </w:p>
    <w:p w14:paraId="58DFBAF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9. Глобальные валютно-финансовые отношения.</w:t>
      </w:r>
    </w:p>
    <w:p w14:paraId="1A14A15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Сущность мировых валютно-финансовых отношений. Элементы глобальной валютно-финансовой системы. Формы движения капитала. Ведущие финансовые центры мира. Международные финансовые организации: МВФ, МБРР, МБ, Парижский и Лондонский клубы кредиторов.</w:t>
      </w:r>
      <w:r w:rsidRPr="00A801DD">
        <w:rPr>
          <w:rFonts w:ascii="Times New Roman" w:eastAsia="Calibri" w:hAnsi="Times New Roman"/>
          <w:i/>
          <w:iCs/>
          <w:sz w:val="28"/>
          <w:szCs w:val="28"/>
          <w:lang w:eastAsia="en-US"/>
        </w:rPr>
        <w:t xml:space="preserve"> </w:t>
      </w:r>
      <w:r w:rsidRPr="00A801DD">
        <w:rPr>
          <w:rFonts w:ascii="Times New Roman" w:eastAsia="Calibri" w:hAnsi="Times New Roman"/>
          <w:sz w:val="28"/>
          <w:szCs w:val="28"/>
          <w:lang w:eastAsia="en-US"/>
        </w:rPr>
        <w:t xml:space="preserve">География иностранных инвестиций  в странах мира. Страны-кредиторы и страны-должники. Перспективы устойчивости банковской системы России в условиях политической и </w:t>
      </w:r>
      <w:r w:rsidRPr="00A801DD">
        <w:rPr>
          <w:rFonts w:ascii="Times New Roman" w:eastAsia="Calibri" w:hAnsi="Times New Roman"/>
          <w:sz w:val="28"/>
          <w:szCs w:val="28"/>
          <w:lang w:eastAsia="en-US"/>
        </w:rPr>
        <w:lastRenderedPageBreak/>
        <w:t>экономической нестабильности.</w:t>
      </w:r>
    </w:p>
    <w:p w14:paraId="247DAFD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04CF97E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Подготовка дискуссии на тему «Возможно ли преодоление финансовой задолженности развивающимися странами?».</w:t>
      </w:r>
    </w:p>
    <w:p w14:paraId="2B03801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bCs/>
          <w:sz w:val="28"/>
          <w:szCs w:val="28"/>
          <w:lang w:eastAsia="en-US"/>
        </w:rPr>
        <w:t>Тема 10. Интеграционные процессы в глобальной экономике.</w:t>
      </w:r>
      <w:r w:rsidRPr="00A801DD">
        <w:rPr>
          <w:rFonts w:ascii="Times New Roman" w:eastAsia="Calibri" w:hAnsi="Times New Roman"/>
          <w:b/>
          <w:bCs/>
          <w:sz w:val="28"/>
          <w:szCs w:val="28"/>
          <w:lang w:eastAsia="en-US"/>
        </w:rPr>
        <w:t xml:space="preserve"> </w:t>
      </w:r>
      <w:r w:rsidRPr="00A801DD">
        <w:rPr>
          <w:rFonts w:ascii="Times New Roman" w:eastAsia="Calibri" w:hAnsi="Times New Roman"/>
          <w:sz w:val="28"/>
          <w:szCs w:val="28"/>
          <w:lang w:eastAsia="en-US"/>
        </w:rPr>
        <w:t>Сущность международной экономической интеграции (МЭИ). Этапы и движущие силы МЭИ. Формы интеграционных объединений: зона свободной торговли, таможенный союз, общий рынок, экономический и валютный союз, политический союз. Современные интеграционные объединения. Ведущие региональные интеграционные объединения (ЕС, ЕАЭС, АСЕАН, МЕРКОСУР, АТЭС), проблемы и перспективы их развития</w:t>
      </w:r>
      <w:r w:rsidRPr="00A801DD">
        <w:rPr>
          <w:rFonts w:ascii="Times New Roman" w:eastAsia="Calibri" w:hAnsi="Times New Roman"/>
          <w:i/>
          <w:iCs/>
          <w:sz w:val="28"/>
          <w:szCs w:val="28"/>
          <w:lang w:eastAsia="en-US"/>
        </w:rPr>
        <w:t xml:space="preserve">. </w:t>
      </w:r>
      <w:r w:rsidRPr="00A801DD">
        <w:rPr>
          <w:rFonts w:ascii="Times New Roman" w:eastAsia="Calibri" w:hAnsi="Times New Roman"/>
          <w:sz w:val="28"/>
          <w:szCs w:val="28"/>
          <w:lang w:eastAsia="en-US"/>
        </w:rPr>
        <w:t xml:space="preserve">Россия в мировой системе интеграционных отношений. Место России в Евразийском экономическом союзе (ЕАЭС). Факторы, предопределяющие международную интеграцию России. </w:t>
      </w:r>
    </w:p>
    <w:p w14:paraId="4055BFE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34B0010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Сравнительный анализ двух ведущих мировых интеграционных группировок (по выбору обучающихся) по данным международной статистики с целью выявления мировых тенденций процессов интеграции.</w:t>
      </w:r>
    </w:p>
    <w:p w14:paraId="5F24F410" w14:textId="77777777" w:rsidR="004F5234" w:rsidRPr="00A801DD" w:rsidRDefault="000E0AD5" w:rsidP="00F31111">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Анализ международных экономических связей на примере одной из стран (по выбору учителя) на основе анализа различных источников информации.</w:t>
      </w:r>
    </w:p>
    <w:p w14:paraId="27B3E753" w14:textId="77777777" w:rsidR="008308B8" w:rsidRPr="00A801DD" w:rsidRDefault="000E0AD5" w:rsidP="00F31111">
      <w:pPr>
        <w:widowControl w:val="0"/>
        <w:spacing w:after="0" w:line="276" w:lineRule="auto"/>
        <w:ind w:firstLine="709"/>
        <w:contextualSpacing/>
        <w:jc w:val="center"/>
        <w:rPr>
          <w:rFonts w:ascii="Times New Roman" w:eastAsia="Calibri" w:hAnsi="Times New Roman"/>
          <w:b/>
          <w:bCs/>
          <w:sz w:val="28"/>
          <w:szCs w:val="28"/>
          <w:lang w:eastAsia="en-US"/>
        </w:rPr>
      </w:pPr>
      <w:r w:rsidRPr="00A801DD">
        <w:rPr>
          <w:rFonts w:ascii="Times New Roman" w:eastAsia="Calibri" w:hAnsi="Times New Roman"/>
          <w:b/>
          <w:bCs/>
          <w:sz w:val="28"/>
          <w:szCs w:val="28"/>
          <w:lang w:eastAsia="en-US"/>
        </w:rPr>
        <w:t>Содержание учебного п</w:t>
      </w:r>
      <w:r w:rsidR="004F5234" w:rsidRPr="00A801DD">
        <w:rPr>
          <w:rFonts w:ascii="Times New Roman" w:eastAsia="Calibri" w:hAnsi="Times New Roman"/>
          <w:b/>
          <w:bCs/>
          <w:sz w:val="28"/>
          <w:szCs w:val="28"/>
          <w:lang w:eastAsia="en-US"/>
        </w:rPr>
        <w:t>редмета «География» в 11 классе</w:t>
      </w:r>
    </w:p>
    <w:p w14:paraId="3BBE290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Раздел 7. Зарубежная Европа.</w:t>
      </w:r>
    </w:p>
    <w:p w14:paraId="0937DAA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1. Географическое положение и политическая карта зарубежной Европы.</w:t>
      </w:r>
    </w:p>
    <w:p w14:paraId="3ECB7FC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Политико- и экономико-географическое положение Европы. Размеры территории и численность населения, доля в мировом населении</w:t>
      </w:r>
      <w:r w:rsidRPr="00A801DD">
        <w:rPr>
          <w:rFonts w:ascii="Times New Roman" w:eastAsia="Calibri" w:hAnsi="Times New Roman"/>
          <w:i/>
          <w:iCs/>
          <w:sz w:val="28"/>
          <w:szCs w:val="28"/>
          <w:lang w:eastAsia="en-US"/>
        </w:rPr>
        <w:t>.</w:t>
      </w:r>
      <w:r w:rsidRPr="00A801DD">
        <w:rPr>
          <w:rFonts w:ascii="Times New Roman" w:eastAsia="Calibri" w:hAnsi="Times New Roman"/>
          <w:sz w:val="28"/>
          <w:szCs w:val="28"/>
          <w:lang w:eastAsia="en-US"/>
        </w:rPr>
        <w:t xml:space="preserve"> Большое значение выхода к морям Атлантического океана.</w:t>
      </w:r>
    </w:p>
    <w:p w14:paraId="1FF2941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Политическая карта зарубежной Европы после Второй мировой войны; отражение на ней послевоенного политико-идеологического и экономического раскола региона. Изменения на политической карте в конце 1980-х – начале  1990-х гг.: объединение Германии, распад Югославии, СССР, Чехословакии. Политическая и экономическая интеграция стран Европы. Пространственный рост  и качественная эволюция Европейского союза. Формы государственного устройства стран региона. Место и роль зарубежной Европы в мировой политике, экономике, культуре, в историко-географическом наследии. Деление на субрегионы (Западная, Южная, Северная, Восточная Европа).</w:t>
      </w:r>
    </w:p>
    <w:p w14:paraId="3829290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Ключевые проблемы взаимоотношений России со странами Европы: расширение ЕС и НАТО на восток, Калининградский эксклав, транспортировка в страны Европы российских топливных ресурсов и другое.</w:t>
      </w:r>
    </w:p>
    <w:p w14:paraId="1E17BB2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0F727C5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Сравнительная характеристика региональных организаций зарубежной Европы (ЕС, ЕАСТ, Евратом, Европейское космическое агентство).</w:t>
      </w:r>
    </w:p>
    <w:p w14:paraId="3618D48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lastRenderedPageBreak/>
        <w:t>Тема 2. Природные условия и ресурсы зарубежной Европы.</w:t>
      </w:r>
    </w:p>
    <w:p w14:paraId="719EC88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Разнообразие природных условий и ресурсов в зарубежной Европе, их территориальные различия. Обеспеченность региона отдельными видами природных ресурсов. Природно-ресурсные предпосылки для развития промышленности, сельского и лесного хозяйства, транспорта, туризма и рекреации. Энергетические ресурсы, включая ресурсы возобновимой энергетики (солнечной, ветровой, волновой). Проблемы природопользования и охрана природы. Обострение ресурсных и экологических проблем в странах зарубежной Европы, направления их решения. </w:t>
      </w:r>
    </w:p>
    <w:p w14:paraId="737F38A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72AC802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Оценка обеспеченности природными ресурсами субрегионов зарубежной Европы.</w:t>
      </w:r>
    </w:p>
    <w:p w14:paraId="5EBE631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Комплексная характеристика природно-ресурсного потенциала одной  из стран зарубежной Европы (по выбору).</w:t>
      </w:r>
    </w:p>
    <w:p w14:paraId="48ED39D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3. Население зарубежной Европы.</w:t>
      </w:r>
    </w:p>
    <w:p w14:paraId="4FD17D1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Динамика населения региона в последние десятилетия. Национальный и религиозный состав, его изменения в отдельных странах вследствие миграций. Миграционный кризис 2010-х гг., его причины и последствия. Влияние культурно-религиозного аспекта на образ жизни населения, демографическую ситуацию, культуру и политику стран региона. Низкий естественный прирост населения, проблема старения населения. Направления и результаты демографической политики в странах зарубежной Европы. Особенности расселения населения, крупнейшие города и городские агломерации. Высокий уровень урбанизации  и городской культуры в зарубежной Европе. Процессы субурбанизации,  их социальные последствия. Западноевропейский тип города. Высокое качество жизни населения. </w:t>
      </w:r>
    </w:p>
    <w:p w14:paraId="32B8E93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7AD6F71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Группировка стран зарубежной Европы по этнической структуре их населения.</w:t>
      </w:r>
    </w:p>
    <w:p w14:paraId="23D1CB4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Выявление основных закономерностей расселения населения зарубежной Европы на основе анализа физической карты и тематических карт.</w:t>
      </w:r>
    </w:p>
    <w:p w14:paraId="426F425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4. Хозяйство зарубежной Европы.</w:t>
      </w:r>
    </w:p>
    <w:p w14:paraId="4152147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Зарубежная Европа как одно из ядер мировой экономики. Высокие показатели экономического и социального развития региона. Отраслевая структура хозяйства. Выдвижение наукоёмких отраслей промышленности, непроизводственной сферы хозяйства. </w:t>
      </w:r>
    </w:p>
    <w:p w14:paraId="04E8374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Состав и география европейских межотраслевых промышленно-территориальных сочетаний: топливно-энергетического, машиностроительного, конструкционных материалов, по производству потребительских товаров. Важнейшие промышленные центры, ТНК и промышленные районы зарубежной Европы.</w:t>
      </w:r>
    </w:p>
    <w:p w14:paraId="5B9C958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Развитость сельского хозяйства зарубежной Европы. Значительные территориальные различия природных условий, аграрных отношений, отраслевой структуры производства, специализации и продуктивности сельского хозяйства по субрегионам и отдельным странам.</w:t>
      </w:r>
    </w:p>
    <w:p w14:paraId="2121188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Возрастание роли непроизводственной сферы как главная черта постиндустриального развития; роль науки, образования, культуры. Ведущие университетские центры зарубежной Европы, роль региона как главного фокуса международных образовательных миграций.</w:t>
      </w:r>
    </w:p>
    <w:p w14:paraId="0DB6237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Выдающееся положение зарубежной Европы в мировой торговле, кредитно-финансовых, научных и других международных связях. Зарубежная Европа  как ведущий туристский регион мира. </w:t>
      </w:r>
    </w:p>
    <w:p w14:paraId="1F7B902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Территориальная структура хозяйства. Основная ось экономического развития – так называемый «Голубой банан». Зарубежная Европа – регион самой развитой, территориально насыщенной и тесно взаимоувязанной транспортной инфраструктуры на Земле. </w:t>
      </w:r>
    </w:p>
    <w:p w14:paraId="6257098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Территориальная структура хозяйства и экологическая ситуация в регионе. Решение экологических проблем на страновом, субрегиональном и региональном уровнях. </w:t>
      </w:r>
    </w:p>
    <w:p w14:paraId="4015718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11B25BE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Выделение отраслей специализации стран зарубежной Европы в международном разделении труда.</w:t>
      </w:r>
    </w:p>
    <w:p w14:paraId="027CAEC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Характеристика крупнейших ТНК стран зарубежной Европы.</w:t>
      </w:r>
    </w:p>
    <w:p w14:paraId="04498D1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Комплексная характеристика одной из отраслей промышленности, сельского хозяйства, сектора услуг зарубежной Европы.</w:t>
      </w:r>
    </w:p>
    <w:p w14:paraId="14B676D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5. Германия.</w:t>
      </w:r>
    </w:p>
    <w:p w14:paraId="36F8D0A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Политико- и экономико-географическое положение Германии. Высокое место ФРГ в мировой экономике, первое – в европейской. Новая геополитическая роль объединённой Германии в Европе. Центральность как важнейшая особенность экономико-географического положения страны. Западные и восточные (бывшая ГДР) федеральные земли. Форма правления и административно-территориального устройства.</w:t>
      </w:r>
    </w:p>
    <w:p w14:paraId="0269BC7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Разнообразие природных условий и ресурсов Германии, их хозяйственная оценка. Природные предпосылки для сельского хозяйства, развития туризма и рекреации. Проблемы природопользования.</w:t>
      </w:r>
    </w:p>
    <w:p w14:paraId="2D6F49D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Германия – лидер по численности населения в зарубежной Европе. Демографическая ситуация в Германии; демографическая политика в восточной  и западной частях страны. Высокая плотность населения, главные районы его концентрации. Германия как городская страна.</w:t>
      </w:r>
    </w:p>
    <w:p w14:paraId="2171851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Общая характеристика хозяйства Германии. Кардинальные сдвиги в отраслевой структуре хозяйства под влиянием НТР. Изменения в соотношении материальной и нематериальной сфер экономики. Межотраслевые промышленные </w:t>
      </w:r>
      <w:r w:rsidRPr="00A801DD">
        <w:rPr>
          <w:rFonts w:ascii="Times New Roman" w:eastAsia="Calibri" w:hAnsi="Times New Roman"/>
          <w:sz w:val="28"/>
          <w:szCs w:val="28"/>
          <w:lang w:eastAsia="en-US"/>
        </w:rPr>
        <w:lastRenderedPageBreak/>
        <w:t>комплексы – энергетический, машиностроительный, химический. Традиционно ведущая роль тяжёлой промышленности, в том числе новых наукоёмких отраслей. Промышленные и финансовые ТНК Германии в числе крупнейших в мире. Энергозависимость Германии от внешних стран, программа декарбонизации и диверсификации электроэнергетики страны. Сельское хозяйство ФРГ: высокий уровень развития, степень самообеспеченности продовольствием. География внешних экономических связей Германии, место в международном географическом разделении труда.</w:t>
      </w:r>
    </w:p>
    <w:p w14:paraId="1B0ACF9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Территориальная структура хозяйства. Региональная политика, меры  по подъёму отстающих районов. Экономическое районирование Германии. Взаимоотношения с Россией.</w:t>
      </w:r>
    </w:p>
    <w:p w14:paraId="08CABBB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648FDF2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Комплексная характеристика федеральных земель Германии.</w:t>
      </w:r>
    </w:p>
    <w:p w14:paraId="7E70B12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Анализ места ТНК Германии в мировых рейтингах.</w:t>
      </w:r>
    </w:p>
    <w:p w14:paraId="444A45F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6. Франция.</w:t>
      </w:r>
    </w:p>
    <w:p w14:paraId="706C0D1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Политико- и экономико-географическое положение. Франция – одна из ведущих стран в европейской и мировой политике, экономике и культуре, ядерная держава, постоянный член Совета Безопасности ООН. Форма правления и административно-территориальное устройство.</w:t>
      </w:r>
    </w:p>
    <w:p w14:paraId="7C3F3A2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Разнообразие природных условий и ресурсов страны, их хозяйственная оценка. Природные предпосылки для развития сельского хозяйства, туризма  и рекреации. Проблемы природопользования.</w:t>
      </w:r>
    </w:p>
    <w:p w14:paraId="20A7658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Население. Демографическая характеристика. Изменения этнического, религиозного и возрастного состава населения за последние десятилетия. Особенности расселения и урбанизация. </w:t>
      </w:r>
    </w:p>
    <w:p w14:paraId="50EFBBA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Своеобразие путей экономического развития Франции после Второй мировой войны, соперничество с Великобританией и Германией. Ведущие ТНК Франции. Промышленность Франции, её отраслевая структура. Быстрое развитие наукоёмких отраслей, в том числе ОПК. Основные черты размещения промышленности  во Франции. Влияние процессов европейской интеграции на это размещение. Франция как один из ведущих мировых производителей продукции сельского хозяйства.</w:t>
      </w:r>
      <w:r w:rsidRPr="00A801DD">
        <w:rPr>
          <w:rFonts w:ascii="Times New Roman" w:eastAsia="Calibri" w:hAnsi="Times New Roman"/>
          <w:i/>
          <w:iCs/>
          <w:sz w:val="28"/>
          <w:szCs w:val="28"/>
          <w:lang w:eastAsia="en-US"/>
        </w:rPr>
        <w:t xml:space="preserve"> </w:t>
      </w:r>
    </w:p>
    <w:p w14:paraId="17FE989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Размещение отраслей непроизводственной сферы. Внешнеэкономические связи Франции. Значение для Франции кредитно-финансовых, научно-технических связей и иностранного туризма. Франция – одна из важнейших туристских держав мира. Радиальный рисунок размещения населения и хозяйства Франции с центром  в Парижской агломерации. Экономическое районирование Франции. Взаимоотношения с Россией.</w:t>
      </w:r>
    </w:p>
    <w:p w14:paraId="1D307EB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6879421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Выявление перспектив развития отдельных отраслей хозяйства Франции.</w:t>
      </w:r>
    </w:p>
    <w:p w14:paraId="0EE9348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Расчёт доли Франции в важнейших общемировых показателях.</w:t>
      </w:r>
    </w:p>
    <w:p w14:paraId="23905C5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lastRenderedPageBreak/>
        <w:t>Тема 7. Великобритания.</w:t>
      </w:r>
    </w:p>
    <w:p w14:paraId="7433F5E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Политико- и экономико-географическое положение. Великобритания – родина капитализма, бывшая «мастерская мира», высокоиндустриальная страна, её роль  в экономике, политике и культуре Европы и мира. Великобритания и возглавляемое ею Содружество. Состав территории Великобритании, национально-культурная самобытность её историко-географических частей. Форма правления и административно-территориальное устройство.</w:t>
      </w:r>
    </w:p>
    <w:p w14:paraId="086EBAB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Ограниченность земельных и лесных площадей, возможности развития земледелия, животноводства и морского рыболовства. Влияние морского климата на хозяйство Великобритании. Проблемы природопользования.</w:t>
      </w:r>
    </w:p>
    <w:p w14:paraId="1AFE307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Особенности этнического состава, нерешённость национальных проблем, особенно в Северной Ирландии и Шотландии. Современная демографическая ситуация. Основные черты сельского и городского расселения и урбанизация. Значение Лондона для Великобритании и в международной жизни.</w:t>
      </w:r>
      <w:r w:rsidRPr="00A801DD">
        <w:rPr>
          <w:rFonts w:ascii="Times New Roman" w:eastAsia="Calibri" w:hAnsi="Times New Roman"/>
          <w:i/>
          <w:iCs/>
          <w:sz w:val="28"/>
          <w:szCs w:val="28"/>
          <w:lang w:eastAsia="en-US"/>
        </w:rPr>
        <w:t xml:space="preserve"> </w:t>
      </w:r>
    </w:p>
    <w:p w14:paraId="2494FB6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Структура экономики, соотношение производственной и непроизводственной сфер. Промышленность Великобритании. Старые, новые и новейшие отрасли, особенности их развития. Особенности отраслевой структуры промышленности. Основные черты структуры и географии транспорта Великобритании</w:t>
      </w:r>
      <w:r w:rsidRPr="00A801DD">
        <w:rPr>
          <w:rFonts w:ascii="Times New Roman" w:eastAsia="Calibri" w:hAnsi="Times New Roman"/>
          <w:i/>
          <w:iCs/>
          <w:sz w:val="28"/>
          <w:szCs w:val="28"/>
          <w:lang w:eastAsia="en-US"/>
        </w:rPr>
        <w:t>.</w:t>
      </w:r>
      <w:r w:rsidRPr="00A801DD">
        <w:rPr>
          <w:rFonts w:ascii="Times New Roman" w:eastAsia="Calibri" w:hAnsi="Times New Roman"/>
          <w:sz w:val="28"/>
          <w:szCs w:val="28"/>
          <w:lang w:eastAsia="en-US"/>
        </w:rPr>
        <w:t xml:space="preserve"> Развитие  и размещение отраслей непроизводственной сферы. Основные черты географии науки, образования, туризма и рекреации. Активное участие в мировой торговле. Территориальная структура хозяйства. Тяготение индустрии к морским портам. Экономические районы Великобритании. Важнейшие направления региональной политики. Взаимоотношения с Россией.</w:t>
      </w:r>
    </w:p>
    <w:p w14:paraId="027C5EA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7848F3A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Характеристика структуры и динамики развития промышленности Великобритании.</w:t>
      </w:r>
    </w:p>
    <w:p w14:paraId="21B8419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Определение специализации крупнейших промышленных узлов Великобритании.</w:t>
      </w:r>
    </w:p>
    <w:p w14:paraId="34B8E1E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8. Страны Южной Европы.</w:t>
      </w:r>
    </w:p>
    <w:p w14:paraId="33BEF63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Политико- и экономико-географическое положение. Состав субрегиона, дискуссионность его границ. Политическая карта субрегиона. Историко-географические особенности Южной Европы. Древняя Греция и Древний Рим – важнейшие очаги мировой цивилизации. </w:t>
      </w:r>
    </w:p>
    <w:p w14:paraId="3FF7942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Приморское положение, средиземноморский климат и преимущественно горный рельеф – условия, определяющие особенности жизни субрегиона. Бедность лесами, нехватка сельскохозяйственных земель, напряжённый водный баланс. Ограниченность собственной энергетической базы. Развитая рекреационно-курортная сфера, широкие возможности для туризма.</w:t>
      </w:r>
    </w:p>
    <w:p w14:paraId="17FAD07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Сложность этнического состава. Демографическая ситуация: выравнивание до западноевропейского уровня. Особенности расселения, концентрация населения в приморских и столичных районах. Древняя городская культура </w:t>
      </w:r>
      <w:r w:rsidRPr="00A801DD">
        <w:rPr>
          <w:rFonts w:ascii="Times New Roman" w:eastAsia="Calibri" w:hAnsi="Times New Roman"/>
          <w:sz w:val="28"/>
          <w:szCs w:val="28"/>
          <w:lang w:eastAsia="en-US"/>
        </w:rPr>
        <w:lastRenderedPageBreak/>
        <w:t>Средиземноморья.</w:t>
      </w:r>
    </w:p>
    <w:p w14:paraId="0C1D3A1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Место стран Южной Европы в мировой экономике, крупнейшие ТНК. Значительное отставание стран субрегиона от западноевропейских стандартов, несмотря на прогресс после Второй мировой войны. Изменения в структуре экономики, рост сферы услуг. Повышенная роль сельского хозяйства. Общность многих экологических проблем, особенно приморских районов: загрязнение морей  и пляжей, задымлённость, ущерб от пожаров. </w:t>
      </w:r>
    </w:p>
    <w:p w14:paraId="5849F5F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286E09B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Сравнительная экономико-географическая характеристика стран Южной Европы.</w:t>
      </w:r>
    </w:p>
    <w:p w14:paraId="20780E3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Характеристика крупнейших ТНК Италии.</w:t>
      </w:r>
    </w:p>
    <w:p w14:paraId="38C6588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9. Северная Европа.</w:t>
      </w:r>
    </w:p>
    <w:p w14:paraId="2C3F193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Политико- и экономико-географическое положение. Состав субрегиона, его политическая карта. Политическая и экономическая стабильность Северной Европы, занимающей одно из первых мест в мире по уровню экономического и социального развития. </w:t>
      </w:r>
    </w:p>
    <w:p w14:paraId="0BB8567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Положение региона в северных широтах, широкий выход к морям, горный рельеф. Богатство недр рудами металлов. Значение добычи нефти и газа в Северном море. Крупный лесной фонд у Швеции и Финляндии. Высокая обеспеченность водными ресурсами, гидроэнергоресурсы. Проблемы природопользования.</w:t>
      </w:r>
    </w:p>
    <w:p w14:paraId="39D8C44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Однородность этнического и религиозного состава. Низкий естественный прирост населения при высокой средней продолжительности жизни. Слабая по европейским меркам и крайне неравномерная заселённость территории. Особая роль столиц, приморских городов; преобладание малых городов и рабочих посёлков.</w:t>
      </w:r>
    </w:p>
    <w:p w14:paraId="4BEEBD7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Место и роль Северной Европы в мировой экономике (крупнейшие ТНК), политике, культуре. Высокий уровень развития, страны субрегиона – среди лидеров в мире по ВВП на душу населения, возглавляют рейтинг по индексу человеческого развития. Участие Северной Европы в международном географическом разделении труда. </w:t>
      </w:r>
    </w:p>
    <w:p w14:paraId="20E7911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Особенности географии транспортной системы субрегиона, паромные переправы между странами. Размещение хозяйства и населения в южных частях территории. Формирование международной конурбации Копенгаген – Мальмё  по берегам пролива Эресунн. Взаимоотношения стран субрегиона с Россией.</w:t>
      </w:r>
    </w:p>
    <w:p w14:paraId="6EB5F9C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563CC3C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Сравнительная экономико-географическая характеристика стран Северной Европы.</w:t>
      </w:r>
    </w:p>
    <w:p w14:paraId="74306E6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Характеристика крупнейших ТНК Северной Европы.</w:t>
      </w:r>
    </w:p>
    <w:p w14:paraId="01086AF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Анализ территориальной структуры хозяйства Северной Европы, выявление городов – фокусов развития для районов нового освоения.</w:t>
      </w:r>
    </w:p>
    <w:p w14:paraId="3AFB6D6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lastRenderedPageBreak/>
        <w:t>Тема 10. Восточная Европа.</w:t>
      </w:r>
    </w:p>
    <w:p w14:paraId="5AA0D7B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Политико- и экономико-географическое положение. Состав субрегиона, его площадь и население. Исторические особенности формирования политической карты, изменения на ней в послевоенный период и на рубеже ХХ и ХХI вв. Главные черты экономико-географического положения. Роль Восточной Европы в европейской и мировой политике и экономике, её вклад в мировую цивилизацию. </w:t>
      </w:r>
    </w:p>
    <w:p w14:paraId="677F8D5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Общая оценка природно-ресурсного потенциала для развития промышленности, сельского хозяйства, транспорта, туризма и рекреации. Основные черты размещения полезных ископаемых, их главные территориальные сочетания. Земельные, водные и агроклиматические ресурсы. Проблемы природопользования.</w:t>
      </w:r>
    </w:p>
    <w:p w14:paraId="235E665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Демографическая ситуация. Характер демографического перехода в странах субрегиона. Резкое снижение естественного прироста как важнейшая особенность воспроизводства населения, направления демографической политики. Особенность возрастно-половой структуры населения, количество и качество трудовых ресурсов. Этническая структура населения, основные языки и языковые группы. Особенности размещения населения Восточной Европы. Масштабы и характер урбанизации.</w:t>
      </w:r>
    </w:p>
    <w:p w14:paraId="7788539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Индустриализация стран субрегиона после Второй мировой войны. Наиболее важные структурные особенности экономики, ведущие межотраслевые комплексы. Агропромышленный комплекс. Уровни и особенности развития сельского хозяйства, его основные социально-географические типы. Характерные черты развития транспортной сети, её структурные и географические особенности. Главные туристско-рекреационные районы и их типы. Примеры высокоразвитых  и депрессивных районов.</w:t>
      </w:r>
    </w:p>
    <w:p w14:paraId="43FAE49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Влияние производственной и непроизводственной деятельности на окружающую среду. Уровень антропогенного загрязнения. Страны  с моноцентрической, полицентрической, смешанной территориальной структурой хозяйства. Взаимоотношения стран субрегиона с Россией.</w:t>
      </w:r>
    </w:p>
    <w:p w14:paraId="0B1FC1D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5C5BC77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Сравнительная экономико-географическая характеристика стран Восточной Европы.</w:t>
      </w:r>
    </w:p>
    <w:p w14:paraId="48001E2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Расчёт контрастов в социально-экономических показателях между столичными районами и периферией стран Восточной Европы.</w:t>
      </w:r>
    </w:p>
    <w:p w14:paraId="4792D7E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Раздел 8. Северная Америка.</w:t>
      </w:r>
    </w:p>
    <w:p w14:paraId="67708E4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1. Политико- и экономико-географическое положение США и Канады.</w:t>
      </w:r>
    </w:p>
    <w:p w14:paraId="64102FA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Североамериканский регион: географические, исторические, культурные, социальные, этнические и политико-экономические основания его выделения. Северная Америка как один из трёх важнейших центров современного экономического развития.</w:t>
      </w:r>
    </w:p>
    <w:p w14:paraId="5C02353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США: состав и размеры территории, численность населения. Государственное устройство США, административно-территориальное деление. Проблема взаимоотношений США с Россией.</w:t>
      </w:r>
    </w:p>
    <w:p w14:paraId="5BC1A89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Политико- и экономико-географическое положение Канады – одной из наиболее экономически развитых стран мира, члена группы G7. Состав и размеры территории, численность населения. </w:t>
      </w:r>
    </w:p>
    <w:p w14:paraId="2F6CDE7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Характерные черты политико- и экономико-географического положения страны, её глубокая интегрированность с США. Влияние создания Североамериканской зоны свободной торговли на политическую, экономическую и социальную жизнь страны. Значение выхода к трём океанам. Взаимоотношения Канады с Россией.</w:t>
      </w:r>
    </w:p>
    <w:p w14:paraId="7E9ED3D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2E30E44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w:t>
      </w:r>
      <w:r w:rsidRPr="00A801DD">
        <w:rPr>
          <w:rFonts w:ascii="Times New Roman" w:eastAsia="Calibri" w:hAnsi="Times New Roman"/>
          <w:bCs/>
          <w:sz w:val="28"/>
          <w:szCs w:val="28"/>
          <w:lang w:eastAsia="en-US"/>
        </w:rPr>
        <w:t> </w:t>
      </w:r>
      <w:r w:rsidRPr="00A801DD">
        <w:rPr>
          <w:rFonts w:ascii="Times New Roman" w:eastAsia="Calibri" w:hAnsi="Times New Roman"/>
          <w:sz w:val="28"/>
          <w:szCs w:val="28"/>
          <w:lang w:eastAsia="en-US"/>
        </w:rPr>
        <w:t>Определение штатов США с наиболее благоприятным экономико-географическим положением.</w:t>
      </w:r>
    </w:p>
    <w:p w14:paraId="24B31CB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Комплексная характеристика экономико-географического положения Канады.</w:t>
      </w:r>
    </w:p>
    <w:p w14:paraId="0660670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2. Природно-ресурсный потенциал США.</w:t>
      </w:r>
    </w:p>
    <w:p w14:paraId="3B5E32C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Природно-ресурсный потенциал США, его роль в становлении хозяйства страны, современные проблемы его использования. Приоритетное направление решения энергетической проблемы в США – «сланцевая революция», её успехи и неудачи. </w:t>
      </w:r>
    </w:p>
    <w:p w14:paraId="27CE694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Разнообразие природных условий и ресурсов США – естественная база  для развития многоотраслевого хозяйства. Почвенно-климатические условия  и водные ресурсы, обеспечивающие возможность возделывания культур умеренного  и субтропического поясов. Водные проблемы Запада США.</w:t>
      </w:r>
      <w:r w:rsidRPr="00A801DD">
        <w:rPr>
          <w:rFonts w:ascii="Times New Roman" w:eastAsia="Calibri" w:hAnsi="Times New Roman"/>
          <w:i/>
          <w:iCs/>
          <w:sz w:val="28"/>
          <w:szCs w:val="28"/>
          <w:lang w:eastAsia="en-US"/>
        </w:rPr>
        <w:t xml:space="preserve"> </w:t>
      </w:r>
      <w:r w:rsidRPr="00A801DD">
        <w:rPr>
          <w:rFonts w:ascii="Times New Roman" w:eastAsia="Calibri" w:hAnsi="Times New Roman"/>
          <w:sz w:val="28"/>
          <w:szCs w:val="28"/>
          <w:lang w:eastAsia="en-US"/>
        </w:rPr>
        <w:t>Рекреационные ресурсы США. Природно-ресурсные районы США.</w:t>
      </w:r>
    </w:p>
    <w:p w14:paraId="34A903E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5308C46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w:t>
      </w:r>
      <w:r w:rsidRPr="00A801DD">
        <w:rPr>
          <w:rFonts w:ascii="Times New Roman" w:eastAsia="Calibri" w:hAnsi="Times New Roman"/>
          <w:bCs/>
          <w:sz w:val="28"/>
          <w:szCs w:val="28"/>
          <w:lang w:eastAsia="en-US"/>
        </w:rPr>
        <w:t> </w:t>
      </w:r>
      <w:r w:rsidRPr="00A801DD">
        <w:rPr>
          <w:rFonts w:ascii="Times New Roman" w:eastAsia="Calibri" w:hAnsi="Times New Roman"/>
          <w:sz w:val="28"/>
          <w:szCs w:val="28"/>
          <w:lang w:eastAsia="en-US"/>
        </w:rPr>
        <w:t>Хозяйственная оценка природных условий и ресурсов США по отдельным районам страны.</w:t>
      </w:r>
    </w:p>
    <w:p w14:paraId="1264C3A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Выявление оптимальных сочетаний природных ресурсов на территории США.</w:t>
      </w:r>
    </w:p>
    <w:p w14:paraId="3EB26B4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3. Население США.</w:t>
      </w:r>
    </w:p>
    <w:p w14:paraId="5DCB6B6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Основные этапы формирования населения США в результате концентрации миграционных потоков из многих регионов мира. Основные расово-этнические группы современного населения США (белые американцы, испаноязычные американцы, афроамериканцы, азиатско-тихоокеанское население, коренные народы) и их размещение. Расовые проблемы в современных США.</w:t>
      </w:r>
      <w:r w:rsidRPr="00A801DD">
        <w:rPr>
          <w:rFonts w:ascii="Times New Roman" w:eastAsia="Calibri" w:hAnsi="Times New Roman"/>
          <w:i/>
          <w:iCs/>
          <w:sz w:val="28"/>
          <w:szCs w:val="28"/>
          <w:lang w:eastAsia="en-US"/>
        </w:rPr>
        <w:t xml:space="preserve"> </w:t>
      </w:r>
      <w:r w:rsidRPr="00A801DD">
        <w:rPr>
          <w:rFonts w:ascii="Times New Roman" w:eastAsia="Calibri" w:hAnsi="Times New Roman"/>
          <w:sz w:val="28"/>
          <w:szCs w:val="28"/>
          <w:lang w:eastAsia="en-US"/>
        </w:rPr>
        <w:t xml:space="preserve">Демографическая ситуация, её географические и расовые особенности. Возрастно-половой состав населения страны, его территориальная дифференциация. Характеристика трудовых ресурсов США. Значительное преобладание занятости  в нематериальной сфере производства. Внутренние миграции населения,  их </w:t>
      </w:r>
      <w:r w:rsidRPr="00A801DD">
        <w:rPr>
          <w:rFonts w:ascii="Times New Roman" w:eastAsia="Calibri" w:hAnsi="Times New Roman"/>
          <w:sz w:val="28"/>
          <w:szCs w:val="28"/>
          <w:lang w:eastAsia="en-US"/>
        </w:rPr>
        <w:lastRenderedPageBreak/>
        <w:t>преобладающие направления, причины, их определяющие. США как страна городов и городского образа жизни. Преобладающие формы урбанизации, городские агломерации и мегалополисы, их роль в формировании территориальной структуры хозяйства. Субурбанизация и её последствия. Качество населения США, жизненные стандарты.</w:t>
      </w:r>
    </w:p>
    <w:p w14:paraId="5FE4F12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6D03C2E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w:t>
      </w:r>
      <w:r w:rsidRPr="00A801DD">
        <w:rPr>
          <w:rFonts w:ascii="Times New Roman" w:eastAsia="Calibri" w:hAnsi="Times New Roman"/>
          <w:bCs/>
          <w:sz w:val="28"/>
          <w:szCs w:val="28"/>
          <w:lang w:eastAsia="en-US"/>
        </w:rPr>
        <w:t> </w:t>
      </w:r>
      <w:r w:rsidRPr="00A801DD">
        <w:rPr>
          <w:rFonts w:ascii="Times New Roman" w:eastAsia="Calibri" w:hAnsi="Times New Roman"/>
          <w:sz w:val="28"/>
          <w:szCs w:val="28"/>
          <w:lang w:eastAsia="en-US"/>
        </w:rPr>
        <w:t>Характеристика отдельных расовых и этнических групп населения США.</w:t>
      </w:r>
    </w:p>
    <w:p w14:paraId="4459D79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Анализ размещения крупнейших городских агломераций по территории США.</w:t>
      </w:r>
    </w:p>
    <w:p w14:paraId="45AF84A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4. Хозяйство США.</w:t>
      </w:r>
    </w:p>
    <w:p w14:paraId="7980F69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Место США в мировой экономике. Макроэкономические показатели развития США и их динамика. </w:t>
      </w:r>
    </w:p>
    <w:p w14:paraId="6381360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Корпоративная география США, особенности размещения штаб-квартир крупнейших ТНК по территории страны. Наукоёмкость и инновационность хозяйства страны, география высокотехнологичных производств («хай-тек»). </w:t>
      </w:r>
    </w:p>
    <w:p w14:paraId="6F03954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Особенности отраслевой структуры экономики США, формирование межотраслевых комплексов на разных пространственных уровнях. Роль отраслей первичного сектора в экономике. Высокотоварное и механизированное сельское хозяйство США. Принципы организации и регулирования производства сельскохозяйственной продукции в стране. Ведущие отрасли растениеводства, география распространения зерновых, технических, овощных и плодовых культур. Сельскохозяйственные районы США. Лесное хозяйство. Рыболовство.</w:t>
      </w:r>
    </w:p>
    <w:p w14:paraId="77825E4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Роль и структура добывающей промышленности США. География добывающих отраслей топливно-энергетического комплекса. Последствия «сланцевой революции» для экономики страны и её внешнеторговых связей.</w:t>
      </w:r>
    </w:p>
    <w:p w14:paraId="5F674D9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Вторичный сектор экономики США. Отраслевая и территориальная структура обрабатывающей промышленности. География ведущих отраслей промышленности страны: нефтеперерабатывающей, электроэнергетики, чёрной и цветной металлургии, машиностроения (включая автомобилестроение, авиаракетно-космическую, электротехническую и электронную), химической (включая фармацевтическую), лесной, целлюлозно-бумажной, полиграфической, лёгкой и пищевой. Ведущие промышленные районы и центры обрабатывающей промышленности.</w:t>
      </w:r>
    </w:p>
    <w:p w14:paraId="1919641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Транспорт США. Пассажирооборот и грузооборот отдельных видов транспорта. География транспортных сетей страны: автодорожной, железнодорожной, трубопроводной, речных и морских путей. Воздушный транспорт США: ведущие аэропорты, авиакомпании, направления авиаперевозок.</w:t>
      </w:r>
    </w:p>
    <w:p w14:paraId="7E20A67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Сектор финансовых услуг США. Внешняя торговля США, место страны в международной торговле товарами и услугами. Структура внешней торговли  по группам товаров. Основные внешнеторговые партнёры США и динамика взаимодействия с ними.</w:t>
      </w:r>
    </w:p>
    <w:p w14:paraId="459EBEE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lastRenderedPageBreak/>
        <w:t>Основные черты размещения науки и образования в стране. География технополисов и технопарков США. Роль и место США в мировых научных исследованиях. Космическая программа США.</w:t>
      </w:r>
      <w:r w:rsidRPr="00A801DD">
        <w:rPr>
          <w:rFonts w:ascii="Times New Roman" w:eastAsia="Calibri" w:hAnsi="Times New Roman"/>
          <w:i/>
          <w:iCs/>
          <w:sz w:val="28"/>
          <w:szCs w:val="28"/>
          <w:lang w:eastAsia="en-US"/>
        </w:rPr>
        <w:t xml:space="preserve"> </w:t>
      </w:r>
    </w:p>
    <w:p w14:paraId="760D98A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География туризма в США: важнейшие туристические дестинации и потоки, виды туризма, связь с другими отраслями хозяйства. Индустрия развлечений в стране: кино, театральные постановки, спорт, игорный бизнес.</w:t>
      </w:r>
    </w:p>
    <w:p w14:paraId="02A518A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12AE9E8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w:t>
      </w:r>
      <w:r w:rsidRPr="00A801DD">
        <w:rPr>
          <w:rFonts w:ascii="Times New Roman" w:eastAsia="Calibri" w:hAnsi="Times New Roman"/>
          <w:bCs/>
          <w:sz w:val="28"/>
          <w:szCs w:val="28"/>
          <w:lang w:eastAsia="en-US"/>
        </w:rPr>
        <w:t> </w:t>
      </w:r>
      <w:r w:rsidRPr="00A801DD">
        <w:rPr>
          <w:rFonts w:ascii="Times New Roman" w:eastAsia="Calibri" w:hAnsi="Times New Roman"/>
          <w:sz w:val="28"/>
          <w:szCs w:val="28"/>
          <w:lang w:eastAsia="en-US"/>
        </w:rPr>
        <w:t>Характеристика отдельных отраслей обрабатывающей промышленности США по материалам учебной литературы и Интернета.</w:t>
      </w:r>
    </w:p>
    <w:p w14:paraId="5005345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Экономико-географическая характеристика одного из штатов США (по выбору учащегося).</w:t>
      </w:r>
    </w:p>
    <w:p w14:paraId="72B578B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Расчёт доли США в общемировых показателях ряда отраслей хозяйства.</w:t>
      </w:r>
    </w:p>
    <w:p w14:paraId="36E41A0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
          <w:bCs/>
          <w:sz w:val="28"/>
          <w:szCs w:val="28"/>
          <w:lang w:eastAsia="en-US"/>
        </w:rPr>
      </w:pPr>
      <w:r w:rsidRPr="00A801DD">
        <w:rPr>
          <w:rFonts w:ascii="Times New Roman" w:eastAsia="Calibri" w:hAnsi="Times New Roman"/>
          <w:bCs/>
          <w:sz w:val="28"/>
          <w:szCs w:val="28"/>
          <w:lang w:eastAsia="en-US"/>
        </w:rPr>
        <w:t>Тема 5. Экономические районы США</w:t>
      </w:r>
      <w:r w:rsidRPr="00A801DD">
        <w:rPr>
          <w:rFonts w:ascii="Times New Roman" w:eastAsia="Calibri" w:hAnsi="Times New Roman"/>
          <w:b/>
          <w:bCs/>
          <w:sz w:val="28"/>
          <w:szCs w:val="28"/>
          <w:lang w:eastAsia="en-US"/>
        </w:rPr>
        <w:t>.</w:t>
      </w:r>
    </w:p>
    <w:p w14:paraId="67C6945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Полицентричность территориальной структуры хозяйства США. Экономическое районирование США: Северо-Восток, Средний Запад, Юг, Запад.</w:t>
      </w:r>
    </w:p>
    <w:p w14:paraId="4836CB9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Северо-Восток – историческое ядро государства, основные «ворота» иммиграции и внешнеторговой деятельности. Нью-Йорк как ведущий финансовый, политический, культурный и научный центр.</w:t>
      </w:r>
    </w:p>
    <w:p w14:paraId="792D39D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 Средний Запад. Особенности экономико-географического положения, его влияние на специализацию района и рисунок размещения населения, промышленности и транспортной сети. Чикаго как культурный и научный центр.</w:t>
      </w:r>
    </w:p>
    <w:p w14:paraId="5710F31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Юг. Особенности исторического развития Юга как района рабовладельческих плантаций. Специализация сельского хозяйства, особое значение животноводства и птицеводства, хлопководства. </w:t>
      </w:r>
    </w:p>
    <w:p w14:paraId="404A176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Запад. Самый молодой по времени освоения район США. Ярко выраженные природные и хозяйственные различия между Приморскими и Горными штатами. </w:t>
      </w:r>
    </w:p>
    <w:p w14:paraId="75710C7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Тихоокеанский мегалополис и его крупнейшие центры. </w:t>
      </w:r>
    </w:p>
    <w:p w14:paraId="0CF8B5C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3C619CA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w:t>
      </w:r>
      <w:r w:rsidRPr="00A801DD">
        <w:rPr>
          <w:rFonts w:ascii="Times New Roman" w:eastAsia="Calibri" w:hAnsi="Times New Roman"/>
          <w:bCs/>
          <w:sz w:val="28"/>
          <w:szCs w:val="28"/>
          <w:lang w:eastAsia="en-US"/>
        </w:rPr>
        <w:t> </w:t>
      </w:r>
      <w:r w:rsidRPr="00A801DD">
        <w:rPr>
          <w:rFonts w:ascii="Times New Roman" w:eastAsia="Calibri" w:hAnsi="Times New Roman"/>
          <w:sz w:val="28"/>
          <w:szCs w:val="28"/>
          <w:lang w:eastAsia="en-US"/>
        </w:rPr>
        <w:t>Комплексная характеристика экономических районов США.</w:t>
      </w:r>
    </w:p>
    <w:p w14:paraId="07C4AAD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Расчёт доли экономических районов США по ряду демографических, экономических и социальных показателей.</w:t>
      </w:r>
    </w:p>
    <w:p w14:paraId="1ED99AB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6. Канада.</w:t>
      </w:r>
    </w:p>
    <w:p w14:paraId="1D12592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Разнообразие природных условий и ресурсов Канады, оценка её природно-ресурсного потенциала. Природные предпосылки для развития промышленности, сельского хозяйства и транспорта. Ведущие позиции Канады по запасам руд чёрных и цветных металлов, угля, нефти, газа, калийных солей, алмазов, их основные территориальные сочетания. Богатейший гидроэнергетический потенциал. Земельные, лесные, водные и агроклиматические ресурсы, неравномерность их размещения по территории страны. Состояние окружающей среды и проблемы природопользования.</w:t>
      </w:r>
    </w:p>
    <w:p w14:paraId="63F3A0E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Этнический состав населения как отражение истории формирования страны. </w:t>
      </w:r>
      <w:r w:rsidRPr="00A801DD">
        <w:rPr>
          <w:rFonts w:ascii="Times New Roman" w:eastAsia="Calibri" w:hAnsi="Times New Roman"/>
          <w:sz w:val="28"/>
          <w:szCs w:val="28"/>
          <w:lang w:eastAsia="en-US"/>
        </w:rPr>
        <w:lastRenderedPageBreak/>
        <w:t xml:space="preserve">Контрасты между главной полосой расселения и Канадским Севером. </w:t>
      </w:r>
    </w:p>
    <w:p w14:paraId="1470DFC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Место Канады в международном географическом разделении труда. Особенности отраслевой структуры хозяйства Канады, её отличия от структуры экономики США. Структурные сдвиги в канадской экономике, рост доли третичного сектора. Топливно-энергетический комплекс. Территориальная концентрация электроэнергетики, особое значение ГЭС. Главные районы горнодобывающей промышленности. Чёрная и цветная металлургия. Высокий уровень развития сельского хозяйства и агробизнеса. Структурные сдвиги  в сельском хозяйстве. Уровень развития транспорта. Особенности конфигурации транспортной сети страны, её преимущественно широтное простирание. </w:t>
      </w:r>
    </w:p>
    <w:p w14:paraId="494522D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Особенности формирования территориальной структуры хозяйства Канады. Высокая степень территориальной концентрации промышленности страны в зоне тяготения к границе с США. Главные направления региональной политики. Экономические районы Канады.</w:t>
      </w:r>
    </w:p>
    <w:p w14:paraId="7C576F1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414ED53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w:t>
      </w:r>
      <w:r w:rsidRPr="00A801DD">
        <w:rPr>
          <w:rFonts w:ascii="Times New Roman" w:eastAsia="Calibri" w:hAnsi="Times New Roman"/>
          <w:bCs/>
          <w:sz w:val="28"/>
          <w:szCs w:val="28"/>
          <w:lang w:eastAsia="en-US"/>
        </w:rPr>
        <w:t> </w:t>
      </w:r>
      <w:r w:rsidRPr="00A801DD">
        <w:rPr>
          <w:rFonts w:ascii="Times New Roman" w:eastAsia="Calibri" w:hAnsi="Times New Roman"/>
          <w:sz w:val="28"/>
          <w:szCs w:val="28"/>
          <w:lang w:eastAsia="en-US"/>
        </w:rPr>
        <w:t>Хозяйственная оценка природно-ресурсного потенциала Канады.</w:t>
      </w:r>
    </w:p>
    <w:p w14:paraId="0857BBC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w:t>
      </w:r>
      <w:r w:rsidRPr="00A801DD">
        <w:rPr>
          <w:rFonts w:eastAsia="Calibri"/>
          <w:sz w:val="28"/>
          <w:szCs w:val="28"/>
          <w:lang w:eastAsia="en-US"/>
        </w:rPr>
        <w:t> </w:t>
      </w:r>
      <w:r w:rsidRPr="00A801DD">
        <w:rPr>
          <w:rFonts w:ascii="Times New Roman" w:eastAsia="Calibri" w:hAnsi="Times New Roman"/>
          <w:sz w:val="28"/>
          <w:szCs w:val="28"/>
          <w:lang w:eastAsia="en-US"/>
        </w:rPr>
        <w:t>Географическая характеристика одной из отраслей международной специализации Канады.</w:t>
      </w:r>
    </w:p>
    <w:p w14:paraId="28CAF49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Раздел 9. Латинская Америка.</w:t>
      </w:r>
    </w:p>
    <w:p w14:paraId="0D15388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1. Географическое положение и политическая карта Латинской Америки.</w:t>
      </w:r>
    </w:p>
    <w:p w14:paraId="0225F1A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Специфические черты социально-культурного и экономического пространства Латинской Америки. Политико- и экономико-географическое положение. Состав региона, его площадь и население. Географические, культурные, исторические, социально-экономические и политические основания выделения Латиноамериканского региона. </w:t>
      </w:r>
    </w:p>
    <w:p w14:paraId="04B3608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Исторические особенности формирования политической карты Латинской Америки. Значение соседства c США. Формы правления и административно-территориальное устройство стран региона. Место Латиноамериканского региона  в политической и экономической жизни современного мира. </w:t>
      </w:r>
    </w:p>
    <w:p w14:paraId="708A762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0AE4A57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w:t>
      </w:r>
      <w:r w:rsidRPr="00A801DD">
        <w:rPr>
          <w:rFonts w:ascii="Times New Roman" w:eastAsia="Calibri" w:hAnsi="Times New Roman"/>
          <w:bCs/>
          <w:sz w:val="28"/>
          <w:szCs w:val="28"/>
          <w:lang w:eastAsia="en-US"/>
        </w:rPr>
        <w:t> </w:t>
      </w:r>
      <w:r w:rsidRPr="00A801DD">
        <w:rPr>
          <w:rFonts w:ascii="Times New Roman" w:eastAsia="Calibri" w:hAnsi="Times New Roman"/>
          <w:sz w:val="28"/>
          <w:szCs w:val="28"/>
          <w:lang w:eastAsia="en-US"/>
        </w:rPr>
        <w:t>Характеристика политической карты Латинской Америки.</w:t>
      </w:r>
    </w:p>
    <w:p w14:paraId="00AC53A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Построение графа, отражающего соседство стран Латинской Америки.</w:t>
      </w:r>
    </w:p>
    <w:p w14:paraId="6E11A81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2. Природно-ресурсный потенциал Латинской Америки.</w:t>
      </w:r>
    </w:p>
    <w:p w14:paraId="366B9C8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Исключительное богатство региона разнообразными природными условиями и ресурсами. Общая оценка природно-ресурсного потенциала для развития промышленности, сельского хозяйства, транспорта, туризма и рекреации. Минеральные и энергетические ресурсы, их недостаточная изученность  и неравномерное размещение.</w:t>
      </w:r>
      <w:r w:rsidRPr="00A801DD">
        <w:rPr>
          <w:rFonts w:ascii="Times New Roman" w:eastAsia="Calibri" w:hAnsi="Times New Roman"/>
          <w:i/>
          <w:iCs/>
          <w:sz w:val="28"/>
          <w:szCs w:val="28"/>
          <w:lang w:eastAsia="en-US"/>
        </w:rPr>
        <w:t xml:space="preserve"> </w:t>
      </w:r>
      <w:r w:rsidRPr="00A801DD">
        <w:rPr>
          <w:rFonts w:ascii="Times New Roman" w:eastAsia="Calibri" w:hAnsi="Times New Roman"/>
          <w:sz w:val="28"/>
          <w:szCs w:val="28"/>
          <w:lang w:eastAsia="en-US"/>
        </w:rPr>
        <w:t xml:space="preserve">Значительный гидроэнергетический потенциал рек региона. Богатство рудами чёрных, цветных и драгоценных металлов. Запасы нерудного сырья. Земельные ресурсы. Водные ресурсы – важное и пока ещё </w:t>
      </w:r>
      <w:r w:rsidRPr="00A801DD">
        <w:rPr>
          <w:rFonts w:ascii="Times New Roman" w:eastAsia="Calibri" w:hAnsi="Times New Roman"/>
          <w:sz w:val="28"/>
          <w:szCs w:val="28"/>
          <w:lang w:eastAsia="en-US"/>
        </w:rPr>
        <w:lastRenderedPageBreak/>
        <w:t xml:space="preserve">недостаточно используемое богатство Латинской Америки. </w:t>
      </w:r>
    </w:p>
    <w:p w14:paraId="5960E8B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75CDAAF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Сравнительная характеристика природно-ресурсного потенциала отдельных стран Латинской Америки.</w:t>
      </w:r>
    </w:p>
    <w:p w14:paraId="6E24E62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Расчёт доли Латинской Америки в запасах ряда видов минерального сырья.</w:t>
      </w:r>
    </w:p>
    <w:p w14:paraId="189E3BF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3. Население Латинской Америки.</w:t>
      </w:r>
    </w:p>
    <w:p w14:paraId="096F257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Особенности формирования современных латиноамериканских наций. Расовый, этнический, языковой и конфессиональный состав населения региона  и отдельных стран. Естественное движение населения, его региональные особенности. Возрастно-половой состав населения, молодость населения большинства стран региона. Внешние и внутренние миграции в регионе, их влияние на численность и возрастно-половой состав населения отдельных стран. Особенности размещения населения. Его концентрация в приморской зоне и горных районах, слабая заселённость внутренних частей региона. Латиноамериканский город, его структура. «Городской взрыв» и «ложная урбанизация» в регионе. Специфика пространственного рисунка городского расселения. Проблемы крупнейших городских агломераций Латинской Америки: бедности и неравенства, экономического развития, энергетические, обеспечения питьевой водой, транспортные, экологические, преступности. </w:t>
      </w:r>
    </w:p>
    <w:p w14:paraId="07FCD23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09198A9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w:t>
      </w:r>
      <w:r w:rsidRPr="00A801DD">
        <w:rPr>
          <w:rFonts w:ascii="Times New Roman" w:eastAsia="Calibri" w:hAnsi="Times New Roman"/>
          <w:bCs/>
          <w:sz w:val="28"/>
          <w:szCs w:val="28"/>
          <w:lang w:eastAsia="en-US"/>
        </w:rPr>
        <w:t> </w:t>
      </w:r>
      <w:r w:rsidRPr="00A801DD">
        <w:rPr>
          <w:rFonts w:ascii="Times New Roman" w:eastAsia="Calibri" w:hAnsi="Times New Roman"/>
          <w:sz w:val="28"/>
          <w:szCs w:val="28"/>
          <w:lang w:eastAsia="en-US"/>
        </w:rPr>
        <w:t>Анализ индекса человеческого развития стран Латинской Америки, нахождение градиентов наибольших различий этого показателя между пограничными странами.</w:t>
      </w:r>
    </w:p>
    <w:p w14:paraId="33E6409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Определение динамики роста крупнейших городских агломераций Латинской Америки.</w:t>
      </w:r>
    </w:p>
    <w:p w14:paraId="2349694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4. Хозяйство Латинской Америки.</w:t>
      </w:r>
    </w:p>
    <w:p w14:paraId="5258A30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Место стран региона в международном географическом разделении труда, проблема отхода от узкой специализации экономики. </w:t>
      </w:r>
    </w:p>
    <w:p w14:paraId="2D7251E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Современная структура экономики региона, её  многоукладность. Разнообразие форм собственности. </w:t>
      </w:r>
    </w:p>
    <w:p w14:paraId="15BBE98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Горнодобывающая промышленность, её отраслевая структура и размещение, высокая степень экспортности. Преобладание добычи энергетического (нефть, газ, уголь) и рудного (железная руда, медь, бокситы, олово, марганец) сырья. Рост освоенности гидроэнергетического потенциала, сооружение крупных ГЭС в Бразилии и Венесуэле. Значение цветной металлургии в экономике горнодобывающих стран региона, её экспортная направленность. Преимущественная концентрация машиностроения в Мексике, Бразилии и Аргентине</w:t>
      </w:r>
      <w:r w:rsidRPr="00A801DD">
        <w:rPr>
          <w:rFonts w:ascii="Times New Roman" w:eastAsia="Calibri" w:hAnsi="Times New Roman"/>
          <w:i/>
          <w:iCs/>
          <w:sz w:val="28"/>
          <w:szCs w:val="28"/>
          <w:lang w:eastAsia="en-US"/>
        </w:rPr>
        <w:t xml:space="preserve">. </w:t>
      </w:r>
      <w:r w:rsidRPr="00A801DD">
        <w:rPr>
          <w:rFonts w:ascii="Times New Roman" w:eastAsia="Calibri" w:hAnsi="Times New Roman"/>
          <w:sz w:val="28"/>
          <w:szCs w:val="28"/>
          <w:lang w:eastAsia="en-US"/>
        </w:rPr>
        <w:t xml:space="preserve">Слабое использование земельных ресурсов региона. Проблема освоения новых земель. Характер землевладения и землепользования в странах Латинской Америки: латифундизм и минифундизм. Растениеводство – ведущая </w:t>
      </w:r>
      <w:r w:rsidRPr="00A801DD">
        <w:rPr>
          <w:rFonts w:ascii="Times New Roman" w:eastAsia="Calibri" w:hAnsi="Times New Roman"/>
          <w:sz w:val="28"/>
          <w:szCs w:val="28"/>
          <w:lang w:eastAsia="en-US"/>
        </w:rPr>
        <w:lastRenderedPageBreak/>
        <w:t>отрасль сельского хозяйства в большинстве стран региона. Высокая трудоёмкость плантационных культур. Преобладание экстенсивного мясного скотоводства. Важнейшие сельскохозяйственные районы. Рост сферы нематериального производства, специфика её развития. Внешнеэкономические связи, их структура  и география. Интеграционные группировки стран Латинской Америки. Экономические взаимоотношения стран региона с Российской Федерацией.</w:t>
      </w:r>
    </w:p>
    <w:p w14:paraId="64FA89C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7A8477C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Расчёт величины экспортной квоты для стран Латинской Америки.</w:t>
      </w:r>
    </w:p>
    <w:p w14:paraId="46F4CB8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Выявление причин неравномерности хозяйственного освоения территорий стран Латинской Америки (Бразилии, Мексики, Аргентины, Венесуэлы, Перу).</w:t>
      </w:r>
    </w:p>
    <w:p w14:paraId="38304AE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Определение международной специализации ряда стран Латинской Америки.</w:t>
      </w:r>
    </w:p>
    <w:p w14:paraId="2FB6C32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5. Бразилия.</w:t>
      </w:r>
    </w:p>
    <w:p w14:paraId="116AA33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Бразилия – одна из ключевых стран развивающегося мира, участник БРИКС. Бразилия – крупнейшая по территории и населению и наиболее развитая страна Латинской Америки. Государственное устройство. Административно-территориальное деление.</w:t>
      </w:r>
    </w:p>
    <w:p w14:paraId="43033C5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Природные условия и ресурсы. Месторождения железных и марганцевых руд, бокситов, нефти, газа. Гидроэнергетический потенциал. Лесные ресурсы мирового значения. Амазония – уникальный природный комплекс. Проблемы природопользования и охраны природы.</w:t>
      </w:r>
    </w:p>
    <w:p w14:paraId="6E2F59A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Особенности формирования населения Бразилии. Расовый состав населения. Демографическая ситуация. Неравномерность размещения населения. Приморский тип расселения. Особенности развития урбанизации; резкое доминирование крупнейших городов. Ложная урбанизация, социально-экономические проблемы городов. Особенности сельского расселения.</w:t>
      </w:r>
    </w:p>
    <w:p w14:paraId="2990544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Хозяйство Бразилии как латиноамериканской страны: общие и специфические черты. Структура бразильской экономики. Металлургия Бразилии как отрасль международной специализации. Особенности структуры топливно-энергетического баланса: высокая доля гидроэлектроэнергии и биотоплива. Транспортное машиностроение, электротехника и электроника, оборонная промышленность. Агропромышленный комплекс. Важнейшие плантационные культуры: сахарный тростник, кофе, какао-бобы, хлопчатник, соя. Животноводство, лидерство  в мировом скотоводстве. Структура экспорта и импорта. Развивающиеся торговые отношения со странами Латинской Америки, экономическая экспансия в регионе. Состояние окружающей среды и экологические проблемы.</w:t>
      </w:r>
    </w:p>
    <w:p w14:paraId="20FD3F1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Главные черты территориальной структуры хозяйства. Крайняя неравномерность размещения производительных сил, тяготение к приморской зоне. </w:t>
      </w:r>
    </w:p>
    <w:p w14:paraId="2E6B454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lastRenderedPageBreak/>
        <w:t>Практическая работа.</w:t>
      </w:r>
    </w:p>
    <w:p w14:paraId="644CA2E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w:t>
      </w:r>
      <w:r w:rsidRPr="00A801DD">
        <w:rPr>
          <w:rFonts w:ascii="Times New Roman" w:eastAsia="Calibri" w:hAnsi="Times New Roman"/>
          <w:bCs/>
          <w:sz w:val="28"/>
          <w:szCs w:val="28"/>
          <w:lang w:eastAsia="en-US"/>
        </w:rPr>
        <w:t xml:space="preserve"> </w:t>
      </w:r>
      <w:r w:rsidRPr="00A801DD">
        <w:rPr>
          <w:rFonts w:ascii="Times New Roman" w:eastAsia="Calibri" w:hAnsi="Times New Roman"/>
          <w:sz w:val="28"/>
          <w:szCs w:val="28"/>
          <w:lang w:eastAsia="en-US"/>
        </w:rPr>
        <w:t>Построение и анализ диаграмм товарного экспорта и импорта Бразилии.</w:t>
      </w:r>
    </w:p>
    <w:p w14:paraId="6B12856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6. Мексика.</w:t>
      </w:r>
    </w:p>
    <w:p w14:paraId="4093D80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Мексика – вторая по численности населения и экономическому потенциалу страна Латинской Америки. Место Мексики в социально-экономической  и политической жизни современной Латинской Америки. Форма правления  и административно-территориальное устройство. Существенные черты экономико- и политико-географического положения. Значение границы с США, близости  к странам Латинской Америки и выхода к двум океанам.</w:t>
      </w:r>
    </w:p>
    <w:p w14:paraId="02D3F6F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Богатый и разнообразный природно-ресурсный потенциал. Месторождения Тихоокеанского рудного пояса (сера, ртуть, серебро, медь). Топливно-энергетические ресурсы (нефть, газ). Агроклиматический потенциал; недостаток увлажнения. Рекреационные ресурсы мирового значения. Главные проблемы природопользования.</w:t>
      </w:r>
    </w:p>
    <w:p w14:paraId="18B51FF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Особенности этнического состава населения, история его формирования. Высокие, но снижающиеся темпы естественного прироста населения. Особенности размещения населения, важные районы его концентрации. Урбанизация. Крупнейшие города.</w:t>
      </w:r>
    </w:p>
    <w:p w14:paraId="77982B3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Хозяйство Мексики как латиноамериканской страны: общие и специфические черты. Особенности отраслевой структуры хозяйства. Влияние близости США и создания экономических зон макиладорас. Развитие разнообразного машиностроения, включая наукоёмкие отрасли. Сельское хозяйство: преобладание растениеводства, важнейшие экспортные и потребительские культуры. Структура  и география внешней торговли. США – основной внешнеэкономический партнёр Мексики. Важные черты территориальной структуры хозяйства. Внутренние различия</w:t>
      </w:r>
      <w:r w:rsidRPr="00A801DD">
        <w:rPr>
          <w:rFonts w:ascii="Times New Roman" w:eastAsia="Calibri" w:hAnsi="Times New Roman"/>
          <w:i/>
          <w:iCs/>
          <w:sz w:val="28"/>
          <w:szCs w:val="28"/>
          <w:lang w:eastAsia="en-US"/>
        </w:rPr>
        <w:t>.</w:t>
      </w:r>
    </w:p>
    <w:p w14:paraId="23BE975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61C11E5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w:t>
      </w:r>
      <w:r w:rsidRPr="00A801DD">
        <w:rPr>
          <w:rFonts w:ascii="Times New Roman" w:eastAsia="Calibri" w:hAnsi="Times New Roman"/>
          <w:bCs/>
          <w:sz w:val="28"/>
          <w:szCs w:val="28"/>
          <w:lang w:eastAsia="en-US"/>
        </w:rPr>
        <w:t xml:space="preserve"> </w:t>
      </w:r>
      <w:r w:rsidRPr="00A801DD">
        <w:rPr>
          <w:rFonts w:ascii="Times New Roman" w:eastAsia="Calibri" w:hAnsi="Times New Roman"/>
          <w:sz w:val="28"/>
          <w:szCs w:val="28"/>
          <w:lang w:eastAsia="en-US"/>
        </w:rPr>
        <w:t>Хозяйственная оценка природно-ресурсного потенциала Мексики.</w:t>
      </w:r>
    </w:p>
    <w:p w14:paraId="48B6478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Построение и анализ диаграмм товарного экспорта и импорта Мексики.</w:t>
      </w:r>
    </w:p>
    <w:p w14:paraId="13E3B26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Раздел 10. Австралия и Океания.</w:t>
      </w:r>
    </w:p>
    <w:p w14:paraId="2141075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1. Австралия.</w:t>
      </w:r>
    </w:p>
    <w:p w14:paraId="56C4801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Политико- и экономико-географическое положение Австралии – страны, занимающей целый материк. Государственное устройство Австралии, административно-территориальное деление. Географическое положение столицы страны – Канберры.</w:t>
      </w:r>
    </w:p>
    <w:p w14:paraId="4B7284C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Природные условия и ресурсы Австралии. Богатство разнообразными видами минерального сырья, мировые запасы железных, медных, марганцевых и урановых руд, бокситов, золота, алмазов, угля, газа. Засушливость климата и проблема дефицита водных ресурсов. Юго-Восток и Восток – наиболее благоприятные  для хозяйственного освоения территории страны. Эндемичность флоры и фауны. Состояние окружающей среды и проблемы природопользования.</w:t>
      </w:r>
    </w:p>
    <w:p w14:paraId="035D071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Образование доминиона и ускорение хозяйственного развития в первой половине XX в. Новые условия развития после Второй мировой войны.</w:t>
      </w:r>
    </w:p>
    <w:p w14:paraId="22E5985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Особенности формирования населения. Численность и расселение коренных жителей Австралии. Роль иммиграции в формировании населения страны; основные волны иммиграции, их влияние на современный этнический состав населения. Демографические показатели. Трудовые ресурсы, их количественная и качественная характеристика. Контрасты плотности населения. Урбанизация. Особенности сельского расселения.</w:t>
      </w:r>
    </w:p>
    <w:p w14:paraId="5D11B75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Возрастающая роль страны в мировом хозяйстве. Сходство отраслевой структуры хозяйства с другими развитыми странами при повышенном значении отраслей первичного сектора. Специализация Австралии на добывающей промышленности и первичной переработке минерального сырья. Высокая степень концентрации сельскохозяйственного производства на Юго-Востоке и Востоке; сельскохозяйственные районы Австралии. Внешняя торговля: структура и основные направления экспорта и импорта. Расширение международного туризма.</w:t>
      </w:r>
    </w:p>
    <w:p w14:paraId="0BB362D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Территориальная структура хозяйства. Ярко выраженные различия в степени хозяйственного развития прибрежных зон и внутренних частей. Экономические районы Австралии. Взаимоотношения Австралии и России.</w:t>
      </w:r>
    </w:p>
    <w:p w14:paraId="7BE4A57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0DAC45E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Анализ товарной и географической структуры экспорта Австралии.</w:t>
      </w:r>
    </w:p>
    <w:p w14:paraId="25039FC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Расчёт доли Австралии в мировой добыче ряда видов минерального сырья.</w:t>
      </w:r>
    </w:p>
    <w:p w14:paraId="1715EA8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2. Новая Зеландия и Океания.</w:t>
      </w:r>
    </w:p>
    <w:p w14:paraId="3ED3880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Проблема сохранения окружающей среды в странах региона перед лицом усиливающейся интеграции в мировую экономическую систему. Деление Океании на Меланезию, Полинезию и Микронезию. Новая Зеландия – развитая страна, расположенная в удалении от ведущих экономических центров. Место Новой Зеландии в международном географическом разделении труда. Отрасли специализации. Особенности природно-ресурсного потенциала, населения  и хозяйства стран Океании. Моноспециализа</w:t>
      </w:r>
      <w:r w:rsidR="00A801DD">
        <w:rPr>
          <w:rFonts w:ascii="Times New Roman" w:eastAsia="Calibri" w:hAnsi="Times New Roman"/>
          <w:sz w:val="28"/>
          <w:szCs w:val="28"/>
          <w:lang w:eastAsia="en-US"/>
        </w:rPr>
        <w:t xml:space="preserve">ция большинства стран региона. </w:t>
      </w:r>
    </w:p>
    <w:p w14:paraId="54162A7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7168F53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Сравнение экспортного потенциала и места в мировом хозяйстве Австралии и Новой Зеландии на основе анализа и интерпретации данных  из различных источников географической информации.</w:t>
      </w:r>
    </w:p>
    <w:p w14:paraId="6294503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Раздел 11. Зарубежная Азия.</w:t>
      </w:r>
    </w:p>
    <w:p w14:paraId="6ED5428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1. Географическое положение и политическая карта зарубежной Азии.</w:t>
      </w:r>
    </w:p>
    <w:p w14:paraId="066680B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Площадь, размеры и состав территории региона. Политическая карта зарубежной Азии. Изменения на политической карте в ХX в. Политическое и социально-экономическое развитие региона после Второй мировой войны. Крушение колониальной системы. Новейшие изменения на политической карте региона. Модели политического и социально-экономического развития </w:t>
      </w:r>
      <w:r w:rsidRPr="00A801DD">
        <w:rPr>
          <w:rFonts w:ascii="Times New Roman" w:eastAsia="Calibri" w:hAnsi="Times New Roman"/>
          <w:sz w:val="28"/>
          <w:szCs w:val="28"/>
          <w:lang w:eastAsia="en-US"/>
        </w:rPr>
        <w:lastRenderedPageBreak/>
        <w:t>независимых государств зарубежной Азии. Группировка государств Азии по формам правления, административно-территориального устройства. Основные типы стран зарубежной Азии. Территориальные конфликты в зарубежной Азии – угрозы региональной стабильности. Природные, исторические, политические и социально-экономические предпосылки территориальной дифференциации зарубежной Азии и выделения субрегионов. Возрастание роли Азиатско-Тихоокеанского региона (АТР)  на современном этапе. Ключевые проблемы взаимоотношений России со странами Азии: партнёрство в отношениях с Китаем и Индией, сотрудничество и добрососедство с республиками постсоветского пространства, поддержание региональной стабильности в странах Ближнего и Среднего Востока.</w:t>
      </w:r>
    </w:p>
    <w:p w14:paraId="2564217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0D6525F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Построение графа, отражающего соседство стран зарубежной Азии.</w:t>
      </w:r>
    </w:p>
    <w:p w14:paraId="7C6ECDC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Нанесение на карту зарубежной Азии зон важнейших территориальных конфликтов.</w:t>
      </w:r>
    </w:p>
    <w:p w14:paraId="41D9ED1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2. Природно-ресурсный потенциал зарубежной Азии.</w:t>
      </w:r>
    </w:p>
    <w:p w14:paraId="606A61D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Разнообразие природных условий и ресурсов в зарубежной Азии, их территориальные различия. Контрасты распределения в регионе минеральных, агроклиматических, водных, гидроэнергетических, лесных, земельных и рекреационных ресурсов. Обеспеченность региона отдельными видами природных ресурсов. Природно-ресурсные предпосылки для развития промышленности, сельского и лесного хозяйства, транспорта, туризма и рекреации. Проблемы природопользования и охрана природы. Обострение экологических проблем  в странах региона, направления их рационального решения. </w:t>
      </w:r>
    </w:p>
    <w:p w14:paraId="6C38CCB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5A13B27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Вычисление доли зарубежной Азии в мировых запасах угля, нефти и газа.</w:t>
      </w:r>
    </w:p>
    <w:p w14:paraId="40B1B16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3. Население зарубежной Азии.</w:t>
      </w:r>
    </w:p>
    <w:p w14:paraId="7BEEBAA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Мировое лидерство региона по численности населения. Динамика численности населения зарубежной Азии в последние десятилетия, замедление темпов прироста населения.</w:t>
      </w:r>
      <w:r w:rsidRPr="00A801DD">
        <w:rPr>
          <w:rFonts w:ascii="Times New Roman" w:eastAsia="Calibri" w:hAnsi="Times New Roman"/>
          <w:i/>
          <w:iCs/>
          <w:sz w:val="28"/>
          <w:szCs w:val="28"/>
          <w:lang w:eastAsia="en-US"/>
        </w:rPr>
        <w:t xml:space="preserve"> </w:t>
      </w:r>
      <w:r w:rsidRPr="00A801DD">
        <w:rPr>
          <w:rFonts w:ascii="Times New Roman" w:eastAsia="Calibri" w:hAnsi="Times New Roman"/>
          <w:sz w:val="28"/>
          <w:szCs w:val="28"/>
          <w:lang w:eastAsia="en-US"/>
        </w:rPr>
        <w:t xml:space="preserve">Этническая и религиозная структура населения. Наиболее острые межэтнические и межконфессиональные конфликты (Палестина, Курдистан, Кипр, Кашмир, индийский Пенджаб, Афганистан, Шри-Ланка, Южные Филиппины). Проблема религиозного экстремизма в регионе, усилия международного сообщества по борьбе с международным терроризмом в Юго-Западной Азии. Направления и результаты демографической политики в странах зарубежной Азии. Особенности расселения населения, зоны концентрации населения, крупнейшие города и городские агломерации. </w:t>
      </w:r>
    </w:p>
    <w:p w14:paraId="107B0EB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5BEFE33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Определение динамики численности населения крупнейших городских агломераций зарубежной Азии.</w:t>
      </w:r>
    </w:p>
    <w:p w14:paraId="1CED587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2). Сравнительная характеристика крупнейших по численности этносов зарубежной Азии.</w:t>
      </w:r>
    </w:p>
    <w:p w14:paraId="586723F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4. Хозяйство зарубежной Азии.</w:t>
      </w:r>
    </w:p>
    <w:p w14:paraId="07DAD18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Роль и место зарубежной Азии в международном разделении труда. Контрасты экономического развития в странах зарубежной Азии. Особенности включения стран региона в процессы глобализации и транснационализации. Ключевые проблемы Китая – нового «локомотива» мирового развития и глобальной «фабрики». Проблема замедления экономического развития Японии, социальные  и экологические последствия этого процесса. Резервы роста новых индустриальных стран Азии. Экономические и социальные проблемы современной Южной Азии. Проблема зависимости нефтегазодобывающих стран Персидского залива  от их природно-сырьевого потенциала, стратегии ухода от моноспециализации  на отраслях топливно-энергетического комплекса. </w:t>
      </w:r>
    </w:p>
    <w:p w14:paraId="70A5275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0AE34C1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Характеристика внешнеторгового баланса и географии внешней торговли стран зарубежной Азии.</w:t>
      </w:r>
    </w:p>
    <w:p w14:paraId="4CEBB2C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Объяснение географических особенностей стран зарубежной Азии с разным уровнем социально-экономического развития (Саудовская Аравия и Бангладеш).</w:t>
      </w:r>
    </w:p>
    <w:p w14:paraId="09373A2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Сравнение международной специализации Японии и Индии.</w:t>
      </w:r>
    </w:p>
    <w:p w14:paraId="26BE3E7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5. Китай.</w:t>
      </w:r>
    </w:p>
    <w:p w14:paraId="6B6FF8D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Политико- и экономико-географическое положение КНР. Место и роль Китая в мировой экономике, политике, культуре. Выдающиеся абсолютные экономические показатели при низких показателях на душу населения. Проблема реинтеграции с Тайванем. Китай как государство – важнейший политический и экономический партнёр России на международной арене. Китай – один из лидеров многополярного мира, член Шанхайской организации сотрудничества (ШОС) и БРИКС.</w:t>
      </w:r>
    </w:p>
    <w:p w14:paraId="41AAD34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Многообразие природных условий и ресурсов Китая, резкие территориальные различия, широкая антропогенная эксплуатация с древности, прежде всего в восточных, наиболее заселённых и освоенных районах. Истощение природных ресурсов Китая, прежде всего земельных. Низкая обеспеченность в расчёте на душу населения пашней, лесами, пресной водой. Лидерство КНР по гидроэнергопотенциалу. Богатство минеральным сырьём, основные бассейны полезных ископаемых. Проблемы природопользования.</w:t>
      </w:r>
    </w:p>
    <w:p w14:paraId="5178566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Динамика численности населения Китая. Демографическая ситуация и основные черты демографической политики. Трудовые ресурсы, их структура и проблемы эффективного использования. Этнический состав населения: китайцы (ханьцы) и неханьские народы. Городское и сельское население. Своеобразие урбанизации в Китае. Китайская диаспора за рубежом (хуацяо), её роль  в экономической и политической жизни Китая.</w:t>
      </w:r>
    </w:p>
    <w:p w14:paraId="1096D6A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lastRenderedPageBreak/>
        <w:t xml:space="preserve">Общая характеристика хозяйства. Китай как «мировая фабрика». Разносторонняя и комплексная специализация страны на широком спектре отраслей промышленности, сельского хозяйства, сектора услуг. Государственное регулирование экономики. Ввоз и вывоз капитала. Специальные экономические зоны (СЭЗ), их роль в подъёме хозяйства страны. Огромные масштабы промышленного производства, повышающийся уровень технико-экономического развития большинства отраслей. Прогресс металлургии, машиностроения, автомобилестроения, аэрокосмической, электротехнической, электронной, химической и других ведущих отраслей. Энергообеспеченность Китая. Колоссальная по объёму угольная промышленность. Собственная добыча нефти  и газа, не покрывающая нужд растущей экономики. Дефицит энергоресурсов,  их импорт из стран Персидского залива, Юго-Восточной Азии, Австралии, Средней Азии, России (газопровод «Сила Сибири»). Диверсифицированная электроэнергетика. Лидерство Китая в мире по большинству абсолютных показателей отраслей сельского хозяйства, высокая интенсивность и эффективность аграрного производства. Главные зерновые зоны – рисовая, рисово-пшеничная  (и кукуруза), пшеничная (и другие зерновые). Важнейшая роль транспорта  в экономическом сплочении Китая. Морские порты Китая – лидеры в мире  по грузообороту. Внешние экономические связи КНР. </w:t>
      </w:r>
    </w:p>
    <w:p w14:paraId="05B5917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Территориальная структура хозяйства. Резкие территориальные различия природных условий и ресурсов, расселения, плотности населения и условий его жизни, развития и размещения хозяйства. Концентрация основной части хозяйства КНР в восточных, особенно в приморских, а также в центральных провинциях. Экологические проблемы Китая, особенно на Великой Китайской равнине и Лёссовом плато. Экономические районы Китая. </w:t>
      </w:r>
    </w:p>
    <w:p w14:paraId="219A896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409601F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Построение картограммы по основным показателям сельскохозяйственных районов Китая.</w:t>
      </w:r>
    </w:p>
    <w:p w14:paraId="55D660D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Анализ факторов бурного экономического развития КНР на рубеже XX  и XXI вв.</w:t>
      </w:r>
    </w:p>
    <w:p w14:paraId="1C4EA2A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Характеристика основных отраслей горнодобывающей промышленности Китая.</w:t>
      </w:r>
    </w:p>
    <w:p w14:paraId="0FC1B1A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6. Индия.</w:t>
      </w:r>
    </w:p>
    <w:p w14:paraId="14C8881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Индия как страна-гигант. Политико- и экономико-географическое положение. Государственный строй. Индия как федерация штатов и союзных территорий.</w:t>
      </w:r>
    </w:p>
    <w:p w14:paraId="6C18C37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Природные условия и ресурсы. Состав и размещение минеральных ресурсов, богатство страны железной рудой. Приуроченность большинства месторождений минерального сырья к плоскогорью Декан, благоприятные территориальные сочетания угольных и рудных ресурсов. Климатические особенности, позволяющие на большей части территории выращивать культуры круглый год. </w:t>
      </w:r>
      <w:r w:rsidRPr="00A801DD">
        <w:rPr>
          <w:rFonts w:ascii="Times New Roman" w:eastAsia="Calibri" w:hAnsi="Times New Roman"/>
          <w:sz w:val="28"/>
          <w:szCs w:val="28"/>
          <w:lang w:eastAsia="en-US"/>
        </w:rPr>
        <w:lastRenderedPageBreak/>
        <w:t>Разносторонние природно-рекреационные ресурсы, особенно морских побережий и высокогорных территорий. Актуальность организации рационального природопользования.</w:t>
      </w:r>
    </w:p>
    <w:p w14:paraId="0D0EF35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Изменение демографической ситуации за годы независимости. Снижение рождаемости и уменьшение естественного прироста в результате урбанизации и государственной политики планирования семьи. Отставание темпов хозяйственного развития от темпов снижения естественного прироста, обострение проблем трудоустройства и продовольственного снабжения населения. Этническая и конфессиональная мозаичность населения. Характер размещения этнических и конфессиональных групп, его отражение в административно-территориальном делении. Преобладание сельских форм расселения при опережающем росте городов и численности горожан. Высокие темпы урбанизации, формирование крупных городских агломераций. </w:t>
      </w:r>
    </w:p>
    <w:p w14:paraId="119AEF8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Развитие хозяйства в условиях многоукладности и сохранения пережитков колониальной экономики. Активное участие государства в хозяйственном строительстве и регулировании экономики. Опережающие темпы развития промышленности при сохранении ведущего положения сельского хозяйства. Главные промышленные районы и центры. </w:t>
      </w:r>
    </w:p>
    <w:p w14:paraId="7FE314F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Социально-экономические условия развития сельского хозяйства. Нерациональная отраслевая структура сельского хозяйства: резкое преобладание земледелия при наличии огромного поголовья крупного рогатого скота. Размещение районов выращивания основных продовольственных и экспортных культур. </w:t>
      </w:r>
    </w:p>
    <w:p w14:paraId="45A7E6D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Значение транспорта в условиях обширной территории страны. Особенности сферы нематериального производства, преодоление её отставания от развитых стран. Внешнеторговые связи. Состав и важнейшие направления экспорта  и импорта. Ухудшение экологической ситуации по мере развития индустриализации и урбанизации. Экологические проблемы крупных городских агломераций. Состояние и перспективы развития российско-индийских связей. Индия – участник группировок ШОС и БРИКС.</w:t>
      </w:r>
      <w:r w:rsidRPr="00A801DD">
        <w:rPr>
          <w:rFonts w:ascii="Times New Roman" w:eastAsia="Calibri" w:hAnsi="Times New Roman"/>
          <w:i/>
          <w:iCs/>
          <w:sz w:val="28"/>
          <w:szCs w:val="28"/>
          <w:lang w:eastAsia="en-US"/>
        </w:rPr>
        <w:t xml:space="preserve"> </w:t>
      </w:r>
    </w:p>
    <w:p w14:paraId="554F152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Территориальная структура хозяйства. Расширение и усложнение хозяйственной структуры «коридоров роста» между крупнейшими городскими агломерациями. Экономические районы Индии.</w:t>
      </w:r>
    </w:p>
    <w:p w14:paraId="55EC481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6496BE5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Сопоставление этнических ареалов и административно-территориальных единиц Индии.</w:t>
      </w:r>
    </w:p>
    <w:p w14:paraId="061233C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Анализ динамики численности населения Индии с 1901 г.</w:t>
      </w:r>
    </w:p>
    <w:p w14:paraId="035A31E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Характеристика сельскохозяйственных районов Индии.</w:t>
      </w:r>
    </w:p>
    <w:p w14:paraId="3638B95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4). Сравнение товарной и географической структуры экспорта и импорта Индии.</w:t>
      </w:r>
    </w:p>
    <w:p w14:paraId="392A28D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7. Япония.</w:t>
      </w:r>
    </w:p>
    <w:p w14:paraId="216CFCA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lastRenderedPageBreak/>
        <w:t>Политико- и экономико-географическое положение. Состав территории. Япония – одна из лидирующих стран в мировом хозяйстве и в международном географическом разделении труда. Изменение экономико-географического положения на разных этапах развития. Современное политико-географическое положение Японии как страны Азиатско-Тихоокеанского региона. Форма правления, административно-территориальное устройство.</w:t>
      </w:r>
    </w:p>
    <w:p w14:paraId="6D261A0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Природные условия и ресурсы. Зависимость от импорта минерального сырья. Проблемы природопользования.</w:t>
      </w:r>
      <w:r w:rsidRPr="00A801DD">
        <w:rPr>
          <w:rFonts w:ascii="Times New Roman" w:eastAsia="Calibri" w:hAnsi="Times New Roman"/>
          <w:i/>
          <w:iCs/>
          <w:sz w:val="28"/>
          <w:szCs w:val="28"/>
          <w:lang w:eastAsia="en-US"/>
        </w:rPr>
        <w:t xml:space="preserve"> </w:t>
      </w:r>
    </w:p>
    <w:p w14:paraId="69C1DD6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Историко-географические особенности развития. Экономический взлёт после Второй мировой войны («японское экономическое чудо»). </w:t>
      </w:r>
    </w:p>
    <w:p w14:paraId="4D56B3D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Исторические особенности формирования японской нации, определившие однонациональный состав современного населения, его специфическую культуру и традиции. Изменение демографической ситуации, быстрое падение рождаемости и естественного прироста. Высокие стандарты качества жизни и долголетие населения. Сходство возрастно-половой структуры с развитыми странами Европы и США. Количественная и качественная характеристика трудовых ресурсов. Господство городской формы расселения, темпы и уровень урбанизации. Мегалополис Токайдо. Токио и столичная агломерация.</w:t>
      </w:r>
    </w:p>
    <w:p w14:paraId="123F3F7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Решающее значение государства в хозяйственном строительстве, модернизация промышленности и инфраструктуры, создание своей научно-исследовательской базы. Сходство отраслевой структуры хозяйства с другими развитыми странами, особая роль чёрной металлургии и электронной промышленности</w:t>
      </w:r>
      <w:r w:rsidRPr="00A801DD">
        <w:rPr>
          <w:rFonts w:ascii="Times New Roman" w:eastAsia="Calibri" w:hAnsi="Times New Roman"/>
          <w:i/>
          <w:iCs/>
          <w:sz w:val="28"/>
          <w:szCs w:val="28"/>
          <w:lang w:eastAsia="en-US"/>
        </w:rPr>
        <w:t>.</w:t>
      </w:r>
      <w:r w:rsidRPr="00A801DD">
        <w:rPr>
          <w:rFonts w:ascii="Times New Roman" w:eastAsia="Calibri" w:hAnsi="Times New Roman"/>
          <w:sz w:val="28"/>
          <w:szCs w:val="28"/>
          <w:lang w:eastAsia="en-US"/>
        </w:rPr>
        <w:t xml:space="preserve"> Разностороннее значение рыболовства, высокое место страны  в мировом рыболовстве. Широкое развитие аквакультуры. Высокий уровень транспортной обеспеченности (скоростные железные дороги, автомагистрали, аэропорты, дальние морские и каботажные перевозки). Основные черты географии науки, японские технополисы. Внешняя торговля, специфическая структура экспорта и импорта. Развитие сектора услуг. Токио как один из ведущих мировых финансовых центров. Состояние и перспективы развития российско-японских экономических связей.</w:t>
      </w:r>
    </w:p>
    <w:p w14:paraId="1F73713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Территориальная структура хозяйства. Ведущая роль Тихоокеанского пояса. Районирование Японии.</w:t>
      </w:r>
    </w:p>
    <w:p w14:paraId="2ACACD1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412A556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Характеристика места отдельных отраслей промышленности Японии в мировом хозяйстве.</w:t>
      </w:r>
    </w:p>
    <w:p w14:paraId="101B21C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Сравнительная характеристика районов Японии.</w:t>
      </w:r>
    </w:p>
    <w:p w14:paraId="7BEC264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8. Республика Корея.</w:t>
      </w:r>
    </w:p>
    <w:p w14:paraId="2D84B70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Политико- и экономико-географическое положение страны. Отношения с соседями – КНДР, КНР, Японией. Природные условия и ресурсы. Ограниченность минеральных, земельных, водных и лесных ресурсов. Экологические проблемы. Численность и плотность населения, его </w:t>
      </w:r>
      <w:r w:rsidRPr="00A801DD">
        <w:rPr>
          <w:rFonts w:ascii="Times New Roman" w:eastAsia="Calibri" w:hAnsi="Times New Roman"/>
          <w:sz w:val="28"/>
          <w:szCs w:val="28"/>
          <w:lang w:eastAsia="en-US"/>
        </w:rPr>
        <w:lastRenderedPageBreak/>
        <w:t>демографические характеристики. Однородность этнического и разнородность конфессионального состава населения. Особенности урбанизации и размещения населения. Хозяйство Республики Корея. «Корейское экономическое чудо» конца ХХ в. Место страны в международном разделении труда и глобальных цепочках создания добавленной стоимости. Ведущие отрасли специализации страны: чёрная металлургия, судостроение, автомобилестроение, электронная и электротехническая. Взаимоотношения Республики Корея и Российской Федерации.</w:t>
      </w:r>
    </w:p>
    <w:p w14:paraId="576F37F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Практическая работа.</w:t>
      </w:r>
    </w:p>
    <w:p w14:paraId="60C34BE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Место автомобилестроения Республики Корея в мире.</w:t>
      </w:r>
    </w:p>
    <w:p w14:paraId="3F4303A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9. Юго-Восточная Азия.</w:t>
      </w:r>
    </w:p>
    <w:p w14:paraId="08F0F73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Политико- и экономико-географическое положение. Состав территории, площадь и население субрегиона. Изрезанность береговой линии и архипелаговое положение ряда стран как черты географического положения субрегиона. Современная политическая ситуация и новейшие изменения на политической карте субрегиона. Типы стран в субрегионе. Главная черта экономико-географического положения большинства государств субрегиона – нахождение их на морских торговых путях мирового значения. Формы государственного устройства стран субрегиона.</w:t>
      </w:r>
    </w:p>
    <w:p w14:paraId="1F49AE8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Величина и структура природно-ресурсного потенциала. Ведущая роль минеральных ресурсов (нефть, газ, уголь, олово, никель, вольфрам, хромиты). Огромные запасы лесных и водных ресурсов. Агроклиматический потенциал и его различия в странах субрегиона. Ограниченность земельных ресурсов. Проблемы природопользования.</w:t>
      </w:r>
    </w:p>
    <w:p w14:paraId="68B898C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Численность и воспроизводство населения: различия в отдельных странах. Контрасты в размещении населения: концентрация его в приморских районах, долинах и дельтах рек. Различия в уровне урбанизации стран субрегиона. Крупнейшие города и городские агломерации. Сельское расселение. Пестрота этнического состава, важнейшие народы. Роль этнических китайцев (хуацяо) в политике и экономике стран субрегиона. Основные религии Юго-Восточной Азии – ислам, буддизм, христианство.</w:t>
      </w:r>
    </w:p>
    <w:p w14:paraId="0CC9E52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Различия в уровне и характере социально-экономического развития стран субрегиона. </w:t>
      </w:r>
    </w:p>
    <w:p w14:paraId="3869FC3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Новые индустриальные страны первой и второй «волн». Развитие «верхних этажей» производства на базе переработки местного сырья. Рост новых и новейших производств (электроника, производство средств связи и другое). Сельское и лесное хозяйство, главные экспортные товары: древесина, рис, сахарный тростник, кофе, фрукты и овощи, пальмовое масло, натуральный каучук. Ведущая роль морского транспорта. Сингапур – морской порт мирового значения. Развитость отраслей третичного сектора</w:t>
      </w:r>
      <w:r w:rsidRPr="00A801DD">
        <w:rPr>
          <w:rFonts w:ascii="Times New Roman" w:eastAsia="Calibri" w:hAnsi="Times New Roman"/>
          <w:i/>
          <w:iCs/>
          <w:sz w:val="28"/>
          <w:szCs w:val="28"/>
          <w:lang w:eastAsia="en-US"/>
        </w:rPr>
        <w:t xml:space="preserve">. </w:t>
      </w:r>
      <w:r w:rsidRPr="00A801DD">
        <w:rPr>
          <w:rFonts w:ascii="Times New Roman" w:eastAsia="Calibri" w:hAnsi="Times New Roman"/>
          <w:sz w:val="28"/>
          <w:szCs w:val="28"/>
          <w:lang w:eastAsia="en-US"/>
        </w:rPr>
        <w:t xml:space="preserve">Развитие приморского и экзотического туризма (Таиланд, Сингапур, Вьетнам, Малайзия, остров Бали в Индонезии). </w:t>
      </w:r>
      <w:r w:rsidRPr="00A801DD">
        <w:rPr>
          <w:rFonts w:ascii="Times New Roman" w:eastAsia="Calibri" w:hAnsi="Times New Roman"/>
          <w:sz w:val="28"/>
          <w:szCs w:val="28"/>
          <w:lang w:eastAsia="en-US"/>
        </w:rPr>
        <w:lastRenderedPageBreak/>
        <w:t>Активное участие стран субрегиона в интеграционных процессах. Учреждение и расширение АСЕАН. Усиление производственных связей с Китаем и Японией. Поиски новых рынков для продукции стран субрегиона. Взаимоотношения стран субрегиона с Россией.</w:t>
      </w:r>
    </w:p>
    <w:p w14:paraId="54FD900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Территориальная структура хозяйства. </w:t>
      </w:r>
    </w:p>
    <w:p w14:paraId="1E8BA31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6DFD039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Сравнительная экономико-географическая характеристика стран субрегиона.</w:t>
      </w:r>
    </w:p>
    <w:p w14:paraId="1E80C92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Выявление крупнейших городских агломераций Юго-Восточной Азии.</w:t>
      </w:r>
    </w:p>
    <w:p w14:paraId="4DB271B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10. Юго-Западная Азия.</w:t>
      </w:r>
    </w:p>
    <w:p w14:paraId="51C1D71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Политико- и экономико-географическое положение. Расположение на стыке Европы, Азии и Африки – важнейшая черта экономико-географического положения. Состав, размеры территории и численность населения субрегиона. Современная политическая ситуация и новейшие изменения на политической карте субрегиона. Формы государственного устройства стран субрегиона. Опасность территориальных конфликтов в субрегионе для мировой стабильности.</w:t>
      </w:r>
    </w:p>
    <w:p w14:paraId="14667EF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Хозяйственная оценка природно-ресурсного потенциала. Крупнейшие в мире запасы нефти и газа, другие виды минерального сырья. Значительные различия в размещении агроклиматических ресурсов. Преобладание аридных территорий и проблема острого дефицита водных и лесных ресурсов. Природные различия стран субрегиона. Проблемы природопользования.</w:t>
      </w:r>
    </w:p>
    <w:p w14:paraId="3B2217E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Демографическая ситуация и проблема трудовых ресурсов в странах субрегиона. Этническая и конфессиональная карта Юго-Западной Азии. Субрегион как родина авраамических религий. Крайняя неравномерность размещения населения. Сельское расселение. Кочевой и оседлый образы жизни населения субрегиона. Важные направления внутрии межрегиональных миграций. Страны Персидского залива как центр притяжения иностранной рабочей силы.</w:t>
      </w:r>
    </w:p>
    <w:p w14:paraId="25FD00D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Основные черты трансформации хозяйства стран субрегиона под воздействием индустриализации (чаще всего нефтегазового характера). Формирование нефтеэнергохимического энергопроизводственного цикла, сопутствующих и обслуживающих производств. Развитие энергоёмких отраслей (чёрная и цветная металлургия, нефтехимия). Создание мощной строительной базы</w:t>
      </w:r>
      <w:r w:rsidRPr="00A801DD">
        <w:rPr>
          <w:rFonts w:ascii="Times New Roman" w:eastAsia="Calibri" w:hAnsi="Times New Roman"/>
          <w:i/>
          <w:iCs/>
          <w:sz w:val="28"/>
          <w:szCs w:val="28"/>
          <w:lang w:eastAsia="en-US"/>
        </w:rPr>
        <w:t xml:space="preserve">. </w:t>
      </w:r>
      <w:r w:rsidRPr="00A801DD">
        <w:rPr>
          <w:rFonts w:ascii="Times New Roman" w:eastAsia="Calibri" w:hAnsi="Times New Roman"/>
          <w:sz w:val="28"/>
          <w:szCs w:val="28"/>
          <w:lang w:eastAsia="en-US"/>
        </w:rPr>
        <w:t xml:space="preserve">Роль и значение сельского хозяйства. Соотношение растениеводства  и животноводства в разных странах. </w:t>
      </w:r>
    </w:p>
    <w:p w14:paraId="761724B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Транспортная система субрегиона: ведущая роль трубопроводного и морского транспорта, создание нефтяных и газовых «мостов» между производителями и потребителями топливного сырья. Ускоренное развитие третичного сектора. Превращение стран субрегиона в международные финансовые центры (Катар, ОАЭ, Бахрейн, Кипр, Израиль, Ливан). Развитие туризма (включая паломнический) и сферы рекреации. </w:t>
      </w:r>
    </w:p>
    <w:p w14:paraId="70E8085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Группировка стран субрегиона по их месту в международном </w:t>
      </w:r>
      <w:r w:rsidRPr="00A801DD">
        <w:rPr>
          <w:rFonts w:ascii="Times New Roman" w:eastAsia="Calibri" w:hAnsi="Times New Roman"/>
          <w:sz w:val="28"/>
          <w:szCs w:val="28"/>
          <w:lang w:eastAsia="en-US"/>
        </w:rPr>
        <w:lastRenderedPageBreak/>
        <w:t>географическом разделении труда: экспортёры углеводородов, новые индустриальные страны, страны – финансовые центры, наименее развитые страны. Формы внутрирегиональной интеграции (Лига арабских государств, Организация исламского сотрудничества, Совет сотрудничества арабских государств Персидского залива). Взаимоотношения стран субрегиона с Россией.</w:t>
      </w:r>
    </w:p>
    <w:p w14:paraId="10951B0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433A5CD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Сравнительная экономико-географическая характеристика стран субрегиона.</w:t>
      </w:r>
    </w:p>
    <w:p w14:paraId="31079B2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Определение места Турции в мировом хозяйстве.</w:t>
      </w:r>
    </w:p>
    <w:p w14:paraId="0BD7660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Раздел 12. Африка.</w:t>
      </w:r>
    </w:p>
    <w:p w14:paraId="617306D8"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1. Географическое положение и политическая карта Африки.</w:t>
      </w:r>
    </w:p>
    <w:p w14:paraId="14DA6B8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Политико- и экономико-географическое положение Африки. Площадь и размеры территории, численность населения. Значение соседства со странами Южной Европы и Юго-Западной Азии. Выход к двум океанам, важность Суэцкого канала как магистрального морского пути. Негативное влияние внутриматерикового положения ряда государств на их социально-экономическое развитие. Изменения политической карты Африки с середины XX в. Современная политическая ситуация на континенте. Проблема политической нестабильности стран Африки. Территориальные конфликты в современной Африке, международные усилия  по их урегулированию. Государственное устройство стран Африки. Взаимоотношения стран Африки с Россией. Совместные проекты российско-африканского сотрудничества. Деление Африки на субрегионы: Северная Африка, Западная Африка, Центральная Африка, Восточная Африка, Южная Африка. Понятие о Тропической Африке (Африка к югу от Сахары).</w:t>
      </w:r>
    </w:p>
    <w:p w14:paraId="1A5CED5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7A09283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Анализ основных изменений на политической карте Африки с 1950 г.</w:t>
      </w:r>
    </w:p>
    <w:p w14:paraId="4C59E15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Нанесение на карту важнейших очагов территориальных конфликтов в современной Африке.</w:t>
      </w:r>
    </w:p>
    <w:p w14:paraId="2F26822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2. Природно-ресурсный потенциал Африки.</w:t>
      </w:r>
    </w:p>
    <w:p w14:paraId="735CBB5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Величина и структура природно-ресурсного потенциала Африки. Основные черты геологического строения территории и размещение минеральных ресурсов: исключительное богатство и разнообразие рудных полезных ископаемых, относительная бедность каменным углём. Главные территориальные сочетания минеральных ресурсов (Медный пояс, Витватерсранд, Верхне-Гвинейский, Нижне-Гвинейский, Атласский и другие). Агроклиматический потенциал Африки, неравномерность распределения земельных и водных ресурсов, обширность аридных и семиаридных областей. Субрегиональные различия: более благоприятные условия для развития сельского хозяйства Восточной и Южной Африки. Диспропорции в размещении водных ресурсов. Значительный гидроэнергетический потенциал континента. Дифференциация стран региона  по величине и структуре природно-ресурсного потенциала. Широкое использование </w:t>
      </w:r>
      <w:r w:rsidRPr="00A801DD">
        <w:rPr>
          <w:rFonts w:ascii="Times New Roman" w:eastAsia="Calibri" w:hAnsi="Times New Roman"/>
          <w:sz w:val="28"/>
          <w:szCs w:val="28"/>
          <w:lang w:eastAsia="en-US"/>
        </w:rPr>
        <w:lastRenderedPageBreak/>
        <w:t>природных ресурсов – важнейшее направление африканского природопользования. Проблема нерационального природопользования. Комплекс острых экологических проблем (обезлесение, опустынивание, нехватка чистой питьевой воды, трансфер  в страны региона вредных для окружающей среды производств).</w:t>
      </w:r>
    </w:p>
    <w:p w14:paraId="478B948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50CEDBF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Определение доли Африки в мировых запасах важнейших минеральных ресурсов.</w:t>
      </w:r>
    </w:p>
    <w:p w14:paraId="2ADA289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Расчёт структуры земельных угодий в отдельных странах Африки.</w:t>
      </w:r>
    </w:p>
    <w:p w14:paraId="0E530A3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3. Население Африки.</w:t>
      </w:r>
    </w:p>
    <w:p w14:paraId="22BC652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Африка – второй по численности населения регион мира, после зарубежной Азии. Самые высокие в мире темпы естественного прироста населения, его негативные социально-экономические последствия. Возрастающее демографическое давление на территорию. Необходимость проведения демографической политики, трудности её реализации. Возрастно-половая структура населения. Африка – самый «молодой» по структуре населения регион мира. Трудовые ресурсы Африки: значительный и быстрорастущий потенциал при низкой средней квалификации. </w:t>
      </w:r>
      <w:r w:rsidRPr="00A801DD">
        <w:rPr>
          <w:rFonts w:ascii="Times New Roman" w:eastAsia="Calibri" w:hAnsi="Times New Roman"/>
          <w:i/>
          <w:iCs/>
          <w:sz w:val="28"/>
          <w:szCs w:val="28"/>
          <w:lang w:eastAsia="en-US"/>
        </w:rPr>
        <w:t>Структура занятости населения.</w:t>
      </w:r>
      <w:r w:rsidRPr="00A801DD">
        <w:rPr>
          <w:rFonts w:ascii="Times New Roman" w:eastAsia="Calibri" w:hAnsi="Times New Roman"/>
          <w:sz w:val="28"/>
          <w:szCs w:val="28"/>
          <w:lang w:eastAsia="en-US"/>
        </w:rPr>
        <w:t xml:space="preserve"> Проблема безработицы. Сложность расового и этнического состава населения: причины и следствия. Этноконфессиональная карта Африки. Распространение основных языков и религий. Африканский «рисунок» расселения населения: особая роль природного фактора. Районы повышенной концентрации населения: приморские и горнопромышленные районы, долины и дельты рек, побережья больших озёр. Самый низкий в мире уровень  и самые высокие темпы урбанизации («городской взрыв»). Специфические черты африканского города и городских агломераций. «Ложная урбанизация» и связанные с нею социально-экономические проблемы. Социально-экономические проблемы развития сельских поселений. Миграции населения. Преобладание внутренних миграций над внешними. Проблема «утечки умов и мускулов». Низкий уровень человеческого капитала и социального развития стран региона. Социальные проблемы населения Африки: бедность, низкая продолжительность жизни, высокая детская смертность, слабое развитие здравоохранения и антисанитария, недостаточное питание, отсутствие доступа к источникам чистой воды, низкая грамотность и профессиональная квалификация</w:t>
      </w:r>
      <w:r w:rsidRPr="00A801DD">
        <w:rPr>
          <w:rFonts w:ascii="Times New Roman" w:eastAsia="Calibri" w:hAnsi="Times New Roman"/>
          <w:i/>
          <w:iCs/>
          <w:sz w:val="28"/>
          <w:szCs w:val="28"/>
          <w:lang w:eastAsia="en-US"/>
        </w:rPr>
        <w:t>.</w:t>
      </w:r>
    </w:p>
    <w:p w14:paraId="3082773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182378B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Расчёт динамики роста численности населения Африки с 1950 г.</w:t>
      </w:r>
    </w:p>
    <w:p w14:paraId="23DA6C6E"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Сравнение возрастно-половых пирамид населения нескольких стран Африки.</w:t>
      </w:r>
    </w:p>
    <w:p w14:paraId="0D7E860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4. Хозяйство Африки.</w:t>
      </w:r>
    </w:p>
    <w:p w14:paraId="49E8EB7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Африка – периферия мирового хозяйства, регион концентрации наименее развитых стран. Относительно низкий общий уровень развития экономики. </w:t>
      </w:r>
      <w:r w:rsidRPr="00A801DD">
        <w:rPr>
          <w:rFonts w:ascii="Times New Roman" w:eastAsia="Calibri" w:hAnsi="Times New Roman"/>
          <w:sz w:val="28"/>
          <w:szCs w:val="28"/>
          <w:lang w:eastAsia="en-US"/>
        </w:rPr>
        <w:lastRenderedPageBreak/>
        <w:t xml:space="preserve">Многоукладность экономики: традиционные и современные формы производства. Преобладание аграрной и индустриальной стадий развития хозяйства в странах континента. Важнейшие модели развития хозяйства: импортозамещающая, экспортно-ориентированная, с использованием собственных сил. Структура ВВП стран региона. Сдвиги в структуре и географии промышленности. Ведущие промышленные районы и центры. ЮАР как наиболее развитая экономика Африки, страна БРИКС. Сельское хозяйство – основная сфера занятости населения Африки. Низкий уровень сельскохозяйственного производства, ухудшение продовольственного самообеспечения, хронический импорт продуктов питания. Проблема монокультурного сельского хозяйства и пути её решения. Экстенсивное животноводство, важнейшие животноводческие районы. Недостаток транспортной инфраструктуры. Африка в системе международного географического разделения труда и торговых потоков. Усиление экономической интеграции стран Африки. Африканский союз. Развитие внешнеэкономических связей России со странами Африки. Африканский рисунок территориальной структуры расселения и хозяйства как результат природного и исторического факторов развития. </w:t>
      </w:r>
    </w:p>
    <w:p w14:paraId="079D6F0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Преобладание нефтепромышленного (Северная и Западная Африка), горно-металлургического (Центральная, Южная и Западная Африка), земельно-климатического (повсеместно) и лесопромышленного (Центральная и Западная Африка) ресурсно-экспортных циклов. Изменение территориальной структуры хозяйства государств Африки. Недостаток финансовых и материальных средств, передовых технологий – главные препятствия на пути изменения и улучшения системы хозяйства.</w:t>
      </w:r>
      <w:r w:rsidRPr="00A801DD">
        <w:rPr>
          <w:rFonts w:ascii="Times New Roman" w:eastAsia="Calibri" w:hAnsi="Times New Roman"/>
          <w:i/>
          <w:iCs/>
          <w:sz w:val="28"/>
          <w:szCs w:val="28"/>
          <w:lang w:eastAsia="en-US"/>
        </w:rPr>
        <w:t xml:space="preserve"> </w:t>
      </w:r>
    </w:p>
    <w:p w14:paraId="3DB80CC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58CEBD21"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Классификация стран Африки по показателю ИЧР.</w:t>
      </w:r>
    </w:p>
    <w:p w14:paraId="0E3A737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Сравнительная характеристика субрегионов Африки.</w:t>
      </w:r>
    </w:p>
    <w:p w14:paraId="736CFD0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Раздел 13. Место России в современном мире.</w:t>
      </w:r>
    </w:p>
    <w:p w14:paraId="3733594C"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1. Демографический потенциал России.</w:t>
      </w:r>
    </w:p>
    <w:p w14:paraId="47F5802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Численность населения России, её динамика в последние десятилетия. Место России по численности населения среди стран мира. Государственная демографическая политика России, направленная на повышение рождаемости. Динамика средней ожидаемой продолжительности жизни. Возрастно-половая структура населения страны, проблема поэтапного повышения пенсионного возраста. Миграционный обмен России с зарубежными странами, его основные тенденции. Размещение населения России. Основная полоса расселения, очаговое расселение за пределами этой полосы. Этническая и конфессиональная структура населения России. Своеобразие материальной и духовной культуры народов России, необходимость её защиты на государственном уровне. Традиционные религии населения России. Система городских и сельских поселений РФ. Динамика  и географические аспекты процесса урбанизации. Перспективы развития российских городов. Крупнейшие городские агломерации России, </w:t>
      </w:r>
      <w:r w:rsidRPr="00A801DD">
        <w:rPr>
          <w:rFonts w:ascii="Times New Roman" w:eastAsia="Calibri" w:hAnsi="Times New Roman"/>
          <w:sz w:val="28"/>
          <w:szCs w:val="28"/>
          <w:lang w:eastAsia="en-US"/>
        </w:rPr>
        <w:lastRenderedPageBreak/>
        <w:t>динамика численности  их населения. Разные типы сельских поселений в РФ: сёла, деревни, станицы, хутора, рабочие посёлки, аулы. Человеческий капитал и качество жизни населения России. Место России в рейтинге стран по индексу человеческого развития (ИЧР).</w:t>
      </w:r>
    </w:p>
    <w:p w14:paraId="3042B70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0A7382D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Построение графика, отражающего динамику основных демографических показателей России (рождаемость, смертность, естественный прирост)  за 2–3 последних десятилетия.</w:t>
      </w:r>
    </w:p>
    <w:p w14:paraId="0C6F7E60"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Анализ внешних миграций населения России за последние годы.</w:t>
      </w:r>
    </w:p>
    <w:p w14:paraId="2C4FDD8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2. Геоэкономическое положение России.</w:t>
      </w:r>
    </w:p>
    <w:p w14:paraId="0EF3384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Природно-ресурсный потенциал России. Роль России как крупнейшего поставщика топливно-энергетических и сырьевых ресурсов в мировой экономике. Россия в мировом географическом разделении труда. Структура и география внешней торговли России. Роль России как мирового экологического донора. Участие России в реализации «Повестки дня в области устойчивого развития  на период до 2030 года» и её роль в решении глобальных проблем человечества. Особенности интеграции России в мировое сообщество. Географические аспекты решения внешнеэкономических и внешнеполитических задач развития России. </w:t>
      </w:r>
    </w:p>
    <w:p w14:paraId="23C39FCA"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Современные тенденции изменения отраслевой и территориальной структуры хозяйства России. Факторы, влияющие на изменение отраслевой и территориальной структуры хозяйства России в новых экономических условиях. Импортозамещение как фактор развития российской экономики. Совершенствование территориальной организации хозяйства. Современные тенденции развития машиностроительного комплекса и перспективы его развития. Ускоренное развитие машиностроения в рамках программы импортозамещения. Оборонно-промышленный комплекс России, его специализация. </w:t>
      </w:r>
    </w:p>
    <w:p w14:paraId="22D5DC9B"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Транспортная система России: структура, основные показатели, динамика развития. Основные железнодорожные магистрали и главные железнодорожные узлы. Новые железные дороги и их значение в освоении территорий  и интенсификации экспорта.</w:t>
      </w:r>
      <w:r w:rsidRPr="00A801DD">
        <w:rPr>
          <w:rFonts w:ascii="Times New Roman" w:eastAsia="Calibri" w:hAnsi="Times New Roman"/>
          <w:i/>
          <w:iCs/>
          <w:sz w:val="28"/>
          <w:szCs w:val="28"/>
          <w:lang w:eastAsia="en-US"/>
        </w:rPr>
        <w:t xml:space="preserve"> </w:t>
      </w:r>
      <w:r w:rsidRPr="00A801DD">
        <w:rPr>
          <w:rFonts w:ascii="Times New Roman" w:eastAsia="Calibri" w:hAnsi="Times New Roman"/>
          <w:sz w:val="28"/>
          <w:szCs w:val="28"/>
          <w:lang w:eastAsia="en-US"/>
        </w:rPr>
        <w:t xml:space="preserve">Важнейшие морские порты и их специализация. Активизация использования Северного морского пути. Важнейшие водные пути, судоходные реки и каналы России. Важнейшие автомагистрали и развитие дорожной сети. Крупнейшие авиаузлы России, сеть внутренних и внешних авиалиний. Трубопроводный транспорт и его роль в обеспечении стратегических  и экономических интересов страны. Реализация экспортных проектов развития трубопроводной системы. Меры по снятию транспортных инфраструктурных ограничений и повышение доступности и качества магистральной транспортной инфраструктуры страны. Транспорт и охрана окружающей среды. </w:t>
      </w:r>
    </w:p>
    <w:p w14:paraId="017CE015"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 xml:space="preserve">Информационная инфраструктура. Развитие отечественных информационных технологий в новых реалиях: приоритетные направления, государственная поддержка. Развитие сферы обслуживания. Национальный проект </w:t>
      </w:r>
      <w:r w:rsidRPr="00A801DD">
        <w:rPr>
          <w:rFonts w:ascii="Times New Roman" w:eastAsia="Calibri" w:hAnsi="Times New Roman"/>
          <w:sz w:val="28"/>
          <w:szCs w:val="28"/>
          <w:lang w:eastAsia="en-US"/>
        </w:rPr>
        <w:lastRenderedPageBreak/>
        <w:t>«Туризм и индустрия гостеприимства», его влияние на достижение национальных целей развития Российской Федерации.</w:t>
      </w:r>
    </w:p>
    <w:p w14:paraId="2EAD3AD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46B6AF8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Анализ международных экономических связей России.</w:t>
      </w:r>
    </w:p>
    <w:p w14:paraId="6977E10F"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Анализ и объяснение особенностей современного геополитического и геоэкономического положения России.</w:t>
      </w:r>
    </w:p>
    <w:p w14:paraId="3701E1E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3). Представление товарной и географической структуры внешней торговли России на диаграммах и картосхеме с использованием источников географической информации.</w:t>
      </w:r>
    </w:p>
    <w:p w14:paraId="5E44328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3. Географические районы России.</w:t>
      </w:r>
    </w:p>
    <w:p w14:paraId="79528C0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Научная проблема районирования России. Теоретические подходы к районированию территории России. Западный (европейская часть) и Восточный (азиатская часть) макрорегионы и их географические различия. Проблемы совершенствования отраслевой и территориальной структуры хозяйства географических районов Западного (Европейский Север России, Северо-Запад России, Центральная Россия, Поволжье, Юг России) и Восточного (Урал, Сибирь и Дальний Восток) макрорегионов России. Региональная политика. Документы, отражающие государственную политику регионального развития Российской Федерации. </w:t>
      </w:r>
    </w:p>
    <w:p w14:paraId="6ED2CA79"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Практические работы.</w:t>
      </w:r>
    </w:p>
    <w:p w14:paraId="27AE6D62"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Представление в виде структурной схемы основных направлений региональной политики на основе анализа документа, отражающего государственную политику регионального развития Российской Федерации.</w:t>
      </w:r>
    </w:p>
    <w:p w14:paraId="69A711F4"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Установление взаимосвязи между территориальной структурой хозяйства Восточного макрорегиона и факторами, её определяющими, на основе анализа различных источников информации.</w:t>
      </w:r>
    </w:p>
    <w:p w14:paraId="4968B72D"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Раздел 14. Будущее человечества.</w:t>
      </w:r>
    </w:p>
    <w:p w14:paraId="514804A6"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t>Тема 1. Обобщение знаний.</w:t>
      </w:r>
    </w:p>
    <w:p w14:paraId="52E7433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i/>
          <w:iCs/>
          <w:sz w:val="28"/>
          <w:szCs w:val="28"/>
          <w:lang w:eastAsia="en-US"/>
        </w:rPr>
      </w:pPr>
      <w:r w:rsidRPr="00A801DD">
        <w:rPr>
          <w:rFonts w:ascii="Times New Roman" w:eastAsia="Calibri" w:hAnsi="Times New Roman"/>
          <w:sz w:val="28"/>
          <w:szCs w:val="28"/>
          <w:lang w:eastAsia="en-US"/>
        </w:rPr>
        <w:t xml:space="preserve">Глобальные проблемы как вызовы для современной цивилизации. Глобализация и регионализация – два направления современных социально-экономических процессов, их влияние на глобальные проблемы. Взаимосвязь глобальных геополитических, экологических проблем и проблем народонаселения на разных пространственных уровнях: планетарном, региональном, страновом, локальном. Наиболее доступные возможные сценарии и пути решения глобальных проблем. Необходимость переоценки человечеством и отдельными странами некоторых ранее устоявшихся экономических, политических, идеологических и культурных ориентиров. Возможности географических наук в решении глобальных проблем человечества. Участие России в решении глобальных проблем. Цели устойчивого развития и их реализация в странах разных типов. Международное сотрудничество и роль международных организаций в решении глобальных проблем. Перспективы и прогнозы мирового развития. </w:t>
      </w:r>
    </w:p>
    <w:p w14:paraId="0D09CEC7" w14:textId="77777777" w:rsidR="000E0AD5" w:rsidRPr="00A801DD" w:rsidRDefault="000E0AD5" w:rsidP="00A801DD">
      <w:pPr>
        <w:widowControl w:val="0"/>
        <w:spacing w:after="0" w:line="276" w:lineRule="auto"/>
        <w:ind w:firstLine="709"/>
        <w:contextualSpacing/>
        <w:jc w:val="both"/>
        <w:rPr>
          <w:rFonts w:ascii="Times New Roman" w:eastAsia="Calibri" w:hAnsi="Times New Roman"/>
          <w:bCs/>
          <w:sz w:val="28"/>
          <w:szCs w:val="28"/>
          <w:lang w:eastAsia="en-US"/>
        </w:rPr>
      </w:pPr>
      <w:r w:rsidRPr="00A801DD">
        <w:rPr>
          <w:rFonts w:ascii="Times New Roman" w:eastAsia="Calibri" w:hAnsi="Times New Roman"/>
          <w:bCs/>
          <w:sz w:val="28"/>
          <w:szCs w:val="28"/>
          <w:lang w:eastAsia="en-US"/>
        </w:rPr>
        <w:lastRenderedPageBreak/>
        <w:t>Практические работы.</w:t>
      </w:r>
    </w:p>
    <w:p w14:paraId="4C4E5433" w14:textId="77777777" w:rsidR="000E0AD5"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1). Проведение анализа конкретной глобальной проблемы на разных пространственных уровнях (планетарном, региональном, страновом, локальном).</w:t>
      </w:r>
    </w:p>
    <w:p w14:paraId="7401134C" w14:textId="77777777" w:rsidR="00007D69" w:rsidRPr="00A801DD" w:rsidRDefault="000E0AD5" w:rsidP="00A801DD">
      <w:pPr>
        <w:widowControl w:val="0"/>
        <w:spacing w:after="0" w:line="276" w:lineRule="auto"/>
        <w:ind w:firstLine="709"/>
        <w:contextualSpacing/>
        <w:jc w:val="both"/>
        <w:rPr>
          <w:rFonts w:ascii="Times New Roman" w:eastAsia="Calibri" w:hAnsi="Times New Roman"/>
          <w:sz w:val="28"/>
          <w:szCs w:val="28"/>
          <w:lang w:eastAsia="en-US"/>
        </w:rPr>
      </w:pPr>
      <w:r w:rsidRPr="00A801DD">
        <w:rPr>
          <w:rFonts w:ascii="Times New Roman" w:eastAsia="Calibri" w:hAnsi="Times New Roman"/>
          <w:sz w:val="28"/>
          <w:szCs w:val="28"/>
          <w:lang w:eastAsia="en-US"/>
        </w:rPr>
        <w:t>2). Знакомство с одним из сценариев развития человечества по источникам  из научной литературы.</w:t>
      </w:r>
    </w:p>
    <w:p w14:paraId="684E4497" w14:textId="77777777" w:rsidR="00007D69" w:rsidRPr="00A801DD" w:rsidRDefault="00007D69" w:rsidP="00A801DD">
      <w:pPr>
        <w:pStyle w:val="aa"/>
        <w:spacing w:line="276" w:lineRule="auto"/>
        <w:ind w:firstLine="709"/>
        <w:jc w:val="both"/>
        <w:rPr>
          <w:rFonts w:ascii="Times New Roman" w:hAnsi="Times New Roman"/>
          <w:sz w:val="28"/>
          <w:szCs w:val="28"/>
        </w:rPr>
      </w:pPr>
    </w:p>
    <w:p w14:paraId="1DAA49F9" w14:textId="77777777" w:rsidR="000E0AD5" w:rsidRPr="00A801DD" w:rsidRDefault="000E0AD5" w:rsidP="00A801DD">
      <w:pPr>
        <w:spacing w:after="0" w:line="276" w:lineRule="auto"/>
        <w:ind w:left="720"/>
        <w:contextualSpacing/>
        <w:jc w:val="center"/>
        <w:rPr>
          <w:rFonts w:ascii="Times New Roman" w:eastAsia="Calibri" w:hAnsi="Times New Roman"/>
          <w:b/>
          <w:sz w:val="28"/>
          <w:szCs w:val="28"/>
          <w:lang w:eastAsia="en-US"/>
        </w:rPr>
      </w:pPr>
      <w:r w:rsidRPr="00A801DD">
        <w:rPr>
          <w:rFonts w:ascii="Times New Roman" w:eastAsia="Calibri" w:hAnsi="Times New Roman"/>
          <w:b/>
          <w:sz w:val="28"/>
          <w:szCs w:val="28"/>
          <w:lang w:eastAsia="en-US"/>
        </w:rPr>
        <w:t>Тематическое планирование учебного предмета «География»</w:t>
      </w:r>
    </w:p>
    <w:p w14:paraId="28E48543" w14:textId="77777777" w:rsidR="000E0AD5" w:rsidRPr="00A801DD" w:rsidRDefault="000E0AD5" w:rsidP="00A57354">
      <w:pPr>
        <w:spacing w:after="0" w:line="276" w:lineRule="auto"/>
        <w:ind w:left="540"/>
        <w:contextualSpacing/>
        <w:jc w:val="center"/>
        <w:rPr>
          <w:rFonts w:ascii="Times New Roman" w:eastAsia="SchoolBookSanPin" w:hAnsi="Times New Roman"/>
          <w:b/>
          <w:sz w:val="28"/>
          <w:szCs w:val="28"/>
          <w:lang w:eastAsia="en-US"/>
        </w:rPr>
      </w:pPr>
      <w:r w:rsidRPr="00A801DD">
        <w:rPr>
          <w:rFonts w:ascii="Times New Roman" w:eastAsia="SchoolBookSanPin" w:hAnsi="Times New Roman"/>
          <w:b/>
          <w:sz w:val="28"/>
          <w:szCs w:val="28"/>
          <w:lang w:eastAsia="en-US"/>
        </w:rPr>
        <w:t>(углубленный</w:t>
      </w:r>
      <w:r w:rsidR="00A57354">
        <w:rPr>
          <w:rFonts w:ascii="Times New Roman" w:eastAsia="SchoolBookSanPin" w:hAnsi="Times New Roman"/>
          <w:b/>
          <w:sz w:val="28"/>
          <w:szCs w:val="28"/>
          <w:lang w:eastAsia="en-US"/>
        </w:rPr>
        <w:t xml:space="preserve"> уровень)</w:t>
      </w:r>
    </w:p>
    <w:p w14:paraId="61D930D5" w14:textId="77777777" w:rsidR="000E0AD5" w:rsidRPr="00A801DD" w:rsidRDefault="000E0AD5" w:rsidP="00A801DD">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A801DD">
        <w:rPr>
          <w:rFonts w:ascii="Times New Roman" w:eastAsia="SchoolBookSanPin" w:hAnsi="Times New Roman"/>
          <w:b/>
          <w:sz w:val="28"/>
          <w:szCs w:val="28"/>
          <w:lang w:eastAsia="en-US"/>
        </w:rPr>
        <w:t>«рабочей программе учителя»</w:t>
      </w:r>
      <w:r w:rsidRPr="00A801DD">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64333EE2" w14:textId="77777777" w:rsidR="004157C9" w:rsidRPr="00A57354" w:rsidRDefault="000E0AD5" w:rsidP="00A57354">
      <w:pPr>
        <w:widowControl w:val="0"/>
        <w:spacing w:after="0" w:line="276" w:lineRule="auto"/>
        <w:ind w:firstLine="709"/>
        <w:jc w:val="both"/>
        <w:rPr>
          <w:rFonts w:ascii="Times New Roman" w:eastAsia="SchoolBookSanPin" w:hAnsi="Times New Roman"/>
          <w:sz w:val="28"/>
          <w:szCs w:val="28"/>
          <w:lang w:eastAsia="en-US"/>
        </w:rPr>
      </w:pPr>
      <w:r w:rsidRPr="00A801DD">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1D004656" w14:textId="77777777" w:rsidR="004157C9" w:rsidRPr="003E73D1" w:rsidRDefault="004157C9" w:rsidP="003E73D1">
      <w:pPr>
        <w:widowControl w:val="0"/>
        <w:spacing w:after="0" w:line="276" w:lineRule="auto"/>
        <w:ind w:firstLine="709"/>
        <w:jc w:val="both"/>
        <w:rPr>
          <w:rFonts w:ascii="Times New Roman" w:eastAsia="SchoolBookSanPin" w:hAnsi="Times New Roman"/>
          <w:i/>
          <w:sz w:val="28"/>
          <w:szCs w:val="28"/>
          <w:lang w:eastAsia="en-US"/>
        </w:rPr>
      </w:pPr>
      <w:r w:rsidRPr="00A801DD">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0E0AD5" w:rsidRPr="000E0AD5" w14:paraId="5B9D8EA3" w14:textId="77777777" w:rsidTr="000E0AD5">
        <w:trPr>
          <w:trHeight w:val="575"/>
        </w:trPr>
        <w:tc>
          <w:tcPr>
            <w:tcW w:w="846" w:type="dxa"/>
          </w:tcPr>
          <w:p w14:paraId="2E9709BD" w14:textId="77777777" w:rsidR="000E0AD5" w:rsidRPr="000E0AD5" w:rsidRDefault="000E0AD5" w:rsidP="000E0AD5">
            <w:pPr>
              <w:spacing w:line="237" w:lineRule="auto"/>
              <w:ind w:left="142" w:right="354" w:firstLine="96"/>
              <w:jc w:val="center"/>
              <w:rPr>
                <w:rFonts w:ascii="Times New Roman" w:hAnsi="Times New Roman"/>
                <w:lang w:eastAsia="en-US"/>
              </w:rPr>
            </w:pPr>
            <w:r w:rsidRPr="000E0AD5">
              <w:rPr>
                <w:rFonts w:ascii="Times New Roman" w:hAnsi="Times New Roman"/>
                <w:lang w:eastAsia="en-US"/>
              </w:rPr>
              <w:t>№</w:t>
            </w:r>
            <w:r w:rsidRPr="000E0AD5">
              <w:rPr>
                <w:rFonts w:ascii="Times New Roman" w:hAnsi="Times New Roman"/>
                <w:spacing w:val="-57"/>
                <w:lang w:eastAsia="en-US"/>
              </w:rPr>
              <w:t xml:space="preserve"> </w:t>
            </w:r>
            <w:r w:rsidRPr="000E0AD5">
              <w:rPr>
                <w:rFonts w:ascii="Times New Roman" w:hAnsi="Times New Roman"/>
                <w:lang w:eastAsia="en-US"/>
              </w:rPr>
              <w:t>п/п</w:t>
            </w:r>
          </w:p>
        </w:tc>
        <w:tc>
          <w:tcPr>
            <w:tcW w:w="5970" w:type="dxa"/>
          </w:tcPr>
          <w:p w14:paraId="735D6FD9" w14:textId="77777777" w:rsidR="000E0AD5" w:rsidRPr="000E0AD5" w:rsidRDefault="000E0AD5" w:rsidP="000E0AD5">
            <w:pPr>
              <w:spacing w:line="273" w:lineRule="exact"/>
              <w:ind w:left="142"/>
              <w:jc w:val="center"/>
              <w:rPr>
                <w:rFonts w:ascii="Times New Roman" w:hAnsi="Times New Roman"/>
                <w:lang w:val="ru-RU" w:eastAsia="en-US"/>
              </w:rPr>
            </w:pPr>
            <w:r w:rsidRPr="000E0AD5">
              <w:rPr>
                <w:rFonts w:ascii="Times New Roman" w:hAnsi="Times New Roman"/>
                <w:lang w:val="ru-RU" w:eastAsia="en-US"/>
              </w:rPr>
              <w:t>Наименование</w:t>
            </w:r>
            <w:r w:rsidRPr="000E0AD5">
              <w:rPr>
                <w:rFonts w:ascii="Times New Roman" w:hAnsi="Times New Roman"/>
                <w:spacing w:val="-2"/>
                <w:lang w:val="ru-RU" w:eastAsia="en-US"/>
              </w:rPr>
              <w:t xml:space="preserve"> </w:t>
            </w:r>
            <w:r w:rsidRPr="000E0AD5">
              <w:rPr>
                <w:rFonts w:ascii="Times New Roman" w:hAnsi="Times New Roman"/>
                <w:lang w:val="ru-RU" w:eastAsia="en-US"/>
              </w:rPr>
              <w:t xml:space="preserve">темы </w:t>
            </w:r>
          </w:p>
          <w:p w14:paraId="6298D004" w14:textId="77777777" w:rsidR="000E0AD5" w:rsidRPr="000E0AD5" w:rsidRDefault="000E0AD5" w:rsidP="000E0AD5">
            <w:pPr>
              <w:spacing w:line="273" w:lineRule="exact"/>
              <w:ind w:left="142"/>
              <w:jc w:val="center"/>
              <w:rPr>
                <w:rFonts w:ascii="Times New Roman" w:hAnsi="Times New Roman"/>
                <w:lang w:val="ru-RU" w:eastAsia="en-US"/>
              </w:rPr>
            </w:pPr>
            <w:r w:rsidRPr="000E0AD5">
              <w:rPr>
                <w:rFonts w:ascii="Times New Roman" w:hAnsi="Times New Roman"/>
                <w:lang w:val="ru-RU" w:eastAsia="en-US"/>
              </w:rPr>
              <w:t>(с учётом рабочей программы воспитания)</w:t>
            </w:r>
          </w:p>
        </w:tc>
        <w:tc>
          <w:tcPr>
            <w:tcW w:w="2835" w:type="dxa"/>
          </w:tcPr>
          <w:p w14:paraId="1B7110C8" w14:textId="77777777" w:rsidR="000E0AD5" w:rsidRPr="000E0AD5" w:rsidRDefault="000E0AD5" w:rsidP="000E0AD5">
            <w:pPr>
              <w:spacing w:line="237" w:lineRule="auto"/>
              <w:ind w:left="142" w:right="27" w:hanging="72"/>
              <w:jc w:val="center"/>
              <w:rPr>
                <w:rFonts w:ascii="Times New Roman" w:hAnsi="Times New Roman"/>
                <w:lang w:val="ru-RU" w:eastAsia="en-US"/>
              </w:rPr>
            </w:pPr>
            <w:r w:rsidRPr="000E0AD5">
              <w:rPr>
                <w:rFonts w:ascii="Times New Roman" w:hAnsi="Times New Roman"/>
                <w:spacing w:val="-1"/>
                <w:lang w:val="ru-RU" w:eastAsia="en-US"/>
              </w:rPr>
              <w:t>Количество часов, отводимых на освоение каждой темы</w:t>
            </w:r>
          </w:p>
        </w:tc>
      </w:tr>
      <w:tr w:rsidR="004157C9" w:rsidRPr="000E0AD5" w14:paraId="73482098" w14:textId="77777777" w:rsidTr="004157C9">
        <w:trPr>
          <w:trHeight w:val="223"/>
        </w:trPr>
        <w:tc>
          <w:tcPr>
            <w:tcW w:w="846" w:type="dxa"/>
          </w:tcPr>
          <w:p w14:paraId="4675F614" w14:textId="77777777" w:rsidR="004157C9" w:rsidRPr="00974583" w:rsidRDefault="004157C9" w:rsidP="000E0AD5">
            <w:pPr>
              <w:spacing w:line="237" w:lineRule="auto"/>
              <w:ind w:left="142" w:right="354" w:firstLine="96"/>
              <w:jc w:val="center"/>
              <w:rPr>
                <w:rFonts w:ascii="Times New Roman" w:hAnsi="Times New Roman"/>
                <w:lang w:val="ru-RU" w:eastAsia="en-US"/>
              </w:rPr>
            </w:pPr>
          </w:p>
        </w:tc>
        <w:tc>
          <w:tcPr>
            <w:tcW w:w="5970" w:type="dxa"/>
          </w:tcPr>
          <w:p w14:paraId="366E4890" w14:textId="77777777" w:rsidR="004157C9" w:rsidRPr="004157C9" w:rsidRDefault="004157C9" w:rsidP="000E0AD5">
            <w:pPr>
              <w:spacing w:line="273" w:lineRule="exact"/>
              <w:ind w:left="142"/>
              <w:jc w:val="center"/>
              <w:rPr>
                <w:rFonts w:ascii="Times New Roman" w:hAnsi="Times New Roman"/>
                <w:lang w:val="ru-RU" w:eastAsia="en-US"/>
              </w:rPr>
            </w:pPr>
            <w:r>
              <w:rPr>
                <w:rFonts w:ascii="Times New Roman" w:hAnsi="Times New Roman"/>
                <w:lang w:val="ru-RU" w:eastAsia="en-US"/>
              </w:rPr>
              <w:t>10 класс</w:t>
            </w:r>
          </w:p>
        </w:tc>
        <w:tc>
          <w:tcPr>
            <w:tcW w:w="2835" w:type="dxa"/>
          </w:tcPr>
          <w:p w14:paraId="3FE29A59" w14:textId="77777777" w:rsidR="004157C9" w:rsidRPr="000E0AD5" w:rsidRDefault="004157C9" w:rsidP="000E0AD5">
            <w:pPr>
              <w:spacing w:line="237" w:lineRule="auto"/>
              <w:ind w:left="142" w:right="27" w:hanging="72"/>
              <w:jc w:val="center"/>
              <w:rPr>
                <w:rFonts w:ascii="Times New Roman" w:hAnsi="Times New Roman"/>
                <w:spacing w:val="-1"/>
                <w:lang w:eastAsia="en-US"/>
              </w:rPr>
            </w:pPr>
          </w:p>
        </w:tc>
      </w:tr>
      <w:tr w:rsidR="00A635B9" w:rsidRPr="000E0AD5" w14:paraId="486B32AB" w14:textId="77777777" w:rsidTr="000E0AD5">
        <w:trPr>
          <w:trHeight w:val="297"/>
        </w:trPr>
        <w:tc>
          <w:tcPr>
            <w:tcW w:w="846" w:type="dxa"/>
          </w:tcPr>
          <w:p w14:paraId="31176660" w14:textId="77777777" w:rsidR="00A635B9" w:rsidRPr="000E0AD5" w:rsidRDefault="00A635B9" w:rsidP="000E0AD5">
            <w:pPr>
              <w:spacing w:line="273" w:lineRule="exact"/>
              <w:ind w:left="142"/>
              <w:rPr>
                <w:rFonts w:ascii="Times New Roman" w:hAnsi="Times New Roman"/>
                <w:lang w:eastAsia="en-US"/>
              </w:rPr>
            </w:pPr>
            <w:r w:rsidRPr="000E0AD5">
              <w:rPr>
                <w:rFonts w:ascii="Times New Roman" w:hAnsi="Times New Roman"/>
                <w:lang w:eastAsia="en-US"/>
              </w:rPr>
              <w:t>1.</w:t>
            </w:r>
          </w:p>
        </w:tc>
        <w:tc>
          <w:tcPr>
            <w:tcW w:w="5970" w:type="dxa"/>
          </w:tcPr>
          <w:p w14:paraId="69BF2DCA" w14:textId="77777777" w:rsidR="00A635B9" w:rsidRPr="00C06AA0" w:rsidRDefault="00A635B9" w:rsidP="00A635B9">
            <w:pPr>
              <w:spacing w:line="274" w:lineRule="exact"/>
              <w:ind w:left="142" w:right="294"/>
              <w:jc w:val="both"/>
              <w:rPr>
                <w:rFonts w:ascii="Times New Roman" w:hAnsi="Times New Roman"/>
                <w:lang w:val="ru-RU" w:eastAsia="en-US"/>
              </w:rPr>
            </w:pPr>
            <w:r w:rsidRPr="00C06AA0">
              <w:rPr>
                <w:rFonts w:ascii="Times New Roman" w:hAnsi="Times New Roman"/>
                <w:lang w:val="ru-RU" w:eastAsia="en-US"/>
              </w:rPr>
              <w:t>126.4.1. Раздел 1. География в современном мире.</w:t>
            </w:r>
          </w:p>
          <w:p w14:paraId="664C9212" w14:textId="77777777" w:rsidR="00A635B9" w:rsidRPr="00C06AA0" w:rsidRDefault="00A635B9" w:rsidP="00A635B9">
            <w:pPr>
              <w:spacing w:line="274" w:lineRule="exact"/>
              <w:ind w:left="142" w:right="294"/>
              <w:jc w:val="both"/>
              <w:rPr>
                <w:rFonts w:ascii="Times New Roman" w:hAnsi="Times New Roman"/>
                <w:lang w:val="ru-RU" w:eastAsia="en-US"/>
              </w:rPr>
            </w:pPr>
            <w:r w:rsidRPr="00C06AA0">
              <w:rPr>
                <w:rFonts w:ascii="Times New Roman" w:hAnsi="Times New Roman"/>
                <w:lang w:val="ru-RU" w:eastAsia="en-US"/>
              </w:rPr>
              <w:t>126.4.1.1. Тема 1. География как наука.</w:t>
            </w:r>
          </w:p>
          <w:p w14:paraId="228CA7C3" w14:textId="77777777" w:rsidR="00A635B9" w:rsidRPr="00C06AA0" w:rsidRDefault="00A635B9" w:rsidP="00A635B9">
            <w:pPr>
              <w:spacing w:line="274" w:lineRule="exact"/>
              <w:ind w:left="142" w:right="294"/>
              <w:jc w:val="both"/>
              <w:rPr>
                <w:rFonts w:ascii="Times New Roman" w:hAnsi="Times New Roman"/>
                <w:lang w:val="ru-RU" w:eastAsia="en-US"/>
              </w:rPr>
            </w:pPr>
          </w:p>
        </w:tc>
        <w:tc>
          <w:tcPr>
            <w:tcW w:w="2835" w:type="dxa"/>
            <w:vMerge w:val="restart"/>
          </w:tcPr>
          <w:p w14:paraId="090CBAE9" w14:textId="77777777" w:rsidR="00A635B9" w:rsidRPr="00DD4D8A" w:rsidRDefault="00A635B9" w:rsidP="000E0AD5">
            <w:pPr>
              <w:spacing w:line="273" w:lineRule="exact"/>
              <w:ind w:left="142"/>
              <w:jc w:val="center"/>
              <w:rPr>
                <w:rFonts w:ascii="Times New Roman" w:hAnsi="Times New Roman"/>
                <w:i/>
                <w:lang w:val="ru-RU" w:eastAsia="en-US"/>
              </w:rPr>
            </w:pPr>
            <w:r w:rsidRPr="00DD4D8A">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A635B9" w:rsidRPr="000E0AD5" w14:paraId="3CEFABB4" w14:textId="77777777" w:rsidTr="000E0AD5">
        <w:trPr>
          <w:trHeight w:val="273"/>
        </w:trPr>
        <w:tc>
          <w:tcPr>
            <w:tcW w:w="846" w:type="dxa"/>
          </w:tcPr>
          <w:p w14:paraId="5383A289" w14:textId="77777777" w:rsidR="00A635B9" w:rsidRPr="000E0AD5" w:rsidRDefault="00A635B9" w:rsidP="000E0AD5">
            <w:pPr>
              <w:spacing w:line="253" w:lineRule="exact"/>
              <w:ind w:left="142"/>
              <w:rPr>
                <w:rFonts w:ascii="Times New Roman" w:hAnsi="Times New Roman"/>
                <w:lang w:eastAsia="en-US"/>
              </w:rPr>
            </w:pPr>
            <w:r w:rsidRPr="000E0AD5">
              <w:rPr>
                <w:rFonts w:ascii="Times New Roman" w:hAnsi="Times New Roman"/>
                <w:lang w:eastAsia="en-US"/>
              </w:rPr>
              <w:t>2.</w:t>
            </w:r>
          </w:p>
        </w:tc>
        <w:tc>
          <w:tcPr>
            <w:tcW w:w="5970" w:type="dxa"/>
          </w:tcPr>
          <w:p w14:paraId="7BFF487E" w14:textId="77777777" w:rsidR="00A635B9" w:rsidRPr="00C06AA0" w:rsidRDefault="00A635B9" w:rsidP="00A635B9">
            <w:pPr>
              <w:spacing w:line="253" w:lineRule="exact"/>
              <w:ind w:left="142" w:right="294"/>
              <w:jc w:val="both"/>
              <w:rPr>
                <w:rFonts w:ascii="Times New Roman" w:hAnsi="Times New Roman"/>
                <w:lang w:val="ru-RU" w:eastAsia="en-US"/>
              </w:rPr>
            </w:pPr>
            <w:r w:rsidRPr="00C06AA0">
              <w:rPr>
                <w:rFonts w:ascii="Times New Roman" w:hAnsi="Times New Roman"/>
                <w:lang w:val="ru-RU" w:eastAsia="en-US"/>
              </w:rPr>
              <w:t xml:space="preserve">126.4.1.2. Тема 2. Картографический </w:t>
            </w:r>
            <w:r>
              <w:rPr>
                <w:rFonts w:ascii="Times New Roman" w:hAnsi="Times New Roman"/>
                <w:lang w:val="ru-RU" w:eastAsia="en-US"/>
              </w:rPr>
              <w:t>метод исследования в географии.</w:t>
            </w:r>
            <w:r w:rsidRPr="00C06AA0">
              <w:rPr>
                <w:rFonts w:ascii="Times New Roman" w:hAnsi="Times New Roman"/>
                <w:lang w:val="ru-RU" w:eastAsia="en-US"/>
              </w:rPr>
              <w:t xml:space="preserve"> </w:t>
            </w:r>
          </w:p>
        </w:tc>
        <w:tc>
          <w:tcPr>
            <w:tcW w:w="2835" w:type="dxa"/>
            <w:vMerge/>
          </w:tcPr>
          <w:p w14:paraId="0B8D0B1A" w14:textId="77777777" w:rsidR="00A635B9" w:rsidRPr="00C06AA0" w:rsidRDefault="00A635B9" w:rsidP="000E0AD5">
            <w:pPr>
              <w:spacing w:line="253" w:lineRule="exact"/>
              <w:ind w:left="142"/>
              <w:jc w:val="center"/>
              <w:rPr>
                <w:rFonts w:ascii="Times New Roman" w:hAnsi="Times New Roman"/>
                <w:lang w:val="ru-RU" w:eastAsia="en-US"/>
              </w:rPr>
            </w:pPr>
          </w:p>
        </w:tc>
      </w:tr>
      <w:tr w:rsidR="00A635B9" w:rsidRPr="000E0AD5" w14:paraId="2F6D63C9" w14:textId="77777777" w:rsidTr="000E0AD5">
        <w:trPr>
          <w:trHeight w:val="167"/>
        </w:trPr>
        <w:tc>
          <w:tcPr>
            <w:tcW w:w="846" w:type="dxa"/>
          </w:tcPr>
          <w:p w14:paraId="519AE843" w14:textId="77777777" w:rsidR="00A635B9" w:rsidRPr="000E0AD5" w:rsidRDefault="00A635B9" w:rsidP="000E0AD5">
            <w:pPr>
              <w:spacing w:line="273" w:lineRule="exact"/>
              <w:ind w:left="142"/>
              <w:rPr>
                <w:rFonts w:ascii="Times New Roman" w:hAnsi="Times New Roman"/>
                <w:lang w:eastAsia="en-US"/>
              </w:rPr>
            </w:pPr>
            <w:r w:rsidRPr="000E0AD5">
              <w:rPr>
                <w:rFonts w:ascii="Times New Roman" w:hAnsi="Times New Roman"/>
                <w:lang w:eastAsia="en-US"/>
              </w:rPr>
              <w:t>3.</w:t>
            </w:r>
          </w:p>
        </w:tc>
        <w:tc>
          <w:tcPr>
            <w:tcW w:w="5970" w:type="dxa"/>
          </w:tcPr>
          <w:p w14:paraId="3ECD444E" w14:textId="77777777" w:rsidR="00A635B9" w:rsidRPr="00C06AA0" w:rsidRDefault="00A635B9"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126.4.1.3. Тема 3. Районирование как мет</w:t>
            </w:r>
            <w:r>
              <w:rPr>
                <w:rFonts w:ascii="Times New Roman" w:hAnsi="Times New Roman"/>
                <w:lang w:val="ru-RU" w:eastAsia="en-US"/>
              </w:rPr>
              <w:t>од географических исследований.</w:t>
            </w:r>
          </w:p>
        </w:tc>
        <w:tc>
          <w:tcPr>
            <w:tcW w:w="2835" w:type="dxa"/>
            <w:vMerge/>
          </w:tcPr>
          <w:p w14:paraId="63C248BD" w14:textId="77777777" w:rsidR="00A635B9" w:rsidRPr="00C06AA0" w:rsidRDefault="00A635B9" w:rsidP="000E0AD5">
            <w:pPr>
              <w:spacing w:line="273" w:lineRule="exact"/>
              <w:ind w:left="142"/>
              <w:jc w:val="center"/>
              <w:rPr>
                <w:rFonts w:ascii="Times New Roman" w:hAnsi="Times New Roman"/>
                <w:lang w:val="ru-RU" w:eastAsia="en-US"/>
              </w:rPr>
            </w:pPr>
          </w:p>
        </w:tc>
      </w:tr>
      <w:tr w:rsidR="00A635B9" w:rsidRPr="000E0AD5" w14:paraId="1D344834" w14:textId="77777777" w:rsidTr="000E0AD5">
        <w:trPr>
          <w:trHeight w:val="167"/>
        </w:trPr>
        <w:tc>
          <w:tcPr>
            <w:tcW w:w="846" w:type="dxa"/>
          </w:tcPr>
          <w:p w14:paraId="1299E9CB" w14:textId="77777777" w:rsidR="00A635B9" w:rsidRPr="00C06AA0" w:rsidRDefault="00A635B9" w:rsidP="000E0AD5">
            <w:pPr>
              <w:spacing w:line="273" w:lineRule="exact"/>
              <w:ind w:left="142"/>
              <w:rPr>
                <w:rFonts w:ascii="Times New Roman" w:hAnsi="Times New Roman"/>
                <w:lang w:val="ru-RU" w:eastAsia="en-US"/>
              </w:rPr>
            </w:pPr>
            <w:r>
              <w:rPr>
                <w:rFonts w:ascii="Times New Roman" w:hAnsi="Times New Roman"/>
                <w:lang w:val="ru-RU" w:eastAsia="en-US"/>
              </w:rPr>
              <w:t>4.</w:t>
            </w:r>
          </w:p>
        </w:tc>
        <w:tc>
          <w:tcPr>
            <w:tcW w:w="5970" w:type="dxa"/>
          </w:tcPr>
          <w:p w14:paraId="35AAC712" w14:textId="77777777" w:rsidR="00A635B9" w:rsidRPr="00C06AA0" w:rsidRDefault="00A635B9"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126.4.1.4. Тема 4. Географическая экспертиза и мониторинг.</w:t>
            </w:r>
          </w:p>
          <w:p w14:paraId="73A3CB76" w14:textId="77777777" w:rsidR="00A635B9" w:rsidRPr="00C06AA0" w:rsidRDefault="00A635B9"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126.4.2. Раздел 2. Глобальные проблемы мирового развития.</w:t>
            </w:r>
          </w:p>
          <w:p w14:paraId="6DC16A78" w14:textId="77777777" w:rsidR="00A635B9" w:rsidRPr="00C06AA0" w:rsidRDefault="00A635B9"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 xml:space="preserve">126.4.2.1. Тема 1. </w:t>
            </w:r>
            <w:r>
              <w:rPr>
                <w:rFonts w:ascii="Times New Roman" w:hAnsi="Times New Roman"/>
                <w:lang w:val="ru-RU" w:eastAsia="en-US"/>
              </w:rPr>
              <w:t>Понятие о глобальных проблемах.</w:t>
            </w:r>
          </w:p>
        </w:tc>
        <w:tc>
          <w:tcPr>
            <w:tcW w:w="2835" w:type="dxa"/>
            <w:vMerge/>
          </w:tcPr>
          <w:p w14:paraId="301E807F" w14:textId="77777777" w:rsidR="00A635B9" w:rsidRPr="00C06AA0" w:rsidRDefault="00A635B9" w:rsidP="000E0AD5">
            <w:pPr>
              <w:spacing w:line="273" w:lineRule="exact"/>
              <w:ind w:left="142"/>
              <w:jc w:val="center"/>
              <w:rPr>
                <w:rFonts w:ascii="Times New Roman" w:hAnsi="Times New Roman"/>
                <w:lang w:val="ru-RU" w:eastAsia="en-US"/>
              </w:rPr>
            </w:pPr>
          </w:p>
        </w:tc>
      </w:tr>
      <w:tr w:rsidR="00A635B9" w:rsidRPr="000E0AD5" w14:paraId="4FA55ABC" w14:textId="77777777" w:rsidTr="000E0AD5">
        <w:trPr>
          <w:trHeight w:val="167"/>
        </w:trPr>
        <w:tc>
          <w:tcPr>
            <w:tcW w:w="846" w:type="dxa"/>
          </w:tcPr>
          <w:p w14:paraId="79C2B1FA" w14:textId="77777777" w:rsidR="00A635B9" w:rsidRPr="00C06AA0" w:rsidRDefault="00A635B9" w:rsidP="000E0AD5">
            <w:pPr>
              <w:spacing w:line="273" w:lineRule="exact"/>
              <w:ind w:left="142"/>
              <w:rPr>
                <w:rFonts w:ascii="Times New Roman" w:hAnsi="Times New Roman"/>
                <w:lang w:val="ru-RU" w:eastAsia="en-US"/>
              </w:rPr>
            </w:pPr>
            <w:r>
              <w:rPr>
                <w:rFonts w:ascii="Times New Roman" w:hAnsi="Times New Roman"/>
                <w:lang w:val="ru-RU" w:eastAsia="en-US"/>
              </w:rPr>
              <w:t>5.</w:t>
            </w:r>
          </w:p>
        </w:tc>
        <w:tc>
          <w:tcPr>
            <w:tcW w:w="5970" w:type="dxa"/>
          </w:tcPr>
          <w:p w14:paraId="3D32C1C6" w14:textId="77777777" w:rsidR="00A635B9" w:rsidRPr="00C06AA0" w:rsidRDefault="00A635B9"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 xml:space="preserve">126.4.2.2. Тема 2. </w:t>
            </w:r>
            <w:r>
              <w:rPr>
                <w:rFonts w:ascii="Times New Roman" w:hAnsi="Times New Roman"/>
                <w:lang w:val="ru-RU" w:eastAsia="en-US"/>
              </w:rPr>
              <w:t>Концепция устойчивого развития.</w:t>
            </w:r>
          </w:p>
        </w:tc>
        <w:tc>
          <w:tcPr>
            <w:tcW w:w="2835" w:type="dxa"/>
            <w:vMerge/>
          </w:tcPr>
          <w:p w14:paraId="5F40AFCE" w14:textId="77777777" w:rsidR="00A635B9" w:rsidRPr="00C06AA0" w:rsidRDefault="00A635B9" w:rsidP="000E0AD5">
            <w:pPr>
              <w:spacing w:line="273" w:lineRule="exact"/>
              <w:ind w:left="142"/>
              <w:jc w:val="center"/>
              <w:rPr>
                <w:rFonts w:ascii="Times New Roman" w:hAnsi="Times New Roman"/>
                <w:lang w:val="ru-RU" w:eastAsia="en-US"/>
              </w:rPr>
            </w:pPr>
          </w:p>
        </w:tc>
      </w:tr>
      <w:tr w:rsidR="00C06AA0" w:rsidRPr="000E0AD5" w14:paraId="31D6985C" w14:textId="77777777" w:rsidTr="000E0AD5">
        <w:trPr>
          <w:trHeight w:val="167"/>
        </w:trPr>
        <w:tc>
          <w:tcPr>
            <w:tcW w:w="846" w:type="dxa"/>
          </w:tcPr>
          <w:p w14:paraId="1596C387" w14:textId="77777777" w:rsidR="00C06AA0" w:rsidRPr="00C06AA0" w:rsidRDefault="00C06AA0" w:rsidP="000E0AD5">
            <w:pPr>
              <w:spacing w:line="273" w:lineRule="exact"/>
              <w:ind w:left="142"/>
              <w:rPr>
                <w:rFonts w:ascii="Times New Roman" w:hAnsi="Times New Roman"/>
                <w:lang w:val="ru-RU" w:eastAsia="en-US"/>
              </w:rPr>
            </w:pPr>
            <w:r>
              <w:rPr>
                <w:rFonts w:ascii="Times New Roman" w:hAnsi="Times New Roman"/>
                <w:lang w:val="ru-RU" w:eastAsia="en-US"/>
              </w:rPr>
              <w:t xml:space="preserve">6. </w:t>
            </w:r>
          </w:p>
        </w:tc>
        <w:tc>
          <w:tcPr>
            <w:tcW w:w="5970" w:type="dxa"/>
          </w:tcPr>
          <w:p w14:paraId="53D7D4BA" w14:textId="77777777" w:rsidR="00C06AA0" w:rsidRP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126.4.3. Раздел 3. Геополитические проблемы современного мира.</w:t>
            </w:r>
          </w:p>
          <w:p w14:paraId="1A08D6BD" w14:textId="77777777" w:rsidR="00C06AA0" w:rsidRP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 xml:space="preserve">126.4.3.1. Тема 1. </w:t>
            </w:r>
            <w:r w:rsidR="001A68CE">
              <w:rPr>
                <w:rFonts w:ascii="Times New Roman" w:hAnsi="Times New Roman"/>
                <w:lang w:val="ru-RU" w:eastAsia="en-US"/>
              </w:rPr>
              <w:t>Геополитическая структура мира.</w:t>
            </w:r>
          </w:p>
        </w:tc>
        <w:tc>
          <w:tcPr>
            <w:tcW w:w="2835" w:type="dxa"/>
          </w:tcPr>
          <w:p w14:paraId="6022CB1A" w14:textId="77777777" w:rsidR="00C06AA0" w:rsidRPr="00C06AA0" w:rsidRDefault="00C06AA0" w:rsidP="000E0AD5">
            <w:pPr>
              <w:spacing w:line="273" w:lineRule="exact"/>
              <w:ind w:left="142"/>
              <w:jc w:val="center"/>
              <w:rPr>
                <w:rFonts w:ascii="Times New Roman" w:hAnsi="Times New Roman"/>
                <w:lang w:val="ru-RU" w:eastAsia="en-US"/>
              </w:rPr>
            </w:pPr>
          </w:p>
        </w:tc>
      </w:tr>
      <w:tr w:rsidR="00C06AA0" w:rsidRPr="000E0AD5" w14:paraId="65858BB4" w14:textId="77777777" w:rsidTr="001A68CE">
        <w:trPr>
          <w:trHeight w:val="336"/>
        </w:trPr>
        <w:tc>
          <w:tcPr>
            <w:tcW w:w="846" w:type="dxa"/>
          </w:tcPr>
          <w:p w14:paraId="109FDB30" w14:textId="77777777" w:rsidR="00C06AA0" w:rsidRPr="00C06AA0" w:rsidRDefault="00C06AA0" w:rsidP="000E0AD5">
            <w:pPr>
              <w:spacing w:line="273" w:lineRule="exact"/>
              <w:ind w:left="142"/>
              <w:rPr>
                <w:rFonts w:ascii="Times New Roman" w:hAnsi="Times New Roman"/>
                <w:lang w:val="ru-RU" w:eastAsia="en-US"/>
              </w:rPr>
            </w:pPr>
            <w:r>
              <w:rPr>
                <w:rFonts w:ascii="Times New Roman" w:hAnsi="Times New Roman"/>
                <w:lang w:val="ru-RU" w:eastAsia="en-US"/>
              </w:rPr>
              <w:t>7.</w:t>
            </w:r>
          </w:p>
        </w:tc>
        <w:tc>
          <w:tcPr>
            <w:tcW w:w="5970" w:type="dxa"/>
          </w:tcPr>
          <w:p w14:paraId="5FA88B24" w14:textId="77777777" w:rsidR="00C06AA0" w:rsidRP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 xml:space="preserve">126.4.3.2. Тема 2. География форм государственного </w:t>
            </w:r>
          </w:p>
        </w:tc>
        <w:tc>
          <w:tcPr>
            <w:tcW w:w="2835" w:type="dxa"/>
          </w:tcPr>
          <w:p w14:paraId="5FEEC196" w14:textId="77777777" w:rsidR="00C06AA0" w:rsidRPr="00C06AA0" w:rsidRDefault="00C06AA0" w:rsidP="000E0AD5">
            <w:pPr>
              <w:spacing w:line="273" w:lineRule="exact"/>
              <w:ind w:left="142"/>
              <w:jc w:val="center"/>
              <w:rPr>
                <w:rFonts w:ascii="Times New Roman" w:hAnsi="Times New Roman"/>
                <w:lang w:val="ru-RU" w:eastAsia="en-US"/>
              </w:rPr>
            </w:pPr>
          </w:p>
        </w:tc>
      </w:tr>
      <w:tr w:rsidR="00C06AA0" w:rsidRPr="000E0AD5" w14:paraId="44AF3DBA" w14:textId="77777777" w:rsidTr="000E0AD5">
        <w:trPr>
          <w:trHeight w:val="167"/>
        </w:trPr>
        <w:tc>
          <w:tcPr>
            <w:tcW w:w="846" w:type="dxa"/>
          </w:tcPr>
          <w:p w14:paraId="4F4D6E07" w14:textId="77777777" w:rsidR="00C06AA0" w:rsidRPr="00C06AA0" w:rsidRDefault="00C06AA0" w:rsidP="000E0AD5">
            <w:pPr>
              <w:spacing w:line="273" w:lineRule="exact"/>
              <w:ind w:left="142"/>
              <w:rPr>
                <w:rFonts w:ascii="Times New Roman" w:hAnsi="Times New Roman"/>
                <w:lang w:val="ru-RU" w:eastAsia="en-US"/>
              </w:rPr>
            </w:pPr>
            <w:r>
              <w:rPr>
                <w:rFonts w:ascii="Times New Roman" w:hAnsi="Times New Roman"/>
                <w:lang w:val="ru-RU" w:eastAsia="en-US"/>
              </w:rPr>
              <w:t>8.</w:t>
            </w:r>
          </w:p>
        </w:tc>
        <w:tc>
          <w:tcPr>
            <w:tcW w:w="5970" w:type="dxa"/>
          </w:tcPr>
          <w:p w14:paraId="6882E320" w14:textId="77777777" w:rsid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126.4.3.3. Тема 3. Глобальная проблема роста вооружений.</w:t>
            </w:r>
          </w:p>
          <w:p w14:paraId="005021A3" w14:textId="77777777" w:rsid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126.4.3.4. Тема 4. Государственные границы.</w:t>
            </w:r>
          </w:p>
          <w:p w14:paraId="1D2729FB" w14:textId="77777777" w:rsid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126.4.3.5. Тема 5. Территориальные конфликты в современном мире.</w:t>
            </w:r>
          </w:p>
          <w:p w14:paraId="02824BC5" w14:textId="77777777" w:rsid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126.4.3.6. Тема 6. Глобальная проблема международного терроризма.</w:t>
            </w:r>
          </w:p>
          <w:p w14:paraId="5BA16E4D" w14:textId="77777777" w:rsidR="00C06AA0" w:rsidRP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126.4.3.7. Тема 7. Россия в мировой системе международных отношений.</w:t>
            </w:r>
          </w:p>
        </w:tc>
        <w:tc>
          <w:tcPr>
            <w:tcW w:w="2835" w:type="dxa"/>
          </w:tcPr>
          <w:p w14:paraId="5B11607B" w14:textId="77777777" w:rsidR="00C06AA0" w:rsidRPr="00C06AA0" w:rsidRDefault="00C06AA0" w:rsidP="000E0AD5">
            <w:pPr>
              <w:spacing w:line="273" w:lineRule="exact"/>
              <w:ind w:left="142"/>
              <w:jc w:val="center"/>
              <w:rPr>
                <w:rFonts w:ascii="Times New Roman" w:hAnsi="Times New Roman"/>
                <w:lang w:val="ru-RU" w:eastAsia="en-US"/>
              </w:rPr>
            </w:pPr>
          </w:p>
        </w:tc>
      </w:tr>
      <w:tr w:rsidR="00C06AA0" w:rsidRPr="000E0AD5" w14:paraId="69AE3814" w14:textId="77777777" w:rsidTr="000E0AD5">
        <w:trPr>
          <w:trHeight w:val="167"/>
        </w:trPr>
        <w:tc>
          <w:tcPr>
            <w:tcW w:w="846" w:type="dxa"/>
          </w:tcPr>
          <w:p w14:paraId="11DFE9C1" w14:textId="77777777" w:rsidR="00C06AA0" w:rsidRPr="00C06AA0" w:rsidRDefault="00C06AA0" w:rsidP="000E0AD5">
            <w:pPr>
              <w:spacing w:line="273" w:lineRule="exact"/>
              <w:ind w:left="142"/>
              <w:rPr>
                <w:rFonts w:ascii="Times New Roman" w:hAnsi="Times New Roman"/>
                <w:lang w:val="ru-RU" w:eastAsia="en-US"/>
              </w:rPr>
            </w:pPr>
            <w:r>
              <w:rPr>
                <w:rFonts w:ascii="Times New Roman" w:hAnsi="Times New Roman"/>
                <w:lang w:val="ru-RU" w:eastAsia="en-US"/>
              </w:rPr>
              <w:lastRenderedPageBreak/>
              <w:t>9.</w:t>
            </w:r>
          </w:p>
        </w:tc>
        <w:tc>
          <w:tcPr>
            <w:tcW w:w="5970" w:type="dxa"/>
          </w:tcPr>
          <w:p w14:paraId="56175B24" w14:textId="77777777" w:rsidR="00C06AA0" w:rsidRP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126.4.4. Раздел 4. Географическая среда как сфера взаимодействия общества и природы.</w:t>
            </w:r>
          </w:p>
          <w:p w14:paraId="59105F99" w14:textId="77777777" w:rsid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126.4.4.1. Тема 1. Роль географической среды в жизни общества.</w:t>
            </w:r>
          </w:p>
          <w:p w14:paraId="64306385" w14:textId="77777777" w:rsid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126.4.4.2. Тема 2. Природные условия и ресурсы. Природопользование.</w:t>
            </w:r>
          </w:p>
          <w:p w14:paraId="2F66D795" w14:textId="77777777" w:rsid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126.4.4.3. Тема 3. Формирование земной коры и минеральные ресурсы.</w:t>
            </w:r>
          </w:p>
          <w:p w14:paraId="1769490C" w14:textId="77777777" w:rsid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126.4.4.4. Тема 4. Атмосфера и климат Земли. Агроклиматические ресурсы.</w:t>
            </w:r>
          </w:p>
          <w:p w14:paraId="3D2403A3"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126.4.4.5. Тема 5. Гидросфера и водные ресурсы.</w:t>
            </w:r>
          </w:p>
          <w:p w14:paraId="29AC597C"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126.4.4.6. Тема 6. Мировой океан как часть гидросферы. Ресурсы Мирового океана.</w:t>
            </w:r>
          </w:p>
          <w:p w14:paraId="53F1B8A5"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126.4.4.7. Тема 7. Почвы и земельные ресурсы мира.</w:t>
            </w:r>
          </w:p>
          <w:p w14:paraId="7B458088"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126.4.4.8. Тема 8. Биосфера и биологические ресурсы мира.</w:t>
            </w:r>
          </w:p>
          <w:p w14:paraId="3460E582"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126.4.4.9. Тема 9. География природных рисков.</w:t>
            </w:r>
          </w:p>
          <w:p w14:paraId="045168B3" w14:textId="77777777" w:rsidR="008412AF" w:rsidRPr="00C06AA0"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126.4.4.10. Тема 10. Глобальная экологическая проблема.</w:t>
            </w:r>
          </w:p>
        </w:tc>
        <w:tc>
          <w:tcPr>
            <w:tcW w:w="2835" w:type="dxa"/>
          </w:tcPr>
          <w:p w14:paraId="422A3E8B" w14:textId="77777777" w:rsidR="00C06AA0" w:rsidRPr="00C06AA0" w:rsidRDefault="00C06AA0" w:rsidP="000E0AD5">
            <w:pPr>
              <w:spacing w:line="273" w:lineRule="exact"/>
              <w:ind w:left="142"/>
              <w:jc w:val="center"/>
              <w:rPr>
                <w:rFonts w:ascii="Times New Roman" w:hAnsi="Times New Roman"/>
                <w:lang w:val="ru-RU" w:eastAsia="en-US"/>
              </w:rPr>
            </w:pPr>
          </w:p>
        </w:tc>
      </w:tr>
      <w:tr w:rsidR="008412AF" w:rsidRPr="000E0AD5" w14:paraId="495FBD00" w14:textId="77777777" w:rsidTr="000E0AD5">
        <w:trPr>
          <w:trHeight w:val="167"/>
        </w:trPr>
        <w:tc>
          <w:tcPr>
            <w:tcW w:w="846" w:type="dxa"/>
          </w:tcPr>
          <w:p w14:paraId="5BAA5272" w14:textId="77777777" w:rsidR="008412AF" w:rsidRPr="008412AF" w:rsidRDefault="008412AF" w:rsidP="000E0AD5">
            <w:pPr>
              <w:spacing w:line="273" w:lineRule="exact"/>
              <w:ind w:left="142"/>
              <w:rPr>
                <w:rFonts w:ascii="Times New Roman" w:hAnsi="Times New Roman"/>
                <w:lang w:val="ru-RU" w:eastAsia="en-US"/>
              </w:rPr>
            </w:pPr>
            <w:r>
              <w:rPr>
                <w:rFonts w:ascii="Times New Roman" w:hAnsi="Times New Roman"/>
                <w:lang w:val="ru-RU" w:eastAsia="en-US"/>
              </w:rPr>
              <w:t>10.</w:t>
            </w:r>
          </w:p>
        </w:tc>
        <w:tc>
          <w:tcPr>
            <w:tcW w:w="5970" w:type="dxa"/>
          </w:tcPr>
          <w:p w14:paraId="3029D0EF" w14:textId="77777777" w:rsidR="008412AF" w:rsidRP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 Раздел 5. Человеческий капитал в современном мире.</w:t>
            </w:r>
          </w:p>
          <w:p w14:paraId="4F411B6B"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126.4.5.1. Тема 1. Демографическая характеристика населения мира.</w:t>
            </w:r>
          </w:p>
          <w:p w14:paraId="0FC5B35D"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126.4.5.2. Тема 2. Проблема здоровья и долголетия человека.</w:t>
            </w:r>
          </w:p>
          <w:p w14:paraId="2E7EA1F2"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126.4.5.3. Тема 3. Миграции населения.</w:t>
            </w:r>
          </w:p>
          <w:p w14:paraId="4B178C5E"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126.4.5.4. Тема 4. Многоликое человечество: расовая, этническая и лингвистическая структура населения мира.</w:t>
            </w:r>
          </w:p>
          <w:p w14:paraId="6170C89D"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126.4.5.5. Тема 5. География религий в современном мире.</w:t>
            </w:r>
          </w:p>
          <w:p w14:paraId="3ECD2067"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126.4.5.6. Тема 6. Проблема охраны мирового культурного наследия.</w:t>
            </w:r>
          </w:p>
          <w:p w14:paraId="5E60E270"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126.4.5.7. Тема 7. Качество жизни населения.</w:t>
            </w:r>
          </w:p>
          <w:p w14:paraId="45DBC66B"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126.4.5.8. Тема 8. Расселение населения мира. Города мира и урбанизация.</w:t>
            </w:r>
          </w:p>
          <w:p w14:paraId="1B57C7A5" w14:textId="77777777" w:rsidR="008412AF" w:rsidRP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126.4.5.9. Тема 9. Глобальные города как ядра развития.</w:t>
            </w:r>
          </w:p>
        </w:tc>
        <w:tc>
          <w:tcPr>
            <w:tcW w:w="2835" w:type="dxa"/>
          </w:tcPr>
          <w:p w14:paraId="1192D771" w14:textId="77777777" w:rsidR="008412AF" w:rsidRPr="008412AF" w:rsidRDefault="008412AF" w:rsidP="000E0AD5">
            <w:pPr>
              <w:spacing w:line="273" w:lineRule="exact"/>
              <w:ind w:left="142"/>
              <w:jc w:val="center"/>
              <w:rPr>
                <w:rFonts w:ascii="Times New Roman" w:hAnsi="Times New Roman"/>
                <w:lang w:val="ru-RU" w:eastAsia="en-US"/>
              </w:rPr>
            </w:pPr>
          </w:p>
        </w:tc>
      </w:tr>
      <w:tr w:rsidR="008412AF" w:rsidRPr="000E0AD5" w14:paraId="5BF0B043" w14:textId="77777777" w:rsidTr="000E0AD5">
        <w:trPr>
          <w:trHeight w:val="167"/>
        </w:trPr>
        <w:tc>
          <w:tcPr>
            <w:tcW w:w="846" w:type="dxa"/>
          </w:tcPr>
          <w:p w14:paraId="78E2969E" w14:textId="77777777" w:rsidR="008412AF" w:rsidRPr="008412AF" w:rsidRDefault="008412AF" w:rsidP="000E0AD5">
            <w:pPr>
              <w:spacing w:line="273" w:lineRule="exact"/>
              <w:ind w:left="142"/>
              <w:rPr>
                <w:rFonts w:ascii="Times New Roman" w:hAnsi="Times New Roman"/>
                <w:lang w:val="ru-RU" w:eastAsia="en-US"/>
              </w:rPr>
            </w:pPr>
            <w:r>
              <w:rPr>
                <w:rFonts w:ascii="Times New Roman" w:hAnsi="Times New Roman"/>
                <w:lang w:val="ru-RU" w:eastAsia="en-US"/>
              </w:rPr>
              <w:t>11.</w:t>
            </w:r>
          </w:p>
        </w:tc>
        <w:tc>
          <w:tcPr>
            <w:tcW w:w="5970" w:type="dxa"/>
          </w:tcPr>
          <w:p w14:paraId="27B921A3" w14:textId="77777777" w:rsidR="008412AF" w:rsidRP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 Раздел 6. Проблемы мирового экономического развития.</w:t>
            </w:r>
          </w:p>
          <w:p w14:paraId="044C35F9"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126.4.6.1. Тема 1. Мировое хозяйство как система.</w:t>
            </w:r>
          </w:p>
          <w:p w14:paraId="7ABF3711"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126.4.6.2. Тема 2. Научно-технический прогресс и мировое хозяйство.</w:t>
            </w:r>
          </w:p>
          <w:p w14:paraId="14B08E6D"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126.4.6.3. Тема 3. Социально-экономические типы стран мира.</w:t>
            </w:r>
          </w:p>
          <w:p w14:paraId="545499D4"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126.4.6.4. Тема 4. Экономическое развитие стран глобального Севера и глобального Юга.</w:t>
            </w:r>
          </w:p>
          <w:p w14:paraId="4C9E36A0"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126.4.6.5. Тема 5. Мировое сельское хозяйство и глобальная продовольственная проблема.</w:t>
            </w:r>
          </w:p>
          <w:p w14:paraId="6CA28571"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126.4.6.6. Тема 6. География ведущих отраслей промышленности мира.</w:t>
            </w:r>
          </w:p>
          <w:p w14:paraId="31E640C7"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126.4.6.7. Тема 7. Глобальный рынок услуг и технологий.</w:t>
            </w:r>
          </w:p>
          <w:p w14:paraId="694FEE87"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126.4.6.8. Тема 8. Мировая транспортная система.</w:t>
            </w:r>
          </w:p>
          <w:p w14:paraId="3A7EA1E3"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126.4.6.9. Тема 9. Глобальные валютно-финансовые отношения.</w:t>
            </w:r>
          </w:p>
          <w:p w14:paraId="27154A12" w14:textId="77777777" w:rsidR="008412AF" w:rsidRP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126.4.6.10. Тема 10. Интеграционные процессы в глобальной экономике.</w:t>
            </w:r>
          </w:p>
        </w:tc>
        <w:tc>
          <w:tcPr>
            <w:tcW w:w="2835" w:type="dxa"/>
          </w:tcPr>
          <w:p w14:paraId="76C76EC0" w14:textId="77777777" w:rsidR="008412AF" w:rsidRPr="008412AF" w:rsidRDefault="008412AF" w:rsidP="000E0AD5">
            <w:pPr>
              <w:spacing w:line="273" w:lineRule="exact"/>
              <w:ind w:left="142"/>
              <w:jc w:val="center"/>
              <w:rPr>
                <w:rFonts w:ascii="Times New Roman" w:hAnsi="Times New Roman"/>
                <w:lang w:val="ru-RU" w:eastAsia="en-US"/>
              </w:rPr>
            </w:pPr>
          </w:p>
        </w:tc>
      </w:tr>
      <w:tr w:rsidR="000E0AD5" w:rsidRPr="000E0AD5" w14:paraId="7A99119F" w14:textId="77777777" w:rsidTr="000E0AD5">
        <w:trPr>
          <w:trHeight w:val="273"/>
        </w:trPr>
        <w:tc>
          <w:tcPr>
            <w:tcW w:w="6816" w:type="dxa"/>
            <w:gridSpan w:val="2"/>
          </w:tcPr>
          <w:p w14:paraId="3BA6E590" w14:textId="77777777" w:rsidR="000E0AD5" w:rsidRPr="000E0AD5" w:rsidRDefault="000E0AD5" w:rsidP="000E0AD5">
            <w:pPr>
              <w:spacing w:line="253" w:lineRule="exact"/>
              <w:ind w:left="142"/>
              <w:rPr>
                <w:rFonts w:ascii="Times New Roman" w:hAnsi="Times New Roman"/>
                <w:lang w:eastAsia="en-US"/>
              </w:rPr>
            </w:pPr>
            <w:r w:rsidRPr="000E0AD5">
              <w:rPr>
                <w:rFonts w:ascii="Times New Roman" w:hAnsi="Times New Roman"/>
                <w:lang w:eastAsia="en-US"/>
              </w:rPr>
              <w:t>Итого за</w:t>
            </w:r>
            <w:r w:rsidRPr="000E0AD5">
              <w:rPr>
                <w:rFonts w:ascii="Times New Roman" w:hAnsi="Times New Roman"/>
                <w:spacing w:val="-5"/>
                <w:lang w:eastAsia="en-US"/>
              </w:rPr>
              <w:t xml:space="preserve"> </w:t>
            </w:r>
            <w:r w:rsidR="00C06AA0">
              <w:rPr>
                <w:rFonts w:ascii="Times New Roman" w:hAnsi="Times New Roman"/>
                <w:spacing w:val="-5"/>
                <w:lang w:val="ru-RU" w:eastAsia="en-US"/>
              </w:rPr>
              <w:t>10</w:t>
            </w:r>
            <w:r w:rsidRPr="000E0AD5">
              <w:rPr>
                <w:rFonts w:ascii="Times New Roman" w:hAnsi="Times New Roman"/>
                <w:spacing w:val="1"/>
                <w:lang w:eastAsia="en-US"/>
              </w:rPr>
              <w:t xml:space="preserve"> </w:t>
            </w:r>
            <w:r w:rsidRPr="000E0AD5">
              <w:rPr>
                <w:rFonts w:ascii="Times New Roman" w:hAnsi="Times New Roman"/>
                <w:lang w:eastAsia="en-US"/>
              </w:rPr>
              <w:t>класс</w:t>
            </w:r>
          </w:p>
        </w:tc>
        <w:tc>
          <w:tcPr>
            <w:tcW w:w="2835" w:type="dxa"/>
          </w:tcPr>
          <w:p w14:paraId="0CC19C62" w14:textId="77777777" w:rsidR="000E0AD5" w:rsidRPr="000E0AD5" w:rsidRDefault="000E0AD5" w:rsidP="000E0AD5">
            <w:pPr>
              <w:spacing w:line="253" w:lineRule="exact"/>
              <w:ind w:left="142"/>
              <w:jc w:val="center"/>
              <w:rPr>
                <w:rFonts w:ascii="Times New Roman" w:hAnsi="Times New Roman"/>
                <w:lang w:eastAsia="en-US"/>
              </w:rPr>
            </w:pPr>
          </w:p>
        </w:tc>
      </w:tr>
    </w:tbl>
    <w:p w14:paraId="5D45FF8A" w14:textId="77777777" w:rsidR="008412AF" w:rsidRPr="00A57354" w:rsidRDefault="008412AF" w:rsidP="00A57354">
      <w:pPr>
        <w:widowControl w:val="0"/>
        <w:spacing w:after="0" w:line="276" w:lineRule="auto"/>
        <w:jc w:val="both"/>
        <w:rPr>
          <w:rFonts w:ascii="Times New Roman" w:eastAsia="SchoolBookSanPin" w:hAnsi="Times New Roman"/>
          <w:color w:val="C00000"/>
          <w:sz w:val="28"/>
          <w:szCs w:val="28"/>
          <w:lang w:val="en-US" w:eastAsia="en-US"/>
        </w:rPr>
      </w:pPr>
    </w:p>
    <w:p w14:paraId="616937DC" w14:textId="77777777" w:rsidR="008412AF" w:rsidRPr="00A57354" w:rsidRDefault="008412AF" w:rsidP="00A57354">
      <w:pPr>
        <w:widowControl w:val="0"/>
        <w:spacing w:after="0" w:line="276" w:lineRule="auto"/>
        <w:ind w:firstLine="709"/>
        <w:jc w:val="both"/>
        <w:rPr>
          <w:rFonts w:ascii="Times New Roman" w:eastAsia="SchoolBookSanPin" w:hAnsi="Times New Roman"/>
          <w:i/>
          <w:sz w:val="28"/>
          <w:szCs w:val="28"/>
          <w:lang w:eastAsia="en-US"/>
        </w:rPr>
      </w:pPr>
      <w:r w:rsidRPr="00A57354">
        <w:rPr>
          <w:rFonts w:ascii="Times New Roman" w:eastAsia="SchoolBookSanPin" w:hAnsi="Times New Roman"/>
          <w:i/>
          <w:sz w:val="28"/>
          <w:szCs w:val="28"/>
          <w:lang w:eastAsia="en-US"/>
        </w:rPr>
        <w:t xml:space="preserve">*Тематическое планирование в 11 классе выстроено из содержания обучения по ФОП СОО и отмечены соответствующими пунктами в федеральной </w:t>
      </w:r>
      <w:r w:rsidRPr="00A57354">
        <w:rPr>
          <w:rFonts w:ascii="Times New Roman" w:eastAsia="SchoolBookSanPin" w:hAnsi="Times New Roman"/>
          <w:i/>
          <w:sz w:val="28"/>
          <w:szCs w:val="28"/>
          <w:lang w:eastAsia="en-US"/>
        </w:rPr>
        <w:lastRenderedPageBreak/>
        <w:t>образовательной программе среднего общего образования</w:t>
      </w:r>
    </w:p>
    <w:tbl>
      <w:tblPr>
        <w:tblStyle w:val="TableNormal3"/>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386"/>
        <w:gridCol w:w="3402"/>
      </w:tblGrid>
      <w:tr w:rsidR="008412AF" w:rsidRPr="008412AF" w14:paraId="5A3A8D6E" w14:textId="77777777" w:rsidTr="00B36C0F">
        <w:trPr>
          <w:trHeight w:val="575"/>
        </w:trPr>
        <w:tc>
          <w:tcPr>
            <w:tcW w:w="993" w:type="dxa"/>
          </w:tcPr>
          <w:p w14:paraId="1C90CDE3" w14:textId="77777777" w:rsidR="008412AF" w:rsidRPr="008412AF" w:rsidRDefault="008412AF" w:rsidP="008412AF">
            <w:pPr>
              <w:ind w:left="12" w:right="354" w:firstLine="96"/>
              <w:jc w:val="center"/>
              <w:rPr>
                <w:rFonts w:ascii="Times New Roman" w:hAnsi="Times New Roman"/>
                <w:lang w:eastAsia="en-US"/>
              </w:rPr>
            </w:pPr>
            <w:r w:rsidRPr="008412AF">
              <w:rPr>
                <w:rFonts w:ascii="Times New Roman" w:hAnsi="Times New Roman"/>
                <w:lang w:eastAsia="en-US"/>
              </w:rPr>
              <w:t>№</w:t>
            </w:r>
            <w:r w:rsidRPr="008412AF">
              <w:rPr>
                <w:rFonts w:ascii="Times New Roman" w:hAnsi="Times New Roman"/>
                <w:spacing w:val="-57"/>
                <w:lang w:eastAsia="en-US"/>
              </w:rPr>
              <w:t xml:space="preserve"> </w:t>
            </w:r>
            <w:r w:rsidRPr="008412AF">
              <w:rPr>
                <w:rFonts w:ascii="Times New Roman" w:hAnsi="Times New Roman"/>
                <w:lang w:eastAsia="en-US"/>
              </w:rPr>
              <w:t>п/п</w:t>
            </w:r>
          </w:p>
        </w:tc>
        <w:tc>
          <w:tcPr>
            <w:tcW w:w="5386" w:type="dxa"/>
          </w:tcPr>
          <w:p w14:paraId="7A374492" w14:textId="77777777" w:rsidR="008412AF" w:rsidRPr="008412AF" w:rsidRDefault="008412AF" w:rsidP="008412AF">
            <w:pPr>
              <w:ind w:left="142"/>
              <w:jc w:val="center"/>
              <w:rPr>
                <w:rFonts w:ascii="Times New Roman" w:hAnsi="Times New Roman"/>
                <w:lang w:val="ru-RU" w:eastAsia="en-US"/>
              </w:rPr>
            </w:pPr>
            <w:r w:rsidRPr="008412AF">
              <w:rPr>
                <w:rFonts w:ascii="Times New Roman" w:hAnsi="Times New Roman"/>
                <w:lang w:val="ru-RU" w:eastAsia="en-US"/>
              </w:rPr>
              <w:t>Наименование</w:t>
            </w:r>
            <w:r w:rsidRPr="008412AF">
              <w:rPr>
                <w:rFonts w:ascii="Times New Roman" w:hAnsi="Times New Roman"/>
                <w:spacing w:val="-2"/>
                <w:lang w:val="ru-RU" w:eastAsia="en-US"/>
              </w:rPr>
              <w:t xml:space="preserve"> </w:t>
            </w:r>
            <w:r w:rsidRPr="008412AF">
              <w:rPr>
                <w:rFonts w:ascii="Times New Roman" w:hAnsi="Times New Roman"/>
                <w:lang w:val="ru-RU" w:eastAsia="en-US"/>
              </w:rPr>
              <w:t xml:space="preserve">темы </w:t>
            </w:r>
          </w:p>
          <w:p w14:paraId="354E7D57" w14:textId="77777777" w:rsidR="008412AF" w:rsidRPr="008412AF" w:rsidRDefault="008412AF" w:rsidP="008412AF">
            <w:pPr>
              <w:ind w:left="142"/>
              <w:jc w:val="center"/>
              <w:rPr>
                <w:rFonts w:ascii="Times New Roman" w:hAnsi="Times New Roman"/>
                <w:lang w:val="ru-RU" w:eastAsia="en-US"/>
              </w:rPr>
            </w:pPr>
            <w:r w:rsidRPr="008412AF">
              <w:rPr>
                <w:rFonts w:ascii="Times New Roman" w:hAnsi="Times New Roman"/>
                <w:lang w:val="ru-RU" w:eastAsia="en-US"/>
              </w:rPr>
              <w:t>(с учётом рабочей программы воспитания)</w:t>
            </w:r>
          </w:p>
        </w:tc>
        <w:tc>
          <w:tcPr>
            <w:tcW w:w="3402" w:type="dxa"/>
          </w:tcPr>
          <w:p w14:paraId="1F2B4674" w14:textId="77777777" w:rsidR="008412AF" w:rsidRPr="008412AF" w:rsidRDefault="008412AF" w:rsidP="008412AF">
            <w:pPr>
              <w:ind w:left="142" w:right="27" w:hanging="72"/>
              <w:jc w:val="center"/>
              <w:rPr>
                <w:rFonts w:ascii="Times New Roman" w:hAnsi="Times New Roman"/>
                <w:lang w:val="ru-RU" w:eastAsia="en-US"/>
              </w:rPr>
            </w:pPr>
            <w:r w:rsidRPr="008412AF">
              <w:rPr>
                <w:rFonts w:ascii="Times New Roman" w:hAnsi="Times New Roman"/>
                <w:spacing w:val="-1"/>
                <w:lang w:val="ru-RU" w:eastAsia="en-US"/>
              </w:rPr>
              <w:t>Количество часов, отводимых на освоение каждой темы</w:t>
            </w:r>
          </w:p>
        </w:tc>
      </w:tr>
      <w:tr w:rsidR="008412AF" w:rsidRPr="008412AF" w14:paraId="17DBB99C" w14:textId="77777777" w:rsidTr="00B36C0F">
        <w:trPr>
          <w:trHeight w:val="297"/>
        </w:trPr>
        <w:tc>
          <w:tcPr>
            <w:tcW w:w="9781" w:type="dxa"/>
            <w:gridSpan w:val="3"/>
          </w:tcPr>
          <w:p w14:paraId="1350A522" w14:textId="77777777" w:rsidR="008412AF" w:rsidRPr="008412AF" w:rsidRDefault="008412AF" w:rsidP="008412AF">
            <w:pPr>
              <w:ind w:left="142"/>
              <w:jc w:val="center"/>
              <w:rPr>
                <w:rFonts w:ascii="Times New Roman" w:hAnsi="Times New Roman"/>
                <w:lang w:eastAsia="en-US"/>
              </w:rPr>
            </w:pPr>
            <w:r w:rsidRPr="008412AF">
              <w:rPr>
                <w:rFonts w:ascii="Times New Roman" w:hAnsi="Times New Roman"/>
                <w:lang w:eastAsia="en-US"/>
              </w:rPr>
              <w:t>11 класс</w:t>
            </w:r>
          </w:p>
        </w:tc>
      </w:tr>
      <w:tr w:rsidR="00A635B9" w:rsidRPr="008412AF" w14:paraId="609A0B1A" w14:textId="77777777" w:rsidTr="00A635B9">
        <w:trPr>
          <w:trHeight w:val="896"/>
        </w:trPr>
        <w:tc>
          <w:tcPr>
            <w:tcW w:w="993" w:type="dxa"/>
          </w:tcPr>
          <w:p w14:paraId="636C483F" w14:textId="77777777" w:rsidR="00A635B9" w:rsidRPr="008412AF" w:rsidRDefault="00A635B9" w:rsidP="008412AF">
            <w:pPr>
              <w:ind w:left="142"/>
              <w:rPr>
                <w:rFonts w:ascii="Times New Roman" w:hAnsi="Times New Roman"/>
                <w:lang w:eastAsia="en-US"/>
              </w:rPr>
            </w:pPr>
            <w:r w:rsidRPr="008412AF">
              <w:rPr>
                <w:rFonts w:ascii="Times New Roman" w:hAnsi="Times New Roman"/>
                <w:lang w:eastAsia="en-US"/>
              </w:rPr>
              <w:t>1.</w:t>
            </w:r>
          </w:p>
        </w:tc>
        <w:tc>
          <w:tcPr>
            <w:tcW w:w="5386" w:type="dxa"/>
          </w:tcPr>
          <w:p w14:paraId="4C1C8A07" w14:textId="77777777" w:rsidR="00A635B9" w:rsidRPr="008412AF" w:rsidRDefault="00A635B9" w:rsidP="001C50DB">
            <w:pPr>
              <w:jc w:val="both"/>
              <w:rPr>
                <w:rFonts w:ascii="Times New Roman" w:eastAsia="OfficinaSansBoldITC" w:hAnsi="Times New Roman"/>
                <w:szCs w:val="28"/>
                <w:lang w:val="ru-RU" w:eastAsia="en-US"/>
              </w:rPr>
            </w:pPr>
            <w:r w:rsidRPr="008412AF">
              <w:rPr>
                <w:rFonts w:ascii="Times New Roman" w:eastAsia="OfficinaSansBoldITC" w:hAnsi="Times New Roman"/>
                <w:szCs w:val="28"/>
                <w:lang w:val="ru-RU" w:eastAsia="en-US"/>
              </w:rPr>
              <w:t>126.5.1. Раздел 7. Зарубежная Европа.</w:t>
            </w:r>
          </w:p>
          <w:p w14:paraId="7DE81305" w14:textId="77777777" w:rsidR="00A635B9" w:rsidRDefault="00A635B9" w:rsidP="001C50DB">
            <w:pPr>
              <w:jc w:val="both"/>
              <w:rPr>
                <w:rFonts w:ascii="Times New Roman" w:eastAsia="OfficinaSansBoldITC" w:hAnsi="Times New Roman"/>
                <w:szCs w:val="28"/>
                <w:lang w:val="ru-RU" w:eastAsia="en-US"/>
              </w:rPr>
            </w:pPr>
            <w:r w:rsidRPr="008412AF">
              <w:rPr>
                <w:rFonts w:ascii="Times New Roman" w:eastAsia="OfficinaSansBoldITC" w:hAnsi="Times New Roman"/>
                <w:szCs w:val="28"/>
                <w:lang w:val="ru-RU" w:eastAsia="en-US"/>
              </w:rPr>
              <w:t>126.5.1.1. Тема 1. Географическое положение и политическая карта зарубежной Европы.</w:t>
            </w:r>
          </w:p>
          <w:p w14:paraId="4B2E96E9" w14:textId="77777777" w:rsidR="00A57354" w:rsidRDefault="00A57354" w:rsidP="001C50DB">
            <w:pPr>
              <w:jc w:val="both"/>
              <w:rPr>
                <w:rFonts w:ascii="Times New Roman" w:eastAsia="OfficinaSansBoldITC" w:hAnsi="Times New Roman"/>
                <w:szCs w:val="28"/>
                <w:lang w:val="ru-RU" w:eastAsia="en-US"/>
              </w:rPr>
            </w:pPr>
          </w:p>
          <w:p w14:paraId="5560384B" w14:textId="77777777" w:rsidR="00A57354" w:rsidRPr="008412AF" w:rsidRDefault="00A57354" w:rsidP="001C50DB">
            <w:pPr>
              <w:jc w:val="both"/>
              <w:rPr>
                <w:rFonts w:ascii="Times New Roman" w:eastAsia="OfficinaSansBoldITC" w:hAnsi="Times New Roman"/>
                <w:szCs w:val="28"/>
                <w:lang w:val="ru-RU" w:eastAsia="en-US"/>
              </w:rPr>
            </w:pPr>
          </w:p>
        </w:tc>
        <w:tc>
          <w:tcPr>
            <w:tcW w:w="3402" w:type="dxa"/>
            <w:vMerge w:val="restart"/>
          </w:tcPr>
          <w:p w14:paraId="675C724E" w14:textId="77777777" w:rsidR="00A635B9" w:rsidRPr="008412AF" w:rsidRDefault="00A635B9" w:rsidP="008412AF">
            <w:pPr>
              <w:jc w:val="center"/>
              <w:rPr>
                <w:rFonts w:ascii="Times New Roman" w:hAnsi="Times New Roman"/>
                <w:i/>
                <w:lang w:val="ru-RU" w:eastAsia="en-US"/>
              </w:rPr>
            </w:pPr>
            <w:r w:rsidRPr="008412AF">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A635B9" w:rsidRPr="008412AF" w14:paraId="41C2C3F7" w14:textId="77777777" w:rsidTr="00B36C0F">
        <w:trPr>
          <w:trHeight w:val="1838"/>
        </w:trPr>
        <w:tc>
          <w:tcPr>
            <w:tcW w:w="993" w:type="dxa"/>
          </w:tcPr>
          <w:p w14:paraId="10A8CC73" w14:textId="77777777" w:rsidR="00A635B9" w:rsidRPr="008412AF" w:rsidRDefault="00A635B9" w:rsidP="008412AF">
            <w:pPr>
              <w:ind w:left="142"/>
              <w:rPr>
                <w:rFonts w:ascii="Times New Roman" w:hAnsi="Times New Roman"/>
                <w:lang w:val="ru-RU" w:eastAsia="en-US"/>
              </w:rPr>
            </w:pPr>
            <w:r>
              <w:rPr>
                <w:rFonts w:ascii="Times New Roman" w:hAnsi="Times New Roman"/>
                <w:lang w:val="ru-RU" w:eastAsia="en-US"/>
              </w:rPr>
              <w:t>2.</w:t>
            </w:r>
          </w:p>
        </w:tc>
        <w:tc>
          <w:tcPr>
            <w:tcW w:w="5386" w:type="dxa"/>
          </w:tcPr>
          <w:p w14:paraId="36B80FC0" w14:textId="77777777" w:rsidR="00A635B9" w:rsidRDefault="00A635B9" w:rsidP="001C50DB">
            <w:pPr>
              <w:jc w:val="both"/>
              <w:rPr>
                <w:rFonts w:ascii="Times New Roman" w:eastAsia="OfficinaSansBoldITC" w:hAnsi="Times New Roman"/>
                <w:szCs w:val="28"/>
                <w:lang w:val="ru-RU" w:eastAsia="en-US"/>
              </w:rPr>
            </w:pPr>
            <w:r w:rsidRPr="00A635B9">
              <w:rPr>
                <w:rFonts w:ascii="Times New Roman" w:eastAsia="OfficinaSansBoldITC" w:hAnsi="Times New Roman"/>
                <w:szCs w:val="28"/>
                <w:lang w:val="ru-RU" w:eastAsia="en-US"/>
              </w:rPr>
              <w:t>126.5.1.2. Тема 2. Природные условия и ресурсы зарубежной Европы.</w:t>
            </w:r>
          </w:p>
          <w:p w14:paraId="4E410686" w14:textId="77777777" w:rsidR="00A635B9" w:rsidRDefault="00A635B9" w:rsidP="001C50DB">
            <w:pPr>
              <w:jc w:val="both"/>
              <w:rPr>
                <w:rFonts w:ascii="Times New Roman" w:eastAsia="OfficinaSansBoldITC" w:hAnsi="Times New Roman"/>
                <w:szCs w:val="28"/>
                <w:lang w:val="ru-RU" w:eastAsia="en-US"/>
              </w:rPr>
            </w:pPr>
            <w:r w:rsidRPr="00A635B9">
              <w:rPr>
                <w:rFonts w:ascii="Times New Roman" w:eastAsia="OfficinaSansBoldITC" w:hAnsi="Times New Roman"/>
                <w:szCs w:val="28"/>
                <w:lang w:val="ru-RU" w:eastAsia="en-US"/>
              </w:rPr>
              <w:t>126.5.1.3. Тема 3. Население зарубежной Европы</w:t>
            </w:r>
          </w:p>
          <w:p w14:paraId="2FA4315A" w14:textId="77777777" w:rsidR="00A635B9" w:rsidRDefault="001C50DB" w:rsidP="00A635B9">
            <w:pPr>
              <w:rPr>
                <w:rFonts w:ascii="Times New Roman" w:eastAsia="OfficinaSansBoldITC" w:hAnsi="Times New Roman"/>
                <w:szCs w:val="28"/>
                <w:lang w:val="ru-RU" w:eastAsia="en-US"/>
              </w:rPr>
            </w:pPr>
            <w:r>
              <w:rPr>
                <w:rFonts w:ascii="Times New Roman" w:eastAsia="OfficinaSansBoldITC" w:hAnsi="Times New Roman"/>
                <w:szCs w:val="28"/>
                <w:lang w:val="ru-RU" w:eastAsia="en-US"/>
              </w:rPr>
              <w:t xml:space="preserve"> </w:t>
            </w:r>
            <w:r w:rsidR="00A635B9" w:rsidRPr="00A635B9">
              <w:rPr>
                <w:rFonts w:ascii="Times New Roman" w:eastAsia="OfficinaSansBoldITC" w:hAnsi="Times New Roman"/>
                <w:szCs w:val="28"/>
                <w:lang w:val="ru-RU" w:eastAsia="en-US"/>
              </w:rPr>
              <w:t>126.5.1.4. Тема 4. Хозяйство зарубежной Европы.</w:t>
            </w:r>
          </w:p>
          <w:p w14:paraId="49060809" w14:textId="77777777" w:rsidR="00BD4AC3" w:rsidRDefault="00BD4AC3" w:rsidP="00A635B9">
            <w:pPr>
              <w:rPr>
                <w:rFonts w:ascii="Times New Roman" w:eastAsia="OfficinaSansBoldITC" w:hAnsi="Times New Roman"/>
                <w:szCs w:val="28"/>
                <w:lang w:val="ru-RU" w:eastAsia="en-US"/>
              </w:rPr>
            </w:pPr>
            <w:r>
              <w:rPr>
                <w:rFonts w:ascii="Times New Roman" w:eastAsia="OfficinaSansBoldITC" w:hAnsi="Times New Roman"/>
                <w:szCs w:val="28"/>
                <w:lang w:val="ru-RU" w:eastAsia="en-US"/>
              </w:rPr>
              <w:t xml:space="preserve"> </w:t>
            </w:r>
            <w:r w:rsidR="001C50DB">
              <w:rPr>
                <w:rFonts w:ascii="Times New Roman" w:eastAsia="OfficinaSansBoldITC" w:hAnsi="Times New Roman"/>
                <w:szCs w:val="28"/>
                <w:lang w:val="ru-RU" w:eastAsia="en-US"/>
              </w:rPr>
              <w:t xml:space="preserve"> </w:t>
            </w:r>
            <w:r w:rsidRPr="00BD4AC3">
              <w:rPr>
                <w:rFonts w:ascii="Times New Roman" w:eastAsia="OfficinaSansBoldITC" w:hAnsi="Times New Roman"/>
                <w:szCs w:val="28"/>
                <w:lang w:val="ru-RU" w:eastAsia="en-US"/>
              </w:rPr>
              <w:t>126.5.1.5. Тема 5. Германия.</w:t>
            </w:r>
          </w:p>
          <w:p w14:paraId="076F1FE8" w14:textId="77777777" w:rsidR="00BD4AC3" w:rsidRDefault="00BD4AC3" w:rsidP="00BD4AC3">
            <w:pPr>
              <w:rPr>
                <w:rFonts w:ascii="Times New Roman" w:eastAsia="OfficinaSansBoldITC" w:hAnsi="Times New Roman"/>
                <w:szCs w:val="28"/>
                <w:lang w:val="ru-RU" w:eastAsia="en-US"/>
              </w:rPr>
            </w:pPr>
            <w:r w:rsidRPr="00BD4AC3">
              <w:rPr>
                <w:rFonts w:ascii="Times New Roman" w:eastAsia="OfficinaSansBoldITC" w:hAnsi="Times New Roman"/>
                <w:szCs w:val="28"/>
                <w:lang w:val="ru-RU" w:eastAsia="en-US"/>
              </w:rPr>
              <w:t>126.5.1.6. Тема 6. Франция.</w:t>
            </w:r>
          </w:p>
          <w:p w14:paraId="4D27CA91" w14:textId="77777777" w:rsidR="00BD4AC3" w:rsidRDefault="00BD4AC3" w:rsidP="00BD4AC3">
            <w:pPr>
              <w:rPr>
                <w:rFonts w:ascii="Times New Roman" w:eastAsia="OfficinaSansBoldITC" w:hAnsi="Times New Roman"/>
                <w:szCs w:val="28"/>
                <w:lang w:val="ru-RU" w:eastAsia="en-US"/>
              </w:rPr>
            </w:pPr>
            <w:r w:rsidRPr="00BD4AC3">
              <w:rPr>
                <w:rFonts w:ascii="Times New Roman" w:eastAsia="OfficinaSansBoldITC" w:hAnsi="Times New Roman"/>
                <w:szCs w:val="28"/>
                <w:lang w:val="ru-RU" w:eastAsia="en-US"/>
              </w:rPr>
              <w:t>126.5.1.7. Тема 7. Великобритания.</w:t>
            </w:r>
          </w:p>
          <w:p w14:paraId="0A92FADD" w14:textId="77777777" w:rsidR="00BD4AC3" w:rsidRDefault="00BD4AC3" w:rsidP="00BD4AC3">
            <w:pPr>
              <w:rPr>
                <w:rFonts w:ascii="Times New Roman" w:eastAsia="OfficinaSansBoldITC" w:hAnsi="Times New Roman"/>
                <w:szCs w:val="28"/>
                <w:lang w:val="ru-RU" w:eastAsia="en-US"/>
              </w:rPr>
            </w:pPr>
            <w:r w:rsidRPr="00BD4AC3">
              <w:rPr>
                <w:rFonts w:ascii="Times New Roman" w:eastAsia="OfficinaSansBoldITC" w:hAnsi="Times New Roman"/>
                <w:szCs w:val="28"/>
                <w:lang w:val="ru-RU" w:eastAsia="en-US"/>
              </w:rPr>
              <w:t>126.5.1.8. Тема 8. Страны Южной Европы.</w:t>
            </w:r>
          </w:p>
          <w:p w14:paraId="43AEB020" w14:textId="77777777" w:rsidR="00BD4AC3" w:rsidRDefault="00BD4AC3" w:rsidP="00BD4AC3">
            <w:pPr>
              <w:rPr>
                <w:rFonts w:ascii="Times New Roman" w:eastAsia="OfficinaSansBoldITC" w:hAnsi="Times New Roman"/>
                <w:szCs w:val="28"/>
                <w:lang w:val="ru-RU" w:eastAsia="en-US"/>
              </w:rPr>
            </w:pPr>
            <w:r w:rsidRPr="00BD4AC3">
              <w:rPr>
                <w:rFonts w:ascii="Times New Roman" w:eastAsia="OfficinaSansBoldITC" w:hAnsi="Times New Roman"/>
                <w:szCs w:val="28"/>
                <w:lang w:val="ru-RU" w:eastAsia="en-US"/>
              </w:rPr>
              <w:t>126.5.1.9. Тема 9. Северная Европа.</w:t>
            </w:r>
          </w:p>
          <w:p w14:paraId="1FA78C2D" w14:textId="77777777" w:rsidR="00BD4AC3" w:rsidRDefault="00BD4AC3" w:rsidP="00BD4AC3">
            <w:pPr>
              <w:rPr>
                <w:rFonts w:ascii="Times New Roman" w:eastAsia="OfficinaSansBoldITC" w:hAnsi="Times New Roman"/>
                <w:szCs w:val="28"/>
                <w:lang w:val="ru-RU" w:eastAsia="en-US"/>
              </w:rPr>
            </w:pPr>
            <w:r w:rsidRPr="00BD4AC3">
              <w:rPr>
                <w:rFonts w:ascii="Times New Roman" w:eastAsia="OfficinaSansBoldITC" w:hAnsi="Times New Roman"/>
                <w:szCs w:val="28"/>
                <w:lang w:val="ru-RU" w:eastAsia="en-US"/>
              </w:rPr>
              <w:t>126.5.1.10. Тема 10. Восточная Европа.</w:t>
            </w:r>
          </w:p>
          <w:p w14:paraId="79B957EF" w14:textId="77777777" w:rsidR="00A57354" w:rsidRDefault="00A57354" w:rsidP="00BD4AC3">
            <w:pPr>
              <w:rPr>
                <w:rFonts w:ascii="Times New Roman" w:eastAsia="OfficinaSansBoldITC" w:hAnsi="Times New Roman"/>
                <w:szCs w:val="28"/>
                <w:lang w:val="ru-RU" w:eastAsia="en-US"/>
              </w:rPr>
            </w:pPr>
          </w:p>
          <w:p w14:paraId="566F77DD" w14:textId="77777777" w:rsidR="00A57354" w:rsidRPr="00BD4AC3" w:rsidRDefault="00A57354" w:rsidP="00BD4AC3">
            <w:pPr>
              <w:rPr>
                <w:rFonts w:ascii="Times New Roman" w:eastAsia="OfficinaSansBoldITC" w:hAnsi="Times New Roman"/>
                <w:szCs w:val="28"/>
                <w:lang w:val="ru-RU" w:eastAsia="en-US"/>
              </w:rPr>
            </w:pPr>
          </w:p>
        </w:tc>
        <w:tc>
          <w:tcPr>
            <w:tcW w:w="3402" w:type="dxa"/>
            <w:vMerge/>
          </w:tcPr>
          <w:p w14:paraId="0D5645DC" w14:textId="77777777" w:rsidR="00A635B9" w:rsidRPr="00A635B9" w:rsidRDefault="00A635B9" w:rsidP="008412AF">
            <w:pPr>
              <w:jc w:val="center"/>
              <w:rPr>
                <w:rFonts w:ascii="Times New Roman" w:hAnsi="Times New Roman"/>
                <w:i/>
                <w:lang w:val="ru-RU" w:eastAsia="en-US"/>
              </w:rPr>
            </w:pPr>
          </w:p>
        </w:tc>
      </w:tr>
      <w:tr w:rsidR="00BD4AC3" w:rsidRPr="008412AF" w14:paraId="6C29804A" w14:textId="77777777" w:rsidTr="00393AB1">
        <w:trPr>
          <w:trHeight w:val="2261"/>
        </w:trPr>
        <w:tc>
          <w:tcPr>
            <w:tcW w:w="993" w:type="dxa"/>
          </w:tcPr>
          <w:p w14:paraId="67E4B9AA" w14:textId="77777777" w:rsidR="00BD4AC3" w:rsidRPr="00BD4AC3" w:rsidRDefault="00BD4AC3" w:rsidP="008412AF">
            <w:pPr>
              <w:ind w:left="142"/>
              <w:rPr>
                <w:rFonts w:ascii="Times New Roman" w:hAnsi="Times New Roman"/>
                <w:lang w:val="ru-RU" w:eastAsia="en-US"/>
              </w:rPr>
            </w:pPr>
            <w:r>
              <w:rPr>
                <w:rFonts w:ascii="Times New Roman" w:hAnsi="Times New Roman"/>
                <w:lang w:val="ru-RU" w:eastAsia="en-US"/>
              </w:rPr>
              <w:t>3.</w:t>
            </w:r>
          </w:p>
        </w:tc>
        <w:tc>
          <w:tcPr>
            <w:tcW w:w="5386" w:type="dxa"/>
          </w:tcPr>
          <w:p w14:paraId="4CB38DEB" w14:textId="77777777" w:rsidR="00BD4AC3" w:rsidRPr="00974583" w:rsidRDefault="00BD4AC3" w:rsidP="001C50DB">
            <w:pPr>
              <w:jc w:val="both"/>
              <w:rPr>
                <w:rFonts w:ascii="Times New Roman" w:eastAsia="OfficinaSansBoldITC" w:hAnsi="Times New Roman"/>
                <w:szCs w:val="28"/>
                <w:lang w:val="ru-RU" w:eastAsia="en-US"/>
              </w:rPr>
            </w:pPr>
            <w:r w:rsidRPr="00974583">
              <w:rPr>
                <w:rFonts w:ascii="Times New Roman" w:eastAsia="OfficinaSansBoldITC" w:hAnsi="Times New Roman"/>
                <w:szCs w:val="28"/>
                <w:lang w:val="ru-RU" w:eastAsia="en-US"/>
              </w:rPr>
              <w:t>126.5.2. Раздел 8. Северная Америка.</w:t>
            </w:r>
          </w:p>
          <w:p w14:paraId="1F583E13" w14:textId="77777777" w:rsidR="00BD4AC3" w:rsidRDefault="00BD4AC3" w:rsidP="001C50DB">
            <w:pPr>
              <w:jc w:val="both"/>
              <w:rPr>
                <w:rFonts w:ascii="Times New Roman" w:eastAsia="OfficinaSansBoldITC" w:hAnsi="Times New Roman"/>
                <w:szCs w:val="28"/>
                <w:lang w:val="ru-RU" w:eastAsia="en-US"/>
              </w:rPr>
            </w:pPr>
            <w:r w:rsidRPr="00BD4AC3">
              <w:rPr>
                <w:rFonts w:ascii="Times New Roman" w:eastAsia="OfficinaSansBoldITC" w:hAnsi="Times New Roman"/>
                <w:szCs w:val="28"/>
                <w:lang w:val="ru-RU" w:eastAsia="en-US"/>
              </w:rPr>
              <w:t>126.5.2.1. Тема 1. Политико- и экономико-географическое положение США и Канады.</w:t>
            </w:r>
          </w:p>
          <w:p w14:paraId="1752203E" w14:textId="77777777" w:rsidR="00BD4AC3" w:rsidRDefault="00BD4AC3" w:rsidP="001C50DB">
            <w:pPr>
              <w:jc w:val="both"/>
              <w:rPr>
                <w:rFonts w:ascii="Times New Roman" w:eastAsia="OfficinaSansBoldITC" w:hAnsi="Times New Roman"/>
                <w:szCs w:val="28"/>
                <w:lang w:val="ru-RU" w:eastAsia="en-US"/>
              </w:rPr>
            </w:pPr>
            <w:r w:rsidRPr="00BD4AC3">
              <w:rPr>
                <w:rFonts w:ascii="Times New Roman" w:eastAsia="OfficinaSansBoldITC" w:hAnsi="Times New Roman"/>
                <w:szCs w:val="28"/>
                <w:lang w:val="ru-RU" w:eastAsia="en-US"/>
              </w:rPr>
              <w:t>126.5.2.2. Тема 2. Природно-ресурсный потенциал США.</w:t>
            </w:r>
          </w:p>
          <w:p w14:paraId="44ABACFC" w14:textId="77777777" w:rsidR="00BD4AC3" w:rsidRDefault="00BD4AC3" w:rsidP="001C50DB">
            <w:pPr>
              <w:rPr>
                <w:rFonts w:ascii="Times New Roman" w:eastAsia="OfficinaSansBoldITC" w:hAnsi="Times New Roman"/>
                <w:szCs w:val="28"/>
                <w:lang w:val="ru-RU" w:eastAsia="en-US"/>
              </w:rPr>
            </w:pPr>
            <w:r w:rsidRPr="00BD4AC3">
              <w:rPr>
                <w:rFonts w:ascii="Times New Roman" w:eastAsia="OfficinaSansBoldITC" w:hAnsi="Times New Roman"/>
                <w:szCs w:val="28"/>
                <w:lang w:val="ru-RU" w:eastAsia="en-US"/>
              </w:rPr>
              <w:t>126.5.2.3. Тема 3. Население США.</w:t>
            </w:r>
          </w:p>
          <w:p w14:paraId="09181DCF" w14:textId="77777777" w:rsidR="00393AB1" w:rsidRDefault="00393AB1" w:rsidP="001C50DB">
            <w:pPr>
              <w:rPr>
                <w:rFonts w:ascii="Times New Roman" w:eastAsia="OfficinaSansBoldITC" w:hAnsi="Times New Roman"/>
                <w:szCs w:val="28"/>
                <w:lang w:val="ru-RU" w:eastAsia="en-US"/>
              </w:rPr>
            </w:pPr>
            <w:r w:rsidRPr="00393AB1">
              <w:rPr>
                <w:rFonts w:ascii="Times New Roman" w:eastAsia="OfficinaSansBoldITC" w:hAnsi="Times New Roman"/>
                <w:szCs w:val="28"/>
                <w:lang w:val="ru-RU" w:eastAsia="en-US"/>
              </w:rPr>
              <w:t>126.5.2.4. Тема 4. Хозяйство США.</w:t>
            </w:r>
          </w:p>
          <w:p w14:paraId="7D3C5501" w14:textId="77777777" w:rsidR="00393AB1" w:rsidRDefault="00393AB1" w:rsidP="001C50DB">
            <w:pPr>
              <w:rPr>
                <w:rFonts w:ascii="Times New Roman" w:eastAsia="OfficinaSansBoldITC" w:hAnsi="Times New Roman"/>
                <w:szCs w:val="28"/>
                <w:lang w:val="ru-RU" w:eastAsia="en-US"/>
              </w:rPr>
            </w:pPr>
            <w:r w:rsidRPr="00393AB1">
              <w:rPr>
                <w:rFonts w:ascii="Times New Roman" w:eastAsia="OfficinaSansBoldITC" w:hAnsi="Times New Roman"/>
                <w:szCs w:val="28"/>
                <w:lang w:val="ru-RU" w:eastAsia="en-US"/>
              </w:rPr>
              <w:t>126.5.2.5. Тема 5. Экономические районы США.</w:t>
            </w:r>
          </w:p>
          <w:p w14:paraId="0E95FA28" w14:textId="77777777" w:rsidR="00393AB1" w:rsidRPr="00BD4AC3" w:rsidRDefault="00393AB1" w:rsidP="001C50DB">
            <w:pPr>
              <w:rPr>
                <w:rFonts w:ascii="Times New Roman" w:eastAsia="OfficinaSansBoldITC" w:hAnsi="Times New Roman"/>
                <w:szCs w:val="28"/>
                <w:lang w:val="ru-RU" w:eastAsia="en-US"/>
              </w:rPr>
            </w:pPr>
            <w:r w:rsidRPr="00393AB1">
              <w:rPr>
                <w:rFonts w:ascii="Times New Roman" w:eastAsia="OfficinaSansBoldITC" w:hAnsi="Times New Roman"/>
                <w:szCs w:val="28"/>
                <w:lang w:val="ru-RU" w:eastAsia="en-US"/>
              </w:rPr>
              <w:t>126.5.2.6. Тема 6. Канада.</w:t>
            </w:r>
          </w:p>
        </w:tc>
        <w:tc>
          <w:tcPr>
            <w:tcW w:w="3402" w:type="dxa"/>
          </w:tcPr>
          <w:p w14:paraId="2AAA8E80" w14:textId="77777777" w:rsidR="00BD4AC3" w:rsidRPr="00BD4AC3" w:rsidRDefault="00BD4AC3" w:rsidP="008412AF">
            <w:pPr>
              <w:jc w:val="center"/>
              <w:rPr>
                <w:rFonts w:ascii="Times New Roman" w:hAnsi="Times New Roman"/>
                <w:i/>
                <w:lang w:val="ru-RU" w:eastAsia="en-US"/>
              </w:rPr>
            </w:pPr>
          </w:p>
        </w:tc>
      </w:tr>
      <w:tr w:rsidR="00393AB1" w:rsidRPr="008412AF" w14:paraId="20984C02" w14:textId="77777777" w:rsidTr="001C50DB">
        <w:trPr>
          <w:trHeight w:val="2391"/>
        </w:trPr>
        <w:tc>
          <w:tcPr>
            <w:tcW w:w="993" w:type="dxa"/>
          </w:tcPr>
          <w:p w14:paraId="0F2B9524" w14:textId="77777777" w:rsidR="00393AB1" w:rsidRPr="00393AB1" w:rsidRDefault="00393AB1" w:rsidP="008412AF">
            <w:pPr>
              <w:ind w:left="142"/>
              <w:rPr>
                <w:rFonts w:ascii="Times New Roman" w:hAnsi="Times New Roman"/>
                <w:lang w:val="ru-RU" w:eastAsia="en-US"/>
              </w:rPr>
            </w:pPr>
            <w:r>
              <w:rPr>
                <w:rFonts w:ascii="Times New Roman" w:hAnsi="Times New Roman"/>
                <w:lang w:val="ru-RU" w:eastAsia="en-US"/>
              </w:rPr>
              <w:t>4.</w:t>
            </w:r>
          </w:p>
        </w:tc>
        <w:tc>
          <w:tcPr>
            <w:tcW w:w="5386" w:type="dxa"/>
          </w:tcPr>
          <w:p w14:paraId="16053C1B" w14:textId="77777777" w:rsidR="001C50DB" w:rsidRPr="00974583" w:rsidRDefault="001C50DB" w:rsidP="001C50DB">
            <w:pPr>
              <w:jc w:val="both"/>
              <w:rPr>
                <w:rFonts w:ascii="Times New Roman" w:eastAsia="OfficinaSansBoldITC" w:hAnsi="Times New Roman"/>
                <w:szCs w:val="28"/>
                <w:lang w:val="ru-RU" w:eastAsia="en-US"/>
              </w:rPr>
            </w:pPr>
            <w:r w:rsidRPr="00974583">
              <w:rPr>
                <w:rFonts w:ascii="Times New Roman" w:eastAsia="OfficinaSansBoldITC" w:hAnsi="Times New Roman"/>
                <w:szCs w:val="28"/>
                <w:lang w:val="ru-RU" w:eastAsia="en-US"/>
              </w:rPr>
              <w:t>126.5.3. Раздел 9. Латинская Америка.</w:t>
            </w:r>
          </w:p>
          <w:p w14:paraId="61DF89DC" w14:textId="77777777" w:rsidR="00393AB1"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126.5.3.1. Тема 1. Географическое положение и политическая карта Латинской Америки.</w:t>
            </w:r>
          </w:p>
          <w:p w14:paraId="57B8A3A6"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126.5.3.2. Тема 2. Природно-ресурсный потенциал Латинской Америки.</w:t>
            </w:r>
          </w:p>
          <w:p w14:paraId="616AF244"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126.5.3.3. Тема 3. Население Латинской Америки.</w:t>
            </w:r>
          </w:p>
          <w:p w14:paraId="5EDD082C"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126.5.3.4. Тема 4. Хозяйство Латинской Америки.</w:t>
            </w:r>
          </w:p>
          <w:p w14:paraId="608F6848"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126.5.3.5. Тема 5. Бразилия.</w:t>
            </w:r>
          </w:p>
          <w:p w14:paraId="78A08C5C" w14:textId="77777777" w:rsidR="001C50DB" w:rsidRP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126.5.3.6. Тема 6. Мексика.</w:t>
            </w:r>
          </w:p>
        </w:tc>
        <w:tc>
          <w:tcPr>
            <w:tcW w:w="3402" w:type="dxa"/>
          </w:tcPr>
          <w:p w14:paraId="4235AF71" w14:textId="77777777" w:rsidR="00393AB1" w:rsidRPr="001C50DB" w:rsidRDefault="00393AB1" w:rsidP="008412AF">
            <w:pPr>
              <w:jc w:val="center"/>
              <w:rPr>
                <w:rFonts w:ascii="Times New Roman" w:hAnsi="Times New Roman"/>
                <w:i/>
                <w:lang w:val="ru-RU" w:eastAsia="en-US"/>
              </w:rPr>
            </w:pPr>
          </w:p>
        </w:tc>
      </w:tr>
      <w:tr w:rsidR="001C50DB" w:rsidRPr="008412AF" w14:paraId="25A220C5" w14:textId="77777777" w:rsidTr="001C50DB">
        <w:trPr>
          <w:trHeight w:val="696"/>
        </w:trPr>
        <w:tc>
          <w:tcPr>
            <w:tcW w:w="993" w:type="dxa"/>
          </w:tcPr>
          <w:p w14:paraId="0DA8A6EC" w14:textId="77777777" w:rsidR="001C50DB" w:rsidRPr="001C50DB" w:rsidRDefault="001C50DB" w:rsidP="008412AF">
            <w:pPr>
              <w:ind w:left="142"/>
              <w:rPr>
                <w:rFonts w:ascii="Times New Roman" w:hAnsi="Times New Roman"/>
                <w:lang w:val="ru-RU" w:eastAsia="en-US"/>
              </w:rPr>
            </w:pPr>
            <w:r>
              <w:rPr>
                <w:rFonts w:ascii="Times New Roman" w:hAnsi="Times New Roman"/>
                <w:lang w:val="ru-RU" w:eastAsia="en-US"/>
              </w:rPr>
              <w:t>5.</w:t>
            </w:r>
          </w:p>
        </w:tc>
        <w:tc>
          <w:tcPr>
            <w:tcW w:w="5386" w:type="dxa"/>
          </w:tcPr>
          <w:p w14:paraId="1A185612" w14:textId="77777777" w:rsidR="001C50DB" w:rsidRPr="00974583" w:rsidRDefault="001C50DB" w:rsidP="001C50DB">
            <w:pPr>
              <w:jc w:val="both"/>
              <w:rPr>
                <w:rFonts w:ascii="Times New Roman" w:eastAsia="OfficinaSansBoldITC" w:hAnsi="Times New Roman"/>
                <w:szCs w:val="28"/>
                <w:lang w:val="ru-RU" w:eastAsia="en-US"/>
              </w:rPr>
            </w:pPr>
            <w:r w:rsidRPr="00974583">
              <w:rPr>
                <w:rFonts w:ascii="Times New Roman" w:eastAsia="OfficinaSansBoldITC" w:hAnsi="Times New Roman"/>
                <w:szCs w:val="28"/>
                <w:lang w:val="ru-RU" w:eastAsia="en-US"/>
              </w:rPr>
              <w:t>126.5.4. Раздел 10. Австралия и Океания.</w:t>
            </w:r>
          </w:p>
          <w:p w14:paraId="32AABC11" w14:textId="77777777" w:rsidR="001C50DB" w:rsidRPr="00974583" w:rsidRDefault="001C50DB" w:rsidP="001C50DB">
            <w:pPr>
              <w:jc w:val="both"/>
              <w:rPr>
                <w:rFonts w:ascii="Times New Roman" w:eastAsia="OfficinaSansBoldITC" w:hAnsi="Times New Roman"/>
                <w:szCs w:val="28"/>
                <w:lang w:val="ru-RU" w:eastAsia="en-US"/>
              </w:rPr>
            </w:pPr>
            <w:r w:rsidRPr="00974583">
              <w:rPr>
                <w:rFonts w:ascii="Times New Roman" w:eastAsia="OfficinaSansBoldITC" w:hAnsi="Times New Roman"/>
                <w:szCs w:val="28"/>
                <w:lang w:val="ru-RU" w:eastAsia="en-US"/>
              </w:rPr>
              <w:t>126.5.4.1. Тема 1. Австралия.</w:t>
            </w:r>
          </w:p>
          <w:p w14:paraId="5AFDB59C" w14:textId="77777777" w:rsidR="001C50DB" w:rsidRP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126.5.4.2. Тема 2. Новая Зеландия и Океания.</w:t>
            </w:r>
          </w:p>
        </w:tc>
        <w:tc>
          <w:tcPr>
            <w:tcW w:w="3402" w:type="dxa"/>
          </w:tcPr>
          <w:p w14:paraId="522D0EEB" w14:textId="77777777" w:rsidR="001C50DB" w:rsidRPr="001C50DB" w:rsidRDefault="001C50DB" w:rsidP="008412AF">
            <w:pPr>
              <w:jc w:val="center"/>
              <w:rPr>
                <w:rFonts w:ascii="Times New Roman" w:hAnsi="Times New Roman"/>
                <w:i/>
                <w:lang w:val="ru-RU" w:eastAsia="en-US"/>
              </w:rPr>
            </w:pPr>
          </w:p>
        </w:tc>
      </w:tr>
      <w:tr w:rsidR="001C50DB" w:rsidRPr="008412AF" w14:paraId="2115D137" w14:textId="77777777" w:rsidTr="001C50DB">
        <w:trPr>
          <w:trHeight w:val="696"/>
        </w:trPr>
        <w:tc>
          <w:tcPr>
            <w:tcW w:w="993" w:type="dxa"/>
          </w:tcPr>
          <w:p w14:paraId="57CFDF69" w14:textId="77777777" w:rsidR="001C50DB" w:rsidRPr="001C50DB" w:rsidRDefault="001C50DB" w:rsidP="008412AF">
            <w:pPr>
              <w:ind w:left="142"/>
              <w:rPr>
                <w:rFonts w:ascii="Times New Roman" w:hAnsi="Times New Roman"/>
                <w:lang w:val="ru-RU" w:eastAsia="en-US"/>
              </w:rPr>
            </w:pPr>
            <w:r>
              <w:rPr>
                <w:rFonts w:ascii="Times New Roman" w:hAnsi="Times New Roman"/>
                <w:lang w:val="ru-RU" w:eastAsia="en-US"/>
              </w:rPr>
              <w:t>6.</w:t>
            </w:r>
          </w:p>
        </w:tc>
        <w:tc>
          <w:tcPr>
            <w:tcW w:w="5386" w:type="dxa"/>
          </w:tcPr>
          <w:p w14:paraId="5CBAA1AC" w14:textId="77777777" w:rsidR="001C50DB" w:rsidRPr="00974583" w:rsidRDefault="001C50DB" w:rsidP="001C50DB">
            <w:pPr>
              <w:jc w:val="both"/>
              <w:rPr>
                <w:rFonts w:ascii="Times New Roman" w:eastAsia="OfficinaSansBoldITC" w:hAnsi="Times New Roman"/>
                <w:szCs w:val="28"/>
                <w:lang w:val="ru-RU" w:eastAsia="en-US"/>
              </w:rPr>
            </w:pPr>
            <w:r w:rsidRPr="00974583">
              <w:rPr>
                <w:rFonts w:ascii="Times New Roman" w:eastAsia="OfficinaSansBoldITC" w:hAnsi="Times New Roman"/>
                <w:szCs w:val="28"/>
                <w:lang w:val="ru-RU" w:eastAsia="en-US"/>
              </w:rPr>
              <w:t>126.5.5. Раздел 11. Зарубежная Азия.</w:t>
            </w:r>
          </w:p>
          <w:p w14:paraId="7ED93E37"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126.5.5.1. Тема 1. Географическое положение и политическая карта зарубежной Азии.</w:t>
            </w:r>
          </w:p>
          <w:p w14:paraId="6F34B20C"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126.5.5.2. Тема 2. Природно-ресурсный потенциал зарубежной Азии.</w:t>
            </w:r>
          </w:p>
          <w:p w14:paraId="539F701E"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126.5.5.3. Тема 3. Население зарубежной Азии.</w:t>
            </w:r>
          </w:p>
          <w:p w14:paraId="269D0F2F"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126.5.5.4. Тема 4. Хозяйство зарубежной Азии.</w:t>
            </w:r>
          </w:p>
          <w:p w14:paraId="725C4135"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126.5.5.5. Тема 5. Китай.</w:t>
            </w:r>
          </w:p>
          <w:p w14:paraId="583E84DD"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126.5.5.6. Тема 6. Индия.</w:t>
            </w:r>
          </w:p>
          <w:p w14:paraId="717C00CD"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126.5.5.7. Тема 7. Япония.</w:t>
            </w:r>
          </w:p>
          <w:p w14:paraId="3D37B59A"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126.5.5.8. Тема 8. Республика Корея.</w:t>
            </w:r>
          </w:p>
          <w:p w14:paraId="1D3EBBF9"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126.5.5.9. Тема 9. Юго-Восточная Азия.</w:t>
            </w:r>
          </w:p>
          <w:p w14:paraId="0ABE0FEF" w14:textId="77777777" w:rsidR="001C50DB" w:rsidRP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126.5.5.10. Тема 10. Юго-Западная Азия.</w:t>
            </w:r>
          </w:p>
        </w:tc>
        <w:tc>
          <w:tcPr>
            <w:tcW w:w="3402" w:type="dxa"/>
          </w:tcPr>
          <w:p w14:paraId="3875FA73" w14:textId="77777777" w:rsidR="001C50DB" w:rsidRPr="001C50DB" w:rsidRDefault="001C50DB" w:rsidP="008412AF">
            <w:pPr>
              <w:jc w:val="center"/>
              <w:rPr>
                <w:rFonts w:ascii="Times New Roman" w:hAnsi="Times New Roman"/>
                <w:i/>
                <w:lang w:val="ru-RU" w:eastAsia="en-US"/>
              </w:rPr>
            </w:pPr>
          </w:p>
        </w:tc>
      </w:tr>
      <w:tr w:rsidR="001C50DB" w:rsidRPr="008412AF" w14:paraId="6BAC593D" w14:textId="77777777" w:rsidTr="001C50DB">
        <w:trPr>
          <w:trHeight w:val="696"/>
        </w:trPr>
        <w:tc>
          <w:tcPr>
            <w:tcW w:w="993" w:type="dxa"/>
          </w:tcPr>
          <w:p w14:paraId="5D07F0BD" w14:textId="77777777" w:rsidR="001C50DB" w:rsidRPr="001C50DB" w:rsidRDefault="001C50DB" w:rsidP="008412AF">
            <w:pPr>
              <w:ind w:left="142"/>
              <w:rPr>
                <w:rFonts w:ascii="Times New Roman" w:hAnsi="Times New Roman"/>
                <w:lang w:val="ru-RU" w:eastAsia="en-US"/>
              </w:rPr>
            </w:pPr>
            <w:r>
              <w:rPr>
                <w:rFonts w:ascii="Times New Roman" w:hAnsi="Times New Roman"/>
                <w:lang w:val="ru-RU" w:eastAsia="en-US"/>
              </w:rPr>
              <w:t>7.</w:t>
            </w:r>
          </w:p>
        </w:tc>
        <w:tc>
          <w:tcPr>
            <w:tcW w:w="5386" w:type="dxa"/>
          </w:tcPr>
          <w:p w14:paraId="14AB60A0" w14:textId="77777777" w:rsidR="001C50DB" w:rsidRPr="00974583" w:rsidRDefault="001C50DB" w:rsidP="001C50DB">
            <w:pPr>
              <w:jc w:val="both"/>
              <w:rPr>
                <w:rFonts w:ascii="Times New Roman" w:eastAsia="OfficinaSansBoldITC" w:hAnsi="Times New Roman"/>
                <w:szCs w:val="28"/>
                <w:lang w:val="ru-RU" w:eastAsia="en-US"/>
              </w:rPr>
            </w:pPr>
            <w:r w:rsidRPr="00974583">
              <w:rPr>
                <w:rFonts w:ascii="Times New Roman" w:eastAsia="OfficinaSansBoldITC" w:hAnsi="Times New Roman"/>
                <w:szCs w:val="28"/>
                <w:lang w:val="ru-RU" w:eastAsia="en-US"/>
              </w:rPr>
              <w:t>126.5.6. Раздел 12. Африка.</w:t>
            </w:r>
          </w:p>
          <w:p w14:paraId="0DA68510"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126.5.6.1. Тема 1. Географическое положение и политическая карта Африки.</w:t>
            </w:r>
          </w:p>
          <w:p w14:paraId="484B6D5C"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lastRenderedPageBreak/>
              <w:t>126.5.6.2. Тема 2. Природно-ресурсный потенциал Африки.</w:t>
            </w:r>
          </w:p>
          <w:p w14:paraId="10AF4541"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126.5.6.3. Тема 3. Население Африки.</w:t>
            </w:r>
          </w:p>
          <w:p w14:paraId="2F00987E" w14:textId="77777777" w:rsidR="001C50DB" w:rsidRP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126.5.6.4. Тема 4. Хозяйство Африки.</w:t>
            </w:r>
          </w:p>
        </w:tc>
        <w:tc>
          <w:tcPr>
            <w:tcW w:w="3402" w:type="dxa"/>
          </w:tcPr>
          <w:p w14:paraId="44E6F75C" w14:textId="77777777" w:rsidR="001C50DB" w:rsidRPr="001C50DB" w:rsidRDefault="001C50DB" w:rsidP="008412AF">
            <w:pPr>
              <w:jc w:val="center"/>
              <w:rPr>
                <w:rFonts w:ascii="Times New Roman" w:hAnsi="Times New Roman"/>
                <w:i/>
                <w:lang w:val="ru-RU" w:eastAsia="en-US"/>
              </w:rPr>
            </w:pPr>
          </w:p>
        </w:tc>
      </w:tr>
      <w:tr w:rsidR="001C50DB" w:rsidRPr="008412AF" w14:paraId="5FF696F5" w14:textId="77777777" w:rsidTr="001C50DB">
        <w:trPr>
          <w:trHeight w:val="696"/>
        </w:trPr>
        <w:tc>
          <w:tcPr>
            <w:tcW w:w="993" w:type="dxa"/>
          </w:tcPr>
          <w:p w14:paraId="4DE86AAD" w14:textId="77777777" w:rsidR="001C50DB" w:rsidRPr="001C50DB" w:rsidRDefault="001C50DB" w:rsidP="008412AF">
            <w:pPr>
              <w:ind w:left="142"/>
              <w:rPr>
                <w:rFonts w:ascii="Times New Roman" w:hAnsi="Times New Roman"/>
                <w:lang w:val="ru-RU" w:eastAsia="en-US"/>
              </w:rPr>
            </w:pPr>
            <w:r>
              <w:rPr>
                <w:rFonts w:ascii="Times New Roman" w:hAnsi="Times New Roman"/>
                <w:lang w:val="ru-RU" w:eastAsia="en-US"/>
              </w:rPr>
              <w:lastRenderedPageBreak/>
              <w:t>8.</w:t>
            </w:r>
          </w:p>
        </w:tc>
        <w:tc>
          <w:tcPr>
            <w:tcW w:w="5386" w:type="dxa"/>
          </w:tcPr>
          <w:p w14:paraId="68514FE1" w14:textId="77777777" w:rsidR="001C50DB" w:rsidRP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126.5.7. Раздел 13. Место России в современном мире.</w:t>
            </w:r>
          </w:p>
          <w:p w14:paraId="12724D32" w14:textId="77777777" w:rsidR="001C50DB" w:rsidRPr="00974583" w:rsidRDefault="001C50DB" w:rsidP="001C50DB">
            <w:pPr>
              <w:jc w:val="both"/>
              <w:rPr>
                <w:rFonts w:ascii="Times New Roman" w:eastAsia="OfficinaSansBoldITC" w:hAnsi="Times New Roman"/>
                <w:szCs w:val="28"/>
                <w:lang w:val="ru-RU" w:eastAsia="en-US"/>
              </w:rPr>
            </w:pPr>
            <w:r w:rsidRPr="00974583">
              <w:rPr>
                <w:rFonts w:ascii="Times New Roman" w:eastAsia="OfficinaSansBoldITC" w:hAnsi="Times New Roman"/>
                <w:szCs w:val="28"/>
                <w:lang w:val="ru-RU" w:eastAsia="en-US"/>
              </w:rPr>
              <w:t>126.5.7.1. Тема 1. Демографический потенциал России.</w:t>
            </w:r>
          </w:p>
          <w:p w14:paraId="46084491" w14:textId="77777777" w:rsidR="001C50DB" w:rsidRPr="00974583" w:rsidRDefault="001C50DB" w:rsidP="001C50DB">
            <w:pPr>
              <w:jc w:val="both"/>
              <w:rPr>
                <w:rFonts w:ascii="Times New Roman" w:eastAsia="OfficinaSansBoldITC" w:hAnsi="Times New Roman"/>
                <w:szCs w:val="28"/>
                <w:lang w:val="ru-RU" w:eastAsia="en-US"/>
              </w:rPr>
            </w:pPr>
            <w:r w:rsidRPr="00974583">
              <w:rPr>
                <w:rFonts w:ascii="Times New Roman" w:eastAsia="OfficinaSansBoldITC" w:hAnsi="Times New Roman"/>
                <w:szCs w:val="28"/>
                <w:lang w:val="ru-RU" w:eastAsia="en-US"/>
              </w:rPr>
              <w:t>126.5.7.2. Тема 2. Геоэкономическое положение России.</w:t>
            </w:r>
          </w:p>
          <w:p w14:paraId="463B3A81" w14:textId="77777777" w:rsidR="001C50DB" w:rsidRPr="00974583" w:rsidRDefault="001C50DB" w:rsidP="001C50DB">
            <w:pPr>
              <w:jc w:val="both"/>
              <w:rPr>
                <w:rFonts w:ascii="Times New Roman" w:eastAsia="OfficinaSansBoldITC" w:hAnsi="Times New Roman"/>
                <w:szCs w:val="28"/>
                <w:lang w:val="ru-RU" w:eastAsia="en-US"/>
              </w:rPr>
            </w:pPr>
            <w:r w:rsidRPr="00974583">
              <w:rPr>
                <w:rFonts w:ascii="Times New Roman" w:eastAsia="OfficinaSansBoldITC" w:hAnsi="Times New Roman"/>
                <w:szCs w:val="28"/>
                <w:lang w:val="ru-RU" w:eastAsia="en-US"/>
              </w:rPr>
              <w:t>126.5.7.3. Тема 3. Географические районы России.</w:t>
            </w:r>
          </w:p>
        </w:tc>
        <w:tc>
          <w:tcPr>
            <w:tcW w:w="3402" w:type="dxa"/>
          </w:tcPr>
          <w:p w14:paraId="694039CF" w14:textId="77777777" w:rsidR="001C50DB" w:rsidRPr="00974583" w:rsidRDefault="001C50DB" w:rsidP="008412AF">
            <w:pPr>
              <w:jc w:val="center"/>
              <w:rPr>
                <w:rFonts w:ascii="Times New Roman" w:hAnsi="Times New Roman"/>
                <w:i/>
                <w:lang w:val="ru-RU" w:eastAsia="en-US"/>
              </w:rPr>
            </w:pPr>
          </w:p>
        </w:tc>
      </w:tr>
      <w:tr w:rsidR="001C50DB" w:rsidRPr="008412AF" w14:paraId="79BA8B9C" w14:textId="77777777" w:rsidTr="001C50DB">
        <w:trPr>
          <w:trHeight w:val="696"/>
        </w:trPr>
        <w:tc>
          <w:tcPr>
            <w:tcW w:w="993" w:type="dxa"/>
          </w:tcPr>
          <w:p w14:paraId="120A3044" w14:textId="77777777" w:rsidR="001C50DB" w:rsidRPr="001C50DB" w:rsidRDefault="001C50DB" w:rsidP="008412AF">
            <w:pPr>
              <w:ind w:left="142"/>
              <w:rPr>
                <w:rFonts w:ascii="Times New Roman" w:hAnsi="Times New Roman"/>
                <w:lang w:val="ru-RU" w:eastAsia="en-US"/>
              </w:rPr>
            </w:pPr>
            <w:r>
              <w:rPr>
                <w:rFonts w:ascii="Times New Roman" w:hAnsi="Times New Roman"/>
                <w:lang w:val="ru-RU" w:eastAsia="en-US"/>
              </w:rPr>
              <w:t>9.</w:t>
            </w:r>
          </w:p>
        </w:tc>
        <w:tc>
          <w:tcPr>
            <w:tcW w:w="5386" w:type="dxa"/>
          </w:tcPr>
          <w:p w14:paraId="2BEA4C76" w14:textId="77777777" w:rsidR="001C50DB" w:rsidRPr="00974583" w:rsidRDefault="001C50DB" w:rsidP="001C50DB">
            <w:pPr>
              <w:jc w:val="both"/>
              <w:rPr>
                <w:rFonts w:ascii="Times New Roman" w:eastAsia="OfficinaSansBoldITC" w:hAnsi="Times New Roman"/>
                <w:szCs w:val="28"/>
                <w:lang w:val="ru-RU" w:eastAsia="en-US"/>
              </w:rPr>
            </w:pPr>
            <w:r w:rsidRPr="00974583">
              <w:rPr>
                <w:rFonts w:ascii="Times New Roman" w:eastAsia="OfficinaSansBoldITC" w:hAnsi="Times New Roman"/>
                <w:szCs w:val="28"/>
                <w:lang w:val="ru-RU" w:eastAsia="en-US"/>
              </w:rPr>
              <w:t>126.5.8. Раздел 14. Будущее человечества.</w:t>
            </w:r>
          </w:p>
          <w:p w14:paraId="568427B4" w14:textId="77777777" w:rsidR="001C50DB" w:rsidRPr="00974583" w:rsidRDefault="001C50DB" w:rsidP="001C50DB">
            <w:pPr>
              <w:jc w:val="both"/>
              <w:rPr>
                <w:rFonts w:ascii="Times New Roman" w:eastAsia="OfficinaSansBoldITC" w:hAnsi="Times New Roman"/>
                <w:szCs w:val="28"/>
                <w:lang w:val="ru-RU" w:eastAsia="en-US"/>
              </w:rPr>
            </w:pPr>
            <w:r w:rsidRPr="00974583">
              <w:rPr>
                <w:rFonts w:ascii="Times New Roman" w:eastAsia="OfficinaSansBoldITC" w:hAnsi="Times New Roman"/>
                <w:szCs w:val="28"/>
                <w:lang w:val="ru-RU" w:eastAsia="en-US"/>
              </w:rPr>
              <w:t>126.5.8.1. Тема 1. Обобщение знаний.</w:t>
            </w:r>
          </w:p>
        </w:tc>
        <w:tc>
          <w:tcPr>
            <w:tcW w:w="3402" w:type="dxa"/>
          </w:tcPr>
          <w:p w14:paraId="26F40041" w14:textId="77777777" w:rsidR="001C50DB" w:rsidRPr="00974583" w:rsidRDefault="001C50DB" w:rsidP="008412AF">
            <w:pPr>
              <w:jc w:val="center"/>
              <w:rPr>
                <w:rFonts w:ascii="Times New Roman" w:hAnsi="Times New Roman"/>
                <w:i/>
                <w:lang w:val="ru-RU" w:eastAsia="en-US"/>
              </w:rPr>
            </w:pPr>
          </w:p>
        </w:tc>
      </w:tr>
    </w:tbl>
    <w:p w14:paraId="048AE340" w14:textId="77777777" w:rsidR="008412AF" w:rsidRDefault="008412AF" w:rsidP="001C50DB">
      <w:pPr>
        <w:widowControl w:val="0"/>
        <w:tabs>
          <w:tab w:val="left" w:pos="2309"/>
        </w:tabs>
        <w:spacing w:after="200" w:line="240" w:lineRule="auto"/>
        <w:jc w:val="both"/>
        <w:rPr>
          <w:rFonts w:ascii="Times New Roman" w:eastAsia="Calibri" w:hAnsi="Times New Roman"/>
          <w:sz w:val="24"/>
          <w:lang w:eastAsia="en-US"/>
        </w:rPr>
      </w:pPr>
    </w:p>
    <w:p w14:paraId="5F3CC03A" w14:textId="77777777" w:rsidR="000E0AD5" w:rsidRPr="00A57354" w:rsidRDefault="000E0AD5" w:rsidP="00A57354">
      <w:pPr>
        <w:widowControl w:val="0"/>
        <w:tabs>
          <w:tab w:val="left" w:pos="2309"/>
        </w:tabs>
        <w:spacing w:after="0" w:line="276" w:lineRule="auto"/>
        <w:ind w:firstLine="709"/>
        <w:jc w:val="both"/>
        <w:rPr>
          <w:rFonts w:ascii="Times New Roman" w:eastAsia="Calibri" w:hAnsi="Times New Roman"/>
          <w:sz w:val="28"/>
          <w:szCs w:val="28"/>
          <w:lang w:eastAsia="en-US"/>
        </w:rPr>
      </w:pPr>
      <w:r w:rsidRPr="00A57354">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39" w:history="1">
        <w:r w:rsidRPr="00A57354">
          <w:rPr>
            <w:rFonts w:ascii="Times New Roman" w:eastAsia="Calibri" w:hAnsi="Times New Roman"/>
            <w:color w:val="0563C1"/>
            <w:sz w:val="28"/>
            <w:szCs w:val="28"/>
            <w:u w:val="single"/>
            <w:lang w:eastAsia="en-US"/>
          </w:rPr>
          <w:t>https://edsoo.ru/</w:t>
        </w:r>
      </w:hyperlink>
      <w:r w:rsidRPr="00A57354">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как основные структурные компоненты по ФГОС выдержаны. </w:t>
      </w:r>
    </w:p>
    <w:p w14:paraId="38A750D4" w14:textId="77777777" w:rsidR="001C50DB" w:rsidRDefault="001C50DB" w:rsidP="00A57354">
      <w:pPr>
        <w:widowControl w:val="0"/>
        <w:spacing w:after="0" w:line="240" w:lineRule="auto"/>
        <w:contextualSpacing/>
        <w:rPr>
          <w:rFonts w:ascii="Times New Roman" w:eastAsia="Calibri" w:hAnsi="Times New Roman"/>
          <w:b/>
          <w:sz w:val="24"/>
          <w:szCs w:val="24"/>
          <w:lang w:eastAsia="en-US"/>
        </w:rPr>
      </w:pPr>
    </w:p>
    <w:p w14:paraId="05D4B41A" w14:textId="77777777" w:rsidR="008D4469" w:rsidRDefault="00F31111" w:rsidP="00E80BB0">
      <w:pPr>
        <w:widowControl w:val="0"/>
        <w:spacing w:after="0" w:line="276" w:lineRule="auto"/>
        <w:ind w:firstLine="709"/>
        <w:contextualSpacing/>
        <w:jc w:val="center"/>
        <w:rPr>
          <w:rFonts w:ascii="Times New Roman" w:eastAsia="Calibri" w:hAnsi="Times New Roman"/>
          <w:b/>
          <w:sz w:val="28"/>
          <w:szCs w:val="28"/>
          <w:lang w:eastAsia="en-US"/>
        </w:rPr>
      </w:pPr>
      <w:r>
        <w:rPr>
          <w:rFonts w:ascii="Times New Roman" w:eastAsia="Calibri" w:hAnsi="Times New Roman"/>
          <w:b/>
          <w:sz w:val="28"/>
          <w:szCs w:val="28"/>
          <w:lang w:eastAsia="en-US"/>
        </w:rPr>
        <w:t>2.1.</w:t>
      </w:r>
      <w:r w:rsidR="003E73D1">
        <w:rPr>
          <w:rFonts w:ascii="Times New Roman" w:eastAsia="Calibri" w:hAnsi="Times New Roman"/>
          <w:b/>
          <w:sz w:val="28"/>
          <w:szCs w:val="28"/>
          <w:lang w:eastAsia="en-US"/>
        </w:rPr>
        <w:t>14</w:t>
      </w:r>
      <w:r>
        <w:rPr>
          <w:rFonts w:ascii="Times New Roman" w:eastAsia="Calibri" w:hAnsi="Times New Roman"/>
          <w:b/>
          <w:sz w:val="28"/>
          <w:szCs w:val="28"/>
          <w:lang w:eastAsia="en-US"/>
        </w:rPr>
        <w:t xml:space="preserve">. </w:t>
      </w:r>
      <w:r w:rsidR="003252AE" w:rsidRPr="00A57354">
        <w:rPr>
          <w:rFonts w:ascii="Times New Roman" w:eastAsia="Calibri" w:hAnsi="Times New Roman"/>
          <w:b/>
          <w:sz w:val="28"/>
          <w:szCs w:val="28"/>
          <w:lang w:eastAsia="en-US"/>
        </w:rPr>
        <w:t>Р</w:t>
      </w:r>
      <w:r w:rsidR="009656FB" w:rsidRPr="00A57354">
        <w:rPr>
          <w:rFonts w:ascii="Times New Roman" w:eastAsia="Calibri" w:hAnsi="Times New Roman"/>
          <w:b/>
          <w:sz w:val="28"/>
          <w:szCs w:val="28"/>
          <w:lang w:eastAsia="en-US"/>
        </w:rPr>
        <w:t xml:space="preserve">абочая программа по учебному </w:t>
      </w:r>
      <w:r w:rsidR="003252AE" w:rsidRPr="00A57354">
        <w:rPr>
          <w:rFonts w:ascii="Times New Roman" w:eastAsia="Calibri" w:hAnsi="Times New Roman"/>
          <w:b/>
          <w:sz w:val="28"/>
          <w:szCs w:val="28"/>
          <w:lang w:eastAsia="en-US"/>
        </w:rPr>
        <w:t xml:space="preserve">предмету </w:t>
      </w:r>
    </w:p>
    <w:p w14:paraId="4C0E102D" w14:textId="77777777" w:rsidR="004F54D6" w:rsidRPr="00A57354" w:rsidRDefault="003252AE" w:rsidP="00E80BB0">
      <w:pPr>
        <w:widowControl w:val="0"/>
        <w:spacing w:after="0" w:line="276" w:lineRule="auto"/>
        <w:ind w:firstLine="709"/>
        <w:contextualSpacing/>
        <w:jc w:val="center"/>
        <w:rPr>
          <w:rFonts w:ascii="Times New Roman" w:eastAsia="Calibri" w:hAnsi="Times New Roman"/>
          <w:b/>
          <w:sz w:val="28"/>
          <w:szCs w:val="28"/>
          <w:lang w:eastAsia="en-US"/>
        </w:rPr>
      </w:pPr>
      <w:r w:rsidRPr="00A57354">
        <w:rPr>
          <w:rFonts w:ascii="Times New Roman" w:eastAsia="Calibri" w:hAnsi="Times New Roman"/>
          <w:b/>
          <w:sz w:val="28"/>
          <w:szCs w:val="28"/>
          <w:lang w:eastAsia="en-US"/>
        </w:rPr>
        <w:t>«Физическая культура»</w:t>
      </w:r>
    </w:p>
    <w:p w14:paraId="528F7A2B" w14:textId="77777777" w:rsidR="008D4469" w:rsidRPr="008D4469" w:rsidRDefault="00A667AD" w:rsidP="00A667AD">
      <w:pPr>
        <w:widowControl w:val="0"/>
        <w:spacing w:after="0" w:line="254" w:lineRule="auto"/>
        <w:ind w:firstLine="580"/>
        <w:jc w:val="both"/>
        <w:rPr>
          <w:rFonts w:ascii="Times New Roman" w:hAnsi="Times New Roman"/>
          <w:color w:val="000000"/>
          <w:sz w:val="28"/>
          <w:szCs w:val="28"/>
          <w:lang w:bidi="ru-RU"/>
        </w:rPr>
      </w:pPr>
      <w:r w:rsidRPr="00A667AD">
        <w:rPr>
          <w:rFonts w:ascii="Times New Roman" w:hAnsi="Times New Roman"/>
          <w:color w:val="000000"/>
          <w:sz w:val="28"/>
          <w:szCs w:val="28"/>
          <w:highlight w:val="yellow"/>
          <w:lang w:bidi="ru-RU"/>
        </w:rPr>
        <w:t>Р</w:t>
      </w:r>
      <w:r w:rsidR="008D4469" w:rsidRPr="008D4469">
        <w:rPr>
          <w:rFonts w:ascii="Times New Roman" w:hAnsi="Times New Roman"/>
          <w:color w:val="000000"/>
          <w:sz w:val="28"/>
          <w:szCs w:val="28"/>
          <w:highlight w:val="yellow"/>
          <w:lang w:bidi="ru-RU"/>
        </w:rPr>
        <w:t xml:space="preserve">абочая программа по учебному предмету «Физическая культура» (предметная область «Физическая культура») </w:t>
      </w:r>
      <w:r w:rsidRPr="00A667AD">
        <w:rPr>
          <w:rFonts w:ascii="Times New Roman" w:hAnsi="Times New Roman"/>
          <w:color w:val="000000"/>
          <w:sz w:val="28"/>
          <w:szCs w:val="28"/>
          <w:highlight w:val="yellow"/>
          <w:lang w:bidi="ru-RU"/>
        </w:rPr>
        <w:t>составлена на основании федеральной рабочей программы.</w:t>
      </w:r>
    </w:p>
    <w:p w14:paraId="654EAC12"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Программа по физической культуре на уровне среднего общего образования разработана на основе требований к результатам освоения основной образовательной программы среднего общего образования, представленных в ФГОС СОО,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14:paraId="162C1053"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Программа по физической культуре для 10-11 классов общеобразовательных организаций представляет собой методически оформленную концепцию требований ФГОС СОО и раскрывает их реализацию через конкретное содержание.</w:t>
      </w:r>
    </w:p>
    <w:p w14:paraId="337AF534"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создании программы по физической культуре учитывались потребности современного российского общества в физически крепком и дееспособном подрастающем поколении, способном активно включаться в разнообразные формы здорового образа жизни, умеющем использовать ценности физической культуры для укрепления, поддержания здоровья и сохранения активного творческого долголетия.</w:t>
      </w:r>
    </w:p>
    <w:p w14:paraId="0F1D9673" w14:textId="77777777" w:rsidR="008D4469" w:rsidRPr="008D4469" w:rsidRDefault="008D4469" w:rsidP="00A667AD">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программе по физической культуре нашли свои отражения объективно сложившиеся реалии современного социокультурного развития российского общества, условия деятельности образовательных организаций, возросшие требования родителей, учителей и методистов к совершенствованию содержания общего образования, внедрение новых методик и технологий в учебно</w:t>
      </w:r>
      <w:r w:rsidRPr="008D4469">
        <w:rPr>
          <w:rFonts w:ascii="Times New Roman" w:hAnsi="Times New Roman"/>
          <w:color w:val="000000"/>
          <w:sz w:val="28"/>
          <w:szCs w:val="28"/>
          <w:lang w:bidi="ru-RU"/>
        </w:rPr>
        <w:softHyphen/>
        <w:t>воспитательный процесс.</w:t>
      </w:r>
    </w:p>
    <w:p w14:paraId="7D2162FC" w14:textId="77777777" w:rsidR="008D4469" w:rsidRPr="008D4469" w:rsidRDefault="008D4469" w:rsidP="00A667AD">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При формировании основ программы по физической культуре </w:t>
      </w:r>
      <w:r w:rsidRPr="008D4469">
        <w:rPr>
          <w:rFonts w:ascii="Times New Roman" w:hAnsi="Times New Roman"/>
          <w:color w:val="000000"/>
          <w:sz w:val="28"/>
          <w:szCs w:val="28"/>
          <w:lang w:bidi="ru-RU"/>
        </w:rPr>
        <w:lastRenderedPageBreak/>
        <w:t>использовались прогрессивные идеи и теоретические положения ведущих педагогических концепций, определяющих современное развитие отечественной системы образования:</w:t>
      </w:r>
    </w:p>
    <w:p w14:paraId="04DF5A0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концепция духовно-нравственного развития и воспитания гражданина Российской Федерации, ориентирующая учебно-воспитательный процесс на формирование гуманистических и патриотических качеств личности учащихся, ответственности за судьбу Родины;</w:t>
      </w:r>
    </w:p>
    <w:p w14:paraId="078CA6F8"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концепция формирования универсальных учебных действий, определяющая основы становления российской гражданской идентичности обучающихся, активное их включение в культурную и общественную жизнь страны;</w:t>
      </w:r>
    </w:p>
    <w:p w14:paraId="39EE19F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концепция формирования ключевых компетенций, устанавливающая основу саморазвития и самоопределения личности в процессе непрерывного образования;</w:t>
      </w:r>
    </w:p>
    <w:p w14:paraId="7E66D01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концепция преподавания учебного предмета «Физическая культура», ориентирующая учебно-воспитательный процесс на внедрение новых технологий и инновационных подходов в обучении двигательным действиям, укреплении здоровья и развитии физических качеств;</w:t>
      </w:r>
    </w:p>
    <w:p w14:paraId="494A583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концепция структуры и содержания учебного предмета «Физическая культура», обосновывающая направленность учебных программ на формирование целостной личности учащихся, потребность в бережном отношении к своему здоровью и ведению здорового образа жизни.</w:t>
      </w:r>
    </w:p>
    <w:p w14:paraId="442685F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своей социально-ценностной ориентации программа по физической культуре сохраняет исторически сложившееся предназначение дисциплины «Физическая культура» в качестве средства подготовки учащихся к предстоящей жизнедеятельности, укреплению здоровья, повышению функциональных и адаптивных возможностей систем организма, развитию жизненно важных физических качеств.</w:t>
      </w:r>
    </w:p>
    <w:p w14:paraId="14EDAAE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Программа обеспечивает преемственность с федеральной образовательной программой основного общего образования и предусматривает завершение полного курса обучения обучающихся в области физической культуры.</w:t>
      </w:r>
    </w:p>
    <w:p w14:paraId="7CC2EBE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Общей целью общего образования по физической культуре является 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 В программе по физической культуре для 10-11 классов данная цель конкретизируется и связывается с формированием потребности учащихся в здоровом образе жизни, дальнейшем накоплении практического опыта по использованию современных систем физической культуры в соответствии с личными интересами и индивидуальными показателями здоровья, особенностями предстоящей учебной и трудовой деятельности. Данная цель реализуется в программе по физической культуре по трём основным направлениям.</w:t>
      </w:r>
    </w:p>
    <w:p w14:paraId="5CE2259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Развивающая направленность определяется вектором развития физических качеств и функциональных возможностей организма занимающихся, повышением </w:t>
      </w:r>
      <w:r w:rsidRPr="008D4469">
        <w:rPr>
          <w:rFonts w:ascii="Times New Roman" w:hAnsi="Times New Roman"/>
          <w:color w:val="000000"/>
          <w:sz w:val="28"/>
          <w:szCs w:val="28"/>
          <w:lang w:bidi="ru-RU"/>
        </w:rPr>
        <w:lastRenderedPageBreak/>
        <w:t>его надёжности, защитных и адаптивных свойств. Предполагаемым результатом данной направленности становится достижение обучающимися оптимального уровня физической подготовленности и работоспособности, готовности к выполнению нормативных требований комплекса «Готов к труду и обороне».</w:t>
      </w:r>
    </w:p>
    <w:p w14:paraId="6AC9C03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Обучающая направленность представляется закреплением основ организации и планирования самостоятельных занятий оздоровительной, спортивно - достиженческой и прикладно - ориентированной физической культурой, обогащением двигательного опыта за счёт индивидуализации содержания физических упражнений разной функциональной направленности, совершенствования технико-тактических действий в игровых видах спорта. Результатом этого направления предстают умения в планировании содержания активного отдыха и досуга в структурной организации здорового образа жизни, навыки в проведении самостоятельных занятий кондиционной тренировкой, умения контролировать состояние здоровья, физическое развитие и физическую подготовленность.</w:t>
      </w:r>
    </w:p>
    <w:p w14:paraId="58DEEE9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Воспитывающая направленность программы заключается в содействии активной социализации обучающихся на основе формирования научных представлений о социальной сущности физической культуры, её месте и роли в жизнедеятельности современного человека, воспитании социально значимых и личностных качеств. В числе предполагаемых практических результатов данной направленности можно выделить приобщение учащихся к культурным ценностям физической культуры, приобретение способов общения и коллективного взаимодействия во время совместной учебной, игровой и соревновательной деятельности, стремление к физическому совершенствованию и укреплению здоровья.</w:t>
      </w:r>
    </w:p>
    <w:p w14:paraId="7B7317B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Центральной идеей конструирования программы по физической культуре и её планируемых результатов на уровне среднего общего образования является воспитание целостной личности учащихся, обеспечение единства в развитии их физической, психической и социальной природы. Реализация этой идеи становится возможной на основе системно-структурной организации учебного содержания, которое представляется двигательной деятельностью с её базовыми компонентами: информационным (знания о физической культуре), операциональным (способы самостоятельной деятельности) и мотивационно</w:t>
      </w:r>
      <w:r w:rsidRPr="008D4469">
        <w:rPr>
          <w:rFonts w:ascii="Times New Roman" w:hAnsi="Times New Roman"/>
          <w:color w:val="000000"/>
          <w:sz w:val="28"/>
          <w:szCs w:val="28"/>
          <w:lang w:bidi="ru-RU"/>
        </w:rPr>
        <w:softHyphen/>
        <w:t>процессуальным (физическое совершенствование).</w:t>
      </w:r>
    </w:p>
    <w:p w14:paraId="096124D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целях усиления мотивационной составляющей учебного предмета, придания ей личностно значимого смысла содержание программы по физической культуре представляется системой модулей, которые структурными компонентами входят в раздел «Физическое совершенствование».</w:t>
      </w:r>
    </w:p>
    <w:p w14:paraId="6ED00F6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Инвариантные модули включают в себя содержание базовых видов спорта: гимнастики, лёгкой атлетики, зимних видов спорта (на примере лыжной подготовки с учётом климатических условий, при этом лыжная подготовка может быть заменена либо другим зимним видом спорта, либо видом спорта из федеральной рабочей программы по физической культуре), спортивных игр, </w:t>
      </w:r>
      <w:r w:rsidRPr="008D4469">
        <w:rPr>
          <w:rFonts w:ascii="Times New Roman" w:hAnsi="Times New Roman"/>
          <w:color w:val="000000"/>
          <w:sz w:val="28"/>
          <w:szCs w:val="28"/>
          <w:lang w:bidi="ru-RU"/>
        </w:rPr>
        <w:lastRenderedPageBreak/>
        <w:t>плавания и атлетических единоборств. Данные модули в своём предметном содержании ориентируются на всестороннюю физическую подготовленность учащихся, освоение ими технических действий и физических упражнений, содействующих обогащению двигательного опыта.</w:t>
      </w:r>
    </w:p>
    <w:p w14:paraId="3EEC739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Вариативные модули объединены в программе по физической культуре модулем «Спортивная и физическая подготовка», содержание которого разрабатывается образовательной организацией на основе федеральной рабочей программы по физической культуре для общеобразовательных организаций. Основной содержательной направленностью вариативных модулей является подготовка учащихся к выполнению нормативных требований Всероссийского физкультурно-спортивного комплекса «Готов к труду и обороне», активное вовлечение их в соревновательную деятельность.</w:t>
      </w:r>
    </w:p>
    <w:p w14:paraId="101BE55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Исходя из интересов учащихся, традиций конкретного региона или образовательной организации модуль «Спортивная и физическая подготовка» может разрабатываться учителями физической культуры на основе содержания базовой физической подготовки, национальных видов спорта, современных оздоровительных систем. В настоящей программе по физической культуре в помощь учителям физической культуры в рамках данного модуля предлагается содержательное наполнение модуля «Базовая физическая подготовка».</w:t>
      </w:r>
    </w:p>
    <w:p w14:paraId="193A00E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highlight w:val="yellow"/>
          <w:lang w:bidi="ru-RU"/>
        </w:rPr>
        <w:t>Общее число часов, рекомендованных для изучения физической культуры, - 204 часа: в 10 классе - 102 часа (3 часа в неделю), в 11 классе - 102 часа (3 часа в неделю). Общее число часов, рекомендованных для изучения вариативных модулей физической культуры, - 68 часов: в 10 классе - 34 часа (1 час в неделю), в 11 классе - 34 часа (1 час в неделю).</w:t>
      </w:r>
    </w:p>
    <w:p w14:paraId="6140ECD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Вариативные модули программы по физической культуре, включая и модуль «Базовая физическая подготовка», могут быть реализованы в форме с етевого взаимодействия с организациями системы дополнительного образования, на спортивных площадках и залах, находящихся в муниципальной и региональной собственности.</w:t>
      </w:r>
    </w:p>
    <w:p w14:paraId="12CACEE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9F226B">
        <w:rPr>
          <w:rFonts w:ascii="Times New Roman" w:hAnsi="Times New Roman"/>
          <w:color w:val="000000"/>
          <w:sz w:val="28"/>
          <w:szCs w:val="28"/>
          <w:lang w:bidi="ru-RU"/>
        </w:rPr>
        <w:t>Для бесснежных районов Российской Федерации, а также при отсутствии должных условий допускается заменять раздел «Лыжные гонки» углублённым освоением содержания разделов «Лёгкая атлетика», «Гимнастика» и «Спортивные игры». В свою очередь тему «Плавание» можно вводить в учебный процесс при наличии соответствующих условий и материальной базы по решению местных органов управления образованием.</w:t>
      </w:r>
    </w:p>
    <w:p w14:paraId="0970ECE9" w14:textId="77777777" w:rsidR="00A667AD" w:rsidRPr="00A1325D" w:rsidRDefault="00A667AD" w:rsidP="008D4469">
      <w:pPr>
        <w:widowControl w:val="0"/>
        <w:spacing w:after="120" w:line="276" w:lineRule="auto"/>
        <w:jc w:val="both"/>
        <w:rPr>
          <w:rFonts w:ascii="Times New Roman" w:hAnsi="Times New Roman"/>
          <w:b/>
          <w:bCs/>
          <w:color w:val="000000"/>
          <w:sz w:val="28"/>
          <w:szCs w:val="28"/>
          <w:lang w:bidi="ru-RU"/>
        </w:rPr>
      </w:pPr>
      <w:bookmarkStart w:id="175" w:name="bookmark8"/>
    </w:p>
    <w:p w14:paraId="4C3D4A76" w14:textId="77777777" w:rsidR="009F226B" w:rsidRPr="00A1325D" w:rsidRDefault="009F226B" w:rsidP="008D4469">
      <w:pPr>
        <w:widowControl w:val="0"/>
        <w:spacing w:after="120" w:line="276" w:lineRule="auto"/>
        <w:jc w:val="both"/>
        <w:rPr>
          <w:rFonts w:ascii="Times New Roman" w:hAnsi="Times New Roman"/>
          <w:b/>
          <w:bCs/>
          <w:color w:val="000000"/>
          <w:sz w:val="28"/>
          <w:szCs w:val="28"/>
          <w:lang w:bidi="ru-RU"/>
        </w:rPr>
      </w:pPr>
    </w:p>
    <w:p w14:paraId="665E63F6" w14:textId="77777777" w:rsidR="009F226B" w:rsidRPr="00A1325D" w:rsidRDefault="009F226B" w:rsidP="008D4469">
      <w:pPr>
        <w:widowControl w:val="0"/>
        <w:spacing w:after="120" w:line="276" w:lineRule="auto"/>
        <w:jc w:val="both"/>
        <w:rPr>
          <w:rFonts w:ascii="Times New Roman" w:hAnsi="Times New Roman"/>
          <w:b/>
          <w:bCs/>
          <w:color w:val="000000"/>
          <w:sz w:val="28"/>
          <w:szCs w:val="28"/>
          <w:lang w:bidi="ru-RU"/>
        </w:rPr>
      </w:pPr>
    </w:p>
    <w:p w14:paraId="4E2DBF11" w14:textId="77777777" w:rsidR="00A667AD" w:rsidRDefault="00A667AD" w:rsidP="008D4469">
      <w:pPr>
        <w:widowControl w:val="0"/>
        <w:spacing w:after="120" w:line="276" w:lineRule="auto"/>
        <w:jc w:val="both"/>
        <w:rPr>
          <w:rFonts w:ascii="Times New Roman" w:hAnsi="Times New Roman"/>
          <w:b/>
          <w:bCs/>
          <w:color w:val="000000"/>
          <w:sz w:val="28"/>
          <w:szCs w:val="28"/>
          <w:lang w:bidi="ru-RU"/>
        </w:rPr>
      </w:pPr>
      <w:r>
        <w:rPr>
          <w:rFonts w:ascii="Times New Roman" w:hAnsi="Times New Roman"/>
          <w:b/>
          <w:bCs/>
          <w:color w:val="000000"/>
          <w:sz w:val="28"/>
          <w:szCs w:val="28"/>
          <w:lang w:bidi="ru-RU"/>
        </w:rPr>
        <w:t>СОДЕРЖАНИЕ ОБУЧЕНИЯ</w:t>
      </w:r>
    </w:p>
    <w:p w14:paraId="4C07BBD4" w14:textId="77777777" w:rsidR="008D4469" w:rsidRPr="008D4469" w:rsidRDefault="008D4469" w:rsidP="008D4469">
      <w:pPr>
        <w:widowControl w:val="0"/>
        <w:spacing w:after="120" w:line="276"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10 КЛАСС</w:t>
      </w:r>
      <w:bookmarkEnd w:id="175"/>
    </w:p>
    <w:p w14:paraId="5FBD86E2" w14:textId="77777777" w:rsidR="008D4469" w:rsidRPr="008D4469" w:rsidRDefault="008D4469" w:rsidP="008D4469">
      <w:pPr>
        <w:widowControl w:val="0"/>
        <w:spacing w:after="0" w:line="276"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Знания о физической культуре</w:t>
      </w:r>
    </w:p>
    <w:p w14:paraId="04EC8843"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Физическая культура как социальное явление. Истоки возникновения культуры как социального явления, характеристика основных направлений её развития (индивидуальная, национальная, мировая). Культура как способ развития человека, её связь с условиями жизни и деятельности. Физическая культура как явление культуры, связанное с преобразованием физической природы человека.</w:t>
      </w:r>
    </w:p>
    <w:p w14:paraId="013424FF"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Характеристика системной организации физической культуры в современном обществе, основные направления её развития и формы организации (оздоровительная, прикладно-ориентированная, соревновательно- достиженческая).</w:t>
      </w:r>
    </w:p>
    <w:p w14:paraId="487BF605"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Всероссийский физкультурно-спортивный комплекс «Готов к труду и обороне» как основа прикладно-ориентированной физической культуры, история и развитие комплекса «Готов к труду и обороне» в Союзе Советских социалистических республик (далее - СССР) и Российской Федерации. Характеристика структурной организации комплекса «Готов к труду и обороне» в современном обществе, нормативные требования пятой ступени для учащихся 16-17 лет.</w:t>
      </w:r>
    </w:p>
    <w:p w14:paraId="5699FE2D"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Законодательные основы развития физической культуры в Российской Федерации. Извлечения из статей, касающихся соблюдения прав и обязанностей граждан в занятиях физической культурой и спортом: Федеральный закон «О физической культуре и спорте в Российской Федерации» от 4 декабря 2007 г. № 329-ФЗ, Федеральный закон «Об образовании в Российской Федерации» от 29 декабря 2012 г. № 373-ФЗ.</w:t>
      </w:r>
    </w:p>
    <w:p w14:paraId="6CB8D9EA" w14:textId="77777777" w:rsidR="008D4469" w:rsidRPr="008D4469" w:rsidRDefault="008D4469" w:rsidP="008D4469">
      <w:pPr>
        <w:widowControl w:val="0"/>
        <w:spacing w:after="18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Физическая культура как средство укрепления здоровья человека. Здоровье как базовая ценность человека и общества. Характеристика основных компонентов здоровья, их связь с занятиями физической культурой. Общие представления об истории и развитии популярных систем оздоровительной физической культуры, их целевая ориентация и предметное содержание.</w:t>
      </w:r>
    </w:p>
    <w:p w14:paraId="0A8CD07C" w14:textId="77777777" w:rsidR="008D4469" w:rsidRPr="008D4469" w:rsidRDefault="008D4469" w:rsidP="008D4469">
      <w:pPr>
        <w:keepNext/>
        <w:keepLines/>
        <w:widowControl w:val="0"/>
        <w:spacing w:after="0" w:line="276" w:lineRule="auto"/>
        <w:jc w:val="both"/>
        <w:outlineLvl w:val="2"/>
        <w:rPr>
          <w:rFonts w:ascii="Times New Roman" w:hAnsi="Times New Roman"/>
          <w:b/>
          <w:bCs/>
          <w:color w:val="000000"/>
          <w:sz w:val="28"/>
          <w:szCs w:val="28"/>
          <w:lang w:bidi="ru-RU"/>
        </w:rPr>
      </w:pPr>
      <w:bookmarkStart w:id="176" w:name="bookmark10"/>
      <w:bookmarkStart w:id="177" w:name="bookmark9"/>
      <w:r w:rsidRPr="008D4469">
        <w:rPr>
          <w:rFonts w:ascii="Times New Roman" w:hAnsi="Times New Roman"/>
          <w:b/>
          <w:bCs/>
          <w:color w:val="000000"/>
          <w:sz w:val="28"/>
          <w:szCs w:val="28"/>
          <w:lang w:bidi="ru-RU"/>
        </w:rPr>
        <w:t>Способы самостоятельной двигательной деятельности</w:t>
      </w:r>
      <w:bookmarkEnd w:id="176"/>
      <w:bookmarkEnd w:id="177"/>
    </w:p>
    <w:p w14:paraId="5726DCDE" w14:textId="77777777" w:rsidR="008D4469" w:rsidRPr="008D4469" w:rsidRDefault="008D4469" w:rsidP="008D4469">
      <w:pPr>
        <w:widowControl w:val="0"/>
        <w:spacing w:after="14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Физкультурно-оздоровительные мероприятия в условиях активного отдыха и досуга. Общее представление о видах и формах деятельности в структурной организации образа жизни современного человека (профессиональная, бытовая и досуговая). Основные типы и виды активного отдыха, их целевое предназначение и содержательное наполнение.</w:t>
      </w:r>
    </w:p>
    <w:p w14:paraId="08F416DB"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Кондиционная тренировка как системная организация комплексных и целевых занятий оздоровительной физической культурой, особенности планирования физических нагрузок и содержательного наполнения.</w:t>
      </w:r>
    </w:p>
    <w:p w14:paraId="171D79BF" w14:textId="77777777" w:rsidR="008D4469" w:rsidRPr="008D4469" w:rsidRDefault="008D4469" w:rsidP="008D4469">
      <w:pPr>
        <w:widowControl w:val="0"/>
        <w:spacing w:after="20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Медицинский осмотр учащихся как необходимое условие для организации самостоятельных занятий оздоровительной физической культурой. Контроль текущего состояния организма с помощью пробы Руфье, характеристика способов применения и критериев оценивания. Оперативный контроль в системе </w:t>
      </w:r>
      <w:r w:rsidRPr="008D4469">
        <w:rPr>
          <w:rFonts w:ascii="Times New Roman" w:hAnsi="Times New Roman"/>
          <w:color w:val="000000"/>
          <w:sz w:val="28"/>
          <w:szCs w:val="28"/>
          <w:lang w:bidi="ru-RU"/>
        </w:rPr>
        <w:lastRenderedPageBreak/>
        <w:t>самостоятельных занятий кондиционной тренировкой, цель и задачи контроля, способы организации и проведения измерительных процедур.</w:t>
      </w:r>
    </w:p>
    <w:p w14:paraId="60D451FA" w14:textId="77777777" w:rsidR="008D4469" w:rsidRPr="008D4469" w:rsidRDefault="008D4469" w:rsidP="008D4469">
      <w:pPr>
        <w:keepNext/>
        <w:keepLines/>
        <w:widowControl w:val="0"/>
        <w:spacing w:after="0" w:line="266" w:lineRule="auto"/>
        <w:jc w:val="both"/>
        <w:outlineLvl w:val="2"/>
        <w:rPr>
          <w:rFonts w:ascii="Times New Roman" w:hAnsi="Times New Roman"/>
          <w:b/>
          <w:bCs/>
          <w:color w:val="000000"/>
          <w:sz w:val="28"/>
          <w:szCs w:val="28"/>
          <w:lang w:bidi="ru-RU"/>
        </w:rPr>
      </w:pPr>
      <w:bookmarkStart w:id="178" w:name="bookmark11"/>
      <w:bookmarkStart w:id="179" w:name="bookmark12"/>
      <w:r w:rsidRPr="008D4469">
        <w:rPr>
          <w:rFonts w:ascii="Times New Roman" w:hAnsi="Times New Roman"/>
          <w:b/>
          <w:bCs/>
          <w:color w:val="000000"/>
          <w:sz w:val="28"/>
          <w:szCs w:val="28"/>
          <w:lang w:bidi="ru-RU"/>
        </w:rPr>
        <w:t>Физическое совершенствование</w:t>
      </w:r>
      <w:bookmarkEnd w:id="178"/>
      <w:bookmarkEnd w:id="179"/>
    </w:p>
    <w:p w14:paraId="4C59C97F"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Физкультурно-оздоровительная деятельность. Упражнения оздоровительной гимнастики как средство профилактики нарушения осанки и органов зрения, предупреждения перенапряжения мышц опорно-двигательного аппарата при длительной работе за компьютером.</w:t>
      </w:r>
    </w:p>
    <w:p w14:paraId="2B93F9A2"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Атлетическая и аэробная гимнастика как современные оздоровительные системы 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w:t>
      </w:r>
    </w:p>
    <w:p w14:paraId="66DC964A"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Спортивно-оздоровительная деятельность. Модуль «Спортивные игры».</w:t>
      </w:r>
    </w:p>
    <w:p w14:paraId="377E77F0"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Футбол. Техники игровых действий: вбрасывание мяча с лицевой линии, выполнение углового и штрафного ударов в изменяющихся игровых ситуациях. Закрепление правил игры в условиях игровой и учебной деятельности.</w:t>
      </w:r>
    </w:p>
    <w:p w14:paraId="09CC10FA"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Баскетбол. Техника выполнения игровых действий: вбрасывание мяча с лицевой линии, способы овладения мячом при «спорном мяче», выполнение штрафных бросков. Выполнение правил 3-8-24 секунды в условиях игровой деятельности. Закрепление правил игры в условиях игровой и учебной деятельности.</w:t>
      </w:r>
    </w:p>
    <w:p w14:paraId="74B3F1AD"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Волейбол. Техника выполнения игровых действий: «постановка блока», атакующий удар (с места и в движении). Тактические действия в защите и нападении. Закрепление правил игры в условиях игровой и учебной деятельности.</w:t>
      </w:r>
    </w:p>
    <w:p w14:paraId="364B7628"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Прикладно-ориентированная двигательная деятельность. Модуль «Плавательная подготовка». Спортивные и прикладные упражнения в плавании: брасс на спине, плавание на боку, прыжки в воду вниз ногами.</w:t>
      </w:r>
    </w:p>
    <w:p w14:paraId="08009D33"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1A9B57A4" w14:textId="77777777" w:rsidR="00A667AD" w:rsidRDefault="00A667AD" w:rsidP="008D4469">
      <w:pPr>
        <w:widowControl w:val="0"/>
        <w:spacing w:after="120" w:line="276" w:lineRule="auto"/>
        <w:jc w:val="both"/>
        <w:rPr>
          <w:rFonts w:ascii="Times New Roman" w:hAnsi="Times New Roman"/>
          <w:b/>
          <w:bCs/>
          <w:color w:val="000000"/>
          <w:sz w:val="28"/>
          <w:szCs w:val="28"/>
          <w:lang w:bidi="ru-RU"/>
        </w:rPr>
      </w:pPr>
      <w:bookmarkStart w:id="180" w:name="bookmark13"/>
    </w:p>
    <w:p w14:paraId="547DE533" w14:textId="77777777" w:rsidR="009F226B" w:rsidRPr="00A1325D" w:rsidRDefault="009F226B" w:rsidP="008D4469">
      <w:pPr>
        <w:widowControl w:val="0"/>
        <w:spacing w:after="120" w:line="276" w:lineRule="auto"/>
        <w:jc w:val="both"/>
        <w:rPr>
          <w:rFonts w:ascii="Times New Roman" w:hAnsi="Times New Roman"/>
          <w:b/>
          <w:bCs/>
          <w:color w:val="000000"/>
          <w:sz w:val="28"/>
          <w:szCs w:val="28"/>
          <w:lang w:bidi="ru-RU"/>
        </w:rPr>
      </w:pPr>
    </w:p>
    <w:p w14:paraId="7CCEBF53" w14:textId="77777777" w:rsidR="008D4469" w:rsidRPr="008D4469" w:rsidRDefault="008D4469" w:rsidP="008D4469">
      <w:pPr>
        <w:widowControl w:val="0"/>
        <w:spacing w:after="120" w:line="276"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11 КЛАСС</w:t>
      </w:r>
      <w:bookmarkEnd w:id="180"/>
    </w:p>
    <w:p w14:paraId="228EBF47" w14:textId="77777777" w:rsidR="008D4469" w:rsidRPr="008D4469" w:rsidRDefault="008D4469" w:rsidP="008D4469">
      <w:pPr>
        <w:widowControl w:val="0"/>
        <w:spacing w:after="0" w:line="276"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Знания о физической культуре</w:t>
      </w:r>
    </w:p>
    <w:p w14:paraId="594CBE77"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Здоровый образ жизни современного человека. Роль и значение адаптации организма в организации и планировании мероприятий здорового образа жизни, характеристика основных этапов адаптации. Основные компоненты здорового образа жизни и их влияние на здоровье современного человека.</w:t>
      </w:r>
    </w:p>
    <w:p w14:paraId="7033B37E"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Рациональная организация труда как фактор сохранения и укрепления здоровья. Оптимизация работоспособности в режиме трудовой деятельности. Влияние занятий физической культурой на профилактику и искоренение вредных привычек. Личная гигиена, закаливание организма и банные процедуры как компоненты здорового образа жизни.</w:t>
      </w:r>
    </w:p>
    <w:p w14:paraId="0A79E7EE"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Понятие «профессионально-ориентированная физическая культура», цель и задачи, содержательное наполнение. Оздоровительная физическая культура в режиме учебной и профессиональной деятельности. Определение индивидуального расхода энергии в процессе занятий оздоровительной физической культурой.</w:t>
      </w:r>
    </w:p>
    <w:p w14:paraId="01C35262"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Взаимосвязь состояния здоровья с продолжительностью жизни человека. Роль и значение занятий физической культурой в укреплении и сохранении здоровья в разных возрастных периодах.</w:t>
      </w:r>
    </w:p>
    <w:p w14:paraId="3D3C2091"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Профилактика травматизма и оказание перовой помощи во время занятий физической культурой. Причины возникновения травм и способы их предупреждения, правила профилактики травм во время самостоятельных занятий оздоровительной физической культурой.</w:t>
      </w:r>
    </w:p>
    <w:p w14:paraId="46BA1F8A" w14:textId="77777777" w:rsidR="008D4469" w:rsidRPr="008D4469" w:rsidRDefault="008D4469" w:rsidP="008D4469">
      <w:pPr>
        <w:widowControl w:val="0"/>
        <w:spacing w:after="18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Способы и приёмы оказания первой помощи при ушибах разных частей тела и сотрясении мозга, переломах, вывихах и ранениях, обморожении, солнечном и тепловом ударах.</w:t>
      </w:r>
    </w:p>
    <w:p w14:paraId="6D58B8D6" w14:textId="77777777" w:rsidR="008D4469" w:rsidRPr="008D4469" w:rsidRDefault="008D4469" w:rsidP="008D4469">
      <w:pPr>
        <w:keepNext/>
        <w:keepLines/>
        <w:widowControl w:val="0"/>
        <w:spacing w:after="0" w:line="276" w:lineRule="auto"/>
        <w:jc w:val="both"/>
        <w:outlineLvl w:val="2"/>
        <w:rPr>
          <w:rFonts w:ascii="Times New Roman" w:hAnsi="Times New Roman"/>
          <w:b/>
          <w:bCs/>
          <w:color w:val="000000"/>
          <w:sz w:val="28"/>
          <w:szCs w:val="28"/>
          <w:lang w:bidi="ru-RU"/>
        </w:rPr>
      </w:pPr>
      <w:bookmarkStart w:id="181" w:name="bookmark14"/>
      <w:bookmarkStart w:id="182" w:name="bookmark15"/>
      <w:r w:rsidRPr="008D4469">
        <w:rPr>
          <w:rFonts w:ascii="Times New Roman" w:hAnsi="Times New Roman"/>
          <w:b/>
          <w:bCs/>
          <w:color w:val="000000"/>
          <w:sz w:val="28"/>
          <w:szCs w:val="28"/>
          <w:lang w:bidi="ru-RU"/>
        </w:rPr>
        <w:t>Способы самостоятельной двигательной деятельности.</w:t>
      </w:r>
      <w:bookmarkEnd w:id="181"/>
      <w:bookmarkEnd w:id="182"/>
    </w:p>
    <w:p w14:paraId="7FB7E36C"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Современные оздоровительные методы и процедуры в режиме здорового образа жизни. Релаксация как метод восстановления после психического и физического напряжения, характеристика основных методов, приёмов и процедур, правила их проведения (методика Э. Джекобсона, аутогенная тренировка И. Шульца, дыхательная гимнастика А.Н. Стрельниковой, синхрогимнастика по методу «Ключ»).</w:t>
      </w:r>
    </w:p>
    <w:p w14:paraId="4C9CA5D6"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Массаж как средство оздоровительной физической культуры, правила организации и проведения процедур массажа. Основные приёмы самомассажа, их воздействие на организм человека.</w:t>
      </w:r>
    </w:p>
    <w:p w14:paraId="3092E978" w14:textId="77777777" w:rsidR="008D4469" w:rsidRPr="008D4469" w:rsidRDefault="008D4469" w:rsidP="008D4469">
      <w:pPr>
        <w:widowControl w:val="0"/>
        <w:spacing w:after="6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Банные процедуры, их назначение и правила проведения, основные способы парения.</w:t>
      </w:r>
    </w:p>
    <w:p w14:paraId="0F137B8F"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Самостоятельная подготовка к выполнению нормативных требований комплекса «Готов к труду и обороне». Структурная организация самостоятельной подготовки к выполнению требований комплекса «Готов к труду и обороне», способы определения направленности её тренировочных занятий в годичном цикле. Техника выполнения обязательных и дополнительных тестовых упражнений, способы их освоения и оценивания.</w:t>
      </w:r>
    </w:p>
    <w:p w14:paraId="7977E40E" w14:textId="77777777" w:rsidR="008D4469" w:rsidRPr="008D4469" w:rsidRDefault="008D4469" w:rsidP="008D4469">
      <w:pPr>
        <w:widowControl w:val="0"/>
        <w:spacing w:after="20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Самостоятельная физическая подготовка и особенности планирования её направленности по тренировочным циклам, правила контроля и индивидуализации </w:t>
      </w:r>
      <w:r w:rsidRPr="008D4469">
        <w:rPr>
          <w:rFonts w:ascii="Times New Roman" w:hAnsi="Times New Roman"/>
          <w:color w:val="000000"/>
          <w:sz w:val="28"/>
          <w:szCs w:val="28"/>
          <w:lang w:bidi="ru-RU"/>
        </w:rPr>
        <w:lastRenderedPageBreak/>
        <w:t>содержания физической нагрузки.</w:t>
      </w:r>
    </w:p>
    <w:p w14:paraId="0774D564" w14:textId="77777777" w:rsidR="008D4469" w:rsidRPr="008D4469" w:rsidRDefault="008D4469" w:rsidP="008D4469">
      <w:pPr>
        <w:keepNext/>
        <w:keepLines/>
        <w:widowControl w:val="0"/>
        <w:spacing w:after="0" w:line="276" w:lineRule="auto"/>
        <w:jc w:val="both"/>
        <w:outlineLvl w:val="2"/>
        <w:rPr>
          <w:rFonts w:ascii="Times New Roman" w:hAnsi="Times New Roman"/>
          <w:b/>
          <w:bCs/>
          <w:color w:val="000000"/>
          <w:sz w:val="28"/>
          <w:szCs w:val="28"/>
          <w:lang w:bidi="ru-RU"/>
        </w:rPr>
      </w:pPr>
      <w:bookmarkStart w:id="183" w:name="bookmark16"/>
      <w:bookmarkStart w:id="184" w:name="bookmark17"/>
      <w:r w:rsidRPr="008D4469">
        <w:rPr>
          <w:rFonts w:ascii="Times New Roman" w:hAnsi="Times New Roman"/>
          <w:b/>
          <w:bCs/>
          <w:color w:val="000000"/>
          <w:sz w:val="28"/>
          <w:szCs w:val="28"/>
          <w:lang w:bidi="ru-RU"/>
        </w:rPr>
        <w:t>Физическое совершенствование</w:t>
      </w:r>
      <w:bookmarkEnd w:id="183"/>
      <w:bookmarkEnd w:id="184"/>
    </w:p>
    <w:p w14:paraId="282B0AD0"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Физкультурно-оздоровительная деятельность. Упражнения для профилактики острых респираторных заболеваний, целлюлита, снижения массы тела. Стретчинг и шейпинг как современные оздоровительные системы 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w:t>
      </w:r>
    </w:p>
    <w:p w14:paraId="164A8ADB"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Спортивно-оздоровительная деятельность. Модуль «Спортивные игры».</w:t>
      </w:r>
    </w:p>
    <w:p w14:paraId="44BDBD5D"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Футбол. Повторение правил игры в футбол,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3E166F67"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Баскетбол.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7DBC9B5B"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Волейбол.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47A0E333"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Прикладно-ориентированная двигательная деятельность. Модуль «Атлетические единоборства». Атлетические единоборства в системе профессионально-ориентированной двигательной деятельности: её цели и задачи, формы организации тренировочных занятий. Основные технические приёмы атлетических единоборств и способы их самостоятельного разучивания (самостраховка, стойки, захваты, броски).</w:t>
      </w:r>
    </w:p>
    <w:p w14:paraId="02390029" w14:textId="77777777" w:rsidR="008D4469" w:rsidRPr="008D4469" w:rsidRDefault="008D4469" w:rsidP="008D4469">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5FC7D632" w14:textId="77777777" w:rsidR="00A667AD" w:rsidRDefault="00A667AD" w:rsidP="008D4469">
      <w:pPr>
        <w:keepNext/>
        <w:keepLines/>
        <w:widowControl w:val="0"/>
        <w:spacing w:after="120"/>
        <w:jc w:val="both"/>
        <w:outlineLvl w:val="2"/>
        <w:rPr>
          <w:rFonts w:ascii="Times New Roman" w:hAnsi="Times New Roman"/>
          <w:b/>
          <w:bCs/>
          <w:color w:val="000000"/>
          <w:sz w:val="28"/>
          <w:szCs w:val="28"/>
          <w:lang w:bidi="ru-RU"/>
        </w:rPr>
      </w:pPr>
      <w:bookmarkStart w:id="185" w:name="bookmark19"/>
      <w:bookmarkStart w:id="186" w:name="bookmark20"/>
      <w:bookmarkStart w:id="187" w:name="bookmark18"/>
    </w:p>
    <w:p w14:paraId="107129F1" w14:textId="77777777" w:rsidR="008D4469" w:rsidRPr="008D4469" w:rsidRDefault="008D4469" w:rsidP="008D4469">
      <w:pPr>
        <w:keepNext/>
        <w:keepLines/>
        <w:widowControl w:val="0"/>
        <w:spacing w:after="120"/>
        <w:jc w:val="both"/>
        <w:outlineLvl w:val="2"/>
        <w:rPr>
          <w:rFonts w:ascii="Times New Roman" w:hAnsi="Times New Roman"/>
          <w:b/>
          <w:bCs/>
          <w:color w:val="000000"/>
          <w:sz w:val="28"/>
          <w:szCs w:val="28"/>
          <w:lang w:bidi="ru-RU"/>
        </w:rPr>
      </w:pPr>
      <w:r w:rsidRPr="008D4469">
        <w:rPr>
          <w:rFonts w:ascii="Times New Roman" w:hAnsi="Times New Roman"/>
          <w:b/>
          <w:bCs/>
          <w:color w:val="000000"/>
          <w:sz w:val="28"/>
          <w:szCs w:val="28"/>
          <w:lang w:bidi="ru-RU"/>
        </w:rPr>
        <w:t>ВАРИАТИВНЫЙ МОДУЛЬ «БАЗОВАЯ ФИЗИЧЕСКАЯ ПОДГОТОВКА»</w:t>
      </w:r>
      <w:bookmarkEnd w:id="185"/>
      <w:bookmarkEnd w:id="186"/>
      <w:bookmarkEnd w:id="187"/>
    </w:p>
    <w:p w14:paraId="6062AAA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Общая физическая подготовка. Развитие силовых способностей. 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других). Комплексы упражнений на тренажёрных устройствах. Упражнения на гимнастических снарядах (брусьях, перекладинах, гимнастической стенке и других). Броски набивного мяча двумя и одной рукой из положений стоя и сидя (вверх, вперёд, назад, в стороны, снизу и сбоку, от груди, из-за головы). Прыжковые упражнения с дополнительным </w:t>
      </w:r>
      <w:r w:rsidRPr="008D4469">
        <w:rPr>
          <w:rFonts w:ascii="Times New Roman" w:hAnsi="Times New Roman"/>
          <w:color w:val="000000"/>
          <w:sz w:val="28"/>
          <w:szCs w:val="28"/>
          <w:lang w:bidi="ru-RU"/>
        </w:rPr>
        <w:lastRenderedPageBreak/>
        <w:t>отягощением (напрыгивание и спрыгивание, прыжки через скакалку, многоскоки, прыжки через препятствия и другие). Бег с дополнительным отягощением (в горку и с горки, на короткие дистанции, эстафеты). Передвижения в висе и упоре на руках. Лазанье (по канату, по гимнастической стенке с дополнительным отягощением). Переноска непредельных тяжестей (сверстников способом на спине). Подвижные игры с силовой направленностью (импровизированный баскетбол с набивным мячом и другое).</w:t>
      </w:r>
    </w:p>
    <w:p w14:paraId="44390FD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скоростных способностей. Бег на месте в максимальном темпе (в упоре о гимнастическую стенку и без упора). Челночный бег. Бег по разметке с максимальным темпом. Повторный бег с максимальной скоростью и максимальной частотой шагов (10-15 м). Бег с ускорениями из разных исходных положений. Бег с максимальной скоростью и собиранием малых предметов, лежащих на полу и на разной высоте. Стартовые ускорения по дифференцированному сигналу. Метание малых мячей 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ускорением по прямой,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разметке, бег с максимальной скоростью в разных направлениях и с преодолением опор различной высоты и ширины, повороты, обегание различных предметов (легкоатлетических стоек, мячей, лежащих на полу или 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w:t>
      </w:r>
    </w:p>
    <w:p w14:paraId="5C22C3F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выносливости. Равномерный бег и передвижение на лыжах в режимах умеренной и большой интенсивности. Повторный бег и передвижение на лыжах в режимах максимальной и субмаксимальной интенсивности. Кроссовый бег и марш-бросок на лыжах.</w:t>
      </w:r>
    </w:p>
    <w:p w14:paraId="3CC5A2E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координации движений. 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w:t>
      </w:r>
    </w:p>
    <w:p w14:paraId="0507DB5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гибкости. 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(полушпагат, шпагат, выкруты гимнастической палки).</w:t>
      </w:r>
    </w:p>
    <w:p w14:paraId="1975E3B5" w14:textId="77777777" w:rsidR="008D4469" w:rsidRPr="008D4469" w:rsidRDefault="008D4469" w:rsidP="008D4469">
      <w:pPr>
        <w:widowControl w:val="0"/>
        <w:spacing w:after="10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Упражнения культурно-этнической направленности. Сюжетно-образные и </w:t>
      </w:r>
      <w:r w:rsidRPr="008D4469">
        <w:rPr>
          <w:rFonts w:ascii="Times New Roman" w:hAnsi="Times New Roman"/>
          <w:color w:val="000000"/>
          <w:sz w:val="28"/>
          <w:szCs w:val="28"/>
          <w:lang w:bidi="ru-RU"/>
        </w:rPr>
        <w:lastRenderedPageBreak/>
        <w:t>обрядовые игры. Технические действия национальных видов спорта.</w:t>
      </w:r>
    </w:p>
    <w:p w14:paraId="5AAD6773" w14:textId="77777777" w:rsidR="008D4469" w:rsidRPr="008D4469" w:rsidRDefault="008D4469" w:rsidP="008D4469">
      <w:pPr>
        <w:widowControl w:val="0"/>
        <w:spacing w:after="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Специальная физическая подготовка. Модуль «Гимнастика»</w:t>
      </w:r>
    </w:p>
    <w:p w14:paraId="496698A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гибкости. Наклоны туловища вперёд, назад, в стороны с возрастающей амплитудой движений в положении стоя, сидя, сидя ноги в стороны. Упражнения с гимнастической палкой (укороченной скакалкой) для развития подвижности плечевого сустава (выкруты).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(полушпагат, шпагат, складка, мост).</w:t>
      </w:r>
    </w:p>
    <w:p w14:paraId="7FFBB58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координации движений. Прохождение усложнённой полосы препятствий, включающей быстрые кувырки (вперёд, назад), кувырки 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с разбега. Разнообразные прыжки через гимнастическую скакалку на месте и с продвижением. Прыжки на точность отталкивания и приземления.</w:t>
      </w:r>
    </w:p>
    <w:p w14:paraId="7670F5D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силовых способностей. Подтягивание в висе 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опоры для рук и ног, отжимание в упоре на низких брусьях, поднимание ног в висе на гимнастической стенке до посильной высоты, из положения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со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14:paraId="6693BFEC" w14:textId="77777777" w:rsidR="008D4469" w:rsidRPr="008D4469" w:rsidRDefault="008D4469" w:rsidP="008D4469">
      <w:pPr>
        <w:widowControl w:val="0"/>
        <w:spacing w:after="12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выносливости. Упражнения с непредельными отягощениями, выполняемые в режиме умеренной интенсивности в сочетании с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выполняемые в режиме непрерывного и интервального методов.</w:t>
      </w:r>
    </w:p>
    <w:p w14:paraId="4D36AEF4" w14:textId="77777777" w:rsidR="008D4469" w:rsidRPr="008D4469" w:rsidRDefault="008D4469" w:rsidP="008D4469">
      <w:pPr>
        <w:widowControl w:val="0"/>
        <w:spacing w:after="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Модуль «Лёгкая атлетика»</w:t>
      </w:r>
    </w:p>
    <w:p w14:paraId="45E2A7E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Развитие выносливости. Бег с максимальной скоростью в режиме повторно-интервального метода. Бег по пересечённой местности (кроссовый бег). Гладкий бег с равномерной скоростью в разных зонах интенсивности. Повторный бег с </w:t>
      </w:r>
      <w:r w:rsidRPr="008D4469">
        <w:rPr>
          <w:rFonts w:ascii="Times New Roman" w:hAnsi="Times New Roman"/>
          <w:color w:val="000000"/>
          <w:sz w:val="28"/>
          <w:szCs w:val="28"/>
          <w:lang w:bidi="ru-RU"/>
        </w:rPr>
        <w:lastRenderedPageBreak/>
        <w:t>препятствиями в максимальном темпе. Равномерный повторный бег с финальным ускорением (на разные дистанции). Равномерный бег с дополнительным отягощением в режиме «до отказа».</w:t>
      </w:r>
    </w:p>
    <w:p w14:paraId="234FF38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силовых способностей. Специальные прыжковые упражнения с дополнительным отягощением. Прыжки вверх с доставанием подвешенных предметов. Прыжки в полуприседе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изменением 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w:t>
      </w:r>
    </w:p>
    <w:p w14:paraId="4D3F4FA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скоростных способностей.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(по прямой, на повороте и со старта). Бег с максимальной скоростью «с ходу». Прыжки через скакалку в максимальном темпе. Ускорение, переходящее в многоскоки, и многоскоки, переходящие в бег с ускорением. Подвижные и спортивные игры, эстафеты.</w:t>
      </w:r>
    </w:p>
    <w:p w14:paraId="10DE7A14" w14:textId="77777777" w:rsidR="008D4469" w:rsidRPr="008D4469" w:rsidRDefault="008D4469" w:rsidP="008D4469">
      <w:pPr>
        <w:widowControl w:val="0"/>
        <w:spacing w:after="12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координации движений.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14:paraId="41FE19A6" w14:textId="77777777" w:rsidR="00A667AD" w:rsidRDefault="00A667AD" w:rsidP="008D4469">
      <w:pPr>
        <w:widowControl w:val="0"/>
        <w:spacing w:after="0"/>
        <w:jc w:val="both"/>
        <w:rPr>
          <w:rFonts w:ascii="Times New Roman" w:hAnsi="Times New Roman"/>
          <w:b/>
          <w:bCs/>
          <w:color w:val="000000"/>
          <w:sz w:val="28"/>
          <w:szCs w:val="28"/>
          <w:lang w:bidi="ru-RU"/>
        </w:rPr>
      </w:pPr>
    </w:p>
    <w:p w14:paraId="4C2ABA9D" w14:textId="77777777" w:rsidR="008D4469" w:rsidRPr="008D4469" w:rsidRDefault="008D4469" w:rsidP="008D4469">
      <w:pPr>
        <w:widowControl w:val="0"/>
        <w:spacing w:after="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Модуль «Спортивные игры»</w:t>
      </w:r>
    </w:p>
    <w:p w14:paraId="1E45F38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Баскетбол. Развитие скоростных способностей.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многоскоков.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на одной ноге с места и с разбега. Прыжки с поворотами на точность приземления. Передача мяча двумя руками от груди в максимальном темпе при встречном беге в колоннах. Кувырки вперёд, назад, боком с последующим рывком на 3-5 м. Подвижные и спортивные игры, эстафеты.</w:t>
      </w:r>
    </w:p>
    <w:p w14:paraId="7C9D2BE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Развитие силовых способностей.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вперёд, по кругу, </w:t>
      </w:r>
      <w:r w:rsidRPr="008D4469">
        <w:rPr>
          <w:rFonts w:ascii="Times New Roman" w:hAnsi="Times New Roman"/>
          <w:color w:val="000000"/>
          <w:sz w:val="28"/>
          <w:szCs w:val="28"/>
          <w:lang w:bidi="ru-RU"/>
        </w:rPr>
        <w:lastRenderedPageBreak/>
        <w:t>«змейкой», на месте с поворотом на 180 и 360. Прыжки через скакалку в максимальном темпе на месте и с передвижением (с дополнительным отягощением и без него). Напрыгивание и спрыгивание с последующим ускорением. Многоскоки с последующим ускорением и ускорение с последующим выполнением многоскоков. Броски набивного мяча из различных исходных положений, с различной траекторией полёта одной рукой и обеими руками, стоя, сидя, в полуприседе.</w:t>
      </w:r>
    </w:p>
    <w:p w14:paraId="34A957C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выносливости. Повторный бег с максимальной скоростью, с уменьшающимся интервалом отдыха. Гладкий бег по методу непрерывно</w:t>
      </w:r>
      <w:r w:rsidRPr="008D4469">
        <w:rPr>
          <w:rFonts w:ascii="Times New Roman" w:hAnsi="Times New Roman"/>
          <w:color w:val="000000"/>
          <w:sz w:val="28"/>
          <w:szCs w:val="28"/>
          <w:lang w:bidi="ru-RU"/>
        </w:rPr>
        <w:softHyphen/>
        <w:t>интервального упражнения. Гладкий бег в режиме большой и умеренной интенсивности. Игра в баскетбол с увеличивающимся объёмом времени игры.</w:t>
      </w:r>
    </w:p>
    <w:p w14:paraId="5F98CBF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координации движений. Броски баскетбольного мяча по неподвижной и подвижной мишени. Акробатические упражнения (двойные и тройные кувырки вперёд и назад). Бег с «тенью» (повторение движений партнёра). Бег по гимнастической скамейке, по гимнастическому бревну разной высоты. Прыжки по разметкам с изменяющейся амплитудой движений. Броски малого мяча в стену одной рукой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w:t>
      </w:r>
    </w:p>
    <w:p w14:paraId="03D509A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Футбол. Развитие скоростных способностей. Старты из различных положений с последующим ускорением. Бег с максимальной скоростью по прямой, с остановками (по свистку, хлопку, заданному сигналу), с ускорениями, «рывками», изменением направления передвижения. Бег в максимальном темпе. Бег и ходьба спиной вперёд с изменением темпа и направления движения (по прямой, по кругу, «змейкой»). Бег с максимальной скоростью с поворотами на 180 и 360. Прыжки через скакалку в максимальном темпе. Прыжки по разметке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 и спортивные игры, эстафеты.</w:t>
      </w:r>
    </w:p>
    <w:p w14:paraId="1EDF7C5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силовых способностей. Комплексы упражнений с дополнительным отягощением на основные мышечные группы. Многоскоки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w:t>
      </w:r>
    </w:p>
    <w:p w14:paraId="7EB121E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sectPr w:rsidR="008D4469" w:rsidRPr="008D4469" w:rsidSect="001E1959">
          <w:headerReference w:type="even" r:id="rId40"/>
          <w:headerReference w:type="default" r:id="rId41"/>
          <w:footerReference w:type="even" r:id="rId42"/>
          <w:footerReference w:type="default" r:id="rId43"/>
          <w:headerReference w:type="first" r:id="rId44"/>
          <w:footerReference w:type="first" r:id="rId45"/>
          <w:pgSz w:w="11900" w:h="16840"/>
          <w:pgMar w:top="567" w:right="801" w:bottom="1095" w:left="1081" w:header="0" w:footer="3" w:gutter="0"/>
          <w:pgNumType w:start="1"/>
          <w:cols w:space="720"/>
          <w:noEndnote/>
          <w:titlePg/>
          <w:docGrid w:linePitch="360"/>
        </w:sectPr>
      </w:pPr>
      <w:r w:rsidRPr="008D4469">
        <w:rPr>
          <w:rFonts w:ascii="Times New Roman" w:hAnsi="Times New Roman"/>
          <w:color w:val="000000"/>
          <w:sz w:val="28"/>
          <w:szCs w:val="28"/>
          <w:lang w:bidi="ru-RU"/>
        </w:rPr>
        <w:t>Развитие выносливости.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непрерывно-интервального метода. Передвижение на лыжах в режиме большой и умеренной интенсивности.</w:t>
      </w:r>
    </w:p>
    <w:p w14:paraId="6C6EFCD3" w14:textId="77777777" w:rsidR="008D4469" w:rsidRPr="009F226B" w:rsidRDefault="008D4469" w:rsidP="008D4469">
      <w:pPr>
        <w:widowControl w:val="0"/>
        <w:spacing w:after="0" w:line="254" w:lineRule="auto"/>
        <w:jc w:val="both"/>
        <w:rPr>
          <w:rFonts w:ascii="Times New Roman" w:hAnsi="Times New Roman"/>
          <w:color w:val="000000"/>
          <w:sz w:val="28"/>
          <w:szCs w:val="28"/>
          <w:lang w:bidi="ru-RU"/>
        </w:rPr>
      </w:pPr>
      <w:bookmarkStart w:id="188" w:name="bookmark21"/>
      <w:r w:rsidRPr="009F226B">
        <w:rPr>
          <w:rFonts w:ascii="Times New Roman" w:hAnsi="Times New Roman"/>
          <w:b/>
          <w:bCs/>
          <w:color w:val="000000"/>
          <w:sz w:val="28"/>
          <w:szCs w:val="28"/>
          <w:lang w:bidi="ru-RU"/>
        </w:rPr>
        <w:lastRenderedPageBreak/>
        <w:t>ПЛАНИРУЕМЫЕ РЕЗУЛЬТАТЫ ОСВОЕНИЯ ПРОГРАММЫ</w:t>
      </w:r>
      <w:bookmarkEnd w:id="188"/>
    </w:p>
    <w:p w14:paraId="78E61D5D" w14:textId="77777777" w:rsidR="008D4469" w:rsidRPr="008D4469" w:rsidRDefault="008D4469" w:rsidP="008D4469">
      <w:pPr>
        <w:keepNext/>
        <w:keepLines/>
        <w:widowControl w:val="0"/>
        <w:spacing w:after="100" w:line="266" w:lineRule="auto"/>
        <w:jc w:val="both"/>
        <w:outlineLvl w:val="2"/>
        <w:rPr>
          <w:rFonts w:ascii="Times New Roman" w:hAnsi="Times New Roman"/>
          <w:b/>
          <w:bCs/>
          <w:color w:val="000000"/>
          <w:sz w:val="28"/>
          <w:szCs w:val="28"/>
          <w:lang w:bidi="ru-RU"/>
        </w:rPr>
      </w:pPr>
      <w:bookmarkStart w:id="189" w:name="bookmark23"/>
      <w:bookmarkStart w:id="190" w:name="bookmark24"/>
      <w:bookmarkStart w:id="191" w:name="bookmark22"/>
      <w:r w:rsidRPr="009F226B">
        <w:rPr>
          <w:rFonts w:ascii="Times New Roman" w:hAnsi="Times New Roman"/>
          <w:b/>
          <w:bCs/>
          <w:color w:val="000000"/>
          <w:sz w:val="28"/>
          <w:szCs w:val="28"/>
          <w:lang w:bidi="ru-RU"/>
        </w:rPr>
        <w:t>ЛИЧНОСТНЫЕ РЕЗУЛЬТАТЫ</w:t>
      </w:r>
      <w:bookmarkEnd w:id="189"/>
      <w:bookmarkEnd w:id="190"/>
      <w:bookmarkEnd w:id="191"/>
    </w:p>
    <w:p w14:paraId="2F017C96" w14:textId="77777777" w:rsidR="008D4469" w:rsidRPr="008D4469" w:rsidRDefault="008D4469" w:rsidP="008D4469">
      <w:pPr>
        <w:widowControl w:val="0"/>
        <w:spacing w:after="10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результате изучения физической культуры на уровне среднего общего образования у обучающегося будут сформированы следующие личностные результаты:</w:t>
      </w:r>
    </w:p>
    <w:p w14:paraId="67154D72" w14:textId="77777777" w:rsidR="008D4469" w:rsidRPr="008D4469" w:rsidRDefault="008D4469" w:rsidP="00142660">
      <w:pPr>
        <w:keepNext/>
        <w:keepLines/>
        <w:widowControl w:val="0"/>
        <w:numPr>
          <w:ilvl w:val="0"/>
          <w:numId w:val="136"/>
        </w:numPr>
        <w:tabs>
          <w:tab w:val="left" w:pos="440"/>
        </w:tabs>
        <w:spacing w:after="0" w:line="266" w:lineRule="auto"/>
        <w:jc w:val="both"/>
        <w:outlineLvl w:val="2"/>
        <w:rPr>
          <w:rFonts w:ascii="Times New Roman" w:hAnsi="Times New Roman"/>
          <w:b/>
          <w:bCs/>
          <w:color w:val="000000"/>
          <w:sz w:val="28"/>
          <w:szCs w:val="28"/>
          <w:lang w:bidi="ru-RU"/>
        </w:rPr>
      </w:pPr>
      <w:bookmarkStart w:id="192" w:name="bookmark25"/>
      <w:bookmarkStart w:id="193" w:name="bookmark26"/>
      <w:r w:rsidRPr="008D4469">
        <w:rPr>
          <w:rFonts w:ascii="Times New Roman" w:hAnsi="Times New Roman"/>
          <w:b/>
          <w:bCs/>
          <w:color w:val="000000"/>
          <w:sz w:val="28"/>
          <w:szCs w:val="28"/>
          <w:lang w:bidi="ru-RU"/>
        </w:rPr>
        <w:t>гражданского воспитания:</w:t>
      </w:r>
      <w:bookmarkEnd w:id="192"/>
      <w:bookmarkEnd w:id="193"/>
    </w:p>
    <w:p w14:paraId="37490F24"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сформированность гражданской позиции обучающегося как активного и ответственного члена российского общества;</w:t>
      </w:r>
    </w:p>
    <w:p w14:paraId="08D6B42B"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осознание своих конституционных прав и обязанностей, уважение закона и правопорядка;</w:t>
      </w:r>
    </w:p>
    <w:p w14:paraId="2FCA922A"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принятие традиционных национальных, общечеловеческих гуманистических и демократических ценностей;</w:t>
      </w:r>
    </w:p>
    <w:p w14:paraId="0956261C"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4900B346"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3AEA59A0"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взаимодействовать с социальными институтами в соответствии с их функциями и назначением;</w:t>
      </w:r>
    </w:p>
    <w:p w14:paraId="4B7D16C2" w14:textId="77777777" w:rsidR="008D4469" w:rsidRPr="008D4469" w:rsidRDefault="008D4469" w:rsidP="008D4469">
      <w:pPr>
        <w:widowControl w:val="0"/>
        <w:spacing w:after="10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готовность к гуманитарной и волонтёрской деятельности;</w:t>
      </w:r>
    </w:p>
    <w:p w14:paraId="18DEDCD5" w14:textId="77777777" w:rsidR="008D4469" w:rsidRPr="008D4469" w:rsidRDefault="008D4469" w:rsidP="00142660">
      <w:pPr>
        <w:keepNext/>
        <w:keepLines/>
        <w:widowControl w:val="0"/>
        <w:numPr>
          <w:ilvl w:val="0"/>
          <w:numId w:val="136"/>
        </w:numPr>
        <w:tabs>
          <w:tab w:val="left" w:pos="440"/>
        </w:tabs>
        <w:spacing w:after="0" w:line="264" w:lineRule="auto"/>
        <w:jc w:val="both"/>
        <w:outlineLvl w:val="2"/>
        <w:rPr>
          <w:rFonts w:ascii="Times New Roman" w:hAnsi="Times New Roman"/>
          <w:b/>
          <w:bCs/>
          <w:color w:val="000000"/>
          <w:sz w:val="28"/>
          <w:szCs w:val="28"/>
          <w:lang w:bidi="ru-RU"/>
        </w:rPr>
      </w:pPr>
      <w:bookmarkStart w:id="194" w:name="bookmark27"/>
      <w:bookmarkStart w:id="195" w:name="bookmark28"/>
      <w:r w:rsidRPr="008D4469">
        <w:rPr>
          <w:rFonts w:ascii="Times New Roman" w:hAnsi="Times New Roman"/>
          <w:b/>
          <w:bCs/>
          <w:color w:val="000000"/>
          <w:sz w:val="28"/>
          <w:szCs w:val="28"/>
          <w:lang w:bidi="ru-RU"/>
        </w:rPr>
        <w:t>патриотического воспитания:</w:t>
      </w:r>
      <w:bookmarkEnd w:id="194"/>
      <w:bookmarkEnd w:id="195"/>
    </w:p>
    <w:p w14:paraId="38CA8E61"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DC4DF27"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14:paraId="14B1B2B0" w14:textId="77777777" w:rsidR="008D4469" w:rsidRPr="008D4469" w:rsidRDefault="008D4469" w:rsidP="008D4469">
      <w:pPr>
        <w:widowControl w:val="0"/>
        <w:spacing w:after="10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идейную убеждённость, готовность к служению и защите Отечества, ответственность за его судьбу;</w:t>
      </w:r>
    </w:p>
    <w:p w14:paraId="0020C369" w14:textId="77777777" w:rsidR="008D4469" w:rsidRPr="008D4469" w:rsidRDefault="008D4469" w:rsidP="00142660">
      <w:pPr>
        <w:keepNext/>
        <w:keepLines/>
        <w:widowControl w:val="0"/>
        <w:numPr>
          <w:ilvl w:val="0"/>
          <w:numId w:val="136"/>
        </w:numPr>
        <w:tabs>
          <w:tab w:val="left" w:pos="435"/>
        </w:tabs>
        <w:spacing w:after="0" w:line="262" w:lineRule="auto"/>
        <w:jc w:val="both"/>
        <w:outlineLvl w:val="2"/>
        <w:rPr>
          <w:rFonts w:ascii="Times New Roman" w:hAnsi="Times New Roman"/>
          <w:b/>
          <w:bCs/>
          <w:color w:val="000000"/>
          <w:sz w:val="28"/>
          <w:szCs w:val="28"/>
          <w:lang w:bidi="ru-RU"/>
        </w:rPr>
      </w:pPr>
      <w:bookmarkStart w:id="196" w:name="bookmark29"/>
      <w:bookmarkStart w:id="197" w:name="bookmark30"/>
      <w:r w:rsidRPr="008D4469">
        <w:rPr>
          <w:rFonts w:ascii="Times New Roman" w:hAnsi="Times New Roman"/>
          <w:b/>
          <w:bCs/>
          <w:color w:val="000000"/>
          <w:sz w:val="28"/>
          <w:szCs w:val="28"/>
          <w:lang w:bidi="ru-RU"/>
        </w:rPr>
        <w:t>духовно-нравственного воспитания:</w:t>
      </w:r>
      <w:bookmarkEnd w:id="196"/>
      <w:bookmarkEnd w:id="197"/>
    </w:p>
    <w:p w14:paraId="03F552D6"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осознание духовных ценностей российского народа;</w:t>
      </w:r>
    </w:p>
    <w:p w14:paraId="75779E5A"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сформированность нравственного сознания, этического поведения;</w:t>
      </w:r>
    </w:p>
    <w:p w14:paraId="0902DD45"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оценивать ситуацию и принимать осознанные решения, ориентируясь на морально-нравственные нормы и ценности;</w:t>
      </w:r>
    </w:p>
    <w:p w14:paraId="4DEF430F"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осознание личного вклада в построение устойчивого будущего;</w:t>
      </w:r>
    </w:p>
    <w:p w14:paraId="6EEC699E" w14:textId="77777777" w:rsidR="008D4469" w:rsidRPr="008D4469" w:rsidRDefault="008D4469" w:rsidP="008D4469">
      <w:pPr>
        <w:widowControl w:val="0"/>
        <w:spacing w:after="10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7E9CC410" w14:textId="77777777" w:rsidR="008D4469" w:rsidRPr="008D4469" w:rsidRDefault="008D4469" w:rsidP="00142660">
      <w:pPr>
        <w:keepNext/>
        <w:keepLines/>
        <w:widowControl w:val="0"/>
        <w:numPr>
          <w:ilvl w:val="0"/>
          <w:numId w:val="136"/>
        </w:numPr>
        <w:tabs>
          <w:tab w:val="left" w:pos="434"/>
        </w:tabs>
        <w:spacing w:after="0" w:line="240" w:lineRule="auto"/>
        <w:jc w:val="both"/>
        <w:outlineLvl w:val="2"/>
        <w:rPr>
          <w:rFonts w:ascii="Times New Roman" w:hAnsi="Times New Roman"/>
          <w:b/>
          <w:bCs/>
          <w:color w:val="000000"/>
          <w:sz w:val="28"/>
          <w:szCs w:val="28"/>
          <w:lang w:bidi="ru-RU"/>
        </w:rPr>
      </w:pPr>
      <w:bookmarkStart w:id="198" w:name="bookmark31"/>
      <w:bookmarkStart w:id="199" w:name="bookmark32"/>
      <w:r w:rsidRPr="008D4469">
        <w:rPr>
          <w:rFonts w:ascii="Times New Roman" w:hAnsi="Times New Roman"/>
          <w:b/>
          <w:bCs/>
          <w:color w:val="000000"/>
          <w:sz w:val="28"/>
          <w:szCs w:val="28"/>
          <w:lang w:bidi="ru-RU"/>
        </w:rPr>
        <w:t>эстетического воспитания:</w:t>
      </w:r>
      <w:bookmarkEnd w:id="198"/>
      <w:bookmarkEnd w:id="199"/>
    </w:p>
    <w:p w14:paraId="5F1A88C8"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эстетическое отношение к миру, включая эстетику быта, научного и </w:t>
      </w:r>
      <w:r w:rsidRPr="008D4469">
        <w:rPr>
          <w:rFonts w:ascii="Times New Roman" w:hAnsi="Times New Roman"/>
          <w:color w:val="000000"/>
          <w:sz w:val="28"/>
          <w:szCs w:val="28"/>
          <w:lang w:bidi="ru-RU"/>
        </w:rPr>
        <w:lastRenderedPageBreak/>
        <w:t>технического творчества, спорта, труда, общественных отношений;</w:t>
      </w:r>
    </w:p>
    <w:p w14:paraId="17FE3AF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0F282B0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1307B8F0" w14:textId="77777777" w:rsidR="008D4469" w:rsidRPr="008D4469" w:rsidRDefault="008D4469" w:rsidP="008D4469">
      <w:pPr>
        <w:widowControl w:val="0"/>
        <w:spacing w:after="10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готовность к самовыражению в разных видах искусства, стремление проявлять качества творческой личности;</w:t>
      </w:r>
    </w:p>
    <w:p w14:paraId="2A4E794D" w14:textId="77777777" w:rsidR="008D4469" w:rsidRPr="008D4469" w:rsidRDefault="008D4469" w:rsidP="00142660">
      <w:pPr>
        <w:keepNext/>
        <w:keepLines/>
        <w:widowControl w:val="0"/>
        <w:numPr>
          <w:ilvl w:val="0"/>
          <w:numId w:val="136"/>
        </w:numPr>
        <w:tabs>
          <w:tab w:val="left" w:pos="434"/>
        </w:tabs>
        <w:spacing w:after="0" w:line="262" w:lineRule="auto"/>
        <w:jc w:val="both"/>
        <w:outlineLvl w:val="2"/>
        <w:rPr>
          <w:rFonts w:ascii="Times New Roman" w:hAnsi="Times New Roman"/>
          <w:b/>
          <w:bCs/>
          <w:color w:val="000000"/>
          <w:sz w:val="28"/>
          <w:szCs w:val="28"/>
          <w:lang w:bidi="ru-RU"/>
        </w:rPr>
      </w:pPr>
      <w:bookmarkStart w:id="200" w:name="bookmark33"/>
      <w:bookmarkStart w:id="201" w:name="bookmark34"/>
      <w:r w:rsidRPr="008D4469">
        <w:rPr>
          <w:rFonts w:ascii="Times New Roman" w:hAnsi="Times New Roman"/>
          <w:b/>
          <w:bCs/>
          <w:color w:val="000000"/>
          <w:sz w:val="28"/>
          <w:szCs w:val="28"/>
          <w:lang w:bidi="ru-RU"/>
        </w:rPr>
        <w:t>физического воспитания:</w:t>
      </w:r>
      <w:bookmarkEnd w:id="200"/>
      <w:bookmarkEnd w:id="201"/>
    </w:p>
    <w:p w14:paraId="1F903599"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сформированность здорового и безопасного образа жизни, ответственного отношения к своему здоровью;</w:t>
      </w:r>
    </w:p>
    <w:p w14:paraId="7A64F204"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потребность в физическом совершенствовании, занятиях спортивно</w:t>
      </w:r>
      <w:r w:rsidRPr="008D4469">
        <w:rPr>
          <w:rFonts w:ascii="Times New Roman" w:hAnsi="Times New Roman"/>
          <w:color w:val="000000"/>
          <w:sz w:val="28"/>
          <w:szCs w:val="28"/>
          <w:lang w:bidi="ru-RU"/>
        </w:rPr>
        <w:softHyphen/>
        <w:t>оздоровительной деятельностью;</w:t>
      </w:r>
    </w:p>
    <w:p w14:paraId="0DA56F94" w14:textId="77777777" w:rsidR="008D4469" w:rsidRPr="008D4469" w:rsidRDefault="008D4469" w:rsidP="008D4469">
      <w:pPr>
        <w:widowControl w:val="0"/>
        <w:spacing w:after="10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активное неприятие вредных привычек и иных форм причинения вреда физическому и психическому здоровью;</w:t>
      </w:r>
    </w:p>
    <w:p w14:paraId="1EB63871" w14:textId="77777777" w:rsidR="008D4469" w:rsidRPr="008D4469" w:rsidRDefault="008D4469" w:rsidP="00142660">
      <w:pPr>
        <w:keepNext/>
        <w:keepLines/>
        <w:widowControl w:val="0"/>
        <w:numPr>
          <w:ilvl w:val="0"/>
          <w:numId w:val="136"/>
        </w:numPr>
        <w:tabs>
          <w:tab w:val="left" w:pos="434"/>
        </w:tabs>
        <w:spacing w:after="0" w:line="240" w:lineRule="auto"/>
        <w:jc w:val="both"/>
        <w:outlineLvl w:val="2"/>
        <w:rPr>
          <w:rFonts w:ascii="Times New Roman" w:hAnsi="Times New Roman"/>
          <w:b/>
          <w:bCs/>
          <w:color w:val="000000"/>
          <w:sz w:val="28"/>
          <w:szCs w:val="28"/>
          <w:lang w:bidi="ru-RU"/>
        </w:rPr>
      </w:pPr>
      <w:bookmarkStart w:id="202" w:name="bookmark35"/>
      <w:bookmarkStart w:id="203" w:name="bookmark36"/>
      <w:r w:rsidRPr="008D4469">
        <w:rPr>
          <w:rFonts w:ascii="Times New Roman" w:hAnsi="Times New Roman"/>
          <w:b/>
          <w:bCs/>
          <w:color w:val="000000"/>
          <w:sz w:val="28"/>
          <w:szCs w:val="28"/>
          <w:lang w:bidi="ru-RU"/>
        </w:rPr>
        <w:t>трудового воспитания:</w:t>
      </w:r>
      <w:bookmarkEnd w:id="202"/>
      <w:bookmarkEnd w:id="203"/>
    </w:p>
    <w:p w14:paraId="4F9FF8F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готовность к труду, осознание приобретённых умений и навыков, трудолюбие;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471E816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78583C2A" w14:textId="77777777" w:rsidR="008D4469" w:rsidRPr="008D4469" w:rsidRDefault="008D4469" w:rsidP="008D4469">
      <w:pPr>
        <w:widowControl w:val="0"/>
        <w:spacing w:after="10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готовность и способность к образованию и самообразованию на протяжении всей жизни;</w:t>
      </w:r>
    </w:p>
    <w:p w14:paraId="6C0903FA" w14:textId="77777777" w:rsidR="008D4469" w:rsidRPr="008D4469" w:rsidRDefault="008D4469" w:rsidP="00142660">
      <w:pPr>
        <w:keepNext/>
        <w:keepLines/>
        <w:widowControl w:val="0"/>
        <w:numPr>
          <w:ilvl w:val="0"/>
          <w:numId w:val="136"/>
        </w:numPr>
        <w:tabs>
          <w:tab w:val="left" w:pos="434"/>
        </w:tabs>
        <w:spacing w:after="0" w:line="240" w:lineRule="auto"/>
        <w:jc w:val="both"/>
        <w:outlineLvl w:val="2"/>
        <w:rPr>
          <w:rFonts w:ascii="Times New Roman" w:hAnsi="Times New Roman"/>
          <w:b/>
          <w:bCs/>
          <w:color w:val="000000"/>
          <w:sz w:val="28"/>
          <w:szCs w:val="28"/>
          <w:lang w:bidi="ru-RU"/>
        </w:rPr>
      </w:pPr>
      <w:bookmarkStart w:id="204" w:name="bookmark37"/>
      <w:bookmarkStart w:id="205" w:name="bookmark38"/>
      <w:r w:rsidRPr="008D4469">
        <w:rPr>
          <w:rFonts w:ascii="Times New Roman" w:hAnsi="Times New Roman"/>
          <w:b/>
          <w:bCs/>
          <w:color w:val="000000"/>
          <w:sz w:val="28"/>
          <w:szCs w:val="28"/>
          <w:lang w:bidi="ru-RU"/>
        </w:rPr>
        <w:t>экологического воспитания:</w:t>
      </w:r>
      <w:bookmarkEnd w:id="204"/>
      <w:bookmarkEnd w:id="205"/>
    </w:p>
    <w:p w14:paraId="30EA7D3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сформированность экологической культуры, понимание влияния социально</w:t>
      </w:r>
      <w:r w:rsidRPr="008D4469">
        <w:rPr>
          <w:rFonts w:ascii="Times New Roman" w:hAnsi="Times New Roman"/>
          <w:color w:val="000000"/>
          <w:sz w:val="28"/>
          <w:szCs w:val="28"/>
          <w:lang w:bidi="ru-RU"/>
        </w:rPr>
        <w:softHyphen/>
        <w:t>экономических процессов на состояние природной и социальной среды, осознание глобального характера экологических проблем;</w:t>
      </w:r>
    </w:p>
    <w:p w14:paraId="2ED36AE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планирование и осуществление действий в окружающей среде на основе знания целей устойчивого развития человечества;</w:t>
      </w:r>
    </w:p>
    <w:p w14:paraId="7FB8B5F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активное неприятие действий, приносящих вред окружающей среде;</w:t>
      </w:r>
    </w:p>
    <w:p w14:paraId="6C28EE3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прогнозировать неблагоприятные экологические последствия предпринимаемых действий, предотвращать их;</w:t>
      </w:r>
    </w:p>
    <w:p w14:paraId="7946893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расширение опыта деятельности экологической направленности.</w:t>
      </w:r>
    </w:p>
    <w:p w14:paraId="220B04D5" w14:textId="77777777" w:rsidR="008D4469" w:rsidRPr="008D4469" w:rsidRDefault="008D4469" w:rsidP="00142660">
      <w:pPr>
        <w:keepNext/>
        <w:keepLines/>
        <w:widowControl w:val="0"/>
        <w:numPr>
          <w:ilvl w:val="0"/>
          <w:numId w:val="136"/>
        </w:numPr>
        <w:tabs>
          <w:tab w:val="left" w:pos="435"/>
        </w:tabs>
        <w:spacing w:after="0" w:line="257" w:lineRule="auto"/>
        <w:jc w:val="both"/>
        <w:outlineLvl w:val="2"/>
        <w:rPr>
          <w:rFonts w:ascii="Times New Roman" w:hAnsi="Times New Roman"/>
          <w:b/>
          <w:bCs/>
          <w:color w:val="000000"/>
          <w:sz w:val="28"/>
          <w:szCs w:val="28"/>
          <w:lang w:bidi="ru-RU"/>
        </w:rPr>
      </w:pPr>
      <w:bookmarkStart w:id="206" w:name="bookmark39"/>
      <w:bookmarkStart w:id="207" w:name="bookmark40"/>
      <w:r w:rsidRPr="008D4469">
        <w:rPr>
          <w:rFonts w:ascii="Times New Roman" w:hAnsi="Times New Roman"/>
          <w:b/>
          <w:bCs/>
          <w:color w:val="000000"/>
          <w:sz w:val="28"/>
          <w:szCs w:val="28"/>
          <w:lang w:bidi="ru-RU"/>
        </w:rPr>
        <w:t>ценности научного познания:</w:t>
      </w:r>
      <w:bookmarkEnd w:id="206"/>
      <w:bookmarkEnd w:id="207"/>
    </w:p>
    <w:p w14:paraId="1BC530FA"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76F4B93D"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совершенствование языковой и читательской культуры как средства взаимодействия между людьми и познанием мира;</w:t>
      </w:r>
    </w:p>
    <w:p w14:paraId="257351DF" w14:textId="77777777" w:rsidR="008D4469" w:rsidRPr="008D4469" w:rsidRDefault="008D4469" w:rsidP="008D4469">
      <w:pPr>
        <w:widowControl w:val="0"/>
        <w:spacing w:after="36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осознание ценности научной деятельности; готовность осуществлять проектную и исследовательскую деятельность индивидуально и в группе.</w:t>
      </w:r>
    </w:p>
    <w:p w14:paraId="5418A377" w14:textId="77777777" w:rsidR="008D4469" w:rsidRPr="008D4469" w:rsidRDefault="008D4469" w:rsidP="008D4469">
      <w:pPr>
        <w:keepNext/>
        <w:keepLines/>
        <w:widowControl w:val="0"/>
        <w:spacing w:after="120"/>
        <w:jc w:val="both"/>
        <w:outlineLvl w:val="2"/>
        <w:rPr>
          <w:rFonts w:ascii="Times New Roman" w:hAnsi="Times New Roman"/>
          <w:b/>
          <w:bCs/>
          <w:color w:val="000000"/>
          <w:sz w:val="28"/>
          <w:szCs w:val="28"/>
          <w:lang w:bidi="ru-RU"/>
        </w:rPr>
      </w:pPr>
      <w:bookmarkStart w:id="208" w:name="bookmark42"/>
      <w:bookmarkStart w:id="209" w:name="bookmark43"/>
      <w:bookmarkStart w:id="210" w:name="bookmark41"/>
      <w:r w:rsidRPr="008D4469">
        <w:rPr>
          <w:rFonts w:ascii="Times New Roman" w:hAnsi="Times New Roman"/>
          <w:b/>
          <w:bCs/>
          <w:color w:val="000000"/>
          <w:sz w:val="28"/>
          <w:szCs w:val="28"/>
          <w:lang w:bidi="ru-RU"/>
        </w:rPr>
        <w:t>МЕТАПРЕДМЕТНЫЕ РЕЗУЛЬТАТЫ</w:t>
      </w:r>
      <w:bookmarkEnd w:id="208"/>
      <w:bookmarkEnd w:id="209"/>
      <w:bookmarkEnd w:id="210"/>
    </w:p>
    <w:p w14:paraId="5043E2B2" w14:textId="77777777" w:rsidR="008D4469" w:rsidRPr="008D4469" w:rsidRDefault="008D4469" w:rsidP="008D4469">
      <w:pPr>
        <w:widowControl w:val="0"/>
        <w:spacing w:after="36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результате изучения физической культуры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575CB808" w14:textId="77777777" w:rsidR="008D4469" w:rsidRPr="008D4469" w:rsidRDefault="008D4469" w:rsidP="008D4469">
      <w:pPr>
        <w:keepNext/>
        <w:keepLines/>
        <w:widowControl w:val="0"/>
        <w:spacing w:after="0" w:line="228" w:lineRule="auto"/>
        <w:jc w:val="both"/>
        <w:outlineLvl w:val="1"/>
        <w:rPr>
          <w:rFonts w:ascii="Times New Roman" w:hAnsi="Times New Roman"/>
          <w:b/>
          <w:bCs/>
          <w:color w:val="000000"/>
          <w:sz w:val="32"/>
          <w:szCs w:val="32"/>
          <w:lang w:bidi="ru-RU"/>
        </w:rPr>
      </w:pPr>
      <w:bookmarkStart w:id="211" w:name="bookmark44"/>
      <w:bookmarkStart w:id="212" w:name="bookmark45"/>
      <w:r w:rsidRPr="008D4469">
        <w:rPr>
          <w:rFonts w:ascii="Times New Roman" w:hAnsi="Times New Roman"/>
          <w:b/>
          <w:bCs/>
          <w:color w:val="000000"/>
          <w:sz w:val="32"/>
          <w:szCs w:val="32"/>
          <w:lang w:bidi="ru-RU"/>
        </w:rPr>
        <w:t>Познавательные универсальные учебные действия</w:t>
      </w:r>
      <w:bookmarkEnd w:id="211"/>
      <w:bookmarkEnd w:id="212"/>
    </w:p>
    <w:p w14:paraId="1B0CDDEE" w14:textId="77777777" w:rsidR="008D4469" w:rsidRPr="008D4469" w:rsidRDefault="008D4469" w:rsidP="008D4469">
      <w:pPr>
        <w:widowControl w:val="0"/>
        <w:spacing w:after="0" w:line="262"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Базовые логические действия:</w:t>
      </w:r>
    </w:p>
    <w:p w14:paraId="57AAB0D3"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самостоятельно формулировать и актуализировать проблему, рассматривать её всесторонне;</w:t>
      </w:r>
    </w:p>
    <w:p w14:paraId="4A4E85CA"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устанавливать существенный признак или основания для сравнения, классификации и обобщения;</w:t>
      </w:r>
    </w:p>
    <w:p w14:paraId="416F68E1" w14:textId="77777777" w:rsidR="008D4469" w:rsidRPr="008D4469" w:rsidRDefault="008D4469" w:rsidP="008D4469">
      <w:pPr>
        <w:widowControl w:val="0"/>
        <w:spacing w:after="0" w:line="262" w:lineRule="auto"/>
        <w:ind w:left="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определять цели деятельности, задавать параметры и критерии их достижения; выявлять закономерности и противоречия в рассматриваемых явлениях;</w:t>
      </w:r>
    </w:p>
    <w:p w14:paraId="6A17590D"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разрабатывать план решения проблемы с учётом анализа имеющихся материальных и нематериальных ресурсов;</w:t>
      </w:r>
    </w:p>
    <w:p w14:paraId="1CC03558"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вносить коррективы в деятельность, оценивать соответствие результатов целям, оценивать риски последствий деятельности;</w:t>
      </w:r>
    </w:p>
    <w:p w14:paraId="14CB40D8"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координировать и выполнять работу в условиях реального, виртуального и комбинированного взаимодействия;</w:t>
      </w:r>
    </w:p>
    <w:p w14:paraId="54836A12" w14:textId="77777777" w:rsidR="008D4469" w:rsidRPr="008D4469" w:rsidRDefault="008D4469" w:rsidP="008D4469">
      <w:pPr>
        <w:widowControl w:val="0"/>
        <w:spacing w:after="36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развивать креативное мышление при решении жизненных проблем.</w:t>
      </w:r>
    </w:p>
    <w:p w14:paraId="508918F1" w14:textId="77777777" w:rsidR="008D4469" w:rsidRPr="008D4469" w:rsidRDefault="008D4469" w:rsidP="008D4469">
      <w:pPr>
        <w:keepNext/>
        <w:keepLines/>
        <w:widowControl w:val="0"/>
        <w:spacing w:after="0"/>
        <w:jc w:val="both"/>
        <w:outlineLvl w:val="2"/>
        <w:rPr>
          <w:rFonts w:ascii="Times New Roman" w:hAnsi="Times New Roman"/>
          <w:b/>
          <w:bCs/>
          <w:color w:val="000000"/>
          <w:sz w:val="28"/>
          <w:szCs w:val="28"/>
          <w:lang w:bidi="ru-RU"/>
        </w:rPr>
      </w:pPr>
      <w:bookmarkStart w:id="213" w:name="bookmark46"/>
      <w:bookmarkStart w:id="214" w:name="bookmark47"/>
      <w:r w:rsidRPr="008D4469">
        <w:rPr>
          <w:rFonts w:ascii="Times New Roman" w:hAnsi="Times New Roman"/>
          <w:b/>
          <w:bCs/>
          <w:color w:val="000000"/>
          <w:sz w:val="28"/>
          <w:szCs w:val="28"/>
          <w:lang w:bidi="ru-RU"/>
        </w:rPr>
        <w:t>Базовые исследовательские действия:</w:t>
      </w:r>
      <w:bookmarkEnd w:id="213"/>
      <w:bookmarkEnd w:id="214"/>
    </w:p>
    <w:p w14:paraId="368EBEA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w:t>
      </w:r>
    </w:p>
    <w:p w14:paraId="1D35C69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33117816" w14:textId="77777777" w:rsidR="008D4469" w:rsidRPr="008D4469" w:rsidRDefault="008D4469" w:rsidP="008D4469">
      <w:pPr>
        <w:widowControl w:val="0"/>
        <w:spacing w:after="6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научного типа мышления, владение научной терминологией, ключевыми понятиями и методами;</w:t>
      </w:r>
    </w:p>
    <w:p w14:paraId="4038B1EB"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ставить и формулировать собственные задачи в образовательной деятельности </w:t>
      </w:r>
      <w:r w:rsidRPr="008D4469">
        <w:rPr>
          <w:rFonts w:ascii="Times New Roman" w:hAnsi="Times New Roman"/>
          <w:color w:val="000000"/>
          <w:sz w:val="28"/>
          <w:szCs w:val="28"/>
          <w:lang w:bidi="ru-RU"/>
        </w:rPr>
        <w:lastRenderedPageBreak/>
        <w:t>и жизненных ситуациях;</w:t>
      </w:r>
    </w:p>
    <w:p w14:paraId="5A0E5A9D"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73B7157E"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51C08885"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давать оценку новым ситуациям, оценивать приобретённый опыт;</w:t>
      </w:r>
    </w:p>
    <w:p w14:paraId="624238FF"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осуществлять целенаправленный поиск переноса средств и способов действия в профессиональную среду;</w:t>
      </w:r>
    </w:p>
    <w:p w14:paraId="219170F2"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уметь переносить знания в познавательную и практическую области жизнедеятельности;</w:t>
      </w:r>
    </w:p>
    <w:p w14:paraId="63A6B360"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уметь интегрировать знания из разных предметных областей;</w:t>
      </w:r>
    </w:p>
    <w:p w14:paraId="0D3C6450" w14:textId="77777777" w:rsidR="008D4469" w:rsidRPr="008D4469" w:rsidRDefault="008D4469" w:rsidP="008D4469">
      <w:pPr>
        <w:widowControl w:val="0"/>
        <w:spacing w:after="36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выдвигать новые идеи, предлагать оригинальные подходы и решения; ставить проблемы и задачи, допускающие альтернативные решения.</w:t>
      </w:r>
    </w:p>
    <w:p w14:paraId="60E0FCE5" w14:textId="77777777" w:rsidR="008D4469" w:rsidRPr="008D4469" w:rsidRDefault="008D4469" w:rsidP="008D4469">
      <w:pPr>
        <w:widowControl w:val="0"/>
        <w:spacing w:after="0" w:line="240" w:lineRule="auto"/>
        <w:ind w:left="580" w:hanging="580"/>
        <w:rPr>
          <w:rFonts w:ascii="Times New Roman" w:hAnsi="Times New Roman"/>
          <w:color w:val="000000"/>
          <w:sz w:val="28"/>
          <w:szCs w:val="28"/>
          <w:lang w:bidi="ru-RU"/>
        </w:rPr>
      </w:pPr>
      <w:r w:rsidRPr="008D4469">
        <w:rPr>
          <w:rFonts w:ascii="Times New Roman" w:hAnsi="Times New Roman"/>
          <w:b/>
          <w:bCs/>
          <w:color w:val="000000"/>
          <w:sz w:val="28"/>
          <w:szCs w:val="28"/>
          <w:lang w:bidi="ru-RU"/>
        </w:rPr>
        <w:t xml:space="preserve">Работа с информацией: </w:t>
      </w:r>
      <w:r w:rsidRPr="008D4469">
        <w:rPr>
          <w:rFonts w:ascii="Times New Roman" w:hAnsi="Times New Roman"/>
          <w:color w:val="000000"/>
          <w:sz w:val="28"/>
          <w:szCs w:val="28"/>
          <w:lang w:bidi="ru-RU"/>
        </w:rPr>
        <w:t>владеть навыками получения информации из источников разных типов,</w:t>
      </w:r>
    </w:p>
    <w:p w14:paraId="3252C0FF" w14:textId="77777777" w:rsidR="008D4469" w:rsidRPr="008D4469" w:rsidRDefault="008D4469" w:rsidP="008D4469">
      <w:pPr>
        <w:widowControl w:val="0"/>
        <w:spacing w:after="0" w:line="257" w:lineRule="auto"/>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самостоятельно осуществлять поиск, анализ, систематизацию и интерпретацию информации различных видов и форм представления;</w:t>
      </w:r>
    </w:p>
    <w:p w14:paraId="2BC2CE61" w14:textId="77777777" w:rsidR="008D4469" w:rsidRPr="008D4469" w:rsidRDefault="008D4469" w:rsidP="008D4469">
      <w:pPr>
        <w:widowControl w:val="0"/>
        <w:spacing w:after="0" w:line="257" w:lineRule="auto"/>
        <w:ind w:firstLine="66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создавать тексты в различных форматах с учётом назначения информации и целевой аудитории, выбирая оптимальную форму представления и визуализации; оценивать достоверность, легитимность информации, её соответствие правовым и морально-этическим нормам;</w:t>
      </w:r>
    </w:p>
    <w:p w14:paraId="6B742D9C" w14:textId="77777777" w:rsidR="008D4469" w:rsidRPr="008D4469" w:rsidRDefault="008D4469" w:rsidP="008D4469">
      <w:pPr>
        <w:widowControl w:val="0"/>
        <w:spacing w:after="0" w:line="240"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использовать средства информационных и коммуникационных технологий</w:t>
      </w:r>
    </w:p>
    <w:p w14:paraId="6306B9B9" w14:textId="77777777" w:rsidR="008D4469" w:rsidRPr="008D4469" w:rsidRDefault="008D4469" w:rsidP="008D4469">
      <w:pPr>
        <w:widowControl w:val="0"/>
        <w:spacing w:after="0" w:line="254" w:lineRule="auto"/>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решении когнитивных, коммуникативных и с соблюдением требований эргономики, техники ресурсосбережения, правовых и этических норм, безопасности;</w:t>
      </w:r>
    </w:p>
    <w:p w14:paraId="140FD862" w14:textId="77777777" w:rsidR="008D4469" w:rsidRPr="008D4469" w:rsidRDefault="008D4469" w:rsidP="008D4469">
      <w:pPr>
        <w:widowControl w:val="0"/>
        <w:spacing w:after="360" w:line="240"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владеть навыками распознавания и защиты информации, информационной безопасности личности.</w:t>
      </w:r>
    </w:p>
    <w:p w14:paraId="3EECE9D7" w14:textId="77777777" w:rsidR="008D4469" w:rsidRPr="008D4469" w:rsidRDefault="008D4469" w:rsidP="008D4469">
      <w:pPr>
        <w:keepNext/>
        <w:keepLines/>
        <w:widowControl w:val="0"/>
        <w:spacing w:after="0" w:line="240" w:lineRule="auto"/>
        <w:jc w:val="both"/>
        <w:outlineLvl w:val="1"/>
        <w:rPr>
          <w:rFonts w:ascii="Times New Roman" w:hAnsi="Times New Roman"/>
          <w:b/>
          <w:bCs/>
          <w:color w:val="000000"/>
          <w:sz w:val="32"/>
          <w:szCs w:val="32"/>
          <w:lang w:bidi="ru-RU"/>
        </w:rPr>
      </w:pPr>
      <w:bookmarkStart w:id="215" w:name="bookmark48"/>
      <w:bookmarkStart w:id="216" w:name="bookmark49"/>
      <w:r w:rsidRPr="008D4469">
        <w:rPr>
          <w:rFonts w:ascii="Times New Roman" w:hAnsi="Times New Roman"/>
          <w:b/>
          <w:bCs/>
          <w:color w:val="000000"/>
          <w:sz w:val="32"/>
          <w:szCs w:val="32"/>
          <w:lang w:bidi="ru-RU"/>
        </w:rPr>
        <w:t>Коммуникативные универсальные учебные действия</w:t>
      </w:r>
      <w:bookmarkEnd w:id="215"/>
      <w:bookmarkEnd w:id="216"/>
    </w:p>
    <w:p w14:paraId="21D3A676" w14:textId="77777777" w:rsidR="008D4469" w:rsidRPr="008D4469" w:rsidRDefault="008D4469" w:rsidP="008D4469">
      <w:pPr>
        <w:widowControl w:val="0"/>
        <w:spacing w:after="0" w:line="240"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Общение:</w:t>
      </w:r>
    </w:p>
    <w:p w14:paraId="4FA5D009"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осуществлять коммуникации во всех сферах жизни;</w:t>
      </w:r>
    </w:p>
    <w:p w14:paraId="272ADAF0"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321DF1B8" w14:textId="77777777" w:rsidR="008D4469" w:rsidRPr="008D4469" w:rsidRDefault="008D4469" w:rsidP="00A667AD">
      <w:pPr>
        <w:widowControl w:val="0"/>
        <w:spacing w:after="0" w:line="276" w:lineRule="auto"/>
        <w:ind w:firstLine="580"/>
        <w:rPr>
          <w:rFonts w:ascii="Times New Roman" w:hAnsi="Times New Roman"/>
          <w:color w:val="000000"/>
          <w:sz w:val="28"/>
          <w:szCs w:val="28"/>
          <w:lang w:bidi="ru-RU"/>
        </w:rPr>
      </w:pPr>
      <w:r w:rsidRPr="008D4469">
        <w:rPr>
          <w:rFonts w:ascii="Times New Roman" w:hAnsi="Times New Roman"/>
          <w:color w:val="000000"/>
          <w:sz w:val="28"/>
          <w:szCs w:val="28"/>
          <w:lang w:bidi="ru-RU"/>
        </w:rPr>
        <w:t>владеть различными способами общения и взаимодействия; аргументированно вести диалог, уметь смягчать конфликтные ситуации; развёрнуто и логично излагать свою точку зрения с использованием языковых средств.</w:t>
      </w:r>
    </w:p>
    <w:p w14:paraId="41CEF317" w14:textId="77777777" w:rsidR="008D4469" w:rsidRPr="008D4469" w:rsidRDefault="008D4469" w:rsidP="008D4469">
      <w:pPr>
        <w:keepNext/>
        <w:keepLines/>
        <w:widowControl w:val="0"/>
        <w:spacing w:after="0" w:line="240" w:lineRule="auto"/>
        <w:jc w:val="both"/>
        <w:outlineLvl w:val="1"/>
        <w:rPr>
          <w:rFonts w:ascii="Times New Roman" w:hAnsi="Times New Roman"/>
          <w:b/>
          <w:bCs/>
          <w:color w:val="000000"/>
          <w:sz w:val="32"/>
          <w:szCs w:val="32"/>
          <w:lang w:bidi="ru-RU"/>
        </w:rPr>
      </w:pPr>
      <w:bookmarkStart w:id="217" w:name="bookmark50"/>
      <w:bookmarkStart w:id="218" w:name="bookmark51"/>
      <w:r w:rsidRPr="008D4469">
        <w:rPr>
          <w:rFonts w:ascii="Times New Roman" w:hAnsi="Times New Roman"/>
          <w:b/>
          <w:bCs/>
          <w:color w:val="000000"/>
          <w:sz w:val="32"/>
          <w:szCs w:val="32"/>
          <w:lang w:bidi="ru-RU"/>
        </w:rPr>
        <w:lastRenderedPageBreak/>
        <w:t>Регулятивные универсальные учебные действия</w:t>
      </w:r>
      <w:bookmarkEnd w:id="217"/>
      <w:bookmarkEnd w:id="218"/>
    </w:p>
    <w:p w14:paraId="3B508BA1" w14:textId="77777777" w:rsidR="008D4469" w:rsidRPr="008D4469" w:rsidRDefault="008D4469" w:rsidP="008D4469">
      <w:pPr>
        <w:widowControl w:val="0"/>
        <w:spacing w:after="0" w:line="240"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Самоорганизация:</w:t>
      </w:r>
    </w:p>
    <w:p w14:paraId="1C0963E6"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2F4A422D"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самостоятельно составлять план решения проблемы с учётом имеющихся ресурсов, собственных возможностей и предпочтений;</w:t>
      </w:r>
    </w:p>
    <w:p w14:paraId="4ED9871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давать оценку новым ситуациям;</w:t>
      </w:r>
    </w:p>
    <w:p w14:paraId="0A20A041"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расширять рамки учебного предмета на основе личных предпочтений;</w:t>
      </w:r>
    </w:p>
    <w:p w14:paraId="20B08CBF"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делать осознанный выбор, аргументировать его, брать ответственность за решение;</w:t>
      </w:r>
    </w:p>
    <w:p w14:paraId="30143888"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оценивать приобретённый опыт;</w:t>
      </w:r>
    </w:p>
    <w:p w14:paraId="12C97547"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способствовать формированию и проявлению широкой эрудиции в разных областях знаний;</w:t>
      </w:r>
    </w:p>
    <w:p w14:paraId="55A4DD4A" w14:textId="77777777" w:rsidR="008D4469" w:rsidRPr="008D4469" w:rsidRDefault="008D4469" w:rsidP="008D4469">
      <w:pPr>
        <w:widowControl w:val="0"/>
        <w:spacing w:after="34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постоянно повышать свой образовательный и культурный уровень;</w:t>
      </w:r>
    </w:p>
    <w:p w14:paraId="30CA3813" w14:textId="77777777" w:rsidR="008D4469" w:rsidRPr="008D4469" w:rsidRDefault="008D4469" w:rsidP="008D4469">
      <w:pPr>
        <w:keepNext/>
        <w:keepLines/>
        <w:widowControl w:val="0"/>
        <w:spacing w:after="0" w:line="252" w:lineRule="auto"/>
        <w:jc w:val="both"/>
        <w:outlineLvl w:val="2"/>
        <w:rPr>
          <w:rFonts w:ascii="Times New Roman" w:hAnsi="Times New Roman"/>
          <w:b/>
          <w:bCs/>
          <w:color w:val="000000"/>
          <w:sz w:val="28"/>
          <w:szCs w:val="28"/>
          <w:lang w:bidi="ru-RU"/>
        </w:rPr>
      </w:pPr>
      <w:bookmarkStart w:id="219" w:name="bookmark52"/>
      <w:bookmarkStart w:id="220" w:name="bookmark53"/>
      <w:r w:rsidRPr="008D4469">
        <w:rPr>
          <w:rFonts w:ascii="Times New Roman" w:hAnsi="Times New Roman"/>
          <w:b/>
          <w:bCs/>
          <w:color w:val="000000"/>
          <w:sz w:val="28"/>
          <w:szCs w:val="28"/>
          <w:lang w:bidi="ru-RU"/>
        </w:rPr>
        <w:t>Самоконтроль, принятие себя и других:</w:t>
      </w:r>
      <w:bookmarkEnd w:id="219"/>
      <w:bookmarkEnd w:id="220"/>
    </w:p>
    <w:p w14:paraId="58D602B9"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давать оценку новым ситуациям, вносить коррективы в деятельность, оценивать соответствие результатов целям;</w:t>
      </w:r>
    </w:p>
    <w:p w14:paraId="25335A89"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владеть навыками познавательной рефлексии как осознанием совершаемых действий и мыслительных процессов, их результатов и оснований;</w:t>
      </w:r>
    </w:p>
    <w:p w14:paraId="3E24FFC1"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использовать приёмы рефлексии для оценки ситуации, выбора верного решения;</w:t>
      </w:r>
    </w:p>
    <w:p w14:paraId="2C745B9E" w14:textId="77777777" w:rsidR="008D4469" w:rsidRPr="008D4469" w:rsidRDefault="008D4469" w:rsidP="00A667AD">
      <w:pPr>
        <w:widowControl w:val="0"/>
        <w:spacing w:after="0" w:line="276" w:lineRule="auto"/>
        <w:ind w:left="580"/>
        <w:rPr>
          <w:rFonts w:ascii="Times New Roman" w:hAnsi="Times New Roman"/>
          <w:color w:val="000000"/>
          <w:sz w:val="28"/>
          <w:szCs w:val="28"/>
          <w:lang w:bidi="ru-RU"/>
        </w:rPr>
      </w:pPr>
      <w:r w:rsidRPr="008D4469">
        <w:rPr>
          <w:rFonts w:ascii="Times New Roman" w:hAnsi="Times New Roman"/>
          <w:color w:val="000000"/>
          <w:sz w:val="28"/>
          <w:szCs w:val="28"/>
          <w:lang w:bidi="ru-RU"/>
        </w:rPr>
        <w:t>оценивать риски и своевременно принимать решения по их снижению; принимать мотивы и аргументы других при анализе результатов деятельности; принимать себя, понимая свои недостатки и достоинства;</w:t>
      </w:r>
    </w:p>
    <w:p w14:paraId="06EB8156" w14:textId="77777777" w:rsidR="008D4469" w:rsidRPr="008D4469" w:rsidRDefault="008D4469" w:rsidP="00A667AD">
      <w:pPr>
        <w:widowControl w:val="0"/>
        <w:spacing w:after="0" w:line="276" w:lineRule="auto"/>
        <w:ind w:left="580"/>
        <w:rPr>
          <w:rFonts w:ascii="Times New Roman" w:hAnsi="Times New Roman"/>
          <w:color w:val="000000"/>
          <w:sz w:val="28"/>
          <w:szCs w:val="28"/>
          <w:lang w:bidi="ru-RU"/>
        </w:rPr>
      </w:pPr>
      <w:r w:rsidRPr="008D4469">
        <w:rPr>
          <w:rFonts w:ascii="Times New Roman" w:hAnsi="Times New Roman"/>
          <w:color w:val="000000"/>
          <w:sz w:val="28"/>
          <w:szCs w:val="28"/>
          <w:lang w:bidi="ru-RU"/>
        </w:rPr>
        <w:t>принимать мотивы и аргументы других при анализе результатов деятельности; признавать своё право и право других на ошибку;</w:t>
      </w:r>
    </w:p>
    <w:p w14:paraId="13CD77EB" w14:textId="77777777" w:rsidR="008D4469" w:rsidRPr="008D4469" w:rsidRDefault="008D4469" w:rsidP="00A667AD">
      <w:pPr>
        <w:widowControl w:val="0"/>
        <w:spacing w:after="340" w:line="276" w:lineRule="auto"/>
        <w:ind w:left="580"/>
        <w:rPr>
          <w:rFonts w:ascii="Times New Roman" w:hAnsi="Times New Roman"/>
          <w:color w:val="000000"/>
          <w:sz w:val="28"/>
          <w:szCs w:val="28"/>
          <w:lang w:bidi="ru-RU"/>
        </w:rPr>
      </w:pPr>
      <w:r w:rsidRPr="008D4469">
        <w:rPr>
          <w:rFonts w:ascii="Times New Roman" w:hAnsi="Times New Roman"/>
          <w:color w:val="000000"/>
          <w:sz w:val="28"/>
          <w:szCs w:val="28"/>
          <w:lang w:bidi="ru-RU"/>
        </w:rPr>
        <w:t>развивать способность понимать мир с позиции другого человека.</w:t>
      </w:r>
    </w:p>
    <w:p w14:paraId="4C7E2446" w14:textId="77777777" w:rsidR="008D4469" w:rsidRPr="008D4469" w:rsidRDefault="008D4469" w:rsidP="008D4469">
      <w:pPr>
        <w:keepNext/>
        <w:keepLines/>
        <w:widowControl w:val="0"/>
        <w:spacing w:after="0" w:line="218" w:lineRule="auto"/>
        <w:jc w:val="both"/>
        <w:outlineLvl w:val="1"/>
        <w:rPr>
          <w:rFonts w:ascii="Times New Roman" w:hAnsi="Times New Roman"/>
          <w:b/>
          <w:bCs/>
          <w:color w:val="000000"/>
          <w:sz w:val="32"/>
          <w:szCs w:val="32"/>
          <w:lang w:bidi="ru-RU"/>
        </w:rPr>
      </w:pPr>
      <w:bookmarkStart w:id="221" w:name="bookmark54"/>
      <w:bookmarkStart w:id="222" w:name="bookmark55"/>
      <w:r w:rsidRPr="008D4469">
        <w:rPr>
          <w:rFonts w:ascii="Times New Roman" w:hAnsi="Times New Roman"/>
          <w:b/>
          <w:bCs/>
          <w:color w:val="000000"/>
          <w:sz w:val="32"/>
          <w:szCs w:val="32"/>
          <w:lang w:bidi="ru-RU"/>
        </w:rPr>
        <w:t>Совместная деятельность:</w:t>
      </w:r>
      <w:bookmarkEnd w:id="221"/>
      <w:bookmarkEnd w:id="222"/>
    </w:p>
    <w:p w14:paraId="1E426A39"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понимать и использовать преимущества командной и индивидуальной работы; выбирать тематику и методы совместных действий с учётом общих интересов, и возможностей каждого члена коллектива;</w:t>
      </w:r>
    </w:p>
    <w:p w14:paraId="74F1C98C"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w:t>
      </w:r>
    </w:p>
    <w:p w14:paraId="7ACDEC94"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оценивать качество вклада своего и каждого участника команды в общий </w:t>
      </w:r>
      <w:r w:rsidRPr="008D4469">
        <w:rPr>
          <w:rFonts w:ascii="Times New Roman" w:hAnsi="Times New Roman"/>
          <w:color w:val="000000"/>
          <w:sz w:val="28"/>
          <w:szCs w:val="28"/>
          <w:lang w:bidi="ru-RU"/>
        </w:rPr>
        <w:lastRenderedPageBreak/>
        <w:t>результат по разработанным критериям;</w:t>
      </w:r>
    </w:p>
    <w:p w14:paraId="48F9D92F"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предлагать новые проекты, оценивать идеи с позиции новизны, оригинальности, практической значимости;</w:t>
      </w:r>
    </w:p>
    <w:p w14:paraId="340DBDD0" w14:textId="77777777" w:rsid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осуществлять позитивное стратегическое поведение в различных ситуациях; проявлять творчество и воображение, быть инициативным.</w:t>
      </w:r>
    </w:p>
    <w:p w14:paraId="0E3790F5" w14:textId="77777777" w:rsidR="00A667AD" w:rsidRPr="008D4469" w:rsidRDefault="00A667AD" w:rsidP="00A667AD">
      <w:pPr>
        <w:widowControl w:val="0"/>
        <w:spacing w:after="0" w:line="276" w:lineRule="auto"/>
        <w:ind w:firstLine="580"/>
        <w:jc w:val="both"/>
        <w:rPr>
          <w:rFonts w:ascii="Times New Roman" w:hAnsi="Times New Roman"/>
          <w:color w:val="000000"/>
          <w:sz w:val="28"/>
          <w:szCs w:val="28"/>
          <w:lang w:bidi="ru-RU"/>
        </w:rPr>
      </w:pPr>
    </w:p>
    <w:p w14:paraId="04C0C9EB" w14:textId="77777777" w:rsidR="008D4469" w:rsidRPr="008D4469" w:rsidRDefault="008D4469" w:rsidP="008D4469">
      <w:pPr>
        <w:keepNext/>
        <w:keepLines/>
        <w:widowControl w:val="0"/>
        <w:spacing w:after="120" w:line="252" w:lineRule="auto"/>
        <w:jc w:val="both"/>
        <w:outlineLvl w:val="2"/>
        <w:rPr>
          <w:rFonts w:ascii="Times New Roman" w:hAnsi="Times New Roman"/>
          <w:b/>
          <w:bCs/>
          <w:color w:val="000000"/>
          <w:sz w:val="28"/>
          <w:szCs w:val="28"/>
          <w:lang w:bidi="ru-RU"/>
        </w:rPr>
      </w:pPr>
      <w:bookmarkStart w:id="223" w:name="bookmark57"/>
      <w:bookmarkStart w:id="224" w:name="bookmark58"/>
      <w:bookmarkStart w:id="225" w:name="bookmark56"/>
      <w:r w:rsidRPr="008D4469">
        <w:rPr>
          <w:rFonts w:ascii="Times New Roman" w:hAnsi="Times New Roman"/>
          <w:b/>
          <w:bCs/>
          <w:color w:val="000000"/>
          <w:sz w:val="28"/>
          <w:szCs w:val="28"/>
          <w:lang w:bidi="ru-RU"/>
        </w:rPr>
        <w:t>ПРЕДМЕТНЫЕ РЕЗУЛЬТАТЫ</w:t>
      </w:r>
      <w:bookmarkEnd w:id="223"/>
      <w:bookmarkEnd w:id="224"/>
      <w:bookmarkEnd w:id="225"/>
    </w:p>
    <w:p w14:paraId="730EF7B6" w14:textId="77777777" w:rsidR="008D4469" w:rsidRPr="008D4469" w:rsidRDefault="008D4469" w:rsidP="008D4469">
      <w:pPr>
        <w:widowControl w:val="0"/>
        <w:spacing w:after="20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К концу обучения </w:t>
      </w:r>
      <w:r w:rsidRPr="008D4469">
        <w:rPr>
          <w:rFonts w:ascii="Times New Roman" w:hAnsi="Times New Roman"/>
          <w:b/>
          <w:bCs/>
          <w:i/>
          <w:iCs/>
          <w:color w:val="000000"/>
          <w:sz w:val="28"/>
          <w:szCs w:val="28"/>
          <w:lang w:bidi="ru-RU"/>
        </w:rPr>
        <w:t>в 10 классе</w:t>
      </w:r>
      <w:r w:rsidRPr="008D4469">
        <w:rPr>
          <w:rFonts w:ascii="Times New Roman" w:hAnsi="Times New Roman"/>
          <w:color w:val="000000"/>
          <w:sz w:val="28"/>
          <w:szCs w:val="28"/>
          <w:lang w:bidi="ru-RU"/>
        </w:rPr>
        <w:t xml:space="preserve"> обучающийся получит следующие предметные результаты по отдельным темам программы по физической культуре:</w:t>
      </w:r>
    </w:p>
    <w:p w14:paraId="2041FBED" w14:textId="77777777" w:rsidR="008D4469" w:rsidRPr="008D4469" w:rsidRDefault="008D4469" w:rsidP="008D4469">
      <w:pPr>
        <w:keepNext/>
        <w:keepLines/>
        <w:widowControl w:val="0"/>
        <w:spacing w:after="0" w:line="252" w:lineRule="auto"/>
        <w:jc w:val="both"/>
        <w:outlineLvl w:val="2"/>
        <w:rPr>
          <w:rFonts w:ascii="Times New Roman" w:hAnsi="Times New Roman"/>
          <w:b/>
          <w:bCs/>
          <w:color w:val="000000"/>
          <w:sz w:val="28"/>
          <w:szCs w:val="28"/>
          <w:lang w:bidi="ru-RU"/>
        </w:rPr>
      </w:pPr>
      <w:bookmarkStart w:id="226" w:name="bookmark59"/>
      <w:bookmarkStart w:id="227" w:name="bookmark60"/>
      <w:r w:rsidRPr="008D4469">
        <w:rPr>
          <w:rFonts w:ascii="Times New Roman" w:hAnsi="Times New Roman"/>
          <w:b/>
          <w:bCs/>
          <w:color w:val="000000"/>
          <w:sz w:val="28"/>
          <w:szCs w:val="28"/>
          <w:lang w:bidi="ru-RU"/>
        </w:rPr>
        <w:t>Раздел «Знания о физической культуре»:</w:t>
      </w:r>
      <w:bookmarkEnd w:id="226"/>
      <w:bookmarkEnd w:id="227"/>
    </w:p>
    <w:p w14:paraId="1E6A81DA"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характеризовать физическую культуру как явление культуры, её направления и формы организации, роль и значение в жизни современного человека и общества;</w:t>
      </w:r>
    </w:p>
    <w:p w14:paraId="770437FF"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ориентироваться в основных статьях Федерального закона «О физической культуре и спорте в Российской Федерации», руководствоваться ими при организации активного отдыха в разнообразных формах физкультурно</w:t>
      </w:r>
      <w:r w:rsidRPr="008D4469">
        <w:rPr>
          <w:rFonts w:ascii="Times New Roman" w:hAnsi="Times New Roman"/>
          <w:color w:val="000000"/>
          <w:sz w:val="28"/>
          <w:szCs w:val="28"/>
          <w:lang w:bidi="ru-RU"/>
        </w:rPr>
        <w:softHyphen/>
        <w:t>оздоровительной и спортивно-массовой деятельности;</w:t>
      </w:r>
    </w:p>
    <w:p w14:paraId="77E52D7D" w14:textId="77777777" w:rsidR="008D4469" w:rsidRPr="008D4469" w:rsidRDefault="008D4469" w:rsidP="00A667AD">
      <w:pPr>
        <w:widowControl w:val="0"/>
        <w:spacing w:after="20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положительно оценивать связь современных оздоровительных систем физической культуры и здоровья человека, раскрывать их целевое назначение и формы организации, возможность использовать для самостоятельных занятий с учётом индивидуальных интересов и функциональных возможностей.</w:t>
      </w:r>
    </w:p>
    <w:p w14:paraId="2E0F1E5B" w14:textId="77777777" w:rsidR="008D4469" w:rsidRPr="008D4469" w:rsidRDefault="008D4469" w:rsidP="008D4469">
      <w:pPr>
        <w:keepNext/>
        <w:keepLines/>
        <w:widowControl w:val="0"/>
        <w:spacing w:after="0" w:line="252" w:lineRule="auto"/>
        <w:jc w:val="both"/>
        <w:outlineLvl w:val="2"/>
        <w:rPr>
          <w:rFonts w:ascii="Times New Roman" w:hAnsi="Times New Roman"/>
          <w:b/>
          <w:bCs/>
          <w:color w:val="000000"/>
          <w:sz w:val="28"/>
          <w:szCs w:val="28"/>
          <w:lang w:bidi="ru-RU"/>
        </w:rPr>
      </w:pPr>
      <w:bookmarkStart w:id="228" w:name="bookmark61"/>
      <w:bookmarkStart w:id="229" w:name="bookmark62"/>
      <w:r w:rsidRPr="008D4469">
        <w:rPr>
          <w:rFonts w:ascii="Times New Roman" w:hAnsi="Times New Roman"/>
          <w:b/>
          <w:bCs/>
          <w:color w:val="000000"/>
          <w:sz w:val="28"/>
          <w:szCs w:val="28"/>
          <w:lang w:bidi="ru-RU"/>
        </w:rPr>
        <w:t>Раздел «Организация самостоятельных занятий»:</w:t>
      </w:r>
      <w:bookmarkEnd w:id="228"/>
      <w:bookmarkEnd w:id="229"/>
    </w:p>
    <w:p w14:paraId="150C4BF9"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проектировать досуговую деятельность с включением в её содержание разнообразных форм активного отдыха, тренировочных и оздоровительных занятий, физкультурно-массовых мероприятий и спортивных соревнований;</w:t>
      </w:r>
    </w:p>
    <w:p w14:paraId="13CB4ACE"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контролировать показатели индивидуального здоровья и функционального состояния организма, использовать их при планировании содержания и направленности самостоятельных занятий кондиционной тренировкой, оценке её эффективности;</w:t>
      </w:r>
    </w:p>
    <w:p w14:paraId="79016EEA" w14:textId="77777777" w:rsidR="008D4469" w:rsidRPr="008D4469" w:rsidRDefault="008D4469" w:rsidP="00A667AD">
      <w:pPr>
        <w:widowControl w:val="0"/>
        <w:spacing w:after="20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планировать системную организацию занятий кондиционной тренировкой, подбирать содержание и контролировать направленность тренировочных воздействий на повышение физической работоспособности и выполнение норм Комплекса «Готов к труду и обороне».</w:t>
      </w:r>
    </w:p>
    <w:p w14:paraId="4708FC0C" w14:textId="77777777" w:rsidR="008D4469" w:rsidRPr="008D4469" w:rsidRDefault="008D4469" w:rsidP="008D4469">
      <w:pPr>
        <w:keepNext/>
        <w:keepLines/>
        <w:widowControl w:val="0"/>
        <w:spacing w:after="0" w:line="252" w:lineRule="auto"/>
        <w:jc w:val="both"/>
        <w:outlineLvl w:val="2"/>
        <w:rPr>
          <w:rFonts w:ascii="Times New Roman" w:hAnsi="Times New Roman"/>
          <w:b/>
          <w:bCs/>
          <w:color w:val="000000"/>
          <w:sz w:val="28"/>
          <w:szCs w:val="28"/>
          <w:lang w:bidi="ru-RU"/>
        </w:rPr>
      </w:pPr>
      <w:bookmarkStart w:id="230" w:name="bookmark63"/>
      <w:bookmarkStart w:id="231" w:name="bookmark64"/>
      <w:r w:rsidRPr="008D4469">
        <w:rPr>
          <w:rFonts w:ascii="Times New Roman" w:hAnsi="Times New Roman"/>
          <w:b/>
          <w:bCs/>
          <w:color w:val="000000"/>
          <w:sz w:val="28"/>
          <w:szCs w:val="28"/>
          <w:lang w:bidi="ru-RU"/>
        </w:rPr>
        <w:t>Раздел «Физическое совершенствование»:</w:t>
      </w:r>
      <w:bookmarkEnd w:id="230"/>
      <w:bookmarkEnd w:id="231"/>
    </w:p>
    <w:p w14:paraId="3EBA27B5"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выполнять упражнения корригирующей и профилактической направленности, использовать их в режиме учебного дня и системе самостоятельных </w:t>
      </w:r>
      <w:r w:rsidRPr="008D4469">
        <w:rPr>
          <w:rFonts w:ascii="Times New Roman" w:hAnsi="Times New Roman"/>
          <w:color w:val="000000"/>
          <w:sz w:val="28"/>
          <w:szCs w:val="28"/>
          <w:lang w:bidi="ru-RU"/>
        </w:rPr>
        <w:lastRenderedPageBreak/>
        <w:t>оздоровительных занятий;</w:t>
      </w:r>
    </w:p>
    <w:p w14:paraId="0692324F"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выполнять комплексы упражнений из современных систем оздоровительной физической культуры, использовать их для самостоятельных занятий с учётом индивидуальных интересов в физическом развитии и физическом совершенствовании;</w:t>
      </w:r>
    </w:p>
    <w:p w14:paraId="31A0B53A"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выполнять упражнения общефизической подготовки, использовать их в планировании кондиционной тренировки;</w:t>
      </w:r>
    </w:p>
    <w:p w14:paraId="7D553235"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демонстрировать основные технические и тактические действия в игровых видах спорта в условиях учебной и соревновательной деятельности, осуществлять судейство по одному из освоенных видов (футбол, волейбол, баскетбол);</w:t>
      </w:r>
    </w:p>
    <w:p w14:paraId="487407AD"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демонстрировать приросты показателей в развитии основных физических качеств, результатов в тестовых заданиях Комплекса «Готов к труду и обороне».</w:t>
      </w:r>
    </w:p>
    <w:p w14:paraId="26574B65" w14:textId="77777777" w:rsidR="008D4469" w:rsidRPr="008D4469" w:rsidRDefault="008D4469" w:rsidP="00A667AD">
      <w:pPr>
        <w:widowControl w:val="0"/>
        <w:spacing w:after="20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К концу обучения </w:t>
      </w:r>
      <w:r w:rsidRPr="008D4469">
        <w:rPr>
          <w:rFonts w:ascii="Times New Roman" w:hAnsi="Times New Roman"/>
          <w:b/>
          <w:bCs/>
          <w:i/>
          <w:iCs/>
          <w:color w:val="000000"/>
          <w:sz w:val="28"/>
          <w:szCs w:val="28"/>
          <w:lang w:bidi="ru-RU"/>
        </w:rPr>
        <w:t>в 11 классе</w:t>
      </w:r>
      <w:r w:rsidRPr="008D4469">
        <w:rPr>
          <w:rFonts w:ascii="Times New Roman" w:hAnsi="Times New Roman"/>
          <w:color w:val="000000"/>
          <w:sz w:val="28"/>
          <w:szCs w:val="28"/>
          <w:lang w:bidi="ru-RU"/>
        </w:rPr>
        <w:t xml:space="preserve"> обучающийся получит следующие предметные результаты по отдельным темам программы по физической культуре:</w:t>
      </w:r>
    </w:p>
    <w:p w14:paraId="7DF42978" w14:textId="77777777" w:rsidR="008D4469" w:rsidRPr="008D4469" w:rsidRDefault="008D4469" w:rsidP="008D4469">
      <w:pPr>
        <w:keepNext/>
        <w:keepLines/>
        <w:widowControl w:val="0"/>
        <w:spacing w:after="0" w:line="252" w:lineRule="auto"/>
        <w:jc w:val="both"/>
        <w:outlineLvl w:val="2"/>
        <w:rPr>
          <w:rFonts w:ascii="Times New Roman" w:hAnsi="Times New Roman"/>
          <w:b/>
          <w:bCs/>
          <w:color w:val="000000"/>
          <w:sz w:val="28"/>
          <w:szCs w:val="28"/>
          <w:lang w:bidi="ru-RU"/>
        </w:rPr>
      </w:pPr>
      <w:bookmarkStart w:id="232" w:name="bookmark65"/>
      <w:bookmarkStart w:id="233" w:name="bookmark66"/>
      <w:r w:rsidRPr="008D4469">
        <w:rPr>
          <w:rFonts w:ascii="Times New Roman" w:hAnsi="Times New Roman"/>
          <w:b/>
          <w:bCs/>
          <w:color w:val="000000"/>
          <w:sz w:val="28"/>
          <w:szCs w:val="28"/>
          <w:lang w:bidi="ru-RU"/>
        </w:rPr>
        <w:t>Раздел «Знания о физической культуре»:</w:t>
      </w:r>
      <w:bookmarkEnd w:id="232"/>
      <w:bookmarkEnd w:id="233"/>
    </w:p>
    <w:p w14:paraId="1AE7E140"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характеризовать адаптацию организма к физическим нагрузкам как основу укрепления здоровья, учитывать её этапы при планировании самостоятельных занятий кондиционной тренировкой;</w:t>
      </w:r>
    </w:p>
    <w:p w14:paraId="4CB90314"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положительно оценивать роль физической культуры в научной организации труда, профилактике профессиональных заболеваний и оптимизации работоспособности, предупреждении раннего старения и сохранении творческого долголетия;</w:t>
      </w:r>
    </w:p>
    <w:p w14:paraId="70B80442" w14:textId="77777777" w:rsidR="008D4469" w:rsidRPr="008D4469" w:rsidRDefault="008D4469" w:rsidP="00A667AD">
      <w:pPr>
        <w:widowControl w:val="0"/>
        <w:spacing w:after="20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выявлять возможные причины возникновения травм во время самостоятельных занятий физической культурой и спортом, руководствоваться правилами их предупреждения и оказания первой помощи.</w:t>
      </w:r>
    </w:p>
    <w:p w14:paraId="5E884AB1" w14:textId="77777777" w:rsidR="008D4469" w:rsidRPr="008D4469" w:rsidRDefault="008D4469" w:rsidP="008D4469">
      <w:pPr>
        <w:keepNext/>
        <w:keepLines/>
        <w:widowControl w:val="0"/>
        <w:spacing w:after="0" w:line="252" w:lineRule="auto"/>
        <w:jc w:val="both"/>
        <w:outlineLvl w:val="2"/>
        <w:rPr>
          <w:rFonts w:ascii="Times New Roman" w:hAnsi="Times New Roman"/>
          <w:b/>
          <w:bCs/>
          <w:color w:val="000000"/>
          <w:sz w:val="28"/>
          <w:szCs w:val="28"/>
          <w:lang w:bidi="ru-RU"/>
        </w:rPr>
      </w:pPr>
      <w:bookmarkStart w:id="234" w:name="bookmark67"/>
      <w:bookmarkStart w:id="235" w:name="bookmark68"/>
      <w:r w:rsidRPr="008D4469">
        <w:rPr>
          <w:rFonts w:ascii="Times New Roman" w:hAnsi="Times New Roman"/>
          <w:b/>
          <w:bCs/>
          <w:color w:val="000000"/>
          <w:sz w:val="28"/>
          <w:szCs w:val="28"/>
          <w:lang w:bidi="ru-RU"/>
        </w:rPr>
        <w:t>Раздел «Организация самостоятельных занятий»:</w:t>
      </w:r>
      <w:bookmarkEnd w:id="234"/>
      <w:bookmarkEnd w:id="235"/>
    </w:p>
    <w:p w14:paraId="2DA645BD"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планировать оздоровительные мероприятия в режиме учебной и трудовой деятельности с целью профилактики умственного и физического утомления, оптимизации работоспособности и функциональной активности основных психических процессов;</w:t>
      </w:r>
    </w:p>
    <w:p w14:paraId="5ECE2A8A"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организовывать и проводить сеансы релаксации, банных процедур и самомассажа с целью восстановления организма после умственных и физических нагрузок;</w:t>
      </w:r>
    </w:p>
    <w:p w14:paraId="2642E9E5" w14:textId="77777777" w:rsidR="008D4469" w:rsidRPr="008D4469" w:rsidRDefault="008D4469" w:rsidP="00A667AD">
      <w:pPr>
        <w:widowControl w:val="0"/>
        <w:spacing w:after="20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проводить самостоятельные занятия по подготовке к успешному выполнению нормативных требований комплекса «Готов к труду и обороне», планировать их </w:t>
      </w:r>
      <w:r w:rsidRPr="008D4469">
        <w:rPr>
          <w:rFonts w:ascii="Times New Roman" w:hAnsi="Times New Roman"/>
          <w:color w:val="000000"/>
          <w:sz w:val="28"/>
          <w:szCs w:val="28"/>
          <w:lang w:bidi="ru-RU"/>
        </w:rPr>
        <w:lastRenderedPageBreak/>
        <w:t>содержание и физические нагрузки исходя из индивидуальных результатов в тестовых испытаниях.</w:t>
      </w:r>
    </w:p>
    <w:p w14:paraId="7013B009" w14:textId="77777777" w:rsidR="008D4469" w:rsidRPr="008D4469" w:rsidRDefault="008D4469" w:rsidP="008D4469">
      <w:pPr>
        <w:keepNext/>
        <w:keepLines/>
        <w:widowControl w:val="0"/>
        <w:spacing w:after="0" w:line="252" w:lineRule="auto"/>
        <w:jc w:val="both"/>
        <w:outlineLvl w:val="2"/>
        <w:rPr>
          <w:rFonts w:ascii="Times New Roman" w:hAnsi="Times New Roman"/>
          <w:b/>
          <w:bCs/>
          <w:color w:val="000000"/>
          <w:sz w:val="28"/>
          <w:szCs w:val="28"/>
          <w:lang w:bidi="ru-RU"/>
        </w:rPr>
      </w:pPr>
      <w:bookmarkStart w:id="236" w:name="bookmark69"/>
      <w:bookmarkStart w:id="237" w:name="bookmark70"/>
      <w:r w:rsidRPr="008D4469">
        <w:rPr>
          <w:rFonts w:ascii="Times New Roman" w:hAnsi="Times New Roman"/>
          <w:b/>
          <w:bCs/>
          <w:color w:val="000000"/>
          <w:sz w:val="28"/>
          <w:szCs w:val="28"/>
          <w:lang w:bidi="ru-RU"/>
        </w:rPr>
        <w:t>Раздел «Физическое совершенствование»:</w:t>
      </w:r>
      <w:bookmarkEnd w:id="236"/>
      <w:bookmarkEnd w:id="237"/>
    </w:p>
    <w:p w14:paraId="3E552BCD"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выполнять упражнения корригирующей и профилактической направленности, использовать их в режиме учебного дня и системе самостоятельных оздоровительных занятий;</w:t>
      </w:r>
    </w:p>
    <w:p w14:paraId="647E2BEA"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выполнять комплексы упражнений из современных систем оздоровительной физической культуры, использовать их для самостоятельных занятий с учётом индивидуальных интересов и потребностей в физическом развитии и физическом совершенствовании;</w:t>
      </w:r>
    </w:p>
    <w:p w14:paraId="5767A50B"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демонстрировать технику приёмов и защитных действий из атлетических единоборств, выполнять их во взаимодействии с партнёром;</w:t>
      </w:r>
    </w:p>
    <w:p w14:paraId="3E338C8F" w14:textId="77777777" w:rsidR="008D4469" w:rsidRP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демонстрировать основные технические и тактические действия в игровых видах спорта, выполнять их в условиях учебной и соревновательной деятельности (футбол, волейбол, баскетбол);</w:t>
      </w:r>
    </w:p>
    <w:p w14:paraId="5AA42390" w14:textId="77777777" w:rsidR="008D4469" w:rsidRDefault="008D4469" w:rsidP="00A667AD">
      <w:pPr>
        <w:widowControl w:val="0"/>
        <w:spacing w:after="0" w:line="27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выполнять комплексы физических упражнений на развитие основных физических качеств, демонстрировать ежегодные приросты в тестовых заданиях Комплекса «Готов к труду и обороне».</w:t>
      </w:r>
    </w:p>
    <w:p w14:paraId="65F52E71" w14:textId="77777777" w:rsidR="00A667AD" w:rsidRPr="008D4469" w:rsidRDefault="00A667AD" w:rsidP="00A667AD">
      <w:pPr>
        <w:widowControl w:val="0"/>
        <w:spacing w:after="0" w:line="276" w:lineRule="auto"/>
        <w:ind w:firstLine="580"/>
        <w:jc w:val="both"/>
        <w:rPr>
          <w:rFonts w:ascii="Times New Roman" w:hAnsi="Times New Roman"/>
          <w:color w:val="000000"/>
          <w:sz w:val="28"/>
          <w:szCs w:val="28"/>
          <w:lang w:bidi="ru-RU"/>
        </w:rPr>
      </w:pPr>
    </w:p>
    <w:p w14:paraId="0A038ACF" w14:textId="77777777" w:rsidR="008D4469" w:rsidRPr="008D4469" w:rsidRDefault="008D4469" w:rsidP="008D4469">
      <w:pPr>
        <w:widowControl w:val="0"/>
        <w:spacing w:after="0"/>
        <w:jc w:val="both"/>
        <w:rPr>
          <w:rFonts w:ascii="Times New Roman" w:hAnsi="Times New Roman"/>
          <w:color w:val="000000"/>
          <w:sz w:val="28"/>
          <w:szCs w:val="28"/>
          <w:lang w:bidi="ru-RU"/>
        </w:rPr>
      </w:pPr>
      <w:bookmarkStart w:id="238" w:name="bookmark71"/>
      <w:r w:rsidRPr="008D4469">
        <w:rPr>
          <w:rFonts w:ascii="Times New Roman" w:hAnsi="Times New Roman"/>
          <w:b/>
          <w:bCs/>
          <w:color w:val="000000"/>
          <w:sz w:val="28"/>
          <w:szCs w:val="28"/>
          <w:lang w:bidi="ru-RU"/>
        </w:rPr>
        <w:t>ФИЗИЧЕСКАЯ КУЛЬТУРА.</w:t>
      </w:r>
      <w:bookmarkEnd w:id="238"/>
    </w:p>
    <w:p w14:paraId="44F0CDF0" w14:textId="77777777" w:rsidR="00A667AD" w:rsidRDefault="00A667AD" w:rsidP="008D4469">
      <w:pPr>
        <w:widowControl w:val="0"/>
        <w:spacing w:after="120"/>
        <w:jc w:val="both"/>
        <w:rPr>
          <w:rFonts w:ascii="Times New Roman" w:hAnsi="Times New Roman"/>
          <w:b/>
          <w:bCs/>
          <w:color w:val="000000"/>
          <w:sz w:val="28"/>
          <w:szCs w:val="28"/>
          <w:lang w:bidi="ru-RU"/>
        </w:rPr>
      </w:pPr>
      <w:bookmarkStart w:id="239" w:name="bookmark72"/>
      <w:r>
        <w:rPr>
          <w:rFonts w:ascii="Times New Roman" w:hAnsi="Times New Roman"/>
          <w:b/>
          <w:bCs/>
          <w:color w:val="000000"/>
          <w:sz w:val="28"/>
          <w:szCs w:val="28"/>
          <w:lang w:bidi="ru-RU"/>
        </w:rPr>
        <w:t>ПРОГРАММЫ МОДУЛЕЙ ПО ВИДАМ СПОРТА</w:t>
      </w:r>
    </w:p>
    <w:p w14:paraId="65194681" w14:textId="77777777" w:rsidR="008D4469" w:rsidRPr="008D4469" w:rsidRDefault="008D4469" w:rsidP="008D4469">
      <w:pPr>
        <w:widowControl w:val="0"/>
        <w:spacing w:after="12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ПРОГРАММА МОДУЛЯ «САМБО»</w:t>
      </w:r>
      <w:bookmarkEnd w:id="239"/>
    </w:p>
    <w:p w14:paraId="15B2A64C" w14:textId="77777777" w:rsidR="008D4469" w:rsidRPr="008D4469" w:rsidRDefault="008D4469" w:rsidP="008D4469">
      <w:pPr>
        <w:widowControl w:val="0"/>
        <w:spacing w:after="12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Пояснительная записка модуля «Самбо»</w:t>
      </w:r>
    </w:p>
    <w:p w14:paraId="01A2668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Модуль «Самбо» (далее - модуль по самбо, самбо) на уровне среднего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4E436C3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Самбо является составной частью национальной культуры нашей страны и одним из универсальных средств физического воспитания. Самбо как вид спорта и система самозащиты имеют большое оздоровительное и прикладное значение, так как отводят важнейшую роль обеспечению подлинной надежной безопасности для здоровья и жизни занимающихся. Самбо, как система, зародившаяся в нашей стране, обладает мощным воспитательным эффектом, которая базируется на истории создания и развитии самбо, героизации наших соотечественников, культуре и традициях нашего народа, его общего духа, сплоченности и стремлении к победе, </w:t>
      </w:r>
      <w:r w:rsidRPr="008D4469">
        <w:rPr>
          <w:rFonts w:ascii="Times New Roman" w:hAnsi="Times New Roman"/>
          <w:color w:val="000000"/>
          <w:sz w:val="28"/>
          <w:szCs w:val="28"/>
          <w:lang w:bidi="ru-RU"/>
        </w:rPr>
        <w:lastRenderedPageBreak/>
        <w:t>что будет способствовать их патриотическому и духовному развитию.</w:t>
      </w:r>
    </w:p>
    <w:p w14:paraId="0B9B051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Средства самбо способствуют гармоничному развитию и укреплению здоровья обучающихся, комплексно влияют на органы и системы растущего организма, укрепляя и повышая их функциональный уровень.</w:t>
      </w:r>
    </w:p>
    <w:p w14:paraId="551E6458"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реализации модуля «Самбо» владение различными техниками самбо обеспечивает у обучающихся воспитание всех физических качеств и содействует развитию личностных качеств обучающихся, обеспечивает всестороннее физическое развитие, возможность сохранения здоровья, увеличение продолжительности жизни и работоспособности, приобретение эмоционального, психологического комфорта и залога безопасности жизни. Прикладное значение самбо обеспечивает приобретение обучающимися навыков самозащиты и профилактики травматизма.</w:t>
      </w:r>
    </w:p>
    <w:p w14:paraId="09FC77E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Целью</w:t>
      </w:r>
      <w:r w:rsidRPr="008D4469">
        <w:rPr>
          <w:rFonts w:ascii="Times New Roman" w:hAnsi="Times New Roman"/>
          <w:color w:val="000000"/>
          <w:sz w:val="28"/>
          <w:szCs w:val="28"/>
          <w:lang w:bidi="ru-RU"/>
        </w:rPr>
        <w:t xml:space="preserve"> изучения модуля «Самбо» является обучение самбо как базовому жизненно необходимому навыку, формирование у обучающихся общечеловеческой культуры и социального само 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самбо.</w:t>
      </w:r>
    </w:p>
    <w:p w14:paraId="358FF2D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Задачами</w:t>
      </w:r>
      <w:r w:rsidRPr="008D4469">
        <w:rPr>
          <w:rFonts w:ascii="Times New Roman" w:hAnsi="Times New Roman"/>
          <w:color w:val="000000"/>
          <w:sz w:val="28"/>
          <w:szCs w:val="28"/>
          <w:lang w:bidi="ru-RU"/>
        </w:rPr>
        <w:t xml:space="preserve"> изучения модуля «Самбо» являются:</w:t>
      </w:r>
    </w:p>
    <w:p w14:paraId="6E64F959" w14:textId="77777777" w:rsidR="008D4469" w:rsidRPr="008D4469" w:rsidRDefault="008D4469" w:rsidP="008D4469">
      <w:pPr>
        <w:widowControl w:val="0"/>
        <w:spacing w:after="6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всестороннее гармоничное развитие детей и подростков, увеличение объёма их двигательной активности;</w:t>
      </w:r>
    </w:p>
    <w:p w14:paraId="32BECF3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средствами самбо;</w:t>
      </w:r>
    </w:p>
    <w:p w14:paraId="5D1FF21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жизненно важных навыков самостраховки и самозащиты, а также умения применять его в различных условиях;</w:t>
      </w:r>
    </w:p>
    <w:p w14:paraId="2D97C51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общих представлений о самбо, его возможностях и значении в процессе укрепления здоровья, физическом развитии и физической подготовке обучающихся;</w:t>
      </w:r>
    </w:p>
    <w:p w14:paraId="3270973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обучение основам техники и тактики самбо, элементам самозащиты, безопасному поведению на занятиях в спортивном зале, на открытых плоскостных сооружениях, в бытовых условиях и в критических ситуациях;</w:t>
      </w:r>
    </w:p>
    <w:p w14:paraId="2465D1A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культуры движений, обогащение двигательного опыта средствами самбо с общеразвивающей и корригирующей направленностью;</w:t>
      </w:r>
    </w:p>
    <w:p w14:paraId="7127CD4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воспитание общей культуры развития личности обучающегося средствами самбо, в том числе, для самореализации и самоопределения;</w:t>
      </w:r>
    </w:p>
    <w:p w14:paraId="1EFA003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положительной мотивации и устойчивого учебно-познавательного интереса к предмету «Физическая культура»;</w:t>
      </w:r>
    </w:p>
    <w:p w14:paraId="77E6400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удовлетворение индивидуальных потребностей, обучающихся в занятиях </w:t>
      </w:r>
      <w:r w:rsidRPr="008D4469">
        <w:rPr>
          <w:rFonts w:ascii="Times New Roman" w:hAnsi="Times New Roman"/>
          <w:color w:val="000000"/>
          <w:sz w:val="28"/>
          <w:szCs w:val="28"/>
          <w:lang w:bidi="ru-RU"/>
        </w:rPr>
        <w:lastRenderedPageBreak/>
        <w:t>физической культурой и спортом средствами самбо;</w:t>
      </w:r>
    </w:p>
    <w:p w14:paraId="5733196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популяризация самбо, как вид спорта и системы самозащиты в общеобразовательных организациях, привлечение обучающихся, проявляющих повышенный интерес и способности к занятиям самбо в школьные спортивные клубы, секции, к участию в соревнованиях;</w:t>
      </w:r>
    </w:p>
    <w:p w14:paraId="5E6305C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выявление, развитие и поддержка одарённых детей в области спорта.</w:t>
      </w:r>
    </w:p>
    <w:p w14:paraId="17E23A7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Место и роль модуля «Самбо».</w:t>
      </w:r>
      <w:r w:rsidRPr="008D4469">
        <w:rPr>
          <w:rFonts w:ascii="Times New Roman" w:hAnsi="Times New Roman"/>
          <w:color w:val="000000"/>
          <w:sz w:val="28"/>
          <w:szCs w:val="28"/>
          <w:lang w:bidi="ru-RU"/>
        </w:rPr>
        <w:t xml:space="preserve"> Модуль «Самбо»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5CEA2C3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Специфика модуля по самбо сочетается практически со всеми базовыми видами спорта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1EAF284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Интеграция модуля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(ГТО), участии в спортивных соревнованиях и подготовке юношей к службе в Вооруженных Силах Российской Федерации.</w:t>
      </w:r>
    </w:p>
    <w:p w14:paraId="40A8EDA8"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 итогам прохождения модуля возможно сформировать у обучающихся общие представления о самбо, навыки самостраховки и страховки партнера, самозащиты и умения применять их в различных условиях, комплекс технических навыков: соревновательных действий, системы движений, технических приемов и разнообразные способы их выполнения, а также безопасное поведение на занятиях в спортивном зале, открытых плоскостных сооружениях, в бытовых условиях и в критических ситуациях.</w:t>
      </w:r>
    </w:p>
    <w:p w14:paraId="2BB212E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Модуль «Самбо» может быть реализован в следующих </w:t>
      </w:r>
      <w:r w:rsidRPr="008D4469">
        <w:rPr>
          <w:rFonts w:ascii="Times New Roman" w:hAnsi="Times New Roman"/>
          <w:i/>
          <w:iCs/>
          <w:color w:val="000000"/>
          <w:sz w:val="28"/>
          <w:szCs w:val="28"/>
          <w:lang w:bidi="ru-RU"/>
        </w:rPr>
        <w:t>вариантах</w:t>
      </w:r>
      <w:r w:rsidRPr="008D4469">
        <w:rPr>
          <w:rFonts w:ascii="Times New Roman" w:hAnsi="Times New Roman"/>
          <w:color w:val="000000"/>
          <w:sz w:val="28"/>
          <w:szCs w:val="28"/>
          <w:lang w:bidi="ru-RU"/>
        </w:rPr>
        <w:t>:</w:t>
      </w:r>
    </w:p>
    <w:p w14:paraId="698C360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самостоятельном планировании учителем физической культуры процесса освоения обучающимися учебного материала по самбо с выбором различных техник самбо, с учётом возраста и физической подготовленности обучающихся (с соответствующей дозировкой и интенсивностью);</w:t>
      </w:r>
    </w:p>
    <w:p w14:paraId="4302A6E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w:t>
      </w:r>
      <w:r w:rsidRPr="008D4469">
        <w:rPr>
          <w:rFonts w:ascii="Times New Roman" w:hAnsi="Times New Roman"/>
          <w:color w:val="000000"/>
          <w:sz w:val="28"/>
          <w:szCs w:val="28"/>
          <w:lang w:bidi="ru-RU"/>
        </w:rPr>
        <w:lastRenderedPageBreak/>
        <w:t>уроков физической культуры с 3-х часовой недельной нагрузкой рекомендуемый объём рекомендуемый объём в 10 и 11 классах - по 34 часа);</w:t>
      </w:r>
    </w:p>
    <w:p w14:paraId="57C8DFE0" w14:textId="77777777" w:rsidR="008D4469" w:rsidRPr="008D4469" w:rsidRDefault="008D4469" w:rsidP="008D4469">
      <w:pPr>
        <w:widowControl w:val="0"/>
        <w:spacing w:after="34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10-11 классах - 68 часов).</w:t>
      </w:r>
    </w:p>
    <w:p w14:paraId="504181EB" w14:textId="77777777" w:rsidR="008D4469" w:rsidRPr="008D4469" w:rsidRDefault="008D4469" w:rsidP="008D4469">
      <w:pPr>
        <w:widowControl w:val="0"/>
        <w:spacing w:after="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Содержание модуля «Самбо»</w:t>
      </w:r>
    </w:p>
    <w:p w14:paraId="7C2203A3" w14:textId="77777777" w:rsidR="008D4469" w:rsidRPr="008D4469" w:rsidRDefault="008D4469" w:rsidP="008D4469">
      <w:pPr>
        <w:widowControl w:val="0"/>
        <w:spacing w:after="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Знания о самбо</w:t>
      </w:r>
    </w:p>
    <w:p w14:paraId="3FF27A4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Современный этап развития самбо в России за рубежом.</w:t>
      </w:r>
    </w:p>
    <w:p w14:paraId="544AC00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Роль личности в истории самбо. Последователи и легенды самбо.</w:t>
      </w:r>
    </w:p>
    <w:p w14:paraId="52B4ACA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Роль самбо в ведении боевых действий в период локальных войн. Героизация подвигов самбистов.</w:t>
      </w:r>
    </w:p>
    <w:p w14:paraId="78501E5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Роль основных организации, федерации (международные, российские), осуществляющих управление самбо в развитии вида спорта.</w:t>
      </w:r>
    </w:p>
    <w:p w14:paraId="34A7E43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самбо (спортивное, боевое, пляжное, демо).</w:t>
      </w:r>
    </w:p>
    <w:p w14:paraId="27EBD7B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Социальная и личностная успешность самбистов на примере известных личностей.</w:t>
      </w:r>
    </w:p>
    <w:p w14:paraId="1DBE91D8"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проведения соревнований по самбо. Судейская коллегия, функциональные обязанности судей, основные жесты судей. Словарь терминов и определений по самбо.</w:t>
      </w:r>
    </w:p>
    <w:p w14:paraId="32EDDE9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Занятия самбо как средство укрепления здоровья, повышения функциональных возможностей основных систем организма. Сведения о физических качествах, необходимых самбисту и способах их развития. Значение занятий самбо на формирование положительных качеств личности человека.</w:t>
      </w:r>
    </w:p>
    <w:p w14:paraId="6A80250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Дневник самбиста (планирование, самоанализ, самоконтроль).</w:t>
      </w:r>
    </w:p>
    <w:p w14:paraId="5118B0B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Основные средства и методы обучения технике и тактике самбо. Основы прикладного самбо и его значение.</w:t>
      </w:r>
    </w:p>
    <w:p w14:paraId="3B413BE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Антидопинговые правила и программы в самбо.</w:t>
      </w:r>
    </w:p>
    <w:p w14:paraId="50A395F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поведения в экстремальных жизненных ситуациях.</w:t>
      </w:r>
    </w:p>
    <w:p w14:paraId="2EBDBD9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Оказание первой доврачебной помощи на занятиях самбо и в бытовой деятельности.</w:t>
      </w:r>
    </w:p>
    <w:p w14:paraId="401E0F0F" w14:textId="77777777" w:rsidR="008D4469" w:rsidRPr="008D4469" w:rsidRDefault="008D4469" w:rsidP="008D4469">
      <w:pPr>
        <w:widowControl w:val="0"/>
        <w:spacing w:after="10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Этические нормы и правила поведения самбиста, техника безопасности при занятиях самбо.</w:t>
      </w:r>
    </w:p>
    <w:p w14:paraId="5C3492CE" w14:textId="77777777" w:rsidR="008D4469" w:rsidRPr="008D4469" w:rsidRDefault="008D4469" w:rsidP="008D4469">
      <w:pPr>
        <w:widowControl w:val="0"/>
        <w:spacing w:after="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Способы самостоятельной деятельности</w:t>
      </w:r>
    </w:p>
    <w:p w14:paraId="67F0D94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безопасного, правомерного поведения во время соревнований по самбо в качестве зрителя или болельщика.</w:t>
      </w:r>
    </w:p>
    <w:p w14:paraId="1DCD517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Организация и проведение самостоятельных занятий по самбо. Составление планов и самостоятельное проведение занятий по самбо.</w:t>
      </w:r>
    </w:p>
    <w:p w14:paraId="68BB0AA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Способы самостоятельного освоения двигательных действий, подбор подводящих, подготовительных и специальных упражнений.</w:t>
      </w:r>
    </w:p>
    <w:p w14:paraId="6A95CE3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Самоконтроль и его роль в учебной и соревновательной деятельности. Первые внешние признаки утомления. Средства восстановления организма после физической нагрузки. Правильное сбалансированное питание самбиста.</w:t>
      </w:r>
    </w:p>
    <w:p w14:paraId="1014EA6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личной гигиены, требования к спортивной экипировке для занятий самбо. Правила ухода за спортивным инвентарем и оборудованием.</w:t>
      </w:r>
    </w:p>
    <w:p w14:paraId="0D7028E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Судейство простейших спортивных соревнований по самбо в качестве судьи или помощника судьи.</w:t>
      </w:r>
    </w:p>
    <w:p w14:paraId="22DE49C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Характерные травмы во время занятий самбо и мероприятия по их предупреждению. Причины возникновения ошибок при выполнении технических приёмов самбо.</w:t>
      </w:r>
    </w:p>
    <w:p w14:paraId="44C18760" w14:textId="77777777" w:rsidR="008D4469" w:rsidRPr="008D4469" w:rsidRDefault="008D4469" w:rsidP="008D4469">
      <w:pPr>
        <w:widowControl w:val="0"/>
        <w:tabs>
          <w:tab w:val="left" w:pos="7641"/>
        </w:tabs>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Классификация физических упражнений:</w:t>
      </w:r>
      <w:r w:rsidRPr="008D4469">
        <w:rPr>
          <w:rFonts w:ascii="Times New Roman" w:hAnsi="Times New Roman"/>
          <w:color w:val="000000"/>
          <w:sz w:val="28"/>
          <w:szCs w:val="28"/>
          <w:lang w:bidi="ru-RU"/>
        </w:rPr>
        <w:tab/>
        <w:t>подготовительные,</w:t>
      </w:r>
    </w:p>
    <w:p w14:paraId="4F73422B" w14:textId="77777777" w:rsidR="008D4469" w:rsidRPr="008D4469" w:rsidRDefault="008D4469" w:rsidP="008D4469">
      <w:pPr>
        <w:widowControl w:val="0"/>
        <w:spacing w:after="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общеразвивающие, специальные и корригирующие. Составление индивидуальных комплексов упражнений различной направленности.</w:t>
      </w:r>
    </w:p>
    <w:p w14:paraId="13BE52B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Способы и методы профилактики пагубных привычек, асоциального и созависимого поведения. Антидопинговое поведение.</w:t>
      </w:r>
    </w:p>
    <w:p w14:paraId="07785AA7" w14:textId="77777777" w:rsidR="008D4469" w:rsidRPr="008D4469" w:rsidRDefault="008D4469" w:rsidP="008D4469">
      <w:pPr>
        <w:widowControl w:val="0"/>
        <w:spacing w:after="10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Тестирование уровня физической подготовленности в самбо.</w:t>
      </w:r>
    </w:p>
    <w:p w14:paraId="2F3A6B2C" w14:textId="77777777" w:rsidR="008D4469" w:rsidRPr="008D4469" w:rsidRDefault="008D4469" w:rsidP="008D4469">
      <w:pPr>
        <w:widowControl w:val="0"/>
        <w:spacing w:after="0" w:line="264"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Физическое совершенствование</w:t>
      </w:r>
    </w:p>
    <w:p w14:paraId="6F2E3ACB"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упражнений для развития физических качеств (ловкости, гибкости, силы, выносливости, быстроты и скоростных способностей).</w:t>
      </w:r>
    </w:p>
    <w:p w14:paraId="5B926658"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упражнений, формирующие двигательные умения и навыки самбиста:</w:t>
      </w:r>
    </w:p>
    <w:p w14:paraId="1A6D2DB0"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общеподготовительные упражнения (ОРУ, упражнения со снарядами, на снарядах из других видов спорта (легкая и тяжелая атлетика, гимнастика);</w:t>
      </w:r>
    </w:p>
    <w:p w14:paraId="697E8C1B"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специально-подготовительные упражнения (имитационные, в том числе прыжковые, упражнения на специальных тренажерах, модернизированные спортивные игры (элементы баскетбола, гандбола, футбола, регби), проводимые с учетом специализации самбо, основные соревновательные упражнения.</w:t>
      </w:r>
    </w:p>
    <w:p w14:paraId="36D1D97A"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специально-подготовительных упражнений для выполнения основных технических элементов самбо (в парах, в тройках, в группах).</w:t>
      </w:r>
    </w:p>
    <w:p w14:paraId="2B90E5DA"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Индивидуальные технические действия выполнения приёмов самостраховки при падении на спину прыжком, при падении вперёд на бок кувырком, при падении вперед на руки прыжком, в том числе в усложнённых условиях: в движении, с повышением высоты падений, на точность приземления, с ограничением возможностей (без рук, со связанными ногами и иные) и на твёрдом покрытии </w:t>
      </w:r>
      <w:r w:rsidRPr="008D4469">
        <w:rPr>
          <w:rFonts w:ascii="Times New Roman" w:hAnsi="Times New Roman"/>
          <w:color w:val="000000"/>
          <w:sz w:val="28"/>
          <w:szCs w:val="28"/>
          <w:lang w:bidi="ru-RU"/>
        </w:rPr>
        <w:lastRenderedPageBreak/>
        <w:t>(деревянный или синтетический пол спортивного зала).</w:t>
      </w:r>
    </w:p>
    <w:p w14:paraId="70CEAF70"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Технико-тактические основы самбо: стойки, дистанции, захваты, перемещения.</w:t>
      </w:r>
    </w:p>
    <w:p w14:paraId="442D5452"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Технические действия самбо в положении стоя: бросок задняя подножка, бросок захватом ноги, бросок задняя подножка с захватом ноги, бросок через бедро, бросок через спину, бросок передняя подножка, бросок боковая подсечка, бросок захватом шеи и руки через голову упором голенью в живот, бросок зацепом голенью изнутри, бросок подхвата под две ноги.</w:t>
      </w:r>
    </w:p>
    <w:p w14:paraId="1A08B8B7"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Технические действия самбо в положении лёжа:</w:t>
      </w:r>
    </w:p>
    <w:p w14:paraId="5BA2FFAC"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варианты удержаний и переворачиваний, рычаг локтя от удержания сбоку, перегибая руку через бедро;</w:t>
      </w:r>
    </w:p>
    <w:p w14:paraId="1737565C"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узел плеча ногой от удержания сбоку;</w:t>
      </w:r>
    </w:p>
    <w:p w14:paraId="40F8B7FA" w14:textId="77777777" w:rsidR="008D4469" w:rsidRPr="008D4469" w:rsidRDefault="008D4469" w:rsidP="008D4469">
      <w:pPr>
        <w:widowControl w:val="0"/>
        <w:spacing w:after="0" w:line="269" w:lineRule="auto"/>
        <w:ind w:left="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рычаг руки противнику, лежащему на груди (рычаг плеча, рычаг локтя); рычаг локтя захватом руки между ног;</w:t>
      </w:r>
    </w:p>
    <w:p w14:paraId="20B6C046"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ущемление ахиллова сухожилия при различных взаиморасположениях соперников.</w:t>
      </w:r>
    </w:p>
    <w:p w14:paraId="1DFAF7BA"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Технические действия приёмов самозащиты - освобождение от захватов в стойке и положении лёжа:</w:t>
      </w:r>
    </w:p>
    <w:p w14:paraId="3FFE5A2F"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от захватов одной рукой - спереди, сзади, сбоку - руки, рукава, отворота одежды;</w:t>
      </w:r>
    </w:p>
    <w:p w14:paraId="1BD69F15"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от захватов двумя руками - спереди, сзади, сбоку - руки, рук, рукавов, отворотов одежды, ног;</w:t>
      </w:r>
    </w:p>
    <w:p w14:paraId="13A1B296"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от обхватов туловища спереди и сзади, с руками и без рук;</w:t>
      </w:r>
    </w:p>
    <w:p w14:paraId="3D4CE2AF"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от захватов за шею (попыток удушений) пальцами рук, плечом и предплечьем, поясом - спереди, сзади, сбоку;</w:t>
      </w:r>
    </w:p>
    <w:p w14:paraId="49A12446" w14:textId="77777777" w:rsidR="008D4469" w:rsidRPr="008D4469" w:rsidRDefault="008D4469" w:rsidP="008D4469">
      <w:pPr>
        <w:widowControl w:val="0"/>
        <w:spacing w:after="36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Тактическая подготовка. Игры-задания. Схватки по заданию в парах и группах занимающихся. Моделирование ситуаций самозащиты.</w:t>
      </w:r>
    </w:p>
    <w:p w14:paraId="45F95CF5" w14:textId="77777777" w:rsidR="008D4469" w:rsidRPr="008D4469" w:rsidRDefault="008D4469" w:rsidP="008D4469">
      <w:pPr>
        <w:keepNext/>
        <w:keepLines/>
        <w:widowControl w:val="0"/>
        <w:spacing w:after="0" w:line="269" w:lineRule="auto"/>
        <w:jc w:val="both"/>
        <w:outlineLvl w:val="2"/>
        <w:rPr>
          <w:rFonts w:ascii="Times New Roman" w:hAnsi="Times New Roman"/>
          <w:b/>
          <w:bCs/>
          <w:color w:val="000000"/>
          <w:sz w:val="28"/>
          <w:szCs w:val="28"/>
          <w:lang w:bidi="ru-RU"/>
        </w:rPr>
      </w:pPr>
      <w:bookmarkStart w:id="240" w:name="bookmark73"/>
      <w:bookmarkStart w:id="241" w:name="bookmark74"/>
      <w:r w:rsidRPr="008D4469">
        <w:rPr>
          <w:rFonts w:ascii="Times New Roman" w:hAnsi="Times New Roman"/>
          <w:b/>
          <w:bCs/>
          <w:color w:val="000000"/>
          <w:sz w:val="28"/>
          <w:szCs w:val="28"/>
          <w:lang w:bidi="ru-RU"/>
        </w:rPr>
        <w:t>Планируемые результаты</w:t>
      </w:r>
      <w:bookmarkEnd w:id="240"/>
      <w:bookmarkEnd w:id="241"/>
    </w:p>
    <w:p w14:paraId="0A700071"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Содержание модуля «Самбо» направлено на достижение обучающимися личностных, метапредметных и предметных результатов обучения.</w:t>
      </w:r>
    </w:p>
    <w:p w14:paraId="05CDB5F0" w14:textId="77777777" w:rsidR="008D4469" w:rsidRPr="008D4469" w:rsidRDefault="008D4469" w:rsidP="008D4469">
      <w:pPr>
        <w:widowControl w:val="0"/>
        <w:spacing w:after="100"/>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Личностные результаты</w:t>
      </w:r>
    </w:p>
    <w:p w14:paraId="3FC96538"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«Самбо» на уровне среднего общего образования у обучающихся будут сформированы следующие личностные результаты:</w:t>
      </w:r>
    </w:p>
    <w:p w14:paraId="2C3CF58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чувства патриотизма, ответственности перед Родиной, гордости за свой край, свою Родину, уважение государственных символов (герб, флаг, гимн), готовность к служению Отечеству, его защите на примере роли, традиций и развития самбо в современном обществе, в Российской Федерации, в регионе;</w:t>
      </w:r>
    </w:p>
    <w:p w14:paraId="39A504C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основы саморазвития и самовоспитания через ценности, традиции и идеалы вида спорта самбо, через личности, достигшие социального и профессионально успеха, через достижения великих спортсменов на мировых аренах спорта, через героизм, храбрость и подвиги самбистов, проявленные в период боевых действий;</w:t>
      </w:r>
    </w:p>
    <w:p w14:paraId="0AB4347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основные нормы морали, духовно-нравственной культуры и ценностного отношения к физической культуре и спорту, а именно самбо как неотъемлемой части общечеловеческой культуры;</w:t>
      </w:r>
    </w:p>
    <w:p w14:paraId="3E4E40C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толерантное сознание и поведение, способность коммуницировать, достигать взаимопонимания с собеседником, находить общие цели и сотрудничать для их достижения в учебной, бытовой и соревновательной деятельности;</w:t>
      </w:r>
    </w:p>
    <w:p w14:paraId="5B16FF6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навыки сотрудничества со сверстниками, детьми младшего возраста, взрослыми в учебной, бытовой, досуговой и соревновательной деятельности, судейской практики, способность к самостоятельной, творческой и ответственной деятельности средствами самбо;</w:t>
      </w:r>
    </w:p>
    <w:p w14:paraId="1C521E9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осознанный выбор будущей профессии и возможностей реализации собственных жизненных планов средствами самбо как условие успешной профессиональной, спортивной и общественной деятельности;</w:t>
      </w:r>
    </w:p>
    <w:p w14:paraId="156B60F8" w14:textId="77777777" w:rsidR="008D4469" w:rsidRPr="008D4469" w:rsidRDefault="008D4469" w:rsidP="008D4469">
      <w:pPr>
        <w:widowControl w:val="0"/>
        <w:spacing w:after="34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14:paraId="5373B7B9" w14:textId="77777777" w:rsidR="008D4469" w:rsidRPr="008D4469" w:rsidRDefault="008D4469" w:rsidP="008D4469">
      <w:pPr>
        <w:widowControl w:val="0"/>
        <w:spacing w:after="100"/>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Метапредметные результаты</w:t>
      </w:r>
    </w:p>
    <w:p w14:paraId="195C25CD"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«Самбо» на уровне среднего общего образования у обучающихся будут сформированы следующие метапредметные результаты:</w:t>
      </w:r>
    </w:p>
    <w:p w14:paraId="7F22EB08"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бытовую и соревновательную деятельность по самбо;</w:t>
      </w:r>
    </w:p>
    <w:p w14:paraId="799F8FA2" w14:textId="77777777" w:rsidR="008D4469" w:rsidRPr="008D4469" w:rsidRDefault="008D4469" w:rsidP="008D4469">
      <w:pPr>
        <w:widowControl w:val="0"/>
        <w:spacing w:after="10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эффективно взаимодействовать и разрешать конфликты в процессе учебной, бытовой и соревновательной деятельности, судейской практики, учитывать позиции других участников деятельности;</w:t>
      </w:r>
    </w:p>
    <w:p w14:paraId="7956324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оценивать и принимать решения, определяющие стратегию и тактику поведения в учебной, бытовой, соревновательной и досуговой деятельности, судейской практики с учётом гражданских и нравственных ценностей;</w:t>
      </w:r>
    </w:p>
    <w:p w14:paraId="7AD30A48" w14:textId="77777777" w:rsidR="008D4469" w:rsidRPr="008D4469" w:rsidRDefault="008D4469" w:rsidP="008D4469">
      <w:pPr>
        <w:widowControl w:val="0"/>
        <w:spacing w:after="36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способность к самостоятельной информационно-познавательной деятельности, умение ориентироваться в различных источниках информации с соблюдением </w:t>
      </w:r>
      <w:r w:rsidRPr="008D4469">
        <w:rPr>
          <w:rFonts w:ascii="Times New Roman" w:hAnsi="Times New Roman"/>
          <w:color w:val="000000"/>
          <w:sz w:val="28"/>
          <w:szCs w:val="28"/>
          <w:lang w:bidi="ru-RU"/>
        </w:rPr>
        <w:lastRenderedPageBreak/>
        <w:t>правовых и этических норм, норм информационной безопасности;</w:t>
      </w:r>
    </w:p>
    <w:p w14:paraId="0D3E5330" w14:textId="77777777" w:rsidR="008D4469" w:rsidRPr="008D4469" w:rsidRDefault="008D4469" w:rsidP="008D4469">
      <w:pPr>
        <w:widowControl w:val="0"/>
        <w:spacing w:after="100"/>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Предметные результаты</w:t>
      </w:r>
    </w:p>
    <w:p w14:paraId="2B0A02A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«Самбо» на уровне среднего общего образования у обучающихся будут сформированы следующие предметные результаты:</w:t>
      </w:r>
    </w:p>
    <w:p w14:paraId="3A1371B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истории и современного развития самбо, его наследие, традиции традиций, движение в мире, в Российской Федерации, в регионе, легендарных отечественных и зарубежных самбистов, тренеров, научных деятелей и функционеров, принесших славу российскому и мировому самбо;</w:t>
      </w:r>
    </w:p>
    <w:p w14:paraId="16FE5F2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характеристика роли и основных функций главных организаций и федераций (международных, российских, региональных), осуществляющих управление самбо;</w:t>
      </w:r>
    </w:p>
    <w:p w14:paraId="37956E0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анализировать результаты соревнований по самбо, входящих в официальный календарь соревнований (международный, всероссийский, региональный);</w:t>
      </w:r>
    </w:p>
    <w:p w14:paraId="7AAADCF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понимание роли занятий самбо как средства укрепления здоровья, повышения функциональных возможностей основных систем организма и развития физических качеств, характеристика способов повышения основных систем организма и развития физических качеств, а также его прикладное значение;</w:t>
      </w:r>
    </w:p>
    <w:p w14:paraId="07EC6C3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использование навыков: организации и проведения самостоятельных занятий по самбо, составления индивидуальных планов, включая способы самостоятельного освоения двигательных действий, подбор подводящих, подготовительных и специальных упражнений, самоконтроля в учебной и соревновательной деятельности, применение средств восстановления организма после физической нагрузки на занятиях самбо в учебной и соревновательной деятельности;</w:t>
      </w:r>
    </w:p>
    <w:p w14:paraId="14013F1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применение основ формирования сбалансированного питания самбиста;</w:t>
      </w:r>
    </w:p>
    <w:p w14:paraId="0EDE5AE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составление, подбор и выполнение специальных упражнений по самбо с учетом их классификации для составления комплексов, в том числе индивидуальных, различной направленности;</w:t>
      </w:r>
    </w:p>
    <w:p w14:paraId="0351377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использование правил подбора физических упражнений для развития физических качеств самбиста, специально-подготовительных упражнений, формирующих двигательные умения и навыки технических и тактических действий самбиста, определение их эффективность;</w:t>
      </w:r>
    </w:p>
    <w:p w14:paraId="5DC8AB6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техники выполнения и демонстрация правильной техники и выполнения упражнения для развития физических качеств самбиста, умение выявлять и устранять ошибки при выполнении упражнений;</w:t>
      </w:r>
    </w:p>
    <w:p w14:paraId="7663DDC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классификация техники и тактики самбо, владение и применение технических и тактических элементов в период тренировочных поединков и соревнованиях;</w:t>
      </w:r>
    </w:p>
    <w:p w14:paraId="704083A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выявление ошибок в технике выполнения упражнений, формирующих двигательные умения и навыки технических и тактических действий самбиста;</w:t>
      </w:r>
    </w:p>
    <w:p w14:paraId="7607351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демонстрация технических действий по самбо и самозащите;</w:t>
      </w:r>
    </w:p>
    <w:p w14:paraId="0D8DBA8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осуществление соревновательной деятельности в соответствии с официальными правилами самбо и судейской практики;</w:t>
      </w:r>
    </w:p>
    <w:p w14:paraId="113AC0C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определение признаков положительного влияния занятий самбо на укрепление здоровья, устанавливать связь между развитием физических качеств и основных систем организма;</w:t>
      </w:r>
    </w:p>
    <w:p w14:paraId="1601D74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соблюдение требований безопасности при организации занятий самбо, знание правил оказания первой помощи при травмах и ушибах во время занятий физическими упражнениями, и самбо в частности;</w:t>
      </w:r>
    </w:p>
    <w:p w14:paraId="5FAB86F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использование занятий самбо для организации индивидуального отдыха и досуга, укрепления собственного здоровья, повышения уровня физических кондиций;</w:t>
      </w:r>
    </w:p>
    <w:p w14:paraId="5266A8D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проведение тестирования уровня физической подготовленности самбистов, характеристика основных показателей развития физических качеств и состояния здоровья, сравнение своих результатов выполнения контрольных упражнений с эталонными результатами;</w:t>
      </w:r>
    </w:p>
    <w:p w14:paraId="4767655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ведение дневника самбиста по физкультурной деятельности, включая оформление планов проведения самостоятельных занятий с физическими упражнениями разной функциональной направленностью, данные контроля динамики индивидуального физического развития и физической подготовленности;</w:t>
      </w:r>
    </w:p>
    <w:p w14:paraId="64A8A24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проводить самостоятельные занятия по самбо по освоению новых двигательных действий и развитию основных физических качеств, контролировать и анализировать эффективность этих занятий;</w:t>
      </w:r>
    </w:p>
    <w:p w14:paraId="3465B962" w14:textId="77777777" w:rsidR="008D4469" w:rsidRPr="008D4469" w:rsidRDefault="008D4469" w:rsidP="008D4469">
      <w:pPr>
        <w:widowControl w:val="0"/>
        <w:spacing w:after="38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применение способов и методов профилактики пагубных привычек, асоциального и созависимого поведения, знание понятий «допинг» и «антидопинг».</w:t>
      </w:r>
    </w:p>
    <w:p w14:paraId="3D85C4A9" w14:textId="77777777" w:rsidR="008D4469" w:rsidRPr="008D4469" w:rsidRDefault="008D4469" w:rsidP="008D4469">
      <w:pPr>
        <w:widowControl w:val="0"/>
        <w:spacing w:after="120"/>
        <w:jc w:val="both"/>
        <w:rPr>
          <w:rFonts w:ascii="Times New Roman" w:hAnsi="Times New Roman"/>
          <w:color w:val="000000"/>
          <w:sz w:val="28"/>
          <w:szCs w:val="28"/>
          <w:lang w:bidi="ru-RU"/>
        </w:rPr>
      </w:pPr>
      <w:bookmarkStart w:id="242" w:name="bookmark75"/>
      <w:r w:rsidRPr="008D4469">
        <w:rPr>
          <w:rFonts w:ascii="Times New Roman" w:hAnsi="Times New Roman"/>
          <w:b/>
          <w:bCs/>
          <w:color w:val="000000"/>
          <w:sz w:val="28"/>
          <w:szCs w:val="28"/>
          <w:lang w:bidi="ru-RU"/>
        </w:rPr>
        <w:t>ПРОГРАММА МОДУЛЯ «ГАНДБОЛ»</w:t>
      </w:r>
      <w:bookmarkEnd w:id="242"/>
    </w:p>
    <w:p w14:paraId="4FD65BFD" w14:textId="77777777" w:rsidR="008D4469" w:rsidRPr="008D4469" w:rsidRDefault="008D4469" w:rsidP="008D4469">
      <w:pPr>
        <w:widowControl w:val="0"/>
        <w:spacing w:after="12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Пояснительная записка модуля «Гандбол»</w:t>
      </w:r>
    </w:p>
    <w:p w14:paraId="6D93D585"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Модуль «Г андбол» (далее - модуль по гандболу, гандбол) на уровне среднего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w:t>
      </w:r>
    </w:p>
    <w:p w14:paraId="5B733CA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Гандбол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обучающихся к </w:t>
      </w:r>
      <w:r w:rsidRPr="008D4469">
        <w:rPr>
          <w:rFonts w:ascii="Times New Roman" w:hAnsi="Times New Roman"/>
          <w:color w:val="000000"/>
          <w:sz w:val="28"/>
          <w:szCs w:val="28"/>
          <w:lang w:bidi="ru-RU"/>
        </w:rPr>
        <w:lastRenderedPageBreak/>
        <w:t>систематическим занятиям физической культурой и спортом, их личностному и профессиональному самоопределению.</w:t>
      </w:r>
    </w:p>
    <w:p w14:paraId="6EEA13A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Выполнение сложно координационных, технико-тактических действий в гандболе, связанных с ходьбой, бегом, прыжками, быстрым стартом и ускорениями, резкими торможениями и остановками, бросками и ловлей мяча, акробатическими приёмами, обеспечивает эффективное развитие физических качеств (быстроты, ловкости, выносливости, силы и гибкости) и двигательных навыков.</w:t>
      </w:r>
    </w:p>
    <w:p w14:paraId="2500D0B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Целью</w:t>
      </w:r>
      <w:r w:rsidRPr="008D4469">
        <w:rPr>
          <w:rFonts w:ascii="Times New Roman" w:hAnsi="Times New Roman"/>
          <w:color w:val="000000"/>
          <w:sz w:val="28"/>
          <w:szCs w:val="28"/>
          <w:lang w:bidi="ru-RU"/>
        </w:rPr>
        <w:t xml:space="preserve"> изучение модуля «Гандбол»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гандбола.</w:t>
      </w:r>
    </w:p>
    <w:p w14:paraId="2B54282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Задачами</w:t>
      </w:r>
      <w:r w:rsidRPr="008D4469">
        <w:rPr>
          <w:rFonts w:ascii="Times New Roman" w:hAnsi="Times New Roman"/>
          <w:color w:val="000000"/>
          <w:sz w:val="28"/>
          <w:szCs w:val="28"/>
          <w:lang w:bidi="ru-RU"/>
        </w:rPr>
        <w:t xml:space="preserve"> изучения модуля «Гандбол» являются:</w:t>
      </w:r>
    </w:p>
    <w:p w14:paraId="5694CC3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всестороннее гармоничное развитие обучающихся, увеличение объёма их двигательной активности;</w:t>
      </w:r>
    </w:p>
    <w:p w14:paraId="256C0DD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гандболу;</w:t>
      </w:r>
    </w:p>
    <w:p w14:paraId="3D5C98A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освоение знаний о физической культуре и спорте в целом, истории развития гандбола в частности;</w:t>
      </w:r>
    </w:p>
    <w:p w14:paraId="2457F49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общих представлений о гандболе, о его возможностях и значении в процессе укрепления здоровья, физическом развитии и физической подготовке обучающихся;</w:t>
      </w:r>
    </w:p>
    <w:p w14:paraId="5D4EFCC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3A433EE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вида спорта «гандбол»;</w:t>
      </w:r>
    </w:p>
    <w:p w14:paraId="40D1B02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475FF93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положительной мотивации и устойчивого учебно-познавательного интереса к предмету «Физическая культура», удовлетворение индивидуальных потребностей, обучающихся в занятиях физической культурой и спортом средствами гандбола;</w:t>
      </w:r>
    </w:p>
    <w:p w14:paraId="47E8E1D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популяризация гандбола среди обучающихся, привлечение их, проявляющих повышенный интерес и способности к занятиям гандболом, в школьные спортивные клубы, секции, к участию в соревнованиях;</w:t>
      </w:r>
    </w:p>
    <w:p w14:paraId="4C2DB32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выявление, развитие и поддержка одарённых детей в области спорта.</w:t>
      </w:r>
    </w:p>
    <w:p w14:paraId="103FA1A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Место и роль модуля «Гандбол».</w:t>
      </w:r>
      <w:r w:rsidRPr="008D4469">
        <w:rPr>
          <w:rFonts w:ascii="Times New Roman" w:hAnsi="Times New Roman"/>
          <w:color w:val="000000"/>
          <w:sz w:val="28"/>
          <w:szCs w:val="28"/>
          <w:lang w:bidi="ru-RU"/>
        </w:rPr>
        <w:t xml:space="preserve"> Модуль «Гандбол»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7429A1D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Специфика модуля по гандболу сочетается практически со всеми базовыми видами спорта (легкая атлетика, гимнастика, спортивные игры).</w:t>
      </w:r>
    </w:p>
    <w:p w14:paraId="7C329FF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Интеграция модуля по гандболу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(ГТО), участии в спортивных соревнованиях и подготовке юношей к службе в Вооруженных Силах Российской Федерации.</w:t>
      </w:r>
    </w:p>
    <w:p w14:paraId="3D2F2E6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Модуль «Гандбол» может быть реализован в следующих </w:t>
      </w:r>
      <w:r w:rsidRPr="008D4469">
        <w:rPr>
          <w:rFonts w:ascii="Times New Roman" w:hAnsi="Times New Roman"/>
          <w:i/>
          <w:iCs/>
          <w:color w:val="000000"/>
          <w:sz w:val="28"/>
          <w:szCs w:val="28"/>
          <w:lang w:bidi="ru-RU"/>
        </w:rPr>
        <w:t>вариантах</w:t>
      </w:r>
      <w:r w:rsidRPr="008D4469">
        <w:rPr>
          <w:rFonts w:ascii="Times New Roman" w:hAnsi="Times New Roman"/>
          <w:color w:val="000000"/>
          <w:sz w:val="28"/>
          <w:szCs w:val="28"/>
          <w:lang w:bidi="ru-RU"/>
        </w:rPr>
        <w:t>:</w:t>
      </w:r>
    </w:p>
    <w:p w14:paraId="561317E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самостоятельном планировании учителем физической культуры процесса освоения обучающимися учебного материала по гандболу с выбором различных элементов гандбола, с учётом возраста и физической подготовленности обучающихся;</w:t>
      </w:r>
    </w:p>
    <w:p w14:paraId="3587E80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10 и 11 классах - по 34 часа);</w:t>
      </w:r>
    </w:p>
    <w:p w14:paraId="39DC6354" w14:textId="77777777" w:rsidR="008D4469" w:rsidRPr="008D4469" w:rsidRDefault="008D4469" w:rsidP="008D4469">
      <w:pPr>
        <w:widowControl w:val="0"/>
        <w:spacing w:after="34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10 и 11 классах - по 34 часа).</w:t>
      </w:r>
    </w:p>
    <w:p w14:paraId="56DB55BF" w14:textId="77777777" w:rsidR="008D4469" w:rsidRPr="008D4469" w:rsidRDefault="008D4469" w:rsidP="008D4469">
      <w:pPr>
        <w:widowControl w:val="0"/>
        <w:spacing w:after="0" w:line="262"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Содержание модуля «Гандбол»</w:t>
      </w:r>
    </w:p>
    <w:p w14:paraId="37755E1F" w14:textId="77777777" w:rsidR="008D4469" w:rsidRPr="008D4469" w:rsidRDefault="008D4469" w:rsidP="008D4469">
      <w:pPr>
        <w:widowControl w:val="0"/>
        <w:spacing w:after="0" w:line="262"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Знания о гандболе</w:t>
      </w:r>
    </w:p>
    <w:p w14:paraId="2CA8AE05" w14:textId="77777777" w:rsidR="008D4469" w:rsidRPr="008D4469" w:rsidRDefault="008D4469" w:rsidP="008D4469">
      <w:pPr>
        <w:widowControl w:val="0"/>
        <w:spacing w:after="18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История развития современного гандбола в мире, в Российской Федерации, в </w:t>
      </w:r>
      <w:r w:rsidRPr="008D4469">
        <w:rPr>
          <w:rFonts w:ascii="Times New Roman" w:hAnsi="Times New Roman"/>
          <w:color w:val="000000"/>
          <w:sz w:val="28"/>
          <w:szCs w:val="28"/>
          <w:lang w:bidi="ru-RU"/>
        </w:rPr>
        <w:lastRenderedPageBreak/>
        <w:t>регионе. Гандбольные клубы, их история и традиции. Легендарные</w:t>
      </w:r>
    </w:p>
    <w:p w14:paraId="5E28B8BA" w14:textId="77777777" w:rsidR="008D4469" w:rsidRPr="008D4469" w:rsidRDefault="008D4469" w:rsidP="008D4469">
      <w:pPr>
        <w:widowControl w:val="0"/>
        <w:spacing w:after="0" w:line="269" w:lineRule="auto"/>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отечественные гандболисты и тренеры. Достижения отечественной сборной команды страны на Чемпионатах Европы, мировых первенствах, Олимпийских играх. Выдающиеся гандболисты мира. Главные гандбольные организации и федерации (международные, российские), осуществляющие управление гандболом, их роль и основные функции.</w:t>
      </w:r>
    </w:p>
    <w:p w14:paraId="5B439947"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соревнований игры в гандбол. Официальный календарь соревнований (международных, всероссийских, региональных).</w:t>
      </w:r>
    </w:p>
    <w:p w14:paraId="4B5C0D3D"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Понятия и характеристика технических элементов гандбола, их название и методика выполнения. Характеристика тактики гандбола и ее компонентов.</w:t>
      </w:r>
    </w:p>
    <w:p w14:paraId="2574ABD6"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Занятия гандболом как средство укрепления здоровья, повышения функциональных возможностей основных систем организма и развития физических качеств.</w:t>
      </w:r>
    </w:p>
    <w:p w14:paraId="07F0FFF2"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подбора физических упражнений для развития физических качеств игроков в гандболе. Основные средства и методы обучения технике и тактике игры «гандбола».</w:t>
      </w:r>
    </w:p>
    <w:p w14:paraId="43979A2A"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упражнений для развития физических качеств гандболиста. Здоровье формирующие факторы и средства.</w:t>
      </w:r>
    </w:p>
    <w:p w14:paraId="2A022064"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Вредные привычки, причины их возникновения и пагубное влияние на организм человека и его здоровье.</w:t>
      </w:r>
    </w:p>
    <w:p w14:paraId="2EA15BB8" w14:textId="77777777" w:rsidR="008D4469" w:rsidRPr="008D4469" w:rsidRDefault="008D4469" w:rsidP="008D4469">
      <w:pPr>
        <w:widowControl w:val="0"/>
        <w:spacing w:after="10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Требования безопасности при организации занятий гандболом. Характерные травмы гандболистов и мероприятия по их предупреждении.</w:t>
      </w:r>
    </w:p>
    <w:p w14:paraId="7F486EF1" w14:textId="77777777" w:rsidR="008D4469" w:rsidRPr="008D4469" w:rsidRDefault="008D4469" w:rsidP="008D4469">
      <w:pPr>
        <w:widowControl w:val="0"/>
        <w:spacing w:after="0" w:line="266"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Способы самостоятельной деятельности</w:t>
      </w:r>
    </w:p>
    <w:p w14:paraId="18D5103C"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Самостоятельный подбор упражнений, определение их назначения для развития определённых физических качеств и последовательность их выполнения, дозировка нагрузки.</w:t>
      </w:r>
    </w:p>
    <w:p w14:paraId="40DC8ADD"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Организация и проведение самостоятельных занятий по гандболу. Составление планов и самостоятельное проведение занятий по гандболу.</w:t>
      </w:r>
    </w:p>
    <w:p w14:paraId="67C81B8C"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Способы самостоятельного освоения двигательных действий, подбор подводящих, подготовительных и специальных упражнений.</w:t>
      </w:r>
    </w:p>
    <w:p w14:paraId="02D5ACD8"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Самоконтроль и его роль в учебной и соревновательной деятельности. Первые внешние признаки утомления. Средства восстановления организма после физической нагрузки. Правильное сбалансированное питание гандболиста. Личный «Дневник развития и здоровья».</w:t>
      </w:r>
    </w:p>
    <w:p w14:paraId="5A548BEC"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личной гигиены, требования к спортивной одежде и обуви для занятий гандболом. Правила ухода за спортивным инвентарем и оборудованием.</w:t>
      </w:r>
    </w:p>
    <w:p w14:paraId="7888B214" w14:textId="77777777" w:rsidR="008D4469" w:rsidRPr="008D4469" w:rsidRDefault="008D4469" w:rsidP="008D4469">
      <w:pPr>
        <w:widowControl w:val="0"/>
        <w:tabs>
          <w:tab w:val="left" w:pos="7564"/>
        </w:tabs>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Классификация физических упражнений:</w:t>
      </w:r>
      <w:r w:rsidRPr="008D4469">
        <w:rPr>
          <w:rFonts w:ascii="Times New Roman" w:hAnsi="Times New Roman"/>
          <w:color w:val="000000"/>
          <w:sz w:val="28"/>
          <w:szCs w:val="28"/>
          <w:lang w:bidi="ru-RU"/>
        </w:rPr>
        <w:tab/>
        <w:t>подготовительные,</w:t>
      </w:r>
    </w:p>
    <w:p w14:paraId="2F2495D7" w14:textId="77777777" w:rsidR="008D4469" w:rsidRPr="008D4469" w:rsidRDefault="008D4469" w:rsidP="008D4469">
      <w:pPr>
        <w:widowControl w:val="0"/>
        <w:spacing w:after="0" w:line="266" w:lineRule="auto"/>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общеразвивающие, специальные и корригирующие. Составление индивидуальных комплексов упражнений различной направленности.</w:t>
      </w:r>
    </w:p>
    <w:p w14:paraId="2995143A"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Тестирование уровня физической подготовленности в гандболе.</w:t>
      </w:r>
    </w:p>
    <w:p w14:paraId="5735B49C" w14:textId="77777777" w:rsidR="008D4469" w:rsidRPr="008D4469" w:rsidRDefault="008D4469" w:rsidP="008D4469">
      <w:pPr>
        <w:keepNext/>
        <w:keepLines/>
        <w:widowControl w:val="0"/>
        <w:spacing w:after="0"/>
        <w:jc w:val="both"/>
        <w:outlineLvl w:val="2"/>
        <w:rPr>
          <w:rFonts w:ascii="Times New Roman" w:hAnsi="Times New Roman"/>
          <w:b/>
          <w:bCs/>
          <w:color w:val="000000"/>
          <w:sz w:val="28"/>
          <w:szCs w:val="28"/>
          <w:lang w:bidi="ru-RU"/>
        </w:rPr>
      </w:pPr>
      <w:bookmarkStart w:id="243" w:name="bookmark76"/>
      <w:bookmarkStart w:id="244" w:name="bookmark77"/>
      <w:r w:rsidRPr="008D4469">
        <w:rPr>
          <w:rFonts w:ascii="Times New Roman" w:hAnsi="Times New Roman"/>
          <w:b/>
          <w:bCs/>
          <w:color w:val="000000"/>
          <w:sz w:val="28"/>
          <w:szCs w:val="28"/>
          <w:lang w:bidi="ru-RU"/>
        </w:rPr>
        <w:t>Физическое совершенствование</w:t>
      </w:r>
      <w:bookmarkEnd w:id="243"/>
      <w:bookmarkEnd w:id="244"/>
    </w:p>
    <w:p w14:paraId="425E9FB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упражнений для развития физических качеств (ловкости, гибкости, силы, выносливости, быстроты и скоростных способностей).</w:t>
      </w:r>
    </w:p>
    <w:p w14:paraId="4321D73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технических приемов и тактических действий по гандболу, изученных на уровне основного общего образования.</w:t>
      </w:r>
    </w:p>
    <w:p w14:paraId="044956F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упражнений, формирующие двигательные умения и навыки и технические действия гандболиста:</w:t>
      </w:r>
    </w:p>
    <w:p w14:paraId="0C9AAF68"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общеподготовительные упражнения (ОРУ, упражнения со снарядами, на снарядах из других видов спорта (легкая атлетика, гимнастика);</w:t>
      </w:r>
    </w:p>
    <w:p w14:paraId="2547E28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специально-подготовительные (имитационные, в том числе прыжковые, упражнения на специальных тренажерах, модернизированные спортивные игры (элементы баскетбола, волейбола, футбола), проводимые с учетом гандбольной специализации, основные (соревновательные упражнения (броски мяча, ведение, передачи, бег, игровые упражнения (3х3, 6х5, 6х4 и другие), двусторонние игры.</w:t>
      </w:r>
    </w:p>
    <w:p w14:paraId="51CB16C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Специально-подготовительные упражнения, развивающие основные качества, необходимые для овладения техникой и тактикой игры в гандбол.</w:t>
      </w:r>
    </w:p>
    <w:p w14:paraId="7735F58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Индивидуальные технические действия: верхний и нижний опорные броски, броски в прыжке, передачи мяча, финты, постановка заслонов.</w:t>
      </w:r>
    </w:p>
    <w:p w14:paraId="6C1869E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Перемещения. Бег с изменением направления, с изменением скорости, смена бега спиной вперёд, лицом вперёд, челночный, зигзагом, подскоками.</w:t>
      </w:r>
    </w:p>
    <w:p w14:paraId="7FA4599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Ловля мяча, летящего на встречу с большой скоростью, при активном сопротивлении. Передача мяча по прямой и навесной траекториям полёта, с отскоком от площадки. Ведение мяча с переводом с одной руки на другую перед собой и за спиной.</w:t>
      </w:r>
    </w:p>
    <w:p w14:paraId="5F0D4A5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Бросок хлестом сверху и сбоку, в опорным положении, с разбега с подскоком. Сверху и сбоку, в опорном положении, с приставным шагом в разбеге. В опорном положении с наклоном туловища вправо, влево. Блокирование мяча двумя руками сверху на месте, в прыжке. Одной рукой сбоку, снизу. При параллельном перемещении с нападающим (боком, спиной к нападающему). Блокирование игрока без мяча руками, туловищем, с мячом. Отбор мяча при броске в опорном положении, при броске в прыжке.</w:t>
      </w:r>
    </w:p>
    <w:p w14:paraId="1BE9179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Техника вратаря. Задержание мяча ногами в выпаде, в «шпагате», смыкание двух ног, скачком вперёд. Передачи мяча. Приёмы полевого игрока.</w:t>
      </w:r>
    </w:p>
    <w:p w14:paraId="583BA41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Технические действия вратаря: основная стойка, передвижение, отбивание </w:t>
      </w:r>
      <w:r w:rsidRPr="008D4469">
        <w:rPr>
          <w:rFonts w:ascii="Times New Roman" w:hAnsi="Times New Roman"/>
          <w:color w:val="000000"/>
          <w:sz w:val="28"/>
          <w:szCs w:val="28"/>
          <w:lang w:bidi="ru-RU"/>
        </w:rPr>
        <w:lastRenderedPageBreak/>
        <w:t>мяча. Задержание мяча. Финты стойкой (опустить руки, расставить, согнуть ноги), выбором позиции в воротах (сместиться вперёд в сторону), выбором позиции в площади вратаря (показать выход вперёд - остаться на месте).</w:t>
      </w:r>
    </w:p>
    <w:p w14:paraId="03141B0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Тактические действия (индивидуальные, групповые, командные): тактика атаки, тактика обороны, тактика игры в неравенстве, тактические действия с учетом игровых амплуа в команде, быстрые переключения в действиях - от нападения к защите и от защиты к нападению.</w:t>
      </w:r>
    </w:p>
    <w:p w14:paraId="355E506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Тактические взаимодействия: в парах, тройках, группах.</w:t>
      </w:r>
    </w:p>
    <w:p w14:paraId="7E3F96B2"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специальной разминки перед соревнованиями.</w:t>
      </w:r>
    </w:p>
    <w:p w14:paraId="6885379A" w14:textId="77777777" w:rsidR="008D4469" w:rsidRPr="008D4469" w:rsidRDefault="008D4469" w:rsidP="008D4469">
      <w:pPr>
        <w:widowControl w:val="0"/>
        <w:spacing w:after="34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Учебные игры в гандбол. Участие в соревновательной деятельности.</w:t>
      </w:r>
    </w:p>
    <w:p w14:paraId="59B30269" w14:textId="77777777" w:rsidR="008D4469" w:rsidRPr="008D4469" w:rsidRDefault="008D4469" w:rsidP="008D4469">
      <w:pPr>
        <w:keepNext/>
        <w:keepLines/>
        <w:widowControl w:val="0"/>
        <w:spacing w:after="120" w:line="264" w:lineRule="auto"/>
        <w:jc w:val="both"/>
        <w:outlineLvl w:val="2"/>
        <w:rPr>
          <w:rFonts w:ascii="Times New Roman" w:hAnsi="Times New Roman"/>
          <w:b/>
          <w:bCs/>
          <w:color w:val="000000"/>
          <w:sz w:val="28"/>
          <w:szCs w:val="28"/>
          <w:lang w:bidi="ru-RU"/>
        </w:rPr>
      </w:pPr>
      <w:bookmarkStart w:id="245" w:name="bookmark78"/>
      <w:bookmarkStart w:id="246" w:name="bookmark79"/>
      <w:r w:rsidRPr="008D4469">
        <w:rPr>
          <w:rFonts w:ascii="Times New Roman" w:hAnsi="Times New Roman"/>
          <w:b/>
          <w:bCs/>
          <w:color w:val="000000"/>
          <w:sz w:val="28"/>
          <w:szCs w:val="28"/>
          <w:lang w:bidi="ru-RU"/>
        </w:rPr>
        <w:t>Планируемые результаты</w:t>
      </w:r>
      <w:bookmarkEnd w:id="245"/>
      <w:bookmarkEnd w:id="246"/>
    </w:p>
    <w:p w14:paraId="43704C76" w14:textId="77777777" w:rsidR="008D4469" w:rsidRPr="008D4469" w:rsidRDefault="008D4469" w:rsidP="008D4469">
      <w:pPr>
        <w:widowControl w:val="0"/>
        <w:spacing w:after="34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Содержание модуля «Гандбол» направлено на достижение обучающимися личностных, метапредметных и предметных результатов обучения.</w:t>
      </w:r>
    </w:p>
    <w:p w14:paraId="46322E4C" w14:textId="77777777" w:rsidR="008D4469" w:rsidRPr="008D4469" w:rsidRDefault="008D4469" w:rsidP="008D4469">
      <w:pPr>
        <w:widowControl w:val="0"/>
        <w:spacing w:after="120" w:line="264"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Личностные результаты</w:t>
      </w:r>
    </w:p>
    <w:p w14:paraId="0E26F4E0"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«Гандбол» на уровне среднего общего образования у обучающихся будут сформированы следующие личностные результаты:</w:t>
      </w:r>
    </w:p>
    <w:p w14:paraId="078CF1FF"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чувство патриотизма, ответственности перед Родиной, гордости за свой край, свою Родину, уважение государственных символов (герб, флаг, гимн), готовность к служению Отечеству, его защите на примере роли, традиций и развития гандбола в современном обществе, в Российской Федерации, в регионе;</w:t>
      </w:r>
    </w:p>
    <w:p w14:paraId="452C7517"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основы саморазвития и самовоспитания через ценности, традиции и идеалы главных гандбольных организаций регионального, всероссийского и мирового уровней, отечественных и зарубежных гандбольных клубов;</w:t>
      </w:r>
    </w:p>
    <w:p w14:paraId="5594C8B3"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гандбола;</w:t>
      </w:r>
    </w:p>
    <w:p w14:paraId="47E45098"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толерантное осознание и поведение, способность вести диалог с другими людьми,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1CF4C1B2"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гандбола;</w:t>
      </w:r>
    </w:p>
    <w:p w14:paraId="74B78168"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осознанный выбор будущей профессии и возможностей реализации собственных жизненных планов средствами гандбола как условие успешной профессиональной, спортивной и общественной деятельности;</w:t>
      </w:r>
    </w:p>
    <w:p w14:paraId="3EEC7861" w14:textId="77777777" w:rsidR="008D4469" w:rsidRPr="008D4469" w:rsidRDefault="008D4469" w:rsidP="008D4469">
      <w:pPr>
        <w:widowControl w:val="0"/>
        <w:spacing w:after="34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14:paraId="10D2F5FC" w14:textId="77777777" w:rsidR="008D4469" w:rsidRPr="008D4469" w:rsidRDefault="008D4469" w:rsidP="008D4469">
      <w:pPr>
        <w:widowControl w:val="0"/>
        <w:spacing w:after="120" w:line="264"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Метапредметные результаты</w:t>
      </w:r>
    </w:p>
    <w:p w14:paraId="083388BC" w14:textId="77777777" w:rsidR="008D4469" w:rsidRPr="008D4469" w:rsidRDefault="008D4469" w:rsidP="008D4469">
      <w:pPr>
        <w:widowControl w:val="0"/>
        <w:spacing w:after="12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«Гандбол» на уровне среднего общего образования у обучающихся будут сформированы следующие метапредметные результаты:</w:t>
      </w:r>
    </w:p>
    <w:p w14:paraId="3C115303"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игровую и соревновательную деятельность по гандболу;</w:t>
      </w:r>
    </w:p>
    <w:p w14:paraId="7FAA7533"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эффективно взаимодействовать и разрешать конфликты в процессе игровой, соревновательной деятельности, судейской практики, учитывать позиции других участников деятельности;</w:t>
      </w:r>
    </w:p>
    <w:p w14:paraId="495F20EF"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оценивать и принимать решения, определяющие стратегию и тактику поведения в игровой, соревновательной и досуговой деятельности, судейской практике с учётом гражданских и нравственных ценностей;</w:t>
      </w:r>
    </w:p>
    <w:p w14:paraId="617F50F5" w14:textId="77777777" w:rsidR="008D4469" w:rsidRPr="008D4469" w:rsidRDefault="008D4469" w:rsidP="008D4469">
      <w:pPr>
        <w:widowControl w:val="0"/>
        <w:spacing w:after="34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6C51A290" w14:textId="77777777" w:rsidR="008D4469" w:rsidRPr="008D4469" w:rsidRDefault="008D4469" w:rsidP="008D4469">
      <w:pPr>
        <w:widowControl w:val="0"/>
        <w:spacing w:after="100" w:line="254"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Предметные результаты</w:t>
      </w:r>
    </w:p>
    <w:p w14:paraId="12D66D2B"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«Гандбол» на уровне среднего общего образования у обучающихся будут сформированы следующие предметные результаты:</w:t>
      </w:r>
    </w:p>
    <w:p w14:paraId="4726D207"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истории развития современного гандбола, традиций клубного гандбольного движения в мире, в Российской Федерации, в регионе, легендарных отечественных и зарубежных гандболистов и тренеров, принесших славу российскому и мировому гандболу;</w:t>
      </w:r>
    </w:p>
    <w:p w14:paraId="3754345B"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характеристика роли и основных функций главных гандбольных организаций и федераций (международные, российские), осуществляющих управление гандболом;</w:t>
      </w:r>
    </w:p>
    <w:p w14:paraId="34694A6C"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анализировать результаты соревнований, входящих в официальный календарь соревнований (международных, всероссийских, региональных);</w:t>
      </w:r>
    </w:p>
    <w:p w14:paraId="4658D006"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понимание роли и значения занятий гандболом в формировании личностных качеств, в активном включении в здоровый образ жизни, укреплении и сохранении </w:t>
      </w:r>
      <w:r w:rsidRPr="008D4469">
        <w:rPr>
          <w:rFonts w:ascii="Times New Roman" w:hAnsi="Times New Roman"/>
          <w:color w:val="000000"/>
          <w:sz w:val="28"/>
          <w:szCs w:val="28"/>
          <w:lang w:bidi="ru-RU"/>
        </w:rPr>
        <w:lastRenderedPageBreak/>
        <w:t>индивидуального здоровья;</w:t>
      </w:r>
    </w:p>
    <w:p w14:paraId="58315842"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использование навыков: организации и проведения самостоятельных занятий по гандболу, составления индивидуальных планов, включая способы самостоятельного освоения двигательных действий, подбор подводящих, подготовительных и специальных упражнений, самоконтроля в учебной и соревновательной деятельности, применение средств восстановления организма после физической нагрузки на занятиях гандболом в учебной и соревновательной деятельности;</w:t>
      </w:r>
    </w:p>
    <w:p w14:paraId="7813D342"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применение основ формирования сбалансированного питания гандболиста;</w:t>
      </w:r>
    </w:p>
    <w:p w14:paraId="2B9C91C6" w14:textId="77777777" w:rsidR="008D4469" w:rsidRPr="008D4469" w:rsidRDefault="008D4469" w:rsidP="008D4469">
      <w:pPr>
        <w:widowControl w:val="0"/>
        <w:spacing w:after="6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составление, подбор и выполнение упражнений с учетом их классификации для составления комплексов, в том числе индивидуальных, различной направленности;</w:t>
      </w:r>
    </w:p>
    <w:p w14:paraId="30912A1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использование правил подбора физических упражнений для развития физических качеств гандболиста, специально-подготовительных упражнений, формирующих двигательные умения и навыки технических и тактических действий гандболиста, определение их эффективность;</w:t>
      </w:r>
    </w:p>
    <w:p w14:paraId="4C08103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техники выполнения и демонстрация правильной техники и выполнения упражнения для развития физических качеств гандболиста, умение выявлять и устранять ошибки при выполнении упражнений;</w:t>
      </w:r>
    </w:p>
    <w:p w14:paraId="6C63DF3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классификация техники и тактики игры в гандбол, технических и тактических элементов гандбола, применение и владение техническими и тактическими элементами в игровых заданиях и соревнованиях;</w:t>
      </w:r>
    </w:p>
    <w:p w14:paraId="4E77C9E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выполнение командных атакующих действий и способов атаки и контратаки в гандболе, тактических комбинаций при различных игровых ситуациях;</w:t>
      </w:r>
    </w:p>
    <w:p w14:paraId="648A6DB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выявление ошибок в технике выполнения упражнений, формирующих двигательные умения и навыки технических и тактических действий гандболиста;</w:t>
      </w:r>
    </w:p>
    <w:p w14:paraId="2DA0503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демонстрация совершенствования техники передвижения и ложных действий, техники выполнения бросков, техники игры вратаря, индивидуальных, групповых и командных тактических действий;</w:t>
      </w:r>
    </w:p>
    <w:p w14:paraId="7A32FB9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осуществление соревновательной деятельности в соответствии с правилами игры в гандбол, судейской практики;</w:t>
      </w:r>
    </w:p>
    <w:p w14:paraId="10E9C77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определение признаков положительного влияния занятий гандболом на укрепление здоровья, устанавливать связь между развитием физических качеств и основных систем организма;</w:t>
      </w:r>
    </w:p>
    <w:p w14:paraId="7396C9C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соблюдение требований безопасности при организации занятий гандболом, знание правил оказания первой помощи при травмах и ушибах во время занятий физическими упражнениями, и гандболом в частности;</w:t>
      </w:r>
    </w:p>
    <w:p w14:paraId="7AC76FB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использование занятий гандболом для организации индивидуального отдыха и </w:t>
      </w:r>
      <w:r w:rsidRPr="008D4469">
        <w:rPr>
          <w:rFonts w:ascii="Times New Roman" w:hAnsi="Times New Roman"/>
          <w:color w:val="000000"/>
          <w:sz w:val="28"/>
          <w:szCs w:val="28"/>
          <w:lang w:bidi="ru-RU"/>
        </w:rPr>
        <w:lastRenderedPageBreak/>
        <w:t>досуга, укрепления собственного здоровья, повышения уровня физических кондиций;</w:t>
      </w:r>
    </w:p>
    <w:p w14:paraId="5015C81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проведение тестирования уровня физической подготовленности гандболистов, характеристика основных показателей развития физических качеств и состояния здоровья, сравнение своих результатов выполнения контрольных упражнений</w:t>
      </w:r>
    </w:p>
    <w:p w14:paraId="6EA95FD5" w14:textId="77777777" w:rsidR="008D4469" w:rsidRPr="008D4469" w:rsidRDefault="008D4469" w:rsidP="008D4469">
      <w:pPr>
        <w:widowControl w:val="0"/>
        <w:spacing w:after="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 эталонными результатами;</w:t>
      </w:r>
    </w:p>
    <w:p w14:paraId="72CE73E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ведение дневника по физкультурной деятельности, включая оформление планов проведения самостоятельных занятий с физическими упражнениями разной функциональной направленностью, данные контроля динамики индивидуального физического развития и физической подготовленности;</w:t>
      </w:r>
    </w:p>
    <w:p w14:paraId="754132C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проводить самостоятельные занятия по гандболу по освоению новых двигательных действий и развитию основных физических качеств, контролировать и анализировать эффективность этих занятий;</w:t>
      </w:r>
    </w:p>
    <w:p w14:paraId="61457EE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контрольно-тестовых упражнений для определения уровня физической, технической и тактической подготовленности игроков в гандбол;</w:t>
      </w:r>
    </w:p>
    <w:p w14:paraId="4222BEA2" w14:textId="77777777" w:rsidR="008D4469" w:rsidRPr="008D4469" w:rsidRDefault="008D4469" w:rsidP="008D4469">
      <w:pPr>
        <w:widowControl w:val="0"/>
        <w:spacing w:after="38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применение способов и методов профилактики пагубных привычек, асоциального и созависимого поведения, знание антидопинговых правил.</w:t>
      </w:r>
    </w:p>
    <w:p w14:paraId="49F82EB5" w14:textId="77777777" w:rsidR="008D4469" w:rsidRPr="008D4469" w:rsidRDefault="008D4469" w:rsidP="008D4469">
      <w:pPr>
        <w:widowControl w:val="0"/>
        <w:spacing w:after="120"/>
        <w:jc w:val="both"/>
        <w:rPr>
          <w:rFonts w:ascii="Times New Roman" w:hAnsi="Times New Roman"/>
          <w:color w:val="000000"/>
          <w:sz w:val="28"/>
          <w:szCs w:val="28"/>
          <w:lang w:bidi="ru-RU"/>
        </w:rPr>
      </w:pPr>
      <w:bookmarkStart w:id="247" w:name="bookmark80"/>
      <w:r w:rsidRPr="008D4469">
        <w:rPr>
          <w:rFonts w:ascii="Times New Roman" w:hAnsi="Times New Roman"/>
          <w:b/>
          <w:bCs/>
          <w:color w:val="000000"/>
          <w:sz w:val="28"/>
          <w:szCs w:val="28"/>
          <w:lang w:bidi="ru-RU"/>
        </w:rPr>
        <w:t>ПРОГРАММА МОДУЛЯ «ДЗЮДО»</w:t>
      </w:r>
      <w:bookmarkEnd w:id="247"/>
    </w:p>
    <w:p w14:paraId="5124B822" w14:textId="77777777" w:rsidR="008D4469" w:rsidRPr="008D4469" w:rsidRDefault="008D4469" w:rsidP="008D4469">
      <w:pPr>
        <w:widowControl w:val="0"/>
        <w:spacing w:after="12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Пояснительная записка модуля «Дзюдо»</w:t>
      </w:r>
    </w:p>
    <w:p w14:paraId="08B8DD2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Модуль «Дзюдо» (далее - модуль по дзюдо, дзюдо) на уровне среднего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3708CAC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Дзюдо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обучающихся к систематическим занятиям физической культурой и спортом, их личностному и профессиональному самоопределению.</w:t>
      </w:r>
    </w:p>
    <w:p w14:paraId="675720A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Дзюдо представляет собой целостную систему, которая включает многообразие двигательных действий с использованием в учебном процессе всего арсенала физических упражнений различной направленности. Занятия дзюдо учат самоконтролю и дисциплине, взаимопониманию и состраданию, ответственности, достижению целей и взаимовыручке, развивают коммуникативные навыки и умение владеть собой в стрессовых ситуациях, а также достичь высокого внутреннего духовного развития.</w:t>
      </w:r>
    </w:p>
    <w:p w14:paraId="148DB9D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Целью</w:t>
      </w:r>
      <w:r w:rsidRPr="008D4469">
        <w:rPr>
          <w:rFonts w:ascii="Times New Roman" w:hAnsi="Times New Roman"/>
          <w:color w:val="000000"/>
          <w:sz w:val="28"/>
          <w:szCs w:val="28"/>
          <w:lang w:bidi="ru-RU"/>
        </w:rPr>
        <w:t xml:space="preserve"> изучение модуля «Дзюдо» является формирование у обучающихся </w:t>
      </w:r>
      <w:r w:rsidRPr="008D4469">
        <w:rPr>
          <w:rFonts w:ascii="Times New Roman" w:hAnsi="Times New Roman"/>
          <w:color w:val="000000"/>
          <w:sz w:val="28"/>
          <w:szCs w:val="28"/>
          <w:lang w:bidi="ru-RU"/>
        </w:rPr>
        <w:lastRenderedPageBreak/>
        <w:t>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входящих в термин «Дзюдо» (олимпийское, КАТА, КАТА-группа).</w:t>
      </w:r>
    </w:p>
    <w:p w14:paraId="1C1FF00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Задачами</w:t>
      </w:r>
      <w:r w:rsidRPr="008D4469">
        <w:rPr>
          <w:rFonts w:ascii="Times New Roman" w:hAnsi="Times New Roman"/>
          <w:color w:val="000000"/>
          <w:sz w:val="28"/>
          <w:szCs w:val="28"/>
          <w:lang w:bidi="ru-RU"/>
        </w:rPr>
        <w:t xml:space="preserve"> изучения модуля «Дзюдо» являются:</w:t>
      </w:r>
    </w:p>
    <w:p w14:paraId="10493FB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всестороннее гармоничное развитие обучающихся, увеличение объёма их двигательной активности;</w:t>
      </w:r>
    </w:p>
    <w:p w14:paraId="651D7E1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дзюдо;</w:t>
      </w:r>
    </w:p>
    <w:p w14:paraId="377BC7F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освоение знаний о физической культуре и спорте в целом, истории развития дзюдо в частности;</w:t>
      </w:r>
    </w:p>
    <w:p w14:paraId="22B36018" w14:textId="77777777" w:rsidR="008D4469" w:rsidRPr="008D4469" w:rsidRDefault="008D4469" w:rsidP="008D4469">
      <w:pPr>
        <w:widowControl w:val="0"/>
        <w:spacing w:after="6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общих представлений о виде спорта «дзюдо», о его возможностях и значении в процессе укрепления здоровья, физическом развитии и физической подготовке обучающихся;</w:t>
      </w:r>
    </w:p>
    <w:p w14:paraId="567A3AE1"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образовательного фундамента, основанного на знаниях и умениях в области физической культуры и спорта и соответствующем культурном уровне развития личности обучающегося, создающем необходимые предпосылки для его самореализации;</w:t>
      </w:r>
    </w:p>
    <w:p w14:paraId="2A31B27D"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обогащение двигательного опыта физическими упражнениями, имеющими разную функциональную направленность, техническими действиями и приёмами вида спорта «дзюдо»;</w:t>
      </w:r>
    </w:p>
    <w:p w14:paraId="4F993CB3"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44BA9052"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дзюдо;</w:t>
      </w:r>
    </w:p>
    <w:p w14:paraId="443F65D7"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популяризация дзюдо среди подрастающего поколения, привлечение обучающихся, проявляющих повышенный интерес и способности к занятиям дзюдо, в школьные спортивные клубы, секции, к участию в соревнованиях;</w:t>
      </w:r>
    </w:p>
    <w:p w14:paraId="4F32D0F5"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выявление, развитие и поддержка одарённых детей в области спорта.</w:t>
      </w:r>
    </w:p>
    <w:p w14:paraId="6B871766"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Место и роль модуля «Дзюдо».</w:t>
      </w:r>
      <w:r w:rsidRPr="008D4469">
        <w:rPr>
          <w:rFonts w:ascii="Times New Roman" w:hAnsi="Times New Roman"/>
          <w:color w:val="000000"/>
          <w:sz w:val="28"/>
          <w:szCs w:val="28"/>
          <w:lang w:bidi="ru-RU"/>
        </w:rPr>
        <w:t xml:space="preserve"> Модуль «Дзюдо»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w:t>
      </w:r>
      <w:r w:rsidRPr="008D4469">
        <w:rPr>
          <w:rFonts w:ascii="Times New Roman" w:hAnsi="Times New Roman"/>
          <w:color w:val="000000"/>
          <w:sz w:val="28"/>
          <w:szCs w:val="28"/>
          <w:lang w:bidi="ru-RU"/>
        </w:rPr>
        <w:lastRenderedPageBreak/>
        <w:t>общеобразовательных организациях.</w:t>
      </w:r>
    </w:p>
    <w:p w14:paraId="3899A070"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Специфика модуля по дзюдо сочетается практически со всеми базовыми видами спорта (легкая атлетика, гимнастика, спортивные игры).</w:t>
      </w:r>
    </w:p>
    <w:p w14:paraId="78ACB03E"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Интеграция модуля по дзюдо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(ГТО), участии в спортивных соревнованиях и подготовке юношей к службе в Вооруженных Силах Российской Федерации.</w:t>
      </w:r>
    </w:p>
    <w:p w14:paraId="13F22646"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Модуль «Дзюдо» может быть реализован в следующих </w:t>
      </w:r>
      <w:r w:rsidRPr="008D4469">
        <w:rPr>
          <w:rFonts w:ascii="Times New Roman" w:hAnsi="Times New Roman"/>
          <w:i/>
          <w:iCs/>
          <w:color w:val="000000"/>
          <w:sz w:val="28"/>
          <w:szCs w:val="28"/>
          <w:lang w:bidi="ru-RU"/>
        </w:rPr>
        <w:t>вариантах</w:t>
      </w:r>
      <w:r w:rsidRPr="008D4469">
        <w:rPr>
          <w:rFonts w:ascii="Times New Roman" w:hAnsi="Times New Roman"/>
          <w:color w:val="000000"/>
          <w:sz w:val="28"/>
          <w:szCs w:val="28"/>
          <w:lang w:bidi="ru-RU"/>
        </w:rPr>
        <w:t>:</w:t>
      </w:r>
    </w:p>
    <w:p w14:paraId="4BB306B3"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самостоятельном планировании учителем физической культуры процесса освоения обучающимися учебного материала по дзюдо с выбором различных элементов дзюдо, с учётом возраста и физической подготовленности обучающихся;</w:t>
      </w:r>
    </w:p>
    <w:p w14:paraId="2E14CE81"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10 и 11 классах - по 34 часа);</w:t>
      </w:r>
    </w:p>
    <w:p w14:paraId="6F42FDA8" w14:textId="77777777" w:rsidR="008D4469" w:rsidRPr="008D4469" w:rsidRDefault="008D4469" w:rsidP="008D4469">
      <w:pPr>
        <w:widowControl w:val="0"/>
        <w:spacing w:after="34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дополнительных часов, выделяемых на спортивно-оздоровительную работу с обучающимися в рамках внеурочной деятельности и (или) за счёт посещения обучающимися спортивных секций, школьных спортивных клубов, включая использование учебных модулей по видам спорта (рекомендуемый объём в 10 и 11 классах - по 34 часа).</w:t>
      </w:r>
    </w:p>
    <w:p w14:paraId="780A0B37" w14:textId="77777777" w:rsidR="008D4469" w:rsidRPr="008D4469" w:rsidRDefault="008D4469" w:rsidP="008D4469">
      <w:pPr>
        <w:keepNext/>
        <w:keepLines/>
        <w:widowControl w:val="0"/>
        <w:spacing w:after="0" w:line="254" w:lineRule="auto"/>
        <w:jc w:val="both"/>
        <w:outlineLvl w:val="2"/>
        <w:rPr>
          <w:rFonts w:ascii="Times New Roman" w:hAnsi="Times New Roman"/>
          <w:b/>
          <w:bCs/>
          <w:color w:val="000000"/>
          <w:sz w:val="28"/>
          <w:szCs w:val="28"/>
          <w:lang w:bidi="ru-RU"/>
        </w:rPr>
      </w:pPr>
      <w:bookmarkStart w:id="248" w:name="bookmark81"/>
      <w:bookmarkStart w:id="249" w:name="bookmark82"/>
      <w:r w:rsidRPr="008D4469">
        <w:rPr>
          <w:rFonts w:ascii="Times New Roman" w:hAnsi="Times New Roman"/>
          <w:b/>
          <w:bCs/>
          <w:color w:val="000000"/>
          <w:sz w:val="28"/>
          <w:szCs w:val="28"/>
          <w:lang w:bidi="ru-RU"/>
        </w:rPr>
        <w:t>Содержание модуля «Дзюдо» Знания о дзюдо</w:t>
      </w:r>
      <w:bookmarkEnd w:id="248"/>
      <w:bookmarkEnd w:id="249"/>
    </w:p>
    <w:p w14:paraId="345D407B"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История развития современной дзюдо в мире, в Российской Федерации, в регионе.</w:t>
      </w:r>
    </w:p>
    <w:p w14:paraId="787F8021"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Роль и основные функции главных борцовских организаций, федераций (международные, российские), осуществляющих управление дзюдо. Борцовские клубы, их история и традиции. Известные отечественные и зарубежные борцы- дзюдоисты и тренеры.</w:t>
      </w:r>
    </w:p>
    <w:p w14:paraId="4E635CD6"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Официальный календарь соревнований по дзюдо (международных, всероссийских, региональных).</w:t>
      </w:r>
    </w:p>
    <w:p w14:paraId="54ED587B"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Требования безопасности при организации занятий дзюдо.</w:t>
      </w:r>
    </w:p>
    <w:p w14:paraId="30683F40"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Характерные травмы в борьбе дзюдо и мероприятия по их предупреждению.</w:t>
      </w:r>
    </w:p>
    <w:p w14:paraId="2A4F488D"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Занятия дзюдо как средство укрепления здоровья, повышения функциональных возможностей основных систем организма и развития физических качеств.</w:t>
      </w:r>
    </w:p>
    <w:p w14:paraId="3E9F1BF2"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Словарь терминов, глоссарий и определений по дзюдо.</w:t>
      </w:r>
    </w:p>
    <w:p w14:paraId="78FFDAC4" w14:textId="77777777" w:rsidR="008D4469" w:rsidRPr="008D4469" w:rsidRDefault="008D4469" w:rsidP="008D4469">
      <w:pPr>
        <w:widowControl w:val="0"/>
        <w:spacing w:after="18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соревнований по дзюдо.</w:t>
      </w:r>
    </w:p>
    <w:p w14:paraId="0A7898D4" w14:textId="77777777" w:rsidR="008D4469" w:rsidRPr="008D4469" w:rsidRDefault="008D4469" w:rsidP="008D4469">
      <w:pPr>
        <w:keepNext/>
        <w:keepLines/>
        <w:widowControl w:val="0"/>
        <w:spacing w:after="0" w:line="254" w:lineRule="auto"/>
        <w:jc w:val="both"/>
        <w:outlineLvl w:val="2"/>
        <w:rPr>
          <w:rFonts w:ascii="Times New Roman" w:hAnsi="Times New Roman"/>
          <w:b/>
          <w:bCs/>
          <w:color w:val="000000"/>
          <w:sz w:val="28"/>
          <w:szCs w:val="28"/>
          <w:lang w:bidi="ru-RU"/>
        </w:rPr>
      </w:pPr>
      <w:bookmarkStart w:id="250" w:name="bookmark83"/>
      <w:bookmarkStart w:id="251" w:name="bookmark84"/>
      <w:r w:rsidRPr="008D4469">
        <w:rPr>
          <w:rFonts w:ascii="Times New Roman" w:hAnsi="Times New Roman"/>
          <w:b/>
          <w:bCs/>
          <w:color w:val="000000"/>
          <w:sz w:val="28"/>
          <w:szCs w:val="28"/>
          <w:lang w:bidi="ru-RU"/>
        </w:rPr>
        <w:t>Способы самостоятельной деятельности</w:t>
      </w:r>
      <w:bookmarkEnd w:id="250"/>
      <w:bookmarkEnd w:id="251"/>
    </w:p>
    <w:p w14:paraId="4F8BA7CD"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безопасного, правомерного поведения во время соревнований по дзюдо в качестве зрителя, болельщика (фаната).</w:t>
      </w:r>
    </w:p>
    <w:p w14:paraId="3BB13273"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Организация и проведение самостоятельных занятий по дзюдо. Составление планов и самостоятельное проведение занятий по дзюдо.</w:t>
      </w:r>
    </w:p>
    <w:p w14:paraId="17E92A7D"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Способы самостоятельного освоения двигательных действий, подбор подводящих, подготовительных и специальных упражнений.</w:t>
      </w:r>
    </w:p>
    <w:p w14:paraId="670FC68A"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Самоконтроль и его роль в учебной и соревновательной деятельности.</w:t>
      </w:r>
    </w:p>
    <w:p w14:paraId="634080C2"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Первые внешние признаки утомления. Средства восстановления организма после физической нагрузки. Правильное сбалансированное питание борца- дзюдоиста.</w:t>
      </w:r>
    </w:p>
    <w:p w14:paraId="3C989082"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личной гигиены, требования к спортивной одежде и обуви для занятий дзюдо. Правила ухода за борцовским спортивным инвентарем и оборудованием.</w:t>
      </w:r>
    </w:p>
    <w:p w14:paraId="43EC92A2" w14:textId="77777777" w:rsidR="008D4469" w:rsidRPr="008D4469" w:rsidRDefault="008D4469" w:rsidP="008D4469">
      <w:pPr>
        <w:widowControl w:val="0"/>
        <w:tabs>
          <w:tab w:val="left" w:pos="7646"/>
        </w:tabs>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Классификация физических упражнений:</w:t>
      </w:r>
      <w:r w:rsidRPr="008D4469">
        <w:rPr>
          <w:rFonts w:ascii="Times New Roman" w:hAnsi="Times New Roman"/>
          <w:color w:val="000000"/>
          <w:sz w:val="28"/>
          <w:szCs w:val="28"/>
          <w:lang w:bidi="ru-RU"/>
        </w:rPr>
        <w:tab/>
        <w:t>подготовительные,</w:t>
      </w:r>
    </w:p>
    <w:p w14:paraId="65C22EA9" w14:textId="77777777" w:rsidR="008D4469" w:rsidRPr="008D4469" w:rsidRDefault="008D4469" w:rsidP="008D4469">
      <w:pPr>
        <w:widowControl w:val="0"/>
        <w:spacing w:after="0" w:line="254" w:lineRule="auto"/>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общеразвивающие, специальные и корригирующие. Составление индивидуальных комплексов упражнений различной направленности.</w:t>
      </w:r>
    </w:p>
    <w:p w14:paraId="6584F31E"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Способы и методы профилактики пагубных привычек, асоциального и созависимого поведения. Антидопинговое поведение.</w:t>
      </w:r>
    </w:p>
    <w:p w14:paraId="386FAB0D" w14:textId="77777777" w:rsidR="008D4469" w:rsidRPr="008D4469" w:rsidRDefault="008D4469" w:rsidP="008D4469">
      <w:pPr>
        <w:widowControl w:val="0"/>
        <w:spacing w:after="18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Тестирование уровня физической и технической подготовленности в дзюдо.</w:t>
      </w:r>
    </w:p>
    <w:p w14:paraId="2F01F3CE" w14:textId="77777777" w:rsidR="008D4469" w:rsidRPr="008D4469" w:rsidRDefault="008D4469" w:rsidP="008D4469">
      <w:pPr>
        <w:keepNext/>
        <w:keepLines/>
        <w:widowControl w:val="0"/>
        <w:spacing w:after="0" w:line="266" w:lineRule="auto"/>
        <w:jc w:val="both"/>
        <w:outlineLvl w:val="2"/>
        <w:rPr>
          <w:rFonts w:ascii="Times New Roman" w:hAnsi="Times New Roman"/>
          <w:b/>
          <w:bCs/>
          <w:color w:val="000000"/>
          <w:sz w:val="28"/>
          <w:szCs w:val="28"/>
          <w:lang w:bidi="ru-RU"/>
        </w:rPr>
      </w:pPr>
      <w:bookmarkStart w:id="252" w:name="bookmark85"/>
      <w:bookmarkStart w:id="253" w:name="bookmark86"/>
      <w:r w:rsidRPr="008D4469">
        <w:rPr>
          <w:rFonts w:ascii="Times New Roman" w:hAnsi="Times New Roman"/>
          <w:b/>
          <w:bCs/>
          <w:color w:val="000000"/>
          <w:sz w:val="28"/>
          <w:szCs w:val="28"/>
          <w:lang w:bidi="ru-RU"/>
        </w:rPr>
        <w:t>Физическое совершенствование</w:t>
      </w:r>
      <w:bookmarkEnd w:id="252"/>
      <w:bookmarkEnd w:id="253"/>
    </w:p>
    <w:p w14:paraId="78F2F6C1"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упражнений для развития физических качеств (ловкости, гибкости, силы, выносливости, быстроты и скоростных способностей).</w:t>
      </w:r>
    </w:p>
    <w:p w14:paraId="1BF150E9"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упражнений формирующие двигательные умения и навыки технических и тактических действий борца-дзюдоиста.</w:t>
      </w:r>
    </w:p>
    <w:p w14:paraId="13B9CBCB"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Технические приемы и тактические действия в дзюдо, изученные на уровне основного общего образования.</w:t>
      </w:r>
    </w:p>
    <w:p w14:paraId="59CBF9B8"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элементов технических действий в партере: удержания, болевые, удушающие приёмы, перевороты рычагом, перевороты переходом, перевороты скручиванием, перевороты забеганием, перевороты накатом, перевороты прогибом, перевороты разгибанием, перевороты через себя, накрывания, дожимания, выходы наверх, защиты и контрприёмы, а также другие приёмы в партере из арсенала дзюдо. Связки и комбинации технических действий в партере.</w:t>
      </w:r>
    </w:p>
    <w:p w14:paraId="0137F2EC"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Совершенствование элементов технических действий в стойке: броски, согласно классификационной системе Федерации дзюдо России (ФДР) - КЮ и ДАН, защиты и контрприёмы, а также другие приёмы в стойке из арсенала олимпийского дзюдо, КАТА, КАТА-группы. Связки и комбинации технических действий в стойке.</w:t>
      </w:r>
    </w:p>
    <w:p w14:paraId="5A6EEA80"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тактических действий: тактика атаки, тактика обороны, тактика поединка; выбор тактических способов для ведения поединка с конкретным соперником (угроза, вызов, захват, сковывание, повторная атака, двойной обман, обратный вызов).</w:t>
      </w:r>
    </w:p>
    <w:p w14:paraId="6C271521" w14:textId="77777777" w:rsidR="008D4469" w:rsidRPr="008D4469" w:rsidRDefault="008D4469" w:rsidP="008D4469">
      <w:pPr>
        <w:widowControl w:val="0"/>
        <w:spacing w:after="36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Учебные поединки, поединки с заданиями, тренировочные и контрольные поединки, игры с элементами единоборств. Участие в соревновательной деятельности.</w:t>
      </w:r>
    </w:p>
    <w:p w14:paraId="3262761F" w14:textId="77777777" w:rsidR="008D4469" w:rsidRPr="008D4469" w:rsidRDefault="008D4469" w:rsidP="008D4469">
      <w:pPr>
        <w:keepNext/>
        <w:keepLines/>
        <w:widowControl w:val="0"/>
        <w:spacing w:after="100" w:line="266" w:lineRule="auto"/>
        <w:jc w:val="both"/>
        <w:outlineLvl w:val="2"/>
        <w:rPr>
          <w:rFonts w:ascii="Times New Roman" w:hAnsi="Times New Roman"/>
          <w:b/>
          <w:bCs/>
          <w:color w:val="000000"/>
          <w:sz w:val="28"/>
          <w:szCs w:val="28"/>
          <w:lang w:bidi="ru-RU"/>
        </w:rPr>
      </w:pPr>
      <w:bookmarkStart w:id="254" w:name="bookmark87"/>
      <w:bookmarkStart w:id="255" w:name="bookmark88"/>
      <w:r w:rsidRPr="008D4469">
        <w:rPr>
          <w:rFonts w:ascii="Times New Roman" w:hAnsi="Times New Roman"/>
          <w:b/>
          <w:bCs/>
          <w:color w:val="000000"/>
          <w:sz w:val="28"/>
          <w:szCs w:val="28"/>
          <w:lang w:bidi="ru-RU"/>
        </w:rPr>
        <w:t>Планируемые результаты</w:t>
      </w:r>
      <w:bookmarkEnd w:id="254"/>
      <w:bookmarkEnd w:id="255"/>
    </w:p>
    <w:p w14:paraId="065A42BB" w14:textId="77777777" w:rsidR="008D4469" w:rsidRPr="008D4469" w:rsidRDefault="008D4469" w:rsidP="008D4469">
      <w:pPr>
        <w:widowControl w:val="0"/>
        <w:spacing w:after="36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Содержание модуля «Дзюдо» направлено на достижение обучающимися личностных, метапредметных и предметных результатов обучения.</w:t>
      </w:r>
    </w:p>
    <w:p w14:paraId="4FBEADA4" w14:textId="77777777" w:rsidR="008D4469" w:rsidRPr="008D4469" w:rsidRDefault="008D4469" w:rsidP="008D4469">
      <w:pPr>
        <w:widowControl w:val="0"/>
        <w:spacing w:after="100" w:line="266"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Личностные результаты</w:t>
      </w:r>
    </w:p>
    <w:p w14:paraId="61183EC6" w14:textId="77777777" w:rsidR="008D4469" w:rsidRPr="008D4469" w:rsidRDefault="008D4469" w:rsidP="008D4469">
      <w:pPr>
        <w:widowControl w:val="0"/>
        <w:spacing w:after="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«Дзюдо» на уровне среднего общего образования у обучающихся будут сформированы следующие личностные результаты:</w:t>
      </w:r>
    </w:p>
    <w:p w14:paraId="7A2D15BB" w14:textId="77777777" w:rsidR="008D4469" w:rsidRPr="008D4469" w:rsidRDefault="008D4469" w:rsidP="008D4469">
      <w:pPr>
        <w:widowControl w:val="0"/>
        <w:spacing w:after="40" w:line="269"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чувства гордости за свою Родину, российский народ и историю России через достижения национальной сборной команды страны по дзюдо;</w:t>
      </w:r>
    </w:p>
    <w:p w14:paraId="2EA7A50A"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 ведущих российских борцовских клубов на чемпионатах мира, чемпионатах Европы и других международных соревнованиях; уважение государственных символов (герб, флаг, гимн), готовность к служению Отечеству, его защите на примере роли традиций и развития дзюдо в современном обществе;</w:t>
      </w:r>
    </w:p>
    <w:p w14:paraId="70733F15"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дзюдо;</w:t>
      </w:r>
    </w:p>
    <w:p w14:paraId="1047E94A"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дзюдо, профессиональных предпочтений в области физической культуры, спорта и общественной деятельности, в том числе через ценности, традиции и идеалы главных организаций регионального, всероссийского и мирового уровней по дзюдо, отечественных и зарубежных борцовских клубов, а также школьных спортивных клубов;</w:t>
      </w:r>
    </w:p>
    <w:p w14:paraId="31CD7BA6"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сформированность толерантного сознания и поведения, способность вести диалог с другими людьми (сверстниками, взрослыми, педагогами, взрослыми), </w:t>
      </w:r>
      <w:r w:rsidRPr="008D4469">
        <w:rPr>
          <w:rFonts w:ascii="Times New Roman" w:hAnsi="Times New Roman"/>
          <w:color w:val="000000"/>
          <w:sz w:val="28"/>
          <w:szCs w:val="28"/>
          <w:lang w:bidi="ru-RU"/>
        </w:rPr>
        <w:lastRenderedPageBreak/>
        <w:t>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330D58E3"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p>
    <w:p w14:paraId="2217BE2E"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дзюдо;</w:t>
      </w:r>
    </w:p>
    <w:p w14:paraId="03E7A9A8"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69643552" w14:textId="77777777" w:rsidR="008D4469" w:rsidRPr="008D4469" w:rsidRDefault="008D4469" w:rsidP="008D4469">
      <w:pPr>
        <w:widowControl w:val="0"/>
        <w:spacing w:after="34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дзюдо.</w:t>
      </w:r>
    </w:p>
    <w:p w14:paraId="445E79D5" w14:textId="77777777" w:rsidR="008D4469" w:rsidRPr="008D4469" w:rsidRDefault="008D4469" w:rsidP="008D4469">
      <w:pPr>
        <w:widowControl w:val="0"/>
        <w:spacing w:after="100" w:line="254"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Метапредметные результаты</w:t>
      </w:r>
    </w:p>
    <w:p w14:paraId="7774C18F"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«Дзюдо» на уровне среднего общего образования у обучающихся будут сформированы следующие метапредметные результаты:</w:t>
      </w:r>
    </w:p>
    <w:p w14:paraId="55327B57" w14:textId="77777777" w:rsidR="008D4469" w:rsidRPr="008D4469" w:rsidRDefault="008D4469" w:rsidP="008D4469">
      <w:pPr>
        <w:widowControl w:val="0"/>
        <w:spacing w:after="6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0CB2A42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дзюдо;</w:t>
      </w:r>
    </w:p>
    <w:p w14:paraId="3C4F529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4A1F509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2E6317A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2A9046D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7BFAEE7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649B19D4" w14:textId="77777777" w:rsidR="008D4469" w:rsidRPr="008D4469" w:rsidRDefault="008D4469" w:rsidP="008D4469">
      <w:pPr>
        <w:widowControl w:val="0"/>
        <w:spacing w:after="34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2D3AC8B0" w14:textId="77777777" w:rsidR="008D4469" w:rsidRPr="008D4469" w:rsidRDefault="008D4469" w:rsidP="008D4469">
      <w:pPr>
        <w:widowControl w:val="0"/>
        <w:spacing w:after="100"/>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Предметные результаты</w:t>
      </w:r>
    </w:p>
    <w:p w14:paraId="4331C64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«Дзюдо» на уровне среднего общего образования у обучающихся будут сформированы следующие предметные результаты:</w:t>
      </w:r>
    </w:p>
    <w:p w14:paraId="6790706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истории развития современного дзюдо, её традиций, клубного движения по дзюдо в мире, в Российской Федерации, в регионе;</w:t>
      </w:r>
    </w:p>
    <w:p w14:paraId="2B35EF4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характеризовать роль и основные функции главных организаций и федераций (международные, российские) по борьбе дзюдо, осуществляющих управление дзюдо;</w:t>
      </w:r>
    </w:p>
    <w:p w14:paraId="4F28221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способностью аргументированно принимать участие в обсуждении успехов и неудач сборных и клубных команд страны, отечественных и зарубежных борцовских клубов на международной арене;</w:t>
      </w:r>
    </w:p>
    <w:p w14:paraId="51AFF2B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анализировать результаты соревнований, входящих в официальный календарь соревнований (международных, всероссийских, региональных); различать системы проведения соревнований по дзюдо, понимать структуру спортивных соревнований и физкультурных мероприятий по борьбе дзюдо и её спортивным дисциплинам среди различных возрастных групп и категорий участников;</w:t>
      </w:r>
    </w:p>
    <w:p w14:paraId="66003392"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понимание роли занятий борьбой дзюдо как средства укрепления здоровья, повышения функциональных возможностей основных систем организма и развития физических качеств; характеристика способов повышения основных систем организма и развития физических качеств;</w:t>
      </w:r>
    </w:p>
    <w:p w14:paraId="30C74BFF"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умение планировать, организовывать и проводить самостоятельные тренировки по дзюдо с учётом применения способов самостоятельного освоения двигательных действий, подбора упражнений для развития основных физических качеств, </w:t>
      </w:r>
      <w:r w:rsidRPr="008D4469">
        <w:rPr>
          <w:rFonts w:ascii="Times New Roman" w:hAnsi="Times New Roman"/>
          <w:color w:val="000000"/>
          <w:sz w:val="28"/>
          <w:szCs w:val="28"/>
          <w:lang w:bidi="ru-RU"/>
        </w:rPr>
        <w:lastRenderedPageBreak/>
        <w:t>контролировать и анализировать эффективность этих занятий;</w:t>
      </w:r>
    </w:p>
    <w:p w14:paraId="68BB34F3"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и умение применять способы самоконтроля в учебной, тренировочной и соревновательной деятельности, средства восстановления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14:paraId="70EB3AC5"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умение применять основы формирования сбалансированного питания борца-дзюдоиста;</w:t>
      </w:r>
    </w:p>
    <w:p w14:paraId="0B3A985F"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характеризовать и демонстрировать средства физической подготовки, применять их в образовательной и тренировочной деятельности при занятиях дзюдо;</w:t>
      </w:r>
    </w:p>
    <w:p w14:paraId="61F43147"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навыками разработки и выполнения физических упражнений различной целевой и функциональной направленности, используя средства дзюдо, применять их в игровой и соревновательной деятельности;</w:t>
      </w:r>
    </w:p>
    <w:p w14:paraId="7013568B"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характеризовать и демонстрировать комплексы упражнений и технических действий, формирующие двигательные умения и навыки тактических приёмов борцов-дзюдоистов и тактики ведения поединков в дзюдо;</w:t>
      </w:r>
    </w:p>
    <w:p w14:paraId="30EC05F6"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демонстрировать технику выполнения технических действий и приемов, в сочетаниях с различными обманными движениями, применение изученных технических и тактических действий в учебной, игровой, досуговой, прикладной и соревновательной деятельности;</w:t>
      </w:r>
    </w:p>
    <w:p w14:paraId="69AD84C2"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навыками моделирования и демонстрацией индивидуальных, групповых и командных действий в тактике нападения и защиты с учётом действий соперников, использование выгодных позиций и стандартных ситуаций, а также умение применять изученные тактические действия в учебной, игровой, прикладной, соревновательной и досуговой деятельности.</w:t>
      </w:r>
    </w:p>
    <w:p w14:paraId="40CAF0E0"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способностью понимать сущность возникновения ошибок в двигательной (технической) деятельности при выполнении технических приемов, анализировать и находить способы устранения ошибок, умение проводить анализ собственных поединков и поединков соперников, выделять их слабые и сильные стороны и делать выводы;</w:t>
      </w:r>
    </w:p>
    <w:p w14:paraId="44879884"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участие в соревновательной деятельности в соответствии с правилами дзюдо, применение правил соревнований и судейской терминологии в судейской практике;</w:t>
      </w:r>
    </w:p>
    <w:p w14:paraId="20F2E34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соблюдение требований к местам проведения занятий дзюдо,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борьбой дзюдо, в досуговой деятельности;</w:t>
      </w:r>
    </w:p>
    <w:p w14:paraId="210721F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соблюдение правил техники безопасности во время занятий и соревнований по дзюдо, причин возникновения травм и умение оказывать первую помощь при травмах и повреждениях во время занятий борьбой дзюдо;</w:t>
      </w:r>
    </w:p>
    <w:p w14:paraId="29AFF46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знание и соблюдение гигиенических основ образовательной, тренировочной и досуговой двигательной деятельности, основ организации здорового образа жизни средствами дзюдо;</w:t>
      </w:r>
    </w:p>
    <w:p w14:paraId="5E3EDE5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навыками использования занятий дзюдо для организации индивидуального отдыха и досуга, укрепления собственного здоровья, повышения уровня физических кондиций;</w:t>
      </w:r>
    </w:p>
    <w:p w14:paraId="2CE3A24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проводить контрольно-тестовые упражнения по общей, специальной и технической подготовке в дзюдо в соответствии с методикой, выявлять особенности в приросте показателей физической и технической подготовленности, сравнивать их с возрастными стандартами физической и технической подготовленности;</w:t>
      </w:r>
    </w:p>
    <w:p w14:paraId="33D5DB0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соблюдать правила безопасного, правомерного поведения во время соревнований различного уровня по дзюдо в качестве зрителя, болельщика («фаната»);</w:t>
      </w:r>
    </w:p>
    <w:p w14:paraId="2E4190B0" w14:textId="77777777" w:rsidR="008D4469" w:rsidRPr="008D4469" w:rsidRDefault="008D4469" w:rsidP="008D4469">
      <w:pPr>
        <w:widowControl w:val="0"/>
        <w:spacing w:after="38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умение применять способы и методы профилактики пагубных привычек, асоциального и созависимого поведения, знание понятий «допинг» и «антидопинг».</w:t>
      </w:r>
    </w:p>
    <w:p w14:paraId="2458794B" w14:textId="77777777" w:rsidR="008D4469" w:rsidRPr="008D4469" w:rsidRDefault="008D4469" w:rsidP="008D4469">
      <w:pPr>
        <w:widowControl w:val="0"/>
        <w:spacing w:after="120" w:line="252" w:lineRule="auto"/>
        <w:jc w:val="both"/>
        <w:rPr>
          <w:rFonts w:ascii="Times New Roman" w:hAnsi="Times New Roman"/>
          <w:color w:val="000000"/>
          <w:sz w:val="28"/>
          <w:szCs w:val="28"/>
          <w:lang w:bidi="ru-RU"/>
        </w:rPr>
      </w:pPr>
      <w:bookmarkStart w:id="256" w:name="bookmark96"/>
      <w:r w:rsidRPr="008D4469">
        <w:rPr>
          <w:rFonts w:ascii="Times New Roman" w:hAnsi="Times New Roman"/>
          <w:b/>
          <w:bCs/>
          <w:color w:val="000000"/>
          <w:sz w:val="28"/>
          <w:szCs w:val="28"/>
          <w:lang w:bidi="ru-RU"/>
        </w:rPr>
        <w:t>ПРОГРАММА МОДУЛЯ «ФУТБОЛ»</w:t>
      </w:r>
      <w:bookmarkEnd w:id="256"/>
    </w:p>
    <w:p w14:paraId="7132056A" w14:textId="77777777" w:rsidR="008D4469" w:rsidRPr="008D4469" w:rsidRDefault="008D4469" w:rsidP="008D4469">
      <w:pPr>
        <w:widowControl w:val="0"/>
        <w:spacing w:after="120" w:line="252"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Пояснительная записка модуля «Футбол»</w:t>
      </w:r>
    </w:p>
    <w:p w14:paraId="2706A52D"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Учебный модуль «Футбол» (далее - модуль по футболу, футбол) на уровне среднего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видов спорта.</w:t>
      </w:r>
    </w:p>
    <w:p w14:paraId="44FB77F4"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Футбол является эффективным средством физического воспитания, содействует всестороннему физическому, интеллектуальному, нравственному развитию обучающихся, укреплению здоровья, привлечению обучающихся к систематическим занятиям физической культурой и спортом, их личностному и профессиональному самоопределению.</w:t>
      </w:r>
    </w:p>
    <w:p w14:paraId="7E35A5DA" w14:textId="77777777" w:rsidR="008D4469" w:rsidRPr="008D4469" w:rsidRDefault="008D4469" w:rsidP="008D4469">
      <w:pPr>
        <w:widowControl w:val="0"/>
        <w:spacing w:after="6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Футбол позволяет обучающимся понимать принципы взаимовыручки, проявлять волю, терпение и развивать чувство ответственности. В процессе игры формируется командный дух, познаются основы взаимодействия друг с другом. Футбол - командная игра, в которой каждому члену команды надо уметь выстраивать отношения с другими игроками. Психологический климат в команде играет определяющую роль и оказывает серьезное влияние на результат. Футбол дает возможность выработать коммуникативные навыки, развить чувство </w:t>
      </w:r>
      <w:r w:rsidRPr="008D4469">
        <w:rPr>
          <w:rFonts w:ascii="Times New Roman" w:hAnsi="Times New Roman"/>
          <w:color w:val="000000"/>
          <w:sz w:val="28"/>
          <w:szCs w:val="28"/>
          <w:lang w:bidi="ru-RU"/>
        </w:rPr>
        <w:lastRenderedPageBreak/>
        <w:t>сплочённости и желание находить общий язык с партнером, а также решать конфликтные ситуации.</w:t>
      </w:r>
    </w:p>
    <w:p w14:paraId="6B2890B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Систематические занятия футболом оказывают на организм обучающихся всестороннее влияние: повышают общий объем двигательной активности, совершенствуют функциональную деятельность организма, обеспечивая правильное физическое развитие.</w:t>
      </w:r>
    </w:p>
    <w:p w14:paraId="0E445AF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Модуль «Футбол» рассматривается как средство физической подготовки, освоения технической и тактической стороны игры как для мальчиков, так и для девочек, повышает умственную работоспособность, снижает заболеваемость и утомление у обучающихся, возникающее в ходе учебных занятий.</w:t>
      </w:r>
    </w:p>
    <w:p w14:paraId="6F62FFF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Целями</w:t>
      </w:r>
      <w:r w:rsidRPr="008D4469">
        <w:rPr>
          <w:rFonts w:ascii="Times New Roman" w:hAnsi="Times New Roman"/>
          <w:color w:val="000000"/>
          <w:sz w:val="28"/>
          <w:szCs w:val="28"/>
          <w:lang w:bidi="ru-RU"/>
        </w:rPr>
        <w:t xml:space="preserve"> изучения модуля «Футбол» являются: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«футбол».</w:t>
      </w:r>
    </w:p>
    <w:p w14:paraId="440263B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Задачами</w:t>
      </w:r>
      <w:r w:rsidRPr="008D4469">
        <w:rPr>
          <w:rFonts w:ascii="Times New Roman" w:hAnsi="Times New Roman"/>
          <w:color w:val="000000"/>
          <w:sz w:val="28"/>
          <w:szCs w:val="28"/>
          <w:lang w:bidi="ru-RU"/>
        </w:rPr>
        <w:t xml:space="preserve"> изучения модуля «Футбол» являются:</w:t>
      </w:r>
    </w:p>
    <w:p w14:paraId="2AB884A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всестороннее гармоничное развитие детей, увеличение объёма их двигательной активности;</w:t>
      </w:r>
    </w:p>
    <w:p w14:paraId="03C5C95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общих представлений о виде спорта «футбол», его возможностях и значении в процессе укрепления здоровья, физическом развитии и физической подготовке обучающихся;</w:t>
      </w:r>
    </w:p>
    <w:p w14:paraId="55CA042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основных физических качеств и повышение функциональных возможностей организма обучающихся, укрепление их физического, нравственного, психологического и социального здоровья, обеспечение культуры безопасного поведения средствами футбола;</w:t>
      </w:r>
    </w:p>
    <w:p w14:paraId="420EBF3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ознакомление и обучение физическим упражнениям общеразвивающей и корригирующей направленности посредством освоения технических действий в футболе;</w:t>
      </w:r>
    </w:p>
    <w:p w14:paraId="4ACB43E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ознакомление и освоение знаний об истории и развитии футбола, основных понятиях и современных представлениях о футболе, его возможностях и значениях в процессе развития и укрепления здоровья, физическом развитии обучающихся;</w:t>
      </w:r>
    </w:p>
    <w:p w14:paraId="72F9C0D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ознакомление и обучение двигательным умениям и навыкам, техническим действиям в футболе в образовательной деятельности, физкультурно</w:t>
      </w:r>
      <w:r w:rsidRPr="008D4469">
        <w:rPr>
          <w:rFonts w:ascii="Times New Roman" w:hAnsi="Times New Roman"/>
          <w:color w:val="000000"/>
          <w:sz w:val="28"/>
          <w:szCs w:val="28"/>
          <w:lang w:bidi="ru-RU"/>
        </w:rPr>
        <w:softHyphen/>
        <w:t>оздоровительной деятельности и при организации самостоятельных занятий по футболу;</w:t>
      </w:r>
    </w:p>
    <w:p w14:paraId="7268384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воспитание социально значимых качеств личности, норм коллективного взаимодействия и сотрудничества в игровой деятельности средствами футбола;</w:t>
      </w:r>
    </w:p>
    <w:p w14:paraId="2344920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удовлетворение индивидуальных потребностей обучающихся в занятиях </w:t>
      </w:r>
      <w:r w:rsidRPr="008D4469">
        <w:rPr>
          <w:rFonts w:ascii="Times New Roman" w:hAnsi="Times New Roman"/>
          <w:color w:val="000000"/>
          <w:sz w:val="28"/>
          <w:szCs w:val="28"/>
          <w:lang w:bidi="ru-RU"/>
        </w:rPr>
        <w:lastRenderedPageBreak/>
        <w:t>физической культурой и спортом средствами футбола;</w:t>
      </w:r>
    </w:p>
    <w:p w14:paraId="18A1F47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популяризация футбола среди подрастающего поколения, привлечение обучающихся, проявляющих повышенный интерес и способность к занятиям футболом, в школьные спортивные клубы, футбольные секции и к участию в соревнованиях;</w:t>
      </w:r>
    </w:p>
    <w:p w14:paraId="182CA412"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выявление, развитие и поддержка одарённых детей в области спорта.</w:t>
      </w:r>
    </w:p>
    <w:p w14:paraId="039EFF6A"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Место и роль модуля «Футбол».</w:t>
      </w:r>
      <w:r w:rsidRPr="008D4469">
        <w:rPr>
          <w:rFonts w:ascii="Times New Roman" w:hAnsi="Times New Roman"/>
          <w:color w:val="000000"/>
          <w:sz w:val="28"/>
          <w:szCs w:val="28"/>
          <w:lang w:bidi="ru-RU"/>
        </w:rPr>
        <w:t xml:space="preserve"> Модуль «Футбол»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Расширяет и дополняет компетенции обучающихся, полученные в результате обучения и формирования новых двигательных действий средствами футбола, их использования в прикладных целях для увеличения объема двигательной активности и оздоровления в повседневной жизни.</w:t>
      </w:r>
    </w:p>
    <w:p w14:paraId="05B933D1"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Интеграция модуля по футболу поможет обучающимся в освоении содержательных компонентов и модулей по легкой атлетике, подвижным и спортивным играм, гимнастике, а также в освоении программ в рамках внеурочной деятельности, дополнительного образования, деятельности школьных спортивных клубов, подготовке обучающихся к выполнению норм Всероссийского физкультурно-спортивного комплекса «Готов к труду и обороне» (ГТО) и участию в спортивных мероприятиях.</w:t>
      </w:r>
    </w:p>
    <w:p w14:paraId="2D059625"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Модуль «Футбол» может быть реализован в следующих </w:t>
      </w:r>
      <w:r w:rsidRPr="008D4469">
        <w:rPr>
          <w:rFonts w:ascii="Times New Roman" w:hAnsi="Times New Roman"/>
          <w:i/>
          <w:iCs/>
          <w:color w:val="000000"/>
          <w:sz w:val="28"/>
          <w:szCs w:val="28"/>
          <w:lang w:bidi="ru-RU"/>
        </w:rPr>
        <w:t>вариантах</w:t>
      </w:r>
      <w:r w:rsidRPr="008D4469">
        <w:rPr>
          <w:rFonts w:ascii="Times New Roman" w:hAnsi="Times New Roman"/>
          <w:color w:val="000000"/>
          <w:sz w:val="28"/>
          <w:szCs w:val="28"/>
          <w:lang w:bidi="ru-RU"/>
        </w:rPr>
        <w:t>:</w:t>
      </w:r>
    </w:p>
    <w:p w14:paraId="4A5DCC47"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самостоятельном планировании учителем физической культуры процесса освоения обучающимися учебного материала по футболу с выбором различных элементов футбола, с учётом возраста и физической подготовленности обучающихся (с соответствующей дозировкой и интенсивностью);</w:t>
      </w:r>
    </w:p>
    <w:p w14:paraId="0B729A89"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10 и 11 классах - по 34 часа);</w:t>
      </w:r>
    </w:p>
    <w:p w14:paraId="469F2BF9" w14:textId="77777777" w:rsidR="008D4469" w:rsidRPr="008D4469" w:rsidRDefault="008D4469" w:rsidP="008D4469">
      <w:pPr>
        <w:widowControl w:val="0"/>
        <w:spacing w:after="32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дополнительных часов, выделяемых на спортивно-оздоровительную работу с обучающимися в рамках внеурочной деятельности, деятельности школьных спортивных клубов (рекомендуемый объем в 10 - 11 классах - по 34 часа).</w:t>
      </w:r>
    </w:p>
    <w:p w14:paraId="6366BDC1" w14:textId="77777777" w:rsidR="008D4469" w:rsidRPr="008D4469" w:rsidRDefault="008D4469" w:rsidP="008D4469">
      <w:pPr>
        <w:widowControl w:val="0"/>
        <w:spacing w:after="0" w:line="252"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Содержание модуля «Футбол»</w:t>
      </w:r>
    </w:p>
    <w:p w14:paraId="778A8E32" w14:textId="77777777" w:rsidR="008D4469" w:rsidRPr="008D4469" w:rsidRDefault="008D4469" w:rsidP="008D4469">
      <w:pPr>
        <w:widowControl w:val="0"/>
        <w:spacing w:after="0" w:line="252"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lastRenderedPageBreak/>
        <w:t>Знания о футболе</w:t>
      </w:r>
    </w:p>
    <w:p w14:paraId="197E0263"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Главные организации, осуществляющие управление футболом в регионе, России, Европе, мире (РФС, УЕФА, ФИФА), их роль и основные функции.</w:t>
      </w:r>
    </w:p>
    <w:p w14:paraId="122E4AF0"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Организация и проведение соревнований по футболу. Правила игры в футбол, роль и обязанности судейской бригады.</w:t>
      </w:r>
    </w:p>
    <w:p w14:paraId="14FD8ACB"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Основные направления развития спортивного менеджмента и маркетинга в футболе. Структура управления в профессиональных футбольных клубах, направления деятельности.</w:t>
      </w:r>
    </w:p>
    <w:p w14:paraId="5DC24AA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Средства общей и специальной физической подготовки, применяемые при занятиях футболом.</w:t>
      </w:r>
    </w:p>
    <w:p w14:paraId="01B72917"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по технике безопасности во время занятий и соревнований по футболу. Правила безопасного, правомерного поведения во время соревнований по футболу в качестве зрителя или болельщика.</w:t>
      </w:r>
    </w:p>
    <w:p w14:paraId="6AAFF5D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Профилактика спортивного травматизма футболистов, причины возникновения травм и методы их устранения.</w:t>
      </w:r>
    </w:p>
    <w:p w14:paraId="7B778343" w14:textId="77777777" w:rsidR="008D4469" w:rsidRPr="008D4469" w:rsidRDefault="008D4469" w:rsidP="008D4469">
      <w:pPr>
        <w:widowControl w:val="0"/>
        <w:spacing w:after="20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Профилактика пагубных привычек, асоциального поведения. Антидопинговое поведение.</w:t>
      </w:r>
    </w:p>
    <w:p w14:paraId="32F394BB" w14:textId="77777777" w:rsidR="008D4469" w:rsidRPr="008D4469" w:rsidRDefault="008D4469" w:rsidP="008D4469">
      <w:pPr>
        <w:keepNext/>
        <w:keepLines/>
        <w:widowControl w:val="0"/>
        <w:spacing w:after="0" w:line="254" w:lineRule="auto"/>
        <w:jc w:val="both"/>
        <w:outlineLvl w:val="2"/>
        <w:rPr>
          <w:rFonts w:ascii="Times New Roman" w:hAnsi="Times New Roman"/>
          <w:b/>
          <w:bCs/>
          <w:color w:val="000000"/>
          <w:sz w:val="28"/>
          <w:szCs w:val="28"/>
          <w:lang w:bidi="ru-RU"/>
        </w:rPr>
      </w:pPr>
      <w:bookmarkStart w:id="257" w:name="bookmark97"/>
      <w:bookmarkStart w:id="258" w:name="bookmark98"/>
      <w:r w:rsidRPr="008D4469">
        <w:rPr>
          <w:rFonts w:ascii="Times New Roman" w:hAnsi="Times New Roman"/>
          <w:b/>
          <w:bCs/>
          <w:color w:val="000000"/>
          <w:sz w:val="28"/>
          <w:szCs w:val="28"/>
          <w:lang w:bidi="ru-RU"/>
        </w:rPr>
        <w:t>Способы самостоятельной деятельности</w:t>
      </w:r>
      <w:bookmarkEnd w:id="257"/>
      <w:bookmarkEnd w:id="258"/>
    </w:p>
    <w:p w14:paraId="459D9948"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Организация, проведение самостоятельных занятий по футболу и занятий на развитие физических качеств футболиста. Правила безопасности во время самостоятельных занятий футболом.</w:t>
      </w:r>
    </w:p>
    <w:p w14:paraId="4A0E46B5"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упражнений общеразвивающей, подготовительной и специальной направленности.</w:t>
      </w:r>
    </w:p>
    <w:p w14:paraId="20BB68A5"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Самоконтроль и его роль в образовательной и тренировочной деятельности. Объективные и субъективные признаки утомления. Средства восстановления организма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14:paraId="50AA4214"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Средства восстановления после физических нагрузок на занятиях футболом и соревновательной деятельности.</w:t>
      </w:r>
    </w:p>
    <w:p w14:paraId="2EB5E5B0"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Системы проведения и судейство соревнований по футболу.</w:t>
      </w:r>
    </w:p>
    <w:p w14:paraId="1339646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Технологии предупреждения и нивелирования конфликтных ситуации во время занятий футболом, решения спорных и проблемных ситуаций.</w:t>
      </w:r>
    </w:p>
    <w:p w14:paraId="1BCDD0F6"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Причины возникновения ошибок при выполнении технических приёмов и способы их устранения. Основы анализа собственной игры и игры команды соперников.</w:t>
      </w:r>
    </w:p>
    <w:p w14:paraId="41D6256A" w14:textId="77777777" w:rsidR="008D4469" w:rsidRPr="008D4469" w:rsidRDefault="008D4469" w:rsidP="008D4469">
      <w:pPr>
        <w:widowControl w:val="0"/>
        <w:spacing w:after="20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Тестирование уровня физической и технической подготовленности в футболе.</w:t>
      </w:r>
    </w:p>
    <w:p w14:paraId="4F662840" w14:textId="77777777" w:rsidR="008D4469" w:rsidRPr="008D4469" w:rsidRDefault="008D4469" w:rsidP="008D4469">
      <w:pPr>
        <w:keepNext/>
        <w:keepLines/>
        <w:widowControl w:val="0"/>
        <w:spacing w:after="0" w:line="254" w:lineRule="auto"/>
        <w:jc w:val="both"/>
        <w:outlineLvl w:val="2"/>
        <w:rPr>
          <w:rFonts w:ascii="Times New Roman" w:hAnsi="Times New Roman"/>
          <w:b/>
          <w:bCs/>
          <w:color w:val="000000"/>
          <w:sz w:val="28"/>
          <w:szCs w:val="28"/>
          <w:lang w:bidi="ru-RU"/>
        </w:rPr>
      </w:pPr>
      <w:bookmarkStart w:id="259" w:name="bookmark100"/>
      <w:bookmarkStart w:id="260" w:name="bookmark99"/>
      <w:r w:rsidRPr="008D4469">
        <w:rPr>
          <w:rFonts w:ascii="Times New Roman" w:hAnsi="Times New Roman"/>
          <w:b/>
          <w:bCs/>
          <w:color w:val="000000"/>
          <w:sz w:val="28"/>
          <w:szCs w:val="28"/>
          <w:lang w:bidi="ru-RU"/>
        </w:rPr>
        <w:lastRenderedPageBreak/>
        <w:t>Физическое совершенствование</w:t>
      </w:r>
      <w:bookmarkEnd w:id="259"/>
      <w:bookmarkEnd w:id="260"/>
    </w:p>
    <w:p w14:paraId="1D2309CD"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специальных упражнений для развития физических качеств (ловкости, гибкости, силы, выносливости, быстроты и скоростных способностей) и упражнения на частоту движений ног.</w:t>
      </w:r>
    </w:p>
    <w:p w14:paraId="643BBC30"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Индивидуальные технические действия с мячом:</w:t>
      </w:r>
    </w:p>
    <w:p w14:paraId="62AF588C"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ведение мяча ногой различными способами - с изменением скорости и направления движения, с различным сочетанием техники владения мячом (развороты с мячом, обманные движения «финты», удары по мячу ногой);</w:t>
      </w:r>
    </w:p>
    <w:p w14:paraId="7BE4EE43"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остановка мяча ногой - внутренней стороной стопы, подошвой, средней частью подъема, с переводом в стороны;</w:t>
      </w:r>
    </w:p>
    <w:p w14:paraId="189586C4"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удары по мячу ногой - внутренней стороной стопы, внутренней частью подъема, средней частью подъема и внешней частью подъема;</w:t>
      </w:r>
    </w:p>
    <w:p w14:paraId="3B5FBB96"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удар по мячу головой - серединой лба;</w:t>
      </w:r>
    </w:p>
    <w:p w14:paraId="62AC2DAD"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обманные движения («финты») - «остановка» мяча ногой, «уход» выпадом, «уход» в сторону, «уход» с переносом ноги через мяч, «удар» по мячу ногой;</w:t>
      </w:r>
    </w:p>
    <w:p w14:paraId="02612AEE"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отбор мяча - выбиванием, перехватом.</w:t>
      </w:r>
    </w:p>
    <w:p w14:paraId="64B8A135"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Вбрасывание мяча.</w:t>
      </w:r>
    </w:p>
    <w:p w14:paraId="1A0D69AA"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Игровые комбинации и упражнения в парах, тройках, группах и тактические действия (в процессе учебной игры и (или) соревновательной деятельности). Игра в футбол по упрощенным правилам.</w:t>
      </w:r>
    </w:p>
    <w:p w14:paraId="0F9B6F75"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Учебные игры, участие в фестивалях и соревнованиях по футболу.</w:t>
      </w:r>
    </w:p>
    <w:p w14:paraId="590FA708" w14:textId="77777777" w:rsidR="008D4469" w:rsidRPr="008D4469" w:rsidRDefault="008D4469" w:rsidP="008D4469">
      <w:pPr>
        <w:widowControl w:val="0"/>
        <w:spacing w:after="34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Тестовые упражнения по физической и технической подготовленности обучающихся в футболе.</w:t>
      </w:r>
    </w:p>
    <w:p w14:paraId="4887BB57" w14:textId="77777777" w:rsidR="008D4469" w:rsidRPr="008D4469" w:rsidRDefault="008D4469" w:rsidP="008D4469">
      <w:pPr>
        <w:keepNext/>
        <w:keepLines/>
        <w:widowControl w:val="0"/>
        <w:spacing w:after="100"/>
        <w:jc w:val="both"/>
        <w:outlineLvl w:val="2"/>
        <w:rPr>
          <w:rFonts w:ascii="Times New Roman" w:hAnsi="Times New Roman"/>
          <w:b/>
          <w:bCs/>
          <w:color w:val="000000"/>
          <w:sz w:val="28"/>
          <w:szCs w:val="28"/>
          <w:lang w:bidi="ru-RU"/>
        </w:rPr>
      </w:pPr>
      <w:bookmarkStart w:id="261" w:name="bookmark101"/>
      <w:bookmarkStart w:id="262" w:name="bookmark102"/>
      <w:r w:rsidRPr="008D4469">
        <w:rPr>
          <w:rFonts w:ascii="Times New Roman" w:hAnsi="Times New Roman"/>
          <w:b/>
          <w:bCs/>
          <w:color w:val="000000"/>
          <w:sz w:val="28"/>
          <w:szCs w:val="28"/>
          <w:lang w:bidi="ru-RU"/>
        </w:rPr>
        <w:t>Планируемые результаты</w:t>
      </w:r>
      <w:bookmarkEnd w:id="261"/>
      <w:bookmarkEnd w:id="262"/>
    </w:p>
    <w:p w14:paraId="1A2AE5DB" w14:textId="77777777" w:rsidR="008D4469" w:rsidRPr="008D4469" w:rsidRDefault="008D4469" w:rsidP="008D4469">
      <w:pPr>
        <w:widowControl w:val="0"/>
        <w:spacing w:after="34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Содержание модуля «Футбол» направлено на достижение обучающимися личностных, метапредметных и предметных результатов обучения.</w:t>
      </w:r>
    </w:p>
    <w:p w14:paraId="7AC0AF96" w14:textId="77777777" w:rsidR="008D4469" w:rsidRPr="008D4469" w:rsidRDefault="008D4469" w:rsidP="008D4469">
      <w:pPr>
        <w:widowControl w:val="0"/>
        <w:spacing w:after="100"/>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Личностные результаты</w:t>
      </w:r>
    </w:p>
    <w:p w14:paraId="4D1D141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«Футбол» на уровне среднего общего образования у обучающихся будут сформированы следующие личностные результаты:</w:t>
      </w:r>
    </w:p>
    <w:p w14:paraId="6F978C5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патриотизм, чувства ответственности перед Родиной, гордости за свой край, свою Родину, уважение государственных символов (герб, флаг, гимн), готовность к служению Отечеству, его защите на примере роли, традиций и развития футбола в современном обществе, в Российской Федерации;</w:t>
      </w:r>
    </w:p>
    <w:p w14:paraId="23EFE05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саморазвитие и самовоспитание через ценности, традиции и идеалы главных футбольных организаций регионального, всероссийского и мирового уровней, отечественных и зарубежных футбольных клубов;</w:t>
      </w:r>
    </w:p>
    <w:p w14:paraId="447E317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сформированность основных норм морали, духовно-нравственной культуры и ценностного отношения к физической культуре, как неотъемлемой части общечеловеческой культуры средствами футбола;</w:t>
      </w:r>
    </w:p>
    <w:p w14:paraId="383C5D2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сформированность толерантного сознания и поведения, способность вести диалог с другими людьми, достигать в нём взаимопонимания, находить общие цели и сотрудничать для их достижения в учебной, игровой и соревновательной деятельности;</w:t>
      </w:r>
    </w:p>
    <w:p w14:paraId="7ECD659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w:t>
      </w:r>
    </w:p>
    <w:p w14:paraId="28C06C2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к самостоятельной, творческой и ответственной деятельности средствами футбола;</w:t>
      </w:r>
    </w:p>
    <w:p w14:paraId="7902543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осознанный выбор будущей профессии и возможностей реализации собственных жизненных планов средствами футбола как условие успешной профессиональной, спортивной и общественной деятельности;</w:t>
      </w:r>
    </w:p>
    <w:p w14:paraId="696563F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p>
    <w:p w14:paraId="71BA1975" w14:textId="77777777" w:rsidR="008D4469" w:rsidRPr="008D4469" w:rsidRDefault="008D4469" w:rsidP="008D4469">
      <w:pPr>
        <w:widowControl w:val="0"/>
        <w:spacing w:after="34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оказывать первую помощь при травмах и повреждениях.</w:t>
      </w:r>
    </w:p>
    <w:p w14:paraId="0B6F85F5" w14:textId="77777777" w:rsidR="008D4469" w:rsidRPr="008D4469" w:rsidRDefault="008D4469" w:rsidP="008D4469">
      <w:pPr>
        <w:widowControl w:val="0"/>
        <w:spacing w:after="100"/>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Метапредметные результаты</w:t>
      </w:r>
    </w:p>
    <w:p w14:paraId="5072C39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«Футбол» на уровне среднего общего образования у обучающихся будут сформированы следующие метапредметные результаты:</w:t>
      </w:r>
    </w:p>
    <w:p w14:paraId="5DC5A16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w:t>
      </w:r>
    </w:p>
    <w:p w14:paraId="01CD3BA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осуществлять, контролировать и корректировать учебную, игровую и соревновательную деятельность по футболу;</w:t>
      </w:r>
    </w:p>
    <w:p w14:paraId="3975D2E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эффективно взаимодействовать и разрешать конфликты в процессе игровой, соревновательной деятельности, судейской практики, учитывать позиции других участников деятельности;</w:t>
      </w:r>
    </w:p>
    <w:p w14:paraId="7828B6F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оценивать и принимать решения, определяющие стратегию и тактику поведения в игровой, соревновательной и досуговой деятельности, судейской практике с учётом гражданских и нравственных ценностей;</w:t>
      </w:r>
    </w:p>
    <w:p w14:paraId="4D002AC6" w14:textId="77777777" w:rsidR="008D4469" w:rsidRPr="008D4469" w:rsidRDefault="008D4469" w:rsidP="008D4469">
      <w:pPr>
        <w:widowControl w:val="0"/>
        <w:spacing w:after="34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1A75D050" w14:textId="77777777" w:rsidR="008D4469" w:rsidRPr="008D4469" w:rsidRDefault="008D4469" w:rsidP="008D4469">
      <w:pPr>
        <w:widowControl w:val="0"/>
        <w:spacing w:after="100"/>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lastRenderedPageBreak/>
        <w:t>Предметные результаты</w:t>
      </w:r>
    </w:p>
    <w:p w14:paraId="34C5537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«Футбол» на уровне среднего общего образования у обучающихся будут сформированы следующие предметные результаты:</w:t>
      </w:r>
    </w:p>
    <w:p w14:paraId="1120FF1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характеризовать роль, основные функции и задачи главных организаций и (или) федераций, осуществляющих управление футболом в России, Европе и мире (РФС, УЕФА, ФИФА), а также современные тенденции развития футбола;</w:t>
      </w:r>
    </w:p>
    <w:p w14:paraId="39E6C19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различать, понимать системы и структуры проведения соревнований и массовых мероприятий по футболу, спортивные дисциплины среди различных возрастных групп и категорий участников;</w:t>
      </w:r>
    </w:p>
    <w:p w14:paraId="649C9198"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планировать, организовывать и проводить самостоятельные тренировки по футболу с учетом применения способов самостоятельного освоения двигательных действий, подбора упражнений для развития основных физических качеств, контролировать и анализировать эффективность этих занятий;</w:t>
      </w:r>
    </w:p>
    <w:p w14:paraId="658A5DB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применять способы самоконтроля в учебной, тренировочной и соревновательной деятельности, средства восстановления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14:paraId="083A2C18"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применять изученные тактические действия в учебной, игровой соревновательной и досуговой деятельности;</w:t>
      </w:r>
    </w:p>
    <w:p w14:paraId="3ABA5CCD"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планировать, организовывать и проводить самостоятельные тренировки по футболу с учетом применения способов самостоятельного освоения двигательных действий, подбора упражнений для развития специальных физических качеств футболиста;</w:t>
      </w:r>
    </w:p>
    <w:p w14:paraId="1A86F446"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основных направлений спортивного менеджмента и маркетинга в футболе, стремление к профессиональному самоопределению средствами футбола в области физической культуры и спорта;</w:t>
      </w:r>
    </w:p>
    <w:p w14:paraId="4655E610"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понимание роли занятий футболом как средства укрепления здоровья, повышения функциональных возможностей основных систем организма и развития физических качеств;</w:t>
      </w:r>
    </w:p>
    <w:p w14:paraId="6867DC56"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понимание сущности возникновения ошибок в двигательной (технической) деятельности при выполнении технических приемов, анализировать и находить способы устранения ошибок, проводить анализ собственной игры и игры команды соперников, выделять слабые и сильные стороны игры, делать выводы;</w:t>
      </w:r>
    </w:p>
    <w:p w14:paraId="737CB7FD"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применять способы и методы профилактики пагубных привычек, асоциального и созависимого поведения, знание понятий «допинг» и «антидопинг»;</w:t>
      </w:r>
    </w:p>
    <w:p w14:paraId="12AB6291"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характеризовать влияние занятий футболом на физическую, психическую, интеллектуальную и социальную деятельность человека;</w:t>
      </w:r>
    </w:p>
    <w:p w14:paraId="53F11FAE"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умение характеризовать и демонстрировать средства общей и специальной физической подготовки, применять их в образовательной и тренировочной деятельности при занятиях футболом;</w:t>
      </w:r>
    </w:p>
    <w:p w14:paraId="6459293B"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характеризовать и демонстрировать комплексы упражнений, формирующие двигательные умения и навыки тактических приемов футболиста и тактики футбола;</w:t>
      </w:r>
    </w:p>
    <w:p w14:paraId="4B8FA02A"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демонстрировать технику ударов по мячу ногой, удар по мячу головой, остановку мяча, ведения мяча в различных сочетаниях приемов техники передвижения с техникой владения мячом, различных обманных движений («финты»), отбора и вбрасывания мяча, применение изученных технических действий в учебной, игровой, досуговой и соревновательной деятельности;</w:t>
      </w:r>
    </w:p>
    <w:p w14:paraId="60003C07"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проведение тестирования уровня общей, специальной и технической подготовке футболистов, характеристика основных показателей развития физических качеств и состояния здоровья;</w:t>
      </w:r>
    </w:p>
    <w:p w14:paraId="040BD168"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соблюдение правил безопасного, правомерного поведения во время соревнований различного уровня по футболу в качестве зрителя, болельщика;</w:t>
      </w:r>
    </w:p>
    <w:p w14:paraId="546D35BB"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участие в соревновательной деятельности на внутришкольном, районном, муниципальном, городском, региональном, всероссийском уровнях, а также применение правил соревнований и судейской терминологии в судейской практике и игре;</w:t>
      </w:r>
    </w:p>
    <w:p w14:paraId="7CB3348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соблюдение требований к местам проведения занятий футболом,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футболом, в досуговой деятельности;</w:t>
      </w:r>
    </w:p>
    <w:p w14:paraId="01F3FB7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соблюдение правил техники безопасности во время занятий и соревнований по футболу;</w:t>
      </w:r>
    </w:p>
    <w:p w14:paraId="0802A9A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причин возникновения травм и умение оказывать первую помощь при травмах и повреждениях во время занятий футболом;</w:t>
      </w:r>
    </w:p>
    <w:p w14:paraId="693204B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соблюдение гигиенических основ образовательной, тренировочной и досуговой двигательной деятельности, основ организации здорового образа жизни средствами футбола;</w:t>
      </w:r>
    </w:p>
    <w:p w14:paraId="3EECBE89" w14:textId="77777777" w:rsidR="008D4469" w:rsidRPr="008D4469" w:rsidRDefault="008D4469" w:rsidP="008D4469">
      <w:pPr>
        <w:widowControl w:val="0"/>
        <w:spacing w:after="38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и применение способов самоконтроля в учебной, тренировочной и соревновательной деятельности, средств восстановления после физической нагрузки, способов индивидуального регулирования физической нагрузки с учетом уровня физического развития и функционального состояния.</w:t>
      </w:r>
    </w:p>
    <w:p w14:paraId="1B56704E" w14:textId="77777777" w:rsidR="008D4469" w:rsidRPr="008D4469" w:rsidRDefault="008D4469" w:rsidP="008D4469">
      <w:pPr>
        <w:widowControl w:val="0"/>
        <w:spacing w:after="120"/>
        <w:jc w:val="both"/>
        <w:rPr>
          <w:rFonts w:ascii="Times New Roman" w:hAnsi="Times New Roman"/>
          <w:color w:val="000000"/>
          <w:sz w:val="28"/>
          <w:szCs w:val="28"/>
          <w:lang w:bidi="ru-RU"/>
        </w:rPr>
      </w:pPr>
      <w:bookmarkStart w:id="263" w:name="bookmark103"/>
      <w:r w:rsidRPr="008D4469">
        <w:rPr>
          <w:rFonts w:ascii="Times New Roman" w:hAnsi="Times New Roman"/>
          <w:b/>
          <w:bCs/>
          <w:color w:val="000000"/>
          <w:sz w:val="28"/>
          <w:szCs w:val="28"/>
          <w:lang w:bidi="ru-RU"/>
        </w:rPr>
        <w:t>ПРОГРАММА МОДУЛЯ «ФИТНЕС-АЭРОБИКА»</w:t>
      </w:r>
      <w:bookmarkEnd w:id="263"/>
    </w:p>
    <w:p w14:paraId="5E1F0E57" w14:textId="77777777" w:rsidR="008D4469" w:rsidRPr="008D4469" w:rsidRDefault="008D4469" w:rsidP="008D4469">
      <w:pPr>
        <w:widowControl w:val="0"/>
        <w:spacing w:after="12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Пояснительная записка модуля «Фитнес-аэробика»</w:t>
      </w:r>
    </w:p>
    <w:p w14:paraId="68760DA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Модуль «Фитнес-аэробика» (далее - модуль по фитнес-аэробике) на уровне среднего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w:t>
      </w:r>
    </w:p>
    <w:p w14:paraId="13F7792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Занятия фитнесом соединяют элементы хореографии, гимнастики, танцевальных занятий, двигательную активность аэробного характера, оздоровительные виды гимнастики различной направленности. Фитнес-аэробика является эффективным средством развития массового спорта и пропаганды здорового образа жизни подрастающего поколения.</w:t>
      </w:r>
    </w:p>
    <w:p w14:paraId="17F03FD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Фитнес-аэробика способствует гармоничному развитию обучающихся, всестороннему совершенствованию их двигательных способностей, укреплению здоровья, воспитанию устойчивого интереса и положительного эмоционально</w:t>
      </w:r>
      <w:r w:rsidRPr="008D4469">
        <w:rPr>
          <w:rFonts w:ascii="Times New Roman" w:hAnsi="Times New Roman"/>
          <w:color w:val="000000"/>
          <w:sz w:val="28"/>
          <w:szCs w:val="28"/>
          <w:lang w:bidi="ru-RU"/>
        </w:rPr>
        <w:softHyphen/>
        <w:t>ценностного отношения к физкультурно-оздоровительной и спортивной деятельности, формированию навыков культуры здорового образа жизни, способствующих успешной социализации в жизни.</w:t>
      </w:r>
    </w:p>
    <w:p w14:paraId="76CEC19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Целью</w:t>
      </w:r>
      <w:r w:rsidRPr="008D4469">
        <w:rPr>
          <w:rFonts w:ascii="Times New Roman" w:hAnsi="Times New Roman"/>
          <w:color w:val="000000"/>
          <w:sz w:val="28"/>
          <w:szCs w:val="28"/>
          <w:lang w:bidi="ru-RU"/>
        </w:rPr>
        <w:t xml:space="preserve"> изучение модуля «Фитнес-аэробика» является формирование у обучающихся устойчивой мотивации к сохранению и укреплению собственного здоровья и самоопределения с использованием средств фитнес-аэробики.</w:t>
      </w:r>
    </w:p>
    <w:p w14:paraId="74E4F865" w14:textId="77777777" w:rsidR="008D4469" w:rsidRPr="008D4469" w:rsidRDefault="008D4469" w:rsidP="008D4469">
      <w:pPr>
        <w:widowControl w:val="0"/>
        <w:spacing w:after="6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Задачами</w:t>
      </w:r>
      <w:r w:rsidRPr="008D4469">
        <w:rPr>
          <w:rFonts w:ascii="Times New Roman" w:hAnsi="Times New Roman"/>
          <w:color w:val="000000"/>
          <w:sz w:val="28"/>
          <w:szCs w:val="28"/>
          <w:lang w:bidi="ru-RU"/>
        </w:rPr>
        <w:t xml:space="preserve"> изучения модуля «Фитнес-аэробика» являются:</w:t>
      </w:r>
    </w:p>
    <w:p w14:paraId="0F1A2C5C"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всестороннее гармоничное развитие подростков, увеличение объёма их двигательной активности;</w:t>
      </w:r>
    </w:p>
    <w:p w14:paraId="7A248E06"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фитнес-аэробике;</w:t>
      </w:r>
    </w:p>
    <w:p w14:paraId="67697CC1"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освоение знаний о физической культуре и спорте в целом, истории развития фитнес-аэробики в частности;</w:t>
      </w:r>
    </w:p>
    <w:p w14:paraId="54E3ECA0"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различных видов фитнес- аэробики;</w:t>
      </w:r>
    </w:p>
    <w:p w14:paraId="46F9A146"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образовательного фундамента, основанного на знаниях и умениях в области физической культуры и спорта и соответствующем культурном уровне развития личности обучающегося, создающем необходимые предпосылки для его самореализации;</w:t>
      </w:r>
    </w:p>
    <w:p w14:paraId="71ACCA86"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воспитание положительных качеств личности, норм коллективного взаимодействия и сотрудничества в образовательной и соревновательной </w:t>
      </w:r>
      <w:r w:rsidRPr="008D4469">
        <w:rPr>
          <w:rFonts w:ascii="Times New Roman" w:hAnsi="Times New Roman"/>
          <w:color w:val="000000"/>
          <w:sz w:val="28"/>
          <w:szCs w:val="28"/>
          <w:lang w:bidi="ru-RU"/>
        </w:rPr>
        <w:lastRenderedPageBreak/>
        <w:t>деятельности;</w:t>
      </w:r>
    </w:p>
    <w:p w14:paraId="0CE27D8E"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укрепление и сохранение здоровья, совершенствование телосложения и воспитание гармонично развитой личности, нацеленной на многолетнее сохранение высокого уровня общей работоспособности;</w:t>
      </w:r>
    </w:p>
    <w:p w14:paraId="67F76243"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фитнес-аэробики;</w:t>
      </w:r>
    </w:p>
    <w:p w14:paraId="18818E97"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популяризация фитнес-аэробики среди молодежи, привлечение обучающихся, проявляющих повышенный интерес и способности к занятиям фитнес-аэробикой, в школьные спортивные клубы, секции, к участию в соревнованиях;</w:t>
      </w:r>
    </w:p>
    <w:p w14:paraId="3D480010"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выявление, развитие и поддержка одарённых детей в области спорта.</w:t>
      </w:r>
    </w:p>
    <w:p w14:paraId="0E372B0D"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Место и роль модуля «Фитнес-аэробика».</w:t>
      </w:r>
      <w:r w:rsidRPr="008D4469">
        <w:rPr>
          <w:rFonts w:ascii="Times New Roman" w:hAnsi="Times New Roman"/>
          <w:color w:val="000000"/>
          <w:sz w:val="28"/>
          <w:szCs w:val="28"/>
          <w:lang w:bidi="ru-RU"/>
        </w:rPr>
        <w:t xml:space="preserve"> Модуль «Фитнес-аэробика»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757B3EE7"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Специфика модуля по фитнес-аэробике сочетается практически со всеми базовыми видами спорта (легкая атлетика, гимнастика, спортивные игры).</w:t>
      </w:r>
    </w:p>
    <w:p w14:paraId="14291211"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Интеграция модуля по фитнес-аэробике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(ГТО) и участии в спортивных соревнованиях.</w:t>
      </w:r>
    </w:p>
    <w:p w14:paraId="06A6CA41"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Модуль «Фитнес-аэробика» может быть реализован в следующих </w:t>
      </w:r>
      <w:r w:rsidRPr="008D4469">
        <w:rPr>
          <w:rFonts w:ascii="Times New Roman" w:hAnsi="Times New Roman"/>
          <w:i/>
          <w:iCs/>
          <w:color w:val="000000"/>
          <w:sz w:val="28"/>
          <w:szCs w:val="28"/>
          <w:lang w:bidi="ru-RU"/>
        </w:rPr>
        <w:t>вариантах</w:t>
      </w:r>
      <w:r w:rsidRPr="008D4469">
        <w:rPr>
          <w:rFonts w:ascii="Times New Roman" w:hAnsi="Times New Roman"/>
          <w:color w:val="000000"/>
          <w:sz w:val="28"/>
          <w:szCs w:val="28"/>
          <w:lang w:bidi="ru-RU"/>
        </w:rPr>
        <w:t>: при самостоятельном планировании учителем физической культуры процесса освоения обучающимися учебного материала по фитнес-аэробике с выбором различных элементов фитнес-аэробики, с учётом возраста и физической подготовленности обучающихся;</w:t>
      </w:r>
    </w:p>
    <w:p w14:paraId="47A9DC4E"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10 и 11 классах - по 34 часа);</w:t>
      </w:r>
    </w:p>
    <w:p w14:paraId="5A757B1E" w14:textId="77777777" w:rsidR="008D4469" w:rsidRPr="008D4469" w:rsidRDefault="008D4469" w:rsidP="008D4469">
      <w:pPr>
        <w:widowControl w:val="0"/>
        <w:spacing w:after="34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в виде дополнительных часов, выделяемых на спортивно-оздоровительную работу с обучающимися в рамках внеурочной деятельности и (или) за счет </w:t>
      </w:r>
      <w:r w:rsidRPr="008D4469">
        <w:rPr>
          <w:rFonts w:ascii="Times New Roman" w:hAnsi="Times New Roman"/>
          <w:color w:val="000000"/>
          <w:sz w:val="28"/>
          <w:szCs w:val="28"/>
          <w:lang w:bidi="ru-RU"/>
        </w:rPr>
        <w:lastRenderedPageBreak/>
        <w:t>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 по 34 часа).</w:t>
      </w:r>
    </w:p>
    <w:p w14:paraId="6801257B" w14:textId="77777777" w:rsidR="008D4469" w:rsidRPr="008D4469" w:rsidRDefault="008D4469" w:rsidP="008D4469">
      <w:pPr>
        <w:widowControl w:val="0"/>
        <w:spacing w:after="0" w:line="264"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Содержание модуля «Фитнес-аэробика»</w:t>
      </w:r>
    </w:p>
    <w:p w14:paraId="0F07DBFE" w14:textId="77777777" w:rsidR="008D4469" w:rsidRPr="008D4469" w:rsidRDefault="008D4469" w:rsidP="008D4469">
      <w:pPr>
        <w:widowControl w:val="0"/>
        <w:spacing w:after="0" w:line="264"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Знания о фитнес-аэробике</w:t>
      </w:r>
    </w:p>
    <w:p w14:paraId="3B8F5FDD"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Периоды развития фитнеса и фитнес-аэробики (как молодого вида спорта) в мире и России. Организация соревнований по виду спорта «фитнес-аэробика».</w:t>
      </w:r>
    </w:p>
    <w:p w14:paraId="065D6ACB"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Роль и основные функции главных организаций, федераций (международные, российские), осуществляющих управление фитнес-аэробикой.</w:t>
      </w:r>
    </w:p>
    <w:p w14:paraId="48D6A87D" w14:textId="77777777" w:rsidR="008D4469" w:rsidRPr="008D4469" w:rsidRDefault="008D4469" w:rsidP="008D4469">
      <w:pPr>
        <w:widowControl w:val="0"/>
        <w:spacing w:after="18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Требования безопасности при организации занятий фитнес-аэробикой (в спортивном, хореографическом и тренажерном залах) в том числе самостоятельных. Требования к безопасности мест проведения уроков физической культуры, инвентарю и оборудованию. Гигиена и самоконтроль при занятиях фитнес-аэробикой.</w:t>
      </w:r>
    </w:p>
    <w:p w14:paraId="6E0AACD5" w14:textId="77777777" w:rsidR="008D4469" w:rsidRPr="008D4469" w:rsidRDefault="008D4469" w:rsidP="008D4469">
      <w:pPr>
        <w:keepNext/>
        <w:keepLines/>
        <w:widowControl w:val="0"/>
        <w:spacing w:after="0" w:line="264" w:lineRule="auto"/>
        <w:jc w:val="both"/>
        <w:outlineLvl w:val="2"/>
        <w:rPr>
          <w:rFonts w:ascii="Times New Roman" w:hAnsi="Times New Roman"/>
          <w:b/>
          <w:bCs/>
          <w:color w:val="000000"/>
          <w:sz w:val="28"/>
          <w:szCs w:val="28"/>
          <w:lang w:bidi="ru-RU"/>
        </w:rPr>
      </w:pPr>
      <w:bookmarkStart w:id="264" w:name="bookmark104"/>
      <w:bookmarkStart w:id="265" w:name="bookmark105"/>
      <w:r w:rsidRPr="008D4469">
        <w:rPr>
          <w:rFonts w:ascii="Times New Roman" w:hAnsi="Times New Roman"/>
          <w:b/>
          <w:bCs/>
          <w:color w:val="000000"/>
          <w:sz w:val="28"/>
          <w:szCs w:val="28"/>
          <w:lang w:bidi="ru-RU"/>
        </w:rPr>
        <w:t>Способы самостоятельной деятельности</w:t>
      </w:r>
      <w:bookmarkEnd w:id="264"/>
      <w:bookmarkEnd w:id="265"/>
    </w:p>
    <w:p w14:paraId="2A955706"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Подготовка места занятий, выбор одежды и обуви для занятий фитнес- аэробикой.</w:t>
      </w:r>
    </w:p>
    <w:p w14:paraId="3E384D88"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Подбор упражнений фитнес-аэробики, определение последовательности их выполнения, дозировка в соответствии с возрастными особенностями и физической подготовленностью обучающихся.</w:t>
      </w:r>
    </w:p>
    <w:p w14:paraId="110337C5"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Способы и методы профилактики пагубных привычек, асоциального и созависимого поведения. Антидопинговое поведение.</w:t>
      </w:r>
    </w:p>
    <w:p w14:paraId="437F407B"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Составление планов и самостоятельное проведение занятий фитнес- аэробикой. Тестирование уровня физической подготовленности обучающихся.</w:t>
      </w:r>
    </w:p>
    <w:p w14:paraId="03D98634" w14:textId="77777777" w:rsidR="008D4469" w:rsidRPr="008D4469" w:rsidRDefault="008D4469" w:rsidP="008D4469">
      <w:pPr>
        <w:keepNext/>
        <w:keepLines/>
        <w:widowControl w:val="0"/>
        <w:spacing w:after="0" w:line="264" w:lineRule="auto"/>
        <w:jc w:val="both"/>
        <w:outlineLvl w:val="2"/>
        <w:rPr>
          <w:rFonts w:ascii="Times New Roman" w:hAnsi="Times New Roman"/>
          <w:b/>
          <w:bCs/>
          <w:color w:val="000000"/>
          <w:sz w:val="28"/>
          <w:szCs w:val="28"/>
          <w:lang w:bidi="ru-RU"/>
        </w:rPr>
      </w:pPr>
      <w:bookmarkStart w:id="266" w:name="bookmark106"/>
      <w:bookmarkStart w:id="267" w:name="bookmark107"/>
      <w:r w:rsidRPr="008D4469">
        <w:rPr>
          <w:rFonts w:ascii="Times New Roman" w:hAnsi="Times New Roman"/>
          <w:b/>
          <w:bCs/>
          <w:color w:val="000000"/>
          <w:sz w:val="28"/>
          <w:szCs w:val="28"/>
          <w:lang w:bidi="ru-RU"/>
        </w:rPr>
        <w:t>Физическое совершенствование</w:t>
      </w:r>
      <w:bookmarkEnd w:id="266"/>
      <w:bookmarkEnd w:id="267"/>
    </w:p>
    <w:p w14:paraId="4AFE325C"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упражнений для развития физических качеств (гибкости, силы, выносливости, быстроты и скоростных способностей).</w:t>
      </w:r>
    </w:p>
    <w:p w14:paraId="14DED97A"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Изучение и совершенствование техники двигательных действий (элементов) фитнес-аэробики, акробатических упражнений, изученные на уровне основного общего образования.</w:t>
      </w:r>
    </w:p>
    <w:p w14:paraId="4449DFEE"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Классическая аэробика: структурные элементы высокой интенсивности </w:t>
      </w:r>
      <w:r w:rsidRPr="008D4469">
        <w:rPr>
          <w:rFonts w:ascii="Times New Roman" w:hAnsi="Times New Roman"/>
          <w:color w:val="000000"/>
          <w:sz w:val="28"/>
          <w:szCs w:val="28"/>
          <w:lang w:eastAsia="en-US" w:bidi="en-US"/>
        </w:rPr>
        <w:t>(</w:t>
      </w:r>
      <w:r w:rsidRPr="008D4469">
        <w:rPr>
          <w:rFonts w:ascii="Times New Roman" w:hAnsi="Times New Roman"/>
          <w:color w:val="000000"/>
          <w:sz w:val="28"/>
          <w:szCs w:val="28"/>
          <w:lang w:val="en-US" w:eastAsia="en-US" w:bidi="en-US"/>
        </w:rPr>
        <w:t>High</w:t>
      </w:r>
      <w:r w:rsidRPr="008D4469">
        <w:rPr>
          <w:rFonts w:ascii="Times New Roman" w:hAnsi="Times New Roman"/>
          <w:color w:val="000000"/>
          <w:sz w:val="28"/>
          <w:szCs w:val="28"/>
          <w:lang w:eastAsia="en-US" w:bidi="en-US"/>
        </w:rPr>
        <w:t xml:space="preserve"> </w:t>
      </w:r>
      <w:r w:rsidRPr="008D4469">
        <w:rPr>
          <w:rFonts w:ascii="Times New Roman" w:hAnsi="Times New Roman"/>
          <w:color w:val="000000"/>
          <w:sz w:val="28"/>
          <w:szCs w:val="28"/>
          <w:lang w:val="en-US" w:eastAsia="en-US" w:bidi="en-US"/>
        </w:rPr>
        <w:t>impact</w:t>
      </w:r>
      <w:r w:rsidRPr="008D4469">
        <w:rPr>
          <w:rFonts w:ascii="Times New Roman" w:hAnsi="Times New Roman"/>
          <w:color w:val="000000"/>
          <w:sz w:val="28"/>
          <w:szCs w:val="28"/>
          <w:lang w:eastAsia="en-US" w:bidi="en-US"/>
        </w:rPr>
        <w:t xml:space="preserve">), </w:t>
      </w:r>
      <w:r w:rsidRPr="008D4469">
        <w:rPr>
          <w:rFonts w:ascii="Times New Roman" w:hAnsi="Times New Roman"/>
          <w:color w:val="000000"/>
          <w:sz w:val="28"/>
          <w:szCs w:val="28"/>
          <w:lang w:bidi="ru-RU"/>
        </w:rPr>
        <w:t>выполнение различных элементов без смены и со сменой лидирующей ноги, движения руками (в том числе в сочетании с движениями ног);</w:t>
      </w:r>
    </w:p>
    <w:p w14:paraId="612099A8"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сочетание маршевых и синкопированных элементов, сочетание маршевых и лифтовых элементов, комплексы и комбинации классической аэробики на развитие выносливости, гибкости, координации и силы;</w:t>
      </w:r>
    </w:p>
    <w:p w14:paraId="3AB3A6F6"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комплексы и комбинации базовых шагов и элементов различной сложности под музыкальное сопровождение и без него.</w:t>
      </w:r>
    </w:p>
    <w:p w14:paraId="1918F88C"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Функциональная тренировка: биомеханика основных движений (приседания, тяги, выпады, отжимания, жимы, прыжки и так далее).</w:t>
      </w:r>
    </w:p>
    <w:p w14:paraId="6E03C9C8"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и комбинации упражнений из основных движений; упражнения на развитие силы мышц нижних и верхних конечностей (односуставные и многосуставные);</w:t>
      </w:r>
    </w:p>
    <w:p w14:paraId="2260DCF8"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упражнения групп мышц туловища (спины, груди, живота, ягодиц) с использованием сопротивления собственного веса, гантелей и медболов в различных исходных положениях - стоя, сидя, лежа.</w:t>
      </w:r>
    </w:p>
    <w:p w14:paraId="7909CB5D"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круговая тренировка - подбор различных вариантов комплекса в соответствии с возрастными особенностями и физической подготовленностью обучающихся;</w:t>
      </w:r>
    </w:p>
    <w:p w14:paraId="07CBB49C"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составление самостоятельных комплексов функциональной тренировки и подбор музыки с учетом интенсивности и ритма движений;</w:t>
      </w:r>
    </w:p>
    <w:p w14:paraId="2CDC8809"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подбор элементов функциональной тренировки, упражнений и составление композиций из них.</w:t>
      </w:r>
    </w:p>
    <w:p w14:paraId="235B8010"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Степ-аэробика:</w:t>
      </w:r>
    </w:p>
    <w:p w14:paraId="084CA189"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базовые шаги и различные элементы без смены и со сменой лидирующей ноги, движения руками (в том числе в сочетании с движениями ног).</w:t>
      </w:r>
    </w:p>
    <w:p w14:paraId="7EDDAF53"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и комбинации базовых шагов и элементов различной сложности степ-аэробики под музыкальное сопровождение и без него с учетом интенсивности и ритма движений.</w:t>
      </w:r>
    </w:p>
    <w:p w14:paraId="199C09F3"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Хореографическая подготовка.</w:t>
      </w:r>
    </w:p>
    <w:p w14:paraId="1236806E"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Взаимодействие в паре, синхронность, распределение движений и фигур в пространстве, внешнее воздействие на зрителей и судей, артистизм и эмоциональность.</w:t>
      </w:r>
    </w:p>
    <w:p w14:paraId="4FE9A492"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Судейство соревнований. Выступления на соревнованиях.</w:t>
      </w:r>
    </w:p>
    <w:p w14:paraId="515B601C" w14:textId="77777777" w:rsidR="008D4469" w:rsidRPr="008D4469" w:rsidRDefault="008D4469" w:rsidP="008D4469">
      <w:pPr>
        <w:keepNext/>
        <w:keepLines/>
        <w:widowControl w:val="0"/>
        <w:spacing w:after="120" w:line="254" w:lineRule="auto"/>
        <w:jc w:val="both"/>
        <w:outlineLvl w:val="2"/>
        <w:rPr>
          <w:rFonts w:ascii="Times New Roman" w:hAnsi="Times New Roman"/>
          <w:b/>
          <w:bCs/>
          <w:color w:val="000000"/>
          <w:sz w:val="28"/>
          <w:szCs w:val="28"/>
          <w:lang w:bidi="ru-RU"/>
        </w:rPr>
      </w:pPr>
      <w:bookmarkStart w:id="268" w:name="bookmark108"/>
      <w:bookmarkStart w:id="269" w:name="bookmark109"/>
      <w:r w:rsidRPr="008D4469">
        <w:rPr>
          <w:rFonts w:ascii="Times New Roman" w:hAnsi="Times New Roman"/>
          <w:b/>
          <w:bCs/>
          <w:color w:val="000000"/>
          <w:sz w:val="28"/>
          <w:szCs w:val="28"/>
          <w:lang w:bidi="ru-RU"/>
        </w:rPr>
        <w:t>Планируемые результаты</w:t>
      </w:r>
      <w:bookmarkEnd w:id="268"/>
      <w:bookmarkEnd w:id="269"/>
    </w:p>
    <w:p w14:paraId="398301AA" w14:textId="77777777" w:rsidR="008D4469" w:rsidRPr="008D4469" w:rsidRDefault="008D4469" w:rsidP="008D4469">
      <w:pPr>
        <w:widowControl w:val="0"/>
        <w:spacing w:after="34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Содержание модуля «Фитнес-аэробика» направлено на достижение обучающимися личностных, метапредметных и предметных результатов обучения.</w:t>
      </w:r>
    </w:p>
    <w:p w14:paraId="71E3BB62" w14:textId="77777777" w:rsidR="008D4469" w:rsidRPr="008D4469" w:rsidRDefault="008D4469" w:rsidP="008D4469">
      <w:pPr>
        <w:widowControl w:val="0"/>
        <w:spacing w:after="120" w:line="254"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Личностные результаты</w:t>
      </w:r>
    </w:p>
    <w:p w14:paraId="48989CA1"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«Фитнес-аэробика» на уровне среднего общего образования у обучающихся будут сформированы следующие личностные результаты:</w:t>
      </w:r>
    </w:p>
    <w:p w14:paraId="21BDBA6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воспитание патриотизма, уважения к Отечеству через знание истории и современного состояния развития фитнес-аэробики, включая региональный, </w:t>
      </w:r>
      <w:r w:rsidRPr="008D4469">
        <w:rPr>
          <w:rFonts w:ascii="Times New Roman" w:hAnsi="Times New Roman"/>
          <w:color w:val="000000"/>
          <w:sz w:val="28"/>
          <w:szCs w:val="28"/>
          <w:lang w:bidi="ru-RU"/>
        </w:rPr>
        <w:lastRenderedPageBreak/>
        <w:t>всероссийский и международный уровни;</w:t>
      </w:r>
    </w:p>
    <w:p w14:paraId="06A51388"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знаниями по основам организации и проведения занятий по фитнес- аэробики, с учетом индивидуальных особенностей физического развития и физической подготовленности;</w:t>
      </w:r>
    </w:p>
    <w:p w14:paraId="05EB0387"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понимание роли физической культуры и спорта в формировании собственного здорового образа жизни, как важнейшего фактора дальнейшей успешной социализации;</w:t>
      </w:r>
    </w:p>
    <w:p w14:paraId="23F31196"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умением предупреждать конфликтные ситуации во время совместных занятий физической культурой и спортом, разрешать спорные проблемы на основе уважительного и доброжелательного отношения к окружающим;</w:t>
      </w:r>
    </w:p>
    <w:p w14:paraId="3EF65C2B"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навыками выполнения разнообразных физических упражнений различной функциональной направленности фитнес-аэробики;</w:t>
      </w:r>
    </w:p>
    <w:p w14:paraId="0C3AABB3"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максимально проявлять физические способности (качества) при выполнении тестовых упражнений по физической культуре;</w:t>
      </w:r>
    </w:p>
    <w:p w14:paraId="41D9AFD8"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готовности обучающихся к саморазвитию и самообразованию, мотивации и осознанному выбору индивидуальной траектории образования средствами фитнес-аэробики профессиональных предпочтений в области физической культуры и спорта;</w:t>
      </w:r>
    </w:p>
    <w:p w14:paraId="573BC5B0"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навыка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фитнес-аэробики;</w:t>
      </w:r>
    </w:p>
    <w:p w14:paraId="2B1BD112"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осознанный выбор будущей профессии и возможностей реализации собственных жизненных планов средствами фитнес-аэробики как условие успешной профессиональной, спортивной и общественной деятельности;</w:t>
      </w:r>
    </w:p>
    <w:p w14:paraId="65307B1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понимание установки на безопасный, здоровый образ жизни, наличие мотивации к творческому труду, работе на результат, бережному отношению к материальным и духовным ценностям;</w:t>
      </w:r>
    </w:p>
    <w:p w14:paraId="0FEF6CF0" w14:textId="77777777" w:rsidR="008D4469" w:rsidRPr="008D4469" w:rsidRDefault="008D4469" w:rsidP="008D4469">
      <w:pPr>
        <w:widowControl w:val="0"/>
        <w:spacing w:after="6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фитнес-аэробики;</w:t>
      </w:r>
    </w:p>
    <w:p w14:paraId="6F32FA84" w14:textId="77777777" w:rsidR="008D4469" w:rsidRPr="008D4469" w:rsidRDefault="008D4469" w:rsidP="008D4469">
      <w:pPr>
        <w:widowControl w:val="0"/>
        <w:spacing w:after="34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фитнес- аэробике.</w:t>
      </w:r>
    </w:p>
    <w:p w14:paraId="11C19729" w14:textId="77777777" w:rsidR="008D4469" w:rsidRPr="008D4469" w:rsidRDefault="008D4469" w:rsidP="008D4469">
      <w:pPr>
        <w:widowControl w:val="0"/>
        <w:spacing w:after="120" w:line="264"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Метапредметные результаты</w:t>
      </w:r>
    </w:p>
    <w:p w14:paraId="4AD0C773"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При изучении модуля «Фитнес-аэробики» на уровне среднего общего </w:t>
      </w:r>
      <w:r w:rsidRPr="008D4469">
        <w:rPr>
          <w:rFonts w:ascii="Times New Roman" w:hAnsi="Times New Roman"/>
          <w:color w:val="000000"/>
          <w:sz w:val="28"/>
          <w:szCs w:val="28"/>
          <w:lang w:bidi="ru-RU"/>
        </w:rPr>
        <w:lastRenderedPageBreak/>
        <w:t>образования у обучающихся будут сформированы следующие метапредметные результаты:</w:t>
      </w:r>
    </w:p>
    <w:p w14:paraId="46807286"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48B66029"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определять цели своего обучения, ставить для себя новые задачи, акцентировать мотивы и развивать интересы своей познавательной деятельности в области фитнес-аэробики;</w:t>
      </w:r>
    </w:p>
    <w:p w14:paraId="1793EACD"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планировать, контролировать и оценивать учебные действия, собственную деятельность, распределять нагрузку и отдых в процессе ее выполнения, определять наиболее эффективные способы достижения результата;</w:t>
      </w:r>
    </w:p>
    <w:p w14:paraId="20A36F26"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самостоятельно оценивать уровень сложности заданий (упражнений) во время занятий различными видами фитнес-аэробики в соответствии с физическими возможностями своего организма и состоянием здоровья;</w:t>
      </w:r>
    </w:p>
    <w:p w14:paraId="38EBD2E1"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вести дискуссию, обсуждать содержание и результаты совместной деятельности, формулировать, аргументировать и отстаивать своё мнение;</w:t>
      </w:r>
    </w:p>
    <w:p w14:paraId="4A05E5EB"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организовывать самостоятельную деятельность с учетом требований ее безопасности, сохранности инвентаря и оборудования, организации места занятий по фитнес-аэробике;</w:t>
      </w:r>
    </w:p>
    <w:p w14:paraId="5F523C97"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70EB4CFC"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выделять и обосновывать эстетические признаки в физических упражнениях, двигательных действиях, оценивать красоту телосложения и осанки;</w:t>
      </w:r>
    </w:p>
    <w:p w14:paraId="0DF5617A"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19A9379A" w14:textId="77777777" w:rsidR="008D4469" w:rsidRPr="008D4469" w:rsidRDefault="008D4469" w:rsidP="008D4469">
      <w:pPr>
        <w:widowControl w:val="0"/>
        <w:spacing w:after="120"/>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Предметные результаты</w:t>
      </w:r>
    </w:p>
    <w:p w14:paraId="0BC6BDD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«Фитнес-аэробика» на уровне среднего общего образования у обучающихся будут сформированы следующие предметные результаты:</w:t>
      </w:r>
    </w:p>
    <w:p w14:paraId="626E22C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знаний по истории развития фитнес-аэробики в мире и России;</w:t>
      </w:r>
    </w:p>
    <w:p w14:paraId="3639B45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соблюдение требований к местам проведения занятий фитнес-аэробикой, способность применять знания в самостоятельном выборе спортивного инвентаря (технические требования к инвентарю и оборудованию), правильного выбора и одежды, мест для самостоятельных занятий фитнес-аэробикой, в досуговой деятельности;</w:t>
      </w:r>
    </w:p>
    <w:p w14:paraId="5EC84B5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характеризовать роль и основные функции главных организаций, федераций (международные, российские) по фитнес-аэробике, осуществляющих управление фитнес-аэробикой;</w:t>
      </w:r>
    </w:p>
    <w:p w14:paraId="44FF2B5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соблюдение правил техники безопасности во время занятий и соревнований по фитнес-аэробике, знание причин возникновения травм и умение оказывать первую помощь при травмах и повреждениях во время занятий фитнес-аэробикой;</w:t>
      </w:r>
    </w:p>
    <w:p w14:paraId="0C2F51B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соблюдение гигиенических основ образовательной, тренировочной и досуговой двигательной деятельности, основ организации здорового образа жизни средствами фитнес-аэробики;</w:t>
      </w:r>
    </w:p>
    <w:p w14:paraId="0E5DFB6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понимание физиологических и психологических основ обучения двигательным действиям и воспитания физических качеств средствами фитнес- аэробики, современные формы построения отдельных занятий и систем занятий физическими упражнениями с разной функциональной направленностью;</w:t>
      </w:r>
    </w:p>
    <w:p w14:paraId="46813FF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понимание физиологических основ деятельности систем дыхания, кровообращения и энергообеспечения при мышечных нагрузках, возможности их развития и совершенствования средствами фитнес-аэробики;</w:t>
      </w:r>
    </w:p>
    <w:p w14:paraId="677F68A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понимать сущность возникновения ошибок в двигательной (технической) деятельности при выполнении упражнений фитнес-аэробики, анализировать и находить способы устранения ошибок;</w:t>
      </w:r>
    </w:p>
    <w:p w14:paraId="1DDFAA6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понимать и анализировать последовательность выполнения упражнений фитнес-аэробики;</w:t>
      </w:r>
    </w:p>
    <w:p w14:paraId="289957C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выполнять базовые элементы классической и степ-аэробики низкой и высокой интенсивности со сменой (и без смены) лидирующей ноги;</w:t>
      </w:r>
    </w:p>
    <w:p w14:paraId="1DC8909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сочетать маршевые и лифтовые элементы, основные движения при составлении комплекса фитнес-аэробики;</w:t>
      </w:r>
    </w:p>
    <w:p w14:paraId="3260701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применять изученные элементы, движения классической и степ-аэробики аэробики при составлении связок;</w:t>
      </w:r>
    </w:p>
    <w:p w14:paraId="38B7E2E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различать основные движения согласно биомеханической классификации;</w:t>
      </w:r>
    </w:p>
    <w:p w14:paraId="0189015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характеризовать и демонстрировать правильную технику основных движений (приседания, тяги, выпады, отжимания, жимы, прыжки и так далее);</w:t>
      </w:r>
    </w:p>
    <w:p w14:paraId="0004B09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составлять, подбирать элементы функциональной тренировки с целью составления композиций из них;</w:t>
      </w:r>
    </w:p>
    <w:p w14:paraId="4EF71F6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участие в соревновательной деятельности на различных уровнях;</w:t>
      </w:r>
    </w:p>
    <w:p w14:paraId="797C2DC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анализировать результаты соревнований, входящих в официальный календарь соревнований (международных, всероссийских, региональных) различать системы проведения соревнований по фитнес-аэробике, понимать структуру спортивных соревнований и физкультурных мероприятий по фитнес- аэробике и ее дисциплин (классическая аэробика, степ-аэробика, хип-хоп аэробика) среди различных возрастных групп и категорий участников.</w:t>
      </w:r>
    </w:p>
    <w:p w14:paraId="2BF6300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и применение способов самоконтроля в учебной, тренировочной и соревновательной деятельности, средств восстановления после физической нагрузки, способов индивидуального регулирования физической нагрузки с учетом уровня физического развития и функционального состояния;</w:t>
      </w:r>
    </w:p>
    <w:p w14:paraId="1E9D172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характеризовать и демонстрировать средства общей и специальной физической подготовки, применять их в образовательной и тренировочной деятельности при занятиях фитнес-аэробикой;</w:t>
      </w:r>
    </w:p>
    <w:p w14:paraId="0B8DAC6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музыкального слуха, формирование чувства ритма, понимания взаимосвязи;</w:t>
      </w:r>
    </w:p>
    <w:p w14:paraId="551C9E1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навыками разработки и выполнения упражнений круговой тренировки в соответствии с возрастными особенностями и физической подготовленностью;</w:t>
      </w:r>
    </w:p>
    <w:p w14:paraId="45EA106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характеризовать и подбирать музыку для самостоятельных комплексов функциональной тренировки с учетом интенсивности и ритма;</w:t>
      </w:r>
    </w:p>
    <w:p w14:paraId="3F83374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планировать, организовывать и проводить самостоятельные занятия (в том числе по фитнес-аэробике) физическими упражнениями с разной функциональной направленностью, перечень и правила подбора и использования специального спортивного инвентаря и оборудования для занятий фитнес- аэробикой;</w:t>
      </w:r>
    </w:p>
    <w:p w14:paraId="27EC50B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проводить контрольно-тестовые упражнения по общей, специальной и технической подготовке по фитнес-аэробике в соответствии с методикой, выявлять особенности в приросте показателей физической подготовленности, сравнивать их с возрастными стандартами физической подготовленности;</w:t>
      </w:r>
    </w:p>
    <w:p w14:paraId="2FE09575" w14:textId="77777777" w:rsidR="008D4469" w:rsidRPr="008D4469" w:rsidRDefault="008D4469" w:rsidP="008D4469">
      <w:pPr>
        <w:widowControl w:val="0"/>
        <w:spacing w:after="38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умение применять способы и методы профилактики пагубных привычек, асоциального и созависимого поведения, знание понятий «допинг» и «антидопинг».</w:t>
      </w:r>
    </w:p>
    <w:p w14:paraId="55D26658" w14:textId="77777777" w:rsidR="008D4469" w:rsidRPr="008D4469" w:rsidRDefault="008D4469" w:rsidP="008D4469">
      <w:pPr>
        <w:widowControl w:val="0"/>
        <w:spacing w:after="120"/>
        <w:jc w:val="both"/>
        <w:rPr>
          <w:rFonts w:ascii="Times New Roman" w:hAnsi="Times New Roman"/>
          <w:color w:val="000000"/>
          <w:sz w:val="28"/>
          <w:szCs w:val="28"/>
          <w:lang w:bidi="ru-RU"/>
        </w:rPr>
      </w:pPr>
      <w:bookmarkStart w:id="270" w:name="bookmark110"/>
      <w:r w:rsidRPr="008D4469">
        <w:rPr>
          <w:rFonts w:ascii="Times New Roman" w:hAnsi="Times New Roman"/>
          <w:b/>
          <w:bCs/>
          <w:color w:val="000000"/>
          <w:sz w:val="28"/>
          <w:szCs w:val="28"/>
          <w:lang w:bidi="ru-RU"/>
        </w:rPr>
        <w:t>ПРОГРАММА МОДУЛЯ «СПОРТИВНАЯ БОРЬБА»</w:t>
      </w:r>
      <w:bookmarkEnd w:id="270"/>
    </w:p>
    <w:p w14:paraId="03AD2AB2" w14:textId="77777777" w:rsidR="008D4469" w:rsidRPr="008D4469" w:rsidRDefault="008D4469" w:rsidP="008D4469">
      <w:pPr>
        <w:widowControl w:val="0"/>
        <w:spacing w:after="12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Пояснительная записка модуля «Спортивная борьба»</w:t>
      </w:r>
    </w:p>
    <w:p w14:paraId="254B9148"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Модуль «Спортивная борьба» (далее - модуль по спортивной борьбе, спортивная борьба) на уровне среднего общего образования разработан с целью </w:t>
      </w:r>
      <w:r w:rsidRPr="008D4469">
        <w:rPr>
          <w:rFonts w:ascii="Times New Roman" w:hAnsi="Times New Roman"/>
          <w:color w:val="000000"/>
          <w:sz w:val="28"/>
          <w:szCs w:val="28"/>
          <w:lang w:bidi="ru-RU"/>
        </w:rPr>
        <w:lastRenderedPageBreak/>
        <w:t>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5F114DD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Спортивная борьба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обучающихся к систематическим занятиям физической культурой и спортом, их личностному и профессиональному самоопределению.</w:t>
      </w:r>
    </w:p>
    <w:p w14:paraId="35E45DB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Спортивная борьба представляет собой целостную систему физического воспитания и включает всё многообразие двигательных действий свойственных биомеханическими возможностям организма человека с использованием в учебном процессе всего арсенала физических упражнений различной направленности, что обеспечивает эффективное развитие физических качеств, двигательных и жизненно необходимых навыков (умение группироваться при различных падениях, освобождаться от захватов, умение вести единоборство, оценивать создавшиеся ситуации и принимать единственно правильное решение).</w:t>
      </w:r>
    </w:p>
    <w:p w14:paraId="14ED08A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Целью</w:t>
      </w:r>
      <w:r w:rsidRPr="008D4469">
        <w:rPr>
          <w:rFonts w:ascii="Times New Roman" w:hAnsi="Times New Roman"/>
          <w:color w:val="000000"/>
          <w:sz w:val="28"/>
          <w:szCs w:val="28"/>
          <w:lang w:bidi="ru-RU"/>
        </w:rPr>
        <w:t xml:space="preserve"> изучение модуля «Спортивная борьба»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видов спорта входящих в термин «Спортивная борьба» (вольная, греко-римская, женская вольная борьба).</w:t>
      </w:r>
    </w:p>
    <w:p w14:paraId="6472E01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Задачами</w:t>
      </w:r>
      <w:r w:rsidRPr="008D4469">
        <w:rPr>
          <w:rFonts w:ascii="Times New Roman" w:hAnsi="Times New Roman"/>
          <w:color w:val="000000"/>
          <w:sz w:val="28"/>
          <w:szCs w:val="28"/>
          <w:lang w:bidi="ru-RU"/>
        </w:rPr>
        <w:t xml:space="preserve"> изучения модуля «Спортивная борьба» являются:</w:t>
      </w:r>
    </w:p>
    <w:p w14:paraId="260AB26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всестороннее гармоничное развитие обучающихся, увеличение объёма их двигательной активности;</w:t>
      </w:r>
    </w:p>
    <w:p w14:paraId="036A3B0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спортивной борьбе;</w:t>
      </w:r>
    </w:p>
    <w:p w14:paraId="1D669AA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освоение знаний о физической культуре и спорте в целом, истории развития спортивной борьбы в частности;</w:t>
      </w:r>
    </w:p>
    <w:p w14:paraId="0448248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общих представлений о видах спорта «спортивная борьба», о их возможностях и значении в процессе укрепления здоровья, физическом развитии и физической подготовке обучающихся;</w:t>
      </w:r>
    </w:p>
    <w:p w14:paraId="5EAF294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формирование образовательного фундамента, основанного на знаниях и умениях в области физической культуры и спорта и соответствующем культурном уровне развития личности обучающегося, создающем необходимые предпосылки </w:t>
      </w:r>
      <w:r w:rsidRPr="008D4469">
        <w:rPr>
          <w:rFonts w:ascii="Times New Roman" w:hAnsi="Times New Roman"/>
          <w:color w:val="000000"/>
          <w:sz w:val="28"/>
          <w:szCs w:val="28"/>
          <w:lang w:bidi="ru-RU"/>
        </w:rPr>
        <w:lastRenderedPageBreak/>
        <w:t>для его самореализации;</w:t>
      </w:r>
    </w:p>
    <w:p w14:paraId="00CFBD3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обогащение двигательного опыта физическими упражнениями, имеющими разную функциональную направленность, техническими действиями и приёмами видов спорта «спортивная борьба»;</w:t>
      </w:r>
    </w:p>
    <w:p w14:paraId="3C9AF62B"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1FE2ADE2"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спортивной борьбы;</w:t>
      </w:r>
    </w:p>
    <w:p w14:paraId="5635895F"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популяризация спортивной борьбы среди подрастающего поколения, привлечение обучающихся, проявляющих повышенный интерес и способности к занятиям спортивной борьбой, в школьные спортивные клубы, секции, к участию в соревнованиях;</w:t>
      </w:r>
    </w:p>
    <w:p w14:paraId="5EE3EC48"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выявление, развитие и поддержка одарённых детей в области спорта.</w:t>
      </w:r>
    </w:p>
    <w:p w14:paraId="68EC8023"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Место и роль модуля «Спортивная борьба».</w:t>
      </w:r>
      <w:r w:rsidRPr="008D4469">
        <w:rPr>
          <w:rFonts w:ascii="Times New Roman" w:hAnsi="Times New Roman"/>
          <w:color w:val="000000"/>
          <w:sz w:val="28"/>
          <w:szCs w:val="28"/>
          <w:lang w:bidi="ru-RU"/>
        </w:rPr>
        <w:t xml:space="preserve"> Модуль «Спортивная борьба»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53FCB3D4"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Специфика модуля по спортивной борьбе сочетается практически со всеми базовыми видами спорта (легкая атлетика, гимнастика, спортивные игры и другие).</w:t>
      </w:r>
    </w:p>
    <w:p w14:paraId="208BA22F"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Интеграция модуля по спортивной борьбе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(ГТО), участии в спортивных соревнованиях и подготовке юношей к службе в Вооруженных Силах Российской Федерации.</w:t>
      </w:r>
    </w:p>
    <w:p w14:paraId="27D9BA92"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Модуль «Спортивная борьба» может быть реализован в следующих </w:t>
      </w:r>
      <w:r w:rsidRPr="008D4469">
        <w:rPr>
          <w:rFonts w:ascii="Times New Roman" w:hAnsi="Times New Roman"/>
          <w:i/>
          <w:iCs/>
          <w:color w:val="000000"/>
          <w:sz w:val="28"/>
          <w:szCs w:val="28"/>
          <w:lang w:bidi="ru-RU"/>
        </w:rPr>
        <w:t>вариантах</w:t>
      </w:r>
      <w:r w:rsidRPr="008D4469">
        <w:rPr>
          <w:rFonts w:ascii="Times New Roman" w:hAnsi="Times New Roman"/>
          <w:color w:val="000000"/>
          <w:sz w:val="28"/>
          <w:szCs w:val="28"/>
          <w:lang w:bidi="ru-RU"/>
        </w:rPr>
        <w:t>:</w:t>
      </w:r>
    </w:p>
    <w:p w14:paraId="66D7302E"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самостоятельном планировании учителем физической культуры процесса освоения обучающимися учебного материала по спортивной борьбе с выбором различных её элементов, с учётом возраста и физической подготовленности обучающихся;</w:t>
      </w:r>
    </w:p>
    <w:p w14:paraId="686036F1"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w:t>
      </w:r>
      <w:r w:rsidRPr="008D4469">
        <w:rPr>
          <w:rFonts w:ascii="Times New Roman" w:hAnsi="Times New Roman"/>
          <w:color w:val="000000"/>
          <w:sz w:val="28"/>
          <w:szCs w:val="28"/>
          <w:lang w:bidi="ru-RU"/>
        </w:rPr>
        <w:lastRenderedPageBreak/>
        <w:t>уроков физической культуры с 3-х часовой недельной нагрузкой рекомендуемый объём в 10 и 11 классах по 34 часа);</w:t>
      </w:r>
    </w:p>
    <w:p w14:paraId="4E289A69"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дополнительных часов, выделяемых на спортивно-оздоровительную работу с обучающимися в рамках внеурочной деятельности и (или) за счёт 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по 34 часа).</w:t>
      </w:r>
    </w:p>
    <w:p w14:paraId="06B88657" w14:textId="77777777" w:rsidR="008D4469" w:rsidRPr="008D4469" w:rsidRDefault="008D4469" w:rsidP="008D4469">
      <w:pPr>
        <w:keepNext/>
        <w:keepLines/>
        <w:widowControl w:val="0"/>
        <w:spacing w:after="0"/>
        <w:jc w:val="both"/>
        <w:outlineLvl w:val="2"/>
        <w:rPr>
          <w:rFonts w:ascii="Times New Roman" w:hAnsi="Times New Roman"/>
          <w:b/>
          <w:bCs/>
          <w:color w:val="000000"/>
          <w:sz w:val="28"/>
          <w:szCs w:val="28"/>
          <w:lang w:bidi="ru-RU"/>
        </w:rPr>
      </w:pPr>
      <w:bookmarkStart w:id="271" w:name="bookmark111"/>
      <w:bookmarkStart w:id="272" w:name="bookmark112"/>
      <w:r w:rsidRPr="008D4469">
        <w:rPr>
          <w:rFonts w:ascii="Times New Roman" w:hAnsi="Times New Roman"/>
          <w:b/>
          <w:bCs/>
          <w:color w:val="000000"/>
          <w:sz w:val="28"/>
          <w:szCs w:val="28"/>
          <w:lang w:bidi="ru-RU"/>
        </w:rPr>
        <w:t>Содержание модуля «Спортивная борьба» Знания о спортивной борьбе</w:t>
      </w:r>
      <w:bookmarkEnd w:id="271"/>
      <w:bookmarkEnd w:id="272"/>
    </w:p>
    <w:p w14:paraId="7006631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История развития современной спортивной борьбы в мире, в Российской Федерации, в регионе.</w:t>
      </w:r>
    </w:p>
    <w:p w14:paraId="4013442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Роль и основные функции главных борцовских организаций, федераций (международные, российские), осуществляющих управление спортивной борьбой. Борцовские клубы, их история и традиции. Известные отечественные и зарубежные борцы и тренеры.</w:t>
      </w:r>
    </w:p>
    <w:p w14:paraId="3E29DF2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Официальный календарь соревнований по спортивной борьбе (международных, всероссийских, региональных).</w:t>
      </w:r>
    </w:p>
    <w:p w14:paraId="6762152F" w14:textId="77777777" w:rsidR="008D4469" w:rsidRPr="008D4469" w:rsidRDefault="008D4469" w:rsidP="008D4469">
      <w:pPr>
        <w:widowControl w:val="0"/>
        <w:spacing w:after="0"/>
        <w:ind w:left="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Требования безопасности при организации занятий спортивной борьбой. Характерные травмы в борьбе и мероприятия по их предупреждению.</w:t>
      </w:r>
    </w:p>
    <w:p w14:paraId="38D3934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Занятия спортивной борьбой как средство укрепления здоровья, повышения функциональных возможностей основных систем организма и развития физических качеств.</w:t>
      </w:r>
    </w:p>
    <w:p w14:paraId="27C4DCA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Словарь терминов и определений по спортивной борьбе.</w:t>
      </w:r>
    </w:p>
    <w:p w14:paraId="46521423" w14:textId="77777777" w:rsidR="008D4469" w:rsidRPr="008D4469" w:rsidRDefault="008D4469" w:rsidP="008D4469">
      <w:pPr>
        <w:widowControl w:val="0"/>
        <w:spacing w:after="18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соревнований по спортивной борьбе.</w:t>
      </w:r>
    </w:p>
    <w:p w14:paraId="55DB6D43" w14:textId="77777777" w:rsidR="008D4469" w:rsidRPr="008D4469" w:rsidRDefault="008D4469" w:rsidP="008D4469">
      <w:pPr>
        <w:keepNext/>
        <w:keepLines/>
        <w:widowControl w:val="0"/>
        <w:spacing w:after="0" w:line="262" w:lineRule="auto"/>
        <w:jc w:val="both"/>
        <w:outlineLvl w:val="2"/>
        <w:rPr>
          <w:rFonts w:ascii="Times New Roman" w:hAnsi="Times New Roman"/>
          <w:b/>
          <w:bCs/>
          <w:color w:val="000000"/>
          <w:sz w:val="28"/>
          <w:szCs w:val="28"/>
          <w:lang w:bidi="ru-RU"/>
        </w:rPr>
      </w:pPr>
      <w:bookmarkStart w:id="273" w:name="bookmark113"/>
      <w:bookmarkStart w:id="274" w:name="bookmark114"/>
      <w:r w:rsidRPr="008D4469">
        <w:rPr>
          <w:rFonts w:ascii="Times New Roman" w:hAnsi="Times New Roman"/>
          <w:b/>
          <w:bCs/>
          <w:color w:val="000000"/>
          <w:sz w:val="28"/>
          <w:szCs w:val="28"/>
          <w:lang w:bidi="ru-RU"/>
        </w:rPr>
        <w:t>Способы самостоятельной деятельности</w:t>
      </w:r>
      <w:bookmarkEnd w:id="273"/>
      <w:bookmarkEnd w:id="274"/>
    </w:p>
    <w:p w14:paraId="5DFB886B"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безопасного, правомерного поведения во время соревнований по спортивной борьбе в качестве зрителя, болельщика (фаната).</w:t>
      </w:r>
    </w:p>
    <w:p w14:paraId="15AD4BFD"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Организация и проведение самостоятельных занятий по спортивной борьбе. Составление планов и самостоятельное проведение занятий по спортивной борьбе.</w:t>
      </w:r>
    </w:p>
    <w:p w14:paraId="3448D797"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Способы самостоятельного освоения двигательных действий, подбор подводящих, подготовительных и специальных упражнений.</w:t>
      </w:r>
    </w:p>
    <w:p w14:paraId="69839BE9"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Самоконтроль и его роль в учебной и соревновательной деятельности.</w:t>
      </w:r>
    </w:p>
    <w:p w14:paraId="79013499"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Первые внешние признаки утомления. Средства восстановления организма после физической нагрузки. Правильное сбалансированное питание борца.</w:t>
      </w:r>
    </w:p>
    <w:p w14:paraId="3E4BD48F"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личной гигиены, требования к спортивной одежде и обуви для занятий спортивной борьбой. Правила ухода за борцовским спортивным инвентарем и оборудованием.</w:t>
      </w:r>
    </w:p>
    <w:p w14:paraId="7E2638E7" w14:textId="77777777" w:rsidR="008D4469" w:rsidRPr="008D4469" w:rsidRDefault="008D4469" w:rsidP="008D4469">
      <w:pPr>
        <w:widowControl w:val="0"/>
        <w:tabs>
          <w:tab w:val="left" w:pos="7641"/>
        </w:tabs>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Классификация физических упражнений:</w:t>
      </w:r>
      <w:r w:rsidRPr="008D4469">
        <w:rPr>
          <w:rFonts w:ascii="Times New Roman" w:hAnsi="Times New Roman"/>
          <w:color w:val="000000"/>
          <w:sz w:val="28"/>
          <w:szCs w:val="28"/>
          <w:lang w:bidi="ru-RU"/>
        </w:rPr>
        <w:tab/>
        <w:t>подготовительные,</w:t>
      </w:r>
    </w:p>
    <w:p w14:paraId="1B61F6A6" w14:textId="77777777" w:rsidR="008D4469" w:rsidRPr="008D4469" w:rsidRDefault="008D4469" w:rsidP="008D4469">
      <w:pPr>
        <w:widowControl w:val="0"/>
        <w:spacing w:after="0" w:line="262" w:lineRule="auto"/>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общеразвивающие, специальные и корригирующие. Составление индивидуальных </w:t>
      </w:r>
      <w:r w:rsidRPr="008D4469">
        <w:rPr>
          <w:rFonts w:ascii="Times New Roman" w:hAnsi="Times New Roman"/>
          <w:color w:val="000000"/>
          <w:sz w:val="28"/>
          <w:szCs w:val="28"/>
          <w:lang w:bidi="ru-RU"/>
        </w:rPr>
        <w:lastRenderedPageBreak/>
        <w:t>комплексов упражнений различной направленности.</w:t>
      </w:r>
    </w:p>
    <w:p w14:paraId="183FF42E"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Способы и методы профилактики пагубных привычек, асоциального и созависимого поведения. Антидопинговое поведение.</w:t>
      </w:r>
    </w:p>
    <w:p w14:paraId="68875330" w14:textId="77777777" w:rsidR="008D4469" w:rsidRPr="008D4469" w:rsidRDefault="008D4469" w:rsidP="008D4469">
      <w:pPr>
        <w:widowControl w:val="0"/>
        <w:spacing w:after="18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Тестирование уровня физической и технической подготовленности в спортивной борьбе.</w:t>
      </w:r>
    </w:p>
    <w:p w14:paraId="2A8F4768" w14:textId="77777777" w:rsidR="008D4469" w:rsidRPr="008D4469" w:rsidRDefault="008D4469" w:rsidP="008D4469">
      <w:pPr>
        <w:keepNext/>
        <w:keepLines/>
        <w:widowControl w:val="0"/>
        <w:spacing w:after="0" w:line="257" w:lineRule="auto"/>
        <w:jc w:val="both"/>
        <w:outlineLvl w:val="2"/>
        <w:rPr>
          <w:rFonts w:ascii="Times New Roman" w:hAnsi="Times New Roman"/>
          <w:b/>
          <w:bCs/>
          <w:color w:val="000000"/>
          <w:sz w:val="28"/>
          <w:szCs w:val="28"/>
          <w:lang w:bidi="ru-RU"/>
        </w:rPr>
      </w:pPr>
      <w:bookmarkStart w:id="275" w:name="bookmark115"/>
      <w:bookmarkStart w:id="276" w:name="bookmark116"/>
      <w:r w:rsidRPr="008D4469">
        <w:rPr>
          <w:rFonts w:ascii="Times New Roman" w:hAnsi="Times New Roman"/>
          <w:b/>
          <w:bCs/>
          <w:color w:val="000000"/>
          <w:sz w:val="28"/>
          <w:szCs w:val="28"/>
          <w:lang w:bidi="ru-RU"/>
        </w:rPr>
        <w:t>Физическое совершенствование</w:t>
      </w:r>
      <w:bookmarkEnd w:id="275"/>
      <w:bookmarkEnd w:id="276"/>
    </w:p>
    <w:p w14:paraId="55B33AFE"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упражнений для развития физических качеств (ловкости, гибкости, силы, выносливости, быстроты и скоростных способностей).</w:t>
      </w:r>
    </w:p>
    <w:p w14:paraId="57EB16C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упражнений формирующие двигательные умения и навыки технических и тактических действий борца.</w:t>
      </w:r>
    </w:p>
    <w:p w14:paraId="70D6082A"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Технические приемы и тактические действия в спортивной борьбе, изученные на уровне основного общего образования.</w:t>
      </w:r>
    </w:p>
    <w:p w14:paraId="5E0429B8"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элементов технических действий в партере: перевороты рычагом, перевороты переходом, перевороты скручиванием, перевороты забеганием, перевороты накатом, перевороты прогибом, перевороты разгибанием, перевороты через себя, накрывания, дожимания, выходы наверх, защиты и контрприёмы, а также другие приёмы в партере из арсенала греко-римской и вольной борьбы. Связки и комбинации технических действий в партере.</w:t>
      </w:r>
    </w:p>
    <w:p w14:paraId="60C1586D"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элементов технических действий в стойке: переводы в партер рывком за руку, переводы в партер нырком под руку, переводы в партер вращением, переводы сбиванием, сваливания, сбивания, броски вращением, броски подворотом, броски через плечи, защиты и контрприёмы, а также другие приёмы в стойке из арсенала греко-римской и вольной борьбы. Связки и комбинации технических действий в стойке.</w:t>
      </w:r>
    </w:p>
    <w:p w14:paraId="746A2C9B"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тактических действий: тактика атаки, тактика обороны, тактика поединка, выбор тактических способов для ведения поединка с конкретным соперником (угроза, вызов, сковывание, повторная атака, двойной обман, обратный вызов).</w:t>
      </w:r>
    </w:p>
    <w:p w14:paraId="283E1C70" w14:textId="77777777" w:rsidR="008D4469" w:rsidRPr="008D4469" w:rsidRDefault="008D4469" w:rsidP="008D4469">
      <w:pPr>
        <w:widowControl w:val="0"/>
        <w:spacing w:after="32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Учебные поединки, поединки с заданиями, тренировочные и контрольные поединки, игры с элементами единоборств. Участие в соревновательной деятельности.</w:t>
      </w:r>
    </w:p>
    <w:p w14:paraId="71D5BE57" w14:textId="77777777" w:rsidR="008D4469" w:rsidRPr="008D4469" w:rsidRDefault="008D4469" w:rsidP="008D4469">
      <w:pPr>
        <w:keepNext/>
        <w:keepLines/>
        <w:widowControl w:val="0"/>
        <w:spacing w:after="120" w:line="254" w:lineRule="auto"/>
        <w:jc w:val="both"/>
        <w:outlineLvl w:val="2"/>
        <w:rPr>
          <w:rFonts w:ascii="Times New Roman" w:hAnsi="Times New Roman"/>
          <w:b/>
          <w:bCs/>
          <w:color w:val="000000"/>
          <w:sz w:val="28"/>
          <w:szCs w:val="28"/>
          <w:lang w:bidi="ru-RU"/>
        </w:rPr>
      </w:pPr>
      <w:bookmarkStart w:id="277" w:name="bookmark117"/>
      <w:bookmarkStart w:id="278" w:name="bookmark118"/>
      <w:r w:rsidRPr="008D4469">
        <w:rPr>
          <w:rFonts w:ascii="Times New Roman" w:hAnsi="Times New Roman"/>
          <w:b/>
          <w:bCs/>
          <w:color w:val="000000"/>
          <w:sz w:val="28"/>
          <w:szCs w:val="28"/>
          <w:lang w:bidi="ru-RU"/>
        </w:rPr>
        <w:t>Планируемые результаты</w:t>
      </w:r>
      <w:bookmarkEnd w:id="277"/>
      <w:bookmarkEnd w:id="278"/>
    </w:p>
    <w:p w14:paraId="2FF3FEA7" w14:textId="77777777" w:rsidR="008D4469" w:rsidRPr="008D4469" w:rsidRDefault="008D4469" w:rsidP="008D4469">
      <w:pPr>
        <w:widowControl w:val="0"/>
        <w:spacing w:after="32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Содержание модуля «Спортивная борьба» направлено на достижение обучающимися личностных, метапредметных и предметных результатов обучения.</w:t>
      </w:r>
    </w:p>
    <w:p w14:paraId="3E7D07A3" w14:textId="77777777" w:rsidR="008D4469" w:rsidRPr="008D4469" w:rsidRDefault="008D4469" w:rsidP="008D4469">
      <w:pPr>
        <w:widowControl w:val="0"/>
        <w:spacing w:after="120" w:line="254"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Личностные результаты</w:t>
      </w:r>
    </w:p>
    <w:p w14:paraId="5D9AD02E"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При изучении модуля «Спортивная борьба» на уровне среднего общего </w:t>
      </w:r>
      <w:r w:rsidRPr="008D4469">
        <w:rPr>
          <w:rFonts w:ascii="Times New Roman" w:hAnsi="Times New Roman"/>
          <w:color w:val="000000"/>
          <w:sz w:val="28"/>
          <w:szCs w:val="28"/>
          <w:lang w:bidi="ru-RU"/>
        </w:rPr>
        <w:lastRenderedPageBreak/>
        <w:t>образования у обучающихся будут сформированы следующие личностные результаты:</w:t>
      </w:r>
    </w:p>
    <w:p w14:paraId="173157FE"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чувства гордости за свою Родину, российский народ и историю России через достижения национальной сборной команды страны по спортивной борьбе и ведущих российских борцовских клубов на чемпионатах мира, чемпионатах Европы и других международных соревнованиях, уважение государственных символов (герб, флаг, гимн), готовность к служению Отечеству, его защите на примере роли традиций и развития спортивной борьбы в современном обществе;</w:t>
      </w:r>
    </w:p>
    <w:p w14:paraId="5B097899" w14:textId="77777777" w:rsidR="008D4469" w:rsidRPr="008D4469" w:rsidRDefault="008D4469" w:rsidP="008D4469">
      <w:pPr>
        <w:widowControl w:val="0"/>
        <w:spacing w:after="6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спортивной борьбы;</w:t>
      </w:r>
    </w:p>
    <w:p w14:paraId="156470C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спортивной борьбы, профессиональных предпочтений в области физической культуры, спорта и общественной деятельности, в том числе через ценности, традиции и идеалы главных организаций регионального, всероссийского и мирового уровней по спортивной борьбе, отечественных и зарубежных борцовских клубов, а также школьных спортивных клубов;</w:t>
      </w:r>
    </w:p>
    <w:p w14:paraId="494865E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сформированность толерантного сознания и поведения, способность вести диалог с другими людьми (сверстниками, взрослыми, педагогами, взрослыми),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797A2B4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p>
    <w:p w14:paraId="5EDC27C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спортивной борьбе;</w:t>
      </w:r>
    </w:p>
    <w:p w14:paraId="3EEDD77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45703E49" w14:textId="77777777" w:rsidR="008D4469" w:rsidRPr="008D4469" w:rsidRDefault="008D4469" w:rsidP="008D4469">
      <w:pPr>
        <w:widowControl w:val="0"/>
        <w:spacing w:after="34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проявление положительных качеств личности и управление своими эмоциями в различных ситуациях и условиях, способность к самостоятельной, творческой и </w:t>
      </w:r>
      <w:r w:rsidRPr="008D4469">
        <w:rPr>
          <w:rFonts w:ascii="Times New Roman" w:hAnsi="Times New Roman"/>
          <w:color w:val="000000"/>
          <w:sz w:val="28"/>
          <w:szCs w:val="28"/>
          <w:lang w:bidi="ru-RU"/>
        </w:rPr>
        <w:lastRenderedPageBreak/>
        <w:t>ответственной деятельности средствами спортивной борьбы.</w:t>
      </w:r>
    </w:p>
    <w:p w14:paraId="7E123D9F" w14:textId="77777777" w:rsidR="008D4469" w:rsidRPr="008D4469" w:rsidRDefault="008D4469" w:rsidP="008D4469">
      <w:pPr>
        <w:widowControl w:val="0"/>
        <w:spacing w:after="120"/>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Метапредметные результаты</w:t>
      </w:r>
    </w:p>
    <w:p w14:paraId="1CD30B6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«Спортивная борьба» на уровне среднего общего образования у обучающихся будут сформированы следующие метапредметные результаты:</w:t>
      </w:r>
    </w:p>
    <w:p w14:paraId="676A287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6E9E5AB4" w14:textId="77777777" w:rsidR="008D4469" w:rsidRPr="008D4469" w:rsidRDefault="008D4469" w:rsidP="008D4469">
      <w:pPr>
        <w:widowControl w:val="0"/>
        <w:spacing w:after="6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спортивной борьбе;</w:t>
      </w:r>
    </w:p>
    <w:p w14:paraId="4C0A9B8F"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4DFE93A4"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3A72DA7D"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6334B411"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77ECD507"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53B55A1D" w14:textId="77777777" w:rsidR="008D4469" w:rsidRPr="008D4469" w:rsidRDefault="008D4469" w:rsidP="008D4469">
      <w:pPr>
        <w:widowControl w:val="0"/>
        <w:spacing w:after="34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6F4EEC04" w14:textId="77777777" w:rsidR="008D4469" w:rsidRPr="008D4469" w:rsidRDefault="008D4469" w:rsidP="008D4469">
      <w:pPr>
        <w:widowControl w:val="0"/>
        <w:spacing w:after="100" w:line="254"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lastRenderedPageBreak/>
        <w:t>Предметные результаты</w:t>
      </w:r>
    </w:p>
    <w:p w14:paraId="41C13B5B"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«Спортивная борьба» на уровне среднего общего образования у обучающихся будут сформированы следующие предметные результаты:</w:t>
      </w:r>
    </w:p>
    <w:p w14:paraId="2D0EED1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истории развития современной спортивной борьбы, её традиций, клубного движения по спортивной борьбе в мире, в Российской Федерации, в регионе;</w:t>
      </w:r>
    </w:p>
    <w:p w14:paraId="30AAA62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характеризовать роль и основные функции главных организаций и федераций (международные, российские) по борьбе, осуществляющих управление спортивной борьбой;</w:t>
      </w:r>
    </w:p>
    <w:p w14:paraId="1DB530B6"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способностью аргументированно принимать участие в обсуждении успехов и неудач сборных и клубных команд страны, отечественных и зарубежных борцовских клубов на международной арене;</w:t>
      </w:r>
    </w:p>
    <w:p w14:paraId="4B1A8A56" w14:textId="77777777" w:rsidR="008D4469" w:rsidRPr="008D4469" w:rsidRDefault="008D4469" w:rsidP="008D4469">
      <w:pPr>
        <w:widowControl w:val="0"/>
        <w:spacing w:after="6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анализировать результаты соревнований, входящих в официальный календарь соревнований (международных, всероссийских, региональных), различать системы проведения соревнований по спортивной борьбе, понимать структуру спортивных соревнований и физкультурных мероприятий по борьбе и её спортивным дисциплинам среди различных возрастных групп и категорий участников;</w:t>
      </w:r>
    </w:p>
    <w:p w14:paraId="5439E56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понимание роли занятий борьбой как средства укрепления здоровья, повышения функциональных возможностей основных систем организма и развития физических качеств, характеристика способов повышения основных систем организма и развития физических качеств;</w:t>
      </w:r>
    </w:p>
    <w:p w14:paraId="4C216F7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планировать, организовывать и проводить самостоятельные тренировки по спортивной борьбе с учётом применения способов самостоятельного освоения двигательных действий, подбора упражнений для развития основных физических качеств, контролировать и анализировать эффективность этих занятий;</w:t>
      </w:r>
    </w:p>
    <w:p w14:paraId="39BCF42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и умение применять способы самоконтроля в учебной, тренировочной и соревновательной деятельности, средства восстановления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14:paraId="20F0500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умение применять основы формирования сбалансированного питания борца;</w:t>
      </w:r>
    </w:p>
    <w:p w14:paraId="3E3B8CD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характеризовать и демонстрировать средства физической подготовки, применять их в образовательной и тренировочной деятельности при занятиях спортивной борьбой;</w:t>
      </w:r>
    </w:p>
    <w:p w14:paraId="0D96DB9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владение навыками разработки и выполнения физических упражнений различной целевой и функциональной направленности, используя средства </w:t>
      </w:r>
      <w:r w:rsidRPr="008D4469">
        <w:rPr>
          <w:rFonts w:ascii="Times New Roman" w:hAnsi="Times New Roman"/>
          <w:color w:val="000000"/>
          <w:sz w:val="28"/>
          <w:szCs w:val="28"/>
          <w:lang w:bidi="ru-RU"/>
        </w:rPr>
        <w:lastRenderedPageBreak/>
        <w:t>спортивной борьбы, применять их в игровой и соревновательной деятельности;</w:t>
      </w:r>
    </w:p>
    <w:p w14:paraId="6F72EE4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характеризовать и демонстрировать комплексы упражнений и технических действий, формирующие двигательные умения и навыки тактических приёмов борцов и тактики ведения поединков в спортивной борьбе;</w:t>
      </w:r>
    </w:p>
    <w:p w14:paraId="272BB2A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демонстрировать технику выполнения технических действий и приемов, в сочетаниях с различными обманными движениями, применение изученных технических и тактических действий в учебной, игровой, досуговой и соревновательной деятельности;</w:t>
      </w:r>
    </w:p>
    <w:p w14:paraId="52722FA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навыками моделирования и демонстрацией индивидуальных, групповых и командных действий в тактике нападения и защиты с учётом действий соперников, использование выгодных позиций и стандартных ситуаций, а также умение применять изученные тактические действия в учебной, игровой, соревновательной и досуговой деятельности.</w:t>
      </w:r>
    </w:p>
    <w:p w14:paraId="019AD1D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способностью понимать сущность возникновения ошибок в двигательной (технической) деятельности при выполнении технических приемов, анализировать и находить способы устранения ошибок, умение проводить анализ собственных поединков и поединков соперников, выделять их слабые и сильные стороны и делать выводы;</w:t>
      </w:r>
    </w:p>
    <w:p w14:paraId="2B71EDF8"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участие в соревновательной деятельности в соответствии с правилами спортивной борьбы, применение правил соревнований и судейской терминологии в судейской практике;</w:t>
      </w:r>
    </w:p>
    <w:p w14:paraId="4CC2FF0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соблюдение требований к местам проведения занятий спортивной борьбой,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борьбой, в досуговой деятельности;</w:t>
      </w:r>
    </w:p>
    <w:p w14:paraId="6FBEED9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соблюдение правил техники безопасности во время занятий и соревнований по спортивной борьбе, причин возникновения травм и умение оказывать первую помощь при травмах и повреждениях во время занятий борьбой;</w:t>
      </w:r>
    </w:p>
    <w:p w14:paraId="0AADE95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соблюдение гигиенических основ образовательной, тренировочной и досуговой двигательной деятельности, основ организации здорового образа жизни средствами спортивной борьбы;</w:t>
      </w:r>
    </w:p>
    <w:p w14:paraId="4CDD71A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навыками использования занятий спортивной борьбой для организации индивидуального отдыха и досуга, укрепления собственного здоровья, повышения уровня физических кондиций;</w:t>
      </w:r>
    </w:p>
    <w:p w14:paraId="665E766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способность проводить контрольно-тестовые упражнения по общей, специальной и технической подготовке в спортивной борьбе в соответствии с методикой, выявлять особенности в приросте показателей физической и технической подготовленности, сравнивать их с возрастными стандартами </w:t>
      </w:r>
      <w:r w:rsidRPr="008D4469">
        <w:rPr>
          <w:rFonts w:ascii="Times New Roman" w:hAnsi="Times New Roman"/>
          <w:color w:val="000000"/>
          <w:sz w:val="28"/>
          <w:szCs w:val="28"/>
          <w:lang w:bidi="ru-RU"/>
        </w:rPr>
        <w:lastRenderedPageBreak/>
        <w:t>физической и технической подготовленности;</w:t>
      </w:r>
    </w:p>
    <w:p w14:paraId="50F1199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соблюдать правила безопасного, правомерного поведения во время соревнований различного уровня по спортивной борьбе в качестве зрителя, болельщика («фаната»);</w:t>
      </w:r>
    </w:p>
    <w:p w14:paraId="4C70B82F" w14:textId="77777777" w:rsidR="008D4469" w:rsidRPr="008D4469" w:rsidRDefault="008D4469" w:rsidP="008D4469">
      <w:pPr>
        <w:widowControl w:val="0"/>
        <w:spacing w:after="38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умение применять способы и методы профилактики пагубных привычек, асоциального и созависимого поведения, знание понятий «допинг» и «антидопинг».</w:t>
      </w:r>
    </w:p>
    <w:p w14:paraId="1B56D199" w14:textId="77777777" w:rsidR="008D4469" w:rsidRPr="008D4469" w:rsidRDefault="008D4469" w:rsidP="008D4469">
      <w:pPr>
        <w:widowControl w:val="0"/>
        <w:spacing w:after="120"/>
        <w:jc w:val="both"/>
        <w:rPr>
          <w:rFonts w:ascii="Times New Roman" w:hAnsi="Times New Roman"/>
          <w:color w:val="000000"/>
          <w:sz w:val="28"/>
          <w:szCs w:val="28"/>
          <w:lang w:bidi="ru-RU"/>
        </w:rPr>
      </w:pPr>
      <w:bookmarkStart w:id="279" w:name="bookmark119"/>
      <w:r w:rsidRPr="008D4469">
        <w:rPr>
          <w:rFonts w:ascii="Times New Roman" w:hAnsi="Times New Roman"/>
          <w:b/>
          <w:bCs/>
          <w:color w:val="000000"/>
          <w:sz w:val="28"/>
          <w:szCs w:val="28"/>
          <w:lang w:bidi="ru-RU"/>
        </w:rPr>
        <w:t>ПРОГРАММА МОДУЛЯ «ФЛОРБОЛ»</w:t>
      </w:r>
      <w:bookmarkEnd w:id="279"/>
    </w:p>
    <w:p w14:paraId="6CB38AFC" w14:textId="77777777" w:rsidR="008D4469" w:rsidRPr="008D4469" w:rsidRDefault="008D4469" w:rsidP="008D4469">
      <w:pPr>
        <w:widowControl w:val="0"/>
        <w:spacing w:after="12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Пояснительная записка модуля «Флорбол»</w:t>
      </w:r>
    </w:p>
    <w:p w14:paraId="3EE7CC6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Модуль ««Флорбол» (далее - модуль по флорболу, флорбол) на уровне среднего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5D9A343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Флорбол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обучающихся к систематическим занятиям физической культурой и спортом, их личностному и профессиональному самоопределению.</w:t>
      </w:r>
    </w:p>
    <w:p w14:paraId="7FD1C17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Выполнение сложно координационных, технико-тактических действий во флорболе, связанных с ходьбой, бегом, борьбой за мяч, прыжками, быстрым стартом и ускорениями, резкими торможениями и остановками, ударами по мячу обеспечивает эффективное развитие физических качеств (быстроты, ловкости, выносливости, силы и гибкости) и двигательных навыков.</w:t>
      </w:r>
    </w:p>
    <w:p w14:paraId="2CF73DB5"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Целью</w:t>
      </w:r>
      <w:r w:rsidRPr="008D4469">
        <w:rPr>
          <w:rFonts w:ascii="Times New Roman" w:hAnsi="Times New Roman"/>
          <w:color w:val="000000"/>
          <w:sz w:val="28"/>
          <w:szCs w:val="28"/>
          <w:lang w:bidi="ru-RU"/>
        </w:rPr>
        <w:t xml:space="preserve"> изучение модуля «Флорбол»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вида спорта «флорбол».</w:t>
      </w:r>
    </w:p>
    <w:p w14:paraId="24071602"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Задачами</w:t>
      </w:r>
      <w:r w:rsidRPr="008D4469">
        <w:rPr>
          <w:rFonts w:ascii="Times New Roman" w:hAnsi="Times New Roman"/>
          <w:color w:val="000000"/>
          <w:sz w:val="28"/>
          <w:szCs w:val="28"/>
          <w:lang w:bidi="ru-RU"/>
        </w:rPr>
        <w:t xml:space="preserve"> изучения модуля «Флорбол» являются:</w:t>
      </w:r>
    </w:p>
    <w:p w14:paraId="3EE4089E"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всестороннее гармоничное развитие детей и подростков, увеличение объёма их двигательной активности;</w:t>
      </w:r>
    </w:p>
    <w:p w14:paraId="4D2B7096"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w:t>
      </w:r>
      <w:r w:rsidRPr="008D4469">
        <w:rPr>
          <w:rFonts w:ascii="Times New Roman" w:hAnsi="Times New Roman"/>
          <w:color w:val="000000"/>
          <w:sz w:val="28"/>
          <w:szCs w:val="28"/>
          <w:lang w:bidi="ru-RU"/>
        </w:rPr>
        <w:lastRenderedPageBreak/>
        <w:t>поведения на занятиях по флорболу;</w:t>
      </w:r>
    </w:p>
    <w:p w14:paraId="168B0682"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освоение знаний о физической культуре и спорте в целом, истории развития флорбола в частности;</w:t>
      </w:r>
    </w:p>
    <w:p w14:paraId="6E855ECC"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общих представлений о виде спорта «флорбол», о его возможностях и значении в процессе укрепления здоровья, физическом развитии и физической подготовке обучающихся;</w:t>
      </w:r>
    </w:p>
    <w:p w14:paraId="0D92B372"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образовательного фундамента, основанного на знаниях и умениях в области физической культуры и спорта и соответствующем культурном уровне развития личности обучающегося, создающем необходимые предпосылки для его самореализации;</w:t>
      </w:r>
    </w:p>
    <w:p w14:paraId="4FFACF4A"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обогащение двигательного опыта физическими упражнениями, имеющими разную функциональную направленность, техническими действиями и приемами вида спорта «флорбол»;</w:t>
      </w:r>
    </w:p>
    <w:p w14:paraId="63EF3088"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6A25CBC3"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флорбола;</w:t>
      </w:r>
    </w:p>
    <w:p w14:paraId="4706E96E"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популяризация флорбола среди подрастающего поколения, привлечение обучающихся, проявляющих повышенный интерес и способности к занятиям флорболом, в школьные спортивные клубы, секции, к участию в соревнованиях;</w:t>
      </w:r>
    </w:p>
    <w:p w14:paraId="6F3608E2"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выявление, развитие и поддержка одарённых детей в области спорта.</w:t>
      </w:r>
    </w:p>
    <w:p w14:paraId="06FFC3D6"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Место и роль модуля «Флорбол».</w:t>
      </w:r>
      <w:r w:rsidRPr="008D4469">
        <w:rPr>
          <w:rFonts w:ascii="Times New Roman" w:hAnsi="Times New Roman"/>
          <w:color w:val="000000"/>
          <w:sz w:val="28"/>
          <w:szCs w:val="28"/>
          <w:lang w:bidi="ru-RU"/>
        </w:rPr>
        <w:t xml:space="preserve"> Модуль «Флорбол» доступен для освоения всем обучающимися,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1D08946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Специфика модуля по флорболу сочетается практически со всеми базовыми видами спорта (легкая атлетика, гимнастика, спортивные игры и другие).</w:t>
      </w:r>
    </w:p>
    <w:p w14:paraId="6D32EF7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Интеграция модуля по флорболу поможет обучающимся в освоении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(ГТО), участии в спортивных соревнованиях и подготовке юношей к службе в Вооруженных Силах Российской Федерации.</w:t>
      </w:r>
    </w:p>
    <w:p w14:paraId="5619883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Модуль «Флорбол» может быть реализован в следующих </w:t>
      </w:r>
      <w:r w:rsidRPr="008D4469">
        <w:rPr>
          <w:rFonts w:ascii="Times New Roman" w:hAnsi="Times New Roman"/>
          <w:i/>
          <w:iCs/>
          <w:color w:val="000000"/>
          <w:sz w:val="28"/>
          <w:szCs w:val="28"/>
          <w:lang w:bidi="ru-RU"/>
        </w:rPr>
        <w:t>вариантах</w:t>
      </w:r>
      <w:r w:rsidRPr="008D4469">
        <w:rPr>
          <w:rFonts w:ascii="Times New Roman" w:hAnsi="Times New Roman"/>
          <w:color w:val="000000"/>
          <w:sz w:val="28"/>
          <w:szCs w:val="28"/>
          <w:lang w:bidi="ru-RU"/>
        </w:rPr>
        <w:t>:</w:t>
      </w:r>
    </w:p>
    <w:p w14:paraId="2C8B73A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при самостоятельном планировании учителем физической культуры процесса </w:t>
      </w:r>
      <w:r w:rsidRPr="008D4469">
        <w:rPr>
          <w:rFonts w:ascii="Times New Roman" w:hAnsi="Times New Roman"/>
          <w:color w:val="000000"/>
          <w:sz w:val="28"/>
          <w:szCs w:val="28"/>
          <w:lang w:bidi="ru-RU"/>
        </w:rPr>
        <w:lastRenderedPageBreak/>
        <w:t>освоения обучающимися учебного материала по флорболу с выбором различных элементов флорбола, с учётом возраста и физической подготовленности обучающихся;</w:t>
      </w:r>
    </w:p>
    <w:p w14:paraId="7CE1C1E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10 и 11 классах - по 34 часа);</w:t>
      </w:r>
    </w:p>
    <w:p w14:paraId="7BD8F077" w14:textId="77777777" w:rsidR="008D4469" w:rsidRPr="008D4469" w:rsidRDefault="008D4469" w:rsidP="008D4469">
      <w:pPr>
        <w:widowControl w:val="0"/>
        <w:spacing w:after="34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 и 11 классах - по 34 часа).</w:t>
      </w:r>
    </w:p>
    <w:p w14:paraId="4C8E09EE" w14:textId="77777777" w:rsidR="008D4469" w:rsidRPr="008D4469" w:rsidRDefault="008D4469" w:rsidP="008D4469">
      <w:pPr>
        <w:widowControl w:val="0"/>
        <w:spacing w:after="0" w:line="257"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Содержание модуля «Флорбол»</w:t>
      </w:r>
    </w:p>
    <w:p w14:paraId="001FBD51" w14:textId="77777777" w:rsidR="008D4469" w:rsidRPr="008D4469" w:rsidRDefault="008D4469" w:rsidP="008D4469">
      <w:pPr>
        <w:widowControl w:val="0"/>
        <w:spacing w:after="0" w:line="257"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Знания о флорболе</w:t>
      </w:r>
    </w:p>
    <w:p w14:paraId="5CAE7556"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История развития современного флорбола в мире, в Российской Федерации, в регионе.</w:t>
      </w:r>
    </w:p>
    <w:p w14:paraId="2BD844D4"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Роль и основные функции главных флорбольных организаций, федераций (международные, российские), осуществляющих управление флорболом. Флорбольные клубы, их история и традиции. Известные отечественные и зарубежные флорболисты и тренеры.</w:t>
      </w:r>
    </w:p>
    <w:p w14:paraId="22D5400D"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Официальный календарь соревнований (международных, всероссийских, региональных).</w:t>
      </w:r>
    </w:p>
    <w:p w14:paraId="6A06EDB0"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Требования безопасности при организации занятий флорболом.</w:t>
      </w:r>
    </w:p>
    <w:p w14:paraId="26D97745"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Характерные травмы флорболистов и мероприятия по их предупреждению.</w:t>
      </w:r>
    </w:p>
    <w:p w14:paraId="7FC14EFB"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Занятия флорболом как средство укрепления здоровья, повышения функциональных возможностей основных систем организма и развития физических качеств.</w:t>
      </w:r>
    </w:p>
    <w:p w14:paraId="35FFE6E0"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Флорбольный словарь терминов и определений.</w:t>
      </w:r>
    </w:p>
    <w:p w14:paraId="3548E43C" w14:textId="77777777" w:rsidR="008D4469" w:rsidRPr="008D4469" w:rsidRDefault="008D4469" w:rsidP="008D4469">
      <w:pPr>
        <w:widowControl w:val="0"/>
        <w:spacing w:after="18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соревнований игры во флорбол.</w:t>
      </w:r>
    </w:p>
    <w:p w14:paraId="4868A8DD" w14:textId="77777777" w:rsidR="008D4469" w:rsidRPr="008D4469" w:rsidRDefault="008D4469" w:rsidP="008D4469">
      <w:pPr>
        <w:keepNext/>
        <w:keepLines/>
        <w:widowControl w:val="0"/>
        <w:spacing w:after="0" w:line="254" w:lineRule="auto"/>
        <w:jc w:val="both"/>
        <w:outlineLvl w:val="2"/>
        <w:rPr>
          <w:rFonts w:ascii="Times New Roman" w:hAnsi="Times New Roman"/>
          <w:b/>
          <w:bCs/>
          <w:color w:val="000000"/>
          <w:sz w:val="28"/>
          <w:szCs w:val="28"/>
          <w:lang w:bidi="ru-RU"/>
        </w:rPr>
      </w:pPr>
      <w:bookmarkStart w:id="280" w:name="bookmark120"/>
      <w:bookmarkStart w:id="281" w:name="bookmark121"/>
      <w:r w:rsidRPr="008D4469">
        <w:rPr>
          <w:rFonts w:ascii="Times New Roman" w:hAnsi="Times New Roman"/>
          <w:b/>
          <w:bCs/>
          <w:color w:val="000000"/>
          <w:sz w:val="28"/>
          <w:szCs w:val="28"/>
          <w:lang w:bidi="ru-RU"/>
        </w:rPr>
        <w:t>Способы самостоятельной деятельности</w:t>
      </w:r>
      <w:bookmarkEnd w:id="280"/>
      <w:bookmarkEnd w:id="281"/>
    </w:p>
    <w:p w14:paraId="722302AB"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безопасного, правомерного поведения во время соревнований по флорболу в качестве зрителя, болельщика (фаната).</w:t>
      </w:r>
    </w:p>
    <w:p w14:paraId="442A58E6"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Организация и проведение самостоятельных занятий по флорболу. Составление </w:t>
      </w:r>
      <w:r w:rsidRPr="008D4469">
        <w:rPr>
          <w:rFonts w:ascii="Times New Roman" w:hAnsi="Times New Roman"/>
          <w:color w:val="000000"/>
          <w:sz w:val="28"/>
          <w:szCs w:val="28"/>
          <w:lang w:bidi="ru-RU"/>
        </w:rPr>
        <w:lastRenderedPageBreak/>
        <w:t>планов и самостоятельное проведение занятий по флорболу.</w:t>
      </w:r>
    </w:p>
    <w:p w14:paraId="27A15648"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Способы самостоятельного освоения двигательных действий, подбор подводящих, подготовительных и специальных упражнений.</w:t>
      </w:r>
    </w:p>
    <w:p w14:paraId="7377E31E"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Самоконтроль и его роль в учебной и соревновательной деятельности.</w:t>
      </w:r>
    </w:p>
    <w:p w14:paraId="5950E35E"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Первые внешние признаки утомления. Средства восстановления организма после физической нагрузки. Правильное сбалансированное питание флорболиста.</w:t>
      </w:r>
    </w:p>
    <w:p w14:paraId="0F2F7587"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личной гигиены, требования к спортивной одежде и обуви для занятий флорболом. Правила ухода за спортивным инвентарем и оборудованием.</w:t>
      </w:r>
    </w:p>
    <w:p w14:paraId="2ABC707F" w14:textId="77777777" w:rsidR="008D4469" w:rsidRPr="008D4469" w:rsidRDefault="008D4469" w:rsidP="008D4469">
      <w:pPr>
        <w:widowControl w:val="0"/>
        <w:tabs>
          <w:tab w:val="left" w:pos="7641"/>
        </w:tabs>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Классификация физических упражнений:</w:t>
      </w:r>
      <w:r w:rsidRPr="008D4469">
        <w:rPr>
          <w:rFonts w:ascii="Times New Roman" w:hAnsi="Times New Roman"/>
          <w:color w:val="000000"/>
          <w:sz w:val="28"/>
          <w:szCs w:val="28"/>
          <w:lang w:bidi="ru-RU"/>
        </w:rPr>
        <w:tab/>
        <w:t>подготовительные,</w:t>
      </w:r>
    </w:p>
    <w:p w14:paraId="1A34714F" w14:textId="77777777" w:rsidR="008D4469" w:rsidRPr="008D4469" w:rsidRDefault="008D4469" w:rsidP="008D4469">
      <w:pPr>
        <w:widowControl w:val="0"/>
        <w:spacing w:after="0" w:line="254" w:lineRule="auto"/>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общеразвивающие, специальные и корригирующие. Составление индивидуальных комплексов упражнений различной направленности.</w:t>
      </w:r>
    </w:p>
    <w:p w14:paraId="68EBADE0"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Способы и методы профилактики пагубных привычек, асоциального и созависимого поведения. Антидопинговое поведение.</w:t>
      </w:r>
    </w:p>
    <w:p w14:paraId="347A63D6" w14:textId="77777777" w:rsidR="008D4469" w:rsidRPr="008D4469" w:rsidRDefault="008D4469" w:rsidP="008D4469">
      <w:pPr>
        <w:widowControl w:val="0"/>
        <w:spacing w:after="18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Тестирование уровня физической и технической подготовленности во флорболе.</w:t>
      </w:r>
    </w:p>
    <w:p w14:paraId="5654CD13" w14:textId="77777777" w:rsidR="008D4469" w:rsidRPr="008D4469" w:rsidRDefault="008D4469" w:rsidP="008D4469">
      <w:pPr>
        <w:keepNext/>
        <w:keepLines/>
        <w:widowControl w:val="0"/>
        <w:spacing w:after="0" w:line="257" w:lineRule="auto"/>
        <w:jc w:val="both"/>
        <w:outlineLvl w:val="2"/>
        <w:rPr>
          <w:rFonts w:ascii="Times New Roman" w:hAnsi="Times New Roman"/>
          <w:b/>
          <w:bCs/>
          <w:color w:val="000000"/>
          <w:sz w:val="28"/>
          <w:szCs w:val="28"/>
          <w:lang w:bidi="ru-RU"/>
        </w:rPr>
      </w:pPr>
      <w:bookmarkStart w:id="282" w:name="bookmark122"/>
      <w:bookmarkStart w:id="283" w:name="bookmark123"/>
      <w:r w:rsidRPr="008D4469">
        <w:rPr>
          <w:rFonts w:ascii="Times New Roman" w:hAnsi="Times New Roman"/>
          <w:b/>
          <w:bCs/>
          <w:color w:val="000000"/>
          <w:sz w:val="28"/>
          <w:szCs w:val="28"/>
          <w:lang w:bidi="ru-RU"/>
        </w:rPr>
        <w:t>Физическое совершенствование</w:t>
      </w:r>
      <w:bookmarkEnd w:id="282"/>
      <w:bookmarkEnd w:id="283"/>
    </w:p>
    <w:p w14:paraId="0E4C44EC"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упражнений для развития физических качеств (ловкости, гибкости, силы, выносливости, быстроты и скоростных способностей).</w:t>
      </w:r>
    </w:p>
    <w:p w14:paraId="1EFCBE3E"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упражнений формирующие двигательные умения и навыки технических и тактических действий флорболиста.</w:t>
      </w:r>
    </w:p>
    <w:p w14:paraId="611B2651"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Технические приемы и тактические действия во флорболе, изученные на уровне основного общего образования.</w:t>
      </w:r>
    </w:p>
    <w:p w14:paraId="6999CA70"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элементов техники передвижения по игровой площадке полевого игрока во флорболе.</w:t>
      </w:r>
    </w:p>
    <w:p w14:paraId="4BF822CC"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техники владения клюшкой и мячом полевого игрока во флорболе.</w:t>
      </w:r>
    </w:p>
    <w:p w14:paraId="095BCC79"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техники игры вратаря:</w:t>
      </w:r>
    </w:p>
    <w:p w14:paraId="21BFE1B3"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стойка (высокая, средняя, низкая);</w:t>
      </w:r>
    </w:p>
    <w:p w14:paraId="59425C27"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элементы техники перемещения (приставными шагами, стоя на коленях, на коленях толчком одной или двумя руками от пола, отталкиванием ногой от пола со стойки на колене, смешанный тип);</w:t>
      </w:r>
    </w:p>
    <w:p w14:paraId="61D632FC"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элементы техники противодействия и овладения мячом (парирование- отбивание мяча ногой, рукой, туловищем, головой ловля - одной или двумя руками, накрывание);</w:t>
      </w:r>
    </w:p>
    <w:p w14:paraId="716EE02F"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элементы техники нападения (передача мяча рукой).</w:t>
      </w:r>
    </w:p>
    <w:p w14:paraId="459B67D4"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Совершенствование тактики игры вратаря: выбор позиции при атакующих действиях соперника и стандартных положениях, правильный способ применения технических действий в игре, атакующие действия (пас), руководство игрой </w:t>
      </w:r>
      <w:r w:rsidRPr="008D4469">
        <w:rPr>
          <w:rFonts w:ascii="Times New Roman" w:hAnsi="Times New Roman"/>
          <w:color w:val="000000"/>
          <w:sz w:val="28"/>
          <w:szCs w:val="28"/>
          <w:lang w:bidi="ru-RU"/>
        </w:rPr>
        <w:lastRenderedPageBreak/>
        <w:t>партнеров по обороне.</w:t>
      </w:r>
    </w:p>
    <w:p w14:paraId="75EB1A7C"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тактики игры в нападении:</w:t>
      </w:r>
    </w:p>
    <w:p w14:paraId="57640B85"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индивидуальные действия с мячом и без мяча (открывание, отвлечение соперника, создание численного преимущества на отдельном участке поля, подключение);</w:t>
      </w:r>
    </w:p>
    <w:p w14:paraId="341ACC8D"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групповые взаимодействия и комбинации (в парах, тройках, группах, при стандартных положениях);</w:t>
      </w:r>
    </w:p>
    <w:p w14:paraId="032611E5"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командные взаимодействия: расположение и взаимодействие игроков при организации атакующих действий в различных игровых ситуациях (позиционная атака, быстрая атака), расположение и взаимодействие игроков при розыгрышах стандартных ситуаций в атаке (спорный мяч, свободный удар, ввод мяча в игру), расположение и взаимодействие игроков при игре в неравночисленных составах в атаке (игра в численном большинстве).</w:t>
      </w:r>
    </w:p>
    <w:p w14:paraId="66893B68"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тактики игры в защите:</w:t>
      </w:r>
    </w:p>
    <w:p w14:paraId="39B8EDFC"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Индивидуальные действия. Оценка целесообразности той или иной позиции. Своевременное занятие наиболее выгодной позиции. Применение отбора мяча изученным способом в зависимости от игровой обстановки.</w:t>
      </w:r>
    </w:p>
    <w:p w14:paraId="068EA7EE"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Групповые действия. Взаимодействие в обороне при численном преимуществе соперника, осуществляя правильный выбор позиции и страховку партнеров. Взаимодействия в обороне при выполнении противником стандартных комбинаций. Правильный выбор позиции и страховки при организации противодействия атакующим комбинациям. Организация противодействия различным комбинациям. Создания численного превосходства в обороне.</w:t>
      </w:r>
    </w:p>
    <w:p w14:paraId="29CCFE99"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Командные взаимодействия: расположение и взаимодействие игроков при организации оборонительных действий в различных игровых ситуациях (позиционная оборона, против быстрой атаки), расположение и взаимодействие игроков при розыгрышах стандартных ситуаций в защите (спорный мяч, свободный удар, ввод мяча в игру), расположение и взаимодействие игроков при игре в неравночисленных составах в и (игра в численном меньшинстве).</w:t>
      </w:r>
    </w:p>
    <w:p w14:paraId="385002B5" w14:textId="77777777" w:rsidR="008D4469" w:rsidRPr="008D4469" w:rsidRDefault="008D4469" w:rsidP="008D4469">
      <w:pPr>
        <w:widowControl w:val="0"/>
        <w:spacing w:after="34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Учебные игры во флорбол. Малые (упрощенные) игры в технико-тактической подготовке флорболистов. Участие в соревновательной деятельности.</w:t>
      </w:r>
    </w:p>
    <w:p w14:paraId="7084AC66" w14:textId="77777777" w:rsidR="008D4469" w:rsidRPr="008D4469" w:rsidRDefault="008D4469" w:rsidP="008D4469">
      <w:pPr>
        <w:keepNext/>
        <w:keepLines/>
        <w:widowControl w:val="0"/>
        <w:spacing w:after="120" w:line="266" w:lineRule="auto"/>
        <w:jc w:val="both"/>
        <w:outlineLvl w:val="2"/>
        <w:rPr>
          <w:rFonts w:ascii="Times New Roman" w:hAnsi="Times New Roman"/>
          <w:b/>
          <w:bCs/>
          <w:color w:val="000000"/>
          <w:sz w:val="28"/>
          <w:szCs w:val="28"/>
          <w:lang w:bidi="ru-RU"/>
        </w:rPr>
      </w:pPr>
      <w:bookmarkStart w:id="284" w:name="bookmark124"/>
      <w:bookmarkStart w:id="285" w:name="bookmark125"/>
      <w:r w:rsidRPr="008D4469">
        <w:rPr>
          <w:rFonts w:ascii="Times New Roman" w:hAnsi="Times New Roman"/>
          <w:b/>
          <w:bCs/>
          <w:color w:val="000000"/>
          <w:sz w:val="28"/>
          <w:szCs w:val="28"/>
          <w:lang w:bidi="ru-RU"/>
        </w:rPr>
        <w:t>Планируемые результаты</w:t>
      </w:r>
      <w:bookmarkEnd w:id="284"/>
      <w:bookmarkEnd w:id="285"/>
    </w:p>
    <w:p w14:paraId="2CD6AC4F"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Содержание модуля «Флорбол» направлено на достижение обучающимися личностных, метапредметных и предметных результатов обучения.</w:t>
      </w:r>
    </w:p>
    <w:p w14:paraId="429D11DD" w14:textId="77777777" w:rsidR="008D4469" w:rsidRPr="008D4469" w:rsidRDefault="008D4469" w:rsidP="008D4469">
      <w:pPr>
        <w:widowControl w:val="0"/>
        <w:spacing w:after="100" w:line="254"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Личностные результаты</w:t>
      </w:r>
    </w:p>
    <w:p w14:paraId="1EC329D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При изучении модуля «Флорбол» на уровне среднего общего образования у </w:t>
      </w:r>
      <w:r w:rsidRPr="008D4469">
        <w:rPr>
          <w:rFonts w:ascii="Times New Roman" w:hAnsi="Times New Roman"/>
          <w:color w:val="000000"/>
          <w:sz w:val="28"/>
          <w:szCs w:val="28"/>
          <w:lang w:bidi="ru-RU"/>
        </w:rPr>
        <w:lastRenderedPageBreak/>
        <w:t>обучающихся будут сформированы следующие личностные результаты:</w:t>
      </w:r>
    </w:p>
    <w:p w14:paraId="40292626"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чувства гордости за свою Родину, российский народ и историю России через достижения национальной сборной команды страны по флорболу и ведущих российских клубов на чемпионатах мира, чемпионатах Европы и других международных соревнованиях уважение государственных символов (герб, флаг, гимн), готовность к служению Отечеству, его защите на примере роли традиций и развития флорбола в современном обществе;</w:t>
      </w:r>
    </w:p>
    <w:p w14:paraId="05A9621D"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флорбола;</w:t>
      </w:r>
    </w:p>
    <w:p w14:paraId="4E25B200"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флорбола, профессиональных предпочтений в области физической культуры, спорта и общественной деятельности, в том числе через ценности, традиции и идеалы главных флорбольных организаций регионального, всероссийского и мирового уровней, отечественных и зарубежных флорбольных клубов, а также школьных спортивных клубов;</w:t>
      </w:r>
    </w:p>
    <w:p w14:paraId="172A7E13"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сформированность толерантного сознания и поведения, способность вести диалог с другими людьми (сверстниками, взрослыми, педагогами, взрослыми),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54334ABC"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p>
    <w:p w14:paraId="4EC6F21A"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флорболу;</w:t>
      </w:r>
    </w:p>
    <w:p w14:paraId="4142A730"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3514AAD0" w14:textId="77777777" w:rsidR="008D4469" w:rsidRPr="008D4469" w:rsidRDefault="008D4469" w:rsidP="008D4469">
      <w:pPr>
        <w:widowControl w:val="0"/>
        <w:spacing w:after="34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флорбола.</w:t>
      </w:r>
    </w:p>
    <w:p w14:paraId="74E9C740" w14:textId="77777777" w:rsidR="008D4469" w:rsidRPr="008D4469" w:rsidRDefault="008D4469" w:rsidP="008D4469">
      <w:pPr>
        <w:widowControl w:val="0"/>
        <w:spacing w:after="100" w:line="254"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Метапредметные результаты</w:t>
      </w:r>
    </w:p>
    <w:p w14:paraId="478DCC59" w14:textId="77777777" w:rsidR="008D4469" w:rsidRPr="008D4469" w:rsidRDefault="008D4469" w:rsidP="008D4469">
      <w:pPr>
        <w:widowControl w:val="0"/>
        <w:spacing w:after="60" w:line="240"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При изучении модуля «Флорбол» на уровне среднего общего образования у </w:t>
      </w:r>
      <w:r w:rsidRPr="008D4469">
        <w:rPr>
          <w:rFonts w:ascii="Times New Roman" w:hAnsi="Times New Roman"/>
          <w:color w:val="000000"/>
          <w:sz w:val="28"/>
          <w:szCs w:val="28"/>
          <w:lang w:bidi="ru-RU"/>
        </w:rPr>
        <w:lastRenderedPageBreak/>
        <w:t>обучающихся будут сформированы следующие метапредметные результаты:</w:t>
      </w:r>
    </w:p>
    <w:p w14:paraId="25E553F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69D2F83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флорболу;</w:t>
      </w:r>
    </w:p>
    <w:p w14:paraId="5D88DC0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666EAD8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3F04B0F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3206F80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5065489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589F4104" w14:textId="77777777" w:rsidR="008D4469" w:rsidRPr="008D4469" w:rsidRDefault="008D4469" w:rsidP="008D4469">
      <w:pPr>
        <w:widowControl w:val="0"/>
        <w:spacing w:after="34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708E2711" w14:textId="77777777" w:rsidR="008D4469" w:rsidRPr="008D4469" w:rsidRDefault="008D4469" w:rsidP="008D4469">
      <w:pPr>
        <w:widowControl w:val="0"/>
        <w:spacing w:after="100"/>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Предметные результаты</w:t>
      </w:r>
    </w:p>
    <w:p w14:paraId="187DB79B"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«Флорбол» на уровне среднего общего образования у обучающихся будут сформированы следующие предметные результаты:</w:t>
      </w:r>
    </w:p>
    <w:p w14:paraId="29F975AC"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истории развития современного флорбола, традиций клубного флорбольного движения в мире, в Российской Федерации, в регионе;</w:t>
      </w:r>
    </w:p>
    <w:p w14:paraId="62242272" w14:textId="77777777" w:rsidR="008D4469" w:rsidRPr="008D4469" w:rsidRDefault="008D4469" w:rsidP="008D4469">
      <w:pPr>
        <w:widowControl w:val="0"/>
        <w:spacing w:after="10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умение характеризовать роль и основные функции главных флорбольных организаций, федераций (международные, российские), осуществляющих управление флорболом;</w:t>
      </w:r>
    </w:p>
    <w:p w14:paraId="1F4A5CE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способностью аргументированно принимать участие в обсуждении успехов и неудач сборных и клубных команд страны, отечественных и зарубежных флорбольных клубов на международной арене;</w:t>
      </w:r>
    </w:p>
    <w:p w14:paraId="02DA3268"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анализировать результаты соревнований, входящих в официальный календарь соревнований (международных, всероссийских, региональных) различать системы проведения соревнований по флорболу, понимать структуру спортивных соревнований и физкультурных мероприятий по флорболу и его спортивным дисциплинам среди различных возрастных групп и категорий участников;</w:t>
      </w:r>
    </w:p>
    <w:p w14:paraId="07CC6D4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понимание роли занятий флорболом как средства укрепления здоровья, повышения функциональных возможностей основных систем организма и развития физических качеств характеристика способов повышения основных систем организма и развития физических качеств;</w:t>
      </w:r>
    </w:p>
    <w:p w14:paraId="488886F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планировать, организовывать и проводить самостоятельные тренировки по флорболу с учетом применения способов самостоятельного освоения двигательных действий, подбора упражнений для развития основных физических качеств, контролировать и анализировать эффективность этих занятий;</w:t>
      </w:r>
    </w:p>
    <w:p w14:paraId="38AFC56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и умение применять способы самоконтроля в учебной, тренировочной и соревновательной деятельности, средства восстановления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14:paraId="4A3617F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умение применять основы формирования сбалансированного питания флорболиста;</w:t>
      </w:r>
    </w:p>
    <w:p w14:paraId="1841C34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характеризовать и демонстрировать средства физической подготовки, применять их в образовательной и тренировочной деятельности при занятиях флорболом;</w:t>
      </w:r>
    </w:p>
    <w:p w14:paraId="2DEE751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навыками разработки и выполнения физических упражнений различной целевой и функциональной направленности, используя средства флорбола, применять их в игровой и соревновательной деятельности;</w:t>
      </w:r>
    </w:p>
    <w:p w14:paraId="300F6A9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характеризовать и демонстрировать комплексы упражнений, формирующие двигательные умения и навыки тактических приемов флорболистов и тактики флорбола;</w:t>
      </w:r>
    </w:p>
    <w:p w14:paraId="5A7A191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способность демонстрировать технику ударов и бросков различными способами, остановок и приемов мяча, ведения мяча в различных сочетаниях с приемами техники передвижения, различных обманных движений (финтов), отбора, перехвата и розыгрыша спорного мяча, технических приемов и тактических </w:t>
      </w:r>
      <w:r w:rsidRPr="008D4469">
        <w:rPr>
          <w:rFonts w:ascii="Times New Roman" w:hAnsi="Times New Roman"/>
          <w:color w:val="000000"/>
          <w:sz w:val="28"/>
          <w:szCs w:val="28"/>
          <w:lang w:bidi="ru-RU"/>
        </w:rPr>
        <w:lastRenderedPageBreak/>
        <w:t>действий игры вратаря, применение изученных технических и тактических действий в учебной, игровой, досуговой и соревновательной деятельности;</w:t>
      </w:r>
    </w:p>
    <w:p w14:paraId="19229F6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навыками моделирования и демонстрацией индивидуальных, групповых и командных действий в тактике нападения и защиты с учетом игровых амплуа, наиболее выгодных позиций, стандартных комбинаций, игровых ситуаций и умение применять изученные тактические действия в учебной, игровой соревновательной и досуговой деятельности, владение способностью слаженно действовать и страховать партнеров при организации обороны при различных принципах защиты;</w:t>
      </w:r>
    </w:p>
    <w:p w14:paraId="604A879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способностью понимать сущность возникновения ошибок в двигательной (технической) деятельности при выполнении технических приемов, анализировать и находить способы устранения ошибок, умение проводить анализ собственной игры и игры команды соперников, выделять слабые и сильные стороны игры, делать выводы;</w:t>
      </w:r>
    </w:p>
    <w:p w14:paraId="26407CC8"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участие в соревновательной деятельности в соответствии с правилами игры во флорбол, применение правил соревнований и судейской терминологии в судейской практике и игре;</w:t>
      </w:r>
    </w:p>
    <w:p w14:paraId="12FFBEB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соблюдение требований к местам проведения занятий флорболом,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флорболом, в досуговой деятельности;</w:t>
      </w:r>
    </w:p>
    <w:p w14:paraId="7844B6A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соблюдение правил техники безопасности во время занятий и соревнований по флорболу, причин возникновения травм и умение оказывать первую помощь при травмах и повреждениях во время занятий флорболом;</w:t>
      </w:r>
    </w:p>
    <w:p w14:paraId="7F1F9FF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соблюдение гигиенических основ образовательной, тренировочной и досуговой двигательной деятельности, основ организации здорового образа жизни средствами флорбола;</w:t>
      </w:r>
    </w:p>
    <w:p w14:paraId="7B47F62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навыками использования занятий флорболом для организации индивидуального отдыха и досуга, укрепления собственного здоровья, повышения уровня физических кондиций;</w:t>
      </w:r>
    </w:p>
    <w:p w14:paraId="12BC38E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проводить контрольно-тестовые упражнения по общей, специальной и технической подготовке во флорболе в соответствии с методикой, выявлять особенности в приросте показателей физической и технической подготовленности, сравнивать их с возрастными стандартами физической и технической подготовленности;</w:t>
      </w:r>
    </w:p>
    <w:p w14:paraId="59DEAE1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соблюдать правила безопасного, правомерного поведения во время соревнований различного уровня по флорболу в качестве зрителя, болельщика («фаната»);</w:t>
      </w:r>
    </w:p>
    <w:p w14:paraId="4EC94B1F" w14:textId="77777777" w:rsidR="008D4469" w:rsidRPr="008D4469" w:rsidRDefault="008D4469" w:rsidP="008D4469">
      <w:pPr>
        <w:widowControl w:val="0"/>
        <w:spacing w:after="38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знание и умение применять способы и методы профилактики пагубных привычек, асоциального и созависимого поведения, знание понятий «допинг» и «антидопинг».</w:t>
      </w:r>
    </w:p>
    <w:p w14:paraId="1B53C8E5" w14:textId="77777777" w:rsidR="008D4469" w:rsidRPr="008D4469" w:rsidRDefault="008D4469" w:rsidP="008D4469">
      <w:pPr>
        <w:widowControl w:val="0"/>
        <w:spacing w:after="120"/>
        <w:jc w:val="both"/>
        <w:rPr>
          <w:rFonts w:ascii="Times New Roman" w:hAnsi="Times New Roman"/>
          <w:color w:val="000000"/>
          <w:sz w:val="28"/>
          <w:szCs w:val="28"/>
          <w:lang w:bidi="ru-RU"/>
        </w:rPr>
      </w:pPr>
      <w:bookmarkStart w:id="286" w:name="bookmark126"/>
      <w:r w:rsidRPr="008D4469">
        <w:rPr>
          <w:rFonts w:ascii="Times New Roman" w:hAnsi="Times New Roman"/>
          <w:b/>
          <w:bCs/>
          <w:color w:val="000000"/>
          <w:sz w:val="28"/>
          <w:szCs w:val="28"/>
          <w:lang w:bidi="ru-RU"/>
        </w:rPr>
        <w:t>ПРОГРАММА МОДУЛЯ «БАДМИНТОН»</w:t>
      </w:r>
      <w:bookmarkEnd w:id="286"/>
    </w:p>
    <w:p w14:paraId="784EAA7E" w14:textId="77777777" w:rsidR="008D4469" w:rsidRPr="008D4469" w:rsidRDefault="008D4469" w:rsidP="008D4469">
      <w:pPr>
        <w:widowControl w:val="0"/>
        <w:spacing w:after="12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Пояснительная записка модуля «Бадминтон»</w:t>
      </w:r>
    </w:p>
    <w:p w14:paraId="7CEF918A"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Модуль «Бадминтон» (далее - модуль по бадминтону, бадминтон) на уровне среднего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0DAF5F62"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Занятия бадминтоном позволяют разносторонне воздействовать на организм человека, развивают быстроту, силу, выносливость, координацию движения, улучшают подвижность в суставах, способствуют приобретению широкого круга двигательных навыков, воспитывают волевые качества. Все движения в бадминтоне носят естественный характер, базирующийся на беге, прыжках, различных перемещениях.</w:t>
      </w:r>
    </w:p>
    <w:p w14:paraId="1BEAFD02"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Широкая возможность вариативности нагрузки позволяет использовать бадминтон, как реабилитационное средство, в группах общей физической подготовки и на занятиях в специальной медицинской группе, так как занятия бадминтоном вызывают значительные морфофункциональные изменения в деятельности зрительных анализаторов, в частности, улучшается глубинное и периферическое зрение, повышается способность нервно-мышечного аппарата к быстрому напряжению и расслаблению мышц. Эффективность занятий обоснована для коррекции зрения и осанки ребёнка.</w:t>
      </w:r>
    </w:p>
    <w:p w14:paraId="20F8F75E"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процессе игры в бадминтон обучающиеся испытывают положительные эмоции: жизнерадостность, бодрость, инициативу, благодаря чему игра представляет собой средство не только физического развития, но и активного отдыха всех детей.</w:t>
      </w:r>
    </w:p>
    <w:p w14:paraId="0A368920"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Целью</w:t>
      </w:r>
      <w:r w:rsidRPr="008D4469">
        <w:rPr>
          <w:rFonts w:ascii="Times New Roman" w:hAnsi="Times New Roman"/>
          <w:color w:val="000000"/>
          <w:sz w:val="28"/>
          <w:szCs w:val="28"/>
          <w:lang w:bidi="ru-RU"/>
        </w:rPr>
        <w:t xml:space="preserve"> изучения модуля «Бадминтон» является формирование потребности учащихся в здоровом образе жизни посредством занятий бадминтоном, дальнейшем накоплении практического опыта по использованию занятий бадминтоном в соответствии с личными интересами и индивидуальными показателями здоровья, особенностями предстоящей учебной и трудовой деятельности.</w:t>
      </w:r>
    </w:p>
    <w:p w14:paraId="69373809"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Задачами</w:t>
      </w:r>
      <w:r w:rsidRPr="008D4469">
        <w:rPr>
          <w:rFonts w:ascii="Times New Roman" w:hAnsi="Times New Roman"/>
          <w:color w:val="000000"/>
          <w:sz w:val="28"/>
          <w:szCs w:val="28"/>
          <w:lang w:bidi="ru-RU"/>
        </w:rPr>
        <w:t xml:space="preserve"> изучения модуля «Бадминтон» являются:</w:t>
      </w:r>
    </w:p>
    <w:p w14:paraId="066D9FF1"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всестороннее гармоничное развитие юношей и девушек, увеличение объёма их </w:t>
      </w:r>
      <w:r w:rsidRPr="008D4469">
        <w:rPr>
          <w:rFonts w:ascii="Times New Roman" w:hAnsi="Times New Roman"/>
          <w:color w:val="000000"/>
          <w:sz w:val="28"/>
          <w:szCs w:val="28"/>
          <w:lang w:bidi="ru-RU"/>
        </w:rPr>
        <w:lastRenderedPageBreak/>
        <w:t>двигательной активности в соответствии с половозрастными нормами средствами бадминтона;</w:t>
      </w:r>
    </w:p>
    <w:p w14:paraId="369D9EE4"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физического, нравственного, психологического и социального здоровья обучающихся, двигательных способностей и повышение функциональных возможностей организма, обеспечение культуры безопасного поведения на занятиях по бадминтону;</w:t>
      </w:r>
    </w:p>
    <w:p w14:paraId="57E56F76"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обогащение двигательного опыта обучающихся посредством оздоровительных, рекреативных и тренировочных занятий бадминтоном;</w:t>
      </w:r>
    </w:p>
    <w:p w14:paraId="17F1EB85"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освоение знаний и формирование представлений о влиянии бадминтона на здоровье человека, о бадминтоне как средстве реабилитации и восстановления здоровья, длительного сохранения творческой активности человека, профилактике профессиональных заболеваний;</w:t>
      </w:r>
    </w:p>
    <w:p w14:paraId="36E5052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двигательных и инструктивных умений и навыков, технико-тактических действий игры в бадминтон;</w:t>
      </w:r>
    </w:p>
    <w:p w14:paraId="0B02F5E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социально значимых качеств личности, применение норм коллективного взаимодействия и сотрудничества в игровой и соревновательной деятельности средствами бадминтона;</w:t>
      </w:r>
    </w:p>
    <w:p w14:paraId="0BA108E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популяризация бадминтона среди молодежи, привлечение обучающихся, проявляющих способности к занятиям бадминтона, в школьные спортивные клубы, секции, к участию в соревнованиях;</w:t>
      </w:r>
    </w:p>
    <w:p w14:paraId="3BE0035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и поддержка одарённых обучающихся в области спорта.</w:t>
      </w:r>
    </w:p>
    <w:p w14:paraId="1BEC6CD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Место и роль модуля «Бадминтон».</w:t>
      </w:r>
      <w:r w:rsidRPr="008D4469">
        <w:rPr>
          <w:rFonts w:ascii="Times New Roman" w:hAnsi="Times New Roman"/>
          <w:color w:val="000000"/>
          <w:sz w:val="28"/>
          <w:szCs w:val="28"/>
          <w:lang w:bidi="ru-RU"/>
        </w:rPr>
        <w:t xml:space="preserve"> Модуль «Бадминтон» удачно сочетается практически со всеми базовыми видами спорта, входящими в содержание учебного предмета «Физическая культура» (легкая атлетика, гимнастика, спортивные игры), предполагая доступность освоения учебного материала всем возрастным категориям обучающихся, независимо от уровня их физического развития, физической подготовленности, здоровья и гендерных особенностей.</w:t>
      </w:r>
    </w:p>
    <w:p w14:paraId="5817ED8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Интеграция модуля по бадминтону поможет обучающимся в освоении содержательных разделов программы учебного предмета «Физическая культура» - «Знания о физической культуре», «Способы самостоятельной деятельности», «Физическое совершенствование» в рамках реализации рабочей программы учебного предмета «Физическая культура», при подготовке и проведении спортивных мероприятий, в достижении образовательных результатов внеурочной деятельности и дополнительного образования, деятельности школьных спортивных клубов и участии в соревнованиях.</w:t>
      </w:r>
    </w:p>
    <w:p w14:paraId="28FF9508"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Модуль «Бадминтон» может быть реализован в следующих </w:t>
      </w:r>
      <w:r w:rsidRPr="008D4469">
        <w:rPr>
          <w:rFonts w:ascii="Times New Roman" w:hAnsi="Times New Roman"/>
          <w:i/>
          <w:iCs/>
          <w:color w:val="000000"/>
          <w:sz w:val="28"/>
          <w:szCs w:val="28"/>
          <w:lang w:bidi="ru-RU"/>
        </w:rPr>
        <w:t>вариантах</w:t>
      </w:r>
      <w:r w:rsidRPr="008D4469">
        <w:rPr>
          <w:rFonts w:ascii="Times New Roman" w:hAnsi="Times New Roman"/>
          <w:color w:val="000000"/>
          <w:sz w:val="28"/>
          <w:szCs w:val="28"/>
          <w:lang w:bidi="ru-RU"/>
        </w:rPr>
        <w:t>:</w:t>
      </w:r>
    </w:p>
    <w:p w14:paraId="70051098"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при самостоятельном планировании учителем физической культуры процесса освоения обучающимися учебного материала по футболу с выбором различных </w:t>
      </w:r>
      <w:r w:rsidRPr="008D4469">
        <w:rPr>
          <w:rFonts w:ascii="Times New Roman" w:hAnsi="Times New Roman"/>
          <w:color w:val="000000"/>
          <w:sz w:val="28"/>
          <w:szCs w:val="28"/>
          <w:lang w:bidi="ru-RU"/>
        </w:rPr>
        <w:lastRenderedPageBreak/>
        <w:t>элементов футбола, с учётом возраста и физической подготовленности обучающихся;</w:t>
      </w:r>
    </w:p>
    <w:p w14:paraId="0D5A9C5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10 и 11 классах - по 34 часа);</w:t>
      </w:r>
    </w:p>
    <w:p w14:paraId="682D937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дополнительных часов, выделяемых на спортивно-оздоровительную работу с обучающимися в рамках внеурочной деятельности и (или) за счёт посещения обучающимися спортивных секций, школьных спортивных клубов, включая использование учебных модулей по видам спорта (рекомендуемый объем в 10-11 классах - по 34 часа).</w:t>
      </w:r>
    </w:p>
    <w:p w14:paraId="377E5953" w14:textId="77777777" w:rsidR="008D4469" w:rsidRPr="008D4469" w:rsidRDefault="008D4469" w:rsidP="008D4469">
      <w:pPr>
        <w:widowControl w:val="0"/>
        <w:spacing w:after="0" w:line="262"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Содержание модуля «Бадминтон»</w:t>
      </w:r>
    </w:p>
    <w:p w14:paraId="0535A7FD" w14:textId="77777777" w:rsidR="008D4469" w:rsidRPr="008D4469" w:rsidRDefault="008D4469" w:rsidP="008D4469">
      <w:pPr>
        <w:widowControl w:val="0"/>
        <w:spacing w:after="0" w:line="262"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Знания о бадминтоне</w:t>
      </w:r>
    </w:p>
    <w:p w14:paraId="767A386C"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Влияние бадминтона на здоровье человека. Формы и содержание оздоровительных занятий бадминтоном.</w:t>
      </w:r>
    </w:p>
    <w:p w14:paraId="49D38B2F"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Бадминтон как система занятий по реабилитации и восстановлению здоровья человека.</w:t>
      </w:r>
    </w:p>
    <w:p w14:paraId="538F5EF8"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Бадминтон как система оздоровительных занятий в профилактике профессиональных заболеваний человека.</w:t>
      </w:r>
    </w:p>
    <w:p w14:paraId="3E3B2237"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Бадминтон как средство длительного сохранения творческой активности человека.</w:t>
      </w:r>
    </w:p>
    <w:p w14:paraId="7D9C74D0" w14:textId="77777777" w:rsidR="008D4469" w:rsidRPr="008D4469" w:rsidRDefault="008D4469" w:rsidP="008D4469">
      <w:pPr>
        <w:widowControl w:val="0"/>
        <w:spacing w:after="20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Бадминтон как система оздоровительных занятий в профилактике профессиональных заболеваниях человека. Содержание тренировочных занятий в бадминтоне.</w:t>
      </w:r>
    </w:p>
    <w:p w14:paraId="763A51C9" w14:textId="77777777" w:rsidR="008D4469" w:rsidRPr="008D4469" w:rsidRDefault="008D4469" w:rsidP="008D4469">
      <w:pPr>
        <w:keepNext/>
        <w:keepLines/>
        <w:widowControl w:val="0"/>
        <w:spacing w:after="0"/>
        <w:jc w:val="both"/>
        <w:outlineLvl w:val="2"/>
        <w:rPr>
          <w:rFonts w:ascii="Times New Roman" w:hAnsi="Times New Roman"/>
          <w:b/>
          <w:bCs/>
          <w:color w:val="000000"/>
          <w:sz w:val="28"/>
          <w:szCs w:val="28"/>
          <w:lang w:bidi="ru-RU"/>
        </w:rPr>
      </w:pPr>
      <w:bookmarkStart w:id="287" w:name="bookmark127"/>
      <w:bookmarkStart w:id="288" w:name="bookmark128"/>
      <w:r w:rsidRPr="008D4469">
        <w:rPr>
          <w:rFonts w:ascii="Times New Roman" w:hAnsi="Times New Roman"/>
          <w:b/>
          <w:bCs/>
          <w:color w:val="000000"/>
          <w:sz w:val="28"/>
          <w:szCs w:val="28"/>
          <w:lang w:bidi="ru-RU"/>
        </w:rPr>
        <w:t>Способы самостоятельной деятельности</w:t>
      </w:r>
      <w:bookmarkEnd w:id="287"/>
      <w:bookmarkEnd w:id="288"/>
    </w:p>
    <w:p w14:paraId="3660808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Формы организации занятий бадминтоном в адаптивной физической культуре. Применение бадминтона в адаптивной двигательной рекреации и реабилитации, обучающихся с отклонением в состоянии здоровья. Оценка физической работоспособности.</w:t>
      </w:r>
    </w:p>
    <w:p w14:paraId="2F2FCCA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Оздоровительные, рекреативные и спортивные формы организации занятий бадминтоном.</w:t>
      </w:r>
    </w:p>
    <w:p w14:paraId="57CA138E" w14:textId="77777777" w:rsidR="008D4469" w:rsidRPr="008D4469" w:rsidRDefault="008D4469" w:rsidP="008D4469">
      <w:pPr>
        <w:widowControl w:val="0"/>
        <w:spacing w:after="20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Оценка индивидуального здоровья.</w:t>
      </w:r>
    </w:p>
    <w:p w14:paraId="7E5D0AF8" w14:textId="77777777" w:rsidR="008D4469" w:rsidRPr="008D4469" w:rsidRDefault="008D4469" w:rsidP="008D4469">
      <w:pPr>
        <w:keepNext/>
        <w:keepLines/>
        <w:widowControl w:val="0"/>
        <w:spacing w:after="0"/>
        <w:jc w:val="both"/>
        <w:outlineLvl w:val="2"/>
        <w:rPr>
          <w:rFonts w:ascii="Times New Roman" w:hAnsi="Times New Roman"/>
          <w:b/>
          <w:bCs/>
          <w:color w:val="000000"/>
          <w:sz w:val="28"/>
          <w:szCs w:val="28"/>
          <w:lang w:bidi="ru-RU"/>
        </w:rPr>
      </w:pPr>
      <w:bookmarkStart w:id="289" w:name="bookmark129"/>
      <w:bookmarkStart w:id="290" w:name="bookmark130"/>
      <w:r w:rsidRPr="008D4469">
        <w:rPr>
          <w:rFonts w:ascii="Times New Roman" w:hAnsi="Times New Roman"/>
          <w:b/>
          <w:bCs/>
          <w:color w:val="000000"/>
          <w:sz w:val="28"/>
          <w:szCs w:val="28"/>
          <w:lang w:bidi="ru-RU"/>
        </w:rPr>
        <w:lastRenderedPageBreak/>
        <w:t>Физическое совершенствование</w:t>
      </w:r>
      <w:bookmarkEnd w:id="289"/>
      <w:bookmarkEnd w:id="290"/>
    </w:p>
    <w:p w14:paraId="527ACAD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Бадминтон в системе занятий адаптивной физической культурой. Основы занятий бадминтоном в соответствии с медицинскими показаниями. Бадминтон на занятиях в специальной медицинской группе. Правила подбора физической нагрузки на занятиях в специальной медицинской группе.</w:t>
      </w:r>
    </w:p>
    <w:p w14:paraId="4BC5B3B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физических качеств в бадминтоне.</w:t>
      </w:r>
    </w:p>
    <w:p w14:paraId="7A8D349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технической и тактической подготовки в бадминтоне. Упражнения для обучения технико-тактическим действиям: короткие удары с задней линии площадки, плоские удары, выполняемые открытой и закрытой стороной ракетки. Тактика одиночной игры в защите, в атаке. Тактика парной игры: защитные действия игроков. атакующие действия игроков. Расположение игроков от атаки к защите и наоборот. Совершенствование технических приемов и тактических действий в бадминтоне. Упражнения специальной физической подготовки.</w:t>
      </w:r>
    </w:p>
    <w:p w14:paraId="1628A53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Прикладные упражнения и технические действия в бадминтоне. Удары «смеш»: высоко-далекие удары по прямой, по диагонали, в правый и левый угол площадки, укороченные удары на сетку, плоские удары в средней зоне площадки.</w:t>
      </w:r>
    </w:p>
    <w:p w14:paraId="3057B0C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Тактика смешанных (микст) игр: тактические действия юноши в атаке и в защите, тактические действия девушки в атаке, в защите. Комбинационная игра: быстрые атакующие удары со смещением обучающегося к задней линии, удары по низкой траектории в среднюю зону площадки.</w:t>
      </w:r>
    </w:p>
    <w:p w14:paraId="2F26D003" w14:textId="77777777" w:rsidR="008D4469" w:rsidRPr="008D4469" w:rsidRDefault="008D4469" w:rsidP="008D4469">
      <w:pPr>
        <w:widowControl w:val="0"/>
        <w:spacing w:after="34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Упражнения специальной физической подготовки.</w:t>
      </w:r>
    </w:p>
    <w:p w14:paraId="7F06E29F" w14:textId="77777777" w:rsidR="008D4469" w:rsidRPr="008D4469" w:rsidRDefault="008D4469" w:rsidP="008D4469">
      <w:pPr>
        <w:keepNext/>
        <w:keepLines/>
        <w:widowControl w:val="0"/>
        <w:spacing w:after="100"/>
        <w:jc w:val="both"/>
        <w:outlineLvl w:val="2"/>
        <w:rPr>
          <w:rFonts w:ascii="Times New Roman" w:hAnsi="Times New Roman"/>
          <w:b/>
          <w:bCs/>
          <w:color w:val="000000"/>
          <w:sz w:val="28"/>
          <w:szCs w:val="28"/>
          <w:lang w:bidi="ru-RU"/>
        </w:rPr>
      </w:pPr>
      <w:bookmarkStart w:id="291" w:name="bookmark131"/>
      <w:bookmarkStart w:id="292" w:name="bookmark132"/>
      <w:r w:rsidRPr="008D4469">
        <w:rPr>
          <w:rFonts w:ascii="Times New Roman" w:hAnsi="Times New Roman"/>
          <w:b/>
          <w:bCs/>
          <w:color w:val="000000"/>
          <w:sz w:val="28"/>
          <w:szCs w:val="28"/>
          <w:lang w:bidi="ru-RU"/>
        </w:rPr>
        <w:t>Планируемые результаты</w:t>
      </w:r>
      <w:bookmarkEnd w:id="291"/>
      <w:bookmarkEnd w:id="292"/>
    </w:p>
    <w:p w14:paraId="4630DE4E" w14:textId="77777777" w:rsidR="008D4469" w:rsidRPr="008D4469" w:rsidRDefault="008D4469" w:rsidP="008D4469">
      <w:pPr>
        <w:widowControl w:val="0"/>
        <w:spacing w:after="34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Содержание модуля «Бадминтон» способствует достижению обучающимися личностных, метапредметных и предметных результатов обучения.</w:t>
      </w:r>
    </w:p>
    <w:p w14:paraId="5BCD2994" w14:textId="77777777" w:rsidR="008D4469" w:rsidRPr="008D4469" w:rsidRDefault="008D4469" w:rsidP="008D4469">
      <w:pPr>
        <w:widowControl w:val="0"/>
        <w:spacing w:after="100"/>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Личностные результаты</w:t>
      </w:r>
    </w:p>
    <w:p w14:paraId="68C10B6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«Бадминтон» на уровне среднего общего образования у обучающихся будут сформированы следующие личностные результаты:</w:t>
      </w:r>
    </w:p>
    <w:p w14:paraId="50DF32D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чувства патриотизма, ответственности перед Родиной, гордости за свой край, свою Родину, уважение государственных символов (герб, флаг, гимн), готовность к служению Отечеству, его защите на примере роли, традиций и развития бадминтона в современном обществе, в Российской Федерации, в регионе;</w:t>
      </w:r>
    </w:p>
    <w:p w14:paraId="1DADC2A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сформированность основ саморазвития и самовоспитания через ценности, традиции и идеалы сборных команд регионального, всероссийского и мирового уровней;</w:t>
      </w:r>
    </w:p>
    <w:p w14:paraId="2E10B5F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сформированность основных норм морали, духовно-нравственной культуры и </w:t>
      </w:r>
      <w:r w:rsidRPr="008D4469">
        <w:rPr>
          <w:rFonts w:ascii="Times New Roman" w:hAnsi="Times New Roman"/>
          <w:color w:val="000000"/>
          <w:sz w:val="28"/>
          <w:szCs w:val="28"/>
          <w:lang w:bidi="ru-RU"/>
        </w:rPr>
        <w:lastRenderedPageBreak/>
        <w:t>ценностного отношения к физической культуре, как неотъемлемой части общечеловеческой культуры средствами бадминтона;</w:t>
      </w:r>
    </w:p>
    <w:p w14:paraId="52219AE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сформированность толерантного сознания и поведения, способность вести диалог с другими людьми, достигать в нём взаимопонимания, находить общие цели и сотрудничать для их достижения в учебной, игровой и соревновательной деятельности;</w:t>
      </w:r>
    </w:p>
    <w:p w14:paraId="6E403F0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навыков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бадминтона;</w:t>
      </w:r>
    </w:p>
    <w:p w14:paraId="31BF92D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готовность к осознанному выбору будущей профессии и возможностей реализации собственных жизненных планов средствами бадминтона как условие успешной профессиональной, спортивной и общественной деятельности;</w:t>
      </w:r>
    </w:p>
    <w:p w14:paraId="1D720A85" w14:textId="77777777" w:rsidR="008D4469" w:rsidRPr="008D4469" w:rsidRDefault="008D4469" w:rsidP="008D4469">
      <w:pPr>
        <w:widowControl w:val="0"/>
        <w:spacing w:after="34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14:paraId="3B0A48D0" w14:textId="77777777" w:rsidR="008D4469" w:rsidRPr="008D4469" w:rsidRDefault="008D4469" w:rsidP="008D4469">
      <w:pPr>
        <w:widowControl w:val="0"/>
        <w:spacing w:after="100"/>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Метапредметные результаты</w:t>
      </w:r>
    </w:p>
    <w:p w14:paraId="14982BC2" w14:textId="77777777" w:rsidR="008D4469" w:rsidRPr="008D4469" w:rsidRDefault="008D4469" w:rsidP="008D4469">
      <w:pPr>
        <w:widowControl w:val="0"/>
        <w:spacing w:after="22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«Бадминтон» на уровне среднего общего образования у обучающихся будут сформированы следующие метапредметные результаты:</w:t>
      </w:r>
    </w:p>
    <w:p w14:paraId="2CD35CF0"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игровую и соревновательную деятельность по бадминтону;</w:t>
      </w:r>
    </w:p>
    <w:p w14:paraId="43A12427"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эффективно взаимодействовать и разрешать конфликты в процессе игровой, соревновательной деятельности, судейской практики, учитывать позиции других участников деятельности;</w:t>
      </w:r>
    </w:p>
    <w:p w14:paraId="17F4B227"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оценивать и принимать решения, определяющие стратегию и тактику поведения в игровой, соревновательной и досуговой деятельности, судейской практике с учётом гражданских и нравственных ценностей;</w:t>
      </w:r>
    </w:p>
    <w:p w14:paraId="21634EAC" w14:textId="77777777" w:rsidR="008D4469" w:rsidRPr="008D4469" w:rsidRDefault="008D4469" w:rsidP="008D4469">
      <w:pPr>
        <w:widowControl w:val="0"/>
        <w:spacing w:after="34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проявлять способность к самостоятельной информационно</w:t>
      </w:r>
      <w:r w:rsidRPr="008D4469">
        <w:rPr>
          <w:rFonts w:ascii="Times New Roman" w:hAnsi="Times New Roman"/>
          <w:color w:val="000000"/>
          <w:sz w:val="28"/>
          <w:szCs w:val="28"/>
          <w:lang w:bidi="ru-RU"/>
        </w:rPr>
        <w:softHyphen/>
        <w:t>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79CDE16A" w14:textId="77777777" w:rsidR="008D4469" w:rsidRPr="008D4469" w:rsidRDefault="008D4469" w:rsidP="008D4469">
      <w:pPr>
        <w:widowControl w:val="0"/>
        <w:spacing w:after="100" w:line="254"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Предметные результаты</w:t>
      </w:r>
    </w:p>
    <w:p w14:paraId="6A4DA3E7"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При изучении модуля «Бадминтон» на уровне среднего общего образования у </w:t>
      </w:r>
      <w:r w:rsidRPr="008D4469">
        <w:rPr>
          <w:rFonts w:ascii="Times New Roman" w:hAnsi="Times New Roman"/>
          <w:color w:val="000000"/>
          <w:sz w:val="28"/>
          <w:szCs w:val="28"/>
          <w:lang w:bidi="ru-RU"/>
        </w:rPr>
        <w:lastRenderedPageBreak/>
        <w:t>обучающихся будут сформированы следующие предметные результаты:</w:t>
      </w:r>
    </w:p>
    <w:p w14:paraId="3F95D39F"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характеризовать бадминтон как средство формирования и развития здоровья человека, особенности оздоровительных занятий бадминтоном и возможности профилактики профессиональных заболеваний;</w:t>
      </w:r>
    </w:p>
    <w:p w14:paraId="71E45A84"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планировать содержание оздоровительных, рекреативных и тренировочных занятий бадминтоном;</w:t>
      </w:r>
    </w:p>
    <w:p w14:paraId="60717F66"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особенностей занятий бадминтоном в адаптивной физической культуре;</w:t>
      </w:r>
    </w:p>
    <w:p w14:paraId="7D31593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правил подбора физической нагрузки на занятиях в специальной медицинской группе;</w:t>
      </w:r>
    </w:p>
    <w:p w14:paraId="6938D27F"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организовать занятие бадминтоном для решения задач адаптивной двигательной рекреации и реабилитации;</w:t>
      </w:r>
    </w:p>
    <w:p w14:paraId="43F03677"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умение оценивать физическую работоспособность с применением пробы </w:t>
      </w:r>
      <w:r w:rsidRPr="008D4469">
        <w:rPr>
          <w:rFonts w:ascii="Times New Roman" w:hAnsi="Times New Roman"/>
          <w:color w:val="000000"/>
          <w:sz w:val="28"/>
          <w:szCs w:val="28"/>
          <w:lang w:val="en-US" w:eastAsia="en-US" w:bidi="en-US"/>
        </w:rPr>
        <w:t>PWC</w:t>
      </w:r>
      <w:r w:rsidRPr="008D4469">
        <w:rPr>
          <w:rFonts w:ascii="Times New Roman" w:hAnsi="Times New Roman"/>
          <w:color w:val="000000"/>
          <w:sz w:val="28"/>
          <w:szCs w:val="28"/>
          <w:lang w:eastAsia="en-US" w:bidi="en-US"/>
        </w:rPr>
        <w:t xml:space="preserve"> </w:t>
      </w:r>
      <w:r w:rsidRPr="008D4469">
        <w:rPr>
          <w:rFonts w:ascii="Times New Roman" w:hAnsi="Times New Roman"/>
          <w:color w:val="000000"/>
          <w:sz w:val="28"/>
          <w:szCs w:val="28"/>
          <w:lang w:bidi="ru-RU"/>
        </w:rPr>
        <w:t>140;</w:t>
      </w:r>
    </w:p>
    <w:p w14:paraId="71665562"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методикой тестирования уровня развития двигательных способностей и способами оценивания индивидуального здоровья человека;</w:t>
      </w:r>
    </w:p>
    <w:p w14:paraId="7DE68EDA"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демонстрация индивидуальной динамики развития физических качеств;</w:t>
      </w:r>
    </w:p>
    <w:p w14:paraId="110343F3"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выполнять упражнения для обучения технико-тактическим действиям: короткому удару с задней линии площадки; плоские удары, выполняемые открытой и закрытой стороной ракетки;</w:t>
      </w:r>
    </w:p>
    <w:p w14:paraId="45527368" w14:textId="77777777" w:rsidR="008D4469" w:rsidRPr="008D4469" w:rsidRDefault="008D4469" w:rsidP="008D4469">
      <w:pPr>
        <w:widowControl w:val="0"/>
        <w:spacing w:after="0" w:line="254" w:lineRule="auto"/>
        <w:ind w:left="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использовать тактику защиты и атаки при одиночной игре; применять защитные и атакующие действия игроков при парной игре;</w:t>
      </w:r>
    </w:p>
    <w:p w14:paraId="0722241E"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осуществлять игровую деятельность по правилам с использованием ранее разученных технических приёмов;</w:t>
      </w:r>
    </w:p>
    <w:p w14:paraId="43D04361"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демонстрация правильной техники двигательных действий при игре в бадминтон: удары «смеш»: высоко-далекие удары по прямой, по диагонали, в правый и левый угол площадки; укороченные удары на сетку; плоские удары в средней зоне площадки;</w:t>
      </w:r>
    </w:p>
    <w:p w14:paraId="27B5A7B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использовать тактические действия в атаке и в защите при смешанных (микст) играх и комбинационной игре: быстрые атакующие удары со смещением обучающегося к задней линии, удары по низкой траектории в среднюю зону площадки;</w:t>
      </w:r>
    </w:p>
    <w:p w14:paraId="7EF0229E"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выполнять упражнения специальной физической подготовки.</w:t>
      </w:r>
    </w:p>
    <w:p w14:paraId="5D6D135D" w14:textId="77777777" w:rsidR="008D4469" w:rsidRPr="008D4469" w:rsidRDefault="008D4469" w:rsidP="008D4469">
      <w:pPr>
        <w:widowControl w:val="0"/>
        <w:spacing w:after="38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осуществлять игровую деятельность по правилам с использованием ранее разученных технических приёмов.</w:t>
      </w:r>
    </w:p>
    <w:p w14:paraId="3C8CBC50" w14:textId="77777777" w:rsidR="008D4469" w:rsidRPr="008D4469" w:rsidRDefault="008D4469" w:rsidP="008D4469">
      <w:pPr>
        <w:widowControl w:val="0"/>
        <w:spacing w:after="120" w:line="252" w:lineRule="auto"/>
        <w:jc w:val="both"/>
        <w:rPr>
          <w:rFonts w:ascii="Times New Roman" w:hAnsi="Times New Roman"/>
          <w:color w:val="000000"/>
          <w:sz w:val="28"/>
          <w:szCs w:val="28"/>
          <w:lang w:bidi="ru-RU"/>
        </w:rPr>
      </w:pPr>
      <w:bookmarkStart w:id="293" w:name="bookmark133"/>
      <w:r w:rsidRPr="008D4469">
        <w:rPr>
          <w:rFonts w:ascii="Times New Roman" w:hAnsi="Times New Roman"/>
          <w:b/>
          <w:bCs/>
          <w:color w:val="000000"/>
          <w:sz w:val="28"/>
          <w:szCs w:val="28"/>
          <w:lang w:bidi="ru-RU"/>
        </w:rPr>
        <w:t>ПРОГРАММА МОДУЛЯ «ТРИАТЛОН»</w:t>
      </w:r>
      <w:bookmarkEnd w:id="293"/>
    </w:p>
    <w:p w14:paraId="7E21279E" w14:textId="77777777" w:rsidR="008D4469" w:rsidRPr="008D4469" w:rsidRDefault="008D4469" w:rsidP="008D4469">
      <w:pPr>
        <w:widowControl w:val="0"/>
        <w:spacing w:after="120" w:line="252"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Пояснительная записка модуля «Триатлон»</w:t>
      </w:r>
    </w:p>
    <w:p w14:paraId="58F9E171"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Модуль «Триатлон» (далее - модуль по триатлону, триатлон) на уровне </w:t>
      </w:r>
      <w:r w:rsidRPr="008D4469">
        <w:rPr>
          <w:rFonts w:ascii="Times New Roman" w:hAnsi="Times New Roman"/>
          <w:color w:val="000000"/>
          <w:sz w:val="28"/>
          <w:szCs w:val="28"/>
          <w:lang w:bidi="ru-RU"/>
        </w:rPr>
        <w:lastRenderedPageBreak/>
        <w:t>среднего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054A8E6F"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Триатлон, как комплексный вид спорта, объединяет наиболее популярные циклические спортивные дисциплины - плавание, велогонка, бег и способствует всестороннему физическому, интеллектуальному, нравственному развитию, патриотическому воспитанию обучающихся, их личностному и профессиональному самоопределению. Занятия триатлоном обеспечивают эффективное развитие физических качеств, имеют оздоровительную направленность, повышают уровень функционирования всех систем организма человека.</w:t>
      </w:r>
    </w:p>
    <w:p w14:paraId="1846FEC2"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Использование средств триатлона в образовательной деятельности содействуют формированию у обучающихся важные для жизни навыки и черты характера (целеустремленность, настойчивость, решительность, коммуникабельность, самостоятельность, силу воли и уверенность в своих силах), дают возможность вырабатывать навыки общения, дисциплинированности, самообладания, терпимости, ответственности.</w:t>
      </w:r>
    </w:p>
    <w:p w14:paraId="76A8286C"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Целью</w:t>
      </w:r>
      <w:r w:rsidRPr="008D4469">
        <w:rPr>
          <w:rFonts w:ascii="Times New Roman" w:hAnsi="Times New Roman"/>
          <w:color w:val="000000"/>
          <w:sz w:val="28"/>
          <w:szCs w:val="28"/>
          <w:lang w:bidi="ru-RU"/>
        </w:rPr>
        <w:t xml:space="preserve"> изучение модуля «Триатлон»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циклических видов спорта триатлона.</w:t>
      </w:r>
    </w:p>
    <w:p w14:paraId="2C23B02C"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Задачами</w:t>
      </w:r>
      <w:r w:rsidRPr="008D4469">
        <w:rPr>
          <w:rFonts w:ascii="Times New Roman" w:hAnsi="Times New Roman"/>
          <w:color w:val="000000"/>
          <w:sz w:val="28"/>
          <w:szCs w:val="28"/>
          <w:lang w:bidi="ru-RU"/>
        </w:rPr>
        <w:t xml:space="preserve"> изучения модуля «Триатлон» являются:</w:t>
      </w:r>
    </w:p>
    <w:p w14:paraId="702A420D" w14:textId="77777777" w:rsidR="008D4469" w:rsidRPr="008D4469" w:rsidRDefault="008D4469" w:rsidP="008D4469">
      <w:pPr>
        <w:widowControl w:val="0"/>
        <w:spacing w:after="12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всестороннее гармоничное развитие детей и подростков, увеличение объёма их двигательной активности;</w:t>
      </w:r>
    </w:p>
    <w:p w14:paraId="2034E42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w:t>
      </w:r>
    </w:p>
    <w:p w14:paraId="2821C10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освоение знаний о физической культуре и спорте в целом, и о триатлоне в частности;</w:t>
      </w:r>
    </w:p>
    <w:p w14:paraId="31F7E67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общих представлений о триатлоне, о его возможностях и значении в процессе укрепления здоровья, физическом развитии и физической подготовки обучающихся;</w:t>
      </w:r>
    </w:p>
    <w:p w14:paraId="0E52304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0213496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формирование культуры движений, обогащение двигательного опыта </w:t>
      </w:r>
      <w:r w:rsidRPr="008D4469">
        <w:rPr>
          <w:rFonts w:ascii="Times New Roman" w:hAnsi="Times New Roman"/>
          <w:color w:val="000000"/>
          <w:sz w:val="28"/>
          <w:szCs w:val="28"/>
          <w:lang w:bidi="ru-RU"/>
        </w:rPr>
        <w:lastRenderedPageBreak/>
        <w:t>физическими упражнениями с общеразвивающей и корригирующей направленностью, техническими приемами вида спорта «триатлон»;</w:t>
      </w:r>
    </w:p>
    <w:p w14:paraId="38F4731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обеспечение культуры безопасного поведения на занятиях по триатлону;</w:t>
      </w:r>
    </w:p>
    <w:p w14:paraId="14F06F2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воспитание положительных качеств личности, норм коллективного взаимодействия и сотрудничества;</w:t>
      </w:r>
    </w:p>
    <w:p w14:paraId="66E44F2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положительной мотивации и устойчивого учебно-познавательного интереса к предмету «Физическая культура», удовлетворение индивидуальных потребностей обучающихся в занятиях физической культурой и спортом;</w:t>
      </w:r>
    </w:p>
    <w:p w14:paraId="5FBD894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популяризация триатлона среди подрастающего поколения, привлечение обучающихся, проявляющих повышенный интерес и способности к занятиям триатлоном, в школьные спортивные клубы, секции, к участию в соревнованиях;</w:t>
      </w:r>
    </w:p>
    <w:p w14:paraId="054810C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выявление, развитие и поддержка одарённых детей в области спорта.</w:t>
      </w:r>
    </w:p>
    <w:p w14:paraId="38B9888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Место и роль модуля «Триатлон».</w:t>
      </w:r>
      <w:r w:rsidRPr="008D4469">
        <w:rPr>
          <w:rFonts w:ascii="Times New Roman" w:hAnsi="Times New Roman"/>
          <w:color w:val="000000"/>
          <w:sz w:val="28"/>
          <w:szCs w:val="28"/>
          <w:lang w:bidi="ru-RU"/>
        </w:rPr>
        <w:t xml:space="preserve"> Модуль «Триатлон»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40B766C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Специфика модуля по триатлону сочетается практически со всеми базовыми видами спорта (легкая атлетика, гимнастика, спортивные игры и другие), предполагая доступность освоения учебного материала всем возрастным категориям обучающихся, независимо от уровня их физического развития и гендерных особенностей.</w:t>
      </w:r>
    </w:p>
    <w:p w14:paraId="56EEC1E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Интеграция модуля по триатлону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(ГТО), участии в спортивных соревнованиях и подготовке юношей к службе в Вооруженных Силах Российской Федерации.</w:t>
      </w:r>
    </w:p>
    <w:p w14:paraId="20926E9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Модуль «Триатлон» может быть реализован в следующих </w:t>
      </w:r>
      <w:r w:rsidRPr="008D4469">
        <w:rPr>
          <w:rFonts w:ascii="Times New Roman" w:hAnsi="Times New Roman"/>
          <w:i/>
          <w:iCs/>
          <w:color w:val="000000"/>
          <w:sz w:val="28"/>
          <w:szCs w:val="28"/>
          <w:lang w:bidi="ru-RU"/>
        </w:rPr>
        <w:t>вариантах</w:t>
      </w:r>
      <w:r w:rsidRPr="008D4469">
        <w:rPr>
          <w:rFonts w:ascii="Times New Roman" w:hAnsi="Times New Roman"/>
          <w:color w:val="000000"/>
          <w:sz w:val="28"/>
          <w:szCs w:val="28"/>
          <w:lang w:bidi="ru-RU"/>
        </w:rPr>
        <w:t>:</w:t>
      </w:r>
    </w:p>
    <w:p w14:paraId="2CA8D033"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самостоятельном планировании учителем физической культуры процесса освоения обучающимися учебного материала по триатлону с выбором различных элементов триатлона, с учётом возраста и физической подготовленности обучающихся;</w:t>
      </w:r>
    </w:p>
    <w:p w14:paraId="6348035A"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w:t>
      </w:r>
      <w:r w:rsidRPr="008D4469">
        <w:rPr>
          <w:rFonts w:ascii="Times New Roman" w:hAnsi="Times New Roman"/>
          <w:color w:val="000000"/>
          <w:sz w:val="28"/>
          <w:szCs w:val="28"/>
          <w:lang w:bidi="ru-RU"/>
        </w:rPr>
        <w:lastRenderedPageBreak/>
        <w:t>уроков физической культуры с 3-х часовой недельной нагрузкой рекомендуемый объём в 10 и11 классах - по 34 часа);</w:t>
      </w:r>
    </w:p>
    <w:p w14:paraId="5CB570D4" w14:textId="77777777" w:rsidR="008D4469" w:rsidRPr="008D4469" w:rsidRDefault="008D4469" w:rsidP="008D4469">
      <w:pPr>
        <w:widowControl w:val="0"/>
        <w:spacing w:after="36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дополнительных часов, выделяемых на спортивно-оздоровительную работу с обучающимися в рамках внеурочной деятельности и (или) за счёт посещения обучающимися спортивных секций, школьных спортивных клубов, включая использование учебных модулей по видам спорта (рекомендуемый объем в 10 и11 классах - 34 часа).</w:t>
      </w:r>
    </w:p>
    <w:p w14:paraId="37B66CC0" w14:textId="77777777" w:rsidR="008D4469" w:rsidRPr="008D4469" w:rsidRDefault="008D4469" w:rsidP="008D4469">
      <w:pPr>
        <w:widowControl w:val="0"/>
        <w:spacing w:after="0" w:line="264"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Содержание модуля «Триатлон»</w:t>
      </w:r>
    </w:p>
    <w:p w14:paraId="6C76E5A1" w14:textId="77777777" w:rsidR="008D4469" w:rsidRPr="008D4469" w:rsidRDefault="008D4469" w:rsidP="008D4469">
      <w:pPr>
        <w:widowControl w:val="0"/>
        <w:spacing w:after="0" w:line="264"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Знания о триатлоне</w:t>
      </w:r>
    </w:p>
    <w:p w14:paraId="28543033"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История развития триатлона в мире, Европе и в России, достижения отечественных и зарубежных триатлонистов и национальных команд.</w:t>
      </w:r>
    </w:p>
    <w:p w14:paraId="40C9DEC8"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Современные тенденции развития триатлона на территории России, региона, Европы и мира.</w:t>
      </w:r>
    </w:p>
    <w:p w14:paraId="1B7478B9"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Названия, роль и структура главных официальных организаций мира, Европы, страны, региона занимающихся развитием триатлона.</w:t>
      </w:r>
    </w:p>
    <w:p w14:paraId="5E48116B"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Основные направления развития спортивного менеджмента и маркетинга в триатлоне для самоопределения интересов, способностей и возможностей.</w:t>
      </w:r>
    </w:p>
    <w:p w14:paraId="0DD12944"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Официальный календарь соревнований (международных, всероссийских, региональных).</w:t>
      </w:r>
    </w:p>
    <w:p w14:paraId="2C28BEB1"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соревнований по триатлону. Размеры и обустройство мест проведения соревнований (стартовой, транзитной и финишной зоны), технические требования к экипировке участников, инвентарю и оборудованию. Судейская бригада, обязанности и функции.</w:t>
      </w:r>
    </w:p>
    <w:p w14:paraId="32284D7D"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техники безопасности во время учебных, тренировочных занятий и соревнований по триатлону. Требования к местам проведения занятий по триатлону, экипировке, инвентарю и оборудованию. Правила безопасного правомерного поведения на спортивных объектах в качестве зрителя или волонтера.</w:t>
      </w:r>
    </w:p>
    <w:p w14:paraId="4F318F4C"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Классификация физических упражнений, применяемых в триатлоне: подготовительные, общеразвивающие, специальные и корригирующие.</w:t>
      </w:r>
    </w:p>
    <w:p w14:paraId="3B533D1D"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Характеристика технико-тактических действий в триатлоне. Средства общей и специальной физической подготовки, применяемые в образовательной и тренировочной деятельности при занятиях триатлоном.</w:t>
      </w:r>
    </w:p>
    <w:p w14:paraId="035C479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Методы развития физических качеств.</w:t>
      </w:r>
    </w:p>
    <w:p w14:paraId="063365B1"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Влияние занятий триатлоном на физическую, психическую, интеллектуальную и социальную деятельность человека.</w:t>
      </w:r>
    </w:p>
    <w:p w14:paraId="7CD0F81C"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Правильное сбалансированное питание, суточный пищевой рацион триатлониста. Способы самоконтроля за физической нагрузкой во время занятий </w:t>
      </w:r>
      <w:r w:rsidRPr="008D4469">
        <w:rPr>
          <w:rFonts w:ascii="Times New Roman" w:hAnsi="Times New Roman"/>
          <w:color w:val="000000"/>
          <w:sz w:val="28"/>
          <w:szCs w:val="28"/>
          <w:lang w:bidi="ru-RU"/>
        </w:rPr>
        <w:lastRenderedPageBreak/>
        <w:t>триатлоном.</w:t>
      </w:r>
    </w:p>
    <w:p w14:paraId="77CB4EF1"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Основы психологической подготовки триатлонистов. Способы и методы профилактики пагубных привычек, асоциального и созависимого поведения. Антидопинговые правила и нормы поведения.</w:t>
      </w:r>
    </w:p>
    <w:p w14:paraId="4DA06EA8"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Профилактика спортивного травматизма триатлонистов, причины возникновения травм и методы их устранения. Первая помощь при травмах и повреждениях во время занятий триатлоном.</w:t>
      </w:r>
    </w:p>
    <w:p w14:paraId="1EC20DA8" w14:textId="77777777" w:rsidR="008D4469" w:rsidRPr="008D4469" w:rsidRDefault="008D4469" w:rsidP="008D4469">
      <w:pPr>
        <w:widowControl w:val="0"/>
        <w:spacing w:after="20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Влияние занятий триатлоном на формирование положительных качеств личности человека (воли, целеустремлённости, трудолюбия, смелости, честности, сознательности, выдержки, решительности, настойчивости, этических норм поведения).</w:t>
      </w:r>
    </w:p>
    <w:p w14:paraId="1592ABB8" w14:textId="77777777" w:rsidR="008D4469" w:rsidRPr="008D4469" w:rsidRDefault="008D4469" w:rsidP="008D4469">
      <w:pPr>
        <w:keepNext/>
        <w:keepLines/>
        <w:widowControl w:val="0"/>
        <w:spacing w:after="0" w:line="254" w:lineRule="auto"/>
        <w:jc w:val="both"/>
        <w:outlineLvl w:val="2"/>
        <w:rPr>
          <w:rFonts w:ascii="Times New Roman" w:hAnsi="Times New Roman"/>
          <w:b/>
          <w:bCs/>
          <w:color w:val="000000"/>
          <w:sz w:val="28"/>
          <w:szCs w:val="28"/>
          <w:lang w:bidi="ru-RU"/>
        </w:rPr>
      </w:pPr>
      <w:bookmarkStart w:id="294" w:name="bookmark134"/>
      <w:bookmarkStart w:id="295" w:name="bookmark135"/>
      <w:r w:rsidRPr="008D4469">
        <w:rPr>
          <w:rFonts w:ascii="Times New Roman" w:hAnsi="Times New Roman"/>
          <w:b/>
          <w:bCs/>
          <w:color w:val="000000"/>
          <w:sz w:val="28"/>
          <w:szCs w:val="28"/>
          <w:lang w:bidi="ru-RU"/>
        </w:rPr>
        <w:t>Способы самостоятельной деятельности</w:t>
      </w:r>
      <w:bookmarkEnd w:id="294"/>
      <w:bookmarkEnd w:id="295"/>
    </w:p>
    <w:p w14:paraId="36D2627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Планирование самостоятельной подготовки в триатлоне. Организация и проведение самостоятельных занятий по триатлону.</w:t>
      </w:r>
    </w:p>
    <w:p w14:paraId="40189160"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Способы самостоятельного освоения двигательных действий, подбор подготовительных и специальных упражнений.</w:t>
      </w:r>
    </w:p>
    <w:p w14:paraId="098DEC6A"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Специальные физические упражнения триатлониста, их роль и место в формировании технического мастерства. Комплексы упражнений из различных дисциплин триатлона общеразвивающего, подготовительного и специального воздействия.</w:t>
      </w:r>
    </w:p>
    <w:p w14:paraId="24B35E80"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Причины возникновения ошибок при выполнении двигательных действий и способы их устранения. Основы анализа собственных двигательных действий и действий соперников.</w:t>
      </w:r>
    </w:p>
    <w:p w14:paraId="103D0CA0"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Осуществление функций судьи, помощника судьи, судьи секретаря во время контрольных занятий и соревнований.</w:t>
      </w:r>
    </w:p>
    <w:p w14:paraId="111A0B7A"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Способы планирования и распределения занятий по технической подготовки по триатлону. Оценка техники осваиваемых упражнений и движений по эталонному образцу, внутренним ощущениям, способы выявления и исправления технических ошибок.</w:t>
      </w:r>
    </w:p>
    <w:p w14:paraId="2F370763"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Технологии предупреждения и нивелирования конфликтных ситуации во время занятий триатлоном, решения спорных и проблемных ситуаций.</w:t>
      </w:r>
    </w:p>
    <w:p w14:paraId="6D23200D" w14:textId="77777777" w:rsidR="008D4469" w:rsidRPr="008D4469" w:rsidRDefault="008D4469" w:rsidP="008D4469">
      <w:pPr>
        <w:widowControl w:val="0"/>
        <w:spacing w:after="10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Объективные и субъективные признаки утомления. Средства восстановления (массаж, самомассаж, баня, оздоровительное плавание) после физических нагрузок на занятиях триатлоном и соревновательной деятельности.</w:t>
      </w:r>
    </w:p>
    <w:p w14:paraId="779190AD"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Технологии предупреждения и нивелирования конфликтных ситуации во время занятий триатлоном, решения спорных и проблемных ситуаций.</w:t>
      </w:r>
    </w:p>
    <w:p w14:paraId="266823BA"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Основы анализа собственных технических и тактических действий и действий соперников.</w:t>
      </w:r>
    </w:p>
    <w:p w14:paraId="042F592F" w14:textId="77777777" w:rsidR="008D4469" w:rsidRPr="008D4469" w:rsidRDefault="008D4469" w:rsidP="008D4469">
      <w:pPr>
        <w:widowControl w:val="0"/>
        <w:spacing w:after="20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Тестирование уровня физической подготовленности в триатлоне. Выполнения контрольно-тестовых упражнений по общей и специальной технической подготовке триатлониста.</w:t>
      </w:r>
    </w:p>
    <w:p w14:paraId="277D25E9" w14:textId="77777777" w:rsidR="008D4469" w:rsidRPr="008D4469" w:rsidRDefault="008D4469" w:rsidP="008D4469">
      <w:pPr>
        <w:keepNext/>
        <w:keepLines/>
        <w:widowControl w:val="0"/>
        <w:spacing w:after="0" w:line="254" w:lineRule="auto"/>
        <w:jc w:val="both"/>
        <w:outlineLvl w:val="2"/>
        <w:rPr>
          <w:rFonts w:ascii="Times New Roman" w:hAnsi="Times New Roman"/>
          <w:b/>
          <w:bCs/>
          <w:color w:val="000000"/>
          <w:sz w:val="28"/>
          <w:szCs w:val="28"/>
          <w:lang w:bidi="ru-RU"/>
        </w:rPr>
      </w:pPr>
      <w:bookmarkStart w:id="296" w:name="bookmark136"/>
      <w:bookmarkStart w:id="297" w:name="bookmark137"/>
      <w:r w:rsidRPr="008D4469">
        <w:rPr>
          <w:rFonts w:ascii="Times New Roman" w:hAnsi="Times New Roman"/>
          <w:b/>
          <w:bCs/>
          <w:color w:val="000000"/>
          <w:sz w:val="28"/>
          <w:szCs w:val="28"/>
          <w:lang w:bidi="ru-RU"/>
        </w:rPr>
        <w:t>Физическое совершенствование</w:t>
      </w:r>
      <w:bookmarkEnd w:id="296"/>
      <w:bookmarkEnd w:id="297"/>
    </w:p>
    <w:p w14:paraId="07241A37"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упражнений для развития физических качеств (быстроты, ловкости, гибкости, силы, общей и специальной выносливости).</w:t>
      </w:r>
    </w:p>
    <w:p w14:paraId="0F0E56CC"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упражнений, формирующие эффективную технику движений, двигательные умения и навыки технических и тактических действий триатлониста.</w:t>
      </w:r>
    </w:p>
    <w:p w14:paraId="34248708"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Технические и тактические действия в триатлоне, изученные на уровне основного общего образования.</w:t>
      </w:r>
    </w:p>
    <w:p w14:paraId="785D1D36"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Техника передвижения в воде:</w:t>
      </w:r>
    </w:p>
    <w:p w14:paraId="2736A29F"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техника спортивных способов плавания: специальные упражнения в воде с различным положением рук и ног, прыжков в воду, различные виды поворотов, плавание с помощью одних ног или рук, с дыханием на 3, 5, 7 гребков, плавание со сменой скорости и частоты гребков;</w:t>
      </w:r>
    </w:p>
    <w:p w14:paraId="760966EE"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техника и тактика плавания на открытой воде: плавание с поднятой головой, плавание в группе спортсменов с общего старта (с понтона или бортика бассейна), плавание с выходом на берег (бортик бассейна), постепенное увеличение дистанции плавания.</w:t>
      </w:r>
    </w:p>
    <w:p w14:paraId="61BEA900"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Техника передвижения на велосипеде:</w:t>
      </w:r>
    </w:p>
    <w:p w14:paraId="6A665E9B"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езда по кругу (по спортивной площадке или по аллее в парке) со сменой направления движения, езда стоя по прямой с кратковременной остановкой в заданном месте, преодоление препятствий различной высоты (3-10 см), упражнения в парах на прямой, движение «змейкой» и другие упражнения;</w:t>
      </w:r>
    </w:p>
    <w:p w14:paraId="744858F1"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техника педалирования: положение рук на руле велосипеда и ног на педалях, различные виды посадки, езда на велосипеде в положении сидя в седле и стоя на педалях, применение переключателя передач для изменения передаточного соотношения, использование веса тела в управлении скоростью движения велосипеда;</w:t>
      </w:r>
    </w:p>
    <w:p w14:paraId="16890054"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техника прохождения сложных участков: особенности посадки на различных участках трассы, поза вхождения в поворот, использование веса тела в повороте, особенности посадки и техника прохождения поворотов, подъемов и спусков в различных погодных условиях и на различных видах дорожного покрытия;</w:t>
      </w:r>
    </w:p>
    <w:p w14:paraId="20DE43D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техника и тактика прохождения велоэтапа в триатлоне: обучение способам бега с велосипедом и быстрой посадки на велосипед, обучение набору скорости и использованию специальной обуви на велоэтапе, езда в группе других участников (в парах, в команде), обучение лидированию и совместным технико-тактическим действиям на трассе.</w:t>
      </w:r>
    </w:p>
    <w:p w14:paraId="09DDB18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Техника передвижения бегом (беговая подготовка) для безопасного и </w:t>
      </w:r>
      <w:r w:rsidRPr="008D4469">
        <w:rPr>
          <w:rFonts w:ascii="Times New Roman" w:hAnsi="Times New Roman"/>
          <w:color w:val="000000"/>
          <w:sz w:val="28"/>
          <w:szCs w:val="28"/>
          <w:lang w:bidi="ru-RU"/>
        </w:rPr>
        <w:lastRenderedPageBreak/>
        <w:t>эффективного бега на различной скорости, изменению, частоты шагов, скорости и направления движения, прохождению поворотов, подъемов и спусков, особенности техники бега в различных условиях:</w:t>
      </w:r>
    </w:p>
    <w:p w14:paraId="18F1404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упражнения для обучения ритму бега (бег на коротких отрезках от 30 м до 100 м с переменной скоростью, обучение концентрации внимания на активном «снятии» стопы с опоры и на поддержании оптимальной частоты шагов (не менее 180 шагов/мин), обучение изменению частоты шагов без изменения скорости бега);</w:t>
      </w:r>
    </w:p>
    <w:p w14:paraId="7A3B6CE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техника прохождения сложных участков: использование веса тела в повороте, особенности позы и техника прохождения поворотов, подъемов и спусков</w:t>
      </w:r>
    </w:p>
    <w:p w14:paraId="54CEECC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различных погодных условиях и на различных видах дорожного покрытия;</w:t>
      </w:r>
    </w:p>
    <w:p w14:paraId="215F8EE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техника бега в триатлоне: бег после езды на велосипеде, чередование бега и езды на велосипеде (или нагрузок силового характера на ноги), постепенное увеличение дистанции бега.</w:t>
      </w:r>
    </w:p>
    <w:p w14:paraId="69F9F54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Прохождение дистанции триатлона или ее отдельных сегментов и связок. Моделирование различных соревновательных ситуаций в учебной и тренировочной деятельности.</w:t>
      </w:r>
    </w:p>
    <w:p w14:paraId="3542A770" w14:textId="77777777" w:rsidR="008D4469" w:rsidRPr="008D4469" w:rsidRDefault="008D4469" w:rsidP="008D4469">
      <w:pPr>
        <w:widowControl w:val="0"/>
        <w:spacing w:after="34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Участие в соревновательной деятельности.</w:t>
      </w:r>
    </w:p>
    <w:p w14:paraId="591E51F2" w14:textId="77777777" w:rsidR="008D4469" w:rsidRPr="008D4469" w:rsidRDefault="008D4469" w:rsidP="008D4469">
      <w:pPr>
        <w:keepNext/>
        <w:keepLines/>
        <w:widowControl w:val="0"/>
        <w:spacing w:after="100"/>
        <w:jc w:val="both"/>
        <w:outlineLvl w:val="2"/>
        <w:rPr>
          <w:rFonts w:ascii="Times New Roman" w:hAnsi="Times New Roman"/>
          <w:b/>
          <w:bCs/>
          <w:color w:val="000000"/>
          <w:sz w:val="28"/>
          <w:szCs w:val="28"/>
          <w:lang w:bidi="ru-RU"/>
        </w:rPr>
      </w:pPr>
      <w:bookmarkStart w:id="298" w:name="bookmark138"/>
      <w:bookmarkStart w:id="299" w:name="bookmark139"/>
      <w:r w:rsidRPr="008D4469">
        <w:rPr>
          <w:rFonts w:ascii="Times New Roman" w:hAnsi="Times New Roman"/>
          <w:b/>
          <w:bCs/>
          <w:color w:val="000000"/>
          <w:sz w:val="28"/>
          <w:szCs w:val="28"/>
          <w:lang w:bidi="ru-RU"/>
        </w:rPr>
        <w:t>Планируемые результаты</w:t>
      </w:r>
      <w:bookmarkEnd w:id="298"/>
      <w:bookmarkEnd w:id="299"/>
    </w:p>
    <w:p w14:paraId="7B3A9E15" w14:textId="77777777" w:rsidR="008D4469" w:rsidRPr="008D4469" w:rsidRDefault="008D4469" w:rsidP="008D4469">
      <w:pPr>
        <w:widowControl w:val="0"/>
        <w:spacing w:after="34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Содержание модуля «Триатлон» направлено на достижение обучающимися личностных, метапредметных и предметных результатов обучения.</w:t>
      </w:r>
    </w:p>
    <w:p w14:paraId="12CF7E6C" w14:textId="77777777" w:rsidR="008D4469" w:rsidRPr="008D4469" w:rsidRDefault="008D4469" w:rsidP="008D4469">
      <w:pPr>
        <w:widowControl w:val="0"/>
        <w:spacing w:after="100"/>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Личностные результаты</w:t>
      </w:r>
    </w:p>
    <w:p w14:paraId="3D31B33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«Триатлон» на уровне среднего общего образования у обучающихся будут сформированы следующие личностные результаты:</w:t>
      </w:r>
    </w:p>
    <w:p w14:paraId="36B48DA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чувства патриотизма, ответственности перед Родиной, гордости за свой край, свою Родину, уважение государственных символов (герб, флаг, гимн), готовность к служению Отечеству, его защите на примере роли, традиций и развития триатлона в современном обществе, в Российской Федерации, в регионе;</w:t>
      </w:r>
    </w:p>
    <w:p w14:paraId="47AC4A7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ориентироваться на основные нормы морали, духовно-нравственной культуры и ценностного отношения к физической культуре средствами триатлона;</w:t>
      </w:r>
    </w:p>
    <w:p w14:paraId="37B1938B" w14:textId="77777777" w:rsidR="008D4469" w:rsidRPr="008D4469" w:rsidRDefault="008D4469" w:rsidP="008D4469">
      <w:pPr>
        <w:widowControl w:val="0"/>
        <w:spacing w:after="10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триатлона, профессиональных предпочтений в области физической культуры, спорта и общественной деятельности, в том числе через ценности, традиции и идеалы главных организаций триатлона регионального, всероссийского и мирового уровней, отечественных и зарубежных триатлонных клубов, а также школьных спортивных клубов;</w:t>
      </w:r>
    </w:p>
    <w:p w14:paraId="32760CF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сформированность толерантного сознания и поведения, способность вести диалог с другими людьми (сверстниками, взрослыми, педагогами),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75DB646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p>
    <w:p w14:paraId="7CA777A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триатлону;</w:t>
      </w:r>
    </w:p>
    <w:p w14:paraId="3FA5BFA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54B5FA87" w14:textId="77777777" w:rsidR="008D4469" w:rsidRPr="008D4469" w:rsidRDefault="008D4469" w:rsidP="008D4469">
      <w:pPr>
        <w:widowControl w:val="0"/>
        <w:spacing w:after="34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триатлона.</w:t>
      </w:r>
    </w:p>
    <w:p w14:paraId="6458E1DC" w14:textId="77777777" w:rsidR="008D4469" w:rsidRPr="008D4469" w:rsidRDefault="008D4469" w:rsidP="008D4469">
      <w:pPr>
        <w:widowControl w:val="0"/>
        <w:spacing w:after="120"/>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Метапредметные результаты</w:t>
      </w:r>
    </w:p>
    <w:p w14:paraId="40DDA67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«Триатлон» на уровне среднего общего образования у обучающихся будут сформированы следующие метапредметные результаты:</w:t>
      </w:r>
    </w:p>
    <w:p w14:paraId="1246F7A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триатлону;</w:t>
      </w:r>
    </w:p>
    <w:p w14:paraId="4797506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12F55D7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6A10297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организовывать учебное сотрудничество и совместную деятельность</w:t>
      </w:r>
    </w:p>
    <w:p w14:paraId="0914E9F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w:t>
      </w:r>
      <w:r w:rsidRPr="008D4469">
        <w:rPr>
          <w:rFonts w:ascii="Times New Roman" w:hAnsi="Times New Roman"/>
          <w:color w:val="000000"/>
          <w:sz w:val="28"/>
          <w:szCs w:val="28"/>
          <w:lang w:bidi="ru-RU"/>
        </w:rPr>
        <w:lastRenderedPageBreak/>
        <w:t>учитывать позиции других участников деятельности;</w:t>
      </w:r>
    </w:p>
    <w:p w14:paraId="02609A1A" w14:textId="77777777" w:rsidR="008D4469" w:rsidRPr="008D4469" w:rsidRDefault="008D4469" w:rsidP="008D4469">
      <w:pPr>
        <w:widowControl w:val="0"/>
        <w:spacing w:after="12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4F04841A" w14:textId="77777777" w:rsidR="008D4469" w:rsidRPr="008D4469" w:rsidRDefault="008D4469" w:rsidP="008D4469">
      <w:pPr>
        <w:widowControl w:val="0"/>
        <w:spacing w:after="0" w:line="252" w:lineRule="auto"/>
        <w:jc w:val="center"/>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самостоятельно применять различные методы, инструменты</w:t>
      </w:r>
    </w:p>
    <w:p w14:paraId="7B4CBD2D" w14:textId="77777777" w:rsidR="008D4469" w:rsidRPr="008D4469" w:rsidRDefault="008D4469" w:rsidP="008D4469">
      <w:pPr>
        <w:widowControl w:val="0"/>
        <w:spacing w:after="34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4A024F20" w14:textId="77777777" w:rsidR="008D4469" w:rsidRPr="008D4469" w:rsidRDefault="008D4469" w:rsidP="008D4469">
      <w:pPr>
        <w:widowControl w:val="0"/>
        <w:spacing w:after="100" w:line="254"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Предметные результаты</w:t>
      </w:r>
    </w:p>
    <w:p w14:paraId="55A24821"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«Триатлон» на уровне среднего общего образования у обучающихся будут сформированы следующие предметные результаты:</w:t>
      </w:r>
    </w:p>
    <w:p w14:paraId="4DB5FB18"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знания о влиянии занятий триатлоном на укрепление здоровья, повышение функциональных возможностей основных систем организма и развитие физических качеств; на индивидуальные особенности физического развития и физической подготовленности организма;</w:t>
      </w:r>
    </w:p>
    <w:p w14:paraId="596EB124"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понимание роли главных спортивных организаций, занимающихся развитием триатлона в мире, в Европе, в России и в своем регионе;</w:t>
      </w:r>
    </w:p>
    <w:p w14:paraId="068EA1BA"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выдающихся отечественных и зарубежных триатлонистов и тренеров, внесших наибольший вклад в развитие и становление современного триатлона;</w:t>
      </w:r>
    </w:p>
    <w:p w14:paraId="28DF026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понимание роли и значения различных проектов в развитии и популяризации триатлона для обучающихся, участие в проектах по триатлону, в физкультурно-соревновательной деятельности;</w:t>
      </w:r>
    </w:p>
    <w:p w14:paraId="0E6C4592"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понимание особенностей стратегии и тактики прохождения дистанций триатлона различной длины и сложности с учетом спортивных дисциплин (плавание, велогонка и бег);</w:t>
      </w:r>
    </w:p>
    <w:p w14:paraId="6AB5BA31"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понимание основных направлений развития спортивного маркетинга в триатлоне, развитие интереса в области спортивного маркетинга;</w:t>
      </w:r>
    </w:p>
    <w:p w14:paraId="58B4E6EE"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современных правил организации и проведения соревнований по триатлону, их применение и соблюдение в процессе учебной и соревновательной деятельности, применение правил соревнований и судейской терминологии в судейской практике;</w:t>
      </w:r>
    </w:p>
    <w:p w14:paraId="2F0C1F57"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проектировать, организовывать и проводить различные части урока в качестве помощника учителя, во время самостоятельных занятий и досуговой деятельности со сверстниками;</w:t>
      </w:r>
    </w:p>
    <w:p w14:paraId="7F1B0F23"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сформированность устойчивого навыка систематического наблюдения за своим физическим состоянием, величиной физических нагрузок, показателями развития основных физических качеств;</w:t>
      </w:r>
    </w:p>
    <w:p w14:paraId="4C20BD4E"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умение характеризовать и выполнять комплексы общеразвивающих и </w:t>
      </w:r>
      <w:r w:rsidRPr="008D4469">
        <w:rPr>
          <w:rFonts w:ascii="Times New Roman" w:hAnsi="Times New Roman"/>
          <w:color w:val="000000"/>
          <w:sz w:val="28"/>
          <w:szCs w:val="28"/>
          <w:lang w:bidi="ru-RU"/>
        </w:rPr>
        <w:lastRenderedPageBreak/>
        <w:t>корригирующих упражнений, упражнений на развитие физических качеств, специальных упражнений для формирования эффективной техники двигательных действий триатлониста;</w:t>
      </w:r>
    </w:p>
    <w:p w14:paraId="1F0B4276"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выполнять различные виды передвижений (плавание, велогонка, бег) в различных видах естественной среды (водоемы, велодорожки, лесопарковая зона) с изменением скорости, темпа и дистанции в учебной, игровой и соревновательной деятельности;</w:t>
      </w:r>
    </w:p>
    <w:p w14:paraId="0E017CA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демонстрировать: технику спортивного плавания различными способами, прохождения поворотов, стартовых прыжков, технику бега по равнине со сменой скорости бега и частоты шагов, технику езды на велосипеде;</w:t>
      </w:r>
    </w:p>
    <w:p w14:paraId="6A1755E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устройства и назначения основных узлов спортивного велосипеда, овладение навыками технического обслуживания велосипеда;</w:t>
      </w:r>
    </w:p>
    <w:p w14:paraId="1C474CD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демонстрация индивидуальных, групповых и командных тактический действий при прохождении дистанции триатлона в учебной, игровой соревновательной и досуговой деятельности;</w:t>
      </w:r>
    </w:p>
    <w:p w14:paraId="765BD0B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отслеживать правильность двигательных действий и выявлять ошибки в технике и тактике движений в различных дисциплинах триатлона;</w:t>
      </w:r>
    </w:p>
    <w:p w14:paraId="3B62B29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применение способов самоконтроля в учебной и соревновательной деятельности, средств восстановления после физической нагрузки, приемов массажа и самомассажа после физической нагрузки или во время занятий триатлоном;</w:t>
      </w:r>
    </w:p>
    <w:p w14:paraId="5469B74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соблюдать требования к местам проведения занятий триатлоном, правила ухода за спортивным оборудованием, инвентарем;</w:t>
      </w:r>
    </w:p>
    <w:p w14:paraId="76A9CF2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основ правил дорожного движения, относящихся к велосипедистам и пешеходам;</w:t>
      </w:r>
    </w:p>
    <w:p w14:paraId="6B7CDE4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применение правил безопасности при занятиях триатлоном, правомерного поведения во время соревнований по триатлону в качестве зрителя или волонтера;</w:t>
      </w:r>
    </w:p>
    <w:p w14:paraId="30679B1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основных методов и мер предупреждения травматизма во время занятий триатлоном, умение оказания первой помощи при травмах и повреждениях во время занятий триатлоном;</w:t>
      </w:r>
    </w:p>
    <w:p w14:paraId="11B67B3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соблюдение основ организации здорового образа жизни средствами триатлона, методов профилактики вредных привычек, асоциального и созависимого поведения, основ антидопингового поведения;</w:t>
      </w:r>
    </w:p>
    <w:p w14:paraId="20A25C27" w14:textId="77777777" w:rsidR="008D4469" w:rsidRPr="008D4469" w:rsidRDefault="008D4469" w:rsidP="008D4469">
      <w:pPr>
        <w:widowControl w:val="0"/>
        <w:spacing w:after="38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выполнение контрольно-тестовых упражнений по общей, специальной физической подготовке триатлонистов, проведение тестирования уровня физической подготовленности в триатлоне со сверстниками.</w:t>
      </w:r>
    </w:p>
    <w:p w14:paraId="0FB61638" w14:textId="77777777" w:rsidR="008D4469" w:rsidRPr="008D4469" w:rsidRDefault="008D4469" w:rsidP="008D4469">
      <w:pPr>
        <w:widowControl w:val="0"/>
        <w:spacing w:after="120"/>
        <w:jc w:val="both"/>
        <w:rPr>
          <w:rFonts w:ascii="Times New Roman" w:hAnsi="Times New Roman"/>
          <w:color w:val="000000"/>
          <w:sz w:val="28"/>
          <w:szCs w:val="28"/>
          <w:lang w:bidi="ru-RU"/>
        </w:rPr>
      </w:pPr>
      <w:bookmarkStart w:id="300" w:name="bookmark140"/>
      <w:r w:rsidRPr="008D4469">
        <w:rPr>
          <w:rFonts w:ascii="Times New Roman" w:hAnsi="Times New Roman"/>
          <w:b/>
          <w:bCs/>
          <w:color w:val="000000"/>
          <w:sz w:val="28"/>
          <w:szCs w:val="28"/>
          <w:lang w:bidi="ru-RU"/>
        </w:rPr>
        <w:t>ПРОГРАММА МОДУЛЯ «ЛАПТА»</w:t>
      </w:r>
      <w:bookmarkEnd w:id="300"/>
    </w:p>
    <w:p w14:paraId="577F11D9" w14:textId="77777777" w:rsidR="008D4469" w:rsidRPr="008D4469" w:rsidRDefault="008D4469" w:rsidP="008D4469">
      <w:pPr>
        <w:widowControl w:val="0"/>
        <w:spacing w:after="12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lastRenderedPageBreak/>
        <w:t>Пояснительная записка модуля «Лапта»</w:t>
      </w:r>
    </w:p>
    <w:p w14:paraId="40DC91D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Модуль «Лапта» (далее - модуль по лапте, лапта) на уровне среднего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68D2CC8D" w14:textId="77777777" w:rsidR="008D4469" w:rsidRPr="008D4469" w:rsidRDefault="008D4469" w:rsidP="008D4469">
      <w:pPr>
        <w:widowControl w:val="0"/>
        <w:spacing w:after="12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Русская лапта - одна из древнейших национальных спортивных игр. В настоящее время русская лапта является официальным видом спорта. Лаптой</w:t>
      </w:r>
    </w:p>
    <w:p w14:paraId="79FE1DF4" w14:textId="77777777" w:rsidR="008D4469" w:rsidRPr="008D4469" w:rsidRDefault="008D4469" w:rsidP="008D4469">
      <w:pPr>
        <w:widowControl w:val="0"/>
        <w:spacing w:after="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можно заниматься с дошкольного возраста и продолжать эту деятельность на протяжении многих лет жизни.</w:t>
      </w:r>
    </w:p>
    <w:p w14:paraId="24D0069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Лапта является универсальным средством физического воспитания и способствует гармоничному развитию, укреплению здоровья детей. В образовательном процессе средства лапты содействуют комплексному развитию у обучающихся всех физических качеств, комплексно влияют на органы и системы растущего организма ребенка, укрепляя и повышая их функциональный уровень.</w:t>
      </w:r>
    </w:p>
    <w:p w14:paraId="5B998687"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Лапта выделяется среди других игровых видов спорта своей экономической доступностью. При проведении учебной и внеурочной деятельности не требуется больших средств на приобретение соответствующего оборудования и инвентаря. Эту игру можно организовать для мальчиков и девочек, как в зале, так и на открытом воздухе.</w:t>
      </w:r>
    </w:p>
    <w:p w14:paraId="2BCAC14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Регулярные занятия лаптой содействуют развитию личностных качеств обучающихся, формированию коллективизма, инициативности, решительности, развития морально-волевых качеств, а также способствует формированию комплекса психофизиологических свойств организма. Игровой процесс обеспечивает развитие образовательного потенциала личности, ее индивидуальности, творческого отношения к деятельности.</w:t>
      </w:r>
    </w:p>
    <w:p w14:paraId="1C66CC7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Целью</w:t>
      </w:r>
      <w:r w:rsidRPr="008D4469">
        <w:rPr>
          <w:rFonts w:ascii="Times New Roman" w:hAnsi="Times New Roman"/>
          <w:color w:val="000000"/>
          <w:sz w:val="28"/>
          <w:szCs w:val="28"/>
          <w:lang w:bidi="ru-RU"/>
        </w:rPr>
        <w:t xml:space="preserve"> изучения модуля «Лапта»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лапта.</w:t>
      </w:r>
    </w:p>
    <w:p w14:paraId="2EBFBA9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Задачами</w:t>
      </w:r>
      <w:r w:rsidRPr="008D4469">
        <w:rPr>
          <w:rFonts w:ascii="Times New Roman" w:hAnsi="Times New Roman"/>
          <w:color w:val="000000"/>
          <w:sz w:val="28"/>
          <w:szCs w:val="28"/>
          <w:lang w:bidi="ru-RU"/>
        </w:rPr>
        <w:t xml:space="preserve"> изучения модуля «Лапта» являются:</w:t>
      </w:r>
    </w:p>
    <w:p w14:paraId="0C6705C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всестороннее гармоничное развитие детей и подростков, увеличение объёма их двигательной активности;</w:t>
      </w:r>
    </w:p>
    <w:p w14:paraId="6754AC7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безопасности на занятиях по лапте;</w:t>
      </w:r>
    </w:p>
    <w:p w14:paraId="3668DB3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освоение знаний о физической культуре и спорте в целом, истории развития лапты в частности;</w:t>
      </w:r>
    </w:p>
    <w:p w14:paraId="6FADED1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общих представлений о лапте, о ее возможностях и значении в процессе укрепления здоровья, физическом развитии и физической подготовке обучающихся;</w:t>
      </w:r>
    </w:p>
    <w:p w14:paraId="7E6CB88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образовательного базиса,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2BF12AE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вида спорта «лапта»;</w:t>
      </w:r>
    </w:p>
    <w:p w14:paraId="5E06C6FD"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воспитание положительных качеств личности, норм коллективного взаимодействия и сотрудничества;</w:t>
      </w:r>
    </w:p>
    <w:p w14:paraId="450CBC2A"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положительной мотивации и устойчивого учебно-познавательного интереса к предмету «Физическая культура», удовлетворение индивидуальных потребностей, обучающихся в занятиях физической культурой и спортом;</w:t>
      </w:r>
    </w:p>
    <w:p w14:paraId="149B7273"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выявление, развитие и поддержка одарённых детей в области спорта.</w:t>
      </w:r>
    </w:p>
    <w:p w14:paraId="2A825B6D"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Место и роль модуля «Лапта».</w:t>
      </w:r>
      <w:r w:rsidRPr="008D4469">
        <w:rPr>
          <w:rFonts w:ascii="Times New Roman" w:hAnsi="Times New Roman"/>
          <w:color w:val="000000"/>
          <w:sz w:val="28"/>
          <w:szCs w:val="28"/>
          <w:lang w:bidi="ru-RU"/>
        </w:rPr>
        <w:t xml:space="preserve"> Модуль «Лапта»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65FA4088"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Интеграция модуля по лапте поможет обучающимся в освоении содержательных компонентов и модулей по легкой атлетике, подвижным и спортивным играм, гимнастике, а также в освоении программ в рамках внеурочной деятельности, деятельности школьных спортивных клубов, подготовке обучающихся к сдаче норм Всероссийского физкультурно-спортивного комплекса «Готов к труду и обороне» (ГТО) и участии в спортивных мероприятиях.</w:t>
      </w:r>
    </w:p>
    <w:p w14:paraId="4C8A9CBD"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Модуль «Лапта» может быть реализован в следующих </w:t>
      </w:r>
      <w:r w:rsidRPr="008D4469">
        <w:rPr>
          <w:rFonts w:ascii="Times New Roman" w:hAnsi="Times New Roman"/>
          <w:i/>
          <w:iCs/>
          <w:color w:val="000000"/>
          <w:sz w:val="28"/>
          <w:szCs w:val="28"/>
          <w:lang w:bidi="ru-RU"/>
        </w:rPr>
        <w:t>вариантах</w:t>
      </w:r>
      <w:r w:rsidRPr="008D4469">
        <w:rPr>
          <w:rFonts w:ascii="Times New Roman" w:hAnsi="Times New Roman"/>
          <w:color w:val="000000"/>
          <w:sz w:val="28"/>
          <w:szCs w:val="28"/>
          <w:lang w:bidi="ru-RU"/>
        </w:rPr>
        <w:t>:</w:t>
      </w:r>
    </w:p>
    <w:p w14:paraId="7CABD7BF"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самостоятельном планировании учителем физической культуры процесса освоения обучающимися учебного материала по лапте с выбором различных элементов лапты, с учётом возраста и физической подготовленности обучающихся (с соответствующей дозировкой и интенсивностью);</w:t>
      </w:r>
    </w:p>
    <w:p w14:paraId="6780B977"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w:t>
      </w:r>
      <w:r w:rsidRPr="008D4469">
        <w:rPr>
          <w:rFonts w:ascii="Times New Roman" w:hAnsi="Times New Roman"/>
          <w:color w:val="000000"/>
          <w:sz w:val="28"/>
          <w:szCs w:val="28"/>
          <w:lang w:bidi="ru-RU"/>
        </w:rPr>
        <w:lastRenderedPageBreak/>
        <w:t>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10 и 11 классах - по 34 часа);</w:t>
      </w:r>
    </w:p>
    <w:p w14:paraId="5057E677" w14:textId="77777777" w:rsidR="008D4469" w:rsidRPr="008D4469" w:rsidRDefault="008D4469" w:rsidP="008D4469">
      <w:pPr>
        <w:widowControl w:val="0"/>
        <w:spacing w:after="36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10-11 классах - по 34 часа).</w:t>
      </w:r>
    </w:p>
    <w:p w14:paraId="57315412" w14:textId="77777777" w:rsidR="008D4469" w:rsidRPr="008D4469" w:rsidRDefault="008D4469" w:rsidP="008D4469">
      <w:pPr>
        <w:widowControl w:val="0"/>
        <w:spacing w:after="0" w:line="254"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Содержание модуля «Лапта»</w:t>
      </w:r>
    </w:p>
    <w:p w14:paraId="1A732583" w14:textId="77777777" w:rsidR="008D4469" w:rsidRPr="008D4469" w:rsidRDefault="008D4469" w:rsidP="008D4469">
      <w:pPr>
        <w:widowControl w:val="0"/>
        <w:spacing w:after="0" w:line="254" w:lineRule="auto"/>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Знания о лапте</w:t>
      </w:r>
    </w:p>
    <w:p w14:paraId="4E72C671"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История зарождения лапты. Известные отечественные игроки в лапту и тренеры. Современное состояние лапты в Российской Федерации. Место лапты в Единой всероссийской спортивной классификации. Понятие спортивных федераций по лапте, как общественных организаций. Сильнейшие спортсмены и тренеры в современной лапте. Официальные правила соревнований по лапте. Характеристика вида спорта лапта и особенности мини-лапты.</w:t>
      </w:r>
    </w:p>
    <w:p w14:paraId="2433AB34"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Влияние занятий лаптой на формирование положительных качеств личности человека (воли, смелости, трудолюбия, честности, сознательности, выдержки, решительности, настойчивости, этических норм поведения).</w:t>
      </w:r>
    </w:p>
    <w:p w14:paraId="6D3BAEAC"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Амплуа полевых игроков при игре в лапту.</w:t>
      </w:r>
    </w:p>
    <w:p w14:paraId="25A8F2F3"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безопасного поведения во время занятий лаптой. Характерные травмы игроки в лапту и мероприятия по их предупреждению Режим дня при занятиях лаптой. Правила личной гигиены во время занятий лаптой.</w:t>
      </w:r>
    </w:p>
    <w:p w14:paraId="5D7D0E7F" w14:textId="77777777" w:rsidR="008D4469" w:rsidRPr="008D4469" w:rsidRDefault="008D4469" w:rsidP="008D4469">
      <w:pPr>
        <w:widowControl w:val="0"/>
        <w:spacing w:after="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подбора физических упражнений для развития физических качеств игроков в лапту. Основные средства и методы обучения технике и тактике игры «лапта».</w:t>
      </w:r>
    </w:p>
    <w:p w14:paraId="21A1FD26" w14:textId="77777777" w:rsidR="008D4469" w:rsidRPr="008D4469" w:rsidRDefault="008D4469" w:rsidP="008D4469">
      <w:pPr>
        <w:widowControl w:val="0"/>
        <w:spacing w:after="180" w:line="257"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Вредные привычки, причины их возникновения и пагубное влияние на организм человека и его здоровье.</w:t>
      </w:r>
    </w:p>
    <w:p w14:paraId="5E795A91" w14:textId="77777777" w:rsidR="008D4469" w:rsidRPr="008D4469" w:rsidRDefault="008D4469" w:rsidP="008D4469">
      <w:pPr>
        <w:keepNext/>
        <w:keepLines/>
        <w:widowControl w:val="0"/>
        <w:spacing w:after="0" w:line="254" w:lineRule="auto"/>
        <w:jc w:val="both"/>
        <w:outlineLvl w:val="2"/>
        <w:rPr>
          <w:rFonts w:ascii="Times New Roman" w:hAnsi="Times New Roman"/>
          <w:b/>
          <w:bCs/>
          <w:color w:val="000000"/>
          <w:sz w:val="28"/>
          <w:szCs w:val="28"/>
          <w:lang w:bidi="ru-RU"/>
        </w:rPr>
      </w:pPr>
      <w:bookmarkStart w:id="301" w:name="bookmark141"/>
      <w:bookmarkStart w:id="302" w:name="bookmark142"/>
      <w:r w:rsidRPr="008D4469">
        <w:rPr>
          <w:rFonts w:ascii="Times New Roman" w:hAnsi="Times New Roman"/>
          <w:b/>
          <w:bCs/>
          <w:color w:val="000000"/>
          <w:sz w:val="28"/>
          <w:szCs w:val="28"/>
          <w:lang w:bidi="ru-RU"/>
        </w:rPr>
        <w:t>Способы самостоятельной деятельности</w:t>
      </w:r>
      <w:bookmarkEnd w:id="301"/>
      <w:bookmarkEnd w:id="302"/>
    </w:p>
    <w:p w14:paraId="70945C9E"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Самостоятельный подбор упражнений, определение их назначения для развития определённых физических качеств и последовательность их выполнения, дозировка нагрузки.</w:t>
      </w:r>
    </w:p>
    <w:p w14:paraId="06B2017A"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Составление планов и самостоятельное проведение занятий по лапте.</w:t>
      </w:r>
    </w:p>
    <w:p w14:paraId="75EF6455"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Самонаблюдение и самоконтроль за индивидуальным развитием и состоянием здоровья.</w:t>
      </w:r>
    </w:p>
    <w:p w14:paraId="7BE907DD"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Организация самостоятельных занятий по коррекции осанки, веса и телосложения.</w:t>
      </w:r>
    </w:p>
    <w:p w14:paraId="35DF9435"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Личный «Дневник развития и здоровья». Правильное сбалансированное питание игроков в лапту.</w:t>
      </w:r>
    </w:p>
    <w:p w14:paraId="5D4596E2"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Противодействие допингу в спорте и борьба с ним.</w:t>
      </w:r>
    </w:p>
    <w:p w14:paraId="51BA4FF1"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личной гигиены, требования к спортивной одежде и обуви для занятий лаптой. Правила ухода за спортивным инвентарем и оборудованием.</w:t>
      </w:r>
    </w:p>
    <w:p w14:paraId="7399A358" w14:textId="77777777" w:rsidR="008D4469" w:rsidRPr="008D4469" w:rsidRDefault="008D4469" w:rsidP="008D4469">
      <w:pPr>
        <w:widowControl w:val="0"/>
        <w:tabs>
          <w:tab w:val="left" w:pos="7641"/>
        </w:tabs>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Классификация физических упражнений:</w:t>
      </w:r>
      <w:r w:rsidRPr="008D4469">
        <w:rPr>
          <w:rFonts w:ascii="Times New Roman" w:hAnsi="Times New Roman"/>
          <w:color w:val="000000"/>
          <w:sz w:val="28"/>
          <w:szCs w:val="28"/>
          <w:lang w:bidi="ru-RU"/>
        </w:rPr>
        <w:tab/>
        <w:t>подготовительные,</w:t>
      </w:r>
    </w:p>
    <w:p w14:paraId="681C5C28" w14:textId="77777777" w:rsidR="008D4469" w:rsidRPr="008D4469" w:rsidRDefault="008D4469" w:rsidP="008D4469">
      <w:pPr>
        <w:widowControl w:val="0"/>
        <w:spacing w:after="0" w:line="254" w:lineRule="auto"/>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общеразвивающие, специальные и корригирующие. Составление индивидуальных комплексов упражнений различной направленности.</w:t>
      </w:r>
    </w:p>
    <w:p w14:paraId="230847AB" w14:textId="77777777" w:rsidR="008D4469" w:rsidRPr="008D4469" w:rsidRDefault="008D4469" w:rsidP="008D4469">
      <w:pPr>
        <w:widowControl w:val="0"/>
        <w:spacing w:after="18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Тестирование уровня физической и технической подготовленности игроков в лапту.</w:t>
      </w:r>
    </w:p>
    <w:p w14:paraId="0FB23C7F" w14:textId="77777777" w:rsidR="008D4469" w:rsidRPr="008D4469" w:rsidRDefault="008D4469" w:rsidP="008D4469">
      <w:pPr>
        <w:keepNext/>
        <w:keepLines/>
        <w:widowControl w:val="0"/>
        <w:spacing w:after="0" w:line="254" w:lineRule="auto"/>
        <w:jc w:val="both"/>
        <w:outlineLvl w:val="2"/>
        <w:rPr>
          <w:rFonts w:ascii="Times New Roman" w:hAnsi="Times New Roman"/>
          <w:b/>
          <w:bCs/>
          <w:color w:val="000000"/>
          <w:sz w:val="28"/>
          <w:szCs w:val="28"/>
          <w:lang w:bidi="ru-RU"/>
        </w:rPr>
      </w:pPr>
      <w:bookmarkStart w:id="303" w:name="bookmark143"/>
      <w:bookmarkStart w:id="304" w:name="bookmark144"/>
      <w:r w:rsidRPr="008D4469">
        <w:rPr>
          <w:rFonts w:ascii="Times New Roman" w:hAnsi="Times New Roman"/>
          <w:b/>
          <w:bCs/>
          <w:color w:val="000000"/>
          <w:sz w:val="28"/>
          <w:szCs w:val="28"/>
          <w:lang w:bidi="ru-RU"/>
        </w:rPr>
        <w:t>Физическое совершенствование</w:t>
      </w:r>
      <w:bookmarkEnd w:id="303"/>
      <w:bookmarkEnd w:id="304"/>
    </w:p>
    <w:p w14:paraId="43C791A7"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упражнений для развития физических качеств (быстроты, скоростно-силовых качеств, силы, ловкости, выносливости, гибкости).</w:t>
      </w:r>
    </w:p>
    <w:p w14:paraId="5A2B9260"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Упражнения и комплексы для коррекции веса, фигуры и нарушений осанки.</w:t>
      </w:r>
    </w:p>
    <w:p w14:paraId="549B5D7E"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технических приемов и тактических действий по лапте, изученных на уровне основного общего образования.</w:t>
      </w:r>
    </w:p>
    <w:p w14:paraId="675E84D6"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Специально-подготовительные упражнения, развивающие основные качества, необходимые для овладения техникой и тактикой игры в лапту.</w:t>
      </w:r>
    </w:p>
    <w:p w14:paraId="301AEC5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Техника нападения. Стойки бьющего: для удара сверху, снизу, сбоку, свечой. Стойки перебежчика: высокий старт, низкий старт. Передвижения: ходьба, бег, прыжки, остановки и падения, приемы, позволяющие избежать осаливания и самоосаливания, навыки переосаливания (ответное осаливание). Удары битой по мячу способом сверху, сбоку, «свечей», обманные удары. Подача мяча.</w:t>
      </w:r>
    </w:p>
    <w:p w14:paraId="13E8D2D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Техника защиты. Стойки. Передвижения: ходьба, бег, прыжки. Ловля мяча: высоко, низколетящего, катящегося. Передачи мяча: сверху, сбоку, снизу, от себя. Техника осаливания неподвижного игрока, и бегущего в одном направлении, с изменениями направлений. Осаливание движущегося игрока. Осаливание с ближнего расстояния. Бросок способом сверху, сбоку.</w:t>
      </w:r>
    </w:p>
    <w:p w14:paraId="65EC6B4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Тактика нападения. Совершенствование тактики игры в нападении: индивидуальные действия: выбор удара в зависимости от игровой ситуации: сверху, сбоку, «свечой». Выбор направления удара (влево, вправо и по центру). Действия перебежчика, которого осаливает противник, в случае, когда партнеры приносят своей команде очки. Действия нападающего при выносе мяча защитником за линию дома. Выбор места для перебежки. Действия нападающего при ошибках защитников (неточная подача мяча, мяч выходит из поля зрения защитников). Действия нападающего находящегося: за линией дома, за линией кона. Действия нападающего при осаливании, самоосаливании, переосаливании.</w:t>
      </w:r>
    </w:p>
    <w:p w14:paraId="39DC43F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Групповые взаимодействия и комбинации (в парах, тройках, группах, при </w:t>
      </w:r>
      <w:r w:rsidRPr="008D4469">
        <w:rPr>
          <w:rFonts w:ascii="Times New Roman" w:hAnsi="Times New Roman"/>
          <w:color w:val="000000"/>
          <w:sz w:val="28"/>
          <w:szCs w:val="28"/>
          <w:lang w:bidi="ru-RU"/>
        </w:rPr>
        <w:lastRenderedPageBreak/>
        <w:t>стандартных положениях), групповые перебежки после удара за линию дома, взаимодействие бьющего ударом сверху и перебежчика (или нескольких, находящихся в пригороде), взаимодействие нападающего, бьющих ударом сбоку и перебежчиков, находящихся за линией кона.</w:t>
      </w:r>
    </w:p>
    <w:p w14:paraId="5228CF1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Командные взаимодействия: расположение и взаимодействие игроков при организации атакующих действий в различных игровых ситуациях, расположение и взаимодействие игроков при розыгрышах стандартных ситуаций в атаке.</w:t>
      </w:r>
    </w:p>
    <w:p w14:paraId="029CCC0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тактики игры в защите: Индивидуальные действия: выбор места для ловли мяча при ударах (сверху, сбоку, «свечой»).</w:t>
      </w:r>
    </w:p>
    <w:p w14:paraId="544C880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Действия защитника при:</w:t>
      </w:r>
    </w:p>
    <w:p w14:paraId="170C5490"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пропуске мяча, летящего в его сторону;</w:t>
      </w:r>
    </w:p>
    <w:p w14:paraId="4F14C9C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страховке своих партнеров при ударе сверху;</w:t>
      </w:r>
    </w:p>
    <w:p w14:paraId="6B8D398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выборе места для того, чтобы осалить перебежчика;</w:t>
      </w:r>
    </w:p>
    <w:p w14:paraId="23E5856E" w14:textId="77777777" w:rsidR="008D4469" w:rsidRPr="008D4469" w:rsidRDefault="008D4469" w:rsidP="008D4469">
      <w:pPr>
        <w:widowControl w:val="0"/>
        <w:spacing w:after="0"/>
        <w:ind w:left="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выборе места для получения мяча от партнера; переосаливании (обратном осаливании);</w:t>
      </w:r>
    </w:p>
    <w:p w14:paraId="373C9139" w14:textId="77777777" w:rsidR="008D4469" w:rsidRPr="008D4469" w:rsidRDefault="008D4469" w:rsidP="008D4469">
      <w:pPr>
        <w:widowControl w:val="0"/>
        <w:spacing w:after="0"/>
        <w:ind w:left="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расположении нападающих в пригороде и за линией кона;</w:t>
      </w:r>
    </w:p>
    <w:p w14:paraId="299BFD6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перебежках нападающих; действия подающего при выносе мяча за линию дома. Оценка целесообразности той или иной позиции. Своевременное занятие наиболее выгодной позиции. Применение отбора мяча изученным способом в зависимости от игровой обстановки.</w:t>
      </w:r>
    </w:p>
    <w:p w14:paraId="6054BC51"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Групповые действия. Взаимодействие в обороне при численном преимуществе соперника, осуществляя правильный выбор позиции и страховку партнеров. Взаимодействия в обороне при выполнении противником стандартных комбинаций. Правильный выбор позиции и страховки при организации противодействия атакующим комбинациям. Организация противодействия различным комбинациям. Создания численного превосходства в обороне. Командные взаимодействия: расположение и взаимодействие игроков при организации оборонительных действий в различных игровых ситуациях (позиционная оборона, против быстрой атаки), расположение и взаимодействие игроков при розыгрышах стандартных ситуаций в защите, расположение и взаимодействие игроков при игре в неравно численных составах в и (игра в численном меньшинстве).</w:t>
      </w:r>
    </w:p>
    <w:p w14:paraId="2DC96B35"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Основы специальной психологической подготовки в лапте: психологические качества, психологическая устойчивость, психофизиологические функции, самовнушение, аутогенная тренировка, релаксация.</w:t>
      </w:r>
    </w:p>
    <w:p w14:paraId="2322ACCB" w14:textId="77777777" w:rsidR="008D4469" w:rsidRPr="008D4469" w:rsidRDefault="008D4469" w:rsidP="008D4469">
      <w:pPr>
        <w:widowControl w:val="0"/>
        <w:spacing w:after="34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Учебные игры в лапту. Участие в соревновательной деятельности.</w:t>
      </w:r>
    </w:p>
    <w:p w14:paraId="044BA7BD" w14:textId="77777777" w:rsidR="008D4469" w:rsidRPr="008D4469" w:rsidRDefault="008D4469" w:rsidP="008D4469">
      <w:pPr>
        <w:keepNext/>
        <w:keepLines/>
        <w:widowControl w:val="0"/>
        <w:spacing w:after="120" w:line="264" w:lineRule="auto"/>
        <w:jc w:val="both"/>
        <w:outlineLvl w:val="2"/>
        <w:rPr>
          <w:rFonts w:ascii="Times New Roman" w:hAnsi="Times New Roman"/>
          <w:b/>
          <w:bCs/>
          <w:color w:val="000000"/>
          <w:sz w:val="28"/>
          <w:szCs w:val="28"/>
          <w:lang w:bidi="ru-RU"/>
        </w:rPr>
      </w:pPr>
      <w:bookmarkStart w:id="305" w:name="bookmark145"/>
      <w:bookmarkStart w:id="306" w:name="bookmark146"/>
      <w:r w:rsidRPr="008D4469">
        <w:rPr>
          <w:rFonts w:ascii="Times New Roman" w:hAnsi="Times New Roman"/>
          <w:b/>
          <w:bCs/>
          <w:color w:val="000000"/>
          <w:sz w:val="28"/>
          <w:szCs w:val="28"/>
          <w:lang w:bidi="ru-RU"/>
        </w:rPr>
        <w:t>Планируемые результаты</w:t>
      </w:r>
      <w:bookmarkEnd w:id="305"/>
      <w:bookmarkEnd w:id="306"/>
    </w:p>
    <w:p w14:paraId="656EB5C8" w14:textId="77777777" w:rsidR="008D4469" w:rsidRPr="008D4469" w:rsidRDefault="008D4469" w:rsidP="008D4469">
      <w:pPr>
        <w:widowControl w:val="0"/>
        <w:spacing w:after="34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Содержание модуля «Лапта» направлено на достижение обучающимися </w:t>
      </w:r>
      <w:r w:rsidRPr="008D4469">
        <w:rPr>
          <w:rFonts w:ascii="Times New Roman" w:hAnsi="Times New Roman"/>
          <w:color w:val="000000"/>
          <w:sz w:val="28"/>
          <w:szCs w:val="28"/>
          <w:lang w:bidi="ru-RU"/>
        </w:rPr>
        <w:lastRenderedPageBreak/>
        <w:t>личностных, метапредметных и предметных результатов обучения.</w:t>
      </w:r>
    </w:p>
    <w:p w14:paraId="6340955E" w14:textId="77777777" w:rsidR="008D4469" w:rsidRPr="008D4469" w:rsidRDefault="008D4469" w:rsidP="008D4469">
      <w:pPr>
        <w:widowControl w:val="0"/>
        <w:spacing w:after="120" w:line="264"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Личностные результаты</w:t>
      </w:r>
    </w:p>
    <w:p w14:paraId="3FAF1D93"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«Лапта» на уровне среднего общего образования у обучающихся будут сформированы следующие личностные результаты:</w:t>
      </w:r>
    </w:p>
    <w:p w14:paraId="3C0E75DB"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чувство патриотизма, ответственности перед Родиной, гордости за свой край, свою Родину, уважение государственных символов (герб, флаг, гимн), готовность к служению Отечеству, его защите на примере роли, традиций и развития лапты в современном обществе, в Российской Федерации, в регионе;</w:t>
      </w:r>
    </w:p>
    <w:p w14:paraId="11CC2A27"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основы саморазвития и самообразования через ценности, традиции и идеалы главных организаций регионального, всероссийского уровней по лапте, мотивации и осознанному выбору индивидуальной траектории образования средствами лапты профессиональных предпочтений в области физической культуры и спорта;</w:t>
      </w:r>
    </w:p>
    <w:p w14:paraId="6079DA9B" w14:textId="77777777" w:rsidR="008D4469" w:rsidRPr="008D4469" w:rsidRDefault="008D4469" w:rsidP="008D4469">
      <w:pPr>
        <w:widowControl w:val="0"/>
        <w:spacing w:after="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основы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лапты;</w:t>
      </w:r>
    </w:p>
    <w:p w14:paraId="3DC44E3E" w14:textId="77777777" w:rsidR="008D4469" w:rsidRPr="008D4469" w:rsidRDefault="008D4469" w:rsidP="008D4469">
      <w:pPr>
        <w:widowControl w:val="0"/>
        <w:spacing w:after="120" w:line="26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толерантное осознание и поведение, способность вести диалог с другими людьми,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2EFA6383"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виду спорта «лапта»;</w:t>
      </w:r>
    </w:p>
    <w:p w14:paraId="56C85AE6"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осознанный выбор будущей профессии и возможности реализации собственных жизненных планов средствами лапты как условие успешной профессиональной, спортивной и общественной деятельности;</w:t>
      </w:r>
    </w:p>
    <w:p w14:paraId="5F54203D"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лапты;</w:t>
      </w:r>
    </w:p>
    <w:p w14:paraId="3965B993" w14:textId="77777777" w:rsidR="008D4469" w:rsidRPr="008D4469" w:rsidRDefault="008D4469" w:rsidP="008D4469">
      <w:pPr>
        <w:widowControl w:val="0"/>
        <w:spacing w:after="36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14:paraId="0E8D0815" w14:textId="77777777" w:rsidR="008D4469" w:rsidRPr="008D4469" w:rsidRDefault="008D4469" w:rsidP="008D4469">
      <w:pPr>
        <w:widowControl w:val="0"/>
        <w:spacing w:after="100" w:line="266"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lastRenderedPageBreak/>
        <w:t>Метапредметные результаты</w:t>
      </w:r>
    </w:p>
    <w:p w14:paraId="537BD2A3"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«Лапта» на уровне среднего общего образования у обучающихся будут сформированы следующие метапредметные результаты:</w:t>
      </w:r>
    </w:p>
    <w:p w14:paraId="504C9C38"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определять цели своего обучения средствами лапты и составлять планы в рамках физкультурно-спортивной деятельности; выбирать успешную стратегию и тактику в различных ситуациях;</w:t>
      </w:r>
    </w:p>
    <w:p w14:paraId="2611E47D"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17776894"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5AF3AF16" w14:textId="77777777" w:rsidR="008D4469" w:rsidRPr="008D4469" w:rsidRDefault="008D4469" w:rsidP="008D4469">
      <w:pPr>
        <w:widowControl w:val="0"/>
        <w:spacing w:after="36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5190B71B" w14:textId="77777777" w:rsidR="008D4469" w:rsidRPr="008D4469" w:rsidRDefault="008D4469" w:rsidP="008D4469">
      <w:pPr>
        <w:widowControl w:val="0"/>
        <w:spacing w:after="100" w:line="266"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Предметные результаты</w:t>
      </w:r>
    </w:p>
    <w:p w14:paraId="37CD7807" w14:textId="77777777" w:rsidR="008D4469" w:rsidRPr="008D4469" w:rsidRDefault="008D4469" w:rsidP="008D4469">
      <w:pPr>
        <w:widowControl w:val="0"/>
        <w:spacing w:after="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«Лапта» на уровне среднего общего образования у обучающихся будут сформированы следующие предметные результаты:</w:t>
      </w:r>
    </w:p>
    <w:p w14:paraId="608269A0" w14:textId="77777777" w:rsidR="008D4469" w:rsidRPr="008D4469" w:rsidRDefault="008D4469" w:rsidP="008D4469">
      <w:pPr>
        <w:widowControl w:val="0"/>
        <w:spacing w:after="40" w:line="266"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понимание роли и значения занятий лаптой в формировании личностных качеств, в активном включении в здоровый образ жизни, укреплении и сохранении индивидуального здоровья;</w:t>
      </w:r>
    </w:p>
    <w:p w14:paraId="061B0B1A"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правил соревнований по виду спорта лапта, знания состава судейской коллегии, обслуживающей соревнования по лапте и основных функций судей, жестов судьи;</w:t>
      </w:r>
    </w:p>
    <w:p w14:paraId="56858E1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демонстрация технических приемов игры лапта; знание, демонстрация тактических действий игроков в лапту;</w:t>
      </w:r>
    </w:p>
    <w:p w14:paraId="5CA97B5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использование средств и методов совершенствования технических приемов и тактических действий игроков в лапту;</w:t>
      </w:r>
    </w:p>
    <w:p w14:paraId="6CEDE17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выявление ошибок в технике выполнения упражнений, формирующих двигательные умения и навыки технических и тактических действий игроков в лапту;</w:t>
      </w:r>
    </w:p>
    <w:p w14:paraId="7CF088A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осуществление соревновательной деятельности в соответствии с правилами игры в лапту, судейской практики;</w:t>
      </w:r>
    </w:p>
    <w:p w14:paraId="32B7151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определение признаков положительного влияния занятий лапты на укрепление </w:t>
      </w:r>
      <w:r w:rsidRPr="008D4469">
        <w:rPr>
          <w:rFonts w:ascii="Times New Roman" w:hAnsi="Times New Roman"/>
          <w:color w:val="000000"/>
          <w:sz w:val="28"/>
          <w:szCs w:val="28"/>
          <w:lang w:bidi="ru-RU"/>
        </w:rPr>
        <w:lastRenderedPageBreak/>
        <w:t>здоровья, установление связи между развитием физических качеств и основных систем организма;</w:t>
      </w:r>
    </w:p>
    <w:p w14:paraId="34B18DB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соблюдение требований безопасности при организации занятий лаптой, знание правил оказания первой помощи при травмах и ушибах во время занятий физическими упражнениями, и лаптой в частности;</w:t>
      </w:r>
    </w:p>
    <w:p w14:paraId="1A9593D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способность организовывать самостоятельные занятия с использованием средств лапты,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7754B4EE"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контрольно-тестовых упражнений для определения уровня физической, технической и тактической подготовленности игроков в лапту;</w:t>
      </w:r>
    </w:p>
    <w:p w14:paraId="07ADFFE8" w14:textId="77777777" w:rsidR="008D4469" w:rsidRPr="008D4469" w:rsidRDefault="008D4469" w:rsidP="008D4469">
      <w:pPr>
        <w:widowControl w:val="0"/>
        <w:spacing w:after="38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знание и применение способов и методов профилактики пагубных привычек, асоциального и созависимого поведения, знание антидопинговых правил.</w:t>
      </w:r>
    </w:p>
    <w:p w14:paraId="393F1B0F" w14:textId="77777777" w:rsidR="008D4469" w:rsidRPr="008D4469" w:rsidRDefault="008D4469" w:rsidP="008D4469">
      <w:pPr>
        <w:widowControl w:val="0"/>
        <w:spacing w:after="120"/>
        <w:jc w:val="both"/>
        <w:rPr>
          <w:rFonts w:ascii="Times New Roman" w:hAnsi="Times New Roman"/>
          <w:color w:val="000000"/>
          <w:sz w:val="28"/>
          <w:szCs w:val="28"/>
          <w:lang w:bidi="ru-RU"/>
        </w:rPr>
      </w:pPr>
      <w:bookmarkStart w:id="307" w:name="bookmark147"/>
      <w:r w:rsidRPr="008D4469">
        <w:rPr>
          <w:rFonts w:ascii="Times New Roman" w:hAnsi="Times New Roman"/>
          <w:b/>
          <w:bCs/>
          <w:color w:val="000000"/>
          <w:sz w:val="28"/>
          <w:szCs w:val="28"/>
          <w:lang w:bidi="ru-RU"/>
        </w:rPr>
        <w:t>ПРОГРАММА МОДУЛЯ «ФУТБОЛ ДЛЯ ВСЕХ»</w:t>
      </w:r>
      <w:bookmarkEnd w:id="307"/>
    </w:p>
    <w:p w14:paraId="44FDD5A2" w14:textId="77777777" w:rsidR="008D4469" w:rsidRPr="008D4469" w:rsidRDefault="008D4469" w:rsidP="008D4469">
      <w:pPr>
        <w:widowControl w:val="0"/>
        <w:spacing w:after="12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Пояснительная записка модуля «Футбол для всех»</w:t>
      </w:r>
    </w:p>
    <w:p w14:paraId="58F970C1"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Модуль «Футбол для всех» (далее - модуль по футболу, футбол) на уровне среднего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7467923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Футбол является одной из старейших и самых популярных спортивных командных игр в мире и всегда привлекает обучающихся, повышает их интерес к занятиям и оказывает на организм всестороннее влияние. Футбол - самый массовый, самый зрелищный, самый игровой из всех игровых видов спорта. Командный характер игры «футбол» воспитывает чувство дружбы, товарищества, взаимопомощи, развивает такие ценные моральные качества, как чувство ответственности, уважение к партнерам и соперникам, дисциплинированность, активность, личные качества - самостоятельность, инициативу, творчество. В процессе игровой деятельности необходимо овладевать сложной техникой и тактикой, развивать физические качества, преодолевать усталость, боль, вырабатывать устойчивость к неблагоприятным условиям внешней среды, строго соблюдать бытовой и спортивный режим. Все это способствует воспитанию волевых черт характера: смелости, стойкости, решительности, выдержки, мужества.</w:t>
      </w:r>
    </w:p>
    <w:p w14:paraId="4460928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Модуль «Футбол для всех» поможет адаптировать содержание учебного предмета «Физическая культура» к индивидуальным особенностям ребёнка, создать условия для максимального раскрытия творческого потенциала, комфортных </w:t>
      </w:r>
      <w:r w:rsidRPr="008D4469">
        <w:rPr>
          <w:rFonts w:ascii="Times New Roman" w:hAnsi="Times New Roman"/>
          <w:color w:val="000000"/>
          <w:sz w:val="28"/>
          <w:szCs w:val="28"/>
          <w:lang w:bidi="ru-RU"/>
        </w:rPr>
        <w:lastRenderedPageBreak/>
        <w:t>условий для развития и формирования талантливой личности.</w:t>
      </w:r>
    </w:p>
    <w:p w14:paraId="47E33E4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Целью</w:t>
      </w:r>
      <w:r w:rsidRPr="008D4469">
        <w:rPr>
          <w:rFonts w:ascii="Times New Roman" w:hAnsi="Times New Roman"/>
          <w:color w:val="000000"/>
          <w:sz w:val="28"/>
          <w:szCs w:val="28"/>
          <w:lang w:bidi="ru-RU"/>
        </w:rPr>
        <w:t xml:space="preserve"> изучения модуля «Футбол для всех» является содействие всестороннему развитию личности посредством формирования физической культуры обучающихся с использованием средств футбола, формирования у подрастающего поколения потребности в ведении здорового образа жизни.</w:t>
      </w:r>
    </w:p>
    <w:p w14:paraId="73DA25AD"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Задачами</w:t>
      </w:r>
      <w:r w:rsidRPr="008D4469">
        <w:rPr>
          <w:rFonts w:ascii="Times New Roman" w:hAnsi="Times New Roman"/>
          <w:color w:val="000000"/>
          <w:sz w:val="28"/>
          <w:szCs w:val="28"/>
          <w:lang w:bidi="ru-RU"/>
        </w:rPr>
        <w:t xml:space="preserve"> изучения модуля «Футбол для всех» являются:</w:t>
      </w:r>
    </w:p>
    <w:p w14:paraId="12E45AE8"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приобщение обучающихся к достижениям мировой культуры, российским традициям, национальным особенностям субъекта Российской Федерации;</w:t>
      </w:r>
    </w:p>
    <w:p w14:paraId="5D802FE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создание условий для профессионального самоопределения и творческой самореализации обучающихся;</w:t>
      </w:r>
    </w:p>
    <w:p w14:paraId="19BA7E8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приобретение практических навыков и теоретических знаний в области футбола, соблюдение личной гигиены и осуществление самоконтроля;</w:t>
      </w:r>
    </w:p>
    <w:p w14:paraId="22957B3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приобщение обучающихся к здоровому образу жизни и гармонии тела средствами футбола;</w:t>
      </w:r>
    </w:p>
    <w:p w14:paraId="5BA54D0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укрепление и сохранения здоровья, развитие основных физических качеств и повышение функциональных способностей организма;</w:t>
      </w:r>
    </w:p>
    <w:p w14:paraId="6F887056"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соревновательной деятельности юных футболистов с учетом их индивидуальных особенностей;</w:t>
      </w:r>
    </w:p>
    <w:p w14:paraId="604A83EF"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обучение умениям выполнять технические приемы на высокой скорости и в условиях активного противоборства соперников;</w:t>
      </w:r>
    </w:p>
    <w:p w14:paraId="25B448DC"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воспитание нравственных качеств, чувства товарищества и личной ответственности, сотрудничества в игровой и соревновательной деятельности в футболе.</w:t>
      </w:r>
    </w:p>
    <w:p w14:paraId="105BDC05"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i/>
          <w:iCs/>
          <w:color w:val="000000"/>
          <w:sz w:val="28"/>
          <w:szCs w:val="28"/>
          <w:lang w:bidi="ru-RU"/>
        </w:rPr>
        <w:t>Место и роль модуля «Футбол для всех».</w:t>
      </w:r>
      <w:r w:rsidRPr="008D4469">
        <w:rPr>
          <w:rFonts w:ascii="Times New Roman" w:hAnsi="Times New Roman"/>
          <w:color w:val="000000"/>
          <w:sz w:val="28"/>
          <w:szCs w:val="28"/>
          <w:lang w:bidi="ru-RU"/>
        </w:rPr>
        <w:t xml:space="preserve"> Модуль «Футбол для всех» расширяет и дополняет знания, полученные в результате освоения рабочей программы учебного предмета «Физическая культура» для образовательных организаций, реализующих образовательные программы среднего общего образования, содействует интеграции уроков физической культуры, внеурочной деятельности, системы дополнительного образования физкультурно-спортивной направленности и деятельности школьного спортивного клуба.</w:t>
      </w:r>
    </w:p>
    <w:p w14:paraId="2F1452DB"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Педагог имеет возможность вариативно использовать учебный материал в разных частях урока по физической культуре с выбором различных элементов игры в футбол с учётом возраста, гендерных особенностей и физической подготовленности обучающихся.</w:t>
      </w:r>
    </w:p>
    <w:p w14:paraId="39BB676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Модуль «Футбол для всех» может быть реализован в следующих </w:t>
      </w:r>
      <w:r w:rsidRPr="008D4469">
        <w:rPr>
          <w:rFonts w:ascii="Times New Roman" w:hAnsi="Times New Roman"/>
          <w:i/>
          <w:iCs/>
          <w:color w:val="000000"/>
          <w:sz w:val="28"/>
          <w:szCs w:val="28"/>
          <w:lang w:bidi="ru-RU"/>
        </w:rPr>
        <w:t>вариантах</w:t>
      </w:r>
      <w:r w:rsidRPr="008D4469">
        <w:rPr>
          <w:rFonts w:ascii="Times New Roman" w:hAnsi="Times New Roman"/>
          <w:color w:val="000000"/>
          <w:sz w:val="28"/>
          <w:szCs w:val="28"/>
          <w:lang w:bidi="ru-RU"/>
        </w:rPr>
        <w:t xml:space="preserve">: при самостоятельном планировании учителем физической культуры процесса освоения обучающимися учебного материала по футболу с учётом возраста и физической подготовленности обучающихся (с соответствующей дозировкой и </w:t>
      </w:r>
      <w:r w:rsidRPr="008D4469">
        <w:rPr>
          <w:rFonts w:ascii="Times New Roman" w:hAnsi="Times New Roman"/>
          <w:color w:val="000000"/>
          <w:sz w:val="28"/>
          <w:szCs w:val="28"/>
          <w:lang w:bidi="ru-RU"/>
        </w:rPr>
        <w:lastRenderedPageBreak/>
        <w:t>интенсивностью);</w:t>
      </w:r>
    </w:p>
    <w:p w14:paraId="657A13E9"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w:t>
      </w:r>
    </w:p>
    <w:p w14:paraId="175AAE69" w14:textId="77777777" w:rsidR="008D4469" w:rsidRPr="008D4469" w:rsidRDefault="008D4469" w:rsidP="008D4469">
      <w:pPr>
        <w:widowControl w:val="0"/>
        <w:spacing w:after="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10 и 11 классах - по 34 часа);</w:t>
      </w:r>
    </w:p>
    <w:p w14:paraId="0CE1A0AE" w14:textId="77777777" w:rsidR="008D4469" w:rsidRPr="008D4469" w:rsidRDefault="008D4469" w:rsidP="008D4469">
      <w:pPr>
        <w:widowControl w:val="0"/>
        <w:spacing w:after="34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10 - 11 классах - по 34 часа).</w:t>
      </w:r>
    </w:p>
    <w:p w14:paraId="46DDDEF8" w14:textId="77777777" w:rsidR="008D4469" w:rsidRPr="008D4469" w:rsidRDefault="008D4469" w:rsidP="008D4469">
      <w:pPr>
        <w:widowControl w:val="0"/>
        <w:spacing w:after="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Содержание модуля «Футбол для всех»</w:t>
      </w:r>
    </w:p>
    <w:p w14:paraId="48BFACEE" w14:textId="77777777" w:rsidR="008D4469" w:rsidRPr="008D4469" w:rsidRDefault="008D4469" w:rsidP="008D4469">
      <w:pPr>
        <w:widowControl w:val="0"/>
        <w:spacing w:after="0"/>
        <w:jc w:val="both"/>
        <w:rPr>
          <w:rFonts w:ascii="Times New Roman" w:hAnsi="Times New Roman"/>
          <w:color w:val="000000"/>
          <w:sz w:val="28"/>
          <w:szCs w:val="28"/>
          <w:lang w:bidi="ru-RU"/>
        </w:rPr>
      </w:pPr>
      <w:r w:rsidRPr="008D4469">
        <w:rPr>
          <w:rFonts w:ascii="Times New Roman" w:hAnsi="Times New Roman"/>
          <w:b/>
          <w:bCs/>
          <w:color w:val="000000"/>
          <w:sz w:val="28"/>
          <w:szCs w:val="28"/>
          <w:lang w:bidi="ru-RU"/>
        </w:rPr>
        <w:t>Знания о футболе</w:t>
      </w:r>
    </w:p>
    <w:p w14:paraId="7C5A0252"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Техника безопасности во время занятий футболом.</w:t>
      </w:r>
    </w:p>
    <w:p w14:paraId="2417F828"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Физическая культура и спорт в России. Массовый народный характер спорта. Развитие футбола в России и за рубежом. Единая спортивная классификация и её значение. Разрядные нормы и требования по футболу. Международные связи российских спортсменов. Олимпийские игры.</w:t>
      </w:r>
    </w:p>
    <w:p w14:paraId="4697CD74"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Российские спортсмены на Олимпийских играх. Значение и место футбола в системе физического воспитания. Российские соревнования по футболу: чемпионаты и Кубки России. Современный футбол и пути его дальнейшего развития. Российский футбольный союз, ФИФА, УЕФА, лучшие российские команды, тренеры, игроки. Принцип честной игры или фейр-плей.</w:t>
      </w:r>
    </w:p>
    <w:p w14:paraId="48B1BA73" w14:textId="77777777" w:rsidR="008D4469" w:rsidRPr="008D4469" w:rsidRDefault="008D4469" w:rsidP="008D4469">
      <w:pPr>
        <w:widowControl w:val="0"/>
        <w:spacing w:after="0"/>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Правила игры. Права и обязанности игроков. Роль капитана команды. Его права и обязанности. Планирование, организация и проведение соревнований по футболу. Виды соревнований. Система проведения соревнований. Судейство соревнований по футболу. Судейская бригада: главный судья, 1-й судья, 2-й судья, 3-й судья, хронометрист, судья - информатор. Их роль в организации и проведении соревнований.</w:t>
      </w:r>
    </w:p>
    <w:p w14:paraId="654AA96A"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Мышечная деятельность. Утомление и его причины. Нагрузка и отдых. Восстановление физиологических функций. Значение и содержание самоконтроля. Объективные и субъективные данные самоконтроля.</w:t>
      </w:r>
    </w:p>
    <w:p w14:paraId="7C5226F7" w14:textId="77777777" w:rsidR="008D4469" w:rsidRPr="008D4469" w:rsidRDefault="008D4469" w:rsidP="008D4469">
      <w:pPr>
        <w:widowControl w:val="0"/>
        <w:spacing w:after="20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Понятие о спортивной этике и взаимоотношениях между обучающимися.</w:t>
      </w:r>
    </w:p>
    <w:p w14:paraId="76ADBB4D" w14:textId="77777777" w:rsidR="008D4469" w:rsidRPr="008D4469" w:rsidRDefault="008D4469" w:rsidP="008D4469">
      <w:pPr>
        <w:keepNext/>
        <w:keepLines/>
        <w:widowControl w:val="0"/>
        <w:spacing w:after="0" w:line="252" w:lineRule="auto"/>
        <w:jc w:val="both"/>
        <w:outlineLvl w:val="2"/>
        <w:rPr>
          <w:rFonts w:ascii="Times New Roman" w:hAnsi="Times New Roman"/>
          <w:b/>
          <w:bCs/>
          <w:color w:val="000000"/>
          <w:sz w:val="28"/>
          <w:szCs w:val="28"/>
          <w:lang w:bidi="ru-RU"/>
        </w:rPr>
      </w:pPr>
      <w:bookmarkStart w:id="308" w:name="bookmark148"/>
      <w:bookmarkStart w:id="309" w:name="bookmark149"/>
      <w:r w:rsidRPr="008D4469">
        <w:rPr>
          <w:rFonts w:ascii="Times New Roman" w:hAnsi="Times New Roman"/>
          <w:b/>
          <w:bCs/>
          <w:color w:val="000000"/>
          <w:sz w:val="28"/>
          <w:szCs w:val="28"/>
          <w:lang w:bidi="ru-RU"/>
        </w:rPr>
        <w:lastRenderedPageBreak/>
        <w:t>Способы самостоятельной деятельности</w:t>
      </w:r>
      <w:bookmarkEnd w:id="308"/>
      <w:bookmarkEnd w:id="309"/>
    </w:p>
    <w:p w14:paraId="01F776A2"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Подготовка места занятий, выбор одежды и обуви для занятий футболом в зависимости от места проведения занятий.</w:t>
      </w:r>
    </w:p>
    <w:p w14:paraId="0D8EC97F"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Организация и проведение соревнований по футболу.</w:t>
      </w:r>
    </w:p>
    <w:p w14:paraId="39D4B9CC"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Оценка техники осваиваемых специальных упражнений с футбольным мячом, способы выявления и устранения ошибок в технике выполнения упражнений.</w:t>
      </w:r>
    </w:p>
    <w:p w14:paraId="30E89B7B" w14:textId="77777777" w:rsidR="008D4469" w:rsidRPr="008D4469" w:rsidRDefault="008D4469" w:rsidP="008D4469">
      <w:pPr>
        <w:widowControl w:val="0"/>
        <w:spacing w:after="20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Тестирование уровня физической подготовленности в футболе.</w:t>
      </w:r>
    </w:p>
    <w:p w14:paraId="66A18563" w14:textId="77777777" w:rsidR="008D4469" w:rsidRPr="008D4469" w:rsidRDefault="008D4469" w:rsidP="008D4469">
      <w:pPr>
        <w:keepNext/>
        <w:keepLines/>
        <w:widowControl w:val="0"/>
        <w:spacing w:after="0" w:line="252" w:lineRule="auto"/>
        <w:jc w:val="both"/>
        <w:outlineLvl w:val="2"/>
        <w:rPr>
          <w:rFonts w:ascii="Times New Roman" w:hAnsi="Times New Roman"/>
          <w:b/>
          <w:bCs/>
          <w:color w:val="000000"/>
          <w:sz w:val="28"/>
          <w:szCs w:val="28"/>
          <w:lang w:bidi="ru-RU"/>
        </w:rPr>
      </w:pPr>
      <w:bookmarkStart w:id="310" w:name="bookmark150"/>
      <w:bookmarkStart w:id="311" w:name="bookmark151"/>
      <w:r w:rsidRPr="008D4469">
        <w:rPr>
          <w:rFonts w:ascii="Times New Roman" w:hAnsi="Times New Roman"/>
          <w:b/>
          <w:bCs/>
          <w:color w:val="000000"/>
          <w:sz w:val="28"/>
          <w:szCs w:val="28"/>
          <w:lang w:bidi="ru-RU"/>
        </w:rPr>
        <w:t>Физическое совершенствование</w:t>
      </w:r>
      <w:bookmarkEnd w:id="310"/>
      <w:bookmarkEnd w:id="311"/>
    </w:p>
    <w:p w14:paraId="5D8720A6"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Комплексы подготовительных и специальных упражнений, формирующих двигательные умения и навыки футболиста.</w:t>
      </w:r>
    </w:p>
    <w:p w14:paraId="23FC598C"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Технические действия в игре.</w:t>
      </w:r>
    </w:p>
    <w:p w14:paraId="23041026"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Понятия спортивной техники. Классификация и терминология технических приёмов. Совершенствование техники ведения, остановки и отбора мяча, ударов по мячу.</w:t>
      </w:r>
    </w:p>
    <w:p w14:paraId="6DEC55CC"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Тактические действия в игре.</w:t>
      </w:r>
    </w:p>
    <w:p w14:paraId="1EA464B4"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Понятие о стратегии, системе, тактике и стиле игры. Тактические варианты игры. Тактика отдельных линий и игроков команды (вратаря, защитников, полузащитников, нападающих). Перспективы развития тактики игры. Тактика игры в нападении (атакующие комбинации флангом и центром). Тактика игры в защите (зонная, персональная опека, комбинированная оборона). Дневник спортсмена.</w:t>
      </w:r>
    </w:p>
    <w:p w14:paraId="23B80EF4" w14:textId="77777777" w:rsidR="008D4469" w:rsidRPr="008D4469" w:rsidRDefault="008D4469" w:rsidP="008D4469">
      <w:pPr>
        <w:widowControl w:val="0"/>
        <w:spacing w:after="34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Соревнования по футболу.</w:t>
      </w:r>
    </w:p>
    <w:p w14:paraId="67227E01" w14:textId="77777777" w:rsidR="008D4469" w:rsidRPr="008D4469" w:rsidRDefault="008D4469" w:rsidP="008D4469">
      <w:pPr>
        <w:keepNext/>
        <w:keepLines/>
        <w:widowControl w:val="0"/>
        <w:spacing w:after="100" w:line="252" w:lineRule="auto"/>
        <w:jc w:val="both"/>
        <w:outlineLvl w:val="2"/>
        <w:rPr>
          <w:rFonts w:ascii="Times New Roman" w:hAnsi="Times New Roman"/>
          <w:b/>
          <w:bCs/>
          <w:color w:val="000000"/>
          <w:sz w:val="28"/>
          <w:szCs w:val="28"/>
          <w:lang w:bidi="ru-RU"/>
        </w:rPr>
      </w:pPr>
      <w:bookmarkStart w:id="312" w:name="bookmark152"/>
      <w:bookmarkStart w:id="313" w:name="bookmark153"/>
      <w:r w:rsidRPr="008D4469">
        <w:rPr>
          <w:rFonts w:ascii="Times New Roman" w:hAnsi="Times New Roman"/>
          <w:b/>
          <w:bCs/>
          <w:color w:val="000000"/>
          <w:sz w:val="28"/>
          <w:szCs w:val="28"/>
          <w:lang w:bidi="ru-RU"/>
        </w:rPr>
        <w:t>Планируемые результаты</w:t>
      </w:r>
      <w:bookmarkEnd w:id="312"/>
      <w:bookmarkEnd w:id="313"/>
    </w:p>
    <w:p w14:paraId="3148E4A0" w14:textId="77777777" w:rsidR="008D4469" w:rsidRPr="008D4469" w:rsidRDefault="008D4469" w:rsidP="008D4469">
      <w:pPr>
        <w:widowControl w:val="0"/>
        <w:spacing w:after="340" w:line="240"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Содержание модуля «Футбол для всех» направлено на достижение обучающимися личностных, метапредметных и предметных результатов обучения.</w:t>
      </w:r>
    </w:p>
    <w:p w14:paraId="5477960E" w14:textId="77777777" w:rsidR="008D4469" w:rsidRPr="008D4469" w:rsidRDefault="008D4469" w:rsidP="008D4469">
      <w:pPr>
        <w:widowControl w:val="0"/>
        <w:spacing w:after="100" w:line="252"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Личностные результаты</w:t>
      </w:r>
    </w:p>
    <w:p w14:paraId="0AC47F51"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«Футбол для всех» на уровне среднего общего образования у обучающихся будут сформированы следующие личностные результаты:</w:t>
      </w:r>
    </w:p>
    <w:p w14:paraId="2F54ECF1" w14:textId="77777777" w:rsidR="008D4469" w:rsidRPr="008D4469" w:rsidRDefault="008D4469" w:rsidP="008D4469">
      <w:pPr>
        <w:widowControl w:val="0"/>
        <w:spacing w:after="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развитие навыков взаимодействия и сотрудничества со сверстниками, взрослыми в образовательной, общественно полезной, учебно-исследовательской, проектной и других видах деятельности;</w:t>
      </w:r>
    </w:p>
    <w:p w14:paraId="68129AF6" w14:textId="77777777" w:rsidR="008D4469" w:rsidRPr="008D4469" w:rsidRDefault="008D4469" w:rsidP="008D4469">
      <w:pPr>
        <w:widowControl w:val="0"/>
        <w:spacing w:after="60" w:line="25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готовность и способность к самообразованию и сознательное отношение к непрерывному физкультурному образованию как условию успешной профессиональной и общественной деятельности.</w:t>
      </w:r>
    </w:p>
    <w:p w14:paraId="2CCFBF29" w14:textId="77777777" w:rsidR="008D4469" w:rsidRPr="008D4469" w:rsidRDefault="008D4469" w:rsidP="008D4469">
      <w:pPr>
        <w:widowControl w:val="0"/>
        <w:spacing w:after="100" w:line="254"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Метапредметные результаты</w:t>
      </w:r>
    </w:p>
    <w:p w14:paraId="38E5620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 xml:space="preserve">При изучении модуля «Футбол для всех» на уровне среднего общего </w:t>
      </w:r>
      <w:r w:rsidRPr="008D4469">
        <w:rPr>
          <w:rFonts w:ascii="Times New Roman" w:hAnsi="Times New Roman"/>
          <w:color w:val="000000"/>
          <w:sz w:val="28"/>
          <w:szCs w:val="28"/>
          <w:lang w:bidi="ru-RU"/>
        </w:rPr>
        <w:lastRenderedPageBreak/>
        <w:t>образования у обучающихся будут сформированы следующие метапредметные результаты:</w:t>
      </w:r>
    </w:p>
    <w:p w14:paraId="52EEBA73"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использовать средства информационных и коммуникационных технологий (далее - ИКТ) в решении когнитивных, коммуникативных и организационных задач игровой и соревновательной деятельности;</w:t>
      </w:r>
    </w:p>
    <w:p w14:paraId="2B73BD0C"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готовности и способности к самостоятельной информационно</w:t>
      </w:r>
      <w:r w:rsidRPr="008D4469">
        <w:rPr>
          <w:rFonts w:ascii="Times New Roman" w:hAnsi="Times New Roman"/>
          <w:color w:val="000000"/>
          <w:sz w:val="28"/>
          <w:szCs w:val="28"/>
          <w:lang w:bidi="ru-RU"/>
        </w:rPr>
        <w:softHyphen/>
        <w:t>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 о виде спорта «футбол»;</w:t>
      </w:r>
    </w:p>
    <w:p w14:paraId="12284516"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умения планировать, контролировать и оценивать учебные действия в соответствии с правилами и условиями игры в футбол, определять наиболее эффективные способы достижения игрового результата;</w:t>
      </w:r>
    </w:p>
    <w:p w14:paraId="2DEF1AA9" w14:textId="77777777" w:rsidR="008D4469" w:rsidRPr="008D4469" w:rsidRDefault="008D4469" w:rsidP="008D4469">
      <w:pPr>
        <w:widowControl w:val="0"/>
        <w:spacing w:after="34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самостоятельно определять цели игровой деятельности и составлять планы игровой (или соревновательной) деятельности, самостоятельно осуществлять, контролировать и корректировать личную деятельность, использовать все возможные ресурсы для достижения поставленных целей и реализации планов деятельности.</w:t>
      </w:r>
    </w:p>
    <w:p w14:paraId="48DE8BAD" w14:textId="77777777" w:rsidR="008D4469" w:rsidRPr="008D4469" w:rsidRDefault="008D4469" w:rsidP="008D4469">
      <w:pPr>
        <w:widowControl w:val="0"/>
        <w:spacing w:after="100" w:line="254" w:lineRule="auto"/>
        <w:jc w:val="both"/>
        <w:rPr>
          <w:rFonts w:ascii="Times New Roman" w:hAnsi="Times New Roman"/>
          <w:color w:val="000000"/>
          <w:sz w:val="28"/>
          <w:szCs w:val="28"/>
          <w:lang w:bidi="ru-RU"/>
        </w:rPr>
      </w:pPr>
      <w:r w:rsidRPr="008D4469">
        <w:rPr>
          <w:rFonts w:ascii="Times New Roman" w:hAnsi="Times New Roman"/>
          <w:b/>
          <w:bCs/>
          <w:i/>
          <w:iCs/>
          <w:color w:val="000000"/>
          <w:sz w:val="28"/>
          <w:szCs w:val="28"/>
          <w:lang w:bidi="ru-RU"/>
        </w:rPr>
        <w:t>Предметные результаты</w:t>
      </w:r>
    </w:p>
    <w:p w14:paraId="1CA1543A"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 изучении модуля «Футбол для всех» на уровне среднего общего образования у обучающихся будут сформированы следующие предметные результаты:</w:t>
      </w:r>
    </w:p>
    <w:p w14:paraId="7428E984"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закрепление знаний об основных причинах травматизма, о правилах поведения и безопасности во время занятий, а также при подготовке, организации и в ходе соревнований по футболу;</w:t>
      </w:r>
    </w:p>
    <w:p w14:paraId="609372D9"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продолжение совершенствования важных двигательных навыков, необходимых для игры в футбол;</w:t>
      </w:r>
    </w:p>
    <w:p w14:paraId="13A9DF74"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освоение техники выполнения упражнений, рекомендуемых футболистам для развития таких двигательных качеств, как сила, быстрота, выносливость, гибкость, ловкость и составления комплексов таких упражнений;</w:t>
      </w:r>
    </w:p>
    <w:p w14:paraId="76EE18D7"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практических навыков по освоению достаточно сложных технических приемов в игре без мяча (передвижение, остановки, повороты, прыжки) и при владении мячом (удары по мячу ногами и головой, остановка мяча ногой, животом, грудью, головой, ведение мяча, выполнение финтов и ударов, отбор мяча перехватом, толчком и подкатом, вбрасывание мяча с места, с разбега и в падении);</w:t>
      </w:r>
    </w:p>
    <w:p w14:paraId="273BD6AF" w14:textId="77777777" w:rsidR="008D4469" w:rsidRPr="008D4469" w:rsidRDefault="008D4469" w:rsidP="008D4469">
      <w:pPr>
        <w:widowControl w:val="0"/>
        <w:spacing w:after="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расширение представлений о специализированной технической и тактической подготовке вратарей;</w:t>
      </w:r>
    </w:p>
    <w:p w14:paraId="3DA7C4AD" w14:textId="77777777" w:rsidR="008D4469" w:rsidRPr="008D4469" w:rsidRDefault="008D4469" w:rsidP="008D4469">
      <w:pPr>
        <w:widowControl w:val="0"/>
        <w:spacing w:after="60" w:line="254"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умение анализировать и исправлять наиболее распространенные ошибки, допускаемые при выполнении технических приемов и тактических действий;</w:t>
      </w:r>
    </w:p>
    <w:p w14:paraId="6830F72A"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lastRenderedPageBreak/>
        <w:t>расширение словарного запаса основных терминологических понятий спортивной игры;</w:t>
      </w:r>
    </w:p>
    <w:p w14:paraId="3986E9B0"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совершенствование индивидуальных и групповых тактических действий в атаке и в обороне;</w:t>
      </w:r>
    </w:p>
    <w:p w14:paraId="07BFE034"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овладение основами знаний о возрастных особенностях физического развития и психологии обучающихся 10-11 классов;</w:t>
      </w:r>
    </w:p>
    <w:p w14:paraId="6708E781"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овладение практическим навыками участия в соревнованиях по футболу;</w:t>
      </w:r>
    </w:p>
    <w:p w14:paraId="5BA63E0B"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применение тактических и стратегических приемов организации игры в футбол в быстро меняющейся игровой обстановке;</w:t>
      </w:r>
    </w:p>
    <w:p w14:paraId="13A70158"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организация и судейство соревнований по футболу;</w:t>
      </w:r>
    </w:p>
    <w:p w14:paraId="08EB3C2D" w14:textId="77777777" w:rsidR="008D4469" w:rsidRPr="008D4469" w:rsidRDefault="008D4469" w:rsidP="008D4469">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овладение умениями самостоятельно организовывать здоровьесберегающую жизнедеятельность (режим дня, утренняя зарядка, оздоровительные мероприятия, подвижные игры на основе игры в футбол и так далее);</w:t>
      </w:r>
    </w:p>
    <w:p w14:paraId="43704E75" w14:textId="77777777" w:rsidR="00A667AD" w:rsidRDefault="008D4469" w:rsidP="00A667AD">
      <w:pPr>
        <w:widowControl w:val="0"/>
        <w:spacing w:after="0" w:line="262" w:lineRule="auto"/>
        <w:ind w:firstLine="580"/>
        <w:jc w:val="both"/>
        <w:rPr>
          <w:rFonts w:ascii="Times New Roman" w:hAnsi="Times New Roman"/>
          <w:color w:val="000000"/>
          <w:sz w:val="28"/>
          <w:szCs w:val="28"/>
          <w:lang w:bidi="ru-RU"/>
        </w:rPr>
      </w:pPr>
      <w:r w:rsidRPr="008D4469">
        <w:rPr>
          <w:rFonts w:ascii="Times New Roman" w:hAnsi="Times New Roman"/>
          <w:color w:val="000000"/>
          <w:sz w:val="28"/>
          <w:szCs w:val="28"/>
          <w:lang w:bidi="ru-RU"/>
        </w:rPr>
        <w:t>формирование навыка систематического наблюдения за своим физическим состоянием, величиной физических нагрузок, данными мониторинга здоровья (рост, масса тела и другие), показателями развития основных физических качеств (силы, быстроты, выносливости, координации, гибкости).</w:t>
      </w:r>
    </w:p>
    <w:p w14:paraId="467EBC9D" w14:textId="77777777" w:rsidR="00A667AD" w:rsidRDefault="00A667AD" w:rsidP="00A667AD">
      <w:pPr>
        <w:widowControl w:val="0"/>
        <w:spacing w:after="0" w:line="262" w:lineRule="auto"/>
        <w:ind w:firstLine="580"/>
        <w:jc w:val="both"/>
        <w:rPr>
          <w:rFonts w:ascii="Times New Roman" w:hAnsi="Times New Roman"/>
          <w:color w:val="000000"/>
          <w:sz w:val="28"/>
          <w:szCs w:val="28"/>
          <w:lang w:bidi="ru-RU"/>
        </w:rPr>
      </w:pPr>
    </w:p>
    <w:p w14:paraId="0716B246" w14:textId="77777777" w:rsidR="00A57354" w:rsidRDefault="009656FB" w:rsidP="00A667AD">
      <w:pPr>
        <w:widowControl w:val="0"/>
        <w:spacing w:after="0" w:line="262" w:lineRule="auto"/>
        <w:ind w:firstLine="580"/>
        <w:jc w:val="center"/>
        <w:rPr>
          <w:rFonts w:ascii="Times New Roman" w:eastAsia="Calibri" w:hAnsi="Times New Roman"/>
          <w:b/>
          <w:sz w:val="28"/>
          <w:szCs w:val="28"/>
          <w:lang w:eastAsia="en-US"/>
        </w:rPr>
      </w:pPr>
      <w:r w:rsidRPr="00A57354">
        <w:rPr>
          <w:rFonts w:ascii="Times New Roman" w:eastAsia="Calibri" w:hAnsi="Times New Roman"/>
          <w:b/>
          <w:sz w:val="28"/>
          <w:szCs w:val="28"/>
          <w:lang w:eastAsia="en-US"/>
        </w:rPr>
        <w:t>Тематическое планирование учебного предмета</w:t>
      </w:r>
    </w:p>
    <w:p w14:paraId="0CC1D5BD" w14:textId="77777777" w:rsidR="009656FB" w:rsidRPr="00A57354" w:rsidRDefault="009656FB" w:rsidP="00A57354">
      <w:pPr>
        <w:spacing w:after="0" w:line="276" w:lineRule="auto"/>
        <w:ind w:left="720"/>
        <w:contextualSpacing/>
        <w:jc w:val="center"/>
        <w:rPr>
          <w:rFonts w:ascii="Times New Roman" w:eastAsia="Calibri" w:hAnsi="Times New Roman"/>
          <w:b/>
          <w:sz w:val="28"/>
          <w:szCs w:val="28"/>
          <w:lang w:eastAsia="en-US"/>
        </w:rPr>
      </w:pPr>
      <w:r w:rsidRPr="00A57354">
        <w:rPr>
          <w:rFonts w:ascii="Times New Roman" w:eastAsia="Calibri" w:hAnsi="Times New Roman"/>
          <w:b/>
          <w:sz w:val="28"/>
          <w:szCs w:val="28"/>
          <w:lang w:eastAsia="en-US"/>
        </w:rPr>
        <w:t>«Физическая культура»</w:t>
      </w:r>
    </w:p>
    <w:p w14:paraId="033170E1" w14:textId="77777777" w:rsidR="009656FB" w:rsidRPr="00A57354" w:rsidRDefault="009656FB" w:rsidP="00A57354">
      <w:pPr>
        <w:widowControl w:val="0"/>
        <w:spacing w:after="0" w:line="276" w:lineRule="auto"/>
        <w:ind w:firstLine="709"/>
        <w:jc w:val="both"/>
        <w:rPr>
          <w:rFonts w:ascii="Times New Roman" w:eastAsia="SchoolBookSanPin" w:hAnsi="Times New Roman"/>
          <w:sz w:val="28"/>
          <w:szCs w:val="28"/>
          <w:lang w:eastAsia="en-US"/>
        </w:rPr>
      </w:pPr>
      <w:r w:rsidRPr="00A57354">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A57354">
        <w:rPr>
          <w:rFonts w:ascii="Times New Roman" w:eastAsia="SchoolBookSanPin" w:hAnsi="Times New Roman"/>
          <w:b/>
          <w:sz w:val="28"/>
          <w:szCs w:val="28"/>
          <w:lang w:eastAsia="en-US"/>
        </w:rPr>
        <w:t>«рабочей программе учителя»</w:t>
      </w:r>
      <w:r w:rsidRPr="00A57354">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1AC42A94" w14:textId="77777777" w:rsidR="00117134" w:rsidRPr="00A57354" w:rsidRDefault="009656FB" w:rsidP="00A57354">
      <w:pPr>
        <w:widowControl w:val="0"/>
        <w:spacing w:after="0" w:line="276" w:lineRule="auto"/>
        <w:ind w:firstLine="709"/>
        <w:jc w:val="both"/>
        <w:rPr>
          <w:rFonts w:ascii="Times New Roman" w:eastAsia="SchoolBookSanPin" w:hAnsi="Times New Roman"/>
          <w:sz w:val="28"/>
          <w:szCs w:val="28"/>
          <w:lang w:eastAsia="en-US"/>
        </w:rPr>
      </w:pPr>
      <w:r w:rsidRPr="00A57354">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72A22424" w14:textId="77777777" w:rsidR="008B0120" w:rsidRPr="00A57354" w:rsidRDefault="008B0120" w:rsidP="00A57354">
      <w:pPr>
        <w:widowControl w:val="0"/>
        <w:spacing w:after="0" w:line="276" w:lineRule="auto"/>
        <w:ind w:firstLine="709"/>
        <w:jc w:val="both"/>
        <w:rPr>
          <w:rFonts w:ascii="Times New Roman" w:eastAsia="SchoolBookSanPin" w:hAnsi="Times New Roman"/>
          <w:i/>
          <w:sz w:val="28"/>
          <w:szCs w:val="28"/>
          <w:lang w:eastAsia="en-US"/>
        </w:rPr>
      </w:pPr>
      <w:r w:rsidRPr="00A57354">
        <w:rPr>
          <w:rFonts w:ascii="Times New Roman" w:eastAsia="SchoolBookSanPin" w:hAnsi="Times New Roman"/>
          <w:i/>
          <w:sz w:val="28"/>
          <w:szCs w:val="28"/>
          <w:lang w:eastAsia="en-US"/>
        </w:rPr>
        <w:t>*Тематическое планирование в 10 классе выстроено из содержания обучения по ФОП СОО и отмечены соответствующими пунктами в федеральной образовательной программе среднего общего образования</w:t>
      </w:r>
    </w:p>
    <w:tbl>
      <w:tblPr>
        <w:tblStyle w:val="TableNormal"/>
        <w:tblpPr w:leftFromText="180" w:rightFromText="180" w:vertAnchor="text" w:horzAnchor="margin" w:tblpY="158"/>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53"/>
        <w:gridCol w:w="2977"/>
      </w:tblGrid>
      <w:tr w:rsidR="009656FB" w:rsidRPr="009656FB" w14:paraId="1C75D6C4" w14:textId="77777777" w:rsidTr="006A0B1D">
        <w:trPr>
          <w:trHeight w:val="575"/>
        </w:trPr>
        <w:tc>
          <w:tcPr>
            <w:tcW w:w="846" w:type="dxa"/>
          </w:tcPr>
          <w:p w14:paraId="515168A5" w14:textId="77777777" w:rsidR="009656FB" w:rsidRPr="009656FB" w:rsidRDefault="009656FB" w:rsidP="009656FB">
            <w:pPr>
              <w:spacing w:line="237" w:lineRule="auto"/>
              <w:ind w:left="142" w:right="354" w:firstLine="96"/>
              <w:jc w:val="center"/>
              <w:rPr>
                <w:rFonts w:ascii="Times New Roman" w:hAnsi="Times New Roman"/>
                <w:lang w:eastAsia="en-US"/>
              </w:rPr>
            </w:pPr>
            <w:r w:rsidRPr="009656FB">
              <w:rPr>
                <w:rFonts w:ascii="Times New Roman" w:hAnsi="Times New Roman"/>
                <w:lang w:eastAsia="en-US"/>
              </w:rPr>
              <w:t>№</w:t>
            </w:r>
            <w:r w:rsidRPr="009656FB">
              <w:rPr>
                <w:rFonts w:ascii="Times New Roman" w:hAnsi="Times New Roman"/>
                <w:spacing w:val="-57"/>
                <w:lang w:eastAsia="en-US"/>
              </w:rPr>
              <w:t xml:space="preserve"> </w:t>
            </w:r>
            <w:r w:rsidRPr="009656FB">
              <w:rPr>
                <w:rFonts w:ascii="Times New Roman" w:hAnsi="Times New Roman"/>
                <w:lang w:eastAsia="en-US"/>
              </w:rPr>
              <w:t>п/п</w:t>
            </w:r>
          </w:p>
        </w:tc>
        <w:tc>
          <w:tcPr>
            <w:tcW w:w="5953" w:type="dxa"/>
          </w:tcPr>
          <w:p w14:paraId="3B286D9D" w14:textId="77777777" w:rsidR="009656FB" w:rsidRPr="009656FB" w:rsidRDefault="009656FB" w:rsidP="009656FB">
            <w:pPr>
              <w:spacing w:line="273" w:lineRule="exact"/>
              <w:ind w:left="142"/>
              <w:jc w:val="center"/>
              <w:rPr>
                <w:rFonts w:ascii="Times New Roman" w:hAnsi="Times New Roman"/>
                <w:lang w:val="ru-RU" w:eastAsia="en-US"/>
              </w:rPr>
            </w:pPr>
            <w:r w:rsidRPr="009656FB">
              <w:rPr>
                <w:rFonts w:ascii="Times New Roman" w:hAnsi="Times New Roman"/>
                <w:lang w:val="ru-RU" w:eastAsia="en-US"/>
              </w:rPr>
              <w:t>Наименование</w:t>
            </w:r>
            <w:r w:rsidRPr="009656FB">
              <w:rPr>
                <w:rFonts w:ascii="Times New Roman" w:hAnsi="Times New Roman"/>
                <w:spacing w:val="-2"/>
                <w:lang w:val="ru-RU" w:eastAsia="en-US"/>
              </w:rPr>
              <w:t xml:space="preserve"> </w:t>
            </w:r>
            <w:r w:rsidRPr="009656FB">
              <w:rPr>
                <w:rFonts w:ascii="Times New Roman" w:hAnsi="Times New Roman"/>
                <w:lang w:val="ru-RU" w:eastAsia="en-US"/>
              </w:rPr>
              <w:t xml:space="preserve">темы </w:t>
            </w:r>
          </w:p>
          <w:p w14:paraId="1901FA8D" w14:textId="77777777" w:rsidR="009656FB" w:rsidRPr="009656FB" w:rsidRDefault="009656FB" w:rsidP="009656FB">
            <w:pPr>
              <w:spacing w:line="273" w:lineRule="exact"/>
              <w:ind w:left="142"/>
              <w:jc w:val="center"/>
              <w:rPr>
                <w:rFonts w:ascii="Times New Roman" w:hAnsi="Times New Roman"/>
                <w:lang w:val="ru-RU" w:eastAsia="en-US"/>
              </w:rPr>
            </w:pPr>
            <w:r w:rsidRPr="009656FB">
              <w:rPr>
                <w:rFonts w:ascii="Times New Roman" w:hAnsi="Times New Roman"/>
                <w:lang w:val="ru-RU" w:eastAsia="en-US"/>
              </w:rPr>
              <w:t>(с учётом рабочей программы воспитания)</w:t>
            </w:r>
          </w:p>
        </w:tc>
        <w:tc>
          <w:tcPr>
            <w:tcW w:w="2977" w:type="dxa"/>
          </w:tcPr>
          <w:p w14:paraId="7BF5B6E1" w14:textId="77777777" w:rsidR="009656FB" w:rsidRPr="009656FB" w:rsidRDefault="009656FB" w:rsidP="009656FB">
            <w:pPr>
              <w:spacing w:line="237" w:lineRule="auto"/>
              <w:ind w:left="142" w:right="27" w:hanging="72"/>
              <w:jc w:val="center"/>
              <w:rPr>
                <w:rFonts w:ascii="Times New Roman" w:hAnsi="Times New Roman"/>
                <w:lang w:val="ru-RU" w:eastAsia="en-US"/>
              </w:rPr>
            </w:pPr>
            <w:r w:rsidRPr="009656FB">
              <w:rPr>
                <w:rFonts w:ascii="Times New Roman" w:hAnsi="Times New Roman"/>
                <w:spacing w:val="-1"/>
                <w:lang w:val="ru-RU" w:eastAsia="en-US"/>
              </w:rPr>
              <w:t>Количество часов, отводимых на освоение каждой темы</w:t>
            </w:r>
          </w:p>
        </w:tc>
      </w:tr>
      <w:tr w:rsidR="009656FB" w:rsidRPr="009656FB" w14:paraId="0B1EF87D" w14:textId="77777777" w:rsidTr="006A0B1D">
        <w:trPr>
          <w:trHeight w:val="297"/>
        </w:trPr>
        <w:tc>
          <w:tcPr>
            <w:tcW w:w="846" w:type="dxa"/>
          </w:tcPr>
          <w:p w14:paraId="6FBCEEF3" w14:textId="77777777" w:rsidR="009656FB" w:rsidRPr="009656FB" w:rsidRDefault="009656FB" w:rsidP="009656FB">
            <w:pPr>
              <w:spacing w:line="273" w:lineRule="exact"/>
              <w:ind w:left="142"/>
              <w:rPr>
                <w:rFonts w:ascii="Times New Roman" w:hAnsi="Times New Roman"/>
                <w:lang w:eastAsia="en-US"/>
              </w:rPr>
            </w:pPr>
            <w:r w:rsidRPr="009656FB">
              <w:rPr>
                <w:rFonts w:ascii="Times New Roman" w:hAnsi="Times New Roman"/>
                <w:lang w:eastAsia="en-US"/>
              </w:rPr>
              <w:t>1.</w:t>
            </w:r>
          </w:p>
        </w:tc>
        <w:tc>
          <w:tcPr>
            <w:tcW w:w="5953" w:type="dxa"/>
          </w:tcPr>
          <w:p w14:paraId="3E27C0A3" w14:textId="77777777" w:rsidR="00F16B39" w:rsidRPr="00F16B39" w:rsidRDefault="00F16B39" w:rsidP="00810E2A">
            <w:pPr>
              <w:spacing w:line="274" w:lineRule="exact"/>
              <w:ind w:left="142" w:right="136"/>
              <w:jc w:val="both"/>
              <w:rPr>
                <w:rFonts w:ascii="Times New Roman" w:hAnsi="Times New Roman"/>
                <w:lang w:val="ru-RU" w:eastAsia="en-US"/>
              </w:rPr>
            </w:pPr>
            <w:r w:rsidRPr="00F16B39">
              <w:rPr>
                <w:rFonts w:ascii="Times New Roman" w:hAnsi="Times New Roman"/>
                <w:lang w:val="ru-RU" w:eastAsia="en-US"/>
              </w:rPr>
              <w:t>127.6.1. Знания о физической культуре.</w:t>
            </w:r>
          </w:p>
          <w:p w14:paraId="1615F779" w14:textId="77777777" w:rsidR="00F16B39" w:rsidRPr="00F16B39" w:rsidRDefault="00F16B39" w:rsidP="00810E2A">
            <w:pPr>
              <w:spacing w:line="274" w:lineRule="exact"/>
              <w:ind w:left="142" w:right="136"/>
              <w:jc w:val="both"/>
              <w:rPr>
                <w:rFonts w:ascii="Times New Roman" w:hAnsi="Times New Roman"/>
                <w:lang w:val="ru-RU" w:eastAsia="en-US"/>
              </w:rPr>
            </w:pPr>
            <w:r w:rsidRPr="00F16B39">
              <w:rPr>
                <w:rFonts w:ascii="Times New Roman" w:hAnsi="Times New Roman"/>
                <w:lang w:val="ru-RU" w:eastAsia="en-US"/>
              </w:rPr>
              <w:t xml:space="preserve">Физическая культура как социальное явление. Истоки возникновения культуры как социального явления, характеристика основных направлений  её развития (индивидуальная, национальная, мировая). Культура как </w:t>
            </w:r>
            <w:r w:rsidRPr="00F16B39">
              <w:rPr>
                <w:rFonts w:ascii="Times New Roman" w:hAnsi="Times New Roman"/>
                <w:lang w:val="ru-RU" w:eastAsia="en-US"/>
              </w:rPr>
              <w:lastRenderedPageBreak/>
              <w:t xml:space="preserve">способ развития человека, её связь с условиями жизни и деятельности. Физическая культура как явление культуры, связанное с преобразованием физической природы человека. </w:t>
            </w:r>
          </w:p>
          <w:p w14:paraId="63C390A8" w14:textId="77777777" w:rsidR="00F16B39" w:rsidRPr="00F16B39" w:rsidRDefault="00F16B39" w:rsidP="00810E2A">
            <w:pPr>
              <w:spacing w:line="274" w:lineRule="exact"/>
              <w:ind w:left="142" w:right="136"/>
              <w:jc w:val="both"/>
              <w:rPr>
                <w:rFonts w:ascii="Times New Roman" w:hAnsi="Times New Roman"/>
                <w:lang w:val="ru-RU" w:eastAsia="en-US"/>
              </w:rPr>
            </w:pPr>
            <w:r w:rsidRPr="00F16B39">
              <w:rPr>
                <w:rFonts w:ascii="Times New Roman" w:hAnsi="Times New Roman"/>
                <w:lang w:val="ru-RU" w:eastAsia="en-US"/>
              </w:rPr>
              <w:t>Характеристика системной организации физической культуры в современном обществе, основные направления её развития и формы организации (оздоровительная, прикладно-ориентированная, соревновательно-достиженческая).</w:t>
            </w:r>
          </w:p>
          <w:p w14:paraId="6091639B" w14:textId="77777777" w:rsidR="00F16B39" w:rsidRPr="00F16B39" w:rsidRDefault="00F16B39" w:rsidP="00810E2A">
            <w:pPr>
              <w:spacing w:line="274" w:lineRule="exact"/>
              <w:ind w:left="142" w:right="136"/>
              <w:jc w:val="both"/>
              <w:rPr>
                <w:rFonts w:ascii="Times New Roman" w:hAnsi="Times New Roman"/>
                <w:lang w:val="ru-RU" w:eastAsia="en-US"/>
              </w:rPr>
            </w:pPr>
            <w:r w:rsidRPr="00F16B39">
              <w:rPr>
                <w:rFonts w:ascii="Times New Roman" w:hAnsi="Times New Roman"/>
                <w:lang w:val="ru-RU" w:eastAsia="en-US"/>
              </w:rPr>
              <w:t>Всероссийский физкультурно-спортивный комплекс «Готов к труду  и обороне» как основа прикладно-ориентированной физической культуры, история и развитие комплекса «Готов к труду и обороне» в Союзе Советских социалистических республик (далее – СССР) и Российской Федерации. Характеристика структурной организации комплекса «Готов к труду и обороне»  в современном обществе, нормативные требования пятой ступени для учащихся  16–17 лет.</w:t>
            </w:r>
          </w:p>
          <w:p w14:paraId="44A724B3" w14:textId="77777777" w:rsidR="00F16B39" w:rsidRPr="00F16B39" w:rsidRDefault="00F16B39" w:rsidP="00810E2A">
            <w:pPr>
              <w:spacing w:line="274" w:lineRule="exact"/>
              <w:ind w:left="142" w:right="136"/>
              <w:jc w:val="both"/>
              <w:rPr>
                <w:rFonts w:ascii="Times New Roman" w:hAnsi="Times New Roman"/>
                <w:lang w:val="ru-RU" w:eastAsia="en-US"/>
              </w:rPr>
            </w:pPr>
            <w:r w:rsidRPr="00F16B39">
              <w:rPr>
                <w:rFonts w:ascii="Times New Roman" w:hAnsi="Times New Roman"/>
                <w:lang w:val="ru-RU" w:eastAsia="en-US"/>
              </w:rPr>
              <w:t>Законодательные основы развития физической культуры в Российской Федерации. Извлечения из статей, касающихся соблюдения прав и обязанностей граждан в занятиях физической культурой и спортом: Федеральный закон «О физической культуре и спорте в Российской Федерации» от 4 декабря 2007 г. № 329-ФЗ, Федеральный закон «Об образовании в Российской Федерации» от 29 декабря 2012 г. № 373-ФЗ.</w:t>
            </w:r>
          </w:p>
          <w:p w14:paraId="5B37B660" w14:textId="77777777" w:rsidR="009656FB" w:rsidRPr="00F16B39" w:rsidRDefault="00F16B39" w:rsidP="00810E2A">
            <w:pPr>
              <w:spacing w:line="274" w:lineRule="exact"/>
              <w:ind w:left="142" w:right="136"/>
              <w:jc w:val="both"/>
              <w:rPr>
                <w:rFonts w:ascii="Times New Roman" w:hAnsi="Times New Roman"/>
                <w:lang w:val="ru-RU" w:eastAsia="en-US"/>
              </w:rPr>
            </w:pPr>
            <w:r w:rsidRPr="00F16B39">
              <w:rPr>
                <w:rFonts w:ascii="Times New Roman" w:hAnsi="Times New Roman"/>
                <w:lang w:val="ru-RU" w:eastAsia="en-US"/>
              </w:rPr>
              <w:t>Физическая культура как средство укрепления здоровья человека. Здоровье как базовая ценность человека и общества. Характеристика основных компонентов здоровья, их связь с занятиями физической культурой. Общие представления  об истории и развитии популярных систем оздоровительной физической культуры, их целевая ориентация и предметное содержание.</w:t>
            </w:r>
          </w:p>
        </w:tc>
        <w:tc>
          <w:tcPr>
            <w:tcW w:w="2977" w:type="dxa"/>
          </w:tcPr>
          <w:p w14:paraId="035C686E" w14:textId="77777777" w:rsidR="009656FB" w:rsidRPr="008B0120" w:rsidRDefault="00810E2A" w:rsidP="009656FB">
            <w:pPr>
              <w:spacing w:line="273" w:lineRule="exact"/>
              <w:ind w:left="142"/>
              <w:jc w:val="center"/>
              <w:rPr>
                <w:rFonts w:ascii="Times New Roman" w:hAnsi="Times New Roman"/>
                <w:i/>
                <w:lang w:val="ru-RU" w:eastAsia="en-US"/>
              </w:rPr>
            </w:pPr>
            <w:r w:rsidRPr="008B0120">
              <w:rPr>
                <w:rFonts w:ascii="Times New Roman" w:hAnsi="Times New Roman"/>
                <w:i/>
                <w:lang w:val="ru-RU" w:eastAsia="en-US"/>
              </w:rPr>
              <w:lastRenderedPageBreak/>
              <w:t xml:space="preserve">Часы на каждую тему распределяются учителем-предметником в зависимости от нагрузки по учебному плану на текущий </w:t>
            </w:r>
            <w:r w:rsidRPr="008B0120">
              <w:rPr>
                <w:rFonts w:ascii="Times New Roman" w:hAnsi="Times New Roman"/>
                <w:i/>
                <w:lang w:val="ru-RU" w:eastAsia="en-US"/>
              </w:rPr>
              <w:lastRenderedPageBreak/>
              <w:t>учебный год</w:t>
            </w:r>
          </w:p>
        </w:tc>
      </w:tr>
      <w:tr w:rsidR="009656FB" w:rsidRPr="009656FB" w14:paraId="14B17E98" w14:textId="77777777" w:rsidTr="006A0B1D">
        <w:trPr>
          <w:trHeight w:val="273"/>
        </w:trPr>
        <w:tc>
          <w:tcPr>
            <w:tcW w:w="846" w:type="dxa"/>
          </w:tcPr>
          <w:p w14:paraId="3E2F938D" w14:textId="77777777" w:rsidR="009656FB" w:rsidRPr="009656FB" w:rsidRDefault="009656FB" w:rsidP="009656FB">
            <w:pPr>
              <w:spacing w:line="253" w:lineRule="exact"/>
              <w:ind w:left="142"/>
              <w:rPr>
                <w:rFonts w:ascii="Times New Roman" w:hAnsi="Times New Roman"/>
                <w:lang w:eastAsia="en-US"/>
              </w:rPr>
            </w:pPr>
            <w:r w:rsidRPr="009656FB">
              <w:rPr>
                <w:rFonts w:ascii="Times New Roman" w:hAnsi="Times New Roman"/>
                <w:lang w:eastAsia="en-US"/>
              </w:rPr>
              <w:lastRenderedPageBreak/>
              <w:t>2.</w:t>
            </w:r>
          </w:p>
        </w:tc>
        <w:tc>
          <w:tcPr>
            <w:tcW w:w="5953" w:type="dxa"/>
          </w:tcPr>
          <w:p w14:paraId="423C4E48" w14:textId="77777777" w:rsidR="00F16B39" w:rsidRPr="00F16B39" w:rsidRDefault="00F16B39" w:rsidP="00810E2A">
            <w:pPr>
              <w:spacing w:line="253" w:lineRule="exact"/>
              <w:ind w:left="142" w:right="136"/>
              <w:jc w:val="both"/>
              <w:rPr>
                <w:rFonts w:ascii="Times New Roman" w:hAnsi="Times New Roman"/>
                <w:lang w:val="ru-RU" w:eastAsia="en-US"/>
              </w:rPr>
            </w:pPr>
            <w:r w:rsidRPr="00F16B39">
              <w:rPr>
                <w:rFonts w:ascii="Times New Roman" w:hAnsi="Times New Roman"/>
                <w:lang w:val="ru-RU" w:eastAsia="en-US"/>
              </w:rPr>
              <w:t>127.6.2. Способы самостоятельной двигательной деятельности.</w:t>
            </w:r>
          </w:p>
          <w:p w14:paraId="1E93F3A1" w14:textId="77777777" w:rsidR="00F16B39" w:rsidRPr="00F16B39" w:rsidRDefault="00F16B39" w:rsidP="00810E2A">
            <w:pPr>
              <w:spacing w:line="253" w:lineRule="exact"/>
              <w:ind w:left="142" w:right="136"/>
              <w:jc w:val="both"/>
              <w:rPr>
                <w:rFonts w:ascii="Times New Roman" w:hAnsi="Times New Roman"/>
                <w:lang w:val="ru-RU" w:eastAsia="en-US"/>
              </w:rPr>
            </w:pPr>
            <w:r w:rsidRPr="00F16B39">
              <w:rPr>
                <w:rFonts w:ascii="Times New Roman" w:hAnsi="Times New Roman"/>
                <w:lang w:val="ru-RU" w:eastAsia="en-US"/>
              </w:rPr>
              <w:t>Физкультурно-оздоровительные мероприятия в условиях активного отдыха  и досуга. Общее представление о видах и формах деятельности в структурной организации образа жизни современного человека (профессиональная, бытовая  и досуговая). Основные типы и виды активного отдыха, их целевое предназначение и содержательное наполнение.</w:t>
            </w:r>
          </w:p>
          <w:p w14:paraId="2CF6284E" w14:textId="77777777" w:rsidR="00F16B39" w:rsidRPr="00F16B39" w:rsidRDefault="00F16B39" w:rsidP="00810E2A">
            <w:pPr>
              <w:spacing w:line="253" w:lineRule="exact"/>
              <w:ind w:left="142" w:right="136"/>
              <w:jc w:val="both"/>
              <w:rPr>
                <w:rFonts w:ascii="Times New Roman" w:hAnsi="Times New Roman"/>
                <w:lang w:val="ru-RU" w:eastAsia="en-US"/>
              </w:rPr>
            </w:pPr>
            <w:r w:rsidRPr="00F16B39">
              <w:rPr>
                <w:rFonts w:ascii="Times New Roman" w:hAnsi="Times New Roman"/>
                <w:lang w:val="ru-RU" w:eastAsia="en-US"/>
              </w:rPr>
              <w:t xml:space="preserve">Кондиционная тренировка как системная организация комплексных и целевых занятий оздоровительной физической культурой, особенности планирования физических нагрузок и содержательного наполнения. </w:t>
            </w:r>
          </w:p>
          <w:p w14:paraId="7A74F061" w14:textId="77777777" w:rsidR="009656FB" w:rsidRPr="00F16B39" w:rsidRDefault="00F16B39" w:rsidP="00810E2A">
            <w:pPr>
              <w:spacing w:line="253" w:lineRule="exact"/>
              <w:ind w:left="142" w:right="136"/>
              <w:jc w:val="both"/>
              <w:rPr>
                <w:rFonts w:ascii="Times New Roman" w:hAnsi="Times New Roman"/>
                <w:lang w:val="ru-RU" w:eastAsia="en-US"/>
              </w:rPr>
            </w:pPr>
            <w:r w:rsidRPr="00F16B39">
              <w:rPr>
                <w:rFonts w:ascii="Times New Roman" w:hAnsi="Times New Roman"/>
                <w:lang w:val="ru-RU" w:eastAsia="en-US"/>
              </w:rPr>
              <w:t xml:space="preserve">Медицинский осмотр учащихся как необходимое условие для организации самостоятельных занятий оздоровительной физической культурой. Контроль текущего состояния организма с помощью пробы Руфье, характеристика способов применения и критериев </w:t>
            </w:r>
            <w:r w:rsidRPr="00F16B39">
              <w:rPr>
                <w:rFonts w:ascii="Times New Roman" w:hAnsi="Times New Roman"/>
                <w:lang w:val="ru-RU" w:eastAsia="en-US"/>
              </w:rPr>
              <w:lastRenderedPageBreak/>
              <w:t>оценивания. Оперативный контроль в системе самостоятельных занятий кондиционной тренировкой, цель и задачи контроля, способы организации и проведения измерительных процедур.</w:t>
            </w:r>
          </w:p>
        </w:tc>
        <w:tc>
          <w:tcPr>
            <w:tcW w:w="2977" w:type="dxa"/>
          </w:tcPr>
          <w:p w14:paraId="7336B458" w14:textId="77777777" w:rsidR="009656FB" w:rsidRPr="00F16B39" w:rsidRDefault="009656FB" w:rsidP="009656FB">
            <w:pPr>
              <w:spacing w:line="253" w:lineRule="exact"/>
              <w:ind w:left="142"/>
              <w:jc w:val="center"/>
              <w:rPr>
                <w:rFonts w:ascii="Times New Roman" w:hAnsi="Times New Roman"/>
                <w:lang w:val="ru-RU" w:eastAsia="en-US"/>
              </w:rPr>
            </w:pPr>
          </w:p>
        </w:tc>
      </w:tr>
      <w:tr w:rsidR="009656FB" w:rsidRPr="009656FB" w14:paraId="7F236AEF" w14:textId="77777777" w:rsidTr="006A0B1D">
        <w:trPr>
          <w:trHeight w:val="167"/>
        </w:trPr>
        <w:tc>
          <w:tcPr>
            <w:tcW w:w="846" w:type="dxa"/>
          </w:tcPr>
          <w:p w14:paraId="785252F9" w14:textId="77777777" w:rsidR="009656FB" w:rsidRPr="009656FB" w:rsidRDefault="009656FB" w:rsidP="009656FB">
            <w:pPr>
              <w:spacing w:line="273" w:lineRule="exact"/>
              <w:ind w:left="142"/>
              <w:rPr>
                <w:rFonts w:ascii="Times New Roman" w:hAnsi="Times New Roman"/>
                <w:lang w:eastAsia="en-US"/>
              </w:rPr>
            </w:pPr>
            <w:r w:rsidRPr="009656FB">
              <w:rPr>
                <w:rFonts w:ascii="Times New Roman" w:hAnsi="Times New Roman"/>
                <w:lang w:eastAsia="en-US"/>
              </w:rPr>
              <w:lastRenderedPageBreak/>
              <w:t>3.</w:t>
            </w:r>
          </w:p>
        </w:tc>
        <w:tc>
          <w:tcPr>
            <w:tcW w:w="5953" w:type="dxa"/>
          </w:tcPr>
          <w:p w14:paraId="09461EC9" w14:textId="77777777" w:rsidR="00810E2A"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127.6.3. Физическое совершенствование.</w:t>
            </w:r>
          </w:p>
          <w:p w14:paraId="6217B01A" w14:textId="77777777" w:rsidR="00810E2A"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Физкультурно-оздоровительная деятельность. Упражнения оздоровительной гимнастики как средство профилактики нарушения осанки и органов зрения, предупреждения перенапряжения мышц опорно-двигательного аппарата  при длительной работе за компьютером.</w:t>
            </w:r>
          </w:p>
          <w:p w14:paraId="41CBC04B" w14:textId="77777777" w:rsidR="00810E2A"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Атлетическая и аэробная гимнастика как современные оздоровительные системы 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w:t>
            </w:r>
          </w:p>
          <w:p w14:paraId="409CD7D6" w14:textId="77777777" w:rsidR="00810E2A"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 xml:space="preserve">Спортивно-оздоровительная деятельность. Модуль «Спортивные игры». </w:t>
            </w:r>
          </w:p>
          <w:p w14:paraId="5C10F75F" w14:textId="77777777" w:rsidR="00810E2A"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 xml:space="preserve">Футбол. Техники игровых действий: вбрасывание мяча с лицевой линии, выполнение углового и штрафного ударов в изменяющихся игровых ситуациях. Закрепление правил игры в условиях игровой и учебной деятельности. </w:t>
            </w:r>
          </w:p>
          <w:p w14:paraId="11EECE0F" w14:textId="77777777" w:rsidR="00810E2A"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Баскетбол. Техника выполнения игровых действий: вбрасывание мяча  с лицевой линии, способы овладения мячом при «спорном мяче», выполнение штрафных бросков. Выполнение правил 3–8–24 секунды в условиях игровой деятельности. Закрепление правил игры в условиях игровой и учебной деятельности.</w:t>
            </w:r>
          </w:p>
          <w:p w14:paraId="1163C110" w14:textId="77777777" w:rsidR="00810E2A"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Волейбол. Техника выполнения игровых действий: «постановка блока», атакующий удар (с места и в движении). Тактические действия в защите  и нападении. Закрепление правил игры в условиях игровой и учебной деятельности.</w:t>
            </w:r>
          </w:p>
          <w:p w14:paraId="3AF22B59" w14:textId="77777777" w:rsidR="009656FB"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Прикладно-ориентированная двигательная деятельность. Модуль «Плавательная подготовка». Спортивные и прикладные упражнения в плавании: брасс на спине, плавание на боку, прыжки в воду вниз ногами.</w:t>
            </w:r>
          </w:p>
        </w:tc>
        <w:tc>
          <w:tcPr>
            <w:tcW w:w="2977" w:type="dxa"/>
          </w:tcPr>
          <w:p w14:paraId="7775D96F" w14:textId="77777777" w:rsidR="009656FB" w:rsidRPr="00810E2A" w:rsidRDefault="009656FB" w:rsidP="009656FB">
            <w:pPr>
              <w:spacing w:line="273" w:lineRule="exact"/>
              <w:ind w:left="142"/>
              <w:jc w:val="center"/>
              <w:rPr>
                <w:rFonts w:ascii="Times New Roman" w:hAnsi="Times New Roman"/>
                <w:lang w:val="ru-RU" w:eastAsia="en-US"/>
              </w:rPr>
            </w:pPr>
          </w:p>
        </w:tc>
      </w:tr>
      <w:tr w:rsidR="00810E2A" w:rsidRPr="009656FB" w14:paraId="25C59904" w14:textId="77777777" w:rsidTr="006A0B1D">
        <w:trPr>
          <w:trHeight w:val="167"/>
        </w:trPr>
        <w:tc>
          <w:tcPr>
            <w:tcW w:w="846" w:type="dxa"/>
          </w:tcPr>
          <w:p w14:paraId="0CCA5D85" w14:textId="77777777" w:rsidR="00810E2A" w:rsidRPr="00974583" w:rsidRDefault="00810E2A" w:rsidP="009656FB">
            <w:pPr>
              <w:spacing w:line="273" w:lineRule="exact"/>
              <w:ind w:left="142"/>
              <w:rPr>
                <w:rFonts w:ascii="Times New Roman" w:hAnsi="Times New Roman"/>
                <w:lang w:val="ru-RU" w:eastAsia="en-US"/>
              </w:rPr>
            </w:pPr>
          </w:p>
        </w:tc>
        <w:tc>
          <w:tcPr>
            <w:tcW w:w="5953" w:type="dxa"/>
          </w:tcPr>
          <w:p w14:paraId="4A72732F" w14:textId="77777777" w:rsidR="00810E2A"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tc>
        <w:tc>
          <w:tcPr>
            <w:tcW w:w="2977" w:type="dxa"/>
          </w:tcPr>
          <w:p w14:paraId="23B9B0EF" w14:textId="77777777" w:rsidR="00810E2A" w:rsidRPr="00810E2A" w:rsidRDefault="00810E2A" w:rsidP="009656FB">
            <w:pPr>
              <w:spacing w:line="273" w:lineRule="exact"/>
              <w:ind w:left="142"/>
              <w:jc w:val="center"/>
              <w:rPr>
                <w:rFonts w:ascii="Times New Roman" w:hAnsi="Times New Roman"/>
                <w:lang w:val="ru-RU" w:eastAsia="en-US"/>
              </w:rPr>
            </w:pPr>
          </w:p>
        </w:tc>
      </w:tr>
      <w:tr w:rsidR="009656FB" w:rsidRPr="009656FB" w14:paraId="1D6D2C76" w14:textId="77777777" w:rsidTr="006A0B1D">
        <w:trPr>
          <w:trHeight w:val="273"/>
        </w:trPr>
        <w:tc>
          <w:tcPr>
            <w:tcW w:w="6799" w:type="dxa"/>
            <w:gridSpan w:val="2"/>
          </w:tcPr>
          <w:p w14:paraId="288C0047" w14:textId="77777777" w:rsidR="009656FB" w:rsidRPr="009656FB" w:rsidRDefault="009656FB" w:rsidP="009656FB">
            <w:pPr>
              <w:spacing w:line="253" w:lineRule="exact"/>
              <w:ind w:left="142"/>
              <w:rPr>
                <w:rFonts w:ascii="Times New Roman" w:hAnsi="Times New Roman"/>
                <w:lang w:eastAsia="en-US"/>
              </w:rPr>
            </w:pPr>
            <w:r w:rsidRPr="009656FB">
              <w:rPr>
                <w:rFonts w:ascii="Times New Roman" w:hAnsi="Times New Roman"/>
                <w:lang w:eastAsia="en-US"/>
              </w:rPr>
              <w:t>Итого за</w:t>
            </w:r>
            <w:r w:rsidRPr="009656FB">
              <w:rPr>
                <w:rFonts w:ascii="Times New Roman" w:hAnsi="Times New Roman"/>
                <w:spacing w:val="-5"/>
                <w:lang w:eastAsia="en-US"/>
              </w:rPr>
              <w:t xml:space="preserve"> </w:t>
            </w:r>
            <w:r w:rsidR="00810E2A">
              <w:rPr>
                <w:rFonts w:ascii="Times New Roman" w:hAnsi="Times New Roman"/>
                <w:spacing w:val="-5"/>
                <w:lang w:val="ru-RU" w:eastAsia="en-US"/>
              </w:rPr>
              <w:t>10</w:t>
            </w:r>
            <w:r w:rsidRPr="009656FB">
              <w:rPr>
                <w:rFonts w:ascii="Times New Roman" w:hAnsi="Times New Roman"/>
                <w:spacing w:val="1"/>
                <w:lang w:eastAsia="en-US"/>
              </w:rPr>
              <w:t xml:space="preserve"> </w:t>
            </w:r>
            <w:r w:rsidRPr="009656FB">
              <w:rPr>
                <w:rFonts w:ascii="Times New Roman" w:hAnsi="Times New Roman"/>
                <w:lang w:eastAsia="en-US"/>
              </w:rPr>
              <w:t>класс</w:t>
            </w:r>
          </w:p>
        </w:tc>
        <w:tc>
          <w:tcPr>
            <w:tcW w:w="2977" w:type="dxa"/>
          </w:tcPr>
          <w:p w14:paraId="1DF364C2" w14:textId="77777777" w:rsidR="009656FB" w:rsidRPr="009656FB" w:rsidRDefault="009656FB" w:rsidP="009656FB">
            <w:pPr>
              <w:spacing w:line="253" w:lineRule="exact"/>
              <w:ind w:left="142"/>
              <w:jc w:val="center"/>
              <w:rPr>
                <w:rFonts w:ascii="Times New Roman" w:hAnsi="Times New Roman"/>
                <w:lang w:eastAsia="en-US"/>
              </w:rPr>
            </w:pPr>
          </w:p>
        </w:tc>
      </w:tr>
    </w:tbl>
    <w:p w14:paraId="004F7760" w14:textId="77777777" w:rsidR="008B0120" w:rsidRDefault="008B0120" w:rsidP="00A57354">
      <w:pPr>
        <w:widowControl w:val="0"/>
        <w:tabs>
          <w:tab w:val="left" w:pos="2309"/>
        </w:tabs>
        <w:spacing w:after="200" w:line="240" w:lineRule="auto"/>
        <w:jc w:val="both"/>
        <w:rPr>
          <w:rFonts w:ascii="Times New Roman" w:eastAsia="Calibri" w:hAnsi="Times New Roman"/>
          <w:sz w:val="24"/>
          <w:lang w:eastAsia="en-US"/>
        </w:rPr>
      </w:pPr>
    </w:p>
    <w:p w14:paraId="03A33C73" w14:textId="77777777" w:rsidR="008B0120" w:rsidRPr="00A57354" w:rsidRDefault="008B0120" w:rsidP="00A57354">
      <w:pPr>
        <w:widowControl w:val="0"/>
        <w:spacing w:after="0" w:line="276" w:lineRule="auto"/>
        <w:ind w:firstLine="709"/>
        <w:jc w:val="both"/>
        <w:rPr>
          <w:rFonts w:ascii="Times New Roman" w:eastAsia="SchoolBookSanPin" w:hAnsi="Times New Roman"/>
          <w:i/>
          <w:sz w:val="28"/>
          <w:szCs w:val="28"/>
          <w:lang w:eastAsia="en-US"/>
        </w:rPr>
      </w:pPr>
      <w:r w:rsidRPr="00A57354">
        <w:rPr>
          <w:rFonts w:ascii="Times New Roman" w:eastAsia="SchoolBookSanPin" w:hAnsi="Times New Roman"/>
          <w:i/>
          <w:sz w:val="28"/>
          <w:szCs w:val="28"/>
          <w:lang w:eastAsia="en-US"/>
        </w:rPr>
        <w:t xml:space="preserve">*Тематическое планирование в 11 классе выстроено из содержания обучения по ФОП СОО и отмечены соответствующими пунктами в федеральной </w:t>
      </w:r>
      <w:r w:rsidRPr="00A57354">
        <w:rPr>
          <w:rFonts w:ascii="Times New Roman" w:eastAsia="SchoolBookSanPin" w:hAnsi="Times New Roman"/>
          <w:i/>
          <w:sz w:val="28"/>
          <w:szCs w:val="28"/>
          <w:lang w:eastAsia="en-US"/>
        </w:rPr>
        <w:lastRenderedPageBreak/>
        <w:t>образовательной программе среднего общего образования</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53"/>
        <w:gridCol w:w="2835"/>
        <w:gridCol w:w="17"/>
      </w:tblGrid>
      <w:tr w:rsidR="008B0120" w:rsidRPr="009656FB" w14:paraId="22BEE3B4" w14:textId="77777777" w:rsidTr="00B10D14">
        <w:trPr>
          <w:trHeight w:val="575"/>
        </w:trPr>
        <w:tc>
          <w:tcPr>
            <w:tcW w:w="846" w:type="dxa"/>
          </w:tcPr>
          <w:p w14:paraId="2852BF74" w14:textId="77777777" w:rsidR="008B0120" w:rsidRPr="009656FB" w:rsidRDefault="008B0120" w:rsidP="00B10D14">
            <w:pPr>
              <w:spacing w:line="237" w:lineRule="auto"/>
              <w:ind w:left="142" w:right="354" w:firstLine="96"/>
              <w:jc w:val="center"/>
              <w:rPr>
                <w:rFonts w:ascii="Times New Roman" w:hAnsi="Times New Roman"/>
                <w:lang w:eastAsia="en-US"/>
              </w:rPr>
            </w:pPr>
            <w:r w:rsidRPr="009656FB">
              <w:rPr>
                <w:rFonts w:ascii="Times New Roman" w:hAnsi="Times New Roman"/>
                <w:lang w:eastAsia="en-US"/>
              </w:rPr>
              <w:t>№</w:t>
            </w:r>
            <w:r w:rsidRPr="009656FB">
              <w:rPr>
                <w:rFonts w:ascii="Times New Roman" w:hAnsi="Times New Roman"/>
                <w:spacing w:val="-57"/>
                <w:lang w:eastAsia="en-US"/>
              </w:rPr>
              <w:t xml:space="preserve"> </w:t>
            </w:r>
            <w:r w:rsidRPr="009656FB">
              <w:rPr>
                <w:rFonts w:ascii="Times New Roman" w:hAnsi="Times New Roman"/>
                <w:lang w:eastAsia="en-US"/>
              </w:rPr>
              <w:t>п/п</w:t>
            </w:r>
          </w:p>
        </w:tc>
        <w:tc>
          <w:tcPr>
            <w:tcW w:w="5953" w:type="dxa"/>
          </w:tcPr>
          <w:p w14:paraId="0987856B" w14:textId="77777777" w:rsidR="008B0120" w:rsidRPr="009656FB" w:rsidRDefault="008B0120" w:rsidP="00B10D14">
            <w:pPr>
              <w:spacing w:line="273" w:lineRule="exact"/>
              <w:ind w:left="142"/>
              <w:jc w:val="center"/>
              <w:rPr>
                <w:rFonts w:ascii="Times New Roman" w:hAnsi="Times New Roman"/>
                <w:lang w:val="ru-RU" w:eastAsia="en-US"/>
              </w:rPr>
            </w:pPr>
            <w:r w:rsidRPr="009656FB">
              <w:rPr>
                <w:rFonts w:ascii="Times New Roman" w:hAnsi="Times New Roman"/>
                <w:lang w:val="ru-RU" w:eastAsia="en-US"/>
              </w:rPr>
              <w:t>Наименование</w:t>
            </w:r>
            <w:r w:rsidRPr="009656FB">
              <w:rPr>
                <w:rFonts w:ascii="Times New Roman" w:hAnsi="Times New Roman"/>
                <w:spacing w:val="-2"/>
                <w:lang w:val="ru-RU" w:eastAsia="en-US"/>
              </w:rPr>
              <w:t xml:space="preserve"> </w:t>
            </w:r>
            <w:r w:rsidRPr="009656FB">
              <w:rPr>
                <w:rFonts w:ascii="Times New Roman" w:hAnsi="Times New Roman"/>
                <w:lang w:val="ru-RU" w:eastAsia="en-US"/>
              </w:rPr>
              <w:t xml:space="preserve">темы </w:t>
            </w:r>
          </w:p>
          <w:p w14:paraId="2F1616FA" w14:textId="77777777" w:rsidR="008B0120" w:rsidRPr="009656FB" w:rsidRDefault="008B0120" w:rsidP="00B10D14">
            <w:pPr>
              <w:spacing w:line="273" w:lineRule="exact"/>
              <w:ind w:left="142"/>
              <w:jc w:val="center"/>
              <w:rPr>
                <w:rFonts w:ascii="Times New Roman" w:hAnsi="Times New Roman"/>
                <w:lang w:val="ru-RU" w:eastAsia="en-US"/>
              </w:rPr>
            </w:pPr>
            <w:r w:rsidRPr="009656FB">
              <w:rPr>
                <w:rFonts w:ascii="Times New Roman" w:hAnsi="Times New Roman"/>
                <w:lang w:val="ru-RU" w:eastAsia="en-US"/>
              </w:rPr>
              <w:t>(с учётом рабочей программы воспитания)</w:t>
            </w:r>
          </w:p>
        </w:tc>
        <w:tc>
          <w:tcPr>
            <w:tcW w:w="2852" w:type="dxa"/>
            <w:gridSpan w:val="2"/>
          </w:tcPr>
          <w:p w14:paraId="7D7C4062" w14:textId="77777777" w:rsidR="008B0120" w:rsidRPr="009656FB" w:rsidRDefault="008B0120" w:rsidP="00B10D14">
            <w:pPr>
              <w:spacing w:line="237" w:lineRule="auto"/>
              <w:ind w:left="142" w:right="27" w:hanging="72"/>
              <w:jc w:val="center"/>
              <w:rPr>
                <w:rFonts w:ascii="Times New Roman" w:hAnsi="Times New Roman"/>
                <w:lang w:val="ru-RU" w:eastAsia="en-US"/>
              </w:rPr>
            </w:pPr>
            <w:r w:rsidRPr="009656FB">
              <w:rPr>
                <w:rFonts w:ascii="Times New Roman" w:hAnsi="Times New Roman"/>
                <w:spacing w:val="-1"/>
                <w:lang w:val="ru-RU" w:eastAsia="en-US"/>
              </w:rPr>
              <w:t>Количество часов, отводимых на освоение каждой темы</w:t>
            </w:r>
          </w:p>
        </w:tc>
      </w:tr>
      <w:tr w:rsidR="008B0120" w:rsidRPr="009656FB" w14:paraId="1102303B" w14:textId="77777777" w:rsidTr="00B10D14">
        <w:trPr>
          <w:gridAfter w:val="1"/>
          <w:wAfter w:w="17" w:type="dxa"/>
          <w:trHeight w:val="297"/>
        </w:trPr>
        <w:tc>
          <w:tcPr>
            <w:tcW w:w="846" w:type="dxa"/>
          </w:tcPr>
          <w:p w14:paraId="1032486F" w14:textId="77777777" w:rsidR="008B0120" w:rsidRPr="009656FB" w:rsidRDefault="008B0120" w:rsidP="00B10D14">
            <w:pPr>
              <w:spacing w:line="273" w:lineRule="exact"/>
              <w:ind w:left="142"/>
              <w:rPr>
                <w:rFonts w:ascii="Times New Roman" w:hAnsi="Times New Roman"/>
                <w:lang w:eastAsia="en-US"/>
              </w:rPr>
            </w:pPr>
            <w:r w:rsidRPr="009656FB">
              <w:rPr>
                <w:rFonts w:ascii="Times New Roman" w:hAnsi="Times New Roman"/>
                <w:lang w:eastAsia="en-US"/>
              </w:rPr>
              <w:t>1.</w:t>
            </w:r>
          </w:p>
        </w:tc>
        <w:tc>
          <w:tcPr>
            <w:tcW w:w="5953" w:type="dxa"/>
          </w:tcPr>
          <w:p w14:paraId="74118E35"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127.7.1. Знания о физической культуре.</w:t>
            </w:r>
          </w:p>
          <w:p w14:paraId="608976D2"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Здоровый образ жизни современного человека. Роль и значение адаптации организма в организации и планировании мероприятий здорового образа жизни, характеристика основных этапов адаптации. Основные компоненты здорового образа жизни и их влияние на здоровье современного человека. </w:t>
            </w:r>
          </w:p>
          <w:p w14:paraId="14A041F7"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Рациональная организация труда как фактор сохранения и укрепления здоровья. Оптимизация работоспособности в режиме трудовой деятельности. Влияние занятий физической культурой на профилактику и искоренение вредных привычек. Личная гигиена, закаливание организма и банные процедуры  как компоненты здорового образа жизни. </w:t>
            </w:r>
          </w:p>
          <w:p w14:paraId="630F54E1"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Понятие «профессионально-ориентированная физическая культура», цель  и задачи, содержательное наполнение. Оздоровительная физическая культура  в режиме учебной и профессиональной деятельности. Определение индивидуального расхода энергии в процессе занятий оздоровительной физической культурой. </w:t>
            </w:r>
          </w:p>
          <w:p w14:paraId="5E3825C3"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Взаимосвязь состояния здоровья с продолжительностью жизни человека. Роль и значение занятий физической культурой в укреплении и сохранении здоровья  в разных возрастных периодах.</w:t>
            </w:r>
          </w:p>
          <w:p w14:paraId="2B0D8481"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Профилактика травматизма и оказание перовой помощи во время занятий физической культурой. Причины возникновения травм и способы  их предупреждения, правила профилактики травм во время самостоятельных занятий оздоровительной физической культурой. </w:t>
            </w:r>
          </w:p>
          <w:p w14:paraId="40A11A76" w14:textId="77777777" w:rsidR="008B0120" w:rsidRPr="00F16B39"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Способы и приёмы оказания первой помощи при ушибах разных частей тела  и сотрясении мозга, переломах, вывихах и ранениях, обморожении, солнечном  и тепловом ударах.</w:t>
            </w:r>
          </w:p>
        </w:tc>
        <w:tc>
          <w:tcPr>
            <w:tcW w:w="2835" w:type="dxa"/>
          </w:tcPr>
          <w:p w14:paraId="7F80F349" w14:textId="77777777" w:rsidR="008B0120" w:rsidRPr="008B0120" w:rsidRDefault="008B0120" w:rsidP="00B10D14">
            <w:pPr>
              <w:spacing w:line="273" w:lineRule="exact"/>
              <w:ind w:left="142"/>
              <w:jc w:val="center"/>
              <w:rPr>
                <w:rFonts w:ascii="Times New Roman" w:hAnsi="Times New Roman"/>
                <w:i/>
                <w:lang w:val="ru-RU" w:eastAsia="en-US"/>
              </w:rPr>
            </w:pPr>
            <w:r w:rsidRPr="008B012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8B0120" w:rsidRPr="009656FB" w14:paraId="18125AA2" w14:textId="77777777" w:rsidTr="00B10D14">
        <w:trPr>
          <w:gridAfter w:val="1"/>
          <w:wAfter w:w="17" w:type="dxa"/>
          <w:trHeight w:val="297"/>
        </w:trPr>
        <w:tc>
          <w:tcPr>
            <w:tcW w:w="846" w:type="dxa"/>
          </w:tcPr>
          <w:p w14:paraId="1C0112E4" w14:textId="77777777" w:rsidR="008B0120" w:rsidRPr="008B0120" w:rsidRDefault="008B0120" w:rsidP="00B10D14">
            <w:pPr>
              <w:spacing w:line="273" w:lineRule="exact"/>
              <w:ind w:left="142"/>
              <w:rPr>
                <w:rFonts w:ascii="Times New Roman" w:hAnsi="Times New Roman"/>
                <w:lang w:val="ru-RU" w:eastAsia="en-US"/>
              </w:rPr>
            </w:pPr>
            <w:r>
              <w:rPr>
                <w:rFonts w:ascii="Times New Roman" w:hAnsi="Times New Roman"/>
                <w:lang w:val="ru-RU" w:eastAsia="en-US"/>
              </w:rPr>
              <w:t>2.</w:t>
            </w:r>
          </w:p>
        </w:tc>
        <w:tc>
          <w:tcPr>
            <w:tcW w:w="5953" w:type="dxa"/>
          </w:tcPr>
          <w:p w14:paraId="703E64EE"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127.7.2. Способы самостоятельной двигательной деятельности.</w:t>
            </w:r>
          </w:p>
          <w:p w14:paraId="24B2EFD4"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Современные оздоровительные методы и процедуры в режиме здорового образа жизни. Релаксация как метод восстановления после психического  и физического напряжения, характеристика основных методов, приёмов и процедур, правила их проведения (методика Э. Джекобсона, аутогенная тренировка И. Шульца, дыхательная гимнастика А.Н. Стрельниковой, синхрогимнастика  по методу «Ключ»). </w:t>
            </w:r>
          </w:p>
          <w:p w14:paraId="7FA76B1C"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Самостоятельная подготовка к выполнению нормативных </w:t>
            </w:r>
            <w:r w:rsidRPr="008B0120">
              <w:rPr>
                <w:rFonts w:ascii="Times New Roman" w:hAnsi="Times New Roman"/>
                <w:lang w:val="ru-RU" w:eastAsia="en-US"/>
              </w:rPr>
              <w:lastRenderedPageBreak/>
              <w:t xml:space="preserve">требований комплекса «Готов к труду и обороне». Структурная организация самостоятельной подготовки к выполнению требований комплекса «Готов к труду и обороне», способы определения направленности её тренировочных занятий в годичном цикле. Техника выполнения обязательных и дополнительных тестовых упражнений, способы их освоения и оценивания. </w:t>
            </w:r>
          </w:p>
          <w:p w14:paraId="54C4FBDE"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Самостоятельная физическая подготовка и особенности планирования  её направленности по тренировочным циклам, правила контроля  и индивидуализации содержания физической нагрузки.</w:t>
            </w:r>
          </w:p>
        </w:tc>
        <w:tc>
          <w:tcPr>
            <w:tcW w:w="2835" w:type="dxa"/>
          </w:tcPr>
          <w:p w14:paraId="23FF66AA" w14:textId="77777777" w:rsidR="008B0120" w:rsidRPr="008B0120" w:rsidRDefault="008B0120" w:rsidP="00B10D14">
            <w:pPr>
              <w:spacing w:line="273" w:lineRule="exact"/>
              <w:ind w:left="142"/>
              <w:jc w:val="center"/>
              <w:rPr>
                <w:rFonts w:ascii="Times New Roman" w:hAnsi="Times New Roman"/>
                <w:i/>
                <w:lang w:val="ru-RU" w:eastAsia="en-US"/>
              </w:rPr>
            </w:pPr>
          </w:p>
        </w:tc>
      </w:tr>
      <w:tr w:rsidR="008B0120" w:rsidRPr="009656FB" w14:paraId="472BEEF5" w14:textId="77777777" w:rsidTr="00B10D14">
        <w:trPr>
          <w:gridAfter w:val="1"/>
          <w:wAfter w:w="17" w:type="dxa"/>
          <w:trHeight w:val="297"/>
        </w:trPr>
        <w:tc>
          <w:tcPr>
            <w:tcW w:w="846" w:type="dxa"/>
          </w:tcPr>
          <w:p w14:paraId="132BA849" w14:textId="77777777" w:rsidR="008B0120" w:rsidRPr="008B0120" w:rsidRDefault="008B0120" w:rsidP="00B10D14">
            <w:pPr>
              <w:spacing w:line="273" w:lineRule="exact"/>
              <w:ind w:left="142"/>
              <w:rPr>
                <w:rFonts w:ascii="Times New Roman" w:hAnsi="Times New Roman"/>
                <w:lang w:val="ru-RU" w:eastAsia="en-US"/>
              </w:rPr>
            </w:pPr>
            <w:r>
              <w:rPr>
                <w:rFonts w:ascii="Times New Roman" w:hAnsi="Times New Roman"/>
                <w:lang w:val="ru-RU" w:eastAsia="en-US"/>
              </w:rPr>
              <w:lastRenderedPageBreak/>
              <w:t>3.</w:t>
            </w:r>
          </w:p>
        </w:tc>
        <w:tc>
          <w:tcPr>
            <w:tcW w:w="5953" w:type="dxa"/>
          </w:tcPr>
          <w:p w14:paraId="0CE3AB2D"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127.7.3. Физическое совершенствование.</w:t>
            </w:r>
          </w:p>
          <w:p w14:paraId="152A88BC"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Физкультурно-оздоровительная деятельность. Упражнения для профилактики острых респираторных заболеваний, целлюлита, снижения массы тела. </w:t>
            </w:r>
          </w:p>
          <w:p w14:paraId="1BCC4E4B" w14:textId="77777777" w:rsidR="006F2317"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Спортивно-оздоровительная деятельность. </w:t>
            </w:r>
          </w:p>
          <w:p w14:paraId="07E45D5B"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Модуль «Спортивные игры». </w:t>
            </w:r>
          </w:p>
          <w:p w14:paraId="5EDE11D2"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Футбол. Повторение правил игры в футбол,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085E941D"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Баскетбол.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2F64C273"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Волейбол.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47848C2B" w14:textId="77777777" w:rsidR="008B0120" w:rsidRPr="008B0120" w:rsidRDefault="008B0120" w:rsidP="006F2317">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Прикладно-ориентированная двигательная деятельность. 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tc>
        <w:tc>
          <w:tcPr>
            <w:tcW w:w="2835" w:type="dxa"/>
          </w:tcPr>
          <w:p w14:paraId="43023805" w14:textId="77777777" w:rsidR="008B0120" w:rsidRPr="008B0120" w:rsidRDefault="008B0120" w:rsidP="00B10D14">
            <w:pPr>
              <w:spacing w:line="273" w:lineRule="exact"/>
              <w:ind w:left="142"/>
              <w:jc w:val="center"/>
              <w:rPr>
                <w:rFonts w:ascii="Times New Roman" w:hAnsi="Times New Roman"/>
                <w:i/>
                <w:lang w:val="ru-RU" w:eastAsia="en-US"/>
              </w:rPr>
            </w:pPr>
          </w:p>
        </w:tc>
      </w:tr>
      <w:tr w:rsidR="00E60EDA" w:rsidRPr="009656FB" w14:paraId="43D3C771" w14:textId="77777777" w:rsidTr="00B10D14">
        <w:trPr>
          <w:gridAfter w:val="1"/>
          <w:wAfter w:w="17" w:type="dxa"/>
          <w:trHeight w:val="297"/>
        </w:trPr>
        <w:tc>
          <w:tcPr>
            <w:tcW w:w="846" w:type="dxa"/>
          </w:tcPr>
          <w:p w14:paraId="7B7B105B" w14:textId="77777777" w:rsidR="00E60EDA" w:rsidRPr="00974583" w:rsidRDefault="00E60EDA" w:rsidP="00B10D14">
            <w:pPr>
              <w:spacing w:line="273" w:lineRule="exact"/>
              <w:ind w:left="142"/>
              <w:rPr>
                <w:rFonts w:ascii="Times New Roman" w:hAnsi="Times New Roman"/>
                <w:lang w:val="ru-RU" w:eastAsia="en-US"/>
              </w:rPr>
            </w:pPr>
          </w:p>
        </w:tc>
        <w:tc>
          <w:tcPr>
            <w:tcW w:w="5953" w:type="dxa"/>
          </w:tcPr>
          <w:p w14:paraId="3B2F6DB8" w14:textId="77777777" w:rsidR="00E60EDA" w:rsidRPr="00E60EDA" w:rsidRDefault="00E60EDA" w:rsidP="008B0120">
            <w:pPr>
              <w:spacing w:line="274" w:lineRule="exact"/>
              <w:ind w:left="142" w:right="136"/>
              <w:jc w:val="both"/>
              <w:rPr>
                <w:rFonts w:ascii="Times New Roman" w:hAnsi="Times New Roman"/>
                <w:lang w:val="ru-RU" w:eastAsia="en-US"/>
              </w:rPr>
            </w:pPr>
            <w:r>
              <w:rPr>
                <w:rFonts w:ascii="Times New Roman" w:hAnsi="Times New Roman"/>
                <w:lang w:val="ru-RU" w:eastAsia="en-US"/>
              </w:rPr>
              <w:t>Итого за 11 класс</w:t>
            </w:r>
          </w:p>
        </w:tc>
        <w:tc>
          <w:tcPr>
            <w:tcW w:w="2835" w:type="dxa"/>
          </w:tcPr>
          <w:p w14:paraId="2590ECA9" w14:textId="77777777" w:rsidR="00E60EDA" w:rsidRPr="008B0120" w:rsidRDefault="00E60EDA" w:rsidP="00B10D14">
            <w:pPr>
              <w:spacing w:line="273" w:lineRule="exact"/>
              <w:ind w:left="142"/>
              <w:jc w:val="center"/>
              <w:rPr>
                <w:rFonts w:ascii="Times New Roman" w:hAnsi="Times New Roman"/>
                <w:i/>
                <w:lang w:eastAsia="en-US"/>
              </w:rPr>
            </w:pPr>
          </w:p>
        </w:tc>
      </w:tr>
    </w:tbl>
    <w:p w14:paraId="2E970ECC" w14:textId="77777777" w:rsidR="008B0120" w:rsidRDefault="008B0120" w:rsidP="008D469A">
      <w:pPr>
        <w:widowControl w:val="0"/>
        <w:tabs>
          <w:tab w:val="left" w:pos="2309"/>
        </w:tabs>
        <w:spacing w:after="200" w:line="240" w:lineRule="auto"/>
        <w:jc w:val="both"/>
        <w:rPr>
          <w:rFonts w:ascii="Times New Roman" w:eastAsia="Calibri" w:hAnsi="Times New Roman"/>
          <w:sz w:val="24"/>
          <w:lang w:eastAsia="en-US"/>
        </w:rPr>
      </w:pPr>
    </w:p>
    <w:p w14:paraId="741F6C4B" w14:textId="77777777" w:rsidR="00F31111" w:rsidRDefault="00F31111" w:rsidP="008D469A">
      <w:pPr>
        <w:widowControl w:val="0"/>
        <w:tabs>
          <w:tab w:val="left" w:pos="2309"/>
        </w:tabs>
        <w:spacing w:after="200" w:line="240" w:lineRule="auto"/>
        <w:jc w:val="both"/>
        <w:rPr>
          <w:rFonts w:ascii="Times New Roman" w:eastAsia="Calibri" w:hAnsi="Times New Roman"/>
          <w:sz w:val="24"/>
          <w:lang w:eastAsia="en-US"/>
        </w:rPr>
      </w:pPr>
    </w:p>
    <w:p w14:paraId="748A5E52" w14:textId="77777777" w:rsidR="006A0B1D" w:rsidRPr="008D469A" w:rsidRDefault="009656FB" w:rsidP="006A0B1D">
      <w:pPr>
        <w:widowControl w:val="0"/>
        <w:tabs>
          <w:tab w:val="left" w:pos="2309"/>
        </w:tabs>
        <w:spacing w:after="0" w:line="276" w:lineRule="auto"/>
        <w:ind w:firstLine="709"/>
        <w:jc w:val="both"/>
        <w:rPr>
          <w:rFonts w:ascii="Times New Roman" w:eastAsia="Calibri" w:hAnsi="Times New Roman"/>
          <w:sz w:val="28"/>
          <w:szCs w:val="28"/>
          <w:lang w:eastAsia="en-US"/>
        </w:rPr>
      </w:pPr>
      <w:r w:rsidRPr="008D469A">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46" w:history="1">
        <w:r w:rsidRPr="008D469A">
          <w:rPr>
            <w:rFonts w:ascii="Times New Roman" w:eastAsia="Calibri" w:hAnsi="Times New Roman"/>
            <w:color w:val="0563C1"/>
            <w:sz w:val="28"/>
            <w:szCs w:val="28"/>
            <w:u w:val="single"/>
            <w:lang w:eastAsia="en-US"/>
          </w:rPr>
          <w:t>https://edsoo.ru/</w:t>
        </w:r>
      </w:hyperlink>
      <w:r w:rsidRPr="008D469A">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как основные структурные</w:t>
      </w:r>
      <w:r w:rsidR="008D469A" w:rsidRPr="008D469A">
        <w:rPr>
          <w:rFonts w:ascii="Times New Roman" w:eastAsia="Calibri" w:hAnsi="Times New Roman"/>
          <w:sz w:val="28"/>
          <w:szCs w:val="28"/>
          <w:lang w:eastAsia="en-US"/>
        </w:rPr>
        <w:t xml:space="preserve"> компоненты по ФГОС выдержаны. </w:t>
      </w:r>
    </w:p>
    <w:p w14:paraId="7B517156" w14:textId="77777777" w:rsidR="00F31111" w:rsidRDefault="00F31111" w:rsidP="006A0B1D">
      <w:pPr>
        <w:keepNext/>
        <w:keepLines/>
        <w:widowControl w:val="0"/>
        <w:spacing w:after="0" w:line="276" w:lineRule="auto"/>
        <w:ind w:firstLine="708"/>
        <w:jc w:val="center"/>
        <w:outlineLvl w:val="0"/>
        <w:rPr>
          <w:rFonts w:ascii="Times New Roman" w:eastAsia="SchoolBookSanPin" w:hAnsi="Times New Roman"/>
          <w:b/>
          <w:sz w:val="28"/>
          <w:szCs w:val="28"/>
          <w:lang w:eastAsia="en-US"/>
        </w:rPr>
      </w:pPr>
    </w:p>
    <w:p w14:paraId="7E75F2B0" w14:textId="77777777" w:rsidR="008B0D7D" w:rsidRPr="006A0B1D" w:rsidRDefault="00F31111" w:rsidP="006A0B1D">
      <w:pPr>
        <w:keepNext/>
        <w:keepLines/>
        <w:widowControl w:val="0"/>
        <w:spacing w:after="0" w:line="276" w:lineRule="auto"/>
        <w:ind w:firstLine="708"/>
        <w:jc w:val="center"/>
        <w:outlineLvl w:val="0"/>
        <w:rPr>
          <w:rFonts w:ascii="Times New Roman" w:eastAsia="SchoolBookSanPin" w:hAnsi="Times New Roman"/>
          <w:b/>
          <w:sz w:val="28"/>
          <w:szCs w:val="28"/>
          <w:lang w:eastAsia="en-US"/>
        </w:rPr>
      </w:pPr>
      <w:r w:rsidRPr="0082451B">
        <w:rPr>
          <w:rFonts w:ascii="Times New Roman" w:eastAsia="SchoolBookSanPin" w:hAnsi="Times New Roman"/>
          <w:b/>
          <w:sz w:val="28"/>
          <w:szCs w:val="28"/>
          <w:lang w:eastAsia="en-US"/>
        </w:rPr>
        <w:t>2.1.</w:t>
      </w:r>
      <w:r w:rsidR="00C35EFE" w:rsidRPr="0082451B">
        <w:rPr>
          <w:rFonts w:ascii="Times New Roman" w:eastAsia="SchoolBookSanPin" w:hAnsi="Times New Roman"/>
          <w:b/>
          <w:sz w:val="28"/>
          <w:szCs w:val="28"/>
          <w:lang w:eastAsia="en-US"/>
        </w:rPr>
        <w:t>15</w:t>
      </w:r>
      <w:r w:rsidRPr="0082451B">
        <w:rPr>
          <w:rFonts w:ascii="Times New Roman" w:eastAsia="SchoolBookSanPin" w:hAnsi="Times New Roman"/>
          <w:b/>
          <w:sz w:val="28"/>
          <w:szCs w:val="28"/>
          <w:lang w:eastAsia="en-US"/>
        </w:rPr>
        <w:t xml:space="preserve">. </w:t>
      </w:r>
      <w:r w:rsidR="008B0D7D" w:rsidRPr="0082451B">
        <w:rPr>
          <w:rFonts w:ascii="Times New Roman" w:eastAsia="SchoolBookSanPin" w:hAnsi="Times New Roman"/>
          <w:b/>
          <w:sz w:val="28"/>
          <w:szCs w:val="28"/>
          <w:lang w:eastAsia="en-US"/>
        </w:rPr>
        <w:t>Р</w:t>
      </w:r>
      <w:r w:rsidR="000120A4" w:rsidRPr="0082451B">
        <w:rPr>
          <w:rFonts w:ascii="Times New Roman" w:eastAsia="SchoolBookSanPin" w:hAnsi="Times New Roman"/>
          <w:b/>
          <w:sz w:val="28"/>
          <w:szCs w:val="28"/>
          <w:lang w:eastAsia="en-US"/>
        </w:rPr>
        <w:t>абочая программа по учебному предмету «</w:t>
      </w:r>
      <w:r w:rsidR="000120A4" w:rsidRPr="0082451B">
        <w:rPr>
          <w:rFonts w:ascii="Times New Roman" w:eastAsia="SchoolBookSanPin" w:hAnsi="Times New Roman"/>
          <w:b/>
          <w:position w:val="1"/>
          <w:sz w:val="28"/>
          <w:szCs w:val="28"/>
          <w:lang w:eastAsia="en-US"/>
        </w:rPr>
        <w:t xml:space="preserve">Основы безопасности </w:t>
      </w:r>
      <w:r w:rsidR="00831B55" w:rsidRPr="0082451B">
        <w:rPr>
          <w:rFonts w:ascii="Times New Roman" w:eastAsia="SchoolBookSanPin" w:hAnsi="Times New Roman"/>
          <w:b/>
          <w:position w:val="1"/>
          <w:sz w:val="28"/>
          <w:szCs w:val="28"/>
          <w:lang w:eastAsia="en-US"/>
        </w:rPr>
        <w:t>и защиты Родины</w:t>
      </w:r>
      <w:r w:rsidR="008B0D7D" w:rsidRPr="0082451B">
        <w:rPr>
          <w:rFonts w:ascii="Times New Roman" w:eastAsia="SchoolBookSanPin" w:hAnsi="Times New Roman"/>
          <w:b/>
          <w:sz w:val="28"/>
          <w:szCs w:val="28"/>
          <w:lang w:eastAsia="en-US"/>
        </w:rPr>
        <w:t>» (базовый уровень)</w:t>
      </w:r>
    </w:p>
    <w:p w14:paraId="0DEC5349" w14:textId="77777777" w:rsidR="00831B55" w:rsidRDefault="00831B55" w:rsidP="00831B55">
      <w:pPr>
        <w:widowControl w:val="0"/>
        <w:spacing w:after="0" w:line="276" w:lineRule="auto"/>
        <w:ind w:firstLine="580"/>
        <w:jc w:val="both"/>
        <w:rPr>
          <w:rFonts w:ascii="Times New Roman" w:hAnsi="Times New Roman"/>
          <w:color w:val="000000"/>
          <w:sz w:val="28"/>
          <w:szCs w:val="28"/>
          <w:lang w:bidi="ru-RU"/>
        </w:rPr>
      </w:pPr>
      <w:r>
        <w:rPr>
          <w:rFonts w:ascii="Times New Roman" w:hAnsi="Times New Roman"/>
          <w:color w:val="000000"/>
          <w:sz w:val="28"/>
          <w:szCs w:val="28"/>
          <w:lang w:bidi="ru-RU"/>
        </w:rPr>
        <w:t>Р</w:t>
      </w:r>
      <w:r w:rsidRPr="00831B55">
        <w:rPr>
          <w:rFonts w:ascii="Times New Roman" w:hAnsi="Times New Roman"/>
          <w:color w:val="000000"/>
          <w:sz w:val="28"/>
          <w:szCs w:val="28"/>
          <w:lang w:bidi="ru-RU"/>
        </w:rPr>
        <w:t>абочая программа по учебному предмету «Основы безопасности и защиты Родины» (предметная область «Основы безопасности и защиты Родины») (далее соответственно - программа ОБЗР, ОБЗР) включает пояснительную записку, содержание обучения, планируемые результаты освоения программы ОБЗР, тематическое планирование.</w:t>
      </w:r>
    </w:p>
    <w:p w14:paraId="3E43C90C" w14:textId="77777777" w:rsidR="00831B55" w:rsidRPr="00831B55" w:rsidRDefault="00831B55" w:rsidP="00831B55">
      <w:pPr>
        <w:widowControl w:val="0"/>
        <w:spacing w:after="0" w:line="27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Программа ОБЗР разработана на основе требований к результатам освоения основной образовательной программы среднего общего образования, представленных во ФГОС СОО, федеральной рабочей программы воспитания, и предусматривает непосредственное применение при реализации ООП СОО.</w:t>
      </w:r>
    </w:p>
    <w:p w14:paraId="4984ADAC" w14:textId="77777777" w:rsidR="00831B55" w:rsidRPr="00831B55" w:rsidRDefault="00831B55" w:rsidP="00831B55">
      <w:pPr>
        <w:widowControl w:val="0"/>
        <w:spacing w:after="0" w:line="27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Программа ОБЗР позволит учителю построить освоение содержания в логике последовательного нарастания факторов опасности от опасной ситуации до чрезвычайной ситуации и разумного взаимодействия человека с окружающей средой, учесть преемственность приобретения обучающимися знаний и формирования у них умений и навыков в области безопасности жизнедеятельности.</w:t>
      </w:r>
    </w:p>
    <w:p w14:paraId="020770EF" w14:textId="77777777" w:rsidR="00831B55" w:rsidRPr="00831B55" w:rsidRDefault="00831B55" w:rsidP="00831B55">
      <w:pPr>
        <w:widowControl w:val="0"/>
        <w:spacing w:after="0" w:line="27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Программа ОБЗР в методическом плане обеспечивает реализацию практико</w:t>
      </w:r>
      <w:r w:rsidRPr="00831B55">
        <w:rPr>
          <w:rFonts w:ascii="Times New Roman" w:hAnsi="Times New Roman"/>
          <w:color w:val="000000"/>
          <w:sz w:val="28"/>
          <w:szCs w:val="28"/>
          <w:lang w:bidi="ru-RU"/>
        </w:rPr>
        <w:softHyphen/>
        <w:t>ориентированного подхода в преподавании ОБЗР, системность и непрерывность приобретения обучающимися знаний и формирования у них навыков в области безопасности жизнедеятельности при переходе с уровня основного общего образования; помогает педагогу продолжить освоение содержания материала в логике последовательного нарастания факторов опасности: опасная ситуация, чрезвычайная ситуация и разумного построения модели индивидуального и группового безопасного поведения в повседневной жизни с учетом актуальных вызовов и угроз в природной, техногенной, социальной и информационной сферах.</w:t>
      </w:r>
    </w:p>
    <w:p w14:paraId="7284454E" w14:textId="77777777" w:rsidR="00831B55" w:rsidRPr="00831B55" w:rsidRDefault="00831B55" w:rsidP="00831B55">
      <w:pPr>
        <w:widowControl w:val="0"/>
        <w:spacing w:after="0" w:line="27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Программа ОБЗР обеспечивает:</w:t>
      </w:r>
    </w:p>
    <w:p w14:paraId="5763C24A" w14:textId="77777777" w:rsidR="00831B55" w:rsidRPr="00831B55" w:rsidRDefault="00831B55" w:rsidP="00831B55">
      <w:pPr>
        <w:widowControl w:val="0"/>
        <w:spacing w:after="0" w:line="27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формирование личности выпускника с высоким уровнем культуры и мотивации ведения безопасного, здорового и экологически целесообразного образа жизни;</w:t>
      </w:r>
    </w:p>
    <w:p w14:paraId="29217284"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достижение выпускниками базового уровня культуры безопасности жизнедеятельности, соответствующего интересам обучающихся и потребностям общества в формировании полноценной личности безопасного типа;</w:t>
      </w:r>
    </w:p>
    <w:p w14:paraId="0332FF6F"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взаимосвязь личностных, метапредметных и предметных результатов освоения учебного предмета ОБЗР на уровнях основного общего и среднего общего образования;</w:t>
      </w:r>
    </w:p>
    <w:p w14:paraId="567DF1C1" w14:textId="77777777" w:rsidR="00831B55" w:rsidRPr="00831B55" w:rsidRDefault="00831B55" w:rsidP="00831B55">
      <w:pPr>
        <w:widowControl w:val="0"/>
        <w:spacing w:after="18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 xml:space="preserve">подготовку выпускников к решению актуальных практических задач </w:t>
      </w:r>
      <w:r w:rsidRPr="00831B55">
        <w:rPr>
          <w:rFonts w:ascii="Times New Roman" w:hAnsi="Times New Roman"/>
          <w:color w:val="000000"/>
          <w:sz w:val="28"/>
          <w:szCs w:val="28"/>
          <w:lang w:bidi="ru-RU"/>
        </w:rPr>
        <w:lastRenderedPageBreak/>
        <w:t>безопасности жизнедеятельности в повседневной жизни.</w:t>
      </w:r>
    </w:p>
    <w:p w14:paraId="38B06E4E"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 программе по ОБЗР содержание учебного предмета ОБЗР структурно представлено одиннадцатью модулями (тематическими линиями), обеспечивающими системность и непрерывность изучения предмета на уровнях основного общего и среднего общего образования:</w:t>
      </w:r>
    </w:p>
    <w:p w14:paraId="6384741C"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модуль № 1 «Безопасное и устойчивое развитие личности, общества, государства»;</w:t>
      </w:r>
    </w:p>
    <w:p w14:paraId="6B6744D7"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модуль № 2 «Основы военной подготовки»;</w:t>
      </w:r>
    </w:p>
    <w:p w14:paraId="73C8D0CE"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модуль № 3 «Культура безопасности жизнедеятельности в современном обществе»;</w:t>
      </w:r>
    </w:p>
    <w:p w14:paraId="79FF73D5"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модуль № 4 «Безопасность в быту»;</w:t>
      </w:r>
    </w:p>
    <w:p w14:paraId="580B9C1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модуль № 5 «Безопасность на транспорте»;</w:t>
      </w:r>
    </w:p>
    <w:p w14:paraId="507076AC"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модуль № 6 «Безопасность в общественных местах»;</w:t>
      </w:r>
    </w:p>
    <w:p w14:paraId="05858D8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модуль № 7 «Безопасность в природной среде»;</w:t>
      </w:r>
    </w:p>
    <w:p w14:paraId="6F938D92"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модуль № 8 «Основы медицинских знаний. Оказание первой помощи»;</w:t>
      </w:r>
    </w:p>
    <w:p w14:paraId="0AAAFAD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модуль № 9 «Безопасность в социуме»;</w:t>
      </w:r>
    </w:p>
    <w:p w14:paraId="5C662462"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модуль № 10 «Безопасность в информационном пространстве»;</w:t>
      </w:r>
    </w:p>
    <w:p w14:paraId="558E9D5D"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модуль № 11 «Основы противодействия экстремизму и терроризму».</w:t>
      </w:r>
    </w:p>
    <w:p w14:paraId="5B37E9DA" w14:textId="77777777" w:rsidR="00831B55" w:rsidRPr="00831B55" w:rsidRDefault="00831B55" w:rsidP="00831B55">
      <w:pPr>
        <w:widowControl w:val="0"/>
        <w:spacing w:after="0" w:line="27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 целях обеспечения преемственности в изучении учебного предмета ОБЗР на уровне среднего общего образования программа ОБЗР предполагает внедрение универсальной структурно-логической схемы изучения учебных модулей (тематических линий) в парадигме безопасной жизнедеятельности: «предвидеть опасность, по возможности ее избегать, при необходимости безопасно действовать».</w:t>
      </w:r>
    </w:p>
    <w:p w14:paraId="0B132DB6" w14:textId="77777777" w:rsidR="00831B55" w:rsidRPr="00831B55" w:rsidRDefault="00831B55" w:rsidP="00831B55">
      <w:pPr>
        <w:widowControl w:val="0"/>
        <w:spacing w:after="0" w:line="27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Программа ОБЗР предусматривает внедрение практико-ориентированных интерактивных форм организации учебных занятий с возможностью применения тренажерных систем и виртуальных моделей. При этом использование цифровой образовательной среды на учебных занятиях должно быть разумным: компьютер и дистанционные образовательные технологии не способны полностью заменить педагога и практические действия обучающихся.</w:t>
      </w:r>
    </w:p>
    <w:p w14:paraId="79CD469A" w14:textId="77777777" w:rsidR="00831B55" w:rsidRPr="00831B55" w:rsidRDefault="00831B55" w:rsidP="00831B55">
      <w:pPr>
        <w:widowControl w:val="0"/>
        <w:spacing w:after="0" w:line="27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 xml:space="preserve">В современных условиях с обострением существующих и появлением новых глобальных и региональных вызовов и угроз безопасности России (резкий рост военной напряженности на приграничных территориях; продолжающееся распространение идей экстремизма и терроризма; существенное ухудшение медико-биологических условий жизнедеятельности; нарушение экологического равновесия и другие) возрастает приоритет вопросов безопасности, их значение не только для самого человека, но также для общества и государства. При этом центральной проблемой безопасности жизнедеятельности остается сохранение жизни и здоровья </w:t>
      </w:r>
      <w:r w:rsidRPr="00831B55">
        <w:rPr>
          <w:rFonts w:ascii="Times New Roman" w:hAnsi="Times New Roman"/>
          <w:color w:val="000000"/>
          <w:sz w:val="28"/>
          <w:szCs w:val="28"/>
          <w:lang w:bidi="ru-RU"/>
        </w:rPr>
        <w:lastRenderedPageBreak/>
        <w:t>каждого человека. В данных обстоятельствах огромное значение приобретает качественное образование подрастающего поколения россиян, направленное на воспитание личности безопасного типа, формирование</w:t>
      </w:r>
      <w:r>
        <w:rPr>
          <w:rFonts w:ascii="Times New Roman" w:hAnsi="Times New Roman"/>
          <w:color w:val="000000"/>
          <w:sz w:val="28"/>
          <w:szCs w:val="28"/>
          <w:lang w:bidi="ru-RU"/>
        </w:rPr>
        <w:t xml:space="preserve"> </w:t>
      </w:r>
      <w:r w:rsidRPr="00831B55">
        <w:rPr>
          <w:rFonts w:ascii="Times New Roman" w:hAnsi="Times New Roman"/>
          <w:color w:val="000000"/>
          <w:sz w:val="28"/>
          <w:szCs w:val="28"/>
          <w:lang w:bidi="ru-RU"/>
        </w:rPr>
        <w:t>ражданской идентичности, овладение знаниями, умениями, навыками и компетенцией для обеспечения безопасности в повседневной жизни.</w:t>
      </w:r>
    </w:p>
    <w:p w14:paraId="531A7795"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Актуальность совершенствования учебно-методического обеспечения образовательного процесса по ОБЗР определяется системообразующими документами в области безопасности: Стратегией национальной безопасности Российской Федерации, утвержденной Указом Президента Российской Федерации от 2 июля 2021 г. № 400, Национальными целями развития Российской Федерации на период до 2030 года, утвержденными Указом Президента Российской Федерации от 21 июля 2020 г. № 474, государственной программой Российской Федерации «Развитие образования», утвержденной постановлением Правительства Российской Федерации от 26 декабря 2017 г. № 1642.</w:t>
      </w:r>
    </w:p>
    <w:p w14:paraId="396A6FDD"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ОБЗР является открытой обучающей системой, имеет свои дидактические компоненты во всех без исключения предметных областях и реализуется через приобретение необходимых знаний, выработку и закрепление системы взаимосвязанных навыков и умений, формирование компетенций в области безопасности, поддержанных согласованным изучением других учебных предметов. Научной базой учебного предмета ОБЗР является общая теория безопасности, которая имеет междисциплинарный характер, основываясь на изучении проблем безопасности в общественных, гуманитарных, технических и естественных науках. Это позволяет формировать целостное видение всего комплекса проблем безопасности (от индивидуальных до глобальных), что позволит обосновать оптимальную систему обеспечения безопасности личности, общества и государства, а также актуализировать для выпускников построение модели индивидуального и группового безопасного поведения в повседневной жизни.</w:t>
      </w:r>
    </w:p>
    <w:p w14:paraId="435237DE"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Подходы к изучению ОБЗР учитывают современные вызовы и угрозы. ОБЗР входит в предметную область «Основы безопасности и защиты Родины», является обязательным для изучения на уровне среднего общего образования.</w:t>
      </w:r>
    </w:p>
    <w:p w14:paraId="44361D89"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 xml:space="preserve">Изучение ОБЗР направлено на формирование ценностей, освоение знаний и умений, обеспечивающих готовность к выполнению конституционного долга по защите Отечества и достижение базового уровня культуры безопасности жизнедеятельности, что способствует выработке у выпускников умений распознавать угрозы, снижать риски развития опасных ситуаций, избегать их, самостоятельно принимать обоснованные решение в экстремальных условиях, грамотно вести себя при возникновении чрезвычайных ситуаций. Такой подход содействует воспитанию личности безопасного типа, закреплению навыков, </w:t>
      </w:r>
      <w:r w:rsidRPr="00831B55">
        <w:rPr>
          <w:rFonts w:ascii="Times New Roman" w:hAnsi="Times New Roman"/>
          <w:color w:val="000000"/>
          <w:sz w:val="28"/>
          <w:szCs w:val="28"/>
          <w:lang w:bidi="ru-RU"/>
        </w:rPr>
        <w:lastRenderedPageBreak/>
        <w:t>позволяющих обеспечивать благополучие человека, созданию условий устойчивого развития общества и государства.</w:t>
      </w:r>
    </w:p>
    <w:p w14:paraId="6B17DB19"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Целью изучения ОБЗР на уровне среднего общего образования является овладение основами военной подготовки и формирование у обучающихся базовогоуровня культуры безопасности жизнедеятельности в соответствии с современными потребностями личности, общества и государства, что предполагает:</w:t>
      </w:r>
    </w:p>
    <w:p w14:paraId="0D3D2F1E"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w:t>
      </w:r>
    </w:p>
    <w:p w14:paraId="7F454E10"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ценностей, овладение знаниями и умениями, которые обеспечивают готовность к военной службе, исполнению долга по защите Отечества;</w:t>
      </w:r>
    </w:p>
    <w:p w14:paraId="20D0B68C"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w:t>
      </w:r>
    </w:p>
    <w:p w14:paraId="01F7E0B8"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w:t>
      </w:r>
    </w:p>
    <w:p w14:paraId="1D74ADBD" w14:textId="77777777" w:rsid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Всего на изучение ОБЗР на уровне среднего общего образования рекомендуется отводить 68 часов в 10-11 классах. При этом порядок освоения программы определяется образовательной организацией, которая вправе самостоятельно определять последовательность тематических линий ОБЗР и количество часов для их освоения. Конкретное наполнение модулей может быть скорректировано и конкретизировано с учетом региональных особенностей.</w:t>
      </w:r>
      <w:bookmarkStart w:id="314" w:name="bookmark7"/>
    </w:p>
    <w:p w14:paraId="2039FCA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b/>
          <w:bCs/>
          <w:color w:val="000000"/>
          <w:sz w:val="28"/>
          <w:szCs w:val="28"/>
          <w:lang w:bidi="ru-RU"/>
        </w:rPr>
        <w:t>СОДЕРЖАНИЕ ОБУЧЕНИЯ</w:t>
      </w:r>
      <w:bookmarkEnd w:id="314"/>
    </w:p>
    <w:p w14:paraId="6B9EB76F" w14:textId="77777777" w:rsidR="00831B55" w:rsidRPr="00831B55" w:rsidRDefault="00831B55" w:rsidP="00831B55">
      <w:pPr>
        <w:keepNext/>
        <w:keepLines/>
        <w:widowControl w:val="0"/>
        <w:spacing w:after="0" w:line="254" w:lineRule="auto"/>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Модуль № 1 «Безопасное и устойчивое развитие личности, общества, государства»:</w:t>
      </w:r>
    </w:p>
    <w:p w14:paraId="42F00793"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правовая основа обеспечения национальной безопасности;</w:t>
      </w:r>
    </w:p>
    <w:p w14:paraId="0D5F5BC3"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принципы обеспечения национальной безопасности;</w:t>
      </w:r>
    </w:p>
    <w:p w14:paraId="1E4FF4A6"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реализация национальных приоритетов как условие обеспечения национальной безопасности и устойчивого развития Российской Федерации;</w:t>
      </w:r>
    </w:p>
    <w:p w14:paraId="7C694F9B"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взаимодействие личности, государства и общества в реализации национальных приоритетов;</w:t>
      </w:r>
    </w:p>
    <w:p w14:paraId="6F1FDC33"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роль правоохранительных органов и специальных служб в обеспечении национальной безопасности;</w:t>
      </w:r>
    </w:p>
    <w:p w14:paraId="344F8A23"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роль личности, общества и государства в предупреждении противоправной деятельности;</w:t>
      </w:r>
    </w:p>
    <w:p w14:paraId="6A73330F"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lastRenderedPageBreak/>
        <w:t>Единая государственная система предупреждения и ликвидации чрезвычайных ситуаций (РСЧС), структура, режимы функционирования;</w:t>
      </w:r>
    </w:p>
    <w:p w14:paraId="607AB830"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территориальный и функциональный принцип организации РСЧС, ее задачи и примеры их решения;</w:t>
      </w:r>
    </w:p>
    <w:p w14:paraId="5EF8FF4C" w14:textId="77777777" w:rsidR="00831B55" w:rsidRPr="00831B55" w:rsidRDefault="00831B55" w:rsidP="00831B55">
      <w:pPr>
        <w:widowControl w:val="0"/>
        <w:spacing w:after="0" w:line="254" w:lineRule="auto"/>
        <w:ind w:left="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права и обязанности граждан в области защиты от чрезвычайных ситуаций; задачи гражданской обороны;</w:t>
      </w:r>
    </w:p>
    <w:p w14:paraId="1166FC1A"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права и обязанности граждан Российской Федерации в области гражданской обороны;</w:t>
      </w:r>
    </w:p>
    <w:p w14:paraId="36E21DBB"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Россия в современном мире, оборона как обязательное условие мирного социально-экономического развития Российской Федерации и обеспечение ее военной безопасности;</w:t>
      </w:r>
    </w:p>
    <w:p w14:paraId="1B9B4FD3" w14:textId="77777777" w:rsidR="00831B55" w:rsidRPr="00831B55" w:rsidRDefault="00831B55" w:rsidP="00831B55">
      <w:pPr>
        <w:widowControl w:val="0"/>
        <w:spacing w:after="32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роль Вооруженных Сил Российской Федерации в обеспечении национальной безопасности.</w:t>
      </w:r>
    </w:p>
    <w:p w14:paraId="305210AB" w14:textId="77777777" w:rsidR="00831B55" w:rsidRPr="00831B55" w:rsidRDefault="00831B55" w:rsidP="00831B55">
      <w:pPr>
        <w:keepNext/>
        <w:keepLines/>
        <w:widowControl w:val="0"/>
        <w:spacing w:after="0" w:line="254" w:lineRule="auto"/>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Модуль № 2 «Основы военной подготовки»:</w:t>
      </w:r>
    </w:p>
    <w:p w14:paraId="575640BE"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движение строевым шагом, движение бегом, походным шагом, движение с изменением скорости движения, повороты в движении, выполнение воинского приветствия на месте и в движении;</w:t>
      </w:r>
    </w:p>
    <w:p w14:paraId="22FEA3F3"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основы общевойскового боя;</w:t>
      </w:r>
    </w:p>
    <w:p w14:paraId="1DE45C79" w14:textId="77777777" w:rsidR="00831B55" w:rsidRPr="00831B55" w:rsidRDefault="00831B55" w:rsidP="00831B55">
      <w:pPr>
        <w:widowControl w:val="0"/>
        <w:spacing w:after="0" w:line="254" w:lineRule="auto"/>
        <w:ind w:left="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основные понятия общевойскового боя (бой, удар, огонь, маневр); виды маневра;</w:t>
      </w:r>
    </w:p>
    <w:p w14:paraId="5CBC5477" w14:textId="77777777" w:rsidR="00831B55" w:rsidRPr="00831B55" w:rsidRDefault="00831B55" w:rsidP="00831B55">
      <w:pPr>
        <w:widowControl w:val="0"/>
        <w:spacing w:after="0" w:line="254" w:lineRule="auto"/>
        <w:ind w:left="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походный, предбоевой и боевой порядок действия подразделений; оборона, ее задачи и принципы;</w:t>
      </w:r>
    </w:p>
    <w:p w14:paraId="40013026"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наступление, задачи и способы;</w:t>
      </w:r>
    </w:p>
    <w:p w14:paraId="08A0F042"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требования курса стрельб по организации, порядку и мерам безопасности во время стрельб и тренировок;</w:t>
      </w:r>
    </w:p>
    <w:p w14:paraId="212DCE46"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правила безопасного обращения с оружием;</w:t>
      </w:r>
    </w:p>
    <w:p w14:paraId="754F130A"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изучение условий выполнения упражнения начальных стрельб из стрелкового оружия;</w:t>
      </w:r>
    </w:p>
    <w:p w14:paraId="759A6F00"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способы удержания оружия и правильность прицеливания;</w:t>
      </w:r>
    </w:p>
    <w:p w14:paraId="40A14351"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назначение и тактико-технические характеристики современных видов стрелкового оружия (автомат Калашникова АК-12, пистолет Ярыгина, пистолет Лебедева);</w:t>
      </w:r>
    </w:p>
    <w:p w14:paraId="05A05F0F" w14:textId="77777777" w:rsidR="00831B55" w:rsidRPr="00831B55" w:rsidRDefault="00831B55" w:rsidP="00831B55">
      <w:pPr>
        <w:widowControl w:val="0"/>
        <w:spacing w:after="0" w:line="257" w:lineRule="auto"/>
        <w:ind w:left="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перспективы и тенденции развития современного стрелкового оружия; история возникновения и развития робототехнических комплексов;</w:t>
      </w:r>
    </w:p>
    <w:p w14:paraId="746B73C0"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виды, предназначение, тактико-технические характеристики и общее устройство беспилотных летательных аппаратов (далее - БПЛА);</w:t>
      </w:r>
    </w:p>
    <w:p w14:paraId="59447A85"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конструктивные особенности БПЛА квадрокоптерного типа;</w:t>
      </w:r>
    </w:p>
    <w:p w14:paraId="331D1E34"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история возникновения и развития радиосвязи;</w:t>
      </w:r>
    </w:p>
    <w:p w14:paraId="7F1C7B37"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lastRenderedPageBreak/>
        <w:t>радиосвязь, назначение и основные требования;</w:t>
      </w:r>
    </w:p>
    <w:p w14:paraId="02AFF461"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предназначение, общее устройство и тактико-технические характеристики переносных радиостанций;</w:t>
      </w:r>
    </w:p>
    <w:p w14:paraId="333EE968"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местность как элемент боевой обстановки;</w:t>
      </w:r>
    </w:p>
    <w:p w14:paraId="0F8D0F28"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тактические свойства местности, основные ее разновидности и влияние на боевые действия войск, сезонные изменения тактических свойств местности;</w:t>
      </w:r>
    </w:p>
    <w:p w14:paraId="318B29E1"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шанцевый инструмент, его назначение, применение и сбережение;</w:t>
      </w:r>
    </w:p>
    <w:p w14:paraId="42D266FE"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порядок оборудования позиции отделения;</w:t>
      </w:r>
    </w:p>
    <w:p w14:paraId="1CC5F857"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назначение, размеры и последовательность оборудования окопа для стрелка;</w:t>
      </w:r>
    </w:p>
    <w:p w14:paraId="71D4E1D1"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понятие оружия массового поражения, история его развития, примеры применения, его роль в современном бою;</w:t>
      </w:r>
    </w:p>
    <w:p w14:paraId="0EE80252"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поражающие факторы ядерных взрывов;</w:t>
      </w:r>
    </w:p>
    <w:p w14:paraId="75ADACC6"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отравляющие вещества, их назначение и классификация;</w:t>
      </w:r>
    </w:p>
    <w:p w14:paraId="22CA0F7C"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внешние признаки применения бактериологического (биологического) оружия;</w:t>
      </w:r>
    </w:p>
    <w:p w14:paraId="3CC0BCB9"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зажигательное оружие и способы защиты от него;</w:t>
      </w:r>
    </w:p>
    <w:p w14:paraId="4914D348"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состав и назначение штатных и подручных средств первой помощи;</w:t>
      </w:r>
    </w:p>
    <w:p w14:paraId="3EFA5556"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виды боевых ранений и опасность их получения;</w:t>
      </w:r>
    </w:p>
    <w:p w14:paraId="24A89877"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алгоритм оказания первой помощи при различных состояниях;</w:t>
      </w:r>
    </w:p>
    <w:p w14:paraId="72EDC6FF"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условные зоны оказания первой помощи;</w:t>
      </w:r>
    </w:p>
    <w:p w14:paraId="26F82690" w14:textId="77777777" w:rsidR="00831B55" w:rsidRPr="00831B55" w:rsidRDefault="00831B55" w:rsidP="00831B55">
      <w:pPr>
        <w:widowControl w:val="0"/>
        <w:spacing w:after="0" w:line="257" w:lineRule="auto"/>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характеристика особенностей «красной», «желтой» и «зеленой» зон; объем мероприятий первой помощи в «красной», «желтой» и «зеленой» зонах; порядок выполнения мероприятий первой помощи в «красной», «желтой» и «зеленой» зонах;</w:t>
      </w:r>
    </w:p>
    <w:p w14:paraId="18EC3AF5"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особенности прохождения службы по призыву, освоение военно-учетных специальностей;</w:t>
      </w:r>
    </w:p>
    <w:p w14:paraId="399E77E9"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особенности прохождения службы по контракту;</w:t>
      </w:r>
    </w:p>
    <w:p w14:paraId="0F6AF43F"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организация подготовки офицерских кадров для Вооруженных Сил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w:t>
      </w:r>
    </w:p>
    <w:p w14:paraId="1528DD1F" w14:textId="77777777" w:rsidR="00831B55" w:rsidRPr="00831B55" w:rsidRDefault="00831B55" w:rsidP="00831B55">
      <w:pPr>
        <w:widowControl w:val="0"/>
        <w:spacing w:after="34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военно-учебные заведения и военно-учебные центры.</w:t>
      </w:r>
    </w:p>
    <w:p w14:paraId="5BB7A5A2" w14:textId="77777777" w:rsidR="00831B55" w:rsidRPr="00831B55" w:rsidRDefault="00831B55" w:rsidP="00831B55">
      <w:pPr>
        <w:keepNext/>
        <w:keepLines/>
        <w:widowControl w:val="0"/>
        <w:spacing w:after="0"/>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Модуль № 3 «Культура безопасности жизнедеятельности в современном обществе»:</w:t>
      </w:r>
    </w:p>
    <w:p w14:paraId="2F5A1A9C"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понятие «культура безопасности», его значение в жизни человека, общества, государства;</w:t>
      </w:r>
    </w:p>
    <w:p w14:paraId="2EBB9596" w14:textId="77777777" w:rsidR="00831B55" w:rsidRPr="00831B55" w:rsidRDefault="00831B55" w:rsidP="00831B55">
      <w:pPr>
        <w:widowControl w:val="0"/>
        <w:spacing w:after="0"/>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соотношение понятий «опасность», «безопасность», «риск» (угроза); соотношение понятий «опасная ситуация», «чрезвычайная ситуация»; общие принципы (правила) безопасного поведения;</w:t>
      </w:r>
    </w:p>
    <w:p w14:paraId="6D6656D5"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lastRenderedPageBreak/>
        <w:t>индивидуальный, групповой, общественно-государственный уровень решения задачи обеспечения безопасности;</w:t>
      </w:r>
    </w:p>
    <w:p w14:paraId="0A1E2431" w14:textId="77777777" w:rsidR="00831B55" w:rsidRPr="00831B55" w:rsidRDefault="00831B55" w:rsidP="00831B55">
      <w:pPr>
        <w:widowControl w:val="0"/>
        <w:spacing w:after="0"/>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понятия «виктимность», «виктимное поведение», «безопасное поведение»; влияние действий и поступков человека на его безопасность и благополучие; действия, позволяющие предвидеть опасность;</w:t>
      </w:r>
    </w:p>
    <w:p w14:paraId="415F1430" w14:textId="77777777" w:rsidR="00831B55" w:rsidRPr="00831B55" w:rsidRDefault="00831B55" w:rsidP="00831B55">
      <w:pPr>
        <w:widowControl w:val="0"/>
        <w:spacing w:after="0"/>
        <w:ind w:left="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действия, позволяющие избежать опасности; действия в опасной и чрезвычайной ситуациях;</w:t>
      </w:r>
    </w:p>
    <w:p w14:paraId="77964B9A" w14:textId="77777777" w:rsidR="00831B55" w:rsidRPr="00831B55" w:rsidRDefault="00831B55" w:rsidP="00831B55">
      <w:pPr>
        <w:widowControl w:val="0"/>
        <w:spacing w:after="340"/>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риск-ориентированное мышление как основа обеспечения безопасности; риск-ориентированный подход к обеспечению безопасности личности, общества, государства.</w:t>
      </w:r>
    </w:p>
    <w:p w14:paraId="5BDF4ECD" w14:textId="77777777" w:rsidR="00831B55" w:rsidRPr="00831B55" w:rsidRDefault="00831B55" w:rsidP="00831B55">
      <w:pPr>
        <w:keepNext/>
        <w:keepLines/>
        <w:widowControl w:val="0"/>
        <w:spacing w:after="0"/>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Модуль № 4 «Безопасность в быту»:</w:t>
      </w:r>
    </w:p>
    <w:p w14:paraId="20DEF20E"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источники опасности в быту, их классификация;</w:t>
      </w:r>
    </w:p>
    <w:p w14:paraId="23F8C5ED"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общие правила безопасного поведения;</w:t>
      </w:r>
    </w:p>
    <w:p w14:paraId="19CDC97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защита прав потребителя;</w:t>
      </w:r>
    </w:p>
    <w:p w14:paraId="06B6FF87" w14:textId="77777777" w:rsidR="00831B55" w:rsidRPr="00831B55" w:rsidRDefault="00831B55" w:rsidP="00831B55">
      <w:pPr>
        <w:widowControl w:val="0"/>
        <w:spacing w:after="0"/>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правила безопасного поведения при осуществлении покупок в Интернете; причины и профилактика бытовых отравлений, первая помощь, порядок действий в экстренных случаях;</w:t>
      </w:r>
    </w:p>
    <w:p w14:paraId="357585FB"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предупреждение бытовых травм;</w:t>
      </w:r>
    </w:p>
    <w:p w14:paraId="78A1C0E7"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правила безопасного поведения в ситуациях, связанных с опасностью получить травму (спортивные занятия, использование различных инструментов, стремянок, лестниц и другое), первая помощь при ушибах переломах, кровотечениях;</w:t>
      </w:r>
    </w:p>
    <w:p w14:paraId="70724C23"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основные правила безопасного поведения при обращении с газовыми и электрическими приборами;</w:t>
      </w:r>
    </w:p>
    <w:p w14:paraId="6BDFBC0B"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последствия электротравмы;</w:t>
      </w:r>
    </w:p>
    <w:p w14:paraId="013DF067" w14:textId="77777777" w:rsidR="00831B55" w:rsidRPr="00831B55" w:rsidRDefault="00831B55" w:rsidP="00831B55">
      <w:pPr>
        <w:widowControl w:val="0"/>
        <w:spacing w:after="0"/>
        <w:ind w:left="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порядок проведения сердечно-легочной реанимации; основные правила пожарной безопасности в быту;</w:t>
      </w:r>
    </w:p>
    <w:p w14:paraId="403C6361"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термические и химические ожоги, первая помощь при ожогах;</w:t>
      </w:r>
    </w:p>
    <w:p w14:paraId="67BD5069"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правила безопасного поведения в местах общего пользования (подъезд, лифт, придомовая территория, детская площадка, площадка для выгула собак и других);</w:t>
      </w:r>
    </w:p>
    <w:p w14:paraId="64C2BF15"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коммуникация с соседями;</w:t>
      </w:r>
    </w:p>
    <w:p w14:paraId="1E297AE6"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меры по предупреждению преступлений;</w:t>
      </w:r>
    </w:p>
    <w:p w14:paraId="385C7D1B"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аварии на коммунальных системах жизнеобеспечения;</w:t>
      </w:r>
    </w:p>
    <w:p w14:paraId="4F384D73"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правила безопасного поведения в ситуации аварии на коммунальной системе;</w:t>
      </w:r>
    </w:p>
    <w:p w14:paraId="3E000A0C"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порядок вызова аварийных служб и взаимодействия с ними;</w:t>
      </w:r>
    </w:p>
    <w:p w14:paraId="228E3CF6" w14:textId="77777777" w:rsidR="00831B55" w:rsidRPr="00831B55" w:rsidRDefault="00831B55" w:rsidP="00831B55">
      <w:pPr>
        <w:widowControl w:val="0"/>
        <w:spacing w:after="34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действия в экстренных случаях.</w:t>
      </w:r>
    </w:p>
    <w:p w14:paraId="45C57199" w14:textId="77777777" w:rsidR="00831B55" w:rsidRPr="00831B55" w:rsidRDefault="00831B55" w:rsidP="00831B55">
      <w:pPr>
        <w:keepNext/>
        <w:keepLines/>
        <w:widowControl w:val="0"/>
        <w:spacing w:after="0"/>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Модуль № 5 «Безопасность на транспорте»:</w:t>
      </w:r>
    </w:p>
    <w:p w14:paraId="42A3D851"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 xml:space="preserve">история появления правил дорожного движения и причины их изменчивости; </w:t>
      </w:r>
      <w:r w:rsidRPr="00831B55">
        <w:rPr>
          <w:rFonts w:ascii="Times New Roman" w:hAnsi="Times New Roman"/>
          <w:color w:val="000000"/>
          <w:sz w:val="28"/>
          <w:szCs w:val="28"/>
          <w:lang w:bidi="ru-RU"/>
        </w:rPr>
        <w:lastRenderedPageBreak/>
        <w:t>риск-ориентированный подход к обеспечению безопасности на транспорте; безопасность пешехода в разных условиях (движение по обочине; движение в темное время суток; движение с использованием средств индивидуальной мобильности);</w:t>
      </w:r>
    </w:p>
    <w:p w14:paraId="22AE7E2F"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взаимосвязь безопасности водителя и пассажира;</w:t>
      </w:r>
    </w:p>
    <w:p w14:paraId="1B2B93FD" w14:textId="77777777" w:rsidR="00831B55" w:rsidRPr="00831B55" w:rsidRDefault="00831B55" w:rsidP="00831B55">
      <w:pPr>
        <w:widowControl w:val="0"/>
        <w:spacing w:after="0"/>
        <w:ind w:left="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правила безопасного поведения при поездке в легковом автомобиле, автобусе; ответственность водителя, ответственность пассажира;</w:t>
      </w:r>
    </w:p>
    <w:p w14:paraId="71D90C40" w14:textId="77777777" w:rsidR="00831B55" w:rsidRPr="00831B55" w:rsidRDefault="00831B55" w:rsidP="00831B55">
      <w:pPr>
        <w:widowControl w:val="0"/>
        <w:spacing w:after="0"/>
        <w:ind w:left="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представления о знаниях и навыках, необходимых водителю;</w:t>
      </w:r>
    </w:p>
    <w:p w14:paraId="2EB7EE0F"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порядок действий при дорожно-транспортных происшествиях разного характера (при отсутствии пострадавших; с одним или несколькими пострадавшими; при опасности возгорания; с большим количеством участников);</w:t>
      </w:r>
    </w:p>
    <w:p w14:paraId="61348432"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основные источники опасности в метро, правила безопасного поведения, порядок действий при возникновении опасных или чрезвычайных ситуаций;</w:t>
      </w:r>
    </w:p>
    <w:p w14:paraId="36C06EB2"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основные источники опасности на железнодорожном транспорте, правила безопасного поведения, порядок действий при возникновении опасных и чрезвычайных ситуаций;</w:t>
      </w:r>
    </w:p>
    <w:p w14:paraId="0F637829"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основные источники опасности на водном транспорте, правила безопасного поведения, порядок действий при возникновении опасной и чрезвычайной ситуации;</w:t>
      </w:r>
    </w:p>
    <w:p w14:paraId="76057A08" w14:textId="77777777" w:rsidR="00831B55" w:rsidRPr="00831B55" w:rsidRDefault="00831B55" w:rsidP="00831B55">
      <w:pPr>
        <w:widowControl w:val="0"/>
        <w:spacing w:after="34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основные источники опасности на авиационном транспорте, правила безопасного поведения, порядок действий при возникновении опасной, чрезвычайной ситуации.</w:t>
      </w:r>
    </w:p>
    <w:p w14:paraId="4B278D80" w14:textId="77777777" w:rsidR="00831B55" w:rsidRPr="00831B55" w:rsidRDefault="00831B55" w:rsidP="00831B55">
      <w:pPr>
        <w:keepNext/>
        <w:keepLines/>
        <w:widowControl w:val="0"/>
        <w:spacing w:after="0" w:line="262" w:lineRule="auto"/>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Модуль № 6 «Безопасность в общественных местах»:</w:t>
      </w:r>
    </w:p>
    <w:p w14:paraId="476C466F"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общественные места и их классификация;</w:t>
      </w:r>
    </w:p>
    <w:p w14:paraId="1FD6EF7C"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основные источники опасности в общественных местах закрытого и открытого типа, общие правила безопасного поведения;</w:t>
      </w:r>
    </w:p>
    <w:p w14:paraId="13AE35C0"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опасности в общественных местах социально-психологического характера (возникновение толпы и давки; проявление агрессии; криминогенные ситуации; случаи, когда потерялся человек);</w:t>
      </w:r>
    </w:p>
    <w:p w14:paraId="1D50C817"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порядок действий при риске возникновения или возникновении толпы, давки; эмоциональное заражение в толпе, способы самопомощи, правила безопасного поведения при попадании в агрессивную и паническую толпу;</w:t>
      </w:r>
    </w:p>
    <w:p w14:paraId="3F18DCD1"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правила безопасного поведения при проявлении агрессии;</w:t>
      </w:r>
    </w:p>
    <w:p w14:paraId="37DC1C30"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криминогенные ситуации в общественных местах, правила безопасного поведения, порядок действия при попадании в опасную ситуацию;</w:t>
      </w:r>
    </w:p>
    <w:p w14:paraId="1232243F"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порядок действий в случаях, когда потерялся человек (ребенок; взрослый; пожилой человек; человек с ментальными расстройствами);</w:t>
      </w:r>
    </w:p>
    <w:p w14:paraId="28A55151"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порядок действий в ситуации, если вы обнаружили потерявшегося человека;</w:t>
      </w:r>
    </w:p>
    <w:p w14:paraId="692D4E64"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lastRenderedPageBreak/>
        <w:t>порядок действий при угрозе возникновения пожара в различных общественных местах, на объектах с массовым пребыванием людей (медицинские и образовательные организации, культурные, торгово-развлекательные учреждения и другие);</w:t>
      </w:r>
    </w:p>
    <w:p w14:paraId="0A25347D"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меры безопасности и порядок действий при угрозе обрушения зданий и отдельных конструкций;</w:t>
      </w:r>
    </w:p>
    <w:p w14:paraId="505B50F0" w14:textId="77777777" w:rsidR="00831B55" w:rsidRPr="00831B55" w:rsidRDefault="00831B55" w:rsidP="00831B55">
      <w:pPr>
        <w:widowControl w:val="0"/>
        <w:spacing w:after="34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меры безопасности и порядок поведения при угрозе, в случае террористического акта.</w:t>
      </w:r>
    </w:p>
    <w:p w14:paraId="5A3CE37F" w14:textId="77777777" w:rsidR="00831B55" w:rsidRPr="00831B55" w:rsidRDefault="00831B55" w:rsidP="00831B55">
      <w:pPr>
        <w:keepNext/>
        <w:keepLines/>
        <w:widowControl w:val="0"/>
        <w:spacing w:after="0"/>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Модуль № 7 «Безопасность в природной среде»:</w:t>
      </w:r>
    </w:p>
    <w:p w14:paraId="6CF076F2"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отдых на природе, источники опасности в природной среде;</w:t>
      </w:r>
    </w:p>
    <w:p w14:paraId="60100CC3" w14:textId="77777777" w:rsidR="00831B55" w:rsidRPr="00831B55" w:rsidRDefault="00831B55" w:rsidP="00831B55">
      <w:pPr>
        <w:widowControl w:val="0"/>
        <w:spacing w:after="0"/>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основные правила безопасного поведения в лесу, в горах, на водоемах; общие правила безопасности в походе;</w:t>
      </w:r>
    </w:p>
    <w:p w14:paraId="62C66F94" w14:textId="77777777" w:rsidR="00831B55" w:rsidRPr="00831B55" w:rsidRDefault="00831B55" w:rsidP="00831B55">
      <w:pPr>
        <w:widowControl w:val="0"/>
        <w:spacing w:after="0"/>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особенности обеспечения безопасности в лыжном походе;</w:t>
      </w:r>
    </w:p>
    <w:p w14:paraId="71B35954" w14:textId="77777777" w:rsidR="00831B55" w:rsidRPr="00831B55" w:rsidRDefault="00831B55" w:rsidP="00831B55">
      <w:pPr>
        <w:widowControl w:val="0"/>
        <w:spacing w:after="0"/>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особенности обеспечения безопасности в водном походе;</w:t>
      </w:r>
    </w:p>
    <w:p w14:paraId="0876E02F" w14:textId="77777777" w:rsidR="00831B55" w:rsidRPr="00831B55" w:rsidRDefault="00831B55" w:rsidP="00831B55">
      <w:pPr>
        <w:widowControl w:val="0"/>
        <w:spacing w:after="0"/>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особенности обеспечения безопасности в горном походе; ориентирование на местности;</w:t>
      </w:r>
    </w:p>
    <w:p w14:paraId="53831781" w14:textId="77777777" w:rsidR="00831B55" w:rsidRPr="00831B55" w:rsidRDefault="00831B55" w:rsidP="00831B55">
      <w:pPr>
        <w:widowControl w:val="0"/>
        <w:spacing w:after="0"/>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 xml:space="preserve">карты, традиционные и современные средства навигации (компас, </w:t>
      </w:r>
      <w:r w:rsidRPr="00831B55">
        <w:rPr>
          <w:rFonts w:ascii="Times New Roman" w:hAnsi="Times New Roman"/>
          <w:color w:val="000000"/>
          <w:sz w:val="28"/>
          <w:szCs w:val="28"/>
          <w:lang w:val="en-US" w:eastAsia="en-US" w:bidi="en-US"/>
        </w:rPr>
        <w:t>GPS</w:t>
      </w:r>
      <w:r w:rsidRPr="00831B55">
        <w:rPr>
          <w:rFonts w:ascii="Times New Roman" w:hAnsi="Times New Roman"/>
          <w:color w:val="000000"/>
          <w:sz w:val="28"/>
          <w:szCs w:val="28"/>
          <w:lang w:eastAsia="en-US" w:bidi="en-US"/>
        </w:rPr>
        <w:t xml:space="preserve">); </w:t>
      </w:r>
      <w:r w:rsidRPr="00831B55">
        <w:rPr>
          <w:rFonts w:ascii="Times New Roman" w:hAnsi="Times New Roman"/>
          <w:color w:val="000000"/>
          <w:sz w:val="28"/>
          <w:szCs w:val="28"/>
          <w:lang w:bidi="ru-RU"/>
        </w:rPr>
        <w:t>порядок действий в случаях, когда человек потерялся в природной среде; источники опасности в автономных условия;</w:t>
      </w:r>
    </w:p>
    <w:p w14:paraId="6729A50D"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сооружение убежища, получение воды и питания;</w:t>
      </w:r>
    </w:p>
    <w:p w14:paraId="43ADC0DC"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способы защиты от перегрева и переохлаждения в разных природных условиях, первая помощь при перегревании, переохлаждении и отморожении;</w:t>
      </w:r>
    </w:p>
    <w:p w14:paraId="7BCC894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природные чрезвычайные ситуации;</w:t>
      </w:r>
    </w:p>
    <w:p w14:paraId="70BBE61F"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общие правила поведения в природных чрезвычайных ситуациях (предвидеть; избежать опасности; действовать: прекратить или минимизировать воздействие опасных факторов; дождаться помощи);</w:t>
      </w:r>
    </w:p>
    <w:p w14:paraId="73783868"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природные пожары, возможности прогнозирования и предупреждения;</w:t>
      </w:r>
    </w:p>
    <w:p w14:paraId="6618E571"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правила безопасного поведения, последствия природных пожаров для людей и окружающей среды;</w:t>
      </w:r>
    </w:p>
    <w:p w14:paraId="6426FD09"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природные чрезвычайные ситуации, вызванные опасными геологическими явлениями и процессами: землетрясения, извержение вулканов, оползни, камнепады;</w:t>
      </w:r>
    </w:p>
    <w:p w14:paraId="46C62C11"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возможности прогнозирования, предупреждения, смягчения последствий, правила безопасного поведения, последствия природных чрезвычайных ситуаций, вызванных опасными геологическими явлениями и процессами;</w:t>
      </w:r>
    </w:p>
    <w:p w14:paraId="3B95744C"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природные чрезвычайные ситуации, вызванные опасными гидрологическими явлениями и процессами: паводки, половодья, цунами, сели, лавины;</w:t>
      </w:r>
    </w:p>
    <w:p w14:paraId="6F9B6591"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lastRenderedPageBreak/>
        <w:t>возможности прогнозирования, предупреждения, смягчения последствий, правила безопасного поведения, последствия природных чрезвычайных ситуаций, вызванных опасными гидрологическими явлениями и процессами;</w:t>
      </w:r>
    </w:p>
    <w:p w14:paraId="37946356"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природные чрезвычайные ситуации, вызванные опасными метеорологическими явлениями и процессами: ливни, град, мороз, жара;</w:t>
      </w:r>
    </w:p>
    <w:p w14:paraId="52B3B73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возможности прогнозирования, предупреждения, смягчения последствий, правила безопасного поведения, последствия природных чрезвычайных ситуаций, вызванных опасными метеорологическими явлениями и процессами;</w:t>
      </w:r>
    </w:p>
    <w:p w14:paraId="538915DE"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влияние деятельности человека на природную среду;</w:t>
      </w:r>
    </w:p>
    <w:p w14:paraId="4D18D1C5"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причины и источники загрязнения Мирового океана, рек, почвы, космоса;</w:t>
      </w:r>
    </w:p>
    <w:p w14:paraId="4C345087"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чрезвычайные ситуации экологического характера, возможности прогнозирования, предупреждения, смягчения последствий;</w:t>
      </w:r>
    </w:p>
    <w:p w14:paraId="0E021C58" w14:textId="77777777" w:rsidR="00831B55" w:rsidRPr="00831B55" w:rsidRDefault="00831B55" w:rsidP="0082451B">
      <w:pPr>
        <w:widowControl w:val="0"/>
        <w:spacing w:after="34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экологическая грамотность и разумное природопользование.</w:t>
      </w:r>
    </w:p>
    <w:p w14:paraId="02061285" w14:textId="77777777" w:rsidR="00831B55" w:rsidRPr="00831B55" w:rsidRDefault="00831B55" w:rsidP="00831B55">
      <w:pPr>
        <w:widowControl w:val="0"/>
        <w:spacing w:after="0" w:line="262" w:lineRule="auto"/>
        <w:rPr>
          <w:rFonts w:ascii="Times New Roman" w:hAnsi="Times New Roman"/>
          <w:color w:val="000000"/>
          <w:sz w:val="28"/>
          <w:szCs w:val="28"/>
          <w:lang w:bidi="ru-RU"/>
        </w:rPr>
      </w:pPr>
      <w:r w:rsidRPr="00831B55">
        <w:rPr>
          <w:rFonts w:ascii="Times New Roman" w:hAnsi="Times New Roman"/>
          <w:b/>
          <w:bCs/>
          <w:color w:val="000000"/>
          <w:sz w:val="28"/>
          <w:szCs w:val="28"/>
          <w:lang w:bidi="ru-RU"/>
        </w:rPr>
        <w:t xml:space="preserve">Модуль № 8 «Основы медицинских знаний. Оказание первой помощи»: </w:t>
      </w:r>
      <w:r w:rsidRPr="00831B55">
        <w:rPr>
          <w:rFonts w:ascii="Times New Roman" w:hAnsi="Times New Roman"/>
          <w:color w:val="000000"/>
          <w:sz w:val="28"/>
          <w:szCs w:val="28"/>
          <w:lang w:bidi="ru-RU"/>
        </w:rPr>
        <w:t>понятия «здоровье», «охрана здоровья», «здоровый образ жизни», «лечение», «профилактика»;</w:t>
      </w:r>
    </w:p>
    <w:p w14:paraId="3E0134C9"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биологические, социально-экономические, экологические (геофизические), психологические факторы, влияющие на здоровье человека;</w:t>
      </w:r>
    </w:p>
    <w:p w14:paraId="4F52CCE7"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составляющие здорового образа жизни: сон, питание, физическая активность, психологическое благополучие;</w:t>
      </w:r>
    </w:p>
    <w:p w14:paraId="368B8825"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общие представления об инфекционных заболеваниях;</w:t>
      </w:r>
    </w:p>
    <w:p w14:paraId="21F2BF32"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механизм распространения и способы передачи инфекционных заболеваний; чрезвычайные ситуации биолого-социального характера, меры профилактики и защиты;</w:t>
      </w:r>
    </w:p>
    <w:p w14:paraId="789DAD23" w14:textId="77777777" w:rsidR="00831B55" w:rsidRPr="00831B55" w:rsidRDefault="00831B55" w:rsidP="00831B55">
      <w:pPr>
        <w:widowControl w:val="0"/>
        <w:spacing w:after="0" w:line="262" w:lineRule="auto"/>
        <w:ind w:left="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роль вакцинации, национальный календарь профилактических прививок; вакцинация по эпидемиологическим показаниям;</w:t>
      </w:r>
    </w:p>
    <w:p w14:paraId="54081EF6" w14:textId="77777777" w:rsidR="00831B55" w:rsidRPr="00831B55" w:rsidRDefault="00831B55" w:rsidP="00831B55">
      <w:pPr>
        <w:widowControl w:val="0"/>
        <w:spacing w:after="0" w:line="262" w:lineRule="auto"/>
        <w:ind w:left="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значение изобретения вакцины для человечества;</w:t>
      </w:r>
    </w:p>
    <w:p w14:paraId="569897F6"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неинфекционные заболевания, самые распространенные неинфекционные заболевания;</w:t>
      </w:r>
    </w:p>
    <w:p w14:paraId="370A94FB"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факторы риска возникновения сердечно-сосудистых заболеваний;</w:t>
      </w:r>
    </w:p>
    <w:p w14:paraId="2C022824"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факторы риска возникновения онкологических заболеваний;</w:t>
      </w:r>
    </w:p>
    <w:p w14:paraId="69CAC770"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факторы риска возникновения заболеваний дыхательной системы;</w:t>
      </w:r>
    </w:p>
    <w:p w14:paraId="23521624"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факторы риска возникновения эндокринных заболеваний;</w:t>
      </w:r>
    </w:p>
    <w:p w14:paraId="1F281F9F"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меры профилактики неинфекционных заболеваний;</w:t>
      </w:r>
    </w:p>
    <w:p w14:paraId="6151E79C"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роль диспансеризации в профилактике неинфекционных заболеваний;</w:t>
      </w:r>
    </w:p>
    <w:p w14:paraId="1E2F2523"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 xml:space="preserve">признаки угрожающих жизни и здоровью состояний, требующие вызова скорой медицинской помощи (инсульт, сердечный приступ, острая боль в животе, </w:t>
      </w:r>
      <w:r w:rsidRPr="00831B55">
        <w:rPr>
          <w:rFonts w:ascii="Times New Roman" w:hAnsi="Times New Roman"/>
          <w:color w:val="000000"/>
          <w:sz w:val="28"/>
          <w:szCs w:val="28"/>
          <w:lang w:bidi="ru-RU"/>
        </w:rPr>
        <w:lastRenderedPageBreak/>
        <w:t>эпилепсия и другие);</w:t>
      </w:r>
    </w:p>
    <w:p w14:paraId="11B084E9"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психическое здоровье и психологическое благополучие;</w:t>
      </w:r>
    </w:p>
    <w:p w14:paraId="3BE7A647"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критерии психического здоровья и психологического благополучия;</w:t>
      </w:r>
    </w:p>
    <w:p w14:paraId="40E2BE25"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основные факторы, влияющие на психическое здоровье и психологическое благополучие;</w:t>
      </w:r>
    </w:p>
    <w:p w14:paraId="55A56ECD"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основные направления сохранения и укрепления психического здоровья (раннее выявление психических расстройств; минимизация влияния хронического стресса: оптимизация условий жизни, работы, учебы; профилактика злоупотребления алкоголя и употребления наркотических средств; помощь людям, перенесшим психотравмирующую ситуацию);</w:t>
      </w:r>
    </w:p>
    <w:p w14:paraId="469894C0"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меры, направленные на сохранение и укрепление психического здоровья;</w:t>
      </w:r>
    </w:p>
    <w:p w14:paraId="668F6144"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первая помощь, история возникновения скорой медицинской помощи и первой помощи;</w:t>
      </w:r>
    </w:p>
    <w:p w14:paraId="25934D8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состояния, при которых оказывается первая помощь;</w:t>
      </w:r>
    </w:p>
    <w:p w14:paraId="1F1266D3"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мероприятия по оказанию первой помощи;</w:t>
      </w:r>
    </w:p>
    <w:p w14:paraId="1FFF6F44"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алгоритм первой помощи;</w:t>
      </w:r>
    </w:p>
    <w:p w14:paraId="255C498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оказание первой помощи в сложных случаях (травмы глаза; «сложные» кровотечения; первая помощь с использованием подручных средств; первая помощь при нескольких травмах одновременно);</w:t>
      </w:r>
    </w:p>
    <w:p w14:paraId="607DF1B2" w14:textId="77777777" w:rsidR="00831B55" w:rsidRPr="00831B55" w:rsidRDefault="00831B55" w:rsidP="00831B55">
      <w:pPr>
        <w:widowControl w:val="0"/>
        <w:spacing w:after="34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действия при прибытии скорой медицинской помощи.</w:t>
      </w:r>
    </w:p>
    <w:p w14:paraId="5AAE2D34" w14:textId="77777777" w:rsidR="00831B55" w:rsidRPr="00831B55" w:rsidRDefault="00831B55" w:rsidP="00831B55">
      <w:pPr>
        <w:keepNext/>
        <w:keepLines/>
        <w:widowControl w:val="0"/>
        <w:spacing w:after="0"/>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Модуль № 9 «Безопасность в социуме»:</w:t>
      </w:r>
    </w:p>
    <w:p w14:paraId="6709012D"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определение понятия «общение»;</w:t>
      </w:r>
    </w:p>
    <w:p w14:paraId="5F7EFAA8"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навыки конструктивного общения;</w:t>
      </w:r>
    </w:p>
    <w:p w14:paraId="2562DAAC"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общие представления о понятиях «социальная группа», «большая группа», «малая группа»;</w:t>
      </w:r>
    </w:p>
    <w:p w14:paraId="5C6BB194"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межличностное общение, общение в группе, межгрупповое общение (взаимодействие);</w:t>
      </w:r>
    </w:p>
    <w:p w14:paraId="2A886457"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особенности общения в группе;</w:t>
      </w:r>
    </w:p>
    <w:p w14:paraId="4D7E34D2"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психологические характеристики группы и особенности взаимодействия в группе;</w:t>
      </w:r>
    </w:p>
    <w:p w14:paraId="7DBD469C"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групповые нормы и ценности;</w:t>
      </w:r>
    </w:p>
    <w:p w14:paraId="614AC535" w14:textId="77777777" w:rsidR="00831B55" w:rsidRPr="00831B55" w:rsidRDefault="00831B55" w:rsidP="00831B55">
      <w:pPr>
        <w:widowControl w:val="0"/>
        <w:spacing w:after="0"/>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коллектив как социальная группа; психологические закономерности в группе;</w:t>
      </w:r>
    </w:p>
    <w:p w14:paraId="0C7C69E2" w14:textId="77777777" w:rsidR="00831B55" w:rsidRPr="00831B55" w:rsidRDefault="00831B55" w:rsidP="00831B55">
      <w:pPr>
        <w:widowControl w:val="0"/>
        <w:spacing w:after="0"/>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понятие «конфликт», стадии развития конфликта; конфликты в межличностном общении, конфликты в малой группе; факторы, способствующие и препятствующие эскалации конфликта; способы поведения в конфликте;</w:t>
      </w:r>
    </w:p>
    <w:p w14:paraId="1BF6BE99" w14:textId="77777777" w:rsidR="00831B55" w:rsidRPr="00831B55" w:rsidRDefault="00831B55" w:rsidP="00831B55">
      <w:pPr>
        <w:widowControl w:val="0"/>
        <w:spacing w:after="0"/>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деструктивное и агрессивное поведение; конструктивное поведение в конфликте;</w:t>
      </w:r>
    </w:p>
    <w:p w14:paraId="63FAAF99" w14:textId="77777777" w:rsidR="00831B55" w:rsidRPr="00831B55" w:rsidRDefault="00831B55" w:rsidP="00831B55">
      <w:pPr>
        <w:widowControl w:val="0"/>
        <w:spacing w:after="0"/>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lastRenderedPageBreak/>
        <w:t>роль регуляции эмоций при разрешении конфликта, способы саморегуляции; способы разрешения конфликтных ситуаций;</w:t>
      </w:r>
    </w:p>
    <w:p w14:paraId="232F6D61" w14:textId="77777777" w:rsidR="00831B55" w:rsidRPr="00831B55" w:rsidRDefault="00831B55" w:rsidP="00831B55">
      <w:pPr>
        <w:widowControl w:val="0"/>
        <w:spacing w:after="0"/>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основные формы участия третьей стороны в процессе урегулирования и разрешения конфликта;</w:t>
      </w:r>
    </w:p>
    <w:p w14:paraId="6D83F22F" w14:textId="77777777" w:rsidR="00831B55" w:rsidRPr="00831B55" w:rsidRDefault="00831B55" w:rsidP="00831B55">
      <w:pPr>
        <w:widowControl w:val="0"/>
        <w:spacing w:after="0"/>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ведение переговоров при разрешении конфликта; опасные проявления конфликтов (буллинг, насилие);</w:t>
      </w:r>
    </w:p>
    <w:p w14:paraId="79EEEE01" w14:textId="77777777" w:rsidR="00831B55" w:rsidRPr="00831B55" w:rsidRDefault="00831B55" w:rsidP="00831B55">
      <w:pPr>
        <w:widowControl w:val="0"/>
        <w:spacing w:after="0"/>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способы противодействия буллингу и проявлению насилия; способы психологического воздействия;</w:t>
      </w:r>
    </w:p>
    <w:p w14:paraId="5E2DA328" w14:textId="77777777" w:rsidR="00831B55" w:rsidRPr="00831B55" w:rsidRDefault="00831B55" w:rsidP="00831B55">
      <w:pPr>
        <w:widowControl w:val="0"/>
        <w:spacing w:after="0"/>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психологическое влияние в малой группе; положительные и отрицательные стороны конформизма;</w:t>
      </w:r>
    </w:p>
    <w:p w14:paraId="17D92D0B" w14:textId="77777777" w:rsidR="00831B55" w:rsidRPr="00831B55" w:rsidRDefault="00831B55" w:rsidP="00831B55">
      <w:pPr>
        <w:widowControl w:val="0"/>
        <w:spacing w:after="0"/>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эмпатия и уважение к партнеру (партнерам) по общению как основа коммуникации;</w:t>
      </w:r>
    </w:p>
    <w:p w14:paraId="01A1CDFA" w14:textId="77777777" w:rsidR="00831B55" w:rsidRPr="00831B55" w:rsidRDefault="00831B55" w:rsidP="00831B55">
      <w:pPr>
        <w:widowControl w:val="0"/>
        <w:spacing w:after="0"/>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убеждающая коммуникация;</w:t>
      </w:r>
    </w:p>
    <w:p w14:paraId="37678E2B" w14:textId="77777777" w:rsidR="00831B55" w:rsidRPr="00831B55" w:rsidRDefault="00831B55" w:rsidP="00831B55">
      <w:pPr>
        <w:widowControl w:val="0"/>
        <w:spacing w:after="0"/>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манипуляция в общении, цели, технологии и способы противодействия; психологическое влияние на большие группы;</w:t>
      </w:r>
    </w:p>
    <w:p w14:paraId="1AC5D0C1" w14:textId="77777777" w:rsidR="00831B55" w:rsidRPr="00831B55" w:rsidRDefault="00831B55" w:rsidP="00831B55">
      <w:pPr>
        <w:widowControl w:val="0"/>
        <w:spacing w:after="0"/>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способы воздействия на большую группу: заражение; убеждение; внушение; подражание;</w:t>
      </w:r>
    </w:p>
    <w:p w14:paraId="31E645D8" w14:textId="77777777" w:rsidR="00831B55" w:rsidRPr="00831B55" w:rsidRDefault="00831B55" w:rsidP="00831B55">
      <w:pPr>
        <w:widowControl w:val="0"/>
        <w:spacing w:after="340"/>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деструктивные и псевдопсихологические технологии; противодействие вовлечению молодежи в противозаконную и антиобщественную деятельность.</w:t>
      </w:r>
    </w:p>
    <w:p w14:paraId="6A123F1E" w14:textId="77777777" w:rsidR="00831B55" w:rsidRDefault="00831B55" w:rsidP="00831B55">
      <w:pPr>
        <w:widowControl w:val="0"/>
        <w:spacing w:after="0" w:line="254" w:lineRule="auto"/>
        <w:ind w:left="580" w:hanging="580"/>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 xml:space="preserve">Модуль № 10 «Безопасность в информационном пространстве»: </w:t>
      </w:r>
    </w:p>
    <w:p w14:paraId="590C3EF5" w14:textId="77777777" w:rsidR="00831B55" w:rsidRPr="00831B55" w:rsidRDefault="00831B55" w:rsidP="00831B55">
      <w:pPr>
        <w:widowControl w:val="0"/>
        <w:spacing w:after="0" w:line="254" w:lineRule="auto"/>
        <w:ind w:left="580" w:hanging="580"/>
        <w:rPr>
          <w:rFonts w:ascii="Times New Roman" w:hAnsi="Times New Roman"/>
          <w:color w:val="000000"/>
          <w:sz w:val="28"/>
          <w:szCs w:val="28"/>
          <w:lang w:bidi="ru-RU"/>
        </w:rPr>
      </w:pPr>
      <w:r>
        <w:rPr>
          <w:rFonts w:ascii="Times New Roman" w:hAnsi="Times New Roman"/>
          <w:b/>
          <w:bCs/>
          <w:color w:val="000000"/>
          <w:sz w:val="28"/>
          <w:szCs w:val="28"/>
          <w:lang w:bidi="ru-RU"/>
        </w:rPr>
        <w:t xml:space="preserve">        </w:t>
      </w:r>
      <w:r w:rsidRPr="00831B55">
        <w:rPr>
          <w:rFonts w:ascii="Times New Roman" w:hAnsi="Times New Roman"/>
          <w:color w:val="000000"/>
          <w:sz w:val="28"/>
          <w:szCs w:val="28"/>
          <w:lang w:bidi="ru-RU"/>
        </w:rPr>
        <w:t>понятия «цифровая среда», «цифровой след»;</w:t>
      </w:r>
    </w:p>
    <w:p w14:paraId="45D82DC5" w14:textId="77777777" w:rsidR="00831B55" w:rsidRPr="00831B55" w:rsidRDefault="00831B55" w:rsidP="00831B55">
      <w:pPr>
        <w:widowControl w:val="0"/>
        <w:spacing w:after="0" w:line="254" w:lineRule="auto"/>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влияние цифровой среды на жизнь человека; приватность, персональные данные;</w:t>
      </w:r>
    </w:p>
    <w:p w14:paraId="1160C692" w14:textId="77777777" w:rsidR="00831B55" w:rsidRPr="00831B55" w:rsidRDefault="00831B55" w:rsidP="00831B55">
      <w:pPr>
        <w:widowControl w:val="0"/>
        <w:spacing w:after="0" w:line="254" w:lineRule="auto"/>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«цифровая зависимость», ее признаки и последствия; опасности и риски цифровой среды, их источники; правила безопасного поведения в цифровой среде; вредоносное программное обеспечение;</w:t>
      </w:r>
    </w:p>
    <w:p w14:paraId="48AE8703" w14:textId="77777777" w:rsidR="00831B55" w:rsidRPr="00831B55" w:rsidRDefault="00831B55" w:rsidP="00831B55">
      <w:pPr>
        <w:widowControl w:val="0"/>
        <w:spacing w:after="0" w:line="254" w:lineRule="auto"/>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виды вредоносного программного обеспечения, его цели, принципы работы; правила защиты от вредоносного программного обеспечения;</w:t>
      </w:r>
    </w:p>
    <w:p w14:paraId="6A7E4BDD" w14:textId="77777777" w:rsidR="00831B55" w:rsidRPr="00831B55" w:rsidRDefault="00831B55" w:rsidP="00831B55">
      <w:pPr>
        <w:widowControl w:val="0"/>
        <w:spacing w:after="0" w:line="254" w:lineRule="auto"/>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кража персональных данных, паролей; мошенничество, фишинг, правила защиты от мошенников;</w:t>
      </w:r>
    </w:p>
    <w:p w14:paraId="0A314BF5" w14:textId="77777777" w:rsidR="00831B55" w:rsidRPr="00831B55" w:rsidRDefault="00831B55" w:rsidP="00831B55">
      <w:pPr>
        <w:widowControl w:val="0"/>
        <w:spacing w:after="0" w:line="264" w:lineRule="auto"/>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правила безопасного использования устройств и программ; поведенческие опасности в цифровой среде и их причины; опасные персоны, имитация близких социальных отношений; неосмотрительное поведение и коммуникация в Интернете как угроза для будущей жизни и карьеры;</w:t>
      </w:r>
    </w:p>
    <w:p w14:paraId="203BB459" w14:textId="77777777" w:rsidR="00831B55" w:rsidRPr="00831B55" w:rsidRDefault="00831B55" w:rsidP="00831B55">
      <w:pPr>
        <w:widowControl w:val="0"/>
        <w:spacing w:after="0" w:line="264" w:lineRule="auto"/>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травля в Интернете, методы защиты от травли;</w:t>
      </w:r>
    </w:p>
    <w:p w14:paraId="2D82729B" w14:textId="77777777" w:rsidR="00831B55" w:rsidRPr="00831B55" w:rsidRDefault="00831B55" w:rsidP="00831B55">
      <w:pPr>
        <w:widowControl w:val="0"/>
        <w:spacing w:after="0" w:line="264" w:lineRule="auto"/>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деструктивные сообщества и деструктивный контент в цифровой среде, их признаки;</w:t>
      </w:r>
    </w:p>
    <w:p w14:paraId="00736799" w14:textId="77777777" w:rsidR="00831B55" w:rsidRPr="00831B55" w:rsidRDefault="00831B55" w:rsidP="00831B55">
      <w:pPr>
        <w:widowControl w:val="0"/>
        <w:spacing w:after="0" w:line="264" w:lineRule="auto"/>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lastRenderedPageBreak/>
        <w:t>механизмы вовлечения в деструктивные сообщества; вербовка, манипуляция, «воронки вовлечения»;</w:t>
      </w:r>
    </w:p>
    <w:p w14:paraId="665A1067" w14:textId="77777777" w:rsidR="00831B55" w:rsidRPr="00831B55" w:rsidRDefault="00831B55" w:rsidP="00831B55">
      <w:pPr>
        <w:widowControl w:val="0"/>
        <w:spacing w:after="0" w:line="26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радикализация деструктива;</w:t>
      </w:r>
    </w:p>
    <w:p w14:paraId="283425A0" w14:textId="77777777" w:rsidR="00831B55" w:rsidRPr="00831B55" w:rsidRDefault="00831B55" w:rsidP="00831B55">
      <w:pPr>
        <w:widowControl w:val="0"/>
        <w:spacing w:after="0" w:line="264" w:lineRule="auto"/>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профилактика и противодействие вовлечению в деструктивные сообщества; правила коммуникации в цифровой среде;</w:t>
      </w:r>
    </w:p>
    <w:p w14:paraId="739420C5" w14:textId="77777777" w:rsidR="00831B55" w:rsidRPr="00831B55" w:rsidRDefault="00831B55" w:rsidP="00831B55">
      <w:pPr>
        <w:widowControl w:val="0"/>
        <w:spacing w:after="0" w:line="264" w:lineRule="auto"/>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достоверность информации в цифровой среде; источники информации, проверка на достоверность;</w:t>
      </w:r>
    </w:p>
    <w:p w14:paraId="14BA27DF" w14:textId="77777777" w:rsidR="00831B55" w:rsidRPr="00831B55" w:rsidRDefault="00831B55" w:rsidP="00831B55">
      <w:pPr>
        <w:widowControl w:val="0"/>
        <w:spacing w:after="0" w:line="264" w:lineRule="auto"/>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«информационный пузырь», манипуляция сознанием, пропаганда; фальшивые аккаунты, вредные советчики, манипуляторы;</w:t>
      </w:r>
    </w:p>
    <w:p w14:paraId="449844B1" w14:textId="77777777" w:rsidR="00831B55" w:rsidRPr="00831B55" w:rsidRDefault="00831B55" w:rsidP="00831B55">
      <w:pPr>
        <w:widowControl w:val="0"/>
        <w:spacing w:after="0" w:line="26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понятие «фейк», цели и виды, распространение фейков;</w:t>
      </w:r>
    </w:p>
    <w:p w14:paraId="20901A5C" w14:textId="77777777" w:rsidR="00831B55" w:rsidRPr="00831B55" w:rsidRDefault="00831B55" w:rsidP="00831B55">
      <w:pPr>
        <w:widowControl w:val="0"/>
        <w:spacing w:after="0" w:line="264" w:lineRule="auto"/>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правила и инструменты для распознавания фейковых текстов и изображений; понятие прав человека в цифровой среде, их защита;</w:t>
      </w:r>
    </w:p>
    <w:p w14:paraId="53501004" w14:textId="77777777" w:rsidR="00831B55" w:rsidRPr="00831B55" w:rsidRDefault="00831B55" w:rsidP="00831B55">
      <w:pPr>
        <w:widowControl w:val="0"/>
        <w:spacing w:after="0" w:line="264" w:lineRule="auto"/>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ответственность за действия в Интернете; запрещенный контент;</w:t>
      </w:r>
    </w:p>
    <w:p w14:paraId="41834611" w14:textId="77777777" w:rsidR="00831B55" w:rsidRPr="00831B55" w:rsidRDefault="00831B55" w:rsidP="00831B55">
      <w:pPr>
        <w:widowControl w:val="0"/>
        <w:spacing w:after="340" w:line="26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защита прав в цифровом пространстве.</w:t>
      </w:r>
    </w:p>
    <w:p w14:paraId="6423C122" w14:textId="77777777" w:rsidR="00831B55" w:rsidRPr="00831B55" w:rsidRDefault="00831B55" w:rsidP="00831B55">
      <w:pPr>
        <w:widowControl w:val="0"/>
        <w:spacing w:after="0" w:line="264" w:lineRule="auto"/>
        <w:ind w:left="580" w:hanging="580"/>
        <w:rPr>
          <w:rFonts w:ascii="Times New Roman" w:hAnsi="Times New Roman"/>
          <w:color w:val="000000"/>
          <w:sz w:val="28"/>
          <w:szCs w:val="28"/>
          <w:lang w:bidi="ru-RU"/>
        </w:rPr>
      </w:pPr>
      <w:r w:rsidRPr="00831B55">
        <w:rPr>
          <w:rFonts w:ascii="Times New Roman" w:hAnsi="Times New Roman"/>
          <w:b/>
          <w:bCs/>
          <w:color w:val="000000"/>
          <w:sz w:val="28"/>
          <w:szCs w:val="28"/>
          <w:lang w:bidi="ru-RU"/>
        </w:rPr>
        <w:t xml:space="preserve">Модуль № 11 «Основы противодействия экстремизму и терроризму»: </w:t>
      </w:r>
      <w:r w:rsidRPr="00831B55">
        <w:rPr>
          <w:rFonts w:ascii="Times New Roman" w:hAnsi="Times New Roman"/>
          <w:color w:val="000000"/>
          <w:sz w:val="28"/>
          <w:szCs w:val="28"/>
          <w:lang w:bidi="ru-RU"/>
        </w:rPr>
        <w:t>экстремизм и терроризм как угроза устойчивого развития общества;</w:t>
      </w:r>
    </w:p>
    <w:p w14:paraId="4AB50FB7" w14:textId="77777777" w:rsidR="00831B55" w:rsidRPr="00831B55" w:rsidRDefault="00831B55" w:rsidP="00831B55">
      <w:pPr>
        <w:widowControl w:val="0"/>
        <w:spacing w:after="0" w:line="264" w:lineRule="auto"/>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понятия «экстремизм» и «терроризм», их взаимосвязь;</w:t>
      </w:r>
    </w:p>
    <w:p w14:paraId="1F28BB92" w14:textId="77777777" w:rsidR="00831B55" w:rsidRPr="00831B55" w:rsidRDefault="00831B55" w:rsidP="00831B55">
      <w:pPr>
        <w:widowControl w:val="0"/>
        <w:spacing w:after="0" w:line="264" w:lineRule="auto"/>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варианты проявления экстремизма, возможные последствия;</w:t>
      </w:r>
    </w:p>
    <w:p w14:paraId="78B08C94" w14:textId="77777777" w:rsidR="00831B55" w:rsidRPr="00831B55" w:rsidRDefault="00831B55" w:rsidP="00831B55">
      <w:pPr>
        <w:widowControl w:val="0"/>
        <w:spacing w:after="0" w:line="264" w:lineRule="auto"/>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преступления террористической направленности, их цель, причины, последствия;</w:t>
      </w:r>
    </w:p>
    <w:p w14:paraId="280E00FA" w14:textId="77777777" w:rsidR="00831B55" w:rsidRPr="00831B55" w:rsidRDefault="00831B55" w:rsidP="00831B55">
      <w:pPr>
        <w:widowControl w:val="0"/>
        <w:spacing w:after="0" w:line="264" w:lineRule="auto"/>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опасность вовлечения в экстремистскую и террористическую деятельность: способы и признаки;</w:t>
      </w:r>
    </w:p>
    <w:p w14:paraId="3C48505C" w14:textId="77777777" w:rsidR="00831B55" w:rsidRPr="00831B55" w:rsidRDefault="00831B55" w:rsidP="00831B55">
      <w:pPr>
        <w:widowControl w:val="0"/>
        <w:spacing w:after="0" w:line="264" w:lineRule="auto"/>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предупреждение и противодействие вовлечению в экстремистскую и террористическую деятельность;</w:t>
      </w:r>
    </w:p>
    <w:p w14:paraId="3D3FB596" w14:textId="77777777" w:rsidR="00831B55" w:rsidRPr="00831B55" w:rsidRDefault="00831B55" w:rsidP="00831B55">
      <w:pPr>
        <w:widowControl w:val="0"/>
        <w:spacing w:after="0" w:line="26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формы террористических актов;</w:t>
      </w:r>
    </w:p>
    <w:p w14:paraId="5025FF00" w14:textId="77777777" w:rsidR="00831B55" w:rsidRPr="00831B55" w:rsidRDefault="00831B55" w:rsidP="00831B55">
      <w:pPr>
        <w:widowControl w:val="0"/>
        <w:spacing w:after="0" w:line="26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уровни террористической угрозы;</w:t>
      </w:r>
    </w:p>
    <w:p w14:paraId="5CB49617" w14:textId="77777777" w:rsidR="00831B55" w:rsidRPr="00831B55" w:rsidRDefault="00831B55" w:rsidP="00831B55">
      <w:pPr>
        <w:widowControl w:val="0"/>
        <w:spacing w:after="0" w:line="264" w:lineRule="auto"/>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правила поведения и порядок действий при угрозе или в случае террористического акта, проведении контртеррористической операции;</w:t>
      </w:r>
    </w:p>
    <w:p w14:paraId="16EECA33" w14:textId="77777777" w:rsidR="00831B55" w:rsidRPr="00831B55" w:rsidRDefault="00831B55" w:rsidP="00831B55">
      <w:pPr>
        <w:widowControl w:val="0"/>
        <w:spacing w:after="0" w:line="264" w:lineRule="auto"/>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правовые основы противодействия экстремизму и терроризму в Российской Федерации;</w:t>
      </w:r>
    </w:p>
    <w:p w14:paraId="61CFB1D6" w14:textId="77777777" w:rsidR="00831B55" w:rsidRPr="00831B55" w:rsidRDefault="00831B55" w:rsidP="00831B55">
      <w:pPr>
        <w:widowControl w:val="0"/>
        <w:spacing w:after="0" w:line="262" w:lineRule="auto"/>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основы государственной системы противодействия экстремизму и терроризму, ее цели, задачи, принципы;</w:t>
      </w:r>
    </w:p>
    <w:p w14:paraId="77E63821" w14:textId="77777777" w:rsidR="00831B55" w:rsidRDefault="00831B55" w:rsidP="00831B55">
      <w:pPr>
        <w:widowControl w:val="0"/>
        <w:spacing w:after="0" w:line="262" w:lineRule="auto"/>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права и обязанности граждан и общественных организаций в области противодействия экстремизму и терроризму.</w:t>
      </w:r>
    </w:p>
    <w:p w14:paraId="56043E93" w14:textId="77777777" w:rsidR="00831B55" w:rsidRDefault="00831B55" w:rsidP="00831B55">
      <w:pPr>
        <w:widowControl w:val="0"/>
        <w:spacing w:after="0" w:line="262" w:lineRule="auto"/>
        <w:ind w:firstLine="580"/>
        <w:rPr>
          <w:rFonts w:ascii="Times New Roman" w:hAnsi="Times New Roman"/>
          <w:color w:val="000000"/>
          <w:sz w:val="28"/>
          <w:szCs w:val="28"/>
          <w:lang w:bidi="ru-RU"/>
        </w:rPr>
      </w:pPr>
    </w:p>
    <w:p w14:paraId="7BE17F84" w14:textId="77777777" w:rsidR="00831B55" w:rsidRDefault="00831B55" w:rsidP="00831B55">
      <w:pPr>
        <w:widowControl w:val="0"/>
        <w:spacing w:after="0" w:line="262" w:lineRule="auto"/>
        <w:ind w:firstLine="580"/>
        <w:rPr>
          <w:rFonts w:ascii="Times New Roman" w:hAnsi="Times New Roman"/>
          <w:color w:val="000000"/>
          <w:sz w:val="28"/>
          <w:szCs w:val="28"/>
          <w:lang w:bidi="ru-RU"/>
        </w:rPr>
      </w:pPr>
    </w:p>
    <w:p w14:paraId="14E5DD4C" w14:textId="77777777" w:rsidR="00831B55" w:rsidRDefault="00831B55" w:rsidP="00831B55">
      <w:pPr>
        <w:widowControl w:val="0"/>
        <w:spacing w:after="0" w:line="262" w:lineRule="auto"/>
        <w:ind w:firstLine="580"/>
        <w:rPr>
          <w:rFonts w:ascii="Times New Roman" w:hAnsi="Times New Roman"/>
          <w:color w:val="000000"/>
          <w:sz w:val="28"/>
          <w:szCs w:val="28"/>
          <w:lang w:bidi="ru-RU"/>
        </w:rPr>
      </w:pPr>
    </w:p>
    <w:p w14:paraId="51676747" w14:textId="77777777" w:rsidR="00831B55" w:rsidRPr="00831B55" w:rsidRDefault="00831B55" w:rsidP="00831B55">
      <w:pPr>
        <w:widowControl w:val="0"/>
        <w:spacing w:after="0" w:line="262" w:lineRule="auto"/>
        <w:ind w:firstLine="580"/>
        <w:jc w:val="center"/>
        <w:rPr>
          <w:rFonts w:ascii="Times New Roman" w:hAnsi="Times New Roman"/>
          <w:color w:val="000000"/>
          <w:sz w:val="28"/>
          <w:szCs w:val="28"/>
          <w:lang w:bidi="ru-RU"/>
        </w:rPr>
      </w:pPr>
      <w:r w:rsidRPr="00831B55">
        <w:rPr>
          <w:rFonts w:ascii="Times New Roman" w:hAnsi="Times New Roman"/>
          <w:b/>
          <w:bCs/>
          <w:color w:val="000000"/>
          <w:sz w:val="28"/>
          <w:szCs w:val="28"/>
          <w:lang w:bidi="ru-RU"/>
        </w:rPr>
        <w:lastRenderedPageBreak/>
        <w:t>ПЛАНИРУЕМЫЕ РЕЗУЛЬТАТЫ ОСВОЕНИЯ ПРОГРАММЫ ПО ОСНОВАМ БЕЗОПАСНОСТИ И ЗАЩИТЫ РОДИНЫ НА УРОВНЕ СРЕДНЕГО ОБЩЕГО ОБРАЗОВАНИЯ</w:t>
      </w:r>
    </w:p>
    <w:p w14:paraId="06F1F141" w14:textId="77777777" w:rsidR="00831B55" w:rsidRPr="00831B55" w:rsidRDefault="00831B55" w:rsidP="00831B55">
      <w:pPr>
        <w:keepNext/>
        <w:keepLines/>
        <w:widowControl w:val="0"/>
        <w:spacing w:after="120"/>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ЛИЧНОСТНЫЕ РЕЗУЛЬТАТЫ</w:t>
      </w:r>
    </w:p>
    <w:p w14:paraId="0AC0F1A8"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Личностные результаты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w:t>
      </w:r>
    </w:p>
    <w:p w14:paraId="27035F7F"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Личностные результаты, формируемые в ходе изучения ОБЗР, должны способствовать процессам самопознания, самовоспитания и саморазвития, развития внутренней позиции личности, патриотизма, гражданственности и проявляться, прежде всего, в уважении к памяти защитников Отечества и подвигам героев Отечества, закону и правопорядку, человеку труда и старшему поколению, гордости за российские достижения, в готовности к осмысленному применению принципов и правил безопасного поведения в повседневной жизни, соблюдению правил экологического поведения, защите Отечества, бережном отношении к окружающим людям, культурному наследию и уважительном отношении к традициям многонационального народа Российской Федерации и к жизни в целом.</w:t>
      </w:r>
    </w:p>
    <w:p w14:paraId="47735E15" w14:textId="77777777" w:rsidR="00831B55" w:rsidRPr="00831B55" w:rsidRDefault="00831B55" w:rsidP="00831B55">
      <w:pPr>
        <w:widowControl w:val="0"/>
        <w:spacing w:after="0"/>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Личностные результаты изучения ОБЗР включают:</w:t>
      </w:r>
    </w:p>
    <w:p w14:paraId="2FED2864" w14:textId="77777777" w:rsidR="00831B55" w:rsidRPr="00831B55" w:rsidRDefault="00831B55" w:rsidP="00142660">
      <w:pPr>
        <w:keepNext/>
        <w:keepLines/>
        <w:widowControl w:val="0"/>
        <w:numPr>
          <w:ilvl w:val="0"/>
          <w:numId w:val="137"/>
        </w:numPr>
        <w:tabs>
          <w:tab w:val="left" w:pos="960"/>
        </w:tabs>
        <w:spacing w:after="0" w:line="240" w:lineRule="auto"/>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гражданское воспитание:</w:t>
      </w:r>
    </w:p>
    <w:p w14:paraId="38335939"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активной гражданской позиции обучающегося, готового и способного применять принципы и правила безопасного поведения в течение всей жизни;</w:t>
      </w:r>
    </w:p>
    <w:p w14:paraId="24F2B1D5"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уважение закона и правопорядка, осознание своих прав, обязанностей и ответственности в области защиты населения и территории Российской Федерации от чрезвычайных ситуаций и в других областях, связанных с безопасностью жизнедеятельности;</w:t>
      </w:r>
    </w:p>
    <w:p w14:paraId="0D9CEEDB"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базового уровня культуры безопасности жизнедеятельности как основы для благополучия и устойчивого развития личности, общества и государства;</w:t>
      </w:r>
    </w:p>
    <w:p w14:paraId="5883FD0E"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готовность противостоять идеологии экстремизма и терроризма, национализма и ксенофобии, дискриминации по социальным, религиозным, расовым, национальным признакам;</w:t>
      </w:r>
    </w:p>
    <w:p w14:paraId="5A8FF673"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готовность к взаимодействию с обществом и государством в обеспечении безопасности жизни и здоровья населения;</w:t>
      </w:r>
    </w:p>
    <w:p w14:paraId="5FEE76FD" w14:textId="77777777" w:rsidR="00831B55" w:rsidRPr="00831B55" w:rsidRDefault="00831B55" w:rsidP="00831B55">
      <w:pPr>
        <w:widowControl w:val="0"/>
        <w:spacing w:after="6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готовность к участию в деятельности государственных социальных организаций и институтов гражданского общества в области обеспечения комплексной безопасности личности, общества и государства;</w:t>
      </w:r>
    </w:p>
    <w:p w14:paraId="5A57A040" w14:textId="77777777" w:rsidR="00831B55" w:rsidRPr="00831B55" w:rsidRDefault="00831B55" w:rsidP="00142660">
      <w:pPr>
        <w:keepNext/>
        <w:keepLines/>
        <w:widowControl w:val="0"/>
        <w:numPr>
          <w:ilvl w:val="0"/>
          <w:numId w:val="137"/>
        </w:numPr>
        <w:tabs>
          <w:tab w:val="left" w:pos="971"/>
        </w:tabs>
        <w:spacing w:after="0" w:line="254" w:lineRule="auto"/>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lastRenderedPageBreak/>
        <w:t>патриотическое воспитание:</w:t>
      </w:r>
    </w:p>
    <w:p w14:paraId="6EAB9701"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российской гражданской идентичности, уважения к своему народу, памяти защитников Родины и боевым подвигам Героев Отечества, гордости за свою Родину и Вооруженные Силы Российской Федерации, прошлое и настоящее многонационального народа России, российской армии и флота;</w:t>
      </w:r>
    </w:p>
    <w:p w14:paraId="47CD06CF"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ценностное отношение к государственным и военным символам, историческому и природному наследию, дням воинской славы, боевым традициям Вооруженных Сил Российской Федерации, достижениям государства в области обеспечения безопасности жизни и здоровья людей;</w:t>
      </w:r>
    </w:p>
    <w:p w14:paraId="1F8B205F"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чувства ответственности перед Родиной, идейная убежденность и готовность к служению и защите Отечества, ответственность за его судьбу;</w:t>
      </w:r>
    </w:p>
    <w:p w14:paraId="3765A8F0" w14:textId="77777777" w:rsidR="00831B55" w:rsidRPr="00831B55" w:rsidRDefault="00831B55" w:rsidP="00142660">
      <w:pPr>
        <w:keepNext/>
        <w:keepLines/>
        <w:widowControl w:val="0"/>
        <w:numPr>
          <w:ilvl w:val="0"/>
          <w:numId w:val="137"/>
        </w:numPr>
        <w:tabs>
          <w:tab w:val="left" w:pos="971"/>
        </w:tabs>
        <w:spacing w:after="0" w:line="254" w:lineRule="auto"/>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духовно-нравственное воспитание:</w:t>
      </w:r>
    </w:p>
    <w:p w14:paraId="520EE384"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осознание духовных ценностей российского народа и российского воинства;</w:t>
      </w:r>
    </w:p>
    <w:p w14:paraId="203B211D"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ценности безопасного поведения, осознанного и ответственного отношения к личной безопасности, безопасности других людей, общества и государства;</w:t>
      </w:r>
    </w:p>
    <w:p w14:paraId="17720711"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способность оценивать ситуацию и принимать осознанные решения, готовность реализовать риск-ориентированное поведение, самостоятельно и ответственно действовать в различных условиях жизнедеятельности по снижению риска возникновения опасных ситуаций, перерастания их в чрезвычайные ситуации, смягчению их последствий;</w:t>
      </w:r>
    </w:p>
    <w:p w14:paraId="0C85CD21"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ответственное отношение к своим родителям, старшему поколению, семье, культуре и традициям народов России, принятие идей волонтерства и добровольчества;</w:t>
      </w:r>
    </w:p>
    <w:p w14:paraId="041B1613" w14:textId="77777777" w:rsidR="00831B55" w:rsidRPr="00831B55" w:rsidRDefault="00831B55" w:rsidP="00142660">
      <w:pPr>
        <w:keepNext/>
        <w:keepLines/>
        <w:widowControl w:val="0"/>
        <w:numPr>
          <w:ilvl w:val="0"/>
          <w:numId w:val="137"/>
        </w:numPr>
        <w:tabs>
          <w:tab w:val="left" w:pos="971"/>
        </w:tabs>
        <w:spacing w:after="0" w:line="254" w:lineRule="auto"/>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эстетическое воспитание:</w:t>
      </w:r>
    </w:p>
    <w:p w14:paraId="1E2A9B64"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эстетическое отношение к миру в сочетании с культурой безопасности жизнедеятельности;</w:t>
      </w:r>
    </w:p>
    <w:p w14:paraId="6397FF8D"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понимание взаимозависимости успешности и полноценного развития и безопасного поведения в повседневной жизни;</w:t>
      </w:r>
    </w:p>
    <w:p w14:paraId="5933B537" w14:textId="77777777" w:rsidR="00831B55" w:rsidRPr="00831B55" w:rsidRDefault="00831B55" w:rsidP="00142660">
      <w:pPr>
        <w:keepNext/>
        <w:keepLines/>
        <w:widowControl w:val="0"/>
        <w:numPr>
          <w:ilvl w:val="0"/>
          <w:numId w:val="137"/>
        </w:numPr>
        <w:tabs>
          <w:tab w:val="left" w:pos="971"/>
        </w:tabs>
        <w:spacing w:after="0" w:line="254" w:lineRule="auto"/>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ценности научного познания:</w:t>
      </w:r>
    </w:p>
    <w:p w14:paraId="2FBBD586"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мировоззрения, соответствующего текущему уровню развития общей теории безопасности, современных представлений о безопасности в технических, естественно-научных, общественных, гуманитарных областях знаний, современной концепции культуры безопасности жизнедеятельности;</w:t>
      </w:r>
    </w:p>
    <w:p w14:paraId="53FB47A6"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понимание научно-практических основ учебного предмета ОБЗР, осознание его значения для безопасной и продуктивной жизнедеятельности человека, общества и государства;</w:t>
      </w:r>
    </w:p>
    <w:p w14:paraId="69F8A091"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 xml:space="preserve">способность применять научные знания для реализации принципов безопасного </w:t>
      </w:r>
      <w:r w:rsidRPr="00831B55">
        <w:rPr>
          <w:rFonts w:ascii="Times New Roman" w:hAnsi="Times New Roman"/>
          <w:color w:val="000000"/>
          <w:sz w:val="28"/>
          <w:szCs w:val="28"/>
          <w:lang w:bidi="ru-RU"/>
        </w:rPr>
        <w:lastRenderedPageBreak/>
        <w:t>поведения (способность предвидеть, по возможности избегать, безопасно действовать в опасных, экстремальных и чрезвычайных ситуациях);</w:t>
      </w:r>
    </w:p>
    <w:p w14:paraId="0234BEC9" w14:textId="77777777" w:rsidR="00831B55" w:rsidRPr="00831B55" w:rsidRDefault="00831B55" w:rsidP="00142660">
      <w:pPr>
        <w:keepNext/>
        <w:keepLines/>
        <w:widowControl w:val="0"/>
        <w:numPr>
          <w:ilvl w:val="0"/>
          <w:numId w:val="137"/>
        </w:numPr>
        <w:tabs>
          <w:tab w:val="left" w:pos="1020"/>
        </w:tabs>
        <w:spacing w:after="0" w:line="240" w:lineRule="auto"/>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физическое воспитание:</w:t>
      </w:r>
    </w:p>
    <w:p w14:paraId="3C87CBE8"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осознание ценности жизни, сформированность ответственного отношения к своему здоровью и здоровью окружающих;</w:t>
      </w:r>
    </w:p>
    <w:p w14:paraId="40A6678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знание приемов оказания первой помощи и готовность применять их в случае необходимости;</w:t>
      </w:r>
    </w:p>
    <w:p w14:paraId="4ADEE4F6"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потребность в регулярном ведении здорового образа жизни;</w:t>
      </w:r>
    </w:p>
    <w:p w14:paraId="64028450"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осознание последствий и активное неприятие вредных привычек и иных форм причинения вреда физическому и психическому здоровью;</w:t>
      </w:r>
    </w:p>
    <w:p w14:paraId="4F9ACDD3" w14:textId="77777777" w:rsidR="00831B55" w:rsidRPr="00831B55" w:rsidRDefault="00831B55" w:rsidP="00142660">
      <w:pPr>
        <w:keepNext/>
        <w:keepLines/>
        <w:widowControl w:val="0"/>
        <w:numPr>
          <w:ilvl w:val="0"/>
          <w:numId w:val="137"/>
        </w:numPr>
        <w:tabs>
          <w:tab w:val="left" w:pos="1020"/>
        </w:tabs>
        <w:spacing w:after="0" w:line="240" w:lineRule="auto"/>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трудовое воспитание:</w:t>
      </w:r>
    </w:p>
    <w:p w14:paraId="00D6EC8D"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готовность к труду, осознание значимости трудовой деятельности для развития личности, общества и государства, обеспечения национальной безопасности;</w:t>
      </w:r>
    </w:p>
    <w:p w14:paraId="503D88FB"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готовность к осознанному и ответственному соблюдению требований безопасности в процессе трудовой деятельности;</w:t>
      </w:r>
    </w:p>
    <w:p w14:paraId="63BCE205"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интерес к различным сферам профессиональной деятельности, включая военно-профессиональную деятельность;</w:t>
      </w:r>
    </w:p>
    <w:p w14:paraId="6037C124"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готовность и способность к образованию и самообразованию на протяжении всей жизни;</w:t>
      </w:r>
    </w:p>
    <w:p w14:paraId="55F96E6C" w14:textId="77777777" w:rsidR="00831B55" w:rsidRPr="00831B55" w:rsidRDefault="00831B55" w:rsidP="00142660">
      <w:pPr>
        <w:keepNext/>
        <w:keepLines/>
        <w:widowControl w:val="0"/>
        <w:numPr>
          <w:ilvl w:val="0"/>
          <w:numId w:val="137"/>
        </w:numPr>
        <w:tabs>
          <w:tab w:val="left" w:pos="1020"/>
        </w:tabs>
        <w:spacing w:after="0" w:line="240" w:lineRule="auto"/>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экологическое воспитание:</w:t>
      </w:r>
    </w:p>
    <w:p w14:paraId="5D0E1819"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экологической культуры, понимание влияния социально</w:t>
      </w:r>
      <w:r w:rsidRPr="00831B55">
        <w:rPr>
          <w:rFonts w:ascii="Times New Roman" w:hAnsi="Times New Roman"/>
          <w:color w:val="000000"/>
          <w:sz w:val="28"/>
          <w:szCs w:val="28"/>
          <w:lang w:bidi="ru-RU"/>
        </w:rPr>
        <w:softHyphen/>
        <w:t>экономических процессов на состояние природной среды, осознание глобального характера экологических проблем, их роли в обеспечении безопасности личности, общества и государства;</w:t>
      </w:r>
    </w:p>
    <w:p w14:paraId="00BF6262"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планирование и осуществление действий в окружающей среде на основе соблюдения экологической грамотности и разумного природопользования;</w:t>
      </w:r>
    </w:p>
    <w:p w14:paraId="492E0146"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активное неприятие действий, приносящих вред окружающей среде; умение прогнозировать неблагоприятные экологические последствия предпринимаемых действий и предотвращать их;</w:t>
      </w:r>
    </w:p>
    <w:p w14:paraId="04F3B2B3" w14:textId="77777777" w:rsidR="00831B55" w:rsidRPr="00831B55" w:rsidRDefault="00831B55" w:rsidP="00831B55">
      <w:pPr>
        <w:widowControl w:val="0"/>
        <w:spacing w:after="46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расширение представлений о деятельности экологической направленности.</w:t>
      </w:r>
    </w:p>
    <w:p w14:paraId="141B3AEC" w14:textId="77777777" w:rsidR="00831B55" w:rsidRPr="00831B55" w:rsidRDefault="00831B55" w:rsidP="00831B55">
      <w:pPr>
        <w:keepNext/>
        <w:keepLines/>
        <w:widowControl w:val="0"/>
        <w:spacing w:after="120"/>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МЕТАПРЕДМЕТНЫЕ РЕЗУЛЬТАТЫ</w:t>
      </w:r>
    </w:p>
    <w:p w14:paraId="73B0248E" w14:textId="77777777" w:rsidR="00831B55" w:rsidRPr="00831B55" w:rsidRDefault="00831B55" w:rsidP="00831B55">
      <w:pPr>
        <w:widowControl w:val="0"/>
        <w:spacing w:after="36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 результате изучения ОБЗР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47775DF6" w14:textId="77777777" w:rsidR="00831B55" w:rsidRPr="00831B55" w:rsidRDefault="00831B55" w:rsidP="00831B55">
      <w:pPr>
        <w:keepNext/>
        <w:keepLines/>
        <w:widowControl w:val="0"/>
        <w:spacing w:after="0" w:line="218" w:lineRule="auto"/>
        <w:jc w:val="both"/>
        <w:outlineLvl w:val="1"/>
        <w:rPr>
          <w:rFonts w:ascii="Times New Roman" w:hAnsi="Times New Roman"/>
          <w:b/>
          <w:bCs/>
          <w:color w:val="000000"/>
          <w:sz w:val="32"/>
          <w:szCs w:val="32"/>
          <w:lang w:bidi="ru-RU"/>
        </w:rPr>
      </w:pPr>
      <w:r w:rsidRPr="00831B55">
        <w:rPr>
          <w:rFonts w:ascii="Times New Roman" w:hAnsi="Times New Roman"/>
          <w:b/>
          <w:bCs/>
          <w:color w:val="000000"/>
          <w:sz w:val="32"/>
          <w:szCs w:val="32"/>
          <w:lang w:bidi="ru-RU"/>
        </w:rPr>
        <w:lastRenderedPageBreak/>
        <w:t>Познавательные универсальные учебные действия</w:t>
      </w:r>
    </w:p>
    <w:p w14:paraId="495C824E" w14:textId="77777777" w:rsidR="00831B55" w:rsidRPr="00831B55" w:rsidRDefault="00831B55" w:rsidP="00831B55">
      <w:pPr>
        <w:widowControl w:val="0"/>
        <w:spacing w:after="0" w:line="240" w:lineRule="auto"/>
        <w:jc w:val="both"/>
        <w:rPr>
          <w:rFonts w:ascii="Times New Roman" w:hAnsi="Times New Roman"/>
          <w:color w:val="000000"/>
          <w:sz w:val="28"/>
          <w:szCs w:val="28"/>
          <w:lang w:bidi="ru-RU"/>
        </w:rPr>
      </w:pPr>
      <w:r w:rsidRPr="00831B55">
        <w:rPr>
          <w:rFonts w:ascii="Times New Roman" w:hAnsi="Times New Roman"/>
          <w:b/>
          <w:bCs/>
          <w:color w:val="000000"/>
          <w:sz w:val="28"/>
          <w:szCs w:val="28"/>
          <w:lang w:bidi="ru-RU"/>
        </w:rPr>
        <w:t>Базовые логические действия:</w:t>
      </w:r>
    </w:p>
    <w:p w14:paraId="7CFFBF4D" w14:textId="77777777" w:rsidR="00831B55" w:rsidRPr="00831B55" w:rsidRDefault="00831B55" w:rsidP="00831B55">
      <w:pPr>
        <w:widowControl w:val="0"/>
        <w:spacing w:after="0" w:line="240"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самостоятельно определять актуальные проблемные вопросы безопасности личности, общества и государства, обосновывать их приоритет и всесторонне анализировать, разрабатывать алгоритмы их возможного решения в различных ситуациях;</w:t>
      </w:r>
    </w:p>
    <w:p w14:paraId="7A5AEC6C" w14:textId="77777777" w:rsidR="00831B55" w:rsidRPr="00831B55" w:rsidRDefault="00831B55" w:rsidP="00831B55">
      <w:pPr>
        <w:widowControl w:val="0"/>
        <w:spacing w:after="0" w:line="25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устанавливать существенный признак или основания для обобщения, сравнения и классификации событий и явлений в области безопасности жизнедеятельности, выявлять их закономерности и противоречия;</w:t>
      </w:r>
    </w:p>
    <w:p w14:paraId="0D2CEA64" w14:textId="77777777" w:rsidR="00831B55" w:rsidRPr="00831B55" w:rsidRDefault="00831B55" w:rsidP="00831B55">
      <w:pPr>
        <w:widowControl w:val="0"/>
        <w:spacing w:after="0" w:line="25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определять цели действий применительно к заданной (смоделированной) ситуации, выбирать способы их достижения с учетом самостоятельно выделенных критериев в парадигме безопасной жизнедеятельности, оценивать риски возможных последствий для реализации риск-ориентированного поведения;</w:t>
      </w:r>
    </w:p>
    <w:p w14:paraId="0F28BB40" w14:textId="77777777" w:rsidR="00831B55" w:rsidRPr="00831B55" w:rsidRDefault="00831B55" w:rsidP="00831B55">
      <w:pPr>
        <w:widowControl w:val="0"/>
        <w:spacing w:after="0" w:line="25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моделировать объекты (события, явления) в области безопасности личности, общества и государства, анализировать их различные состояния для решения познавательных задач, переносить приобретенные знания в повседневную жизнь;</w:t>
      </w:r>
    </w:p>
    <w:p w14:paraId="28A42D37" w14:textId="77777777" w:rsidR="00831B55" w:rsidRPr="00831B55" w:rsidRDefault="00831B55" w:rsidP="00831B55">
      <w:pPr>
        <w:widowControl w:val="0"/>
        <w:spacing w:after="0" w:line="25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планировать и осуществлять учебные действия в условиях дефицита информации, необходимой для решения стоящей задачи;</w:t>
      </w:r>
    </w:p>
    <w:p w14:paraId="3D675BD7" w14:textId="77777777" w:rsidR="00831B55" w:rsidRPr="00831B55" w:rsidRDefault="00831B55" w:rsidP="00831B55">
      <w:pPr>
        <w:widowControl w:val="0"/>
        <w:spacing w:after="120" w:line="25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развивать творческое мышление при решении ситуационных задач.</w:t>
      </w:r>
    </w:p>
    <w:p w14:paraId="413B1E2C" w14:textId="77777777" w:rsidR="00831B55" w:rsidRPr="00831B55" w:rsidRDefault="00831B55" w:rsidP="00831B55">
      <w:pPr>
        <w:widowControl w:val="0"/>
        <w:spacing w:after="0" w:line="252" w:lineRule="auto"/>
        <w:jc w:val="both"/>
        <w:rPr>
          <w:rFonts w:ascii="Times New Roman" w:hAnsi="Times New Roman"/>
          <w:color w:val="000000"/>
          <w:sz w:val="28"/>
          <w:szCs w:val="28"/>
          <w:lang w:bidi="ru-RU"/>
        </w:rPr>
      </w:pPr>
      <w:r w:rsidRPr="00831B55">
        <w:rPr>
          <w:rFonts w:ascii="Times New Roman" w:hAnsi="Times New Roman"/>
          <w:b/>
          <w:bCs/>
          <w:color w:val="000000"/>
          <w:sz w:val="28"/>
          <w:szCs w:val="28"/>
          <w:lang w:bidi="ru-RU"/>
        </w:rPr>
        <w:t>Базовые исследовательские действия:</w:t>
      </w:r>
    </w:p>
    <w:p w14:paraId="14015A60" w14:textId="77777777" w:rsidR="00831B55" w:rsidRPr="00831B55" w:rsidRDefault="00831B55" w:rsidP="00831B55">
      <w:pPr>
        <w:widowControl w:val="0"/>
        <w:spacing w:after="0" w:line="25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владеть научной терминологией, ключевыми понятиями и методами в области безопасности жизнедеятельности;</w:t>
      </w:r>
    </w:p>
    <w:p w14:paraId="12F4C6EE" w14:textId="77777777" w:rsidR="00831B55" w:rsidRPr="00831B55" w:rsidRDefault="00831B55" w:rsidP="00831B55">
      <w:pPr>
        <w:widowControl w:val="0"/>
        <w:spacing w:after="0" w:line="25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осуществлять различные виды деятельности по приобретению нового знания, его преобразованию и применению для решения различных учебных задач, в том числе при разработке и защите проектных работ;</w:t>
      </w:r>
    </w:p>
    <w:p w14:paraId="538058D3" w14:textId="77777777" w:rsidR="00831B55" w:rsidRPr="00831B55" w:rsidRDefault="00831B55" w:rsidP="00831B55">
      <w:pPr>
        <w:widowControl w:val="0"/>
        <w:spacing w:after="0" w:line="25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анализировать содержание вопросов и заданий и выдвигать новые идеи, самостоятельно выбирать оптимальный способ решения задач с учетом установленных (обоснованных) критериев;</w:t>
      </w:r>
    </w:p>
    <w:p w14:paraId="7DDC719D" w14:textId="77777777" w:rsidR="00831B55" w:rsidRPr="00831B55" w:rsidRDefault="00831B55" w:rsidP="00831B55">
      <w:pPr>
        <w:widowControl w:val="0"/>
        <w:spacing w:after="0" w:line="25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раскрывать проблемные вопросы, отражающие несоответствие между реальным (заданным) и наиболее благоприятным состоянием объекта (явления) в повседневной жизни;</w:t>
      </w:r>
    </w:p>
    <w:p w14:paraId="0CFF8182" w14:textId="77777777" w:rsidR="00831B55" w:rsidRPr="00831B55" w:rsidRDefault="00831B55" w:rsidP="00831B55">
      <w:pPr>
        <w:widowControl w:val="0"/>
        <w:spacing w:after="0" w:line="25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критически оценивать полученные в ходе решения учебных задач результаты, обосновывать предложения по их корректировке в новых условиях;</w:t>
      </w:r>
    </w:p>
    <w:p w14:paraId="41181A3D" w14:textId="77777777" w:rsidR="00831B55" w:rsidRPr="00831B55" w:rsidRDefault="00831B55" w:rsidP="00831B55">
      <w:pPr>
        <w:widowControl w:val="0"/>
        <w:spacing w:after="0" w:line="25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приобретенные знания и навыки, оценивать возможность их реализации в реальных ситуациях;</w:t>
      </w:r>
    </w:p>
    <w:p w14:paraId="54B370F9" w14:textId="77777777" w:rsidR="00831B55" w:rsidRPr="00831B55" w:rsidRDefault="00831B55" w:rsidP="00831B55">
      <w:pPr>
        <w:widowControl w:val="0"/>
        <w:spacing w:after="120" w:line="25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использовать знания других предметных областей для решения учебных задач в области безопасности жизнедеятельности; переносить приобретенные знания и навыки в повседневную жизнь.</w:t>
      </w:r>
    </w:p>
    <w:p w14:paraId="0301DFFF" w14:textId="77777777" w:rsidR="00831B55" w:rsidRPr="00831B55" w:rsidRDefault="00831B55" w:rsidP="00831B55">
      <w:pPr>
        <w:widowControl w:val="0"/>
        <w:spacing w:after="0" w:line="254" w:lineRule="auto"/>
        <w:jc w:val="both"/>
        <w:rPr>
          <w:rFonts w:ascii="Times New Roman" w:hAnsi="Times New Roman"/>
          <w:color w:val="000000"/>
          <w:sz w:val="28"/>
          <w:szCs w:val="28"/>
          <w:lang w:bidi="ru-RU"/>
        </w:rPr>
      </w:pPr>
      <w:r w:rsidRPr="00831B55">
        <w:rPr>
          <w:rFonts w:ascii="Times New Roman" w:hAnsi="Times New Roman"/>
          <w:b/>
          <w:bCs/>
          <w:color w:val="000000"/>
          <w:sz w:val="28"/>
          <w:szCs w:val="28"/>
          <w:lang w:bidi="ru-RU"/>
        </w:rPr>
        <w:t>Работа с информацией:</w:t>
      </w:r>
    </w:p>
    <w:p w14:paraId="79FADD73"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lastRenderedPageBreak/>
        <w:t>владеть навыками самостоятельного поиска, сбора, обобщения и анализа различных видов информации из источников разных типов при обеспечении условий информационной безопасности личности;</w:t>
      </w:r>
    </w:p>
    <w:p w14:paraId="280E7E3D" w14:textId="77777777" w:rsidR="00831B55" w:rsidRPr="00831B55" w:rsidRDefault="00831B55" w:rsidP="00831B55">
      <w:pPr>
        <w:widowControl w:val="0"/>
        <w:spacing w:after="6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создавать информационные блоки в различных форматах с учетом характера решаемой учебной задачи; самостоятельно выбирать оптимальную форму их представления;</w:t>
      </w:r>
    </w:p>
    <w:p w14:paraId="4F0DC57F"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оценивать достоверность, легитимность информации, ее соответствие правовым и морально-этическим нормам;</w:t>
      </w:r>
    </w:p>
    <w:p w14:paraId="5E5E8315"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владеть навыками по предотвращению рисков, профилактике угроз и защите от опасностей цифровой среды;</w:t>
      </w:r>
    </w:p>
    <w:p w14:paraId="6AD7B6AF" w14:textId="77777777" w:rsidR="00831B55" w:rsidRPr="00831B55" w:rsidRDefault="00831B55" w:rsidP="00831B55">
      <w:pPr>
        <w:widowControl w:val="0"/>
        <w:spacing w:after="34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использовать средства информационных и коммуникационных технологий в учебном процессе с соблюдением требований эргономики, техники безопасности и гигиены.</w:t>
      </w:r>
    </w:p>
    <w:p w14:paraId="708853A7" w14:textId="77777777" w:rsidR="00831B55" w:rsidRPr="00831B55" w:rsidRDefault="00831B55" w:rsidP="00831B55">
      <w:pPr>
        <w:keepNext/>
        <w:keepLines/>
        <w:widowControl w:val="0"/>
        <w:spacing w:after="0" w:line="240" w:lineRule="auto"/>
        <w:jc w:val="both"/>
        <w:outlineLvl w:val="1"/>
        <w:rPr>
          <w:rFonts w:ascii="Times New Roman" w:hAnsi="Times New Roman"/>
          <w:b/>
          <w:bCs/>
          <w:color w:val="000000"/>
          <w:sz w:val="32"/>
          <w:szCs w:val="32"/>
          <w:lang w:bidi="ru-RU"/>
        </w:rPr>
      </w:pPr>
      <w:r w:rsidRPr="00831B55">
        <w:rPr>
          <w:rFonts w:ascii="Times New Roman" w:hAnsi="Times New Roman"/>
          <w:b/>
          <w:bCs/>
          <w:color w:val="000000"/>
          <w:sz w:val="32"/>
          <w:szCs w:val="32"/>
          <w:lang w:bidi="ru-RU"/>
        </w:rPr>
        <w:t>Коммуникативные универсальные учебные действия</w:t>
      </w:r>
    </w:p>
    <w:p w14:paraId="38FE2614" w14:textId="77777777" w:rsidR="00831B55" w:rsidRPr="00831B55" w:rsidRDefault="00831B55" w:rsidP="00831B55">
      <w:pPr>
        <w:widowControl w:val="0"/>
        <w:spacing w:after="0" w:line="240" w:lineRule="auto"/>
        <w:jc w:val="both"/>
        <w:rPr>
          <w:rFonts w:ascii="Times New Roman" w:hAnsi="Times New Roman"/>
          <w:color w:val="000000"/>
          <w:sz w:val="28"/>
          <w:szCs w:val="28"/>
          <w:lang w:bidi="ru-RU"/>
        </w:rPr>
      </w:pPr>
      <w:r w:rsidRPr="00831B55">
        <w:rPr>
          <w:rFonts w:ascii="Times New Roman" w:hAnsi="Times New Roman"/>
          <w:b/>
          <w:bCs/>
          <w:color w:val="000000"/>
          <w:sz w:val="28"/>
          <w:szCs w:val="28"/>
          <w:lang w:bidi="ru-RU"/>
        </w:rPr>
        <w:t>Общение:</w:t>
      </w:r>
    </w:p>
    <w:p w14:paraId="0907A336"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осуществлять в ходе образовательной деятельности безопасную коммуникацию, переносить принципы ее организации в повседневную жизнь;</w:t>
      </w:r>
    </w:p>
    <w:p w14:paraId="050D0F36"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распознавать вербальные и невербальные средства общения; понимать значение социальных знаков; определять признаки деструктивного общения;</w:t>
      </w:r>
    </w:p>
    <w:p w14:paraId="610D2DC2"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владеть приемами безопасного межличностного и группового общения; безопасно действовать по избеганию конфликтных ситуаций;</w:t>
      </w:r>
    </w:p>
    <w:p w14:paraId="51A14C95" w14:textId="77777777" w:rsidR="00831B55" w:rsidRPr="00831B55" w:rsidRDefault="00831B55" w:rsidP="00831B55">
      <w:pPr>
        <w:widowControl w:val="0"/>
        <w:spacing w:after="34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аргументированно, логично и ясно излагать свою точку зрения с использованием языковых средств.</w:t>
      </w:r>
    </w:p>
    <w:p w14:paraId="3403D98E" w14:textId="77777777" w:rsidR="00831B55" w:rsidRPr="00831B55" w:rsidRDefault="00831B55" w:rsidP="00831B55">
      <w:pPr>
        <w:keepNext/>
        <w:keepLines/>
        <w:widowControl w:val="0"/>
        <w:spacing w:after="0" w:line="240" w:lineRule="auto"/>
        <w:jc w:val="both"/>
        <w:outlineLvl w:val="1"/>
        <w:rPr>
          <w:rFonts w:ascii="Times New Roman" w:hAnsi="Times New Roman"/>
          <w:b/>
          <w:bCs/>
          <w:color w:val="000000"/>
          <w:sz w:val="32"/>
          <w:szCs w:val="32"/>
          <w:lang w:bidi="ru-RU"/>
        </w:rPr>
      </w:pPr>
      <w:r w:rsidRPr="00831B55">
        <w:rPr>
          <w:rFonts w:ascii="Times New Roman" w:hAnsi="Times New Roman"/>
          <w:b/>
          <w:bCs/>
          <w:color w:val="000000"/>
          <w:sz w:val="32"/>
          <w:szCs w:val="32"/>
          <w:lang w:bidi="ru-RU"/>
        </w:rPr>
        <w:t>Регулятивные универсальные учебные действия</w:t>
      </w:r>
    </w:p>
    <w:p w14:paraId="12BDE5DE" w14:textId="77777777" w:rsidR="00831B55" w:rsidRPr="00831B55" w:rsidRDefault="00831B55" w:rsidP="00831B55">
      <w:pPr>
        <w:widowControl w:val="0"/>
        <w:spacing w:after="0" w:line="240" w:lineRule="auto"/>
        <w:jc w:val="both"/>
        <w:rPr>
          <w:rFonts w:ascii="Times New Roman" w:hAnsi="Times New Roman"/>
          <w:color w:val="000000"/>
          <w:sz w:val="28"/>
          <w:szCs w:val="28"/>
          <w:lang w:bidi="ru-RU"/>
        </w:rPr>
      </w:pPr>
      <w:r w:rsidRPr="00831B55">
        <w:rPr>
          <w:rFonts w:ascii="Times New Roman" w:hAnsi="Times New Roman"/>
          <w:b/>
          <w:bCs/>
          <w:color w:val="000000"/>
          <w:sz w:val="28"/>
          <w:szCs w:val="28"/>
          <w:lang w:bidi="ru-RU"/>
        </w:rPr>
        <w:t>Самоорганизация:</w:t>
      </w:r>
    </w:p>
    <w:p w14:paraId="1A2841DA"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ставить и формулировать собственные задачи в образовательной деятельности и жизненных ситуациях;</w:t>
      </w:r>
    </w:p>
    <w:p w14:paraId="1573179F"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самостоятельно выявлять проблемные вопросы, выбирать оптимальный способ и составлять план их решения в конкретных условиях;</w:t>
      </w:r>
    </w:p>
    <w:p w14:paraId="7B5DF6EA"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делать осознанный выбор в новой ситуации, аргументировать его; брать ответственность за свое решение;</w:t>
      </w:r>
    </w:p>
    <w:p w14:paraId="5ED66C23"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оценивать приобретенный опыт;</w:t>
      </w:r>
    </w:p>
    <w:p w14:paraId="62FF61BD" w14:textId="77777777" w:rsidR="00831B55" w:rsidRPr="00831B55" w:rsidRDefault="00831B55" w:rsidP="00831B55">
      <w:pPr>
        <w:widowControl w:val="0"/>
        <w:spacing w:after="10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расширять познания в области безопасности жизнедеятельности на основе личных предпочтений и за счет привлечения научно-практических знаний других предметных областей; повышать образовательный и культурный уровень.</w:t>
      </w:r>
    </w:p>
    <w:p w14:paraId="7A55867E" w14:textId="77777777" w:rsidR="00831B55" w:rsidRPr="00831B55" w:rsidRDefault="00831B55" w:rsidP="00831B55">
      <w:pPr>
        <w:widowControl w:val="0"/>
        <w:spacing w:after="0" w:line="254" w:lineRule="auto"/>
        <w:jc w:val="both"/>
        <w:rPr>
          <w:rFonts w:ascii="Times New Roman" w:hAnsi="Times New Roman"/>
          <w:color w:val="000000"/>
          <w:sz w:val="28"/>
          <w:szCs w:val="28"/>
          <w:lang w:bidi="ru-RU"/>
        </w:rPr>
      </w:pPr>
      <w:r w:rsidRPr="00831B55">
        <w:rPr>
          <w:rFonts w:ascii="Times New Roman" w:hAnsi="Times New Roman"/>
          <w:b/>
          <w:bCs/>
          <w:color w:val="000000"/>
          <w:sz w:val="28"/>
          <w:szCs w:val="28"/>
          <w:lang w:bidi="ru-RU"/>
        </w:rPr>
        <w:t>Самоконтроль, принятие себя и других</w:t>
      </w:r>
    </w:p>
    <w:p w14:paraId="3E159320"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lastRenderedPageBreak/>
        <w:t>оценивать образовательные ситуации; предвидеть трудности, которые могут возникнуть при их разрешении; вносить коррективы в свою деятельность; контролировать соответствие результатов целям;</w:t>
      </w:r>
    </w:p>
    <w:p w14:paraId="5CB9F622"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использовать приемы рефлексии для анализа и оценки образовательной ситуации, выбора оптимального решения;</w:t>
      </w:r>
    </w:p>
    <w:p w14:paraId="65246971"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принимать себя, понимая свои недостатки и достоинства, невозможности контроля всего вокруг;</w:t>
      </w:r>
    </w:p>
    <w:p w14:paraId="40EDEDE4"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принимать мотивы и аргументы других людей при анализе и оценке образовательной ситуации; признавать право на ошибку свою и чужую.</w:t>
      </w:r>
    </w:p>
    <w:p w14:paraId="02CC1581" w14:textId="77777777" w:rsidR="00831B55" w:rsidRPr="00831B55" w:rsidRDefault="00831B55" w:rsidP="00831B55">
      <w:pPr>
        <w:keepNext/>
        <w:keepLines/>
        <w:widowControl w:val="0"/>
        <w:spacing w:after="0" w:line="228" w:lineRule="auto"/>
        <w:jc w:val="both"/>
        <w:outlineLvl w:val="1"/>
        <w:rPr>
          <w:rFonts w:ascii="Times New Roman" w:hAnsi="Times New Roman"/>
          <w:b/>
          <w:bCs/>
          <w:color w:val="000000"/>
          <w:sz w:val="32"/>
          <w:szCs w:val="32"/>
          <w:lang w:bidi="ru-RU"/>
        </w:rPr>
      </w:pPr>
      <w:r w:rsidRPr="00831B55">
        <w:rPr>
          <w:rFonts w:ascii="Times New Roman" w:hAnsi="Times New Roman"/>
          <w:b/>
          <w:bCs/>
          <w:color w:val="000000"/>
          <w:sz w:val="32"/>
          <w:szCs w:val="32"/>
          <w:lang w:bidi="ru-RU"/>
        </w:rPr>
        <w:t>Совместная деятельность:</w:t>
      </w:r>
    </w:p>
    <w:p w14:paraId="6A61A8E3"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понимать и использовать преимущества командной и индивидуальной работы в конкретной учебной ситуации;</w:t>
      </w:r>
    </w:p>
    <w:p w14:paraId="3F99010E"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ставить цели и организовывать совместную деятельность с учетом общих интересов, мнений и возможностей каждого участника команды (составлять план, распределять роли, принимать правила учебного взаимодействия, обсуждать процесс и результат совместной работы, договариваться о результатах);</w:t>
      </w:r>
    </w:p>
    <w:p w14:paraId="6BCA58D7"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оценивать свой вклад и вклад каждого участника команды в общий результат по совместно разработанным критериям;</w:t>
      </w:r>
    </w:p>
    <w:p w14:paraId="4CBF1961" w14:textId="77777777" w:rsidR="00831B55" w:rsidRPr="00831B55" w:rsidRDefault="00831B55" w:rsidP="00831B55">
      <w:pPr>
        <w:widowControl w:val="0"/>
        <w:spacing w:after="34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осуществлять позитивное стратегическое поведение в различных ситуациях; предлагать новые идеи, оценивать их с позиции новизны и практической значимости; проявлять творчество и разумную инициативу.</w:t>
      </w:r>
    </w:p>
    <w:p w14:paraId="5A3D8005" w14:textId="77777777" w:rsidR="00831B55" w:rsidRPr="00831B55" w:rsidRDefault="00831B55" w:rsidP="00831B55">
      <w:pPr>
        <w:keepNext/>
        <w:keepLines/>
        <w:widowControl w:val="0"/>
        <w:spacing w:after="120"/>
        <w:jc w:val="both"/>
        <w:outlineLvl w:val="2"/>
        <w:rPr>
          <w:rFonts w:ascii="Times New Roman" w:hAnsi="Times New Roman"/>
          <w:b/>
          <w:bCs/>
          <w:color w:val="000000"/>
          <w:sz w:val="28"/>
          <w:szCs w:val="28"/>
          <w:lang w:bidi="ru-RU"/>
        </w:rPr>
      </w:pPr>
      <w:r w:rsidRPr="00831B55">
        <w:rPr>
          <w:rFonts w:ascii="Times New Roman" w:hAnsi="Times New Roman"/>
          <w:b/>
          <w:bCs/>
          <w:color w:val="000000"/>
          <w:sz w:val="28"/>
          <w:szCs w:val="28"/>
          <w:lang w:bidi="ru-RU"/>
        </w:rPr>
        <w:t>ПРЕДМЕТНЫЕ РЕЗУЛЬТАТЫ</w:t>
      </w:r>
    </w:p>
    <w:p w14:paraId="04651B3C"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Предметные результаты характеризуют сформированность у обучающихся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Приобретаемый опыт проявляется в понимании существующих проблем безопасности и способности построения модели индивидуального и группового безопасного поведения в повседневной жизни.</w:t>
      </w:r>
    </w:p>
    <w:p w14:paraId="35D270FD"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Предметные результаты, формируемые в ходе изучения ОБЗР, должны обеспечивать:</w:t>
      </w:r>
    </w:p>
    <w:p w14:paraId="6545697B" w14:textId="77777777" w:rsidR="00831B55" w:rsidRPr="00831B55" w:rsidRDefault="00831B55" w:rsidP="00142660">
      <w:pPr>
        <w:widowControl w:val="0"/>
        <w:numPr>
          <w:ilvl w:val="0"/>
          <w:numId w:val="138"/>
        </w:numPr>
        <w:tabs>
          <w:tab w:val="left" w:pos="994"/>
        </w:tabs>
        <w:spacing w:after="0" w:line="240" w:lineRule="auto"/>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знание основ законодательства Российской Федерации, обеспечивающих национальную безопасность и защиту населения от внешних и внутренних угроз; сформированность представлений о государственной политике в области обеспечения государственной и общественной безопасности, защиты населения и территорий от чрезвычайных ситуаций различного характера;</w:t>
      </w:r>
    </w:p>
    <w:p w14:paraId="32EC9024" w14:textId="77777777" w:rsidR="00831B55" w:rsidRPr="00831B55" w:rsidRDefault="00831B55" w:rsidP="00142660">
      <w:pPr>
        <w:widowControl w:val="0"/>
        <w:numPr>
          <w:ilvl w:val="0"/>
          <w:numId w:val="138"/>
        </w:numPr>
        <w:tabs>
          <w:tab w:val="left" w:pos="994"/>
        </w:tabs>
        <w:spacing w:after="0" w:line="240" w:lineRule="auto"/>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 xml:space="preserve">знание задач и основных принципов организации Единой системы предупреждения и ликвидации последствий чрезвычайных ситуаций, прав и обязанностей гражданина в этой области; прав и обязанностей гражданина в области </w:t>
      </w:r>
      <w:r w:rsidRPr="00831B55">
        <w:rPr>
          <w:rFonts w:ascii="Times New Roman" w:hAnsi="Times New Roman"/>
          <w:color w:val="000000"/>
          <w:sz w:val="28"/>
          <w:szCs w:val="28"/>
          <w:lang w:bidi="ru-RU"/>
        </w:rPr>
        <w:lastRenderedPageBreak/>
        <w:t>гражданской обороны; знание о действиях по сигналам гражданской обороны;</w:t>
      </w:r>
    </w:p>
    <w:p w14:paraId="3862839B" w14:textId="77777777" w:rsidR="00831B55" w:rsidRPr="00831B55" w:rsidRDefault="00831B55" w:rsidP="00142660">
      <w:pPr>
        <w:widowControl w:val="0"/>
        <w:numPr>
          <w:ilvl w:val="0"/>
          <w:numId w:val="138"/>
        </w:numPr>
        <w:tabs>
          <w:tab w:val="left" w:pos="994"/>
        </w:tabs>
        <w:spacing w:after="0" w:line="240" w:lineRule="auto"/>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представлений о роли России в современном мире; угрозах военного характера; роли Вооруженных Сил Российской Федерации в обеспечении защиты государства; формирование представления о военной службе;</w:t>
      </w:r>
    </w:p>
    <w:p w14:paraId="365F9292" w14:textId="77777777" w:rsidR="00831B55" w:rsidRPr="00831B55" w:rsidRDefault="00831B55" w:rsidP="00142660">
      <w:pPr>
        <w:widowControl w:val="0"/>
        <w:numPr>
          <w:ilvl w:val="0"/>
          <w:numId w:val="138"/>
        </w:numPr>
        <w:tabs>
          <w:tab w:val="left" w:pos="994"/>
        </w:tabs>
        <w:spacing w:after="0" w:line="240" w:lineRule="auto"/>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знаний об элементах начальной военной подготовки; овладение знаниями требований безопасности при обращении со стрелковым оружием; сформированность представлений о боевых свойствах и поражающем действии оружия массового поражения, а также способах защиты от него;</w:t>
      </w:r>
    </w:p>
    <w:p w14:paraId="0B86CCE6" w14:textId="77777777" w:rsidR="00831B55" w:rsidRPr="00831B55" w:rsidRDefault="00831B55" w:rsidP="00142660">
      <w:pPr>
        <w:widowControl w:val="0"/>
        <w:numPr>
          <w:ilvl w:val="0"/>
          <w:numId w:val="138"/>
        </w:numPr>
        <w:tabs>
          <w:tab w:val="left" w:pos="994"/>
        </w:tabs>
        <w:spacing w:after="0" w:line="266" w:lineRule="auto"/>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представлений о современном общевойсковом бое; понимание о возможностях применения современных достижений научно</w:t>
      </w:r>
      <w:r w:rsidRPr="00831B55">
        <w:rPr>
          <w:rFonts w:ascii="Times New Roman" w:hAnsi="Times New Roman"/>
          <w:color w:val="000000"/>
          <w:sz w:val="28"/>
          <w:szCs w:val="28"/>
          <w:lang w:bidi="ru-RU"/>
        </w:rPr>
        <w:softHyphen/>
        <w:t>технического прогресса в условиях современного боя;</w:t>
      </w:r>
    </w:p>
    <w:p w14:paraId="4D6F4F92" w14:textId="77777777" w:rsidR="00831B55" w:rsidRPr="00831B55" w:rsidRDefault="00831B55" w:rsidP="00142660">
      <w:pPr>
        <w:widowControl w:val="0"/>
        <w:numPr>
          <w:ilvl w:val="0"/>
          <w:numId w:val="138"/>
        </w:numPr>
        <w:tabs>
          <w:tab w:val="left" w:pos="994"/>
        </w:tabs>
        <w:spacing w:after="0" w:line="266" w:lineRule="auto"/>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необходимого уровня военных знаний как фактора построения профессиональной траектории, в том числе и образовательных организаций осуществляющих подготовку кадров в интересах обороны и безопасности государства, обеспечении законности и правопорядка;</w:t>
      </w:r>
    </w:p>
    <w:p w14:paraId="424C80D6" w14:textId="77777777" w:rsidR="00831B55" w:rsidRPr="00831B55" w:rsidRDefault="00831B55" w:rsidP="00142660">
      <w:pPr>
        <w:widowControl w:val="0"/>
        <w:numPr>
          <w:ilvl w:val="0"/>
          <w:numId w:val="138"/>
        </w:numPr>
        <w:tabs>
          <w:tab w:val="left" w:pos="994"/>
        </w:tabs>
        <w:spacing w:after="0" w:line="266" w:lineRule="auto"/>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представлений о ценности безопасного поведения для личности, общества, государства; знание правил безопасного поведения и способов их применения в собственном поведении;</w:t>
      </w:r>
    </w:p>
    <w:p w14:paraId="0BF761B2" w14:textId="77777777" w:rsidR="00831B55" w:rsidRPr="00831B55" w:rsidRDefault="00831B55" w:rsidP="00142660">
      <w:pPr>
        <w:widowControl w:val="0"/>
        <w:numPr>
          <w:ilvl w:val="0"/>
          <w:numId w:val="138"/>
        </w:numPr>
        <w:tabs>
          <w:tab w:val="left" w:pos="994"/>
        </w:tabs>
        <w:spacing w:after="0" w:line="266" w:lineRule="auto"/>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представлений о возможных источниках опасности в различных ситуациях (в быту, транспорте, общественных местах, в природной среде, в социуме, в цифровой среде); владение основными способами предупреждения опасных ситуаций; знание порядка действий в экстремальных и чрезвычайных ситуациях;</w:t>
      </w:r>
    </w:p>
    <w:p w14:paraId="2C6B95E0" w14:textId="77777777" w:rsidR="00831B55" w:rsidRPr="00831B55" w:rsidRDefault="00831B55" w:rsidP="00142660">
      <w:pPr>
        <w:widowControl w:val="0"/>
        <w:numPr>
          <w:ilvl w:val="0"/>
          <w:numId w:val="138"/>
        </w:numPr>
        <w:tabs>
          <w:tab w:val="left" w:pos="994"/>
        </w:tabs>
        <w:spacing w:after="0" w:line="266" w:lineRule="auto"/>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представлений о важности соблюдения правил дорожного движения всеми участниками движения, правил безопасности на транспорте. Знание правил безопасного поведения на транспорте, умение применять их на практике, знание о порядке действий в опасных, экстремальных и чрезвычайных ситуациях на транспорте;</w:t>
      </w:r>
    </w:p>
    <w:p w14:paraId="36616C4C" w14:textId="77777777" w:rsidR="00831B55" w:rsidRPr="00831B55" w:rsidRDefault="00831B55" w:rsidP="00142660">
      <w:pPr>
        <w:widowControl w:val="0"/>
        <w:numPr>
          <w:ilvl w:val="0"/>
          <w:numId w:val="138"/>
        </w:numPr>
        <w:tabs>
          <w:tab w:val="left" w:pos="1090"/>
        </w:tabs>
        <w:spacing w:after="0" w:line="266" w:lineRule="auto"/>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знания о способах безопасного поведения в природной среде; умение применять их на практике; знания порядка действий при чрезвычайных ситуациях природного характера; сформированность представлений об экологической безопасности, ценности бережного отношения к природе, разумного природопользования;</w:t>
      </w:r>
    </w:p>
    <w:p w14:paraId="528462BF" w14:textId="77777777" w:rsidR="00831B55" w:rsidRPr="00831B55" w:rsidRDefault="00831B55" w:rsidP="00142660">
      <w:pPr>
        <w:widowControl w:val="0"/>
        <w:numPr>
          <w:ilvl w:val="0"/>
          <w:numId w:val="138"/>
        </w:numPr>
        <w:tabs>
          <w:tab w:val="left" w:pos="1090"/>
        </w:tabs>
        <w:spacing w:after="0" w:line="266" w:lineRule="auto"/>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знания основ пожарной безопасности; умение применять их на практике для предупреждения пожаров; знания порядка действий при угрозе пожара и пожаре в быту, общественных местах, на транспорте, в природной среде; знания прав и обязанностей граждан в области пожарной безопасности;</w:t>
      </w:r>
    </w:p>
    <w:p w14:paraId="3BCD09A3" w14:textId="77777777" w:rsidR="00831B55" w:rsidRPr="00831B55" w:rsidRDefault="00831B55" w:rsidP="00142660">
      <w:pPr>
        <w:widowControl w:val="0"/>
        <w:numPr>
          <w:ilvl w:val="0"/>
          <w:numId w:val="138"/>
        </w:numPr>
        <w:tabs>
          <w:tab w:val="left" w:pos="1090"/>
        </w:tabs>
        <w:spacing w:after="0" w:line="266" w:lineRule="auto"/>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 xml:space="preserve">владение основами медицинских знаний: владение приемами оказания </w:t>
      </w:r>
      <w:r w:rsidRPr="00831B55">
        <w:rPr>
          <w:rFonts w:ascii="Times New Roman" w:hAnsi="Times New Roman"/>
          <w:color w:val="000000"/>
          <w:sz w:val="28"/>
          <w:szCs w:val="28"/>
          <w:lang w:bidi="ru-RU"/>
        </w:rPr>
        <w:lastRenderedPageBreak/>
        <w:t>первой помощи при неотложных состояниях, инфекционных и неинфекционных заболеваний, сохранения психического здоровья; сформированность представлений о здоровом образе жизни и его роли в сохранении психического и физического здоровья, негативного отношения к вредным привычкам; знания о необходимых действиях при чрезвычайных ситуациях биолого-социального и военного характера; умение применять табельные и подручные средства для само- и взаимопомощи;</w:t>
      </w:r>
    </w:p>
    <w:p w14:paraId="43F77A4C" w14:textId="77777777" w:rsidR="00831B55" w:rsidRPr="00831B55" w:rsidRDefault="00831B55" w:rsidP="00142660">
      <w:pPr>
        <w:widowControl w:val="0"/>
        <w:numPr>
          <w:ilvl w:val="0"/>
          <w:numId w:val="138"/>
        </w:numPr>
        <w:tabs>
          <w:tab w:val="left" w:pos="1090"/>
        </w:tabs>
        <w:spacing w:after="0" w:line="240" w:lineRule="auto"/>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знание основ безопасного, конструктивного общения, умение различать опасные явления в социальном взаимодействии, в том числе криминогенного характера; умение предупреждать опасные явления и противодействовать им;</w:t>
      </w:r>
    </w:p>
    <w:p w14:paraId="081B8569" w14:textId="77777777" w:rsidR="00831B55" w:rsidRPr="00831B55" w:rsidRDefault="00831B55" w:rsidP="00142660">
      <w:pPr>
        <w:widowControl w:val="0"/>
        <w:numPr>
          <w:ilvl w:val="0"/>
          <w:numId w:val="138"/>
        </w:numPr>
        <w:tabs>
          <w:tab w:val="left" w:pos="1090"/>
        </w:tabs>
        <w:spacing w:after="0" w:line="240" w:lineRule="auto"/>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нетерпимости к проявлениям насилия в социальном взаимодействии; знания о способах безопасного поведения в цифровой среде; умение применять их на практике; умение распознавать опасности в цифровой среде (в том числе криминогенного характера, опасности вовлечения в деструктивную деятельность) и противодействовать им;</w:t>
      </w:r>
    </w:p>
    <w:p w14:paraId="22D9D1C8" w14:textId="77777777" w:rsidR="00831B55" w:rsidRPr="00831B55" w:rsidRDefault="00831B55" w:rsidP="00142660">
      <w:pPr>
        <w:widowControl w:val="0"/>
        <w:numPr>
          <w:ilvl w:val="0"/>
          <w:numId w:val="138"/>
        </w:numPr>
        <w:tabs>
          <w:tab w:val="left" w:pos="1090"/>
        </w:tabs>
        <w:spacing w:after="0" w:line="240" w:lineRule="auto"/>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сформированность представлений об опасности и негативном влиянии на жизнь личности, общества, государства деструктивной идеологии в том числе экстремизма, терроризма; понимание роли государства в противодействии терроризму; умения различать приемы вовлечения в деструктивные сообщества, экстремистскую и террористическую деятельность и противодействовать им; знания порядка действий при объявлении разного уровня террористической опасности и действий при угрозе или в случае террористического акта, проведении контртеррористической операции.</w:t>
      </w:r>
    </w:p>
    <w:p w14:paraId="1951A7D2" w14:textId="77777777" w:rsidR="00831B55" w:rsidRPr="00831B55" w:rsidRDefault="00831B55" w:rsidP="00831B55">
      <w:pPr>
        <w:widowControl w:val="0"/>
        <w:spacing w:after="34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Достижение результатов освоения программы ОБЗР обеспечивается посредством включения в указанную программу предметных результатов освоения модулей ОБЗР:</w:t>
      </w:r>
    </w:p>
    <w:p w14:paraId="6C9FE5AC"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i/>
          <w:iCs/>
          <w:color w:val="000000"/>
          <w:sz w:val="28"/>
          <w:szCs w:val="28"/>
          <w:lang w:bidi="ru-RU"/>
        </w:rPr>
        <w:t>Предметные результаты по модулю № 1 «Безопасное и устойчивое развитие личности, общества, государства»:</w:t>
      </w:r>
    </w:p>
    <w:p w14:paraId="4D3AF523"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раскрывать правовые основы и принципы обеспечения национальной безопасности Российской Федерации;</w:t>
      </w:r>
    </w:p>
    <w:p w14:paraId="69DB3114"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роль личности, общества и государства в достижении стратегических национальных приоритетов, объяснять значение их реализации в обеспечении комплексной безопасности и устойчивого развития Российской Федерации, приводить примеры;</w:t>
      </w:r>
    </w:p>
    <w:p w14:paraId="18F6C5A7"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роль правоохранительных органов и специальных служб в обеспечении национальной безопасности;</w:t>
      </w:r>
    </w:p>
    <w:p w14:paraId="4E095509"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роль личности, общества и государства в предупреждении противоправной деятельности;</w:t>
      </w:r>
    </w:p>
    <w:p w14:paraId="57100B0B"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 xml:space="preserve">характеризовать правовую основу защиты населения и территорий от </w:t>
      </w:r>
      <w:r w:rsidRPr="00831B55">
        <w:rPr>
          <w:rFonts w:ascii="Times New Roman" w:hAnsi="Times New Roman"/>
          <w:color w:val="000000"/>
          <w:sz w:val="28"/>
          <w:szCs w:val="28"/>
          <w:lang w:bidi="ru-RU"/>
        </w:rPr>
        <w:lastRenderedPageBreak/>
        <w:t>чрезвычайных ситуаций природного и техногенного характера;</w:t>
      </w:r>
    </w:p>
    <w:p w14:paraId="1D84777F"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раскрывать назначение, основные задачи и структуру Единой государственной системы предупреждения и ликвидации чрезвычайных ситуаций (РСЧС);</w:t>
      </w:r>
    </w:p>
    <w:p w14:paraId="7DE8F616"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права и обязанности граждан Российской Федерации в области безопасности в условиях чрезвычайных ситуаций мирного и военного времени;</w:t>
      </w:r>
    </w:p>
    <w:p w14:paraId="6D35979C"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права и обязанности граждан Российской Федерации в области гражданской обороны;</w:t>
      </w:r>
    </w:p>
    <w:p w14:paraId="3C0631FC"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уметь действовать при сигнале «Внимание всем!», в том числе при химической и радиационной опасности;</w:t>
      </w:r>
    </w:p>
    <w:p w14:paraId="54B86331"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анализировать угрозы военной безопасности Российской Федерации, обосновывать значение обороны государства для мирного социально</w:t>
      </w:r>
      <w:r w:rsidRPr="00831B55">
        <w:rPr>
          <w:rFonts w:ascii="Times New Roman" w:hAnsi="Times New Roman"/>
          <w:color w:val="000000"/>
          <w:sz w:val="28"/>
          <w:szCs w:val="28"/>
          <w:lang w:bidi="ru-RU"/>
        </w:rPr>
        <w:softHyphen/>
        <w:t>экономического развития страны;</w:t>
      </w:r>
    </w:p>
    <w:p w14:paraId="40C2360D" w14:textId="77777777" w:rsidR="00831B55" w:rsidRPr="00831B55" w:rsidRDefault="00831B55" w:rsidP="00831B55">
      <w:pPr>
        <w:widowControl w:val="0"/>
        <w:spacing w:after="34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роль Вооруженных Сил Российской в обеспечении национальной безопасности.</w:t>
      </w:r>
    </w:p>
    <w:p w14:paraId="75A07619" w14:textId="77777777" w:rsidR="00831B55" w:rsidRPr="00831B55" w:rsidRDefault="00831B55" w:rsidP="00831B55">
      <w:pPr>
        <w:widowControl w:val="0"/>
        <w:spacing w:after="0"/>
        <w:ind w:left="580"/>
        <w:rPr>
          <w:rFonts w:ascii="Times New Roman" w:hAnsi="Times New Roman"/>
          <w:color w:val="000000"/>
          <w:sz w:val="28"/>
          <w:szCs w:val="28"/>
          <w:lang w:bidi="ru-RU"/>
        </w:rPr>
      </w:pPr>
      <w:r w:rsidRPr="00831B55">
        <w:rPr>
          <w:rFonts w:ascii="Times New Roman" w:hAnsi="Times New Roman"/>
          <w:i/>
          <w:iCs/>
          <w:color w:val="000000"/>
          <w:sz w:val="28"/>
          <w:szCs w:val="28"/>
          <w:lang w:bidi="ru-RU"/>
        </w:rPr>
        <w:t xml:space="preserve">Предметные результаты по модулю № 2 «Основы военной подготовки»: </w:t>
      </w:r>
      <w:r w:rsidRPr="00831B55">
        <w:rPr>
          <w:rFonts w:ascii="Times New Roman" w:hAnsi="Times New Roman"/>
          <w:color w:val="000000"/>
          <w:sz w:val="28"/>
          <w:szCs w:val="28"/>
          <w:lang w:bidi="ru-RU"/>
        </w:rPr>
        <w:t>знать строевые приемы в движении без оружия;</w:t>
      </w:r>
    </w:p>
    <w:p w14:paraId="27DF9412"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выполнять строевые приемы в движении без оружия;</w:t>
      </w:r>
    </w:p>
    <w:p w14:paraId="47403B19"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об основах общевойскового боя;</w:t>
      </w:r>
    </w:p>
    <w:p w14:paraId="06280FA4"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об основных видах общевойскового боя и способах маневра в бою;</w:t>
      </w:r>
    </w:p>
    <w:p w14:paraId="49ECCD16"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походном, предбоевом и боевом порядке подразделений;</w:t>
      </w:r>
    </w:p>
    <w:p w14:paraId="1C849BE9"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понимать способы действий военнослужащего в бою;</w:t>
      </w:r>
    </w:p>
    <w:p w14:paraId="265E0819"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правила и меры безопасности при обращении с оружием;</w:t>
      </w:r>
    </w:p>
    <w:p w14:paraId="00696161"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приводить примеры нарушений правил и мер безопасности при обращении с оружием и их возможных последствий;</w:t>
      </w:r>
    </w:p>
    <w:p w14:paraId="65C985D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применять меры безопасности при проведении занятий по боевой подготовке и обращении с оружием;</w:t>
      </w:r>
    </w:p>
    <w:p w14:paraId="7F20DE33"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способы удержания оружия, правила прицеливания и производства меткого выстрела;</w:t>
      </w:r>
    </w:p>
    <w:p w14:paraId="2AF9493C"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определять характерные конструктивные особенности образцов стрелкового оружия на примере автоматов Калашникова АК-74 и АК-12;</w:t>
      </w:r>
    </w:p>
    <w:p w14:paraId="387B3C45"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современных видах короткоствольного стрелкового оружия;</w:t>
      </w:r>
    </w:p>
    <w:p w14:paraId="6AC3E2C1" w14:textId="77777777" w:rsidR="00831B55" w:rsidRPr="00831B55" w:rsidRDefault="00831B55" w:rsidP="00831B55">
      <w:pPr>
        <w:widowControl w:val="0"/>
        <w:tabs>
          <w:tab w:val="left" w:pos="1684"/>
          <w:tab w:val="left" w:pos="3844"/>
          <w:tab w:val="left" w:pos="4540"/>
        </w:tabs>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w:t>
      </w:r>
      <w:r w:rsidRPr="00831B55">
        <w:rPr>
          <w:rFonts w:ascii="Times New Roman" w:hAnsi="Times New Roman"/>
          <w:color w:val="000000"/>
          <w:sz w:val="28"/>
          <w:szCs w:val="28"/>
          <w:lang w:bidi="ru-RU"/>
        </w:rPr>
        <w:tab/>
        <w:t>представление</w:t>
      </w:r>
      <w:r w:rsidRPr="00831B55">
        <w:rPr>
          <w:rFonts w:ascii="Times New Roman" w:hAnsi="Times New Roman"/>
          <w:color w:val="000000"/>
          <w:sz w:val="28"/>
          <w:szCs w:val="28"/>
          <w:lang w:bidi="ru-RU"/>
        </w:rPr>
        <w:tab/>
        <w:t>об</w:t>
      </w:r>
      <w:r w:rsidRPr="00831B55">
        <w:rPr>
          <w:rFonts w:ascii="Times New Roman" w:hAnsi="Times New Roman"/>
          <w:color w:val="000000"/>
          <w:sz w:val="28"/>
          <w:szCs w:val="28"/>
          <w:lang w:bidi="ru-RU"/>
        </w:rPr>
        <w:tab/>
        <w:t>истории возникновения и развития</w:t>
      </w:r>
    </w:p>
    <w:p w14:paraId="77DEEF16" w14:textId="77777777" w:rsidR="00831B55" w:rsidRPr="00831B55" w:rsidRDefault="00831B55" w:rsidP="00831B55">
      <w:pPr>
        <w:widowControl w:val="0"/>
        <w:spacing w:after="0"/>
        <w:rPr>
          <w:rFonts w:ascii="Times New Roman" w:hAnsi="Times New Roman"/>
          <w:color w:val="000000"/>
          <w:sz w:val="28"/>
          <w:szCs w:val="28"/>
          <w:lang w:bidi="ru-RU"/>
        </w:rPr>
      </w:pPr>
      <w:r w:rsidRPr="00831B55">
        <w:rPr>
          <w:rFonts w:ascii="Times New Roman" w:hAnsi="Times New Roman"/>
          <w:color w:val="000000"/>
          <w:sz w:val="28"/>
          <w:szCs w:val="28"/>
          <w:lang w:bidi="ru-RU"/>
        </w:rPr>
        <w:t>робототехнических комплексов;</w:t>
      </w:r>
    </w:p>
    <w:p w14:paraId="3E870B30" w14:textId="77777777" w:rsidR="00831B55" w:rsidRPr="00831B55" w:rsidRDefault="00831B55" w:rsidP="00831B55">
      <w:pPr>
        <w:widowControl w:val="0"/>
        <w:tabs>
          <w:tab w:val="left" w:pos="1684"/>
          <w:tab w:val="left" w:pos="3844"/>
          <w:tab w:val="left" w:pos="4540"/>
        </w:tabs>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w:t>
      </w:r>
      <w:r w:rsidRPr="00831B55">
        <w:rPr>
          <w:rFonts w:ascii="Times New Roman" w:hAnsi="Times New Roman"/>
          <w:color w:val="000000"/>
          <w:sz w:val="28"/>
          <w:szCs w:val="28"/>
          <w:lang w:bidi="ru-RU"/>
        </w:rPr>
        <w:tab/>
        <w:t>представление</w:t>
      </w:r>
      <w:r w:rsidRPr="00831B55">
        <w:rPr>
          <w:rFonts w:ascii="Times New Roman" w:hAnsi="Times New Roman"/>
          <w:color w:val="000000"/>
          <w:sz w:val="28"/>
          <w:szCs w:val="28"/>
          <w:lang w:bidi="ru-RU"/>
        </w:rPr>
        <w:tab/>
        <w:t>о</w:t>
      </w:r>
      <w:r w:rsidRPr="00831B55">
        <w:rPr>
          <w:rFonts w:ascii="Times New Roman" w:hAnsi="Times New Roman"/>
          <w:color w:val="000000"/>
          <w:sz w:val="28"/>
          <w:szCs w:val="28"/>
          <w:lang w:bidi="ru-RU"/>
        </w:rPr>
        <w:tab/>
        <w:t>конструктивных особенностях БПЛА</w:t>
      </w:r>
    </w:p>
    <w:p w14:paraId="5DC5155D" w14:textId="77777777" w:rsidR="00831B55" w:rsidRPr="00831B55" w:rsidRDefault="00831B55" w:rsidP="00831B55">
      <w:pPr>
        <w:widowControl w:val="0"/>
        <w:spacing w:after="0"/>
        <w:rPr>
          <w:rFonts w:ascii="Times New Roman" w:hAnsi="Times New Roman"/>
          <w:color w:val="000000"/>
          <w:sz w:val="28"/>
          <w:szCs w:val="28"/>
          <w:lang w:bidi="ru-RU"/>
        </w:rPr>
      </w:pPr>
      <w:r w:rsidRPr="00831B55">
        <w:rPr>
          <w:rFonts w:ascii="Times New Roman" w:hAnsi="Times New Roman"/>
          <w:color w:val="000000"/>
          <w:sz w:val="28"/>
          <w:szCs w:val="28"/>
          <w:lang w:bidi="ru-RU"/>
        </w:rPr>
        <w:lastRenderedPageBreak/>
        <w:t>квадрокоптерного типа;</w:t>
      </w:r>
    </w:p>
    <w:p w14:paraId="6CD18452"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способах боевого применения БПЛА;</w:t>
      </w:r>
    </w:p>
    <w:p w14:paraId="3CCE4170"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об истории возникновения и развития связи;</w:t>
      </w:r>
    </w:p>
    <w:p w14:paraId="4FB14512"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назначении радиосвязи и о требованиях, предъявляемых к радиосвязи;</w:t>
      </w:r>
    </w:p>
    <w:p w14:paraId="5EB3A625"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видах, предназначении, тактико-технических характеристиках современных переносных радиостанций;</w:t>
      </w:r>
    </w:p>
    <w:p w14:paraId="2CF9B4C8"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тактических свойствах местности и их влиянии на боевые действия войск;</w:t>
      </w:r>
    </w:p>
    <w:p w14:paraId="0299203F"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шанцевом инструменте;</w:t>
      </w:r>
    </w:p>
    <w:p w14:paraId="4776BE38"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позиции отделения и порядке оборудования окопа для стрелка;</w:t>
      </w:r>
    </w:p>
    <w:p w14:paraId="316C4011"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видах оружия массового поражения и их поражающих факторах;</w:t>
      </w:r>
    </w:p>
    <w:p w14:paraId="20E28EDD"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способы действий при применении противником оружия массового поражения;</w:t>
      </w:r>
    </w:p>
    <w:p w14:paraId="2E8F8117"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понимать особенности оказания первой помощи в бою;</w:t>
      </w:r>
    </w:p>
    <w:p w14:paraId="525809CC"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условные зоны оказания первой помощи в бою;</w:t>
      </w:r>
    </w:p>
    <w:p w14:paraId="167CCB07"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приемы самопомощи в бою;</w:t>
      </w:r>
    </w:p>
    <w:p w14:paraId="4C857EF1"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военно-учетных специальностях;</w:t>
      </w:r>
    </w:p>
    <w:p w14:paraId="3863D49E" w14:textId="77777777" w:rsidR="00831B55" w:rsidRPr="00831B55" w:rsidRDefault="00831B55" w:rsidP="00831B55">
      <w:pPr>
        <w:widowControl w:val="0"/>
        <w:spacing w:after="0" w:line="262" w:lineRule="auto"/>
        <w:ind w:left="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особенности прохождение военной службы по призыву и по контракту; иметь представления о военно-учебных заведениях;</w:t>
      </w:r>
    </w:p>
    <w:p w14:paraId="68E08EE8" w14:textId="77777777" w:rsidR="00831B55" w:rsidRPr="00831B55" w:rsidRDefault="00831B55" w:rsidP="00831B55">
      <w:pPr>
        <w:widowControl w:val="0"/>
        <w:spacing w:after="34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системе военно-учебных центров при учебных заведениях высшего образования.</w:t>
      </w:r>
    </w:p>
    <w:p w14:paraId="09D74E80"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i/>
          <w:iCs/>
          <w:color w:val="000000"/>
          <w:sz w:val="28"/>
          <w:szCs w:val="28"/>
          <w:lang w:bidi="ru-RU"/>
        </w:rPr>
        <w:t>Предметные результаты по модулю № 3 «Культура безопасности жизнедеятельности в современном обществе»:</w:t>
      </w:r>
    </w:p>
    <w:p w14:paraId="23EB2D6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смысл понятий «опасность», «безопасность», «риск (угроза)», «культура безопасности», «опасная ситуация», «чрезвычайная ситуация», объяснять их взаимосвязь;</w:t>
      </w:r>
    </w:p>
    <w:p w14:paraId="1039F5BB"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приводить примеры решения задач по обеспечению безопасности в повседневной жизни (индивидуальный, групповой и общественно</w:t>
      </w:r>
      <w:r w:rsidRPr="00831B55">
        <w:rPr>
          <w:rFonts w:ascii="Times New Roman" w:hAnsi="Times New Roman"/>
          <w:color w:val="000000"/>
          <w:sz w:val="28"/>
          <w:szCs w:val="28"/>
          <w:lang w:bidi="ru-RU"/>
        </w:rPr>
        <w:softHyphen/>
        <w:t>государственный уровни);</w:t>
      </w:r>
    </w:p>
    <w:p w14:paraId="1A94BF95"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общие принципы безопасного поведения, приводить примеры; объяснять смысл понятий «виктимное поведение», «безопасное поведение»; понимать влияние поведения человека на его безопасность, приводить примеры;</w:t>
      </w:r>
    </w:p>
    <w:p w14:paraId="578676E4"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оценки своих действий с точки зрения их влияния на безопасность;</w:t>
      </w:r>
    </w:p>
    <w:p w14:paraId="5C8BF8C5"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lastRenderedPageBreak/>
        <w:t>раскрывать суть риск-ориентированного подхода к обеспечению безопасности;</w:t>
      </w:r>
    </w:p>
    <w:p w14:paraId="00D385A5" w14:textId="77777777" w:rsidR="00831B55" w:rsidRPr="00831B55" w:rsidRDefault="00831B55" w:rsidP="00831B55">
      <w:pPr>
        <w:widowControl w:val="0"/>
        <w:spacing w:after="34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приводить примеры реализации риск-ориентированного подхода на уровне личности, общества, государства.</w:t>
      </w:r>
    </w:p>
    <w:p w14:paraId="4DBAC9E1" w14:textId="77777777" w:rsidR="00831B55" w:rsidRPr="00831B55" w:rsidRDefault="00831B55" w:rsidP="00831B55">
      <w:pPr>
        <w:widowControl w:val="0"/>
        <w:ind w:firstLine="580"/>
        <w:jc w:val="both"/>
        <w:rPr>
          <w:rFonts w:ascii="Times New Roman" w:hAnsi="Times New Roman"/>
          <w:color w:val="000000"/>
          <w:sz w:val="28"/>
          <w:szCs w:val="28"/>
          <w:lang w:bidi="ru-RU"/>
        </w:rPr>
      </w:pPr>
      <w:r w:rsidRPr="00831B55">
        <w:rPr>
          <w:rFonts w:ascii="Times New Roman" w:hAnsi="Times New Roman"/>
          <w:i/>
          <w:iCs/>
          <w:color w:val="000000"/>
          <w:sz w:val="28"/>
          <w:szCs w:val="28"/>
          <w:lang w:bidi="ru-RU"/>
        </w:rPr>
        <w:t xml:space="preserve">Предметные результаты по модулю № 4 «Безопасность в быту»: </w:t>
      </w:r>
      <w:r w:rsidRPr="00831B55">
        <w:rPr>
          <w:rFonts w:ascii="Times New Roman" w:hAnsi="Times New Roman"/>
          <w:color w:val="000000"/>
          <w:sz w:val="28"/>
          <w:szCs w:val="28"/>
          <w:lang w:bidi="ru-RU"/>
        </w:rPr>
        <w:t>раскрывать источники и классифицировать бытовые опасности, обосновывать зависимость риска (угрозы) их возникновения от поведения человека;</w:t>
      </w:r>
    </w:p>
    <w:p w14:paraId="11DFACC3"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права и обязанности потребителя, правила совершения покупок, в том числе в Интернете; оценивать их роль в совершении безопасных покупок;</w:t>
      </w:r>
    </w:p>
    <w:p w14:paraId="4CF3629F"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оценивать риски возникновения бытовых отравлений, иметь навыки их профилактики;</w:t>
      </w:r>
    </w:p>
    <w:p w14:paraId="301B46ED"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первой помощи при бытовых отравлениях;</w:t>
      </w:r>
    </w:p>
    <w:p w14:paraId="217CD1C9"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уметь оценивать риски получения бытовых травм;</w:t>
      </w:r>
    </w:p>
    <w:p w14:paraId="4C88BDC5"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понимать взаимосвязь поведения и риска получить травму;</w:t>
      </w:r>
    </w:p>
    <w:p w14:paraId="34E51FC9"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правила пожарной безопасности и электробезопасности, понимать влияние соблюдения правил на безопасность в быту;</w:t>
      </w:r>
    </w:p>
    <w:p w14:paraId="5501271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безопасного поведения в быту при использовании газового и электрического оборудования;</w:t>
      </w:r>
    </w:p>
    <w:p w14:paraId="2845FC6B"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поведения при угрозе и возникновении пожара;</w:t>
      </w:r>
    </w:p>
    <w:p w14:paraId="1FF164E6"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первой помощи при бытовых травмах, ожогах, порядок проведения сердечно-легочной реанимации;</w:t>
      </w:r>
    </w:p>
    <w:p w14:paraId="0AB87EBC"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правила безопасного поведения в местах общего пользования (подъезд, лифт, придомовая территория, детская площадка, площадка для выгула собак и другие);</w:t>
      </w:r>
    </w:p>
    <w:p w14:paraId="62E2A818"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понимать влияние конструктивной коммуникации с соседями на уровень безопасности, приводить примеры;</w:t>
      </w:r>
    </w:p>
    <w:p w14:paraId="2C578A98"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понимать риски противоправных действий, выработать навыки, снижающие криминогенные риски;</w:t>
      </w:r>
    </w:p>
    <w:p w14:paraId="356CB5F2"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правила поведения при возникновении аварии на коммунальной системе;</w:t>
      </w:r>
    </w:p>
    <w:p w14:paraId="268CDEC1" w14:textId="77777777" w:rsidR="00831B55" w:rsidRPr="00831B55" w:rsidRDefault="00831B55" w:rsidP="00831B55">
      <w:pPr>
        <w:widowControl w:val="0"/>
        <w:spacing w:after="34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взаимодействия с коммунальными службами.</w:t>
      </w:r>
    </w:p>
    <w:p w14:paraId="054A63CA" w14:textId="77777777" w:rsidR="00831B55" w:rsidRPr="00831B55" w:rsidRDefault="00831B55" w:rsidP="00831B55">
      <w:pPr>
        <w:widowControl w:val="0"/>
        <w:spacing w:after="0"/>
        <w:ind w:left="580"/>
        <w:jc w:val="both"/>
        <w:rPr>
          <w:rFonts w:ascii="Times New Roman" w:hAnsi="Times New Roman"/>
          <w:color w:val="000000"/>
          <w:sz w:val="28"/>
          <w:szCs w:val="28"/>
          <w:lang w:bidi="ru-RU"/>
        </w:rPr>
      </w:pPr>
      <w:r w:rsidRPr="00831B55">
        <w:rPr>
          <w:rFonts w:ascii="Times New Roman" w:hAnsi="Times New Roman"/>
          <w:i/>
          <w:iCs/>
          <w:color w:val="000000"/>
          <w:sz w:val="28"/>
          <w:szCs w:val="28"/>
          <w:lang w:bidi="ru-RU"/>
        </w:rPr>
        <w:t xml:space="preserve">Предметные результаты по модулю № 5 «Безопасность на транспорте»: </w:t>
      </w:r>
      <w:r w:rsidRPr="00831B55">
        <w:rPr>
          <w:rFonts w:ascii="Times New Roman" w:hAnsi="Times New Roman"/>
          <w:color w:val="000000"/>
          <w:sz w:val="28"/>
          <w:szCs w:val="28"/>
          <w:lang w:bidi="ru-RU"/>
        </w:rPr>
        <w:t>знать правила дорожного движения;</w:t>
      </w:r>
    </w:p>
    <w:p w14:paraId="11E2EF6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изменения правил дорожного движения в зависимости от изменения уровня рисков (риск-ориентированный подход);</w:t>
      </w:r>
    </w:p>
    <w:p w14:paraId="4A075D5F"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понимать риски для пешехода при разных условиях, выработать навыки безопасного поведения;</w:t>
      </w:r>
    </w:p>
    <w:p w14:paraId="1795D144"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 xml:space="preserve">понимать влияние действий водителя и пассажира на безопасность дорожного </w:t>
      </w:r>
      <w:r w:rsidRPr="00831B55">
        <w:rPr>
          <w:rFonts w:ascii="Times New Roman" w:hAnsi="Times New Roman"/>
          <w:color w:val="000000"/>
          <w:sz w:val="28"/>
          <w:szCs w:val="28"/>
          <w:lang w:bidi="ru-RU"/>
        </w:rPr>
        <w:lastRenderedPageBreak/>
        <w:t>движения, приводить примеры;</w:t>
      </w:r>
    </w:p>
    <w:p w14:paraId="6989E9AE"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права, обязанности и иметь представление об ответственности пешехода, пассажира, водителя;</w:t>
      </w:r>
    </w:p>
    <w:p w14:paraId="6AD69917"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знаниях и навыках, необходимых водителю;</w:t>
      </w:r>
    </w:p>
    <w:p w14:paraId="45BC023D"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правила безопасного поведения при дорожно-транспортных происшествиях разного характера;</w:t>
      </w:r>
    </w:p>
    <w:p w14:paraId="58AEB3CD"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оказания первой помощи, навыки пользования огнетушителем;</w:t>
      </w:r>
    </w:p>
    <w:p w14:paraId="4134B0EA"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источники опасности на различных видах транспорта, приводить примеры;</w:t>
      </w:r>
    </w:p>
    <w:p w14:paraId="1D73DB00"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правила безопасного поведения на транспорте, приводить примеры влияния поведения на безопасность;</w:t>
      </w:r>
    </w:p>
    <w:p w14:paraId="00A54840" w14:textId="77777777" w:rsidR="00831B55" w:rsidRPr="00831B55" w:rsidRDefault="00831B55" w:rsidP="00831B55">
      <w:pPr>
        <w:widowControl w:val="0"/>
        <w:spacing w:after="34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порядке действий при возникновении опасных и чрезвычайных ситуаций на различных видах транспорта.</w:t>
      </w:r>
    </w:p>
    <w:p w14:paraId="5FD16A08"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i/>
          <w:iCs/>
          <w:color w:val="000000"/>
          <w:sz w:val="28"/>
          <w:szCs w:val="28"/>
          <w:lang w:bidi="ru-RU"/>
        </w:rPr>
        <w:t>Предметные результаты по модулю № 6 «Безопасность в общественных местах»:</w:t>
      </w:r>
    </w:p>
    <w:p w14:paraId="7FDDAA3E"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перечислять и классифицировать основные источники опасности в общественных местах;</w:t>
      </w:r>
    </w:p>
    <w:p w14:paraId="75D9030F"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общие правила безопасного поведения в общественных местах, характеризовать их влияние на безопасность;</w:t>
      </w:r>
    </w:p>
    <w:p w14:paraId="21573E14"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оценки рисков возникновения толпы, давки;</w:t>
      </w:r>
    </w:p>
    <w:p w14:paraId="2AF540D6"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о действиях, которые минимизируют риски попадания в толпу, давку, и о действиях, которые позволяют минимизировать риск получения травмы в случае попадания в толпу, давку;</w:t>
      </w:r>
    </w:p>
    <w:p w14:paraId="1DC514BB"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оценивать риски возникновения ситуаций криминогенного характера в общественных местах;</w:t>
      </w:r>
    </w:p>
    <w:p w14:paraId="2CB90C3F"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безопасного поведения при проявлении агрессии;</w:t>
      </w:r>
    </w:p>
    <w:p w14:paraId="52179D36"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безопасном поведении для снижения рисков криминогенного характера;</w:t>
      </w:r>
    </w:p>
    <w:p w14:paraId="6EF6EFAA"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оценивать риски потеряться в общественном месте;</w:t>
      </w:r>
    </w:p>
    <w:p w14:paraId="12553ECD"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порядок действий в случаях, когда потерялся человек;</w:t>
      </w:r>
    </w:p>
    <w:p w14:paraId="6B5703A1"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правила пожарной безопасности в общественных местах;</w:t>
      </w:r>
    </w:p>
    <w:p w14:paraId="04332A6F"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понимать особенности поведения при угрозе пожара и пожаре в общественных местах разного типа;</w:t>
      </w:r>
    </w:p>
    <w:p w14:paraId="39EF8A04"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правила поведения при угрозе обрушения или обрушении зданий или отдельных конструкций;</w:t>
      </w:r>
    </w:p>
    <w:p w14:paraId="358E7CF1" w14:textId="77777777" w:rsidR="00831B55" w:rsidRPr="00831B55" w:rsidRDefault="00831B55" w:rsidP="00831B55">
      <w:pPr>
        <w:widowControl w:val="0"/>
        <w:spacing w:after="34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правилах поведения при угрозе или в случае террористического акта в общественном месте.</w:t>
      </w:r>
    </w:p>
    <w:p w14:paraId="365BF9F3" w14:textId="77777777" w:rsidR="00831B55" w:rsidRPr="00831B55" w:rsidRDefault="00831B55" w:rsidP="00831B55">
      <w:pPr>
        <w:widowControl w:val="0"/>
        <w:spacing w:after="0" w:line="266" w:lineRule="auto"/>
        <w:ind w:left="580"/>
        <w:jc w:val="both"/>
        <w:rPr>
          <w:rFonts w:ascii="Times New Roman" w:hAnsi="Times New Roman"/>
          <w:color w:val="000000"/>
          <w:sz w:val="28"/>
          <w:szCs w:val="28"/>
          <w:lang w:bidi="ru-RU"/>
        </w:rPr>
      </w:pPr>
      <w:r w:rsidRPr="00831B55">
        <w:rPr>
          <w:rFonts w:ascii="Times New Roman" w:hAnsi="Times New Roman"/>
          <w:i/>
          <w:iCs/>
          <w:color w:val="000000"/>
          <w:sz w:val="28"/>
          <w:szCs w:val="28"/>
          <w:lang w:bidi="ru-RU"/>
        </w:rPr>
        <w:lastRenderedPageBreak/>
        <w:t xml:space="preserve">Предметные результаты по модулю № 7 «Безопасность в природной среде»: </w:t>
      </w:r>
      <w:r w:rsidRPr="00831B55">
        <w:rPr>
          <w:rFonts w:ascii="Times New Roman" w:hAnsi="Times New Roman"/>
          <w:color w:val="000000"/>
          <w:sz w:val="28"/>
          <w:szCs w:val="28"/>
          <w:lang w:bidi="ru-RU"/>
        </w:rPr>
        <w:t>выделять и классифицировать источники опасности в природной среде;</w:t>
      </w:r>
    </w:p>
    <w:p w14:paraId="0190B54D"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особенности безопасного поведения при нахождении в природной среде, в том числе в лесу, на водоемах, в горах;</w:t>
      </w:r>
    </w:p>
    <w:p w14:paraId="2787EC2B" w14:textId="77777777" w:rsidR="00831B55" w:rsidRPr="00831B55" w:rsidRDefault="00831B55" w:rsidP="00831B55">
      <w:pPr>
        <w:widowControl w:val="0"/>
        <w:spacing w:after="0" w:line="266"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способах ориентирования на местности; знать разные способы ориентирования, сравнивать их особенности, выделять преимущества и недостатки;</w:t>
      </w:r>
    </w:p>
    <w:p w14:paraId="247BF302"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правила безопасного поведения, минимизирующие риски потеряться в природной среде;</w:t>
      </w:r>
    </w:p>
    <w:p w14:paraId="42265A59"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о порядке действий, если человек потерялся в природной среде;</w:t>
      </w:r>
    </w:p>
    <w:p w14:paraId="5464D685"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об основных источниках опасности при автономном нахождении в природной среде, способах подачи сигнала о помощи;</w:t>
      </w:r>
    </w:p>
    <w:p w14:paraId="3B8687BB"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способах сооружения убежища для защиты от перегрева и переохлаждения, получения воды и пищи, правилах поведения при встрече с дикими животными;</w:t>
      </w:r>
    </w:p>
    <w:p w14:paraId="3311DB7D"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первой помощи при перегреве, переохлаждении, отморожении, навыки транспортировки пострадавших;</w:t>
      </w:r>
    </w:p>
    <w:p w14:paraId="4F1E19FC"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называть и характеризовать природные чрезвычайные ситуации;</w:t>
      </w:r>
    </w:p>
    <w:p w14:paraId="50D7AEA4"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выделять наиболее характерные риски для своего региона с учетом географических, климатических особенностей, традиций ведения хозяйственной деятельности, отдыха на природе;</w:t>
      </w:r>
    </w:p>
    <w:p w14:paraId="7D539819"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раскрывать применение принципов безопасного поведения (предвидеть опасность; по возможности избежать ее; при необходимости действовать) для природных чрезвычайных ситуаций;</w:t>
      </w:r>
    </w:p>
    <w:p w14:paraId="0AFF0513"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указывать причины и признаки возникновения природных пожаров;</w:t>
      </w:r>
    </w:p>
    <w:p w14:paraId="74726578"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понимать влияние поведения человека на риски возникновения природных пожаров;</w:t>
      </w:r>
    </w:p>
    <w:p w14:paraId="63AB95F1"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безопасных действиях при угрозе и возникновении природного пожара;</w:t>
      </w:r>
    </w:p>
    <w:p w14:paraId="48A42760"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называть и характеризовать природные чрезвычайные ситуации, вызванные опасными геологическими явлениями и процессами;</w:t>
      </w:r>
    </w:p>
    <w:p w14:paraId="5C876C22"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раскрывать возможности прогнозирования, предупреждения, смягчения последствий природных чрезвычайных ситуаций, вызванных опасными геологическими явлениями и процессами;</w:t>
      </w:r>
    </w:p>
    <w:p w14:paraId="524C4185"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правилах безопасного поведения при природных чрезвычайных ситуациях, вызванных опасными геологическими явлениями и процессами;</w:t>
      </w:r>
    </w:p>
    <w:p w14:paraId="527A7E1B"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 xml:space="preserve">оценивать риски природных чрезвычайных ситуаций, вызванных опасными </w:t>
      </w:r>
      <w:r w:rsidRPr="00831B55">
        <w:rPr>
          <w:rFonts w:ascii="Times New Roman" w:hAnsi="Times New Roman"/>
          <w:color w:val="000000"/>
          <w:sz w:val="28"/>
          <w:szCs w:val="28"/>
          <w:lang w:bidi="ru-RU"/>
        </w:rPr>
        <w:lastRenderedPageBreak/>
        <w:t>геологическими явлениями и процессами, для своего региона, приводить примеры риск-ориентированного поведения;</w:t>
      </w:r>
    </w:p>
    <w:p w14:paraId="4044B623"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называть и характеризовать природные чрезвычайные ситуации, вызванные опасными гидрологическими явлениями и процессами;</w:t>
      </w:r>
    </w:p>
    <w:p w14:paraId="270C3EDF"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раскрывать возможности прогнозирования, предупреждения, смягчения последствий природных чрезвычайных ситуаций, вызванных опасными гидрологическими явлениями и процессами;</w:t>
      </w:r>
    </w:p>
    <w:p w14:paraId="1BD4C8E8" w14:textId="77777777" w:rsidR="00831B55" w:rsidRPr="00831B55" w:rsidRDefault="00831B55" w:rsidP="00831B55">
      <w:pPr>
        <w:widowControl w:val="0"/>
        <w:spacing w:after="0" w:line="257"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правилах безопасного поведения при природных чрезвычайных ситуациях, вызванных опасными гидрологическими явлениями и процессами;</w:t>
      </w:r>
    </w:p>
    <w:p w14:paraId="4D2C223B"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оценивать риски природных чрезвычайных ситуаций, вызванных опасными гидрологическими явлениями и процессами, для своего региона, приводить примеры риск-ориентированного поведения;</w:t>
      </w:r>
    </w:p>
    <w:p w14:paraId="312A02E2"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называть и характеризовать природные чрезвычайные ситуации, вызванные опасными метеорологическими явлениями и процессами;</w:t>
      </w:r>
    </w:p>
    <w:p w14:paraId="33BD5C96"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раскрывать возможности прогнозирования, предупреждения, смягчения последствий природных чрезвычайных ситуаций, вызванных опасными метеорологическими явлениями и процессами;</w:t>
      </w:r>
    </w:p>
    <w:p w14:paraId="0295C116"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правила безопасного поведения при природных чрезвычайных ситуациях, вызванных опасными метеорологическими явлениями и процессами;</w:t>
      </w:r>
    </w:p>
    <w:p w14:paraId="461D0D42"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оценивать риски природных чрезвычайных ситуаций, вызванных опасными метеорологическими явлениями и процессами, для своего региона, приводить примеры риск-ориентированного поведения;</w:t>
      </w:r>
    </w:p>
    <w:p w14:paraId="63927385"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источники экологических угроз, обосновывать влияние человеческого фактора на риски их возникновения;</w:t>
      </w:r>
    </w:p>
    <w:p w14:paraId="04669E4B"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значение риск-ориентированного подхода к обеспечению экологической безопасности;</w:t>
      </w:r>
    </w:p>
    <w:p w14:paraId="6FD36914" w14:textId="77777777" w:rsidR="00831B55" w:rsidRPr="00831B55" w:rsidRDefault="00831B55" w:rsidP="00831B55">
      <w:pPr>
        <w:widowControl w:val="0"/>
        <w:spacing w:after="34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экологической грамотности и разумного природопользования.</w:t>
      </w:r>
    </w:p>
    <w:p w14:paraId="1C730932"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i/>
          <w:iCs/>
          <w:color w:val="000000"/>
          <w:sz w:val="28"/>
          <w:szCs w:val="28"/>
          <w:lang w:bidi="ru-RU"/>
        </w:rPr>
        <w:t>Предметные результаты по модулю № 8 «Основы медицинских знаний. Оказание первой помощи»:</w:t>
      </w:r>
    </w:p>
    <w:p w14:paraId="0434906B"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смысл понятий «здоровье», «охрана здоровья», «здоровый образ жизни», «лечение», «профилактика» и выявлять взаимосвязь между ними;</w:t>
      </w:r>
    </w:p>
    <w:p w14:paraId="6F9516C2"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понимать степень влияния биологических, социально-экономических, экологических, психологических факторов на здоровье;</w:t>
      </w:r>
    </w:p>
    <w:p w14:paraId="45971207"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понимать значение здорового образа жизни и его элементов для человека, приводить примеры из собственного опыта;</w:t>
      </w:r>
    </w:p>
    <w:p w14:paraId="4F9B72A1"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инфекционные заболевания, знать основные способы распространения и передачи инфекционных заболеваний;</w:t>
      </w:r>
    </w:p>
    <w:p w14:paraId="19896D65"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lastRenderedPageBreak/>
        <w:t>иметь навыки соблюдения мер личной профилактики;</w:t>
      </w:r>
    </w:p>
    <w:p w14:paraId="48368C8A"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понимать роль вакцинации в профилактике инфекционных заболеваний, приводить примеры;</w:t>
      </w:r>
    </w:p>
    <w:p w14:paraId="6FBA6398"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понимать значение национального календаря профилактических прививок и вакцинации населения, роль вакцинации для общества в целом;</w:t>
      </w:r>
    </w:p>
    <w:p w14:paraId="5C8BB9C6"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смысл понятия «вакцинация по эпидемиологическим показаниям»; иметь представление о чрезвычайных ситуациях биолого-социального характера, действиях при чрезвычайных ситуациях биолого-социального характера (на примере эпидемии);</w:t>
      </w:r>
    </w:p>
    <w:p w14:paraId="7762CEFF" w14:textId="77777777" w:rsidR="00831B55" w:rsidRPr="00831B55" w:rsidRDefault="00831B55" w:rsidP="00831B55">
      <w:pPr>
        <w:widowControl w:val="0"/>
        <w:spacing w:after="0" w:line="254"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приводить примеры реализации риск-ориентированного подхода к обеспечению безопасности при чрезвычайных ситуациях биолого-социального характера;</w:t>
      </w:r>
    </w:p>
    <w:p w14:paraId="24AC0652"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наиболее распространенные неинфекционные заболевания (сердечно-сосудистые, онкологические, эндокринные и другие), оценивать основные факторы риска их возникновения и степень опасности;</w:t>
      </w:r>
    </w:p>
    <w:p w14:paraId="767B5107"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признаки угрожающих жизни и здоровью состояний (инсульт, сердечный приступ и другие);</w:t>
      </w:r>
    </w:p>
    <w:p w14:paraId="73E06031"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вызова скорой медицинской помощи;</w:t>
      </w:r>
    </w:p>
    <w:p w14:paraId="01D73250"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понимать значение образа жизни в профилактике и защите от неинфекционных заболеваний;</w:t>
      </w:r>
    </w:p>
    <w:p w14:paraId="37B1D9F1"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раскрывать значение диспансеризации для ранней диагностики неинфекционных заболеваний, знать порядок прохождения диспансеризации;</w:t>
      </w:r>
    </w:p>
    <w:p w14:paraId="3D02B2D8"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смысл понятий «психическое здоровье» и «психологическое благополучие», характеризовать их влияние на жизнь человека;</w:t>
      </w:r>
    </w:p>
    <w:p w14:paraId="2B93CD1B"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основные критерии психического здоровья и психологического благополучия;</w:t>
      </w:r>
    </w:p>
    <w:p w14:paraId="603046F8"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факторы, влияющие на психическое здоровье и психологическое благополучие;</w:t>
      </w:r>
    </w:p>
    <w:p w14:paraId="371F80D8"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об основных направления сохранения и укрепления психического здоровья и психологического благополучия;</w:t>
      </w:r>
    </w:p>
    <w:p w14:paraId="4E9EB5C2"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негативное влияние вредных привычек на умственную и физическую работоспособность, благополучие человека;</w:t>
      </w:r>
    </w:p>
    <w:p w14:paraId="39AFC4C5"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роль раннего выявления психических расстройств и создания благоприятных условий для развития;</w:t>
      </w:r>
    </w:p>
    <w:p w14:paraId="271C859F"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смысл понятия «инклюзивное обучение»;</w:t>
      </w:r>
    </w:p>
    <w:p w14:paraId="0C3EE641"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позволяющие минимизировать влияние хронического стресса; характеризовать признаки психологического неблагополучия и критерии обращения за помощью;</w:t>
      </w:r>
    </w:p>
    <w:p w14:paraId="6413F5A5"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 xml:space="preserve">знать правовые основы оказания первой помощи в Российской Федерации; </w:t>
      </w:r>
      <w:r w:rsidRPr="00831B55">
        <w:rPr>
          <w:rFonts w:ascii="Times New Roman" w:hAnsi="Times New Roman"/>
          <w:color w:val="000000"/>
          <w:sz w:val="28"/>
          <w:szCs w:val="28"/>
          <w:lang w:bidi="ru-RU"/>
        </w:rPr>
        <w:lastRenderedPageBreak/>
        <w:t>объяснять смысл понятий «первая помощь», «скорая медицинская помощь», их соотношение;</w:t>
      </w:r>
    </w:p>
    <w:p w14:paraId="6CC3B752"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о состояниях, при которых оказывается первая помощь, и действиях при оказании первой помощи;</w:t>
      </w:r>
    </w:p>
    <w:p w14:paraId="2B5CB2B6"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применения алгоритма первой помощи;</w:t>
      </w:r>
    </w:p>
    <w:p w14:paraId="1E40B594" w14:textId="77777777" w:rsidR="00831B55" w:rsidRPr="00831B55" w:rsidRDefault="00831B55" w:rsidP="00831B55">
      <w:pPr>
        <w:widowControl w:val="0"/>
        <w:spacing w:after="34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безопасных действиях по оказанию первой помощи в различных условиях (травмы глаза; «сложные» кровотечения; первая помощь с использованием подручных средств; первая помощь при нескольких травмах одновременно).</w:t>
      </w:r>
    </w:p>
    <w:p w14:paraId="3382B0D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i/>
          <w:iCs/>
          <w:color w:val="000000"/>
          <w:sz w:val="28"/>
          <w:szCs w:val="28"/>
          <w:lang w:bidi="ru-RU"/>
        </w:rPr>
        <w:t xml:space="preserve">Предметные результаты по модулю № 9 «Безопасность в социуме»: </w:t>
      </w:r>
      <w:r w:rsidRPr="00831B55">
        <w:rPr>
          <w:rFonts w:ascii="Times New Roman" w:hAnsi="Times New Roman"/>
          <w:color w:val="000000"/>
          <w:sz w:val="28"/>
          <w:szCs w:val="28"/>
          <w:lang w:bidi="ru-RU"/>
        </w:rPr>
        <w:t>объяснять смысл понятия «общение»; характеризовать роль общения в жизни человека, приводить примеры межличностного общения и общения в группе;</w:t>
      </w:r>
    </w:p>
    <w:p w14:paraId="37C77CFA"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конструктивного общения;</w:t>
      </w:r>
    </w:p>
    <w:p w14:paraId="7B125E3B"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смысл понятий «социальная группа», «малая группа», «большая группа»;</w:t>
      </w:r>
    </w:p>
    <w:p w14:paraId="0AB5EE5B"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взаимодействие в группе;</w:t>
      </w:r>
    </w:p>
    <w:p w14:paraId="0085C259"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понимать влияние групповых норм и ценностей на комфортное и безопасное взаимодействие в группе, приводить примеры;</w:t>
      </w:r>
    </w:p>
    <w:p w14:paraId="267D8708"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смысл понятия «конфликт»;</w:t>
      </w:r>
    </w:p>
    <w:p w14:paraId="38B20850"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стадии развития конфликта, приводить примеры;</w:t>
      </w:r>
    </w:p>
    <w:p w14:paraId="20F5B234"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факторы, способствующие и препятствующие развитию конфликта;</w:t>
      </w:r>
    </w:p>
    <w:p w14:paraId="0CC23B7A" w14:textId="77777777" w:rsidR="00831B55" w:rsidRPr="00831B55" w:rsidRDefault="00831B55" w:rsidP="00831B55">
      <w:pPr>
        <w:widowControl w:val="0"/>
        <w:spacing w:after="0" w:line="262" w:lineRule="auto"/>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конструктивного разрешения конфликта;</w:t>
      </w:r>
    </w:p>
    <w:p w14:paraId="12706ED8" w14:textId="77777777" w:rsidR="00831B55" w:rsidRPr="00831B55" w:rsidRDefault="00831B55" w:rsidP="00831B55">
      <w:pPr>
        <w:widowControl w:val="0"/>
        <w:spacing w:after="0" w:line="262" w:lineRule="auto"/>
        <w:ind w:left="580"/>
        <w:rPr>
          <w:rFonts w:ascii="Times New Roman" w:hAnsi="Times New Roman"/>
          <w:color w:val="000000"/>
          <w:sz w:val="28"/>
          <w:szCs w:val="28"/>
          <w:lang w:bidi="ru-RU"/>
        </w:rPr>
      </w:pPr>
      <w:r w:rsidRPr="00831B55">
        <w:rPr>
          <w:rFonts w:ascii="Times New Roman" w:hAnsi="Times New Roman"/>
          <w:color w:val="000000"/>
          <w:sz w:val="28"/>
          <w:szCs w:val="28"/>
          <w:lang w:bidi="ru-RU"/>
        </w:rPr>
        <w:t>знать условия привлечения третьей стороны для разрешения конфликта; иметь представление о способах пресечения опасных проявлений конфликтов; раскрывать способы противодействия буллингу, проявлениям насилия; характеризовать способы психологического воздействия;</w:t>
      </w:r>
    </w:p>
    <w:p w14:paraId="7E591ECB" w14:textId="77777777" w:rsidR="00831B55" w:rsidRPr="00831B55" w:rsidRDefault="00831B55" w:rsidP="00831B55">
      <w:pPr>
        <w:widowControl w:val="0"/>
        <w:spacing w:after="0" w:line="262" w:lineRule="auto"/>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особенности убеждающей коммуникации;</w:t>
      </w:r>
    </w:p>
    <w:p w14:paraId="3BFF5924" w14:textId="77777777" w:rsidR="00831B55" w:rsidRPr="00831B55" w:rsidRDefault="00831B55" w:rsidP="00831B55">
      <w:pPr>
        <w:widowControl w:val="0"/>
        <w:spacing w:after="0" w:line="262" w:lineRule="auto"/>
        <w:ind w:firstLine="580"/>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смысл понятия «манипуляция»;</w:t>
      </w:r>
    </w:p>
    <w:p w14:paraId="4E0B9C9C" w14:textId="77777777" w:rsidR="00831B55" w:rsidRPr="00831B55" w:rsidRDefault="00831B55" w:rsidP="00831B55">
      <w:pPr>
        <w:widowControl w:val="0"/>
        <w:spacing w:after="0" w:line="262" w:lineRule="auto"/>
        <w:ind w:left="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называть характеристики манипулятивного воздействия, приводить примеры; иметь представления о способах противодействия манипуляции;</w:t>
      </w:r>
    </w:p>
    <w:p w14:paraId="2E83E10B"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раскрывать механизмы воздействия на большую группу (заражение, убеждение, внушение, подражание и другие), приводить примеры;</w:t>
      </w:r>
    </w:p>
    <w:p w14:paraId="145D2AB5" w14:textId="77777777" w:rsidR="00831B55" w:rsidRPr="00831B55" w:rsidRDefault="00831B55" w:rsidP="00831B55">
      <w:pPr>
        <w:widowControl w:val="0"/>
        <w:spacing w:after="34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деструктивных и псевдопсихологических технологиях и способах противодействия.</w:t>
      </w:r>
    </w:p>
    <w:p w14:paraId="553C0EB6" w14:textId="77777777" w:rsidR="00BC5433" w:rsidRDefault="00BC5433" w:rsidP="00831B55">
      <w:pPr>
        <w:widowControl w:val="0"/>
        <w:spacing w:after="0"/>
        <w:ind w:firstLine="580"/>
        <w:jc w:val="both"/>
        <w:rPr>
          <w:rFonts w:ascii="Times New Roman" w:hAnsi="Times New Roman"/>
          <w:i/>
          <w:iCs/>
          <w:color w:val="000000"/>
          <w:sz w:val="28"/>
          <w:szCs w:val="28"/>
          <w:lang w:bidi="ru-RU"/>
        </w:rPr>
      </w:pPr>
    </w:p>
    <w:p w14:paraId="7C0D355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i/>
          <w:iCs/>
          <w:color w:val="000000"/>
          <w:sz w:val="28"/>
          <w:szCs w:val="28"/>
          <w:lang w:bidi="ru-RU"/>
        </w:rPr>
        <w:lastRenderedPageBreak/>
        <w:t>Предметные результаты по модулю № 10 «Безопасность в информационном пространстве»:</w:t>
      </w:r>
    </w:p>
    <w:p w14:paraId="21C4CAB6"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цифровую среду, ее влияние на жизнь человека;</w:t>
      </w:r>
    </w:p>
    <w:p w14:paraId="15A17C44"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смысл понятий «цифровая среда», «цифровой след», «персональные данные»;</w:t>
      </w:r>
    </w:p>
    <w:p w14:paraId="6F28EF81"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анализировать угрозы цифровой среды (цифровая зависимость, вредоносное программное обеспечение, сетевое мошенничество и травля, вовлечение в деструктивные сообщества, запрещенный контент и другие), раскрывать их характерные признаки;</w:t>
      </w:r>
    </w:p>
    <w:p w14:paraId="1079078D"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безопасных действий по снижению рисков, и защите от опасностей цифровой среды;</w:t>
      </w:r>
    </w:p>
    <w:p w14:paraId="0E235E0E"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смысл понятий «программное обеспечение», «вредоносное программное обеспечение»;</w:t>
      </w:r>
    </w:p>
    <w:p w14:paraId="7DDBEA8A"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и классифицировать опасности, анализировать риски, источником которых является вредоносное программное обеспечение;</w:t>
      </w:r>
    </w:p>
    <w:p w14:paraId="78C1BDD2"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безопасного использования устройств и программ;</w:t>
      </w:r>
    </w:p>
    <w:p w14:paraId="3B9C0DB6"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перечислять и классифицировать опасности, связанные с поведением людей в цифровой среде;</w:t>
      </w:r>
    </w:p>
    <w:p w14:paraId="6CC6D2A9"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риски, связанные с коммуникацией в цифровой среде (имитация близких социальных отношений; травля; шантаж разглашением сведений; вовлечение в деструктивную, противоправную деятельность), способы их выявления и противодействия им;</w:t>
      </w:r>
    </w:p>
    <w:p w14:paraId="228C8B8B"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навыки безопасной коммуникации в цифровой среде;</w:t>
      </w:r>
    </w:p>
    <w:p w14:paraId="04D20793"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смысл и взаимосвязь понятий «достоверность информации», «информационный пузырь», «фейк»;</w:t>
      </w:r>
    </w:p>
    <w:p w14:paraId="08794F19"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способах проверки достоверности, легитимности информации, ее соответствия правовым и морально-этическим нормам;</w:t>
      </w:r>
    </w:p>
    <w:p w14:paraId="30DC2A81" w14:textId="77777777" w:rsidR="00831B55" w:rsidRPr="00831B55" w:rsidRDefault="00831B55" w:rsidP="00831B55">
      <w:pPr>
        <w:widowControl w:val="0"/>
        <w:spacing w:after="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раскрывать правовые основы взаимодействия с цифровой средой, выработать навыки безопасных действий по защите прав в цифровой среде;</w:t>
      </w:r>
    </w:p>
    <w:p w14:paraId="09576817" w14:textId="77777777" w:rsidR="00831B55" w:rsidRPr="00831B55" w:rsidRDefault="00831B55" w:rsidP="00831B55">
      <w:pPr>
        <w:widowControl w:val="0"/>
        <w:spacing w:after="340" w:line="262" w:lineRule="auto"/>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права, обязанности и иметь представление об ответственности граждан и юридических лиц в информационном пространстве.</w:t>
      </w:r>
    </w:p>
    <w:p w14:paraId="7940E9EF"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i/>
          <w:iCs/>
          <w:color w:val="000000"/>
          <w:sz w:val="28"/>
          <w:szCs w:val="28"/>
          <w:lang w:bidi="ru-RU"/>
        </w:rPr>
        <w:t>Предметные результаты по модулю № 11 «Основы противодействия экстремизму и терроризму»:</w:t>
      </w:r>
    </w:p>
    <w:p w14:paraId="4A5B5CC7"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характеризовать экстремизм и терроризм как угрозу благополучию человека, стабильности общества и государства;</w:t>
      </w:r>
    </w:p>
    <w:p w14:paraId="2E0307F3"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смысл и взаимосвязь понятий «экстремизм» и «терроризм»; анализировать варианты их проявления и возможные последствия;</w:t>
      </w:r>
    </w:p>
    <w:p w14:paraId="4554BDF5"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lastRenderedPageBreak/>
        <w:t>характеризовать признаки вовлечения в экстремистскую и террористическую деятельность, выработать навыки безопасных действий при их обнаружении;</w:t>
      </w:r>
    </w:p>
    <w:p w14:paraId="5F08412F"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методах и видах террористической деятельности;</w:t>
      </w:r>
    </w:p>
    <w:p w14:paraId="5AB99877"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знать уровни террористической опасности, иметь навыки безопасных действий при их объявлении;</w:t>
      </w:r>
    </w:p>
    <w:p w14:paraId="1D1AF8C1"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иметь представление о безопасных действиях при угрозе (обнаружение бесхозных вещей, подозрительных предметов и другие) и в случае террористического акта (подрыв взрывного устройства, наезд транспортного средства, попадание в заложники и другие), проведении контртеррористической операции;</w:t>
      </w:r>
    </w:p>
    <w:p w14:paraId="2EC5D0B1" w14:textId="77777777" w:rsidR="00831B55" w:rsidRPr="00831B55" w:rsidRDefault="00831B55" w:rsidP="00831B55">
      <w:pPr>
        <w:widowControl w:val="0"/>
        <w:spacing w:after="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раскрывать правовые основы, структуру и задачи государственной системы противодействия экстремизму и терроризму;</w:t>
      </w:r>
    </w:p>
    <w:p w14:paraId="75E3E233" w14:textId="77777777" w:rsidR="00831B55" w:rsidRPr="00831B55" w:rsidRDefault="00831B55" w:rsidP="00831B55">
      <w:pPr>
        <w:widowControl w:val="0"/>
        <w:spacing w:after="340"/>
        <w:ind w:firstLine="580"/>
        <w:jc w:val="both"/>
        <w:rPr>
          <w:rFonts w:ascii="Times New Roman" w:hAnsi="Times New Roman"/>
          <w:color w:val="000000"/>
          <w:sz w:val="28"/>
          <w:szCs w:val="28"/>
          <w:lang w:bidi="ru-RU"/>
        </w:rPr>
      </w:pPr>
      <w:r w:rsidRPr="00831B55">
        <w:rPr>
          <w:rFonts w:ascii="Times New Roman" w:hAnsi="Times New Roman"/>
          <w:color w:val="000000"/>
          <w:sz w:val="28"/>
          <w:szCs w:val="28"/>
          <w:lang w:bidi="ru-RU"/>
        </w:rPr>
        <w:t>объяснять права, обязанности и иметь представление об ответственности граждан и юридических лиц в области противодействия экстремизму и терроризму.</w:t>
      </w:r>
    </w:p>
    <w:p w14:paraId="4269BECE" w14:textId="77777777" w:rsidR="006A0B1D" w:rsidRPr="00F31111" w:rsidRDefault="007C4B44" w:rsidP="00831B55">
      <w:pPr>
        <w:widowControl w:val="0"/>
        <w:spacing w:after="180" w:line="257" w:lineRule="auto"/>
        <w:ind w:firstLine="580"/>
        <w:jc w:val="both"/>
        <w:rPr>
          <w:rFonts w:ascii="Times New Roman" w:hAnsi="Times New Roman"/>
          <w:i/>
          <w:sz w:val="28"/>
          <w:szCs w:val="28"/>
        </w:rPr>
      </w:pPr>
      <w:r w:rsidRPr="008D469A">
        <w:rPr>
          <w:rFonts w:ascii="Times New Roman" w:eastAsia="SchoolBookSanPin" w:hAnsi="Times New Roman"/>
          <w:i/>
          <w:sz w:val="28"/>
          <w:szCs w:val="28"/>
          <w:lang w:eastAsia="en-US"/>
        </w:rPr>
        <w:t>*</w:t>
      </w:r>
      <w:r w:rsidR="000120A4" w:rsidRPr="008D469A">
        <w:rPr>
          <w:rFonts w:ascii="Times New Roman" w:eastAsia="SchoolBookSanPin" w:hAnsi="Times New Roman"/>
          <w:i/>
          <w:sz w:val="28"/>
          <w:szCs w:val="28"/>
          <w:lang w:eastAsia="en-US"/>
        </w:rPr>
        <w:t xml:space="preserve">Образовательная организация вправе самостоятельно определять </w:t>
      </w:r>
      <w:r w:rsidR="000120A4" w:rsidRPr="008D469A">
        <w:rPr>
          <w:rFonts w:ascii="Times New Roman" w:eastAsia="SchoolBookSanPin" w:hAnsi="Times New Roman"/>
          <w:i/>
          <w:sz w:val="28"/>
          <w:szCs w:val="28"/>
        </w:rPr>
        <w:t>последовательность для освоения обучающимися модулей ОБ</w:t>
      </w:r>
      <w:r w:rsidR="00831B55">
        <w:rPr>
          <w:rFonts w:ascii="Times New Roman" w:eastAsia="SchoolBookSanPin" w:hAnsi="Times New Roman"/>
          <w:i/>
          <w:sz w:val="28"/>
          <w:szCs w:val="28"/>
        </w:rPr>
        <w:t>ЗР</w:t>
      </w:r>
      <w:r w:rsidR="00F31111">
        <w:rPr>
          <w:rFonts w:ascii="Times New Roman" w:eastAsia="SchoolBookSanPin" w:hAnsi="Times New Roman"/>
          <w:i/>
          <w:sz w:val="28"/>
          <w:szCs w:val="28"/>
        </w:rPr>
        <w:t>.</w:t>
      </w:r>
    </w:p>
    <w:p w14:paraId="6DC9BD79" w14:textId="77777777" w:rsidR="000120A4" w:rsidRPr="008D469A" w:rsidRDefault="000120A4" w:rsidP="008D469A">
      <w:pPr>
        <w:spacing w:after="0" w:line="276" w:lineRule="auto"/>
        <w:ind w:left="720"/>
        <w:contextualSpacing/>
        <w:jc w:val="center"/>
        <w:rPr>
          <w:rFonts w:ascii="Times New Roman" w:eastAsia="Calibri" w:hAnsi="Times New Roman"/>
          <w:b/>
          <w:sz w:val="28"/>
          <w:szCs w:val="28"/>
          <w:lang w:eastAsia="en-US"/>
        </w:rPr>
      </w:pPr>
      <w:r w:rsidRPr="008D469A">
        <w:rPr>
          <w:rFonts w:ascii="Times New Roman" w:eastAsia="Calibri" w:hAnsi="Times New Roman"/>
          <w:b/>
          <w:sz w:val="28"/>
          <w:szCs w:val="28"/>
          <w:lang w:eastAsia="en-US"/>
        </w:rPr>
        <w:t xml:space="preserve">Тематическое планирование учебного предмета «Основы безопасности </w:t>
      </w:r>
      <w:r w:rsidR="007961FC">
        <w:rPr>
          <w:rFonts w:ascii="Times New Roman" w:eastAsia="Calibri" w:hAnsi="Times New Roman"/>
          <w:b/>
          <w:sz w:val="28"/>
          <w:szCs w:val="28"/>
          <w:lang w:eastAsia="en-US"/>
        </w:rPr>
        <w:t>и защиты Родины</w:t>
      </w:r>
      <w:r w:rsidRPr="008D469A">
        <w:rPr>
          <w:rFonts w:ascii="Times New Roman" w:eastAsia="Calibri" w:hAnsi="Times New Roman"/>
          <w:b/>
          <w:sz w:val="28"/>
          <w:szCs w:val="28"/>
          <w:lang w:eastAsia="en-US"/>
        </w:rPr>
        <w:t xml:space="preserve">» </w:t>
      </w:r>
      <w:r w:rsidRPr="008D469A">
        <w:rPr>
          <w:rFonts w:ascii="Times New Roman" w:eastAsia="SchoolBookSanPin" w:hAnsi="Times New Roman"/>
          <w:b/>
          <w:sz w:val="28"/>
          <w:szCs w:val="28"/>
          <w:lang w:eastAsia="en-US"/>
        </w:rPr>
        <w:t>(базовый уровень)</w:t>
      </w:r>
    </w:p>
    <w:p w14:paraId="6F76C696" w14:textId="77777777" w:rsidR="000120A4" w:rsidRPr="008D469A" w:rsidRDefault="000120A4" w:rsidP="008D469A">
      <w:pPr>
        <w:widowControl w:val="0"/>
        <w:spacing w:after="0" w:line="276" w:lineRule="auto"/>
        <w:ind w:firstLine="709"/>
        <w:jc w:val="both"/>
        <w:rPr>
          <w:rFonts w:ascii="Times New Roman" w:eastAsia="SchoolBookSanPin" w:hAnsi="Times New Roman"/>
          <w:sz w:val="28"/>
          <w:szCs w:val="28"/>
          <w:lang w:eastAsia="en-US"/>
        </w:rPr>
      </w:pPr>
      <w:r w:rsidRPr="008D469A">
        <w:rPr>
          <w:rFonts w:ascii="Times New Roman" w:eastAsia="SchoolBookSanPin" w:hAnsi="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8D469A">
        <w:rPr>
          <w:rFonts w:ascii="Times New Roman" w:eastAsia="SchoolBookSanPin" w:hAnsi="Times New Roman"/>
          <w:b/>
          <w:sz w:val="28"/>
          <w:szCs w:val="28"/>
          <w:lang w:eastAsia="en-US"/>
        </w:rPr>
        <w:t>«рабочей программе учителя»</w:t>
      </w:r>
      <w:r w:rsidRPr="008D469A">
        <w:rPr>
          <w:rFonts w:ascii="Times New Roman" w:eastAsia="SchoolBookSanPin" w:hAnsi="Times New Roman"/>
          <w:sz w:val="28"/>
          <w:szCs w:val="28"/>
          <w:lang w:eastAsia="en-US"/>
        </w:rPr>
        <w:t xml:space="preserve"> на основании распределённых часов по учебному плану на текущий учебный год.</w:t>
      </w:r>
    </w:p>
    <w:p w14:paraId="3AAD5D9B" w14:textId="77777777" w:rsidR="000120A4" w:rsidRPr="008D469A" w:rsidRDefault="000120A4" w:rsidP="008D469A">
      <w:pPr>
        <w:widowControl w:val="0"/>
        <w:spacing w:after="0" w:line="276" w:lineRule="auto"/>
        <w:ind w:firstLine="709"/>
        <w:jc w:val="both"/>
        <w:rPr>
          <w:rFonts w:ascii="Times New Roman" w:eastAsia="SchoolBookSanPin" w:hAnsi="Times New Roman"/>
          <w:sz w:val="28"/>
          <w:szCs w:val="28"/>
          <w:lang w:eastAsia="en-US"/>
        </w:rPr>
      </w:pPr>
      <w:r w:rsidRPr="008D469A">
        <w:rPr>
          <w:rFonts w:ascii="Times New Roman" w:eastAsia="SchoolBookSanPin" w:hAnsi="Times New Roman"/>
          <w:sz w:val="28"/>
          <w:szCs w:val="28"/>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27ECD98E" w14:textId="77777777" w:rsidR="00117134" w:rsidRPr="008D469A" w:rsidRDefault="00DB061F" w:rsidP="008D469A">
      <w:pPr>
        <w:widowControl w:val="0"/>
        <w:spacing w:after="0" w:line="276" w:lineRule="auto"/>
        <w:ind w:firstLine="709"/>
        <w:jc w:val="both"/>
        <w:rPr>
          <w:rFonts w:ascii="Times New Roman" w:eastAsia="SchoolBookSanPin" w:hAnsi="Times New Roman"/>
          <w:i/>
          <w:sz w:val="28"/>
          <w:szCs w:val="28"/>
          <w:lang w:eastAsia="en-US"/>
        </w:rPr>
      </w:pPr>
      <w:r w:rsidRPr="008D469A">
        <w:rPr>
          <w:rFonts w:ascii="Times New Roman" w:eastAsia="SchoolBookSanPin" w:hAnsi="Times New Roman"/>
          <w:i/>
          <w:sz w:val="28"/>
          <w:szCs w:val="28"/>
          <w:lang w:eastAsia="en-US"/>
        </w:rPr>
        <w:t>*Тематическое планирование  ООП по учебному предмету «ОБ</w:t>
      </w:r>
      <w:r w:rsidR="007961FC">
        <w:rPr>
          <w:rFonts w:ascii="Times New Roman" w:eastAsia="SchoolBookSanPin" w:hAnsi="Times New Roman"/>
          <w:i/>
          <w:sz w:val="28"/>
          <w:szCs w:val="28"/>
          <w:lang w:eastAsia="en-US"/>
        </w:rPr>
        <w:t>ЗР</w:t>
      </w:r>
      <w:r w:rsidRPr="008D469A">
        <w:rPr>
          <w:rFonts w:ascii="Times New Roman" w:eastAsia="SchoolBookSanPin" w:hAnsi="Times New Roman"/>
          <w:i/>
          <w:sz w:val="28"/>
          <w:szCs w:val="28"/>
          <w:lang w:eastAsia="en-US"/>
        </w:rPr>
        <w:t>»</w:t>
      </w:r>
      <w:r w:rsidR="00117134" w:rsidRPr="008D469A">
        <w:rPr>
          <w:rFonts w:ascii="Times New Roman" w:eastAsia="SchoolBookSanPin" w:hAnsi="Times New Roman"/>
          <w:i/>
          <w:sz w:val="28"/>
          <w:szCs w:val="28"/>
          <w:lang w:eastAsia="en-US"/>
        </w:rPr>
        <w:t xml:space="preserve"> выстроено из</w:t>
      </w:r>
      <w:r w:rsidR="00D805B1">
        <w:rPr>
          <w:rFonts w:ascii="Times New Roman" w:eastAsia="SchoolBookSanPin" w:hAnsi="Times New Roman"/>
          <w:i/>
          <w:sz w:val="28"/>
          <w:szCs w:val="28"/>
          <w:lang w:eastAsia="en-US"/>
        </w:rPr>
        <w:t xml:space="preserve"> содержания обучения по ФОП СОО. </w:t>
      </w:r>
      <w:r w:rsidR="002B1E39" w:rsidRPr="008D469A">
        <w:rPr>
          <w:rFonts w:ascii="Times New Roman" w:eastAsia="SchoolBookSanPin" w:hAnsi="Times New Roman"/>
          <w:i/>
          <w:sz w:val="28"/>
          <w:szCs w:val="28"/>
          <w:lang w:eastAsia="en-US"/>
        </w:rPr>
        <w:t xml:space="preserve">Учитель предметник составляет содержание </w:t>
      </w:r>
      <w:r w:rsidR="006C26BF" w:rsidRPr="008D469A">
        <w:rPr>
          <w:rFonts w:ascii="Times New Roman" w:eastAsia="SchoolBookSanPin" w:hAnsi="Times New Roman"/>
          <w:i/>
          <w:sz w:val="28"/>
          <w:szCs w:val="28"/>
          <w:lang w:eastAsia="en-US"/>
        </w:rPr>
        <w:t>тематического планирования, используя нижепредставленные варианты модулей.</w:t>
      </w:r>
    </w:p>
    <w:p w14:paraId="4462D2AF" w14:textId="77777777" w:rsidR="00CC6C9B" w:rsidRPr="00CC6C9B" w:rsidRDefault="00D805B1" w:rsidP="00D805B1">
      <w:pPr>
        <w:widowControl w:val="0"/>
        <w:spacing w:after="0" w:line="240" w:lineRule="auto"/>
        <w:jc w:val="both"/>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 xml:space="preserve"> </w:t>
      </w:r>
    </w:p>
    <w:tbl>
      <w:tblPr>
        <w:tblStyle w:val="TableNormal"/>
        <w:tblpPr w:leftFromText="180" w:rightFromText="180" w:vertAnchor="text" w:horzAnchor="margin" w:tblpY="158"/>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3244"/>
      </w:tblGrid>
      <w:tr w:rsidR="000120A4" w:rsidRPr="000120A4" w14:paraId="1E7D798C" w14:textId="77777777" w:rsidTr="007961FC">
        <w:trPr>
          <w:trHeight w:val="575"/>
        </w:trPr>
        <w:tc>
          <w:tcPr>
            <w:tcW w:w="846" w:type="dxa"/>
          </w:tcPr>
          <w:p w14:paraId="1E3962F6" w14:textId="77777777" w:rsidR="000120A4" w:rsidRPr="000120A4" w:rsidRDefault="000120A4" w:rsidP="000120A4">
            <w:pPr>
              <w:spacing w:line="237" w:lineRule="auto"/>
              <w:ind w:left="142" w:right="354" w:firstLine="96"/>
              <w:jc w:val="center"/>
              <w:rPr>
                <w:rFonts w:ascii="Times New Roman" w:hAnsi="Times New Roman"/>
                <w:lang w:eastAsia="en-US"/>
              </w:rPr>
            </w:pPr>
            <w:r w:rsidRPr="000120A4">
              <w:rPr>
                <w:rFonts w:ascii="Times New Roman" w:hAnsi="Times New Roman"/>
                <w:lang w:eastAsia="en-US"/>
              </w:rPr>
              <w:t>№</w:t>
            </w:r>
            <w:r w:rsidRPr="000120A4">
              <w:rPr>
                <w:rFonts w:ascii="Times New Roman" w:hAnsi="Times New Roman"/>
                <w:spacing w:val="-57"/>
                <w:lang w:eastAsia="en-US"/>
              </w:rPr>
              <w:t xml:space="preserve"> </w:t>
            </w:r>
            <w:r w:rsidRPr="000120A4">
              <w:rPr>
                <w:rFonts w:ascii="Times New Roman" w:hAnsi="Times New Roman"/>
                <w:lang w:eastAsia="en-US"/>
              </w:rPr>
              <w:t>п/п</w:t>
            </w:r>
          </w:p>
        </w:tc>
        <w:tc>
          <w:tcPr>
            <w:tcW w:w="5970" w:type="dxa"/>
          </w:tcPr>
          <w:p w14:paraId="1A96339D" w14:textId="77777777" w:rsidR="000120A4" w:rsidRPr="000120A4" w:rsidRDefault="000120A4" w:rsidP="000120A4">
            <w:pPr>
              <w:spacing w:line="273" w:lineRule="exact"/>
              <w:ind w:left="142"/>
              <w:jc w:val="center"/>
              <w:rPr>
                <w:rFonts w:ascii="Times New Roman" w:hAnsi="Times New Roman"/>
                <w:lang w:val="ru-RU" w:eastAsia="en-US"/>
              </w:rPr>
            </w:pPr>
            <w:r w:rsidRPr="000120A4">
              <w:rPr>
                <w:rFonts w:ascii="Times New Roman" w:hAnsi="Times New Roman"/>
                <w:lang w:val="ru-RU" w:eastAsia="en-US"/>
              </w:rPr>
              <w:t>Наименование</w:t>
            </w:r>
            <w:r w:rsidRPr="000120A4">
              <w:rPr>
                <w:rFonts w:ascii="Times New Roman" w:hAnsi="Times New Roman"/>
                <w:spacing w:val="-2"/>
                <w:lang w:val="ru-RU" w:eastAsia="en-US"/>
              </w:rPr>
              <w:t xml:space="preserve"> </w:t>
            </w:r>
            <w:r w:rsidRPr="000120A4">
              <w:rPr>
                <w:rFonts w:ascii="Times New Roman" w:hAnsi="Times New Roman"/>
                <w:lang w:val="ru-RU" w:eastAsia="en-US"/>
              </w:rPr>
              <w:t xml:space="preserve">темы </w:t>
            </w:r>
          </w:p>
          <w:p w14:paraId="0F46C303" w14:textId="77777777" w:rsidR="000120A4" w:rsidRPr="000120A4" w:rsidRDefault="000120A4" w:rsidP="000120A4">
            <w:pPr>
              <w:spacing w:line="273" w:lineRule="exact"/>
              <w:ind w:left="142"/>
              <w:jc w:val="center"/>
              <w:rPr>
                <w:rFonts w:ascii="Times New Roman" w:hAnsi="Times New Roman"/>
                <w:lang w:val="ru-RU" w:eastAsia="en-US"/>
              </w:rPr>
            </w:pPr>
            <w:r w:rsidRPr="000120A4">
              <w:rPr>
                <w:rFonts w:ascii="Times New Roman" w:hAnsi="Times New Roman"/>
                <w:lang w:val="ru-RU" w:eastAsia="en-US"/>
              </w:rPr>
              <w:t>(с учётом рабочей программы воспитания)</w:t>
            </w:r>
          </w:p>
        </w:tc>
        <w:tc>
          <w:tcPr>
            <w:tcW w:w="3244" w:type="dxa"/>
          </w:tcPr>
          <w:p w14:paraId="28B40DAD" w14:textId="77777777" w:rsidR="000120A4" w:rsidRPr="000120A4" w:rsidRDefault="000120A4" w:rsidP="000120A4">
            <w:pPr>
              <w:spacing w:line="237" w:lineRule="auto"/>
              <w:ind w:left="142" w:right="27" w:hanging="72"/>
              <w:jc w:val="center"/>
              <w:rPr>
                <w:rFonts w:ascii="Times New Roman" w:hAnsi="Times New Roman"/>
                <w:lang w:val="ru-RU" w:eastAsia="en-US"/>
              </w:rPr>
            </w:pPr>
            <w:r w:rsidRPr="000120A4">
              <w:rPr>
                <w:rFonts w:ascii="Times New Roman" w:hAnsi="Times New Roman"/>
                <w:spacing w:val="-1"/>
                <w:lang w:val="ru-RU" w:eastAsia="en-US"/>
              </w:rPr>
              <w:t>Количество часов, отводимых на освоение каждой темы</w:t>
            </w:r>
          </w:p>
        </w:tc>
      </w:tr>
      <w:tr w:rsidR="00D805B1" w:rsidRPr="000120A4" w14:paraId="6A008969" w14:textId="77777777" w:rsidTr="00B46422">
        <w:trPr>
          <w:trHeight w:val="219"/>
        </w:trPr>
        <w:tc>
          <w:tcPr>
            <w:tcW w:w="846" w:type="dxa"/>
          </w:tcPr>
          <w:p w14:paraId="4EAC9F37" w14:textId="77777777" w:rsidR="00D805B1" w:rsidRPr="00974583" w:rsidRDefault="00D805B1" w:rsidP="000120A4">
            <w:pPr>
              <w:spacing w:line="237" w:lineRule="auto"/>
              <w:ind w:left="142" w:right="354" w:firstLine="96"/>
              <w:jc w:val="center"/>
              <w:rPr>
                <w:rFonts w:ascii="Times New Roman" w:hAnsi="Times New Roman"/>
                <w:lang w:val="ru-RU" w:eastAsia="en-US"/>
              </w:rPr>
            </w:pPr>
          </w:p>
        </w:tc>
        <w:tc>
          <w:tcPr>
            <w:tcW w:w="9214" w:type="dxa"/>
            <w:gridSpan w:val="2"/>
          </w:tcPr>
          <w:p w14:paraId="4F64D307" w14:textId="77777777" w:rsidR="00D805B1" w:rsidRPr="007961FC" w:rsidRDefault="00D805B1" w:rsidP="000120A4">
            <w:pPr>
              <w:spacing w:line="237" w:lineRule="auto"/>
              <w:ind w:left="142" w:right="27" w:hanging="72"/>
              <w:jc w:val="center"/>
              <w:rPr>
                <w:rFonts w:ascii="Times New Roman" w:hAnsi="Times New Roman"/>
                <w:spacing w:val="-1"/>
                <w:lang w:val="ru-RU" w:eastAsia="en-US"/>
              </w:rPr>
            </w:pPr>
            <w:r w:rsidRPr="007961FC">
              <w:rPr>
                <w:rFonts w:ascii="Times New Roman" w:hAnsi="Times New Roman"/>
                <w:b/>
                <w:bCs/>
                <w:lang w:val="ru-RU" w:eastAsia="en-US" w:bidi="ru-RU"/>
              </w:rPr>
              <w:t>Модуль № 1 «Безопасное и устойчивое развитие личности, общества, государства»:</w:t>
            </w:r>
          </w:p>
        </w:tc>
      </w:tr>
      <w:tr w:rsidR="000120A4" w:rsidRPr="000120A4" w14:paraId="1874DB7B" w14:textId="77777777" w:rsidTr="007961FC">
        <w:trPr>
          <w:trHeight w:val="297"/>
        </w:trPr>
        <w:tc>
          <w:tcPr>
            <w:tcW w:w="846" w:type="dxa"/>
          </w:tcPr>
          <w:p w14:paraId="31A46121" w14:textId="77777777" w:rsidR="000120A4" w:rsidRPr="000120A4" w:rsidRDefault="000120A4" w:rsidP="000120A4">
            <w:pPr>
              <w:spacing w:line="273" w:lineRule="exact"/>
              <w:ind w:left="142"/>
              <w:rPr>
                <w:rFonts w:ascii="Times New Roman" w:hAnsi="Times New Roman"/>
                <w:lang w:eastAsia="en-US"/>
              </w:rPr>
            </w:pPr>
            <w:r w:rsidRPr="000120A4">
              <w:rPr>
                <w:rFonts w:ascii="Times New Roman" w:hAnsi="Times New Roman"/>
                <w:lang w:eastAsia="en-US"/>
              </w:rPr>
              <w:t>1.</w:t>
            </w:r>
          </w:p>
        </w:tc>
        <w:tc>
          <w:tcPr>
            <w:tcW w:w="5970" w:type="dxa"/>
          </w:tcPr>
          <w:p w14:paraId="0A2EFC9E" w14:textId="77777777" w:rsidR="007961FC" w:rsidRPr="007961FC" w:rsidRDefault="007961FC" w:rsidP="007961FC">
            <w:pPr>
              <w:tabs>
                <w:tab w:val="left" w:pos="1225"/>
              </w:tabs>
              <w:spacing w:line="274" w:lineRule="exact"/>
              <w:ind w:left="142" w:right="149"/>
              <w:jc w:val="both"/>
              <w:rPr>
                <w:rFonts w:ascii="Times New Roman" w:hAnsi="Times New Roman"/>
                <w:lang w:val="ru-RU" w:eastAsia="en-US" w:bidi="ru-RU"/>
              </w:rPr>
            </w:pPr>
            <w:r w:rsidRPr="007961FC">
              <w:rPr>
                <w:rFonts w:ascii="Times New Roman" w:hAnsi="Times New Roman"/>
                <w:lang w:val="ru-RU" w:eastAsia="en-US" w:bidi="ru-RU"/>
              </w:rPr>
              <w:t>правовая основа обеспечения национальной безопасности;</w:t>
            </w:r>
          </w:p>
          <w:p w14:paraId="479DF3C4" w14:textId="77777777" w:rsidR="007961FC" w:rsidRPr="007961FC" w:rsidRDefault="007961FC" w:rsidP="007961FC">
            <w:pPr>
              <w:tabs>
                <w:tab w:val="left" w:pos="1225"/>
              </w:tabs>
              <w:spacing w:line="274" w:lineRule="exact"/>
              <w:ind w:left="142" w:right="149"/>
              <w:jc w:val="both"/>
              <w:rPr>
                <w:rFonts w:ascii="Times New Roman" w:hAnsi="Times New Roman"/>
                <w:lang w:val="ru-RU" w:eastAsia="en-US" w:bidi="ru-RU"/>
              </w:rPr>
            </w:pPr>
            <w:r w:rsidRPr="007961FC">
              <w:rPr>
                <w:rFonts w:ascii="Times New Roman" w:hAnsi="Times New Roman"/>
                <w:lang w:val="ru-RU" w:eastAsia="en-US" w:bidi="ru-RU"/>
              </w:rPr>
              <w:t>принципы обеспечения национальной безопасности;</w:t>
            </w:r>
          </w:p>
          <w:p w14:paraId="119D9327" w14:textId="77777777" w:rsidR="007961FC" w:rsidRPr="007961FC" w:rsidRDefault="007961FC" w:rsidP="007961FC">
            <w:pPr>
              <w:tabs>
                <w:tab w:val="left" w:pos="1225"/>
              </w:tabs>
              <w:spacing w:line="274" w:lineRule="exact"/>
              <w:ind w:left="142" w:right="149"/>
              <w:jc w:val="both"/>
              <w:rPr>
                <w:rFonts w:ascii="Times New Roman" w:hAnsi="Times New Roman"/>
                <w:lang w:val="ru-RU" w:eastAsia="en-US" w:bidi="ru-RU"/>
              </w:rPr>
            </w:pPr>
            <w:r w:rsidRPr="007961FC">
              <w:rPr>
                <w:rFonts w:ascii="Times New Roman" w:hAnsi="Times New Roman"/>
                <w:lang w:val="ru-RU" w:eastAsia="en-US" w:bidi="ru-RU"/>
              </w:rPr>
              <w:t xml:space="preserve">реализация национальных приоритетов как условие </w:t>
            </w:r>
            <w:r w:rsidRPr="007961FC">
              <w:rPr>
                <w:rFonts w:ascii="Times New Roman" w:hAnsi="Times New Roman"/>
                <w:lang w:val="ru-RU" w:eastAsia="en-US" w:bidi="ru-RU"/>
              </w:rPr>
              <w:lastRenderedPageBreak/>
              <w:t>обеспечения национальной безопасности и устойчивого развития Российской Федерации;</w:t>
            </w:r>
          </w:p>
          <w:p w14:paraId="6522F6B0" w14:textId="77777777" w:rsidR="007961FC" w:rsidRPr="007961FC" w:rsidRDefault="007961FC" w:rsidP="007961FC">
            <w:pPr>
              <w:tabs>
                <w:tab w:val="left" w:pos="1225"/>
              </w:tabs>
              <w:spacing w:line="274" w:lineRule="exact"/>
              <w:ind w:left="142" w:right="149"/>
              <w:jc w:val="both"/>
              <w:rPr>
                <w:rFonts w:ascii="Times New Roman" w:hAnsi="Times New Roman"/>
                <w:lang w:val="ru-RU" w:eastAsia="en-US" w:bidi="ru-RU"/>
              </w:rPr>
            </w:pPr>
            <w:r w:rsidRPr="007961FC">
              <w:rPr>
                <w:rFonts w:ascii="Times New Roman" w:hAnsi="Times New Roman"/>
                <w:lang w:val="ru-RU" w:eastAsia="en-US" w:bidi="ru-RU"/>
              </w:rPr>
              <w:t>взаимодействие личности, государства и общества в реализации национальных приоритетов;</w:t>
            </w:r>
          </w:p>
          <w:p w14:paraId="095EAEA2" w14:textId="77777777" w:rsidR="007961FC" w:rsidRPr="007961FC" w:rsidRDefault="007961FC" w:rsidP="007961FC">
            <w:pPr>
              <w:tabs>
                <w:tab w:val="left" w:pos="1225"/>
              </w:tabs>
              <w:spacing w:line="274" w:lineRule="exact"/>
              <w:ind w:left="142" w:right="149"/>
              <w:jc w:val="both"/>
              <w:rPr>
                <w:rFonts w:ascii="Times New Roman" w:hAnsi="Times New Roman"/>
                <w:lang w:val="ru-RU" w:eastAsia="en-US" w:bidi="ru-RU"/>
              </w:rPr>
            </w:pPr>
            <w:r w:rsidRPr="007961FC">
              <w:rPr>
                <w:rFonts w:ascii="Times New Roman" w:hAnsi="Times New Roman"/>
                <w:lang w:val="ru-RU" w:eastAsia="en-US" w:bidi="ru-RU"/>
              </w:rPr>
              <w:t>роль правоохранительных органов и специальных служб в обеспечении национальной безопасности;</w:t>
            </w:r>
          </w:p>
          <w:p w14:paraId="105E3786" w14:textId="77777777" w:rsidR="007961FC" w:rsidRPr="007961FC" w:rsidRDefault="007961FC" w:rsidP="007961FC">
            <w:pPr>
              <w:tabs>
                <w:tab w:val="left" w:pos="1225"/>
              </w:tabs>
              <w:spacing w:line="274" w:lineRule="exact"/>
              <w:ind w:left="142" w:right="149"/>
              <w:jc w:val="both"/>
              <w:rPr>
                <w:rFonts w:ascii="Times New Roman" w:hAnsi="Times New Roman"/>
                <w:lang w:val="ru-RU" w:eastAsia="en-US" w:bidi="ru-RU"/>
              </w:rPr>
            </w:pPr>
            <w:r w:rsidRPr="007961FC">
              <w:rPr>
                <w:rFonts w:ascii="Times New Roman" w:hAnsi="Times New Roman"/>
                <w:lang w:val="ru-RU" w:eastAsia="en-US" w:bidi="ru-RU"/>
              </w:rPr>
              <w:t>роль личности, общества и государства в предупреждении противоправной деятельности;</w:t>
            </w:r>
          </w:p>
          <w:p w14:paraId="0984CBC7" w14:textId="77777777" w:rsidR="007961FC" w:rsidRPr="007961FC" w:rsidRDefault="007961FC" w:rsidP="007961FC">
            <w:pPr>
              <w:tabs>
                <w:tab w:val="left" w:pos="1225"/>
              </w:tabs>
              <w:spacing w:line="274" w:lineRule="exact"/>
              <w:ind w:left="142" w:right="149"/>
              <w:jc w:val="both"/>
              <w:rPr>
                <w:rFonts w:ascii="Times New Roman" w:hAnsi="Times New Roman"/>
                <w:lang w:val="ru-RU" w:eastAsia="en-US" w:bidi="ru-RU"/>
              </w:rPr>
            </w:pPr>
            <w:r w:rsidRPr="007961FC">
              <w:rPr>
                <w:rFonts w:ascii="Times New Roman" w:hAnsi="Times New Roman"/>
                <w:lang w:val="ru-RU" w:eastAsia="en-US" w:bidi="ru-RU"/>
              </w:rPr>
              <w:t>Единая государственная система предупреждения и ликвидации чрезвычайных ситуаций (РСЧС), структура, режимы функционирования;</w:t>
            </w:r>
          </w:p>
          <w:p w14:paraId="468A3855" w14:textId="77777777" w:rsidR="007961FC" w:rsidRPr="007961FC" w:rsidRDefault="007961FC" w:rsidP="007961FC">
            <w:pPr>
              <w:tabs>
                <w:tab w:val="left" w:pos="1225"/>
              </w:tabs>
              <w:spacing w:line="274" w:lineRule="exact"/>
              <w:ind w:left="142" w:right="149"/>
              <w:jc w:val="both"/>
              <w:rPr>
                <w:rFonts w:ascii="Times New Roman" w:hAnsi="Times New Roman"/>
                <w:lang w:val="ru-RU" w:eastAsia="en-US" w:bidi="ru-RU"/>
              </w:rPr>
            </w:pPr>
            <w:r w:rsidRPr="007961FC">
              <w:rPr>
                <w:rFonts w:ascii="Times New Roman" w:hAnsi="Times New Roman"/>
                <w:lang w:val="ru-RU" w:eastAsia="en-US" w:bidi="ru-RU"/>
              </w:rPr>
              <w:t>территориальный и функциональный принцип организации РСЧС, ее задачи и примеры их решения;</w:t>
            </w:r>
          </w:p>
          <w:p w14:paraId="3F9FE0B5" w14:textId="77777777" w:rsidR="007961FC" w:rsidRPr="007961FC" w:rsidRDefault="007961FC" w:rsidP="007961FC">
            <w:pPr>
              <w:tabs>
                <w:tab w:val="left" w:pos="1225"/>
              </w:tabs>
              <w:spacing w:line="274" w:lineRule="exact"/>
              <w:ind w:left="142" w:right="149"/>
              <w:jc w:val="both"/>
              <w:rPr>
                <w:rFonts w:ascii="Times New Roman" w:hAnsi="Times New Roman"/>
                <w:lang w:val="ru-RU" w:eastAsia="en-US" w:bidi="ru-RU"/>
              </w:rPr>
            </w:pPr>
            <w:r w:rsidRPr="007961FC">
              <w:rPr>
                <w:rFonts w:ascii="Times New Roman" w:hAnsi="Times New Roman"/>
                <w:lang w:val="ru-RU" w:eastAsia="en-US" w:bidi="ru-RU"/>
              </w:rPr>
              <w:t>права и обязанности граждан в области защиты от чрезвычайных ситуаций; задачи гражданской обороны;</w:t>
            </w:r>
          </w:p>
          <w:p w14:paraId="737C52B2" w14:textId="77777777" w:rsidR="007961FC" w:rsidRPr="007961FC" w:rsidRDefault="007961FC" w:rsidP="007961FC">
            <w:pPr>
              <w:tabs>
                <w:tab w:val="left" w:pos="1225"/>
              </w:tabs>
              <w:spacing w:line="274" w:lineRule="exact"/>
              <w:ind w:left="142" w:right="149"/>
              <w:jc w:val="both"/>
              <w:rPr>
                <w:rFonts w:ascii="Times New Roman" w:hAnsi="Times New Roman"/>
                <w:lang w:val="ru-RU" w:eastAsia="en-US" w:bidi="ru-RU"/>
              </w:rPr>
            </w:pPr>
            <w:r w:rsidRPr="007961FC">
              <w:rPr>
                <w:rFonts w:ascii="Times New Roman" w:hAnsi="Times New Roman"/>
                <w:lang w:val="ru-RU" w:eastAsia="en-US" w:bidi="ru-RU"/>
              </w:rPr>
              <w:t>права и обязанности граждан Российской Федерации в области гражданской обороны;</w:t>
            </w:r>
          </w:p>
          <w:p w14:paraId="037D79CB" w14:textId="77777777" w:rsidR="007961FC" w:rsidRPr="007961FC" w:rsidRDefault="007961FC" w:rsidP="007961FC">
            <w:pPr>
              <w:tabs>
                <w:tab w:val="left" w:pos="1225"/>
              </w:tabs>
              <w:spacing w:line="274" w:lineRule="exact"/>
              <w:ind w:left="142" w:right="149"/>
              <w:jc w:val="both"/>
              <w:rPr>
                <w:rFonts w:ascii="Times New Roman" w:hAnsi="Times New Roman"/>
                <w:lang w:val="ru-RU" w:eastAsia="en-US" w:bidi="ru-RU"/>
              </w:rPr>
            </w:pPr>
            <w:r w:rsidRPr="007961FC">
              <w:rPr>
                <w:rFonts w:ascii="Times New Roman" w:hAnsi="Times New Roman"/>
                <w:lang w:val="ru-RU" w:eastAsia="en-US" w:bidi="ru-RU"/>
              </w:rPr>
              <w:t>Россия в современном мире, оборона как обязательное условие мирного социально-экономического развития Российской Федерации и обеспечение ее военной безопасности;</w:t>
            </w:r>
          </w:p>
          <w:p w14:paraId="7FB60F6C" w14:textId="77777777" w:rsidR="007961FC" w:rsidRPr="007961FC" w:rsidRDefault="007961FC" w:rsidP="007961FC">
            <w:pPr>
              <w:tabs>
                <w:tab w:val="left" w:pos="1225"/>
              </w:tabs>
              <w:spacing w:line="274" w:lineRule="exact"/>
              <w:ind w:left="142" w:right="149"/>
              <w:jc w:val="both"/>
              <w:rPr>
                <w:rFonts w:ascii="Times New Roman" w:hAnsi="Times New Roman"/>
                <w:lang w:val="ru-RU" w:eastAsia="en-US" w:bidi="ru-RU"/>
              </w:rPr>
            </w:pPr>
            <w:r w:rsidRPr="007961FC">
              <w:rPr>
                <w:rFonts w:ascii="Times New Roman" w:hAnsi="Times New Roman"/>
                <w:lang w:val="ru-RU" w:eastAsia="en-US" w:bidi="ru-RU"/>
              </w:rPr>
              <w:t>роль Вооруженных Сил Российской Федерации в обеспечении национальной безопасности.</w:t>
            </w:r>
          </w:p>
          <w:p w14:paraId="067AA8A9" w14:textId="77777777" w:rsidR="000120A4" w:rsidRPr="007961FC" w:rsidRDefault="000120A4" w:rsidP="007961FC">
            <w:pPr>
              <w:tabs>
                <w:tab w:val="left" w:pos="1225"/>
              </w:tabs>
              <w:spacing w:line="274" w:lineRule="exact"/>
              <w:ind w:left="142" w:right="149"/>
              <w:jc w:val="both"/>
              <w:rPr>
                <w:rFonts w:ascii="Times New Roman" w:hAnsi="Times New Roman"/>
                <w:lang w:val="ru-RU" w:eastAsia="en-US"/>
              </w:rPr>
            </w:pPr>
          </w:p>
        </w:tc>
        <w:tc>
          <w:tcPr>
            <w:tcW w:w="3244" w:type="dxa"/>
          </w:tcPr>
          <w:p w14:paraId="2AA509C7" w14:textId="77777777" w:rsidR="000120A4" w:rsidRPr="00117134" w:rsidRDefault="00D805B1" w:rsidP="000120A4">
            <w:pPr>
              <w:spacing w:line="273" w:lineRule="exact"/>
              <w:ind w:left="142"/>
              <w:jc w:val="center"/>
              <w:rPr>
                <w:rFonts w:ascii="Times New Roman" w:hAnsi="Times New Roman"/>
                <w:lang w:val="ru-RU" w:eastAsia="en-US"/>
              </w:rPr>
            </w:pPr>
            <w:r w:rsidRPr="008F10A7">
              <w:rPr>
                <w:rFonts w:ascii="Times New Roman" w:hAnsi="Times New Roman"/>
                <w:i/>
                <w:sz w:val="24"/>
                <w:szCs w:val="24"/>
                <w:lang w:val="ru-RU" w:eastAsia="en-US"/>
              </w:rPr>
              <w:lastRenderedPageBreak/>
              <w:t xml:space="preserve">Часы на каждую тему распределяются учителем-предметником в зависимости </w:t>
            </w:r>
            <w:r w:rsidRPr="008F10A7">
              <w:rPr>
                <w:rFonts w:ascii="Times New Roman" w:hAnsi="Times New Roman"/>
                <w:i/>
                <w:sz w:val="24"/>
                <w:szCs w:val="24"/>
                <w:lang w:val="ru-RU" w:eastAsia="en-US"/>
              </w:rPr>
              <w:lastRenderedPageBreak/>
              <w:t>от нагрузки по учебному плану на текущий учебный год в рабочей программе учителя</w:t>
            </w:r>
          </w:p>
        </w:tc>
      </w:tr>
      <w:tr w:rsidR="00D805B1" w:rsidRPr="000120A4" w14:paraId="4AB7F6AA" w14:textId="77777777" w:rsidTr="00B46422">
        <w:trPr>
          <w:trHeight w:val="297"/>
        </w:trPr>
        <w:tc>
          <w:tcPr>
            <w:tcW w:w="846" w:type="dxa"/>
          </w:tcPr>
          <w:p w14:paraId="5614BC66" w14:textId="77777777" w:rsidR="00D805B1" w:rsidRPr="007961FC" w:rsidRDefault="00D805B1" w:rsidP="000120A4">
            <w:pPr>
              <w:spacing w:line="273" w:lineRule="exact"/>
              <w:ind w:left="142"/>
              <w:rPr>
                <w:rFonts w:ascii="Times New Roman" w:hAnsi="Times New Roman"/>
                <w:lang w:val="ru-RU" w:eastAsia="en-US"/>
              </w:rPr>
            </w:pPr>
          </w:p>
        </w:tc>
        <w:tc>
          <w:tcPr>
            <w:tcW w:w="9214" w:type="dxa"/>
            <w:gridSpan w:val="2"/>
          </w:tcPr>
          <w:p w14:paraId="748C702A" w14:textId="77777777" w:rsidR="00D805B1" w:rsidRPr="00117134" w:rsidRDefault="00D805B1" w:rsidP="000120A4">
            <w:pPr>
              <w:spacing w:line="273" w:lineRule="exact"/>
              <w:ind w:left="142"/>
              <w:jc w:val="center"/>
              <w:rPr>
                <w:rFonts w:ascii="Times New Roman" w:hAnsi="Times New Roman"/>
                <w:lang w:eastAsia="en-US"/>
              </w:rPr>
            </w:pPr>
            <w:r w:rsidRPr="007961FC">
              <w:rPr>
                <w:rFonts w:ascii="Times New Roman" w:hAnsi="Times New Roman"/>
                <w:b/>
                <w:bCs/>
                <w:lang w:eastAsia="en-US" w:bidi="ru-RU"/>
              </w:rPr>
              <w:t>Модуль № 2 «Основы военной подготовки»:</w:t>
            </w:r>
          </w:p>
        </w:tc>
      </w:tr>
      <w:tr w:rsidR="000120A4" w:rsidRPr="000120A4" w14:paraId="1645AE04" w14:textId="77777777" w:rsidTr="007961FC">
        <w:trPr>
          <w:trHeight w:val="273"/>
        </w:trPr>
        <w:tc>
          <w:tcPr>
            <w:tcW w:w="846" w:type="dxa"/>
          </w:tcPr>
          <w:p w14:paraId="0E7EB7E5" w14:textId="77777777" w:rsidR="000120A4" w:rsidRPr="000120A4" w:rsidRDefault="000120A4" w:rsidP="000120A4">
            <w:pPr>
              <w:spacing w:line="253" w:lineRule="exact"/>
              <w:ind w:left="142"/>
              <w:rPr>
                <w:rFonts w:ascii="Times New Roman" w:hAnsi="Times New Roman"/>
                <w:lang w:eastAsia="en-US"/>
              </w:rPr>
            </w:pPr>
            <w:r w:rsidRPr="000120A4">
              <w:rPr>
                <w:rFonts w:ascii="Times New Roman" w:hAnsi="Times New Roman"/>
                <w:lang w:eastAsia="en-US"/>
              </w:rPr>
              <w:t>2.</w:t>
            </w:r>
          </w:p>
        </w:tc>
        <w:tc>
          <w:tcPr>
            <w:tcW w:w="5970" w:type="dxa"/>
          </w:tcPr>
          <w:p w14:paraId="2E618164"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движение строевым шагом, движение бегом, походным шагом, движение с изменением скорости движения, повороты в движении, выполнение воинского приветствия на месте и в движении;</w:t>
            </w:r>
          </w:p>
          <w:p w14:paraId="6DADB1D1"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основы общевойскового боя;</w:t>
            </w:r>
          </w:p>
          <w:p w14:paraId="3B8B8C9F"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основные понятия общевойскового боя (бой, удар, огонь, маневр); виды маневра;</w:t>
            </w:r>
          </w:p>
          <w:p w14:paraId="739E869A"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походный, предбоевой и боевой порядок действия подразделений; оборона, ее задачи и принципы;</w:t>
            </w:r>
          </w:p>
          <w:p w14:paraId="239EAFCB"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наступление, задачи и способы;</w:t>
            </w:r>
          </w:p>
          <w:p w14:paraId="19CABD50"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требования курса стрельб по организации, порядку и мерам безопасности во время стрельб и тренировок;</w:t>
            </w:r>
          </w:p>
          <w:p w14:paraId="11CD733E"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правила безопасного обращения с оружием;</w:t>
            </w:r>
          </w:p>
          <w:p w14:paraId="11CAC873"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изучение условий выполнения упражнения начальных стрельб из стрелкового оружия;</w:t>
            </w:r>
          </w:p>
          <w:p w14:paraId="2B789CB9"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способы удержания оружия и правильность прицеливания;</w:t>
            </w:r>
          </w:p>
          <w:p w14:paraId="4D2140D8"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назначение и тактико-технические характеристики современных видов стрелкового оружия (автомат Калашникова АК-12, пистолет Ярыгина, пистолет Лебедева);</w:t>
            </w:r>
          </w:p>
          <w:p w14:paraId="0FC17DEE"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перспективы и тенденции развития современного стрелкового оружия; история возникновения и развития робототехнических комплексов;</w:t>
            </w:r>
          </w:p>
          <w:p w14:paraId="0D08D6AD"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виды, предназначение, тактико-технические характеристики и общее устройство беспилотных летательных аппаратов (далее - БПЛА);</w:t>
            </w:r>
          </w:p>
          <w:p w14:paraId="27205BB4"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lastRenderedPageBreak/>
              <w:t>конструктивные особенности БПЛА квадрокоптерного типа;</w:t>
            </w:r>
          </w:p>
          <w:p w14:paraId="1F6ACC5A"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история возникновения и развития радиосвязи;</w:t>
            </w:r>
          </w:p>
          <w:p w14:paraId="5F2E68DE"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радиосвязь, назначение и основные требования;</w:t>
            </w:r>
          </w:p>
          <w:p w14:paraId="1279F421"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предназначение, общее устройство и тактико-технические характеристики переносных радиостанций;</w:t>
            </w:r>
          </w:p>
          <w:p w14:paraId="6B97438B"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местность как элемент боевой обстановки;</w:t>
            </w:r>
          </w:p>
          <w:p w14:paraId="2507161F"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тактические свойства местности, основные ее разновидности и влияние на боевые действия войск, сезонные изменения тактических свойств местности;</w:t>
            </w:r>
          </w:p>
          <w:p w14:paraId="1BE86906"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шанцевый инструмент, его назначение, применение и сбережение;</w:t>
            </w:r>
          </w:p>
          <w:p w14:paraId="3E11C2C7"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порядок оборудования позиции отделения;</w:t>
            </w:r>
          </w:p>
          <w:p w14:paraId="4A6A1D97"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назначение, размеры и последовательность оборудования окопа для стрелка;</w:t>
            </w:r>
          </w:p>
          <w:p w14:paraId="63FE06C4"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понятие оружия массового поражения, история его развития, примеры применения, его роль в современном бою;</w:t>
            </w:r>
          </w:p>
          <w:p w14:paraId="23567009"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поражающие факторы ядерных взрывов;</w:t>
            </w:r>
          </w:p>
          <w:p w14:paraId="4614D326"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отравляющие вещества, их назначение и классификация;</w:t>
            </w:r>
          </w:p>
          <w:p w14:paraId="27F53664"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внешние признаки применения бактериологического (биологического) оружия;</w:t>
            </w:r>
          </w:p>
          <w:p w14:paraId="05346F27"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зажигательное оружие и способы защиты от него;</w:t>
            </w:r>
          </w:p>
          <w:p w14:paraId="4798CFF5"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состав и назначение штатных и подручных средств первой помощи;</w:t>
            </w:r>
          </w:p>
          <w:p w14:paraId="4C6ECAF6"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виды боевых ранений и опасность их получения;</w:t>
            </w:r>
          </w:p>
          <w:p w14:paraId="516D1ADB"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алгоритм оказания первой помощи при различных состояниях;</w:t>
            </w:r>
          </w:p>
          <w:p w14:paraId="61AC1514"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условные зоны оказания первой помощи;</w:t>
            </w:r>
          </w:p>
          <w:p w14:paraId="21B19215"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характеристика особенностей «красной», «желтой» и «зеленой» зон; объем мероприятий первой помощи в «красной», «желтой» и «зеленой» зонах; порядок выполнения мероприятий первой помощи в «красной», «желтой» и «зеленой» зонах;</w:t>
            </w:r>
          </w:p>
          <w:p w14:paraId="343E0619"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особенности прохождения службы по призыву, освоение военно-учетных специальностей;</w:t>
            </w:r>
          </w:p>
          <w:p w14:paraId="4A7CB816"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особенности прохождения службы по контракту;</w:t>
            </w:r>
          </w:p>
          <w:p w14:paraId="2DAEF704"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организация подготовки офицерских кадров для Вооруженных Сил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w:t>
            </w:r>
          </w:p>
          <w:p w14:paraId="2C4711D2" w14:textId="77777777" w:rsidR="007961FC" w:rsidRPr="007961FC" w:rsidRDefault="007961FC" w:rsidP="007961FC">
            <w:pPr>
              <w:tabs>
                <w:tab w:val="left" w:pos="1895"/>
              </w:tabs>
              <w:spacing w:line="253" w:lineRule="exact"/>
              <w:ind w:left="142"/>
              <w:jc w:val="both"/>
              <w:rPr>
                <w:rFonts w:ascii="Times New Roman" w:hAnsi="Times New Roman"/>
                <w:lang w:val="ru-RU" w:eastAsia="en-US" w:bidi="ru-RU"/>
              </w:rPr>
            </w:pPr>
            <w:r w:rsidRPr="007961FC">
              <w:rPr>
                <w:rFonts w:ascii="Times New Roman" w:hAnsi="Times New Roman"/>
                <w:lang w:val="ru-RU" w:eastAsia="en-US" w:bidi="ru-RU"/>
              </w:rPr>
              <w:t>военно-учебные заведения и военно-учебные центры.</w:t>
            </w:r>
          </w:p>
          <w:p w14:paraId="3D837610" w14:textId="77777777" w:rsidR="000120A4" w:rsidRPr="00EC198E" w:rsidRDefault="000120A4" w:rsidP="007961FC">
            <w:pPr>
              <w:tabs>
                <w:tab w:val="left" w:pos="1895"/>
              </w:tabs>
              <w:spacing w:line="253" w:lineRule="exact"/>
              <w:ind w:left="142"/>
              <w:jc w:val="both"/>
              <w:rPr>
                <w:rFonts w:ascii="Times New Roman" w:hAnsi="Times New Roman"/>
                <w:lang w:val="ru-RU" w:eastAsia="en-US"/>
              </w:rPr>
            </w:pPr>
          </w:p>
        </w:tc>
        <w:tc>
          <w:tcPr>
            <w:tcW w:w="3244" w:type="dxa"/>
          </w:tcPr>
          <w:p w14:paraId="7755164E" w14:textId="77777777" w:rsidR="000120A4" w:rsidRPr="00EC198E" w:rsidRDefault="00D805B1" w:rsidP="000120A4">
            <w:pPr>
              <w:spacing w:line="253" w:lineRule="exact"/>
              <w:ind w:left="142"/>
              <w:jc w:val="center"/>
              <w:rPr>
                <w:rFonts w:ascii="Times New Roman" w:hAnsi="Times New Roman"/>
                <w:lang w:val="ru-RU" w:eastAsia="en-US"/>
              </w:rPr>
            </w:pPr>
            <w:r w:rsidRPr="008F10A7">
              <w:rPr>
                <w:rFonts w:ascii="Times New Roman" w:hAnsi="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D805B1" w:rsidRPr="000120A4" w14:paraId="728D42E0" w14:textId="77777777" w:rsidTr="00B46422">
        <w:trPr>
          <w:trHeight w:val="273"/>
        </w:trPr>
        <w:tc>
          <w:tcPr>
            <w:tcW w:w="846" w:type="dxa"/>
          </w:tcPr>
          <w:p w14:paraId="0A3196B7" w14:textId="77777777" w:rsidR="00D805B1" w:rsidRPr="00EC198E" w:rsidRDefault="00D805B1" w:rsidP="000120A4">
            <w:pPr>
              <w:spacing w:line="253" w:lineRule="exact"/>
              <w:ind w:left="142"/>
              <w:rPr>
                <w:rFonts w:ascii="Times New Roman" w:hAnsi="Times New Roman"/>
                <w:lang w:val="ru-RU" w:eastAsia="en-US"/>
              </w:rPr>
            </w:pPr>
          </w:p>
        </w:tc>
        <w:tc>
          <w:tcPr>
            <w:tcW w:w="9214" w:type="dxa"/>
            <w:gridSpan w:val="2"/>
          </w:tcPr>
          <w:p w14:paraId="2B6F93FE" w14:textId="77777777" w:rsidR="00D805B1" w:rsidRPr="007961FC" w:rsidRDefault="00D805B1" w:rsidP="000120A4">
            <w:pPr>
              <w:spacing w:line="253" w:lineRule="exact"/>
              <w:ind w:left="142"/>
              <w:jc w:val="center"/>
              <w:rPr>
                <w:rFonts w:ascii="Times New Roman" w:hAnsi="Times New Roman"/>
                <w:lang w:val="ru-RU" w:eastAsia="en-US"/>
              </w:rPr>
            </w:pPr>
            <w:r w:rsidRPr="007961FC">
              <w:rPr>
                <w:rFonts w:ascii="Times New Roman" w:hAnsi="Times New Roman"/>
                <w:b/>
                <w:bCs/>
                <w:lang w:val="ru-RU" w:eastAsia="en-US" w:bidi="ru-RU"/>
              </w:rPr>
              <w:t>Модуль № 3 «Культура безопасности жизнедеятельности в современном обществе»:</w:t>
            </w:r>
          </w:p>
        </w:tc>
      </w:tr>
      <w:tr w:rsidR="000120A4" w:rsidRPr="000120A4" w14:paraId="24415CAC" w14:textId="77777777" w:rsidTr="007961FC">
        <w:trPr>
          <w:trHeight w:val="167"/>
        </w:trPr>
        <w:tc>
          <w:tcPr>
            <w:tcW w:w="846" w:type="dxa"/>
          </w:tcPr>
          <w:p w14:paraId="304B6FC8" w14:textId="77777777" w:rsidR="000120A4" w:rsidRPr="000120A4" w:rsidRDefault="000120A4" w:rsidP="000120A4">
            <w:pPr>
              <w:spacing w:line="273" w:lineRule="exact"/>
              <w:ind w:left="142"/>
              <w:rPr>
                <w:rFonts w:ascii="Times New Roman" w:hAnsi="Times New Roman"/>
                <w:lang w:eastAsia="en-US"/>
              </w:rPr>
            </w:pPr>
            <w:r w:rsidRPr="000120A4">
              <w:rPr>
                <w:rFonts w:ascii="Times New Roman" w:hAnsi="Times New Roman"/>
                <w:lang w:eastAsia="en-US"/>
              </w:rPr>
              <w:t>3.</w:t>
            </w:r>
          </w:p>
        </w:tc>
        <w:tc>
          <w:tcPr>
            <w:tcW w:w="5970" w:type="dxa"/>
          </w:tcPr>
          <w:p w14:paraId="590C0E6B" w14:textId="77777777" w:rsidR="007961FC" w:rsidRPr="007961FC" w:rsidRDefault="007961FC" w:rsidP="007961FC">
            <w:pPr>
              <w:tabs>
                <w:tab w:val="left" w:pos="2034"/>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понятие «культура безопасности», его значение в жизни человека, общества, государства;</w:t>
            </w:r>
          </w:p>
          <w:p w14:paraId="3E91F2A4" w14:textId="77777777" w:rsidR="007961FC" w:rsidRPr="007961FC" w:rsidRDefault="007961FC" w:rsidP="007961FC">
            <w:pPr>
              <w:tabs>
                <w:tab w:val="left" w:pos="2034"/>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соотношение понятий «опасность», «безопасность», «риск» (угроза); соотношение понятий «опасная ситуация», «чрезвычайная ситуация»; общие принципы (правила) безопасного поведения;</w:t>
            </w:r>
          </w:p>
          <w:p w14:paraId="00165A45" w14:textId="77777777" w:rsidR="007961FC" w:rsidRPr="007961FC" w:rsidRDefault="007961FC" w:rsidP="007961FC">
            <w:pPr>
              <w:tabs>
                <w:tab w:val="left" w:pos="2034"/>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 xml:space="preserve">индивидуальный, групповой, общественно-государственный </w:t>
            </w:r>
            <w:r w:rsidRPr="007961FC">
              <w:rPr>
                <w:rFonts w:ascii="Times New Roman" w:hAnsi="Times New Roman"/>
                <w:lang w:val="ru-RU" w:eastAsia="en-US" w:bidi="ru-RU"/>
              </w:rPr>
              <w:lastRenderedPageBreak/>
              <w:t>уровень решения задачи обеспечения безопасности;</w:t>
            </w:r>
          </w:p>
          <w:p w14:paraId="7491B0A0" w14:textId="77777777" w:rsidR="007961FC" w:rsidRPr="007961FC" w:rsidRDefault="007961FC" w:rsidP="007961FC">
            <w:pPr>
              <w:tabs>
                <w:tab w:val="left" w:pos="2034"/>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понятия «виктимность», «виктимное поведение», «безопасное поведение»; влияние действий и поступков человека на его безопасность и благополучие; действия, позволяющие предвидеть опасность;</w:t>
            </w:r>
          </w:p>
          <w:p w14:paraId="1431E6BC" w14:textId="77777777" w:rsidR="007961FC" w:rsidRPr="007961FC" w:rsidRDefault="007961FC" w:rsidP="007961FC">
            <w:pPr>
              <w:tabs>
                <w:tab w:val="left" w:pos="2034"/>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действия, позволяющие избежать опасности; действия в опасной и чрезвычайной ситуациях;</w:t>
            </w:r>
          </w:p>
          <w:p w14:paraId="596D7E1B" w14:textId="77777777" w:rsidR="007961FC" w:rsidRPr="007961FC" w:rsidRDefault="007961FC" w:rsidP="007961FC">
            <w:pPr>
              <w:tabs>
                <w:tab w:val="left" w:pos="2034"/>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риск-ориентированное мышление как основа обеспечения безопасности; риск-ориентированный подход к обеспечению безопасности личности, общества, государства.</w:t>
            </w:r>
          </w:p>
          <w:p w14:paraId="588BBA68" w14:textId="77777777" w:rsidR="000120A4" w:rsidRPr="007961FC" w:rsidRDefault="000120A4" w:rsidP="007961FC">
            <w:pPr>
              <w:tabs>
                <w:tab w:val="left" w:pos="2034"/>
              </w:tabs>
              <w:spacing w:before="2" w:line="257" w:lineRule="exact"/>
              <w:ind w:left="142"/>
              <w:jc w:val="both"/>
              <w:rPr>
                <w:rFonts w:ascii="Times New Roman" w:hAnsi="Times New Roman"/>
                <w:lang w:val="ru-RU" w:eastAsia="en-US"/>
              </w:rPr>
            </w:pPr>
          </w:p>
        </w:tc>
        <w:tc>
          <w:tcPr>
            <w:tcW w:w="3244" w:type="dxa"/>
          </w:tcPr>
          <w:p w14:paraId="037B1781" w14:textId="77777777" w:rsidR="000120A4" w:rsidRPr="007961FC" w:rsidRDefault="00D805B1" w:rsidP="000120A4">
            <w:pPr>
              <w:spacing w:line="273" w:lineRule="exact"/>
              <w:ind w:left="142"/>
              <w:jc w:val="center"/>
              <w:rPr>
                <w:rFonts w:ascii="Times New Roman" w:hAnsi="Times New Roman"/>
                <w:lang w:val="ru-RU" w:eastAsia="en-US"/>
              </w:rPr>
            </w:pPr>
            <w:r w:rsidRPr="008F10A7">
              <w:rPr>
                <w:rFonts w:ascii="Times New Roman" w:hAnsi="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D805B1" w:rsidRPr="000120A4" w14:paraId="703D4240" w14:textId="77777777" w:rsidTr="00B46422">
        <w:trPr>
          <w:trHeight w:val="167"/>
        </w:trPr>
        <w:tc>
          <w:tcPr>
            <w:tcW w:w="846" w:type="dxa"/>
          </w:tcPr>
          <w:p w14:paraId="7A8CFDC9" w14:textId="77777777" w:rsidR="00D805B1" w:rsidRPr="007961FC" w:rsidRDefault="00D805B1" w:rsidP="000120A4">
            <w:pPr>
              <w:spacing w:line="273" w:lineRule="exact"/>
              <w:ind w:left="142"/>
              <w:rPr>
                <w:rFonts w:ascii="Times New Roman" w:hAnsi="Times New Roman"/>
                <w:lang w:val="ru-RU" w:eastAsia="en-US"/>
              </w:rPr>
            </w:pPr>
          </w:p>
        </w:tc>
        <w:tc>
          <w:tcPr>
            <w:tcW w:w="9214" w:type="dxa"/>
            <w:gridSpan w:val="2"/>
          </w:tcPr>
          <w:p w14:paraId="0DF0F6EB" w14:textId="77777777" w:rsidR="00D805B1" w:rsidRPr="000120A4" w:rsidRDefault="00D805B1" w:rsidP="000120A4">
            <w:pPr>
              <w:spacing w:line="273" w:lineRule="exact"/>
              <w:ind w:left="142"/>
              <w:jc w:val="center"/>
              <w:rPr>
                <w:rFonts w:ascii="Times New Roman" w:hAnsi="Times New Roman"/>
                <w:lang w:eastAsia="en-US"/>
              </w:rPr>
            </w:pPr>
            <w:r w:rsidRPr="007961FC">
              <w:rPr>
                <w:rFonts w:ascii="Times New Roman" w:hAnsi="Times New Roman"/>
                <w:b/>
                <w:bCs/>
                <w:lang w:eastAsia="en-US" w:bidi="ru-RU"/>
              </w:rPr>
              <w:t>Модуль № 4 «Безопасность в быту»:</w:t>
            </w:r>
          </w:p>
        </w:tc>
      </w:tr>
      <w:tr w:rsidR="00EC198E" w:rsidRPr="000120A4" w14:paraId="61C1A126" w14:textId="77777777" w:rsidTr="007961FC">
        <w:trPr>
          <w:trHeight w:val="167"/>
        </w:trPr>
        <w:tc>
          <w:tcPr>
            <w:tcW w:w="846" w:type="dxa"/>
          </w:tcPr>
          <w:p w14:paraId="792389E2" w14:textId="77777777" w:rsidR="00EC198E" w:rsidRPr="00EC198E" w:rsidRDefault="00EC198E" w:rsidP="000120A4">
            <w:pPr>
              <w:spacing w:line="273" w:lineRule="exact"/>
              <w:ind w:left="142"/>
              <w:rPr>
                <w:rFonts w:ascii="Times New Roman" w:hAnsi="Times New Roman"/>
                <w:lang w:val="ru-RU" w:eastAsia="en-US"/>
              </w:rPr>
            </w:pPr>
            <w:r>
              <w:rPr>
                <w:rFonts w:ascii="Times New Roman" w:hAnsi="Times New Roman"/>
                <w:lang w:val="ru-RU" w:eastAsia="en-US"/>
              </w:rPr>
              <w:t>4.</w:t>
            </w:r>
          </w:p>
        </w:tc>
        <w:tc>
          <w:tcPr>
            <w:tcW w:w="5970" w:type="dxa"/>
          </w:tcPr>
          <w:p w14:paraId="636D8E06"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источники опасности в быту, их классификация;</w:t>
            </w:r>
          </w:p>
          <w:p w14:paraId="7CEE5DCF"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общие правила безопасного поведения;</w:t>
            </w:r>
          </w:p>
          <w:p w14:paraId="5F91C209"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защита прав потребителя;</w:t>
            </w:r>
          </w:p>
          <w:p w14:paraId="75CDCC93"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правила безопасного поведения при осуществлении покупок в Интернете; причины и профилактика бытовых отравлений, первая помощь, порядок действий в экстренных случаях;</w:t>
            </w:r>
          </w:p>
          <w:p w14:paraId="732E2686"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предупреждение бытовых травм;</w:t>
            </w:r>
          </w:p>
          <w:p w14:paraId="4C88DE16"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правила безопасного поведения в ситуациях, связанных с опасностью получить травму (спортивные занятия, использование различных инструментов, стремянок, лестниц и другое), первая помощь при ушибах переломах, кровотечениях;</w:t>
            </w:r>
          </w:p>
          <w:p w14:paraId="39BCD220"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основные правила безопасного поведения при обращении с газовыми и электрическими приборами;</w:t>
            </w:r>
          </w:p>
          <w:p w14:paraId="1BD5F131"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последствия электротравмы;</w:t>
            </w:r>
          </w:p>
          <w:p w14:paraId="799296ED"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порядок проведения сердечно-легочной реанимации; основные правила пожарной безопасности в быту;</w:t>
            </w:r>
          </w:p>
          <w:p w14:paraId="07B4EFCC"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термические и химические ожоги, первая помощь при ожогах;</w:t>
            </w:r>
          </w:p>
          <w:p w14:paraId="43601597"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правила безопасного поведения в местах общего пользования (подъезд, лифт, придомовая территория, детская площадка, площадка для выгула собак и других);</w:t>
            </w:r>
          </w:p>
          <w:p w14:paraId="58290956"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коммуникация с соседями;</w:t>
            </w:r>
          </w:p>
          <w:p w14:paraId="39580D05"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меры по предупреждению преступлений;</w:t>
            </w:r>
          </w:p>
          <w:p w14:paraId="01F85E6C"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аварии на коммунальных системах жизнеобеспечения;</w:t>
            </w:r>
          </w:p>
          <w:p w14:paraId="304B1466"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правила безопасного поведения в ситуации аварии на коммунальной системе;</w:t>
            </w:r>
          </w:p>
          <w:p w14:paraId="4B5A6B9E"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порядок вызова аварийных служб и взаимодействия с ними;</w:t>
            </w:r>
          </w:p>
          <w:p w14:paraId="66DF5FB7" w14:textId="77777777" w:rsidR="007961FC" w:rsidRPr="007961FC" w:rsidRDefault="007961FC" w:rsidP="007961FC">
            <w:pPr>
              <w:spacing w:before="2" w:line="257" w:lineRule="exact"/>
              <w:ind w:left="142"/>
              <w:jc w:val="both"/>
              <w:rPr>
                <w:rFonts w:ascii="Times New Roman" w:hAnsi="Times New Roman"/>
                <w:lang w:eastAsia="en-US" w:bidi="ru-RU"/>
              </w:rPr>
            </w:pPr>
            <w:r w:rsidRPr="007961FC">
              <w:rPr>
                <w:rFonts w:ascii="Times New Roman" w:hAnsi="Times New Roman"/>
                <w:lang w:eastAsia="en-US" w:bidi="ru-RU"/>
              </w:rPr>
              <w:t>действия в экстренных случаях.</w:t>
            </w:r>
          </w:p>
          <w:p w14:paraId="2267EF16" w14:textId="77777777" w:rsidR="00EC198E" w:rsidRPr="00EC198E" w:rsidRDefault="00EC198E" w:rsidP="00EC198E">
            <w:pPr>
              <w:spacing w:before="2" w:line="257" w:lineRule="exact"/>
              <w:ind w:left="142"/>
              <w:jc w:val="both"/>
              <w:rPr>
                <w:rFonts w:ascii="Times New Roman" w:hAnsi="Times New Roman"/>
                <w:lang w:eastAsia="en-US"/>
              </w:rPr>
            </w:pPr>
          </w:p>
        </w:tc>
        <w:tc>
          <w:tcPr>
            <w:tcW w:w="3244" w:type="dxa"/>
          </w:tcPr>
          <w:p w14:paraId="084BDF49" w14:textId="77777777" w:rsidR="00EC198E" w:rsidRPr="00D805B1" w:rsidRDefault="00D805B1" w:rsidP="000120A4">
            <w:pPr>
              <w:spacing w:line="273" w:lineRule="exact"/>
              <w:ind w:left="142"/>
              <w:jc w:val="center"/>
              <w:rPr>
                <w:rFonts w:ascii="Times New Roman" w:hAnsi="Times New Roman"/>
                <w:lang w:val="ru-RU" w:eastAsia="en-US"/>
              </w:rPr>
            </w:pPr>
            <w:r w:rsidRPr="008F10A7">
              <w:rPr>
                <w:rFonts w:ascii="Times New Roman" w:hAnsi="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D805B1" w:rsidRPr="000120A4" w14:paraId="205946C4" w14:textId="77777777" w:rsidTr="00B46422">
        <w:trPr>
          <w:trHeight w:val="167"/>
        </w:trPr>
        <w:tc>
          <w:tcPr>
            <w:tcW w:w="846" w:type="dxa"/>
          </w:tcPr>
          <w:p w14:paraId="5C502065" w14:textId="77777777" w:rsidR="00D805B1" w:rsidRPr="00D805B1" w:rsidRDefault="00D805B1" w:rsidP="000120A4">
            <w:pPr>
              <w:spacing w:line="273" w:lineRule="exact"/>
              <w:ind w:left="142"/>
              <w:rPr>
                <w:rFonts w:ascii="Times New Roman" w:hAnsi="Times New Roman"/>
                <w:lang w:val="ru-RU" w:eastAsia="en-US"/>
              </w:rPr>
            </w:pPr>
          </w:p>
        </w:tc>
        <w:tc>
          <w:tcPr>
            <w:tcW w:w="9214" w:type="dxa"/>
            <w:gridSpan w:val="2"/>
          </w:tcPr>
          <w:p w14:paraId="08F7AA9F" w14:textId="77777777" w:rsidR="00D805B1" w:rsidRPr="000120A4" w:rsidRDefault="00D805B1" w:rsidP="000120A4">
            <w:pPr>
              <w:spacing w:line="273" w:lineRule="exact"/>
              <w:ind w:left="142"/>
              <w:jc w:val="center"/>
              <w:rPr>
                <w:rFonts w:ascii="Times New Roman" w:hAnsi="Times New Roman"/>
                <w:lang w:eastAsia="en-US"/>
              </w:rPr>
            </w:pPr>
            <w:r w:rsidRPr="007961FC">
              <w:rPr>
                <w:rFonts w:ascii="Times New Roman" w:hAnsi="Times New Roman"/>
                <w:b/>
                <w:bCs/>
                <w:lang w:eastAsia="en-US" w:bidi="ru-RU"/>
              </w:rPr>
              <w:t>Модуль № 5 «Безопасность на транспорте»:</w:t>
            </w:r>
          </w:p>
        </w:tc>
      </w:tr>
      <w:tr w:rsidR="00EC198E" w:rsidRPr="000120A4" w14:paraId="542EB805" w14:textId="77777777" w:rsidTr="007961FC">
        <w:trPr>
          <w:trHeight w:val="167"/>
        </w:trPr>
        <w:tc>
          <w:tcPr>
            <w:tcW w:w="846" w:type="dxa"/>
          </w:tcPr>
          <w:p w14:paraId="1BFC9F1A" w14:textId="77777777" w:rsidR="00EC198E" w:rsidRPr="00EC198E" w:rsidRDefault="00EC198E" w:rsidP="000120A4">
            <w:pPr>
              <w:spacing w:line="273" w:lineRule="exact"/>
              <w:ind w:left="142"/>
              <w:rPr>
                <w:rFonts w:ascii="Times New Roman" w:hAnsi="Times New Roman"/>
                <w:lang w:val="ru-RU" w:eastAsia="en-US"/>
              </w:rPr>
            </w:pPr>
            <w:r>
              <w:rPr>
                <w:rFonts w:ascii="Times New Roman" w:hAnsi="Times New Roman"/>
                <w:lang w:val="ru-RU" w:eastAsia="en-US"/>
              </w:rPr>
              <w:t>5.</w:t>
            </w:r>
          </w:p>
        </w:tc>
        <w:tc>
          <w:tcPr>
            <w:tcW w:w="5970" w:type="dxa"/>
          </w:tcPr>
          <w:p w14:paraId="45707060" w14:textId="77777777" w:rsidR="007961FC" w:rsidRPr="007961FC" w:rsidRDefault="007961FC" w:rsidP="007961FC">
            <w:pPr>
              <w:tabs>
                <w:tab w:val="left" w:pos="1541"/>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история появления правил дорожного движения и причины их изменчивости; риск-ориентированный подход к обеспечению безопасности на транспорте; безопасность пешехода в разных условиях (движение по обочине; движение в темное время суток; движение с использованием средств индивидуальной мобильности);</w:t>
            </w:r>
          </w:p>
          <w:p w14:paraId="0593FB1B" w14:textId="77777777" w:rsidR="007961FC" w:rsidRPr="007961FC" w:rsidRDefault="007961FC" w:rsidP="007961FC">
            <w:pPr>
              <w:tabs>
                <w:tab w:val="left" w:pos="1541"/>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взаимосвязь безопасности водителя и пассажира;</w:t>
            </w:r>
          </w:p>
          <w:p w14:paraId="1914E153" w14:textId="77777777" w:rsidR="007961FC" w:rsidRPr="007961FC" w:rsidRDefault="007961FC" w:rsidP="007961FC">
            <w:pPr>
              <w:tabs>
                <w:tab w:val="left" w:pos="1541"/>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 xml:space="preserve">правила безопасного поведения при поездке в легковом </w:t>
            </w:r>
            <w:r w:rsidRPr="007961FC">
              <w:rPr>
                <w:rFonts w:ascii="Times New Roman" w:hAnsi="Times New Roman"/>
                <w:lang w:val="ru-RU" w:eastAsia="en-US" w:bidi="ru-RU"/>
              </w:rPr>
              <w:lastRenderedPageBreak/>
              <w:t>автомобиле, автобусе; ответственность водителя, ответственность пассажира;</w:t>
            </w:r>
          </w:p>
          <w:p w14:paraId="5114EE90" w14:textId="77777777" w:rsidR="007961FC" w:rsidRPr="007961FC" w:rsidRDefault="007961FC" w:rsidP="007961FC">
            <w:pPr>
              <w:tabs>
                <w:tab w:val="left" w:pos="1541"/>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представления о знаниях и навыках, необходимых водителю;</w:t>
            </w:r>
          </w:p>
          <w:p w14:paraId="2B10FA1B" w14:textId="77777777" w:rsidR="007961FC" w:rsidRPr="007961FC" w:rsidRDefault="007961FC" w:rsidP="007961FC">
            <w:pPr>
              <w:tabs>
                <w:tab w:val="left" w:pos="1541"/>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порядок действий при дорожно-транспортных происшествиях разного характера (при отсутствии пострадавших; с одним или несколькими пострадавшими; при опасности возгорания; с большим количеством участников);</w:t>
            </w:r>
          </w:p>
          <w:p w14:paraId="4557B7F3" w14:textId="77777777" w:rsidR="007961FC" w:rsidRPr="007961FC" w:rsidRDefault="007961FC" w:rsidP="007961FC">
            <w:pPr>
              <w:tabs>
                <w:tab w:val="left" w:pos="1541"/>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основные источники опасности в метро, правила безопасного поведения, порядок действий при возникновении опасных или чрезвычайных ситуаций;</w:t>
            </w:r>
          </w:p>
          <w:p w14:paraId="5138AC75" w14:textId="77777777" w:rsidR="007961FC" w:rsidRPr="007961FC" w:rsidRDefault="007961FC" w:rsidP="007961FC">
            <w:pPr>
              <w:tabs>
                <w:tab w:val="left" w:pos="1541"/>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основные источники опасности на железнодорожном транспорте, правила безопасного поведения, порядок действий при возникновении опасных и чрезвычайных ситуаций;</w:t>
            </w:r>
          </w:p>
          <w:p w14:paraId="063CF3C7" w14:textId="77777777" w:rsidR="007961FC" w:rsidRPr="007961FC" w:rsidRDefault="007961FC" w:rsidP="007961FC">
            <w:pPr>
              <w:tabs>
                <w:tab w:val="left" w:pos="1541"/>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основные источники опасности на водном транспорте, правила безопасного поведения, порядок действий при возникновении опасной и чрезвычайной ситуации;</w:t>
            </w:r>
          </w:p>
          <w:p w14:paraId="6B60C2A7" w14:textId="77777777" w:rsidR="007961FC" w:rsidRPr="007961FC" w:rsidRDefault="007961FC" w:rsidP="007961FC">
            <w:pPr>
              <w:tabs>
                <w:tab w:val="left" w:pos="1541"/>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основные источники опасности на авиационном транспорте, правила безопасного поведения, порядок действий при возникновении опасной, чрезвычайной ситуации.</w:t>
            </w:r>
          </w:p>
          <w:p w14:paraId="7A1864B2" w14:textId="77777777" w:rsidR="00EC198E" w:rsidRPr="00EC198E" w:rsidRDefault="00EC198E" w:rsidP="007961FC">
            <w:pPr>
              <w:tabs>
                <w:tab w:val="left" w:pos="1541"/>
              </w:tabs>
              <w:spacing w:before="2" w:line="257" w:lineRule="exact"/>
              <w:ind w:left="142"/>
              <w:jc w:val="both"/>
              <w:rPr>
                <w:rFonts w:ascii="Times New Roman" w:hAnsi="Times New Roman"/>
                <w:lang w:val="ru-RU" w:eastAsia="en-US"/>
              </w:rPr>
            </w:pPr>
          </w:p>
        </w:tc>
        <w:tc>
          <w:tcPr>
            <w:tcW w:w="3244" w:type="dxa"/>
          </w:tcPr>
          <w:p w14:paraId="14DBED63" w14:textId="77777777" w:rsidR="00EC198E" w:rsidRPr="00EC198E" w:rsidRDefault="00D805B1" w:rsidP="000120A4">
            <w:pPr>
              <w:spacing w:line="273" w:lineRule="exact"/>
              <w:ind w:left="142"/>
              <w:jc w:val="center"/>
              <w:rPr>
                <w:rFonts w:ascii="Times New Roman" w:hAnsi="Times New Roman"/>
                <w:lang w:val="ru-RU" w:eastAsia="en-US"/>
              </w:rPr>
            </w:pPr>
            <w:r w:rsidRPr="008F10A7">
              <w:rPr>
                <w:rFonts w:ascii="Times New Roman" w:hAnsi="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D805B1" w:rsidRPr="000120A4" w14:paraId="4EFBEA34" w14:textId="77777777" w:rsidTr="00B46422">
        <w:trPr>
          <w:trHeight w:val="167"/>
        </w:trPr>
        <w:tc>
          <w:tcPr>
            <w:tcW w:w="846" w:type="dxa"/>
          </w:tcPr>
          <w:p w14:paraId="1F56757B" w14:textId="77777777" w:rsidR="00D805B1" w:rsidRPr="00EC198E" w:rsidRDefault="00D805B1" w:rsidP="000120A4">
            <w:pPr>
              <w:spacing w:line="273" w:lineRule="exact"/>
              <w:ind w:left="142"/>
              <w:rPr>
                <w:rFonts w:ascii="Times New Roman" w:hAnsi="Times New Roman"/>
                <w:lang w:val="ru-RU" w:eastAsia="en-US"/>
              </w:rPr>
            </w:pPr>
          </w:p>
        </w:tc>
        <w:tc>
          <w:tcPr>
            <w:tcW w:w="9214" w:type="dxa"/>
            <w:gridSpan w:val="2"/>
          </w:tcPr>
          <w:p w14:paraId="52E5A51B" w14:textId="77777777" w:rsidR="00D805B1" w:rsidRPr="00EC198E" w:rsidRDefault="00D805B1" w:rsidP="000120A4">
            <w:pPr>
              <w:spacing w:line="273" w:lineRule="exact"/>
              <w:ind w:left="142"/>
              <w:jc w:val="center"/>
              <w:rPr>
                <w:rFonts w:ascii="Times New Roman" w:hAnsi="Times New Roman"/>
                <w:lang w:val="ru-RU" w:eastAsia="en-US"/>
              </w:rPr>
            </w:pPr>
            <w:r w:rsidRPr="007961FC">
              <w:rPr>
                <w:rFonts w:ascii="Times New Roman" w:hAnsi="Times New Roman"/>
                <w:b/>
                <w:bCs/>
                <w:lang w:val="ru-RU" w:eastAsia="en-US" w:bidi="ru-RU"/>
              </w:rPr>
              <w:t>Модуль № 6 «Безопасность в общественных местах»:</w:t>
            </w:r>
          </w:p>
        </w:tc>
      </w:tr>
      <w:tr w:rsidR="00EC198E" w:rsidRPr="000120A4" w14:paraId="0A5D10E0" w14:textId="77777777" w:rsidTr="007961FC">
        <w:trPr>
          <w:trHeight w:val="167"/>
        </w:trPr>
        <w:tc>
          <w:tcPr>
            <w:tcW w:w="846" w:type="dxa"/>
          </w:tcPr>
          <w:p w14:paraId="3154AE39" w14:textId="77777777" w:rsidR="00EC198E" w:rsidRPr="00EC198E" w:rsidRDefault="00EC198E" w:rsidP="000120A4">
            <w:pPr>
              <w:spacing w:line="273" w:lineRule="exact"/>
              <w:ind w:left="142"/>
              <w:rPr>
                <w:rFonts w:ascii="Times New Roman" w:hAnsi="Times New Roman"/>
                <w:lang w:val="ru-RU" w:eastAsia="en-US"/>
              </w:rPr>
            </w:pPr>
          </w:p>
        </w:tc>
        <w:tc>
          <w:tcPr>
            <w:tcW w:w="5970" w:type="dxa"/>
          </w:tcPr>
          <w:p w14:paraId="18AC98AD"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общественные места и их классификация;</w:t>
            </w:r>
          </w:p>
          <w:p w14:paraId="3069E1C4"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основные источники опасности в общественных местах закрытого и открытого типа, общие правила безопасного поведения;</w:t>
            </w:r>
          </w:p>
          <w:p w14:paraId="6906E987"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опасности в общественных местах социально-психологического характера (возникновение толпы и давки; проявление агрессии; криминогенные ситуации; случаи, когда потерялся человек);</w:t>
            </w:r>
          </w:p>
          <w:p w14:paraId="4939CB44"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порядок действий при риске возникновения или возникновении толпы, давки; эмоциональное заражение в толпе, способы самопомощи, правила безопасного поведения при попадании в агрессивную и паническую толпу;</w:t>
            </w:r>
          </w:p>
          <w:p w14:paraId="4937C6C5"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правила безопасного поведения при проявлении агрессии;</w:t>
            </w:r>
          </w:p>
          <w:p w14:paraId="7BD14FF3"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криминогенные ситуации в общественных местах, правила безопасного поведения, порядок действия при попадании в опасную ситуацию;</w:t>
            </w:r>
          </w:p>
          <w:p w14:paraId="27F51C0F"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порядок действий в случаях, когда потерялся человек (ребенок; взрослый; пожилой человек; человек с ментальными расстройствами);</w:t>
            </w:r>
          </w:p>
          <w:p w14:paraId="01422BD1"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порядок действий в ситуации, если вы обнаружили потерявшегося человека;</w:t>
            </w:r>
          </w:p>
          <w:p w14:paraId="6297A586"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порядок действий при угрозе возникновения пожара в различных общественных местах, на объектах с массовым пребыванием людей (медицинские и образовательные организации, культурные, торгово-развлекательные учреждения и другие);</w:t>
            </w:r>
          </w:p>
          <w:p w14:paraId="6EB5F326"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меры безопасности и порядок действий при угрозе обрушения зданий и отдельных конструкций;</w:t>
            </w:r>
          </w:p>
          <w:p w14:paraId="553DEC91" w14:textId="77777777" w:rsidR="007961FC" w:rsidRPr="007961FC" w:rsidRDefault="007961FC" w:rsidP="007961FC">
            <w:pPr>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 xml:space="preserve">меры безопасности и порядок поведения при угрозе, в случае </w:t>
            </w:r>
            <w:r w:rsidRPr="007961FC">
              <w:rPr>
                <w:rFonts w:ascii="Times New Roman" w:hAnsi="Times New Roman"/>
                <w:lang w:val="ru-RU" w:eastAsia="en-US" w:bidi="ru-RU"/>
              </w:rPr>
              <w:lastRenderedPageBreak/>
              <w:t>террористического акта.</w:t>
            </w:r>
          </w:p>
          <w:p w14:paraId="43A968F1" w14:textId="77777777" w:rsidR="00EC198E" w:rsidRPr="00EC198E" w:rsidRDefault="00EC198E" w:rsidP="00AF4F00">
            <w:pPr>
              <w:spacing w:before="2" w:line="257" w:lineRule="exact"/>
              <w:ind w:left="142"/>
              <w:jc w:val="both"/>
              <w:rPr>
                <w:rFonts w:ascii="Times New Roman" w:hAnsi="Times New Roman"/>
                <w:lang w:val="ru-RU" w:eastAsia="en-US"/>
              </w:rPr>
            </w:pPr>
          </w:p>
        </w:tc>
        <w:tc>
          <w:tcPr>
            <w:tcW w:w="3244" w:type="dxa"/>
          </w:tcPr>
          <w:p w14:paraId="552BBF77" w14:textId="77777777" w:rsidR="00EC198E" w:rsidRPr="00EC198E" w:rsidRDefault="00D805B1" w:rsidP="000120A4">
            <w:pPr>
              <w:spacing w:line="273" w:lineRule="exact"/>
              <w:ind w:left="142"/>
              <w:jc w:val="center"/>
              <w:rPr>
                <w:rFonts w:ascii="Times New Roman" w:hAnsi="Times New Roman"/>
                <w:lang w:val="ru-RU" w:eastAsia="en-US"/>
              </w:rPr>
            </w:pPr>
            <w:r w:rsidRPr="008F10A7">
              <w:rPr>
                <w:rFonts w:ascii="Times New Roman" w:hAnsi="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D805B1" w:rsidRPr="000120A4" w14:paraId="482DA2B5" w14:textId="77777777" w:rsidTr="00B46422">
        <w:trPr>
          <w:trHeight w:val="167"/>
        </w:trPr>
        <w:tc>
          <w:tcPr>
            <w:tcW w:w="846" w:type="dxa"/>
          </w:tcPr>
          <w:p w14:paraId="2F5D1048" w14:textId="77777777" w:rsidR="00D805B1" w:rsidRPr="00EC198E" w:rsidRDefault="00D805B1" w:rsidP="000120A4">
            <w:pPr>
              <w:spacing w:line="273" w:lineRule="exact"/>
              <w:ind w:left="142"/>
              <w:rPr>
                <w:rFonts w:ascii="Times New Roman" w:hAnsi="Times New Roman"/>
                <w:lang w:val="ru-RU" w:eastAsia="en-US"/>
              </w:rPr>
            </w:pPr>
          </w:p>
        </w:tc>
        <w:tc>
          <w:tcPr>
            <w:tcW w:w="9214" w:type="dxa"/>
            <w:gridSpan w:val="2"/>
          </w:tcPr>
          <w:p w14:paraId="204668C2" w14:textId="77777777" w:rsidR="00D805B1" w:rsidRPr="00EC198E" w:rsidRDefault="00D805B1" w:rsidP="000120A4">
            <w:pPr>
              <w:spacing w:line="273" w:lineRule="exact"/>
              <w:ind w:left="142"/>
              <w:jc w:val="center"/>
              <w:rPr>
                <w:rFonts w:ascii="Times New Roman" w:hAnsi="Times New Roman"/>
                <w:lang w:val="ru-RU" w:eastAsia="en-US"/>
              </w:rPr>
            </w:pPr>
            <w:r w:rsidRPr="007961FC">
              <w:rPr>
                <w:rFonts w:ascii="Times New Roman" w:hAnsi="Times New Roman"/>
                <w:b/>
                <w:bCs/>
                <w:lang w:val="ru-RU" w:eastAsia="en-US" w:bidi="ru-RU"/>
              </w:rPr>
              <w:t>Модуль № 7 «Безопасность в природной среде»:</w:t>
            </w:r>
          </w:p>
        </w:tc>
      </w:tr>
      <w:tr w:rsidR="00EC198E" w:rsidRPr="000120A4" w14:paraId="1E06B948" w14:textId="77777777" w:rsidTr="007961FC">
        <w:trPr>
          <w:trHeight w:val="167"/>
        </w:trPr>
        <w:tc>
          <w:tcPr>
            <w:tcW w:w="846" w:type="dxa"/>
          </w:tcPr>
          <w:p w14:paraId="19C7D77E" w14:textId="77777777" w:rsidR="00EC198E" w:rsidRPr="00EC198E" w:rsidRDefault="00AF4F00" w:rsidP="000120A4">
            <w:pPr>
              <w:spacing w:line="273" w:lineRule="exact"/>
              <w:ind w:left="142"/>
              <w:rPr>
                <w:rFonts w:ascii="Times New Roman" w:hAnsi="Times New Roman"/>
                <w:lang w:val="ru-RU" w:eastAsia="en-US"/>
              </w:rPr>
            </w:pPr>
            <w:r>
              <w:rPr>
                <w:rFonts w:ascii="Times New Roman" w:hAnsi="Times New Roman"/>
                <w:lang w:val="ru-RU" w:eastAsia="en-US"/>
              </w:rPr>
              <w:t>7.</w:t>
            </w:r>
          </w:p>
        </w:tc>
        <w:tc>
          <w:tcPr>
            <w:tcW w:w="5970" w:type="dxa"/>
          </w:tcPr>
          <w:p w14:paraId="22A2B92B"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отдых на природе, источники опасности в природной среде;</w:t>
            </w:r>
          </w:p>
          <w:p w14:paraId="57A66988"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основные правила безопасного поведения в лесу, в горах, на водоемах; общие правила безопасности в походе;</w:t>
            </w:r>
          </w:p>
          <w:p w14:paraId="262B681D"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особенности обеспечения безопасности в лыжном походе;</w:t>
            </w:r>
          </w:p>
          <w:p w14:paraId="6A45F4FA"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особенности обеспечения безопасности в водном походе;</w:t>
            </w:r>
          </w:p>
          <w:p w14:paraId="18D40FDC"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особенности обеспечения безопасности в горном походе; ориентирование на местности;</w:t>
            </w:r>
          </w:p>
          <w:p w14:paraId="1A713A20"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 xml:space="preserve">карты, традиционные и современные средства навигации (компас, </w:t>
            </w:r>
            <w:r w:rsidRPr="007961FC">
              <w:rPr>
                <w:rFonts w:ascii="Times New Roman" w:hAnsi="Times New Roman"/>
                <w:lang w:eastAsia="en-US" w:bidi="en-US"/>
              </w:rPr>
              <w:t>GPS</w:t>
            </w:r>
            <w:r w:rsidRPr="007961FC">
              <w:rPr>
                <w:rFonts w:ascii="Times New Roman" w:hAnsi="Times New Roman"/>
                <w:lang w:val="ru-RU" w:eastAsia="en-US"/>
              </w:rPr>
              <w:t xml:space="preserve">); </w:t>
            </w:r>
            <w:r w:rsidRPr="007961FC">
              <w:rPr>
                <w:rFonts w:ascii="Times New Roman" w:hAnsi="Times New Roman"/>
                <w:lang w:val="ru-RU" w:eastAsia="en-US" w:bidi="ru-RU"/>
              </w:rPr>
              <w:t>порядок действий в случаях, когда человек потерялся в природной среде; источники опасности в автономных условия;</w:t>
            </w:r>
          </w:p>
          <w:p w14:paraId="04CF90E1"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сооружение убежища, получение воды и питания;</w:t>
            </w:r>
          </w:p>
          <w:p w14:paraId="29F5C482"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способы защиты от перегрева и переохлаждения в разных природных условиях, первая помощь при перегревании, переохлаждении и отморожении;</w:t>
            </w:r>
          </w:p>
          <w:p w14:paraId="54806E9D"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природные чрезвычайные ситуации;</w:t>
            </w:r>
          </w:p>
          <w:p w14:paraId="5E207080"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общие правила поведения в природных чрезвычайных ситуациях (предвидеть; избежать опасности; действовать: прекратить или минимизировать воздействие опасных факторов; дождаться помощи);</w:t>
            </w:r>
          </w:p>
          <w:p w14:paraId="1D88B4D2"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природные пожары, возможности прогнозирования и предупреждения;</w:t>
            </w:r>
          </w:p>
          <w:p w14:paraId="208D995C"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правила безопасного поведения, последствия природных пожаров для людей и окружающей среды;</w:t>
            </w:r>
          </w:p>
          <w:p w14:paraId="73411352"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природные чрезвычайные ситуации, вызванные опасными геологическими явлениями и процессами: землетрясения, извержение вулканов, оползни, камнепады;</w:t>
            </w:r>
          </w:p>
          <w:p w14:paraId="228F13C5"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возможности прогнозирования, предупреждения, смягчения последствий, правила безопасного поведения, последствия природных чрезвычайных ситуаций, вызванных опасными геологическими явлениями и процессами;</w:t>
            </w:r>
          </w:p>
          <w:p w14:paraId="65F64475"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природные чрезвычайные ситуации, вызванные опасными гидрологическими явлениями и процессами: паводки, половодья, цунами, сели, лавины;</w:t>
            </w:r>
          </w:p>
          <w:p w14:paraId="33AD18D1"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возможности прогнозирования, предупреждения, смягчения последствий, правила безопасного поведения, последствия природных чрезвычайных ситуаций, вызванных опасными гидрологическими явлениями и процессами;</w:t>
            </w:r>
          </w:p>
          <w:p w14:paraId="129DDB60"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природные чрезвычайные ситуации, вызванные опасными метеорологическими явлениями и процессами: ливни, град, мороз, жара;</w:t>
            </w:r>
          </w:p>
          <w:p w14:paraId="4CF5B65C"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возможности прогнозирования, предупреждения, смягчения последствий, правила безопасного поведения, последствия природных чрезвычайных ситуаций, вызванных опасными метеорологическими явлениями и процессами;</w:t>
            </w:r>
          </w:p>
          <w:p w14:paraId="0961C204"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влияние деятельности человека на природную среду;</w:t>
            </w:r>
          </w:p>
          <w:p w14:paraId="065CB7B9"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причины и источники загрязнения Мирового океана, рек, почвы, космоса;</w:t>
            </w:r>
          </w:p>
          <w:p w14:paraId="2E00E463"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 xml:space="preserve">чрезвычайные ситуации экологического характера, </w:t>
            </w:r>
            <w:r w:rsidRPr="007961FC">
              <w:rPr>
                <w:rFonts w:ascii="Times New Roman" w:hAnsi="Times New Roman"/>
                <w:lang w:val="ru-RU" w:eastAsia="en-US" w:bidi="ru-RU"/>
              </w:rPr>
              <w:lastRenderedPageBreak/>
              <w:t>возможности прогнозирования, предупреждения, смягчения последствий;</w:t>
            </w:r>
          </w:p>
          <w:p w14:paraId="73467BEF" w14:textId="77777777" w:rsidR="007961FC" w:rsidRPr="007961FC" w:rsidRDefault="007961FC" w:rsidP="007961FC">
            <w:pPr>
              <w:tabs>
                <w:tab w:val="left" w:pos="1137"/>
              </w:tabs>
              <w:spacing w:before="2" w:line="257" w:lineRule="exact"/>
              <w:ind w:left="142"/>
              <w:jc w:val="both"/>
              <w:rPr>
                <w:rFonts w:ascii="Times New Roman" w:hAnsi="Times New Roman"/>
                <w:lang w:val="ru-RU" w:eastAsia="en-US" w:bidi="ru-RU"/>
              </w:rPr>
            </w:pPr>
            <w:r w:rsidRPr="007961FC">
              <w:rPr>
                <w:rFonts w:ascii="Times New Roman" w:hAnsi="Times New Roman"/>
                <w:lang w:val="ru-RU" w:eastAsia="en-US" w:bidi="ru-RU"/>
              </w:rPr>
              <w:t>экологическая грамотность и разумное природопользование.</w:t>
            </w:r>
          </w:p>
          <w:p w14:paraId="720D7516" w14:textId="77777777" w:rsidR="00EC198E" w:rsidRPr="00EC198E" w:rsidRDefault="00EC198E" w:rsidP="007961FC">
            <w:pPr>
              <w:tabs>
                <w:tab w:val="left" w:pos="1137"/>
              </w:tabs>
              <w:spacing w:before="2" w:line="257" w:lineRule="exact"/>
              <w:ind w:left="142"/>
              <w:jc w:val="both"/>
              <w:rPr>
                <w:rFonts w:ascii="Times New Roman" w:hAnsi="Times New Roman"/>
                <w:lang w:val="ru-RU" w:eastAsia="en-US"/>
              </w:rPr>
            </w:pPr>
          </w:p>
        </w:tc>
        <w:tc>
          <w:tcPr>
            <w:tcW w:w="3244" w:type="dxa"/>
          </w:tcPr>
          <w:p w14:paraId="0951B12D" w14:textId="77777777" w:rsidR="00EC198E" w:rsidRPr="00EC198E" w:rsidRDefault="00D805B1" w:rsidP="000120A4">
            <w:pPr>
              <w:spacing w:line="273" w:lineRule="exact"/>
              <w:ind w:left="142"/>
              <w:jc w:val="center"/>
              <w:rPr>
                <w:rFonts w:ascii="Times New Roman" w:hAnsi="Times New Roman"/>
                <w:lang w:val="ru-RU" w:eastAsia="en-US"/>
              </w:rPr>
            </w:pPr>
            <w:r w:rsidRPr="008F10A7">
              <w:rPr>
                <w:rFonts w:ascii="Times New Roman" w:hAnsi="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D805B1" w:rsidRPr="000120A4" w14:paraId="693D9EB7" w14:textId="77777777" w:rsidTr="00B46422">
        <w:trPr>
          <w:trHeight w:val="167"/>
        </w:trPr>
        <w:tc>
          <w:tcPr>
            <w:tcW w:w="846" w:type="dxa"/>
          </w:tcPr>
          <w:p w14:paraId="02FEBFE6" w14:textId="77777777" w:rsidR="00D805B1" w:rsidRPr="007961FC" w:rsidRDefault="00D805B1" w:rsidP="000120A4">
            <w:pPr>
              <w:spacing w:line="273" w:lineRule="exact"/>
              <w:ind w:left="142"/>
              <w:rPr>
                <w:rFonts w:ascii="Times New Roman" w:hAnsi="Times New Roman"/>
                <w:lang w:val="ru-RU" w:eastAsia="en-US"/>
              </w:rPr>
            </w:pPr>
          </w:p>
        </w:tc>
        <w:tc>
          <w:tcPr>
            <w:tcW w:w="9214" w:type="dxa"/>
            <w:gridSpan w:val="2"/>
          </w:tcPr>
          <w:p w14:paraId="02148BA3" w14:textId="77777777" w:rsidR="00D805B1" w:rsidRPr="003402F8" w:rsidRDefault="00D805B1" w:rsidP="000120A4">
            <w:pPr>
              <w:spacing w:line="273" w:lineRule="exact"/>
              <w:ind w:left="142"/>
              <w:jc w:val="center"/>
              <w:rPr>
                <w:rFonts w:ascii="Times New Roman" w:hAnsi="Times New Roman"/>
                <w:lang w:val="ru-RU" w:eastAsia="en-US"/>
              </w:rPr>
            </w:pPr>
            <w:r w:rsidRPr="003402F8">
              <w:rPr>
                <w:rFonts w:ascii="Times New Roman" w:hAnsi="Times New Roman"/>
                <w:b/>
                <w:bCs/>
                <w:lang w:val="ru-RU" w:eastAsia="en-US" w:bidi="ru-RU"/>
              </w:rPr>
              <w:t>Модуль № 8 «Основы медицинских знаний. Оказание первой помощи»:</w:t>
            </w:r>
          </w:p>
        </w:tc>
      </w:tr>
      <w:tr w:rsidR="00AF4F00" w:rsidRPr="000120A4" w14:paraId="66469CBE" w14:textId="77777777" w:rsidTr="007961FC">
        <w:trPr>
          <w:trHeight w:val="167"/>
        </w:trPr>
        <w:tc>
          <w:tcPr>
            <w:tcW w:w="846" w:type="dxa"/>
          </w:tcPr>
          <w:p w14:paraId="7BFED3A6" w14:textId="77777777" w:rsidR="00AF4F00" w:rsidRPr="00F551D1" w:rsidRDefault="00F551D1" w:rsidP="000120A4">
            <w:pPr>
              <w:spacing w:line="273" w:lineRule="exact"/>
              <w:ind w:left="142"/>
              <w:rPr>
                <w:rFonts w:ascii="Times New Roman" w:hAnsi="Times New Roman"/>
                <w:lang w:val="ru-RU" w:eastAsia="en-US"/>
              </w:rPr>
            </w:pPr>
            <w:r>
              <w:rPr>
                <w:rFonts w:ascii="Times New Roman" w:hAnsi="Times New Roman"/>
                <w:lang w:val="ru-RU" w:eastAsia="en-US"/>
              </w:rPr>
              <w:t>8</w:t>
            </w:r>
          </w:p>
        </w:tc>
        <w:tc>
          <w:tcPr>
            <w:tcW w:w="5970" w:type="dxa"/>
          </w:tcPr>
          <w:p w14:paraId="7A0A858E"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понятия «здоровье», «охрана здоровья», «здоровый образ жизни», «лечение», «профилактика»;</w:t>
            </w:r>
          </w:p>
          <w:p w14:paraId="00B29B57"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биологические, социально-экономические, экологические (геофизические), психологические факторы, влияющие на здоровье человека;</w:t>
            </w:r>
          </w:p>
          <w:p w14:paraId="5EFE0ABB"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составляющие здорового образа жизни: сон, питание, физическая активность, психологическое благополучие;</w:t>
            </w:r>
          </w:p>
          <w:p w14:paraId="52EE95A1"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общие представления об инфекционных заболеваниях;</w:t>
            </w:r>
          </w:p>
          <w:p w14:paraId="25EF23CC"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механизм распространения и способы передачи инфекционных заболеваний; чрезвычайные ситуации биолого-социального характера, меры профилактики и защиты;</w:t>
            </w:r>
          </w:p>
          <w:p w14:paraId="623D0892"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роль вакцинации, национальный календарь профилактических прививок; вакцинация по эпидемиологическим показаниям;</w:t>
            </w:r>
          </w:p>
          <w:p w14:paraId="5A7EC378"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значение изобретения вакцины для человечества;</w:t>
            </w:r>
          </w:p>
          <w:p w14:paraId="4C1DCB27"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неинфекционные заболевания, самые распространенные неинфекционные заболевания;</w:t>
            </w:r>
          </w:p>
          <w:p w14:paraId="2E077AF9"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факторы риска возникновения сердечно-сосудистых заболеваний;</w:t>
            </w:r>
          </w:p>
          <w:p w14:paraId="70057A32"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факторы риска возникновения онкологических заболеваний;</w:t>
            </w:r>
          </w:p>
          <w:p w14:paraId="1D2DC4E8"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факторы риска возникновения заболеваний дыхательной системы;</w:t>
            </w:r>
          </w:p>
          <w:p w14:paraId="7FE7ABC1"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факторы риска возникновения эндокринных заболеваний;</w:t>
            </w:r>
          </w:p>
          <w:p w14:paraId="75B50325"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меры профилактики неинфекционных заболеваний;</w:t>
            </w:r>
          </w:p>
          <w:p w14:paraId="3C46A258"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роль диспансеризации в профилактике неинфекционных заболеваний;</w:t>
            </w:r>
          </w:p>
          <w:p w14:paraId="7CCEE634"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признаки угрожающих жизни и здоровью состояний, требующие вызова скорой медицинской помощи (инсульт, сердечный приступ, острая боль в животе, эпилепсия и другие);</w:t>
            </w:r>
          </w:p>
          <w:p w14:paraId="286249BC"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психическое здоровье и психологическое благополучие;</w:t>
            </w:r>
          </w:p>
          <w:p w14:paraId="5DB37A0D"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критерии психического здоровья и психологического благополучия;</w:t>
            </w:r>
          </w:p>
          <w:p w14:paraId="495E2CDF"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основные факторы, влияющие на психическое здоровье и психологическое благополучие;</w:t>
            </w:r>
          </w:p>
          <w:p w14:paraId="3CEC5349"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основные направления сохранения и укрепления психического здоровья (раннее выявление психических расстройств; минимизация влияния хронического стресса: оптимизация условий жизни, работы, учебы; профилактика злоупотребления алкоголя и употребления наркотических средств; помощь людям, перенесшим психотравмирующую ситуацию);</w:t>
            </w:r>
          </w:p>
          <w:p w14:paraId="5143DD0D"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lastRenderedPageBreak/>
              <w:t>меры, направленные на сохранение и укрепление психического здоровья;</w:t>
            </w:r>
          </w:p>
          <w:p w14:paraId="33842B24"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первая помощь, история возникновения скорой медицинской помощи и первой помощи;</w:t>
            </w:r>
          </w:p>
          <w:p w14:paraId="7077E1BC"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состояния, при которых оказывается первая помощь;</w:t>
            </w:r>
          </w:p>
          <w:p w14:paraId="421BEB73"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мероприятия по оказанию первой помощи;</w:t>
            </w:r>
          </w:p>
          <w:p w14:paraId="442461E2"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алгоритм первой помощи;</w:t>
            </w:r>
          </w:p>
          <w:p w14:paraId="42CC0367"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оказание первой помощи в сложных случаях (травмы глаза; «сложные» кровотечения; первая помощь с использованием подручных средств; первая помощь при нескольких травмах одновременно);</w:t>
            </w:r>
          </w:p>
          <w:p w14:paraId="27AB5A44"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действия при прибытии скорой медицинской помощи.</w:t>
            </w:r>
          </w:p>
          <w:p w14:paraId="73B29FFE" w14:textId="77777777" w:rsidR="00AF4F00" w:rsidRPr="003402F8" w:rsidRDefault="00AF4F00" w:rsidP="003402F8">
            <w:pPr>
              <w:spacing w:before="2" w:line="257" w:lineRule="exact"/>
              <w:ind w:left="142" w:firstLine="708"/>
              <w:jc w:val="both"/>
              <w:rPr>
                <w:rFonts w:ascii="Times New Roman" w:hAnsi="Times New Roman"/>
                <w:lang w:val="ru-RU" w:eastAsia="en-US"/>
              </w:rPr>
            </w:pPr>
          </w:p>
        </w:tc>
        <w:tc>
          <w:tcPr>
            <w:tcW w:w="3244" w:type="dxa"/>
          </w:tcPr>
          <w:p w14:paraId="26B0C371" w14:textId="77777777" w:rsidR="00AF4F00" w:rsidRPr="003402F8" w:rsidRDefault="00D805B1" w:rsidP="000120A4">
            <w:pPr>
              <w:spacing w:line="273" w:lineRule="exact"/>
              <w:ind w:left="142"/>
              <w:jc w:val="center"/>
              <w:rPr>
                <w:rFonts w:ascii="Times New Roman" w:hAnsi="Times New Roman"/>
                <w:lang w:val="ru-RU" w:eastAsia="en-US"/>
              </w:rPr>
            </w:pPr>
            <w:r w:rsidRPr="008F10A7">
              <w:rPr>
                <w:rFonts w:ascii="Times New Roman" w:hAnsi="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D805B1" w:rsidRPr="000120A4" w14:paraId="70DF5289" w14:textId="77777777" w:rsidTr="00B46422">
        <w:trPr>
          <w:trHeight w:val="167"/>
        </w:trPr>
        <w:tc>
          <w:tcPr>
            <w:tcW w:w="846" w:type="dxa"/>
          </w:tcPr>
          <w:p w14:paraId="3DF804EF" w14:textId="77777777" w:rsidR="00D805B1" w:rsidRPr="003402F8" w:rsidRDefault="00D805B1" w:rsidP="000120A4">
            <w:pPr>
              <w:spacing w:line="273" w:lineRule="exact"/>
              <w:ind w:left="142"/>
              <w:rPr>
                <w:rFonts w:ascii="Times New Roman" w:hAnsi="Times New Roman"/>
                <w:lang w:val="ru-RU" w:eastAsia="en-US"/>
              </w:rPr>
            </w:pPr>
          </w:p>
        </w:tc>
        <w:tc>
          <w:tcPr>
            <w:tcW w:w="9214" w:type="dxa"/>
            <w:gridSpan w:val="2"/>
          </w:tcPr>
          <w:p w14:paraId="6EE20B7B" w14:textId="77777777" w:rsidR="00D805B1" w:rsidRPr="00EC198E" w:rsidRDefault="00D805B1" w:rsidP="000120A4">
            <w:pPr>
              <w:spacing w:line="273" w:lineRule="exact"/>
              <w:ind w:left="142"/>
              <w:jc w:val="center"/>
              <w:rPr>
                <w:rFonts w:ascii="Times New Roman" w:hAnsi="Times New Roman"/>
                <w:lang w:eastAsia="en-US"/>
              </w:rPr>
            </w:pPr>
            <w:r w:rsidRPr="003402F8">
              <w:rPr>
                <w:rFonts w:ascii="Times New Roman" w:hAnsi="Times New Roman"/>
                <w:b/>
                <w:bCs/>
                <w:lang w:eastAsia="en-US" w:bidi="ru-RU"/>
              </w:rPr>
              <w:t>Модуль № 9 «Безопасность в социуме»:</w:t>
            </w:r>
          </w:p>
        </w:tc>
      </w:tr>
      <w:tr w:rsidR="00AF4F00" w:rsidRPr="000120A4" w14:paraId="6EEE21CA" w14:textId="77777777" w:rsidTr="007961FC">
        <w:trPr>
          <w:trHeight w:val="167"/>
        </w:trPr>
        <w:tc>
          <w:tcPr>
            <w:tcW w:w="846" w:type="dxa"/>
          </w:tcPr>
          <w:p w14:paraId="426E3E7E" w14:textId="77777777" w:rsidR="00AF4F00" w:rsidRPr="00DB061F" w:rsidRDefault="00DB061F" w:rsidP="000120A4">
            <w:pPr>
              <w:spacing w:line="273" w:lineRule="exact"/>
              <w:ind w:left="142"/>
              <w:rPr>
                <w:rFonts w:ascii="Times New Roman" w:hAnsi="Times New Roman"/>
                <w:lang w:val="ru-RU" w:eastAsia="en-US"/>
              </w:rPr>
            </w:pPr>
            <w:r>
              <w:rPr>
                <w:rFonts w:ascii="Times New Roman" w:hAnsi="Times New Roman"/>
                <w:lang w:val="ru-RU" w:eastAsia="en-US"/>
              </w:rPr>
              <w:t>9.</w:t>
            </w:r>
          </w:p>
        </w:tc>
        <w:tc>
          <w:tcPr>
            <w:tcW w:w="5970" w:type="dxa"/>
          </w:tcPr>
          <w:p w14:paraId="1A6030D5"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определение понятия «общение»;</w:t>
            </w:r>
          </w:p>
          <w:p w14:paraId="773E12AC"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навыки конструктивного общения;</w:t>
            </w:r>
          </w:p>
          <w:p w14:paraId="235F52A3"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общие представления о понятиях «социальная группа», «большая группа», «малая группа»;</w:t>
            </w:r>
          </w:p>
          <w:p w14:paraId="1AF1FE53"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межличностное общение, общение в группе, межгрупповое общение (взаимодействие);</w:t>
            </w:r>
          </w:p>
          <w:p w14:paraId="50B67817"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особенности общения в группе;</w:t>
            </w:r>
          </w:p>
          <w:p w14:paraId="0329DE34"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психологические характеристики группы и особенности взаимодействия в группе;</w:t>
            </w:r>
          </w:p>
          <w:p w14:paraId="783E2E2E"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групповые нормы и ценности;</w:t>
            </w:r>
          </w:p>
          <w:p w14:paraId="047E8AE3"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коллектив как социальная группа; психологические закономерности в группе;</w:t>
            </w:r>
          </w:p>
          <w:p w14:paraId="05A2C75D"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понятие «конфликт», стадии развития конфликта; конфликты в межличностном общении, конфликты в малой группе; факторы, способствующие и препятствующие эскалации конфликта; способы поведения в конфликте;</w:t>
            </w:r>
          </w:p>
          <w:p w14:paraId="50C6E44B"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деструктивное и агрессивное поведение; конструктивное поведение в конфликте;</w:t>
            </w:r>
          </w:p>
          <w:p w14:paraId="79310335"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роль регуляции эмоций при разрешении конфликта, способы саморегуляции; способы разрешения конфликтных ситуаций;</w:t>
            </w:r>
          </w:p>
          <w:p w14:paraId="68551305"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основные формы участия третьей стороны в процессе урегулирования и разрешения конфликта;</w:t>
            </w:r>
          </w:p>
          <w:p w14:paraId="22C78FF1"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ведение переговоров при разрешении конфликта; опасные проявления конфликтов (буллинг, насилие);</w:t>
            </w:r>
          </w:p>
          <w:p w14:paraId="5CE9E452"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способы противодействия буллингу и проявлению насилия; способы психологического воздействия;</w:t>
            </w:r>
          </w:p>
          <w:p w14:paraId="13E8FA7A"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психологическое влияние в малой группе; положительные и отрицательные стороны конформизма;</w:t>
            </w:r>
          </w:p>
          <w:p w14:paraId="6BDDE83E"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эмпатия и уважение к партнеру (партнерам) по общению как основа коммуникации;</w:t>
            </w:r>
          </w:p>
          <w:p w14:paraId="3B238F21"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убеждающая коммуникация;</w:t>
            </w:r>
          </w:p>
          <w:p w14:paraId="5E36C186"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манипуляция в общении, цели, технологии и способы противодействия; психологическое влияние на большие группы;</w:t>
            </w:r>
          </w:p>
          <w:p w14:paraId="75AB1807"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t>способы воздействия на большую группу: заражение; убеждение; внушение; подражание;</w:t>
            </w:r>
          </w:p>
          <w:p w14:paraId="3FC5C964" w14:textId="77777777" w:rsidR="003402F8" w:rsidRPr="003402F8" w:rsidRDefault="003402F8" w:rsidP="003402F8">
            <w:pPr>
              <w:spacing w:before="2" w:line="257" w:lineRule="exact"/>
              <w:ind w:left="142" w:firstLine="708"/>
              <w:jc w:val="both"/>
              <w:rPr>
                <w:rFonts w:ascii="Times New Roman" w:hAnsi="Times New Roman"/>
                <w:lang w:val="ru-RU" w:eastAsia="en-US" w:bidi="ru-RU"/>
              </w:rPr>
            </w:pPr>
            <w:r w:rsidRPr="003402F8">
              <w:rPr>
                <w:rFonts w:ascii="Times New Roman" w:hAnsi="Times New Roman"/>
                <w:lang w:val="ru-RU" w:eastAsia="en-US" w:bidi="ru-RU"/>
              </w:rPr>
              <w:lastRenderedPageBreak/>
              <w:t>деструктивные и псевдопсихологические технологии; противодействие вовлечению молодежи в противозаконную и антиобщественную деятельность.</w:t>
            </w:r>
          </w:p>
          <w:p w14:paraId="21CBDD1E" w14:textId="77777777" w:rsidR="00AF4F00" w:rsidRPr="003402F8" w:rsidRDefault="00AF4F00" w:rsidP="003402F8">
            <w:pPr>
              <w:spacing w:before="2" w:line="257" w:lineRule="exact"/>
              <w:ind w:left="142" w:firstLine="708"/>
              <w:jc w:val="both"/>
              <w:rPr>
                <w:rFonts w:ascii="Times New Roman" w:hAnsi="Times New Roman"/>
                <w:lang w:val="ru-RU" w:eastAsia="en-US"/>
              </w:rPr>
            </w:pPr>
          </w:p>
        </w:tc>
        <w:tc>
          <w:tcPr>
            <w:tcW w:w="3244" w:type="dxa"/>
          </w:tcPr>
          <w:p w14:paraId="24EE8EEF" w14:textId="77777777" w:rsidR="00AF4F00" w:rsidRPr="003402F8" w:rsidRDefault="00D805B1" w:rsidP="000120A4">
            <w:pPr>
              <w:spacing w:line="273" w:lineRule="exact"/>
              <w:ind w:left="142"/>
              <w:jc w:val="center"/>
              <w:rPr>
                <w:rFonts w:ascii="Times New Roman" w:hAnsi="Times New Roman"/>
                <w:lang w:val="ru-RU" w:eastAsia="en-US"/>
              </w:rPr>
            </w:pPr>
            <w:r w:rsidRPr="008F10A7">
              <w:rPr>
                <w:rFonts w:ascii="Times New Roman" w:hAnsi="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D805B1" w:rsidRPr="000120A4" w14:paraId="18ABFB20" w14:textId="77777777" w:rsidTr="00B46422">
        <w:trPr>
          <w:trHeight w:val="167"/>
        </w:trPr>
        <w:tc>
          <w:tcPr>
            <w:tcW w:w="846" w:type="dxa"/>
          </w:tcPr>
          <w:p w14:paraId="409340B6" w14:textId="77777777" w:rsidR="00D805B1" w:rsidRPr="007961FC" w:rsidRDefault="00D805B1" w:rsidP="007961FC">
            <w:pPr>
              <w:spacing w:line="273" w:lineRule="exact"/>
              <w:ind w:left="142"/>
              <w:rPr>
                <w:rFonts w:ascii="Times New Roman" w:hAnsi="Times New Roman"/>
                <w:lang w:val="ru-RU" w:eastAsia="en-US"/>
              </w:rPr>
            </w:pPr>
            <w:r>
              <w:rPr>
                <w:rFonts w:ascii="Times New Roman" w:hAnsi="Times New Roman"/>
                <w:lang w:val="ru-RU" w:eastAsia="en-US"/>
              </w:rPr>
              <w:lastRenderedPageBreak/>
              <w:t>10.</w:t>
            </w:r>
          </w:p>
        </w:tc>
        <w:tc>
          <w:tcPr>
            <w:tcW w:w="9214" w:type="dxa"/>
            <w:gridSpan w:val="2"/>
          </w:tcPr>
          <w:p w14:paraId="6C26698B" w14:textId="77777777" w:rsidR="00D805B1" w:rsidRPr="003402F8" w:rsidRDefault="00D805B1" w:rsidP="007961FC">
            <w:pPr>
              <w:spacing w:line="273" w:lineRule="exact"/>
              <w:ind w:left="142"/>
              <w:jc w:val="center"/>
              <w:rPr>
                <w:rFonts w:ascii="Times New Roman" w:hAnsi="Times New Roman"/>
                <w:lang w:val="ru-RU" w:eastAsia="en-US"/>
              </w:rPr>
            </w:pPr>
            <w:r w:rsidRPr="003402F8">
              <w:rPr>
                <w:rFonts w:ascii="Times New Roman" w:hAnsi="Times New Roman"/>
                <w:b/>
                <w:bCs/>
                <w:lang w:val="ru-RU" w:eastAsia="en-US" w:bidi="ru-RU"/>
              </w:rPr>
              <w:t>Модуль № 10 «Безопасность в информационном пространстве»:</w:t>
            </w:r>
          </w:p>
        </w:tc>
      </w:tr>
      <w:tr w:rsidR="007961FC" w:rsidRPr="000120A4" w14:paraId="3C55D5A1" w14:textId="77777777" w:rsidTr="007961FC">
        <w:trPr>
          <w:trHeight w:val="167"/>
        </w:trPr>
        <w:tc>
          <w:tcPr>
            <w:tcW w:w="846" w:type="dxa"/>
          </w:tcPr>
          <w:p w14:paraId="18CDB765" w14:textId="77777777" w:rsidR="007961FC" w:rsidRPr="003402F8" w:rsidRDefault="007961FC" w:rsidP="007961FC">
            <w:pPr>
              <w:spacing w:line="273" w:lineRule="exact"/>
              <w:ind w:left="142"/>
              <w:rPr>
                <w:rFonts w:ascii="Times New Roman" w:hAnsi="Times New Roman"/>
                <w:lang w:val="ru-RU" w:eastAsia="en-US"/>
              </w:rPr>
            </w:pPr>
          </w:p>
        </w:tc>
        <w:tc>
          <w:tcPr>
            <w:tcW w:w="5970" w:type="dxa"/>
          </w:tcPr>
          <w:p w14:paraId="27015D15"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b/>
                <w:bCs/>
                <w:lang w:val="ru-RU" w:eastAsia="en-US" w:bidi="ru-RU"/>
              </w:rPr>
              <w:t xml:space="preserve">        </w:t>
            </w:r>
            <w:r w:rsidRPr="003402F8">
              <w:rPr>
                <w:rFonts w:ascii="Times New Roman" w:hAnsi="Times New Roman"/>
                <w:lang w:val="ru-RU" w:eastAsia="en-US" w:bidi="ru-RU"/>
              </w:rPr>
              <w:t>понятия «цифровая среда», «цифровой след»;</w:t>
            </w:r>
          </w:p>
          <w:p w14:paraId="7A5CBBBA"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lang w:val="ru-RU" w:eastAsia="en-US" w:bidi="ru-RU"/>
              </w:rPr>
              <w:t>влияние цифровой среды на жизнь человека; приватность, персональные данные;</w:t>
            </w:r>
          </w:p>
          <w:p w14:paraId="529ACB40"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lang w:val="ru-RU" w:eastAsia="en-US" w:bidi="ru-RU"/>
              </w:rPr>
              <w:t>«цифровая зависимость», ее признаки и последствия; опасности и риски цифровой среды, их источники; правила безопасного поведения в цифровой среде; вредоносное программное обеспечение;</w:t>
            </w:r>
          </w:p>
          <w:p w14:paraId="177439AF"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lang w:val="ru-RU" w:eastAsia="en-US" w:bidi="ru-RU"/>
              </w:rPr>
              <w:t>виды вредоносного программного обеспечения, его цели, принципы работы; правила защиты от вредоносного программного обеспечения;</w:t>
            </w:r>
          </w:p>
          <w:p w14:paraId="60D5A379"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lang w:val="ru-RU" w:eastAsia="en-US" w:bidi="ru-RU"/>
              </w:rPr>
              <w:t>кража персональных данных, паролей; мошенничество, фишинг, правила защиты от мошенников;</w:t>
            </w:r>
          </w:p>
          <w:p w14:paraId="7EED3BEF"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lang w:val="ru-RU" w:eastAsia="en-US" w:bidi="ru-RU"/>
              </w:rPr>
              <w:t>правила безопасного использования устройств и программ; поведенческие опасности в цифровой среде и их причины; опасные персоны, имитация близких социальных отношений; неосмотрительное поведение и коммуникация в Интернете как угроза для будущей жизни и карьеры;</w:t>
            </w:r>
          </w:p>
          <w:p w14:paraId="6E213E00"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lang w:val="ru-RU" w:eastAsia="en-US" w:bidi="ru-RU"/>
              </w:rPr>
              <w:t>травля в Интернете, методы защиты от травли;</w:t>
            </w:r>
          </w:p>
          <w:p w14:paraId="0C5481B6"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lang w:val="ru-RU" w:eastAsia="en-US" w:bidi="ru-RU"/>
              </w:rPr>
              <w:t>деструктивные сообщества и деструктивный контент в цифровой среде, их признаки;</w:t>
            </w:r>
          </w:p>
          <w:p w14:paraId="2100D266"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lang w:val="ru-RU" w:eastAsia="en-US" w:bidi="ru-RU"/>
              </w:rPr>
              <w:t>механизмы вовлечения в деструктивные сообщества; вербовка, манипуляция, «воронки вовлечения»;</w:t>
            </w:r>
          </w:p>
          <w:p w14:paraId="37945E22"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lang w:val="ru-RU" w:eastAsia="en-US" w:bidi="ru-RU"/>
              </w:rPr>
              <w:t>радикализация деструктива;</w:t>
            </w:r>
          </w:p>
          <w:p w14:paraId="51EC1857"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lang w:val="ru-RU" w:eastAsia="en-US" w:bidi="ru-RU"/>
              </w:rPr>
              <w:t>профилактика и противодействие вовлечению в деструктивные сообщества; правила коммуникации в цифровой среде;</w:t>
            </w:r>
          </w:p>
          <w:p w14:paraId="696EA136"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lang w:val="ru-RU" w:eastAsia="en-US" w:bidi="ru-RU"/>
              </w:rPr>
              <w:t>достоверность информации в цифровой среде; источники информации, проверка на достоверность;</w:t>
            </w:r>
          </w:p>
          <w:p w14:paraId="542B8C20"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lang w:val="ru-RU" w:eastAsia="en-US" w:bidi="ru-RU"/>
              </w:rPr>
              <w:t>«информационный пузырь», манипуляция сознанием, пропаганда; фальшивые аккаунты, вредные советчики, манипуляторы;</w:t>
            </w:r>
          </w:p>
          <w:p w14:paraId="25AB9CF7"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lang w:val="ru-RU" w:eastAsia="en-US" w:bidi="ru-RU"/>
              </w:rPr>
              <w:t>понятие «фейк», цели и виды, распространение фейков;</w:t>
            </w:r>
          </w:p>
          <w:p w14:paraId="43B17471"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lang w:val="ru-RU" w:eastAsia="en-US" w:bidi="ru-RU"/>
              </w:rPr>
              <w:t>правила и инструменты для распознавания фейковых текстов и изображений; понятие прав человека в цифровой среде, их защита;</w:t>
            </w:r>
          </w:p>
          <w:p w14:paraId="09CCDC2F"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lang w:val="ru-RU" w:eastAsia="en-US" w:bidi="ru-RU"/>
              </w:rPr>
              <w:t>ответственность за действия в Интернете; запрещенный контент;</w:t>
            </w:r>
          </w:p>
          <w:p w14:paraId="1327B558" w14:textId="77777777" w:rsidR="003402F8" w:rsidRPr="003402F8" w:rsidRDefault="003402F8" w:rsidP="003402F8">
            <w:pPr>
              <w:spacing w:before="2" w:line="257" w:lineRule="exact"/>
              <w:ind w:left="142"/>
              <w:rPr>
                <w:rFonts w:ascii="Times New Roman" w:hAnsi="Times New Roman"/>
                <w:lang w:val="ru-RU" w:eastAsia="en-US" w:bidi="ru-RU"/>
              </w:rPr>
            </w:pPr>
            <w:r w:rsidRPr="003402F8">
              <w:rPr>
                <w:rFonts w:ascii="Times New Roman" w:hAnsi="Times New Roman"/>
                <w:lang w:val="ru-RU" w:eastAsia="en-US" w:bidi="ru-RU"/>
              </w:rPr>
              <w:t>защита прав в цифровом пространстве.</w:t>
            </w:r>
          </w:p>
          <w:p w14:paraId="7564A245" w14:textId="77777777" w:rsidR="007961FC" w:rsidRPr="003402F8" w:rsidRDefault="007961FC" w:rsidP="003402F8">
            <w:pPr>
              <w:spacing w:before="2" w:line="257" w:lineRule="exact"/>
              <w:ind w:left="142"/>
              <w:rPr>
                <w:rFonts w:ascii="Times New Roman" w:hAnsi="Times New Roman"/>
                <w:lang w:val="ru-RU" w:eastAsia="en-US"/>
              </w:rPr>
            </w:pPr>
          </w:p>
        </w:tc>
        <w:tc>
          <w:tcPr>
            <w:tcW w:w="3244" w:type="dxa"/>
          </w:tcPr>
          <w:p w14:paraId="30B21ED6" w14:textId="77777777" w:rsidR="007961FC" w:rsidRPr="003402F8" w:rsidRDefault="00D805B1" w:rsidP="007961FC">
            <w:pPr>
              <w:spacing w:line="273" w:lineRule="exact"/>
              <w:ind w:left="142"/>
              <w:jc w:val="center"/>
              <w:rPr>
                <w:rFonts w:ascii="Times New Roman" w:hAnsi="Times New Roman"/>
                <w:lang w:val="ru-RU" w:eastAsia="en-US"/>
              </w:rPr>
            </w:pPr>
            <w:r w:rsidRPr="008F10A7">
              <w:rPr>
                <w:rFonts w:ascii="Times New Roman" w:hAnsi="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D805B1" w:rsidRPr="000120A4" w14:paraId="7B7EA675" w14:textId="77777777" w:rsidTr="00B46422">
        <w:trPr>
          <w:trHeight w:val="167"/>
        </w:trPr>
        <w:tc>
          <w:tcPr>
            <w:tcW w:w="846" w:type="dxa"/>
          </w:tcPr>
          <w:p w14:paraId="43F14BD1" w14:textId="77777777" w:rsidR="00D805B1" w:rsidRPr="007961FC" w:rsidRDefault="00D805B1" w:rsidP="007961FC">
            <w:pPr>
              <w:spacing w:line="273" w:lineRule="exact"/>
              <w:ind w:left="142"/>
              <w:rPr>
                <w:rFonts w:ascii="Times New Roman" w:hAnsi="Times New Roman"/>
                <w:lang w:val="ru-RU" w:eastAsia="en-US"/>
              </w:rPr>
            </w:pPr>
          </w:p>
        </w:tc>
        <w:tc>
          <w:tcPr>
            <w:tcW w:w="9214" w:type="dxa"/>
            <w:gridSpan w:val="2"/>
          </w:tcPr>
          <w:p w14:paraId="1AF671F6" w14:textId="77777777" w:rsidR="00D805B1" w:rsidRPr="003402F8" w:rsidRDefault="00D805B1" w:rsidP="007961FC">
            <w:pPr>
              <w:spacing w:line="273" w:lineRule="exact"/>
              <w:ind w:left="142"/>
              <w:jc w:val="center"/>
              <w:rPr>
                <w:rFonts w:ascii="Times New Roman" w:hAnsi="Times New Roman"/>
                <w:lang w:val="ru-RU" w:eastAsia="en-US"/>
              </w:rPr>
            </w:pPr>
            <w:r w:rsidRPr="003402F8">
              <w:rPr>
                <w:rFonts w:ascii="Times New Roman" w:hAnsi="Times New Roman"/>
                <w:b/>
                <w:bCs/>
                <w:lang w:val="ru-RU" w:eastAsia="en-US" w:bidi="ru-RU"/>
              </w:rPr>
              <w:t>Модуль № 11 «Основы противодействия экстремизму и терроризму»:</w:t>
            </w:r>
          </w:p>
        </w:tc>
      </w:tr>
      <w:tr w:rsidR="007961FC" w:rsidRPr="000120A4" w14:paraId="298BAB74" w14:textId="77777777" w:rsidTr="007961FC">
        <w:trPr>
          <w:trHeight w:val="167"/>
        </w:trPr>
        <w:tc>
          <w:tcPr>
            <w:tcW w:w="846" w:type="dxa"/>
          </w:tcPr>
          <w:p w14:paraId="44C4CA45" w14:textId="77777777" w:rsidR="007961FC" w:rsidRPr="003402F8" w:rsidRDefault="003402F8" w:rsidP="007961FC">
            <w:pPr>
              <w:spacing w:line="273" w:lineRule="exact"/>
              <w:ind w:left="142"/>
              <w:rPr>
                <w:rFonts w:ascii="Times New Roman" w:hAnsi="Times New Roman"/>
                <w:lang w:val="ru-RU" w:eastAsia="en-US"/>
              </w:rPr>
            </w:pPr>
            <w:r>
              <w:rPr>
                <w:rFonts w:ascii="Times New Roman" w:hAnsi="Times New Roman"/>
                <w:lang w:val="ru-RU" w:eastAsia="en-US"/>
              </w:rPr>
              <w:t>11.</w:t>
            </w:r>
          </w:p>
        </w:tc>
        <w:tc>
          <w:tcPr>
            <w:tcW w:w="5970" w:type="dxa"/>
          </w:tcPr>
          <w:p w14:paraId="4C9084F8" w14:textId="77777777" w:rsidR="003402F8" w:rsidRPr="003402F8" w:rsidRDefault="003402F8" w:rsidP="003402F8">
            <w:pPr>
              <w:spacing w:before="2" w:line="257" w:lineRule="exact"/>
              <w:ind w:left="142"/>
              <w:jc w:val="both"/>
              <w:rPr>
                <w:rFonts w:ascii="Times New Roman" w:hAnsi="Times New Roman"/>
                <w:lang w:val="ru-RU" w:eastAsia="en-US" w:bidi="ru-RU"/>
              </w:rPr>
            </w:pPr>
            <w:r w:rsidRPr="003402F8">
              <w:rPr>
                <w:rFonts w:ascii="Times New Roman" w:hAnsi="Times New Roman"/>
                <w:lang w:val="ru-RU" w:eastAsia="en-US" w:bidi="ru-RU"/>
              </w:rPr>
              <w:t>экстремизм и терроризм как угроза устойчивого развития общества;</w:t>
            </w:r>
          </w:p>
          <w:p w14:paraId="5F49F802" w14:textId="77777777" w:rsidR="003402F8" w:rsidRPr="003402F8" w:rsidRDefault="003402F8" w:rsidP="003402F8">
            <w:pPr>
              <w:spacing w:before="2" w:line="257" w:lineRule="exact"/>
              <w:ind w:left="142"/>
              <w:jc w:val="both"/>
              <w:rPr>
                <w:rFonts w:ascii="Times New Roman" w:hAnsi="Times New Roman"/>
                <w:lang w:val="ru-RU" w:eastAsia="en-US" w:bidi="ru-RU"/>
              </w:rPr>
            </w:pPr>
            <w:r w:rsidRPr="003402F8">
              <w:rPr>
                <w:rFonts w:ascii="Times New Roman" w:hAnsi="Times New Roman"/>
                <w:lang w:val="ru-RU" w:eastAsia="en-US" w:bidi="ru-RU"/>
              </w:rPr>
              <w:t>понятия «экстремизм» и «терроризм», их взаимосвязь;</w:t>
            </w:r>
          </w:p>
          <w:p w14:paraId="33BC3D5E" w14:textId="77777777" w:rsidR="003402F8" w:rsidRPr="003402F8" w:rsidRDefault="003402F8" w:rsidP="003402F8">
            <w:pPr>
              <w:spacing w:before="2" w:line="257" w:lineRule="exact"/>
              <w:ind w:left="142"/>
              <w:jc w:val="both"/>
              <w:rPr>
                <w:rFonts w:ascii="Times New Roman" w:hAnsi="Times New Roman"/>
                <w:lang w:val="ru-RU" w:eastAsia="en-US" w:bidi="ru-RU"/>
              </w:rPr>
            </w:pPr>
            <w:r w:rsidRPr="003402F8">
              <w:rPr>
                <w:rFonts w:ascii="Times New Roman" w:hAnsi="Times New Roman"/>
                <w:lang w:val="ru-RU" w:eastAsia="en-US" w:bidi="ru-RU"/>
              </w:rPr>
              <w:t>варианты проявления экстремизма, возможные последствия;</w:t>
            </w:r>
          </w:p>
          <w:p w14:paraId="578B146A" w14:textId="77777777" w:rsidR="003402F8" w:rsidRPr="003402F8" w:rsidRDefault="003402F8" w:rsidP="003402F8">
            <w:pPr>
              <w:spacing w:before="2" w:line="257" w:lineRule="exact"/>
              <w:ind w:left="142"/>
              <w:jc w:val="both"/>
              <w:rPr>
                <w:rFonts w:ascii="Times New Roman" w:hAnsi="Times New Roman"/>
                <w:lang w:val="ru-RU" w:eastAsia="en-US" w:bidi="ru-RU"/>
              </w:rPr>
            </w:pPr>
            <w:r w:rsidRPr="003402F8">
              <w:rPr>
                <w:rFonts w:ascii="Times New Roman" w:hAnsi="Times New Roman"/>
                <w:lang w:val="ru-RU" w:eastAsia="en-US" w:bidi="ru-RU"/>
              </w:rPr>
              <w:t>преступления террористической направленности, их цель, причины, последствия;</w:t>
            </w:r>
          </w:p>
          <w:p w14:paraId="0D9B1B79" w14:textId="77777777" w:rsidR="003402F8" w:rsidRPr="003402F8" w:rsidRDefault="003402F8" w:rsidP="003402F8">
            <w:pPr>
              <w:spacing w:before="2" w:line="257" w:lineRule="exact"/>
              <w:ind w:left="142"/>
              <w:jc w:val="both"/>
              <w:rPr>
                <w:rFonts w:ascii="Times New Roman" w:hAnsi="Times New Roman"/>
                <w:lang w:val="ru-RU" w:eastAsia="en-US" w:bidi="ru-RU"/>
              </w:rPr>
            </w:pPr>
            <w:r w:rsidRPr="003402F8">
              <w:rPr>
                <w:rFonts w:ascii="Times New Roman" w:hAnsi="Times New Roman"/>
                <w:lang w:val="ru-RU" w:eastAsia="en-US" w:bidi="ru-RU"/>
              </w:rPr>
              <w:lastRenderedPageBreak/>
              <w:t>опасность вовлечения в экстремистскую и террористическую деятельность: способы и признаки;</w:t>
            </w:r>
          </w:p>
          <w:p w14:paraId="1279B931" w14:textId="77777777" w:rsidR="003402F8" w:rsidRPr="003402F8" w:rsidRDefault="003402F8" w:rsidP="003402F8">
            <w:pPr>
              <w:spacing w:before="2" w:line="257" w:lineRule="exact"/>
              <w:ind w:left="142"/>
              <w:jc w:val="both"/>
              <w:rPr>
                <w:rFonts w:ascii="Times New Roman" w:hAnsi="Times New Roman"/>
                <w:lang w:val="ru-RU" w:eastAsia="en-US" w:bidi="ru-RU"/>
              </w:rPr>
            </w:pPr>
            <w:r w:rsidRPr="003402F8">
              <w:rPr>
                <w:rFonts w:ascii="Times New Roman" w:hAnsi="Times New Roman"/>
                <w:lang w:val="ru-RU" w:eastAsia="en-US" w:bidi="ru-RU"/>
              </w:rPr>
              <w:t>предупреждение и противодействие вовлечению в экстремистскую и террористическую деятельность;</w:t>
            </w:r>
          </w:p>
          <w:p w14:paraId="62C2442C" w14:textId="77777777" w:rsidR="003402F8" w:rsidRPr="003402F8" w:rsidRDefault="003402F8" w:rsidP="003402F8">
            <w:pPr>
              <w:spacing w:before="2" w:line="257" w:lineRule="exact"/>
              <w:ind w:left="142"/>
              <w:jc w:val="both"/>
              <w:rPr>
                <w:rFonts w:ascii="Times New Roman" w:hAnsi="Times New Roman"/>
                <w:lang w:val="ru-RU" w:eastAsia="en-US" w:bidi="ru-RU"/>
              </w:rPr>
            </w:pPr>
            <w:r w:rsidRPr="003402F8">
              <w:rPr>
                <w:rFonts w:ascii="Times New Roman" w:hAnsi="Times New Roman"/>
                <w:lang w:val="ru-RU" w:eastAsia="en-US" w:bidi="ru-RU"/>
              </w:rPr>
              <w:t>формы террористических актов;</w:t>
            </w:r>
          </w:p>
          <w:p w14:paraId="51BE2EBD" w14:textId="77777777" w:rsidR="003402F8" w:rsidRPr="003402F8" w:rsidRDefault="003402F8" w:rsidP="003402F8">
            <w:pPr>
              <w:spacing w:before="2" w:line="257" w:lineRule="exact"/>
              <w:ind w:left="142"/>
              <w:jc w:val="both"/>
              <w:rPr>
                <w:rFonts w:ascii="Times New Roman" w:hAnsi="Times New Roman"/>
                <w:lang w:val="ru-RU" w:eastAsia="en-US" w:bidi="ru-RU"/>
              </w:rPr>
            </w:pPr>
            <w:r w:rsidRPr="003402F8">
              <w:rPr>
                <w:rFonts w:ascii="Times New Roman" w:hAnsi="Times New Roman"/>
                <w:lang w:val="ru-RU" w:eastAsia="en-US" w:bidi="ru-RU"/>
              </w:rPr>
              <w:t>уровни террористической угрозы;</w:t>
            </w:r>
            <w:r w:rsidRPr="003402F8">
              <w:rPr>
                <w:lang w:val="ru-RU"/>
              </w:rPr>
              <w:t xml:space="preserve"> </w:t>
            </w:r>
            <w:r w:rsidRPr="003402F8">
              <w:rPr>
                <w:rFonts w:ascii="Times New Roman" w:hAnsi="Times New Roman"/>
                <w:lang w:val="ru-RU" w:eastAsia="en-US" w:bidi="ru-RU"/>
              </w:rPr>
              <w:t>правила поведения и порядок действий при угрозе или в случае террористического акта, проведении контртеррористической операции;</w:t>
            </w:r>
          </w:p>
          <w:p w14:paraId="0813F1F0" w14:textId="77777777" w:rsidR="003402F8" w:rsidRPr="003402F8" w:rsidRDefault="003402F8" w:rsidP="003402F8">
            <w:pPr>
              <w:spacing w:before="2" w:line="257" w:lineRule="exact"/>
              <w:ind w:left="142"/>
              <w:jc w:val="both"/>
              <w:rPr>
                <w:rFonts w:ascii="Times New Roman" w:hAnsi="Times New Roman"/>
                <w:lang w:val="ru-RU" w:eastAsia="en-US" w:bidi="ru-RU"/>
              </w:rPr>
            </w:pPr>
            <w:r w:rsidRPr="003402F8">
              <w:rPr>
                <w:rFonts w:ascii="Times New Roman" w:hAnsi="Times New Roman"/>
                <w:lang w:val="ru-RU" w:eastAsia="en-US" w:bidi="ru-RU"/>
              </w:rPr>
              <w:t>правовые основы противодействия экстремизму и терроризму в Российской Федерации;</w:t>
            </w:r>
          </w:p>
          <w:p w14:paraId="00353F89" w14:textId="77777777" w:rsidR="003402F8" w:rsidRPr="003402F8" w:rsidRDefault="003402F8" w:rsidP="003402F8">
            <w:pPr>
              <w:spacing w:before="2" w:line="257" w:lineRule="exact"/>
              <w:ind w:left="142"/>
              <w:jc w:val="both"/>
              <w:rPr>
                <w:rFonts w:ascii="Times New Roman" w:hAnsi="Times New Roman"/>
                <w:lang w:val="ru-RU" w:eastAsia="en-US" w:bidi="ru-RU"/>
              </w:rPr>
            </w:pPr>
            <w:r w:rsidRPr="003402F8">
              <w:rPr>
                <w:rFonts w:ascii="Times New Roman" w:hAnsi="Times New Roman"/>
                <w:lang w:val="ru-RU" w:eastAsia="en-US" w:bidi="ru-RU"/>
              </w:rPr>
              <w:t>основы государственной системы противодействия экстремизму и терроризму, ее цели, задачи, принципы;</w:t>
            </w:r>
          </w:p>
          <w:p w14:paraId="15D318DA" w14:textId="77777777" w:rsidR="007961FC" w:rsidRDefault="003402F8" w:rsidP="003402F8">
            <w:pPr>
              <w:spacing w:before="2" w:line="257" w:lineRule="exact"/>
              <w:ind w:left="142"/>
              <w:jc w:val="both"/>
              <w:rPr>
                <w:rFonts w:ascii="Times New Roman" w:hAnsi="Times New Roman"/>
                <w:lang w:val="ru-RU" w:eastAsia="en-US" w:bidi="ru-RU"/>
              </w:rPr>
            </w:pPr>
            <w:r w:rsidRPr="003402F8">
              <w:rPr>
                <w:rFonts w:ascii="Times New Roman" w:hAnsi="Times New Roman"/>
                <w:lang w:val="ru-RU" w:eastAsia="en-US" w:bidi="ru-RU"/>
              </w:rPr>
              <w:t>права и обязанности граждан и общественных организаций в области противодействия экстремизму и терроризму.</w:t>
            </w:r>
          </w:p>
          <w:p w14:paraId="5E6D31DF" w14:textId="77777777" w:rsidR="003402F8" w:rsidRPr="003402F8" w:rsidRDefault="003402F8" w:rsidP="007961FC">
            <w:pPr>
              <w:spacing w:before="2" w:line="257" w:lineRule="exact"/>
              <w:ind w:left="142"/>
              <w:jc w:val="both"/>
              <w:rPr>
                <w:rFonts w:ascii="Times New Roman" w:hAnsi="Times New Roman"/>
                <w:lang w:val="ru-RU" w:eastAsia="en-US"/>
              </w:rPr>
            </w:pPr>
          </w:p>
        </w:tc>
        <w:tc>
          <w:tcPr>
            <w:tcW w:w="3244" w:type="dxa"/>
          </w:tcPr>
          <w:p w14:paraId="1E1F1595" w14:textId="77777777" w:rsidR="007961FC" w:rsidRPr="003402F8" w:rsidRDefault="00D805B1" w:rsidP="007961FC">
            <w:pPr>
              <w:spacing w:line="273" w:lineRule="exact"/>
              <w:ind w:left="142"/>
              <w:jc w:val="center"/>
              <w:rPr>
                <w:rFonts w:ascii="Times New Roman" w:hAnsi="Times New Roman"/>
                <w:lang w:val="ru-RU" w:eastAsia="en-US"/>
              </w:rPr>
            </w:pPr>
            <w:r w:rsidRPr="008F10A7">
              <w:rPr>
                <w:rFonts w:ascii="Times New Roman" w:hAnsi="Times New Roman"/>
                <w:i/>
                <w:sz w:val="24"/>
                <w:szCs w:val="24"/>
                <w:lang w:val="ru-RU" w:eastAsia="en-US"/>
              </w:rPr>
              <w:lastRenderedPageBreak/>
              <w:t xml:space="preserve">Часы на каждую тему распределяются учителем-предметником в зависимости от нагрузки по учебному плану на текущий учебный год в рабочей программе </w:t>
            </w:r>
            <w:r w:rsidRPr="008F10A7">
              <w:rPr>
                <w:rFonts w:ascii="Times New Roman" w:hAnsi="Times New Roman"/>
                <w:i/>
                <w:sz w:val="24"/>
                <w:szCs w:val="24"/>
                <w:lang w:val="ru-RU" w:eastAsia="en-US"/>
              </w:rPr>
              <w:lastRenderedPageBreak/>
              <w:t>учителя</w:t>
            </w:r>
          </w:p>
        </w:tc>
      </w:tr>
      <w:tr w:rsidR="007961FC" w:rsidRPr="000120A4" w14:paraId="7AB58667" w14:textId="77777777" w:rsidTr="007961FC">
        <w:trPr>
          <w:trHeight w:val="273"/>
        </w:trPr>
        <w:tc>
          <w:tcPr>
            <w:tcW w:w="6816" w:type="dxa"/>
            <w:gridSpan w:val="2"/>
          </w:tcPr>
          <w:p w14:paraId="6E3D4F10" w14:textId="77777777" w:rsidR="007961FC" w:rsidRPr="00D805B1" w:rsidRDefault="00D805B1" w:rsidP="00D805B1">
            <w:pPr>
              <w:spacing w:line="253" w:lineRule="exact"/>
              <w:ind w:left="142"/>
              <w:rPr>
                <w:rFonts w:ascii="Times New Roman" w:hAnsi="Times New Roman"/>
                <w:b/>
                <w:lang w:val="ru-RU" w:eastAsia="en-US"/>
              </w:rPr>
            </w:pPr>
            <w:r w:rsidRPr="00D805B1">
              <w:rPr>
                <w:rFonts w:ascii="Times New Roman" w:hAnsi="Times New Roman"/>
                <w:b/>
                <w:lang w:val="ru-RU" w:eastAsia="en-US"/>
              </w:rPr>
              <w:lastRenderedPageBreak/>
              <w:t xml:space="preserve">Итого за два года обучения: </w:t>
            </w:r>
          </w:p>
        </w:tc>
        <w:tc>
          <w:tcPr>
            <w:tcW w:w="3244" w:type="dxa"/>
          </w:tcPr>
          <w:p w14:paraId="410F156B" w14:textId="77777777" w:rsidR="007961FC" w:rsidRPr="003402F8" w:rsidRDefault="00D805B1" w:rsidP="007961FC">
            <w:pPr>
              <w:spacing w:line="253" w:lineRule="exact"/>
              <w:ind w:left="142"/>
              <w:jc w:val="center"/>
              <w:rPr>
                <w:rFonts w:ascii="Times New Roman" w:hAnsi="Times New Roman"/>
                <w:lang w:val="ru-RU" w:eastAsia="en-US"/>
              </w:rPr>
            </w:pPr>
            <w:r w:rsidRPr="00D805B1">
              <w:rPr>
                <w:rFonts w:ascii="Times New Roman" w:hAnsi="Times New Roman"/>
                <w:b/>
                <w:lang w:val="ru-RU" w:eastAsia="en-US"/>
              </w:rPr>
              <w:t>68 часов</w:t>
            </w:r>
          </w:p>
        </w:tc>
      </w:tr>
    </w:tbl>
    <w:p w14:paraId="20F22A23" w14:textId="77777777" w:rsidR="00DB061F" w:rsidRDefault="00DB061F" w:rsidP="00501A51">
      <w:pPr>
        <w:widowControl w:val="0"/>
        <w:tabs>
          <w:tab w:val="left" w:pos="2309"/>
        </w:tabs>
        <w:spacing w:after="200" w:line="240" w:lineRule="auto"/>
        <w:jc w:val="both"/>
        <w:rPr>
          <w:rFonts w:ascii="Times New Roman" w:eastAsia="Calibri" w:hAnsi="Times New Roman"/>
          <w:sz w:val="24"/>
          <w:lang w:eastAsia="en-US"/>
        </w:rPr>
      </w:pPr>
    </w:p>
    <w:p w14:paraId="054738FD" w14:textId="77777777" w:rsidR="008D469A" w:rsidRDefault="000120A4" w:rsidP="00BE6127">
      <w:pPr>
        <w:widowControl w:val="0"/>
        <w:tabs>
          <w:tab w:val="left" w:pos="2309"/>
        </w:tabs>
        <w:spacing w:after="0" w:line="276" w:lineRule="auto"/>
        <w:ind w:firstLine="709"/>
        <w:jc w:val="both"/>
        <w:rPr>
          <w:rFonts w:ascii="Times New Roman" w:eastAsia="Calibri" w:hAnsi="Times New Roman"/>
          <w:sz w:val="28"/>
          <w:szCs w:val="28"/>
          <w:lang w:eastAsia="en-US"/>
        </w:rPr>
      </w:pPr>
      <w:r w:rsidRPr="008D469A">
        <w:rPr>
          <w:rFonts w:ascii="Times New Roman" w:eastAsia="Calibri" w:hAnsi="Times New Roman"/>
          <w:sz w:val="28"/>
          <w:szCs w:val="28"/>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47" w:history="1">
        <w:r w:rsidRPr="008D469A">
          <w:rPr>
            <w:rFonts w:ascii="Times New Roman" w:eastAsia="Calibri" w:hAnsi="Times New Roman"/>
            <w:color w:val="0563C1"/>
            <w:sz w:val="28"/>
            <w:szCs w:val="28"/>
            <w:u w:val="single"/>
            <w:lang w:eastAsia="en-US"/>
          </w:rPr>
          <w:t>https://edsoo.ru/</w:t>
        </w:r>
      </w:hyperlink>
      <w:r w:rsidRPr="008D469A">
        <w:rPr>
          <w:rFonts w:ascii="Times New Roman" w:eastAsia="Calibri" w:hAnsi="Times New Roman"/>
          <w:sz w:val="28"/>
          <w:szCs w:val="28"/>
          <w:lang w:eastAsia="en-US"/>
        </w:rPr>
        <w:t xml:space="preserve"> структура рабочей программы сохраняется в соответствии с конструктором. В данном случае раздел 3 в рабочих программах ООП СОО не изменяется, так как основные структурные</w:t>
      </w:r>
      <w:r w:rsidR="008D469A">
        <w:rPr>
          <w:rFonts w:ascii="Times New Roman" w:eastAsia="Calibri" w:hAnsi="Times New Roman"/>
          <w:sz w:val="28"/>
          <w:szCs w:val="28"/>
          <w:lang w:eastAsia="en-US"/>
        </w:rPr>
        <w:t xml:space="preserve"> компоненты по ФГОС выдержаны.</w:t>
      </w:r>
    </w:p>
    <w:p w14:paraId="18620533" w14:textId="77777777" w:rsidR="00BE6127" w:rsidRPr="008D469A" w:rsidRDefault="00BE6127" w:rsidP="00BE6127">
      <w:pPr>
        <w:widowControl w:val="0"/>
        <w:tabs>
          <w:tab w:val="left" w:pos="2309"/>
        </w:tabs>
        <w:spacing w:after="0" w:line="276" w:lineRule="auto"/>
        <w:ind w:firstLine="709"/>
        <w:jc w:val="both"/>
        <w:rPr>
          <w:rFonts w:ascii="Times New Roman" w:eastAsia="Calibri" w:hAnsi="Times New Roman"/>
          <w:sz w:val="28"/>
          <w:szCs w:val="28"/>
          <w:lang w:eastAsia="en-US"/>
        </w:rPr>
      </w:pPr>
    </w:p>
    <w:p w14:paraId="036E2D5A" w14:textId="77777777" w:rsidR="00BE6127" w:rsidRPr="00EF366A" w:rsidRDefault="009D5686" w:rsidP="006804BF">
      <w:pPr>
        <w:tabs>
          <w:tab w:val="left" w:pos="426"/>
        </w:tabs>
        <w:spacing w:after="0" w:line="276" w:lineRule="auto"/>
        <w:ind w:right="145" w:firstLine="709"/>
        <w:jc w:val="both"/>
        <w:rPr>
          <w:rFonts w:ascii="Times New Roman" w:eastAsia="Calibri" w:hAnsi="Times New Roman"/>
          <w:b/>
          <w:sz w:val="28"/>
          <w:szCs w:val="28"/>
          <w:lang w:eastAsia="en-US"/>
        </w:rPr>
      </w:pPr>
      <w:r w:rsidRPr="00EF366A">
        <w:rPr>
          <w:rFonts w:ascii="Times New Roman" w:eastAsia="Calibri" w:hAnsi="Times New Roman"/>
          <w:b/>
          <w:sz w:val="28"/>
          <w:szCs w:val="28"/>
          <w:lang w:eastAsia="en-US"/>
        </w:rPr>
        <w:t>2</w:t>
      </w:r>
      <w:r w:rsidR="00BE6127" w:rsidRPr="00EF366A">
        <w:rPr>
          <w:rFonts w:ascii="Times New Roman" w:eastAsia="Calibri" w:hAnsi="Times New Roman"/>
          <w:b/>
          <w:sz w:val="28"/>
          <w:szCs w:val="28"/>
          <w:lang w:eastAsia="en-US"/>
        </w:rPr>
        <w:t>.</w:t>
      </w:r>
      <w:r w:rsidRPr="00EF366A">
        <w:rPr>
          <w:rFonts w:ascii="Times New Roman" w:eastAsia="Calibri" w:hAnsi="Times New Roman"/>
          <w:b/>
          <w:sz w:val="28"/>
          <w:szCs w:val="28"/>
          <w:lang w:eastAsia="en-US"/>
        </w:rPr>
        <w:t>3</w:t>
      </w:r>
      <w:r w:rsidR="00BE6127" w:rsidRPr="00EF366A">
        <w:rPr>
          <w:rFonts w:ascii="Times New Roman" w:eastAsia="Calibri" w:hAnsi="Times New Roman"/>
          <w:b/>
          <w:sz w:val="28"/>
          <w:szCs w:val="28"/>
          <w:lang w:eastAsia="en-US"/>
        </w:rPr>
        <w:t>. Рабочие программы курсов внеурочной деятельности. Часть, формируемая участниками образовательных отношений</w:t>
      </w:r>
      <w:r w:rsidR="003608EB" w:rsidRPr="00EF366A">
        <w:rPr>
          <w:rFonts w:ascii="Times New Roman" w:eastAsia="Calibri" w:hAnsi="Times New Roman"/>
          <w:b/>
          <w:sz w:val="28"/>
          <w:szCs w:val="28"/>
          <w:lang w:eastAsia="en-US"/>
        </w:rPr>
        <w:t xml:space="preserve"> (инвариантная часть)</w:t>
      </w:r>
    </w:p>
    <w:p w14:paraId="34CE9589" w14:textId="77777777" w:rsidR="00BE6127" w:rsidRDefault="009D5686" w:rsidP="006804BF">
      <w:pPr>
        <w:tabs>
          <w:tab w:val="left" w:pos="426"/>
        </w:tabs>
        <w:spacing w:after="0" w:line="276" w:lineRule="auto"/>
        <w:ind w:right="145" w:firstLine="709"/>
        <w:jc w:val="both"/>
        <w:rPr>
          <w:rFonts w:ascii="Times New Roman" w:eastAsia="Calibri" w:hAnsi="Times New Roman"/>
          <w:b/>
          <w:sz w:val="28"/>
          <w:szCs w:val="28"/>
          <w:lang w:eastAsia="en-US"/>
        </w:rPr>
      </w:pPr>
      <w:r w:rsidRPr="00EF366A">
        <w:rPr>
          <w:rFonts w:ascii="Times New Roman" w:eastAsia="Calibri" w:hAnsi="Times New Roman"/>
          <w:b/>
          <w:sz w:val="28"/>
          <w:szCs w:val="28"/>
          <w:lang w:eastAsia="en-US"/>
        </w:rPr>
        <w:t>2</w:t>
      </w:r>
      <w:r w:rsidR="00BE6127" w:rsidRPr="00EF366A">
        <w:rPr>
          <w:rFonts w:ascii="Times New Roman" w:eastAsia="Calibri" w:hAnsi="Times New Roman"/>
          <w:b/>
          <w:sz w:val="28"/>
          <w:szCs w:val="28"/>
          <w:lang w:eastAsia="en-US"/>
        </w:rPr>
        <w:t>.</w:t>
      </w:r>
      <w:r w:rsidRPr="00EF366A">
        <w:rPr>
          <w:rFonts w:ascii="Times New Roman" w:eastAsia="Calibri" w:hAnsi="Times New Roman"/>
          <w:b/>
          <w:sz w:val="28"/>
          <w:szCs w:val="28"/>
          <w:lang w:eastAsia="en-US"/>
        </w:rPr>
        <w:t>3</w:t>
      </w:r>
      <w:r w:rsidR="00BE6127" w:rsidRPr="00EF366A">
        <w:rPr>
          <w:rFonts w:ascii="Times New Roman" w:eastAsia="Calibri" w:hAnsi="Times New Roman"/>
          <w:b/>
          <w:sz w:val="28"/>
          <w:szCs w:val="28"/>
          <w:lang w:eastAsia="en-US"/>
        </w:rPr>
        <w:t>.1. Рабочая программа курса внеурочной деятельности «Разговоры о важном»</w:t>
      </w:r>
    </w:p>
    <w:p w14:paraId="744B7951" w14:textId="77777777" w:rsidR="009E2A95" w:rsidRPr="008D469A" w:rsidRDefault="009E2A95" w:rsidP="006804BF">
      <w:pPr>
        <w:tabs>
          <w:tab w:val="left" w:pos="426"/>
        </w:tabs>
        <w:spacing w:after="0" w:line="276" w:lineRule="auto"/>
        <w:ind w:right="145" w:firstLine="709"/>
        <w:jc w:val="both"/>
        <w:rPr>
          <w:rFonts w:ascii="Times New Roman" w:hAnsi="Times New Roman"/>
          <w:color w:val="000000"/>
          <w:sz w:val="28"/>
          <w:szCs w:val="28"/>
          <w:lang w:eastAsia="en-US"/>
        </w:rPr>
      </w:pPr>
      <w:r w:rsidRPr="008D469A">
        <w:rPr>
          <w:rFonts w:ascii="Times New Roman" w:hAnsi="Times New Roman"/>
          <w:b/>
          <w:bCs/>
          <w:color w:val="000000"/>
          <w:sz w:val="28"/>
          <w:szCs w:val="28"/>
          <w:lang w:eastAsia="en-US"/>
        </w:rPr>
        <w:t>Цель курса:</w:t>
      </w:r>
      <w:r w:rsidRPr="008D469A">
        <w:rPr>
          <w:rFonts w:ascii="Times New Roman" w:hAnsi="Times New Roman"/>
          <w:color w:val="000000"/>
          <w:sz w:val="28"/>
          <w:szCs w:val="28"/>
          <w:lang w:eastAsia="en-US"/>
        </w:rPr>
        <w:t xml:space="preserve"> формирование взглядов школьников на основе национальных ценностей через изучение центральных тем – патриотизм, гражданственность, историческое просвещение, нравственность, экология.</w:t>
      </w:r>
    </w:p>
    <w:p w14:paraId="0E79FC62" w14:textId="77777777" w:rsidR="009E2A95" w:rsidRPr="008D469A" w:rsidRDefault="009E2A95" w:rsidP="006804BF">
      <w:pPr>
        <w:tabs>
          <w:tab w:val="left" w:pos="426"/>
        </w:tabs>
        <w:spacing w:after="0" w:line="276" w:lineRule="auto"/>
        <w:ind w:right="145" w:firstLine="709"/>
        <w:jc w:val="both"/>
        <w:rPr>
          <w:rFonts w:ascii="Times New Roman" w:hAnsi="Times New Roman"/>
          <w:b/>
          <w:color w:val="000000"/>
          <w:sz w:val="28"/>
          <w:szCs w:val="28"/>
          <w:lang w:eastAsia="en-US"/>
        </w:rPr>
      </w:pPr>
      <w:r w:rsidRPr="008D469A">
        <w:rPr>
          <w:rFonts w:ascii="Times New Roman" w:hAnsi="Times New Roman"/>
          <w:b/>
          <w:color w:val="000000"/>
          <w:sz w:val="28"/>
          <w:szCs w:val="28"/>
          <w:lang w:eastAsia="en-US"/>
        </w:rPr>
        <w:t>Основные задачи:</w:t>
      </w:r>
    </w:p>
    <w:p w14:paraId="78D3FB10" w14:textId="77777777" w:rsidR="009E2A95" w:rsidRPr="008D469A" w:rsidRDefault="009E2A95" w:rsidP="006804BF">
      <w:pPr>
        <w:tabs>
          <w:tab w:val="left" w:pos="426"/>
        </w:tabs>
        <w:spacing w:after="0" w:line="276" w:lineRule="auto"/>
        <w:ind w:right="145" w:firstLine="709"/>
        <w:jc w:val="both"/>
        <w:rPr>
          <w:rFonts w:ascii="Times New Roman" w:hAnsi="Times New Roman"/>
          <w:color w:val="000000"/>
          <w:sz w:val="28"/>
          <w:szCs w:val="28"/>
          <w:lang w:eastAsia="en-US"/>
        </w:rPr>
      </w:pPr>
      <w:r w:rsidRPr="008D469A">
        <w:rPr>
          <w:rFonts w:ascii="Times New Roman" w:hAnsi="Times New Roman"/>
          <w:color w:val="000000"/>
          <w:sz w:val="28"/>
          <w:szCs w:val="28"/>
          <w:lang w:eastAsia="en-US"/>
        </w:rPr>
        <w:t>-</w:t>
      </w:r>
      <w:r w:rsidRPr="008D469A">
        <w:rPr>
          <w:rFonts w:ascii="Times New Roman" w:hAnsi="Times New Roman"/>
          <w:color w:val="000000"/>
          <w:sz w:val="28"/>
          <w:szCs w:val="28"/>
          <w:lang w:eastAsia="en-US"/>
        </w:rPr>
        <w:tab/>
        <w:t>воспитание  активной  гражданской позиции, духовно-нравственное  и патриотическое воспитание на основе  национальных ценностей;</w:t>
      </w:r>
    </w:p>
    <w:p w14:paraId="77538F3E" w14:textId="77777777" w:rsidR="009E2A95" w:rsidRPr="008D469A" w:rsidRDefault="009E2A95" w:rsidP="006804BF">
      <w:pPr>
        <w:tabs>
          <w:tab w:val="left" w:pos="426"/>
        </w:tabs>
        <w:spacing w:after="0" w:line="276" w:lineRule="auto"/>
        <w:ind w:right="145" w:firstLine="709"/>
        <w:jc w:val="both"/>
        <w:rPr>
          <w:rFonts w:ascii="Times New Roman" w:hAnsi="Times New Roman"/>
          <w:color w:val="000000"/>
          <w:sz w:val="28"/>
          <w:szCs w:val="28"/>
          <w:lang w:eastAsia="en-US"/>
        </w:rPr>
      </w:pPr>
      <w:r w:rsidRPr="008D469A">
        <w:rPr>
          <w:rFonts w:ascii="Times New Roman" w:hAnsi="Times New Roman"/>
          <w:color w:val="000000"/>
          <w:sz w:val="28"/>
          <w:szCs w:val="28"/>
          <w:lang w:eastAsia="en-US"/>
        </w:rPr>
        <w:t>-</w:t>
      </w:r>
      <w:r w:rsidRPr="008D469A">
        <w:rPr>
          <w:rFonts w:ascii="Times New Roman" w:hAnsi="Times New Roman"/>
          <w:color w:val="000000"/>
          <w:sz w:val="28"/>
          <w:szCs w:val="28"/>
          <w:lang w:eastAsia="en-US"/>
        </w:rPr>
        <w:tab/>
        <w:t>совершенствование навыков общения со сверстниками и коммуникативных умений;</w:t>
      </w:r>
    </w:p>
    <w:p w14:paraId="5BAB363B" w14:textId="77777777" w:rsidR="009E2A95" w:rsidRPr="008D469A" w:rsidRDefault="009E2A95" w:rsidP="006804BF">
      <w:pPr>
        <w:tabs>
          <w:tab w:val="left" w:pos="426"/>
        </w:tabs>
        <w:spacing w:after="0" w:line="276" w:lineRule="auto"/>
        <w:ind w:right="145" w:firstLine="709"/>
        <w:jc w:val="both"/>
        <w:rPr>
          <w:rFonts w:ascii="Times New Roman" w:hAnsi="Times New Roman"/>
          <w:color w:val="000000"/>
          <w:sz w:val="28"/>
          <w:szCs w:val="28"/>
          <w:lang w:eastAsia="en-US"/>
        </w:rPr>
      </w:pPr>
      <w:r w:rsidRPr="008D469A">
        <w:rPr>
          <w:rFonts w:ascii="Times New Roman" w:hAnsi="Times New Roman"/>
          <w:color w:val="000000"/>
          <w:sz w:val="28"/>
          <w:szCs w:val="28"/>
          <w:lang w:eastAsia="en-US"/>
        </w:rPr>
        <w:t>-</w:t>
      </w:r>
      <w:r w:rsidRPr="008D469A">
        <w:rPr>
          <w:rFonts w:ascii="Times New Roman" w:hAnsi="Times New Roman"/>
          <w:color w:val="000000"/>
          <w:sz w:val="28"/>
          <w:szCs w:val="28"/>
          <w:lang w:eastAsia="en-US"/>
        </w:rPr>
        <w:tab/>
        <w:t>повышение общей культуры обучающихся, углубление их интереса к изучению и сохранению истории и культуры родного края, России;</w:t>
      </w:r>
    </w:p>
    <w:p w14:paraId="524C6740" w14:textId="77777777" w:rsidR="009E2A95" w:rsidRPr="008D469A" w:rsidRDefault="009E2A95" w:rsidP="006804BF">
      <w:pPr>
        <w:tabs>
          <w:tab w:val="left" w:pos="426"/>
        </w:tabs>
        <w:spacing w:after="0" w:line="276" w:lineRule="auto"/>
        <w:ind w:right="145" w:firstLine="709"/>
        <w:jc w:val="both"/>
        <w:rPr>
          <w:rFonts w:ascii="Times New Roman" w:hAnsi="Times New Roman"/>
          <w:color w:val="000000"/>
          <w:sz w:val="28"/>
          <w:szCs w:val="28"/>
          <w:lang w:eastAsia="en-US"/>
        </w:rPr>
      </w:pPr>
      <w:r w:rsidRPr="008D469A">
        <w:rPr>
          <w:rFonts w:ascii="Times New Roman" w:hAnsi="Times New Roman"/>
          <w:color w:val="000000"/>
          <w:sz w:val="28"/>
          <w:szCs w:val="28"/>
          <w:lang w:eastAsia="en-US"/>
        </w:rPr>
        <w:lastRenderedPageBreak/>
        <w:t>-</w:t>
      </w:r>
      <w:r w:rsidRPr="008D469A">
        <w:rPr>
          <w:rFonts w:ascii="Times New Roman" w:hAnsi="Times New Roman"/>
          <w:color w:val="000000"/>
          <w:sz w:val="28"/>
          <w:szCs w:val="28"/>
          <w:lang w:eastAsia="en-US"/>
        </w:rPr>
        <w:tab/>
        <w:t>развитие навыков совместной деятельности со сверстниками, становление качеств, обеспечивающих успешность участия в коллективной деятельности;</w:t>
      </w:r>
    </w:p>
    <w:p w14:paraId="5821D8B7" w14:textId="77777777" w:rsidR="009E2A95" w:rsidRPr="008D469A" w:rsidRDefault="009E2A95" w:rsidP="007D694A">
      <w:pPr>
        <w:tabs>
          <w:tab w:val="left" w:pos="426"/>
        </w:tabs>
        <w:spacing w:after="0" w:line="276" w:lineRule="auto"/>
        <w:ind w:firstLine="709"/>
        <w:jc w:val="both"/>
        <w:rPr>
          <w:rFonts w:ascii="Times New Roman" w:hAnsi="Times New Roman"/>
          <w:color w:val="000000"/>
          <w:sz w:val="28"/>
          <w:szCs w:val="28"/>
          <w:lang w:eastAsia="en-US"/>
        </w:rPr>
      </w:pPr>
      <w:r w:rsidRPr="008D469A">
        <w:rPr>
          <w:rFonts w:ascii="Times New Roman" w:hAnsi="Times New Roman"/>
          <w:color w:val="000000"/>
          <w:sz w:val="28"/>
          <w:szCs w:val="28"/>
          <w:lang w:eastAsia="en-US"/>
        </w:rPr>
        <w:t>-</w:t>
      </w:r>
      <w:r w:rsidRPr="008D469A">
        <w:rPr>
          <w:rFonts w:ascii="Times New Roman" w:hAnsi="Times New Roman"/>
          <w:color w:val="000000"/>
          <w:sz w:val="28"/>
          <w:szCs w:val="28"/>
          <w:lang w:eastAsia="en-US"/>
        </w:rPr>
        <w:tab/>
        <w:t>формирование культуры по</w:t>
      </w:r>
      <w:r w:rsidR="007D694A">
        <w:rPr>
          <w:rFonts w:ascii="Times New Roman" w:hAnsi="Times New Roman"/>
          <w:color w:val="000000"/>
          <w:sz w:val="28"/>
          <w:szCs w:val="28"/>
          <w:lang w:eastAsia="en-US"/>
        </w:rPr>
        <w:t>ведения в информационной среде.</w:t>
      </w:r>
    </w:p>
    <w:p w14:paraId="2583D5D9" w14:textId="77777777" w:rsidR="009E2A95" w:rsidRPr="008D469A" w:rsidRDefault="009E2A95" w:rsidP="008D469A">
      <w:pPr>
        <w:tabs>
          <w:tab w:val="left" w:pos="426"/>
        </w:tabs>
        <w:spacing w:after="0" w:line="276" w:lineRule="auto"/>
        <w:ind w:firstLine="709"/>
        <w:jc w:val="both"/>
        <w:rPr>
          <w:rFonts w:ascii="Times New Roman" w:hAnsi="Times New Roman"/>
          <w:color w:val="000000"/>
          <w:sz w:val="28"/>
          <w:szCs w:val="28"/>
          <w:lang w:eastAsia="en-US"/>
        </w:rPr>
      </w:pPr>
      <w:r w:rsidRPr="008D469A">
        <w:rPr>
          <w:rFonts w:ascii="Times New Roman" w:hAnsi="Times New Roman"/>
          <w:color w:val="000000"/>
          <w:sz w:val="28"/>
          <w:szCs w:val="28"/>
          <w:lang w:eastAsia="en-US"/>
        </w:rPr>
        <w:tab/>
        <w:t>Учебный курс предназначен для обучающихся 10-11-х классов;</w:t>
      </w:r>
    </w:p>
    <w:p w14:paraId="4DAFB8DA" w14:textId="77777777" w:rsidR="00FD6D1F" w:rsidRPr="008D469A" w:rsidRDefault="009E2A95" w:rsidP="007D694A">
      <w:pPr>
        <w:tabs>
          <w:tab w:val="left" w:pos="426"/>
        </w:tabs>
        <w:spacing w:after="0" w:line="276" w:lineRule="auto"/>
        <w:ind w:firstLine="709"/>
        <w:jc w:val="both"/>
        <w:rPr>
          <w:rFonts w:ascii="Times New Roman" w:hAnsi="Times New Roman"/>
          <w:color w:val="000000"/>
          <w:sz w:val="28"/>
          <w:szCs w:val="28"/>
          <w:lang w:eastAsia="en-US"/>
        </w:rPr>
      </w:pPr>
      <w:r w:rsidRPr="008D469A">
        <w:rPr>
          <w:rFonts w:ascii="Times New Roman" w:hAnsi="Times New Roman"/>
          <w:color w:val="000000"/>
          <w:sz w:val="28"/>
          <w:szCs w:val="28"/>
          <w:lang w:eastAsia="en-US"/>
        </w:rPr>
        <w:t xml:space="preserve"> рассчитан на 1 час в неделю</w:t>
      </w:r>
      <w:r w:rsidR="00FD6D1F" w:rsidRPr="008D469A">
        <w:rPr>
          <w:rFonts w:ascii="Times New Roman" w:hAnsi="Times New Roman"/>
          <w:color w:val="000000"/>
          <w:sz w:val="28"/>
          <w:szCs w:val="28"/>
          <w:lang w:eastAsia="en-US"/>
        </w:rPr>
        <w:t xml:space="preserve"> </w:t>
      </w:r>
      <w:r w:rsidR="007D694A">
        <w:rPr>
          <w:rFonts w:ascii="Times New Roman" w:hAnsi="Times New Roman"/>
          <w:color w:val="000000"/>
          <w:sz w:val="28"/>
          <w:szCs w:val="28"/>
          <w:lang w:eastAsia="en-US"/>
        </w:rPr>
        <w:t>часа в год  в каждом  классе.</w:t>
      </w:r>
    </w:p>
    <w:p w14:paraId="695366EC" w14:textId="77777777" w:rsidR="00FD6D1F" w:rsidRDefault="009E2A95" w:rsidP="00BE6127">
      <w:pPr>
        <w:tabs>
          <w:tab w:val="left" w:pos="426"/>
        </w:tabs>
        <w:spacing w:after="0" w:line="276" w:lineRule="auto"/>
        <w:ind w:firstLine="709"/>
        <w:jc w:val="both"/>
        <w:rPr>
          <w:rFonts w:ascii="Times New Roman" w:hAnsi="Times New Roman"/>
          <w:color w:val="000000"/>
          <w:sz w:val="28"/>
          <w:szCs w:val="28"/>
          <w:lang w:eastAsia="en-US"/>
        </w:rPr>
      </w:pPr>
      <w:r w:rsidRPr="008D469A">
        <w:rPr>
          <w:rFonts w:ascii="Times New Roman" w:hAnsi="Times New Roman"/>
          <w:color w:val="000000"/>
          <w:sz w:val="28"/>
          <w:szCs w:val="28"/>
          <w:lang w:eastAsia="en-US"/>
        </w:rPr>
        <w:t>Форма о</w:t>
      </w:r>
      <w:r w:rsidR="00BE6127">
        <w:rPr>
          <w:rFonts w:ascii="Times New Roman" w:hAnsi="Times New Roman"/>
          <w:color w:val="000000"/>
          <w:sz w:val="28"/>
          <w:szCs w:val="28"/>
          <w:lang w:eastAsia="en-US"/>
        </w:rPr>
        <w:t>рганизации: дискуссионный клуб.</w:t>
      </w:r>
    </w:p>
    <w:p w14:paraId="3FA062DF" w14:textId="77777777" w:rsidR="003608EB" w:rsidRPr="003608EB" w:rsidRDefault="003608EB" w:rsidP="003608EB">
      <w:pPr>
        <w:widowControl w:val="0"/>
        <w:autoSpaceDE w:val="0"/>
        <w:autoSpaceDN w:val="0"/>
        <w:spacing w:after="0" w:line="276" w:lineRule="auto"/>
        <w:ind w:left="134" w:right="152" w:firstLine="709"/>
        <w:jc w:val="both"/>
        <w:rPr>
          <w:rFonts w:ascii="Times New Roman" w:hAnsi="Times New Roman"/>
          <w:sz w:val="28"/>
          <w:szCs w:val="28"/>
          <w:lang w:eastAsia="en-US"/>
        </w:rPr>
      </w:pPr>
      <w:r w:rsidRPr="003608EB">
        <w:rPr>
          <w:rFonts w:ascii="Times New Roman" w:hAnsi="Times New Roman"/>
          <w:sz w:val="28"/>
          <w:szCs w:val="28"/>
          <w:lang w:eastAsia="en-US"/>
        </w:rPr>
        <w:t>Внеурочные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занятия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«Разговоры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важном»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направлены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развитие</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ценностного отношения обучающихся к своей родине – России, населяющим ее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людям, ее уникальной истории, богатой природе и великой культуре. Внеурочные</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занятия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«Разговоры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важном»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должны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быть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направлены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формирование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соответствующей внутренней позиции личности обучающегося, необходимой ему</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конструктивного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ответственного поведения</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обществе.</w:t>
      </w:r>
    </w:p>
    <w:p w14:paraId="06FDD783" w14:textId="77777777" w:rsidR="003608EB" w:rsidRPr="003608EB" w:rsidRDefault="003608EB" w:rsidP="003608EB">
      <w:pPr>
        <w:widowControl w:val="0"/>
        <w:autoSpaceDE w:val="0"/>
        <w:autoSpaceDN w:val="0"/>
        <w:spacing w:before="1"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Основной формат внеурочных занятий «Разговоры о важном» – разговор 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(или) беседа с обучающимися. Занятия позволяют обучающемуся вырабатывать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собственную</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мировозренческую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позицию</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обсуждаемым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темам.</w:t>
      </w:r>
    </w:p>
    <w:p w14:paraId="53416F8A" w14:textId="77777777" w:rsidR="003608EB" w:rsidRPr="003608EB" w:rsidRDefault="003608EB" w:rsidP="003608EB">
      <w:pPr>
        <w:widowControl w:val="0"/>
        <w:autoSpaceDE w:val="0"/>
        <w:autoSpaceDN w:val="0"/>
        <w:spacing w:after="0" w:line="276" w:lineRule="auto"/>
        <w:ind w:left="134" w:right="151" w:firstLine="709"/>
        <w:jc w:val="both"/>
        <w:rPr>
          <w:rFonts w:ascii="Times New Roman" w:hAnsi="Times New Roman"/>
          <w:sz w:val="28"/>
          <w:szCs w:val="28"/>
          <w:lang w:eastAsia="en-US"/>
        </w:rPr>
      </w:pPr>
      <w:r w:rsidRPr="003608EB">
        <w:rPr>
          <w:rFonts w:ascii="Times New Roman" w:hAnsi="Times New Roman"/>
          <w:sz w:val="28"/>
          <w:szCs w:val="28"/>
          <w:lang w:eastAsia="en-US"/>
        </w:rPr>
        <w:t>Основные</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темы</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занятий</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связаны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важнейшими</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аспектами</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жизни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человека</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современной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России: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родной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истории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пониманием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сложностей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современного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мира,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техническим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прогрессом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сохранением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природы,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ориентацией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мировой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художественной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культуре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повседневной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культуре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поведения,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доброжелательным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отношением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окружающим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ответственным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отношением</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собственным поступкам.</w:t>
      </w:r>
    </w:p>
    <w:p w14:paraId="1060EEC2" w14:textId="77777777" w:rsidR="003608EB" w:rsidRPr="003608EB" w:rsidRDefault="003608EB" w:rsidP="003608EB">
      <w:pPr>
        <w:widowControl w:val="0"/>
        <w:autoSpaceDE w:val="0"/>
        <w:autoSpaceDN w:val="0"/>
        <w:spacing w:before="72" w:after="0" w:line="276" w:lineRule="auto"/>
        <w:ind w:left="843"/>
        <w:jc w:val="both"/>
        <w:outlineLvl w:val="2"/>
        <w:rPr>
          <w:rFonts w:ascii="Times New Roman" w:hAnsi="Times New Roman"/>
          <w:b/>
          <w:bCs/>
          <w:sz w:val="28"/>
          <w:szCs w:val="28"/>
          <w:lang w:eastAsia="en-US"/>
        </w:rPr>
      </w:pPr>
      <w:r w:rsidRPr="003608EB">
        <w:rPr>
          <w:rFonts w:ascii="Times New Roman" w:hAnsi="Times New Roman"/>
          <w:b/>
          <w:bCs/>
          <w:sz w:val="28"/>
          <w:szCs w:val="28"/>
          <w:lang w:eastAsia="en-US"/>
        </w:rPr>
        <w:t>Взаимосвязь</w:t>
      </w:r>
      <w:r w:rsidRPr="003608EB">
        <w:rPr>
          <w:rFonts w:ascii="Times New Roman" w:hAnsi="Times New Roman"/>
          <w:b/>
          <w:bCs/>
          <w:spacing w:val="-6"/>
          <w:sz w:val="28"/>
          <w:szCs w:val="28"/>
          <w:lang w:eastAsia="en-US"/>
        </w:rPr>
        <w:t xml:space="preserve"> </w:t>
      </w:r>
      <w:r w:rsidRPr="003608EB">
        <w:rPr>
          <w:rFonts w:ascii="Times New Roman" w:hAnsi="Times New Roman"/>
          <w:b/>
          <w:bCs/>
          <w:sz w:val="28"/>
          <w:szCs w:val="28"/>
          <w:lang w:eastAsia="en-US"/>
        </w:rPr>
        <w:t>с</w:t>
      </w:r>
      <w:r w:rsidRPr="003608EB">
        <w:rPr>
          <w:rFonts w:ascii="Times New Roman" w:hAnsi="Times New Roman"/>
          <w:b/>
          <w:bCs/>
          <w:spacing w:val="-5"/>
          <w:sz w:val="28"/>
          <w:szCs w:val="28"/>
          <w:lang w:eastAsia="en-US"/>
        </w:rPr>
        <w:t xml:space="preserve"> </w:t>
      </w:r>
      <w:r w:rsidRPr="003608EB">
        <w:rPr>
          <w:rFonts w:ascii="Times New Roman" w:hAnsi="Times New Roman"/>
          <w:b/>
          <w:bCs/>
          <w:sz w:val="28"/>
          <w:szCs w:val="28"/>
          <w:lang w:eastAsia="en-US"/>
        </w:rPr>
        <w:t>программой</w:t>
      </w:r>
      <w:r w:rsidRPr="003608EB">
        <w:rPr>
          <w:rFonts w:ascii="Times New Roman" w:hAnsi="Times New Roman"/>
          <w:b/>
          <w:bCs/>
          <w:spacing w:val="-5"/>
          <w:sz w:val="28"/>
          <w:szCs w:val="28"/>
          <w:lang w:eastAsia="en-US"/>
        </w:rPr>
        <w:t xml:space="preserve"> </w:t>
      </w:r>
      <w:r w:rsidRPr="003608EB">
        <w:rPr>
          <w:rFonts w:ascii="Times New Roman" w:hAnsi="Times New Roman"/>
          <w:b/>
          <w:bCs/>
          <w:sz w:val="28"/>
          <w:szCs w:val="28"/>
          <w:lang w:eastAsia="en-US"/>
        </w:rPr>
        <w:t>воспитания</w:t>
      </w:r>
    </w:p>
    <w:p w14:paraId="71B431FC" w14:textId="77777777" w:rsidR="003608EB" w:rsidRPr="003608EB" w:rsidRDefault="003608EB" w:rsidP="003608EB">
      <w:pPr>
        <w:widowControl w:val="0"/>
        <w:autoSpaceDE w:val="0"/>
        <w:autoSpaceDN w:val="0"/>
        <w:spacing w:before="162"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Программа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курса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внеурочной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деятельности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разработана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учётом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федеральных образовательных программ начального общего, основного общего 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среднего</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общего</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образования.</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Это</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позволяет</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практике</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соединить</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обучающую</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воспитательную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деятельность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педагога,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ориентировать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её</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только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интеллектуальное,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нравственное,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социальное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развитие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ребёнка.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Это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проявляется:</w:t>
      </w:r>
    </w:p>
    <w:p w14:paraId="28EE8284" w14:textId="77777777" w:rsidR="003608EB" w:rsidRPr="003608EB" w:rsidRDefault="003608EB" w:rsidP="00142660">
      <w:pPr>
        <w:widowControl w:val="0"/>
        <w:numPr>
          <w:ilvl w:val="0"/>
          <w:numId w:val="125"/>
        </w:numPr>
        <w:tabs>
          <w:tab w:val="left" w:pos="1076"/>
        </w:tabs>
        <w:autoSpaceDE w:val="0"/>
        <w:autoSpaceDN w:val="0"/>
        <w:spacing w:after="0" w:line="276" w:lineRule="auto"/>
        <w:ind w:left="1075" w:hanging="233"/>
        <w:jc w:val="both"/>
        <w:rPr>
          <w:rFonts w:ascii="Times New Roman" w:hAnsi="Times New Roman"/>
          <w:sz w:val="28"/>
          <w:szCs w:val="28"/>
          <w:lang w:eastAsia="en-US"/>
        </w:rPr>
      </w:pPr>
      <w:r w:rsidRPr="003608EB">
        <w:rPr>
          <w:rFonts w:ascii="Times New Roman" w:hAnsi="Times New Roman"/>
          <w:sz w:val="28"/>
          <w:szCs w:val="28"/>
          <w:lang w:eastAsia="en-US"/>
        </w:rPr>
        <w:t>в</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выделении</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цели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программы</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ценностных</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приоритетов;</w:t>
      </w:r>
    </w:p>
    <w:p w14:paraId="6111C011" w14:textId="77777777" w:rsidR="003608EB" w:rsidRPr="003608EB" w:rsidRDefault="003608EB" w:rsidP="00142660">
      <w:pPr>
        <w:widowControl w:val="0"/>
        <w:numPr>
          <w:ilvl w:val="0"/>
          <w:numId w:val="125"/>
        </w:numPr>
        <w:tabs>
          <w:tab w:val="left" w:pos="1076"/>
        </w:tabs>
        <w:autoSpaceDE w:val="0"/>
        <w:autoSpaceDN w:val="0"/>
        <w:spacing w:before="161" w:after="0" w:line="276" w:lineRule="auto"/>
        <w:ind w:right="151" w:firstLine="709"/>
        <w:jc w:val="both"/>
        <w:rPr>
          <w:rFonts w:ascii="Times New Roman" w:hAnsi="Times New Roman"/>
          <w:sz w:val="28"/>
          <w:szCs w:val="28"/>
          <w:lang w:eastAsia="en-US"/>
        </w:rPr>
      </w:pPr>
      <w:r w:rsidRPr="003608EB">
        <w:rPr>
          <w:rFonts w:ascii="Times New Roman" w:hAnsi="Times New Roman"/>
          <w:sz w:val="28"/>
          <w:szCs w:val="28"/>
          <w:lang w:eastAsia="en-US"/>
        </w:rPr>
        <w:t>в приоритете личностных результатов реализации программы внеурочной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деятельности,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нашедших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свое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отражение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конкретизацию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программе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воспитания;</w:t>
      </w:r>
    </w:p>
    <w:p w14:paraId="01023C46" w14:textId="77777777" w:rsidR="003608EB" w:rsidRPr="003608EB" w:rsidRDefault="003608EB" w:rsidP="00142660">
      <w:pPr>
        <w:widowControl w:val="0"/>
        <w:numPr>
          <w:ilvl w:val="0"/>
          <w:numId w:val="125"/>
        </w:numPr>
        <w:tabs>
          <w:tab w:val="left" w:pos="1076"/>
        </w:tabs>
        <w:autoSpaceDE w:val="0"/>
        <w:autoSpaceDN w:val="0"/>
        <w:spacing w:before="8" w:after="0" w:line="276" w:lineRule="auto"/>
        <w:ind w:right="149" w:firstLine="709"/>
        <w:jc w:val="both"/>
        <w:rPr>
          <w:rFonts w:ascii="Times New Roman" w:hAnsi="Times New Roman"/>
          <w:sz w:val="28"/>
          <w:szCs w:val="28"/>
          <w:lang w:eastAsia="en-US"/>
        </w:rPr>
      </w:pPr>
      <w:r w:rsidRPr="003608EB">
        <w:rPr>
          <w:rFonts w:ascii="Times New Roman" w:hAnsi="Times New Roman"/>
          <w:sz w:val="28"/>
          <w:szCs w:val="28"/>
          <w:lang w:eastAsia="en-US"/>
        </w:rPr>
        <w:t>в интерактивных формах занятий для обучающихся, обеспечивающих 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вовлеченность</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совместную с</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педагогом</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сверстниками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деятельность.</w:t>
      </w:r>
    </w:p>
    <w:p w14:paraId="4DCEF2B7" w14:textId="77777777" w:rsidR="003608EB" w:rsidRPr="003608EB" w:rsidRDefault="003608EB" w:rsidP="003608EB">
      <w:pPr>
        <w:widowControl w:val="0"/>
        <w:autoSpaceDE w:val="0"/>
        <w:autoSpaceDN w:val="0"/>
        <w:spacing w:before="14" w:after="0" w:line="276" w:lineRule="auto"/>
        <w:ind w:left="843"/>
        <w:jc w:val="both"/>
        <w:outlineLvl w:val="2"/>
        <w:rPr>
          <w:rFonts w:ascii="Times New Roman" w:hAnsi="Times New Roman"/>
          <w:b/>
          <w:bCs/>
          <w:sz w:val="28"/>
          <w:szCs w:val="28"/>
          <w:lang w:eastAsia="en-US"/>
        </w:rPr>
      </w:pPr>
      <w:bookmarkStart w:id="315" w:name="_bookmark1"/>
      <w:bookmarkEnd w:id="315"/>
      <w:r w:rsidRPr="003608EB">
        <w:rPr>
          <w:rFonts w:ascii="Times New Roman" w:hAnsi="Times New Roman"/>
          <w:b/>
          <w:bCs/>
          <w:sz w:val="28"/>
          <w:szCs w:val="28"/>
          <w:lang w:eastAsia="en-US"/>
        </w:rPr>
        <w:lastRenderedPageBreak/>
        <w:t>Ценностное</w:t>
      </w:r>
      <w:r w:rsidRPr="003608EB">
        <w:rPr>
          <w:rFonts w:ascii="Times New Roman" w:hAnsi="Times New Roman"/>
          <w:b/>
          <w:bCs/>
          <w:spacing w:val="-8"/>
          <w:sz w:val="28"/>
          <w:szCs w:val="28"/>
          <w:lang w:eastAsia="en-US"/>
        </w:rPr>
        <w:t xml:space="preserve"> </w:t>
      </w:r>
      <w:r w:rsidRPr="003608EB">
        <w:rPr>
          <w:rFonts w:ascii="Times New Roman" w:hAnsi="Times New Roman"/>
          <w:b/>
          <w:bCs/>
          <w:sz w:val="28"/>
          <w:szCs w:val="28"/>
          <w:lang w:eastAsia="en-US"/>
        </w:rPr>
        <w:t>наполнение</w:t>
      </w:r>
      <w:r w:rsidRPr="003608EB">
        <w:rPr>
          <w:rFonts w:ascii="Times New Roman" w:hAnsi="Times New Roman"/>
          <w:b/>
          <w:bCs/>
          <w:spacing w:val="-5"/>
          <w:sz w:val="28"/>
          <w:szCs w:val="28"/>
          <w:lang w:eastAsia="en-US"/>
        </w:rPr>
        <w:t xml:space="preserve"> </w:t>
      </w:r>
      <w:r w:rsidRPr="003608EB">
        <w:rPr>
          <w:rFonts w:ascii="Times New Roman" w:hAnsi="Times New Roman"/>
          <w:b/>
          <w:bCs/>
          <w:sz w:val="28"/>
          <w:szCs w:val="28"/>
          <w:lang w:eastAsia="en-US"/>
        </w:rPr>
        <w:t>внеурочных</w:t>
      </w:r>
      <w:r w:rsidRPr="003608EB">
        <w:rPr>
          <w:rFonts w:ascii="Times New Roman" w:hAnsi="Times New Roman"/>
          <w:b/>
          <w:bCs/>
          <w:spacing w:val="-7"/>
          <w:sz w:val="28"/>
          <w:szCs w:val="28"/>
          <w:lang w:eastAsia="en-US"/>
        </w:rPr>
        <w:t xml:space="preserve"> </w:t>
      </w:r>
      <w:r w:rsidRPr="003608EB">
        <w:rPr>
          <w:rFonts w:ascii="Times New Roman" w:hAnsi="Times New Roman"/>
          <w:b/>
          <w:bCs/>
          <w:sz w:val="28"/>
          <w:szCs w:val="28"/>
          <w:lang w:eastAsia="en-US"/>
        </w:rPr>
        <w:t>занятий</w:t>
      </w:r>
    </w:p>
    <w:p w14:paraId="1742338C" w14:textId="77777777" w:rsidR="003608EB" w:rsidRPr="003608EB" w:rsidRDefault="003608EB" w:rsidP="003608EB">
      <w:pPr>
        <w:widowControl w:val="0"/>
        <w:autoSpaceDE w:val="0"/>
        <w:autoSpaceDN w:val="0"/>
        <w:spacing w:before="162" w:after="0" w:line="276" w:lineRule="auto"/>
        <w:ind w:left="843"/>
        <w:jc w:val="both"/>
        <w:rPr>
          <w:rFonts w:ascii="Times New Roman" w:hAnsi="Times New Roman"/>
          <w:sz w:val="28"/>
          <w:szCs w:val="28"/>
          <w:lang w:eastAsia="en-US"/>
        </w:rPr>
      </w:pPr>
      <w:r w:rsidRPr="003608EB">
        <w:rPr>
          <w:rFonts w:ascii="Times New Roman" w:hAnsi="Times New Roman"/>
          <w:sz w:val="28"/>
          <w:szCs w:val="28"/>
          <w:lang w:eastAsia="en-US"/>
        </w:rPr>
        <w:t>В</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основе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определения</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тематики</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внеурочных</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занятий</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лежат</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два</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принципа:</w:t>
      </w:r>
    </w:p>
    <w:p w14:paraId="61C0315D" w14:textId="77777777" w:rsidR="003608EB" w:rsidRPr="003608EB" w:rsidRDefault="003608EB" w:rsidP="00142660">
      <w:pPr>
        <w:widowControl w:val="0"/>
        <w:numPr>
          <w:ilvl w:val="0"/>
          <w:numId w:val="124"/>
        </w:numPr>
        <w:tabs>
          <w:tab w:val="left" w:pos="1155"/>
        </w:tabs>
        <w:autoSpaceDE w:val="0"/>
        <w:autoSpaceDN w:val="0"/>
        <w:spacing w:before="160" w:after="0" w:line="276" w:lineRule="auto"/>
        <w:ind w:hanging="312"/>
        <w:jc w:val="both"/>
        <w:rPr>
          <w:rFonts w:ascii="Times New Roman" w:hAnsi="Times New Roman"/>
          <w:sz w:val="28"/>
          <w:szCs w:val="28"/>
          <w:lang w:eastAsia="en-US"/>
        </w:rPr>
      </w:pPr>
      <w:r w:rsidRPr="003608EB">
        <w:rPr>
          <w:rFonts w:ascii="Times New Roman" w:hAnsi="Times New Roman"/>
          <w:sz w:val="28"/>
          <w:szCs w:val="28"/>
          <w:lang w:eastAsia="en-US"/>
        </w:rPr>
        <w:t>соответствие</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датам</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календаря;</w:t>
      </w:r>
    </w:p>
    <w:p w14:paraId="25329CC5" w14:textId="77777777" w:rsidR="003608EB" w:rsidRPr="003608EB" w:rsidRDefault="003608EB" w:rsidP="00142660">
      <w:pPr>
        <w:widowControl w:val="0"/>
        <w:numPr>
          <w:ilvl w:val="0"/>
          <w:numId w:val="124"/>
        </w:numPr>
        <w:tabs>
          <w:tab w:val="left" w:pos="1155"/>
        </w:tabs>
        <w:autoSpaceDE w:val="0"/>
        <w:autoSpaceDN w:val="0"/>
        <w:spacing w:before="162" w:after="0" w:line="276" w:lineRule="auto"/>
        <w:ind w:left="134" w:right="153" w:firstLine="709"/>
        <w:jc w:val="both"/>
        <w:rPr>
          <w:rFonts w:ascii="Times New Roman" w:hAnsi="Times New Roman"/>
          <w:sz w:val="28"/>
          <w:szCs w:val="28"/>
          <w:lang w:eastAsia="en-US"/>
        </w:rPr>
      </w:pPr>
      <w:r w:rsidRPr="003608EB">
        <w:rPr>
          <w:rFonts w:ascii="Times New Roman" w:hAnsi="Times New Roman"/>
          <w:sz w:val="28"/>
          <w:szCs w:val="28"/>
          <w:lang w:eastAsia="en-US"/>
        </w:rPr>
        <w:t>значимость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обучающегося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события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(даты),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которое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отмечается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календаре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текущем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году.</w:t>
      </w:r>
    </w:p>
    <w:p w14:paraId="21B4FF32" w14:textId="77777777" w:rsidR="003608EB" w:rsidRPr="003608EB" w:rsidRDefault="003608EB" w:rsidP="003608EB">
      <w:pPr>
        <w:widowControl w:val="0"/>
        <w:autoSpaceDE w:val="0"/>
        <w:autoSpaceDN w:val="0"/>
        <w:spacing w:after="0" w:line="276" w:lineRule="auto"/>
        <w:ind w:left="843"/>
        <w:jc w:val="both"/>
        <w:rPr>
          <w:rFonts w:ascii="Times New Roman" w:hAnsi="Times New Roman"/>
          <w:sz w:val="28"/>
          <w:szCs w:val="28"/>
          <w:lang w:eastAsia="en-US"/>
        </w:rPr>
      </w:pPr>
      <w:r w:rsidRPr="003608EB">
        <w:rPr>
          <w:rFonts w:ascii="Times New Roman" w:hAnsi="Times New Roman"/>
          <w:sz w:val="28"/>
          <w:szCs w:val="28"/>
          <w:lang w:eastAsia="en-US"/>
        </w:rPr>
        <w:t>Даты</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календаря</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можно</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объединить</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две</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группы:</w:t>
      </w:r>
    </w:p>
    <w:p w14:paraId="37AEDB89" w14:textId="77777777" w:rsidR="003608EB" w:rsidRPr="003608EB" w:rsidRDefault="003608EB" w:rsidP="00142660">
      <w:pPr>
        <w:widowControl w:val="0"/>
        <w:numPr>
          <w:ilvl w:val="0"/>
          <w:numId w:val="123"/>
        </w:numPr>
        <w:tabs>
          <w:tab w:val="left" w:pos="1132"/>
        </w:tabs>
        <w:autoSpaceDE w:val="0"/>
        <w:autoSpaceDN w:val="0"/>
        <w:spacing w:before="161" w:after="0" w:line="276" w:lineRule="auto"/>
        <w:ind w:right="150" w:firstLine="709"/>
        <w:jc w:val="both"/>
        <w:rPr>
          <w:rFonts w:ascii="Times New Roman" w:hAnsi="Times New Roman"/>
          <w:sz w:val="28"/>
          <w:szCs w:val="28"/>
          <w:lang w:eastAsia="en-US"/>
        </w:rPr>
      </w:pPr>
      <w:r w:rsidRPr="003608EB">
        <w:rPr>
          <w:rFonts w:ascii="Times New Roman" w:hAnsi="Times New Roman"/>
          <w:sz w:val="28"/>
          <w:szCs w:val="28"/>
          <w:lang w:eastAsia="en-US"/>
        </w:rPr>
        <w:t>Даты, связанные с событиями, которые отмечаются в постоянные числа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ежегодно (государственные и профессиональные праздники, даты исторических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событий).</w:t>
      </w:r>
      <w:r w:rsidRPr="003608EB">
        <w:rPr>
          <w:rFonts w:ascii="Times New Roman" w:hAnsi="Times New Roman"/>
          <w:spacing w:val="33"/>
          <w:sz w:val="28"/>
          <w:szCs w:val="28"/>
          <w:lang w:eastAsia="en-US"/>
        </w:rPr>
        <w:t xml:space="preserve"> </w:t>
      </w:r>
      <w:r w:rsidRPr="003608EB">
        <w:rPr>
          <w:rFonts w:ascii="Times New Roman" w:hAnsi="Times New Roman"/>
          <w:sz w:val="28"/>
          <w:szCs w:val="28"/>
          <w:lang w:eastAsia="en-US"/>
        </w:rPr>
        <w:t>Например,</w:t>
      </w:r>
      <w:r w:rsidRPr="003608EB">
        <w:rPr>
          <w:rFonts w:ascii="Times New Roman" w:hAnsi="Times New Roman"/>
          <w:spacing w:val="34"/>
          <w:sz w:val="28"/>
          <w:szCs w:val="28"/>
          <w:lang w:eastAsia="en-US"/>
        </w:rPr>
        <w:t xml:space="preserve"> </w:t>
      </w:r>
      <w:r w:rsidRPr="003608EB">
        <w:rPr>
          <w:rFonts w:ascii="Times New Roman" w:hAnsi="Times New Roman"/>
          <w:sz w:val="28"/>
          <w:szCs w:val="28"/>
          <w:lang w:eastAsia="en-US"/>
        </w:rPr>
        <w:t>«День</w:t>
      </w:r>
      <w:r w:rsidRPr="003608EB">
        <w:rPr>
          <w:rFonts w:ascii="Times New Roman" w:hAnsi="Times New Roman"/>
          <w:spacing w:val="36"/>
          <w:sz w:val="28"/>
          <w:szCs w:val="28"/>
          <w:lang w:eastAsia="en-US"/>
        </w:rPr>
        <w:t xml:space="preserve"> </w:t>
      </w:r>
      <w:r w:rsidRPr="003608EB">
        <w:rPr>
          <w:rFonts w:ascii="Times New Roman" w:hAnsi="Times New Roman"/>
          <w:sz w:val="28"/>
          <w:szCs w:val="28"/>
          <w:lang w:eastAsia="en-US"/>
        </w:rPr>
        <w:t>народного</w:t>
      </w:r>
      <w:r w:rsidRPr="003608EB">
        <w:rPr>
          <w:rFonts w:ascii="Times New Roman" w:hAnsi="Times New Roman"/>
          <w:spacing w:val="35"/>
          <w:sz w:val="28"/>
          <w:szCs w:val="28"/>
          <w:lang w:eastAsia="en-US"/>
        </w:rPr>
        <w:t xml:space="preserve"> </w:t>
      </w:r>
      <w:r w:rsidRPr="003608EB">
        <w:rPr>
          <w:rFonts w:ascii="Times New Roman" w:hAnsi="Times New Roman"/>
          <w:sz w:val="28"/>
          <w:szCs w:val="28"/>
          <w:lang w:eastAsia="en-US"/>
        </w:rPr>
        <w:t>единства»,</w:t>
      </w:r>
      <w:r w:rsidRPr="003608EB">
        <w:rPr>
          <w:rFonts w:ascii="Times New Roman" w:hAnsi="Times New Roman"/>
          <w:spacing w:val="34"/>
          <w:sz w:val="28"/>
          <w:szCs w:val="28"/>
          <w:lang w:eastAsia="en-US"/>
        </w:rPr>
        <w:t xml:space="preserve"> </w:t>
      </w:r>
      <w:r w:rsidRPr="003608EB">
        <w:rPr>
          <w:rFonts w:ascii="Times New Roman" w:hAnsi="Times New Roman"/>
          <w:sz w:val="28"/>
          <w:szCs w:val="28"/>
          <w:lang w:eastAsia="en-US"/>
        </w:rPr>
        <w:t>«День</w:t>
      </w:r>
      <w:r w:rsidRPr="003608EB">
        <w:rPr>
          <w:rFonts w:ascii="Times New Roman" w:hAnsi="Times New Roman"/>
          <w:spacing w:val="35"/>
          <w:sz w:val="28"/>
          <w:szCs w:val="28"/>
          <w:lang w:eastAsia="en-US"/>
        </w:rPr>
        <w:t xml:space="preserve"> </w:t>
      </w:r>
      <w:r w:rsidRPr="003608EB">
        <w:rPr>
          <w:rFonts w:ascii="Times New Roman" w:hAnsi="Times New Roman"/>
          <w:sz w:val="28"/>
          <w:szCs w:val="28"/>
          <w:lang w:eastAsia="en-US"/>
        </w:rPr>
        <w:t>защитника</w:t>
      </w:r>
      <w:r w:rsidRPr="003608EB">
        <w:rPr>
          <w:rFonts w:ascii="Times New Roman" w:hAnsi="Times New Roman"/>
          <w:spacing w:val="35"/>
          <w:sz w:val="28"/>
          <w:szCs w:val="28"/>
          <w:lang w:eastAsia="en-US"/>
        </w:rPr>
        <w:t xml:space="preserve"> </w:t>
      </w:r>
      <w:r w:rsidRPr="003608EB">
        <w:rPr>
          <w:rFonts w:ascii="Times New Roman" w:hAnsi="Times New Roman"/>
          <w:sz w:val="28"/>
          <w:szCs w:val="28"/>
          <w:lang w:eastAsia="en-US"/>
        </w:rPr>
        <w:t>Отечества»,</w:t>
      </w:r>
    </w:p>
    <w:p w14:paraId="4A28DD5A" w14:textId="77777777" w:rsidR="003608EB" w:rsidRPr="003608EB" w:rsidRDefault="003608EB" w:rsidP="003608EB">
      <w:pPr>
        <w:widowControl w:val="0"/>
        <w:autoSpaceDE w:val="0"/>
        <w:autoSpaceDN w:val="0"/>
        <w:spacing w:after="0" w:line="276" w:lineRule="auto"/>
        <w:ind w:left="134" w:right="150"/>
        <w:jc w:val="both"/>
        <w:rPr>
          <w:rFonts w:ascii="Times New Roman" w:hAnsi="Times New Roman"/>
          <w:sz w:val="28"/>
          <w:szCs w:val="28"/>
          <w:lang w:eastAsia="en-US"/>
        </w:rPr>
      </w:pPr>
      <w:r w:rsidRPr="003608EB">
        <w:rPr>
          <w:rFonts w:ascii="Times New Roman" w:hAnsi="Times New Roman"/>
          <w:sz w:val="28"/>
          <w:szCs w:val="28"/>
          <w:lang w:eastAsia="en-US"/>
        </w:rPr>
        <w:t>«</w:t>
      </w:r>
      <w:r w:rsidRPr="003608EB">
        <w:rPr>
          <w:rFonts w:ascii="Times New Roman" w:hAnsi="Times New Roman"/>
          <w:color w:val="231F20"/>
          <w:sz w:val="28"/>
          <w:szCs w:val="28"/>
          <w:lang w:eastAsia="en-US"/>
        </w:rPr>
        <w:t>Новогодние</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семейные</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традиции</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разных</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народов</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России</w:t>
      </w:r>
      <w:r w:rsidRPr="003608EB">
        <w:rPr>
          <w:rFonts w:ascii="Times New Roman" w:hAnsi="Times New Roman"/>
          <w:sz w:val="28"/>
          <w:szCs w:val="28"/>
          <w:lang w:eastAsia="en-US"/>
        </w:rPr>
        <w:t>»,</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«День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учителя</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(советники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воспитанию)»,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«День</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российской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науки»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 д.</w:t>
      </w:r>
    </w:p>
    <w:p w14:paraId="1CC0A395" w14:textId="77777777" w:rsidR="003608EB" w:rsidRPr="003608EB" w:rsidRDefault="003608EB" w:rsidP="00142660">
      <w:pPr>
        <w:widowControl w:val="0"/>
        <w:numPr>
          <w:ilvl w:val="0"/>
          <w:numId w:val="123"/>
        </w:numPr>
        <w:tabs>
          <w:tab w:val="left" w:pos="1132"/>
        </w:tabs>
        <w:autoSpaceDE w:val="0"/>
        <w:autoSpaceDN w:val="0"/>
        <w:spacing w:after="0" w:line="276" w:lineRule="auto"/>
        <w:ind w:right="154" w:firstLine="709"/>
        <w:jc w:val="both"/>
        <w:rPr>
          <w:rFonts w:ascii="Times New Roman" w:hAnsi="Times New Roman"/>
          <w:sz w:val="28"/>
          <w:szCs w:val="28"/>
          <w:lang w:eastAsia="en-US"/>
        </w:rPr>
      </w:pPr>
      <w:r w:rsidRPr="003608EB">
        <w:rPr>
          <w:rFonts w:ascii="Times New Roman" w:hAnsi="Times New Roman"/>
          <w:sz w:val="28"/>
          <w:szCs w:val="28"/>
          <w:lang w:eastAsia="en-US"/>
        </w:rPr>
        <w:t>Юбилейные даты выдающихся деятелей науки, литературы, искусства.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Например,</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«190-летие</w:t>
      </w:r>
      <w:r w:rsidRPr="003608EB">
        <w:rPr>
          <w:rFonts w:ascii="Times New Roman" w:hAnsi="Times New Roman"/>
          <w:spacing w:val="20"/>
          <w:sz w:val="28"/>
          <w:szCs w:val="28"/>
          <w:lang w:eastAsia="en-US"/>
        </w:rPr>
        <w:t xml:space="preserve"> </w:t>
      </w:r>
      <w:r w:rsidRPr="003608EB">
        <w:rPr>
          <w:rFonts w:ascii="Times New Roman" w:hAnsi="Times New Roman"/>
          <w:sz w:val="28"/>
          <w:szCs w:val="28"/>
          <w:lang w:eastAsia="en-US"/>
        </w:rPr>
        <w:t>со</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дня</w:t>
      </w:r>
      <w:r w:rsidRPr="003608EB">
        <w:rPr>
          <w:rFonts w:ascii="Times New Roman" w:hAnsi="Times New Roman"/>
          <w:spacing w:val="19"/>
          <w:sz w:val="28"/>
          <w:szCs w:val="28"/>
          <w:lang w:eastAsia="en-US"/>
        </w:rPr>
        <w:t xml:space="preserve"> </w:t>
      </w:r>
      <w:r w:rsidRPr="003608EB">
        <w:rPr>
          <w:rFonts w:ascii="Times New Roman" w:hAnsi="Times New Roman"/>
          <w:sz w:val="28"/>
          <w:szCs w:val="28"/>
          <w:lang w:eastAsia="en-US"/>
        </w:rPr>
        <w:t>рождения</w:t>
      </w:r>
      <w:r w:rsidRPr="003608EB">
        <w:rPr>
          <w:rFonts w:ascii="Times New Roman" w:hAnsi="Times New Roman"/>
          <w:spacing w:val="19"/>
          <w:sz w:val="28"/>
          <w:szCs w:val="28"/>
          <w:lang w:eastAsia="en-US"/>
        </w:rPr>
        <w:t xml:space="preserve"> </w:t>
      </w:r>
      <w:r w:rsidRPr="003608EB">
        <w:rPr>
          <w:rFonts w:ascii="Times New Roman" w:hAnsi="Times New Roman"/>
          <w:sz w:val="28"/>
          <w:szCs w:val="28"/>
          <w:lang w:eastAsia="en-US"/>
        </w:rPr>
        <w:t>Д.</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Менделеева.</w:t>
      </w:r>
      <w:r w:rsidRPr="003608EB">
        <w:rPr>
          <w:rFonts w:ascii="Times New Roman" w:hAnsi="Times New Roman"/>
          <w:spacing w:val="20"/>
          <w:sz w:val="28"/>
          <w:szCs w:val="28"/>
          <w:lang w:eastAsia="en-US"/>
        </w:rPr>
        <w:t xml:space="preserve"> </w:t>
      </w:r>
      <w:r w:rsidRPr="003608EB">
        <w:rPr>
          <w:rFonts w:ascii="Times New Roman" w:hAnsi="Times New Roman"/>
          <w:sz w:val="28"/>
          <w:szCs w:val="28"/>
          <w:lang w:eastAsia="en-US"/>
        </w:rPr>
        <w:t>День</w:t>
      </w:r>
      <w:r w:rsidRPr="003608EB">
        <w:rPr>
          <w:rFonts w:ascii="Times New Roman" w:hAnsi="Times New Roman"/>
          <w:spacing w:val="19"/>
          <w:sz w:val="28"/>
          <w:szCs w:val="28"/>
          <w:lang w:eastAsia="en-US"/>
        </w:rPr>
        <w:t xml:space="preserve"> </w:t>
      </w:r>
      <w:r w:rsidRPr="003608EB">
        <w:rPr>
          <w:rFonts w:ascii="Times New Roman" w:hAnsi="Times New Roman"/>
          <w:sz w:val="28"/>
          <w:szCs w:val="28"/>
          <w:lang w:eastAsia="en-US"/>
        </w:rPr>
        <w:t>российской</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науки»,</w:t>
      </w:r>
    </w:p>
    <w:p w14:paraId="25505576" w14:textId="77777777" w:rsidR="003608EB" w:rsidRPr="003608EB" w:rsidRDefault="003608EB" w:rsidP="003608EB">
      <w:pPr>
        <w:widowControl w:val="0"/>
        <w:autoSpaceDE w:val="0"/>
        <w:autoSpaceDN w:val="0"/>
        <w:spacing w:after="0" w:line="276" w:lineRule="auto"/>
        <w:ind w:left="134" w:right="149"/>
        <w:jc w:val="both"/>
        <w:rPr>
          <w:rFonts w:ascii="Times New Roman" w:hAnsi="Times New Roman"/>
          <w:sz w:val="28"/>
          <w:szCs w:val="28"/>
          <w:lang w:eastAsia="en-US"/>
        </w:rPr>
      </w:pPr>
      <w:r w:rsidRPr="003608EB">
        <w:rPr>
          <w:rFonts w:ascii="Times New Roman" w:hAnsi="Times New Roman"/>
          <w:sz w:val="28"/>
          <w:szCs w:val="28"/>
          <w:lang w:eastAsia="en-US"/>
        </w:rPr>
        <w:t>«</w:t>
      </w:r>
      <w:r w:rsidRPr="003608EB">
        <w:rPr>
          <w:rFonts w:ascii="Times New Roman" w:hAnsi="Times New Roman"/>
          <w:color w:val="231F20"/>
          <w:sz w:val="28"/>
          <w:szCs w:val="28"/>
          <w:lang w:eastAsia="en-US"/>
        </w:rPr>
        <w:t>215-летие</w:t>
      </w:r>
      <w:r w:rsidRPr="003608EB">
        <w:rPr>
          <w:rFonts w:ascii="Times New Roman" w:hAnsi="Times New Roman"/>
          <w:color w:val="231F20"/>
          <w:spacing w:val="-10"/>
          <w:sz w:val="28"/>
          <w:szCs w:val="28"/>
          <w:lang w:eastAsia="en-US"/>
        </w:rPr>
        <w:t xml:space="preserve"> </w:t>
      </w:r>
      <w:r w:rsidRPr="003608EB">
        <w:rPr>
          <w:rFonts w:ascii="Times New Roman" w:hAnsi="Times New Roman"/>
          <w:color w:val="231F20"/>
          <w:sz w:val="28"/>
          <w:szCs w:val="28"/>
          <w:lang w:eastAsia="en-US"/>
        </w:rPr>
        <w:t>со</w:t>
      </w:r>
      <w:r w:rsidRPr="003608EB">
        <w:rPr>
          <w:rFonts w:ascii="Times New Roman" w:hAnsi="Times New Roman"/>
          <w:color w:val="231F20"/>
          <w:spacing w:val="-10"/>
          <w:sz w:val="28"/>
          <w:szCs w:val="28"/>
          <w:lang w:eastAsia="en-US"/>
        </w:rPr>
        <w:t xml:space="preserve"> </w:t>
      </w:r>
      <w:r w:rsidRPr="003608EB">
        <w:rPr>
          <w:rFonts w:ascii="Times New Roman" w:hAnsi="Times New Roman"/>
          <w:color w:val="231F20"/>
          <w:sz w:val="28"/>
          <w:szCs w:val="28"/>
          <w:lang w:eastAsia="en-US"/>
        </w:rPr>
        <w:t>дня</w:t>
      </w:r>
      <w:r w:rsidRPr="003608EB">
        <w:rPr>
          <w:rFonts w:ascii="Times New Roman" w:hAnsi="Times New Roman"/>
          <w:color w:val="231F20"/>
          <w:spacing w:val="-10"/>
          <w:sz w:val="28"/>
          <w:szCs w:val="28"/>
          <w:lang w:eastAsia="en-US"/>
        </w:rPr>
        <w:t xml:space="preserve"> </w:t>
      </w:r>
      <w:r w:rsidRPr="003608EB">
        <w:rPr>
          <w:rFonts w:ascii="Times New Roman" w:hAnsi="Times New Roman"/>
          <w:color w:val="231F20"/>
          <w:sz w:val="28"/>
          <w:szCs w:val="28"/>
          <w:lang w:eastAsia="en-US"/>
        </w:rPr>
        <w:t>рождения</w:t>
      </w:r>
      <w:r w:rsidRPr="003608EB">
        <w:rPr>
          <w:rFonts w:ascii="Times New Roman" w:hAnsi="Times New Roman"/>
          <w:color w:val="231F20"/>
          <w:spacing w:val="-10"/>
          <w:sz w:val="28"/>
          <w:szCs w:val="28"/>
          <w:lang w:eastAsia="en-US"/>
        </w:rPr>
        <w:t xml:space="preserve"> </w:t>
      </w:r>
      <w:r w:rsidRPr="003608EB">
        <w:rPr>
          <w:rFonts w:ascii="Times New Roman" w:hAnsi="Times New Roman"/>
          <w:color w:val="231F20"/>
          <w:sz w:val="28"/>
          <w:szCs w:val="28"/>
          <w:lang w:eastAsia="en-US"/>
        </w:rPr>
        <w:t>Н.</w:t>
      </w:r>
      <w:r w:rsidRPr="003608EB">
        <w:rPr>
          <w:rFonts w:ascii="Times New Roman" w:hAnsi="Times New Roman"/>
          <w:color w:val="231F20"/>
          <w:spacing w:val="-9"/>
          <w:sz w:val="28"/>
          <w:szCs w:val="28"/>
          <w:lang w:eastAsia="en-US"/>
        </w:rPr>
        <w:t xml:space="preserve"> </w:t>
      </w:r>
      <w:r w:rsidRPr="003608EB">
        <w:rPr>
          <w:rFonts w:ascii="Times New Roman" w:hAnsi="Times New Roman"/>
          <w:color w:val="231F20"/>
          <w:sz w:val="28"/>
          <w:szCs w:val="28"/>
          <w:lang w:eastAsia="en-US"/>
        </w:rPr>
        <w:t>В.</w:t>
      </w:r>
      <w:r w:rsidRPr="003608EB">
        <w:rPr>
          <w:rFonts w:ascii="Times New Roman" w:hAnsi="Times New Roman"/>
          <w:color w:val="231F20"/>
          <w:spacing w:val="-10"/>
          <w:sz w:val="28"/>
          <w:szCs w:val="28"/>
          <w:lang w:eastAsia="en-US"/>
        </w:rPr>
        <w:t xml:space="preserve"> </w:t>
      </w:r>
      <w:r w:rsidRPr="003608EB">
        <w:rPr>
          <w:rFonts w:ascii="Times New Roman" w:hAnsi="Times New Roman"/>
          <w:color w:val="231F20"/>
          <w:sz w:val="28"/>
          <w:szCs w:val="28"/>
          <w:lang w:eastAsia="en-US"/>
        </w:rPr>
        <w:t>Гоголя</w:t>
      </w:r>
      <w:r w:rsidRPr="003608EB">
        <w:rPr>
          <w:rFonts w:ascii="Times New Roman" w:hAnsi="Times New Roman"/>
          <w:sz w:val="28"/>
          <w:szCs w:val="28"/>
          <w:lang w:eastAsia="en-US"/>
        </w:rPr>
        <w:t>»,</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color w:val="231F20"/>
          <w:sz w:val="28"/>
          <w:szCs w:val="28"/>
          <w:lang w:eastAsia="en-US"/>
        </w:rPr>
        <w:t>Русский</w:t>
      </w:r>
      <w:r w:rsidRPr="003608EB">
        <w:rPr>
          <w:rFonts w:ascii="Times New Roman" w:hAnsi="Times New Roman"/>
          <w:color w:val="231F20"/>
          <w:spacing w:val="-9"/>
          <w:sz w:val="28"/>
          <w:szCs w:val="28"/>
          <w:lang w:eastAsia="en-US"/>
        </w:rPr>
        <w:t xml:space="preserve"> </w:t>
      </w:r>
      <w:r w:rsidRPr="003608EB">
        <w:rPr>
          <w:rFonts w:ascii="Times New Roman" w:hAnsi="Times New Roman"/>
          <w:color w:val="231F20"/>
          <w:sz w:val="28"/>
          <w:szCs w:val="28"/>
          <w:lang w:eastAsia="en-US"/>
        </w:rPr>
        <w:t>язык.</w:t>
      </w:r>
      <w:r w:rsidRPr="003608EB">
        <w:rPr>
          <w:rFonts w:ascii="Times New Roman" w:hAnsi="Times New Roman"/>
          <w:color w:val="231F20"/>
          <w:spacing w:val="-8"/>
          <w:sz w:val="28"/>
          <w:szCs w:val="28"/>
          <w:lang w:eastAsia="en-US"/>
        </w:rPr>
        <w:t xml:space="preserve"> </w:t>
      </w:r>
      <w:r w:rsidRPr="003608EB">
        <w:rPr>
          <w:rFonts w:ascii="Times New Roman" w:hAnsi="Times New Roman"/>
          <w:color w:val="231F20"/>
          <w:sz w:val="28"/>
          <w:szCs w:val="28"/>
          <w:lang w:eastAsia="en-US"/>
        </w:rPr>
        <w:t>Великий</w:t>
      </w:r>
      <w:r w:rsidRPr="003608EB">
        <w:rPr>
          <w:rFonts w:ascii="Times New Roman" w:hAnsi="Times New Roman"/>
          <w:color w:val="231F20"/>
          <w:spacing w:val="-9"/>
          <w:sz w:val="28"/>
          <w:szCs w:val="28"/>
          <w:lang w:eastAsia="en-US"/>
        </w:rPr>
        <w:t xml:space="preserve"> </w:t>
      </w:r>
      <w:r w:rsidRPr="003608EB">
        <w:rPr>
          <w:rFonts w:ascii="Times New Roman" w:hAnsi="Times New Roman"/>
          <w:color w:val="231F20"/>
          <w:sz w:val="28"/>
          <w:szCs w:val="28"/>
          <w:lang w:eastAsia="en-US"/>
        </w:rPr>
        <w:t>и</w:t>
      </w:r>
      <w:r w:rsidRPr="003608EB">
        <w:rPr>
          <w:rFonts w:ascii="Times New Roman" w:hAnsi="Times New Roman"/>
          <w:color w:val="231F20"/>
          <w:spacing w:val="-10"/>
          <w:sz w:val="28"/>
          <w:szCs w:val="28"/>
          <w:lang w:eastAsia="en-US"/>
        </w:rPr>
        <w:t xml:space="preserve"> </w:t>
      </w:r>
      <w:r w:rsidRPr="003608EB">
        <w:rPr>
          <w:rFonts w:ascii="Times New Roman" w:hAnsi="Times New Roman"/>
          <w:color w:val="231F20"/>
          <w:sz w:val="28"/>
          <w:szCs w:val="28"/>
          <w:lang w:eastAsia="en-US"/>
        </w:rPr>
        <w:t>могучий.</w:t>
      </w:r>
      <w:r w:rsidRPr="003608EB">
        <w:rPr>
          <w:rFonts w:ascii="Times New Roman" w:hAnsi="Times New Roman"/>
          <w:color w:val="231F20"/>
          <w:spacing w:val="-11"/>
          <w:sz w:val="28"/>
          <w:szCs w:val="28"/>
          <w:lang w:eastAsia="en-US"/>
        </w:rPr>
        <w:t xml:space="preserve"> </w:t>
      </w:r>
      <w:r w:rsidRPr="003608EB">
        <w:rPr>
          <w:rFonts w:ascii="Times New Roman" w:hAnsi="Times New Roman"/>
          <w:color w:val="231F20"/>
          <w:sz w:val="28"/>
          <w:szCs w:val="28"/>
          <w:lang w:eastAsia="en-US"/>
        </w:rPr>
        <w:t>225</w:t>
      </w:r>
      <w:r w:rsidRPr="003608EB">
        <w:rPr>
          <w:rFonts w:ascii="Times New Roman" w:hAnsi="Times New Roman"/>
          <w:color w:val="231F20"/>
          <w:spacing w:val="-67"/>
          <w:sz w:val="28"/>
          <w:szCs w:val="28"/>
          <w:lang w:eastAsia="en-US"/>
        </w:rPr>
        <w:t xml:space="preserve"> </w:t>
      </w:r>
      <w:r w:rsidRPr="003608EB">
        <w:rPr>
          <w:rFonts w:ascii="Times New Roman" w:hAnsi="Times New Roman"/>
          <w:color w:val="231F20"/>
          <w:sz w:val="28"/>
          <w:szCs w:val="28"/>
          <w:lang w:eastAsia="en-US"/>
        </w:rPr>
        <w:t>лет</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со</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дня</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рождения</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А.</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С.</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Пушкина</w:t>
      </w:r>
      <w:r w:rsidRPr="003608EB">
        <w:rPr>
          <w:rFonts w:ascii="Times New Roman" w:hAnsi="Times New Roman"/>
          <w:sz w:val="28"/>
          <w:szCs w:val="28"/>
          <w:lang w:eastAsia="en-US"/>
        </w:rPr>
        <w:t>».</w:t>
      </w:r>
    </w:p>
    <w:p w14:paraId="15EB4A8A" w14:textId="77777777" w:rsidR="003608EB" w:rsidRPr="003608EB" w:rsidRDefault="003608EB" w:rsidP="003608EB">
      <w:pPr>
        <w:widowControl w:val="0"/>
        <w:autoSpaceDE w:val="0"/>
        <w:autoSpaceDN w:val="0"/>
        <w:spacing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В программе предлагается несколько тем внеурочных занятий, которые не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связаны</w:t>
      </w:r>
      <w:r w:rsidRPr="003608EB">
        <w:rPr>
          <w:rFonts w:ascii="Times New Roman" w:hAnsi="Times New Roman"/>
          <w:spacing w:val="49"/>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50"/>
          <w:sz w:val="28"/>
          <w:szCs w:val="28"/>
          <w:lang w:eastAsia="en-US"/>
        </w:rPr>
        <w:t xml:space="preserve"> </w:t>
      </w:r>
      <w:r w:rsidRPr="003608EB">
        <w:rPr>
          <w:rFonts w:ascii="Times New Roman" w:hAnsi="Times New Roman"/>
          <w:sz w:val="28"/>
          <w:szCs w:val="28"/>
          <w:lang w:eastAsia="en-US"/>
        </w:rPr>
        <w:t>текущими</w:t>
      </w:r>
      <w:r w:rsidRPr="003608EB">
        <w:rPr>
          <w:rFonts w:ascii="Times New Roman" w:hAnsi="Times New Roman"/>
          <w:spacing w:val="49"/>
          <w:sz w:val="28"/>
          <w:szCs w:val="28"/>
          <w:lang w:eastAsia="en-US"/>
        </w:rPr>
        <w:t xml:space="preserve"> </w:t>
      </w:r>
      <w:r w:rsidRPr="003608EB">
        <w:rPr>
          <w:rFonts w:ascii="Times New Roman" w:hAnsi="Times New Roman"/>
          <w:sz w:val="28"/>
          <w:szCs w:val="28"/>
          <w:lang w:eastAsia="en-US"/>
        </w:rPr>
        <w:t>датами</w:t>
      </w:r>
      <w:r w:rsidRPr="003608EB">
        <w:rPr>
          <w:rFonts w:ascii="Times New Roman" w:hAnsi="Times New Roman"/>
          <w:spacing w:val="51"/>
          <w:sz w:val="28"/>
          <w:szCs w:val="28"/>
          <w:lang w:eastAsia="en-US"/>
        </w:rPr>
        <w:t xml:space="preserve"> </w:t>
      </w:r>
      <w:r w:rsidRPr="003608EB">
        <w:rPr>
          <w:rFonts w:ascii="Times New Roman" w:hAnsi="Times New Roman"/>
          <w:sz w:val="28"/>
          <w:szCs w:val="28"/>
          <w:lang w:eastAsia="en-US"/>
        </w:rPr>
        <w:t>календаря,</w:t>
      </w:r>
      <w:r w:rsidRPr="003608EB">
        <w:rPr>
          <w:rFonts w:ascii="Times New Roman" w:hAnsi="Times New Roman"/>
          <w:spacing w:val="48"/>
          <w:sz w:val="28"/>
          <w:szCs w:val="28"/>
          <w:lang w:eastAsia="en-US"/>
        </w:rPr>
        <w:t xml:space="preserve"> </w:t>
      </w:r>
      <w:r w:rsidRPr="003608EB">
        <w:rPr>
          <w:rFonts w:ascii="Times New Roman" w:hAnsi="Times New Roman"/>
          <w:sz w:val="28"/>
          <w:szCs w:val="28"/>
          <w:lang w:eastAsia="en-US"/>
        </w:rPr>
        <w:t>но</w:t>
      </w:r>
      <w:r w:rsidRPr="003608EB">
        <w:rPr>
          <w:rFonts w:ascii="Times New Roman" w:hAnsi="Times New Roman"/>
          <w:spacing w:val="50"/>
          <w:sz w:val="28"/>
          <w:szCs w:val="28"/>
          <w:lang w:eastAsia="en-US"/>
        </w:rPr>
        <w:t xml:space="preserve"> </w:t>
      </w:r>
      <w:r w:rsidRPr="003608EB">
        <w:rPr>
          <w:rFonts w:ascii="Times New Roman" w:hAnsi="Times New Roman"/>
          <w:sz w:val="28"/>
          <w:szCs w:val="28"/>
          <w:lang w:eastAsia="en-US"/>
        </w:rPr>
        <w:t>являющиеся</w:t>
      </w:r>
      <w:r w:rsidRPr="003608EB">
        <w:rPr>
          <w:rFonts w:ascii="Times New Roman" w:hAnsi="Times New Roman"/>
          <w:spacing w:val="50"/>
          <w:sz w:val="28"/>
          <w:szCs w:val="28"/>
          <w:lang w:eastAsia="en-US"/>
        </w:rPr>
        <w:t xml:space="preserve"> </w:t>
      </w:r>
      <w:r w:rsidRPr="003608EB">
        <w:rPr>
          <w:rFonts w:ascii="Times New Roman" w:hAnsi="Times New Roman"/>
          <w:sz w:val="28"/>
          <w:szCs w:val="28"/>
          <w:lang w:eastAsia="en-US"/>
        </w:rPr>
        <w:t>важными</w:t>
      </w:r>
      <w:r w:rsidRPr="003608EB">
        <w:rPr>
          <w:rFonts w:ascii="Times New Roman" w:hAnsi="Times New Roman"/>
          <w:spacing w:val="50"/>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48"/>
          <w:sz w:val="28"/>
          <w:szCs w:val="28"/>
          <w:lang w:eastAsia="en-US"/>
        </w:rPr>
        <w:t xml:space="preserve"> </w:t>
      </w:r>
      <w:r w:rsidRPr="003608EB">
        <w:rPr>
          <w:rFonts w:ascii="Times New Roman" w:hAnsi="Times New Roman"/>
          <w:sz w:val="28"/>
          <w:szCs w:val="28"/>
          <w:lang w:eastAsia="en-US"/>
        </w:rPr>
        <w:t>воспитании</w:t>
      </w:r>
    </w:p>
    <w:p w14:paraId="7E974C39" w14:textId="77777777" w:rsidR="003608EB" w:rsidRPr="003608EB" w:rsidRDefault="003608EB" w:rsidP="003608EB">
      <w:pPr>
        <w:widowControl w:val="0"/>
        <w:autoSpaceDE w:val="0"/>
        <w:autoSpaceDN w:val="0"/>
        <w:spacing w:before="72" w:after="0" w:line="276" w:lineRule="auto"/>
        <w:ind w:left="134" w:right="150"/>
        <w:jc w:val="both"/>
        <w:rPr>
          <w:rFonts w:ascii="Times New Roman" w:hAnsi="Times New Roman"/>
          <w:sz w:val="28"/>
          <w:szCs w:val="28"/>
          <w:lang w:eastAsia="en-US"/>
        </w:rPr>
      </w:pPr>
      <w:r w:rsidRPr="003608EB">
        <w:rPr>
          <w:rFonts w:ascii="Times New Roman" w:hAnsi="Times New Roman"/>
          <w:sz w:val="28"/>
          <w:szCs w:val="28"/>
          <w:lang w:eastAsia="en-US"/>
        </w:rPr>
        <w:t>школьника.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примеру: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color w:val="231F20"/>
          <w:sz w:val="28"/>
          <w:szCs w:val="28"/>
          <w:lang w:eastAsia="en-US"/>
        </w:rPr>
        <w:t>Мы</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вместе</w:t>
      </w:r>
      <w:r w:rsidRPr="003608EB">
        <w:rPr>
          <w:rFonts w:ascii="Times New Roman" w:hAnsi="Times New Roman"/>
          <w:sz w:val="28"/>
          <w:szCs w:val="28"/>
          <w:lang w:eastAsia="en-US"/>
        </w:rPr>
        <w:t>»,</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color w:val="231F20"/>
          <w:sz w:val="28"/>
          <w:szCs w:val="28"/>
          <w:lang w:eastAsia="en-US"/>
        </w:rPr>
        <w:t>О</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взаимоотношениях</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в</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коллективе</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(Всемирный</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день психического</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здоровья, профилактика</w:t>
      </w:r>
      <w:r w:rsidRPr="003608EB">
        <w:rPr>
          <w:rFonts w:ascii="Times New Roman" w:hAnsi="Times New Roman"/>
          <w:color w:val="231F20"/>
          <w:spacing w:val="-1"/>
          <w:sz w:val="28"/>
          <w:szCs w:val="28"/>
          <w:lang w:eastAsia="en-US"/>
        </w:rPr>
        <w:t xml:space="preserve"> </w:t>
      </w:r>
      <w:r w:rsidRPr="003608EB">
        <w:rPr>
          <w:rFonts w:ascii="Times New Roman" w:hAnsi="Times New Roman"/>
          <w:color w:val="231F20"/>
          <w:sz w:val="28"/>
          <w:szCs w:val="28"/>
          <w:lang w:eastAsia="en-US"/>
        </w:rPr>
        <w:t>буллинга)</w:t>
      </w:r>
      <w:r w:rsidRPr="003608EB">
        <w:rPr>
          <w:rFonts w:ascii="Times New Roman" w:hAnsi="Times New Roman"/>
          <w:sz w:val="28"/>
          <w:szCs w:val="28"/>
          <w:lang w:eastAsia="en-US"/>
        </w:rPr>
        <w:t>»</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др.</w:t>
      </w:r>
    </w:p>
    <w:p w14:paraId="0D541A7A" w14:textId="77777777" w:rsidR="003608EB" w:rsidRPr="003608EB" w:rsidRDefault="003608EB" w:rsidP="003608EB">
      <w:pPr>
        <w:widowControl w:val="0"/>
        <w:autoSpaceDE w:val="0"/>
        <w:autoSpaceDN w:val="0"/>
        <w:spacing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Следует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отметить,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что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внеурочные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занятия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входят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общую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систему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воспитательной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работы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образовательной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организации,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поэтому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тематика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содержание</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должны</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обеспечить</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реализацию</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их</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назначения</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целей:</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становление</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у</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обучающихся</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гражданско-патриотических</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чувств.</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Исходя</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из</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этого,</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планируемых</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результатах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каждого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сценария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внеурочного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занятия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выделяются</w:t>
      </w:r>
      <w:r w:rsidRPr="003608EB">
        <w:rPr>
          <w:rFonts w:ascii="Times New Roman" w:hAnsi="Times New Roman"/>
          <w:spacing w:val="1"/>
          <w:sz w:val="28"/>
          <w:szCs w:val="28"/>
          <w:lang w:eastAsia="en-US"/>
        </w:rPr>
        <w:t xml:space="preserve"> </w:t>
      </w:r>
      <w:r w:rsidRPr="003608EB">
        <w:rPr>
          <w:rFonts w:ascii="Times New Roman" w:hAnsi="Times New Roman"/>
          <w:i/>
          <w:sz w:val="28"/>
          <w:szCs w:val="28"/>
          <w:lang w:eastAsia="en-US"/>
        </w:rPr>
        <w:t>нравственные</w:t>
      </w:r>
      <w:r w:rsidRPr="003608EB">
        <w:rPr>
          <w:rFonts w:ascii="Times New Roman" w:hAnsi="Times New Roman"/>
          <w:i/>
          <w:spacing w:val="-67"/>
          <w:sz w:val="28"/>
          <w:szCs w:val="28"/>
          <w:lang w:eastAsia="en-US"/>
        </w:rPr>
        <w:t xml:space="preserve"> </w:t>
      </w:r>
      <w:r w:rsidRPr="003608EB">
        <w:rPr>
          <w:rFonts w:ascii="Times New Roman" w:hAnsi="Times New Roman"/>
          <w:i/>
          <w:sz w:val="28"/>
          <w:szCs w:val="28"/>
          <w:lang w:eastAsia="en-US"/>
        </w:rPr>
        <w:t>ценности</w:t>
      </w:r>
      <w:r w:rsidRPr="003608EB">
        <w:rPr>
          <w:rFonts w:ascii="Times New Roman" w:hAnsi="Times New Roman"/>
          <w:sz w:val="28"/>
          <w:szCs w:val="28"/>
          <w:lang w:eastAsia="en-US"/>
        </w:rPr>
        <w:t>,</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которые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являются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предметом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обсуждения.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Основные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ценности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характеризуются</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следующим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образом.</w:t>
      </w:r>
    </w:p>
    <w:p w14:paraId="6E885FDB" w14:textId="77777777" w:rsidR="003608EB" w:rsidRPr="003608EB" w:rsidRDefault="003608EB" w:rsidP="00142660">
      <w:pPr>
        <w:widowControl w:val="0"/>
        <w:numPr>
          <w:ilvl w:val="0"/>
          <w:numId w:val="122"/>
        </w:numPr>
        <w:tabs>
          <w:tab w:val="left" w:pos="1132"/>
        </w:tabs>
        <w:autoSpaceDE w:val="0"/>
        <w:autoSpaceDN w:val="0"/>
        <w:spacing w:after="0" w:line="276" w:lineRule="auto"/>
        <w:ind w:hanging="289"/>
        <w:jc w:val="both"/>
        <w:outlineLvl w:val="3"/>
        <w:rPr>
          <w:rFonts w:ascii="Times New Roman" w:hAnsi="Times New Roman"/>
          <w:b/>
          <w:bCs/>
          <w:i/>
          <w:iCs/>
          <w:sz w:val="28"/>
          <w:szCs w:val="28"/>
          <w:lang w:eastAsia="en-US"/>
        </w:rPr>
      </w:pPr>
      <w:r w:rsidRPr="003608EB">
        <w:rPr>
          <w:rFonts w:ascii="Times New Roman" w:hAnsi="Times New Roman"/>
          <w:b/>
          <w:bCs/>
          <w:i/>
          <w:iCs/>
          <w:sz w:val="28"/>
          <w:szCs w:val="28"/>
          <w:lang w:eastAsia="en-US"/>
        </w:rPr>
        <w:t>Историческая</w:t>
      </w:r>
      <w:r w:rsidRPr="003608EB">
        <w:rPr>
          <w:rFonts w:ascii="Times New Roman" w:hAnsi="Times New Roman"/>
          <w:b/>
          <w:bCs/>
          <w:i/>
          <w:iCs/>
          <w:spacing w:val="-5"/>
          <w:sz w:val="28"/>
          <w:szCs w:val="28"/>
          <w:lang w:eastAsia="en-US"/>
        </w:rPr>
        <w:t xml:space="preserve"> </w:t>
      </w:r>
      <w:r w:rsidRPr="003608EB">
        <w:rPr>
          <w:rFonts w:ascii="Times New Roman" w:hAnsi="Times New Roman"/>
          <w:b/>
          <w:bCs/>
          <w:i/>
          <w:iCs/>
          <w:sz w:val="28"/>
          <w:szCs w:val="28"/>
          <w:lang w:eastAsia="en-US"/>
        </w:rPr>
        <w:t>память</w:t>
      </w:r>
    </w:p>
    <w:p w14:paraId="00D254D7" w14:textId="77777777" w:rsidR="003608EB" w:rsidRPr="003608EB" w:rsidRDefault="003608EB" w:rsidP="00142660">
      <w:pPr>
        <w:widowControl w:val="0"/>
        <w:numPr>
          <w:ilvl w:val="0"/>
          <w:numId w:val="121"/>
        </w:numPr>
        <w:tabs>
          <w:tab w:val="left" w:pos="1118"/>
        </w:tabs>
        <w:autoSpaceDE w:val="0"/>
        <w:autoSpaceDN w:val="0"/>
        <w:spacing w:before="162" w:after="0" w:line="276" w:lineRule="auto"/>
        <w:ind w:right="151" w:firstLine="709"/>
        <w:jc w:val="both"/>
        <w:rPr>
          <w:rFonts w:ascii="Times New Roman" w:hAnsi="Times New Roman"/>
          <w:sz w:val="28"/>
          <w:szCs w:val="28"/>
          <w:lang w:eastAsia="en-US"/>
        </w:rPr>
      </w:pPr>
      <w:r w:rsidRPr="003608EB">
        <w:rPr>
          <w:rFonts w:ascii="Times New Roman" w:hAnsi="Times New Roman"/>
          <w:sz w:val="28"/>
          <w:szCs w:val="28"/>
          <w:lang w:eastAsia="en-US"/>
        </w:rPr>
        <w:t>историческая память – обязательная часть культуры народа и каждого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гражданина;</w:t>
      </w:r>
    </w:p>
    <w:p w14:paraId="200D6E62" w14:textId="77777777" w:rsidR="003608EB" w:rsidRPr="003608EB" w:rsidRDefault="003608EB" w:rsidP="00142660">
      <w:pPr>
        <w:widowControl w:val="0"/>
        <w:numPr>
          <w:ilvl w:val="0"/>
          <w:numId w:val="121"/>
        </w:numPr>
        <w:tabs>
          <w:tab w:val="left" w:pos="1053"/>
        </w:tabs>
        <w:autoSpaceDE w:val="0"/>
        <w:autoSpaceDN w:val="0"/>
        <w:spacing w:after="0" w:line="276" w:lineRule="auto"/>
        <w:ind w:right="148" w:firstLine="709"/>
        <w:jc w:val="both"/>
        <w:rPr>
          <w:rFonts w:ascii="Times New Roman" w:hAnsi="Times New Roman"/>
          <w:sz w:val="28"/>
          <w:szCs w:val="28"/>
          <w:lang w:eastAsia="en-US"/>
        </w:rPr>
      </w:pPr>
      <w:r w:rsidRPr="003608EB">
        <w:rPr>
          <w:rFonts w:ascii="Times New Roman" w:hAnsi="Times New Roman"/>
          <w:sz w:val="28"/>
          <w:szCs w:val="28"/>
          <w:lang w:eastAsia="en-US"/>
        </w:rPr>
        <w:t>историческая</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память</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соединяет</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прошлое,</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настоящее,</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позволяя</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сохранить</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продолжить</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достижения,</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мудрость,</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опыт,</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традиции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прошлых</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поколений;</w:t>
      </w:r>
    </w:p>
    <w:p w14:paraId="3E507ADF" w14:textId="77777777" w:rsidR="003608EB" w:rsidRPr="003608EB" w:rsidRDefault="003608EB" w:rsidP="00142660">
      <w:pPr>
        <w:widowControl w:val="0"/>
        <w:numPr>
          <w:ilvl w:val="0"/>
          <w:numId w:val="121"/>
        </w:numPr>
        <w:tabs>
          <w:tab w:val="left" w:pos="1047"/>
        </w:tabs>
        <w:autoSpaceDE w:val="0"/>
        <w:autoSpaceDN w:val="0"/>
        <w:spacing w:after="0" w:line="276" w:lineRule="auto"/>
        <w:ind w:right="148" w:firstLine="709"/>
        <w:jc w:val="right"/>
        <w:rPr>
          <w:rFonts w:ascii="Times New Roman" w:hAnsi="Times New Roman"/>
          <w:sz w:val="28"/>
          <w:szCs w:val="28"/>
          <w:lang w:eastAsia="en-US"/>
        </w:rPr>
      </w:pPr>
      <w:r w:rsidRPr="003608EB">
        <w:rPr>
          <w:rFonts w:ascii="Times New Roman" w:hAnsi="Times New Roman"/>
          <w:sz w:val="28"/>
          <w:szCs w:val="28"/>
          <w:lang w:eastAsia="en-US"/>
        </w:rPr>
        <w:t>историческая</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память</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есть</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культура</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целого</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народа,</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которая</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складывается</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из</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объединения</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индивидульных</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переживаний,</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включает</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важнейшие</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нравственные</w:t>
      </w:r>
      <w:r w:rsidRPr="003608EB">
        <w:rPr>
          <w:rFonts w:ascii="Times New Roman" w:hAnsi="Times New Roman"/>
          <w:spacing w:val="-67"/>
          <w:sz w:val="28"/>
          <w:szCs w:val="28"/>
          <w:lang w:eastAsia="en-US"/>
        </w:rPr>
        <w:t xml:space="preserve"> </w:t>
      </w:r>
      <w:r w:rsidRPr="003608EB">
        <w:rPr>
          <w:rFonts w:ascii="Times New Roman" w:hAnsi="Times New Roman"/>
          <w:spacing w:val="-1"/>
          <w:sz w:val="28"/>
          <w:szCs w:val="28"/>
          <w:lang w:eastAsia="en-US"/>
        </w:rPr>
        <w:t>качества:</w:t>
      </w:r>
      <w:r w:rsidRPr="003608EB">
        <w:rPr>
          <w:rFonts w:ascii="Times New Roman" w:hAnsi="Times New Roman"/>
          <w:spacing w:val="-15"/>
          <w:sz w:val="28"/>
          <w:szCs w:val="28"/>
          <w:lang w:eastAsia="en-US"/>
        </w:rPr>
        <w:t xml:space="preserve"> </w:t>
      </w:r>
      <w:r w:rsidRPr="003608EB">
        <w:rPr>
          <w:rFonts w:ascii="Times New Roman" w:hAnsi="Times New Roman"/>
          <w:spacing w:val="-1"/>
          <w:sz w:val="28"/>
          <w:szCs w:val="28"/>
          <w:lang w:eastAsia="en-US"/>
        </w:rPr>
        <w:t>благодарность,</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уважение,</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гордость</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потомков</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за</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жизнь</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подвиги</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предков.</w:t>
      </w:r>
    </w:p>
    <w:p w14:paraId="3086971D" w14:textId="77777777" w:rsidR="003608EB" w:rsidRPr="003608EB" w:rsidRDefault="003608EB" w:rsidP="003608EB">
      <w:pPr>
        <w:widowControl w:val="0"/>
        <w:autoSpaceDE w:val="0"/>
        <w:autoSpaceDN w:val="0"/>
        <w:spacing w:after="0" w:line="276" w:lineRule="auto"/>
        <w:ind w:left="134" w:right="148" w:firstLine="709"/>
        <w:jc w:val="both"/>
        <w:rPr>
          <w:rFonts w:ascii="Times New Roman" w:hAnsi="Times New Roman"/>
          <w:sz w:val="28"/>
          <w:szCs w:val="28"/>
          <w:lang w:eastAsia="en-US"/>
        </w:rPr>
      </w:pPr>
      <w:r w:rsidRPr="003608EB">
        <w:rPr>
          <w:rFonts w:ascii="Times New Roman" w:hAnsi="Times New Roman"/>
          <w:sz w:val="28"/>
          <w:szCs w:val="28"/>
          <w:lang w:eastAsia="en-US"/>
        </w:rPr>
        <w:lastRenderedPageBreak/>
        <w:t>Осознание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этой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нравственной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ценности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базируется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конкретном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содержании занятия. Например, тема «День народного единства» рассматривается</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на известных исторических фактах – единение людей, когда Родина нуждается 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защите</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1612 г.</w:t>
      </w:r>
    </w:p>
    <w:p w14:paraId="36600A74" w14:textId="77777777" w:rsidR="003608EB" w:rsidRPr="003608EB" w:rsidRDefault="003608EB" w:rsidP="00142660">
      <w:pPr>
        <w:widowControl w:val="0"/>
        <w:numPr>
          <w:ilvl w:val="0"/>
          <w:numId w:val="122"/>
        </w:numPr>
        <w:tabs>
          <w:tab w:val="left" w:pos="1132"/>
        </w:tabs>
        <w:autoSpaceDE w:val="0"/>
        <w:autoSpaceDN w:val="0"/>
        <w:spacing w:after="0" w:line="276" w:lineRule="auto"/>
        <w:ind w:hanging="289"/>
        <w:jc w:val="both"/>
        <w:outlineLvl w:val="3"/>
        <w:rPr>
          <w:rFonts w:ascii="Times New Roman" w:hAnsi="Times New Roman"/>
          <w:b/>
          <w:bCs/>
          <w:i/>
          <w:iCs/>
          <w:sz w:val="28"/>
          <w:szCs w:val="28"/>
          <w:lang w:eastAsia="en-US"/>
        </w:rPr>
      </w:pPr>
      <w:r w:rsidRPr="003608EB">
        <w:rPr>
          <w:rFonts w:ascii="Times New Roman" w:hAnsi="Times New Roman"/>
          <w:b/>
          <w:bCs/>
          <w:i/>
          <w:iCs/>
          <w:sz w:val="28"/>
          <w:szCs w:val="28"/>
          <w:lang w:eastAsia="en-US"/>
        </w:rPr>
        <w:t>Преемственность</w:t>
      </w:r>
      <w:r w:rsidRPr="003608EB">
        <w:rPr>
          <w:rFonts w:ascii="Times New Roman" w:hAnsi="Times New Roman"/>
          <w:b/>
          <w:bCs/>
          <w:i/>
          <w:iCs/>
          <w:spacing w:val="-4"/>
          <w:sz w:val="28"/>
          <w:szCs w:val="28"/>
          <w:lang w:eastAsia="en-US"/>
        </w:rPr>
        <w:t xml:space="preserve"> </w:t>
      </w:r>
      <w:r w:rsidRPr="003608EB">
        <w:rPr>
          <w:rFonts w:ascii="Times New Roman" w:hAnsi="Times New Roman"/>
          <w:b/>
          <w:bCs/>
          <w:i/>
          <w:iCs/>
          <w:sz w:val="28"/>
          <w:szCs w:val="28"/>
          <w:lang w:eastAsia="en-US"/>
        </w:rPr>
        <w:t>поколений</w:t>
      </w:r>
    </w:p>
    <w:p w14:paraId="1D7DD298" w14:textId="77777777" w:rsidR="003608EB" w:rsidRPr="003608EB" w:rsidRDefault="003608EB" w:rsidP="00142660">
      <w:pPr>
        <w:widowControl w:val="0"/>
        <w:numPr>
          <w:ilvl w:val="0"/>
          <w:numId w:val="121"/>
        </w:numPr>
        <w:tabs>
          <w:tab w:val="left" w:pos="1230"/>
        </w:tabs>
        <w:autoSpaceDE w:val="0"/>
        <w:autoSpaceDN w:val="0"/>
        <w:spacing w:before="161" w:after="0" w:line="276" w:lineRule="auto"/>
        <w:ind w:right="147" w:firstLine="709"/>
        <w:jc w:val="both"/>
        <w:rPr>
          <w:rFonts w:ascii="Times New Roman" w:hAnsi="Times New Roman"/>
          <w:sz w:val="28"/>
          <w:szCs w:val="28"/>
          <w:lang w:eastAsia="en-US"/>
        </w:rPr>
      </w:pPr>
      <w:r w:rsidRPr="003608EB">
        <w:rPr>
          <w:rFonts w:ascii="Times New Roman" w:hAnsi="Times New Roman"/>
          <w:sz w:val="28"/>
          <w:szCs w:val="28"/>
          <w:lang w:eastAsia="en-US"/>
        </w:rPr>
        <w:t>каждое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следующее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поколение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учится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предыдущего: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осваивает,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воссоздаёт,</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продолжает 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достижения,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традиции;</w:t>
      </w:r>
    </w:p>
    <w:p w14:paraId="7F04CB82" w14:textId="77777777" w:rsidR="003608EB" w:rsidRPr="003608EB" w:rsidRDefault="003608EB" w:rsidP="00142660">
      <w:pPr>
        <w:widowControl w:val="0"/>
        <w:numPr>
          <w:ilvl w:val="0"/>
          <w:numId w:val="121"/>
        </w:numPr>
        <w:tabs>
          <w:tab w:val="left" w:pos="1119"/>
        </w:tabs>
        <w:autoSpaceDE w:val="0"/>
        <w:autoSpaceDN w:val="0"/>
        <w:spacing w:after="0" w:line="276" w:lineRule="auto"/>
        <w:ind w:right="154" w:firstLine="709"/>
        <w:jc w:val="both"/>
        <w:rPr>
          <w:rFonts w:ascii="Times New Roman" w:hAnsi="Times New Roman"/>
          <w:sz w:val="28"/>
          <w:szCs w:val="28"/>
          <w:lang w:eastAsia="en-US"/>
        </w:rPr>
      </w:pPr>
      <w:r w:rsidRPr="003608EB">
        <w:rPr>
          <w:rFonts w:ascii="Times New Roman" w:hAnsi="Times New Roman"/>
          <w:sz w:val="28"/>
          <w:szCs w:val="28"/>
          <w:lang w:eastAsia="en-US"/>
        </w:rPr>
        <w:t>семья построена на сохранении преемственности поколений. Память 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предыдущих поколениях бережно хранится в предметах, фото, вещах, а также 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гуманном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отношении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старшим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поколениям.</w:t>
      </w:r>
    </w:p>
    <w:p w14:paraId="76004690" w14:textId="77777777" w:rsidR="003608EB" w:rsidRPr="003608EB" w:rsidRDefault="003608EB" w:rsidP="003608EB">
      <w:pPr>
        <w:widowControl w:val="0"/>
        <w:autoSpaceDE w:val="0"/>
        <w:autoSpaceDN w:val="0"/>
        <w:spacing w:before="1"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Например,</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тема:</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взаимоотношениях</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семье</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(День</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матери)».</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Обсуждается</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проблема: каждое поколение связано с предыдущими и последующими общей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культурой,</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историей,</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средой</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обитания,</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языком</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общения.</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Каждый</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человек</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должен воспитывать</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себе</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качества,</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которые</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были</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характерны</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наших</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предков,</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людей</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далёких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поколений: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любовь 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родной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земле,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малой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родине,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Отечеству.</w:t>
      </w:r>
    </w:p>
    <w:p w14:paraId="03A00AC3" w14:textId="77777777" w:rsidR="003608EB" w:rsidRPr="003608EB" w:rsidRDefault="003608EB" w:rsidP="00142660">
      <w:pPr>
        <w:widowControl w:val="0"/>
        <w:numPr>
          <w:ilvl w:val="0"/>
          <w:numId w:val="122"/>
        </w:numPr>
        <w:tabs>
          <w:tab w:val="left" w:pos="1132"/>
        </w:tabs>
        <w:autoSpaceDE w:val="0"/>
        <w:autoSpaceDN w:val="0"/>
        <w:spacing w:after="0" w:line="276" w:lineRule="auto"/>
        <w:ind w:hanging="289"/>
        <w:jc w:val="both"/>
        <w:outlineLvl w:val="3"/>
        <w:rPr>
          <w:rFonts w:ascii="Times New Roman" w:hAnsi="Times New Roman"/>
          <w:b/>
          <w:bCs/>
          <w:i/>
          <w:iCs/>
          <w:sz w:val="28"/>
          <w:szCs w:val="28"/>
          <w:lang w:eastAsia="en-US"/>
        </w:rPr>
      </w:pPr>
      <w:r w:rsidRPr="003608EB">
        <w:rPr>
          <w:rFonts w:ascii="Times New Roman" w:hAnsi="Times New Roman"/>
          <w:b/>
          <w:bCs/>
          <w:i/>
          <w:iCs/>
          <w:sz w:val="28"/>
          <w:szCs w:val="28"/>
          <w:lang w:eastAsia="en-US"/>
        </w:rPr>
        <w:t>Патриотизм</w:t>
      </w:r>
      <w:r w:rsidRPr="003608EB">
        <w:rPr>
          <w:rFonts w:ascii="Times New Roman" w:hAnsi="Times New Roman"/>
          <w:b/>
          <w:bCs/>
          <w:i/>
          <w:iCs/>
          <w:spacing w:val="-3"/>
          <w:sz w:val="28"/>
          <w:szCs w:val="28"/>
          <w:lang w:eastAsia="en-US"/>
        </w:rPr>
        <w:t xml:space="preserve"> </w:t>
      </w:r>
      <w:r w:rsidRPr="003608EB">
        <w:rPr>
          <w:rFonts w:ascii="Times New Roman" w:hAnsi="Times New Roman"/>
          <w:b/>
          <w:bCs/>
          <w:i/>
          <w:iCs/>
          <w:sz w:val="28"/>
          <w:szCs w:val="28"/>
          <w:lang w:eastAsia="en-US"/>
        </w:rPr>
        <w:t>—</w:t>
      </w:r>
      <w:r w:rsidRPr="003608EB">
        <w:rPr>
          <w:rFonts w:ascii="Times New Roman" w:hAnsi="Times New Roman"/>
          <w:b/>
          <w:bCs/>
          <w:i/>
          <w:iCs/>
          <w:spacing w:val="-3"/>
          <w:sz w:val="28"/>
          <w:szCs w:val="28"/>
          <w:lang w:eastAsia="en-US"/>
        </w:rPr>
        <w:t xml:space="preserve"> </w:t>
      </w:r>
      <w:r w:rsidRPr="003608EB">
        <w:rPr>
          <w:rFonts w:ascii="Times New Roman" w:hAnsi="Times New Roman"/>
          <w:b/>
          <w:bCs/>
          <w:i/>
          <w:iCs/>
          <w:sz w:val="28"/>
          <w:szCs w:val="28"/>
          <w:lang w:eastAsia="en-US"/>
        </w:rPr>
        <w:t>любовь</w:t>
      </w:r>
      <w:r w:rsidRPr="003608EB">
        <w:rPr>
          <w:rFonts w:ascii="Times New Roman" w:hAnsi="Times New Roman"/>
          <w:b/>
          <w:bCs/>
          <w:i/>
          <w:iCs/>
          <w:spacing w:val="-2"/>
          <w:sz w:val="28"/>
          <w:szCs w:val="28"/>
          <w:lang w:eastAsia="en-US"/>
        </w:rPr>
        <w:t xml:space="preserve"> </w:t>
      </w:r>
      <w:r w:rsidRPr="003608EB">
        <w:rPr>
          <w:rFonts w:ascii="Times New Roman" w:hAnsi="Times New Roman"/>
          <w:b/>
          <w:bCs/>
          <w:i/>
          <w:iCs/>
          <w:sz w:val="28"/>
          <w:szCs w:val="28"/>
          <w:lang w:eastAsia="en-US"/>
        </w:rPr>
        <w:t>к</w:t>
      </w:r>
      <w:r w:rsidRPr="003608EB">
        <w:rPr>
          <w:rFonts w:ascii="Times New Roman" w:hAnsi="Times New Roman"/>
          <w:b/>
          <w:bCs/>
          <w:i/>
          <w:iCs/>
          <w:spacing w:val="-3"/>
          <w:sz w:val="28"/>
          <w:szCs w:val="28"/>
          <w:lang w:eastAsia="en-US"/>
        </w:rPr>
        <w:t xml:space="preserve"> </w:t>
      </w:r>
      <w:r w:rsidRPr="003608EB">
        <w:rPr>
          <w:rFonts w:ascii="Times New Roman" w:hAnsi="Times New Roman"/>
          <w:b/>
          <w:bCs/>
          <w:i/>
          <w:iCs/>
          <w:sz w:val="28"/>
          <w:szCs w:val="28"/>
          <w:lang w:eastAsia="en-US"/>
        </w:rPr>
        <w:t>Родине</w:t>
      </w:r>
    </w:p>
    <w:p w14:paraId="2DC9857A" w14:textId="77777777" w:rsidR="003608EB" w:rsidRPr="003608EB" w:rsidRDefault="003608EB" w:rsidP="00142660">
      <w:pPr>
        <w:widowControl w:val="0"/>
        <w:numPr>
          <w:ilvl w:val="0"/>
          <w:numId w:val="121"/>
        </w:numPr>
        <w:tabs>
          <w:tab w:val="left" w:pos="1054"/>
        </w:tabs>
        <w:autoSpaceDE w:val="0"/>
        <w:autoSpaceDN w:val="0"/>
        <w:spacing w:before="162" w:after="0" w:line="276" w:lineRule="auto"/>
        <w:ind w:left="1053" w:hanging="211"/>
        <w:jc w:val="both"/>
        <w:rPr>
          <w:rFonts w:ascii="Times New Roman" w:hAnsi="Times New Roman"/>
          <w:sz w:val="28"/>
          <w:szCs w:val="28"/>
          <w:lang w:eastAsia="en-US"/>
        </w:rPr>
      </w:pPr>
      <w:r w:rsidRPr="003608EB">
        <w:rPr>
          <w:rFonts w:ascii="Times New Roman" w:hAnsi="Times New Roman"/>
          <w:sz w:val="28"/>
          <w:szCs w:val="28"/>
          <w:lang w:eastAsia="en-US"/>
        </w:rPr>
        <w:t>патриотизм</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(любовь</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Родине)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самое</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главное</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качества</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гражданина;</w:t>
      </w:r>
    </w:p>
    <w:p w14:paraId="27125A5C" w14:textId="77777777" w:rsidR="003608EB" w:rsidRPr="003608EB" w:rsidRDefault="003608EB" w:rsidP="00142660">
      <w:pPr>
        <w:widowControl w:val="0"/>
        <w:numPr>
          <w:ilvl w:val="0"/>
          <w:numId w:val="121"/>
        </w:numPr>
        <w:tabs>
          <w:tab w:val="left" w:pos="1108"/>
        </w:tabs>
        <w:autoSpaceDE w:val="0"/>
        <w:autoSpaceDN w:val="0"/>
        <w:spacing w:before="161" w:after="0" w:line="276" w:lineRule="auto"/>
        <w:ind w:right="148" w:firstLine="709"/>
        <w:jc w:val="both"/>
        <w:rPr>
          <w:rFonts w:ascii="Times New Roman" w:hAnsi="Times New Roman"/>
          <w:sz w:val="28"/>
          <w:szCs w:val="28"/>
          <w:lang w:eastAsia="en-US"/>
        </w:rPr>
      </w:pPr>
      <w:r w:rsidRPr="003608EB">
        <w:rPr>
          <w:rFonts w:ascii="Times New Roman" w:hAnsi="Times New Roman"/>
          <w:sz w:val="28"/>
          <w:szCs w:val="28"/>
          <w:lang w:eastAsia="en-US"/>
        </w:rPr>
        <w:t>любовь к своему Отечеству начинается с малого — с привязанности 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родному</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дому, малой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родине;</w:t>
      </w:r>
    </w:p>
    <w:p w14:paraId="06214861" w14:textId="77777777" w:rsidR="003608EB" w:rsidRPr="003608EB" w:rsidRDefault="003608EB" w:rsidP="00142660">
      <w:pPr>
        <w:widowControl w:val="0"/>
        <w:numPr>
          <w:ilvl w:val="0"/>
          <w:numId w:val="121"/>
        </w:numPr>
        <w:tabs>
          <w:tab w:val="left" w:pos="1097"/>
        </w:tabs>
        <w:autoSpaceDE w:val="0"/>
        <w:autoSpaceDN w:val="0"/>
        <w:spacing w:after="0" w:line="276" w:lineRule="auto"/>
        <w:ind w:right="154" w:firstLine="709"/>
        <w:jc w:val="both"/>
        <w:rPr>
          <w:rFonts w:ascii="Times New Roman" w:hAnsi="Times New Roman"/>
          <w:sz w:val="28"/>
          <w:szCs w:val="28"/>
          <w:lang w:eastAsia="en-US"/>
        </w:rPr>
      </w:pPr>
      <w:r w:rsidRPr="003608EB">
        <w:rPr>
          <w:rFonts w:ascii="Times New Roman" w:hAnsi="Times New Roman"/>
          <w:sz w:val="28"/>
          <w:szCs w:val="28"/>
          <w:lang w:eastAsia="en-US"/>
        </w:rPr>
        <w:t>патриотизм строится на ответственности за судьбу своей родной земли;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чувстве</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гордости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за</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историю,</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культуру</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своего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народа</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народов</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России.</w:t>
      </w:r>
    </w:p>
    <w:p w14:paraId="45E25341" w14:textId="77777777" w:rsidR="003608EB" w:rsidRPr="003608EB" w:rsidRDefault="003608EB" w:rsidP="003608EB">
      <w:pPr>
        <w:widowControl w:val="0"/>
        <w:autoSpaceDE w:val="0"/>
        <w:autoSpaceDN w:val="0"/>
        <w:spacing w:after="0" w:line="276" w:lineRule="auto"/>
        <w:ind w:left="843"/>
        <w:jc w:val="both"/>
        <w:rPr>
          <w:rFonts w:ascii="Times New Roman" w:hAnsi="Times New Roman"/>
          <w:sz w:val="28"/>
          <w:szCs w:val="28"/>
          <w:lang w:eastAsia="en-US"/>
        </w:rPr>
      </w:pPr>
      <w:r w:rsidRPr="003608EB">
        <w:rPr>
          <w:rFonts w:ascii="Times New Roman" w:hAnsi="Times New Roman"/>
          <w:spacing w:val="-1"/>
          <w:sz w:val="28"/>
          <w:szCs w:val="28"/>
          <w:lang w:eastAsia="en-US"/>
        </w:rPr>
        <w:t>Эта</w:t>
      </w:r>
      <w:r w:rsidRPr="003608EB">
        <w:rPr>
          <w:rFonts w:ascii="Times New Roman" w:hAnsi="Times New Roman"/>
          <w:spacing w:val="-17"/>
          <w:sz w:val="28"/>
          <w:szCs w:val="28"/>
          <w:lang w:eastAsia="en-US"/>
        </w:rPr>
        <w:t xml:space="preserve"> </w:t>
      </w:r>
      <w:r w:rsidRPr="003608EB">
        <w:rPr>
          <w:rFonts w:ascii="Times New Roman" w:hAnsi="Times New Roman"/>
          <w:spacing w:val="-1"/>
          <w:sz w:val="28"/>
          <w:szCs w:val="28"/>
          <w:lang w:eastAsia="en-US"/>
        </w:rPr>
        <w:t>высшая</w:t>
      </w:r>
      <w:r w:rsidRPr="003608EB">
        <w:rPr>
          <w:rFonts w:ascii="Times New Roman" w:hAnsi="Times New Roman"/>
          <w:spacing w:val="-16"/>
          <w:sz w:val="28"/>
          <w:szCs w:val="28"/>
          <w:lang w:eastAsia="en-US"/>
        </w:rPr>
        <w:t xml:space="preserve"> </w:t>
      </w:r>
      <w:r w:rsidRPr="003608EB">
        <w:rPr>
          <w:rFonts w:ascii="Times New Roman" w:hAnsi="Times New Roman"/>
          <w:spacing w:val="-1"/>
          <w:sz w:val="28"/>
          <w:szCs w:val="28"/>
          <w:lang w:eastAsia="en-US"/>
        </w:rPr>
        <w:t>нравственная</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ценность</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является</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приоритетной</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во</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всех</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сценариях</w:t>
      </w:r>
    </w:p>
    <w:p w14:paraId="16A0D04A" w14:textId="77777777" w:rsidR="003608EB" w:rsidRPr="003608EB" w:rsidRDefault="003608EB" w:rsidP="003608EB">
      <w:pPr>
        <w:widowControl w:val="0"/>
        <w:autoSpaceDE w:val="0"/>
        <w:autoSpaceDN w:val="0"/>
        <w:spacing w:before="160" w:after="0" w:line="276" w:lineRule="auto"/>
        <w:ind w:left="134" w:right="153"/>
        <w:jc w:val="both"/>
        <w:rPr>
          <w:rFonts w:ascii="Times New Roman" w:hAnsi="Times New Roman"/>
          <w:sz w:val="28"/>
          <w:szCs w:val="28"/>
          <w:lang w:eastAsia="en-US"/>
        </w:rPr>
      </w:pPr>
      <w:r w:rsidRPr="003608EB">
        <w:rPr>
          <w:rFonts w:ascii="Times New Roman" w:hAnsi="Times New Roman"/>
          <w:sz w:val="28"/>
          <w:szCs w:val="28"/>
          <w:lang w:eastAsia="en-US"/>
        </w:rPr>
        <w:t>«Разговоров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важном».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каждом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сценарии,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соответствии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содержанием,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раскрывается многогранность чувства патриотизма и его проявления в разных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сферах</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человеческой жизни.</w:t>
      </w:r>
    </w:p>
    <w:p w14:paraId="32635B09" w14:textId="77777777" w:rsidR="003608EB" w:rsidRPr="003608EB" w:rsidRDefault="003608EB" w:rsidP="00142660">
      <w:pPr>
        <w:widowControl w:val="0"/>
        <w:numPr>
          <w:ilvl w:val="0"/>
          <w:numId w:val="122"/>
        </w:numPr>
        <w:tabs>
          <w:tab w:val="left" w:pos="1132"/>
        </w:tabs>
        <w:autoSpaceDE w:val="0"/>
        <w:autoSpaceDN w:val="0"/>
        <w:spacing w:before="1" w:after="0" w:line="276" w:lineRule="auto"/>
        <w:ind w:hanging="289"/>
        <w:jc w:val="both"/>
        <w:outlineLvl w:val="3"/>
        <w:rPr>
          <w:rFonts w:ascii="Times New Roman" w:hAnsi="Times New Roman"/>
          <w:b/>
          <w:bCs/>
          <w:i/>
          <w:iCs/>
          <w:sz w:val="28"/>
          <w:szCs w:val="28"/>
          <w:lang w:eastAsia="en-US"/>
        </w:rPr>
      </w:pPr>
      <w:r w:rsidRPr="003608EB">
        <w:rPr>
          <w:rFonts w:ascii="Times New Roman" w:hAnsi="Times New Roman"/>
          <w:b/>
          <w:bCs/>
          <w:i/>
          <w:iCs/>
          <w:sz w:val="28"/>
          <w:szCs w:val="28"/>
          <w:lang w:eastAsia="en-US"/>
        </w:rPr>
        <w:t>Доброта,</w:t>
      </w:r>
      <w:r w:rsidRPr="003608EB">
        <w:rPr>
          <w:rFonts w:ascii="Times New Roman" w:hAnsi="Times New Roman"/>
          <w:b/>
          <w:bCs/>
          <w:i/>
          <w:iCs/>
          <w:spacing w:val="-6"/>
          <w:sz w:val="28"/>
          <w:szCs w:val="28"/>
          <w:lang w:eastAsia="en-US"/>
        </w:rPr>
        <w:t xml:space="preserve"> </w:t>
      </w:r>
      <w:r w:rsidRPr="003608EB">
        <w:rPr>
          <w:rFonts w:ascii="Times New Roman" w:hAnsi="Times New Roman"/>
          <w:b/>
          <w:bCs/>
          <w:i/>
          <w:iCs/>
          <w:sz w:val="28"/>
          <w:szCs w:val="28"/>
          <w:lang w:eastAsia="en-US"/>
        </w:rPr>
        <w:t>добрые</w:t>
      </w:r>
      <w:r w:rsidRPr="003608EB">
        <w:rPr>
          <w:rFonts w:ascii="Times New Roman" w:hAnsi="Times New Roman"/>
          <w:b/>
          <w:bCs/>
          <w:i/>
          <w:iCs/>
          <w:spacing w:val="-5"/>
          <w:sz w:val="28"/>
          <w:szCs w:val="28"/>
          <w:lang w:eastAsia="en-US"/>
        </w:rPr>
        <w:t xml:space="preserve"> </w:t>
      </w:r>
      <w:r w:rsidRPr="003608EB">
        <w:rPr>
          <w:rFonts w:ascii="Times New Roman" w:hAnsi="Times New Roman"/>
          <w:b/>
          <w:bCs/>
          <w:i/>
          <w:iCs/>
          <w:sz w:val="28"/>
          <w:szCs w:val="28"/>
          <w:lang w:eastAsia="en-US"/>
        </w:rPr>
        <w:t>дела</w:t>
      </w:r>
    </w:p>
    <w:p w14:paraId="28A82BEE" w14:textId="77777777" w:rsidR="003608EB" w:rsidRPr="003608EB" w:rsidRDefault="003608EB" w:rsidP="00142660">
      <w:pPr>
        <w:widowControl w:val="0"/>
        <w:numPr>
          <w:ilvl w:val="0"/>
          <w:numId w:val="125"/>
        </w:numPr>
        <w:tabs>
          <w:tab w:val="left" w:pos="1076"/>
        </w:tabs>
        <w:autoSpaceDE w:val="0"/>
        <w:autoSpaceDN w:val="0"/>
        <w:spacing w:before="161" w:after="0" w:line="276" w:lineRule="auto"/>
        <w:ind w:right="150" w:firstLine="709"/>
        <w:jc w:val="both"/>
        <w:rPr>
          <w:rFonts w:ascii="Times New Roman" w:hAnsi="Times New Roman"/>
          <w:sz w:val="28"/>
          <w:szCs w:val="28"/>
          <w:lang w:eastAsia="en-US"/>
        </w:rPr>
      </w:pPr>
      <w:r w:rsidRPr="003608EB">
        <w:rPr>
          <w:rFonts w:ascii="Times New Roman" w:hAnsi="Times New Roman"/>
          <w:sz w:val="28"/>
          <w:szCs w:val="28"/>
          <w:lang w:eastAsia="en-US"/>
        </w:rPr>
        <w:t>доброта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это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способность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(желание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умение)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быть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милосердным,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поддержать,</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помочь без ожидания благодарности;</w:t>
      </w:r>
    </w:p>
    <w:p w14:paraId="56AA2420" w14:textId="77777777" w:rsidR="003608EB" w:rsidRPr="003608EB" w:rsidRDefault="003608EB" w:rsidP="00142660">
      <w:pPr>
        <w:widowControl w:val="0"/>
        <w:numPr>
          <w:ilvl w:val="0"/>
          <w:numId w:val="125"/>
        </w:numPr>
        <w:tabs>
          <w:tab w:val="left" w:pos="1076"/>
        </w:tabs>
        <w:autoSpaceDE w:val="0"/>
        <w:autoSpaceDN w:val="0"/>
        <w:spacing w:before="16" w:after="0" w:line="276" w:lineRule="auto"/>
        <w:ind w:right="147" w:firstLine="709"/>
        <w:jc w:val="both"/>
        <w:rPr>
          <w:rFonts w:ascii="Times New Roman" w:hAnsi="Times New Roman"/>
          <w:sz w:val="28"/>
          <w:szCs w:val="28"/>
          <w:lang w:eastAsia="en-US"/>
        </w:rPr>
      </w:pPr>
      <w:r w:rsidRPr="003608EB">
        <w:rPr>
          <w:rFonts w:ascii="Times New Roman" w:hAnsi="Times New Roman"/>
          <w:sz w:val="28"/>
          <w:szCs w:val="28"/>
          <w:lang w:eastAsia="en-US"/>
        </w:rPr>
        <w:t>благотворительность — проявление добрых чувств; благотворительность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была распространена в России в прошлые века, что стало сегодня примером для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подражания.</w:t>
      </w:r>
    </w:p>
    <w:p w14:paraId="5838B139" w14:textId="77777777" w:rsidR="003608EB" w:rsidRPr="003608EB" w:rsidRDefault="003608EB" w:rsidP="003608EB">
      <w:pPr>
        <w:widowControl w:val="0"/>
        <w:autoSpaceDE w:val="0"/>
        <w:autoSpaceDN w:val="0"/>
        <w:spacing w:before="8" w:after="0" w:line="276" w:lineRule="auto"/>
        <w:ind w:left="134" w:right="152" w:firstLine="709"/>
        <w:jc w:val="both"/>
        <w:rPr>
          <w:rFonts w:ascii="Times New Roman" w:hAnsi="Times New Roman"/>
          <w:sz w:val="28"/>
          <w:szCs w:val="28"/>
          <w:lang w:eastAsia="en-US"/>
        </w:rPr>
      </w:pPr>
      <w:r w:rsidRPr="003608EB">
        <w:rPr>
          <w:rFonts w:ascii="Times New Roman" w:hAnsi="Times New Roman"/>
          <w:sz w:val="28"/>
          <w:szCs w:val="28"/>
          <w:lang w:eastAsia="en-US"/>
        </w:rPr>
        <w:t>Например, тема «Мы вместе». Разговор о добрых делах граждан России 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прошлые</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времена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 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настоящее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время,</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тема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волонтерства.</w:t>
      </w:r>
    </w:p>
    <w:p w14:paraId="11F3AA22" w14:textId="77777777" w:rsidR="003608EB" w:rsidRPr="003608EB" w:rsidRDefault="003608EB" w:rsidP="00142660">
      <w:pPr>
        <w:widowControl w:val="0"/>
        <w:numPr>
          <w:ilvl w:val="0"/>
          <w:numId w:val="122"/>
        </w:numPr>
        <w:tabs>
          <w:tab w:val="left" w:pos="1132"/>
        </w:tabs>
        <w:autoSpaceDE w:val="0"/>
        <w:autoSpaceDN w:val="0"/>
        <w:spacing w:after="0" w:line="276" w:lineRule="auto"/>
        <w:ind w:hanging="289"/>
        <w:jc w:val="both"/>
        <w:outlineLvl w:val="3"/>
        <w:rPr>
          <w:rFonts w:ascii="Times New Roman" w:hAnsi="Times New Roman"/>
          <w:b/>
          <w:bCs/>
          <w:i/>
          <w:iCs/>
          <w:sz w:val="28"/>
          <w:szCs w:val="28"/>
          <w:lang w:eastAsia="en-US"/>
        </w:rPr>
      </w:pPr>
      <w:r w:rsidRPr="003608EB">
        <w:rPr>
          <w:rFonts w:ascii="Times New Roman" w:hAnsi="Times New Roman"/>
          <w:b/>
          <w:bCs/>
          <w:i/>
          <w:iCs/>
          <w:sz w:val="28"/>
          <w:szCs w:val="28"/>
          <w:lang w:eastAsia="en-US"/>
        </w:rPr>
        <w:t>Семья</w:t>
      </w:r>
      <w:r w:rsidRPr="003608EB">
        <w:rPr>
          <w:rFonts w:ascii="Times New Roman" w:hAnsi="Times New Roman"/>
          <w:b/>
          <w:bCs/>
          <w:i/>
          <w:iCs/>
          <w:spacing w:val="-3"/>
          <w:sz w:val="28"/>
          <w:szCs w:val="28"/>
          <w:lang w:eastAsia="en-US"/>
        </w:rPr>
        <w:t xml:space="preserve"> </w:t>
      </w:r>
      <w:r w:rsidRPr="003608EB">
        <w:rPr>
          <w:rFonts w:ascii="Times New Roman" w:hAnsi="Times New Roman"/>
          <w:b/>
          <w:bCs/>
          <w:i/>
          <w:iCs/>
          <w:sz w:val="28"/>
          <w:szCs w:val="28"/>
          <w:lang w:eastAsia="en-US"/>
        </w:rPr>
        <w:t>и</w:t>
      </w:r>
      <w:r w:rsidRPr="003608EB">
        <w:rPr>
          <w:rFonts w:ascii="Times New Roman" w:hAnsi="Times New Roman"/>
          <w:b/>
          <w:bCs/>
          <w:i/>
          <w:iCs/>
          <w:spacing w:val="-2"/>
          <w:sz w:val="28"/>
          <w:szCs w:val="28"/>
          <w:lang w:eastAsia="en-US"/>
        </w:rPr>
        <w:t xml:space="preserve"> </w:t>
      </w:r>
      <w:r w:rsidRPr="003608EB">
        <w:rPr>
          <w:rFonts w:ascii="Times New Roman" w:hAnsi="Times New Roman"/>
          <w:b/>
          <w:bCs/>
          <w:i/>
          <w:iCs/>
          <w:sz w:val="28"/>
          <w:szCs w:val="28"/>
          <w:lang w:eastAsia="en-US"/>
        </w:rPr>
        <w:t>семейные</w:t>
      </w:r>
      <w:r w:rsidRPr="003608EB">
        <w:rPr>
          <w:rFonts w:ascii="Times New Roman" w:hAnsi="Times New Roman"/>
          <w:b/>
          <w:bCs/>
          <w:i/>
          <w:iCs/>
          <w:spacing w:val="-3"/>
          <w:sz w:val="28"/>
          <w:szCs w:val="28"/>
          <w:lang w:eastAsia="en-US"/>
        </w:rPr>
        <w:t xml:space="preserve"> </w:t>
      </w:r>
      <w:r w:rsidRPr="003608EB">
        <w:rPr>
          <w:rFonts w:ascii="Times New Roman" w:hAnsi="Times New Roman"/>
          <w:b/>
          <w:bCs/>
          <w:i/>
          <w:iCs/>
          <w:sz w:val="28"/>
          <w:szCs w:val="28"/>
          <w:lang w:eastAsia="en-US"/>
        </w:rPr>
        <w:t>ценности</w:t>
      </w:r>
    </w:p>
    <w:p w14:paraId="4BD28656" w14:textId="77777777" w:rsidR="003608EB" w:rsidRPr="003608EB" w:rsidRDefault="003608EB" w:rsidP="00142660">
      <w:pPr>
        <w:widowControl w:val="0"/>
        <w:numPr>
          <w:ilvl w:val="0"/>
          <w:numId w:val="121"/>
        </w:numPr>
        <w:tabs>
          <w:tab w:val="left" w:pos="1088"/>
        </w:tabs>
        <w:autoSpaceDE w:val="0"/>
        <w:autoSpaceDN w:val="0"/>
        <w:spacing w:before="160" w:after="0" w:line="276" w:lineRule="auto"/>
        <w:ind w:right="149" w:firstLine="709"/>
        <w:jc w:val="both"/>
        <w:rPr>
          <w:rFonts w:ascii="Times New Roman" w:hAnsi="Times New Roman"/>
          <w:sz w:val="28"/>
          <w:szCs w:val="28"/>
          <w:lang w:eastAsia="en-US"/>
        </w:rPr>
      </w:pPr>
      <w:r w:rsidRPr="003608EB">
        <w:rPr>
          <w:rFonts w:ascii="Times New Roman" w:hAnsi="Times New Roman"/>
          <w:sz w:val="28"/>
          <w:szCs w:val="28"/>
          <w:lang w:eastAsia="en-US"/>
        </w:rPr>
        <w:lastRenderedPageBreak/>
        <w:t>семья связана не только общим местом проживания, общим хозяйством,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общими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делами,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значимыми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ценностями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взаимопониманием,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взаимоподдержкой, традициями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 д.;</w:t>
      </w:r>
    </w:p>
    <w:p w14:paraId="66785C9E" w14:textId="77777777" w:rsidR="003608EB" w:rsidRPr="003608EB" w:rsidRDefault="003608EB" w:rsidP="00142660">
      <w:pPr>
        <w:widowControl w:val="0"/>
        <w:numPr>
          <w:ilvl w:val="0"/>
          <w:numId w:val="121"/>
        </w:numPr>
        <w:tabs>
          <w:tab w:val="left" w:pos="1080"/>
        </w:tabs>
        <w:autoSpaceDE w:val="0"/>
        <w:autoSpaceDN w:val="0"/>
        <w:spacing w:before="1" w:after="0" w:line="276" w:lineRule="auto"/>
        <w:ind w:right="148" w:firstLine="709"/>
        <w:jc w:val="both"/>
        <w:rPr>
          <w:rFonts w:ascii="Times New Roman" w:hAnsi="Times New Roman"/>
          <w:sz w:val="28"/>
          <w:szCs w:val="28"/>
          <w:lang w:eastAsia="en-US"/>
        </w:rPr>
      </w:pPr>
      <w:r w:rsidRPr="003608EB">
        <w:rPr>
          <w:rFonts w:ascii="Times New Roman" w:hAnsi="Times New Roman"/>
          <w:sz w:val="28"/>
          <w:szCs w:val="28"/>
          <w:lang w:eastAsia="en-US"/>
        </w:rPr>
        <w:t>каждый член семьи имеет свои обязанности, но всегда готовы прийти 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помощь другому: взять на себя его дела, проявить внимание, оказать помощь друг</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другу;</w:t>
      </w:r>
    </w:p>
    <w:p w14:paraId="32860F43" w14:textId="77777777" w:rsidR="003608EB" w:rsidRPr="003608EB" w:rsidRDefault="003608EB" w:rsidP="00142660">
      <w:pPr>
        <w:widowControl w:val="0"/>
        <w:numPr>
          <w:ilvl w:val="0"/>
          <w:numId w:val="121"/>
        </w:numPr>
        <w:tabs>
          <w:tab w:val="left" w:pos="1061"/>
        </w:tabs>
        <w:autoSpaceDE w:val="0"/>
        <w:autoSpaceDN w:val="0"/>
        <w:spacing w:after="0" w:line="276" w:lineRule="auto"/>
        <w:ind w:right="152" w:firstLine="709"/>
        <w:jc w:val="both"/>
        <w:rPr>
          <w:rFonts w:ascii="Times New Roman" w:hAnsi="Times New Roman"/>
          <w:sz w:val="28"/>
          <w:szCs w:val="28"/>
          <w:lang w:eastAsia="en-US"/>
        </w:rPr>
      </w:pPr>
      <w:r w:rsidRPr="003608EB">
        <w:rPr>
          <w:rFonts w:ascii="Times New Roman" w:hAnsi="Times New Roman"/>
          <w:sz w:val="28"/>
          <w:szCs w:val="28"/>
          <w:lang w:eastAsia="en-US"/>
        </w:rPr>
        <w:t>обучающийся должен ответственно относиться к своей семье, участвовать</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во</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всех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ее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делах,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помогать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родителям;</w:t>
      </w:r>
    </w:p>
    <w:p w14:paraId="5C044C76" w14:textId="77777777" w:rsidR="003608EB" w:rsidRPr="003608EB" w:rsidRDefault="003608EB" w:rsidP="00142660">
      <w:pPr>
        <w:widowControl w:val="0"/>
        <w:numPr>
          <w:ilvl w:val="0"/>
          <w:numId w:val="121"/>
        </w:numPr>
        <w:tabs>
          <w:tab w:val="left" w:pos="1085"/>
        </w:tabs>
        <w:autoSpaceDE w:val="0"/>
        <w:autoSpaceDN w:val="0"/>
        <w:spacing w:after="0" w:line="276" w:lineRule="auto"/>
        <w:ind w:right="155" w:firstLine="709"/>
        <w:jc w:val="both"/>
        <w:rPr>
          <w:rFonts w:ascii="Times New Roman" w:hAnsi="Times New Roman"/>
          <w:sz w:val="28"/>
          <w:szCs w:val="28"/>
          <w:lang w:eastAsia="en-US"/>
        </w:rPr>
      </w:pPr>
      <w:r w:rsidRPr="003608EB">
        <w:rPr>
          <w:rFonts w:ascii="Times New Roman" w:hAnsi="Times New Roman"/>
          <w:sz w:val="28"/>
          <w:szCs w:val="28"/>
          <w:lang w:eastAsia="en-US"/>
        </w:rPr>
        <w:t>семейные ценности всегда были значимы для народов России; семейные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ценности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представлены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традиционных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религиях</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России.</w:t>
      </w:r>
    </w:p>
    <w:p w14:paraId="2BF643E1" w14:textId="77777777" w:rsidR="003608EB" w:rsidRPr="003608EB" w:rsidRDefault="003608EB" w:rsidP="003608EB">
      <w:pPr>
        <w:widowControl w:val="0"/>
        <w:autoSpaceDE w:val="0"/>
        <w:autoSpaceDN w:val="0"/>
        <w:spacing w:before="72" w:after="0" w:line="276" w:lineRule="auto"/>
        <w:ind w:left="134" w:right="148" w:firstLine="709"/>
        <w:jc w:val="both"/>
        <w:rPr>
          <w:rFonts w:ascii="Times New Roman" w:hAnsi="Times New Roman"/>
          <w:sz w:val="28"/>
          <w:szCs w:val="28"/>
          <w:lang w:eastAsia="en-US"/>
        </w:rPr>
      </w:pPr>
      <w:r w:rsidRPr="003608EB">
        <w:rPr>
          <w:rFonts w:ascii="Times New Roman" w:hAnsi="Times New Roman"/>
          <w:sz w:val="28"/>
          <w:szCs w:val="28"/>
          <w:lang w:eastAsia="en-US"/>
        </w:rPr>
        <w:t>Тема семьи, семейных взаимоотношений и ценностей является предметом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обсуждения</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занятиях,</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посвященных</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темам:</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взаимоотношениях</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семье</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(День</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матери)»,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«Новогодние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семейные</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традиции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народов</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России»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др.</w:t>
      </w:r>
    </w:p>
    <w:p w14:paraId="2196CFA1" w14:textId="77777777" w:rsidR="003608EB" w:rsidRPr="003608EB" w:rsidRDefault="003608EB" w:rsidP="00142660">
      <w:pPr>
        <w:widowControl w:val="0"/>
        <w:numPr>
          <w:ilvl w:val="0"/>
          <w:numId w:val="122"/>
        </w:numPr>
        <w:tabs>
          <w:tab w:val="left" w:pos="1132"/>
        </w:tabs>
        <w:autoSpaceDE w:val="0"/>
        <w:autoSpaceDN w:val="0"/>
        <w:spacing w:before="1" w:after="0" w:line="276" w:lineRule="auto"/>
        <w:ind w:hanging="289"/>
        <w:jc w:val="both"/>
        <w:outlineLvl w:val="3"/>
        <w:rPr>
          <w:rFonts w:ascii="Times New Roman" w:hAnsi="Times New Roman"/>
          <w:b/>
          <w:bCs/>
          <w:i/>
          <w:iCs/>
          <w:sz w:val="28"/>
          <w:szCs w:val="28"/>
          <w:lang w:eastAsia="en-US"/>
        </w:rPr>
      </w:pPr>
      <w:r w:rsidRPr="003608EB">
        <w:rPr>
          <w:rFonts w:ascii="Times New Roman" w:hAnsi="Times New Roman"/>
          <w:b/>
          <w:bCs/>
          <w:i/>
          <w:iCs/>
          <w:sz w:val="28"/>
          <w:szCs w:val="28"/>
          <w:lang w:eastAsia="en-US"/>
        </w:rPr>
        <w:t>Культура</w:t>
      </w:r>
      <w:r w:rsidRPr="003608EB">
        <w:rPr>
          <w:rFonts w:ascii="Times New Roman" w:hAnsi="Times New Roman"/>
          <w:b/>
          <w:bCs/>
          <w:i/>
          <w:iCs/>
          <w:spacing w:val="-4"/>
          <w:sz w:val="28"/>
          <w:szCs w:val="28"/>
          <w:lang w:eastAsia="en-US"/>
        </w:rPr>
        <w:t xml:space="preserve"> </w:t>
      </w:r>
      <w:r w:rsidRPr="003608EB">
        <w:rPr>
          <w:rFonts w:ascii="Times New Roman" w:hAnsi="Times New Roman"/>
          <w:b/>
          <w:bCs/>
          <w:i/>
          <w:iCs/>
          <w:sz w:val="28"/>
          <w:szCs w:val="28"/>
          <w:lang w:eastAsia="en-US"/>
        </w:rPr>
        <w:t>России</w:t>
      </w:r>
    </w:p>
    <w:p w14:paraId="31A81281" w14:textId="77777777" w:rsidR="003608EB" w:rsidRPr="003608EB" w:rsidRDefault="003608EB" w:rsidP="00142660">
      <w:pPr>
        <w:widowControl w:val="0"/>
        <w:numPr>
          <w:ilvl w:val="0"/>
          <w:numId w:val="121"/>
        </w:numPr>
        <w:tabs>
          <w:tab w:val="left" w:pos="1061"/>
        </w:tabs>
        <w:autoSpaceDE w:val="0"/>
        <w:autoSpaceDN w:val="0"/>
        <w:spacing w:before="161" w:after="0" w:line="276" w:lineRule="auto"/>
        <w:ind w:right="152" w:firstLine="709"/>
        <w:jc w:val="both"/>
        <w:rPr>
          <w:rFonts w:ascii="Times New Roman" w:hAnsi="Times New Roman"/>
          <w:sz w:val="28"/>
          <w:szCs w:val="28"/>
          <w:lang w:eastAsia="en-US"/>
        </w:rPr>
      </w:pPr>
      <w:r w:rsidRPr="003608EB">
        <w:rPr>
          <w:rFonts w:ascii="Times New Roman" w:hAnsi="Times New Roman"/>
          <w:sz w:val="28"/>
          <w:szCs w:val="28"/>
          <w:lang w:eastAsia="en-US"/>
        </w:rPr>
        <w:t>культура общества — это достижения человеческого общества, созданные</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протяжении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истории;</w:t>
      </w:r>
    </w:p>
    <w:p w14:paraId="17DAAF7D" w14:textId="77777777" w:rsidR="003608EB" w:rsidRPr="003608EB" w:rsidRDefault="003608EB" w:rsidP="00142660">
      <w:pPr>
        <w:widowControl w:val="0"/>
        <w:numPr>
          <w:ilvl w:val="0"/>
          <w:numId w:val="121"/>
        </w:numPr>
        <w:tabs>
          <w:tab w:val="left" w:pos="1090"/>
        </w:tabs>
        <w:autoSpaceDE w:val="0"/>
        <w:autoSpaceDN w:val="0"/>
        <w:spacing w:after="0" w:line="276" w:lineRule="auto"/>
        <w:ind w:right="156" w:firstLine="709"/>
        <w:jc w:val="both"/>
        <w:rPr>
          <w:rFonts w:ascii="Times New Roman" w:hAnsi="Times New Roman"/>
          <w:sz w:val="28"/>
          <w:szCs w:val="28"/>
          <w:lang w:eastAsia="en-US"/>
        </w:rPr>
      </w:pPr>
      <w:r w:rsidRPr="003608EB">
        <w:rPr>
          <w:rFonts w:ascii="Times New Roman" w:hAnsi="Times New Roman"/>
          <w:sz w:val="28"/>
          <w:szCs w:val="28"/>
          <w:lang w:eastAsia="en-US"/>
        </w:rPr>
        <w:t>российская культура богата и разнообразна, она известна и уважаема во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всем</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мире;</w:t>
      </w:r>
    </w:p>
    <w:p w14:paraId="3B8B12F8" w14:textId="77777777" w:rsidR="003608EB" w:rsidRPr="003608EB" w:rsidRDefault="003608EB" w:rsidP="00142660">
      <w:pPr>
        <w:widowControl w:val="0"/>
        <w:numPr>
          <w:ilvl w:val="0"/>
          <w:numId w:val="121"/>
        </w:numPr>
        <w:tabs>
          <w:tab w:val="left" w:pos="1343"/>
        </w:tabs>
        <w:autoSpaceDE w:val="0"/>
        <w:autoSpaceDN w:val="0"/>
        <w:spacing w:after="0" w:line="276" w:lineRule="auto"/>
        <w:ind w:right="152" w:firstLine="709"/>
        <w:jc w:val="both"/>
        <w:rPr>
          <w:rFonts w:ascii="Times New Roman" w:hAnsi="Times New Roman"/>
          <w:sz w:val="28"/>
          <w:szCs w:val="28"/>
          <w:lang w:eastAsia="en-US"/>
        </w:rPr>
      </w:pPr>
      <w:r w:rsidRPr="003608EB">
        <w:rPr>
          <w:rFonts w:ascii="Times New Roman" w:hAnsi="Times New Roman"/>
          <w:sz w:val="28"/>
          <w:szCs w:val="28"/>
          <w:lang w:eastAsia="en-US"/>
        </w:rPr>
        <w:t>культура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представлена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достижениями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материальной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сфере</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(строительство,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техника,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предметы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быта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др.),</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духовной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сфере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(народное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творчество,</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литература,</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изобразительное</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искусство,</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музыка,</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театр</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др.),</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а</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также</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этике,</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культуре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взаимоотношений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людей.</w:t>
      </w:r>
    </w:p>
    <w:p w14:paraId="616395A6" w14:textId="77777777" w:rsidR="003608EB" w:rsidRPr="003608EB" w:rsidRDefault="003608EB" w:rsidP="003608EB">
      <w:pPr>
        <w:widowControl w:val="0"/>
        <w:autoSpaceDE w:val="0"/>
        <w:autoSpaceDN w:val="0"/>
        <w:spacing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Темы, связанные с осознанием обучающимися этой социальной ценности,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подробно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разносторонне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представлены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«Разговорах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важном».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Поэтому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многие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сценарии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построены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чтении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поэзии,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обсуждении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видеофильмов,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произведений</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живописи</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музыки:</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«По</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ту</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сторону</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экрана.</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115</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лет</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кино</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России»,</w:t>
      </w:r>
    </w:p>
    <w:p w14:paraId="4470EE2D" w14:textId="77777777" w:rsidR="003608EB" w:rsidRPr="003608EB" w:rsidRDefault="003608EB" w:rsidP="003608EB">
      <w:pPr>
        <w:widowControl w:val="0"/>
        <w:autoSpaceDE w:val="0"/>
        <w:autoSpaceDN w:val="0"/>
        <w:spacing w:before="1" w:after="0" w:line="276" w:lineRule="auto"/>
        <w:ind w:left="134"/>
        <w:jc w:val="both"/>
        <w:rPr>
          <w:rFonts w:ascii="Times New Roman" w:hAnsi="Times New Roman"/>
          <w:sz w:val="28"/>
          <w:szCs w:val="28"/>
          <w:lang w:eastAsia="en-US"/>
        </w:rPr>
      </w:pPr>
      <w:r w:rsidRPr="003608EB">
        <w:rPr>
          <w:rFonts w:ascii="Times New Roman" w:hAnsi="Times New Roman"/>
          <w:sz w:val="28"/>
          <w:szCs w:val="28"/>
          <w:lang w:eastAsia="en-US"/>
        </w:rPr>
        <w:t>«Цирк!</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Цирк!</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Цирк!</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Международному</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дню</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цирка)».</w:t>
      </w:r>
    </w:p>
    <w:p w14:paraId="3B6E0B44" w14:textId="77777777" w:rsidR="003608EB" w:rsidRPr="003608EB" w:rsidRDefault="003608EB" w:rsidP="00142660">
      <w:pPr>
        <w:widowControl w:val="0"/>
        <w:numPr>
          <w:ilvl w:val="0"/>
          <w:numId w:val="122"/>
        </w:numPr>
        <w:tabs>
          <w:tab w:val="left" w:pos="1132"/>
        </w:tabs>
        <w:autoSpaceDE w:val="0"/>
        <w:autoSpaceDN w:val="0"/>
        <w:spacing w:before="160" w:after="0" w:line="276" w:lineRule="auto"/>
        <w:ind w:hanging="289"/>
        <w:jc w:val="both"/>
        <w:outlineLvl w:val="3"/>
        <w:rPr>
          <w:rFonts w:ascii="Times New Roman" w:hAnsi="Times New Roman"/>
          <w:b/>
          <w:bCs/>
          <w:i/>
          <w:iCs/>
          <w:sz w:val="28"/>
          <w:szCs w:val="28"/>
          <w:lang w:eastAsia="en-US"/>
        </w:rPr>
      </w:pPr>
      <w:r w:rsidRPr="003608EB">
        <w:rPr>
          <w:rFonts w:ascii="Times New Roman" w:hAnsi="Times New Roman"/>
          <w:b/>
          <w:bCs/>
          <w:i/>
          <w:iCs/>
          <w:sz w:val="28"/>
          <w:szCs w:val="28"/>
          <w:lang w:eastAsia="en-US"/>
        </w:rPr>
        <w:t>Наука</w:t>
      </w:r>
      <w:r w:rsidRPr="003608EB">
        <w:rPr>
          <w:rFonts w:ascii="Times New Roman" w:hAnsi="Times New Roman"/>
          <w:b/>
          <w:bCs/>
          <w:i/>
          <w:iCs/>
          <w:spacing w:val="-2"/>
          <w:sz w:val="28"/>
          <w:szCs w:val="28"/>
          <w:lang w:eastAsia="en-US"/>
        </w:rPr>
        <w:t xml:space="preserve"> </w:t>
      </w:r>
      <w:r w:rsidRPr="003608EB">
        <w:rPr>
          <w:rFonts w:ascii="Times New Roman" w:hAnsi="Times New Roman"/>
          <w:b/>
          <w:bCs/>
          <w:i/>
          <w:iCs/>
          <w:sz w:val="28"/>
          <w:szCs w:val="28"/>
          <w:lang w:eastAsia="en-US"/>
        </w:rPr>
        <w:t>на</w:t>
      </w:r>
      <w:r w:rsidRPr="003608EB">
        <w:rPr>
          <w:rFonts w:ascii="Times New Roman" w:hAnsi="Times New Roman"/>
          <w:b/>
          <w:bCs/>
          <w:i/>
          <w:iCs/>
          <w:spacing w:val="-2"/>
          <w:sz w:val="28"/>
          <w:szCs w:val="28"/>
          <w:lang w:eastAsia="en-US"/>
        </w:rPr>
        <w:t xml:space="preserve"> </w:t>
      </w:r>
      <w:r w:rsidRPr="003608EB">
        <w:rPr>
          <w:rFonts w:ascii="Times New Roman" w:hAnsi="Times New Roman"/>
          <w:b/>
          <w:bCs/>
          <w:i/>
          <w:iCs/>
          <w:sz w:val="28"/>
          <w:szCs w:val="28"/>
          <w:lang w:eastAsia="en-US"/>
        </w:rPr>
        <w:t>службе</w:t>
      </w:r>
      <w:r w:rsidRPr="003608EB">
        <w:rPr>
          <w:rFonts w:ascii="Times New Roman" w:hAnsi="Times New Roman"/>
          <w:b/>
          <w:bCs/>
          <w:i/>
          <w:iCs/>
          <w:spacing w:val="-1"/>
          <w:sz w:val="28"/>
          <w:szCs w:val="28"/>
          <w:lang w:eastAsia="en-US"/>
        </w:rPr>
        <w:t xml:space="preserve"> </w:t>
      </w:r>
      <w:r w:rsidRPr="003608EB">
        <w:rPr>
          <w:rFonts w:ascii="Times New Roman" w:hAnsi="Times New Roman"/>
          <w:b/>
          <w:bCs/>
          <w:i/>
          <w:iCs/>
          <w:sz w:val="28"/>
          <w:szCs w:val="28"/>
          <w:lang w:eastAsia="en-US"/>
        </w:rPr>
        <w:t>Родины</w:t>
      </w:r>
    </w:p>
    <w:p w14:paraId="07B2FE28" w14:textId="77777777" w:rsidR="003608EB" w:rsidRPr="003608EB" w:rsidRDefault="003608EB" w:rsidP="00142660">
      <w:pPr>
        <w:widowControl w:val="0"/>
        <w:numPr>
          <w:ilvl w:val="0"/>
          <w:numId w:val="121"/>
        </w:numPr>
        <w:tabs>
          <w:tab w:val="left" w:pos="1054"/>
        </w:tabs>
        <w:autoSpaceDE w:val="0"/>
        <w:autoSpaceDN w:val="0"/>
        <w:spacing w:before="162" w:after="0" w:line="276" w:lineRule="auto"/>
        <w:ind w:left="1053" w:hanging="211"/>
        <w:jc w:val="both"/>
        <w:rPr>
          <w:rFonts w:ascii="Times New Roman" w:hAnsi="Times New Roman"/>
          <w:sz w:val="28"/>
          <w:szCs w:val="28"/>
          <w:lang w:eastAsia="en-US"/>
        </w:rPr>
      </w:pPr>
      <w:r w:rsidRPr="003608EB">
        <w:rPr>
          <w:rFonts w:ascii="Times New Roman" w:hAnsi="Times New Roman"/>
          <w:sz w:val="28"/>
          <w:szCs w:val="28"/>
          <w:lang w:eastAsia="en-US"/>
        </w:rPr>
        <w:t>наука</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обеспечивает</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прогресс</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общества</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улучшает</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жизнь</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человека;</w:t>
      </w:r>
    </w:p>
    <w:p w14:paraId="78CCFED3" w14:textId="77777777" w:rsidR="003608EB" w:rsidRPr="003608EB" w:rsidRDefault="003608EB" w:rsidP="00142660">
      <w:pPr>
        <w:widowControl w:val="0"/>
        <w:numPr>
          <w:ilvl w:val="0"/>
          <w:numId w:val="121"/>
        </w:numPr>
        <w:tabs>
          <w:tab w:val="left" w:pos="1113"/>
        </w:tabs>
        <w:autoSpaceDE w:val="0"/>
        <w:autoSpaceDN w:val="0"/>
        <w:spacing w:before="160" w:after="0" w:line="276" w:lineRule="auto"/>
        <w:ind w:right="156" w:firstLine="709"/>
        <w:jc w:val="both"/>
        <w:rPr>
          <w:rFonts w:ascii="Times New Roman" w:hAnsi="Times New Roman"/>
          <w:sz w:val="28"/>
          <w:szCs w:val="28"/>
          <w:lang w:eastAsia="en-US"/>
        </w:rPr>
      </w:pPr>
      <w:r w:rsidRPr="003608EB">
        <w:rPr>
          <w:rFonts w:ascii="Times New Roman" w:hAnsi="Times New Roman"/>
          <w:sz w:val="28"/>
          <w:szCs w:val="28"/>
          <w:lang w:eastAsia="en-US"/>
        </w:rPr>
        <w:t>в науке работают талантливые, творческие люди, бесконечно любящие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свою</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деятельность;</w:t>
      </w:r>
    </w:p>
    <w:p w14:paraId="6B58CAA1" w14:textId="77777777" w:rsidR="003608EB" w:rsidRPr="003608EB" w:rsidRDefault="003608EB" w:rsidP="00142660">
      <w:pPr>
        <w:widowControl w:val="0"/>
        <w:numPr>
          <w:ilvl w:val="0"/>
          <w:numId w:val="121"/>
        </w:numPr>
        <w:tabs>
          <w:tab w:val="left" w:pos="1094"/>
        </w:tabs>
        <w:autoSpaceDE w:val="0"/>
        <w:autoSpaceDN w:val="0"/>
        <w:spacing w:after="0" w:line="276" w:lineRule="auto"/>
        <w:ind w:right="154" w:firstLine="709"/>
        <w:jc w:val="both"/>
        <w:rPr>
          <w:rFonts w:ascii="Times New Roman" w:hAnsi="Times New Roman"/>
          <w:sz w:val="28"/>
          <w:szCs w:val="28"/>
          <w:lang w:eastAsia="en-US"/>
        </w:rPr>
      </w:pPr>
      <w:r w:rsidRPr="003608EB">
        <w:rPr>
          <w:rFonts w:ascii="Times New Roman" w:hAnsi="Times New Roman"/>
          <w:sz w:val="28"/>
          <w:szCs w:val="28"/>
          <w:lang w:eastAsia="en-US"/>
        </w:rPr>
        <w:t>в России совершено много научных открытий, без которых невозможно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представить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современный мир.</w:t>
      </w:r>
    </w:p>
    <w:p w14:paraId="48626492" w14:textId="77777777" w:rsidR="003608EB" w:rsidRPr="003608EB" w:rsidRDefault="003608EB" w:rsidP="003608EB">
      <w:pPr>
        <w:widowControl w:val="0"/>
        <w:autoSpaceDE w:val="0"/>
        <w:autoSpaceDN w:val="0"/>
        <w:spacing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О такой ценности общества и отдельно взятого человека учащиеся узнают 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lastRenderedPageBreak/>
        <w:t>процессе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обсуждения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«190-лет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дня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рождения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Менделеева.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День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российской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науки»,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вижу Землю!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Это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так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красиво».</w:t>
      </w:r>
    </w:p>
    <w:p w14:paraId="01B9060A" w14:textId="77777777" w:rsidR="003608EB" w:rsidRPr="003608EB" w:rsidRDefault="003608EB" w:rsidP="003608EB">
      <w:pPr>
        <w:widowControl w:val="0"/>
        <w:autoSpaceDE w:val="0"/>
        <w:autoSpaceDN w:val="0"/>
        <w:spacing w:after="0" w:line="276" w:lineRule="auto"/>
        <w:ind w:left="134" w:right="147" w:firstLine="709"/>
        <w:jc w:val="both"/>
        <w:rPr>
          <w:rFonts w:ascii="Times New Roman" w:hAnsi="Times New Roman"/>
          <w:sz w:val="28"/>
          <w:szCs w:val="28"/>
          <w:lang w:eastAsia="en-US"/>
        </w:rPr>
      </w:pPr>
      <w:r w:rsidRPr="003608EB">
        <w:rPr>
          <w:rFonts w:ascii="Times New Roman" w:hAnsi="Times New Roman"/>
          <w:sz w:val="28"/>
          <w:szCs w:val="28"/>
          <w:lang w:eastAsia="en-US"/>
        </w:rPr>
        <w:t>Следует отметить, что многие темы внеурочных занятий выходят за рамки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содержания,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изучаемого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уроках,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это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означает,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что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учитель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будет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обязательно добиваться точного усвоения нового знания, запоминания и четкого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воспроизведения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нового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термина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или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понятия.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Необходимо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понимать,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что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внеурочных</w:t>
      </w:r>
      <w:r w:rsidRPr="003608EB">
        <w:rPr>
          <w:rFonts w:ascii="Times New Roman" w:hAnsi="Times New Roman"/>
          <w:spacing w:val="66"/>
          <w:sz w:val="28"/>
          <w:szCs w:val="28"/>
          <w:lang w:eastAsia="en-US"/>
        </w:rPr>
        <w:t xml:space="preserve"> </w:t>
      </w:r>
      <w:r w:rsidRPr="003608EB">
        <w:rPr>
          <w:rFonts w:ascii="Times New Roman" w:hAnsi="Times New Roman"/>
          <w:sz w:val="28"/>
          <w:szCs w:val="28"/>
          <w:lang w:eastAsia="en-US"/>
        </w:rPr>
        <w:t>занятиях</w:t>
      </w:r>
      <w:r w:rsidRPr="003608EB">
        <w:rPr>
          <w:rFonts w:ascii="Times New Roman" w:hAnsi="Times New Roman"/>
          <w:spacing w:val="64"/>
          <w:sz w:val="28"/>
          <w:szCs w:val="28"/>
          <w:lang w:eastAsia="en-US"/>
        </w:rPr>
        <w:t xml:space="preserve"> </w:t>
      </w:r>
      <w:r w:rsidRPr="003608EB">
        <w:rPr>
          <w:rFonts w:ascii="Times New Roman" w:hAnsi="Times New Roman"/>
          <w:sz w:val="28"/>
          <w:szCs w:val="28"/>
          <w:lang w:eastAsia="en-US"/>
        </w:rPr>
        <w:t>как</w:t>
      </w:r>
      <w:r w:rsidRPr="003608EB">
        <w:rPr>
          <w:rFonts w:ascii="Times New Roman" w:hAnsi="Times New Roman"/>
          <w:spacing w:val="65"/>
          <w:sz w:val="28"/>
          <w:szCs w:val="28"/>
          <w:lang w:eastAsia="en-US"/>
        </w:rPr>
        <w:t xml:space="preserve"> </w:t>
      </w:r>
      <w:r w:rsidRPr="003608EB">
        <w:rPr>
          <w:rFonts w:ascii="Times New Roman" w:hAnsi="Times New Roman"/>
          <w:i/>
          <w:sz w:val="28"/>
          <w:szCs w:val="28"/>
          <w:lang w:eastAsia="en-US"/>
        </w:rPr>
        <w:t>неучебных</w:t>
      </w:r>
      <w:r w:rsidRPr="003608EB">
        <w:rPr>
          <w:rFonts w:ascii="Times New Roman" w:hAnsi="Times New Roman"/>
          <w:i/>
          <w:spacing w:val="65"/>
          <w:sz w:val="28"/>
          <w:szCs w:val="28"/>
          <w:lang w:eastAsia="en-US"/>
        </w:rPr>
        <w:t xml:space="preserve"> </w:t>
      </w:r>
      <w:r w:rsidRPr="003608EB">
        <w:rPr>
          <w:rFonts w:ascii="Times New Roman" w:hAnsi="Times New Roman"/>
          <w:sz w:val="28"/>
          <w:szCs w:val="28"/>
          <w:lang w:eastAsia="en-US"/>
        </w:rPr>
        <w:t>формируются</w:t>
      </w:r>
      <w:r w:rsidRPr="003608EB">
        <w:rPr>
          <w:rFonts w:ascii="Times New Roman" w:hAnsi="Times New Roman"/>
          <w:spacing w:val="65"/>
          <w:sz w:val="28"/>
          <w:szCs w:val="28"/>
          <w:lang w:eastAsia="en-US"/>
        </w:rPr>
        <w:t xml:space="preserve"> </w:t>
      </w:r>
      <w:r w:rsidRPr="003608EB">
        <w:rPr>
          <w:rFonts w:ascii="Times New Roman" w:hAnsi="Times New Roman"/>
          <w:sz w:val="28"/>
          <w:szCs w:val="28"/>
          <w:lang w:eastAsia="en-US"/>
        </w:rPr>
        <w:t>определенные</w:t>
      </w:r>
      <w:r w:rsidRPr="003608EB">
        <w:rPr>
          <w:rFonts w:ascii="Times New Roman" w:hAnsi="Times New Roman"/>
          <w:spacing w:val="64"/>
          <w:sz w:val="28"/>
          <w:szCs w:val="28"/>
          <w:lang w:eastAsia="en-US"/>
        </w:rPr>
        <w:t xml:space="preserve"> </w:t>
      </w:r>
      <w:r w:rsidRPr="003608EB">
        <w:rPr>
          <w:rFonts w:ascii="Times New Roman" w:hAnsi="Times New Roman"/>
          <w:sz w:val="28"/>
          <w:szCs w:val="28"/>
          <w:lang w:eastAsia="en-US"/>
        </w:rPr>
        <w:t>ценности: высшие нравственные чувства и социальные отношения. В течение года учащиеся</w:t>
      </w:r>
      <w:r w:rsidRPr="003608EB">
        <w:rPr>
          <w:rFonts w:ascii="Times New Roman" w:hAnsi="Times New Roman"/>
          <w:spacing w:val="-67"/>
          <w:sz w:val="28"/>
          <w:szCs w:val="28"/>
          <w:lang w:eastAsia="en-US"/>
        </w:rPr>
        <w:t xml:space="preserve"> </w:t>
      </w:r>
      <w:r w:rsidRPr="003608EB">
        <w:rPr>
          <w:rFonts w:ascii="Times New Roman" w:hAnsi="Times New Roman"/>
          <w:spacing w:val="-1"/>
          <w:sz w:val="28"/>
          <w:szCs w:val="28"/>
          <w:lang w:eastAsia="en-US"/>
        </w:rPr>
        <w:t>много</w:t>
      </w:r>
      <w:r w:rsidRPr="003608EB">
        <w:rPr>
          <w:rFonts w:ascii="Times New Roman" w:hAnsi="Times New Roman"/>
          <w:spacing w:val="-17"/>
          <w:sz w:val="28"/>
          <w:szCs w:val="28"/>
          <w:lang w:eastAsia="en-US"/>
        </w:rPr>
        <w:t xml:space="preserve"> </w:t>
      </w:r>
      <w:r w:rsidRPr="003608EB">
        <w:rPr>
          <w:rFonts w:ascii="Times New Roman" w:hAnsi="Times New Roman"/>
          <w:spacing w:val="-1"/>
          <w:sz w:val="28"/>
          <w:szCs w:val="28"/>
          <w:lang w:eastAsia="en-US"/>
        </w:rPr>
        <w:t>раз</w:t>
      </w:r>
      <w:r w:rsidRPr="003608EB">
        <w:rPr>
          <w:rFonts w:ascii="Times New Roman" w:hAnsi="Times New Roman"/>
          <w:spacing w:val="-16"/>
          <w:sz w:val="28"/>
          <w:szCs w:val="28"/>
          <w:lang w:eastAsia="en-US"/>
        </w:rPr>
        <w:t xml:space="preserve"> </w:t>
      </w:r>
      <w:r w:rsidRPr="003608EB">
        <w:rPr>
          <w:rFonts w:ascii="Times New Roman" w:hAnsi="Times New Roman"/>
          <w:spacing w:val="-1"/>
          <w:sz w:val="28"/>
          <w:szCs w:val="28"/>
          <w:lang w:eastAsia="en-US"/>
        </w:rPr>
        <w:t>будут</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возвращаться</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обсуждению</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одних</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тех</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же</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понятий,</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что</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послужит</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постепенному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осознанному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их</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принятию.</w:t>
      </w:r>
    </w:p>
    <w:p w14:paraId="32296EAC" w14:textId="77777777" w:rsidR="003608EB" w:rsidRPr="003608EB" w:rsidRDefault="003608EB" w:rsidP="003608EB">
      <w:pPr>
        <w:widowControl w:val="0"/>
        <w:autoSpaceDE w:val="0"/>
        <w:autoSpaceDN w:val="0"/>
        <w:spacing w:before="1"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Наличие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сценариев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внеурочных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занятий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означает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формального</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следования</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им.</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При</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анализе</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содержания</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занятия,</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которое</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предлагается</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сценарии,</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педагог</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учитывает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региональные,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национальные,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этнокультурные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особенности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территории,</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где</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функционирует</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данная</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образовательная</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организация.</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Обязательно</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учитывается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уровень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развития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учащихся,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интересы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потребности.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необходимости, исходя из статуса семей обучающихся, целесообразно уточнить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(изменить,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скорректировать)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творческие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задания,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выполнение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которых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предлагается</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вместе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родителями,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другими членами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семьи.</w:t>
      </w:r>
    </w:p>
    <w:p w14:paraId="7A87896F" w14:textId="77777777" w:rsidR="003608EB" w:rsidRPr="003608EB" w:rsidRDefault="003608EB" w:rsidP="003608EB">
      <w:pPr>
        <w:widowControl w:val="0"/>
        <w:autoSpaceDE w:val="0"/>
        <w:autoSpaceDN w:val="0"/>
        <w:spacing w:before="72" w:after="0" w:line="276" w:lineRule="auto"/>
        <w:ind w:left="843"/>
        <w:jc w:val="both"/>
        <w:outlineLvl w:val="2"/>
        <w:rPr>
          <w:rFonts w:ascii="Times New Roman" w:hAnsi="Times New Roman"/>
          <w:b/>
          <w:bCs/>
          <w:sz w:val="28"/>
          <w:szCs w:val="28"/>
          <w:lang w:eastAsia="en-US"/>
        </w:rPr>
      </w:pPr>
      <w:r w:rsidRPr="003608EB">
        <w:rPr>
          <w:rFonts w:ascii="Times New Roman" w:hAnsi="Times New Roman"/>
          <w:b/>
          <w:bCs/>
          <w:sz w:val="28"/>
          <w:szCs w:val="28"/>
          <w:lang w:eastAsia="en-US"/>
        </w:rPr>
        <w:t>Особенности</w:t>
      </w:r>
      <w:r w:rsidRPr="003608EB">
        <w:rPr>
          <w:rFonts w:ascii="Times New Roman" w:hAnsi="Times New Roman"/>
          <w:b/>
          <w:bCs/>
          <w:spacing w:val="-7"/>
          <w:sz w:val="28"/>
          <w:szCs w:val="28"/>
          <w:lang w:eastAsia="en-US"/>
        </w:rPr>
        <w:t xml:space="preserve"> </w:t>
      </w:r>
      <w:r w:rsidRPr="003608EB">
        <w:rPr>
          <w:rFonts w:ascii="Times New Roman" w:hAnsi="Times New Roman"/>
          <w:b/>
          <w:bCs/>
          <w:sz w:val="28"/>
          <w:szCs w:val="28"/>
          <w:lang w:eastAsia="en-US"/>
        </w:rPr>
        <w:t>реализации</w:t>
      </w:r>
      <w:r w:rsidRPr="003608EB">
        <w:rPr>
          <w:rFonts w:ascii="Times New Roman" w:hAnsi="Times New Roman"/>
          <w:b/>
          <w:bCs/>
          <w:spacing w:val="-6"/>
          <w:sz w:val="28"/>
          <w:szCs w:val="28"/>
          <w:lang w:eastAsia="en-US"/>
        </w:rPr>
        <w:t xml:space="preserve"> </w:t>
      </w:r>
      <w:r w:rsidRPr="003608EB">
        <w:rPr>
          <w:rFonts w:ascii="Times New Roman" w:hAnsi="Times New Roman"/>
          <w:b/>
          <w:bCs/>
          <w:sz w:val="28"/>
          <w:szCs w:val="28"/>
          <w:lang w:eastAsia="en-US"/>
        </w:rPr>
        <w:t>программы</w:t>
      </w:r>
    </w:p>
    <w:p w14:paraId="3CB06D12" w14:textId="77777777" w:rsidR="003608EB" w:rsidRPr="003608EB" w:rsidRDefault="003608EB" w:rsidP="003608EB">
      <w:pPr>
        <w:widowControl w:val="0"/>
        <w:autoSpaceDE w:val="0"/>
        <w:autoSpaceDN w:val="0"/>
        <w:spacing w:before="162"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Личностное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развитие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ребёнка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главная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цель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педагога.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Личностных</w:t>
      </w:r>
      <w:r w:rsidRPr="003608EB">
        <w:rPr>
          <w:rFonts w:ascii="Times New Roman" w:hAnsi="Times New Roman"/>
          <w:spacing w:val="1"/>
          <w:sz w:val="28"/>
          <w:szCs w:val="28"/>
          <w:lang w:eastAsia="en-US"/>
        </w:rPr>
        <w:t xml:space="preserve"> </w:t>
      </w:r>
      <w:r w:rsidRPr="003608EB">
        <w:rPr>
          <w:rFonts w:ascii="Times New Roman" w:hAnsi="Times New Roman"/>
          <w:w w:val="95"/>
          <w:sz w:val="28"/>
          <w:szCs w:val="28"/>
          <w:lang w:eastAsia="en-US"/>
        </w:rPr>
        <w:t>результатов</w:t>
      </w:r>
      <w:r w:rsidRPr="003608EB">
        <w:rPr>
          <w:rFonts w:ascii="Times New Roman" w:hAnsi="Times New Roman"/>
          <w:spacing w:val="53"/>
          <w:w w:val="95"/>
          <w:sz w:val="28"/>
          <w:szCs w:val="28"/>
          <w:lang w:eastAsia="en-US"/>
        </w:rPr>
        <w:t xml:space="preserve"> </w:t>
      </w:r>
      <w:r w:rsidRPr="003608EB">
        <w:rPr>
          <w:rFonts w:ascii="Times New Roman" w:hAnsi="Times New Roman"/>
          <w:w w:val="95"/>
          <w:sz w:val="28"/>
          <w:szCs w:val="28"/>
          <w:lang w:eastAsia="en-US"/>
        </w:rPr>
        <w:t>обучающихся</w:t>
      </w:r>
      <w:r w:rsidRPr="003608EB">
        <w:rPr>
          <w:rFonts w:ascii="Times New Roman" w:hAnsi="Times New Roman"/>
          <w:spacing w:val="50"/>
          <w:w w:val="95"/>
          <w:sz w:val="28"/>
          <w:szCs w:val="28"/>
          <w:lang w:eastAsia="en-US"/>
        </w:rPr>
        <w:t xml:space="preserve"> </w:t>
      </w:r>
      <w:r w:rsidRPr="003608EB">
        <w:rPr>
          <w:rFonts w:ascii="Times New Roman" w:hAnsi="Times New Roman"/>
          <w:w w:val="95"/>
          <w:sz w:val="28"/>
          <w:szCs w:val="28"/>
          <w:lang w:eastAsia="en-US"/>
        </w:rPr>
        <w:t>педагог</w:t>
      </w:r>
      <w:r w:rsidRPr="003608EB">
        <w:rPr>
          <w:rFonts w:ascii="Times New Roman" w:hAnsi="Times New Roman"/>
          <w:spacing w:val="51"/>
          <w:w w:val="95"/>
          <w:sz w:val="28"/>
          <w:szCs w:val="28"/>
          <w:lang w:eastAsia="en-US"/>
        </w:rPr>
        <w:t xml:space="preserve"> </w:t>
      </w:r>
      <w:r w:rsidRPr="003608EB">
        <w:rPr>
          <w:rFonts w:ascii="Times New Roman" w:hAnsi="Times New Roman"/>
          <w:w w:val="95"/>
          <w:sz w:val="28"/>
          <w:szCs w:val="28"/>
          <w:lang w:eastAsia="en-US"/>
        </w:rPr>
        <w:t>может</w:t>
      </w:r>
      <w:r w:rsidRPr="003608EB">
        <w:rPr>
          <w:rFonts w:ascii="Times New Roman" w:hAnsi="Times New Roman"/>
          <w:spacing w:val="49"/>
          <w:w w:val="95"/>
          <w:sz w:val="28"/>
          <w:szCs w:val="28"/>
          <w:lang w:eastAsia="en-US"/>
        </w:rPr>
        <w:t xml:space="preserve"> </w:t>
      </w:r>
      <w:r w:rsidRPr="003608EB">
        <w:rPr>
          <w:rFonts w:ascii="Times New Roman" w:hAnsi="Times New Roman"/>
          <w:w w:val="95"/>
          <w:sz w:val="28"/>
          <w:szCs w:val="28"/>
          <w:lang w:eastAsia="en-US"/>
        </w:rPr>
        <w:t>достичь,</w:t>
      </w:r>
      <w:r w:rsidRPr="003608EB">
        <w:rPr>
          <w:rFonts w:ascii="Times New Roman" w:hAnsi="Times New Roman"/>
          <w:spacing w:val="50"/>
          <w:w w:val="95"/>
          <w:sz w:val="28"/>
          <w:szCs w:val="28"/>
          <w:lang w:eastAsia="en-US"/>
        </w:rPr>
        <w:t xml:space="preserve"> </w:t>
      </w:r>
      <w:r w:rsidRPr="003608EB">
        <w:rPr>
          <w:rFonts w:ascii="Times New Roman" w:hAnsi="Times New Roman"/>
          <w:w w:val="95"/>
          <w:sz w:val="28"/>
          <w:szCs w:val="28"/>
          <w:lang w:eastAsia="en-US"/>
        </w:rPr>
        <w:t>увлекая</w:t>
      </w:r>
      <w:r w:rsidRPr="003608EB">
        <w:rPr>
          <w:rFonts w:ascii="Times New Roman" w:hAnsi="Times New Roman"/>
          <w:spacing w:val="51"/>
          <w:w w:val="95"/>
          <w:sz w:val="28"/>
          <w:szCs w:val="28"/>
          <w:lang w:eastAsia="en-US"/>
        </w:rPr>
        <w:t xml:space="preserve"> </w:t>
      </w:r>
      <w:r w:rsidRPr="003608EB">
        <w:rPr>
          <w:rFonts w:ascii="Times New Roman" w:hAnsi="Times New Roman"/>
          <w:w w:val="95"/>
          <w:sz w:val="28"/>
          <w:szCs w:val="28"/>
          <w:lang w:eastAsia="en-US"/>
        </w:rPr>
        <w:t>школьников</w:t>
      </w:r>
      <w:r w:rsidRPr="003608EB">
        <w:rPr>
          <w:rFonts w:ascii="Times New Roman" w:hAnsi="Times New Roman"/>
          <w:spacing w:val="50"/>
          <w:w w:val="95"/>
          <w:sz w:val="28"/>
          <w:szCs w:val="28"/>
          <w:lang w:eastAsia="en-US"/>
        </w:rPr>
        <w:t xml:space="preserve"> </w:t>
      </w:r>
      <w:r w:rsidRPr="003608EB">
        <w:rPr>
          <w:rFonts w:ascii="Times New Roman" w:hAnsi="Times New Roman"/>
          <w:w w:val="95"/>
          <w:sz w:val="28"/>
          <w:szCs w:val="28"/>
          <w:lang w:eastAsia="en-US"/>
        </w:rPr>
        <w:t>совместной</w:t>
      </w:r>
      <w:r w:rsidRPr="003608EB">
        <w:rPr>
          <w:rFonts w:ascii="Times New Roman" w:hAnsi="Times New Roman"/>
          <w:spacing w:val="-64"/>
          <w:w w:val="95"/>
          <w:sz w:val="28"/>
          <w:szCs w:val="28"/>
          <w:lang w:eastAsia="en-US"/>
        </w:rPr>
        <w:t xml:space="preserve"> </w:t>
      </w:r>
      <w:r w:rsidRPr="003608EB">
        <w:rPr>
          <w:rFonts w:ascii="Times New Roman" w:hAnsi="Times New Roman"/>
          <w:sz w:val="28"/>
          <w:szCs w:val="28"/>
          <w:lang w:eastAsia="en-US"/>
        </w:rPr>
        <w:t>и интересной многообразной деятельностью, позволяющей раскрыть потенциал</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каждого;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используя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формы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работы;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устанавливая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время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занятий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доброжелательную, поддерживающую атмосферу; насыщая занятия ценностным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содержанием.</w:t>
      </w:r>
    </w:p>
    <w:p w14:paraId="57552E38" w14:textId="77777777" w:rsidR="003608EB" w:rsidRPr="003608EB" w:rsidRDefault="003608EB" w:rsidP="003608EB">
      <w:pPr>
        <w:widowControl w:val="0"/>
        <w:autoSpaceDE w:val="0"/>
        <w:autoSpaceDN w:val="0"/>
        <w:spacing w:after="0" w:line="276" w:lineRule="auto"/>
        <w:ind w:left="134" w:right="149" w:firstLine="709"/>
        <w:jc w:val="both"/>
        <w:rPr>
          <w:rFonts w:ascii="Times New Roman" w:hAnsi="Times New Roman"/>
          <w:sz w:val="28"/>
          <w:szCs w:val="28"/>
          <w:lang w:eastAsia="en-US"/>
        </w:rPr>
      </w:pPr>
      <w:r w:rsidRPr="003608EB">
        <w:rPr>
          <w:rFonts w:ascii="Times New Roman" w:hAnsi="Times New Roman"/>
          <w:w w:val="95"/>
          <w:sz w:val="28"/>
          <w:szCs w:val="28"/>
          <w:lang w:eastAsia="en-US"/>
        </w:rPr>
        <w:t>Задача педагога, транслируя собственные убеждения и жизненный опыт, дать</w:t>
      </w:r>
      <w:r w:rsidRPr="003608EB">
        <w:rPr>
          <w:rFonts w:ascii="Times New Roman" w:hAnsi="Times New Roman"/>
          <w:spacing w:val="1"/>
          <w:w w:val="95"/>
          <w:sz w:val="28"/>
          <w:szCs w:val="28"/>
          <w:lang w:eastAsia="en-US"/>
        </w:rPr>
        <w:t xml:space="preserve"> </w:t>
      </w:r>
      <w:r w:rsidRPr="003608EB">
        <w:rPr>
          <w:rFonts w:ascii="Times New Roman" w:hAnsi="Times New Roman"/>
          <w:sz w:val="28"/>
          <w:szCs w:val="28"/>
          <w:lang w:eastAsia="en-US"/>
        </w:rPr>
        <w:t>возможность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школьнику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анализировать,</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сравнивать</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выбирать.</w:t>
      </w:r>
    </w:p>
    <w:p w14:paraId="79DAFCA5" w14:textId="77777777" w:rsidR="003608EB" w:rsidRPr="003608EB" w:rsidRDefault="003608EB" w:rsidP="003608EB">
      <w:pPr>
        <w:widowControl w:val="0"/>
        <w:autoSpaceDE w:val="0"/>
        <w:autoSpaceDN w:val="0"/>
        <w:spacing w:after="0" w:line="276" w:lineRule="auto"/>
        <w:ind w:left="134" w:right="152" w:firstLine="709"/>
        <w:jc w:val="both"/>
        <w:rPr>
          <w:rFonts w:ascii="Times New Roman" w:hAnsi="Times New Roman"/>
          <w:sz w:val="28"/>
          <w:szCs w:val="28"/>
          <w:lang w:eastAsia="en-US"/>
        </w:rPr>
      </w:pP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приложениях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программе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содержатся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методические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рекомендации,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помогающие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педагогу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грамотно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организовать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деятельность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школьников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занятиях</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рамках</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реализации</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программы</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курса</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внеурочной</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деятельности</w:t>
      </w:r>
    </w:p>
    <w:p w14:paraId="611B5221" w14:textId="77777777" w:rsidR="003608EB" w:rsidRPr="003608EB" w:rsidRDefault="003608EB" w:rsidP="003608EB">
      <w:pPr>
        <w:widowControl w:val="0"/>
        <w:autoSpaceDE w:val="0"/>
        <w:autoSpaceDN w:val="0"/>
        <w:spacing w:after="0" w:line="276" w:lineRule="auto"/>
        <w:ind w:left="134"/>
        <w:jc w:val="both"/>
        <w:rPr>
          <w:rFonts w:ascii="Times New Roman" w:hAnsi="Times New Roman"/>
          <w:sz w:val="28"/>
          <w:szCs w:val="28"/>
          <w:lang w:eastAsia="en-US"/>
        </w:rPr>
      </w:pPr>
      <w:r w:rsidRPr="003608EB">
        <w:rPr>
          <w:rFonts w:ascii="Times New Roman" w:hAnsi="Times New Roman"/>
          <w:sz w:val="28"/>
          <w:szCs w:val="28"/>
          <w:lang w:eastAsia="en-US"/>
        </w:rPr>
        <w:t>«Разговоры</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важном».</w:t>
      </w:r>
    </w:p>
    <w:p w14:paraId="702AB67E" w14:textId="77777777" w:rsidR="003608EB" w:rsidRPr="003608EB" w:rsidRDefault="003608EB" w:rsidP="003608EB">
      <w:pPr>
        <w:widowControl w:val="0"/>
        <w:autoSpaceDE w:val="0"/>
        <w:autoSpaceDN w:val="0"/>
        <w:spacing w:before="88" w:after="0" w:line="276" w:lineRule="auto"/>
        <w:ind w:left="1384" w:right="694"/>
        <w:jc w:val="center"/>
        <w:outlineLvl w:val="2"/>
        <w:rPr>
          <w:rFonts w:ascii="Times New Roman" w:hAnsi="Times New Roman"/>
          <w:b/>
          <w:bCs/>
          <w:sz w:val="28"/>
          <w:szCs w:val="28"/>
          <w:lang w:eastAsia="en-US"/>
        </w:rPr>
      </w:pPr>
      <w:r w:rsidRPr="003608EB">
        <w:rPr>
          <w:rFonts w:ascii="Times New Roman" w:hAnsi="Times New Roman"/>
          <w:b/>
          <w:bCs/>
          <w:sz w:val="28"/>
          <w:szCs w:val="28"/>
          <w:lang w:eastAsia="en-US"/>
        </w:rPr>
        <w:t>Содержание</w:t>
      </w:r>
      <w:r w:rsidRPr="003608EB">
        <w:rPr>
          <w:rFonts w:ascii="Times New Roman" w:hAnsi="Times New Roman"/>
          <w:b/>
          <w:bCs/>
          <w:spacing w:val="-9"/>
          <w:sz w:val="28"/>
          <w:szCs w:val="28"/>
          <w:lang w:eastAsia="en-US"/>
        </w:rPr>
        <w:t xml:space="preserve"> </w:t>
      </w:r>
      <w:r w:rsidRPr="003608EB">
        <w:rPr>
          <w:rFonts w:ascii="Times New Roman" w:hAnsi="Times New Roman"/>
          <w:b/>
          <w:bCs/>
          <w:sz w:val="28"/>
          <w:szCs w:val="28"/>
          <w:lang w:eastAsia="en-US"/>
        </w:rPr>
        <w:t>программы</w:t>
      </w:r>
      <w:r w:rsidRPr="003608EB">
        <w:rPr>
          <w:rFonts w:ascii="Times New Roman" w:hAnsi="Times New Roman"/>
          <w:b/>
          <w:bCs/>
          <w:spacing w:val="-8"/>
          <w:sz w:val="28"/>
          <w:szCs w:val="28"/>
          <w:lang w:eastAsia="en-US"/>
        </w:rPr>
        <w:t xml:space="preserve"> </w:t>
      </w:r>
      <w:r w:rsidRPr="003608EB">
        <w:rPr>
          <w:rFonts w:ascii="Times New Roman" w:hAnsi="Times New Roman"/>
          <w:b/>
          <w:bCs/>
          <w:sz w:val="28"/>
          <w:szCs w:val="28"/>
          <w:lang w:eastAsia="en-US"/>
        </w:rPr>
        <w:t>внеурочной</w:t>
      </w:r>
      <w:r w:rsidRPr="003608EB">
        <w:rPr>
          <w:rFonts w:ascii="Times New Roman" w:hAnsi="Times New Roman"/>
          <w:b/>
          <w:bCs/>
          <w:spacing w:val="-9"/>
          <w:sz w:val="28"/>
          <w:szCs w:val="28"/>
          <w:lang w:eastAsia="en-US"/>
        </w:rPr>
        <w:t xml:space="preserve"> </w:t>
      </w:r>
      <w:r w:rsidRPr="003608EB">
        <w:rPr>
          <w:rFonts w:ascii="Times New Roman" w:hAnsi="Times New Roman"/>
          <w:b/>
          <w:bCs/>
          <w:sz w:val="28"/>
          <w:szCs w:val="28"/>
          <w:lang w:eastAsia="en-US"/>
        </w:rPr>
        <w:t>деятельности</w:t>
      </w:r>
    </w:p>
    <w:p w14:paraId="31A7FF4D" w14:textId="77777777" w:rsidR="003608EB" w:rsidRPr="003608EB" w:rsidRDefault="003608EB" w:rsidP="003608EB">
      <w:pPr>
        <w:widowControl w:val="0"/>
        <w:autoSpaceDE w:val="0"/>
        <w:autoSpaceDN w:val="0"/>
        <w:spacing w:after="0" w:line="276" w:lineRule="auto"/>
        <w:ind w:left="1384" w:right="693"/>
        <w:jc w:val="center"/>
        <w:rPr>
          <w:rFonts w:ascii="Times New Roman" w:hAnsi="Times New Roman"/>
          <w:b/>
          <w:sz w:val="28"/>
          <w:szCs w:val="28"/>
          <w:lang w:eastAsia="en-US"/>
        </w:rPr>
      </w:pPr>
      <w:r w:rsidRPr="003608EB">
        <w:rPr>
          <w:rFonts w:ascii="Times New Roman" w:hAnsi="Times New Roman"/>
          <w:b/>
          <w:sz w:val="28"/>
          <w:szCs w:val="28"/>
          <w:lang w:eastAsia="en-US"/>
        </w:rPr>
        <w:t>«Разговоры</w:t>
      </w:r>
      <w:r w:rsidRPr="003608EB">
        <w:rPr>
          <w:rFonts w:ascii="Times New Roman" w:hAnsi="Times New Roman"/>
          <w:b/>
          <w:spacing w:val="-6"/>
          <w:sz w:val="28"/>
          <w:szCs w:val="28"/>
          <w:lang w:eastAsia="en-US"/>
        </w:rPr>
        <w:t xml:space="preserve"> </w:t>
      </w:r>
      <w:r w:rsidRPr="003608EB">
        <w:rPr>
          <w:rFonts w:ascii="Times New Roman" w:hAnsi="Times New Roman"/>
          <w:b/>
          <w:sz w:val="28"/>
          <w:szCs w:val="28"/>
          <w:lang w:eastAsia="en-US"/>
        </w:rPr>
        <w:t>о</w:t>
      </w:r>
      <w:r w:rsidRPr="003608EB">
        <w:rPr>
          <w:rFonts w:ascii="Times New Roman" w:hAnsi="Times New Roman"/>
          <w:b/>
          <w:spacing w:val="-5"/>
          <w:sz w:val="28"/>
          <w:szCs w:val="28"/>
          <w:lang w:eastAsia="en-US"/>
        </w:rPr>
        <w:t xml:space="preserve"> </w:t>
      </w:r>
      <w:r w:rsidRPr="003608EB">
        <w:rPr>
          <w:rFonts w:ascii="Times New Roman" w:hAnsi="Times New Roman"/>
          <w:b/>
          <w:sz w:val="28"/>
          <w:szCs w:val="28"/>
          <w:lang w:eastAsia="en-US"/>
        </w:rPr>
        <w:t>важном»</w:t>
      </w:r>
    </w:p>
    <w:p w14:paraId="14FA0CCF" w14:textId="77777777" w:rsidR="003608EB" w:rsidRPr="003608EB" w:rsidRDefault="003608EB" w:rsidP="003608EB">
      <w:pPr>
        <w:widowControl w:val="0"/>
        <w:autoSpaceDE w:val="0"/>
        <w:autoSpaceDN w:val="0"/>
        <w:spacing w:before="160" w:after="0" w:line="276" w:lineRule="auto"/>
        <w:ind w:left="134" w:right="153" w:firstLine="709"/>
        <w:jc w:val="both"/>
        <w:rPr>
          <w:rFonts w:ascii="Times New Roman" w:hAnsi="Times New Roman"/>
          <w:sz w:val="28"/>
          <w:szCs w:val="28"/>
          <w:lang w:eastAsia="en-US"/>
        </w:rPr>
      </w:pPr>
      <w:r w:rsidRPr="003608EB">
        <w:rPr>
          <w:rFonts w:ascii="Times New Roman" w:hAnsi="Times New Roman"/>
          <w:sz w:val="28"/>
          <w:szCs w:val="28"/>
          <w:lang w:eastAsia="en-US"/>
        </w:rPr>
        <w:t>День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Знакомство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проектами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Российского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общества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Возможности,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которые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предоставляют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проекты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общества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lastRenderedPageBreak/>
        <w:t>обучающихся</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различных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возрастов.</w:t>
      </w:r>
    </w:p>
    <w:p w14:paraId="57CA20E3" w14:textId="77777777" w:rsidR="003608EB" w:rsidRPr="003608EB" w:rsidRDefault="003608EB" w:rsidP="003608EB">
      <w:pPr>
        <w:widowControl w:val="0"/>
        <w:autoSpaceDE w:val="0"/>
        <w:autoSpaceDN w:val="0"/>
        <w:spacing w:after="0" w:line="276" w:lineRule="auto"/>
        <w:ind w:left="134" w:right="150" w:firstLine="709"/>
        <w:jc w:val="both"/>
        <w:rPr>
          <w:rFonts w:ascii="Times New Roman" w:hAnsi="Times New Roman"/>
          <w:sz w:val="28"/>
          <w:szCs w:val="28"/>
          <w:lang w:eastAsia="en-US"/>
        </w:rPr>
      </w:pPr>
      <w:r w:rsidRPr="003608EB">
        <w:rPr>
          <w:rFonts w:ascii="Times New Roman" w:hAnsi="Times New Roman"/>
          <w:sz w:val="28"/>
          <w:szCs w:val="28"/>
          <w:lang w:eastAsia="en-US"/>
        </w:rPr>
        <w:t>Родина — не только место рождения. Природные и культурные памятники –</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чем</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гордимся,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чем помним, что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бережем?</w:t>
      </w:r>
    </w:p>
    <w:p w14:paraId="005C8D72" w14:textId="77777777" w:rsidR="003608EB" w:rsidRPr="003608EB" w:rsidRDefault="003608EB" w:rsidP="003608EB">
      <w:pPr>
        <w:widowControl w:val="0"/>
        <w:autoSpaceDE w:val="0"/>
        <w:autoSpaceDN w:val="0"/>
        <w:spacing w:after="0" w:line="276" w:lineRule="auto"/>
        <w:ind w:left="134" w:right="150" w:firstLine="709"/>
        <w:jc w:val="both"/>
        <w:rPr>
          <w:rFonts w:ascii="Times New Roman" w:hAnsi="Times New Roman"/>
          <w:sz w:val="28"/>
          <w:szCs w:val="28"/>
          <w:lang w:eastAsia="en-US"/>
        </w:rPr>
      </w:pPr>
      <w:r w:rsidRPr="003608EB">
        <w:rPr>
          <w:rFonts w:ascii="Times New Roman" w:hAnsi="Times New Roman"/>
          <w:sz w:val="28"/>
          <w:szCs w:val="28"/>
          <w:lang w:eastAsia="en-US"/>
        </w:rPr>
        <w:t>Зоя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Космодемьянская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её</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подвиг</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бессмертен,</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её</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имя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стало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символом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мужества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стойкости,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жизнь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служит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примером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беззаветной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преданности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Отечеству,</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истиной любви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своей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Родине.</w:t>
      </w:r>
    </w:p>
    <w:p w14:paraId="79AAEDE1" w14:textId="77777777" w:rsidR="003608EB" w:rsidRPr="003608EB" w:rsidRDefault="003608EB" w:rsidP="003608EB">
      <w:pPr>
        <w:widowControl w:val="0"/>
        <w:autoSpaceDE w:val="0"/>
        <w:autoSpaceDN w:val="0"/>
        <w:spacing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Право избирать и быть избранным гарантировано Конституцией Российской</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Федерации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каждому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гражданину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нашей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страны.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Жизнь,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свобода,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права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благополучие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граждан</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является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одной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из</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главных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ценностей,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проявление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гражданской позиции, желание участвовать в развитии своего города, региона,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страны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достойно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уважения.</w:t>
      </w:r>
    </w:p>
    <w:p w14:paraId="2D74DC08" w14:textId="77777777" w:rsidR="003608EB" w:rsidRPr="003608EB" w:rsidRDefault="003608EB" w:rsidP="003608EB">
      <w:pPr>
        <w:widowControl w:val="0"/>
        <w:autoSpaceDE w:val="0"/>
        <w:autoSpaceDN w:val="0"/>
        <w:spacing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Ценность профессии учителя. Советник по воспитанию – проводник в мир</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возможностей,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которые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создало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государство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каждого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ребенка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стране,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наставник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«старший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товарищ»,</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помогающий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объединить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школьный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коллектив в дружную команду, так и выстроить личную траекторию развития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каждому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ребенку.</w:t>
      </w:r>
    </w:p>
    <w:p w14:paraId="7729FA8A" w14:textId="77777777" w:rsidR="003608EB" w:rsidRPr="003608EB" w:rsidRDefault="003608EB" w:rsidP="003608EB">
      <w:pPr>
        <w:widowControl w:val="0"/>
        <w:autoSpaceDE w:val="0"/>
        <w:autoSpaceDN w:val="0"/>
        <w:spacing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Честность, открытость, готовность прийти на помощь – основа хороших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отношений с окружающими. Уважение к окружающим – норма жизни в нашем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обществе.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условиях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информационных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перегрузок,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разнообразия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быстро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решаемых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задач,</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экономической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нестабильности,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стрессы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стали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неотъемлемой</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составляющей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жизни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человека.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Они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приводят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депрессивному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состоянию,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которое, в свою очередь, может привести к проблемам физического здоровья,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конфликтам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близкими,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неуверенности,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озлобленности.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наладить</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отношения</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коллективе,</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сохранить</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свое</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психическое</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здоровье,</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как смотреть</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мир</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позитивно,</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как</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не</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стать</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жертвой</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«травли»,</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самому</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не</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опуститься</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до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«травли»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других,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необходимы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всем.</w:t>
      </w:r>
    </w:p>
    <w:p w14:paraId="207D85F5" w14:textId="77777777" w:rsidR="003608EB" w:rsidRPr="003608EB" w:rsidRDefault="003608EB" w:rsidP="003608EB">
      <w:pPr>
        <w:widowControl w:val="0"/>
        <w:autoSpaceDE w:val="0"/>
        <w:autoSpaceDN w:val="0"/>
        <w:spacing w:after="0" w:line="276" w:lineRule="auto"/>
        <w:ind w:left="134" w:right="150" w:firstLine="709"/>
        <w:jc w:val="both"/>
        <w:rPr>
          <w:rFonts w:ascii="Times New Roman" w:hAnsi="Times New Roman"/>
          <w:sz w:val="28"/>
          <w:szCs w:val="28"/>
          <w:lang w:eastAsia="en-US"/>
        </w:rPr>
      </w:pPr>
      <w:r w:rsidRPr="003608EB">
        <w:rPr>
          <w:rFonts w:ascii="Times New Roman" w:hAnsi="Times New Roman"/>
          <w:sz w:val="28"/>
          <w:szCs w:val="28"/>
          <w:lang w:eastAsia="en-US"/>
        </w:rPr>
        <w:t>Давние культурные традиции России получают отражение в произведениях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кинематографического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искусства,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которое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имеет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свой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«золотой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фонд»,</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признанный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всем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мире.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Отечественное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кино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передает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наши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традиционные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ценности,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великое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культурно-историческое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наследие,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отображает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что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объединяет нас как нацию.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Развитие отечественного кино отражает не только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основные</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вехи</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развития</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страны,</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но</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моделирует</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образ</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ее</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будущего.</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Кино,</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наряду</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литературой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театром,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позволяет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человеку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увидеть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себя,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«зеркале»,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соотнести свои поступки с поступками героев, анализировать и рефлексировать,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приобретать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новые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знакомиться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миром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профессий,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творчеством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талантливых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людей,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историей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культурой страны.</w:t>
      </w:r>
    </w:p>
    <w:p w14:paraId="0A88CB5E" w14:textId="77777777" w:rsidR="003608EB" w:rsidRPr="003608EB" w:rsidRDefault="003608EB" w:rsidP="003608EB">
      <w:pPr>
        <w:widowControl w:val="0"/>
        <w:autoSpaceDE w:val="0"/>
        <w:autoSpaceDN w:val="0"/>
        <w:spacing w:before="1"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lastRenderedPageBreak/>
        <w:t>Подразделения специального назначения (спецназ) в России имеют особую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значимость,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они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олицетворяют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служение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Отечеству,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мужество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силу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духа,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беспримерное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самопожертвование,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готовность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мгновенно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прийти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помощь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Родине.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Военнослужащие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спецназа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обладают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особыми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профессиональными,</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физическими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моральным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качествами,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являются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достойным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примером</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настоящего мужчины.</w:t>
      </w:r>
    </w:p>
    <w:p w14:paraId="3CEE93F0" w14:textId="77777777" w:rsidR="003608EB" w:rsidRPr="003608EB" w:rsidRDefault="003608EB" w:rsidP="003608EB">
      <w:pPr>
        <w:widowControl w:val="0"/>
        <w:autoSpaceDE w:val="0"/>
        <w:autoSpaceDN w:val="0"/>
        <w:spacing w:before="1" w:after="0" w:line="276" w:lineRule="auto"/>
        <w:ind w:left="134" w:right="152" w:firstLine="709"/>
        <w:jc w:val="both"/>
        <w:rPr>
          <w:rFonts w:ascii="Times New Roman" w:hAnsi="Times New Roman"/>
          <w:sz w:val="28"/>
          <w:szCs w:val="28"/>
          <w:lang w:eastAsia="en-US"/>
        </w:rPr>
      </w:pPr>
      <w:r w:rsidRPr="003608EB">
        <w:rPr>
          <w:rFonts w:ascii="Times New Roman" w:hAnsi="Times New Roman"/>
          <w:sz w:val="28"/>
          <w:szCs w:val="28"/>
          <w:lang w:eastAsia="en-US"/>
        </w:rPr>
        <w:t>Единство</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нации</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основа</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существования</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российского</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государства.</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Единство</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многонационального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народа,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уважение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традиций,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религий,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уклада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жизни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всех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народов</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является</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главным</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в жизни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страны.</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Пока</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мы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едины</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непобедимы.</w:t>
      </w:r>
    </w:p>
    <w:p w14:paraId="27AE4045" w14:textId="77777777" w:rsidR="003608EB" w:rsidRPr="003608EB" w:rsidRDefault="003608EB" w:rsidP="003608EB">
      <w:pPr>
        <w:widowControl w:val="0"/>
        <w:autoSpaceDE w:val="0"/>
        <w:autoSpaceDN w:val="0"/>
        <w:spacing w:after="0" w:line="276" w:lineRule="auto"/>
        <w:ind w:left="134" w:right="148" w:firstLine="709"/>
        <w:jc w:val="both"/>
        <w:rPr>
          <w:rFonts w:ascii="Times New Roman" w:hAnsi="Times New Roman"/>
          <w:sz w:val="28"/>
          <w:szCs w:val="28"/>
          <w:lang w:eastAsia="en-US"/>
        </w:rPr>
      </w:pPr>
      <w:r w:rsidRPr="003608EB">
        <w:rPr>
          <w:rFonts w:ascii="Times New Roman" w:hAnsi="Times New Roman"/>
          <w:sz w:val="28"/>
          <w:szCs w:val="28"/>
          <w:lang w:eastAsia="en-US"/>
        </w:rPr>
        <w:t>Технологический суверенитет нашей Родины необходимо защищать так же,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как границы государства, это основа и залог существования современной страны.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Развитие сферы информационных технологий сегодня стратегически важно для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будущего,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профессии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этой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сфере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очень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перспективны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востребованы.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Технологический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суверенитет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решает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задачи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обеспечения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безопасности,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получения энергии, продовольственной независимости, транспортной связности.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Логика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развития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экономики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предполагает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защиту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формирование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высокотехнологичных</w:t>
      </w:r>
      <w:r w:rsidRPr="003608EB">
        <w:rPr>
          <w:rFonts w:ascii="Times New Roman" w:hAnsi="Times New Roman"/>
          <w:spacing w:val="69"/>
          <w:sz w:val="28"/>
          <w:szCs w:val="28"/>
          <w:lang w:eastAsia="en-US"/>
        </w:rPr>
        <w:t xml:space="preserve"> </w:t>
      </w:r>
      <w:r w:rsidRPr="003608EB">
        <w:rPr>
          <w:rFonts w:ascii="Times New Roman" w:hAnsi="Times New Roman"/>
          <w:sz w:val="28"/>
          <w:szCs w:val="28"/>
          <w:lang w:eastAsia="en-US"/>
        </w:rPr>
        <w:t>отраслей</w:t>
      </w:r>
      <w:r w:rsidRPr="003608EB">
        <w:rPr>
          <w:rFonts w:ascii="Times New Roman" w:hAnsi="Times New Roman"/>
          <w:spacing w:val="69"/>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69"/>
          <w:sz w:val="28"/>
          <w:szCs w:val="28"/>
          <w:lang w:eastAsia="en-US"/>
        </w:rPr>
        <w:t xml:space="preserve"> </w:t>
      </w:r>
      <w:r w:rsidRPr="003608EB">
        <w:rPr>
          <w:rFonts w:ascii="Times New Roman" w:hAnsi="Times New Roman"/>
          <w:sz w:val="28"/>
          <w:szCs w:val="28"/>
          <w:lang w:eastAsia="en-US"/>
        </w:rPr>
        <w:t>высокой</w:t>
      </w:r>
      <w:r w:rsidRPr="003608EB">
        <w:rPr>
          <w:rFonts w:ascii="Times New Roman" w:hAnsi="Times New Roman"/>
          <w:spacing w:val="69"/>
          <w:sz w:val="28"/>
          <w:szCs w:val="28"/>
          <w:lang w:eastAsia="en-US"/>
        </w:rPr>
        <w:t xml:space="preserve"> </w:t>
      </w:r>
      <w:r w:rsidRPr="003608EB">
        <w:rPr>
          <w:rFonts w:ascii="Times New Roman" w:hAnsi="Times New Roman"/>
          <w:sz w:val="28"/>
          <w:szCs w:val="28"/>
          <w:lang w:eastAsia="en-US"/>
        </w:rPr>
        <w:t>долей</w:t>
      </w:r>
      <w:r w:rsidRPr="003608EB">
        <w:rPr>
          <w:rFonts w:ascii="Times New Roman" w:hAnsi="Times New Roman"/>
          <w:spacing w:val="69"/>
          <w:sz w:val="28"/>
          <w:szCs w:val="28"/>
          <w:lang w:eastAsia="en-US"/>
        </w:rPr>
        <w:t xml:space="preserve"> </w:t>
      </w:r>
      <w:r w:rsidRPr="003608EB">
        <w:rPr>
          <w:rFonts w:ascii="Times New Roman" w:hAnsi="Times New Roman"/>
          <w:sz w:val="28"/>
          <w:szCs w:val="28"/>
          <w:lang w:eastAsia="en-US"/>
        </w:rPr>
        <w:t>интеллектуальных</w:t>
      </w:r>
      <w:r w:rsidRPr="003608EB">
        <w:rPr>
          <w:rFonts w:ascii="Times New Roman" w:hAnsi="Times New Roman"/>
          <w:spacing w:val="70"/>
          <w:sz w:val="28"/>
          <w:szCs w:val="28"/>
          <w:lang w:eastAsia="en-US"/>
        </w:rPr>
        <w:t xml:space="preserve"> </w:t>
      </w:r>
      <w:r w:rsidRPr="003608EB">
        <w:rPr>
          <w:rFonts w:ascii="Times New Roman" w:hAnsi="Times New Roman"/>
          <w:sz w:val="28"/>
          <w:szCs w:val="28"/>
          <w:lang w:eastAsia="en-US"/>
        </w:rPr>
        <w:t>вложений.</w:t>
      </w:r>
    </w:p>
    <w:p w14:paraId="62E467FD" w14:textId="77777777" w:rsidR="003608EB" w:rsidRPr="003608EB" w:rsidRDefault="003608EB" w:rsidP="003608EB">
      <w:pPr>
        <w:widowControl w:val="0"/>
        <w:autoSpaceDE w:val="0"/>
        <w:autoSpaceDN w:val="0"/>
        <w:spacing w:before="72" w:after="0" w:line="276" w:lineRule="auto"/>
        <w:ind w:left="134" w:right="156"/>
        <w:jc w:val="both"/>
        <w:rPr>
          <w:rFonts w:ascii="Times New Roman" w:hAnsi="Times New Roman"/>
          <w:sz w:val="28"/>
          <w:szCs w:val="28"/>
          <w:lang w:eastAsia="en-US"/>
        </w:rPr>
      </w:pPr>
      <w:r w:rsidRPr="003608EB">
        <w:rPr>
          <w:rFonts w:ascii="Times New Roman" w:hAnsi="Times New Roman"/>
          <w:sz w:val="28"/>
          <w:szCs w:val="28"/>
          <w:lang w:eastAsia="en-US"/>
        </w:rPr>
        <w:t>Появление новых профессий связано с цифровизацией экономики, движением 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технологическому суверенитету.</w:t>
      </w:r>
    </w:p>
    <w:p w14:paraId="6F763557" w14:textId="77777777" w:rsidR="003608EB" w:rsidRPr="003608EB" w:rsidRDefault="003608EB" w:rsidP="003608EB">
      <w:pPr>
        <w:widowControl w:val="0"/>
        <w:autoSpaceDE w:val="0"/>
        <w:autoSpaceDN w:val="0"/>
        <w:spacing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Традиционная семья в России – это союз мужчины и женщины, которые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создают и поддерживают отношения уважения, заботы и взаимной поддержки.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Основа</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семьи</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это</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любовь.</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Важно,</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чтобы</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дети</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стремились</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создавать</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полноценные</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многодетные</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семьи.</w:t>
      </w:r>
    </w:p>
    <w:p w14:paraId="24E9420B" w14:textId="77777777" w:rsidR="003608EB" w:rsidRPr="003608EB" w:rsidRDefault="003608EB" w:rsidP="003608EB">
      <w:pPr>
        <w:widowControl w:val="0"/>
        <w:autoSpaceDE w:val="0"/>
        <w:autoSpaceDN w:val="0"/>
        <w:spacing w:before="1"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Что для каждого человека означает слово «Родина»? Это родители, семья,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дом,</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друзья,</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родной</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город,</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регион,</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вся</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наша</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страна</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народ.</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Чувство</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любви</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своей</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Родине</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человек</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несет</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себе</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всю</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жизнь,</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это</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его</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опора</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поддержка.</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Родина</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это</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не</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просто</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территория,</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это,</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прежде</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всего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то,</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что</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мы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любим</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готовы</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защищать.</w:t>
      </w:r>
    </w:p>
    <w:p w14:paraId="23976827" w14:textId="77777777" w:rsidR="003608EB" w:rsidRPr="003608EB" w:rsidRDefault="003608EB" w:rsidP="003608EB">
      <w:pPr>
        <w:widowControl w:val="0"/>
        <w:autoSpaceDE w:val="0"/>
        <w:autoSpaceDN w:val="0"/>
        <w:spacing w:after="0" w:line="276" w:lineRule="auto"/>
        <w:ind w:left="134" w:right="151" w:firstLine="709"/>
        <w:jc w:val="both"/>
        <w:rPr>
          <w:rFonts w:ascii="Times New Roman" w:hAnsi="Times New Roman"/>
          <w:sz w:val="28"/>
          <w:szCs w:val="28"/>
          <w:lang w:eastAsia="en-US"/>
        </w:rPr>
      </w:pPr>
      <w:r w:rsidRPr="003608EB">
        <w:rPr>
          <w:rFonts w:ascii="Times New Roman" w:hAnsi="Times New Roman"/>
          <w:sz w:val="28"/>
          <w:szCs w:val="28"/>
          <w:lang w:eastAsia="en-US"/>
        </w:rPr>
        <w:t>Волонтерство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России.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Особенности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волонтерской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деятельности.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Исторически сложилось, что в сложные годы нашей страны люди безвозмездно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помогали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друг</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другу,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оказывали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всестороннюю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поддержку.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Даша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Севастопольская, сёстры милосердия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 история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современность.</w:t>
      </w:r>
    </w:p>
    <w:p w14:paraId="028376F0" w14:textId="77777777" w:rsidR="003608EB" w:rsidRPr="003608EB" w:rsidRDefault="003608EB" w:rsidP="003608EB">
      <w:pPr>
        <w:widowControl w:val="0"/>
        <w:autoSpaceDE w:val="0"/>
        <w:autoSpaceDN w:val="0"/>
        <w:spacing w:after="0" w:line="276" w:lineRule="auto"/>
        <w:ind w:left="843"/>
        <w:jc w:val="both"/>
        <w:rPr>
          <w:rFonts w:ascii="Times New Roman" w:hAnsi="Times New Roman"/>
          <w:sz w:val="28"/>
          <w:szCs w:val="28"/>
          <w:lang w:eastAsia="en-US"/>
        </w:rPr>
      </w:pPr>
      <w:r w:rsidRPr="003608EB">
        <w:rPr>
          <w:rFonts w:ascii="Times New Roman" w:hAnsi="Times New Roman"/>
          <w:sz w:val="28"/>
          <w:szCs w:val="28"/>
          <w:lang w:eastAsia="en-US"/>
        </w:rPr>
        <w:t>Россия</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9"/>
          <w:sz w:val="28"/>
          <w:szCs w:val="28"/>
          <w:lang w:eastAsia="en-US"/>
        </w:rPr>
        <w:t xml:space="preserve"> </w:t>
      </w:r>
      <w:r w:rsidRPr="003608EB">
        <w:rPr>
          <w:rFonts w:ascii="Times New Roman" w:hAnsi="Times New Roman"/>
          <w:sz w:val="28"/>
          <w:szCs w:val="28"/>
          <w:lang w:eastAsia="en-US"/>
        </w:rPr>
        <w:t>страна</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19"/>
          <w:sz w:val="28"/>
          <w:szCs w:val="28"/>
          <w:lang w:eastAsia="en-US"/>
        </w:rPr>
        <w:t xml:space="preserve"> </w:t>
      </w:r>
      <w:r w:rsidRPr="003608EB">
        <w:rPr>
          <w:rFonts w:ascii="Times New Roman" w:hAnsi="Times New Roman"/>
          <w:sz w:val="28"/>
          <w:szCs w:val="28"/>
          <w:lang w:eastAsia="en-US"/>
        </w:rPr>
        <w:t>героическим</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прошлым.</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Современные</w:t>
      </w:r>
      <w:r w:rsidRPr="003608EB">
        <w:rPr>
          <w:rFonts w:ascii="Times New Roman" w:hAnsi="Times New Roman"/>
          <w:spacing w:val="19"/>
          <w:sz w:val="28"/>
          <w:szCs w:val="28"/>
          <w:lang w:eastAsia="en-US"/>
        </w:rPr>
        <w:t xml:space="preserve"> </w:t>
      </w:r>
      <w:r w:rsidRPr="003608EB">
        <w:rPr>
          <w:rFonts w:ascii="Times New Roman" w:hAnsi="Times New Roman"/>
          <w:sz w:val="28"/>
          <w:szCs w:val="28"/>
          <w:lang w:eastAsia="en-US"/>
        </w:rPr>
        <w:t>герои</w:t>
      </w:r>
      <w:r w:rsidRPr="003608EB">
        <w:rPr>
          <w:rFonts w:ascii="Times New Roman" w:hAnsi="Times New Roman"/>
          <w:spacing w:val="22"/>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9"/>
          <w:sz w:val="28"/>
          <w:szCs w:val="28"/>
          <w:lang w:eastAsia="en-US"/>
        </w:rPr>
        <w:t xml:space="preserve"> </w:t>
      </w:r>
      <w:r w:rsidRPr="003608EB">
        <w:rPr>
          <w:rFonts w:ascii="Times New Roman" w:hAnsi="Times New Roman"/>
          <w:sz w:val="28"/>
          <w:szCs w:val="28"/>
          <w:lang w:eastAsia="en-US"/>
        </w:rPr>
        <w:t>кто</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они?</w:t>
      </w:r>
    </w:p>
    <w:p w14:paraId="087695B4" w14:textId="77777777" w:rsidR="003608EB" w:rsidRPr="003608EB" w:rsidRDefault="003608EB" w:rsidP="003608EB">
      <w:pPr>
        <w:widowControl w:val="0"/>
        <w:autoSpaceDE w:val="0"/>
        <w:autoSpaceDN w:val="0"/>
        <w:spacing w:before="161" w:after="0" w:line="276" w:lineRule="auto"/>
        <w:ind w:left="134"/>
        <w:jc w:val="both"/>
        <w:rPr>
          <w:rFonts w:ascii="Times New Roman" w:hAnsi="Times New Roman"/>
          <w:sz w:val="28"/>
          <w:szCs w:val="28"/>
          <w:lang w:eastAsia="en-US"/>
        </w:rPr>
      </w:pPr>
      <w:r w:rsidRPr="003608EB">
        <w:rPr>
          <w:rFonts w:ascii="Times New Roman" w:hAnsi="Times New Roman"/>
          <w:sz w:val="28"/>
          <w:szCs w:val="28"/>
          <w:lang w:eastAsia="en-US"/>
        </w:rPr>
        <w:t>Россия</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начинается</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меня?</w:t>
      </w:r>
    </w:p>
    <w:p w14:paraId="4859DCEE" w14:textId="77777777" w:rsidR="003608EB" w:rsidRPr="003608EB" w:rsidRDefault="003608EB" w:rsidP="003608EB">
      <w:pPr>
        <w:widowControl w:val="0"/>
        <w:autoSpaceDE w:val="0"/>
        <w:autoSpaceDN w:val="0"/>
        <w:spacing w:before="162" w:after="0" w:line="276" w:lineRule="auto"/>
        <w:ind w:left="134" w:right="151" w:firstLine="709"/>
        <w:jc w:val="both"/>
        <w:rPr>
          <w:rFonts w:ascii="Times New Roman" w:hAnsi="Times New Roman"/>
          <w:sz w:val="28"/>
          <w:szCs w:val="28"/>
          <w:lang w:eastAsia="en-US"/>
        </w:rPr>
      </w:pPr>
      <w:r w:rsidRPr="003608EB">
        <w:rPr>
          <w:rFonts w:ascii="Times New Roman" w:hAnsi="Times New Roman"/>
          <w:sz w:val="28"/>
          <w:szCs w:val="28"/>
          <w:lang w:eastAsia="en-US"/>
        </w:rPr>
        <w:t>Значение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Конституции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граждан</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страны.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прав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выполнение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обязанностей.</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Ответственность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это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осознанное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поведение.</w:t>
      </w:r>
    </w:p>
    <w:p w14:paraId="3A7D6C52" w14:textId="77777777" w:rsidR="003608EB" w:rsidRPr="003608EB" w:rsidRDefault="003608EB" w:rsidP="003608EB">
      <w:pPr>
        <w:widowControl w:val="0"/>
        <w:autoSpaceDE w:val="0"/>
        <w:autoSpaceDN w:val="0"/>
        <w:spacing w:after="0" w:line="276" w:lineRule="auto"/>
        <w:ind w:left="134" w:right="151" w:firstLine="709"/>
        <w:jc w:val="both"/>
        <w:rPr>
          <w:rFonts w:ascii="Times New Roman" w:hAnsi="Times New Roman"/>
          <w:sz w:val="28"/>
          <w:szCs w:val="28"/>
          <w:lang w:eastAsia="en-US"/>
        </w:rPr>
      </w:pPr>
      <w:r w:rsidRPr="003608EB">
        <w:rPr>
          <w:rFonts w:ascii="Times New Roman" w:hAnsi="Times New Roman"/>
          <w:sz w:val="28"/>
          <w:szCs w:val="28"/>
          <w:lang w:eastAsia="en-US"/>
        </w:rPr>
        <w:lastRenderedPageBreak/>
        <w:t>Новый</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год</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праздник</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всех</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россиян.</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У</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каждого</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народа</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есть</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интересные</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новогодние семейные традиции. Знакомство с обычаями и культурой новогодних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праздников</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нашей стране.</w:t>
      </w:r>
    </w:p>
    <w:p w14:paraId="78B1567C" w14:textId="77777777" w:rsidR="003608EB" w:rsidRPr="003608EB" w:rsidRDefault="003608EB" w:rsidP="003608EB">
      <w:pPr>
        <w:widowControl w:val="0"/>
        <w:autoSpaceDE w:val="0"/>
        <w:autoSpaceDN w:val="0"/>
        <w:spacing w:after="0" w:line="276" w:lineRule="auto"/>
        <w:ind w:left="134" w:right="148" w:firstLine="709"/>
        <w:jc w:val="both"/>
        <w:rPr>
          <w:rFonts w:ascii="Times New Roman" w:hAnsi="Times New Roman"/>
          <w:sz w:val="28"/>
          <w:szCs w:val="28"/>
          <w:lang w:eastAsia="en-US"/>
        </w:rPr>
      </w:pPr>
      <w:r w:rsidRPr="003608EB">
        <w:rPr>
          <w:rFonts w:ascii="Times New Roman" w:hAnsi="Times New Roman"/>
          <w:sz w:val="28"/>
          <w:szCs w:val="28"/>
          <w:lang w:eastAsia="en-US"/>
        </w:rPr>
        <w:t>Первая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печатная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книга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России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«Азбука»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Ивана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Фёдорова.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Способы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передачи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информации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появления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письменности.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Разница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между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азбукой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букварем.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«Азбука»,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напечатанная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Иваном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Федоровым: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«Ради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скорого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младенческого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научения».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Любовь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чтению,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бережное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отношение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книге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начались</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450 лет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назад.</w:t>
      </w:r>
    </w:p>
    <w:p w14:paraId="464FC4F0" w14:textId="77777777" w:rsidR="003608EB" w:rsidRPr="003608EB" w:rsidRDefault="003608EB" w:rsidP="003608EB">
      <w:pPr>
        <w:widowControl w:val="0"/>
        <w:autoSpaceDE w:val="0"/>
        <w:autoSpaceDN w:val="0"/>
        <w:spacing w:after="0" w:line="276" w:lineRule="auto"/>
        <w:ind w:left="134" w:right="151" w:firstLine="709"/>
        <w:jc w:val="both"/>
        <w:rPr>
          <w:rFonts w:ascii="Times New Roman" w:hAnsi="Times New Roman"/>
          <w:sz w:val="28"/>
          <w:szCs w:val="28"/>
          <w:lang w:eastAsia="en-US"/>
        </w:rPr>
      </w:pPr>
      <w:r w:rsidRPr="003608EB">
        <w:rPr>
          <w:rFonts w:ascii="Times New Roman" w:hAnsi="Times New Roman"/>
          <w:sz w:val="28"/>
          <w:szCs w:val="28"/>
          <w:lang w:eastAsia="en-US"/>
        </w:rPr>
        <w:t>Современный человек должен обладать функциональной грамотностью, 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числе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налоговой.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собирают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налоги?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Что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они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обеспечивают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граждан?</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Выплата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налогов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обязанность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каждого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гражданина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Российской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Федерации.</w:t>
      </w:r>
    </w:p>
    <w:p w14:paraId="7D43089F" w14:textId="77777777" w:rsidR="003608EB" w:rsidRPr="003608EB" w:rsidRDefault="003608EB" w:rsidP="003608EB">
      <w:pPr>
        <w:widowControl w:val="0"/>
        <w:autoSpaceDE w:val="0"/>
        <w:autoSpaceDN w:val="0"/>
        <w:spacing w:before="72" w:after="0" w:line="276" w:lineRule="auto"/>
        <w:ind w:left="134" w:right="147" w:firstLine="709"/>
        <w:jc w:val="both"/>
        <w:rPr>
          <w:rFonts w:ascii="Times New Roman" w:hAnsi="Times New Roman"/>
          <w:sz w:val="28"/>
          <w:szCs w:val="28"/>
          <w:lang w:eastAsia="en-US"/>
        </w:rPr>
      </w:pPr>
      <w:r w:rsidRPr="003608EB">
        <w:rPr>
          <w:rFonts w:ascii="Times New Roman" w:hAnsi="Times New Roman"/>
          <w:sz w:val="28"/>
          <w:szCs w:val="28"/>
          <w:lang w:eastAsia="en-US"/>
        </w:rPr>
        <w:t>Голод,</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морозы,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бомбардировки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тяготы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блокадного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Ленинграда.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Блокадный паек. О провале планов немецких войск. 80 лет назад город-герой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Ленинград</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был</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полностью</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освобожден</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фашистской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блокады.</w:t>
      </w:r>
    </w:p>
    <w:p w14:paraId="0FAEA903" w14:textId="77777777" w:rsidR="003608EB" w:rsidRPr="003608EB" w:rsidRDefault="003608EB" w:rsidP="003608EB">
      <w:pPr>
        <w:widowControl w:val="0"/>
        <w:autoSpaceDE w:val="0"/>
        <w:autoSpaceDN w:val="0"/>
        <w:spacing w:before="1" w:after="0" w:line="276" w:lineRule="auto"/>
        <w:ind w:left="134" w:right="152" w:firstLine="709"/>
        <w:jc w:val="both"/>
        <w:rPr>
          <w:rFonts w:ascii="Times New Roman" w:hAnsi="Times New Roman"/>
          <w:sz w:val="28"/>
          <w:szCs w:val="28"/>
          <w:lang w:eastAsia="en-US"/>
        </w:rPr>
      </w:pPr>
      <w:r w:rsidRPr="003608EB">
        <w:rPr>
          <w:rFonts w:ascii="Times New Roman" w:hAnsi="Times New Roman"/>
          <w:sz w:val="28"/>
          <w:szCs w:val="28"/>
          <w:lang w:eastAsia="en-US"/>
        </w:rPr>
        <w:t>Кто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такой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союзник?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Какие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обязанности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он</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себя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принимает,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какими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обладает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правами?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Что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дает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заключение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союзного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договора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государств?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Союзники России – государства, которые разделяют и поддерживают наши общие</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традиционные ценности, уважают культуру, стремятся к укреплению союзных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государств</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поддерживают их.</w:t>
      </w:r>
    </w:p>
    <w:p w14:paraId="3A968546" w14:textId="77777777" w:rsidR="003608EB" w:rsidRPr="003608EB" w:rsidRDefault="003608EB" w:rsidP="003608EB">
      <w:pPr>
        <w:widowControl w:val="0"/>
        <w:autoSpaceDE w:val="0"/>
        <w:autoSpaceDN w:val="0"/>
        <w:spacing w:after="0" w:line="276" w:lineRule="auto"/>
        <w:ind w:left="134" w:right="148" w:firstLine="709"/>
        <w:jc w:val="both"/>
        <w:rPr>
          <w:rFonts w:ascii="Times New Roman" w:hAnsi="Times New Roman"/>
          <w:sz w:val="28"/>
          <w:szCs w:val="28"/>
          <w:lang w:eastAsia="en-US"/>
        </w:rPr>
      </w:pPr>
      <w:r w:rsidRPr="003608EB">
        <w:rPr>
          <w:rFonts w:ascii="Times New Roman" w:hAnsi="Times New Roman"/>
          <w:sz w:val="28"/>
          <w:szCs w:val="28"/>
          <w:lang w:eastAsia="en-US"/>
        </w:rPr>
        <w:t>Достижения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науки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повседневной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жизни.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Научные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технические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достижения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нашей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стране.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190-летие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великого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русского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учёного-химика,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специалиста</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во</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многих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областях</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науки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искусства</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Д.И.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Менделеева.</w:t>
      </w:r>
    </w:p>
    <w:p w14:paraId="3B839636" w14:textId="77777777" w:rsidR="003608EB" w:rsidRPr="003608EB" w:rsidRDefault="003608EB" w:rsidP="003608EB">
      <w:pPr>
        <w:widowControl w:val="0"/>
        <w:autoSpaceDE w:val="0"/>
        <w:autoSpaceDN w:val="0"/>
        <w:spacing w:after="0" w:line="276" w:lineRule="auto"/>
        <w:ind w:left="134" w:right="152" w:firstLine="709"/>
        <w:jc w:val="both"/>
        <w:rPr>
          <w:rFonts w:ascii="Times New Roman" w:hAnsi="Times New Roman"/>
          <w:sz w:val="28"/>
          <w:szCs w:val="28"/>
          <w:lang w:eastAsia="en-US"/>
        </w:rPr>
      </w:pPr>
      <w:r w:rsidRPr="003608EB">
        <w:rPr>
          <w:rFonts w:ascii="Times New Roman" w:hAnsi="Times New Roman"/>
          <w:sz w:val="28"/>
          <w:szCs w:val="28"/>
          <w:lang w:eastAsia="en-US"/>
        </w:rPr>
        <w:t>День</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первооткрывателя.</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Россия</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является</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не</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только</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самой</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большой</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страной</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мире,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которую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ее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продолжительную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историю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шаг</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шагом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исследовали,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изучали, открывали русские землепроходцы. Удивительные уголки нашей страны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сегодня</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может открыть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для себя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любой</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школьник.</w:t>
      </w:r>
    </w:p>
    <w:p w14:paraId="42266FE8" w14:textId="77777777" w:rsidR="003608EB" w:rsidRPr="003608EB" w:rsidRDefault="003608EB" w:rsidP="003608EB">
      <w:pPr>
        <w:widowControl w:val="0"/>
        <w:autoSpaceDE w:val="0"/>
        <w:autoSpaceDN w:val="0"/>
        <w:spacing w:after="0" w:line="276" w:lineRule="auto"/>
        <w:ind w:left="134" w:right="147" w:firstLine="709"/>
        <w:jc w:val="both"/>
        <w:rPr>
          <w:rFonts w:ascii="Times New Roman" w:hAnsi="Times New Roman"/>
          <w:sz w:val="28"/>
          <w:szCs w:val="28"/>
          <w:lang w:eastAsia="en-US"/>
        </w:rPr>
      </w:pPr>
      <w:r w:rsidRPr="003608EB">
        <w:rPr>
          <w:rFonts w:ascii="Times New Roman" w:hAnsi="Times New Roman"/>
          <w:sz w:val="28"/>
          <w:szCs w:val="28"/>
          <w:lang w:eastAsia="en-US"/>
        </w:rPr>
        <w:t>День защитника Отечества: исторические традиции. Профессия военного: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кто её выбирает сегодня. Смекалка в военном деле. 280-летие со дня рождения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великого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русского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 xml:space="preserve">флотоводца, </w:t>
      </w:r>
      <w:hyperlink r:id="rId48">
        <w:r w:rsidRPr="003608EB">
          <w:rPr>
            <w:rFonts w:ascii="Times New Roman" w:hAnsi="Times New Roman"/>
            <w:sz w:val="28"/>
            <w:szCs w:val="28"/>
            <w:lang w:eastAsia="en-US"/>
          </w:rPr>
          <w:t>командующего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Черноморским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 xml:space="preserve">флотом </w:t>
        </w:r>
      </w:hyperlink>
      <w:r w:rsidRPr="003608EB">
        <w:rPr>
          <w:rFonts w:ascii="Times New Roman" w:hAnsi="Times New Roman"/>
          <w:sz w:val="28"/>
          <w:szCs w:val="28"/>
          <w:lang w:eastAsia="en-US"/>
        </w:rPr>
        <w:t>(1790—</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1798);</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командующего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русско-турецкой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эскадрой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Средиземном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море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(1798—</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1800),</w:t>
      </w:r>
      <w:r w:rsidRPr="003608EB">
        <w:rPr>
          <w:rFonts w:ascii="Times New Roman" w:hAnsi="Times New Roman"/>
          <w:spacing w:val="-1"/>
          <w:sz w:val="28"/>
          <w:szCs w:val="28"/>
          <w:lang w:eastAsia="en-US"/>
        </w:rPr>
        <w:t xml:space="preserve"> </w:t>
      </w:r>
      <w:hyperlink r:id="rId49">
        <w:r w:rsidRPr="003608EB">
          <w:rPr>
            <w:rFonts w:ascii="Times New Roman" w:hAnsi="Times New Roman"/>
            <w:sz w:val="28"/>
            <w:szCs w:val="28"/>
            <w:lang w:eastAsia="en-US"/>
          </w:rPr>
          <w:t>адмирал</w:t>
        </w:r>
      </w:hyperlink>
      <w:r w:rsidRPr="003608EB">
        <w:rPr>
          <w:rFonts w:ascii="Times New Roman" w:hAnsi="Times New Roman"/>
          <w:sz w:val="28"/>
          <w:szCs w:val="28"/>
          <w:lang w:eastAsia="en-US"/>
        </w:rPr>
        <w:t>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(1799) Ф.Ф.</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Ушакова.</w:t>
      </w:r>
    </w:p>
    <w:p w14:paraId="579FEC66" w14:textId="77777777" w:rsidR="003608EB" w:rsidRPr="003608EB" w:rsidRDefault="003608EB" w:rsidP="003608EB">
      <w:pPr>
        <w:widowControl w:val="0"/>
        <w:autoSpaceDE w:val="0"/>
        <w:autoSpaceDN w:val="0"/>
        <w:spacing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Подлинность намерений — то, что у тебя внутри. Как найти своё место 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жизни? Что нужно для того, чтобы найти друзей и самому быть хорошим другом?</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Примеры настоящей дружбы. Что нужно для того, чтобы создать хорошую семью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 самому быть хорошим семьянином. Поддержка семьи в России. Что нужно,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lastRenderedPageBreak/>
        <w:t>чтобы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найти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свое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призвание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настоящим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профессионалом.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Поддержка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профессионального</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самоопределения</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школьников</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России.</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Эти</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вопросы</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волнуют</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подростков.</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Проблемы, с</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которыми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они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сталкиваются,</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способы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их</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решения.</w:t>
      </w:r>
    </w:p>
    <w:p w14:paraId="2D3CEC15" w14:textId="77777777" w:rsidR="003608EB" w:rsidRPr="003608EB" w:rsidRDefault="003608EB" w:rsidP="003608EB">
      <w:pPr>
        <w:widowControl w:val="0"/>
        <w:autoSpaceDE w:val="0"/>
        <w:autoSpaceDN w:val="0"/>
        <w:spacing w:before="1"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Всемирный фестиваль молодежи – 2024. Сириус – федеральная площадка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фестиваля. Исторические факты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появления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всемирного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фестиваля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молодежи 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студентов.</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Фестивали,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которые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проходили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нашей стране.</w:t>
      </w:r>
    </w:p>
    <w:p w14:paraId="1539B21B" w14:textId="77777777" w:rsidR="003608EB" w:rsidRPr="003608EB" w:rsidRDefault="003608EB" w:rsidP="003608EB">
      <w:pPr>
        <w:widowControl w:val="0"/>
        <w:autoSpaceDE w:val="0"/>
        <w:autoSpaceDN w:val="0"/>
        <w:spacing w:before="72" w:after="0" w:line="276" w:lineRule="auto"/>
        <w:ind w:left="134" w:right="150" w:firstLine="709"/>
        <w:jc w:val="both"/>
        <w:rPr>
          <w:rFonts w:ascii="Times New Roman" w:hAnsi="Times New Roman"/>
          <w:sz w:val="28"/>
          <w:szCs w:val="28"/>
          <w:lang w:eastAsia="en-US"/>
        </w:rPr>
      </w:pPr>
      <w:r w:rsidRPr="003608EB">
        <w:rPr>
          <w:rFonts w:ascii="Times New Roman" w:hAnsi="Times New Roman"/>
          <w:sz w:val="28"/>
          <w:szCs w:val="28"/>
          <w:lang w:eastAsia="en-US"/>
        </w:rPr>
        <w:t>Российская</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авиация.</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Легендарная</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история</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развития</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российской</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гражданской</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авиации.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Героизм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конструкторов,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инженеров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летчиков-испытателей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первых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российских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самолетов.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Мировые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рекорды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российских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летчиков.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Современное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авиастроение.</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Профессии, связанные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авиацией.</w:t>
      </w:r>
    </w:p>
    <w:p w14:paraId="61726C6E" w14:textId="77777777" w:rsidR="003608EB" w:rsidRPr="003608EB" w:rsidRDefault="003608EB" w:rsidP="003608EB">
      <w:pPr>
        <w:widowControl w:val="0"/>
        <w:autoSpaceDE w:val="0"/>
        <w:autoSpaceDN w:val="0"/>
        <w:spacing w:before="1" w:after="0" w:line="276" w:lineRule="auto"/>
        <w:ind w:left="134" w:right="156" w:firstLine="709"/>
        <w:jc w:val="both"/>
        <w:rPr>
          <w:rFonts w:ascii="Times New Roman" w:hAnsi="Times New Roman"/>
          <w:sz w:val="28"/>
          <w:szCs w:val="28"/>
          <w:lang w:eastAsia="en-US"/>
        </w:rPr>
      </w:pPr>
      <w:r w:rsidRPr="003608EB">
        <w:rPr>
          <w:rFonts w:ascii="Times New Roman" w:hAnsi="Times New Roman"/>
          <w:sz w:val="28"/>
          <w:szCs w:val="28"/>
          <w:lang w:eastAsia="en-US"/>
        </w:rPr>
        <w:t>Красивейший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полуостров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богатой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историей.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История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Крымского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полуострова.</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Значение</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Крыма.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Достопримечательности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Крыма.</w:t>
      </w:r>
    </w:p>
    <w:p w14:paraId="7DB6A1C2" w14:textId="77777777" w:rsidR="003608EB" w:rsidRPr="003608EB" w:rsidRDefault="003608EB" w:rsidP="003608EB">
      <w:pPr>
        <w:widowControl w:val="0"/>
        <w:autoSpaceDE w:val="0"/>
        <w:autoSpaceDN w:val="0"/>
        <w:spacing w:after="0" w:line="276" w:lineRule="auto"/>
        <w:ind w:left="134" w:right="151" w:firstLine="709"/>
        <w:jc w:val="right"/>
        <w:rPr>
          <w:rFonts w:ascii="Times New Roman" w:hAnsi="Times New Roman"/>
          <w:sz w:val="28"/>
          <w:szCs w:val="28"/>
          <w:lang w:eastAsia="en-US"/>
        </w:rPr>
      </w:pPr>
      <w:r w:rsidRPr="003608EB">
        <w:rPr>
          <w:rFonts w:ascii="Times New Roman" w:hAnsi="Times New Roman"/>
          <w:sz w:val="28"/>
          <w:szCs w:val="28"/>
          <w:lang w:eastAsia="en-US"/>
        </w:rPr>
        <w:t>Россия</w:t>
      </w:r>
      <w:r w:rsidRPr="003608EB">
        <w:rPr>
          <w:rFonts w:ascii="Times New Roman" w:hAnsi="Times New Roman"/>
          <w:spacing w:val="51"/>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51"/>
          <w:sz w:val="28"/>
          <w:szCs w:val="28"/>
          <w:lang w:eastAsia="en-US"/>
        </w:rPr>
        <w:t xml:space="preserve"> </w:t>
      </w:r>
      <w:r w:rsidRPr="003608EB">
        <w:rPr>
          <w:rFonts w:ascii="Times New Roman" w:hAnsi="Times New Roman"/>
          <w:sz w:val="28"/>
          <w:szCs w:val="28"/>
          <w:lang w:eastAsia="en-US"/>
        </w:rPr>
        <w:t>здоровая</w:t>
      </w:r>
      <w:r w:rsidRPr="003608EB">
        <w:rPr>
          <w:rFonts w:ascii="Times New Roman" w:hAnsi="Times New Roman"/>
          <w:spacing w:val="50"/>
          <w:sz w:val="28"/>
          <w:szCs w:val="28"/>
          <w:lang w:eastAsia="en-US"/>
        </w:rPr>
        <w:t xml:space="preserve"> </w:t>
      </w:r>
      <w:r w:rsidRPr="003608EB">
        <w:rPr>
          <w:rFonts w:ascii="Times New Roman" w:hAnsi="Times New Roman"/>
          <w:sz w:val="28"/>
          <w:szCs w:val="28"/>
          <w:lang w:eastAsia="en-US"/>
        </w:rPr>
        <w:t>держава.</w:t>
      </w:r>
      <w:r w:rsidRPr="003608EB">
        <w:rPr>
          <w:rFonts w:ascii="Times New Roman" w:hAnsi="Times New Roman"/>
          <w:spacing w:val="50"/>
          <w:sz w:val="28"/>
          <w:szCs w:val="28"/>
          <w:lang w:eastAsia="en-US"/>
        </w:rPr>
        <w:t xml:space="preserve"> </w:t>
      </w:r>
      <w:r w:rsidRPr="003608EB">
        <w:rPr>
          <w:rFonts w:ascii="Times New Roman" w:hAnsi="Times New Roman"/>
          <w:sz w:val="28"/>
          <w:szCs w:val="28"/>
          <w:lang w:eastAsia="en-US"/>
        </w:rPr>
        <w:t>Это</w:t>
      </w:r>
      <w:r w:rsidRPr="003608EB">
        <w:rPr>
          <w:rFonts w:ascii="Times New Roman" w:hAnsi="Times New Roman"/>
          <w:spacing w:val="51"/>
          <w:sz w:val="28"/>
          <w:szCs w:val="28"/>
          <w:lang w:eastAsia="en-US"/>
        </w:rPr>
        <w:t xml:space="preserve"> </w:t>
      </w:r>
      <w:r w:rsidRPr="003608EB">
        <w:rPr>
          <w:rFonts w:ascii="Times New Roman" w:hAnsi="Times New Roman"/>
          <w:sz w:val="28"/>
          <w:szCs w:val="28"/>
          <w:lang w:eastAsia="en-US"/>
        </w:rPr>
        <w:t>значит,</w:t>
      </w:r>
      <w:r w:rsidRPr="003608EB">
        <w:rPr>
          <w:rFonts w:ascii="Times New Roman" w:hAnsi="Times New Roman"/>
          <w:spacing w:val="50"/>
          <w:sz w:val="28"/>
          <w:szCs w:val="28"/>
          <w:lang w:eastAsia="en-US"/>
        </w:rPr>
        <w:t xml:space="preserve"> </w:t>
      </w:r>
      <w:r w:rsidRPr="003608EB">
        <w:rPr>
          <w:rFonts w:ascii="Times New Roman" w:hAnsi="Times New Roman"/>
          <w:sz w:val="28"/>
          <w:szCs w:val="28"/>
          <w:lang w:eastAsia="en-US"/>
        </w:rPr>
        <w:t>что</w:t>
      </w:r>
      <w:r w:rsidRPr="003608EB">
        <w:rPr>
          <w:rFonts w:ascii="Times New Roman" w:hAnsi="Times New Roman"/>
          <w:spacing w:val="51"/>
          <w:sz w:val="28"/>
          <w:szCs w:val="28"/>
          <w:lang w:eastAsia="en-US"/>
        </w:rPr>
        <w:t xml:space="preserve"> </w:t>
      </w:r>
      <w:r w:rsidRPr="003608EB">
        <w:rPr>
          <w:rFonts w:ascii="Times New Roman" w:hAnsi="Times New Roman"/>
          <w:sz w:val="28"/>
          <w:szCs w:val="28"/>
          <w:lang w:eastAsia="en-US"/>
        </w:rPr>
        <w:t>жители</w:t>
      </w:r>
      <w:r w:rsidRPr="003608EB">
        <w:rPr>
          <w:rFonts w:ascii="Times New Roman" w:hAnsi="Times New Roman"/>
          <w:spacing w:val="52"/>
          <w:sz w:val="28"/>
          <w:szCs w:val="28"/>
          <w:lang w:eastAsia="en-US"/>
        </w:rPr>
        <w:t xml:space="preserve"> </w:t>
      </w:r>
      <w:r w:rsidRPr="003608EB">
        <w:rPr>
          <w:rFonts w:ascii="Times New Roman" w:hAnsi="Times New Roman"/>
          <w:sz w:val="28"/>
          <w:szCs w:val="28"/>
          <w:lang w:eastAsia="en-US"/>
        </w:rPr>
        <w:t>страны</w:t>
      </w:r>
      <w:r w:rsidRPr="003608EB">
        <w:rPr>
          <w:rFonts w:ascii="Times New Roman" w:hAnsi="Times New Roman"/>
          <w:spacing w:val="51"/>
          <w:sz w:val="28"/>
          <w:szCs w:val="28"/>
          <w:lang w:eastAsia="en-US"/>
        </w:rPr>
        <w:t xml:space="preserve"> </w:t>
      </w:r>
      <w:r w:rsidRPr="003608EB">
        <w:rPr>
          <w:rFonts w:ascii="Times New Roman" w:hAnsi="Times New Roman"/>
          <w:sz w:val="28"/>
          <w:szCs w:val="28"/>
          <w:lang w:eastAsia="en-US"/>
        </w:rPr>
        <w:t>должны</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стремиться</w:t>
      </w:r>
      <w:r w:rsidRPr="003608EB">
        <w:rPr>
          <w:rFonts w:ascii="Times New Roman" w:hAnsi="Times New Roman"/>
          <w:spacing w:val="26"/>
          <w:sz w:val="28"/>
          <w:szCs w:val="28"/>
          <w:lang w:eastAsia="en-US"/>
        </w:rPr>
        <w:t xml:space="preserve"> </w:t>
      </w:r>
      <w:r w:rsidRPr="003608EB">
        <w:rPr>
          <w:rFonts w:ascii="Times New Roman" w:hAnsi="Times New Roman"/>
          <w:sz w:val="28"/>
          <w:szCs w:val="28"/>
          <w:lang w:eastAsia="en-US"/>
        </w:rPr>
        <w:t>поддерживать</w:t>
      </w:r>
      <w:r w:rsidRPr="003608EB">
        <w:rPr>
          <w:rFonts w:ascii="Times New Roman" w:hAnsi="Times New Roman"/>
          <w:spacing w:val="26"/>
          <w:sz w:val="28"/>
          <w:szCs w:val="28"/>
          <w:lang w:eastAsia="en-US"/>
        </w:rPr>
        <w:t xml:space="preserve"> </w:t>
      </w:r>
      <w:r w:rsidRPr="003608EB">
        <w:rPr>
          <w:rFonts w:ascii="Times New Roman" w:hAnsi="Times New Roman"/>
          <w:sz w:val="28"/>
          <w:szCs w:val="28"/>
          <w:lang w:eastAsia="en-US"/>
        </w:rPr>
        <w:t>здоровый</w:t>
      </w:r>
      <w:r w:rsidRPr="003608EB">
        <w:rPr>
          <w:rFonts w:ascii="Times New Roman" w:hAnsi="Times New Roman"/>
          <w:spacing w:val="24"/>
          <w:sz w:val="28"/>
          <w:szCs w:val="28"/>
          <w:lang w:eastAsia="en-US"/>
        </w:rPr>
        <w:t xml:space="preserve"> </w:t>
      </w:r>
      <w:r w:rsidRPr="003608EB">
        <w:rPr>
          <w:rFonts w:ascii="Times New Roman" w:hAnsi="Times New Roman"/>
          <w:sz w:val="28"/>
          <w:szCs w:val="28"/>
          <w:lang w:eastAsia="en-US"/>
        </w:rPr>
        <w:t>образ</w:t>
      </w:r>
      <w:r w:rsidRPr="003608EB">
        <w:rPr>
          <w:rFonts w:ascii="Times New Roman" w:hAnsi="Times New Roman"/>
          <w:spacing w:val="26"/>
          <w:sz w:val="28"/>
          <w:szCs w:val="28"/>
          <w:lang w:eastAsia="en-US"/>
        </w:rPr>
        <w:t xml:space="preserve"> </w:t>
      </w:r>
      <w:r w:rsidRPr="003608EB">
        <w:rPr>
          <w:rFonts w:ascii="Times New Roman" w:hAnsi="Times New Roman"/>
          <w:sz w:val="28"/>
          <w:szCs w:val="28"/>
          <w:lang w:eastAsia="en-US"/>
        </w:rPr>
        <w:t>жизни.</w:t>
      </w:r>
      <w:r w:rsidRPr="003608EB">
        <w:rPr>
          <w:rFonts w:ascii="Times New Roman" w:hAnsi="Times New Roman"/>
          <w:spacing w:val="30"/>
          <w:sz w:val="28"/>
          <w:szCs w:val="28"/>
          <w:lang w:eastAsia="en-US"/>
        </w:rPr>
        <w:t xml:space="preserve"> </w:t>
      </w:r>
      <w:r w:rsidRPr="003608EB">
        <w:rPr>
          <w:rFonts w:ascii="Times New Roman" w:hAnsi="Times New Roman"/>
          <w:sz w:val="28"/>
          <w:szCs w:val="28"/>
          <w:lang w:eastAsia="en-US"/>
        </w:rPr>
        <w:t>Физическое</w:t>
      </w:r>
      <w:r w:rsidRPr="003608EB">
        <w:rPr>
          <w:rFonts w:ascii="Times New Roman" w:hAnsi="Times New Roman"/>
          <w:spacing w:val="27"/>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26"/>
          <w:sz w:val="28"/>
          <w:szCs w:val="28"/>
          <w:lang w:eastAsia="en-US"/>
        </w:rPr>
        <w:t xml:space="preserve"> </w:t>
      </w:r>
      <w:r w:rsidRPr="003608EB">
        <w:rPr>
          <w:rFonts w:ascii="Times New Roman" w:hAnsi="Times New Roman"/>
          <w:sz w:val="28"/>
          <w:szCs w:val="28"/>
          <w:lang w:eastAsia="en-US"/>
        </w:rPr>
        <w:t>психическое</w:t>
      </w:r>
      <w:r w:rsidRPr="003608EB">
        <w:rPr>
          <w:rFonts w:ascii="Times New Roman" w:hAnsi="Times New Roman"/>
          <w:spacing w:val="-67"/>
          <w:sz w:val="28"/>
          <w:szCs w:val="28"/>
          <w:lang w:eastAsia="en-US"/>
        </w:rPr>
        <w:t xml:space="preserve"> </w:t>
      </w:r>
      <w:r w:rsidRPr="003608EB">
        <w:rPr>
          <w:rFonts w:ascii="Times New Roman" w:hAnsi="Times New Roman"/>
          <w:spacing w:val="-1"/>
          <w:sz w:val="28"/>
          <w:szCs w:val="28"/>
          <w:lang w:eastAsia="en-US"/>
        </w:rPr>
        <w:t>здоровье</w:t>
      </w:r>
      <w:r w:rsidRPr="003608EB">
        <w:rPr>
          <w:rFonts w:ascii="Times New Roman" w:hAnsi="Times New Roman"/>
          <w:spacing w:val="-16"/>
          <w:sz w:val="28"/>
          <w:szCs w:val="28"/>
          <w:lang w:eastAsia="en-US"/>
        </w:rPr>
        <w:t xml:space="preserve"> </w:t>
      </w:r>
      <w:r w:rsidRPr="003608EB">
        <w:rPr>
          <w:rFonts w:ascii="Times New Roman" w:hAnsi="Times New Roman"/>
          <w:spacing w:val="-1"/>
          <w:sz w:val="28"/>
          <w:szCs w:val="28"/>
          <w:lang w:eastAsia="en-US"/>
        </w:rPr>
        <w:t>населения</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играют</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важную</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роль</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укреплении</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экономического</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потенциала</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и социальной стабильности страны, повышают качество жизни каждого человека.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Цирк</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как</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фантазийное</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сказочное</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искусство.</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Цирк</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России,</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История</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цирка,</w:t>
      </w:r>
    </w:p>
    <w:p w14:paraId="62687B99" w14:textId="77777777" w:rsidR="003608EB" w:rsidRPr="003608EB" w:rsidRDefault="003608EB" w:rsidP="003608EB">
      <w:pPr>
        <w:widowControl w:val="0"/>
        <w:tabs>
          <w:tab w:val="left" w:pos="1514"/>
          <w:tab w:val="left" w:pos="2847"/>
          <w:tab w:val="left" w:pos="3981"/>
          <w:tab w:val="left" w:pos="5652"/>
          <w:tab w:val="left" w:pos="6147"/>
          <w:tab w:val="left" w:pos="6877"/>
          <w:tab w:val="left" w:pos="7566"/>
          <w:tab w:val="left" w:pos="9147"/>
        </w:tabs>
        <w:autoSpaceDE w:val="0"/>
        <w:autoSpaceDN w:val="0"/>
        <w:spacing w:after="0" w:line="276" w:lineRule="auto"/>
        <w:ind w:left="134" w:right="156"/>
        <w:rPr>
          <w:rFonts w:ascii="Times New Roman" w:hAnsi="Times New Roman"/>
          <w:sz w:val="28"/>
          <w:szCs w:val="28"/>
          <w:lang w:eastAsia="en-US"/>
        </w:rPr>
      </w:pPr>
      <w:r w:rsidRPr="003608EB">
        <w:rPr>
          <w:rFonts w:ascii="Times New Roman" w:hAnsi="Times New Roman"/>
          <w:sz w:val="28"/>
          <w:szCs w:val="28"/>
          <w:lang w:eastAsia="en-US"/>
        </w:rPr>
        <w:t>цирковые</w:t>
      </w:r>
      <w:r w:rsidRPr="003608EB">
        <w:rPr>
          <w:rFonts w:ascii="Times New Roman" w:hAnsi="Times New Roman"/>
          <w:sz w:val="28"/>
          <w:szCs w:val="28"/>
          <w:lang w:eastAsia="en-US"/>
        </w:rPr>
        <w:tab/>
        <w:t>династии</w:t>
      </w:r>
      <w:r w:rsidRPr="003608EB">
        <w:rPr>
          <w:rFonts w:ascii="Times New Roman" w:hAnsi="Times New Roman"/>
          <w:sz w:val="28"/>
          <w:szCs w:val="28"/>
          <w:lang w:eastAsia="en-US"/>
        </w:rPr>
        <w:tab/>
        <w:t>России.</w:t>
      </w:r>
      <w:r w:rsidRPr="003608EB">
        <w:rPr>
          <w:rFonts w:ascii="Times New Roman" w:hAnsi="Times New Roman"/>
          <w:sz w:val="28"/>
          <w:szCs w:val="28"/>
          <w:lang w:eastAsia="en-US"/>
        </w:rPr>
        <w:tab/>
        <w:t>Знаменитые</w:t>
      </w:r>
      <w:r w:rsidRPr="003608EB">
        <w:rPr>
          <w:rFonts w:ascii="Times New Roman" w:hAnsi="Times New Roman"/>
          <w:sz w:val="28"/>
          <w:szCs w:val="28"/>
          <w:lang w:eastAsia="en-US"/>
        </w:rPr>
        <w:tab/>
        <w:t>на</w:t>
      </w:r>
      <w:r w:rsidRPr="003608EB">
        <w:rPr>
          <w:rFonts w:ascii="Times New Roman" w:hAnsi="Times New Roman"/>
          <w:sz w:val="28"/>
          <w:szCs w:val="28"/>
          <w:lang w:eastAsia="en-US"/>
        </w:rPr>
        <w:tab/>
        <w:t>весь</w:t>
      </w:r>
      <w:r w:rsidRPr="003608EB">
        <w:rPr>
          <w:rFonts w:ascii="Times New Roman" w:hAnsi="Times New Roman"/>
          <w:sz w:val="28"/>
          <w:szCs w:val="28"/>
          <w:lang w:eastAsia="en-US"/>
        </w:rPr>
        <w:tab/>
        <w:t>мир</w:t>
      </w:r>
      <w:r w:rsidRPr="003608EB">
        <w:rPr>
          <w:rFonts w:ascii="Times New Roman" w:hAnsi="Times New Roman"/>
          <w:sz w:val="28"/>
          <w:szCs w:val="28"/>
          <w:lang w:eastAsia="en-US"/>
        </w:rPr>
        <w:tab/>
        <w:t>российские</w:t>
      </w:r>
      <w:r w:rsidRPr="003608EB">
        <w:rPr>
          <w:rFonts w:ascii="Times New Roman" w:hAnsi="Times New Roman"/>
          <w:sz w:val="28"/>
          <w:szCs w:val="28"/>
          <w:lang w:eastAsia="en-US"/>
        </w:rPr>
        <w:tab/>
        <w:t>силачи,</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дрессировщики,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акробаты,</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клоуны,</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фокусники.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Цирковые</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профессии.</w:t>
      </w:r>
    </w:p>
    <w:p w14:paraId="5D5A7A9E" w14:textId="77777777" w:rsidR="003608EB" w:rsidRPr="003608EB" w:rsidRDefault="003608EB" w:rsidP="003608EB">
      <w:pPr>
        <w:widowControl w:val="0"/>
        <w:autoSpaceDE w:val="0"/>
        <w:autoSpaceDN w:val="0"/>
        <w:spacing w:after="0" w:line="276" w:lineRule="auto"/>
        <w:ind w:left="134" w:right="149" w:firstLine="709"/>
        <w:jc w:val="both"/>
        <w:rPr>
          <w:rFonts w:ascii="Times New Roman" w:hAnsi="Times New Roman"/>
          <w:sz w:val="28"/>
          <w:szCs w:val="28"/>
          <w:lang w:eastAsia="en-US"/>
        </w:rPr>
      </w:pPr>
      <w:r w:rsidRPr="003608EB">
        <w:rPr>
          <w:rFonts w:ascii="Times New Roman" w:hAnsi="Times New Roman"/>
          <w:sz w:val="28"/>
          <w:szCs w:val="28"/>
          <w:lang w:eastAsia="en-US"/>
        </w:rPr>
        <w:t>Главные</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события</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истории</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покорения</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космоса.</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Отечественные</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космонавты-</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рекордсмены.</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Подготовка</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полету</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многолетний процесс.</w:t>
      </w:r>
    </w:p>
    <w:p w14:paraId="731ED7A9" w14:textId="77777777" w:rsidR="003608EB" w:rsidRPr="003608EB" w:rsidRDefault="003608EB" w:rsidP="003608EB">
      <w:pPr>
        <w:widowControl w:val="0"/>
        <w:tabs>
          <w:tab w:val="left" w:pos="2131"/>
          <w:tab w:val="left" w:pos="3203"/>
          <w:tab w:val="left" w:pos="3591"/>
          <w:tab w:val="left" w:pos="5300"/>
          <w:tab w:val="left" w:pos="6481"/>
          <w:tab w:val="left" w:pos="7683"/>
          <w:tab w:val="left" w:pos="9390"/>
        </w:tabs>
        <w:autoSpaceDE w:val="0"/>
        <w:autoSpaceDN w:val="0"/>
        <w:spacing w:after="0" w:line="276" w:lineRule="auto"/>
        <w:ind w:left="134" w:right="148" w:firstLine="709"/>
        <w:jc w:val="right"/>
        <w:rPr>
          <w:rFonts w:ascii="Times New Roman" w:hAnsi="Times New Roman"/>
          <w:sz w:val="28"/>
          <w:szCs w:val="28"/>
          <w:lang w:eastAsia="en-US"/>
        </w:rPr>
      </w:pPr>
      <w:r w:rsidRPr="003608EB">
        <w:rPr>
          <w:rFonts w:ascii="Times New Roman" w:hAnsi="Times New Roman"/>
          <w:sz w:val="28"/>
          <w:szCs w:val="28"/>
          <w:lang w:eastAsia="en-US"/>
        </w:rPr>
        <w:t>Николай</w:t>
      </w:r>
      <w:r w:rsidRPr="003608EB">
        <w:rPr>
          <w:rFonts w:ascii="Times New Roman" w:hAnsi="Times New Roman"/>
          <w:sz w:val="28"/>
          <w:szCs w:val="28"/>
          <w:lang w:eastAsia="en-US"/>
        </w:rPr>
        <w:tab/>
        <w:t>Гоголь</w:t>
      </w:r>
      <w:r w:rsidRPr="003608EB">
        <w:rPr>
          <w:rFonts w:ascii="Times New Roman" w:hAnsi="Times New Roman"/>
          <w:sz w:val="28"/>
          <w:szCs w:val="28"/>
          <w:lang w:eastAsia="en-US"/>
        </w:rPr>
        <w:tab/>
        <w:t>–</w:t>
      </w:r>
      <w:r w:rsidRPr="003608EB">
        <w:rPr>
          <w:rFonts w:ascii="Times New Roman" w:hAnsi="Times New Roman"/>
          <w:sz w:val="28"/>
          <w:szCs w:val="28"/>
          <w:lang w:eastAsia="en-US"/>
        </w:rPr>
        <w:tab/>
        <w:t>признанный</w:t>
      </w:r>
      <w:r w:rsidRPr="003608EB">
        <w:rPr>
          <w:rFonts w:ascii="Times New Roman" w:hAnsi="Times New Roman"/>
          <w:sz w:val="28"/>
          <w:szCs w:val="28"/>
          <w:lang w:eastAsia="en-US"/>
        </w:rPr>
        <w:tab/>
        <w:t>классик</w:t>
      </w:r>
      <w:r w:rsidRPr="003608EB">
        <w:rPr>
          <w:rFonts w:ascii="Times New Roman" w:hAnsi="Times New Roman"/>
          <w:sz w:val="28"/>
          <w:szCs w:val="28"/>
          <w:lang w:eastAsia="en-US"/>
        </w:rPr>
        <w:tab/>
        <w:t>русской</w:t>
      </w:r>
      <w:r w:rsidRPr="003608EB">
        <w:rPr>
          <w:rFonts w:ascii="Times New Roman" w:hAnsi="Times New Roman"/>
          <w:sz w:val="28"/>
          <w:szCs w:val="28"/>
          <w:lang w:eastAsia="en-US"/>
        </w:rPr>
        <w:tab/>
        <w:t xml:space="preserve">литературы, </w:t>
      </w:r>
      <w:r w:rsidRPr="003608EB">
        <w:rPr>
          <w:rFonts w:ascii="Times New Roman" w:hAnsi="Times New Roman"/>
          <w:sz w:val="28"/>
          <w:szCs w:val="28"/>
          <w:lang w:eastAsia="en-US"/>
        </w:rPr>
        <w:tab/>
        <w:t>автор</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знаменитых</w:t>
      </w:r>
      <w:r w:rsidRPr="003608EB">
        <w:rPr>
          <w:rFonts w:ascii="Times New Roman" w:hAnsi="Times New Roman"/>
          <w:spacing w:val="52"/>
          <w:sz w:val="28"/>
          <w:szCs w:val="28"/>
          <w:lang w:eastAsia="en-US"/>
        </w:rPr>
        <w:t xml:space="preserve"> </w:t>
      </w:r>
      <w:r w:rsidRPr="003608EB">
        <w:rPr>
          <w:rFonts w:ascii="Times New Roman" w:hAnsi="Times New Roman"/>
          <w:sz w:val="28"/>
          <w:szCs w:val="28"/>
          <w:lang w:eastAsia="en-US"/>
        </w:rPr>
        <w:t>«Мертвых</w:t>
      </w:r>
      <w:r w:rsidRPr="003608EB">
        <w:rPr>
          <w:rFonts w:ascii="Times New Roman" w:hAnsi="Times New Roman"/>
          <w:spacing w:val="51"/>
          <w:sz w:val="28"/>
          <w:szCs w:val="28"/>
          <w:lang w:eastAsia="en-US"/>
        </w:rPr>
        <w:t xml:space="preserve"> </w:t>
      </w:r>
      <w:r w:rsidRPr="003608EB">
        <w:rPr>
          <w:rFonts w:ascii="Times New Roman" w:hAnsi="Times New Roman"/>
          <w:sz w:val="28"/>
          <w:szCs w:val="28"/>
          <w:lang w:eastAsia="en-US"/>
        </w:rPr>
        <w:t>душ»,</w:t>
      </w:r>
      <w:r w:rsidRPr="003608EB">
        <w:rPr>
          <w:rFonts w:ascii="Times New Roman" w:hAnsi="Times New Roman"/>
          <w:spacing w:val="52"/>
          <w:sz w:val="28"/>
          <w:szCs w:val="28"/>
          <w:lang w:eastAsia="en-US"/>
        </w:rPr>
        <w:t xml:space="preserve"> </w:t>
      </w:r>
      <w:r w:rsidRPr="003608EB">
        <w:rPr>
          <w:rFonts w:ascii="Times New Roman" w:hAnsi="Times New Roman"/>
          <w:sz w:val="28"/>
          <w:szCs w:val="28"/>
          <w:lang w:eastAsia="en-US"/>
        </w:rPr>
        <w:t>«Ревизора»,</w:t>
      </w:r>
      <w:r w:rsidRPr="003608EB">
        <w:rPr>
          <w:rFonts w:ascii="Times New Roman" w:hAnsi="Times New Roman"/>
          <w:spacing w:val="51"/>
          <w:sz w:val="28"/>
          <w:szCs w:val="28"/>
          <w:lang w:eastAsia="en-US"/>
        </w:rPr>
        <w:t xml:space="preserve"> </w:t>
      </w:r>
      <w:r w:rsidRPr="003608EB">
        <w:rPr>
          <w:rFonts w:ascii="Times New Roman" w:hAnsi="Times New Roman"/>
          <w:sz w:val="28"/>
          <w:szCs w:val="28"/>
          <w:lang w:eastAsia="en-US"/>
        </w:rPr>
        <w:t>«Вечеров</w:t>
      </w:r>
      <w:r w:rsidRPr="003608EB">
        <w:rPr>
          <w:rFonts w:ascii="Times New Roman" w:hAnsi="Times New Roman"/>
          <w:spacing w:val="52"/>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51"/>
          <w:sz w:val="28"/>
          <w:szCs w:val="28"/>
          <w:lang w:eastAsia="en-US"/>
        </w:rPr>
        <w:t xml:space="preserve"> </w:t>
      </w:r>
      <w:r w:rsidRPr="003608EB">
        <w:rPr>
          <w:rFonts w:ascii="Times New Roman" w:hAnsi="Times New Roman"/>
          <w:sz w:val="28"/>
          <w:szCs w:val="28"/>
          <w:lang w:eastAsia="en-US"/>
        </w:rPr>
        <w:t>хуторе</w:t>
      </w:r>
      <w:r w:rsidRPr="003608EB">
        <w:rPr>
          <w:rFonts w:ascii="Times New Roman" w:hAnsi="Times New Roman"/>
          <w:spacing w:val="51"/>
          <w:sz w:val="28"/>
          <w:szCs w:val="28"/>
          <w:lang w:eastAsia="en-US"/>
        </w:rPr>
        <w:t xml:space="preserve"> </w:t>
      </w:r>
      <w:r w:rsidRPr="003608EB">
        <w:rPr>
          <w:rFonts w:ascii="Times New Roman" w:hAnsi="Times New Roman"/>
          <w:sz w:val="28"/>
          <w:szCs w:val="28"/>
          <w:lang w:eastAsia="en-US"/>
        </w:rPr>
        <w:t>близ</w:t>
      </w:r>
      <w:r w:rsidRPr="003608EB">
        <w:rPr>
          <w:rFonts w:ascii="Times New Roman" w:hAnsi="Times New Roman"/>
          <w:spacing w:val="50"/>
          <w:sz w:val="28"/>
          <w:szCs w:val="28"/>
          <w:lang w:eastAsia="en-US"/>
        </w:rPr>
        <w:t xml:space="preserve"> </w:t>
      </w:r>
      <w:r w:rsidRPr="003608EB">
        <w:rPr>
          <w:rFonts w:ascii="Times New Roman" w:hAnsi="Times New Roman"/>
          <w:sz w:val="28"/>
          <w:szCs w:val="28"/>
          <w:lang w:eastAsia="en-US"/>
        </w:rPr>
        <w:t>Диканьки».</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Сюжеты,</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герои,</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ситуации</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из</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произведений</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Николая</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Гоголя</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актуальны</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по</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сей</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день.</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Экологичное</w:t>
      </w:r>
      <w:r w:rsidRPr="003608EB">
        <w:rPr>
          <w:rFonts w:ascii="Times New Roman" w:hAnsi="Times New Roman"/>
          <w:spacing w:val="37"/>
          <w:sz w:val="28"/>
          <w:szCs w:val="28"/>
          <w:lang w:eastAsia="en-US"/>
        </w:rPr>
        <w:t xml:space="preserve"> </w:t>
      </w:r>
      <w:r w:rsidRPr="003608EB">
        <w:rPr>
          <w:rFonts w:ascii="Times New Roman" w:hAnsi="Times New Roman"/>
          <w:sz w:val="28"/>
          <w:szCs w:val="28"/>
          <w:lang w:eastAsia="en-US"/>
        </w:rPr>
        <w:t>потребление</w:t>
      </w:r>
      <w:r w:rsidRPr="003608EB">
        <w:rPr>
          <w:rFonts w:ascii="Times New Roman" w:hAnsi="Times New Roman"/>
          <w:spacing w:val="39"/>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43"/>
          <w:sz w:val="28"/>
          <w:szCs w:val="28"/>
          <w:lang w:eastAsia="en-US"/>
        </w:rPr>
        <w:t xml:space="preserve"> </w:t>
      </w:r>
      <w:r w:rsidRPr="003608EB">
        <w:rPr>
          <w:rFonts w:ascii="Times New Roman" w:hAnsi="Times New Roman"/>
          <w:sz w:val="28"/>
          <w:szCs w:val="28"/>
          <w:lang w:eastAsia="en-US"/>
        </w:rPr>
        <w:t>способ</w:t>
      </w:r>
      <w:r w:rsidRPr="003608EB">
        <w:rPr>
          <w:rFonts w:ascii="Times New Roman" w:hAnsi="Times New Roman"/>
          <w:spacing w:val="38"/>
          <w:sz w:val="28"/>
          <w:szCs w:val="28"/>
          <w:lang w:eastAsia="en-US"/>
        </w:rPr>
        <w:t xml:space="preserve"> </w:t>
      </w:r>
      <w:r w:rsidRPr="003608EB">
        <w:rPr>
          <w:rFonts w:ascii="Times New Roman" w:hAnsi="Times New Roman"/>
          <w:sz w:val="28"/>
          <w:szCs w:val="28"/>
          <w:lang w:eastAsia="en-US"/>
        </w:rPr>
        <w:t>позаботиться</w:t>
      </w:r>
      <w:r w:rsidRPr="003608EB">
        <w:rPr>
          <w:rFonts w:ascii="Times New Roman" w:hAnsi="Times New Roman"/>
          <w:spacing w:val="36"/>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38"/>
          <w:sz w:val="28"/>
          <w:szCs w:val="28"/>
          <w:lang w:eastAsia="en-US"/>
        </w:rPr>
        <w:t xml:space="preserve"> </w:t>
      </w:r>
      <w:r w:rsidRPr="003608EB">
        <w:rPr>
          <w:rFonts w:ascii="Times New Roman" w:hAnsi="Times New Roman"/>
          <w:sz w:val="28"/>
          <w:szCs w:val="28"/>
          <w:lang w:eastAsia="en-US"/>
        </w:rPr>
        <w:t>сохранности</w:t>
      </w:r>
      <w:r w:rsidRPr="003608EB">
        <w:rPr>
          <w:rFonts w:ascii="Times New Roman" w:hAnsi="Times New Roman"/>
          <w:spacing w:val="38"/>
          <w:sz w:val="28"/>
          <w:szCs w:val="28"/>
          <w:lang w:eastAsia="en-US"/>
        </w:rPr>
        <w:t xml:space="preserve"> </w:t>
      </w:r>
      <w:r w:rsidRPr="003608EB">
        <w:rPr>
          <w:rFonts w:ascii="Times New Roman" w:hAnsi="Times New Roman"/>
          <w:sz w:val="28"/>
          <w:szCs w:val="28"/>
          <w:lang w:eastAsia="en-US"/>
        </w:rPr>
        <w:t>планеты.</w:t>
      </w:r>
    </w:p>
    <w:p w14:paraId="01446D8D" w14:textId="77777777" w:rsidR="003608EB" w:rsidRPr="003608EB" w:rsidRDefault="003608EB" w:rsidP="003608EB">
      <w:pPr>
        <w:widowControl w:val="0"/>
        <w:autoSpaceDE w:val="0"/>
        <w:autoSpaceDN w:val="0"/>
        <w:spacing w:after="0" w:line="276" w:lineRule="auto"/>
        <w:ind w:left="134"/>
        <w:rPr>
          <w:rFonts w:ascii="Times New Roman" w:hAnsi="Times New Roman"/>
          <w:sz w:val="28"/>
          <w:szCs w:val="28"/>
          <w:lang w:eastAsia="en-US"/>
        </w:rPr>
      </w:pPr>
      <w:r w:rsidRPr="003608EB">
        <w:rPr>
          <w:rFonts w:ascii="Times New Roman" w:hAnsi="Times New Roman"/>
          <w:sz w:val="28"/>
          <w:szCs w:val="28"/>
          <w:lang w:eastAsia="en-US"/>
        </w:rPr>
        <w:t>Экологические</w:t>
      </w:r>
      <w:r w:rsidRPr="003608EB">
        <w:rPr>
          <w:rFonts w:ascii="Times New Roman" w:hAnsi="Times New Roman"/>
          <w:spacing w:val="46"/>
          <w:sz w:val="28"/>
          <w:szCs w:val="28"/>
          <w:lang w:eastAsia="en-US"/>
        </w:rPr>
        <w:t xml:space="preserve"> </w:t>
      </w:r>
      <w:r w:rsidRPr="003608EB">
        <w:rPr>
          <w:rFonts w:ascii="Times New Roman" w:hAnsi="Times New Roman"/>
          <w:sz w:val="28"/>
          <w:szCs w:val="28"/>
          <w:lang w:eastAsia="en-US"/>
        </w:rPr>
        <w:t>проблемы</w:t>
      </w:r>
      <w:r w:rsidRPr="003608EB">
        <w:rPr>
          <w:rFonts w:ascii="Times New Roman" w:hAnsi="Times New Roman"/>
          <w:spacing w:val="48"/>
          <w:sz w:val="28"/>
          <w:szCs w:val="28"/>
          <w:lang w:eastAsia="en-US"/>
        </w:rPr>
        <w:t xml:space="preserve"> </w:t>
      </w:r>
      <w:r w:rsidRPr="003608EB">
        <w:rPr>
          <w:rFonts w:ascii="Times New Roman" w:hAnsi="Times New Roman"/>
          <w:sz w:val="28"/>
          <w:szCs w:val="28"/>
          <w:lang w:eastAsia="en-US"/>
        </w:rPr>
        <w:t>как</w:t>
      </w:r>
      <w:r w:rsidRPr="003608EB">
        <w:rPr>
          <w:rFonts w:ascii="Times New Roman" w:hAnsi="Times New Roman"/>
          <w:spacing w:val="48"/>
          <w:sz w:val="28"/>
          <w:szCs w:val="28"/>
          <w:lang w:eastAsia="en-US"/>
        </w:rPr>
        <w:t xml:space="preserve"> </w:t>
      </w:r>
      <w:r w:rsidRPr="003608EB">
        <w:rPr>
          <w:rFonts w:ascii="Times New Roman" w:hAnsi="Times New Roman"/>
          <w:sz w:val="28"/>
          <w:szCs w:val="28"/>
          <w:lang w:eastAsia="en-US"/>
        </w:rPr>
        <w:t>следствия</w:t>
      </w:r>
      <w:r w:rsidRPr="003608EB">
        <w:rPr>
          <w:rFonts w:ascii="Times New Roman" w:hAnsi="Times New Roman"/>
          <w:spacing w:val="47"/>
          <w:sz w:val="28"/>
          <w:szCs w:val="28"/>
          <w:lang w:eastAsia="en-US"/>
        </w:rPr>
        <w:t xml:space="preserve"> </w:t>
      </w:r>
      <w:r w:rsidRPr="003608EB">
        <w:rPr>
          <w:rFonts w:ascii="Times New Roman" w:hAnsi="Times New Roman"/>
          <w:sz w:val="28"/>
          <w:szCs w:val="28"/>
          <w:lang w:eastAsia="en-US"/>
        </w:rPr>
        <w:t>безответственного</w:t>
      </w:r>
      <w:r w:rsidRPr="003608EB">
        <w:rPr>
          <w:rFonts w:ascii="Times New Roman" w:hAnsi="Times New Roman"/>
          <w:spacing w:val="49"/>
          <w:sz w:val="28"/>
          <w:szCs w:val="28"/>
          <w:lang w:eastAsia="en-US"/>
        </w:rPr>
        <w:t xml:space="preserve"> </w:t>
      </w:r>
      <w:r w:rsidRPr="003608EB">
        <w:rPr>
          <w:rFonts w:ascii="Times New Roman" w:hAnsi="Times New Roman"/>
          <w:sz w:val="28"/>
          <w:szCs w:val="28"/>
          <w:lang w:eastAsia="en-US"/>
        </w:rPr>
        <w:t>поведения</w:t>
      </w:r>
      <w:r w:rsidRPr="003608EB">
        <w:rPr>
          <w:rFonts w:ascii="Times New Roman" w:hAnsi="Times New Roman"/>
          <w:spacing w:val="48"/>
          <w:sz w:val="28"/>
          <w:szCs w:val="28"/>
          <w:lang w:eastAsia="en-US"/>
        </w:rPr>
        <w:t xml:space="preserve"> </w:t>
      </w:r>
      <w:r w:rsidRPr="003608EB">
        <w:rPr>
          <w:rFonts w:ascii="Times New Roman" w:hAnsi="Times New Roman"/>
          <w:sz w:val="28"/>
          <w:szCs w:val="28"/>
          <w:lang w:eastAsia="en-US"/>
        </w:rPr>
        <w:t>человека.</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Соблюдать</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эко-правила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не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так сложно.</w:t>
      </w:r>
    </w:p>
    <w:p w14:paraId="392B7724" w14:textId="77777777" w:rsidR="003608EB" w:rsidRPr="003608EB" w:rsidRDefault="003608EB" w:rsidP="003608EB">
      <w:pPr>
        <w:widowControl w:val="0"/>
        <w:autoSpaceDE w:val="0"/>
        <w:autoSpaceDN w:val="0"/>
        <w:spacing w:after="0" w:line="276" w:lineRule="auto"/>
        <w:ind w:left="843"/>
        <w:rPr>
          <w:rFonts w:ascii="Times New Roman" w:hAnsi="Times New Roman"/>
          <w:sz w:val="28"/>
          <w:szCs w:val="28"/>
          <w:lang w:eastAsia="en-US"/>
        </w:rPr>
      </w:pPr>
      <w:r w:rsidRPr="003608EB">
        <w:rPr>
          <w:rFonts w:ascii="Times New Roman" w:hAnsi="Times New Roman"/>
          <w:sz w:val="28"/>
          <w:szCs w:val="28"/>
          <w:lang w:eastAsia="en-US"/>
        </w:rPr>
        <w:t>История</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Праздника</w:t>
      </w:r>
      <w:r w:rsidRPr="003608EB">
        <w:rPr>
          <w:rFonts w:ascii="Times New Roman" w:hAnsi="Times New Roman"/>
          <w:spacing w:val="70"/>
          <w:sz w:val="28"/>
          <w:szCs w:val="28"/>
          <w:lang w:eastAsia="en-US"/>
        </w:rPr>
        <w:t xml:space="preserve"> </w:t>
      </w:r>
      <w:r w:rsidRPr="003608EB">
        <w:rPr>
          <w:rFonts w:ascii="Times New Roman" w:hAnsi="Times New Roman"/>
          <w:sz w:val="28"/>
          <w:szCs w:val="28"/>
          <w:lang w:eastAsia="en-US"/>
        </w:rPr>
        <w:t>труда.</w:t>
      </w:r>
      <w:r w:rsidRPr="003608EB">
        <w:rPr>
          <w:rFonts w:ascii="Times New Roman" w:hAnsi="Times New Roman"/>
          <w:spacing w:val="71"/>
          <w:sz w:val="28"/>
          <w:szCs w:val="28"/>
          <w:lang w:eastAsia="en-US"/>
        </w:rPr>
        <w:t xml:space="preserve"> </w:t>
      </w:r>
      <w:r w:rsidRPr="003608EB">
        <w:rPr>
          <w:rFonts w:ascii="Times New Roman" w:hAnsi="Times New Roman"/>
          <w:sz w:val="28"/>
          <w:szCs w:val="28"/>
          <w:lang w:eastAsia="en-US"/>
        </w:rPr>
        <w:t>Труд</w:t>
      </w:r>
      <w:r w:rsidRPr="003608EB">
        <w:rPr>
          <w:rFonts w:ascii="Times New Roman" w:hAnsi="Times New Roman"/>
          <w:spacing w:val="74"/>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71"/>
          <w:sz w:val="28"/>
          <w:szCs w:val="28"/>
          <w:lang w:eastAsia="en-US"/>
        </w:rPr>
        <w:t xml:space="preserve"> </w:t>
      </w:r>
      <w:r w:rsidRPr="003608EB">
        <w:rPr>
          <w:rFonts w:ascii="Times New Roman" w:hAnsi="Times New Roman"/>
          <w:sz w:val="28"/>
          <w:szCs w:val="28"/>
          <w:lang w:eastAsia="en-US"/>
        </w:rPr>
        <w:t>это</w:t>
      </w:r>
      <w:r w:rsidRPr="003608EB">
        <w:rPr>
          <w:rFonts w:ascii="Times New Roman" w:hAnsi="Times New Roman"/>
          <w:spacing w:val="71"/>
          <w:sz w:val="28"/>
          <w:szCs w:val="28"/>
          <w:lang w:eastAsia="en-US"/>
        </w:rPr>
        <w:t xml:space="preserve"> </w:t>
      </w:r>
      <w:r w:rsidRPr="003608EB">
        <w:rPr>
          <w:rFonts w:ascii="Times New Roman" w:hAnsi="Times New Roman"/>
          <w:sz w:val="28"/>
          <w:szCs w:val="28"/>
          <w:lang w:eastAsia="en-US"/>
        </w:rPr>
        <w:t>право</w:t>
      </w:r>
      <w:r w:rsidRPr="003608EB">
        <w:rPr>
          <w:rFonts w:ascii="Times New Roman" w:hAnsi="Times New Roman"/>
          <w:spacing w:val="71"/>
          <w:sz w:val="28"/>
          <w:szCs w:val="28"/>
          <w:lang w:eastAsia="en-US"/>
        </w:rPr>
        <w:t xml:space="preserve"> </w:t>
      </w:r>
      <w:r w:rsidRPr="003608EB">
        <w:rPr>
          <w:rFonts w:ascii="Times New Roman" w:hAnsi="Times New Roman"/>
          <w:sz w:val="28"/>
          <w:szCs w:val="28"/>
          <w:lang w:eastAsia="en-US"/>
        </w:rPr>
        <w:t>или</w:t>
      </w:r>
      <w:r w:rsidRPr="003608EB">
        <w:rPr>
          <w:rFonts w:ascii="Times New Roman" w:hAnsi="Times New Roman"/>
          <w:spacing w:val="71"/>
          <w:sz w:val="28"/>
          <w:szCs w:val="28"/>
          <w:lang w:eastAsia="en-US"/>
        </w:rPr>
        <w:t xml:space="preserve"> </w:t>
      </w:r>
      <w:r w:rsidRPr="003608EB">
        <w:rPr>
          <w:rFonts w:ascii="Times New Roman" w:hAnsi="Times New Roman"/>
          <w:sz w:val="28"/>
          <w:szCs w:val="28"/>
          <w:lang w:eastAsia="en-US"/>
        </w:rPr>
        <w:t>обязанность</w:t>
      </w:r>
      <w:r w:rsidRPr="003608EB">
        <w:rPr>
          <w:rFonts w:ascii="Times New Roman" w:hAnsi="Times New Roman"/>
          <w:spacing w:val="71"/>
          <w:sz w:val="28"/>
          <w:szCs w:val="28"/>
          <w:lang w:eastAsia="en-US"/>
        </w:rPr>
        <w:t xml:space="preserve"> </w:t>
      </w:r>
      <w:r w:rsidRPr="003608EB">
        <w:rPr>
          <w:rFonts w:ascii="Times New Roman" w:hAnsi="Times New Roman"/>
          <w:sz w:val="28"/>
          <w:szCs w:val="28"/>
          <w:lang w:eastAsia="en-US"/>
        </w:rPr>
        <w:t>человека?</w:t>
      </w:r>
    </w:p>
    <w:p w14:paraId="53866D68" w14:textId="77777777" w:rsidR="003608EB" w:rsidRPr="003608EB" w:rsidRDefault="003608EB" w:rsidP="003608EB">
      <w:pPr>
        <w:widowControl w:val="0"/>
        <w:autoSpaceDE w:val="0"/>
        <w:autoSpaceDN w:val="0"/>
        <w:spacing w:before="161" w:after="0" w:line="276" w:lineRule="auto"/>
        <w:ind w:left="134"/>
        <w:rPr>
          <w:rFonts w:ascii="Times New Roman" w:hAnsi="Times New Roman"/>
          <w:sz w:val="28"/>
          <w:szCs w:val="28"/>
          <w:lang w:eastAsia="en-US"/>
        </w:rPr>
      </w:pPr>
      <w:r w:rsidRPr="003608EB">
        <w:rPr>
          <w:rFonts w:ascii="Times New Roman" w:hAnsi="Times New Roman"/>
          <w:sz w:val="28"/>
          <w:szCs w:val="28"/>
          <w:lang w:eastAsia="en-US"/>
        </w:rPr>
        <w:t>Работа</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мечты.</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Жизненно</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важные</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навыки.</w:t>
      </w:r>
    </w:p>
    <w:p w14:paraId="671FFF1A" w14:textId="77777777" w:rsidR="003608EB" w:rsidRPr="003608EB" w:rsidRDefault="003608EB" w:rsidP="003608EB">
      <w:pPr>
        <w:widowControl w:val="0"/>
        <w:autoSpaceDE w:val="0"/>
        <w:autoSpaceDN w:val="0"/>
        <w:spacing w:before="161" w:after="0" w:line="276" w:lineRule="auto"/>
        <w:ind w:left="843"/>
        <w:rPr>
          <w:rFonts w:ascii="Times New Roman" w:hAnsi="Times New Roman"/>
          <w:sz w:val="28"/>
          <w:szCs w:val="28"/>
          <w:lang w:eastAsia="en-US"/>
        </w:rPr>
      </w:pPr>
      <w:r w:rsidRPr="003608EB">
        <w:rPr>
          <w:rFonts w:ascii="Times New Roman" w:hAnsi="Times New Roman"/>
          <w:sz w:val="28"/>
          <w:szCs w:val="28"/>
          <w:lang w:eastAsia="en-US"/>
        </w:rPr>
        <w:t>История</w:t>
      </w:r>
      <w:r w:rsidRPr="003608EB">
        <w:rPr>
          <w:rFonts w:ascii="Times New Roman" w:hAnsi="Times New Roman"/>
          <w:spacing w:val="33"/>
          <w:sz w:val="28"/>
          <w:szCs w:val="28"/>
          <w:lang w:eastAsia="en-US"/>
        </w:rPr>
        <w:t xml:space="preserve"> </w:t>
      </w:r>
      <w:r w:rsidRPr="003608EB">
        <w:rPr>
          <w:rFonts w:ascii="Times New Roman" w:hAnsi="Times New Roman"/>
          <w:sz w:val="28"/>
          <w:szCs w:val="28"/>
          <w:lang w:eastAsia="en-US"/>
        </w:rPr>
        <w:t>появления</w:t>
      </w:r>
      <w:r w:rsidRPr="003608EB">
        <w:rPr>
          <w:rFonts w:ascii="Times New Roman" w:hAnsi="Times New Roman"/>
          <w:spacing w:val="33"/>
          <w:sz w:val="28"/>
          <w:szCs w:val="28"/>
          <w:lang w:eastAsia="en-US"/>
        </w:rPr>
        <w:t xml:space="preserve"> </w:t>
      </w:r>
      <w:r w:rsidRPr="003608EB">
        <w:rPr>
          <w:rFonts w:ascii="Times New Roman" w:hAnsi="Times New Roman"/>
          <w:sz w:val="28"/>
          <w:szCs w:val="28"/>
          <w:lang w:eastAsia="en-US"/>
        </w:rPr>
        <w:t>праздника</w:t>
      </w:r>
      <w:r w:rsidRPr="003608EB">
        <w:rPr>
          <w:rFonts w:ascii="Times New Roman" w:hAnsi="Times New Roman"/>
          <w:spacing w:val="34"/>
          <w:sz w:val="28"/>
          <w:szCs w:val="28"/>
          <w:lang w:eastAsia="en-US"/>
        </w:rPr>
        <w:t xml:space="preserve"> </w:t>
      </w:r>
      <w:r w:rsidRPr="003608EB">
        <w:rPr>
          <w:rFonts w:ascii="Times New Roman" w:hAnsi="Times New Roman"/>
          <w:sz w:val="28"/>
          <w:szCs w:val="28"/>
          <w:lang w:eastAsia="en-US"/>
        </w:rPr>
        <w:t>День</w:t>
      </w:r>
      <w:r w:rsidRPr="003608EB">
        <w:rPr>
          <w:rFonts w:ascii="Times New Roman" w:hAnsi="Times New Roman"/>
          <w:spacing w:val="34"/>
          <w:sz w:val="28"/>
          <w:szCs w:val="28"/>
          <w:lang w:eastAsia="en-US"/>
        </w:rPr>
        <w:t xml:space="preserve"> </w:t>
      </w:r>
      <w:r w:rsidRPr="003608EB">
        <w:rPr>
          <w:rFonts w:ascii="Times New Roman" w:hAnsi="Times New Roman"/>
          <w:sz w:val="28"/>
          <w:szCs w:val="28"/>
          <w:lang w:eastAsia="en-US"/>
        </w:rPr>
        <w:t>Победы.</w:t>
      </w:r>
      <w:r w:rsidRPr="003608EB">
        <w:rPr>
          <w:rFonts w:ascii="Times New Roman" w:hAnsi="Times New Roman"/>
          <w:spacing w:val="33"/>
          <w:sz w:val="28"/>
          <w:szCs w:val="28"/>
          <w:lang w:eastAsia="en-US"/>
        </w:rPr>
        <w:t xml:space="preserve"> </w:t>
      </w:r>
      <w:r w:rsidRPr="003608EB">
        <w:rPr>
          <w:rFonts w:ascii="Times New Roman" w:hAnsi="Times New Roman"/>
          <w:sz w:val="28"/>
          <w:szCs w:val="28"/>
          <w:lang w:eastAsia="en-US"/>
        </w:rPr>
        <w:t>Поисковое</w:t>
      </w:r>
      <w:r w:rsidRPr="003608EB">
        <w:rPr>
          <w:rFonts w:ascii="Times New Roman" w:hAnsi="Times New Roman"/>
          <w:spacing w:val="33"/>
          <w:sz w:val="28"/>
          <w:szCs w:val="28"/>
          <w:lang w:eastAsia="en-US"/>
        </w:rPr>
        <w:t xml:space="preserve"> </w:t>
      </w:r>
      <w:r w:rsidRPr="003608EB">
        <w:rPr>
          <w:rFonts w:ascii="Times New Roman" w:hAnsi="Times New Roman"/>
          <w:sz w:val="28"/>
          <w:szCs w:val="28"/>
          <w:lang w:eastAsia="en-US"/>
        </w:rPr>
        <w:t>движение</w:t>
      </w:r>
      <w:r w:rsidRPr="003608EB">
        <w:rPr>
          <w:rFonts w:ascii="Times New Roman" w:hAnsi="Times New Roman"/>
          <w:spacing w:val="33"/>
          <w:sz w:val="28"/>
          <w:szCs w:val="28"/>
          <w:lang w:eastAsia="en-US"/>
        </w:rPr>
        <w:t xml:space="preserve"> </w:t>
      </w:r>
      <w:r w:rsidRPr="003608EB">
        <w:rPr>
          <w:rFonts w:ascii="Times New Roman" w:hAnsi="Times New Roman"/>
          <w:sz w:val="28"/>
          <w:szCs w:val="28"/>
          <w:lang w:eastAsia="en-US"/>
        </w:rPr>
        <w:t>России.</w:t>
      </w:r>
    </w:p>
    <w:p w14:paraId="518A7DDB" w14:textId="77777777" w:rsidR="003608EB" w:rsidRPr="003608EB" w:rsidRDefault="003608EB" w:rsidP="003608EB">
      <w:pPr>
        <w:widowControl w:val="0"/>
        <w:autoSpaceDE w:val="0"/>
        <w:autoSpaceDN w:val="0"/>
        <w:spacing w:before="161" w:after="0" w:line="276" w:lineRule="auto"/>
        <w:ind w:left="134"/>
        <w:rPr>
          <w:rFonts w:ascii="Times New Roman" w:hAnsi="Times New Roman"/>
          <w:sz w:val="28"/>
          <w:szCs w:val="28"/>
          <w:lang w:eastAsia="en-US"/>
        </w:rPr>
      </w:pPr>
      <w:r w:rsidRPr="003608EB">
        <w:rPr>
          <w:rFonts w:ascii="Times New Roman" w:hAnsi="Times New Roman"/>
          <w:sz w:val="28"/>
          <w:szCs w:val="28"/>
          <w:lang w:eastAsia="en-US"/>
        </w:rPr>
        <w:t>Могила</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Неизвестного</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Солдата.</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Семейные</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традиции</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празднования</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Дня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Победы.</w:t>
      </w:r>
    </w:p>
    <w:p w14:paraId="490B2C99" w14:textId="77777777" w:rsidR="003608EB" w:rsidRPr="003608EB" w:rsidRDefault="003608EB" w:rsidP="003608EB">
      <w:pPr>
        <w:widowControl w:val="0"/>
        <w:autoSpaceDE w:val="0"/>
        <w:autoSpaceDN w:val="0"/>
        <w:spacing w:before="161" w:after="0" w:line="276" w:lineRule="auto"/>
        <w:ind w:left="134" w:right="149" w:firstLine="709"/>
        <w:rPr>
          <w:rFonts w:ascii="Times New Roman" w:hAnsi="Times New Roman"/>
          <w:sz w:val="28"/>
          <w:szCs w:val="28"/>
          <w:lang w:eastAsia="en-US"/>
        </w:rPr>
      </w:pPr>
      <w:r w:rsidRPr="003608EB">
        <w:rPr>
          <w:rFonts w:ascii="Times New Roman" w:hAnsi="Times New Roman"/>
          <w:sz w:val="28"/>
          <w:szCs w:val="28"/>
          <w:lang w:eastAsia="en-US"/>
        </w:rPr>
        <w:t>19</w:t>
      </w:r>
      <w:r w:rsidRPr="003608EB">
        <w:rPr>
          <w:rFonts w:ascii="Times New Roman" w:hAnsi="Times New Roman"/>
          <w:spacing w:val="19"/>
          <w:sz w:val="28"/>
          <w:szCs w:val="28"/>
          <w:lang w:eastAsia="en-US"/>
        </w:rPr>
        <w:t xml:space="preserve"> </w:t>
      </w:r>
      <w:r w:rsidRPr="003608EB">
        <w:rPr>
          <w:rFonts w:ascii="Times New Roman" w:hAnsi="Times New Roman"/>
          <w:sz w:val="28"/>
          <w:szCs w:val="28"/>
          <w:lang w:eastAsia="en-US"/>
        </w:rPr>
        <w:t>мая</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1922</w:t>
      </w:r>
      <w:r w:rsidRPr="003608EB">
        <w:rPr>
          <w:rFonts w:ascii="Times New Roman" w:hAnsi="Times New Roman"/>
          <w:spacing w:val="19"/>
          <w:sz w:val="28"/>
          <w:szCs w:val="28"/>
          <w:lang w:eastAsia="en-US"/>
        </w:rPr>
        <w:t xml:space="preserve"> </w:t>
      </w:r>
      <w:r w:rsidRPr="003608EB">
        <w:rPr>
          <w:rFonts w:ascii="Times New Roman" w:hAnsi="Times New Roman"/>
          <w:sz w:val="28"/>
          <w:szCs w:val="28"/>
          <w:lang w:eastAsia="en-US"/>
        </w:rPr>
        <w:t>года</w:t>
      </w:r>
      <w:r w:rsidRPr="003608EB">
        <w:rPr>
          <w:rFonts w:ascii="Times New Roman" w:hAnsi="Times New Roman"/>
          <w:spacing w:val="21"/>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день</w:t>
      </w:r>
      <w:r w:rsidRPr="003608EB">
        <w:rPr>
          <w:rFonts w:ascii="Times New Roman" w:hAnsi="Times New Roman"/>
          <w:spacing w:val="19"/>
          <w:sz w:val="28"/>
          <w:szCs w:val="28"/>
          <w:lang w:eastAsia="en-US"/>
        </w:rPr>
        <w:t xml:space="preserve"> </w:t>
      </w:r>
      <w:r w:rsidRPr="003608EB">
        <w:rPr>
          <w:rFonts w:ascii="Times New Roman" w:hAnsi="Times New Roman"/>
          <w:sz w:val="28"/>
          <w:szCs w:val="28"/>
          <w:lang w:eastAsia="en-US"/>
        </w:rPr>
        <w:t>рождения</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пионерской</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организации.</w:t>
      </w:r>
      <w:r w:rsidRPr="003608EB">
        <w:rPr>
          <w:rFonts w:ascii="Times New Roman" w:hAnsi="Times New Roman"/>
          <w:spacing w:val="19"/>
          <w:sz w:val="28"/>
          <w:szCs w:val="28"/>
          <w:lang w:eastAsia="en-US"/>
        </w:rPr>
        <w:t xml:space="preserve"> </w:t>
      </w:r>
      <w:r w:rsidRPr="003608EB">
        <w:rPr>
          <w:rFonts w:ascii="Times New Roman" w:hAnsi="Times New Roman"/>
          <w:sz w:val="28"/>
          <w:szCs w:val="28"/>
          <w:lang w:eastAsia="en-US"/>
        </w:rPr>
        <w:t>Цель</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ее</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создания 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деятельность.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Причины,</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которым</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дети объединяются.</w:t>
      </w:r>
    </w:p>
    <w:p w14:paraId="4CBAD4F4" w14:textId="77777777" w:rsidR="003608EB" w:rsidRPr="003608EB" w:rsidRDefault="003608EB" w:rsidP="003608EB">
      <w:pPr>
        <w:widowControl w:val="0"/>
        <w:autoSpaceDE w:val="0"/>
        <w:autoSpaceDN w:val="0"/>
        <w:spacing w:before="1" w:after="0" w:line="276" w:lineRule="auto"/>
        <w:ind w:left="134" w:firstLine="709"/>
        <w:rPr>
          <w:rFonts w:ascii="Times New Roman" w:hAnsi="Times New Roman"/>
          <w:sz w:val="28"/>
          <w:szCs w:val="28"/>
          <w:lang w:eastAsia="en-US"/>
        </w:rPr>
      </w:pPr>
      <w:r w:rsidRPr="003608EB">
        <w:rPr>
          <w:rFonts w:ascii="Times New Roman" w:hAnsi="Times New Roman"/>
          <w:sz w:val="28"/>
          <w:szCs w:val="28"/>
          <w:lang w:eastAsia="en-US"/>
        </w:rPr>
        <w:t>Неизвестный</w:t>
      </w:r>
      <w:r w:rsidRPr="003608EB">
        <w:rPr>
          <w:rFonts w:ascii="Times New Roman" w:hAnsi="Times New Roman"/>
          <w:spacing w:val="19"/>
          <w:sz w:val="28"/>
          <w:szCs w:val="28"/>
          <w:lang w:eastAsia="en-US"/>
        </w:rPr>
        <w:t xml:space="preserve"> </w:t>
      </w:r>
      <w:r w:rsidRPr="003608EB">
        <w:rPr>
          <w:rFonts w:ascii="Times New Roman" w:hAnsi="Times New Roman"/>
          <w:sz w:val="28"/>
          <w:szCs w:val="28"/>
          <w:lang w:eastAsia="en-US"/>
        </w:rPr>
        <w:t>Пушкин.</w:t>
      </w:r>
      <w:r w:rsidRPr="003608EB">
        <w:rPr>
          <w:rFonts w:ascii="Times New Roman" w:hAnsi="Times New Roman"/>
          <w:spacing w:val="42"/>
          <w:sz w:val="28"/>
          <w:szCs w:val="28"/>
          <w:lang w:eastAsia="en-US"/>
        </w:rPr>
        <w:t xml:space="preserve"> </w:t>
      </w:r>
      <w:r w:rsidRPr="003608EB">
        <w:rPr>
          <w:rFonts w:ascii="Times New Roman" w:hAnsi="Times New Roman"/>
          <w:sz w:val="28"/>
          <w:szCs w:val="28"/>
          <w:lang w:eastAsia="en-US"/>
        </w:rPr>
        <w:t>Творчество</w:t>
      </w:r>
      <w:r w:rsidRPr="003608EB">
        <w:rPr>
          <w:rFonts w:ascii="Times New Roman" w:hAnsi="Times New Roman"/>
          <w:spacing w:val="21"/>
          <w:sz w:val="28"/>
          <w:szCs w:val="28"/>
          <w:lang w:eastAsia="en-US"/>
        </w:rPr>
        <w:t xml:space="preserve"> </w:t>
      </w:r>
      <w:r w:rsidRPr="003608EB">
        <w:rPr>
          <w:rFonts w:ascii="Times New Roman" w:hAnsi="Times New Roman"/>
          <w:sz w:val="28"/>
          <w:szCs w:val="28"/>
          <w:lang w:eastAsia="en-US"/>
        </w:rPr>
        <w:t>Пушкина</w:t>
      </w:r>
      <w:r w:rsidRPr="003608EB">
        <w:rPr>
          <w:rFonts w:ascii="Times New Roman" w:hAnsi="Times New Roman"/>
          <w:spacing w:val="20"/>
          <w:sz w:val="28"/>
          <w:szCs w:val="28"/>
          <w:lang w:eastAsia="en-US"/>
        </w:rPr>
        <w:t xml:space="preserve"> </w:t>
      </w:r>
      <w:r w:rsidRPr="003608EB">
        <w:rPr>
          <w:rFonts w:ascii="Times New Roman" w:hAnsi="Times New Roman"/>
          <w:sz w:val="28"/>
          <w:szCs w:val="28"/>
          <w:lang w:eastAsia="en-US"/>
        </w:rPr>
        <w:t>объединяет</w:t>
      </w:r>
      <w:r w:rsidRPr="003608EB">
        <w:rPr>
          <w:rFonts w:ascii="Times New Roman" w:hAnsi="Times New Roman"/>
          <w:spacing w:val="20"/>
          <w:sz w:val="28"/>
          <w:szCs w:val="28"/>
          <w:lang w:eastAsia="en-US"/>
        </w:rPr>
        <w:t xml:space="preserve"> </w:t>
      </w:r>
      <w:r w:rsidRPr="003608EB">
        <w:rPr>
          <w:rFonts w:ascii="Times New Roman" w:hAnsi="Times New Roman"/>
          <w:sz w:val="28"/>
          <w:szCs w:val="28"/>
          <w:lang w:eastAsia="en-US"/>
        </w:rPr>
        <w:t>поколения.</w:t>
      </w:r>
      <w:r w:rsidRPr="003608EB">
        <w:rPr>
          <w:rFonts w:ascii="Times New Roman" w:hAnsi="Times New Roman"/>
          <w:spacing w:val="21"/>
          <w:sz w:val="28"/>
          <w:szCs w:val="28"/>
          <w:lang w:eastAsia="en-US"/>
        </w:rPr>
        <w:t xml:space="preserve"> </w:t>
      </w:r>
      <w:r w:rsidRPr="003608EB">
        <w:rPr>
          <w:rFonts w:ascii="Times New Roman" w:hAnsi="Times New Roman"/>
          <w:sz w:val="28"/>
          <w:szCs w:val="28"/>
          <w:lang w:eastAsia="en-US"/>
        </w:rPr>
        <w:t>Вклад</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lastRenderedPageBreak/>
        <w:t>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Пушкина</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формирование</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современного</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литературного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русского</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языка.</w:t>
      </w:r>
    </w:p>
    <w:p w14:paraId="368879A5" w14:textId="77777777" w:rsidR="003608EB" w:rsidRPr="003608EB" w:rsidRDefault="003608EB" w:rsidP="003608EB">
      <w:pPr>
        <w:widowControl w:val="0"/>
        <w:autoSpaceDE w:val="0"/>
        <w:autoSpaceDN w:val="0"/>
        <w:spacing w:before="76" w:after="0" w:line="276" w:lineRule="auto"/>
        <w:ind w:left="1105"/>
        <w:jc w:val="both"/>
        <w:outlineLvl w:val="2"/>
        <w:rPr>
          <w:rFonts w:ascii="Times New Roman" w:hAnsi="Times New Roman"/>
          <w:b/>
          <w:bCs/>
          <w:sz w:val="28"/>
          <w:szCs w:val="28"/>
          <w:lang w:eastAsia="en-US"/>
        </w:rPr>
      </w:pPr>
      <w:bookmarkStart w:id="316" w:name="_bookmark13"/>
      <w:bookmarkEnd w:id="316"/>
      <w:r w:rsidRPr="003608EB">
        <w:rPr>
          <w:rFonts w:ascii="Times New Roman" w:hAnsi="Times New Roman"/>
          <w:b/>
          <w:bCs/>
          <w:sz w:val="28"/>
          <w:szCs w:val="28"/>
          <w:lang w:eastAsia="en-US"/>
        </w:rPr>
        <w:t>Планируемые</w:t>
      </w:r>
      <w:r w:rsidRPr="003608EB">
        <w:rPr>
          <w:rFonts w:ascii="Times New Roman" w:hAnsi="Times New Roman"/>
          <w:b/>
          <w:bCs/>
          <w:spacing w:val="-5"/>
          <w:sz w:val="28"/>
          <w:szCs w:val="28"/>
          <w:lang w:eastAsia="en-US"/>
        </w:rPr>
        <w:t xml:space="preserve"> </w:t>
      </w:r>
      <w:r w:rsidRPr="003608EB">
        <w:rPr>
          <w:rFonts w:ascii="Times New Roman" w:hAnsi="Times New Roman"/>
          <w:b/>
          <w:bCs/>
          <w:sz w:val="28"/>
          <w:szCs w:val="28"/>
          <w:lang w:eastAsia="en-US"/>
        </w:rPr>
        <w:t>результаты</w:t>
      </w:r>
      <w:r w:rsidRPr="003608EB">
        <w:rPr>
          <w:rFonts w:ascii="Times New Roman" w:hAnsi="Times New Roman"/>
          <w:b/>
          <w:bCs/>
          <w:spacing w:val="-3"/>
          <w:sz w:val="28"/>
          <w:szCs w:val="28"/>
          <w:lang w:eastAsia="en-US"/>
        </w:rPr>
        <w:t xml:space="preserve"> </w:t>
      </w:r>
      <w:r w:rsidRPr="003608EB">
        <w:rPr>
          <w:rFonts w:ascii="Times New Roman" w:hAnsi="Times New Roman"/>
          <w:b/>
          <w:bCs/>
          <w:sz w:val="28"/>
          <w:szCs w:val="28"/>
          <w:lang w:eastAsia="en-US"/>
        </w:rPr>
        <w:t>освоения</w:t>
      </w:r>
      <w:r w:rsidRPr="003608EB">
        <w:rPr>
          <w:rFonts w:ascii="Times New Roman" w:hAnsi="Times New Roman"/>
          <w:b/>
          <w:bCs/>
          <w:spacing w:val="-4"/>
          <w:sz w:val="28"/>
          <w:szCs w:val="28"/>
          <w:lang w:eastAsia="en-US"/>
        </w:rPr>
        <w:t xml:space="preserve"> </w:t>
      </w:r>
      <w:r w:rsidRPr="003608EB">
        <w:rPr>
          <w:rFonts w:ascii="Times New Roman" w:hAnsi="Times New Roman"/>
          <w:b/>
          <w:bCs/>
          <w:sz w:val="28"/>
          <w:szCs w:val="28"/>
          <w:lang w:eastAsia="en-US"/>
        </w:rPr>
        <w:t>курса</w:t>
      </w:r>
      <w:r w:rsidRPr="003608EB">
        <w:rPr>
          <w:rFonts w:ascii="Times New Roman" w:hAnsi="Times New Roman"/>
          <w:b/>
          <w:bCs/>
          <w:spacing w:val="-4"/>
          <w:sz w:val="28"/>
          <w:szCs w:val="28"/>
          <w:lang w:eastAsia="en-US"/>
        </w:rPr>
        <w:t xml:space="preserve"> </w:t>
      </w:r>
      <w:r w:rsidRPr="003608EB">
        <w:rPr>
          <w:rFonts w:ascii="Times New Roman" w:hAnsi="Times New Roman"/>
          <w:b/>
          <w:bCs/>
          <w:sz w:val="28"/>
          <w:szCs w:val="28"/>
          <w:lang w:eastAsia="en-US"/>
        </w:rPr>
        <w:t>внеурочной</w:t>
      </w:r>
      <w:r w:rsidRPr="003608EB">
        <w:rPr>
          <w:rFonts w:ascii="Times New Roman" w:hAnsi="Times New Roman"/>
          <w:b/>
          <w:bCs/>
          <w:spacing w:val="-4"/>
          <w:sz w:val="28"/>
          <w:szCs w:val="28"/>
          <w:lang w:eastAsia="en-US"/>
        </w:rPr>
        <w:t xml:space="preserve"> </w:t>
      </w:r>
      <w:r w:rsidRPr="003608EB">
        <w:rPr>
          <w:rFonts w:ascii="Times New Roman" w:hAnsi="Times New Roman"/>
          <w:b/>
          <w:bCs/>
          <w:sz w:val="28"/>
          <w:szCs w:val="28"/>
          <w:lang w:eastAsia="en-US"/>
        </w:rPr>
        <w:t>деятельности</w:t>
      </w:r>
    </w:p>
    <w:p w14:paraId="2CAF8316" w14:textId="77777777" w:rsidR="003608EB" w:rsidRPr="003608EB" w:rsidRDefault="003608EB" w:rsidP="003608EB">
      <w:pPr>
        <w:widowControl w:val="0"/>
        <w:autoSpaceDE w:val="0"/>
        <w:autoSpaceDN w:val="0"/>
        <w:spacing w:before="160" w:after="0" w:line="276" w:lineRule="auto"/>
        <w:ind w:left="134" w:right="152" w:firstLine="709"/>
        <w:jc w:val="both"/>
        <w:rPr>
          <w:rFonts w:ascii="Times New Roman" w:hAnsi="Times New Roman"/>
          <w:sz w:val="28"/>
          <w:szCs w:val="28"/>
          <w:lang w:eastAsia="en-US"/>
        </w:rPr>
      </w:pPr>
      <w:r w:rsidRPr="003608EB">
        <w:rPr>
          <w:rFonts w:ascii="Times New Roman" w:hAnsi="Times New Roman"/>
          <w:sz w:val="28"/>
          <w:szCs w:val="28"/>
          <w:lang w:eastAsia="en-US"/>
        </w:rPr>
        <w:t>Занятия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рамках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программы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направлены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обеспечение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достижения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школьниками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следующих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личностных,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метапредметных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предметных</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образовательных</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результатов.</w:t>
      </w:r>
    </w:p>
    <w:p w14:paraId="6444BC28" w14:textId="77777777" w:rsidR="003608EB" w:rsidRPr="003608EB" w:rsidRDefault="003608EB" w:rsidP="003608EB">
      <w:pPr>
        <w:widowControl w:val="0"/>
        <w:autoSpaceDE w:val="0"/>
        <w:autoSpaceDN w:val="0"/>
        <w:spacing w:after="0" w:line="276" w:lineRule="auto"/>
        <w:ind w:left="843"/>
        <w:jc w:val="both"/>
        <w:rPr>
          <w:rFonts w:ascii="Times New Roman" w:hAnsi="Times New Roman"/>
          <w:i/>
          <w:sz w:val="28"/>
          <w:szCs w:val="28"/>
          <w:lang w:eastAsia="en-US"/>
        </w:rPr>
      </w:pPr>
      <w:r w:rsidRPr="003608EB">
        <w:rPr>
          <w:rFonts w:ascii="Times New Roman" w:hAnsi="Times New Roman"/>
          <w:b/>
          <w:i/>
          <w:sz w:val="28"/>
          <w:szCs w:val="28"/>
          <w:lang w:eastAsia="en-US"/>
        </w:rPr>
        <w:t>Личностные</w:t>
      </w:r>
      <w:r w:rsidRPr="003608EB">
        <w:rPr>
          <w:rFonts w:ascii="Times New Roman" w:hAnsi="Times New Roman"/>
          <w:b/>
          <w:i/>
          <w:spacing w:val="-6"/>
          <w:sz w:val="28"/>
          <w:szCs w:val="28"/>
          <w:lang w:eastAsia="en-US"/>
        </w:rPr>
        <w:t xml:space="preserve"> </w:t>
      </w:r>
      <w:r w:rsidRPr="003608EB">
        <w:rPr>
          <w:rFonts w:ascii="Times New Roman" w:hAnsi="Times New Roman"/>
          <w:b/>
          <w:i/>
          <w:sz w:val="28"/>
          <w:szCs w:val="28"/>
          <w:lang w:eastAsia="en-US"/>
        </w:rPr>
        <w:t>результаты</w:t>
      </w:r>
      <w:r w:rsidRPr="003608EB">
        <w:rPr>
          <w:rFonts w:ascii="Times New Roman" w:hAnsi="Times New Roman"/>
          <w:b/>
          <w:i/>
          <w:spacing w:val="-1"/>
          <w:sz w:val="28"/>
          <w:szCs w:val="28"/>
          <w:lang w:eastAsia="en-US"/>
        </w:rPr>
        <w:t xml:space="preserve"> </w:t>
      </w:r>
      <w:r w:rsidRPr="003608EB">
        <w:rPr>
          <w:rFonts w:ascii="Times New Roman" w:hAnsi="Times New Roman"/>
          <w:i/>
          <w:sz w:val="28"/>
          <w:szCs w:val="28"/>
          <w:lang w:eastAsia="en-US"/>
        </w:rPr>
        <w:t>должны</w:t>
      </w:r>
      <w:r w:rsidRPr="003608EB">
        <w:rPr>
          <w:rFonts w:ascii="Times New Roman" w:hAnsi="Times New Roman"/>
          <w:i/>
          <w:spacing w:val="-4"/>
          <w:sz w:val="28"/>
          <w:szCs w:val="28"/>
          <w:lang w:eastAsia="en-US"/>
        </w:rPr>
        <w:t xml:space="preserve"> </w:t>
      </w:r>
      <w:r w:rsidRPr="003608EB">
        <w:rPr>
          <w:rFonts w:ascii="Times New Roman" w:hAnsi="Times New Roman"/>
          <w:i/>
          <w:sz w:val="28"/>
          <w:szCs w:val="28"/>
          <w:lang w:eastAsia="en-US"/>
        </w:rPr>
        <w:t>отражать:</w:t>
      </w:r>
    </w:p>
    <w:p w14:paraId="3BF32A37" w14:textId="77777777" w:rsidR="003608EB" w:rsidRPr="003608EB" w:rsidRDefault="003608EB" w:rsidP="00142660">
      <w:pPr>
        <w:widowControl w:val="0"/>
        <w:numPr>
          <w:ilvl w:val="0"/>
          <w:numId w:val="126"/>
        </w:numPr>
        <w:tabs>
          <w:tab w:val="left" w:pos="1050"/>
        </w:tabs>
        <w:autoSpaceDE w:val="0"/>
        <w:autoSpaceDN w:val="0"/>
        <w:spacing w:before="162" w:after="0" w:line="276" w:lineRule="auto"/>
        <w:ind w:right="153" w:firstLine="709"/>
        <w:jc w:val="both"/>
        <w:rPr>
          <w:rFonts w:ascii="Times New Roman" w:hAnsi="Times New Roman"/>
          <w:sz w:val="28"/>
          <w:szCs w:val="28"/>
          <w:lang w:eastAsia="en-US"/>
        </w:rPr>
      </w:pPr>
      <w:r w:rsidRPr="003608EB">
        <w:rPr>
          <w:rFonts w:ascii="Times New Roman" w:hAnsi="Times New Roman"/>
          <w:sz w:val="28"/>
          <w:szCs w:val="28"/>
          <w:lang w:eastAsia="en-US"/>
        </w:rPr>
        <w:t>российскую гражданскую идентичность, патриотизм, уважение к своему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народу,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чувства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ответственности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перед</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Родиной,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гордости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свой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край,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свою</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Родину,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прошлое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настоящее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многонационального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народа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России,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уважение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государственных</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символов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(герб,</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флаг,</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гимн);</w:t>
      </w:r>
    </w:p>
    <w:p w14:paraId="7AA75818" w14:textId="77777777" w:rsidR="003608EB" w:rsidRPr="003608EB" w:rsidRDefault="003608EB" w:rsidP="00142660">
      <w:pPr>
        <w:widowControl w:val="0"/>
        <w:numPr>
          <w:ilvl w:val="0"/>
          <w:numId w:val="126"/>
        </w:numPr>
        <w:tabs>
          <w:tab w:val="left" w:pos="1050"/>
        </w:tabs>
        <w:autoSpaceDE w:val="0"/>
        <w:autoSpaceDN w:val="0"/>
        <w:spacing w:before="2" w:after="0" w:line="276" w:lineRule="auto"/>
        <w:ind w:right="153" w:firstLine="709"/>
        <w:jc w:val="both"/>
        <w:rPr>
          <w:rFonts w:ascii="Times New Roman" w:hAnsi="Times New Roman"/>
          <w:sz w:val="28"/>
          <w:szCs w:val="28"/>
          <w:lang w:eastAsia="en-US"/>
        </w:rPr>
      </w:pPr>
      <w:r w:rsidRPr="003608EB">
        <w:rPr>
          <w:rFonts w:ascii="Times New Roman" w:hAnsi="Times New Roman"/>
          <w:sz w:val="28"/>
          <w:szCs w:val="28"/>
          <w:lang w:eastAsia="en-US"/>
        </w:rPr>
        <w:t>гражданскую позицию как активного и ответственного члена российского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общества, осознающего свои конституционные права и обязанности, уважающего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закон</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правопорядок,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обладающего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чувством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собственного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достоинства,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осознанно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принимающего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традиционные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национальные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общечеловеческие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гуманистические</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 демократические</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ценности;</w:t>
      </w:r>
    </w:p>
    <w:p w14:paraId="00EB81F1" w14:textId="77777777" w:rsidR="003608EB" w:rsidRPr="003608EB" w:rsidRDefault="003608EB" w:rsidP="00142660">
      <w:pPr>
        <w:widowControl w:val="0"/>
        <w:numPr>
          <w:ilvl w:val="0"/>
          <w:numId w:val="126"/>
        </w:numPr>
        <w:tabs>
          <w:tab w:val="left" w:pos="1050"/>
        </w:tabs>
        <w:autoSpaceDE w:val="0"/>
        <w:autoSpaceDN w:val="0"/>
        <w:spacing w:before="5" w:after="0" w:line="276" w:lineRule="auto"/>
        <w:ind w:left="1050"/>
        <w:jc w:val="both"/>
        <w:rPr>
          <w:rFonts w:ascii="Times New Roman" w:hAnsi="Times New Roman"/>
          <w:sz w:val="28"/>
          <w:szCs w:val="28"/>
          <w:lang w:eastAsia="en-US"/>
        </w:rPr>
      </w:pPr>
      <w:r w:rsidRPr="003608EB">
        <w:rPr>
          <w:rFonts w:ascii="Times New Roman" w:hAnsi="Times New Roman"/>
          <w:sz w:val="28"/>
          <w:szCs w:val="28"/>
          <w:lang w:eastAsia="en-US"/>
        </w:rPr>
        <w:t>готовность</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служению</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Отечеству,</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его</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защите;</w:t>
      </w:r>
    </w:p>
    <w:p w14:paraId="65E49958" w14:textId="77777777" w:rsidR="003608EB" w:rsidRPr="003608EB" w:rsidRDefault="003608EB" w:rsidP="00142660">
      <w:pPr>
        <w:widowControl w:val="0"/>
        <w:numPr>
          <w:ilvl w:val="0"/>
          <w:numId w:val="126"/>
        </w:numPr>
        <w:tabs>
          <w:tab w:val="left" w:pos="1050"/>
        </w:tabs>
        <w:autoSpaceDE w:val="0"/>
        <w:autoSpaceDN w:val="0"/>
        <w:spacing w:before="160" w:after="0" w:line="276" w:lineRule="auto"/>
        <w:ind w:right="150" w:firstLine="709"/>
        <w:jc w:val="both"/>
        <w:rPr>
          <w:rFonts w:ascii="Times New Roman" w:hAnsi="Times New Roman"/>
          <w:sz w:val="28"/>
          <w:szCs w:val="28"/>
          <w:lang w:eastAsia="en-US"/>
        </w:rPr>
      </w:pP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мировоззрения,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соответствующего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современному</w:t>
      </w:r>
      <w:r w:rsidRPr="003608EB">
        <w:rPr>
          <w:rFonts w:ascii="Times New Roman" w:hAnsi="Times New Roman"/>
          <w:spacing w:val="1"/>
          <w:sz w:val="28"/>
          <w:szCs w:val="28"/>
          <w:lang w:eastAsia="en-US"/>
        </w:rPr>
        <w:t xml:space="preserve"> </w:t>
      </w:r>
      <w:r w:rsidRPr="003608EB">
        <w:rPr>
          <w:rFonts w:ascii="Times New Roman" w:hAnsi="Times New Roman"/>
          <w:spacing w:val="-1"/>
          <w:sz w:val="28"/>
          <w:szCs w:val="28"/>
          <w:lang w:eastAsia="en-US"/>
        </w:rPr>
        <w:t>уровню</w:t>
      </w:r>
      <w:r w:rsidRPr="003608EB">
        <w:rPr>
          <w:rFonts w:ascii="Times New Roman" w:hAnsi="Times New Roman"/>
          <w:spacing w:val="-18"/>
          <w:sz w:val="28"/>
          <w:szCs w:val="28"/>
          <w:lang w:eastAsia="en-US"/>
        </w:rPr>
        <w:t xml:space="preserve"> </w:t>
      </w:r>
      <w:r w:rsidRPr="003608EB">
        <w:rPr>
          <w:rFonts w:ascii="Times New Roman" w:hAnsi="Times New Roman"/>
          <w:spacing w:val="-1"/>
          <w:sz w:val="28"/>
          <w:szCs w:val="28"/>
          <w:lang w:eastAsia="en-US"/>
        </w:rPr>
        <w:t>развития</w:t>
      </w:r>
      <w:r w:rsidRPr="003608EB">
        <w:rPr>
          <w:rFonts w:ascii="Times New Roman" w:hAnsi="Times New Roman"/>
          <w:spacing w:val="-18"/>
          <w:sz w:val="28"/>
          <w:szCs w:val="28"/>
          <w:lang w:eastAsia="en-US"/>
        </w:rPr>
        <w:t xml:space="preserve"> </w:t>
      </w:r>
      <w:r w:rsidRPr="003608EB">
        <w:rPr>
          <w:rFonts w:ascii="Times New Roman" w:hAnsi="Times New Roman"/>
          <w:spacing w:val="-1"/>
          <w:sz w:val="28"/>
          <w:szCs w:val="28"/>
          <w:lang w:eastAsia="en-US"/>
        </w:rPr>
        <w:t>науки</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общественной</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практики,</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основанного</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диалоге</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культур,</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также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различных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форм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общественного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сознания,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осознание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своего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места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поликультурном</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мире;</w:t>
      </w:r>
    </w:p>
    <w:p w14:paraId="0DDBB7EA" w14:textId="77777777" w:rsidR="003608EB" w:rsidRPr="003608EB" w:rsidRDefault="003608EB" w:rsidP="00142660">
      <w:pPr>
        <w:widowControl w:val="0"/>
        <w:numPr>
          <w:ilvl w:val="0"/>
          <w:numId w:val="126"/>
        </w:numPr>
        <w:tabs>
          <w:tab w:val="left" w:pos="1050"/>
        </w:tabs>
        <w:autoSpaceDE w:val="0"/>
        <w:autoSpaceDN w:val="0"/>
        <w:spacing w:before="1" w:after="0" w:line="276" w:lineRule="auto"/>
        <w:ind w:right="149" w:firstLine="709"/>
        <w:jc w:val="both"/>
        <w:rPr>
          <w:rFonts w:ascii="Times New Roman" w:hAnsi="Times New Roman"/>
          <w:sz w:val="28"/>
          <w:szCs w:val="28"/>
          <w:lang w:eastAsia="en-US"/>
        </w:rPr>
      </w:pPr>
      <w:r w:rsidRPr="003608EB">
        <w:rPr>
          <w:rFonts w:ascii="Times New Roman" w:hAnsi="Times New Roman"/>
          <w:sz w:val="28"/>
          <w:szCs w:val="28"/>
          <w:lang w:eastAsia="en-US"/>
        </w:rPr>
        <w:t>сформированность основ саморазвития и самовоспитания в соответствии с</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общечеловеческими ценностями и идеалами гражданского общества; готовность и</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способность</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самостоятельной,</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творческой</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 ответственной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деятельности;</w:t>
      </w:r>
    </w:p>
    <w:p w14:paraId="412B3D03" w14:textId="77777777" w:rsidR="003608EB" w:rsidRPr="003608EB" w:rsidRDefault="003608EB" w:rsidP="00142660">
      <w:pPr>
        <w:widowControl w:val="0"/>
        <w:numPr>
          <w:ilvl w:val="0"/>
          <w:numId w:val="126"/>
        </w:numPr>
        <w:tabs>
          <w:tab w:val="left" w:pos="1050"/>
        </w:tabs>
        <w:autoSpaceDE w:val="0"/>
        <w:autoSpaceDN w:val="0"/>
        <w:spacing w:before="9" w:after="0" w:line="276" w:lineRule="auto"/>
        <w:ind w:right="151" w:firstLine="709"/>
        <w:jc w:val="both"/>
        <w:rPr>
          <w:rFonts w:ascii="Times New Roman" w:hAnsi="Times New Roman"/>
          <w:sz w:val="28"/>
          <w:szCs w:val="28"/>
          <w:lang w:eastAsia="en-US"/>
        </w:rPr>
      </w:pPr>
      <w:r w:rsidRPr="003608EB">
        <w:rPr>
          <w:rFonts w:ascii="Times New Roman" w:hAnsi="Times New Roman"/>
          <w:sz w:val="28"/>
          <w:szCs w:val="28"/>
          <w:lang w:eastAsia="en-US"/>
        </w:rPr>
        <w:t>толерантное сознание и поведение в поликультурном мире, готовность 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способность вести диалог с другими людьми, достигать в нем взаимопонимания,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находить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цели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сотрудничать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достижения,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способность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противостоять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идеологии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экстремизма,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национализма,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ксенофобии,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дискриминации</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по</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социальным,</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религиозным,</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расовым,</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национальным</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признакам</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другим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негативным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социальным</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явлениям;</w:t>
      </w:r>
    </w:p>
    <w:p w14:paraId="32D06DFD" w14:textId="77777777" w:rsidR="003608EB" w:rsidRPr="003608EB" w:rsidRDefault="003608EB" w:rsidP="00142660">
      <w:pPr>
        <w:widowControl w:val="0"/>
        <w:numPr>
          <w:ilvl w:val="0"/>
          <w:numId w:val="126"/>
        </w:numPr>
        <w:tabs>
          <w:tab w:val="left" w:pos="1050"/>
        </w:tabs>
        <w:autoSpaceDE w:val="0"/>
        <w:autoSpaceDN w:val="0"/>
        <w:spacing w:before="73" w:after="0" w:line="276" w:lineRule="auto"/>
        <w:ind w:right="149" w:firstLine="709"/>
        <w:jc w:val="both"/>
        <w:rPr>
          <w:rFonts w:ascii="Times New Roman" w:hAnsi="Times New Roman"/>
          <w:sz w:val="28"/>
          <w:szCs w:val="28"/>
          <w:lang w:eastAsia="en-US"/>
        </w:rPr>
      </w:pPr>
      <w:r w:rsidRPr="003608EB">
        <w:rPr>
          <w:rFonts w:ascii="Times New Roman" w:hAnsi="Times New Roman"/>
          <w:sz w:val="28"/>
          <w:szCs w:val="28"/>
          <w:lang w:eastAsia="en-US"/>
        </w:rPr>
        <w:t>навыки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сотрудничества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сверстниками,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детьми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младшего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возраста,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взрослыми в образовательной, общественно полезной, учебно-исследовательской,</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проектной</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других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видах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деятельности;</w:t>
      </w:r>
    </w:p>
    <w:p w14:paraId="01184AD8" w14:textId="77777777" w:rsidR="003608EB" w:rsidRPr="003608EB" w:rsidRDefault="003608EB" w:rsidP="00142660">
      <w:pPr>
        <w:widowControl w:val="0"/>
        <w:numPr>
          <w:ilvl w:val="0"/>
          <w:numId w:val="126"/>
        </w:numPr>
        <w:tabs>
          <w:tab w:val="left" w:pos="1050"/>
        </w:tabs>
        <w:autoSpaceDE w:val="0"/>
        <w:autoSpaceDN w:val="0"/>
        <w:spacing w:before="8" w:after="0" w:line="276" w:lineRule="auto"/>
        <w:ind w:right="157" w:firstLine="709"/>
        <w:jc w:val="both"/>
        <w:rPr>
          <w:rFonts w:ascii="Times New Roman" w:hAnsi="Times New Roman"/>
          <w:sz w:val="28"/>
          <w:szCs w:val="28"/>
          <w:lang w:eastAsia="en-US"/>
        </w:rPr>
      </w:pPr>
      <w:r w:rsidRPr="003608EB">
        <w:rPr>
          <w:rFonts w:ascii="Times New Roman" w:hAnsi="Times New Roman"/>
          <w:sz w:val="28"/>
          <w:szCs w:val="28"/>
          <w:lang w:eastAsia="en-US"/>
        </w:rPr>
        <w:t>нравственное сознание и поведение на основе усвоения общечеловеческих</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ценностей;</w:t>
      </w:r>
    </w:p>
    <w:p w14:paraId="1BFC0255" w14:textId="77777777" w:rsidR="003608EB" w:rsidRPr="003608EB" w:rsidRDefault="003608EB" w:rsidP="00142660">
      <w:pPr>
        <w:widowControl w:val="0"/>
        <w:numPr>
          <w:ilvl w:val="0"/>
          <w:numId w:val="126"/>
        </w:numPr>
        <w:tabs>
          <w:tab w:val="left" w:pos="1050"/>
        </w:tabs>
        <w:autoSpaceDE w:val="0"/>
        <w:autoSpaceDN w:val="0"/>
        <w:spacing w:before="9" w:after="0" w:line="276" w:lineRule="auto"/>
        <w:ind w:right="154" w:firstLine="709"/>
        <w:jc w:val="both"/>
        <w:rPr>
          <w:rFonts w:ascii="Times New Roman" w:hAnsi="Times New Roman"/>
          <w:sz w:val="28"/>
          <w:szCs w:val="28"/>
          <w:lang w:eastAsia="en-US"/>
        </w:rPr>
      </w:pPr>
      <w:r w:rsidRPr="003608EB">
        <w:rPr>
          <w:rFonts w:ascii="Times New Roman" w:hAnsi="Times New Roman"/>
          <w:sz w:val="28"/>
          <w:szCs w:val="28"/>
          <w:lang w:eastAsia="en-US"/>
        </w:rPr>
        <w:lastRenderedPageBreak/>
        <w:t>готовность</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способность</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образованию,</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том</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числе</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самообразованию,</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протяжении всей жизни; сознательное отношение к непрерывному образованию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как</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условию</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успешной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профессиональной</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общественной</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деятельности;</w:t>
      </w:r>
    </w:p>
    <w:p w14:paraId="2DF243C2" w14:textId="77777777" w:rsidR="003608EB" w:rsidRPr="003608EB" w:rsidRDefault="003608EB" w:rsidP="00142660">
      <w:pPr>
        <w:widowControl w:val="0"/>
        <w:numPr>
          <w:ilvl w:val="0"/>
          <w:numId w:val="126"/>
        </w:numPr>
        <w:tabs>
          <w:tab w:val="left" w:pos="1050"/>
        </w:tabs>
        <w:autoSpaceDE w:val="0"/>
        <w:autoSpaceDN w:val="0"/>
        <w:spacing w:before="8" w:after="0" w:line="276" w:lineRule="auto"/>
        <w:ind w:right="149" w:firstLine="709"/>
        <w:jc w:val="both"/>
        <w:rPr>
          <w:rFonts w:ascii="Times New Roman" w:hAnsi="Times New Roman"/>
          <w:sz w:val="28"/>
          <w:szCs w:val="28"/>
          <w:lang w:eastAsia="en-US"/>
        </w:rPr>
      </w:pPr>
      <w:r w:rsidRPr="003608EB">
        <w:rPr>
          <w:rFonts w:ascii="Times New Roman" w:hAnsi="Times New Roman"/>
          <w:sz w:val="28"/>
          <w:szCs w:val="28"/>
          <w:lang w:eastAsia="en-US"/>
        </w:rPr>
        <w:t>эстетическое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отношение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миру,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включая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эстетику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быта,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научного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технического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творчества,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спорта,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общественных отношений;</w:t>
      </w:r>
    </w:p>
    <w:p w14:paraId="421E3664" w14:textId="77777777" w:rsidR="003608EB" w:rsidRPr="003608EB" w:rsidRDefault="003608EB" w:rsidP="00142660">
      <w:pPr>
        <w:widowControl w:val="0"/>
        <w:numPr>
          <w:ilvl w:val="0"/>
          <w:numId w:val="126"/>
        </w:numPr>
        <w:tabs>
          <w:tab w:val="left" w:pos="1050"/>
        </w:tabs>
        <w:autoSpaceDE w:val="0"/>
        <w:autoSpaceDN w:val="0"/>
        <w:spacing w:before="16" w:after="0" w:line="276" w:lineRule="auto"/>
        <w:ind w:right="148" w:firstLine="709"/>
        <w:jc w:val="both"/>
        <w:rPr>
          <w:rFonts w:ascii="Times New Roman" w:hAnsi="Times New Roman"/>
          <w:sz w:val="28"/>
          <w:szCs w:val="28"/>
          <w:lang w:eastAsia="en-US"/>
        </w:rPr>
      </w:pPr>
      <w:r w:rsidRPr="003608EB">
        <w:rPr>
          <w:rFonts w:ascii="Times New Roman" w:hAnsi="Times New Roman"/>
          <w:sz w:val="28"/>
          <w:szCs w:val="28"/>
          <w:lang w:eastAsia="en-US"/>
        </w:rPr>
        <w:t>приятие и реализация ценностей здорового и безопасного образа жизни,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потребности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физическом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самосовершенствовании,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занятиях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спортивно-</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оздоровительной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деятельностью,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неприятие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вредных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привычек: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курения,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употребления</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алкоголя,</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наркотиков;</w:t>
      </w:r>
    </w:p>
    <w:p w14:paraId="1C197269" w14:textId="77777777" w:rsidR="003608EB" w:rsidRPr="003608EB" w:rsidRDefault="003608EB" w:rsidP="00142660">
      <w:pPr>
        <w:widowControl w:val="0"/>
        <w:numPr>
          <w:ilvl w:val="0"/>
          <w:numId w:val="126"/>
        </w:numPr>
        <w:tabs>
          <w:tab w:val="left" w:pos="1050"/>
        </w:tabs>
        <w:autoSpaceDE w:val="0"/>
        <w:autoSpaceDN w:val="0"/>
        <w:spacing w:after="0" w:line="276" w:lineRule="auto"/>
        <w:ind w:right="153" w:firstLine="709"/>
        <w:jc w:val="both"/>
        <w:rPr>
          <w:rFonts w:ascii="Times New Roman" w:hAnsi="Times New Roman"/>
          <w:sz w:val="28"/>
          <w:szCs w:val="28"/>
          <w:lang w:eastAsia="en-US"/>
        </w:rPr>
      </w:pPr>
      <w:r w:rsidRPr="003608EB">
        <w:rPr>
          <w:rFonts w:ascii="Times New Roman" w:hAnsi="Times New Roman"/>
          <w:sz w:val="28"/>
          <w:szCs w:val="28"/>
          <w:lang w:eastAsia="en-US"/>
        </w:rPr>
        <w:t>бережное,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ответственное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компетентное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отношение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физическому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психологическому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здоровью,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собственному,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так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других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людей,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умение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оказывать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первую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помощь;</w:t>
      </w:r>
    </w:p>
    <w:p w14:paraId="1746DA4C" w14:textId="77777777" w:rsidR="003608EB" w:rsidRPr="003608EB" w:rsidRDefault="003608EB" w:rsidP="00142660">
      <w:pPr>
        <w:widowControl w:val="0"/>
        <w:numPr>
          <w:ilvl w:val="0"/>
          <w:numId w:val="126"/>
        </w:numPr>
        <w:tabs>
          <w:tab w:val="left" w:pos="1050"/>
        </w:tabs>
        <w:autoSpaceDE w:val="0"/>
        <w:autoSpaceDN w:val="0"/>
        <w:spacing w:before="10" w:after="0" w:line="276" w:lineRule="auto"/>
        <w:ind w:right="151" w:firstLine="709"/>
        <w:jc w:val="both"/>
        <w:rPr>
          <w:rFonts w:ascii="Times New Roman" w:hAnsi="Times New Roman"/>
          <w:sz w:val="28"/>
          <w:szCs w:val="28"/>
          <w:lang w:eastAsia="en-US"/>
        </w:rPr>
      </w:pPr>
      <w:r w:rsidRPr="003608EB">
        <w:rPr>
          <w:rFonts w:ascii="Times New Roman" w:hAnsi="Times New Roman"/>
          <w:sz w:val="28"/>
          <w:szCs w:val="28"/>
          <w:lang w:eastAsia="en-US"/>
        </w:rPr>
        <w:t>осознанный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выбор</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будущей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профессии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возможностей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реализации</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собственных</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жизненных</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планов;</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отношение</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профессиональной</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деятельности</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как</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возможности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участия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решении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личных,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общественных,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государственных,</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общенациональных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проблем;</w:t>
      </w:r>
    </w:p>
    <w:p w14:paraId="14315946" w14:textId="77777777" w:rsidR="003608EB" w:rsidRPr="003608EB" w:rsidRDefault="003608EB" w:rsidP="00142660">
      <w:pPr>
        <w:widowControl w:val="0"/>
        <w:numPr>
          <w:ilvl w:val="0"/>
          <w:numId w:val="126"/>
        </w:numPr>
        <w:tabs>
          <w:tab w:val="left" w:pos="1050"/>
        </w:tabs>
        <w:autoSpaceDE w:val="0"/>
        <w:autoSpaceDN w:val="0"/>
        <w:spacing w:before="1" w:after="0" w:line="276" w:lineRule="auto"/>
        <w:ind w:right="148" w:firstLine="709"/>
        <w:jc w:val="both"/>
        <w:rPr>
          <w:rFonts w:ascii="Times New Roman" w:hAnsi="Times New Roman"/>
          <w:sz w:val="28"/>
          <w:szCs w:val="28"/>
          <w:lang w:eastAsia="en-US"/>
        </w:rPr>
      </w:pP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экологического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мышления,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понимания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влияния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социально-экономических</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процессов</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состояние</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природной</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социальной</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среды;</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приобретение</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опыта</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эколого-направленной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деятельности;</w:t>
      </w:r>
    </w:p>
    <w:p w14:paraId="443A86BB" w14:textId="77777777" w:rsidR="003608EB" w:rsidRPr="003608EB" w:rsidRDefault="003608EB" w:rsidP="00142660">
      <w:pPr>
        <w:widowControl w:val="0"/>
        <w:numPr>
          <w:ilvl w:val="0"/>
          <w:numId w:val="126"/>
        </w:numPr>
        <w:tabs>
          <w:tab w:val="left" w:pos="1050"/>
        </w:tabs>
        <w:autoSpaceDE w:val="0"/>
        <w:autoSpaceDN w:val="0"/>
        <w:spacing w:before="8" w:after="0" w:line="276" w:lineRule="auto"/>
        <w:ind w:right="153" w:firstLine="709"/>
        <w:jc w:val="both"/>
        <w:rPr>
          <w:rFonts w:ascii="Times New Roman" w:hAnsi="Times New Roman"/>
          <w:sz w:val="28"/>
          <w:szCs w:val="28"/>
          <w:lang w:eastAsia="en-US"/>
        </w:rPr>
      </w:pPr>
      <w:r w:rsidRPr="003608EB">
        <w:rPr>
          <w:rFonts w:ascii="Times New Roman" w:hAnsi="Times New Roman"/>
          <w:sz w:val="28"/>
          <w:szCs w:val="28"/>
          <w:lang w:eastAsia="en-US"/>
        </w:rPr>
        <w:t>ответственное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отношение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созданию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семьи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основе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осознанного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принятия</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ценностей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семейной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жизни.</w:t>
      </w:r>
    </w:p>
    <w:p w14:paraId="144F8589" w14:textId="77777777" w:rsidR="003608EB" w:rsidRPr="003608EB" w:rsidRDefault="003608EB" w:rsidP="003608EB">
      <w:pPr>
        <w:widowControl w:val="0"/>
        <w:autoSpaceDE w:val="0"/>
        <w:autoSpaceDN w:val="0"/>
        <w:spacing w:before="9" w:after="0" w:line="276" w:lineRule="auto"/>
        <w:ind w:left="134" w:right="151" w:firstLine="709"/>
        <w:jc w:val="both"/>
        <w:rPr>
          <w:rFonts w:ascii="Times New Roman" w:hAnsi="Times New Roman"/>
          <w:i/>
          <w:sz w:val="28"/>
          <w:szCs w:val="28"/>
          <w:lang w:eastAsia="en-US"/>
        </w:rPr>
      </w:pPr>
      <w:r w:rsidRPr="003608EB">
        <w:rPr>
          <w:rFonts w:ascii="Times New Roman" w:hAnsi="Times New Roman"/>
          <w:b/>
          <w:i/>
          <w:sz w:val="28"/>
          <w:szCs w:val="28"/>
          <w:lang w:eastAsia="en-US"/>
        </w:rPr>
        <w:t>Метапредметные</w:t>
      </w:r>
      <w:r w:rsidRPr="003608EB">
        <w:rPr>
          <w:rFonts w:ascii="Times New Roman" w:hAnsi="Times New Roman"/>
          <w:b/>
          <w:i/>
          <w:spacing w:val="1"/>
          <w:sz w:val="28"/>
          <w:szCs w:val="28"/>
          <w:lang w:eastAsia="en-US"/>
        </w:rPr>
        <w:t xml:space="preserve"> </w:t>
      </w:r>
      <w:r w:rsidRPr="003608EB">
        <w:rPr>
          <w:rFonts w:ascii="Times New Roman" w:hAnsi="Times New Roman"/>
          <w:b/>
          <w:i/>
          <w:sz w:val="28"/>
          <w:szCs w:val="28"/>
          <w:lang w:eastAsia="en-US"/>
        </w:rPr>
        <w:t>результаты</w:t>
      </w:r>
      <w:r w:rsidRPr="003608EB">
        <w:rPr>
          <w:rFonts w:ascii="Times New Roman" w:hAnsi="Times New Roman"/>
          <w:b/>
          <w:i/>
          <w:spacing w:val="1"/>
          <w:sz w:val="28"/>
          <w:szCs w:val="28"/>
          <w:lang w:eastAsia="en-US"/>
        </w:rPr>
        <w:t xml:space="preserve"> </w:t>
      </w:r>
      <w:r w:rsidRPr="003608EB">
        <w:rPr>
          <w:rFonts w:ascii="Times New Roman" w:hAnsi="Times New Roman"/>
          <w:i/>
          <w:sz w:val="28"/>
          <w:szCs w:val="28"/>
          <w:lang w:eastAsia="en-US"/>
        </w:rPr>
        <w:t>освоения</w:t>
      </w:r>
      <w:r w:rsidRPr="003608EB">
        <w:rPr>
          <w:rFonts w:ascii="Times New Roman" w:hAnsi="Times New Roman"/>
          <w:i/>
          <w:spacing w:val="1"/>
          <w:sz w:val="28"/>
          <w:szCs w:val="28"/>
          <w:lang w:eastAsia="en-US"/>
        </w:rPr>
        <w:t xml:space="preserve"> </w:t>
      </w:r>
      <w:r w:rsidRPr="003608EB">
        <w:rPr>
          <w:rFonts w:ascii="Times New Roman" w:hAnsi="Times New Roman"/>
          <w:i/>
          <w:sz w:val="28"/>
          <w:szCs w:val="28"/>
          <w:lang w:eastAsia="en-US"/>
        </w:rPr>
        <w:t>основной</w:t>
      </w:r>
      <w:r w:rsidRPr="003608EB">
        <w:rPr>
          <w:rFonts w:ascii="Times New Roman" w:hAnsi="Times New Roman"/>
          <w:i/>
          <w:spacing w:val="1"/>
          <w:sz w:val="28"/>
          <w:szCs w:val="28"/>
          <w:lang w:eastAsia="en-US"/>
        </w:rPr>
        <w:t xml:space="preserve"> </w:t>
      </w:r>
      <w:r w:rsidRPr="003608EB">
        <w:rPr>
          <w:rFonts w:ascii="Times New Roman" w:hAnsi="Times New Roman"/>
          <w:i/>
          <w:sz w:val="28"/>
          <w:szCs w:val="28"/>
          <w:lang w:eastAsia="en-US"/>
        </w:rPr>
        <w:t>образовательной</w:t>
      </w:r>
      <w:r w:rsidRPr="003608EB">
        <w:rPr>
          <w:rFonts w:ascii="Times New Roman" w:hAnsi="Times New Roman"/>
          <w:i/>
          <w:spacing w:val="-67"/>
          <w:sz w:val="28"/>
          <w:szCs w:val="28"/>
          <w:lang w:eastAsia="en-US"/>
        </w:rPr>
        <w:t xml:space="preserve"> </w:t>
      </w:r>
      <w:r w:rsidRPr="003608EB">
        <w:rPr>
          <w:rFonts w:ascii="Times New Roman" w:hAnsi="Times New Roman"/>
          <w:i/>
          <w:sz w:val="28"/>
          <w:szCs w:val="28"/>
          <w:lang w:eastAsia="en-US"/>
        </w:rPr>
        <w:t>программы</w:t>
      </w:r>
      <w:r w:rsidRPr="003608EB">
        <w:rPr>
          <w:rFonts w:ascii="Times New Roman" w:hAnsi="Times New Roman"/>
          <w:i/>
          <w:spacing w:val="-2"/>
          <w:sz w:val="28"/>
          <w:szCs w:val="28"/>
          <w:lang w:eastAsia="en-US"/>
        </w:rPr>
        <w:t xml:space="preserve"> </w:t>
      </w:r>
      <w:r w:rsidRPr="003608EB">
        <w:rPr>
          <w:rFonts w:ascii="Times New Roman" w:hAnsi="Times New Roman"/>
          <w:i/>
          <w:sz w:val="28"/>
          <w:szCs w:val="28"/>
          <w:lang w:eastAsia="en-US"/>
        </w:rPr>
        <w:t>должны</w:t>
      </w:r>
      <w:r w:rsidRPr="003608EB">
        <w:rPr>
          <w:rFonts w:ascii="Times New Roman" w:hAnsi="Times New Roman"/>
          <w:i/>
          <w:spacing w:val="-1"/>
          <w:sz w:val="28"/>
          <w:szCs w:val="28"/>
          <w:lang w:eastAsia="en-US"/>
        </w:rPr>
        <w:t xml:space="preserve"> </w:t>
      </w:r>
      <w:r w:rsidRPr="003608EB">
        <w:rPr>
          <w:rFonts w:ascii="Times New Roman" w:hAnsi="Times New Roman"/>
          <w:i/>
          <w:sz w:val="28"/>
          <w:szCs w:val="28"/>
          <w:lang w:eastAsia="en-US"/>
        </w:rPr>
        <w:t>отражать:</w:t>
      </w:r>
    </w:p>
    <w:p w14:paraId="49C284D4" w14:textId="77777777" w:rsidR="003608EB" w:rsidRPr="003608EB" w:rsidRDefault="003608EB" w:rsidP="00142660">
      <w:pPr>
        <w:widowControl w:val="0"/>
        <w:numPr>
          <w:ilvl w:val="0"/>
          <w:numId w:val="126"/>
        </w:numPr>
        <w:tabs>
          <w:tab w:val="left" w:pos="1050"/>
        </w:tabs>
        <w:autoSpaceDE w:val="0"/>
        <w:autoSpaceDN w:val="0"/>
        <w:spacing w:after="0" w:line="276" w:lineRule="auto"/>
        <w:ind w:right="152" w:firstLine="709"/>
        <w:jc w:val="both"/>
        <w:rPr>
          <w:rFonts w:ascii="Times New Roman" w:hAnsi="Times New Roman"/>
          <w:sz w:val="28"/>
          <w:szCs w:val="28"/>
          <w:lang w:eastAsia="en-US"/>
        </w:rPr>
      </w:pPr>
      <w:r w:rsidRPr="003608EB">
        <w:rPr>
          <w:rFonts w:ascii="Times New Roman" w:hAnsi="Times New Roman"/>
          <w:sz w:val="28"/>
          <w:szCs w:val="28"/>
          <w:lang w:eastAsia="en-US"/>
        </w:rPr>
        <w:t>умение самостоятельно определять цели деятельности и составлять планы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деятельности;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самостоятельно</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осуществлять,</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контролировать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14:paraId="466E8B5D" w14:textId="77777777" w:rsidR="003608EB" w:rsidRPr="003608EB" w:rsidRDefault="003608EB" w:rsidP="00142660">
      <w:pPr>
        <w:widowControl w:val="0"/>
        <w:numPr>
          <w:ilvl w:val="0"/>
          <w:numId w:val="126"/>
        </w:numPr>
        <w:tabs>
          <w:tab w:val="left" w:pos="1050"/>
        </w:tabs>
        <w:autoSpaceDE w:val="0"/>
        <w:autoSpaceDN w:val="0"/>
        <w:spacing w:before="1" w:after="0" w:line="276" w:lineRule="auto"/>
        <w:ind w:right="149" w:firstLine="709"/>
        <w:jc w:val="both"/>
        <w:rPr>
          <w:rFonts w:ascii="Times New Roman" w:hAnsi="Times New Roman"/>
          <w:sz w:val="28"/>
          <w:szCs w:val="28"/>
          <w:lang w:eastAsia="en-US"/>
        </w:rPr>
      </w:pPr>
      <w:r w:rsidRPr="003608EB">
        <w:rPr>
          <w:rFonts w:ascii="Times New Roman" w:hAnsi="Times New Roman"/>
          <w:sz w:val="28"/>
          <w:szCs w:val="28"/>
          <w:lang w:eastAsia="en-US"/>
        </w:rPr>
        <w:t>умение</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продуктивно</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общаться</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взаимодействовать</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процессе</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совместной</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деятельности, учитывать позиции других участников деятельности, эффективно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разрешать</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конфликты;</w:t>
      </w:r>
    </w:p>
    <w:p w14:paraId="19E53A2A" w14:textId="77777777" w:rsidR="003608EB" w:rsidRPr="003608EB" w:rsidRDefault="003608EB" w:rsidP="00142660">
      <w:pPr>
        <w:widowControl w:val="0"/>
        <w:numPr>
          <w:ilvl w:val="0"/>
          <w:numId w:val="126"/>
        </w:numPr>
        <w:tabs>
          <w:tab w:val="left" w:pos="1050"/>
        </w:tabs>
        <w:autoSpaceDE w:val="0"/>
        <w:autoSpaceDN w:val="0"/>
        <w:spacing w:before="9" w:after="0" w:line="276" w:lineRule="auto"/>
        <w:ind w:right="150" w:firstLine="709"/>
        <w:jc w:val="both"/>
        <w:rPr>
          <w:rFonts w:ascii="Times New Roman" w:hAnsi="Times New Roman"/>
          <w:sz w:val="28"/>
          <w:szCs w:val="28"/>
          <w:lang w:eastAsia="en-US"/>
        </w:rPr>
      </w:pPr>
      <w:r w:rsidRPr="003608EB">
        <w:rPr>
          <w:rFonts w:ascii="Times New Roman" w:hAnsi="Times New Roman"/>
          <w:sz w:val="28"/>
          <w:szCs w:val="28"/>
          <w:lang w:eastAsia="en-US"/>
        </w:rPr>
        <w:t>владение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навыками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познавательной,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учебно-исследовательской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67"/>
          <w:sz w:val="28"/>
          <w:szCs w:val="28"/>
          <w:lang w:eastAsia="en-US"/>
        </w:rPr>
        <w:t xml:space="preserve"> </w:t>
      </w:r>
      <w:r w:rsidRPr="003608EB">
        <w:rPr>
          <w:rFonts w:ascii="Times New Roman" w:hAnsi="Times New Roman"/>
          <w:spacing w:val="-1"/>
          <w:sz w:val="28"/>
          <w:szCs w:val="28"/>
          <w:lang w:eastAsia="en-US"/>
        </w:rPr>
        <w:t>проектной</w:t>
      </w:r>
      <w:r w:rsidRPr="003608EB">
        <w:rPr>
          <w:rFonts w:ascii="Times New Roman" w:hAnsi="Times New Roman"/>
          <w:spacing w:val="-17"/>
          <w:sz w:val="28"/>
          <w:szCs w:val="28"/>
          <w:lang w:eastAsia="en-US"/>
        </w:rPr>
        <w:t xml:space="preserve"> </w:t>
      </w:r>
      <w:r w:rsidRPr="003608EB">
        <w:rPr>
          <w:rFonts w:ascii="Times New Roman" w:hAnsi="Times New Roman"/>
          <w:spacing w:val="-1"/>
          <w:sz w:val="28"/>
          <w:szCs w:val="28"/>
          <w:lang w:eastAsia="en-US"/>
        </w:rPr>
        <w:t>деятельности,</w:t>
      </w:r>
      <w:r w:rsidRPr="003608EB">
        <w:rPr>
          <w:rFonts w:ascii="Times New Roman" w:hAnsi="Times New Roman"/>
          <w:spacing w:val="-18"/>
          <w:sz w:val="28"/>
          <w:szCs w:val="28"/>
          <w:lang w:eastAsia="en-US"/>
        </w:rPr>
        <w:t xml:space="preserve"> </w:t>
      </w:r>
      <w:r w:rsidRPr="003608EB">
        <w:rPr>
          <w:rFonts w:ascii="Times New Roman" w:hAnsi="Times New Roman"/>
          <w:spacing w:val="-1"/>
          <w:sz w:val="28"/>
          <w:szCs w:val="28"/>
          <w:lang w:eastAsia="en-US"/>
        </w:rPr>
        <w:t>навыками</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разрешения</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проблем;</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способность</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готовность</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к самостоятельному поиску методов решения практических задач, применению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различных</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методов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познания;</w:t>
      </w:r>
    </w:p>
    <w:p w14:paraId="09F52CC3" w14:textId="77777777" w:rsidR="003608EB" w:rsidRPr="003608EB" w:rsidRDefault="003608EB" w:rsidP="00142660">
      <w:pPr>
        <w:widowControl w:val="0"/>
        <w:numPr>
          <w:ilvl w:val="0"/>
          <w:numId w:val="126"/>
        </w:numPr>
        <w:tabs>
          <w:tab w:val="left" w:pos="1050"/>
        </w:tabs>
        <w:autoSpaceDE w:val="0"/>
        <w:autoSpaceDN w:val="0"/>
        <w:spacing w:before="1" w:after="0" w:line="276" w:lineRule="auto"/>
        <w:ind w:right="146" w:firstLine="709"/>
        <w:jc w:val="both"/>
        <w:rPr>
          <w:rFonts w:ascii="Times New Roman" w:hAnsi="Times New Roman"/>
          <w:sz w:val="28"/>
          <w:szCs w:val="28"/>
          <w:lang w:eastAsia="en-US"/>
        </w:rPr>
      </w:pPr>
      <w:r w:rsidRPr="003608EB">
        <w:rPr>
          <w:rFonts w:ascii="Times New Roman" w:hAnsi="Times New Roman"/>
          <w:sz w:val="28"/>
          <w:szCs w:val="28"/>
          <w:lang w:eastAsia="en-US"/>
        </w:rPr>
        <w:lastRenderedPageBreak/>
        <w:t>готовность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способность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самостоятельной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информационно-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познавательной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деятельности,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владение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навыками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получения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необходимой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информации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из</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словарей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типов,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умение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ориентироваться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различных</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источниках информации, критически оценивать и интерпретировать информацию,</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получаемую</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из</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различных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источников;</w:t>
      </w:r>
    </w:p>
    <w:p w14:paraId="1DC2DD9A" w14:textId="77777777" w:rsidR="003608EB" w:rsidRPr="003608EB" w:rsidRDefault="003608EB" w:rsidP="00142660">
      <w:pPr>
        <w:widowControl w:val="0"/>
        <w:numPr>
          <w:ilvl w:val="0"/>
          <w:numId w:val="126"/>
        </w:numPr>
        <w:tabs>
          <w:tab w:val="left" w:pos="1050"/>
        </w:tabs>
        <w:autoSpaceDE w:val="0"/>
        <w:autoSpaceDN w:val="0"/>
        <w:spacing w:before="5" w:after="0" w:line="276" w:lineRule="auto"/>
        <w:ind w:right="149" w:firstLine="709"/>
        <w:jc w:val="both"/>
        <w:rPr>
          <w:rFonts w:ascii="Times New Roman" w:hAnsi="Times New Roman"/>
          <w:sz w:val="28"/>
          <w:szCs w:val="28"/>
          <w:lang w:eastAsia="en-US"/>
        </w:rPr>
      </w:pPr>
      <w:r w:rsidRPr="003608EB">
        <w:rPr>
          <w:rFonts w:ascii="Times New Roman" w:hAnsi="Times New Roman"/>
          <w:sz w:val="28"/>
          <w:szCs w:val="28"/>
          <w:lang w:eastAsia="en-US"/>
        </w:rPr>
        <w:t>умение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использовать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средства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информационных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коммуникационных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технологий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(далее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ИКТ)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решении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когнитивных,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коммуникативных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организационных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задач</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соблюдением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требований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эргономики,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техники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безопасности,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гигиены,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ресурсосбережения,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правовых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этических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норм,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норм</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информационной</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безопасности;</w:t>
      </w:r>
    </w:p>
    <w:p w14:paraId="57BC2F97" w14:textId="77777777" w:rsidR="003608EB" w:rsidRPr="003608EB" w:rsidRDefault="003608EB" w:rsidP="00142660">
      <w:pPr>
        <w:widowControl w:val="0"/>
        <w:numPr>
          <w:ilvl w:val="0"/>
          <w:numId w:val="126"/>
        </w:numPr>
        <w:tabs>
          <w:tab w:val="left" w:pos="1050"/>
        </w:tabs>
        <w:autoSpaceDE w:val="0"/>
        <w:autoSpaceDN w:val="0"/>
        <w:spacing w:before="5" w:after="0" w:line="276" w:lineRule="auto"/>
        <w:ind w:right="154" w:firstLine="709"/>
        <w:jc w:val="both"/>
        <w:rPr>
          <w:rFonts w:ascii="Times New Roman" w:hAnsi="Times New Roman"/>
          <w:sz w:val="28"/>
          <w:szCs w:val="28"/>
          <w:lang w:eastAsia="en-US"/>
        </w:rPr>
      </w:pPr>
      <w:r w:rsidRPr="003608EB">
        <w:rPr>
          <w:rFonts w:ascii="Times New Roman" w:hAnsi="Times New Roman"/>
          <w:sz w:val="28"/>
          <w:szCs w:val="28"/>
          <w:lang w:eastAsia="en-US"/>
        </w:rPr>
        <w:t>умение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определять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назначение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функции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различных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социальных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институтов;</w:t>
      </w:r>
    </w:p>
    <w:p w14:paraId="697A9B1B" w14:textId="77777777" w:rsidR="003608EB" w:rsidRPr="003608EB" w:rsidRDefault="003608EB" w:rsidP="00142660">
      <w:pPr>
        <w:widowControl w:val="0"/>
        <w:numPr>
          <w:ilvl w:val="0"/>
          <w:numId w:val="126"/>
        </w:numPr>
        <w:tabs>
          <w:tab w:val="left" w:pos="1050"/>
        </w:tabs>
        <w:autoSpaceDE w:val="0"/>
        <w:autoSpaceDN w:val="0"/>
        <w:spacing w:before="8" w:after="0" w:line="276" w:lineRule="auto"/>
        <w:ind w:right="154" w:firstLine="709"/>
        <w:jc w:val="both"/>
        <w:rPr>
          <w:rFonts w:ascii="Times New Roman" w:hAnsi="Times New Roman"/>
          <w:sz w:val="28"/>
          <w:szCs w:val="28"/>
          <w:lang w:eastAsia="en-US"/>
        </w:rPr>
      </w:pPr>
      <w:r w:rsidRPr="003608EB">
        <w:rPr>
          <w:rFonts w:ascii="Times New Roman" w:hAnsi="Times New Roman"/>
          <w:sz w:val="28"/>
          <w:szCs w:val="28"/>
          <w:lang w:eastAsia="en-US"/>
        </w:rPr>
        <w:t>умение самостоятельно оценивать и принимать решения, определяющие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стратегию</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поведения,</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учетом</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гражданских</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нравственных ценностей;</w:t>
      </w:r>
    </w:p>
    <w:p w14:paraId="1F9D4030" w14:textId="77777777" w:rsidR="003608EB" w:rsidRPr="003608EB" w:rsidRDefault="003608EB" w:rsidP="00142660">
      <w:pPr>
        <w:widowControl w:val="0"/>
        <w:numPr>
          <w:ilvl w:val="0"/>
          <w:numId w:val="126"/>
        </w:numPr>
        <w:tabs>
          <w:tab w:val="left" w:pos="1050"/>
        </w:tabs>
        <w:autoSpaceDE w:val="0"/>
        <w:autoSpaceDN w:val="0"/>
        <w:spacing w:before="16" w:after="0" w:line="276" w:lineRule="auto"/>
        <w:ind w:right="152" w:firstLine="709"/>
        <w:jc w:val="both"/>
        <w:rPr>
          <w:rFonts w:ascii="Times New Roman" w:hAnsi="Times New Roman"/>
          <w:sz w:val="28"/>
          <w:szCs w:val="28"/>
          <w:lang w:eastAsia="en-US"/>
        </w:rPr>
      </w:pPr>
      <w:r w:rsidRPr="003608EB">
        <w:rPr>
          <w:rFonts w:ascii="Times New Roman" w:hAnsi="Times New Roman"/>
          <w:sz w:val="28"/>
          <w:szCs w:val="28"/>
          <w:lang w:eastAsia="en-US"/>
        </w:rPr>
        <w:t>владение языковыми средствами – умение ясно, логично и точно излагать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свою</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точку</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зрения,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использовать</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адекватные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языковые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средства;</w:t>
      </w:r>
    </w:p>
    <w:p w14:paraId="6EB4420F" w14:textId="77777777" w:rsidR="003608EB" w:rsidRPr="003608EB" w:rsidRDefault="003608EB" w:rsidP="00142660">
      <w:pPr>
        <w:widowControl w:val="0"/>
        <w:numPr>
          <w:ilvl w:val="0"/>
          <w:numId w:val="126"/>
        </w:numPr>
        <w:tabs>
          <w:tab w:val="left" w:pos="1050"/>
        </w:tabs>
        <w:autoSpaceDE w:val="0"/>
        <w:autoSpaceDN w:val="0"/>
        <w:spacing w:before="15" w:after="0" w:line="276" w:lineRule="auto"/>
        <w:ind w:right="149" w:firstLine="709"/>
        <w:jc w:val="both"/>
        <w:rPr>
          <w:rFonts w:ascii="Times New Roman" w:hAnsi="Times New Roman"/>
          <w:sz w:val="28"/>
          <w:szCs w:val="28"/>
          <w:lang w:eastAsia="en-US"/>
        </w:rPr>
      </w:pPr>
      <w:r w:rsidRPr="003608EB">
        <w:rPr>
          <w:rFonts w:ascii="Times New Roman" w:hAnsi="Times New Roman"/>
          <w:spacing w:val="-1"/>
          <w:sz w:val="28"/>
          <w:szCs w:val="28"/>
          <w:lang w:eastAsia="en-US"/>
        </w:rPr>
        <w:t>владение</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навыками</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познавательной</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рефлексии</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как</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осознания</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совершаемых</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действий и мыслительных процессов, их результатов и оснований, границ своего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знания</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незнания, новых</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познавательных</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задач</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средств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достижения.</w:t>
      </w:r>
    </w:p>
    <w:p w14:paraId="14572460" w14:textId="77777777" w:rsidR="003608EB" w:rsidRPr="003608EB" w:rsidRDefault="003608EB" w:rsidP="003608EB">
      <w:pPr>
        <w:widowControl w:val="0"/>
        <w:autoSpaceDE w:val="0"/>
        <w:autoSpaceDN w:val="0"/>
        <w:spacing w:before="72" w:after="0" w:line="276" w:lineRule="auto"/>
        <w:ind w:left="134" w:right="153" w:firstLine="709"/>
        <w:jc w:val="both"/>
        <w:rPr>
          <w:rFonts w:ascii="Times New Roman" w:hAnsi="Times New Roman"/>
          <w:sz w:val="28"/>
          <w:szCs w:val="28"/>
          <w:lang w:eastAsia="en-US"/>
        </w:rPr>
      </w:pPr>
      <w:r w:rsidRPr="003608EB">
        <w:rPr>
          <w:rFonts w:ascii="Times New Roman" w:hAnsi="Times New Roman"/>
          <w:b/>
          <w:i/>
          <w:sz w:val="28"/>
          <w:szCs w:val="28"/>
          <w:lang w:eastAsia="en-US"/>
        </w:rPr>
        <w:t>Предметные</w:t>
      </w:r>
      <w:r w:rsidRPr="003608EB">
        <w:rPr>
          <w:rFonts w:ascii="Times New Roman" w:hAnsi="Times New Roman"/>
          <w:b/>
          <w:i/>
          <w:spacing w:val="1"/>
          <w:sz w:val="28"/>
          <w:szCs w:val="28"/>
          <w:lang w:eastAsia="en-US"/>
        </w:rPr>
        <w:t xml:space="preserve"> </w:t>
      </w:r>
      <w:r w:rsidRPr="003608EB">
        <w:rPr>
          <w:rFonts w:ascii="Times New Roman" w:hAnsi="Times New Roman"/>
          <w:b/>
          <w:i/>
          <w:sz w:val="28"/>
          <w:szCs w:val="28"/>
          <w:lang w:eastAsia="en-US"/>
        </w:rPr>
        <w:t>результаты</w:t>
      </w:r>
      <w:r w:rsidRPr="003608EB">
        <w:rPr>
          <w:rFonts w:ascii="Times New Roman" w:hAnsi="Times New Roman"/>
          <w:b/>
          <w:i/>
          <w:spacing w:val="1"/>
          <w:sz w:val="28"/>
          <w:szCs w:val="28"/>
          <w:lang w:eastAsia="en-US"/>
        </w:rPr>
        <w:t xml:space="preserve"> </w:t>
      </w:r>
      <w:r w:rsidRPr="003608EB">
        <w:rPr>
          <w:rFonts w:ascii="Times New Roman" w:hAnsi="Times New Roman"/>
          <w:sz w:val="28"/>
          <w:szCs w:val="28"/>
          <w:lang w:eastAsia="en-US"/>
        </w:rPr>
        <w:t>освоения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программы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среднего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образования</w:t>
      </w:r>
      <w:r w:rsidRPr="003608EB">
        <w:rPr>
          <w:rFonts w:ascii="Times New Roman" w:hAnsi="Times New Roman"/>
          <w:spacing w:val="-6"/>
          <w:sz w:val="28"/>
          <w:szCs w:val="28"/>
          <w:lang w:eastAsia="en-US"/>
        </w:rPr>
        <w:t xml:space="preserve"> </w:t>
      </w:r>
      <w:r w:rsidRPr="003608EB">
        <w:rPr>
          <w:rFonts w:ascii="Times New Roman" w:hAnsi="Times New Roman"/>
          <w:sz w:val="28"/>
          <w:szCs w:val="28"/>
          <w:lang w:eastAsia="en-US"/>
        </w:rPr>
        <w:t>представлены</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учетом</w:t>
      </w:r>
      <w:r w:rsidRPr="003608EB">
        <w:rPr>
          <w:rFonts w:ascii="Times New Roman" w:hAnsi="Times New Roman"/>
          <w:spacing w:val="-4"/>
          <w:sz w:val="28"/>
          <w:szCs w:val="28"/>
          <w:lang w:eastAsia="en-US"/>
        </w:rPr>
        <w:t xml:space="preserve"> </w:t>
      </w:r>
      <w:r w:rsidRPr="003608EB">
        <w:rPr>
          <w:rFonts w:ascii="Times New Roman" w:hAnsi="Times New Roman"/>
          <w:sz w:val="28"/>
          <w:szCs w:val="28"/>
          <w:lang w:eastAsia="en-US"/>
        </w:rPr>
        <w:t>специфики</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содержания</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предметных</w:t>
      </w:r>
      <w:r w:rsidRPr="003608EB">
        <w:rPr>
          <w:rFonts w:ascii="Times New Roman" w:hAnsi="Times New Roman"/>
          <w:spacing w:val="-5"/>
          <w:sz w:val="28"/>
          <w:szCs w:val="28"/>
          <w:lang w:eastAsia="en-US"/>
        </w:rPr>
        <w:t xml:space="preserve"> </w:t>
      </w:r>
      <w:r w:rsidRPr="003608EB">
        <w:rPr>
          <w:rFonts w:ascii="Times New Roman" w:hAnsi="Times New Roman"/>
          <w:sz w:val="28"/>
          <w:szCs w:val="28"/>
          <w:lang w:eastAsia="en-US"/>
        </w:rPr>
        <w:t>областей,</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затрагиваемых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ходе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участия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программе</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«Разговоры 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важном»:</w:t>
      </w:r>
    </w:p>
    <w:p w14:paraId="6E1B3224" w14:textId="77777777" w:rsidR="003608EB" w:rsidRPr="003608EB" w:rsidRDefault="003608EB" w:rsidP="003608EB">
      <w:pPr>
        <w:widowControl w:val="0"/>
        <w:autoSpaceDE w:val="0"/>
        <w:autoSpaceDN w:val="0"/>
        <w:spacing w:before="1" w:after="0" w:line="276" w:lineRule="auto"/>
        <w:ind w:left="134" w:right="149" w:firstLine="709"/>
        <w:jc w:val="both"/>
        <w:rPr>
          <w:rFonts w:ascii="Times New Roman" w:hAnsi="Times New Roman"/>
          <w:sz w:val="28"/>
          <w:szCs w:val="28"/>
          <w:lang w:eastAsia="en-US"/>
        </w:rPr>
      </w:pPr>
      <w:r w:rsidRPr="003608EB">
        <w:rPr>
          <w:rFonts w:ascii="Times New Roman" w:hAnsi="Times New Roman"/>
          <w:i/>
          <w:sz w:val="28"/>
          <w:szCs w:val="28"/>
          <w:lang w:eastAsia="en-US"/>
        </w:rPr>
        <w:t xml:space="preserve">Русский язык и литература: </w:t>
      </w:r>
      <w:r w:rsidRPr="003608EB">
        <w:rPr>
          <w:rFonts w:ascii="Times New Roman" w:hAnsi="Times New Roman"/>
          <w:sz w:val="28"/>
          <w:szCs w:val="28"/>
          <w:lang w:eastAsia="en-US"/>
        </w:rPr>
        <w:t>сформированность понятий о нормах русского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литературного языка и применение знаний о них в речевой практике; владение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навыками</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самоанализа</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самооценки</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основе</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наблюдений</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за</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собственной</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речью;</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владение умением анализировать текст с точки зрения наличия в нем явной и</w:t>
      </w:r>
      <w:r w:rsidRPr="003608EB">
        <w:rPr>
          <w:rFonts w:ascii="Times New Roman" w:hAnsi="Times New Roman"/>
          <w:spacing w:val="1"/>
          <w:sz w:val="28"/>
          <w:szCs w:val="28"/>
          <w:lang w:eastAsia="en-US"/>
        </w:rPr>
        <w:t xml:space="preserve"> </w:t>
      </w:r>
      <w:r w:rsidRPr="003608EB">
        <w:rPr>
          <w:rFonts w:ascii="Times New Roman" w:hAnsi="Times New Roman"/>
          <w:spacing w:val="-1"/>
          <w:sz w:val="28"/>
          <w:szCs w:val="28"/>
          <w:lang w:eastAsia="en-US"/>
        </w:rPr>
        <w:t>скрытой,</w:t>
      </w:r>
      <w:r w:rsidRPr="003608EB">
        <w:rPr>
          <w:rFonts w:ascii="Times New Roman" w:hAnsi="Times New Roman"/>
          <w:spacing w:val="-18"/>
          <w:sz w:val="28"/>
          <w:szCs w:val="28"/>
          <w:lang w:eastAsia="en-US"/>
        </w:rPr>
        <w:t xml:space="preserve"> </w:t>
      </w:r>
      <w:r w:rsidRPr="003608EB">
        <w:rPr>
          <w:rFonts w:ascii="Times New Roman" w:hAnsi="Times New Roman"/>
          <w:spacing w:val="-1"/>
          <w:sz w:val="28"/>
          <w:szCs w:val="28"/>
          <w:lang w:eastAsia="en-US"/>
        </w:rPr>
        <w:t>основной</w:t>
      </w:r>
      <w:r w:rsidRPr="003608EB">
        <w:rPr>
          <w:rFonts w:ascii="Times New Roman" w:hAnsi="Times New Roman"/>
          <w:spacing w:val="-19"/>
          <w:sz w:val="28"/>
          <w:szCs w:val="28"/>
          <w:lang w:eastAsia="en-US"/>
        </w:rPr>
        <w:t xml:space="preserve"> </w:t>
      </w:r>
      <w:r w:rsidRPr="003608EB">
        <w:rPr>
          <w:rFonts w:ascii="Times New Roman" w:hAnsi="Times New Roman"/>
          <w:spacing w:val="-1"/>
          <w:sz w:val="28"/>
          <w:szCs w:val="28"/>
          <w:lang w:eastAsia="en-US"/>
        </w:rPr>
        <w:t>и</w:t>
      </w:r>
      <w:r w:rsidRPr="003608EB">
        <w:rPr>
          <w:rFonts w:ascii="Times New Roman" w:hAnsi="Times New Roman"/>
          <w:spacing w:val="-19"/>
          <w:sz w:val="28"/>
          <w:szCs w:val="28"/>
          <w:lang w:eastAsia="en-US"/>
        </w:rPr>
        <w:t xml:space="preserve"> </w:t>
      </w:r>
      <w:r w:rsidRPr="003608EB">
        <w:rPr>
          <w:rFonts w:ascii="Times New Roman" w:hAnsi="Times New Roman"/>
          <w:spacing w:val="-1"/>
          <w:sz w:val="28"/>
          <w:szCs w:val="28"/>
          <w:lang w:eastAsia="en-US"/>
        </w:rPr>
        <w:t>второстепенной</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информации;</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владение</w:t>
      </w:r>
      <w:r w:rsidRPr="003608EB">
        <w:rPr>
          <w:rFonts w:ascii="Times New Roman" w:hAnsi="Times New Roman"/>
          <w:spacing w:val="-19"/>
          <w:sz w:val="28"/>
          <w:szCs w:val="28"/>
          <w:lang w:eastAsia="en-US"/>
        </w:rPr>
        <w:t xml:space="preserve"> </w:t>
      </w:r>
      <w:r w:rsidRPr="003608EB">
        <w:rPr>
          <w:rFonts w:ascii="Times New Roman" w:hAnsi="Times New Roman"/>
          <w:sz w:val="28"/>
          <w:szCs w:val="28"/>
          <w:lang w:eastAsia="en-US"/>
        </w:rPr>
        <w:t>умением</w:t>
      </w:r>
      <w:r w:rsidRPr="003608EB">
        <w:rPr>
          <w:rFonts w:ascii="Times New Roman" w:hAnsi="Times New Roman"/>
          <w:spacing w:val="-18"/>
          <w:sz w:val="28"/>
          <w:szCs w:val="28"/>
          <w:lang w:eastAsia="en-US"/>
        </w:rPr>
        <w:t xml:space="preserve"> </w:t>
      </w:r>
      <w:r w:rsidRPr="003608EB">
        <w:rPr>
          <w:rFonts w:ascii="Times New Roman" w:hAnsi="Times New Roman"/>
          <w:sz w:val="28"/>
          <w:szCs w:val="28"/>
          <w:lang w:eastAsia="en-US"/>
        </w:rPr>
        <w:t>представлять</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тексты в виде тезисов, конспектов, аннотаций, рефератов, сочинений различных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жанров;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содержания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произведений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русской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мировой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классической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литературы,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историко-культурного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нравственно-ценностного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влияния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формирование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национальной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мировой;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представлений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изобразительно-выразительных возможностях русского языка; сформированность</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умений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учитывать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исторический,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историко-культурный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контекст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контекст</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творчества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писателя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процессе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анализа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художественного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произведения;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способность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выявлять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художественных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текстах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образы,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темы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проблемы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lastRenderedPageBreak/>
        <w:t>выражать</w:t>
      </w:r>
      <w:r w:rsidRPr="003608EB">
        <w:rPr>
          <w:rFonts w:ascii="Times New Roman" w:hAnsi="Times New Roman"/>
          <w:spacing w:val="66"/>
          <w:sz w:val="28"/>
          <w:szCs w:val="28"/>
          <w:lang w:eastAsia="en-US"/>
        </w:rPr>
        <w:t xml:space="preserve"> </w:t>
      </w:r>
      <w:r w:rsidRPr="003608EB">
        <w:rPr>
          <w:rFonts w:ascii="Times New Roman" w:hAnsi="Times New Roman"/>
          <w:sz w:val="28"/>
          <w:szCs w:val="28"/>
          <w:lang w:eastAsia="en-US"/>
        </w:rPr>
        <w:t>свое</w:t>
      </w:r>
      <w:r w:rsidRPr="003608EB">
        <w:rPr>
          <w:rFonts w:ascii="Times New Roman" w:hAnsi="Times New Roman"/>
          <w:spacing w:val="65"/>
          <w:sz w:val="28"/>
          <w:szCs w:val="28"/>
          <w:lang w:eastAsia="en-US"/>
        </w:rPr>
        <w:t xml:space="preserve"> </w:t>
      </w:r>
      <w:r w:rsidRPr="003608EB">
        <w:rPr>
          <w:rFonts w:ascii="Times New Roman" w:hAnsi="Times New Roman"/>
          <w:sz w:val="28"/>
          <w:szCs w:val="28"/>
          <w:lang w:eastAsia="en-US"/>
        </w:rPr>
        <w:t>отношение</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66"/>
          <w:sz w:val="28"/>
          <w:szCs w:val="28"/>
          <w:lang w:eastAsia="en-US"/>
        </w:rPr>
        <w:t xml:space="preserve"> </w:t>
      </w:r>
      <w:r w:rsidRPr="003608EB">
        <w:rPr>
          <w:rFonts w:ascii="Times New Roman" w:hAnsi="Times New Roman"/>
          <w:sz w:val="28"/>
          <w:szCs w:val="28"/>
          <w:lang w:eastAsia="en-US"/>
        </w:rPr>
        <w:t>ним</w:t>
      </w:r>
      <w:r w:rsidRPr="003608EB">
        <w:rPr>
          <w:rFonts w:ascii="Times New Roman" w:hAnsi="Times New Roman"/>
          <w:spacing w:val="66"/>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65"/>
          <w:sz w:val="28"/>
          <w:szCs w:val="28"/>
          <w:lang w:eastAsia="en-US"/>
        </w:rPr>
        <w:t xml:space="preserve"> </w:t>
      </w:r>
      <w:r w:rsidRPr="003608EB">
        <w:rPr>
          <w:rFonts w:ascii="Times New Roman" w:hAnsi="Times New Roman"/>
          <w:sz w:val="28"/>
          <w:szCs w:val="28"/>
          <w:lang w:eastAsia="en-US"/>
        </w:rPr>
        <w:t>развернутых</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аргументированных</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устных</w:t>
      </w:r>
      <w:r w:rsidRPr="003608EB">
        <w:rPr>
          <w:rFonts w:ascii="Times New Roman" w:hAnsi="Times New Roman"/>
          <w:spacing w:val="66"/>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письменных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высказываниях.</w:t>
      </w:r>
    </w:p>
    <w:p w14:paraId="245F82EB" w14:textId="77777777" w:rsidR="003608EB" w:rsidRPr="003608EB" w:rsidRDefault="003608EB" w:rsidP="003608EB">
      <w:pPr>
        <w:widowControl w:val="0"/>
        <w:autoSpaceDE w:val="0"/>
        <w:autoSpaceDN w:val="0"/>
        <w:spacing w:before="1" w:after="0" w:line="276" w:lineRule="auto"/>
        <w:ind w:left="134" w:right="149" w:firstLine="709"/>
        <w:jc w:val="both"/>
        <w:rPr>
          <w:rFonts w:ascii="Times New Roman" w:hAnsi="Times New Roman"/>
          <w:sz w:val="28"/>
          <w:szCs w:val="28"/>
          <w:lang w:eastAsia="en-US"/>
        </w:rPr>
      </w:pPr>
      <w:r w:rsidRPr="003608EB">
        <w:rPr>
          <w:rFonts w:ascii="Times New Roman" w:hAnsi="Times New Roman"/>
          <w:i/>
          <w:sz w:val="28"/>
          <w:szCs w:val="28"/>
          <w:lang w:eastAsia="en-US"/>
        </w:rPr>
        <w:t>Иностранные</w:t>
      </w:r>
      <w:r w:rsidRPr="003608EB">
        <w:rPr>
          <w:rFonts w:ascii="Times New Roman" w:hAnsi="Times New Roman"/>
          <w:i/>
          <w:spacing w:val="1"/>
          <w:sz w:val="28"/>
          <w:szCs w:val="28"/>
          <w:lang w:eastAsia="en-US"/>
        </w:rPr>
        <w:t xml:space="preserve"> </w:t>
      </w:r>
      <w:r w:rsidRPr="003608EB">
        <w:rPr>
          <w:rFonts w:ascii="Times New Roman" w:hAnsi="Times New Roman"/>
          <w:i/>
          <w:sz w:val="28"/>
          <w:szCs w:val="28"/>
          <w:lang w:eastAsia="en-US"/>
        </w:rPr>
        <w:t>языки:</w:t>
      </w:r>
      <w:r w:rsidRPr="003608EB">
        <w:rPr>
          <w:rFonts w:ascii="Times New Roman" w:hAnsi="Times New Roman"/>
          <w:i/>
          <w:spacing w:val="1"/>
          <w:sz w:val="28"/>
          <w:szCs w:val="28"/>
          <w:lang w:eastAsia="en-US"/>
        </w:rPr>
        <w:t xml:space="preserve"> </w:t>
      </w:r>
      <w:r w:rsidRPr="003608EB">
        <w:rPr>
          <w:rFonts w:ascii="Times New Roman" w:hAnsi="Times New Roman"/>
          <w:sz w:val="28"/>
          <w:szCs w:val="28"/>
          <w:lang w:eastAsia="en-US"/>
        </w:rPr>
        <w:t>владение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знаниями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социокультурной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специфике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страны/стран изучаемого языка и умение; умение выделять общее и различное 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культуре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родной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страны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страны/стран</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изучаемого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языка;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умения использовать иностранный язык как средство для получения информации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из</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иноязычных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источников</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образовательных</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самообразовательных</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целях.</w:t>
      </w:r>
    </w:p>
    <w:p w14:paraId="7F2E4450" w14:textId="77777777" w:rsidR="003608EB" w:rsidRPr="003608EB" w:rsidRDefault="003608EB" w:rsidP="003608EB">
      <w:pPr>
        <w:widowControl w:val="0"/>
        <w:autoSpaceDE w:val="0"/>
        <w:autoSpaceDN w:val="0"/>
        <w:spacing w:after="0" w:line="276" w:lineRule="auto"/>
        <w:ind w:left="134" w:right="150" w:firstLine="779"/>
        <w:jc w:val="both"/>
        <w:rPr>
          <w:rFonts w:ascii="Times New Roman" w:hAnsi="Times New Roman"/>
          <w:sz w:val="28"/>
          <w:szCs w:val="28"/>
          <w:lang w:eastAsia="en-US"/>
        </w:rPr>
      </w:pPr>
      <w:r w:rsidRPr="003608EB">
        <w:rPr>
          <w:rFonts w:ascii="Times New Roman" w:hAnsi="Times New Roman"/>
          <w:i/>
          <w:sz w:val="28"/>
          <w:szCs w:val="28"/>
          <w:lang w:eastAsia="en-US"/>
        </w:rPr>
        <w:t xml:space="preserve">История: </w:t>
      </w:r>
      <w:r w:rsidRPr="003608EB">
        <w:rPr>
          <w:rFonts w:ascii="Times New Roman" w:hAnsi="Times New Roman"/>
          <w:sz w:val="28"/>
          <w:szCs w:val="28"/>
          <w:lang w:eastAsia="en-US"/>
        </w:rPr>
        <w:t>сформированность представлений о современной исторической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науке, ее специфике, методах исторического познания и роли в решении задач</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прогрессивного развития России в глобальном мире; владение комплексом знаний</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об</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истории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России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человечества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целом,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представлениями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особенном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мировом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историческом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процессе;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умений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применять</w:t>
      </w:r>
      <w:r w:rsidRPr="003608EB">
        <w:rPr>
          <w:rFonts w:ascii="Times New Roman" w:hAnsi="Times New Roman"/>
          <w:spacing w:val="39"/>
          <w:sz w:val="28"/>
          <w:szCs w:val="28"/>
          <w:lang w:eastAsia="en-US"/>
        </w:rPr>
        <w:t xml:space="preserve"> </w:t>
      </w:r>
      <w:r w:rsidRPr="003608EB">
        <w:rPr>
          <w:rFonts w:ascii="Times New Roman" w:hAnsi="Times New Roman"/>
          <w:sz w:val="28"/>
          <w:szCs w:val="28"/>
          <w:lang w:eastAsia="en-US"/>
        </w:rPr>
        <w:t>исторические</w:t>
      </w:r>
      <w:r w:rsidRPr="003608EB">
        <w:rPr>
          <w:rFonts w:ascii="Times New Roman" w:hAnsi="Times New Roman"/>
          <w:spacing w:val="40"/>
          <w:sz w:val="28"/>
          <w:szCs w:val="28"/>
          <w:lang w:eastAsia="en-US"/>
        </w:rPr>
        <w:t xml:space="preserve"> </w:t>
      </w:r>
      <w:r w:rsidRPr="003608EB">
        <w:rPr>
          <w:rFonts w:ascii="Times New Roman" w:hAnsi="Times New Roman"/>
          <w:sz w:val="28"/>
          <w:szCs w:val="28"/>
          <w:lang w:eastAsia="en-US"/>
        </w:rPr>
        <w:t>знания</w:t>
      </w:r>
      <w:r w:rsidRPr="003608EB">
        <w:rPr>
          <w:rFonts w:ascii="Times New Roman" w:hAnsi="Times New Roman"/>
          <w:spacing w:val="4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39"/>
          <w:sz w:val="28"/>
          <w:szCs w:val="28"/>
          <w:lang w:eastAsia="en-US"/>
        </w:rPr>
        <w:t xml:space="preserve"> </w:t>
      </w:r>
      <w:r w:rsidRPr="003608EB">
        <w:rPr>
          <w:rFonts w:ascii="Times New Roman" w:hAnsi="Times New Roman"/>
          <w:sz w:val="28"/>
          <w:szCs w:val="28"/>
          <w:lang w:eastAsia="en-US"/>
        </w:rPr>
        <w:t>профессиональной</w:t>
      </w:r>
      <w:r w:rsidRPr="003608EB">
        <w:rPr>
          <w:rFonts w:ascii="Times New Roman" w:hAnsi="Times New Roman"/>
          <w:spacing w:val="40"/>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40"/>
          <w:sz w:val="28"/>
          <w:szCs w:val="28"/>
          <w:lang w:eastAsia="en-US"/>
        </w:rPr>
        <w:t xml:space="preserve"> </w:t>
      </w:r>
      <w:r w:rsidRPr="003608EB">
        <w:rPr>
          <w:rFonts w:ascii="Times New Roman" w:hAnsi="Times New Roman"/>
          <w:sz w:val="28"/>
          <w:szCs w:val="28"/>
          <w:lang w:eastAsia="en-US"/>
        </w:rPr>
        <w:t>общественной</w:t>
      </w:r>
    </w:p>
    <w:p w14:paraId="2CFFB430" w14:textId="77777777" w:rsidR="003608EB" w:rsidRPr="003608EB" w:rsidRDefault="003608EB" w:rsidP="003608EB">
      <w:pPr>
        <w:widowControl w:val="0"/>
        <w:autoSpaceDE w:val="0"/>
        <w:autoSpaceDN w:val="0"/>
        <w:spacing w:before="72" w:after="0" w:line="276" w:lineRule="auto"/>
        <w:ind w:left="134" w:right="151"/>
        <w:jc w:val="both"/>
        <w:rPr>
          <w:rFonts w:ascii="Times New Roman" w:hAnsi="Times New Roman"/>
          <w:sz w:val="28"/>
          <w:szCs w:val="28"/>
          <w:lang w:eastAsia="en-US"/>
        </w:rPr>
      </w:pPr>
      <w:r w:rsidRPr="003608EB">
        <w:rPr>
          <w:rFonts w:ascii="Times New Roman" w:hAnsi="Times New Roman"/>
          <w:sz w:val="28"/>
          <w:szCs w:val="28"/>
          <w:lang w:eastAsia="en-US"/>
        </w:rPr>
        <w:t>деятельности, поликультурном общении; сформированность умений вести диалог,</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обосновывать</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свою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точку</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зрения</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дискуссии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по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исторической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тематике.</w:t>
      </w:r>
    </w:p>
    <w:p w14:paraId="68B06A7B" w14:textId="77777777" w:rsidR="003608EB" w:rsidRPr="003608EB" w:rsidRDefault="003608EB" w:rsidP="003608EB">
      <w:pPr>
        <w:widowControl w:val="0"/>
        <w:tabs>
          <w:tab w:val="left" w:pos="2094"/>
          <w:tab w:val="left" w:pos="2168"/>
          <w:tab w:val="left" w:pos="2651"/>
          <w:tab w:val="left" w:pos="3647"/>
          <w:tab w:val="left" w:pos="3714"/>
          <w:tab w:val="left" w:pos="4681"/>
          <w:tab w:val="left" w:pos="5201"/>
          <w:tab w:val="left" w:pos="5442"/>
          <w:tab w:val="left" w:pos="6638"/>
          <w:tab w:val="left" w:pos="7010"/>
          <w:tab w:val="left" w:pos="7072"/>
          <w:tab w:val="left" w:pos="7563"/>
          <w:tab w:val="left" w:pos="8274"/>
          <w:tab w:val="left" w:pos="8679"/>
          <w:tab w:val="left" w:pos="9379"/>
        </w:tabs>
        <w:autoSpaceDE w:val="0"/>
        <w:autoSpaceDN w:val="0"/>
        <w:spacing w:after="0" w:line="276" w:lineRule="auto"/>
        <w:ind w:left="134" w:right="148" w:firstLine="709"/>
        <w:jc w:val="right"/>
        <w:rPr>
          <w:rFonts w:ascii="Times New Roman" w:hAnsi="Times New Roman"/>
          <w:sz w:val="28"/>
          <w:szCs w:val="28"/>
          <w:lang w:eastAsia="en-US"/>
        </w:rPr>
      </w:pPr>
      <w:r w:rsidRPr="003608EB">
        <w:rPr>
          <w:rFonts w:ascii="Times New Roman" w:hAnsi="Times New Roman"/>
          <w:i/>
          <w:sz w:val="28"/>
          <w:szCs w:val="28"/>
          <w:lang w:eastAsia="en-US"/>
        </w:rPr>
        <w:t>Обществознание:</w:t>
      </w:r>
      <w:r w:rsidRPr="003608EB">
        <w:rPr>
          <w:rFonts w:ascii="Times New Roman" w:hAnsi="Times New Roman"/>
          <w:i/>
          <w:spacing w:val="9"/>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знаний</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об</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обществе</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как</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целостной</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развивающейся</w:t>
      </w:r>
      <w:r w:rsidRPr="003608EB">
        <w:rPr>
          <w:rFonts w:ascii="Times New Roman" w:hAnsi="Times New Roman"/>
          <w:spacing w:val="31"/>
          <w:sz w:val="28"/>
          <w:szCs w:val="28"/>
          <w:lang w:eastAsia="en-US"/>
        </w:rPr>
        <w:t xml:space="preserve"> </w:t>
      </w:r>
      <w:r w:rsidRPr="003608EB">
        <w:rPr>
          <w:rFonts w:ascii="Times New Roman" w:hAnsi="Times New Roman"/>
          <w:sz w:val="28"/>
          <w:szCs w:val="28"/>
          <w:lang w:eastAsia="en-US"/>
        </w:rPr>
        <w:t>системе</w:t>
      </w:r>
      <w:r w:rsidRPr="003608EB">
        <w:rPr>
          <w:rFonts w:ascii="Times New Roman" w:hAnsi="Times New Roman"/>
          <w:spacing w:val="30"/>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32"/>
          <w:sz w:val="28"/>
          <w:szCs w:val="28"/>
          <w:lang w:eastAsia="en-US"/>
        </w:rPr>
        <w:t xml:space="preserve"> </w:t>
      </w:r>
      <w:r w:rsidRPr="003608EB">
        <w:rPr>
          <w:rFonts w:ascii="Times New Roman" w:hAnsi="Times New Roman"/>
          <w:sz w:val="28"/>
          <w:szCs w:val="28"/>
          <w:lang w:eastAsia="en-US"/>
        </w:rPr>
        <w:t>единстве</w:t>
      </w:r>
      <w:r w:rsidRPr="003608EB">
        <w:rPr>
          <w:rFonts w:ascii="Times New Roman" w:hAnsi="Times New Roman"/>
          <w:spacing w:val="32"/>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32"/>
          <w:sz w:val="28"/>
          <w:szCs w:val="28"/>
          <w:lang w:eastAsia="en-US"/>
        </w:rPr>
        <w:t xml:space="preserve"> </w:t>
      </w:r>
      <w:r w:rsidRPr="003608EB">
        <w:rPr>
          <w:rFonts w:ascii="Times New Roman" w:hAnsi="Times New Roman"/>
          <w:sz w:val="28"/>
          <w:szCs w:val="28"/>
          <w:lang w:eastAsia="en-US"/>
        </w:rPr>
        <w:t>взаимодействии</w:t>
      </w:r>
      <w:r w:rsidRPr="003608EB">
        <w:rPr>
          <w:rFonts w:ascii="Times New Roman" w:hAnsi="Times New Roman"/>
          <w:spacing w:val="32"/>
          <w:sz w:val="28"/>
          <w:szCs w:val="28"/>
          <w:lang w:eastAsia="en-US"/>
        </w:rPr>
        <w:t xml:space="preserve"> </w:t>
      </w:r>
      <w:r w:rsidRPr="003608EB">
        <w:rPr>
          <w:rFonts w:ascii="Times New Roman" w:hAnsi="Times New Roman"/>
          <w:sz w:val="28"/>
          <w:szCs w:val="28"/>
          <w:lang w:eastAsia="en-US"/>
        </w:rPr>
        <w:t>его</w:t>
      </w:r>
      <w:r w:rsidRPr="003608EB">
        <w:rPr>
          <w:rFonts w:ascii="Times New Roman" w:hAnsi="Times New Roman"/>
          <w:spacing w:val="32"/>
          <w:sz w:val="28"/>
          <w:szCs w:val="28"/>
          <w:lang w:eastAsia="en-US"/>
        </w:rPr>
        <w:t xml:space="preserve"> </w:t>
      </w:r>
      <w:r w:rsidRPr="003608EB">
        <w:rPr>
          <w:rFonts w:ascii="Times New Roman" w:hAnsi="Times New Roman"/>
          <w:sz w:val="28"/>
          <w:szCs w:val="28"/>
          <w:lang w:eastAsia="en-US"/>
        </w:rPr>
        <w:t>основных</w:t>
      </w:r>
      <w:r w:rsidRPr="003608EB">
        <w:rPr>
          <w:rFonts w:ascii="Times New Roman" w:hAnsi="Times New Roman"/>
          <w:spacing w:val="32"/>
          <w:sz w:val="28"/>
          <w:szCs w:val="28"/>
          <w:lang w:eastAsia="en-US"/>
        </w:rPr>
        <w:t xml:space="preserve"> </w:t>
      </w:r>
      <w:r w:rsidRPr="003608EB">
        <w:rPr>
          <w:rFonts w:ascii="Times New Roman" w:hAnsi="Times New Roman"/>
          <w:sz w:val="28"/>
          <w:szCs w:val="28"/>
          <w:lang w:eastAsia="en-US"/>
        </w:rPr>
        <w:t>сфер</w:t>
      </w:r>
      <w:r w:rsidRPr="003608EB">
        <w:rPr>
          <w:rFonts w:ascii="Times New Roman" w:hAnsi="Times New Roman"/>
          <w:spacing w:val="34"/>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институтов;</w:t>
      </w:r>
      <w:r w:rsidRPr="003608EB">
        <w:rPr>
          <w:rFonts w:ascii="Times New Roman" w:hAnsi="Times New Roman"/>
          <w:sz w:val="28"/>
          <w:szCs w:val="28"/>
          <w:lang w:eastAsia="en-US"/>
        </w:rPr>
        <w:tab/>
        <w:t>владение</w:t>
      </w:r>
      <w:r w:rsidRPr="003608EB">
        <w:rPr>
          <w:rFonts w:ascii="Times New Roman" w:hAnsi="Times New Roman"/>
          <w:sz w:val="28"/>
          <w:szCs w:val="28"/>
          <w:lang w:eastAsia="en-US"/>
        </w:rPr>
        <w:tab/>
      </w:r>
      <w:r w:rsidRPr="003608EB">
        <w:rPr>
          <w:rFonts w:ascii="Times New Roman" w:hAnsi="Times New Roman"/>
          <w:sz w:val="28"/>
          <w:szCs w:val="28"/>
          <w:lang w:eastAsia="en-US"/>
        </w:rPr>
        <w:tab/>
        <w:t>умениями</w:t>
      </w:r>
      <w:r w:rsidRPr="003608EB">
        <w:rPr>
          <w:rFonts w:ascii="Times New Roman" w:hAnsi="Times New Roman"/>
          <w:sz w:val="28"/>
          <w:szCs w:val="28"/>
          <w:lang w:eastAsia="en-US"/>
        </w:rPr>
        <w:tab/>
      </w:r>
      <w:r w:rsidRPr="003608EB">
        <w:rPr>
          <w:rFonts w:ascii="Times New Roman" w:hAnsi="Times New Roman"/>
          <w:sz w:val="28"/>
          <w:szCs w:val="28"/>
          <w:lang w:eastAsia="en-US"/>
        </w:rPr>
        <w:tab/>
        <w:t>выявлять</w:t>
      </w:r>
      <w:r w:rsidRPr="003608EB">
        <w:rPr>
          <w:rFonts w:ascii="Times New Roman" w:hAnsi="Times New Roman"/>
          <w:sz w:val="28"/>
          <w:szCs w:val="28"/>
          <w:lang w:eastAsia="en-US"/>
        </w:rPr>
        <w:tab/>
      </w:r>
      <w:r w:rsidRPr="003608EB">
        <w:rPr>
          <w:rFonts w:ascii="Times New Roman" w:hAnsi="Times New Roman"/>
          <w:sz w:val="28"/>
          <w:szCs w:val="28"/>
          <w:lang w:eastAsia="en-US"/>
        </w:rPr>
        <w:tab/>
      </w:r>
      <w:r w:rsidRPr="003608EB">
        <w:rPr>
          <w:rFonts w:ascii="Times New Roman" w:hAnsi="Times New Roman"/>
          <w:sz w:val="28"/>
          <w:szCs w:val="28"/>
          <w:lang w:eastAsia="en-US"/>
        </w:rPr>
        <w:tab/>
        <w:t>причинно-следственные,</w:t>
      </w:r>
      <w:r w:rsidRPr="003608EB">
        <w:rPr>
          <w:rFonts w:ascii="Times New Roman" w:hAnsi="Times New Roman"/>
          <w:spacing w:val="-67"/>
          <w:sz w:val="28"/>
          <w:szCs w:val="28"/>
          <w:lang w:eastAsia="en-US"/>
        </w:rPr>
        <w:t xml:space="preserve"> </w:t>
      </w:r>
      <w:r w:rsidRPr="003608EB">
        <w:rPr>
          <w:rFonts w:ascii="Times New Roman" w:hAnsi="Times New Roman"/>
          <w:spacing w:val="-1"/>
          <w:sz w:val="28"/>
          <w:szCs w:val="28"/>
          <w:lang w:eastAsia="en-US"/>
        </w:rPr>
        <w:t>функциональные,</w:t>
      </w:r>
      <w:r w:rsidRPr="003608EB">
        <w:rPr>
          <w:rFonts w:ascii="Times New Roman" w:hAnsi="Times New Roman"/>
          <w:spacing w:val="-16"/>
          <w:sz w:val="28"/>
          <w:szCs w:val="28"/>
          <w:lang w:eastAsia="en-US"/>
        </w:rPr>
        <w:t xml:space="preserve"> </w:t>
      </w:r>
      <w:r w:rsidRPr="003608EB">
        <w:rPr>
          <w:rFonts w:ascii="Times New Roman" w:hAnsi="Times New Roman"/>
          <w:spacing w:val="-1"/>
          <w:sz w:val="28"/>
          <w:szCs w:val="28"/>
          <w:lang w:eastAsia="en-US"/>
        </w:rPr>
        <w:t>иерархические</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другие</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связи</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социальных</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объектов</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процессов;</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z w:val="28"/>
          <w:szCs w:val="28"/>
          <w:lang w:eastAsia="en-US"/>
        </w:rPr>
        <w:tab/>
        <w:t>представлений</w:t>
      </w:r>
      <w:r w:rsidRPr="003608EB">
        <w:rPr>
          <w:rFonts w:ascii="Times New Roman" w:hAnsi="Times New Roman"/>
          <w:sz w:val="28"/>
          <w:szCs w:val="28"/>
          <w:lang w:eastAsia="en-US"/>
        </w:rPr>
        <w:tab/>
        <w:t>об</w:t>
      </w:r>
      <w:r w:rsidRPr="003608EB">
        <w:rPr>
          <w:rFonts w:ascii="Times New Roman" w:hAnsi="Times New Roman"/>
          <w:sz w:val="28"/>
          <w:szCs w:val="28"/>
          <w:lang w:eastAsia="en-US"/>
        </w:rPr>
        <w:tab/>
        <w:t>основных</w:t>
      </w:r>
      <w:r w:rsidRPr="003608EB">
        <w:rPr>
          <w:rFonts w:ascii="Times New Roman" w:hAnsi="Times New Roman"/>
          <w:sz w:val="28"/>
          <w:szCs w:val="28"/>
          <w:lang w:eastAsia="en-US"/>
        </w:rPr>
        <w:tab/>
        <w:t>тенденциях</w:t>
      </w:r>
      <w:r w:rsidRPr="003608EB">
        <w:rPr>
          <w:rFonts w:ascii="Times New Roman" w:hAnsi="Times New Roman"/>
          <w:sz w:val="28"/>
          <w:szCs w:val="28"/>
          <w:lang w:eastAsia="en-US"/>
        </w:rPr>
        <w:tab/>
        <w:t>и</w:t>
      </w:r>
      <w:r w:rsidRPr="003608EB">
        <w:rPr>
          <w:rFonts w:ascii="Times New Roman" w:hAnsi="Times New Roman"/>
          <w:sz w:val="28"/>
          <w:szCs w:val="28"/>
          <w:lang w:eastAsia="en-US"/>
        </w:rPr>
        <w:tab/>
        <w:t>возможных</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перспективах</w:t>
      </w:r>
      <w:r w:rsidRPr="003608EB">
        <w:rPr>
          <w:rFonts w:ascii="Times New Roman" w:hAnsi="Times New Roman"/>
          <w:sz w:val="28"/>
          <w:szCs w:val="28"/>
          <w:lang w:eastAsia="en-US"/>
        </w:rPr>
        <w:tab/>
      </w:r>
      <w:r w:rsidRPr="003608EB">
        <w:rPr>
          <w:rFonts w:ascii="Times New Roman" w:hAnsi="Times New Roman"/>
          <w:sz w:val="28"/>
          <w:szCs w:val="28"/>
          <w:lang w:eastAsia="en-US"/>
        </w:rPr>
        <w:tab/>
        <w:t>развития</w:t>
      </w:r>
      <w:r w:rsidRPr="003608EB">
        <w:rPr>
          <w:rFonts w:ascii="Times New Roman" w:hAnsi="Times New Roman"/>
          <w:sz w:val="28"/>
          <w:szCs w:val="28"/>
          <w:lang w:eastAsia="en-US"/>
        </w:rPr>
        <w:tab/>
        <w:t>мирового</w:t>
      </w:r>
      <w:r w:rsidRPr="003608EB">
        <w:rPr>
          <w:rFonts w:ascii="Times New Roman" w:hAnsi="Times New Roman"/>
          <w:sz w:val="28"/>
          <w:szCs w:val="28"/>
          <w:lang w:eastAsia="en-US"/>
        </w:rPr>
        <w:tab/>
        <w:t>сообщества</w:t>
      </w:r>
      <w:r w:rsidRPr="003608EB">
        <w:rPr>
          <w:rFonts w:ascii="Times New Roman" w:hAnsi="Times New Roman"/>
          <w:sz w:val="28"/>
          <w:szCs w:val="28"/>
          <w:lang w:eastAsia="en-US"/>
        </w:rPr>
        <w:tab/>
      </w:r>
      <w:r w:rsidRPr="003608EB">
        <w:rPr>
          <w:rFonts w:ascii="Times New Roman" w:hAnsi="Times New Roman"/>
          <w:sz w:val="28"/>
          <w:szCs w:val="28"/>
          <w:lang w:eastAsia="en-US"/>
        </w:rPr>
        <w:tab/>
        <w:t>в</w:t>
      </w:r>
      <w:r w:rsidRPr="003608EB">
        <w:rPr>
          <w:rFonts w:ascii="Times New Roman" w:hAnsi="Times New Roman"/>
          <w:sz w:val="28"/>
          <w:szCs w:val="28"/>
          <w:lang w:eastAsia="en-US"/>
        </w:rPr>
        <w:tab/>
        <w:t>глобальном</w:t>
      </w:r>
      <w:r w:rsidRPr="003608EB">
        <w:rPr>
          <w:rFonts w:ascii="Times New Roman" w:hAnsi="Times New Roman"/>
          <w:sz w:val="28"/>
          <w:szCs w:val="28"/>
          <w:lang w:eastAsia="en-US"/>
        </w:rPr>
        <w:tab/>
        <w:t>мире;</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представлений</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методах</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познания</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социальных</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явлений</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процессов;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владение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умениями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применять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полученные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повседневной</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жизни,</w:t>
      </w:r>
      <w:r w:rsidRPr="003608EB">
        <w:rPr>
          <w:rFonts w:ascii="Times New Roman" w:hAnsi="Times New Roman"/>
          <w:spacing w:val="58"/>
          <w:sz w:val="28"/>
          <w:szCs w:val="28"/>
          <w:lang w:eastAsia="en-US"/>
        </w:rPr>
        <w:t xml:space="preserve"> </w:t>
      </w:r>
      <w:r w:rsidRPr="003608EB">
        <w:rPr>
          <w:rFonts w:ascii="Times New Roman" w:hAnsi="Times New Roman"/>
          <w:sz w:val="28"/>
          <w:szCs w:val="28"/>
          <w:lang w:eastAsia="en-US"/>
        </w:rPr>
        <w:t>прогнозировать</w:t>
      </w:r>
      <w:r w:rsidRPr="003608EB">
        <w:rPr>
          <w:rFonts w:ascii="Times New Roman" w:hAnsi="Times New Roman"/>
          <w:spacing w:val="59"/>
          <w:sz w:val="28"/>
          <w:szCs w:val="28"/>
          <w:lang w:eastAsia="en-US"/>
        </w:rPr>
        <w:t xml:space="preserve"> </w:t>
      </w:r>
      <w:r w:rsidRPr="003608EB">
        <w:rPr>
          <w:rFonts w:ascii="Times New Roman" w:hAnsi="Times New Roman"/>
          <w:sz w:val="28"/>
          <w:szCs w:val="28"/>
          <w:lang w:eastAsia="en-US"/>
        </w:rPr>
        <w:t>последствия</w:t>
      </w:r>
      <w:r w:rsidRPr="003608EB">
        <w:rPr>
          <w:rFonts w:ascii="Times New Roman" w:hAnsi="Times New Roman"/>
          <w:spacing w:val="59"/>
          <w:sz w:val="28"/>
          <w:szCs w:val="28"/>
          <w:lang w:eastAsia="en-US"/>
        </w:rPr>
        <w:t xml:space="preserve"> </w:t>
      </w:r>
      <w:r w:rsidRPr="003608EB">
        <w:rPr>
          <w:rFonts w:ascii="Times New Roman" w:hAnsi="Times New Roman"/>
          <w:sz w:val="28"/>
          <w:szCs w:val="28"/>
          <w:lang w:eastAsia="en-US"/>
        </w:rPr>
        <w:t>принимаемых</w:t>
      </w:r>
      <w:r w:rsidRPr="003608EB">
        <w:rPr>
          <w:rFonts w:ascii="Times New Roman" w:hAnsi="Times New Roman"/>
          <w:spacing w:val="61"/>
          <w:sz w:val="28"/>
          <w:szCs w:val="28"/>
          <w:lang w:eastAsia="en-US"/>
        </w:rPr>
        <w:t xml:space="preserve"> </w:t>
      </w:r>
      <w:r w:rsidRPr="003608EB">
        <w:rPr>
          <w:rFonts w:ascii="Times New Roman" w:hAnsi="Times New Roman"/>
          <w:sz w:val="28"/>
          <w:szCs w:val="28"/>
          <w:lang w:eastAsia="en-US"/>
        </w:rPr>
        <w:t>решений;</w:t>
      </w:r>
      <w:r w:rsidRPr="003608EB">
        <w:rPr>
          <w:rFonts w:ascii="Times New Roman" w:hAnsi="Times New Roman"/>
          <w:spacing w:val="60"/>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навыков</w:t>
      </w:r>
      <w:r w:rsidRPr="003608EB">
        <w:rPr>
          <w:rFonts w:ascii="Times New Roman" w:hAnsi="Times New Roman"/>
          <w:spacing w:val="24"/>
          <w:sz w:val="28"/>
          <w:szCs w:val="28"/>
          <w:lang w:eastAsia="en-US"/>
        </w:rPr>
        <w:t xml:space="preserve"> </w:t>
      </w:r>
      <w:r w:rsidRPr="003608EB">
        <w:rPr>
          <w:rFonts w:ascii="Times New Roman" w:hAnsi="Times New Roman"/>
          <w:sz w:val="28"/>
          <w:szCs w:val="28"/>
          <w:lang w:eastAsia="en-US"/>
        </w:rPr>
        <w:t>оценивания</w:t>
      </w:r>
      <w:r w:rsidRPr="003608EB">
        <w:rPr>
          <w:rFonts w:ascii="Times New Roman" w:hAnsi="Times New Roman"/>
          <w:spacing w:val="24"/>
          <w:sz w:val="28"/>
          <w:szCs w:val="28"/>
          <w:lang w:eastAsia="en-US"/>
        </w:rPr>
        <w:t xml:space="preserve"> </w:t>
      </w:r>
      <w:r w:rsidRPr="003608EB">
        <w:rPr>
          <w:rFonts w:ascii="Times New Roman" w:hAnsi="Times New Roman"/>
          <w:sz w:val="28"/>
          <w:szCs w:val="28"/>
          <w:lang w:eastAsia="en-US"/>
        </w:rPr>
        <w:t>социальной</w:t>
      </w:r>
      <w:r w:rsidRPr="003608EB">
        <w:rPr>
          <w:rFonts w:ascii="Times New Roman" w:hAnsi="Times New Roman"/>
          <w:spacing w:val="24"/>
          <w:sz w:val="28"/>
          <w:szCs w:val="28"/>
          <w:lang w:eastAsia="en-US"/>
        </w:rPr>
        <w:t xml:space="preserve"> </w:t>
      </w:r>
      <w:r w:rsidRPr="003608EB">
        <w:rPr>
          <w:rFonts w:ascii="Times New Roman" w:hAnsi="Times New Roman"/>
          <w:sz w:val="28"/>
          <w:szCs w:val="28"/>
          <w:lang w:eastAsia="en-US"/>
        </w:rPr>
        <w:t>информации,</w:t>
      </w:r>
      <w:r w:rsidRPr="003608EB">
        <w:rPr>
          <w:rFonts w:ascii="Times New Roman" w:hAnsi="Times New Roman"/>
          <w:spacing w:val="23"/>
          <w:sz w:val="28"/>
          <w:szCs w:val="28"/>
          <w:lang w:eastAsia="en-US"/>
        </w:rPr>
        <w:t xml:space="preserve"> </w:t>
      </w:r>
      <w:r w:rsidRPr="003608EB">
        <w:rPr>
          <w:rFonts w:ascii="Times New Roman" w:hAnsi="Times New Roman"/>
          <w:sz w:val="28"/>
          <w:szCs w:val="28"/>
          <w:lang w:eastAsia="en-US"/>
        </w:rPr>
        <w:t>умений</w:t>
      </w:r>
      <w:r w:rsidRPr="003608EB">
        <w:rPr>
          <w:rFonts w:ascii="Times New Roman" w:hAnsi="Times New Roman"/>
          <w:spacing w:val="28"/>
          <w:sz w:val="28"/>
          <w:szCs w:val="28"/>
          <w:lang w:eastAsia="en-US"/>
        </w:rPr>
        <w:t xml:space="preserve"> </w:t>
      </w:r>
      <w:r w:rsidRPr="003608EB">
        <w:rPr>
          <w:rFonts w:ascii="Times New Roman" w:hAnsi="Times New Roman"/>
          <w:sz w:val="28"/>
          <w:szCs w:val="28"/>
          <w:lang w:eastAsia="en-US"/>
        </w:rPr>
        <w:t>поиска</w:t>
      </w:r>
      <w:r w:rsidRPr="003608EB">
        <w:rPr>
          <w:rFonts w:ascii="Times New Roman" w:hAnsi="Times New Roman"/>
          <w:spacing w:val="24"/>
          <w:sz w:val="28"/>
          <w:szCs w:val="28"/>
          <w:lang w:eastAsia="en-US"/>
        </w:rPr>
        <w:t xml:space="preserve"> </w:t>
      </w:r>
      <w:r w:rsidRPr="003608EB">
        <w:rPr>
          <w:rFonts w:ascii="Times New Roman" w:hAnsi="Times New Roman"/>
          <w:sz w:val="28"/>
          <w:szCs w:val="28"/>
          <w:lang w:eastAsia="en-US"/>
        </w:rPr>
        <w:t>информации</w:t>
      </w:r>
      <w:r w:rsidRPr="003608EB">
        <w:rPr>
          <w:rFonts w:ascii="Times New Roman" w:hAnsi="Times New Roman"/>
          <w:spacing w:val="26"/>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источниках</w:t>
      </w:r>
      <w:r w:rsidRPr="003608EB">
        <w:rPr>
          <w:rFonts w:ascii="Times New Roman" w:hAnsi="Times New Roman"/>
          <w:spacing w:val="51"/>
          <w:sz w:val="28"/>
          <w:szCs w:val="28"/>
          <w:lang w:eastAsia="en-US"/>
        </w:rPr>
        <w:t xml:space="preserve"> </w:t>
      </w:r>
      <w:r w:rsidRPr="003608EB">
        <w:rPr>
          <w:rFonts w:ascii="Times New Roman" w:hAnsi="Times New Roman"/>
          <w:sz w:val="28"/>
          <w:szCs w:val="28"/>
          <w:lang w:eastAsia="en-US"/>
        </w:rPr>
        <w:t>различного</w:t>
      </w:r>
      <w:r w:rsidRPr="003608EB">
        <w:rPr>
          <w:rFonts w:ascii="Times New Roman" w:hAnsi="Times New Roman"/>
          <w:spacing w:val="53"/>
          <w:sz w:val="28"/>
          <w:szCs w:val="28"/>
          <w:lang w:eastAsia="en-US"/>
        </w:rPr>
        <w:t xml:space="preserve"> </w:t>
      </w:r>
      <w:r w:rsidRPr="003608EB">
        <w:rPr>
          <w:rFonts w:ascii="Times New Roman" w:hAnsi="Times New Roman"/>
          <w:sz w:val="28"/>
          <w:szCs w:val="28"/>
          <w:lang w:eastAsia="en-US"/>
        </w:rPr>
        <w:t>типа</w:t>
      </w:r>
      <w:r w:rsidRPr="003608EB">
        <w:rPr>
          <w:rFonts w:ascii="Times New Roman" w:hAnsi="Times New Roman"/>
          <w:spacing w:val="51"/>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53"/>
          <w:sz w:val="28"/>
          <w:szCs w:val="28"/>
          <w:lang w:eastAsia="en-US"/>
        </w:rPr>
        <w:t xml:space="preserve"> </w:t>
      </w:r>
      <w:r w:rsidRPr="003608EB">
        <w:rPr>
          <w:rFonts w:ascii="Times New Roman" w:hAnsi="Times New Roman"/>
          <w:sz w:val="28"/>
          <w:szCs w:val="28"/>
          <w:lang w:eastAsia="en-US"/>
        </w:rPr>
        <w:t>реконструкции</w:t>
      </w:r>
      <w:r w:rsidRPr="003608EB">
        <w:rPr>
          <w:rFonts w:ascii="Times New Roman" w:hAnsi="Times New Roman"/>
          <w:spacing w:val="52"/>
          <w:sz w:val="28"/>
          <w:szCs w:val="28"/>
          <w:lang w:eastAsia="en-US"/>
        </w:rPr>
        <w:t xml:space="preserve"> </w:t>
      </w:r>
      <w:r w:rsidRPr="003608EB">
        <w:rPr>
          <w:rFonts w:ascii="Times New Roman" w:hAnsi="Times New Roman"/>
          <w:sz w:val="28"/>
          <w:szCs w:val="28"/>
          <w:lang w:eastAsia="en-US"/>
        </w:rPr>
        <w:t>недостающих</w:t>
      </w:r>
      <w:r w:rsidRPr="003608EB">
        <w:rPr>
          <w:rFonts w:ascii="Times New Roman" w:hAnsi="Times New Roman"/>
          <w:spacing w:val="53"/>
          <w:sz w:val="28"/>
          <w:szCs w:val="28"/>
          <w:lang w:eastAsia="en-US"/>
        </w:rPr>
        <w:t xml:space="preserve"> </w:t>
      </w:r>
      <w:r w:rsidRPr="003608EB">
        <w:rPr>
          <w:rFonts w:ascii="Times New Roman" w:hAnsi="Times New Roman"/>
          <w:sz w:val="28"/>
          <w:szCs w:val="28"/>
          <w:lang w:eastAsia="en-US"/>
        </w:rPr>
        <w:t>звеньев</w:t>
      </w:r>
      <w:r w:rsidRPr="003608EB">
        <w:rPr>
          <w:rFonts w:ascii="Times New Roman" w:hAnsi="Times New Roman"/>
          <w:spacing w:val="52"/>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53"/>
          <w:sz w:val="28"/>
          <w:szCs w:val="28"/>
          <w:lang w:eastAsia="en-US"/>
        </w:rPr>
        <w:t xml:space="preserve"> </w:t>
      </w:r>
      <w:r w:rsidRPr="003608EB">
        <w:rPr>
          <w:rFonts w:ascii="Times New Roman" w:hAnsi="Times New Roman"/>
          <w:sz w:val="28"/>
          <w:szCs w:val="28"/>
          <w:lang w:eastAsia="en-US"/>
        </w:rPr>
        <w:t>целью</w:t>
      </w:r>
      <w:r w:rsidRPr="003608EB">
        <w:rPr>
          <w:rFonts w:ascii="Times New Roman" w:hAnsi="Times New Roman"/>
          <w:spacing w:val="-67"/>
          <w:sz w:val="28"/>
          <w:szCs w:val="28"/>
          <w:lang w:eastAsia="en-US"/>
        </w:rPr>
        <w:t xml:space="preserve"> </w:t>
      </w:r>
      <w:r w:rsidRPr="003608EB">
        <w:rPr>
          <w:rFonts w:ascii="Times New Roman" w:hAnsi="Times New Roman"/>
          <w:spacing w:val="-1"/>
          <w:sz w:val="28"/>
          <w:szCs w:val="28"/>
          <w:lang w:eastAsia="en-US"/>
        </w:rPr>
        <w:t>объяснения</w:t>
      </w:r>
      <w:r w:rsidRPr="003608EB">
        <w:rPr>
          <w:rFonts w:ascii="Times New Roman" w:hAnsi="Times New Roman"/>
          <w:spacing w:val="-16"/>
          <w:sz w:val="28"/>
          <w:szCs w:val="28"/>
          <w:lang w:eastAsia="en-US"/>
        </w:rPr>
        <w:t xml:space="preserve"> </w:t>
      </w:r>
      <w:r w:rsidRPr="003608EB">
        <w:rPr>
          <w:rFonts w:ascii="Times New Roman" w:hAnsi="Times New Roman"/>
          <w:spacing w:val="-1"/>
          <w:sz w:val="28"/>
          <w:szCs w:val="28"/>
          <w:lang w:eastAsia="en-US"/>
        </w:rPr>
        <w:t>и</w:t>
      </w:r>
      <w:r w:rsidRPr="003608EB">
        <w:rPr>
          <w:rFonts w:ascii="Times New Roman" w:hAnsi="Times New Roman"/>
          <w:spacing w:val="-15"/>
          <w:sz w:val="28"/>
          <w:szCs w:val="28"/>
          <w:lang w:eastAsia="en-US"/>
        </w:rPr>
        <w:t xml:space="preserve"> </w:t>
      </w:r>
      <w:r w:rsidRPr="003608EB">
        <w:rPr>
          <w:rFonts w:ascii="Times New Roman" w:hAnsi="Times New Roman"/>
          <w:spacing w:val="-1"/>
          <w:sz w:val="28"/>
          <w:szCs w:val="28"/>
          <w:lang w:eastAsia="en-US"/>
        </w:rPr>
        <w:t>оценки</w:t>
      </w:r>
      <w:r w:rsidRPr="003608EB">
        <w:rPr>
          <w:rFonts w:ascii="Times New Roman" w:hAnsi="Times New Roman"/>
          <w:spacing w:val="-15"/>
          <w:sz w:val="28"/>
          <w:szCs w:val="28"/>
          <w:lang w:eastAsia="en-US"/>
        </w:rPr>
        <w:t xml:space="preserve"> </w:t>
      </w:r>
      <w:r w:rsidRPr="003608EB">
        <w:rPr>
          <w:rFonts w:ascii="Times New Roman" w:hAnsi="Times New Roman"/>
          <w:spacing w:val="-1"/>
          <w:sz w:val="28"/>
          <w:szCs w:val="28"/>
          <w:lang w:eastAsia="en-US"/>
        </w:rPr>
        <w:t>разнообразных</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явлений</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процессов</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общественного</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развития.</w:t>
      </w:r>
      <w:r w:rsidRPr="003608EB">
        <w:rPr>
          <w:rFonts w:ascii="Times New Roman" w:hAnsi="Times New Roman"/>
          <w:spacing w:val="-67"/>
          <w:sz w:val="28"/>
          <w:szCs w:val="28"/>
          <w:lang w:eastAsia="en-US"/>
        </w:rPr>
        <w:t xml:space="preserve"> </w:t>
      </w:r>
      <w:r w:rsidRPr="003608EB">
        <w:rPr>
          <w:rFonts w:ascii="Times New Roman" w:hAnsi="Times New Roman"/>
          <w:i/>
          <w:spacing w:val="-1"/>
          <w:sz w:val="28"/>
          <w:szCs w:val="28"/>
          <w:lang w:eastAsia="en-US"/>
        </w:rPr>
        <w:t>География:</w:t>
      </w:r>
      <w:r w:rsidRPr="003608EB">
        <w:rPr>
          <w:rFonts w:ascii="Times New Roman" w:hAnsi="Times New Roman"/>
          <w:i/>
          <w:spacing w:val="-17"/>
          <w:sz w:val="28"/>
          <w:szCs w:val="28"/>
          <w:lang w:eastAsia="en-US"/>
        </w:rPr>
        <w:t xml:space="preserve"> </w:t>
      </w:r>
      <w:r w:rsidRPr="003608EB">
        <w:rPr>
          <w:rFonts w:ascii="Times New Roman" w:hAnsi="Times New Roman"/>
          <w:sz w:val="28"/>
          <w:szCs w:val="28"/>
          <w:lang w:eastAsia="en-US"/>
        </w:rPr>
        <w:t>владение</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представлениями</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современной</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географической</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науке,</w:t>
      </w:r>
    </w:p>
    <w:p w14:paraId="52F1D0BE" w14:textId="77777777" w:rsidR="003608EB" w:rsidRPr="003608EB" w:rsidRDefault="003608EB" w:rsidP="003608EB">
      <w:pPr>
        <w:widowControl w:val="0"/>
        <w:autoSpaceDE w:val="0"/>
        <w:autoSpaceDN w:val="0"/>
        <w:spacing w:before="1" w:after="0" w:line="276" w:lineRule="auto"/>
        <w:ind w:left="134" w:right="149"/>
        <w:jc w:val="both"/>
        <w:rPr>
          <w:rFonts w:ascii="Times New Roman" w:hAnsi="Times New Roman"/>
          <w:sz w:val="28"/>
          <w:szCs w:val="28"/>
          <w:lang w:eastAsia="en-US"/>
        </w:rPr>
      </w:pPr>
      <w:r w:rsidRPr="003608EB">
        <w:rPr>
          <w:rFonts w:ascii="Times New Roman" w:hAnsi="Times New Roman"/>
          <w:sz w:val="28"/>
          <w:szCs w:val="28"/>
          <w:lang w:eastAsia="en-US"/>
        </w:rPr>
        <w:t>ее</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участии</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решении</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важнейших</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проблем</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человечества;</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владение</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географическим</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мышлением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определения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географических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аспектов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природных,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социально-</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экономических</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экологических</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процессов</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проблем;</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системы</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комплексных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социально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ориентированных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географических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закономерностях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развития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природы,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размещения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населения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хозяйства,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динамике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территориальных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особенностях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процессов,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протекающих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географическом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пространстве;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владение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умениями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проведения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наблюдений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отдельными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географическими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объектами,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процессами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явлениями,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lastRenderedPageBreak/>
        <w:t>изменениями в результате природных и антропогенных воздействий; владение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умениями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использовать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карты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содержания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выявления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закономерностей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тенденций,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получения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нового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географического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природных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социально-экономических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экологических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процессах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явлениях;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владение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умениями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географического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анализа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интерпретации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разнообразной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информации;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владение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умениями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применять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географические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объяснения</w:t>
      </w:r>
      <w:r w:rsidRPr="003608EB">
        <w:rPr>
          <w:rFonts w:ascii="Times New Roman" w:hAnsi="Times New Roman"/>
          <w:spacing w:val="94"/>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95"/>
          <w:sz w:val="28"/>
          <w:szCs w:val="28"/>
          <w:lang w:eastAsia="en-US"/>
        </w:rPr>
        <w:t xml:space="preserve"> </w:t>
      </w:r>
      <w:r w:rsidRPr="003608EB">
        <w:rPr>
          <w:rFonts w:ascii="Times New Roman" w:hAnsi="Times New Roman"/>
          <w:sz w:val="28"/>
          <w:szCs w:val="28"/>
          <w:lang w:eastAsia="en-US"/>
        </w:rPr>
        <w:t>оценки</w:t>
      </w:r>
      <w:r w:rsidRPr="003608EB">
        <w:rPr>
          <w:rFonts w:ascii="Times New Roman" w:hAnsi="Times New Roman"/>
          <w:spacing w:val="94"/>
          <w:sz w:val="28"/>
          <w:szCs w:val="28"/>
          <w:lang w:eastAsia="en-US"/>
        </w:rPr>
        <w:t xml:space="preserve"> </w:t>
      </w:r>
      <w:r w:rsidRPr="003608EB">
        <w:rPr>
          <w:rFonts w:ascii="Times New Roman" w:hAnsi="Times New Roman"/>
          <w:sz w:val="28"/>
          <w:szCs w:val="28"/>
          <w:lang w:eastAsia="en-US"/>
        </w:rPr>
        <w:t>разнообразных</w:t>
      </w:r>
      <w:r w:rsidRPr="003608EB">
        <w:rPr>
          <w:rFonts w:ascii="Times New Roman" w:hAnsi="Times New Roman"/>
          <w:spacing w:val="96"/>
          <w:sz w:val="28"/>
          <w:szCs w:val="28"/>
          <w:lang w:eastAsia="en-US"/>
        </w:rPr>
        <w:t xml:space="preserve"> </w:t>
      </w:r>
      <w:r w:rsidRPr="003608EB">
        <w:rPr>
          <w:rFonts w:ascii="Times New Roman" w:hAnsi="Times New Roman"/>
          <w:sz w:val="28"/>
          <w:szCs w:val="28"/>
          <w:lang w:eastAsia="en-US"/>
        </w:rPr>
        <w:t>явлений</w:t>
      </w:r>
      <w:r w:rsidRPr="003608EB">
        <w:rPr>
          <w:rFonts w:ascii="Times New Roman" w:hAnsi="Times New Roman"/>
          <w:spacing w:val="94"/>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95"/>
          <w:sz w:val="28"/>
          <w:szCs w:val="28"/>
          <w:lang w:eastAsia="en-US"/>
        </w:rPr>
        <w:t xml:space="preserve"> </w:t>
      </w:r>
      <w:r w:rsidRPr="003608EB">
        <w:rPr>
          <w:rFonts w:ascii="Times New Roman" w:hAnsi="Times New Roman"/>
          <w:sz w:val="28"/>
          <w:szCs w:val="28"/>
          <w:lang w:eastAsia="en-US"/>
        </w:rPr>
        <w:t>процессов,</w:t>
      </w:r>
      <w:r w:rsidRPr="003608EB">
        <w:rPr>
          <w:rFonts w:ascii="Times New Roman" w:hAnsi="Times New Roman"/>
          <w:spacing w:val="95"/>
          <w:sz w:val="28"/>
          <w:szCs w:val="28"/>
          <w:lang w:eastAsia="en-US"/>
        </w:rPr>
        <w:t xml:space="preserve"> </w:t>
      </w:r>
      <w:r w:rsidRPr="003608EB">
        <w:rPr>
          <w:rFonts w:ascii="Times New Roman" w:hAnsi="Times New Roman"/>
          <w:sz w:val="28"/>
          <w:szCs w:val="28"/>
          <w:lang w:eastAsia="en-US"/>
        </w:rPr>
        <w:t>самостоятельного</w:t>
      </w:r>
    </w:p>
    <w:p w14:paraId="21E1DD9F" w14:textId="77777777" w:rsidR="003608EB" w:rsidRPr="003608EB" w:rsidRDefault="003608EB" w:rsidP="003608EB">
      <w:pPr>
        <w:widowControl w:val="0"/>
        <w:autoSpaceDE w:val="0"/>
        <w:autoSpaceDN w:val="0"/>
        <w:spacing w:before="72" w:after="0" w:line="276" w:lineRule="auto"/>
        <w:ind w:left="134" w:right="149"/>
        <w:jc w:val="both"/>
        <w:rPr>
          <w:rFonts w:ascii="Times New Roman" w:hAnsi="Times New Roman"/>
          <w:sz w:val="28"/>
          <w:szCs w:val="28"/>
          <w:lang w:eastAsia="en-US"/>
        </w:rPr>
      </w:pPr>
      <w:r w:rsidRPr="003608EB">
        <w:rPr>
          <w:rFonts w:ascii="Times New Roman" w:hAnsi="Times New Roman"/>
          <w:sz w:val="28"/>
          <w:szCs w:val="28"/>
          <w:lang w:eastAsia="en-US"/>
        </w:rPr>
        <w:t>оценивания уровня безопасности окружающей среды, адаптации к изменению ее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условий;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представлений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основных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проблемах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взаимодействия природы и общества, о природных и социально-экономических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аспектах экологических проблем.</w:t>
      </w:r>
    </w:p>
    <w:p w14:paraId="70FFD302" w14:textId="77777777" w:rsidR="003608EB" w:rsidRPr="003608EB" w:rsidRDefault="003608EB" w:rsidP="003608EB">
      <w:pPr>
        <w:widowControl w:val="0"/>
        <w:autoSpaceDE w:val="0"/>
        <w:autoSpaceDN w:val="0"/>
        <w:spacing w:before="1" w:after="0" w:line="276" w:lineRule="auto"/>
        <w:ind w:left="134" w:right="149" w:firstLine="709"/>
        <w:jc w:val="both"/>
        <w:rPr>
          <w:rFonts w:ascii="Times New Roman" w:hAnsi="Times New Roman"/>
          <w:sz w:val="28"/>
          <w:szCs w:val="28"/>
          <w:lang w:eastAsia="en-US"/>
        </w:rPr>
      </w:pPr>
      <w:r w:rsidRPr="003608EB">
        <w:rPr>
          <w:rFonts w:ascii="Times New Roman" w:hAnsi="Times New Roman"/>
          <w:i/>
          <w:sz w:val="28"/>
          <w:szCs w:val="28"/>
          <w:lang w:eastAsia="en-US"/>
        </w:rPr>
        <w:t xml:space="preserve">Экономика: </w:t>
      </w:r>
      <w:r w:rsidRPr="003608EB">
        <w:rPr>
          <w:rFonts w:ascii="Times New Roman" w:hAnsi="Times New Roman"/>
          <w:sz w:val="28"/>
          <w:szCs w:val="28"/>
          <w:lang w:eastAsia="en-US"/>
        </w:rPr>
        <w:t>сформированность системы знаний об экономической сфере 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жизни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общества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пространстве,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котором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осуществляется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экономическая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деятельность</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индивидов,</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семей,</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отдельных</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предприятий</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государства;</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понимание</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значения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этических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норм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нравственных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ценностей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экономической</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деятельности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отдельных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людей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общества;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уважительного</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отношения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чужой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собственности;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владение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навыками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поиска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актуальной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экономической информации в различных источниках, включая Интернет; умение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различать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факты,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аргументы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оценочные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суждения;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анализировать,</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преобразовывать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использовать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экономическую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информацию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решения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практических задач в учебной деятельности и реальной жизни; понимание места и</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роли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России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современной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мировой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экономике;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умение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ориентироваться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текущих</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экономических событиях 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России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 мире.</w:t>
      </w:r>
    </w:p>
    <w:p w14:paraId="214EE10D" w14:textId="77777777" w:rsidR="003608EB" w:rsidRPr="003608EB" w:rsidRDefault="003608EB" w:rsidP="003608EB">
      <w:pPr>
        <w:widowControl w:val="0"/>
        <w:autoSpaceDE w:val="0"/>
        <w:autoSpaceDN w:val="0"/>
        <w:spacing w:before="1" w:after="0" w:line="276" w:lineRule="auto"/>
        <w:ind w:left="134" w:right="150" w:firstLine="709"/>
        <w:jc w:val="both"/>
        <w:rPr>
          <w:rFonts w:ascii="Times New Roman" w:hAnsi="Times New Roman"/>
          <w:sz w:val="28"/>
          <w:szCs w:val="28"/>
          <w:lang w:eastAsia="en-US"/>
        </w:rPr>
      </w:pPr>
      <w:r w:rsidRPr="003608EB">
        <w:rPr>
          <w:rFonts w:ascii="Times New Roman" w:hAnsi="Times New Roman"/>
          <w:i/>
          <w:sz w:val="28"/>
          <w:szCs w:val="28"/>
          <w:lang w:eastAsia="en-US"/>
        </w:rPr>
        <w:t>Право:</w:t>
      </w:r>
      <w:r w:rsidRPr="003608EB">
        <w:rPr>
          <w:rFonts w:ascii="Times New Roman" w:hAnsi="Times New Roman"/>
          <w:i/>
          <w:spacing w:val="1"/>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представлений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понятии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государства,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его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функциях, механизме и формах;</w:t>
      </w:r>
      <w:r w:rsidRPr="003608EB">
        <w:rPr>
          <w:rFonts w:ascii="Times New Roman" w:hAnsi="Times New Roman"/>
          <w:spacing w:val="70"/>
          <w:sz w:val="28"/>
          <w:szCs w:val="28"/>
          <w:lang w:eastAsia="en-US"/>
        </w:rPr>
        <w:t xml:space="preserve"> </w:t>
      </w:r>
      <w:r w:rsidRPr="003608EB">
        <w:rPr>
          <w:rFonts w:ascii="Times New Roman" w:hAnsi="Times New Roman"/>
          <w:sz w:val="28"/>
          <w:szCs w:val="28"/>
          <w:lang w:eastAsia="en-US"/>
        </w:rPr>
        <w:t>владение знаниями о понятии права, источниках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 нормах права, законности, правоотношениях; сформированность представлений</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о Конституции Российской Федерации как основном законе государства, владение</w:t>
      </w:r>
      <w:r w:rsidRPr="003608EB">
        <w:rPr>
          <w:rFonts w:ascii="Times New Roman" w:hAnsi="Times New Roman"/>
          <w:spacing w:val="-68"/>
          <w:sz w:val="28"/>
          <w:szCs w:val="28"/>
          <w:lang w:eastAsia="en-US"/>
        </w:rPr>
        <w:t xml:space="preserve"> </w:t>
      </w:r>
      <w:r w:rsidRPr="003608EB">
        <w:rPr>
          <w:rFonts w:ascii="Times New Roman" w:hAnsi="Times New Roman"/>
          <w:sz w:val="28"/>
          <w:szCs w:val="28"/>
          <w:lang w:eastAsia="en-US"/>
        </w:rPr>
        <w:t>знаниями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основах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правового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статуса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личности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Российской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Федерации;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умений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применять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правовые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оценивания</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конкретных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правовых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норм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точки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зрения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соответствия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законодательству</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Российской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Федерации;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навыков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самостоятельного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поиска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правовой информации, умений использовать результаты в конкретных жизненных</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ситуациях.</w:t>
      </w:r>
    </w:p>
    <w:p w14:paraId="6A1C63CC" w14:textId="77777777" w:rsidR="003608EB" w:rsidRPr="003608EB" w:rsidRDefault="003608EB" w:rsidP="003608EB">
      <w:pPr>
        <w:widowControl w:val="0"/>
        <w:autoSpaceDE w:val="0"/>
        <w:autoSpaceDN w:val="0"/>
        <w:spacing w:after="0" w:line="276" w:lineRule="auto"/>
        <w:ind w:left="134" w:right="152" w:firstLine="709"/>
        <w:jc w:val="both"/>
        <w:rPr>
          <w:rFonts w:ascii="Times New Roman" w:hAnsi="Times New Roman"/>
          <w:sz w:val="28"/>
          <w:szCs w:val="28"/>
          <w:lang w:eastAsia="en-US"/>
        </w:rPr>
      </w:pPr>
      <w:r w:rsidRPr="003608EB">
        <w:rPr>
          <w:rFonts w:ascii="Times New Roman" w:hAnsi="Times New Roman"/>
          <w:i/>
          <w:sz w:val="28"/>
          <w:szCs w:val="28"/>
          <w:lang w:eastAsia="en-US"/>
        </w:rPr>
        <w:t>Информатика:</w:t>
      </w:r>
      <w:r w:rsidRPr="003608EB">
        <w:rPr>
          <w:rFonts w:ascii="Times New Roman" w:hAnsi="Times New Roman"/>
          <w:i/>
          <w:spacing w:val="1"/>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представлений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роли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информации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связанных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процессов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окружающем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мире;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базовых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навыков</w:t>
      </w:r>
      <w:r w:rsidRPr="003608EB">
        <w:rPr>
          <w:rFonts w:ascii="Times New Roman" w:hAnsi="Times New Roman"/>
          <w:spacing w:val="27"/>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26"/>
          <w:sz w:val="28"/>
          <w:szCs w:val="28"/>
          <w:lang w:eastAsia="en-US"/>
        </w:rPr>
        <w:t xml:space="preserve"> </w:t>
      </w:r>
      <w:r w:rsidRPr="003608EB">
        <w:rPr>
          <w:rFonts w:ascii="Times New Roman" w:hAnsi="Times New Roman"/>
          <w:sz w:val="28"/>
          <w:szCs w:val="28"/>
          <w:lang w:eastAsia="en-US"/>
        </w:rPr>
        <w:t>умений</w:t>
      </w:r>
      <w:r w:rsidRPr="003608EB">
        <w:rPr>
          <w:rFonts w:ascii="Times New Roman" w:hAnsi="Times New Roman"/>
          <w:spacing w:val="27"/>
          <w:sz w:val="28"/>
          <w:szCs w:val="28"/>
          <w:lang w:eastAsia="en-US"/>
        </w:rPr>
        <w:t xml:space="preserve"> </w:t>
      </w:r>
      <w:r w:rsidRPr="003608EB">
        <w:rPr>
          <w:rFonts w:ascii="Times New Roman" w:hAnsi="Times New Roman"/>
          <w:sz w:val="28"/>
          <w:szCs w:val="28"/>
          <w:lang w:eastAsia="en-US"/>
        </w:rPr>
        <w:t>по</w:t>
      </w:r>
      <w:r w:rsidRPr="003608EB">
        <w:rPr>
          <w:rFonts w:ascii="Times New Roman" w:hAnsi="Times New Roman"/>
          <w:spacing w:val="27"/>
          <w:sz w:val="28"/>
          <w:szCs w:val="28"/>
          <w:lang w:eastAsia="en-US"/>
        </w:rPr>
        <w:t xml:space="preserve"> </w:t>
      </w:r>
      <w:r w:rsidRPr="003608EB">
        <w:rPr>
          <w:rFonts w:ascii="Times New Roman" w:hAnsi="Times New Roman"/>
          <w:sz w:val="28"/>
          <w:szCs w:val="28"/>
          <w:lang w:eastAsia="en-US"/>
        </w:rPr>
        <w:t>соблюдению</w:t>
      </w:r>
      <w:r w:rsidRPr="003608EB">
        <w:rPr>
          <w:rFonts w:ascii="Times New Roman" w:hAnsi="Times New Roman"/>
          <w:spacing w:val="27"/>
          <w:sz w:val="28"/>
          <w:szCs w:val="28"/>
          <w:lang w:eastAsia="en-US"/>
        </w:rPr>
        <w:t xml:space="preserve"> </w:t>
      </w:r>
      <w:r w:rsidRPr="003608EB">
        <w:rPr>
          <w:rFonts w:ascii="Times New Roman" w:hAnsi="Times New Roman"/>
          <w:sz w:val="28"/>
          <w:szCs w:val="28"/>
          <w:lang w:eastAsia="en-US"/>
        </w:rPr>
        <w:t>требований</w:t>
      </w:r>
      <w:r w:rsidRPr="003608EB">
        <w:rPr>
          <w:rFonts w:ascii="Times New Roman" w:hAnsi="Times New Roman"/>
          <w:spacing w:val="27"/>
          <w:sz w:val="28"/>
          <w:szCs w:val="28"/>
          <w:lang w:eastAsia="en-US"/>
        </w:rPr>
        <w:t xml:space="preserve"> </w:t>
      </w:r>
      <w:r w:rsidRPr="003608EB">
        <w:rPr>
          <w:rFonts w:ascii="Times New Roman" w:hAnsi="Times New Roman"/>
          <w:sz w:val="28"/>
          <w:szCs w:val="28"/>
          <w:lang w:eastAsia="en-US"/>
        </w:rPr>
        <w:t>техники</w:t>
      </w:r>
      <w:r w:rsidRPr="003608EB">
        <w:rPr>
          <w:rFonts w:ascii="Times New Roman" w:hAnsi="Times New Roman"/>
          <w:spacing w:val="26"/>
          <w:sz w:val="28"/>
          <w:szCs w:val="28"/>
          <w:lang w:eastAsia="en-US"/>
        </w:rPr>
        <w:t xml:space="preserve"> </w:t>
      </w:r>
      <w:r w:rsidRPr="003608EB">
        <w:rPr>
          <w:rFonts w:ascii="Times New Roman" w:hAnsi="Times New Roman"/>
          <w:sz w:val="28"/>
          <w:szCs w:val="28"/>
          <w:lang w:eastAsia="en-US"/>
        </w:rPr>
        <w:t>безопасности,</w:t>
      </w:r>
      <w:r w:rsidRPr="003608EB">
        <w:rPr>
          <w:rFonts w:ascii="Times New Roman" w:hAnsi="Times New Roman"/>
          <w:spacing w:val="26"/>
          <w:sz w:val="28"/>
          <w:szCs w:val="28"/>
          <w:lang w:eastAsia="en-US"/>
        </w:rPr>
        <w:t xml:space="preserve"> </w:t>
      </w:r>
      <w:r w:rsidRPr="003608EB">
        <w:rPr>
          <w:rFonts w:ascii="Times New Roman" w:hAnsi="Times New Roman"/>
          <w:sz w:val="28"/>
          <w:szCs w:val="28"/>
          <w:lang w:eastAsia="en-US"/>
        </w:rPr>
        <w:t>гигиены</w:t>
      </w:r>
      <w:r w:rsidRPr="003608EB">
        <w:rPr>
          <w:rFonts w:ascii="Times New Roman" w:hAnsi="Times New Roman"/>
          <w:spacing w:val="26"/>
          <w:sz w:val="28"/>
          <w:szCs w:val="28"/>
          <w:lang w:eastAsia="en-US"/>
        </w:rPr>
        <w:t xml:space="preserve"> </w:t>
      </w:r>
      <w:r w:rsidRPr="003608EB">
        <w:rPr>
          <w:rFonts w:ascii="Times New Roman" w:hAnsi="Times New Roman"/>
          <w:sz w:val="28"/>
          <w:szCs w:val="28"/>
          <w:lang w:eastAsia="en-US"/>
        </w:rPr>
        <w:t>и</w:t>
      </w:r>
    </w:p>
    <w:p w14:paraId="5E2D6C2A" w14:textId="77777777" w:rsidR="003608EB" w:rsidRPr="003608EB" w:rsidRDefault="003608EB" w:rsidP="003608EB">
      <w:pPr>
        <w:widowControl w:val="0"/>
        <w:autoSpaceDE w:val="0"/>
        <w:autoSpaceDN w:val="0"/>
        <w:spacing w:before="72" w:after="0" w:line="276" w:lineRule="auto"/>
        <w:ind w:left="134" w:right="152"/>
        <w:jc w:val="right"/>
        <w:rPr>
          <w:rFonts w:ascii="Times New Roman" w:hAnsi="Times New Roman"/>
          <w:sz w:val="28"/>
          <w:szCs w:val="28"/>
          <w:lang w:eastAsia="en-US"/>
        </w:rPr>
      </w:pPr>
      <w:r w:rsidRPr="003608EB">
        <w:rPr>
          <w:rFonts w:ascii="Times New Roman" w:hAnsi="Times New Roman"/>
          <w:sz w:val="28"/>
          <w:szCs w:val="28"/>
          <w:lang w:eastAsia="en-US"/>
        </w:rPr>
        <w:lastRenderedPageBreak/>
        <w:t>ресурсосбережения</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при</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работе</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со</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средствами</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информатизации;</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понимания</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основ</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правовых</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аспектов</w:t>
      </w:r>
      <w:r w:rsidRPr="003608EB">
        <w:rPr>
          <w:rFonts w:ascii="Times New Roman" w:hAnsi="Times New Roman"/>
          <w:spacing w:val="-7"/>
          <w:sz w:val="28"/>
          <w:szCs w:val="28"/>
          <w:lang w:eastAsia="en-US"/>
        </w:rPr>
        <w:t xml:space="preserve"> </w:t>
      </w:r>
      <w:r w:rsidRPr="003608EB">
        <w:rPr>
          <w:rFonts w:ascii="Times New Roman" w:hAnsi="Times New Roman"/>
          <w:sz w:val="28"/>
          <w:szCs w:val="28"/>
          <w:lang w:eastAsia="en-US"/>
        </w:rPr>
        <w:t>использования</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компьютерных</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программ</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8"/>
          <w:sz w:val="28"/>
          <w:szCs w:val="28"/>
          <w:lang w:eastAsia="en-US"/>
        </w:rPr>
        <w:t xml:space="preserve"> </w:t>
      </w:r>
      <w:r w:rsidRPr="003608EB">
        <w:rPr>
          <w:rFonts w:ascii="Times New Roman" w:hAnsi="Times New Roman"/>
          <w:sz w:val="28"/>
          <w:szCs w:val="28"/>
          <w:lang w:eastAsia="en-US"/>
        </w:rPr>
        <w:t>работы</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9"/>
          <w:sz w:val="28"/>
          <w:szCs w:val="28"/>
          <w:lang w:eastAsia="en-US"/>
        </w:rPr>
        <w:t xml:space="preserve"> </w:t>
      </w:r>
      <w:r w:rsidRPr="003608EB">
        <w:rPr>
          <w:rFonts w:ascii="Times New Roman" w:hAnsi="Times New Roman"/>
          <w:sz w:val="28"/>
          <w:szCs w:val="28"/>
          <w:lang w:eastAsia="en-US"/>
        </w:rPr>
        <w:t>Интернете.</w:t>
      </w:r>
    </w:p>
    <w:p w14:paraId="0F9B660C" w14:textId="77777777" w:rsidR="003608EB" w:rsidRPr="003608EB" w:rsidRDefault="003608EB" w:rsidP="003608EB">
      <w:pPr>
        <w:widowControl w:val="0"/>
        <w:autoSpaceDE w:val="0"/>
        <w:autoSpaceDN w:val="0"/>
        <w:spacing w:after="0" w:line="276" w:lineRule="auto"/>
        <w:ind w:left="134" w:right="149" w:firstLine="709"/>
        <w:jc w:val="both"/>
        <w:rPr>
          <w:rFonts w:ascii="Times New Roman" w:hAnsi="Times New Roman"/>
          <w:sz w:val="28"/>
          <w:szCs w:val="28"/>
          <w:lang w:eastAsia="en-US"/>
        </w:rPr>
      </w:pPr>
      <w:r w:rsidRPr="003608EB">
        <w:rPr>
          <w:rFonts w:ascii="Times New Roman" w:hAnsi="Times New Roman"/>
          <w:i/>
          <w:sz w:val="28"/>
          <w:szCs w:val="28"/>
          <w:lang w:eastAsia="en-US"/>
        </w:rPr>
        <w:t>Биология</w:t>
      </w:r>
      <w:r w:rsidRPr="003608EB">
        <w:rPr>
          <w:rFonts w:ascii="Times New Roman" w:hAnsi="Times New Roman"/>
          <w:sz w:val="28"/>
          <w:szCs w:val="28"/>
          <w:lang w:eastAsia="en-US"/>
        </w:rPr>
        <w:t>: владение основополагающими понятиями и представлениями 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живой природе, ее уровневой организации и эволюции; уверенное пользование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биологической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терминологией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символикой;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владение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основными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методами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научного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познания;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собственной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позиции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отношению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биологической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информации, получаемой из</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разных источников, к глобальным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экологическим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проблемам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путям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решения.</w:t>
      </w:r>
    </w:p>
    <w:p w14:paraId="57A68538" w14:textId="77777777" w:rsidR="003608EB" w:rsidRPr="003608EB" w:rsidRDefault="003608EB" w:rsidP="003608EB">
      <w:pPr>
        <w:widowControl w:val="0"/>
        <w:autoSpaceDE w:val="0"/>
        <w:autoSpaceDN w:val="0"/>
        <w:spacing w:before="1" w:after="0" w:line="276" w:lineRule="auto"/>
        <w:ind w:left="134" w:right="148" w:firstLine="709"/>
        <w:jc w:val="both"/>
        <w:rPr>
          <w:rFonts w:ascii="Times New Roman" w:hAnsi="Times New Roman"/>
          <w:sz w:val="28"/>
          <w:szCs w:val="28"/>
          <w:lang w:eastAsia="en-US"/>
        </w:rPr>
      </w:pPr>
      <w:r w:rsidRPr="003608EB">
        <w:rPr>
          <w:rFonts w:ascii="Times New Roman" w:hAnsi="Times New Roman"/>
          <w:i/>
          <w:sz w:val="28"/>
          <w:szCs w:val="28"/>
          <w:lang w:eastAsia="en-US"/>
        </w:rPr>
        <w:t>Естествознание:</w:t>
      </w:r>
      <w:r w:rsidRPr="003608EB">
        <w:rPr>
          <w:rFonts w:ascii="Times New Roman" w:hAnsi="Times New Roman"/>
          <w:i/>
          <w:spacing w:val="1"/>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представлений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целостной</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современной естественнонаучной картине мира, о природе как единой целостной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системе,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взаимосвязи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человека,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природы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общества;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пространственно-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временных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масштабах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Вселенной;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владение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знаниями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наиболее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важных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открытиях и достижениях в области естествознания, повлиявших на эволюцию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представлений о природе, на развитие техники и технологий; 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умения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применять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естественнонаучные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для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объяснения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окружающих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явлений,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сохранения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здоровья,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обеспечения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безопасности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жизнедеятельности,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бережного отношения к природе, рационального природопользования, а также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выполнения роли грамотного потребителя; сформированность представлений 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научном методе познания природы и средствах изучения мегамира, макромира 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микромира;</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3"/>
          <w:sz w:val="28"/>
          <w:szCs w:val="28"/>
          <w:lang w:eastAsia="en-US"/>
        </w:rPr>
        <w:t xml:space="preserve"> </w:t>
      </w:r>
      <w:r w:rsidRPr="003608EB">
        <w:rPr>
          <w:rFonts w:ascii="Times New Roman" w:hAnsi="Times New Roman"/>
          <w:sz w:val="28"/>
          <w:szCs w:val="28"/>
          <w:lang w:eastAsia="en-US"/>
        </w:rPr>
        <w:t>умений</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понимать</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значимость</w:t>
      </w:r>
      <w:r w:rsidRPr="003608EB">
        <w:rPr>
          <w:rFonts w:ascii="Times New Roman" w:hAnsi="Times New Roman"/>
          <w:spacing w:val="-14"/>
          <w:sz w:val="28"/>
          <w:szCs w:val="28"/>
          <w:lang w:eastAsia="en-US"/>
        </w:rPr>
        <w:t xml:space="preserve"> </w:t>
      </w:r>
      <w:r w:rsidRPr="003608EB">
        <w:rPr>
          <w:rFonts w:ascii="Times New Roman" w:hAnsi="Times New Roman"/>
          <w:sz w:val="28"/>
          <w:szCs w:val="28"/>
          <w:lang w:eastAsia="en-US"/>
        </w:rPr>
        <w:t>естественнонаучного</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знания для каждого человека, независимо от его профессиональной деятельности,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различать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факты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оценки,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сравнивать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оценочные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выводы,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видеть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связь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критериями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оценок</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связь</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критериев</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с</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определенной</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системой</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ценностей.</w:t>
      </w:r>
    </w:p>
    <w:p w14:paraId="2A518B4A" w14:textId="77777777" w:rsidR="003608EB" w:rsidRPr="003608EB" w:rsidRDefault="003608EB" w:rsidP="003608EB">
      <w:pPr>
        <w:widowControl w:val="0"/>
        <w:autoSpaceDE w:val="0"/>
        <w:autoSpaceDN w:val="0"/>
        <w:spacing w:after="0" w:line="276" w:lineRule="auto"/>
        <w:ind w:left="134" w:right="150" w:firstLine="709"/>
        <w:jc w:val="both"/>
        <w:rPr>
          <w:rFonts w:ascii="Times New Roman" w:hAnsi="Times New Roman"/>
          <w:sz w:val="28"/>
          <w:szCs w:val="28"/>
          <w:lang w:eastAsia="en-US"/>
        </w:rPr>
      </w:pPr>
      <w:r w:rsidRPr="003608EB">
        <w:rPr>
          <w:rFonts w:ascii="Times New Roman" w:hAnsi="Times New Roman"/>
          <w:i/>
          <w:sz w:val="28"/>
          <w:szCs w:val="28"/>
          <w:lang w:eastAsia="en-US"/>
        </w:rPr>
        <w:t>Астрономия:</w:t>
      </w:r>
      <w:r w:rsidRPr="003608EB">
        <w:rPr>
          <w:rFonts w:ascii="Times New Roman" w:hAnsi="Times New Roman"/>
          <w:i/>
          <w:spacing w:val="1"/>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представлений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строении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Солнечной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системы, эволюции звезд и Вселенной, пространственно-временных масштабах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Вселенной;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представлений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значении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астрономии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практической</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деятельности</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человека</w:t>
      </w:r>
      <w:r w:rsidRPr="003608EB">
        <w:rPr>
          <w:rFonts w:ascii="Times New Roman" w:hAnsi="Times New Roman"/>
          <w:spacing w:val="-1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дальнейшем</w:t>
      </w:r>
      <w:r w:rsidRPr="003608EB">
        <w:rPr>
          <w:rFonts w:ascii="Times New Roman" w:hAnsi="Times New Roman"/>
          <w:spacing w:val="-10"/>
          <w:sz w:val="28"/>
          <w:szCs w:val="28"/>
          <w:lang w:eastAsia="en-US"/>
        </w:rPr>
        <w:t xml:space="preserve"> </w:t>
      </w:r>
      <w:r w:rsidRPr="003608EB">
        <w:rPr>
          <w:rFonts w:ascii="Times New Roman" w:hAnsi="Times New Roman"/>
          <w:sz w:val="28"/>
          <w:szCs w:val="28"/>
          <w:lang w:eastAsia="en-US"/>
        </w:rPr>
        <w:t>научно-техническом</w:t>
      </w:r>
      <w:r w:rsidRPr="003608EB">
        <w:rPr>
          <w:rFonts w:ascii="Times New Roman" w:hAnsi="Times New Roman"/>
          <w:spacing w:val="-12"/>
          <w:sz w:val="28"/>
          <w:szCs w:val="28"/>
          <w:lang w:eastAsia="en-US"/>
        </w:rPr>
        <w:t xml:space="preserve"> </w:t>
      </w:r>
      <w:r w:rsidRPr="003608EB">
        <w:rPr>
          <w:rFonts w:ascii="Times New Roman" w:hAnsi="Times New Roman"/>
          <w:sz w:val="28"/>
          <w:szCs w:val="28"/>
          <w:lang w:eastAsia="en-US"/>
        </w:rPr>
        <w:t>развитии;</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осознание роли отечественной науки в освоении и использовании космического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пространства</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развитии</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международного</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сотрудничества в</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этой</w:t>
      </w:r>
      <w:r w:rsidRPr="003608EB">
        <w:rPr>
          <w:rFonts w:ascii="Times New Roman" w:hAnsi="Times New Roman"/>
          <w:spacing w:val="-2"/>
          <w:sz w:val="28"/>
          <w:szCs w:val="28"/>
          <w:lang w:eastAsia="en-US"/>
        </w:rPr>
        <w:t xml:space="preserve"> </w:t>
      </w:r>
      <w:r w:rsidRPr="003608EB">
        <w:rPr>
          <w:rFonts w:ascii="Times New Roman" w:hAnsi="Times New Roman"/>
          <w:sz w:val="28"/>
          <w:szCs w:val="28"/>
          <w:lang w:eastAsia="en-US"/>
        </w:rPr>
        <w:t>области.</w:t>
      </w:r>
    </w:p>
    <w:p w14:paraId="15595679" w14:textId="77777777" w:rsidR="003608EB" w:rsidRPr="003608EB" w:rsidRDefault="003608EB" w:rsidP="003608EB">
      <w:pPr>
        <w:widowControl w:val="0"/>
        <w:autoSpaceDE w:val="0"/>
        <w:autoSpaceDN w:val="0"/>
        <w:spacing w:before="72" w:after="0" w:line="276" w:lineRule="auto"/>
        <w:ind w:left="134" w:right="147" w:firstLine="709"/>
        <w:jc w:val="both"/>
        <w:rPr>
          <w:rFonts w:ascii="Times New Roman" w:hAnsi="Times New Roman"/>
          <w:sz w:val="28"/>
          <w:szCs w:val="28"/>
          <w:lang w:eastAsia="en-US"/>
        </w:rPr>
      </w:pPr>
      <w:r w:rsidRPr="003608EB">
        <w:rPr>
          <w:rFonts w:ascii="Times New Roman" w:hAnsi="Times New Roman"/>
          <w:i/>
          <w:sz w:val="28"/>
          <w:szCs w:val="28"/>
          <w:lang w:eastAsia="en-US"/>
        </w:rPr>
        <w:t xml:space="preserve">Экология: </w:t>
      </w:r>
      <w:r w:rsidRPr="003608EB">
        <w:rPr>
          <w:rFonts w:ascii="Times New Roman" w:hAnsi="Times New Roman"/>
          <w:sz w:val="28"/>
          <w:szCs w:val="28"/>
          <w:lang w:eastAsia="en-US"/>
        </w:rPr>
        <w:t>сформированность представлений об экологической культуре как</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условии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достижения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устойчивого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(сбалансированного)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развития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общества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природы, об экологических связях в системе "человек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 общество - природа";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экологического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мышления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способности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учитывать</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оценивать экологические последствия в разных сферах деятельности; владение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умениями применять экологические знания в жизненных ситуациях, связанных с</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выполнением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типичных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социальных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ролей;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владение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знаниями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экологических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lastRenderedPageBreak/>
        <w:t>императивов,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гражданских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прав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обязанностей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области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энерго-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ресурсосбережения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интересах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сохранения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окружающей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среды,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здоровья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безопасности жизни; сформированность личностного отношения к экологическим</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ценностям,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моральной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ответственности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экологические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последствия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своих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действий в окружающей среде; сформированность способности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 выполнению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проектов экологически ориентированной социальной деятельности, связанных с</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экологической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безопасностью</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окружающей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среды,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здоровьем</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людей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повышением</w:t>
      </w:r>
      <w:r w:rsidRPr="003608EB">
        <w:rPr>
          <w:rFonts w:ascii="Times New Roman" w:hAnsi="Times New Roman"/>
          <w:spacing w:val="-3"/>
          <w:sz w:val="28"/>
          <w:szCs w:val="28"/>
          <w:lang w:eastAsia="en-US"/>
        </w:rPr>
        <w:t xml:space="preserve"> </w:t>
      </w:r>
      <w:r w:rsidRPr="003608EB">
        <w:rPr>
          <w:rFonts w:ascii="Times New Roman" w:hAnsi="Times New Roman"/>
          <w:sz w:val="28"/>
          <w:szCs w:val="28"/>
          <w:lang w:eastAsia="en-US"/>
        </w:rPr>
        <w:t>их экологической культуры.</w:t>
      </w:r>
    </w:p>
    <w:p w14:paraId="1F572977" w14:textId="77777777" w:rsidR="003608EB" w:rsidRPr="003608EB" w:rsidRDefault="003608EB" w:rsidP="003608EB">
      <w:pPr>
        <w:widowControl w:val="0"/>
        <w:autoSpaceDE w:val="0"/>
        <w:autoSpaceDN w:val="0"/>
        <w:spacing w:before="1" w:after="0" w:line="276" w:lineRule="auto"/>
        <w:ind w:left="134" w:right="147" w:firstLine="709"/>
        <w:jc w:val="both"/>
        <w:rPr>
          <w:rFonts w:ascii="Times New Roman" w:hAnsi="Times New Roman"/>
          <w:sz w:val="28"/>
          <w:szCs w:val="28"/>
          <w:lang w:eastAsia="en-US"/>
        </w:rPr>
      </w:pPr>
      <w:r w:rsidRPr="003608EB">
        <w:rPr>
          <w:rFonts w:ascii="Times New Roman" w:hAnsi="Times New Roman"/>
          <w:i/>
          <w:sz w:val="28"/>
          <w:szCs w:val="28"/>
          <w:lang w:eastAsia="en-US"/>
        </w:rPr>
        <w:t>Основы</w:t>
      </w:r>
      <w:r w:rsidRPr="003608EB">
        <w:rPr>
          <w:rFonts w:ascii="Times New Roman" w:hAnsi="Times New Roman"/>
          <w:i/>
          <w:spacing w:val="1"/>
          <w:sz w:val="28"/>
          <w:szCs w:val="28"/>
          <w:lang w:eastAsia="en-US"/>
        </w:rPr>
        <w:t xml:space="preserve"> </w:t>
      </w:r>
      <w:r w:rsidRPr="003608EB">
        <w:rPr>
          <w:rFonts w:ascii="Times New Roman" w:hAnsi="Times New Roman"/>
          <w:i/>
          <w:sz w:val="28"/>
          <w:szCs w:val="28"/>
          <w:lang w:eastAsia="en-US"/>
        </w:rPr>
        <w:t>безопасности</w:t>
      </w:r>
      <w:r w:rsidRPr="003608EB">
        <w:rPr>
          <w:rFonts w:ascii="Times New Roman" w:hAnsi="Times New Roman"/>
          <w:i/>
          <w:spacing w:val="1"/>
          <w:sz w:val="28"/>
          <w:szCs w:val="28"/>
          <w:lang w:eastAsia="en-US"/>
        </w:rPr>
        <w:t xml:space="preserve"> </w:t>
      </w:r>
      <w:r w:rsidRPr="003608EB">
        <w:rPr>
          <w:rFonts w:ascii="Times New Roman" w:hAnsi="Times New Roman"/>
          <w:i/>
          <w:sz w:val="28"/>
          <w:szCs w:val="28"/>
          <w:lang w:eastAsia="en-US"/>
        </w:rPr>
        <w:t>жизнедеятельности:</w:t>
      </w:r>
      <w:r w:rsidRPr="003608EB">
        <w:rPr>
          <w:rFonts w:ascii="Times New Roman" w:hAnsi="Times New Roman"/>
          <w:i/>
          <w:spacing w:val="1"/>
          <w:sz w:val="28"/>
          <w:szCs w:val="28"/>
          <w:lang w:eastAsia="en-US"/>
        </w:rPr>
        <w:t xml:space="preserve"> </w:t>
      </w:r>
      <w:r w:rsidRPr="003608EB">
        <w:rPr>
          <w:rFonts w:ascii="Times New Roman" w:hAnsi="Times New Roman"/>
          <w:sz w:val="28"/>
          <w:szCs w:val="28"/>
          <w:lang w:eastAsia="en-US"/>
        </w:rPr>
        <w:t>сформированность</w:t>
      </w:r>
      <w:r w:rsidRPr="003608EB">
        <w:rPr>
          <w:rFonts w:ascii="Times New Roman" w:hAnsi="Times New Roman"/>
          <w:spacing w:val="1"/>
          <w:sz w:val="28"/>
          <w:szCs w:val="28"/>
          <w:lang w:eastAsia="en-US"/>
        </w:rPr>
        <w:t xml:space="preserve"> </w:t>
      </w:r>
      <w:r w:rsidRPr="003608EB">
        <w:rPr>
          <w:rFonts w:ascii="Times New Roman" w:hAnsi="Times New Roman"/>
          <w:spacing w:val="-1"/>
          <w:sz w:val="28"/>
          <w:szCs w:val="28"/>
          <w:lang w:eastAsia="en-US"/>
        </w:rPr>
        <w:t>представлений</w:t>
      </w:r>
      <w:r w:rsidRPr="003608EB">
        <w:rPr>
          <w:rFonts w:ascii="Times New Roman" w:hAnsi="Times New Roman"/>
          <w:spacing w:val="-17"/>
          <w:sz w:val="28"/>
          <w:szCs w:val="28"/>
          <w:lang w:eastAsia="en-US"/>
        </w:rPr>
        <w:t xml:space="preserve"> </w:t>
      </w:r>
      <w:r w:rsidRPr="003608EB">
        <w:rPr>
          <w:rFonts w:ascii="Times New Roman" w:hAnsi="Times New Roman"/>
          <w:spacing w:val="-1"/>
          <w:sz w:val="28"/>
          <w:szCs w:val="28"/>
          <w:lang w:eastAsia="en-US"/>
        </w:rPr>
        <w:t>о</w:t>
      </w:r>
      <w:r w:rsidRPr="003608EB">
        <w:rPr>
          <w:rFonts w:ascii="Times New Roman" w:hAnsi="Times New Roman"/>
          <w:spacing w:val="-16"/>
          <w:sz w:val="28"/>
          <w:szCs w:val="28"/>
          <w:lang w:eastAsia="en-US"/>
        </w:rPr>
        <w:t xml:space="preserve"> </w:t>
      </w:r>
      <w:r w:rsidRPr="003608EB">
        <w:rPr>
          <w:rFonts w:ascii="Times New Roman" w:hAnsi="Times New Roman"/>
          <w:spacing w:val="-1"/>
          <w:sz w:val="28"/>
          <w:szCs w:val="28"/>
          <w:lang w:eastAsia="en-US"/>
        </w:rPr>
        <w:t>культуре</w:t>
      </w:r>
      <w:r w:rsidRPr="003608EB">
        <w:rPr>
          <w:rFonts w:ascii="Times New Roman" w:hAnsi="Times New Roman"/>
          <w:spacing w:val="-16"/>
          <w:sz w:val="28"/>
          <w:szCs w:val="28"/>
          <w:lang w:eastAsia="en-US"/>
        </w:rPr>
        <w:t xml:space="preserve"> </w:t>
      </w:r>
      <w:r w:rsidRPr="003608EB">
        <w:rPr>
          <w:rFonts w:ascii="Times New Roman" w:hAnsi="Times New Roman"/>
          <w:spacing w:val="-1"/>
          <w:sz w:val="28"/>
          <w:szCs w:val="28"/>
          <w:lang w:eastAsia="en-US"/>
        </w:rPr>
        <w:t>безопасности</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жизнедеятельности,</w:t>
      </w:r>
      <w:r w:rsidRPr="003608EB">
        <w:rPr>
          <w:rFonts w:ascii="Times New Roman" w:hAnsi="Times New Roman"/>
          <w:spacing w:val="-17"/>
          <w:sz w:val="28"/>
          <w:szCs w:val="28"/>
          <w:lang w:eastAsia="en-US"/>
        </w:rPr>
        <w:t xml:space="preserve"> </w:t>
      </w:r>
      <w:r w:rsidRPr="003608EB">
        <w:rPr>
          <w:rFonts w:ascii="Times New Roman" w:hAnsi="Times New Roman"/>
          <w:sz w:val="28"/>
          <w:szCs w:val="28"/>
          <w:lang w:eastAsia="en-US"/>
        </w:rPr>
        <w:t>в</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том</w:t>
      </w:r>
      <w:r w:rsidRPr="003608EB">
        <w:rPr>
          <w:rFonts w:ascii="Times New Roman" w:hAnsi="Times New Roman"/>
          <w:spacing w:val="-15"/>
          <w:sz w:val="28"/>
          <w:szCs w:val="28"/>
          <w:lang w:eastAsia="en-US"/>
        </w:rPr>
        <w:t xml:space="preserve"> </w:t>
      </w:r>
      <w:r w:rsidRPr="003608EB">
        <w:rPr>
          <w:rFonts w:ascii="Times New Roman" w:hAnsi="Times New Roman"/>
          <w:sz w:val="28"/>
          <w:szCs w:val="28"/>
          <w:lang w:eastAsia="en-US"/>
        </w:rPr>
        <w:t>числе</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6"/>
          <w:sz w:val="28"/>
          <w:szCs w:val="28"/>
          <w:lang w:eastAsia="en-US"/>
        </w:rPr>
        <w:t xml:space="preserve"> </w:t>
      </w:r>
      <w:r w:rsidRPr="003608EB">
        <w:rPr>
          <w:rFonts w:ascii="Times New Roman" w:hAnsi="Times New Roman"/>
          <w:sz w:val="28"/>
          <w:szCs w:val="28"/>
          <w:lang w:eastAsia="en-US"/>
        </w:rPr>
        <w:t>культуре</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экологической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безопасности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жизненно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важной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социально-нравственной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позиции личности, а также как о средстве, повышающем защищенность личности,</w:t>
      </w:r>
      <w:r w:rsidRPr="003608EB">
        <w:rPr>
          <w:rFonts w:ascii="Times New Roman" w:hAnsi="Times New Roman"/>
          <w:spacing w:val="-67"/>
          <w:sz w:val="28"/>
          <w:szCs w:val="28"/>
          <w:lang w:eastAsia="en-US"/>
        </w:rPr>
        <w:t xml:space="preserve"> </w:t>
      </w:r>
      <w:r w:rsidRPr="003608EB">
        <w:rPr>
          <w:rFonts w:ascii="Times New Roman" w:hAnsi="Times New Roman"/>
          <w:sz w:val="28"/>
          <w:szCs w:val="28"/>
          <w:lang w:eastAsia="en-US"/>
        </w:rPr>
        <w:t>общества и государства от внешних и внутренних угроз, включая отрицательное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влияние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человеческого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фактора;</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основ</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государственной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системы,</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российского законодательства, направленных на защиту населения от внешних 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внутренних угроз; сформированность представлений о необходимости отрицания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экстремизма, терроризма, других действий противоправного характера, а также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асоциального поведения;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сформированность представлений о здоровом образе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жизни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как</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средстве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обеспечения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духовного,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физического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социального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благополучия</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личности;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знание</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распространенных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опасных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чрезвычайных</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ситуаций</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природного,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техногенного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и</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социального</w:t>
      </w:r>
      <w:r w:rsidRPr="003608EB">
        <w:rPr>
          <w:rFonts w:ascii="Times New Roman" w:hAnsi="Times New Roman"/>
          <w:spacing w:val="-1"/>
          <w:sz w:val="28"/>
          <w:szCs w:val="28"/>
          <w:lang w:eastAsia="en-US"/>
        </w:rPr>
        <w:t xml:space="preserve"> </w:t>
      </w:r>
      <w:r w:rsidRPr="003608EB">
        <w:rPr>
          <w:rFonts w:ascii="Times New Roman" w:hAnsi="Times New Roman"/>
          <w:sz w:val="28"/>
          <w:szCs w:val="28"/>
          <w:lang w:eastAsia="en-US"/>
        </w:rPr>
        <w:t>характера.</w:t>
      </w:r>
    </w:p>
    <w:p w14:paraId="6DDE74F9" w14:textId="77777777" w:rsidR="003608EB" w:rsidRDefault="003608EB" w:rsidP="003608EB">
      <w:pPr>
        <w:widowControl w:val="0"/>
        <w:autoSpaceDE w:val="0"/>
        <w:autoSpaceDN w:val="0"/>
        <w:spacing w:after="0" w:line="240" w:lineRule="auto"/>
        <w:rPr>
          <w:rFonts w:ascii="Times New Roman" w:hAnsi="Times New Roman"/>
          <w:sz w:val="28"/>
          <w:szCs w:val="28"/>
          <w:lang w:eastAsia="en-US"/>
        </w:rPr>
      </w:pPr>
    </w:p>
    <w:p w14:paraId="0A3A5DE2" w14:textId="77777777" w:rsidR="003608EB" w:rsidRPr="003608EB" w:rsidRDefault="003608EB" w:rsidP="003608EB">
      <w:pPr>
        <w:widowControl w:val="0"/>
        <w:autoSpaceDE w:val="0"/>
        <w:autoSpaceDN w:val="0"/>
        <w:spacing w:after="0" w:line="276" w:lineRule="auto"/>
        <w:jc w:val="center"/>
        <w:rPr>
          <w:rFonts w:ascii="TimesNewRomanPS-BoldMT" w:hAnsi="TimesNewRomanPS-BoldMT"/>
          <w:b/>
          <w:bCs/>
          <w:color w:val="000000"/>
          <w:sz w:val="28"/>
          <w:szCs w:val="28"/>
          <w:lang w:eastAsia="en-US"/>
        </w:rPr>
      </w:pPr>
      <w:r w:rsidRPr="003608EB">
        <w:rPr>
          <w:rFonts w:ascii="TimesNewRomanPS-BoldMT" w:hAnsi="TimesNewRomanPS-BoldMT"/>
          <w:b/>
          <w:bCs/>
          <w:color w:val="000000"/>
          <w:sz w:val="28"/>
          <w:szCs w:val="28"/>
          <w:lang w:eastAsia="en-US"/>
        </w:rPr>
        <w:t>Тематическое планирование</w:t>
      </w:r>
      <w:r w:rsidRPr="003608EB">
        <w:rPr>
          <w:rFonts w:ascii="TimesNewRomanPS-BoldMT" w:hAnsi="TimesNewRomanPS-BoldMT"/>
          <w:color w:val="000000"/>
          <w:sz w:val="28"/>
          <w:szCs w:val="28"/>
          <w:lang w:eastAsia="en-US"/>
        </w:rPr>
        <w:br/>
      </w:r>
      <w:r w:rsidRPr="003608EB">
        <w:rPr>
          <w:rFonts w:ascii="TimesNewRomanPS-BoldMT" w:hAnsi="TimesNewRomanPS-BoldMT"/>
          <w:b/>
          <w:bCs/>
          <w:color w:val="000000"/>
          <w:sz w:val="28"/>
          <w:szCs w:val="28"/>
          <w:lang w:eastAsia="en-US"/>
        </w:rPr>
        <w:t>10–11 классы (1 час в неделю)</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3828"/>
        <w:gridCol w:w="2409"/>
      </w:tblGrid>
      <w:tr w:rsidR="003608EB" w:rsidRPr="003608EB" w14:paraId="60C2490D" w14:textId="77777777" w:rsidTr="00AC16A5">
        <w:tc>
          <w:tcPr>
            <w:tcW w:w="2376" w:type="dxa"/>
          </w:tcPr>
          <w:p w14:paraId="7C307074" w14:textId="77777777" w:rsidR="003608EB" w:rsidRPr="003608EB" w:rsidRDefault="003608EB" w:rsidP="00AC16A5">
            <w:pPr>
              <w:widowControl w:val="0"/>
              <w:tabs>
                <w:tab w:val="left" w:pos="1053"/>
              </w:tabs>
              <w:autoSpaceDE w:val="0"/>
              <w:autoSpaceDN w:val="0"/>
              <w:spacing w:after="0" w:line="276" w:lineRule="auto"/>
              <w:ind w:left="96" w:right="89"/>
              <w:rPr>
                <w:rFonts w:ascii="Times New Roman" w:hAnsi="Times New Roman"/>
                <w:b/>
                <w:sz w:val="28"/>
                <w:szCs w:val="28"/>
                <w:lang w:eastAsia="en-US"/>
              </w:rPr>
            </w:pPr>
            <w:r w:rsidRPr="003608EB">
              <w:rPr>
                <w:rFonts w:ascii="Times New Roman" w:hAnsi="Times New Roman"/>
                <w:b/>
                <w:sz w:val="24"/>
                <w:szCs w:val="24"/>
                <w:lang w:eastAsia="en-US"/>
              </w:rPr>
              <w:t>Тема</w:t>
            </w:r>
          </w:p>
        </w:tc>
        <w:tc>
          <w:tcPr>
            <w:tcW w:w="1701" w:type="dxa"/>
          </w:tcPr>
          <w:p w14:paraId="69570BAC" w14:textId="77777777" w:rsidR="003608EB" w:rsidRPr="003608EB" w:rsidRDefault="003608EB" w:rsidP="00AC16A5">
            <w:pPr>
              <w:widowControl w:val="0"/>
              <w:autoSpaceDE w:val="0"/>
              <w:autoSpaceDN w:val="0"/>
              <w:spacing w:after="0" w:line="276" w:lineRule="auto"/>
              <w:jc w:val="center"/>
              <w:rPr>
                <w:rFonts w:ascii="Times New Roman" w:hAnsi="Times New Roman"/>
                <w:b/>
                <w:sz w:val="28"/>
                <w:szCs w:val="28"/>
                <w:lang w:eastAsia="en-US"/>
              </w:rPr>
            </w:pPr>
            <w:r w:rsidRPr="003608EB">
              <w:rPr>
                <w:rFonts w:ascii="Times New Roman" w:hAnsi="Times New Roman"/>
                <w:b/>
                <w:sz w:val="24"/>
                <w:szCs w:val="24"/>
                <w:lang w:eastAsia="en-US"/>
              </w:rPr>
              <w:t>Количество часов, отводимых на освоение темы</w:t>
            </w:r>
          </w:p>
        </w:tc>
        <w:tc>
          <w:tcPr>
            <w:tcW w:w="3828" w:type="dxa"/>
          </w:tcPr>
          <w:p w14:paraId="4B67B74D" w14:textId="77777777" w:rsidR="003608EB" w:rsidRPr="003608EB" w:rsidRDefault="003608EB" w:rsidP="00AC16A5">
            <w:pPr>
              <w:widowControl w:val="0"/>
              <w:autoSpaceDE w:val="0"/>
              <w:autoSpaceDN w:val="0"/>
              <w:spacing w:after="0" w:line="276" w:lineRule="auto"/>
              <w:ind w:left="535"/>
              <w:jc w:val="center"/>
              <w:rPr>
                <w:rFonts w:ascii="Times New Roman" w:hAnsi="Times New Roman"/>
                <w:b/>
                <w:sz w:val="28"/>
                <w:szCs w:val="28"/>
                <w:lang w:eastAsia="en-US"/>
              </w:rPr>
            </w:pPr>
            <w:r w:rsidRPr="003608EB">
              <w:rPr>
                <w:rFonts w:ascii="Times New Roman" w:hAnsi="Times New Roman"/>
                <w:b/>
                <w:sz w:val="24"/>
                <w:szCs w:val="24"/>
                <w:lang w:eastAsia="en-US"/>
              </w:rPr>
              <w:t>Виды деятельности, форма проведения занятия</w:t>
            </w:r>
          </w:p>
        </w:tc>
        <w:tc>
          <w:tcPr>
            <w:tcW w:w="2409" w:type="dxa"/>
          </w:tcPr>
          <w:p w14:paraId="64EFDB70" w14:textId="77777777" w:rsidR="003608EB" w:rsidRPr="003608EB" w:rsidRDefault="003608EB" w:rsidP="00AC16A5">
            <w:pPr>
              <w:widowControl w:val="0"/>
              <w:tabs>
                <w:tab w:val="left" w:pos="1029"/>
              </w:tabs>
              <w:autoSpaceDE w:val="0"/>
              <w:autoSpaceDN w:val="0"/>
              <w:spacing w:after="0" w:line="276" w:lineRule="auto"/>
              <w:jc w:val="both"/>
              <w:rPr>
                <w:rFonts w:ascii="Times New Roman" w:hAnsi="Times New Roman"/>
                <w:b/>
                <w:sz w:val="24"/>
                <w:szCs w:val="24"/>
                <w:lang w:eastAsia="en-US"/>
              </w:rPr>
            </w:pPr>
            <w:r w:rsidRPr="003608EB">
              <w:rPr>
                <w:rFonts w:ascii="Times New Roman" w:hAnsi="Times New Roman"/>
                <w:b/>
                <w:sz w:val="24"/>
                <w:szCs w:val="24"/>
                <w:lang w:eastAsia="en-US"/>
              </w:rPr>
              <w:t>Электронные цифровые образовательные ресурсы</w:t>
            </w:r>
          </w:p>
        </w:tc>
      </w:tr>
      <w:tr w:rsidR="003608EB" w:rsidRPr="003608EB" w14:paraId="2D9E3EEE" w14:textId="77777777" w:rsidTr="00AC16A5">
        <w:tc>
          <w:tcPr>
            <w:tcW w:w="2376" w:type="dxa"/>
          </w:tcPr>
          <w:p w14:paraId="1879711C"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1.День знаний</w:t>
            </w:r>
          </w:p>
        </w:tc>
        <w:tc>
          <w:tcPr>
            <w:tcW w:w="1701" w:type="dxa"/>
          </w:tcPr>
          <w:p w14:paraId="05F4FC8B" w14:textId="77777777" w:rsidR="003608EB" w:rsidRPr="003608EB" w:rsidRDefault="003608EB" w:rsidP="00AC16A5">
            <w:pPr>
              <w:widowControl w:val="0"/>
              <w:tabs>
                <w:tab w:val="left" w:pos="2045"/>
                <w:tab w:val="left" w:pos="3239"/>
                <w:tab w:val="left" w:pos="3366"/>
              </w:tabs>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22890AE8"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во вступительной беседе. Просмотр ролика о необходимости знаний для жизненного успеха.</w:t>
            </w:r>
          </w:p>
          <w:p w14:paraId="7E7438C6"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 xml:space="preserve">Участие в мотивационной беседе о чертах характера, которые </w:t>
            </w:r>
            <w:r w:rsidRPr="003608EB">
              <w:rPr>
                <w:rFonts w:ascii="Times New Roman" w:hAnsi="Times New Roman"/>
                <w:sz w:val="28"/>
                <w:szCs w:val="28"/>
                <w:lang w:eastAsia="en-US"/>
              </w:rPr>
              <w:lastRenderedPageBreak/>
              <w:t>присущи людям с активной жизненной позицией, о мечтах и о том, как можно их достигнуть.</w:t>
            </w:r>
          </w:p>
        </w:tc>
        <w:tc>
          <w:tcPr>
            <w:tcW w:w="2409" w:type="dxa"/>
          </w:tcPr>
          <w:p w14:paraId="4BB3039B" w14:textId="77777777" w:rsidR="003608EB" w:rsidRPr="003608EB" w:rsidRDefault="00992723" w:rsidP="00AC16A5">
            <w:pPr>
              <w:widowControl w:val="0"/>
              <w:autoSpaceDE w:val="0"/>
              <w:autoSpaceDN w:val="0"/>
              <w:spacing w:after="0" w:line="276" w:lineRule="auto"/>
              <w:ind w:left="107"/>
              <w:jc w:val="both"/>
              <w:rPr>
                <w:rFonts w:ascii="Times New Roman" w:hAnsi="Times New Roman"/>
                <w:sz w:val="28"/>
                <w:szCs w:val="28"/>
                <w:lang w:eastAsia="en-US"/>
              </w:rPr>
            </w:pPr>
            <w:hyperlink r:id="rId50" w:history="1">
              <w:r w:rsidR="003608EB" w:rsidRPr="003608EB">
                <w:rPr>
                  <w:rFonts w:ascii="Times New Roman" w:hAnsi="Times New Roman"/>
                  <w:color w:val="0000FF"/>
                  <w:sz w:val="24"/>
                  <w:szCs w:val="24"/>
                  <w:u w:val="single"/>
                  <w:lang w:eastAsia="en-US"/>
                </w:rPr>
                <w:t>https://razgovor.edsoo.ru/?year=2023</w:t>
              </w:r>
            </w:hyperlink>
            <w:r w:rsidR="003608EB" w:rsidRPr="003608EB">
              <w:rPr>
                <w:rFonts w:ascii="Times New Roman" w:hAnsi="Times New Roman"/>
                <w:sz w:val="24"/>
                <w:szCs w:val="24"/>
                <w:lang w:eastAsia="en-US"/>
              </w:rPr>
              <w:t xml:space="preserve"> </w:t>
            </w:r>
          </w:p>
        </w:tc>
      </w:tr>
      <w:tr w:rsidR="003608EB" w:rsidRPr="003608EB" w14:paraId="7864C538" w14:textId="77777777" w:rsidTr="00AC16A5">
        <w:tc>
          <w:tcPr>
            <w:tcW w:w="2376" w:type="dxa"/>
          </w:tcPr>
          <w:p w14:paraId="2AE10056"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2.Там, где Россия</w:t>
            </w:r>
          </w:p>
        </w:tc>
        <w:tc>
          <w:tcPr>
            <w:tcW w:w="1701" w:type="dxa"/>
          </w:tcPr>
          <w:p w14:paraId="14D6AED9"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0AFE78E0"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во вступительной беседе о России. Просмотр ролика о России.</w:t>
            </w:r>
          </w:p>
          <w:p w14:paraId="5F6FEC22"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Интерактивная викторина.</w:t>
            </w:r>
          </w:p>
          <w:p w14:paraId="63C2CE7C"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Чем полезны фенологические наблюдения. Их роль в жизни человека.</w:t>
            </w:r>
          </w:p>
        </w:tc>
        <w:tc>
          <w:tcPr>
            <w:tcW w:w="2409" w:type="dxa"/>
          </w:tcPr>
          <w:p w14:paraId="437847BC"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51"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04C12A04" w14:textId="77777777" w:rsidTr="00AC16A5">
        <w:tc>
          <w:tcPr>
            <w:tcW w:w="2376" w:type="dxa"/>
          </w:tcPr>
          <w:p w14:paraId="4CEEF1F3"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3.Зоя.</w:t>
            </w:r>
          </w:p>
          <w:p w14:paraId="05C4D3D1"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К 100-летию со дня рождения Зои Космодемьянской</w:t>
            </w:r>
          </w:p>
        </w:tc>
        <w:tc>
          <w:tcPr>
            <w:tcW w:w="1701" w:type="dxa"/>
          </w:tcPr>
          <w:p w14:paraId="6AFEB8EA"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4908C77E"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во вступительной беседе. Просмотр видеоролика о жизни и подвиге Зои.</w:t>
            </w:r>
          </w:p>
          <w:p w14:paraId="70DA088F" w14:textId="77777777" w:rsidR="003608EB" w:rsidRPr="003608EB" w:rsidRDefault="003608EB" w:rsidP="00AC16A5">
            <w:pPr>
              <w:widowControl w:val="0"/>
              <w:tabs>
                <w:tab w:val="left" w:pos="1150"/>
                <w:tab w:val="left" w:pos="2044"/>
                <w:tab w:val="left" w:pos="2658"/>
                <w:tab w:val="left" w:pos="3738"/>
                <w:tab w:val="left" w:pos="4318"/>
                <w:tab w:val="left" w:pos="5479"/>
                <w:tab w:val="left" w:pos="6725"/>
              </w:tabs>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Участие в беседе о том, как воспитываются черты личности героя. Подвиг Зои был подвигом ради жизни будущих поколений. В защиту</w:t>
            </w:r>
            <w:r w:rsidRPr="003608EB">
              <w:rPr>
                <w:rFonts w:ascii="Times New Roman" w:hAnsi="Times New Roman"/>
                <w:sz w:val="28"/>
                <w:szCs w:val="28"/>
                <w:lang w:eastAsia="en-US"/>
              </w:rPr>
              <w:tab/>
              <w:t xml:space="preserve"> всего, что любила эта молодая</w:t>
            </w:r>
            <w:r w:rsidRPr="003608EB">
              <w:rPr>
                <w:rFonts w:ascii="Times New Roman" w:hAnsi="Times New Roman"/>
                <w:sz w:val="28"/>
                <w:szCs w:val="28"/>
                <w:lang w:eastAsia="en-US"/>
              </w:rPr>
              <w:tab/>
              <w:t>девушка.</w:t>
            </w:r>
          </w:p>
          <w:p w14:paraId="77874357" w14:textId="77777777" w:rsidR="003608EB" w:rsidRPr="003608EB" w:rsidRDefault="003608EB" w:rsidP="00AC16A5">
            <w:pPr>
              <w:widowControl w:val="0"/>
              <w:tabs>
                <w:tab w:val="left" w:pos="1150"/>
                <w:tab w:val="left" w:pos="2044"/>
                <w:tab w:val="left" w:pos="2658"/>
                <w:tab w:val="left" w:pos="3738"/>
                <w:tab w:val="left" w:pos="4318"/>
                <w:tab w:val="left" w:pos="5479"/>
                <w:tab w:val="left" w:pos="6725"/>
              </w:tabs>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Просмотр интерактивной карты, беседа о сохранении памятников героям.</w:t>
            </w:r>
          </w:p>
        </w:tc>
        <w:tc>
          <w:tcPr>
            <w:tcW w:w="2409" w:type="dxa"/>
          </w:tcPr>
          <w:p w14:paraId="1B2F684E"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52"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7A40CB32" w14:textId="77777777" w:rsidTr="00AC16A5">
        <w:tc>
          <w:tcPr>
            <w:tcW w:w="2376" w:type="dxa"/>
          </w:tcPr>
          <w:p w14:paraId="01759F58"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4.Избирательная система России (30 лет ЦИК)</w:t>
            </w:r>
          </w:p>
        </w:tc>
        <w:tc>
          <w:tcPr>
            <w:tcW w:w="1701" w:type="dxa"/>
          </w:tcPr>
          <w:p w14:paraId="186E95D0"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657611CC"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Участие во вступительной беседе. Просмотр видеоролика об истории Центральной избирательной комиссии.</w:t>
            </w:r>
          </w:p>
          <w:p w14:paraId="7D959E27"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Обсуждение ситуаций, возникающих в связи с голосованием и выборами.</w:t>
            </w:r>
          </w:p>
          <w:p w14:paraId="6FE13AFF"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 xml:space="preserve">Выполнение </w:t>
            </w:r>
            <w:r w:rsidRPr="003608EB">
              <w:rPr>
                <w:rFonts w:ascii="Times New Roman" w:hAnsi="Times New Roman"/>
                <w:sz w:val="28"/>
                <w:szCs w:val="28"/>
                <w:lang w:eastAsia="en-US"/>
              </w:rPr>
              <w:lastRenderedPageBreak/>
              <w:t>интерактивного задания «Избирательная система в России».</w:t>
            </w:r>
          </w:p>
        </w:tc>
        <w:tc>
          <w:tcPr>
            <w:tcW w:w="2409" w:type="dxa"/>
          </w:tcPr>
          <w:p w14:paraId="2EA13A28"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53"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676A3E00" w14:textId="77777777" w:rsidTr="00AC16A5">
        <w:tc>
          <w:tcPr>
            <w:tcW w:w="2376" w:type="dxa"/>
          </w:tcPr>
          <w:p w14:paraId="22C045FC"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5.День учителя (советники по воспитанию)</w:t>
            </w:r>
          </w:p>
        </w:tc>
        <w:tc>
          <w:tcPr>
            <w:tcW w:w="1701" w:type="dxa"/>
          </w:tcPr>
          <w:p w14:paraId="4549A219" w14:textId="77777777" w:rsidR="003608EB" w:rsidRPr="003608EB" w:rsidRDefault="003608EB" w:rsidP="00AC16A5">
            <w:pPr>
              <w:widowControl w:val="0"/>
              <w:autoSpaceDE w:val="0"/>
              <w:autoSpaceDN w:val="0"/>
              <w:spacing w:after="0" w:line="276" w:lineRule="auto"/>
              <w:ind w:left="107" w:right="98"/>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34DC72D9"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Просмотр видеоролика.</w:t>
            </w:r>
          </w:p>
          <w:p w14:paraId="082EB98A"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Участие в командной работе: каким должен быть современный Учитель? (создание кластера).</w:t>
            </w:r>
          </w:p>
          <w:p w14:paraId="03909A49"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Участие в дискуссии на одну из предложенных тем: «Если бы я был учителем, какими качествами обладал…, как относился бы к ученикам…, как готовился к занятиям…, какие вспомогательные средства использовал для проведения уроков?»; «Чем может помочь советник по воспитанию?»</w:t>
            </w:r>
          </w:p>
        </w:tc>
        <w:tc>
          <w:tcPr>
            <w:tcW w:w="2409" w:type="dxa"/>
          </w:tcPr>
          <w:p w14:paraId="5D7B8A01"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54"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4FECAB71" w14:textId="77777777" w:rsidTr="00AC16A5">
        <w:tc>
          <w:tcPr>
            <w:tcW w:w="2376" w:type="dxa"/>
          </w:tcPr>
          <w:p w14:paraId="71D96694"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6.О взаимоотношениях в коллективе (Всемирный день психического здоровья, профилактика буллинга)</w:t>
            </w:r>
          </w:p>
        </w:tc>
        <w:tc>
          <w:tcPr>
            <w:tcW w:w="1701" w:type="dxa"/>
          </w:tcPr>
          <w:p w14:paraId="3C414123" w14:textId="77777777" w:rsidR="003608EB" w:rsidRPr="003608EB" w:rsidRDefault="003608EB" w:rsidP="00AC16A5">
            <w:pPr>
              <w:widowControl w:val="0"/>
              <w:autoSpaceDE w:val="0"/>
              <w:autoSpaceDN w:val="0"/>
              <w:spacing w:after="0" w:line="276" w:lineRule="auto"/>
              <w:ind w:left="107" w:right="98"/>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2E6CC1D8"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Мотивационная беседа о взаимосвязи физического и психического здоровья.</w:t>
            </w:r>
          </w:p>
          <w:p w14:paraId="1D55450D"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Игра «Верю - не верю» о стереотипах в отношении здоровья и здорового образа жизни.</w:t>
            </w:r>
          </w:p>
          <w:p w14:paraId="6B46C56F"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Просмотр отрывков из мультфильмов и фильмов, обсуждение их. Беседа о буллинге, его причинах и вреде, который он причиняет человеку.</w:t>
            </w:r>
          </w:p>
          <w:p w14:paraId="151118A1"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 xml:space="preserve">Мастер-класс «Магия игры», в ходе которого школьники участвуют в </w:t>
            </w:r>
            <w:r w:rsidRPr="003608EB">
              <w:rPr>
                <w:rFonts w:ascii="Times New Roman" w:hAnsi="Times New Roman"/>
                <w:sz w:val="28"/>
                <w:szCs w:val="28"/>
                <w:lang w:eastAsia="en-US"/>
              </w:rPr>
              <w:lastRenderedPageBreak/>
              <w:t>игровых упражнениях, помогающих снять стресс и психологическое напряжение, выплеснуть негативные эмоции.</w:t>
            </w:r>
          </w:p>
          <w:p w14:paraId="4BEAA224"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Мозговой штурм «Мои правила благополучия», в ходе которого школьники составляют список лайфхаков класса о том, как подростку справляться со стрессами, излишним давлением взрослых.</w:t>
            </w:r>
          </w:p>
          <w:p w14:paraId="035B2E20"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Итоговая рефлексивная беседа, в ходе которой школьники обсуждают характеристики идеального коллектива, в котором им было бы комфортно находиться.</w:t>
            </w:r>
          </w:p>
        </w:tc>
        <w:tc>
          <w:tcPr>
            <w:tcW w:w="2409" w:type="dxa"/>
          </w:tcPr>
          <w:p w14:paraId="5C053C71"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55"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7F28CA00" w14:textId="77777777" w:rsidTr="00AC16A5">
        <w:tc>
          <w:tcPr>
            <w:tcW w:w="2376" w:type="dxa"/>
          </w:tcPr>
          <w:p w14:paraId="4579F993"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7.По ту сторону экрана. 115 лет кино в России</w:t>
            </w:r>
          </w:p>
        </w:tc>
        <w:tc>
          <w:tcPr>
            <w:tcW w:w="1701" w:type="dxa"/>
          </w:tcPr>
          <w:p w14:paraId="736848FA"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02C49117"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Мотивационная беседа о любимых мультфильмах и кинофильмах, жанрах кино.</w:t>
            </w:r>
          </w:p>
          <w:p w14:paraId="49FED2FB"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Просмотр видеоролика об истории российского игрового кино.</w:t>
            </w:r>
          </w:p>
          <w:p w14:paraId="4FF0C6CB"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Обсуждение ролика.</w:t>
            </w:r>
          </w:p>
          <w:p w14:paraId="630741E5"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Беседа о будущем кинематографа в цифровую эпоху.</w:t>
            </w:r>
          </w:p>
          <w:p w14:paraId="2877DA77" w14:textId="77777777" w:rsidR="003608EB" w:rsidRPr="003608EB" w:rsidRDefault="003608EB" w:rsidP="00AC16A5">
            <w:pPr>
              <w:widowControl w:val="0"/>
              <w:tabs>
                <w:tab w:val="left" w:pos="2340"/>
                <w:tab w:val="left" w:pos="3111"/>
                <w:tab w:val="left" w:pos="3448"/>
                <w:tab w:val="left" w:pos="4172"/>
                <w:tab w:val="left" w:pos="5287"/>
                <w:tab w:val="left" w:pos="6750"/>
              </w:tabs>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Интерактивная</w:t>
            </w:r>
            <w:r w:rsidRPr="003608EB">
              <w:rPr>
                <w:rFonts w:ascii="Times New Roman" w:hAnsi="Times New Roman"/>
                <w:sz w:val="28"/>
                <w:szCs w:val="28"/>
                <w:lang w:eastAsia="en-US"/>
              </w:rPr>
              <w:tab/>
              <w:t>игра, в ходе которой школьники называют мультфильм или фильм по его отрывку.</w:t>
            </w:r>
          </w:p>
          <w:p w14:paraId="1904CCC4"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 xml:space="preserve">Игра «Ты - актер», где дети пробуют себя в роли </w:t>
            </w:r>
            <w:r w:rsidRPr="003608EB">
              <w:rPr>
                <w:rFonts w:ascii="Times New Roman" w:hAnsi="Times New Roman"/>
                <w:sz w:val="28"/>
                <w:szCs w:val="28"/>
                <w:lang w:eastAsia="en-US"/>
              </w:rPr>
              <w:lastRenderedPageBreak/>
              <w:t>актеров немого кино.</w:t>
            </w:r>
          </w:p>
          <w:p w14:paraId="68304442"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Итоговая беседа о возможности создания собственного фильма о классе, сделанного руками школьников.</w:t>
            </w:r>
          </w:p>
        </w:tc>
        <w:tc>
          <w:tcPr>
            <w:tcW w:w="2409" w:type="dxa"/>
          </w:tcPr>
          <w:p w14:paraId="1EB775A4"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56"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429C78A1" w14:textId="77777777" w:rsidTr="00AC16A5">
        <w:tc>
          <w:tcPr>
            <w:tcW w:w="2376" w:type="dxa"/>
          </w:tcPr>
          <w:p w14:paraId="5ADA4F65"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8.День спецназа</w:t>
            </w:r>
          </w:p>
        </w:tc>
        <w:tc>
          <w:tcPr>
            <w:tcW w:w="1701" w:type="dxa"/>
          </w:tcPr>
          <w:p w14:paraId="0424B707" w14:textId="77777777" w:rsidR="003608EB" w:rsidRPr="003608EB" w:rsidRDefault="003608EB" w:rsidP="00AC16A5">
            <w:pPr>
              <w:widowControl w:val="0"/>
              <w:autoSpaceDE w:val="0"/>
              <w:autoSpaceDN w:val="0"/>
              <w:spacing w:after="0" w:line="276" w:lineRule="auto"/>
              <w:ind w:left="107" w:right="98"/>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0F8E3926"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во вступительной беседе, просмотр видеоролика о видах подразделений специального назначения в России.</w:t>
            </w:r>
          </w:p>
          <w:p w14:paraId="5E3323B8"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Участие в обсуждении: «Качества личности бойца спецназа».</w:t>
            </w:r>
          </w:p>
          <w:p w14:paraId="6AEE3D88" w14:textId="77777777" w:rsidR="003608EB" w:rsidRPr="003608EB" w:rsidRDefault="003608EB" w:rsidP="00AC16A5">
            <w:pPr>
              <w:widowControl w:val="0"/>
              <w:tabs>
                <w:tab w:val="left" w:pos="2173"/>
                <w:tab w:val="left" w:pos="4263"/>
                <w:tab w:val="left" w:pos="5456"/>
                <w:tab w:val="left" w:pos="6328"/>
                <w:tab w:val="left" w:pos="7446"/>
              </w:tabs>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Выполнение интерактивного</w:t>
            </w:r>
            <w:r w:rsidRPr="003608EB">
              <w:rPr>
                <w:rFonts w:ascii="Times New Roman" w:hAnsi="Times New Roman"/>
                <w:sz w:val="28"/>
                <w:szCs w:val="28"/>
                <w:lang w:eastAsia="en-US"/>
              </w:rPr>
              <w:tab/>
              <w:t>задания «Что важнее для спецназовца – ум или сила?»</w:t>
            </w:r>
          </w:p>
        </w:tc>
        <w:tc>
          <w:tcPr>
            <w:tcW w:w="2409" w:type="dxa"/>
          </w:tcPr>
          <w:p w14:paraId="50BB75A1"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57"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266129BA" w14:textId="77777777" w:rsidTr="00AC16A5">
        <w:tc>
          <w:tcPr>
            <w:tcW w:w="2376" w:type="dxa"/>
          </w:tcPr>
          <w:p w14:paraId="07CC9BD9"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9.День народного единства</w:t>
            </w:r>
          </w:p>
        </w:tc>
        <w:tc>
          <w:tcPr>
            <w:tcW w:w="1701" w:type="dxa"/>
          </w:tcPr>
          <w:p w14:paraId="4F8381C3"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0315FCF2"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во вступительной беседе о появлении праздника День народного единства.</w:t>
            </w:r>
          </w:p>
          <w:p w14:paraId="7D9580FD"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Знакомство с исторической справкой о событиях Смутного времени.</w:t>
            </w:r>
          </w:p>
          <w:p w14:paraId="6B826923"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 xml:space="preserve">Работа в группах: если бы вы жили в Смутное время, в чем вы бы увидели причины появления народных ополчений? Обмен мнениями. Дискуссия о том, что 4 ноября 1612 года воины </w:t>
            </w:r>
            <w:r w:rsidRPr="003608EB">
              <w:rPr>
                <w:rFonts w:ascii="Times New Roman" w:hAnsi="Times New Roman"/>
                <w:sz w:val="28"/>
                <w:szCs w:val="28"/>
                <w:lang w:eastAsia="en-US"/>
              </w:rPr>
              <w:lastRenderedPageBreak/>
              <w:t>народного ополчения продемонстрировали образец героизма и сплоченности всего народа вне зависимости от происхождения, вероисповедания и положения в обществе. Дискуссия о том, когда еще люди чувствуют,</w:t>
            </w:r>
          </w:p>
          <w:p w14:paraId="050864F8"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что им надо объединяться?</w:t>
            </w:r>
          </w:p>
        </w:tc>
        <w:tc>
          <w:tcPr>
            <w:tcW w:w="2409" w:type="dxa"/>
          </w:tcPr>
          <w:p w14:paraId="2E163E4F"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58"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1D49F9DC" w14:textId="77777777" w:rsidTr="00AC16A5">
        <w:tc>
          <w:tcPr>
            <w:tcW w:w="2376" w:type="dxa"/>
          </w:tcPr>
          <w:p w14:paraId="788A93EB"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10.Россия: взгляд в будущее.</w:t>
            </w:r>
          </w:p>
          <w:p w14:paraId="775985EB"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Технологический</w:t>
            </w:r>
          </w:p>
          <w:p w14:paraId="407389C6"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суверенитет / цифровая экономика / новые профессии</w:t>
            </w:r>
          </w:p>
        </w:tc>
        <w:tc>
          <w:tcPr>
            <w:tcW w:w="1701" w:type="dxa"/>
          </w:tcPr>
          <w:p w14:paraId="2B793F15"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6575CD69"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Беседа о сущности понятий «суверенитет», «технологический суверенитет», «цифровая экономика».</w:t>
            </w:r>
          </w:p>
          <w:p w14:paraId="73562B9A" w14:textId="77777777" w:rsidR="003608EB" w:rsidRPr="003608EB" w:rsidRDefault="003608EB" w:rsidP="00AC16A5">
            <w:pPr>
              <w:widowControl w:val="0"/>
              <w:autoSpaceDE w:val="0"/>
              <w:autoSpaceDN w:val="0"/>
              <w:spacing w:after="0" w:line="276" w:lineRule="auto"/>
              <w:ind w:left="107" w:right="96" w:firstLine="339"/>
              <w:rPr>
                <w:rFonts w:ascii="Times New Roman" w:hAnsi="Times New Roman"/>
                <w:sz w:val="28"/>
                <w:szCs w:val="28"/>
                <w:lang w:eastAsia="en-US"/>
              </w:rPr>
            </w:pPr>
            <w:r w:rsidRPr="003608EB">
              <w:rPr>
                <w:rFonts w:ascii="Times New Roman" w:hAnsi="Times New Roman"/>
                <w:sz w:val="28"/>
                <w:szCs w:val="28"/>
                <w:lang w:eastAsia="en-US"/>
              </w:rPr>
              <w:t>Просмотр видеоролика о цифровых технологиях, вошедших в современную жизнь многих россиян, в экономику, образование и культуру страны. Дискуссия, в ходе которой школьники высказывают свои мнения о возможностях и рисках, которые появляются в связи с проникновением искусственного интеллекта во многие сферы не только экономики, но и культуры, образования, спорта.</w:t>
            </w:r>
          </w:p>
          <w:p w14:paraId="4BD3B9D1" w14:textId="77777777" w:rsidR="003608EB" w:rsidRPr="003608EB" w:rsidRDefault="003608EB" w:rsidP="00AC16A5">
            <w:pPr>
              <w:widowControl w:val="0"/>
              <w:autoSpaceDE w:val="0"/>
              <w:autoSpaceDN w:val="0"/>
              <w:spacing w:after="0" w:line="276" w:lineRule="auto"/>
              <w:ind w:left="107" w:right="98" w:firstLine="339"/>
              <w:rPr>
                <w:rFonts w:ascii="Times New Roman" w:hAnsi="Times New Roman"/>
                <w:sz w:val="28"/>
                <w:szCs w:val="28"/>
                <w:lang w:eastAsia="en-US"/>
              </w:rPr>
            </w:pPr>
            <w:r w:rsidRPr="003608EB">
              <w:rPr>
                <w:rFonts w:ascii="Times New Roman" w:hAnsi="Times New Roman"/>
                <w:sz w:val="28"/>
                <w:szCs w:val="28"/>
                <w:lang w:eastAsia="en-US"/>
              </w:rPr>
              <w:t xml:space="preserve">Игра-викторина «Язык не для всех», в ходе которой школьники </w:t>
            </w:r>
            <w:r w:rsidRPr="003608EB">
              <w:rPr>
                <w:rFonts w:ascii="Times New Roman" w:hAnsi="Times New Roman"/>
                <w:sz w:val="28"/>
                <w:szCs w:val="28"/>
                <w:lang w:eastAsia="en-US"/>
              </w:rPr>
              <w:lastRenderedPageBreak/>
              <w:t>знакомятся с новыми понятиями в области цифровых технологий и с профессиями будущего.</w:t>
            </w:r>
          </w:p>
          <w:p w14:paraId="148C5EF8" w14:textId="77777777" w:rsidR="003608EB" w:rsidRPr="003608EB" w:rsidRDefault="003608EB" w:rsidP="00AC16A5">
            <w:pPr>
              <w:widowControl w:val="0"/>
              <w:autoSpaceDE w:val="0"/>
              <w:autoSpaceDN w:val="0"/>
              <w:spacing w:after="0" w:line="276" w:lineRule="auto"/>
              <w:ind w:left="107" w:right="95" w:firstLine="339"/>
              <w:rPr>
                <w:rFonts w:ascii="Times New Roman" w:hAnsi="Times New Roman"/>
                <w:sz w:val="28"/>
                <w:szCs w:val="28"/>
                <w:lang w:eastAsia="en-US"/>
              </w:rPr>
            </w:pPr>
            <w:r w:rsidRPr="003608EB">
              <w:rPr>
                <w:rFonts w:ascii="Times New Roman" w:hAnsi="Times New Roman"/>
                <w:sz w:val="28"/>
                <w:szCs w:val="28"/>
                <w:lang w:eastAsia="en-US"/>
              </w:rPr>
              <w:t>Интерактивное путешествие по городу профессий будущего, в ходе которого школьники знакомятся с двенадцатью направлениями профессиональной деятельности, которые охватывают 50 перспективных профессий.</w:t>
            </w:r>
          </w:p>
          <w:p w14:paraId="682413FA" w14:textId="77777777" w:rsidR="003608EB" w:rsidRPr="003608EB" w:rsidRDefault="003608EB" w:rsidP="00AC16A5">
            <w:pPr>
              <w:widowControl w:val="0"/>
              <w:autoSpaceDE w:val="0"/>
              <w:autoSpaceDN w:val="0"/>
              <w:spacing w:after="0" w:line="276" w:lineRule="auto"/>
              <w:ind w:left="107" w:right="94" w:firstLine="339"/>
              <w:rPr>
                <w:rFonts w:ascii="Times New Roman" w:hAnsi="Times New Roman"/>
                <w:sz w:val="28"/>
                <w:szCs w:val="28"/>
                <w:lang w:eastAsia="en-US"/>
              </w:rPr>
            </w:pPr>
            <w:r w:rsidRPr="003608EB">
              <w:rPr>
                <w:rFonts w:ascii="Times New Roman" w:hAnsi="Times New Roman"/>
                <w:sz w:val="28"/>
                <w:szCs w:val="28"/>
                <w:lang w:eastAsia="en-US"/>
              </w:rPr>
              <w:t>Рефлексивная беседа, в ходе которой педагог просит школьников завершить некоторые из предложений, например: «Самое большое открытие, которое я сделал на этом занятии – это …»; «Все говорят, что без цифры сегодняшняя жизнь просто невозможна, я с этим утверждением …»; «Если у меня спросят, готов ли я учится всю свою</w:t>
            </w:r>
          </w:p>
          <w:p w14:paraId="4B1F4D63" w14:textId="77777777" w:rsidR="003608EB" w:rsidRPr="003608EB" w:rsidRDefault="003608EB" w:rsidP="00AC16A5">
            <w:pPr>
              <w:widowControl w:val="0"/>
              <w:autoSpaceDE w:val="0"/>
              <w:autoSpaceDN w:val="0"/>
              <w:spacing w:after="0" w:line="276" w:lineRule="auto"/>
              <w:ind w:left="107" w:firstLine="339"/>
              <w:rPr>
                <w:rFonts w:ascii="Times New Roman" w:hAnsi="Times New Roman"/>
                <w:sz w:val="28"/>
                <w:szCs w:val="28"/>
                <w:lang w:eastAsia="en-US"/>
              </w:rPr>
            </w:pPr>
            <w:r w:rsidRPr="003608EB">
              <w:rPr>
                <w:rFonts w:ascii="Times New Roman" w:hAnsi="Times New Roman"/>
                <w:sz w:val="28"/>
                <w:szCs w:val="28"/>
                <w:lang w:eastAsia="en-US"/>
              </w:rPr>
              <w:t>жизнь, то я отвечу …»</w:t>
            </w:r>
          </w:p>
        </w:tc>
        <w:tc>
          <w:tcPr>
            <w:tcW w:w="2409" w:type="dxa"/>
          </w:tcPr>
          <w:p w14:paraId="0AE8BA91"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59"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11C95DF0" w14:textId="77777777" w:rsidTr="00AC16A5">
        <w:tc>
          <w:tcPr>
            <w:tcW w:w="2376" w:type="dxa"/>
          </w:tcPr>
          <w:p w14:paraId="3A0334B4"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11.О взаимоотношениях в семье (День матери)</w:t>
            </w:r>
          </w:p>
        </w:tc>
        <w:tc>
          <w:tcPr>
            <w:tcW w:w="1701" w:type="dxa"/>
          </w:tcPr>
          <w:p w14:paraId="2809B7AE" w14:textId="77777777" w:rsidR="003608EB" w:rsidRPr="003608EB" w:rsidRDefault="003608EB" w:rsidP="00AC16A5">
            <w:pPr>
              <w:widowControl w:val="0"/>
              <w:autoSpaceDE w:val="0"/>
              <w:autoSpaceDN w:val="0"/>
              <w:spacing w:after="0" w:line="276" w:lineRule="auto"/>
              <w:ind w:left="447" w:right="98"/>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17D86355"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 xml:space="preserve">Участие в игре «Незаконченное предложение», во время которой каждый школьник продолжает предложение «Первое, что приходит в голову, когда я слышу </w:t>
            </w:r>
            <w:r w:rsidRPr="003608EB">
              <w:rPr>
                <w:rFonts w:ascii="Times New Roman" w:hAnsi="Times New Roman"/>
                <w:sz w:val="28"/>
                <w:szCs w:val="28"/>
                <w:lang w:eastAsia="en-US"/>
              </w:rPr>
              <w:lastRenderedPageBreak/>
              <w:t>слово «мама» …»</w:t>
            </w:r>
          </w:p>
          <w:p w14:paraId="6367748A"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групповом обсуждении случаев недопонимания мам и детей.</w:t>
            </w:r>
          </w:p>
          <w:p w14:paraId="12EEC8F9"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Поиск причин этого в процессе групповой работы.</w:t>
            </w:r>
          </w:p>
          <w:p w14:paraId="6DA0AF14"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беседе о том, что делает наших мам счастливыми</w:t>
            </w:r>
          </w:p>
        </w:tc>
        <w:tc>
          <w:tcPr>
            <w:tcW w:w="2409" w:type="dxa"/>
          </w:tcPr>
          <w:p w14:paraId="48697C10"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60"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11DD93B7" w14:textId="77777777" w:rsidTr="00AC16A5">
        <w:tc>
          <w:tcPr>
            <w:tcW w:w="2376" w:type="dxa"/>
          </w:tcPr>
          <w:p w14:paraId="752577C8"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12.Что такое Родина? (региональный и местный компонент)</w:t>
            </w:r>
          </w:p>
        </w:tc>
        <w:tc>
          <w:tcPr>
            <w:tcW w:w="1701" w:type="dxa"/>
          </w:tcPr>
          <w:p w14:paraId="39712B51" w14:textId="77777777" w:rsidR="003608EB" w:rsidRPr="003608EB" w:rsidRDefault="003608EB" w:rsidP="00AC16A5">
            <w:pPr>
              <w:widowControl w:val="0"/>
              <w:autoSpaceDE w:val="0"/>
              <w:autoSpaceDN w:val="0"/>
              <w:spacing w:after="0" w:line="276" w:lineRule="auto"/>
              <w:ind w:left="107" w:right="98"/>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45979F69"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беседе о том, когда каждый из нас чувствовал гордость при виде государственных символов нашей страны. Какова региональная символика? Что означают элементы герба, флага?</w:t>
            </w:r>
          </w:p>
          <w:p w14:paraId="64CB68F1"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Знакомство с традициями народов, живущих на территории России.</w:t>
            </w:r>
          </w:p>
          <w:p w14:paraId="6A85D1AC"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дискуссии о том, что объединяет людей разных национальностей в одной стране, что им в этом помогает?</w:t>
            </w:r>
          </w:p>
        </w:tc>
        <w:tc>
          <w:tcPr>
            <w:tcW w:w="2409" w:type="dxa"/>
          </w:tcPr>
          <w:p w14:paraId="2AC99172"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61"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46E1CF42" w14:textId="77777777" w:rsidTr="00AC16A5">
        <w:tc>
          <w:tcPr>
            <w:tcW w:w="2376" w:type="dxa"/>
          </w:tcPr>
          <w:p w14:paraId="7C788A06"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13.Мы вместе</w:t>
            </w:r>
          </w:p>
        </w:tc>
        <w:tc>
          <w:tcPr>
            <w:tcW w:w="1701" w:type="dxa"/>
          </w:tcPr>
          <w:p w14:paraId="37541160"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2F2B59D5"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Знакомство школьников с информацией о создании в Международного Комитета Красного Креста.</w:t>
            </w:r>
          </w:p>
          <w:p w14:paraId="2D21FE92"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 xml:space="preserve">Участие в обсуждении вопроса: действительно ли создание именно этой организации можно считать началом волонтерского </w:t>
            </w:r>
            <w:r w:rsidRPr="003608EB">
              <w:rPr>
                <w:rFonts w:ascii="Times New Roman" w:hAnsi="Times New Roman"/>
                <w:sz w:val="28"/>
                <w:szCs w:val="28"/>
                <w:lang w:eastAsia="en-US"/>
              </w:rPr>
              <w:lastRenderedPageBreak/>
              <w:t>движения?</w:t>
            </w:r>
          </w:p>
          <w:p w14:paraId="0C2FF7BE"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Работа в группах по составлению списка особенностей волонтерской деятельности.</w:t>
            </w:r>
          </w:p>
          <w:p w14:paraId="273FD931"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Обмен историями из жизни о волонтёрской деятельности</w:t>
            </w:r>
          </w:p>
        </w:tc>
        <w:tc>
          <w:tcPr>
            <w:tcW w:w="2409" w:type="dxa"/>
          </w:tcPr>
          <w:p w14:paraId="577BE3DF"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62"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59E0F691" w14:textId="77777777" w:rsidTr="00AC16A5">
        <w:tc>
          <w:tcPr>
            <w:tcW w:w="2376" w:type="dxa"/>
          </w:tcPr>
          <w:p w14:paraId="5FD8EA5F"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14.Главный закон страны</w:t>
            </w:r>
          </w:p>
        </w:tc>
        <w:tc>
          <w:tcPr>
            <w:tcW w:w="1701" w:type="dxa"/>
          </w:tcPr>
          <w:p w14:paraId="1FA41EB9"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763B5B5F"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во вступительной беседе о значении слова «конституция» и о жизни без конституции.</w:t>
            </w:r>
          </w:p>
          <w:p w14:paraId="5E2D463E"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обсуждении ситуаций, в которых было нарушение прав или невыполнение обязанностей.</w:t>
            </w:r>
          </w:p>
          <w:p w14:paraId="09ECA6BF"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игре «Незаконченное предложение», во время которой каждый школьник продолжает предложение «Нужно знать Конституцию, потому что…»</w:t>
            </w:r>
          </w:p>
          <w:p w14:paraId="56C5A847"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дискуссии об осознанном поведении и личной ответственности</w:t>
            </w:r>
          </w:p>
        </w:tc>
        <w:tc>
          <w:tcPr>
            <w:tcW w:w="2409" w:type="dxa"/>
          </w:tcPr>
          <w:p w14:paraId="77D5A327"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63"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20BDE1FB" w14:textId="77777777" w:rsidTr="00AC16A5">
        <w:tc>
          <w:tcPr>
            <w:tcW w:w="2376" w:type="dxa"/>
          </w:tcPr>
          <w:p w14:paraId="26600BFE"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15.Герои нашего времени</w:t>
            </w:r>
          </w:p>
        </w:tc>
        <w:tc>
          <w:tcPr>
            <w:tcW w:w="1701" w:type="dxa"/>
          </w:tcPr>
          <w:p w14:paraId="4DB8D7A7"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47360D57"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во вступительной беседе о непростой судьбе нашей страны, о войнах, которые выпали на долю народа и о героизме тех, кто вставал на ее защиту.</w:t>
            </w:r>
          </w:p>
          <w:p w14:paraId="7FAA9D1E"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lastRenderedPageBreak/>
              <w:t>Участие в дискуссии о том, есть ли место героизму сегодня?</w:t>
            </w:r>
          </w:p>
          <w:p w14:paraId="4F5A71EC"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Обсуждение мнений школьников.</w:t>
            </w:r>
          </w:p>
          <w:p w14:paraId="5BD14579"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игре «Качества современного героя»</w:t>
            </w:r>
          </w:p>
        </w:tc>
        <w:tc>
          <w:tcPr>
            <w:tcW w:w="2409" w:type="dxa"/>
          </w:tcPr>
          <w:p w14:paraId="06630B87"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64"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4C402034" w14:textId="77777777" w:rsidTr="00AC16A5">
        <w:tc>
          <w:tcPr>
            <w:tcW w:w="2376" w:type="dxa"/>
          </w:tcPr>
          <w:p w14:paraId="2F932CE8"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16.Новогодние семейные традиции разных народов России</w:t>
            </w:r>
          </w:p>
        </w:tc>
        <w:tc>
          <w:tcPr>
            <w:tcW w:w="1701" w:type="dxa"/>
          </w:tcPr>
          <w:p w14:paraId="3C2E8823"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602987F8"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Игра «Вопрос из шляпы» (Все ли вы знаете о Новом годе?)</w:t>
            </w:r>
          </w:p>
          <w:p w14:paraId="34522C75"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дискуссии «Поделись новогодней традицией, которая объединяет народы нашей страны».</w:t>
            </w:r>
          </w:p>
          <w:p w14:paraId="4F80458B"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беседе о том, что чаще всего мы мечтаем о материальных подарках, но есть ли что-то, что мы хотели бы изменить в себе в Новом году?</w:t>
            </w:r>
          </w:p>
          <w:p w14:paraId="06F8B274"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разговоре о новогодних приметах, подарках.</w:t>
            </w:r>
          </w:p>
        </w:tc>
        <w:tc>
          <w:tcPr>
            <w:tcW w:w="2409" w:type="dxa"/>
          </w:tcPr>
          <w:p w14:paraId="0DE2AE29"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65"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14D89A0E" w14:textId="77777777" w:rsidTr="00AC16A5">
        <w:tc>
          <w:tcPr>
            <w:tcW w:w="2376" w:type="dxa"/>
          </w:tcPr>
          <w:p w14:paraId="53204567"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17.От А до Я.</w:t>
            </w:r>
          </w:p>
          <w:p w14:paraId="18136A72"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450 лет "Азбуке" Ивана Фёдорова</w:t>
            </w:r>
          </w:p>
        </w:tc>
        <w:tc>
          <w:tcPr>
            <w:tcW w:w="1701" w:type="dxa"/>
          </w:tcPr>
          <w:p w14:paraId="3BE74BB7"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33507D14"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Беседа о разных способах передачи информации. Блиц-опрос «Интересные факты об Азбуке».</w:t>
            </w:r>
          </w:p>
          <w:p w14:paraId="31DB3AB0" w14:textId="77777777" w:rsidR="003608EB" w:rsidRPr="003608EB" w:rsidRDefault="003608EB" w:rsidP="00AC16A5">
            <w:pPr>
              <w:widowControl w:val="0"/>
              <w:tabs>
                <w:tab w:val="left" w:pos="2341"/>
                <w:tab w:val="left" w:pos="3306"/>
                <w:tab w:val="left" w:pos="4466"/>
                <w:tab w:val="left" w:pos="5693"/>
                <w:tab w:val="left" w:pos="7058"/>
                <w:tab w:val="left" w:pos="7419"/>
              </w:tabs>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Эвристическая</w:t>
            </w:r>
            <w:r w:rsidRPr="003608EB">
              <w:rPr>
                <w:rFonts w:ascii="Times New Roman" w:hAnsi="Times New Roman"/>
                <w:sz w:val="28"/>
                <w:szCs w:val="28"/>
                <w:lang w:eastAsia="en-US"/>
              </w:rPr>
              <w:tab/>
              <w:t>беседа «Первая</w:t>
            </w:r>
            <w:r w:rsidRPr="003608EB">
              <w:rPr>
                <w:rFonts w:ascii="Times New Roman" w:hAnsi="Times New Roman"/>
                <w:sz w:val="28"/>
                <w:szCs w:val="28"/>
                <w:lang w:eastAsia="en-US"/>
              </w:rPr>
              <w:tab/>
              <w:t>печатная «Азбука»: в чем особенности».</w:t>
            </w:r>
          </w:p>
          <w:p w14:paraId="42674449"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 xml:space="preserve">Интерактивные задания, связанные с содержанием </w:t>
            </w:r>
            <w:r w:rsidRPr="003608EB">
              <w:rPr>
                <w:rFonts w:ascii="Times New Roman" w:hAnsi="Times New Roman"/>
                <w:sz w:val="28"/>
                <w:szCs w:val="28"/>
                <w:lang w:eastAsia="en-US"/>
              </w:rPr>
              <w:lastRenderedPageBreak/>
              <w:t>«Азбуки».</w:t>
            </w:r>
          </w:p>
        </w:tc>
        <w:tc>
          <w:tcPr>
            <w:tcW w:w="2409" w:type="dxa"/>
          </w:tcPr>
          <w:p w14:paraId="0EB36FE7"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66"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41C6E710" w14:textId="77777777" w:rsidTr="00AC16A5">
        <w:tc>
          <w:tcPr>
            <w:tcW w:w="2376" w:type="dxa"/>
          </w:tcPr>
          <w:p w14:paraId="549ADA36"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18.Налоговая грамотность</w:t>
            </w:r>
          </w:p>
        </w:tc>
        <w:tc>
          <w:tcPr>
            <w:tcW w:w="1701" w:type="dxa"/>
          </w:tcPr>
          <w:p w14:paraId="53B21C43" w14:textId="77777777" w:rsidR="003608EB" w:rsidRPr="003608EB" w:rsidRDefault="003608EB" w:rsidP="00AC16A5">
            <w:pPr>
              <w:widowControl w:val="0"/>
              <w:autoSpaceDE w:val="0"/>
              <w:autoSpaceDN w:val="0"/>
              <w:spacing w:after="0" w:line="276" w:lineRule="auto"/>
              <w:ind w:left="107" w:right="98"/>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72F31D97"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Беседа о том, что такое налоговая система.</w:t>
            </w:r>
          </w:p>
          <w:p w14:paraId="73C30F3B"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Блиц-опрос «Для чего государству необходим бюджет?». Беседа «Права и обязанности налогоплательщика».</w:t>
            </w:r>
          </w:p>
          <w:p w14:paraId="1D2C417F"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Интерактивное задание «Создай и распредели бюджет».</w:t>
            </w:r>
          </w:p>
        </w:tc>
        <w:tc>
          <w:tcPr>
            <w:tcW w:w="2409" w:type="dxa"/>
          </w:tcPr>
          <w:p w14:paraId="45D970BD"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67"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78B39E35" w14:textId="77777777" w:rsidTr="00AC16A5">
        <w:tc>
          <w:tcPr>
            <w:tcW w:w="2376" w:type="dxa"/>
          </w:tcPr>
          <w:p w14:paraId="069B39F1"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19.Непокоренные.</w:t>
            </w:r>
          </w:p>
          <w:p w14:paraId="0C0A7FF6"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80 лет со дня полного освобождения Ленинграда от</w:t>
            </w:r>
          </w:p>
          <w:p w14:paraId="09DBB6B2" w14:textId="77777777" w:rsidR="003608EB" w:rsidRPr="003608EB" w:rsidRDefault="003608EB" w:rsidP="00AC16A5">
            <w:pPr>
              <w:widowControl w:val="0"/>
              <w:autoSpaceDE w:val="0"/>
              <w:autoSpaceDN w:val="0"/>
              <w:spacing w:before="1"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фашистской блокады</w:t>
            </w:r>
          </w:p>
        </w:tc>
        <w:tc>
          <w:tcPr>
            <w:tcW w:w="1701" w:type="dxa"/>
          </w:tcPr>
          <w:p w14:paraId="4CFC723A" w14:textId="77777777" w:rsidR="003608EB" w:rsidRPr="003608EB" w:rsidRDefault="003608EB" w:rsidP="00AC16A5">
            <w:pPr>
              <w:widowControl w:val="0"/>
              <w:autoSpaceDE w:val="0"/>
              <w:autoSpaceDN w:val="0"/>
              <w:spacing w:after="0" w:line="276" w:lineRule="auto"/>
              <w:ind w:left="107" w:right="98"/>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0BB6F151"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блиц-опросе «Что вы знаете о блокаде Ленинграда; каким образом город попал в кольцо; зачем Гитлер хотел захватить город; почему Ладожское озеро называют дорогой жизни; чем стало полное освобождение Ленинграда от фашистской блокады для всей страны, для хода Великой Отечественной войны?»</w:t>
            </w:r>
          </w:p>
          <w:p w14:paraId="04546687"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Беседа о том, что помогало людям выстоять в осажденном городе.</w:t>
            </w:r>
          </w:p>
          <w:p w14:paraId="34EE0210"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Работа в парах с дальнейшим обобщением: почему планам Гитлера не суждено было сбыться?</w:t>
            </w:r>
          </w:p>
        </w:tc>
        <w:tc>
          <w:tcPr>
            <w:tcW w:w="2409" w:type="dxa"/>
          </w:tcPr>
          <w:p w14:paraId="29D2026B"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68"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4937A75B" w14:textId="77777777" w:rsidTr="00AC16A5">
        <w:tc>
          <w:tcPr>
            <w:tcW w:w="2376" w:type="dxa"/>
          </w:tcPr>
          <w:p w14:paraId="1DC94134"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20.Союзники России</w:t>
            </w:r>
          </w:p>
        </w:tc>
        <w:tc>
          <w:tcPr>
            <w:tcW w:w="1701" w:type="dxa"/>
          </w:tcPr>
          <w:p w14:paraId="4CD73BBC"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781B7EF3" w14:textId="77777777" w:rsidR="003608EB" w:rsidRPr="003608EB" w:rsidRDefault="003608EB" w:rsidP="00AC16A5">
            <w:pPr>
              <w:widowControl w:val="0"/>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Беседа о государствах-союзниках Российской Федерации.</w:t>
            </w:r>
          </w:p>
          <w:p w14:paraId="51E22072" w14:textId="77777777" w:rsidR="003608EB" w:rsidRPr="003608EB" w:rsidRDefault="003608EB" w:rsidP="00AC16A5">
            <w:pPr>
              <w:widowControl w:val="0"/>
              <w:tabs>
                <w:tab w:val="left" w:pos="2166"/>
                <w:tab w:val="left" w:pos="3323"/>
                <w:tab w:val="left" w:pos="5288"/>
                <w:tab w:val="left" w:pos="6677"/>
              </w:tabs>
              <w:autoSpaceDE w:val="0"/>
              <w:autoSpaceDN w:val="0"/>
              <w:spacing w:before="1"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 xml:space="preserve">Блиц-опрос: «Какие традиционные ценности </w:t>
            </w:r>
            <w:r w:rsidRPr="003608EB">
              <w:rPr>
                <w:rFonts w:ascii="Times New Roman" w:hAnsi="Times New Roman"/>
                <w:sz w:val="28"/>
                <w:szCs w:val="28"/>
                <w:lang w:eastAsia="en-US"/>
              </w:rPr>
              <w:lastRenderedPageBreak/>
              <w:t>разделяют союзники?».</w:t>
            </w:r>
          </w:p>
          <w:p w14:paraId="6B038C1B"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Дискуссия: права и обязанности союзных государств.</w:t>
            </w:r>
          </w:p>
          <w:p w14:paraId="0222C7B9"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В чем заключается союзническая поддержка? Что Россия делает для союзников?</w:t>
            </w:r>
          </w:p>
        </w:tc>
        <w:tc>
          <w:tcPr>
            <w:tcW w:w="2409" w:type="dxa"/>
          </w:tcPr>
          <w:p w14:paraId="0B54A481"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69"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2CF1D623" w14:textId="77777777" w:rsidTr="00AC16A5">
        <w:tc>
          <w:tcPr>
            <w:tcW w:w="2376" w:type="dxa"/>
          </w:tcPr>
          <w:p w14:paraId="771C2B42"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21.190 лет со дня рождения Д. Менделеева.</w:t>
            </w:r>
          </w:p>
          <w:p w14:paraId="0EB47266"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День российской науки</w:t>
            </w:r>
          </w:p>
        </w:tc>
        <w:tc>
          <w:tcPr>
            <w:tcW w:w="1701" w:type="dxa"/>
          </w:tcPr>
          <w:p w14:paraId="3B956A6D"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6E20BA5A"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во вступительной беседе о том, какой была бы жизнь человека без научных достижений.</w:t>
            </w:r>
          </w:p>
          <w:p w14:paraId="7899F7F7" w14:textId="77777777" w:rsidR="003608EB" w:rsidRPr="003608EB" w:rsidRDefault="003608EB" w:rsidP="00AC16A5">
            <w:pPr>
              <w:widowControl w:val="0"/>
              <w:tabs>
                <w:tab w:val="left" w:pos="1616"/>
                <w:tab w:val="left" w:pos="1993"/>
                <w:tab w:val="left" w:pos="2974"/>
                <w:tab w:val="left" w:pos="3491"/>
                <w:tab w:val="left" w:pos="4827"/>
                <w:tab w:val="left" w:pos="6041"/>
                <w:tab w:val="left" w:pos="6433"/>
              </w:tabs>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Участие</w:t>
            </w:r>
            <w:r w:rsidRPr="003608EB">
              <w:rPr>
                <w:rFonts w:ascii="Times New Roman" w:hAnsi="Times New Roman"/>
                <w:sz w:val="28"/>
                <w:szCs w:val="28"/>
                <w:lang w:eastAsia="en-US"/>
              </w:rPr>
              <w:tab/>
              <w:t>в</w:t>
            </w:r>
            <w:r w:rsidRPr="003608EB">
              <w:rPr>
                <w:rFonts w:ascii="Times New Roman" w:hAnsi="Times New Roman"/>
                <w:sz w:val="28"/>
                <w:szCs w:val="28"/>
                <w:lang w:eastAsia="en-US"/>
              </w:rPr>
              <w:tab/>
              <w:t>беседе</w:t>
            </w:r>
            <w:r w:rsidRPr="003608EB">
              <w:rPr>
                <w:rFonts w:ascii="Times New Roman" w:hAnsi="Times New Roman"/>
                <w:sz w:val="28"/>
                <w:szCs w:val="28"/>
                <w:lang w:eastAsia="en-US"/>
              </w:rPr>
              <w:tab/>
              <w:t>об основных</w:t>
            </w:r>
            <w:r w:rsidRPr="003608EB">
              <w:rPr>
                <w:rFonts w:ascii="Times New Roman" w:hAnsi="Times New Roman"/>
                <w:sz w:val="28"/>
                <w:szCs w:val="28"/>
                <w:lang w:eastAsia="en-US"/>
              </w:rPr>
              <w:tab/>
              <w:t>научных</w:t>
            </w:r>
            <w:r w:rsidRPr="003608EB">
              <w:rPr>
                <w:rFonts w:ascii="Times New Roman" w:hAnsi="Times New Roman"/>
                <w:sz w:val="28"/>
                <w:szCs w:val="28"/>
                <w:lang w:eastAsia="en-US"/>
              </w:rPr>
              <w:tab/>
              <w:t>и технических достижениях в нашей стране.</w:t>
            </w:r>
          </w:p>
          <w:p w14:paraId="45CAC6E0"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интерактивном задании «Д.И. Менделеев: не только химия».</w:t>
            </w:r>
          </w:p>
          <w:p w14:paraId="0F3C5ADE"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блиц – опросе «Примеры использования достижений науки в повседневной жизни».</w:t>
            </w:r>
          </w:p>
          <w:p w14:paraId="1976A1CF"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Работа в группах с дальнейшим обобщением: «Плюсы и минусы научно-технического прогресса»</w:t>
            </w:r>
          </w:p>
        </w:tc>
        <w:tc>
          <w:tcPr>
            <w:tcW w:w="2409" w:type="dxa"/>
          </w:tcPr>
          <w:p w14:paraId="772A4DA6"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70"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0887935C" w14:textId="77777777" w:rsidTr="00AC16A5">
        <w:tc>
          <w:tcPr>
            <w:tcW w:w="2376" w:type="dxa"/>
          </w:tcPr>
          <w:p w14:paraId="54B0C7DE"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22.День первооткрывателя</w:t>
            </w:r>
          </w:p>
        </w:tc>
        <w:tc>
          <w:tcPr>
            <w:tcW w:w="1701" w:type="dxa"/>
          </w:tcPr>
          <w:p w14:paraId="1CF0709C"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4F1CC5CC"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 xml:space="preserve">Мотивационная беседа о первооткрывателях, открытиях и удивительных местах России. Мозговой штурм, в ходе которого школьники за 1 минуту должны назвать 15 </w:t>
            </w:r>
            <w:r w:rsidRPr="003608EB">
              <w:rPr>
                <w:rFonts w:ascii="Times New Roman" w:hAnsi="Times New Roman"/>
                <w:sz w:val="28"/>
                <w:szCs w:val="28"/>
                <w:lang w:eastAsia="en-US"/>
              </w:rPr>
              <w:lastRenderedPageBreak/>
              <w:t>российских городов; за вторую минуту - 15 российских рек; за третью – 15 названий деревьев, кустарников и цветов, которые растут в их регионе.</w:t>
            </w:r>
          </w:p>
          <w:p w14:paraId="1DDCF4A2"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Просмотр и обсуждение видеоролика Русского географического общества о русских землепроходцах.</w:t>
            </w:r>
          </w:p>
          <w:p w14:paraId="40A1B64E"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Игра «Своя игра», в которой разыгрываются вопросы об уникальных местах России и их первооткрывателях.</w:t>
            </w:r>
          </w:p>
          <w:p w14:paraId="16DBA4CE"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Рефлексивная беседа со школьниками, в процессе которой они продолжают предложения, начало которых произносит педагог: «Я никогда не знал, что …»; «Если бы я делал пост в социальных сетях по итогам нашего сегодняшнего разговора, то я назвал бы его …»;</w:t>
            </w:r>
          </w:p>
          <w:p w14:paraId="034E3DD8"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«Каждый может стать первооткрывателем, потому что …».</w:t>
            </w:r>
          </w:p>
        </w:tc>
        <w:tc>
          <w:tcPr>
            <w:tcW w:w="2409" w:type="dxa"/>
          </w:tcPr>
          <w:p w14:paraId="6BA73420"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71"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6A747C39" w14:textId="77777777" w:rsidTr="00AC16A5">
        <w:tc>
          <w:tcPr>
            <w:tcW w:w="2376" w:type="dxa"/>
          </w:tcPr>
          <w:p w14:paraId="542CF1D5"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23.День защитника Отечества.</w:t>
            </w:r>
          </w:p>
          <w:p w14:paraId="5B46682C"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 xml:space="preserve">280 лет со дня рождения Федора </w:t>
            </w:r>
            <w:r w:rsidRPr="003608EB">
              <w:rPr>
                <w:rFonts w:ascii="Times New Roman" w:hAnsi="Times New Roman"/>
                <w:b/>
                <w:sz w:val="28"/>
                <w:szCs w:val="28"/>
                <w:lang w:eastAsia="en-US"/>
              </w:rPr>
              <w:lastRenderedPageBreak/>
              <w:t>Ушакова</w:t>
            </w:r>
          </w:p>
        </w:tc>
        <w:tc>
          <w:tcPr>
            <w:tcW w:w="1701" w:type="dxa"/>
          </w:tcPr>
          <w:p w14:paraId="37173A20"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lastRenderedPageBreak/>
              <w:t>1</w:t>
            </w:r>
          </w:p>
        </w:tc>
        <w:tc>
          <w:tcPr>
            <w:tcW w:w="3828" w:type="dxa"/>
          </w:tcPr>
          <w:p w14:paraId="111DA4CF"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интеллектуальной разминке «Что вы знаете о Дне защитника Отечества».</w:t>
            </w:r>
          </w:p>
          <w:p w14:paraId="3948621B"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 xml:space="preserve">Участие в дискуссии о причинах выбора </w:t>
            </w:r>
            <w:r w:rsidRPr="003608EB">
              <w:rPr>
                <w:rFonts w:ascii="Times New Roman" w:hAnsi="Times New Roman"/>
                <w:sz w:val="28"/>
                <w:szCs w:val="28"/>
                <w:lang w:eastAsia="en-US"/>
              </w:rPr>
              <w:lastRenderedPageBreak/>
              <w:t>профессии военного.</w:t>
            </w:r>
          </w:p>
          <w:p w14:paraId="28E87589"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работе в парах: знакомство с примерами военных действий, в которых выручала смекалка.</w:t>
            </w:r>
          </w:p>
          <w:p w14:paraId="78F1C66F"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История и современность: уроки адмирала Ушакова.</w:t>
            </w:r>
          </w:p>
          <w:p w14:paraId="6E567CF8"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беседе о том, как жители России выражают свою благодарность защитникам Отечества</w:t>
            </w:r>
          </w:p>
        </w:tc>
        <w:tc>
          <w:tcPr>
            <w:tcW w:w="2409" w:type="dxa"/>
          </w:tcPr>
          <w:p w14:paraId="07051E9F"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72"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0AF20F09" w14:textId="77777777" w:rsidTr="00AC16A5">
        <w:tc>
          <w:tcPr>
            <w:tcW w:w="2376" w:type="dxa"/>
          </w:tcPr>
          <w:p w14:paraId="11CE74F8"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24.Как найти свое место в обществе</w:t>
            </w:r>
          </w:p>
        </w:tc>
        <w:tc>
          <w:tcPr>
            <w:tcW w:w="1701" w:type="dxa"/>
          </w:tcPr>
          <w:p w14:paraId="386A14E7"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58B0AE58"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Проблематизирующая беседа о трех слагаемых успешной самореализации человека в обществе: дружбе, семье и профессии.</w:t>
            </w:r>
          </w:p>
          <w:p w14:paraId="0D1D4A4D"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Выступление федерального спикера (о примерах и способах самореализации человека в различных сферах общественной жизни). Рефлексивная беседа «Мое будущее», в ходе которой школьники обсуждают вопросы о том, как найти хороших друзей, как найти спутника/спутницу жизни, чем руководствоваться в выборе профессии.</w:t>
            </w:r>
          </w:p>
          <w:p w14:paraId="37B827C4"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 xml:space="preserve">Групповая работа «Что я возьму с собой во взрослую жизнь?», в ходе которой </w:t>
            </w:r>
            <w:r w:rsidRPr="003608EB">
              <w:rPr>
                <w:rFonts w:ascii="Times New Roman" w:hAnsi="Times New Roman"/>
                <w:sz w:val="28"/>
                <w:szCs w:val="28"/>
                <w:lang w:eastAsia="en-US"/>
              </w:rPr>
              <w:lastRenderedPageBreak/>
              <w:t>школьники в каждой группе из набора карточек выбирают 5 и аргументируют всему классу свой выбор. В набор могут входить, например, карточки «умение готовить», «умение дружить», «умение учиться», «знать языки», «умение шутить» и т.д.</w:t>
            </w:r>
          </w:p>
        </w:tc>
        <w:tc>
          <w:tcPr>
            <w:tcW w:w="2409" w:type="dxa"/>
          </w:tcPr>
          <w:p w14:paraId="2EDA6218"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73"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676ABB6A" w14:textId="77777777" w:rsidTr="00AC16A5">
        <w:tc>
          <w:tcPr>
            <w:tcW w:w="2376" w:type="dxa"/>
          </w:tcPr>
          <w:p w14:paraId="0337775B"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25.Всемирный фестиваль молодежи</w:t>
            </w:r>
          </w:p>
        </w:tc>
        <w:tc>
          <w:tcPr>
            <w:tcW w:w="1701" w:type="dxa"/>
          </w:tcPr>
          <w:p w14:paraId="01EAA28C" w14:textId="77777777" w:rsidR="003608EB" w:rsidRPr="003608EB" w:rsidRDefault="003608EB" w:rsidP="00AC16A5">
            <w:pPr>
              <w:widowControl w:val="0"/>
              <w:autoSpaceDE w:val="0"/>
              <w:autoSpaceDN w:val="0"/>
              <w:spacing w:after="0" w:line="276" w:lineRule="auto"/>
              <w:ind w:left="107" w:right="98"/>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216A8917"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Групповая работа по созданию кластера «Всемирный фестиваль молодежи».</w:t>
            </w:r>
          </w:p>
          <w:p w14:paraId="0F19F29F"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Историческая справка об истории возникновения Всемирного фестиваля молодежи.</w:t>
            </w:r>
          </w:p>
          <w:p w14:paraId="717D8398"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Беседа «Эмблемы и символы фестивалей».</w:t>
            </w:r>
          </w:p>
          <w:p w14:paraId="772E4325" w14:textId="77777777" w:rsidR="003608EB" w:rsidRPr="003608EB" w:rsidRDefault="003608EB" w:rsidP="00AC16A5">
            <w:pPr>
              <w:widowControl w:val="0"/>
              <w:tabs>
                <w:tab w:val="left" w:pos="1916"/>
                <w:tab w:val="left" w:pos="3628"/>
                <w:tab w:val="left" w:pos="5059"/>
                <w:tab w:val="left" w:pos="6472"/>
                <w:tab w:val="left" w:pos="6895"/>
                <w:tab w:val="left" w:pos="7707"/>
              </w:tabs>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Дискуссия «Всемирный</w:t>
            </w:r>
            <w:r w:rsidR="006804BF">
              <w:rPr>
                <w:rFonts w:ascii="Times New Roman" w:hAnsi="Times New Roman"/>
                <w:sz w:val="28"/>
                <w:szCs w:val="28"/>
                <w:lang w:eastAsia="en-US"/>
              </w:rPr>
              <w:t xml:space="preserve"> </w:t>
            </w:r>
            <w:r w:rsidRPr="003608EB">
              <w:rPr>
                <w:rFonts w:ascii="Times New Roman" w:hAnsi="Times New Roman"/>
                <w:sz w:val="28"/>
                <w:szCs w:val="28"/>
                <w:lang w:eastAsia="en-US"/>
              </w:rPr>
              <w:t>фестиваль</w:t>
            </w:r>
            <w:r w:rsidRPr="003608EB">
              <w:rPr>
                <w:rFonts w:ascii="Times New Roman" w:hAnsi="Times New Roman"/>
                <w:sz w:val="28"/>
                <w:szCs w:val="28"/>
                <w:lang w:eastAsia="en-US"/>
              </w:rPr>
              <w:tab/>
              <w:t>молодежи–2024 в подробностях».</w:t>
            </w:r>
          </w:p>
        </w:tc>
        <w:tc>
          <w:tcPr>
            <w:tcW w:w="2409" w:type="dxa"/>
          </w:tcPr>
          <w:p w14:paraId="44D2D60E"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74"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764513E9" w14:textId="77777777" w:rsidTr="00AC16A5">
        <w:tc>
          <w:tcPr>
            <w:tcW w:w="2376" w:type="dxa"/>
          </w:tcPr>
          <w:p w14:paraId="04A4B3AB"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26.«Первым делом самолеты».</w:t>
            </w:r>
          </w:p>
          <w:p w14:paraId="3D8D58A6"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О гражданской авиации</w:t>
            </w:r>
          </w:p>
        </w:tc>
        <w:tc>
          <w:tcPr>
            <w:tcW w:w="1701" w:type="dxa"/>
          </w:tcPr>
          <w:p w14:paraId="728EB49D" w14:textId="77777777" w:rsidR="003608EB" w:rsidRPr="003608EB" w:rsidRDefault="003608EB" w:rsidP="00AC16A5">
            <w:pPr>
              <w:widowControl w:val="0"/>
              <w:autoSpaceDE w:val="0"/>
              <w:autoSpaceDN w:val="0"/>
              <w:spacing w:after="0" w:line="276" w:lineRule="auto"/>
              <w:ind w:left="107" w:right="98"/>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67B3E2D8"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Проблематизирующая беседа «Почему человек всегда хотел подняться в небо?», в ходе которой обсуждаются события, связанные с первыми попытками человека «обрести крылья».</w:t>
            </w:r>
          </w:p>
          <w:p w14:paraId="7B126363"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 xml:space="preserve">Видеоролик об истории российской авиации, от первого полета в 1913 году на первом в мире </w:t>
            </w:r>
            <w:r w:rsidRPr="003608EB">
              <w:rPr>
                <w:rFonts w:ascii="Times New Roman" w:hAnsi="Times New Roman"/>
                <w:sz w:val="28"/>
                <w:szCs w:val="28"/>
                <w:lang w:eastAsia="en-US"/>
              </w:rPr>
              <w:lastRenderedPageBreak/>
              <w:t>четырехмоторном самолете «Русский витязь» до современных авиалайнеров "Суперджет", МС-21, Ил-114- 300, Ту-214, Ил-96, "Байкал".</w:t>
            </w:r>
          </w:p>
          <w:p w14:paraId="0B7BD4E3"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Интерактивная игра «33 ступеньки в небо», в ходе которой школьники знакомятся с легендарными российскими пилотами, испытателями, конструкторами.</w:t>
            </w:r>
          </w:p>
          <w:p w14:paraId="28A2CF20"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Мастер-класс «Тренажер летчика», в ходе которого школьники выполняют некоторые упражнения и задания (например, «Компас»,</w:t>
            </w:r>
          </w:p>
          <w:p w14:paraId="08F0BD1E"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«Часы» и др.) которые предлагают современным пилотам при профотборе.</w:t>
            </w:r>
          </w:p>
          <w:p w14:paraId="1693EE1C"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Рефлексивная беседа «Я могу стать кем захочу, или уже нет?», в ходе которой подростки рассуждают об ограничениях, которые накладывает профессия пилота, о том, как может реализоваться мечта о небе, даже если нельзя стать летчиком.</w:t>
            </w:r>
          </w:p>
        </w:tc>
        <w:tc>
          <w:tcPr>
            <w:tcW w:w="2409" w:type="dxa"/>
          </w:tcPr>
          <w:p w14:paraId="44226337"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75"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6923A737" w14:textId="77777777" w:rsidTr="00AC16A5">
        <w:tc>
          <w:tcPr>
            <w:tcW w:w="2376" w:type="dxa"/>
          </w:tcPr>
          <w:p w14:paraId="5319D72A"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27.Крым. Путь домой</w:t>
            </w:r>
          </w:p>
        </w:tc>
        <w:tc>
          <w:tcPr>
            <w:tcW w:w="1701" w:type="dxa"/>
          </w:tcPr>
          <w:p w14:paraId="21605A79"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087BA33C"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беседе о географическом положении Крыма с использованием карты.</w:t>
            </w:r>
          </w:p>
          <w:p w14:paraId="0A31EF05"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lastRenderedPageBreak/>
              <w:t>Самостоятельная работа по изучению информации по истории Крыма. Работа в группах с обобщением: что с древних времен привлекало разные народы в Крымском полуострове?</w:t>
            </w:r>
          </w:p>
          <w:p w14:paraId="38AB4B77"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Обмен мнениями: что бы вы рекомендовали посетить в Крыму</w:t>
            </w:r>
          </w:p>
        </w:tc>
        <w:tc>
          <w:tcPr>
            <w:tcW w:w="2409" w:type="dxa"/>
          </w:tcPr>
          <w:p w14:paraId="1E7AD3FF"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76"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2B33F163" w14:textId="77777777" w:rsidTr="00AC16A5">
        <w:tc>
          <w:tcPr>
            <w:tcW w:w="2376" w:type="dxa"/>
          </w:tcPr>
          <w:p w14:paraId="17D2D10F"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28.Россия - здоровая держава</w:t>
            </w:r>
          </w:p>
        </w:tc>
        <w:tc>
          <w:tcPr>
            <w:tcW w:w="1701" w:type="dxa"/>
          </w:tcPr>
          <w:p w14:paraId="0DAAEB64" w14:textId="77777777" w:rsidR="003608EB" w:rsidRPr="003608EB" w:rsidRDefault="003608EB" w:rsidP="00AC16A5">
            <w:pPr>
              <w:widowControl w:val="0"/>
              <w:autoSpaceDE w:val="0"/>
              <w:autoSpaceDN w:val="0"/>
              <w:spacing w:after="0" w:line="276" w:lineRule="auto"/>
              <w:ind w:left="107" w:right="98"/>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711524FB"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Дискуссия «Основные правила здорового образа жизни». Групповая работа: составление памятки о ЗОЖ.</w:t>
            </w:r>
          </w:p>
          <w:p w14:paraId="5338A03A"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Дискуссия «Следуешь моде – вредишь здоровью» (о тату, пирсинге, энергетиках и т.д.).</w:t>
            </w:r>
          </w:p>
        </w:tc>
        <w:tc>
          <w:tcPr>
            <w:tcW w:w="2409" w:type="dxa"/>
          </w:tcPr>
          <w:p w14:paraId="3E67B267"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77"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086C904C" w14:textId="77777777" w:rsidTr="00AC16A5">
        <w:tc>
          <w:tcPr>
            <w:tcW w:w="2376" w:type="dxa"/>
          </w:tcPr>
          <w:p w14:paraId="02C01FE3"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29.Цирк! Цирк! Цирк! (К Международному дню цирка)</w:t>
            </w:r>
          </w:p>
        </w:tc>
        <w:tc>
          <w:tcPr>
            <w:tcW w:w="1701" w:type="dxa"/>
          </w:tcPr>
          <w:p w14:paraId="1F93EE6E"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092EB6D3"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Просмотр видеоролика об истории цирка в России, начиная с первого стационарного цирка, построенного в Петербурге в 1877 году.</w:t>
            </w:r>
          </w:p>
          <w:p w14:paraId="6028845B"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 xml:space="preserve">Беседа о современном цирке, причинах его популярности у детей и взрослых, о видах циркового искусства (клоунаде, акробатике, эквилибристике, гимнастике, жонглировании, эксцентрике, иллюзионизме, пантомиме, </w:t>
            </w:r>
            <w:r w:rsidRPr="003608EB">
              <w:rPr>
                <w:rFonts w:ascii="Times New Roman" w:hAnsi="Times New Roman"/>
                <w:sz w:val="28"/>
                <w:szCs w:val="28"/>
                <w:lang w:eastAsia="en-US"/>
              </w:rPr>
              <w:lastRenderedPageBreak/>
              <w:t>дрессировке животных).</w:t>
            </w:r>
          </w:p>
          <w:p w14:paraId="0D6A90BF"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Мастер-класс «Фокус здесь и сейчас», в ходе которого школьники разучивают несколько простых фокусов.</w:t>
            </w:r>
          </w:p>
          <w:p w14:paraId="4C3FA243"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Видео-викторина «Клоун», в ходе которой школьники знакомятся великими российскими клоунами (Юрий Никулин, Олег Попов, Юрий Куклачев, Вячеслав Полунин).</w:t>
            </w:r>
          </w:p>
          <w:p w14:paraId="4040CAFE"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Рефлексивная беседа о том, как важно уметь поддерживать оптимизм в себе и в окружающих.</w:t>
            </w:r>
          </w:p>
        </w:tc>
        <w:tc>
          <w:tcPr>
            <w:tcW w:w="2409" w:type="dxa"/>
          </w:tcPr>
          <w:p w14:paraId="10B84645"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78"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6D44AEC8" w14:textId="77777777" w:rsidTr="00AC16A5">
        <w:tc>
          <w:tcPr>
            <w:tcW w:w="2376" w:type="dxa"/>
          </w:tcPr>
          <w:p w14:paraId="47E8752C"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30.«Я вижу Землю! Это так красиво».</w:t>
            </w:r>
          </w:p>
        </w:tc>
        <w:tc>
          <w:tcPr>
            <w:tcW w:w="1701" w:type="dxa"/>
          </w:tcPr>
          <w:p w14:paraId="3BE3F05A"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32887E98"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во вступительной беседе об основных исторических событиях в космонавтике. Самостоятельная работа в группах: найти в интернете информацию о космонавте и сделать сообщение для одноклассников (Герман Титов, Валентина Терешкова, Алексей Леонов, Светлана Савицкая, Валерий Поляков, Елена Кондакова, Сергей Крикалев, Геннадий Падалка, Анатолий Соловьев).</w:t>
            </w:r>
          </w:p>
          <w:p w14:paraId="396D5527"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 xml:space="preserve">Участие в беседе о </w:t>
            </w:r>
            <w:r w:rsidRPr="003608EB">
              <w:rPr>
                <w:rFonts w:ascii="Times New Roman" w:hAnsi="Times New Roman"/>
                <w:sz w:val="28"/>
                <w:szCs w:val="28"/>
                <w:lang w:eastAsia="en-US"/>
              </w:rPr>
              <w:lastRenderedPageBreak/>
              <w:t>трудном процессе подготовки к полёту. Обсуждение фильма «Вызов» - в чем заключался героизм главных действующих лиц и актрисы и режиссера фильма.</w:t>
            </w:r>
          </w:p>
        </w:tc>
        <w:tc>
          <w:tcPr>
            <w:tcW w:w="2409" w:type="dxa"/>
          </w:tcPr>
          <w:p w14:paraId="32687B08"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79"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57C8B795" w14:textId="77777777" w:rsidTr="00AC16A5">
        <w:tc>
          <w:tcPr>
            <w:tcW w:w="2376" w:type="dxa"/>
          </w:tcPr>
          <w:p w14:paraId="7EF2166E"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31.215-летие со дня рождения Н. В. Гоголя</w:t>
            </w:r>
          </w:p>
        </w:tc>
        <w:tc>
          <w:tcPr>
            <w:tcW w:w="1701" w:type="dxa"/>
          </w:tcPr>
          <w:p w14:paraId="285369D5" w14:textId="77777777" w:rsidR="003608EB" w:rsidRPr="003608EB" w:rsidRDefault="003608EB" w:rsidP="00AC16A5">
            <w:pPr>
              <w:widowControl w:val="0"/>
              <w:autoSpaceDE w:val="0"/>
              <w:autoSpaceDN w:val="0"/>
              <w:spacing w:after="0" w:line="276" w:lineRule="auto"/>
              <w:ind w:left="107" w:right="98"/>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230FCB33"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Проблематизирующая беседа «Классик есть классик», в ходе которой школьники обсуждают, какие сюжеты, герои, ситуации из произведений Гоголя можно было назвать современными.</w:t>
            </w:r>
          </w:p>
          <w:p w14:paraId="2FF32D8F"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Игра «Закончи фразу, ставшую крылатой», в ходе которой школьники продолжают знаменитые фразы из произведений Н. Гоголя.</w:t>
            </w:r>
          </w:p>
          <w:p w14:paraId="1F278C1C"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Интерактивная игра, в ходе которой школьники по отрывкам из телеспектаклей, кинофильмов, иллюстраций, созданных по произведениям Николая Гоголя, называют произведение и его главных героев.</w:t>
            </w:r>
          </w:p>
          <w:p w14:paraId="4B36DAC0"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 xml:space="preserve">Дискуссия, в ходе которой школьники обсуждают фразу И.А. Гончарова «Он, смеша и </w:t>
            </w:r>
            <w:r w:rsidRPr="003608EB">
              <w:rPr>
                <w:rFonts w:ascii="Times New Roman" w:hAnsi="Times New Roman"/>
                <w:sz w:val="28"/>
                <w:szCs w:val="28"/>
                <w:lang w:eastAsia="en-US"/>
              </w:rPr>
              <w:lastRenderedPageBreak/>
              <w:t>смеясь, невидимо плакал…».</w:t>
            </w:r>
          </w:p>
        </w:tc>
        <w:tc>
          <w:tcPr>
            <w:tcW w:w="2409" w:type="dxa"/>
          </w:tcPr>
          <w:p w14:paraId="1272C3A8"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80"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3D25542C" w14:textId="77777777" w:rsidTr="00AC16A5">
        <w:tc>
          <w:tcPr>
            <w:tcW w:w="2376" w:type="dxa"/>
          </w:tcPr>
          <w:p w14:paraId="4A37A7C5"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32.Экологичное потребление</w:t>
            </w:r>
          </w:p>
        </w:tc>
        <w:tc>
          <w:tcPr>
            <w:tcW w:w="1701" w:type="dxa"/>
          </w:tcPr>
          <w:p w14:paraId="542C05D5"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37E8B158"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во вступительной беседе об экологическом потреблении. Обсуждение экологических проблем, существующих в России, и роли людей в их появлении, поиски решений.</w:t>
            </w:r>
          </w:p>
          <w:p w14:paraId="74E84532"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Работа в группах по составлению общего списка эко-правил, которые легко может соблюдать каждый</w:t>
            </w:r>
          </w:p>
        </w:tc>
        <w:tc>
          <w:tcPr>
            <w:tcW w:w="2409" w:type="dxa"/>
          </w:tcPr>
          <w:p w14:paraId="0DB39344"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81"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570467E0" w14:textId="77777777" w:rsidTr="00AC16A5">
        <w:tc>
          <w:tcPr>
            <w:tcW w:w="2376" w:type="dxa"/>
          </w:tcPr>
          <w:p w14:paraId="5C1AE5DD"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33.Труд крут</w:t>
            </w:r>
          </w:p>
        </w:tc>
        <w:tc>
          <w:tcPr>
            <w:tcW w:w="1701" w:type="dxa"/>
          </w:tcPr>
          <w:p w14:paraId="0EF12CE0"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55533BD4"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Вступительная беседа об истории Праздника труда.</w:t>
            </w:r>
          </w:p>
          <w:p w14:paraId="752B2587" w14:textId="77777777" w:rsidR="003608EB" w:rsidRPr="003608EB" w:rsidRDefault="003608EB" w:rsidP="00AC16A5">
            <w:pPr>
              <w:widowControl w:val="0"/>
              <w:autoSpaceDE w:val="0"/>
              <w:autoSpaceDN w:val="0"/>
              <w:spacing w:before="1"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дискуссии: «Труд — это право или обязанность человека?»</w:t>
            </w:r>
          </w:p>
          <w:p w14:paraId="134BB35E"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Мозговой штурм — обсуждение критериев работы мечты.</w:t>
            </w:r>
          </w:p>
          <w:p w14:paraId="5A2CD26C" w14:textId="77777777" w:rsidR="003608EB" w:rsidRPr="003608EB" w:rsidRDefault="003608EB" w:rsidP="00AC16A5">
            <w:pPr>
              <w:widowControl w:val="0"/>
              <w:tabs>
                <w:tab w:val="left" w:pos="2016"/>
                <w:tab w:val="left" w:pos="3436"/>
                <w:tab w:val="left" w:pos="3985"/>
                <w:tab w:val="left" w:pos="4561"/>
                <w:tab w:val="left" w:pos="6594"/>
              </w:tabs>
              <w:autoSpaceDE w:val="0"/>
              <w:autoSpaceDN w:val="0"/>
              <w:spacing w:after="0" w:line="276" w:lineRule="auto"/>
              <w:ind w:left="107" w:right="99"/>
              <w:rPr>
                <w:rFonts w:ascii="Times New Roman" w:hAnsi="Times New Roman"/>
                <w:sz w:val="28"/>
                <w:szCs w:val="28"/>
                <w:lang w:eastAsia="en-US"/>
              </w:rPr>
            </w:pPr>
            <w:r w:rsidRPr="003608EB">
              <w:rPr>
                <w:rFonts w:ascii="Times New Roman" w:hAnsi="Times New Roman"/>
                <w:sz w:val="28"/>
                <w:szCs w:val="28"/>
                <w:lang w:eastAsia="en-US"/>
              </w:rPr>
              <w:t>Блиц-опрос «Владеете ли вы элементарными трудовыми навыками?»</w:t>
            </w:r>
          </w:p>
        </w:tc>
        <w:tc>
          <w:tcPr>
            <w:tcW w:w="2409" w:type="dxa"/>
          </w:tcPr>
          <w:p w14:paraId="049158B2"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82"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24996412" w14:textId="77777777" w:rsidTr="00AC16A5">
        <w:tc>
          <w:tcPr>
            <w:tcW w:w="2376" w:type="dxa"/>
          </w:tcPr>
          <w:p w14:paraId="5F11D397"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34.Урок памяти</w:t>
            </w:r>
          </w:p>
        </w:tc>
        <w:tc>
          <w:tcPr>
            <w:tcW w:w="1701" w:type="dxa"/>
          </w:tcPr>
          <w:p w14:paraId="49EF322E"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7864DEE2"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во вступительной беседе об истории появления праздника День Победы. Участие в беседе о том, что заставляет тысячи человек заниматься поиском и захоронением останков погибших защитников Отечества?</w:t>
            </w:r>
          </w:p>
          <w:p w14:paraId="50C76B94"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 xml:space="preserve">Обмен мнениями: есть </w:t>
            </w:r>
            <w:r w:rsidRPr="003608EB">
              <w:rPr>
                <w:rFonts w:ascii="Times New Roman" w:hAnsi="Times New Roman"/>
                <w:sz w:val="28"/>
                <w:szCs w:val="28"/>
                <w:lang w:eastAsia="en-US"/>
              </w:rPr>
              <w:lastRenderedPageBreak/>
              <w:t>ли в вашей семье традиция отмечать День Победы? Участвует ли семья в шествиях Бессмертного полка?</w:t>
            </w:r>
          </w:p>
        </w:tc>
        <w:tc>
          <w:tcPr>
            <w:tcW w:w="2409" w:type="dxa"/>
          </w:tcPr>
          <w:p w14:paraId="0D76E0C3"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83"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06AFE2EF" w14:textId="77777777" w:rsidTr="00AC16A5">
        <w:tc>
          <w:tcPr>
            <w:tcW w:w="2376" w:type="dxa"/>
          </w:tcPr>
          <w:p w14:paraId="2BA0C81A"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lastRenderedPageBreak/>
              <w:t>35.Будь готов!</w:t>
            </w:r>
          </w:p>
          <w:p w14:paraId="522964D0" w14:textId="77777777" w:rsidR="003608EB" w:rsidRPr="003608EB" w:rsidRDefault="003608EB" w:rsidP="00AC16A5">
            <w:pPr>
              <w:widowControl w:val="0"/>
              <w:autoSpaceDE w:val="0"/>
              <w:autoSpaceDN w:val="0"/>
              <w:spacing w:after="0" w:line="276" w:lineRule="auto"/>
              <w:ind w:left="142" w:right="98" w:hanging="62"/>
              <w:rPr>
                <w:rFonts w:ascii="Times New Roman" w:hAnsi="Times New Roman"/>
                <w:b/>
                <w:sz w:val="28"/>
                <w:szCs w:val="28"/>
                <w:lang w:eastAsia="en-US"/>
              </w:rPr>
            </w:pPr>
            <w:r w:rsidRPr="003608EB">
              <w:rPr>
                <w:rFonts w:ascii="Times New Roman" w:hAnsi="Times New Roman"/>
                <w:b/>
                <w:sz w:val="28"/>
                <w:szCs w:val="28"/>
                <w:lang w:eastAsia="en-US"/>
              </w:rPr>
              <w:t>Ко дню детских общественных организаций</w:t>
            </w:r>
          </w:p>
        </w:tc>
        <w:tc>
          <w:tcPr>
            <w:tcW w:w="1701" w:type="dxa"/>
          </w:tcPr>
          <w:p w14:paraId="190D5176"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2EFAE3CD"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во вступительной беседе о пионерской организации.</w:t>
            </w:r>
          </w:p>
          <w:p w14:paraId="6A01F155" w14:textId="77777777" w:rsidR="003608EB" w:rsidRPr="003608EB" w:rsidRDefault="003608EB" w:rsidP="00AC16A5">
            <w:pPr>
              <w:widowControl w:val="0"/>
              <w:tabs>
                <w:tab w:val="left" w:pos="1580"/>
                <w:tab w:val="left" w:pos="1921"/>
                <w:tab w:val="left" w:pos="3293"/>
                <w:tab w:val="left" w:pos="3642"/>
                <w:tab w:val="left" w:pos="4332"/>
                <w:tab w:val="left" w:pos="5164"/>
                <w:tab w:val="left" w:pos="6223"/>
                <w:tab w:val="left" w:pos="6982"/>
              </w:tabs>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w:t>
            </w:r>
            <w:r w:rsidRPr="003608EB">
              <w:rPr>
                <w:rFonts w:ascii="Times New Roman" w:hAnsi="Times New Roman"/>
                <w:sz w:val="28"/>
                <w:szCs w:val="28"/>
                <w:lang w:eastAsia="en-US"/>
              </w:rPr>
              <w:tab/>
              <w:t>в</w:t>
            </w:r>
            <w:r w:rsidRPr="003608EB">
              <w:rPr>
                <w:rFonts w:ascii="Times New Roman" w:hAnsi="Times New Roman"/>
                <w:sz w:val="28"/>
                <w:szCs w:val="28"/>
                <w:lang w:eastAsia="en-US"/>
              </w:rPr>
              <w:tab/>
              <w:t>дискуссии</w:t>
            </w:r>
            <w:r w:rsidRPr="003608EB">
              <w:rPr>
                <w:rFonts w:ascii="Times New Roman" w:hAnsi="Times New Roman"/>
                <w:sz w:val="28"/>
                <w:szCs w:val="28"/>
                <w:lang w:eastAsia="en-US"/>
              </w:rPr>
              <w:tab/>
              <w:t>о</w:t>
            </w:r>
            <w:r w:rsidRPr="003608EB">
              <w:rPr>
                <w:rFonts w:ascii="Times New Roman" w:hAnsi="Times New Roman"/>
                <w:sz w:val="28"/>
                <w:szCs w:val="28"/>
                <w:lang w:eastAsia="en-US"/>
              </w:rPr>
              <w:tab/>
              <w:t xml:space="preserve">том, </w:t>
            </w:r>
            <w:r w:rsidRPr="003608EB">
              <w:rPr>
                <w:rFonts w:ascii="Times New Roman" w:hAnsi="Times New Roman"/>
                <w:sz w:val="28"/>
                <w:szCs w:val="28"/>
                <w:lang w:eastAsia="en-US"/>
              </w:rPr>
              <w:tab/>
              <w:t>какое</w:t>
            </w:r>
            <w:r w:rsidRPr="003608EB">
              <w:rPr>
                <w:rFonts w:ascii="Times New Roman" w:hAnsi="Times New Roman"/>
                <w:sz w:val="28"/>
                <w:szCs w:val="28"/>
                <w:lang w:eastAsia="en-US"/>
              </w:rPr>
              <w:tab/>
              <w:t>должно</w:t>
            </w:r>
            <w:r w:rsidRPr="003608EB">
              <w:rPr>
                <w:rFonts w:ascii="Times New Roman" w:hAnsi="Times New Roman"/>
                <w:sz w:val="28"/>
                <w:szCs w:val="28"/>
                <w:lang w:eastAsia="en-US"/>
              </w:rPr>
              <w:tab/>
              <w:t>быть детское общественное объединение, чтобы вам захотелось в него вступить.</w:t>
            </w:r>
          </w:p>
          <w:p w14:paraId="67943D1E"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мозговом штурме по выдвижению причин, по которым дети объединяются.</w:t>
            </w:r>
          </w:p>
          <w:p w14:paraId="3CF98FAD"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Участие в беседе о том, какие бывают детские общественные объединения</w:t>
            </w:r>
          </w:p>
        </w:tc>
        <w:tc>
          <w:tcPr>
            <w:tcW w:w="2409" w:type="dxa"/>
          </w:tcPr>
          <w:p w14:paraId="4D09A947"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84" w:history="1">
              <w:r w:rsidR="003608EB" w:rsidRPr="003608EB">
                <w:rPr>
                  <w:rFonts w:ascii="Times New Roman" w:hAnsi="Times New Roman"/>
                  <w:color w:val="0000FF"/>
                  <w:sz w:val="24"/>
                  <w:szCs w:val="24"/>
                  <w:u w:val="single"/>
                  <w:lang w:eastAsia="en-US"/>
                </w:rPr>
                <w:t>https://razgovor.edsoo.ru/?year=2023</w:t>
              </w:r>
            </w:hyperlink>
          </w:p>
        </w:tc>
      </w:tr>
      <w:tr w:rsidR="003608EB" w:rsidRPr="003608EB" w14:paraId="53A6937F" w14:textId="77777777" w:rsidTr="00AC16A5">
        <w:tc>
          <w:tcPr>
            <w:tcW w:w="2376" w:type="dxa"/>
          </w:tcPr>
          <w:p w14:paraId="24A1B202"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36.Русский язык. Великий и могучий.</w:t>
            </w:r>
          </w:p>
          <w:p w14:paraId="6A36BFA1" w14:textId="77777777" w:rsidR="003608EB" w:rsidRPr="003608EB" w:rsidRDefault="003608EB" w:rsidP="00AC16A5">
            <w:pPr>
              <w:widowControl w:val="0"/>
              <w:autoSpaceDE w:val="0"/>
              <w:autoSpaceDN w:val="0"/>
              <w:spacing w:after="0" w:line="276" w:lineRule="auto"/>
              <w:ind w:left="142" w:right="98"/>
              <w:rPr>
                <w:rFonts w:ascii="Times New Roman" w:hAnsi="Times New Roman"/>
                <w:b/>
                <w:sz w:val="28"/>
                <w:szCs w:val="28"/>
                <w:lang w:eastAsia="en-US"/>
              </w:rPr>
            </w:pPr>
            <w:r w:rsidRPr="003608EB">
              <w:rPr>
                <w:rFonts w:ascii="Times New Roman" w:hAnsi="Times New Roman"/>
                <w:b/>
                <w:sz w:val="28"/>
                <w:szCs w:val="28"/>
                <w:lang w:eastAsia="en-US"/>
              </w:rPr>
              <w:t>225 со дня рождения А. С. Пушкина</w:t>
            </w:r>
          </w:p>
        </w:tc>
        <w:tc>
          <w:tcPr>
            <w:tcW w:w="1701" w:type="dxa"/>
          </w:tcPr>
          <w:p w14:paraId="51627993" w14:textId="77777777" w:rsidR="003608EB" w:rsidRPr="003608EB" w:rsidRDefault="003608EB" w:rsidP="00AC16A5">
            <w:pPr>
              <w:widowControl w:val="0"/>
              <w:autoSpaceDE w:val="0"/>
              <w:autoSpaceDN w:val="0"/>
              <w:spacing w:after="0" w:line="276" w:lineRule="auto"/>
              <w:ind w:left="107" w:right="98" w:firstLine="339"/>
              <w:jc w:val="both"/>
              <w:rPr>
                <w:rFonts w:ascii="Times New Roman" w:hAnsi="Times New Roman"/>
                <w:sz w:val="28"/>
                <w:szCs w:val="28"/>
                <w:lang w:eastAsia="en-US"/>
              </w:rPr>
            </w:pPr>
            <w:r w:rsidRPr="003608EB">
              <w:rPr>
                <w:rFonts w:ascii="Times New Roman" w:hAnsi="Times New Roman"/>
                <w:sz w:val="28"/>
                <w:szCs w:val="28"/>
                <w:lang w:eastAsia="en-US"/>
              </w:rPr>
              <w:t>1</w:t>
            </w:r>
          </w:p>
        </w:tc>
        <w:tc>
          <w:tcPr>
            <w:tcW w:w="3828" w:type="dxa"/>
          </w:tcPr>
          <w:p w14:paraId="49DEE06E"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Брейн- ринг «Узнай произведение по иллюстрации».</w:t>
            </w:r>
          </w:p>
          <w:p w14:paraId="0654C89C"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Историческая справка «Малоизвестные факты из жизни А. С. Пушкина».</w:t>
            </w:r>
          </w:p>
          <w:p w14:paraId="7DA0CAAE" w14:textId="77777777" w:rsidR="003608EB" w:rsidRPr="003608EB" w:rsidRDefault="003608EB" w:rsidP="00AC16A5">
            <w:pPr>
              <w:widowControl w:val="0"/>
              <w:autoSpaceDE w:val="0"/>
              <w:autoSpaceDN w:val="0"/>
              <w:spacing w:after="0" w:line="276" w:lineRule="auto"/>
              <w:ind w:left="107" w:right="99" w:firstLine="339"/>
              <w:rPr>
                <w:rFonts w:ascii="Times New Roman" w:hAnsi="Times New Roman"/>
                <w:sz w:val="28"/>
                <w:szCs w:val="28"/>
                <w:lang w:eastAsia="en-US"/>
              </w:rPr>
            </w:pPr>
            <w:r w:rsidRPr="003608EB">
              <w:rPr>
                <w:rFonts w:ascii="Times New Roman" w:hAnsi="Times New Roman"/>
                <w:sz w:val="28"/>
                <w:szCs w:val="28"/>
                <w:lang w:eastAsia="en-US"/>
              </w:rPr>
              <w:t>Эвристическая беседа «Мы говорим на языке Пушкина». Интерактивные задания на знание русского языка.</w:t>
            </w:r>
          </w:p>
        </w:tc>
        <w:tc>
          <w:tcPr>
            <w:tcW w:w="2409" w:type="dxa"/>
          </w:tcPr>
          <w:p w14:paraId="1C8C7664" w14:textId="77777777" w:rsidR="003608EB" w:rsidRPr="003608EB" w:rsidRDefault="00992723" w:rsidP="00AC16A5">
            <w:pPr>
              <w:widowControl w:val="0"/>
              <w:autoSpaceDE w:val="0"/>
              <w:autoSpaceDN w:val="0"/>
              <w:spacing w:after="0" w:line="276" w:lineRule="auto"/>
              <w:ind w:left="107" w:right="99"/>
              <w:jc w:val="both"/>
              <w:rPr>
                <w:rFonts w:ascii="Times New Roman" w:hAnsi="Times New Roman"/>
                <w:sz w:val="28"/>
                <w:szCs w:val="28"/>
                <w:lang w:eastAsia="en-US"/>
              </w:rPr>
            </w:pPr>
            <w:hyperlink r:id="rId85" w:history="1">
              <w:r w:rsidR="003608EB" w:rsidRPr="003608EB">
                <w:rPr>
                  <w:rFonts w:ascii="Times New Roman" w:hAnsi="Times New Roman"/>
                  <w:color w:val="0000FF"/>
                  <w:sz w:val="24"/>
                  <w:szCs w:val="24"/>
                  <w:u w:val="single"/>
                  <w:lang w:eastAsia="en-US"/>
                </w:rPr>
                <w:t>https://razgovor.edsoo.ru/?year=2023</w:t>
              </w:r>
            </w:hyperlink>
          </w:p>
        </w:tc>
      </w:tr>
    </w:tbl>
    <w:p w14:paraId="38755FAE" w14:textId="77777777" w:rsidR="003608EB" w:rsidRPr="008D469A" w:rsidRDefault="003608EB" w:rsidP="003608EB">
      <w:pPr>
        <w:pageBreakBefore/>
        <w:suppressAutoHyphens/>
        <w:spacing w:after="0" w:line="276" w:lineRule="auto"/>
        <w:jc w:val="center"/>
        <w:rPr>
          <w:rFonts w:ascii="Times New Roman" w:hAnsi="Times New Roman"/>
          <w:b/>
          <w:sz w:val="28"/>
          <w:szCs w:val="28"/>
          <w:lang w:eastAsia="ar-SA"/>
        </w:rPr>
      </w:pPr>
      <w:r>
        <w:rPr>
          <w:rFonts w:ascii="Times New Roman" w:hAnsi="Times New Roman"/>
          <w:b/>
          <w:sz w:val="28"/>
          <w:szCs w:val="28"/>
          <w:lang w:eastAsia="ar-SA"/>
        </w:rPr>
        <w:lastRenderedPageBreak/>
        <w:t xml:space="preserve">2.3.2. </w:t>
      </w:r>
      <w:r w:rsidRPr="008D469A">
        <w:rPr>
          <w:rFonts w:ascii="Times New Roman" w:hAnsi="Times New Roman"/>
          <w:b/>
          <w:sz w:val="28"/>
          <w:szCs w:val="28"/>
          <w:lang w:eastAsia="ar-SA"/>
        </w:rPr>
        <w:t xml:space="preserve">Рабочая программа курса внеурочной деятельности                                                       </w:t>
      </w:r>
      <w:r>
        <w:rPr>
          <w:rFonts w:ascii="Times New Roman" w:hAnsi="Times New Roman"/>
          <w:b/>
          <w:sz w:val="28"/>
          <w:szCs w:val="28"/>
          <w:lang w:eastAsia="ar-SA"/>
        </w:rPr>
        <w:t xml:space="preserve">             </w:t>
      </w:r>
      <w:r w:rsidRPr="008D469A">
        <w:rPr>
          <w:rFonts w:ascii="Times New Roman" w:hAnsi="Times New Roman"/>
          <w:b/>
          <w:sz w:val="28"/>
          <w:szCs w:val="28"/>
          <w:lang w:eastAsia="ar-SA"/>
        </w:rPr>
        <w:t>«Формирование навыков функциональной грамотности»</w:t>
      </w:r>
    </w:p>
    <w:p w14:paraId="09E4694F" w14:textId="77777777" w:rsidR="003608EB" w:rsidRPr="008D469A" w:rsidRDefault="003608EB" w:rsidP="003608EB">
      <w:pPr>
        <w:suppressAutoHyphens/>
        <w:spacing w:after="0" w:line="276" w:lineRule="auto"/>
        <w:rPr>
          <w:rFonts w:ascii="Times New Roman" w:hAnsi="Times New Roman"/>
          <w:b/>
          <w:sz w:val="28"/>
          <w:szCs w:val="28"/>
          <w:lang w:eastAsia="ar-SA"/>
        </w:rPr>
      </w:pPr>
    </w:p>
    <w:p w14:paraId="1AA8C009" w14:textId="77777777" w:rsidR="003608EB" w:rsidRPr="008D469A" w:rsidRDefault="003608EB" w:rsidP="003608EB">
      <w:pPr>
        <w:suppressAutoHyphens/>
        <w:spacing w:after="0" w:line="276" w:lineRule="auto"/>
        <w:jc w:val="center"/>
        <w:rPr>
          <w:rFonts w:ascii="Times New Roman" w:hAnsi="Times New Roman"/>
          <w:b/>
          <w:sz w:val="28"/>
          <w:szCs w:val="28"/>
          <w:lang w:eastAsia="ar-SA"/>
        </w:rPr>
      </w:pPr>
      <w:r w:rsidRPr="008D469A">
        <w:rPr>
          <w:rFonts w:ascii="Times New Roman" w:hAnsi="Times New Roman"/>
          <w:b/>
          <w:sz w:val="28"/>
          <w:szCs w:val="28"/>
          <w:lang w:eastAsia="ar-SA"/>
        </w:rPr>
        <w:t>Пояснительная записка</w:t>
      </w:r>
    </w:p>
    <w:p w14:paraId="56DBE5EC" w14:textId="77777777" w:rsidR="003608EB" w:rsidRPr="008D469A" w:rsidRDefault="003608EB" w:rsidP="003608EB">
      <w:pPr>
        <w:suppressAutoHyphens/>
        <w:spacing w:after="0" w:line="276" w:lineRule="auto"/>
        <w:ind w:left="-15" w:right="13" w:firstLine="299"/>
        <w:jc w:val="both"/>
        <w:rPr>
          <w:rFonts w:ascii="Times New Roman" w:hAnsi="Times New Roman"/>
          <w:b/>
          <w:bCs/>
          <w:sz w:val="28"/>
          <w:szCs w:val="28"/>
          <w:lang w:eastAsia="ar-SA"/>
        </w:rPr>
      </w:pPr>
      <w:r w:rsidRPr="008D469A">
        <w:rPr>
          <w:rFonts w:ascii="Times New Roman" w:eastAsia="Calibri" w:hAnsi="Times New Roman"/>
          <w:b/>
          <w:sz w:val="28"/>
          <w:szCs w:val="28"/>
          <w:lang w:eastAsia="ar-SA"/>
        </w:rPr>
        <w:t>Цель</w:t>
      </w:r>
      <w:r w:rsidRPr="008D469A">
        <w:rPr>
          <w:rFonts w:ascii="Times New Roman" w:hAnsi="Times New Roman"/>
          <w:b/>
          <w:sz w:val="28"/>
          <w:szCs w:val="28"/>
          <w:lang w:eastAsia="ar-SA"/>
        </w:rPr>
        <w:t xml:space="preserve"> курса</w:t>
      </w:r>
      <w:r w:rsidRPr="008D469A">
        <w:rPr>
          <w:rFonts w:ascii="Times New Roman" w:eastAsia="Calibri" w:hAnsi="Times New Roman"/>
          <w:b/>
          <w:sz w:val="28"/>
          <w:szCs w:val="28"/>
          <w:lang w:eastAsia="ar-SA"/>
        </w:rPr>
        <w:t>:</w:t>
      </w:r>
      <w:r w:rsidRPr="008D469A">
        <w:rPr>
          <w:rFonts w:ascii="Times New Roman" w:eastAsia="Calibri" w:hAnsi="Times New Roman"/>
          <w:sz w:val="28"/>
          <w:szCs w:val="28"/>
          <w:lang w:eastAsia="ar-SA"/>
        </w:rPr>
        <w:t xml:space="preserve"> развитие личностных и ценностно-смысловых компетенций через работу над смыслом текста; развитие интереса к языковым средствам, которые используются авторами для усиления действенности высказывания, чтобы учащиеся сумели овладеть ими на практике</w:t>
      </w:r>
      <w:r w:rsidRPr="008D469A">
        <w:rPr>
          <w:rFonts w:ascii="Times New Roman" w:hAnsi="Times New Roman"/>
          <w:sz w:val="28"/>
          <w:szCs w:val="28"/>
          <w:lang w:eastAsia="ar-SA"/>
        </w:rPr>
        <w:t>: через грамотное чтение к грамотному письму.</w:t>
      </w:r>
    </w:p>
    <w:p w14:paraId="4D10619B" w14:textId="77777777" w:rsidR="003608EB" w:rsidRPr="008D469A" w:rsidRDefault="003608EB" w:rsidP="003608EB">
      <w:pPr>
        <w:suppressAutoHyphens/>
        <w:spacing w:after="0" w:line="276" w:lineRule="auto"/>
        <w:ind w:firstLine="299"/>
        <w:jc w:val="both"/>
        <w:rPr>
          <w:rFonts w:ascii="Times New Roman" w:eastAsia="Calibri" w:hAnsi="Times New Roman"/>
          <w:sz w:val="28"/>
          <w:szCs w:val="28"/>
          <w:lang w:eastAsia="hi-IN" w:bidi="hi-IN"/>
        </w:rPr>
      </w:pPr>
      <w:r w:rsidRPr="008D469A">
        <w:rPr>
          <w:rFonts w:ascii="Times New Roman" w:eastAsia="Calibri" w:hAnsi="Times New Roman"/>
          <w:b/>
          <w:bCs/>
          <w:sz w:val="28"/>
          <w:szCs w:val="28"/>
          <w:lang w:eastAsia="hi-IN" w:bidi="hi-IN"/>
        </w:rPr>
        <w:t>Задача курса:</w:t>
      </w:r>
      <w:r w:rsidRPr="008D469A">
        <w:rPr>
          <w:rFonts w:ascii="Times New Roman" w:eastAsia="Calibri" w:hAnsi="Times New Roman"/>
          <w:sz w:val="28"/>
          <w:szCs w:val="28"/>
          <w:lang w:eastAsia="hi-IN" w:bidi="hi-IN"/>
        </w:rPr>
        <w:t xml:space="preserve"> воспитать грамотного читателя, а через грамотного читателя – к грамотному писателю. </w:t>
      </w:r>
    </w:p>
    <w:p w14:paraId="087D4D1B" w14:textId="77777777" w:rsidR="003608EB" w:rsidRPr="008D469A" w:rsidRDefault="003608EB" w:rsidP="003608EB">
      <w:pPr>
        <w:suppressAutoHyphens/>
        <w:spacing w:after="0" w:line="276" w:lineRule="auto"/>
        <w:ind w:firstLine="299"/>
        <w:jc w:val="both"/>
        <w:rPr>
          <w:rFonts w:ascii="Times New Roman" w:eastAsia="Calibri" w:hAnsi="Times New Roman"/>
          <w:sz w:val="28"/>
          <w:szCs w:val="28"/>
          <w:lang w:eastAsia="hi-IN" w:bidi="hi-IN"/>
        </w:rPr>
      </w:pPr>
      <w:r w:rsidRPr="008D469A">
        <w:rPr>
          <w:rFonts w:ascii="Times New Roman" w:eastAsia="Calibri" w:hAnsi="Times New Roman"/>
          <w:sz w:val="28"/>
          <w:szCs w:val="28"/>
          <w:lang w:eastAsia="hi-IN" w:bidi="hi-IN"/>
        </w:rPr>
        <w:t xml:space="preserve"> </w:t>
      </w:r>
      <w:r w:rsidRPr="008D469A">
        <w:rPr>
          <w:rFonts w:ascii="Times New Roman" w:eastAsia="Calibri" w:hAnsi="Times New Roman"/>
          <w:sz w:val="28"/>
          <w:szCs w:val="28"/>
          <w:u w:val="single"/>
          <w:lang w:eastAsia="hi-IN" w:bidi="hi-IN"/>
        </w:rPr>
        <w:t>Грамотность чтения</w:t>
      </w:r>
      <w:r w:rsidRPr="008D469A">
        <w:rPr>
          <w:rFonts w:ascii="Times New Roman" w:eastAsia="Calibri" w:hAnsi="Times New Roman"/>
          <w:sz w:val="28"/>
          <w:szCs w:val="28"/>
          <w:lang w:eastAsia="hi-IN" w:bidi="hi-IN"/>
        </w:rPr>
        <w:t xml:space="preserve"> -  это способность человека к осмыслению письменных текстов и рефлексии на них, к использованию их содержания для достижения собственных целей, развития знаний типов текстов.</w:t>
      </w:r>
    </w:p>
    <w:p w14:paraId="4A03B776" w14:textId="77777777" w:rsidR="003608EB" w:rsidRPr="008D469A" w:rsidRDefault="003608EB" w:rsidP="003608EB">
      <w:pPr>
        <w:suppressAutoHyphens/>
        <w:spacing w:after="0" w:line="276" w:lineRule="auto"/>
        <w:ind w:firstLine="299"/>
        <w:jc w:val="both"/>
        <w:rPr>
          <w:rFonts w:ascii="Times New Roman" w:eastAsia="Calibri" w:hAnsi="Times New Roman"/>
          <w:sz w:val="28"/>
          <w:szCs w:val="28"/>
          <w:lang w:eastAsia="hi-IN" w:bidi="hi-IN"/>
        </w:rPr>
      </w:pPr>
      <w:r w:rsidRPr="008D469A">
        <w:rPr>
          <w:rFonts w:ascii="Times New Roman" w:eastAsia="Calibri" w:hAnsi="Times New Roman"/>
          <w:sz w:val="28"/>
          <w:szCs w:val="28"/>
          <w:lang w:eastAsia="hi-IN" w:bidi="hi-IN"/>
        </w:rPr>
        <w:t xml:space="preserve">     Понятие «текст» следует трактовать широко. Он может включать не только слова, но и визуальные изображения в виде диаграмм, рисунков, карт, таблиц, графиков.</w:t>
      </w:r>
      <w:r w:rsidRPr="008D469A">
        <w:rPr>
          <w:rFonts w:ascii="Times New Roman" w:eastAsia="Calibri" w:hAnsi="Times New Roman"/>
          <w:b/>
          <w:bCs/>
          <w:i/>
          <w:iCs/>
          <w:sz w:val="28"/>
          <w:szCs w:val="28"/>
          <w:lang w:eastAsia="hi-IN" w:bidi="hi-IN"/>
        </w:rPr>
        <w:t xml:space="preserve"> Смысловое чтение </w:t>
      </w:r>
      <w:r w:rsidRPr="008D469A">
        <w:rPr>
          <w:rFonts w:ascii="Times New Roman" w:eastAsia="Calibri" w:hAnsi="Times New Roman"/>
          <w:sz w:val="28"/>
          <w:szCs w:val="28"/>
          <w:lang w:eastAsia="hi-IN" w:bidi="hi-IN"/>
        </w:rPr>
        <w:t xml:space="preserve">– вид чтения, которое нацелено на понимание читающим смыслового содержания текста. (Н. Н. Сметанникова). В концепции универсальных учебных действий (Асмолов А.Г., Бурменская Г.В., Володарская И.А. и др.) выделены действия смыслового чтения, связанные с учётом возрастных особенностей учащихся 10 - 11 классов и требований к содержанию образования. </w:t>
      </w:r>
    </w:p>
    <w:p w14:paraId="0BA1FB9E" w14:textId="77777777" w:rsidR="003608EB" w:rsidRPr="008D469A" w:rsidRDefault="003608EB" w:rsidP="003608EB">
      <w:pPr>
        <w:suppressAutoHyphens/>
        <w:spacing w:after="0" w:line="276" w:lineRule="auto"/>
        <w:ind w:firstLine="299"/>
        <w:jc w:val="both"/>
        <w:rPr>
          <w:rFonts w:ascii="Times New Roman" w:eastAsia="Calibri" w:hAnsi="Times New Roman"/>
          <w:sz w:val="28"/>
          <w:szCs w:val="28"/>
          <w:lang w:eastAsia="hi-IN" w:bidi="hi-IN"/>
        </w:rPr>
      </w:pPr>
      <w:r w:rsidRPr="008D469A">
        <w:rPr>
          <w:rFonts w:ascii="Times New Roman" w:eastAsia="Calibri" w:hAnsi="Times New Roman"/>
          <w:sz w:val="28"/>
          <w:szCs w:val="28"/>
          <w:lang w:eastAsia="hi-IN" w:bidi="hi-IN"/>
        </w:rPr>
        <w:t>Особо хочется отметить, что, в отличие от существующих программ, цели и задачи курса не ориентированы на взращивание профессиональных филологов. Программа носит интегрированный метапредметный характер, так как проводятся параллели с другими предметами и видами искусства.</w:t>
      </w:r>
    </w:p>
    <w:p w14:paraId="603E9664" w14:textId="77777777" w:rsidR="003608EB" w:rsidRPr="008D469A" w:rsidRDefault="003608EB" w:rsidP="003608EB">
      <w:pPr>
        <w:suppressAutoHyphens/>
        <w:spacing w:after="0" w:line="276" w:lineRule="auto"/>
        <w:ind w:firstLine="299"/>
        <w:jc w:val="both"/>
        <w:rPr>
          <w:rFonts w:ascii="Times New Roman" w:eastAsia="Calibri" w:hAnsi="Times New Roman"/>
          <w:sz w:val="28"/>
          <w:szCs w:val="28"/>
          <w:lang w:eastAsia="hi-IN" w:bidi="hi-IN"/>
        </w:rPr>
      </w:pPr>
      <w:r w:rsidRPr="008D469A">
        <w:rPr>
          <w:rFonts w:ascii="Times New Roman" w:eastAsia="Calibri" w:hAnsi="Times New Roman"/>
          <w:sz w:val="28"/>
          <w:szCs w:val="28"/>
          <w:lang w:eastAsia="hi-IN" w:bidi="hi-IN"/>
        </w:rPr>
        <w:t>В программе заложен лишь базовый материал, что предполагает варьирование форм обучения, методическая проработка которых зависит от учителя.</w:t>
      </w:r>
    </w:p>
    <w:p w14:paraId="5C1C6ACB" w14:textId="77777777" w:rsidR="003608EB" w:rsidRPr="008D469A" w:rsidRDefault="003608EB" w:rsidP="003608EB">
      <w:pPr>
        <w:suppressAutoHyphens/>
        <w:spacing w:after="0" w:line="276" w:lineRule="auto"/>
        <w:ind w:firstLine="299"/>
        <w:jc w:val="both"/>
        <w:rPr>
          <w:rFonts w:ascii="Times New Roman" w:eastAsia="Calibri" w:hAnsi="Times New Roman"/>
          <w:sz w:val="28"/>
          <w:szCs w:val="28"/>
          <w:lang w:eastAsia="hi-IN" w:bidi="hi-IN"/>
        </w:rPr>
      </w:pPr>
      <w:r w:rsidRPr="008D469A">
        <w:rPr>
          <w:rFonts w:ascii="Times New Roman" w:eastAsia="Calibri" w:hAnsi="Times New Roman"/>
          <w:sz w:val="28"/>
          <w:szCs w:val="28"/>
          <w:lang w:eastAsia="hi-IN" w:bidi="hi-IN"/>
        </w:rPr>
        <w:t>Программа состоит из самостоятельных подпрограмм, каждая из которых может существовать как самостоятельная дидактическая единица.</w:t>
      </w:r>
    </w:p>
    <w:p w14:paraId="4939E03C" w14:textId="77777777" w:rsidR="003608EB" w:rsidRPr="008D469A" w:rsidRDefault="003608EB" w:rsidP="003608EB">
      <w:pPr>
        <w:suppressAutoHyphens/>
        <w:spacing w:after="0" w:line="276" w:lineRule="auto"/>
        <w:ind w:firstLine="709"/>
        <w:jc w:val="both"/>
        <w:rPr>
          <w:rFonts w:eastAsia="Calibri" w:cs="Calibri"/>
          <w:sz w:val="28"/>
          <w:szCs w:val="28"/>
          <w:lang w:eastAsia="hi-IN" w:bidi="hi-IN"/>
        </w:rPr>
      </w:pPr>
      <w:r w:rsidRPr="008D469A">
        <w:rPr>
          <w:rFonts w:ascii="Times New Roman" w:eastAsia="Calibri" w:hAnsi="Times New Roman"/>
          <w:sz w:val="28"/>
          <w:szCs w:val="28"/>
          <w:lang w:eastAsia="hi-IN" w:bidi="hi-IN"/>
        </w:rPr>
        <w:t>Контроль за качеством знаний и овладением программы предполагается осуществлять через творческие работы или отчеты, проекты, презентации.</w:t>
      </w:r>
    </w:p>
    <w:p w14:paraId="4C5C4C9E" w14:textId="77777777" w:rsidR="003608EB" w:rsidRPr="008D469A" w:rsidRDefault="003608EB" w:rsidP="003608EB">
      <w:pPr>
        <w:tabs>
          <w:tab w:val="left" w:pos="9375"/>
        </w:tabs>
        <w:suppressAutoHyphens/>
        <w:spacing w:after="0" w:line="276" w:lineRule="auto"/>
        <w:ind w:firstLine="299"/>
        <w:jc w:val="both"/>
        <w:rPr>
          <w:rFonts w:ascii="Times New Roman" w:hAnsi="Times New Roman"/>
          <w:sz w:val="28"/>
          <w:szCs w:val="28"/>
          <w:lang w:eastAsia="ar-SA"/>
        </w:rPr>
      </w:pPr>
      <w:r w:rsidRPr="008D469A">
        <w:rPr>
          <w:rFonts w:ascii="Times New Roman" w:hAnsi="Times New Roman"/>
          <w:sz w:val="28"/>
          <w:szCs w:val="28"/>
          <w:lang w:eastAsia="ar-SA"/>
        </w:rPr>
        <w:t xml:space="preserve">Прежде всего необходимо создать такие условия, чтобы ученик хотел читать, понимал прочитанное, постепенно постигая более сложные литературные тексты, чтобы сформировалась его читательская компетентность, чтобы в итоге он стал человеком читающим, личностью, владеющей культурой чтения, испытывающей потребность в чтении. Это возможно через обучение стратегиям чтения, стратегиям предтекстовой, текстовой и послетекстовой деятельности. Стратегия грамотного </w:t>
      </w:r>
      <w:r w:rsidRPr="008D469A">
        <w:rPr>
          <w:rFonts w:ascii="Times New Roman" w:hAnsi="Times New Roman"/>
          <w:sz w:val="28"/>
          <w:szCs w:val="28"/>
          <w:lang w:eastAsia="ar-SA"/>
        </w:rPr>
        <w:lastRenderedPageBreak/>
        <w:t xml:space="preserve">чтения означает путь, программу действий читателя по обработке различной информации текста. </w:t>
      </w:r>
    </w:p>
    <w:p w14:paraId="0BF415AE" w14:textId="77777777" w:rsidR="003608EB" w:rsidRPr="008D469A" w:rsidRDefault="003608EB" w:rsidP="003608EB">
      <w:pPr>
        <w:suppressAutoHyphens/>
        <w:spacing w:after="0" w:line="276" w:lineRule="auto"/>
        <w:ind w:right="181" w:firstLine="299"/>
        <w:jc w:val="both"/>
        <w:rPr>
          <w:rFonts w:ascii="Times New Roman" w:hAnsi="Times New Roman"/>
          <w:sz w:val="28"/>
          <w:szCs w:val="28"/>
          <w:lang w:eastAsia="ar-SA"/>
        </w:rPr>
      </w:pPr>
      <w:r w:rsidRPr="008D469A">
        <w:rPr>
          <w:rFonts w:ascii="Times New Roman" w:hAnsi="Times New Roman"/>
          <w:sz w:val="28"/>
          <w:szCs w:val="28"/>
          <w:lang w:eastAsia="ar-SA"/>
        </w:rPr>
        <w:t xml:space="preserve">Результатом участия школьника при обучении грамотному чтению должна стать сформированная культура грамотного письма. </w:t>
      </w:r>
    </w:p>
    <w:p w14:paraId="2DF0643E" w14:textId="77777777" w:rsidR="003608EB" w:rsidRPr="008D469A" w:rsidRDefault="003608EB" w:rsidP="003608EB">
      <w:pPr>
        <w:suppressAutoHyphens/>
        <w:spacing w:after="0" w:line="276" w:lineRule="auto"/>
        <w:ind w:right="180" w:firstLine="299"/>
        <w:jc w:val="both"/>
        <w:rPr>
          <w:rFonts w:ascii="Times New Roman" w:hAnsi="Times New Roman"/>
          <w:b/>
          <w:sz w:val="28"/>
          <w:szCs w:val="28"/>
          <w:lang w:eastAsia="ar-SA"/>
        </w:rPr>
      </w:pPr>
      <w:r w:rsidRPr="008D469A">
        <w:rPr>
          <w:rFonts w:ascii="Times New Roman" w:hAnsi="Times New Roman"/>
          <w:sz w:val="28"/>
          <w:szCs w:val="28"/>
          <w:lang w:eastAsia="ar-SA"/>
        </w:rPr>
        <w:t xml:space="preserve">             Грамотное чтение развивает следующие параметры:</w:t>
      </w:r>
    </w:p>
    <w:p w14:paraId="7A42628E" w14:textId="77777777" w:rsidR="003608EB" w:rsidRPr="008D469A" w:rsidRDefault="003608EB" w:rsidP="003608EB">
      <w:pPr>
        <w:suppressAutoHyphens/>
        <w:spacing w:after="0" w:line="276" w:lineRule="auto"/>
        <w:jc w:val="both"/>
        <w:rPr>
          <w:rFonts w:ascii="Times New Roman" w:hAnsi="Times New Roman"/>
          <w:sz w:val="28"/>
          <w:szCs w:val="28"/>
          <w:lang w:eastAsia="ar-SA"/>
        </w:rPr>
      </w:pPr>
      <w:r w:rsidRPr="008D469A">
        <w:rPr>
          <w:rFonts w:ascii="Times New Roman" w:hAnsi="Times New Roman"/>
          <w:b/>
          <w:sz w:val="28"/>
          <w:szCs w:val="28"/>
          <w:lang w:eastAsia="ar-SA"/>
        </w:rPr>
        <w:t>Мыслительные умения и навыки:</w:t>
      </w:r>
    </w:p>
    <w:p w14:paraId="5FCBDF17"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умение самостоятельно устанавливать в ответе межпредметные связи;</w:t>
      </w:r>
    </w:p>
    <w:p w14:paraId="2B3A58C9"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составлять сложные планы, тезисы, конспекты;</w:t>
      </w:r>
    </w:p>
    <w:p w14:paraId="786CF247"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составлять модели сравнения;</w:t>
      </w:r>
    </w:p>
    <w:p w14:paraId="06979724"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делать выводы из сравнения, давать оценку сравниваемым объектам;</w:t>
      </w:r>
    </w:p>
    <w:p w14:paraId="008DF19C"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оценивать проблемную ситуацию;</w:t>
      </w:r>
    </w:p>
    <w:p w14:paraId="607AA39E"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формулировать проблему, аналогичную данной;</w:t>
      </w:r>
    </w:p>
    <w:p w14:paraId="5BE3DC35"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на основе наблюдений, опытов, анализа различной информации формулировать и обосновывать гипотезу;</w:t>
      </w:r>
    </w:p>
    <w:p w14:paraId="4F83D391"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осуществлять доказательство сформулированной гипотезы;</w:t>
      </w:r>
    </w:p>
    <w:p w14:paraId="0F583440"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строить план решения задачи;</w:t>
      </w:r>
    </w:p>
    <w:p w14:paraId="45D9352B"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комбинировать и преобразовывать известные способы решения, учитывая возможные альтернативы;</w:t>
      </w:r>
    </w:p>
    <w:p w14:paraId="38D99C1F"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сравнивать различные способы решений, осуществлять поиск новых;</w:t>
      </w:r>
    </w:p>
    <w:p w14:paraId="0F472183" w14:textId="77777777" w:rsidR="003608EB" w:rsidRPr="008D469A" w:rsidRDefault="003608EB" w:rsidP="00142660">
      <w:pPr>
        <w:numPr>
          <w:ilvl w:val="0"/>
          <w:numId w:val="87"/>
        </w:numPr>
        <w:suppressAutoHyphens/>
        <w:spacing w:after="0" w:line="276" w:lineRule="auto"/>
        <w:jc w:val="both"/>
        <w:rPr>
          <w:rFonts w:ascii="Times New Roman" w:hAnsi="Times New Roman"/>
          <w:b/>
          <w:sz w:val="28"/>
          <w:szCs w:val="28"/>
          <w:lang w:eastAsia="ar-SA"/>
        </w:rPr>
      </w:pPr>
      <w:r w:rsidRPr="008D469A">
        <w:rPr>
          <w:rFonts w:ascii="Times New Roman" w:hAnsi="Times New Roman"/>
          <w:sz w:val="28"/>
          <w:szCs w:val="28"/>
          <w:lang w:eastAsia="ar-SA"/>
        </w:rPr>
        <w:t>переносить приобретенные знания и способы деятельности на решение проблем внутрипредметного и межпредметного характера.</w:t>
      </w:r>
    </w:p>
    <w:p w14:paraId="36DD66AC"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b/>
          <w:sz w:val="28"/>
          <w:szCs w:val="28"/>
          <w:lang w:eastAsia="ar-SA"/>
        </w:rPr>
        <w:t>Умения и навыки работы с книгой и другими источниками информации:</w:t>
      </w:r>
    </w:p>
    <w:p w14:paraId="66B8A448"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самостоятельно изучать рекомендованные первоисточники, доступную учебную литературу;</w:t>
      </w:r>
    </w:p>
    <w:p w14:paraId="54834927"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использование приемов анализа и синтеза, применение их к материалу межпредметного характера;</w:t>
      </w:r>
    </w:p>
    <w:p w14:paraId="4B9A45B1"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умение выполнять проблемные задания сравнительно-обобщающего типа;</w:t>
      </w:r>
    </w:p>
    <w:p w14:paraId="7870800C"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владение приемами доказательства;</w:t>
      </w:r>
    </w:p>
    <w:p w14:paraId="0EED4A04" w14:textId="77777777" w:rsidR="003608EB" w:rsidRPr="008D469A" w:rsidRDefault="003608EB" w:rsidP="00142660">
      <w:pPr>
        <w:numPr>
          <w:ilvl w:val="0"/>
          <w:numId w:val="87"/>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умение определять структуру текста (соответствие литературной формы содержанию текста);</w:t>
      </w:r>
    </w:p>
    <w:p w14:paraId="403D4675" w14:textId="77777777" w:rsidR="003608EB" w:rsidRPr="008D469A" w:rsidRDefault="003608EB" w:rsidP="00142660">
      <w:pPr>
        <w:numPr>
          <w:ilvl w:val="1"/>
          <w:numId w:val="88"/>
        </w:numPr>
        <w:tabs>
          <w:tab w:val="clear" w:pos="708"/>
          <w:tab w:val="left" w:pos="720"/>
        </w:tabs>
        <w:suppressAutoHyphens/>
        <w:spacing w:after="0" w:line="276" w:lineRule="auto"/>
        <w:ind w:left="720"/>
        <w:jc w:val="both"/>
        <w:rPr>
          <w:rFonts w:ascii="Times New Roman" w:hAnsi="Times New Roman"/>
          <w:sz w:val="28"/>
          <w:szCs w:val="28"/>
          <w:lang w:eastAsia="ar-SA"/>
        </w:rPr>
      </w:pPr>
      <w:r w:rsidRPr="008D469A">
        <w:rPr>
          <w:rFonts w:ascii="Times New Roman" w:hAnsi="Times New Roman"/>
          <w:sz w:val="28"/>
          <w:szCs w:val="28"/>
          <w:lang w:eastAsia="ar-SA"/>
        </w:rPr>
        <w:t>использовать различные формы фиксирования текста (план, тезисы, конспект, таблицы, графики и т.д.)</w:t>
      </w:r>
    </w:p>
    <w:p w14:paraId="09C4C987" w14:textId="77777777" w:rsidR="003608EB" w:rsidRPr="008D469A" w:rsidRDefault="003608EB" w:rsidP="00142660">
      <w:pPr>
        <w:numPr>
          <w:ilvl w:val="1"/>
          <w:numId w:val="88"/>
        </w:numPr>
        <w:tabs>
          <w:tab w:val="clear" w:pos="708"/>
          <w:tab w:val="left" w:pos="720"/>
        </w:tabs>
        <w:suppressAutoHyphens/>
        <w:spacing w:after="0" w:line="276" w:lineRule="auto"/>
        <w:ind w:hanging="1080"/>
        <w:jc w:val="both"/>
        <w:rPr>
          <w:rFonts w:ascii="Times New Roman" w:hAnsi="Times New Roman"/>
          <w:b/>
          <w:sz w:val="28"/>
          <w:szCs w:val="28"/>
          <w:lang w:eastAsia="ar-SA"/>
        </w:rPr>
      </w:pPr>
      <w:r w:rsidRPr="008D469A">
        <w:rPr>
          <w:rFonts w:ascii="Times New Roman" w:hAnsi="Times New Roman"/>
          <w:sz w:val="28"/>
          <w:szCs w:val="28"/>
          <w:lang w:eastAsia="ar-SA"/>
        </w:rPr>
        <w:t>писать рецензии на книгу, статью, фильм, спектакль</w:t>
      </w:r>
    </w:p>
    <w:p w14:paraId="5D73FD68"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b/>
          <w:sz w:val="28"/>
          <w:szCs w:val="28"/>
          <w:lang w:eastAsia="ar-SA"/>
        </w:rPr>
        <w:t>Умения и навыки, связанные с культурой устной и письменной речи:</w:t>
      </w:r>
    </w:p>
    <w:p w14:paraId="45CD75EB"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lastRenderedPageBreak/>
        <w:t>владение навыками диалогической речи;</w:t>
      </w:r>
    </w:p>
    <w:p w14:paraId="76318ADD"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излагать отобранный и систематизированный материал;</w:t>
      </w:r>
    </w:p>
    <w:p w14:paraId="65A93FF6"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участвовать в коллективном обсуждении;</w:t>
      </w:r>
    </w:p>
    <w:p w14:paraId="2907ADFD"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ставить встречные вопросы;</w:t>
      </w:r>
    </w:p>
    <w:p w14:paraId="26AA92C9"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анализировать смысл и характер вопросов;</w:t>
      </w:r>
    </w:p>
    <w:p w14:paraId="78CDF49E"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аргументировать свою позицию;</w:t>
      </w:r>
    </w:p>
    <w:p w14:paraId="102E5C2B"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строить доказательство или опровержение;</w:t>
      </w:r>
    </w:p>
    <w:p w14:paraId="5D92A061"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логично излагать материал межпредметного характера, взятый из различных дисциплин, при раскрытии одного вопроса;</w:t>
      </w:r>
    </w:p>
    <w:p w14:paraId="5D1FA35F"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применять средства наглядности (ТСО, записи, чертежи, зарисовки и т.д.) во время выступления;</w:t>
      </w:r>
    </w:p>
    <w:p w14:paraId="21CB5033"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оценивать и рецензировать ответы и выступления  одноклассников;</w:t>
      </w:r>
    </w:p>
    <w:p w14:paraId="0FD08275"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критически воспринимать свою и чужую звучащую речь, определять способы ее усовершенствования;</w:t>
      </w:r>
    </w:p>
    <w:p w14:paraId="4D297262"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делать сообщения, доклады на основе различных источников;</w:t>
      </w:r>
    </w:p>
    <w:p w14:paraId="4A15F610"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готовить рефераты с элементами анализа, использованием цитат, ссылок на авторов, введением собственных оценок и выводов;</w:t>
      </w:r>
    </w:p>
    <w:p w14:paraId="478DA332"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писать сочинения различных видов, тексты докладов и рефератов, рецензии, аннотации к книгам, фильмам, теле- и радиопередачам;</w:t>
      </w:r>
    </w:p>
    <w:p w14:paraId="1FBA97C6"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делать выписки из книг в связи с изучаемой темой;</w:t>
      </w:r>
    </w:p>
    <w:p w14:paraId="545D3BE7"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вести записи за докладчиком, учителем, лектором;</w:t>
      </w:r>
    </w:p>
    <w:p w14:paraId="17CFF6DF"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пользоваться сокращенными видами записей (план, тезисы, конспект, график, таблица, схема и т.д.);</w:t>
      </w:r>
    </w:p>
    <w:p w14:paraId="203E7658" w14:textId="77777777" w:rsidR="003608EB" w:rsidRPr="008D469A" w:rsidRDefault="003608EB" w:rsidP="00142660">
      <w:pPr>
        <w:numPr>
          <w:ilvl w:val="0"/>
          <w:numId w:val="88"/>
        </w:numPr>
        <w:suppressAutoHyphens/>
        <w:spacing w:after="0" w:line="276" w:lineRule="auto"/>
        <w:jc w:val="both"/>
        <w:rPr>
          <w:rFonts w:ascii="Times New Roman" w:hAnsi="Times New Roman"/>
          <w:sz w:val="28"/>
          <w:szCs w:val="28"/>
          <w:lang w:eastAsia="ar-SA"/>
        </w:rPr>
      </w:pPr>
      <w:r w:rsidRPr="008D469A">
        <w:rPr>
          <w:rFonts w:ascii="Times New Roman" w:hAnsi="Times New Roman"/>
          <w:sz w:val="28"/>
          <w:szCs w:val="28"/>
          <w:lang w:eastAsia="ar-SA"/>
        </w:rPr>
        <w:t>редактировать свой и чужой текст;</w:t>
      </w:r>
    </w:p>
    <w:p w14:paraId="174EE3B1" w14:textId="77777777" w:rsidR="003608EB" w:rsidRPr="008D469A" w:rsidRDefault="003608EB" w:rsidP="00142660">
      <w:pPr>
        <w:numPr>
          <w:ilvl w:val="1"/>
          <w:numId w:val="88"/>
        </w:numPr>
        <w:tabs>
          <w:tab w:val="clear" w:pos="708"/>
          <w:tab w:val="left" w:pos="720"/>
        </w:tabs>
        <w:suppressAutoHyphens/>
        <w:spacing w:after="0" w:line="276" w:lineRule="auto"/>
        <w:ind w:hanging="1080"/>
        <w:jc w:val="both"/>
        <w:rPr>
          <w:rFonts w:ascii="Times New Roman" w:hAnsi="Times New Roman"/>
          <w:b/>
          <w:sz w:val="28"/>
          <w:szCs w:val="28"/>
          <w:u w:val="single"/>
          <w:lang w:eastAsia="ar-SA"/>
        </w:rPr>
      </w:pPr>
      <w:r w:rsidRPr="008D469A">
        <w:rPr>
          <w:rFonts w:ascii="Times New Roman" w:hAnsi="Times New Roman"/>
          <w:sz w:val="28"/>
          <w:szCs w:val="28"/>
          <w:lang w:eastAsia="ar-SA"/>
        </w:rPr>
        <w:t>составлять заявление, расписку, автобиографию.</w:t>
      </w:r>
    </w:p>
    <w:p w14:paraId="4881A8FC" w14:textId="77777777" w:rsidR="003608EB" w:rsidRPr="008D469A" w:rsidRDefault="003608EB" w:rsidP="003608EB">
      <w:pPr>
        <w:suppressAutoHyphens/>
        <w:spacing w:after="0" w:line="276" w:lineRule="auto"/>
        <w:ind w:firstLine="540"/>
        <w:jc w:val="both"/>
        <w:rPr>
          <w:rFonts w:ascii="Times New Roman" w:hAnsi="Times New Roman"/>
          <w:sz w:val="28"/>
          <w:szCs w:val="28"/>
          <w:lang w:eastAsia="ar-SA"/>
        </w:rPr>
      </w:pPr>
      <w:r w:rsidRPr="008D469A">
        <w:rPr>
          <w:rFonts w:ascii="Times New Roman" w:hAnsi="Times New Roman"/>
          <w:b/>
          <w:sz w:val="28"/>
          <w:szCs w:val="28"/>
          <w:u w:val="single"/>
          <w:lang w:eastAsia="ar-SA"/>
        </w:rPr>
        <w:t xml:space="preserve">Ожидаемые результаты: </w:t>
      </w:r>
      <w:r w:rsidRPr="008D469A">
        <w:rPr>
          <w:rFonts w:ascii="Times New Roman" w:hAnsi="Times New Roman"/>
          <w:sz w:val="28"/>
          <w:szCs w:val="28"/>
          <w:lang w:eastAsia="ar-SA"/>
        </w:rPr>
        <w:t xml:space="preserve"> Формирование надлежащего уровня грамотного читателя должно достигаться к концу 11 класса. </w:t>
      </w:r>
      <w:r w:rsidRPr="008D469A">
        <w:rPr>
          <w:rFonts w:ascii="Times New Roman" w:hAnsi="Times New Roman"/>
          <w:sz w:val="28"/>
          <w:szCs w:val="28"/>
          <w:u w:val="single"/>
          <w:lang w:eastAsia="ar-SA"/>
        </w:rPr>
        <w:t>Ученик 11 класса должен уметь</w:t>
      </w:r>
      <w:r w:rsidRPr="008D469A">
        <w:rPr>
          <w:rFonts w:ascii="Times New Roman" w:hAnsi="Times New Roman"/>
          <w:sz w:val="28"/>
          <w:szCs w:val="28"/>
          <w:lang w:eastAsia="ar-SA"/>
        </w:rPr>
        <w:t xml:space="preserve">: </w:t>
      </w:r>
    </w:p>
    <w:p w14:paraId="313CA16A" w14:textId="77777777" w:rsidR="003608EB" w:rsidRPr="008D469A" w:rsidRDefault="003608EB" w:rsidP="00142660">
      <w:pPr>
        <w:numPr>
          <w:ilvl w:val="0"/>
          <w:numId w:val="89"/>
        </w:numPr>
        <w:suppressAutoHyphens/>
        <w:spacing w:after="0" w:line="276" w:lineRule="auto"/>
        <w:jc w:val="both"/>
        <w:rPr>
          <w:rFonts w:ascii="Times New Roman" w:hAnsi="Times New Roman"/>
          <w:iCs/>
          <w:sz w:val="28"/>
          <w:szCs w:val="28"/>
          <w:lang w:eastAsia="ar-SA"/>
        </w:rPr>
      </w:pPr>
      <w:r w:rsidRPr="008D469A">
        <w:rPr>
          <w:rFonts w:ascii="Times New Roman" w:hAnsi="Times New Roman"/>
          <w:sz w:val="28"/>
          <w:szCs w:val="28"/>
          <w:lang w:eastAsia="ar-SA"/>
        </w:rPr>
        <w:t>Проводить комплексный поиск информации в источниках разного типа.</w:t>
      </w:r>
    </w:p>
    <w:p w14:paraId="7E093F7D" w14:textId="77777777" w:rsidR="003608EB" w:rsidRPr="008D469A" w:rsidRDefault="003608EB" w:rsidP="00142660">
      <w:pPr>
        <w:numPr>
          <w:ilvl w:val="0"/>
          <w:numId w:val="89"/>
        </w:numPr>
        <w:suppressAutoHyphens/>
        <w:spacing w:after="0" w:line="276" w:lineRule="auto"/>
        <w:jc w:val="both"/>
        <w:rPr>
          <w:rFonts w:ascii="Times New Roman" w:hAnsi="Times New Roman"/>
          <w:iCs/>
          <w:sz w:val="28"/>
          <w:szCs w:val="28"/>
          <w:lang w:eastAsia="ar-SA"/>
        </w:rPr>
      </w:pPr>
      <w:r w:rsidRPr="008D469A">
        <w:rPr>
          <w:rFonts w:ascii="Times New Roman" w:hAnsi="Times New Roman"/>
          <w:iCs/>
          <w:sz w:val="28"/>
          <w:szCs w:val="28"/>
          <w:lang w:eastAsia="ar-SA"/>
        </w:rPr>
        <w:t>Осуществлять внешнюю и внутреннюю критику источника (характеризовать авторство источника, время, обстоятельства, цели его создания, степень достоверности).</w:t>
      </w:r>
    </w:p>
    <w:p w14:paraId="43D59266" w14:textId="77777777" w:rsidR="003608EB" w:rsidRPr="008D469A" w:rsidRDefault="003608EB" w:rsidP="00142660">
      <w:pPr>
        <w:numPr>
          <w:ilvl w:val="0"/>
          <w:numId w:val="89"/>
        </w:numPr>
        <w:suppressAutoHyphens/>
        <w:spacing w:after="0" w:line="276" w:lineRule="auto"/>
        <w:jc w:val="both"/>
        <w:rPr>
          <w:rFonts w:ascii="Times New Roman" w:hAnsi="Times New Roman"/>
          <w:iCs/>
          <w:sz w:val="28"/>
          <w:szCs w:val="28"/>
          <w:lang w:eastAsia="ar-SA"/>
        </w:rPr>
      </w:pPr>
      <w:r w:rsidRPr="008D469A">
        <w:rPr>
          <w:rFonts w:ascii="Times New Roman" w:hAnsi="Times New Roman"/>
          <w:iCs/>
          <w:sz w:val="28"/>
          <w:szCs w:val="28"/>
          <w:lang w:eastAsia="ar-SA"/>
        </w:rPr>
        <w:t>Классифицировать источники по типу информации.</w:t>
      </w:r>
    </w:p>
    <w:p w14:paraId="735E33C9" w14:textId="77777777" w:rsidR="003608EB" w:rsidRPr="008D469A" w:rsidRDefault="003608EB" w:rsidP="00142660">
      <w:pPr>
        <w:numPr>
          <w:ilvl w:val="0"/>
          <w:numId w:val="89"/>
        </w:numPr>
        <w:suppressAutoHyphens/>
        <w:spacing w:after="0" w:line="276" w:lineRule="auto"/>
        <w:jc w:val="both"/>
        <w:rPr>
          <w:rFonts w:ascii="Times New Roman" w:hAnsi="Times New Roman"/>
          <w:iCs/>
          <w:sz w:val="28"/>
          <w:szCs w:val="28"/>
          <w:lang w:eastAsia="ar-SA"/>
        </w:rPr>
      </w:pPr>
      <w:r w:rsidRPr="008D469A">
        <w:rPr>
          <w:rFonts w:ascii="Times New Roman" w:hAnsi="Times New Roman"/>
          <w:iCs/>
          <w:sz w:val="28"/>
          <w:szCs w:val="28"/>
          <w:lang w:eastAsia="ar-SA"/>
        </w:rPr>
        <w:t>Использовать при поиске и систематизации информации методы электронной обработки, отображения информации в различных знаковых системах (текст, карта, таблица, схема).</w:t>
      </w:r>
    </w:p>
    <w:p w14:paraId="7FF592F6" w14:textId="77777777" w:rsidR="003608EB" w:rsidRPr="008D469A" w:rsidRDefault="003608EB" w:rsidP="00142660">
      <w:pPr>
        <w:numPr>
          <w:ilvl w:val="0"/>
          <w:numId w:val="89"/>
        </w:numPr>
        <w:suppressAutoHyphens/>
        <w:spacing w:after="0" w:line="276" w:lineRule="auto"/>
        <w:jc w:val="both"/>
        <w:rPr>
          <w:rFonts w:ascii="Times New Roman" w:hAnsi="Times New Roman"/>
          <w:iCs/>
          <w:sz w:val="28"/>
          <w:szCs w:val="28"/>
          <w:lang w:eastAsia="ar-SA"/>
        </w:rPr>
      </w:pPr>
      <w:r w:rsidRPr="008D469A">
        <w:rPr>
          <w:rFonts w:ascii="Times New Roman" w:hAnsi="Times New Roman"/>
          <w:iCs/>
          <w:sz w:val="28"/>
          <w:szCs w:val="28"/>
          <w:lang w:eastAsia="ar-SA"/>
        </w:rPr>
        <w:lastRenderedPageBreak/>
        <w:t>Различать в информации факты и мнения, описания и объяснения, гипотезы и теории.</w:t>
      </w:r>
    </w:p>
    <w:p w14:paraId="0B13EBC5" w14:textId="77777777" w:rsidR="003608EB" w:rsidRPr="008D469A" w:rsidRDefault="003608EB" w:rsidP="00142660">
      <w:pPr>
        <w:numPr>
          <w:ilvl w:val="0"/>
          <w:numId w:val="89"/>
        </w:numPr>
        <w:suppressAutoHyphens/>
        <w:spacing w:after="0" w:line="276" w:lineRule="auto"/>
        <w:jc w:val="both"/>
        <w:rPr>
          <w:rFonts w:ascii="Times New Roman" w:hAnsi="Times New Roman"/>
          <w:iCs/>
          <w:sz w:val="28"/>
          <w:szCs w:val="28"/>
          <w:lang w:eastAsia="ar-SA"/>
        </w:rPr>
      </w:pPr>
      <w:r w:rsidRPr="008D469A">
        <w:rPr>
          <w:rFonts w:ascii="Times New Roman" w:hAnsi="Times New Roman"/>
          <w:iCs/>
          <w:sz w:val="28"/>
          <w:szCs w:val="28"/>
          <w:lang w:eastAsia="ar-SA"/>
        </w:rPr>
        <w:t>Использовать принципы причинно-следственного, структурно-функционального, временного и пространственного анализа для изучения исторических процессов и явлений.</w:t>
      </w:r>
    </w:p>
    <w:p w14:paraId="1648968C" w14:textId="77777777" w:rsidR="003608EB" w:rsidRPr="008D469A" w:rsidRDefault="003608EB" w:rsidP="00142660">
      <w:pPr>
        <w:numPr>
          <w:ilvl w:val="0"/>
          <w:numId w:val="89"/>
        </w:numPr>
        <w:suppressAutoHyphens/>
        <w:spacing w:after="0" w:line="276" w:lineRule="auto"/>
        <w:jc w:val="both"/>
        <w:rPr>
          <w:rFonts w:ascii="Times New Roman" w:hAnsi="Times New Roman"/>
          <w:iCs/>
          <w:sz w:val="28"/>
          <w:szCs w:val="28"/>
          <w:lang w:eastAsia="ar-SA"/>
        </w:rPr>
      </w:pPr>
      <w:r w:rsidRPr="008D469A">
        <w:rPr>
          <w:rFonts w:ascii="Times New Roman" w:hAnsi="Times New Roman"/>
          <w:iCs/>
          <w:sz w:val="28"/>
          <w:szCs w:val="28"/>
          <w:lang w:eastAsia="ar-SA"/>
        </w:rPr>
        <w:t>Систематизировать разнообразную информацию на основе своих представлений об общих закономерностях всемирно-исторического процесса.</w:t>
      </w:r>
    </w:p>
    <w:p w14:paraId="79C43240" w14:textId="77777777" w:rsidR="003608EB" w:rsidRPr="008D469A" w:rsidRDefault="003608EB" w:rsidP="00142660">
      <w:pPr>
        <w:numPr>
          <w:ilvl w:val="0"/>
          <w:numId w:val="89"/>
        </w:numPr>
        <w:suppressAutoHyphens/>
        <w:spacing w:after="0" w:line="276" w:lineRule="auto"/>
        <w:jc w:val="both"/>
        <w:rPr>
          <w:rFonts w:ascii="Times New Roman" w:hAnsi="Times New Roman"/>
          <w:iCs/>
          <w:sz w:val="28"/>
          <w:szCs w:val="28"/>
          <w:lang w:eastAsia="ar-SA"/>
        </w:rPr>
      </w:pPr>
      <w:r w:rsidRPr="008D469A">
        <w:rPr>
          <w:rFonts w:ascii="Times New Roman" w:hAnsi="Times New Roman"/>
          <w:iCs/>
          <w:sz w:val="28"/>
          <w:szCs w:val="28"/>
          <w:lang w:eastAsia="ar-SA"/>
        </w:rPr>
        <w:t>Формировать собственный алгоритм решения познавательных задач, включая формулирование проблемы и целей, определение способов и методов решения задачи, прогнозирование ожидаемого результата и сопоставление его с собственными знаниями.</w:t>
      </w:r>
    </w:p>
    <w:p w14:paraId="76C8C6B2" w14:textId="77777777" w:rsidR="003608EB" w:rsidRPr="008D469A" w:rsidRDefault="003608EB" w:rsidP="00142660">
      <w:pPr>
        <w:numPr>
          <w:ilvl w:val="0"/>
          <w:numId w:val="89"/>
        </w:numPr>
        <w:suppressAutoHyphens/>
        <w:spacing w:after="0" w:line="276" w:lineRule="auto"/>
        <w:jc w:val="both"/>
        <w:rPr>
          <w:rFonts w:ascii="Times New Roman" w:hAnsi="Times New Roman"/>
          <w:iCs/>
          <w:sz w:val="28"/>
          <w:szCs w:val="28"/>
          <w:lang w:eastAsia="ar-SA"/>
        </w:rPr>
      </w:pPr>
      <w:r w:rsidRPr="008D469A">
        <w:rPr>
          <w:rFonts w:ascii="Times New Roman" w:hAnsi="Times New Roman"/>
          <w:iCs/>
          <w:sz w:val="28"/>
          <w:szCs w:val="28"/>
          <w:lang w:eastAsia="ar-SA"/>
        </w:rPr>
        <w:t>Участвовать в групповой работе, определять ключевые моменты дискуссии, формулировать собственную позицию по обсуждаемым вопросам, использовать для ее аргументации полученные знания и сведения, учитывать различные мнения и интегрировать идеи, организовывать работу группы.</w:t>
      </w:r>
    </w:p>
    <w:p w14:paraId="0F7B87D6" w14:textId="77777777" w:rsidR="003608EB" w:rsidRPr="008D469A" w:rsidRDefault="003608EB" w:rsidP="00142660">
      <w:pPr>
        <w:numPr>
          <w:ilvl w:val="0"/>
          <w:numId w:val="89"/>
        </w:numPr>
        <w:suppressAutoHyphens/>
        <w:spacing w:after="280" w:line="276" w:lineRule="auto"/>
        <w:jc w:val="both"/>
        <w:rPr>
          <w:rFonts w:ascii="Times New Roman" w:hAnsi="Times New Roman"/>
          <w:iCs/>
          <w:sz w:val="28"/>
          <w:szCs w:val="28"/>
          <w:lang w:eastAsia="ar-SA"/>
        </w:rPr>
      </w:pPr>
      <w:r w:rsidRPr="008D469A">
        <w:rPr>
          <w:rFonts w:ascii="Times New Roman" w:hAnsi="Times New Roman"/>
          <w:iCs/>
          <w:sz w:val="28"/>
          <w:szCs w:val="28"/>
          <w:lang w:eastAsia="ar-SA"/>
        </w:rPr>
        <w:t xml:space="preserve"> Представлять результаты индивидуальной и групповой грамотной читательской познавательной деятельности в формах конспекта, реферата, литературного сочинения, эссе, резюме, рецензии, презентации.</w:t>
      </w:r>
    </w:p>
    <w:p w14:paraId="1116E93F" w14:textId="77777777" w:rsidR="003608EB" w:rsidRPr="008D469A" w:rsidRDefault="003608EB" w:rsidP="003608EB">
      <w:pPr>
        <w:suppressAutoHyphens/>
        <w:spacing w:before="280" w:after="280" w:line="276" w:lineRule="auto"/>
        <w:ind w:firstLine="540"/>
        <w:jc w:val="both"/>
        <w:rPr>
          <w:rFonts w:ascii="Times New Roman" w:hAnsi="Times New Roman"/>
          <w:sz w:val="28"/>
          <w:szCs w:val="28"/>
          <w:lang w:eastAsia="ar-SA"/>
        </w:rPr>
      </w:pPr>
      <w:r w:rsidRPr="008D469A">
        <w:rPr>
          <w:rFonts w:ascii="Times New Roman" w:hAnsi="Times New Roman"/>
          <w:iCs/>
          <w:sz w:val="28"/>
          <w:szCs w:val="28"/>
          <w:lang w:eastAsia="ar-SA"/>
        </w:rPr>
        <w:t xml:space="preserve">  </w:t>
      </w:r>
      <w:r w:rsidRPr="008D469A">
        <w:rPr>
          <w:rFonts w:ascii="Times New Roman" w:hAnsi="Times New Roman"/>
          <w:sz w:val="28"/>
          <w:szCs w:val="28"/>
          <w:lang w:eastAsia="ar-SA"/>
        </w:rPr>
        <w:t xml:space="preserve">Сущность развития культуры грамотного чтения ученика  заключается в создании ориентации на идеалы и ценности познания, формирование представлений о технологии чтения, развитие практических умений и навыков к осуществлению  читательской деятельности и грамотного письма. </w:t>
      </w:r>
    </w:p>
    <w:p w14:paraId="36FEDAD2" w14:textId="77777777" w:rsidR="003608EB" w:rsidRDefault="003608EB" w:rsidP="003608EB">
      <w:pPr>
        <w:suppressAutoHyphens/>
        <w:spacing w:after="0" w:line="240" w:lineRule="auto"/>
        <w:ind w:firstLine="708"/>
        <w:jc w:val="both"/>
        <w:rPr>
          <w:rFonts w:eastAsia="Calibri" w:cs="Calibri"/>
          <w:sz w:val="28"/>
          <w:szCs w:val="28"/>
          <w:lang w:eastAsia="hi-IN" w:bidi="hi-IN"/>
        </w:rPr>
      </w:pPr>
      <w:r w:rsidRPr="008D469A">
        <w:rPr>
          <w:rFonts w:ascii="Times New Roman" w:eastAsia="Calibri" w:hAnsi="Times New Roman"/>
          <w:sz w:val="28"/>
          <w:szCs w:val="28"/>
          <w:lang w:eastAsia="hi-IN" w:bidi="hi-IN"/>
        </w:rPr>
        <w:t>При составлении  данной программы использовались материалы программ и учебных пособий гуманитарного цикла различных авторов: И. Н. Сухих, Е. С. Абелюк,   К. М. Поливанова, М. Г. Павловца, Н. А. Шапиро. Программа составлена на основе работы  Минеевой Н. Ю. «Интерпретация текста: основы грамотного чтения».</w:t>
      </w:r>
    </w:p>
    <w:p w14:paraId="6A1D8852" w14:textId="77777777" w:rsidR="003608EB" w:rsidRPr="00FD109A" w:rsidRDefault="003608EB" w:rsidP="003608EB">
      <w:pPr>
        <w:suppressAutoHyphens/>
        <w:spacing w:after="0" w:line="240" w:lineRule="auto"/>
        <w:ind w:firstLine="708"/>
        <w:jc w:val="center"/>
        <w:rPr>
          <w:rFonts w:eastAsia="Calibri" w:cs="Calibri"/>
          <w:sz w:val="28"/>
          <w:szCs w:val="28"/>
          <w:lang w:eastAsia="hi-IN" w:bidi="hi-IN"/>
        </w:rPr>
      </w:pPr>
      <w:r w:rsidRPr="008D469A">
        <w:rPr>
          <w:rFonts w:ascii="Times New Roman" w:hAnsi="Times New Roman"/>
          <w:b/>
          <w:sz w:val="28"/>
          <w:szCs w:val="28"/>
          <w:lang w:eastAsia="ar-SA"/>
        </w:rPr>
        <w:t>Содержание курса</w:t>
      </w:r>
    </w:p>
    <w:p w14:paraId="0A03B06C" w14:textId="77777777" w:rsidR="003608EB" w:rsidRPr="008D469A" w:rsidRDefault="003608EB" w:rsidP="003608EB">
      <w:pPr>
        <w:tabs>
          <w:tab w:val="left" w:pos="5509"/>
        </w:tabs>
        <w:suppressAutoHyphens/>
        <w:spacing w:after="0" w:line="240" w:lineRule="auto"/>
        <w:jc w:val="center"/>
        <w:rPr>
          <w:rFonts w:ascii="Times New Roman" w:hAnsi="Times New Roman"/>
          <w:b/>
          <w:sz w:val="28"/>
          <w:szCs w:val="28"/>
          <w:lang w:eastAsia="ar-SA"/>
        </w:rPr>
      </w:pPr>
    </w:p>
    <w:tbl>
      <w:tblPr>
        <w:tblW w:w="0" w:type="auto"/>
        <w:tblInd w:w="-45" w:type="dxa"/>
        <w:tblLayout w:type="fixed"/>
        <w:tblLook w:val="0000" w:firstRow="0" w:lastRow="0" w:firstColumn="0" w:lastColumn="0" w:noHBand="0" w:noVBand="0"/>
      </w:tblPr>
      <w:tblGrid>
        <w:gridCol w:w="924"/>
        <w:gridCol w:w="2400"/>
        <w:gridCol w:w="3912"/>
        <w:gridCol w:w="1716"/>
        <w:gridCol w:w="709"/>
      </w:tblGrid>
      <w:tr w:rsidR="003608EB" w:rsidRPr="00D0513A" w14:paraId="6F1006CE" w14:textId="77777777" w:rsidTr="00AC16A5">
        <w:tc>
          <w:tcPr>
            <w:tcW w:w="924" w:type="dxa"/>
            <w:tcBorders>
              <w:top w:val="single" w:sz="4" w:space="0" w:color="000000"/>
              <w:left w:val="single" w:sz="4" w:space="0" w:color="000000"/>
              <w:bottom w:val="single" w:sz="4" w:space="0" w:color="000000"/>
            </w:tcBorders>
            <w:shd w:val="clear" w:color="auto" w:fill="auto"/>
          </w:tcPr>
          <w:p w14:paraId="4A93D1A9" w14:textId="77777777" w:rsidR="003608EB" w:rsidRPr="00D0513A" w:rsidRDefault="003608EB" w:rsidP="00AC16A5">
            <w:pPr>
              <w:tabs>
                <w:tab w:val="left" w:pos="5509"/>
              </w:tabs>
              <w:suppressAutoHyphens/>
              <w:spacing w:after="0" w:line="240" w:lineRule="auto"/>
              <w:jc w:val="center"/>
              <w:rPr>
                <w:rFonts w:ascii="Times New Roman" w:hAnsi="Times New Roman"/>
                <w:b/>
                <w:sz w:val="24"/>
                <w:szCs w:val="24"/>
                <w:lang w:eastAsia="ar-SA"/>
              </w:rPr>
            </w:pPr>
            <w:r w:rsidRPr="00D0513A">
              <w:rPr>
                <w:rFonts w:ascii="Times New Roman" w:hAnsi="Times New Roman"/>
                <w:b/>
                <w:sz w:val="24"/>
                <w:szCs w:val="24"/>
                <w:lang w:eastAsia="ar-SA"/>
              </w:rPr>
              <w:t>№п/п</w:t>
            </w:r>
          </w:p>
        </w:tc>
        <w:tc>
          <w:tcPr>
            <w:tcW w:w="2400" w:type="dxa"/>
            <w:tcBorders>
              <w:top w:val="single" w:sz="4" w:space="0" w:color="000000"/>
              <w:left w:val="single" w:sz="4" w:space="0" w:color="000000"/>
              <w:bottom w:val="single" w:sz="4" w:space="0" w:color="000000"/>
            </w:tcBorders>
            <w:shd w:val="clear" w:color="auto" w:fill="auto"/>
          </w:tcPr>
          <w:p w14:paraId="23DF239A" w14:textId="77777777" w:rsidR="003608EB" w:rsidRPr="00D0513A" w:rsidRDefault="003608EB" w:rsidP="00AC16A5">
            <w:pPr>
              <w:tabs>
                <w:tab w:val="left" w:pos="5509"/>
              </w:tabs>
              <w:suppressAutoHyphens/>
              <w:spacing w:after="0" w:line="240" w:lineRule="auto"/>
              <w:jc w:val="center"/>
              <w:rPr>
                <w:rFonts w:ascii="Times New Roman" w:hAnsi="Times New Roman"/>
                <w:b/>
                <w:sz w:val="24"/>
                <w:szCs w:val="24"/>
                <w:lang w:eastAsia="ar-SA"/>
              </w:rPr>
            </w:pPr>
            <w:r w:rsidRPr="00D0513A">
              <w:rPr>
                <w:rFonts w:ascii="Times New Roman" w:hAnsi="Times New Roman"/>
                <w:b/>
                <w:sz w:val="24"/>
                <w:szCs w:val="24"/>
                <w:lang w:eastAsia="ar-SA"/>
              </w:rPr>
              <w:t>Тема занятия</w:t>
            </w:r>
          </w:p>
        </w:tc>
        <w:tc>
          <w:tcPr>
            <w:tcW w:w="3912" w:type="dxa"/>
            <w:tcBorders>
              <w:top w:val="single" w:sz="4" w:space="0" w:color="000000"/>
              <w:left w:val="single" w:sz="4" w:space="0" w:color="000000"/>
              <w:bottom w:val="single" w:sz="4" w:space="0" w:color="000000"/>
            </w:tcBorders>
            <w:shd w:val="clear" w:color="auto" w:fill="auto"/>
          </w:tcPr>
          <w:p w14:paraId="4265914E" w14:textId="77777777" w:rsidR="003608EB" w:rsidRPr="00D0513A" w:rsidRDefault="003608EB" w:rsidP="00AC16A5">
            <w:pPr>
              <w:tabs>
                <w:tab w:val="left" w:pos="5509"/>
              </w:tabs>
              <w:suppressAutoHyphens/>
              <w:spacing w:after="0" w:line="240" w:lineRule="auto"/>
              <w:ind w:left="-708"/>
              <w:jc w:val="center"/>
              <w:rPr>
                <w:rFonts w:ascii="Times New Roman" w:hAnsi="Times New Roman"/>
                <w:b/>
                <w:sz w:val="24"/>
                <w:szCs w:val="24"/>
                <w:lang w:eastAsia="ar-SA"/>
              </w:rPr>
            </w:pPr>
            <w:r w:rsidRPr="00D0513A">
              <w:rPr>
                <w:rFonts w:ascii="Times New Roman" w:hAnsi="Times New Roman"/>
                <w:b/>
                <w:sz w:val="24"/>
                <w:szCs w:val="24"/>
                <w:lang w:eastAsia="ar-SA"/>
              </w:rPr>
              <w:t>Содержание занятия</w:t>
            </w:r>
          </w:p>
        </w:tc>
        <w:tc>
          <w:tcPr>
            <w:tcW w:w="1716" w:type="dxa"/>
            <w:tcBorders>
              <w:top w:val="single" w:sz="4" w:space="0" w:color="000000"/>
              <w:left w:val="single" w:sz="4" w:space="0" w:color="000000"/>
              <w:bottom w:val="single" w:sz="4" w:space="0" w:color="000000"/>
            </w:tcBorders>
            <w:shd w:val="clear" w:color="auto" w:fill="auto"/>
          </w:tcPr>
          <w:p w14:paraId="4D842651" w14:textId="77777777" w:rsidR="003608EB" w:rsidRPr="00D0513A" w:rsidRDefault="003608EB" w:rsidP="00AC16A5">
            <w:pPr>
              <w:tabs>
                <w:tab w:val="left" w:pos="5509"/>
              </w:tabs>
              <w:suppressAutoHyphens/>
              <w:spacing w:after="0" w:line="240" w:lineRule="auto"/>
              <w:jc w:val="center"/>
              <w:rPr>
                <w:rFonts w:ascii="Times New Roman" w:hAnsi="Times New Roman"/>
                <w:b/>
                <w:sz w:val="24"/>
                <w:szCs w:val="24"/>
                <w:lang w:eastAsia="ar-SA"/>
              </w:rPr>
            </w:pPr>
            <w:r>
              <w:rPr>
                <w:rFonts w:ascii="Times New Roman" w:hAnsi="Times New Roman"/>
                <w:b/>
                <w:sz w:val="24"/>
                <w:szCs w:val="24"/>
                <w:lang w:eastAsia="ar-SA"/>
              </w:rPr>
              <w:t>ЦОР/ЭОР</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1BEC81E" w14:textId="77777777" w:rsidR="003608EB" w:rsidRPr="00D0513A" w:rsidRDefault="003608EB" w:rsidP="00AC16A5">
            <w:pPr>
              <w:tabs>
                <w:tab w:val="left" w:pos="5509"/>
              </w:tabs>
              <w:suppressAutoHyphens/>
              <w:spacing w:after="0" w:line="240" w:lineRule="auto"/>
              <w:jc w:val="center"/>
              <w:rPr>
                <w:rFonts w:ascii="Times New Roman" w:hAnsi="Times New Roman"/>
                <w:sz w:val="24"/>
                <w:szCs w:val="24"/>
                <w:lang w:eastAsia="ar-SA"/>
              </w:rPr>
            </w:pPr>
            <w:r w:rsidRPr="00D0513A">
              <w:rPr>
                <w:rFonts w:ascii="Times New Roman" w:hAnsi="Times New Roman"/>
                <w:b/>
                <w:sz w:val="24"/>
                <w:szCs w:val="24"/>
                <w:lang w:eastAsia="ar-SA"/>
              </w:rPr>
              <w:t>К/Ч</w:t>
            </w:r>
          </w:p>
        </w:tc>
      </w:tr>
      <w:tr w:rsidR="003608EB" w:rsidRPr="00D0513A" w14:paraId="05002797" w14:textId="77777777" w:rsidTr="00AC16A5">
        <w:tc>
          <w:tcPr>
            <w:tcW w:w="8952" w:type="dxa"/>
            <w:gridSpan w:val="4"/>
            <w:tcBorders>
              <w:top w:val="single" w:sz="4" w:space="0" w:color="000000"/>
              <w:left w:val="single" w:sz="4" w:space="0" w:color="000000"/>
              <w:bottom w:val="single" w:sz="4" w:space="0" w:color="000000"/>
            </w:tcBorders>
            <w:shd w:val="clear" w:color="auto" w:fill="auto"/>
          </w:tcPr>
          <w:p w14:paraId="54E1F9DB" w14:textId="77777777" w:rsidR="003608EB" w:rsidRPr="00D0513A" w:rsidRDefault="003608EB" w:rsidP="00AC16A5">
            <w:pPr>
              <w:tabs>
                <w:tab w:val="left" w:pos="5509"/>
              </w:tabs>
              <w:suppressAutoHyphens/>
              <w:spacing w:after="0" w:line="240" w:lineRule="auto"/>
              <w:jc w:val="center"/>
              <w:rPr>
                <w:rFonts w:ascii="Times New Roman" w:hAnsi="Times New Roman"/>
                <w:b/>
                <w:sz w:val="24"/>
                <w:szCs w:val="24"/>
                <w:lang w:eastAsia="ar-SA"/>
              </w:rPr>
            </w:pPr>
            <w:r w:rsidRPr="00D0513A">
              <w:rPr>
                <w:rFonts w:ascii="Times New Roman" w:hAnsi="Times New Roman"/>
                <w:b/>
                <w:sz w:val="24"/>
                <w:szCs w:val="24"/>
                <w:lang w:eastAsia="ar-SA"/>
              </w:rPr>
              <w:t>10 класс</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7C3B2B7C"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b/>
                <w:sz w:val="24"/>
                <w:szCs w:val="24"/>
                <w:lang w:eastAsia="ar-SA"/>
              </w:rPr>
            </w:pPr>
          </w:p>
        </w:tc>
      </w:tr>
      <w:tr w:rsidR="003608EB" w:rsidRPr="00D0513A" w14:paraId="29263DB3" w14:textId="77777777" w:rsidTr="00AC16A5">
        <w:tc>
          <w:tcPr>
            <w:tcW w:w="924" w:type="dxa"/>
            <w:tcBorders>
              <w:top w:val="single" w:sz="4" w:space="0" w:color="000000"/>
              <w:left w:val="single" w:sz="4" w:space="0" w:color="000000"/>
              <w:bottom w:val="single" w:sz="4" w:space="0" w:color="000000"/>
            </w:tcBorders>
            <w:shd w:val="clear" w:color="auto" w:fill="auto"/>
          </w:tcPr>
          <w:p w14:paraId="71FB82ED"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58DAAB58"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Что такое грамотность в современном мире?</w:t>
            </w:r>
          </w:p>
          <w:p w14:paraId="57EC2283"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tcBorders>
              <w:top w:val="single" w:sz="4" w:space="0" w:color="000000"/>
              <w:left w:val="single" w:sz="4" w:space="0" w:color="000000"/>
              <w:bottom w:val="single" w:sz="4" w:space="0" w:color="000000"/>
            </w:tcBorders>
            <w:shd w:val="clear" w:color="auto" w:fill="auto"/>
          </w:tcPr>
          <w:p w14:paraId="18F4E9BD" w14:textId="77777777" w:rsidR="003608EB" w:rsidRPr="00D0513A" w:rsidRDefault="003608EB" w:rsidP="00AC16A5">
            <w:pPr>
              <w:tabs>
                <w:tab w:val="left" w:pos="5509"/>
              </w:tabs>
              <w:suppressAutoHyphens/>
              <w:spacing w:after="0" w:line="240" w:lineRule="auto"/>
              <w:jc w:val="both"/>
              <w:rPr>
                <w:rFonts w:ascii="Times New Roman" w:hAnsi="Times New Roman"/>
                <w:b/>
                <w:bCs/>
                <w:sz w:val="24"/>
                <w:szCs w:val="24"/>
                <w:u w:val="single"/>
                <w:lang w:eastAsia="ar-SA"/>
              </w:rPr>
            </w:pPr>
            <w:r w:rsidRPr="00D0513A">
              <w:rPr>
                <w:rFonts w:ascii="Times New Roman" w:hAnsi="Times New Roman"/>
                <w:sz w:val="24"/>
                <w:szCs w:val="24"/>
                <w:lang w:eastAsia="ar-SA"/>
              </w:rPr>
              <w:t>Цели и задачи курса. Составление плана</w:t>
            </w:r>
            <w:r w:rsidRPr="00D0513A">
              <w:rPr>
                <w:rFonts w:ascii="Times New Roman" w:hAnsi="Times New Roman"/>
                <w:b/>
                <w:sz w:val="24"/>
                <w:szCs w:val="24"/>
                <w:lang w:eastAsia="ar-SA"/>
              </w:rPr>
              <w:t>,</w:t>
            </w:r>
            <w:r w:rsidRPr="00D0513A">
              <w:rPr>
                <w:rFonts w:ascii="Times New Roman" w:hAnsi="Times New Roman"/>
                <w:sz w:val="24"/>
                <w:szCs w:val="24"/>
                <w:lang w:eastAsia="ar-SA"/>
              </w:rPr>
              <w:t xml:space="preserve"> определение объема работы и сроков его исполнения. </w:t>
            </w:r>
          </w:p>
        </w:tc>
        <w:tc>
          <w:tcPr>
            <w:tcW w:w="1716" w:type="dxa"/>
            <w:tcBorders>
              <w:top w:val="single" w:sz="4" w:space="0" w:color="000000"/>
              <w:left w:val="single" w:sz="4" w:space="0" w:color="000000"/>
              <w:bottom w:val="single" w:sz="4" w:space="0" w:color="000000"/>
            </w:tcBorders>
            <w:shd w:val="clear" w:color="auto" w:fill="auto"/>
          </w:tcPr>
          <w:p w14:paraId="06B7AB97" w14:textId="77777777" w:rsidR="003608EB" w:rsidRPr="00FD109A" w:rsidRDefault="003608EB" w:rsidP="00AC16A5">
            <w:pPr>
              <w:tabs>
                <w:tab w:val="left" w:pos="5509"/>
              </w:tabs>
              <w:suppressAutoHyphens/>
              <w:snapToGrid w:val="0"/>
              <w:spacing w:after="0" w:line="240" w:lineRule="auto"/>
              <w:rPr>
                <w:rFonts w:ascii="Times New Roman" w:hAnsi="Times New Roman"/>
                <w:i/>
                <w:sz w:val="24"/>
                <w:szCs w:val="24"/>
                <w:lang w:eastAsia="ar-SA"/>
              </w:rPr>
            </w:pPr>
            <w:r w:rsidRPr="00FD109A">
              <w:rPr>
                <w:rFonts w:ascii="Times New Roman" w:hAnsi="Times New Roman"/>
                <w:i/>
                <w:sz w:val="24"/>
                <w:szCs w:val="24"/>
                <w:lang w:eastAsia="ar-SA"/>
              </w:rPr>
              <w:t>Учитель использует по теме занятия</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4F3E6E9C"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119CD0FD" w14:textId="77777777" w:rsidTr="00AC16A5">
        <w:tc>
          <w:tcPr>
            <w:tcW w:w="924" w:type="dxa"/>
            <w:tcBorders>
              <w:top w:val="single" w:sz="4" w:space="0" w:color="000000"/>
              <w:left w:val="single" w:sz="4" w:space="0" w:color="000000"/>
              <w:bottom w:val="single" w:sz="4" w:space="0" w:color="000000"/>
            </w:tcBorders>
            <w:shd w:val="clear" w:color="auto" w:fill="auto"/>
          </w:tcPr>
          <w:p w14:paraId="3B19CC80"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67C7277C"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Грамотным быть модно?</w:t>
            </w:r>
          </w:p>
          <w:p w14:paraId="5E42A9D8"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val="restart"/>
            <w:tcBorders>
              <w:top w:val="single" w:sz="4" w:space="0" w:color="000000"/>
              <w:left w:val="single" w:sz="4" w:space="0" w:color="000000"/>
              <w:bottom w:val="single" w:sz="4" w:space="0" w:color="000000"/>
            </w:tcBorders>
            <w:shd w:val="clear" w:color="auto" w:fill="auto"/>
          </w:tcPr>
          <w:p w14:paraId="3E7AAF97" w14:textId="77777777" w:rsidR="003608EB" w:rsidRPr="00D0513A" w:rsidRDefault="003608EB" w:rsidP="00AC16A5">
            <w:pPr>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lastRenderedPageBreak/>
              <w:t>Поиск информации  связан с выбором различных источников:</w:t>
            </w:r>
          </w:p>
          <w:p w14:paraId="03AF11D2" w14:textId="77777777" w:rsidR="003608EB" w:rsidRPr="00D0513A" w:rsidRDefault="003608EB" w:rsidP="00AC16A5">
            <w:pPr>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lastRenderedPageBreak/>
              <w:t>- прочитать книги (методика работы с текстом, Савенков, 127-128);</w:t>
            </w:r>
          </w:p>
          <w:p w14:paraId="6E4B5038" w14:textId="77777777" w:rsidR="003608EB" w:rsidRPr="00D0513A" w:rsidRDefault="003608EB" w:rsidP="00AC16A5">
            <w:pPr>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 познакомиться с кино- телефильмами (художественные, научно-популярные);</w:t>
            </w:r>
          </w:p>
          <w:p w14:paraId="5A51779E" w14:textId="77777777" w:rsidR="003608EB" w:rsidRPr="00D0513A" w:rsidRDefault="003608EB" w:rsidP="00AC16A5">
            <w:pPr>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 найти информацию в глобальных компьютерных сетях, например в сети Интернета (тексты, чертежи, схемы, рисунки);</w:t>
            </w:r>
          </w:p>
          <w:p w14:paraId="0266CB3C" w14:textId="77777777" w:rsidR="003608EB" w:rsidRPr="00D0513A" w:rsidRDefault="003608EB" w:rsidP="00AC16A5">
            <w:pPr>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 спросить у других людей, их можно поделить на две группы:</w:t>
            </w:r>
          </w:p>
          <w:p w14:paraId="3C8F6050" w14:textId="77777777" w:rsidR="003608EB" w:rsidRPr="00D0513A" w:rsidRDefault="003608EB" w:rsidP="00AC16A5">
            <w:pPr>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1. читатели.</w:t>
            </w:r>
          </w:p>
          <w:p w14:paraId="636EBAA6"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2. нечитатели.</w:t>
            </w:r>
          </w:p>
          <w:p w14:paraId="29FB5E21"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Использование таковых источников актуализирует субъективную позицию ученика как участника диалога поколений.</w:t>
            </w:r>
          </w:p>
        </w:tc>
        <w:tc>
          <w:tcPr>
            <w:tcW w:w="1716" w:type="dxa"/>
            <w:tcBorders>
              <w:top w:val="single" w:sz="4" w:space="0" w:color="000000"/>
              <w:left w:val="single" w:sz="4" w:space="0" w:color="000000"/>
              <w:bottom w:val="single" w:sz="4" w:space="0" w:color="000000"/>
            </w:tcBorders>
            <w:shd w:val="clear" w:color="auto" w:fill="auto"/>
          </w:tcPr>
          <w:p w14:paraId="2B56DA14"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3DF8ECAF"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0718167D" w14:textId="77777777" w:rsidTr="00AC16A5">
        <w:tc>
          <w:tcPr>
            <w:tcW w:w="924" w:type="dxa"/>
            <w:tcBorders>
              <w:top w:val="single" w:sz="4" w:space="0" w:color="000000"/>
              <w:left w:val="single" w:sz="4" w:space="0" w:color="000000"/>
              <w:bottom w:val="single" w:sz="4" w:space="0" w:color="000000"/>
            </w:tcBorders>
            <w:shd w:val="clear" w:color="auto" w:fill="auto"/>
          </w:tcPr>
          <w:p w14:paraId="480A4477"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4CF158CE"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Понятие информационной культуры</w:t>
            </w:r>
          </w:p>
          <w:p w14:paraId="61E8ACED"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363EF4FD"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28494F2D"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1F6F2CD8"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4E78967C" w14:textId="77777777" w:rsidTr="00AC16A5">
        <w:tc>
          <w:tcPr>
            <w:tcW w:w="924" w:type="dxa"/>
            <w:tcBorders>
              <w:top w:val="single" w:sz="4" w:space="0" w:color="000000"/>
              <w:left w:val="single" w:sz="4" w:space="0" w:color="000000"/>
              <w:bottom w:val="single" w:sz="4" w:space="0" w:color="000000"/>
            </w:tcBorders>
            <w:shd w:val="clear" w:color="auto" w:fill="auto"/>
          </w:tcPr>
          <w:p w14:paraId="42237FD8"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66EC516A"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 xml:space="preserve">Интерпретация текстов </w:t>
            </w:r>
          </w:p>
        </w:tc>
        <w:tc>
          <w:tcPr>
            <w:tcW w:w="3912" w:type="dxa"/>
            <w:vMerge/>
            <w:tcBorders>
              <w:top w:val="single" w:sz="4" w:space="0" w:color="000000"/>
              <w:left w:val="single" w:sz="4" w:space="0" w:color="000000"/>
              <w:bottom w:val="single" w:sz="4" w:space="0" w:color="000000"/>
            </w:tcBorders>
            <w:shd w:val="clear" w:color="auto" w:fill="auto"/>
          </w:tcPr>
          <w:p w14:paraId="12FC4872" w14:textId="77777777" w:rsidR="003608EB" w:rsidRPr="00D0513A" w:rsidRDefault="003608EB" w:rsidP="00AC16A5">
            <w:pPr>
              <w:suppressAutoHyphens/>
              <w:snapToGrid w:val="0"/>
              <w:spacing w:after="0" w:line="240" w:lineRule="auto"/>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7373F755"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42E46161"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261FD2DD" w14:textId="77777777" w:rsidTr="00AC16A5">
        <w:tc>
          <w:tcPr>
            <w:tcW w:w="924" w:type="dxa"/>
            <w:tcBorders>
              <w:top w:val="single" w:sz="4" w:space="0" w:color="000000"/>
              <w:left w:val="single" w:sz="4" w:space="0" w:color="000000"/>
              <w:bottom w:val="single" w:sz="4" w:space="0" w:color="000000"/>
            </w:tcBorders>
            <w:shd w:val="clear" w:color="auto" w:fill="auto"/>
          </w:tcPr>
          <w:p w14:paraId="0332017F"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30700E93"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b/>
                <w:sz w:val="24"/>
                <w:szCs w:val="24"/>
                <w:lang w:eastAsia="ar-SA"/>
              </w:rPr>
              <w:t xml:space="preserve">Практикум. </w:t>
            </w:r>
            <w:r w:rsidRPr="00D0513A">
              <w:rPr>
                <w:rFonts w:ascii="Times New Roman" w:hAnsi="Times New Roman"/>
                <w:sz w:val="24"/>
                <w:szCs w:val="24"/>
                <w:lang w:eastAsia="ar-SA"/>
              </w:rPr>
              <w:t>Создание текстов с учетом требований информационной грамотности.</w:t>
            </w:r>
          </w:p>
        </w:tc>
        <w:tc>
          <w:tcPr>
            <w:tcW w:w="3912" w:type="dxa"/>
            <w:vMerge/>
            <w:tcBorders>
              <w:top w:val="single" w:sz="4" w:space="0" w:color="000000"/>
              <w:left w:val="single" w:sz="4" w:space="0" w:color="000000"/>
              <w:bottom w:val="single" w:sz="4" w:space="0" w:color="000000"/>
            </w:tcBorders>
            <w:shd w:val="clear" w:color="auto" w:fill="auto"/>
          </w:tcPr>
          <w:p w14:paraId="55EBE20A" w14:textId="77777777" w:rsidR="003608EB" w:rsidRPr="00D0513A" w:rsidRDefault="003608EB" w:rsidP="00AC16A5">
            <w:pPr>
              <w:suppressAutoHyphens/>
              <w:snapToGrid w:val="0"/>
              <w:spacing w:after="0" w:line="240" w:lineRule="auto"/>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554B72CC"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4A7FDBCB"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253B616A" w14:textId="77777777" w:rsidTr="00AC16A5">
        <w:trPr>
          <w:trHeight w:val="956"/>
        </w:trPr>
        <w:tc>
          <w:tcPr>
            <w:tcW w:w="924" w:type="dxa"/>
            <w:tcBorders>
              <w:top w:val="single" w:sz="4" w:space="0" w:color="000000"/>
              <w:left w:val="single" w:sz="4" w:space="0" w:color="000000"/>
              <w:bottom w:val="single" w:sz="4" w:space="0" w:color="000000"/>
            </w:tcBorders>
            <w:shd w:val="clear" w:color="auto" w:fill="auto"/>
          </w:tcPr>
          <w:p w14:paraId="2DE93324"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665BB129"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Необходимые условия для грамотного чтения.</w:t>
            </w:r>
          </w:p>
          <w:p w14:paraId="66A85DDD"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tcBorders>
              <w:top w:val="single" w:sz="4" w:space="0" w:color="000000"/>
              <w:left w:val="single" w:sz="4" w:space="0" w:color="000000"/>
              <w:bottom w:val="single" w:sz="4" w:space="0" w:color="000000"/>
            </w:tcBorders>
            <w:shd w:val="clear" w:color="auto" w:fill="auto"/>
          </w:tcPr>
          <w:p w14:paraId="6425DDAC" w14:textId="77777777" w:rsidR="003608EB" w:rsidRPr="00D0513A" w:rsidRDefault="003608EB" w:rsidP="00AC16A5">
            <w:pPr>
              <w:suppressAutoHyphens/>
              <w:spacing w:after="0" w:line="240" w:lineRule="auto"/>
              <w:rPr>
                <w:rFonts w:ascii="Times New Roman" w:hAnsi="Times New Roman"/>
                <w:sz w:val="24"/>
                <w:szCs w:val="24"/>
                <w:lang w:eastAsia="ar-SA"/>
              </w:rPr>
            </w:pPr>
            <w:r w:rsidRPr="00D0513A">
              <w:rPr>
                <w:rFonts w:ascii="Times New Roman" w:hAnsi="Times New Roman"/>
                <w:sz w:val="24"/>
                <w:szCs w:val="24"/>
                <w:lang w:eastAsia="ar-SA"/>
              </w:rPr>
              <w:t>Сделать выписки из текстов: конспект, тезисы, цитаты.</w:t>
            </w:r>
          </w:p>
          <w:p w14:paraId="1BB5E907" w14:textId="77777777" w:rsidR="003608EB" w:rsidRPr="00D0513A" w:rsidRDefault="003608EB" w:rsidP="00AC16A5">
            <w:pPr>
              <w:suppressAutoHyphens/>
              <w:spacing w:after="0" w:line="240" w:lineRule="auto"/>
              <w:rPr>
                <w:rFonts w:ascii="Times New Roman" w:hAnsi="Times New Roman"/>
                <w:sz w:val="24"/>
                <w:szCs w:val="24"/>
                <w:lang w:eastAsia="ar-SA"/>
              </w:rPr>
            </w:pPr>
            <w:r w:rsidRPr="00D0513A">
              <w:rPr>
                <w:rFonts w:ascii="Times New Roman" w:hAnsi="Times New Roman"/>
                <w:sz w:val="24"/>
                <w:szCs w:val="24"/>
                <w:lang w:eastAsia="ar-SA"/>
              </w:rPr>
              <w:t>Собрать иллюстративный материал.</w:t>
            </w:r>
          </w:p>
        </w:tc>
        <w:tc>
          <w:tcPr>
            <w:tcW w:w="1716" w:type="dxa"/>
            <w:tcBorders>
              <w:top w:val="single" w:sz="4" w:space="0" w:color="000000"/>
              <w:left w:val="single" w:sz="4" w:space="0" w:color="000000"/>
              <w:bottom w:val="single" w:sz="4" w:space="0" w:color="000000"/>
            </w:tcBorders>
            <w:shd w:val="clear" w:color="auto" w:fill="auto"/>
          </w:tcPr>
          <w:p w14:paraId="2CB96758"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5FBE5E7A"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2F74F8B5" w14:textId="77777777" w:rsidTr="00AC16A5">
        <w:trPr>
          <w:trHeight w:val="1680"/>
        </w:trPr>
        <w:tc>
          <w:tcPr>
            <w:tcW w:w="924" w:type="dxa"/>
            <w:tcBorders>
              <w:top w:val="single" w:sz="4" w:space="0" w:color="000000"/>
              <w:left w:val="single" w:sz="4" w:space="0" w:color="000000"/>
              <w:bottom w:val="single" w:sz="4" w:space="0" w:color="000000"/>
            </w:tcBorders>
            <w:shd w:val="clear" w:color="auto" w:fill="auto"/>
          </w:tcPr>
          <w:p w14:paraId="7214D2FB"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23EEDF39"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b/>
                <w:sz w:val="24"/>
                <w:szCs w:val="24"/>
                <w:lang w:eastAsia="ar-SA"/>
              </w:rPr>
              <w:t xml:space="preserve">Практическое занятие. </w:t>
            </w:r>
            <w:r w:rsidRPr="00D0513A">
              <w:rPr>
                <w:rFonts w:ascii="Times New Roman" w:hAnsi="Times New Roman"/>
                <w:sz w:val="24"/>
                <w:szCs w:val="24"/>
                <w:lang w:eastAsia="ar-SA"/>
              </w:rPr>
              <w:t>Формулирование учащимися правил и принципов грамотного чтения.</w:t>
            </w:r>
          </w:p>
        </w:tc>
        <w:tc>
          <w:tcPr>
            <w:tcW w:w="3912" w:type="dxa"/>
            <w:tcBorders>
              <w:top w:val="single" w:sz="4" w:space="0" w:color="000000"/>
              <w:left w:val="single" w:sz="4" w:space="0" w:color="000000"/>
              <w:bottom w:val="single" w:sz="4" w:space="0" w:color="000000"/>
            </w:tcBorders>
            <w:shd w:val="clear" w:color="auto" w:fill="auto"/>
          </w:tcPr>
          <w:p w14:paraId="1DF640E3" w14:textId="77777777" w:rsidR="003608EB" w:rsidRPr="00D0513A" w:rsidRDefault="003608EB" w:rsidP="00AC16A5">
            <w:pPr>
              <w:suppressAutoHyphens/>
              <w:spacing w:after="0" w:line="240" w:lineRule="auto"/>
              <w:rPr>
                <w:rFonts w:ascii="Times New Roman" w:hAnsi="Times New Roman"/>
                <w:sz w:val="24"/>
                <w:szCs w:val="24"/>
                <w:lang w:eastAsia="ar-SA"/>
              </w:rPr>
            </w:pPr>
            <w:r w:rsidRPr="00D0513A">
              <w:rPr>
                <w:rFonts w:ascii="Times New Roman" w:hAnsi="Times New Roman"/>
                <w:sz w:val="24"/>
                <w:szCs w:val="24"/>
                <w:lang w:eastAsia="ar-SA"/>
              </w:rPr>
              <w:t xml:space="preserve">Оформить материалы устных источников: встреч, интервью, бесед. </w:t>
            </w:r>
          </w:p>
        </w:tc>
        <w:tc>
          <w:tcPr>
            <w:tcW w:w="1716" w:type="dxa"/>
            <w:tcBorders>
              <w:top w:val="single" w:sz="4" w:space="0" w:color="000000"/>
              <w:left w:val="single" w:sz="4" w:space="0" w:color="000000"/>
              <w:bottom w:val="single" w:sz="4" w:space="0" w:color="000000"/>
            </w:tcBorders>
            <w:shd w:val="clear" w:color="auto" w:fill="auto"/>
          </w:tcPr>
          <w:p w14:paraId="0B23FA44"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7E44C636"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2EBF2BE5" w14:textId="77777777" w:rsidTr="00AC16A5">
        <w:tc>
          <w:tcPr>
            <w:tcW w:w="924" w:type="dxa"/>
            <w:tcBorders>
              <w:top w:val="single" w:sz="4" w:space="0" w:color="000000"/>
              <w:left w:val="single" w:sz="4" w:space="0" w:color="000000"/>
              <w:bottom w:val="single" w:sz="4" w:space="0" w:color="000000"/>
            </w:tcBorders>
            <w:shd w:val="clear" w:color="auto" w:fill="auto"/>
          </w:tcPr>
          <w:p w14:paraId="35761198"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0D8DC5E5"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Осмысление цели чтения и выбор вида чтения в зависимости от цели.</w:t>
            </w:r>
          </w:p>
        </w:tc>
        <w:tc>
          <w:tcPr>
            <w:tcW w:w="3912" w:type="dxa"/>
            <w:vMerge w:val="restart"/>
            <w:tcBorders>
              <w:top w:val="single" w:sz="4" w:space="0" w:color="000000"/>
              <w:left w:val="single" w:sz="4" w:space="0" w:color="000000"/>
              <w:bottom w:val="single" w:sz="4" w:space="0" w:color="000000"/>
            </w:tcBorders>
            <w:shd w:val="clear" w:color="auto" w:fill="auto"/>
          </w:tcPr>
          <w:p w14:paraId="12ED9538" w14:textId="77777777" w:rsidR="003608EB" w:rsidRPr="00D0513A" w:rsidRDefault="003608EB" w:rsidP="00AC16A5">
            <w:pPr>
              <w:suppressAutoHyphens/>
              <w:spacing w:after="0" w:line="240" w:lineRule="auto"/>
              <w:rPr>
                <w:rFonts w:ascii="Times New Roman" w:hAnsi="Times New Roman"/>
                <w:sz w:val="24"/>
                <w:szCs w:val="24"/>
                <w:lang w:eastAsia="ar-SA"/>
              </w:rPr>
            </w:pPr>
            <w:r w:rsidRPr="00D0513A">
              <w:rPr>
                <w:rFonts w:ascii="Times New Roman" w:hAnsi="Times New Roman"/>
                <w:sz w:val="24"/>
                <w:szCs w:val="24"/>
                <w:lang w:eastAsia="ar-SA"/>
              </w:rPr>
              <w:t>Формулировка цели, задач, объекта, предмета, гипотезы.</w:t>
            </w:r>
          </w:p>
          <w:p w14:paraId="3F825392" w14:textId="77777777" w:rsidR="003608EB" w:rsidRPr="00D0513A" w:rsidRDefault="003608EB" w:rsidP="00AC16A5">
            <w:pPr>
              <w:tabs>
                <w:tab w:val="left" w:pos="5509"/>
              </w:tabs>
              <w:suppressAutoHyphens/>
              <w:spacing w:after="0" w:line="240" w:lineRule="auto"/>
              <w:rPr>
                <w:rFonts w:ascii="Times New Roman" w:hAnsi="Times New Roman"/>
                <w:sz w:val="24"/>
                <w:szCs w:val="24"/>
                <w:lang w:eastAsia="ar-SA"/>
              </w:rPr>
            </w:pPr>
          </w:p>
          <w:p w14:paraId="05CCD3CC" w14:textId="77777777" w:rsidR="003608EB" w:rsidRPr="00D0513A" w:rsidRDefault="003608EB" w:rsidP="00AC16A5">
            <w:pPr>
              <w:tabs>
                <w:tab w:val="left" w:pos="5509"/>
              </w:tabs>
              <w:suppressAutoHyphens/>
              <w:spacing w:after="0" w:line="240" w:lineRule="auto"/>
              <w:rPr>
                <w:rFonts w:ascii="Times New Roman" w:hAnsi="Times New Roman"/>
                <w:sz w:val="24"/>
                <w:szCs w:val="24"/>
                <w:lang w:eastAsia="ar-SA"/>
              </w:rPr>
            </w:pPr>
          </w:p>
          <w:p w14:paraId="1DE5DEBA" w14:textId="77777777" w:rsidR="003608EB" w:rsidRPr="00D0513A" w:rsidRDefault="003608EB" w:rsidP="00AC16A5">
            <w:pPr>
              <w:tabs>
                <w:tab w:val="left" w:pos="5509"/>
              </w:tabs>
              <w:suppressAutoHyphens/>
              <w:spacing w:after="0" w:line="240" w:lineRule="auto"/>
              <w:rPr>
                <w:rFonts w:ascii="Times New Roman" w:hAnsi="Times New Roman"/>
                <w:sz w:val="24"/>
                <w:szCs w:val="24"/>
                <w:lang w:eastAsia="ar-SA"/>
              </w:rPr>
            </w:pPr>
            <w:r w:rsidRPr="00D0513A">
              <w:rPr>
                <w:rFonts w:ascii="Times New Roman" w:hAnsi="Times New Roman"/>
                <w:sz w:val="24"/>
                <w:szCs w:val="24"/>
                <w:lang w:eastAsia="ar-SA"/>
              </w:rPr>
              <w:t xml:space="preserve">Библиографическое описание (образцы). </w:t>
            </w:r>
          </w:p>
          <w:p w14:paraId="169E4018" w14:textId="77777777" w:rsidR="003608EB" w:rsidRPr="00D0513A" w:rsidRDefault="003608EB" w:rsidP="00AC16A5">
            <w:pPr>
              <w:tabs>
                <w:tab w:val="left" w:pos="5509"/>
              </w:tabs>
              <w:suppressAutoHyphens/>
              <w:spacing w:after="0" w:line="240" w:lineRule="auto"/>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500D86E0"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31FC1505"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2BA9C356" w14:textId="77777777" w:rsidTr="00AC16A5">
        <w:tc>
          <w:tcPr>
            <w:tcW w:w="924" w:type="dxa"/>
            <w:tcBorders>
              <w:top w:val="single" w:sz="4" w:space="0" w:color="000000"/>
              <w:left w:val="single" w:sz="4" w:space="0" w:color="000000"/>
              <w:bottom w:val="single" w:sz="4" w:space="0" w:color="000000"/>
            </w:tcBorders>
            <w:shd w:val="clear" w:color="auto" w:fill="auto"/>
          </w:tcPr>
          <w:p w14:paraId="7703CA2D"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67702651"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Поиск и отбор информации.</w:t>
            </w:r>
          </w:p>
          <w:p w14:paraId="547AE8EF"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0A470E2A" w14:textId="77777777" w:rsidR="003608EB" w:rsidRPr="00D0513A" w:rsidRDefault="003608EB" w:rsidP="00AC16A5">
            <w:pPr>
              <w:suppressAutoHyphens/>
              <w:snapToGrid w:val="0"/>
              <w:spacing w:after="0" w:line="240" w:lineRule="auto"/>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62F725F7"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3E786439"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39A0C9D1" w14:textId="77777777" w:rsidTr="00AC16A5">
        <w:tc>
          <w:tcPr>
            <w:tcW w:w="924" w:type="dxa"/>
            <w:tcBorders>
              <w:top w:val="single" w:sz="4" w:space="0" w:color="000000"/>
              <w:left w:val="single" w:sz="4" w:space="0" w:color="000000"/>
              <w:bottom w:val="single" w:sz="4" w:space="0" w:color="000000"/>
            </w:tcBorders>
            <w:shd w:val="clear" w:color="auto" w:fill="auto"/>
          </w:tcPr>
          <w:p w14:paraId="2AB791E9"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5F655F0D"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Извлечение необходимой информации из прослушанных текстов различных жанров.</w:t>
            </w:r>
          </w:p>
          <w:p w14:paraId="4EFC5388"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tcBorders>
              <w:top w:val="single" w:sz="4" w:space="0" w:color="000000"/>
              <w:left w:val="single" w:sz="4" w:space="0" w:color="000000"/>
              <w:bottom w:val="single" w:sz="4" w:space="0" w:color="000000"/>
            </w:tcBorders>
            <w:shd w:val="clear" w:color="auto" w:fill="auto"/>
          </w:tcPr>
          <w:p w14:paraId="411D7221" w14:textId="77777777" w:rsidR="003608EB" w:rsidRPr="00D0513A" w:rsidRDefault="003608EB" w:rsidP="00AC16A5">
            <w:pPr>
              <w:suppressAutoHyphens/>
              <w:spacing w:after="0" w:line="240" w:lineRule="auto"/>
              <w:rPr>
                <w:rFonts w:ascii="Times New Roman" w:hAnsi="Times New Roman"/>
                <w:sz w:val="24"/>
                <w:szCs w:val="24"/>
                <w:lang w:eastAsia="ar-SA"/>
              </w:rPr>
            </w:pPr>
            <w:r w:rsidRPr="00D0513A">
              <w:rPr>
                <w:rFonts w:ascii="Times New Roman" w:hAnsi="Times New Roman"/>
                <w:sz w:val="24"/>
                <w:szCs w:val="24"/>
                <w:lang w:eastAsia="ar-SA"/>
              </w:rPr>
              <w:t xml:space="preserve"> Актуальность проблемы. </w:t>
            </w:r>
          </w:p>
        </w:tc>
        <w:tc>
          <w:tcPr>
            <w:tcW w:w="1716" w:type="dxa"/>
            <w:tcBorders>
              <w:top w:val="single" w:sz="4" w:space="0" w:color="000000"/>
              <w:left w:val="single" w:sz="4" w:space="0" w:color="000000"/>
              <w:bottom w:val="single" w:sz="4" w:space="0" w:color="000000"/>
            </w:tcBorders>
            <w:shd w:val="clear" w:color="auto" w:fill="auto"/>
          </w:tcPr>
          <w:p w14:paraId="21B04125"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01BFE42A"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666A0FE5" w14:textId="77777777" w:rsidTr="00AC16A5">
        <w:tc>
          <w:tcPr>
            <w:tcW w:w="924" w:type="dxa"/>
            <w:tcBorders>
              <w:top w:val="single" w:sz="4" w:space="0" w:color="000000"/>
              <w:left w:val="single" w:sz="4" w:space="0" w:color="000000"/>
              <w:bottom w:val="single" w:sz="4" w:space="0" w:color="000000"/>
            </w:tcBorders>
            <w:shd w:val="clear" w:color="auto" w:fill="auto"/>
          </w:tcPr>
          <w:p w14:paraId="686B375C"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7437AC7F"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 xml:space="preserve">Свободная ориентация и восприятие тестов художественного, научного, публицистического </w:t>
            </w:r>
            <w:r w:rsidRPr="00D0513A">
              <w:rPr>
                <w:rFonts w:ascii="Times New Roman" w:hAnsi="Times New Roman"/>
                <w:sz w:val="24"/>
                <w:szCs w:val="24"/>
                <w:lang w:eastAsia="ar-SA"/>
              </w:rPr>
              <w:lastRenderedPageBreak/>
              <w:t>и официально-делового стилей.</w:t>
            </w:r>
          </w:p>
          <w:p w14:paraId="16E16971"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tcBorders>
              <w:top w:val="single" w:sz="4" w:space="0" w:color="000000"/>
              <w:left w:val="single" w:sz="4" w:space="0" w:color="000000"/>
              <w:bottom w:val="single" w:sz="4" w:space="0" w:color="000000"/>
            </w:tcBorders>
            <w:shd w:val="clear" w:color="auto" w:fill="auto"/>
          </w:tcPr>
          <w:p w14:paraId="6096DDB4" w14:textId="77777777" w:rsidR="003608EB" w:rsidRPr="00D0513A" w:rsidRDefault="003608EB" w:rsidP="00AC16A5">
            <w:pPr>
              <w:suppressAutoHyphens/>
              <w:spacing w:after="0" w:line="240" w:lineRule="auto"/>
              <w:ind w:firstLine="540"/>
              <w:rPr>
                <w:rFonts w:ascii="Times New Roman" w:hAnsi="Times New Roman"/>
                <w:b/>
                <w:sz w:val="24"/>
                <w:szCs w:val="24"/>
                <w:lang w:eastAsia="ar-SA"/>
              </w:rPr>
            </w:pPr>
            <w:r w:rsidRPr="00D0513A">
              <w:rPr>
                <w:rFonts w:ascii="Times New Roman" w:hAnsi="Times New Roman"/>
                <w:sz w:val="24"/>
                <w:szCs w:val="24"/>
                <w:lang w:eastAsia="ar-SA"/>
              </w:rPr>
              <w:lastRenderedPageBreak/>
              <w:t>Выбор методов.</w:t>
            </w:r>
            <w:r w:rsidRPr="00D0513A">
              <w:rPr>
                <w:rFonts w:ascii="Times New Roman" w:hAnsi="Times New Roman"/>
                <w:b/>
                <w:sz w:val="24"/>
                <w:szCs w:val="24"/>
                <w:lang w:eastAsia="ar-SA"/>
              </w:rPr>
              <w:t xml:space="preserve"> </w:t>
            </w:r>
          </w:p>
          <w:p w14:paraId="16C43170"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b/>
                <w:sz w:val="24"/>
                <w:szCs w:val="24"/>
                <w:lang w:eastAsia="ar-SA"/>
              </w:rPr>
              <w:t>Методы:</w:t>
            </w:r>
          </w:p>
          <w:p w14:paraId="7FA95081"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lang w:eastAsia="ar-SA"/>
              </w:rPr>
              <w:t>- анализ;</w:t>
            </w:r>
          </w:p>
          <w:p w14:paraId="1D825542"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lang w:eastAsia="ar-SA"/>
              </w:rPr>
              <w:t>- синтез;</w:t>
            </w:r>
          </w:p>
          <w:p w14:paraId="2C0D8A23"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lang w:eastAsia="ar-SA"/>
              </w:rPr>
              <w:t>- сравнение;</w:t>
            </w:r>
          </w:p>
          <w:p w14:paraId="1E792D4B"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lang w:eastAsia="ar-SA"/>
              </w:rPr>
              <w:t>- систематизация;</w:t>
            </w:r>
          </w:p>
          <w:p w14:paraId="29CB6226" w14:textId="77777777" w:rsidR="003608EB" w:rsidRPr="00D0513A" w:rsidRDefault="003608EB" w:rsidP="00142660">
            <w:pPr>
              <w:numPr>
                <w:ilvl w:val="0"/>
                <w:numId w:val="90"/>
              </w:numPr>
              <w:suppressAutoHyphens/>
              <w:spacing w:after="0" w:line="240" w:lineRule="auto"/>
              <w:ind w:left="0" w:firstLine="540"/>
              <w:rPr>
                <w:rFonts w:ascii="Times New Roman" w:hAnsi="Times New Roman"/>
                <w:sz w:val="24"/>
                <w:szCs w:val="24"/>
                <w:lang w:eastAsia="ar-SA"/>
              </w:rPr>
            </w:pPr>
            <w:r w:rsidRPr="00D0513A">
              <w:rPr>
                <w:rFonts w:ascii="Times New Roman" w:hAnsi="Times New Roman"/>
                <w:sz w:val="24"/>
                <w:szCs w:val="24"/>
                <w:lang w:eastAsia="ar-SA"/>
              </w:rPr>
              <w:lastRenderedPageBreak/>
              <w:t>наблюдение;</w:t>
            </w:r>
          </w:p>
          <w:p w14:paraId="7A8125B7" w14:textId="77777777" w:rsidR="003608EB" w:rsidRPr="00D0513A" w:rsidRDefault="003608EB" w:rsidP="00142660">
            <w:pPr>
              <w:numPr>
                <w:ilvl w:val="0"/>
                <w:numId w:val="90"/>
              </w:numPr>
              <w:suppressAutoHyphens/>
              <w:spacing w:after="0" w:line="240" w:lineRule="auto"/>
              <w:ind w:left="0" w:firstLine="540"/>
              <w:rPr>
                <w:rFonts w:ascii="Times New Roman" w:hAnsi="Times New Roman"/>
                <w:sz w:val="24"/>
                <w:szCs w:val="24"/>
                <w:lang w:eastAsia="ar-SA"/>
              </w:rPr>
            </w:pPr>
            <w:r w:rsidRPr="00D0513A">
              <w:rPr>
                <w:rFonts w:ascii="Times New Roman" w:hAnsi="Times New Roman"/>
                <w:sz w:val="24"/>
                <w:szCs w:val="24"/>
                <w:lang w:eastAsia="ar-SA"/>
              </w:rPr>
              <w:t>эксперимент.</w:t>
            </w:r>
          </w:p>
        </w:tc>
        <w:tc>
          <w:tcPr>
            <w:tcW w:w="1716" w:type="dxa"/>
            <w:tcBorders>
              <w:top w:val="single" w:sz="4" w:space="0" w:color="000000"/>
              <w:left w:val="single" w:sz="4" w:space="0" w:color="000000"/>
              <w:bottom w:val="single" w:sz="4" w:space="0" w:color="000000"/>
            </w:tcBorders>
            <w:shd w:val="clear" w:color="auto" w:fill="auto"/>
          </w:tcPr>
          <w:p w14:paraId="4790DC7C"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1B675665"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3EDF9951" w14:textId="77777777" w:rsidTr="00AC16A5">
        <w:tc>
          <w:tcPr>
            <w:tcW w:w="924" w:type="dxa"/>
            <w:tcBorders>
              <w:top w:val="single" w:sz="4" w:space="0" w:color="000000"/>
              <w:left w:val="single" w:sz="4" w:space="0" w:color="000000"/>
              <w:bottom w:val="single" w:sz="4" w:space="0" w:color="000000"/>
            </w:tcBorders>
            <w:shd w:val="clear" w:color="auto" w:fill="auto"/>
          </w:tcPr>
          <w:p w14:paraId="0DF0AEAB"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65698DDE"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Понимание и адекватная оценка языка средств массовой информации.</w:t>
            </w:r>
          </w:p>
          <w:p w14:paraId="1D745CE2"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tcBorders>
              <w:top w:val="single" w:sz="4" w:space="0" w:color="000000"/>
              <w:left w:val="single" w:sz="4" w:space="0" w:color="000000"/>
              <w:bottom w:val="single" w:sz="4" w:space="0" w:color="000000"/>
            </w:tcBorders>
            <w:shd w:val="clear" w:color="auto" w:fill="auto"/>
          </w:tcPr>
          <w:p w14:paraId="141C1EC6" w14:textId="77777777" w:rsidR="003608EB" w:rsidRPr="00D0513A" w:rsidRDefault="003608EB" w:rsidP="00AC16A5">
            <w:pPr>
              <w:suppressAutoHyphens/>
              <w:spacing w:after="0" w:line="240" w:lineRule="auto"/>
              <w:rPr>
                <w:rFonts w:ascii="Times New Roman" w:hAnsi="Times New Roman"/>
                <w:sz w:val="24"/>
                <w:szCs w:val="24"/>
                <w:lang w:eastAsia="ar-SA"/>
              </w:rPr>
            </w:pPr>
            <w:r w:rsidRPr="00D0513A">
              <w:rPr>
                <w:rFonts w:ascii="Times New Roman" w:hAnsi="Times New Roman"/>
                <w:sz w:val="24"/>
                <w:szCs w:val="24"/>
                <w:lang w:eastAsia="ar-SA"/>
              </w:rPr>
              <w:t>Подбор материала. Тезисы, аргументы и доказательства.</w:t>
            </w:r>
          </w:p>
        </w:tc>
        <w:tc>
          <w:tcPr>
            <w:tcW w:w="1716" w:type="dxa"/>
            <w:tcBorders>
              <w:top w:val="single" w:sz="4" w:space="0" w:color="000000"/>
              <w:left w:val="single" w:sz="4" w:space="0" w:color="000000"/>
              <w:bottom w:val="single" w:sz="4" w:space="0" w:color="000000"/>
            </w:tcBorders>
            <w:shd w:val="clear" w:color="auto" w:fill="auto"/>
          </w:tcPr>
          <w:p w14:paraId="15D54F26"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334A27A4"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37D48D2A" w14:textId="77777777" w:rsidTr="00AC16A5">
        <w:tc>
          <w:tcPr>
            <w:tcW w:w="924" w:type="dxa"/>
            <w:tcBorders>
              <w:top w:val="single" w:sz="4" w:space="0" w:color="000000"/>
              <w:left w:val="single" w:sz="4" w:space="0" w:color="000000"/>
              <w:bottom w:val="single" w:sz="4" w:space="0" w:color="000000"/>
            </w:tcBorders>
            <w:shd w:val="clear" w:color="auto" w:fill="auto"/>
          </w:tcPr>
          <w:p w14:paraId="230990FE"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410C2E93"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Кто такой классик и что понимать под классической литературой?</w:t>
            </w:r>
          </w:p>
          <w:p w14:paraId="0B639020"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tcBorders>
              <w:top w:val="single" w:sz="4" w:space="0" w:color="000000"/>
              <w:left w:val="single" w:sz="4" w:space="0" w:color="000000"/>
              <w:bottom w:val="single" w:sz="4" w:space="0" w:color="000000"/>
            </w:tcBorders>
            <w:shd w:val="clear" w:color="auto" w:fill="auto"/>
          </w:tcPr>
          <w:p w14:paraId="059CE37C" w14:textId="77777777" w:rsidR="003608EB" w:rsidRPr="00D0513A" w:rsidRDefault="003608EB" w:rsidP="00AC16A5">
            <w:pPr>
              <w:tabs>
                <w:tab w:val="left" w:pos="5509"/>
              </w:tabs>
              <w:suppressAutoHyphens/>
              <w:spacing w:after="0" w:line="240" w:lineRule="auto"/>
              <w:rPr>
                <w:rFonts w:ascii="Times New Roman" w:hAnsi="Times New Roman"/>
                <w:sz w:val="24"/>
                <w:szCs w:val="24"/>
                <w:lang w:eastAsia="ar-SA"/>
              </w:rPr>
            </w:pPr>
            <w:r w:rsidRPr="00D0513A">
              <w:rPr>
                <w:rFonts w:ascii="Times New Roman" w:hAnsi="Times New Roman"/>
                <w:sz w:val="24"/>
                <w:szCs w:val="24"/>
                <w:lang w:eastAsia="ar-SA"/>
              </w:rPr>
              <w:t xml:space="preserve">Литературный обзор по теме. </w:t>
            </w:r>
          </w:p>
          <w:p w14:paraId="6ECFC6F0" w14:textId="77777777" w:rsidR="003608EB" w:rsidRPr="00D0513A" w:rsidRDefault="003608EB" w:rsidP="00AC16A5">
            <w:pPr>
              <w:tabs>
                <w:tab w:val="left" w:pos="5509"/>
              </w:tabs>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Мозговой штурм.</w:t>
            </w:r>
          </w:p>
        </w:tc>
        <w:tc>
          <w:tcPr>
            <w:tcW w:w="1716" w:type="dxa"/>
            <w:tcBorders>
              <w:top w:val="single" w:sz="4" w:space="0" w:color="000000"/>
              <w:left w:val="single" w:sz="4" w:space="0" w:color="000000"/>
              <w:bottom w:val="single" w:sz="4" w:space="0" w:color="000000"/>
            </w:tcBorders>
            <w:shd w:val="clear" w:color="auto" w:fill="auto"/>
          </w:tcPr>
          <w:p w14:paraId="340FDC8D"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5F8CCE55"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52AF0AF1" w14:textId="77777777" w:rsidTr="00AC16A5">
        <w:tc>
          <w:tcPr>
            <w:tcW w:w="924" w:type="dxa"/>
            <w:tcBorders>
              <w:top w:val="single" w:sz="4" w:space="0" w:color="000000"/>
              <w:left w:val="single" w:sz="4" w:space="0" w:color="000000"/>
              <w:bottom w:val="single" w:sz="4" w:space="0" w:color="000000"/>
            </w:tcBorders>
            <w:shd w:val="clear" w:color="auto" w:fill="auto"/>
          </w:tcPr>
          <w:p w14:paraId="70384884"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3A42DC00" w14:textId="77777777" w:rsidR="003608EB" w:rsidRPr="00D0513A" w:rsidRDefault="003608EB" w:rsidP="00AC16A5">
            <w:pPr>
              <w:tabs>
                <w:tab w:val="left" w:pos="5509"/>
              </w:tabs>
              <w:suppressAutoHyphens/>
              <w:spacing w:after="0" w:line="100" w:lineRule="atLeast"/>
              <w:rPr>
                <w:rFonts w:ascii="Times New Roman" w:hAnsi="Times New Roman"/>
                <w:sz w:val="24"/>
                <w:szCs w:val="24"/>
                <w:lang w:eastAsia="ar-SA"/>
              </w:rPr>
            </w:pPr>
            <w:r w:rsidRPr="00D0513A">
              <w:rPr>
                <w:rFonts w:ascii="Times New Roman" w:hAnsi="Times New Roman"/>
                <w:b/>
                <w:sz w:val="24"/>
                <w:szCs w:val="24"/>
                <w:lang w:eastAsia="ar-SA"/>
              </w:rPr>
              <w:t xml:space="preserve">Практикум. </w:t>
            </w:r>
            <w:r w:rsidRPr="00D0513A">
              <w:rPr>
                <w:rFonts w:ascii="Times New Roman" w:hAnsi="Times New Roman"/>
                <w:sz w:val="24"/>
                <w:szCs w:val="24"/>
                <w:lang w:eastAsia="ar-SA"/>
              </w:rPr>
              <w:t>Определение  композиционных частей прозаического текста разных жанров, стилей, направлений.</w:t>
            </w:r>
          </w:p>
        </w:tc>
        <w:tc>
          <w:tcPr>
            <w:tcW w:w="3912" w:type="dxa"/>
            <w:tcBorders>
              <w:top w:val="single" w:sz="4" w:space="0" w:color="000000"/>
              <w:left w:val="single" w:sz="4" w:space="0" w:color="000000"/>
              <w:bottom w:val="single" w:sz="4" w:space="0" w:color="000000"/>
            </w:tcBorders>
            <w:shd w:val="clear" w:color="auto" w:fill="auto"/>
          </w:tcPr>
          <w:p w14:paraId="31FEC325" w14:textId="77777777" w:rsidR="003608EB" w:rsidRPr="00D0513A" w:rsidRDefault="003608EB" w:rsidP="00AC16A5">
            <w:pPr>
              <w:suppressAutoHyphens/>
              <w:spacing w:after="0" w:line="240" w:lineRule="auto"/>
              <w:rPr>
                <w:rFonts w:ascii="Times New Roman" w:hAnsi="Times New Roman"/>
                <w:sz w:val="24"/>
                <w:szCs w:val="24"/>
                <w:lang w:eastAsia="ar-SA"/>
              </w:rPr>
            </w:pPr>
            <w:r w:rsidRPr="00D0513A">
              <w:rPr>
                <w:rFonts w:ascii="Times New Roman" w:hAnsi="Times New Roman"/>
                <w:sz w:val="24"/>
                <w:szCs w:val="24"/>
                <w:lang w:eastAsia="ar-SA"/>
              </w:rPr>
              <w:t>Классификация литературы: научная, научно-популярная, художественная, периодическая печать, исторические документы.</w:t>
            </w:r>
          </w:p>
          <w:p w14:paraId="15911F70" w14:textId="77777777" w:rsidR="003608EB" w:rsidRPr="00D0513A" w:rsidRDefault="003608EB" w:rsidP="00AC16A5">
            <w:pPr>
              <w:suppressAutoHyphens/>
              <w:spacing w:after="0" w:line="240" w:lineRule="auto"/>
              <w:rPr>
                <w:rFonts w:ascii="Times New Roman" w:hAnsi="Times New Roman"/>
                <w:sz w:val="24"/>
                <w:szCs w:val="24"/>
                <w:lang w:eastAsia="ar-SA"/>
              </w:rPr>
            </w:pPr>
            <w:r w:rsidRPr="00D0513A">
              <w:rPr>
                <w:rFonts w:ascii="Times New Roman" w:hAnsi="Times New Roman"/>
                <w:sz w:val="24"/>
                <w:szCs w:val="24"/>
                <w:lang w:eastAsia="ar-SA"/>
              </w:rPr>
              <w:t>Выделить основные проблемы, аспекты, точки зрения, которые рассматриваются в литературе.</w:t>
            </w:r>
          </w:p>
        </w:tc>
        <w:tc>
          <w:tcPr>
            <w:tcW w:w="1716" w:type="dxa"/>
            <w:tcBorders>
              <w:top w:val="single" w:sz="4" w:space="0" w:color="000000"/>
              <w:left w:val="single" w:sz="4" w:space="0" w:color="000000"/>
              <w:bottom w:val="single" w:sz="4" w:space="0" w:color="000000"/>
            </w:tcBorders>
            <w:shd w:val="clear" w:color="auto" w:fill="auto"/>
          </w:tcPr>
          <w:p w14:paraId="7B6FB99E"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0830C981"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5FF48100" w14:textId="77777777" w:rsidTr="00AC16A5">
        <w:tc>
          <w:tcPr>
            <w:tcW w:w="924" w:type="dxa"/>
            <w:tcBorders>
              <w:top w:val="single" w:sz="4" w:space="0" w:color="000000"/>
              <w:left w:val="single" w:sz="4" w:space="0" w:color="000000"/>
              <w:bottom w:val="single" w:sz="4" w:space="0" w:color="000000"/>
            </w:tcBorders>
            <w:shd w:val="clear" w:color="auto" w:fill="auto"/>
          </w:tcPr>
          <w:p w14:paraId="2043986B"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5C3B04AE" w14:textId="77777777" w:rsidR="003608EB" w:rsidRPr="00D0513A" w:rsidRDefault="003608EB" w:rsidP="00AC16A5">
            <w:pPr>
              <w:tabs>
                <w:tab w:val="left" w:pos="5509"/>
              </w:tabs>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Интерпретация поэтического текста</w:t>
            </w:r>
          </w:p>
        </w:tc>
        <w:tc>
          <w:tcPr>
            <w:tcW w:w="3912" w:type="dxa"/>
            <w:tcBorders>
              <w:top w:val="single" w:sz="4" w:space="0" w:color="000000"/>
              <w:left w:val="single" w:sz="4" w:space="0" w:color="000000"/>
              <w:bottom w:val="single" w:sz="4" w:space="0" w:color="000000"/>
            </w:tcBorders>
            <w:shd w:val="clear" w:color="auto" w:fill="auto"/>
          </w:tcPr>
          <w:p w14:paraId="5F2F6FCF"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Композиция поэтического текста.</w:t>
            </w:r>
          </w:p>
          <w:p w14:paraId="39E147EB"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Отличие лирического и лироэпического.</w:t>
            </w:r>
          </w:p>
        </w:tc>
        <w:tc>
          <w:tcPr>
            <w:tcW w:w="1716" w:type="dxa"/>
            <w:tcBorders>
              <w:top w:val="single" w:sz="4" w:space="0" w:color="000000"/>
              <w:left w:val="single" w:sz="4" w:space="0" w:color="000000"/>
              <w:bottom w:val="single" w:sz="4" w:space="0" w:color="000000"/>
            </w:tcBorders>
            <w:shd w:val="clear" w:color="auto" w:fill="auto"/>
          </w:tcPr>
          <w:p w14:paraId="1290D58B"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595D00CC"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724E24EE" w14:textId="77777777" w:rsidTr="00AC16A5">
        <w:tc>
          <w:tcPr>
            <w:tcW w:w="924" w:type="dxa"/>
            <w:tcBorders>
              <w:top w:val="single" w:sz="4" w:space="0" w:color="000000"/>
              <w:left w:val="single" w:sz="4" w:space="0" w:color="000000"/>
              <w:bottom w:val="single" w:sz="4" w:space="0" w:color="000000"/>
            </w:tcBorders>
            <w:shd w:val="clear" w:color="auto" w:fill="auto"/>
          </w:tcPr>
          <w:p w14:paraId="4205D69C"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7506F0F1"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Медиакультура- что это?</w:t>
            </w:r>
          </w:p>
          <w:p w14:paraId="26563853"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tcBorders>
              <w:top w:val="single" w:sz="4" w:space="0" w:color="000000"/>
              <w:left w:val="single" w:sz="4" w:space="0" w:color="000000"/>
              <w:bottom w:val="single" w:sz="4" w:space="0" w:color="000000"/>
            </w:tcBorders>
            <w:shd w:val="clear" w:color="auto" w:fill="auto"/>
          </w:tcPr>
          <w:p w14:paraId="54BB9BD9" w14:textId="77777777" w:rsidR="003608EB" w:rsidRPr="00D0513A" w:rsidRDefault="003608EB" w:rsidP="00AC16A5">
            <w:pPr>
              <w:suppressAutoHyphens/>
              <w:spacing w:after="0" w:line="240" w:lineRule="auto"/>
              <w:rPr>
                <w:rFonts w:ascii="Times New Roman" w:hAnsi="Times New Roman"/>
                <w:b/>
                <w:bCs/>
                <w:sz w:val="24"/>
                <w:szCs w:val="24"/>
                <w:u w:val="single"/>
                <w:lang w:eastAsia="ar-SA"/>
              </w:rPr>
            </w:pPr>
            <w:r w:rsidRPr="00D0513A">
              <w:rPr>
                <w:rFonts w:ascii="Times New Roman" w:hAnsi="Times New Roman"/>
                <w:b/>
                <w:sz w:val="24"/>
                <w:szCs w:val="24"/>
                <w:lang w:eastAsia="ar-SA"/>
              </w:rPr>
              <w:t>Умение классифицировать</w:t>
            </w:r>
            <w:r w:rsidRPr="00D0513A">
              <w:rPr>
                <w:rFonts w:ascii="Times New Roman" w:hAnsi="Times New Roman"/>
                <w:sz w:val="24"/>
                <w:szCs w:val="24"/>
                <w:lang w:eastAsia="ar-SA"/>
              </w:rPr>
              <w:t xml:space="preserve">.  Выделение в предметах и явлениях общих существенных признаков. С помощью классификации факты используются для объяснения, согласования. </w:t>
            </w:r>
          </w:p>
        </w:tc>
        <w:tc>
          <w:tcPr>
            <w:tcW w:w="1716" w:type="dxa"/>
            <w:tcBorders>
              <w:top w:val="single" w:sz="4" w:space="0" w:color="000000"/>
              <w:left w:val="single" w:sz="4" w:space="0" w:color="000000"/>
              <w:bottom w:val="single" w:sz="4" w:space="0" w:color="000000"/>
            </w:tcBorders>
            <w:shd w:val="clear" w:color="auto" w:fill="auto"/>
          </w:tcPr>
          <w:p w14:paraId="3C56A98D"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3B35844"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1BC14562" w14:textId="77777777" w:rsidTr="00AC16A5">
        <w:tc>
          <w:tcPr>
            <w:tcW w:w="924" w:type="dxa"/>
            <w:tcBorders>
              <w:top w:val="single" w:sz="4" w:space="0" w:color="000000"/>
              <w:left w:val="single" w:sz="4" w:space="0" w:color="000000"/>
              <w:bottom w:val="single" w:sz="4" w:space="0" w:color="000000"/>
            </w:tcBorders>
            <w:shd w:val="clear" w:color="auto" w:fill="auto"/>
          </w:tcPr>
          <w:p w14:paraId="3AEBC4CF"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01EA06E7"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Медиакультура и текст.</w:t>
            </w:r>
          </w:p>
          <w:p w14:paraId="0A178D42"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val="restart"/>
            <w:tcBorders>
              <w:top w:val="single" w:sz="4" w:space="0" w:color="000000"/>
              <w:left w:val="single" w:sz="4" w:space="0" w:color="000000"/>
              <w:bottom w:val="single" w:sz="4" w:space="0" w:color="000000"/>
            </w:tcBorders>
            <w:shd w:val="clear" w:color="auto" w:fill="auto"/>
          </w:tcPr>
          <w:p w14:paraId="4492DF71"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b/>
                <w:bCs/>
                <w:sz w:val="24"/>
                <w:szCs w:val="24"/>
                <w:lang w:eastAsia="ar-SA"/>
              </w:rPr>
              <w:t xml:space="preserve">Исследование. </w:t>
            </w:r>
          </w:p>
          <w:p w14:paraId="5192C0F1"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p>
          <w:p w14:paraId="0600B260"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p>
          <w:p w14:paraId="63C7B1AA" w14:textId="77777777" w:rsidR="003608EB" w:rsidRPr="00D0513A" w:rsidRDefault="003608EB" w:rsidP="00AC16A5">
            <w:pPr>
              <w:suppressAutoHyphens/>
              <w:spacing w:after="0" w:line="240" w:lineRule="auto"/>
              <w:ind w:firstLine="540"/>
              <w:rPr>
                <w:rFonts w:ascii="Times New Roman" w:hAnsi="Times New Roman"/>
                <w:sz w:val="24"/>
                <w:szCs w:val="24"/>
                <w:u w:val="single"/>
                <w:lang w:eastAsia="ar-SA"/>
              </w:rPr>
            </w:pPr>
            <w:r w:rsidRPr="00D0513A">
              <w:rPr>
                <w:rFonts w:ascii="Times New Roman" w:hAnsi="Times New Roman"/>
                <w:sz w:val="24"/>
                <w:szCs w:val="24"/>
                <w:lang w:eastAsia="ar-SA"/>
              </w:rPr>
              <w:t>Результаты:</w:t>
            </w:r>
          </w:p>
          <w:p w14:paraId="7EF7A7B6"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u w:val="single"/>
                <w:lang w:eastAsia="ar-SA"/>
              </w:rPr>
              <w:t>В ходе данного исследования</w:t>
            </w:r>
          </w:p>
          <w:p w14:paraId="7DE9F2F7"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lang w:eastAsia="ar-SA"/>
              </w:rPr>
              <w:t>- проведен анализ…</w:t>
            </w:r>
          </w:p>
          <w:p w14:paraId="131AE5B2"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lang w:eastAsia="ar-SA"/>
              </w:rPr>
              <w:t>- выявлено…</w:t>
            </w:r>
          </w:p>
          <w:p w14:paraId="09EA89CD"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lang w:eastAsia="ar-SA"/>
              </w:rPr>
              <w:t>- определено…</w:t>
            </w:r>
          </w:p>
          <w:p w14:paraId="05B5306E" w14:textId="77777777" w:rsidR="003608EB" w:rsidRPr="00D0513A" w:rsidRDefault="003608EB" w:rsidP="00142660">
            <w:pPr>
              <w:numPr>
                <w:ilvl w:val="0"/>
                <w:numId w:val="91"/>
              </w:numPr>
              <w:suppressAutoHyphens/>
              <w:spacing w:after="0" w:line="240" w:lineRule="auto"/>
              <w:ind w:left="0" w:firstLine="540"/>
              <w:rPr>
                <w:rFonts w:ascii="Times New Roman" w:hAnsi="Times New Roman"/>
                <w:sz w:val="24"/>
                <w:szCs w:val="24"/>
                <w:lang w:eastAsia="ar-SA"/>
              </w:rPr>
            </w:pPr>
            <w:r w:rsidRPr="00D0513A">
              <w:rPr>
                <w:rFonts w:ascii="Times New Roman" w:hAnsi="Times New Roman"/>
                <w:sz w:val="24"/>
                <w:szCs w:val="24"/>
                <w:lang w:eastAsia="ar-SA"/>
              </w:rPr>
              <w:t>установлено…</w:t>
            </w:r>
          </w:p>
          <w:p w14:paraId="130F8CDC"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p>
          <w:p w14:paraId="569B7D6E"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p>
          <w:p w14:paraId="2627D6EE"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p>
          <w:p w14:paraId="616D2680"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p>
          <w:p w14:paraId="336AE5A0"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p>
          <w:p w14:paraId="26F7FEE6"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p>
          <w:p w14:paraId="12FA73E1"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p>
          <w:p w14:paraId="2D3C4CAA" w14:textId="77777777" w:rsidR="003608EB" w:rsidRPr="00D0513A" w:rsidRDefault="003608EB" w:rsidP="00AC16A5">
            <w:pPr>
              <w:suppressAutoHyphens/>
              <w:spacing w:after="0" w:line="240" w:lineRule="auto"/>
              <w:ind w:firstLine="540"/>
              <w:rPr>
                <w:rFonts w:ascii="Times New Roman" w:hAnsi="Times New Roman"/>
                <w:sz w:val="24"/>
                <w:szCs w:val="24"/>
                <w:u w:val="single"/>
                <w:lang w:eastAsia="ar-SA"/>
              </w:rPr>
            </w:pPr>
            <w:r w:rsidRPr="00D0513A">
              <w:rPr>
                <w:rFonts w:ascii="Times New Roman" w:hAnsi="Times New Roman"/>
                <w:sz w:val="24"/>
                <w:szCs w:val="24"/>
                <w:lang w:eastAsia="ar-SA"/>
              </w:rPr>
              <w:t>Выводы:</w:t>
            </w:r>
          </w:p>
          <w:p w14:paraId="7D55EBFF"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u w:val="single"/>
                <w:lang w:eastAsia="ar-SA"/>
              </w:rPr>
              <w:lastRenderedPageBreak/>
              <w:t>На основании результатов данного исследования</w:t>
            </w:r>
          </w:p>
          <w:p w14:paraId="644B9876"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lang w:eastAsia="ar-SA"/>
              </w:rPr>
              <w:t>- доказано…</w:t>
            </w:r>
          </w:p>
          <w:p w14:paraId="4324C667"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lang w:eastAsia="ar-SA"/>
              </w:rPr>
              <w:t>- обосновано…</w:t>
            </w:r>
          </w:p>
          <w:p w14:paraId="74DC2798"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lang w:eastAsia="ar-SA"/>
              </w:rPr>
              <w:t>- разработано…</w:t>
            </w:r>
          </w:p>
        </w:tc>
        <w:tc>
          <w:tcPr>
            <w:tcW w:w="1716" w:type="dxa"/>
            <w:tcBorders>
              <w:top w:val="single" w:sz="4" w:space="0" w:color="000000"/>
              <w:left w:val="single" w:sz="4" w:space="0" w:color="000000"/>
              <w:bottom w:val="single" w:sz="4" w:space="0" w:color="000000"/>
            </w:tcBorders>
            <w:shd w:val="clear" w:color="auto" w:fill="auto"/>
          </w:tcPr>
          <w:p w14:paraId="3CE7EBAE"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2849369F"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6B57269F" w14:textId="77777777" w:rsidTr="00AC16A5">
        <w:tc>
          <w:tcPr>
            <w:tcW w:w="924" w:type="dxa"/>
            <w:tcBorders>
              <w:top w:val="single" w:sz="4" w:space="0" w:color="000000"/>
              <w:left w:val="single" w:sz="4" w:space="0" w:color="000000"/>
              <w:bottom w:val="single" w:sz="4" w:space="0" w:color="000000"/>
            </w:tcBorders>
            <w:shd w:val="clear" w:color="auto" w:fill="auto"/>
          </w:tcPr>
          <w:p w14:paraId="608F8F59"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7E7B45DC"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Медиаграмотность –это что?</w:t>
            </w:r>
          </w:p>
          <w:p w14:paraId="5A3404C7"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18A829E0"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065B3937"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74AEA75A"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18EBB4CC" w14:textId="77777777" w:rsidTr="00AC16A5">
        <w:tc>
          <w:tcPr>
            <w:tcW w:w="924" w:type="dxa"/>
            <w:tcBorders>
              <w:top w:val="single" w:sz="4" w:space="0" w:color="000000"/>
              <w:left w:val="single" w:sz="4" w:space="0" w:color="000000"/>
              <w:bottom w:val="single" w:sz="4" w:space="0" w:color="000000"/>
            </w:tcBorders>
            <w:shd w:val="clear" w:color="auto" w:fill="auto"/>
          </w:tcPr>
          <w:p w14:paraId="09719694"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65AA6622"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Язык медиа.</w:t>
            </w:r>
          </w:p>
          <w:p w14:paraId="551D134C"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577A287E"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04705A78"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54B6843"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28FF011F" w14:textId="77777777" w:rsidTr="00AC16A5">
        <w:tc>
          <w:tcPr>
            <w:tcW w:w="924" w:type="dxa"/>
            <w:tcBorders>
              <w:top w:val="single" w:sz="4" w:space="0" w:color="000000"/>
              <w:left w:val="single" w:sz="4" w:space="0" w:color="000000"/>
              <w:bottom w:val="single" w:sz="4" w:space="0" w:color="000000"/>
            </w:tcBorders>
            <w:shd w:val="clear" w:color="auto" w:fill="auto"/>
          </w:tcPr>
          <w:p w14:paraId="2583C383"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4AF0446B"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Визуальная грамотность.</w:t>
            </w:r>
          </w:p>
          <w:p w14:paraId="7E7D8FD0"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320321B0"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3D3031FB"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7CFA4A3D"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759055DE" w14:textId="77777777" w:rsidTr="00AC16A5">
        <w:tc>
          <w:tcPr>
            <w:tcW w:w="924" w:type="dxa"/>
            <w:tcBorders>
              <w:top w:val="single" w:sz="4" w:space="0" w:color="000000"/>
              <w:left w:val="single" w:sz="4" w:space="0" w:color="000000"/>
              <w:bottom w:val="single" w:sz="4" w:space="0" w:color="000000"/>
            </w:tcBorders>
            <w:shd w:val="clear" w:color="auto" w:fill="auto"/>
          </w:tcPr>
          <w:p w14:paraId="59DAB895"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36E8206B"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Кинограмотность.</w:t>
            </w:r>
          </w:p>
          <w:p w14:paraId="02307F1E"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19895800" w14:textId="77777777" w:rsidR="003608EB" w:rsidRPr="00D0513A" w:rsidRDefault="003608EB" w:rsidP="00AC16A5">
            <w:pPr>
              <w:suppressAutoHyphens/>
              <w:snapToGrid w:val="0"/>
              <w:spacing w:after="0" w:line="240" w:lineRule="auto"/>
              <w:ind w:firstLine="540"/>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4501B106"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CF1066C"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54FDF193" w14:textId="77777777" w:rsidTr="00AC16A5">
        <w:tc>
          <w:tcPr>
            <w:tcW w:w="924" w:type="dxa"/>
            <w:tcBorders>
              <w:top w:val="single" w:sz="4" w:space="0" w:color="000000"/>
              <w:left w:val="single" w:sz="4" w:space="0" w:color="000000"/>
              <w:bottom w:val="single" w:sz="4" w:space="0" w:color="000000"/>
            </w:tcBorders>
            <w:shd w:val="clear" w:color="auto" w:fill="auto"/>
          </w:tcPr>
          <w:p w14:paraId="3D3B1092"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1DF792AC"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Письменная грамотность.</w:t>
            </w:r>
          </w:p>
          <w:p w14:paraId="3DC29DF6"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6E32B929" w14:textId="77777777" w:rsidR="003608EB" w:rsidRPr="00D0513A" w:rsidRDefault="003608EB" w:rsidP="00AC16A5">
            <w:pPr>
              <w:tabs>
                <w:tab w:val="left" w:pos="5509"/>
              </w:tabs>
              <w:suppressAutoHyphens/>
              <w:snapToGrid w:val="0"/>
              <w:spacing w:after="0" w:line="240" w:lineRule="auto"/>
              <w:rPr>
                <w:rFonts w:ascii="Times New Roman" w:hAnsi="Times New Roman"/>
                <w:b/>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2AF64F16"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4644B5C4"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5983C0FF" w14:textId="77777777" w:rsidTr="00AC16A5">
        <w:tc>
          <w:tcPr>
            <w:tcW w:w="924" w:type="dxa"/>
            <w:tcBorders>
              <w:top w:val="single" w:sz="4" w:space="0" w:color="000000"/>
              <w:left w:val="single" w:sz="4" w:space="0" w:color="000000"/>
              <w:bottom w:val="single" w:sz="4" w:space="0" w:color="000000"/>
            </w:tcBorders>
            <w:shd w:val="clear" w:color="auto" w:fill="auto"/>
          </w:tcPr>
          <w:p w14:paraId="2D297849"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2AF840DE"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b/>
                <w:sz w:val="24"/>
                <w:szCs w:val="24"/>
                <w:lang w:eastAsia="ar-SA"/>
              </w:rPr>
              <w:t xml:space="preserve">Практикум. </w:t>
            </w:r>
            <w:r w:rsidRPr="00D0513A">
              <w:rPr>
                <w:rFonts w:ascii="Times New Roman" w:hAnsi="Times New Roman"/>
                <w:sz w:val="24"/>
                <w:szCs w:val="24"/>
                <w:lang w:eastAsia="ar-SA"/>
              </w:rPr>
              <w:lastRenderedPageBreak/>
              <w:t>Интерпретация информационных  и медиатекстов.</w:t>
            </w:r>
            <w:r w:rsidRPr="00D0513A">
              <w:rPr>
                <w:rFonts w:ascii="Times New Roman" w:hAnsi="Times New Roman"/>
                <w:b/>
                <w:sz w:val="24"/>
                <w:szCs w:val="24"/>
                <w:lang w:eastAsia="ar-SA"/>
              </w:rPr>
              <w:t xml:space="preserve"> </w:t>
            </w:r>
          </w:p>
          <w:p w14:paraId="10DD4EE8"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1528CDFC"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5972FCC2"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2B5791DE"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44A886A5" w14:textId="77777777" w:rsidTr="00AC16A5">
        <w:trPr>
          <w:trHeight w:val="1358"/>
        </w:trPr>
        <w:tc>
          <w:tcPr>
            <w:tcW w:w="924" w:type="dxa"/>
            <w:tcBorders>
              <w:top w:val="single" w:sz="4" w:space="0" w:color="000000"/>
              <w:left w:val="single" w:sz="4" w:space="0" w:color="000000"/>
              <w:bottom w:val="single" w:sz="4" w:space="0" w:color="000000"/>
            </w:tcBorders>
            <w:shd w:val="clear" w:color="auto" w:fill="auto"/>
          </w:tcPr>
          <w:p w14:paraId="2E8FDE30"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604BB253"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Электронные книги и библиотеки: назначение, возможности.</w:t>
            </w:r>
          </w:p>
          <w:p w14:paraId="530500A7"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val="restart"/>
            <w:tcBorders>
              <w:top w:val="single" w:sz="4" w:space="0" w:color="000000"/>
              <w:left w:val="single" w:sz="4" w:space="0" w:color="000000"/>
              <w:bottom w:val="single" w:sz="4" w:space="0" w:color="000000"/>
            </w:tcBorders>
            <w:shd w:val="clear" w:color="auto" w:fill="auto"/>
          </w:tcPr>
          <w:p w14:paraId="01F6F318"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p w14:paraId="79D88CD3" w14:textId="77777777" w:rsidR="003608EB" w:rsidRPr="00D0513A" w:rsidRDefault="003608EB" w:rsidP="00AC16A5">
            <w:pPr>
              <w:tabs>
                <w:tab w:val="left" w:pos="5509"/>
              </w:tabs>
              <w:suppressAutoHyphens/>
              <w:spacing w:after="0" w:line="240" w:lineRule="auto"/>
              <w:rPr>
                <w:rFonts w:ascii="Times New Roman" w:hAnsi="Times New Roman"/>
                <w:sz w:val="24"/>
                <w:szCs w:val="24"/>
                <w:lang w:eastAsia="ar-SA"/>
              </w:rPr>
            </w:pPr>
          </w:p>
          <w:p w14:paraId="039F61D6" w14:textId="77777777" w:rsidR="003608EB" w:rsidRPr="00D0513A" w:rsidRDefault="003608EB" w:rsidP="00AC16A5">
            <w:pPr>
              <w:tabs>
                <w:tab w:val="left" w:pos="5509"/>
              </w:tabs>
              <w:suppressAutoHyphens/>
              <w:spacing w:after="0" w:line="240" w:lineRule="auto"/>
              <w:rPr>
                <w:rFonts w:ascii="Times New Roman" w:hAnsi="Times New Roman"/>
                <w:sz w:val="24"/>
                <w:szCs w:val="24"/>
                <w:lang w:eastAsia="ar-SA"/>
              </w:rPr>
            </w:pPr>
          </w:p>
          <w:p w14:paraId="1478F76E" w14:textId="77777777" w:rsidR="003608EB" w:rsidRPr="00D0513A" w:rsidRDefault="003608EB" w:rsidP="00AC16A5">
            <w:pPr>
              <w:tabs>
                <w:tab w:val="left" w:pos="5509"/>
              </w:tabs>
              <w:suppressAutoHyphens/>
              <w:spacing w:after="0" w:line="240" w:lineRule="auto"/>
              <w:rPr>
                <w:rFonts w:ascii="Times New Roman" w:hAnsi="Times New Roman"/>
                <w:sz w:val="24"/>
                <w:szCs w:val="24"/>
                <w:lang w:eastAsia="ar-SA"/>
              </w:rPr>
            </w:pPr>
          </w:p>
          <w:p w14:paraId="7FB902A3" w14:textId="77777777" w:rsidR="003608EB" w:rsidRPr="00D0513A" w:rsidRDefault="003608EB" w:rsidP="00AC16A5">
            <w:pPr>
              <w:tabs>
                <w:tab w:val="left" w:pos="5509"/>
              </w:tabs>
              <w:suppressAutoHyphens/>
              <w:spacing w:after="0" w:line="240" w:lineRule="auto"/>
              <w:rPr>
                <w:rFonts w:ascii="Times New Roman" w:hAnsi="Times New Roman"/>
                <w:sz w:val="24"/>
                <w:szCs w:val="24"/>
                <w:lang w:eastAsia="ar-SA"/>
              </w:rPr>
            </w:pPr>
          </w:p>
          <w:p w14:paraId="77A71296" w14:textId="77777777" w:rsidR="003608EB" w:rsidRPr="00D0513A" w:rsidRDefault="003608EB" w:rsidP="00AC16A5">
            <w:pPr>
              <w:tabs>
                <w:tab w:val="left" w:pos="5509"/>
              </w:tabs>
              <w:suppressAutoHyphens/>
              <w:spacing w:after="0" w:line="240" w:lineRule="auto"/>
              <w:rPr>
                <w:rFonts w:ascii="Times New Roman" w:hAnsi="Times New Roman"/>
                <w:sz w:val="24"/>
                <w:szCs w:val="24"/>
                <w:lang w:eastAsia="ar-SA"/>
              </w:rPr>
            </w:pPr>
            <w:r w:rsidRPr="00D0513A">
              <w:rPr>
                <w:rFonts w:ascii="Times New Roman" w:hAnsi="Times New Roman"/>
                <w:sz w:val="24"/>
                <w:szCs w:val="24"/>
                <w:lang w:eastAsia="ar-SA"/>
              </w:rPr>
              <w:t xml:space="preserve">Письменное изложение проделанной работы, </w:t>
            </w:r>
          </w:p>
          <w:p w14:paraId="5F80E992" w14:textId="77777777" w:rsidR="003608EB" w:rsidRPr="00D0513A" w:rsidRDefault="003608EB" w:rsidP="00AC16A5">
            <w:pPr>
              <w:tabs>
                <w:tab w:val="left" w:pos="5509"/>
              </w:tabs>
              <w:suppressAutoHyphens/>
              <w:spacing w:after="0" w:line="240" w:lineRule="auto"/>
              <w:rPr>
                <w:rFonts w:ascii="Times New Roman" w:hAnsi="Times New Roman"/>
                <w:sz w:val="24"/>
                <w:szCs w:val="24"/>
                <w:lang w:eastAsia="ar-SA"/>
              </w:rPr>
            </w:pPr>
            <w:r w:rsidRPr="00D0513A">
              <w:rPr>
                <w:rFonts w:ascii="Times New Roman" w:hAnsi="Times New Roman"/>
                <w:sz w:val="24"/>
                <w:szCs w:val="24"/>
                <w:lang w:eastAsia="ar-SA"/>
              </w:rPr>
              <w:t xml:space="preserve">выполненное по определенной теме на основе изучения источников и литературы, </w:t>
            </w:r>
          </w:p>
          <w:p w14:paraId="6F8D6139" w14:textId="77777777" w:rsidR="003608EB" w:rsidRPr="00D0513A" w:rsidRDefault="003608EB" w:rsidP="00AC16A5">
            <w:pPr>
              <w:tabs>
                <w:tab w:val="left" w:pos="5509"/>
              </w:tabs>
              <w:suppressAutoHyphens/>
              <w:spacing w:after="0" w:line="240" w:lineRule="auto"/>
              <w:rPr>
                <w:rFonts w:ascii="Times New Roman" w:hAnsi="Times New Roman"/>
                <w:sz w:val="24"/>
                <w:szCs w:val="24"/>
                <w:lang w:eastAsia="ar-SA"/>
              </w:rPr>
            </w:pPr>
            <w:r w:rsidRPr="00D0513A">
              <w:rPr>
                <w:rFonts w:ascii="Times New Roman" w:hAnsi="Times New Roman"/>
                <w:sz w:val="24"/>
                <w:szCs w:val="24"/>
                <w:lang w:eastAsia="ar-SA"/>
              </w:rPr>
              <w:t>в котором представлены анализ использованной информации и самостоятельные выводы.</w:t>
            </w:r>
          </w:p>
        </w:tc>
        <w:tc>
          <w:tcPr>
            <w:tcW w:w="1716" w:type="dxa"/>
            <w:tcBorders>
              <w:top w:val="single" w:sz="4" w:space="0" w:color="000000"/>
              <w:left w:val="single" w:sz="4" w:space="0" w:color="000000"/>
              <w:bottom w:val="single" w:sz="4" w:space="0" w:color="000000"/>
            </w:tcBorders>
            <w:shd w:val="clear" w:color="auto" w:fill="auto"/>
          </w:tcPr>
          <w:p w14:paraId="1DD7CA16"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7A706390"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4BFFF38A" w14:textId="77777777" w:rsidTr="00AC16A5">
        <w:tc>
          <w:tcPr>
            <w:tcW w:w="924" w:type="dxa"/>
            <w:tcBorders>
              <w:top w:val="single" w:sz="4" w:space="0" w:color="000000"/>
              <w:left w:val="single" w:sz="4" w:space="0" w:color="000000"/>
              <w:bottom w:val="single" w:sz="4" w:space="0" w:color="000000"/>
            </w:tcBorders>
            <w:shd w:val="clear" w:color="auto" w:fill="auto"/>
          </w:tcPr>
          <w:p w14:paraId="1042412F"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58CB685D"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b/>
                <w:sz w:val="24"/>
                <w:szCs w:val="24"/>
                <w:lang w:eastAsia="ar-SA"/>
              </w:rPr>
              <w:t xml:space="preserve">Практикум. </w:t>
            </w:r>
            <w:r w:rsidRPr="00D0513A">
              <w:rPr>
                <w:rFonts w:ascii="Times New Roman" w:hAnsi="Times New Roman"/>
                <w:sz w:val="24"/>
                <w:szCs w:val="24"/>
                <w:lang w:eastAsia="ar-SA"/>
              </w:rPr>
              <w:t>Работа с электронными каталогами, работа с прижизненными изданиями.</w:t>
            </w:r>
          </w:p>
          <w:p w14:paraId="0E6F8BC8"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685242E2"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36DCC007"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4DBFA3E9"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1A0D78BB" w14:textId="77777777" w:rsidTr="00AC16A5">
        <w:tc>
          <w:tcPr>
            <w:tcW w:w="924" w:type="dxa"/>
            <w:tcBorders>
              <w:top w:val="single" w:sz="4" w:space="0" w:color="000000"/>
              <w:left w:val="single" w:sz="4" w:space="0" w:color="000000"/>
              <w:bottom w:val="single" w:sz="4" w:space="0" w:color="000000"/>
            </w:tcBorders>
            <w:shd w:val="clear" w:color="auto" w:fill="auto"/>
          </w:tcPr>
          <w:p w14:paraId="352EE36E"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62D7B4D2"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Работа с электронными учебниками: плюсы и минусы.</w:t>
            </w:r>
          </w:p>
          <w:p w14:paraId="0840CF88"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396655D2"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25F722B9"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14FBC6FC"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389D47E1" w14:textId="77777777" w:rsidTr="00AC16A5">
        <w:tc>
          <w:tcPr>
            <w:tcW w:w="924" w:type="dxa"/>
            <w:tcBorders>
              <w:top w:val="single" w:sz="4" w:space="0" w:color="000000"/>
              <w:left w:val="single" w:sz="4" w:space="0" w:color="000000"/>
              <w:bottom w:val="single" w:sz="4" w:space="0" w:color="000000"/>
            </w:tcBorders>
            <w:shd w:val="clear" w:color="auto" w:fill="auto"/>
          </w:tcPr>
          <w:p w14:paraId="11DD66D8"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75BF15D4"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Что подразумевать под экранным чтением?</w:t>
            </w:r>
          </w:p>
          <w:p w14:paraId="3EB54A0C"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4BE674B7"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63187FD2"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3DEC9858"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57E77B6F" w14:textId="77777777" w:rsidTr="00AC16A5">
        <w:tc>
          <w:tcPr>
            <w:tcW w:w="924" w:type="dxa"/>
            <w:tcBorders>
              <w:top w:val="single" w:sz="4" w:space="0" w:color="000000"/>
              <w:left w:val="single" w:sz="4" w:space="0" w:color="000000"/>
              <w:bottom w:val="single" w:sz="4" w:space="0" w:color="000000"/>
            </w:tcBorders>
            <w:shd w:val="clear" w:color="auto" w:fill="auto"/>
          </w:tcPr>
          <w:p w14:paraId="04DB4966"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6B9B8C8B"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Текст и ПК.</w:t>
            </w:r>
          </w:p>
          <w:p w14:paraId="496B9D11"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407576A8"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7555F0EE"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7D08DBDC"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702B630D" w14:textId="77777777" w:rsidTr="00AC16A5">
        <w:tc>
          <w:tcPr>
            <w:tcW w:w="924" w:type="dxa"/>
            <w:tcBorders>
              <w:top w:val="single" w:sz="4" w:space="0" w:color="000000"/>
              <w:left w:val="single" w:sz="4" w:space="0" w:color="000000"/>
              <w:bottom w:val="single" w:sz="4" w:space="0" w:color="000000"/>
            </w:tcBorders>
            <w:shd w:val="clear" w:color="auto" w:fill="auto"/>
          </w:tcPr>
          <w:p w14:paraId="66773C8B"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075A9DEE"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Как правильно прочитать и понять электронный текст.</w:t>
            </w:r>
          </w:p>
          <w:p w14:paraId="3A69697C"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79009276"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25FF9F99"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5A9A6541"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1396A9C7" w14:textId="77777777" w:rsidTr="00AC16A5">
        <w:tc>
          <w:tcPr>
            <w:tcW w:w="924" w:type="dxa"/>
            <w:tcBorders>
              <w:top w:val="single" w:sz="4" w:space="0" w:color="000000"/>
              <w:left w:val="single" w:sz="4" w:space="0" w:color="000000"/>
              <w:bottom w:val="single" w:sz="4" w:space="0" w:color="000000"/>
            </w:tcBorders>
            <w:shd w:val="clear" w:color="auto" w:fill="auto"/>
          </w:tcPr>
          <w:p w14:paraId="4B83CDE7"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1A7EEB37" w14:textId="77777777" w:rsidR="003608EB" w:rsidRPr="00D0513A" w:rsidRDefault="003608EB" w:rsidP="00AC16A5">
            <w:pPr>
              <w:suppressAutoHyphens/>
              <w:spacing w:after="0" w:line="100" w:lineRule="atLeast"/>
              <w:rPr>
                <w:rFonts w:ascii="Times New Roman" w:hAnsi="Times New Roman"/>
                <w:sz w:val="20"/>
                <w:szCs w:val="20"/>
                <w:lang w:eastAsia="ar-SA"/>
              </w:rPr>
            </w:pPr>
            <w:r w:rsidRPr="00D0513A">
              <w:rPr>
                <w:rFonts w:ascii="Times New Roman" w:hAnsi="Times New Roman"/>
                <w:sz w:val="24"/>
                <w:szCs w:val="24"/>
                <w:lang w:eastAsia="ar-SA"/>
              </w:rPr>
              <w:t>Законы построения электронного текста.</w:t>
            </w:r>
          </w:p>
        </w:tc>
        <w:tc>
          <w:tcPr>
            <w:tcW w:w="3912" w:type="dxa"/>
            <w:vMerge/>
            <w:tcBorders>
              <w:top w:val="single" w:sz="4" w:space="0" w:color="000000"/>
              <w:left w:val="single" w:sz="4" w:space="0" w:color="000000"/>
              <w:bottom w:val="single" w:sz="4" w:space="0" w:color="000000"/>
            </w:tcBorders>
            <w:shd w:val="clear" w:color="auto" w:fill="auto"/>
          </w:tcPr>
          <w:p w14:paraId="12125DB9" w14:textId="77777777" w:rsidR="003608EB" w:rsidRPr="00D0513A" w:rsidRDefault="003608EB" w:rsidP="00AC16A5">
            <w:pPr>
              <w:tabs>
                <w:tab w:val="left" w:pos="5509"/>
              </w:tabs>
              <w:suppressAutoHyphens/>
              <w:snapToGrid w:val="0"/>
              <w:spacing w:after="0" w:line="240" w:lineRule="auto"/>
              <w:rPr>
                <w:rFonts w:ascii="Times New Roman" w:hAnsi="Times New Roman"/>
                <w:sz w:val="20"/>
                <w:szCs w:val="20"/>
                <w:lang w:eastAsia="ar-SA"/>
              </w:rPr>
            </w:pPr>
          </w:p>
        </w:tc>
        <w:tc>
          <w:tcPr>
            <w:tcW w:w="1716" w:type="dxa"/>
            <w:tcBorders>
              <w:top w:val="single" w:sz="4" w:space="0" w:color="000000"/>
              <w:left w:val="single" w:sz="4" w:space="0" w:color="000000"/>
              <w:bottom w:val="single" w:sz="4" w:space="0" w:color="000000"/>
            </w:tcBorders>
            <w:shd w:val="clear" w:color="auto" w:fill="auto"/>
          </w:tcPr>
          <w:p w14:paraId="65A23348"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1A965063"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4DE85CD8" w14:textId="77777777" w:rsidTr="00AC16A5">
        <w:tc>
          <w:tcPr>
            <w:tcW w:w="924" w:type="dxa"/>
            <w:tcBorders>
              <w:top w:val="single" w:sz="4" w:space="0" w:color="000000"/>
              <w:left w:val="single" w:sz="4" w:space="0" w:color="000000"/>
              <w:bottom w:val="single" w:sz="4" w:space="0" w:color="000000"/>
            </w:tcBorders>
            <w:shd w:val="clear" w:color="auto" w:fill="auto"/>
          </w:tcPr>
          <w:p w14:paraId="15FBF988"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7EA09FC2"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b/>
                <w:sz w:val="24"/>
                <w:szCs w:val="24"/>
                <w:lang w:eastAsia="ar-SA"/>
              </w:rPr>
              <w:t>Практикум:</w:t>
            </w:r>
          </w:p>
          <w:p w14:paraId="731DCF02"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 xml:space="preserve">Электронный текст в режиме </w:t>
            </w:r>
            <w:r w:rsidRPr="00D0513A">
              <w:rPr>
                <w:rFonts w:ascii="Times New Roman" w:hAnsi="Times New Roman"/>
                <w:sz w:val="24"/>
                <w:szCs w:val="24"/>
                <w:lang w:val="en-US" w:eastAsia="ar-SA"/>
              </w:rPr>
              <w:t>on</w:t>
            </w:r>
            <w:r w:rsidRPr="00D0513A">
              <w:rPr>
                <w:rFonts w:ascii="Times New Roman" w:hAnsi="Times New Roman"/>
                <w:sz w:val="24"/>
                <w:szCs w:val="24"/>
                <w:lang w:eastAsia="ar-SA"/>
              </w:rPr>
              <w:t>-</w:t>
            </w:r>
            <w:r w:rsidRPr="00D0513A">
              <w:rPr>
                <w:rFonts w:ascii="Times New Roman" w:hAnsi="Times New Roman"/>
                <w:sz w:val="24"/>
                <w:szCs w:val="24"/>
                <w:lang w:val="en-US" w:eastAsia="ar-SA"/>
              </w:rPr>
              <w:t>laine</w:t>
            </w:r>
            <w:r w:rsidRPr="00D0513A">
              <w:rPr>
                <w:rFonts w:ascii="Times New Roman" w:hAnsi="Times New Roman"/>
                <w:sz w:val="24"/>
                <w:szCs w:val="24"/>
                <w:lang w:eastAsia="ar-SA"/>
              </w:rPr>
              <w:t>, его структура.</w:t>
            </w:r>
          </w:p>
          <w:p w14:paraId="599B718B"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val="restart"/>
            <w:tcBorders>
              <w:top w:val="single" w:sz="4" w:space="0" w:color="000000"/>
              <w:left w:val="single" w:sz="4" w:space="0" w:color="000000"/>
              <w:bottom w:val="single" w:sz="4" w:space="0" w:color="000000"/>
            </w:tcBorders>
            <w:shd w:val="clear" w:color="auto" w:fill="auto"/>
          </w:tcPr>
          <w:p w14:paraId="3B5FB80A"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lang w:eastAsia="ar-SA"/>
              </w:rPr>
              <w:t>Выводы:</w:t>
            </w:r>
          </w:p>
          <w:p w14:paraId="6224299A"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lang w:eastAsia="ar-SA"/>
              </w:rPr>
              <w:t xml:space="preserve">1.Наглядность. </w:t>
            </w:r>
          </w:p>
          <w:p w14:paraId="205CEE36"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lang w:eastAsia="ar-SA"/>
              </w:rPr>
              <w:t xml:space="preserve">2.Соотношение иллюстративного и текстового материала. </w:t>
            </w:r>
          </w:p>
          <w:p w14:paraId="282B4B5C"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lang w:eastAsia="ar-SA"/>
              </w:rPr>
              <w:t xml:space="preserve">3.Оптимальность. </w:t>
            </w:r>
          </w:p>
          <w:p w14:paraId="1FF6D5AD" w14:textId="77777777" w:rsidR="003608EB" w:rsidRPr="00D0513A" w:rsidRDefault="003608EB" w:rsidP="00AC16A5">
            <w:pPr>
              <w:suppressAutoHyphens/>
              <w:spacing w:after="0" w:line="240" w:lineRule="auto"/>
              <w:ind w:firstLine="540"/>
              <w:rPr>
                <w:rFonts w:ascii="Times New Roman" w:hAnsi="Times New Roman"/>
                <w:sz w:val="24"/>
                <w:szCs w:val="24"/>
                <w:lang w:eastAsia="ar-SA"/>
              </w:rPr>
            </w:pPr>
            <w:r w:rsidRPr="00D0513A">
              <w:rPr>
                <w:rFonts w:ascii="Times New Roman" w:hAnsi="Times New Roman"/>
                <w:sz w:val="24"/>
                <w:szCs w:val="24"/>
                <w:lang w:eastAsia="ar-SA"/>
              </w:rPr>
              <w:t xml:space="preserve">4.Популярность. </w:t>
            </w:r>
          </w:p>
        </w:tc>
        <w:tc>
          <w:tcPr>
            <w:tcW w:w="1716" w:type="dxa"/>
            <w:tcBorders>
              <w:top w:val="single" w:sz="4" w:space="0" w:color="000000"/>
              <w:left w:val="single" w:sz="4" w:space="0" w:color="000000"/>
              <w:bottom w:val="single" w:sz="4" w:space="0" w:color="000000"/>
            </w:tcBorders>
            <w:shd w:val="clear" w:color="auto" w:fill="auto"/>
          </w:tcPr>
          <w:p w14:paraId="5B700BBD"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747F2CD8"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2DE56786" w14:textId="77777777" w:rsidTr="00AC16A5">
        <w:tc>
          <w:tcPr>
            <w:tcW w:w="924" w:type="dxa"/>
            <w:tcBorders>
              <w:top w:val="single" w:sz="4" w:space="0" w:color="000000"/>
              <w:left w:val="single" w:sz="4" w:space="0" w:color="000000"/>
              <w:bottom w:val="single" w:sz="4" w:space="0" w:color="000000"/>
            </w:tcBorders>
            <w:shd w:val="clear" w:color="auto" w:fill="auto"/>
          </w:tcPr>
          <w:p w14:paraId="663EA667"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0C82B8C1"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 xml:space="preserve">Участие в </w:t>
            </w:r>
            <w:r w:rsidRPr="00D0513A">
              <w:rPr>
                <w:rFonts w:ascii="Times New Roman" w:hAnsi="Times New Roman"/>
                <w:sz w:val="24"/>
                <w:szCs w:val="24"/>
                <w:lang w:val="en-US" w:eastAsia="ar-SA"/>
              </w:rPr>
              <w:t>on</w:t>
            </w:r>
            <w:r w:rsidRPr="00D0513A">
              <w:rPr>
                <w:rFonts w:ascii="Times New Roman" w:hAnsi="Times New Roman"/>
                <w:sz w:val="24"/>
                <w:szCs w:val="24"/>
                <w:lang w:eastAsia="ar-SA"/>
              </w:rPr>
              <w:t>-</w:t>
            </w:r>
            <w:r w:rsidRPr="00D0513A">
              <w:rPr>
                <w:rFonts w:ascii="Times New Roman" w:hAnsi="Times New Roman"/>
                <w:sz w:val="24"/>
                <w:szCs w:val="24"/>
                <w:lang w:val="en-US" w:eastAsia="ar-SA"/>
              </w:rPr>
              <w:t>laine</w:t>
            </w:r>
            <w:r w:rsidRPr="00D0513A">
              <w:rPr>
                <w:rFonts w:ascii="Times New Roman" w:hAnsi="Times New Roman"/>
                <w:sz w:val="24"/>
                <w:szCs w:val="24"/>
                <w:lang w:eastAsia="ar-SA"/>
              </w:rPr>
              <w:t xml:space="preserve"> конференциях.</w:t>
            </w:r>
          </w:p>
        </w:tc>
        <w:tc>
          <w:tcPr>
            <w:tcW w:w="3912" w:type="dxa"/>
            <w:vMerge/>
            <w:tcBorders>
              <w:top w:val="single" w:sz="4" w:space="0" w:color="000000"/>
              <w:left w:val="single" w:sz="4" w:space="0" w:color="000000"/>
              <w:bottom w:val="single" w:sz="4" w:space="0" w:color="000000"/>
            </w:tcBorders>
            <w:shd w:val="clear" w:color="auto" w:fill="auto"/>
          </w:tcPr>
          <w:p w14:paraId="0DF676D8" w14:textId="77777777" w:rsidR="003608EB" w:rsidRPr="00D0513A" w:rsidRDefault="003608EB" w:rsidP="00AC16A5">
            <w:pPr>
              <w:suppressAutoHyphens/>
              <w:snapToGrid w:val="0"/>
              <w:spacing w:after="0" w:line="240" w:lineRule="auto"/>
              <w:ind w:firstLine="540"/>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4339EED2"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208BCA87"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5172067D" w14:textId="77777777" w:rsidTr="00AC16A5">
        <w:tc>
          <w:tcPr>
            <w:tcW w:w="924" w:type="dxa"/>
            <w:tcBorders>
              <w:top w:val="single" w:sz="4" w:space="0" w:color="000000"/>
              <w:left w:val="single" w:sz="4" w:space="0" w:color="000000"/>
              <w:bottom w:val="single" w:sz="4" w:space="0" w:color="000000"/>
            </w:tcBorders>
            <w:shd w:val="clear" w:color="auto" w:fill="auto"/>
          </w:tcPr>
          <w:p w14:paraId="54C14849"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15FEF2BC"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Общение в чатах, речь чатов: плюсы и минусы.</w:t>
            </w:r>
          </w:p>
          <w:p w14:paraId="70B2E472"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19F2D490"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13D16890"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3A52464"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7D30FCDD" w14:textId="77777777" w:rsidTr="00AC16A5">
        <w:tc>
          <w:tcPr>
            <w:tcW w:w="924" w:type="dxa"/>
            <w:tcBorders>
              <w:top w:val="single" w:sz="4" w:space="0" w:color="000000"/>
              <w:left w:val="single" w:sz="4" w:space="0" w:color="000000"/>
              <w:bottom w:val="single" w:sz="4" w:space="0" w:color="000000"/>
            </w:tcBorders>
            <w:shd w:val="clear" w:color="auto" w:fill="auto"/>
          </w:tcPr>
          <w:p w14:paraId="1E6FD469" w14:textId="77777777" w:rsidR="003608EB" w:rsidRPr="00D0513A" w:rsidRDefault="003608EB" w:rsidP="00142660">
            <w:pPr>
              <w:numPr>
                <w:ilvl w:val="0"/>
                <w:numId w:val="86"/>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4334824E"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Подведение итогов работы.</w:t>
            </w:r>
          </w:p>
        </w:tc>
        <w:tc>
          <w:tcPr>
            <w:tcW w:w="3912" w:type="dxa"/>
            <w:tcBorders>
              <w:top w:val="single" w:sz="4" w:space="0" w:color="000000"/>
              <w:left w:val="single" w:sz="4" w:space="0" w:color="000000"/>
              <w:bottom w:val="single" w:sz="4" w:space="0" w:color="000000"/>
            </w:tcBorders>
            <w:shd w:val="clear" w:color="auto" w:fill="auto"/>
          </w:tcPr>
          <w:p w14:paraId="5077D316" w14:textId="77777777" w:rsidR="003608EB" w:rsidRPr="00D0513A" w:rsidRDefault="003608EB" w:rsidP="00AC16A5">
            <w:pPr>
              <w:tabs>
                <w:tab w:val="left" w:pos="5509"/>
              </w:tabs>
              <w:suppressAutoHyphens/>
              <w:spacing w:after="0" w:line="240" w:lineRule="auto"/>
              <w:rPr>
                <w:rFonts w:ascii="Times New Roman" w:hAnsi="Times New Roman"/>
                <w:sz w:val="24"/>
                <w:szCs w:val="24"/>
                <w:lang w:eastAsia="ar-SA"/>
              </w:rPr>
            </w:pPr>
            <w:r w:rsidRPr="00D0513A">
              <w:rPr>
                <w:rFonts w:ascii="Times New Roman" w:hAnsi="Times New Roman"/>
                <w:sz w:val="24"/>
                <w:szCs w:val="24"/>
                <w:lang w:eastAsia="ar-SA"/>
              </w:rPr>
              <w:t>Защита доклада с использованием компьютерного сопровождения, мультимедийной презентации.</w:t>
            </w:r>
          </w:p>
          <w:p w14:paraId="1FE9CA49" w14:textId="77777777" w:rsidR="003608EB" w:rsidRPr="00D0513A" w:rsidRDefault="003608EB" w:rsidP="00AC16A5">
            <w:pPr>
              <w:tabs>
                <w:tab w:val="left" w:pos="5509"/>
              </w:tabs>
              <w:suppressAutoHyphens/>
              <w:spacing w:after="0" w:line="240" w:lineRule="auto"/>
              <w:rPr>
                <w:rFonts w:ascii="Times New Roman" w:hAnsi="Times New Roman"/>
                <w:sz w:val="24"/>
                <w:szCs w:val="24"/>
                <w:lang w:eastAsia="ar-SA"/>
              </w:rPr>
            </w:pPr>
            <w:r w:rsidRPr="00D0513A">
              <w:rPr>
                <w:rFonts w:ascii="Times New Roman" w:hAnsi="Times New Roman"/>
                <w:sz w:val="24"/>
                <w:szCs w:val="24"/>
                <w:lang w:eastAsia="ar-SA"/>
              </w:rPr>
              <w:t xml:space="preserve">Представление доклада в </w:t>
            </w:r>
            <w:r w:rsidRPr="00D0513A">
              <w:rPr>
                <w:rFonts w:ascii="Times New Roman" w:hAnsi="Times New Roman"/>
                <w:sz w:val="24"/>
                <w:szCs w:val="24"/>
                <w:lang w:eastAsia="ar-SA"/>
              </w:rPr>
              <w:lastRenderedPageBreak/>
              <w:t>текстовом, иллюстративном, графическом виде.</w:t>
            </w:r>
          </w:p>
        </w:tc>
        <w:tc>
          <w:tcPr>
            <w:tcW w:w="1716" w:type="dxa"/>
            <w:tcBorders>
              <w:top w:val="single" w:sz="4" w:space="0" w:color="000000"/>
              <w:left w:val="single" w:sz="4" w:space="0" w:color="000000"/>
              <w:bottom w:val="single" w:sz="4" w:space="0" w:color="000000"/>
            </w:tcBorders>
            <w:shd w:val="clear" w:color="auto" w:fill="auto"/>
          </w:tcPr>
          <w:p w14:paraId="67021D72"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573090D4"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1C052863" w14:textId="77777777" w:rsidTr="00AC16A5">
        <w:tc>
          <w:tcPr>
            <w:tcW w:w="8952" w:type="dxa"/>
            <w:gridSpan w:val="4"/>
            <w:tcBorders>
              <w:top w:val="single" w:sz="4" w:space="0" w:color="000000"/>
              <w:left w:val="single" w:sz="4" w:space="0" w:color="000000"/>
              <w:bottom w:val="single" w:sz="4" w:space="0" w:color="000000"/>
            </w:tcBorders>
            <w:shd w:val="clear" w:color="auto" w:fill="auto"/>
          </w:tcPr>
          <w:p w14:paraId="5B61A10C" w14:textId="77777777" w:rsidR="003608EB" w:rsidRPr="00D0513A" w:rsidRDefault="003608EB" w:rsidP="00AC16A5">
            <w:pPr>
              <w:tabs>
                <w:tab w:val="left" w:pos="5509"/>
              </w:tabs>
              <w:suppressAutoHyphens/>
              <w:spacing w:after="0" w:line="240" w:lineRule="auto"/>
              <w:jc w:val="center"/>
              <w:rPr>
                <w:rFonts w:ascii="Times New Roman" w:hAnsi="Times New Roman"/>
                <w:b/>
                <w:sz w:val="24"/>
                <w:szCs w:val="24"/>
                <w:lang w:eastAsia="ar-SA"/>
              </w:rPr>
            </w:pPr>
            <w:r w:rsidRPr="00D0513A">
              <w:rPr>
                <w:rFonts w:ascii="Times New Roman" w:hAnsi="Times New Roman"/>
                <w:b/>
                <w:sz w:val="24"/>
                <w:szCs w:val="24"/>
                <w:lang w:eastAsia="ar-SA"/>
              </w:rPr>
              <w:lastRenderedPageBreak/>
              <w:t>11 класс</w:t>
            </w:r>
          </w:p>
          <w:p w14:paraId="4B6C1F74" w14:textId="77777777" w:rsidR="003608EB" w:rsidRPr="00D0513A" w:rsidRDefault="003608EB" w:rsidP="00AC16A5">
            <w:pPr>
              <w:tabs>
                <w:tab w:val="left" w:pos="5509"/>
              </w:tabs>
              <w:suppressAutoHyphens/>
              <w:spacing w:after="0" w:line="240" w:lineRule="auto"/>
              <w:jc w:val="center"/>
              <w:rPr>
                <w:rFonts w:ascii="Times New Roman" w:hAnsi="Times New Roman"/>
                <w:b/>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0DFF73AB"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p>
        </w:tc>
      </w:tr>
      <w:tr w:rsidR="003608EB" w:rsidRPr="00D0513A" w14:paraId="42560D9B" w14:textId="77777777" w:rsidTr="00AC16A5">
        <w:tc>
          <w:tcPr>
            <w:tcW w:w="924" w:type="dxa"/>
            <w:tcBorders>
              <w:top w:val="single" w:sz="4" w:space="0" w:color="000000"/>
              <w:left w:val="single" w:sz="4" w:space="0" w:color="000000"/>
              <w:bottom w:val="single" w:sz="4" w:space="0" w:color="000000"/>
            </w:tcBorders>
            <w:shd w:val="clear" w:color="auto" w:fill="auto"/>
          </w:tcPr>
          <w:p w14:paraId="0CEB1976"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323C7FE3"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Понятие «современная литература» и «современный литературный процесс».</w:t>
            </w:r>
          </w:p>
        </w:tc>
        <w:tc>
          <w:tcPr>
            <w:tcW w:w="3912" w:type="dxa"/>
            <w:tcBorders>
              <w:top w:val="single" w:sz="4" w:space="0" w:color="000000"/>
              <w:left w:val="single" w:sz="4" w:space="0" w:color="000000"/>
              <w:bottom w:val="single" w:sz="4" w:space="0" w:color="000000"/>
            </w:tcBorders>
            <w:shd w:val="clear" w:color="auto" w:fill="auto"/>
          </w:tcPr>
          <w:p w14:paraId="5602EDE5" w14:textId="77777777" w:rsidR="003608EB" w:rsidRPr="00D0513A" w:rsidRDefault="003608EB" w:rsidP="00AC16A5">
            <w:pPr>
              <w:tabs>
                <w:tab w:val="left" w:pos="5509"/>
              </w:tabs>
              <w:suppressAutoHyphens/>
              <w:spacing w:after="0" w:line="240" w:lineRule="auto"/>
              <w:jc w:val="both"/>
              <w:rPr>
                <w:rFonts w:ascii="Times New Roman" w:hAnsi="Times New Roman"/>
                <w:b/>
                <w:bCs/>
                <w:sz w:val="24"/>
                <w:szCs w:val="24"/>
                <w:u w:val="single"/>
                <w:lang w:eastAsia="ar-SA"/>
              </w:rPr>
            </w:pPr>
            <w:r w:rsidRPr="00D0513A">
              <w:rPr>
                <w:rFonts w:ascii="Times New Roman" w:hAnsi="Times New Roman"/>
                <w:sz w:val="24"/>
                <w:szCs w:val="24"/>
                <w:lang w:eastAsia="ar-SA"/>
              </w:rPr>
              <w:t>Цели и задачи. Составление плана работы</w:t>
            </w:r>
            <w:r w:rsidRPr="00D0513A">
              <w:rPr>
                <w:rFonts w:ascii="Times New Roman" w:hAnsi="Times New Roman"/>
                <w:b/>
                <w:sz w:val="24"/>
                <w:szCs w:val="24"/>
                <w:lang w:eastAsia="ar-SA"/>
              </w:rPr>
              <w:t>,</w:t>
            </w:r>
            <w:r w:rsidRPr="00D0513A">
              <w:rPr>
                <w:rFonts w:ascii="Times New Roman" w:hAnsi="Times New Roman"/>
                <w:sz w:val="24"/>
                <w:szCs w:val="24"/>
                <w:lang w:eastAsia="ar-SA"/>
              </w:rPr>
              <w:t xml:space="preserve"> определение объема работы и сроков его исполнения.</w:t>
            </w:r>
          </w:p>
        </w:tc>
        <w:tc>
          <w:tcPr>
            <w:tcW w:w="1716" w:type="dxa"/>
            <w:tcBorders>
              <w:top w:val="single" w:sz="4" w:space="0" w:color="000000"/>
              <w:left w:val="single" w:sz="4" w:space="0" w:color="000000"/>
              <w:bottom w:val="single" w:sz="4" w:space="0" w:color="000000"/>
            </w:tcBorders>
            <w:shd w:val="clear" w:color="auto" w:fill="auto"/>
          </w:tcPr>
          <w:p w14:paraId="496D6081"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041C0770"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359A3539" w14:textId="77777777" w:rsidTr="00AC16A5">
        <w:tc>
          <w:tcPr>
            <w:tcW w:w="924" w:type="dxa"/>
            <w:tcBorders>
              <w:top w:val="single" w:sz="4" w:space="0" w:color="000000"/>
              <w:left w:val="single" w:sz="4" w:space="0" w:color="000000"/>
              <w:bottom w:val="single" w:sz="4" w:space="0" w:color="000000"/>
            </w:tcBorders>
            <w:shd w:val="clear" w:color="auto" w:fill="auto"/>
          </w:tcPr>
          <w:p w14:paraId="7A54DCCE"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24A7C173"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b/>
                <w:sz w:val="24"/>
                <w:szCs w:val="24"/>
                <w:lang w:eastAsia="ar-SA"/>
              </w:rPr>
              <w:t>Практикум.</w:t>
            </w:r>
          </w:p>
          <w:p w14:paraId="52B520EF"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Работа с электронными источниками.</w:t>
            </w:r>
          </w:p>
          <w:p w14:paraId="09BD4798" w14:textId="77777777" w:rsidR="003608EB" w:rsidRPr="00D0513A" w:rsidRDefault="003608EB" w:rsidP="00AC16A5">
            <w:pPr>
              <w:suppressAutoHyphens/>
              <w:spacing w:after="0" w:line="100" w:lineRule="atLeast"/>
              <w:rPr>
                <w:rFonts w:ascii="Times New Roman" w:hAnsi="Times New Roman"/>
                <w:sz w:val="24"/>
                <w:szCs w:val="24"/>
                <w:lang w:eastAsia="ar-SA"/>
              </w:rPr>
            </w:pPr>
          </w:p>
          <w:p w14:paraId="3D7052BC"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tcBorders>
              <w:top w:val="single" w:sz="4" w:space="0" w:color="000000"/>
              <w:left w:val="single" w:sz="4" w:space="0" w:color="000000"/>
              <w:bottom w:val="single" w:sz="4" w:space="0" w:color="000000"/>
            </w:tcBorders>
            <w:shd w:val="clear" w:color="auto" w:fill="auto"/>
          </w:tcPr>
          <w:p w14:paraId="1922B8D6"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Стратегии грамотного чтения.</w:t>
            </w:r>
          </w:p>
        </w:tc>
        <w:tc>
          <w:tcPr>
            <w:tcW w:w="1716" w:type="dxa"/>
            <w:tcBorders>
              <w:top w:val="single" w:sz="4" w:space="0" w:color="000000"/>
              <w:left w:val="single" w:sz="4" w:space="0" w:color="000000"/>
              <w:bottom w:val="single" w:sz="4" w:space="0" w:color="000000"/>
            </w:tcBorders>
            <w:shd w:val="clear" w:color="auto" w:fill="auto"/>
          </w:tcPr>
          <w:p w14:paraId="6419A89B"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47662B5C"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388398A7" w14:textId="77777777" w:rsidTr="00AC16A5">
        <w:tc>
          <w:tcPr>
            <w:tcW w:w="924" w:type="dxa"/>
            <w:tcBorders>
              <w:top w:val="single" w:sz="4" w:space="0" w:color="000000"/>
              <w:left w:val="single" w:sz="4" w:space="0" w:color="000000"/>
              <w:bottom w:val="single" w:sz="4" w:space="0" w:color="000000"/>
            </w:tcBorders>
            <w:shd w:val="clear" w:color="auto" w:fill="auto"/>
          </w:tcPr>
          <w:p w14:paraId="77F8AC83"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19FF1182"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Стратегия экранного чтения: сканирование.</w:t>
            </w:r>
          </w:p>
          <w:p w14:paraId="694F5BB3"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tcBorders>
              <w:top w:val="single" w:sz="4" w:space="0" w:color="000000"/>
              <w:left w:val="single" w:sz="4" w:space="0" w:color="000000"/>
              <w:bottom w:val="single" w:sz="4" w:space="0" w:color="000000"/>
            </w:tcBorders>
            <w:shd w:val="clear" w:color="auto" w:fill="auto"/>
          </w:tcPr>
          <w:p w14:paraId="247DDA11"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Требования к выполнению и содержанию.</w:t>
            </w:r>
          </w:p>
        </w:tc>
        <w:tc>
          <w:tcPr>
            <w:tcW w:w="1716" w:type="dxa"/>
            <w:tcBorders>
              <w:top w:val="single" w:sz="4" w:space="0" w:color="000000"/>
              <w:left w:val="single" w:sz="4" w:space="0" w:color="000000"/>
              <w:bottom w:val="single" w:sz="4" w:space="0" w:color="000000"/>
            </w:tcBorders>
            <w:shd w:val="clear" w:color="auto" w:fill="auto"/>
          </w:tcPr>
          <w:p w14:paraId="0B237135"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9BAA61D"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3A686879" w14:textId="77777777" w:rsidTr="00AC16A5">
        <w:tc>
          <w:tcPr>
            <w:tcW w:w="924" w:type="dxa"/>
            <w:tcBorders>
              <w:top w:val="single" w:sz="4" w:space="0" w:color="000000"/>
              <w:left w:val="single" w:sz="4" w:space="0" w:color="000000"/>
              <w:bottom w:val="single" w:sz="4" w:space="0" w:color="000000"/>
            </w:tcBorders>
            <w:shd w:val="clear" w:color="auto" w:fill="auto"/>
          </w:tcPr>
          <w:p w14:paraId="2B840AA6"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03993CD4"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Стратегия экранного чтения: в</w:t>
            </w:r>
            <w:r w:rsidRPr="00D0513A">
              <w:rPr>
                <w:rFonts w:ascii="Times New Roman" w:eastAsia="Calibri" w:hAnsi="Times New Roman"/>
                <w:sz w:val="24"/>
                <w:szCs w:val="24"/>
                <w:lang w:eastAsia="ar-SA"/>
              </w:rPr>
              <w:t>осприятие островов информации.</w:t>
            </w:r>
          </w:p>
          <w:p w14:paraId="28BF3F2C"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val="restart"/>
            <w:tcBorders>
              <w:top w:val="single" w:sz="4" w:space="0" w:color="000000"/>
              <w:left w:val="single" w:sz="4" w:space="0" w:color="000000"/>
              <w:bottom w:val="single" w:sz="4" w:space="0" w:color="000000"/>
            </w:tcBorders>
            <w:shd w:val="clear" w:color="auto" w:fill="auto"/>
          </w:tcPr>
          <w:p w14:paraId="4BE750A1"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Критический разбор и оценка стратегий.</w:t>
            </w:r>
          </w:p>
          <w:p w14:paraId="040CFB92"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Выбор стратегии и обоснование выбора.</w:t>
            </w:r>
          </w:p>
          <w:p w14:paraId="011BC3AB"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 xml:space="preserve"> </w:t>
            </w:r>
          </w:p>
          <w:p w14:paraId="212E305E"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p>
          <w:p w14:paraId="0402574D"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p>
          <w:p w14:paraId="68DBD915"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p>
          <w:p w14:paraId="5523F459"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p>
          <w:p w14:paraId="5F61EA46"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p>
          <w:p w14:paraId="4A656781"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2F40A52B"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5E0D2C46"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5C924A16" w14:textId="77777777" w:rsidTr="00AC16A5">
        <w:tc>
          <w:tcPr>
            <w:tcW w:w="924" w:type="dxa"/>
            <w:tcBorders>
              <w:top w:val="single" w:sz="4" w:space="0" w:color="000000"/>
              <w:left w:val="single" w:sz="4" w:space="0" w:color="000000"/>
              <w:bottom w:val="single" w:sz="4" w:space="0" w:color="000000"/>
            </w:tcBorders>
            <w:shd w:val="clear" w:color="auto" w:fill="auto"/>
          </w:tcPr>
          <w:p w14:paraId="527CCB23"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1889EE1C" w14:textId="77777777" w:rsidR="003608EB" w:rsidRPr="00D0513A" w:rsidRDefault="003608EB" w:rsidP="00AC16A5">
            <w:pPr>
              <w:suppressAutoHyphens/>
              <w:spacing w:after="0" w:line="100" w:lineRule="atLeast"/>
              <w:jc w:val="both"/>
              <w:rPr>
                <w:rFonts w:ascii="Times New Roman" w:hAnsi="Times New Roman"/>
                <w:sz w:val="24"/>
                <w:szCs w:val="24"/>
                <w:lang w:eastAsia="ar-SA"/>
              </w:rPr>
            </w:pPr>
            <w:r w:rsidRPr="00D0513A">
              <w:rPr>
                <w:rFonts w:ascii="Times New Roman" w:hAnsi="Times New Roman"/>
                <w:sz w:val="24"/>
                <w:szCs w:val="24"/>
                <w:lang w:eastAsia="ar-SA"/>
              </w:rPr>
              <w:t>Стратегия экранного чтения: м</w:t>
            </w:r>
            <w:r w:rsidRPr="00D0513A">
              <w:rPr>
                <w:rFonts w:ascii="Times New Roman" w:eastAsia="Calibri" w:hAnsi="Times New Roman"/>
                <w:sz w:val="24"/>
                <w:szCs w:val="24"/>
                <w:lang w:eastAsia="ar-SA"/>
              </w:rPr>
              <w:t>етод газетного столбца.</w:t>
            </w:r>
          </w:p>
          <w:p w14:paraId="7E806D54"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1FEF2275"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3409AE8F"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727A656F"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62222841" w14:textId="77777777" w:rsidTr="00AC16A5">
        <w:tc>
          <w:tcPr>
            <w:tcW w:w="924" w:type="dxa"/>
            <w:tcBorders>
              <w:top w:val="single" w:sz="4" w:space="0" w:color="000000"/>
              <w:left w:val="single" w:sz="4" w:space="0" w:color="000000"/>
              <w:bottom w:val="single" w:sz="4" w:space="0" w:color="000000"/>
            </w:tcBorders>
            <w:shd w:val="clear" w:color="auto" w:fill="auto"/>
          </w:tcPr>
          <w:p w14:paraId="73310415"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3A768E85" w14:textId="77777777" w:rsidR="003608EB" w:rsidRPr="00D0513A" w:rsidRDefault="003608EB" w:rsidP="00AC16A5">
            <w:pPr>
              <w:suppressAutoHyphens/>
              <w:spacing w:after="0" w:line="100" w:lineRule="atLeast"/>
              <w:jc w:val="both"/>
              <w:rPr>
                <w:rFonts w:ascii="Times New Roman" w:hAnsi="Times New Roman"/>
                <w:sz w:val="24"/>
                <w:szCs w:val="24"/>
                <w:lang w:eastAsia="ar-SA"/>
              </w:rPr>
            </w:pPr>
            <w:r w:rsidRPr="00D0513A">
              <w:rPr>
                <w:rFonts w:ascii="Times New Roman" w:hAnsi="Times New Roman"/>
                <w:sz w:val="24"/>
                <w:szCs w:val="24"/>
                <w:lang w:eastAsia="ar-SA"/>
              </w:rPr>
              <w:t>Стратегия экранного чтения: м</w:t>
            </w:r>
            <w:r w:rsidRPr="00D0513A">
              <w:rPr>
                <w:rFonts w:ascii="Times New Roman" w:eastAsia="Calibri" w:hAnsi="Times New Roman"/>
                <w:sz w:val="24"/>
                <w:szCs w:val="24"/>
                <w:lang w:eastAsia="ar-SA"/>
              </w:rPr>
              <w:t>етод 5-ти строк.</w:t>
            </w:r>
          </w:p>
          <w:p w14:paraId="71464594"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2FE820A0"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7738564A"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47534F9E"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7B8B699A" w14:textId="77777777" w:rsidTr="00AC16A5">
        <w:tc>
          <w:tcPr>
            <w:tcW w:w="924" w:type="dxa"/>
            <w:tcBorders>
              <w:top w:val="single" w:sz="4" w:space="0" w:color="000000"/>
              <w:left w:val="single" w:sz="4" w:space="0" w:color="000000"/>
              <w:bottom w:val="single" w:sz="4" w:space="0" w:color="000000"/>
            </w:tcBorders>
            <w:shd w:val="clear" w:color="auto" w:fill="auto"/>
          </w:tcPr>
          <w:p w14:paraId="536F26DF"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6A330A02"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Стратегия экранного чтения: м</w:t>
            </w:r>
            <w:r w:rsidRPr="00D0513A">
              <w:rPr>
                <w:rFonts w:ascii="Times New Roman" w:eastAsia="Calibri" w:hAnsi="Times New Roman"/>
                <w:sz w:val="24"/>
                <w:szCs w:val="24"/>
                <w:lang w:eastAsia="ar-SA"/>
              </w:rPr>
              <w:t>етод «Притягивание или подталкивание взгляда»</w:t>
            </w:r>
          </w:p>
          <w:p w14:paraId="4313D621"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6B0A7CF0"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0C67F1EF"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0AB92349"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384850A3" w14:textId="77777777" w:rsidTr="00596177">
        <w:tc>
          <w:tcPr>
            <w:tcW w:w="924" w:type="dxa"/>
            <w:tcBorders>
              <w:left w:val="single" w:sz="4" w:space="0" w:color="000000"/>
              <w:bottom w:val="single" w:sz="4" w:space="0" w:color="000000"/>
            </w:tcBorders>
            <w:shd w:val="clear" w:color="auto" w:fill="auto"/>
          </w:tcPr>
          <w:p w14:paraId="2E5F4117"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left w:val="single" w:sz="4" w:space="0" w:color="000000"/>
              <w:bottom w:val="single" w:sz="4" w:space="0" w:color="auto"/>
            </w:tcBorders>
            <w:shd w:val="clear" w:color="auto" w:fill="auto"/>
          </w:tcPr>
          <w:p w14:paraId="1750EAD9"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 xml:space="preserve">Политическая история и литературный процесс в </w:t>
            </w:r>
            <w:r w:rsidRPr="00D0513A">
              <w:rPr>
                <w:rFonts w:ascii="Times New Roman" w:hAnsi="Times New Roman"/>
                <w:sz w:val="24"/>
                <w:szCs w:val="24"/>
                <w:lang w:val="en-US" w:eastAsia="ar-SA"/>
              </w:rPr>
              <w:t>XX</w:t>
            </w:r>
            <w:r w:rsidRPr="00D0513A">
              <w:rPr>
                <w:rFonts w:ascii="Times New Roman" w:hAnsi="Times New Roman"/>
                <w:sz w:val="24"/>
                <w:szCs w:val="24"/>
                <w:lang w:eastAsia="ar-SA"/>
              </w:rPr>
              <w:t xml:space="preserve"> -   </w:t>
            </w:r>
            <w:r w:rsidRPr="00D0513A">
              <w:rPr>
                <w:rFonts w:ascii="Times New Roman" w:hAnsi="Times New Roman"/>
                <w:sz w:val="24"/>
                <w:szCs w:val="24"/>
                <w:lang w:val="en-US" w:eastAsia="ar-SA"/>
              </w:rPr>
              <w:t>XXI</w:t>
            </w:r>
            <w:r w:rsidRPr="00D0513A">
              <w:rPr>
                <w:rFonts w:ascii="Times New Roman" w:hAnsi="Times New Roman"/>
                <w:sz w:val="24"/>
                <w:szCs w:val="24"/>
                <w:lang w:eastAsia="ar-SA"/>
              </w:rPr>
              <w:t xml:space="preserve"> веке.</w:t>
            </w:r>
          </w:p>
        </w:tc>
        <w:tc>
          <w:tcPr>
            <w:tcW w:w="3912" w:type="dxa"/>
            <w:vMerge w:val="restart"/>
            <w:tcBorders>
              <w:left w:val="single" w:sz="4" w:space="0" w:color="000000"/>
              <w:bottom w:val="single" w:sz="4" w:space="0" w:color="auto"/>
            </w:tcBorders>
            <w:shd w:val="clear" w:color="auto" w:fill="auto"/>
          </w:tcPr>
          <w:p w14:paraId="164E31FE"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Краткая характеристика того, что известно об исследуемом явлении из различных источников. Сравниваются и сопоставляются выводы, дается критическая оценка.</w:t>
            </w:r>
          </w:p>
        </w:tc>
        <w:tc>
          <w:tcPr>
            <w:tcW w:w="1716" w:type="dxa"/>
            <w:tcBorders>
              <w:left w:val="single" w:sz="4" w:space="0" w:color="000000"/>
              <w:bottom w:val="single" w:sz="4" w:space="0" w:color="auto"/>
            </w:tcBorders>
            <w:shd w:val="clear" w:color="auto" w:fill="auto"/>
          </w:tcPr>
          <w:p w14:paraId="50E0A8BA"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left w:val="single" w:sz="4" w:space="0" w:color="000000"/>
              <w:bottom w:val="single" w:sz="4" w:space="0" w:color="000000"/>
              <w:right w:val="single" w:sz="4" w:space="0" w:color="000000"/>
            </w:tcBorders>
            <w:shd w:val="clear" w:color="auto" w:fill="auto"/>
          </w:tcPr>
          <w:p w14:paraId="55B5BE09"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5CB69A8E" w14:textId="77777777" w:rsidTr="00596177">
        <w:tc>
          <w:tcPr>
            <w:tcW w:w="924" w:type="dxa"/>
            <w:tcBorders>
              <w:top w:val="single" w:sz="4" w:space="0" w:color="000000"/>
              <w:left w:val="single" w:sz="4" w:space="0" w:color="000000"/>
              <w:bottom w:val="single" w:sz="4" w:space="0" w:color="000000"/>
              <w:right w:val="single" w:sz="4" w:space="0" w:color="auto"/>
            </w:tcBorders>
            <w:shd w:val="clear" w:color="auto" w:fill="auto"/>
          </w:tcPr>
          <w:p w14:paraId="494A503C"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auto"/>
              <w:left w:val="single" w:sz="4" w:space="0" w:color="auto"/>
              <w:bottom w:val="single" w:sz="4" w:space="0" w:color="auto"/>
              <w:right w:val="single" w:sz="4" w:space="0" w:color="auto"/>
            </w:tcBorders>
            <w:shd w:val="clear" w:color="auto" w:fill="auto"/>
          </w:tcPr>
          <w:p w14:paraId="42F4F187"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 xml:space="preserve">Русская и зарубежная литература </w:t>
            </w:r>
            <w:r w:rsidRPr="00D0513A">
              <w:rPr>
                <w:rFonts w:ascii="Times New Roman" w:hAnsi="Times New Roman"/>
                <w:sz w:val="24"/>
                <w:szCs w:val="24"/>
                <w:lang w:val="en-US" w:eastAsia="ar-SA"/>
              </w:rPr>
              <w:t>XX</w:t>
            </w:r>
            <w:r w:rsidRPr="00D0513A">
              <w:rPr>
                <w:rFonts w:ascii="Times New Roman" w:hAnsi="Times New Roman"/>
                <w:sz w:val="24"/>
                <w:szCs w:val="24"/>
                <w:lang w:eastAsia="ar-SA"/>
              </w:rPr>
              <w:t xml:space="preserve"> -  </w:t>
            </w:r>
            <w:r w:rsidRPr="00D0513A">
              <w:rPr>
                <w:rFonts w:ascii="Times New Roman" w:hAnsi="Times New Roman"/>
                <w:sz w:val="24"/>
                <w:szCs w:val="24"/>
                <w:lang w:val="en-US" w:eastAsia="ar-SA"/>
              </w:rPr>
              <w:t>XXI</w:t>
            </w:r>
            <w:r w:rsidRPr="00D0513A">
              <w:rPr>
                <w:rFonts w:ascii="Times New Roman" w:hAnsi="Times New Roman"/>
                <w:sz w:val="24"/>
                <w:szCs w:val="24"/>
                <w:lang w:eastAsia="ar-SA"/>
              </w:rPr>
              <w:t xml:space="preserve"> века.</w:t>
            </w:r>
          </w:p>
          <w:p w14:paraId="49E298D1"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auto"/>
              <w:left w:val="single" w:sz="4" w:space="0" w:color="auto"/>
              <w:bottom w:val="single" w:sz="4" w:space="0" w:color="auto"/>
              <w:right w:val="single" w:sz="4" w:space="0" w:color="auto"/>
            </w:tcBorders>
            <w:shd w:val="clear" w:color="auto" w:fill="auto"/>
          </w:tcPr>
          <w:p w14:paraId="150D5C6D"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auto"/>
              <w:left w:val="single" w:sz="4" w:space="0" w:color="auto"/>
              <w:bottom w:val="single" w:sz="4" w:space="0" w:color="auto"/>
              <w:right w:val="single" w:sz="4" w:space="0" w:color="auto"/>
            </w:tcBorders>
            <w:shd w:val="clear" w:color="auto" w:fill="auto"/>
          </w:tcPr>
          <w:p w14:paraId="3C9F748D"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auto"/>
              <w:bottom w:val="single" w:sz="4" w:space="0" w:color="000000"/>
              <w:right w:val="single" w:sz="4" w:space="0" w:color="000000"/>
            </w:tcBorders>
            <w:shd w:val="clear" w:color="auto" w:fill="auto"/>
          </w:tcPr>
          <w:p w14:paraId="4C470C7B"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0EFEA7ED" w14:textId="77777777" w:rsidTr="00596177">
        <w:tc>
          <w:tcPr>
            <w:tcW w:w="924" w:type="dxa"/>
            <w:tcBorders>
              <w:top w:val="single" w:sz="4" w:space="0" w:color="000000"/>
              <w:left w:val="single" w:sz="4" w:space="0" w:color="000000"/>
              <w:bottom w:val="single" w:sz="4" w:space="0" w:color="000000"/>
            </w:tcBorders>
            <w:shd w:val="clear" w:color="auto" w:fill="auto"/>
          </w:tcPr>
          <w:p w14:paraId="64542B8D"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auto"/>
              <w:left w:val="single" w:sz="4" w:space="0" w:color="000000"/>
              <w:bottom w:val="single" w:sz="4" w:space="0" w:color="000000"/>
            </w:tcBorders>
            <w:shd w:val="clear" w:color="auto" w:fill="auto"/>
          </w:tcPr>
          <w:p w14:paraId="0C17A4A1"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 xml:space="preserve">Взгляд критиков и литературоведов на современный литературный процесс. </w:t>
            </w:r>
          </w:p>
          <w:p w14:paraId="02137741"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auto"/>
              <w:left w:val="single" w:sz="4" w:space="0" w:color="000000"/>
              <w:bottom w:val="single" w:sz="4" w:space="0" w:color="000000"/>
            </w:tcBorders>
            <w:shd w:val="clear" w:color="auto" w:fill="auto"/>
          </w:tcPr>
          <w:p w14:paraId="3FD2A605"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auto"/>
              <w:left w:val="single" w:sz="4" w:space="0" w:color="000000"/>
              <w:bottom w:val="single" w:sz="4" w:space="0" w:color="000000"/>
            </w:tcBorders>
            <w:shd w:val="clear" w:color="auto" w:fill="auto"/>
          </w:tcPr>
          <w:p w14:paraId="0F37EA82"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F2C3BCA"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68627FE2" w14:textId="77777777" w:rsidTr="00AC16A5">
        <w:tc>
          <w:tcPr>
            <w:tcW w:w="924" w:type="dxa"/>
            <w:tcBorders>
              <w:top w:val="single" w:sz="4" w:space="0" w:color="000000"/>
              <w:left w:val="single" w:sz="4" w:space="0" w:color="000000"/>
              <w:bottom w:val="single" w:sz="4" w:space="0" w:color="000000"/>
            </w:tcBorders>
            <w:shd w:val="clear" w:color="auto" w:fill="auto"/>
          </w:tcPr>
          <w:p w14:paraId="5A7CE62B"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0496ECDF"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 xml:space="preserve">Русская литература до 30-х годов </w:t>
            </w:r>
            <w:r w:rsidRPr="00D0513A">
              <w:rPr>
                <w:rFonts w:ascii="Times New Roman" w:hAnsi="Times New Roman"/>
                <w:sz w:val="24"/>
                <w:szCs w:val="24"/>
                <w:lang w:val="en-US" w:eastAsia="ar-SA"/>
              </w:rPr>
              <w:t>XX</w:t>
            </w:r>
            <w:r w:rsidRPr="00D0513A">
              <w:rPr>
                <w:rFonts w:ascii="Times New Roman" w:hAnsi="Times New Roman"/>
                <w:sz w:val="24"/>
                <w:szCs w:val="24"/>
                <w:lang w:eastAsia="ar-SA"/>
              </w:rPr>
              <w:t xml:space="preserve"> века. Полифония, разнообразие жанров и стилей. </w:t>
            </w:r>
          </w:p>
          <w:p w14:paraId="2D09D40C"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left w:val="single" w:sz="4" w:space="0" w:color="000000"/>
              <w:bottom w:val="single" w:sz="4" w:space="0" w:color="000000"/>
            </w:tcBorders>
            <w:shd w:val="clear" w:color="auto" w:fill="auto"/>
          </w:tcPr>
          <w:p w14:paraId="6D188A34"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617ACF6B"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3F7436AE"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3E4EF2EE" w14:textId="77777777" w:rsidTr="00AC16A5">
        <w:tc>
          <w:tcPr>
            <w:tcW w:w="924" w:type="dxa"/>
            <w:tcBorders>
              <w:top w:val="single" w:sz="4" w:space="0" w:color="000000"/>
              <w:left w:val="single" w:sz="4" w:space="0" w:color="000000"/>
              <w:bottom w:val="single" w:sz="4" w:space="0" w:color="000000"/>
            </w:tcBorders>
            <w:shd w:val="clear" w:color="auto" w:fill="auto"/>
          </w:tcPr>
          <w:p w14:paraId="25D0F6AA"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5C93B15F"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Литература соцреализма, что это? Особенности языка, стиля, жанры.</w:t>
            </w:r>
          </w:p>
          <w:p w14:paraId="29086CA5"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val="restart"/>
            <w:tcBorders>
              <w:top w:val="single" w:sz="4" w:space="0" w:color="000000"/>
              <w:left w:val="single" w:sz="4" w:space="0" w:color="000000"/>
              <w:bottom w:val="single" w:sz="4" w:space="0" w:color="000000"/>
            </w:tcBorders>
            <w:shd w:val="clear" w:color="auto" w:fill="auto"/>
          </w:tcPr>
          <w:p w14:paraId="433CB555"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Своеобразный литературный жанр. Обозначается проблема, известные попытки ее решения, анализ собственных научных результатов и их обобщение.</w:t>
            </w:r>
          </w:p>
        </w:tc>
        <w:tc>
          <w:tcPr>
            <w:tcW w:w="1716" w:type="dxa"/>
            <w:tcBorders>
              <w:top w:val="single" w:sz="4" w:space="0" w:color="000000"/>
              <w:left w:val="single" w:sz="4" w:space="0" w:color="000000"/>
              <w:bottom w:val="single" w:sz="4" w:space="0" w:color="000000"/>
            </w:tcBorders>
            <w:shd w:val="clear" w:color="auto" w:fill="auto"/>
          </w:tcPr>
          <w:p w14:paraId="0B054AFC"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51A5580"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7CAEC845" w14:textId="77777777" w:rsidTr="00AC16A5">
        <w:tc>
          <w:tcPr>
            <w:tcW w:w="924" w:type="dxa"/>
            <w:tcBorders>
              <w:top w:val="single" w:sz="4" w:space="0" w:color="000000"/>
              <w:left w:val="single" w:sz="4" w:space="0" w:color="000000"/>
              <w:bottom w:val="single" w:sz="4" w:space="0" w:color="000000"/>
            </w:tcBorders>
            <w:shd w:val="clear" w:color="auto" w:fill="auto"/>
          </w:tcPr>
          <w:p w14:paraId="75CA6FB8"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722CEF2F"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Современная поэзия.</w:t>
            </w:r>
          </w:p>
          <w:p w14:paraId="40E0DC54" w14:textId="77777777" w:rsidR="003608EB" w:rsidRPr="00D0513A" w:rsidRDefault="003608EB" w:rsidP="00AC16A5">
            <w:pPr>
              <w:suppressAutoHyphens/>
              <w:spacing w:after="0" w:line="100" w:lineRule="atLeast"/>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0D715EE8"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51529C55"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9444F9A"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564C5483" w14:textId="77777777" w:rsidTr="00AC16A5">
        <w:tc>
          <w:tcPr>
            <w:tcW w:w="924" w:type="dxa"/>
            <w:tcBorders>
              <w:top w:val="single" w:sz="4" w:space="0" w:color="000000"/>
              <w:left w:val="single" w:sz="4" w:space="0" w:color="000000"/>
              <w:bottom w:val="single" w:sz="4" w:space="0" w:color="000000"/>
            </w:tcBorders>
            <w:shd w:val="clear" w:color="auto" w:fill="auto"/>
          </w:tcPr>
          <w:p w14:paraId="5845EC89"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0D902C26" w14:textId="77777777" w:rsidR="003608EB" w:rsidRPr="00D0513A" w:rsidRDefault="003608EB" w:rsidP="00AC16A5">
            <w:pPr>
              <w:tabs>
                <w:tab w:val="left" w:pos="5509"/>
              </w:tabs>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Современная проза.</w:t>
            </w:r>
          </w:p>
        </w:tc>
        <w:tc>
          <w:tcPr>
            <w:tcW w:w="3912" w:type="dxa"/>
            <w:vMerge/>
            <w:tcBorders>
              <w:top w:val="single" w:sz="4" w:space="0" w:color="000000"/>
              <w:left w:val="single" w:sz="4" w:space="0" w:color="000000"/>
              <w:bottom w:val="single" w:sz="4" w:space="0" w:color="000000"/>
            </w:tcBorders>
            <w:shd w:val="clear" w:color="auto" w:fill="auto"/>
          </w:tcPr>
          <w:p w14:paraId="6EFA6241"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16983726"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888770E"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5C67D41D" w14:textId="77777777" w:rsidTr="00AC16A5">
        <w:tc>
          <w:tcPr>
            <w:tcW w:w="924" w:type="dxa"/>
            <w:tcBorders>
              <w:top w:val="single" w:sz="4" w:space="0" w:color="000000"/>
              <w:left w:val="single" w:sz="4" w:space="0" w:color="000000"/>
              <w:bottom w:val="single" w:sz="4" w:space="0" w:color="000000"/>
            </w:tcBorders>
            <w:shd w:val="clear" w:color="auto" w:fill="auto"/>
          </w:tcPr>
          <w:p w14:paraId="49530C2B"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12069AA7"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Понятие массовой литературы.</w:t>
            </w:r>
          </w:p>
          <w:p w14:paraId="2267A1A8" w14:textId="77777777" w:rsidR="003608EB" w:rsidRPr="00D0513A" w:rsidRDefault="003608EB" w:rsidP="00AC16A5">
            <w:pPr>
              <w:tabs>
                <w:tab w:val="left" w:pos="5509"/>
              </w:tabs>
              <w:suppressAutoHyphens/>
              <w:spacing w:after="0" w:line="100" w:lineRule="atLeast"/>
              <w:jc w:val="center"/>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7CB16B37"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3D6B1E3B"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5173A402"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6E669113" w14:textId="77777777" w:rsidTr="00AC16A5">
        <w:tc>
          <w:tcPr>
            <w:tcW w:w="924" w:type="dxa"/>
            <w:tcBorders>
              <w:top w:val="single" w:sz="4" w:space="0" w:color="000000"/>
              <w:left w:val="single" w:sz="4" w:space="0" w:color="000000"/>
              <w:bottom w:val="single" w:sz="4" w:space="0" w:color="000000"/>
            </w:tcBorders>
            <w:shd w:val="clear" w:color="auto" w:fill="auto"/>
          </w:tcPr>
          <w:p w14:paraId="16415240"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62FD2270" w14:textId="77777777" w:rsidR="003608EB" w:rsidRPr="00D0513A" w:rsidRDefault="003608EB" w:rsidP="00AC16A5">
            <w:pPr>
              <w:suppressAutoHyphens/>
              <w:spacing w:after="0" w:line="100" w:lineRule="atLeast"/>
              <w:rPr>
                <w:rFonts w:ascii="Times New Roman" w:hAnsi="Times New Roman"/>
                <w:sz w:val="24"/>
                <w:szCs w:val="24"/>
                <w:lang w:eastAsia="ar-SA"/>
              </w:rPr>
            </w:pPr>
            <w:r w:rsidRPr="00D0513A">
              <w:rPr>
                <w:rFonts w:ascii="Times New Roman" w:hAnsi="Times New Roman"/>
                <w:sz w:val="24"/>
                <w:szCs w:val="24"/>
                <w:lang w:eastAsia="ar-SA"/>
              </w:rPr>
              <w:t>Личностный взгляд на современный литературный процесс.</w:t>
            </w:r>
          </w:p>
          <w:p w14:paraId="241EFD94" w14:textId="77777777" w:rsidR="003608EB" w:rsidRPr="00D0513A" w:rsidRDefault="003608EB" w:rsidP="00AC16A5">
            <w:pPr>
              <w:tabs>
                <w:tab w:val="left" w:pos="5509"/>
              </w:tabs>
              <w:suppressAutoHyphens/>
              <w:spacing w:after="0" w:line="100" w:lineRule="atLeast"/>
              <w:jc w:val="center"/>
              <w:rPr>
                <w:rFonts w:ascii="Times New Roman" w:hAnsi="Times New Roman"/>
                <w:sz w:val="24"/>
                <w:szCs w:val="24"/>
                <w:lang w:eastAsia="ar-SA"/>
              </w:rPr>
            </w:pPr>
          </w:p>
        </w:tc>
        <w:tc>
          <w:tcPr>
            <w:tcW w:w="3912" w:type="dxa"/>
            <w:vMerge/>
            <w:tcBorders>
              <w:top w:val="single" w:sz="4" w:space="0" w:color="000000"/>
              <w:left w:val="single" w:sz="4" w:space="0" w:color="000000"/>
              <w:bottom w:val="single" w:sz="4" w:space="0" w:color="000000"/>
            </w:tcBorders>
            <w:shd w:val="clear" w:color="auto" w:fill="auto"/>
          </w:tcPr>
          <w:p w14:paraId="53F2D6E7"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262B4857"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5830513"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0F87B1AD" w14:textId="77777777" w:rsidTr="00AC16A5">
        <w:tc>
          <w:tcPr>
            <w:tcW w:w="924" w:type="dxa"/>
            <w:tcBorders>
              <w:top w:val="single" w:sz="4" w:space="0" w:color="000000"/>
              <w:left w:val="single" w:sz="4" w:space="0" w:color="000000"/>
              <w:bottom w:val="single" w:sz="4" w:space="0" w:color="000000"/>
            </w:tcBorders>
            <w:shd w:val="clear" w:color="auto" w:fill="auto"/>
          </w:tcPr>
          <w:p w14:paraId="6FD88AAC"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614CE397" w14:textId="77777777" w:rsidR="003608EB" w:rsidRPr="00D0513A" w:rsidRDefault="003608EB" w:rsidP="00AC16A5">
            <w:pPr>
              <w:suppressAutoHyphens/>
              <w:spacing w:after="0" w:line="240" w:lineRule="auto"/>
              <w:ind w:left="-708" w:firstLine="540"/>
              <w:rPr>
                <w:rFonts w:ascii="Times New Roman" w:hAnsi="Times New Roman"/>
                <w:sz w:val="24"/>
                <w:szCs w:val="24"/>
                <w:lang w:eastAsia="ar-SA"/>
              </w:rPr>
            </w:pPr>
            <w:r w:rsidRPr="00D0513A">
              <w:rPr>
                <w:rFonts w:ascii="Times New Roman" w:hAnsi="Times New Roman"/>
                <w:b/>
                <w:sz w:val="24"/>
                <w:szCs w:val="24"/>
                <w:lang w:eastAsia="ar-SA"/>
              </w:rPr>
              <w:t xml:space="preserve">   Эссе</w:t>
            </w:r>
            <w:r w:rsidRPr="00D0513A">
              <w:rPr>
                <w:rFonts w:ascii="Times New Roman" w:hAnsi="Times New Roman"/>
                <w:sz w:val="24"/>
                <w:szCs w:val="24"/>
                <w:lang w:eastAsia="ar-SA"/>
              </w:rPr>
              <w:t>.</w:t>
            </w:r>
          </w:p>
          <w:p w14:paraId="5DC4027A"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p>
        </w:tc>
        <w:tc>
          <w:tcPr>
            <w:tcW w:w="3912" w:type="dxa"/>
            <w:tcBorders>
              <w:top w:val="single" w:sz="4" w:space="0" w:color="000000"/>
              <w:left w:val="single" w:sz="4" w:space="0" w:color="000000"/>
              <w:bottom w:val="single" w:sz="4" w:space="0" w:color="000000"/>
            </w:tcBorders>
            <w:shd w:val="clear" w:color="auto" w:fill="auto"/>
          </w:tcPr>
          <w:p w14:paraId="439FEE5E"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Свободная малая форма творческой письменной работы. В отличие от реферата в ней нет четких рамок и заданной структуры,  эссе имеет произвольную или определенную внутреннюю структуру.</w:t>
            </w:r>
          </w:p>
        </w:tc>
        <w:tc>
          <w:tcPr>
            <w:tcW w:w="1716" w:type="dxa"/>
            <w:tcBorders>
              <w:top w:val="single" w:sz="4" w:space="0" w:color="000000"/>
              <w:left w:val="single" w:sz="4" w:space="0" w:color="000000"/>
              <w:bottom w:val="single" w:sz="4" w:space="0" w:color="000000"/>
            </w:tcBorders>
            <w:shd w:val="clear" w:color="auto" w:fill="auto"/>
          </w:tcPr>
          <w:p w14:paraId="69886323"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3050317F"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5D0B4438" w14:textId="77777777" w:rsidTr="00AC16A5">
        <w:tc>
          <w:tcPr>
            <w:tcW w:w="924" w:type="dxa"/>
            <w:tcBorders>
              <w:top w:val="single" w:sz="4" w:space="0" w:color="000000"/>
              <w:left w:val="single" w:sz="4" w:space="0" w:color="000000"/>
              <w:bottom w:val="single" w:sz="4" w:space="0" w:color="000000"/>
            </w:tcBorders>
            <w:shd w:val="clear" w:color="auto" w:fill="auto"/>
          </w:tcPr>
          <w:p w14:paraId="63B7F9D6"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23F8653B"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Виды эссе.</w:t>
            </w:r>
          </w:p>
        </w:tc>
        <w:tc>
          <w:tcPr>
            <w:tcW w:w="3912" w:type="dxa"/>
            <w:tcBorders>
              <w:top w:val="single" w:sz="4" w:space="0" w:color="000000"/>
              <w:left w:val="single" w:sz="4" w:space="0" w:color="000000"/>
              <w:bottom w:val="single" w:sz="4" w:space="0" w:color="000000"/>
            </w:tcBorders>
            <w:shd w:val="clear" w:color="auto" w:fill="auto"/>
          </w:tcPr>
          <w:p w14:paraId="0B503DC9"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Сообщения учащихся.</w:t>
            </w:r>
          </w:p>
        </w:tc>
        <w:tc>
          <w:tcPr>
            <w:tcW w:w="1716" w:type="dxa"/>
            <w:tcBorders>
              <w:top w:val="single" w:sz="4" w:space="0" w:color="000000"/>
              <w:left w:val="single" w:sz="4" w:space="0" w:color="000000"/>
              <w:bottom w:val="single" w:sz="4" w:space="0" w:color="000000"/>
            </w:tcBorders>
            <w:shd w:val="clear" w:color="auto" w:fill="auto"/>
          </w:tcPr>
          <w:p w14:paraId="205F0816"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78C5F314"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037E283E" w14:textId="77777777" w:rsidTr="00AC16A5">
        <w:tc>
          <w:tcPr>
            <w:tcW w:w="924" w:type="dxa"/>
            <w:tcBorders>
              <w:top w:val="single" w:sz="4" w:space="0" w:color="000000"/>
              <w:left w:val="single" w:sz="4" w:space="0" w:color="000000"/>
              <w:bottom w:val="single" w:sz="4" w:space="0" w:color="000000"/>
            </w:tcBorders>
            <w:shd w:val="clear" w:color="auto" w:fill="auto"/>
          </w:tcPr>
          <w:p w14:paraId="1444FF39"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35FFF03F"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Форма и содержание эссе.</w:t>
            </w:r>
          </w:p>
        </w:tc>
        <w:tc>
          <w:tcPr>
            <w:tcW w:w="3912" w:type="dxa"/>
            <w:tcBorders>
              <w:top w:val="single" w:sz="4" w:space="0" w:color="000000"/>
              <w:left w:val="single" w:sz="4" w:space="0" w:color="000000"/>
              <w:bottom w:val="single" w:sz="4" w:space="0" w:color="000000"/>
            </w:tcBorders>
            <w:shd w:val="clear" w:color="auto" w:fill="auto"/>
          </w:tcPr>
          <w:p w14:paraId="36B05FC1"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Сообщения учащихся.</w:t>
            </w:r>
          </w:p>
        </w:tc>
        <w:tc>
          <w:tcPr>
            <w:tcW w:w="1716" w:type="dxa"/>
            <w:tcBorders>
              <w:top w:val="single" w:sz="4" w:space="0" w:color="000000"/>
              <w:left w:val="single" w:sz="4" w:space="0" w:color="000000"/>
              <w:bottom w:val="single" w:sz="4" w:space="0" w:color="000000"/>
            </w:tcBorders>
            <w:shd w:val="clear" w:color="auto" w:fill="auto"/>
          </w:tcPr>
          <w:p w14:paraId="275631CD"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30C15247"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67D5903D" w14:textId="77777777" w:rsidTr="00AC16A5">
        <w:tc>
          <w:tcPr>
            <w:tcW w:w="924" w:type="dxa"/>
            <w:tcBorders>
              <w:top w:val="single" w:sz="4" w:space="0" w:color="000000"/>
              <w:left w:val="single" w:sz="4" w:space="0" w:color="000000"/>
              <w:bottom w:val="single" w:sz="4" w:space="0" w:color="000000"/>
            </w:tcBorders>
            <w:shd w:val="clear" w:color="auto" w:fill="auto"/>
          </w:tcPr>
          <w:p w14:paraId="19DA79B7"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6D7C14E1"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Этапы работы, редактирование.</w:t>
            </w:r>
          </w:p>
        </w:tc>
        <w:tc>
          <w:tcPr>
            <w:tcW w:w="3912" w:type="dxa"/>
            <w:tcBorders>
              <w:top w:val="single" w:sz="4" w:space="0" w:color="000000"/>
              <w:left w:val="single" w:sz="4" w:space="0" w:color="000000"/>
              <w:bottom w:val="single" w:sz="4" w:space="0" w:color="000000"/>
            </w:tcBorders>
            <w:shd w:val="clear" w:color="auto" w:fill="auto"/>
          </w:tcPr>
          <w:p w14:paraId="4C39ECCE"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Сообщения учащихся.</w:t>
            </w:r>
          </w:p>
        </w:tc>
        <w:tc>
          <w:tcPr>
            <w:tcW w:w="1716" w:type="dxa"/>
            <w:tcBorders>
              <w:top w:val="single" w:sz="4" w:space="0" w:color="000000"/>
              <w:left w:val="single" w:sz="4" w:space="0" w:color="000000"/>
              <w:bottom w:val="single" w:sz="4" w:space="0" w:color="000000"/>
            </w:tcBorders>
            <w:shd w:val="clear" w:color="auto" w:fill="auto"/>
          </w:tcPr>
          <w:p w14:paraId="653E786B"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289E9C0E"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120DFF1F" w14:textId="77777777" w:rsidTr="00AC16A5">
        <w:tc>
          <w:tcPr>
            <w:tcW w:w="924" w:type="dxa"/>
            <w:tcBorders>
              <w:top w:val="single" w:sz="4" w:space="0" w:color="000000"/>
              <w:left w:val="single" w:sz="4" w:space="0" w:color="000000"/>
              <w:bottom w:val="single" w:sz="4" w:space="0" w:color="000000"/>
            </w:tcBorders>
            <w:shd w:val="clear" w:color="auto" w:fill="auto"/>
          </w:tcPr>
          <w:p w14:paraId="070B551F"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58CD3B62"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Творческая лаборатория.</w:t>
            </w:r>
          </w:p>
        </w:tc>
        <w:tc>
          <w:tcPr>
            <w:tcW w:w="3912" w:type="dxa"/>
            <w:tcBorders>
              <w:top w:val="single" w:sz="4" w:space="0" w:color="000000"/>
              <w:left w:val="single" w:sz="4" w:space="0" w:color="000000"/>
              <w:bottom w:val="single" w:sz="4" w:space="0" w:color="000000"/>
            </w:tcBorders>
            <w:shd w:val="clear" w:color="auto" w:fill="auto"/>
          </w:tcPr>
          <w:p w14:paraId="546C167C"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Представление учащимися своих работ.</w:t>
            </w:r>
          </w:p>
        </w:tc>
        <w:tc>
          <w:tcPr>
            <w:tcW w:w="1716" w:type="dxa"/>
            <w:tcBorders>
              <w:top w:val="single" w:sz="4" w:space="0" w:color="000000"/>
              <w:left w:val="single" w:sz="4" w:space="0" w:color="000000"/>
              <w:bottom w:val="single" w:sz="4" w:space="0" w:color="000000"/>
            </w:tcBorders>
            <w:shd w:val="clear" w:color="auto" w:fill="auto"/>
          </w:tcPr>
          <w:p w14:paraId="51A784DD"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22A0E8C1"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5840067D" w14:textId="77777777" w:rsidTr="00AC16A5">
        <w:tc>
          <w:tcPr>
            <w:tcW w:w="924" w:type="dxa"/>
            <w:tcBorders>
              <w:top w:val="single" w:sz="4" w:space="0" w:color="000000"/>
              <w:left w:val="single" w:sz="4" w:space="0" w:color="000000"/>
              <w:bottom w:val="single" w:sz="4" w:space="0" w:color="000000"/>
            </w:tcBorders>
            <w:shd w:val="clear" w:color="auto" w:fill="auto"/>
          </w:tcPr>
          <w:p w14:paraId="3E00F4EB"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45C0BF1A"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Творческая лаборатория.</w:t>
            </w:r>
          </w:p>
        </w:tc>
        <w:tc>
          <w:tcPr>
            <w:tcW w:w="3912" w:type="dxa"/>
            <w:tcBorders>
              <w:top w:val="single" w:sz="4" w:space="0" w:color="000000"/>
              <w:left w:val="single" w:sz="4" w:space="0" w:color="000000"/>
              <w:bottom w:val="single" w:sz="4" w:space="0" w:color="000000"/>
            </w:tcBorders>
            <w:shd w:val="clear" w:color="auto" w:fill="auto"/>
          </w:tcPr>
          <w:p w14:paraId="0E701939"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Представление учащимися своих работ.</w:t>
            </w:r>
          </w:p>
        </w:tc>
        <w:tc>
          <w:tcPr>
            <w:tcW w:w="1716" w:type="dxa"/>
            <w:tcBorders>
              <w:top w:val="single" w:sz="4" w:space="0" w:color="000000"/>
              <w:left w:val="single" w:sz="4" w:space="0" w:color="000000"/>
              <w:bottom w:val="single" w:sz="4" w:space="0" w:color="000000"/>
            </w:tcBorders>
            <w:shd w:val="clear" w:color="auto" w:fill="auto"/>
          </w:tcPr>
          <w:p w14:paraId="7D844BD6"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575E506B"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4D3CA4BE" w14:textId="77777777" w:rsidTr="00AC16A5">
        <w:tc>
          <w:tcPr>
            <w:tcW w:w="924" w:type="dxa"/>
            <w:tcBorders>
              <w:top w:val="single" w:sz="4" w:space="0" w:color="000000"/>
              <w:left w:val="single" w:sz="4" w:space="0" w:color="000000"/>
              <w:bottom w:val="single" w:sz="4" w:space="0" w:color="000000"/>
            </w:tcBorders>
            <w:shd w:val="clear" w:color="auto" w:fill="auto"/>
          </w:tcPr>
          <w:p w14:paraId="2B45DFA6"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32A1AEE9"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Выпуск литературного альманаха, журнала.</w:t>
            </w:r>
          </w:p>
        </w:tc>
        <w:tc>
          <w:tcPr>
            <w:tcW w:w="3912" w:type="dxa"/>
            <w:tcBorders>
              <w:top w:val="single" w:sz="4" w:space="0" w:color="000000"/>
              <w:left w:val="single" w:sz="4" w:space="0" w:color="000000"/>
              <w:bottom w:val="single" w:sz="4" w:space="0" w:color="000000"/>
            </w:tcBorders>
            <w:shd w:val="clear" w:color="auto" w:fill="auto"/>
          </w:tcPr>
          <w:p w14:paraId="7FBFDEAE"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Редактирование, макет, оформление, подбор иллюстраций.</w:t>
            </w:r>
          </w:p>
        </w:tc>
        <w:tc>
          <w:tcPr>
            <w:tcW w:w="1716" w:type="dxa"/>
            <w:tcBorders>
              <w:top w:val="single" w:sz="4" w:space="0" w:color="000000"/>
              <w:left w:val="single" w:sz="4" w:space="0" w:color="000000"/>
              <w:bottom w:val="single" w:sz="4" w:space="0" w:color="000000"/>
            </w:tcBorders>
            <w:shd w:val="clear" w:color="auto" w:fill="auto"/>
          </w:tcPr>
          <w:p w14:paraId="7ECEC8B2"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5DF64EDF"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16845BED" w14:textId="77777777" w:rsidTr="00AC16A5">
        <w:tc>
          <w:tcPr>
            <w:tcW w:w="924" w:type="dxa"/>
            <w:tcBorders>
              <w:top w:val="single" w:sz="4" w:space="0" w:color="000000"/>
              <w:left w:val="single" w:sz="4" w:space="0" w:color="000000"/>
              <w:bottom w:val="single" w:sz="4" w:space="0" w:color="000000"/>
            </w:tcBorders>
            <w:shd w:val="clear" w:color="auto" w:fill="auto"/>
          </w:tcPr>
          <w:p w14:paraId="2A88DDCC"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5FB1AD9B" w14:textId="77777777" w:rsidR="003608EB" w:rsidRPr="00D0513A" w:rsidRDefault="003608EB" w:rsidP="00AC16A5">
            <w:pPr>
              <w:suppressAutoHyphens/>
              <w:spacing w:after="0" w:line="100" w:lineRule="atLeast"/>
              <w:ind w:right="113" w:hanging="88"/>
              <w:rPr>
                <w:rFonts w:ascii="Times New Roman" w:hAnsi="Times New Roman"/>
                <w:sz w:val="24"/>
                <w:szCs w:val="24"/>
                <w:lang w:eastAsia="ar-SA"/>
              </w:rPr>
            </w:pPr>
            <w:r w:rsidRPr="00D0513A">
              <w:rPr>
                <w:rFonts w:ascii="Times New Roman" w:hAnsi="Times New Roman"/>
                <w:sz w:val="24"/>
                <w:szCs w:val="24"/>
                <w:lang w:eastAsia="ar-SA"/>
              </w:rPr>
              <w:t xml:space="preserve">Политическая </w:t>
            </w:r>
            <w:r w:rsidRPr="00D0513A">
              <w:rPr>
                <w:rFonts w:ascii="Times New Roman" w:hAnsi="Times New Roman"/>
                <w:sz w:val="24"/>
                <w:szCs w:val="24"/>
                <w:lang w:eastAsia="ar-SA"/>
              </w:rPr>
              <w:lastRenderedPageBreak/>
              <w:t xml:space="preserve">история и литературный процесс в </w:t>
            </w:r>
            <w:r w:rsidRPr="00D0513A">
              <w:rPr>
                <w:rFonts w:ascii="Times New Roman" w:hAnsi="Times New Roman"/>
                <w:sz w:val="24"/>
                <w:szCs w:val="24"/>
                <w:lang w:val="en-US" w:eastAsia="ar-SA"/>
              </w:rPr>
              <w:t>XX</w:t>
            </w:r>
            <w:r w:rsidRPr="00D0513A">
              <w:rPr>
                <w:rFonts w:ascii="Times New Roman" w:hAnsi="Times New Roman"/>
                <w:sz w:val="24"/>
                <w:szCs w:val="24"/>
                <w:lang w:eastAsia="ar-SA"/>
              </w:rPr>
              <w:t xml:space="preserve"> -   </w:t>
            </w:r>
            <w:r w:rsidRPr="00D0513A">
              <w:rPr>
                <w:rFonts w:ascii="Times New Roman" w:hAnsi="Times New Roman"/>
                <w:sz w:val="24"/>
                <w:szCs w:val="24"/>
                <w:lang w:val="en-US" w:eastAsia="ar-SA"/>
              </w:rPr>
              <w:t>XXI</w:t>
            </w:r>
            <w:r w:rsidRPr="00D0513A">
              <w:rPr>
                <w:rFonts w:ascii="Times New Roman" w:hAnsi="Times New Roman"/>
                <w:sz w:val="24"/>
                <w:szCs w:val="24"/>
                <w:lang w:eastAsia="ar-SA"/>
              </w:rPr>
              <w:t xml:space="preserve"> веке.</w:t>
            </w:r>
          </w:p>
        </w:tc>
        <w:tc>
          <w:tcPr>
            <w:tcW w:w="3912" w:type="dxa"/>
            <w:vMerge w:val="restart"/>
            <w:tcBorders>
              <w:top w:val="single" w:sz="4" w:space="0" w:color="000000"/>
              <w:left w:val="single" w:sz="4" w:space="0" w:color="000000"/>
              <w:bottom w:val="single" w:sz="4" w:space="0" w:color="000000"/>
            </w:tcBorders>
            <w:shd w:val="clear" w:color="auto" w:fill="auto"/>
          </w:tcPr>
          <w:p w14:paraId="3E5DECA0"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lastRenderedPageBreak/>
              <w:t xml:space="preserve">Представление результатов  работы </w:t>
            </w:r>
            <w:r w:rsidRPr="00D0513A">
              <w:rPr>
                <w:rFonts w:ascii="Times New Roman" w:hAnsi="Times New Roman"/>
                <w:sz w:val="24"/>
                <w:szCs w:val="24"/>
                <w:lang w:eastAsia="ar-SA"/>
              </w:rPr>
              <w:lastRenderedPageBreak/>
              <w:t>по стратегиям грамотного чтения. Выполнения комплекса поисковых, исследовательских, расчетных, графических и других видов работ с целью практического или теоретического решения значимой проблемы, которое оформляется определенным способом (альбом, сборник, фильм, выставка и т.д.).  Работа публично защищается (презентуется), реализуется на практике или используется в дальнейшей работе.</w:t>
            </w:r>
          </w:p>
        </w:tc>
        <w:tc>
          <w:tcPr>
            <w:tcW w:w="1716" w:type="dxa"/>
            <w:tcBorders>
              <w:top w:val="single" w:sz="4" w:space="0" w:color="000000"/>
              <w:left w:val="single" w:sz="4" w:space="0" w:color="000000"/>
              <w:bottom w:val="single" w:sz="4" w:space="0" w:color="000000"/>
            </w:tcBorders>
            <w:shd w:val="clear" w:color="auto" w:fill="auto"/>
          </w:tcPr>
          <w:p w14:paraId="344B7D62"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4F15E879"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607BD2FF" w14:textId="77777777" w:rsidTr="00AC16A5">
        <w:tc>
          <w:tcPr>
            <w:tcW w:w="924" w:type="dxa"/>
            <w:tcBorders>
              <w:top w:val="single" w:sz="4" w:space="0" w:color="000000"/>
              <w:left w:val="single" w:sz="4" w:space="0" w:color="000000"/>
              <w:bottom w:val="single" w:sz="4" w:space="0" w:color="000000"/>
            </w:tcBorders>
            <w:shd w:val="clear" w:color="auto" w:fill="auto"/>
          </w:tcPr>
          <w:p w14:paraId="6EC75123"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6F8094D6" w14:textId="77777777" w:rsidR="003608EB" w:rsidRPr="00D0513A" w:rsidRDefault="003608EB" w:rsidP="00AC16A5">
            <w:pPr>
              <w:tabs>
                <w:tab w:val="left" w:pos="5509"/>
              </w:tabs>
              <w:suppressAutoHyphens/>
              <w:spacing w:after="0" w:line="100" w:lineRule="atLeast"/>
              <w:jc w:val="both"/>
              <w:rPr>
                <w:rFonts w:ascii="Times New Roman" w:hAnsi="Times New Roman"/>
                <w:sz w:val="24"/>
                <w:szCs w:val="24"/>
                <w:lang w:eastAsia="ar-SA"/>
              </w:rPr>
            </w:pPr>
            <w:r w:rsidRPr="00D0513A">
              <w:rPr>
                <w:rFonts w:ascii="Times New Roman" w:hAnsi="Times New Roman"/>
                <w:sz w:val="24"/>
                <w:szCs w:val="24"/>
                <w:lang w:eastAsia="ar-SA"/>
              </w:rPr>
              <w:t xml:space="preserve">Русская и зарубежная литература </w:t>
            </w:r>
            <w:r w:rsidRPr="00D0513A">
              <w:rPr>
                <w:rFonts w:ascii="Times New Roman" w:hAnsi="Times New Roman"/>
                <w:sz w:val="24"/>
                <w:szCs w:val="24"/>
                <w:lang w:val="en-US" w:eastAsia="ar-SA"/>
              </w:rPr>
              <w:t>XX</w:t>
            </w:r>
            <w:r w:rsidRPr="00D0513A">
              <w:rPr>
                <w:rFonts w:ascii="Times New Roman" w:hAnsi="Times New Roman"/>
                <w:sz w:val="24"/>
                <w:szCs w:val="24"/>
                <w:lang w:eastAsia="ar-SA"/>
              </w:rPr>
              <w:t xml:space="preserve"> -  </w:t>
            </w:r>
            <w:r w:rsidRPr="00D0513A">
              <w:rPr>
                <w:rFonts w:ascii="Times New Roman" w:hAnsi="Times New Roman"/>
                <w:sz w:val="24"/>
                <w:szCs w:val="24"/>
                <w:lang w:val="en-US" w:eastAsia="ar-SA"/>
              </w:rPr>
              <w:t>XXI</w:t>
            </w:r>
            <w:r w:rsidRPr="00D0513A">
              <w:rPr>
                <w:rFonts w:ascii="Times New Roman" w:hAnsi="Times New Roman"/>
                <w:sz w:val="24"/>
                <w:szCs w:val="24"/>
                <w:lang w:eastAsia="ar-SA"/>
              </w:rPr>
              <w:t xml:space="preserve"> века.</w:t>
            </w:r>
          </w:p>
        </w:tc>
        <w:tc>
          <w:tcPr>
            <w:tcW w:w="3912" w:type="dxa"/>
            <w:vMerge/>
            <w:tcBorders>
              <w:top w:val="single" w:sz="4" w:space="0" w:color="000000"/>
              <w:left w:val="single" w:sz="4" w:space="0" w:color="000000"/>
              <w:bottom w:val="single" w:sz="4" w:space="0" w:color="000000"/>
            </w:tcBorders>
            <w:shd w:val="clear" w:color="auto" w:fill="auto"/>
          </w:tcPr>
          <w:p w14:paraId="32DACFF4"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0F688103"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3729FA80"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5E937B9A" w14:textId="77777777" w:rsidTr="00AC16A5">
        <w:tc>
          <w:tcPr>
            <w:tcW w:w="924" w:type="dxa"/>
            <w:tcBorders>
              <w:top w:val="single" w:sz="4" w:space="0" w:color="000000"/>
              <w:left w:val="single" w:sz="4" w:space="0" w:color="000000"/>
              <w:bottom w:val="single" w:sz="4" w:space="0" w:color="000000"/>
            </w:tcBorders>
            <w:shd w:val="clear" w:color="auto" w:fill="auto"/>
          </w:tcPr>
          <w:p w14:paraId="095A59F4"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6A39ACE5" w14:textId="77777777" w:rsidR="003608EB" w:rsidRPr="00D0513A" w:rsidRDefault="003608EB" w:rsidP="00AC16A5">
            <w:pPr>
              <w:tabs>
                <w:tab w:val="left" w:pos="5509"/>
              </w:tabs>
              <w:suppressAutoHyphens/>
              <w:spacing w:after="0" w:line="100" w:lineRule="atLeast"/>
              <w:jc w:val="both"/>
              <w:rPr>
                <w:rFonts w:ascii="Times New Roman" w:hAnsi="Times New Roman"/>
                <w:sz w:val="24"/>
                <w:szCs w:val="24"/>
                <w:lang w:eastAsia="ar-SA"/>
              </w:rPr>
            </w:pPr>
            <w:r w:rsidRPr="00D0513A">
              <w:rPr>
                <w:rFonts w:ascii="Times New Roman" w:hAnsi="Times New Roman"/>
                <w:sz w:val="24"/>
                <w:szCs w:val="24"/>
                <w:lang w:eastAsia="ar-SA"/>
              </w:rPr>
              <w:t>Литература фэнтази и фантастика: общее и отличие.</w:t>
            </w:r>
          </w:p>
        </w:tc>
        <w:tc>
          <w:tcPr>
            <w:tcW w:w="3912" w:type="dxa"/>
            <w:vMerge/>
            <w:tcBorders>
              <w:top w:val="single" w:sz="4" w:space="0" w:color="000000"/>
              <w:left w:val="single" w:sz="4" w:space="0" w:color="000000"/>
              <w:bottom w:val="single" w:sz="4" w:space="0" w:color="000000"/>
            </w:tcBorders>
            <w:shd w:val="clear" w:color="auto" w:fill="auto"/>
          </w:tcPr>
          <w:p w14:paraId="41AAC36E"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4F181E90"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B595EB7"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2BC49EAC" w14:textId="77777777" w:rsidTr="00AC16A5">
        <w:tc>
          <w:tcPr>
            <w:tcW w:w="924" w:type="dxa"/>
            <w:tcBorders>
              <w:top w:val="single" w:sz="4" w:space="0" w:color="000000"/>
              <w:left w:val="single" w:sz="4" w:space="0" w:color="000000"/>
              <w:bottom w:val="single" w:sz="4" w:space="0" w:color="000000"/>
            </w:tcBorders>
            <w:shd w:val="clear" w:color="auto" w:fill="auto"/>
          </w:tcPr>
          <w:p w14:paraId="5AF9BD27"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39DA64D3" w14:textId="77777777" w:rsidR="003608EB" w:rsidRPr="00D0513A" w:rsidRDefault="003608EB" w:rsidP="00AC16A5">
            <w:pPr>
              <w:tabs>
                <w:tab w:val="left" w:pos="5509"/>
              </w:tabs>
              <w:suppressAutoHyphens/>
              <w:spacing w:after="0" w:line="100" w:lineRule="atLeast"/>
              <w:jc w:val="both"/>
              <w:rPr>
                <w:rFonts w:ascii="Times New Roman" w:hAnsi="Times New Roman"/>
                <w:sz w:val="24"/>
                <w:szCs w:val="24"/>
                <w:lang w:eastAsia="ar-SA"/>
              </w:rPr>
            </w:pPr>
            <w:r w:rsidRPr="00D0513A">
              <w:rPr>
                <w:rFonts w:ascii="Times New Roman" w:hAnsi="Times New Roman"/>
                <w:b/>
                <w:sz w:val="24"/>
                <w:szCs w:val="24"/>
                <w:lang w:eastAsia="ar-SA"/>
              </w:rPr>
              <w:t xml:space="preserve">Практикум. </w:t>
            </w:r>
            <w:r w:rsidRPr="00D0513A">
              <w:rPr>
                <w:rFonts w:ascii="Times New Roman" w:hAnsi="Times New Roman"/>
                <w:sz w:val="24"/>
                <w:szCs w:val="24"/>
                <w:lang w:eastAsia="ar-SA"/>
              </w:rPr>
              <w:t>Чтение учащимися текстов различных дисциплин, изучаемых в 11 классе, и их понимание, толкование.</w:t>
            </w:r>
          </w:p>
        </w:tc>
        <w:tc>
          <w:tcPr>
            <w:tcW w:w="3912" w:type="dxa"/>
            <w:vMerge/>
            <w:tcBorders>
              <w:top w:val="single" w:sz="4" w:space="0" w:color="000000"/>
              <w:left w:val="single" w:sz="4" w:space="0" w:color="000000"/>
              <w:bottom w:val="single" w:sz="4" w:space="0" w:color="000000"/>
            </w:tcBorders>
            <w:shd w:val="clear" w:color="auto" w:fill="auto"/>
          </w:tcPr>
          <w:p w14:paraId="0A5ABC76"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55FCAB1F"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593D9D33"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620C1076" w14:textId="77777777" w:rsidTr="00AC16A5">
        <w:tc>
          <w:tcPr>
            <w:tcW w:w="924" w:type="dxa"/>
            <w:tcBorders>
              <w:top w:val="single" w:sz="4" w:space="0" w:color="000000"/>
              <w:left w:val="single" w:sz="4" w:space="0" w:color="000000"/>
              <w:bottom w:val="single" w:sz="4" w:space="0" w:color="000000"/>
            </w:tcBorders>
            <w:shd w:val="clear" w:color="auto" w:fill="auto"/>
          </w:tcPr>
          <w:p w14:paraId="3107EA9A"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17BFDFAD" w14:textId="77777777" w:rsidR="003608EB" w:rsidRPr="00D0513A" w:rsidRDefault="003608EB" w:rsidP="00AC16A5">
            <w:pPr>
              <w:tabs>
                <w:tab w:val="left" w:pos="5509"/>
              </w:tabs>
              <w:suppressAutoHyphens/>
              <w:spacing w:after="0" w:line="100" w:lineRule="atLeast"/>
              <w:jc w:val="both"/>
              <w:rPr>
                <w:rFonts w:ascii="Times New Roman" w:hAnsi="Times New Roman"/>
                <w:sz w:val="24"/>
                <w:szCs w:val="24"/>
                <w:lang w:eastAsia="ar-SA"/>
              </w:rPr>
            </w:pPr>
            <w:r w:rsidRPr="00D0513A">
              <w:rPr>
                <w:rFonts w:ascii="Times New Roman" w:hAnsi="Times New Roman"/>
                <w:sz w:val="24"/>
                <w:szCs w:val="24"/>
                <w:lang w:eastAsia="ar-SA"/>
              </w:rPr>
              <w:t>Свободная ориентация и восприятие текстов художественного, научного, публицистического и официально-делового стилей.</w:t>
            </w:r>
          </w:p>
        </w:tc>
        <w:tc>
          <w:tcPr>
            <w:tcW w:w="3912" w:type="dxa"/>
            <w:vMerge/>
            <w:tcBorders>
              <w:top w:val="single" w:sz="4" w:space="0" w:color="000000"/>
              <w:left w:val="single" w:sz="4" w:space="0" w:color="000000"/>
              <w:bottom w:val="single" w:sz="4" w:space="0" w:color="000000"/>
            </w:tcBorders>
            <w:shd w:val="clear" w:color="auto" w:fill="auto"/>
          </w:tcPr>
          <w:p w14:paraId="36F4BF7F"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66634832"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09D596EF"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6D30AEF4" w14:textId="77777777" w:rsidTr="00AC16A5">
        <w:tc>
          <w:tcPr>
            <w:tcW w:w="924" w:type="dxa"/>
            <w:tcBorders>
              <w:top w:val="single" w:sz="4" w:space="0" w:color="000000"/>
              <w:left w:val="single" w:sz="4" w:space="0" w:color="000000"/>
              <w:bottom w:val="single" w:sz="4" w:space="0" w:color="000000"/>
            </w:tcBorders>
            <w:shd w:val="clear" w:color="auto" w:fill="auto"/>
          </w:tcPr>
          <w:p w14:paraId="03E05D35"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516461AA" w14:textId="77777777" w:rsidR="003608EB" w:rsidRPr="00D0513A" w:rsidRDefault="003608EB" w:rsidP="00AC16A5">
            <w:pPr>
              <w:tabs>
                <w:tab w:val="left" w:pos="5509"/>
              </w:tabs>
              <w:suppressAutoHyphens/>
              <w:spacing w:after="0" w:line="100" w:lineRule="atLeast"/>
              <w:jc w:val="both"/>
              <w:rPr>
                <w:rFonts w:ascii="Times New Roman" w:hAnsi="Times New Roman"/>
                <w:sz w:val="24"/>
                <w:szCs w:val="24"/>
                <w:lang w:eastAsia="ar-SA"/>
              </w:rPr>
            </w:pPr>
            <w:r w:rsidRPr="00D0513A">
              <w:rPr>
                <w:rFonts w:ascii="Times New Roman" w:hAnsi="Times New Roman"/>
                <w:sz w:val="24"/>
                <w:szCs w:val="24"/>
                <w:lang w:eastAsia="ar-SA"/>
              </w:rPr>
              <w:t>Интерпретация текстов: жанровая особенность, композиция, лексический пласт.</w:t>
            </w:r>
          </w:p>
        </w:tc>
        <w:tc>
          <w:tcPr>
            <w:tcW w:w="3912" w:type="dxa"/>
            <w:vMerge/>
            <w:tcBorders>
              <w:top w:val="single" w:sz="4" w:space="0" w:color="000000"/>
              <w:left w:val="single" w:sz="4" w:space="0" w:color="000000"/>
              <w:bottom w:val="single" w:sz="4" w:space="0" w:color="000000"/>
            </w:tcBorders>
            <w:shd w:val="clear" w:color="auto" w:fill="auto"/>
          </w:tcPr>
          <w:p w14:paraId="1303A56E"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0DEE2B4E"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0500079C"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49A6FB1E" w14:textId="77777777" w:rsidTr="00AC16A5">
        <w:tc>
          <w:tcPr>
            <w:tcW w:w="924" w:type="dxa"/>
            <w:tcBorders>
              <w:top w:val="single" w:sz="4" w:space="0" w:color="000000"/>
              <w:left w:val="single" w:sz="4" w:space="0" w:color="000000"/>
              <w:bottom w:val="single" w:sz="4" w:space="0" w:color="000000"/>
            </w:tcBorders>
            <w:shd w:val="clear" w:color="auto" w:fill="auto"/>
          </w:tcPr>
          <w:p w14:paraId="7FB4CB2F"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55E3D6B7" w14:textId="77777777" w:rsidR="003608EB" w:rsidRPr="00D0513A" w:rsidRDefault="003608EB" w:rsidP="00AC16A5">
            <w:pPr>
              <w:tabs>
                <w:tab w:val="left" w:pos="5509"/>
              </w:tabs>
              <w:suppressAutoHyphens/>
              <w:spacing w:after="0" w:line="100" w:lineRule="atLeast"/>
              <w:jc w:val="both"/>
              <w:rPr>
                <w:rFonts w:ascii="Times New Roman" w:hAnsi="Times New Roman"/>
                <w:sz w:val="24"/>
                <w:szCs w:val="24"/>
                <w:lang w:eastAsia="ar-SA"/>
              </w:rPr>
            </w:pPr>
            <w:r w:rsidRPr="00D0513A">
              <w:rPr>
                <w:rFonts w:ascii="Times New Roman" w:hAnsi="Times New Roman"/>
                <w:sz w:val="24"/>
                <w:szCs w:val="24"/>
                <w:lang w:eastAsia="ar-SA"/>
              </w:rPr>
              <w:t>Цензура и её влияние на литературу.</w:t>
            </w:r>
          </w:p>
        </w:tc>
        <w:tc>
          <w:tcPr>
            <w:tcW w:w="3912" w:type="dxa"/>
            <w:vMerge/>
            <w:tcBorders>
              <w:top w:val="single" w:sz="4" w:space="0" w:color="000000"/>
              <w:left w:val="single" w:sz="4" w:space="0" w:color="000000"/>
              <w:bottom w:val="single" w:sz="4" w:space="0" w:color="000000"/>
            </w:tcBorders>
            <w:shd w:val="clear" w:color="auto" w:fill="auto"/>
          </w:tcPr>
          <w:p w14:paraId="20B10213"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41A95357"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17EF128A"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3A622A74" w14:textId="77777777" w:rsidTr="00AC16A5">
        <w:tc>
          <w:tcPr>
            <w:tcW w:w="924" w:type="dxa"/>
            <w:tcBorders>
              <w:top w:val="single" w:sz="4" w:space="0" w:color="000000"/>
              <w:left w:val="single" w:sz="4" w:space="0" w:color="000000"/>
              <w:bottom w:val="single" w:sz="4" w:space="0" w:color="000000"/>
            </w:tcBorders>
            <w:shd w:val="clear" w:color="auto" w:fill="auto"/>
          </w:tcPr>
          <w:p w14:paraId="25FC9693"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662955B9" w14:textId="77777777" w:rsidR="003608EB" w:rsidRPr="00D0513A" w:rsidRDefault="003608EB" w:rsidP="00AC16A5">
            <w:pPr>
              <w:tabs>
                <w:tab w:val="left" w:pos="5509"/>
              </w:tabs>
              <w:suppressAutoHyphens/>
              <w:spacing w:after="0" w:line="100" w:lineRule="atLeast"/>
              <w:jc w:val="both"/>
              <w:rPr>
                <w:rFonts w:ascii="Times New Roman" w:hAnsi="Times New Roman"/>
                <w:sz w:val="24"/>
                <w:szCs w:val="24"/>
                <w:lang w:eastAsia="ar-SA"/>
              </w:rPr>
            </w:pPr>
            <w:r w:rsidRPr="00D0513A">
              <w:rPr>
                <w:rFonts w:ascii="Times New Roman" w:hAnsi="Times New Roman"/>
                <w:b/>
                <w:sz w:val="24"/>
                <w:szCs w:val="24"/>
                <w:lang w:eastAsia="ar-SA"/>
              </w:rPr>
              <w:t xml:space="preserve">Практикум. </w:t>
            </w:r>
            <w:r w:rsidRPr="00D0513A">
              <w:rPr>
                <w:rFonts w:ascii="Times New Roman" w:hAnsi="Times New Roman"/>
                <w:sz w:val="24"/>
                <w:szCs w:val="24"/>
                <w:lang w:eastAsia="ar-SA"/>
              </w:rPr>
              <w:t>Создание текста разных стилей и жанров.</w:t>
            </w:r>
          </w:p>
        </w:tc>
        <w:tc>
          <w:tcPr>
            <w:tcW w:w="3912" w:type="dxa"/>
            <w:vMerge/>
            <w:tcBorders>
              <w:top w:val="single" w:sz="4" w:space="0" w:color="000000"/>
              <w:left w:val="single" w:sz="4" w:space="0" w:color="000000"/>
              <w:bottom w:val="single" w:sz="4" w:space="0" w:color="000000"/>
            </w:tcBorders>
            <w:shd w:val="clear" w:color="auto" w:fill="auto"/>
          </w:tcPr>
          <w:p w14:paraId="5ACA8F9E"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27F49271"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CA2BE0F"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755A0D7C" w14:textId="77777777" w:rsidTr="00AC16A5">
        <w:tc>
          <w:tcPr>
            <w:tcW w:w="924" w:type="dxa"/>
            <w:tcBorders>
              <w:top w:val="single" w:sz="4" w:space="0" w:color="000000"/>
              <w:left w:val="single" w:sz="4" w:space="0" w:color="000000"/>
              <w:bottom w:val="single" w:sz="4" w:space="0" w:color="000000"/>
            </w:tcBorders>
            <w:shd w:val="clear" w:color="auto" w:fill="auto"/>
          </w:tcPr>
          <w:p w14:paraId="63037849"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172A61B0"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Кейс-стади</w:t>
            </w:r>
          </w:p>
        </w:tc>
        <w:tc>
          <w:tcPr>
            <w:tcW w:w="3912" w:type="dxa"/>
            <w:vMerge/>
            <w:tcBorders>
              <w:top w:val="single" w:sz="4" w:space="0" w:color="000000"/>
              <w:left w:val="single" w:sz="4" w:space="0" w:color="000000"/>
              <w:bottom w:val="single" w:sz="4" w:space="0" w:color="000000"/>
            </w:tcBorders>
            <w:shd w:val="clear" w:color="auto" w:fill="auto"/>
          </w:tcPr>
          <w:p w14:paraId="4FF25642"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1EE3FA18"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2AFE3593"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68D5ACE2" w14:textId="77777777" w:rsidTr="00AC16A5">
        <w:tc>
          <w:tcPr>
            <w:tcW w:w="924" w:type="dxa"/>
            <w:tcBorders>
              <w:top w:val="single" w:sz="4" w:space="0" w:color="000000"/>
              <w:left w:val="single" w:sz="4" w:space="0" w:color="000000"/>
              <w:bottom w:val="single" w:sz="4" w:space="0" w:color="000000"/>
            </w:tcBorders>
            <w:shd w:val="clear" w:color="auto" w:fill="auto"/>
          </w:tcPr>
          <w:p w14:paraId="1AC43A05"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74F2A1E9"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Кейс-стади</w:t>
            </w:r>
          </w:p>
        </w:tc>
        <w:tc>
          <w:tcPr>
            <w:tcW w:w="3912" w:type="dxa"/>
            <w:vMerge/>
            <w:tcBorders>
              <w:top w:val="single" w:sz="4" w:space="0" w:color="000000"/>
              <w:left w:val="single" w:sz="4" w:space="0" w:color="000000"/>
              <w:bottom w:val="single" w:sz="4" w:space="0" w:color="000000"/>
            </w:tcBorders>
            <w:shd w:val="clear" w:color="auto" w:fill="auto"/>
          </w:tcPr>
          <w:p w14:paraId="1B3A6E85" w14:textId="77777777" w:rsidR="003608EB" w:rsidRPr="00D0513A" w:rsidRDefault="003608EB" w:rsidP="00AC16A5">
            <w:pPr>
              <w:tabs>
                <w:tab w:val="left" w:pos="5509"/>
              </w:tabs>
              <w:suppressAutoHyphens/>
              <w:snapToGrid w:val="0"/>
              <w:spacing w:after="0" w:line="240" w:lineRule="auto"/>
              <w:jc w:val="both"/>
              <w:rPr>
                <w:rFonts w:ascii="Times New Roman" w:hAnsi="Times New Roman"/>
                <w:sz w:val="24"/>
                <w:szCs w:val="24"/>
                <w:lang w:eastAsia="ar-SA"/>
              </w:rPr>
            </w:pPr>
          </w:p>
        </w:tc>
        <w:tc>
          <w:tcPr>
            <w:tcW w:w="1716" w:type="dxa"/>
            <w:tcBorders>
              <w:top w:val="single" w:sz="4" w:space="0" w:color="000000"/>
              <w:left w:val="single" w:sz="4" w:space="0" w:color="000000"/>
              <w:bottom w:val="single" w:sz="4" w:space="0" w:color="000000"/>
            </w:tcBorders>
            <w:shd w:val="clear" w:color="auto" w:fill="auto"/>
          </w:tcPr>
          <w:p w14:paraId="2BAE95FF"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3BD1B85"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r w:rsidR="003608EB" w:rsidRPr="00D0513A" w14:paraId="48CBD7D1" w14:textId="77777777" w:rsidTr="00AC16A5">
        <w:tc>
          <w:tcPr>
            <w:tcW w:w="924" w:type="dxa"/>
            <w:tcBorders>
              <w:top w:val="single" w:sz="4" w:space="0" w:color="000000"/>
              <w:left w:val="single" w:sz="4" w:space="0" w:color="000000"/>
              <w:bottom w:val="single" w:sz="4" w:space="0" w:color="000000"/>
            </w:tcBorders>
            <w:shd w:val="clear" w:color="auto" w:fill="auto"/>
          </w:tcPr>
          <w:p w14:paraId="685645B2" w14:textId="77777777" w:rsidR="003608EB" w:rsidRPr="00D0513A" w:rsidRDefault="003608EB" w:rsidP="00142660">
            <w:pPr>
              <w:numPr>
                <w:ilvl w:val="0"/>
                <w:numId w:val="85"/>
              </w:numPr>
              <w:tabs>
                <w:tab w:val="left" w:pos="5509"/>
              </w:tabs>
              <w:suppressAutoHyphens/>
              <w:snapToGrid w:val="0"/>
              <w:spacing w:after="0" w:line="240" w:lineRule="auto"/>
              <w:jc w:val="center"/>
              <w:rPr>
                <w:rFonts w:ascii="Times New Roman" w:hAnsi="Times New Roman"/>
                <w:b/>
                <w:sz w:val="24"/>
                <w:szCs w:val="24"/>
                <w:lang w:eastAsia="ar-SA"/>
              </w:rPr>
            </w:pPr>
          </w:p>
        </w:tc>
        <w:tc>
          <w:tcPr>
            <w:tcW w:w="2400" w:type="dxa"/>
            <w:tcBorders>
              <w:top w:val="single" w:sz="4" w:space="0" w:color="000000"/>
              <w:left w:val="single" w:sz="4" w:space="0" w:color="000000"/>
              <w:bottom w:val="single" w:sz="4" w:space="0" w:color="000000"/>
            </w:tcBorders>
            <w:shd w:val="clear" w:color="auto" w:fill="auto"/>
          </w:tcPr>
          <w:p w14:paraId="50BCB792"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Подведение итогов работы.</w:t>
            </w:r>
          </w:p>
        </w:tc>
        <w:tc>
          <w:tcPr>
            <w:tcW w:w="3912" w:type="dxa"/>
            <w:tcBorders>
              <w:top w:val="single" w:sz="4" w:space="0" w:color="000000"/>
              <w:left w:val="single" w:sz="4" w:space="0" w:color="000000"/>
              <w:bottom w:val="single" w:sz="4" w:space="0" w:color="000000"/>
            </w:tcBorders>
            <w:shd w:val="clear" w:color="auto" w:fill="auto"/>
          </w:tcPr>
          <w:p w14:paraId="72DB4A2E" w14:textId="77777777" w:rsidR="003608EB" w:rsidRPr="00D0513A" w:rsidRDefault="003608EB" w:rsidP="00AC16A5">
            <w:pPr>
              <w:tabs>
                <w:tab w:val="left" w:pos="5509"/>
              </w:tabs>
              <w:suppressAutoHyphens/>
              <w:spacing w:after="0" w:line="240" w:lineRule="auto"/>
              <w:jc w:val="both"/>
              <w:rPr>
                <w:rFonts w:ascii="Times New Roman" w:hAnsi="Times New Roman"/>
                <w:sz w:val="24"/>
                <w:szCs w:val="24"/>
                <w:lang w:eastAsia="ar-SA"/>
              </w:rPr>
            </w:pPr>
            <w:r w:rsidRPr="00D0513A">
              <w:rPr>
                <w:rFonts w:ascii="Times New Roman" w:hAnsi="Times New Roman"/>
                <w:sz w:val="24"/>
                <w:szCs w:val="24"/>
                <w:lang w:eastAsia="ar-SA"/>
              </w:rPr>
              <w:t>Перспектива, область применения, возможные направления продолжения работы.</w:t>
            </w:r>
          </w:p>
        </w:tc>
        <w:tc>
          <w:tcPr>
            <w:tcW w:w="1716" w:type="dxa"/>
            <w:tcBorders>
              <w:top w:val="single" w:sz="4" w:space="0" w:color="000000"/>
              <w:left w:val="single" w:sz="4" w:space="0" w:color="000000"/>
              <w:bottom w:val="single" w:sz="4" w:space="0" w:color="000000"/>
            </w:tcBorders>
            <w:shd w:val="clear" w:color="auto" w:fill="auto"/>
          </w:tcPr>
          <w:p w14:paraId="61B9C75C" w14:textId="77777777" w:rsidR="003608EB" w:rsidRPr="00D0513A" w:rsidRDefault="003608EB" w:rsidP="00AC16A5">
            <w:pPr>
              <w:tabs>
                <w:tab w:val="left" w:pos="5509"/>
              </w:tabs>
              <w:suppressAutoHyphens/>
              <w:snapToGrid w:val="0"/>
              <w:spacing w:after="0" w:line="240" w:lineRule="auto"/>
              <w:rPr>
                <w:rFonts w:ascii="Times New Roman" w:hAnsi="Times New Roman"/>
                <w:sz w:val="24"/>
                <w:szCs w:val="24"/>
                <w:lang w:eastAsia="ar-SA"/>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2F220FFB" w14:textId="77777777" w:rsidR="003608EB" w:rsidRPr="00D0513A" w:rsidRDefault="003608EB" w:rsidP="00AC16A5">
            <w:pPr>
              <w:tabs>
                <w:tab w:val="left" w:pos="5509"/>
              </w:tabs>
              <w:suppressAutoHyphens/>
              <w:snapToGrid w:val="0"/>
              <w:spacing w:after="0" w:line="240" w:lineRule="auto"/>
              <w:jc w:val="center"/>
              <w:rPr>
                <w:rFonts w:ascii="Times New Roman" w:hAnsi="Times New Roman"/>
                <w:sz w:val="24"/>
                <w:szCs w:val="24"/>
                <w:lang w:eastAsia="ar-SA"/>
              </w:rPr>
            </w:pPr>
            <w:r w:rsidRPr="00D0513A">
              <w:rPr>
                <w:rFonts w:ascii="Times New Roman" w:hAnsi="Times New Roman"/>
                <w:sz w:val="24"/>
                <w:szCs w:val="24"/>
                <w:lang w:eastAsia="ar-SA"/>
              </w:rPr>
              <w:t>1</w:t>
            </w:r>
          </w:p>
        </w:tc>
      </w:tr>
    </w:tbl>
    <w:p w14:paraId="4F233947" w14:textId="77777777" w:rsidR="003608EB" w:rsidRPr="00D0513A" w:rsidRDefault="003608EB" w:rsidP="003608EB">
      <w:pPr>
        <w:tabs>
          <w:tab w:val="left" w:pos="5509"/>
        </w:tabs>
        <w:suppressAutoHyphens/>
        <w:spacing w:after="0" w:line="240" w:lineRule="auto"/>
        <w:jc w:val="center"/>
        <w:rPr>
          <w:rFonts w:ascii="Times New Roman" w:hAnsi="Times New Roman"/>
          <w:b/>
          <w:sz w:val="24"/>
          <w:szCs w:val="24"/>
          <w:lang w:eastAsia="ar-SA"/>
        </w:rPr>
      </w:pPr>
    </w:p>
    <w:p w14:paraId="15593628" w14:textId="1E997C5F" w:rsidR="003608EB" w:rsidRDefault="003608EB" w:rsidP="003608EB">
      <w:pPr>
        <w:tabs>
          <w:tab w:val="left" w:pos="5509"/>
        </w:tabs>
        <w:suppressAutoHyphens/>
        <w:spacing w:after="0" w:line="240" w:lineRule="auto"/>
        <w:jc w:val="center"/>
        <w:rPr>
          <w:rFonts w:ascii="Times New Roman" w:hAnsi="Times New Roman"/>
          <w:b/>
          <w:sz w:val="24"/>
          <w:szCs w:val="24"/>
          <w:lang w:eastAsia="ar-SA"/>
        </w:rPr>
      </w:pPr>
    </w:p>
    <w:p w14:paraId="0144FF37" w14:textId="4EFF8505" w:rsidR="002035CD" w:rsidRDefault="002035CD" w:rsidP="003608EB">
      <w:pPr>
        <w:tabs>
          <w:tab w:val="left" w:pos="5509"/>
        </w:tabs>
        <w:suppressAutoHyphens/>
        <w:spacing w:after="0" w:line="240" w:lineRule="auto"/>
        <w:jc w:val="center"/>
        <w:rPr>
          <w:rFonts w:ascii="Times New Roman" w:hAnsi="Times New Roman"/>
          <w:b/>
          <w:sz w:val="24"/>
          <w:szCs w:val="24"/>
          <w:lang w:eastAsia="ar-SA"/>
        </w:rPr>
      </w:pPr>
    </w:p>
    <w:p w14:paraId="3B9EF8D2" w14:textId="77777777" w:rsidR="002035CD" w:rsidRPr="00D0513A" w:rsidRDefault="002035CD" w:rsidP="003608EB">
      <w:pPr>
        <w:tabs>
          <w:tab w:val="left" w:pos="5509"/>
        </w:tabs>
        <w:suppressAutoHyphens/>
        <w:spacing w:after="0" w:line="240" w:lineRule="auto"/>
        <w:jc w:val="center"/>
        <w:rPr>
          <w:rFonts w:ascii="Times New Roman" w:hAnsi="Times New Roman"/>
          <w:b/>
          <w:sz w:val="24"/>
          <w:szCs w:val="24"/>
          <w:lang w:eastAsia="ar-SA"/>
        </w:rPr>
      </w:pPr>
    </w:p>
    <w:p w14:paraId="1A7F5C73" w14:textId="77777777" w:rsidR="003608EB" w:rsidRPr="00F90DE3" w:rsidRDefault="003608EB" w:rsidP="003608EB">
      <w:pPr>
        <w:widowControl w:val="0"/>
        <w:tabs>
          <w:tab w:val="left" w:pos="3675"/>
          <w:tab w:val="left" w:pos="4425"/>
        </w:tabs>
        <w:spacing w:after="0" w:line="276" w:lineRule="auto"/>
        <w:jc w:val="center"/>
        <w:rPr>
          <w:rFonts w:ascii="Times New Roman" w:eastAsia="Calibri" w:hAnsi="Times New Roman"/>
          <w:b/>
          <w:sz w:val="28"/>
          <w:szCs w:val="28"/>
          <w:lang w:eastAsia="en-US"/>
        </w:rPr>
      </w:pPr>
      <w:r w:rsidRPr="00270403">
        <w:rPr>
          <w:rFonts w:ascii="Times New Roman" w:eastAsia="Calibri" w:hAnsi="Times New Roman"/>
          <w:b/>
          <w:sz w:val="28"/>
          <w:szCs w:val="28"/>
          <w:lang w:eastAsia="en-US"/>
        </w:rPr>
        <w:lastRenderedPageBreak/>
        <w:t>2.3.3. Рабочая программа курса внеурочной деятельности</w:t>
      </w:r>
      <w:r w:rsidRPr="00F90DE3">
        <w:rPr>
          <w:rFonts w:ascii="Times New Roman" w:eastAsia="Calibri" w:hAnsi="Times New Roman"/>
          <w:b/>
          <w:sz w:val="28"/>
          <w:szCs w:val="28"/>
          <w:lang w:eastAsia="en-US"/>
        </w:rPr>
        <w:t xml:space="preserve"> </w:t>
      </w:r>
    </w:p>
    <w:p w14:paraId="230A58EF" w14:textId="77777777" w:rsidR="003608EB" w:rsidRPr="00F90DE3" w:rsidRDefault="003608EB" w:rsidP="003608EB">
      <w:pPr>
        <w:widowControl w:val="0"/>
        <w:tabs>
          <w:tab w:val="left" w:pos="3675"/>
          <w:tab w:val="left" w:pos="4425"/>
        </w:tabs>
        <w:spacing w:after="0" w:line="276" w:lineRule="auto"/>
        <w:jc w:val="center"/>
        <w:rPr>
          <w:rFonts w:ascii="Times New Roman" w:eastAsia="Calibri" w:hAnsi="Times New Roman"/>
          <w:b/>
          <w:sz w:val="28"/>
          <w:szCs w:val="28"/>
          <w:lang w:eastAsia="en-US"/>
        </w:rPr>
      </w:pPr>
      <w:r w:rsidRPr="00F90DE3">
        <w:rPr>
          <w:rFonts w:ascii="Times New Roman" w:eastAsia="Calibri" w:hAnsi="Times New Roman"/>
          <w:b/>
          <w:sz w:val="28"/>
          <w:szCs w:val="28"/>
          <w:lang w:eastAsia="en-US"/>
        </w:rPr>
        <w:t>«Россия – мои горизонты»</w:t>
      </w:r>
    </w:p>
    <w:p w14:paraId="5F02824B" w14:textId="77777777" w:rsidR="003608EB" w:rsidRPr="007D694A" w:rsidRDefault="003608EB" w:rsidP="003608EB">
      <w:pPr>
        <w:shd w:val="clear" w:color="auto" w:fill="FFFFFF"/>
        <w:spacing w:after="0" w:line="360" w:lineRule="auto"/>
        <w:jc w:val="center"/>
        <w:rPr>
          <w:rFonts w:ascii="Times New Roman" w:hAnsi="Times New Roman"/>
          <w:color w:val="000000"/>
          <w:sz w:val="28"/>
          <w:szCs w:val="28"/>
        </w:rPr>
      </w:pPr>
      <w:r w:rsidRPr="00F90DE3">
        <w:rPr>
          <w:rFonts w:ascii="Times New Roman" w:hAnsi="Times New Roman"/>
          <w:b/>
          <w:bCs/>
          <w:color w:val="000000"/>
          <w:sz w:val="28"/>
          <w:szCs w:val="28"/>
        </w:rPr>
        <w:t>Пояснительная записка</w:t>
      </w:r>
    </w:p>
    <w:p w14:paraId="7E4D5D4C" w14:textId="77777777" w:rsidR="003608EB" w:rsidRPr="00B304CE" w:rsidRDefault="003608EB" w:rsidP="003608EB">
      <w:pPr>
        <w:spacing w:after="0" w:line="276" w:lineRule="auto"/>
        <w:jc w:val="both"/>
        <w:rPr>
          <w:rFonts w:ascii="Times New Roman" w:hAnsi="Times New Roman"/>
          <w:color w:val="000000"/>
          <w:sz w:val="28"/>
          <w:szCs w:val="28"/>
        </w:rPr>
      </w:pPr>
      <w:r>
        <w:rPr>
          <w:rFonts w:ascii="Times New Roman" w:hAnsi="Times New Roman"/>
          <w:color w:val="000000"/>
          <w:sz w:val="28"/>
          <w:szCs w:val="28"/>
        </w:rPr>
        <w:t xml:space="preserve">          </w:t>
      </w:r>
      <w:r w:rsidRPr="00B304CE">
        <w:rPr>
          <w:rFonts w:ascii="Times New Roman" w:hAnsi="Times New Roman"/>
          <w:color w:val="000000"/>
          <w:sz w:val="28"/>
          <w:szCs w:val="28"/>
        </w:rPr>
        <w:t>В Стратегии развития воспитания в Российской Федерации на период до 2025 года одним из направлений является трудовое воспитание и профессиональное самоопределение, которое реализуется посредством «воспитания у детей уважения к труду и людям труда, трудовым достижениям;</w:t>
      </w:r>
    </w:p>
    <w:p w14:paraId="79011595" w14:textId="77777777" w:rsidR="003608EB" w:rsidRPr="00B304CE" w:rsidRDefault="003608EB" w:rsidP="003608EB">
      <w:pPr>
        <w:spacing w:after="0" w:line="276" w:lineRule="auto"/>
        <w:jc w:val="both"/>
        <w:rPr>
          <w:rFonts w:ascii="Times New Roman" w:hAnsi="Times New Roman"/>
          <w:color w:val="000000"/>
          <w:sz w:val="28"/>
          <w:szCs w:val="28"/>
        </w:rPr>
      </w:pPr>
      <w:r w:rsidRPr="00B304CE">
        <w:rPr>
          <w:rFonts w:ascii="Times New Roman" w:hAnsi="Times New Roman"/>
          <w:color w:val="000000"/>
          <w:sz w:val="28"/>
          <w:szCs w:val="28"/>
        </w:rPr>
        <w:t>содействия профессиональному самоопределению, приобщения детей к социально значимой деятельности для осмысленного выбора профессии».</w:t>
      </w:r>
    </w:p>
    <w:p w14:paraId="39A5E167" w14:textId="77777777" w:rsidR="003608EB" w:rsidRPr="00B304CE" w:rsidRDefault="003608EB" w:rsidP="003608EB">
      <w:pPr>
        <w:spacing w:after="0" w:line="276" w:lineRule="auto"/>
        <w:jc w:val="both"/>
        <w:rPr>
          <w:rFonts w:ascii="Times New Roman" w:hAnsi="Times New Roman"/>
          <w:color w:val="000000"/>
          <w:sz w:val="28"/>
          <w:szCs w:val="28"/>
        </w:rPr>
      </w:pPr>
      <w:r w:rsidRPr="00B304CE">
        <w:rPr>
          <w:rFonts w:ascii="Times New Roman" w:hAnsi="Times New Roman"/>
          <w:color w:val="000000"/>
          <w:sz w:val="28"/>
          <w:szCs w:val="28"/>
        </w:rPr>
        <w:t>Настоящая Программа разработана с целью реализации комплексной и систематической профориентационной работы для обучающихся 10-11 классов на основе апробированных материалов Всероссийского проекта «Билет в будущее» (далее – проект).</w:t>
      </w:r>
    </w:p>
    <w:p w14:paraId="2BC4F207" w14:textId="77777777" w:rsidR="003608EB" w:rsidRPr="00B304CE" w:rsidRDefault="003608EB" w:rsidP="003608EB">
      <w:pPr>
        <w:spacing w:after="0" w:line="276" w:lineRule="auto"/>
        <w:jc w:val="both"/>
        <w:rPr>
          <w:rFonts w:ascii="Times New Roman" w:hAnsi="Times New Roman"/>
          <w:color w:val="000000"/>
          <w:sz w:val="28"/>
          <w:szCs w:val="28"/>
        </w:rPr>
      </w:pPr>
      <w:r w:rsidRPr="00B304CE">
        <w:rPr>
          <w:rFonts w:ascii="Times New Roman" w:hAnsi="Times New Roman"/>
          <w:color w:val="000000"/>
          <w:sz w:val="28"/>
          <w:szCs w:val="28"/>
        </w:rPr>
        <w:t xml:space="preserve">      На занятия, направленные на удовлетворение профориентационных интересов и потребностей обучающихся целесообразно отводить один академический час (далее – час) в неделю (34 часа в учебный год).</w:t>
      </w:r>
    </w:p>
    <w:p w14:paraId="3D85C691" w14:textId="77777777" w:rsidR="003608EB" w:rsidRPr="00B304CE" w:rsidRDefault="003608EB" w:rsidP="003608EB">
      <w:pPr>
        <w:spacing w:after="0" w:line="276" w:lineRule="auto"/>
        <w:jc w:val="both"/>
        <w:rPr>
          <w:rFonts w:ascii="Times New Roman" w:hAnsi="Times New Roman"/>
          <w:color w:val="000000"/>
          <w:sz w:val="28"/>
          <w:szCs w:val="28"/>
        </w:rPr>
      </w:pPr>
      <w:r w:rsidRPr="00B304CE">
        <w:rPr>
          <w:rFonts w:ascii="Times New Roman" w:hAnsi="Times New Roman"/>
          <w:color w:val="000000"/>
          <w:sz w:val="28"/>
          <w:szCs w:val="28"/>
        </w:rPr>
        <w:t>Содержание Программы учитывает системную модель содействия самоопределению обучающихся общеобразовательных организаций, основанную на сочетании мотивационно-активизирующего, информационно-обучающего, практико-ориентированного и диагностико-консультативного подходов</w:t>
      </w:r>
    </w:p>
    <w:p w14:paraId="501F8237" w14:textId="77777777" w:rsidR="003608EB" w:rsidRPr="00B304CE" w:rsidRDefault="003608EB" w:rsidP="003608EB">
      <w:pPr>
        <w:spacing w:after="0" w:line="276" w:lineRule="auto"/>
        <w:jc w:val="both"/>
        <w:rPr>
          <w:rFonts w:ascii="Times New Roman" w:hAnsi="Times New Roman"/>
          <w:color w:val="000000"/>
          <w:sz w:val="28"/>
          <w:szCs w:val="28"/>
        </w:rPr>
      </w:pPr>
      <w:r w:rsidRPr="00B304CE">
        <w:rPr>
          <w:rFonts w:ascii="Times New Roman" w:hAnsi="Times New Roman"/>
          <w:color w:val="000000"/>
          <w:sz w:val="28"/>
          <w:szCs w:val="28"/>
        </w:rPr>
        <w:t>к формированию готовности к профессиональному самоопределению. Программа должна, в том числе, обеспечивать информированность обучающихся об особенностях различных сфер профессиональной деятельности, в том числе с учетом имеющихся потребностей в профессиональных кадрах на местном, региональном и федеральном уровнях; организацию профессиональной ориентации обучающихся через систему мероприятий, проводимых общеобразовательными организациями.</w:t>
      </w:r>
    </w:p>
    <w:p w14:paraId="63D35424" w14:textId="77777777" w:rsidR="003608EB" w:rsidRPr="0023690C" w:rsidRDefault="003608EB" w:rsidP="003608EB">
      <w:pPr>
        <w:spacing w:after="0" w:line="276" w:lineRule="auto"/>
        <w:ind w:firstLine="709"/>
        <w:jc w:val="both"/>
        <w:rPr>
          <w:rFonts w:ascii="Times New Roman" w:hAnsi="Times New Roman"/>
          <w:sz w:val="28"/>
          <w:szCs w:val="28"/>
        </w:rPr>
      </w:pPr>
      <w:r w:rsidRPr="0023690C">
        <w:rPr>
          <w:rFonts w:ascii="Times New Roman" w:hAnsi="Times New Roman"/>
          <w:b/>
          <w:sz w:val="28"/>
          <w:szCs w:val="28"/>
        </w:rPr>
        <w:t>Цель программы:</w:t>
      </w:r>
      <w:r w:rsidRPr="0023690C">
        <w:rPr>
          <w:rFonts w:ascii="Times New Roman" w:hAnsi="Times New Roman"/>
          <w:sz w:val="28"/>
          <w:szCs w:val="28"/>
        </w:rPr>
        <w:t xml:space="preserve"> </w:t>
      </w:r>
    </w:p>
    <w:p w14:paraId="3D4FD2F4" w14:textId="77777777" w:rsidR="003608EB" w:rsidRPr="00F851B7" w:rsidRDefault="003608EB" w:rsidP="00142660">
      <w:pPr>
        <w:pStyle w:val="ad"/>
        <w:numPr>
          <w:ilvl w:val="0"/>
          <w:numId w:val="119"/>
        </w:numPr>
        <w:spacing w:after="0" w:line="276" w:lineRule="auto"/>
        <w:ind w:left="0" w:firstLine="709"/>
        <w:jc w:val="both"/>
        <w:rPr>
          <w:rFonts w:ascii="Times New Roman" w:hAnsi="Times New Roman"/>
          <w:sz w:val="28"/>
          <w:szCs w:val="28"/>
        </w:rPr>
      </w:pPr>
      <w:r w:rsidRPr="0023690C">
        <w:rPr>
          <w:rFonts w:ascii="Times New Roman" w:hAnsi="Times New Roman"/>
          <w:sz w:val="28"/>
          <w:szCs w:val="28"/>
        </w:rPr>
        <w:t>создать систему действенной профориентационной работы с обучающимися, способствующую профессиональному самоопределению обучающихся в соответствии с желаниями, способностями, индивидуальными особенностями и с учетом социокультурной и экономической ситуации в округе и городе.</w:t>
      </w:r>
    </w:p>
    <w:p w14:paraId="3A5CA75E" w14:textId="77777777" w:rsidR="003608EB" w:rsidRPr="0023690C" w:rsidRDefault="003608EB" w:rsidP="003608EB">
      <w:pPr>
        <w:spacing w:after="0" w:line="276" w:lineRule="auto"/>
        <w:ind w:firstLine="709"/>
        <w:jc w:val="both"/>
        <w:rPr>
          <w:rFonts w:ascii="Times New Roman" w:hAnsi="Times New Roman"/>
          <w:b/>
          <w:sz w:val="28"/>
          <w:szCs w:val="28"/>
        </w:rPr>
      </w:pPr>
      <w:r w:rsidRPr="0023690C">
        <w:rPr>
          <w:rFonts w:ascii="Times New Roman" w:hAnsi="Times New Roman"/>
          <w:b/>
          <w:sz w:val="28"/>
          <w:szCs w:val="28"/>
        </w:rPr>
        <w:t>Задачи:</w:t>
      </w:r>
    </w:p>
    <w:p w14:paraId="0F8D9AFE" w14:textId="77777777" w:rsidR="003608EB" w:rsidRPr="0023690C" w:rsidRDefault="003608EB" w:rsidP="00142660">
      <w:pPr>
        <w:pStyle w:val="ad"/>
        <w:numPr>
          <w:ilvl w:val="0"/>
          <w:numId w:val="120"/>
        </w:numPr>
        <w:spacing w:after="0" w:line="276" w:lineRule="auto"/>
        <w:ind w:left="0" w:firstLine="709"/>
        <w:jc w:val="both"/>
        <w:rPr>
          <w:rFonts w:ascii="Times New Roman" w:hAnsi="Times New Roman"/>
          <w:b/>
          <w:sz w:val="28"/>
          <w:szCs w:val="28"/>
        </w:rPr>
      </w:pPr>
      <w:r w:rsidRPr="0023690C">
        <w:rPr>
          <w:rFonts w:ascii="Times New Roman" w:hAnsi="Times New Roman"/>
          <w:sz w:val="28"/>
          <w:szCs w:val="28"/>
          <w:u w:val="single"/>
        </w:rPr>
        <w:t>создать условия, обеспечивающие развитие</w:t>
      </w:r>
      <w:r w:rsidRPr="0023690C">
        <w:rPr>
          <w:rFonts w:ascii="Times New Roman" w:hAnsi="Times New Roman"/>
          <w:bCs/>
          <w:sz w:val="28"/>
          <w:szCs w:val="28"/>
          <w:lang w:bidi="en-US"/>
        </w:rPr>
        <w:t xml:space="preserve"> у обучающихся потребности в трудовой деятельности, самовоспитании, саморазвитии, самореализации;</w:t>
      </w:r>
    </w:p>
    <w:p w14:paraId="467FAD95" w14:textId="77777777" w:rsidR="003608EB" w:rsidRPr="0023690C" w:rsidRDefault="003608EB" w:rsidP="00142660">
      <w:pPr>
        <w:pStyle w:val="ad"/>
        <w:numPr>
          <w:ilvl w:val="0"/>
          <w:numId w:val="120"/>
        </w:numPr>
        <w:spacing w:after="0" w:line="276" w:lineRule="auto"/>
        <w:ind w:left="0" w:firstLine="709"/>
        <w:jc w:val="both"/>
        <w:rPr>
          <w:rFonts w:ascii="Times New Roman" w:hAnsi="Times New Roman"/>
          <w:b/>
          <w:sz w:val="28"/>
          <w:szCs w:val="28"/>
        </w:rPr>
      </w:pPr>
      <w:r w:rsidRPr="0023690C">
        <w:rPr>
          <w:rFonts w:ascii="Times New Roman" w:hAnsi="Times New Roman"/>
          <w:sz w:val="28"/>
          <w:szCs w:val="28"/>
          <w:u w:val="single"/>
        </w:rPr>
        <w:lastRenderedPageBreak/>
        <w:t xml:space="preserve">обеспечить </w:t>
      </w:r>
      <w:r w:rsidRPr="0023690C">
        <w:rPr>
          <w:rFonts w:ascii="Times New Roman" w:hAnsi="Times New Roman"/>
          <w:bCs/>
          <w:sz w:val="28"/>
          <w:szCs w:val="28"/>
          <w:u w:val="single"/>
        </w:rPr>
        <w:t xml:space="preserve">овладение </w:t>
      </w:r>
      <w:r w:rsidRPr="0023690C">
        <w:rPr>
          <w:rFonts w:ascii="Times New Roman" w:hAnsi="Times New Roman"/>
          <w:bCs/>
          <w:sz w:val="28"/>
          <w:szCs w:val="28"/>
        </w:rPr>
        <w:t xml:space="preserve">обучающимися знаниями </w:t>
      </w:r>
      <w:r w:rsidRPr="0023690C">
        <w:rPr>
          <w:rFonts w:ascii="Times New Roman" w:hAnsi="Times New Roman"/>
          <w:sz w:val="28"/>
          <w:szCs w:val="28"/>
        </w:rPr>
        <w:t xml:space="preserve">о современном рынке труда; средних и высших учебных заведениях; способах поиска работы и трудоустройства; навыках и личностных качествах необходимых для освоения определенной профессии; </w:t>
      </w:r>
    </w:p>
    <w:p w14:paraId="2B330685" w14:textId="77777777" w:rsidR="003608EB" w:rsidRPr="00EE3F77" w:rsidRDefault="003608EB" w:rsidP="00142660">
      <w:pPr>
        <w:pStyle w:val="ad"/>
        <w:numPr>
          <w:ilvl w:val="0"/>
          <w:numId w:val="120"/>
        </w:numPr>
        <w:spacing w:after="0" w:line="276" w:lineRule="auto"/>
        <w:ind w:left="0" w:firstLine="709"/>
        <w:jc w:val="both"/>
        <w:rPr>
          <w:rFonts w:ascii="Times New Roman" w:hAnsi="Times New Roman"/>
          <w:b/>
          <w:sz w:val="28"/>
          <w:szCs w:val="28"/>
        </w:rPr>
      </w:pPr>
      <w:r w:rsidRPr="0023690C">
        <w:rPr>
          <w:rFonts w:ascii="Times New Roman" w:hAnsi="Times New Roman"/>
          <w:bCs/>
          <w:sz w:val="28"/>
          <w:szCs w:val="28"/>
          <w:u w:val="single"/>
        </w:rPr>
        <w:t>способствовать формированию</w:t>
      </w:r>
      <w:r w:rsidRPr="0023690C">
        <w:rPr>
          <w:rFonts w:ascii="Times New Roman" w:hAnsi="Times New Roman"/>
          <w:sz w:val="28"/>
          <w:szCs w:val="28"/>
        </w:rPr>
        <w:t xml:space="preserve"> умения выстраивать профессионально – жизненный путь в соответствии с интересами, склонностями, способностями, а также прогнозируемым спросом на современном рынке труда; способствовать получению</w:t>
      </w:r>
      <w:r w:rsidRPr="0023690C">
        <w:rPr>
          <w:rFonts w:ascii="Times New Roman" w:hAnsi="Times New Roman"/>
          <w:bCs/>
          <w:sz w:val="28"/>
          <w:szCs w:val="28"/>
          <w:lang w:bidi="en-US"/>
        </w:rPr>
        <w:t xml:space="preserve"> практического опыта, соответствующего интересам и склонностям личности, профилю дальнейшего обучения.</w:t>
      </w:r>
    </w:p>
    <w:p w14:paraId="5F8DEA8A" w14:textId="77777777" w:rsidR="003608EB" w:rsidRPr="0023690C" w:rsidRDefault="003608EB" w:rsidP="003608EB">
      <w:pPr>
        <w:pStyle w:val="aa"/>
        <w:spacing w:line="276" w:lineRule="auto"/>
        <w:ind w:firstLine="709"/>
        <w:jc w:val="both"/>
        <w:rPr>
          <w:rFonts w:ascii="Times New Roman" w:hAnsi="Times New Roman"/>
          <w:bCs/>
          <w:sz w:val="28"/>
          <w:szCs w:val="28"/>
        </w:rPr>
      </w:pPr>
      <w:r w:rsidRPr="0023690C">
        <w:rPr>
          <w:rFonts w:ascii="Times New Roman" w:hAnsi="Times New Roman"/>
          <w:bCs/>
          <w:sz w:val="28"/>
          <w:szCs w:val="28"/>
        </w:rPr>
        <w:t>Для реализации программы используются</w:t>
      </w:r>
      <w:r w:rsidRPr="0023690C">
        <w:rPr>
          <w:rFonts w:ascii="Times New Roman" w:hAnsi="Times New Roman"/>
          <w:b/>
          <w:bCs/>
          <w:sz w:val="28"/>
          <w:szCs w:val="28"/>
        </w:rPr>
        <w:t xml:space="preserve"> </w:t>
      </w:r>
      <w:r w:rsidRPr="0023690C">
        <w:rPr>
          <w:rFonts w:ascii="Times New Roman" w:hAnsi="Times New Roman"/>
          <w:bCs/>
          <w:sz w:val="28"/>
          <w:szCs w:val="28"/>
        </w:rPr>
        <w:t xml:space="preserve">Методические рекомендации по реализации Проекта «Билет в будущее» по профессиональной ориентации обучающихся </w:t>
      </w:r>
      <w:r>
        <w:rPr>
          <w:rFonts w:ascii="Times New Roman" w:hAnsi="Times New Roman"/>
          <w:bCs/>
          <w:sz w:val="28"/>
          <w:szCs w:val="28"/>
        </w:rPr>
        <w:t>10-11</w:t>
      </w:r>
      <w:r w:rsidRPr="0023690C">
        <w:rPr>
          <w:rFonts w:ascii="Times New Roman" w:hAnsi="Times New Roman"/>
          <w:bCs/>
          <w:sz w:val="28"/>
          <w:szCs w:val="28"/>
        </w:rPr>
        <w:t xml:space="preserve"> классов образовательных организаций Российской Федерации, реализующих образовательные программы основного общего и среднего общего образования, в соответствии с которыми разработана данная рабочая программа.</w:t>
      </w:r>
    </w:p>
    <w:p w14:paraId="626BA23F" w14:textId="77777777" w:rsidR="003608EB" w:rsidRPr="0023690C" w:rsidRDefault="003608EB" w:rsidP="003608EB">
      <w:pPr>
        <w:spacing w:after="0" w:line="276" w:lineRule="auto"/>
        <w:ind w:firstLine="709"/>
        <w:jc w:val="both"/>
        <w:rPr>
          <w:rFonts w:ascii="Times New Roman" w:hAnsi="Times New Roman"/>
          <w:sz w:val="28"/>
          <w:szCs w:val="28"/>
        </w:rPr>
      </w:pPr>
      <w:r w:rsidRPr="0023690C">
        <w:rPr>
          <w:rFonts w:ascii="Times New Roman" w:hAnsi="Times New Roman"/>
          <w:b/>
          <w:bCs/>
          <w:sz w:val="28"/>
          <w:szCs w:val="28"/>
        </w:rPr>
        <w:t>Особенность данной программы</w:t>
      </w:r>
      <w:r w:rsidRPr="0023690C">
        <w:rPr>
          <w:rFonts w:ascii="Times New Roman" w:hAnsi="Times New Roman"/>
          <w:bCs/>
          <w:sz w:val="28"/>
          <w:szCs w:val="28"/>
        </w:rPr>
        <w:t xml:space="preserve"> заключается в том, что </w:t>
      </w:r>
      <w:r w:rsidRPr="0023690C">
        <w:rPr>
          <w:rFonts w:ascii="Times New Roman" w:hAnsi="Times New Roman"/>
          <w:sz w:val="28"/>
          <w:szCs w:val="28"/>
        </w:rPr>
        <w:t>профориентационная работа будет осуществляться посредством многофункциональной информационно-сервисной онлайн-Платформы Проекта «Билет в будущее» (</w:t>
      </w:r>
      <w:r w:rsidRPr="0023690C">
        <w:rPr>
          <w:rFonts w:ascii="Times New Roman" w:hAnsi="Times New Roman"/>
          <w:sz w:val="28"/>
          <w:szCs w:val="28"/>
          <w:lang w:val="en-US"/>
        </w:rPr>
        <w:t>bvbinfo</w:t>
      </w:r>
      <w:r w:rsidRPr="0023690C">
        <w:rPr>
          <w:rFonts w:ascii="Times New Roman" w:hAnsi="Times New Roman"/>
          <w:sz w:val="28"/>
          <w:szCs w:val="28"/>
        </w:rPr>
        <w:t>.</w:t>
      </w:r>
      <w:r w:rsidRPr="0023690C">
        <w:rPr>
          <w:rFonts w:ascii="Times New Roman" w:hAnsi="Times New Roman"/>
          <w:sz w:val="28"/>
          <w:szCs w:val="28"/>
          <w:lang w:val="en-US"/>
        </w:rPr>
        <w:t>ru</w:t>
      </w:r>
      <w:r w:rsidRPr="0023690C">
        <w:rPr>
          <w:rFonts w:ascii="Times New Roman" w:hAnsi="Times New Roman"/>
          <w:sz w:val="28"/>
          <w:szCs w:val="28"/>
        </w:rPr>
        <w:t>) через использование предлагаемых инструментов (Всероссийские профориентационные уроки; «Примерочная профессий»; профессиональные онлайн- и офлайн- пробы; партнерские программы профессионального выбора (проекты, кейсы и т.д.); двухуровневая онлайн-диагностика; уроки рефлексии и рекомендации; мультимедийные выставки; статьи и видеоматериалы), что позволит повысить интерес обучающихся к проблеме профессионального самоопределения. Уникальность Проекта «Билет в будущее», основанная на комплексной диагностике навыков и склонностей участников с помощью тестирования, а также возможность непосредственного погружения в профессию посредством практических мероприятий, способствует формированию осознанного построения собственной траектории развития.</w:t>
      </w:r>
      <w:r w:rsidRPr="0023690C">
        <w:rPr>
          <w:sz w:val="28"/>
          <w:szCs w:val="28"/>
        </w:rPr>
        <w:t xml:space="preserve"> </w:t>
      </w:r>
      <w:r w:rsidRPr="0023690C">
        <w:rPr>
          <w:rFonts w:ascii="Times New Roman" w:hAnsi="Times New Roman"/>
          <w:sz w:val="28"/>
          <w:szCs w:val="28"/>
        </w:rPr>
        <w:t xml:space="preserve">Согласно </w:t>
      </w:r>
      <w:r w:rsidRPr="0023690C">
        <w:rPr>
          <w:rFonts w:ascii="Times New Roman" w:hAnsi="Times New Roman"/>
          <w:bCs/>
          <w:sz w:val="28"/>
          <w:szCs w:val="28"/>
        </w:rPr>
        <w:t>методическим рекомендациям по реализации Проекта «Билет в будущее», п</w:t>
      </w:r>
      <w:r w:rsidRPr="0023690C">
        <w:rPr>
          <w:rFonts w:ascii="Times New Roman" w:hAnsi="Times New Roman"/>
          <w:sz w:val="28"/>
          <w:szCs w:val="28"/>
        </w:rPr>
        <w:t>омимо работы на онлайн-Платформе проекта, в</w:t>
      </w:r>
      <w:r w:rsidRPr="0023690C">
        <w:rPr>
          <w:rFonts w:ascii="Times New Roman" w:hAnsi="Times New Roman"/>
          <w:bCs/>
          <w:sz w:val="28"/>
          <w:szCs w:val="28"/>
        </w:rPr>
        <w:t xml:space="preserve"> систему профессиональной ориентации и содействия профессиональному самоопределению обучающихся будет вовлечена не только школа, но и образовательные организации профессионального образования, а также компании-работодатели – т.е. будет присутствовать преемственность и согласованность действий всех участников на каждом из этапов этого процесса. В ходе и</w:t>
      </w:r>
      <w:r w:rsidRPr="0023690C">
        <w:rPr>
          <w:rFonts w:ascii="Times New Roman" w:hAnsi="Times New Roman"/>
          <w:sz w:val="28"/>
          <w:szCs w:val="28"/>
        </w:rPr>
        <w:t xml:space="preserve">ндивидуальных и групповых профконсультаций обучающимся будет оказана помощь в принятии осознанного выбора профессии, определении сферы </w:t>
      </w:r>
      <w:r w:rsidRPr="0023690C">
        <w:rPr>
          <w:rFonts w:ascii="Times New Roman" w:hAnsi="Times New Roman"/>
          <w:sz w:val="28"/>
          <w:szCs w:val="28"/>
        </w:rPr>
        <w:lastRenderedPageBreak/>
        <w:t xml:space="preserve">деятельности в соответствии с индивидуальными психофизиологическими особенностями, интересами и склонностями, состоянием психофизического здоровья и социально-экономической ситуацией на рынке труда, а также помощь в планировании своего дальнейшего профессионального пути. </w:t>
      </w:r>
      <w:r w:rsidRPr="0023690C">
        <w:rPr>
          <w:rFonts w:ascii="Times New Roman" w:hAnsi="Times New Roman"/>
          <w:bCs/>
          <w:sz w:val="28"/>
          <w:szCs w:val="28"/>
        </w:rPr>
        <w:t xml:space="preserve">Итогом </w:t>
      </w:r>
      <w:r w:rsidRPr="0023690C">
        <w:rPr>
          <w:rFonts w:ascii="Times New Roman" w:hAnsi="Times New Roman"/>
          <w:sz w:val="28"/>
          <w:szCs w:val="28"/>
        </w:rPr>
        <w:t>профориентационной работы с обучающимися станет построение образовательно-профессиональной траектории с учетом индивидуальных особенностей каждого ребенка, его интересов, возможностей и способностей, а также особенностей его возраста и состояния здоровья, имеющихся ограничений. Цифровое портфолио, фиксирующееся в личных кабинетах участников и формирующееся на основе результатов профориентационного тестирования, информации о прохождении практических мероприятий различных уровней, а также обратной связи от наставников, предоставляет родителям возможность понять, к какой сфере деятельности учащийся имеет большую заинтересованность и предрасположенность. Это в значительной степени координирует последующие действия родителей в отношении дальнейшего углубленного профессионального образования ребенка.</w:t>
      </w:r>
    </w:p>
    <w:p w14:paraId="563C3D3A" w14:textId="77777777" w:rsidR="003608EB" w:rsidRDefault="003608EB" w:rsidP="003608EB">
      <w:pPr>
        <w:spacing w:line="276" w:lineRule="auto"/>
        <w:ind w:firstLine="709"/>
        <w:contextualSpacing/>
        <w:jc w:val="both"/>
        <w:rPr>
          <w:rFonts w:ascii="Times New Roman" w:hAnsi="Times New Roman"/>
          <w:sz w:val="28"/>
          <w:szCs w:val="28"/>
        </w:rPr>
      </w:pPr>
      <w:r w:rsidRPr="0023690C">
        <w:rPr>
          <w:rFonts w:ascii="Times New Roman" w:hAnsi="Times New Roman"/>
          <w:b/>
          <w:sz w:val="28"/>
          <w:szCs w:val="28"/>
        </w:rPr>
        <w:t xml:space="preserve">Учет рабочей программы воспитания </w:t>
      </w:r>
      <w:r w:rsidRPr="0023690C">
        <w:rPr>
          <w:rFonts w:ascii="Times New Roman" w:hAnsi="Times New Roman"/>
          <w:bCs/>
          <w:sz w:val="28"/>
          <w:szCs w:val="28"/>
        </w:rPr>
        <w:t xml:space="preserve">заключается в том, что программа курса обеспечивает достижение </w:t>
      </w:r>
      <w:r w:rsidRPr="0023690C">
        <w:rPr>
          <w:rFonts w:ascii="Times New Roman" w:hAnsi="Times New Roman"/>
          <w:sz w:val="28"/>
          <w:szCs w:val="28"/>
        </w:rPr>
        <w:t xml:space="preserve">одной из приоритетных </w:t>
      </w:r>
      <w:r w:rsidRPr="0023690C">
        <w:rPr>
          <w:rFonts w:ascii="Times New Roman" w:hAnsi="Times New Roman"/>
          <w:bCs/>
          <w:iCs/>
          <w:sz w:val="28"/>
          <w:szCs w:val="28"/>
        </w:rPr>
        <w:t>целей</w:t>
      </w:r>
      <w:r w:rsidRPr="0023690C">
        <w:rPr>
          <w:rFonts w:ascii="Times New Roman" w:hAnsi="Times New Roman"/>
          <w:sz w:val="28"/>
          <w:szCs w:val="28"/>
        </w:rPr>
        <w:t xml:space="preserve"> воспитания </w:t>
      </w:r>
      <w:r w:rsidRPr="0023690C">
        <w:rPr>
          <w:rFonts w:ascii="Times New Roman" w:hAnsi="Times New Roman"/>
          <w:bCs/>
          <w:iCs/>
          <w:sz w:val="28"/>
          <w:szCs w:val="28"/>
        </w:rPr>
        <w:t xml:space="preserve">детей подросткового возраста (уровень основного общего образования) </w:t>
      </w:r>
      <w:r w:rsidRPr="0023690C">
        <w:rPr>
          <w:rFonts w:ascii="Times New Roman" w:hAnsi="Times New Roman"/>
          <w:sz w:val="28"/>
          <w:szCs w:val="28"/>
        </w:rPr>
        <w:t>в общеобразовательной организации –</w:t>
      </w:r>
      <w:r w:rsidRPr="0023690C">
        <w:rPr>
          <w:rFonts w:ascii="Times New Roman" w:hAnsi="Times New Roman"/>
          <w:iCs/>
          <w:sz w:val="28"/>
          <w:szCs w:val="28"/>
        </w:rPr>
        <w:t xml:space="preserve"> </w:t>
      </w:r>
      <w:r w:rsidRPr="0023690C">
        <w:rPr>
          <w:rFonts w:ascii="Times New Roman" w:hAnsi="Times New Roman"/>
          <w:sz w:val="28"/>
          <w:szCs w:val="28"/>
        </w:rPr>
        <w:t>создание благоприятных условий для развития социально значимых отношений школьников, и, прежде всего, ценностных отношений к труду как основному способу достижения жизненного благополучия человека, залогу его успешного профессионального самоопределения и ощущения уверенности в завтрашнем дне. Достижению поставленной цели воспитания школьников будет способствовать решение одной из основных задач - организация профориентационной работы со школьниками.</w:t>
      </w:r>
    </w:p>
    <w:p w14:paraId="6005BAF3" w14:textId="77777777" w:rsidR="003608EB" w:rsidRPr="0023690C" w:rsidRDefault="003608EB" w:rsidP="003608EB">
      <w:pPr>
        <w:spacing w:after="0" w:line="276" w:lineRule="auto"/>
        <w:ind w:firstLine="709"/>
        <w:jc w:val="center"/>
        <w:rPr>
          <w:rFonts w:ascii="Times New Roman" w:hAnsi="Times New Roman"/>
          <w:b/>
          <w:sz w:val="28"/>
          <w:szCs w:val="28"/>
        </w:rPr>
      </w:pPr>
      <w:r w:rsidRPr="0023690C">
        <w:rPr>
          <w:rFonts w:ascii="Times New Roman" w:hAnsi="Times New Roman"/>
          <w:b/>
          <w:sz w:val="28"/>
          <w:szCs w:val="28"/>
        </w:rPr>
        <w:t>Содержание курса «</w:t>
      </w:r>
      <w:r w:rsidRPr="0023690C">
        <w:rPr>
          <w:rFonts w:ascii="Times New Roman" w:hAnsi="Times New Roman"/>
          <w:b/>
          <w:bCs/>
          <w:color w:val="000000"/>
          <w:sz w:val="28"/>
          <w:szCs w:val="28"/>
        </w:rPr>
        <w:t>Россия – мои горизонты</w:t>
      </w:r>
      <w:r w:rsidRPr="0023690C">
        <w:rPr>
          <w:rFonts w:ascii="Times New Roman" w:hAnsi="Times New Roman"/>
          <w:b/>
          <w:sz w:val="28"/>
          <w:szCs w:val="28"/>
        </w:rPr>
        <w:t>»</w:t>
      </w:r>
    </w:p>
    <w:p w14:paraId="56E1F729" w14:textId="77777777" w:rsidR="003608EB" w:rsidRPr="0023690C" w:rsidRDefault="003608EB" w:rsidP="003608EB">
      <w:pPr>
        <w:pStyle w:val="aa"/>
        <w:spacing w:line="276" w:lineRule="auto"/>
        <w:ind w:firstLine="709"/>
        <w:jc w:val="both"/>
        <w:rPr>
          <w:rFonts w:ascii="Times New Roman" w:hAnsi="Times New Roman"/>
          <w:bCs/>
          <w:sz w:val="28"/>
          <w:szCs w:val="28"/>
        </w:rPr>
      </w:pPr>
      <w:r w:rsidRPr="0023690C">
        <w:rPr>
          <w:rFonts w:ascii="Times New Roman" w:hAnsi="Times New Roman"/>
          <w:sz w:val="28"/>
          <w:szCs w:val="28"/>
        </w:rPr>
        <w:t xml:space="preserve">Методическая основа – </w:t>
      </w:r>
      <w:r w:rsidRPr="0023690C">
        <w:rPr>
          <w:rFonts w:ascii="Times New Roman" w:hAnsi="Times New Roman"/>
          <w:bCs/>
          <w:sz w:val="28"/>
          <w:szCs w:val="28"/>
        </w:rPr>
        <w:t xml:space="preserve">Методические рекомендации по реализации Проекта «Билет в будущее» по профессиональной ориентации обучающихся </w:t>
      </w:r>
      <w:r>
        <w:rPr>
          <w:rFonts w:ascii="Times New Roman" w:hAnsi="Times New Roman"/>
          <w:bCs/>
          <w:sz w:val="28"/>
          <w:szCs w:val="28"/>
        </w:rPr>
        <w:t>10-11</w:t>
      </w:r>
      <w:r w:rsidRPr="0023690C">
        <w:rPr>
          <w:rFonts w:ascii="Times New Roman" w:hAnsi="Times New Roman"/>
          <w:bCs/>
          <w:sz w:val="28"/>
          <w:szCs w:val="28"/>
        </w:rPr>
        <w:t xml:space="preserve"> классов образовательных организаций Российской Федерации, реализующих образовательные программы основного общего и среднего общего образования.</w:t>
      </w:r>
    </w:p>
    <w:p w14:paraId="35D3B58A" w14:textId="77777777" w:rsidR="003608EB" w:rsidRPr="0023690C" w:rsidRDefault="003608EB" w:rsidP="003608EB">
      <w:pPr>
        <w:shd w:val="clear" w:color="auto" w:fill="FFFFFF"/>
        <w:spacing w:after="0" w:line="276" w:lineRule="auto"/>
        <w:ind w:firstLine="709"/>
        <w:contextualSpacing/>
        <w:jc w:val="center"/>
        <w:rPr>
          <w:rFonts w:ascii="Times New Roman" w:hAnsi="Times New Roman"/>
          <w:b/>
          <w:bCs/>
          <w:color w:val="000000"/>
          <w:sz w:val="28"/>
          <w:szCs w:val="28"/>
        </w:rPr>
      </w:pPr>
      <w:r>
        <w:rPr>
          <w:rFonts w:ascii="Times New Roman" w:hAnsi="Times New Roman"/>
          <w:b/>
          <w:bCs/>
          <w:color w:val="000000"/>
          <w:sz w:val="28"/>
          <w:szCs w:val="28"/>
        </w:rPr>
        <w:t>10-11</w:t>
      </w:r>
      <w:r w:rsidRPr="0023690C">
        <w:rPr>
          <w:rFonts w:ascii="Times New Roman" w:hAnsi="Times New Roman"/>
          <w:b/>
          <w:bCs/>
          <w:color w:val="000000"/>
          <w:sz w:val="28"/>
          <w:szCs w:val="28"/>
        </w:rPr>
        <w:t xml:space="preserve"> классы</w:t>
      </w:r>
    </w:p>
    <w:p w14:paraId="15E83A37" w14:textId="77777777" w:rsidR="003608EB" w:rsidRPr="0023690C" w:rsidRDefault="003608EB" w:rsidP="003608EB">
      <w:pPr>
        <w:shd w:val="clear" w:color="auto" w:fill="FFFFFF"/>
        <w:spacing w:after="0" w:line="276" w:lineRule="auto"/>
        <w:ind w:firstLine="709"/>
        <w:contextualSpacing/>
        <w:jc w:val="center"/>
        <w:rPr>
          <w:rFonts w:ascii="Times New Roman" w:hAnsi="Times New Roman"/>
          <w:b/>
          <w:bCs/>
          <w:color w:val="000000"/>
          <w:sz w:val="28"/>
          <w:szCs w:val="28"/>
        </w:rPr>
      </w:pPr>
      <w:r w:rsidRPr="0023690C">
        <w:rPr>
          <w:rFonts w:ascii="Times New Roman" w:hAnsi="Times New Roman"/>
          <w:b/>
          <w:bCs/>
          <w:color w:val="000000"/>
          <w:sz w:val="28"/>
          <w:szCs w:val="28"/>
        </w:rPr>
        <w:t>Раздел 1. Организационный и методический.</w:t>
      </w:r>
    </w:p>
    <w:p w14:paraId="090E039C" w14:textId="77777777" w:rsidR="003608EB" w:rsidRPr="0023690C" w:rsidRDefault="003608EB" w:rsidP="003608EB">
      <w:pPr>
        <w:shd w:val="clear" w:color="auto" w:fill="FFFFFF"/>
        <w:spacing w:after="0" w:line="276" w:lineRule="auto"/>
        <w:ind w:firstLine="709"/>
        <w:contextualSpacing/>
        <w:rPr>
          <w:rFonts w:ascii="Times New Roman" w:hAnsi="Times New Roman"/>
          <w:bCs/>
          <w:color w:val="000000"/>
          <w:sz w:val="28"/>
          <w:szCs w:val="28"/>
        </w:rPr>
      </w:pPr>
      <w:r w:rsidRPr="0023690C">
        <w:rPr>
          <w:rFonts w:ascii="Times New Roman" w:hAnsi="Times New Roman"/>
          <w:i/>
          <w:sz w:val="28"/>
          <w:szCs w:val="28"/>
        </w:rPr>
        <w:t>Виды деятельности:</w:t>
      </w:r>
    </w:p>
    <w:p w14:paraId="79AD30EA" w14:textId="77777777" w:rsidR="003608EB" w:rsidRPr="0023690C" w:rsidRDefault="003608EB" w:rsidP="003608EB">
      <w:pPr>
        <w:shd w:val="clear" w:color="auto" w:fill="FFFFFF"/>
        <w:spacing w:after="0" w:line="276" w:lineRule="auto"/>
        <w:ind w:firstLine="709"/>
        <w:contextualSpacing/>
        <w:jc w:val="both"/>
        <w:rPr>
          <w:rFonts w:ascii="Times New Roman" w:hAnsi="Times New Roman"/>
          <w:bCs/>
          <w:color w:val="000000"/>
          <w:sz w:val="28"/>
          <w:szCs w:val="28"/>
        </w:rPr>
      </w:pPr>
      <w:r w:rsidRPr="0023690C">
        <w:rPr>
          <w:rFonts w:ascii="Times New Roman" w:hAnsi="Times New Roman"/>
          <w:bCs/>
          <w:color w:val="000000"/>
          <w:sz w:val="28"/>
          <w:szCs w:val="28"/>
        </w:rPr>
        <w:t xml:space="preserve">1. Определение ответственных лиц: </w:t>
      </w:r>
    </w:p>
    <w:p w14:paraId="043A7886" w14:textId="77777777" w:rsidR="003608EB" w:rsidRPr="0023690C" w:rsidRDefault="003608EB" w:rsidP="003608EB">
      <w:pPr>
        <w:shd w:val="clear" w:color="auto" w:fill="FFFFFF"/>
        <w:spacing w:after="0" w:line="276" w:lineRule="auto"/>
        <w:ind w:firstLine="709"/>
        <w:contextualSpacing/>
        <w:jc w:val="both"/>
        <w:rPr>
          <w:rFonts w:ascii="Times New Roman" w:hAnsi="Times New Roman"/>
          <w:bCs/>
          <w:color w:val="000000"/>
          <w:sz w:val="28"/>
          <w:szCs w:val="28"/>
        </w:rPr>
      </w:pPr>
      <w:r w:rsidRPr="0023690C">
        <w:rPr>
          <w:rFonts w:ascii="Times New Roman" w:hAnsi="Times New Roman"/>
          <w:bCs/>
          <w:i/>
          <w:color w:val="000000"/>
          <w:sz w:val="28"/>
          <w:szCs w:val="28"/>
        </w:rPr>
        <w:lastRenderedPageBreak/>
        <w:t>- администратора школы,</w:t>
      </w:r>
      <w:r w:rsidRPr="0023690C">
        <w:rPr>
          <w:rFonts w:ascii="Times New Roman" w:hAnsi="Times New Roman"/>
          <w:bCs/>
          <w:color w:val="000000"/>
          <w:sz w:val="28"/>
          <w:szCs w:val="28"/>
        </w:rPr>
        <w:t xml:space="preserve"> ответственного за координацию работы на уровне школы и коммуникацию с региональным оператором (назначается территориальным администратором либо региональным оператором); </w:t>
      </w:r>
    </w:p>
    <w:p w14:paraId="522E555D" w14:textId="77777777" w:rsidR="003608EB" w:rsidRPr="0023690C" w:rsidRDefault="003608EB" w:rsidP="003608EB">
      <w:pPr>
        <w:shd w:val="clear" w:color="auto" w:fill="FFFFFF"/>
        <w:spacing w:after="0" w:line="276" w:lineRule="auto"/>
        <w:ind w:firstLine="709"/>
        <w:contextualSpacing/>
        <w:jc w:val="both"/>
        <w:rPr>
          <w:rFonts w:ascii="Times New Roman" w:hAnsi="Times New Roman"/>
          <w:bCs/>
          <w:color w:val="000000"/>
          <w:sz w:val="28"/>
          <w:szCs w:val="28"/>
        </w:rPr>
      </w:pPr>
      <w:r w:rsidRPr="0023690C">
        <w:rPr>
          <w:rFonts w:ascii="Times New Roman" w:hAnsi="Times New Roman"/>
          <w:bCs/>
          <w:i/>
          <w:color w:val="000000"/>
          <w:sz w:val="28"/>
          <w:szCs w:val="28"/>
        </w:rPr>
        <w:t>- педагога-навигатора(ов)</w:t>
      </w:r>
      <w:r w:rsidRPr="0023690C">
        <w:rPr>
          <w:rFonts w:ascii="Times New Roman" w:hAnsi="Times New Roman"/>
          <w:bCs/>
          <w:color w:val="000000"/>
          <w:sz w:val="28"/>
          <w:szCs w:val="28"/>
        </w:rPr>
        <w:t xml:space="preserve">, т.е. специалиста(ов) по организации профориентационной работы из числа педагогических работников (педагог-предметник, классный руководитель, педагог-психолог и др.). Рекомендуемая нагрузка на 1 педагога-навигатора – 60 обучающихся (если их больше, то от школы формируется педагогическая команда). </w:t>
      </w:r>
    </w:p>
    <w:p w14:paraId="568DC2D3" w14:textId="77777777" w:rsidR="003608EB" w:rsidRPr="0023690C" w:rsidRDefault="003608EB" w:rsidP="003608EB">
      <w:pPr>
        <w:shd w:val="clear" w:color="auto" w:fill="FFFFFF"/>
        <w:spacing w:after="0" w:line="276" w:lineRule="auto"/>
        <w:ind w:firstLine="709"/>
        <w:contextualSpacing/>
        <w:jc w:val="both"/>
        <w:rPr>
          <w:rFonts w:ascii="Times New Roman" w:hAnsi="Times New Roman"/>
          <w:bCs/>
          <w:color w:val="000000"/>
          <w:sz w:val="28"/>
          <w:szCs w:val="28"/>
        </w:rPr>
      </w:pPr>
      <w:r w:rsidRPr="0023690C">
        <w:rPr>
          <w:rFonts w:ascii="Times New Roman" w:hAnsi="Times New Roman"/>
          <w:bCs/>
          <w:color w:val="000000"/>
          <w:sz w:val="28"/>
          <w:szCs w:val="28"/>
        </w:rPr>
        <w:t xml:space="preserve">Рекомендуемое распределение функций: 1) педагог-психолог проводит психологическую диагностику, рефлексию, интерпретацию результатов; 2) классный руководитель/педагог-предметник/социальный педагог проводит профориентационные уроки, мероприятия по профессиональному выбору, работу с родителями и детьми. </w:t>
      </w:r>
    </w:p>
    <w:p w14:paraId="17780407" w14:textId="77777777" w:rsidR="003608EB" w:rsidRPr="0023690C" w:rsidRDefault="003608EB" w:rsidP="003608EB">
      <w:pPr>
        <w:shd w:val="clear" w:color="auto" w:fill="FFFFFF"/>
        <w:spacing w:after="0" w:line="276" w:lineRule="auto"/>
        <w:ind w:firstLine="709"/>
        <w:contextualSpacing/>
        <w:jc w:val="both"/>
        <w:rPr>
          <w:rFonts w:ascii="Times New Roman" w:hAnsi="Times New Roman"/>
          <w:bCs/>
          <w:color w:val="000000"/>
          <w:sz w:val="28"/>
          <w:szCs w:val="28"/>
        </w:rPr>
      </w:pPr>
      <w:r w:rsidRPr="0023690C">
        <w:rPr>
          <w:rFonts w:ascii="Times New Roman" w:hAnsi="Times New Roman"/>
          <w:bCs/>
          <w:color w:val="000000"/>
          <w:sz w:val="28"/>
          <w:szCs w:val="28"/>
        </w:rPr>
        <w:t xml:space="preserve">2. Регистрация педагога-навигатора(ов) на программе дополнительного профессионального образования (повышения квалификации, не менее 36 академических часов). </w:t>
      </w:r>
    </w:p>
    <w:p w14:paraId="723F3F2E" w14:textId="77777777" w:rsidR="003608EB" w:rsidRPr="0023690C" w:rsidRDefault="003608EB" w:rsidP="003608EB">
      <w:pPr>
        <w:shd w:val="clear" w:color="auto" w:fill="FFFFFF"/>
        <w:spacing w:after="0" w:line="276" w:lineRule="auto"/>
        <w:ind w:firstLine="709"/>
        <w:contextualSpacing/>
        <w:jc w:val="both"/>
        <w:rPr>
          <w:rFonts w:ascii="Times New Roman" w:hAnsi="Times New Roman"/>
          <w:bCs/>
          <w:color w:val="000000"/>
          <w:sz w:val="28"/>
          <w:szCs w:val="28"/>
        </w:rPr>
      </w:pPr>
      <w:r w:rsidRPr="0023690C">
        <w:rPr>
          <w:rFonts w:ascii="Times New Roman" w:hAnsi="Times New Roman"/>
          <w:bCs/>
          <w:color w:val="000000"/>
          <w:sz w:val="28"/>
          <w:szCs w:val="28"/>
        </w:rPr>
        <w:t xml:space="preserve">3. Формирование списка участников профориентационных мероприятий из числа обучающихся 6-9 классов (формирование учебных групп). </w:t>
      </w:r>
    </w:p>
    <w:p w14:paraId="7F67C237" w14:textId="77777777" w:rsidR="003608EB" w:rsidRPr="0023690C" w:rsidRDefault="003608EB" w:rsidP="003608EB">
      <w:pPr>
        <w:shd w:val="clear" w:color="auto" w:fill="FFFFFF"/>
        <w:spacing w:after="0" w:line="276" w:lineRule="auto"/>
        <w:ind w:firstLine="709"/>
        <w:contextualSpacing/>
        <w:jc w:val="both"/>
        <w:rPr>
          <w:rFonts w:ascii="Times New Roman" w:hAnsi="Times New Roman"/>
          <w:bCs/>
          <w:color w:val="000000"/>
          <w:sz w:val="28"/>
          <w:szCs w:val="28"/>
        </w:rPr>
      </w:pPr>
      <w:r w:rsidRPr="0023690C">
        <w:rPr>
          <w:rFonts w:ascii="Times New Roman" w:hAnsi="Times New Roman"/>
          <w:bCs/>
          <w:color w:val="000000"/>
          <w:sz w:val="28"/>
          <w:szCs w:val="28"/>
        </w:rPr>
        <w:t xml:space="preserve">4. Информирование всех заинтересованных участников о ресурсах общедоступного сегмента Платформы. </w:t>
      </w:r>
    </w:p>
    <w:p w14:paraId="4A92B795" w14:textId="77777777" w:rsidR="003608EB" w:rsidRPr="0023690C" w:rsidRDefault="003608EB" w:rsidP="003608EB">
      <w:pPr>
        <w:shd w:val="clear" w:color="auto" w:fill="FFFFFF"/>
        <w:spacing w:after="0" w:line="276" w:lineRule="auto"/>
        <w:ind w:firstLine="709"/>
        <w:contextualSpacing/>
        <w:jc w:val="both"/>
        <w:rPr>
          <w:rFonts w:ascii="Times New Roman" w:hAnsi="Times New Roman"/>
          <w:bCs/>
          <w:color w:val="000000"/>
          <w:sz w:val="28"/>
          <w:szCs w:val="28"/>
        </w:rPr>
      </w:pPr>
      <w:r w:rsidRPr="0023690C">
        <w:rPr>
          <w:rFonts w:ascii="Times New Roman" w:hAnsi="Times New Roman"/>
          <w:bCs/>
          <w:color w:val="000000"/>
          <w:sz w:val="28"/>
          <w:szCs w:val="28"/>
        </w:rPr>
        <w:t xml:space="preserve">5. Организация регистрации участников в школьном сегменте Платформы для участия в мероприятиях Проекта. </w:t>
      </w:r>
    </w:p>
    <w:p w14:paraId="7999B5DA" w14:textId="77777777" w:rsidR="003608EB" w:rsidRPr="0023690C" w:rsidRDefault="003608EB" w:rsidP="003608EB">
      <w:pPr>
        <w:shd w:val="clear" w:color="auto" w:fill="FFFFFF"/>
        <w:spacing w:after="0" w:line="276" w:lineRule="auto"/>
        <w:ind w:firstLine="709"/>
        <w:contextualSpacing/>
        <w:jc w:val="center"/>
        <w:rPr>
          <w:rFonts w:ascii="Times New Roman" w:hAnsi="Times New Roman"/>
          <w:color w:val="000000"/>
          <w:sz w:val="28"/>
          <w:szCs w:val="28"/>
        </w:rPr>
      </w:pPr>
      <w:r w:rsidRPr="0023690C">
        <w:rPr>
          <w:rFonts w:ascii="Times New Roman" w:hAnsi="Times New Roman"/>
          <w:b/>
          <w:bCs/>
          <w:color w:val="000000"/>
          <w:sz w:val="28"/>
          <w:szCs w:val="28"/>
        </w:rPr>
        <w:t>Раздел 2. Вводный урок «Моя Россия – мои горизонты».</w:t>
      </w:r>
    </w:p>
    <w:p w14:paraId="18E26D86" w14:textId="77777777" w:rsidR="003608EB" w:rsidRPr="0023690C" w:rsidRDefault="003608EB" w:rsidP="003608EB">
      <w:pPr>
        <w:shd w:val="clear" w:color="auto" w:fill="FFFFFF"/>
        <w:spacing w:after="0" w:line="276" w:lineRule="auto"/>
        <w:ind w:firstLine="709"/>
        <w:contextualSpacing/>
        <w:jc w:val="both"/>
        <w:rPr>
          <w:rFonts w:ascii="Times New Roman" w:hAnsi="Times New Roman"/>
          <w:sz w:val="28"/>
          <w:szCs w:val="28"/>
        </w:rPr>
      </w:pPr>
      <w:r w:rsidRPr="0023690C">
        <w:rPr>
          <w:rFonts w:ascii="Times New Roman" w:hAnsi="Times New Roman"/>
          <w:i/>
          <w:sz w:val="28"/>
          <w:szCs w:val="28"/>
        </w:rPr>
        <w:t xml:space="preserve">Виды деятельности: </w:t>
      </w:r>
      <w:r w:rsidRPr="0023690C">
        <w:rPr>
          <w:rFonts w:ascii="Times New Roman" w:hAnsi="Times New Roman"/>
          <w:color w:val="000000"/>
          <w:sz w:val="28"/>
          <w:szCs w:val="28"/>
        </w:rPr>
        <w:t xml:space="preserve">Обсуждение правил работы на занятиях. </w:t>
      </w:r>
      <w:r w:rsidRPr="0023690C">
        <w:rPr>
          <w:rFonts w:ascii="Times New Roman" w:hAnsi="Times New Roman"/>
          <w:sz w:val="28"/>
          <w:szCs w:val="28"/>
        </w:rPr>
        <w:t>Ознакомление учащихся с целью, задачами и содержанием программы. Вовлечение обучающихся в процесс профессионального самоопределения посредством просмотра и обсуждения вводного онлайн-урока.</w:t>
      </w:r>
      <w:r w:rsidRPr="0023690C">
        <w:rPr>
          <w:sz w:val="28"/>
          <w:szCs w:val="28"/>
        </w:rPr>
        <w:t xml:space="preserve"> </w:t>
      </w:r>
      <w:r w:rsidRPr="0023690C">
        <w:rPr>
          <w:rFonts w:ascii="Times New Roman" w:hAnsi="Times New Roman"/>
          <w:sz w:val="28"/>
          <w:szCs w:val="28"/>
        </w:rPr>
        <w:t>Знакомство обучающихся в</w:t>
      </w:r>
      <w:r w:rsidRPr="0023690C">
        <w:rPr>
          <w:sz w:val="28"/>
          <w:szCs w:val="28"/>
        </w:rPr>
        <w:t xml:space="preserve"> </w:t>
      </w:r>
      <w:r w:rsidRPr="0023690C">
        <w:rPr>
          <w:rFonts w:ascii="Times New Roman" w:hAnsi="Times New Roman"/>
          <w:sz w:val="28"/>
          <w:szCs w:val="28"/>
        </w:rPr>
        <w:t xml:space="preserve">интерактивной игровой форме с тем, какие отрасли и профессии востребованы в России сегодня, какие открываются перспективы развития, какие навыки потребуются для эффективной реализации себя в профессиональной сфере, что важно сейчас и что будет нужно, когда обучающиеся окажутся на рынке труда. </w:t>
      </w:r>
    </w:p>
    <w:p w14:paraId="419074F0" w14:textId="77777777" w:rsidR="003608EB" w:rsidRPr="0023690C" w:rsidRDefault="003608EB" w:rsidP="003608EB">
      <w:pPr>
        <w:shd w:val="clear" w:color="auto" w:fill="FFFFFF"/>
        <w:spacing w:after="0" w:line="276" w:lineRule="auto"/>
        <w:ind w:firstLine="709"/>
        <w:contextualSpacing/>
        <w:jc w:val="center"/>
        <w:rPr>
          <w:rFonts w:ascii="Times New Roman" w:hAnsi="Times New Roman"/>
          <w:b/>
          <w:sz w:val="28"/>
          <w:szCs w:val="28"/>
        </w:rPr>
      </w:pPr>
      <w:r w:rsidRPr="0023690C">
        <w:rPr>
          <w:rFonts w:ascii="Times New Roman" w:hAnsi="Times New Roman"/>
          <w:b/>
          <w:bCs/>
          <w:color w:val="000000"/>
          <w:sz w:val="28"/>
          <w:szCs w:val="28"/>
        </w:rPr>
        <w:t>Раздел</w:t>
      </w:r>
      <w:r w:rsidRPr="0023690C">
        <w:rPr>
          <w:rFonts w:ascii="Times New Roman" w:hAnsi="Times New Roman"/>
          <w:b/>
          <w:sz w:val="28"/>
          <w:szCs w:val="28"/>
        </w:rPr>
        <w:t xml:space="preserve"> 3. Работа на базе</w:t>
      </w:r>
      <w:r w:rsidRPr="0023690C">
        <w:rPr>
          <w:rFonts w:ascii="Times New Roman" w:hAnsi="Times New Roman"/>
          <w:sz w:val="28"/>
          <w:szCs w:val="28"/>
        </w:rPr>
        <w:t xml:space="preserve"> </w:t>
      </w:r>
      <w:r w:rsidRPr="0023690C">
        <w:rPr>
          <w:rFonts w:ascii="Times New Roman" w:hAnsi="Times New Roman"/>
          <w:b/>
          <w:sz w:val="28"/>
          <w:szCs w:val="28"/>
        </w:rPr>
        <w:t>многофункциональной информационно-сервисной онлайн-Платформы Проекта «Билет в будущее» (</w:t>
      </w:r>
      <w:r w:rsidRPr="0023690C">
        <w:rPr>
          <w:rFonts w:ascii="Times New Roman" w:hAnsi="Times New Roman"/>
          <w:b/>
          <w:sz w:val="28"/>
          <w:szCs w:val="28"/>
          <w:lang w:val="en-US"/>
        </w:rPr>
        <w:t>bvbinfo</w:t>
      </w:r>
      <w:r w:rsidRPr="0023690C">
        <w:rPr>
          <w:rFonts w:ascii="Times New Roman" w:hAnsi="Times New Roman"/>
          <w:b/>
          <w:sz w:val="28"/>
          <w:szCs w:val="28"/>
        </w:rPr>
        <w:t>.</w:t>
      </w:r>
      <w:r w:rsidRPr="0023690C">
        <w:rPr>
          <w:rFonts w:ascii="Times New Roman" w:hAnsi="Times New Roman"/>
          <w:b/>
          <w:sz w:val="28"/>
          <w:szCs w:val="28"/>
          <w:lang w:val="en-US"/>
        </w:rPr>
        <w:t>ru</w:t>
      </w:r>
      <w:r w:rsidRPr="0023690C">
        <w:rPr>
          <w:rFonts w:ascii="Times New Roman" w:hAnsi="Times New Roman"/>
          <w:b/>
          <w:sz w:val="28"/>
          <w:szCs w:val="28"/>
        </w:rPr>
        <w:t>).</w:t>
      </w:r>
    </w:p>
    <w:p w14:paraId="5DE2EB0F" w14:textId="77777777" w:rsidR="003608EB" w:rsidRPr="003608EB" w:rsidRDefault="003608EB" w:rsidP="003608EB">
      <w:pPr>
        <w:shd w:val="clear" w:color="auto" w:fill="FFFFFF"/>
        <w:spacing w:after="0" w:line="276" w:lineRule="auto"/>
        <w:ind w:firstLine="709"/>
        <w:contextualSpacing/>
        <w:jc w:val="both"/>
        <w:rPr>
          <w:rFonts w:ascii="Times New Roman" w:hAnsi="Times New Roman"/>
          <w:sz w:val="28"/>
          <w:szCs w:val="28"/>
        </w:rPr>
      </w:pPr>
      <w:r w:rsidRPr="0023690C">
        <w:rPr>
          <w:rFonts w:ascii="Times New Roman" w:hAnsi="Times New Roman"/>
          <w:i/>
          <w:sz w:val="28"/>
          <w:szCs w:val="28"/>
        </w:rPr>
        <w:t xml:space="preserve">Виды деятельности: </w:t>
      </w:r>
      <w:r w:rsidRPr="0023690C">
        <w:rPr>
          <w:rFonts w:ascii="Times New Roman" w:hAnsi="Times New Roman"/>
          <w:sz w:val="28"/>
          <w:szCs w:val="28"/>
        </w:rPr>
        <w:t xml:space="preserve">получение обучающимися от педагога-навигатора логина и пароля для участия в Проекте и доступа к ресурсам на Платформе. Просмотр и обсуждение тематических Всероссийских профориентационных уроков; </w:t>
      </w:r>
      <w:r w:rsidRPr="0023690C">
        <w:rPr>
          <w:rFonts w:ascii="Times New Roman" w:hAnsi="Times New Roman"/>
          <w:sz w:val="28"/>
          <w:szCs w:val="28"/>
        </w:rPr>
        <w:lastRenderedPageBreak/>
        <w:t xml:space="preserve">работа с онлайн-тренажером на Платформе Проекта, который позволяет обучающимся в игровой форме познакомиться с востребованными профессиями, а также получить рекомендации по их выбору. Реализуется в виде технологии последовательных выборов из набора групп критериев (не менее 4 групп; в каждой группе от 8 до 12 критериев) – с последующим предложением списка востребованных профессий. Работа с банком для выбора профессий, содержащим информацию не менее чем о 300 востребованных профессиях, включая: 1) наименование и краткое описание профессии; 2) тезисы о личностных качествах и предпочтениях, которые помогают определиться с отраслью и профессией; 3) описание сферы деятельности специалиста; 4) указание на сферы применения профессий. Анализ каждым обучающимся списка профессий, сформированного в формате рейтинга наиболее близких к его интересам и склонностям. Изучение информации о профессиях будущего и трендах их развития (цикл статей и видео-контент), направленной на вовлечение обучающихся в процесс осознанного профессионального самоопределения. </w:t>
      </w:r>
    </w:p>
    <w:p w14:paraId="6560906A" w14:textId="77777777" w:rsidR="003608EB" w:rsidRPr="0023690C" w:rsidRDefault="003608EB" w:rsidP="003608EB">
      <w:pPr>
        <w:shd w:val="clear" w:color="auto" w:fill="FFFFFF"/>
        <w:spacing w:after="0" w:line="276" w:lineRule="auto"/>
        <w:ind w:firstLine="709"/>
        <w:contextualSpacing/>
        <w:jc w:val="center"/>
        <w:rPr>
          <w:rFonts w:ascii="Times New Roman" w:hAnsi="Times New Roman"/>
          <w:color w:val="000000"/>
          <w:sz w:val="28"/>
          <w:szCs w:val="28"/>
        </w:rPr>
      </w:pPr>
      <w:r w:rsidRPr="0023690C">
        <w:rPr>
          <w:rFonts w:ascii="Times New Roman" w:hAnsi="Times New Roman"/>
          <w:b/>
          <w:bCs/>
          <w:color w:val="000000"/>
          <w:sz w:val="28"/>
          <w:szCs w:val="28"/>
        </w:rPr>
        <w:t>Раздел 4. Профориентационная онлайн-диагностика №1.</w:t>
      </w:r>
    </w:p>
    <w:p w14:paraId="449116E9" w14:textId="77777777" w:rsidR="003608EB" w:rsidRPr="0023690C" w:rsidRDefault="003608EB" w:rsidP="003608EB">
      <w:pPr>
        <w:shd w:val="clear" w:color="auto" w:fill="FFFFFF"/>
        <w:spacing w:after="0" w:line="276" w:lineRule="auto"/>
        <w:ind w:firstLine="709"/>
        <w:contextualSpacing/>
        <w:jc w:val="both"/>
        <w:rPr>
          <w:rFonts w:ascii="Times New Roman" w:hAnsi="Times New Roman"/>
          <w:sz w:val="28"/>
          <w:szCs w:val="28"/>
        </w:rPr>
      </w:pPr>
      <w:r w:rsidRPr="0023690C">
        <w:rPr>
          <w:rFonts w:ascii="Times New Roman" w:hAnsi="Times New Roman"/>
          <w:i/>
          <w:sz w:val="28"/>
          <w:szCs w:val="28"/>
        </w:rPr>
        <w:t xml:space="preserve">Виды деятельности: </w:t>
      </w:r>
      <w:r w:rsidRPr="0023690C">
        <w:rPr>
          <w:rFonts w:ascii="Times New Roman" w:hAnsi="Times New Roman"/>
          <w:sz w:val="28"/>
          <w:szCs w:val="28"/>
        </w:rPr>
        <w:t>прохождение онлайн-диагностики на Платформе Проекта «Билет в будущее» (для каждой возрастной группы – своя форма) – для навигации по мероприятиям в рамках Проекта</w:t>
      </w:r>
      <w:r>
        <w:rPr>
          <w:rFonts w:ascii="Times New Roman" w:hAnsi="Times New Roman"/>
          <w:sz w:val="28"/>
          <w:szCs w:val="28"/>
        </w:rPr>
        <w:t>.</w:t>
      </w:r>
    </w:p>
    <w:p w14:paraId="0D28D1C6" w14:textId="77777777" w:rsidR="003608EB" w:rsidRPr="0023690C" w:rsidRDefault="003608EB" w:rsidP="003608EB">
      <w:pPr>
        <w:shd w:val="clear" w:color="auto" w:fill="FFFFFF"/>
        <w:spacing w:after="0" w:line="276" w:lineRule="auto"/>
        <w:ind w:firstLine="709"/>
        <w:contextualSpacing/>
        <w:jc w:val="center"/>
        <w:rPr>
          <w:rFonts w:ascii="Times New Roman" w:hAnsi="Times New Roman"/>
          <w:color w:val="000000"/>
          <w:sz w:val="28"/>
          <w:szCs w:val="28"/>
        </w:rPr>
      </w:pPr>
      <w:r w:rsidRPr="0023690C">
        <w:rPr>
          <w:rFonts w:ascii="Times New Roman" w:hAnsi="Times New Roman"/>
          <w:b/>
          <w:bCs/>
          <w:color w:val="000000"/>
          <w:sz w:val="28"/>
          <w:szCs w:val="28"/>
        </w:rPr>
        <w:t>Раздел 5. Консультация по результатам профориентационной онлайн-диагностики №1.</w:t>
      </w:r>
    </w:p>
    <w:p w14:paraId="72044655" w14:textId="77777777" w:rsidR="003608EB" w:rsidRPr="00B7194E" w:rsidRDefault="003608EB" w:rsidP="00B7194E">
      <w:pPr>
        <w:widowControl w:val="0"/>
        <w:suppressAutoHyphens/>
        <w:autoSpaceDN w:val="0"/>
        <w:spacing w:after="0" w:line="276" w:lineRule="auto"/>
        <w:ind w:firstLine="709"/>
        <w:jc w:val="both"/>
        <w:textAlignment w:val="baseline"/>
        <w:rPr>
          <w:rFonts w:ascii="Times New Roman" w:hAnsi="Times New Roman"/>
          <w:sz w:val="28"/>
          <w:szCs w:val="28"/>
        </w:rPr>
      </w:pPr>
      <w:r w:rsidRPr="0023690C">
        <w:rPr>
          <w:rFonts w:ascii="Times New Roman" w:hAnsi="Times New Roman"/>
          <w:i/>
          <w:sz w:val="28"/>
          <w:szCs w:val="28"/>
        </w:rPr>
        <w:t xml:space="preserve">Виды деятельности: </w:t>
      </w:r>
      <w:r w:rsidRPr="0023690C">
        <w:rPr>
          <w:rFonts w:ascii="Times New Roman" w:hAnsi="Times New Roman"/>
          <w:sz w:val="28"/>
          <w:szCs w:val="28"/>
        </w:rPr>
        <w:t>анализ</w:t>
      </w:r>
      <w:r w:rsidRPr="0023690C">
        <w:rPr>
          <w:rFonts w:ascii="Times New Roman" w:hAnsi="Times New Roman"/>
          <w:i/>
          <w:sz w:val="28"/>
          <w:szCs w:val="28"/>
        </w:rPr>
        <w:t xml:space="preserve"> </w:t>
      </w:r>
      <w:r w:rsidRPr="0023690C">
        <w:rPr>
          <w:rFonts w:ascii="Times New Roman" w:hAnsi="Times New Roman"/>
          <w:sz w:val="28"/>
          <w:szCs w:val="28"/>
        </w:rPr>
        <w:t>результатов профориентационной диагностики (возможно использование видео-консультации).</w:t>
      </w:r>
      <w:r w:rsidRPr="0023690C">
        <w:rPr>
          <w:rFonts w:ascii="Times New Roman" w:hAnsi="Times New Roman"/>
          <w:kern w:val="3"/>
          <w:sz w:val="28"/>
          <w:szCs w:val="28"/>
          <w:lang w:bidi="fa-IR"/>
        </w:rPr>
        <w:t xml:space="preserve"> Знакомство с устройством теста, высокими, средними и низкими значениями шкал; с содержанием и сочетанием тестовых шкал; с профилями обучения и рекомендациями по профессиональному развитию.</w:t>
      </w:r>
    </w:p>
    <w:p w14:paraId="290B2DEE" w14:textId="77777777" w:rsidR="003608EB" w:rsidRPr="0023690C" w:rsidRDefault="003608EB" w:rsidP="003608EB">
      <w:pPr>
        <w:shd w:val="clear" w:color="auto" w:fill="FFFFFF"/>
        <w:spacing w:after="0" w:line="276" w:lineRule="auto"/>
        <w:ind w:firstLine="709"/>
        <w:contextualSpacing/>
        <w:jc w:val="center"/>
        <w:rPr>
          <w:rFonts w:ascii="Times New Roman" w:hAnsi="Times New Roman"/>
          <w:b/>
          <w:bCs/>
          <w:color w:val="000000"/>
          <w:sz w:val="28"/>
          <w:szCs w:val="28"/>
        </w:rPr>
      </w:pPr>
      <w:r w:rsidRPr="0023690C">
        <w:rPr>
          <w:rFonts w:ascii="Times New Roman" w:hAnsi="Times New Roman"/>
          <w:b/>
          <w:bCs/>
          <w:color w:val="000000"/>
          <w:sz w:val="28"/>
          <w:szCs w:val="28"/>
        </w:rPr>
        <w:t>Раздел 6. Профориентационные пробы.</w:t>
      </w:r>
    </w:p>
    <w:p w14:paraId="2CEDD176" w14:textId="77777777" w:rsidR="003608EB" w:rsidRPr="00F851B7" w:rsidRDefault="003608EB" w:rsidP="003608EB">
      <w:pPr>
        <w:widowControl w:val="0"/>
        <w:suppressAutoHyphens/>
        <w:autoSpaceDN w:val="0"/>
        <w:spacing w:after="0" w:line="276" w:lineRule="auto"/>
        <w:ind w:firstLine="709"/>
        <w:jc w:val="both"/>
        <w:textAlignment w:val="baseline"/>
        <w:rPr>
          <w:rFonts w:ascii="Times New Roman" w:hAnsi="Times New Roman"/>
          <w:kern w:val="3"/>
          <w:sz w:val="28"/>
          <w:szCs w:val="28"/>
          <w:lang w:bidi="fa-IR"/>
        </w:rPr>
      </w:pPr>
      <w:r w:rsidRPr="0023690C">
        <w:rPr>
          <w:rFonts w:ascii="Times New Roman" w:hAnsi="Times New Roman"/>
          <w:i/>
          <w:sz w:val="28"/>
          <w:szCs w:val="28"/>
        </w:rPr>
        <w:t xml:space="preserve">Виды деятельности: </w:t>
      </w:r>
      <w:r w:rsidRPr="0023690C">
        <w:rPr>
          <w:rFonts w:ascii="Times New Roman" w:hAnsi="Times New Roman"/>
          <w:bCs/>
          <w:color w:val="000000"/>
          <w:sz w:val="28"/>
          <w:szCs w:val="28"/>
        </w:rPr>
        <w:t>участие обучающихся в мероприятиях по профессиональному выбору в зависимости от возможностей региона: - мультимедийная выставка-практикум;</w:t>
      </w:r>
      <w:r w:rsidRPr="0023690C">
        <w:rPr>
          <w:rFonts w:ascii="Times New Roman" w:hAnsi="Times New Roman"/>
          <w:bCs/>
          <w:color w:val="000000"/>
          <w:sz w:val="28"/>
          <w:szCs w:val="28"/>
        </w:rPr>
        <w:tab/>
        <w:t>- профессиональные пробы практического и/или моделирующего уровней (в онлайн- или очном формате (организовывается региональным оператором Проекта));</w:t>
      </w:r>
      <w:r w:rsidRPr="0023690C">
        <w:rPr>
          <w:rFonts w:ascii="Times New Roman" w:hAnsi="Times New Roman"/>
          <w:bCs/>
          <w:color w:val="000000"/>
          <w:sz w:val="28"/>
          <w:szCs w:val="28"/>
        </w:rPr>
        <w:tab/>
        <w:t>- онлайн-профессиональные пробы на основе Платформы</w:t>
      </w:r>
      <w:r w:rsidRPr="0023690C">
        <w:rPr>
          <w:rFonts w:ascii="Times New Roman" w:hAnsi="Times New Roman"/>
          <w:b/>
          <w:bCs/>
          <w:color w:val="000000"/>
          <w:sz w:val="28"/>
          <w:szCs w:val="28"/>
        </w:rPr>
        <w:t xml:space="preserve"> (</w:t>
      </w:r>
      <w:r w:rsidRPr="0023690C">
        <w:rPr>
          <w:rFonts w:ascii="Times New Roman" w:hAnsi="Times New Roman"/>
          <w:bCs/>
          <w:color w:val="000000"/>
          <w:sz w:val="28"/>
          <w:szCs w:val="28"/>
        </w:rPr>
        <w:t xml:space="preserve">Федеральные профессиональные пробы: </w:t>
      </w:r>
      <w:r w:rsidRPr="0023690C">
        <w:rPr>
          <w:rFonts w:ascii="Times New Roman" w:hAnsi="Times New Roman"/>
          <w:kern w:val="3"/>
          <w:sz w:val="28"/>
          <w:szCs w:val="28"/>
          <w:lang w:bidi="fa-IR"/>
        </w:rPr>
        <w:t xml:space="preserve">выставка «Лаборатория будущего», Всероссийский профориентационный Фестиваль). </w:t>
      </w:r>
      <w:r w:rsidRPr="0023690C">
        <w:rPr>
          <w:rFonts w:ascii="Times New Roman" w:hAnsi="Times New Roman"/>
          <w:bCs/>
          <w:color w:val="000000"/>
          <w:sz w:val="28"/>
          <w:szCs w:val="28"/>
        </w:rPr>
        <w:t xml:space="preserve">По результатам участия в мероприятиях по профессиональному выбору обучающиеся заполняют формы обратной связи на Платформе. </w:t>
      </w:r>
    </w:p>
    <w:p w14:paraId="3A897914" w14:textId="77777777" w:rsidR="003608EB" w:rsidRPr="0023690C" w:rsidRDefault="003608EB" w:rsidP="003608EB">
      <w:pPr>
        <w:shd w:val="clear" w:color="auto" w:fill="FFFFFF"/>
        <w:spacing w:after="0" w:line="276" w:lineRule="auto"/>
        <w:ind w:firstLine="709"/>
        <w:contextualSpacing/>
        <w:jc w:val="center"/>
        <w:rPr>
          <w:rFonts w:ascii="Times New Roman" w:hAnsi="Times New Roman"/>
          <w:color w:val="000000"/>
          <w:sz w:val="28"/>
          <w:szCs w:val="28"/>
        </w:rPr>
      </w:pPr>
      <w:r w:rsidRPr="0023690C">
        <w:rPr>
          <w:rFonts w:ascii="Times New Roman" w:hAnsi="Times New Roman"/>
          <w:b/>
          <w:bCs/>
          <w:color w:val="000000"/>
          <w:sz w:val="28"/>
          <w:szCs w:val="28"/>
        </w:rPr>
        <w:lastRenderedPageBreak/>
        <w:t>Раздел 7. Профориентационная онлайн-диагностика №2.</w:t>
      </w:r>
    </w:p>
    <w:p w14:paraId="46F6CC9B" w14:textId="77777777" w:rsidR="003608EB" w:rsidRPr="00F851B7" w:rsidRDefault="003608EB" w:rsidP="003608EB">
      <w:pPr>
        <w:shd w:val="clear" w:color="auto" w:fill="FFFFFF"/>
        <w:spacing w:after="0" w:line="276" w:lineRule="auto"/>
        <w:ind w:firstLine="709"/>
        <w:contextualSpacing/>
        <w:jc w:val="both"/>
        <w:rPr>
          <w:rFonts w:ascii="Times New Roman" w:hAnsi="Times New Roman"/>
          <w:sz w:val="28"/>
          <w:szCs w:val="28"/>
        </w:rPr>
      </w:pPr>
      <w:r w:rsidRPr="0023690C">
        <w:rPr>
          <w:rFonts w:ascii="Times New Roman" w:hAnsi="Times New Roman"/>
          <w:i/>
          <w:sz w:val="28"/>
          <w:szCs w:val="28"/>
        </w:rPr>
        <w:t xml:space="preserve">Виды деятельности: </w:t>
      </w:r>
      <w:r w:rsidRPr="0023690C">
        <w:rPr>
          <w:rFonts w:ascii="Times New Roman" w:hAnsi="Times New Roman"/>
          <w:sz w:val="28"/>
          <w:szCs w:val="28"/>
        </w:rPr>
        <w:t xml:space="preserve">прохождение онлайн-диагностики на Платформе Проекта «Билет в будущее» (для каждой возрастной группы – своя форма) – для подведения промежуточных итогов (рефлексии) с учетом участия обучающихся в мероприятиях по профессиональному выбору. </w:t>
      </w:r>
    </w:p>
    <w:p w14:paraId="05143612" w14:textId="77777777" w:rsidR="003608EB" w:rsidRPr="0023690C" w:rsidRDefault="003608EB" w:rsidP="003608EB">
      <w:pPr>
        <w:shd w:val="clear" w:color="auto" w:fill="FFFFFF"/>
        <w:spacing w:after="0" w:line="276" w:lineRule="auto"/>
        <w:ind w:firstLine="709"/>
        <w:contextualSpacing/>
        <w:jc w:val="center"/>
        <w:rPr>
          <w:rFonts w:ascii="Times New Roman" w:hAnsi="Times New Roman"/>
          <w:color w:val="000000"/>
          <w:sz w:val="28"/>
          <w:szCs w:val="28"/>
        </w:rPr>
      </w:pPr>
      <w:r w:rsidRPr="0023690C">
        <w:rPr>
          <w:rFonts w:ascii="Times New Roman" w:hAnsi="Times New Roman"/>
          <w:b/>
          <w:bCs/>
          <w:color w:val="000000"/>
          <w:sz w:val="28"/>
          <w:szCs w:val="28"/>
        </w:rPr>
        <w:t>Раздел 8. Консультация по результатам профориентационной онлайн-диагностики №2.</w:t>
      </w:r>
    </w:p>
    <w:p w14:paraId="736B0942" w14:textId="77777777" w:rsidR="003608EB" w:rsidRPr="00EE3F77" w:rsidRDefault="003608EB" w:rsidP="003608EB">
      <w:pPr>
        <w:widowControl w:val="0"/>
        <w:suppressAutoHyphens/>
        <w:autoSpaceDN w:val="0"/>
        <w:spacing w:after="0" w:line="276" w:lineRule="auto"/>
        <w:ind w:firstLine="709"/>
        <w:jc w:val="both"/>
        <w:textAlignment w:val="baseline"/>
        <w:rPr>
          <w:rFonts w:ascii="Times New Roman" w:eastAsia="Calibri" w:hAnsi="Times New Roman"/>
          <w:sz w:val="28"/>
          <w:szCs w:val="28"/>
          <w:lang w:eastAsia="en-US"/>
        </w:rPr>
      </w:pPr>
      <w:r w:rsidRPr="0023690C">
        <w:rPr>
          <w:rFonts w:ascii="Times New Roman" w:hAnsi="Times New Roman"/>
          <w:i/>
          <w:sz w:val="28"/>
          <w:szCs w:val="28"/>
        </w:rPr>
        <w:t xml:space="preserve">Виды деятельности: </w:t>
      </w:r>
      <w:r w:rsidRPr="0023690C">
        <w:rPr>
          <w:rFonts w:ascii="Times New Roman" w:hAnsi="Times New Roman"/>
          <w:sz w:val="28"/>
          <w:szCs w:val="28"/>
        </w:rPr>
        <w:t>анализ</w:t>
      </w:r>
      <w:r w:rsidRPr="0023690C">
        <w:rPr>
          <w:rFonts w:ascii="Times New Roman" w:hAnsi="Times New Roman"/>
          <w:i/>
          <w:sz w:val="28"/>
          <w:szCs w:val="28"/>
        </w:rPr>
        <w:t xml:space="preserve"> </w:t>
      </w:r>
      <w:r w:rsidRPr="0023690C">
        <w:rPr>
          <w:rFonts w:ascii="Times New Roman" w:hAnsi="Times New Roman"/>
          <w:sz w:val="28"/>
          <w:szCs w:val="28"/>
        </w:rPr>
        <w:t>результатов профориентационной диагностики (возможно использование видео-консультации).</w:t>
      </w:r>
      <w:r w:rsidRPr="0023690C">
        <w:rPr>
          <w:rFonts w:ascii="Times New Roman" w:hAnsi="Times New Roman"/>
          <w:kern w:val="3"/>
          <w:sz w:val="28"/>
          <w:szCs w:val="28"/>
          <w:lang w:bidi="fa-IR"/>
        </w:rPr>
        <w:t xml:space="preserve"> </w:t>
      </w:r>
      <w:r w:rsidRPr="0023690C">
        <w:rPr>
          <w:rFonts w:ascii="Times New Roman" w:hAnsi="Times New Roman"/>
          <w:sz w:val="28"/>
          <w:szCs w:val="28"/>
        </w:rPr>
        <w:t xml:space="preserve">Анализ рекомендаций по обучению и освоению программ в рамках направлений образования (профильного, дополнительного и профессионального) и по развитию в профессиональных отраслях с учетом списков востребованных профессий Минтруда России и профессий из приоритетных отраслей экономики РФ. </w:t>
      </w:r>
    </w:p>
    <w:p w14:paraId="6C4F1612" w14:textId="77777777" w:rsidR="003608EB" w:rsidRPr="0023690C" w:rsidRDefault="003608EB" w:rsidP="003608EB">
      <w:pPr>
        <w:shd w:val="clear" w:color="auto" w:fill="FFFFFF"/>
        <w:spacing w:after="0" w:line="276" w:lineRule="auto"/>
        <w:ind w:firstLine="709"/>
        <w:contextualSpacing/>
        <w:jc w:val="center"/>
        <w:rPr>
          <w:rFonts w:ascii="Times New Roman" w:hAnsi="Times New Roman"/>
          <w:b/>
          <w:bCs/>
          <w:color w:val="000000"/>
          <w:sz w:val="28"/>
          <w:szCs w:val="28"/>
        </w:rPr>
      </w:pPr>
      <w:r w:rsidRPr="0023690C">
        <w:rPr>
          <w:rFonts w:ascii="Times New Roman" w:hAnsi="Times New Roman"/>
          <w:b/>
          <w:bCs/>
          <w:color w:val="000000"/>
          <w:sz w:val="28"/>
          <w:szCs w:val="28"/>
        </w:rPr>
        <w:t xml:space="preserve">Раздел 9. Итоговый рефлексивный урок и постановка целей. </w:t>
      </w:r>
    </w:p>
    <w:p w14:paraId="310E9C5D" w14:textId="77777777" w:rsidR="003608EB" w:rsidRPr="00B304CE" w:rsidRDefault="003608EB" w:rsidP="003608EB">
      <w:pPr>
        <w:widowControl w:val="0"/>
        <w:suppressAutoHyphens/>
        <w:autoSpaceDN w:val="0"/>
        <w:spacing w:after="0" w:line="276" w:lineRule="auto"/>
        <w:ind w:firstLine="709"/>
        <w:jc w:val="both"/>
        <w:textAlignment w:val="baseline"/>
        <w:rPr>
          <w:rFonts w:ascii="Times New Roman" w:hAnsi="Times New Roman"/>
          <w:kern w:val="3"/>
          <w:sz w:val="28"/>
          <w:szCs w:val="28"/>
          <w:lang w:bidi="fa-IR"/>
        </w:rPr>
      </w:pPr>
      <w:r w:rsidRPr="0023690C">
        <w:rPr>
          <w:rFonts w:ascii="Times New Roman" w:hAnsi="Times New Roman"/>
          <w:i/>
          <w:sz w:val="28"/>
          <w:szCs w:val="28"/>
        </w:rPr>
        <w:t>Виды деятельности:</w:t>
      </w:r>
      <w:r w:rsidRPr="0023690C">
        <w:rPr>
          <w:rFonts w:ascii="Times New Roman" w:hAnsi="Times New Roman"/>
          <w:bCs/>
          <w:color w:val="000000"/>
          <w:sz w:val="28"/>
          <w:szCs w:val="28"/>
        </w:rPr>
        <w:t xml:space="preserve"> подробный разбор и обсуждение персональных рекомендаций по итогам участия в Проекте в каждой возрастной категории, сформированных из результатов онлайн-диагностики, рефлексивных оценок обучающимися и мероприятий по профессиональному выбору.</w:t>
      </w:r>
      <w:r w:rsidRPr="0023690C">
        <w:rPr>
          <w:sz w:val="28"/>
          <w:szCs w:val="28"/>
        </w:rPr>
        <w:t xml:space="preserve"> </w:t>
      </w:r>
      <w:r w:rsidRPr="0023690C">
        <w:rPr>
          <w:rFonts w:ascii="Times New Roman" w:hAnsi="Times New Roman"/>
          <w:bCs/>
          <w:color w:val="000000"/>
          <w:sz w:val="28"/>
          <w:szCs w:val="28"/>
        </w:rPr>
        <w:t xml:space="preserve">Постановка и коррекция </w:t>
      </w:r>
      <w:r w:rsidRPr="0023690C">
        <w:rPr>
          <w:rFonts w:ascii="Times New Roman" w:hAnsi="Times New Roman"/>
          <w:sz w:val="28"/>
          <w:szCs w:val="28"/>
        </w:rPr>
        <w:t xml:space="preserve">образовательных и профессиональных </w:t>
      </w:r>
      <w:r w:rsidRPr="0023690C">
        <w:rPr>
          <w:rFonts w:ascii="Times New Roman" w:hAnsi="Times New Roman"/>
          <w:bCs/>
          <w:color w:val="000000"/>
          <w:sz w:val="28"/>
          <w:szCs w:val="28"/>
        </w:rPr>
        <w:t>целей – стратегических (связанных с долгосрочной перспективой (профессиями, отраслями, местом приложения трудовых усилий, образом жизни) и тактических (связанных с краткосрочной перспективой, которые позволяют прийти к стратегическим целям, (т.е. касаются профилей обучения в школе, форм и содержания дополнительного образования, проектной деятельности и т.д.). Построение индивидуальной образовательно-профессиональной траектории</w:t>
      </w:r>
      <w:r w:rsidRPr="0023690C">
        <w:rPr>
          <w:rFonts w:ascii="Times New Roman" w:hAnsi="Times New Roman"/>
          <w:sz w:val="28"/>
          <w:szCs w:val="28"/>
        </w:rPr>
        <w:t xml:space="preserve"> на основании пройденной диагностики и полученного опыта. </w:t>
      </w:r>
    </w:p>
    <w:p w14:paraId="18915DF3" w14:textId="77777777" w:rsidR="003608EB" w:rsidRPr="00F90DE3" w:rsidRDefault="003608EB" w:rsidP="00142660">
      <w:pPr>
        <w:numPr>
          <w:ilvl w:val="0"/>
          <w:numId w:val="96"/>
        </w:numPr>
        <w:spacing w:after="0" w:line="276" w:lineRule="auto"/>
        <w:jc w:val="both"/>
        <w:rPr>
          <w:rFonts w:ascii="Times New Roman" w:hAnsi="Times New Roman"/>
          <w:color w:val="000000"/>
          <w:sz w:val="28"/>
          <w:szCs w:val="28"/>
        </w:rPr>
      </w:pPr>
      <w:r w:rsidRPr="00F90DE3">
        <w:rPr>
          <w:rFonts w:ascii="Times New Roman" w:hAnsi="Times New Roman"/>
          <w:b/>
          <w:bCs/>
          <w:color w:val="000000"/>
          <w:sz w:val="28"/>
          <w:szCs w:val="28"/>
        </w:rPr>
        <w:t>Планируемые результаты освоения учебного предмета</w:t>
      </w:r>
    </w:p>
    <w:p w14:paraId="1BCDF5AB" w14:textId="77777777" w:rsidR="003608EB" w:rsidRPr="00F90DE3" w:rsidRDefault="003608EB" w:rsidP="003608EB">
      <w:pPr>
        <w:spacing w:after="0" w:line="276" w:lineRule="auto"/>
        <w:jc w:val="both"/>
        <w:rPr>
          <w:rFonts w:ascii="Times New Roman" w:hAnsi="Times New Roman"/>
          <w:color w:val="000000"/>
          <w:sz w:val="28"/>
          <w:szCs w:val="28"/>
        </w:rPr>
      </w:pPr>
      <w:r w:rsidRPr="00F90DE3">
        <w:rPr>
          <w:rFonts w:ascii="Times New Roman" w:hAnsi="Times New Roman"/>
          <w:b/>
          <w:bCs/>
          <w:color w:val="000000"/>
          <w:sz w:val="28"/>
          <w:szCs w:val="28"/>
        </w:rPr>
        <w:t>Личностные результаты</w:t>
      </w:r>
    </w:p>
    <w:p w14:paraId="4756520D" w14:textId="77777777" w:rsidR="003608EB" w:rsidRPr="00F90DE3" w:rsidRDefault="003608EB" w:rsidP="003608EB">
      <w:p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В сфере гражданского воспитания:</w:t>
      </w:r>
    </w:p>
    <w:p w14:paraId="559687A6" w14:textId="77777777" w:rsidR="003608EB" w:rsidRPr="00F90DE3" w:rsidRDefault="003608EB" w:rsidP="00142660">
      <w:pPr>
        <w:numPr>
          <w:ilvl w:val="0"/>
          <w:numId w:val="97"/>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готовность к выполнению обязанностей гражданина и реализации его прав, уважение прав, свобод и законных интересов других людей, с которыми школьникам предстоит взаимодействовать в рамках реализации программы;</w:t>
      </w:r>
    </w:p>
    <w:p w14:paraId="0ADEDDB9" w14:textId="77777777" w:rsidR="003608EB" w:rsidRPr="00F90DE3" w:rsidRDefault="003608EB" w:rsidP="00142660">
      <w:pPr>
        <w:numPr>
          <w:ilvl w:val="0"/>
          <w:numId w:val="97"/>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готовность к разнообразной совместной деятельности;</w:t>
      </w:r>
    </w:p>
    <w:p w14:paraId="22ECC3B2" w14:textId="77777777" w:rsidR="003608EB" w:rsidRPr="00F90DE3" w:rsidRDefault="003608EB" w:rsidP="00142660">
      <w:pPr>
        <w:numPr>
          <w:ilvl w:val="0"/>
          <w:numId w:val="97"/>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выстраивание доброжелательных отношений с участниками реализации программы на основе взаимопонимания и взаимопомощи.</w:t>
      </w:r>
    </w:p>
    <w:p w14:paraId="701C540F"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lastRenderedPageBreak/>
        <w:t>В сфере патриотического воспитания:</w:t>
      </w:r>
    </w:p>
    <w:p w14:paraId="09D1BFD5" w14:textId="77777777" w:rsidR="003608EB" w:rsidRPr="00F90DE3" w:rsidRDefault="003608EB" w:rsidP="00142660">
      <w:pPr>
        <w:numPr>
          <w:ilvl w:val="0"/>
          <w:numId w:val="98"/>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осознание российской гражданской идентичности в поликультурном и многоконфессиональном обществе, проявление интереса к познанию истории, культуры Российской Федерации, своего края, народов России;</w:t>
      </w:r>
    </w:p>
    <w:p w14:paraId="4EB915EF" w14:textId="77777777" w:rsidR="003608EB" w:rsidRPr="00F90DE3" w:rsidRDefault="003608EB" w:rsidP="00142660">
      <w:pPr>
        <w:numPr>
          <w:ilvl w:val="0"/>
          <w:numId w:val="98"/>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ценностное отношение к достижениям своей Родины — России, к науке, искусству, спорту, технологиям, боевым подвигам и трудовым достижениям народа, с которыми школьники будут знакомиться в ходе профориентационных экскурсий на предприятиях своего региона.</w:t>
      </w:r>
    </w:p>
    <w:p w14:paraId="2D8B5D93"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В сфере духовно-нравственного воспитания:</w:t>
      </w:r>
    </w:p>
    <w:p w14:paraId="56918B85" w14:textId="77777777" w:rsidR="003608EB" w:rsidRPr="00F90DE3" w:rsidRDefault="003608EB" w:rsidP="00142660">
      <w:pPr>
        <w:numPr>
          <w:ilvl w:val="0"/>
          <w:numId w:val="99"/>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ориентация на моральные ценности и нормы в ситуациях нравственного выбора;</w:t>
      </w:r>
    </w:p>
    <w:p w14:paraId="28A25338" w14:textId="77777777" w:rsidR="003608EB" w:rsidRPr="00F90DE3" w:rsidRDefault="003608EB" w:rsidP="00142660">
      <w:pPr>
        <w:numPr>
          <w:ilvl w:val="0"/>
          <w:numId w:val="99"/>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14:paraId="765F6661" w14:textId="77777777" w:rsidR="003608EB" w:rsidRPr="00F90DE3" w:rsidRDefault="003608EB" w:rsidP="00142660">
      <w:pPr>
        <w:numPr>
          <w:ilvl w:val="0"/>
          <w:numId w:val="99"/>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осознание важности свободы и необходимости брать на себя ответственность в ситуации подготовки к выбору будущей профессии.</w:t>
      </w:r>
    </w:p>
    <w:p w14:paraId="44E78BAD"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В сфере эстетического воспитания:</w:t>
      </w:r>
    </w:p>
    <w:p w14:paraId="01E6502E" w14:textId="77777777" w:rsidR="003608EB" w:rsidRPr="00F90DE3" w:rsidRDefault="003608EB" w:rsidP="00142660">
      <w:pPr>
        <w:numPr>
          <w:ilvl w:val="0"/>
          <w:numId w:val="100"/>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осознание важности художественной культуры как средства коммуникации и самовыражения для представителей многих профессий;</w:t>
      </w:r>
    </w:p>
    <w:p w14:paraId="7B9EB080" w14:textId="77777777" w:rsidR="003608EB" w:rsidRPr="00F90DE3" w:rsidRDefault="003608EB" w:rsidP="00142660">
      <w:pPr>
        <w:numPr>
          <w:ilvl w:val="0"/>
          <w:numId w:val="100"/>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стремление к самовыражению в разных видах искусства, в том числе прикладного;</w:t>
      </w:r>
    </w:p>
    <w:p w14:paraId="11E61CC2" w14:textId="77777777" w:rsidR="003608EB" w:rsidRPr="00F90DE3" w:rsidRDefault="003608EB" w:rsidP="00142660">
      <w:pPr>
        <w:numPr>
          <w:ilvl w:val="0"/>
          <w:numId w:val="100"/>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стремление создавать вокруг себя эстетически привлекательную среду вне зависимости от той сферы профессиональной деятельности, которой школьник планирует заниматься в будущем.</w:t>
      </w:r>
    </w:p>
    <w:p w14:paraId="43EA0B6E"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В сфере физического воспитания, формирования культуры здоровья и эмоционального благополучия:</w:t>
      </w:r>
    </w:p>
    <w:p w14:paraId="04C54358" w14:textId="77777777" w:rsidR="003608EB" w:rsidRPr="00F90DE3" w:rsidRDefault="003608EB" w:rsidP="00142660">
      <w:pPr>
        <w:numPr>
          <w:ilvl w:val="0"/>
          <w:numId w:val="101"/>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осознание необходимости соблюдения правил безопасности в любой профессии, в том числе навыков безопасного поведения в интернет-среде;</w:t>
      </w:r>
    </w:p>
    <w:p w14:paraId="1EB54C48" w14:textId="77777777" w:rsidR="003608EB" w:rsidRPr="00F90DE3" w:rsidRDefault="003608EB" w:rsidP="00142660">
      <w:pPr>
        <w:numPr>
          <w:ilvl w:val="0"/>
          <w:numId w:val="101"/>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ответственное отношение к своему здоровью и установка на здоровый образ жизни;</w:t>
      </w:r>
    </w:p>
    <w:p w14:paraId="2C3C1A4F" w14:textId="77777777" w:rsidR="003608EB" w:rsidRPr="00F90DE3" w:rsidRDefault="003608EB" w:rsidP="00142660">
      <w:pPr>
        <w:numPr>
          <w:ilvl w:val="0"/>
          <w:numId w:val="101"/>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lastRenderedPageBreak/>
        <w:t>способность адаптироваться к стрессовым ситуациям, вызванным необходимостью профессионального самоопределения, осмысляя собственный опыт и выстраивая дальнейшие цели, связанные с будущей профессиональной жизнью;</w:t>
      </w:r>
    </w:p>
    <w:p w14:paraId="18CA0C5D" w14:textId="77777777" w:rsidR="003608EB" w:rsidRPr="00F90DE3" w:rsidRDefault="003608EB" w:rsidP="00142660">
      <w:pPr>
        <w:numPr>
          <w:ilvl w:val="0"/>
          <w:numId w:val="101"/>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умение принимать себя и других, не осуждая;</w:t>
      </w:r>
    </w:p>
    <w:p w14:paraId="1A490016" w14:textId="77777777" w:rsidR="003608EB" w:rsidRPr="00F90DE3" w:rsidRDefault="003608EB" w:rsidP="00142660">
      <w:pPr>
        <w:numPr>
          <w:ilvl w:val="0"/>
          <w:numId w:val="101"/>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умение осознавать эмоциональное состояние себя и других, умение управлять собственным эмоциональным состоянием для экономии внутренних ресурсов;</w:t>
      </w:r>
    </w:p>
    <w:p w14:paraId="7D951D96" w14:textId="77777777" w:rsidR="003608EB" w:rsidRPr="00F90DE3" w:rsidRDefault="003608EB" w:rsidP="00142660">
      <w:pPr>
        <w:numPr>
          <w:ilvl w:val="0"/>
          <w:numId w:val="101"/>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сформированность навыка рефлексии, признание своего права на ошибку и такого же права другого человека.</w:t>
      </w:r>
    </w:p>
    <w:p w14:paraId="5C9CFC46"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В сфере трудового воспитания:</w:t>
      </w:r>
    </w:p>
    <w:p w14:paraId="0D870224" w14:textId="77777777" w:rsidR="003608EB" w:rsidRPr="00F90DE3" w:rsidRDefault="003608EB" w:rsidP="00142660">
      <w:pPr>
        <w:numPr>
          <w:ilvl w:val="0"/>
          <w:numId w:val="102"/>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установка на активное участие в решении практических задач (в рамках семьи, образовательной организации, города,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0F69EA76" w14:textId="77777777" w:rsidR="003608EB" w:rsidRPr="00F90DE3" w:rsidRDefault="003608EB" w:rsidP="00142660">
      <w:pPr>
        <w:numPr>
          <w:ilvl w:val="0"/>
          <w:numId w:val="102"/>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интерес к практическому изучению профессий и труда различного рода, в том числе на основе знаний, полученных в ходе изучения программы проекта;</w:t>
      </w:r>
    </w:p>
    <w:p w14:paraId="6D545A00" w14:textId="77777777" w:rsidR="003608EB" w:rsidRPr="00F90DE3" w:rsidRDefault="003608EB" w:rsidP="00142660">
      <w:pPr>
        <w:numPr>
          <w:ilvl w:val="0"/>
          <w:numId w:val="102"/>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осознание важности обучения на протяжении всей жизни для успешной профессиональной деятельности и развитие необходимых умений для этого;</w:t>
      </w:r>
    </w:p>
    <w:p w14:paraId="580DA77D" w14:textId="77777777" w:rsidR="003608EB" w:rsidRPr="00F90DE3" w:rsidRDefault="003608EB" w:rsidP="00142660">
      <w:pPr>
        <w:numPr>
          <w:ilvl w:val="0"/>
          <w:numId w:val="102"/>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готовность адаптироваться в профессиональной среде;</w:t>
      </w:r>
    </w:p>
    <w:p w14:paraId="1EDF390F" w14:textId="77777777" w:rsidR="003608EB" w:rsidRPr="00F90DE3" w:rsidRDefault="003608EB" w:rsidP="00142660">
      <w:pPr>
        <w:numPr>
          <w:ilvl w:val="0"/>
          <w:numId w:val="102"/>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уважение к труду и результатам трудовой деятельности;</w:t>
      </w:r>
    </w:p>
    <w:p w14:paraId="749CB556" w14:textId="77777777" w:rsidR="003608EB" w:rsidRPr="00F90DE3" w:rsidRDefault="003608EB" w:rsidP="00142660">
      <w:pPr>
        <w:numPr>
          <w:ilvl w:val="0"/>
          <w:numId w:val="102"/>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осознанный выбор и построение индивидуальной образовательной траектории и жизненных планов с учётом личных и общественных интересов и потребностей.</w:t>
      </w:r>
    </w:p>
    <w:p w14:paraId="3AE5899F"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В сфере экологического воспитания:</w:t>
      </w:r>
    </w:p>
    <w:p w14:paraId="12DD6976" w14:textId="77777777" w:rsidR="003608EB" w:rsidRPr="00F90DE3" w:rsidRDefault="003608EB" w:rsidP="00142660">
      <w:pPr>
        <w:numPr>
          <w:ilvl w:val="0"/>
          <w:numId w:val="103"/>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повышение уровня экологической культуры, осознание глобального характера экологических проблем и путей их решения, в том числе в процессе ознакомления с профессиями сферы «человек-природа»;</w:t>
      </w:r>
    </w:p>
    <w:p w14:paraId="53239F65" w14:textId="77777777" w:rsidR="003608EB" w:rsidRPr="00F90DE3" w:rsidRDefault="003608EB" w:rsidP="00142660">
      <w:pPr>
        <w:numPr>
          <w:ilvl w:val="0"/>
          <w:numId w:val="103"/>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активное неприятие действий, приносящих вред окружающей среде, в том числе осознание потенциального ущерба природе, который сопровождает ту или иную профессиональную деятельность;</w:t>
      </w:r>
    </w:p>
    <w:p w14:paraId="18A6C321" w14:textId="77777777" w:rsidR="003608EB" w:rsidRPr="00F90DE3" w:rsidRDefault="003608EB" w:rsidP="00142660">
      <w:pPr>
        <w:numPr>
          <w:ilvl w:val="0"/>
          <w:numId w:val="103"/>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lastRenderedPageBreak/>
        <w:t>осознание своей роли как гражданина и потребителя в условиях взаимосвязи природной, технологической и социальной сред.</w:t>
      </w:r>
    </w:p>
    <w:p w14:paraId="50988FDF"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В сфере понимания ценности научного познания:</w:t>
      </w:r>
    </w:p>
    <w:p w14:paraId="07D43169" w14:textId="77777777" w:rsidR="003608EB" w:rsidRPr="00F90DE3" w:rsidRDefault="003608EB" w:rsidP="00142660">
      <w:pPr>
        <w:numPr>
          <w:ilvl w:val="0"/>
          <w:numId w:val="104"/>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ориентация в деятельности, связанной с освоением программы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14:paraId="727842FD" w14:textId="77777777" w:rsidR="003608EB" w:rsidRPr="00F90DE3" w:rsidRDefault="003608EB" w:rsidP="00142660">
      <w:pPr>
        <w:numPr>
          <w:ilvl w:val="0"/>
          <w:numId w:val="104"/>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овладение языковой и читательской культурой как средством познания мира, средством самосовершенствования человека, в том числе в профессиональной сфере;</w:t>
      </w:r>
    </w:p>
    <w:p w14:paraId="0AAEC672" w14:textId="77777777" w:rsidR="003608EB" w:rsidRPr="00F90DE3" w:rsidRDefault="003608EB" w:rsidP="00142660">
      <w:pPr>
        <w:numPr>
          <w:ilvl w:val="0"/>
          <w:numId w:val="104"/>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овладение основными навыками исследовательской деятельности в процессе изучения мира профессий, установка на осмысление собственного опыта, наблюдений, поступков и стремление совершенствовать пути достижения цели индивидуального и коллективного благополучия.</w:t>
      </w:r>
    </w:p>
    <w:p w14:paraId="6DFFB17E"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В сфере адаптации к изменяющимся условиям социальной и природной среды:</w:t>
      </w:r>
    </w:p>
    <w:p w14:paraId="054923D1" w14:textId="77777777" w:rsidR="003608EB" w:rsidRPr="00F90DE3" w:rsidRDefault="003608EB" w:rsidP="00142660">
      <w:pPr>
        <w:numPr>
          <w:ilvl w:val="0"/>
          <w:numId w:val="105"/>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освоение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профессиональному признаку;</w:t>
      </w:r>
    </w:p>
    <w:p w14:paraId="61EFB1E9" w14:textId="77777777" w:rsidR="003608EB" w:rsidRPr="00F90DE3" w:rsidRDefault="003608EB" w:rsidP="00142660">
      <w:pPr>
        <w:numPr>
          <w:ilvl w:val="0"/>
          <w:numId w:val="105"/>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проходить профессиональные пробы в разных сферах деятельности;</w:t>
      </w:r>
    </w:p>
    <w:p w14:paraId="43891F32" w14:textId="77777777" w:rsidR="003608EB" w:rsidRPr="00F90DE3" w:rsidRDefault="003608EB" w:rsidP="00142660">
      <w:pPr>
        <w:numPr>
          <w:ilvl w:val="0"/>
          <w:numId w:val="105"/>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навык выявления и связывания образов, способность осознавать дефициты собственных знаний и компетентностей, планировать своё развитие, в том числе профессиональное;</w:t>
      </w:r>
    </w:p>
    <w:p w14:paraId="7E7E9C0C" w14:textId="77777777" w:rsidR="003608EB" w:rsidRPr="00F90DE3" w:rsidRDefault="003608EB" w:rsidP="00142660">
      <w:pPr>
        <w:numPr>
          <w:ilvl w:val="0"/>
          <w:numId w:val="105"/>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умение оперировать терминами и представлениями в области концепции устойчивого развития;</w:t>
      </w:r>
    </w:p>
    <w:p w14:paraId="5A358539" w14:textId="77777777" w:rsidR="003608EB" w:rsidRPr="00F90DE3" w:rsidRDefault="003608EB" w:rsidP="00142660">
      <w:pPr>
        <w:numPr>
          <w:ilvl w:val="0"/>
          <w:numId w:val="105"/>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умение анализировать и выявлять взаимосвязи природы, общества и экономики;</w:t>
      </w:r>
    </w:p>
    <w:p w14:paraId="5244C821" w14:textId="77777777" w:rsidR="003608EB" w:rsidRPr="00F90DE3" w:rsidRDefault="003608EB" w:rsidP="00142660">
      <w:pPr>
        <w:numPr>
          <w:ilvl w:val="0"/>
          <w:numId w:val="105"/>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lastRenderedPageBreak/>
        <w:t>умение оценивать свои действия с учётом влияния на окружающую среду, достижения целей и преодоления вызовов, возможных глобальных последствий;</w:t>
      </w:r>
    </w:p>
    <w:p w14:paraId="33BE6D76" w14:textId="77777777" w:rsidR="003608EB" w:rsidRPr="00F90DE3" w:rsidRDefault="003608EB" w:rsidP="00142660">
      <w:pPr>
        <w:numPr>
          <w:ilvl w:val="0"/>
          <w:numId w:val="105"/>
        </w:num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способность осознавать стрессовую ситуацию, оценивать происходящие изменения и их последствия, формулировать и оценивать риски и последствия, формировать опыт, уметь находить позитивное в произошедшей ситуации.</w:t>
      </w:r>
    </w:p>
    <w:p w14:paraId="2B7A08AF" w14:textId="77777777" w:rsidR="003608EB" w:rsidRPr="00F90DE3" w:rsidRDefault="003608EB" w:rsidP="00142660">
      <w:pPr>
        <w:numPr>
          <w:ilvl w:val="0"/>
          <w:numId w:val="106"/>
        </w:numPr>
        <w:spacing w:after="150" w:line="276" w:lineRule="auto"/>
        <w:jc w:val="both"/>
        <w:rPr>
          <w:rFonts w:ascii="Times New Roman" w:hAnsi="Times New Roman"/>
          <w:color w:val="000000"/>
          <w:sz w:val="28"/>
          <w:szCs w:val="28"/>
        </w:rPr>
      </w:pPr>
      <w:r w:rsidRPr="00F90DE3">
        <w:rPr>
          <w:rFonts w:ascii="Times New Roman" w:hAnsi="Times New Roman"/>
          <w:b/>
          <w:bCs/>
          <w:color w:val="000000"/>
          <w:sz w:val="28"/>
          <w:szCs w:val="28"/>
        </w:rPr>
        <w:t>Метапредметные результаты</w:t>
      </w:r>
    </w:p>
    <w:p w14:paraId="03ABD9A0"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В сфере овладения универсальными учебными познавательными действиями:</w:t>
      </w:r>
    </w:p>
    <w:p w14:paraId="72C87D81" w14:textId="77777777" w:rsidR="003608EB" w:rsidRPr="00F90DE3" w:rsidRDefault="003608EB" w:rsidP="00142660">
      <w:pPr>
        <w:numPr>
          <w:ilvl w:val="0"/>
          <w:numId w:val="107"/>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выявлять дефицит информации о той или иной профессии, необходимой для полноты представлений о ней, и находить способы для решения возникшей проблемы;</w:t>
      </w:r>
    </w:p>
    <w:p w14:paraId="1083A86A" w14:textId="77777777" w:rsidR="003608EB" w:rsidRPr="00F90DE3" w:rsidRDefault="003608EB" w:rsidP="00142660">
      <w:pPr>
        <w:numPr>
          <w:ilvl w:val="0"/>
          <w:numId w:val="107"/>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использовать вопросы как инструмент для познания будущей профессии;</w:t>
      </w:r>
    </w:p>
    <w:p w14:paraId="25E0A960" w14:textId="77777777" w:rsidR="003608EB" w:rsidRPr="00F90DE3" w:rsidRDefault="003608EB" w:rsidP="00142660">
      <w:pPr>
        <w:numPr>
          <w:ilvl w:val="0"/>
          <w:numId w:val="107"/>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аргументировать свою позицию, мнение;</w:t>
      </w:r>
    </w:p>
    <w:p w14:paraId="36CE8A90" w14:textId="77777777" w:rsidR="003608EB" w:rsidRPr="00F90DE3" w:rsidRDefault="003608EB" w:rsidP="00142660">
      <w:pPr>
        <w:numPr>
          <w:ilvl w:val="0"/>
          <w:numId w:val="107"/>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оценивать на применимость и достоверность информацию, полученную в ходе работы с интернет-источниками;</w:t>
      </w:r>
    </w:p>
    <w:p w14:paraId="2CA6831E" w14:textId="77777777" w:rsidR="003608EB" w:rsidRPr="00F90DE3" w:rsidRDefault="003608EB" w:rsidP="00142660">
      <w:pPr>
        <w:numPr>
          <w:ilvl w:val="0"/>
          <w:numId w:val="107"/>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самостоятельно формулировать обобщения и выводы по результатам проведённого обсуждения в группе или в паре;</w:t>
      </w:r>
    </w:p>
    <w:p w14:paraId="0B00D059" w14:textId="77777777" w:rsidR="003608EB" w:rsidRPr="00F90DE3" w:rsidRDefault="003608EB" w:rsidP="00142660">
      <w:pPr>
        <w:numPr>
          <w:ilvl w:val="0"/>
          <w:numId w:val="107"/>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прогнозировать возможное дальнейшее развитие процессов, событий и их последствия, связанные с выбором будущей профессии;</w:t>
      </w:r>
    </w:p>
    <w:p w14:paraId="39458D85" w14:textId="77777777" w:rsidR="003608EB" w:rsidRPr="00F90DE3" w:rsidRDefault="003608EB" w:rsidP="00142660">
      <w:pPr>
        <w:numPr>
          <w:ilvl w:val="0"/>
          <w:numId w:val="107"/>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выдвигать предположения о возможном росте и падении спроса на ту или иную специальность в новых условиях;</w:t>
      </w:r>
    </w:p>
    <w:p w14:paraId="3C530115" w14:textId="77777777" w:rsidR="003608EB" w:rsidRPr="00F90DE3" w:rsidRDefault="003608EB" w:rsidP="00142660">
      <w:pPr>
        <w:numPr>
          <w:ilvl w:val="0"/>
          <w:numId w:val="107"/>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применять различные методы, инструменты и запросы при поиске и отборе информации, связанной с профессиональной деятельностью или дальнейшим обучением;</w:t>
      </w:r>
    </w:p>
    <w:p w14:paraId="575D4D55" w14:textId="77777777" w:rsidR="003608EB" w:rsidRPr="00F90DE3" w:rsidRDefault="003608EB" w:rsidP="00142660">
      <w:pPr>
        <w:numPr>
          <w:ilvl w:val="0"/>
          <w:numId w:val="107"/>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выбирать, анализировать, систематизировать и интерпретировать информацию различных видов и форм представления;</w:t>
      </w:r>
    </w:p>
    <w:p w14:paraId="316C9364" w14:textId="77777777" w:rsidR="003608EB" w:rsidRPr="00F90DE3" w:rsidRDefault="003608EB" w:rsidP="00142660">
      <w:pPr>
        <w:numPr>
          <w:ilvl w:val="0"/>
          <w:numId w:val="107"/>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находить сходные аргументы (подтверждающие или опровергающие одну и ту же идею, версию) в различных информационных источниках;</w:t>
      </w:r>
    </w:p>
    <w:p w14:paraId="2D5F312E" w14:textId="77777777" w:rsidR="003608EB" w:rsidRPr="00F90DE3" w:rsidRDefault="003608EB" w:rsidP="00142660">
      <w:pPr>
        <w:numPr>
          <w:ilvl w:val="0"/>
          <w:numId w:val="107"/>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самостоятельно выбирать оптимальную форму представления информации, предназначенную для остальных участников программы.</w:t>
      </w:r>
    </w:p>
    <w:p w14:paraId="37EE80FC" w14:textId="77777777" w:rsidR="003608EB" w:rsidRPr="00F90DE3" w:rsidRDefault="003608EB" w:rsidP="003608EB">
      <w:pPr>
        <w:spacing w:after="0" w:line="276" w:lineRule="auto"/>
        <w:ind w:left="720"/>
        <w:jc w:val="both"/>
        <w:rPr>
          <w:rFonts w:ascii="Times New Roman" w:hAnsi="Times New Roman"/>
          <w:color w:val="000000"/>
          <w:sz w:val="28"/>
          <w:szCs w:val="28"/>
        </w:rPr>
      </w:pPr>
    </w:p>
    <w:p w14:paraId="53D72421"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В сфере овладения универсальными учебными коммуникативными действиями:</w:t>
      </w:r>
    </w:p>
    <w:p w14:paraId="7F91E4FE" w14:textId="77777777" w:rsidR="003608EB" w:rsidRPr="00F90DE3" w:rsidRDefault="003608EB" w:rsidP="00142660">
      <w:pPr>
        <w:numPr>
          <w:ilvl w:val="0"/>
          <w:numId w:val="108"/>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lastRenderedPageBreak/>
        <w:t>воспринимать и формулировать суждения в соответствии с целями и условиями общения в рамках занятий, включённых в программу;</w:t>
      </w:r>
    </w:p>
    <w:p w14:paraId="1B0AF0C4" w14:textId="77777777" w:rsidR="003608EB" w:rsidRPr="00F90DE3" w:rsidRDefault="003608EB" w:rsidP="00142660">
      <w:pPr>
        <w:numPr>
          <w:ilvl w:val="0"/>
          <w:numId w:val="108"/>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выражать свою точку зрения; распознавать невербальные средства общения, понимать значение социальных знаков, знать и распознавать предпосылки конфликтных ситуаций и стараться смягчать конфликты;</w:t>
      </w:r>
    </w:p>
    <w:p w14:paraId="0DC358DC" w14:textId="77777777" w:rsidR="003608EB" w:rsidRPr="00F90DE3" w:rsidRDefault="003608EB" w:rsidP="00142660">
      <w:pPr>
        <w:numPr>
          <w:ilvl w:val="0"/>
          <w:numId w:val="108"/>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понимать намерения других участников занятий по программе проекта «Билет в будущее», проявлять уважительное отношение к ним и к взрослым, участвующим в занятиях, в корректной форме формулировать свои возражения;</w:t>
      </w:r>
    </w:p>
    <w:p w14:paraId="1A34B89B" w14:textId="77777777" w:rsidR="003608EB" w:rsidRPr="00F90DE3" w:rsidRDefault="003608EB" w:rsidP="00142660">
      <w:pPr>
        <w:numPr>
          <w:ilvl w:val="0"/>
          <w:numId w:val="108"/>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 друг с другом;</w:t>
      </w:r>
    </w:p>
    <w:p w14:paraId="739ACD20" w14:textId="77777777" w:rsidR="003608EB" w:rsidRPr="00F90DE3" w:rsidRDefault="003608EB" w:rsidP="00142660">
      <w:pPr>
        <w:numPr>
          <w:ilvl w:val="0"/>
          <w:numId w:val="108"/>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сопоставлять свои суждения с суждениями других участников диалога, обнаруживать различие и сходство позиций;</w:t>
      </w:r>
    </w:p>
    <w:p w14:paraId="14BC3505" w14:textId="77777777" w:rsidR="003608EB" w:rsidRPr="00F90DE3" w:rsidRDefault="003608EB" w:rsidP="00142660">
      <w:pPr>
        <w:numPr>
          <w:ilvl w:val="0"/>
          <w:numId w:val="108"/>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публично представлять результаты работы, проделанной в рамках выполнения заданий, связанных с тематикой курса по профориентации;</w:t>
      </w:r>
    </w:p>
    <w:p w14:paraId="134AC5FA" w14:textId="77777777" w:rsidR="003608EB" w:rsidRPr="00F90DE3" w:rsidRDefault="003608EB" w:rsidP="00142660">
      <w:pPr>
        <w:numPr>
          <w:ilvl w:val="0"/>
          <w:numId w:val="108"/>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понимать и использовать преимущества командной и индивидуальной работы при решении конкретной проблемы, принимать цель совместной деятельности, коллективно планировать действия по её достижению: распределять роли, договариваться, обсуждать процесс и результат совместной работы;</w:t>
      </w:r>
    </w:p>
    <w:p w14:paraId="3699D466" w14:textId="77777777" w:rsidR="003608EB" w:rsidRPr="00F90DE3" w:rsidRDefault="003608EB" w:rsidP="00142660">
      <w:pPr>
        <w:numPr>
          <w:ilvl w:val="0"/>
          <w:numId w:val="108"/>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уметь обобщать мнения нескольких участников программы, проявлять готовность руководить, выполнять поручения, подчиняться;</w:t>
      </w:r>
    </w:p>
    <w:p w14:paraId="467618F5" w14:textId="77777777" w:rsidR="003608EB" w:rsidRPr="00F90DE3" w:rsidRDefault="003608EB" w:rsidP="00142660">
      <w:pPr>
        <w:numPr>
          <w:ilvl w:val="0"/>
          <w:numId w:val="108"/>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участвовать в групповых формах работы (обсуждения, обмен мнениями, мозговые штурмы и др.);</w:t>
      </w:r>
    </w:p>
    <w:p w14:paraId="3BA848EB" w14:textId="77777777" w:rsidR="003608EB" w:rsidRPr="00F90DE3" w:rsidRDefault="003608EB" w:rsidP="00142660">
      <w:pPr>
        <w:numPr>
          <w:ilvl w:val="0"/>
          <w:numId w:val="108"/>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выполнять свою часть работы, достигать качественного результата по своему направлению и координировать свои действия с действиями других участников.</w:t>
      </w:r>
    </w:p>
    <w:p w14:paraId="42023803" w14:textId="77777777" w:rsidR="003608EB" w:rsidRPr="00F90DE3" w:rsidRDefault="003608EB" w:rsidP="003608EB">
      <w:pPr>
        <w:spacing w:after="0" w:line="276" w:lineRule="auto"/>
        <w:jc w:val="both"/>
        <w:rPr>
          <w:rFonts w:ascii="Times New Roman" w:hAnsi="Times New Roman"/>
          <w:color w:val="000000"/>
          <w:sz w:val="28"/>
          <w:szCs w:val="28"/>
        </w:rPr>
      </w:pPr>
    </w:p>
    <w:p w14:paraId="6A2BA05B"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В сфере овладения универсальными учебными регулятивными действиями:</w:t>
      </w:r>
    </w:p>
    <w:p w14:paraId="26B3B806" w14:textId="77777777" w:rsidR="003608EB" w:rsidRPr="00F90DE3" w:rsidRDefault="003608EB" w:rsidP="00142660">
      <w:pPr>
        <w:numPr>
          <w:ilvl w:val="0"/>
          <w:numId w:val="109"/>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выявлять проблемы, возникающие в ходе выбора будущей профессии;</w:t>
      </w:r>
    </w:p>
    <w:p w14:paraId="57A78669" w14:textId="77777777" w:rsidR="003608EB" w:rsidRPr="00F90DE3" w:rsidRDefault="003608EB" w:rsidP="00142660">
      <w:pPr>
        <w:numPr>
          <w:ilvl w:val="0"/>
          <w:numId w:val="109"/>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ориентироваться в различных подходах принятия решений (индивидуальное, принятие решения в группе, принятие решений группой);</w:t>
      </w:r>
    </w:p>
    <w:p w14:paraId="50DC47E1" w14:textId="77777777" w:rsidR="003608EB" w:rsidRPr="00F90DE3" w:rsidRDefault="003608EB" w:rsidP="00142660">
      <w:pPr>
        <w:numPr>
          <w:ilvl w:val="0"/>
          <w:numId w:val="109"/>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делать выбор и брать на себя ответственность за решения, принимаемые в процессе профессионального самоопределения;</w:t>
      </w:r>
    </w:p>
    <w:p w14:paraId="2DBE657F" w14:textId="77777777" w:rsidR="003608EB" w:rsidRPr="00F90DE3" w:rsidRDefault="003608EB" w:rsidP="00142660">
      <w:pPr>
        <w:numPr>
          <w:ilvl w:val="0"/>
          <w:numId w:val="109"/>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владеть способами самоконтроля, самомотивации и рефлексии;</w:t>
      </w:r>
    </w:p>
    <w:p w14:paraId="7C487C0B" w14:textId="77777777" w:rsidR="003608EB" w:rsidRPr="00F90DE3" w:rsidRDefault="003608EB" w:rsidP="00142660">
      <w:pPr>
        <w:numPr>
          <w:ilvl w:val="0"/>
          <w:numId w:val="109"/>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lastRenderedPageBreak/>
        <w:t>предвидеть трудности, которые могут возникнуть при выборе будущей профессии;</w:t>
      </w:r>
    </w:p>
    <w:p w14:paraId="03CBBA12" w14:textId="77777777" w:rsidR="003608EB" w:rsidRPr="00F90DE3" w:rsidRDefault="003608EB" w:rsidP="00142660">
      <w:pPr>
        <w:numPr>
          <w:ilvl w:val="0"/>
          <w:numId w:val="109"/>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объяснять причины достижения (недостижения) результатов деятельности, давать оценку опыту, приобретённому в ходе прохождения программы курса, уметь находить позитивное в любой ситуации;</w:t>
      </w:r>
    </w:p>
    <w:p w14:paraId="39ADF29F" w14:textId="77777777" w:rsidR="003608EB" w:rsidRPr="00F90DE3" w:rsidRDefault="003608EB" w:rsidP="00142660">
      <w:pPr>
        <w:numPr>
          <w:ilvl w:val="0"/>
          <w:numId w:val="109"/>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уметь вносить коррективы в свою деятельность на основе новых обстоятельств, изменившихся ситуаций, установленных ошибок, возникших трудностей;</w:t>
      </w:r>
    </w:p>
    <w:p w14:paraId="61418C6F" w14:textId="77777777" w:rsidR="003608EB" w:rsidRPr="00F90DE3" w:rsidRDefault="003608EB" w:rsidP="00142660">
      <w:pPr>
        <w:numPr>
          <w:ilvl w:val="0"/>
          <w:numId w:val="109"/>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различать, называть и управлять собственными эмоциями;</w:t>
      </w:r>
    </w:p>
    <w:p w14:paraId="2AB573E3" w14:textId="77777777" w:rsidR="003608EB" w:rsidRPr="00F90DE3" w:rsidRDefault="003608EB" w:rsidP="00142660">
      <w:pPr>
        <w:numPr>
          <w:ilvl w:val="0"/>
          <w:numId w:val="109"/>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уметь ставить себя на место другого человека, понимать мотивы и намерения участников курса, осознанно относиться к ним.</w:t>
      </w:r>
    </w:p>
    <w:p w14:paraId="0E2BA515" w14:textId="77777777" w:rsidR="003608EB" w:rsidRPr="00F90DE3" w:rsidRDefault="003608EB" w:rsidP="003608EB">
      <w:pPr>
        <w:spacing w:after="0" w:line="276" w:lineRule="auto"/>
        <w:ind w:left="720"/>
        <w:jc w:val="both"/>
        <w:rPr>
          <w:rFonts w:ascii="Times New Roman" w:hAnsi="Times New Roman"/>
          <w:color w:val="000000"/>
          <w:sz w:val="28"/>
          <w:szCs w:val="28"/>
        </w:rPr>
      </w:pPr>
    </w:p>
    <w:p w14:paraId="3B68D365" w14:textId="77777777" w:rsidR="003608EB" w:rsidRPr="00F90DE3" w:rsidRDefault="003608EB" w:rsidP="00142660">
      <w:pPr>
        <w:numPr>
          <w:ilvl w:val="0"/>
          <w:numId w:val="110"/>
        </w:numPr>
        <w:spacing w:after="150" w:line="276" w:lineRule="auto"/>
        <w:jc w:val="both"/>
        <w:rPr>
          <w:rFonts w:ascii="Times New Roman" w:hAnsi="Times New Roman"/>
          <w:color w:val="000000"/>
          <w:sz w:val="28"/>
          <w:szCs w:val="28"/>
        </w:rPr>
      </w:pPr>
      <w:r w:rsidRPr="00F90DE3">
        <w:rPr>
          <w:rFonts w:ascii="Times New Roman" w:hAnsi="Times New Roman"/>
          <w:b/>
          <w:bCs/>
          <w:color w:val="000000"/>
          <w:sz w:val="28"/>
          <w:szCs w:val="28"/>
        </w:rPr>
        <w:t>Предметные результаты</w:t>
      </w:r>
    </w:p>
    <w:p w14:paraId="3F82AF72" w14:textId="77777777" w:rsidR="003608EB" w:rsidRPr="00F90DE3" w:rsidRDefault="003608EB" w:rsidP="003608EB">
      <w:p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 xml:space="preserve">Предметные результаты освоения Программы </w:t>
      </w:r>
      <w:r>
        <w:rPr>
          <w:rFonts w:ascii="Times New Roman" w:hAnsi="Times New Roman"/>
          <w:color w:val="000000"/>
          <w:sz w:val="28"/>
          <w:szCs w:val="28"/>
        </w:rPr>
        <w:t>среднего</w:t>
      </w:r>
      <w:r w:rsidRPr="00F90DE3">
        <w:rPr>
          <w:rFonts w:ascii="Times New Roman" w:hAnsi="Times New Roman"/>
          <w:color w:val="000000"/>
          <w:sz w:val="28"/>
          <w:szCs w:val="28"/>
        </w:rPr>
        <w:t xml:space="preserve"> общего образования представлены с учётом специфики содержания предметных областей, затрагиваемых в ходе профориентационной деятельности школьников.</w:t>
      </w:r>
    </w:p>
    <w:p w14:paraId="13917585" w14:textId="77777777" w:rsidR="003608EB" w:rsidRPr="00F90DE3" w:rsidRDefault="003608EB" w:rsidP="003608EB">
      <w:p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Русский язык:</w:t>
      </w:r>
    </w:p>
    <w:p w14:paraId="4E561F45" w14:textId="77777777" w:rsidR="003608EB" w:rsidRPr="00F90DE3" w:rsidRDefault="003608EB" w:rsidP="00142660">
      <w:pPr>
        <w:numPr>
          <w:ilvl w:val="0"/>
          <w:numId w:val="111"/>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формирование умений речевого взаимодействия (в том числе, общения при помощи современных средств устной и письменной речи): создание устных монологических высказываний на основе жизненных наблюдений и личных впечатлений, чтения учебно-научной, художественной и научно-популярной литературы: монолог- описание, монолог-рассуждение, монолог-повествование;</w:t>
      </w:r>
    </w:p>
    <w:p w14:paraId="58FA7D7F" w14:textId="77777777" w:rsidR="003608EB" w:rsidRPr="00F90DE3" w:rsidRDefault="003608EB" w:rsidP="00142660">
      <w:pPr>
        <w:numPr>
          <w:ilvl w:val="0"/>
          <w:numId w:val="111"/>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участие в диалоге разных видов: побуждение к действию, обмен мнениями, запрос информации, сообщение информации;</w:t>
      </w:r>
    </w:p>
    <w:p w14:paraId="1CAD4C67" w14:textId="77777777" w:rsidR="003608EB" w:rsidRPr="00F90DE3" w:rsidRDefault="003608EB" w:rsidP="00142660">
      <w:pPr>
        <w:numPr>
          <w:ilvl w:val="0"/>
          <w:numId w:val="111"/>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обсуждение и чёткая формулировка цели, плана совместной групповой деятельности;</w:t>
      </w:r>
    </w:p>
    <w:p w14:paraId="3F58C809" w14:textId="77777777" w:rsidR="003608EB" w:rsidRPr="00F90DE3" w:rsidRDefault="003608EB" w:rsidP="00142660">
      <w:pPr>
        <w:numPr>
          <w:ilvl w:val="0"/>
          <w:numId w:val="111"/>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извлечение информации из различных источников, её осмысление и оперирование ею, свободное пользование лингвистическими словарями, справочной литературой, в том числе информационно-справочными системами в электронной форме;</w:t>
      </w:r>
    </w:p>
    <w:p w14:paraId="4BFED916" w14:textId="77777777" w:rsidR="003608EB" w:rsidRPr="00F90DE3" w:rsidRDefault="003608EB" w:rsidP="00142660">
      <w:pPr>
        <w:numPr>
          <w:ilvl w:val="0"/>
          <w:numId w:val="111"/>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создание письменных текстов различных стилей с соблюдением норм построения текста: соответствие текста теме и основной мысли, цельность и относительная законченность;</w:t>
      </w:r>
    </w:p>
    <w:p w14:paraId="0ADAF657" w14:textId="77777777" w:rsidR="003608EB" w:rsidRPr="00F90DE3" w:rsidRDefault="003608EB" w:rsidP="00142660">
      <w:pPr>
        <w:numPr>
          <w:ilvl w:val="0"/>
          <w:numId w:val="111"/>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последовательность изложения (развёртывание содержания в зависимости от цели текста, типа речи);</w:t>
      </w:r>
    </w:p>
    <w:p w14:paraId="0D2916D0" w14:textId="77777777" w:rsidR="003608EB" w:rsidRPr="00F90DE3" w:rsidRDefault="003608EB" w:rsidP="00142660">
      <w:pPr>
        <w:numPr>
          <w:ilvl w:val="0"/>
          <w:numId w:val="111"/>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lastRenderedPageBreak/>
        <w:t>правильность выделения абзацев в тексте, наличие грамматической связи предложений в тексте, логичность.</w:t>
      </w:r>
    </w:p>
    <w:p w14:paraId="7C5CEDAB"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Литература:</w:t>
      </w:r>
    </w:p>
    <w:p w14:paraId="1416BD99" w14:textId="77777777" w:rsidR="003608EB" w:rsidRPr="00F90DE3" w:rsidRDefault="003608EB" w:rsidP="00142660">
      <w:pPr>
        <w:numPr>
          <w:ilvl w:val="0"/>
          <w:numId w:val="112"/>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овладение умением использовать словари и справочники, в том числе информационно-справочные системы в электронной форме, подбирать проверенные источники в библиотечных фондах, Интернете для выполнения учебной задачи;</w:t>
      </w:r>
    </w:p>
    <w:p w14:paraId="47744F74" w14:textId="77777777" w:rsidR="003608EB" w:rsidRPr="00F90DE3" w:rsidRDefault="003608EB" w:rsidP="00142660">
      <w:pPr>
        <w:numPr>
          <w:ilvl w:val="0"/>
          <w:numId w:val="112"/>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применять ИКТ, соблюдать правила информационной безопасности. Иностранный язык:</w:t>
      </w:r>
    </w:p>
    <w:p w14:paraId="5418E9CF" w14:textId="77777777" w:rsidR="003608EB" w:rsidRPr="00F90DE3" w:rsidRDefault="003608EB" w:rsidP="00142660">
      <w:pPr>
        <w:numPr>
          <w:ilvl w:val="0"/>
          <w:numId w:val="112"/>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овладение основными видами речевой деятельности в рамках знакомства со спецификой современных профессий;</w:t>
      </w:r>
    </w:p>
    <w:p w14:paraId="5ACE8DC7" w14:textId="77777777" w:rsidR="003608EB" w:rsidRPr="00F90DE3" w:rsidRDefault="003608EB" w:rsidP="00142660">
      <w:pPr>
        <w:numPr>
          <w:ilvl w:val="0"/>
          <w:numId w:val="112"/>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приобретение опыта практической деятельности в жизни: соблюдать правила информационной безопасности в ситуациях повседневной жизни и при работе в Интернете;</w:t>
      </w:r>
    </w:p>
    <w:p w14:paraId="4121F47E" w14:textId="77777777" w:rsidR="003608EB" w:rsidRPr="00F90DE3" w:rsidRDefault="003608EB" w:rsidP="00142660">
      <w:pPr>
        <w:numPr>
          <w:ilvl w:val="0"/>
          <w:numId w:val="112"/>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использовать иноязычные словари и справочники, в том числе информационно- справочные системы в электронной форме.</w:t>
      </w:r>
    </w:p>
    <w:p w14:paraId="4EAD6083"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Информатика:</w:t>
      </w:r>
    </w:p>
    <w:p w14:paraId="6C5C5A27" w14:textId="77777777" w:rsidR="003608EB" w:rsidRPr="00F90DE3" w:rsidRDefault="003608EB" w:rsidP="00142660">
      <w:pPr>
        <w:numPr>
          <w:ilvl w:val="0"/>
          <w:numId w:val="113"/>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овладение основными понятиями: информация, передача, хранение, обработка информации, алгоритм, модель, цифровой продукт - и их использованием для решения учебных и практических задач;</w:t>
      </w:r>
    </w:p>
    <w:p w14:paraId="2DFB7ED5" w14:textId="77777777" w:rsidR="003608EB" w:rsidRPr="00F90DE3" w:rsidRDefault="003608EB" w:rsidP="00142660">
      <w:pPr>
        <w:numPr>
          <w:ilvl w:val="0"/>
          <w:numId w:val="113"/>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умение оперировать единицами измерения информационного объёма и скорости передачи данных;</w:t>
      </w:r>
    </w:p>
    <w:p w14:paraId="243D842D" w14:textId="77777777" w:rsidR="003608EB" w:rsidRPr="00F90DE3" w:rsidRDefault="003608EB" w:rsidP="00142660">
      <w:pPr>
        <w:numPr>
          <w:ilvl w:val="0"/>
          <w:numId w:val="113"/>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сформированность мотивации к продолжению изучения информатики как профильного предмета.</w:t>
      </w:r>
    </w:p>
    <w:p w14:paraId="6704812C"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География:</w:t>
      </w:r>
    </w:p>
    <w:p w14:paraId="32DC521F" w14:textId="77777777" w:rsidR="003608EB" w:rsidRPr="00F90DE3" w:rsidRDefault="003608EB" w:rsidP="00142660">
      <w:pPr>
        <w:numPr>
          <w:ilvl w:val="0"/>
          <w:numId w:val="114"/>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освоение и применение системы знаний о размещении и основных свойствах географических объектов, понимание роли географии в формировании качества жизни человека и окружающей его среды на планете Земля, в решении современных практических задач своего населенного пункта;</w:t>
      </w:r>
    </w:p>
    <w:p w14:paraId="494740A2" w14:textId="77777777" w:rsidR="003608EB" w:rsidRPr="00F90DE3" w:rsidRDefault="003608EB" w:rsidP="00142660">
      <w:pPr>
        <w:numPr>
          <w:ilvl w:val="0"/>
          <w:numId w:val="114"/>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умение устанавливать взаимосвязи между изученными природными, социальными и экономическими явлениями и процессами;</w:t>
      </w:r>
    </w:p>
    <w:p w14:paraId="4D876ABB" w14:textId="77777777" w:rsidR="003608EB" w:rsidRPr="00F90DE3" w:rsidRDefault="003608EB" w:rsidP="00142660">
      <w:pPr>
        <w:numPr>
          <w:ilvl w:val="0"/>
          <w:numId w:val="114"/>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умение использовать географические знания для описания существенных признаков разнообразных явлений и процессов в повседневной жизни;</w:t>
      </w:r>
    </w:p>
    <w:p w14:paraId="5F1666A4" w14:textId="77777777" w:rsidR="003608EB" w:rsidRPr="00F90DE3" w:rsidRDefault="003608EB" w:rsidP="00142660">
      <w:pPr>
        <w:numPr>
          <w:ilvl w:val="0"/>
          <w:numId w:val="114"/>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сформированность мотивации к продолжению изучения географии как профильного предмета на уровне среднего общего образования.</w:t>
      </w:r>
    </w:p>
    <w:p w14:paraId="796C9231"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lastRenderedPageBreak/>
        <w:t>Физика:</w:t>
      </w:r>
    </w:p>
    <w:p w14:paraId="5531623A" w14:textId="77777777" w:rsidR="003608EB" w:rsidRPr="00F90DE3" w:rsidRDefault="003608EB" w:rsidP="00142660">
      <w:pPr>
        <w:numPr>
          <w:ilvl w:val="0"/>
          <w:numId w:val="115"/>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умение использовать знания о физических явлениях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w:t>
      </w:r>
    </w:p>
    <w:p w14:paraId="629231CC" w14:textId="77777777" w:rsidR="003608EB" w:rsidRPr="00F90DE3" w:rsidRDefault="003608EB" w:rsidP="00142660">
      <w:pPr>
        <w:numPr>
          <w:ilvl w:val="0"/>
          <w:numId w:val="115"/>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понимание необходимости применения достижений физики и технологий для рационального природопользования;</w:t>
      </w:r>
    </w:p>
    <w:p w14:paraId="1D8D3A13" w14:textId="77777777" w:rsidR="003608EB" w:rsidRPr="00F90DE3" w:rsidRDefault="003608EB" w:rsidP="00142660">
      <w:pPr>
        <w:numPr>
          <w:ilvl w:val="0"/>
          <w:numId w:val="115"/>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расширенные представления о сферах профессиональной деятельности, связанных с физикой и современными технологиями, основанными на достижениях физической науки, позволяющие рассматривать физико-техническую область знаний как сферу своей будущей профессиональной деятельности;</w:t>
      </w:r>
    </w:p>
    <w:p w14:paraId="4DF9B202" w14:textId="77777777" w:rsidR="003608EB" w:rsidRPr="00F90DE3" w:rsidRDefault="003608EB" w:rsidP="00142660">
      <w:pPr>
        <w:numPr>
          <w:ilvl w:val="0"/>
          <w:numId w:val="115"/>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сформированность мотивации к продолжению изучения физики как профильного предмета на уровне среднего общего образования.</w:t>
      </w:r>
    </w:p>
    <w:p w14:paraId="7F2EDF06"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Обществознание:</w:t>
      </w:r>
    </w:p>
    <w:p w14:paraId="442EE363" w14:textId="77777777" w:rsidR="003608EB" w:rsidRPr="00F90DE3" w:rsidRDefault="003608EB" w:rsidP="00142660">
      <w:pPr>
        <w:numPr>
          <w:ilvl w:val="0"/>
          <w:numId w:val="116"/>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освоение и применение системы знаний о социальных свойствах человека, особенностях его взаимодействия с другими людьми; важности семьи как базового социального института; характерных чертах общества; содержании и значении социальных норм, регулирующих общественные отношения, включая правовые нормы, регулирующие типичные для несовершеннолетнего и членов его семьи общественные отношения (в том числе нормы гражданского, трудового и семейного права, основы налогового законодательства); процессах и явлениях в экономической сфере (в области макро- и микроэкономики);</w:t>
      </w:r>
    </w:p>
    <w:p w14:paraId="55D630B2" w14:textId="77777777" w:rsidR="003608EB" w:rsidRPr="00F90DE3" w:rsidRDefault="003608EB" w:rsidP="00142660">
      <w:pPr>
        <w:numPr>
          <w:ilvl w:val="0"/>
          <w:numId w:val="116"/>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умение приводить примеры (в том числе моделировать ситуации) деятельности людей, социальных объектов, явлений, процессов определённого типа в различных сферах 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w:t>
      </w:r>
    </w:p>
    <w:p w14:paraId="1516ED71" w14:textId="77777777" w:rsidR="003608EB" w:rsidRPr="00F90DE3" w:rsidRDefault="003608EB" w:rsidP="00142660">
      <w:pPr>
        <w:numPr>
          <w:ilvl w:val="0"/>
          <w:numId w:val="116"/>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умение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w:t>
      </w:r>
    </w:p>
    <w:p w14:paraId="2B9FB42F" w14:textId="77777777" w:rsidR="003608EB" w:rsidRPr="00F90DE3" w:rsidRDefault="003608EB" w:rsidP="00142660">
      <w:pPr>
        <w:numPr>
          <w:ilvl w:val="0"/>
          <w:numId w:val="116"/>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 xml:space="preserve">овладение приёмами поиска и извлечения социальной информации (текстовой, графической, аудиовизуальной) по заданной теме из различных </w:t>
      </w:r>
      <w:r w:rsidRPr="00F90DE3">
        <w:rPr>
          <w:rFonts w:ascii="Times New Roman" w:hAnsi="Times New Roman"/>
          <w:color w:val="000000"/>
          <w:sz w:val="28"/>
          <w:szCs w:val="28"/>
        </w:rPr>
        <w:lastRenderedPageBreak/>
        <w:t>адаптированных источников (в том числе учебных материалов) и публикаций средств массовой информации (далее – СМИ) с соблюдением правил информационной безопасности при работе в Интернете;</w:t>
      </w:r>
    </w:p>
    <w:p w14:paraId="28D04864" w14:textId="77777777" w:rsidR="003608EB" w:rsidRPr="00F90DE3" w:rsidRDefault="003608EB" w:rsidP="00142660">
      <w:pPr>
        <w:numPr>
          <w:ilvl w:val="0"/>
          <w:numId w:val="116"/>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приобретение опыта использования полученных знаний, включая основы финансовой грамотности, в практической (включая выполнение проектов индивидуально и в группе) деятельности, в повседневной жизни для реализации и защиты прав человека и гражданина, прав потребителя (в том числе потребителя финансовых услуг) и осознанного выполнения гражданских обязанностей; для анализа потребления домашнего хозяйства; для составления личного финансового плана; для выбора профессии и оценки собственных перспектив в профессиональной сфере; для опыта публичного представления результатов своей деятельности в соответствии с темой и ситуацией общения, особенностями аудитории и регламентом.</w:t>
      </w:r>
    </w:p>
    <w:p w14:paraId="5975EB95"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Биология:</w:t>
      </w:r>
    </w:p>
    <w:p w14:paraId="1BDBA95E" w14:textId="77777777" w:rsidR="003608EB" w:rsidRPr="00F90DE3" w:rsidRDefault="003608EB" w:rsidP="00142660">
      <w:pPr>
        <w:numPr>
          <w:ilvl w:val="0"/>
          <w:numId w:val="117"/>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владение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её достоверности;</w:t>
      </w:r>
    </w:p>
    <w:p w14:paraId="54FD46C0" w14:textId="77777777" w:rsidR="003608EB" w:rsidRPr="00F90DE3" w:rsidRDefault="003608EB" w:rsidP="00142660">
      <w:pPr>
        <w:numPr>
          <w:ilvl w:val="0"/>
          <w:numId w:val="117"/>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умение интегрировать биологические знания со знаниями других учебных предметов;</w:t>
      </w:r>
    </w:p>
    <w:p w14:paraId="13901828" w14:textId="77777777" w:rsidR="003608EB" w:rsidRPr="00F90DE3" w:rsidRDefault="003608EB" w:rsidP="00142660">
      <w:pPr>
        <w:numPr>
          <w:ilvl w:val="0"/>
          <w:numId w:val="117"/>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интерес к углублению биологических знаний и выбору биологии как профильного предмета на уровне среднего общего образования для будущей профессиональной деятельности в области биологии, медицины, экологии, ветеринарии, сельского хозяйства, пищевой промышленности, психологии, искусства, спорта.</w:t>
      </w:r>
    </w:p>
    <w:p w14:paraId="19FB794C" w14:textId="77777777" w:rsidR="003608EB" w:rsidRPr="00F90DE3" w:rsidRDefault="003608EB" w:rsidP="003608EB">
      <w:pPr>
        <w:spacing w:after="150" w:line="276" w:lineRule="auto"/>
        <w:jc w:val="both"/>
        <w:rPr>
          <w:rFonts w:ascii="Times New Roman" w:hAnsi="Times New Roman"/>
          <w:color w:val="000000"/>
          <w:sz w:val="28"/>
          <w:szCs w:val="28"/>
        </w:rPr>
      </w:pPr>
      <w:r w:rsidRPr="00F90DE3">
        <w:rPr>
          <w:rFonts w:ascii="Times New Roman" w:hAnsi="Times New Roman"/>
          <w:color w:val="000000"/>
          <w:sz w:val="28"/>
          <w:szCs w:val="28"/>
        </w:rPr>
        <w:t>Основы безопасности жизнедеятельности:</w:t>
      </w:r>
    </w:p>
    <w:p w14:paraId="5F690604" w14:textId="77777777" w:rsidR="003608EB" w:rsidRPr="00F90DE3" w:rsidRDefault="003608EB" w:rsidP="00142660">
      <w:pPr>
        <w:numPr>
          <w:ilvl w:val="0"/>
          <w:numId w:val="118"/>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сформированность культуры безопасности жизнедеятельности на основе освоенных знаний и умений, системного и комплексного понимания значимости безопасного поведения;</w:t>
      </w:r>
    </w:p>
    <w:p w14:paraId="5B18A423" w14:textId="77777777" w:rsidR="003608EB" w:rsidRDefault="003608EB" w:rsidP="00142660">
      <w:pPr>
        <w:numPr>
          <w:ilvl w:val="0"/>
          <w:numId w:val="118"/>
        </w:numPr>
        <w:spacing w:after="0" w:line="276" w:lineRule="auto"/>
        <w:jc w:val="both"/>
        <w:rPr>
          <w:rFonts w:ascii="Times New Roman" w:hAnsi="Times New Roman"/>
          <w:color w:val="000000"/>
          <w:sz w:val="28"/>
          <w:szCs w:val="28"/>
        </w:rPr>
      </w:pPr>
      <w:r w:rsidRPr="00F90DE3">
        <w:rPr>
          <w:rFonts w:ascii="Times New Roman" w:hAnsi="Times New Roman"/>
          <w:color w:val="000000"/>
          <w:sz w:val="28"/>
          <w:szCs w:val="28"/>
        </w:rPr>
        <w:t>овладение знаниями и умениями предупреждения опасных и чрезвычайных ситуаций во время пребывания в различных средах (в помещении, на улице, на природе, в общественных местах и на массовых мероприятиях, при коммуникации, при воздействии рисков культурной среды).</w:t>
      </w:r>
    </w:p>
    <w:p w14:paraId="5B5DC701" w14:textId="77777777" w:rsidR="00B7194E" w:rsidRPr="00B7194E" w:rsidRDefault="00B7194E" w:rsidP="00142660">
      <w:pPr>
        <w:numPr>
          <w:ilvl w:val="0"/>
          <w:numId w:val="118"/>
        </w:numPr>
        <w:spacing w:after="0" w:line="276" w:lineRule="auto"/>
        <w:jc w:val="both"/>
        <w:rPr>
          <w:rFonts w:ascii="Times New Roman" w:hAnsi="Times New Roman"/>
          <w:color w:val="000000"/>
          <w:sz w:val="28"/>
          <w:szCs w:val="28"/>
        </w:rPr>
      </w:pPr>
    </w:p>
    <w:p w14:paraId="37A8479B" w14:textId="77777777" w:rsidR="003608EB" w:rsidRPr="00F90DE3" w:rsidRDefault="003608EB" w:rsidP="003608EB">
      <w:pPr>
        <w:spacing w:after="0" w:line="276" w:lineRule="auto"/>
        <w:jc w:val="center"/>
        <w:rPr>
          <w:rFonts w:ascii="Times New Roman" w:hAnsi="Times New Roman"/>
          <w:color w:val="000000"/>
          <w:sz w:val="28"/>
          <w:szCs w:val="28"/>
        </w:rPr>
      </w:pPr>
      <w:r>
        <w:rPr>
          <w:rFonts w:ascii="Times New Roman" w:hAnsi="Times New Roman"/>
          <w:b/>
          <w:bCs/>
          <w:color w:val="000000"/>
          <w:sz w:val="28"/>
          <w:szCs w:val="28"/>
        </w:rPr>
        <w:lastRenderedPageBreak/>
        <w:t>Т</w:t>
      </w:r>
      <w:r w:rsidRPr="00F90DE3">
        <w:rPr>
          <w:rFonts w:ascii="Times New Roman" w:hAnsi="Times New Roman"/>
          <w:b/>
          <w:bCs/>
          <w:color w:val="000000"/>
          <w:sz w:val="28"/>
          <w:szCs w:val="28"/>
        </w:rPr>
        <w:t>ематическое планирование по программе курса внеурочной деятельности</w:t>
      </w:r>
      <w:r>
        <w:rPr>
          <w:rFonts w:ascii="Times New Roman" w:hAnsi="Times New Roman"/>
          <w:color w:val="000000"/>
          <w:sz w:val="28"/>
          <w:szCs w:val="28"/>
        </w:rPr>
        <w:t xml:space="preserve"> </w:t>
      </w:r>
      <w:r>
        <w:rPr>
          <w:rFonts w:ascii="Times New Roman" w:hAnsi="Times New Roman"/>
          <w:b/>
          <w:bCs/>
          <w:color w:val="000000"/>
          <w:sz w:val="28"/>
          <w:szCs w:val="28"/>
        </w:rPr>
        <w:t xml:space="preserve">«Россия — мои горизонты» </w:t>
      </w:r>
      <w:r w:rsidR="00B7194E">
        <w:rPr>
          <w:rFonts w:ascii="Times New Roman" w:hAnsi="Times New Roman"/>
          <w:b/>
          <w:bCs/>
          <w:color w:val="000000"/>
          <w:sz w:val="28"/>
          <w:szCs w:val="28"/>
        </w:rPr>
        <w:t xml:space="preserve"> </w:t>
      </w:r>
    </w:p>
    <w:p w14:paraId="4DCFE1C5" w14:textId="77777777" w:rsidR="003608EB" w:rsidRDefault="003608EB" w:rsidP="003608EB">
      <w:pPr>
        <w:spacing w:line="276" w:lineRule="auto"/>
        <w:jc w:val="center"/>
        <w:rPr>
          <w:rFonts w:ascii="Times New Roman" w:hAnsi="Times New Roman"/>
          <w:b/>
          <w:sz w:val="26"/>
          <w:szCs w:val="26"/>
        </w:rPr>
      </w:pPr>
      <w:r>
        <w:rPr>
          <w:rFonts w:ascii="Times New Roman" w:hAnsi="Times New Roman"/>
          <w:b/>
          <w:sz w:val="26"/>
          <w:szCs w:val="26"/>
        </w:rPr>
        <w:t>Тематическое</w:t>
      </w:r>
      <w:r w:rsidRPr="00A30CFF">
        <w:rPr>
          <w:rFonts w:ascii="Times New Roman" w:hAnsi="Times New Roman"/>
          <w:b/>
          <w:sz w:val="26"/>
          <w:szCs w:val="26"/>
        </w:rPr>
        <w:t xml:space="preserve"> план</w:t>
      </w:r>
      <w:r>
        <w:rPr>
          <w:rFonts w:ascii="Times New Roman" w:hAnsi="Times New Roman"/>
          <w:b/>
          <w:sz w:val="26"/>
          <w:szCs w:val="26"/>
        </w:rPr>
        <w:t>ирование 10-11 класс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8"/>
        <w:gridCol w:w="1030"/>
        <w:gridCol w:w="684"/>
        <w:gridCol w:w="4052"/>
        <w:gridCol w:w="965"/>
        <w:gridCol w:w="605"/>
        <w:gridCol w:w="2212"/>
      </w:tblGrid>
      <w:tr w:rsidR="003608EB" w:rsidRPr="00C777DE" w14:paraId="4DFED9D5" w14:textId="77777777" w:rsidTr="00B7194E">
        <w:trPr>
          <w:cantSplit/>
          <w:trHeight w:val="603"/>
        </w:trPr>
        <w:tc>
          <w:tcPr>
            <w:tcW w:w="421" w:type="pct"/>
            <w:vMerge w:val="restart"/>
            <w:shd w:val="clear" w:color="auto" w:fill="auto"/>
            <w:vAlign w:val="center"/>
          </w:tcPr>
          <w:p w14:paraId="3B1521F3" w14:textId="77777777" w:rsidR="003608EB" w:rsidRPr="00C92E5F" w:rsidRDefault="003608EB" w:rsidP="00AC16A5">
            <w:pPr>
              <w:suppressAutoHyphens/>
              <w:snapToGrid w:val="0"/>
              <w:spacing w:after="0" w:line="276" w:lineRule="auto"/>
              <w:jc w:val="center"/>
              <w:rPr>
                <w:rFonts w:ascii="Times New Roman" w:hAnsi="Times New Roman"/>
                <w:b/>
                <w:sz w:val="24"/>
                <w:szCs w:val="24"/>
                <w:lang w:eastAsia="ar-SA"/>
              </w:rPr>
            </w:pPr>
            <w:r w:rsidRPr="00C92E5F">
              <w:rPr>
                <w:rFonts w:ascii="Times New Roman" w:hAnsi="Times New Roman"/>
                <w:b/>
                <w:sz w:val="24"/>
                <w:szCs w:val="24"/>
                <w:lang w:eastAsia="ar-SA"/>
              </w:rPr>
              <w:t>Класс</w:t>
            </w:r>
          </w:p>
        </w:tc>
        <w:tc>
          <w:tcPr>
            <w:tcW w:w="822" w:type="pct"/>
            <w:gridSpan w:val="2"/>
            <w:shd w:val="clear" w:color="auto" w:fill="auto"/>
            <w:vAlign w:val="center"/>
          </w:tcPr>
          <w:p w14:paraId="34C449E2" w14:textId="77777777" w:rsidR="003608EB" w:rsidRPr="00C92E5F" w:rsidRDefault="003608EB" w:rsidP="00AC16A5">
            <w:pPr>
              <w:suppressAutoHyphens/>
              <w:snapToGrid w:val="0"/>
              <w:spacing w:after="0" w:line="276" w:lineRule="auto"/>
              <w:jc w:val="center"/>
              <w:rPr>
                <w:rFonts w:ascii="Times New Roman" w:hAnsi="Times New Roman"/>
                <w:b/>
                <w:sz w:val="24"/>
                <w:szCs w:val="24"/>
                <w:lang w:eastAsia="ar-SA"/>
              </w:rPr>
            </w:pPr>
            <w:r w:rsidRPr="00C92E5F">
              <w:rPr>
                <w:rFonts w:ascii="Times New Roman" w:hAnsi="Times New Roman"/>
                <w:b/>
                <w:sz w:val="24"/>
                <w:szCs w:val="24"/>
                <w:lang w:eastAsia="ar-SA"/>
              </w:rPr>
              <w:t>Общее</w:t>
            </w:r>
          </w:p>
          <w:p w14:paraId="69533E70" w14:textId="77777777" w:rsidR="003608EB" w:rsidRPr="00C92E5F" w:rsidRDefault="003608EB" w:rsidP="00AC16A5">
            <w:pPr>
              <w:suppressAutoHyphens/>
              <w:snapToGrid w:val="0"/>
              <w:spacing w:after="0" w:line="276" w:lineRule="auto"/>
              <w:jc w:val="center"/>
              <w:rPr>
                <w:rFonts w:ascii="Times New Roman" w:hAnsi="Times New Roman"/>
                <w:b/>
                <w:sz w:val="24"/>
                <w:szCs w:val="24"/>
                <w:lang w:eastAsia="ar-SA"/>
              </w:rPr>
            </w:pPr>
            <w:r w:rsidRPr="00C92E5F">
              <w:rPr>
                <w:rFonts w:ascii="Times New Roman" w:hAnsi="Times New Roman"/>
                <w:b/>
                <w:sz w:val="24"/>
                <w:szCs w:val="24"/>
                <w:lang w:eastAsia="ar-SA"/>
              </w:rPr>
              <w:t>кол-во часов</w:t>
            </w:r>
          </w:p>
        </w:tc>
        <w:tc>
          <w:tcPr>
            <w:tcW w:w="1943" w:type="pct"/>
            <w:vMerge w:val="restart"/>
            <w:shd w:val="clear" w:color="auto" w:fill="auto"/>
            <w:vAlign w:val="center"/>
          </w:tcPr>
          <w:p w14:paraId="398F38A3" w14:textId="77777777" w:rsidR="003608EB" w:rsidRPr="00C92E5F" w:rsidRDefault="003608EB" w:rsidP="00AC16A5">
            <w:pPr>
              <w:suppressAutoHyphens/>
              <w:snapToGrid w:val="0"/>
              <w:spacing w:after="0" w:line="276" w:lineRule="auto"/>
              <w:jc w:val="center"/>
              <w:rPr>
                <w:rFonts w:ascii="Times New Roman" w:hAnsi="Times New Roman"/>
                <w:b/>
                <w:sz w:val="24"/>
                <w:szCs w:val="24"/>
                <w:lang w:eastAsia="ar-SA"/>
              </w:rPr>
            </w:pPr>
            <w:r w:rsidRPr="00C92E5F">
              <w:rPr>
                <w:rFonts w:ascii="Times New Roman" w:hAnsi="Times New Roman"/>
                <w:b/>
                <w:sz w:val="24"/>
                <w:szCs w:val="24"/>
                <w:lang w:eastAsia="ar-SA"/>
              </w:rPr>
              <w:t>Раздел / тема урока</w:t>
            </w:r>
          </w:p>
        </w:tc>
        <w:tc>
          <w:tcPr>
            <w:tcW w:w="753" w:type="pct"/>
            <w:gridSpan w:val="2"/>
            <w:shd w:val="clear" w:color="auto" w:fill="auto"/>
            <w:vAlign w:val="center"/>
          </w:tcPr>
          <w:p w14:paraId="467C98E9" w14:textId="77777777" w:rsidR="003608EB" w:rsidRPr="00C92E5F" w:rsidRDefault="003608EB" w:rsidP="00AC16A5">
            <w:pPr>
              <w:suppressAutoHyphens/>
              <w:snapToGrid w:val="0"/>
              <w:spacing w:after="0" w:line="276" w:lineRule="auto"/>
              <w:jc w:val="center"/>
              <w:rPr>
                <w:rFonts w:ascii="Times New Roman" w:hAnsi="Times New Roman"/>
                <w:b/>
                <w:sz w:val="24"/>
                <w:szCs w:val="24"/>
                <w:lang w:eastAsia="ar-SA"/>
              </w:rPr>
            </w:pPr>
            <w:r w:rsidRPr="00C92E5F">
              <w:rPr>
                <w:rFonts w:ascii="Times New Roman" w:hAnsi="Times New Roman"/>
                <w:b/>
                <w:sz w:val="24"/>
                <w:szCs w:val="24"/>
                <w:lang w:eastAsia="ar-SA"/>
              </w:rPr>
              <w:t>Кол-во часов</w:t>
            </w:r>
          </w:p>
        </w:tc>
        <w:tc>
          <w:tcPr>
            <w:tcW w:w="1062" w:type="pct"/>
            <w:vMerge w:val="restart"/>
            <w:vAlign w:val="center"/>
          </w:tcPr>
          <w:p w14:paraId="3502F85D" w14:textId="77777777" w:rsidR="003608EB" w:rsidRPr="00C92E5F" w:rsidRDefault="003608EB" w:rsidP="00AC16A5">
            <w:pPr>
              <w:suppressAutoHyphens/>
              <w:snapToGrid w:val="0"/>
              <w:spacing w:after="0" w:line="276" w:lineRule="auto"/>
              <w:jc w:val="center"/>
              <w:rPr>
                <w:rFonts w:ascii="Times New Roman" w:hAnsi="Times New Roman"/>
                <w:b/>
                <w:sz w:val="24"/>
                <w:szCs w:val="24"/>
                <w:lang w:eastAsia="ar-SA"/>
              </w:rPr>
            </w:pPr>
            <w:r w:rsidRPr="00C92E5F">
              <w:rPr>
                <w:rFonts w:ascii="Times New Roman" w:hAnsi="Times New Roman"/>
                <w:b/>
                <w:sz w:val="24"/>
                <w:szCs w:val="24"/>
                <w:lang w:eastAsia="ar-SA"/>
              </w:rPr>
              <w:t>ЭОР/ЦОР</w:t>
            </w:r>
          </w:p>
        </w:tc>
      </w:tr>
      <w:tr w:rsidR="003608EB" w:rsidRPr="00C777DE" w14:paraId="74984F12" w14:textId="77777777" w:rsidTr="00B7194E">
        <w:trPr>
          <w:cantSplit/>
          <w:trHeight w:val="275"/>
        </w:trPr>
        <w:tc>
          <w:tcPr>
            <w:tcW w:w="421" w:type="pct"/>
            <w:vMerge/>
            <w:shd w:val="clear" w:color="auto" w:fill="auto"/>
          </w:tcPr>
          <w:p w14:paraId="44F7963F"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tc>
        <w:tc>
          <w:tcPr>
            <w:tcW w:w="494" w:type="pct"/>
            <w:shd w:val="clear" w:color="auto" w:fill="auto"/>
            <w:vAlign w:val="center"/>
          </w:tcPr>
          <w:p w14:paraId="694BCEDE" w14:textId="77777777" w:rsidR="003608EB" w:rsidRPr="00C92E5F" w:rsidRDefault="003608EB" w:rsidP="00AC16A5">
            <w:pPr>
              <w:suppressAutoHyphens/>
              <w:snapToGrid w:val="0"/>
              <w:spacing w:after="0" w:line="276" w:lineRule="auto"/>
              <w:jc w:val="center"/>
              <w:rPr>
                <w:rFonts w:ascii="Times New Roman" w:hAnsi="Times New Roman"/>
                <w:b/>
                <w:sz w:val="24"/>
                <w:szCs w:val="24"/>
                <w:lang w:eastAsia="ar-SA"/>
              </w:rPr>
            </w:pPr>
            <w:r w:rsidRPr="00C92E5F">
              <w:rPr>
                <w:rFonts w:ascii="Times New Roman" w:hAnsi="Times New Roman"/>
                <w:b/>
                <w:sz w:val="24"/>
                <w:szCs w:val="24"/>
                <w:lang w:eastAsia="ar-SA"/>
              </w:rPr>
              <w:t>В неделю</w:t>
            </w:r>
          </w:p>
        </w:tc>
        <w:tc>
          <w:tcPr>
            <w:tcW w:w="328" w:type="pct"/>
            <w:shd w:val="clear" w:color="auto" w:fill="auto"/>
            <w:vAlign w:val="center"/>
          </w:tcPr>
          <w:p w14:paraId="1C4C0EA4" w14:textId="77777777" w:rsidR="003608EB" w:rsidRPr="00C92E5F" w:rsidRDefault="003608EB" w:rsidP="00AC16A5">
            <w:pPr>
              <w:suppressAutoHyphens/>
              <w:snapToGrid w:val="0"/>
              <w:spacing w:after="0" w:line="276" w:lineRule="auto"/>
              <w:jc w:val="center"/>
              <w:rPr>
                <w:rFonts w:ascii="Times New Roman" w:hAnsi="Times New Roman"/>
                <w:b/>
                <w:sz w:val="24"/>
                <w:szCs w:val="24"/>
                <w:lang w:eastAsia="ar-SA"/>
              </w:rPr>
            </w:pPr>
            <w:r w:rsidRPr="00C92E5F">
              <w:rPr>
                <w:rFonts w:ascii="Times New Roman" w:hAnsi="Times New Roman"/>
                <w:b/>
                <w:sz w:val="24"/>
                <w:szCs w:val="24"/>
                <w:lang w:eastAsia="ar-SA"/>
              </w:rPr>
              <w:t>Год</w:t>
            </w:r>
          </w:p>
        </w:tc>
        <w:tc>
          <w:tcPr>
            <w:tcW w:w="1943" w:type="pct"/>
            <w:vMerge/>
            <w:shd w:val="clear" w:color="auto" w:fill="auto"/>
            <w:vAlign w:val="center"/>
          </w:tcPr>
          <w:p w14:paraId="2CDA63F3"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tc>
        <w:tc>
          <w:tcPr>
            <w:tcW w:w="463" w:type="pct"/>
            <w:shd w:val="clear" w:color="auto" w:fill="auto"/>
            <w:vAlign w:val="center"/>
          </w:tcPr>
          <w:p w14:paraId="513927DC" w14:textId="77777777" w:rsidR="003608EB" w:rsidRPr="00C92E5F" w:rsidRDefault="003608EB" w:rsidP="00AC16A5">
            <w:pPr>
              <w:suppressAutoHyphens/>
              <w:snapToGrid w:val="0"/>
              <w:spacing w:after="0" w:line="276" w:lineRule="auto"/>
              <w:jc w:val="center"/>
              <w:rPr>
                <w:rFonts w:ascii="Times New Roman" w:hAnsi="Times New Roman"/>
                <w:b/>
                <w:sz w:val="24"/>
                <w:szCs w:val="24"/>
                <w:lang w:eastAsia="ar-SA"/>
              </w:rPr>
            </w:pPr>
            <w:r w:rsidRPr="00C92E5F">
              <w:rPr>
                <w:rFonts w:ascii="Times New Roman" w:hAnsi="Times New Roman"/>
                <w:b/>
                <w:sz w:val="24"/>
                <w:szCs w:val="24"/>
                <w:lang w:eastAsia="ar-SA"/>
              </w:rPr>
              <w:t>Всего</w:t>
            </w:r>
          </w:p>
        </w:tc>
        <w:tc>
          <w:tcPr>
            <w:tcW w:w="290" w:type="pct"/>
            <w:shd w:val="clear" w:color="auto" w:fill="auto"/>
            <w:vAlign w:val="center"/>
          </w:tcPr>
          <w:p w14:paraId="18BB00CF" w14:textId="77777777" w:rsidR="003608EB" w:rsidRPr="00C92E5F" w:rsidRDefault="003608EB" w:rsidP="00AC16A5">
            <w:pPr>
              <w:suppressAutoHyphens/>
              <w:snapToGrid w:val="0"/>
              <w:spacing w:after="0" w:line="276" w:lineRule="auto"/>
              <w:jc w:val="center"/>
              <w:rPr>
                <w:rFonts w:ascii="Times New Roman" w:hAnsi="Times New Roman"/>
                <w:b/>
                <w:sz w:val="24"/>
                <w:szCs w:val="24"/>
                <w:lang w:eastAsia="ar-SA"/>
              </w:rPr>
            </w:pPr>
            <w:r w:rsidRPr="00C92E5F">
              <w:rPr>
                <w:rFonts w:ascii="Times New Roman" w:hAnsi="Times New Roman"/>
                <w:b/>
                <w:sz w:val="24"/>
                <w:szCs w:val="24"/>
                <w:lang w:eastAsia="ar-SA"/>
              </w:rPr>
              <w:t>К/р</w:t>
            </w:r>
          </w:p>
        </w:tc>
        <w:tc>
          <w:tcPr>
            <w:tcW w:w="1062" w:type="pct"/>
            <w:vMerge/>
          </w:tcPr>
          <w:p w14:paraId="591ACF87" w14:textId="77777777" w:rsidR="003608EB" w:rsidRPr="00C92E5F" w:rsidRDefault="003608EB" w:rsidP="00AC16A5">
            <w:pPr>
              <w:suppressAutoHyphens/>
              <w:snapToGrid w:val="0"/>
              <w:spacing w:after="0" w:line="276" w:lineRule="auto"/>
              <w:jc w:val="center"/>
              <w:rPr>
                <w:rFonts w:ascii="Times New Roman" w:hAnsi="Times New Roman"/>
                <w:b/>
                <w:sz w:val="24"/>
                <w:szCs w:val="24"/>
                <w:lang w:eastAsia="ar-SA"/>
              </w:rPr>
            </w:pPr>
          </w:p>
        </w:tc>
      </w:tr>
      <w:tr w:rsidR="003608EB" w:rsidRPr="00C777DE" w14:paraId="00F0C012" w14:textId="77777777" w:rsidTr="00B7194E">
        <w:tc>
          <w:tcPr>
            <w:tcW w:w="421" w:type="pct"/>
            <w:shd w:val="clear" w:color="auto" w:fill="auto"/>
          </w:tcPr>
          <w:p w14:paraId="121E6E5C"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r>
              <w:rPr>
                <w:rFonts w:ascii="Times New Roman" w:hAnsi="Times New Roman"/>
                <w:sz w:val="24"/>
                <w:szCs w:val="24"/>
                <w:lang w:eastAsia="ar-SA"/>
              </w:rPr>
              <w:t>10-11</w:t>
            </w:r>
            <w:r w:rsidRPr="00C92E5F">
              <w:rPr>
                <w:rFonts w:ascii="Times New Roman" w:hAnsi="Times New Roman"/>
                <w:sz w:val="24"/>
                <w:szCs w:val="24"/>
                <w:lang w:eastAsia="ar-SA"/>
              </w:rPr>
              <w:t xml:space="preserve"> </w:t>
            </w:r>
          </w:p>
        </w:tc>
        <w:tc>
          <w:tcPr>
            <w:tcW w:w="494" w:type="pct"/>
            <w:shd w:val="clear" w:color="auto" w:fill="auto"/>
          </w:tcPr>
          <w:p w14:paraId="347C8CF9" w14:textId="77777777" w:rsidR="003608EB" w:rsidRPr="00C92E5F" w:rsidRDefault="003608EB" w:rsidP="00AC16A5">
            <w:pPr>
              <w:suppressAutoHyphens/>
              <w:snapToGrid w:val="0"/>
              <w:spacing w:after="0" w:line="276" w:lineRule="auto"/>
              <w:jc w:val="center"/>
              <w:rPr>
                <w:rFonts w:ascii="Times New Roman" w:hAnsi="Times New Roman"/>
                <w:bCs/>
                <w:color w:val="000000"/>
                <w:sz w:val="24"/>
                <w:szCs w:val="24"/>
                <w:shd w:val="clear" w:color="auto" w:fill="FFFFFF"/>
                <w:lang w:eastAsia="ar-SA"/>
              </w:rPr>
            </w:pPr>
            <w:r w:rsidRPr="00C92E5F">
              <w:rPr>
                <w:rFonts w:ascii="Times New Roman" w:hAnsi="Times New Roman"/>
                <w:bCs/>
                <w:color w:val="000000"/>
                <w:sz w:val="24"/>
                <w:szCs w:val="24"/>
                <w:shd w:val="clear" w:color="auto" w:fill="FFFFFF"/>
                <w:lang w:eastAsia="ar-SA"/>
              </w:rPr>
              <w:t>1</w:t>
            </w:r>
          </w:p>
        </w:tc>
        <w:tc>
          <w:tcPr>
            <w:tcW w:w="328" w:type="pct"/>
            <w:shd w:val="clear" w:color="auto" w:fill="auto"/>
          </w:tcPr>
          <w:p w14:paraId="29390639" w14:textId="77777777" w:rsidR="003608EB" w:rsidRPr="00C92E5F" w:rsidRDefault="003608EB" w:rsidP="00AC16A5">
            <w:pPr>
              <w:suppressAutoHyphens/>
              <w:snapToGrid w:val="0"/>
              <w:spacing w:after="0" w:line="276" w:lineRule="auto"/>
              <w:jc w:val="center"/>
              <w:rPr>
                <w:rFonts w:ascii="Times New Roman" w:hAnsi="Times New Roman"/>
                <w:bCs/>
                <w:color w:val="000000"/>
                <w:sz w:val="24"/>
                <w:szCs w:val="24"/>
                <w:shd w:val="clear" w:color="auto" w:fill="FFFFFF"/>
                <w:lang w:eastAsia="ar-SA"/>
              </w:rPr>
            </w:pPr>
            <w:r w:rsidRPr="00C92E5F">
              <w:rPr>
                <w:rFonts w:ascii="Times New Roman" w:hAnsi="Times New Roman"/>
                <w:bCs/>
                <w:color w:val="000000"/>
                <w:sz w:val="24"/>
                <w:szCs w:val="24"/>
                <w:shd w:val="clear" w:color="auto" w:fill="FFFFFF"/>
                <w:lang w:eastAsia="ar-SA"/>
              </w:rPr>
              <w:t>34</w:t>
            </w:r>
          </w:p>
        </w:tc>
        <w:tc>
          <w:tcPr>
            <w:tcW w:w="1943" w:type="pct"/>
            <w:shd w:val="clear" w:color="auto" w:fill="auto"/>
          </w:tcPr>
          <w:p w14:paraId="0BB0836A" w14:textId="77777777" w:rsidR="003608EB" w:rsidRPr="00C92E5F" w:rsidRDefault="003608EB" w:rsidP="00AC16A5">
            <w:pPr>
              <w:shd w:val="clear" w:color="auto" w:fill="FFFFFF"/>
              <w:spacing w:after="0" w:line="276" w:lineRule="auto"/>
              <w:contextualSpacing/>
              <w:jc w:val="both"/>
              <w:rPr>
                <w:rFonts w:ascii="Times New Roman" w:hAnsi="Times New Roman"/>
                <w:bCs/>
                <w:color w:val="000000"/>
                <w:sz w:val="24"/>
                <w:szCs w:val="24"/>
              </w:rPr>
            </w:pPr>
            <w:r w:rsidRPr="00C92E5F">
              <w:rPr>
                <w:rFonts w:ascii="Times New Roman" w:hAnsi="Times New Roman"/>
                <w:bCs/>
                <w:color w:val="000000"/>
                <w:sz w:val="24"/>
                <w:szCs w:val="24"/>
              </w:rPr>
              <w:t>Организационный и методический.</w:t>
            </w:r>
          </w:p>
          <w:p w14:paraId="0DAE30A9" w14:textId="77777777" w:rsidR="003608EB" w:rsidRPr="00C92E5F" w:rsidRDefault="003608EB" w:rsidP="00AC16A5">
            <w:pPr>
              <w:shd w:val="clear" w:color="auto" w:fill="FFFFFF"/>
              <w:spacing w:after="0" w:line="276" w:lineRule="auto"/>
              <w:jc w:val="both"/>
              <w:rPr>
                <w:rFonts w:ascii="Times New Roman" w:hAnsi="Times New Roman"/>
                <w:sz w:val="24"/>
                <w:szCs w:val="24"/>
              </w:rPr>
            </w:pPr>
          </w:p>
          <w:p w14:paraId="6E8D6AE1" w14:textId="77777777" w:rsidR="003608EB" w:rsidRPr="00C92E5F" w:rsidRDefault="003608EB" w:rsidP="00AC16A5">
            <w:pPr>
              <w:shd w:val="clear" w:color="auto" w:fill="FFFFFF"/>
              <w:spacing w:after="0" w:line="276" w:lineRule="auto"/>
              <w:jc w:val="both"/>
              <w:rPr>
                <w:rFonts w:ascii="Times New Roman" w:hAnsi="Times New Roman"/>
                <w:bCs/>
                <w:color w:val="000000"/>
                <w:sz w:val="24"/>
                <w:szCs w:val="24"/>
              </w:rPr>
            </w:pPr>
            <w:r w:rsidRPr="00C92E5F">
              <w:rPr>
                <w:rFonts w:ascii="Times New Roman" w:hAnsi="Times New Roman"/>
                <w:bCs/>
                <w:color w:val="000000"/>
                <w:sz w:val="24"/>
                <w:szCs w:val="24"/>
              </w:rPr>
              <w:t>Вводный урок «Моя Россия – мои горизонты».</w:t>
            </w:r>
          </w:p>
          <w:p w14:paraId="424A2F60" w14:textId="77777777" w:rsidR="003608EB" w:rsidRPr="00C92E5F" w:rsidRDefault="003608EB" w:rsidP="00AC16A5">
            <w:pPr>
              <w:shd w:val="clear" w:color="auto" w:fill="FFFFFF"/>
              <w:spacing w:after="0" w:line="276" w:lineRule="auto"/>
              <w:jc w:val="both"/>
              <w:rPr>
                <w:rFonts w:ascii="Times New Roman" w:hAnsi="Times New Roman"/>
                <w:bCs/>
                <w:color w:val="000000"/>
                <w:sz w:val="24"/>
                <w:szCs w:val="24"/>
              </w:rPr>
            </w:pPr>
          </w:p>
          <w:p w14:paraId="3308569C" w14:textId="77777777" w:rsidR="003608EB" w:rsidRPr="00C92E5F" w:rsidRDefault="003608EB" w:rsidP="00AC16A5">
            <w:pPr>
              <w:shd w:val="clear" w:color="auto" w:fill="FFFFFF"/>
              <w:spacing w:after="0" w:line="276" w:lineRule="auto"/>
              <w:contextualSpacing/>
              <w:jc w:val="both"/>
              <w:rPr>
                <w:rFonts w:ascii="Times New Roman" w:hAnsi="Times New Roman"/>
                <w:sz w:val="24"/>
                <w:szCs w:val="24"/>
              </w:rPr>
            </w:pPr>
            <w:r w:rsidRPr="00C92E5F">
              <w:rPr>
                <w:rFonts w:ascii="Times New Roman" w:hAnsi="Times New Roman"/>
                <w:sz w:val="24"/>
                <w:szCs w:val="24"/>
              </w:rPr>
              <w:t>Работа на базе многофункциональной информационно-сервисной онлайн-платформы Проекта «Билет в будущее» (</w:t>
            </w:r>
            <w:r w:rsidRPr="00C92E5F">
              <w:rPr>
                <w:rFonts w:ascii="Times New Roman" w:hAnsi="Times New Roman"/>
                <w:sz w:val="24"/>
                <w:szCs w:val="24"/>
                <w:lang w:val="en-US"/>
              </w:rPr>
              <w:t>bvbinfo</w:t>
            </w:r>
            <w:r w:rsidRPr="00C92E5F">
              <w:rPr>
                <w:rFonts w:ascii="Times New Roman" w:hAnsi="Times New Roman"/>
                <w:sz w:val="24"/>
                <w:szCs w:val="24"/>
              </w:rPr>
              <w:t>.</w:t>
            </w:r>
            <w:r w:rsidRPr="00C92E5F">
              <w:rPr>
                <w:rFonts w:ascii="Times New Roman" w:hAnsi="Times New Roman"/>
                <w:sz w:val="24"/>
                <w:szCs w:val="24"/>
                <w:lang w:val="en-US"/>
              </w:rPr>
              <w:t>ru</w:t>
            </w:r>
            <w:r w:rsidRPr="00C92E5F">
              <w:rPr>
                <w:rFonts w:ascii="Times New Roman" w:hAnsi="Times New Roman"/>
                <w:sz w:val="24"/>
                <w:szCs w:val="24"/>
              </w:rPr>
              <w:t>).</w:t>
            </w:r>
          </w:p>
          <w:p w14:paraId="61EF6541" w14:textId="77777777" w:rsidR="003608EB" w:rsidRPr="00C92E5F" w:rsidRDefault="003608EB" w:rsidP="00AC16A5">
            <w:pPr>
              <w:shd w:val="clear" w:color="auto" w:fill="FFFFFF"/>
              <w:spacing w:after="0" w:line="276" w:lineRule="auto"/>
              <w:jc w:val="both"/>
              <w:rPr>
                <w:rFonts w:ascii="Times New Roman" w:hAnsi="Times New Roman"/>
                <w:b/>
                <w:sz w:val="24"/>
                <w:szCs w:val="24"/>
              </w:rPr>
            </w:pPr>
          </w:p>
          <w:p w14:paraId="380C4C80" w14:textId="77777777" w:rsidR="003608EB" w:rsidRPr="00C92E5F" w:rsidRDefault="003608EB" w:rsidP="00AC16A5">
            <w:pPr>
              <w:shd w:val="clear" w:color="auto" w:fill="FFFFFF"/>
              <w:spacing w:after="0" w:line="276" w:lineRule="auto"/>
              <w:contextualSpacing/>
              <w:jc w:val="both"/>
              <w:rPr>
                <w:rFonts w:ascii="Times New Roman" w:hAnsi="Times New Roman"/>
                <w:color w:val="000000"/>
                <w:sz w:val="24"/>
                <w:szCs w:val="24"/>
              </w:rPr>
            </w:pPr>
            <w:r w:rsidRPr="00C92E5F">
              <w:rPr>
                <w:rFonts w:ascii="Times New Roman" w:hAnsi="Times New Roman"/>
                <w:bCs/>
                <w:color w:val="000000"/>
                <w:sz w:val="24"/>
                <w:szCs w:val="24"/>
              </w:rPr>
              <w:t>Профориентационная онлайн-диагностика №1.</w:t>
            </w:r>
          </w:p>
          <w:p w14:paraId="4ADF94D4" w14:textId="77777777" w:rsidR="003608EB" w:rsidRPr="00C92E5F" w:rsidRDefault="003608EB" w:rsidP="00AC16A5">
            <w:pPr>
              <w:shd w:val="clear" w:color="auto" w:fill="FFFFFF"/>
              <w:spacing w:after="0" w:line="276" w:lineRule="auto"/>
              <w:jc w:val="both"/>
              <w:rPr>
                <w:rFonts w:ascii="Times New Roman" w:hAnsi="Times New Roman"/>
                <w:sz w:val="24"/>
                <w:szCs w:val="24"/>
              </w:rPr>
            </w:pPr>
          </w:p>
          <w:p w14:paraId="7E5D6A0B" w14:textId="77777777" w:rsidR="003608EB" w:rsidRPr="00C92E5F" w:rsidRDefault="003608EB" w:rsidP="00AC16A5">
            <w:pPr>
              <w:shd w:val="clear" w:color="auto" w:fill="FFFFFF"/>
              <w:spacing w:after="0" w:line="276" w:lineRule="auto"/>
              <w:contextualSpacing/>
              <w:jc w:val="both"/>
              <w:rPr>
                <w:rFonts w:ascii="Times New Roman" w:hAnsi="Times New Roman"/>
                <w:color w:val="000000"/>
                <w:sz w:val="24"/>
                <w:szCs w:val="24"/>
              </w:rPr>
            </w:pPr>
            <w:r w:rsidRPr="00C92E5F">
              <w:rPr>
                <w:rFonts w:ascii="Times New Roman" w:hAnsi="Times New Roman"/>
                <w:bCs/>
                <w:color w:val="000000"/>
                <w:sz w:val="24"/>
                <w:szCs w:val="24"/>
              </w:rPr>
              <w:t>Консультация по результатам профориентационной онлайн-диагностики №1.</w:t>
            </w:r>
          </w:p>
          <w:p w14:paraId="60BA30D0" w14:textId="77777777" w:rsidR="003608EB" w:rsidRPr="00C92E5F" w:rsidRDefault="003608EB" w:rsidP="00AC16A5">
            <w:pPr>
              <w:shd w:val="clear" w:color="auto" w:fill="FFFFFF"/>
              <w:spacing w:after="0" w:line="276" w:lineRule="auto"/>
              <w:jc w:val="both"/>
              <w:rPr>
                <w:rFonts w:ascii="Times New Roman" w:hAnsi="Times New Roman"/>
                <w:sz w:val="24"/>
                <w:szCs w:val="24"/>
              </w:rPr>
            </w:pPr>
          </w:p>
          <w:p w14:paraId="61EF8F7A" w14:textId="77777777" w:rsidR="003608EB" w:rsidRPr="00C92E5F" w:rsidRDefault="003608EB" w:rsidP="00AC16A5">
            <w:pPr>
              <w:shd w:val="clear" w:color="auto" w:fill="FFFFFF"/>
              <w:spacing w:after="0" w:line="276" w:lineRule="auto"/>
              <w:contextualSpacing/>
              <w:jc w:val="both"/>
              <w:rPr>
                <w:rFonts w:ascii="Times New Roman" w:hAnsi="Times New Roman"/>
                <w:bCs/>
                <w:color w:val="000000"/>
                <w:sz w:val="24"/>
                <w:szCs w:val="24"/>
              </w:rPr>
            </w:pPr>
            <w:r w:rsidRPr="00C92E5F">
              <w:rPr>
                <w:rFonts w:ascii="Times New Roman" w:hAnsi="Times New Roman"/>
                <w:bCs/>
                <w:color w:val="000000"/>
                <w:sz w:val="24"/>
                <w:szCs w:val="24"/>
              </w:rPr>
              <w:t>Профориентационные пробы.</w:t>
            </w:r>
          </w:p>
          <w:p w14:paraId="3E601516" w14:textId="77777777" w:rsidR="003608EB" w:rsidRPr="00C92E5F" w:rsidRDefault="003608EB" w:rsidP="00AC16A5">
            <w:pPr>
              <w:shd w:val="clear" w:color="auto" w:fill="FFFFFF"/>
              <w:spacing w:after="0" w:line="276" w:lineRule="auto"/>
              <w:jc w:val="both"/>
              <w:rPr>
                <w:rFonts w:ascii="Times New Roman" w:hAnsi="Times New Roman"/>
                <w:color w:val="000000"/>
                <w:sz w:val="24"/>
                <w:szCs w:val="24"/>
                <w:lang w:eastAsia="ar-SA"/>
              </w:rPr>
            </w:pPr>
          </w:p>
          <w:p w14:paraId="0715B7B3" w14:textId="77777777" w:rsidR="003608EB" w:rsidRPr="00C92E5F" w:rsidRDefault="003608EB" w:rsidP="00AC16A5">
            <w:pPr>
              <w:shd w:val="clear" w:color="auto" w:fill="FFFFFF"/>
              <w:spacing w:after="0" w:line="276" w:lineRule="auto"/>
              <w:contextualSpacing/>
              <w:jc w:val="both"/>
              <w:rPr>
                <w:rFonts w:ascii="Times New Roman" w:hAnsi="Times New Roman"/>
                <w:color w:val="000000"/>
                <w:sz w:val="24"/>
                <w:szCs w:val="24"/>
              </w:rPr>
            </w:pPr>
            <w:r w:rsidRPr="00C92E5F">
              <w:rPr>
                <w:rFonts w:ascii="Times New Roman" w:hAnsi="Times New Roman"/>
                <w:bCs/>
                <w:color w:val="000000"/>
                <w:sz w:val="24"/>
                <w:szCs w:val="24"/>
              </w:rPr>
              <w:t>Профориентационная онлайн-диагностика №2.</w:t>
            </w:r>
          </w:p>
          <w:p w14:paraId="6735052C" w14:textId="77777777" w:rsidR="003608EB" w:rsidRPr="00C92E5F" w:rsidRDefault="003608EB" w:rsidP="00AC16A5">
            <w:pPr>
              <w:shd w:val="clear" w:color="auto" w:fill="FFFFFF"/>
              <w:spacing w:after="0" w:line="276" w:lineRule="auto"/>
              <w:jc w:val="both"/>
              <w:rPr>
                <w:rFonts w:ascii="Times New Roman" w:hAnsi="Times New Roman"/>
                <w:color w:val="000000"/>
                <w:sz w:val="24"/>
                <w:szCs w:val="24"/>
                <w:lang w:eastAsia="ar-SA"/>
              </w:rPr>
            </w:pPr>
          </w:p>
          <w:p w14:paraId="78145D32" w14:textId="77777777" w:rsidR="003608EB" w:rsidRPr="00C92E5F" w:rsidRDefault="003608EB" w:rsidP="00AC16A5">
            <w:pPr>
              <w:shd w:val="clear" w:color="auto" w:fill="FFFFFF"/>
              <w:spacing w:after="0" w:line="276" w:lineRule="auto"/>
              <w:contextualSpacing/>
              <w:jc w:val="both"/>
              <w:rPr>
                <w:rFonts w:ascii="Times New Roman" w:hAnsi="Times New Roman"/>
                <w:color w:val="000000"/>
                <w:sz w:val="24"/>
                <w:szCs w:val="24"/>
              </w:rPr>
            </w:pPr>
            <w:r w:rsidRPr="00C92E5F">
              <w:rPr>
                <w:rFonts w:ascii="Times New Roman" w:hAnsi="Times New Roman"/>
                <w:bCs/>
                <w:color w:val="000000"/>
                <w:sz w:val="24"/>
                <w:szCs w:val="24"/>
              </w:rPr>
              <w:t>Консультация по результатам профориентационной онлайн-диагностики №2.</w:t>
            </w:r>
          </w:p>
          <w:p w14:paraId="40483CCD" w14:textId="77777777" w:rsidR="003608EB" w:rsidRPr="00C92E5F" w:rsidRDefault="003608EB" w:rsidP="00AC16A5">
            <w:pPr>
              <w:shd w:val="clear" w:color="auto" w:fill="FFFFFF"/>
              <w:spacing w:after="0" w:line="276" w:lineRule="auto"/>
              <w:jc w:val="both"/>
              <w:rPr>
                <w:rFonts w:ascii="Times New Roman" w:hAnsi="Times New Roman"/>
                <w:color w:val="000000"/>
                <w:sz w:val="24"/>
                <w:szCs w:val="24"/>
                <w:lang w:eastAsia="ar-SA"/>
              </w:rPr>
            </w:pPr>
          </w:p>
          <w:p w14:paraId="2E516535" w14:textId="77777777" w:rsidR="003608EB" w:rsidRPr="00C92E5F" w:rsidRDefault="003608EB" w:rsidP="00AC16A5">
            <w:pPr>
              <w:shd w:val="clear" w:color="auto" w:fill="FFFFFF"/>
              <w:spacing w:after="0" w:line="276" w:lineRule="auto"/>
              <w:contextualSpacing/>
              <w:jc w:val="both"/>
              <w:rPr>
                <w:rFonts w:ascii="Times New Roman" w:hAnsi="Times New Roman"/>
                <w:bCs/>
                <w:color w:val="000000"/>
                <w:sz w:val="24"/>
                <w:szCs w:val="24"/>
              </w:rPr>
            </w:pPr>
            <w:r w:rsidRPr="00C92E5F">
              <w:rPr>
                <w:rFonts w:ascii="Times New Roman" w:hAnsi="Times New Roman"/>
                <w:bCs/>
                <w:color w:val="000000"/>
                <w:sz w:val="24"/>
                <w:szCs w:val="24"/>
              </w:rPr>
              <w:t xml:space="preserve">Итоговый рефлексивный урок и постановка целей. </w:t>
            </w:r>
          </w:p>
        </w:tc>
        <w:tc>
          <w:tcPr>
            <w:tcW w:w="463" w:type="pct"/>
            <w:shd w:val="clear" w:color="auto" w:fill="auto"/>
          </w:tcPr>
          <w:p w14:paraId="03A468D7" w14:textId="77777777" w:rsidR="003608EB" w:rsidRPr="00C92E5F" w:rsidRDefault="003608EB" w:rsidP="00AC16A5">
            <w:pPr>
              <w:suppressAutoHyphens/>
              <w:snapToGrid w:val="0"/>
              <w:spacing w:after="0" w:line="276" w:lineRule="auto"/>
              <w:jc w:val="center"/>
              <w:rPr>
                <w:rFonts w:ascii="Times New Roman" w:hAnsi="Times New Roman"/>
                <w:sz w:val="24"/>
                <w:szCs w:val="24"/>
                <w:lang w:val="en-US" w:eastAsia="ar-SA"/>
              </w:rPr>
            </w:pPr>
            <w:r w:rsidRPr="00C92E5F">
              <w:rPr>
                <w:rFonts w:ascii="Times New Roman" w:hAnsi="Times New Roman"/>
                <w:sz w:val="24"/>
                <w:szCs w:val="24"/>
                <w:lang w:val="en-US" w:eastAsia="ar-SA"/>
              </w:rPr>
              <w:t>5</w:t>
            </w:r>
          </w:p>
          <w:p w14:paraId="5556B7A0"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7ACF65D0"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0181E3F6"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r w:rsidRPr="00C92E5F">
              <w:rPr>
                <w:rFonts w:ascii="Times New Roman" w:hAnsi="Times New Roman"/>
                <w:sz w:val="24"/>
                <w:szCs w:val="24"/>
                <w:lang w:eastAsia="ar-SA"/>
              </w:rPr>
              <w:t>1</w:t>
            </w:r>
          </w:p>
          <w:p w14:paraId="6F131088"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496E2C24"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22A03453" w14:textId="77777777" w:rsidR="003608EB" w:rsidRPr="00C92E5F" w:rsidRDefault="003608EB" w:rsidP="00AC16A5">
            <w:pPr>
              <w:suppressAutoHyphens/>
              <w:snapToGrid w:val="0"/>
              <w:spacing w:after="0" w:line="276" w:lineRule="auto"/>
              <w:jc w:val="center"/>
              <w:rPr>
                <w:rFonts w:ascii="Times New Roman" w:hAnsi="Times New Roman"/>
                <w:sz w:val="24"/>
                <w:szCs w:val="24"/>
                <w:lang w:val="en-US" w:eastAsia="ar-SA"/>
              </w:rPr>
            </w:pPr>
            <w:r w:rsidRPr="00C92E5F">
              <w:rPr>
                <w:rFonts w:ascii="Times New Roman" w:hAnsi="Times New Roman"/>
                <w:sz w:val="24"/>
                <w:szCs w:val="24"/>
                <w:lang w:val="en-US" w:eastAsia="ar-SA"/>
              </w:rPr>
              <w:t>10</w:t>
            </w:r>
          </w:p>
          <w:p w14:paraId="7704266C"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7542E801"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22CB686C"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7071CD06"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58D35E8E"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3FDF65B2" w14:textId="77777777" w:rsidR="003608EB" w:rsidRPr="00C92E5F" w:rsidRDefault="003608EB" w:rsidP="00AC16A5">
            <w:pPr>
              <w:suppressAutoHyphens/>
              <w:snapToGrid w:val="0"/>
              <w:spacing w:after="0" w:line="276" w:lineRule="auto"/>
              <w:jc w:val="center"/>
              <w:rPr>
                <w:rFonts w:ascii="Times New Roman" w:hAnsi="Times New Roman"/>
                <w:sz w:val="24"/>
                <w:szCs w:val="24"/>
                <w:lang w:val="en-US" w:eastAsia="ar-SA"/>
              </w:rPr>
            </w:pPr>
            <w:r w:rsidRPr="00C92E5F">
              <w:rPr>
                <w:rFonts w:ascii="Times New Roman" w:hAnsi="Times New Roman"/>
                <w:sz w:val="24"/>
                <w:szCs w:val="24"/>
                <w:lang w:val="en-US" w:eastAsia="ar-SA"/>
              </w:rPr>
              <w:t>3</w:t>
            </w:r>
          </w:p>
          <w:p w14:paraId="784D3E05"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46513649"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349C5AB9" w14:textId="77777777" w:rsidR="003608EB" w:rsidRPr="00C92E5F" w:rsidRDefault="003608EB" w:rsidP="00AC16A5">
            <w:pPr>
              <w:suppressAutoHyphens/>
              <w:snapToGrid w:val="0"/>
              <w:spacing w:after="0" w:line="276" w:lineRule="auto"/>
              <w:jc w:val="center"/>
              <w:rPr>
                <w:rFonts w:ascii="Times New Roman" w:hAnsi="Times New Roman"/>
                <w:sz w:val="24"/>
                <w:szCs w:val="24"/>
                <w:lang w:val="en-US" w:eastAsia="ar-SA"/>
              </w:rPr>
            </w:pPr>
            <w:r w:rsidRPr="00C92E5F">
              <w:rPr>
                <w:rFonts w:ascii="Times New Roman" w:hAnsi="Times New Roman"/>
                <w:sz w:val="24"/>
                <w:szCs w:val="24"/>
                <w:lang w:val="en-US" w:eastAsia="ar-SA"/>
              </w:rPr>
              <w:t>3</w:t>
            </w:r>
          </w:p>
          <w:p w14:paraId="6D513AA1"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60432102"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0A562092" w14:textId="77777777" w:rsidR="003608EB" w:rsidRPr="00C92E5F" w:rsidRDefault="003608EB" w:rsidP="00AC16A5">
            <w:pPr>
              <w:suppressAutoHyphens/>
              <w:snapToGrid w:val="0"/>
              <w:spacing w:after="0" w:line="276" w:lineRule="auto"/>
              <w:jc w:val="center"/>
              <w:rPr>
                <w:rFonts w:ascii="Times New Roman" w:hAnsi="Times New Roman"/>
                <w:sz w:val="24"/>
                <w:szCs w:val="24"/>
                <w:lang w:val="en-US" w:eastAsia="ar-SA"/>
              </w:rPr>
            </w:pPr>
          </w:p>
          <w:p w14:paraId="252C4886" w14:textId="77777777" w:rsidR="003608EB" w:rsidRPr="00C92E5F" w:rsidRDefault="003608EB" w:rsidP="00AC16A5">
            <w:pPr>
              <w:suppressAutoHyphens/>
              <w:snapToGrid w:val="0"/>
              <w:spacing w:after="0" w:line="276" w:lineRule="auto"/>
              <w:jc w:val="center"/>
              <w:rPr>
                <w:rFonts w:ascii="Times New Roman" w:hAnsi="Times New Roman"/>
                <w:sz w:val="24"/>
                <w:szCs w:val="24"/>
                <w:lang w:val="en-US" w:eastAsia="ar-SA"/>
              </w:rPr>
            </w:pPr>
            <w:r w:rsidRPr="00C92E5F">
              <w:rPr>
                <w:rFonts w:ascii="Times New Roman" w:hAnsi="Times New Roman"/>
                <w:sz w:val="24"/>
                <w:szCs w:val="24"/>
                <w:lang w:val="en-US" w:eastAsia="ar-SA"/>
              </w:rPr>
              <w:t>5</w:t>
            </w:r>
          </w:p>
          <w:p w14:paraId="2EE6FB19"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6E3BAD52" w14:textId="77777777" w:rsidR="003608EB" w:rsidRPr="00C92E5F" w:rsidRDefault="003608EB" w:rsidP="00AC16A5">
            <w:pPr>
              <w:suppressAutoHyphens/>
              <w:snapToGrid w:val="0"/>
              <w:spacing w:after="0" w:line="276" w:lineRule="auto"/>
              <w:jc w:val="center"/>
              <w:rPr>
                <w:rFonts w:ascii="Times New Roman" w:hAnsi="Times New Roman"/>
                <w:sz w:val="24"/>
                <w:szCs w:val="24"/>
                <w:lang w:val="en-US" w:eastAsia="ar-SA"/>
              </w:rPr>
            </w:pPr>
            <w:r w:rsidRPr="00C92E5F">
              <w:rPr>
                <w:rFonts w:ascii="Times New Roman" w:hAnsi="Times New Roman"/>
                <w:sz w:val="24"/>
                <w:szCs w:val="24"/>
                <w:lang w:val="en-US" w:eastAsia="ar-SA"/>
              </w:rPr>
              <w:t>3</w:t>
            </w:r>
          </w:p>
          <w:p w14:paraId="02750852"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5ECCEA0F"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763C2B19" w14:textId="77777777" w:rsidR="003608EB" w:rsidRPr="00C92E5F" w:rsidRDefault="003608EB" w:rsidP="00AC16A5">
            <w:pPr>
              <w:suppressAutoHyphens/>
              <w:snapToGrid w:val="0"/>
              <w:spacing w:after="0" w:line="276" w:lineRule="auto"/>
              <w:jc w:val="center"/>
              <w:rPr>
                <w:rFonts w:ascii="Times New Roman" w:hAnsi="Times New Roman"/>
                <w:sz w:val="24"/>
                <w:szCs w:val="24"/>
                <w:lang w:val="en-US" w:eastAsia="ar-SA"/>
              </w:rPr>
            </w:pPr>
            <w:r w:rsidRPr="00C92E5F">
              <w:rPr>
                <w:rFonts w:ascii="Times New Roman" w:hAnsi="Times New Roman"/>
                <w:sz w:val="24"/>
                <w:szCs w:val="24"/>
                <w:lang w:val="en-US" w:eastAsia="ar-SA"/>
              </w:rPr>
              <w:t>3</w:t>
            </w:r>
          </w:p>
          <w:p w14:paraId="7D4E5344"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40DD5B34"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0700AB57" w14:textId="77777777" w:rsidR="003608EB" w:rsidRPr="00C92E5F" w:rsidRDefault="003608EB" w:rsidP="00AC16A5">
            <w:pPr>
              <w:suppressAutoHyphens/>
              <w:snapToGrid w:val="0"/>
              <w:spacing w:after="0" w:line="276" w:lineRule="auto"/>
              <w:jc w:val="center"/>
              <w:rPr>
                <w:rFonts w:ascii="Times New Roman" w:hAnsi="Times New Roman"/>
                <w:sz w:val="24"/>
                <w:szCs w:val="24"/>
                <w:lang w:eastAsia="ar-SA"/>
              </w:rPr>
            </w:pPr>
          </w:p>
          <w:p w14:paraId="3FB9ED17" w14:textId="77777777" w:rsidR="003608EB" w:rsidRPr="00C92E5F" w:rsidRDefault="003608EB" w:rsidP="00AC16A5">
            <w:pPr>
              <w:suppressAutoHyphens/>
              <w:snapToGrid w:val="0"/>
              <w:spacing w:after="0" w:line="276" w:lineRule="auto"/>
              <w:jc w:val="center"/>
              <w:rPr>
                <w:rFonts w:ascii="Times New Roman" w:hAnsi="Times New Roman"/>
                <w:sz w:val="24"/>
                <w:szCs w:val="24"/>
                <w:lang w:val="en-US" w:eastAsia="ar-SA"/>
              </w:rPr>
            </w:pPr>
          </w:p>
          <w:p w14:paraId="5AC965F1" w14:textId="77777777" w:rsidR="003608EB" w:rsidRPr="00C92E5F" w:rsidRDefault="003608EB" w:rsidP="00AC16A5">
            <w:pPr>
              <w:suppressAutoHyphens/>
              <w:snapToGrid w:val="0"/>
              <w:spacing w:after="0" w:line="276" w:lineRule="auto"/>
              <w:jc w:val="center"/>
              <w:rPr>
                <w:rFonts w:ascii="Times New Roman" w:hAnsi="Times New Roman"/>
                <w:sz w:val="24"/>
                <w:szCs w:val="24"/>
                <w:lang w:val="en-US" w:eastAsia="ar-SA"/>
              </w:rPr>
            </w:pPr>
            <w:r w:rsidRPr="00C92E5F">
              <w:rPr>
                <w:rFonts w:ascii="Times New Roman" w:hAnsi="Times New Roman"/>
                <w:sz w:val="24"/>
                <w:szCs w:val="24"/>
                <w:lang w:val="en-US" w:eastAsia="ar-SA"/>
              </w:rPr>
              <w:t>1</w:t>
            </w:r>
          </w:p>
        </w:tc>
        <w:tc>
          <w:tcPr>
            <w:tcW w:w="290" w:type="pct"/>
            <w:shd w:val="clear" w:color="auto" w:fill="auto"/>
          </w:tcPr>
          <w:p w14:paraId="7B58BF8A" w14:textId="77777777" w:rsidR="003608EB" w:rsidRPr="00C92E5F" w:rsidRDefault="003608EB" w:rsidP="00AC16A5">
            <w:pPr>
              <w:suppressAutoHyphens/>
              <w:snapToGrid w:val="0"/>
              <w:spacing w:after="0" w:line="276" w:lineRule="auto"/>
              <w:jc w:val="both"/>
              <w:rPr>
                <w:rFonts w:ascii="Times New Roman" w:hAnsi="Times New Roman"/>
                <w:sz w:val="24"/>
                <w:szCs w:val="24"/>
                <w:lang w:eastAsia="ar-SA"/>
              </w:rPr>
            </w:pPr>
          </w:p>
        </w:tc>
        <w:tc>
          <w:tcPr>
            <w:tcW w:w="1062" w:type="pct"/>
          </w:tcPr>
          <w:p w14:paraId="16B90E0B" w14:textId="77777777" w:rsidR="003608EB" w:rsidRPr="00C92E5F" w:rsidRDefault="00992723" w:rsidP="00AC16A5">
            <w:pPr>
              <w:suppressAutoHyphens/>
              <w:snapToGrid w:val="0"/>
              <w:spacing w:after="0" w:line="276" w:lineRule="auto"/>
              <w:rPr>
                <w:rFonts w:ascii="Times New Roman" w:hAnsi="Times New Roman"/>
                <w:sz w:val="24"/>
                <w:szCs w:val="24"/>
              </w:rPr>
            </w:pPr>
            <w:hyperlink r:id="rId86" w:history="1">
              <w:r w:rsidR="003608EB" w:rsidRPr="00C92E5F">
                <w:rPr>
                  <w:rStyle w:val="a9"/>
                  <w:rFonts w:ascii="Times New Roman" w:hAnsi="Times New Roman"/>
                  <w:sz w:val="24"/>
                  <w:szCs w:val="24"/>
                </w:rPr>
                <w:t>http://</w:t>
              </w:r>
              <w:r w:rsidR="003608EB" w:rsidRPr="00C92E5F">
                <w:rPr>
                  <w:rStyle w:val="a9"/>
                  <w:rFonts w:ascii="Times New Roman" w:hAnsi="Times New Roman"/>
                  <w:sz w:val="24"/>
                  <w:szCs w:val="24"/>
                  <w:lang w:val="en-US"/>
                </w:rPr>
                <w:t>bvbinfo</w:t>
              </w:r>
              <w:r w:rsidR="003608EB" w:rsidRPr="00C92E5F">
                <w:rPr>
                  <w:rStyle w:val="a9"/>
                  <w:rFonts w:ascii="Times New Roman" w:hAnsi="Times New Roman"/>
                  <w:sz w:val="24"/>
                  <w:szCs w:val="24"/>
                </w:rPr>
                <w:t>.</w:t>
              </w:r>
              <w:r w:rsidR="003608EB" w:rsidRPr="00C92E5F">
                <w:rPr>
                  <w:rStyle w:val="a9"/>
                  <w:rFonts w:ascii="Times New Roman" w:hAnsi="Times New Roman"/>
                  <w:sz w:val="24"/>
                  <w:szCs w:val="24"/>
                  <w:lang w:val="en-US"/>
                </w:rPr>
                <w:t>ru</w:t>
              </w:r>
            </w:hyperlink>
          </w:p>
          <w:p w14:paraId="545C67AE" w14:textId="77777777" w:rsidR="003608EB" w:rsidRPr="00C92E5F" w:rsidRDefault="003608EB" w:rsidP="00AC16A5">
            <w:pPr>
              <w:suppressAutoHyphens/>
              <w:snapToGrid w:val="0"/>
              <w:spacing w:after="0" w:line="276" w:lineRule="auto"/>
              <w:jc w:val="center"/>
              <w:rPr>
                <w:rFonts w:ascii="Times New Roman" w:hAnsi="Times New Roman"/>
                <w:sz w:val="24"/>
                <w:szCs w:val="24"/>
              </w:rPr>
            </w:pPr>
          </w:p>
          <w:p w14:paraId="78025413" w14:textId="77777777" w:rsidR="003608EB" w:rsidRPr="00C92E5F" w:rsidRDefault="003608EB" w:rsidP="00AC16A5">
            <w:pPr>
              <w:suppressAutoHyphens/>
              <w:snapToGrid w:val="0"/>
              <w:spacing w:after="0" w:line="276" w:lineRule="auto"/>
              <w:jc w:val="center"/>
              <w:rPr>
                <w:rFonts w:ascii="Times New Roman" w:hAnsi="Times New Roman"/>
                <w:sz w:val="24"/>
                <w:szCs w:val="24"/>
              </w:rPr>
            </w:pPr>
          </w:p>
          <w:p w14:paraId="0C606341" w14:textId="77777777" w:rsidR="003608EB" w:rsidRPr="00C92E5F" w:rsidRDefault="00992723" w:rsidP="00AC16A5">
            <w:pPr>
              <w:suppressAutoHyphens/>
              <w:snapToGrid w:val="0"/>
              <w:spacing w:after="0" w:line="276" w:lineRule="auto"/>
              <w:rPr>
                <w:rFonts w:ascii="Times New Roman" w:hAnsi="Times New Roman"/>
                <w:sz w:val="24"/>
                <w:szCs w:val="24"/>
              </w:rPr>
            </w:pPr>
            <w:hyperlink r:id="rId87" w:history="1">
              <w:r w:rsidR="003608EB" w:rsidRPr="00C92E5F">
                <w:rPr>
                  <w:rStyle w:val="a9"/>
                  <w:rFonts w:ascii="Times New Roman" w:hAnsi="Times New Roman"/>
                  <w:sz w:val="24"/>
                  <w:szCs w:val="24"/>
                </w:rPr>
                <w:t>http://</w:t>
              </w:r>
              <w:r w:rsidR="003608EB" w:rsidRPr="00C92E5F">
                <w:rPr>
                  <w:rStyle w:val="a9"/>
                  <w:rFonts w:ascii="Times New Roman" w:hAnsi="Times New Roman"/>
                  <w:sz w:val="24"/>
                  <w:szCs w:val="24"/>
                  <w:lang w:val="en-US"/>
                </w:rPr>
                <w:t>bvbinfo</w:t>
              </w:r>
              <w:r w:rsidR="003608EB" w:rsidRPr="00C92E5F">
                <w:rPr>
                  <w:rStyle w:val="a9"/>
                  <w:rFonts w:ascii="Times New Roman" w:hAnsi="Times New Roman"/>
                  <w:sz w:val="24"/>
                  <w:szCs w:val="24"/>
                </w:rPr>
                <w:t>.</w:t>
              </w:r>
              <w:r w:rsidR="003608EB" w:rsidRPr="00C92E5F">
                <w:rPr>
                  <w:rStyle w:val="a9"/>
                  <w:rFonts w:ascii="Times New Roman" w:hAnsi="Times New Roman"/>
                  <w:sz w:val="24"/>
                  <w:szCs w:val="24"/>
                  <w:lang w:val="en-US"/>
                </w:rPr>
                <w:t>ru</w:t>
              </w:r>
            </w:hyperlink>
          </w:p>
          <w:p w14:paraId="68CC5BF3" w14:textId="77777777" w:rsidR="003608EB" w:rsidRPr="00C92E5F" w:rsidRDefault="003608EB" w:rsidP="00AC16A5">
            <w:pPr>
              <w:suppressAutoHyphens/>
              <w:snapToGrid w:val="0"/>
              <w:spacing w:after="0" w:line="276" w:lineRule="auto"/>
              <w:jc w:val="center"/>
              <w:rPr>
                <w:rFonts w:ascii="Times New Roman" w:hAnsi="Times New Roman"/>
                <w:sz w:val="24"/>
                <w:szCs w:val="24"/>
              </w:rPr>
            </w:pPr>
          </w:p>
          <w:p w14:paraId="02F060FB" w14:textId="77777777" w:rsidR="003608EB" w:rsidRPr="00C92E5F" w:rsidRDefault="003608EB" w:rsidP="00AC16A5">
            <w:pPr>
              <w:suppressAutoHyphens/>
              <w:snapToGrid w:val="0"/>
              <w:spacing w:after="0" w:line="276" w:lineRule="auto"/>
              <w:jc w:val="center"/>
              <w:rPr>
                <w:rFonts w:ascii="Times New Roman" w:hAnsi="Times New Roman"/>
                <w:sz w:val="24"/>
                <w:szCs w:val="24"/>
              </w:rPr>
            </w:pPr>
          </w:p>
          <w:p w14:paraId="5AC53FA5" w14:textId="77777777" w:rsidR="003608EB" w:rsidRPr="00C92E5F" w:rsidRDefault="00992723" w:rsidP="00AC16A5">
            <w:pPr>
              <w:suppressAutoHyphens/>
              <w:snapToGrid w:val="0"/>
              <w:spacing w:after="0" w:line="276" w:lineRule="auto"/>
              <w:rPr>
                <w:rFonts w:ascii="Times New Roman" w:hAnsi="Times New Roman"/>
                <w:sz w:val="24"/>
                <w:szCs w:val="24"/>
              </w:rPr>
            </w:pPr>
            <w:hyperlink r:id="rId88" w:history="1">
              <w:r w:rsidR="003608EB" w:rsidRPr="00C92E5F">
                <w:rPr>
                  <w:rStyle w:val="a9"/>
                  <w:rFonts w:ascii="Times New Roman" w:hAnsi="Times New Roman"/>
                  <w:sz w:val="24"/>
                  <w:szCs w:val="24"/>
                </w:rPr>
                <w:t>http://</w:t>
              </w:r>
              <w:r w:rsidR="003608EB" w:rsidRPr="00C92E5F">
                <w:rPr>
                  <w:rStyle w:val="a9"/>
                  <w:rFonts w:ascii="Times New Roman" w:hAnsi="Times New Roman"/>
                  <w:sz w:val="24"/>
                  <w:szCs w:val="24"/>
                  <w:lang w:val="en-US"/>
                </w:rPr>
                <w:t>bvbinfo</w:t>
              </w:r>
              <w:r w:rsidR="003608EB" w:rsidRPr="00C92E5F">
                <w:rPr>
                  <w:rStyle w:val="a9"/>
                  <w:rFonts w:ascii="Times New Roman" w:hAnsi="Times New Roman"/>
                  <w:sz w:val="24"/>
                  <w:szCs w:val="24"/>
                </w:rPr>
                <w:t>.</w:t>
              </w:r>
              <w:r w:rsidR="003608EB" w:rsidRPr="00C92E5F">
                <w:rPr>
                  <w:rStyle w:val="a9"/>
                  <w:rFonts w:ascii="Times New Roman" w:hAnsi="Times New Roman"/>
                  <w:sz w:val="24"/>
                  <w:szCs w:val="24"/>
                  <w:lang w:val="en-US"/>
                </w:rPr>
                <w:t>ru</w:t>
              </w:r>
            </w:hyperlink>
          </w:p>
          <w:p w14:paraId="5C277B34" w14:textId="77777777" w:rsidR="003608EB" w:rsidRPr="00C92E5F" w:rsidRDefault="003608EB" w:rsidP="00AC16A5">
            <w:pPr>
              <w:suppressAutoHyphens/>
              <w:snapToGrid w:val="0"/>
              <w:spacing w:after="0" w:line="276" w:lineRule="auto"/>
              <w:jc w:val="center"/>
              <w:rPr>
                <w:rFonts w:ascii="Times New Roman" w:hAnsi="Times New Roman"/>
                <w:sz w:val="24"/>
                <w:szCs w:val="24"/>
              </w:rPr>
            </w:pPr>
          </w:p>
          <w:p w14:paraId="71AE57B3" w14:textId="77777777" w:rsidR="003608EB" w:rsidRPr="00C92E5F" w:rsidRDefault="003608EB" w:rsidP="00AC16A5">
            <w:pPr>
              <w:suppressAutoHyphens/>
              <w:snapToGrid w:val="0"/>
              <w:spacing w:after="0" w:line="276" w:lineRule="auto"/>
              <w:jc w:val="center"/>
              <w:rPr>
                <w:rFonts w:ascii="Times New Roman" w:hAnsi="Times New Roman"/>
                <w:sz w:val="24"/>
                <w:szCs w:val="24"/>
              </w:rPr>
            </w:pPr>
          </w:p>
          <w:p w14:paraId="486757C0" w14:textId="77777777" w:rsidR="003608EB" w:rsidRDefault="003608EB" w:rsidP="00AC16A5">
            <w:pPr>
              <w:suppressAutoHyphens/>
              <w:snapToGrid w:val="0"/>
              <w:spacing w:after="0" w:line="276" w:lineRule="auto"/>
              <w:rPr>
                <w:sz w:val="24"/>
                <w:szCs w:val="24"/>
              </w:rPr>
            </w:pPr>
          </w:p>
          <w:p w14:paraId="3F9E45FA" w14:textId="77777777" w:rsidR="003608EB" w:rsidRPr="00C92E5F" w:rsidRDefault="003608EB" w:rsidP="00AC16A5">
            <w:pPr>
              <w:suppressAutoHyphens/>
              <w:snapToGrid w:val="0"/>
              <w:spacing w:after="0" w:line="276" w:lineRule="auto"/>
              <w:rPr>
                <w:sz w:val="24"/>
                <w:szCs w:val="24"/>
              </w:rPr>
            </w:pPr>
          </w:p>
          <w:p w14:paraId="35EF70DF" w14:textId="77777777" w:rsidR="003608EB" w:rsidRPr="00C92E5F" w:rsidRDefault="003608EB" w:rsidP="00AC16A5">
            <w:pPr>
              <w:suppressAutoHyphens/>
              <w:snapToGrid w:val="0"/>
              <w:spacing w:after="0" w:line="276" w:lineRule="auto"/>
              <w:jc w:val="center"/>
              <w:rPr>
                <w:sz w:val="24"/>
                <w:szCs w:val="24"/>
              </w:rPr>
            </w:pPr>
          </w:p>
          <w:p w14:paraId="3DC9E7D0" w14:textId="77777777" w:rsidR="003608EB" w:rsidRPr="00C92E5F" w:rsidRDefault="00992723" w:rsidP="00AC16A5">
            <w:pPr>
              <w:suppressAutoHyphens/>
              <w:snapToGrid w:val="0"/>
              <w:spacing w:after="0" w:line="276" w:lineRule="auto"/>
              <w:rPr>
                <w:rFonts w:ascii="Times New Roman" w:hAnsi="Times New Roman"/>
                <w:sz w:val="24"/>
                <w:szCs w:val="24"/>
              </w:rPr>
            </w:pPr>
            <w:hyperlink r:id="rId89" w:history="1">
              <w:r w:rsidR="003608EB" w:rsidRPr="00C92E5F">
                <w:rPr>
                  <w:rStyle w:val="a9"/>
                  <w:rFonts w:ascii="Times New Roman" w:hAnsi="Times New Roman"/>
                  <w:sz w:val="24"/>
                  <w:szCs w:val="24"/>
                </w:rPr>
                <w:t>http://</w:t>
              </w:r>
              <w:r w:rsidR="003608EB" w:rsidRPr="00C92E5F">
                <w:rPr>
                  <w:rStyle w:val="a9"/>
                  <w:rFonts w:ascii="Times New Roman" w:hAnsi="Times New Roman"/>
                  <w:sz w:val="24"/>
                  <w:szCs w:val="24"/>
                  <w:lang w:val="en-US"/>
                </w:rPr>
                <w:t>bvbinfo</w:t>
              </w:r>
              <w:r w:rsidR="003608EB" w:rsidRPr="00C92E5F">
                <w:rPr>
                  <w:rStyle w:val="a9"/>
                  <w:rFonts w:ascii="Times New Roman" w:hAnsi="Times New Roman"/>
                  <w:sz w:val="24"/>
                  <w:szCs w:val="24"/>
                </w:rPr>
                <w:t>.</w:t>
              </w:r>
              <w:r w:rsidR="003608EB" w:rsidRPr="00C92E5F">
                <w:rPr>
                  <w:rStyle w:val="a9"/>
                  <w:rFonts w:ascii="Times New Roman" w:hAnsi="Times New Roman"/>
                  <w:sz w:val="24"/>
                  <w:szCs w:val="24"/>
                  <w:lang w:val="en-US"/>
                </w:rPr>
                <w:t>ru</w:t>
              </w:r>
            </w:hyperlink>
          </w:p>
          <w:p w14:paraId="05CEF760" w14:textId="77777777" w:rsidR="003608EB" w:rsidRPr="00C92E5F" w:rsidRDefault="003608EB" w:rsidP="00AC16A5">
            <w:pPr>
              <w:suppressAutoHyphens/>
              <w:snapToGrid w:val="0"/>
              <w:spacing w:after="0" w:line="276" w:lineRule="auto"/>
              <w:jc w:val="center"/>
              <w:rPr>
                <w:rFonts w:ascii="Times New Roman" w:hAnsi="Times New Roman"/>
                <w:sz w:val="24"/>
                <w:szCs w:val="24"/>
              </w:rPr>
            </w:pPr>
          </w:p>
          <w:p w14:paraId="6FF4C50F" w14:textId="77777777" w:rsidR="003608EB" w:rsidRPr="00C92E5F" w:rsidRDefault="003608EB" w:rsidP="00AC16A5">
            <w:pPr>
              <w:suppressAutoHyphens/>
              <w:snapToGrid w:val="0"/>
              <w:spacing w:after="0" w:line="276" w:lineRule="auto"/>
              <w:jc w:val="center"/>
              <w:rPr>
                <w:rFonts w:ascii="Times New Roman" w:hAnsi="Times New Roman"/>
                <w:sz w:val="24"/>
                <w:szCs w:val="24"/>
              </w:rPr>
            </w:pPr>
          </w:p>
          <w:p w14:paraId="1C38D094" w14:textId="77777777" w:rsidR="003608EB" w:rsidRPr="00C92E5F" w:rsidRDefault="00992723" w:rsidP="00AC16A5">
            <w:pPr>
              <w:suppressAutoHyphens/>
              <w:snapToGrid w:val="0"/>
              <w:spacing w:after="0" w:line="276" w:lineRule="auto"/>
              <w:rPr>
                <w:rFonts w:ascii="Times New Roman" w:hAnsi="Times New Roman"/>
                <w:sz w:val="24"/>
                <w:szCs w:val="24"/>
              </w:rPr>
            </w:pPr>
            <w:hyperlink r:id="rId90" w:history="1">
              <w:r w:rsidR="003608EB" w:rsidRPr="00C92E5F">
                <w:rPr>
                  <w:rStyle w:val="a9"/>
                  <w:rFonts w:ascii="Times New Roman" w:hAnsi="Times New Roman"/>
                  <w:sz w:val="24"/>
                  <w:szCs w:val="24"/>
                </w:rPr>
                <w:t>http://</w:t>
              </w:r>
              <w:r w:rsidR="003608EB" w:rsidRPr="00C92E5F">
                <w:rPr>
                  <w:rStyle w:val="a9"/>
                  <w:rFonts w:ascii="Times New Roman" w:hAnsi="Times New Roman"/>
                  <w:sz w:val="24"/>
                  <w:szCs w:val="24"/>
                  <w:lang w:val="en-US"/>
                </w:rPr>
                <w:t>bvbinfo</w:t>
              </w:r>
              <w:r w:rsidR="003608EB" w:rsidRPr="00C92E5F">
                <w:rPr>
                  <w:rStyle w:val="a9"/>
                  <w:rFonts w:ascii="Times New Roman" w:hAnsi="Times New Roman"/>
                  <w:sz w:val="24"/>
                  <w:szCs w:val="24"/>
                </w:rPr>
                <w:t>.</w:t>
              </w:r>
              <w:r w:rsidR="003608EB" w:rsidRPr="00C92E5F">
                <w:rPr>
                  <w:rStyle w:val="a9"/>
                  <w:rFonts w:ascii="Times New Roman" w:hAnsi="Times New Roman"/>
                  <w:sz w:val="24"/>
                  <w:szCs w:val="24"/>
                  <w:lang w:val="en-US"/>
                </w:rPr>
                <w:t>ru</w:t>
              </w:r>
            </w:hyperlink>
          </w:p>
          <w:p w14:paraId="4AA6889E" w14:textId="77777777" w:rsidR="003608EB" w:rsidRDefault="003608EB" w:rsidP="00AC16A5">
            <w:pPr>
              <w:suppressAutoHyphens/>
              <w:snapToGrid w:val="0"/>
              <w:spacing w:after="0" w:line="276" w:lineRule="auto"/>
              <w:rPr>
                <w:rFonts w:ascii="Times New Roman" w:hAnsi="Times New Roman"/>
                <w:sz w:val="24"/>
                <w:szCs w:val="24"/>
              </w:rPr>
            </w:pPr>
          </w:p>
          <w:p w14:paraId="71D400D8" w14:textId="77777777" w:rsidR="003608EB" w:rsidRDefault="003608EB" w:rsidP="00AC16A5">
            <w:pPr>
              <w:suppressAutoHyphens/>
              <w:snapToGrid w:val="0"/>
              <w:spacing w:after="0" w:line="276" w:lineRule="auto"/>
              <w:rPr>
                <w:sz w:val="24"/>
                <w:szCs w:val="24"/>
              </w:rPr>
            </w:pPr>
          </w:p>
          <w:p w14:paraId="6D314A70" w14:textId="77777777" w:rsidR="003608EB" w:rsidRPr="00C92E5F" w:rsidRDefault="003608EB" w:rsidP="00AC16A5">
            <w:pPr>
              <w:suppressAutoHyphens/>
              <w:snapToGrid w:val="0"/>
              <w:spacing w:after="0" w:line="276" w:lineRule="auto"/>
              <w:rPr>
                <w:sz w:val="24"/>
                <w:szCs w:val="24"/>
              </w:rPr>
            </w:pPr>
          </w:p>
          <w:p w14:paraId="1701A127" w14:textId="77777777" w:rsidR="003608EB" w:rsidRPr="00C92E5F" w:rsidRDefault="00992723" w:rsidP="00AC16A5">
            <w:pPr>
              <w:suppressAutoHyphens/>
              <w:snapToGrid w:val="0"/>
              <w:spacing w:after="0" w:line="276" w:lineRule="auto"/>
              <w:jc w:val="center"/>
              <w:rPr>
                <w:rFonts w:ascii="Times New Roman" w:hAnsi="Times New Roman"/>
                <w:sz w:val="24"/>
                <w:szCs w:val="24"/>
              </w:rPr>
            </w:pPr>
            <w:hyperlink r:id="rId91" w:history="1">
              <w:r w:rsidR="003608EB" w:rsidRPr="00C92E5F">
                <w:rPr>
                  <w:rStyle w:val="a9"/>
                  <w:rFonts w:ascii="Times New Roman" w:hAnsi="Times New Roman"/>
                  <w:sz w:val="24"/>
                  <w:szCs w:val="24"/>
                </w:rPr>
                <w:t>http://</w:t>
              </w:r>
              <w:r w:rsidR="003608EB" w:rsidRPr="00C92E5F">
                <w:rPr>
                  <w:rStyle w:val="a9"/>
                  <w:rFonts w:ascii="Times New Roman" w:hAnsi="Times New Roman"/>
                  <w:sz w:val="24"/>
                  <w:szCs w:val="24"/>
                  <w:lang w:val="en-US"/>
                </w:rPr>
                <w:t>bvbinfo</w:t>
              </w:r>
              <w:r w:rsidR="003608EB" w:rsidRPr="00C92E5F">
                <w:rPr>
                  <w:rStyle w:val="a9"/>
                  <w:rFonts w:ascii="Times New Roman" w:hAnsi="Times New Roman"/>
                  <w:sz w:val="24"/>
                  <w:szCs w:val="24"/>
                </w:rPr>
                <w:t>.</w:t>
              </w:r>
              <w:r w:rsidR="003608EB" w:rsidRPr="00C92E5F">
                <w:rPr>
                  <w:rStyle w:val="a9"/>
                  <w:rFonts w:ascii="Times New Roman" w:hAnsi="Times New Roman"/>
                  <w:sz w:val="24"/>
                  <w:szCs w:val="24"/>
                  <w:lang w:val="en-US"/>
                </w:rPr>
                <w:t>ru</w:t>
              </w:r>
            </w:hyperlink>
          </w:p>
          <w:p w14:paraId="34900F63" w14:textId="77777777" w:rsidR="003608EB" w:rsidRPr="00C92E5F" w:rsidRDefault="003608EB" w:rsidP="00AC16A5">
            <w:pPr>
              <w:suppressAutoHyphens/>
              <w:snapToGrid w:val="0"/>
              <w:spacing w:after="0" w:line="276" w:lineRule="auto"/>
              <w:jc w:val="center"/>
              <w:rPr>
                <w:rFonts w:ascii="Times New Roman" w:hAnsi="Times New Roman"/>
                <w:sz w:val="24"/>
                <w:szCs w:val="24"/>
              </w:rPr>
            </w:pPr>
          </w:p>
          <w:p w14:paraId="15AB27FA" w14:textId="77777777" w:rsidR="003608EB" w:rsidRPr="00C92E5F" w:rsidRDefault="00992723" w:rsidP="00AC16A5">
            <w:pPr>
              <w:suppressAutoHyphens/>
              <w:snapToGrid w:val="0"/>
              <w:spacing w:after="0" w:line="276" w:lineRule="auto"/>
              <w:rPr>
                <w:rFonts w:ascii="Times New Roman" w:hAnsi="Times New Roman"/>
                <w:sz w:val="24"/>
                <w:szCs w:val="24"/>
              </w:rPr>
            </w:pPr>
            <w:hyperlink r:id="rId92" w:history="1">
              <w:r w:rsidR="003608EB" w:rsidRPr="00C92E5F">
                <w:rPr>
                  <w:rStyle w:val="a9"/>
                  <w:rFonts w:ascii="Times New Roman" w:hAnsi="Times New Roman"/>
                  <w:sz w:val="24"/>
                  <w:szCs w:val="24"/>
                </w:rPr>
                <w:t>http://</w:t>
              </w:r>
              <w:r w:rsidR="003608EB" w:rsidRPr="00C92E5F">
                <w:rPr>
                  <w:rStyle w:val="a9"/>
                  <w:rFonts w:ascii="Times New Roman" w:hAnsi="Times New Roman"/>
                  <w:sz w:val="24"/>
                  <w:szCs w:val="24"/>
                  <w:lang w:val="en-US"/>
                </w:rPr>
                <w:t>bvbinfo</w:t>
              </w:r>
              <w:r w:rsidR="003608EB" w:rsidRPr="00C92E5F">
                <w:rPr>
                  <w:rStyle w:val="a9"/>
                  <w:rFonts w:ascii="Times New Roman" w:hAnsi="Times New Roman"/>
                  <w:sz w:val="24"/>
                  <w:szCs w:val="24"/>
                </w:rPr>
                <w:t>.</w:t>
              </w:r>
              <w:r w:rsidR="003608EB" w:rsidRPr="00C92E5F">
                <w:rPr>
                  <w:rStyle w:val="a9"/>
                  <w:rFonts w:ascii="Times New Roman" w:hAnsi="Times New Roman"/>
                  <w:sz w:val="24"/>
                  <w:szCs w:val="24"/>
                  <w:lang w:val="en-US"/>
                </w:rPr>
                <w:t>ru</w:t>
              </w:r>
            </w:hyperlink>
          </w:p>
          <w:p w14:paraId="62296195" w14:textId="77777777" w:rsidR="003608EB" w:rsidRPr="00C92E5F" w:rsidRDefault="003608EB" w:rsidP="00AC16A5">
            <w:pPr>
              <w:suppressAutoHyphens/>
              <w:snapToGrid w:val="0"/>
              <w:spacing w:after="0" w:line="276" w:lineRule="auto"/>
              <w:jc w:val="center"/>
              <w:rPr>
                <w:rFonts w:ascii="Times New Roman" w:hAnsi="Times New Roman"/>
                <w:sz w:val="24"/>
                <w:szCs w:val="24"/>
              </w:rPr>
            </w:pPr>
          </w:p>
          <w:p w14:paraId="68918112" w14:textId="77777777" w:rsidR="003608EB" w:rsidRPr="00C92E5F" w:rsidRDefault="003608EB" w:rsidP="00AC16A5">
            <w:pPr>
              <w:suppressAutoHyphens/>
              <w:snapToGrid w:val="0"/>
              <w:spacing w:after="0" w:line="276" w:lineRule="auto"/>
              <w:jc w:val="center"/>
              <w:rPr>
                <w:rFonts w:ascii="Times New Roman" w:hAnsi="Times New Roman"/>
                <w:sz w:val="24"/>
                <w:szCs w:val="24"/>
              </w:rPr>
            </w:pPr>
          </w:p>
          <w:p w14:paraId="3111779E" w14:textId="77777777" w:rsidR="003608EB" w:rsidRPr="00C92E5F" w:rsidRDefault="00992723" w:rsidP="00AC16A5">
            <w:pPr>
              <w:suppressAutoHyphens/>
              <w:snapToGrid w:val="0"/>
              <w:spacing w:after="0" w:line="276" w:lineRule="auto"/>
              <w:rPr>
                <w:rFonts w:ascii="Times New Roman" w:hAnsi="Times New Roman"/>
                <w:sz w:val="24"/>
                <w:szCs w:val="24"/>
              </w:rPr>
            </w:pPr>
            <w:hyperlink r:id="rId93" w:history="1">
              <w:r w:rsidR="003608EB" w:rsidRPr="00C92E5F">
                <w:rPr>
                  <w:rStyle w:val="a9"/>
                  <w:rFonts w:ascii="Times New Roman" w:hAnsi="Times New Roman"/>
                  <w:sz w:val="24"/>
                  <w:szCs w:val="24"/>
                </w:rPr>
                <w:t>http://</w:t>
              </w:r>
              <w:r w:rsidR="003608EB" w:rsidRPr="00C92E5F">
                <w:rPr>
                  <w:rStyle w:val="a9"/>
                  <w:rFonts w:ascii="Times New Roman" w:hAnsi="Times New Roman"/>
                  <w:sz w:val="24"/>
                  <w:szCs w:val="24"/>
                  <w:lang w:val="en-US"/>
                </w:rPr>
                <w:t>bvbinfo</w:t>
              </w:r>
              <w:r w:rsidR="003608EB" w:rsidRPr="00C92E5F">
                <w:rPr>
                  <w:rStyle w:val="a9"/>
                  <w:rFonts w:ascii="Times New Roman" w:hAnsi="Times New Roman"/>
                  <w:sz w:val="24"/>
                  <w:szCs w:val="24"/>
                </w:rPr>
                <w:t>.</w:t>
              </w:r>
              <w:r w:rsidR="003608EB" w:rsidRPr="00C92E5F">
                <w:rPr>
                  <w:rStyle w:val="a9"/>
                  <w:rFonts w:ascii="Times New Roman" w:hAnsi="Times New Roman"/>
                  <w:sz w:val="24"/>
                  <w:szCs w:val="24"/>
                  <w:lang w:val="en-US"/>
                </w:rPr>
                <w:t>ru</w:t>
              </w:r>
            </w:hyperlink>
          </w:p>
          <w:p w14:paraId="0626A758" w14:textId="77777777" w:rsidR="003608EB" w:rsidRPr="00C92E5F" w:rsidRDefault="003608EB" w:rsidP="00AC16A5">
            <w:pPr>
              <w:suppressAutoHyphens/>
              <w:snapToGrid w:val="0"/>
              <w:spacing w:after="0" w:line="276" w:lineRule="auto"/>
              <w:jc w:val="center"/>
              <w:rPr>
                <w:rFonts w:ascii="Times New Roman" w:hAnsi="Times New Roman"/>
                <w:sz w:val="24"/>
                <w:szCs w:val="24"/>
              </w:rPr>
            </w:pPr>
          </w:p>
          <w:p w14:paraId="13EE7E43" w14:textId="77777777" w:rsidR="003608EB" w:rsidRPr="00C92E5F" w:rsidRDefault="003608EB" w:rsidP="00AC16A5">
            <w:pPr>
              <w:suppressAutoHyphens/>
              <w:snapToGrid w:val="0"/>
              <w:spacing w:after="0" w:line="276" w:lineRule="auto"/>
              <w:jc w:val="center"/>
              <w:rPr>
                <w:rFonts w:ascii="Times New Roman" w:hAnsi="Times New Roman"/>
                <w:sz w:val="24"/>
                <w:szCs w:val="24"/>
              </w:rPr>
            </w:pPr>
          </w:p>
          <w:p w14:paraId="3F6E9905" w14:textId="77777777" w:rsidR="003608EB" w:rsidRPr="00C92E5F" w:rsidRDefault="003608EB" w:rsidP="00AC16A5">
            <w:pPr>
              <w:suppressAutoHyphens/>
              <w:snapToGrid w:val="0"/>
              <w:spacing w:after="0" w:line="276" w:lineRule="auto"/>
              <w:jc w:val="center"/>
              <w:rPr>
                <w:rFonts w:ascii="Times New Roman" w:hAnsi="Times New Roman"/>
                <w:sz w:val="24"/>
                <w:szCs w:val="24"/>
              </w:rPr>
            </w:pPr>
          </w:p>
          <w:p w14:paraId="10F13600" w14:textId="77777777" w:rsidR="003608EB" w:rsidRPr="00C92E5F" w:rsidRDefault="00992723" w:rsidP="00AC16A5">
            <w:pPr>
              <w:suppressAutoHyphens/>
              <w:snapToGrid w:val="0"/>
              <w:spacing w:after="0" w:line="276" w:lineRule="auto"/>
              <w:rPr>
                <w:rFonts w:ascii="Times New Roman" w:hAnsi="Times New Roman"/>
                <w:sz w:val="24"/>
                <w:szCs w:val="24"/>
              </w:rPr>
            </w:pPr>
            <w:hyperlink r:id="rId94" w:history="1">
              <w:r w:rsidR="003608EB" w:rsidRPr="00C92E5F">
                <w:rPr>
                  <w:rStyle w:val="a9"/>
                  <w:rFonts w:ascii="Times New Roman" w:hAnsi="Times New Roman"/>
                  <w:sz w:val="24"/>
                  <w:szCs w:val="24"/>
                </w:rPr>
                <w:t>http://</w:t>
              </w:r>
              <w:r w:rsidR="003608EB" w:rsidRPr="00C92E5F">
                <w:rPr>
                  <w:rStyle w:val="a9"/>
                  <w:rFonts w:ascii="Times New Roman" w:hAnsi="Times New Roman"/>
                  <w:sz w:val="24"/>
                  <w:szCs w:val="24"/>
                  <w:lang w:val="en-US"/>
                </w:rPr>
                <w:t>bvbinfo</w:t>
              </w:r>
              <w:r w:rsidR="003608EB" w:rsidRPr="00C92E5F">
                <w:rPr>
                  <w:rStyle w:val="a9"/>
                  <w:rFonts w:ascii="Times New Roman" w:hAnsi="Times New Roman"/>
                  <w:sz w:val="24"/>
                  <w:szCs w:val="24"/>
                </w:rPr>
                <w:t>.</w:t>
              </w:r>
              <w:r w:rsidR="003608EB" w:rsidRPr="00C92E5F">
                <w:rPr>
                  <w:rStyle w:val="a9"/>
                  <w:rFonts w:ascii="Times New Roman" w:hAnsi="Times New Roman"/>
                  <w:sz w:val="24"/>
                  <w:szCs w:val="24"/>
                  <w:lang w:val="en-US"/>
                </w:rPr>
                <w:t>ru</w:t>
              </w:r>
            </w:hyperlink>
          </w:p>
          <w:p w14:paraId="10B16808" w14:textId="77777777" w:rsidR="003608EB" w:rsidRPr="00C92E5F" w:rsidRDefault="003608EB" w:rsidP="00AC16A5">
            <w:pPr>
              <w:suppressAutoHyphens/>
              <w:snapToGrid w:val="0"/>
              <w:spacing w:after="0" w:line="276" w:lineRule="auto"/>
              <w:jc w:val="center"/>
              <w:rPr>
                <w:rFonts w:ascii="Times New Roman" w:hAnsi="Times New Roman"/>
                <w:sz w:val="24"/>
                <w:szCs w:val="24"/>
              </w:rPr>
            </w:pPr>
          </w:p>
        </w:tc>
      </w:tr>
    </w:tbl>
    <w:p w14:paraId="2F0518C1" w14:textId="77777777" w:rsidR="00B7194E" w:rsidRDefault="00B7194E" w:rsidP="00B7194E">
      <w:pPr>
        <w:spacing w:after="0" w:line="276" w:lineRule="auto"/>
        <w:ind w:right="6"/>
        <w:jc w:val="both"/>
        <w:rPr>
          <w:rFonts w:ascii="Times New Roman" w:eastAsiaTheme="minorEastAsia" w:hAnsi="Times New Roman" w:cstheme="minorBidi"/>
          <w:sz w:val="28"/>
          <w:szCs w:val="28"/>
        </w:rPr>
      </w:pPr>
      <w:r w:rsidRPr="007D694A">
        <w:rPr>
          <w:rFonts w:ascii="Times New Roman" w:eastAsiaTheme="minorEastAsia" w:hAnsi="Times New Roman" w:cstheme="minorBidi"/>
          <w:sz w:val="28"/>
          <w:szCs w:val="28"/>
        </w:rPr>
        <w:t xml:space="preserve">    </w:t>
      </w:r>
    </w:p>
    <w:p w14:paraId="71937004" w14:textId="6BC855AA" w:rsidR="00B7194E" w:rsidRDefault="00B7194E" w:rsidP="00B7194E">
      <w:pPr>
        <w:spacing w:after="0" w:line="276" w:lineRule="auto"/>
        <w:ind w:right="6"/>
        <w:jc w:val="both"/>
        <w:rPr>
          <w:rFonts w:ascii="Times New Roman" w:eastAsiaTheme="minorEastAsia" w:hAnsi="Times New Roman" w:cstheme="minorBidi"/>
          <w:sz w:val="28"/>
          <w:szCs w:val="28"/>
        </w:rPr>
      </w:pPr>
      <w:r>
        <w:rPr>
          <w:rFonts w:ascii="Times New Roman" w:eastAsiaTheme="minorEastAsia" w:hAnsi="Times New Roman" w:cstheme="minorBidi"/>
          <w:sz w:val="28"/>
          <w:szCs w:val="28"/>
        </w:rPr>
        <w:t xml:space="preserve">  </w:t>
      </w:r>
      <w:r w:rsidRPr="007D694A">
        <w:rPr>
          <w:rFonts w:ascii="Times New Roman" w:eastAsiaTheme="minorEastAsia" w:hAnsi="Times New Roman" w:cstheme="minorBidi"/>
          <w:sz w:val="28"/>
          <w:szCs w:val="28"/>
        </w:rPr>
        <w:t xml:space="preserve"> </w:t>
      </w:r>
    </w:p>
    <w:p w14:paraId="403D2EDE" w14:textId="77777777" w:rsidR="003608EB" w:rsidRPr="003608EB" w:rsidRDefault="003608EB" w:rsidP="003608EB">
      <w:pPr>
        <w:widowControl w:val="0"/>
        <w:autoSpaceDE w:val="0"/>
        <w:autoSpaceDN w:val="0"/>
        <w:spacing w:after="0" w:line="240" w:lineRule="auto"/>
        <w:rPr>
          <w:rFonts w:ascii="Times New Roman" w:hAnsi="Times New Roman"/>
          <w:sz w:val="28"/>
          <w:szCs w:val="28"/>
          <w:lang w:eastAsia="en-US"/>
        </w:rPr>
        <w:sectPr w:rsidR="003608EB" w:rsidRPr="003608EB" w:rsidSect="00784102">
          <w:footerReference w:type="default" r:id="rId95"/>
          <w:pgSz w:w="11910" w:h="16840"/>
          <w:pgMar w:top="760" w:right="700" w:bottom="760" w:left="1000" w:header="0" w:footer="958" w:gutter="0"/>
          <w:cols w:space="720"/>
          <w:titlePg/>
          <w:docGrid w:linePitch="299"/>
        </w:sectPr>
      </w:pPr>
    </w:p>
    <w:p w14:paraId="063BE1FA" w14:textId="77777777" w:rsidR="00D0513A" w:rsidRDefault="00D0513A" w:rsidP="00F90DE3">
      <w:pPr>
        <w:pStyle w:val="aa"/>
        <w:spacing w:line="276" w:lineRule="auto"/>
        <w:jc w:val="both"/>
        <w:rPr>
          <w:rFonts w:ascii="Times New Roman" w:hAnsi="Times New Roman"/>
          <w:sz w:val="24"/>
          <w:szCs w:val="24"/>
        </w:rPr>
      </w:pPr>
    </w:p>
    <w:p w14:paraId="4258F9CE" w14:textId="77777777" w:rsidR="00D30C74" w:rsidRPr="00CD3D3B" w:rsidRDefault="00D30C74" w:rsidP="00CD3D3B">
      <w:pPr>
        <w:spacing w:after="0" w:line="276" w:lineRule="auto"/>
        <w:ind w:right="6"/>
        <w:jc w:val="both"/>
        <w:rPr>
          <w:rFonts w:ascii="Times New Roman" w:eastAsiaTheme="minorEastAsia" w:hAnsi="Times New Roman" w:cstheme="minorBidi"/>
          <w:sz w:val="28"/>
          <w:szCs w:val="28"/>
        </w:rPr>
      </w:pPr>
    </w:p>
    <w:p w14:paraId="6A742056" w14:textId="77777777" w:rsidR="00DA0F76" w:rsidRDefault="00B304CE" w:rsidP="007D4D1A">
      <w:pPr>
        <w:pStyle w:val="2"/>
        <w:ind w:firstLine="709"/>
        <w:rPr>
          <w:rFonts w:ascii="Times New Roman" w:hAnsi="Times New Roman" w:cs="Times New Roman"/>
          <w:b/>
          <w:color w:val="auto"/>
          <w:sz w:val="28"/>
          <w:szCs w:val="28"/>
        </w:rPr>
      </w:pPr>
      <w:bookmarkStart w:id="317" w:name="_Toc138712890"/>
      <w:bookmarkStart w:id="318" w:name="_Toc142198900"/>
      <w:r>
        <w:rPr>
          <w:rFonts w:ascii="Times New Roman" w:hAnsi="Times New Roman" w:cs="Times New Roman"/>
          <w:b/>
          <w:color w:val="auto"/>
          <w:sz w:val="28"/>
          <w:szCs w:val="28"/>
        </w:rPr>
        <w:t>2</w:t>
      </w:r>
      <w:r w:rsidR="006C6C09" w:rsidRPr="00DB5262">
        <w:rPr>
          <w:rFonts w:ascii="Times New Roman" w:hAnsi="Times New Roman" w:cs="Times New Roman"/>
          <w:b/>
          <w:color w:val="auto"/>
          <w:sz w:val="28"/>
          <w:szCs w:val="28"/>
        </w:rPr>
        <w:t>.</w:t>
      </w:r>
      <w:r>
        <w:rPr>
          <w:rFonts w:ascii="Times New Roman" w:hAnsi="Times New Roman" w:cs="Times New Roman"/>
          <w:b/>
          <w:color w:val="auto"/>
          <w:sz w:val="28"/>
          <w:szCs w:val="28"/>
        </w:rPr>
        <w:t>4</w:t>
      </w:r>
      <w:r w:rsidR="00DA0F76" w:rsidRPr="00DB5262">
        <w:rPr>
          <w:rFonts w:ascii="Times New Roman" w:hAnsi="Times New Roman" w:cs="Times New Roman"/>
          <w:b/>
          <w:color w:val="auto"/>
          <w:sz w:val="28"/>
          <w:szCs w:val="28"/>
        </w:rPr>
        <w:t xml:space="preserve">. </w:t>
      </w:r>
      <w:r w:rsidR="009B6BCC" w:rsidRPr="00BC7289">
        <w:rPr>
          <w:rFonts w:ascii="Times New Roman" w:hAnsi="Times New Roman" w:cs="Times New Roman"/>
          <w:b/>
          <w:color w:val="auto"/>
          <w:sz w:val="28"/>
          <w:szCs w:val="28"/>
          <w:highlight w:val="yellow"/>
        </w:rPr>
        <w:t>Р</w:t>
      </w:r>
      <w:r w:rsidR="00DA0F76" w:rsidRPr="00BC7289">
        <w:rPr>
          <w:rFonts w:ascii="Times New Roman" w:hAnsi="Times New Roman" w:cs="Times New Roman"/>
          <w:b/>
          <w:color w:val="auto"/>
          <w:sz w:val="28"/>
          <w:szCs w:val="28"/>
          <w:highlight w:val="yellow"/>
        </w:rPr>
        <w:t>абочая программа воспитания</w:t>
      </w:r>
      <w:bookmarkEnd w:id="317"/>
      <w:bookmarkEnd w:id="318"/>
    </w:p>
    <w:p w14:paraId="70A457C7" w14:textId="77777777" w:rsidR="00795387" w:rsidRPr="00795387" w:rsidRDefault="00795387" w:rsidP="00795387">
      <w:pPr>
        <w:keepNext/>
        <w:keepLines/>
        <w:widowControl w:val="0"/>
        <w:wordWrap w:val="0"/>
        <w:autoSpaceDE w:val="0"/>
        <w:autoSpaceDN w:val="0"/>
        <w:spacing w:after="0" w:line="276" w:lineRule="auto"/>
        <w:outlineLvl w:val="0"/>
        <w:rPr>
          <w:rFonts w:ascii="Times New Roman" w:eastAsia="№Е" w:hAnsi="Times New Roman"/>
          <w:b/>
          <w:bCs/>
          <w:i/>
          <w:iCs/>
          <w:color w:val="000000"/>
          <w:w w:val="0"/>
          <w:kern w:val="2"/>
          <w:sz w:val="28"/>
          <w:szCs w:val="20"/>
        </w:rPr>
      </w:pPr>
      <w:bookmarkStart w:id="319" w:name="_Toc90720805"/>
      <w:bookmarkStart w:id="320" w:name="_Toc90809318"/>
      <w:bookmarkStart w:id="321" w:name="_Hlk143871959"/>
    </w:p>
    <w:p w14:paraId="1FAB7BFD" w14:textId="77777777" w:rsidR="000B5816" w:rsidRPr="004B7FA7" w:rsidRDefault="00B304CE" w:rsidP="00A444CB">
      <w:pPr>
        <w:pStyle w:val="2"/>
        <w:ind w:left="426"/>
        <w:rPr>
          <w:rFonts w:ascii="Times New Roman" w:hAnsi="Times New Roman" w:cs="Times New Roman"/>
          <w:b/>
          <w:color w:val="auto"/>
          <w:sz w:val="28"/>
          <w:szCs w:val="28"/>
        </w:rPr>
      </w:pPr>
      <w:bookmarkStart w:id="322" w:name="Par2452"/>
      <w:bookmarkStart w:id="323" w:name="_Toc138712891"/>
      <w:bookmarkStart w:id="324" w:name="_Toc142198901"/>
      <w:bookmarkEnd w:id="319"/>
      <w:bookmarkEnd w:id="320"/>
      <w:bookmarkEnd w:id="321"/>
      <w:bookmarkEnd w:id="322"/>
      <w:r>
        <w:rPr>
          <w:rFonts w:ascii="Times New Roman" w:hAnsi="Times New Roman" w:cs="Times New Roman"/>
          <w:b/>
          <w:color w:val="auto"/>
          <w:sz w:val="28"/>
          <w:szCs w:val="28"/>
        </w:rPr>
        <w:t>2</w:t>
      </w:r>
      <w:r w:rsidR="00A9502E" w:rsidRPr="004B7FA7">
        <w:rPr>
          <w:rFonts w:ascii="Times New Roman" w:hAnsi="Times New Roman" w:cs="Times New Roman"/>
          <w:b/>
          <w:color w:val="auto"/>
          <w:sz w:val="28"/>
          <w:szCs w:val="28"/>
        </w:rPr>
        <w:t>.</w:t>
      </w:r>
      <w:r>
        <w:rPr>
          <w:rFonts w:ascii="Times New Roman" w:hAnsi="Times New Roman" w:cs="Times New Roman"/>
          <w:b/>
          <w:color w:val="auto"/>
          <w:sz w:val="28"/>
          <w:szCs w:val="28"/>
        </w:rPr>
        <w:t>5</w:t>
      </w:r>
      <w:r w:rsidR="00A9502E" w:rsidRPr="004B7FA7">
        <w:rPr>
          <w:rFonts w:ascii="Times New Roman" w:hAnsi="Times New Roman" w:cs="Times New Roman"/>
          <w:b/>
          <w:color w:val="auto"/>
          <w:sz w:val="28"/>
          <w:szCs w:val="28"/>
        </w:rPr>
        <w:t>. Программа коррекционной работы, включающая организацию работы с обучающимися с ограниченными возможностями здоровья и инвалидами</w:t>
      </w:r>
      <w:bookmarkEnd w:id="323"/>
      <w:bookmarkEnd w:id="324"/>
    </w:p>
    <w:p w14:paraId="10C05E5F" w14:textId="5F20EB89" w:rsidR="000B5816" w:rsidRPr="0080413B" w:rsidRDefault="000B5816" w:rsidP="00A444CB">
      <w:pPr>
        <w:pStyle w:val="aa"/>
        <w:spacing w:line="276" w:lineRule="auto"/>
        <w:ind w:left="426" w:firstLine="567"/>
        <w:jc w:val="both"/>
        <w:rPr>
          <w:rFonts w:ascii="Times New Roman" w:hAnsi="Times New Roman"/>
          <w:sz w:val="28"/>
          <w:szCs w:val="28"/>
        </w:rPr>
      </w:pPr>
      <w:r w:rsidRPr="0080413B">
        <w:rPr>
          <w:rFonts w:ascii="Times New Roman" w:hAnsi="Times New Roman"/>
          <w:sz w:val="28"/>
          <w:szCs w:val="28"/>
        </w:rPr>
        <w:t xml:space="preserve">На момент разработки основной образовательной программы среднего общего образования обучающиеся с ограниченными возможностями здоровья и инвалиды в </w:t>
      </w:r>
      <w:r w:rsidR="00992723">
        <w:rPr>
          <w:rFonts w:ascii="Times New Roman" w:hAnsi="Times New Roman"/>
          <w:sz w:val="28"/>
          <w:szCs w:val="28"/>
        </w:rPr>
        <w:t>МБОУ «СОШ №18</w:t>
      </w:r>
      <w:r w:rsidR="0026234E">
        <w:rPr>
          <w:rFonts w:ascii="Times New Roman" w:hAnsi="Times New Roman"/>
          <w:sz w:val="28"/>
          <w:szCs w:val="28"/>
        </w:rPr>
        <w:t>»</w:t>
      </w:r>
      <w:r w:rsidR="0080413B" w:rsidRPr="0080413B">
        <w:rPr>
          <w:rFonts w:ascii="Times New Roman" w:hAnsi="Times New Roman"/>
          <w:sz w:val="28"/>
          <w:szCs w:val="28"/>
        </w:rPr>
        <w:t xml:space="preserve"> не им</w:t>
      </w:r>
      <w:r w:rsidR="006D5A3A">
        <w:rPr>
          <w:rFonts w:ascii="Times New Roman" w:hAnsi="Times New Roman"/>
          <w:sz w:val="28"/>
          <w:szCs w:val="28"/>
        </w:rPr>
        <w:t>е</w:t>
      </w:r>
      <w:r w:rsidR="00D752E6" w:rsidRPr="0080413B">
        <w:rPr>
          <w:rFonts w:ascii="Times New Roman" w:hAnsi="Times New Roman"/>
          <w:sz w:val="28"/>
          <w:szCs w:val="28"/>
        </w:rPr>
        <w:t>ются</w:t>
      </w:r>
      <w:r w:rsidRPr="0080413B">
        <w:rPr>
          <w:rFonts w:ascii="Times New Roman" w:hAnsi="Times New Roman"/>
          <w:sz w:val="28"/>
          <w:szCs w:val="28"/>
        </w:rPr>
        <w:t xml:space="preserve">. При зачислении данных категорий </w:t>
      </w:r>
      <w:r w:rsidR="00D752E6" w:rsidRPr="0080413B">
        <w:rPr>
          <w:rFonts w:ascii="Times New Roman" w:hAnsi="Times New Roman"/>
          <w:sz w:val="28"/>
          <w:szCs w:val="28"/>
        </w:rPr>
        <w:t xml:space="preserve">обучающихся </w:t>
      </w:r>
      <w:r w:rsidRPr="0080413B">
        <w:rPr>
          <w:rFonts w:ascii="Times New Roman" w:hAnsi="Times New Roman"/>
          <w:sz w:val="28"/>
          <w:szCs w:val="28"/>
        </w:rPr>
        <w:t xml:space="preserve">администрацией и педагогическим коллективом </w:t>
      </w:r>
      <w:r w:rsidR="00D752E6" w:rsidRPr="0080413B">
        <w:rPr>
          <w:rFonts w:ascii="Times New Roman" w:hAnsi="Times New Roman"/>
          <w:sz w:val="28"/>
          <w:szCs w:val="28"/>
        </w:rPr>
        <w:t xml:space="preserve">школы </w:t>
      </w:r>
      <w:r w:rsidRPr="0080413B">
        <w:rPr>
          <w:rFonts w:ascii="Times New Roman" w:hAnsi="Times New Roman"/>
          <w:sz w:val="28"/>
          <w:szCs w:val="28"/>
        </w:rPr>
        <w:t xml:space="preserve">разрабатывается Программа коррекционной работы, включающая организацию работы с обучающимися с ограниченными возможностями здоровья и инвалидами, в ООП СОО вносятся изменения в соответствии с законодательствами Российской Федерации. </w:t>
      </w:r>
    </w:p>
    <w:p w14:paraId="3EF12499" w14:textId="77777777" w:rsidR="000B5816" w:rsidRPr="0080413B" w:rsidRDefault="000B5816" w:rsidP="00A444CB">
      <w:pPr>
        <w:pStyle w:val="aa"/>
        <w:spacing w:line="276" w:lineRule="auto"/>
        <w:ind w:left="426" w:firstLine="567"/>
        <w:jc w:val="both"/>
        <w:rPr>
          <w:rFonts w:ascii="Times New Roman" w:hAnsi="Times New Roman"/>
          <w:sz w:val="28"/>
          <w:szCs w:val="28"/>
        </w:rPr>
      </w:pPr>
      <w:r w:rsidRPr="0080413B">
        <w:rPr>
          <w:rFonts w:ascii="Times New Roman" w:hAnsi="Times New Roman"/>
          <w:sz w:val="28"/>
          <w:szCs w:val="28"/>
        </w:rPr>
        <w:t xml:space="preserve">Вместе с тем педагогическим коллективом разработана </w:t>
      </w:r>
      <w:bookmarkStart w:id="325" w:name="_Hlk138882079"/>
      <w:r w:rsidRPr="0080413B">
        <w:rPr>
          <w:rFonts w:ascii="Times New Roman" w:hAnsi="Times New Roman"/>
          <w:b/>
          <w:bCs/>
          <w:sz w:val="28"/>
          <w:szCs w:val="28"/>
        </w:rPr>
        <w:t>Программа коррекционной работы на уровне среднего общего образования для школьников, оказавшихся в трудной жизненной ситуации</w:t>
      </w:r>
      <w:r w:rsidR="00B12964" w:rsidRPr="0080413B">
        <w:rPr>
          <w:rFonts w:ascii="Times New Roman" w:hAnsi="Times New Roman"/>
          <w:b/>
          <w:bCs/>
          <w:sz w:val="28"/>
          <w:szCs w:val="28"/>
        </w:rPr>
        <w:t>, а также обучающихся с трудностями в обучении и социализации</w:t>
      </w:r>
      <w:bookmarkEnd w:id="325"/>
    </w:p>
    <w:p w14:paraId="4415E35D" w14:textId="77777777" w:rsidR="000B5816" w:rsidRPr="0080413B" w:rsidRDefault="000B5816" w:rsidP="00A444CB">
      <w:pPr>
        <w:pStyle w:val="aa"/>
        <w:spacing w:line="276" w:lineRule="auto"/>
        <w:ind w:left="426" w:firstLine="567"/>
        <w:jc w:val="both"/>
        <w:rPr>
          <w:rFonts w:ascii="Times New Roman" w:hAnsi="Times New Roman"/>
          <w:sz w:val="28"/>
          <w:szCs w:val="28"/>
        </w:rPr>
      </w:pPr>
      <w:bookmarkStart w:id="326" w:name="_Toc435412734"/>
      <w:bookmarkStart w:id="327" w:name="_Toc453968209"/>
      <w:r w:rsidRPr="0080413B">
        <w:rPr>
          <w:rFonts w:ascii="Times New Roman" w:hAnsi="Times New Roman"/>
          <w:sz w:val="28"/>
          <w:szCs w:val="28"/>
        </w:rPr>
        <w:t>2.4.1.  </w:t>
      </w:r>
      <w:r w:rsidRPr="0080413B">
        <w:rPr>
          <w:rFonts w:ascii="Times New Roman" w:hAnsi="Times New Roman"/>
          <w:b/>
          <w:bCs/>
          <w:sz w:val="28"/>
          <w:szCs w:val="28"/>
        </w:rPr>
        <w:t>Цели и задачи</w:t>
      </w:r>
      <w:r w:rsidRPr="0080413B">
        <w:rPr>
          <w:rFonts w:ascii="Times New Roman" w:hAnsi="Times New Roman"/>
          <w:sz w:val="28"/>
          <w:szCs w:val="28"/>
        </w:rPr>
        <w:t xml:space="preserve"> программы коррекционной работы с обучающимися, оказавшимися в трудной жизненной ситуации</w:t>
      </w:r>
      <w:r w:rsidR="00B12964" w:rsidRPr="0080413B">
        <w:rPr>
          <w:rFonts w:ascii="Times New Roman" w:hAnsi="Times New Roman"/>
          <w:sz w:val="28"/>
          <w:szCs w:val="28"/>
        </w:rPr>
        <w:t>, а также обучающихся с трудностями в обучении и социализации</w:t>
      </w:r>
      <w:r w:rsidRPr="0080413B">
        <w:rPr>
          <w:rFonts w:ascii="Times New Roman" w:hAnsi="Times New Roman"/>
          <w:sz w:val="28"/>
          <w:szCs w:val="28"/>
        </w:rPr>
        <w:t xml:space="preserve"> на уровне среднего общего образования</w:t>
      </w:r>
      <w:bookmarkEnd w:id="326"/>
      <w:bookmarkEnd w:id="327"/>
      <w:r w:rsidR="00B12964" w:rsidRPr="0080413B">
        <w:rPr>
          <w:rFonts w:ascii="Times New Roman" w:hAnsi="Times New Roman"/>
          <w:sz w:val="28"/>
          <w:szCs w:val="28"/>
        </w:rPr>
        <w:t xml:space="preserve"> (далее – Программа).</w:t>
      </w:r>
      <w:r w:rsidRPr="0080413B">
        <w:rPr>
          <w:rFonts w:ascii="Times New Roman" w:hAnsi="Times New Roman"/>
          <w:sz w:val="28"/>
          <w:szCs w:val="28"/>
        </w:rPr>
        <w:t xml:space="preserve"> </w:t>
      </w:r>
    </w:p>
    <w:p w14:paraId="16C04233" w14:textId="77777777" w:rsidR="000B5816" w:rsidRPr="0080413B" w:rsidRDefault="000B5816" w:rsidP="00A444CB">
      <w:pPr>
        <w:pStyle w:val="aa"/>
        <w:spacing w:line="276" w:lineRule="auto"/>
        <w:ind w:left="426" w:firstLine="567"/>
        <w:jc w:val="both"/>
        <w:rPr>
          <w:rFonts w:ascii="Times New Roman" w:hAnsi="Times New Roman"/>
          <w:sz w:val="28"/>
          <w:szCs w:val="28"/>
        </w:rPr>
      </w:pPr>
      <w:r w:rsidRPr="0080413B">
        <w:rPr>
          <w:rFonts w:ascii="Times New Roman" w:hAnsi="Times New Roman"/>
          <w:sz w:val="28"/>
          <w:szCs w:val="28"/>
        </w:rPr>
        <w:t xml:space="preserve">В основу </w:t>
      </w:r>
      <w:r w:rsidR="00B12964" w:rsidRPr="0080413B">
        <w:rPr>
          <w:rFonts w:ascii="Times New Roman" w:hAnsi="Times New Roman"/>
          <w:sz w:val="28"/>
          <w:szCs w:val="28"/>
        </w:rPr>
        <w:t>П</w:t>
      </w:r>
      <w:r w:rsidRPr="0080413B">
        <w:rPr>
          <w:rFonts w:ascii="Times New Roman" w:hAnsi="Times New Roman"/>
          <w:sz w:val="28"/>
          <w:szCs w:val="28"/>
        </w:rPr>
        <w:t>рограммы положены общедидактические и специальные принципы общей и специальной педагогики. Общедидактические принципы включают принцип научности; соответствия целей и содержания обучения государственным образовательным стандартам; соответствия дидактического процесса закономерностям учения; доступности и прочности овладения содержанием обучения; сознательности, активности и самостоятельности обучающихся при руководящей роли учителя; принцип единства образовательной, воспитательной и развивающей функций обучения.</w:t>
      </w:r>
    </w:p>
    <w:p w14:paraId="68B86914" w14:textId="77777777" w:rsidR="000B5816" w:rsidRPr="0080413B" w:rsidRDefault="000B5816" w:rsidP="00A444CB">
      <w:pPr>
        <w:pStyle w:val="aa"/>
        <w:spacing w:line="276" w:lineRule="auto"/>
        <w:ind w:left="426" w:firstLine="567"/>
        <w:jc w:val="both"/>
        <w:rPr>
          <w:rFonts w:ascii="Times New Roman" w:hAnsi="Times New Roman"/>
          <w:sz w:val="28"/>
          <w:szCs w:val="28"/>
        </w:rPr>
      </w:pPr>
      <w:r w:rsidRPr="0080413B">
        <w:rPr>
          <w:rFonts w:ascii="Times New Roman" w:hAnsi="Times New Roman"/>
          <w:b/>
          <w:bCs/>
          <w:sz w:val="28"/>
          <w:szCs w:val="28"/>
        </w:rPr>
        <w:t xml:space="preserve">Цель </w:t>
      </w:r>
      <w:r w:rsidR="00B12964" w:rsidRPr="0080413B">
        <w:rPr>
          <w:rFonts w:ascii="Times New Roman" w:hAnsi="Times New Roman"/>
          <w:b/>
          <w:bCs/>
          <w:sz w:val="28"/>
          <w:szCs w:val="28"/>
        </w:rPr>
        <w:t>П</w:t>
      </w:r>
      <w:r w:rsidRPr="0080413B">
        <w:rPr>
          <w:rFonts w:ascii="Times New Roman" w:hAnsi="Times New Roman"/>
          <w:b/>
          <w:bCs/>
          <w:sz w:val="28"/>
          <w:szCs w:val="28"/>
        </w:rPr>
        <w:t>рограммы</w:t>
      </w:r>
      <w:r w:rsidRPr="0080413B">
        <w:rPr>
          <w:rFonts w:ascii="Times New Roman" w:hAnsi="Times New Roman"/>
          <w:sz w:val="28"/>
          <w:szCs w:val="28"/>
        </w:rPr>
        <w:t xml:space="preserve"> — </w:t>
      </w:r>
      <w:r w:rsidR="00B12964" w:rsidRPr="0080413B">
        <w:rPr>
          <w:rFonts w:ascii="Times New Roman" w:hAnsi="Times New Roman"/>
          <w:sz w:val="28"/>
          <w:szCs w:val="28"/>
        </w:rPr>
        <w:t>разработка</w:t>
      </w:r>
      <w:r w:rsidRPr="0080413B">
        <w:rPr>
          <w:rFonts w:ascii="Times New Roman" w:hAnsi="Times New Roman"/>
          <w:sz w:val="28"/>
          <w:szCs w:val="28"/>
        </w:rPr>
        <w:t xml:space="preserve"> систем</w:t>
      </w:r>
      <w:r w:rsidR="00B12964" w:rsidRPr="0080413B">
        <w:rPr>
          <w:rFonts w:ascii="Times New Roman" w:hAnsi="Times New Roman"/>
          <w:sz w:val="28"/>
          <w:szCs w:val="28"/>
        </w:rPr>
        <w:t>ы</w:t>
      </w:r>
      <w:r w:rsidRPr="0080413B">
        <w:rPr>
          <w:rFonts w:ascii="Times New Roman" w:hAnsi="Times New Roman"/>
          <w:sz w:val="28"/>
          <w:szCs w:val="28"/>
        </w:rPr>
        <w:t xml:space="preserve"> комплексной психолого-педагогической и социальной помощи обучающимся с особыми образовательными потребностями</w:t>
      </w:r>
      <w:r w:rsidR="00B12964" w:rsidRPr="0080413B">
        <w:rPr>
          <w:rFonts w:ascii="Times New Roman" w:hAnsi="Times New Roman"/>
          <w:sz w:val="28"/>
          <w:szCs w:val="28"/>
        </w:rPr>
        <w:t>.</w:t>
      </w:r>
    </w:p>
    <w:p w14:paraId="05A41A35" w14:textId="77777777" w:rsidR="000B5816" w:rsidRPr="0080413B" w:rsidRDefault="000B5816" w:rsidP="00A444CB">
      <w:pPr>
        <w:pStyle w:val="aa"/>
        <w:spacing w:line="276" w:lineRule="auto"/>
        <w:ind w:left="426" w:firstLine="567"/>
        <w:jc w:val="both"/>
        <w:rPr>
          <w:rFonts w:ascii="Times New Roman" w:hAnsi="Times New Roman"/>
          <w:sz w:val="28"/>
          <w:szCs w:val="28"/>
        </w:rPr>
      </w:pPr>
      <w:r w:rsidRPr="0080413B">
        <w:rPr>
          <w:rFonts w:ascii="Times New Roman" w:hAnsi="Times New Roman"/>
          <w:sz w:val="28"/>
          <w:szCs w:val="28"/>
        </w:rPr>
        <w:t xml:space="preserve">Цель определяет </w:t>
      </w:r>
      <w:r w:rsidRPr="0080413B">
        <w:rPr>
          <w:rFonts w:ascii="Times New Roman" w:hAnsi="Times New Roman"/>
          <w:b/>
          <w:bCs/>
          <w:sz w:val="28"/>
          <w:szCs w:val="28"/>
        </w:rPr>
        <w:t>задачи</w:t>
      </w:r>
      <w:r w:rsidRPr="0080413B">
        <w:rPr>
          <w:rFonts w:ascii="Times New Roman" w:hAnsi="Times New Roman"/>
          <w:sz w:val="28"/>
          <w:szCs w:val="28"/>
        </w:rPr>
        <w:t xml:space="preserve">: </w:t>
      </w:r>
    </w:p>
    <w:p w14:paraId="038E12FD" w14:textId="77777777" w:rsidR="000B5816" w:rsidRPr="0080413B" w:rsidRDefault="000B5816" w:rsidP="00A444CB">
      <w:pPr>
        <w:pStyle w:val="aa"/>
        <w:spacing w:line="276" w:lineRule="auto"/>
        <w:ind w:left="426" w:firstLine="567"/>
        <w:jc w:val="both"/>
        <w:rPr>
          <w:rFonts w:ascii="Times New Roman" w:hAnsi="Times New Roman"/>
          <w:sz w:val="28"/>
          <w:szCs w:val="28"/>
        </w:rPr>
      </w:pPr>
      <w:r w:rsidRPr="0080413B">
        <w:rPr>
          <w:rFonts w:ascii="Times New Roman" w:hAnsi="Times New Roman"/>
          <w:sz w:val="28"/>
          <w:szCs w:val="28"/>
        </w:rPr>
        <w:t xml:space="preserve">создание условий для успешного освоения программы и прохождения итоговой аттестации; </w:t>
      </w:r>
    </w:p>
    <w:p w14:paraId="7C7B1C12" w14:textId="77777777" w:rsidR="000B5816" w:rsidRPr="0080413B" w:rsidRDefault="000B5816" w:rsidP="002F604B">
      <w:pPr>
        <w:pStyle w:val="aa"/>
        <w:numPr>
          <w:ilvl w:val="0"/>
          <w:numId w:val="60"/>
        </w:numPr>
        <w:spacing w:line="276" w:lineRule="auto"/>
        <w:ind w:left="426"/>
        <w:jc w:val="both"/>
        <w:rPr>
          <w:rFonts w:ascii="Times New Roman" w:hAnsi="Times New Roman"/>
          <w:sz w:val="28"/>
          <w:szCs w:val="28"/>
        </w:rPr>
      </w:pPr>
      <w:r w:rsidRPr="0080413B">
        <w:rPr>
          <w:rFonts w:ascii="Times New Roman" w:hAnsi="Times New Roman"/>
          <w:sz w:val="28"/>
          <w:szCs w:val="28"/>
        </w:rPr>
        <w:t>обеспечение непрерывной развивающей работы в единстве урочной и внеурочной деятельности;</w:t>
      </w:r>
    </w:p>
    <w:p w14:paraId="19F0C62B" w14:textId="77777777" w:rsidR="000B5816" w:rsidRPr="0080413B" w:rsidRDefault="000B5816" w:rsidP="002F604B">
      <w:pPr>
        <w:pStyle w:val="aa"/>
        <w:numPr>
          <w:ilvl w:val="0"/>
          <w:numId w:val="60"/>
        </w:numPr>
        <w:spacing w:line="276" w:lineRule="auto"/>
        <w:jc w:val="both"/>
        <w:rPr>
          <w:rFonts w:ascii="Times New Roman" w:hAnsi="Times New Roman"/>
          <w:sz w:val="28"/>
          <w:szCs w:val="28"/>
        </w:rPr>
      </w:pPr>
      <w:r w:rsidRPr="0080413B">
        <w:rPr>
          <w:rFonts w:ascii="Times New Roman" w:hAnsi="Times New Roman"/>
          <w:sz w:val="28"/>
          <w:szCs w:val="28"/>
        </w:rPr>
        <w:t xml:space="preserve">выявление профессиональных склонностей, интересов подростков с особыми образовательными потребностями; проведение работы по их </w:t>
      </w:r>
      <w:r w:rsidRPr="0080413B">
        <w:rPr>
          <w:rFonts w:ascii="Times New Roman" w:hAnsi="Times New Roman"/>
          <w:sz w:val="28"/>
          <w:szCs w:val="28"/>
        </w:rPr>
        <w:lastRenderedPageBreak/>
        <w:t>профессиональному консультированию, профессиональной ориентации, профессиональному самоопределению;</w:t>
      </w:r>
    </w:p>
    <w:p w14:paraId="44EF1B30" w14:textId="77777777" w:rsidR="000B5816" w:rsidRPr="0080413B" w:rsidRDefault="000B5816" w:rsidP="002F604B">
      <w:pPr>
        <w:pStyle w:val="aa"/>
        <w:numPr>
          <w:ilvl w:val="0"/>
          <w:numId w:val="60"/>
        </w:numPr>
        <w:spacing w:line="276" w:lineRule="auto"/>
        <w:jc w:val="both"/>
        <w:rPr>
          <w:rFonts w:ascii="Times New Roman" w:hAnsi="Times New Roman"/>
          <w:sz w:val="28"/>
          <w:szCs w:val="28"/>
        </w:rPr>
      </w:pPr>
      <w:r w:rsidRPr="0080413B">
        <w:rPr>
          <w:rFonts w:ascii="Times New Roman" w:hAnsi="Times New Roman"/>
          <w:sz w:val="28"/>
          <w:szCs w:val="28"/>
        </w:rPr>
        <w:t>проведение информационно-просветительских мероприятий.</w:t>
      </w:r>
    </w:p>
    <w:p w14:paraId="23F2E9CA" w14:textId="77777777" w:rsidR="000B5816" w:rsidRPr="0080413B" w:rsidRDefault="000B5816" w:rsidP="0080413B">
      <w:pPr>
        <w:pStyle w:val="aa"/>
        <w:spacing w:line="276" w:lineRule="auto"/>
        <w:ind w:firstLine="567"/>
        <w:jc w:val="both"/>
        <w:rPr>
          <w:rFonts w:ascii="Times New Roman" w:hAnsi="Times New Roman"/>
          <w:sz w:val="28"/>
          <w:szCs w:val="28"/>
        </w:rPr>
      </w:pPr>
    </w:p>
    <w:p w14:paraId="38FFACB2" w14:textId="77777777" w:rsidR="00C07110" w:rsidRPr="0080413B" w:rsidRDefault="00B12964" w:rsidP="00A444CB">
      <w:pPr>
        <w:pStyle w:val="aa"/>
        <w:spacing w:line="276" w:lineRule="auto"/>
        <w:ind w:left="426" w:firstLine="567"/>
        <w:jc w:val="both"/>
        <w:rPr>
          <w:rFonts w:ascii="Times New Roman" w:hAnsi="Times New Roman"/>
          <w:sz w:val="28"/>
          <w:szCs w:val="28"/>
        </w:rPr>
      </w:pPr>
      <w:bookmarkStart w:id="328" w:name="_Toc435412735"/>
      <w:bookmarkStart w:id="329" w:name="_Toc453968210"/>
      <w:r w:rsidRPr="0080413B">
        <w:rPr>
          <w:rFonts w:ascii="Times New Roman" w:hAnsi="Times New Roman"/>
          <w:sz w:val="28"/>
          <w:szCs w:val="28"/>
        </w:rPr>
        <w:t xml:space="preserve">2.4.2. </w:t>
      </w:r>
      <w:r w:rsidR="000B5816" w:rsidRPr="0080413B">
        <w:rPr>
          <w:rFonts w:ascii="Times New Roman" w:hAnsi="Times New Roman"/>
          <w:sz w:val="28"/>
          <w:szCs w:val="28"/>
        </w:rPr>
        <w:t> </w:t>
      </w:r>
      <w:r w:rsidR="000B5816" w:rsidRPr="0080413B">
        <w:rPr>
          <w:rFonts w:ascii="Times New Roman" w:hAnsi="Times New Roman"/>
          <w:b/>
          <w:bCs/>
          <w:sz w:val="28"/>
          <w:szCs w:val="28"/>
        </w:rPr>
        <w:t xml:space="preserve">Перечень и содержание </w:t>
      </w:r>
      <w:r w:rsidR="000B5816" w:rsidRPr="0080413B">
        <w:rPr>
          <w:rFonts w:ascii="Times New Roman" w:hAnsi="Times New Roman"/>
          <w:sz w:val="28"/>
          <w:szCs w:val="28"/>
        </w:rPr>
        <w:t xml:space="preserve">комплексных, индивидуально ориентированных </w:t>
      </w:r>
      <w:r w:rsidR="000B5816" w:rsidRPr="0080413B">
        <w:rPr>
          <w:rFonts w:ascii="Times New Roman" w:hAnsi="Times New Roman"/>
          <w:b/>
          <w:bCs/>
          <w:sz w:val="28"/>
          <w:szCs w:val="28"/>
        </w:rPr>
        <w:t>мероприятий</w:t>
      </w:r>
      <w:r w:rsidR="000B5816" w:rsidRPr="0080413B">
        <w:rPr>
          <w:rFonts w:ascii="Times New Roman" w:hAnsi="Times New Roman"/>
          <w:sz w:val="28"/>
          <w:szCs w:val="28"/>
        </w:rPr>
        <w:t>, включающих использование индивидуальных методов обучения и воспитания, проведение индивидуальных и групповых занятий</w:t>
      </w:r>
      <w:bookmarkEnd w:id="328"/>
      <w:bookmarkEnd w:id="329"/>
      <w:r w:rsidRPr="0080413B">
        <w:rPr>
          <w:rFonts w:ascii="Times New Roman" w:hAnsi="Times New Roman"/>
          <w:sz w:val="28"/>
          <w:szCs w:val="28"/>
        </w:rPr>
        <w:t>.</w:t>
      </w:r>
    </w:p>
    <w:p w14:paraId="4390F8FD" w14:textId="77777777" w:rsidR="00C07110" w:rsidRPr="0080413B" w:rsidRDefault="00C07110" w:rsidP="00A444CB">
      <w:pPr>
        <w:pStyle w:val="aa"/>
        <w:spacing w:line="276" w:lineRule="auto"/>
        <w:ind w:left="426" w:firstLine="567"/>
        <w:jc w:val="both"/>
        <w:rPr>
          <w:rFonts w:ascii="Times New Roman" w:hAnsi="Times New Roman"/>
          <w:sz w:val="28"/>
          <w:szCs w:val="28"/>
        </w:rPr>
      </w:pPr>
      <w:r w:rsidRPr="0080413B">
        <w:rPr>
          <w:rFonts w:ascii="Times New Roman" w:hAnsi="Times New Roman"/>
          <w:sz w:val="28"/>
          <w:szCs w:val="28"/>
        </w:rPr>
        <w:t xml:space="preserve">В </w:t>
      </w:r>
      <w:r w:rsidR="000830D8" w:rsidRPr="0080413B">
        <w:rPr>
          <w:rFonts w:ascii="Times New Roman" w:hAnsi="Times New Roman"/>
          <w:sz w:val="28"/>
          <w:szCs w:val="28"/>
        </w:rPr>
        <w:t>школе</w:t>
      </w:r>
      <w:r w:rsidRPr="0080413B">
        <w:rPr>
          <w:rFonts w:ascii="Times New Roman" w:hAnsi="Times New Roman"/>
          <w:sz w:val="28"/>
          <w:szCs w:val="28"/>
        </w:rPr>
        <w:t xml:space="preserve"> построена работа с обучающимися по профилактике и коррекции трудностей в обучении двух направлений:</w:t>
      </w:r>
    </w:p>
    <w:p w14:paraId="2BACD0F6" w14:textId="77777777" w:rsidR="00C07110" w:rsidRPr="0080413B" w:rsidRDefault="00C07110" w:rsidP="002F604B">
      <w:pPr>
        <w:pStyle w:val="aa"/>
        <w:numPr>
          <w:ilvl w:val="0"/>
          <w:numId w:val="62"/>
        </w:numPr>
        <w:spacing w:line="276" w:lineRule="auto"/>
        <w:ind w:left="426"/>
        <w:jc w:val="both"/>
        <w:rPr>
          <w:rFonts w:ascii="Times New Roman" w:hAnsi="Times New Roman"/>
          <w:sz w:val="28"/>
          <w:szCs w:val="28"/>
        </w:rPr>
      </w:pPr>
      <w:r w:rsidRPr="0080413B">
        <w:rPr>
          <w:rFonts w:ascii="Times New Roman" w:hAnsi="Times New Roman"/>
          <w:sz w:val="28"/>
          <w:szCs w:val="28"/>
        </w:rPr>
        <w:t>Работа с детьми особых образовательных потребностей,</w:t>
      </w:r>
    </w:p>
    <w:p w14:paraId="1FD9390C" w14:textId="77777777" w:rsidR="00C07110" w:rsidRPr="0080413B" w:rsidRDefault="00C07110" w:rsidP="002F604B">
      <w:pPr>
        <w:pStyle w:val="aa"/>
        <w:numPr>
          <w:ilvl w:val="0"/>
          <w:numId w:val="62"/>
        </w:numPr>
        <w:spacing w:line="276" w:lineRule="auto"/>
        <w:ind w:left="426"/>
        <w:jc w:val="both"/>
        <w:rPr>
          <w:rFonts w:ascii="Times New Roman" w:hAnsi="Times New Roman"/>
          <w:sz w:val="28"/>
          <w:szCs w:val="28"/>
        </w:rPr>
      </w:pPr>
      <w:r w:rsidRPr="0080413B">
        <w:rPr>
          <w:rFonts w:ascii="Times New Roman" w:hAnsi="Times New Roman"/>
          <w:sz w:val="28"/>
          <w:szCs w:val="28"/>
        </w:rPr>
        <w:t>Работа с детьми, испытывающими трудности при изучении учебных предметов.</w:t>
      </w:r>
    </w:p>
    <w:p w14:paraId="6B6E465E" w14:textId="77777777" w:rsidR="000830D8" w:rsidRPr="0080413B" w:rsidRDefault="00C07110" w:rsidP="00A444CB">
      <w:pPr>
        <w:pStyle w:val="aa"/>
        <w:spacing w:line="276" w:lineRule="auto"/>
        <w:ind w:left="426" w:firstLine="567"/>
        <w:jc w:val="both"/>
        <w:rPr>
          <w:rFonts w:ascii="Times New Roman" w:hAnsi="Times New Roman"/>
          <w:sz w:val="28"/>
          <w:szCs w:val="28"/>
        </w:rPr>
      </w:pPr>
      <w:r w:rsidRPr="0080413B">
        <w:rPr>
          <w:rFonts w:ascii="Times New Roman" w:hAnsi="Times New Roman"/>
          <w:sz w:val="28"/>
          <w:szCs w:val="28"/>
        </w:rPr>
        <w:t>Работа ведется по методическим рекомендациям Института стратегии развития образования Российской академии образования Министерства Пр</w:t>
      </w:r>
      <w:bookmarkStart w:id="330" w:name="_Toc133230108"/>
      <w:r w:rsidR="0080413B">
        <w:rPr>
          <w:rFonts w:ascii="Times New Roman" w:hAnsi="Times New Roman"/>
          <w:sz w:val="28"/>
          <w:szCs w:val="28"/>
        </w:rPr>
        <w:t>освещения Российской Федерации.</w:t>
      </w:r>
    </w:p>
    <w:p w14:paraId="008E6928" w14:textId="77777777" w:rsidR="00C07110" w:rsidRPr="0080413B" w:rsidRDefault="00C07110" w:rsidP="0080413B">
      <w:pPr>
        <w:pStyle w:val="aa"/>
        <w:spacing w:line="276" w:lineRule="auto"/>
        <w:ind w:firstLine="567"/>
        <w:jc w:val="center"/>
        <w:rPr>
          <w:rFonts w:ascii="Times New Roman" w:hAnsi="Times New Roman"/>
          <w:b/>
          <w:bCs/>
          <w:sz w:val="28"/>
          <w:szCs w:val="28"/>
        </w:rPr>
      </w:pPr>
      <w:r w:rsidRPr="0080413B">
        <w:rPr>
          <w:rFonts w:ascii="Times New Roman" w:hAnsi="Times New Roman"/>
          <w:b/>
          <w:bCs/>
          <w:sz w:val="28"/>
          <w:szCs w:val="28"/>
        </w:rPr>
        <w:t>Работа с детьми особых образовательных потребностей</w:t>
      </w:r>
      <w:bookmarkEnd w:id="330"/>
    </w:p>
    <w:p w14:paraId="7264D14F" w14:textId="77777777" w:rsidR="00C07110" w:rsidRPr="0080413B" w:rsidRDefault="00C07110"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Выделены четыре группы детей особых образовательных отношений:</w:t>
      </w:r>
    </w:p>
    <w:p w14:paraId="20BEC33B" w14:textId="77777777" w:rsidR="00C07110" w:rsidRPr="0080413B" w:rsidRDefault="00C07110" w:rsidP="00142660">
      <w:pPr>
        <w:pStyle w:val="aa"/>
        <w:numPr>
          <w:ilvl w:val="0"/>
          <w:numId w:val="71"/>
        </w:numPr>
        <w:spacing w:line="276" w:lineRule="auto"/>
        <w:jc w:val="both"/>
        <w:rPr>
          <w:rFonts w:ascii="Times New Roman" w:hAnsi="Times New Roman"/>
          <w:sz w:val="28"/>
          <w:szCs w:val="28"/>
        </w:rPr>
      </w:pPr>
      <w:r w:rsidRPr="0080413B">
        <w:rPr>
          <w:rFonts w:ascii="Times New Roman" w:hAnsi="Times New Roman"/>
          <w:sz w:val="28"/>
          <w:szCs w:val="28"/>
        </w:rPr>
        <w:t>Дети с ограниченными возможностями здоровья,</w:t>
      </w:r>
    </w:p>
    <w:p w14:paraId="5154734B" w14:textId="77777777" w:rsidR="00C07110" w:rsidRPr="0080413B" w:rsidRDefault="00C07110" w:rsidP="002F604B">
      <w:pPr>
        <w:pStyle w:val="aa"/>
        <w:numPr>
          <w:ilvl w:val="0"/>
          <w:numId w:val="63"/>
        </w:numPr>
        <w:spacing w:line="276" w:lineRule="auto"/>
        <w:ind w:left="1701"/>
        <w:jc w:val="both"/>
        <w:rPr>
          <w:rFonts w:ascii="Times New Roman" w:hAnsi="Times New Roman"/>
          <w:sz w:val="28"/>
          <w:szCs w:val="28"/>
        </w:rPr>
      </w:pPr>
      <w:r w:rsidRPr="0080413B">
        <w:rPr>
          <w:rFonts w:ascii="Times New Roman" w:hAnsi="Times New Roman"/>
          <w:sz w:val="28"/>
          <w:szCs w:val="28"/>
        </w:rPr>
        <w:t>Дети со склонностью к девиантному поведению,</w:t>
      </w:r>
    </w:p>
    <w:p w14:paraId="2FD7DB50" w14:textId="77777777" w:rsidR="00C07110" w:rsidRPr="0080413B" w:rsidRDefault="00C07110" w:rsidP="002F604B">
      <w:pPr>
        <w:pStyle w:val="aa"/>
        <w:numPr>
          <w:ilvl w:val="0"/>
          <w:numId w:val="63"/>
        </w:numPr>
        <w:spacing w:line="276" w:lineRule="auto"/>
        <w:ind w:left="1701"/>
        <w:jc w:val="both"/>
        <w:rPr>
          <w:rFonts w:ascii="Times New Roman" w:hAnsi="Times New Roman"/>
          <w:sz w:val="28"/>
          <w:szCs w:val="28"/>
        </w:rPr>
      </w:pPr>
      <w:r w:rsidRPr="0080413B">
        <w:rPr>
          <w:rFonts w:ascii="Times New Roman" w:hAnsi="Times New Roman"/>
          <w:sz w:val="28"/>
          <w:szCs w:val="28"/>
        </w:rPr>
        <w:t>Дети с трудностями адаптации к обучению и к учебному коллективу,</w:t>
      </w:r>
    </w:p>
    <w:p w14:paraId="07056874" w14:textId="77777777" w:rsidR="00C07110" w:rsidRPr="0080413B" w:rsidRDefault="00C07110" w:rsidP="002F604B">
      <w:pPr>
        <w:pStyle w:val="aa"/>
        <w:numPr>
          <w:ilvl w:val="0"/>
          <w:numId w:val="63"/>
        </w:numPr>
        <w:spacing w:line="276" w:lineRule="auto"/>
        <w:ind w:left="1701"/>
        <w:jc w:val="both"/>
        <w:rPr>
          <w:rFonts w:ascii="Times New Roman" w:hAnsi="Times New Roman"/>
          <w:sz w:val="28"/>
          <w:szCs w:val="28"/>
        </w:rPr>
      </w:pPr>
      <w:r w:rsidRPr="0080413B">
        <w:rPr>
          <w:rFonts w:ascii="Times New Roman" w:hAnsi="Times New Roman"/>
          <w:sz w:val="28"/>
          <w:szCs w:val="28"/>
        </w:rPr>
        <w:t>Дети мигрантов</w:t>
      </w:r>
      <w:r w:rsidR="00010D5F" w:rsidRPr="0080413B">
        <w:rPr>
          <w:rFonts w:ascii="Times New Roman" w:hAnsi="Times New Roman"/>
          <w:sz w:val="28"/>
          <w:szCs w:val="28"/>
        </w:rPr>
        <w:t>.</w:t>
      </w:r>
    </w:p>
    <w:p w14:paraId="7584DC31" w14:textId="77777777" w:rsidR="00C81BC6" w:rsidRPr="00F276E5" w:rsidRDefault="00C07110" w:rsidP="00F276E5">
      <w:pPr>
        <w:pStyle w:val="aa"/>
        <w:spacing w:line="276" w:lineRule="auto"/>
        <w:ind w:left="426" w:firstLine="567"/>
        <w:jc w:val="both"/>
        <w:rPr>
          <w:rFonts w:ascii="Times New Roman" w:hAnsi="Times New Roman"/>
          <w:sz w:val="28"/>
          <w:szCs w:val="28"/>
        </w:rPr>
      </w:pPr>
      <w:r w:rsidRPr="0080413B">
        <w:rPr>
          <w:rFonts w:ascii="Times New Roman" w:hAnsi="Times New Roman"/>
          <w:sz w:val="28"/>
          <w:szCs w:val="28"/>
        </w:rPr>
        <w:t xml:space="preserve">В образовательной организации ведется работа по профилактике девиантного поведения и работа по устранению и предупреждению трудностей адаптации к обучению и к учебному коллективу. Обучающихся с ОВЗ и детей-мигрантов в образовательной организации нет. При появлении представителей данных групп администрацией и педагогическим коллективом Программа дополняется. </w:t>
      </w:r>
    </w:p>
    <w:p w14:paraId="05002A88" w14:textId="77777777" w:rsidR="00C07110" w:rsidRPr="0080413B" w:rsidRDefault="00C07110" w:rsidP="00A444CB">
      <w:pPr>
        <w:pStyle w:val="aa"/>
        <w:spacing w:line="276" w:lineRule="auto"/>
        <w:ind w:left="426" w:firstLine="567"/>
        <w:jc w:val="center"/>
        <w:rPr>
          <w:rFonts w:ascii="Times New Roman" w:hAnsi="Times New Roman"/>
          <w:b/>
          <w:bCs/>
          <w:sz w:val="28"/>
          <w:szCs w:val="28"/>
        </w:rPr>
      </w:pPr>
      <w:r w:rsidRPr="0080413B">
        <w:rPr>
          <w:rFonts w:ascii="Times New Roman" w:hAnsi="Times New Roman"/>
          <w:b/>
          <w:bCs/>
          <w:sz w:val="28"/>
          <w:szCs w:val="28"/>
        </w:rPr>
        <w:t>Работа с детьми со склонностью к девиантному поведению</w:t>
      </w:r>
    </w:p>
    <w:p w14:paraId="726C5814" w14:textId="77777777" w:rsidR="00C07110" w:rsidRPr="0080413B" w:rsidRDefault="00C07110" w:rsidP="00A444CB">
      <w:pPr>
        <w:pStyle w:val="aa"/>
        <w:spacing w:line="276" w:lineRule="auto"/>
        <w:ind w:left="426" w:firstLine="567"/>
        <w:jc w:val="both"/>
        <w:rPr>
          <w:rFonts w:ascii="Times New Roman" w:hAnsi="Times New Roman"/>
          <w:sz w:val="28"/>
          <w:szCs w:val="28"/>
        </w:rPr>
      </w:pPr>
      <w:r w:rsidRPr="0080413B">
        <w:rPr>
          <w:rFonts w:ascii="Times New Roman" w:hAnsi="Times New Roman"/>
          <w:sz w:val="28"/>
          <w:szCs w:val="28"/>
        </w:rPr>
        <w:t xml:space="preserve">В организации проводится регулярная работа по выявлению детей со склонностью к девиантному поведению. При выявлении такого ребенка на основании ниже представленной дорожной карты составляется своя индивидуальная программа, так как одинаковых путей решения проблемы нет. Основными ответственными лицами за деятельностью данного направления являются педагог-психолог и классный руководитель.  Классный руководитель своевременно сигнализирует о возможном появлении ребенка с указанной проблемой администрации для коррекции поведения обучающегося. </w:t>
      </w:r>
    </w:p>
    <w:tbl>
      <w:tblPr>
        <w:tblStyle w:val="af"/>
        <w:tblW w:w="5000" w:type="pct"/>
        <w:tblLook w:val="04A0" w:firstRow="1" w:lastRow="0" w:firstColumn="1" w:lastColumn="0" w:noHBand="0" w:noVBand="1"/>
      </w:tblPr>
      <w:tblGrid>
        <w:gridCol w:w="2535"/>
        <w:gridCol w:w="2535"/>
        <w:gridCol w:w="2535"/>
        <w:gridCol w:w="2535"/>
      </w:tblGrid>
      <w:tr w:rsidR="00010D5F" w:rsidRPr="000830D8" w14:paraId="580F2B23" w14:textId="77777777" w:rsidTr="00010D5F">
        <w:tc>
          <w:tcPr>
            <w:tcW w:w="1250" w:type="pct"/>
          </w:tcPr>
          <w:p w14:paraId="417BEBB4" w14:textId="77777777" w:rsidR="00C07110" w:rsidRPr="000830D8" w:rsidRDefault="00C07110" w:rsidP="000830D8">
            <w:pPr>
              <w:pStyle w:val="aa"/>
              <w:ind w:firstLine="29"/>
              <w:jc w:val="center"/>
              <w:rPr>
                <w:rFonts w:ascii="Times New Roman" w:hAnsi="Times New Roman"/>
                <w:sz w:val="24"/>
                <w:szCs w:val="24"/>
              </w:rPr>
            </w:pPr>
            <w:r w:rsidRPr="000830D8">
              <w:rPr>
                <w:rFonts w:ascii="Times New Roman" w:hAnsi="Times New Roman"/>
                <w:sz w:val="24"/>
                <w:szCs w:val="24"/>
              </w:rPr>
              <w:t>Направление деятельности</w:t>
            </w:r>
          </w:p>
        </w:tc>
        <w:tc>
          <w:tcPr>
            <w:tcW w:w="1250" w:type="pct"/>
          </w:tcPr>
          <w:p w14:paraId="4A0E3CB8" w14:textId="77777777" w:rsidR="00C07110" w:rsidRPr="000830D8" w:rsidRDefault="00C07110" w:rsidP="000830D8">
            <w:pPr>
              <w:pStyle w:val="aa"/>
              <w:ind w:firstLine="29"/>
              <w:jc w:val="center"/>
              <w:rPr>
                <w:rFonts w:ascii="Times New Roman" w:hAnsi="Times New Roman"/>
                <w:sz w:val="24"/>
                <w:szCs w:val="24"/>
              </w:rPr>
            </w:pPr>
            <w:r w:rsidRPr="000830D8">
              <w:rPr>
                <w:rFonts w:ascii="Times New Roman" w:hAnsi="Times New Roman"/>
                <w:sz w:val="24"/>
                <w:szCs w:val="24"/>
              </w:rPr>
              <w:t>Особенности работы</w:t>
            </w:r>
          </w:p>
        </w:tc>
        <w:tc>
          <w:tcPr>
            <w:tcW w:w="1250" w:type="pct"/>
          </w:tcPr>
          <w:p w14:paraId="1F3C4101" w14:textId="77777777" w:rsidR="00C07110" w:rsidRPr="000830D8" w:rsidRDefault="00C07110" w:rsidP="000830D8">
            <w:pPr>
              <w:pStyle w:val="aa"/>
              <w:ind w:firstLine="29"/>
              <w:jc w:val="center"/>
              <w:rPr>
                <w:rFonts w:ascii="Times New Roman" w:hAnsi="Times New Roman"/>
                <w:sz w:val="24"/>
                <w:szCs w:val="24"/>
              </w:rPr>
            </w:pPr>
            <w:r w:rsidRPr="000830D8">
              <w:rPr>
                <w:rFonts w:ascii="Times New Roman" w:hAnsi="Times New Roman"/>
                <w:sz w:val="24"/>
                <w:szCs w:val="24"/>
              </w:rPr>
              <w:t>Ответственный</w:t>
            </w:r>
          </w:p>
        </w:tc>
        <w:tc>
          <w:tcPr>
            <w:tcW w:w="1250" w:type="pct"/>
          </w:tcPr>
          <w:p w14:paraId="659674E4" w14:textId="77777777" w:rsidR="00C07110" w:rsidRPr="000830D8" w:rsidRDefault="00C07110" w:rsidP="000830D8">
            <w:pPr>
              <w:pStyle w:val="aa"/>
              <w:ind w:firstLine="29"/>
              <w:jc w:val="center"/>
              <w:rPr>
                <w:rFonts w:ascii="Times New Roman" w:hAnsi="Times New Roman"/>
                <w:sz w:val="24"/>
                <w:szCs w:val="24"/>
              </w:rPr>
            </w:pPr>
            <w:r w:rsidRPr="000830D8">
              <w:rPr>
                <w:rFonts w:ascii="Times New Roman" w:hAnsi="Times New Roman"/>
                <w:sz w:val="24"/>
                <w:szCs w:val="24"/>
              </w:rPr>
              <w:t>Сроки</w:t>
            </w:r>
          </w:p>
        </w:tc>
      </w:tr>
      <w:tr w:rsidR="00010D5F" w:rsidRPr="000830D8" w14:paraId="106A6088" w14:textId="77777777" w:rsidTr="00010D5F">
        <w:tc>
          <w:tcPr>
            <w:tcW w:w="5000" w:type="pct"/>
            <w:gridSpan w:val="4"/>
          </w:tcPr>
          <w:p w14:paraId="58F6D586" w14:textId="77777777" w:rsidR="00C07110" w:rsidRPr="000830D8" w:rsidRDefault="00C07110" w:rsidP="000830D8">
            <w:pPr>
              <w:pStyle w:val="aa"/>
              <w:ind w:firstLine="29"/>
              <w:jc w:val="center"/>
              <w:rPr>
                <w:rFonts w:ascii="Times New Roman" w:hAnsi="Times New Roman"/>
                <w:sz w:val="24"/>
                <w:szCs w:val="24"/>
              </w:rPr>
            </w:pPr>
            <w:r w:rsidRPr="000830D8">
              <w:rPr>
                <w:rFonts w:ascii="Times New Roman" w:hAnsi="Times New Roman"/>
                <w:sz w:val="24"/>
                <w:szCs w:val="24"/>
              </w:rPr>
              <w:lastRenderedPageBreak/>
              <w:t>Мероприятия по профилактике появления детей с девиантным поведением</w:t>
            </w:r>
          </w:p>
        </w:tc>
      </w:tr>
      <w:tr w:rsidR="00010D5F" w:rsidRPr="000830D8" w14:paraId="264372C5" w14:textId="77777777" w:rsidTr="00010D5F">
        <w:tc>
          <w:tcPr>
            <w:tcW w:w="1250" w:type="pct"/>
          </w:tcPr>
          <w:p w14:paraId="5C05F5A1"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Работа педагога-психолога</w:t>
            </w:r>
          </w:p>
        </w:tc>
        <w:tc>
          <w:tcPr>
            <w:tcW w:w="1250" w:type="pct"/>
          </w:tcPr>
          <w:p w14:paraId="6BAD127A"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Создание системы специальных занятий по сохранению психического здоровья, развитию умений контролировать свое эмоциональное состояние и настроение, спокойно разрешать конфликты</w:t>
            </w:r>
          </w:p>
        </w:tc>
        <w:tc>
          <w:tcPr>
            <w:tcW w:w="1250" w:type="pct"/>
          </w:tcPr>
          <w:p w14:paraId="69AACF39"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250" w:type="pct"/>
          </w:tcPr>
          <w:p w14:paraId="58DCB61E"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По плану</w:t>
            </w:r>
          </w:p>
        </w:tc>
      </w:tr>
      <w:tr w:rsidR="00010D5F" w:rsidRPr="000830D8" w14:paraId="094DD3F1" w14:textId="77777777" w:rsidTr="00010D5F">
        <w:tc>
          <w:tcPr>
            <w:tcW w:w="1250" w:type="pct"/>
          </w:tcPr>
          <w:p w14:paraId="0496A931"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Дополнительное образование, система воспитательной работы</w:t>
            </w:r>
          </w:p>
        </w:tc>
        <w:tc>
          <w:tcPr>
            <w:tcW w:w="1250" w:type="pct"/>
          </w:tcPr>
          <w:p w14:paraId="22E56411"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Факультативные курсы, мероприятия интеллектуальной и творческой направленности соревновательного характера, социальные проекты</w:t>
            </w:r>
          </w:p>
        </w:tc>
        <w:tc>
          <w:tcPr>
            <w:tcW w:w="1250" w:type="pct"/>
          </w:tcPr>
          <w:p w14:paraId="553C9A8B"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Администрация</w:t>
            </w:r>
          </w:p>
        </w:tc>
        <w:tc>
          <w:tcPr>
            <w:tcW w:w="1250" w:type="pct"/>
          </w:tcPr>
          <w:p w14:paraId="1101B372"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По плану</w:t>
            </w:r>
          </w:p>
        </w:tc>
      </w:tr>
      <w:tr w:rsidR="00010D5F" w:rsidRPr="000830D8" w14:paraId="685E70FC" w14:textId="77777777" w:rsidTr="00010D5F">
        <w:tc>
          <w:tcPr>
            <w:tcW w:w="5000" w:type="pct"/>
            <w:gridSpan w:val="4"/>
          </w:tcPr>
          <w:p w14:paraId="09C86885" w14:textId="77777777" w:rsidR="00C07110" w:rsidRPr="000830D8" w:rsidRDefault="00C07110" w:rsidP="000830D8">
            <w:pPr>
              <w:pStyle w:val="aa"/>
              <w:ind w:firstLine="29"/>
              <w:jc w:val="center"/>
              <w:rPr>
                <w:rFonts w:ascii="Times New Roman" w:hAnsi="Times New Roman"/>
                <w:sz w:val="24"/>
                <w:szCs w:val="24"/>
              </w:rPr>
            </w:pPr>
            <w:r w:rsidRPr="000830D8">
              <w:rPr>
                <w:rFonts w:ascii="Times New Roman" w:hAnsi="Times New Roman"/>
                <w:sz w:val="24"/>
                <w:szCs w:val="24"/>
              </w:rPr>
              <w:t>Выявление детей, склонных к девиантному поведению</w:t>
            </w:r>
          </w:p>
        </w:tc>
      </w:tr>
      <w:tr w:rsidR="00010D5F" w:rsidRPr="000830D8" w14:paraId="1ABB187F" w14:textId="77777777" w:rsidTr="00010D5F">
        <w:tc>
          <w:tcPr>
            <w:tcW w:w="1250" w:type="pct"/>
          </w:tcPr>
          <w:p w14:paraId="0A215602"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Наблюдение за детским коллективом, выявление детей, склонных к девиантному поведению</w:t>
            </w:r>
          </w:p>
        </w:tc>
        <w:tc>
          <w:tcPr>
            <w:tcW w:w="1250" w:type="pct"/>
          </w:tcPr>
          <w:p w14:paraId="3BED31C4"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 xml:space="preserve">Выявление </w:t>
            </w:r>
          </w:p>
          <w:p w14:paraId="159AF809"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склонности поведения в соответствии с методическими рекомендациями</w:t>
            </w:r>
          </w:p>
        </w:tc>
        <w:tc>
          <w:tcPr>
            <w:tcW w:w="1250" w:type="pct"/>
          </w:tcPr>
          <w:p w14:paraId="752A1DD9"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Классный руководитель, учитель-предметник,</w:t>
            </w:r>
          </w:p>
          <w:p w14:paraId="6BC810F4"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узкие специалисты</w:t>
            </w:r>
          </w:p>
        </w:tc>
        <w:tc>
          <w:tcPr>
            <w:tcW w:w="1250" w:type="pct"/>
          </w:tcPr>
          <w:p w14:paraId="753F5C0B"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Ежедневно</w:t>
            </w:r>
          </w:p>
        </w:tc>
      </w:tr>
      <w:tr w:rsidR="00010D5F" w:rsidRPr="000830D8" w14:paraId="17C20DBB" w14:textId="77777777" w:rsidTr="00010D5F">
        <w:tc>
          <w:tcPr>
            <w:tcW w:w="1250" w:type="pct"/>
          </w:tcPr>
          <w:p w14:paraId="16A7756A"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Выявление причин возникновения девиантного поведения</w:t>
            </w:r>
          </w:p>
        </w:tc>
        <w:tc>
          <w:tcPr>
            <w:tcW w:w="1250" w:type="pct"/>
          </w:tcPr>
          <w:p w14:paraId="31501C9B"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Проведение анкетирования, опросов учителей и родителей</w:t>
            </w:r>
          </w:p>
        </w:tc>
        <w:tc>
          <w:tcPr>
            <w:tcW w:w="1250" w:type="pct"/>
          </w:tcPr>
          <w:p w14:paraId="69662984"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Классный руководитель, педагог-психолог</w:t>
            </w:r>
          </w:p>
        </w:tc>
        <w:tc>
          <w:tcPr>
            <w:tcW w:w="1250" w:type="pct"/>
          </w:tcPr>
          <w:p w14:paraId="0F53AA89" w14:textId="77777777" w:rsidR="00C07110" w:rsidRPr="000830D8" w:rsidRDefault="00C07110" w:rsidP="002E7617">
            <w:pPr>
              <w:pStyle w:val="aa"/>
              <w:ind w:firstLine="29"/>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269FE649" w14:textId="77777777" w:rsidTr="00010D5F">
        <w:tc>
          <w:tcPr>
            <w:tcW w:w="5000" w:type="pct"/>
            <w:gridSpan w:val="4"/>
          </w:tcPr>
          <w:p w14:paraId="0A958F1C" w14:textId="77777777" w:rsidR="00C07110" w:rsidRPr="000830D8" w:rsidRDefault="00C07110" w:rsidP="000830D8">
            <w:pPr>
              <w:pStyle w:val="aa"/>
              <w:ind w:firstLine="29"/>
              <w:jc w:val="center"/>
              <w:rPr>
                <w:rFonts w:ascii="Times New Roman" w:hAnsi="Times New Roman"/>
                <w:sz w:val="24"/>
                <w:szCs w:val="24"/>
              </w:rPr>
            </w:pPr>
            <w:r w:rsidRPr="000830D8">
              <w:rPr>
                <w:rFonts w:ascii="Times New Roman" w:hAnsi="Times New Roman"/>
                <w:sz w:val="24"/>
                <w:szCs w:val="24"/>
              </w:rPr>
              <w:t>Мероприятия по корректировке поведения</w:t>
            </w:r>
          </w:p>
        </w:tc>
      </w:tr>
      <w:tr w:rsidR="00010D5F" w:rsidRPr="000830D8" w14:paraId="61FEBF65" w14:textId="77777777" w:rsidTr="00010D5F">
        <w:tc>
          <w:tcPr>
            <w:tcW w:w="1250" w:type="pct"/>
          </w:tcPr>
          <w:p w14:paraId="5F525270"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Встреча психолога с педагогами</w:t>
            </w:r>
          </w:p>
        </w:tc>
        <w:tc>
          <w:tcPr>
            <w:tcW w:w="1250" w:type="pct"/>
          </w:tcPr>
          <w:p w14:paraId="74317D4F"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Работа с коллективом по осознанию собственной профессиональной ответственности за решение проблемы, принятие того факта, что при общих типологических характеристиках проявления девиантного поведения у школьников нет одинаковых путей решения этой проблемы</w:t>
            </w:r>
          </w:p>
        </w:tc>
        <w:tc>
          <w:tcPr>
            <w:tcW w:w="1250" w:type="pct"/>
          </w:tcPr>
          <w:p w14:paraId="29A12BBF"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250" w:type="pct"/>
          </w:tcPr>
          <w:p w14:paraId="27181588" w14:textId="77777777" w:rsidR="00C07110" w:rsidRPr="000830D8" w:rsidRDefault="00C07110" w:rsidP="002E7617">
            <w:pPr>
              <w:pStyle w:val="aa"/>
              <w:ind w:firstLine="29"/>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1013805A" w14:textId="77777777" w:rsidTr="00010D5F">
        <w:tc>
          <w:tcPr>
            <w:tcW w:w="1250" w:type="pct"/>
          </w:tcPr>
          <w:p w14:paraId="0501805A"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Комплексное обследование ребенка</w:t>
            </w:r>
          </w:p>
        </w:tc>
        <w:tc>
          <w:tcPr>
            <w:tcW w:w="1250" w:type="pct"/>
          </w:tcPr>
          <w:p w14:paraId="25A5BD6F"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 xml:space="preserve">Обследование этих детей специалистами; выявление динамики развития присущих им особенностей и </w:t>
            </w:r>
            <w:r w:rsidRPr="000830D8">
              <w:rPr>
                <w:rFonts w:ascii="Times New Roman" w:hAnsi="Times New Roman"/>
                <w:sz w:val="24"/>
                <w:szCs w:val="24"/>
              </w:rPr>
              <w:lastRenderedPageBreak/>
              <w:t>приоритетных линий поведения</w:t>
            </w:r>
          </w:p>
        </w:tc>
        <w:tc>
          <w:tcPr>
            <w:tcW w:w="1250" w:type="pct"/>
          </w:tcPr>
          <w:p w14:paraId="626122C4"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lastRenderedPageBreak/>
              <w:t>Педагог-психолог, классный руководитель, узкие специалисты</w:t>
            </w:r>
          </w:p>
        </w:tc>
        <w:tc>
          <w:tcPr>
            <w:tcW w:w="1250" w:type="pct"/>
          </w:tcPr>
          <w:p w14:paraId="437F9211" w14:textId="77777777" w:rsidR="00C07110" w:rsidRPr="000830D8" w:rsidRDefault="00C07110" w:rsidP="002E7617">
            <w:pPr>
              <w:pStyle w:val="aa"/>
              <w:ind w:firstLine="29"/>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536A9250" w14:textId="77777777" w:rsidTr="00010D5F">
        <w:tc>
          <w:tcPr>
            <w:tcW w:w="1250" w:type="pct"/>
          </w:tcPr>
          <w:p w14:paraId="572FBEEE"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lastRenderedPageBreak/>
              <w:t>Построение индивидуальной программы коррекции девиантного поведения</w:t>
            </w:r>
          </w:p>
        </w:tc>
        <w:tc>
          <w:tcPr>
            <w:tcW w:w="1250" w:type="pct"/>
          </w:tcPr>
          <w:p w14:paraId="5DBCA02D" w14:textId="77777777" w:rsidR="00C07110" w:rsidRPr="000830D8" w:rsidRDefault="00C07110" w:rsidP="000B3A68">
            <w:pPr>
              <w:pStyle w:val="aa"/>
              <w:ind w:firstLine="29"/>
              <w:rPr>
                <w:rFonts w:ascii="Times New Roman" w:hAnsi="Times New Roman"/>
                <w:sz w:val="24"/>
                <w:szCs w:val="24"/>
              </w:rPr>
            </w:pPr>
            <w:r w:rsidRPr="000830D8">
              <w:rPr>
                <w:rFonts w:ascii="Times New Roman" w:hAnsi="Times New Roman"/>
                <w:sz w:val="24"/>
                <w:szCs w:val="24"/>
              </w:rPr>
              <w:t>Разработка индивидуального учебного плана (при наличии трудностей и проблем учебной деятельности), а также системы воспитательных мероприятий, направленных на коррекцию взаимоотношений со сверстниками, развитие правил совместной деятельности и общения, формирование волевых и регулятивных способностей</w:t>
            </w:r>
          </w:p>
        </w:tc>
        <w:tc>
          <w:tcPr>
            <w:tcW w:w="1250" w:type="pct"/>
          </w:tcPr>
          <w:p w14:paraId="2859D7E2"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 классный руководитель</w:t>
            </w:r>
          </w:p>
        </w:tc>
        <w:tc>
          <w:tcPr>
            <w:tcW w:w="1250" w:type="pct"/>
          </w:tcPr>
          <w:p w14:paraId="19BBC468" w14:textId="77777777" w:rsidR="00C07110" w:rsidRPr="000830D8" w:rsidRDefault="00C07110" w:rsidP="002E7617">
            <w:pPr>
              <w:pStyle w:val="aa"/>
              <w:ind w:firstLine="29"/>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3C72DAF9" w14:textId="77777777" w:rsidTr="00010D5F">
        <w:tc>
          <w:tcPr>
            <w:tcW w:w="5000" w:type="pct"/>
            <w:gridSpan w:val="4"/>
          </w:tcPr>
          <w:p w14:paraId="3A7BDA4F" w14:textId="77777777" w:rsidR="00C07110" w:rsidRPr="000830D8" w:rsidRDefault="00C07110" w:rsidP="000830D8">
            <w:pPr>
              <w:pStyle w:val="aa"/>
              <w:ind w:firstLine="29"/>
              <w:jc w:val="center"/>
              <w:rPr>
                <w:rFonts w:ascii="Times New Roman" w:hAnsi="Times New Roman"/>
                <w:sz w:val="24"/>
                <w:szCs w:val="24"/>
              </w:rPr>
            </w:pPr>
            <w:r w:rsidRPr="000830D8">
              <w:rPr>
                <w:rFonts w:ascii="Times New Roman" w:hAnsi="Times New Roman"/>
                <w:sz w:val="24"/>
                <w:szCs w:val="24"/>
              </w:rPr>
              <w:t>Методическое сопровождение педагогов</w:t>
            </w:r>
          </w:p>
        </w:tc>
      </w:tr>
      <w:tr w:rsidR="00010D5F" w:rsidRPr="000830D8" w14:paraId="2588A137" w14:textId="77777777" w:rsidTr="00010D5F">
        <w:tc>
          <w:tcPr>
            <w:tcW w:w="1250" w:type="pct"/>
          </w:tcPr>
          <w:p w14:paraId="1D4746DE"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Создание индивидуальных учебных планов, программ, учебных модулей, учитывающих специфику трудностей данной группы обучающихся</w:t>
            </w:r>
          </w:p>
        </w:tc>
        <w:tc>
          <w:tcPr>
            <w:tcW w:w="1250" w:type="pct"/>
          </w:tcPr>
          <w:p w14:paraId="52768645" w14:textId="77777777" w:rsidR="00C07110" w:rsidRPr="000830D8" w:rsidRDefault="00C07110" w:rsidP="000B3A68">
            <w:pPr>
              <w:pStyle w:val="aa"/>
              <w:ind w:firstLine="29"/>
              <w:rPr>
                <w:rFonts w:ascii="Times New Roman" w:hAnsi="Times New Roman"/>
                <w:sz w:val="24"/>
                <w:szCs w:val="24"/>
              </w:rPr>
            </w:pPr>
            <w:r w:rsidRPr="000830D8">
              <w:rPr>
                <w:rFonts w:ascii="Times New Roman" w:hAnsi="Times New Roman"/>
                <w:sz w:val="24"/>
                <w:szCs w:val="24"/>
              </w:rPr>
              <w:t>Например, учебные модули по формированию смыслового чтения, грамотного письма; проблем изучения математики; развитию информационной культуры и др.</w:t>
            </w:r>
          </w:p>
        </w:tc>
        <w:tc>
          <w:tcPr>
            <w:tcW w:w="1250" w:type="pct"/>
          </w:tcPr>
          <w:p w14:paraId="2809D3D1"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Администрация</w:t>
            </w:r>
          </w:p>
        </w:tc>
        <w:tc>
          <w:tcPr>
            <w:tcW w:w="1250" w:type="pct"/>
          </w:tcPr>
          <w:p w14:paraId="1C0FCF19" w14:textId="77777777" w:rsidR="00C07110" w:rsidRPr="000830D8" w:rsidRDefault="00C07110" w:rsidP="002E7617">
            <w:pPr>
              <w:pStyle w:val="aa"/>
              <w:ind w:firstLine="29"/>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657915D1" w14:textId="77777777" w:rsidTr="00010D5F">
        <w:tc>
          <w:tcPr>
            <w:tcW w:w="1250" w:type="pct"/>
          </w:tcPr>
          <w:p w14:paraId="059D7820"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 xml:space="preserve">Методика урока </w:t>
            </w:r>
          </w:p>
        </w:tc>
        <w:tc>
          <w:tcPr>
            <w:tcW w:w="1250" w:type="pct"/>
          </w:tcPr>
          <w:p w14:paraId="05161F7F" w14:textId="77777777" w:rsidR="00C07110" w:rsidRPr="000830D8" w:rsidRDefault="00C07110" w:rsidP="000B3A68">
            <w:pPr>
              <w:pStyle w:val="aa"/>
              <w:ind w:firstLine="29"/>
              <w:rPr>
                <w:rFonts w:ascii="Times New Roman" w:hAnsi="Times New Roman"/>
                <w:sz w:val="24"/>
                <w:szCs w:val="24"/>
              </w:rPr>
            </w:pPr>
            <w:r w:rsidRPr="000830D8">
              <w:rPr>
                <w:rFonts w:ascii="Times New Roman" w:hAnsi="Times New Roman"/>
                <w:sz w:val="24"/>
                <w:szCs w:val="24"/>
              </w:rPr>
              <w:t>Использование новых форм и методов организации обучения, обеспечивающих становление инициативы и самостоятельности обучающихся, имеющих склонность к девиантному поведению (опыты, исследования, игры, дискуссии, проектная деятельность)</w:t>
            </w:r>
          </w:p>
        </w:tc>
        <w:tc>
          <w:tcPr>
            <w:tcW w:w="1250" w:type="pct"/>
          </w:tcPr>
          <w:p w14:paraId="3CC303A2"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Администрация</w:t>
            </w:r>
          </w:p>
        </w:tc>
        <w:tc>
          <w:tcPr>
            <w:tcW w:w="1250" w:type="pct"/>
          </w:tcPr>
          <w:p w14:paraId="206F360B" w14:textId="77777777" w:rsidR="00C07110" w:rsidRPr="000830D8" w:rsidRDefault="00C07110" w:rsidP="002E7617">
            <w:pPr>
              <w:pStyle w:val="aa"/>
              <w:ind w:firstLine="29"/>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77A898E9" w14:textId="77777777" w:rsidTr="00010D5F">
        <w:tc>
          <w:tcPr>
            <w:tcW w:w="1250" w:type="pct"/>
          </w:tcPr>
          <w:p w14:paraId="7146DA40"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Методика работы на уроке и вне урока</w:t>
            </w:r>
          </w:p>
        </w:tc>
        <w:tc>
          <w:tcPr>
            <w:tcW w:w="1250" w:type="pct"/>
          </w:tcPr>
          <w:p w14:paraId="462FB599" w14:textId="77777777" w:rsidR="00C07110" w:rsidRPr="000830D8" w:rsidRDefault="00C07110" w:rsidP="000B3A68">
            <w:pPr>
              <w:pStyle w:val="aa"/>
              <w:ind w:firstLine="29"/>
              <w:rPr>
                <w:rFonts w:ascii="Times New Roman" w:hAnsi="Times New Roman"/>
                <w:sz w:val="24"/>
                <w:szCs w:val="24"/>
              </w:rPr>
            </w:pPr>
            <w:r w:rsidRPr="000830D8">
              <w:rPr>
                <w:rFonts w:ascii="Times New Roman" w:hAnsi="Times New Roman"/>
                <w:sz w:val="24"/>
                <w:szCs w:val="24"/>
              </w:rPr>
              <w:t xml:space="preserve">Организация разных видов совместной и коллективной деятельности с целью формирования произвольной деятельности и </w:t>
            </w:r>
            <w:r w:rsidRPr="000830D8">
              <w:rPr>
                <w:rFonts w:ascii="Times New Roman" w:hAnsi="Times New Roman"/>
                <w:sz w:val="24"/>
                <w:szCs w:val="24"/>
              </w:rPr>
              <w:lastRenderedPageBreak/>
              <w:t>волевых черт характера, лидерских качеств особенных детей</w:t>
            </w:r>
          </w:p>
        </w:tc>
        <w:tc>
          <w:tcPr>
            <w:tcW w:w="1250" w:type="pct"/>
          </w:tcPr>
          <w:p w14:paraId="2F567B3C"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lastRenderedPageBreak/>
              <w:t>Педагог-психолог</w:t>
            </w:r>
          </w:p>
        </w:tc>
        <w:tc>
          <w:tcPr>
            <w:tcW w:w="1250" w:type="pct"/>
          </w:tcPr>
          <w:p w14:paraId="23C27FAB" w14:textId="77777777" w:rsidR="00C07110" w:rsidRPr="000830D8" w:rsidRDefault="00C07110" w:rsidP="002E7617">
            <w:pPr>
              <w:pStyle w:val="aa"/>
              <w:ind w:firstLine="29"/>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57618F8A" w14:textId="77777777" w:rsidTr="00010D5F">
        <w:tc>
          <w:tcPr>
            <w:tcW w:w="1250" w:type="pct"/>
          </w:tcPr>
          <w:p w14:paraId="19FF2206"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lastRenderedPageBreak/>
              <w:t>Методическое занятие с психологом</w:t>
            </w:r>
          </w:p>
        </w:tc>
        <w:tc>
          <w:tcPr>
            <w:tcW w:w="1250" w:type="pct"/>
          </w:tcPr>
          <w:p w14:paraId="6BC911ED" w14:textId="77777777" w:rsidR="00C07110" w:rsidRPr="000830D8" w:rsidRDefault="00C07110" w:rsidP="000B3A68">
            <w:pPr>
              <w:pStyle w:val="aa"/>
              <w:ind w:firstLine="29"/>
              <w:rPr>
                <w:rFonts w:ascii="Times New Roman" w:hAnsi="Times New Roman"/>
                <w:sz w:val="24"/>
                <w:szCs w:val="24"/>
              </w:rPr>
            </w:pPr>
            <w:r w:rsidRPr="000830D8">
              <w:rPr>
                <w:rFonts w:ascii="Times New Roman" w:hAnsi="Times New Roman"/>
                <w:sz w:val="24"/>
                <w:szCs w:val="24"/>
              </w:rPr>
              <w:t>помощь психолога учительскому коллективу в создании (восстановлении) доверительных отношений с учащимися</w:t>
            </w:r>
          </w:p>
        </w:tc>
        <w:tc>
          <w:tcPr>
            <w:tcW w:w="1250" w:type="pct"/>
          </w:tcPr>
          <w:p w14:paraId="1BC19175"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250" w:type="pct"/>
          </w:tcPr>
          <w:p w14:paraId="6BF5FFC1" w14:textId="77777777" w:rsidR="00C07110" w:rsidRPr="000830D8" w:rsidRDefault="00C07110" w:rsidP="002E7617">
            <w:pPr>
              <w:pStyle w:val="aa"/>
              <w:ind w:firstLine="29"/>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486F9673" w14:textId="77777777" w:rsidTr="00010D5F">
        <w:tc>
          <w:tcPr>
            <w:tcW w:w="1250" w:type="pct"/>
          </w:tcPr>
          <w:p w14:paraId="54CC87DC"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Работа с родителями (законными представителями)</w:t>
            </w:r>
          </w:p>
        </w:tc>
        <w:tc>
          <w:tcPr>
            <w:tcW w:w="1250" w:type="pct"/>
          </w:tcPr>
          <w:p w14:paraId="4584DDE3"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Создание плана совместной деятельности по решению проблем прогулов школьных занятий, низкого уровня познавательных интересов</w:t>
            </w:r>
          </w:p>
        </w:tc>
        <w:tc>
          <w:tcPr>
            <w:tcW w:w="1250" w:type="pct"/>
          </w:tcPr>
          <w:p w14:paraId="15411493"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 классный руководитель</w:t>
            </w:r>
          </w:p>
        </w:tc>
        <w:tc>
          <w:tcPr>
            <w:tcW w:w="1250" w:type="pct"/>
          </w:tcPr>
          <w:p w14:paraId="7CBF0D56" w14:textId="77777777" w:rsidR="00C07110" w:rsidRPr="000830D8" w:rsidRDefault="00C07110" w:rsidP="002E7617">
            <w:pPr>
              <w:pStyle w:val="aa"/>
              <w:ind w:firstLine="29"/>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19065501" w14:textId="77777777" w:rsidTr="00010D5F">
        <w:tc>
          <w:tcPr>
            <w:tcW w:w="5000" w:type="pct"/>
            <w:gridSpan w:val="4"/>
          </w:tcPr>
          <w:p w14:paraId="7BEB9D81" w14:textId="77777777" w:rsidR="00C07110" w:rsidRPr="000830D8" w:rsidRDefault="00C07110" w:rsidP="002E7617">
            <w:pPr>
              <w:pStyle w:val="aa"/>
              <w:ind w:firstLine="29"/>
              <w:jc w:val="center"/>
              <w:rPr>
                <w:rFonts w:ascii="Times New Roman" w:hAnsi="Times New Roman"/>
                <w:sz w:val="24"/>
                <w:szCs w:val="24"/>
              </w:rPr>
            </w:pPr>
            <w:r w:rsidRPr="000830D8">
              <w:rPr>
                <w:rFonts w:ascii="Times New Roman" w:hAnsi="Times New Roman"/>
                <w:sz w:val="24"/>
                <w:szCs w:val="24"/>
              </w:rPr>
              <w:t>Итоги работы, коррекция программы</w:t>
            </w:r>
          </w:p>
        </w:tc>
      </w:tr>
      <w:tr w:rsidR="00010D5F" w:rsidRPr="000830D8" w14:paraId="4ACF95CD" w14:textId="77777777" w:rsidTr="00010D5F">
        <w:tc>
          <w:tcPr>
            <w:tcW w:w="1250" w:type="pct"/>
          </w:tcPr>
          <w:p w14:paraId="22F7B3A6"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Мониторинг поведения</w:t>
            </w:r>
          </w:p>
        </w:tc>
        <w:tc>
          <w:tcPr>
            <w:tcW w:w="1250" w:type="pct"/>
          </w:tcPr>
          <w:p w14:paraId="13B3A832"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Выявление прогресса или регресса по программе работы</w:t>
            </w:r>
          </w:p>
        </w:tc>
        <w:tc>
          <w:tcPr>
            <w:tcW w:w="1250" w:type="pct"/>
          </w:tcPr>
          <w:p w14:paraId="6E48452D" w14:textId="77777777" w:rsidR="00C07110" w:rsidRPr="000830D8" w:rsidRDefault="00C07110" w:rsidP="000830D8">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250" w:type="pct"/>
          </w:tcPr>
          <w:p w14:paraId="6592C655" w14:textId="77777777" w:rsidR="00C07110" w:rsidRPr="000830D8" w:rsidRDefault="00C07110" w:rsidP="002E7617">
            <w:pPr>
              <w:pStyle w:val="aa"/>
              <w:ind w:firstLine="29"/>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bl>
    <w:p w14:paraId="18B2BB08" w14:textId="77777777" w:rsidR="00C07110" w:rsidRPr="000830D8" w:rsidRDefault="00C07110" w:rsidP="000830D8">
      <w:pPr>
        <w:pStyle w:val="aa"/>
        <w:ind w:firstLine="567"/>
        <w:jc w:val="both"/>
        <w:rPr>
          <w:rFonts w:ascii="Times New Roman" w:hAnsi="Times New Roman"/>
          <w:sz w:val="24"/>
          <w:szCs w:val="24"/>
        </w:rPr>
      </w:pPr>
    </w:p>
    <w:p w14:paraId="1BBDE86B" w14:textId="77777777" w:rsidR="00C07110" w:rsidRPr="00A444CB" w:rsidRDefault="00C07110" w:rsidP="00A444CB">
      <w:pPr>
        <w:pStyle w:val="aa"/>
        <w:spacing w:line="276" w:lineRule="auto"/>
        <w:ind w:firstLine="567"/>
        <w:jc w:val="center"/>
        <w:rPr>
          <w:rFonts w:ascii="Times New Roman" w:hAnsi="Times New Roman"/>
          <w:b/>
          <w:bCs/>
          <w:sz w:val="28"/>
          <w:szCs w:val="28"/>
        </w:rPr>
      </w:pPr>
      <w:bookmarkStart w:id="331" w:name="_Toc133230109"/>
      <w:r w:rsidRPr="0080413B">
        <w:rPr>
          <w:rFonts w:ascii="Times New Roman" w:hAnsi="Times New Roman"/>
          <w:b/>
          <w:bCs/>
          <w:sz w:val="28"/>
          <w:szCs w:val="28"/>
        </w:rPr>
        <w:t>Работа с детьми, испытывающими трудности при изучении учебных предметов</w:t>
      </w:r>
      <w:bookmarkEnd w:id="331"/>
    </w:p>
    <w:p w14:paraId="5F8A016C" w14:textId="77777777" w:rsidR="00C07110" w:rsidRPr="0080413B" w:rsidRDefault="00C07110"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 xml:space="preserve">Важнейшей задачей педагогического коллектива ОО является рефлексивный анализ трудностей учения и своевременная корректировка своей деятельности по их устранению. </w:t>
      </w:r>
    </w:p>
    <w:p w14:paraId="4C65810C" w14:textId="77777777" w:rsidR="00C07110" w:rsidRPr="0080413B" w:rsidRDefault="00C07110"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Причинами трудности у обучающихся при изучении учебных предметов могут являться:</w:t>
      </w:r>
    </w:p>
    <w:p w14:paraId="6D148A04" w14:textId="77777777" w:rsidR="00C07110" w:rsidRPr="0080413B" w:rsidRDefault="00C07110" w:rsidP="002F604B">
      <w:pPr>
        <w:pStyle w:val="aa"/>
        <w:numPr>
          <w:ilvl w:val="0"/>
          <w:numId w:val="64"/>
        </w:numPr>
        <w:spacing w:line="276" w:lineRule="auto"/>
        <w:jc w:val="both"/>
        <w:rPr>
          <w:rFonts w:ascii="Times New Roman" w:hAnsi="Times New Roman"/>
          <w:sz w:val="28"/>
          <w:szCs w:val="28"/>
        </w:rPr>
      </w:pPr>
      <w:r w:rsidRPr="0080413B">
        <w:rPr>
          <w:rFonts w:ascii="Times New Roman" w:hAnsi="Times New Roman"/>
          <w:sz w:val="28"/>
          <w:szCs w:val="28"/>
        </w:rPr>
        <w:t xml:space="preserve">низкий уровень осознанного владения базовой научной терминологией; </w:t>
      </w:r>
    </w:p>
    <w:p w14:paraId="47FFA16E" w14:textId="77777777" w:rsidR="00C07110" w:rsidRPr="0080413B" w:rsidRDefault="00C07110" w:rsidP="002F604B">
      <w:pPr>
        <w:pStyle w:val="aa"/>
        <w:numPr>
          <w:ilvl w:val="0"/>
          <w:numId w:val="64"/>
        </w:numPr>
        <w:spacing w:line="276" w:lineRule="auto"/>
        <w:jc w:val="both"/>
        <w:rPr>
          <w:rFonts w:ascii="Times New Roman" w:hAnsi="Times New Roman"/>
          <w:sz w:val="28"/>
          <w:szCs w:val="28"/>
        </w:rPr>
      </w:pPr>
      <w:r w:rsidRPr="0080413B">
        <w:rPr>
          <w:rFonts w:ascii="Times New Roman" w:hAnsi="Times New Roman"/>
          <w:sz w:val="28"/>
          <w:szCs w:val="28"/>
        </w:rPr>
        <w:t xml:space="preserve">несформированность умения применять полученные знания при решении учебных и практических задач; </w:t>
      </w:r>
    </w:p>
    <w:p w14:paraId="34E0DB0B" w14:textId="77777777" w:rsidR="00C07110" w:rsidRPr="0080413B" w:rsidRDefault="00C07110" w:rsidP="002F604B">
      <w:pPr>
        <w:pStyle w:val="aa"/>
        <w:numPr>
          <w:ilvl w:val="0"/>
          <w:numId w:val="64"/>
        </w:numPr>
        <w:spacing w:line="276" w:lineRule="auto"/>
        <w:jc w:val="both"/>
        <w:rPr>
          <w:rFonts w:ascii="Times New Roman" w:hAnsi="Times New Roman"/>
          <w:sz w:val="28"/>
          <w:szCs w:val="28"/>
        </w:rPr>
      </w:pPr>
      <w:r w:rsidRPr="0080413B">
        <w:rPr>
          <w:rFonts w:ascii="Times New Roman" w:hAnsi="Times New Roman"/>
          <w:sz w:val="28"/>
          <w:szCs w:val="28"/>
        </w:rPr>
        <w:t>низкий уровень развития познавательных и коммуникативных универсальных учебных действий;</w:t>
      </w:r>
    </w:p>
    <w:p w14:paraId="314005EB" w14:textId="77777777" w:rsidR="00C07110" w:rsidRPr="0080413B" w:rsidRDefault="00C07110" w:rsidP="002F604B">
      <w:pPr>
        <w:pStyle w:val="aa"/>
        <w:numPr>
          <w:ilvl w:val="0"/>
          <w:numId w:val="64"/>
        </w:numPr>
        <w:spacing w:line="276" w:lineRule="auto"/>
        <w:jc w:val="both"/>
        <w:rPr>
          <w:rFonts w:ascii="Times New Roman" w:hAnsi="Times New Roman"/>
          <w:sz w:val="28"/>
          <w:szCs w:val="28"/>
        </w:rPr>
      </w:pPr>
      <w:r w:rsidRPr="0080413B">
        <w:rPr>
          <w:rFonts w:ascii="Times New Roman" w:hAnsi="Times New Roman"/>
          <w:sz w:val="28"/>
          <w:szCs w:val="28"/>
        </w:rPr>
        <w:t>недостаточный уровень развития умений контрольно-оценочной деятельности.</w:t>
      </w:r>
    </w:p>
    <w:p w14:paraId="002FE8CF" w14:textId="77777777" w:rsidR="00C07110" w:rsidRPr="0080413B" w:rsidRDefault="00C07110"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 xml:space="preserve">Качественный процесс предупреждения и устранения трудностей учебной деятельности возможен, если учитель будет готов: </w:t>
      </w:r>
    </w:p>
    <w:p w14:paraId="4902F7E8" w14:textId="77777777" w:rsidR="00C07110" w:rsidRPr="0080413B" w:rsidRDefault="00C07110" w:rsidP="002F604B">
      <w:pPr>
        <w:pStyle w:val="aa"/>
        <w:numPr>
          <w:ilvl w:val="0"/>
          <w:numId w:val="65"/>
        </w:numPr>
        <w:spacing w:line="276" w:lineRule="auto"/>
        <w:jc w:val="both"/>
        <w:rPr>
          <w:rFonts w:ascii="Times New Roman" w:hAnsi="Times New Roman"/>
          <w:sz w:val="28"/>
          <w:szCs w:val="28"/>
        </w:rPr>
      </w:pPr>
      <w:r w:rsidRPr="0080413B">
        <w:rPr>
          <w:rFonts w:ascii="Times New Roman" w:hAnsi="Times New Roman"/>
          <w:sz w:val="28"/>
          <w:szCs w:val="28"/>
        </w:rPr>
        <w:t xml:space="preserve">конструировать дидактический процесс в соответствии с требованиями ФГОС </w:t>
      </w:r>
      <w:r w:rsidR="00010D5F" w:rsidRPr="0080413B">
        <w:rPr>
          <w:rFonts w:ascii="Times New Roman" w:hAnsi="Times New Roman"/>
          <w:sz w:val="28"/>
          <w:szCs w:val="28"/>
        </w:rPr>
        <w:t>СОО</w:t>
      </w:r>
      <w:r w:rsidRPr="0080413B">
        <w:rPr>
          <w:rFonts w:ascii="Times New Roman" w:hAnsi="Times New Roman"/>
          <w:sz w:val="28"/>
          <w:szCs w:val="28"/>
        </w:rPr>
        <w:t xml:space="preserve"> к содержанию образования (предметным, метапредметным и личностным достижениям обучающегося) и к технологии </w:t>
      </w:r>
      <w:r w:rsidRPr="0080413B">
        <w:rPr>
          <w:rFonts w:ascii="Times New Roman" w:hAnsi="Times New Roman"/>
          <w:sz w:val="28"/>
          <w:szCs w:val="28"/>
        </w:rPr>
        <w:lastRenderedPageBreak/>
        <w:t xml:space="preserve">образования, построенной на приоритете деятельностной составляющей обучения, то есть на применении полученных знаний; </w:t>
      </w:r>
    </w:p>
    <w:p w14:paraId="11ED6DA8" w14:textId="77777777" w:rsidR="00C07110" w:rsidRPr="0080413B" w:rsidRDefault="00C07110" w:rsidP="002F604B">
      <w:pPr>
        <w:pStyle w:val="aa"/>
        <w:numPr>
          <w:ilvl w:val="0"/>
          <w:numId w:val="65"/>
        </w:numPr>
        <w:spacing w:line="276" w:lineRule="auto"/>
        <w:jc w:val="both"/>
        <w:rPr>
          <w:rFonts w:ascii="Times New Roman" w:hAnsi="Times New Roman"/>
          <w:sz w:val="28"/>
          <w:szCs w:val="28"/>
        </w:rPr>
      </w:pPr>
      <w:r w:rsidRPr="0080413B">
        <w:rPr>
          <w:rFonts w:ascii="Times New Roman" w:hAnsi="Times New Roman"/>
          <w:sz w:val="28"/>
          <w:szCs w:val="28"/>
        </w:rPr>
        <w:t xml:space="preserve">обеспечить систематическую педагогическую помощь (внимание и поддержку) обучающимся разных групп успешности, целью которой становится индивидуально-дифференцированная работа по предупреждению трудностей и обеспечению перспективного развития каждого обучающегося в соответствии с уровнем его успешности; </w:t>
      </w:r>
    </w:p>
    <w:p w14:paraId="5C9476E2" w14:textId="77777777" w:rsidR="00C07110" w:rsidRPr="0080413B" w:rsidRDefault="00C07110" w:rsidP="002F604B">
      <w:pPr>
        <w:pStyle w:val="aa"/>
        <w:numPr>
          <w:ilvl w:val="0"/>
          <w:numId w:val="65"/>
        </w:numPr>
        <w:spacing w:line="276" w:lineRule="auto"/>
        <w:jc w:val="both"/>
        <w:rPr>
          <w:rFonts w:ascii="Times New Roman" w:hAnsi="Times New Roman"/>
          <w:sz w:val="28"/>
          <w:szCs w:val="28"/>
        </w:rPr>
      </w:pPr>
      <w:r w:rsidRPr="0080413B">
        <w:rPr>
          <w:rFonts w:ascii="Times New Roman" w:hAnsi="Times New Roman"/>
          <w:sz w:val="28"/>
          <w:szCs w:val="28"/>
        </w:rPr>
        <w:t xml:space="preserve">создать условия для непосредственного участия обучающегося в контрольно-оценочной деятельности с целью становления регулятивных умений самоконтроля, самооценки и прогнозирования. </w:t>
      </w:r>
    </w:p>
    <w:p w14:paraId="46A1A66D" w14:textId="77777777" w:rsidR="00C07110" w:rsidRPr="0080413B" w:rsidRDefault="00C07110"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Группы обучающихся с разным уровнем успешности (система трех составляющих – предметных, метапредметных и личностных достижений):</w:t>
      </w:r>
    </w:p>
    <w:p w14:paraId="427A73C5" w14:textId="77777777" w:rsidR="00C07110" w:rsidRPr="0080413B" w:rsidRDefault="00C07110"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 xml:space="preserve">а) устойчиво успешные («отличники»), </w:t>
      </w:r>
    </w:p>
    <w:p w14:paraId="6EB8340A" w14:textId="77777777" w:rsidR="00C07110" w:rsidRPr="0080413B" w:rsidRDefault="00C07110"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 xml:space="preserve">б) «хорошисты»; </w:t>
      </w:r>
    </w:p>
    <w:p w14:paraId="2BB15DEB" w14:textId="77777777" w:rsidR="00C07110" w:rsidRPr="0080413B" w:rsidRDefault="00C07110"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 xml:space="preserve">в) удовлетворительно успешные (неустойчиво успешные, «троечники»), </w:t>
      </w:r>
    </w:p>
    <w:p w14:paraId="4E6CC4A1" w14:textId="77777777" w:rsidR="00C07110" w:rsidRPr="0080413B" w:rsidRDefault="00C07110"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г) устойчиво неуспешные («двоечники»).</w:t>
      </w:r>
    </w:p>
    <w:p w14:paraId="3DC04089" w14:textId="77777777" w:rsidR="00C07110" w:rsidRPr="0080413B" w:rsidRDefault="00C07110" w:rsidP="0080413B">
      <w:pPr>
        <w:pStyle w:val="aa"/>
        <w:spacing w:line="276" w:lineRule="auto"/>
        <w:ind w:firstLine="567"/>
        <w:jc w:val="both"/>
        <w:rPr>
          <w:rFonts w:ascii="Times New Roman" w:hAnsi="Times New Roman"/>
          <w:i/>
          <w:iCs/>
          <w:sz w:val="28"/>
          <w:szCs w:val="28"/>
        </w:rPr>
      </w:pPr>
      <w:r w:rsidRPr="0080413B">
        <w:rPr>
          <w:rFonts w:ascii="Times New Roman" w:hAnsi="Times New Roman"/>
          <w:i/>
          <w:iCs/>
          <w:sz w:val="28"/>
          <w:szCs w:val="28"/>
        </w:rPr>
        <w:t>Трудности встречают обучающиеся любого уровня успешности, поэтому в индивидуальной поддержке и помощи нуждается каждый школьник.</w:t>
      </w:r>
    </w:p>
    <w:p w14:paraId="13789EC4" w14:textId="77777777" w:rsidR="00C07110" w:rsidRPr="0080413B" w:rsidRDefault="00C07110"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Рекомендации для преодоления трудностей, учитывая их особенности у детей разных групп успешности</w:t>
      </w:r>
    </w:p>
    <w:p w14:paraId="156F7443" w14:textId="77777777" w:rsidR="00C07110" w:rsidRPr="0080413B" w:rsidRDefault="00C07110" w:rsidP="0080413B">
      <w:pPr>
        <w:pStyle w:val="aa"/>
        <w:spacing w:line="276" w:lineRule="auto"/>
        <w:ind w:firstLine="567"/>
        <w:jc w:val="both"/>
        <w:rPr>
          <w:rFonts w:ascii="Times New Roman" w:hAnsi="Times New Roman"/>
          <w:b/>
          <w:bCs/>
          <w:sz w:val="28"/>
          <w:szCs w:val="28"/>
        </w:rPr>
      </w:pPr>
      <w:r w:rsidRPr="0080413B">
        <w:rPr>
          <w:rFonts w:ascii="Times New Roman" w:hAnsi="Times New Roman"/>
          <w:b/>
          <w:bCs/>
          <w:sz w:val="28"/>
          <w:szCs w:val="28"/>
        </w:rPr>
        <w:t>Устойчиво успешные («отличники»).</w:t>
      </w:r>
    </w:p>
    <w:p w14:paraId="6FCBE483" w14:textId="77777777" w:rsidR="00C07110" w:rsidRPr="0080413B" w:rsidRDefault="00C07110" w:rsidP="002F604B">
      <w:pPr>
        <w:pStyle w:val="aa"/>
        <w:numPr>
          <w:ilvl w:val="0"/>
          <w:numId w:val="66"/>
        </w:numPr>
        <w:spacing w:line="276" w:lineRule="auto"/>
        <w:jc w:val="both"/>
        <w:rPr>
          <w:rFonts w:ascii="Times New Roman" w:hAnsi="Times New Roman"/>
          <w:sz w:val="28"/>
          <w:szCs w:val="28"/>
        </w:rPr>
      </w:pPr>
      <w:r w:rsidRPr="0080413B">
        <w:rPr>
          <w:rFonts w:ascii="Times New Roman" w:hAnsi="Times New Roman"/>
          <w:sz w:val="28"/>
          <w:szCs w:val="28"/>
        </w:rPr>
        <w:t xml:space="preserve">обеспечение перспективного развития интеллектуальной деятельности (теоретического мышления, речи-рассуждения, готовности к решению творческих задач); </w:t>
      </w:r>
    </w:p>
    <w:p w14:paraId="7C0A5BF0" w14:textId="77777777" w:rsidR="00C07110" w:rsidRPr="0080413B" w:rsidRDefault="00C07110" w:rsidP="002F604B">
      <w:pPr>
        <w:pStyle w:val="aa"/>
        <w:numPr>
          <w:ilvl w:val="0"/>
          <w:numId w:val="66"/>
        </w:numPr>
        <w:spacing w:line="276" w:lineRule="auto"/>
        <w:jc w:val="both"/>
        <w:rPr>
          <w:rFonts w:ascii="Times New Roman" w:hAnsi="Times New Roman"/>
          <w:sz w:val="28"/>
          <w:szCs w:val="28"/>
        </w:rPr>
      </w:pPr>
      <w:r w:rsidRPr="0080413B">
        <w:rPr>
          <w:rFonts w:ascii="Times New Roman" w:hAnsi="Times New Roman"/>
          <w:sz w:val="28"/>
          <w:szCs w:val="28"/>
        </w:rPr>
        <w:t xml:space="preserve">особое внимание к развитию качеств рефлексии (объективная самооценка, критическое мышление, способность предвидеть трудности и ошибки, признание права других иметь собственное мнение); </w:t>
      </w:r>
    </w:p>
    <w:p w14:paraId="34760B30" w14:textId="77777777" w:rsidR="00C07110" w:rsidRPr="0080413B" w:rsidRDefault="00C07110" w:rsidP="002F604B">
      <w:pPr>
        <w:pStyle w:val="aa"/>
        <w:numPr>
          <w:ilvl w:val="0"/>
          <w:numId w:val="66"/>
        </w:numPr>
        <w:spacing w:line="276" w:lineRule="auto"/>
        <w:jc w:val="both"/>
        <w:rPr>
          <w:rFonts w:ascii="Times New Roman" w:hAnsi="Times New Roman"/>
          <w:sz w:val="28"/>
          <w:szCs w:val="28"/>
        </w:rPr>
      </w:pPr>
      <w:r w:rsidRPr="0080413B">
        <w:rPr>
          <w:rFonts w:ascii="Times New Roman" w:hAnsi="Times New Roman"/>
          <w:sz w:val="28"/>
          <w:szCs w:val="28"/>
        </w:rPr>
        <w:t xml:space="preserve">расширение участия в учебном диалоге, поисково-исследовательской деятельности, предъявление системы индивидуальных заданий на постановку гипотез, выбор доказательств; </w:t>
      </w:r>
    </w:p>
    <w:p w14:paraId="2F97F3CD" w14:textId="77777777" w:rsidR="00C07110" w:rsidRPr="0080413B" w:rsidRDefault="00C07110" w:rsidP="002F604B">
      <w:pPr>
        <w:pStyle w:val="aa"/>
        <w:numPr>
          <w:ilvl w:val="0"/>
          <w:numId w:val="66"/>
        </w:numPr>
        <w:spacing w:line="276" w:lineRule="auto"/>
        <w:jc w:val="both"/>
        <w:rPr>
          <w:rFonts w:ascii="Times New Roman" w:hAnsi="Times New Roman"/>
          <w:sz w:val="28"/>
          <w:szCs w:val="28"/>
        </w:rPr>
      </w:pPr>
      <w:r w:rsidRPr="0080413B">
        <w:rPr>
          <w:rFonts w:ascii="Times New Roman" w:hAnsi="Times New Roman"/>
          <w:sz w:val="28"/>
          <w:szCs w:val="28"/>
        </w:rPr>
        <w:t xml:space="preserve">обогащение кругозора, возрастной эрудиции, углубление познавательных интересов и учебно-познавательных мотивов; восприятие процесса самообразования как «хобби»; </w:t>
      </w:r>
    </w:p>
    <w:p w14:paraId="7370BE42" w14:textId="77777777" w:rsidR="00C07110" w:rsidRPr="0080413B" w:rsidRDefault="00C07110" w:rsidP="002F604B">
      <w:pPr>
        <w:pStyle w:val="aa"/>
        <w:numPr>
          <w:ilvl w:val="0"/>
          <w:numId w:val="66"/>
        </w:numPr>
        <w:spacing w:line="276" w:lineRule="auto"/>
        <w:jc w:val="both"/>
        <w:rPr>
          <w:rFonts w:ascii="Times New Roman" w:hAnsi="Times New Roman"/>
          <w:sz w:val="28"/>
          <w:szCs w:val="28"/>
        </w:rPr>
      </w:pPr>
      <w:r w:rsidRPr="0080413B">
        <w:rPr>
          <w:rFonts w:ascii="Times New Roman" w:hAnsi="Times New Roman"/>
          <w:sz w:val="28"/>
          <w:szCs w:val="28"/>
        </w:rPr>
        <w:t>создание условий для развития лидерских качеств, готовности к руководству совместной деятельностью со сверстниками с учетом культуры общения и правил толерантности.</w:t>
      </w:r>
    </w:p>
    <w:p w14:paraId="473FF26C" w14:textId="77777777" w:rsidR="00C07110" w:rsidRPr="0080413B" w:rsidRDefault="00C07110" w:rsidP="0080413B">
      <w:pPr>
        <w:pStyle w:val="aa"/>
        <w:spacing w:line="276" w:lineRule="auto"/>
        <w:ind w:firstLine="567"/>
        <w:jc w:val="both"/>
        <w:rPr>
          <w:rFonts w:ascii="Times New Roman" w:hAnsi="Times New Roman"/>
          <w:sz w:val="28"/>
          <w:szCs w:val="28"/>
        </w:rPr>
      </w:pPr>
      <w:r w:rsidRPr="0080413B">
        <w:rPr>
          <w:rFonts w:ascii="Times New Roman" w:hAnsi="Times New Roman"/>
          <w:b/>
          <w:bCs/>
          <w:sz w:val="28"/>
          <w:szCs w:val="28"/>
        </w:rPr>
        <w:t>«Хорошисты».</w:t>
      </w:r>
      <w:r w:rsidRPr="0080413B">
        <w:rPr>
          <w:rFonts w:ascii="Times New Roman" w:hAnsi="Times New Roman"/>
          <w:sz w:val="28"/>
          <w:szCs w:val="28"/>
        </w:rPr>
        <w:t xml:space="preserve"> Такая группа, как правило, не входит в зону особого внимания учителя. Трудности у «хорошистов» часто возникают с развитием универсальных учебных действий: при работе с графической информацией, конструировании рассуждения, вывода, решении творческих задач. Наблюдается </w:t>
      </w:r>
      <w:r w:rsidRPr="0080413B">
        <w:rPr>
          <w:rFonts w:ascii="Times New Roman" w:hAnsi="Times New Roman"/>
          <w:sz w:val="28"/>
          <w:szCs w:val="28"/>
        </w:rPr>
        <w:lastRenderedPageBreak/>
        <w:t>постепенное снижение познавательных интересов и мотивов учения. Учитель должен понимать, что ученики-«хорошисты» нуждаются в постоянной индивидуальной помощи и поддержке.</w:t>
      </w:r>
    </w:p>
    <w:p w14:paraId="7B43EA3B" w14:textId="77777777" w:rsidR="00C07110" w:rsidRPr="0080413B" w:rsidRDefault="00C07110"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 xml:space="preserve">Приоритетные направления педагогической поддержки: </w:t>
      </w:r>
    </w:p>
    <w:p w14:paraId="777DC0D5" w14:textId="77777777" w:rsidR="00C07110" w:rsidRPr="0080413B" w:rsidRDefault="00C07110" w:rsidP="002F604B">
      <w:pPr>
        <w:pStyle w:val="aa"/>
        <w:numPr>
          <w:ilvl w:val="0"/>
          <w:numId w:val="67"/>
        </w:numPr>
        <w:spacing w:line="276" w:lineRule="auto"/>
        <w:jc w:val="both"/>
        <w:rPr>
          <w:rFonts w:ascii="Times New Roman" w:hAnsi="Times New Roman"/>
          <w:sz w:val="28"/>
          <w:szCs w:val="28"/>
        </w:rPr>
      </w:pPr>
      <w:r w:rsidRPr="0080413B">
        <w:rPr>
          <w:rFonts w:ascii="Times New Roman" w:hAnsi="Times New Roman"/>
          <w:sz w:val="28"/>
          <w:szCs w:val="28"/>
        </w:rPr>
        <w:t xml:space="preserve">особое внимание к заданиям нестандартного характера, которые требуют использования анализа, сравнения, классификации и других универсальных действий; </w:t>
      </w:r>
    </w:p>
    <w:p w14:paraId="2E5B9EB2" w14:textId="77777777" w:rsidR="00C07110" w:rsidRPr="0080413B" w:rsidRDefault="00C07110" w:rsidP="002F604B">
      <w:pPr>
        <w:pStyle w:val="aa"/>
        <w:numPr>
          <w:ilvl w:val="0"/>
          <w:numId w:val="67"/>
        </w:numPr>
        <w:spacing w:line="276" w:lineRule="auto"/>
        <w:jc w:val="both"/>
        <w:rPr>
          <w:rFonts w:ascii="Times New Roman" w:hAnsi="Times New Roman"/>
          <w:sz w:val="28"/>
          <w:szCs w:val="28"/>
        </w:rPr>
      </w:pPr>
      <w:r w:rsidRPr="0080413B">
        <w:rPr>
          <w:rFonts w:ascii="Times New Roman" w:hAnsi="Times New Roman"/>
          <w:sz w:val="28"/>
          <w:szCs w:val="28"/>
        </w:rPr>
        <w:t xml:space="preserve">обеспечение условий для становления готовности отказаться от готового образца, самостоятельно конструировать алгоритм решения учебной задачи, осуществлять работу в ситуации альтернативы и выбора; </w:t>
      </w:r>
    </w:p>
    <w:p w14:paraId="0BE3DB20" w14:textId="77777777" w:rsidR="00C07110" w:rsidRPr="0080413B" w:rsidRDefault="00C07110" w:rsidP="002F604B">
      <w:pPr>
        <w:pStyle w:val="aa"/>
        <w:numPr>
          <w:ilvl w:val="0"/>
          <w:numId w:val="67"/>
        </w:numPr>
        <w:spacing w:line="276" w:lineRule="auto"/>
        <w:jc w:val="both"/>
        <w:rPr>
          <w:rFonts w:ascii="Times New Roman" w:hAnsi="Times New Roman"/>
          <w:sz w:val="28"/>
          <w:szCs w:val="28"/>
        </w:rPr>
      </w:pPr>
      <w:r w:rsidRPr="0080413B">
        <w:rPr>
          <w:rFonts w:ascii="Times New Roman" w:hAnsi="Times New Roman"/>
          <w:sz w:val="28"/>
          <w:szCs w:val="28"/>
        </w:rPr>
        <w:t xml:space="preserve">создание учебных ситуаций, в которых проявляются такие качества субъекта учебной деятельности, как активность, инициативность, способность к импровизации и творчеству; </w:t>
      </w:r>
    </w:p>
    <w:p w14:paraId="3F5A008A" w14:textId="77777777" w:rsidR="00C07110" w:rsidRPr="0080413B" w:rsidRDefault="00C07110" w:rsidP="002F604B">
      <w:pPr>
        <w:pStyle w:val="aa"/>
        <w:numPr>
          <w:ilvl w:val="0"/>
          <w:numId w:val="67"/>
        </w:numPr>
        <w:spacing w:line="276" w:lineRule="auto"/>
        <w:jc w:val="both"/>
        <w:rPr>
          <w:rFonts w:ascii="Times New Roman" w:hAnsi="Times New Roman"/>
          <w:sz w:val="28"/>
          <w:szCs w:val="28"/>
        </w:rPr>
      </w:pPr>
      <w:r w:rsidRPr="0080413B">
        <w:rPr>
          <w:rFonts w:ascii="Times New Roman" w:hAnsi="Times New Roman"/>
          <w:sz w:val="28"/>
          <w:szCs w:val="28"/>
        </w:rPr>
        <w:t>особое внимание к заданиям, формирующим регулятивные умения контроля и самоконтроля, оценки и самооценки, предвидение трудностей и ошибок.</w:t>
      </w:r>
    </w:p>
    <w:p w14:paraId="7AD38486" w14:textId="77777777" w:rsidR="00C07110" w:rsidRPr="0080413B" w:rsidRDefault="00C07110" w:rsidP="0080413B">
      <w:pPr>
        <w:pStyle w:val="aa"/>
        <w:spacing w:line="276" w:lineRule="auto"/>
        <w:ind w:firstLine="567"/>
        <w:jc w:val="both"/>
        <w:rPr>
          <w:rFonts w:ascii="Times New Roman" w:hAnsi="Times New Roman"/>
          <w:b/>
          <w:bCs/>
          <w:sz w:val="28"/>
          <w:szCs w:val="28"/>
        </w:rPr>
      </w:pPr>
      <w:r w:rsidRPr="0080413B">
        <w:rPr>
          <w:rFonts w:ascii="Times New Roman" w:hAnsi="Times New Roman"/>
          <w:b/>
          <w:bCs/>
          <w:sz w:val="28"/>
          <w:szCs w:val="28"/>
        </w:rPr>
        <w:t>Неустойчиво успешные («троечники»):</w:t>
      </w:r>
    </w:p>
    <w:p w14:paraId="1F8FF315" w14:textId="77777777" w:rsidR="00C07110" w:rsidRPr="0080413B" w:rsidRDefault="00C07110"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Трудности изучения разных предметов вызваны разными причинами: недостаточным развитием памяти, внимания, преимущественным наглядно-образным мышлением, малым словарным запасом и примитивной связной речью. Многие «троечники» ответственно относятся к учению, но низкий уровень их общего развития, малая читательская активность, невнимание со стороны учителя – все это затормаживает их успешное обучение и развитие.</w:t>
      </w:r>
    </w:p>
    <w:p w14:paraId="706D1D68" w14:textId="77777777" w:rsidR="00C07110" w:rsidRPr="0080413B" w:rsidRDefault="00C07110"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Приоритетные направления педагогической поддержки:</w:t>
      </w:r>
    </w:p>
    <w:p w14:paraId="250E0223" w14:textId="77777777" w:rsidR="00C07110" w:rsidRPr="0080413B" w:rsidRDefault="00C07110" w:rsidP="002F604B">
      <w:pPr>
        <w:pStyle w:val="aa"/>
        <w:numPr>
          <w:ilvl w:val="0"/>
          <w:numId w:val="68"/>
        </w:numPr>
        <w:spacing w:line="276" w:lineRule="auto"/>
        <w:jc w:val="both"/>
        <w:rPr>
          <w:rFonts w:ascii="Times New Roman" w:hAnsi="Times New Roman"/>
          <w:sz w:val="28"/>
          <w:szCs w:val="28"/>
        </w:rPr>
      </w:pPr>
      <w:r w:rsidRPr="0080413B">
        <w:rPr>
          <w:rFonts w:ascii="Times New Roman" w:hAnsi="Times New Roman"/>
          <w:sz w:val="28"/>
          <w:szCs w:val="28"/>
        </w:rPr>
        <w:t xml:space="preserve">особое внимание к совместно-распределительной деятельности с учителем по конструированию последовательности действий для решения учебной задачи; </w:t>
      </w:r>
    </w:p>
    <w:p w14:paraId="2574CD29" w14:textId="77777777" w:rsidR="00C07110" w:rsidRPr="0080413B" w:rsidRDefault="00C07110" w:rsidP="002F604B">
      <w:pPr>
        <w:pStyle w:val="aa"/>
        <w:numPr>
          <w:ilvl w:val="0"/>
          <w:numId w:val="68"/>
        </w:numPr>
        <w:spacing w:line="276" w:lineRule="auto"/>
        <w:jc w:val="both"/>
        <w:rPr>
          <w:rFonts w:ascii="Times New Roman" w:hAnsi="Times New Roman"/>
          <w:sz w:val="28"/>
          <w:szCs w:val="28"/>
        </w:rPr>
      </w:pPr>
      <w:r w:rsidRPr="0080413B">
        <w:rPr>
          <w:rFonts w:ascii="Times New Roman" w:hAnsi="Times New Roman"/>
          <w:sz w:val="28"/>
          <w:szCs w:val="28"/>
        </w:rPr>
        <w:t>предоставление возможности работать в более низком темпе по сравнению с более успешными детьми;</w:t>
      </w:r>
    </w:p>
    <w:p w14:paraId="0CEF6C93" w14:textId="77777777" w:rsidR="00C07110" w:rsidRPr="0080413B" w:rsidRDefault="00C07110" w:rsidP="002F604B">
      <w:pPr>
        <w:pStyle w:val="aa"/>
        <w:numPr>
          <w:ilvl w:val="0"/>
          <w:numId w:val="68"/>
        </w:numPr>
        <w:spacing w:line="276" w:lineRule="auto"/>
        <w:jc w:val="both"/>
        <w:rPr>
          <w:rFonts w:ascii="Times New Roman" w:hAnsi="Times New Roman"/>
          <w:sz w:val="28"/>
          <w:szCs w:val="28"/>
        </w:rPr>
      </w:pPr>
      <w:r w:rsidRPr="0080413B">
        <w:rPr>
          <w:rFonts w:ascii="Times New Roman" w:hAnsi="Times New Roman"/>
          <w:sz w:val="28"/>
          <w:szCs w:val="28"/>
        </w:rPr>
        <w:t xml:space="preserve">специальная работа по развитию памяти, внимания, сосредоточенности, чувственного восприятия; </w:t>
      </w:r>
    </w:p>
    <w:p w14:paraId="5824EC3D" w14:textId="77777777" w:rsidR="00C07110" w:rsidRPr="0080413B" w:rsidRDefault="00C07110" w:rsidP="002F604B">
      <w:pPr>
        <w:pStyle w:val="aa"/>
        <w:numPr>
          <w:ilvl w:val="0"/>
          <w:numId w:val="68"/>
        </w:numPr>
        <w:spacing w:line="276" w:lineRule="auto"/>
        <w:jc w:val="both"/>
        <w:rPr>
          <w:rFonts w:ascii="Times New Roman" w:hAnsi="Times New Roman"/>
          <w:sz w:val="28"/>
          <w:szCs w:val="28"/>
        </w:rPr>
      </w:pPr>
      <w:r w:rsidRPr="0080413B">
        <w:rPr>
          <w:rFonts w:ascii="Times New Roman" w:hAnsi="Times New Roman"/>
          <w:sz w:val="28"/>
          <w:szCs w:val="28"/>
        </w:rPr>
        <w:t>создание условий, стимулирующих общее развитие обучающегося</w:t>
      </w:r>
    </w:p>
    <w:p w14:paraId="1B87B9C7" w14:textId="77777777" w:rsidR="00C07110" w:rsidRPr="0080413B" w:rsidRDefault="00C07110" w:rsidP="002F604B">
      <w:pPr>
        <w:pStyle w:val="aa"/>
        <w:numPr>
          <w:ilvl w:val="0"/>
          <w:numId w:val="68"/>
        </w:numPr>
        <w:spacing w:line="276" w:lineRule="auto"/>
        <w:jc w:val="both"/>
        <w:rPr>
          <w:rFonts w:ascii="Times New Roman" w:hAnsi="Times New Roman"/>
          <w:sz w:val="28"/>
          <w:szCs w:val="28"/>
        </w:rPr>
      </w:pPr>
      <w:r w:rsidRPr="0080413B">
        <w:rPr>
          <w:rFonts w:ascii="Times New Roman" w:hAnsi="Times New Roman"/>
          <w:sz w:val="28"/>
          <w:szCs w:val="28"/>
        </w:rPr>
        <w:t xml:space="preserve">развитие связной речи и логического мышления </w:t>
      </w:r>
    </w:p>
    <w:p w14:paraId="40EEC40F" w14:textId="77777777" w:rsidR="00C07110" w:rsidRPr="0080413B" w:rsidRDefault="00C07110" w:rsidP="002F604B">
      <w:pPr>
        <w:pStyle w:val="aa"/>
        <w:numPr>
          <w:ilvl w:val="0"/>
          <w:numId w:val="68"/>
        </w:numPr>
        <w:spacing w:line="276" w:lineRule="auto"/>
        <w:jc w:val="both"/>
        <w:rPr>
          <w:rFonts w:ascii="Times New Roman" w:hAnsi="Times New Roman"/>
          <w:sz w:val="28"/>
          <w:szCs w:val="28"/>
        </w:rPr>
      </w:pPr>
      <w:r w:rsidRPr="0080413B">
        <w:rPr>
          <w:rFonts w:ascii="Times New Roman" w:hAnsi="Times New Roman"/>
          <w:sz w:val="28"/>
          <w:szCs w:val="28"/>
        </w:rPr>
        <w:t xml:space="preserve">поиск ошибки, установление ее причины, сравнение полученного результата с учебной задачей, выбор ответа и т.п.; </w:t>
      </w:r>
    </w:p>
    <w:p w14:paraId="22E45934" w14:textId="77777777" w:rsidR="00C07110" w:rsidRPr="0080413B" w:rsidRDefault="00C07110" w:rsidP="002F604B">
      <w:pPr>
        <w:pStyle w:val="aa"/>
        <w:numPr>
          <w:ilvl w:val="0"/>
          <w:numId w:val="68"/>
        </w:numPr>
        <w:spacing w:line="276" w:lineRule="auto"/>
        <w:jc w:val="both"/>
        <w:rPr>
          <w:rFonts w:ascii="Times New Roman" w:hAnsi="Times New Roman"/>
          <w:sz w:val="28"/>
          <w:szCs w:val="28"/>
        </w:rPr>
      </w:pPr>
      <w:r w:rsidRPr="0080413B">
        <w:rPr>
          <w:rFonts w:ascii="Times New Roman" w:hAnsi="Times New Roman"/>
          <w:sz w:val="28"/>
          <w:szCs w:val="28"/>
        </w:rPr>
        <w:t>обеспечение развития лидерских качеств, умений осуществлять руководство небольшой группой одноклассников, оценивать свой вклад в общее дело.</w:t>
      </w:r>
    </w:p>
    <w:p w14:paraId="2D3EECFE" w14:textId="77777777" w:rsidR="00C07110" w:rsidRPr="0080413B" w:rsidRDefault="00C07110" w:rsidP="0080413B">
      <w:pPr>
        <w:pStyle w:val="aa"/>
        <w:spacing w:line="276" w:lineRule="auto"/>
        <w:ind w:firstLine="567"/>
        <w:jc w:val="both"/>
        <w:rPr>
          <w:rFonts w:ascii="Times New Roman" w:hAnsi="Times New Roman"/>
          <w:b/>
          <w:bCs/>
          <w:sz w:val="28"/>
          <w:szCs w:val="28"/>
        </w:rPr>
      </w:pPr>
      <w:r w:rsidRPr="0080413B">
        <w:rPr>
          <w:rFonts w:ascii="Times New Roman" w:hAnsi="Times New Roman"/>
          <w:b/>
          <w:bCs/>
          <w:sz w:val="28"/>
          <w:szCs w:val="28"/>
        </w:rPr>
        <w:t>Устойчиво неуспешные («двоечники»):</w:t>
      </w:r>
    </w:p>
    <w:p w14:paraId="6216A297" w14:textId="77777777" w:rsidR="00C07110" w:rsidRPr="0080413B" w:rsidRDefault="00C07110"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lastRenderedPageBreak/>
        <w:t>В эту группу входят дети, которые учатся на «3», но довольно часто получают «2». Индивидуально-дифференцированная работа с такими школьниками характеризуется, в основном, как натаскивание на предметные знания-умения.</w:t>
      </w:r>
    </w:p>
    <w:p w14:paraId="19685E4A" w14:textId="77777777" w:rsidR="00C07110" w:rsidRPr="0080413B" w:rsidRDefault="00C07110"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 xml:space="preserve">Приоритетные направления педагогической поддержки: </w:t>
      </w:r>
    </w:p>
    <w:p w14:paraId="53F5F1C8" w14:textId="77777777" w:rsidR="00C07110" w:rsidRPr="0080413B" w:rsidRDefault="00C07110" w:rsidP="002F604B">
      <w:pPr>
        <w:pStyle w:val="aa"/>
        <w:numPr>
          <w:ilvl w:val="0"/>
          <w:numId w:val="69"/>
        </w:numPr>
        <w:spacing w:line="276" w:lineRule="auto"/>
        <w:jc w:val="both"/>
        <w:rPr>
          <w:rFonts w:ascii="Times New Roman" w:hAnsi="Times New Roman"/>
          <w:sz w:val="28"/>
          <w:szCs w:val="28"/>
        </w:rPr>
      </w:pPr>
      <w:r w:rsidRPr="0080413B">
        <w:rPr>
          <w:rFonts w:ascii="Times New Roman" w:hAnsi="Times New Roman"/>
          <w:sz w:val="28"/>
          <w:szCs w:val="28"/>
        </w:rPr>
        <w:t xml:space="preserve">создание учителем индивидуальных планов работы с неуспевающими учениками в рамках зоны ближайшего развития, то есть в ситуации постоянной помощи педагога; </w:t>
      </w:r>
    </w:p>
    <w:p w14:paraId="1D4968A4" w14:textId="77777777" w:rsidR="00C07110" w:rsidRPr="0080413B" w:rsidRDefault="00C07110" w:rsidP="002F604B">
      <w:pPr>
        <w:pStyle w:val="aa"/>
        <w:numPr>
          <w:ilvl w:val="0"/>
          <w:numId w:val="69"/>
        </w:numPr>
        <w:spacing w:line="276" w:lineRule="auto"/>
        <w:jc w:val="both"/>
        <w:rPr>
          <w:rFonts w:ascii="Times New Roman" w:hAnsi="Times New Roman"/>
          <w:sz w:val="28"/>
          <w:szCs w:val="28"/>
        </w:rPr>
      </w:pPr>
      <w:r w:rsidRPr="0080413B">
        <w:rPr>
          <w:rFonts w:ascii="Times New Roman" w:hAnsi="Times New Roman"/>
          <w:sz w:val="28"/>
          <w:szCs w:val="28"/>
        </w:rPr>
        <w:t xml:space="preserve">учет темпа деятельности и объема выполняемых заданий; постепенное их увеличение; </w:t>
      </w:r>
    </w:p>
    <w:p w14:paraId="24400D08" w14:textId="77777777" w:rsidR="00C07110" w:rsidRPr="0080413B" w:rsidRDefault="00C07110" w:rsidP="002F604B">
      <w:pPr>
        <w:pStyle w:val="aa"/>
        <w:numPr>
          <w:ilvl w:val="0"/>
          <w:numId w:val="69"/>
        </w:numPr>
        <w:spacing w:line="276" w:lineRule="auto"/>
        <w:jc w:val="both"/>
        <w:rPr>
          <w:rFonts w:ascii="Times New Roman" w:hAnsi="Times New Roman"/>
          <w:sz w:val="28"/>
          <w:szCs w:val="28"/>
        </w:rPr>
      </w:pPr>
      <w:r w:rsidRPr="0080413B">
        <w:rPr>
          <w:rFonts w:ascii="Times New Roman" w:hAnsi="Times New Roman"/>
          <w:sz w:val="28"/>
          <w:szCs w:val="28"/>
        </w:rPr>
        <w:t xml:space="preserve">особое внимание к развитию смыслового чтения, к работе с наглядно представленным материалом, к принятию и следованию образца выполнения учебной задачи; </w:t>
      </w:r>
    </w:p>
    <w:p w14:paraId="4840C140" w14:textId="77777777" w:rsidR="000830D8" w:rsidRPr="0080413B" w:rsidRDefault="00C07110" w:rsidP="002F604B">
      <w:pPr>
        <w:pStyle w:val="aa"/>
        <w:numPr>
          <w:ilvl w:val="0"/>
          <w:numId w:val="69"/>
        </w:numPr>
        <w:spacing w:line="276" w:lineRule="auto"/>
        <w:jc w:val="both"/>
        <w:rPr>
          <w:rFonts w:ascii="Times New Roman" w:hAnsi="Times New Roman"/>
          <w:sz w:val="28"/>
          <w:szCs w:val="28"/>
        </w:rPr>
      </w:pPr>
      <w:r w:rsidRPr="0080413B">
        <w:rPr>
          <w:rFonts w:ascii="Times New Roman" w:hAnsi="Times New Roman"/>
          <w:sz w:val="28"/>
          <w:szCs w:val="28"/>
        </w:rPr>
        <w:t>создание условий, стимулирующих общее развитие обучающегося, расширение его кругозора и формирование познавательных интересов (участие в дополнительном образовании, совместной деятельности с одноклассниками).</w:t>
      </w:r>
    </w:p>
    <w:p w14:paraId="774289D1" w14:textId="77777777" w:rsidR="00C07110" w:rsidRPr="0080413B" w:rsidRDefault="00C07110" w:rsidP="0080413B">
      <w:pPr>
        <w:pStyle w:val="aa"/>
        <w:spacing w:line="276" w:lineRule="auto"/>
        <w:ind w:firstLine="567"/>
        <w:jc w:val="both"/>
        <w:rPr>
          <w:rFonts w:ascii="Times New Roman" w:hAnsi="Times New Roman"/>
          <w:b/>
          <w:bCs/>
          <w:i/>
          <w:iCs/>
          <w:sz w:val="28"/>
          <w:szCs w:val="28"/>
        </w:rPr>
      </w:pPr>
      <w:r w:rsidRPr="0080413B">
        <w:rPr>
          <w:rFonts w:ascii="Times New Roman" w:hAnsi="Times New Roman"/>
          <w:b/>
          <w:bCs/>
          <w:i/>
          <w:iCs/>
          <w:sz w:val="28"/>
          <w:szCs w:val="28"/>
        </w:rPr>
        <w:t xml:space="preserve">При возникновении у обучающегося трудностей в обучении учителем-предметников составляется индивидуальный маршрут на основе вышеуказанных направлений работы в зависимости от группы. </w:t>
      </w:r>
    </w:p>
    <w:p w14:paraId="4EAE0166" w14:textId="77777777" w:rsidR="000B5816" w:rsidRPr="000830D8" w:rsidRDefault="000B5816" w:rsidP="0080413B">
      <w:pPr>
        <w:pStyle w:val="aa"/>
        <w:jc w:val="both"/>
        <w:rPr>
          <w:rFonts w:ascii="Times New Roman" w:hAnsi="Times New Roman"/>
          <w:sz w:val="24"/>
          <w:szCs w:val="24"/>
        </w:rPr>
      </w:pPr>
    </w:p>
    <w:p w14:paraId="0478843E" w14:textId="77777777" w:rsidR="000B5816" w:rsidRPr="0080413B" w:rsidRDefault="000B5816" w:rsidP="00A444CB">
      <w:pPr>
        <w:pStyle w:val="aa"/>
        <w:spacing w:line="276" w:lineRule="auto"/>
        <w:ind w:left="426" w:firstLine="283"/>
        <w:jc w:val="both"/>
        <w:rPr>
          <w:rFonts w:ascii="Times New Roman" w:hAnsi="Times New Roman"/>
          <w:sz w:val="28"/>
          <w:szCs w:val="28"/>
        </w:rPr>
      </w:pPr>
      <w:bookmarkStart w:id="332" w:name="_Toc435412736"/>
      <w:bookmarkStart w:id="333" w:name="_Toc453968211"/>
      <w:r w:rsidRPr="0080413B">
        <w:rPr>
          <w:rFonts w:ascii="Times New Roman" w:hAnsi="Times New Roman"/>
          <w:b/>
          <w:bCs/>
          <w:sz w:val="28"/>
          <w:szCs w:val="28"/>
        </w:rPr>
        <w:t>Система комплексного психолого-социального сопровождения и поддержки обучающихся с особыми образовательными потребностями</w:t>
      </w:r>
      <w:bookmarkEnd w:id="332"/>
      <w:bookmarkEnd w:id="333"/>
    </w:p>
    <w:p w14:paraId="1E75FE5D" w14:textId="77777777" w:rsidR="000B5816" w:rsidRPr="0080413B" w:rsidRDefault="000B5816" w:rsidP="00A444CB">
      <w:pPr>
        <w:pStyle w:val="aa"/>
        <w:spacing w:line="276" w:lineRule="auto"/>
        <w:ind w:left="426" w:firstLine="283"/>
        <w:jc w:val="both"/>
        <w:rPr>
          <w:rFonts w:ascii="Times New Roman" w:hAnsi="Times New Roman"/>
          <w:sz w:val="28"/>
          <w:szCs w:val="28"/>
        </w:rPr>
      </w:pPr>
      <w:r w:rsidRPr="0080413B">
        <w:rPr>
          <w:rFonts w:ascii="Times New Roman" w:hAnsi="Times New Roman"/>
          <w:sz w:val="28"/>
          <w:szCs w:val="28"/>
        </w:rPr>
        <w:t xml:space="preserve">Для реализации требований к </w:t>
      </w:r>
      <w:r w:rsidR="00704244" w:rsidRPr="0080413B">
        <w:rPr>
          <w:rFonts w:ascii="Times New Roman" w:hAnsi="Times New Roman"/>
          <w:sz w:val="28"/>
          <w:szCs w:val="28"/>
        </w:rPr>
        <w:t>Программе</w:t>
      </w:r>
      <w:r w:rsidRPr="0080413B">
        <w:rPr>
          <w:rFonts w:ascii="Times New Roman" w:hAnsi="Times New Roman"/>
          <w:sz w:val="28"/>
          <w:szCs w:val="28"/>
        </w:rPr>
        <w:t>, обозначенных в ФГОС, может быть создана рабочая группа, в которую наряду с основными педагогами целесообразно включить следующих специалистов: педагога-психолога</w:t>
      </w:r>
      <w:r w:rsidR="00704244" w:rsidRPr="0080413B">
        <w:rPr>
          <w:rFonts w:ascii="Times New Roman" w:hAnsi="Times New Roman"/>
          <w:sz w:val="28"/>
          <w:szCs w:val="28"/>
        </w:rPr>
        <w:t>, социального педагога, заместителя директора по ВР.</w:t>
      </w:r>
    </w:p>
    <w:p w14:paraId="2FAC0656" w14:textId="77777777" w:rsidR="00AC16E9" w:rsidRPr="0080413B" w:rsidRDefault="00AC16E9" w:rsidP="00A444CB">
      <w:pPr>
        <w:pStyle w:val="aa"/>
        <w:spacing w:line="276" w:lineRule="auto"/>
        <w:ind w:left="426" w:firstLine="283"/>
        <w:jc w:val="both"/>
        <w:rPr>
          <w:rFonts w:ascii="Times New Roman" w:hAnsi="Times New Roman"/>
          <w:sz w:val="28"/>
          <w:szCs w:val="28"/>
        </w:rPr>
      </w:pPr>
      <w:r w:rsidRPr="0080413B">
        <w:rPr>
          <w:rFonts w:ascii="Times New Roman" w:hAnsi="Times New Roman"/>
          <w:sz w:val="28"/>
          <w:szCs w:val="28"/>
        </w:rPr>
        <w:t xml:space="preserve">При выявлении обучающихся, попавших в трудную жизненную ситуацию, а также обучающихся с трудностями в обучении и социализации </w:t>
      </w:r>
      <w:r w:rsidR="000B5816" w:rsidRPr="0080413B">
        <w:rPr>
          <w:rFonts w:ascii="Times New Roman" w:hAnsi="Times New Roman"/>
          <w:sz w:val="28"/>
          <w:szCs w:val="28"/>
        </w:rPr>
        <w:t>П</w:t>
      </w:r>
      <w:r w:rsidR="00704244" w:rsidRPr="0080413B">
        <w:rPr>
          <w:rFonts w:ascii="Times New Roman" w:hAnsi="Times New Roman"/>
          <w:sz w:val="28"/>
          <w:szCs w:val="28"/>
        </w:rPr>
        <w:t>рограмма</w:t>
      </w:r>
      <w:r w:rsidRPr="0080413B">
        <w:rPr>
          <w:rFonts w:ascii="Times New Roman" w:hAnsi="Times New Roman"/>
          <w:sz w:val="28"/>
          <w:szCs w:val="28"/>
        </w:rPr>
        <w:t xml:space="preserve"> разрабатывается </w:t>
      </w:r>
      <w:r w:rsidR="000B5816" w:rsidRPr="0080413B">
        <w:rPr>
          <w:rFonts w:ascii="Times New Roman" w:hAnsi="Times New Roman"/>
          <w:sz w:val="28"/>
          <w:szCs w:val="28"/>
        </w:rPr>
        <w:t xml:space="preserve">поэтапно: </w:t>
      </w:r>
    </w:p>
    <w:p w14:paraId="757BCED5" w14:textId="77777777" w:rsidR="00AC16E9" w:rsidRPr="0080413B" w:rsidRDefault="000B5816" w:rsidP="002F604B">
      <w:pPr>
        <w:pStyle w:val="aa"/>
        <w:numPr>
          <w:ilvl w:val="0"/>
          <w:numId w:val="61"/>
        </w:numPr>
        <w:spacing w:line="276" w:lineRule="auto"/>
        <w:ind w:left="426" w:firstLine="283"/>
        <w:jc w:val="both"/>
        <w:rPr>
          <w:rFonts w:ascii="Times New Roman" w:hAnsi="Times New Roman"/>
          <w:sz w:val="28"/>
          <w:szCs w:val="28"/>
        </w:rPr>
      </w:pPr>
      <w:r w:rsidRPr="0080413B">
        <w:rPr>
          <w:rFonts w:ascii="Times New Roman" w:hAnsi="Times New Roman"/>
          <w:sz w:val="28"/>
          <w:szCs w:val="28"/>
        </w:rPr>
        <w:t xml:space="preserve">на </w:t>
      </w:r>
      <w:r w:rsidRPr="0080413B">
        <w:rPr>
          <w:rFonts w:ascii="Times New Roman" w:hAnsi="Times New Roman"/>
          <w:b/>
          <w:bCs/>
          <w:sz w:val="28"/>
          <w:szCs w:val="28"/>
        </w:rPr>
        <w:t>подготовительном этапе</w:t>
      </w:r>
      <w:r w:rsidRPr="0080413B">
        <w:rPr>
          <w:rFonts w:ascii="Times New Roman" w:hAnsi="Times New Roman"/>
          <w:sz w:val="28"/>
          <w:szCs w:val="28"/>
        </w:rPr>
        <w:t xml:space="preserve"> определяется нормативно-правовое обеспечение коррекционной работы, анализируется состав обучающихся</w:t>
      </w:r>
      <w:r w:rsidR="00AC16E9" w:rsidRPr="0080413B">
        <w:rPr>
          <w:rFonts w:ascii="Times New Roman" w:hAnsi="Times New Roman"/>
          <w:sz w:val="28"/>
          <w:szCs w:val="28"/>
        </w:rPr>
        <w:t xml:space="preserve">, </w:t>
      </w:r>
      <w:r w:rsidRPr="0080413B">
        <w:rPr>
          <w:rFonts w:ascii="Times New Roman" w:hAnsi="Times New Roman"/>
          <w:sz w:val="28"/>
          <w:szCs w:val="28"/>
        </w:rPr>
        <w:t>попавших в сложную жизненную ситуацию, их особые образовательные потребности; сопоставляются результаты обучения этих подростков на предыдущем уровне образования; создается фонд методических рекомендаций по обучению данных категорий обучающихся</w:t>
      </w:r>
      <w:r w:rsidR="00AC16E9" w:rsidRPr="0080413B">
        <w:rPr>
          <w:rFonts w:ascii="Times New Roman" w:hAnsi="Times New Roman"/>
          <w:sz w:val="28"/>
          <w:szCs w:val="28"/>
        </w:rPr>
        <w:t>.</w:t>
      </w:r>
    </w:p>
    <w:p w14:paraId="29BAA70F" w14:textId="77777777" w:rsidR="00AC16E9" w:rsidRPr="0080413B" w:rsidRDefault="00AC16E9" w:rsidP="002F604B">
      <w:pPr>
        <w:pStyle w:val="aa"/>
        <w:numPr>
          <w:ilvl w:val="0"/>
          <w:numId w:val="61"/>
        </w:numPr>
        <w:spacing w:line="276" w:lineRule="auto"/>
        <w:ind w:left="426" w:firstLine="283"/>
        <w:jc w:val="both"/>
        <w:rPr>
          <w:rFonts w:ascii="Times New Roman" w:hAnsi="Times New Roman"/>
          <w:sz w:val="28"/>
          <w:szCs w:val="28"/>
        </w:rPr>
      </w:pPr>
      <w:r w:rsidRPr="0080413B">
        <w:rPr>
          <w:rFonts w:ascii="Times New Roman" w:hAnsi="Times New Roman"/>
          <w:sz w:val="28"/>
          <w:szCs w:val="28"/>
        </w:rPr>
        <w:t>н</w:t>
      </w:r>
      <w:r w:rsidR="000B5816" w:rsidRPr="0080413B">
        <w:rPr>
          <w:rFonts w:ascii="Times New Roman" w:hAnsi="Times New Roman"/>
          <w:sz w:val="28"/>
          <w:szCs w:val="28"/>
        </w:rPr>
        <w:t xml:space="preserve">а </w:t>
      </w:r>
      <w:r w:rsidR="000B5816" w:rsidRPr="0080413B">
        <w:rPr>
          <w:rFonts w:ascii="Times New Roman" w:hAnsi="Times New Roman"/>
          <w:b/>
          <w:bCs/>
          <w:sz w:val="28"/>
          <w:szCs w:val="28"/>
        </w:rPr>
        <w:t>основном этапе</w:t>
      </w:r>
      <w:r w:rsidR="000B5816" w:rsidRPr="0080413B">
        <w:rPr>
          <w:rFonts w:ascii="Times New Roman" w:hAnsi="Times New Roman"/>
          <w:sz w:val="28"/>
          <w:szCs w:val="28"/>
        </w:rPr>
        <w:t xml:space="preserve"> разрабатываются общая стратегия обучения и воспитания обучающихся; раскрываются направления и ожидаемые результаты коррекционной работы, Особенности содержания индивидуально-ориентированной работы могут быть представлены в рабочих коррекционных программах.</w:t>
      </w:r>
    </w:p>
    <w:p w14:paraId="78A7B0A7" w14:textId="77777777" w:rsidR="000B5816" w:rsidRPr="0080413B" w:rsidRDefault="00AC16E9" w:rsidP="002F604B">
      <w:pPr>
        <w:pStyle w:val="aa"/>
        <w:numPr>
          <w:ilvl w:val="0"/>
          <w:numId w:val="61"/>
        </w:numPr>
        <w:spacing w:line="276" w:lineRule="auto"/>
        <w:ind w:left="426" w:firstLine="283"/>
        <w:jc w:val="both"/>
        <w:rPr>
          <w:rFonts w:ascii="Times New Roman" w:hAnsi="Times New Roman"/>
          <w:sz w:val="28"/>
          <w:szCs w:val="28"/>
        </w:rPr>
      </w:pPr>
      <w:r w:rsidRPr="0080413B">
        <w:rPr>
          <w:rFonts w:ascii="Times New Roman" w:hAnsi="Times New Roman"/>
          <w:sz w:val="28"/>
          <w:szCs w:val="28"/>
        </w:rPr>
        <w:lastRenderedPageBreak/>
        <w:t>н</w:t>
      </w:r>
      <w:r w:rsidR="000B5816" w:rsidRPr="0080413B">
        <w:rPr>
          <w:rFonts w:ascii="Times New Roman" w:hAnsi="Times New Roman"/>
          <w:sz w:val="28"/>
          <w:szCs w:val="28"/>
        </w:rPr>
        <w:t xml:space="preserve">а </w:t>
      </w:r>
      <w:r w:rsidR="000B5816" w:rsidRPr="0080413B">
        <w:rPr>
          <w:rFonts w:ascii="Times New Roman" w:hAnsi="Times New Roman"/>
          <w:b/>
          <w:bCs/>
          <w:sz w:val="28"/>
          <w:szCs w:val="28"/>
        </w:rPr>
        <w:t>заключительном этапе</w:t>
      </w:r>
      <w:r w:rsidR="000B5816" w:rsidRPr="0080413B">
        <w:rPr>
          <w:rFonts w:ascii="Times New Roman" w:hAnsi="Times New Roman"/>
          <w:sz w:val="28"/>
          <w:szCs w:val="28"/>
        </w:rPr>
        <w:t xml:space="preserve"> осуществляется внутренняя экспертиза программы, возможна ее доработка; проводится обсуждение хода реализации программы на школьных консилиумах, методических объединениях групп педагогов и специалистов, работающих с подростками; принимается итоговое решение.</w:t>
      </w:r>
    </w:p>
    <w:p w14:paraId="5430FE70" w14:textId="77777777" w:rsidR="000B5816" w:rsidRPr="0080413B" w:rsidRDefault="000B5816" w:rsidP="00A444CB">
      <w:pPr>
        <w:pStyle w:val="aa"/>
        <w:spacing w:line="276" w:lineRule="auto"/>
        <w:ind w:left="426" w:firstLine="283"/>
        <w:jc w:val="both"/>
        <w:rPr>
          <w:rFonts w:ascii="Times New Roman" w:hAnsi="Times New Roman"/>
          <w:sz w:val="28"/>
          <w:szCs w:val="28"/>
        </w:rPr>
      </w:pPr>
      <w:r w:rsidRPr="0080413B">
        <w:rPr>
          <w:rFonts w:ascii="Times New Roman" w:hAnsi="Times New Roman"/>
          <w:sz w:val="28"/>
          <w:szCs w:val="28"/>
        </w:rPr>
        <w:t xml:space="preserve">Психологическое сопровождение обучающихся может осуществляться в рамках реализации основных направлений психологической службы образовательной организации. </w:t>
      </w:r>
    </w:p>
    <w:p w14:paraId="769DED9E" w14:textId="77777777" w:rsidR="000B5816" w:rsidRPr="0080413B" w:rsidRDefault="000B5816" w:rsidP="00A444CB">
      <w:pPr>
        <w:pStyle w:val="aa"/>
        <w:spacing w:line="276" w:lineRule="auto"/>
        <w:ind w:left="426" w:firstLine="283"/>
        <w:jc w:val="both"/>
        <w:rPr>
          <w:rFonts w:ascii="Times New Roman" w:hAnsi="Times New Roman"/>
          <w:sz w:val="28"/>
          <w:szCs w:val="28"/>
        </w:rPr>
      </w:pPr>
      <w:r w:rsidRPr="0080413B">
        <w:rPr>
          <w:rFonts w:ascii="Times New Roman" w:hAnsi="Times New Roman"/>
          <w:sz w:val="28"/>
          <w:szCs w:val="28"/>
        </w:rPr>
        <w:t>Педагогу-психологу рекомендуется проводить занятия по комплексному изучению и развитию личности школьников. Кроме того, одним из направлений деятельности педагога-психолога на данном уровне обучения является психологическая подготовка школьников к прохождению итоговой аттестации. Работа может быть организована фронтально, индивидуально и в мини-группах. Основные направления деятельности школьного педагога-психолога состоят в проведении психодиагностики; развитии и коррекции эмоционально-волевой сферы обучающихся; совершенствовании навыков социализации и расширении социального взаимодействия со сверстниками (совместно с социальным педагогом); разработке и осуществлении развивающих программ; психологической профилактике, направленной на сохранение, укрепление и развитие психологического здоровья обучающихся.</w:t>
      </w:r>
    </w:p>
    <w:p w14:paraId="23B1CBEC" w14:textId="77777777" w:rsidR="000B5816" w:rsidRPr="00A444CB" w:rsidRDefault="000B5816" w:rsidP="00A444CB">
      <w:pPr>
        <w:pStyle w:val="aa"/>
        <w:spacing w:line="276" w:lineRule="auto"/>
        <w:ind w:left="426" w:firstLine="283"/>
        <w:jc w:val="both"/>
        <w:rPr>
          <w:rFonts w:ascii="Times New Roman" w:hAnsi="Times New Roman"/>
          <w:sz w:val="28"/>
          <w:szCs w:val="28"/>
        </w:rPr>
      </w:pPr>
      <w:r w:rsidRPr="0080413B">
        <w:rPr>
          <w:rFonts w:ascii="Times New Roman" w:hAnsi="Times New Roman"/>
          <w:sz w:val="28"/>
          <w:szCs w:val="28"/>
        </w:rPr>
        <w:t xml:space="preserve">Помимо работы со школьниками педагог-психолог может проводить консультативную работу с педагогами, администрацией школы и родителями по вопросам, связанным с обучением и воспитанием обучающихся. </w:t>
      </w:r>
    </w:p>
    <w:p w14:paraId="76E8EA95" w14:textId="77777777" w:rsidR="000B5816" w:rsidRPr="0080413B" w:rsidRDefault="000B5816" w:rsidP="0080413B">
      <w:pPr>
        <w:pStyle w:val="aa"/>
        <w:spacing w:line="276" w:lineRule="auto"/>
        <w:ind w:firstLine="567"/>
        <w:jc w:val="both"/>
        <w:rPr>
          <w:rFonts w:ascii="Times New Roman" w:hAnsi="Times New Roman"/>
          <w:sz w:val="28"/>
          <w:szCs w:val="28"/>
        </w:rPr>
      </w:pPr>
      <w:bookmarkStart w:id="334" w:name="_Toc435412737"/>
      <w:bookmarkStart w:id="335" w:name="_Toc453968212"/>
      <w:r w:rsidRPr="0080413B">
        <w:rPr>
          <w:rFonts w:ascii="Times New Roman" w:hAnsi="Times New Roman"/>
          <w:b/>
          <w:bCs/>
          <w:sz w:val="28"/>
          <w:szCs w:val="28"/>
        </w:rPr>
        <w:t xml:space="preserve">Механизм взаимодействия, предусматривающий общую целевую и стратегическую направленность работы </w:t>
      </w:r>
      <w:bookmarkEnd w:id="334"/>
      <w:bookmarkEnd w:id="335"/>
      <w:r w:rsidR="00652BBB" w:rsidRPr="0080413B">
        <w:rPr>
          <w:rFonts w:ascii="Times New Roman" w:hAnsi="Times New Roman"/>
          <w:b/>
          <w:bCs/>
          <w:sz w:val="28"/>
          <w:szCs w:val="28"/>
        </w:rPr>
        <w:t>педагогов</w:t>
      </w:r>
      <w:r w:rsidRPr="0080413B">
        <w:rPr>
          <w:rFonts w:ascii="Times New Roman" w:hAnsi="Times New Roman"/>
          <w:sz w:val="28"/>
          <w:szCs w:val="28"/>
        </w:rPr>
        <w:t xml:space="preserve"> </w:t>
      </w:r>
    </w:p>
    <w:p w14:paraId="607C4BC4" w14:textId="77777777" w:rsidR="000B5816" w:rsidRPr="0080413B" w:rsidRDefault="000B5816"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Механизм взаимодействия раскрывается во взаимодействии педагогов различного профиля</w:t>
      </w:r>
      <w:r w:rsidR="00652BBB" w:rsidRPr="0080413B">
        <w:rPr>
          <w:rFonts w:ascii="Times New Roman" w:hAnsi="Times New Roman"/>
          <w:sz w:val="28"/>
          <w:szCs w:val="28"/>
        </w:rPr>
        <w:t>.</w:t>
      </w:r>
    </w:p>
    <w:p w14:paraId="1B737EF0" w14:textId="77777777" w:rsidR="000B5816" w:rsidRPr="0080413B" w:rsidRDefault="000B5816"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 xml:space="preserve">Коррекционные занятия проводятся по индивидуально ориентированным </w:t>
      </w:r>
      <w:r w:rsidR="00652BBB" w:rsidRPr="0080413B">
        <w:rPr>
          <w:rFonts w:ascii="Times New Roman" w:hAnsi="Times New Roman"/>
          <w:sz w:val="28"/>
          <w:szCs w:val="28"/>
        </w:rPr>
        <w:t>планам</w:t>
      </w:r>
      <w:r w:rsidRPr="0080413B">
        <w:rPr>
          <w:rFonts w:ascii="Times New Roman" w:hAnsi="Times New Roman"/>
          <w:sz w:val="28"/>
          <w:szCs w:val="28"/>
        </w:rPr>
        <w:t xml:space="preserve"> в учебной </w:t>
      </w:r>
      <w:r w:rsidR="00652BBB" w:rsidRPr="0080413B">
        <w:rPr>
          <w:rFonts w:ascii="Times New Roman" w:hAnsi="Times New Roman"/>
          <w:sz w:val="28"/>
          <w:szCs w:val="28"/>
        </w:rPr>
        <w:t>и внеучебной</w:t>
      </w:r>
      <w:r w:rsidRPr="0080413B">
        <w:rPr>
          <w:rFonts w:ascii="Times New Roman" w:hAnsi="Times New Roman"/>
          <w:sz w:val="28"/>
          <w:szCs w:val="28"/>
        </w:rPr>
        <w:t xml:space="preserve"> деятельности.</w:t>
      </w:r>
    </w:p>
    <w:p w14:paraId="38D983C5" w14:textId="77777777" w:rsidR="00652BBB" w:rsidRPr="0080413B" w:rsidRDefault="000B5816"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 xml:space="preserve">В части, формируемой участниками образовательных отношений, </w:t>
      </w:r>
      <w:r w:rsidR="00652BBB" w:rsidRPr="0080413B">
        <w:rPr>
          <w:rFonts w:ascii="Times New Roman" w:hAnsi="Times New Roman"/>
          <w:sz w:val="28"/>
          <w:szCs w:val="28"/>
        </w:rPr>
        <w:t xml:space="preserve">возможно включение часов на работу с педагогом-психологом, индивидуальные занятия с педагогами и др. Такие занятия </w:t>
      </w:r>
      <w:r w:rsidRPr="0080413B">
        <w:rPr>
          <w:rFonts w:ascii="Times New Roman" w:hAnsi="Times New Roman"/>
          <w:sz w:val="28"/>
          <w:szCs w:val="28"/>
        </w:rPr>
        <w:t>также провод</w:t>
      </w:r>
      <w:r w:rsidR="00652BBB" w:rsidRPr="0080413B">
        <w:rPr>
          <w:rFonts w:ascii="Times New Roman" w:hAnsi="Times New Roman"/>
          <w:sz w:val="28"/>
          <w:szCs w:val="28"/>
        </w:rPr>
        <w:t>я</w:t>
      </w:r>
      <w:r w:rsidRPr="0080413B">
        <w:rPr>
          <w:rFonts w:ascii="Times New Roman" w:hAnsi="Times New Roman"/>
          <w:sz w:val="28"/>
          <w:szCs w:val="28"/>
        </w:rPr>
        <w:t>тся в учебной внеурочной деятельности в различных группах: классе, параллели, на уровне образовани</w:t>
      </w:r>
      <w:r w:rsidR="00652BBB" w:rsidRPr="0080413B">
        <w:rPr>
          <w:rFonts w:ascii="Times New Roman" w:hAnsi="Times New Roman"/>
          <w:sz w:val="28"/>
          <w:szCs w:val="28"/>
        </w:rPr>
        <w:t>я</w:t>
      </w:r>
      <w:r w:rsidRPr="0080413B">
        <w:rPr>
          <w:rFonts w:ascii="Times New Roman" w:hAnsi="Times New Roman"/>
          <w:sz w:val="28"/>
          <w:szCs w:val="28"/>
        </w:rPr>
        <w:t xml:space="preserve">. </w:t>
      </w:r>
    </w:p>
    <w:p w14:paraId="0BA0FA74" w14:textId="77777777" w:rsidR="000B5816" w:rsidRPr="0080413B" w:rsidRDefault="000B5816" w:rsidP="00C81BC6">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 xml:space="preserve">Специалисты и педагоги с участием самих обучающихся и их родителей (законных представителей) разрабатывают индивидуальные </w:t>
      </w:r>
      <w:r w:rsidR="00652BBB" w:rsidRPr="0080413B">
        <w:rPr>
          <w:rFonts w:ascii="Times New Roman" w:hAnsi="Times New Roman"/>
          <w:sz w:val="28"/>
          <w:szCs w:val="28"/>
        </w:rPr>
        <w:t xml:space="preserve">учебные </w:t>
      </w:r>
      <w:r w:rsidRPr="0080413B">
        <w:rPr>
          <w:rFonts w:ascii="Times New Roman" w:hAnsi="Times New Roman"/>
          <w:sz w:val="28"/>
          <w:szCs w:val="28"/>
        </w:rPr>
        <w:t>планы с целью р</w:t>
      </w:r>
      <w:r w:rsidR="00C81BC6">
        <w:rPr>
          <w:rFonts w:ascii="Times New Roman" w:hAnsi="Times New Roman"/>
          <w:sz w:val="28"/>
          <w:szCs w:val="28"/>
        </w:rPr>
        <w:t xml:space="preserve">азвития потенциала школьников. </w:t>
      </w:r>
    </w:p>
    <w:p w14:paraId="39B4FE78" w14:textId="77777777" w:rsidR="000B5816" w:rsidRPr="0080413B" w:rsidRDefault="000B5816" w:rsidP="0080413B">
      <w:pPr>
        <w:pStyle w:val="aa"/>
        <w:spacing w:line="276" w:lineRule="auto"/>
        <w:ind w:firstLine="567"/>
        <w:jc w:val="both"/>
        <w:rPr>
          <w:rFonts w:ascii="Times New Roman" w:hAnsi="Times New Roman"/>
          <w:sz w:val="28"/>
          <w:szCs w:val="28"/>
        </w:rPr>
      </w:pPr>
      <w:bookmarkStart w:id="336" w:name="_Toc435412738"/>
      <w:bookmarkStart w:id="337" w:name="_Toc453968213"/>
      <w:r w:rsidRPr="0080413B">
        <w:rPr>
          <w:rFonts w:ascii="Times New Roman" w:hAnsi="Times New Roman"/>
          <w:b/>
          <w:bCs/>
          <w:sz w:val="28"/>
          <w:szCs w:val="28"/>
        </w:rPr>
        <w:t>Планируемые результаты работы с обучающимися с особыми образовательными потребностями</w:t>
      </w:r>
      <w:bookmarkEnd w:id="336"/>
      <w:bookmarkEnd w:id="337"/>
    </w:p>
    <w:p w14:paraId="6F9322A0" w14:textId="77777777" w:rsidR="000B5816" w:rsidRPr="0080413B" w:rsidRDefault="000B5816"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В итоге проведения коррекционной работы обучающиеся осваивают основную образовательную программу СОО.</w:t>
      </w:r>
    </w:p>
    <w:p w14:paraId="7AA43694" w14:textId="77777777" w:rsidR="000B5816" w:rsidRPr="0080413B" w:rsidRDefault="000B5816"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lastRenderedPageBreak/>
        <w:t>Результаты обучающихся на уровне среднего образования демонстрируют готовность к последующему профессиональному образованию и достаточные способности к самопознанию, саморазвитию, самоопределению.</w:t>
      </w:r>
    </w:p>
    <w:p w14:paraId="08CEBFAF" w14:textId="77777777" w:rsidR="000B5816" w:rsidRPr="0080413B" w:rsidRDefault="000B5816" w:rsidP="0080413B">
      <w:pPr>
        <w:pStyle w:val="aa"/>
        <w:spacing w:line="276" w:lineRule="auto"/>
        <w:ind w:firstLine="567"/>
        <w:jc w:val="both"/>
        <w:rPr>
          <w:rFonts w:ascii="Times New Roman" w:hAnsi="Times New Roman"/>
          <w:sz w:val="28"/>
          <w:szCs w:val="28"/>
        </w:rPr>
      </w:pPr>
      <w:r w:rsidRPr="0080413B">
        <w:rPr>
          <w:rFonts w:ascii="Times New Roman" w:hAnsi="Times New Roman"/>
          <w:sz w:val="28"/>
          <w:szCs w:val="28"/>
        </w:rPr>
        <w:t>Планируется совершенствование личностных, регулятивных, познавательных и коммуникативных компетенций, что позволит школьникам освоить основную образовательную программу, успешно пройти итоговую аттестацию и продолжить обучение в выбранных профессиональных образовательных организациях разного уровня.</w:t>
      </w:r>
    </w:p>
    <w:p w14:paraId="7E9C500C" w14:textId="77777777" w:rsidR="00C07110" w:rsidRPr="006D5A3A" w:rsidRDefault="000B5816" w:rsidP="0080413B">
      <w:pPr>
        <w:pStyle w:val="aa"/>
        <w:spacing w:line="276" w:lineRule="auto"/>
        <w:ind w:firstLine="567"/>
        <w:jc w:val="both"/>
        <w:rPr>
          <w:rFonts w:ascii="Times New Roman" w:hAnsi="Times New Roman"/>
          <w:bCs/>
          <w:sz w:val="28"/>
          <w:szCs w:val="28"/>
        </w:rPr>
      </w:pPr>
      <w:r w:rsidRPr="006D5A3A">
        <w:rPr>
          <w:rFonts w:ascii="Times New Roman" w:hAnsi="Times New Roman"/>
          <w:bCs/>
          <w:sz w:val="28"/>
          <w:szCs w:val="28"/>
        </w:rPr>
        <w:t>Личностные</w:t>
      </w:r>
      <w:r w:rsidR="00652BBB" w:rsidRPr="006D5A3A">
        <w:rPr>
          <w:rFonts w:ascii="Times New Roman" w:hAnsi="Times New Roman"/>
          <w:bCs/>
          <w:sz w:val="28"/>
          <w:szCs w:val="28"/>
        </w:rPr>
        <w:t xml:space="preserve">, метапредметные и предметные результаты должны быть достигнуты в соответствии с требованиями к ООП СОО в целом. </w:t>
      </w:r>
    </w:p>
    <w:p w14:paraId="4DB7D465" w14:textId="77777777" w:rsidR="00010D5F" w:rsidRPr="006D5A3A" w:rsidRDefault="00010D5F" w:rsidP="00010D5F">
      <w:pPr>
        <w:pStyle w:val="aa"/>
        <w:jc w:val="both"/>
        <w:rPr>
          <w:rFonts w:ascii="Times New Roman" w:hAnsi="Times New Roman"/>
          <w:sz w:val="24"/>
          <w:szCs w:val="24"/>
        </w:rPr>
      </w:pPr>
      <w:bookmarkStart w:id="338" w:name="Par2741"/>
      <w:bookmarkEnd w:id="338"/>
    </w:p>
    <w:p w14:paraId="205C003C" w14:textId="77777777" w:rsidR="00DA0F76" w:rsidRPr="0080413B" w:rsidRDefault="00B304CE" w:rsidP="0080413B">
      <w:pPr>
        <w:pStyle w:val="1"/>
        <w:jc w:val="center"/>
        <w:rPr>
          <w:rFonts w:ascii="Times New Roman" w:hAnsi="Times New Roman" w:cs="Times New Roman"/>
          <w:b/>
          <w:color w:val="auto"/>
        </w:rPr>
      </w:pPr>
      <w:bookmarkStart w:id="339" w:name="_Toc138712892"/>
      <w:bookmarkStart w:id="340" w:name="_Toc142198902"/>
      <w:r>
        <w:rPr>
          <w:rFonts w:ascii="Times New Roman" w:hAnsi="Times New Roman" w:cs="Times New Roman"/>
          <w:b/>
          <w:color w:val="auto"/>
        </w:rPr>
        <w:t>3</w:t>
      </w:r>
      <w:r w:rsidR="00A9502E" w:rsidRPr="0080413B">
        <w:rPr>
          <w:rFonts w:ascii="Times New Roman" w:hAnsi="Times New Roman" w:cs="Times New Roman"/>
          <w:b/>
          <w:color w:val="auto"/>
        </w:rPr>
        <w:t>.</w:t>
      </w:r>
      <w:r w:rsidR="00DA0F76" w:rsidRPr="0080413B">
        <w:rPr>
          <w:rFonts w:ascii="Times New Roman" w:hAnsi="Times New Roman" w:cs="Times New Roman"/>
          <w:b/>
          <w:color w:val="auto"/>
        </w:rPr>
        <w:t>Организационный раздел</w:t>
      </w:r>
      <w:bookmarkEnd w:id="339"/>
      <w:bookmarkEnd w:id="340"/>
    </w:p>
    <w:p w14:paraId="0481B399" w14:textId="712FC77C" w:rsidR="00010D5F" w:rsidRDefault="00B304CE" w:rsidP="00861F7F">
      <w:pPr>
        <w:pStyle w:val="2"/>
        <w:spacing w:before="0" w:line="276" w:lineRule="auto"/>
        <w:rPr>
          <w:rFonts w:ascii="Times New Roman" w:hAnsi="Times New Roman" w:cs="Times New Roman"/>
          <w:b/>
          <w:color w:val="auto"/>
          <w:sz w:val="28"/>
          <w:szCs w:val="28"/>
        </w:rPr>
      </w:pPr>
      <w:bookmarkStart w:id="341" w:name="_Toc138712893"/>
      <w:bookmarkStart w:id="342" w:name="_Toc142198903"/>
      <w:r>
        <w:rPr>
          <w:rFonts w:ascii="Times New Roman" w:hAnsi="Times New Roman" w:cs="Times New Roman"/>
          <w:b/>
          <w:color w:val="auto"/>
          <w:sz w:val="28"/>
          <w:szCs w:val="28"/>
        </w:rPr>
        <w:t>3</w:t>
      </w:r>
      <w:r w:rsidR="00010D5F" w:rsidRPr="00861F7F">
        <w:rPr>
          <w:rFonts w:ascii="Times New Roman" w:hAnsi="Times New Roman" w:cs="Times New Roman"/>
          <w:b/>
          <w:color w:val="auto"/>
          <w:sz w:val="28"/>
          <w:szCs w:val="28"/>
        </w:rPr>
        <w:t xml:space="preserve">.1. </w:t>
      </w:r>
      <w:r w:rsidR="00010D5F" w:rsidRPr="00992723">
        <w:rPr>
          <w:rFonts w:ascii="Times New Roman" w:hAnsi="Times New Roman" w:cs="Times New Roman"/>
          <w:b/>
          <w:color w:val="auto"/>
          <w:sz w:val="28"/>
          <w:szCs w:val="28"/>
        </w:rPr>
        <w:t>Учебный план</w:t>
      </w:r>
      <w:bookmarkEnd w:id="341"/>
      <w:bookmarkEnd w:id="342"/>
    </w:p>
    <w:p w14:paraId="059AB527"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Пояснительная записка</w:t>
      </w:r>
    </w:p>
    <w:p w14:paraId="1B245B5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Учебный план  среднего общего образования на 2024-2025 учебный год  (далее -</w:t>
      </w:r>
      <w:bookmarkStart w:id="343" w:name="_Hlk143187787"/>
      <w:r w:rsidRPr="00DB53EC">
        <w:rPr>
          <w:rFonts w:ascii="Times New Roman" w:hAnsi="Times New Roman"/>
          <w:sz w:val="24"/>
          <w:szCs w:val="24"/>
        </w:rPr>
        <w:t xml:space="preserve"> учебный план ООП СОО</w:t>
      </w:r>
      <w:bookmarkEnd w:id="343"/>
      <w:r w:rsidRPr="00DB53EC">
        <w:rPr>
          <w:rFonts w:ascii="Times New Roman" w:hAnsi="Times New Roman"/>
          <w:sz w:val="24"/>
          <w:szCs w:val="24"/>
        </w:rPr>
        <w:t>) является частью ООП СОО и составлен в соответствии с требованиями ФГОС СОО (п.15)</w:t>
      </w:r>
      <w:r w:rsidRPr="00DB53EC">
        <w:rPr>
          <w:rFonts w:ascii="Times New Roman" w:hAnsi="Times New Roman"/>
          <w:b/>
          <w:sz w:val="24"/>
          <w:szCs w:val="24"/>
        </w:rPr>
        <w:t xml:space="preserve"> </w:t>
      </w:r>
      <w:r w:rsidRPr="00DB53EC">
        <w:rPr>
          <w:rFonts w:ascii="Times New Roman" w:hAnsi="Times New Roman"/>
          <w:sz w:val="24"/>
          <w:szCs w:val="24"/>
        </w:rPr>
        <w:t xml:space="preserve">к процентному соотношению ОПП СОО </w:t>
      </w:r>
      <w:r w:rsidRPr="00DB53EC">
        <w:rPr>
          <w:rFonts w:ascii="Times New Roman" w:hAnsi="Times New Roman"/>
          <w:i/>
          <w:sz w:val="24"/>
          <w:szCs w:val="24"/>
        </w:rPr>
        <w:t>(объём обязательной части программы составляет 60%, а части, формируемой участниками образовательных отношений 40% от общего объёма программы)</w:t>
      </w:r>
      <w:r w:rsidRPr="00DB53EC">
        <w:rPr>
          <w:rFonts w:ascii="Times New Roman" w:hAnsi="Times New Roman"/>
          <w:sz w:val="24"/>
          <w:szCs w:val="24"/>
        </w:rPr>
        <w:t>, санитарно-эпидемиологическими требованиями СП 2.4.3648-20 (п.3.4.16</w:t>
      </w:r>
      <w:r w:rsidRPr="00DB53EC">
        <w:rPr>
          <w:rFonts w:ascii="Times New Roman" w:hAnsi="Times New Roman"/>
          <w:i/>
          <w:sz w:val="24"/>
          <w:szCs w:val="24"/>
        </w:rPr>
        <w:t>) (объём обязательной части образовательной программы основного общего образования должен составлять 60%</w:t>
      </w:r>
      <w:r w:rsidRPr="00DB53EC">
        <w:rPr>
          <w:rFonts w:ascii="Times New Roman" w:hAnsi="Times New Roman"/>
          <w:sz w:val="24"/>
          <w:szCs w:val="24"/>
        </w:rPr>
        <w:t xml:space="preserve">), </w:t>
      </w:r>
    </w:p>
    <w:p w14:paraId="5CD08E4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При составлении учебного плана ООП СОО согласно ч. 6.3 статьи 12 ФЗ «Об образовании в Российской Федерации» в обязательной части учебного плана предусмотрено непосредственное применение (в том числе и количество часов по ФУП) федеральных рабочих программ по учебным предметам «Русский язык», «Литература», «История», «Обществознание», «География» и «Основы безопасности и защиты Родины». </w:t>
      </w:r>
    </w:p>
    <w:p w14:paraId="47EE9DF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Учебный план ООП СОО на 2024-2025 учебный год на основании заявлений по выбору родителей (законных представителей) с ознакомлением обучающихся 10 класса включает изучение родного (чеченского) языка и родной (чеченской) литературы. </w:t>
      </w:r>
    </w:p>
    <w:p w14:paraId="28300A9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Таким образом общий объём ООП СОО составляет 2948 академических часов (100%) из них: обязательная часть 60% = 1776 ак.ч </w:t>
      </w:r>
      <w:r w:rsidRPr="00DB53EC">
        <w:rPr>
          <w:rFonts w:ascii="Times New Roman" w:hAnsi="Times New Roman"/>
          <w:i/>
          <w:sz w:val="24"/>
          <w:szCs w:val="24"/>
        </w:rPr>
        <w:t>(аудиторная нагрузка)</w:t>
      </w:r>
      <w:r w:rsidRPr="00DB53EC">
        <w:rPr>
          <w:rFonts w:ascii="Times New Roman" w:hAnsi="Times New Roman"/>
          <w:sz w:val="24"/>
          <w:szCs w:val="24"/>
        </w:rPr>
        <w:t xml:space="preserve">, часть, формируемая участниками образовательных отношений 40% = 1172 ак.ч. </w:t>
      </w:r>
    </w:p>
    <w:p w14:paraId="561228BA" w14:textId="77777777" w:rsidR="00DB53EC" w:rsidRPr="00DB53EC" w:rsidRDefault="00DB53EC" w:rsidP="00DB53EC">
      <w:pPr>
        <w:rPr>
          <w:rFonts w:ascii="Times New Roman" w:hAnsi="Times New Roman"/>
          <w:b/>
          <w:sz w:val="24"/>
          <w:szCs w:val="24"/>
        </w:rPr>
      </w:pPr>
      <w:r w:rsidRPr="00DB53EC">
        <w:rPr>
          <w:rFonts w:ascii="Times New Roman" w:hAnsi="Times New Roman"/>
          <w:sz w:val="24"/>
          <w:szCs w:val="24"/>
        </w:rPr>
        <w:t xml:space="preserve">Часть, формируемая участниками образовательных отношений, состоит из </w:t>
      </w:r>
      <w:r w:rsidRPr="00DB53EC">
        <w:rPr>
          <w:rFonts w:ascii="Times New Roman" w:hAnsi="Times New Roman"/>
          <w:i/>
          <w:sz w:val="24"/>
          <w:szCs w:val="24"/>
        </w:rPr>
        <w:t>урочной деятельности</w:t>
      </w:r>
      <w:r w:rsidRPr="00DB53EC">
        <w:rPr>
          <w:rFonts w:ascii="Times New Roman" w:hAnsi="Times New Roman"/>
          <w:sz w:val="24"/>
          <w:szCs w:val="24"/>
        </w:rPr>
        <w:t xml:space="preserve"> в рамках соблюдения объёма аудиторной работы обучающихся за два учебных года по СанПиН и составляет 502 ак.ч. аудиторной нагрузки и </w:t>
      </w:r>
      <w:r w:rsidRPr="00DB53EC">
        <w:rPr>
          <w:rFonts w:ascii="Times New Roman" w:hAnsi="Times New Roman"/>
          <w:i/>
          <w:iCs/>
          <w:sz w:val="24"/>
          <w:szCs w:val="24"/>
        </w:rPr>
        <w:t>внеурочной деятельности</w:t>
      </w:r>
      <w:r w:rsidRPr="00DB53EC">
        <w:rPr>
          <w:rFonts w:ascii="Times New Roman" w:hAnsi="Times New Roman"/>
          <w:sz w:val="24"/>
          <w:szCs w:val="24"/>
        </w:rPr>
        <w:t>, которая составляет 670 ак.ч. Также соблюдены требования норм СанПиН 1.2.3685-21 (таблица 6.6)</w:t>
      </w:r>
      <w:r w:rsidRPr="00DB53EC">
        <w:rPr>
          <w:rFonts w:ascii="Times New Roman" w:hAnsi="Times New Roman"/>
          <w:b/>
          <w:sz w:val="24"/>
          <w:szCs w:val="24"/>
        </w:rPr>
        <w:t xml:space="preserve"> </w:t>
      </w:r>
      <w:r w:rsidRPr="00DB53EC">
        <w:rPr>
          <w:rFonts w:ascii="Times New Roman" w:hAnsi="Times New Roman"/>
          <w:sz w:val="24"/>
          <w:szCs w:val="24"/>
        </w:rPr>
        <w:t>к учебной нагрузке при 5-дневной учебной неделе.</w:t>
      </w:r>
    </w:p>
    <w:p w14:paraId="11B14F6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Продолжительность учебного года в 10-х классах предусмотрена на 34 учебные недели. Последняя 34-я неделя учебного года, с 27 мая по 31 мая 2025 года, в целях обеспечения достижения планируемых результатов освоения ООП СОО согласно требованиям, обновлённого ФГОС СОО посвящена мероприятиям </w:t>
      </w:r>
      <w:r w:rsidRPr="00DB53EC">
        <w:rPr>
          <w:rFonts w:ascii="Times New Roman" w:hAnsi="Times New Roman"/>
          <w:b/>
          <w:sz w:val="24"/>
          <w:szCs w:val="24"/>
        </w:rPr>
        <w:t>муниципального проекта «MetaSkillX: Развитие вне школы»</w:t>
      </w:r>
      <w:r w:rsidRPr="00DB53EC">
        <w:rPr>
          <w:rFonts w:ascii="Times New Roman" w:hAnsi="Times New Roman"/>
          <w:sz w:val="24"/>
          <w:szCs w:val="24"/>
        </w:rPr>
        <w:t>, направленного на развитие метапредметных навыков и функциональной грамотности обучающихся через использование городской образовательной среды.</w:t>
      </w:r>
    </w:p>
    <w:p w14:paraId="5A40B2A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lastRenderedPageBreak/>
        <w:t>В соответствии с п. 6.2 ст. 12 ФЗ №273 в части формируемой участниками образовательных отношений для естественно-научного профиля (10 класс) углублены учебные предметы: химия (3ч) и биология (2ч), так как данный профиль ориентирован на такие сферы деятельности, как медицина и биотехнология. Также добавлены по одному часу по русскому языку и геометрии.</w:t>
      </w:r>
    </w:p>
    <w:p w14:paraId="7F11C6D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Социально-экономический профиль ориентирован на профессии, связанные с социальной сферой, финансами и экономикой, с обработкой информации, с такими сферами деятельности, как управление, предпринимательство, работа с финансами и другими. В данном профиле для изучения на углубленном уровне представлены следующие предметы: алгебра и начала математического анализа (2 ч), обществознание (2 ч); а также добавлены по одному часу по следующим предметам: русский язык, информатика и физическая культура.</w:t>
      </w:r>
    </w:p>
    <w:p w14:paraId="6807209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Универсальный профиль ориентирован на обучающихся, чей выбор «не вписывается» в рамки заданных выше профилей. При этом в данном профиле на углубленном уровне представлены следующие предметы: обществознание (2 ч), иностранный язык (английский) (2ч), а также усилены предметы-алгебра и начала математического анализа (2 ч) и физическая культура (1 ч)</w:t>
      </w:r>
    </w:p>
    <w:p w14:paraId="7479467F" w14:textId="77777777" w:rsidR="00DB53EC" w:rsidRPr="00DB53EC" w:rsidRDefault="00DB53EC" w:rsidP="00DB53EC">
      <w:pPr>
        <w:rPr>
          <w:rFonts w:ascii="Times New Roman" w:hAnsi="Times New Roman"/>
          <w:b/>
          <w:sz w:val="24"/>
          <w:szCs w:val="24"/>
        </w:rPr>
      </w:pPr>
    </w:p>
    <w:p w14:paraId="6B925E96"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Учебный план среднего общего образования </w:t>
      </w:r>
    </w:p>
    <w:p w14:paraId="6943826C" w14:textId="300E0CE3"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по обновлённому ФГОС СОО и ФОП СОО для 10</w:t>
      </w:r>
      <w:r>
        <w:rPr>
          <w:rFonts w:ascii="Times New Roman" w:hAnsi="Times New Roman"/>
          <w:b/>
          <w:sz w:val="24"/>
          <w:szCs w:val="24"/>
        </w:rPr>
        <w:t>-11 классов</w:t>
      </w:r>
      <w:r w:rsidRPr="00DB53EC">
        <w:rPr>
          <w:rFonts w:ascii="Times New Roman" w:hAnsi="Times New Roman"/>
          <w:b/>
          <w:sz w:val="24"/>
          <w:szCs w:val="24"/>
        </w:rPr>
        <w:t xml:space="preserve"> </w:t>
      </w:r>
    </w:p>
    <w:p w14:paraId="5DEF52A8"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в 2024-2025 учебном году</w:t>
      </w:r>
    </w:p>
    <w:p w14:paraId="4142E6A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w:t>
      </w:r>
      <w:r w:rsidRPr="00DB53EC">
        <w:rPr>
          <w:rFonts w:ascii="Times New Roman" w:hAnsi="Times New Roman"/>
          <w:i/>
          <w:sz w:val="24"/>
          <w:szCs w:val="24"/>
        </w:rPr>
        <w:t>для 5-дневной учебной недели для естественно-научного профиля)</w:t>
      </w:r>
    </w:p>
    <w:tbl>
      <w:tblPr>
        <w:tblW w:w="1049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577"/>
        <w:gridCol w:w="2268"/>
        <w:gridCol w:w="709"/>
        <w:gridCol w:w="1276"/>
        <w:gridCol w:w="1134"/>
        <w:gridCol w:w="1134"/>
        <w:gridCol w:w="1134"/>
      </w:tblGrid>
      <w:tr w:rsidR="00DB53EC" w:rsidRPr="00DB53EC" w14:paraId="0529903F" w14:textId="77777777" w:rsidTr="00DB53EC">
        <w:trPr>
          <w:trHeight w:val="393"/>
        </w:trPr>
        <w:tc>
          <w:tcPr>
            <w:tcW w:w="2835" w:type="dxa"/>
            <w:gridSpan w:val="2"/>
            <w:vMerge w:val="restart"/>
            <w:shd w:val="clear" w:color="auto" w:fill="auto"/>
          </w:tcPr>
          <w:p w14:paraId="3E98470D"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Предметная область</w:t>
            </w:r>
          </w:p>
        </w:tc>
        <w:tc>
          <w:tcPr>
            <w:tcW w:w="2268" w:type="dxa"/>
            <w:vMerge w:val="restart"/>
            <w:shd w:val="clear" w:color="auto" w:fill="auto"/>
          </w:tcPr>
          <w:p w14:paraId="72EA8D25"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Учебный предмет/</w:t>
            </w:r>
          </w:p>
          <w:p w14:paraId="2B35B2F6"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учебный курс</w:t>
            </w:r>
          </w:p>
        </w:tc>
        <w:tc>
          <w:tcPr>
            <w:tcW w:w="709" w:type="dxa"/>
            <w:vMerge w:val="restart"/>
            <w:shd w:val="clear" w:color="auto" w:fill="auto"/>
            <w:textDirection w:val="btLr"/>
          </w:tcPr>
          <w:p w14:paraId="461F5E36"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Уровень</w:t>
            </w:r>
          </w:p>
        </w:tc>
        <w:tc>
          <w:tcPr>
            <w:tcW w:w="1276" w:type="dxa"/>
            <w:vMerge w:val="restart"/>
            <w:shd w:val="clear" w:color="auto" w:fill="auto"/>
          </w:tcPr>
          <w:p w14:paraId="3C6E0519"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Кол-во часов на уровень </w:t>
            </w:r>
          </w:p>
          <w:p w14:paraId="63C674DC"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СОО</w:t>
            </w:r>
          </w:p>
        </w:tc>
        <w:tc>
          <w:tcPr>
            <w:tcW w:w="1134" w:type="dxa"/>
          </w:tcPr>
          <w:p w14:paraId="4F7E0186"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10 кл.</w:t>
            </w:r>
          </w:p>
        </w:tc>
        <w:tc>
          <w:tcPr>
            <w:tcW w:w="1134" w:type="dxa"/>
          </w:tcPr>
          <w:p w14:paraId="300D5735"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11 кл.</w:t>
            </w:r>
          </w:p>
        </w:tc>
        <w:tc>
          <w:tcPr>
            <w:tcW w:w="1134" w:type="dxa"/>
            <w:vMerge w:val="restart"/>
          </w:tcPr>
          <w:p w14:paraId="0AD76AD1"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ФПА</w:t>
            </w:r>
          </w:p>
        </w:tc>
      </w:tr>
      <w:tr w:rsidR="00DB53EC" w:rsidRPr="00DB53EC" w14:paraId="7E059FCE" w14:textId="77777777" w:rsidTr="00DB53EC">
        <w:trPr>
          <w:trHeight w:val="691"/>
        </w:trPr>
        <w:tc>
          <w:tcPr>
            <w:tcW w:w="2835" w:type="dxa"/>
            <w:gridSpan w:val="2"/>
            <w:vMerge/>
            <w:shd w:val="clear" w:color="auto" w:fill="auto"/>
          </w:tcPr>
          <w:p w14:paraId="268F7CD5" w14:textId="77777777" w:rsidR="00DB53EC" w:rsidRPr="00DB53EC" w:rsidRDefault="00DB53EC" w:rsidP="00DB53EC">
            <w:pPr>
              <w:rPr>
                <w:rFonts w:ascii="Times New Roman" w:hAnsi="Times New Roman"/>
                <w:b/>
                <w:sz w:val="24"/>
                <w:szCs w:val="24"/>
              </w:rPr>
            </w:pPr>
          </w:p>
        </w:tc>
        <w:tc>
          <w:tcPr>
            <w:tcW w:w="2268" w:type="dxa"/>
            <w:vMerge/>
            <w:shd w:val="clear" w:color="auto" w:fill="auto"/>
          </w:tcPr>
          <w:p w14:paraId="69B4B6D7" w14:textId="77777777" w:rsidR="00DB53EC" w:rsidRPr="00DB53EC" w:rsidRDefault="00DB53EC" w:rsidP="00DB53EC">
            <w:pPr>
              <w:rPr>
                <w:rFonts w:ascii="Times New Roman" w:hAnsi="Times New Roman"/>
                <w:b/>
                <w:sz w:val="24"/>
                <w:szCs w:val="24"/>
              </w:rPr>
            </w:pPr>
          </w:p>
        </w:tc>
        <w:tc>
          <w:tcPr>
            <w:tcW w:w="709" w:type="dxa"/>
            <w:vMerge/>
            <w:shd w:val="clear" w:color="auto" w:fill="auto"/>
          </w:tcPr>
          <w:p w14:paraId="54D7508A" w14:textId="77777777" w:rsidR="00DB53EC" w:rsidRPr="00DB53EC" w:rsidRDefault="00DB53EC" w:rsidP="00DB53EC">
            <w:pPr>
              <w:rPr>
                <w:rFonts w:ascii="Times New Roman" w:hAnsi="Times New Roman"/>
                <w:b/>
                <w:sz w:val="24"/>
                <w:szCs w:val="24"/>
              </w:rPr>
            </w:pPr>
          </w:p>
        </w:tc>
        <w:tc>
          <w:tcPr>
            <w:tcW w:w="1276" w:type="dxa"/>
            <w:vMerge/>
            <w:shd w:val="clear" w:color="auto" w:fill="auto"/>
          </w:tcPr>
          <w:p w14:paraId="63399054" w14:textId="77777777" w:rsidR="00DB53EC" w:rsidRPr="00DB53EC" w:rsidRDefault="00DB53EC" w:rsidP="00DB53EC">
            <w:pPr>
              <w:rPr>
                <w:rFonts w:ascii="Times New Roman" w:hAnsi="Times New Roman"/>
                <w:b/>
                <w:sz w:val="24"/>
                <w:szCs w:val="24"/>
              </w:rPr>
            </w:pPr>
          </w:p>
        </w:tc>
        <w:tc>
          <w:tcPr>
            <w:tcW w:w="1134" w:type="dxa"/>
          </w:tcPr>
          <w:p w14:paraId="3262CA52"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34</w:t>
            </w:r>
          </w:p>
          <w:p w14:paraId="12F88388"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 xml:space="preserve"> уч.нед.</w:t>
            </w:r>
          </w:p>
        </w:tc>
        <w:tc>
          <w:tcPr>
            <w:tcW w:w="1134" w:type="dxa"/>
          </w:tcPr>
          <w:p w14:paraId="62DAC6C8"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33</w:t>
            </w:r>
          </w:p>
          <w:p w14:paraId="7E08C058"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уч.нед.</w:t>
            </w:r>
          </w:p>
        </w:tc>
        <w:tc>
          <w:tcPr>
            <w:tcW w:w="1134" w:type="dxa"/>
            <w:vMerge/>
          </w:tcPr>
          <w:p w14:paraId="30C7DA12" w14:textId="77777777" w:rsidR="00DB53EC" w:rsidRPr="00DB53EC" w:rsidRDefault="00DB53EC" w:rsidP="00DB53EC">
            <w:pPr>
              <w:rPr>
                <w:rFonts w:ascii="Times New Roman" w:hAnsi="Times New Roman"/>
                <w:b/>
                <w:sz w:val="24"/>
                <w:szCs w:val="24"/>
              </w:rPr>
            </w:pPr>
          </w:p>
        </w:tc>
      </w:tr>
      <w:tr w:rsidR="00DB53EC" w:rsidRPr="00DB53EC" w14:paraId="350AE0CB" w14:textId="77777777" w:rsidTr="00DB53EC">
        <w:trPr>
          <w:trHeight w:val="155"/>
        </w:trPr>
        <w:tc>
          <w:tcPr>
            <w:tcW w:w="10490" w:type="dxa"/>
            <w:gridSpan w:val="8"/>
            <w:shd w:val="clear" w:color="auto" w:fill="FBE4D5" w:themeFill="accent2" w:themeFillTint="33"/>
          </w:tcPr>
          <w:p w14:paraId="38D095AD" w14:textId="77777777" w:rsidR="00DB53EC" w:rsidRPr="00DB53EC" w:rsidRDefault="00DB53EC" w:rsidP="00DB53EC">
            <w:pPr>
              <w:rPr>
                <w:rFonts w:ascii="Times New Roman" w:hAnsi="Times New Roman"/>
                <w:b/>
                <w:i/>
                <w:sz w:val="24"/>
                <w:szCs w:val="24"/>
              </w:rPr>
            </w:pPr>
            <w:r w:rsidRPr="00DB53EC">
              <w:rPr>
                <w:rFonts w:ascii="Times New Roman" w:hAnsi="Times New Roman"/>
                <w:b/>
                <w:i/>
                <w:sz w:val="24"/>
                <w:szCs w:val="24"/>
              </w:rPr>
              <w:t>ОБЯЗАТЕЛЬНАЯ ЧАСТЬ (60% = 1776 часов)</w:t>
            </w:r>
          </w:p>
        </w:tc>
      </w:tr>
      <w:tr w:rsidR="00DB53EC" w:rsidRPr="00DB53EC" w14:paraId="6096A79E" w14:textId="77777777" w:rsidTr="00DB53EC">
        <w:tc>
          <w:tcPr>
            <w:tcW w:w="2835" w:type="dxa"/>
            <w:gridSpan w:val="2"/>
            <w:vMerge w:val="restart"/>
            <w:shd w:val="clear" w:color="auto" w:fill="auto"/>
          </w:tcPr>
          <w:p w14:paraId="7D5EA881"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Русский язык и литература</w:t>
            </w:r>
          </w:p>
        </w:tc>
        <w:tc>
          <w:tcPr>
            <w:tcW w:w="2268" w:type="dxa"/>
            <w:shd w:val="clear" w:color="auto" w:fill="auto"/>
          </w:tcPr>
          <w:p w14:paraId="3373581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Русский язык</w:t>
            </w:r>
          </w:p>
        </w:tc>
        <w:tc>
          <w:tcPr>
            <w:tcW w:w="709" w:type="dxa"/>
            <w:shd w:val="clear" w:color="auto" w:fill="auto"/>
          </w:tcPr>
          <w:p w14:paraId="6B086F7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3DA8BF4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Borders>
              <w:right w:val="single" w:sz="4" w:space="0" w:color="000000"/>
            </w:tcBorders>
            <w:vAlign w:val="center"/>
          </w:tcPr>
          <w:p w14:paraId="0DC0117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  2(68)</w:t>
            </w:r>
          </w:p>
        </w:tc>
        <w:tc>
          <w:tcPr>
            <w:tcW w:w="1134" w:type="dxa"/>
            <w:tcBorders>
              <w:left w:val="single" w:sz="4" w:space="0" w:color="000000"/>
            </w:tcBorders>
            <w:vAlign w:val="center"/>
          </w:tcPr>
          <w:p w14:paraId="1C69EA6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  2 (66)</w:t>
            </w:r>
          </w:p>
        </w:tc>
        <w:tc>
          <w:tcPr>
            <w:tcW w:w="1134" w:type="dxa"/>
          </w:tcPr>
          <w:p w14:paraId="2653314A"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Диктант</w:t>
            </w:r>
          </w:p>
        </w:tc>
      </w:tr>
      <w:tr w:rsidR="00DB53EC" w:rsidRPr="00DB53EC" w14:paraId="26361F28" w14:textId="77777777" w:rsidTr="00DB53EC">
        <w:tc>
          <w:tcPr>
            <w:tcW w:w="2835" w:type="dxa"/>
            <w:gridSpan w:val="2"/>
            <w:vMerge/>
            <w:shd w:val="clear" w:color="auto" w:fill="auto"/>
          </w:tcPr>
          <w:p w14:paraId="0EA93A09" w14:textId="77777777" w:rsidR="00DB53EC" w:rsidRPr="00DB53EC" w:rsidRDefault="00DB53EC" w:rsidP="00DB53EC">
            <w:pPr>
              <w:rPr>
                <w:rFonts w:ascii="Times New Roman" w:hAnsi="Times New Roman"/>
                <w:b/>
                <w:sz w:val="24"/>
                <w:szCs w:val="24"/>
              </w:rPr>
            </w:pPr>
          </w:p>
        </w:tc>
        <w:tc>
          <w:tcPr>
            <w:tcW w:w="2268" w:type="dxa"/>
            <w:shd w:val="clear" w:color="auto" w:fill="auto"/>
          </w:tcPr>
          <w:p w14:paraId="0D241263"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Литература</w:t>
            </w:r>
          </w:p>
        </w:tc>
        <w:tc>
          <w:tcPr>
            <w:tcW w:w="709" w:type="dxa"/>
            <w:shd w:val="clear" w:color="auto" w:fill="auto"/>
          </w:tcPr>
          <w:p w14:paraId="3BE20C6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6A0273E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201</w:t>
            </w:r>
          </w:p>
        </w:tc>
        <w:tc>
          <w:tcPr>
            <w:tcW w:w="1134" w:type="dxa"/>
            <w:tcBorders>
              <w:right w:val="single" w:sz="4" w:space="0" w:color="000000"/>
            </w:tcBorders>
            <w:vAlign w:val="center"/>
          </w:tcPr>
          <w:p w14:paraId="7B245BD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3 (102)</w:t>
            </w:r>
          </w:p>
        </w:tc>
        <w:tc>
          <w:tcPr>
            <w:tcW w:w="1134" w:type="dxa"/>
            <w:tcBorders>
              <w:left w:val="single" w:sz="4" w:space="0" w:color="000000"/>
            </w:tcBorders>
            <w:vAlign w:val="center"/>
          </w:tcPr>
          <w:p w14:paraId="3CE571B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3 (99)</w:t>
            </w:r>
          </w:p>
        </w:tc>
        <w:tc>
          <w:tcPr>
            <w:tcW w:w="1134" w:type="dxa"/>
          </w:tcPr>
          <w:p w14:paraId="4949906A"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Тест</w:t>
            </w:r>
          </w:p>
        </w:tc>
      </w:tr>
      <w:tr w:rsidR="00DB53EC" w:rsidRPr="00DB53EC" w14:paraId="31EBAF76" w14:textId="77777777" w:rsidTr="00DB53EC">
        <w:tc>
          <w:tcPr>
            <w:tcW w:w="2835" w:type="dxa"/>
            <w:gridSpan w:val="2"/>
            <w:vMerge w:val="restart"/>
            <w:shd w:val="clear" w:color="auto" w:fill="auto"/>
          </w:tcPr>
          <w:p w14:paraId="0556038C"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Родной язык и родная литература</w:t>
            </w:r>
          </w:p>
        </w:tc>
        <w:tc>
          <w:tcPr>
            <w:tcW w:w="2268" w:type="dxa"/>
            <w:shd w:val="clear" w:color="auto" w:fill="auto"/>
          </w:tcPr>
          <w:p w14:paraId="4FD2C64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Родной </w:t>
            </w:r>
          </w:p>
          <w:p w14:paraId="640EA43B"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(чеченский) язык</w:t>
            </w:r>
          </w:p>
        </w:tc>
        <w:tc>
          <w:tcPr>
            <w:tcW w:w="709" w:type="dxa"/>
            <w:shd w:val="clear" w:color="auto" w:fill="auto"/>
          </w:tcPr>
          <w:p w14:paraId="20BF5BFA"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bottom w:val="single" w:sz="4" w:space="0" w:color="000000"/>
            </w:tcBorders>
            <w:shd w:val="clear" w:color="auto" w:fill="FFFFFF" w:themeFill="background1"/>
            <w:vAlign w:val="center"/>
          </w:tcPr>
          <w:p w14:paraId="683858EA"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Borders>
              <w:right w:val="single" w:sz="4" w:space="0" w:color="000000"/>
            </w:tcBorders>
            <w:vAlign w:val="center"/>
          </w:tcPr>
          <w:p w14:paraId="54B7F3B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vAlign w:val="center"/>
          </w:tcPr>
          <w:p w14:paraId="300D3368"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(66)</w:t>
            </w:r>
          </w:p>
        </w:tc>
        <w:tc>
          <w:tcPr>
            <w:tcW w:w="1134" w:type="dxa"/>
          </w:tcPr>
          <w:p w14:paraId="0579EFA8"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Диктант</w:t>
            </w:r>
          </w:p>
        </w:tc>
      </w:tr>
      <w:tr w:rsidR="00DB53EC" w:rsidRPr="00DB53EC" w14:paraId="3558C00C" w14:textId="77777777" w:rsidTr="00DB53EC">
        <w:tc>
          <w:tcPr>
            <w:tcW w:w="2835" w:type="dxa"/>
            <w:gridSpan w:val="2"/>
            <w:vMerge/>
            <w:shd w:val="clear" w:color="auto" w:fill="auto"/>
          </w:tcPr>
          <w:p w14:paraId="39B71AE2" w14:textId="77777777" w:rsidR="00DB53EC" w:rsidRPr="00DB53EC" w:rsidRDefault="00DB53EC" w:rsidP="00DB53EC">
            <w:pPr>
              <w:rPr>
                <w:rFonts w:ascii="Times New Roman" w:hAnsi="Times New Roman"/>
                <w:b/>
                <w:sz w:val="24"/>
                <w:szCs w:val="24"/>
              </w:rPr>
            </w:pPr>
          </w:p>
        </w:tc>
        <w:tc>
          <w:tcPr>
            <w:tcW w:w="2268" w:type="dxa"/>
            <w:shd w:val="clear" w:color="auto" w:fill="auto"/>
          </w:tcPr>
          <w:p w14:paraId="408F21D9"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Родная (чеченская) литература</w:t>
            </w:r>
          </w:p>
        </w:tc>
        <w:tc>
          <w:tcPr>
            <w:tcW w:w="709" w:type="dxa"/>
            <w:shd w:val="clear" w:color="auto" w:fill="auto"/>
          </w:tcPr>
          <w:p w14:paraId="4E126230"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top w:val="single" w:sz="4" w:space="0" w:color="000000"/>
              <w:left w:val="single" w:sz="4" w:space="0" w:color="000000"/>
            </w:tcBorders>
            <w:shd w:val="clear" w:color="auto" w:fill="FFFFFF" w:themeFill="background1"/>
            <w:vAlign w:val="center"/>
          </w:tcPr>
          <w:p w14:paraId="324DBBE8"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top w:val="single" w:sz="4" w:space="0" w:color="000000"/>
              <w:right w:val="single" w:sz="4" w:space="0" w:color="000000"/>
            </w:tcBorders>
            <w:vAlign w:val="center"/>
          </w:tcPr>
          <w:p w14:paraId="6B2E7F68"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top w:val="single" w:sz="4" w:space="0" w:color="000000"/>
              <w:left w:val="single" w:sz="4" w:space="0" w:color="000000"/>
            </w:tcBorders>
            <w:vAlign w:val="center"/>
          </w:tcPr>
          <w:p w14:paraId="71DAA799"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6C5C8B4B"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Тест</w:t>
            </w:r>
          </w:p>
        </w:tc>
      </w:tr>
      <w:tr w:rsidR="00DB53EC" w:rsidRPr="00DB53EC" w14:paraId="275013F8" w14:textId="77777777" w:rsidTr="00DB53EC">
        <w:tc>
          <w:tcPr>
            <w:tcW w:w="2835" w:type="dxa"/>
            <w:gridSpan w:val="2"/>
            <w:shd w:val="clear" w:color="auto" w:fill="auto"/>
          </w:tcPr>
          <w:p w14:paraId="28CC5351"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Иностранные языки</w:t>
            </w:r>
          </w:p>
        </w:tc>
        <w:tc>
          <w:tcPr>
            <w:tcW w:w="2268" w:type="dxa"/>
            <w:shd w:val="clear" w:color="auto" w:fill="auto"/>
          </w:tcPr>
          <w:p w14:paraId="41A524CA"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Иностранный (английский) язык</w:t>
            </w:r>
          </w:p>
        </w:tc>
        <w:tc>
          <w:tcPr>
            <w:tcW w:w="709" w:type="dxa"/>
            <w:shd w:val="clear" w:color="auto" w:fill="auto"/>
          </w:tcPr>
          <w:p w14:paraId="7781357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32ED1F80"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top w:val="single" w:sz="4" w:space="0" w:color="000000"/>
              <w:right w:val="single" w:sz="4" w:space="0" w:color="000000"/>
            </w:tcBorders>
            <w:vAlign w:val="center"/>
          </w:tcPr>
          <w:p w14:paraId="4DDE4259"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top w:val="single" w:sz="4" w:space="0" w:color="000000"/>
              <w:left w:val="single" w:sz="4" w:space="0" w:color="000000"/>
            </w:tcBorders>
            <w:vAlign w:val="center"/>
          </w:tcPr>
          <w:p w14:paraId="62A429CB"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4EE44C4D"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Диктант</w:t>
            </w:r>
          </w:p>
        </w:tc>
      </w:tr>
      <w:tr w:rsidR="00DB53EC" w:rsidRPr="00DB53EC" w14:paraId="37FA78FF" w14:textId="77777777" w:rsidTr="00DB53EC">
        <w:trPr>
          <w:trHeight w:val="1325"/>
        </w:trPr>
        <w:tc>
          <w:tcPr>
            <w:tcW w:w="2835" w:type="dxa"/>
            <w:gridSpan w:val="2"/>
            <w:vMerge w:val="restart"/>
            <w:shd w:val="clear" w:color="auto" w:fill="auto"/>
          </w:tcPr>
          <w:p w14:paraId="461ADD72"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Математика и информатика</w:t>
            </w:r>
          </w:p>
        </w:tc>
        <w:tc>
          <w:tcPr>
            <w:tcW w:w="2268" w:type="dxa"/>
            <w:shd w:val="clear" w:color="auto" w:fill="auto"/>
          </w:tcPr>
          <w:p w14:paraId="0FAE3BC7"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Математика</w:t>
            </w:r>
          </w:p>
          <w:p w14:paraId="2A380135"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Учебный курс: «Алгебра и начала математического анализа»</w:t>
            </w:r>
          </w:p>
        </w:tc>
        <w:tc>
          <w:tcPr>
            <w:tcW w:w="709" w:type="dxa"/>
            <w:shd w:val="clear" w:color="auto" w:fill="auto"/>
            <w:vAlign w:val="center"/>
          </w:tcPr>
          <w:p w14:paraId="419325C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451CD66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Borders>
              <w:right w:val="single" w:sz="4" w:space="0" w:color="000000"/>
            </w:tcBorders>
            <w:vAlign w:val="center"/>
          </w:tcPr>
          <w:p w14:paraId="7E59ED1B"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vAlign w:val="center"/>
          </w:tcPr>
          <w:p w14:paraId="5AEA0DC8"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(66)</w:t>
            </w:r>
          </w:p>
        </w:tc>
        <w:tc>
          <w:tcPr>
            <w:tcW w:w="1134" w:type="dxa"/>
            <w:vMerge w:val="restart"/>
            <w:vAlign w:val="center"/>
          </w:tcPr>
          <w:p w14:paraId="601F9DED"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к/р по формату ЕГЭ</w:t>
            </w:r>
          </w:p>
        </w:tc>
      </w:tr>
      <w:tr w:rsidR="00DB53EC" w:rsidRPr="00DB53EC" w14:paraId="38E52E02" w14:textId="77777777" w:rsidTr="00DB53EC">
        <w:tc>
          <w:tcPr>
            <w:tcW w:w="2835" w:type="dxa"/>
            <w:gridSpan w:val="2"/>
            <w:vMerge/>
            <w:shd w:val="clear" w:color="auto" w:fill="auto"/>
          </w:tcPr>
          <w:p w14:paraId="1F0097B2" w14:textId="77777777" w:rsidR="00DB53EC" w:rsidRPr="00DB53EC" w:rsidRDefault="00DB53EC" w:rsidP="00DB53EC">
            <w:pPr>
              <w:rPr>
                <w:rFonts w:ascii="Times New Roman" w:hAnsi="Times New Roman"/>
                <w:b/>
                <w:sz w:val="24"/>
                <w:szCs w:val="24"/>
              </w:rPr>
            </w:pPr>
          </w:p>
        </w:tc>
        <w:tc>
          <w:tcPr>
            <w:tcW w:w="2268" w:type="dxa"/>
            <w:shd w:val="clear" w:color="auto" w:fill="auto"/>
          </w:tcPr>
          <w:p w14:paraId="74C83EF5"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Учебный курс «Геометрия»</w:t>
            </w:r>
          </w:p>
        </w:tc>
        <w:tc>
          <w:tcPr>
            <w:tcW w:w="709" w:type="dxa"/>
            <w:shd w:val="clear" w:color="auto" w:fill="auto"/>
          </w:tcPr>
          <w:p w14:paraId="41243F28"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2697A8A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232D5D8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1E6964C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vMerge/>
          </w:tcPr>
          <w:p w14:paraId="4C4CC9C3" w14:textId="77777777" w:rsidR="00DB53EC" w:rsidRPr="00DB53EC" w:rsidRDefault="00DB53EC" w:rsidP="00DB53EC">
            <w:pPr>
              <w:rPr>
                <w:rFonts w:ascii="Times New Roman" w:hAnsi="Times New Roman"/>
                <w:i/>
                <w:sz w:val="24"/>
                <w:szCs w:val="24"/>
              </w:rPr>
            </w:pPr>
          </w:p>
        </w:tc>
      </w:tr>
      <w:tr w:rsidR="00DB53EC" w:rsidRPr="00DB53EC" w14:paraId="2F0748D0" w14:textId="77777777" w:rsidTr="00DB53EC">
        <w:tc>
          <w:tcPr>
            <w:tcW w:w="2835" w:type="dxa"/>
            <w:gridSpan w:val="2"/>
            <w:vMerge/>
            <w:shd w:val="clear" w:color="auto" w:fill="auto"/>
          </w:tcPr>
          <w:p w14:paraId="4B22D958" w14:textId="77777777" w:rsidR="00DB53EC" w:rsidRPr="00DB53EC" w:rsidRDefault="00DB53EC" w:rsidP="00DB53EC">
            <w:pPr>
              <w:rPr>
                <w:rFonts w:ascii="Times New Roman" w:hAnsi="Times New Roman"/>
                <w:b/>
                <w:sz w:val="24"/>
                <w:szCs w:val="24"/>
              </w:rPr>
            </w:pPr>
          </w:p>
        </w:tc>
        <w:tc>
          <w:tcPr>
            <w:tcW w:w="2268" w:type="dxa"/>
            <w:shd w:val="clear" w:color="auto" w:fill="auto"/>
          </w:tcPr>
          <w:p w14:paraId="12F8DDE9"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Учебный курс «Вероятность и статистика»</w:t>
            </w:r>
          </w:p>
        </w:tc>
        <w:tc>
          <w:tcPr>
            <w:tcW w:w="709" w:type="dxa"/>
            <w:shd w:val="clear" w:color="auto" w:fill="auto"/>
          </w:tcPr>
          <w:p w14:paraId="7065FE6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13DE59B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54248B49"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1900462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vMerge/>
          </w:tcPr>
          <w:p w14:paraId="3A8F85A8" w14:textId="77777777" w:rsidR="00DB53EC" w:rsidRPr="00DB53EC" w:rsidRDefault="00DB53EC" w:rsidP="00DB53EC">
            <w:pPr>
              <w:rPr>
                <w:rFonts w:ascii="Times New Roman" w:hAnsi="Times New Roman"/>
                <w:i/>
                <w:sz w:val="24"/>
                <w:szCs w:val="24"/>
              </w:rPr>
            </w:pPr>
          </w:p>
        </w:tc>
      </w:tr>
      <w:tr w:rsidR="00DB53EC" w:rsidRPr="00DB53EC" w14:paraId="2063C262" w14:textId="77777777" w:rsidTr="00DB53EC">
        <w:tc>
          <w:tcPr>
            <w:tcW w:w="2835" w:type="dxa"/>
            <w:gridSpan w:val="2"/>
            <w:vMerge/>
            <w:shd w:val="clear" w:color="auto" w:fill="auto"/>
          </w:tcPr>
          <w:p w14:paraId="458111AE" w14:textId="77777777" w:rsidR="00DB53EC" w:rsidRPr="00DB53EC" w:rsidRDefault="00DB53EC" w:rsidP="00DB53EC">
            <w:pPr>
              <w:rPr>
                <w:rFonts w:ascii="Times New Roman" w:hAnsi="Times New Roman"/>
                <w:b/>
                <w:sz w:val="24"/>
                <w:szCs w:val="24"/>
              </w:rPr>
            </w:pPr>
          </w:p>
        </w:tc>
        <w:tc>
          <w:tcPr>
            <w:tcW w:w="2268" w:type="dxa"/>
            <w:shd w:val="clear" w:color="auto" w:fill="auto"/>
          </w:tcPr>
          <w:p w14:paraId="039009F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Информатика </w:t>
            </w:r>
          </w:p>
        </w:tc>
        <w:tc>
          <w:tcPr>
            <w:tcW w:w="709" w:type="dxa"/>
            <w:shd w:val="clear" w:color="auto" w:fill="auto"/>
          </w:tcPr>
          <w:p w14:paraId="47DA3233"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18C4AB9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4BF78A4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727FEDF9"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30D96E28"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к/р</w:t>
            </w:r>
          </w:p>
        </w:tc>
      </w:tr>
      <w:tr w:rsidR="00DB53EC" w:rsidRPr="00DB53EC" w14:paraId="7A79D0C2" w14:textId="77777777" w:rsidTr="00DB53EC">
        <w:tc>
          <w:tcPr>
            <w:tcW w:w="2835" w:type="dxa"/>
            <w:gridSpan w:val="2"/>
            <w:vMerge w:val="restart"/>
            <w:shd w:val="clear" w:color="auto" w:fill="auto"/>
          </w:tcPr>
          <w:p w14:paraId="2E24F8E1"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Общественно-научные предметы</w:t>
            </w:r>
          </w:p>
        </w:tc>
        <w:tc>
          <w:tcPr>
            <w:tcW w:w="2268" w:type="dxa"/>
            <w:shd w:val="clear" w:color="auto" w:fill="auto"/>
          </w:tcPr>
          <w:p w14:paraId="5B6C89F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История</w:t>
            </w:r>
          </w:p>
        </w:tc>
        <w:tc>
          <w:tcPr>
            <w:tcW w:w="709" w:type="dxa"/>
            <w:shd w:val="clear" w:color="auto" w:fill="auto"/>
          </w:tcPr>
          <w:p w14:paraId="6DF55B03"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vAlign w:val="center"/>
          </w:tcPr>
          <w:p w14:paraId="78B1683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Borders>
              <w:right w:val="single" w:sz="4" w:space="0" w:color="000000"/>
            </w:tcBorders>
            <w:vAlign w:val="center"/>
          </w:tcPr>
          <w:p w14:paraId="48F7F600"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vAlign w:val="center"/>
          </w:tcPr>
          <w:p w14:paraId="6BA526C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(66)</w:t>
            </w:r>
          </w:p>
        </w:tc>
        <w:tc>
          <w:tcPr>
            <w:tcW w:w="1134" w:type="dxa"/>
            <w:vMerge w:val="restart"/>
          </w:tcPr>
          <w:p w14:paraId="39CCA244"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Диагност..работа по формату ЕГЭ</w:t>
            </w:r>
          </w:p>
        </w:tc>
      </w:tr>
      <w:tr w:rsidR="00DB53EC" w:rsidRPr="00DB53EC" w14:paraId="7DC64C76" w14:textId="77777777" w:rsidTr="00DB53EC">
        <w:tc>
          <w:tcPr>
            <w:tcW w:w="2835" w:type="dxa"/>
            <w:gridSpan w:val="2"/>
            <w:vMerge/>
            <w:shd w:val="clear" w:color="auto" w:fill="auto"/>
          </w:tcPr>
          <w:p w14:paraId="2E4A9C50" w14:textId="77777777" w:rsidR="00DB53EC" w:rsidRPr="00DB53EC" w:rsidRDefault="00DB53EC" w:rsidP="00DB53EC">
            <w:pPr>
              <w:rPr>
                <w:rFonts w:ascii="Times New Roman" w:hAnsi="Times New Roman"/>
                <w:b/>
                <w:sz w:val="24"/>
                <w:szCs w:val="24"/>
              </w:rPr>
            </w:pPr>
          </w:p>
        </w:tc>
        <w:tc>
          <w:tcPr>
            <w:tcW w:w="2268" w:type="dxa"/>
            <w:shd w:val="clear" w:color="auto" w:fill="auto"/>
          </w:tcPr>
          <w:p w14:paraId="7F5B6A0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Обществознание </w:t>
            </w:r>
          </w:p>
        </w:tc>
        <w:tc>
          <w:tcPr>
            <w:tcW w:w="709" w:type="dxa"/>
            <w:shd w:val="clear" w:color="auto" w:fill="auto"/>
          </w:tcPr>
          <w:p w14:paraId="70FF548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vAlign w:val="center"/>
          </w:tcPr>
          <w:p w14:paraId="0E5A8BB3"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Borders>
              <w:right w:val="single" w:sz="4" w:space="0" w:color="000000"/>
            </w:tcBorders>
            <w:vAlign w:val="center"/>
          </w:tcPr>
          <w:p w14:paraId="42ADFE9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vAlign w:val="center"/>
          </w:tcPr>
          <w:p w14:paraId="280D836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(66)</w:t>
            </w:r>
          </w:p>
        </w:tc>
        <w:tc>
          <w:tcPr>
            <w:tcW w:w="1134" w:type="dxa"/>
            <w:vMerge/>
          </w:tcPr>
          <w:p w14:paraId="29780E38" w14:textId="77777777" w:rsidR="00DB53EC" w:rsidRPr="00DB53EC" w:rsidRDefault="00DB53EC" w:rsidP="00DB53EC">
            <w:pPr>
              <w:rPr>
                <w:rFonts w:ascii="Times New Roman" w:hAnsi="Times New Roman"/>
                <w:i/>
                <w:sz w:val="24"/>
                <w:szCs w:val="24"/>
              </w:rPr>
            </w:pPr>
          </w:p>
        </w:tc>
      </w:tr>
      <w:tr w:rsidR="00DB53EC" w:rsidRPr="00DB53EC" w14:paraId="0524F92B" w14:textId="77777777" w:rsidTr="00DB53EC">
        <w:tc>
          <w:tcPr>
            <w:tcW w:w="2835" w:type="dxa"/>
            <w:gridSpan w:val="2"/>
            <w:vMerge/>
            <w:shd w:val="clear" w:color="auto" w:fill="auto"/>
          </w:tcPr>
          <w:p w14:paraId="3B704E11" w14:textId="77777777" w:rsidR="00DB53EC" w:rsidRPr="00DB53EC" w:rsidRDefault="00DB53EC" w:rsidP="00DB53EC">
            <w:pPr>
              <w:rPr>
                <w:rFonts w:ascii="Times New Roman" w:hAnsi="Times New Roman"/>
                <w:b/>
                <w:sz w:val="24"/>
                <w:szCs w:val="24"/>
              </w:rPr>
            </w:pPr>
          </w:p>
        </w:tc>
        <w:tc>
          <w:tcPr>
            <w:tcW w:w="2268" w:type="dxa"/>
            <w:shd w:val="clear" w:color="auto" w:fill="auto"/>
          </w:tcPr>
          <w:p w14:paraId="5E6FBE1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География </w:t>
            </w:r>
          </w:p>
        </w:tc>
        <w:tc>
          <w:tcPr>
            <w:tcW w:w="709" w:type="dxa"/>
            <w:shd w:val="clear" w:color="auto" w:fill="auto"/>
          </w:tcPr>
          <w:p w14:paraId="7FDD3380"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640DB4F3"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7CE3CD6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4A4CD82A"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vMerge/>
          </w:tcPr>
          <w:p w14:paraId="010DAFFC" w14:textId="77777777" w:rsidR="00DB53EC" w:rsidRPr="00DB53EC" w:rsidRDefault="00DB53EC" w:rsidP="00DB53EC">
            <w:pPr>
              <w:rPr>
                <w:rFonts w:ascii="Times New Roman" w:hAnsi="Times New Roman"/>
                <w:i/>
                <w:sz w:val="24"/>
                <w:szCs w:val="24"/>
              </w:rPr>
            </w:pPr>
          </w:p>
        </w:tc>
      </w:tr>
      <w:tr w:rsidR="00DB53EC" w:rsidRPr="00DB53EC" w14:paraId="0320CA0A" w14:textId="77777777" w:rsidTr="00DB53EC">
        <w:trPr>
          <w:trHeight w:val="681"/>
        </w:trPr>
        <w:tc>
          <w:tcPr>
            <w:tcW w:w="2835" w:type="dxa"/>
            <w:gridSpan w:val="2"/>
            <w:vMerge w:val="restart"/>
            <w:shd w:val="clear" w:color="auto" w:fill="auto"/>
          </w:tcPr>
          <w:p w14:paraId="767796F3"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Естественно-научные предметы </w:t>
            </w:r>
          </w:p>
        </w:tc>
        <w:tc>
          <w:tcPr>
            <w:tcW w:w="2268" w:type="dxa"/>
            <w:shd w:val="clear" w:color="auto" w:fill="auto"/>
          </w:tcPr>
          <w:p w14:paraId="64E6D3A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Физика </w:t>
            </w:r>
          </w:p>
        </w:tc>
        <w:tc>
          <w:tcPr>
            <w:tcW w:w="709" w:type="dxa"/>
            <w:shd w:val="clear" w:color="auto" w:fill="auto"/>
          </w:tcPr>
          <w:p w14:paraId="0653AE4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53519B2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201</w:t>
            </w:r>
          </w:p>
        </w:tc>
        <w:tc>
          <w:tcPr>
            <w:tcW w:w="1134" w:type="dxa"/>
            <w:tcBorders>
              <w:right w:val="single" w:sz="4" w:space="0" w:color="000000"/>
            </w:tcBorders>
          </w:tcPr>
          <w:p w14:paraId="7CB929C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tcPr>
          <w:p w14:paraId="6685EED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3 (99)</w:t>
            </w:r>
          </w:p>
        </w:tc>
        <w:tc>
          <w:tcPr>
            <w:tcW w:w="1134" w:type="dxa"/>
          </w:tcPr>
          <w:p w14:paraId="3B27DB9C"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Тест</w:t>
            </w:r>
          </w:p>
        </w:tc>
      </w:tr>
      <w:tr w:rsidR="00DB53EC" w:rsidRPr="00DB53EC" w14:paraId="05A93B6A" w14:textId="77777777" w:rsidTr="00DB53EC">
        <w:trPr>
          <w:trHeight w:val="681"/>
        </w:trPr>
        <w:tc>
          <w:tcPr>
            <w:tcW w:w="2835" w:type="dxa"/>
            <w:gridSpan w:val="2"/>
            <w:vMerge/>
            <w:shd w:val="clear" w:color="auto" w:fill="auto"/>
          </w:tcPr>
          <w:p w14:paraId="1BF3975C" w14:textId="77777777" w:rsidR="00DB53EC" w:rsidRPr="00DB53EC" w:rsidRDefault="00DB53EC" w:rsidP="00DB53EC">
            <w:pPr>
              <w:rPr>
                <w:rFonts w:ascii="Times New Roman" w:hAnsi="Times New Roman"/>
                <w:b/>
                <w:sz w:val="24"/>
                <w:szCs w:val="24"/>
              </w:rPr>
            </w:pPr>
          </w:p>
        </w:tc>
        <w:tc>
          <w:tcPr>
            <w:tcW w:w="2268" w:type="dxa"/>
            <w:shd w:val="clear" w:color="auto" w:fill="auto"/>
          </w:tcPr>
          <w:p w14:paraId="6B0260F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Биология </w:t>
            </w:r>
          </w:p>
        </w:tc>
        <w:tc>
          <w:tcPr>
            <w:tcW w:w="709" w:type="dxa"/>
            <w:shd w:val="clear" w:color="auto" w:fill="auto"/>
          </w:tcPr>
          <w:p w14:paraId="554ECB9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У</w:t>
            </w:r>
          </w:p>
        </w:tc>
        <w:tc>
          <w:tcPr>
            <w:tcW w:w="1276" w:type="dxa"/>
            <w:shd w:val="clear" w:color="auto" w:fill="auto"/>
          </w:tcPr>
          <w:p w14:paraId="4AE4E3A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tcPr>
          <w:p w14:paraId="49FF47C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tcPr>
          <w:p w14:paraId="6172692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7D38C34C"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 xml:space="preserve">Тест </w:t>
            </w:r>
          </w:p>
        </w:tc>
      </w:tr>
      <w:tr w:rsidR="00DB53EC" w:rsidRPr="00DB53EC" w14:paraId="7764DC48" w14:textId="77777777" w:rsidTr="00DB53EC">
        <w:trPr>
          <w:trHeight w:val="681"/>
        </w:trPr>
        <w:tc>
          <w:tcPr>
            <w:tcW w:w="2835" w:type="dxa"/>
            <w:gridSpan w:val="2"/>
            <w:vMerge/>
            <w:shd w:val="clear" w:color="auto" w:fill="auto"/>
          </w:tcPr>
          <w:p w14:paraId="48590E46" w14:textId="77777777" w:rsidR="00DB53EC" w:rsidRPr="00DB53EC" w:rsidRDefault="00DB53EC" w:rsidP="00DB53EC">
            <w:pPr>
              <w:rPr>
                <w:rFonts w:ascii="Times New Roman" w:hAnsi="Times New Roman"/>
                <w:b/>
                <w:sz w:val="24"/>
                <w:szCs w:val="24"/>
              </w:rPr>
            </w:pPr>
          </w:p>
        </w:tc>
        <w:tc>
          <w:tcPr>
            <w:tcW w:w="2268" w:type="dxa"/>
            <w:shd w:val="clear" w:color="auto" w:fill="auto"/>
          </w:tcPr>
          <w:p w14:paraId="1B85792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Химия </w:t>
            </w:r>
          </w:p>
        </w:tc>
        <w:tc>
          <w:tcPr>
            <w:tcW w:w="709" w:type="dxa"/>
            <w:shd w:val="clear" w:color="auto" w:fill="auto"/>
          </w:tcPr>
          <w:p w14:paraId="6A86CD2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У</w:t>
            </w:r>
          </w:p>
        </w:tc>
        <w:tc>
          <w:tcPr>
            <w:tcW w:w="1276" w:type="dxa"/>
            <w:shd w:val="clear" w:color="auto" w:fill="auto"/>
          </w:tcPr>
          <w:p w14:paraId="507A0DAA"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tcPr>
          <w:p w14:paraId="756B162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Borders>
              <w:left w:val="single" w:sz="4" w:space="0" w:color="000000"/>
            </w:tcBorders>
          </w:tcPr>
          <w:p w14:paraId="283F0AB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158A5829"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 xml:space="preserve">Тест </w:t>
            </w:r>
          </w:p>
        </w:tc>
      </w:tr>
      <w:tr w:rsidR="00DB53EC" w:rsidRPr="00DB53EC" w14:paraId="6B76B515" w14:textId="77777777" w:rsidTr="00DB53EC">
        <w:tc>
          <w:tcPr>
            <w:tcW w:w="2835" w:type="dxa"/>
            <w:gridSpan w:val="2"/>
            <w:vMerge w:val="restart"/>
            <w:shd w:val="clear" w:color="auto" w:fill="auto"/>
          </w:tcPr>
          <w:p w14:paraId="7363A99E"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Физическая культура, экология и основы безопасности жизнедеятельности</w:t>
            </w:r>
          </w:p>
        </w:tc>
        <w:tc>
          <w:tcPr>
            <w:tcW w:w="2268" w:type="dxa"/>
            <w:shd w:val="clear" w:color="auto" w:fill="auto"/>
          </w:tcPr>
          <w:p w14:paraId="516F0F2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Физическая культура</w:t>
            </w:r>
          </w:p>
        </w:tc>
        <w:tc>
          <w:tcPr>
            <w:tcW w:w="709" w:type="dxa"/>
            <w:shd w:val="clear" w:color="auto" w:fill="auto"/>
          </w:tcPr>
          <w:p w14:paraId="2CA535A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vAlign w:val="center"/>
          </w:tcPr>
          <w:p w14:paraId="5907B2B0"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175EE92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2F2411A8"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15C61740"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Нормы ГТО</w:t>
            </w:r>
          </w:p>
        </w:tc>
      </w:tr>
      <w:tr w:rsidR="00DB53EC" w:rsidRPr="00DB53EC" w14:paraId="40A0B343" w14:textId="77777777" w:rsidTr="00DB53EC">
        <w:tc>
          <w:tcPr>
            <w:tcW w:w="2835" w:type="dxa"/>
            <w:gridSpan w:val="2"/>
            <w:vMerge/>
            <w:shd w:val="clear" w:color="auto" w:fill="auto"/>
          </w:tcPr>
          <w:p w14:paraId="440DE7BB" w14:textId="77777777" w:rsidR="00DB53EC" w:rsidRPr="00DB53EC" w:rsidRDefault="00DB53EC" w:rsidP="00DB53EC">
            <w:pPr>
              <w:rPr>
                <w:rFonts w:ascii="Times New Roman" w:hAnsi="Times New Roman"/>
                <w:sz w:val="24"/>
                <w:szCs w:val="24"/>
              </w:rPr>
            </w:pPr>
          </w:p>
        </w:tc>
        <w:tc>
          <w:tcPr>
            <w:tcW w:w="2268" w:type="dxa"/>
            <w:shd w:val="clear" w:color="auto" w:fill="auto"/>
          </w:tcPr>
          <w:p w14:paraId="647FC99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Основы безопасности и защиты Родины</w:t>
            </w:r>
          </w:p>
        </w:tc>
        <w:tc>
          <w:tcPr>
            <w:tcW w:w="709" w:type="dxa"/>
            <w:shd w:val="clear" w:color="auto" w:fill="auto"/>
          </w:tcPr>
          <w:p w14:paraId="1564E1A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vAlign w:val="center"/>
          </w:tcPr>
          <w:p w14:paraId="5A32521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5783DE39"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78F10E70"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52C3E7CE"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Тест</w:t>
            </w:r>
          </w:p>
        </w:tc>
      </w:tr>
      <w:tr w:rsidR="00DB53EC" w:rsidRPr="00DB53EC" w14:paraId="79780EF8" w14:textId="77777777" w:rsidTr="00DB53EC">
        <w:trPr>
          <w:trHeight w:val="379"/>
        </w:trPr>
        <w:tc>
          <w:tcPr>
            <w:tcW w:w="2835" w:type="dxa"/>
            <w:gridSpan w:val="2"/>
            <w:vMerge/>
            <w:shd w:val="clear" w:color="auto" w:fill="auto"/>
          </w:tcPr>
          <w:p w14:paraId="7009DA9E" w14:textId="77777777" w:rsidR="00DB53EC" w:rsidRPr="00DB53EC" w:rsidRDefault="00DB53EC" w:rsidP="00DB53EC">
            <w:pPr>
              <w:rPr>
                <w:rFonts w:ascii="Times New Roman" w:hAnsi="Times New Roman"/>
                <w:sz w:val="24"/>
                <w:szCs w:val="24"/>
              </w:rPr>
            </w:pPr>
          </w:p>
        </w:tc>
        <w:tc>
          <w:tcPr>
            <w:tcW w:w="2268" w:type="dxa"/>
            <w:shd w:val="clear" w:color="auto" w:fill="auto"/>
          </w:tcPr>
          <w:p w14:paraId="4514D1F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Индивидуальный проект</w:t>
            </w:r>
          </w:p>
        </w:tc>
        <w:tc>
          <w:tcPr>
            <w:tcW w:w="709" w:type="dxa"/>
            <w:shd w:val="clear" w:color="auto" w:fill="auto"/>
          </w:tcPr>
          <w:p w14:paraId="4AC7C03B"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ЭК</w:t>
            </w:r>
          </w:p>
        </w:tc>
        <w:tc>
          <w:tcPr>
            <w:tcW w:w="1276" w:type="dxa"/>
            <w:shd w:val="clear" w:color="auto" w:fill="auto"/>
          </w:tcPr>
          <w:p w14:paraId="6C26668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34</w:t>
            </w:r>
          </w:p>
        </w:tc>
        <w:tc>
          <w:tcPr>
            <w:tcW w:w="1134" w:type="dxa"/>
          </w:tcPr>
          <w:p w14:paraId="18394E99"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Pr>
          <w:p w14:paraId="6989048B"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w:t>
            </w:r>
          </w:p>
        </w:tc>
        <w:tc>
          <w:tcPr>
            <w:tcW w:w="1134" w:type="dxa"/>
          </w:tcPr>
          <w:p w14:paraId="488034D8"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Защита проекта</w:t>
            </w:r>
          </w:p>
        </w:tc>
      </w:tr>
      <w:tr w:rsidR="00DB53EC" w:rsidRPr="00DB53EC" w14:paraId="342B6078" w14:textId="77777777" w:rsidTr="00DB53EC">
        <w:trPr>
          <w:trHeight w:val="158"/>
        </w:trPr>
        <w:tc>
          <w:tcPr>
            <w:tcW w:w="5812" w:type="dxa"/>
            <w:gridSpan w:val="4"/>
            <w:shd w:val="clear" w:color="auto" w:fill="auto"/>
          </w:tcPr>
          <w:p w14:paraId="0DE32B65"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Итого в обязательной части часов в неделю</w:t>
            </w:r>
          </w:p>
        </w:tc>
        <w:tc>
          <w:tcPr>
            <w:tcW w:w="1276" w:type="dxa"/>
            <w:shd w:val="clear" w:color="auto" w:fill="auto"/>
          </w:tcPr>
          <w:p w14:paraId="5F04795D" w14:textId="77777777" w:rsidR="00DB53EC" w:rsidRPr="00DB53EC" w:rsidRDefault="00DB53EC" w:rsidP="00DB53EC">
            <w:pPr>
              <w:rPr>
                <w:rFonts w:ascii="Times New Roman" w:hAnsi="Times New Roman"/>
                <w:b/>
                <w:sz w:val="24"/>
                <w:szCs w:val="24"/>
              </w:rPr>
            </w:pPr>
          </w:p>
        </w:tc>
        <w:tc>
          <w:tcPr>
            <w:tcW w:w="1134" w:type="dxa"/>
          </w:tcPr>
          <w:p w14:paraId="49B0BD0D"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27 (918)</w:t>
            </w:r>
          </w:p>
        </w:tc>
        <w:tc>
          <w:tcPr>
            <w:tcW w:w="1134" w:type="dxa"/>
          </w:tcPr>
          <w:p w14:paraId="1C517484"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26 (858)</w:t>
            </w:r>
          </w:p>
        </w:tc>
        <w:tc>
          <w:tcPr>
            <w:tcW w:w="1134" w:type="dxa"/>
          </w:tcPr>
          <w:p w14:paraId="7BEFA8CB" w14:textId="77777777" w:rsidR="00DB53EC" w:rsidRPr="00DB53EC" w:rsidRDefault="00DB53EC" w:rsidP="00DB53EC">
            <w:pPr>
              <w:rPr>
                <w:rFonts w:ascii="Times New Roman" w:hAnsi="Times New Roman"/>
                <w:i/>
                <w:sz w:val="24"/>
                <w:szCs w:val="24"/>
              </w:rPr>
            </w:pPr>
          </w:p>
        </w:tc>
      </w:tr>
      <w:tr w:rsidR="00DB53EC" w:rsidRPr="00DB53EC" w14:paraId="57AA4CAB" w14:textId="77777777" w:rsidTr="00DB53EC">
        <w:trPr>
          <w:trHeight w:val="85"/>
        </w:trPr>
        <w:tc>
          <w:tcPr>
            <w:tcW w:w="5812" w:type="dxa"/>
            <w:gridSpan w:val="4"/>
            <w:shd w:val="clear" w:color="auto" w:fill="FBE4D5" w:themeFill="accent2" w:themeFillTint="33"/>
          </w:tcPr>
          <w:p w14:paraId="7F20A4A5"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Итого обязательная часть учебного плана 60%</w:t>
            </w:r>
          </w:p>
        </w:tc>
        <w:tc>
          <w:tcPr>
            <w:tcW w:w="4678" w:type="dxa"/>
            <w:gridSpan w:val="4"/>
            <w:shd w:val="clear" w:color="auto" w:fill="FBE4D5" w:themeFill="accent2" w:themeFillTint="33"/>
          </w:tcPr>
          <w:p w14:paraId="225951F8" w14:textId="77777777" w:rsidR="00DB53EC" w:rsidRPr="00DB53EC" w:rsidRDefault="00DB53EC" w:rsidP="00DB53EC">
            <w:pPr>
              <w:rPr>
                <w:rFonts w:ascii="Times New Roman" w:hAnsi="Times New Roman"/>
                <w:sz w:val="24"/>
                <w:szCs w:val="24"/>
              </w:rPr>
            </w:pPr>
            <w:r w:rsidRPr="00DB53EC">
              <w:rPr>
                <w:rFonts w:ascii="Times New Roman" w:hAnsi="Times New Roman"/>
                <w:b/>
                <w:sz w:val="24"/>
                <w:szCs w:val="24"/>
              </w:rPr>
              <w:t>1776</w:t>
            </w:r>
          </w:p>
        </w:tc>
      </w:tr>
      <w:tr w:rsidR="00DB53EC" w:rsidRPr="00DB53EC" w14:paraId="70387871" w14:textId="77777777" w:rsidTr="00DB53EC">
        <w:trPr>
          <w:trHeight w:val="407"/>
        </w:trPr>
        <w:tc>
          <w:tcPr>
            <w:tcW w:w="10490" w:type="dxa"/>
            <w:gridSpan w:val="8"/>
            <w:shd w:val="clear" w:color="auto" w:fill="E2EFD9" w:themeFill="accent6" w:themeFillTint="33"/>
          </w:tcPr>
          <w:p w14:paraId="3B4C1117" w14:textId="77777777" w:rsidR="00DB53EC" w:rsidRPr="00DB53EC" w:rsidRDefault="00DB53EC" w:rsidP="00DB53EC">
            <w:pPr>
              <w:rPr>
                <w:rFonts w:ascii="Times New Roman" w:hAnsi="Times New Roman"/>
                <w:b/>
                <w:i/>
                <w:sz w:val="24"/>
                <w:szCs w:val="24"/>
              </w:rPr>
            </w:pPr>
            <w:r w:rsidRPr="00DB53EC">
              <w:rPr>
                <w:rFonts w:ascii="Times New Roman" w:hAnsi="Times New Roman"/>
                <w:b/>
                <w:i/>
                <w:sz w:val="24"/>
                <w:szCs w:val="24"/>
              </w:rPr>
              <w:t>Дополнительные учебные предметы, курсы по выбору обучающихся</w:t>
            </w:r>
          </w:p>
        </w:tc>
      </w:tr>
      <w:tr w:rsidR="00DB53EC" w:rsidRPr="00DB53EC" w14:paraId="1F099FB9" w14:textId="77777777" w:rsidTr="00DB53EC">
        <w:tc>
          <w:tcPr>
            <w:tcW w:w="5812" w:type="dxa"/>
            <w:gridSpan w:val="4"/>
            <w:shd w:val="clear" w:color="auto" w:fill="FBE4D5" w:themeFill="accent2" w:themeFillTint="33"/>
          </w:tcPr>
          <w:p w14:paraId="41718621"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Урочная деятельность (ЭК):</w:t>
            </w:r>
          </w:p>
          <w:p w14:paraId="3B337C3A" w14:textId="77777777" w:rsidR="00DB53EC" w:rsidRPr="00DB53EC" w:rsidRDefault="00DB53EC" w:rsidP="00DB53EC">
            <w:pPr>
              <w:rPr>
                <w:rFonts w:ascii="Times New Roman" w:hAnsi="Times New Roman"/>
                <w:b/>
                <w:sz w:val="24"/>
                <w:szCs w:val="24"/>
              </w:rPr>
            </w:pPr>
          </w:p>
        </w:tc>
        <w:tc>
          <w:tcPr>
            <w:tcW w:w="1276" w:type="dxa"/>
            <w:shd w:val="clear" w:color="auto" w:fill="FBE4D5" w:themeFill="accent2" w:themeFillTint="33"/>
          </w:tcPr>
          <w:p w14:paraId="4131878D"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15</w:t>
            </w:r>
          </w:p>
          <w:p w14:paraId="2429F4D5"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 (502)</w:t>
            </w:r>
          </w:p>
        </w:tc>
        <w:tc>
          <w:tcPr>
            <w:tcW w:w="1134" w:type="dxa"/>
            <w:shd w:val="clear" w:color="auto" w:fill="FBE4D5" w:themeFill="accent2" w:themeFillTint="33"/>
          </w:tcPr>
          <w:p w14:paraId="78A2433A"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7</w:t>
            </w:r>
          </w:p>
          <w:p w14:paraId="03F9FC96"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 (238) </w:t>
            </w:r>
          </w:p>
        </w:tc>
        <w:tc>
          <w:tcPr>
            <w:tcW w:w="1134" w:type="dxa"/>
            <w:shd w:val="clear" w:color="auto" w:fill="FBE4D5" w:themeFill="accent2" w:themeFillTint="33"/>
          </w:tcPr>
          <w:p w14:paraId="285BCB5A"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8</w:t>
            </w:r>
          </w:p>
          <w:p w14:paraId="649512C3"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(264)</w:t>
            </w:r>
          </w:p>
        </w:tc>
        <w:tc>
          <w:tcPr>
            <w:tcW w:w="1134" w:type="dxa"/>
            <w:shd w:val="clear" w:color="auto" w:fill="FBE4D5" w:themeFill="accent2" w:themeFillTint="33"/>
            <w:textDirection w:val="btLr"/>
          </w:tcPr>
          <w:p w14:paraId="45FD9F3A" w14:textId="77777777" w:rsidR="00DB53EC" w:rsidRPr="00DB53EC" w:rsidRDefault="00DB53EC" w:rsidP="00DB53EC">
            <w:pPr>
              <w:rPr>
                <w:rFonts w:ascii="Times New Roman" w:hAnsi="Times New Roman"/>
                <w:i/>
                <w:sz w:val="24"/>
                <w:szCs w:val="24"/>
              </w:rPr>
            </w:pPr>
          </w:p>
          <w:p w14:paraId="2DD24C7D" w14:textId="77777777" w:rsidR="00DB53EC" w:rsidRPr="00DB53EC" w:rsidRDefault="00DB53EC" w:rsidP="00DB53EC">
            <w:pPr>
              <w:rPr>
                <w:rFonts w:ascii="Times New Roman" w:hAnsi="Times New Roman"/>
                <w:i/>
                <w:sz w:val="24"/>
                <w:szCs w:val="24"/>
              </w:rPr>
            </w:pPr>
          </w:p>
          <w:p w14:paraId="77CD17C5" w14:textId="77777777" w:rsidR="00DB53EC" w:rsidRPr="00DB53EC" w:rsidRDefault="00DB53EC" w:rsidP="00DB53EC">
            <w:pPr>
              <w:rPr>
                <w:rFonts w:ascii="Times New Roman" w:hAnsi="Times New Roman"/>
                <w:i/>
                <w:sz w:val="24"/>
                <w:szCs w:val="24"/>
              </w:rPr>
            </w:pPr>
          </w:p>
          <w:p w14:paraId="1215E1E5" w14:textId="77777777" w:rsidR="00DB53EC" w:rsidRPr="00DB53EC" w:rsidRDefault="00DB53EC" w:rsidP="00DB53EC">
            <w:pPr>
              <w:rPr>
                <w:rFonts w:ascii="Times New Roman" w:hAnsi="Times New Roman"/>
                <w:i/>
                <w:sz w:val="24"/>
                <w:szCs w:val="24"/>
              </w:rPr>
            </w:pPr>
          </w:p>
          <w:p w14:paraId="6C87D572" w14:textId="77777777" w:rsidR="00DB53EC" w:rsidRPr="00DB53EC" w:rsidRDefault="00DB53EC" w:rsidP="00DB53EC">
            <w:pPr>
              <w:rPr>
                <w:rFonts w:ascii="Times New Roman" w:hAnsi="Times New Roman"/>
                <w:i/>
                <w:sz w:val="24"/>
                <w:szCs w:val="24"/>
              </w:rPr>
            </w:pPr>
          </w:p>
          <w:p w14:paraId="32146CA7" w14:textId="77777777" w:rsidR="00DB53EC" w:rsidRPr="00DB53EC" w:rsidRDefault="00DB53EC" w:rsidP="00DB53EC">
            <w:pPr>
              <w:rPr>
                <w:rFonts w:ascii="Times New Roman" w:hAnsi="Times New Roman"/>
                <w:i/>
                <w:sz w:val="24"/>
                <w:szCs w:val="24"/>
              </w:rPr>
            </w:pPr>
          </w:p>
          <w:p w14:paraId="54990E6B" w14:textId="77777777" w:rsidR="00DB53EC" w:rsidRPr="00DB53EC" w:rsidRDefault="00DB53EC" w:rsidP="00DB53EC">
            <w:pPr>
              <w:rPr>
                <w:rFonts w:ascii="Times New Roman" w:hAnsi="Times New Roman"/>
                <w:i/>
                <w:sz w:val="24"/>
                <w:szCs w:val="24"/>
              </w:rPr>
            </w:pPr>
          </w:p>
          <w:p w14:paraId="0ECB1137" w14:textId="77777777" w:rsidR="00DB53EC" w:rsidRPr="00DB53EC" w:rsidRDefault="00DB53EC" w:rsidP="00DB53EC">
            <w:pPr>
              <w:rPr>
                <w:rFonts w:ascii="Times New Roman" w:hAnsi="Times New Roman"/>
                <w:i/>
                <w:sz w:val="24"/>
                <w:szCs w:val="24"/>
              </w:rPr>
            </w:pPr>
          </w:p>
          <w:p w14:paraId="1F602580" w14:textId="77777777" w:rsidR="00DB53EC" w:rsidRPr="00DB53EC" w:rsidRDefault="00DB53EC" w:rsidP="00DB53EC">
            <w:pPr>
              <w:rPr>
                <w:rFonts w:ascii="Times New Roman" w:hAnsi="Times New Roman"/>
                <w:i/>
                <w:sz w:val="24"/>
                <w:szCs w:val="24"/>
              </w:rPr>
            </w:pPr>
          </w:p>
          <w:p w14:paraId="468B7405" w14:textId="77777777" w:rsidR="00DB53EC" w:rsidRPr="00DB53EC" w:rsidRDefault="00DB53EC" w:rsidP="00DB53EC">
            <w:pPr>
              <w:rPr>
                <w:rFonts w:ascii="Times New Roman" w:hAnsi="Times New Roman"/>
                <w:i/>
                <w:sz w:val="24"/>
                <w:szCs w:val="24"/>
              </w:rPr>
            </w:pPr>
          </w:p>
          <w:p w14:paraId="6EEEB975" w14:textId="77777777" w:rsidR="00DB53EC" w:rsidRPr="00DB53EC" w:rsidRDefault="00DB53EC" w:rsidP="00DB53EC">
            <w:pPr>
              <w:rPr>
                <w:rFonts w:ascii="Times New Roman" w:hAnsi="Times New Roman"/>
                <w:i/>
                <w:sz w:val="24"/>
                <w:szCs w:val="24"/>
              </w:rPr>
            </w:pPr>
          </w:p>
          <w:p w14:paraId="574DAEF2" w14:textId="77777777" w:rsidR="00DB53EC" w:rsidRPr="00DB53EC" w:rsidRDefault="00DB53EC" w:rsidP="00DB53EC">
            <w:pPr>
              <w:rPr>
                <w:rFonts w:ascii="Times New Roman" w:hAnsi="Times New Roman"/>
                <w:i/>
                <w:sz w:val="24"/>
                <w:szCs w:val="24"/>
              </w:rPr>
            </w:pPr>
          </w:p>
          <w:p w14:paraId="5A3D540D" w14:textId="77777777" w:rsidR="00DB53EC" w:rsidRPr="00DB53EC" w:rsidRDefault="00DB53EC" w:rsidP="00DB53EC">
            <w:pPr>
              <w:rPr>
                <w:rFonts w:ascii="Times New Roman" w:hAnsi="Times New Roman"/>
                <w:i/>
                <w:sz w:val="24"/>
                <w:szCs w:val="24"/>
              </w:rPr>
            </w:pPr>
          </w:p>
          <w:p w14:paraId="7DCE6444"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ест по демоварианту ГИА</w:t>
            </w:r>
          </w:p>
          <w:p w14:paraId="71E973F8" w14:textId="77777777" w:rsidR="00DB53EC" w:rsidRPr="00DB53EC" w:rsidRDefault="00DB53EC" w:rsidP="00DB53EC">
            <w:pPr>
              <w:rPr>
                <w:rFonts w:ascii="Times New Roman" w:hAnsi="Times New Roman"/>
                <w:i/>
                <w:sz w:val="24"/>
                <w:szCs w:val="24"/>
              </w:rPr>
            </w:pPr>
          </w:p>
          <w:p w14:paraId="2412E742" w14:textId="77777777" w:rsidR="00DB53EC" w:rsidRPr="00DB53EC" w:rsidRDefault="00DB53EC" w:rsidP="00DB53EC">
            <w:pPr>
              <w:rPr>
                <w:rFonts w:ascii="Times New Roman" w:hAnsi="Times New Roman"/>
                <w:sz w:val="24"/>
                <w:szCs w:val="24"/>
              </w:rPr>
            </w:pPr>
          </w:p>
          <w:p w14:paraId="043E93B1" w14:textId="77777777" w:rsidR="00DB53EC" w:rsidRPr="00DB53EC" w:rsidRDefault="00DB53EC" w:rsidP="00DB53EC">
            <w:pPr>
              <w:rPr>
                <w:rFonts w:ascii="Times New Roman" w:hAnsi="Times New Roman"/>
                <w:sz w:val="24"/>
                <w:szCs w:val="24"/>
              </w:rPr>
            </w:pPr>
          </w:p>
          <w:p w14:paraId="6FB49011" w14:textId="77777777" w:rsidR="00DB53EC" w:rsidRPr="00DB53EC" w:rsidRDefault="00DB53EC" w:rsidP="00DB53EC">
            <w:pPr>
              <w:rPr>
                <w:rFonts w:ascii="Times New Roman" w:hAnsi="Times New Roman"/>
                <w:sz w:val="24"/>
                <w:szCs w:val="24"/>
              </w:rPr>
            </w:pPr>
          </w:p>
          <w:p w14:paraId="7D07C0CD" w14:textId="77777777" w:rsidR="00DB53EC" w:rsidRPr="00DB53EC" w:rsidRDefault="00DB53EC" w:rsidP="00DB53EC">
            <w:pPr>
              <w:rPr>
                <w:rFonts w:ascii="Times New Roman" w:hAnsi="Times New Roman"/>
                <w:sz w:val="24"/>
                <w:szCs w:val="24"/>
              </w:rPr>
            </w:pPr>
          </w:p>
          <w:p w14:paraId="2D7C7694" w14:textId="77777777" w:rsidR="00DB53EC" w:rsidRPr="00DB53EC" w:rsidRDefault="00DB53EC" w:rsidP="00DB53EC">
            <w:pPr>
              <w:rPr>
                <w:rFonts w:ascii="Times New Roman" w:hAnsi="Times New Roman"/>
                <w:sz w:val="24"/>
                <w:szCs w:val="24"/>
              </w:rPr>
            </w:pPr>
          </w:p>
          <w:p w14:paraId="1ADDDA38" w14:textId="77777777" w:rsidR="00DB53EC" w:rsidRPr="00DB53EC" w:rsidRDefault="00DB53EC" w:rsidP="00DB53EC">
            <w:pPr>
              <w:rPr>
                <w:rFonts w:ascii="Times New Roman" w:hAnsi="Times New Roman"/>
                <w:sz w:val="24"/>
                <w:szCs w:val="24"/>
              </w:rPr>
            </w:pPr>
          </w:p>
          <w:p w14:paraId="4C0950A3" w14:textId="77777777" w:rsidR="00DB53EC" w:rsidRPr="00DB53EC" w:rsidRDefault="00DB53EC" w:rsidP="00DB53EC">
            <w:pPr>
              <w:rPr>
                <w:rFonts w:ascii="Times New Roman" w:hAnsi="Times New Roman"/>
                <w:sz w:val="24"/>
                <w:szCs w:val="24"/>
              </w:rPr>
            </w:pPr>
          </w:p>
          <w:p w14:paraId="1C676332" w14:textId="77777777" w:rsidR="00DB53EC" w:rsidRPr="00DB53EC" w:rsidRDefault="00DB53EC" w:rsidP="00DB53EC">
            <w:pPr>
              <w:rPr>
                <w:rFonts w:ascii="Times New Roman" w:hAnsi="Times New Roman"/>
                <w:sz w:val="24"/>
                <w:szCs w:val="24"/>
              </w:rPr>
            </w:pPr>
          </w:p>
          <w:p w14:paraId="455530CF" w14:textId="77777777" w:rsidR="00DB53EC" w:rsidRPr="00DB53EC" w:rsidRDefault="00DB53EC" w:rsidP="00DB53EC">
            <w:pPr>
              <w:rPr>
                <w:rFonts w:ascii="Times New Roman" w:hAnsi="Times New Roman"/>
                <w:sz w:val="24"/>
                <w:szCs w:val="24"/>
              </w:rPr>
            </w:pPr>
          </w:p>
          <w:p w14:paraId="703E3F27" w14:textId="77777777" w:rsidR="00DB53EC" w:rsidRPr="00DB53EC" w:rsidRDefault="00DB53EC" w:rsidP="00DB53EC">
            <w:pPr>
              <w:rPr>
                <w:rFonts w:ascii="Times New Roman" w:hAnsi="Times New Roman"/>
                <w:sz w:val="24"/>
                <w:szCs w:val="24"/>
              </w:rPr>
            </w:pPr>
          </w:p>
        </w:tc>
      </w:tr>
      <w:tr w:rsidR="00DB53EC" w:rsidRPr="00DB53EC" w14:paraId="4680E19E" w14:textId="77777777" w:rsidTr="00DB53EC">
        <w:trPr>
          <w:trHeight w:val="279"/>
        </w:trPr>
        <w:tc>
          <w:tcPr>
            <w:tcW w:w="5103" w:type="dxa"/>
            <w:gridSpan w:val="3"/>
            <w:shd w:val="clear" w:color="auto" w:fill="auto"/>
          </w:tcPr>
          <w:p w14:paraId="4F414D0E"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 xml:space="preserve">Биология </w:t>
            </w:r>
          </w:p>
        </w:tc>
        <w:tc>
          <w:tcPr>
            <w:tcW w:w="709" w:type="dxa"/>
            <w:shd w:val="clear" w:color="auto" w:fill="auto"/>
          </w:tcPr>
          <w:p w14:paraId="1735EB8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У</w:t>
            </w:r>
          </w:p>
        </w:tc>
        <w:tc>
          <w:tcPr>
            <w:tcW w:w="1276" w:type="dxa"/>
            <w:shd w:val="clear" w:color="auto" w:fill="auto"/>
          </w:tcPr>
          <w:p w14:paraId="0A9A556B"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Pr>
          <w:p w14:paraId="5DCBB180"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Pr>
          <w:p w14:paraId="6A656E37"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2 (66)</w:t>
            </w:r>
          </w:p>
        </w:tc>
        <w:tc>
          <w:tcPr>
            <w:tcW w:w="1134" w:type="dxa"/>
            <w:textDirection w:val="btLr"/>
          </w:tcPr>
          <w:p w14:paraId="50421157" w14:textId="77777777" w:rsidR="00DB53EC" w:rsidRPr="00DB53EC" w:rsidRDefault="00DB53EC" w:rsidP="00DB53EC">
            <w:pPr>
              <w:rPr>
                <w:rFonts w:ascii="Times New Roman" w:hAnsi="Times New Roman"/>
                <w:i/>
                <w:sz w:val="24"/>
                <w:szCs w:val="24"/>
              </w:rPr>
            </w:pPr>
          </w:p>
          <w:p w14:paraId="11A01CE3" w14:textId="77777777" w:rsidR="00DB53EC" w:rsidRPr="00DB53EC" w:rsidRDefault="00DB53EC" w:rsidP="00DB53EC">
            <w:pPr>
              <w:rPr>
                <w:rFonts w:ascii="Times New Roman" w:hAnsi="Times New Roman"/>
                <w:sz w:val="24"/>
                <w:szCs w:val="24"/>
              </w:rPr>
            </w:pPr>
          </w:p>
        </w:tc>
      </w:tr>
      <w:tr w:rsidR="00DB53EC" w:rsidRPr="00DB53EC" w14:paraId="7FF6A341" w14:textId="77777777" w:rsidTr="00DB53EC">
        <w:tc>
          <w:tcPr>
            <w:tcW w:w="5103" w:type="dxa"/>
            <w:gridSpan w:val="3"/>
            <w:shd w:val="clear" w:color="auto" w:fill="auto"/>
          </w:tcPr>
          <w:p w14:paraId="595C4A3B"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Химия</w:t>
            </w:r>
          </w:p>
        </w:tc>
        <w:tc>
          <w:tcPr>
            <w:tcW w:w="709" w:type="dxa"/>
            <w:shd w:val="clear" w:color="auto" w:fill="auto"/>
          </w:tcPr>
          <w:p w14:paraId="44989F7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У</w:t>
            </w:r>
          </w:p>
        </w:tc>
        <w:tc>
          <w:tcPr>
            <w:tcW w:w="1276" w:type="dxa"/>
            <w:shd w:val="clear" w:color="auto" w:fill="auto"/>
          </w:tcPr>
          <w:p w14:paraId="2E2B410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Pr>
          <w:p w14:paraId="4C6A4903"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  3 (102)</w:t>
            </w:r>
          </w:p>
        </w:tc>
        <w:tc>
          <w:tcPr>
            <w:tcW w:w="1134" w:type="dxa"/>
          </w:tcPr>
          <w:p w14:paraId="247FDD05"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2 (66)</w:t>
            </w:r>
          </w:p>
        </w:tc>
        <w:tc>
          <w:tcPr>
            <w:tcW w:w="1134" w:type="dxa"/>
          </w:tcPr>
          <w:p w14:paraId="584ED5FE" w14:textId="77777777" w:rsidR="00DB53EC" w:rsidRPr="00DB53EC" w:rsidRDefault="00DB53EC" w:rsidP="00DB53EC">
            <w:pPr>
              <w:rPr>
                <w:rFonts w:ascii="Times New Roman" w:hAnsi="Times New Roman"/>
                <w:i/>
                <w:sz w:val="24"/>
                <w:szCs w:val="24"/>
              </w:rPr>
            </w:pPr>
          </w:p>
          <w:p w14:paraId="63744E8F" w14:textId="77777777" w:rsidR="00DB53EC" w:rsidRPr="00DB53EC" w:rsidRDefault="00DB53EC" w:rsidP="00DB53EC">
            <w:pPr>
              <w:rPr>
                <w:rFonts w:ascii="Times New Roman" w:hAnsi="Times New Roman"/>
                <w:sz w:val="24"/>
                <w:szCs w:val="24"/>
              </w:rPr>
            </w:pPr>
          </w:p>
        </w:tc>
      </w:tr>
      <w:tr w:rsidR="00DB53EC" w:rsidRPr="00DB53EC" w14:paraId="579A1190" w14:textId="77777777" w:rsidTr="00DB53EC">
        <w:trPr>
          <w:trHeight w:val="260"/>
        </w:trPr>
        <w:tc>
          <w:tcPr>
            <w:tcW w:w="5103" w:type="dxa"/>
            <w:gridSpan w:val="3"/>
            <w:shd w:val="clear" w:color="auto" w:fill="auto"/>
          </w:tcPr>
          <w:p w14:paraId="33E1F69D"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Геометрия</w:t>
            </w:r>
          </w:p>
        </w:tc>
        <w:tc>
          <w:tcPr>
            <w:tcW w:w="709" w:type="dxa"/>
            <w:shd w:val="clear" w:color="auto" w:fill="auto"/>
          </w:tcPr>
          <w:p w14:paraId="7EBEC49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7787DF3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Pr>
          <w:p w14:paraId="328B3A9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Pr>
          <w:p w14:paraId="22538534"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2 (66)</w:t>
            </w:r>
          </w:p>
        </w:tc>
        <w:tc>
          <w:tcPr>
            <w:tcW w:w="1134" w:type="dxa"/>
          </w:tcPr>
          <w:p w14:paraId="7929E744" w14:textId="77777777" w:rsidR="00DB53EC" w:rsidRPr="00DB53EC" w:rsidRDefault="00DB53EC" w:rsidP="00DB53EC">
            <w:pPr>
              <w:rPr>
                <w:rFonts w:ascii="Times New Roman" w:hAnsi="Times New Roman"/>
                <w:sz w:val="24"/>
                <w:szCs w:val="24"/>
              </w:rPr>
            </w:pPr>
          </w:p>
        </w:tc>
      </w:tr>
      <w:tr w:rsidR="00DB53EC" w:rsidRPr="00DB53EC" w14:paraId="155F6BFD" w14:textId="77777777" w:rsidTr="00DB53EC">
        <w:tc>
          <w:tcPr>
            <w:tcW w:w="5103" w:type="dxa"/>
            <w:gridSpan w:val="3"/>
            <w:shd w:val="clear" w:color="auto" w:fill="auto"/>
          </w:tcPr>
          <w:p w14:paraId="4CA0B6E0"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Русский язык</w:t>
            </w:r>
          </w:p>
        </w:tc>
        <w:tc>
          <w:tcPr>
            <w:tcW w:w="709" w:type="dxa"/>
            <w:shd w:val="clear" w:color="auto" w:fill="auto"/>
          </w:tcPr>
          <w:p w14:paraId="4C9488F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7958350A"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100</w:t>
            </w:r>
          </w:p>
        </w:tc>
        <w:tc>
          <w:tcPr>
            <w:tcW w:w="1134" w:type="dxa"/>
            <w:vAlign w:val="center"/>
          </w:tcPr>
          <w:p w14:paraId="47F7A663"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vAlign w:val="center"/>
          </w:tcPr>
          <w:p w14:paraId="02B6F138"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(66)</w:t>
            </w:r>
          </w:p>
        </w:tc>
        <w:tc>
          <w:tcPr>
            <w:tcW w:w="1134" w:type="dxa"/>
          </w:tcPr>
          <w:p w14:paraId="3F50AF3C" w14:textId="77777777" w:rsidR="00DB53EC" w:rsidRPr="00DB53EC" w:rsidRDefault="00DB53EC" w:rsidP="00DB53EC">
            <w:pPr>
              <w:rPr>
                <w:rFonts w:ascii="Times New Roman" w:hAnsi="Times New Roman"/>
                <w:sz w:val="24"/>
                <w:szCs w:val="24"/>
              </w:rPr>
            </w:pPr>
          </w:p>
        </w:tc>
      </w:tr>
      <w:tr w:rsidR="00DB53EC" w:rsidRPr="00DB53EC" w14:paraId="5C2322C1" w14:textId="77777777" w:rsidTr="00DB53EC">
        <w:trPr>
          <w:trHeight w:val="528"/>
        </w:trPr>
        <w:tc>
          <w:tcPr>
            <w:tcW w:w="5812" w:type="dxa"/>
            <w:gridSpan w:val="4"/>
            <w:shd w:val="clear" w:color="auto" w:fill="B4C6E7" w:themeFill="accent1" w:themeFillTint="66"/>
          </w:tcPr>
          <w:p w14:paraId="08BE9591"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Учебная нагрузка по СанПиН 1.2.3685-21 при  5-дневной учебной неделе</w:t>
            </w:r>
          </w:p>
        </w:tc>
        <w:tc>
          <w:tcPr>
            <w:tcW w:w="1276" w:type="dxa"/>
            <w:shd w:val="clear" w:color="auto" w:fill="B4C6E7" w:themeFill="accent1" w:themeFillTint="66"/>
          </w:tcPr>
          <w:p w14:paraId="127C8830"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67</w:t>
            </w:r>
          </w:p>
          <w:p w14:paraId="4E8148DE"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(2278)</w:t>
            </w:r>
          </w:p>
        </w:tc>
        <w:tc>
          <w:tcPr>
            <w:tcW w:w="1134" w:type="dxa"/>
            <w:shd w:val="clear" w:color="auto" w:fill="B4C6E7" w:themeFill="accent1" w:themeFillTint="66"/>
          </w:tcPr>
          <w:p w14:paraId="50D545AA"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34</w:t>
            </w:r>
          </w:p>
          <w:p w14:paraId="20DE5C82"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(1156)</w:t>
            </w:r>
          </w:p>
        </w:tc>
        <w:tc>
          <w:tcPr>
            <w:tcW w:w="1134" w:type="dxa"/>
            <w:shd w:val="clear" w:color="auto" w:fill="B4C6E7" w:themeFill="accent1" w:themeFillTint="66"/>
          </w:tcPr>
          <w:p w14:paraId="0D8FA139"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34</w:t>
            </w:r>
          </w:p>
          <w:p w14:paraId="5A28D1CF"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(1122)   </w:t>
            </w:r>
          </w:p>
        </w:tc>
        <w:tc>
          <w:tcPr>
            <w:tcW w:w="1134" w:type="dxa"/>
            <w:shd w:val="clear" w:color="auto" w:fill="B4C6E7" w:themeFill="accent1" w:themeFillTint="66"/>
          </w:tcPr>
          <w:p w14:paraId="6B05E4B0" w14:textId="77777777" w:rsidR="00DB53EC" w:rsidRPr="00DB53EC" w:rsidRDefault="00DB53EC" w:rsidP="00DB53EC">
            <w:pPr>
              <w:rPr>
                <w:rFonts w:ascii="Times New Roman" w:hAnsi="Times New Roman"/>
                <w:sz w:val="24"/>
                <w:szCs w:val="24"/>
              </w:rPr>
            </w:pPr>
          </w:p>
        </w:tc>
      </w:tr>
      <w:tr w:rsidR="00DB53EC" w:rsidRPr="00DB53EC" w14:paraId="7B157EAE" w14:textId="77777777" w:rsidTr="00DB53EC">
        <w:trPr>
          <w:trHeight w:val="1653"/>
        </w:trPr>
        <w:tc>
          <w:tcPr>
            <w:tcW w:w="2258" w:type="dxa"/>
            <w:shd w:val="clear" w:color="auto" w:fill="B4C6E7" w:themeFill="accent1" w:themeFillTint="66"/>
          </w:tcPr>
          <w:p w14:paraId="4AF938D4"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Итого часов </w:t>
            </w:r>
          </w:p>
        </w:tc>
        <w:tc>
          <w:tcPr>
            <w:tcW w:w="8232" w:type="dxa"/>
            <w:gridSpan w:val="7"/>
            <w:shd w:val="clear" w:color="auto" w:fill="B4C6E7" w:themeFill="accent1" w:themeFillTint="66"/>
          </w:tcPr>
          <w:p w14:paraId="5605FA60" w14:textId="77777777" w:rsidR="00DB53EC" w:rsidRPr="00DB53EC" w:rsidRDefault="00DB53EC" w:rsidP="00DB53EC">
            <w:pPr>
              <w:rPr>
                <w:rFonts w:ascii="Times New Roman" w:hAnsi="Times New Roman"/>
                <w:sz w:val="24"/>
                <w:szCs w:val="24"/>
              </w:rPr>
            </w:pPr>
            <w:r w:rsidRPr="00DB53EC">
              <w:rPr>
                <w:rFonts w:ascii="Times New Roman" w:hAnsi="Times New Roman"/>
                <w:b/>
                <w:sz w:val="24"/>
                <w:szCs w:val="24"/>
              </w:rPr>
              <w:t xml:space="preserve">Итого общий объём ООП СОО вместе с часами внеурочной деятельности = 2948 ак.ч </w:t>
            </w:r>
            <w:r w:rsidRPr="00DB53EC">
              <w:rPr>
                <w:rFonts w:ascii="Times New Roman" w:hAnsi="Times New Roman"/>
                <w:sz w:val="24"/>
                <w:szCs w:val="24"/>
              </w:rPr>
              <w:t>из них:</w:t>
            </w:r>
          </w:p>
          <w:p w14:paraId="3E631B2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обязательная часть УП (60%)  = 1776 ак.ч. (аудиторная нагрузка) и часть, формируемая участниками образовательных отношений = 1172 ак.ч. (40%) из них: 670 ак.ч. внеурочная деятельность + 502 ак.ч. (аудиторная нагрузка) в </w:t>
            </w:r>
            <w:r w:rsidRPr="00DB53EC">
              <w:rPr>
                <w:rFonts w:ascii="Times New Roman" w:hAnsi="Times New Roman"/>
                <w:sz w:val="24"/>
                <w:szCs w:val="24"/>
              </w:rPr>
              <w:lastRenderedPageBreak/>
              <w:t>рамках урочной деятельности.</w:t>
            </w:r>
          </w:p>
        </w:tc>
      </w:tr>
    </w:tbl>
    <w:p w14:paraId="02A9DF69" w14:textId="77777777" w:rsidR="00DB53EC" w:rsidRPr="00DB53EC" w:rsidRDefault="00DB53EC" w:rsidP="00DB53EC">
      <w:pPr>
        <w:rPr>
          <w:rFonts w:ascii="Times New Roman" w:hAnsi="Times New Roman"/>
          <w:b/>
          <w:sz w:val="24"/>
          <w:szCs w:val="24"/>
        </w:rPr>
      </w:pPr>
    </w:p>
    <w:p w14:paraId="49EC7EE9"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Учебный план среднего общего образования </w:t>
      </w:r>
    </w:p>
    <w:p w14:paraId="10CD7A3B" w14:textId="1298156D"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по обновлённому ФГОС СОО и ФОП СОО для 10</w:t>
      </w:r>
      <w:r>
        <w:rPr>
          <w:rFonts w:ascii="Times New Roman" w:hAnsi="Times New Roman"/>
          <w:b/>
          <w:sz w:val="24"/>
          <w:szCs w:val="24"/>
        </w:rPr>
        <w:t>-11 классов</w:t>
      </w:r>
      <w:r w:rsidRPr="00DB53EC">
        <w:rPr>
          <w:rFonts w:ascii="Times New Roman" w:hAnsi="Times New Roman"/>
          <w:b/>
          <w:sz w:val="24"/>
          <w:szCs w:val="24"/>
        </w:rPr>
        <w:t xml:space="preserve"> </w:t>
      </w:r>
    </w:p>
    <w:p w14:paraId="35D6DBC9"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в 2024-2025 учебном году</w:t>
      </w:r>
    </w:p>
    <w:p w14:paraId="0EBA8A4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w:t>
      </w:r>
      <w:r w:rsidRPr="00DB53EC">
        <w:rPr>
          <w:rFonts w:ascii="Times New Roman" w:hAnsi="Times New Roman"/>
          <w:i/>
          <w:sz w:val="24"/>
          <w:szCs w:val="24"/>
        </w:rPr>
        <w:t>для 5-дневной учебной недели для социально-экономического профиля)</w:t>
      </w:r>
    </w:p>
    <w:tbl>
      <w:tblPr>
        <w:tblW w:w="1049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577"/>
        <w:gridCol w:w="2268"/>
        <w:gridCol w:w="709"/>
        <w:gridCol w:w="1276"/>
        <w:gridCol w:w="1134"/>
        <w:gridCol w:w="1134"/>
        <w:gridCol w:w="1134"/>
      </w:tblGrid>
      <w:tr w:rsidR="00DB53EC" w:rsidRPr="00DB53EC" w14:paraId="4B25F86B" w14:textId="77777777" w:rsidTr="00DB53EC">
        <w:trPr>
          <w:trHeight w:val="393"/>
        </w:trPr>
        <w:tc>
          <w:tcPr>
            <w:tcW w:w="2835" w:type="dxa"/>
            <w:gridSpan w:val="2"/>
            <w:vMerge w:val="restart"/>
            <w:shd w:val="clear" w:color="auto" w:fill="auto"/>
          </w:tcPr>
          <w:p w14:paraId="2556D075"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Предметная область</w:t>
            </w:r>
          </w:p>
        </w:tc>
        <w:tc>
          <w:tcPr>
            <w:tcW w:w="2268" w:type="dxa"/>
            <w:vMerge w:val="restart"/>
            <w:shd w:val="clear" w:color="auto" w:fill="auto"/>
          </w:tcPr>
          <w:p w14:paraId="0E87E11D"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Учебный предмет/</w:t>
            </w:r>
          </w:p>
          <w:p w14:paraId="0DD3C964"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учебный курс</w:t>
            </w:r>
          </w:p>
        </w:tc>
        <w:tc>
          <w:tcPr>
            <w:tcW w:w="709" w:type="dxa"/>
            <w:vMerge w:val="restart"/>
            <w:shd w:val="clear" w:color="auto" w:fill="auto"/>
            <w:textDirection w:val="btLr"/>
          </w:tcPr>
          <w:p w14:paraId="10E1A91E"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Уровень</w:t>
            </w:r>
          </w:p>
        </w:tc>
        <w:tc>
          <w:tcPr>
            <w:tcW w:w="1276" w:type="dxa"/>
            <w:vMerge w:val="restart"/>
            <w:shd w:val="clear" w:color="auto" w:fill="auto"/>
          </w:tcPr>
          <w:p w14:paraId="3C21A8AF"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Кол-во часов на уровень </w:t>
            </w:r>
          </w:p>
          <w:p w14:paraId="725111AB"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СОО</w:t>
            </w:r>
          </w:p>
        </w:tc>
        <w:tc>
          <w:tcPr>
            <w:tcW w:w="1134" w:type="dxa"/>
          </w:tcPr>
          <w:p w14:paraId="2B1FD3FE"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10 кл.</w:t>
            </w:r>
          </w:p>
        </w:tc>
        <w:tc>
          <w:tcPr>
            <w:tcW w:w="1134" w:type="dxa"/>
          </w:tcPr>
          <w:p w14:paraId="7F148F50"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11 кл.</w:t>
            </w:r>
          </w:p>
        </w:tc>
        <w:tc>
          <w:tcPr>
            <w:tcW w:w="1134" w:type="dxa"/>
            <w:vMerge w:val="restart"/>
          </w:tcPr>
          <w:p w14:paraId="52CADA4F"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ФПА</w:t>
            </w:r>
          </w:p>
        </w:tc>
      </w:tr>
      <w:tr w:rsidR="00DB53EC" w:rsidRPr="00DB53EC" w14:paraId="03B7B93C" w14:textId="77777777" w:rsidTr="00DB53EC">
        <w:trPr>
          <w:trHeight w:val="691"/>
        </w:trPr>
        <w:tc>
          <w:tcPr>
            <w:tcW w:w="2835" w:type="dxa"/>
            <w:gridSpan w:val="2"/>
            <w:vMerge/>
            <w:shd w:val="clear" w:color="auto" w:fill="auto"/>
          </w:tcPr>
          <w:p w14:paraId="0AB7F40C" w14:textId="77777777" w:rsidR="00DB53EC" w:rsidRPr="00DB53EC" w:rsidRDefault="00DB53EC" w:rsidP="00DB53EC">
            <w:pPr>
              <w:rPr>
                <w:rFonts w:ascii="Times New Roman" w:hAnsi="Times New Roman"/>
                <w:b/>
                <w:sz w:val="24"/>
                <w:szCs w:val="24"/>
              </w:rPr>
            </w:pPr>
          </w:p>
        </w:tc>
        <w:tc>
          <w:tcPr>
            <w:tcW w:w="2268" w:type="dxa"/>
            <w:vMerge/>
            <w:shd w:val="clear" w:color="auto" w:fill="auto"/>
          </w:tcPr>
          <w:p w14:paraId="4E1A154C" w14:textId="77777777" w:rsidR="00DB53EC" w:rsidRPr="00DB53EC" w:rsidRDefault="00DB53EC" w:rsidP="00DB53EC">
            <w:pPr>
              <w:rPr>
                <w:rFonts w:ascii="Times New Roman" w:hAnsi="Times New Roman"/>
                <w:b/>
                <w:sz w:val="24"/>
                <w:szCs w:val="24"/>
              </w:rPr>
            </w:pPr>
          </w:p>
        </w:tc>
        <w:tc>
          <w:tcPr>
            <w:tcW w:w="709" w:type="dxa"/>
            <w:vMerge/>
            <w:shd w:val="clear" w:color="auto" w:fill="auto"/>
          </w:tcPr>
          <w:p w14:paraId="59AFF381" w14:textId="77777777" w:rsidR="00DB53EC" w:rsidRPr="00DB53EC" w:rsidRDefault="00DB53EC" w:rsidP="00DB53EC">
            <w:pPr>
              <w:rPr>
                <w:rFonts w:ascii="Times New Roman" w:hAnsi="Times New Roman"/>
                <w:b/>
                <w:sz w:val="24"/>
                <w:szCs w:val="24"/>
              </w:rPr>
            </w:pPr>
          </w:p>
        </w:tc>
        <w:tc>
          <w:tcPr>
            <w:tcW w:w="1276" w:type="dxa"/>
            <w:vMerge/>
            <w:shd w:val="clear" w:color="auto" w:fill="auto"/>
          </w:tcPr>
          <w:p w14:paraId="4E1D6F1C" w14:textId="77777777" w:rsidR="00DB53EC" w:rsidRPr="00DB53EC" w:rsidRDefault="00DB53EC" w:rsidP="00DB53EC">
            <w:pPr>
              <w:rPr>
                <w:rFonts w:ascii="Times New Roman" w:hAnsi="Times New Roman"/>
                <w:b/>
                <w:sz w:val="24"/>
                <w:szCs w:val="24"/>
              </w:rPr>
            </w:pPr>
          </w:p>
        </w:tc>
        <w:tc>
          <w:tcPr>
            <w:tcW w:w="1134" w:type="dxa"/>
          </w:tcPr>
          <w:p w14:paraId="5A3C5771"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34</w:t>
            </w:r>
          </w:p>
          <w:p w14:paraId="57F374D3"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 xml:space="preserve"> уч.нед.</w:t>
            </w:r>
          </w:p>
        </w:tc>
        <w:tc>
          <w:tcPr>
            <w:tcW w:w="1134" w:type="dxa"/>
          </w:tcPr>
          <w:p w14:paraId="31D59646"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33</w:t>
            </w:r>
          </w:p>
          <w:p w14:paraId="69F2CA2D"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уч.нед.</w:t>
            </w:r>
          </w:p>
        </w:tc>
        <w:tc>
          <w:tcPr>
            <w:tcW w:w="1134" w:type="dxa"/>
            <w:vMerge/>
          </w:tcPr>
          <w:p w14:paraId="22431CE1" w14:textId="77777777" w:rsidR="00DB53EC" w:rsidRPr="00DB53EC" w:rsidRDefault="00DB53EC" w:rsidP="00DB53EC">
            <w:pPr>
              <w:rPr>
                <w:rFonts w:ascii="Times New Roman" w:hAnsi="Times New Roman"/>
                <w:b/>
                <w:sz w:val="24"/>
                <w:szCs w:val="24"/>
              </w:rPr>
            </w:pPr>
          </w:p>
        </w:tc>
      </w:tr>
      <w:tr w:rsidR="00DB53EC" w:rsidRPr="00DB53EC" w14:paraId="4186AC6B" w14:textId="77777777" w:rsidTr="00DB53EC">
        <w:trPr>
          <w:trHeight w:val="155"/>
        </w:trPr>
        <w:tc>
          <w:tcPr>
            <w:tcW w:w="10490" w:type="dxa"/>
            <w:gridSpan w:val="8"/>
            <w:shd w:val="clear" w:color="auto" w:fill="FBE4D5" w:themeFill="accent2" w:themeFillTint="33"/>
          </w:tcPr>
          <w:p w14:paraId="3A49EFF0" w14:textId="77777777" w:rsidR="00DB53EC" w:rsidRPr="00DB53EC" w:rsidRDefault="00DB53EC" w:rsidP="00DB53EC">
            <w:pPr>
              <w:rPr>
                <w:rFonts w:ascii="Times New Roman" w:hAnsi="Times New Roman"/>
                <w:b/>
                <w:i/>
                <w:sz w:val="24"/>
                <w:szCs w:val="24"/>
              </w:rPr>
            </w:pPr>
            <w:r w:rsidRPr="00DB53EC">
              <w:rPr>
                <w:rFonts w:ascii="Times New Roman" w:hAnsi="Times New Roman"/>
                <w:b/>
                <w:i/>
                <w:sz w:val="24"/>
                <w:szCs w:val="24"/>
              </w:rPr>
              <w:t>ОБЯЗАТЕЛЬНАЯ ЧАСТЬ (60% = 1776 часов)</w:t>
            </w:r>
          </w:p>
        </w:tc>
      </w:tr>
      <w:tr w:rsidR="00DB53EC" w:rsidRPr="00DB53EC" w14:paraId="46315E2F" w14:textId="77777777" w:rsidTr="00DB53EC">
        <w:tc>
          <w:tcPr>
            <w:tcW w:w="2835" w:type="dxa"/>
            <w:gridSpan w:val="2"/>
            <w:vMerge w:val="restart"/>
            <w:shd w:val="clear" w:color="auto" w:fill="auto"/>
          </w:tcPr>
          <w:p w14:paraId="669163BA"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Русский язык и литература</w:t>
            </w:r>
          </w:p>
        </w:tc>
        <w:tc>
          <w:tcPr>
            <w:tcW w:w="2268" w:type="dxa"/>
            <w:shd w:val="clear" w:color="auto" w:fill="auto"/>
          </w:tcPr>
          <w:p w14:paraId="72ABD51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Русский язык</w:t>
            </w:r>
          </w:p>
        </w:tc>
        <w:tc>
          <w:tcPr>
            <w:tcW w:w="709" w:type="dxa"/>
            <w:shd w:val="clear" w:color="auto" w:fill="auto"/>
          </w:tcPr>
          <w:p w14:paraId="451BFE7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5DFD42B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Borders>
              <w:right w:val="single" w:sz="4" w:space="0" w:color="000000"/>
            </w:tcBorders>
            <w:vAlign w:val="center"/>
          </w:tcPr>
          <w:p w14:paraId="57F6390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vAlign w:val="center"/>
          </w:tcPr>
          <w:p w14:paraId="1BF5CE3B"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  2 (66)</w:t>
            </w:r>
          </w:p>
        </w:tc>
        <w:tc>
          <w:tcPr>
            <w:tcW w:w="1134" w:type="dxa"/>
          </w:tcPr>
          <w:p w14:paraId="3FF5725E"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Диктант</w:t>
            </w:r>
          </w:p>
        </w:tc>
      </w:tr>
      <w:tr w:rsidR="00DB53EC" w:rsidRPr="00DB53EC" w14:paraId="3FAF5C33" w14:textId="77777777" w:rsidTr="00DB53EC">
        <w:tc>
          <w:tcPr>
            <w:tcW w:w="2835" w:type="dxa"/>
            <w:gridSpan w:val="2"/>
            <w:vMerge/>
            <w:shd w:val="clear" w:color="auto" w:fill="auto"/>
          </w:tcPr>
          <w:p w14:paraId="6EF70956" w14:textId="77777777" w:rsidR="00DB53EC" w:rsidRPr="00DB53EC" w:rsidRDefault="00DB53EC" w:rsidP="00DB53EC">
            <w:pPr>
              <w:rPr>
                <w:rFonts w:ascii="Times New Roman" w:hAnsi="Times New Roman"/>
                <w:b/>
                <w:sz w:val="24"/>
                <w:szCs w:val="24"/>
              </w:rPr>
            </w:pPr>
          </w:p>
        </w:tc>
        <w:tc>
          <w:tcPr>
            <w:tcW w:w="2268" w:type="dxa"/>
            <w:shd w:val="clear" w:color="auto" w:fill="auto"/>
          </w:tcPr>
          <w:p w14:paraId="162E276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Литература</w:t>
            </w:r>
          </w:p>
        </w:tc>
        <w:tc>
          <w:tcPr>
            <w:tcW w:w="709" w:type="dxa"/>
            <w:shd w:val="clear" w:color="auto" w:fill="auto"/>
          </w:tcPr>
          <w:p w14:paraId="03AA30FA"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33258DC9"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201</w:t>
            </w:r>
          </w:p>
        </w:tc>
        <w:tc>
          <w:tcPr>
            <w:tcW w:w="1134" w:type="dxa"/>
            <w:tcBorders>
              <w:right w:val="single" w:sz="4" w:space="0" w:color="000000"/>
            </w:tcBorders>
            <w:vAlign w:val="center"/>
          </w:tcPr>
          <w:p w14:paraId="42BD1CE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3 (102)</w:t>
            </w:r>
          </w:p>
        </w:tc>
        <w:tc>
          <w:tcPr>
            <w:tcW w:w="1134" w:type="dxa"/>
            <w:tcBorders>
              <w:left w:val="single" w:sz="4" w:space="0" w:color="000000"/>
            </w:tcBorders>
            <w:vAlign w:val="center"/>
          </w:tcPr>
          <w:p w14:paraId="6C09BAC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3 (99)</w:t>
            </w:r>
          </w:p>
        </w:tc>
        <w:tc>
          <w:tcPr>
            <w:tcW w:w="1134" w:type="dxa"/>
          </w:tcPr>
          <w:p w14:paraId="4C504D39"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Тест</w:t>
            </w:r>
          </w:p>
        </w:tc>
      </w:tr>
      <w:tr w:rsidR="00DB53EC" w:rsidRPr="00DB53EC" w14:paraId="3AD9C17A" w14:textId="77777777" w:rsidTr="00DB53EC">
        <w:tc>
          <w:tcPr>
            <w:tcW w:w="2835" w:type="dxa"/>
            <w:gridSpan w:val="2"/>
            <w:vMerge w:val="restart"/>
            <w:shd w:val="clear" w:color="auto" w:fill="auto"/>
          </w:tcPr>
          <w:p w14:paraId="4570D7DC"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Родной язык и родная литература</w:t>
            </w:r>
          </w:p>
        </w:tc>
        <w:tc>
          <w:tcPr>
            <w:tcW w:w="2268" w:type="dxa"/>
            <w:shd w:val="clear" w:color="auto" w:fill="auto"/>
          </w:tcPr>
          <w:p w14:paraId="1515E9C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Родной </w:t>
            </w:r>
          </w:p>
          <w:p w14:paraId="04B5CBB0"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(чеченский) язык</w:t>
            </w:r>
          </w:p>
        </w:tc>
        <w:tc>
          <w:tcPr>
            <w:tcW w:w="709" w:type="dxa"/>
            <w:shd w:val="clear" w:color="auto" w:fill="auto"/>
          </w:tcPr>
          <w:p w14:paraId="4D53DD5A"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bottom w:val="single" w:sz="4" w:space="0" w:color="000000"/>
            </w:tcBorders>
            <w:shd w:val="clear" w:color="auto" w:fill="FFFFFF" w:themeFill="background1"/>
            <w:vAlign w:val="center"/>
          </w:tcPr>
          <w:p w14:paraId="255FAB4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Borders>
              <w:right w:val="single" w:sz="4" w:space="0" w:color="000000"/>
            </w:tcBorders>
            <w:vAlign w:val="center"/>
          </w:tcPr>
          <w:p w14:paraId="623B6823"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vAlign w:val="center"/>
          </w:tcPr>
          <w:p w14:paraId="1C16E54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(66)</w:t>
            </w:r>
          </w:p>
        </w:tc>
        <w:tc>
          <w:tcPr>
            <w:tcW w:w="1134" w:type="dxa"/>
          </w:tcPr>
          <w:p w14:paraId="3566911C"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Диктант</w:t>
            </w:r>
          </w:p>
        </w:tc>
      </w:tr>
      <w:tr w:rsidR="00DB53EC" w:rsidRPr="00DB53EC" w14:paraId="151F1678" w14:textId="77777777" w:rsidTr="00DB53EC">
        <w:tc>
          <w:tcPr>
            <w:tcW w:w="2835" w:type="dxa"/>
            <w:gridSpan w:val="2"/>
            <w:vMerge/>
            <w:shd w:val="clear" w:color="auto" w:fill="auto"/>
          </w:tcPr>
          <w:p w14:paraId="4EE04B26" w14:textId="77777777" w:rsidR="00DB53EC" w:rsidRPr="00DB53EC" w:rsidRDefault="00DB53EC" w:rsidP="00DB53EC">
            <w:pPr>
              <w:rPr>
                <w:rFonts w:ascii="Times New Roman" w:hAnsi="Times New Roman"/>
                <w:b/>
                <w:sz w:val="24"/>
                <w:szCs w:val="24"/>
              </w:rPr>
            </w:pPr>
          </w:p>
        </w:tc>
        <w:tc>
          <w:tcPr>
            <w:tcW w:w="2268" w:type="dxa"/>
            <w:shd w:val="clear" w:color="auto" w:fill="auto"/>
          </w:tcPr>
          <w:p w14:paraId="0DAFC4E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Родная (чеченская) литература</w:t>
            </w:r>
          </w:p>
        </w:tc>
        <w:tc>
          <w:tcPr>
            <w:tcW w:w="709" w:type="dxa"/>
            <w:shd w:val="clear" w:color="auto" w:fill="auto"/>
          </w:tcPr>
          <w:p w14:paraId="2B209793"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top w:val="single" w:sz="4" w:space="0" w:color="000000"/>
              <w:left w:val="single" w:sz="4" w:space="0" w:color="000000"/>
            </w:tcBorders>
            <w:shd w:val="clear" w:color="auto" w:fill="FFFFFF" w:themeFill="background1"/>
            <w:vAlign w:val="center"/>
          </w:tcPr>
          <w:p w14:paraId="1C639FD9"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top w:val="single" w:sz="4" w:space="0" w:color="000000"/>
              <w:right w:val="single" w:sz="4" w:space="0" w:color="000000"/>
            </w:tcBorders>
            <w:vAlign w:val="center"/>
          </w:tcPr>
          <w:p w14:paraId="34F7F93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top w:val="single" w:sz="4" w:space="0" w:color="000000"/>
              <w:left w:val="single" w:sz="4" w:space="0" w:color="000000"/>
            </w:tcBorders>
            <w:vAlign w:val="center"/>
          </w:tcPr>
          <w:p w14:paraId="28205AF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7C4F9BF6"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Тест</w:t>
            </w:r>
          </w:p>
        </w:tc>
      </w:tr>
      <w:tr w:rsidR="00DB53EC" w:rsidRPr="00DB53EC" w14:paraId="24970542" w14:textId="77777777" w:rsidTr="00DB53EC">
        <w:tc>
          <w:tcPr>
            <w:tcW w:w="2835" w:type="dxa"/>
            <w:gridSpan w:val="2"/>
            <w:shd w:val="clear" w:color="auto" w:fill="auto"/>
          </w:tcPr>
          <w:p w14:paraId="64ADB4DC"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Иностранные языки</w:t>
            </w:r>
          </w:p>
        </w:tc>
        <w:tc>
          <w:tcPr>
            <w:tcW w:w="2268" w:type="dxa"/>
            <w:shd w:val="clear" w:color="auto" w:fill="auto"/>
          </w:tcPr>
          <w:p w14:paraId="77004FC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Иностранный (английский) язык</w:t>
            </w:r>
          </w:p>
        </w:tc>
        <w:tc>
          <w:tcPr>
            <w:tcW w:w="709" w:type="dxa"/>
            <w:shd w:val="clear" w:color="auto" w:fill="auto"/>
          </w:tcPr>
          <w:p w14:paraId="6200BEA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519E421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top w:val="single" w:sz="4" w:space="0" w:color="000000"/>
              <w:right w:val="single" w:sz="4" w:space="0" w:color="000000"/>
            </w:tcBorders>
            <w:vAlign w:val="center"/>
          </w:tcPr>
          <w:p w14:paraId="3F5B36A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top w:val="single" w:sz="4" w:space="0" w:color="000000"/>
              <w:left w:val="single" w:sz="4" w:space="0" w:color="000000"/>
            </w:tcBorders>
            <w:vAlign w:val="center"/>
          </w:tcPr>
          <w:p w14:paraId="294BFED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637BEF45"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Диктант</w:t>
            </w:r>
          </w:p>
        </w:tc>
      </w:tr>
      <w:tr w:rsidR="00DB53EC" w:rsidRPr="00DB53EC" w14:paraId="7C9968FA" w14:textId="77777777" w:rsidTr="00DB53EC">
        <w:trPr>
          <w:trHeight w:val="1325"/>
        </w:trPr>
        <w:tc>
          <w:tcPr>
            <w:tcW w:w="2835" w:type="dxa"/>
            <w:gridSpan w:val="2"/>
            <w:vMerge w:val="restart"/>
            <w:shd w:val="clear" w:color="auto" w:fill="auto"/>
          </w:tcPr>
          <w:p w14:paraId="50B16AA0"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Математика и информатика</w:t>
            </w:r>
          </w:p>
        </w:tc>
        <w:tc>
          <w:tcPr>
            <w:tcW w:w="2268" w:type="dxa"/>
            <w:shd w:val="clear" w:color="auto" w:fill="auto"/>
          </w:tcPr>
          <w:p w14:paraId="41545810"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Математика</w:t>
            </w:r>
          </w:p>
          <w:p w14:paraId="5BC332C8"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Учебный курс: «Алгебра и начала математического анализа»</w:t>
            </w:r>
          </w:p>
        </w:tc>
        <w:tc>
          <w:tcPr>
            <w:tcW w:w="709" w:type="dxa"/>
            <w:shd w:val="clear" w:color="auto" w:fill="auto"/>
            <w:vAlign w:val="center"/>
          </w:tcPr>
          <w:p w14:paraId="6A7FFBB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У</w:t>
            </w:r>
          </w:p>
        </w:tc>
        <w:tc>
          <w:tcPr>
            <w:tcW w:w="1276" w:type="dxa"/>
            <w:tcBorders>
              <w:left w:val="single" w:sz="4" w:space="0" w:color="000000"/>
            </w:tcBorders>
            <w:shd w:val="clear" w:color="auto" w:fill="FFFFFF" w:themeFill="background1"/>
            <w:vAlign w:val="center"/>
          </w:tcPr>
          <w:p w14:paraId="4AE9A71A"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Borders>
              <w:right w:val="single" w:sz="4" w:space="0" w:color="000000"/>
            </w:tcBorders>
            <w:vAlign w:val="center"/>
          </w:tcPr>
          <w:p w14:paraId="00BC6CB0"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vAlign w:val="center"/>
          </w:tcPr>
          <w:p w14:paraId="57A2400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(66)</w:t>
            </w:r>
          </w:p>
        </w:tc>
        <w:tc>
          <w:tcPr>
            <w:tcW w:w="1134" w:type="dxa"/>
            <w:vMerge w:val="restart"/>
            <w:vAlign w:val="center"/>
          </w:tcPr>
          <w:p w14:paraId="068021B2"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к/р по формату ЕГЭ</w:t>
            </w:r>
          </w:p>
        </w:tc>
      </w:tr>
      <w:tr w:rsidR="00DB53EC" w:rsidRPr="00DB53EC" w14:paraId="77F16C10" w14:textId="77777777" w:rsidTr="00DB53EC">
        <w:tc>
          <w:tcPr>
            <w:tcW w:w="2835" w:type="dxa"/>
            <w:gridSpan w:val="2"/>
            <w:vMerge/>
            <w:shd w:val="clear" w:color="auto" w:fill="auto"/>
          </w:tcPr>
          <w:p w14:paraId="245D2B52" w14:textId="77777777" w:rsidR="00DB53EC" w:rsidRPr="00DB53EC" w:rsidRDefault="00DB53EC" w:rsidP="00DB53EC">
            <w:pPr>
              <w:rPr>
                <w:rFonts w:ascii="Times New Roman" w:hAnsi="Times New Roman"/>
                <w:b/>
                <w:sz w:val="24"/>
                <w:szCs w:val="24"/>
              </w:rPr>
            </w:pPr>
          </w:p>
        </w:tc>
        <w:tc>
          <w:tcPr>
            <w:tcW w:w="2268" w:type="dxa"/>
            <w:shd w:val="clear" w:color="auto" w:fill="auto"/>
          </w:tcPr>
          <w:p w14:paraId="25539CDE"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Учебный курс «Геометрия»</w:t>
            </w:r>
          </w:p>
        </w:tc>
        <w:tc>
          <w:tcPr>
            <w:tcW w:w="709" w:type="dxa"/>
            <w:shd w:val="clear" w:color="auto" w:fill="auto"/>
          </w:tcPr>
          <w:p w14:paraId="13B5AD58"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3BC7C16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7952EA8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7CFCF929"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vMerge/>
          </w:tcPr>
          <w:p w14:paraId="0FEFA74A" w14:textId="77777777" w:rsidR="00DB53EC" w:rsidRPr="00DB53EC" w:rsidRDefault="00DB53EC" w:rsidP="00DB53EC">
            <w:pPr>
              <w:rPr>
                <w:rFonts w:ascii="Times New Roman" w:hAnsi="Times New Roman"/>
                <w:i/>
                <w:sz w:val="24"/>
                <w:szCs w:val="24"/>
              </w:rPr>
            </w:pPr>
          </w:p>
        </w:tc>
      </w:tr>
      <w:tr w:rsidR="00DB53EC" w:rsidRPr="00DB53EC" w14:paraId="321164AA" w14:textId="77777777" w:rsidTr="00DB53EC">
        <w:tc>
          <w:tcPr>
            <w:tcW w:w="2835" w:type="dxa"/>
            <w:gridSpan w:val="2"/>
            <w:vMerge/>
            <w:shd w:val="clear" w:color="auto" w:fill="auto"/>
          </w:tcPr>
          <w:p w14:paraId="03CBAC22" w14:textId="77777777" w:rsidR="00DB53EC" w:rsidRPr="00DB53EC" w:rsidRDefault="00DB53EC" w:rsidP="00DB53EC">
            <w:pPr>
              <w:rPr>
                <w:rFonts w:ascii="Times New Roman" w:hAnsi="Times New Roman"/>
                <w:b/>
                <w:sz w:val="24"/>
                <w:szCs w:val="24"/>
              </w:rPr>
            </w:pPr>
          </w:p>
        </w:tc>
        <w:tc>
          <w:tcPr>
            <w:tcW w:w="2268" w:type="dxa"/>
            <w:shd w:val="clear" w:color="auto" w:fill="auto"/>
          </w:tcPr>
          <w:p w14:paraId="379753D1"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Учебный курс «Вероятность и статистика»</w:t>
            </w:r>
          </w:p>
        </w:tc>
        <w:tc>
          <w:tcPr>
            <w:tcW w:w="709" w:type="dxa"/>
            <w:shd w:val="clear" w:color="auto" w:fill="auto"/>
          </w:tcPr>
          <w:p w14:paraId="43774CF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52D1A4D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4FAD632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49C2D9D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vMerge/>
          </w:tcPr>
          <w:p w14:paraId="532AF54D" w14:textId="77777777" w:rsidR="00DB53EC" w:rsidRPr="00DB53EC" w:rsidRDefault="00DB53EC" w:rsidP="00DB53EC">
            <w:pPr>
              <w:rPr>
                <w:rFonts w:ascii="Times New Roman" w:hAnsi="Times New Roman"/>
                <w:i/>
                <w:sz w:val="24"/>
                <w:szCs w:val="24"/>
              </w:rPr>
            </w:pPr>
          </w:p>
        </w:tc>
      </w:tr>
      <w:tr w:rsidR="00DB53EC" w:rsidRPr="00DB53EC" w14:paraId="23A0DFA5" w14:textId="77777777" w:rsidTr="00DB53EC">
        <w:tc>
          <w:tcPr>
            <w:tcW w:w="2835" w:type="dxa"/>
            <w:gridSpan w:val="2"/>
            <w:vMerge/>
            <w:shd w:val="clear" w:color="auto" w:fill="auto"/>
          </w:tcPr>
          <w:p w14:paraId="604F917E" w14:textId="77777777" w:rsidR="00DB53EC" w:rsidRPr="00DB53EC" w:rsidRDefault="00DB53EC" w:rsidP="00DB53EC">
            <w:pPr>
              <w:rPr>
                <w:rFonts w:ascii="Times New Roman" w:hAnsi="Times New Roman"/>
                <w:b/>
                <w:sz w:val="24"/>
                <w:szCs w:val="24"/>
              </w:rPr>
            </w:pPr>
          </w:p>
        </w:tc>
        <w:tc>
          <w:tcPr>
            <w:tcW w:w="2268" w:type="dxa"/>
            <w:shd w:val="clear" w:color="auto" w:fill="auto"/>
          </w:tcPr>
          <w:p w14:paraId="678D706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Информатика </w:t>
            </w:r>
          </w:p>
        </w:tc>
        <w:tc>
          <w:tcPr>
            <w:tcW w:w="709" w:type="dxa"/>
            <w:shd w:val="clear" w:color="auto" w:fill="auto"/>
          </w:tcPr>
          <w:p w14:paraId="381E134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74D59DC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421283C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5B55603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755A489F"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к/р</w:t>
            </w:r>
          </w:p>
        </w:tc>
      </w:tr>
      <w:tr w:rsidR="00DB53EC" w:rsidRPr="00DB53EC" w14:paraId="7EA5001B" w14:textId="77777777" w:rsidTr="00DB53EC">
        <w:tc>
          <w:tcPr>
            <w:tcW w:w="2835" w:type="dxa"/>
            <w:gridSpan w:val="2"/>
            <w:vMerge w:val="restart"/>
            <w:shd w:val="clear" w:color="auto" w:fill="auto"/>
          </w:tcPr>
          <w:p w14:paraId="6DB0755C"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Общественно-научные предметы</w:t>
            </w:r>
          </w:p>
        </w:tc>
        <w:tc>
          <w:tcPr>
            <w:tcW w:w="2268" w:type="dxa"/>
            <w:shd w:val="clear" w:color="auto" w:fill="auto"/>
          </w:tcPr>
          <w:p w14:paraId="2593420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История</w:t>
            </w:r>
          </w:p>
        </w:tc>
        <w:tc>
          <w:tcPr>
            <w:tcW w:w="709" w:type="dxa"/>
            <w:shd w:val="clear" w:color="auto" w:fill="auto"/>
          </w:tcPr>
          <w:p w14:paraId="1D581CA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vAlign w:val="center"/>
          </w:tcPr>
          <w:p w14:paraId="5850B31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Borders>
              <w:right w:val="single" w:sz="4" w:space="0" w:color="000000"/>
            </w:tcBorders>
            <w:vAlign w:val="center"/>
          </w:tcPr>
          <w:p w14:paraId="2AF2A969"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vAlign w:val="center"/>
          </w:tcPr>
          <w:p w14:paraId="3A59DBE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(66)</w:t>
            </w:r>
          </w:p>
        </w:tc>
        <w:tc>
          <w:tcPr>
            <w:tcW w:w="1134" w:type="dxa"/>
            <w:vMerge w:val="restart"/>
          </w:tcPr>
          <w:p w14:paraId="24557CE4"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Диагност..работа по формат</w:t>
            </w:r>
            <w:r w:rsidRPr="00DB53EC">
              <w:rPr>
                <w:rFonts w:ascii="Times New Roman" w:hAnsi="Times New Roman"/>
                <w:i/>
                <w:sz w:val="24"/>
                <w:szCs w:val="24"/>
              </w:rPr>
              <w:lastRenderedPageBreak/>
              <w:t>у ЕГЭ</w:t>
            </w:r>
          </w:p>
        </w:tc>
      </w:tr>
      <w:tr w:rsidR="00DB53EC" w:rsidRPr="00DB53EC" w14:paraId="4D3FE6CD" w14:textId="77777777" w:rsidTr="00DB53EC">
        <w:tc>
          <w:tcPr>
            <w:tcW w:w="2835" w:type="dxa"/>
            <w:gridSpan w:val="2"/>
            <w:vMerge/>
            <w:shd w:val="clear" w:color="auto" w:fill="auto"/>
          </w:tcPr>
          <w:p w14:paraId="1B01FE60" w14:textId="77777777" w:rsidR="00DB53EC" w:rsidRPr="00DB53EC" w:rsidRDefault="00DB53EC" w:rsidP="00DB53EC">
            <w:pPr>
              <w:rPr>
                <w:rFonts w:ascii="Times New Roman" w:hAnsi="Times New Roman"/>
                <w:b/>
                <w:sz w:val="24"/>
                <w:szCs w:val="24"/>
              </w:rPr>
            </w:pPr>
          </w:p>
        </w:tc>
        <w:tc>
          <w:tcPr>
            <w:tcW w:w="2268" w:type="dxa"/>
            <w:shd w:val="clear" w:color="auto" w:fill="auto"/>
          </w:tcPr>
          <w:p w14:paraId="36887860"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Обществознание </w:t>
            </w:r>
          </w:p>
        </w:tc>
        <w:tc>
          <w:tcPr>
            <w:tcW w:w="709" w:type="dxa"/>
            <w:shd w:val="clear" w:color="auto" w:fill="auto"/>
          </w:tcPr>
          <w:p w14:paraId="2C7ECA00"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У</w:t>
            </w:r>
          </w:p>
        </w:tc>
        <w:tc>
          <w:tcPr>
            <w:tcW w:w="1276" w:type="dxa"/>
            <w:shd w:val="clear" w:color="auto" w:fill="auto"/>
            <w:vAlign w:val="center"/>
          </w:tcPr>
          <w:p w14:paraId="171834A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Borders>
              <w:right w:val="single" w:sz="4" w:space="0" w:color="000000"/>
            </w:tcBorders>
            <w:vAlign w:val="center"/>
          </w:tcPr>
          <w:p w14:paraId="16A8853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vAlign w:val="center"/>
          </w:tcPr>
          <w:p w14:paraId="5A0A8E2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(66)</w:t>
            </w:r>
          </w:p>
        </w:tc>
        <w:tc>
          <w:tcPr>
            <w:tcW w:w="1134" w:type="dxa"/>
            <w:vMerge/>
          </w:tcPr>
          <w:p w14:paraId="61FD4B55" w14:textId="77777777" w:rsidR="00DB53EC" w:rsidRPr="00DB53EC" w:rsidRDefault="00DB53EC" w:rsidP="00DB53EC">
            <w:pPr>
              <w:rPr>
                <w:rFonts w:ascii="Times New Roman" w:hAnsi="Times New Roman"/>
                <w:i/>
                <w:sz w:val="24"/>
                <w:szCs w:val="24"/>
              </w:rPr>
            </w:pPr>
          </w:p>
        </w:tc>
      </w:tr>
      <w:tr w:rsidR="00DB53EC" w:rsidRPr="00DB53EC" w14:paraId="2A846741" w14:textId="77777777" w:rsidTr="00DB53EC">
        <w:tc>
          <w:tcPr>
            <w:tcW w:w="2835" w:type="dxa"/>
            <w:gridSpan w:val="2"/>
            <w:vMerge/>
            <w:shd w:val="clear" w:color="auto" w:fill="auto"/>
          </w:tcPr>
          <w:p w14:paraId="27862808" w14:textId="77777777" w:rsidR="00DB53EC" w:rsidRPr="00DB53EC" w:rsidRDefault="00DB53EC" w:rsidP="00DB53EC">
            <w:pPr>
              <w:rPr>
                <w:rFonts w:ascii="Times New Roman" w:hAnsi="Times New Roman"/>
                <w:b/>
                <w:sz w:val="24"/>
                <w:szCs w:val="24"/>
              </w:rPr>
            </w:pPr>
          </w:p>
        </w:tc>
        <w:tc>
          <w:tcPr>
            <w:tcW w:w="2268" w:type="dxa"/>
            <w:shd w:val="clear" w:color="auto" w:fill="auto"/>
          </w:tcPr>
          <w:p w14:paraId="60BA8169"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География </w:t>
            </w:r>
          </w:p>
        </w:tc>
        <w:tc>
          <w:tcPr>
            <w:tcW w:w="709" w:type="dxa"/>
            <w:shd w:val="clear" w:color="auto" w:fill="auto"/>
          </w:tcPr>
          <w:p w14:paraId="6E03966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1AAEA20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388B8718"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5BCA6A4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vMerge/>
          </w:tcPr>
          <w:p w14:paraId="7F5CE9DB" w14:textId="77777777" w:rsidR="00DB53EC" w:rsidRPr="00DB53EC" w:rsidRDefault="00DB53EC" w:rsidP="00DB53EC">
            <w:pPr>
              <w:rPr>
                <w:rFonts w:ascii="Times New Roman" w:hAnsi="Times New Roman"/>
                <w:i/>
                <w:sz w:val="24"/>
                <w:szCs w:val="24"/>
              </w:rPr>
            </w:pPr>
          </w:p>
        </w:tc>
      </w:tr>
      <w:tr w:rsidR="00DB53EC" w:rsidRPr="00DB53EC" w14:paraId="233B2CEA" w14:textId="77777777" w:rsidTr="00DB53EC">
        <w:trPr>
          <w:trHeight w:val="681"/>
        </w:trPr>
        <w:tc>
          <w:tcPr>
            <w:tcW w:w="2835" w:type="dxa"/>
            <w:gridSpan w:val="2"/>
            <w:vMerge w:val="restart"/>
            <w:shd w:val="clear" w:color="auto" w:fill="auto"/>
          </w:tcPr>
          <w:p w14:paraId="3479E348"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lastRenderedPageBreak/>
              <w:t xml:space="preserve">Естественно-научные предметы </w:t>
            </w:r>
          </w:p>
        </w:tc>
        <w:tc>
          <w:tcPr>
            <w:tcW w:w="2268" w:type="dxa"/>
            <w:shd w:val="clear" w:color="auto" w:fill="auto"/>
          </w:tcPr>
          <w:p w14:paraId="4311239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Физика </w:t>
            </w:r>
          </w:p>
        </w:tc>
        <w:tc>
          <w:tcPr>
            <w:tcW w:w="709" w:type="dxa"/>
            <w:shd w:val="clear" w:color="auto" w:fill="auto"/>
          </w:tcPr>
          <w:p w14:paraId="03900B7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 Б</w:t>
            </w:r>
          </w:p>
        </w:tc>
        <w:tc>
          <w:tcPr>
            <w:tcW w:w="1276" w:type="dxa"/>
            <w:shd w:val="clear" w:color="auto" w:fill="auto"/>
          </w:tcPr>
          <w:p w14:paraId="4813938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201</w:t>
            </w:r>
          </w:p>
        </w:tc>
        <w:tc>
          <w:tcPr>
            <w:tcW w:w="1134" w:type="dxa"/>
            <w:tcBorders>
              <w:right w:val="single" w:sz="4" w:space="0" w:color="000000"/>
            </w:tcBorders>
          </w:tcPr>
          <w:p w14:paraId="320F01E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tcPr>
          <w:p w14:paraId="04C8B15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3 (99)</w:t>
            </w:r>
          </w:p>
        </w:tc>
        <w:tc>
          <w:tcPr>
            <w:tcW w:w="1134" w:type="dxa"/>
          </w:tcPr>
          <w:p w14:paraId="22474552"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Тест</w:t>
            </w:r>
          </w:p>
        </w:tc>
      </w:tr>
      <w:tr w:rsidR="00DB53EC" w:rsidRPr="00DB53EC" w14:paraId="084D003F" w14:textId="77777777" w:rsidTr="00DB53EC">
        <w:trPr>
          <w:trHeight w:val="681"/>
        </w:trPr>
        <w:tc>
          <w:tcPr>
            <w:tcW w:w="2835" w:type="dxa"/>
            <w:gridSpan w:val="2"/>
            <w:vMerge/>
            <w:shd w:val="clear" w:color="auto" w:fill="auto"/>
          </w:tcPr>
          <w:p w14:paraId="3036C37B" w14:textId="77777777" w:rsidR="00DB53EC" w:rsidRPr="00DB53EC" w:rsidRDefault="00DB53EC" w:rsidP="00DB53EC">
            <w:pPr>
              <w:rPr>
                <w:rFonts w:ascii="Times New Roman" w:hAnsi="Times New Roman"/>
                <w:b/>
                <w:sz w:val="24"/>
                <w:szCs w:val="24"/>
              </w:rPr>
            </w:pPr>
          </w:p>
        </w:tc>
        <w:tc>
          <w:tcPr>
            <w:tcW w:w="2268" w:type="dxa"/>
            <w:shd w:val="clear" w:color="auto" w:fill="auto"/>
          </w:tcPr>
          <w:p w14:paraId="3FF6218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Биология </w:t>
            </w:r>
          </w:p>
        </w:tc>
        <w:tc>
          <w:tcPr>
            <w:tcW w:w="709" w:type="dxa"/>
            <w:shd w:val="clear" w:color="auto" w:fill="auto"/>
          </w:tcPr>
          <w:p w14:paraId="6071C5D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07C06623"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tcPr>
          <w:p w14:paraId="7B1AFEB0"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tcPr>
          <w:p w14:paraId="55A9AC0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693A9AAE"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 xml:space="preserve">Тест </w:t>
            </w:r>
          </w:p>
        </w:tc>
      </w:tr>
      <w:tr w:rsidR="00DB53EC" w:rsidRPr="00DB53EC" w14:paraId="382315EE" w14:textId="77777777" w:rsidTr="00DB53EC">
        <w:trPr>
          <w:trHeight w:val="681"/>
        </w:trPr>
        <w:tc>
          <w:tcPr>
            <w:tcW w:w="2835" w:type="dxa"/>
            <w:gridSpan w:val="2"/>
            <w:vMerge/>
            <w:shd w:val="clear" w:color="auto" w:fill="auto"/>
          </w:tcPr>
          <w:p w14:paraId="0D0F2E1B" w14:textId="77777777" w:rsidR="00DB53EC" w:rsidRPr="00DB53EC" w:rsidRDefault="00DB53EC" w:rsidP="00DB53EC">
            <w:pPr>
              <w:rPr>
                <w:rFonts w:ascii="Times New Roman" w:hAnsi="Times New Roman"/>
                <w:b/>
                <w:sz w:val="24"/>
                <w:szCs w:val="24"/>
              </w:rPr>
            </w:pPr>
          </w:p>
        </w:tc>
        <w:tc>
          <w:tcPr>
            <w:tcW w:w="2268" w:type="dxa"/>
            <w:shd w:val="clear" w:color="auto" w:fill="auto"/>
          </w:tcPr>
          <w:p w14:paraId="1A6884A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Химия </w:t>
            </w:r>
          </w:p>
        </w:tc>
        <w:tc>
          <w:tcPr>
            <w:tcW w:w="709" w:type="dxa"/>
            <w:shd w:val="clear" w:color="auto" w:fill="auto"/>
          </w:tcPr>
          <w:p w14:paraId="36B588A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6D4953C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tcPr>
          <w:p w14:paraId="311FC798"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tcPr>
          <w:p w14:paraId="2B38E50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40B69947"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 xml:space="preserve">Тест </w:t>
            </w:r>
          </w:p>
        </w:tc>
      </w:tr>
      <w:tr w:rsidR="00DB53EC" w:rsidRPr="00DB53EC" w14:paraId="1C1BAB6A" w14:textId="77777777" w:rsidTr="00DB53EC">
        <w:tc>
          <w:tcPr>
            <w:tcW w:w="2835" w:type="dxa"/>
            <w:gridSpan w:val="2"/>
            <w:vMerge w:val="restart"/>
            <w:shd w:val="clear" w:color="auto" w:fill="auto"/>
          </w:tcPr>
          <w:p w14:paraId="350D1CD6"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Физическая культура, экология и основы безопасности жизнедеятельности</w:t>
            </w:r>
          </w:p>
        </w:tc>
        <w:tc>
          <w:tcPr>
            <w:tcW w:w="2268" w:type="dxa"/>
            <w:shd w:val="clear" w:color="auto" w:fill="auto"/>
          </w:tcPr>
          <w:p w14:paraId="5317FB4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Физическая культура</w:t>
            </w:r>
          </w:p>
        </w:tc>
        <w:tc>
          <w:tcPr>
            <w:tcW w:w="709" w:type="dxa"/>
            <w:shd w:val="clear" w:color="auto" w:fill="auto"/>
          </w:tcPr>
          <w:p w14:paraId="5A0EF1A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vAlign w:val="center"/>
          </w:tcPr>
          <w:p w14:paraId="0A5AB73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5532ACD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141E80D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71426B4F"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Нормы ГТО</w:t>
            </w:r>
          </w:p>
        </w:tc>
      </w:tr>
      <w:tr w:rsidR="00DB53EC" w:rsidRPr="00DB53EC" w14:paraId="2A9703A3" w14:textId="77777777" w:rsidTr="00DB53EC">
        <w:tc>
          <w:tcPr>
            <w:tcW w:w="2835" w:type="dxa"/>
            <w:gridSpan w:val="2"/>
            <w:vMerge/>
            <w:shd w:val="clear" w:color="auto" w:fill="auto"/>
          </w:tcPr>
          <w:p w14:paraId="6C8BC2C5" w14:textId="77777777" w:rsidR="00DB53EC" w:rsidRPr="00DB53EC" w:rsidRDefault="00DB53EC" w:rsidP="00DB53EC">
            <w:pPr>
              <w:rPr>
                <w:rFonts w:ascii="Times New Roman" w:hAnsi="Times New Roman"/>
                <w:sz w:val="24"/>
                <w:szCs w:val="24"/>
              </w:rPr>
            </w:pPr>
          </w:p>
        </w:tc>
        <w:tc>
          <w:tcPr>
            <w:tcW w:w="2268" w:type="dxa"/>
            <w:shd w:val="clear" w:color="auto" w:fill="auto"/>
          </w:tcPr>
          <w:p w14:paraId="48BBE16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Основы безопасности и защиты Родины</w:t>
            </w:r>
          </w:p>
        </w:tc>
        <w:tc>
          <w:tcPr>
            <w:tcW w:w="709" w:type="dxa"/>
            <w:shd w:val="clear" w:color="auto" w:fill="auto"/>
          </w:tcPr>
          <w:p w14:paraId="6AC3CEC3"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vAlign w:val="center"/>
          </w:tcPr>
          <w:p w14:paraId="74E0099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51DC141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02FC499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239F1FE3"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Тест</w:t>
            </w:r>
          </w:p>
        </w:tc>
      </w:tr>
      <w:tr w:rsidR="00DB53EC" w:rsidRPr="00DB53EC" w14:paraId="1C000E57" w14:textId="77777777" w:rsidTr="00DB53EC">
        <w:trPr>
          <w:trHeight w:val="379"/>
        </w:trPr>
        <w:tc>
          <w:tcPr>
            <w:tcW w:w="2835" w:type="dxa"/>
            <w:gridSpan w:val="2"/>
            <w:vMerge/>
            <w:shd w:val="clear" w:color="auto" w:fill="auto"/>
          </w:tcPr>
          <w:p w14:paraId="7E734938" w14:textId="77777777" w:rsidR="00DB53EC" w:rsidRPr="00DB53EC" w:rsidRDefault="00DB53EC" w:rsidP="00DB53EC">
            <w:pPr>
              <w:rPr>
                <w:rFonts w:ascii="Times New Roman" w:hAnsi="Times New Roman"/>
                <w:sz w:val="24"/>
                <w:szCs w:val="24"/>
              </w:rPr>
            </w:pPr>
          </w:p>
        </w:tc>
        <w:tc>
          <w:tcPr>
            <w:tcW w:w="2268" w:type="dxa"/>
            <w:shd w:val="clear" w:color="auto" w:fill="auto"/>
          </w:tcPr>
          <w:p w14:paraId="27CCF4B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Индивидуальный проект</w:t>
            </w:r>
          </w:p>
        </w:tc>
        <w:tc>
          <w:tcPr>
            <w:tcW w:w="709" w:type="dxa"/>
            <w:shd w:val="clear" w:color="auto" w:fill="auto"/>
          </w:tcPr>
          <w:p w14:paraId="7CD4BE4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ЭК</w:t>
            </w:r>
          </w:p>
        </w:tc>
        <w:tc>
          <w:tcPr>
            <w:tcW w:w="1276" w:type="dxa"/>
            <w:shd w:val="clear" w:color="auto" w:fill="auto"/>
          </w:tcPr>
          <w:p w14:paraId="0893E98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34</w:t>
            </w:r>
          </w:p>
        </w:tc>
        <w:tc>
          <w:tcPr>
            <w:tcW w:w="1134" w:type="dxa"/>
          </w:tcPr>
          <w:p w14:paraId="2D71D9B3"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Pr>
          <w:p w14:paraId="03B967B8"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w:t>
            </w:r>
          </w:p>
        </w:tc>
        <w:tc>
          <w:tcPr>
            <w:tcW w:w="1134" w:type="dxa"/>
          </w:tcPr>
          <w:p w14:paraId="7ACCC074"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Защита проекта</w:t>
            </w:r>
          </w:p>
        </w:tc>
      </w:tr>
      <w:tr w:rsidR="00DB53EC" w:rsidRPr="00DB53EC" w14:paraId="1CD1799A" w14:textId="77777777" w:rsidTr="00DB53EC">
        <w:trPr>
          <w:trHeight w:val="158"/>
        </w:trPr>
        <w:tc>
          <w:tcPr>
            <w:tcW w:w="5812" w:type="dxa"/>
            <w:gridSpan w:val="4"/>
            <w:shd w:val="clear" w:color="auto" w:fill="auto"/>
          </w:tcPr>
          <w:p w14:paraId="4932DE2C"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Итого в обязательной части часов в неделю</w:t>
            </w:r>
          </w:p>
        </w:tc>
        <w:tc>
          <w:tcPr>
            <w:tcW w:w="1276" w:type="dxa"/>
            <w:shd w:val="clear" w:color="auto" w:fill="auto"/>
          </w:tcPr>
          <w:p w14:paraId="3F820B29" w14:textId="77777777" w:rsidR="00DB53EC" w:rsidRPr="00DB53EC" w:rsidRDefault="00DB53EC" w:rsidP="00DB53EC">
            <w:pPr>
              <w:rPr>
                <w:rFonts w:ascii="Times New Roman" w:hAnsi="Times New Roman"/>
                <w:b/>
                <w:sz w:val="24"/>
                <w:szCs w:val="24"/>
              </w:rPr>
            </w:pPr>
          </w:p>
        </w:tc>
        <w:tc>
          <w:tcPr>
            <w:tcW w:w="1134" w:type="dxa"/>
          </w:tcPr>
          <w:p w14:paraId="7AF3012D"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27 (918)</w:t>
            </w:r>
          </w:p>
        </w:tc>
        <w:tc>
          <w:tcPr>
            <w:tcW w:w="1134" w:type="dxa"/>
          </w:tcPr>
          <w:p w14:paraId="57812105"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26 (858)</w:t>
            </w:r>
          </w:p>
        </w:tc>
        <w:tc>
          <w:tcPr>
            <w:tcW w:w="1134" w:type="dxa"/>
          </w:tcPr>
          <w:p w14:paraId="0FDC9875" w14:textId="77777777" w:rsidR="00DB53EC" w:rsidRPr="00DB53EC" w:rsidRDefault="00DB53EC" w:rsidP="00DB53EC">
            <w:pPr>
              <w:rPr>
                <w:rFonts w:ascii="Times New Roman" w:hAnsi="Times New Roman"/>
                <w:i/>
                <w:sz w:val="24"/>
                <w:szCs w:val="24"/>
              </w:rPr>
            </w:pPr>
          </w:p>
        </w:tc>
      </w:tr>
      <w:tr w:rsidR="00DB53EC" w:rsidRPr="00DB53EC" w14:paraId="5C1D16B5" w14:textId="77777777" w:rsidTr="00DB53EC">
        <w:trPr>
          <w:trHeight w:val="85"/>
        </w:trPr>
        <w:tc>
          <w:tcPr>
            <w:tcW w:w="5812" w:type="dxa"/>
            <w:gridSpan w:val="4"/>
            <w:shd w:val="clear" w:color="auto" w:fill="FBE4D5" w:themeFill="accent2" w:themeFillTint="33"/>
          </w:tcPr>
          <w:p w14:paraId="2B32CC28"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Итого обязательная часть учебного плана 60%</w:t>
            </w:r>
          </w:p>
        </w:tc>
        <w:tc>
          <w:tcPr>
            <w:tcW w:w="4678" w:type="dxa"/>
            <w:gridSpan w:val="4"/>
            <w:shd w:val="clear" w:color="auto" w:fill="FBE4D5" w:themeFill="accent2" w:themeFillTint="33"/>
          </w:tcPr>
          <w:p w14:paraId="56CEF1BF" w14:textId="77777777" w:rsidR="00DB53EC" w:rsidRPr="00DB53EC" w:rsidRDefault="00DB53EC" w:rsidP="00DB53EC">
            <w:pPr>
              <w:rPr>
                <w:rFonts w:ascii="Times New Roman" w:hAnsi="Times New Roman"/>
                <w:sz w:val="24"/>
                <w:szCs w:val="24"/>
              </w:rPr>
            </w:pPr>
            <w:r w:rsidRPr="00DB53EC">
              <w:rPr>
                <w:rFonts w:ascii="Times New Roman" w:hAnsi="Times New Roman"/>
                <w:b/>
                <w:sz w:val="24"/>
                <w:szCs w:val="24"/>
              </w:rPr>
              <w:t>1776</w:t>
            </w:r>
          </w:p>
        </w:tc>
      </w:tr>
      <w:tr w:rsidR="00DB53EC" w:rsidRPr="00DB53EC" w14:paraId="2200425C" w14:textId="77777777" w:rsidTr="00DB53EC">
        <w:trPr>
          <w:trHeight w:val="407"/>
        </w:trPr>
        <w:tc>
          <w:tcPr>
            <w:tcW w:w="10490" w:type="dxa"/>
            <w:gridSpan w:val="8"/>
            <w:shd w:val="clear" w:color="auto" w:fill="E2EFD9" w:themeFill="accent6" w:themeFillTint="33"/>
          </w:tcPr>
          <w:p w14:paraId="62FD144A" w14:textId="77777777" w:rsidR="00DB53EC" w:rsidRPr="00DB53EC" w:rsidRDefault="00DB53EC" w:rsidP="00DB53EC">
            <w:pPr>
              <w:rPr>
                <w:rFonts w:ascii="Times New Roman" w:hAnsi="Times New Roman"/>
                <w:b/>
                <w:i/>
                <w:sz w:val="24"/>
                <w:szCs w:val="24"/>
              </w:rPr>
            </w:pPr>
            <w:r w:rsidRPr="00DB53EC">
              <w:rPr>
                <w:rFonts w:ascii="Times New Roman" w:hAnsi="Times New Roman"/>
                <w:b/>
                <w:i/>
                <w:sz w:val="24"/>
                <w:szCs w:val="24"/>
              </w:rPr>
              <w:t>Дополнительные учебные предметы, курсы по выбору обучающихся</w:t>
            </w:r>
          </w:p>
        </w:tc>
      </w:tr>
      <w:tr w:rsidR="00DB53EC" w:rsidRPr="00DB53EC" w14:paraId="7289C972" w14:textId="77777777" w:rsidTr="00DB53EC">
        <w:tc>
          <w:tcPr>
            <w:tcW w:w="5812" w:type="dxa"/>
            <w:gridSpan w:val="4"/>
            <w:shd w:val="clear" w:color="auto" w:fill="FBE4D5" w:themeFill="accent2" w:themeFillTint="33"/>
          </w:tcPr>
          <w:p w14:paraId="7EFE9757"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Урочная деятельность (ЭК):</w:t>
            </w:r>
          </w:p>
          <w:p w14:paraId="0800CF3B" w14:textId="77777777" w:rsidR="00DB53EC" w:rsidRPr="00DB53EC" w:rsidRDefault="00DB53EC" w:rsidP="00DB53EC">
            <w:pPr>
              <w:rPr>
                <w:rFonts w:ascii="Times New Roman" w:hAnsi="Times New Roman"/>
                <w:b/>
                <w:sz w:val="24"/>
                <w:szCs w:val="24"/>
              </w:rPr>
            </w:pPr>
          </w:p>
        </w:tc>
        <w:tc>
          <w:tcPr>
            <w:tcW w:w="1276" w:type="dxa"/>
            <w:shd w:val="clear" w:color="auto" w:fill="FBE4D5" w:themeFill="accent2" w:themeFillTint="33"/>
          </w:tcPr>
          <w:p w14:paraId="221AD032"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15</w:t>
            </w:r>
          </w:p>
          <w:p w14:paraId="79B1C5C2"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 (502)</w:t>
            </w:r>
          </w:p>
        </w:tc>
        <w:tc>
          <w:tcPr>
            <w:tcW w:w="1134" w:type="dxa"/>
            <w:shd w:val="clear" w:color="auto" w:fill="FBE4D5" w:themeFill="accent2" w:themeFillTint="33"/>
          </w:tcPr>
          <w:p w14:paraId="33FC9B23"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7</w:t>
            </w:r>
          </w:p>
          <w:p w14:paraId="7CD86AB3"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 (238) </w:t>
            </w:r>
          </w:p>
        </w:tc>
        <w:tc>
          <w:tcPr>
            <w:tcW w:w="1134" w:type="dxa"/>
            <w:shd w:val="clear" w:color="auto" w:fill="FBE4D5" w:themeFill="accent2" w:themeFillTint="33"/>
          </w:tcPr>
          <w:p w14:paraId="15823ED4"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8</w:t>
            </w:r>
          </w:p>
          <w:p w14:paraId="40B110C6"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(264)</w:t>
            </w:r>
          </w:p>
        </w:tc>
        <w:tc>
          <w:tcPr>
            <w:tcW w:w="1134" w:type="dxa"/>
            <w:shd w:val="clear" w:color="auto" w:fill="FBE4D5" w:themeFill="accent2" w:themeFillTint="33"/>
            <w:textDirection w:val="btLr"/>
          </w:tcPr>
          <w:p w14:paraId="63DD59E3" w14:textId="77777777" w:rsidR="00DB53EC" w:rsidRPr="00DB53EC" w:rsidRDefault="00DB53EC" w:rsidP="00DB53EC">
            <w:pPr>
              <w:rPr>
                <w:rFonts w:ascii="Times New Roman" w:hAnsi="Times New Roman"/>
                <w:i/>
                <w:sz w:val="24"/>
                <w:szCs w:val="24"/>
              </w:rPr>
            </w:pPr>
          </w:p>
          <w:p w14:paraId="3DCE5120" w14:textId="77777777" w:rsidR="00DB53EC" w:rsidRPr="00DB53EC" w:rsidRDefault="00DB53EC" w:rsidP="00DB53EC">
            <w:pPr>
              <w:rPr>
                <w:rFonts w:ascii="Times New Roman" w:hAnsi="Times New Roman"/>
                <w:i/>
                <w:sz w:val="24"/>
                <w:szCs w:val="24"/>
              </w:rPr>
            </w:pPr>
          </w:p>
          <w:p w14:paraId="2F0B158A" w14:textId="77777777" w:rsidR="00DB53EC" w:rsidRPr="00DB53EC" w:rsidRDefault="00DB53EC" w:rsidP="00DB53EC">
            <w:pPr>
              <w:rPr>
                <w:rFonts w:ascii="Times New Roman" w:hAnsi="Times New Roman"/>
                <w:i/>
                <w:sz w:val="24"/>
                <w:szCs w:val="24"/>
              </w:rPr>
            </w:pPr>
          </w:p>
          <w:p w14:paraId="57460B99" w14:textId="77777777" w:rsidR="00DB53EC" w:rsidRPr="00DB53EC" w:rsidRDefault="00DB53EC" w:rsidP="00DB53EC">
            <w:pPr>
              <w:rPr>
                <w:rFonts w:ascii="Times New Roman" w:hAnsi="Times New Roman"/>
                <w:i/>
                <w:sz w:val="24"/>
                <w:szCs w:val="24"/>
              </w:rPr>
            </w:pPr>
          </w:p>
          <w:p w14:paraId="3537DCD3" w14:textId="77777777" w:rsidR="00DB53EC" w:rsidRPr="00DB53EC" w:rsidRDefault="00DB53EC" w:rsidP="00DB53EC">
            <w:pPr>
              <w:rPr>
                <w:rFonts w:ascii="Times New Roman" w:hAnsi="Times New Roman"/>
                <w:i/>
                <w:sz w:val="24"/>
                <w:szCs w:val="24"/>
              </w:rPr>
            </w:pPr>
          </w:p>
          <w:p w14:paraId="3B1F683D" w14:textId="77777777" w:rsidR="00DB53EC" w:rsidRPr="00DB53EC" w:rsidRDefault="00DB53EC" w:rsidP="00DB53EC">
            <w:pPr>
              <w:rPr>
                <w:rFonts w:ascii="Times New Roman" w:hAnsi="Times New Roman"/>
                <w:i/>
                <w:sz w:val="24"/>
                <w:szCs w:val="24"/>
              </w:rPr>
            </w:pPr>
          </w:p>
          <w:p w14:paraId="3EEEC0FB" w14:textId="77777777" w:rsidR="00DB53EC" w:rsidRPr="00DB53EC" w:rsidRDefault="00DB53EC" w:rsidP="00DB53EC">
            <w:pPr>
              <w:rPr>
                <w:rFonts w:ascii="Times New Roman" w:hAnsi="Times New Roman"/>
                <w:i/>
                <w:sz w:val="24"/>
                <w:szCs w:val="24"/>
              </w:rPr>
            </w:pPr>
          </w:p>
          <w:p w14:paraId="686E2856" w14:textId="77777777" w:rsidR="00DB53EC" w:rsidRPr="00DB53EC" w:rsidRDefault="00DB53EC" w:rsidP="00DB53EC">
            <w:pPr>
              <w:rPr>
                <w:rFonts w:ascii="Times New Roman" w:hAnsi="Times New Roman"/>
                <w:i/>
                <w:sz w:val="24"/>
                <w:szCs w:val="24"/>
              </w:rPr>
            </w:pPr>
          </w:p>
          <w:p w14:paraId="650E4C33" w14:textId="77777777" w:rsidR="00DB53EC" w:rsidRPr="00DB53EC" w:rsidRDefault="00DB53EC" w:rsidP="00DB53EC">
            <w:pPr>
              <w:rPr>
                <w:rFonts w:ascii="Times New Roman" w:hAnsi="Times New Roman"/>
                <w:i/>
                <w:sz w:val="24"/>
                <w:szCs w:val="24"/>
              </w:rPr>
            </w:pPr>
          </w:p>
          <w:p w14:paraId="708E1C03" w14:textId="77777777" w:rsidR="00DB53EC" w:rsidRPr="00DB53EC" w:rsidRDefault="00DB53EC" w:rsidP="00DB53EC">
            <w:pPr>
              <w:rPr>
                <w:rFonts w:ascii="Times New Roman" w:hAnsi="Times New Roman"/>
                <w:i/>
                <w:sz w:val="24"/>
                <w:szCs w:val="24"/>
              </w:rPr>
            </w:pPr>
          </w:p>
          <w:p w14:paraId="16D596FA" w14:textId="77777777" w:rsidR="00DB53EC" w:rsidRPr="00DB53EC" w:rsidRDefault="00DB53EC" w:rsidP="00DB53EC">
            <w:pPr>
              <w:rPr>
                <w:rFonts w:ascii="Times New Roman" w:hAnsi="Times New Roman"/>
                <w:i/>
                <w:sz w:val="24"/>
                <w:szCs w:val="24"/>
              </w:rPr>
            </w:pPr>
          </w:p>
          <w:p w14:paraId="1B0DC047" w14:textId="77777777" w:rsidR="00DB53EC" w:rsidRPr="00DB53EC" w:rsidRDefault="00DB53EC" w:rsidP="00DB53EC">
            <w:pPr>
              <w:rPr>
                <w:rFonts w:ascii="Times New Roman" w:hAnsi="Times New Roman"/>
                <w:i/>
                <w:sz w:val="24"/>
                <w:szCs w:val="24"/>
              </w:rPr>
            </w:pPr>
          </w:p>
          <w:p w14:paraId="799613E5" w14:textId="77777777" w:rsidR="00DB53EC" w:rsidRPr="00DB53EC" w:rsidRDefault="00DB53EC" w:rsidP="00DB53EC">
            <w:pPr>
              <w:rPr>
                <w:rFonts w:ascii="Times New Roman" w:hAnsi="Times New Roman"/>
                <w:i/>
                <w:sz w:val="24"/>
                <w:szCs w:val="24"/>
              </w:rPr>
            </w:pPr>
          </w:p>
          <w:p w14:paraId="0D862990" w14:textId="77777777" w:rsidR="00DB53EC" w:rsidRPr="00DB53EC" w:rsidRDefault="00DB53EC" w:rsidP="00DB53EC">
            <w:pPr>
              <w:rPr>
                <w:rFonts w:ascii="Times New Roman" w:hAnsi="Times New Roman"/>
                <w:i/>
                <w:sz w:val="24"/>
                <w:szCs w:val="24"/>
              </w:rPr>
            </w:pPr>
          </w:p>
          <w:p w14:paraId="6EF5260B" w14:textId="77777777" w:rsidR="00DB53EC" w:rsidRPr="00DB53EC" w:rsidRDefault="00DB53EC" w:rsidP="00DB53EC">
            <w:pPr>
              <w:rPr>
                <w:rFonts w:ascii="Times New Roman" w:hAnsi="Times New Roman"/>
                <w:i/>
                <w:sz w:val="24"/>
                <w:szCs w:val="24"/>
              </w:rPr>
            </w:pPr>
          </w:p>
          <w:p w14:paraId="4DC15EB2" w14:textId="77777777" w:rsidR="00DB53EC" w:rsidRPr="00DB53EC" w:rsidRDefault="00DB53EC" w:rsidP="00DB53EC">
            <w:pPr>
              <w:rPr>
                <w:rFonts w:ascii="Times New Roman" w:hAnsi="Times New Roman"/>
                <w:i/>
                <w:sz w:val="24"/>
                <w:szCs w:val="24"/>
              </w:rPr>
            </w:pPr>
          </w:p>
          <w:p w14:paraId="0E5A9F52" w14:textId="77777777" w:rsidR="00DB53EC" w:rsidRPr="00DB53EC" w:rsidRDefault="00DB53EC" w:rsidP="00DB53EC">
            <w:pPr>
              <w:rPr>
                <w:rFonts w:ascii="Times New Roman" w:hAnsi="Times New Roman"/>
                <w:i/>
                <w:sz w:val="24"/>
                <w:szCs w:val="24"/>
              </w:rPr>
            </w:pPr>
          </w:p>
          <w:p w14:paraId="459EB94C" w14:textId="77777777" w:rsidR="00DB53EC" w:rsidRPr="00DB53EC" w:rsidRDefault="00DB53EC" w:rsidP="00DB53EC">
            <w:pPr>
              <w:rPr>
                <w:rFonts w:ascii="Times New Roman" w:hAnsi="Times New Roman"/>
                <w:i/>
                <w:sz w:val="24"/>
                <w:szCs w:val="24"/>
              </w:rPr>
            </w:pPr>
          </w:p>
          <w:p w14:paraId="75376E66" w14:textId="77777777" w:rsidR="00DB53EC" w:rsidRPr="00DB53EC" w:rsidRDefault="00DB53EC" w:rsidP="00DB53EC">
            <w:pPr>
              <w:rPr>
                <w:rFonts w:ascii="Times New Roman" w:hAnsi="Times New Roman"/>
                <w:i/>
                <w:sz w:val="24"/>
                <w:szCs w:val="24"/>
              </w:rPr>
            </w:pPr>
          </w:p>
          <w:p w14:paraId="6A933E6E" w14:textId="77777777" w:rsidR="00DB53EC" w:rsidRPr="00DB53EC" w:rsidRDefault="00DB53EC" w:rsidP="00DB53EC">
            <w:pPr>
              <w:rPr>
                <w:rFonts w:ascii="Times New Roman" w:hAnsi="Times New Roman"/>
                <w:i/>
                <w:sz w:val="24"/>
                <w:szCs w:val="24"/>
              </w:rPr>
            </w:pPr>
          </w:p>
          <w:p w14:paraId="2DCEFA13"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ест по демоварианту ГИА</w:t>
            </w:r>
          </w:p>
          <w:p w14:paraId="785C64E5" w14:textId="77777777" w:rsidR="00DB53EC" w:rsidRPr="00DB53EC" w:rsidRDefault="00DB53EC" w:rsidP="00DB53EC">
            <w:pPr>
              <w:rPr>
                <w:rFonts w:ascii="Times New Roman" w:hAnsi="Times New Roman"/>
                <w:i/>
                <w:sz w:val="24"/>
                <w:szCs w:val="24"/>
              </w:rPr>
            </w:pPr>
          </w:p>
          <w:p w14:paraId="0B9795AA" w14:textId="77777777" w:rsidR="00DB53EC" w:rsidRPr="00DB53EC" w:rsidRDefault="00DB53EC" w:rsidP="00DB53EC">
            <w:pPr>
              <w:rPr>
                <w:rFonts w:ascii="Times New Roman" w:hAnsi="Times New Roman"/>
                <w:sz w:val="24"/>
                <w:szCs w:val="24"/>
              </w:rPr>
            </w:pPr>
          </w:p>
          <w:p w14:paraId="51554099" w14:textId="77777777" w:rsidR="00DB53EC" w:rsidRPr="00DB53EC" w:rsidRDefault="00DB53EC" w:rsidP="00DB53EC">
            <w:pPr>
              <w:rPr>
                <w:rFonts w:ascii="Times New Roman" w:hAnsi="Times New Roman"/>
                <w:sz w:val="24"/>
                <w:szCs w:val="24"/>
              </w:rPr>
            </w:pPr>
          </w:p>
          <w:p w14:paraId="4E9BFD01" w14:textId="77777777" w:rsidR="00DB53EC" w:rsidRPr="00DB53EC" w:rsidRDefault="00DB53EC" w:rsidP="00DB53EC">
            <w:pPr>
              <w:rPr>
                <w:rFonts w:ascii="Times New Roman" w:hAnsi="Times New Roman"/>
                <w:sz w:val="24"/>
                <w:szCs w:val="24"/>
              </w:rPr>
            </w:pPr>
          </w:p>
          <w:p w14:paraId="5145FDE2" w14:textId="77777777" w:rsidR="00DB53EC" w:rsidRPr="00DB53EC" w:rsidRDefault="00DB53EC" w:rsidP="00DB53EC">
            <w:pPr>
              <w:rPr>
                <w:rFonts w:ascii="Times New Roman" w:hAnsi="Times New Roman"/>
                <w:sz w:val="24"/>
                <w:szCs w:val="24"/>
              </w:rPr>
            </w:pPr>
          </w:p>
          <w:p w14:paraId="05299DDF" w14:textId="77777777" w:rsidR="00DB53EC" w:rsidRPr="00DB53EC" w:rsidRDefault="00DB53EC" w:rsidP="00DB53EC">
            <w:pPr>
              <w:rPr>
                <w:rFonts w:ascii="Times New Roman" w:hAnsi="Times New Roman"/>
                <w:sz w:val="24"/>
                <w:szCs w:val="24"/>
              </w:rPr>
            </w:pPr>
          </w:p>
          <w:p w14:paraId="289A3487" w14:textId="77777777" w:rsidR="00DB53EC" w:rsidRPr="00DB53EC" w:rsidRDefault="00DB53EC" w:rsidP="00DB53EC">
            <w:pPr>
              <w:rPr>
                <w:rFonts w:ascii="Times New Roman" w:hAnsi="Times New Roman"/>
                <w:sz w:val="24"/>
                <w:szCs w:val="24"/>
              </w:rPr>
            </w:pPr>
          </w:p>
          <w:p w14:paraId="3EDDE194" w14:textId="77777777" w:rsidR="00DB53EC" w:rsidRPr="00DB53EC" w:rsidRDefault="00DB53EC" w:rsidP="00DB53EC">
            <w:pPr>
              <w:rPr>
                <w:rFonts w:ascii="Times New Roman" w:hAnsi="Times New Roman"/>
                <w:sz w:val="24"/>
                <w:szCs w:val="24"/>
              </w:rPr>
            </w:pPr>
          </w:p>
          <w:p w14:paraId="6123CFFE" w14:textId="77777777" w:rsidR="00DB53EC" w:rsidRPr="00DB53EC" w:rsidRDefault="00DB53EC" w:rsidP="00DB53EC">
            <w:pPr>
              <w:rPr>
                <w:rFonts w:ascii="Times New Roman" w:hAnsi="Times New Roman"/>
                <w:sz w:val="24"/>
                <w:szCs w:val="24"/>
              </w:rPr>
            </w:pPr>
          </w:p>
          <w:p w14:paraId="35EF2C53" w14:textId="77777777" w:rsidR="00DB53EC" w:rsidRPr="00DB53EC" w:rsidRDefault="00DB53EC" w:rsidP="00DB53EC">
            <w:pPr>
              <w:rPr>
                <w:rFonts w:ascii="Times New Roman" w:hAnsi="Times New Roman"/>
                <w:sz w:val="24"/>
                <w:szCs w:val="24"/>
              </w:rPr>
            </w:pPr>
          </w:p>
          <w:p w14:paraId="338438F4" w14:textId="77777777" w:rsidR="00DB53EC" w:rsidRPr="00DB53EC" w:rsidRDefault="00DB53EC" w:rsidP="00DB53EC">
            <w:pPr>
              <w:rPr>
                <w:rFonts w:ascii="Times New Roman" w:hAnsi="Times New Roman"/>
                <w:sz w:val="24"/>
                <w:szCs w:val="24"/>
              </w:rPr>
            </w:pPr>
          </w:p>
        </w:tc>
      </w:tr>
      <w:tr w:rsidR="00DB53EC" w:rsidRPr="00DB53EC" w14:paraId="7AEFD139" w14:textId="77777777" w:rsidTr="00DB53EC">
        <w:trPr>
          <w:trHeight w:val="279"/>
        </w:trPr>
        <w:tc>
          <w:tcPr>
            <w:tcW w:w="5103" w:type="dxa"/>
            <w:gridSpan w:val="3"/>
            <w:shd w:val="clear" w:color="auto" w:fill="auto"/>
          </w:tcPr>
          <w:p w14:paraId="2B020E54"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Обществознание</w:t>
            </w:r>
          </w:p>
        </w:tc>
        <w:tc>
          <w:tcPr>
            <w:tcW w:w="709" w:type="dxa"/>
            <w:shd w:val="clear" w:color="auto" w:fill="auto"/>
          </w:tcPr>
          <w:p w14:paraId="08EC865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74EB22BA"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Pr>
          <w:p w14:paraId="7BA0395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Pr>
          <w:p w14:paraId="4CC3F374"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2 (66)</w:t>
            </w:r>
          </w:p>
        </w:tc>
        <w:tc>
          <w:tcPr>
            <w:tcW w:w="1134" w:type="dxa"/>
            <w:textDirection w:val="btLr"/>
          </w:tcPr>
          <w:p w14:paraId="145F7BF0" w14:textId="77777777" w:rsidR="00DB53EC" w:rsidRPr="00DB53EC" w:rsidRDefault="00DB53EC" w:rsidP="00DB53EC">
            <w:pPr>
              <w:rPr>
                <w:rFonts w:ascii="Times New Roman" w:hAnsi="Times New Roman"/>
                <w:i/>
                <w:sz w:val="24"/>
                <w:szCs w:val="24"/>
              </w:rPr>
            </w:pPr>
          </w:p>
          <w:p w14:paraId="2E227503" w14:textId="77777777" w:rsidR="00DB53EC" w:rsidRPr="00DB53EC" w:rsidRDefault="00DB53EC" w:rsidP="00DB53EC">
            <w:pPr>
              <w:rPr>
                <w:rFonts w:ascii="Times New Roman" w:hAnsi="Times New Roman"/>
                <w:sz w:val="24"/>
                <w:szCs w:val="24"/>
              </w:rPr>
            </w:pPr>
          </w:p>
        </w:tc>
      </w:tr>
      <w:tr w:rsidR="00DB53EC" w:rsidRPr="00DB53EC" w14:paraId="247B1685" w14:textId="77777777" w:rsidTr="00DB53EC">
        <w:tc>
          <w:tcPr>
            <w:tcW w:w="5103" w:type="dxa"/>
            <w:gridSpan w:val="3"/>
            <w:shd w:val="clear" w:color="auto" w:fill="auto"/>
          </w:tcPr>
          <w:p w14:paraId="5D3A6F71"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Алгебра и начала математического анализа</w:t>
            </w:r>
          </w:p>
        </w:tc>
        <w:tc>
          <w:tcPr>
            <w:tcW w:w="709" w:type="dxa"/>
            <w:shd w:val="clear" w:color="auto" w:fill="auto"/>
          </w:tcPr>
          <w:p w14:paraId="25D2261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У</w:t>
            </w:r>
          </w:p>
        </w:tc>
        <w:tc>
          <w:tcPr>
            <w:tcW w:w="1276" w:type="dxa"/>
            <w:shd w:val="clear" w:color="auto" w:fill="auto"/>
          </w:tcPr>
          <w:p w14:paraId="0A0BB9EA"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Pr>
          <w:p w14:paraId="7EE8080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Pr>
          <w:p w14:paraId="268882A2"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2 (66)</w:t>
            </w:r>
          </w:p>
        </w:tc>
        <w:tc>
          <w:tcPr>
            <w:tcW w:w="1134" w:type="dxa"/>
          </w:tcPr>
          <w:p w14:paraId="5E083A05" w14:textId="77777777" w:rsidR="00DB53EC" w:rsidRPr="00DB53EC" w:rsidRDefault="00DB53EC" w:rsidP="00DB53EC">
            <w:pPr>
              <w:rPr>
                <w:rFonts w:ascii="Times New Roman" w:hAnsi="Times New Roman"/>
                <w:i/>
                <w:sz w:val="24"/>
                <w:szCs w:val="24"/>
              </w:rPr>
            </w:pPr>
          </w:p>
          <w:p w14:paraId="7CA6C25B" w14:textId="77777777" w:rsidR="00DB53EC" w:rsidRPr="00DB53EC" w:rsidRDefault="00DB53EC" w:rsidP="00DB53EC">
            <w:pPr>
              <w:rPr>
                <w:rFonts w:ascii="Times New Roman" w:hAnsi="Times New Roman"/>
                <w:sz w:val="24"/>
                <w:szCs w:val="24"/>
              </w:rPr>
            </w:pPr>
          </w:p>
        </w:tc>
      </w:tr>
      <w:tr w:rsidR="00DB53EC" w:rsidRPr="00DB53EC" w14:paraId="4A2335FA" w14:textId="77777777" w:rsidTr="00DB53EC">
        <w:trPr>
          <w:trHeight w:val="260"/>
        </w:trPr>
        <w:tc>
          <w:tcPr>
            <w:tcW w:w="5103" w:type="dxa"/>
            <w:gridSpan w:val="3"/>
            <w:shd w:val="clear" w:color="auto" w:fill="auto"/>
          </w:tcPr>
          <w:p w14:paraId="211BB0BA"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Информатика</w:t>
            </w:r>
          </w:p>
        </w:tc>
        <w:tc>
          <w:tcPr>
            <w:tcW w:w="709" w:type="dxa"/>
            <w:shd w:val="clear" w:color="auto" w:fill="auto"/>
          </w:tcPr>
          <w:p w14:paraId="3E57A33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431C5D8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Pr>
          <w:p w14:paraId="323DC06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Pr>
          <w:p w14:paraId="060A91D3"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2 (66)</w:t>
            </w:r>
          </w:p>
        </w:tc>
        <w:tc>
          <w:tcPr>
            <w:tcW w:w="1134" w:type="dxa"/>
          </w:tcPr>
          <w:p w14:paraId="5E8908CB" w14:textId="77777777" w:rsidR="00DB53EC" w:rsidRPr="00DB53EC" w:rsidRDefault="00DB53EC" w:rsidP="00DB53EC">
            <w:pPr>
              <w:rPr>
                <w:rFonts w:ascii="Times New Roman" w:hAnsi="Times New Roman"/>
                <w:sz w:val="24"/>
                <w:szCs w:val="24"/>
              </w:rPr>
            </w:pPr>
          </w:p>
        </w:tc>
      </w:tr>
      <w:tr w:rsidR="00DB53EC" w:rsidRPr="00DB53EC" w14:paraId="71BFDC18" w14:textId="77777777" w:rsidTr="00DB53EC">
        <w:tc>
          <w:tcPr>
            <w:tcW w:w="5103" w:type="dxa"/>
            <w:gridSpan w:val="3"/>
            <w:shd w:val="clear" w:color="auto" w:fill="auto"/>
          </w:tcPr>
          <w:p w14:paraId="43DA96AE"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Русский язык</w:t>
            </w:r>
          </w:p>
        </w:tc>
        <w:tc>
          <w:tcPr>
            <w:tcW w:w="709" w:type="dxa"/>
            <w:shd w:val="clear" w:color="auto" w:fill="auto"/>
          </w:tcPr>
          <w:p w14:paraId="33D3696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507F663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100</w:t>
            </w:r>
          </w:p>
        </w:tc>
        <w:tc>
          <w:tcPr>
            <w:tcW w:w="1134" w:type="dxa"/>
            <w:vAlign w:val="center"/>
          </w:tcPr>
          <w:p w14:paraId="4282197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vAlign w:val="center"/>
          </w:tcPr>
          <w:p w14:paraId="1418966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(66)</w:t>
            </w:r>
          </w:p>
        </w:tc>
        <w:tc>
          <w:tcPr>
            <w:tcW w:w="1134" w:type="dxa"/>
          </w:tcPr>
          <w:p w14:paraId="0E4E6D32" w14:textId="77777777" w:rsidR="00DB53EC" w:rsidRPr="00DB53EC" w:rsidRDefault="00DB53EC" w:rsidP="00DB53EC">
            <w:pPr>
              <w:rPr>
                <w:rFonts w:ascii="Times New Roman" w:hAnsi="Times New Roman"/>
                <w:sz w:val="24"/>
                <w:szCs w:val="24"/>
              </w:rPr>
            </w:pPr>
          </w:p>
        </w:tc>
      </w:tr>
      <w:tr w:rsidR="00DB53EC" w:rsidRPr="00DB53EC" w14:paraId="2D178D1B" w14:textId="77777777" w:rsidTr="00DB53EC">
        <w:tc>
          <w:tcPr>
            <w:tcW w:w="5103" w:type="dxa"/>
            <w:gridSpan w:val="3"/>
            <w:shd w:val="clear" w:color="auto" w:fill="auto"/>
          </w:tcPr>
          <w:p w14:paraId="686B891D"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Физическая культура</w:t>
            </w:r>
          </w:p>
        </w:tc>
        <w:tc>
          <w:tcPr>
            <w:tcW w:w="709" w:type="dxa"/>
            <w:shd w:val="clear" w:color="auto" w:fill="auto"/>
          </w:tcPr>
          <w:p w14:paraId="00781C3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1AE02FE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100</w:t>
            </w:r>
          </w:p>
        </w:tc>
        <w:tc>
          <w:tcPr>
            <w:tcW w:w="1134" w:type="dxa"/>
            <w:vAlign w:val="center"/>
          </w:tcPr>
          <w:p w14:paraId="259B297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vAlign w:val="center"/>
          </w:tcPr>
          <w:p w14:paraId="4C923FB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(66)</w:t>
            </w:r>
          </w:p>
        </w:tc>
        <w:tc>
          <w:tcPr>
            <w:tcW w:w="1134" w:type="dxa"/>
          </w:tcPr>
          <w:p w14:paraId="21A409C5" w14:textId="77777777" w:rsidR="00DB53EC" w:rsidRPr="00DB53EC" w:rsidRDefault="00DB53EC" w:rsidP="00DB53EC">
            <w:pPr>
              <w:rPr>
                <w:rFonts w:ascii="Times New Roman" w:hAnsi="Times New Roman"/>
                <w:sz w:val="24"/>
                <w:szCs w:val="24"/>
              </w:rPr>
            </w:pPr>
          </w:p>
        </w:tc>
      </w:tr>
      <w:tr w:rsidR="00DB53EC" w:rsidRPr="00DB53EC" w14:paraId="7149C252" w14:textId="77777777" w:rsidTr="00DB53EC">
        <w:trPr>
          <w:trHeight w:val="528"/>
        </w:trPr>
        <w:tc>
          <w:tcPr>
            <w:tcW w:w="5812" w:type="dxa"/>
            <w:gridSpan w:val="4"/>
            <w:shd w:val="clear" w:color="auto" w:fill="B4C6E7" w:themeFill="accent1" w:themeFillTint="66"/>
          </w:tcPr>
          <w:p w14:paraId="7B8D03AC"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Учебная нагрузка по СанПиН 1.2.3685-21 при  5-дневной учебной неделе</w:t>
            </w:r>
          </w:p>
        </w:tc>
        <w:tc>
          <w:tcPr>
            <w:tcW w:w="1276" w:type="dxa"/>
            <w:shd w:val="clear" w:color="auto" w:fill="B4C6E7" w:themeFill="accent1" w:themeFillTint="66"/>
          </w:tcPr>
          <w:p w14:paraId="6BD2C688"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67</w:t>
            </w:r>
          </w:p>
          <w:p w14:paraId="101742B9"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(2278)</w:t>
            </w:r>
          </w:p>
        </w:tc>
        <w:tc>
          <w:tcPr>
            <w:tcW w:w="1134" w:type="dxa"/>
            <w:shd w:val="clear" w:color="auto" w:fill="B4C6E7" w:themeFill="accent1" w:themeFillTint="66"/>
          </w:tcPr>
          <w:p w14:paraId="67677BA9"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34</w:t>
            </w:r>
          </w:p>
          <w:p w14:paraId="07FFF50A"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(1156)</w:t>
            </w:r>
          </w:p>
        </w:tc>
        <w:tc>
          <w:tcPr>
            <w:tcW w:w="1134" w:type="dxa"/>
            <w:shd w:val="clear" w:color="auto" w:fill="B4C6E7" w:themeFill="accent1" w:themeFillTint="66"/>
          </w:tcPr>
          <w:p w14:paraId="016830AA"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34</w:t>
            </w:r>
          </w:p>
          <w:p w14:paraId="151FADCC"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(1122)   </w:t>
            </w:r>
          </w:p>
        </w:tc>
        <w:tc>
          <w:tcPr>
            <w:tcW w:w="1134" w:type="dxa"/>
            <w:shd w:val="clear" w:color="auto" w:fill="B4C6E7" w:themeFill="accent1" w:themeFillTint="66"/>
          </w:tcPr>
          <w:p w14:paraId="7B5B1BE3" w14:textId="77777777" w:rsidR="00DB53EC" w:rsidRPr="00DB53EC" w:rsidRDefault="00DB53EC" w:rsidP="00DB53EC">
            <w:pPr>
              <w:rPr>
                <w:rFonts w:ascii="Times New Roman" w:hAnsi="Times New Roman"/>
                <w:sz w:val="24"/>
                <w:szCs w:val="24"/>
              </w:rPr>
            </w:pPr>
          </w:p>
        </w:tc>
      </w:tr>
      <w:tr w:rsidR="00DB53EC" w:rsidRPr="00DB53EC" w14:paraId="561DBA5F" w14:textId="77777777" w:rsidTr="00DB53EC">
        <w:trPr>
          <w:trHeight w:val="1653"/>
        </w:trPr>
        <w:tc>
          <w:tcPr>
            <w:tcW w:w="2258" w:type="dxa"/>
            <w:shd w:val="clear" w:color="auto" w:fill="B4C6E7" w:themeFill="accent1" w:themeFillTint="66"/>
          </w:tcPr>
          <w:p w14:paraId="35B0A6C5"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Итого часов </w:t>
            </w:r>
          </w:p>
        </w:tc>
        <w:tc>
          <w:tcPr>
            <w:tcW w:w="8232" w:type="dxa"/>
            <w:gridSpan w:val="7"/>
            <w:shd w:val="clear" w:color="auto" w:fill="B4C6E7" w:themeFill="accent1" w:themeFillTint="66"/>
          </w:tcPr>
          <w:p w14:paraId="54FAAB75" w14:textId="77777777" w:rsidR="00DB53EC" w:rsidRPr="00DB53EC" w:rsidRDefault="00DB53EC" w:rsidP="00DB53EC">
            <w:pPr>
              <w:rPr>
                <w:rFonts w:ascii="Times New Roman" w:hAnsi="Times New Roman"/>
                <w:sz w:val="24"/>
                <w:szCs w:val="24"/>
              </w:rPr>
            </w:pPr>
            <w:r w:rsidRPr="00DB53EC">
              <w:rPr>
                <w:rFonts w:ascii="Times New Roman" w:hAnsi="Times New Roman"/>
                <w:b/>
                <w:sz w:val="24"/>
                <w:szCs w:val="24"/>
              </w:rPr>
              <w:t xml:space="preserve">Итого общий объём ООП СОО вместе с часами внеурочной деятельности = 2948 ак.ч </w:t>
            </w:r>
            <w:r w:rsidRPr="00DB53EC">
              <w:rPr>
                <w:rFonts w:ascii="Times New Roman" w:hAnsi="Times New Roman"/>
                <w:sz w:val="24"/>
                <w:szCs w:val="24"/>
              </w:rPr>
              <w:t>из них:</w:t>
            </w:r>
          </w:p>
          <w:p w14:paraId="2F9083D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обязательная часть УП (60%)  = 1776 ак.ч. (аудиторная нагрузка) и часть, формируемая участниками образовательных отношений = 1172 ак.ч. (40%) из них: 670 ак.ч. внеурочная деятельность + 502 ак.ч. (аудиторная нагрузка) в рамках урочной деятельности.</w:t>
            </w:r>
          </w:p>
        </w:tc>
      </w:tr>
    </w:tbl>
    <w:p w14:paraId="4D83B95C" w14:textId="77777777" w:rsidR="00DB53EC" w:rsidRPr="00DB53EC" w:rsidRDefault="00DB53EC" w:rsidP="00DB53EC">
      <w:pPr>
        <w:rPr>
          <w:rFonts w:ascii="Times New Roman" w:hAnsi="Times New Roman"/>
          <w:b/>
          <w:sz w:val="24"/>
          <w:szCs w:val="24"/>
        </w:rPr>
      </w:pPr>
    </w:p>
    <w:p w14:paraId="516AD902"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Учебный план среднего общего образования </w:t>
      </w:r>
    </w:p>
    <w:p w14:paraId="0B1412B9" w14:textId="527D9FD0"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по обновлённому ФГОС СОО и ФОП СОО для 10</w:t>
      </w:r>
      <w:r>
        <w:rPr>
          <w:rFonts w:ascii="Times New Roman" w:hAnsi="Times New Roman"/>
          <w:b/>
          <w:sz w:val="24"/>
          <w:szCs w:val="24"/>
        </w:rPr>
        <w:t>-11 классов</w:t>
      </w:r>
      <w:r w:rsidRPr="00DB53EC">
        <w:rPr>
          <w:rFonts w:ascii="Times New Roman" w:hAnsi="Times New Roman"/>
          <w:b/>
          <w:sz w:val="24"/>
          <w:szCs w:val="24"/>
        </w:rPr>
        <w:t xml:space="preserve"> </w:t>
      </w:r>
    </w:p>
    <w:p w14:paraId="1C1EF363"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в 2024-2025 учебном году</w:t>
      </w:r>
    </w:p>
    <w:p w14:paraId="6A6BEEE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lastRenderedPageBreak/>
        <w:t>(</w:t>
      </w:r>
      <w:r w:rsidRPr="00DB53EC">
        <w:rPr>
          <w:rFonts w:ascii="Times New Roman" w:hAnsi="Times New Roman"/>
          <w:i/>
          <w:sz w:val="24"/>
          <w:szCs w:val="24"/>
        </w:rPr>
        <w:t>для 5-дневной учебной недели универсального профиля)</w:t>
      </w:r>
    </w:p>
    <w:tbl>
      <w:tblPr>
        <w:tblW w:w="1049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577"/>
        <w:gridCol w:w="2268"/>
        <w:gridCol w:w="709"/>
        <w:gridCol w:w="1276"/>
        <w:gridCol w:w="1134"/>
        <w:gridCol w:w="1134"/>
        <w:gridCol w:w="1134"/>
      </w:tblGrid>
      <w:tr w:rsidR="00DB53EC" w:rsidRPr="00DB53EC" w14:paraId="473E137F" w14:textId="77777777" w:rsidTr="00DB53EC">
        <w:trPr>
          <w:trHeight w:val="393"/>
        </w:trPr>
        <w:tc>
          <w:tcPr>
            <w:tcW w:w="2835" w:type="dxa"/>
            <w:gridSpan w:val="2"/>
            <w:vMerge w:val="restart"/>
            <w:shd w:val="clear" w:color="auto" w:fill="auto"/>
          </w:tcPr>
          <w:p w14:paraId="49BA3C16"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Предметная область</w:t>
            </w:r>
          </w:p>
        </w:tc>
        <w:tc>
          <w:tcPr>
            <w:tcW w:w="2268" w:type="dxa"/>
            <w:vMerge w:val="restart"/>
            <w:shd w:val="clear" w:color="auto" w:fill="auto"/>
          </w:tcPr>
          <w:p w14:paraId="089FFC1A"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Учебный предмет/</w:t>
            </w:r>
          </w:p>
          <w:p w14:paraId="7C971854"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учебный курс</w:t>
            </w:r>
          </w:p>
        </w:tc>
        <w:tc>
          <w:tcPr>
            <w:tcW w:w="709" w:type="dxa"/>
            <w:vMerge w:val="restart"/>
            <w:shd w:val="clear" w:color="auto" w:fill="auto"/>
            <w:textDirection w:val="btLr"/>
          </w:tcPr>
          <w:p w14:paraId="4B8D5922"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Уровень</w:t>
            </w:r>
          </w:p>
        </w:tc>
        <w:tc>
          <w:tcPr>
            <w:tcW w:w="1276" w:type="dxa"/>
            <w:vMerge w:val="restart"/>
            <w:shd w:val="clear" w:color="auto" w:fill="auto"/>
          </w:tcPr>
          <w:p w14:paraId="08A148B1"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Кол-во часов на уровень </w:t>
            </w:r>
          </w:p>
          <w:p w14:paraId="2E6E71E3"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СОО</w:t>
            </w:r>
          </w:p>
        </w:tc>
        <w:tc>
          <w:tcPr>
            <w:tcW w:w="1134" w:type="dxa"/>
          </w:tcPr>
          <w:p w14:paraId="5E13E529"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10 кл.</w:t>
            </w:r>
          </w:p>
        </w:tc>
        <w:tc>
          <w:tcPr>
            <w:tcW w:w="1134" w:type="dxa"/>
          </w:tcPr>
          <w:p w14:paraId="3C4B2B9D"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11 кл.</w:t>
            </w:r>
          </w:p>
        </w:tc>
        <w:tc>
          <w:tcPr>
            <w:tcW w:w="1134" w:type="dxa"/>
            <w:vMerge w:val="restart"/>
          </w:tcPr>
          <w:p w14:paraId="2AD4F815"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ФПА</w:t>
            </w:r>
          </w:p>
        </w:tc>
      </w:tr>
      <w:tr w:rsidR="00DB53EC" w:rsidRPr="00DB53EC" w14:paraId="1F0065BB" w14:textId="77777777" w:rsidTr="00DB53EC">
        <w:trPr>
          <w:trHeight w:val="691"/>
        </w:trPr>
        <w:tc>
          <w:tcPr>
            <w:tcW w:w="2835" w:type="dxa"/>
            <w:gridSpan w:val="2"/>
            <w:vMerge/>
            <w:shd w:val="clear" w:color="auto" w:fill="auto"/>
          </w:tcPr>
          <w:p w14:paraId="337ECF1F" w14:textId="77777777" w:rsidR="00DB53EC" w:rsidRPr="00DB53EC" w:rsidRDefault="00DB53EC" w:rsidP="00DB53EC">
            <w:pPr>
              <w:rPr>
                <w:rFonts w:ascii="Times New Roman" w:hAnsi="Times New Roman"/>
                <w:b/>
                <w:sz w:val="24"/>
                <w:szCs w:val="24"/>
              </w:rPr>
            </w:pPr>
          </w:p>
        </w:tc>
        <w:tc>
          <w:tcPr>
            <w:tcW w:w="2268" w:type="dxa"/>
            <w:vMerge/>
            <w:shd w:val="clear" w:color="auto" w:fill="auto"/>
          </w:tcPr>
          <w:p w14:paraId="22DCA5E4" w14:textId="77777777" w:rsidR="00DB53EC" w:rsidRPr="00DB53EC" w:rsidRDefault="00DB53EC" w:rsidP="00DB53EC">
            <w:pPr>
              <w:rPr>
                <w:rFonts w:ascii="Times New Roman" w:hAnsi="Times New Roman"/>
                <w:b/>
                <w:sz w:val="24"/>
                <w:szCs w:val="24"/>
              </w:rPr>
            </w:pPr>
          </w:p>
        </w:tc>
        <w:tc>
          <w:tcPr>
            <w:tcW w:w="709" w:type="dxa"/>
            <w:vMerge/>
            <w:shd w:val="clear" w:color="auto" w:fill="auto"/>
          </w:tcPr>
          <w:p w14:paraId="05D4D633" w14:textId="77777777" w:rsidR="00DB53EC" w:rsidRPr="00DB53EC" w:rsidRDefault="00DB53EC" w:rsidP="00DB53EC">
            <w:pPr>
              <w:rPr>
                <w:rFonts w:ascii="Times New Roman" w:hAnsi="Times New Roman"/>
                <w:b/>
                <w:sz w:val="24"/>
                <w:szCs w:val="24"/>
              </w:rPr>
            </w:pPr>
          </w:p>
        </w:tc>
        <w:tc>
          <w:tcPr>
            <w:tcW w:w="1276" w:type="dxa"/>
            <w:vMerge/>
            <w:shd w:val="clear" w:color="auto" w:fill="auto"/>
          </w:tcPr>
          <w:p w14:paraId="512A291C" w14:textId="77777777" w:rsidR="00DB53EC" w:rsidRPr="00DB53EC" w:rsidRDefault="00DB53EC" w:rsidP="00DB53EC">
            <w:pPr>
              <w:rPr>
                <w:rFonts w:ascii="Times New Roman" w:hAnsi="Times New Roman"/>
                <w:b/>
                <w:sz w:val="24"/>
                <w:szCs w:val="24"/>
              </w:rPr>
            </w:pPr>
          </w:p>
        </w:tc>
        <w:tc>
          <w:tcPr>
            <w:tcW w:w="1134" w:type="dxa"/>
          </w:tcPr>
          <w:p w14:paraId="5977F50E"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34</w:t>
            </w:r>
          </w:p>
          <w:p w14:paraId="6A010AC7"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 xml:space="preserve"> уч.нед.</w:t>
            </w:r>
          </w:p>
        </w:tc>
        <w:tc>
          <w:tcPr>
            <w:tcW w:w="1134" w:type="dxa"/>
          </w:tcPr>
          <w:p w14:paraId="45075553"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33</w:t>
            </w:r>
          </w:p>
          <w:p w14:paraId="4561339C"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уч.нед.</w:t>
            </w:r>
          </w:p>
        </w:tc>
        <w:tc>
          <w:tcPr>
            <w:tcW w:w="1134" w:type="dxa"/>
            <w:vMerge/>
          </w:tcPr>
          <w:p w14:paraId="3D05B513" w14:textId="77777777" w:rsidR="00DB53EC" w:rsidRPr="00DB53EC" w:rsidRDefault="00DB53EC" w:rsidP="00DB53EC">
            <w:pPr>
              <w:rPr>
                <w:rFonts w:ascii="Times New Roman" w:hAnsi="Times New Roman"/>
                <w:b/>
                <w:sz w:val="24"/>
                <w:szCs w:val="24"/>
              </w:rPr>
            </w:pPr>
          </w:p>
        </w:tc>
      </w:tr>
      <w:tr w:rsidR="00DB53EC" w:rsidRPr="00DB53EC" w14:paraId="05F55981" w14:textId="77777777" w:rsidTr="00DB53EC">
        <w:trPr>
          <w:trHeight w:val="155"/>
        </w:trPr>
        <w:tc>
          <w:tcPr>
            <w:tcW w:w="10490" w:type="dxa"/>
            <w:gridSpan w:val="8"/>
            <w:shd w:val="clear" w:color="auto" w:fill="FBE4D5" w:themeFill="accent2" w:themeFillTint="33"/>
          </w:tcPr>
          <w:p w14:paraId="6D4B89E0" w14:textId="77777777" w:rsidR="00DB53EC" w:rsidRPr="00DB53EC" w:rsidRDefault="00DB53EC" w:rsidP="00DB53EC">
            <w:pPr>
              <w:rPr>
                <w:rFonts w:ascii="Times New Roman" w:hAnsi="Times New Roman"/>
                <w:b/>
                <w:i/>
                <w:sz w:val="24"/>
                <w:szCs w:val="24"/>
              </w:rPr>
            </w:pPr>
            <w:r w:rsidRPr="00DB53EC">
              <w:rPr>
                <w:rFonts w:ascii="Times New Roman" w:hAnsi="Times New Roman"/>
                <w:b/>
                <w:i/>
                <w:sz w:val="24"/>
                <w:szCs w:val="24"/>
              </w:rPr>
              <w:t>ОБЯЗАТЕЛЬНАЯ ЧАСТЬ (60% = 1776 часов)</w:t>
            </w:r>
          </w:p>
        </w:tc>
      </w:tr>
      <w:tr w:rsidR="00DB53EC" w:rsidRPr="00DB53EC" w14:paraId="06BE4AD6" w14:textId="77777777" w:rsidTr="00DB53EC">
        <w:tc>
          <w:tcPr>
            <w:tcW w:w="2835" w:type="dxa"/>
            <w:gridSpan w:val="2"/>
            <w:vMerge w:val="restart"/>
            <w:shd w:val="clear" w:color="auto" w:fill="auto"/>
          </w:tcPr>
          <w:p w14:paraId="3077588B"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Русский язык и литература</w:t>
            </w:r>
          </w:p>
        </w:tc>
        <w:tc>
          <w:tcPr>
            <w:tcW w:w="2268" w:type="dxa"/>
            <w:shd w:val="clear" w:color="auto" w:fill="auto"/>
          </w:tcPr>
          <w:p w14:paraId="6D8CAC8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Русский язык</w:t>
            </w:r>
          </w:p>
        </w:tc>
        <w:tc>
          <w:tcPr>
            <w:tcW w:w="709" w:type="dxa"/>
            <w:shd w:val="clear" w:color="auto" w:fill="auto"/>
          </w:tcPr>
          <w:p w14:paraId="48C4982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390EF96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Borders>
              <w:right w:val="single" w:sz="4" w:space="0" w:color="000000"/>
            </w:tcBorders>
            <w:vAlign w:val="center"/>
          </w:tcPr>
          <w:p w14:paraId="0E828BF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vAlign w:val="center"/>
          </w:tcPr>
          <w:p w14:paraId="4140F26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  2 (66)</w:t>
            </w:r>
          </w:p>
        </w:tc>
        <w:tc>
          <w:tcPr>
            <w:tcW w:w="1134" w:type="dxa"/>
          </w:tcPr>
          <w:p w14:paraId="73A11C0E"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Диктант</w:t>
            </w:r>
          </w:p>
        </w:tc>
      </w:tr>
      <w:tr w:rsidR="00DB53EC" w:rsidRPr="00DB53EC" w14:paraId="18CEE1EE" w14:textId="77777777" w:rsidTr="00DB53EC">
        <w:tc>
          <w:tcPr>
            <w:tcW w:w="2835" w:type="dxa"/>
            <w:gridSpan w:val="2"/>
            <w:vMerge/>
            <w:shd w:val="clear" w:color="auto" w:fill="auto"/>
          </w:tcPr>
          <w:p w14:paraId="4D49B00F" w14:textId="77777777" w:rsidR="00DB53EC" w:rsidRPr="00DB53EC" w:rsidRDefault="00DB53EC" w:rsidP="00DB53EC">
            <w:pPr>
              <w:rPr>
                <w:rFonts w:ascii="Times New Roman" w:hAnsi="Times New Roman"/>
                <w:b/>
                <w:sz w:val="24"/>
                <w:szCs w:val="24"/>
              </w:rPr>
            </w:pPr>
          </w:p>
        </w:tc>
        <w:tc>
          <w:tcPr>
            <w:tcW w:w="2268" w:type="dxa"/>
            <w:shd w:val="clear" w:color="auto" w:fill="auto"/>
          </w:tcPr>
          <w:p w14:paraId="1EF411C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Литература</w:t>
            </w:r>
          </w:p>
        </w:tc>
        <w:tc>
          <w:tcPr>
            <w:tcW w:w="709" w:type="dxa"/>
            <w:shd w:val="clear" w:color="auto" w:fill="auto"/>
          </w:tcPr>
          <w:p w14:paraId="1459FEF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5B96379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201</w:t>
            </w:r>
          </w:p>
        </w:tc>
        <w:tc>
          <w:tcPr>
            <w:tcW w:w="1134" w:type="dxa"/>
            <w:tcBorders>
              <w:right w:val="single" w:sz="4" w:space="0" w:color="000000"/>
            </w:tcBorders>
            <w:vAlign w:val="center"/>
          </w:tcPr>
          <w:p w14:paraId="2CE0A0F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3 (102)</w:t>
            </w:r>
          </w:p>
        </w:tc>
        <w:tc>
          <w:tcPr>
            <w:tcW w:w="1134" w:type="dxa"/>
            <w:tcBorders>
              <w:left w:val="single" w:sz="4" w:space="0" w:color="000000"/>
            </w:tcBorders>
            <w:vAlign w:val="center"/>
          </w:tcPr>
          <w:p w14:paraId="408BBAC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3 (99)</w:t>
            </w:r>
          </w:p>
        </w:tc>
        <w:tc>
          <w:tcPr>
            <w:tcW w:w="1134" w:type="dxa"/>
          </w:tcPr>
          <w:p w14:paraId="4B8A6EF1"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Тест</w:t>
            </w:r>
          </w:p>
        </w:tc>
      </w:tr>
      <w:tr w:rsidR="00DB53EC" w:rsidRPr="00DB53EC" w14:paraId="3F56B9F8" w14:textId="77777777" w:rsidTr="00DB53EC">
        <w:tc>
          <w:tcPr>
            <w:tcW w:w="2835" w:type="dxa"/>
            <w:gridSpan w:val="2"/>
            <w:vMerge w:val="restart"/>
            <w:shd w:val="clear" w:color="auto" w:fill="auto"/>
          </w:tcPr>
          <w:p w14:paraId="53BE1AC9"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Родной язык и родная литература</w:t>
            </w:r>
          </w:p>
        </w:tc>
        <w:tc>
          <w:tcPr>
            <w:tcW w:w="2268" w:type="dxa"/>
            <w:shd w:val="clear" w:color="auto" w:fill="auto"/>
          </w:tcPr>
          <w:p w14:paraId="3F167B1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Родной </w:t>
            </w:r>
          </w:p>
          <w:p w14:paraId="5C7E0F8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(чеченский) язык</w:t>
            </w:r>
          </w:p>
        </w:tc>
        <w:tc>
          <w:tcPr>
            <w:tcW w:w="709" w:type="dxa"/>
            <w:shd w:val="clear" w:color="auto" w:fill="auto"/>
          </w:tcPr>
          <w:p w14:paraId="6B26A1E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bottom w:val="single" w:sz="4" w:space="0" w:color="000000"/>
            </w:tcBorders>
            <w:shd w:val="clear" w:color="auto" w:fill="FFFFFF" w:themeFill="background1"/>
            <w:vAlign w:val="center"/>
          </w:tcPr>
          <w:p w14:paraId="441D2DE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Borders>
              <w:right w:val="single" w:sz="4" w:space="0" w:color="000000"/>
            </w:tcBorders>
            <w:vAlign w:val="center"/>
          </w:tcPr>
          <w:p w14:paraId="2E769F7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vAlign w:val="center"/>
          </w:tcPr>
          <w:p w14:paraId="17D0093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(66)</w:t>
            </w:r>
          </w:p>
        </w:tc>
        <w:tc>
          <w:tcPr>
            <w:tcW w:w="1134" w:type="dxa"/>
          </w:tcPr>
          <w:p w14:paraId="22FF8324"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Диктант</w:t>
            </w:r>
          </w:p>
        </w:tc>
      </w:tr>
      <w:tr w:rsidR="00DB53EC" w:rsidRPr="00DB53EC" w14:paraId="6316631B" w14:textId="77777777" w:rsidTr="00DB53EC">
        <w:tc>
          <w:tcPr>
            <w:tcW w:w="2835" w:type="dxa"/>
            <w:gridSpan w:val="2"/>
            <w:vMerge/>
            <w:shd w:val="clear" w:color="auto" w:fill="auto"/>
          </w:tcPr>
          <w:p w14:paraId="7D293A47" w14:textId="77777777" w:rsidR="00DB53EC" w:rsidRPr="00DB53EC" w:rsidRDefault="00DB53EC" w:rsidP="00DB53EC">
            <w:pPr>
              <w:rPr>
                <w:rFonts w:ascii="Times New Roman" w:hAnsi="Times New Roman"/>
                <w:b/>
                <w:sz w:val="24"/>
                <w:szCs w:val="24"/>
              </w:rPr>
            </w:pPr>
          </w:p>
        </w:tc>
        <w:tc>
          <w:tcPr>
            <w:tcW w:w="2268" w:type="dxa"/>
            <w:shd w:val="clear" w:color="auto" w:fill="auto"/>
          </w:tcPr>
          <w:p w14:paraId="31ADB82B"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Родная (чеченская) литература</w:t>
            </w:r>
          </w:p>
        </w:tc>
        <w:tc>
          <w:tcPr>
            <w:tcW w:w="709" w:type="dxa"/>
            <w:shd w:val="clear" w:color="auto" w:fill="auto"/>
          </w:tcPr>
          <w:p w14:paraId="707F258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top w:val="single" w:sz="4" w:space="0" w:color="000000"/>
              <w:left w:val="single" w:sz="4" w:space="0" w:color="000000"/>
            </w:tcBorders>
            <w:shd w:val="clear" w:color="auto" w:fill="FFFFFF" w:themeFill="background1"/>
            <w:vAlign w:val="center"/>
          </w:tcPr>
          <w:p w14:paraId="58D0B3EB"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top w:val="single" w:sz="4" w:space="0" w:color="000000"/>
              <w:right w:val="single" w:sz="4" w:space="0" w:color="000000"/>
            </w:tcBorders>
            <w:vAlign w:val="center"/>
          </w:tcPr>
          <w:p w14:paraId="5993179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top w:val="single" w:sz="4" w:space="0" w:color="000000"/>
              <w:left w:val="single" w:sz="4" w:space="0" w:color="000000"/>
            </w:tcBorders>
            <w:vAlign w:val="center"/>
          </w:tcPr>
          <w:p w14:paraId="7AFDA25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6F491E25"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Тест</w:t>
            </w:r>
          </w:p>
        </w:tc>
      </w:tr>
      <w:tr w:rsidR="00DB53EC" w:rsidRPr="00DB53EC" w14:paraId="0111FD58" w14:textId="77777777" w:rsidTr="00DB53EC">
        <w:tc>
          <w:tcPr>
            <w:tcW w:w="2835" w:type="dxa"/>
            <w:gridSpan w:val="2"/>
            <w:shd w:val="clear" w:color="auto" w:fill="auto"/>
          </w:tcPr>
          <w:p w14:paraId="6CE4F1C6"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Иностранные языки</w:t>
            </w:r>
          </w:p>
        </w:tc>
        <w:tc>
          <w:tcPr>
            <w:tcW w:w="2268" w:type="dxa"/>
            <w:shd w:val="clear" w:color="auto" w:fill="auto"/>
          </w:tcPr>
          <w:p w14:paraId="261C398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Иностранный (английский) язык</w:t>
            </w:r>
          </w:p>
        </w:tc>
        <w:tc>
          <w:tcPr>
            <w:tcW w:w="709" w:type="dxa"/>
            <w:shd w:val="clear" w:color="auto" w:fill="auto"/>
          </w:tcPr>
          <w:p w14:paraId="23D6FE6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У</w:t>
            </w:r>
          </w:p>
        </w:tc>
        <w:tc>
          <w:tcPr>
            <w:tcW w:w="1276" w:type="dxa"/>
            <w:tcBorders>
              <w:left w:val="single" w:sz="4" w:space="0" w:color="000000"/>
            </w:tcBorders>
            <w:shd w:val="clear" w:color="auto" w:fill="FFFFFF" w:themeFill="background1"/>
            <w:vAlign w:val="center"/>
          </w:tcPr>
          <w:p w14:paraId="09E9940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top w:val="single" w:sz="4" w:space="0" w:color="000000"/>
              <w:right w:val="single" w:sz="4" w:space="0" w:color="000000"/>
            </w:tcBorders>
            <w:vAlign w:val="center"/>
          </w:tcPr>
          <w:p w14:paraId="60E07A4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top w:val="single" w:sz="4" w:space="0" w:color="000000"/>
              <w:left w:val="single" w:sz="4" w:space="0" w:color="000000"/>
            </w:tcBorders>
            <w:vAlign w:val="center"/>
          </w:tcPr>
          <w:p w14:paraId="1EBFD64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408D2004"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Диктант</w:t>
            </w:r>
          </w:p>
        </w:tc>
      </w:tr>
      <w:tr w:rsidR="00DB53EC" w:rsidRPr="00DB53EC" w14:paraId="72E5A0CF" w14:textId="77777777" w:rsidTr="00DB53EC">
        <w:trPr>
          <w:trHeight w:val="1325"/>
        </w:trPr>
        <w:tc>
          <w:tcPr>
            <w:tcW w:w="2835" w:type="dxa"/>
            <w:gridSpan w:val="2"/>
            <w:vMerge w:val="restart"/>
            <w:shd w:val="clear" w:color="auto" w:fill="auto"/>
          </w:tcPr>
          <w:p w14:paraId="2A30BBD0"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Математика и информатика</w:t>
            </w:r>
          </w:p>
        </w:tc>
        <w:tc>
          <w:tcPr>
            <w:tcW w:w="2268" w:type="dxa"/>
            <w:shd w:val="clear" w:color="auto" w:fill="auto"/>
          </w:tcPr>
          <w:p w14:paraId="2AA1DFCD"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Математика</w:t>
            </w:r>
          </w:p>
          <w:p w14:paraId="1F137429"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Учебный курс: «Алгебра и начала математического анализа»</w:t>
            </w:r>
          </w:p>
        </w:tc>
        <w:tc>
          <w:tcPr>
            <w:tcW w:w="709" w:type="dxa"/>
            <w:shd w:val="clear" w:color="auto" w:fill="auto"/>
            <w:vAlign w:val="center"/>
          </w:tcPr>
          <w:p w14:paraId="485BF8F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0B6AD01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Borders>
              <w:right w:val="single" w:sz="4" w:space="0" w:color="000000"/>
            </w:tcBorders>
            <w:vAlign w:val="center"/>
          </w:tcPr>
          <w:p w14:paraId="1BBD047A"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vAlign w:val="center"/>
          </w:tcPr>
          <w:p w14:paraId="3D61902A"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(66)</w:t>
            </w:r>
          </w:p>
        </w:tc>
        <w:tc>
          <w:tcPr>
            <w:tcW w:w="1134" w:type="dxa"/>
            <w:vMerge w:val="restart"/>
            <w:vAlign w:val="center"/>
          </w:tcPr>
          <w:p w14:paraId="62E47EE9"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к/р по формату ЕГЭ</w:t>
            </w:r>
          </w:p>
        </w:tc>
      </w:tr>
      <w:tr w:rsidR="00DB53EC" w:rsidRPr="00DB53EC" w14:paraId="2AE53F25" w14:textId="77777777" w:rsidTr="00DB53EC">
        <w:tc>
          <w:tcPr>
            <w:tcW w:w="2835" w:type="dxa"/>
            <w:gridSpan w:val="2"/>
            <w:vMerge/>
            <w:shd w:val="clear" w:color="auto" w:fill="auto"/>
          </w:tcPr>
          <w:p w14:paraId="6E57222D" w14:textId="77777777" w:rsidR="00DB53EC" w:rsidRPr="00DB53EC" w:rsidRDefault="00DB53EC" w:rsidP="00DB53EC">
            <w:pPr>
              <w:rPr>
                <w:rFonts w:ascii="Times New Roman" w:hAnsi="Times New Roman"/>
                <w:b/>
                <w:sz w:val="24"/>
                <w:szCs w:val="24"/>
              </w:rPr>
            </w:pPr>
          </w:p>
        </w:tc>
        <w:tc>
          <w:tcPr>
            <w:tcW w:w="2268" w:type="dxa"/>
            <w:shd w:val="clear" w:color="auto" w:fill="auto"/>
          </w:tcPr>
          <w:p w14:paraId="1FC717A7"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Учебный курс «Геометрия»</w:t>
            </w:r>
          </w:p>
        </w:tc>
        <w:tc>
          <w:tcPr>
            <w:tcW w:w="709" w:type="dxa"/>
            <w:shd w:val="clear" w:color="auto" w:fill="auto"/>
          </w:tcPr>
          <w:p w14:paraId="33E32C8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2D2FD5C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1F2885D0"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70A24C9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vMerge/>
          </w:tcPr>
          <w:p w14:paraId="1D60F009" w14:textId="77777777" w:rsidR="00DB53EC" w:rsidRPr="00DB53EC" w:rsidRDefault="00DB53EC" w:rsidP="00DB53EC">
            <w:pPr>
              <w:rPr>
                <w:rFonts w:ascii="Times New Roman" w:hAnsi="Times New Roman"/>
                <w:i/>
                <w:sz w:val="24"/>
                <w:szCs w:val="24"/>
              </w:rPr>
            </w:pPr>
          </w:p>
        </w:tc>
      </w:tr>
      <w:tr w:rsidR="00DB53EC" w:rsidRPr="00DB53EC" w14:paraId="1E7ADA14" w14:textId="77777777" w:rsidTr="00DB53EC">
        <w:tc>
          <w:tcPr>
            <w:tcW w:w="2835" w:type="dxa"/>
            <w:gridSpan w:val="2"/>
            <w:vMerge/>
            <w:shd w:val="clear" w:color="auto" w:fill="auto"/>
          </w:tcPr>
          <w:p w14:paraId="37B438EC" w14:textId="77777777" w:rsidR="00DB53EC" w:rsidRPr="00DB53EC" w:rsidRDefault="00DB53EC" w:rsidP="00DB53EC">
            <w:pPr>
              <w:rPr>
                <w:rFonts w:ascii="Times New Roman" w:hAnsi="Times New Roman"/>
                <w:b/>
                <w:sz w:val="24"/>
                <w:szCs w:val="24"/>
              </w:rPr>
            </w:pPr>
          </w:p>
        </w:tc>
        <w:tc>
          <w:tcPr>
            <w:tcW w:w="2268" w:type="dxa"/>
            <w:shd w:val="clear" w:color="auto" w:fill="auto"/>
          </w:tcPr>
          <w:p w14:paraId="17F87E58"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Учебный курс «Вероятность и статистика»</w:t>
            </w:r>
          </w:p>
        </w:tc>
        <w:tc>
          <w:tcPr>
            <w:tcW w:w="709" w:type="dxa"/>
            <w:shd w:val="clear" w:color="auto" w:fill="auto"/>
          </w:tcPr>
          <w:p w14:paraId="3313A9D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1466AB7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41CBD2D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43642BD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vMerge/>
          </w:tcPr>
          <w:p w14:paraId="74F2B79C" w14:textId="77777777" w:rsidR="00DB53EC" w:rsidRPr="00DB53EC" w:rsidRDefault="00DB53EC" w:rsidP="00DB53EC">
            <w:pPr>
              <w:rPr>
                <w:rFonts w:ascii="Times New Roman" w:hAnsi="Times New Roman"/>
                <w:i/>
                <w:sz w:val="24"/>
                <w:szCs w:val="24"/>
              </w:rPr>
            </w:pPr>
          </w:p>
        </w:tc>
      </w:tr>
      <w:tr w:rsidR="00DB53EC" w:rsidRPr="00DB53EC" w14:paraId="560E2E26" w14:textId="77777777" w:rsidTr="00DB53EC">
        <w:tc>
          <w:tcPr>
            <w:tcW w:w="2835" w:type="dxa"/>
            <w:gridSpan w:val="2"/>
            <w:vMerge/>
            <w:shd w:val="clear" w:color="auto" w:fill="auto"/>
          </w:tcPr>
          <w:p w14:paraId="6A0CF539" w14:textId="77777777" w:rsidR="00DB53EC" w:rsidRPr="00DB53EC" w:rsidRDefault="00DB53EC" w:rsidP="00DB53EC">
            <w:pPr>
              <w:rPr>
                <w:rFonts w:ascii="Times New Roman" w:hAnsi="Times New Roman"/>
                <w:b/>
                <w:sz w:val="24"/>
                <w:szCs w:val="24"/>
              </w:rPr>
            </w:pPr>
          </w:p>
        </w:tc>
        <w:tc>
          <w:tcPr>
            <w:tcW w:w="2268" w:type="dxa"/>
            <w:shd w:val="clear" w:color="auto" w:fill="auto"/>
          </w:tcPr>
          <w:p w14:paraId="0E28823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Информатика </w:t>
            </w:r>
          </w:p>
        </w:tc>
        <w:tc>
          <w:tcPr>
            <w:tcW w:w="709" w:type="dxa"/>
            <w:shd w:val="clear" w:color="auto" w:fill="auto"/>
          </w:tcPr>
          <w:p w14:paraId="43196C00"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tcBorders>
              <w:left w:val="single" w:sz="4" w:space="0" w:color="000000"/>
            </w:tcBorders>
            <w:shd w:val="clear" w:color="auto" w:fill="FFFFFF" w:themeFill="background1"/>
            <w:vAlign w:val="center"/>
          </w:tcPr>
          <w:p w14:paraId="41510FE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5DDC94F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724CC051"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057AE0C9"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к/р</w:t>
            </w:r>
          </w:p>
        </w:tc>
      </w:tr>
      <w:tr w:rsidR="00DB53EC" w:rsidRPr="00DB53EC" w14:paraId="40AD8155" w14:textId="77777777" w:rsidTr="00DB53EC">
        <w:tc>
          <w:tcPr>
            <w:tcW w:w="2835" w:type="dxa"/>
            <w:gridSpan w:val="2"/>
            <w:vMerge w:val="restart"/>
            <w:shd w:val="clear" w:color="auto" w:fill="auto"/>
          </w:tcPr>
          <w:p w14:paraId="790D4B4E"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Общественно-научные предметы</w:t>
            </w:r>
          </w:p>
        </w:tc>
        <w:tc>
          <w:tcPr>
            <w:tcW w:w="2268" w:type="dxa"/>
            <w:shd w:val="clear" w:color="auto" w:fill="auto"/>
          </w:tcPr>
          <w:p w14:paraId="0E0EF7E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История</w:t>
            </w:r>
          </w:p>
        </w:tc>
        <w:tc>
          <w:tcPr>
            <w:tcW w:w="709" w:type="dxa"/>
            <w:shd w:val="clear" w:color="auto" w:fill="auto"/>
          </w:tcPr>
          <w:p w14:paraId="6F4A446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vAlign w:val="center"/>
          </w:tcPr>
          <w:p w14:paraId="0F2EB5DB"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Borders>
              <w:right w:val="single" w:sz="4" w:space="0" w:color="000000"/>
            </w:tcBorders>
            <w:vAlign w:val="center"/>
          </w:tcPr>
          <w:p w14:paraId="0E033A0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vAlign w:val="center"/>
          </w:tcPr>
          <w:p w14:paraId="2CD6ADA3"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(66)</w:t>
            </w:r>
          </w:p>
        </w:tc>
        <w:tc>
          <w:tcPr>
            <w:tcW w:w="1134" w:type="dxa"/>
            <w:vMerge w:val="restart"/>
          </w:tcPr>
          <w:p w14:paraId="42D0006F"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Диагност..работа по формату ЕГЭ</w:t>
            </w:r>
          </w:p>
        </w:tc>
      </w:tr>
      <w:tr w:rsidR="00DB53EC" w:rsidRPr="00DB53EC" w14:paraId="4D8D3AE3" w14:textId="77777777" w:rsidTr="00DB53EC">
        <w:tc>
          <w:tcPr>
            <w:tcW w:w="2835" w:type="dxa"/>
            <w:gridSpan w:val="2"/>
            <w:vMerge/>
            <w:shd w:val="clear" w:color="auto" w:fill="auto"/>
          </w:tcPr>
          <w:p w14:paraId="5B478001" w14:textId="77777777" w:rsidR="00DB53EC" w:rsidRPr="00DB53EC" w:rsidRDefault="00DB53EC" w:rsidP="00DB53EC">
            <w:pPr>
              <w:rPr>
                <w:rFonts w:ascii="Times New Roman" w:hAnsi="Times New Roman"/>
                <w:b/>
                <w:sz w:val="24"/>
                <w:szCs w:val="24"/>
              </w:rPr>
            </w:pPr>
          </w:p>
        </w:tc>
        <w:tc>
          <w:tcPr>
            <w:tcW w:w="2268" w:type="dxa"/>
            <w:shd w:val="clear" w:color="auto" w:fill="auto"/>
          </w:tcPr>
          <w:p w14:paraId="6106964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Обществознание </w:t>
            </w:r>
          </w:p>
        </w:tc>
        <w:tc>
          <w:tcPr>
            <w:tcW w:w="709" w:type="dxa"/>
            <w:shd w:val="clear" w:color="auto" w:fill="auto"/>
          </w:tcPr>
          <w:p w14:paraId="54C11669"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У</w:t>
            </w:r>
          </w:p>
        </w:tc>
        <w:tc>
          <w:tcPr>
            <w:tcW w:w="1276" w:type="dxa"/>
            <w:shd w:val="clear" w:color="auto" w:fill="auto"/>
            <w:vAlign w:val="center"/>
          </w:tcPr>
          <w:p w14:paraId="0E859F73"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Borders>
              <w:right w:val="single" w:sz="4" w:space="0" w:color="000000"/>
            </w:tcBorders>
            <w:vAlign w:val="center"/>
          </w:tcPr>
          <w:p w14:paraId="3742C86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vAlign w:val="center"/>
          </w:tcPr>
          <w:p w14:paraId="1810130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(66)</w:t>
            </w:r>
          </w:p>
        </w:tc>
        <w:tc>
          <w:tcPr>
            <w:tcW w:w="1134" w:type="dxa"/>
            <w:vMerge/>
          </w:tcPr>
          <w:p w14:paraId="3BB5EE8C" w14:textId="77777777" w:rsidR="00DB53EC" w:rsidRPr="00DB53EC" w:rsidRDefault="00DB53EC" w:rsidP="00DB53EC">
            <w:pPr>
              <w:rPr>
                <w:rFonts w:ascii="Times New Roman" w:hAnsi="Times New Roman"/>
                <w:i/>
                <w:sz w:val="24"/>
                <w:szCs w:val="24"/>
              </w:rPr>
            </w:pPr>
          </w:p>
        </w:tc>
      </w:tr>
      <w:tr w:rsidR="00DB53EC" w:rsidRPr="00DB53EC" w14:paraId="7B9D1F65" w14:textId="77777777" w:rsidTr="00DB53EC">
        <w:tc>
          <w:tcPr>
            <w:tcW w:w="2835" w:type="dxa"/>
            <w:gridSpan w:val="2"/>
            <w:vMerge/>
            <w:shd w:val="clear" w:color="auto" w:fill="auto"/>
          </w:tcPr>
          <w:p w14:paraId="3E1901FD" w14:textId="77777777" w:rsidR="00DB53EC" w:rsidRPr="00DB53EC" w:rsidRDefault="00DB53EC" w:rsidP="00DB53EC">
            <w:pPr>
              <w:rPr>
                <w:rFonts w:ascii="Times New Roman" w:hAnsi="Times New Roman"/>
                <w:b/>
                <w:sz w:val="24"/>
                <w:szCs w:val="24"/>
              </w:rPr>
            </w:pPr>
          </w:p>
        </w:tc>
        <w:tc>
          <w:tcPr>
            <w:tcW w:w="2268" w:type="dxa"/>
            <w:shd w:val="clear" w:color="auto" w:fill="auto"/>
          </w:tcPr>
          <w:p w14:paraId="606E137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География </w:t>
            </w:r>
          </w:p>
        </w:tc>
        <w:tc>
          <w:tcPr>
            <w:tcW w:w="709" w:type="dxa"/>
            <w:shd w:val="clear" w:color="auto" w:fill="auto"/>
          </w:tcPr>
          <w:p w14:paraId="79EE6E4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4B0ACCFA"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78666B7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0C35632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vMerge/>
          </w:tcPr>
          <w:p w14:paraId="77290476" w14:textId="77777777" w:rsidR="00DB53EC" w:rsidRPr="00DB53EC" w:rsidRDefault="00DB53EC" w:rsidP="00DB53EC">
            <w:pPr>
              <w:rPr>
                <w:rFonts w:ascii="Times New Roman" w:hAnsi="Times New Roman"/>
                <w:i/>
                <w:sz w:val="24"/>
                <w:szCs w:val="24"/>
              </w:rPr>
            </w:pPr>
          </w:p>
        </w:tc>
      </w:tr>
      <w:tr w:rsidR="00DB53EC" w:rsidRPr="00DB53EC" w14:paraId="0B6F70DC" w14:textId="77777777" w:rsidTr="00DB53EC">
        <w:trPr>
          <w:trHeight w:val="681"/>
        </w:trPr>
        <w:tc>
          <w:tcPr>
            <w:tcW w:w="2835" w:type="dxa"/>
            <w:gridSpan w:val="2"/>
            <w:vMerge w:val="restart"/>
            <w:shd w:val="clear" w:color="auto" w:fill="auto"/>
          </w:tcPr>
          <w:p w14:paraId="55CA61B2"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Естественно-научные предметы </w:t>
            </w:r>
          </w:p>
        </w:tc>
        <w:tc>
          <w:tcPr>
            <w:tcW w:w="2268" w:type="dxa"/>
            <w:shd w:val="clear" w:color="auto" w:fill="auto"/>
          </w:tcPr>
          <w:p w14:paraId="5012DB2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Физика </w:t>
            </w:r>
          </w:p>
        </w:tc>
        <w:tc>
          <w:tcPr>
            <w:tcW w:w="709" w:type="dxa"/>
            <w:shd w:val="clear" w:color="auto" w:fill="auto"/>
          </w:tcPr>
          <w:p w14:paraId="7E6F54AA"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100FFF9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201</w:t>
            </w:r>
          </w:p>
        </w:tc>
        <w:tc>
          <w:tcPr>
            <w:tcW w:w="1134" w:type="dxa"/>
            <w:tcBorders>
              <w:right w:val="single" w:sz="4" w:space="0" w:color="000000"/>
            </w:tcBorders>
          </w:tcPr>
          <w:p w14:paraId="50CDD54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Borders>
              <w:left w:val="single" w:sz="4" w:space="0" w:color="000000"/>
            </w:tcBorders>
          </w:tcPr>
          <w:p w14:paraId="037B8A7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3 (99)</w:t>
            </w:r>
          </w:p>
        </w:tc>
        <w:tc>
          <w:tcPr>
            <w:tcW w:w="1134" w:type="dxa"/>
          </w:tcPr>
          <w:p w14:paraId="357CAFC2"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Тест</w:t>
            </w:r>
          </w:p>
        </w:tc>
      </w:tr>
      <w:tr w:rsidR="00DB53EC" w:rsidRPr="00DB53EC" w14:paraId="54FC5946" w14:textId="77777777" w:rsidTr="00DB53EC">
        <w:trPr>
          <w:trHeight w:val="681"/>
        </w:trPr>
        <w:tc>
          <w:tcPr>
            <w:tcW w:w="2835" w:type="dxa"/>
            <w:gridSpan w:val="2"/>
            <w:vMerge/>
            <w:shd w:val="clear" w:color="auto" w:fill="auto"/>
          </w:tcPr>
          <w:p w14:paraId="4D49510F" w14:textId="77777777" w:rsidR="00DB53EC" w:rsidRPr="00DB53EC" w:rsidRDefault="00DB53EC" w:rsidP="00DB53EC">
            <w:pPr>
              <w:rPr>
                <w:rFonts w:ascii="Times New Roman" w:hAnsi="Times New Roman"/>
                <w:b/>
                <w:sz w:val="24"/>
                <w:szCs w:val="24"/>
              </w:rPr>
            </w:pPr>
          </w:p>
        </w:tc>
        <w:tc>
          <w:tcPr>
            <w:tcW w:w="2268" w:type="dxa"/>
            <w:shd w:val="clear" w:color="auto" w:fill="auto"/>
          </w:tcPr>
          <w:p w14:paraId="10B77B9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Биология </w:t>
            </w:r>
          </w:p>
        </w:tc>
        <w:tc>
          <w:tcPr>
            <w:tcW w:w="709" w:type="dxa"/>
            <w:shd w:val="clear" w:color="auto" w:fill="auto"/>
          </w:tcPr>
          <w:p w14:paraId="6A0C890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7DF2789B"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tcPr>
          <w:p w14:paraId="5A09DE0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tcPr>
          <w:p w14:paraId="4798696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3D111FC3"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 xml:space="preserve">Тест </w:t>
            </w:r>
          </w:p>
        </w:tc>
      </w:tr>
      <w:tr w:rsidR="00DB53EC" w:rsidRPr="00DB53EC" w14:paraId="7E56D00D" w14:textId="77777777" w:rsidTr="00DB53EC">
        <w:trPr>
          <w:trHeight w:val="681"/>
        </w:trPr>
        <w:tc>
          <w:tcPr>
            <w:tcW w:w="2835" w:type="dxa"/>
            <w:gridSpan w:val="2"/>
            <w:vMerge/>
            <w:shd w:val="clear" w:color="auto" w:fill="auto"/>
          </w:tcPr>
          <w:p w14:paraId="6FF9BFAC" w14:textId="77777777" w:rsidR="00DB53EC" w:rsidRPr="00DB53EC" w:rsidRDefault="00DB53EC" w:rsidP="00DB53EC">
            <w:pPr>
              <w:rPr>
                <w:rFonts w:ascii="Times New Roman" w:hAnsi="Times New Roman"/>
                <w:b/>
                <w:sz w:val="24"/>
                <w:szCs w:val="24"/>
              </w:rPr>
            </w:pPr>
          </w:p>
        </w:tc>
        <w:tc>
          <w:tcPr>
            <w:tcW w:w="2268" w:type="dxa"/>
            <w:shd w:val="clear" w:color="auto" w:fill="auto"/>
          </w:tcPr>
          <w:p w14:paraId="5B3B233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Химия </w:t>
            </w:r>
          </w:p>
        </w:tc>
        <w:tc>
          <w:tcPr>
            <w:tcW w:w="709" w:type="dxa"/>
            <w:shd w:val="clear" w:color="auto" w:fill="auto"/>
          </w:tcPr>
          <w:p w14:paraId="06C3E1C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23BA855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tcPr>
          <w:p w14:paraId="459A047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tcPr>
          <w:p w14:paraId="40AB1DDB"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7FA52A5B"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 xml:space="preserve">Тест </w:t>
            </w:r>
          </w:p>
        </w:tc>
      </w:tr>
      <w:tr w:rsidR="00DB53EC" w:rsidRPr="00DB53EC" w14:paraId="11D212CE" w14:textId="77777777" w:rsidTr="00DB53EC">
        <w:tc>
          <w:tcPr>
            <w:tcW w:w="2835" w:type="dxa"/>
            <w:gridSpan w:val="2"/>
            <w:vMerge w:val="restart"/>
            <w:shd w:val="clear" w:color="auto" w:fill="auto"/>
          </w:tcPr>
          <w:p w14:paraId="6378919C"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Физическая культура, экология и основы безопасности </w:t>
            </w:r>
            <w:r w:rsidRPr="00DB53EC">
              <w:rPr>
                <w:rFonts w:ascii="Times New Roman" w:hAnsi="Times New Roman"/>
                <w:b/>
                <w:sz w:val="24"/>
                <w:szCs w:val="24"/>
              </w:rPr>
              <w:lastRenderedPageBreak/>
              <w:t>жизнедеятельности</w:t>
            </w:r>
          </w:p>
        </w:tc>
        <w:tc>
          <w:tcPr>
            <w:tcW w:w="2268" w:type="dxa"/>
            <w:shd w:val="clear" w:color="auto" w:fill="auto"/>
          </w:tcPr>
          <w:p w14:paraId="2376F680"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lastRenderedPageBreak/>
              <w:t>Физическая культура</w:t>
            </w:r>
          </w:p>
        </w:tc>
        <w:tc>
          <w:tcPr>
            <w:tcW w:w="709" w:type="dxa"/>
            <w:shd w:val="clear" w:color="auto" w:fill="auto"/>
          </w:tcPr>
          <w:p w14:paraId="25DB446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vAlign w:val="center"/>
          </w:tcPr>
          <w:p w14:paraId="67DBC3D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74F5C1B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   1 (34)</w:t>
            </w:r>
          </w:p>
        </w:tc>
        <w:tc>
          <w:tcPr>
            <w:tcW w:w="1134" w:type="dxa"/>
            <w:tcBorders>
              <w:left w:val="single" w:sz="4" w:space="0" w:color="000000"/>
            </w:tcBorders>
            <w:vAlign w:val="center"/>
          </w:tcPr>
          <w:p w14:paraId="13154773"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3262C2A5"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Нормы ГТО</w:t>
            </w:r>
          </w:p>
        </w:tc>
      </w:tr>
      <w:tr w:rsidR="00DB53EC" w:rsidRPr="00DB53EC" w14:paraId="483F2B07" w14:textId="77777777" w:rsidTr="00DB53EC">
        <w:tc>
          <w:tcPr>
            <w:tcW w:w="2835" w:type="dxa"/>
            <w:gridSpan w:val="2"/>
            <w:vMerge/>
            <w:shd w:val="clear" w:color="auto" w:fill="auto"/>
          </w:tcPr>
          <w:p w14:paraId="43281AAA" w14:textId="77777777" w:rsidR="00DB53EC" w:rsidRPr="00DB53EC" w:rsidRDefault="00DB53EC" w:rsidP="00DB53EC">
            <w:pPr>
              <w:rPr>
                <w:rFonts w:ascii="Times New Roman" w:hAnsi="Times New Roman"/>
                <w:sz w:val="24"/>
                <w:szCs w:val="24"/>
              </w:rPr>
            </w:pPr>
          </w:p>
        </w:tc>
        <w:tc>
          <w:tcPr>
            <w:tcW w:w="2268" w:type="dxa"/>
            <w:shd w:val="clear" w:color="auto" w:fill="auto"/>
          </w:tcPr>
          <w:p w14:paraId="7493BD9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 xml:space="preserve">Основы </w:t>
            </w:r>
            <w:r w:rsidRPr="00DB53EC">
              <w:rPr>
                <w:rFonts w:ascii="Times New Roman" w:hAnsi="Times New Roman"/>
                <w:sz w:val="24"/>
                <w:szCs w:val="24"/>
              </w:rPr>
              <w:lastRenderedPageBreak/>
              <w:t>безопасности и защиты родины</w:t>
            </w:r>
          </w:p>
        </w:tc>
        <w:tc>
          <w:tcPr>
            <w:tcW w:w="709" w:type="dxa"/>
            <w:shd w:val="clear" w:color="auto" w:fill="auto"/>
          </w:tcPr>
          <w:p w14:paraId="62DCBE1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lastRenderedPageBreak/>
              <w:t>Б</w:t>
            </w:r>
          </w:p>
        </w:tc>
        <w:tc>
          <w:tcPr>
            <w:tcW w:w="1276" w:type="dxa"/>
            <w:shd w:val="clear" w:color="auto" w:fill="auto"/>
            <w:vAlign w:val="center"/>
          </w:tcPr>
          <w:p w14:paraId="497564C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67</w:t>
            </w:r>
          </w:p>
        </w:tc>
        <w:tc>
          <w:tcPr>
            <w:tcW w:w="1134" w:type="dxa"/>
            <w:tcBorders>
              <w:right w:val="single" w:sz="4" w:space="0" w:color="000000"/>
            </w:tcBorders>
            <w:vAlign w:val="center"/>
          </w:tcPr>
          <w:p w14:paraId="37A7F9C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tcBorders>
              <w:left w:val="single" w:sz="4" w:space="0" w:color="000000"/>
            </w:tcBorders>
            <w:vAlign w:val="center"/>
          </w:tcPr>
          <w:p w14:paraId="4225950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(33)</w:t>
            </w:r>
          </w:p>
        </w:tc>
        <w:tc>
          <w:tcPr>
            <w:tcW w:w="1134" w:type="dxa"/>
          </w:tcPr>
          <w:p w14:paraId="36D298DD"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Тест</w:t>
            </w:r>
          </w:p>
        </w:tc>
      </w:tr>
      <w:tr w:rsidR="00DB53EC" w:rsidRPr="00DB53EC" w14:paraId="50D5FE4C" w14:textId="77777777" w:rsidTr="00DB53EC">
        <w:trPr>
          <w:trHeight w:val="379"/>
        </w:trPr>
        <w:tc>
          <w:tcPr>
            <w:tcW w:w="2835" w:type="dxa"/>
            <w:gridSpan w:val="2"/>
            <w:vMerge/>
            <w:shd w:val="clear" w:color="auto" w:fill="auto"/>
          </w:tcPr>
          <w:p w14:paraId="3A629617" w14:textId="77777777" w:rsidR="00DB53EC" w:rsidRPr="00DB53EC" w:rsidRDefault="00DB53EC" w:rsidP="00DB53EC">
            <w:pPr>
              <w:rPr>
                <w:rFonts w:ascii="Times New Roman" w:hAnsi="Times New Roman"/>
                <w:sz w:val="24"/>
                <w:szCs w:val="24"/>
              </w:rPr>
            </w:pPr>
          </w:p>
        </w:tc>
        <w:tc>
          <w:tcPr>
            <w:tcW w:w="2268" w:type="dxa"/>
            <w:shd w:val="clear" w:color="auto" w:fill="auto"/>
          </w:tcPr>
          <w:p w14:paraId="7324D56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Индивидуальный проект</w:t>
            </w:r>
          </w:p>
        </w:tc>
        <w:tc>
          <w:tcPr>
            <w:tcW w:w="709" w:type="dxa"/>
            <w:shd w:val="clear" w:color="auto" w:fill="auto"/>
          </w:tcPr>
          <w:p w14:paraId="671CDE6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ЭК</w:t>
            </w:r>
          </w:p>
        </w:tc>
        <w:tc>
          <w:tcPr>
            <w:tcW w:w="1276" w:type="dxa"/>
            <w:shd w:val="clear" w:color="auto" w:fill="auto"/>
          </w:tcPr>
          <w:p w14:paraId="598E43BB"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34</w:t>
            </w:r>
          </w:p>
        </w:tc>
        <w:tc>
          <w:tcPr>
            <w:tcW w:w="1134" w:type="dxa"/>
          </w:tcPr>
          <w:p w14:paraId="41C93CF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Pr>
          <w:p w14:paraId="6035B0D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w:t>
            </w:r>
          </w:p>
        </w:tc>
        <w:tc>
          <w:tcPr>
            <w:tcW w:w="1134" w:type="dxa"/>
          </w:tcPr>
          <w:p w14:paraId="06CF1143"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Защита проекта</w:t>
            </w:r>
          </w:p>
        </w:tc>
      </w:tr>
      <w:tr w:rsidR="00DB53EC" w:rsidRPr="00DB53EC" w14:paraId="6E9B671C" w14:textId="77777777" w:rsidTr="00DB53EC">
        <w:trPr>
          <w:trHeight w:val="158"/>
        </w:trPr>
        <w:tc>
          <w:tcPr>
            <w:tcW w:w="5812" w:type="dxa"/>
            <w:gridSpan w:val="4"/>
            <w:shd w:val="clear" w:color="auto" w:fill="auto"/>
          </w:tcPr>
          <w:p w14:paraId="3C8983F9"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Итого в обязательной части часов в неделю</w:t>
            </w:r>
          </w:p>
        </w:tc>
        <w:tc>
          <w:tcPr>
            <w:tcW w:w="1276" w:type="dxa"/>
            <w:shd w:val="clear" w:color="auto" w:fill="auto"/>
          </w:tcPr>
          <w:p w14:paraId="0298C38C" w14:textId="77777777" w:rsidR="00DB53EC" w:rsidRPr="00DB53EC" w:rsidRDefault="00DB53EC" w:rsidP="00DB53EC">
            <w:pPr>
              <w:rPr>
                <w:rFonts w:ascii="Times New Roman" w:hAnsi="Times New Roman"/>
                <w:b/>
                <w:sz w:val="24"/>
                <w:szCs w:val="24"/>
              </w:rPr>
            </w:pPr>
          </w:p>
        </w:tc>
        <w:tc>
          <w:tcPr>
            <w:tcW w:w="1134" w:type="dxa"/>
          </w:tcPr>
          <w:p w14:paraId="39928E67"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27 (918)</w:t>
            </w:r>
          </w:p>
        </w:tc>
        <w:tc>
          <w:tcPr>
            <w:tcW w:w="1134" w:type="dxa"/>
          </w:tcPr>
          <w:p w14:paraId="466DD645"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26 (858)</w:t>
            </w:r>
          </w:p>
        </w:tc>
        <w:tc>
          <w:tcPr>
            <w:tcW w:w="1134" w:type="dxa"/>
          </w:tcPr>
          <w:p w14:paraId="7EC1DF2B" w14:textId="77777777" w:rsidR="00DB53EC" w:rsidRPr="00DB53EC" w:rsidRDefault="00DB53EC" w:rsidP="00DB53EC">
            <w:pPr>
              <w:rPr>
                <w:rFonts w:ascii="Times New Roman" w:hAnsi="Times New Roman"/>
                <w:i/>
                <w:sz w:val="24"/>
                <w:szCs w:val="24"/>
              </w:rPr>
            </w:pPr>
          </w:p>
        </w:tc>
      </w:tr>
      <w:tr w:rsidR="00DB53EC" w:rsidRPr="00DB53EC" w14:paraId="44D9E67C" w14:textId="77777777" w:rsidTr="00DB53EC">
        <w:trPr>
          <w:trHeight w:val="85"/>
        </w:trPr>
        <w:tc>
          <w:tcPr>
            <w:tcW w:w="5812" w:type="dxa"/>
            <w:gridSpan w:val="4"/>
            <w:shd w:val="clear" w:color="auto" w:fill="FBE4D5" w:themeFill="accent2" w:themeFillTint="33"/>
          </w:tcPr>
          <w:p w14:paraId="5ACF8BFD"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Итого обязательная часть учебного плана 60%</w:t>
            </w:r>
          </w:p>
        </w:tc>
        <w:tc>
          <w:tcPr>
            <w:tcW w:w="4678" w:type="dxa"/>
            <w:gridSpan w:val="4"/>
            <w:shd w:val="clear" w:color="auto" w:fill="FBE4D5" w:themeFill="accent2" w:themeFillTint="33"/>
          </w:tcPr>
          <w:p w14:paraId="673A5BA0" w14:textId="77777777" w:rsidR="00DB53EC" w:rsidRPr="00DB53EC" w:rsidRDefault="00DB53EC" w:rsidP="00DB53EC">
            <w:pPr>
              <w:rPr>
                <w:rFonts w:ascii="Times New Roman" w:hAnsi="Times New Roman"/>
                <w:sz w:val="24"/>
                <w:szCs w:val="24"/>
              </w:rPr>
            </w:pPr>
            <w:r w:rsidRPr="00DB53EC">
              <w:rPr>
                <w:rFonts w:ascii="Times New Roman" w:hAnsi="Times New Roman"/>
                <w:b/>
                <w:sz w:val="24"/>
                <w:szCs w:val="24"/>
              </w:rPr>
              <w:t>1776</w:t>
            </w:r>
          </w:p>
        </w:tc>
      </w:tr>
      <w:tr w:rsidR="00DB53EC" w:rsidRPr="00DB53EC" w14:paraId="29AE8CAC" w14:textId="77777777" w:rsidTr="00DB53EC">
        <w:trPr>
          <w:trHeight w:val="407"/>
        </w:trPr>
        <w:tc>
          <w:tcPr>
            <w:tcW w:w="10490" w:type="dxa"/>
            <w:gridSpan w:val="8"/>
            <w:shd w:val="clear" w:color="auto" w:fill="E2EFD9" w:themeFill="accent6" w:themeFillTint="33"/>
          </w:tcPr>
          <w:p w14:paraId="766C0952" w14:textId="77777777" w:rsidR="00DB53EC" w:rsidRPr="00DB53EC" w:rsidRDefault="00DB53EC" w:rsidP="00DB53EC">
            <w:pPr>
              <w:rPr>
                <w:rFonts w:ascii="Times New Roman" w:hAnsi="Times New Roman"/>
                <w:b/>
                <w:i/>
                <w:sz w:val="24"/>
                <w:szCs w:val="24"/>
              </w:rPr>
            </w:pPr>
            <w:r w:rsidRPr="00DB53EC">
              <w:rPr>
                <w:rFonts w:ascii="Times New Roman" w:hAnsi="Times New Roman"/>
                <w:b/>
                <w:i/>
                <w:sz w:val="24"/>
                <w:szCs w:val="24"/>
              </w:rPr>
              <w:t>Дополнительные учебные предметы, курсы по выбору обучающихся</w:t>
            </w:r>
            <w:r w:rsidRPr="00DB53EC">
              <w:rPr>
                <w:rFonts w:ascii="Times New Roman" w:hAnsi="Times New Roman"/>
                <w:b/>
                <w:i/>
                <w:sz w:val="24"/>
                <w:szCs w:val="24"/>
                <w:vertAlign w:val="superscript"/>
              </w:rPr>
              <w:footnoteReference w:id="1"/>
            </w:r>
          </w:p>
        </w:tc>
      </w:tr>
      <w:tr w:rsidR="00DB53EC" w:rsidRPr="00DB53EC" w14:paraId="0B737066" w14:textId="77777777" w:rsidTr="00DB53EC">
        <w:tc>
          <w:tcPr>
            <w:tcW w:w="5812" w:type="dxa"/>
            <w:gridSpan w:val="4"/>
            <w:shd w:val="clear" w:color="auto" w:fill="FBE4D5" w:themeFill="accent2" w:themeFillTint="33"/>
          </w:tcPr>
          <w:p w14:paraId="28575BF5"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Урочная деятельность (ЭК):</w:t>
            </w:r>
          </w:p>
          <w:p w14:paraId="3A6F85B2" w14:textId="77777777" w:rsidR="00DB53EC" w:rsidRPr="00DB53EC" w:rsidRDefault="00DB53EC" w:rsidP="00DB53EC">
            <w:pPr>
              <w:rPr>
                <w:rFonts w:ascii="Times New Roman" w:hAnsi="Times New Roman"/>
                <w:b/>
                <w:sz w:val="24"/>
                <w:szCs w:val="24"/>
              </w:rPr>
            </w:pPr>
          </w:p>
        </w:tc>
        <w:tc>
          <w:tcPr>
            <w:tcW w:w="1276" w:type="dxa"/>
            <w:shd w:val="clear" w:color="auto" w:fill="FBE4D5" w:themeFill="accent2" w:themeFillTint="33"/>
          </w:tcPr>
          <w:p w14:paraId="6368C046"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15</w:t>
            </w:r>
          </w:p>
          <w:p w14:paraId="44A529A0"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 (502)</w:t>
            </w:r>
          </w:p>
        </w:tc>
        <w:tc>
          <w:tcPr>
            <w:tcW w:w="1134" w:type="dxa"/>
            <w:shd w:val="clear" w:color="auto" w:fill="FBE4D5" w:themeFill="accent2" w:themeFillTint="33"/>
          </w:tcPr>
          <w:p w14:paraId="0F3AC40F"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7</w:t>
            </w:r>
          </w:p>
          <w:p w14:paraId="5C801A43"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 (238) </w:t>
            </w:r>
          </w:p>
        </w:tc>
        <w:tc>
          <w:tcPr>
            <w:tcW w:w="1134" w:type="dxa"/>
            <w:shd w:val="clear" w:color="auto" w:fill="FBE4D5" w:themeFill="accent2" w:themeFillTint="33"/>
          </w:tcPr>
          <w:p w14:paraId="397C59A0"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8</w:t>
            </w:r>
          </w:p>
          <w:p w14:paraId="72872E6E"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(264)</w:t>
            </w:r>
          </w:p>
        </w:tc>
        <w:tc>
          <w:tcPr>
            <w:tcW w:w="1134" w:type="dxa"/>
            <w:shd w:val="clear" w:color="auto" w:fill="FBE4D5" w:themeFill="accent2" w:themeFillTint="33"/>
            <w:textDirection w:val="btLr"/>
          </w:tcPr>
          <w:p w14:paraId="470D33F6" w14:textId="77777777" w:rsidR="00DB53EC" w:rsidRPr="00DB53EC" w:rsidRDefault="00DB53EC" w:rsidP="00DB53EC">
            <w:pPr>
              <w:rPr>
                <w:rFonts w:ascii="Times New Roman" w:hAnsi="Times New Roman"/>
                <w:i/>
                <w:sz w:val="24"/>
                <w:szCs w:val="24"/>
              </w:rPr>
            </w:pPr>
          </w:p>
          <w:p w14:paraId="608F43E6" w14:textId="77777777" w:rsidR="00DB53EC" w:rsidRPr="00DB53EC" w:rsidRDefault="00DB53EC" w:rsidP="00DB53EC">
            <w:pPr>
              <w:rPr>
                <w:rFonts w:ascii="Times New Roman" w:hAnsi="Times New Roman"/>
                <w:i/>
                <w:sz w:val="24"/>
                <w:szCs w:val="24"/>
              </w:rPr>
            </w:pPr>
          </w:p>
          <w:p w14:paraId="732CBF18" w14:textId="77777777" w:rsidR="00DB53EC" w:rsidRPr="00DB53EC" w:rsidRDefault="00DB53EC" w:rsidP="00DB53EC">
            <w:pPr>
              <w:rPr>
                <w:rFonts w:ascii="Times New Roman" w:hAnsi="Times New Roman"/>
                <w:i/>
                <w:sz w:val="24"/>
                <w:szCs w:val="24"/>
              </w:rPr>
            </w:pPr>
          </w:p>
          <w:p w14:paraId="16ABF52E" w14:textId="77777777" w:rsidR="00DB53EC" w:rsidRPr="00DB53EC" w:rsidRDefault="00DB53EC" w:rsidP="00DB53EC">
            <w:pPr>
              <w:rPr>
                <w:rFonts w:ascii="Times New Roman" w:hAnsi="Times New Roman"/>
                <w:i/>
                <w:sz w:val="24"/>
                <w:szCs w:val="24"/>
              </w:rPr>
            </w:pPr>
          </w:p>
          <w:p w14:paraId="5DE9AA1E" w14:textId="77777777" w:rsidR="00DB53EC" w:rsidRPr="00DB53EC" w:rsidRDefault="00DB53EC" w:rsidP="00DB53EC">
            <w:pPr>
              <w:rPr>
                <w:rFonts w:ascii="Times New Roman" w:hAnsi="Times New Roman"/>
                <w:i/>
                <w:sz w:val="24"/>
                <w:szCs w:val="24"/>
              </w:rPr>
            </w:pPr>
          </w:p>
          <w:p w14:paraId="68303AE1" w14:textId="77777777" w:rsidR="00DB53EC" w:rsidRPr="00DB53EC" w:rsidRDefault="00DB53EC" w:rsidP="00DB53EC">
            <w:pPr>
              <w:rPr>
                <w:rFonts w:ascii="Times New Roman" w:hAnsi="Times New Roman"/>
                <w:i/>
                <w:sz w:val="24"/>
                <w:szCs w:val="24"/>
              </w:rPr>
            </w:pPr>
          </w:p>
          <w:p w14:paraId="1D4FBEDB" w14:textId="77777777" w:rsidR="00DB53EC" w:rsidRPr="00DB53EC" w:rsidRDefault="00DB53EC" w:rsidP="00DB53EC">
            <w:pPr>
              <w:rPr>
                <w:rFonts w:ascii="Times New Roman" w:hAnsi="Times New Roman"/>
                <w:i/>
                <w:sz w:val="24"/>
                <w:szCs w:val="24"/>
              </w:rPr>
            </w:pPr>
          </w:p>
          <w:p w14:paraId="1759875E" w14:textId="77777777" w:rsidR="00DB53EC" w:rsidRPr="00DB53EC" w:rsidRDefault="00DB53EC" w:rsidP="00DB53EC">
            <w:pPr>
              <w:rPr>
                <w:rFonts w:ascii="Times New Roman" w:hAnsi="Times New Roman"/>
                <w:i/>
                <w:sz w:val="24"/>
                <w:szCs w:val="24"/>
              </w:rPr>
            </w:pPr>
          </w:p>
          <w:p w14:paraId="60AAD047" w14:textId="77777777" w:rsidR="00DB53EC" w:rsidRPr="00DB53EC" w:rsidRDefault="00DB53EC" w:rsidP="00DB53EC">
            <w:pPr>
              <w:rPr>
                <w:rFonts w:ascii="Times New Roman" w:hAnsi="Times New Roman"/>
                <w:i/>
                <w:sz w:val="24"/>
                <w:szCs w:val="24"/>
              </w:rPr>
            </w:pPr>
          </w:p>
          <w:p w14:paraId="1405174D" w14:textId="77777777" w:rsidR="00DB53EC" w:rsidRPr="00DB53EC" w:rsidRDefault="00DB53EC" w:rsidP="00DB53EC">
            <w:pPr>
              <w:rPr>
                <w:rFonts w:ascii="Times New Roman" w:hAnsi="Times New Roman"/>
                <w:i/>
                <w:sz w:val="24"/>
                <w:szCs w:val="24"/>
              </w:rPr>
            </w:pPr>
          </w:p>
          <w:p w14:paraId="225BA0D8" w14:textId="77777777" w:rsidR="00DB53EC" w:rsidRPr="00DB53EC" w:rsidRDefault="00DB53EC" w:rsidP="00DB53EC">
            <w:pPr>
              <w:rPr>
                <w:rFonts w:ascii="Times New Roman" w:hAnsi="Times New Roman"/>
                <w:i/>
                <w:sz w:val="24"/>
                <w:szCs w:val="24"/>
              </w:rPr>
            </w:pPr>
          </w:p>
          <w:p w14:paraId="303636F7" w14:textId="77777777" w:rsidR="00DB53EC" w:rsidRPr="00DB53EC" w:rsidRDefault="00DB53EC" w:rsidP="00DB53EC">
            <w:pPr>
              <w:rPr>
                <w:rFonts w:ascii="Times New Roman" w:hAnsi="Times New Roman"/>
                <w:i/>
                <w:sz w:val="24"/>
                <w:szCs w:val="24"/>
              </w:rPr>
            </w:pPr>
          </w:p>
          <w:p w14:paraId="2AE779EC" w14:textId="77777777" w:rsidR="00DB53EC" w:rsidRPr="00DB53EC" w:rsidRDefault="00DB53EC" w:rsidP="00DB53EC">
            <w:pPr>
              <w:rPr>
                <w:rFonts w:ascii="Times New Roman" w:hAnsi="Times New Roman"/>
                <w:i/>
                <w:sz w:val="24"/>
                <w:szCs w:val="24"/>
              </w:rPr>
            </w:pPr>
          </w:p>
          <w:p w14:paraId="0D3D248F" w14:textId="77777777" w:rsidR="00DB53EC" w:rsidRPr="00DB53EC" w:rsidRDefault="00DB53EC" w:rsidP="00DB53EC">
            <w:pPr>
              <w:rPr>
                <w:rFonts w:ascii="Times New Roman" w:hAnsi="Times New Roman"/>
                <w:i/>
                <w:sz w:val="24"/>
                <w:szCs w:val="24"/>
              </w:rPr>
            </w:pPr>
          </w:p>
          <w:p w14:paraId="7DB042E9" w14:textId="77777777" w:rsidR="00DB53EC" w:rsidRPr="00DB53EC" w:rsidRDefault="00DB53EC" w:rsidP="00DB53EC">
            <w:pPr>
              <w:rPr>
                <w:rFonts w:ascii="Times New Roman" w:hAnsi="Times New Roman"/>
                <w:i/>
                <w:sz w:val="24"/>
                <w:szCs w:val="24"/>
              </w:rPr>
            </w:pPr>
          </w:p>
          <w:p w14:paraId="6E03D0FD" w14:textId="77777777" w:rsidR="00DB53EC" w:rsidRPr="00DB53EC" w:rsidRDefault="00DB53EC" w:rsidP="00DB53EC">
            <w:pPr>
              <w:rPr>
                <w:rFonts w:ascii="Times New Roman" w:hAnsi="Times New Roman"/>
                <w:i/>
                <w:sz w:val="24"/>
                <w:szCs w:val="24"/>
              </w:rPr>
            </w:pPr>
          </w:p>
          <w:p w14:paraId="23756CED" w14:textId="77777777" w:rsidR="00DB53EC" w:rsidRPr="00DB53EC" w:rsidRDefault="00DB53EC" w:rsidP="00DB53EC">
            <w:pPr>
              <w:rPr>
                <w:rFonts w:ascii="Times New Roman" w:hAnsi="Times New Roman"/>
                <w:i/>
                <w:sz w:val="24"/>
                <w:szCs w:val="24"/>
              </w:rPr>
            </w:pPr>
          </w:p>
          <w:p w14:paraId="6AE0930A" w14:textId="77777777" w:rsidR="00DB53EC" w:rsidRPr="00DB53EC" w:rsidRDefault="00DB53EC" w:rsidP="00DB53EC">
            <w:pPr>
              <w:rPr>
                <w:rFonts w:ascii="Times New Roman" w:hAnsi="Times New Roman"/>
                <w:i/>
                <w:sz w:val="24"/>
                <w:szCs w:val="24"/>
              </w:rPr>
            </w:pPr>
          </w:p>
          <w:p w14:paraId="4475E9C2" w14:textId="77777777" w:rsidR="00DB53EC" w:rsidRPr="00DB53EC" w:rsidRDefault="00DB53EC" w:rsidP="00DB53EC">
            <w:pPr>
              <w:rPr>
                <w:rFonts w:ascii="Times New Roman" w:hAnsi="Times New Roman"/>
                <w:i/>
                <w:sz w:val="24"/>
                <w:szCs w:val="24"/>
              </w:rPr>
            </w:pPr>
          </w:p>
          <w:p w14:paraId="7A958C84" w14:textId="77777777" w:rsidR="00DB53EC" w:rsidRPr="00DB53EC" w:rsidRDefault="00DB53EC" w:rsidP="00DB53EC">
            <w:pPr>
              <w:rPr>
                <w:rFonts w:ascii="Times New Roman" w:hAnsi="Times New Roman"/>
                <w:i/>
                <w:sz w:val="24"/>
                <w:szCs w:val="24"/>
              </w:rPr>
            </w:pPr>
          </w:p>
          <w:p w14:paraId="563CAA60"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ест по демоварианту ГИА</w:t>
            </w:r>
          </w:p>
          <w:p w14:paraId="7060F99E" w14:textId="77777777" w:rsidR="00DB53EC" w:rsidRPr="00DB53EC" w:rsidRDefault="00DB53EC" w:rsidP="00DB53EC">
            <w:pPr>
              <w:rPr>
                <w:rFonts w:ascii="Times New Roman" w:hAnsi="Times New Roman"/>
                <w:i/>
                <w:sz w:val="24"/>
                <w:szCs w:val="24"/>
              </w:rPr>
            </w:pPr>
          </w:p>
          <w:p w14:paraId="53550CF2" w14:textId="77777777" w:rsidR="00DB53EC" w:rsidRPr="00DB53EC" w:rsidRDefault="00DB53EC" w:rsidP="00DB53EC">
            <w:pPr>
              <w:rPr>
                <w:rFonts w:ascii="Times New Roman" w:hAnsi="Times New Roman"/>
                <w:sz w:val="24"/>
                <w:szCs w:val="24"/>
              </w:rPr>
            </w:pPr>
          </w:p>
          <w:p w14:paraId="00DE8525" w14:textId="77777777" w:rsidR="00DB53EC" w:rsidRPr="00DB53EC" w:rsidRDefault="00DB53EC" w:rsidP="00DB53EC">
            <w:pPr>
              <w:rPr>
                <w:rFonts w:ascii="Times New Roman" w:hAnsi="Times New Roman"/>
                <w:sz w:val="24"/>
                <w:szCs w:val="24"/>
              </w:rPr>
            </w:pPr>
          </w:p>
          <w:p w14:paraId="73A69F20" w14:textId="77777777" w:rsidR="00DB53EC" w:rsidRPr="00DB53EC" w:rsidRDefault="00DB53EC" w:rsidP="00DB53EC">
            <w:pPr>
              <w:rPr>
                <w:rFonts w:ascii="Times New Roman" w:hAnsi="Times New Roman"/>
                <w:sz w:val="24"/>
                <w:szCs w:val="24"/>
              </w:rPr>
            </w:pPr>
          </w:p>
          <w:p w14:paraId="5A3381CA" w14:textId="77777777" w:rsidR="00DB53EC" w:rsidRPr="00DB53EC" w:rsidRDefault="00DB53EC" w:rsidP="00DB53EC">
            <w:pPr>
              <w:rPr>
                <w:rFonts w:ascii="Times New Roman" w:hAnsi="Times New Roman"/>
                <w:sz w:val="24"/>
                <w:szCs w:val="24"/>
              </w:rPr>
            </w:pPr>
          </w:p>
          <w:p w14:paraId="05070ECF" w14:textId="77777777" w:rsidR="00DB53EC" w:rsidRPr="00DB53EC" w:rsidRDefault="00DB53EC" w:rsidP="00DB53EC">
            <w:pPr>
              <w:rPr>
                <w:rFonts w:ascii="Times New Roman" w:hAnsi="Times New Roman"/>
                <w:sz w:val="24"/>
                <w:szCs w:val="24"/>
              </w:rPr>
            </w:pPr>
          </w:p>
          <w:p w14:paraId="7ACFC84E" w14:textId="77777777" w:rsidR="00DB53EC" w:rsidRPr="00DB53EC" w:rsidRDefault="00DB53EC" w:rsidP="00DB53EC">
            <w:pPr>
              <w:rPr>
                <w:rFonts w:ascii="Times New Roman" w:hAnsi="Times New Roman"/>
                <w:sz w:val="24"/>
                <w:szCs w:val="24"/>
              </w:rPr>
            </w:pPr>
          </w:p>
          <w:p w14:paraId="10443F84" w14:textId="77777777" w:rsidR="00DB53EC" w:rsidRPr="00DB53EC" w:rsidRDefault="00DB53EC" w:rsidP="00DB53EC">
            <w:pPr>
              <w:rPr>
                <w:rFonts w:ascii="Times New Roman" w:hAnsi="Times New Roman"/>
                <w:sz w:val="24"/>
                <w:szCs w:val="24"/>
              </w:rPr>
            </w:pPr>
          </w:p>
          <w:p w14:paraId="25456314" w14:textId="77777777" w:rsidR="00DB53EC" w:rsidRPr="00DB53EC" w:rsidRDefault="00DB53EC" w:rsidP="00DB53EC">
            <w:pPr>
              <w:rPr>
                <w:rFonts w:ascii="Times New Roman" w:hAnsi="Times New Roman"/>
                <w:sz w:val="24"/>
                <w:szCs w:val="24"/>
              </w:rPr>
            </w:pPr>
          </w:p>
          <w:p w14:paraId="71F6AB9D" w14:textId="77777777" w:rsidR="00DB53EC" w:rsidRPr="00DB53EC" w:rsidRDefault="00DB53EC" w:rsidP="00DB53EC">
            <w:pPr>
              <w:rPr>
                <w:rFonts w:ascii="Times New Roman" w:hAnsi="Times New Roman"/>
                <w:sz w:val="24"/>
                <w:szCs w:val="24"/>
              </w:rPr>
            </w:pPr>
          </w:p>
          <w:p w14:paraId="1F228C77" w14:textId="77777777" w:rsidR="00DB53EC" w:rsidRPr="00DB53EC" w:rsidRDefault="00DB53EC" w:rsidP="00DB53EC">
            <w:pPr>
              <w:rPr>
                <w:rFonts w:ascii="Times New Roman" w:hAnsi="Times New Roman"/>
                <w:sz w:val="24"/>
                <w:szCs w:val="24"/>
              </w:rPr>
            </w:pPr>
          </w:p>
        </w:tc>
      </w:tr>
      <w:tr w:rsidR="00DB53EC" w:rsidRPr="00DB53EC" w14:paraId="451EDAB8" w14:textId="77777777" w:rsidTr="00DB53EC">
        <w:trPr>
          <w:trHeight w:val="279"/>
        </w:trPr>
        <w:tc>
          <w:tcPr>
            <w:tcW w:w="5103" w:type="dxa"/>
            <w:gridSpan w:val="3"/>
            <w:shd w:val="clear" w:color="auto" w:fill="auto"/>
          </w:tcPr>
          <w:p w14:paraId="66ABB140"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Иностранный язык (английский)</w:t>
            </w:r>
          </w:p>
        </w:tc>
        <w:tc>
          <w:tcPr>
            <w:tcW w:w="709" w:type="dxa"/>
            <w:shd w:val="clear" w:color="auto" w:fill="auto"/>
          </w:tcPr>
          <w:p w14:paraId="63BBC6E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У</w:t>
            </w:r>
          </w:p>
        </w:tc>
        <w:tc>
          <w:tcPr>
            <w:tcW w:w="1276" w:type="dxa"/>
            <w:shd w:val="clear" w:color="auto" w:fill="auto"/>
          </w:tcPr>
          <w:p w14:paraId="35CB7AC5"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Pr>
          <w:p w14:paraId="5A319708"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Pr>
          <w:p w14:paraId="3B7BE1FA"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2 (66)</w:t>
            </w:r>
          </w:p>
        </w:tc>
        <w:tc>
          <w:tcPr>
            <w:tcW w:w="1134" w:type="dxa"/>
            <w:textDirection w:val="btLr"/>
          </w:tcPr>
          <w:p w14:paraId="1A990605" w14:textId="77777777" w:rsidR="00DB53EC" w:rsidRPr="00DB53EC" w:rsidRDefault="00DB53EC" w:rsidP="00DB53EC">
            <w:pPr>
              <w:rPr>
                <w:rFonts w:ascii="Times New Roman" w:hAnsi="Times New Roman"/>
                <w:i/>
                <w:sz w:val="24"/>
                <w:szCs w:val="24"/>
              </w:rPr>
            </w:pPr>
          </w:p>
          <w:p w14:paraId="7B88AB41" w14:textId="77777777" w:rsidR="00DB53EC" w:rsidRPr="00DB53EC" w:rsidRDefault="00DB53EC" w:rsidP="00DB53EC">
            <w:pPr>
              <w:rPr>
                <w:rFonts w:ascii="Times New Roman" w:hAnsi="Times New Roman"/>
                <w:sz w:val="24"/>
                <w:szCs w:val="24"/>
              </w:rPr>
            </w:pPr>
          </w:p>
        </w:tc>
      </w:tr>
      <w:tr w:rsidR="00DB53EC" w:rsidRPr="00DB53EC" w14:paraId="25538674" w14:textId="77777777" w:rsidTr="00DB53EC">
        <w:tc>
          <w:tcPr>
            <w:tcW w:w="5103" w:type="dxa"/>
            <w:gridSpan w:val="3"/>
            <w:shd w:val="clear" w:color="auto" w:fill="auto"/>
          </w:tcPr>
          <w:p w14:paraId="4BB9934B"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Алгебра и начала математического анализа</w:t>
            </w:r>
          </w:p>
        </w:tc>
        <w:tc>
          <w:tcPr>
            <w:tcW w:w="709" w:type="dxa"/>
            <w:shd w:val="clear" w:color="auto" w:fill="auto"/>
          </w:tcPr>
          <w:p w14:paraId="295484E8"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2A7B77E6"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Pr>
          <w:p w14:paraId="5DB36E32"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Pr>
          <w:p w14:paraId="4797647B"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2 (66)</w:t>
            </w:r>
          </w:p>
        </w:tc>
        <w:tc>
          <w:tcPr>
            <w:tcW w:w="1134" w:type="dxa"/>
          </w:tcPr>
          <w:p w14:paraId="15F6A73E" w14:textId="77777777" w:rsidR="00DB53EC" w:rsidRPr="00DB53EC" w:rsidRDefault="00DB53EC" w:rsidP="00DB53EC">
            <w:pPr>
              <w:rPr>
                <w:rFonts w:ascii="Times New Roman" w:hAnsi="Times New Roman"/>
                <w:i/>
                <w:sz w:val="24"/>
                <w:szCs w:val="24"/>
              </w:rPr>
            </w:pPr>
          </w:p>
          <w:p w14:paraId="327A9FDC" w14:textId="77777777" w:rsidR="00DB53EC" w:rsidRPr="00DB53EC" w:rsidRDefault="00DB53EC" w:rsidP="00DB53EC">
            <w:pPr>
              <w:rPr>
                <w:rFonts w:ascii="Times New Roman" w:hAnsi="Times New Roman"/>
                <w:sz w:val="24"/>
                <w:szCs w:val="24"/>
              </w:rPr>
            </w:pPr>
          </w:p>
        </w:tc>
      </w:tr>
      <w:tr w:rsidR="00DB53EC" w:rsidRPr="00DB53EC" w14:paraId="50818A17" w14:textId="77777777" w:rsidTr="00DB53EC">
        <w:trPr>
          <w:trHeight w:val="260"/>
        </w:trPr>
        <w:tc>
          <w:tcPr>
            <w:tcW w:w="5103" w:type="dxa"/>
            <w:gridSpan w:val="3"/>
            <w:shd w:val="clear" w:color="auto" w:fill="auto"/>
          </w:tcPr>
          <w:p w14:paraId="1059C737"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Обществознание</w:t>
            </w:r>
          </w:p>
        </w:tc>
        <w:tc>
          <w:tcPr>
            <w:tcW w:w="709" w:type="dxa"/>
            <w:shd w:val="clear" w:color="auto" w:fill="auto"/>
          </w:tcPr>
          <w:p w14:paraId="5F3C4FD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У</w:t>
            </w:r>
          </w:p>
        </w:tc>
        <w:tc>
          <w:tcPr>
            <w:tcW w:w="1276" w:type="dxa"/>
            <w:shd w:val="clear" w:color="auto" w:fill="auto"/>
          </w:tcPr>
          <w:p w14:paraId="27D0A4AF"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134</w:t>
            </w:r>
          </w:p>
        </w:tc>
        <w:tc>
          <w:tcPr>
            <w:tcW w:w="1134" w:type="dxa"/>
          </w:tcPr>
          <w:p w14:paraId="0A4A876C"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(68)</w:t>
            </w:r>
          </w:p>
        </w:tc>
        <w:tc>
          <w:tcPr>
            <w:tcW w:w="1134" w:type="dxa"/>
          </w:tcPr>
          <w:p w14:paraId="6839F666"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2 (66)</w:t>
            </w:r>
          </w:p>
        </w:tc>
        <w:tc>
          <w:tcPr>
            <w:tcW w:w="1134" w:type="dxa"/>
          </w:tcPr>
          <w:p w14:paraId="12AEA1CA" w14:textId="77777777" w:rsidR="00DB53EC" w:rsidRPr="00DB53EC" w:rsidRDefault="00DB53EC" w:rsidP="00DB53EC">
            <w:pPr>
              <w:rPr>
                <w:rFonts w:ascii="Times New Roman" w:hAnsi="Times New Roman"/>
                <w:sz w:val="24"/>
                <w:szCs w:val="24"/>
              </w:rPr>
            </w:pPr>
          </w:p>
        </w:tc>
      </w:tr>
      <w:tr w:rsidR="00DB53EC" w:rsidRPr="00DB53EC" w14:paraId="2ABC8795" w14:textId="77777777" w:rsidTr="00DB53EC">
        <w:tc>
          <w:tcPr>
            <w:tcW w:w="5103" w:type="dxa"/>
            <w:gridSpan w:val="3"/>
            <w:shd w:val="clear" w:color="auto" w:fill="auto"/>
          </w:tcPr>
          <w:p w14:paraId="149B67AE" w14:textId="77777777" w:rsidR="00DB53EC" w:rsidRPr="00DB53EC" w:rsidRDefault="00DB53EC" w:rsidP="00DB53EC">
            <w:pPr>
              <w:rPr>
                <w:rFonts w:ascii="Times New Roman" w:hAnsi="Times New Roman"/>
                <w:i/>
                <w:sz w:val="24"/>
                <w:szCs w:val="24"/>
              </w:rPr>
            </w:pPr>
            <w:r w:rsidRPr="00DB53EC">
              <w:rPr>
                <w:rFonts w:ascii="Times New Roman" w:hAnsi="Times New Roman"/>
                <w:i/>
                <w:sz w:val="24"/>
                <w:szCs w:val="24"/>
              </w:rPr>
              <w:t>Физическая культура</w:t>
            </w:r>
          </w:p>
        </w:tc>
        <w:tc>
          <w:tcPr>
            <w:tcW w:w="709" w:type="dxa"/>
            <w:shd w:val="clear" w:color="auto" w:fill="auto"/>
          </w:tcPr>
          <w:p w14:paraId="28E5311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Б</w:t>
            </w:r>
          </w:p>
        </w:tc>
        <w:tc>
          <w:tcPr>
            <w:tcW w:w="1276" w:type="dxa"/>
            <w:shd w:val="clear" w:color="auto" w:fill="auto"/>
          </w:tcPr>
          <w:p w14:paraId="7B98FFA4"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100</w:t>
            </w:r>
          </w:p>
        </w:tc>
        <w:tc>
          <w:tcPr>
            <w:tcW w:w="1134" w:type="dxa"/>
            <w:vAlign w:val="center"/>
          </w:tcPr>
          <w:p w14:paraId="379430F0"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1 (34)</w:t>
            </w:r>
          </w:p>
        </w:tc>
        <w:tc>
          <w:tcPr>
            <w:tcW w:w="1134" w:type="dxa"/>
            <w:vAlign w:val="center"/>
          </w:tcPr>
          <w:p w14:paraId="4B26327D"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2 (66)</w:t>
            </w:r>
          </w:p>
        </w:tc>
        <w:tc>
          <w:tcPr>
            <w:tcW w:w="1134" w:type="dxa"/>
          </w:tcPr>
          <w:p w14:paraId="136BD44F" w14:textId="77777777" w:rsidR="00DB53EC" w:rsidRPr="00DB53EC" w:rsidRDefault="00DB53EC" w:rsidP="00DB53EC">
            <w:pPr>
              <w:rPr>
                <w:rFonts w:ascii="Times New Roman" w:hAnsi="Times New Roman"/>
                <w:sz w:val="24"/>
                <w:szCs w:val="24"/>
              </w:rPr>
            </w:pPr>
          </w:p>
        </w:tc>
      </w:tr>
      <w:tr w:rsidR="00DB53EC" w:rsidRPr="00DB53EC" w14:paraId="76006D0B" w14:textId="77777777" w:rsidTr="00DB53EC">
        <w:trPr>
          <w:trHeight w:val="528"/>
        </w:trPr>
        <w:tc>
          <w:tcPr>
            <w:tcW w:w="5812" w:type="dxa"/>
            <w:gridSpan w:val="4"/>
            <w:shd w:val="clear" w:color="auto" w:fill="B4C6E7" w:themeFill="accent1" w:themeFillTint="66"/>
          </w:tcPr>
          <w:p w14:paraId="1DAA3167"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Русский язык</w:t>
            </w:r>
          </w:p>
        </w:tc>
        <w:tc>
          <w:tcPr>
            <w:tcW w:w="1276" w:type="dxa"/>
            <w:shd w:val="clear" w:color="auto" w:fill="B4C6E7" w:themeFill="accent1" w:themeFillTint="66"/>
          </w:tcPr>
          <w:p w14:paraId="253600D4" w14:textId="77777777" w:rsidR="00DB53EC" w:rsidRPr="00DB53EC" w:rsidRDefault="00DB53EC" w:rsidP="00DB53EC">
            <w:pPr>
              <w:rPr>
                <w:rFonts w:ascii="Times New Roman" w:hAnsi="Times New Roman"/>
                <w:b/>
                <w:sz w:val="24"/>
                <w:szCs w:val="24"/>
              </w:rPr>
            </w:pPr>
          </w:p>
        </w:tc>
        <w:tc>
          <w:tcPr>
            <w:tcW w:w="1134" w:type="dxa"/>
            <w:shd w:val="clear" w:color="auto" w:fill="B4C6E7" w:themeFill="accent1" w:themeFillTint="66"/>
          </w:tcPr>
          <w:p w14:paraId="23CA98A3" w14:textId="77777777" w:rsidR="00DB53EC" w:rsidRPr="00DB53EC" w:rsidRDefault="00DB53EC" w:rsidP="00DB53EC">
            <w:pPr>
              <w:rPr>
                <w:rFonts w:ascii="Times New Roman" w:hAnsi="Times New Roman"/>
                <w:b/>
                <w:sz w:val="24"/>
                <w:szCs w:val="24"/>
              </w:rPr>
            </w:pPr>
          </w:p>
        </w:tc>
        <w:tc>
          <w:tcPr>
            <w:tcW w:w="1134" w:type="dxa"/>
            <w:shd w:val="clear" w:color="auto" w:fill="B4C6E7" w:themeFill="accent1" w:themeFillTint="66"/>
          </w:tcPr>
          <w:p w14:paraId="2E4E73F7" w14:textId="77777777" w:rsidR="00DB53EC" w:rsidRPr="00DB53EC" w:rsidRDefault="00DB53EC" w:rsidP="00DB53EC">
            <w:pPr>
              <w:rPr>
                <w:rFonts w:ascii="Times New Roman" w:hAnsi="Times New Roman"/>
                <w:b/>
                <w:sz w:val="24"/>
                <w:szCs w:val="24"/>
              </w:rPr>
            </w:pPr>
          </w:p>
        </w:tc>
        <w:tc>
          <w:tcPr>
            <w:tcW w:w="1134" w:type="dxa"/>
            <w:shd w:val="clear" w:color="auto" w:fill="B4C6E7" w:themeFill="accent1" w:themeFillTint="66"/>
          </w:tcPr>
          <w:p w14:paraId="12C3A0E7" w14:textId="77777777" w:rsidR="00DB53EC" w:rsidRPr="00DB53EC" w:rsidRDefault="00DB53EC" w:rsidP="00DB53EC">
            <w:pPr>
              <w:rPr>
                <w:rFonts w:ascii="Times New Roman" w:hAnsi="Times New Roman"/>
                <w:sz w:val="24"/>
                <w:szCs w:val="24"/>
              </w:rPr>
            </w:pPr>
          </w:p>
        </w:tc>
      </w:tr>
      <w:tr w:rsidR="00DB53EC" w:rsidRPr="00DB53EC" w14:paraId="61E17F10" w14:textId="77777777" w:rsidTr="00DB53EC">
        <w:trPr>
          <w:trHeight w:val="528"/>
        </w:trPr>
        <w:tc>
          <w:tcPr>
            <w:tcW w:w="5812" w:type="dxa"/>
            <w:gridSpan w:val="4"/>
            <w:shd w:val="clear" w:color="auto" w:fill="B4C6E7" w:themeFill="accent1" w:themeFillTint="66"/>
          </w:tcPr>
          <w:p w14:paraId="096448DE"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Учебная нагрузка по СанПиН 1.2.3685-21 при  5-дневной учебной неделе</w:t>
            </w:r>
          </w:p>
        </w:tc>
        <w:tc>
          <w:tcPr>
            <w:tcW w:w="1276" w:type="dxa"/>
            <w:shd w:val="clear" w:color="auto" w:fill="B4C6E7" w:themeFill="accent1" w:themeFillTint="66"/>
          </w:tcPr>
          <w:p w14:paraId="674C2884"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67</w:t>
            </w:r>
          </w:p>
          <w:p w14:paraId="6FBB2ECF"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(2278)</w:t>
            </w:r>
          </w:p>
        </w:tc>
        <w:tc>
          <w:tcPr>
            <w:tcW w:w="1134" w:type="dxa"/>
            <w:shd w:val="clear" w:color="auto" w:fill="B4C6E7" w:themeFill="accent1" w:themeFillTint="66"/>
          </w:tcPr>
          <w:p w14:paraId="7AFFB9C0"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34</w:t>
            </w:r>
          </w:p>
          <w:p w14:paraId="3F85F303"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(1156)</w:t>
            </w:r>
          </w:p>
        </w:tc>
        <w:tc>
          <w:tcPr>
            <w:tcW w:w="1134" w:type="dxa"/>
            <w:shd w:val="clear" w:color="auto" w:fill="B4C6E7" w:themeFill="accent1" w:themeFillTint="66"/>
          </w:tcPr>
          <w:p w14:paraId="10C88219"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34</w:t>
            </w:r>
          </w:p>
          <w:p w14:paraId="7733C1E9"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(1122)   </w:t>
            </w:r>
          </w:p>
        </w:tc>
        <w:tc>
          <w:tcPr>
            <w:tcW w:w="1134" w:type="dxa"/>
            <w:shd w:val="clear" w:color="auto" w:fill="B4C6E7" w:themeFill="accent1" w:themeFillTint="66"/>
          </w:tcPr>
          <w:p w14:paraId="17A2F6C4" w14:textId="77777777" w:rsidR="00DB53EC" w:rsidRPr="00DB53EC" w:rsidRDefault="00DB53EC" w:rsidP="00DB53EC">
            <w:pPr>
              <w:rPr>
                <w:rFonts w:ascii="Times New Roman" w:hAnsi="Times New Roman"/>
                <w:sz w:val="24"/>
                <w:szCs w:val="24"/>
              </w:rPr>
            </w:pPr>
          </w:p>
        </w:tc>
      </w:tr>
      <w:tr w:rsidR="00DB53EC" w:rsidRPr="00DB53EC" w14:paraId="7318D599" w14:textId="77777777" w:rsidTr="00DB53EC">
        <w:trPr>
          <w:trHeight w:val="1653"/>
        </w:trPr>
        <w:tc>
          <w:tcPr>
            <w:tcW w:w="2258" w:type="dxa"/>
            <w:shd w:val="clear" w:color="auto" w:fill="B4C6E7" w:themeFill="accent1" w:themeFillTint="66"/>
          </w:tcPr>
          <w:p w14:paraId="22D47C0E" w14:textId="77777777" w:rsidR="00DB53EC" w:rsidRPr="00DB53EC" w:rsidRDefault="00DB53EC" w:rsidP="00DB53EC">
            <w:pPr>
              <w:rPr>
                <w:rFonts w:ascii="Times New Roman" w:hAnsi="Times New Roman"/>
                <w:b/>
                <w:sz w:val="24"/>
                <w:szCs w:val="24"/>
              </w:rPr>
            </w:pPr>
            <w:r w:rsidRPr="00DB53EC">
              <w:rPr>
                <w:rFonts w:ascii="Times New Roman" w:hAnsi="Times New Roman"/>
                <w:b/>
                <w:sz w:val="24"/>
                <w:szCs w:val="24"/>
              </w:rPr>
              <w:t xml:space="preserve">Итого часов </w:t>
            </w:r>
          </w:p>
        </w:tc>
        <w:tc>
          <w:tcPr>
            <w:tcW w:w="8232" w:type="dxa"/>
            <w:gridSpan w:val="7"/>
            <w:shd w:val="clear" w:color="auto" w:fill="B4C6E7" w:themeFill="accent1" w:themeFillTint="66"/>
          </w:tcPr>
          <w:p w14:paraId="4CA7E67F" w14:textId="77777777" w:rsidR="00DB53EC" w:rsidRPr="00DB53EC" w:rsidRDefault="00DB53EC" w:rsidP="00DB53EC">
            <w:pPr>
              <w:rPr>
                <w:rFonts w:ascii="Times New Roman" w:hAnsi="Times New Roman"/>
                <w:sz w:val="24"/>
                <w:szCs w:val="24"/>
              </w:rPr>
            </w:pPr>
            <w:r w:rsidRPr="00DB53EC">
              <w:rPr>
                <w:rFonts w:ascii="Times New Roman" w:hAnsi="Times New Roman"/>
                <w:b/>
                <w:sz w:val="24"/>
                <w:szCs w:val="24"/>
              </w:rPr>
              <w:t xml:space="preserve">Итого общий объём ООП СОО вместе с часами внеурочной деятельности = 2948 ак.ч </w:t>
            </w:r>
            <w:r w:rsidRPr="00DB53EC">
              <w:rPr>
                <w:rFonts w:ascii="Times New Roman" w:hAnsi="Times New Roman"/>
                <w:sz w:val="24"/>
                <w:szCs w:val="24"/>
              </w:rPr>
              <w:t>из них:</w:t>
            </w:r>
          </w:p>
          <w:p w14:paraId="604285EE"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rPr>
              <w:t>обязательная часть УП (60%)  = 1776 ак.ч. (аудиторная нагрузка) и часть, формируемая участниками образовательных отношений = 1172 ак.ч. (40%) из них: 670 ак.ч. внеурочная деятельность + 502 ак.ч. (аудиторная нагрузка) в рамках урочной деятельности.</w:t>
            </w:r>
          </w:p>
        </w:tc>
      </w:tr>
    </w:tbl>
    <w:p w14:paraId="685A870B" w14:textId="10063341" w:rsidR="00DB53EC" w:rsidRPr="00DB53EC" w:rsidRDefault="00DB53EC" w:rsidP="00DB53EC">
      <w:pPr>
        <w:rPr>
          <w:rFonts w:ascii="Times New Roman" w:hAnsi="Times New Roman"/>
          <w:sz w:val="24"/>
          <w:szCs w:val="24"/>
        </w:rPr>
      </w:pPr>
    </w:p>
    <w:p w14:paraId="73FB8EA7" w14:textId="77777777" w:rsidR="00DB53EC" w:rsidRPr="00DB53EC" w:rsidRDefault="00DB53EC" w:rsidP="00DB53EC">
      <w:pPr>
        <w:rPr>
          <w:rFonts w:ascii="Times New Roman" w:hAnsi="Times New Roman"/>
          <w:sz w:val="24"/>
          <w:szCs w:val="24"/>
        </w:rPr>
      </w:pPr>
      <w:r w:rsidRPr="00DB53EC">
        <w:rPr>
          <w:rFonts w:ascii="Times New Roman" w:hAnsi="Times New Roman"/>
          <w:sz w:val="24"/>
          <w:szCs w:val="24"/>
          <w:vertAlign w:val="superscript"/>
        </w:rPr>
        <w:footnoteRef/>
      </w:r>
      <w:r w:rsidRPr="00DB53EC">
        <w:rPr>
          <w:rFonts w:ascii="Times New Roman" w:hAnsi="Times New Roman"/>
          <w:sz w:val="24"/>
          <w:szCs w:val="24"/>
        </w:rPr>
        <w:t xml:space="preserve"> Согласно пункту 131.5.2. ФОП СОО часть федерального учебного плана, формируемая участниками образовательных отношений, определяет время, отводимое на изучение учебных предметов, учебных курсов, учебных модулей по выбору обучающихся, родителей (законных представителей) несовершеннолетних обучающихся, в том числе предусматривающие углубленное изучение учебных предметов, с целью удовлетворения различных интересов обучающихся, потребностей в физическом развитии и совершенствовании, а также учитывающие этнокультурные интересы, особые образовательные потребности обучающихся с ОВЗ.</w:t>
      </w:r>
    </w:p>
    <w:p w14:paraId="5104D815" w14:textId="77777777" w:rsidR="00992723" w:rsidRPr="00DB53EC" w:rsidRDefault="00992723" w:rsidP="00992723">
      <w:pPr>
        <w:rPr>
          <w:rFonts w:ascii="Times New Roman" w:hAnsi="Times New Roman"/>
          <w:sz w:val="24"/>
          <w:szCs w:val="24"/>
        </w:rPr>
      </w:pPr>
    </w:p>
    <w:p w14:paraId="13C9389F" w14:textId="755840C5" w:rsidR="00F276E5" w:rsidRDefault="00270403" w:rsidP="00F276E5">
      <w:pPr>
        <w:pStyle w:val="2"/>
        <w:rPr>
          <w:rFonts w:ascii="Times New Roman" w:hAnsi="Times New Roman" w:cs="Times New Roman"/>
          <w:b/>
          <w:bCs/>
          <w:color w:val="auto"/>
          <w:sz w:val="28"/>
          <w:szCs w:val="28"/>
        </w:rPr>
      </w:pPr>
      <w:r>
        <w:rPr>
          <w:rFonts w:ascii="Times New Roman" w:hAnsi="Times New Roman" w:cs="Times New Roman"/>
          <w:b/>
          <w:bCs/>
          <w:color w:val="auto"/>
          <w:sz w:val="28"/>
          <w:szCs w:val="28"/>
        </w:rPr>
        <w:t>3</w:t>
      </w:r>
      <w:r w:rsidR="00C81BC6" w:rsidRPr="00B62895">
        <w:rPr>
          <w:rFonts w:ascii="Times New Roman" w:hAnsi="Times New Roman" w:cs="Times New Roman"/>
          <w:b/>
          <w:bCs/>
          <w:color w:val="auto"/>
          <w:sz w:val="28"/>
          <w:szCs w:val="28"/>
        </w:rPr>
        <w:t xml:space="preserve">.2. </w:t>
      </w:r>
      <w:r w:rsidR="00C81BC6" w:rsidRPr="00DB53EC">
        <w:rPr>
          <w:rFonts w:ascii="Times New Roman" w:hAnsi="Times New Roman" w:cs="Times New Roman"/>
          <w:b/>
          <w:bCs/>
          <w:color w:val="auto"/>
          <w:sz w:val="28"/>
          <w:szCs w:val="28"/>
        </w:rPr>
        <w:t>План внеурочной деятельности.</w:t>
      </w:r>
    </w:p>
    <w:p w14:paraId="7DEE9207" w14:textId="77777777" w:rsidR="00DB53EC" w:rsidRPr="00DB53EC" w:rsidRDefault="00DB53EC" w:rsidP="00DB53EC">
      <w:pPr>
        <w:spacing w:after="0" w:line="240" w:lineRule="auto"/>
        <w:jc w:val="both"/>
        <w:rPr>
          <w:rFonts w:ascii="Times New Roman" w:hAnsi="Times New Roman"/>
          <w:b/>
          <w:bCs/>
          <w:sz w:val="24"/>
          <w:szCs w:val="24"/>
        </w:rPr>
      </w:pPr>
      <w:r w:rsidRPr="00DB53EC">
        <w:rPr>
          <w:rFonts w:ascii="Times New Roman" w:hAnsi="Times New Roman"/>
          <w:b/>
          <w:bCs/>
          <w:sz w:val="24"/>
          <w:szCs w:val="24"/>
        </w:rPr>
        <w:t>Пояснительная записка</w:t>
      </w:r>
    </w:p>
    <w:p w14:paraId="44651DCA"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 xml:space="preserve">Курсы внеурочной деятельности на уровне среднего общего образования, направленные на развитие метапредметных навыков и функциональной грамотности обучающихся представлены </w:t>
      </w:r>
      <w:r w:rsidRPr="00DB53EC">
        <w:rPr>
          <w:rFonts w:ascii="Times New Roman" w:hAnsi="Times New Roman"/>
          <w:sz w:val="24"/>
          <w:szCs w:val="24"/>
        </w:rPr>
        <w:lastRenderedPageBreak/>
        <w:t>следующими рабочими программами: «Физика в экспериментах», «Основы русской орфографии», и другие курсы смежные с профилем учебного плана. Реализация плана внеурочной деятельности предусматривает в течение года неравномерное распределение нагрузки (п.133.6 ФОП СОО). Так, при подготовке коллективных дел (в рамках инициативы ученических сообществ) и воспитательных мероприятий за 1–2 недели используется значительно больший объем времени, чем в иные периоды (между образовательными событиями).</w:t>
      </w:r>
    </w:p>
    <w:p w14:paraId="7634A2F9"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ФОП СОО п. 133.1. даёт следующее определение внеурочной деятельности «Под внеурочной деятельностью следует понимать образовательную деятельность, направленную на достижение планируемых результатов освоения основной образовательной программы (личностных, метапредметных и предметных), осуществляемую в формах, отличных от урочной».</w:t>
      </w:r>
    </w:p>
    <w:p w14:paraId="5C5D2D6E"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 xml:space="preserve">В соответствии с пунктом 13 обновлённого ФГОС СОО внеурочная деятельность организуется по </w:t>
      </w:r>
      <w:r w:rsidRPr="00DB53EC">
        <w:rPr>
          <w:rFonts w:ascii="Times New Roman" w:hAnsi="Times New Roman"/>
          <w:b/>
          <w:sz w:val="24"/>
          <w:szCs w:val="24"/>
        </w:rPr>
        <w:t>направлениям развития</w:t>
      </w:r>
      <w:r w:rsidRPr="00DB53EC">
        <w:rPr>
          <w:rFonts w:ascii="Times New Roman" w:hAnsi="Times New Roman"/>
          <w:sz w:val="24"/>
          <w:szCs w:val="24"/>
        </w:rPr>
        <w:t xml:space="preserve"> личности (спортивно-оздоровительное, духовно-нравственное, социальное, общеинтеллектуальное, общекультурное) </w:t>
      </w:r>
      <w:r w:rsidRPr="00DB53EC">
        <w:rPr>
          <w:rFonts w:ascii="Times New Roman" w:hAnsi="Times New Roman"/>
          <w:b/>
          <w:sz w:val="24"/>
          <w:szCs w:val="24"/>
        </w:rPr>
        <w:t xml:space="preserve">в </w:t>
      </w:r>
      <w:r w:rsidRPr="00DB53EC">
        <w:rPr>
          <w:rFonts w:ascii="Times New Roman" w:hAnsi="Times New Roman"/>
          <w:sz w:val="24"/>
          <w:szCs w:val="24"/>
        </w:rPr>
        <w:t xml:space="preserve">таких </w:t>
      </w:r>
      <w:r w:rsidRPr="00DB53EC">
        <w:rPr>
          <w:rFonts w:ascii="Times New Roman" w:hAnsi="Times New Roman"/>
          <w:b/>
          <w:sz w:val="24"/>
          <w:szCs w:val="24"/>
        </w:rPr>
        <w:t xml:space="preserve">формах </w:t>
      </w:r>
      <w:r w:rsidRPr="00DB53EC">
        <w:rPr>
          <w:rFonts w:ascii="Times New Roman" w:hAnsi="Times New Roman"/>
          <w:sz w:val="24"/>
          <w:szCs w:val="24"/>
        </w:rPr>
        <w:t>как художественные, культурологические, филологические, хоровые студии, сетевые сообщества, школьные спортивные клубы и секции, конференции, олимпиады, военно-патриотические объединения, экскурсии, соревнования, поисковые и научные исследования, общественно полезные практики и другие формы на добровольной основе в соответствии с выбором участников образовательных отношений.</w:t>
      </w:r>
    </w:p>
    <w:p w14:paraId="7DA4C247" w14:textId="77777777" w:rsidR="00DB53EC" w:rsidRPr="00DB53EC" w:rsidRDefault="00DB53EC" w:rsidP="00DB53EC">
      <w:pPr>
        <w:spacing w:after="0" w:line="240" w:lineRule="auto"/>
        <w:jc w:val="both"/>
        <w:rPr>
          <w:rFonts w:ascii="Times New Roman" w:hAnsi="Times New Roman"/>
          <w:b/>
          <w:sz w:val="24"/>
          <w:szCs w:val="24"/>
        </w:rPr>
      </w:pPr>
    </w:p>
    <w:p w14:paraId="7CA5B08D" w14:textId="083187D2"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План внеурочной деятельности</w:t>
      </w:r>
    </w:p>
    <w:tbl>
      <w:tblPr>
        <w:tblW w:w="10490" w:type="dxa"/>
        <w:tblInd w:w="-572" w:type="dxa"/>
        <w:tblLayout w:type="fixed"/>
        <w:tblLook w:val="04A0" w:firstRow="1" w:lastRow="0" w:firstColumn="1" w:lastColumn="0" w:noHBand="0" w:noVBand="1"/>
      </w:tblPr>
      <w:tblGrid>
        <w:gridCol w:w="2835"/>
        <w:gridCol w:w="3119"/>
        <w:gridCol w:w="1843"/>
        <w:gridCol w:w="850"/>
        <w:gridCol w:w="851"/>
        <w:gridCol w:w="992"/>
      </w:tblGrid>
      <w:tr w:rsidR="00DB53EC" w:rsidRPr="00DB53EC" w14:paraId="4B438853" w14:textId="77777777" w:rsidTr="00DB53EC">
        <w:trPr>
          <w:trHeight w:val="300"/>
        </w:trPr>
        <w:tc>
          <w:tcPr>
            <w:tcW w:w="2835" w:type="dxa"/>
            <w:tcBorders>
              <w:top w:val="single" w:sz="4" w:space="0" w:color="000000"/>
              <w:left w:val="single" w:sz="4" w:space="0" w:color="000000"/>
              <w:bottom w:val="single" w:sz="4" w:space="0" w:color="000000"/>
              <w:right w:val="single" w:sz="4" w:space="0" w:color="auto"/>
            </w:tcBorders>
            <w:shd w:val="clear" w:color="auto" w:fill="auto"/>
          </w:tcPr>
          <w:p w14:paraId="7B730210"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Направления внеурочной</w:t>
            </w:r>
          </w:p>
          <w:p w14:paraId="06230EEF"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деятельности</w:t>
            </w:r>
          </w:p>
        </w:tc>
        <w:tc>
          <w:tcPr>
            <w:tcW w:w="3119" w:type="dxa"/>
            <w:tcBorders>
              <w:top w:val="single" w:sz="4" w:space="0" w:color="000000"/>
              <w:left w:val="single" w:sz="4" w:space="0" w:color="000000"/>
              <w:bottom w:val="single" w:sz="4" w:space="0" w:color="000000"/>
              <w:right w:val="single" w:sz="4" w:space="0" w:color="auto"/>
            </w:tcBorders>
            <w:shd w:val="clear" w:color="auto" w:fill="auto"/>
          </w:tcPr>
          <w:p w14:paraId="0A00A8B1"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 xml:space="preserve">Курс внеурочной </w:t>
            </w:r>
          </w:p>
        </w:tc>
        <w:tc>
          <w:tcPr>
            <w:tcW w:w="1843" w:type="dxa"/>
            <w:tcBorders>
              <w:top w:val="single" w:sz="4" w:space="0" w:color="000000"/>
              <w:left w:val="single" w:sz="4" w:space="0" w:color="auto"/>
              <w:bottom w:val="single" w:sz="4" w:space="0" w:color="000000"/>
              <w:right w:val="single" w:sz="4" w:space="0" w:color="000000"/>
            </w:tcBorders>
            <w:shd w:val="clear" w:color="auto" w:fill="auto"/>
          </w:tcPr>
          <w:p w14:paraId="565434D0"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Формы организации</w:t>
            </w:r>
          </w:p>
        </w:tc>
        <w:tc>
          <w:tcPr>
            <w:tcW w:w="850" w:type="dxa"/>
            <w:tcBorders>
              <w:top w:val="single" w:sz="4" w:space="0" w:color="000000"/>
              <w:left w:val="nil"/>
              <w:bottom w:val="single" w:sz="4" w:space="0" w:color="000000"/>
              <w:right w:val="single" w:sz="4" w:space="0" w:color="000000"/>
            </w:tcBorders>
            <w:shd w:val="clear" w:color="auto" w:fill="auto"/>
          </w:tcPr>
          <w:p w14:paraId="777AF756"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10 кл</w:t>
            </w:r>
          </w:p>
        </w:tc>
        <w:tc>
          <w:tcPr>
            <w:tcW w:w="851" w:type="dxa"/>
            <w:tcBorders>
              <w:top w:val="single" w:sz="4" w:space="0" w:color="000000"/>
              <w:left w:val="nil"/>
              <w:bottom w:val="single" w:sz="4" w:space="0" w:color="000000"/>
              <w:right w:val="single" w:sz="4" w:space="0" w:color="000000"/>
            </w:tcBorders>
            <w:shd w:val="clear" w:color="auto" w:fill="auto"/>
          </w:tcPr>
          <w:p w14:paraId="436F8E09"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11 кл</w:t>
            </w:r>
          </w:p>
        </w:tc>
        <w:tc>
          <w:tcPr>
            <w:tcW w:w="992" w:type="dxa"/>
            <w:tcBorders>
              <w:top w:val="single" w:sz="4" w:space="0" w:color="000000"/>
              <w:left w:val="nil"/>
              <w:bottom w:val="single" w:sz="4" w:space="0" w:color="000000"/>
              <w:right w:val="single" w:sz="4" w:space="0" w:color="000000"/>
            </w:tcBorders>
            <w:shd w:val="clear" w:color="auto" w:fill="auto"/>
          </w:tcPr>
          <w:p w14:paraId="29A8C969"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Итого</w:t>
            </w:r>
          </w:p>
        </w:tc>
      </w:tr>
      <w:tr w:rsidR="00DB53EC" w:rsidRPr="00DB53EC" w14:paraId="00F6037C" w14:textId="77777777" w:rsidTr="00DB53EC">
        <w:trPr>
          <w:trHeight w:val="803"/>
        </w:trPr>
        <w:tc>
          <w:tcPr>
            <w:tcW w:w="2835" w:type="dxa"/>
            <w:tcBorders>
              <w:top w:val="single" w:sz="4" w:space="0" w:color="000000"/>
              <w:left w:val="single" w:sz="4" w:space="0" w:color="000000"/>
              <w:bottom w:val="single" w:sz="4" w:space="0" w:color="000000"/>
              <w:right w:val="single" w:sz="4" w:space="0" w:color="auto"/>
            </w:tcBorders>
            <w:shd w:val="clear" w:color="auto" w:fill="auto"/>
          </w:tcPr>
          <w:p w14:paraId="78D1C76B"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Коммуникативная деятельность</w:t>
            </w:r>
          </w:p>
        </w:tc>
        <w:tc>
          <w:tcPr>
            <w:tcW w:w="3119" w:type="dxa"/>
            <w:tcBorders>
              <w:top w:val="single" w:sz="4" w:space="0" w:color="000000"/>
              <w:left w:val="single" w:sz="4" w:space="0" w:color="000000"/>
              <w:bottom w:val="single" w:sz="4" w:space="0" w:color="000000"/>
              <w:right w:val="single" w:sz="4" w:space="0" w:color="auto"/>
            </w:tcBorders>
            <w:shd w:val="clear" w:color="auto" w:fill="auto"/>
          </w:tcPr>
          <w:p w14:paraId="22DC49F6"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Разговоры о важном</w:t>
            </w:r>
          </w:p>
          <w:p w14:paraId="780E2008" w14:textId="77777777" w:rsidR="00DB53EC" w:rsidRPr="00DB53EC" w:rsidRDefault="00DB53EC" w:rsidP="00DB53EC">
            <w:pPr>
              <w:spacing w:after="0" w:line="240" w:lineRule="auto"/>
              <w:jc w:val="both"/>
              <w:rPr>
                <w:rFonts w:ascii="Times New Roman" w:hAnsi="Times New Roman"/>
                <w:sz w:val="24"/>
                <w:szCs w:val="24"/>
              </w:rPr>
            </w:pPr>
          </w:p>
        </w:tc>
        <w:tc>
          <w:tcPr>
            <w:tcW w:w="1843" w:type="dxa"/>
            <w:tcBorders>
              <w:top w:val="single" w:sz="4" w:space="0" w:color="000000"/>
              <w:left w:val="single" w:sz="4" w:space="0" w:color="auto"/>
              <w:bottom w:val="single" w:sz="4" w:space="0" w:color="000000"/>
              <w:right w:val="single" w:sz="4" w:space="0" w:color="000000"/>
            </w:tcBorders>
            <w:shd w:val="clear" w:color="auto" w:fill="auto"/>
            <w:vAlign w:val="bottom"/>
          </w:tcPr>
          <w:p w14:paraId="50EFBF8D"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Разговор</w:t>
            </w:r>
          </w:p>
          <w:p w14:paraId="18946CC0"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и (или) беседа с обучающимися</w:t>
            </w:r>
          </w:p>
          <w:p w14:paraId="111CC424" w14:textId="77777777" w:rsidR="00DB53EC" w:rsidRPr="00DB53EC" w:rsidRDefault="00DB53EC" w:rsidP="00DB53EC">
            <w:pPr>
              <w:spacing w:after="0" w:line="240" w:lineRule="auto"/>
              <w:jc w:val="both"/>
              <w:rPr>
                <w:rFonts w:ascii="Times New Roman" w:hAnsi="Times New Roman"/>
                <w:sz w:val="24"/>
                <w:szCs w:val="24"/>
              </w:rPr>
            </w:pPr>
          </w:p>
        </w:tc>
        <w:tc>
          <w:tcPr>
            <w:tcW w:w="850" w:type="dxa"/>
            <w:tcBorders>
              <w:top w:val="nil"/>
              <w:left w:val="nil"/>
              <w:bottom w:val="single" w:sz="4" w:space="0" w:color="000000"/>
              <w:right w:val="single" w:sz="4" w:space="0" w:color="000000"/>
            </w:tcBorders>
            <w:shd w:val="clear" w:color="auto" w:fill="auto"/>
            <w:vAlign w:val="center"/>
          </w:tcPr>
          <w:p w14:paraId="179D4A02"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1</w:t>
            </w:r>
          </w:p>
        </w:tc>
        <w:tc>
          <w:tcPr>
            <w:tcW w:w="851" w:type="dxa"/>
            <w:tcBorders>
              <w:top w:val="nil"/>
              <w:left w:val="nil"/>
              <w:bottom w:val="single" w:sz="4" w:space="0" w:color="000000"/>
              <w:right w:val="single" w:sz="4" w:space="0" w:color="000000"/>
            </w:tcBorders>
            <w:shd w:val="clear" w:color="auto" w:fill="auto"/>
            <w:vAlign w:val="center"/>
          </w:tcPr>
          <w:p w14:paraId="082CF9A9"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1</w:t>
            </w:r>
          </w:p>
        </w:tc>
        <w:tc>
          <w:tcPr>
            <w:tcW w:w="992" w:type="dxa"/>
            <w:tcBorders>
              <w:top w:val="nil"/>
              <w:left w:val="nil"/>
              <w:bottom w:val="single" w:sz="4" w:space="0" w:color="000000"/>
              <w:right w:val="single" w:sz="4" w:space="0" w:color="000000"/>
            </w:tcBorders>
            <w:shd w:val="clear" w:color="auto" w:fill="auto"/>
            <w:vAlign w:val="center"/>
          </w:tcPr>
          <w:p w14:paraId="40726E15"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2</w:t>
            </w:r>
          </w:p>
        </w:tc>
      </w:tr>
      <w:tr w:rsidR="00DB53EC" w:rsidRPr="00DB53EC" w14:paraId="0AB5EB5E" w14:textId="77777777" w:rsidTr="00DB53EC">
        <w:trPr>
          <w:trHeight w:val="300"/>
        </w:trPr>
        <w:tc>
          <w:tcPr>
            <w:tcW w:w="2835" w:type="dxa"/>
            <w:vMerge w:val="restart"/>
            <w:tcBorders>
              <w:top w:val="single" w:sz="4" w:space="0" w:color="000000"/>
              <w:left w:val="single" w:sz="4" w:space="0" w:color="000000"/>
              <w:right w:val="single" w:sz="4" w:space="0" w:color="auto"/>
            </w:tcBorders>
            <w:shd w:val="clear" w:color="auto" w:fill="auto"/>
          </w:tcPr>
          <w:p w14:paraId="78F05614"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Общеинтеллектуальное</w:t>
            </w:r>
          </w:p>
          <w:p w14:paraId="372339A6"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 </w:t>
            </w: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bottom"/>
          </w:tcPr>
          <w:p w14:paraId="5D676866"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Формирование ФГ</w:t>
            </w:r>
          </w:p>
          <w:p w14:paraId="631CFBC0"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 </w:t>
            </w:r>
          </w:p>
        </w:tc>
        <w:tc>
          <w:tcPr>
            <w:tcW w:w="1843" w:type="dxa"/>
            <w:tcBorders>
              <w:top w:val="single" w:sz="4" w:space="0" w:color="000000"/>
              <w:left w:val="single" w:sz="4" w:space="0" w:color="auto"/>
              <w:bottom w:val="single" w:sz="4" w:space="0" w:color="000000"/>
              <w:right w:val="single" w:sz="4" w:space="0" w:color="000000"/>
            </w:tcBorders>
            <w:shd w:val="clear" w:color="auto" w:fill="auto"/>
            <w:vAlign w:val="bottom"/>
          </w:tcPr>
          <w:p w14:paraId="69F2E7C3"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Интесив</w:t>
            </w:r>
          </w:p>
          <w:p w14:paraId="26B21D13" w14:textId="77777777" w:rsidR="00DB53EC" w:rsidRPr="00DB53EC" w:rsidRDefault="00DB53EC" w:rsidP="00DB53EC">
            <w:pPr>
              <w:spacing w:after="0" w:line="240" w:lineRule="auto"/>
              <w:jc w:val="both"/>
              <w:rPr>
                <w:rFonts w:ascii="Times New Roman" w:hAnsi="Times New Roman"/>
                <w:sz w:val="24"/>
                <w:szCs w:val="24"/>
              </w:rPr>
            </w:pPr>
          </w:p>
        </w:tc>
        <w:tc>
          <w:tcPr>
            <w:tcW w:w="850" w:type="dxa"/>
            <w:tcBorders>
              <w:top w:val="nil"/>
              <w:left w:val="nil"/>
              <w:bottom w:val="single" w:sz="4" w:space="0" w:color="000000"/>
              <w:right w:val="single" w:sz="4" w:space="0" w:color="000000"/>
            </w:tcBorders>
            <w:shd w:val="clear" w:color="auto" w:fill="auto"/>
            <w:vAlign w:val="center"/>
          </w:tcPr>
          <w:p w14:paraId="1A1237B3"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1</w:t>
            </w:r>
          </w:p>
        </w:tc>
        <w:tc>
          <w:tcPr>
            <w:tcW w:w="851" w:type="dxa"/>
            <w:tcBorders>
              <w:top w:val="nil"/>
              <w:left w:val="nil"/>
              <w:bottom w:val="single" w:sz="4" w:space="0" w:color="000000"/>
              <w:right w:val="single" w:sz="4" w:space="0" w:color="000000"/>
            </w:tcBorders>
            <w:shd w:val="clear" w:color="auto" w:fill="auto"/>
            <w:vAlign w:val="center"/>
          </w:tcPr>
          <w:p w14:paraId="47EF80AE"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1</w:t>
            </w:r>
          </w:p>
        </w:tc>
        <w:tc>
          <w:tcPr>
            <w:tcW w:w="992" w:type="dxa"/>
            <w:tcBorders>
              <w:top w:val="nil"/>
              <w:left w:val="nil"/>
              <w:bottom w:val="single" w:sz="4" w:space="0" w:color="000000"/>
              <w:right w:val="single" w:sz="4" w:space="0" w:color="000000"/>
            </w:tcBorders>
            <w:shd w:val="clear" w:color="auto" w:fill="auto"/>
            <w:vAlign w:val="center"/>
          </w:tcPr>
          <w:p w14:paraId="4A2864F5"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2</w:t>
            </w:r>
          </w:p>
        </w:tc>
      </w:tr>
      <w:tr w:rsidR="00DB53EC" w:rsidRPr="00DB53EC" w14:paraId="5F29FD34" w14:textId="77777777" w:rsidTr="00DB53EC">
        <w:trPr>
          <w:trHeight w:val="1131"/>
        </w:trPr>
        <w:tc>
          <w:tcPr>
            <w:tcW w:w="2835" w:type="dxa"/>
            <w:vMerge/>
            <w:tcBorders>
              <w:left w:val="single" w:sz="4" w:space="0" w:color="000000"/>
              <w:right w:val="single" w:sz="4" w:space="0" w:color="auto"/>
            </w:tcBorders>
            <w:shd w:val="clear" w:color="auto" w:fill="auto"/>
            <w:vAlign w:val="bottom"/>
          </w:tcPr>
          <w:p w14:paraId="001318E5" w14:textId="77777777" w:rsidR="00DB53EC" w:rsidRPr="00DB53EC" w:rsidRDefault="00DB53EC" w:rsidP="00DB53EC">
            <w:pPr>
              <w:spacing w:after="0" w:line="240" w:lineRule="auto"/>
              <w:jc w:val="both"/>
              <w:rPr>
                <w:rFonts w:ascii="Times New Roman" w:hAnsi="Times New Roman"/>
                <w:sz w:val="24"/>
                <w:szCs w:val="24"/>
              </w:rPr>
            </w:pP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bottom"/>
          </w:tcPr>
          <w:p w14:paraId="77AEAEF4"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Дополнительное изучение отдельных учебных предметов</w:t>
            </w:r>
          </w:p>
          <w:p w14:paraId="037AB577" w14:textId="77777777" w:rsidR="00DB53EC" w:rsidRPr="00DB53EC" w:rsidRDefault="00DB53EC" w:rsidP="00DB53EC">
            <w:pPr>
              <w:spacing w:after="0" w:line="240" w:lineRule="auto"/>
              <w:jc w:val="both"/>
              <w:rPr>
                <w:rFonts w:ascii="Times New Roman" w:hAnsi="Times New Roman"/>
                <w:sz w:val="24"/>
                <w:szCs w:val="24"/>
              </w:rPr>
            </w:pPr>
          </w:p>
        </w:tc>
        <w:tc>
          <w:tcPr>
            <w:tcW w:w="1843" w:type="dxa"/>
            <w:tcBorders>
              <w:top w:val="single" w:sz="4" w:space="0" w:color="000000"/>
              <w:left w:val="single" w:sz="4" w:space="0" w:color="auto"/>
              <w:bottom w:val="single" w:sz="4" w:space="0" w:color="auto"/>
              <w:right w:val="single" w:sz="4" w:space="0" w:color="000000"/>
            </w:tcBorders>
            <w:shd w:val="clear" w:color="auto" w:fill="auto"/>
            <w:vAlign w:val="center"/>
          </w:tcPr>
          <w:p w14:paraId="159049DC" w14:textId="77777777" w:rsidR="00DB53EC" w:rsidRPr="00DB53EC" w:rsidRDefault="00DB53EC" w:rsidP="00DB53EC">
            <w:pPr>
              <w:spacing w:after="0" w:line="240" w:lineRule="auto"/>
              <w:jc w:val="both"/>
              <w:rPr>
                <w:rFonts w:ascii="Times New Roman" w:hAnsi="Times New Roman"/>
                <w:sz w:val="24"/>
                <w:szCs w:val="24"/>
              </w:rPr>
            </w:pPr>
          </w:p>
        </w:tc>
        <w:tc>
          <w:tcPr>
            <w:tcW w:w="850" w:type="dxa"/>
            <w:tcBorders>
              <w:top w:val="single" w:sz="4" w:space="0" w:color="000000"/>
              <w:left w:val="nil"/>
              <w:bottom w:val="single" w:sz="4" w:space="0" w:color="auto"/>
              <w:right w:val="single" w:sz="4" w:space="0" w:color="000000"/>
            </w:tcBorders>
            <w:shd w:val="clear" w:color="auto" w:fill="auto"/>
            <w:vAlign w:val="center"/>
          </w:tcPr>
          <w:p w14:paraId="5B6E362A"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4</w:t>
            </w:r>
          </w:p>
        </w:tc>
        <w:tc>
          <w:tcPr>
            <w:tcW w:w="851" w:type="dxa"/>
            <w:tcBorders>
              <w:top w:val="single" w:sz="4" w:space="0" w:color="000000"/>
              <w:left w:val="nil"/>
              <w:bottom w:val="single" w:sz="4" w:space="0" w:color="auto"/>
              <w:right w:val="single" w:sz="4" w:space="0" w:color="000000"/>
            </w:tcBorders>
            <w:shd w:val="clear" w:color="auto" w:fill="auto"/>
            <w:vAlign w:val="center"/>
          </w:tcPr>
          <w:p w14:paraId="2E20E0C5"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5</w:t>
            </w:r>
          </w:p>
        </w:tc>
        <w:tc>
          <w:tcPr>
            <w:tcW w:w="992" w:type="dxa"/>
            <w:tcBorders>
              <w:top w:val="single" w:sz="4" w:space="0" w:color="000000"/>
              <w:left w:val="nil"/>
              <w:bottom w:val="single" w:sz="4" w:space="0" w:color="auto"/>
              <w:right w:val="single" w:sz="4" w:space="0" w:color="000000"/>
            </w:tcBorders>
            <w:shd w:val="clear" w:color="auto" w:fill="auto"/>
            <w:vAlign w:val="center"/>
          </w:tcPr>
          <w:p w14:paraId="3E5BB48B"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9</w:t>
            </w:r>
          </w:p>
        </w:tc>
      </w:tr>
      <w:tr w:rsidR="00DB53EC" w:rsidRPr="00DB53EC" w14:paraId="24583C32" w14:textId="77777777" w:rsidTr="00DB53EC">
        <w:trPr>
          <w:trHeight w:val="300"/>
        </w:trPr>
        <w:tc>
          <w:tcPr>
            <w:tcW w:w="2835" w:type="dxa"/>
            <w:vMerge/>
            <w:tcBorders>
              <w:left w:val="single" w:sz="4" w:space="0" w:color="000000"/>
              <w:bottom w:val="single" w:sz="4" w:space="0" w:color="000000"/>
              <w:right w:val="single" w:sz="4" w:space="0" w:color="auto"/>
            </w:tcBorders>
            <w:shd w:val="clear" w:color="auto" w:fill="auto"/>
            <w:vAlign w:val="bottom"/>
          </w:tcPr>
          <w:p w14:paraId="68E3A362" w14:textId="77777777" w:rsidR="00DB53EC" w:rsidRPr="00DB53EC" w:rsidRDefault="00DB53EC" w:rsidP="00DB53EC">
            <w:pPr>
              <w:spacing w:after="0" w:line="240" w:lineRule="auto"/>
              <w:jc w:val="both"/>
              <w:rPr>
                <w:rFonts w:ascii="Times New Roman" w:hAnsi="Times New Roman"/>
                <w:sz w:val="24"/>
                <w:szCs w:val="24"/>
              </w:rPr>
            </w:pP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bottom"/>
          </w:tcPr>
          <w:p w14:paraId="7FFFCB3A"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Курс профориентационных занятий «Россия – мои горизонты»</w:t>
            </w:r>
          </w:p>
        </w:tc>
        <w:tc>
          <w:tcPr>
            <w:tcW w:w="1843" w:type="dxa"/>
            <w:tcBorders>
              <w:top w:val="single" w:sz="4" w:space="0" w:color="auto"/>
              <w:left w:val="single" w:sz="4" w:space="0" w:color="auto"/>
              <w:bottom w:val="single" w:sz="4" w:space="0" w:color="000000"/>
              <w:right w:val="single" w:sz="4" w:space="0" w:color="000000"/>
            </w:tcBorders>
            <w:shd w:val="clear" w:color="auto" w:fill="auto"/>
            <w:vAlign w:val="bottom"/>
          </w:tcPr>
          <w:p w14:paraId="13246E1A" w14:textId="77777777" w:rsidR="00DB53EC" w:rsidRPr="00DB53EC" w:rsidRDefault="00DB53EC" w:rsidP="00DB53EC">
            <w:pPr>
              <w:spacing w:after="0" w:line="240" w:lineRule="auto"/>
              <w:jc w:val="both"/>
              <w:rPr>
                <w:rFonts w:ascii="Times New Roman" w:hAnsi="Times New Roman"/>
                <w:sz w:val="24"/>
                <w:szCs w:val="24"/>
              </w:rPr>
            </w:pPr>
          </w:p>
          <w:p w14:paraId="77A0A300" w14:textId="77777777" w:rsidR="00DB53EC" w:rsidRPr="00DB53EC" w:rsidRDefault="00DB53EC" w:rsidP="00DB53EC">
            <w:pPr>
              <w:spacing w:after="0" w:line="240" w:lineRule="auto"/>
              <w:jc w:val="both"/>
              <w:rPr>
                <w:rFonts w:ascii="Times New Roman" w:hAnsi="Times New Roman"/>
                <w:sz w:val="24"/>
                <w:szCs w:val="24"/>
              </w:rPr>
            </w:pPr>
          </w:p>
        </w:tc>
        <w:tc>
          <w:tcPr>
            <w:tcW w:w="850" w:type="dxa"/>
            <w:tcBorders>
              <w:top w:val="single" w:sz="4" w:space="0" w:color="auto"/>
              <w:left w:val="nil"/>
              <w:bottom w:val="single" w:sz="4" w:space="0" w:color="000000"/>
              <w:right w:val="single" w:sz="4" w:space="0" w:color="000000"/>
            </w:tcBorders>
            <w:shd w:val="clear" w:color="auto" w:fill="auto"/>
            <w:vAlign w:val="center"/>
          </w:tcPr>
          <w:p w14:paraId="689A22BF"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1</w:t>
            </w:r>
          </w:p>
        </w:tc>
        <w:tc>
          <w:tcPr>
            <w:tcW w:w="851" w:type="dxa"/>
            <w:tcBorders>
              <w:top w:val="single" w:sz="4" w:space="0" w:color="auto"/>
              <w:left w:val="nil"/>
              <w:bottom w:val="single" w:sz="4" w:space="0" w:color="000000"/>
              <w:right w:val="single" w:sz="4" w:space="0" w:color="000000"/>
            </w:tcBorders>
            <w:shd w:val="clear" w:color="auto" w:fill="auto"/>
            <w:vAlign w:val="center"/>
          </w:tcPr>
          <w:p w14:paraId="7C33DB04"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1</w:t>
            </w:r>
          </w:p>
        </w:tc>
        <w:tc>
          <w:tcPr>
            <w:tcW w:w="992" w:type="dxa"/>
            <w:tcBorders>
              <w:top w:val="single" w:sz="4" w:space="0" w:color="auto"/>
              <w:left w:val="nil"/>
              <w:bottom w:val="single" w:sz="4" w:space="0" w:color="000000"/>
              <w:right w:val="single" w:sz="4" w:space="0" w:color="000000"/>
            </w:tcBorders>
            <w:shd w:val="clear" w:color="auto" w:fill="auto"/>
            <w:vAlign w:val="center"/>
          </w:tcPr>
          <w:p w14:paraId="6C661C4A"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2</w:t>
            </w:r>
          </w:p>
        </w:tc>
      </w:tr>
      <w:tr w:rsidR="00DB53EC" w:rsidRPr="00DB53EC" w14:paraId="2629E0AF" w14:textId="77777777" w:rsidTr="00DB53EC">
        <w:trPr>
          <w:trHeight w:val="645"/>
        </w:trPr>
        <w:tc>
          <w:tcPr>
            <w:tcW w:w="2835" w:type="dxa"/>
            <w:tcBorders>
              <w:top w:val="single" w:sz="4" w:space="0" w:color="000000"/>
              <w:left w:val="single" w:sz="4" w:space="0" w:color="000000"/>
              <w:bottom w:val="single" w:sz="4" w:space="0" w:color="000000"/>
              <w:right w:val="single" w:sz="4" w:space="0" w:color="auto"/>
            </w:tcBorders>
            <w:shd w:val="clear" w:color="auto" w:fill="auto"/>
          </w:tcPr>
          <w:p w14:paraId="680A00A3"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Духовно-нравственное</w:t>
            </w: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bottom"/>
          </w:tcPr>
          <w:p w14:paraId="62C74913"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Образовательный курс «Россия - моя история»</w:t>
            </w:r>
          </w:p>
          <w:p w14:paraId="124B5245"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 </w:t>
            </w:r>
          </w:p>
        </w:tc>
        <w:tc>
          <w:tcPr>
            <w:tcW w:w="1843" w:type="dxa"/>
            <w:tcBorders>
              <w:top w:val="single" w:sz="4" w:space="0" w:color="000000"/>
              <w:left w:val="single" w:sz="4" w:space="0" w:color="auto"/>
              <w:bottom w:val="single" w:sz="4" w:space="0" w:color="000000"/>
              <w:right w:val="single" w:sz="4" w:space="0" w:color="000000"/>
            </w:tcBorders>
            <w:shd w:val="clear" w:color="auto" w:fill="auto"/>
            <w:vAlign w:val="bottom"/>
          </w:tcPr>
          <w:p w14:paraId="6E9FD7E9" w14:textId="77777777" w:rsidR="00DB53EC" w:rsidRPr="00DB53EC" w:rsidRDefault="00DB53EC" w:rsidP="00DB53EC">
            <w:pPr>
              <w:spacing w:after="0" w:line="240" w:lineRule="auto"/>
              <w:jc w:val="both"/>
              <w:rPr>
                <w:rFonts w:ascii="Times New Roman" w:hAnsi="Times New Roman"/>
                <w:sz w:val="24"/>
                <w:szCs w:val="24"/>
              </w:rPr>
            </w:pPr>
          </w:p>
          <w:p w14:paraId="052B045A" w14:textId="77777777" w:rsidR="00DB53EC" w:rsidRPr="00DB53EC" w:rsidRDefault="00DB53EC" w:rsidP="00DB53EC">
            <w:pPr>
              <w:spacing w:after="0" w:line="240" w:lineRule="auto"/>
              <w:jc w:val="both"/>
              <w:rPr>
                <w:rFonts w:ascii="Times New Roman" w:hAnsi="Times New Roman"/>
                <w:sz w:val="24"/>
                <w:szCs w:val="24"/>
              </w:rPr>
            </w:pPr>
          </w:p>
        </w:tc>
        <w:tc>
          <w:tcPr>
            <w:tcW w:w="850" w:type="dxa"/>
            <w:tcBorders>
              <w:top w:val="nil"/>
              <w:left w:val="nil"/>
              <w:bottom w:val="single" w:sz="4" w:space="0" w:color="auto"/>
              <w:right w:val="single" w:sz="4" w:space="0" w:color="000000"/>
            </w:tcBorders>
            <w:shd w:val="clear" w:color="auto" w:fill="auto"/>
            <w:vAlign w:val="center"/>
          </w:tcPr>
          <w:p w14:paraId="5E52AA2A"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1</w:t>
            </w:r>
          </w:p>
        </w:tc>
        <w:tc>
          <w:tcPr>
            <w:tcW w:w="851" w:type="dxa"/>
            <w:tcBorders>
              <w:top w:val="nil"/>
              <w:left w:val="nil"/>
              <w:bottom w:val="single" w:sz="4" w:space="0" w:color="auto"/>
              <w:right w:val="single" w:sz="4" w:space="0" w:color="000000"/>
            </w:tcBorders>
            <w:shd w:val="clear" w:color="auto" w:fill="auto"/>
            <w:vAlign w:val="center"/>
          </w:tcPr>
          <w:p w14:paraId="2456F350"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w:t>
            </w:r>
          </w:p>
        </w:tc>
        <w:tc>
          <w:tcPr>
            <w:tcW w:w="992" w:type="dxa"/>
            <w:tcBorders>
              <w:top w:val="nil"/>
              <w:left w:val="nil"/>
              <w:bottom w:val="single" w:sz="4" w:space="0" w:color="auto"/>
              <w:right w:val="single" w:sz="4" w:space="0" w:color="000000"/>
            </w:tcBorders>
            <w:shd w:val="clear" w:color="auto" w:fill="auto"/>
            <w:vAlign w:val="center"/>
          </w:tcPr>
          <w:p w14:paraId="36C106AD"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1</w:t>
            </w:r>
          </w:p>
        </w:tc>
      </w:tr>
      <w:tr w:rsidR="00DB53EC" w:rsidRPr="00DB53EC" w14:paraId="67C4BF54" w14:textId="77777777" w:rsidTr="00DB53EC">
        <w:trPr>
          <w:trHeight w:val="645"/>
        </w:trPr>
        <w:tc>
          <w:tcPr>
            <w:tcW w:w="2835" w:type="dxa"/>
            <w:tcBorders>
              <w:top w:val="single" w:sz="4" w:space="0" w:color="auto"/>
              <w:left w:val="single" w:sz="4" w:space="0" w:color="000000"/>
              <w:bottom w:val="single" w:sz="4" w:space="0" w:color="000000"/>
              <w:right w:val="single" w:sz="4" w:space="0" w:color="auto"/>
            </w:tcBorders>
            <w:shd w:val="clear" w:color="auto" w:fill="auto"/>
          </w:tcPr>
          <w:p w14:paraId="2F9D5824" w14:textId="77777777" w:rsidR="00DB53EC" w:rsidRPr="00DB53EC" w:rsidRDefault="00DB53EC" w:rsidP="00DB53EC">
            <w:pPr>
              <w:spacing w:after="0" w:line="240" w:lineRule="auto"/>
              <w:jc w:val="both"/>
              <w:rPr>
                <w:rFonts w:ascii="Times New Roman" w:hAnsi="Times New Roman"/>
                <w:sz w:val="24"/>
                <w:szCs w:val="24"/>
              </w:rPr>
            </w:pPr>
          </w:p>
          <w:p w14:paraId="424B2A41"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Общекультурное</w:t>
            </w:r>
          </w:p>
          <w:p w14:paraId="58A0DCE6"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(развитие личности и самореализация обучающихся)</w:t>
            </w:r>
          </w:p>
        </w:tc>
        <w:tc>
          <w:tcPr>
            <w:tcW w:w="3119" w:type="dxa"/>
            <w:tcBorders>
              <w:top w:val="single" w:sz="4" w:space="0" w:color="auto"/>
              <w:left w:val="single" w:sz="4" w:space="0" w:color="000000"/>
              <w:bottom w:val="single" w:sz="4" w:space="0" w:color="000000"/>
              <w:right w:val="single" w:sz="4" w:space="0" w:color="auto"/>
            </w:tcBorders>
            <w:shd w:val="clear" w:color="auto" w:fill="auto"/>
            <w:vAlign w:val="bottom"/>
          </w:tcPr>
          <w:p w14:paraId="2E4742DD"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Развитие метапредметных навыков и функциональной грамотности обучающихся через использование городской образовательной среды в рамках муниципального проекта «MetaSkillX: Развитие вне школы»</w:t>
            </w:r>
          </w:p>
        </w:tc>
        <w:tc>
          <w:tcPr>
            <w:tcW w:w="1843" w:type="dxa"/>
            <w:tcBorders>
              <w:top w:val="single" w:sz="4" w:space="0" w:color="000000"/>
              <w:left w:val="single" w:sz="4" w:space="0" w:color="auto"/>
              <w:bottom w:val="single" w:sz="4" w:space="0" w:color="000000"/>
              <w:right w:val="single" w:sz="4" w:space="0" w:color="000000"/>
            </w:tcBorders>
            <w:shd w:val="clear" w:color="auto" w:fill="auto"/>
            <w:vAlign w:val="bottom"/>
          </w:tcPr>
          <w:p w14:paraId="7EDCF3EB" w14:textId="77777777" w:rsidR="00DB53EC" w:rsidRPr="00DB53EC" w:rsidRDefault="00DB53EC" w:rsidP="00DB53EC">
            <w:pPr>
              <w:spacing w:after="0" w:line="240" w:lineRule="auto"/>
              <w:jc w:val="both"/>
              <w:rPr>
                <w:rFonts w:ascii="Times New Roman" w:hAnsi="Times New Roman"/>
                <w:sz w:val="24"/>
                <w:szCs w:val="24"/>
              </w:rPr>
            </w:pPr>
          </w:p>
        </w:tc>
        <w:tc>
          <w:tcPr>
            <w:tcW w:w="850" w:type="dxa"/>
            <w:tcBorders>
              <w:top w:val="single" w:sz="4" w:space="0" w:color="auto"/>
              <w:left w:val="nil"/>
              <w:bottom w:val="single" w:sz="4" w:space="0" w:color="000000"/>
              <w:right w:val="single" w:sz="4" w:space="0" w:color="000000"/>
            </w:tcBorders>
            <w:shd w:val="clear" w:color="auto" w:fill="auto"/>
            <w:vAlign w:val="center"/>
          </w:tcPr>
          <w:p w14:paraId="7D868431"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2</w:t>
            </w:r>
          </w:p>
        </w:tc>
        <w:tc>
          <w:tcPr>
            <w:tcW w:w="851" w:type="dxa"/>
            <w:tcBorders>
              <w:top w:val="single" w:sz="4" w:space="0" w:color="auto"/>
              <w:left w:val="nil"/>
              <w:bottom w:val="single" w:sz="4" w:space="0" w:color="000000"/>
              <w:right w:val="single" w:sz="4" w:space="0" w:color="000000"/>
            </w:tcBorders>
            <w:shd w:val="clear" w:color="auto" w:fill="auto"/>
            <w:vAlign w:val="center"/>
          </w:tcPr>
          <w:p w14:paraId="2C8A3587"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2</w:t>
            </w:r>
          </w:p>
        </w:tc>
        <w:tc>
          <w:tcPr>
            <w:tcW w:w="992" w:type="dxa"/>
            <w:tcBorders>
              <w:top w:val="single" w:sz="4" w:space="0" w:color="auto"/>
              <w:left w:val="nil"/>
              <w:bottom w:val="single" w:sz="4" w:space="0" w:color="000000"/>
              <w:right w:val="single" w:sz="4" w:space="0" w:color="000000"/>
            </w:tcBorders>
            <w:shd w:val="clear" w:color="auto" w:fill="auto"/>
            <w:vAlign w:val="center"/>
          </w:tcPr>
          <w:p w14:paraId="4D343AE8" w14:textId="77777777" w:rsidR="00DB53EC" w:rsidRPr="00DB53EC" w:rsidRDefault="00DB53EC" w:rsidP="00DB53EC">
            <w:pPr>
              <w:spacing w:after="0" w:line="240" w:lineRule="auto"/>
              <w:jc w:val="both"/>
              <w:rPr>
                <w:rFonts w:ascii="Times New Roman" w:hAnsi="Times New Roman"/>
                <w:sz w:val="24"/>
                <w:szCs w:val="24"/>
              </w:rPr>
            </w:pPr>
            <w:r w:rsidRPr="00DB53EC">
              <w:rPr>
                <w:rFonts w:ascii="Times New Roman" w:hAnsi="Times New Roman"/>
                <w:sz w:val="24"/>
                <w:szCs w:val="24"/>
              </w:rPr>
              <w:t>4</w:t>
            </w:r>
          </w:p>
        </w:tc>
      </w:tr>
      <w:tr w:rsidR="00DB53EC" w:rsidRPr="00DB53EC" w14:paraId="0FDE7E97" w14:textId="77777777" w:rsidTr="00DB53EC">
        <w:trPr>
          <w:trHeight w:val="315"/>
        </w:trPr>
        <w:tc>
          <w:tcPr>
            <w:tcW w:w="2835" w:type="dxa"/>
            <w:tcBorders>
              <w:top w:val="single" w:sz="4" w:space="0" w:color="000000"/>
              <w:left w:val="single" w:sz="4" w:space="0" w:color="000000"/>
              <w:bottom w:val="single" w:sz="4" w:space="0" w:color="000000"/>
              <w:right w:val="single" w:sz="4" w:space="0" w:color="auto"/>
            </w:tcBorders>
            <w:shd w:val="clear" w:color="auto" w:fill="auto"/>
            <w:vAlign w:val="bottom"/>
          </w:tcPr>
          <w:p w14:paraId="01ECECAF"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Итого часов в неделю</w:t>
            </w: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bottom"/>
          </w:tcPr>
          <w:p w14:paraId="7940B004" w14:textId="77777777" w:rsidR="00DB53EC" w:rsidRPr="00DB53EC" w:rsidRDefault="00DB53EC" w:rsidP="00DB53EC">
            <w:pPr>
              <w:spacing w:after="0" w:line="240" w:lineRule="auto"/>
              <w:jc w:val="both"/>
              <w:rPr>
                <w:rFonts w:ascii="Times New Roman" w:hAnsi="Times New Roman"/>
                <w:b/>
                <w:sz w:val="24"/>
                <w:szCs w:val="24"/>
              </w:rPr>
            </w:pPr>
          </w:p>
        </w:tc>
        <w:tc>
          <w:tcPr>
            <w:tcW w:w="1843" w:type="dxa"/>
            <w:tcBorders>
              <w:top w:val="single" w:sz="4" w:space="0" w:color="000000"/>
              <w:left w:val="single" w:sz="4" w:space="0" w:color="auto"/>
              <w:bottom w:val="single" w:sz="4" w:space="0" w:color="000000"/>
              <w:right w:val="single" w:sz="4" w:space="0" w:color="000000"/>
            </w:tcBorders>
            <w:shd w:val="clear" w:color="auto" w:fill="auto"/>
            <w:vAlign w:val="bottom"/>
          </w:tcPr>
          <w:p w14:paraId="41AD7D5F" w14:textId="77777777" w:rsidR="00DB53EC" w:rsidRPr="00DB53EC" w:rsidRDefault="00DB53EC" w:rsidP="00DB53EC">
            <w:pPr>
              <w:spacing w:after="0" w:line="240" w:lineRule="auto"/>
              <w:jc w:val="both"/>
              <w:rPr>
                <w:rFonts w:ascii="Times New Roman" w:hAnsi="Times New Roman"/>
                <w:b/>
                <w:sz w:val="24"/>
                <w:szCs w:val="24"/>
              </w:rPr>
            </w:pPr>
          </w:p>
        </w:tc>
        <w:tc>
          <w:tcPr>
            <w:tcW w:w="850" w:type="dxa"/>
            <w:tcBorders>
              <w:top w:val="nil"/>
              <w:left w:val="nil"/>
              <w:bottom w:val="single" w:sz="4" w:space="0" w:color="000000"/>
              <w:right w:val="single" w:sz="4" w:space="0" w:color="000000"/>
            </w:tcBorders>
            <w:shd w:val="clear" w:color="auto" w:fill="auto"/>
            <w:vAlign w:val="center"/>
          </w:tcPr>
          <w:p w14:paraId="37AF6FEB"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10</w:t>
            </w:r>
          </w:p>
        </w:tc>
        <w:tc>
          <w:tcPr>
            <w:tcW w:w="851" w:type="dxa"/>
            <w:tcBorders>
              <w:top w:val="nil"/>
              <w:left w:val="nil"/>
              <w:bottom w:val="single" w:sz="4" w:space="0" w:color="000000"/>
              <w:right w:val="single" w:sz="4" w:space="0" w:color="000000"/>
            </w:tcBorders>
            <w:shd w:val="clear" w:color="auto" w:fill="auto"/>
            <w:vAlign w:val="center"/>
          </w:tcPr>
          <w:p w14:paraId="60654C02"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10</w:t>
            </w:r>
          </w:p>
        </w:tc>
        <w:tc>
          <w:tcPr>
            <w:tcW w:w="992" w:type="dxa"/>
            <w:tcBorders>
              <w:top w:val="nil"/>
              <w:left w:val="nil"/>
              <w:bottom w:val="single" w:sz="4" w:space="0" w:color="000000"/>
              <w:right w:val="single" w:sz="4" w:space="0" w:color="000000"/>
            </w:tcBorders>
            <w:shd w:val="clear" w:color="auto" w:fill="auto"/>
            <w:vAlign w:val="bottom"/>
          </w:tcPr>
          <w:p w14:paraId="2921C710"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20</w:t>
            </w:r>
          </w:p>
        </w:tc>
      </w:tr>
      <w:tr w:rsidR="00DB53EC" w:rsidRPr="00DB53EC" w14:paraId="34EBA5B0" w14:textId="77777777" w:rsidTr="00DB53EC">
        <w:trPr>
          <w:trHeight w:val="315"/>
        </w:trPr>
        <w:tc>
          <w:tcPr>
            <w:tcW w:w="2835" w:type="dxa"/>
            <w:tcBorders>
              <w:top w:val="single" w:sz="4" w:space="0" w:color="000000"/>
              <w:left w:val="single" w:sz="4" w:space="0" w:color="000000"/>
              <w:bottom w:val="single" w:sz="4" w:space="0" w:color="000000"/>
              <w:right w:val="single" w:sz="4" w:space="0" w:color="auto"/>
            </w:tcBorders>
            <w:shd w:val="clear" w:color="auto" w:fill="auto"/>
            <w:vAlign w:val="bottom"/>
          </w:tcPr>
          <w:p w14:paraId="65AB2F29"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 xml:space="preserve">Количество учебных недель    </w:t>
            </w: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bottom"/>
          </w:tcPr>
          <w:p w14:paraId="733D1C98" w14:textId="77777777" w:rsidR="00DB53EC" w:rsidRPr="00DB53EC" w:rsidRDefault="00DB53EC" w:rsidP="00DB53EC">
            <w:pPr>
              <w:spacing w:after="0" w:line="240" w:lineRule="auto"/>
              <w:jc w:val="both"/>
              <w:rPr>
                <w:rFonts w:ascii="Times New Roman" w:hAnsi="Times New Roman"/>
                <w:b/>
                <w:sz w:val="24"/>
                <w:szCs w:val="24"/>
              </w:rPr>
            </w:pPr>
          </w:p>
        </w:tc>
        <w:tc>
          <w:tcPr>
            <w:tcW w:w="1843" w:type="dxa"/>
            <w:tcBorders>
              <w:top w:val="single" w:sz="4" w:space="0" w:color="000000"/>
              <w:left w:val="single" w:sz="4" w:space="0" w:color="auto"/>
              <w:bottom w:val="single" w:sz="4" w:space="0" w:color="000000"/>
              <w:right w:val="single" w:sz="4" w:space="0" w:color="000000"/>
            </w:tcBorders>
            <w:shd w:val="clear" w:color="auto" w:fill="auto"/>
            <w:vAlign w:val="bottom"/>
          </w:tcPr>
          <w:p w14:paraId="0A7EF838" w14:textId="77777777" w:rsidR="00DB53EC" w:rsidRPr="00DB53EC" w:rsidRDefault="00DB53EC" w:rsidP="00DB53EC">
            <w:pPr>
              <w:spacing w:after="0" w:line="240" w:lineRule="auto"/>
              <w:jc w:val="both"/>
              <w:rPr>
                <w:rFonts w:ascii="Times New Roman" w:hAnsi="Times New Roman"/>
                <w:b/>
                <w:sz w:val="24"/>
                <w:szCs w:val="24"/>
              </w:rPr>
            </w:pPr>
          </w:p>
        </w:tc>
        <w:tc>
          <w:tcPr>
            <w:tcW w:w="850" w:type="dxa"/>
            <w:tcBorders>
              <w:top w:val="nil"/>
              <w:left w:val="nil"/>
              <w:bottom w:val="single" w:sz="4" w:space="0" w:color="000000"/>
              <w:right w:val="single" w:sz="4" w:space="0" w:color="000000"/>
            </w:tcBorders>
            <w:shd w:val="clear" w:color="auto" w:fill="auto"/>
            <w:vAlign w:val="center"/>
          </w:tcPr>
          <w:p w14:paraId="44053FB4"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34</w:t>
            </w:r>
          </w:p>
        </w:tc>
        <w:tc>
          <w:tcPr>
            <w:tcW w:w="851" w:type="dxa"/>
            <w:tcBorders>
              <w:top w:val="nil"/>
              <w:left w:val="nil"/>
              <w:bottom w:val="single" w:sz="4" w:space="0" w:color="000000"/>
              <w:right w:val="single" w:sz="4" w:space="0" w:color="000000"/>
            </w:tcBorders>
            <w:shd w:val="clear" w:color="auto" w:fill="auto"/>
            <w:vAlign w:val="center"/>
          </w:tcPr>
          <w:p w14:paraId="1869C18C"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33</w:t>
            </w:r>
          </w:p>
        </w:tc>
        <w:tc>
          <w:tcPr>
            <w:tcW w:w="992" w:type="dxa"/>
            <w:tcBorders>
              <w:top w:val="nil"/>
              <w:left w:val="nil"/>
              <w:bottom w:val="single" w:sz="4" w:space="0" w:color="000000"/>
              <w:right w:val="single" w:sz="4" w:space="0" w:color="000000"/>
            </w:tcBorders>
            <w:shd w:val="clear" w:color="auto" w:fill="auto"/>
            <w:vAlign w:val="center"/>
          </w:tcPr>
          <w:p w14:paraId="2C32D394"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67</w:t>
            </w:r>
          </w:p>
        </w:tc>
      </w:tr>
      <w:tr w:rsidR="00DB53EC" w:rsidRPr="00DB53EC" w14:paraId="2BAA437A" w14:textId="77777777" w:rsidTr="00DB53EC">
        <w:trPr>
          <w:trHeight w:val="300"/>
        </w:trPr>
        <w:tc>
          <w:tcPr>
            <w:tcW w:w="2835" w:type="dxa"/>
            <w:tcBorders>
              <w:top w:val="single" w:sz="4" w:space="0" w:color="000000"/>
              <w:left w:val="single" w:sz="4" w:space="0" w:color="000000"/>
              <w:bottom w:val="single" w:sz="4" w:space="0" w:color="000000"/>
              <w:right w:val="single" w:sz="4" w:space="0" w:color="auto"/>
            </w:tcBorders>
            <w:shd w:val="clear" w:color="auto" w:fill="auto"/>
            <w:vAlign w:val="bottom"/>
          </w:tcPr>
          <w:p w14:paraId="4F40315F"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ИТОГО часов за год:</w:t>
            </w: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bottom"/>
          </w:tcPr>
          <w:p w14:paraId="6CB2DA95" w14:textId="77777777" w:rsidR="00DB53EC" w:rsidRPr="00DB53EC" w:rsidRDefault="00DB53EC" w:rsidP="00DB53EC">
            <w:pPr>
              <w:spacing w:after="0" w:line="240" w:lineRule="auto"/>
              <w:jc w:val="both"/>
              <w:rPr>
                <w:rFonts w:ascii="Times New Roman" w:hAnsi="Times New Roman"/>
                <w:b/>
                <w:sz w:val="24"/>
                <w:szCs w:val="24"/>
              </w:rPr>
            </w:pPr>
          </w:p>
        </w:tc>
        <w:tc>
          <w:tcPr>
            <w:tcW w:w="1843" w:type="dxa"/>
            <w:tcBorders>
              <w:top w:val="single" w:sz="4" w:space="0" w:color="000000"/>
              <w:left w:val="single" w:sz="4" w:space="0" w:color="auto"/>
              <w:bottom w:val="single" w:sz="4" w:space="0" w:color="000000"/>
              <w:right w:val="single" w:sz="4" w:space="0" w:color="000000"/>
            </w:tcBorders>
            <w:shd w:val="clear" w:color="auto" w:fill="auto"/>
            <w:vAlign w:val="bottom"/>
          </w:tcPr>
          <w:p w14:paraId="24787480" w14:textId="77777777" w:rsidR="00DB53EC" w:rsidRPr="00DB53EC" w:rsidRDefault="00DB53EC" w:rsidP="00DB53EC">
            <w:pPr>
              <w:spacing w:after="0" w:line="240" w:lineRule="auto"/>
              <w:jc w:val="both"/>
              <w:rPr>
                <w:rFonts w:ascii="Times New Roman" w:hAnsi="Times New Roman"/>
                <w:b/>
                <w:sz w:val="24"/>
                <w:szCs w:val="24"/>
              </w:rPr>
            </w:pPr>
          </w:p>
        </w:tc>
        <w:tc>
          <w:tcPr>
            <w:tcW w:w="850" w:type="dxa"/>
            <w:tcBorders>
              <w:top w:val="nil"/>
              <w:left w:val="nil"/>
              <w:bottom w:val="single" w:sz="4" w:space="0" w:color="000000"/>
              <w:right w:val="single" w:sz="4" w:space="0" w:color="000000"/>
            </w:tcBorders>
            <w:shd w:val="clear" w:color="auto" w:fill="auto"/>
            <w:vAlign w:val="bottom"/>
          </w:tcPr>
          <w:p w14:paraId="3C1A1B68"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340</w:t>
            </w:r>
          </w:p>
        </w:tc>
        <w:tc>
          <w:tcPr>
            <w:tcW w:w="851" w:type="dxa"/>
            <w:tcBorders>
              <w:top w:val="nil"/>
              <w:left w:val="nil"/>
              <w:bottom w:val="single" w:sz="4" w:space="0" w:color="000000"/>
              <w:right w:val="single" w:sz="4" w:space="0" w:color="000000"/>
            </w:tcBorders>
            <w:shd w:val="clear" w:color="auto" w:fill="auto"/>
            <w:vAlign w:val="bottom"/>
          </w:tcPr>
          <w:p w14:paraId="509A3481"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330</w:t>
            </w:r>
          </w:p>
        </w:tc>
        <w:tc>
          <w:tcPr>
            <w:tcW w:w="992" w:type="dxa"/>
            <w:tcBorders>
              <w:top w:val="nil"/>
              <w:left w:val="nil"/>
              <w:bottom w:val="single" w:sz="4" w:space="0" w:color="000000"/>
              <w:right w:val="single" w:sz="4" w:space="0" w:color="000000"/>
            </w:tcBorders>
            <w:shd w:val="clear" w:color="auto" w:fill="auto"/>
            <w:vAlign w:val="bottom"/>
          </w:tcPr>
          <w:p w14:paraId="46DD1CE4" w14:textId="77777777" w:rsidR="00DB53EC" w:rsidRPr="00DB53EC" w:rsidRDefault="00DB53EC" w:rsidP="00DB53EC">
            <w:pPr>
              <w:spacing w:after="0" w:line="240" w:lineRule="auto"/>
              <w:jc w:val="both"/>
              <w:rPr>
                <w:rFonts w:ascii="Times New Roman" w:hAnsi="Times New Roman"/>
                <w:b/>
                <w:sz w:val="24"/>
                <w:szCs w:val="24"/>
              </w:rPr>
            </w:pPr>
            <w:r w:rsidRPr="00DB53EC">
              <w:rPr>
                <w:rFonts w:ascii="Times New Roman" w:hAnsi="Times New Roman"/>
                <w:b/>
                <w:sz w:val="24"/>
                <w:szCs w:val="24"/>
              </w:rPr>
              <w:t>670</w:t>
            </w:r>
          </w:p>
        </w:tc>
      </w:tr>
    </w:tbl>
    <w:p w14:paraId="3DEB6155" w14:textId="77777777" w:rsidR="00DB53EC" w:rsidRPr="00DB53EC" w:rsidRDefault="00DB53EC" w:rsidP="00DB53EC">
      <w:pPr>
        <w:spacing w:after="0" w:line="240" w:lineRule="auto"/>
        <w:jc w:val="both"/>
        <w:rPr>
          <w:rFonts w:ascii="Times New Roman" w:hAnsi="Times New Roman"/>
          <w:b/>
          <w:sz w:val="24"/>
          <w:szCs w:val="24"/>
        </w:rPr>
      </w:pPr>
    </w:p>
    <w:p w14:paraId="55B9B6A2" w14:textId="77777777" w:rsidR="00DB53EC" w:rsidRPr="00DB53EC" w:rsidRDefault="00DB53EC" w:rsidP="00DB53EC">
      <w:pPr>
        <w:spacing w:after="0" w:line="240" w:lineRule="auto"/>
        <w:jc w:val="both"/>
        <w:rPr>
          <w:rFonts w:ascii="Times New Roman" w:hAnsi="Times New Roman"/>
          <w:sz w:val="24"/>
          <w:szCs w:val="24"/>
        </w:rPr>
      </w:pPr>
    </w:p>
    <w:p w14:paraId="298DD7AC" w14:textId="77777777" w:rsidR="00F276E5" w:rsidRPr="00C565AF" w:rsidRDefault="00270403" w:rsidP="00F276E5">
      <w:pPr>
        <w:pStyle w:val="2"/>
        <w:rPr>
          <w:rFonts w:ascii="Times New Roman" w:hAnsi="Times New Roman" w:cs="Times New Roman"/>
          <w:b/>
          <w:color w:val="auto"/>
          <w:sz w:val="28"/>
          <w:szCs w:val="28"/>
        </w:rPr>
      </w:pPr>
      <w:r w:rsidRPr="00D45C02">
        <w:rPr>
          <w:rFonts w:ascii="Times New Roman" w:hAnsi="Times New Roman" w:cs="Times New Roman"/>
          <w:b/>
          <w:color w:val="auto"/>
          <w:sz w:val="28"/>
          <w:szCs w:val="28"/>
        </w:rPr>
        <w:t>3</w:t>
      </w:r>
      <w:r w:rsidR="00F276E5" w:rsidRPr="00D45C02">
        <w:rPr>
          <w:rFonts w:ascii="Times New Roman" w:hAnsi="Times New Roman" w:cs="Times New Roman"/>
          <w:b/>
          <w:color w:val="auto"/>
          <w:sz w:val="28"/>
          <w:szCs w:val="28"/>
        </w:rPr>
        <w:t>.3. Календарный учебный график</w:t>
      </w:r>
    </w:p>
    <w:p w14:paraId="2A658537"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b/>
          <w:bCs/>
          <w:color w:val="000000"/>
          <w:sz w:val="24"/>
          <w:szCs w:val="24"/>
          <w:lang w:eastAsia="en-US"/>
        </w:rPr>
        <w:t>Пояснительная записка</w:t>
      </w:r>
    </w:p>
    <w:p w14:paraId="13B4520B"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Календарный учебный график составлен для основной общеобразовательной программы среднего общего образования в соответствии:</w:t>
      </w:r>
    </w:p>
    <w:p w14:paraId="07BC3948" w14:textId="77777777" w:rsidR="00D45C02" w:rsidRPr="00D45C02" w:rsidRDefault="00D45C02" w:rsidP="00142660">
      <w:pPr>
        <w:numPr>
          <w:ilvl w:val="0"/>
          <w:numId w:val="142"/>
        </w:numPr>
        <w:spacing w:before="100" w:beforeAutospacing="1" w:after="0" w:afterAutospacing="1" w:line="240" w:lineRule="auto"/>
        <w:ind w:left="780" w:right="180"/>
        <w:contextualSpacing/>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с частью 1 статьи 34 Федерального закона от 29.12.2012 № 273-ФЗ «Об образовании в Российской Федерации»;</w:t>
      </w:r>
    </w:p>
    <w:p w14:paraId="5AEE24FE" w14:textId="77777777" w:rsidR="00D45C02" w:rsidRPr="00D45C02" w:rsidRDefault="00D45C02" w:rsidP="00142660">
      <w:pPr>
        <w:numPr>
          <w:ilvl w:val="0"/>
          <w:numId w:val="142"/>
        </w:numPr>
        <w:spacing w:before="100" w:beforeAutospacing="1" w:after="0" w:afterAutospacing="1" w:line="240" w:lineRule="auto"/>
        <w:ind w:left="780" w:right="180"/>
        <w:contextualSpacing/>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СП 2.4.3648-20 «Санитарно-эпидемиологические требования к организациям воспитания и обучения, отдыха и оздоровления детей и молодежи»;</w:t>
      </w:r>
    </w:p>
    <w:p w14:paraId="7D0E1A0F" w14:textId="77777777" w:rsidR="00D45C02" w:rsidRPr="00D45C02" w:rsidRDefault="00D45C02" w:rsidP="00142660">
      <w:pPr>
        <w:numPr>
          <w:ilvl w:val="0"/>
          <w:numId w:val="142"/>
        </w:numPr>
        <w:spacing w:before="100" w:beforeAutospacing="1" w:after="0" w:afterAutospacing="1" w:line="240" w:lineRule="auto"/>
        <w:ind w:left="780" w:right="180"/>
        <w:contextualSpacing/>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СанПиН 1.2.3685-21 «Гигиенические нормативы и требования к обеспечению безопасности и (или) безвредности для человека факторов среды обитания»;</w:t>
      </w:r>
    </w:p>
    <w:p w14:paraId="210A9FF8" w14:textId="77777777" w:rsidR="00D45C02" w:rsidRPr="00D45C02" w:rsidRDefault="00D45C02" w:rsidP="00142660">
      <w:pPr>
        <w:numPr>
          <w:ilvl w:val="0"/>
          <w:numId w:val="142"/>
        </w:numPr>
        <w:spacing w:before="100" w:beforeAutospacing="1" w:after="0" w:afterAutospacing="1" w:line="240" w:lineRule="auto"/>
        <w:ind w:left="780" w:right="180"/>
        <w:contextualSpacing/>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ФГОС СОО, утвержденным приказом Минобрнауки от 17.05.2012 № 413;</w:t>
      </w:r>
    </w:p>
    <w:p w14:paraId="2FA7C3F0" w14:textId="77777777" w:rsidR="00D45C02" w:rsidRPr="00D45C02" w:rsidRDefault="00D45C02" w:rsidP="00142660">
      <w:pPr>
        <w:numPr>
          <w:ilvl w:val="0"/>
          <w:numId w:val="142"/>
        </w:numPr>
        <w:spacing w:before="100" w:beforeAutospacing="1" w:after="0" w:afterAutospacing="1" w:line="240" w:lineRule="auto"/>
        <w:ind w:left="780" w:right="180"/>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ФОП СОО, утвержденной приказом Минпросвещения от 18.05.2023 № 371.</w:t>
      </w:r>
    </w:p>
    <w:p w14:paraId="521495AB"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b/>
          <w:bCs/>
          <w:color w:val="000000"/>
          <w:sz w:val="24"/>
          <w:szCs w:val="24"/>
          <w:lang w:eastAsia="en-US"/>
        </w:rPr>
        <w:t>1. Даты начала и окончания учебного года</w:t>
      </w:r>
    </w:p>
    <w:p w14:paraId="7ABEA5E5"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1.1.Дата начала учебного года: 2 сентября 2024 года.</w:t>
      </w:r>
    </w:p>
    <w:p w14:paraId="7EEF4E27"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1.2. Дата окончания учебного года для 10-х классов: 26 мая 2025 года.</w:t>
      </w:r>
    </w:p>
    <w:p w14:paraId="3D963A0F"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1.3. Дата окончания учебного года для 11-х классов: определяется расписанием ГИА.</w:t>
      </w:r>
    </w:p>
    <w:p w14:paraId="473E3015" w14:textId="77777777" w:rsidR="00D45C02" w:rsidRPr="00D45C02" w:rsidRDefault="00D45C02" w:rsidP="00D45C02">
      <w:pPr>
        <w:spacing w:after="0" w:line="240" w:lineRule="auto"/>
        <w:jc w:val="both"/>
        <w:rPr>
          <w:rFonts w:ascii="Times New Roman" w:hAnsi="Times New Roman"/>
          <w:color w:val="000000"/>
          <w:sz w:val="24"/>
          <w:szCs w:val="24"/>
          <w:lang w:eastAsia="en-US"/>
        </w:rPr>
      </w:pPr>
    </w:p>
    <w:p w14:paraId="37C77F47"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b/>
          <w:bCs/>
          <w:color w:val="000000"/>
          <w:sz w:val="24"/>
          <w:szCs w:val="24"/>
          <w:lang w:eastAsia="en-US"/>
        </w:rPr>
        <w:t>2. Периоды образовательной деятельности</w:t>
      </w:r>
    </w:p>
    <w:p w14:paraId="7B6AA4F9"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2.1. Продолжительность учебного года:</w:t>
      </w:r>
    </w:p>
    <w:p w14:paraId="4547F106" w14:textId="77777777" w:rsidR="00D45C02" w:rsidRPr="00D45C02" w:rsidRDefault="00D45C02" w:rsidP="00142660">
      <w:pPr>
        <w:numPr>
          <w:ilvl w:val="0"/>
          <w:numId w:val="143"/>
        </w:numPr>
        <w:spacing w:before="100" w:beforeAutospacing="1" w:after="0" w:afterAutospacing="1" w:line="240" w:lineRule="auto"/>
        <w:ind w:left="780" w:right="180"/>
        <w:contextualSpacing/>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10-е</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классы</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 34 недели (159</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учебных дней);</w:t>
      </w:r>
    </w:p>
    <w:p w14:paraId="73F643BA" w14:textId="77777777" w:rsidR="00D45C02" w:rsidRPr="00D45C02" w:rsidRDefault="00D45C02" w:rsidP="00142660">
      <w:pPr>
        <w:numPr>
          <w:ilvl w:val="0"/>
          <w:numId w:val="143"/>
        </w:numPr>
        <w:spacing w:before="100" w:beforeAutospacing="1" w:after="0" w:afterAutospacing="1" w:line="240" w:lineRule="auto"/>
        <w:ind w:left="780" w:right="180"/>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11-е</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классы — 34 недели без учета государственной итоговой аттестации (ГИА).</w:t>
      </w:r>
    </w:p>
    <w:p w14:paraId="49911A86"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2.2. Продолжительность учебных периодов по триместрам в учебных неделях и учебных днях</w:t>
      </w:r>
    </w:p>
    <w:p w14:paraId="5EB36C81"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10-е классы</w:t>
      </w:r>
    </w:p>
    <w:tbl>
      <w:tblPr>
        <w:tblW w:w="0" w:type="auto"/>
        <w:tblCellMar>
          <w:top w:w="15" w:type="dxa"/>
          <w:left w:w="15" w:type="dxa"/>
          <w:bottom w:w="15" w:type="dxa"/>
          <w:right w:w="15" w:type="dxa"/>
        </w:tblCellMar>
        <w:tblLook w:val="0600" w:firstRow="0" w:lastRow="0" w:firstColumn="0" w:lastColumn="0" w:noHBand="1" w:noVBand="1"/>
      </w:tblPr>
      <w:tblGrid>
        <w:gridCol w:w="1833"/>
        <w:gridCol w:w="1230"/>
        <w:gridCol w:w="1372"/>
        <w:gridCol w:w="2915"/>
        <w:gridCol w:w="2724"/>
      </w:tblGrid>
      <w:tr w:rsidR="00D45C02" w:rsidRPr="00D45C02" w14:paraId="0C423953" w14:textId="77777777" w:rsidTr="00DC4C89">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4568B4C"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Учебный период</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2AB4CF"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Дата</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C6726A4"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Продолжительность</w:t>
            </w:r>
          </w:p>
        </w:tc>
      </w:tr>
      <w:tr w:rsidR="00D45C02" w:rsidRPr="00D45C02" w14:paraId="5AE6A13D" w14:textId="77777777" w:rsidTr="00DC4C89">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9DCD2A" w14:textId="77777777" w:rsidR="00D45C02" w:rsidRPr="00D45C02" w:rsidRDefault="00D45C02" w:rsidP="00D45C02">
            <w:pPr>
              <w:spacing w:after="0" w:line="240" w:lineRule="auto"/>
              <w:ind w:left="75" w:right="75"/>
              <w:jc w:val="both"/>
              <w:rPr>
                <w:rFonts w:ascii="Times New Roman" w:hAnsi="Times New Roman"/>
                <w:color w:val="000000"/>
                <w:sz w:val="24"/>
                <w:szCs w:val="24"/>
                <w:lang w:val="en-US" w:eastAsia="en-US"/>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D49DF3"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Начало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BC3702"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Окончание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9974FB9"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Количество учебных недель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CDA39C1"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Количество учебных дней</w:t>
            </w:r>
          </w:p>
        </w:tc>
      </w:tr>
      <w:tr w:rsidR="00D45C02" w:rsidRPr="00D45C02" w14:paraId="4E7DC8B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C49260"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I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C305852"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02.09.2024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5B92DC2"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15.11.2024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C1D61F1"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4314B2"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50</w:t>
            </w:r>
          </w:p>
        </w:tc>
      </w:tr>
      <w:tr w:rsidR="00D45C02" w:rsidRPr="00D45C02" w14:paraId="01B79B2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A898BA3"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II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9BEDBC9"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25.11.2024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A027341"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15.02.2025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0C5828"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39EE4AE"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53</w:t>
            </w:r>
          </w:p>
        </w:tc>
      </w:tr>
      <w:tr w:rsidR="00D45C02" w:rsidRPr="00D45C02" w14:paraId="78E0D29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C762D4"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III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276C69"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25.02.2025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76B942"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26.05.2025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FADECE6"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E65F7D1"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56</w:t>
            </w:r>
          </w:p>
        </w:tc>
      </w:tr>
      <w:tr w:rsidR="00D45C02" w:rsidRPr="00D45C02" w14:paraId="5E8DAC58" w14:textId="77777777" w:rsidTr="00DC4C89">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3FC81A9"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Итого в учебном году</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9072C40"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34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33976C1"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159</w:t>
            </w:r>
          </w:p>
        </w:tc>
      </w:tr>
    </w:tbl>
    <w:p w14:paraId="7C198AD3"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11-е классы</w:t>
      </w:r>
    </w:p>
    <w:tbl>
      <w:tblPr>
        <w:tblW w:w="0" w:type="auto"/>
        <w:tblCellMar>
          <w:top w:w="15" w:type="dxa"/>
          <w:left w:w="15" w:type="dxa"/>
          <w:bottom w:w="15" w:type="dxa"/>
          <w:right w:w="15" w:type="dxa"/>
        </w:tblCellMar>
        <w:tblLook w:val="0600" w:firstRow="0" w:lastRow="0" w:firstColumn="0" w:lastColumn="0" w:noHBand="1" w:noVBand="1"/>
      </w:tblPr>
      <w:tblGrid>
        <w:gridCol w:w="1833"/>
        <w:gridCol w:w="1230"/>
        <w:gridCol w:w="1372"/>
        <w:gridCol w:w="2915"/>
        <w:gridCol w:w="2724"/>
      </w:tblGrid>
      <w:tr w:rsidR="00D45C02" w:rsidRPr="00D45C02" w14:paraId="69C27D2D" w14:textId="77777777" w:rsidTr="00DC4C89">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AEFBF34"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Учебный период</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872626"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Дата</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CF6E2D"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Продолжительность</w:t>
            </w:r>
          </w:p>
        </w:tc>
      </w:tr>
      <w:tr w:rsidR="00D45C02" w:rsidRPr="00D45C02" w14:paraId="0EE387E0" w14:textId="77777777" w:rsidTr="00DC4C89">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5491677" w14:textId="77777777" w:rsidR="00D45C02" w:rsidRPr="00D45C02" w:rsidRDefault="00D45C02" w:rsidP="00D45C02">
            <w:pPr>
              <w:spacing w:after="0" w:line="240" w:lineRule="auto"/>
              <w:ind w:left="75" w:right="75"/>
              <w:jc w:val="both"/>
              <w:rPr>
                <w:rFonts w:ascii="Times New Roman" w:hAnsi="Times New Roman"/>
                <w:color w:val="000000"/>
                <w:sz w:val="24"/>
                <w:szCs w:val="24"/>
                <w:lang w:val="en-US" w:eastAsia="en-US"/>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FEFBB62"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Начало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F46482"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Окончание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C0BB20"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Количество учебных недель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D783AE"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Количество учебных дней</w:t>
            </w:r>
          </w:p>
        </w:tc>
      </w:tr>
      <w:tr w:rsidR="00D45C02" w:rsidRPr="00D45C02" w14:paraId="773E852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9E051CC"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I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DAEEC81"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02.09.2024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AB3F231"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15.11.2024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45F4021"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52C156B"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50</w:t>
            </w:r>
          </w:p>
        </w:tc>
      </w:tr>
      <w:tr w:rsidR="00D45C02" w:rsidRPr="00D45C02" w14:paraId="3AAADF7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4864C55"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II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F2B30C6"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25.11.2024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FAD1E1"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15.02.2025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F52762F"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98CD3EC"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53</w:t>
            </w:r>
          </w:p>
        </w:tc>
      </w:tr>
      <w:tr w:rsidR="00D45C02" w:rsidRPr="00D45C02" w14:paraId="46B5166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84BFD86"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III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649CBFB"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25.02.2025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8232EE7"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26.05.2025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8CB4222"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8B51A0C"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56</w:t>
            </w:r>
          </w:p>
        </w:tc>
      </w:tr>
      <w:tr w:rsidR="00D45C02" w:rsidRPr="00D45C02" w14:paraId="7FB5647A" w14:textId="77777777" w:rsidTr="00DC4C89">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C29314E" w14:textId="77777777" w:rsidR="00D45C02" w:rsidRPr="00D45C02" w:rsidRDefault="00D45C02" w:rsidP="00D45C02">
            <w:pPr>
              <w:spacing w:after="0" w:line="240" w:lineRule="auto"/>
              <w:jc w:val="both"/>
              <w:rPr>
                <w:rFonts w:ascii="Times New Roman" w:hAnsi="Times New Roman"/>
                <w:lang w:eastAsia="en-US"/>
              </w:rPr>
            </w:pPr>
            <w:r w:rsidRPr="00D45C02">
              <w:rPr>
                <w:rFonts w:ascii="Times New Roman" w:hAnsi="Times New Roman"/>
                <w:b/>
                <w:bCs/>
                <w:color w:val="000000"/>
                <w:sz w:val="24"/>
                <w:szCs w:val="24"/>
                <w:lang w:eastAsia="en-US"/>
              </w:rPr>
              <w:t>Итого в учебном году без учета ГИА*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355468A"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34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98007BB"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159</w:t>
            </w:r>
          </w:p>
        </w:tc>
      </w:tr>
    </w:tbl>
    <w:p w14:paraId="6CDC8A76"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19"/>
          <w:szCs w:val="19"/>
          <w:vertAlign w:val="superscript"/>
          <w:lang w:eastAsia="en-US"/>
        </w:rPr>
        <w:t>*</w:t>
      </w:r>
      <w:r w:rsidRPr="00D45C02">
        <w:rPr>
          <w:rFonts w:ascii="Times New Roman" w:hAnsi="Times New Roman"/>
          <w:color w:val="000000"/>
          <w:sz w:val="24"/>
          <w:szCs w:val="24"/>
          <w:lang w:eastAsia="en-US"/>
        </w:rPr>
        <w:t>Сроки проведения ГИА обучающихся устанавливают Минпросвещения и Рособрнадзор.</w:t>
      </w:r>
    </w:p>
    <w:p w14:paraId="63B8D1AB"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b/>
          <w:bCs/>
          <w:color w:val="000000"/>
          <w:sz w:val="24"/>
          <w:szCs w:val="24"/>
          <w:lang w:eastAsia="en-US"/>
        </w:rPr>
        <w:t>3. Продолжительность каникул, праздничных и выходных дней</w:t>
      </w:r>
    </w:p>
    <w:p w14:paraId="44507040"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10-е классы</w:t>
      </w:r>
    </w:p>
    <w:tbl>
      <w:tblPr>
        <w:tblW w:w="0" w:type="auto"/>
        <w:tblCellMar>
          <w:top w:w="15" w:type="dxa"/>
          <w:left w:w="15" w:type="dxa"/>
          <w:bottom w:w="15" w:type="dxa"/>
          <w:right w:w="15" w:type="dxa"/>
        </w:tblCellMar>
        <w:tblLook w:val="0600" w:firstRow="0" w:lastRow="0" w:firstColumn="0" w:lastColumn="0" w:noHBand="1" w:noVBand="1"/>
      </w:tblPr>
      <w:tblGrid>
        <w:gridCol w:w="2188"/>
        <w:gridCol w:w="1255"/>
        <w:gridCol w:w="1372"/>
        <w:gridCol w:w="5259"/>
      </w:tblGrid>
      <w:tr w:rsidR="00D45C02" w:rsidRPr="00D45C02" w14:paraId="5F0DA94A" w14:textId="77777777" w:rsidTr="00DC4C89">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EF2D00"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Каникулярный период</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9E4C77"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Дата</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E8478B"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b/>
                <w:bCs/>
                <w:color w:val="000000"/>
                <w:sz w:val="24"/>
                <w:szCs w:val="24"/>
                <w:lang w:eastAsia="en-US"/>
              </w:rPr>
              <w:t>Продолжительность каникул, праздничных и выходных дней в календарных днях</w:t>
            </w:r>
          </w:p>
        </w:tc>
      </w:tr>
      <w:tr w:rsidR="00D45C02" w:rsidRPr="00D45C02" w14:paraId="16AC8D1E" w14:textId="77777777" w:rsidTr="00DC4C89">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A245739" w14:textId="77777777" w:rsidR="00D45C02" w:rsidRPr="00D45C02" w:rsidRDefault="00D45C02" w:rsidP="00D45C02">
            <w:pPr>
              <w:spacing w:after="0" w:line="240" w:lineRule="auto"/>
              <w:ind w:left="75" w:right="75"/>
              <w:jc w:val="both"/>
              <w:rPr>
                <w:rFonts w:ascii="Times New Roman" w:hAnsi="Times New Roman"/>
                <w:color w:val="000000"/>
                <w:sz w:val="24"/>
                <w:szCs w:val="24"/>
                <w:lang w:eastAsia="en-US"/>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32E94B"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Начало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F2CB5F0"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Окончание</w:t>
            </w:r>
          </w:p>
        </w:tc>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4CB445" w14:textId="77777777" w:rsidR="00D45C02" w:rsidRPr="00D45C02" w:rsidRDefault="00D45C02" w:rsidP="00D45C02">
            <w:pPr>
              <w:spacing w:after="0" w:line="240" w:lineRule="auto"/>
              <w:ind w:left="75" w:right="75"/>
              <w:jc w:val="both"/>
              <w:rPr>
                <w:rFonts w:ascii="Times New Roman" w:hAnsi="Times New Roman"/>
                <w:color w:val="000000"/>
                <w:sz w:val="24"/>
                <w:szCs w:val="24"/>
                <w:lang w:val="en-US" w:eastAsia="en-US"/>
              </w:rPr>
            </w:pPr>
          </w:p>
        </w:tc>
      </w:tr>
      <w:tr w:rsidR="00D45C02" w:rsidRPr="00D45C02" w14:paraId="3AE76B6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AE6766"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Осенние каникулы 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C1BA66"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05.10.2024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018CF1E"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13.10.2024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2CE999A"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9</w:t>
            </w:r>
          </w:p>
        </w:tc>
      </w:tr>
      <w:tr w:rsidR="00D45C02" w:rsidRPr="00D45C02" w14:paraId="1AB81A4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10530A"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Осенние каникулы 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4E93CE"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16.11.2024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891244"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24.11.2024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8E78AB"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9</w:t>
            </w:r>
          </w:p>
        </w:tc>
      </w:tr>
      <w:tr w:rsidR="00D45C02" w:rsidRPr="00D45C02" w14:paraId="5680408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3D4EDB0"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Зимние каникулы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AAF2EE3"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29.12.2024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DA68BE9"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08.01.2025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52547E"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11</w:t>
            </w:r>
          </w:p>
        </w:tc>
      </w:tr>
      <w:tr w:rsidR="00D45C02" w:rsidRPr="00D45C02" w14:paraId="1F4F483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37BA29"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Февральские каникулы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ED5ED5"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 xml:space="preserve">15.02.2025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A5BE41A"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 xml:space="preserve">24.02.2025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4A814E"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10</w:t>
            </w:r>
          </w:p>
        </w:tc>
      </w:tr>
      <w:tr w:rsidR="00D45C02" w:rsidRPr="00D45C02" w14:paraId="6A42752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F92D06E"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Весенние каникулы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52F35C"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 xml:space="preserve"> 05.04.2025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F4F03BC"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 xml:space="preserve"> 13.04.2025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54F321E"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9</w:t>
            </w:r>
          </w:p>
        </w:tc>
      </w:tr>
      <w:tr w:rsidR="00D45C02" w:rsidRPr="00D45C02" w14:paraId="3E1A7BE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29615BE"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Летние каникулы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2CCDE0F"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 xml:space="preserve"> 27.05.2025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86FBC98"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 xml:space="preserve"> 31.08.2025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A2D035"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97</w:t>
            </w:r>
          </w:p>
        </w:tc>
      </w:tr>
      <w:tr w:rsidR="00D45C02" w:rsidRPr="00D45C02" w14:paraId="7D34FBE1" w14:textId="77777777" w:rsidTr="00DC4C89">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91080C0"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Выходные дни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27F6D4"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61</w:t>
            </w:r>
          </w:p>
        </w:tc>
      </w:tr>
      <w:tr w:rsidR="00D45C02" w:rsidRPr="00D45C02" w14:paraId="2F651130" w14:textId="77777777" w:rsidTr="00DC4C89">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4AFD0E9"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из них – праздничных дней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EE6352"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4</w:t>
            </w:r>
          </w:p>
        </w:tc>
      </w:tr>
      <w:tr w:rsidR="00D45C02" w:rsidRPr="00D45C02" w14:paraId="1F180F33" w14:textId="77777777" w:rsidTr="00DC4C89">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3513474"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Итого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D56340F"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206</w:t>
            </w:r>
          </w:p>
        </w:tc>
      </w:tr>
    </w:tbl>
    <w:p w14:paraId="790BD2CB"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11-е классы</w:t>
      </w:r>
    </w:p>
    <w:tbl>
      <w:tblPr>
        <w:tblW w:w="0" w:type="auto"/>
        <w:tblCellMar>
          <w:top w:w="15" w:type="dxa"/>
          <w:left w:w="15" w:type="dxa"/>
          <w:bottom w:w="15" w:type="dxa"/>
          <w:right w:w="15" w:type="dxa"/>
        </w:tblCellMar>
        <w:tblLook w:val="0600" w:firstRow="0" w:lastRow="0" w:firstColumn="0" w:lastColumn="0" w:noHBand="1" w:noVBand="1"/>
      </w:tblPr>
      <w:tblGrid>
        <w:gridCol w:w="2175"/>
        <w:gridCol w:w="1255"/>
        <w:gridCol w:w="1492"/>
        <w:gridCol w:w="5152"/>
      </w:tblGrid>
      <w:tr w:rsidR="00D45C02" w:rsidRPr="00D45C02" w14:paraId="3826C3AC" w14:textId="77777777" w:rsidTr="00DC4C89">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5A2A996"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Каникулярный период</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50B270"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Дата</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DA4F73"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b/>
                <w:bCs/>
                <w:color w:val="000000"/>
                <w:sz w:val="24"/>
                <w:szCs w:val="24"/>
                <w:lang w:eastAsia="en-US"/>
              </w:rPr>
              <w:t>Продолжительность каникул, праздничных и выходных дней в календарных днях</w:t>
            </w:r>
          </w:p>
        </w:tc>
      </w:tr>
      <w:tr w:rsidR="00D45C02" w:rsidRPr="00D45C02" w14:paraId="239E7774" w14:textId="77777777" w:rsidTr="00DC4C89">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2D6F9B" w14:textId="77777777" w:rsidR="00D45C02" w:rsidRPr="00D45C02" w:rsidRDefault="00D45C02" w:rsidP="00D45C02">
            <w:pPr>
              <w:spacing w:after="0" w:line="240" w:lineRule="auto"/>
              <w:ind w:left="75" w:right="75"/>
              <w:jc w:val="both"/>
              <w:rPr>
                <w:rFonts w:ascii="Times New Roman" w:hAnsi="Times New Roman"/>
                <w:color w:val="000000"/>
                <w:sz w:val="24"/>
                <w:szCs w:val="24"/>
                <w:lang w:eastAsia="en-US"/>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41F6A25"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Начало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437E94E"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Окончание*</w:t>
            </w:r>
          </w:p>
        </w:tc>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FFE2357" w14:textId="77777777" w:rsidR="00D45C02" w:rsidRPr="00D45C02" w:rsidRDefault="00D45C02" w:rsidP="00D45C02">
            <w:pPr>
              <w:spacing w:after="0" w:line="240" w:lineRule="auto"/>
              <w:ind w:left="75" w:right="75"/>
              <w:jc w:val="both"/>
              <w:rPr>
                <w:rFonts w:ascii="Times New Roman" w:hAnsi="Times New Roman"/>
                <w:color w:val="000000"/>
                <w:sz w:val="24"/>
                <w:szCs w:val="24"/>
                <w:lang w:val="en-US" w:eastAsia="en-US"/>
              </w:rPr>
            </w:pPr>
          </w:p>
        </w:tc>
      </w:tr>
      <w:tr w:rsidR="00D45C02" w:rsidRPr="00D45C02" w14:paraId="298C9B3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59757C"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Осенние каникулы 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FFCCF71"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05.10.2024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0AF0123"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13.10.2024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4CB6273"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9</w:t>
            </w:r>
          </w:p>
        </w:tc>
      </w:tr>
      <w:tr w:rsidR="00D45C02" w:rsidRPr="00D45C02" w14:paraId="344F7BB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22C3540"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Осенние каникулы 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50393AB"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16.11.2024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544E289"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24.11.2024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B36C53"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9</w:t>
            </w:r>
          </w:p>
        </w:tc>
      </w:tr>
      <w:tr w:rsidR="00D45C02" w:rsidRPr="00D45C02" w14:paraId="034BBAF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84A64A9"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Зимние каникулы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9049C49"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29.12.2024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0EC5DC9"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08.01.2025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D6A383"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11</w:t>
            </w:r>
          </w:p>
        </w:tc>
      </w:tr>
      <w:tr w:rsidR="00D45C02" w:rsidRPr="00D45C02" w14:paraId="246F436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50A8E5"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Февральские каникулы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6C02C8"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 xml:space="preserve">15.02.2025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AB375DC"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 xml:space="preserve">24.02.2025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BD40E5"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10</w:t>
            </w:r>
          </w:p>
        </w:tc>
      </w:tr>
      <w:tr w:rsidR="00D45C02" w:rsidRPr="00D45C02" w14:paraId="173BA9E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7947FD"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Весенние каникулы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CBADFE"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 xml:space="preserve"> 05.04.2025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EDED77E"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 xml:space="preserve"> 13.04.2025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5FDDE08"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9</w:t>
            </w:r>
          </w:p>
        </w:tc>
      </w:tr>
      <w:tr w:rsidR="00D45C02" w:rsidRPr="00D45C02" w14:paraId="5493DCD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6F1EA51"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Летние каникулы**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9B718BD"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01.07.2025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03CF968"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31.08.2025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38D017"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62</w:t>
            </w:r>
          </w:p>
        </w:tc>
      </w:tr>
      <w:tr w:rsidR="00D45C02" w:rsidRPr="00D45C02" w14:paraId="73FC6A66" w14:textId="77777777" w:rsidTr="00DC4C89">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78D1AAC"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Выходные дни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B451327"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61</w:t>
            </w:r>
          </w:p>
        </w:tc>
      </w:tr>
      <w:tr w:rsidR="00D45C02" w:rsidRPr="00D45C02" w14:paraId="22E0EA85" w14:textId="77777777" w:rsidTr="00DC4C89">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58AC3D7"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из них – праздничных дней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787E174"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4</w:t>
            </w:r>
          </w:p>
        </w:tc>
      </w:tr>
      <w:tr w:rsidR="00D45C02" w:rsidRPr="00D45C02" w14:paraId="456EB95E" w14:textId="77777777" w:rsidTr="00DC4C89">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91BFD1"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Итого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778840D"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171</w:t>
            </w:r>
          </w:p>
        </w:tc>
      </w:tr>
    </w:tbl>
    <w:p w14:paraId="43CA3266"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 Для обучающихся 11-х классов учебный год завершается в соответствии с расписанием ГИА.</w:t>
      </w:r>
    </w:p>
    <w:p w14:paraId="3EFC586F"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 В календарном учебном графике период летних каникул определен примерно.</w:t>
      </w:r>
    </w:p>
    <w:p w14:paraId="71D96AF2"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b/>
          <w:bCs/>
          <w:color w:val="000000"/>
          <w:sz w:val="24"/>
          <w:szCs w:val="24"/>
          <w:lang w:eastAsia="en-US"/>
        </w:rPr>
        <w:t>4. Сроки проведения промежуточной аттестации</w:t>
      </w:r>
    </w:p>
    <w:p w14:paraId="3CE8B0D6"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Промежуточная аттестация проводится без прекращения образовательной деятельности по предметам учебного плана в сроки с</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14 апреля по 14 мая 2025 года.</w:t>
      </w:r>
    </w:p>
    <w:tbl>
      <w:tblPr>
        <w:tblW w:w="0" w:type="auto"/>
        <w:tblCellMar>
          <w:top w:w="15" w:type="dxa"/>
          <w:left w:w="15" w:type="dxa"/>
          <w:bottom w:w="15" w:type="dxa"/>
          <w:right w:w="15" w:type="dxa"/>
        </w:tblCellMar>
        <w:tblLook w:val="0600" w:firstRow="0" w:lastRow="0" w:firstColumn="0" w:lastColumn="0" w:noHBand="1" w:noVBand="1"/>
      </w:tblPr>
      <w:tblGrid>
        <w:gridCol w:w="710"/>
        <w:gridCol w:w="4269"/>
        <w:gridCol w:w="4017"/>
      </w:tblGrid>
      <w:tr w:rsidR="00D45C02" w:rsidRPr="00D45C02" w14:paraId="4DB18299" w14:textId="77777777" w:rsidTr="00DC4C89">
        <w:tc>
          <w:tcPr>
            <w:tcW w:w="0" w:type="auto"/>
            <w:tcBorders>
              <w:top w:val="single" w:sz="6" w:space="0" w:color="000000"/>
              <w:left w:val="single" w:sz="6" w:space="0" w:color="000000"/>
              <w:bottom w:val="single" w:sz="6" w:space="0" w:color="000000"/>
              <w:right w:val="single" w:sz="6" w:space="0" w:color="000000"/>
            </w:tcBorders>
            <w:vAlign w:val="center"/>
          </w:tcPr>
          <w:p w14:paraId="45D4E360" w14:textId="77777777" w:rsidR="00D45C02" w:rsidRPr="00D45C02" w:rsidRDefault="00D45C02" w:rsidP="00D45C02">
            <w:pPr>
              <w:spacing w:after="0" w:line="240" w:lineRule="auto"/>
              <w:jc w:val="both"/>
              <w:rPr>
                <w:rFonts w:ascii="Times New Roman" w:hAnsi="Times New Roman"/>
                <w:b/>
                <w:bCs/>
                <w:color w:val="000000"/>
                <w:sz w:val="24"/>
                <w:szCs w:val="24"/>
                <w:lang w:val="en-US" w:eastAsia="en-US"/>
              </w:rPr>
            </w:pPr>
            <w:r w:rsidRPr="00D45C02">
              <w:rPr>
                <w:rFonts w:ascii="Times New Roman" w:hAnsi="Times New Roman"/>
                <w:b/>
                <w:bCs/>
                <w:color w:val="000000"/>
                <w:sz w:val="24"/>
                <w:szCs w:val="24"/>
                <w:lang w:val="en-US" w:eastAsia="en-US"/>
              </w:rPr>
              <w:t>Класс</w:t>
            </w:r>
          </w:p>
        </w:tc>
        <w:tc>
          <w:tcPr>
            <w:tcW w:w="0" w:type="auto"/>
            <w:tcBorders>
              <w:top w:val="single" w:sz="6" w:space="0" w:color="000000"/>
              <w:left w:val="single" w:sz="6" w:space="0" w:color="000000"/>
              <w:bottom w:val="single" w:sz="6" w:space="0" w:color="000000"/>
              <w:right w:val="single" w:sz="6" w:space="0" w:color="000000"/>
            </w:tcBorders>
            <w:vAlign w:val="center"/>
          </w:tcPr>
          <w:p w14:paraId="1323A75B" w14:textId="77777777" w:rsidR="00D45C02" w:rsidRPr="00D45C02" w:rsidRDefault="00D45C02" w:rsidP="00D45C02">
            <w:pPr>
              <w:spacing w:after="0" w:line="240" w:lineRule="auto"/>
              <w:jc w:val="both"/>
              <w:rPr>
                <w:rFonts w:ascii="Times New Roman" w:hAnsi="Times New Roman"/>
                <w:b/>
                <w:bCs/>
                <w:color w:val="000000"/>
                <w:sz w:val="24"/>
                <w:szCs w:val="24"/>
                <w:lang w:val="en-US" w:eastAsia="en-US"/>
              </w:rPr>
            </w:pPr>
            <w:r w:rsidRPr="00D45C02">
              <w:rPr>
                <w:rFonts w:ascii="Times New Roman" w:hAnsi="Times New Roman"/>
                <w:b/>
                <w:bCs/>
                <w:color w:val="000000"/>
                <w:sz w:val="24"/>
                <w:szCs w:val="24"/>
                <w:lang w:val="en-US" w:eastAsia="en-US"/>
              </w:rPr>
              <w:t>Учебный предмет</w:t>
            </w:r>
          </w:p>
        </w:tc>
        <w:tc>
          <w:tcPr>
            <w:tcW w:w="0" w:type="auto"/>
            <w:tcBorders>
              <w:top w:val="single" w:sz="6" w:space="0" w:color="000000"/>
              <w:left w:val="single" w:sz="6" w:space="0" w:color="000000"/>
              <w:bottom w:val="single" w:sz="6" w:space="0" w:color="000000"/>
              <w:right w:val="single" w:sz="6" w:space="0" w:color="000000"/>
            </w:tcBorders>
            <w:vAlign w:val="center"/>
          </w:tcPr>
          <w:p w14:paraId="59D7FA7D" w14:textId="77777777" w:rsidR="00D45C02" w:rsidRPr="00D45C02" w:rsidRDefault="00D45C02" w:rsidP="00D45C02">
            <w:pPr>
              <w:spacing w:after="0" w:line="240" w:lineRule="auto"/>
              <w:jc w:val="both"/>
              <w:rPr>
                <w:rFonts w:ascii="Times New Roman" w:hAnsi="Times New Roman"/>
                <w:b/>
                <w:bCs/>
                <w:color w:val="000000"/>
                <w:sz w:val="24"/>
                <w:szCs w:val="24"/>
                <w:lang w:val="en-US" w:eastAsia="en-US"/>
              </w:rPr>
            </w:pPr>
            <w:r w:rsidRPr="00D45C02">
              <w:rPr>
                <w:rFonts w:ascii="Times New Roman" w:hAnsi="Times New Roman"/>
                <w:b/>
                <w:bCs/>
                <w:color w:val="000000"/>
                <w:sz w:val="24"/>
                <w:szCs w:val="24"/>
                <w:lang w:val="en-US" w:eastAsia="en-US"/>
              </w:rPr>
              <w:t>Форма промежуточной аттестации</w:t>
            </w:r>
          </w:p>
        </w:tc>
      </w:tr>
      <w:tr w:rsidR="00D45C02" w:rsidRPr="00D45C02" w14:paraId="6A076BA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DEC04B8"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10-11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7DD837"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Русский язык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0DC99DC"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Диагностическая работа</w:t>
            </w:r>
          </w:p>
        </w:tc>
      </w:tr>
      <w:tr w:rsidR="00D45C02" w:rsidRPr="00D45C02" w14:paraId="5B6E57E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9B8F01B"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10-11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6E015E0"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Литература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B3F296"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Тестирование</w:t>
            </w:r>
          </w:p>
        </w:tc>
      </w:tr>
      <w:tr w:rsidR="00D45C02" w:rsidRPr="00D45C02" w14:paraId="61C845E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2E4874"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10-11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9E4B55"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Иностранный язык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0BCB068"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Тестирование</w:t>
            </w:r>
          </w:p>
        </w:tc>
      </w:tr>
      <w:tr w:rsidR="00D45C02" w:rsidRPr="00D45C02" w14:paraId="2E7F628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B2F34CB"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lastRenderedPageBreak/>
              <w:t>10-11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D092EAE"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Математика</w:t>
            </w:r>
          </w:p>
          <w:p w14:paraId="2450A85F" w14:textId="77777777" w:rsidR="00D45C02" w:rsidRPr="00D45C02" w:rsidRDefault="00D45C02" w:rsidP="00142660">
            <w:pPr>
              <w:numPr>
                <w:ilvl w:val="0"/>
                <w:numId w:val="144"/>
              </w:numPr>
              <w:spacing w:before="100" w:beforeAutospacing="1" w:after="0" w:afterAutospacing="1" w:line="240" w:lineRule="auto"/>
              <w:ind w:left="780" w:right="180"/>
              <w:contextualSpacing/>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алгебра и начала анализа</w:t>
            </w:r>
          </w:p>
          <w:p w14:paraId="45581236" w14:textId="77777777" w:rsidR="00D45C02" w:rsidRPr="00D45C02" w:rsidRDefault="00D45C02" w:rsidP="00142660">
            <w:pPr>
              <w:numPr>
                <w:ilvl w:val="0"/>
                <w:numId w:val="144"/>
              </w:numPr>
              <w:spacing w:before="100" w:beforeAutospacing="1" w:after="0" w:afterAutospacing="1" w:line="240" w:lineRule="auto"/>
              <w:ind w:left="780" w:right="180"/>
              <w:contextualSpacing/>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геометрия</w:t>
            </w:r>
          </w:p>
          <w:p w14:paraId="5EBF8951" w14:textId="77777777" w:rsidR="00D45C02" w:rsidRPr="00D45C02" w:rsidRDefault="00D45C02" w:rsidP="00142660">
            <w:pPr>
              <w:numPr>
                <w:ilvl w:val="0"/>
                <w:numId w:val="144"/>
              </w:numPr>
              <w:spacing w:before="100" w:beforeAutospacing="1" w:after="0" w:afterAutospacing="1" w:line="240" w:lineRule="auto"/>
              <w:ind w:left="780" w:right="180"/>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вероятность и статистика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503D13F"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Комплексная диагностическая работа</w:t>
            </w:r>
          </w:p>
        </w:tc>
      </w:tr>
      <w:tr w:rsidR="00D45C02" w:rsidRPr="00D45C02" w14:paraId="5935A3B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7F3028B"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10-11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0B58F38"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История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04459CC"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Собеседование</w:t>
            </w:r>
          </w:p>
        </w:tc>
      </w:tr>
      <w:tr w:rsidR="00D45C02" w:rsidRPr="00D45C02" w14:paraId="1182CB0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9D6EE62"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10-11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5842FB2"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Обществознание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B269082"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Собеседование</w:t>
            </w:r>
          </w:p>
        </w:tc>
      </w:tr>
      <w:tr w:rsidR="00D45C02" w:rsidRPr="00D45C02" w14:paraId="662A112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B4AD6D"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10-11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B6E2A87"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Физика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C626783"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Диагностическая работа</w:t>
            </w:r>
          </w:p>
        </w:tc>
      </w:tr>
      <w:tr w:rsidR="00D45C02" w:rsidRPr="00D45C02" w14:paraId="7E6B890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6E051FD"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10-11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6B654CB"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Химия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BDFA937"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Диагностическая работа</w:t>
            </w:r>
          </w:p>
        </w:tc>
      </w:tr>
      <w:tr w:rsidR="00D45C02" w:rsidRPr="00D45C02" w14:paraId="75D8BF7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E74E107"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10-11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4E9C3C0"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Биология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707807A"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Диагностическая работа</w:t>
            </w:r>
          </w:p>
        </w:tc>
      </w:tr>
      <w:tr w:rsidR="00D45C02" w:rsidRPr="00D45C02" w14:paraId="45972CB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735BE27"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10-11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3CC9F23" w14:textId="77777777" w:rsidR="00D45C02" w:rsidRPr="00D45C02" w:rsidRDefault="00D45C02" w:rsidP="00D45C02">
            <w:pPr>
              <w:spacing w:after="0" w:line="240" w:lineRule="auto"/>
              <w:jc w:val="both"/>
              <w:rPr>
                <w:rFonts w:ascii="Times New Roman" w:hAnsi="Times New Roman"/>
                <w:lang w:eastAsia="en-US"/>
              </w:rPr>
            </w:pPr>
            <w:r w:rsidRPr="00D45C02">
              <w:rPr>
                <w:rFonts w:ascii="Times New Roman" w:hAnsi="Times New Roman"/>
                <w:color w:val="000000"/>
                <w:sz w:val="24"/>
                <w:szCs w:val="24"/>
                <w:lang w:eastAsia="en-US"/>
              </w:rPr>
              <w:t>Основы безопасности и защиты Родины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C01A155"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Диагностическая работа</w:t>
            </w:r>
          </w:p>
        </w:tc>
      </w:tr>
      <w:tr w:rsidR="00D45C02" w:rsidRPr="00D45C02" w14:paraId="72736D2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39C6052"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10-11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12807D3"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Физическая культура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7C101EA"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Тестирование</w:t>
            </w:r>
          </w:p>
        </w:tc>
      </w:tr>
      <w:tr w:rsidR="00D45C02" w:rsidRPr="00D45C02" w14:paraId="16DD3B9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12FA119"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B4428CE"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Индивидуальный проект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0DE2FD0" w14:textId="77777777" w:rsidR="00D45C02" w:rsidRPr="00D45C02" w:rsidRDefault="00D45C02" w:rsidP="00D45C02">
            <w:pPr>
              <w:spacing w:after="0" w:line="240" w:lineRule="auto"/>
              <w:jc w:val="both"/>
              <w:rPr>
                <w:rFonts w:ascii="Times New Roman" w:hAnsi="Times New Roman"/>
                <w:lang w:val="en-US" w:eastAsia="en-US"/>
              </w:rPr>
            </w:pPr>
            <w:r w:rsidRPr="00D45C02">
              <w:rPr>
                <w:rFonts w:ascii="Times New Roman" w:hAnsi="Times New Roman"/>
                <w:color w:val="000000"/>
                <w:sz w:val="24"/>
                <w:szCs w:val="24"/>
                <w:lang w:val="en-US" w:eastAsia="en-US"/>
              </w:rPr>
              <w:t>Защита проекта</w:t>
            </w:r>
          </w:p>
        </w:tc>
      </w:tr>
    </w:tbl>
    <w:p w14:paraId="4044FC62"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5. Дополнительные сведения</w:t>
      </w:r>
    </w:p>
    <w:p w14:paraId="3193093A"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5.1. Режим работы образовательной организации</w:t>
      </w:r>
    </w:p>
    <w:tbl>
      <w:tblPr>
        <w:tblW w:w="0" w:type="auto"/>
        <w:tblCellMar>
          <w:top w:w="15" w:type="dxa"/>
          <w:left w:w="15" w:type="dxa"/>
          <w:bottom w:w="15" w:type="dxa"/>
          <w:right w:w="15" w:type="dxa"/>
        </w:tblCellMar>
        <w:tblLook w:val="0600" w:firstRow="0" w:lastRow="0" w:firstColumn="0" w:lastColumn="0" w:noHBand="1" w:noVBand="1"/>
      </w:tblPr>
      <w:tblGrid>
        <w:gridCol w:w="4620"/>
        <w:gridCol w:w="1790"/>
      </w:tblGrid>
      <w:tr w:rsidR="00D45C02" w:rsidRPr="00D45C02" w14:paraId="1558DDE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0D5D6CD"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Период учебной деятельности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69E636B"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10–11-е классы</w:t>
            </w:r>
          </w:p>
        </w:tc>
      </w:tr>
      <w:tr w:rsidR="00D45C02" w:rsidRPr="00D45C02" w14:paraId="5CB3378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D45E58D"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Учебная неделя (дней)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D8404A6"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5</w:t>
            </w:r>
          </w:p>
        </w:tc>
      </w:tr>
      <w:tr w:rsidR="00D45C02" w:rsidRPr="00D45C02" w14:paraId="027C33A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26562F2"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Урок (минут)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691CD41"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40</w:t>
            </w:r>
          </w:p>
        </w:tc>
      </w:tr>
      <w:tr w:rsidR="00D45C02" w:rsidRPr="00D45C02" w14:paraId="5D2B842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1D70707"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Перерыв (минут)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1358490"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5-10</w:t>
            </w:r>
          </w:p>
        </w:tc>
      </w:tr>
      <w:tr w:rsidR="00D45C02" w:rsidRPr="00D45C02" w14:paraId="202FDA6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97A4920"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Периодичность промежуточной аттестации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35432DC"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 раза в год</w:t>
            </w:r>
          </w:p>
        </w:tc>
      </w:tr>
    </w:tbl>
    <w:p w14:paraId="66DB130F"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5.2. Распределение образовательной недельной нагрузки</w:t>
      </w:r>
    </w:p>
    <w:tbl>
      <w:tblPr>
        <w:tblW w:w="0" w:type="auto"/>
        <w:tblCellMar>
          <w:top w:w="15" w:type="dxa"/>
          <w:left w:w="15" w:type="dxa"/>
          <w:bottom w:w="15" w:type="dxa"/>
          <w:right w:w="15" w:type="dxa"/>
        </w:tblCellMar>
        <w:tblLook w:val="0600" w:firstRow="0" w:lastRow="0" w:firstColumn="0" w:lastColumn="0" w:noHBand="1" w:noVBand="1"/>
      </w:tblPr>
      <w:tblGrid>
        <w:gridCol w:w="3564"/>
        <w:gridCol w:w="2461"/>
        <w:gridCol w:w="2461"/>
      </w:tblGrid>
      <w:tr w:rsidR="00D45C02" w:rsidRPr="00D45C02" w14:paraId="5215EEC5" w14:textId="77777777" w:rsidTr="00DC4C89">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D771EA1"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Образовательная деятельность</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DF142D"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b/>
                <w:bCs/>
                <w:color w:val="000000"/>
                <w:sz w:val="24"/>
                <w:szCs w:val="24"/>
                <w:lang w:eastAsia="en-US"/>
              </w:rPr>
              <w:t>Недельная нагрузка в академических часах</w:t>
            </w:r>
          </w:p>
        </w:tc>
      </w:tr>
      <w:tr w:rsidR="00D45C02" w:rsidRPr="00D45C02" w14:paraId="79950565" w14:textId="77777777" w:rsidTr="00DC4C89">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E75CF0A" w14:textId="77777777" w:rsidR="00D45C02" w:rsidRPr="00D45C02" w:rsidRDefault="00D45C02" w:rsidP="00D45C02">
            <w:pPr>
              <w:spacing w:after="0" w:line="240" w:lineRule="auto"/>
              <w:ind w:left="75" w:right="75"/>
              <w:jc w:val="both"/>
              <w:rPr>
                <w:rFonts w:ascii="Times New Roman" w:hAnsi="Times New Roman"/>
                <w:color w:val="000000"/>
                <w:sz w:val="24"/>
                <w:szCs w:val="24"/>
                <w:lang w:eastAsia="en-US"/>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8947371"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10-е классы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21DBAD2"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11-е классы</w:t>
            </w:r>
          </w:p>
        </w:tc>
      </w:tr>
      <w:tr w:rsidR="00D45C02" w:rsidRPr="00D45C02" w14:paraId="67D4169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4FCDE50"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Урочная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3E98F2F"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34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26DC09"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34</w:t>
            </w:r>
          </w:p>
        </w:tc>
      </w:tr>
      <w:tr w:rsidR="00D45C02" w:rsidRPr="00D45C02" w14:paraId="5AE6107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E729596"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Внеурочная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CE17E53"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1B80009"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w:t>
            </w:r>
          </w:p>
        </w:tc>
      </w:tr>
    </w:tbl>
    <w:p w14:paraId="47138698"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5.3. Расписание звонков и перемен</w:t>
      </w:r>
    </w:p>
    <w:p w14:paraId="531F405F"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10–11-е классы</w:t>
      </w:r>
    </w:p>
    <w:tbl>
      <w:tblPr>
        <w:tblW w:w="9027" w:type="dxa"/>
        <w:tblCellMar>
          <w:top w:w="15" w:type="dxa"/>
          <w:left w:w="15" w:type="dxa"/>
          <w:bottom w:w="15" w:type="dxa"/>
          <w:right w:w="15" w:type="dxa"/>
        </w:tblCellMar>
        <w:tblLook w:val="0600" w:firstRow="0" w:lastRow="0" w:firstColumn="0" w:lastColumn="0" w:noHBand="1" w:noVBand="1"/>
      </w:tblPr>
      <w:tblGrid>
        <w:gridCol w:w="2643"/>
        <w:gridCol w:w="2992"/>
        <w:gridCol w:w="3392"/>
      </w:tblGrid>
      <w:tr w:rsidR="00D45C02" w:rsidRPr="00D45C02" w14:paraId="53F0DE7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0F55D77"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Урок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00FA016"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Продолжительность урока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27D173A"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Продолжительность перемены</w:t>
            </w:r>
          </w:p>
        </w:tc>
      </w:tr>
      <w:tr w:rsidR="00D45C02" w:rsidRPr="00D45C02" w14:paraId="0DED776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A945A1E"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85222A5"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09:00-09:40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07BD14"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5 минут</w:t>
            </w:r>
          </w:p>
        </w:tc>
      </w:tr>
      <w:tr w:rsidR="00D45C02" w:rsidRPr="00D45C02" w14:paraId="339C15F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6A0A09F9"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E2D7CB6"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09:45-10:25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2161122"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5 минут</w:t>
            </w:r>
          </w:p>
        </w:tc>
      </w:tr>
      <w:tr w:rsidR="00D45C02" w:rsidRPr="00D45C02" w14:paraId="7AAF025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603DC62"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3-й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5D2A56CB"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10:30-11:10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C50969E"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10 минут</w:t>
            </w:r>
          </w:p>
        </w:tc>
      </w:tr>
      <w:tr w:rsidR="00D45C02" w:rsidRPr="00D45C02" w14:paraId="1E38BB0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6F8ABE1"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CE6911C"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11:25-12:05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459A5C2"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5 минут</w:t>
            </w:r>
          </w:p>
        </w:tc>
      </w:tr>
      <w:tr w:rsidR="00D45C02" w:rsidRPr="00D45C02" w14:paraId="3CAB515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016AB955"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5-й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654AC8B"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12:10-12:50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96C5951"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5 минут</w:t>
            </w:r>
          </w:p>
        </w:tc>
      </w:tr>
      <w:tr w:rsidR="00D45C02" w:rsidRPr="00D45C02" w14:paraId="1141BBC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35D4DEE"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6-й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D836193"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12:55-13:35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443347F"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5 минут</w:t>
            </w:r>
          </w:p>
        </w:tc>
      </w:tr>
      <w:tr w:rsidR="00D45C02" w:rsidRPr="00D45C02" w14:paraId="547C1B9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21CDEB15"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7-й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3C04F08"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13:40-14:20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3A4CDE8"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eastAsia="en-US"/>
              </w:rPr>
              <w:t>-</w:t>
            </w:r>
          </w:p>
        </w:tc>
      </w:tr>
      <w:tr w:rsidR="00D45C02" w:rsidRPr="00D45C02" w14:paraId="7BF668A6" w14:textId="77777777" w:rsidTr="00DC4C89">
        <w:tc>
          <w:tcPr>
            <w:tcW w:w="0" w:type="auto"/>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83C4A2D" w14:textId="77777777" w:rsidR="00D45C02" w:rsidRPr="00D45C02" w:rsidRDefault="00D45C02" w:rsidP="00D45C02">
            <w:pPr>
              <w:spacing w:after="0" w:line="240" w:lineRule="auto"/>
              <w:jc w:val="both"/>
              <w:rPr>
                <w:rFonts w:ascii="Times New Roman" w:hAnsi="Times New Roman"/>
                <w:lang w:eastAsia="en-US"/>
              </w:rPr>
            </w:pPr>
            <w:r w:rsidRPr="00D45C02">
              <w:rPr>
                <w:rFonts w:ascii="Times New Roman" w:hAnsi="Times New Roman"/>
                <w:color w:val="000000"/>
                <w:sz w:val="24"/>
                <w:szCs w:val="24"/>
                <w:lang w:eastAsia="en-US"/>
              </w:rPr>
              <w:t>Перерыв между уроками и занятиями внеурочной деятельности – 30 минут</w:t>
            </w:r>
          </w:p>
        </w:tc>
      </w:tr>
      <w:tr w:rsidR="00D45C02" w:rsidRPr="00D45C02" w14:paraId="4EB283B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719B35F"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 xml:space="preserve">Внеурочная </w:t>
            </w:r>
            <w:r w:rsidRPr="00D45C02">
              <w:rPr>
                <w:rFonts w:ascii="Times New Roman" w:hAnsi="Times New Roman"/>
                <w:color w:val="000000"/>
                <w:sz w:val="24"/>
                <w:szCs w:val="24"/>
                <w:lang w:val="en-US" w:eastAsia="en-US"/>
              </w:rPr>
              <w:lastRenderedPageBreak/>
              <w:t>деятельность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0032225" w14:textId="77777777" w:rsidR="00D45C02" w:rsidRPr="00D45C02" w:rsidRDefault="00D45C02" w:rsidP="00D45C02">
            <w:pPr>
              <w:spacing w:after="0" w:line="240" w:lineRule="auto"/>
              <w:jc w:val="both"/>
              <w:rPr>
                <w:rFonts w:ascii="Times New Roman" w:hAnsi="Times New Roman"/>
                <w:color w:val="000000"/>
                <w:sz w:val="24"/>
                <w:szCs w:val="24"/>
                <w:lang w:eastAsia="en-US"/>
              </w:rPr>
            </w:pPr>
            <w:r w:rsidRPr="00D45C02">
              <w:rPr>
                <w:rFonts w:ascii="Times New Roman" w:hAnsi="Times New Roman"/>
                <w:color w:val="000000"/>
                <w:sz w:val="24"/>
                <w:szCs w:val="24"/>
                <w:lang w:val="en-US" w:eastAsia="en-US"/>
              </w:rPr>
              <w:lastRenderedPageBreak/>
              <w:t>С 1</w:t>
            </w:r>
            <w:r w:rsidRPr="00D45C02">
              <w:rPr>
                <w:rFonts w:ascii="Times New Roman" w:hAnsi="Times New Roman"/>
                <w:color w:val="000000"/>
                <w:sz w:val="24"/>
                <w:szCs w:val="24"/>
                <w:lang w:eastAsia="en-US"/>
              </w:rPr>
              <w:t>4:50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4341CF17" w14:textId="77777777" w:rsidR="00D45C02" w:rsidRPr="00D45C02" w:rsidRDefault="00D45C02" w:rsidP="00D45C02">
            <w:pPr>
              <w:spacing w:after="0" w:line="240" w:lineRule="auto"/>
              <w:jc w:val="both"/>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w:t>
            </w:r>
          </w:p>
        </w:tc>
      </w:tr>
    </w:tbl>
    <w:p w14:paraId="3172EB14" w14:textId="77777777" w:rsidR="00D45C02" w:rsidRPr="00D45C02" w:rsidRDefault="00D45C02" w:rsidP="00D45C02">
      <w:pPr>
        <w:spacing w:after="0" w:line="240" w:lineRule="auto"/>
        <w:jc w:val="both"/>
        <w:rPr>
          <w:rFonts w:ascii="Times New Roman" w:hAnsi="Times New Roman"/>
          <w:lang w:val="en-US" w:eastAsia="en-US"/>
        </w:rPr>
      </w:pPr>
    </w:p>
    <w:p w14:paraId="6AA5DDCF" w14:textId="77777777" w:rsidR="00CF56E6" w:rsidRPr="00D45C02" w:rsidRDefault="00CF56E6" w:rsidP="00B43090">
      <w:pPr>
        <w:pStyle w:val="aa"/>
        <w:spacing w:line="276" w:lineRule="auto"/>
        <w:ind w:left="284" w:firstLine="567"/>
        <w:jc w:val="both"/>
        <w:rPr>
          <w:rFonts w:ascii="Times New Roman" w:hAnsi="Times New Roman"/>
          <w:sz w:val="24"/>
          <w:szCs w:val="24"/>
        </w:rPr>
      </w:pPr>
    </w:p>
    <w:p w14:paraId="25EE29C7" w14:textId="77777777" w:rsidR="00F276E5" w:rsidRPr="00BC7289" w:rsidRDefault="00270403" w:rsidP="00F276E5">
      <w:pPr>
        <w:pStyle w:val="2"/>
        <w:ind w:left="284"/>
        <w:rPr>
          <w:rFonts w:ascii="Times New Roman" w:hAnsi="Times New Roman" w:cs="Times New Roman"/>
          <w:b/>
          <w:color w:val="auto"/>
          <w:sz w:val="28"/>
          <w:szCs w:val="28"/>
        </w:rPr>
      </w:pPr>
      <w:r>
        <w:rPr>
          <w:rFonts w:ascii="Times New Roman" w:hAnsi="Times New Roman" w:cs="Times New Roman"/>
          <w:b/>
          <w:color w:val="auto"/>
          <w:sz w:val="28"/>
          <w:szCs w:val="28"/>
        </w:rPr>
        <w:t>3</w:t>
      </w:r>
      <w:r w:rsidR="00F276E5" w:rsidRPr="00CB40D7">
        <w:rPr>
          <w:rFonts w:ascii="Times New Roman" w:hAnsi="Times New Roman" w:cs="Times New Roman"/>
          <w:b/>
          <w:color w:val="auto"/>
          <w:sz w:val="28"/>
          <w:szCs w:val="28"/>
        </w:rPr>
        <w:t xml:space="preserve">.4. </w:t>
      </w:r>
      <w:bookmarkStart w:id="344" w:name="_Toc138712896"/>
      <w:bookmarkStart w:id="345" w:name="_Toc142198906"/>
      <w:r w:rsidR="00F276E5" w:rsidRPr="00D45C02">
        <w:rPr>
          <w:rFonts w:ascii="Times New Roman" w:hAnsi="Times New Roman" w:cs="Times New Roman"/>
          <w:b/>
          <w:color w:val="auto"/>
          <w:sz w:val="28"/>
          <w:szCs w:val="28"/>
        </w:rPr>
        <w:t>Календарный план воспитательной работы.</w:t>
      </w:r>
      <w:bookmarkEnd w:id="344"/>
      <w:bookmarkEnd w:id="345"/>
    </w:p>
    <w:tbl>
      <w:tblPr>
        <w:tblW w:w="0" w:type="auto"/>
        <w:tblCellMar>
          <w:top w:w="15" w:type="dxa"/>
          <w:left w:w="15" w:type="dxa"/>
          <w:bottom w:w="15" w:type="dxa"/>
          <w:right w:w="15" w:type="dxa"/>
        </w:tblCellMar>
        <w:tblLook w:val="0600" w:firstRow="0" w:lastRow="0" w:firstColumn="0" w:lastColumn="0" w:noHBand="1" w:noVBand="1"/>
      </w:tblPr>
      <w:tblGrid>
        <w:gridCol w:w="3367"/>
        <w:gridCol w:w="981"/>
        <w:gridCol w:w="2361"/>
        <w:gridCol w:w="3365"/>
      </w:tblGrid>
      <w:tr w:rsidR="00D45C02" w:rsidRPr="00D45C02" w14:paraId="592CA61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76EA40C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Дела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3C5482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Классы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126EAD4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Ориентировочное время проведения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14:paraId="3AFB63B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Ответственные</w:t>
            </w:r>
          </w:p>
        </w:tc>
      </w:tr>
      <w:tr w:rsidR="00D45C02" w:rsidRPr="00D45C02" w14:paraId="53BE84E6"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0ED897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252525"/>
                <w:spacing w:val="-2"/>
                <w:sz w:val="48"/>
                <w:szCs w:val="48"/>
                <w:lang w:val="en-US" w:eastAsia="en-US"/>
              </w:rPr>
              <w:t>КЛАССНОЕ РУКОВОДСТВО</w:t>
            </w:r>
          </w:p>
        </w:tc>
      </w:tr>
      <w:tr w:rsidR="00D45C02" w:rsidRPr="00D45C02" w14:paraId="654DA602"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EFD450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Работа с классным коллективом</w:t>
            </w:r>
          </w:p>
        </w:tc>
      </w:tr>
      <w:tr w:rsidR="00D45C02" w:rsidRPr="00D45C02" w14:paraId="3B48883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E688B8"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Внеурочное занятие «Разговоры о важном»</w:t>
            </w:r>
            <w:r w:rsidRPr="00D45C02">
              <w:rPr>
                <w:rFonts w:ascii="Times New Roman" w:hAnsi="Times New Roman"/>
                <w:color w:val="000000"/>
                <w:sz w:val="24"/>
                <w:szCs w:val="24"/>
                <w:lang w:val="en-US" w:eastAsia="en-US"/>
              </w:rPr>
              <w:t>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17ED9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A01646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Каждый понедельник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74F0D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Классные руководители</w:t>
            </w:r>
          </w:p>
        </w:tc>
      </w:tr>
      <w:tr w:rsidR="00D45C02" w:rsidRPr="00D45C02" w14:paraId="5ADBE04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89EF94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Тематические классные часы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5CDFB5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A2F7386"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Согласно планам работы классных руководителей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96FA36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Классные руководители</w:t>
            </w:r>
          </w:p>
        </w:tc>
      </w:tr>
      <w:tr w:rsidR="00D45C02" w:rsidRPr="00D45C02" w14:paraId="0BB32CD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03829C2"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Организационные и деловые классные часы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5A6DE2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DA46BFC"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Согласно планам работы классных руководителей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7CF6DC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Классные руководители</w:t>
            </w:r>
          </w:p>
        </w:tc>
      </w:tr>
      <w:tr w:rsidR="00D45C02" w:rsidRPr="00D45C02" w14:paraId="450DA9A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3CCA4E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Классные коллективные творческие дела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CDFE9F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520A3A6"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Согласно планам ВР классных руководителей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032B9C5"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Классные руководители </w:t>
            </w:r>
          </w:p>
        </w:tc>
      </w:tr>
      <w:tr w:rsidR="00D45C02" w:rsidRPr="00D45C02" w14:paraId="5C0CF2B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83386BA"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Подготовка к участию в общешкольных ключевых делах</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BC4537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5C35B38"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Согласно плану «Ключевые общешкольные дела»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28F3C6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Классные руководители </w:t>
            </w:r>
          </w:p>
        </w:tc>
      </w:tr>
      <w:tr w:rsidR="00D45C02" w:rsidRPr="00D45C02" w14:paraId="494BB47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7C8324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Экскурсии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63D481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803C86B"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Не менее одного раза в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42C627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Классные руководители</w:t>
            </w:r>
          </w:p>
          <w:p w14:paraId="05CA9F3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 xml:space="preserve">Родительские комитеты </w:t>
            </w:r>
          </w:p>
        </w:tc>
      </w:tr>
      <w:tr w:rsidR="00D45C02" w:rsidRPr="00D45C02" w14:paraId="2A10D06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857E44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Изучение динамики развития классного коллектива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EDD0222"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FA7AEE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 течение учебного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EED20D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Классные руководители </w:t>
            </w:r>
          </w:p>
        </w:tc>
      </w:tr>
      <w:tr w:rsidR="00D45C02" w:rsidRPr="00D45C02" w14:paraId="48E0B7F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1827D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Адаптация десятиклассников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3BDE2F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B9C30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В течение учебного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F7AAE9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Классные руководители 10-х классов</w:t>
            </w:r>
          </w:p>
          <w:p w14:paraId="7088BDA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Педагог-психолог</w:t>
            </w:r>
          </w:p>
        </w:tc>
      </w:tr>
      <w:tr w:rsidR="00D45C02" w:rsidRPr="00D45C02" w14:paraId="082ED208"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FFE41C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Индивидуальная работа с обучающимися</w:t>
            </w:r>
          </w:p>
        </w:tc>
      </w:tr>
      <w:tr w:rsidR="00D45C02" w:rsidRPr="00D45C02" w14:paraId="0417CE4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73C22E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Индивидуальные беседы с обучающимися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13888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D6A6F7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По мере необходимости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7445905"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 Классные руководители </w:t>
            </w:r>
          </w:p>
        </w:tc>
      </w:tr>
      <w:tr w:rsidR="00D45C02" w:rsidRPr="00D45C02" w14:paraId="2418CA7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051AC93"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Адаптация вновь прибывших обучающихся в классе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856460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0C8CD4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Октябрь</w:t>
            </w:r>
          </w:p>
          <w:p w14:paraId="52784E7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Январь</w:t>
            </w:r>
          </w:p>
          <w:p w14:paraId="6C665EF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Апрель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E5593E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Классные руководители </w:t>
            </w:r>
          </w:p>
        </w:tc>
      </w:tr>
      <w:tr w:rsidR="00D45C02" w:rsidRPr="00D45C02" w14:paraId="7616F938"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61CB34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t>Индивидуальная образовательная траектория</w:t>
            </w:r>
          </w:p>
        </w:tc>
      </w:tr>
      <w:tr w:rsidR="00D45C02" w:rsidRPr="00D45C02" w14:paraId="15DF01D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A63C34A"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 xml:space="preserve"> Ведение портфолио с обучающимися класса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047E81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19F9E0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 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37DA2E5"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 Классные руководители</w:t>
            </w:r>
          </w:p>
        </w:tc>
      </w:tr>
      <w:tr w:rsidR="00D45C02" w:rsidRPr="00D45C02" w14:paraId="0BCA9EDC"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7553B24"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b/>
                <w:bCs/>
                <w:color w:val="000000"/>
                <w:sz w:val="24"/>
                <w:szCs w:val="24"/>
                <w:lang w:eastAsia="en-US"/>
              </w:rPr>
              <w:lastRenderedPageBreak/>
              <w:t>Работа с учителями-предметниками в классе</w:t>
            </w:r>
          </w:p>
        </w:tc>
      </w:tr>
      <w:tr w:rsidR="00D45C02" w:rsidRPr="00D45C02" w14:paraId="09B9815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73D1C09"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Консультации с учителями-предметниками (соблюдение единых требований в воспитании, предупреждение и разрешение конфликтов)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E69755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EC8406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Еженедельно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35CBF7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Классные руководители </w:t>
            </w:r>
          </w:p>
          <w:p w14:paraId="2829E33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Учителя-предметники</w:t>
            </w:r>
          </w:p>
          <w:p w14:paraId="69FF7F0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Педагоги внеурочной деятельности</w:t>
            </w:r>
          </w:p>
        </w:tc>
      </w:tr>
      <w:tr w:rsidR="00D45C02" w:rsidRPr="00D45C02" w14:paraId="45BFCCD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CA3D73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Малый педсовет «Адаптация десятиклассников»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4847FC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A268F2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Октябрь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44E4B7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Классные руководители 10-х классов</w:t>
            </w:r>
          </w:p>
          <w:p w14:paraId="4AB209F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Учителя-предметники</w:t>
            </w:r>
          </w:p>
          <w:p w14:paraId="2B344A1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Педагоги</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дополнительного образования</w:t>
            </w:r>
          </w:p>
          <w:p w14:paraId="100BA25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Педагог-организатор</w:t>
            </w:r>
          </w:p>
          <w:p w14:paraId="295F7D6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Педагог-психолог</w:t>
            </w:r>
          </w:p>
          <w:p w14:paraId="4F59DEA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Социальный педагог</w:t>
            </w:r>
          </w:p>
        </w:tc>
      </w:tr>
      <w:tr w:rsidR="00D45C02" w:rsidRPr="00D45C02" w14:paraId="60C78A46"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A232176"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b/>
                <w:bCs/>
                <w:color w:val="000000"/>
                <w:sz w:val="24"/>
                <w:szCs w:val="24"/>
                <w:lang w:eastAsia="en-US"/>
              </w:rPr>
              <w:t>Работа с родителями обучающихся или их законными представителями</w:t>
            </w:r>
          </w:p>
        </w:tc>
      </w:tr>
      <w:tr w:rsidR="00D45C02" w:rsidRPr="00D45C02" w14:paraId="596654E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109A89"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Встреча с родительским активом класса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05645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3E65C8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Один раз в триместр</w:t>
            </w:r>
          </w:p>
          <w:p w14:paraId="07779BF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2A79AD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Классные руководители </w:t>
            </w:r>
          </w:p>
          <w:p w14:paraId="42ECF05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Родительский актив</w:t>
            </w:r>
          </w:p>
          <w:p w14:paraId="16CD349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Администрация школы (по требованию)</w:t>
            </w:r>
          </w:p>
        </w:tc>
      </w:tr>
      <w:tr w:rsidR="00D45C02" w:rsidRPr="00D45C02" w14:paraId="6E72F1E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5D4CF0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Цикл встреч «Путь самоопределения»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018267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987E5D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Один раз в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D8A323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Классные руководители</w:t>
            </w:r>
          </w:p>
          <w:p w14:paraId="79B452A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Управляющий совет школы</w:t>
            </w:r>
          </w:p>
          <w:p w14:paraId="15D383C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Родители </w:t>
            </w:r>
          </w:p>
        </w:tc>
      </w:tr>
      <w:tr w:rsidR="00D45C02" w:rsidRPr="00D45C02" w14:paraId="40DA570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AB74D3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Классные родительские собрания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519FB3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0C83F36"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Согласно плану ВР классных руководителей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2DAB6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Классные руководители</w:t>
            </w:r>
            <w:r w:rsidRPr="00D45C02">
              <w:rPr>
                <w:rFonts w:ascii="Times New Roman" w:hAnsi="Times New Roman"/>
                <w:color w:val="000000"/>
                <w:sz w:val="24"/>
                <w:szCs w:val="24"/>
                <w:lang w:val="en-US" w:eastAsia="en-US"/>
              </w:rPr>
              <w:t> </w:t>
            </w:r>
          </w:p>
          <w:p w14:paraId="7C15250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Администрация школы (по требованию)</w:t>
            </w:r>
          </w:p>
          <w:p w14:paraId="523B1D2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Управляющий совет школы</w:t>
            </w:r>
          </w:p>
        </w:tc>
      </w:tr>
      <w:tr w:rsidR="00D45C02" w:rsidRPr="00D45C02" w14:paraId="0A1A0E8E"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3499D0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252525"/>
                <w:spacing w:val="-2"/>
                <w:sz w:val="48"/>
                <w:szCs w:val="48"/>
                <w:lang w:val="en-US" w:eastAsia="en-US"/>
              </w:rPr>
              <w:t>УРОЧНАЯ ДЕЯТЕЛЬНОСТЬ</w:t>
            </w:r>
          </w:p>
        </w:tc>
      </w:tr>
      <w:tr w:rsidR="00D45C02" w:rsidRPr="00D45C02" w14:paraId="0B690E8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4AD1E7A"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Визуальные образы (предметно-эстетическая среда, наглядная агитация школьных стендов предметной направленности)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076ED5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D7BCCD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6F253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Учителя-предметники</w:t>
            </w:r>
          </w:p>
          <w:p w14:paraId="7FF343C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УВР</w:t>
            </w:r>
          </w:p>
          <w:p w14:paraId="327D491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4B17DE4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85F4CD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Игровые формы учебной деятельности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B13173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66D72C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FD98DD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Учителя-предметники</w:t>
            </w:r>
          </w:p>
          <w:p w14:paraId="4824595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УВР</w:t>
            </w:r>
          </w:p>
          <w:p w14:paraId="358504D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Замдиректора по ВР</w:t>
            </w:r>
          </w:p>
        </w:tc>
      </w:tr>
      <w:tr w:rsidR="00D45C02" w:rsidRPr="00D45C02" w14:paraId="31653C9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DB76E1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Интерактивные формы учебной деятельности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1080EF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33486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 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36CE75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Учителя-предметники</w:t>
            </w:r>
          </w:p>
          <w:p w14:paraId="13F2D0B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УВР</w:t>
            </w:r>
          </w:p>
          <w:p w14:paraId="653EB2F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7BF5509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3D2854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Внутриклассное шефство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E4F205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C98DB5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В течение года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F23466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Учителя-предметники</w:t>
            </w:r>
          </w:p>
          <w:p w14:paraId="67501D2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УВР</w:t>
            </w:r>
          </w:p>
          <w:p w14:paraId="077A5AA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37F544E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D21EEC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Музейные уроки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9D2F3A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CD95A6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96EF9D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Учителя-предметники</w:t>
            </w:r>
          </w:p>
          <w:p w14:paraId="51746D3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УВР</w:t>
            </w:r>
          </w:p>
          <w:p w14:paraId="7A8E162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572ACA0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760AD9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Содержание уроков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EFDCE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FB925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C2910E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Учителя-предметники</w:t>
            </w:r>
          </w:p>
          <w:p w14:paraId="7E7B5CB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УВР</w:t>
            </w:r>
          </w:p>
          <w:p w14:paraId="5D9FD13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49A5986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F956994"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Заседания школьного научного общества «Взлет»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2000FF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771F963"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Один раз в две недели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A78FF5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Учителя-предметники</w:t>
            </w:r>
          </w:p>
          <w:p w14:paraId="5EE8852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ШМО</w:t>
            </w:r>
          </w:p>
          <w:p w14:paraId="1949B74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УВР</w:t>
            </w:r>
          </w:p>
          <w:p w14:paraId="3C093E3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tc>
      </w:tr>
      <w:tr w:rsidR="00D45C02" w:rsidRPr="00D45C02" w14:paraId="7DF9904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0D3A27E"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Школьная научно-практическая конференция «Первые шаги в науку»</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20DB32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9E06D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Апрель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378C6F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Учителя-предметники</w:t>
            </w:r>
          </w:p>
          <w:p w14:paraId="2B74C07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УВР</w:t>
            </w:r>
          </w:p>
          <w:p w14:paraId="3907DEC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296D27B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A21629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D0108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215C99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8E30CC2"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r>
      <w:tr w:rsidR="00D45C02" w:rsidRPr="00D45C02" w14:paraId="32CF3309"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B99B55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Сентябрь</w:t>
            </w:r>
          </w:p>
        </w:tc>
      </w:tr>
      <w:tr w:rsidR="00D45C02" w:rsidRPr="00D45C02" w14:paraId="3420448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1E5A4F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День окончания Второй мировой войны.</w:t>
            </w:r>
          </w:p>
          <w:p w14:paraId="71F6FA5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День солидарности в борьбе с терроризмом.</w:t>
            </w:r>
          </w:p>
          <w:p w14:paraId="2AEDB3B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Информационная минутка на уроках истории и обществознания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C13650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F18256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04.09–07.09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C5E875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истории и обществознания</w:t>
            </w:r>
          </w:p>
          <w:p w14:paraId="417B595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0BFBD40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4F2305B"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 xml:space="preserve">Ко дню рождения писателя Алексея Константиновича Толстого (информационная минутка на уроках </w:t>
            </w:r>
            <w:r w:rsidRPr="00D45C02">
              <w:rPr>
                <w:rFonts w:ascii="Times New Roman" w:hAnsi="Times New Roman"/>
                <w:color w:val="000000"/>
                <w:sz w:val="24"/>
                <w:szCs w:val="24"/>
                <w:lang w:eastAsia="en-US"/>
              </w:rPr>
              <w:lastRenderedPageBreak/>
              <w:t>литературы)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A36052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lastRenderedPageBreak/>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5715B5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05.09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8C9600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русского языка и литературы</w:t>
            </w:r>
          </w:p>
          <w:p w14:paraId="40760DC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4DAB174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701DB9F"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lastRenderedPageBreak/>
              <w:t>Ко дню Бородинского сражения (информационная минутка на уроках истории)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D533CB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D4E715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07.09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55FA79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Классные руководители</w:t>
            </w:r>
          </w:p>
          <w:p w14:paraId="01AC5B1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истории</w:t>
            </w:r>
          </w:p>
          <w:p w14:paraId="4C2F4D0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3A06A85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7A8FAC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Международный день распространения грамотности (информационная минутка на уроке русского языка)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8AA558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9A0DC3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08.09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B2CE33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русского языка и литературы</w:t>
            </w:r>
          </w:p>
          <w:p w14:paraId="6415F93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0B014B5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C741680"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Ко дню рождения русского ученого, писателя К.Э. Циолковского (информационная минутка на уроках физики, астрономии)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C8FF5A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9CF061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17.09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62A84A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физики, астрономии</w:t>
            </w:r>
          </w:p>
          <w:p w14:paraId="382F55F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1104D6F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BB3BF9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Правила учебных кабинетов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9CACBA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3F42C9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В течение месяца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95FBC6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Учителя-предметники</w:t>
            </w:r>
          </w:p>
          <w:p w14:paraId="78CAA40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686B5A2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1B6F9B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397190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A908A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DBEB67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r>
      <w:tr w:rsidR="00D45C02" w:rsidRPr="00D45C02" w14:paraId="2570BA21"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96EA9B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Октябрь</w:t>
            </w:r>
          </w:p>
        </w:tc>
      </w:tr>
      <w:tr w:rsidR="00D45C02" w:rsidRPr="00D45C02" w14:paraId="73DA927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0A13AC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Международный день музыки (информационная минутка на уроках МХК)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4581C3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33F27A5"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04.10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8E0D1A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ОБЖ</w:t>
            </w:r>
          </w:p>
          <w:p w14:paraId="43D82FD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57AF1C3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безопасности</w:t>
            </w:r>
          </w:p>
        </w:tc>
      </w:tr>
      <w:tr w:rsidR="00D45C02" w:rsidRPr="00D45C02" w14:paraId="25A96D4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332D92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Международный день пожилых людей.</w:t>
            </w:r>
          </w:p>
          <w:p w14:paraId="70C227F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Конкурс сочинений «О бабушке и дедушке хочу я рассказать» (в рамках уроков литературы)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383939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9C284B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05.10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66B21E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русского языка и литературы</w:t>
            </w:r>
          </w:p>
          <w:p w14:paraId="17013DB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3CD3E37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FD2D1F3"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Ко дню рождения поэтессы, прозаика, драматурга Марины Ивановны Цветаевой (08.10) (информационная минутка на уроках литературы)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5CD533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0FE02E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BC1376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русского языка и литературы</w:t>
            </w:r>
          </w:p>
          <w:p w14:paraId="5E78013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1336B4E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7CB0EF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Уроки-турниры, посвященные Всемирному дню математики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409404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F34F3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15.10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E31C02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Учителя математики</w:t>
            </w:r>
          </w:p>
          <w:p w14:paraId="65A5583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17265D3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4C6400F"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Международный день школьных библиотек. Библиотечные уроки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4943FE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63C96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25.10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D32110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русского языка и литературы</w:t>
            </w:r>
          </w:p>
          <w:p w14:paraId="74C4954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библиотекарь</w:t>
            </w:r>
          </w:p>
          <w:p w14:paraId="34A0C80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tc>
      </w:tr>
      <w:tr w:rsidR="00D45C02" w:rsidRPr="00D45C02" w14:paraId="3F2E4B1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5D36C1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AE7598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8630E7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B3018A5"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r>
      <w:tr w:rsidR="00D45C02" w:rsidRPr="00D45C02" w14:paraId="30DEFBE4"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042A7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lastRenderedPageBreak/>
              <w:t>    </w:t>
            </w:r>
            <w:r w:rsidRPr="00D45C02">
              <w:rPr>
                <w:rFonts w:ascii="Times New Roman" w:hAnsi="Times New Roman"/>
                <w:b/>
                <w:bCs/>
                <w:color w:val="000000"/>
                <w:sz w:val="24"/>
                <w:szCs w:val="24"/>
                <w:lang w:val="en-US" w:eastAsia="en-US"/>
              </w:rPr>
              <w:t>Ноябрь</w:t>
            </w:r>
          </w:p>
        </w:tc>
      </w:tr>
      <w:tr w:rsidR="00D45C02" w:rsidRPr="00D45C02" w14:paraId="75F5B96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57224AE"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День народного единства (04.11)</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(информационные минутки на уроках истории)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F612A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936A32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03.11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01DED2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истории</w:t>
            </w:r>
          </w:p>
          <w:p w14:paraId="771EDC4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18E8531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D793C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Ко дню</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рождения поэта, драматурга, переводчика Самуила Яковлевича Маршака (библиотечные уроки)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F4D9CB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F8163A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03.11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D8FBB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русского языка и литературы</w:t>
            </w:r>
          </w:p>
          <w:p w14:paraId="5C3CC96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библиотекарь</w:t>
            </w:r>
          </w:p>
          <w:p w14:paraId="2308852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tc>
      </w:tr>
      <w:tr w:rsidR="00D45C02" w:rsidRPr="00D45C02" w14:paraId="32BD88E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3C7E50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Ко дню рождения писателя, драматурга Дмитрия Наркисовича Мамина-Сибиряка (06.11) (информационная минутка на уроках литературы)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6AB2C2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FCA3E8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07.11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CCE3AE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русского языка и литературы</w:t>
            </w:r>
          </w:p>
          <w:p w14:paraId="0EB78D8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1DC6561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C3AC2D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День памяти погибших при исполнении служебных обязанностей сотрудников органов внутренних дел России (информационная минутка на уроках обществознания, ОБЖ)</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5527F2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8E530C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08.11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B8DC0F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обществознания</w:t>
            </w:r>
          </w:p>
          <w:p w14:paraId="0830F98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ОБЖ</w:t>
            </w:r>
          </w:p>
          <w:p w14:paraId="59E0BD2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6AB3D10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CE19C0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День Государственного герба Российской Федерации (информационная минутка на уроках истории и обществознания)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62B930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0B56A1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27.11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AB48ED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истории и обществознания</w:t>
            </w:r>
          </w:p>
          <w:p w14:paraId="6BD8795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48C20EA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F66CBE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5A8B53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43C81C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04A985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t>&lt;...&gt;</w:t>
            </w:r>
          </w:p>
        </w:tc>
      </w:tr>
      <w:tr w:rsidR="00D45C02" w:rsidRPr="00D45C02" w14:paraId="11B89BF6"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7B9E5F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t>Декабрь</w:t>
            </w:r>
          </w:p>
        </w:tc>
      </w:tr>
      <w:tr w:rsidR="00D45C02" w:rsidRPr="00D45C02" w14:paraId="1A7177F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243F4AC"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День Неизвестного солдата (03.12) (информационная минутка на уроках истории)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40E4F3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400C31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04.12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C48733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истории</w:t>
            </w:r>
          </w:p>
          <w:p w14:paraId="1277D6A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5BB583C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E140F4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Международный день инвалидов (03.12)</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(информационная минутка на уроках обществознания)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9AFAC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E92571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04.12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F22ED4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обществознания</w:t>
            </w:r>
          </w:p>
          <w:p w14:paraId="09F6CA2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0ADDB31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D8CFB5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День добровольца (волонтера) в России (05.12)</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(информационная минутка на уроках обществознания)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4937CE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2C195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05.12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BD3F90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обществознания</w:t>
            </w:r>
          </w:p>
          <w:p w14:paraId="2E04D7F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67C5BFB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62D2298"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День Героев Отечества (09.12)</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(информационная минутка на уроках истории)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C9510D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DB4BAA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08.12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968DC9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истории</w:t>
            </w:r>
          </w:p>
          <w:p w14:paraId="26E2D9A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2F51C79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8592268"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lastRenderedPageBreak/>
              <w:t>День Конституции Российской Федерации (12.12)</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(информационная минутка на уроках обществознания)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E89AF7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31D779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11.12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C80E1F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обществознания</w:t>
            </w:r>
          </w:p>
          <w:p w14:paraId="1768ECD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4A3D56B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F63F35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87BC6A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F817B7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569786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r>
      <w:tr w:rsidR="00D45C02" w:rsidRPr="00D45C02" w14:paraId="5B75B841"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E35A7D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t>Январь</w:t>
            </w:r>
          </w:p>
        </w:tc>
      </w:tr>
      <w:tr w:rsidR="00D45C02" w:rsidRPr="00D45C02" w14:paraId="0355A1E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E2A6FD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День памяти жертв холокоста (информационная минутка на уроках истории)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D10E62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C5AC46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27.01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2D99E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истории</w:t>
            </w:r>
          </w:p>
          <w:p w14:paraId="2D752D3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10B6DA7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731EB5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11E7E8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E9395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34A9EB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r>
      <w:tr w:rsidR="00D45C02" w:rsidRPr="00D45C02" w14:paraId="2B0A8B41"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1E721D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t>Февраль</w:t>
            </w:r>
          </w:p>
        </w:tc>
      </w:tr>
      <w:tr w:rsidR="00D45C02" w:rsidRPr="00D45C02" w14:paraId="47265E1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E8CF50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День российской науки (08.02)</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(информационная минутка на уроках предметов естественно-научного цикла)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0A12B7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20E56B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8.02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B21916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предметов естественно-научного цикла</w:t>
            </w:r>
          </w:p>
          <w:p w14:paraId="61D518D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0BC742B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5F5B4B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День памяти о россиянах, исполнявших служебный долг за пределами Отечества (15.02)</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(информационная минутка на уроках обществознания)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E218D3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833698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15.02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764EF4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обществознания</w:t>
            </w:r>
          </w:p>
          <w:p w14:paraId="763C8BA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25B07EA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65647D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Международный день родного языка (21.02)</w:t>
            </w:r>
          </w:p>
          <w:p w14:paraId="670F884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Интерактивные уроки родного русского языка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9ECF9F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33E6C9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21.02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CD7EFD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русского языка и литературы</w:t>
            </w:r>
          </w:p>
          <w:p w14:paraId="4318B3A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3E36F20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EF8CCD2"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D69EE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9B059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B33685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r>
      <w:tr w:rsidR="00D45C02" w:rsidRPr="00D45C02" w14:paraId="767BF862"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CEFCC42"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t>Март</w:t>
            </w:r>
          </w:p>
        </w:tc>
      </w:tr>
      <w:tr w:rsidR="00D45C02" w:rsidRPr="00D45C02" w14:paraId="4AD0EB4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CF4C3D6"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Ко дню рождения К.Д. Ушинского (информационная минутка на уроках литературы)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509A28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DAC572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03.03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7984BA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русского языка и литературы</w:t>
            </w:r>
          </w:p>
          <w:p w14:paraId="089B59C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1E06673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BDF12E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Ко дню рождения С.В. Михалкова (информационная минутка</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на уроках литературы)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7E426E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B4DAE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13.03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33EED9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русского языка и литературы</w:t>
            </w:r>
          </w:p>
          <w:p w14:paraId="102CB41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7B61228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6B3A3E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Неделя математики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4A35105"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8681BE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14.03–20.03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D0487F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математики</w:t>
            </w:r>
          </w:p>
          <w:p w14:paraId="31E147B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ШМО</w:t>
            </w:r>
          </w:p>
          <w:p w14:paraId="2A89968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4806BFC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87621D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День воссоединения Крыма с Россией (18.03)</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 xml:space="preserve">(информационная минутка на уроках истории и </w:t>
            </w:r>
            <w:r w:rsidRPr="00D45C02">
              <w:rPr>
                <w:rFonts w:ascii="Times New Roman" w:hAnsi="Times New Roman"/>
                <w:color w:val="000000"/>
                <w:sz w:val="24"/>
                <w:szCs w:val="24"/>
                <w:lang w:eastAsia="en-US"/>
              </w:rPr>
              <w:lastRenderedPageBreak/>
              <w:t>обществознания)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6FDAAC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lastRenderedPageBreak/>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C8E1E9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18.03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3384F7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истории и обществознания</w:t>
            </w:r>
          </w:p>
          <w:p w14:paraId="624D3C1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11BB864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5F8207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Всероссийская неделя музыки для детей и юношества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B015F2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EAC155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21.03–27.03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ABA761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музыки</w:t>
            </w:r>
          </w:p>
          <w:p w14:paraId="2E51ADB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ШМО</w:t>
            </w:r>
          </w:p>
          <w:p w14:paraId="0E814ED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6846656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19F26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Ко дню рождения М. Горького (библиотечные уроки)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876541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E856A1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28.03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F44163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русского языка и литературы</w:t>
            </w:r>
          </w:p>
          <w:p w14:paraId="6214898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библиотекарь</w:t>
            </w:r>
          </w:p>
          <w:p w14:paraId="48EDDD0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tc>
      </w:tr>
      <w:tr w:rsidR="00D45C02" w:rsidRPr="00D45C02" w14:paraId="7E0CAF7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FAE3D1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A6BBA6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DA1FA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7FC887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r>
      <w:tr w:rsidR="00D45C02" w:rsidRPr="00D45C02" w14:paraId="763E499D"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7B4982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t>Апрель</w:t>
            </w:r>
          </w:p>
        </w:tc>
      </w:tr>
      <w:tr w:rsidR="00D45C02" w:rsidRPr="00D45C02" w14:paraId="39BCD62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E9AFB6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Ко дню рождения С.В. Рахманинова (01.04) (информационная минутка</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на уроках МХК)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AAA8F15"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C3FE01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03.04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98576F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МХК</w:t>
            </w:r>
          </w:p>
          <w:p w14:paraId="40312DF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782BF5B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C6FD72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Ко дню рождения А.Н. Островского (информационная минутка</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на уроках литературы)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99DD63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730277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12.04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D67DDF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русского языка и литературы</w:t>
            </w:r>
          </w:p>
          <w:p w14:paraId="74BC559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2C3E679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97E5D7F"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День космонавтики (12.04) (информационная минутка на уроках окружающего мира)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FD5C042"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3D65C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12.04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C75D61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физики</w:t>
            </w:r>
          </w:p>
          <w:p w14:paraId="5FA3DC1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6744C75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1190FE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Всемирный день Земли (информационная минутка на уроках географии, экологии)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983068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9E302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22.04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9AA0A1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географии и экологии</w:t>
            </w:r>
          </w:p>
          <w:p w14:paraId="3B5281A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23AB7E2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49F84F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День российского парламентаризма (информационная минутка на уроках обществознания)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6BC81A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8C589B5"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27.04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40892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обществознания</w:t>
            </w:r>
          </w:p>
          <w:p w14:paraId="4FDB1B1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506AF9A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514540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7E73AB2"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CC3AF6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A2DF70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r>
      <w:tr w:rsidR="00D45C02" w:rsidRPr="00D45C02" w14:paraId="74D6BFE3"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F8260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t>Май</w:t>
            </w:r>
          </w:p>
        </w:tc>
      </w:tr>
      <w:tr w:rsidR="00D45C02" w:rsidRPr="00D45C02" w14:paraId="62CD356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D8C6B4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Ко дню основания Черноморского флота (13.05) (информационная минутка</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на уроках истории)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EFBD6A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E66EBD5"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15.05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D722D7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истории</w:t>
            </w:r>
          </w:p>
          <w:p w14:paraId="1045DA1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6C15D54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58639A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Ко дню основания Балтийского флота (информационная минутка</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на уроках истории)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95DE2C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D2C27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18.05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D7C247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истории</w:t>
            </w:r>
          </w:p>
          <w:p w14:paraId="4E8F575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6CF8047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CA3111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День государственного флага Российской Федерации (информационная минутка на уроках истории и </w:t>
            </w:r>
            <w:r w:rsidRPr="00D45C02">
              <w:rPr>
                <w:rFonts w:ascii="Times New Roman" w:hAnsi="Times New Roman"/>
                <w:color w:val="000000"/>
                <w:sz w:val="24"/>
                <w:szCs w:val="24"/>
                <w:lang w:eastAsia="en-US"/>
              </w:rPr>
              <w:lastRenderedPageBreak/>
              <w:t>обществознания)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D4014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lastRenderedPageBreak/>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E4159F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22.05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C25C89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истории и обществознания</w:t>
            </w:r>
          </w:p>
          <w:p w14:paraId="408C99E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6D7B5A3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1D0E84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День славянской письменности и культуры (информационная минутка на уроках русского языка)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66BE6E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485F01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24.05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159118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русского языка</w:t>
            </w:r>
          </w:p>
          <w:p w14:paraId="21023A1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0FDB577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0411CB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CF6800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79967B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32C26D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r>
      <w:tr w:rsidR="00D45C02" w:rsidRPr="00D45C02" w14:paraId="4047CB7D"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CB6EA4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252525"/>
                <w:spacing w:val="-2"/>
                <w:sz w:val="48"/>
                <w:szCs w:val="48"/>
                <w:lang w:val="en-US" w:eastAsia="en-US"/>
              </w:rPr>
              <w:t>ВНЕУРОЧНАЯ ДЕЯТЕЛЬНОСТЬ</w:t>
            </w:r>
          </w:p>
        </w:tc>
      </w:tr>
      <w:tr w:rsidR="00D45C02" w:rsidRPr="00D45C02" w14:paraId="157D5AD2"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565EB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t>Духовно-нравственное направление</w:t>
            </w:r>
          </w:p>
        </w:tc>
      </w:tr>
      <w:tr w:rsidR="00D45C02" w:rsidRPr="00D45C02" w14:paraId="424E581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511DBD2"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Разговоры о важном</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92ABD3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7AA9E9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Каждый понедельник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7938B2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Классные руководители</w:t>
            </w:r>
          </w:p>
        </w:tc>
      </w:tr>
      <w:tr w:rsidR="00D45C02" w:rsidRPr="00D45C02" w14:paraId="15796C60"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29767E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w:t>
            </w:r>
            <w:r w:rsidRPr="00D45C02">
              <w:rPr>
                <w:rFonts w:ascii="Times New Roman" w:hAnsi="Times New Roman"/>
                <w:b/>
                <w:bCs/>
                <w:color w:val="000000"/>
                <w:sz w:val="24"/>
                <w:szCs w:val="24"/>
                <w:lang w:val="en-US" w:eastAsia="en-US"/>
              </w:rPr>
              <w:t>Инвариантный компонент</w:t>
            </w:r>
          </w:p>
        </w:tc>
      </w:tr>
      <w:tr w:rsidR="00D45C02" w:rsidRPr="00D45C02" w14:paraId="0D1945F3"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3F4A7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t>Социальное направление</w:t>
            </w:r>
          </w:p>
        </w:tc>
      </w:tr>
      <w:tr w:rsidR="00D45C02" w:rsidRPr="00D45C02" w14:paraId="6ECB3A2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9D391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Школьное ученическое самоуправление «Республика»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3A421F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AB6D45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Согласно расписанию занятий ВД</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2FC295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Педагоги внеурочной деятельности</w:t>
            </w:r>
          </w:p>
        </w:tc>
      </w:tr>
      <w:tr w:rsidR="00D45C02" w:rsidRPr="00D45C02" w14:paraId="5827FA8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5840AC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Волонтерский отряд «Альтаир»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59DFE6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935C9A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Согласно расписанию занятий ВД</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F84E3E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Педагоги внеурочной деятельности</w:t>
            </w:r>
          </w:p>
        </w:tc>
      </w:tr>
      <w:tr w:rsidR="00D45C02" w:rsidRPr="00D45C02" w14:paraId="3E3D7EE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0C2A5D9"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Учебные собрания по проблемам организации учебного процесса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612E0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2FA53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Согласно расписанию занятий ВД</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3E25E0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Педагоги внеурочной деятельности</w:t>
            </w:r>
          </w:p>
        </w:tc>
      </w:tr>
      <w:tr w:rsidR="00D45C02" w:rsidRPr="00D45C02" w14:paraId="6853F45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83AD17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Школьный спортивный клуб «Вымпел»</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381AE3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1068AB2"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Согласно расписанию занятий ВД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303800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Педагоги внеурочной деятельности</w:t>
            </w:r>
          </w:p>
        </w:tc>
      </w:tr>
      <w:tr w:rsidR="00D45C02" w:rsidRPr="00D45C02" w14:paraId="70A83BE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7D2C5B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BF8CCB5"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2D22F12"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4648DF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r>
      <w:tr w:rsidR="00D45C02" w:rsidRPr="00D45C02" w14:paraId="44727187"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10F566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t>Вариативный компонент</w:t>
            </w:r>
          </w:p>
        </w:tc>
      </w:tr>
      <w:tr w:rsidR="00D45C02" w:rsidRPr="00D45C02" w14:paraId="6A1690DD"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57A262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Естественно-научный профиль</w:t>
            </w:r>
          </w:p>
        </w:tc>
      </w:tr>
      <w:tr w:rsidR="00D45C02" w:rsidRPr="00D45C02" w14:paraId="1BFB90B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EC0614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Клуб «Мы – исследователи»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56199D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C57C96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Согласно плану ВД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ED6A81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Педагоги внеурочной деятельности</w:t>
            </w:r>
          </w:p>
        </w:tc>
      </w:tr>
      <w:tr w:rsidR="00D45C02" w:rsidRPr="00D45C02" w14:paraId="459CCBB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CEC6B5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Зрительский марафон</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4DEC9C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F0146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Согласно плану ВД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24BEBA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Педагоги внеурочной деятельности</w:t>
            </w:r>
          </w:p>
        </w:tc>
      </w:tr>
      <w:tr w:rsidR="00D45C02" w:rsidRPr="00D45C02" w14:paraId="5D65364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B3F5DE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9034D6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EBC348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537813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r>
      <w:tr w:rsidR="00D45C02" w:rsidRPr="00D45C02" w14:paraId="71EB5432"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EE13CE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Гуманитарный профиль</w:t>
            </w:r>
          </w:p>
        </w:tc>
      </w:tr>
      <w:tr w:rsidR="00D45C02" w:rsidRPr="00D45C02" w14:paraId="6E2879B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C09E4EB"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Цикл экскурсий «Культурное наследие Энской области»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29FF4C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D7EFF7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Согласно плану ВД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C1B4B6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Педагоги внеурочной деятельности</w:t>
            </w:r>
          </w:p>
        </w:tc>
      </w:tr>
      <w:tr w:rsidR="00D45C02" w:rsidRPr="00D45C02" w14:paraId="283D05E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1D276D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Зрительский марафон</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224E3D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C45F74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Согласно плану ВД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32D9F1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Педагоги внеурочной деятельности</w:t>
            </w:r>
          </w:p>
        </w:tc>
      </w:tr>
      <w:tr w:rsidR="00D45C02" w:rsidRPr="00D45C02" w14:paraId="697F55E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81852D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8301AB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87CBE7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4A282C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r>
      <w:tr w:rsidR="00D45C02" w:rsidRPr="00D45C02" w14:paraId="3E0B180B"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50F10F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Социально-экономический профиль</w:t>
            </w:r>
          </w:p>
        </w:tc>
      </w:tr>
      <w:tr w:rsidR="00D45C02" w:rsidRPr="00D45C02" w14:paraId="0F933F3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AA633F0"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 xml:space="preserve">Цикл экскурсий «Социальная </w:t>
            </w:r>
            <w:r w:rsidRPr="00D45C02">
              <w:rPr>
                <w:rFonts w:ascii="Times New Roman" w:hAnsi="Times New Roman"/>
                <w:color w:val="000000"/>
                <w:sz w:val="24"/>
                <w:szCs w:val="24"/>
                <w:lang w:eastAsia="en-US"/>
              </w:rPr>
              <w:lastRenderedPageBreak/>
              <w:t>и экономическая сферы города Энска»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523652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lastRenderedPageBreak/>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9EBDF9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Согласно плану ВД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8ED383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Педагоги внеурочной </w:t>
            </w:r>
            <w:r w:rsidRPr="00D45C02">
              <w:rPr>
                <w:rFonts w:ascii="Times New Roman" w:hAnsi="Times New Roman"/>
                <w:color w:val="000000"/>
                <w:sz w:val="24"/>
                <w:szCs w:val="24"/>
                <w:lang w:val="en-US" w:eastAsia="en-US"/>
              </w:rPr>
              <w:lastRenderedPageBreak/>
              <w:t>деятельности</w:t>
            </w:r>
          </w:p>
        </w:tc>
      </w:tr>
      <w:tr w:rsidR="00D45C02" w:rsidRPr="00D45C02" w14:paraId="767B1F7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EED36F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lastRenderedPageBreak/>
              <w:t>Зрительский марафон</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D63541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9EABF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Согласно плану ВД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037C48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Педагоги внеурочной деятельности</w:t>
            </w:r>
          </w:p>
        </w:tc>
      </w:tr>
      <w:tr w:rsidR="00D45C02" w:rsidRPr="00D45C02" w14:paraId="088B9FD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C723F4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5F2F13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41DBF0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435370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r>
      <w:tr w:rsidR="00D45C02" w:rsidRPr="00D45C02" w14:paraId="3AB3F3FC"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F80C935"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Технологический профиль</w:t>
            </w:r>
          </w:p>
        </w:tc>
      </w:tr>
      <w:tr w:rsidR="00D45C02" w:rsidRPr="00D45C02" w14:paraId="4F8E1A2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4A3DC98"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Цикл экскурсий «Наука и технологии города Энска»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D52891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261F0F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Согласно плану ВД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266747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Педагоги внеурочной деятельности</w:t>
            </w:r>
          </w:p>
        </w:tc>
      </w:tr>
      <w:tr w:rsidR="00D45C02" w:rsidRPr="00D45C02" w14:paraId="75F58FA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98DEA6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Зрительский марафон</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465B5D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CFE3685"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Согласно плану ВД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F7E93B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Педагоги внеурочной деятельности</w:t>
            </w:r>
          </w:p>
        </w:tc>
      </w:tr>
      <w:tr w:rsidR="00D45C02" w:rsidRPr="00D45C02" w14:paraId="253AC36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894A7A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F15FB5"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BF15DA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5A27A4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r>
      <w:tr w:rsidR="00D45C02" w:rsidRPr="00D45C02" w14:paraId="1720BB66"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A6606D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Универсальный профиль</w:t>
            </w:r>
          </w:p>
        </w:tc>
      </w:tr>
      <w:tr w:rsidR="00D45C02" w:rsidRPr="00D45C02" w14:paraId="4FF46A6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DC1FD5D"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Цикл экскурсий в творческих группах по ИПВД</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621B34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5E854A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Согласно плану ВД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D03A59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Педагоги внеурочной деятельности</w:t>
            </w:r>
          </w:p>
        </w:tc>
      </w:tr>
      <w:tr w:rsidR="00D45C02" w:rsidRPr="00D45C02" w14:paraId="77EBEF6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A37F8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Зрительский марафон</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1607D7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DBB12A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Согласно плану ВД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CC68BB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Педагоги внеурочной деятельности</w:t>
            </w:r>
          </w:p>
        </w:tc>
      </w:tr>
      <w:tr w:rsidR="00D45C02" w:rsidRPr="00D45C02" w14:paraId="3F6483B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14B6A0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52E755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2576CC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EF6068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r>
      <w:tr w:rsidR="00D45C02" w:rsidRPr="00D45C02" w14:paraId="4FABBB3D"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E1ED3B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t>Курсы по выбору обучающихся</w:t>
            </w:r>
          </w:p>
        </w:tc>
      </w:tr>
      <w:tr w:rsidR="00D45C02" w:rsidRPr="00D45C02" w14:paraId="76AE411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A3AE4C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Начальная военная подготовка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066B8E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FD021E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Согласно расписанию занятий ВД</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EB1664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Педагоги внеурочной деятельности</w:t>
            </w:r>
          </w:p>
        </w:tc>
      </w:tr>
      <w:tr w:rsidR="00D45C02" w:rsidRPr="00D45C02" w14:paraId="3A1758F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049E60"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Первая помощь, основы преподавания первой помощи, основы ухода за больным</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A3C7C3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D759AA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Согласно расписанию занятий ВД</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3B9CDC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Педагоги внеурочной деятельности</w:t>
            </w:r>
          </w:p>
        </w:tc>
      </w:tr>
      <w:tr w:rsidR="00D45C02" w:rsidRPr="00D45C02" w14:paraId="24D2CC2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CBC5B9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Россия – моя история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112664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9E9A082"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Согласно расписанию занятий ВД</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2BF6D5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Педагоги внеурочной деятельности</w:t>
            </w:r>
          </w:p>
        </w:tc>
      </w:tr>
      <w:tr w:rsidR="00D45C02" w:rsidRPr="00D45C02" w14:paraId="781EF6F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5EF697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CAE880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EA6119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3FCE66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&lt;...&gt;</w:t>
            </w:r>
          </w:p>
        </w:tc>
      </w:tr>
      <w:tr w:rsidR="00D45C02" w:rsidRPr="00D45C02" w14:paraId="47C24704"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6F673B8"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b/>
                <w:bCs/>
                <w:color w:val="252525"/>
                <w:spacing w:val="-2"/>
                <w:sz w:val="48"/>
                <w:szCs w:val="48"/>
                <w:lang w:eastAsia="en-US"/>
              </w:rPr>
              <w:t>ВЗАИМОДЕЙСТВИЕ</w:t>
            </w:r>
            <w:r w:rsidRPr="00D45C02">
              <w:rPr>
                <w:rFonts w:ascii="Times New Roman" w:hAnsi="Times New Roman"/>
                <w:b/>
                <w:bCs/>
                <w:color w:val="252525"/>
                <w:spacing w:val="-2"/>
                <w:sz w:val="48"/>
                <w:szCs w:val="48"/>
                <w:lang w:val="en-US" w:eastAsia="en-US"/>
              </w:rPr>
              <w:t> </w:t>
            </w:r>
            <w:r w:rsidRPr="00D45C02">
              <w:rPr>
                <w:rFonts w:ascii="Times New Roman" w:hAnsi="Times New Roman"/>
                <w:b/>
                <w:bCs/>
                <w:color w:val="252525"/>
                <w:spacing w:val="-2"/>
                <w:sz w:val="48"/>
                <w:szCs w:val="48"/>
                <w:lang w:eastAsia="en-US"/>
              </w:rPr>
              <w:t>С РОДИТЕЛЯМИ (ЗАКОННЫМИ ПРЕДСТАВИТЕЛЯМИ)</w:t>
            </w:r>
          </w:p>
        </w:tc>
      </w:tr>
      <w:tr w:rsidR="00D45C02" w:rsidRPr="00D45C02" w14:paraId="2AFF0C12"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32B30E2"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В течение года</w:t>
            </w:r>
          </w:p>
        </w:tc>
      </w:tr>
      <w:tr w:rsidR="00D45C02" w:rsidRPr="00D45C02" w14:paraId="23A1E05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57ECA5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Общешкольный совет родителей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C250DC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48E382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Один раз в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F0DE89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Директор</w:t>
            </w:r>
          </w:p>
        </w:tc>
      </w:tr>
      <w:tr w:rsidR="00D45C02" w:rsidRPr="00D45C02" w14:paraId="26FA58A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4278B5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Общешкольные родительские собрания</w:t>
            </w:r>
          </w:p>
          <w:p w14:paraId="4C199BD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«Семья и школа: взгляд в одном направлении»</w:t>
            </w:r>
          </w:p>
          <w:p w14:paraId="0D7C5E0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«Права ребенка. Обязанности </w:t>
            </w:r>
            <w:r w:rsidRPr="00D45C02">
              <w:rPr>
                <w:rFonts w:ascii="Times New Roman" w:hAnsi="Times New Roman"/>
                <w:color w:val="000000"/>
                <w:sz w:val="24"/>
                <w:szCs w:val="24"/>
                <w:lang w:eastAsia="en-US"/>
              </w:rPr>
              <w:lastRenderedPageBreak/>
              <w:t>родителей»</w:t>
            </w:r>
          </w:p>
          <w:p w14:paraId="772FDAA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«Взаимодействие семьи и школы по вопросам профилактики правонарушений и безнадзорности»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1E3332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42DF89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Один раз в триместр по графику</w:t>
            </w:r>
          </w:p>
          <w:p w14:paraId="72A5C29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w:t>
            </w:r>
          </w:p>
          <w:p w14:paraId="5C28267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p>
          <w:p w14:paraId="0B5896B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Декабрь</w:t>
            </w:r>
          </w:p>
          <w:p w14:paraId="609A00F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p>
          <w:p w14:paraId="0F24809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Март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666E24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Замдиректора</w:t>
            </w:r>
          </w:p>
          <w:p w14:paraId="3404609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Классные руководители</w:t>
            </w:r>
          </w:p>
        </w:tc>
      </w:tr>
      <w:tr w:rsidR="00D45C02" w:rsidRPr="00D45C02" w14:paraId="5E7C694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D2893D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Консультации с психологом</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8BC019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F959BC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По графику</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98500C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199AF05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5DE9F9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Индивидуальные встречи с администрацией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89DD19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97EE80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По запросу</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498EBC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Администрация</w:t>
            </w:r>
          </w:p>
        </w:tc>
      </w:tr>
      <w:tr w:rsidR="00D45C02" w:rsidRPr="00D45C02" w14:paraId="6E87D70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802FD6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Круглый стол «Вопросы воспитания»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5C0B41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CCA5F8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Один раз в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ABF913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p w14:paraId="0232B64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5224AC0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C51E0F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Персональные выставки талантов родителей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C30735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9C6BEE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8978BE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58DDDAE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Классные руководители</w:t>
            </w:r>
          </w:p>
        </w:tc>
      </w:tr>
      <w:tr w:rsidR="00D45C02" w:rsidRPr="00D45C02" w14:paraId="27B3FA7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3E8AB5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Совет дела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002DD4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8F1075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1B2DD1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Директор</w:t>
            </w:r>
          </w:p>
          <w:p w14:paraId="15D857F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tc>
      </w:tr>
      <w:tr w:rsidR="00D45C02" w:rsidRPr="00D45C02" w14:paraId="54F2FBF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E9DAA7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Клуб интересных встреч</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1A13FE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1DE60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Раз в месяц</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00F45B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Совет родителей</w:t>
            </w:r>
          </w:p>
        </w:tc>
      </w:tr>
      <w:tr w:rsidR="00D45C02" w:rsidRPr="00D45C02" w14:paraId="150B680C"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8B7FA56"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Сентябрь</w:t>
            </w:r>
          </w:p>
        </w:tc>
      </w:tr>
      <w:tr w:rsidR="00D45C02" w:rsidRPr="00D45C02" w14:paraId="134AAD5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1A34DA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Ярмарка дополнительного образования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0E7E45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B2F355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D1F429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дополнительному образованию</w:t>
            </w:r>
          </w:p>
        </w:tc>
      </w:tr>
      <w:tr w:rsidR="00D45C02" w:rsidRPr="00D45C02" w14:paraId="7EAA826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E8C09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Ярмарка курсов внеурочной деятельности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6304BF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5DF6C5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74D34F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УВР</w:t>
            </w:r>
          </w:p>
          <w:p w14:paraId="37F64B1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6DC4585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5957D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eastAsia="en-US"/>
              </w:rPr>
              <w:t xml:space="preserve">Лекторий «Что такое "навыки </w:t>
            </w:r>
            <w:r w:rsidRPr="00D45C02">
              <w:rPr>
                <w:rFonts w:ascii="Times New Roman" w:hAnsi="Times New Roman"/>
                <w:color w:val="000000"/>
                <w:sz w:val="24"/>
                <w:szCs w:val="24"/>
                <w:lang w:val="en-US" w:eastAsia="en-US"/>
              </w:rPr>
              <w:t>XXI</w:t>
            </w:r>
            <w:r w:rsidRPr="00D45C02">
              <w:rPr>
                <w:rFonts w:ascii="Times New Roman" w:hAnsi="Times New Roman"/>
                <w:color w:val="000000"/>
                <w:sz w:val="24"/>
                <w:szCs w:val="24"/>
                <w:lang w:eastAsia="en-US"/>
              </w:rPr>
              <w:t xml:space="preserve"> века". </w:t>
            </w:r>
            <w:r w:rsidRPr="00D45C02">
              <w:rPr>
                <w:rFonts w:ascii="Times New Roman" w:hAnsi="Times New Roman"/>
                <w:color w:val="000000"/>
                <w:sz w:val="24"/>
                <w:szCs w:val="24"/>
                <w:lang w:val="en-US" w:eastAsia="en-US"/>
              </w:rPr>
              <w:t>Часть 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48CF78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F00D71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E47D66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p w14:paraId="64FA34B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445C4F9E"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07F07D6"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Октябрь</w:t>
            </w:r>
          </w:p>
        </w:tc>
      </w:tr>
      <w:tr w:rsidR="00D45C02" w:rsidRPr="00D45C02" w14:paraId="4E793C5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467470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eastAsia="en-US"/>
              </w:rPr>
              <w:t xml:space="preserve">«Что такое "навыки </w:t>
            </w:r>
            <w:r w:rsidRPr="00D45C02">
              <w:rPr>
                <w:rFonts w:ascii="Times New Roman" w:hAnsi="Times New Roman"/>
                <w:color w:val="000000"/>
                <w:sz w:val="24"/>
                <w:szCs w:val="24"/>
                <w:lang w:val="en-US" w:eastAsia="en-US"/>
              </w:rPr>
              <w:t>XXI</w:t>
            </w:r>
            <w:r w:rsidRPr="00D45C02">
              <w:rPr>
                <w:rFonts w:ascii="Times New Roman" w:hAnsi="Times New Roman"/>
                <w:color w:val="000000"/>
                <w:sz w:val="24"/>
                <w:szCs w:val="24"/>
                <w:lang w:eastAsia="en-US"/>
              </w:rPr>
              <w:t xml:space="preserve"> века". </w:t>
            </w:r>
            <w:r w:rsidRPr="00D45C02">
              <w:rPr>
                <w:rFonts w:ascii="Times New Roman" w:hAnsi="Times New Roman"/>
                <w:color w:val="000000"/>
                <w:sz w:val="24"/>
                <w:szCs w:val="24"/>
                <w:lang w:val="en-US" w:eastAsia="en-US"/>
              </w:rPr>
              <w:t>Часть 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1D91B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6C0B1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Октябрь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1F1997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p w14:paraId="6C9941A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3BAB5935"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C0D0CA8"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Ноябрь</w:t>
            </w:r>
          </w:p>
        </w:tc>
      </w:tr>
      <w:tr w:rsidR="00D45C02" w:rsidRPr="00D45C02" w14:paraId="4C4B0C1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78A075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«Как помочь ребенку в выборе профессии»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549751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E1CF7C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Ноябрь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85B392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p w14:paraId="4EAC8A8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29F74EC1"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61BF79E"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Декабрь</w:t>
            </w:r>
          </w:p>
        </w:tc>
      </w:tr>
      <w:tr w:rsidR="00D45C02" w:rsidRPr="00D45C02" w14:paraId="0BD0EFD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F94FA6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«Индивидуальные итоговые проекты»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566B4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B5D546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Декабрь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67D0C8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1656679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Ответственный за проектную деятельность</w:t>
            </w:r>
          </w:p>
        </w:tc>
      </w:tr>
      <w:tr w:rsidR="00D45C02" w:rsidRPr="00D45C02" w14:paraId="23456B7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98CBDE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Футбольный матч «Родители – </w:t>
            </w:r>
            <w:r w:rsidRPr="00D45C02">
              <w:rPr>
                <w:rFonts w:ascii="Times New Roman" w:hAnsi="Times New Roman"/>
                <w:color w:val="000000"/>
                <w:sz w:val="24"/>
                <w:szCs w:val="24"/>
                <w:lang w:eastAsia="en-US"/>
              </w:rPr>
              <w:lastRenderedPageBreak/>
              <w:t>ученики» на благотворительной ярмарке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75D26D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BA9137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22.12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05C05D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Организатор спортивной </w:t>
            </w:r>
            <w:r w:rsidRPr="00D45C02">
              <w:rPr>
                <w:rFonts w:ascii="Times New Roman" w:hAnsi="Times New Roman"/>
                <w:color w:val="000000"/>
                <w:sz w:val="24"/>
                <w:szCs w:val="24"/>
                <w:lang w:eastAsia="en-US"/>
              </w:rPr>
              <w:lastRenderedPageBreak/>
              <w:t>деятельности</w:t>
            </w:r>
          </w:p>
          <w:p w14:paraId="35589B2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Спортивный комитет школы</w:t>
            </w:r>
          </w:p>
        </w:tc>
      </w:tr>
      <w:tr w:rsidR="00D45C02" w:rsidRPr="00D45C02" w14:paraId="7E9A5CE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93923A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«Готовимся к ЕГЭ»</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018981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A8F00C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Ноябрь, февраль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B1D66A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p w14:paraId="41F8BDE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28A3A579"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2EBBC4E"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Январь</w:t>
            </w:r>
          </w:p>
        </w:tc>
      </w:tr>
      <w:tr w:rsidR="00D45C02" w:rsidRPr="00D45C02" w14:paraId="6EC695B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0FE21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Беседа со специалистом по профилактике наркозависимости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61294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77966F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Январь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7706B0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tc>
      </w:tr>
      <w:tr w:rsidR="00D45C02" w:rsidRPr="00D45C02" w14:paraId="46CDCE82"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36AE486"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Февраль</w:t>
            </w:r>
          </w:p>
        </w:tc>
      </w:tr>
      <w:tr w:rsidR="00D45C02" w:rsidRPr="00D45C02" w14:paraId="3C082FF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078254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«Веселая суббота» (день открытых дверей)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C3BA6C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77B10A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13.02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73A3B5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УВР</w:t>
            </w:r>
          </w:p>
          <w:p w14:paraId="4002872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06DEF1BA"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1244104"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Март</w:t>
            </w:r>
          </w:p>
        </w:tc>
      </w:tr>
      <w:tr w:rsidR="00D45C02" w:rsidRPr="00D45C02" w14:paraId="26C0306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1EC13A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Тренинг «Навыки стрессоустойчивости»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8BBF35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D74525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Март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2878A6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p w14:paraId="44D47CA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64645E47"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0E79D3"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Апрель</w:t>
            </w:r>
          </w:p>
        </w:tc>
      </w:tr>
      <w:tr w:rsidR="00D45C02" w:rsidRPr="00D45C02" w14:paraId="4DA4D2E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981C6B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Тренинг «Гений коммуникации»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2B0930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B04360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Апрель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B9A5C6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p w14:paraId="6BD7B76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3FBE437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73B969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Футбольный матч «Родители – ученики» на благотворительной ярмарке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40D4BA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1BA72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23.04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8E91F9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Организатор спортивной деятельности</w:t>
            </w:r>
          </w:p>
          <w:p w14:paraId="326DF78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Спортивный комитет школы</w:t>
            </w:r>
          </w:p>
        </w:tc>
      </w:tr>
      <w:tr w:rsidR="00D45C02" w:rsidRPr="00D45C02" w14:paraId="325CDC9D"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1303B3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252525"/>
                <w:spacing w:val="-2"/>
                <w:sz w:val="48"/>
                <w:szCs w:val="48"/>
                <w:lang w:val="en-US" w:eastAsia="en-US"/>
              </w:rPr>
              <w:t>САМОУПРАВЛЕНИЕ</w:t>
            </w:r>
          </w:p>
        </w:tc>
      </w:tr>
      <w:tr w:rsidR="00D45C02" w:rsidRPr="00D45C02" w14:paraId="19A11A12"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F8843E3"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В течение года</w:t>
            </w:r>
          </w:p>
        </w:tc>
      </w:tr>
      <w:tr w:rsidR="00D45C02" w:rsidRPr="00D45C02" w14:paraId="7F6C60D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471E20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Школьный комитет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FF8A1D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066546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Один раз в неделю</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0BFF6D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tc>
      </w:tr>
      <w:tr w:rsidR="00D45C02" w:rsidRPr="00D45C02" w14:paraId="04D94E1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BCC7C7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Оргкомитет школы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D0937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2B5FDC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Один раз в месяц</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AD62C3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Директор</w:t>
            </w:r>
          </w:p>
          <w:p w14:paraId="756A064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УВР</w:t>
            </w:r>
          </w:p>
          <w:p w14:paraId="7F80A22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359FE16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F96A54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Спортивный комитет школы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1502AA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B802A0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Один раз в неделю</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D9D3D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Организатор спортивной деятельности</w:t>
            </w:r>
          </w:p>
        </w:tc>
      </w:tr>
      <w:tr w:rsidR="00D45C02" w:rsidRPr="00D45C02" w14:paraId="488EDD9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19601C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Школьная служба примирения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2D0253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62F64C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Один раз в неделю</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338EA1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p w14:paraId="1978C0F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1DDA76D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BD8470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«Добровольцы и волонтеры»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32A52A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B0B7F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Один раз в неделю</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B8E518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tc>
      </w:tr>
      <w:tr w:rsidR="00D45C02" w:rsidRPr="00D45C02" w14:paraId="053100B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0EFFC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Клуб «Старшие для младших»</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777936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5E473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Один раз в неделю</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8DE9AF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0EEBBFF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Замдиректора по УВР НОО</w:t>
            </w:r>
          </w:p>
        </w:tc>
      </w:tr>
      <w:tr w:rsidR="00D45C02" w:rsidRPr="00D45C02" w14:paraId="212248C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3F4271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Школьное коммуникационное агентство</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(пресс-центр, школьное радио, видеостудия, дизайн-бюро, техподдержка)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88D992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B39D65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Один раз в неделю</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4E0D20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2FE5104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Ответственный за сайт</w:t>
            </w:r>
          </w:p>
          <w:p w14:paraId="01AE828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Видеооператор</w:t>
            </w:r>
          </w:p>
          <w:p w14:paraId="1ED2763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Фотограф</w:t>
            </w:r>
          </w:p>
          <w:p w14:paraId="0B0E21E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Ответственные за техническое сопровождение мероприятий</w:t>
            </w:r>
          </w:p>
          <w:p w14:paraId="383695E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Специалист IT</w:t>
            </w:r>
          </w:p>
        </w:tc>
      </w:tr>
      <w:tr w:rsidR="00D45C02" w:rsidRPr="00D45C02" w14:paraId="21AB47B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B4E4C5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Совет креативщиков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5D4585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E4EB3A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 соответствии с планом ключевых школьных дел и по заявке ШК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C5040D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1DD4C3D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0669BE0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Классные руководители</w:t>
            </w:r>
          </w:p>
        </w:tc>
      </w:tr>
      <w:tr w:rsidR="00D45C02" w:rsidRPr="00D45C02" w14:paraId="486CEA5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2EA198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Оформление информационного стенда «Школьное самоуправление»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E2542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AC2CBD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По мере обновления информации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E1293A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39B74F6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72DF742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5661A7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Выступления представителей ШК и творческих разновозрастных групп на ассамблее основной, средней и начальной школы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912166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5F3539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По мере необходимости и в соответствии с планом тематических ассамблей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DA118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Представители ШК, разновозрастных творческих групп и детских общественных объединений, в том числе Первичного отделения РДДМ</w:t>
            </w:r>
          </w:p>
        </w:tc>
      </w:tr>
      <w:tr w:rsidR="00D45C02" w:rsidRPr="00D45C02" w14:paraId="1D1A45B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178160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Индивидуальные социальные проекты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6F0AE0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A512CF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735FC3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Школьный комитет</w:t>
            </w:r>
          </w:p>
        </w:tc>
      </w:tr>
      <w:tr w:rsidR="00D45C02" w:rsidRPr="00D45C02" w14:paraId="745D9F3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3F2497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Участие в планировании, организации, анализе школьных ключевых дел и иных мероприятий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0FA147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4F084E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 соответствии с планом мероприятий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A268F8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Школьный комитет</w:t>
            </w:r>
          </w:p>
        </w:tc>
      </w:tr>
      <w:tr w:rsidR="00D45C02" w:rsidRPr="00D45C02" w14:paraId="167D8F8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6B2B58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Организация помощи учащимся начальной школы в выполнении домашних заданий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0EB229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79B8C5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563E55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7462C8A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0CB8541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капитанов «Старшие для младших»</w:t>
            </w:r>
          </w:p>
        </w:tc>
      </w:tr>
      <w:tr w:rsidR="00D45C02" w:rsidRPr="00D45C02" w14:paraId="452E9218"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9F70959"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Сентябрь</w:t>
            </w:r>
          </w:p>
        </w:tc>
      </w:tr>
      <w:tr w:rsidR="00D45C02" w:rsidRPr="00D45C02" w14:paraId="1C861EA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6A778B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Эколого-благотворительный проект «Добрые крышечки»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1CFB23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7F4D3B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 январь, 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66B680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0183B7A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35286D7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6AFC16C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Школьное коммуникационное </w:t>
            </w:r>
            <w:r w:rsidRPr="00D45C02">
              <w:rPr>
                <w:rFonts w:ascii="Times New Roman" w:hAnsi="Times New Roman"/>
                <w:color w:val="000000"/>
                <w:sz w:val="24"/>
                <w:szCs w:val="24"/>
                <w:lang w:eastAsia="en-US"/>
              </w:rPr>
              <w:lastRenderedPageBreak/>
              <w:t xml:space="preserve">агентство </w:t>
            </w:r>
          </w:p>
          <w:p w14:paraId="64024CC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капитанов</w:t>
            </w:r>
          </w:p>
          <w:p w14:paraId="47497D2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«Старшие для младших»</w:t>
            </w:r>
          </w:p>
          <w:p w14:paraId="69527CA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ЮНЕСКО.org</w:t>
            </w:r>
          </w:p>
        </w:tc>
      </w:tr>
      <w:tr w:rsidR="00D45C02" w:rsidRPr="00D45C02" w14:paraId="6B87247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053387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Экологический проект «Батарейки, сдавайтесь!»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3AA563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8B986A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 январь, 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06F30B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34AC04D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46418BD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 «Совет капитанов»</w:t>
            </w:r>
          </w:p>
          <w:p w14:paraId="5B9E564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«Старшие для младших»</w:t>
            </w:r>
          </w:p>
          <w:p w14:paraId="6460AAD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ЮНЕСКО.</w:t>
            </w:r>
            <w:r w:rsidRPr="00D45C02">
              <w:rPr>
                <w:rFonts w:ascii="Times New Roman" w:hAnsi="Times New Roman"/>
                <w:color w:val="000000"/>
                <w:sz w:val="24"/>
                <w:szCs w:val="24"/>
                <w:lang w:val="en-US" w:eastAsia="en-US"/>
              </w:rPr>
              <w:t>org</w:t>
            </w:r>
          </w:p>
        </w:tc>
      </w:tr>
      <w:tr w:rsidR="00D45C02" w:rsidRPr="00D45C02" w14:paraId="7D033BB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A8FD19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Экологический проект «Сдай макулатуру – спаси дерево!»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A67486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752192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 январь, 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39C80D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760728A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0BB0184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 «Совет капитанов»</w:t>
            </w:r>
          </w:p>
          <w:p w14:paraId="7DA0A59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«Старшие для младших»</w:t>
            </w:r>
          </w:p>
          <w:p w14:paraId="16FCD85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ЮНЕСКО.</w:t>
            </w:r>
            <w:r w:rsidRPr="00D45C02">
              <w:rPr>
                <w:rFonts w:ascii="Times New Roman" w:hAnsi="Times New Roman"/>
                <w:color w:val="000000"/>
                <w:sz w:val="24"/>
                <w:szCs w:val="24"/>
                <w:lang w:val="en-US" w:eastAsia="en-US"/>
              </w:rPr>
              <w:t>org</w:t>
            </w:r>
          </w:p>
        </w:tc>
      </w:tr>
      <w:tr w:rsidR="00D45C02" w:rsidRPr="00D45C02" w14:paraId="71C13DC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016E6B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Выборы в органы классного детско-взрослого самоуправления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99D276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CFCC9F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02.09–17.09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8DC2D4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Классные руководители</w:t>
            </w:r>
          </w:p>
        </w:tc>
      </w:tr>
      <w:tr w:rsidR="00D45C02" w:rsidRPr="00D45C02" w14:paraId="40C0589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6BDE5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дела «Благотворительная акция "УМКА"»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E3DDB4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119ED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21.09–25.09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D0851F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233E184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203511B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2EF5516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Совет капитанов</w:t>
            </w:r>
          </w:p>
          <w:p w14:paraId="143FBD0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6C4441C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«Старшие для младших»</w:t>
            </w:r>
          </w:p>
          <w:p w14:paraId="119CA05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ЮНЕСКО.org</w:t>
            </w:r>
          </w:p>
        </w:tc>
      </w:tr>
      <w:tr w:rsidR="00D45C02" w:rsidRPr="00D45C02" w14:paraId="6999462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E126B2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Совет дела «Турслет – 5–11-е» (18.09)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3A64F2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38432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04.09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F75AFF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60EBC35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креативщиков</w:t>
            </w:r>
          </w:p>
          <w:p w14:paraId="4FB18DC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Спортивный комитет школы</w:t>
            </w:r>
          </w:p>
        </w:tc>
      </w:tr>
      <w:tr w:rsidR="00D45C02" w:rsidRPr="00D45C02" w14:paraId="292F41A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825938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Совет дела «День учителя» (05.10)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49A36F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B3BFBD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14.09–17.09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739844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0495817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Первичное отделение РДДМ</w:t>
            </w:r>
          </w:p>
          <w:p w14:paraId="7694D05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«Совет креативщиков»</w:t>
            </w:r>
          </w:p>
          <w:p w14:paraId="46090A6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Спортивный комитет школы</w:t>
            </w:r>
          </w:p>
          <w:p w14:paraId="63E0A37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«Старшие для младших»</w:t>
            </w:r>
          </w:p>
          <w:p w14:paraId="3BEC508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73DABA7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капитанов</w:t>
            </w:r>
          </w:p>
        </w:tc>
      </w:tr>
      <w:tr w:rsidR="00D45C02" w:rsidRPr="00D45C02" w14:paraId="2E8E255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4F5FA3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Выборы в школьный комитет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B8D987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21F618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21.09–30.09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8EC5BE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tc>
      </w:tr>
      <w:tr w:rsidR="00D45C02" w:rsidRPr="00D45C02" w14:paraId="7465DB54"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E3BBA46"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Октябрь</w:t>
            </w:r>
          </w:p>
        </w:tc>
      </w:tr>
      <w:tr w:rsidR="00D45C02" w:rsidRPr="00D45C02" w14:paraId="50069B8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29C25C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День самоуправления (в рамках Дня учителя)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B62B56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4D56C3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05.10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AA61F6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720F719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55853FB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73E925C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капитанов</w:t>
            </w:r>
          </w:p>
          <w:p w14:paraId="525AC07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7E95B32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«Старшие для младших»</w:t>
            </w:r>
          </w:p>
        </w:tc>
      </w:tr>
      <w:tr w:rsidR="00D45C02" w:rsidRPr="00D45C02" w14:paraId="7216083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88AA66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Благотворительная акция «Теплый ноябрь»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A1D7A2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7E41CB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26.10–30.10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52F27B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0D13AC5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46C8428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0BAE021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Совет капитанов</w:t>
            </w:r>
          </w:p>
          <w:p w14:paraId="2D9361F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0A22BF6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«Старшие для младших»</w:t>
            </w:r>
          </w:p>
        </w:tc>
      </w:tr>
      <w:tr w:rsidR="00D45C02" w:rsidRPr="00D45C02" w14:paraId="43C10E9D"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24532F7"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Ноябрь</w:t>
            </w:r>
          </w:p>
        </w:tc>
      </w:tr>
      <w:tr w:rsidR="00D45C02" w:rsidRPr="00D45C02" w14:paraId="2289AA4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05A718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дела «Проект "Наследники Великой Победы"» (поздравление ветеранов)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8C32A3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237E48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09.11–13.11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5464F9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2567C06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184BF40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34DD592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Совет капитанов</w:t>
            </w:r>
          </w:p>
          <w:p w14:paraId="2AB2183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0D58CBA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«Старшие для младших»</w:t>
            </w:r>
          </w:p>
        </w:tc>
      </w:tr>
      <w:tr w:rsidR="00D45C02" w:rsidRPr="00D45C02" w14:paraId="626042F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56FD4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Совет дела «Зимняя благотворительная ярмарка»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23F543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28E065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23.11–27.11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D95FAF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Школьный комитет </w:t>
            </w:r>
          </w:p>
          <w:p w14:paraId="0DC9BAF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креативщиков</w:t>
            </w:r>
          </w:p>
          <w:p w14:paraId="0F16320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Совет капитанов</w:t>
            </w:r>
          </w:p>
          <w:p w14:paraId="618B0FE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Спортивный комитет школы «Добровольцы и волонтеры»</w:t>
            </w:r>
          </w:p>
          <w:p w14:paraId="2EED584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коммуникационное агентство</w:t>
            </w:r>
          </w:p>
        </w:tc>
      </w:tr>
      <w:tr w:rsidR="00D45C02" w:rsidRPr="00D45C02" w14:paraId="2C0B7B7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1F670F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Совет дела «Новый год»</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657E4F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4F84EB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23.11–27.11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4EFD08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2F1F274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креативщиков</w:t>
            </w:r>
          </w:p>
          <w:p w14:paraId="59339C9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300B2AF9"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F8B5A11"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Январь</w:t>
            </w:r>
          </w:p>
        </w:tc>
      </w:tr>
      <w:tr w:rsidR="00D45C02" w:rsidRPr="00D45C02" w14:paraId="193082E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77C626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дела «День защитника Отечества»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9D8025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EDF16F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28.01–01.02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F815E5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610C400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2E0187B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креативщиков</w:t>
            </w:r>
          </w:p>
          <w:p w14:paraId="0BC0474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Спортивный комитет школы</w:t>
            </w:r>
          </w:p>
          <w:p w14:paraId="6A7B59C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241DF533"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51AE707"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Февраль</w:t>
            </w:r>
          </w:p>
        </w:tc>
      </w:tr>
      <w:tr w:rsidR="00D45C02" w:rsidRPr="00D45C02" w14:paraId="3F0CE35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C54708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дела «Международный женский день»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E6DE46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8E10D5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04.02–08.02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CC9204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1AE8896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65EB278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Совет креативщиков</w:t>
            </w:r>
          </w:p>
          <w:p w14:paraId="095939D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eastAsia="en-US"/>
              </w:rPr>
              <w:t xml:space="preserve"> </w:t>
            </w:r>
            <w:r w:rsidRPr="00D45C02">
              <w:rPr>
                <w:rFonts w:ascii="Times New Roman" w:hAnsi="Times New Roman"/>
                <w:color w:val="000000"/>
                <w:sz w:val="24"/>
                <w:szCs w:val="24"/>
                <w:lang w:val="en-US" w:eastAsia="en-US"/>
              </w:rPr>
              <w:t>Школьное коммуникационное агентство</w:t>
            </w:r>
          </w:p>
        </w:tc>
      </w:tr>
      <w:tr w:rsidR="00D45C02" w:rsidRPr="00D45C02" w14:paraId="669A47F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C7A729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дела «День открытых дверей "Веселая суббота"»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08A2F7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04AEB2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15.02–19.02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52CF11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782AE89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Спортивный комитет школы</w:t>
            </w:r>
          </w:p>
          <w:p w14:paraId="2129906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52962F1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Совет капитанов</w:t>
            </w:r>
          </w:p>
        </w:tc>
      </w:tr>
      <w:tr w:rsidR="00D45C02" w:rsidRPr="00D45C02" w14:paraId="2791B80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7C8E10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дела «Неделя детской книги»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06D5F6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EF28D9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24.02–26.02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A2E03F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125BE02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креативщиков</w:t>
            </w:r>
          </w:p>
          <w:p w14:paraId="69B2C01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Школьное коммуникационное </w:t>
            </w:r>
            <w:r w:rsidRPr="00D45C02">
              <w:rPr>
                <w:rFonts w:ascii="Times New Roman" w:hAnsi="Times New Roman"/>
                <w:color w:val="000000"/>
                <w:sz w:val="24"/>
                <w:szCs w:val="24"/>
                <w:lang w:eastAsia="en-US"/>
              </w:rPr>
              <w:lastRenderedPageBreak/>
              <w:t>агентство «Старшие для младших»</w:t>
            </w:r>
          </w:p>
          <w:p w14:paraId="0980D5C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Совет капитанов</w:t>
            </w:r>
          </w:p>
          <w:p w14:paraId="2E950FF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ЮНЕСКО.org</w:t>
            </w:r>
          </w:p>
        </w:tc>
      </w:tr>
      <w:tr w:rsidR="00D45C02" w:rsidRPr="00D45C02" w14:paraId="396FEF8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C4D4A0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Совет дела «Благотворительная акция "Подари ребенку книгу"»</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C1D701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063019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24.02–26.02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141F89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7AEBA6B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3D682BE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креативщиков</w:t>
            </w:r>
          </w:p>
          <w:p w14:paraId="6068F9F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 «Добровольцы и волонтеры»</w:t>
            </w:r>
          </w:p>
          <w:p w14:paraId="364B13C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капитанов «Старшие для младших»</w:t>
            </w:r>
          </w:p>
          <w:p w14:paraId="7943CF2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ЮНЕСКО.org</w:t>
            </w:r>
          </w:p>
        </w:tc>
      </w:tr>
      <w:tr w:rsidR="00D45C02" w:rsidRPr="00D45C02" w14:paraId="6BD42288"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44E364"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Март</w:t>
            </w:r>
          </w:p>
        </w:tc>
      </w:tr>
      <w:tr w:rsidR="00D45C02" w:rsidRPr="00D45C02" w14:paraId="3D3891A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43DA5E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Совет дела «День смеха»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C1186E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771F1F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15.03–19.03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95B54B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0FCE944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креативщиков</w:t>
            </w:r>
          </w:p>
          <w:p w14:paraId="031A40E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2139B09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Совет капитанов</w:t>
            </w:r>
          </w:p>
        </w:tc>
      </w:tr>
      <w:tr w:rsidR="00D45C02" w:rsidRPr="00D45C02" w14:paraId="2EED34A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E38D41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дела «Проект "Наследники Великой Победы"» (благоустройство памятника, поздравление ветеранов, подарки ветеранам)</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52D4C1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5CC46F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22.03–26.03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8CAAE2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3287A16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1848A03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креативщиков</w:t>
            </w:r>
          </w:p>
          <w:p w14:paraId="35378B7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коммуникационное агентство</w:t>
            </w:r>
          </w:p>
        </w:tc>
      </w:tr>
      <w:tr w:rsidR="00D45C02" w:rsidRPr="00D45C02" w14:paraId="2806D8C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D0908B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дела «Весенняя благотворительная ярмарка» (23.04)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EA104F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2493EF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29.03–02.04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F00860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2221C82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050765D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«Совет креативщиков»</w:t>
            </w:r>
          </w:p>
          <w:p w14:paraId="07D9D5E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Спортивный комитет школы</w:t>
            </w:r>
          </w:p>
          <w:p w14:paraId="4AEEA8C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капитанов</w:t>
            </w:r>
          </w:p>
          <w:p w14:paraId="40CD88D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6CA53B10"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B700C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Апрель</w:t>
            </w:r>
          </w:p>
        </w:tc>
      </w:tr>
      <w:tr w:rsidR="00D45C02" w:rsidRPr="00D45C02" w14:paraId="79D17FD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9D7C92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Выборы председателя Совета дела на 2023/24</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учебный год</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64DA0A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B18462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21.04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486E8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7EC536F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6ED985B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креативщиков</w:t>
            </w:r>
          </w:p>
          <w:p w14:paraId="29EC2A2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641AF90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298A1227"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521B78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252525"/>
                <w:spacing w:val="-2"/>
                <w:sz w:val="48"/>
                <w:szCs w:val="48"/>
                <w:lang w:val="en-US" w:eastAsia="en-US"/>
              </w:rPr>
              <w:t>ПРОФОРИЕНТАЦИЯ</w:t>
            </w:r>
          </w:p>
        </w:tc>
      </w:tr>
      <w:tr w:rsidR="00D45C02" w:rsidRPr="00D45C02" w14:paraId="2E0F751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0E73BDC"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В рамках Года педагога и наставника. Мастер-классы профессионального мастерства от педагогов школы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1F02AA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5A150A9"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В течение года по согласованию с ШМО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8A0573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3A3F6B9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предметных ШМО</w:t>
            </w:r>
          </w:p>
        </w:tc>
      </w:tr>
      <w:tr w:rsidR="00D45C02" w:rsidRPr="00D45C02" w14:paraId="0949B0F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20CE40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Циклы профориентационных часов общения «Профессиональное самоопределение»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393C79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75DB64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Один раз в месяц на параллель по отдельному плану</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127101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72A05E8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Психолог</w:t>
            </w:r>
          </w:p>
          <w:p w14:paraId="0D58232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Классный руководитель</w:t>
            </w:r>
          </w:p>
        </w:tc>
      </w:tr>
      <w:tr w:rsidR="00D45C02" w:rsidRPr="00D45C02" w14:paraId="2E8CF3E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B15C73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Индивидуальные консультации для учащихся и родителей с психологом</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D89907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789B5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По индивидуальной договоренности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AED596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28F2C06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076CDF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Профориентационные экскурсии по отдельному плану</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8C995F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88BE98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A8B632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p w14:paraId="506760A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4532DEA8"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3CC06F0"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Октябрь</w:t>
            </w:r>
          </w:p>
        </w:tc>
      </w:tr>
      <w:tr w:rsidR="00D45C02" w:rsidRPr="00D45C02" w14:paraId="3CA53D1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B94B91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Онлайн-тестирование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38D439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D67572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Октябрь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086E50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p w14:paraId="520C4AF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Специалист IT</w:t>
            </w:r>
          </w:p>
        </w:tc>
      </w:tr>
      <w:tr w:rsidR="00D45C02" w:rsidRPr="00D45C02" w14:paraId="64FA6394"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A24E88E"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Ноябрь</w:t>
            </w:r>
          </w:p>
        </w:tc>
      </w:tr>
      <w:tr w:rsidR="00D45C02" w:rsidRPr="00D45C02" w14:paraId="18EA71A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4CB165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интересных встреч «Профессия – исследователь Антарктиды» (или сходная с этой)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E2588F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10502F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Ноябрь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8507CC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72CFA24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Психолог</w:t>
            </w:r>
          </w:p>
          <w:p w14:paraId="229067C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tc>
      </w:tr>
      <w:tr w:rsidR="00D45C02" w:rsidRPr="00D45C02" w14:paraId="01567C7F"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516A8CB"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Декабрь</w:t>
            </w:r>
          </w:p>
        </w:tc>
      </w:tr>
      <w:tr w:rsidR="00D45C02" w:rsidRPr="00D45C02" w14:paraId="0044DEB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DF2B44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Круглый стол для родителей «Как помочь ребенку в выборе профессии»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2FB051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2FE83E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Декабрь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916A17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p w14:paraId="343C16D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093B385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D20FD8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Беседа из цикла «Жизнь замечательных людей» «Как стать гениальным кинорежиссером»</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5ABF9B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197D47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25.12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8BFDF0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Классные руководители</w:t>
            </w:r>
          </w:p>
          <w:p w14:paraId="03DB258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7E58687B"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FECE6A0"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Январь</w:t>
            </w:r>
          </w:p>
        </w:tc>
      </w:tr>
      <w:tr w:rsidR="00D45C02" w:rsidRPr="00D45C02" w14:paraId="660E6E2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0AD272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eastAsia="en-US"/>
              </w:rPr>
              <w:lastRenderedPageBreak/>
              <w:t xml:space="preserve">Лекторий для родителей «Что такое "навыки </w:t>
            </w:r>
            <w:r w:rsidRPr="00D45C02">
              <w:rPr>
                <w:rFonts w:ascii="Times New Roman" w:hAnsi="Times New Roman"/>
                <w:color w:val="000000"/>
                <w:sz w:val="24"/>
                <w:szCs w:val="24"/>
                <w:lang w:val="en-US" w:eastAsia="en-US"/>
              </w:rPr>
              <w:t>XXI</w:t>
            </w:r>
            <w:r w:rsidRPr="00D45C02">
              <w:rPr>
                <w:rFonts w:ascii="Times New Roman" w:hAnsi="Times New Roman"/>
                <w:color w:val="000000"/>
                <w:sz w:val="24"/>
                <w:szCs w:val="24"/>
                <w:lang w:eastAsia="en-US"/>
              </w:rPr>
              <w:t xml:space="preserve"> века". </w:t>
            </w:r>
            <w:r w:rsidRPr="00D45C02">
              <w:rPr>
                <w:rFonts w:ascii="Times New Roman" w:hAnsi="Times New Roman"/>
                <w:color w:val="000000"/>
                <w:sz w:val="24"/>
                <w:szCs w:val="24"/>
                <w:lang w:val="en-US" w:eastAsia="en-US"/>
              </w:rPr>
              <w:t>Часть 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DC3CF5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BF73EE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Январь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736455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p w14:paraId="280F17B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30CEA155"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2A576E2"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Февраль</w:t>
            </w:r>
          </w:p>
        </w:tc>
      </w:tr>
      <w:tr w:rsidR="00D45C02" w:rsidRPr="00D45C02" w14:paraId="0ECB90B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20FFC9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eastAsia="en-US"/>
              </w:rPr>
              <w:t xml:space="preserve">Лекторий для родителей «Что такое "навыки </w:t>
            </w:r>
            <w:r w:rsidRPr="00D45C02">
              <w:rPr>
                <w:rFonts w:ascii="Times New Roman" w:hAnsi="Times New Roman"/>
                <w:color w:val="000000"/>
                <w:sz w:val="24"/>
                <w:szCs w:val="24"/>
                <w:lang w:val="en-US" w:eastAsia="en-US"/>
              </w:rPr>
              <w:t>XXI</w:t>
            </w:r>
            <w:r w:rsidRPr="00D45C02">
              <w:rPr>
                <w:rFonts w:ascii="Times New Roman" w:hAnsi="Times New Roman"/>
                <w:color w:val="000000"/>
                <w:sz w:val="24"/>
                <w:szCs w:val="24"/>
                <w:lang w:eastAsia="en-US"/>
              </w:rPr>
              <w:t xml:space="preserve"> века". </w:t>
            </w:r>
            <w:r w:rsidRPr="00D45C02">
              <w:rPr>
                <w:rFonts w:ascii="Times New Roman" w:hAnsi="Times New Roman"/>
                <w:color w:val="000000"/>
                <w:sz w:val="24"/>
                <w:szCs w:val="24"/>
                <w:lang w:val="en-US" w:eastAsia="en-US"/>
              </w:rPr>
              <w:t>Часть 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A59137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64D102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Февраль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570A68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p w14:paraId="5DB1F33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284E208B"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7AB3BD"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Март</w:t>
            </w:r>
          </w:p>
        </w:tc>
      </w:tr>
      <w:tr w:rsidR="00D45C02" w:rsidRPr="00D45C02" w14:paraId="5BC1015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84347E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интересных встреч «Встреча с представителями вузов»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829D60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804F9C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Март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1F001D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0F83832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Психолог</w:t>
            </w:r>
          </w:p>
          <w:p w14:paraId="434C28A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tc>
      </w:tr>
      <w:tr w:rsidR="00D45C02" w:rsidRPr="00D45C02" w14:paraId="312865E6"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5E0D14"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Апрель</w:t>
            </w:r>
          </w:p>
        </w:tc>
      </w:tr>
      <w:tr w:rsidR="00D45C02" w:rsidRPr="00D45C02" w14:paraId="505ACD5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5D9F3C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Карьерная неделя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56A279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47D569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Апрель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76EF7E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6729431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Психолог</w:t>
            </w:r>
          </w:p>
          <w:p w14:paraId="34FFB1F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tc>
      </w:tr>
      <w:tr w:rsidR="00D45C02" w:rsidRPr="00D45C02" w14:paraId="7A9A3385"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6851598"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Май</w:t>
            </w:r>
          </w:p>
        </w:tc>
      </w:tr>
      <w:tr w:rsidR="00D45C02" w:rsidRPr="00D45C02" w14:paraId="572DE1A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8B7643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Квест «Лидеры будущих изменений»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E8C3ED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554768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455108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p w14:paraId="7E672CC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6C6D3577"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378EC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252525"/>
                <w:spacing w:val="-2"/>
                <w:sz w:val="48"/>
                <w:szCs w:val="48"/>
                <w:lang w:val="en-US" w:eastAsia="en-US"/>
              </w:rPr>
              <w:t>ОСНОВНЫЕ ШКОЛЬНЫЕ ДЕЛА</w:t>
            </w:r>
          </w:p>
        </w:tc>
      </w:tr>
      <w:tr w:rsidR="00D45C02" w:rsidRPr="00D45C02" w14:paraId="5652AC1F"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4A919E1"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В течение года</w:t>
            </w:r>
          </w:p>
        </w:tc>
      </w:tr>
      <w:tr w:rsidR="00D45C02" w:rsidRPr="00D45C02" w14:paraId="20A77FD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CA203D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Проект «Наследники Великой Победы», «Календарь Победы»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E7B36F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7F94B7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Сентябрь–май по отдельному плану</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1D21AD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345C331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«История и обществознание»</w:t>
            </w:r>
          </w:p>
          <w:p w14:paraId="5021182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Клуб «Старшие для младших»</w:t>
            </w:r>
          </w:p>
        </w:tc>
      </w:tr>
      <w:tr w:rsidR="00D45C02" w:rsidRPr="00D45C02" w14:paraId="4417F97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4E0D48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Эколого-благотворительная акция фонда «Волонтеры в помощь детям-сиротам» «Добрые крышечки»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046A61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15FD3F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454A43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0E2CD63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69235FC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0D1D9CE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Клуб «Старшие для младших»</w:t>
            </w:r>
          </w:p>
        </w:tc>
      </w:tr>
      <w:tr w:rsidR="00D45C02" w:rsidRPr="00D45C02" w14:paraId="0E773FA6"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6CA3DFE"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Сентябрь</w:t>
            </w:r>
          </w:p>
          <w:p w14:paraId="77B92B7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События:</w:t>
            </w:r>
          </w:p>
          <w:p w14:paraId="15C5472E" w14:textId="77777777" w:rsidR="00D45C02" w:rsidRPr="00D45C02" w:rsidRDefault="00D45C02" w:rsidP="00142660">
            <w:pPr>
              <w:numPr>
                <w:ilvl w:val="0"/>
                <w:numId w:val="145"/>
              </w:numPr>
              <w:spacing w:before="100" w:beforeAutospacing="1" w:after="100" w:afterAutospacing="1" w:line="240" w:lineRule="auto"/>
              <w:ind w:left="780" w:right="180"/>
              <w:contextualSpacing/>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 сентября: День знаний;</w:t>
            </w:r>
          </w:p>
          <w:p w14:paraId="4C48662F" w14:textId="77777777" w:rsidR="00D45C02" w:rsidRPr="00D45C02" w:rsidRDefault="00D45C02" w:rsidP="00142660">
            <w:pPr>
              <w:numPr>
                <w:ilvl w:val="0"/>
                <w:numId w:val="145"/>
              </w:numPr>
              <w:spacing w:before="100" w:beforeAutospacing="1" w:after="100" w:afterAutospacing="1" w:line="240" w:lineRule="auto"/>
              <w:ind w:left="780" w:right="180"/>
              <w:contextualSpacing/>
              <w:rPr>
                <w:rFonts w:ascii="Times New Roman" w:hAnsi="Times New Roman"/>
                <w:color w:val="000000"/>
                <w:sz w:val="24"/>
                <w:szCs w:val="24"/>
                <w:lang w:eastAsia="en-US"/>
              </w:rPr>
            </w:pPr>
            <w:r w:rsidRPr="00D45C02">
              <w:rPr>
                <w:rFonts w:ascii="Times New Roman" w:hAnsi="Times New Roman"/>
                <w:color w:val="000000"/>
                <w:sz w:val="24"/>
                <w:szCs w:val="24"/>
                <w:lang w:eastAsia="en-US"/>
              </w:rPr>
              <w:t>3 сентября: День окончания Второй мировой войны;</w:t>
            </w:r>
          </w:p>
          <w:p w14:paraId="1084F4F1" w14:textId="77777777" w:rsidR="00D45C02" w:rsidRPr="00D45C02" w:rsidRDefault="00D45C02" w:rsidP="00142660">
            <w:pPr>
              <w:numPr>
                <w:ilvl w:val="0"/>
                <w:numId w:val="145"/>
              </w:numPr>
              <w:spacing w:before="100" w:beforeAutospacing="1" w:after="100" w:afterAutospacing="1" w:line="240" w:lineRule="auto"/>
              <w:ind w:left="780" w:right="180"/>
              <w:contextualSpacing/>
              <w:rPr>
                <w:rFonts w:ascii="Times New Roman" w:hAnsi="Times New Roman"/>
                <w:color w:val="000000"/>
                <w:sz w:val="24"/>
                <w:szCs w:val="24"/>
                <w:lang w:eastAsia="en-US"/>
              </w:rPr>
            </w:pPr>
            <w:r w:rsidRPr="00D45C02">
              <w:rPr>
                <w:rFonts w:ascii="Times New Roman" w:hAnsi="Times New Roman"/>
                <w:color w:val="000000"/>
                <w:sz w:val="24"/>
                <w:szCs w:val="24"/>
                <w:lang w:eastAsia="en-US"/>
              </w:rPr>
              <w:t>3 сентября: День солидарности в борьбе с терроризмом;</w:t>
            </w:r>
          </w:p>
          <w:p w14:paraId="57B56930" w14:textId="77777777" w:rsidR="00D45C02" w:rsidRPr="00D45C02" w:rsidRDefault="00D45C02" w:rsidP="00142660">
            <w:pPr>
              <w:numPr>
                <w:ilvl w:val="0"/>
                <w:numId w:val="145"/>
              </w:numPr>
              <w:spacing w:before="100" w:beforeAutospacing="1" w:after="100" w:afterAutospacing="1" w:line="240" w:lineRule="auto"/>
              <w:ind w:left="780" w:right="180"/>
              <w:contextualSpacing/>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8 сентября: Международный день распространения грамотности;</w:t>
            </w:r>
          </w:p>
          <w:p w14:paraId="659133A5" w14:textId="77777777" w:rsidR="00D45C02" w:rsidRPr="00D45C02" w:rsidRDefault="00D45C02" w:rsidP="00142660">
            <w:pPr>
              <w:numPr>
                <w:ilvl w:val="0"/>
                <w:numId w:val="145"/>
              </w:numPr>
              <w:spacing w:before="100" w:beforeAutospacing="1" w:after="100" w:afterAutospacing="1" w:line="240" w:lineRule="auto"/>
              <w:ind w:left="780" w:right="180"/>
              <w:rPr>
                <w:rFonts w:ascii="Times New Roman" w:hAnsi="Times New Roman"/>
                <w:color w:val="000000"/>
                <w:sz w:val="24"/>
                <w:szCs w:val="24"/>
                <w:lang w:eastAsia="en-US"/>
              </w:rPr>
            </w:pPr>
            <w:r w:rsidRPr="00D45C02">
              <w:rPr>
                <w:rFonts w:ascii="Times New Roman" w:hAnsi="Times New Roman"/>
                <w:color w:val="000000"/>
                <w:sz w:val="24"/>
                <w:szCs w:val="24"/>
                <w:lang w:eastAsia="en-US"/>
              </w:rPr>
              <w:t>10 сентября: Международный день памяти жертв фашизма</w:t>
            </w:r>
          </w:p>
        </w:tc>
      </w:tr>
      <w:tr w:rsidR="00D45C02" w:rsidRPr="00D45C02" w14:paraId="59C3363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FD17CB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День знаний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2A9BE1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4EF254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01.09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5758D8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Замдиректора по ВР</w:t>
            </w:r>
          </w:p>
        </w:tc>
      </w:tr>
      <w:tr w:rsidR="00D45C02" w:rsidRPr="00D45C02" w14:paraId="57BE70C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10351A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eastAsia="en-US"/>
              </w:rPr>
              <w:t xml:space="preserve">Всероссийская интернет-акция «Для чего я помню </w:t>
            </w:r>
            <w:r w:rsidRPr="00D45C02">
              <w:rPr>
                <w:rFonts w:ascii="Times New Roman" w:hAnsi="Times New Roman"/>
                <w:color w:val="000000"/>
                <w:sz w:val="24"/>
                <w:szCs w:val="24"/>
                <w:lang w:val="en-US" w:eastAsia="en-US"/>
              </w:rPr>
              <w:t>3-е сентября»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75FD7D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E950F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03.09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BD2F99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Замдиректора по ВР</w:t>
            </w:r>
          </w:p>
        </w:tc>
      </w:tr>
      <w:tr w:rsidR="00D45C02" w:rsidRPr="00D45C02" w14:paraId="5673200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FFA128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Всероссийский туристический слет для учеников средней школы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7A4DB3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A7BC77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18.09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99F25D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797CC47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предметных кафедр</w:t>
            </w:r>
          </w:p>
          <w:p w14:paraId="4289C4A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p w14:paraId="3A49EFC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4181104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Совет креативщиков</w:t>
            </w:r>
          </w:p>
          <w:p w14:paraId="0F59F28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Спортивный комитет школы</w:t>
            </w:r>
          </w:p>
          <w:p w14:paraId="08B9AEC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30A2AFF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9A0593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Церемония «Признание». Старт, выдвижение кандидатов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78ADD4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556FDB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04.09–30.09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551813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32D8273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предметных кафедр</w:t>
            </w:r>
          </w:p>
          <w:p w14:paraId="2964BD2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18B92AA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Школьное коммуникационное агентство</w:t>
            </w:r>
          </w:p>
          <w:p w14:paraId="12A720D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«Старшие для младших»</w:t>
            </w:r>
          </w:p>
        </w:tc>
      </w:tr>
      <w:tr w:rsidR="00D45C02" w:rsidRPr="00D45C02" w14:paraId="19B4087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C457FD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Проект «Наследники Великой Победы»</w:t>
            </w:r>
          </w:p>
          <w:p w14:paraId="4146C85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Акция «Подарки для ветеранов»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3801B5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4A6278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 09.09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54866F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65A2559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1FB954A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23F0336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ИЗО</w:t>
            </w:r>
          </w:p>
          <w:p w14:paraId="50F0AF8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3C8A1E2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коммуникационное агентство</w:t>
            </w:r>
          </w:p>
        </w:tc>
      </w:tr>
      <w:tr w:rsidR="00D45C02" w:rsidRPr="00D45C02" w14:paraId="42C5C5F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AB5F44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Неделя безопасности дорожного движения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1693E55"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D8903F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25.09–29.09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C6AFB3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5F33716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безопасности</w:t>
            </w:r>
          </w:p>
          <w:p w14:paraId="5393285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кафедры ОБЖ</w:t>
            </w:r>
          </w:p>
          <w:p w14:paraId="4F80090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Учителя ОБЖ</w:t>
            </w:r>
          </w:p>
          <w:p w14:paraId="7DE6D61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1BB0F37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Совет креативщиков</w:t>
            </w:r>
          </w:p>
          <w:p w14:paraId="6E783F3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Спортивный комитет школы</w:t>
            </w:r>
          </w:p>
          <w:p w14:paraId="161F1DC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05D4C2D5"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8476AF2"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lastRenderedPageBreak/>
              <w:t>Октябрь</w:t>
            </w:r>
          </w:p>
          <w:p w14:paraId="26DE88D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События:</w:t>
            </w:r>
          </w:p>
          <w:p w14:paraId="4233E85C" w14:textId="77777777" w:rsidR="00D45C02" w:rsidRPr="00D45C02" w:rsidRDefault="00D45C02" w:rsidP="00142660">
            <w:pPr>
              <w:numPr>
                <w:ilvl w:val="0"/>
                <w:numId w:val="146"/>
              </w:numPr>
              <w:spacing w:before="100" w:beforeAutospacing="1" w:after="100" w:afterAutospacing="1" w:line="240" w:lineRule="auto"/>
              <w:ind w:left="780" w:right="180"/>
              <w:contextualSpacing/>
              <w:rPr>
                <w:rFonts w:ascii="Times New Roman" w:hAnsi="Times New Roman"/>
                <w:color w:val="000000"/>
                <w:sz w:val="24"/>
                <w:szCs w:val="24"/>
                <w:lang w:eastAsia="en-US"/>
              </w:rPr>
            </w:pPr>
            <w:r w:rsidRPr="00D45C02">
              <w:rPr>
                <w:rFonts w:ascii="Times New Roman" w:hAnsi="Times New Roman"/>
                <w:color w:val="000000"/>
                <w:sz w:val="24"/>
                <w:szCs w:val="24"/>
                <w:lang w:eastAsia="en-US"/>
              </w:rPr>
              <w:t>1 октября: Международный день пожилых людей; Международный день музыки;</w:t>
            </w:r>
          </w:p>
          <w:p w14:paraId="5C65E5DD" w14:textId="77777777" w:rsidR="00D45C02" w:rsidRPr="00D45C02" w:rsidRDefault="00D45C02" w:rsidP="00142660">
            <w:pPr>
              <w:numPr>
                <w:ilvl w:val="0"/>
                <w:numId w:val="146"/>
              </w:numPr>
              <w:spacing w:before="100" w:beforeAutospacing="1" w:after="100" w:afterAutospacing="1" w:line="240" w:lineRule="auto"/>
              <w:ind w:left="780" w:right="180"/>
              <w:contextualSpacing/>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4 октября: День защиты животных;</w:t>
            </w:r>
          </w:p>
          <w:p w14:paraId="4C304453" w14:textId="77777777" w:rsidR="00D45C02" w:rsidRPr="00D45C02" w:rsidRDefault="00D45C02" w:rsidP="00142660">
            <w:pPr>
              <w:numPr>
                <w:ilvl w:val="0"/>
                <w:numId w:val="146"/>
              </w:numPr>
              <w:spacing w:before="100" w:beforeAutospacing="1" w:after="100" w:afterAutospacing="1" w:line="240" w:lineRule="auto"/>
              <w:ind w:left="780" w:right="180"/>
              <w:contextualSpacing/>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5 октября: День учителя;</w:t>
            </w:r>
          </w:p>
          <w:p w14:paraId="72B9F359" w14:textId="77777777" w:rsidR="00D45C02" w:rsidRPr="00D45C02" w:rsidRDefault="00D45C02" w:rsidP="00142660">
            <w:pPr>
              <w:numPr>
                <w:ilvl w:val="0"/>
                <w:numId w:val="146"/>
              </w:numPr>
              <w:spacing w:before="100" w:beforeAutospacing="1" w:after="100" w:afterAutospacing="1" w:line="240" w:lineRule="auto"/>
              <w:ind w:left="780" w:right="180"/>
              <w:contextualSpacing/>
              <w:rPr>
                <w:rFonts w:ascii="Times New Roman" w:hAnsi="Times New Roman"/>
                <w:color w:val="000000"/>
                <w:sz w:val="24"/>
                <w:szCs w:val="24"/>
                <w:lang w:eastAsia="en-US"/>
              </w:rPr>
            </w:pPr>
            <w:r w:rsidRPr="00D45C02">
              <w:rPr>
                <w:rFonts w:ascii="Times New Roman" w:hAnsi="Times New Roman"/>
                <w:color w:val="000000"/>
                <w:sz w:val="24"/>
                <w:szCs w:val="24"/>
                <w:lang w:eastAsia="en-US"/>
              </w:rPr>
              <w:t>25 октября: Международный день школьных библиотек;</w:t>
            </w:r>
          </w:p>
          <w:p w14:paraId="62B99D4F" w14:textId="77777777" w:rsidR="00D45C02" w:rsidRPr="00D45C02" w:rsidRDefault="00D45C02" w:rsidP="00142660">
            <w:pPr>
              <w:numPr>
                <w:ilvl w:val="0"/>
                <w:numId w:val="146"/>
              </w:numPr>
              <w:spacing w:before="100" w:beforeAutospacing="1" w:after="100" w:afterAutospacing="1" w:line="240" w:lineRule="auto"/>
              <w:ind w:left="780" w:right="180"/>
              <w:rPr>
                <w:rFonts w:ascii="Times New Roman" w:hAnsi="Times New Roman"/>
                <w:color w:val="000000"/>
                <w:sz w:val="24"/>
                <w:szCs w:val="24"/>
                <w:lang w:eastAsia="en-US"/>
              </w:rPr>
            </w:pPr>
            <w:r w:rsidRPr="00D45C02">
              <w:rPr>
                <w:rFonts w:ascii="Times New Roman" w:hAnsi="Times New Roman"/>
                <w:color w:val="000000"/>
                <w:sz w:val="24"/>
                <w:szCs w:val="24"/>
                <w:lang w:eastAsia="en-US"/>
              </w:rPr>
              <w:t>третье воскресенье октября (15.10.2023): День отца</w:t>
            </w:r>
          </w:p>
        </w:tc>
      </w:tr>
      <w:tr w:rsidR="00D45C02" w:rsidRPr="00D45C02" w14:paraId="76556F1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E4324C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День учителя</w:t>
            </w:r>
          </w:p>
          <w:p w14:paraId="00E666A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Международный день учителя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1FD847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5CEA01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05.10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E185A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10D1960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предметных кафедр</w:t>
            </w:r>
          </w:p>
          <w:p w14:paraId="53753C6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Классный руководитель 11-го класса</w:t>
            </w:r>
          </w:p>
          <w:p w14:paraId="539B4A4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077D0B3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креативщиков</w:t>
            </w:r>
          </w:p>
          <w:p w14:paraId="63230D4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Спортивный комитет школы</w:t>
            </w:r>
          </w:p>
          <w:p w14:paraId="52C1124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53E7953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Клуб «Старшие для младших»</w:t>
            </w:r>
          </w:p>
        </w:tc>
      </w:tr>
      <w:tr w:rsidR="00D45C02" w:rsidRPr="00D45C02" w14:paraId="7AA15BD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693EA6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Всероссийский конкурс «Ученик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3951112"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8BC9F3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В течение месяца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7355D0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553F5B4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Классные руководители 1–11-х классов</w:t>
            </w:r>
          </w:p>
          <w:p w14:paraId="7A9D2BA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Школьный комитет</w:t>
            </w:r>
          </w:p>
        </w:tc>
      </w:tr>
      <w:tr w:rsidR="00D45C02" w:rsidRPr="00D45C02" w14:paraId="0FDA05B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B4E538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Проект «От сердца к сердцу» Благотворительная акция «УМКА»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6E8247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CB8D5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05.10–16.10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5FA57F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300C6C6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Классные руководители 1–11-х классов</w:t>
            </w:r>
          </w:p>
          <w:p w14:paraId="67A7799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1EEF9AD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Совет родителей</w:t>
            </w:r>
          </w:p>
          <w:p w14:paraId="691360C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2773864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15F26A0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«Старшие для младших»</w:t>
            </w:r>
          </w:p>
        </w:tc>
      </w:tr>
      <w:tr w:rsidR="00D45C02" w:rsidRPr="00D45C02" w14:paraId="7523C60A"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A199399"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lastRenderedPageBreak/>
              <w:t>Ноябрь</w:t>
            </w:r>
          </w:p>
          <w:p w14:paraId="024019D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События:</w:t>
            </w:r>
          </w:p>
          <w:p w14:paraId="702B3A78" w14:textId="77777777" w:rsidR="00D45C02" w:rsidRPr="00D45C02" w:rsidRDefault="00D45C02" w:rsidP="00142660">
            <w:pPr>
              <w:numPr>
                <w:ilvl w:val="0"/>
                <w:numId w:val="147"/>
              </w:numPr>
              <w:spacing w:before="100" w:beforeAutospacing="1" w:after="100" w:afterAutospacing="1" w:line="240" w:lineRule="auto"/>
              <w:ind w:left="780" w:right="180"/>
              <w:contextualSpacing/>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4 ноября: День народного единства;</w:t>
            </w:r>
          </w:p>
          <w:p w14:paraId="456EFBBE" w14:textId="77777777" w:rsidR="00D45C02" w:rsidRPr="00D45C02" w:rsidRDefault="00D45C02" w:rsidP="00142660">
            <w:pPr>
              <w:numPr>
                <w:ilvl w:val="0"/>
                <w:numId w:val="147"/>
              </w:numPr>
              <w:spacing w:before="100" w:beforeAutospacing="1" w:after="100" w:afterAutospacing="1" w:line="240" w:lineRule="auto"/>
              <w:ind w:left="780" w:right="180"/>
              <w:contextualSpacing/>
              <w:rPr>
                <w:rFonts w:ascii="Times New Roman" w:hAnsi="Times New Roman"/>
                <w:color w:val="000000"/>
                <w:sz w:val="24"/>
                <w:szCs w:val="24"/>
                <w:lang w:eastAsia="en-US"/>
              </w:rPr>
            </w:pPr>
            <w:r w:rsidRPr="00D45C02">
              <w:rPr>
                <w:rFonts w:ascii="Times New Roman" w:hAnsi="Times New Roman"/>
                <w:color w:val="000000"/>
                <w:sz w:val="24"/>
                <w:szCs w:val="24"/>
                <w:lang w:eastAsia="en-US"/>
              </w:rPr>
              <w:t>8 ноября: День памяти погибших при исполнении служебных обязанностей сотрудников органов внутренних дел России;</w:t>
            </w:r>
          </w:p>
          <w:p w14:paraId="4DBC7307" w14:textId="77777777" w:rsidR="00D45C02" w:rsidRPr="00D45C02" w:rsidRDefault="00D45C02" w:rsidP="00142660">
            <w:pPr>
              <w:numPr>
                <w:ilvl w:val="0"/>
                <w:numId w:val="147"/>
              </w:numPr>
              <w:spacing w:before="100" w:beforeAutospacing="1" w:after="100" w:afterAutospacing="1" w:line="240" w:lineRule="auto"/>
              <w:ind w:left="780" w:right="180"/>
              <w:contextualSpacing/>
              <w:rPr>
                <w:rFonts w:ascii="Times New Roman" w:hAnsi="Times New Roman"/>
                <w:color w:val="000000"/>
                <w:sz w:val="24"/>
                <w:szCs w:val="24"/>
                <w:lang w:eastAsia="en-US"/>
              </w:rPr>
            </w:pPr>
            <w:r w:rsidRPr="00D45C02">
              <w:rPr>
                <w:rFonts w:ascii="Times New Roman" w:hAnsi="Times New Roman"/>
                <w:color w:val="000000"/>
                <w:sz w:val="24"/>
                <w:szCs w:val="24"/>
                <w:lang w:eastAsia="en-US"/>
              </w:rPr>
              <w:t>последнее воскресенье ноября (26.10.2023): День матери;</w:t>
            </w:r>
          </w:p>
          <w:p w14:paraId="5195A690" w14:textId="77777777" w:rsidR="00D45C02" w:rsidRPr="00D45C02" w:rsidRDefault="00D45C02" w:rsidP="00142660">
            <w:pPr>
              <w:numPr>
                <w:ilvl w:val="0"/>
                <w:numId w:val="147"/>
              </w:numPr>
              <w:spacing w:before="100" w:beforeAutospacing="1" w:after="100" w:afterAutospacing="1" w:line="240" w:lineRule="auto"/>
              <w:ind w:left="780" w:right="180"/>
              <w:rPr>
                <w:rFonts w:ascii="Times New Roman" w:hAnsi="Times New Roman"/>
                <w:color w:val="000000"/>
                <w:sz w:val="24"/>
                <w:szCs w:val="24"/>
                <w:lang w:eastAsia="en-US"/>
              </w:rPr>
            </w:pPr>
            <w:r w:rsidRPr="00D45C02">
              <w:rPr>
                <w:rFonts w:ascii="Times New Roman" w:hAnsi="Times New Roman"/>
                <w:color w:val="000000"/>
                <w:sz w:val="24"/>
                <w:szCs w:val="24"/>
                <w:lang w:eastAsia="en-US"/>
              </w:rPr>
              <w:t>30 ноября: День Государственного герба Российской Федерации</w:t>
            </w:r>
          </w:p>
        </w:tc>
      </w:tr>
      <w:tr w:rsidR="00D45C02" w:rsidRPr="00D45C02" w14:paraId="178364D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87164C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Проект «От сердца к сердцу» Благотворительная акция «Теплый ноябрь»,</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посвященная Международному дню толерантности (16.11)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133AC3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6627AF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10.11–18.11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B135BE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20B9530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Классные руководители 1–11-х классов</w:t>
            </w:r>
          </w:p>
          <w:p w14:paraId="00B42B6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1AF12CA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314A417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08BEEFF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2009155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«Старшие для младших»</w:t>
            </w:r>
          </w:p>
        </w:tc>
      </w:tr>
      <w:tr w:rsidR="00D45C02" w:rsidRPr="00D45C02" w14:paraId="2208C40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6C01B8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Проект «От сердца к сердцу» Благотворительная поездка в Вяземский приют «Дом милосердия»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EBF71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1724F8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21.11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96107E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5A78162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4BF7667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6D22737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5DB56C3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1405196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«Старшие для младших»</w:t>
            </w:r>
          </w:p>
          <w:p w14:paraId="22AB55D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5F527C59"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555908B"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Декабрь</w:t>
            </w:r>
          </w:p>
          <w:p w14:paraId="7E97075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События:</w:t>
            </w:r>
          </w:p>
          <w:p w14:paraId="0300EB66" w14:textId="77777777" w:rsidR="00D45C02" w:rsidRPr="00D45C02" w:rsidRDefault="00D45C02" w:rsidP="00142660">
            <w:pPr>
              <w:numPr>
                <w:ilvl w:val="0"/>
                <w:numId w:val="148"/>
              </w:numPr>
              <w:spacing w:before="100" w:beforeAutospacing="1" w:after="100" w:afterAutospacing="1" w:line="240" w:lineRule="auto"/>
              <w:ind w:left="780" w:right="180"/>
              <w:contextualSpacing/>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3 декабря: День Неизвестного солдата;</w:t>
            </w:r>
          </w:p>
          <w:p w14:paraId="55535F6D" w14:textId="77777777" w:rsidR="00D45C02" w:rsidRPr="00D45C02" w:rsidRDefault="00D45C02" w:rsidP="00142660">
            <w:pPr>
              <w:numPr>
                <w:ilvl w:val="0"/>
                <w:numId w:val="148"/>
              </w:numPr>
              <w:spacing w:before="100" w:beforeAutospacing="1" w:after="100" w:afterAutospacing="1" w:line="240" w:lineRule="auto"/>
              <w:ind w:left="780" w:right="180"/>
              <w:contextualSpacing/>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3 декабря: Международный день инвалидов;</w:t>
            </w:r>
          </w:p>
          <w:p w14:paraId="7A80BB5A" w14:textId="77777777" w:rsidR="00D45C02" w:rsidRPr="00D45C02" w:rsidRDefault="00D45C02" w:rsidP="00142660">
            <w:pPr>
              <w:numPr>
                <w:ilvl w:val="0"/>
                <w:numId w:val="148"/>
              </w:numPr>
              <w:spacing w:before="100" w:beforeAutospacing="1" w:after="100" w:afterAutospacing="1" w:line="240" w:lineRule="auto"/>
              <w:ind w:left="780" w:right="180"/>
              <w:contextualSpacing/>
              <w:rPr>
                <w:rFonts w:ascii="Times New Roman" w:hAnsi="Times New Roman"/>
                <w:color w:val="000000"/>
                <w:sz w:val="24"/>
                <w:szCs w:val="24"/>
                <w:lang w:eastAsia="en-US"/>
              </w:rPr>
            </w:pPr>
            <w:r w:rsidRPr="00D45C02">
              <w:rPr>
                <w:rFonts w:ascii="Times New Roman" w:hAnsi="Times New Roman"/>
                <w:color w:val="000000"/>
                <w:sz w:val="24"/>
                <w:szCs w:val="24"/>
                <w:lang w:eastAsia="en-US"/>
              </w:rPr>
              <w:t>5 декабря: День добровольца (волонтера) в России;</w:t>
            </w:r>
          </w:p>
          <w:p w14:paraId="37A06BF9" w14:textId="77777777" w:rsidR="00D45C02" w:rsidRPr="00D45C02" w:rsidRDefault="00D45C02" w:rsidP="00142660">
            <w:pPr>
              <w:numPr>
                <w:ilvl w:val="0"/>
                <w:numId w:val="148"/>
              </w:numPr>
              <w:spacing w:before="100" w:beforeAutospacing="1" w:after="100" w:afterAutospacing="1" w:line="240" w:lineRule="auto"/>
              <w:ind w:left="780" w:right="180"/>
              <w:contextualSpacing/>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9 декабря: День Героев Отечества;</w:t>
            </w:r>
          </w:p>
          <w:p w14:paraId="205B0819" w14:textId="77777777" w:rsidR="00D45C02" w:rsidRPr="00D45C02" w:rsidRDefault="00D45C02" w:rsidP="00142660">
            <w:pPr>
              <w:numPr>
                <w:ilvl w:val="0"/>
                <w:numId w:val="148"/>
              </w:numPr>
              <w:spacing w:before="100" w:beforeAutospacing="1" w:after="100" w:afterAutospacing="1" w:line="240" w:lineRule="auto"/>
              <w:ind w:left="780" w:right="180"/>
              <w:rPr>
                <w:rFonts w:ascii="Times New Roman" w:hAnsi="Times New Roman"/>
                <w:color w:val="000000"/>
                <w:sz w:val="24"/>
                <w:szCs w:val="24"/>
                <w:lang w:eastAsia="en-US"/>
              </w:rPr>
            </w:pPr>
            <w:r w:rsidRPr="00D45C02">
              <w:rPr>
                <w:rFonts w:ascii="Times New Roman" w:hAnsi="Times New Roman"/>
                <w:color w:val="000000"/>
                <w:sz w:val="24"/>
                <w:szCs w:val="24"/>
                <w:lang w:eastAsia="en-US"/>
              </w:rPr>
              <w:t>12 декабря: День Конституции Российской Федерации</w:t>
            </w:r>
          </w:p>
        </w:tc>
      </w:tr>
      <w:tr w:rsidR="00D45C02" w:rsidRPr="00D45C02" w14:paraId="6DD674B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A79574B"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lastRenderedPageBreak/>
              <w:t>В рамках Года педагога и наставника. Церемония «Признание» для педагогов школы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C16C6D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0D703D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До 15.12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3BB31D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7F74AE3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предметных ШМО</w:t>
            </w:r>
          </w:p>
          <w:p w14:paraId="3A4B95D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дополнительному образованию</w:t>
            </w:r>
          </w:p>
          <w:p w14:paraId="00C1607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159E372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71B7AEE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и сотрудники школы</w:t>
            </w:r>
          </w:p>
          <w:p w14:paraId="2EBE05C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4AEFD54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«Старшие для младших»</w:t>
            </w:r>
          </w:p>
        </w:tc>
      </w:tr>
      <w:tr w:rsidR="00D45C02" w:rsidRPr="00D45C02" w14:paraId="4DF5AA4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7485B7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Уроки доброты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DEA772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6E98AC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Декабрь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87DC0F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0B5FD6D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предметных кафедр</w:t>
            </w:r>
          </w:p>
          <w:p w14:paraId="76C292C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дополнительному образованию</w:t>
            </w:r>
          </w:p>
          <w:p w14:paraId="2184F85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0537EFC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Совет родителей</w:t>
            </w:r>
          </w:p>
        </w:tc>
      </w:tr>
      <w:tr w:rsidR="00D45C02" w:rsidRPr="00D45C02" w14:paraId="00BEE32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4919C7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Проект «От сердца к сердцу»</w:t>
            </w:r>
          </w:p>
          <w:p w14:paraId="412B553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Зимняя благотворительная ярмарка,</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посвященная Международному дню инвалидов (03.12)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70373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A02B02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03.12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42C1E4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4B929BC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предметных кафедр</w:t>
            </w:r>
          </w:p>
          <w:p w14:paraId="526E0EA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дополнительному образованию</w:t>
            </w:r>
          </w:p>
          <w:p w14:paraId="6335312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0AAC65A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12C3F35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и сотрудники школы</w:t>
            </w:r>
          </w:p>
          <w:p w14:paraId="025AEAE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«Добровольцы и волонтеры»</w:t>
            </w:r>
          </w:p>
          <w:p w14:paraId="74F296C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198E471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«Старшие для младших»</w:t>
            </w:r>
          </w:p>
          <w:p w14:paraId="024A8AE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604E6D7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1D545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Новогодний праздник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E388FA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AEB8D1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23.12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98FED7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6195C6D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креативщиков</w:t>
            </w:r>
          </w:p>
          <w:p w14:paraId="49FB2E4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442B4EC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коммуникационное агентство</w:t>
            </w:r>
          </w:p>
          <w:p w14:paraId="4C7930B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«Техподдержка»</w:t>
            </w:r>
          </w:p>
        </w:tc>
      </w:tr>
      <w:tr w:rsidR="00D45C02" w:rsidRPr="00D45C02" w14:paraId="1F47AC9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BCB372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Проект «От сердца к сердцу»</w:t>
            </w:r>
          </w:p>
          <w:p w14:paraId="7E102F8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«Удивительные елки»</w:t>
            </w:r>
          </w:p>
          <w:p w14:paraId="4DFC561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Мастер-класс для детей с особенностями развития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4806AF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D94EDD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Декабрь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575E01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5623DEE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392A1A8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коммуникационное агентство</w:t>
            </w:r>
          </w:p>
        </w:tc>
      </w:tr>
      <w:tr w:rsidR="00D45C02" w:rsidRPr="00D45C02" w14:paraId="061A823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BB5F68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Проект «Наследники Великой Победы»</w:t>
            </w:r>
          </w:p>
          <w:p w14:paraId="2EBE62D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Акция «Подарки для ветеранов»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8E1CF5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9DCB15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Декабрь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28B79C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4BCB526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52244EF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55F56F7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43C2AC2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1E5358A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«Старшие для младших»</w:t>
            </w:r>
          </w:p>
          <w:p w14:paraId="7E7C6AC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«Искусство»</w:t>
            </w:r>
          </w:p>
        </w:tc>
      </w:tr>
      <w:tr w:rsidR="00D45C02" w:rsidRPr="00D45C02" w14:paraId="2325AC76"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202F52A"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Январь</w:t>
            </w:r>
          </w:p>
          <w:p w14:paraId="06841D0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События:</w:t>
            </w:r>
          </w:p>
          <w:p w14:paraId="155A8E68" w14:textId="77777777" w:rsidR="00D45C02" w:rsidRPr="00D45C02" w:rsidRDefault="00D45C02" w:rsidP="00142660">
            <w:pPr>
              <w:numPr>
                <w:ilvl w:val="0"/>
                <w:numId w:val="149"/>
              </w:numPr>
              <w:spacing w:before="100" w:beforeAutospacing="1" w:after="100" w:afterAutospacing="1" w:line="240" w:lineRule="auto"/>
              <w:ind w:left="780" w:right="180"/>
              <w:contextualSpacing/>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25 января: День российского студенчества;</w:t>
            </w:r>
          </w:p>
          <w:p w14:paraId="4E15DEBB" w14:textId="77777777" w:rsidR="00D45C02" w:rsidRPr="00D45C02" w:rsidRDefault="00D45C02" w:rsidP="00142660">
            <w:pPr>
              <w:numPr>
                <w:ilvl w:val="0"/>
                <w:numId w:val="149"/>
              </w:numPr>
              <w:spacing w:before="100" w:beforeAutospacing="1" w:after="100" w:afterAutospacing="1" w:line="240" w:lineRule="auto"/>
              <w:ind w:left="780" w:right="180"/>
              <w:contextualSpacing/>
              <w:rPr>
                <w:rFonts w:ascii="Times New Roman" w:hAnsi="Times New Roman"/>
                <w:color w:val="000000"/>
                <w:sz w:val="24"/>
                <w:szCs w:val="24"/>
                <w:lang w:eastAsia="en-US"/>
              </w:rPr>
            </w:pPr>
            <w:r w:rsidRPr="00D45C02">
              <w:rPr>
                <w:rFonts w:ascii="Times New Roman" w:hAnsi="Times New Roman"/>
                <w:color w:val="000000"/>
                <w:sz w:val="24"/>
                <w:szCs w:val="24"/>
                <w:lang w:eastAsia="en-US"/>
              </w:rPr>
              <w:t>27 января: День снятия блокады Ленинграда;</w:t>
            </w:r>
          </w:p>
          <w:p w14:paraId="380E998E" w14:textId="77777777" w:rsidR="00D45C02" w:rsidRPr="00D45C02" w:rsidRDefault="00D45C02" w:rsidP="00142660">
            <w:pPr>
              <w:numPr>
                <w:ilvl w:val="0"/>
                <w:numId w:val="149"/>
              </w:numPr>
              <w:spacing w:before="100" w:beforeAutospacing="1" w:after="100" w:afterAutospacing="1" w:line="240" w:lineRule="auto"/>
              <w:ind w:left="780" w:right="180"/>
              <w:rPr>
                <w:rFonts w:ascii="Times New Roman" w:hAnsi="Times New Roman"/>
                <w:color w:val="000000"/>
                <w:sz w:val="24"/>
                <w:szCs w:val="24"/>
                <w:lang w:eastAsia="en-US"/>
              </w:rPr>
            </w:pPr>
            <w:r w:rsidRPr="00D45C02">
              <w:rPr>
                <w:rFonts w:ascii="Times New Roman" w:hAnsi="Times New Roman"/>
                <w:color w:val="000000"/>
                <w:sz w:val="24"/>
                <w:szCs w:val="24"/>
                <w:lang w:eastAsia="en-US"/>
              </w:rPr>
              <w:t>27 января: День освобождения Красной армией крупнейшего «лагеря смерти» Аушвиц-Биркенау (Освенцима) – День памяти жертв холокоста</w:t>
            </w:r>
          </w:p>
        </w:tc>
      </w:tr>
      <w:tr w:rsidR="00D45C02" w:rsidRPr="00D45C02" w14:paraId="515013F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755F67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Акция памяти «Зажгите свечи...»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7DD3E0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DA048C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26.01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914349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2733215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Школьный комитет</w:t>
            </w:r>
          </w:p>
          <w:p w14:paraId="6F93945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0BAEF09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коммуникационное агентство</w:t>
            </w:r>
          </w:p>
        </w:tc>
      </w:tr>
      <w:tr w:rsidR="00D45C02" w:rsidRPr="00D45C02" w14:paraId="0D903D24"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819C48B"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lastRenderedPageBreak/>
              <w:t>Февраль</w:t>
            </w:r>
          </w:p>
          <w:p w14:paraId="5F95C09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События:</w:t>
            </w:r>
          </w:p>
          <w:p w14:paraId="0F0B491D" w14:textId="77777777" w:rsidR="00D45C02" w:rsidRPr="00D45C02" w:rsidRDefault="00D45C02" w:rsidP="00142660">
            <w:pPr>
              <w:numPr>
                <w:ilvl w:val="0"/>
                <w:numId w:val="150"/>
              </w:numPr>
              <w:spacing w:before="100" w:beforeAutospacing="1" w:after="100" w:afterAutospacing="1" w:line="240" w:lineRule="auto"/>
              <w:ind w:left="780" w:right="180"/>
              <w:contextualSpacing/>
              <w:rPr>
                <w:rFonts w:ascii="Times New Roman" w:hAnsi="Times New Roman"/>
                <w:color w:val="000000"/>
                <w:sz w:val="24"/>
                <w:szCs w:val="24"/>
                <w:lang w:eastAsia="en-US"/>
              </w:rPr>
            </w:pPr>
            <w:r w:rsidRPr="00D45C02">
              <w:rPr>
                <w:rFonts w:ascii="Times New Roman" w:hAnsi="Times New Roman"/>
                <w:color w:val="000000"/>
                <w:sz w:val="24"/>
                <w:szCs w:val="24"/>
                <w:lang w:eastAsia="en-US"/>
              </w:rPr>
              <w:t>2 февраля: День разгрома советскими войсками немецко-фашистских войск в Сталинградской битве;</w:t>
            </w:r>
          </w:p>
          <w:p w14:paraId="3F009D99" w14:textId="77777777" w:rsidR="00D45C02" w:rsidRPr="00D45C02" w:rsidRDefault="00D45C02" w:rsidP="00142660">
            <w:pPr>
              <w:numPr>
                <w:ilvl w:val="0"/>
                <w:numId w:val="150"/>
              </w:numPr>
              <w:spacing w:before="100" w:beforeAutospacing="1" w:after="100" w:afterAutospacing="1" w:line="240" w:lineRule="auto"/>
              <w:ind w:left="780" w:right="180"/>
              <w:contextualSpacing/>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8 февраля: День российской науки;</w:t>
            </w:r>
          </w:p>
          <w:p w14:paraId="15AADC0A" w14:textId="77777777" w:rsidR="00D45C02" w:rsidRPr="00D45C02" w:rsidRDefault="00D45C02" w:rsidP="00142660">
            <w:pPr>
              <w:numPr>
                <w:ilvl w:val="0"/>
                <w:numId w:val="150"/>
              </w:numPr>
              <w:spacing w:before="100" w:beforeAutospacing="1" w:after="100" w:afterAutospacing="1" w:line="240" w:lineRule="auto"/>
              <w:ind w:left="780" w:right="180"/>
              <w:contextualSpacing/>
              <w:rPr>
                <w:rFonts w:ascii="Times New Roman" w:hAnsi="Times New Roman"/>
                <w:color w:val="000000"/>
                <w:sz w:val="24"/>
                <w:szCs w:val="24"/>
                <w:lang w:eastAsia="en-US"/>
              </w:rPr>
            </w:pPr>
            <w:r w:rsidRPr="00D45C02">
              <w:rPr>
                <w:rFonts w:ascii="Times New Roman" w:hAnsi="Times New Roman"/>
                <w:color w:val="000000"/>
                <w:sz w:val="24"/>
                <w:szCs w:val="24"/>
                <w:lang w:eastAsia="en-US"/>
              </w:rPr>
              <w:t>15 февраля: День памяти о россиянах, исполнявших служебный долг за пределами Отечества;</w:t>
            </w:r>
          </w:p>
          <w:p w14:paraId="56C81CDC" w14:textId="77777777" w:rsidR="00D45C02" w:rsidRPr="00D45C02" w:rsidRDefault="00D45C02" w:rsidP="00142660">
            <w:pPr>
              <w:numPr>
                <w:ilvl w:val="0"/>
                <w:numId w:val="150"/>
              </w:numPr>
              <w:spacing w:before="100" w:beforeAutospacing="1" w:after="100" w:afterAutospacing="1" w:line="240" w:lineRule="auto"/>
              <w:ind w:left="780" w:right="180"/>
              <w:contextualSpacing/>
              <w:rPr>
                <w:rFonts w:ascii="Times New Roman" w:hAnsi="Times New Roman"/>
                <w:color w:val="000000"/>
                <w:sz w:val="24"/>
                <w:szCs w:val="24"/>
                <w:lang w:eastAsia="en-US"/>
              </w:rPr>
            </w:pPr>
            <w:r w:rsidRPr="00D45C02">
              <w:rPr>
                <w:rFonts w:ascii="Times New Roman" w:hAnsi="Times New Roman"/>
                <w:color w:val="000000"/>
                <w:sz w:val="24"/>
                <w:szCs w:val="24"/>
                <w:lang w:eastAsia="en-US"/>
              </w:rPr>
              <w:t>21 февраля: Международный день родного языка;</w:t>
            </w:r>
          </w:p>
          <w:p w14:paraId="56080AB9" w14:textId="77777777" w:rsidR="00D45C02" w:rsidRPr="00D45C02" w:rsidRDefault="00D45C02" w:rsidP="00142660">
            <w:pPr>
              <w:numPr>
                <w:ilvl w:val="0"/>
                <w:numId w:val="150"/>
              </w:numPr>
              <w:spacing w:before="100" w:beforeAutospacing="1" w:after="100" w:afterAutospacing="1" w:line="240" w:lineRule="auto"/>
              <w:ind w:left="780" w:right="180"/>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23 февраля: День защитника Отечества</w:t>
            </w:r>
          </w:p>
        </w:tc>
      </w:tr>
      <w:tr w:rsidR="00D45C02" w:rsidRPr="00D45C02" w14:paraId="161FD62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186511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Проект «От сердца к сердцу» Благотворительная поездка в Вяземский приют «Дом милосердия»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8E0BB7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0857AC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06.02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BC52D3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666484E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394B574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1A61067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1741760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455A5F0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«Старшие для младших»</w:t>
            </w:r>
          </w:p>
          <w:p w14:paraId="36FCAA5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223961B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E67440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День открытых дверей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AA97A5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2C62AA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13.02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75E149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Директор</w:t>
            </w:r>
          </w:p>
          <w:p w14:paraId="4F49B8B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Заместители директора по УВР</w:t>
            </w:r>
          </w:p>
          <w:p w14:paraId="5A40B4C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предметных кафедр</w:t>
            </w:r>
          </w:p>
          <w:p w14:paraId="7F63FDC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3A0B79B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6548FA6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креативщиков</w:t>
            </w:r>
          </w:p>
          <w:p w14:paraId="3BBC3A7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3F1B74F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p w14:paraId="1B62249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Школьное коммуникационное </w:t>
            </w:r>
            <w:r w:rsidRPr="00D45C02">
              <w:rPr>
                <w:rFonts w:ascii="Times New Roman" w:hAnsi="Times New Roman"/>
                <w:color w:val="000000"/>
                <w:sz w:val="24"/>
                <w:szCs w:val="24"/>
                <w:lang w:eastAsia="en-US"/>
              </w:rPr>
              <w:lastRenderedPageBreak/>
              <w:t>агентство</w:t>
            </w:r>
          </w:p>
          <w:p w14:paraId="1F232D1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Спортивный комитет школы</w:t>
            </w:r>
          </w:p>
          <w:p w14:paraId="2385C2F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«Старшие для младших»</w:t>
            </w:r>
          </w:p>
          <w:p w14:paraId="5D946D7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«Техподдержка»</w:t>
            </w:r>
          </w:p>
        </w:tc>
      </w:tr>
      <w:tr w:rsidR="00D45C02" w:rsidRPr="00D45C02" w14:paraId="7F19A48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E66E61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Масленица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C95480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5F85E2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28.02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440C77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043052F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4CEC369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1CF7C6D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689389C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«Старшие для младших»</w:t>
            </w:r>
          </w:p>
        </w:tc>
      </w:tr>
      <w:tr w:rsidR="00D45C02" w:rsidRPr="00D45C02" w14:paraId="4877363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5C9DE4F"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Рыцарский турнир,</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посвященный Дню защитника Отечества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C623B9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F93EC5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22.02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8DF78B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4027B30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4E0C724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4E89F4D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1D8312D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«Старшие для младших»</w:t>
            </w:r>
          </w:p>
        </w:tc>
      </w:tr>
      <w:tr w:rsidR="00D45C02" w:rsidRPr="00D45C02" w14:paraId="6ABC60FA"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067FA4E"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Март</w:t>
            </w:r>
          </w:p>
          <w:p w14:paraId="4FFA54C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События:</w:t>
            </w:r>
          </w:p>
          <w:p w14:paraId="519268D2" w14:textId="77777777" w:rsidR="00D45C02" w:rsidRPr="00D45C02" w:rsidRDefault="00D45C02" w:rsidP="00142660">
            <w:pPr>
              <w:numPr>
                <w:ilvl w:val="0"/>
                <w:numId w:val="151"/>
              </w:numPr>
              <w:spacing w:before="100" w:beforeAutospacing="1" w:after="100" w:afterAutospacing="1" w:line="240" w:lineRule="auto"/>
              <w:ind w:left="780" w:right="180"/>
              <w:contextualSpacing/>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8 марта: Международный женский день;</w:t>
            </w:r>
          </w:p>
          <w:p w14:paraId="78CC3207" w14:textId="77777777" w:rsidR="00D45C02" w:rsidRPr="00D45C02" w:rsidRDefault="00D45C02" w:rsidP="00142660">
            <w:pPr>
              <w:numPr>
                <w:ilvl w:val="0"/>
                <w:numId w:val="151"/>
              </w:numPr>
              <w:spacing w:before="100" w:beforeAutospacing="1" w:after="100" w:afterAutospacing="1" w:line="240" w:lineRule="auto"/>
              <w:ind w:left="780" w:right="180"/>
              <w:contextualSpacing/>
              <w:rPr>
                <w:rFonts w:ascii="Times New Roman" w:hAnsi="Times New Roman"/>
                <w:color w:val="000000"/>
                <w:sz w:val="24"/>
                <w:szCs w:val="24"/>
                <w:lang w:eastAsia="en-US"/>
              </w:rPr>
            </w:pPr>
            <w:r w:rsidRPr="00D45C02">
              <w:rPr>
                <w:rFonts w:ascii="Times New Roman" w:hAnsi="Times New Roman"/>
                <w:color w:val="000000"/>
                <w:sz w:val="24"/>
                <w:szCs w:val="24"/>
                <w:lang w:eastAsia="en-US"/>
              </w:rPr>
              <w:t>18 марта: День воссоединения Крыма с Россией;</w:t>
            </w:r>
          </w:p>
          <w:p w14:paraId="4CA82C68" w14:textId="77777777" w:rsidR="00D45C02" w:rsidRPr="00D45C02" w:rsidRDefault="00D45C02" w:rsidP="00142660">
            <w:pPr>
              <w:numPr>
                <w:ilvl w:val="0"/>
                <w:numId w:val="151"/>
              </w:numPr>
              <w:spacing w:before="100" w:beforeAutospacing="1" w:after="100" w:afterAutospacing="1" w:line="240" w:lineRule="auto"/>
              <w:ind w:left="780" w:right="180"/>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27 марта: Всемирный день театра</w:t>
            </w:r>
          </w:p>
        </w:tc>
      </w:tr>
      <w:tr w:rsidR="00D45C02" w:rsidRPr="00D45C02" w14:paraId="0D8FC06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7E156C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Международная акция «Сад памяти»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ACBB33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3A810E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Март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19DAE4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p w14:paraId="6932FE4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Классные руководители 1–11-х классов</w:t>
            </w:r>
          </w:p>
          <w:p w14:paraId="6452D87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Школьный комитет</w:t>
            </w:r>
          </w:p>
          <w:p w14:paraId="594831A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Совет родителей</w:t>
            </w:r>
          </w:p>
          <w:p w14:paraId="41A6231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«Добровольцы и волонтеры»</w:t>
            </w:r>
          </w:p>
          <w:p w14:paraId="1D9C3AF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коммуникационное агентство</w:t>
            </w:r>
          </w:p>
        </w:tc>
      </w:tr>
      <w:tr w:rsidR="00D45C02" w:rsidRPr="00D45C02" w14:paraId="6AD201B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ED4BD4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Проект «От сердца к сердцу» Благотворительная акция «Подари ребенку книгу»</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26E3DC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A451E8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18.03–24.03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8B24C4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7B255B9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Руководитель кафедры </w:t>
            </w:r>
            <w:r w:rsidRPr="00D45C02">
              <w:rPr>
                <w:rFonts w:ascii="Times New Roman" w:hAnsi="Times New Roman"/>
                <w:color w:val="000000"/>
                <w:sz w:val="24"/>
                <w:szCs w:val="24"/>
                <w:lang w:eastAsia="en-US"/>
              </w:rPr>
              <w:lastRenderedPageBreak/>
              <w:t>«Русский язык и литература»</w:t>
            </w:r>
          </w:p>
          <w:p w14:paraId="6336BBB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Заведующий библиотекой</w:t>
            </w:r>
          </w:p>
          <w:p w14:paraId="45CC470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Классные руководители 1–11-х классов</w:t>
            </w:r>
          </w:p>
          <w:p w14:paraId="48CCBDF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719F927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11C2460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65065FB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409337D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«Старшие для младших»</w:t>
            </w:r>
          </w:p>
        </w:tc>
      </w:tr>
      <w:tr w:rsidR="00D45C02" w:rsidRPr="00D45C02" w14:paraId="686E62B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59844F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Большой концерт, посвященный</w:t>
            </w:r>
          </w:p>
          <w:p w14:paraId="0D9B554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Международному женскому</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дню</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B238DE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E080CE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07.03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5E4751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386C54B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Классные руководители 1–11-х классов</w:t>
            </w:r>
          </w:p>
          <w:p w14:paraId="2EFA98C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5EC472F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317A878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44AE292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коммуникационное агентство</w:t>
            </w:r>
          </w:p>
        </w:tc>
      </w:tr>
      <w:tr w:rsidR="00D45C02" w:rsidRPr="00D45C02" w14:paraId="2132D879"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DCEB9C2"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Апрель</w:t>
            </w:r>
          </w:p>
          <w:p w14:paraId="2EB9442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События:</w:t>
            </w:r>
          </w:p>
          <w:p w14:paraId="147895F7" w14:textId="77777777" w:rsidR="00D45C02" w:rsidRPr="00D45C02" w:rsidRDefault="00D45C02" w:rsidP="00142660">
            <w:pPr>
              <w:numPr>
                <w:ilvl w:val="0"/>
                <w:numId w:val="152"/>
              </w:numPr>
              <w:spacing w:before="100" w:beforeAutospacing="1" w:after="100" w:afterAutospacing="1" w:line="240" w:lineRule="auto"/>
              <w:ind w:left="780" w:right="180"/>
              <w:contextualSpacing/>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12 апреля: День космонавтики;</w:t>
            </w:r>
          </w:p>
          <w:p w14:paraId="711DD9A1" w14:textId="77777777" w:rsidR="00D45C02" w:rsidRPr="00D45C02" w:rsidRDefault="00D45C02" w:rsidP="00142660">
            <w:pPr>
              <w:numPr>
                <w:ilvl w:val="0"/>
                <w:numId w:val="152"/>
              </w:numPr>
              <w:spacing w:before="100" w:beforeAutospacing="1" w:after="100" w:afterAutospacing="1" w:line="240" w:lineRule="auto"/>
              <w:ind w:left="780" w:right="180"/>
              <w:rPr>
                <w:rFonts w:ascii="Times New Roman" w:hAnsi="Times New Roman"/>
                <w:color w:val="000000"/>
                <w:sz w:val="24"/>
                <w:szCs w:val="24"/>
                <w:lang w:eastAsia="en-US"/>
              </w:rPr>
            </w:pPr>
            <w:r w:rsidRPr="00D45C02">
              <w:rPr>
                <w:rFonts w:ascii="Times New Roman" w:hAnsi="Times New Roman"/>
                <w:color w:val="000000"/>
                <w:sz w:val="24"/>
                <w:szCs w:val="24"/>
                <w:lang w:eastAsia="en-US"/>
              </w:rPr>
              <w:t>19 апреля: День памяти о геноциде советского народа нацистами и их пособниками в годы Великой отечественной войны</w:t>
            </w:r>
          </w:p>
        </w:tc>
      </w:tr>
      <w:tr w:rsidR="00D45C02" w:rsidRPr="00D45C02" w14:paraId="3B2EA89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A74B7C"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Акция «Всероссийский день заботы о памятниках истории и культуры»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B07B05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1058AE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Апрель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CAD517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301C4FB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предметных кафедр</w:t>
            </w:r>
          </w:p>
          <w:p w14:paraId="492B68A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дополнительному образованию</w:t>
            </w:r>
          </w:p>
          <w:p w14:paraId="215B104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3D8C81C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525BB78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Учителя и сотрудники школы</w:t>
            </w:r>
          </w:p>
          <w:p w14:paraId="239BFEF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32915CE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0DA566C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«Старшие для младших»</w:t>
            </w:r>
          </w:p>
          <w:p w14:paraId="1D64B2D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705EF81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805AC2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Проект «От сердца к сердцу»</w:t>
            </w:r>
          </w:p>
          <w:p w14:paraId="5CAB0A9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eastAsia="en-US"/>
              </w:rPr>
              <w:t xml:space="preserve"> </w:t>
            </w:r>
            <w:r w:rsidRPr="00D45C02">
              <w:rPr>
                <w:rFonts w:ascii="Times New Roman" w:hAnsi="Times New Roman"/>
                <w:color w:val="000000"/>
                <w:sz w:val="24"/>
                <w:szCs w:val="24"/>
                <w:lang w:val="en-US" w:eastAsia="en-US"/>
              </w:rPr>
              <w:t>Весенняя благотворительная ярмарка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8C257A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2A9E48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23.04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AB2069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6AB36AA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предметных кафедр</w:t>
            </w:r>
          </w:p>
          <w:p w14:paraId="000F716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дополнительному образованию</w:t>
            </w:r>
          </w:p>
          <w:p w14:paraId="6B7EED2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7F5D2F2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34E81E4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Учителя и сотрудники школы</w:t>
            </w:r>
          </w:p>
          <w:p w14:paraId="47DE5B8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386A9D7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6D28B4E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«Старшие для младших»</w:t>
            </w:r>
          </w:p>
          <w:p w14:paraId="4DAFE7D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1E8BC37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660F01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Проект «Наследники Великой Победы»</w:t>
            </w:r>
          </w:p>
          <w:p w14:paraId="4FE7528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Выезд для благоустройства памятника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85623B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BA5FEE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 26 апреля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A3187E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6937F03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2207C13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tc>
      </w:tr>
      <w:tr w:rsidR="00D45C02" w:rsidRPr="00D45C02" w14:paraId="0B185B8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2D611A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Работа счетной комиссии церемонии награждения «Признание»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96F3B3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B3E50E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 30 апреля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0B30ED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704DA5F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предметных кафедр</w:t>
            </w:r>
          </w:p>
          <w:p w14:paraId="6DE5270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Школьный комитет</w:t>
            </w:r>
          </w:p>
        </w:tc>
      </w:tr>
      <w:tr w:rsidR="00D45C02" w:rsidRPr="00D45C02" w14:paraId="1F10C3CC"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07BB48A"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Май</w:t>
            </w:r>
          </w:p>
          <w:p w14:paraId="64C9E6F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События:</w:t>
            </w:r>
          </w:p>
          <w:p w14:paraId="30ADE9CC" w14:textId="77777777" w:rsidR="00D45C02" w:rsidRPr="00D45C02" w:rsidRDefault="00D45C02" w:rsidP="00142660">
            <w:pPr>
              <w:numPr>
                <w:ilvl w:val="0"/>
                <w:numId w:val="153"/>
              </w:numPr>
              <w:spacing w:before="100" w:beforeAutospacing="1" w:after="100" w:afterAutospacing="1" w:line="240" w:lineRule="auto"/>
              <w:ind w:left="780" w:right="180"/>
              <w:contextualSpacing/>
              <w:rPr>
                <w:rFonts w:ascii="Times New Roman" w:hAnsi="Times New Roman"/>
                <w:color w:val="000000"/>
                <w:sz w:val="24"/>
                <w:szCs w:val="24"/>
                <w:lang w:eastAsia="en-US"/>
              </w:rPr>
            </w:pPr>
            <w:r w:rsidRPr="00D45C02">
              <w:rPr>
                <w:rFonts w:ascii="Times New Roman" w:hAnsi="Times New Roman"/>
                <w:color w:val="000000"/>
                <w:sz w:val="24"/>
                <w:szCs w:val="24"/>
                <w:lang w:eastAsia="en-US"/>
              </w:rPr>
              <w:t>1 мая: Праздник Весны и Труда;</w:t>
            </w:r>
          </w:p>
          <w:p w14:paraId="1AEEF1B5" w14:textId="77777777" w:rsidR="00D45C02" w:rsidRPr="00D45C02" w:rsidRDefault="00D45C02" w:rsidP="00142660">
            <w:pPr>
              <w:numPr>
                <w:ilvl w:val="0"/>
                <w:numId w:val="153"/>
              </w:numPr>
              <w:spacing w:before="100" w:beforeAutospacing="1" w:after="100" w:afterAutospacing="1" w:line="240" w:lineRule="auto"/>
              <w:ind w:left="780" w:right="180"/>
              <w:contextualSpacing/>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9 мая: День Победы;</w:t>
            </w:r>
          </w:p>
          <w:p w14:paraId="5BBB61E0" w14:textId="77777777" w:rsidR="00D45C02" w:rsidRPr="00D45C02" w:rsidRDefault="00D45C02" w:rsidP="00142660">
            <w:pPr>
              <w:numPr>
                <w:ilvl w:val="0"/>
                <w:numId w:val="153"/>
              </w:numPr>
              <w:spacing w:before="100" w:beforeAutospacing="1" w:after="100" w:afterAutospacing="1" w:line="240" w:lineRule="auto"/>
              <w:ind w:left="780" w:right="180"/>
              <w:contextualSpacing/>
              <w:rPr>
                <w:rFonts w:ascii="Times New Roman" w:hAnsi="Times New Roman"/>
                <w:color w:val="000000"/>
                <w:sz w:val="24"/>
                <w:szCs w:val="24"/>
                <w:lang w:eastAsia="en-US"/>
              </w:rPr>
            </w:pPr>
            <w:r w:rsidRPr="00D45C02">
              <w:rPr>
                <w:rFonts w:ascii="Times New Roman" w:hAnsi="Times New Roman"/>
                <w:color w:val="000000"/>
                <w:sz w:val="24"/>
                <w:szCs w:val="24"/>
                <w:lang w:eastAsia="en-US"/>
              </w:rPr>
              <w:t>19 мая: День детских общественных организаций России;</w:t>
            </w:r>
          </w:p>
          <w:p w14:paraId="3EA6C643" w14:textId="77777777" w:rsidR="00D45C02" w:rsidRPr="00D45C02" w:rsidRDefault="00D45C02" w:rsidP="00142660">
            <w:pPr>
              <w:numPr>
                <w:ilvl w:val="0"/>
                <w:numId w:val="153"/>
              </w:numPr>
              <w:spacing w:before="100" w:beforeAutospacing="1" w:after="100" w:afterAutospacing="1" w:line="240" w:lineRule="auto"/>
              <w:ind w:left="780" w:right="180"/>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24 мая: День славянской письменности и культуры</w:t>
            </w:r>
          </w:p>
        </w:tc>
      </w:tr>
      <w:tr w:rsidR="00D45C02" w:rsidRPr="00D45C02" w14:paraId="5179EF5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34193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lastRenderedPageBreak/>
              <w:t>Акция «Летопись сердец»</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6B81DF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0631F92"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5BEE16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36DA238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УВР НОО</w:t>
            </w:r>
          </w:p>
          <w:p w14:paraId="6992DF7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предметных кафедр</w:t>
            </w:r>
          </w:p>
          <w:p w14:paraId="4293D31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3C16D52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Клуб «Старшие для младших»</w:t>
            </w:r>
          </w:p>
          <w:p w14:paraId="52FD10C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коммуникационное агентство</w:t>
            </w:r>
          </w:p>
        </w:tc>
      </w:tr>
      <w:tr w:rsidR="00D45C02" w:rsidRPr="00D45C02" w14:paraId="6387917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DE0EF1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Проект «Наследники Великой Победы»</w:t>
            </w:r>
          </w:p>
          <w:p w14:paraId="4942496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eastAsia="en-US"/>
              </w:rPr>
              <w:t xml:space="preserve"> Концерт, посвященный Дню </w:t>
            </w:r>
            <w:r w:rsidRPr="00D45C02">
              <w:rPr>
                <w:rFonts w:ascii="Times New Roman" w:hAnsi="Times New Roman"/>
                <w:color w:val="000000"/>
                <w:sz w:val="24"/>
                <w:szCs w:val="24"/>
                <w:lang w:val="en-US" w:eastAsia="en-US"/>
              </w:rPr>
              <w:t>Победы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F07101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0239F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08.05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976CE9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5DE0351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7D62BE0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«Искусство»</w:t>
            </w:r>
          </w:p>
          <w:p w14:paraId="501FFAB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дополнительному образованию</w:t>
            </w:r>
          </w:p>
          <w:p w14:paraId="75E2FE7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204A462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5C72DF8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креативщиков</w:t>
            </w:r>
          </w:p>
          <w:p w14:paraId="3DF5F3D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1F9868F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коммуникационное агентство</w:t>
            </w:r>
          </w:p>
          <w:p w14:paraId="350031E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«Техподдержка»</w:t>
            </w:r>
          </w:p>
        </w:tc>
      </w:tr>
      <w:tr w:rsidR="00D45C02" w:rsidRPr="00D45C02" w14:paraId="33E7E87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E513B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Проект «Наследники Великой Победы» </w:t>
            </w:r>
          </w:p>
          <w:p w14:paraId="0932533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Выезд к ветеранам «Невыдуманные рассказы»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AAFF30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B0AF8E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 9 мая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FCB4C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6FB0FD8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73FA206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5DB9972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коммуникационное агентство</w:t>
            </w:r>
          </w:p>
        </w:tc>
      </w:tr>
      <w:tr w:rsidR="00D45C02" w:rsidRPr="00D45C02" w14:paraId="31CAC48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CDF36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Церемония награждения «Признание»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1FF658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DE78F5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26.05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773C50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7F5A094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предметных кафедр</w:t>
            </w:r>
          </w:p>
          <w:p w14:paraId="3C241A4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Совет родителей</w:t>
            </w:r>
          </w:p>
          <w:p w14:paraId="5010018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1116C68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«Техподдержка»</w:t>
            </w:r>
          </w:p>
        </w:tc>
      </w:tr>
      <w:tr w:rsidR="00D45C02" w:rsidRPr="00D45C02" w14:paraId="7B208549"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AE2D55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252525"/>
                <w:spacing w:val="-2"/>
                <w:sz w:val="48"/>
                <w:szCs w:val="48"/>
                <w:lang w:val="en-US" w:eastAsia="en-US"/>
              </w:rPr>
              <w:lastRenderedPageBreak/>
              <w:t>ВНЕШКОЛЬНЫЕ МЕРОПРИЯТИЯ</w:t>
            </w:r>
          </w:p>
        </w:tc>
      </w:tr>
      <w:tr w:rsidR="00D45C02" w:rsidRPr="00D45C02" w14:paraId="458927E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A6315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Походы в театры, на выставки в выходные дни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7BEA43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7AE261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EF76FD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Классные руководители</w:t>
            </w:r>
          </w:p>
        </w:tc>
      </w:tr>
      <w:tr w:rsidR="00D45C02" w:rsidRPr="00D45C02" w14:paraId="5CFD57E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9CD6CC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Экскурсии по предметам</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8D2617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9F2BA6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FE69C0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Ответственный за экскурсии</w:t>
            </w:r>
          </w:p>
        </w:tc>
      </w:tr>
      <w:tr w:rsidR="00D45C02" w:rsidRPr="00D45C02" w14:paraId="70CA76C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E21B65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Экскурсии по патриотической тематике, профориентации, экспедиции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5E2D9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E087E1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 xml:space="preserve">В течение года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D9BF5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3A8DA8D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директора по воспитанию</w:t>
            </w:r>
          </w:p>
          <w:p w14:paraId="6794450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«История и обществознание»</w:t>
            </w:r>
          </w:p>
          <w:p w14:paraId="3E2A265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p w14:paraId="720CD16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Руководители кафедр</w:t>
            </w:r>
          </w:p>
        </w:tc>
      </w:tr>
      <w:tr w:rsidR="00D45C02" w:rsidRPr="00D45C02" w14:paraId="56B804A1"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23B444D"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Сентябрь</w:t>
            </w:r>
          </w:p>
        </w:tc>
      </w:tr>
      <w:tr w:rsidR="00D45C02" w:rsidRPr="00D45C02" w14:paraId="2EB9B4E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C96795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Турслет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3B9EB2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7FFED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F5FF0E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5EAA426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директора по воспитанию</w:t>
            </w:r>
          </w:p>
          <w:p w14:paraId="44C2843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предметных кафедр</w:t>
            </w:r>
          </w:p>
          <w:p w14:paraId="75573C8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17F62A81"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55DBBB1"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Октябрь</w:t>
            </w:r>
          </w:p>
        </w:tc>
      </w:tr>
      <w:tr w:rsidR="00D45C02" w:rsidRPr="00D45C02" w14:paraId="563EF74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9C948F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Экскурсия в Сколково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A01FF9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9B7B42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Октябрь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78703A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Психолог</w:t>
            </w:r>
          </w:p>
          <w:p w14:paraId="11A3DC1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директора по воспитанию</w:t>
            </w:r>
          </w:p>
        </w:tc>
      </w:tr>
      <w:tr w:rsidR="00D45C02" w:rsidRPr="00D45C02" w14:paraId="3057EEF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8A257D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Бункер-42 на Таганке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71060D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A5F14F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Октябрь–ноябрь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CB4BFF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1D355E5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директора по воспитанию</w:t>
            </w:r>
          </w:p>
          <w:p w14:paraId="23701F5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Ответственный за экскурсии</w:t>
            </w:r>
          </w:p>
          <w:p w14:paraId="1F70401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Классный руководитель</w:t>
            </w:r>
          </w:p>
        </w:tc>
      </w:tr>
      <w:tr w:rsidR="00D45C02" w:rsidRPr="00D45C02" w14:paraId="3EE5B607"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876C163"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Май</w:t>
            </w:r>
          </w:p>
        </w:tc>
      </w:tr>
      <w:tr w:rsidR="00D45C02" w:rsidRPr="00D45C02" w14:paraId="2F6033A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D84F3D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Вахты памяти (поисковые экспедиции) у мемориалов </w:t>
            </w:r>
            <w:r w:rsidRPr="00D45C02">
              <w:rPr>
                <w:rFonts w:ascii="Times New Roman" w:hAnsi="Times New Roman"/>
                <w:color w:val="000000"/>
                <w:sz w:val="24"/>
                <w:szCs w:val="24"/>
                <w:lang w:eastAsia="en-US"/>
              </w:rPr>
              <w:lastRenderedPageBreak/>
              <w:t>погибшим в годы ВОВ в округе школы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08AB1D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3D5EDF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17A4B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6316642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Советник директора по воспитанию</w:t>
            </w:r>
          </w:p>
          <w:p w14:paraId="6D0D396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Учитель истории</w:t>
            </w:r>
          </w:p>
        </w:tc>
      </w:tr>
      <w:tr w:rsidR="00D45C02" w:rsidRPr="00D45C02" w14:paraId="0644D4BE"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8AB7F7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252525"/>
                <w:spacing w:val="-2"/>
                <w:sz w:val="48"/>
                <w:szCs w:val="48"/>
                <w:lang w:val="en-US" w:eastAsia="en-US"/>
              </w:rPr>
              <w:lastRenderedPageBreak/>
              <w:t>ОРГАНИЗАЦИЯ ПРЕДМЕТНО-ПРОСТРАНСТВЕННОЙ СРЕДЫ</w:t>
            </w:r>
          </w:p>
        </w:tc>
      </w:tr>
      <w:tr w:rsidR="00D45C02" w:rsidRPr="00D45C02" w14:paraId="7C3746AC"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9A22377"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В течение года</w:t>
            </w:r>
          </w:p>
        </w:tc>
      </w:tr>
      <w:tr w:rsidR="00D45C02" w:rsidRPr="00D45C02" w14:paraId="58B20B8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F9F286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Цикл дел «Персональная выставка»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7DDAAE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F1E4F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3E8AB8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7009E3F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467B46D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ИЗО</w:t>
            </w:r>
          </w:p>
          <w:p w14:paraId="025A2E6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Классные руководители</w:t>
            </w:r>
          </w:p>
        </w:tc>
      </w:tr>
      <w:tr w:rsidR="00D45C02" w:rsidRPr="00D45C02" w14:paraId="6E35056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1709D5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Государственные символы России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8513A5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F391C9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D0A8AA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2876BCC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директора по воспитанию</w:t>
            </w:r>
          </w:p>
        </w:tc>
      </w:tr>
      <w:tr w:rsidR="00D45C02" w:rsidRPr="00D45C02" w14:paraId="51CAA21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31CCB2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Правила дорожного движения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2A9B04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2DCF80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23F9A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292D816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директора по воспитанию</w:t>
            </w:r>
          </w:p>
        </w:tc>
      </w:tr>
      <w:tr w:rsidR="00D45C02" w:rsidRPr="00D45C02" w14:paraId="1CED240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5BA0DD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«Поздравляем!» (достижения учеников, учителей, дни рождения)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DB30DF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92B6A1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190BD8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48C3DC7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директора по воспитанию</w:t>
            </w:r>
          </w:p>
        </w:tc>
      </w:tr>
      <w:tr w:rsidR="00D45C02" w:rsidRPr="00D45C02" w14:paraId="48326CE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08B40B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Новости школы (интерактивная стена)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93E53B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71F80C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E9B590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38B4725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директора по воспитанию</w:t>
            </w:r>
          </w:p>
          <w:p w14:paraId="7D93179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0EFC1D1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78F41E1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65F5BE4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188EE8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Оформление информационного стенда «Тестирование ВФСК ГТО»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D3285C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642347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4E3ED5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Организатор спортивной деятельности</w:t>
            </w:r>
          </w:p>
          <w:p w14:paraId="0715AF6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Спортивный комитет школы</w:t>
            </w:r>
          </w:p>
        </w:tc>
      </w:tr>
      <w:tr w:rsidR="00D45C02" w:rsidRPr="00D45C02" w14:paraId="11C91D2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F90AF4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Критерии церемонии награждения «Признание»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CA15E0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5A142E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917F2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06C6C03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директора по воспитанию</w:t>
            </w:r>
          </w:p>
        </w:tc>
      </w:tr>
      <w:tr w:rsidR="00D45C02" w:rsidRPr="00D45C02" w14:paraId="5077AB1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B6F4D5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Дополнительное образование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7F6A79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C894E6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A91EF3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Замдиректора по </w:t>
            </w:r>
            <w:r w:rsidRPr="00D45C02">
              <w:rPr>
                <w:rFonts w:ascii="Times New Roman" w:hAnsi="Times New Roman"/>
                <w:color w:val="000000"/>
                <w:sz w:val="24"/>
                <w:szCs w:val="24"/>
                <w:lang w:eastAsia="en-US"/>
              </w:rPr>
              <w:lastRenderedPageBreak/>
              <w:t>дополнительному образованию</w:t>
            </w:r>
          </w:p>
          <w:p w14:paraId="4B928EA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директора по воспитанию</w:t>
            </w:r>
          </w:p>
        </w:tc>
      </w:tr>
      <w:tr w:rsidR="00D45C02" w:rsidRPr="00D45C02" w14:paraId="2DC39BA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9EC101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Курсы внеурочной деятельности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032F23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D820A7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0D8F1D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УВР</w:t>
            </w:r>
          </w:p>
        </w:tc>
      </w:tr>
      <w:tr w:rsidR="00D45C02" w:rsidRPr="00D45C02" w14:paraId="627D4AE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438275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Тумба для афиш театральных постановок и мероприятий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94B341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51A224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6A117E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0D1E5E7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директора по воспитанию</w:t>
            </w:r>
          </w:p>
          <w:p w14:paraId="611AF6D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p>
        </w:tc>
      </w:tr>
      <w:tr w:rsidR="00D45C02" w:rsidRPr="00D45C02" w14:paraId="5A89F32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BAEAEB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Инсталляция «Экологические акции школы»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770C06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B91EBE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8132D6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p w14:paraId="42C2466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Школьный комитет</w:t>
            </w:r>
          </w:p>
          <w:p w14:paraId="3214944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p>
        </w:tc>
      </w:tr>
      <w:tr w:rsidR="00D45C02" w:rsidRPr="00D45C02" w14:paraId="2186C82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941632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Афиши к мероприятиям школы/класса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C85960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BDA444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F79D2D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0F9AA92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3B56DF6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0EC4734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коммуникационное агентство</w:t>
            </w:r>
          </w:p>
        </w:tc>
      </w:tr>
      <w:tr w:rsidR="00D45C02" w:rsidRPr="00D45C02" w14:paraId="730EB4D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ABA435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Библиотечный стенд «Книгообмен»</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6B5FDA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D1C1F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00B250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«Русский язык и литература»</w:t>
            </w:r>
          </w:p>
          <w:p w14:paraId="46995B8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Ответственный за оформление школы</w:t>
            </w:r>
          </w:p>
          <w:p w14:paraId="04595B4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ИЗО</w:t>
            </w:r>
          </w:p>
        </w:tc>
      </w:tr>
      <w:tr w:rsidR="00D45C02" w:rsidRPr="00D45C02" w14:paraId="169555F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3C68F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Здоровый образ жизни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6944D1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25F028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1F13A0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Замдиректора по ВР</w:t>
            </w:r>
          </w:p>
          <w:p w14:paraId="0E4C0CD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Врач</w:t>
            </w:r>
          </w:p>
        </w:tc>
      </w:tr>
      <w:tr w:rsidR="00D45C02" w:rsidRPr="00D45C02" w14:paraId="4CDD2CDE"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A0FD7F8"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Сентябрь</w:t>
            </w:r>
          </w:p>
        </w:tc>
      </w:tr>
      <w:tr w:rsidR="00D45C02" w:rsidRPr="00D45C02" w14:paraId="12321D3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C0F308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Оформление тематической информационной интерактивной стены «Физика и жизнь»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DC5190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5F3DE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01.09 – «Физика и жизнь»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9D583A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3F28903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190D713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797DBD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Конкурс «Лучший проект оформления школьного праздника»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7DA840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508CD9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День учителя – до 18.09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C44F7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0F2A06E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Ответственный за оформление школы</w:t>
            </w:r>
          </w:p>
          <w:p w14:paraId="5A5801B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ИЗО</w:t>
            </w:r>
          </w:p>
          <w:p w14:paraId="7D45D67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Школьное дизайн-бюро</w:t>
            </w:r>
          </w:p>
          <w:p w14:paraId="7B41740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4C3C6FAE"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3BBF1EA"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lastRenderedPageBreak/>
              <w:t>Октябрь</w:t>
            </w:r>
          </w:p>
        </w:tc>
      </w:tr>
      <w:tr w:rsidR="00D45C02" w:rsidRPr="00D45C02" w14:paraId="644AA1F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5953F9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Конкурс «Лучший проект оформления школьного праздника»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9B5C52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59F4B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«Умная пятница» – до 26.10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F0EC2A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144DC81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Ответственный за оформление школы</w:t>
            </w:r>
          </w:p>
          <w:p w14:paraId="07023B9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ИЗО</w:t>
            </w:r>
          </w:p>
          <w:p w14:paraId="7BB5589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дизайн-бюро</w:t>
            </w:r>
          </w:p>
          <w:p w14:paraId="771463E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56BA84C8"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E3447FD"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Ноябрь</w:t>
            </w:r>
          </w:p>
        </w:tc>
      </w:tr>
      <w:tr w:rsidR="00D45C02" w:rsidRPr="00D45C02" w14:paraId="1D09AD1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C84DE9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Конкурс «Символы школы»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05D5E2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8F25A6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Ноябрь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482355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52465A3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Ответственный за оформление школы</w:t>
            </w:r>
          </w:p>
          <w:p w14:paraId="6FFF247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дизайн-бюро</w:t>
            </w:r>
          </w:p>
          <w:p w14:paraId="2A264C6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1A4D282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Учитель ИЗО</w:t>
            </w:r>
          </w:p>
        </w:tc>
      </w:tr>
      <w:tr w:rsidR="00D45C02" w:rsidRPr="00D45C02" w14:paraId="30866FE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74143A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Оформление тематической информационной интерактивной стены «Физика и жизнь»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DCD861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09EA03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20.11 – «Умная пятница» (открытие Антарктиды)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076034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3A6785D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3DEB831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07FF93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Конкурс «Лучший проект оформления школьного праздника»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88875F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6226D6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Новый год – до 01.12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1CBFF1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1A067DD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Ответственный за оформление школы</w:t>
            </w:r>
          </w:p>
          <w:p w14:paraId="06172C9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ИЗО</w:t>
            </w:r>
          </w:p>
          <w:p w14:paraId="4216D4F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дизайн-бюро</w:t>
            </w:r>
          </w:p>
          <w:p w14:paraId="00F479A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100F35AF"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F10BC29"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Декабрь</w:t>
            </w:r>
          </w:p>
        </w:tc>
      </w:tr>
      <w:tr w:rsidR="00D45C02" w:rsidRPr="00D45C02" w14:paraId="33EF294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8B244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Оформление тематической информационной интерактивной стены «Физика и жизнь»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EFCCB3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30C884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10.12 – лауреаты Нобелевской премии по физике, химии, биологии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2D58F7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05EEC45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4A9E308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90F634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Зимняя благотворительная ярмарка (оформление вывески класса, места продажи)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E61915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012512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 22.12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9C06A7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25C0FF2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Ответственный за оформление школы</w:t>
            </w:r>
          </w:p>
          <w:p w14:paraId="7809E75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ИЗО</w:t>
            </w:r>
          </w:p>
          <w:p w14:paraId="2EFCE2D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дизайн-бюро</w:t>
            </w:r>
          </w:p>
          <w:p w14:paraId="369699F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7939DC56"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1B7F4DF"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Январь</w:t>
            </w:r>
          </w:p>
        </w:tc>
      </w:tr>
      <w:tr w:rsidR="00D45C02" w:rsidRPr="00D45C02" w14:paraId="7D08430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BC6BA7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Оформление тематической информационной интерактивной стены «Физика и жизнь»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1EC3E5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F21A5D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27.01 – «Ученые в годы войны»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8E509F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05BB49B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69C5B789"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1014BCC"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Февраль</w:t>
            </w:r>
          </w:p>
        </w:tc>
      </w:tr>
      <w:tr w:rsidR="00D45C02" w:rsidRPr="00D45C02" w14:paraId="4B37449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1EE83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Конкурс «Лучший проект оформления школьного праздника»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9BFAA4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8F50C6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Масленица – до 05.02</w:t>
            </w:r>
          </w:p>
          <w:p w14:paraId="7BE9FA1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Международный женский день – до 12.02</w:t>
            </w:r>
          </w:p>
          <w:p w14:paraId="5A2B944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Неделя детской книги – до 01.03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4E3441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2DB76B2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Ответственный за оформление школы</w:t>
            </w:r>
          </w:p>
          <w:p w14:paraId="7096F11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ИЗО</w:t>
            </w:r>
          </w:p>
          <w:p w14:paraId="69AAE59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дизайн-бюро</w:t>
            </w:r>
          </w:p>
          <w:p w14:paraId="5C37294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0F084C2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24F066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Оформление тематической информационной интерактивной стены «Физика и жизнь»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CB4B9E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C4D177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08.02 – День российской науки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489A7F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6FFE6F7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35E68761"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C5D6488"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Апрель</w:t>
            </w:r>
          </w:p>
        </w:tc>
      </w:tr>
      <w:tr w:rsidR="00D45C02" w:rsidRPr="00D45C02" w14:paraId="4D8DD08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7E4632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Конкурс «Лучшая тематическая рекреация школы»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FBC19D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E375A8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Апрель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C99446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3EE1652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Ответственный за оформление школы</w:t>
            </w:r>
          </w:p>
          <w:p w14:paraId="67F2652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дизайн-бюро</w:t>
            </w:r>
          </w:p>
          <w:p w14:paraId="592071A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p w14:paraId="4CB4C24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Учитель ИЗО</w:t>
            </w:r>
          </w:p>
        </w:tc>
      </w:tr>
      <w:tr w:rsidR="00D45C02" w:rsidRPr="00D45C02" w14:paraId="5EBE067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485570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Оформление тематической информационной интерактивной стены «Физика и жизнь»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A68AA2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C5417E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12.04 – День космонавтики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126815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3D3CC0D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02C7799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B09ED4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Конкурс «Лучший проект оформления школьного праздника»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6E16B0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0D4C7E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День Победы – до 07.04</w:t>
            </w:r>
          </w:p>
          <w:p w14:paraId="4E05141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Последний звонок – до 26.04</w:t>
            </w:r>
          </w:p>
          <w:p w14:paraId="33E0EB9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Церемония «Признание» – до 30.04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6BB820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727950B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Ответственный за оформление школы</w:t>
            </w:r>
          </w:p>
          <w:p w14:paraId="331B53F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ИЗО</w:t>
            </w:r>
          </w:p>
          <w:p w14:paraId="3A7083B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дизайн-бюро</w:t>
            </w:r>
          </w:p>
          <w:p w14:paraId="0979052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4AE8987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98F85B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Весенняя благотворительная ярмарка (оформление вывески класса, места продажи)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208C53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582F81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 23.04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C74892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1DBDC41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Ответственный за оформление школы</w:t>
            </w:r>
          </w:p>
          <w:p w14:paraId="14180E4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ИЗО</w:t>
            </w:r>
          </w:p>
          <w:p w14:paraId="79E9946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дизайн-бюро</w:t>
            </w:r>
          </w:p>
          <w:p w14:paraId="10EF645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59448365"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82D3484"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Май</w:t>
            </w:r>
          </w:p>
        </w:tc>
      </w:tr>
      <w:tr w:rsidR="00D45C02" w:rsidRPr="00D45C02" w14:paraId="741AE3F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471928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Оформление тематической информационной интерактивной стены «Физика и жизнь»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4103BC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DD16A1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11.05 – лауреаты премии «Признание» по физике, химии, медицине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5DF4A9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423E890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03BADD4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6A9986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Конкурс «Лучший проект оформления школьного праздника»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348C7D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A2758D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День знаний – до 25.05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8768B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7FC870E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Ответственный за оформление школы</w:t>
            </w:r>
          </w:p>
          <w:p w14:paraId="479FE12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Учитель ИЗО</w:t>
            </w:r>
          </w:p>
          <w:p w14:paraId="5B8E490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дизайн-бюро</w:t>
            </w:r>
          </w:p>
          <w:p w14:paraId="7C95390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3008C0FB"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C7A4C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252525"/>
                <w:spacing w:val="-2"/>
                <w:sz w:val="48"/>
                <w:szCs w:val="48"/>
                <w:lang w:val="en-US" w:eastAsia="en-US"/>
              </w:rPr>
              <w:t>ПРОФИЛАКТИКА И БЕЗОПАСНОСТЬ</w:t>
            </w:r>
          </w:p>
        </w:tc>
      </w:tr>
      <w:tr w:rsidR="00D45C02" w:rsidRPr="00D45C02" w14:paraId="5BFB7AE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AE0257D"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Коррекционно-воспитательная работа с обучающимися групп риска и их семьями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40B111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79C642C"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Согласно планам работы специалистов социально-психологической службы школы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5BBAF4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Замдиректора по ВР</w:t>
            </w:r>
          </w:p>
          <w:p w14:paraId="6C3FC84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65F2257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Соцпедагог</w:t>
            </w:r>
          </w:p>
          <w:p w14:paraId="1593A3B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0890620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9A66281"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Психолого-педагогическое сопровождение групп риска обучающихся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F1DDB5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77532D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62D04F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Замдиректора по ВР</w:t>
            </w:r>
          </w:p>
          <w:p w14:paraId="0824C99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Советник по воспитанию</w:t>
            </w:r>
          </w:p>
          <w:p w14:paraId="0657108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Соцпедагог</w:t>
            </w:r>
          </w:p>
          <w:p w14:paraId="5522075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p w14:paraId="1580C84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Классные руководители</w:t>
            </w:r>
          </w:p>
        </w:tc>
      </w:tr>
      <w:tr w:rsidR="00D45C02" w:rsidRPr="00D45C02" w14:paraId="4254ABF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60D614A"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lastRenderedPageBreak/>
              <w:t>Мониторинг рисков безопасности и ресурсов повышения безопасности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A5A16F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eastAsia="en-US"/>
              </w:rPr>
              <w:t xml:space="preserve"> </w:t>
            </w: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2F0B32"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0CD495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Замдиректора по ВР</w:t>
            </w:r>
          </w:p>
          <w:p w14:paraId="4E846A9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безопасности</w:t>
            </w:r>
          </w:p>
          <w:p w14:paraId="48F9518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1FBAB1B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Соцпедагог</w:t>
            </w:r>
          </w:p>
          <w:p w14:paraId="5840A05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Психолог</w:t>
            </w:r>
          </w:p>
        </w:tc>
      </w:tr>
      <w:tr w:rsidR="00D45C02" w:rsidRPr="00D45C02" w14:paraId="1089EE7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555BB3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Совет профилактики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4FCAF7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 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CE4F4D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69209A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Замдиректора по ВР</w:t>
            </w:r>
          </w:p>
          <w:p w14:paraId="4B88A62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545A19C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Соцпедагог</w:t>
            </w:r>
          </w:p>
          <w:p w14:paraId="1F9ACBD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tc>
      </w:tr>
      <w:tr w:rsidR="00D45C02" w:rsidRPr="00D45C02" w14:paraId="52A4C9E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8D0C8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Служба медиации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C26D96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 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96F4B5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DAB0DC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263D0AE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0ED6FD0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Соцпедагог</w:t>
            </w:r>
          </w:p>
          <w:p w14:paraId="68B5E49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Психолог</w:t>
            </w:r>
          </w:p>
          <w:p w14:paraId="250F2FA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Школьный комитет</w:t>
            </w:r>
          </w:p>
        </w:tc>
      </w:tr>
      <w:tr w:rsidR="00D45C02" w:rsidRPr="00D45C02" w14:paraId="2A43974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E181E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Акция</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«Выбери дело по душе» (вовлечение обучающихся в кружки и секции)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441212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eastAsia="en-US"/>
              </w:rPr>
              <w:t xml:space="preserve"> </w:t>
            </w: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1A0E14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Сентябрь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3EE548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 Замдиректора по ВР</w:t>
            </w:r>
          </w:p>
          <w:p w14:paraId="692D97A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1520E9D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Первичная ячейка РДДМ</w:t>
            </w:r>
          </w:p>
          <w:p w14:paraId="2AB7D21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6902C4C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Педагоги допобразования и ВД</w:t>
            </w:r>
          </w:p>
        </w:tc>
      </w:tr>
      <w:tr w:rsidR="00D45C02" w:rsidRPr="00D45C02" w14:paraId="4DC8544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E1047B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Всероссийский день бега «Кросс нации»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19C93D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EE0A73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Октябрь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B7D1DA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59E7CD4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2CBC45A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Учителя физкультуры</w:t>
            </w:r>
          </w:p>
        </w:tc>
      </w:tr>
      <w:tr w:rsidR="00D45C02" w:rsidRPr="00D45C02" w14:paraId="18C25C4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957293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Обновление тематического стенда «Вредные привычки»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FD55755"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68439B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9A7C3A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440AB0B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Советник по воспитанию</w:t>
            </w:r>
          </w:p>
          <w:p w14:paraId="692A59C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информационное агентство</w:t>
            </w:r>
          </w:p>
        </w:tc>
      </w:tr>
      <w:tr w:rsidR="00D45C02" w:rsidRPr="00D45C02" w14:paraId="76849A9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35B638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eastAsia="en-US"/>
              </w:rPr>
              <w:lastRenderedPageBreak/>
              <w:t xml:space="preserve">Круглый стол для обучающихся «Алкоголь, наркомания и человечество. </w:t>
            </w:r>
            <w:r w:rsidRPr="00D45C02">
              <w:rPr>
                <w:rFonts w:ascii="Times New Roman" w:hAnsi="Times New Roman"/>
                <w:color w:val="000000"/>
                <w:sz w:val="24"/>
                <w:szCs w:val="24"/>
                <w:lang w:val="en-US" w:eastAsia="en-US"/>
              </w:rPr>
              <w:t>Кто победит?»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4068B1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A13934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Ноябрь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C04F58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Соцпедагог</w:t>
            </w:r>
          </w:p>
          <w:p w14:paraId="254C693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Психолог</w:t>
            </w:r>
          </w:p>
          <w:p w14:paraId="7F6CC0F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0A338BB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tc>
      </w:tr>
      <w:tr w:rsidR="00D45C02" w:rsidRPr="00D45C02" w14:paraId="0680B6B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82A7C6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Акция «Красная ленточка» к Всемирному Дню борьбы со СПИДом</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0F33915"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DE1C74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Декабрь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9A6B0F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2ADF696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57DAF89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Школьный комитет</w:t>
            </w:r>
          </w:p>
        </w:tc>
      </w:tr>
      <w:tr w:rsidR="00D45C02" w:rsidRPr="00D45C02" w14:paraId="3D4B7D5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2ED705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Спортивный праздник-квест «Богатырская наша сила»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9FC148C"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AD0F4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Февраль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82F2CF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14DDFA3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22D4158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Учителя физкультуры</w:t>
            </w:r>
          </w:p>
        </w:tc>
      </w:tr>
      <w:tr w:rsidR="00D45C02" w:rsidRPr="00D45C02" w14:paraId="1DCAAFA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414588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Распространение материалов среди обучающихся антинаркотической направленности: буклеты, брошюры, социальная реклама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B944E4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38B54C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Март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3403AA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5215C7E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28A35A4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информационное агентство</w:t>
            </w:r>
          </w:p>
        </w:tc>
      </w:tr>
      <w:tr w:rsidR="00D45C02" w:rsidRPr="00D45C02" w14:paraId="792DB33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3C1886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Спортивная игра «Олимпийский лабиринт»</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9B0FD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1BA9F7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Апрель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F8375B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2147A1C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54165E5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Учителя физкультуры</w:t>
            </w:r>
          </w:p>
        </w:tc>
      </w:tr>
      <w:tr w:rsidR="00D45C02" w:rsidRPr="00D45C02" w14:paraId="3C6BF47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940A0F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Акция «Жить здорово!»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F6B094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850C14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D14FB1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38F1AA4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2A1D2D9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Учителя физкультуры</w:t>
            </w:r>
          </w:p>
        </w:tc>
      </w:tr>
      <w:tr w:rsidR="00D45C02" w:rsidRPr="00D45C02" w14:paraId="37DB5440"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48E72E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252525"/>
                <w:spacing w:val="-2"/>
                <w:sz w:val="48"/>
                <w:szCs w:val="48"/>
                <w:lang w:val="en-US" w:eastAsia="en-US"/>
              </w:rPr>
              <w:t>СОЦИАЛЬНОЕ ПАРТНЕРСТВО</w:t>
            </w:r>
          </w:p>
        </w:tc>
      </w:tr>
      <w:tr w:rsidR="00D45C02" w:rsidRPr="00D45C02" w14:paraId="79C08A3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43BDB8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Дни открытых дверей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762112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837EA4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Сентябрь</w:t>
            </w:r>
          </w:p>
          <w:p w14:paraId="242407C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Январь</w:t>
            </w:r>
          </w:p>
          <w:p w14:paraId="154B308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Май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091F06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Детский городской дом творчества</w:t>
            </w:r>
          </w:p>
        </w:tc>
      </w:tr>
      <w:tr w:rsidR="00D45C02" w:rsidRPr="00D45C02" w14:paraId="13A07FB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A824D6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Профессиональные пробы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3E10286"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A2AA3C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По согласованию</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0DAB02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Городской Драматический театр</w:t>
            </w:r>
          </w:p>
          <w:p w14:paraId="00A3FF3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Фармацевтический завод</w:t>
            </w:r>
          </w:p>
          <w:p w14:paraId="2E81B16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Швейная фабрика</w:t>
            </w:r>
          </w:p>
          <w:p w14:paraId="4080660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Политехнический колледж</w:t>
            </w:r>
          </w:p>
          <w:p w14:paraId="18D7388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Музей культуры и искусства «Истоки»</w:t>
            </w:r>
          </w:p>
        </w:tc>
      </w:tr>
      <w:tr w:rsidR="00D45C02" w:rsidRPr="00D45C02" w14:paraId="38B9339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F4F6B5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lastRenderedPageBreak/>
              <w:t>Открытые дискуссионные площадки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4D4B6DF"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F788EE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По согласованию</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F0F4AE5"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Музей культуры и искусства «Истоки»</w:t>
            </w:r>
          </w:p>
        </w:tc>
      </w:tr>
      <w:tr w:rsidR="00D45C02" w:rsidRPr="00D45C02" w14:paraId="3174960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3FE1B20"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Социальные проекты благотворительной, экологической, патриотической, трудовой направленностей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63759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0A2E8F7"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 По согласованию</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4D00DA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Городской Драматический театр</w:t>
            </w:r>
          </w:p>
          <w:p w14:paraId="5CA92CF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Фармацевтический завод</w:t>
            </w:r>
          </w:p>
          <w:p w14:paraId="612EE36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Швейная фабрика</w:t>
            </w:r>
          </w:p>
          <w:p w14:paraId="5ED616C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Политехнический колледж</w:t>
            </w:r>
          </w:p>
          <w:p w14:paraId="56345A2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Музей культуры и искусства «Истоки»</w:t>
            </w:r>
          </w:p>
        </w:tc>
      </w:tr>
      <w:tr w:rsidR="00D45C02" w:rsidRPr="00D45C02" w14:paraId="24E75F3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0ABE23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Экскурсии, внеурочные занятия, акции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D12D5E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A53BB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 По согласованию</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BF1914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Городской Драматический театр</w:t>
            </w:r>
          </w:p>
          <w:p w14:paraId="5D6060C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Фармацевтический завод</w:t>
            </w:r>
          </w:p>
          <w:p w14:paraId="556CE33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Швейная фабрика</w:t>
            </w:r>
          </w:p>
          <w:p w14:paraId="4D56A98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Политехнический колледж</w:t>
            </w:r>
          </w:p>
          <w:p w14:paraId="10B2580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Музей культуры и искусства «Истоки»</w:t>
            </w:r>
          </w:p>
        </w:tc>
      </w:tr>
      <w:tr w:rsidR="00D45C02" w:rsidRPr="00D45C02" w14:paraId="536A915D"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B3D22BD"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252525"/>
                <w:spacing w:val="-2"/>
                <w:sz w:val="48"/>
                <w:szCs w:val="48"/>
                <w:lang w:val="en-US" w:eastAsia="en-US"/>
              </w:rPr>
              <w:t>ДЕТСКИЕ ОБЩЕСТВЕННЫЕ ОБЪЕДИНЕНИЯ</w:t>
            </w:r>
          </w:p>
        </w:tc>
      </w:tr>
      <w:tr w:rsidR="00D45C02" w:rsidRPr="00D45C02" w14:paraId="4926A185"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A577B6C"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В течение года</w:t>
            </w:r>
          </w:p>
        </w:tc>
      </w:tr>
      <w:tr w:rsidR="00D45C02" w:rsidRPr="00D45C02" w14:paraId="54A383A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A0F4980"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Заседания первичного отделения РДДМ «Движение первых»</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78399B3"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EAC5EF0"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Еженедельно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5C3012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550FA7C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0C99D6A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FFFB1FC" w14:textId="77777777" w:rsidR="00D45C02" w:rsidRPr="00D45C02" w:rsidRDefault="00D45C02" w:rsidP="00D45C02">
            <w:pPr>
              <w:spacing w:before="100" w:beforeAutospacing="1" w:after="100" w:afterAutospacing="1" w:line="240" w:lineRule="auto"/>
              <w:rPr>
                <w:rFonts w:ascii="Times New Roman" w:hAnsi="Times New Roman"/>
                <w:lang w:eastAsia="en-US"/>
              </w:rPr>
            </w:pPr>
            <w:r w:rsidRPr="00D45C02">
              <w:rPr>
                <w:rFonts w:ascii="Times New Roman" w:hAnsi="Times New Roman"/>
                <w:color w:val="000000"/>
                <w:sz w:val="24"/>
                <w:szCs w:val="24"/>
                <w:lang w:eastAsia="en-US"/>
              </w:rPr>
              <w:t>Заседания детского общественного объединения «Знаменный отряд»</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F5BC91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F3F630E"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Еженедельно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DC8042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2D540D9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tc>
      </w:tr>
      <w:tr w:rsidR="00D45C02" w:rsidRPr="00D45C02" w14:paraId="5AEFEEF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4CBE5F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Экскурсии в школьном музее науки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41D16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10C323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По записи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BF040B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научное общество</w:t>
            </w:r>
          </w:p>
        </w:tc>
      </w:tr>
      <w:tr w:rsidR="00D45C02" w:rsidRPr="00D45C02" w14:paraId="384E5AB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1B0804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Заседания детского общественного объединения «Школьное научное общество»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B3532B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E7DFB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Один раз в две недели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47F2B2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1DA75AA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108F93A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0FAFD5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Лекторий «Интересные вопросы естествознания»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7D5CAC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FD1C5E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По графику на ассамблеях</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DA322C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 НОО</w:t>
            </w:r>
          </w:p>
          <w:p w14:paraId="367A655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2AF705A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F20329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Оформление информационного стенда «Добровольцы и волонтеры»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1421BF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038448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Смена экспозиции один раз в месяц</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A9A87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6CAFAFC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tc>
      </w:tr>
      <w:tr w:rsidR="00D45C02" w:rsidRPr="00D45C02" w14:paraId="510885F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1A1103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Фото- и видеоотчеты об акциях и поездках</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AF7F66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5B5BBB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По мере проведения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7F0438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575ACA1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tc>
      </w:tr>
      <w:tr w:rsidR="00D45C02" w:rsidRPr="00D45C02" w14:paraId="57F591C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F09116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Эколого-благотворительный проект «Добрые крышечки»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EC813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126FA8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F668A3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1BD1A3E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548A47E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ЮНЕСКО.org</w:t>
            </w:r>
          </w:p>
        </w:tc>
      </w:tr>
      <w:tr w:rsidR="00D45C02" w:rsidRPr="00D45C02" w14:paraId="040263C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2E775B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Экологический социальный проект «Батарейки, сдавайтесь!»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49B93D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F839F4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783825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6B2D112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3AF92B6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ЮНЕСКО.org</w:t>
            </w:r>
          </w:p>
        </w:tc>
      </w:tr>
      <w:tr w:rsidR="00D45C02" w:rsidRPr="00D45C02" w14:paraId="27CF257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ABAE24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Экологический социальный проект «Сдай макулатуру – спаси дерево!»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E88540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F0B6E6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Ежемесячно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497163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533B5F9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«ЮНЕСКО.</w:t>
            </w:r>
            <w:r w:rsidRPr="00D45C02">
              <w:rPr>
                <w:rFonts w:ascii="Times New Roman" w:hAnsi="Times New Roman"/>
                <w:color w:val="000000"/>
                <w:sz w:val="24"/>
                <w:szCs w:val="24"/>
                <w:lang w:val="en-US" w:eastAsia="en-US"/>
              </w:rPr>
              <w:t>org</w:t>
            </w:r>
            <w:r w:rsidRPr="00D45C02">
              <w:rPr>
                <w:rFonts w:ascii="Times New Roman" w:hAnsi="Times New Roman"/>
                <w:color w:val="000000"/>
                <w:sz w:val="24"/>
                <w:szCs w:val="24"/>
                <w:lang w:eastAsia="en-US"/>
              </w:rPr>
              <w:t>»</w:t>
            </w:r>
          </w:p>
        </w:tc>
      </w:tr>
      <w:tr w:rsidR="00D45C02" w:rsidRPr="00D45C02" w14:paraId="2EAF00A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0DDC2A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Заседания детского общественного объединения «Добровольцы и волонтеры»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681CB9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C6B9BC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Один раз в две недели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742C3F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0764521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tc>
      </w:tr>
      <w:tr w:rsidR="00D45C02" w:rsidRPr="00D45C02" w14:paraId="74AA01E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AB8992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Социальные проекты классов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6D9280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3E1050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По графику</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A8AED1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1EB6FF8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6D76766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Классные руководители</w:t>
            </w:r>
          </w:p>
        </w:tc>
      </w:tr>
      <w:tr w:rsidR="00D45C02" w:rsidRPr="00D45C02" w14:paraId="2A15D47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917A75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Индивидуальные социальные проекты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B7BF69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DB0095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По утвержденным заявкам</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562826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4F318DA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3B14DAA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«Добровольцы и волонтеры»</w:t>
            </w:r>
          </w:p>
        </w:tc>
      </w:tr>
      <w:tr w:rsidR="00D45C02" w:rsidRPr="00D45C02" w14:paraId="5D50C6D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285E81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Публикации проектов на сайте «Добровольцы России»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624F5E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2F9451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 течение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FDCCF2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1504342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tc>
      </w:tr>
      <w:tr w:rsidR="00D45C02" w:rsidRPr="00D45C02" w14:paraId="3D9B1AC3"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EE8A1FB"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Сентябрь</w:t>
            </w:r>
          </w:p>
        </w:tc>
      </w:tr>
      <w:tr w:rsidR="00D45C02" w:rsidRPr="00D45C02" w14:paraId="74B0C91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25E78F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Оформление тематической информационной интерактивной стены «Наука и жизнь»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D546D0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AE8A88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01.09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A96FA5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4D0FDD7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07CCA35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D20736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Турслет для учеников начальной школы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0F7A7F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7F339A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10.09–11.09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8F842E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572B02A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Руководители предметных </w:t>
            </w:r>
            <w:r w:rsidRPr="00D45C02">
              <w:rPr>
                <w:rFonts w:ascii="Times New Roman" w:hAnsi="Times New Roman"/>
                <w:color w:val="000000"/>
                <w:sz w:val="24"/>
                <w:szCs w:val="24"/>
                <w:lang w:eastAsia="en-US"/>
              </w:rPr>
              <w:lastRenderedPageBreak/>
              <w:t>кафедр</w:t>
            </w:r>
          </w:p>
          <w:p w14:paraId="281110F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родителей</w:t>
            </w:r>
          </w:p>
          <w:p w14:paraId="31C3AC5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p w14:paraId="3AB767B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29119BD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 креативщиков</w:t>
            </w:r>
          </w:p>
          <w:p w14:paraId="2395275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Международный бакалавриат</w:t>
            </w:r>
          </w:p>
          <w:p w14:paraId="2C139F2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4FCBBAD3"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0A3C94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val="en-US" w:eastAsia="en-US"/>
              </w:rPr>
              <w:lastRenderedPageBreak/>
              <w:t>VI</w:t>
            </w:r>
            <w:r w:rsidRPr="00D45C02">
              <w:rPr>
                <w:rFonts w:ascii="Times New Roman" w:hAnsi="Times New Roman"/>
                <w:color w:val="000000"/>
                <w:sz w:val="24"/>
                <w:szCs w:val="24"/>
                <w:lang w:eastAsia="en-US"/>
              </w:rPr>
              <w:t xml:space="preserve"> школьная научно-практическая конференция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6C8B5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D2B7D4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23.09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872B8E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УВР ООО и СОО</w:t>
            </w:r>
          </w:p>
          <w:p w14:paraId="342B7BB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проектной</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деятельности</w:t>
            </w:r>
          </w:p>
          <w:p w14:paraId="0335C52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p w14:paraId="40D8CF9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коммуникационное агентство</w:t>
            </w:r>
          </w:p>
          <w:p w14:paraId="58A1BC9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«Техподдержка»</w:t>
            </w:r>
          </w:p>
        </w:tc>
      </w:tr>
      <w:tr w:rsidR="00D45C02" w:rsidRPr="00D45C02" w14:paraId="2BBB29E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5CB1AA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Участие во Всероссийском конкурсе социально значимых проектов учащихся «Изменим мир к лучшему!»</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BCB398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6A282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Октябрь–ноябрь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9948BE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52C9293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0A3EF14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«Добровольцы и волонтеры»</w:t>
            </w:r>
          </w:p>
        </w:tc>
      </w:tr>
      <w:tr w:rsidR="00D45C02" w:rsidRPr="00D45C02" w14:paraId="7C19FC79"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6426498"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Октябрь</w:t>
            </w:r>
          </w:p>
        </w:tc>
      </w:tr>
      <w:tr w:rsidR="00D45C02" w:rsidRPr="00D45C02" w14:paraId="4ABDB2E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BF7A55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Выступление на ассамблеях начальной, основной и средней школы «Всемирный день животных»</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8DFBE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005A0D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02.10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2F81C5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336507D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45EA5B4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«Добровольцы и волонтеры»</w:t>
            </w:r>
          </w:p>
        </w:tc>
      </w:tr>
      <w:tr w:rsidR="00D45C02" w:rsidRPr="00D45C02" w14:paraId="5DFA029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A8418A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Всероссийский урок «Экология и энергосбережение» в рамках Всероссийского фестиваля энергосбережения #ВместеЯрче (на ассамблеях)</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8B2EAB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E2D70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16.10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360070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55F9749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4ADFA5E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B4351B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Благотворительная акция «УМКА»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0A2F66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6D2CEB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05.10–16.10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051166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61D531A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tc>
      </w:tr>
      <w:tr w:rsidR="00D45C02" w:rsidRPr="00D45C02" w14:paraId="7C8EF57D"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0EC1930"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Ноябрь</w:t>
            </w:r>
          </w:p>
        </w:tc>
      </w:tr>
      <w:tr w:rsidR="00D45C02" w:rsidRPr="00D45C02" w14:paraId="7503AD2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36CBF5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Оформление тематической информационной </w:t>
            </w:r>
            <w:r w:rsidRPr="00D45C02">
              <w:rPr>
                <w:rFonts w:ascii="Times New Roman" w:hAnsi="Times New Roman"/>
                <w:color w:val="000000"/>
                <w:sz w:val="24"/>
                <w:szCs w:val="24"/>
                <w:lang w:eastAsia="en-US"/>
              </w:rPr>
              <w:lastRenderedPageBreak/>
              <w:t>интерактивной стены «Наука и жизнь» – открытие Антарктиды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DF42BA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B3BFD2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20.11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76BF70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Руководитель кафедры </w:t>
            </w:r>
            <w:r w:rsidRPr="00D45C02">
              <w:rPr>
                <w:rFonts w:ascii="Times New Roman" w:hAnsi="Times New Roman"/>
                <w:color w:val="000000"/>
                <w:sz w:val="24"/>
                <w:szCs w:val="24"/>
                <w:lang w:eastAsia="en-US"/>
              </w:rPr>
              <w:lastRenderedPageBreak/>
              <w:t>«Естественные науки»</w:t>
            </w:r>
          </w:p>
          <w:p w14:paraId="43F04E9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12D1406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178BA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Благотворительная акция «Теплый ноябрь»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754C27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9B4DEF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10.11–18.11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ADA891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7CCB002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tc>
      </w:tr>
      <w:tr w:rsidR="00D45C02" w:rsidRPr="00D45C02" w14:paraId="60EF0D5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0A10C8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Благотворительная поездка в Вяземский приют «Дом милосердия»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D6A981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D58BC2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21.11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036689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1257A64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4792AC7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eastAsia="en-US"/>
              </w:rPr>
              <w:t xml:space="preserve"> </w:t>
            </w:r>
            <w:r w:rsidRPr="00D45C02">
              <w:rPr>
                <w:rFonts w:ascii="Times New Roman" w:hAnsi="Times New Roman"/>
                <w:color w:val="000000"/>
                <w:sz w:val="24"/>
                <w:szCs w:val="24"/>
                <w:lang w:val="en-US" w:eastAsia="en-US"/>
              </w:rPr>
              <w:t>«Добровольцы и волонтеры»</w:t>
            </w:r>
          </w:p>
        </w:tc>
      </w:tr>
      <w:tr w:rsidR="00D45C02" w:rsidRPr="00D45C02" w14:paraId="7DA57169"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DDEF68E"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Декабрь</w:t>
            </w:r>
          </w:p>
        </w:tc>
      </w:tr>
      <w:tr w:rsidR="00D45C02" w:rsidRPr="00D45C02" w14:paraId="5A4936A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EFCC27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Выступление на ассамблеях начальной, основной и средней школы «Всемирный день волонтеров»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1BCB8F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0112AA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05.12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D9F499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22D6699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169E846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«Добровольцы и волонтеры»</w:t>
            </w:r>
          </w:p>
        </w:tc>
      </w:tr>
      <w:tr w:rsidR="00D45C02" w:rsidRPr="00D45C02" w14:paraId="1307C66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5C1C3E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Оформление тематической информационной интерактивной стены «Наука и жизнь» – лауреаты Нобелевской премии по физике, химии, медицине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58694E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70BE73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B12B4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1DD5180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77941AD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C52E23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Зимняя благотворительная ярмарка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2BD237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D052FC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11.12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B0749C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21A534C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59E66A9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«Добровольцы и волонтеры»</w:t>
            </w:r>
          </w:p>
        </w:tc>
      </w:tr>
      <w:tr w:rsidR="00D45C02" w:rsidRPr="00D45C02" w14:paraId="6280AE2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7D5965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Научная лаборатория на зимней благотворительной ярмарке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7F5A6A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082C9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11.12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2A36C5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научное общество</w:t>
            </w:r>
          </w:p>
        </w:tc>
      </w:tr>
      <w:tr w:rsidR="00D45C02" w:rsidRPr="00D45C02" w14:paraId="7E1F410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DA713B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Благотворительный проект фонда «Я есть» для детей с особенностями развития «Удивительные елки»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DAC611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15BB4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Декабрь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1BD3E7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14117E1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tc>
      </w:tr>
      <w:tr w:rsidR="00D45C02" w:rsidRPr="00D45C02" w14:paraId="0BEB46E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00E690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Акция «Подарки для ветеранов»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3DF45E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788552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Декабрь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4387F0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466E2E1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tc>
      </w:tr>
      <w:tr w:rsidR="00D45C02" w:rsidRPr="00D45C02" w14:paraId="517F7DDE"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C0BF33E"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Январь</w:t>
            </w:r>
          </w:p>
        </w:tc>
      </w:tr>
      <w:tr w:rsidR="00D45C02" w:rsidRPr="00D45C02" w14:paraId="4CD6917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30CA08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Конференция «История символов Государства Российского» (межпредметный проект: история, обществознание, литература, русский язык, право) – январь 2022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76ACE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1D35E8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25.01–29.01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4DD2CC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Руководители предметных кафедр</w:t>
            </w:r>
          </w:p>
          <w:p w14:paraId="540B33F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7BC0E6C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E97FF5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Оформление тематической </w:t>
            </w:r>
            <w:r w:rsidRPr="00D45C02">
              <w:rPr>
                <w:rFonts w:ascii="Times New Roman" w:hAnsi="Times New Roman"/>
                <w:color w:val="000000"/>
                <w:sz w:val="24"/>
                <w:szCs w:val="24"/>
                <w:lang w:eastAsia="en-US"/>
              </w:rPr>
              <w:lastRenderedPageBreak/>
              <w:t>информационной интерактивной стены «Наука и жизнь» – «Ученые в годы войны/в блокадном Ленинграде»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82B766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66A70C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27.01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C74C1C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Руководитель кафедры </w:t>
            </w:r>
            <w:r w:rsidRPr="00D45C02">
              <w:rPr>
                <w:rFonts w:ascii="Times New Roman" w:hAnsi="Times New Roman"/>
                <w:color w:val="000000"/>
                <w:sz w:val="24"/>
                <w:szCs w:val="24"/>
                <w:lang w:eastAsia="en-US"/>
              </w:rPr>
              <w:lastRenderedPageBreak/>
              <w:t>«Естественные науки»</w:t>
            </w:r>
          </w:p>
          <w:p w14:paraId="663AE06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23312854"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633691"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lastRenderedPageBreak/>
              <w:t>Февраль</w:t>
            </w:r>
          </w:p>
        </w:tc>
      </w:tr>
      <w:tr w:rsidR="00D45C02" w:rsidRPr="00D45C02" w14:paraId="713C30C4"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FE4D53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Благотворительная поездка в Вяземский приют «Дом милосердия»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8D4696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7DBBC9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06.02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3DF3E4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76651DE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203A222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«Добровольцы и волонтеры»</w:t>
            </w:r>
          </w:p>
        </w:tc>
      </w:tr>
      <w:tr w:rsidR="00D45C02" w:rsidRPr="00D45C02" w14:paraId="6268907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D27B4C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Оформление тематической информационной интерактивной стены «Наука и жизнь» – День российской науки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750285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929565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08.02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1E250A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323CD29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5CB981C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07C529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Научный квест ко Дню российской науки (08.02)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C787D3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5694A9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35FCDB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4D62A75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0E58C75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3B38CD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Мастер-класс «Популярная наука» в рамках дня открытых дверей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A2F427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2159CB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13.02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2299E8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51B4561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0758155B"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EE52E6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Волонтеры-организаторы на общешкольных мероприятиях «День открытых дверей "Веселая суббота"»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931E34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9EA290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13.02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735283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Директор</w:t>
            </w:r>
          </w:p>
          <w:p w14:paraId="0D54C00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Первичное отделение РДДМ</w:t>
            </w:r>
          </w:p>
        </w:tc>
      </w:tr>
      <w:tr w:rsidR="00D45C02" w:rsidRPr="00D45C02" w14:paraId="2E878C9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937EFB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Волонтеры-организаторы на турнирах дополнительного образования «Кубок Рублевки по шахматам»</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1F521E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42207D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20.02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892843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57E6062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tc>
      </w:tr>
      <w:tr w:rsidR="00D45C02" w:rsidRPr="00D45C02" w14:paraId="05B7432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128749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Лекторий «Научная среда»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80C82A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2FCAE9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24.02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2C3792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100AB46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04C4523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9845C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Масленица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6B99A8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9698EC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28.02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1970D1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1ADDBF9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480BB8F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«Добровольцы и волонтеры»</w:t>
            </w:r>
          </w:p>
        </w:tc>
      </w:tr>
      <w:tr w:rsidR="00D45C02" w:rsidRPr="00D45C02" w14:paraId="64772B00"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A929551"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Март</w:t>
            </w:r>
          </w:p>
        </w:tc>
      </w:tr>
      <w:tr w:rsidR="00D45C02" w:rsidRPr="00D45C02" w14:paraId="318E1A0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AB9927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Благотворительная акция «Подари ребенку книгу»</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C34B58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259F4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18.03–24.03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75CB52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4A9E2F6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tc>
      </w:tr>
      <w:tr w:rsidR="00D45C02" w:rsidRPr="00D45C02" w14:paraId="6B93EF70"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38A3A1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val="en-US" w:eastAsia="en-US"/>
              </w:rPr>
              <w:t>VII</w:t>
            </w:r>
            <w:r w:rsidRPr="00D45C02">
              <w:rPr>
                <w:rFonts w:ascii="Times New Roman" w:hAnsi="Times New Roman"/>
                <w:color w:val="000000"/>
                <w:sz w:val="24"/>
                <w:szCs w:val="24"/>
                <w:lang w:eastAsia="en-US"/>
              </w:rPr>
              <w:t xml:space="preserve"> школьная научно-практическая конференция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8E273B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27F2A8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17.03–19.03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38E283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Замдиректора по УВР ООО и </w:t>
            </w:r>
            <w:r w:rsidRPr="00D45C02">
              <w:rPr>
                <w:rFonts w:ascii="Times New Roman" w:hAnsi="Times New Roman"/>
                <w:color w:val="000000"/>
                <w:sz w:val="24"/>
                <w:szCs w:val="24"/>
                <w:lang w:eastAsia="en-US"/>
              </w:rPr>
              <w:lastRenderedPageBreak/>
              <w:t>СОО</w:t>
            </w:r>
          </w:p>
          <w:p w14:paraId="5FAAD81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проектной</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деятельности</w:t>
            </w:r>
          </w:p>
          <w:p w14:paraId="383208E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p w14:paraId="728D935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коммуникационное агентство</w:t>
            </w:r>
          </w:p>
          <w:p w14:paraId="3C5A344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«Техподдержка»</w:t>
            </w:r>
          </w:p>
        </w:tc>
      </w:tr>
      <w:tr w:rsidR="00D45C02" w:rsidRPr="00D45C02" w14:paraId="60196DD9"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5559A9E"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lastRenderedPageBreak/>
              <w:t>Апрель</w:t>
            </w:r>
          </w:p>
        </w:tc>
      </w:tr>
      <w:tr w:rsidR="00D45C02" w:rsidRPr="00D45C02" w14:paraId="4533379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A97FE7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Оформление тематической информационной интерактивной стены «Наука и жизнь» – «День космонавтики»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40AE76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15BA2F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12.04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387F46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71B844C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19D5E7B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8E8B02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Праздник науки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1BA1A7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B96025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12.04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4E4F65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2ECA16B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5FAF753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E26EF4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Научная лаборатория на весенней благотворительной ярмарке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6B77A6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7DF669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23.04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06F3F9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«Естественные науки»</w:t>
            </w:r>
          </w:p>
          <w:p w14:paraId="56E664A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0896CD3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9309B1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Весенняя благотворительная ярмарка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8B9BE1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8BDFC7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23.04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B8BADC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 «Добровольцы и волонтеры»</w:t>
            </w:r>
          </w:p>
        </w:tc>
      </w:tr>
      <w:tr w:rsidR="00D45C02" w:rsidRPr="00D45C02" w14:paraId="4AABF47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C4B7E9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Волонтеры-организаторы на общешкольных мероприятиях</w:t>
            </w:r>
          </w:p>
          <w:p w14:paraId="1745196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eastAsia="en-US"/>
              </w:rPr>
              <w:t xml:space="preserve"> Концерт, посвященный Дню </w:t>
            </w:r>
            <w:r w:rsidRPr="00D45C02">
              <w:rPr>
                <w:rFonts w:ascii="Times New Roman" w:hAnsi="Times New Roman"/>
                <w:color w:val="000000"/>
                <w:sz w:val="24"/>
                <w:szCs w:val="24"/>
                <w:lang w:val="en-US" w:eastAsia="en-US"/>
              </w:rPr>
              <w:t>Победы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0EBC85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070FE6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28.04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9DD997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1555BD2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154672B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Советник по воспитанию</w:t>
            </w:r>
          </w:p>
        </w:tc>
      </w:tr>
      <w:tr w:rsidR="00D45C02" w:rsidRPr="00D45C02" w14:paraId="2625BAC7"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1CE65D7"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Май</w:t>
            </w:r>
          </w:p>
        </w:tc>
      </w:tr>
      <w:tr w:rsidR="00D45C02" w:rsidRPr="00D45C02" w14:paraId="7CDAB6A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07B3DB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Акция «Подарки для ветеранов»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FA30C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32EF43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 09.05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B5C210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086CAA3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4BCBE10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p w14:paraId="678538A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tc>
      </w:tr>
      <w:tr w:rsidR="00D45C02" w:rsidRPr="00D45C02" w14:paraId="2564619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D9E250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Выезд к ветеранам «Невыдуманные рассказы»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6FF107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28D6B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До 09.05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3C1161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317A8A9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«Добровольцы и волонтеры»</w:t>
            </w:r>
          </w:p>
          <w:p w14:paraId="452388D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Первичное отделение РДДМ</w:t>
            </w:r>
          </w:p>
          <w:p w14:paraId="7F456C9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Советник по воспитанию</w:t>
            </w:r>
          </w:p>
        </w:tc>
      </w:tr>
      <w:tr w:rsidR="00D45C02" w:rsidRPr="00D45C02" w14:paraId="455E9FF2"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701555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Оформление тематической </w:t>
            </w:r>
            <w:r w:rsidRPr="00D45C02">
              <w:rPr>
                <w:rFonts w:ascii="Times New Roman" w:hAnsi="Times New Roman"/>
                <w:color w:val="000000"/>
                <w:sz w:val="24"/>
                <w:szCs w:val="24"/>
                <w:lang w:eastAsia="en-US"/>
              </w:rPr>
              <w:lastRenderedPageBreak/>
              <w:t>информационной интерактивной стены «Наука и жизнь» – кандидаты на звания «Знаток» премии «Признание» по физике, химии, биологии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933E93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lastRenderedPageBreak/>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7877B9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11.05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39D0CB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Руководитель кафедры </w:t>
            </w:r>
            <w:r w:rsidRPr="00D45C02">
              <w:rPr>
                <w:rFonts w:ascii="Times New Roman" w:hAnsi="Times New Roman"/>
                <w:color w:val="000000"/>
                <w:sz w:val="24"/>
                <w:szCs w:val="24"/>
                <w:lang w:eastAsia="en-US"/>
              </w:rPr>
              <w:lastRenderedPageBreak/>
              <w:t>«Естественные науки»</w:t>
            </w:r>
          </w:p>
          <w:p w14:paraId="2AFCF56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научное общество</w:t>
            </w:r>
          </w:p>
        </w:tc>
      </w:tr>
      <w:tr w:rsidR="00D45C02" w:rsidRPr="00D45C02" w14:paraId="39846338"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A2ADD9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252525"/>
                <w:spacing w:val="-2"/>
                <w:sz w:val="48"/>
                <w:szCs w:val="48"/>
                <w:lang w:val="en-US" w:eastAsia="en-US"/>
              </w:rPr>
              <w:lastRenderedPageBreak/>
              <w:t>ШКОЛЬНЫЕ МЕДИА</w:t>
            </w:r>
          </w:p>
        </w:tc>
      </w:tr>
      <w:tr w:rsidR="00D45C02" w:rsidRPr="00D45C02" w14:paraId="59283EDA"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6DF2201"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В течение года</w:t>
            </w:r>
          </w:p>
        </w:tc>
      </w:tr>
      <w:tr w:rsidR="00D45C02" w:rsidRPr="00D45C02" w14:paraId="7A7C1F0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8001DC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Общешкольная газета для учеников и родителей «Школьная газета № 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782C99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F7D449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Один раз в триместр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3BDCD7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5380424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Редколлегия газеты</w:t>
            </w:r>
          </w:p>
        </w:tc>
      </w:tr>
      <w:tr w:rsidR="00D45C02" w:rsidRPr="00D45C02" w14:paraId="49C701E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6BEF29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Общешкольная «Книга года»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66E24C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A8706B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Один раз в год (сентябрь)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91A964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2C048AF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Методисты кафедр</w:t>
            </w:r>
          </w:p>
          <w:p w14:paraId="4554301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205FE88E"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2A109A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Школьная пресс-служба (формирование положительного имиджа школы через освещение событий в социальных сетях и на школьном сайте)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6FC4CD9"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81CDA01"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 xml:space="preserve"> Еженедельно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5E4228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5C0E019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Администратор школьного сайта</w:t>
            </w:r>
          </w:p>
        </w:tc>
      </w:tr>
      <w:tr w:rsidR="00D45C02" w:rsidRPr="00D45C02" w14:paraId="275A2AB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A695C3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Школьная видеостудия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704630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E57FFB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 соответствии с планом ШКА и по заявке классов и ШК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0F94F0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Видеооператор</w:t>
            </w:r>
          </w:p>
        </w:tc>
      </w:tr>
      <w:tr w:rsidR="00D45C02" w:rsidRPr="00D45C02" w14:paraId="19C3115F"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9269B7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радио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926A89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B1DFDC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 соответствии с планом ШКА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89D5DC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6822CA9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«Русский язык и литература»</w:t>
            </w:r>
          </w:p>
        </w:tc>
      </w:tr>
      <w:tr w:rsidR="00D45C02" w:rsidRPr="00D45C02" w14:paraId="01A0E237"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B7E2F6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Дизайн-бюро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EE07C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0ACD99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 соответствии с планом ШКА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225866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Учитель ИЗО</w:t>
            </w:r>
          </w:p>
          <w:p w14:paraId="54A2B90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Учитель информатики</w:t>
            </w:r>
          </w:p>
        </w:tc>
      </w:tr>
      <w:tr w:rsidR="00D45C02" w:rsidRPr="00D45C02" w14:paraId="2744EB09"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41312F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«Техподдержка»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ACACC3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10A554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 соответствии с планом школьных мероприятий и по заявке классов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4776D5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Специалист IT</w:t>
            </w:r>
          </w:p>
          <w:p w14:paraId="04AACB4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Учитель музыки</w:t>
            </w:r>
          </w:p>
        </w:tc>
      </w:tr>
      <w:tr w:rsidR="00D45C02" w:rsidRPr="00D45C02" w14:paraId="65A86B61"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9F9915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Олимпиада школьников «Ломоносов» (МГУ, журналистика)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4A4F2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BCACDF4"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По графику проведения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E4BD41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6E1571D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47BE2BF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04F50827"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92C563D"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Сентябрь</w:t>
            </w:r>
          </w:p>
        </w:tc>
      </w:tr>
      <w:tr w:rsidR="00D45C02" w:rsidRPr="00D45C02" w14:paraId="09386A5D"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746772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Всероссийский конкурс «Лучшие школьные СМИ»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5566C8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F8E9B4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01.09–01.12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CE81F5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2007A5C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lastRenderedPageBreak/>
              <w:t>Школьный комитет</w:t>
            </w:r>
          </w:p>
          <w:p w14:paraId="606E798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61F08818"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455281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lastRenderedPageBreak/>
              <w:t>Октябрь</w:t>
            </w:r>
          </w:p>
        </w:tc>
      </w:tr>
      <w:tr w:rsidR="00D45C02" w:rsidRPr="00D45C02" w14:paraId="3392A875"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3A1FD5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К Международному</w:t>
            </w:r>
            <w:r w:rsidRPr="00D45C02">
              <w:rPr>
                <w:rFonts w:ascii="Times New Roman" w:hAnsi="Times New Roman"/>
                <w:color w:val="000000"/>
                <w:sz w:val="24"/>
                <w:szCs w:val="24"/>
                <w:lang w:val="en-US" w:eastAsia="en-US"/>
              </w:rPr>
              <w:t> </w:t>
            </w:r>
            <w:r w:rsidRPr="00D45C02">
              <w:rPr>
                <w:rFonts w:ascii="Times New Roman" w:hAnsi="Times New Roman"/>
                <w:color w:val="000000"/>
                <w:sz w:val="24"/>
                <w:szCs w:val="24"/>
                <w:lang w:eastAsia="en-US"/>
              </w:rPr>
              <w:t>дню школьных библиотек</w:t>
            </w:r>
          </w:p>
          <w:p w14:paraId="5880359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Видеосюжет «Один день из жизни школьного библиотекаря Анастасии Михайловны»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995A76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D44967B"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25.10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B4DA1A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0C3F93F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7E1CD7E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12B29118"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C55628E"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Ноябрь</w:t>
            </w:r>
          </w:p>
        </w:tc>
      </w:tr>
      <w:tr w:rsidR="00D45C02" w:rsidRPr="00D45C02" w14:paraId="0C578ACC"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774FF56"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Всероссийский конкурс школьных СМИ </w:t>
            </w:r>
            <w:r w:rsidRPr="00D45C02">
              <w:rPr>
                <w:rFonts w:ascii="Times New Roman" w:hAnsi="Times New Roman"/>
                <w:color w:val="000000"/>
                <w:sz w:val="24"/>
                <w:szCs w:val="24"/>
                <w:lang w:val="en-US" w:eastAsia="en-US"/>
              </w:rPr>
              <w:t>SCHOOLIZDAT</w:t>
            </w:r>
            <w:r w:rsidRPr="00D45C02">
              <w:rPr>
                <w:rFonts w:ascii="Times New Roman" w:hAnsi="Times New Roman"/>
                <w:color w:val="000000"/>
                <w:sz w:val="24"/>
                <w:szCs w:val="24"/>
                <w:lang w:eastAsia="en-US"/>
              </w:rPr>
              <w:t xml:space="preserve"> 2.0 (заочный тур)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E747A3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5820A2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Ноябрь–февраль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8CCDA35"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35DBDAC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4E64CE9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2F01484B"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5747034"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b/>
                <w:bCs/>
                <w:color w:val="000000"/>
                <w:sz w:val="24"/>
                <w:szCs w:val="24"/>
                <w:lang w:val="en-US" w:eastAsia="en-US"/>
              </w:rPr>
              <w:t>Декабрь</w:t>
            </w:r>
          </w:p>
        </w:tc>
      </w:tr>
      <w:tr w:rsidR="00D45C02" w:rsidRPr="00D45C02" w14:paraId="4287B496"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F3F3112"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eastAsia="en-US"/>
              </w:rPr>
              <w:t xml:space="preserve">Выпуск общешкольной газеты «Героями становятся» ко Дню </w:t>
            </w:r>
            <w:r w:rsidRPr="00D45C02">
              <w:rPr>
                <w:rFonts w:ascii="Times New Roman" w:hAnsi="Times New Roman"/>
                <w:color w:val="000000"/>
                <w:sz w:val="24"/>
                <w:szCs w:val="24"/>
                <w:lang w:val="en-US" w:eastAsia="en-US"/>
              </w:rPr>
              <w:t>Героев Отечества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64A78DA"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20AF998" w14:textId="77777777" w:rsidR="00D45C02" w:rsidRPr="00D45C02" w:rsidRDefault="00D45C02" w:rsidP="00D45C02">
            <w:pPr>
              <w:spacing w:before="100" w:beforeAutospacing="1" w:after="100" w:afterAutospacing="1" w:line="240" w:lineRule="auto"/>
              <w:rPr>
                <w:rFonts w:ascii="Times New Roman" w:hAnsi="Times New Roman"/>
                <w:lang w:val="en-US" w:eastAsia="en-US"/>
              </w:rPr>
            </w:pPr>
            <w:r w:rsidRPr="00D45C02">
              <w:rPr>
                <w:rFonts w:ascii="Times New Roman" w:hAnsi="Times New Roman"/>
                <w:color w:val="000000"/>
                <w:sz w:val="24"/>
                <w:szCs w:val="24"/>
                <w:lang w:val="en-US" w:eastAsia="en-US"/>
              </w:rPr>
              <w:t>9.12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A16111D"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7B9B57A7"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117EA4DF"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r w:rsidR="00D45C02" w:rsidRPr="00D45C02" w14:paraId="6D1C8EF4"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B27B375"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Январь</w:t>
            </w:r>
          </w:p>
        </w:tc>
      </w:tr>
      <w:tr w:rsidR="00D45C02" w:rsidRPr="00D45C02" w14:paraId="70ED09DA"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BA525CA"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Собрание творческих работ учеников и родителей «Альманах»</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9A7C008"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37E99F3"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Январь, апрель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AE4A4BE"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Руководитель кафедры «Русский язык и литература»</w:t>
            </w:r>
          </w:p>
          <w:p w14:paraId="2090DFF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Школьное коммуникационное агентство</w:t>
            </w:r>
          </w:p>
        </w:tc>
      </w:tr>
      <w:tr w:rsidR="00D45C02" w:rsidRPr="00D45C02" w14:paraId="22189357" w14:textId="77777777" w:rsidTr="00DC4C89">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09FEB74" w14:textId="77777777" w:rsidR="00D45C02" w:rsidRPr="00D45C02" w:rsidRDefault="00D45C02" w:rsidP="00D45C02">
            <w:pPr>
              <w:spacing w:before="100" w:beforeAutospacing="1" w:after="100" w:afterAutospacing="1" w:line="240" w:lineRule="auto"/>
              <w:jc w:val="center"/>
              <w:rPr>
                <w:rFonts w:ascii="Times New Roman" w:hAnsi="Times New Roman"/>
                <w:color w:val="000000"/>
                <w:sz w:val="24"/>
                <w:szCs w:val="24"/>
                <w:lang w:val="en-US" w:eastAsia="en-US"/>
              </w:rPr>
            </w:pPr>
            <w:r w:rsidRPr="00D45C02">
              <w:rPr>
                <w:rFonts w:ascii="Times New Roman" w:hAnsi="Times New Roman"/>
                <w:b/>
                <w:bCs/>
                <w:color w:val="000000"/>
                <w:sz w:val="24"/>
                <w:szCs w:val="24"/>
                <w:lang w:val="en-US" w:eastAsia="en-US"/>
              </w:rPr>
              <w:t>Март</w:t>
            </w:r>
          </w:p>
        </w:tc>
      </w:tr>
      <w:tr w:rsidR="00D45C02" w:rsidRPr="00D45C02" w14:paraId="060972D8" w14:textId="77777777" w:rsidTr="00DC4C89">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3D92E0C"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 xml:space="preserve">Всероссийский конкурс школьных СМИ </w:t>
            </w:r>
            <w:r w:rsidRPr="00D45C02">
              <w:rPr>
                <w:rFonts w:ascii="Times New Roman" w:hAnsi="Times New Roman"/>
                <w:color w:val="000000"/>
                <w:sz w:val="24"/>
                <w:szCs w:val="24"/>
                <w:lang w:val="en-US" w:eastAsia="en-US"/>
              </w:rPr>
              <w:t>SCHOOLIZDAT</w:t>
            </w:r>
            <w:r w:rsidRPr="00D45C02">
              <w:rPr>
                <w:rFonts w:ascii="Times New Roman" w:hAnsi="Times New Roman"/>
                <w:color w:val="000000"/>
                <w:sz w:val="24"/>
                <w:szCs w:val="24"/>
                <w:lang w:eastAsia="en-US"/>
              </w:rPr>
              <w:t xml:space="preserve"> 2.0 (очный тур)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DC85A19"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10–11-е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A3565D1"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val="en-US" w:eastAsia="en-US"/>
              </w:rPr>
            </w:pPr>
            <w:r w:rsidRPr="00D45C02">
              <w:rPr>
                <w:rFonts w:ascii="Times New Roman" w:hAnsi="Times New Roman"/>
                <w:color w:val="000000"/>
                <w:sz w:val="24"/>
                <w:szCs w:val="24"/>
                <w:lang w:val="en-US" w:eastAsia="en-US"/>
              </w:rPr>
              <w:t>Март – очная часть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D9002F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Замдиректора по ВР</w:t>
            </w:r>
          </w:p>
          <w:p w14:paraId="38CF1AEB"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Школьный комитет</w:t>
            </w:r>
          </w:p>
          <w:p w14:paraId="7C488B00" w14:textId="77777777" w:rsidR="00D45C02" w:rsidRPr="00D45C02" w:rsidRDefault="00D45C02" w:rsidP="00D45C02">
            <w:pPr>
              <w:spacing w:before="100" w:beforeAutospacing="1" w:after="100" w:afterAutospacing="1" w:line="240" w:lineRule="auto"/>
              <w:rPr>
                <w:rFonts w:ascii="Times New Roman" w:hAnsi="Times New Roman"/>
                <w:color w:val="000000"/>
                <w:sz w:val="24"/>
                <w:szCs w:val="24"/>
                <w:lang w:eastAsia="en-US"/>
              </w:rPr>
            </w:pPr>
            <w:r w:rsidRPr="00D45C02">
              <w:rPr>
                <w:rFonts w:ascii="Times New Roman" w:hAnsi="Times New Roman"/>
                <w:color w:val="000000"/>
                <w:sz w:val="24"/>
                <w:szCs w:val="24"/>
                <w:lang w:eastAsia="en-US"/>
              </w:rPr>
              <w:t>Школьное коммуникационное агентство</w:t>
            </w:r>
          </w:p>
        </w:tc>
      </w:tr>
    </w:tbl>
    <w:p w14:paraId="34B14E0D" w14:textId="17829484" w:rsidR="00F276E5" w:rsidRPr="00D45C02" w:rsidRDefault="00F276E5" w:rsidP="00270403">
      <w:pPr>
        <w:pStyle w:val="aa"/>
        <w:spacing w:line="276" w:lineRule="auto"/>
        <w:jc w:val="both"/>
        <w:rPr>
          <w:rFonts w:ascii="Times New Roman" w:hAnsi="Times New Roman"/>
          <w:sz w:val="24"/>
          <w:szCs w:val="24"/>
        </w:rPr>
      </w:pPr>
      <w:bookmarkStart w:id="346" w:name="_GoBack"/>
      <w:bookmarkEnd w:id="346"/>
    </w:p>
    <w:p w14:paraId="110C0D96" w14:textId="77777777" w:rsidR="002E65AA" w:rsidRPr="00902459" w:rsidRDefault="002E65AA" w:rsidP="002E65AA">
      <w:pPr>
        <w:pStyle w:val="2"/>
        <w:spacing w:before="0" w:line="276" w:lineRule="auto"/>
        <w:jc w:val="center"/>
        <w:rPr>
          <w:rFonts w:ascii="Times New Roman" w:hAnsi="Times New Roman" w:cs="Times New Roman"/>
          <w:b/>
          <w:color w:val="auto"/>
          <w:sz w:val="28"/>
          <w:szCs w:val="28"/>
        </w:rPr>
      </w:pPr>
      <w:r>
        <w:rPr>
          <w:rFonts w:ascii="Times New Roman" w:hAnsi="Times New Roman" w:cs="Times New Roman"/>
          <w:b/>
          <w:color w:val="auto"/>
          <w:sz w:val="28"/>
          <w:szCs w:val="28"/>
        </w:rPr>
        <w:t>4</w:t>
      </w:r>
      <w:r w:rsidRPr="0001364A">
        <w:rPr>
          <w:rFonts w:ascii="Times New Roman" w:hAnsi="Times New Roman" w:cs="Times New Roman"/>
          <w:b/>
          <w:color w:val="auto"/>
          <w:sz w:val="28"/>
          <w:szCs w:val="28"/>
        </w:rPr>
        <w:t xml:space="preserve">. </w:t>
      </w:r>
      <w:bookmarkStart w:id="347" w:name="_Toc138712897"/>
      <w:bookmarkStart w:id="348" w:name="_Toc142198907"/>
      <w:r w:rsidRPr="0001364A">
        <w:rPr>
          <w:rFonts w:ascii="Times New Roman" w:hAnsi="Times New Roman" w:cs="Times New Roman"/>
          <w:b/>
          <w:color w:val="auto"/>
          <w:sz w:val="28"/>
          <w:szCs w:val="28"/>
        </w:rPr>
        <w:t>Система условий реализации основной образовательной программы в соответствии с требованиями Стандарта</w:t>
      </w:r>
      <w:bookmarkEnd w:id="347"/>
      <w:bookmarkEnd w:id="348"/>
    </w:p>
    <w:p w14:paraId="1671E433" w14:textId="77777777" w:rsidR="002E65AA" w:rsidRPr="0001364A" w:rsidRDefault="002E65AA" w:rsidP="002E65AA">
      <w:pPr>
        <w:spacing w:after="0" w:line="240" w:lineRule="auto"/>
        <w:ind w:firstLine="567"/>
        <w:jc w:val="center"/>
        <w:rPr>
          <w:rFonts w:ascii="Times New Roman" w:hAnsi="Times New Roman"/>
          <w:b/>
          <w:bCs/>
          <w:color w:val="000000"/>
          <w:kern w:val="2"/>
          <w:sz w:val="28"/>
          <w:szCs w:val="28"/>
        </w:rPr>
      </w:pPr>
      <w:r>
        <w:rPr>
          <w:rFonts w:ascii="Times New Roman" w:hAnsi="Times New Roman"/>
          <w:b/>
          <w:bCs/>
          <w:color w:val="000000"/>
          <w:kern w:val="2"/>
          <w:sz w:val="28"/>
          <w:szCs w:val="28"/>
        </w:rPr>
        <w:t xml:space="preserve">5.1. </w:t>
      </w:r>
      <w:r w:rsidRPr="0001364A">
        <w:rPr>
          <w:rFonts w:ascii="Times New Roman" w:hAnsi="Times New Roman"/>
          <w:b/>
          <w:bCs/>
          <w:color w:val="000000"/>
          <w:kern w:val="2"/>
          <w:sz w:val="28"/>
          <w:szCs w:val="28"/>
        </w:rPr>
        <w:t>Требования</w:t>
      </w:r>
      <w:r w:rsidRPr="0001364A">
        <w:rPr>
          <w:rFonts w:ascii="Times New Roman" w:hAnsi="Times New Roman"/>
          <w:color w:val="000000"/>
          <w:kern w:val="2"/>
          <w:sz w:val="28"/>
          <w:szCs w:val="28"/>
        </w:rPr>
        <w:t xml:space="preserve"> </w:t>
      </w:r>
      <w:r w:rsidRPr="0001364A">
        <w:rPr>
          <w:rFonts w:ascii="Times New Roman" w:hAnsi="Times New Roman"/>
          <w:b/>
          <w:bCs/>
          <w:color w:val="000000"/>
          <w:kern w:val="2"/>
          <w:sz w:val="28"/>
          <w:szCs w:val="28"/>
        </w:rPr>
        <w:t>к</w:t>
      </w:r>
      <w:r w:rsidRPr="0001364A">
        <w:rPr>
          <w:rFonts w:ascii="Times New Roman" w:hAnsi="Times New Roman"/>
          <w:color w:val="000000"/>
          <w:kern w:val="2"/>
          <w:sz w:val="28"/>
          <w:szCs w:val="28"/>
        </w:rPr>
        <w:t xml:space="preserve"> </w:t>
      </w:r>
      <w:r w:rsidRPr="0001364A">
        <w:rPr>
          <w:rFonts w:ascii="Times New Roman" w:hAnsi="Times New Roman"/>
          <w:b/>
          <w:bCs/>
          <w:color w:val="000000"/>
          <w:kern w:val="2"/>
          <w:sz w:val="28"/>
          <w:szCs w:val="28"/>
        </w:rPr>
        <w:t>кадровым</w:t>
      </w:r>
      <w:r w:rsidRPr="0001364A">
        <w:rPr>
          <w:rFonts w:ascii="Times New Roman" w:hAnsi="Times New Roman"/>
          <w:color w:val="000000"/>
          <w:kern w:val="2"/>
          <w:sz w:val="28"/>
          <w:szCs w:val="28"/>
        </w:rPr>
        <w:t xml:space="preserve"> </w:t>
      </w:r>
      <w:r w:rsidRPr="0001364A">
        <w:rPr>
          <w:rFonts w:ascii="Times New Roman" w:hAnsi="Times New Roman"/>
          <w:b/>
          <w:bCs/>
          <w:color w:val="000000"/>
          <w:kern w:val="2"/>
          <w:sz w:val="28"/>
          <w:szCs w:val="28"/>
        </w:rPr>
        <w:t>условиям</w:t>
      </w:r>
      <w:r w:rsidRPr="0001364A">
        <w:rPr>
          <w:rFonts w:ascii="Times New Roman" w:hAnsi="Times New Roman"/>
          <w:color w:val="000000"/>
          <w:kern w:val="2"/>
          <w:sz w:val="28"/>
          <w:szCs w:val="28"/>
        </w:rPr>
        <w:t xml:space="preserve"> </w:t>
      </w:r>
      <w:r w:rsidRPr="0001364A">
        <w:rPr>
          <w:rFonts w:ascii="Times New Roman" w:hAnsi="Times New Roman"/>
          <w:b/>
          <w:bCs/>
          <w:color w:val="000000"/>
          <w:kern w:val="2"/>
          <w:sz w:val="28"/>
          <w:szCs w:val="28"/>
        </w:rPr>
        <w:t>реализации</w:t>
      </w:r>
      <w:r w:rsidRPr="0001364A">
        <w:rPr>
          <w:rFonts w:ascii="Times New Roman" w:hAnsi="Times New Roman"/>
          <w:color w:val="000000"/>
          <w:kern w:val="2"/>
          <w:sz w:val="28"/>
          <w:szCs w:val="28"/>
        </w:rPr>
        <w:t xml:space="preserve"> </w:t>
      </w:r>
      <w:r w:rsidRPr="0001364A">
        <w:rPr>
          <w:rFonts w:ascii="Times New Roman" w:hAnsi="Times New Roman"/>
          <w:b/>
          <w:bCs/>
          <w:color w:val="000000"/>
          <w:kern w:val="2"/>
          <w:sz w:val="28"/>
          <w:szCs w:val="28"/>
        </w:rPr>
        <w:t>основной</w:t>
      </w:r>
    </w:p>
    <w:p w14:paraId="2A4C2E8D" w14:textId="77777777" w:rsidR="002E65AA" w:rsidRPr="0001364A" w:rsidRDefault="002E65AA" w:rsidP="002E65AA">
      <w:pPr>
        <w:spacing w:after="0" w:line="240" w:lineRule="auto"/>
        <w:ind w:firstLine="567"/>
        <w:jc w:val="center"/>
        <w:rPr>
          <w:rFonts w:ascii="Times New Roman" w:hAnsi="Times New Roman"/>
          <w:b/>
          <w:bCs/>
          <w:color w:val="000000"/>
          <w:kern w:val="2"/>
          <w:sz w:val="28"/>
          <w:szCs w:val="28"/>
        </w:rPr>
      </w:pPr>
      <w:r w:rsidRPr="0001364A">
        <w:rPr>
          <w:rFonts w:ascii="Times New Roman" w:hAnsi="Times New Roman"/>
          <w:b/>
          <w:bCs/>
          <w:color w:val="000000"/>
          <w:kern w:val="2"/>
          <w:sz w:val="28"/>
          <w:szCs w:val="28"/>
        </w:rPr>
        <w:t>образовательной</w:t>
      </w:r>
      <w:r w:rsidRPr="0001364A">
        <w:rPr>
          <w:rFonts w:ascii="Times New Roman" w:hAnsi="Times New Roman"/>
          <w:color w:val="000000"/>
          <w:kern w:val="2"/>
          <w:sz w:val="28"/>
          <w:szCs w:val="28"/>
        </w:rPr>
        <w:t xml:space="preserve"> </w:t>
      </w:r>
      <w:r w:rsidRPr="0001364A">
        <w:rPr>
          <w:rFonts w:ascii="Times New Roman" w:hAnsi="Times New Roman"/>
          <w:b/>
          <w:bCs/>
          <w:color w:val="000000"/>
          <w:kern w:val="2"/>
          <w:sz w:val="28"/>
          <w:szCs w:val="28"/>
        </w:rPr>
        <w:t>программы</w:t>
      </w:r>
    </w:p>
    <w:p w14:paraId="47A2AFA3" w14:textId="77777777" w:rsidR="002E65AA" w:rsidRDefault="002E65AA" w:rsidP="002E65AA">
      <w:pPr>
        <w:spacing w:after="0" w:line="276" w:lineRule="auto"/>
        <w:ind w:firstLine="567"/>
        <w:jc w:val="both"/>
        <w:rPr>
          <w:rFonts w:ascii="Times New Roman" w:hAnsi="Times New Roman"/>
          <w:color w:val="FF0000"/>
          <w:kern w:val="2"/>
          <w:sz w:val="24"/>
          <w:szCs w:val="24"/>
        </w:rPr>
      </w:pPr>
    </w:p>
    <w:p w14:paraId="4738E6F1" w14:textId="77777777" w:rsidR="002E65AA" w:rsidRPr="0001364A" w:rsidRDefault="002E65AA" w:rsidP="002E65AA">
      <w:pPr>
        <w:spacing w:after="0" w:line="276" w:lineRule="auto"/>
        <w:ind w:firstLine="567"/>
        <w:jc w:val="both"/>
        <w:rPr>
          <w:rFonts w:ascii="Times New Roman" w:hAnsi="Times New Roman"/>
          <w:kern w:val="2"/>
          <w:sz w:val="28"/>
          <w:szCs w:val="28"/>
        </w:rPr>
      </w:pPr>
      <w:r w:rsidRPr="0001364A">
        <w:rPr>
          <w:rFonts w:ascii="Times New Roman" w:hAnsi="Times New Roman"/>
          <w:kern w:val="2"/>
          <w:sz w:val="28"/>
          <w:szCs w:val="28"/>
        </w:rPr>
        <w:lastRenderedPageBreak/>
        <w:t>Школа укомплектован кадрами, имеющими необходимую квалификацию для решения задач, определенных основной образовательной программой среднего общего образования, и способными к инновационной профессиональной деятельности.</w:t>
      </w:r>
    </w:p>
    <w:p w14:paraId="6D008683" w14:textId="77777777" w:rsidR="002E65AA" w:rsidRPr="0001364A" w:rsidRDefault="002E65AA" w:rsidP="002E65AA">
      <w:pPr>
        <w:spacing w:after="0" w:line="276" w:lineRule="auto"/>
        <w:ind w:firstLine="567"/>
        <w:jc w:val="both"/>
        <w:rPr>
          <w:rFonts w:ascii="Times New Roman" w:hAnsi="Times New Roman"/>
          <w:kern w:val="2"/>
          <w:sz w:val="28"/>
          <w:szCs w:val="28"/>
        </w:rPr>
      </w:pPr>
      <w:r w:rsidRPr="0001364A">
        <w:rPr>
          <w:rFonts w:ascii="Times New Roman" w:hAnsi="Times New Roman"/>
          <w:kern w:val="2"/>
          <w:sz w:val="28"/>
          <w:szCs w:val="28"/>
        </w:rPr>
        <w:t>Соответствуют требованиям:</w:t>
      </w:r>
    </w:p>
    <w:p w14:paraId="48353D0F" w14:textId="77777777" w:rsidR="002E65AA" w:rsidRPr="0001364A" w:rsidRDefault="002E65AA" w:rsidP="002E65AA">
      <w:pPr>
        <w:tabs>
          <w:tab w:val="left" w:pos="708"/>
        </w:tabs>
        <w:spacing w:after="0" w:line="276" w:lineRule="auto"/>
        <w:ind w:firstLine="567"/>
        <w:jc w:val="both"/>
        <w:rPr>
          <w:rFonts w:ascii="Times New Roman" w:hAnsi="Times New Roman"/>
          <w:kern w:val="2"/>
          <w:sz w:val="28"/>
          <w:szCs w:val="28"/>
        </w:rPr>
      </w:pPr>
      <w:r w:rsidRPr="0001364A">
        <w:rPr>
          <w:rFonts w:ascii="Times New Roman" w:hAnsi="Times New Roman"/>
          <w:kern w:val="2"/>
          <w:sz w:val="28"/>
          <w:szCs w:val="28"/>
        </w:rPr>
        <w:t>– укомплектованность образовательной организации педагогическими, руководящими и иными работниками – 100%;</w:t>
      </w:r>
    </w:p>
    <w:p w14:paraId="3D7450D3" w14:textId="77777777" w:rsidR="002E65AA" w:rsidRPr="0001364A" w:rsidRDefault="002E65AA" w:rsidP="002E65AA">
      <w:pPr>
        <w:tabs>
          <w:tab w:val="left" w:pos="708"/>
          <w:tab w:val="left" w:pos="2108"/>
          <w:tab w:val="left" w:pos="4276"/>
          <w:tab w:val="left" w:pos="6599"/>
          <w:tab w:val="left" w:pos="7193"/>
          <w:tab w:val="left" w:pos="8265"/>
        </w:tabs>
        <w:spacing w:after="0" w:line="276" w:lineRule="auto"/>
        <w:ind w:firstLine="567"/>
        <w:jc w:val="both"/>
        <w:rPr>
          <w:rFonts w:ascii="Times New Roman" w:hAnsi="Times New Roman"/>
          <w:kern w:val="2"/>
          <w:sz w:val="28"/>
          <w:szCs w:val="28"/>
        </w:rPr>
      </w:pPr>
      <w:r w:rsidRPr="0001364A">
        <w:rPr>
          <w:rFonts w:ascii="Times New Roman" w:hAnsi="Times New Roman"/>
          <w:kern w:val="2"/>
          <w:sz w:val="28"/>
          <w:szCs w:val="28"/>
        </w:rPr>
        <w:t>– уровень квалификации педагогических и иных работников школы соответствует требованиям ФГОС СОО, актуализируется ежегодно, представлен в Приложении к ООП СОО;</w:t>
      </w:r>
    </w:p>
    <w:p w14:paraId="324D8977" w14:textId="77777777" w:rsidR="002E65AA" w:rsidRPr="0001364A" w:rsidRDefault="002E65AA" w:rsidP="002E65AA">
      <w:pPr>
        <w:tabs>
          <w:tab w:val="left" w:pos="708"/>
          <w:tab w:val="left" w:pos="2108"/>
          <w:tab w:val="left" w:pos="4276"/>
          <w:tab w:val="left" w:pos="6599"/>
          <w:tab w:val="left" w:pos="7193"/>
          <w:tab w:val="left" w:pos="8265"/>
        </w:tabs>
        <w:spacing w:after="0" w:line="276" w:lineRule="auto"/>
        <w:ind w:firstLine="567"/>
        <w:jc w:val="both"/>
        <w:rPr>
          <w:rFonts w:ascii="Times New Roman" w:hAnsi="Times New Roman"/>
          <w:kern w:val="2"/>
          <w:sz w:val="28"/>
          <w:szCs w:val="28"/>
        </w:rPr>
      </w:pPr>
      <w:r w:rsidRPr="0001364A">
        <w:rPr>
          <w:rFonts w:ascii="Times New Roman" w:hAnsi="Times New Roman"/>
          <w:kern w:val="2"/>
          <w:sz w:val="28"/>
          <w:szCs w:val="28"/>
        </w:rPr>
        <w:t>– профессиональное развитие педагогических работников актуализируется ежегодно, представлено в Приложении к ООП СОО.</w:t>
      </w:r>
      <w:bookmarkStart w:id="349" w:name="_Toc21879332"/>
    </w:p>
    <w:p w14:paraId="639F79C3" w14:textId="77777777" w:rsidR="002E65AA" w:rsidRDefault="002E65AA" w:rsidP="002E65AA">
      <w:pPr>
        <w:tabs>
          <w:tab w:val="left" w:pos="708"/>
          <w:tab w:val="left" w:pos="2108"/>
          <w:tab w:val="left" w:pos="4276"/>
          <w:tab w:val="left" w:pos="6599"/>
          <w:tab w:val="left" w:pos="7193"/>
          <w:tab w:val="left" w:pos="8265"/>
        </w:tabs>
        <w:spacing w:after="0" w:line="276" w:lineRule="auto"/>
        <w:ind w:firstLine="567"/>
        <w:jc w:val="center"/>
        <w:rPr>
          <w:rFonts w:ascii="Times New Roman" w:hAnsi="Times New Roman"/>
          <w:b/>
          <w:bCs/>
          <w:sz w:val="24"/>
          <w:szCs w:val="24"/>
        </w:rPr>
      </w:pPr>
    </w:p>
    <w:p w14:paraId="780F1E61" w14:textId="77777777" w:rsidR="002E65AA" w:rsidRPr="00A7142E" w:rsidRDefault="002E65AA" w:rsidP="002E65AA">
      <w:pPr>
        <w:tabs>
          <w:tab w:val="left" w:pos="708"/>
          <w:tab w:val="left" w:pos="2108"/>
          <w:tab w:val="left" w:pos="4276"/>
          <w:tab w:val="left" w:pos="6599"/>
          <w:tab w:val="left" w:pos="7193"/>
          <w:tab w:val="left" w:pos="8265"/>
        </w:tabs>
        <w:spacing w:after="0" w:line="276" w:lineRule="auto"/>
        <w:ind w:firstLine="567"/>
        <w:jc w:val="center"/>
        <w:rPr>
          <w:rFonts w:ascii="Times New Roman" w:hAnsi="Times New Roman"/>
          <w:color w:val="FF0000"/>
          <w:kern w:val="2"/>
          <w:sz w:val="28"/>
          <w:szCs w:val="28"/>
        </w:rPr>
      </w:pPr>
      <w:r w:rsidRPr="00A7142E">
        <w:rPr>
          <w:rFonts w:ascii="Times New Roman" w:hAnsi="Times New Roman"/>
          <w:b/>
          <w:bCs/>
          <w:sz w:val="28"/>
          <w:szCs w:val="28"/>
        </w:rPr>
        <w:t>Психолого-педагогические условия реализации основной образовательной программы</w:t>
      </w:r>
      <w:bookmarkEnd w:id="349"/>
    </w:p>
    <w:p w14:paraId="770D68B2" w14:textId="77777777" w:rsidR="002E65AA" w:rsidRPr="00A7142E" w:rsidRDefault="002E65AA" w:rsidP="002E65AA">
      <w:pPr>
        <w:tabs>
          <w:tab w:val="left" w:pos="2535"/>
          <w:tab w:val="left" w:pos="4628"/>
          <w:tab w:val="left" w:pos="5492"/>
          <w:tab w:val="left" w:pos="7244"/>
          <w:tab w:val="left" w:pos="8729"/>
        </w:tabs>
        <w:spacing w:after="0" w:line="276" w:lineRule="auto"/>
        <w:ind w:firstLine="567"/>
        <w:jc w:val="center"/>
        <w:rPr>
          <w:rFonts w:ascii="Times New Roman" w:hAnsi="Times New Roman"/>
          <w:b/>
          <w:bCs/>
          <w:color w:val="000000"/>
          <w:kern w:val="2"/>
          <w:sz w:val="28"/>
          <w:szCs w:val="28"/>
        </w:rPr>
      </w:pPr>
      <w:r w:rsidRPr="00A7142E">
        <w:rPr>
          <w:rFonts w:ascii="Times New Roman" w:hAnsi="Times New Roman"/>
          <w:b/>
          <w:bCs/>
          <w:color w:val="000000"/>
          <w:kern w:val="2"/>
          <w:sz w:val="28"/>
          <w:szCs w:val="28"/>
        </w:rPr>
        <w:t>Обеспечение</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преемственности</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содержания</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и</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форм</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организации</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образовательной</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деятельности</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при</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получении</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среднего</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общего</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образования</w:t>
      </w:r>
    </w:p>
    <w:p w14:paraId="58765F70" w14:textId="77777777" w:rsidR="002E65AA" w:rsidRPr="00A7142E" w:rsidRDefault="002E65AA" w:rsidP="002E65AA">
      <w:pPr>
        <w:spacing w:after="0" w:line="276" w:lineRule="auto"/>
        <w:ind w:firstLine="567"/>
        <w:jc w:val="center"/>
        <w:rPr>
          <w:rFonts w:ascii="Times New Roman" w:hAnsi="Times New Roman"/>
          <w:kern w:val="2"/>
          <w:sz w:val="28"/>
          <w:szCs w:val="28"/>
        </w:rPr>
      </w:pPr>
    </w:p>
    <w:p w14:paraId="50381F62" w14:textId="77777777" w:rsidR="002E65AA" w:rsidRPr="00A7142E" w:rsidRDefault="002E65AA" w:rsidP="002E65AA">
      <w:pPr>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t xml:space="preserve">Среднее общее образование является продолжением единой системы получения образования. Основная образовательная программа СОО строится на тех же принципах, что и программа основного общего образования с включением новых форм. </w:t>
      </w:r>
    </w:p>
    <w:p w14:paraId="1418C853" w14:textId="77777777" w:rsidR="002E65AA" w:rsidRPr="00A7142E" w:rsidRDefault="002E65AA" w:rsidP="002E65AA">
      <w:pPr>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t>Обеспечение преемственности в формах организации деятельности обучающихся реализуется как в урочной, так и во внеурочной работе.</w:t>
      </w:r>
    </w:p>
    <w:p w14:paraId="15C9C3D7" w14:textId="77777777" w:rsidR="002E65AA" w:rsidRPr="00A7142E" w:rsidRDefault="002E65AA" w:rsidP="002E65AA">
      <w:pPr>
        <w:tabs>
          <w:tab w:val="left" w:pos="1800"/>
          <w:tab w:val="left" w:pos="3674"/>
          <w:tab w:val="left" w:pos="5671"/>
          <w:tab w:val="left" w:pos="8471"/>
        </w:tabs>
        <w:spacing w:after="0" w:line="276" w:lineRule="auto"/>
        <w:ind w:firstLine="567"/>
        <w:jc w:val="center"/>
        <w:rPr>
          <w:rFonts w:ascii="Times New Roman" w:hAnsi="Times New Roman"/>
          <w:b/>
          <w:bCs/>
          <w:color w:val="000000"/>
          <w:kern w:val="2"/>
          <w:sz w:val="28"/>
          <w:szCs w:val="28"/>
        </w:rPr>
      </w:pPr>
      <w:r w:rsidRPr="00A7142E">
        <w:rPr>
          <w:rFonts w:ascii="Times New Roman" w:hAnsi="Times New Roman"/>
          <w:b/>
          <w:bCs/>
          <w:color w:val="000000"/>
          <w:kern w:val="2"/>
          <w:sz w:val="28"/>
          <w:szCs w:val="28"/>
        </w:rPr>
        <w:t>Учет</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специфики</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возрастного</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психофизического</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развития</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обучающихся</w:t>
      </w:r>
    </w:p>
    <w:p w14:paraId="786ABE9B" w14:textId="77777777" w:rsidR="002E65AA" w:rsidRPr="00A7142E" w:rsidRDefault="002E65AA" w:rsidP="002E65AA">
      <w:pPr>
        <w:tabs>
          <w:tab w:val="left" w:pos="2574"/>
          <w:tab w:val="left" w:pos="4940"/>
          <w:tab w:val="left" w:pos="6155"/>
          <w:tab w:val="left" w:pos="8360"/>
          <w:tab w:val="left" w:pos="8794"/>
        </w:tabs>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t>Обеспечение преемственности осуществляется с учетом возрастных психофизических особенностей обучающихся на уровне среднего общего образования. На уровне среднего общего образования меняется мотивация, учеба приобретает профессионально-ориентированный характер.</w:t>
      </w:r>
    </w:p>
    <w:p w14:paraId="321F46A8" w14:textId="77777777" w:rsidR="002E65AA" w:rsidRDefault="002E65AA" w:rsidP="002E65AA">
      <w:pPr>
        <w:pStyle w:val="aa"/>
        <w:spacing w:line="276" w:lineRule="auto"/>
        <w:ind w:firstLine="567"/>
        <w:jc w:val="both"/>
        <w:rPr>
          <w:rFonts w:ascii="Times New Roman" w:hAnsi="Times New Roman"/>
          <w:bCs/>
          <w:sz w:val="28"/>
          <w:szCs w:val="28"/>
        </w:rPr>
      </w:pPr>
      <w:r w:rsidRPr="00A7142E">
        <w:rPr>
          <w:rFonts w:ascii="Times New Roman" w:hAnsi="Times New Roman"/>
          <w:kern w:val="2"/>
          <w:sz w:val="28"/>
          <w:szCs w:val="28"/>
        </w:rPr>
        <w:t xml:space="preserve">Направления работы предусматривают мониторинг психологического и эмоционального здоровья обучающихся с целью сохранения и повышения достижений в личностном развитии, а также определения индивидуальной  психолого-педагогической  помощи обучающимся, испытывающим разного рода трудности. Для этого в ООП включена </w:t>
      </w:r>
      <w:r w:rsidRPr="00A7142E">
        <w:rPr>
          <w:rFonts w:ascii="Times New Roman" w:hAnsi="Times New Roman"/>
          <w:bCs/>
          <w:sz w:val="28"/>
          <w:szCs w:val="28"/>
        </w:rPr>
        <w:t>Программа коррекционной работы на уровне среднего общего образования для школьников, оказавшихся в трудной жизненной ситуации, а также обучающихся с трудностями в обучении и социализации.</w:t>
      </w:r>
    </w:p>
    <w:p w14:paraId="74E668BB" w14:textId="77777777" w:rsidR="002E65AA" w:rsidRPr="00A7142E" w:rsidRDefault="002E65AA" w:rsidP="002E65AA">
      <w:pPr>
        <w:tabs>
          <w:tab w:val="left" w:pos="3405"/>
          <w:tab w:val="left" w:pos="4341"/>
          <w:tab w:val="left" w:pos="6263"/>
          <w:tab w:val="left" w:pos="6713"/>
        </w:tabs>
        <w:spacing w:after="0" w:line="276" w:lineRule="auto"/>
        <w:ind w:firstLine="567"/>
        <w:jc w:val="center"/>
        <w:rPr>
          <w:rFonts w:ascii="Times New Roman" w:hAnsi="Times New Roman"/>
          <w:b/>
          <w:bCs/>
          <w:color w:val="000000"/>
          <w:kern w:val="2"/>
          <w:sz w:val="28"/>
          <w:szCs w:val="28"/>
        </w:rPr>
      </w:pPr>
      <w:r w:rsidRPr="00A7142E">
        <w:rPr>
          <w:rFonts w:ascii="Times New Roman" w:hAnsi="Times New Roman"/>
          <w:b/>
          <w:bCs/>
          <w:color w:val="000000"/>
          <w:kern w:val="2"/>
          <w:sz w:val="28"/>
          <w:szCs w:val="28"/>
        </w:rPr>
        <w:t>Формирование</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и</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развитие</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психолого-педагогической</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компетентности</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обучающихся,</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педагогических</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и</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административных</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работников,</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родителей</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(законных</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представителей)</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обучающихся</w:t>
      </w:r>
    </w:p>
    <w:p w14:paraId="464CB5A2" w14:textId="77777777" w:rsidR="002E65AA" w:rsidRPr="00A7142E" w:rsidRDefault="002E65AA" w:rsidP="002E65AA">
      <w:pPr>
        <w:tabs>
          <w:tab w:val="left" w:pos="1777"/>
          <w:tab w:val="left" w:pos="2172"/>
          <w:tab w:val="left" w:pos="3716"/>
          <w:tab w:val="left" w:pos="4567"/>
          <w:tab w:val="left" w:pos="5804"/>
          <w:tab w:val="left" w:pos="6363"/>
          <w:tab w:val="left" w:pos="6836"/>
          <w:tab w:val="left" w:pos="8402"/>
        </w:tabs>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lastRenderedPageBreak/>
        <w:t>С целью обеспечения поддержки обучающихся проводится работа по формированию психологической компетентности родителей (законных представителей) обучающихся. Работа с родителями (законными представителями) осуществляется через тематические родительские собрания, консультации педагогов и специалистов, психолого-педагогические консилиумы, круглые столы, презентации классов, посещение уроков и внеурочных мероприятий. Психологическая компетентность родителей (законных представителей) формируется также в дистанционной форме через Интернет.</w:t>
      </w:r>
    </w:p>
    <w:p w14:paraId="07E0F0AE" w14:textId="77777777" w:rsidR="002E65AA" w:rsidRPr="00A7142E" w:rsidRDefault="002E65AA" w:rsidP="002E65AA">
      <w:pPr>
        <w:tabs>
          <w:tab w:val="left" w:pos="2603"/>
          <w:tab w:val="left" w:pos="3157"/>
          <w:tab w:val="left" w:pos="4267"/>
          <w:tab w:val="left" w:pos="5095"/>
          <w:tab w:val="left" w:pos="6090"/>
          <w:tab w:val="left" w:pos="7108"/>
          <w:tab w:val="left" w:pos="8744"/>
          <w:tab w:val="left" w:pos="9361"/>
        </w:tabs>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t xml:space="preserve">Психологическое просвещение обучающихся осуществляется на психологических занятиях, тренингах, интегрированных уроках, консультациях, дистанционно. Программа мероприятий реализуется посредством плана работы педагога-психолога. </w:t>
      </w:r>
    </w:p>
    <w:p w14:paraId="5B7DFB1B" w14:textId="77777777" w:rsidR="002E65AA" w:rsidRPr="000E1986" w:rsidRDefault="002E65AA" w:rsidP="002E65AA">
      <w:pPr>
        <w:spacing w:after="0" w:line="240" w:lineRule="auto"/>
        <w:ind w:firstLine="567"/>
        <w:jc w:val="both"/>
        <w:rPr>
          <w:rFonts w:ascii="Times New Roman" w:hAnsi="Times New Roman"/>
          <w:kern w:val="2"/>
          <w:sz w:val="24"/>
          <w:szCs w:val="24"/>
        </w:rPr>
      </w:pPr>
    </w:p>
    <w:p w14:paraId="0B1727FC" w14:textId="77777777" w:rsidR="002E65AA" w:rsidRPr="00A7142E" w:rsidRDefault="002E65AA" w:rsidP="002E65AA">
      <w:pPr>
        <w:tabs>
          <w:tab w:val="left" w:pos="3568"/>
          <w:tab w:val="left" w:pos="6154"/>
        </w:tabs>
        <w:spacing w:after="0" w:line="276" w:lineRule="auto"/>
        <w:ind w:firstLine="567"/>
        <w:jc w:val="center"/>
        <w:rPr>
          <w:rFonts w:ascii="Times New Roman" w:hAnsi="Times New Roman"/>
          <w:b/>
          <w:bCs/>
          <w:color w:val="000000"/>
          <w:kern w:val="2"/>
          <w:sz w:val="28"/>
          <w:szCs w:val="28"/>
        </w:rPr>
      </w:pPr>
      <w:r w:rsidRPr="00A7142E">
        <w:rPr>
          <w:rFonts w:ascii="Times New Roman" w:hAnsi="Times New Roman"/>
          <w:b/>
          <w:bCs/>
          <w:color w:val="000000"/>
          <w:kern w:val="2"/>
          <w:sz w:val="28"/>
          <w:szCs w:val="28"/>
        </w:rPr>
        <w:t>Вариативность</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направлений</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психолого-педагогического</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сопровождения</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участников</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образовательных</w:t>
      </w:r>
      <w:r w:rsidRPr="00A7142E">
        <w:rPr>
          <w:rFonts w:ascii="Times New Roman" w:hAnsi="Times New Roman"/>
          <w:color w:val="000000"/>
          <w:kern w:val="2"/>
          <w:sz w:val="28"/>
          <w:szCs w:val="28"/>
        </w:rPr>
        <w:t xml:space="preserve"> </w:t>
      </w:r>
      <w:r>
        <w:rPr>
          <w:rFonts w:ascii="Times New Roman" w:hAnsi="Times New Roman"/>
          <w:b/>
          <w:bCs/>
          <w:color w:val="000000"/>
          <w:kern w:val="2"/>
          <w:sz w:val="28"/>
          <w:szCs w:val="28"/>
        </w:rPr>
        <w:t>отношений</w:t>
      </w:r>
    </w:p>
    <w:p w14:paraId="1265949D" w14:textId="77777777" w:rsidR="002E65AA" w:rsidRPr="00A7142E" w:rsidRDefault="002E65AA" w:rsidP="002E65AA">
      <w:pPr>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К основным направлениям психолого-педагогического сопровождения обучающихся можно отнести:</w:t>
      </w:r>
    </w:p>
    <w:p w14:paraId="5E030900"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xml:space="preserve">– сохранение и укрепление психического здоровья обучающихся; </w:t>
      </w:r>
    </w:p>
    <w:p w14:paraId="357D2728"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xml:space="preserve">– формирование ценности здоровья и безопасного образа жизни; </w:t>
      </w:r>
    </w:p>
    <w:p w14:paraId="1D54016D"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развитие экологической культуры;</w:t>
      </w:r>
    </w:p>
    <w:p w14:paraId="3AC7688C"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дифференциацию и индивидуализацию обучения;</w:t>
      </w:r>
    </w:p>
    <w:p w14:paraId="0F02944F"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мониторинг возможностей и способностей обучающихся;</w:t>
      </w:r>
    </w:p>
    <w:p w14:paraId="71005F2E" w14:textId="77777777" w:rsidR="002E65AA" w:rsidRPr="00A7142E" w:rsidRDefault="002E65AA" w:rsidP="002E65AA">
      <w:pPr>
        <w:tabs>
          <w:tab w:val="left" w:pos="708"/>
          <w:tab w:val="left" w:pos="2353"/>
          <w:tab w:val="left" w:pos="2876"/>
          <w:tab w:val="left" w:pos="4556"/>
          <w:tab w:val="left" w:pos="6232"/>
          <w:tab w:val="left" w:pos="8333"/>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выявление и поддержку одаренных обучающихся, поддержку обучающихся с особыми образовательными потребностями;</w:t>
      </w:r>
    </w:p>
    <w:p w14:paraId="365068AA" w14:textId="77777777" w:rsidR="002E65AA" w:rsidRPr="00A7142E" w:rsidRDefault="002E65AA" w:rsidP="002E65AA">
      <w:pPr>
        <w:tabs>
          <w:tab w:val="left" w:pos="708"/>
          <w:tab w:val="left" w:pos="4400"/>
          <w:tab w:val="left" w:pos="6136"/>
          <w:tab w:val="left" w:pos="7922"/>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психолого-педагогическую поддержку участников олимпиадного движения;</w:t>
      </w:r>
    </w:p>
    <w:p w14:paraId="45CC0C76" w14:textId="77777777" w:rsidR="002E65AA" w:rsidRPr="00A7142E" w:rsidRDefault="002E65AA" w:rsidP="002E65AA">
      <w:pPr>
        <w:tabs>
          <w:tab w:val="left" w:pos="708"/>
          <w:tab w:val="left" w:pos="2533"/>
          <w:tab w:val="left" w:pos="4348"/>
          <w:tab w:val="left" w:pos="4828"/>
          <w:tab w:val="left" w:pos="6998"/>
          <w:tab w:val="left" w:pos="8193"/>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обеспечение осознанного и ответственного выбора дальнейшей профессиональной сферы деятельности;</w:t>
      </w:r>
    </w:p>
    <w:p w14:paraId="4006E861"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формирование коммуникативных навыков в разновозрастной среде и среде сверстников;</w:t>
      </w:r>
    </w:p>
    <w:p w14:paraId="640D9F16" w14:textId="77777777" w:rsidR="002E65AA" w:rsidRPr="00A7142E" w:rsidRDefault="002E65AA" w:rsidP="002E65AA">
      <w:pPr>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xml:space="preserve">– поддержку объединений обучающихся, ученического самоуправления. </w:t>
      </w:r>
    </w:p>
    <w:p w14:paraId="799D04A0" w14:textId="77777777" w:rsidR="002E65AA" w:rsidRPr="00A7142E" w:rsidRDefault="002E65AA" w:rsidP="002E65AA">
      <w:pPr>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Важной составляющей деятельности образовательных организаций является психолого-педагогическое сопровождение педагогов. Оно осуществляется с целью повышения психологической компетентности, создания комфортной психологической атмосферы в педагогическом коллективе, профилактики профессионального выгорания психолого- педагогических кадров.</w:t>
      </w:r>
    </w:p>
    <w:p w14:paraId="17C77513" w14:textId="77777777" w:rsidR="002E65AA" w:rsidRPr="00A7142E" w:rsidRDefault="002E65AA" w:rsidP="002E65AA">
      <w:pPr>
        <w:tabs>
          <w:tab w:val="left" w:pos="1892"/>
          <w:tab w:val="left" w:pos="2684"/>
          <w:tab w:val="left" w:pos="3711"/>
          <w:tab w:val="left" w:pos="4183"/>
          <w:tab w:val="left" w:pos="6750"/>
          <w:tab w:val="left" w:pos="7764"/>
          <w:tab w:val="left" w:pos="8626"/>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xml:space="preserve">Значительное место в психолого-педагогическом сопровождении педагогов занимает профилактическая работа, в процессе которой педагоги обучаются установлению  психологически грамотной системы взаимоотношений с обучающимися, основанной на взаимопонимании и взаимном восприятии друг друга. Педагоги обучаются навыкам формирования адекватной Я-концепции, </w:t>
      </w:r>
      <w:r w:rsidRPr="00A7142E">
        <w:rPr>
          <w:rFonts w:ascii="Times New Roman" w:hAnsi="Times New Roman"/>
          <w:color w:val="000000"/>
          <w:kern w:val="2"/>
          <w:sz w:val="28"/>
          <w:szCs w:val="28"/>
        </w:rPr>
        <w:lastRenderedPageBreak/>
        <w:t>разрешения проблем, оказания психологической поддержки в процессе взаимодействия с обучающимися и коллегами.</w:t>
      </w:r>
    </w:p>
    <w:p w14:paraId="59E3129F" w14:textId="77777777" w:rsidR="002E65AA" w:rsidRDefault="002E65AA" w:rsidP="002E65AA">
      <w:pPr>
        <w:tabs>
          <w:tab w:val="left" w:pos="2603"/>
          <w:tab w:val="left" w:pos="3157"/>
          <w:tab w:val="left" w:pos="4267"/>
          <w:tab w:val="left" w:pos="5095"/>
          <w:tab w:val="left" w:pos="6090"/>
          <w:tab w:val="left" w:pos="7108"/>
          <w:tab w:val="left" w:pos="8744"/>
          <w:tab w:val="left" w:pos="9361"/>
        </w:tabs>
        <w:spacing w:after="0" w:line="276" w:lineRule="auto"/>
        <w:ind w:firstLine="567"/>
        <w:jc w:val="both"/>
        <w:rPr>
          <w:rFonts w:ascii="Times New Roman" w:hAnsi="Times New Roman"/>
          <w:color w:val="FF0000"/>
          <w:kern w:val="2"/>
          <w:sz w:val="28"/>
          <w:szCs w:val="28"/>
        </w:rPr>
      </w:pPr>
      <w:r w:rsidRPr="00A7142E">
        <w:rPr>
          <w:rFonts w:ascii="Times New Roman" w:hAnsi="Times New Roman"/>
          <w:color w:val="000000"/>
          <w:kern w:val="2"/>
          <w:sz w:val="28"/>
          <w:szCs w:val="28"/>
        </w:rPr>
        <w:t>По вопросам совершенствования организации образовательных отношений проводится консультирование (сопровождение индивидуальных образовательных траекторий), лекции, семинары, практические занятия.</w:t>
      </w:r>
      <w:r w:rsidRPr="00A7142E">
        <w:rPr>
          <w:rFonts w:ascii="Times New Roman" w:hAnsi="Times New Roman"/>
          <w:color w:val="FF0000"/>
          <w:kern w:val="2"/>
          <w:sz w:val="28"/>
          <w:szCs w:val="28"/>
        </w:rPr>
        <w:t xml:space="preserve"> </w:t>
      </w:r>
    </w:p>
    <w:p w14:paraId="774E4ADB" w14:textId="77777777" w:rsidR="00D13421" w:rsidRDefault="00D13421" w:rsidP="002E65AA">
      <w:pPr>
        <w:spacing w:after="0" w:line="276" w:lineRule="auto"/>
        <w:ind w:firstLine="567"/>
        <w:jc w:val="center"/>
        <w:rPr>
          <w:rFonts w:ascii="Times New Roman" w:hAnsi="Times New Roman"/>
          <w:b/>
          <w:bCs/>
          <w:color w:val="000000"/>
          <w:kern w:val="2"/>
          <w:sz w:val="28"/>
          <w:szCs w:val="28"/>
        </w:rPr>
      </w:pPr>
    </w:p>
    <w:p w14:paraId="119A9F62" w14:textId="77777777" w:rsidR="002E65AA" w:rsidRPr="00A7142E" w:rsidRDefault="002E65AA" w:rsidP="002E65AA">
      <w:pPr>
        <w:spacing w:after="0" w:line="276" w:lineRule="auto"/>
        <w:ind w:firstLine="567"/>
        <w:jc w:val="center"/>
        <w:rPr>
          <w:rFonts w:ascii="Times New Roman" w:hAnsi="Times New Roman"/>
          <w:color w:val="000000"/>
          <w:kern w:val="2"/>
          <w:sz w:val="28"/>
          <w:szCs w:val="28"/>
        </w:rPr>
      </w:pPr>
      <w:r w:rsidRPr="00A7142E">
        <w:rPr>
          <w:rFonts w:ascii="Times New Roman" w:hAnsi="Times New Roman"/>
          <w:b/>
          <w:bCs/>
          <w:color w:val="000000"/>
          <w:kern w:val="2"/>
          <w:sz w:val="28"/>
          <w:szCs w:val="28"/>
        </w:rPr>
        <w:t>Диверсификация</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уровней</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психолого-педагогического</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сопровождения</w:t>
      </w:r>
    </w:p>
    <w:p w14:paraId="73E134C3" w14:textId="77777777" w:rsidR="002E65AA" w:rsidRPr="00A7142E" w:rsidRDefault="002E65AA" w:rsidP="002E65AA">
      <w:pPr>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При организации психолого-педагогического сопровождения участников образовательных отношений на уровне среднего общего образования можно выделить следующие уровни психолого-педагогического сопровождения: индивидуальное, групповое, на уровне класса, на уровне образовательной организации.</w:t>
      </w:r>
    </w:p>
    <w:p w14:paraId="21B20597" w14:textId="77777777" w:rsidR="002E65AA" w:rsidRPr="00A7142E" w:rsidRDefault="002E65AA" w:rsidP="002E65AA">
      <w:pPr>
        <w:tabs>
          <w:tab w:val="left" w:pos="1857"/>
          <w:tab w:val="left" w:pos="2833"/>
          <w:tab w:val="left" w:pos="6221"/>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Система психологического сопровождения строится на основе развития профессионального взаимодействия психолога и педагогов, специалистов; она представляет собой интегративное единство целей, задач, принципов, структурно-содержательных компонентов, психолого-педагогических условий, показателей, охватывающих всех участников образовательных отношений: учеников, их родителей (законных представителей), педагогов.</w:t>
      </w:r>
    </w:p>
    <w:p w14:paraId="458D494C" w14:textId="77777777" w:rsidR="002E65AA" w:rsidRPr="00A7142E" w:rsidRDefault="002E65AA" w:rsidP="002E65AA">
      <w:pPr>
        <w:tabs>
          <w:tab w:val="left" w:pos="2944"/>
          <w:tab w:val="left" w:pos="3913"/>
          <w:tab w:val="left" w:pos="7686"/>
        </w:tabs>
        <w:spacing w:after="0" w:line="276" w:lineRule="auto"/>
        <w:ind w:firstLine="567"/>
        <w:jc w:val="center"/>
        <w:rPr>
          <w:rFonts w:ascii="Times New Roman" w:hAnsi="Times New Roman"/>
          <w:b/>
          <w:bCs/>
          <w:color w:val="000000"/>
          <w:kern w:val="2"/>
          <w:sz w:val="28"/>
          <w:szCs w:val="28"/>
        </w:rPr>
      </w:pPr>
    </w:p>
    <w:p w14:paraId="5841C179" w14:textId="77777777" w:rsidR="002E65AA" w:rsidRPr="00A7142E" w:rsidRDefault="002E65AA" w:rsidP="002E65AA">
      <w:pPr>
        <w:tabs>
          <w:tab w:val="left" w:pos="2944"/>
          <w:tab w:val="left" w:pos="3913"/>
          <w:tab w:val="left" w:pos="7686"/>
        </w:tabs>
        <w:spacing w:after="0" w:line="276" w:lineRule="auto"/>
        <w:ind w:firstLine="567"/>
        <w:jc w:val="center"/>
        <w:rPr>
          <w:rFonts w:ascii="Times New Roman" w:hAnsi="Times New Roman"/>
          <w:b/>
          <w:bCs/>
          <w:color w:val="000000"/>
          <w:kern w:val="2"/>
          <w:sz w:val="28"/>
          <w:szCs w:val="28"/>
        </w:rPr>
      </w:pPr>
      <w:r w:rsidRPr="00A7142E">
        <w:rPr>
          <w:rFonts w:ascii="Times New Roman" w:hAnsi="Times New Roman"/>
          <w:b/>
          <w:bCs/>
          <w:color w:val="000000"/>
          <w:kern w:val="2"/>
          <w:sz w:val="28"/>
          <w:szCs w:val="28"/>
        </w:rPr>
        <w:t>Вариативность</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форм</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психолого-педагогического</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сопровождения участников</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образовательных</w:t>
      </w:r>
      <w:r w:rsidRPr="00A7142E">
        <w:rPr>
          <w:rFonts w:ascii="Times New Roman" w:hAnsi="Times New Roman"/>
          <w:color w:val="000000"/>
          <w:kern w:val="2"/>
          <w:sz w:val="28"/>
          <w:szCs w:val="28"/>
        </w:rPr>
        <w:t xml:space="preserve"> </w:t>
      </w:r>
      <w:r w:rsidRPr="00A7142E">
        <w:rPr>
          <w:rFonts w:ascii="Times New Roman" w:hAnsi="Times New Roman"/>
          <w:b/>
          <w:bCs/>
          <w:color w:val="000000"/>
          <w:kern w:val="2"/>
          <w:sz w:val="28"/>
          <w:szCs w:val="28"/>
        </w:rPr>
        <w:t>отношений</w:t>
      </w:r>
    </w:p>
    <w:p w14:paraId="6DA82921" w14:textId="77777777" w:rsidR="002E65AA" w:rsidRPr="00A7142E" w:rsidRDefault="002E65AA" w:rsidP="002E65AA">
      <w:pPr>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Основными формами психолого-педагогического сопровождения выступают:</w:t>
      </w:r>
    </w:p>
    <w:p w14:paraId="673EBF96" w14:textId="77777777" w:rsidR="002E65AA" w:rsidRPr="00A7142E" w:rsidRDefault="002E65AA" w:rsidP="002E65AA">
      <w:pPr>
        <w:tabs>
          <w:tab w:val="left" w:pos="708"/>
          <w:tab w:val="left" w:pos="2547"/>
          <w:tab w:val="left" w:pos="4475"/>
          <w:tab w:val="left" w:pos="5039"/>
          <w:tab w:val="left" w:pos="6839"/>
          <w:tab w:val="left" w:pos="8762"/>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диагностика, направленная на определение особенностей статуса обучающегося,</w:t>
      </w:r>
    </w:p>
    <w:p w14:paraId="6D48CD35"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консультирование педагогов и родителей, которое осуществляется педагогом и психологом с учетом результатов диагностики, а также администрацией образовательной организации;</w:t>
      </w:r>
    </w:p>
    <w:p w14:paraId="1CF563CA" w14:textId="77777777" w:rsidR="002E65AA" w:rsidRPr="00A7142E" w:rsidRDefault="002E65AA" w:rsidP="002E65AA">
      <w:pPr>
        <w:tabs>
          <w:tab w:val="left" w:pos="708"/>
          <w:tab w:val="left" w:pos="2900"/>
          <w:tab w:val="left" w:pos="4693"/>
          <w:tab w:val="left" w:pos="6707"/>
          <w:tab w:val="left" w:pos="7994"/>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профилактика, экспертиза, развивающая работа, просвещение, коррекционная работа, осуществляемая в течение всего учебного времени.</w:t>
      </w:r>
      <w:bookmarkStart w:id="350" w:name="_Toc21879333"/>
    </w:p>
    <w:p w14:paraId="0D0207D7" w14:textId="77777777" w:rsidR="002E65AA" w:rsidRPr="00A7142E" w:rsidRDefault="002E65AA" w:rsidP="002E65AA">
      <w:pPr>
        <w:tabs>
          <w:tab w:val="left" w:pos="708"/>
          <w:tab w:val="left" w:pos="2900"/>
          <w:tab w:val="left" w:pos="4693"/>
          <w:tab w:val="left" w:pos="6707"/>
          <w:tab w:val="left" w:pos="7994"/>
        </w:tabs>
        <w:spacing w:after="0" w:line="276" w:lineRule="auto"/>
        <w:ind w:firstLine="567"/>
        <w:jc w:val="center"/>
        <w:rPr>
          <w:rFonts w:ascii="Times New Roman" w:hAnsi="Times New Roman"/>
          <w:color w:val="000000"/>
          <w:kern w:val="2"/>
          <w:sz w:val="28"/>
          <w:szCs w:val="28"/>
        </w:rPr>
      </w:pPr>
      <w:r w:rsidRPr="00A7142E">
        <w:rPr>
          <w:rFonts w:ascii="Times New Roman" w:hAnsi="Times New Roman"/>
          <w:b/>
          <w:bCs/>
          <w:sz w:val="28"/>
          <w:szCs w:val="28"/>
        </w:rPr>
        <w:t>Финансовое обеспечение реализации образовательной программы среднего общего образования</w:t>
      </w:r>
      <w:bookmarkEnd w:id="350"/>
    </w:p>
    <w:p w14:paraId="21F37336" w14:textId="77777777" w:rsidR="002E65AA" w:rsidRPr="00A7142E" w:rsidRDefault="002E65AA" w:rsidP="002E65AA">
      <w:pPr>
        <w:tabs>
          <w:tab w:val="left" w:pos="2533"/>
          <w:tab w:val="left" w:pos="4396"/>
          <w:tab w:val="left" w:pos="6130"/>
          <w:tab w:val="left" w:pos="7623"/>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Финансовое обеспечение реализации основной образовательной программы среднего общего образования включает в себя:</w:t>
      </w:r>
    </w:p>
    <w:p w14:paraId="1397A9A0"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обеспечение государственных гарантий прав граждан на получение бесплатного общедоступного среднего общего образования;</w:t>
      </w:r>
    </w:p>
    <w:p w14:paraId="3C530BC8"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исполнение требований ФГОС СОО организацией, осуществляющей образовательную деятельность;</w:t>
      </w:r>
    </w:p>
    <w:p w14:paraId="58F7DB62"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реализацию обязательной части основной образовательной программы и части, формируемой участниками образовательных отношений, включая выполнение индивидуальных проектов и внеурочную деятельность.</w:t>
      </w:r>
    </w:p>
    <w:p w14:paraId="37A835BD" w14:textId="77777777" w:rsidR="002E65AA" w:rsidRPr="00A7142E" w:rsidRDefault="002E65AA" w:rsidP="002E65AA">
      <w:pPr>
        <w:tabs>
          <w:tab w:val="left" w:pos="2533"/>
          <w:tab w:val="left" w:pos="4396"/>
          <w:tab w:val="left" w:pos="6130"/>
          <w:tab w:val="left" w:pos="7623"/>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lastRenderedPageBreak/>
        <w:t>Финансовое обеспечение реализации основной образовательной программы среднего общего образования отражает структуру и объем расходов, необходимых для реализации основной образовательной программы среднего общего образования, а также механизм их формирования.</w:t>
      </w:r>
    </w:p>
    <w:p w14:paraId="4B226628" w14:textId="77777777" w:rsidR="002E65AA" w:rsidRDefault="002E65AA" w:rsidP="002E65AA">
      <w:pPr>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Расчет нормативов, определяемых органами государственной власти субъектов Российской Федерации в соответствии с пунктом 3 части 1 статьи 8 Федерального закона от 29 декабря 2012 г. № 273-ФЗ «Об образовании в Российской Федерации», нормативных затрат оказания государственных (муниципальных) услуг по реализации образовательной программы среднего общего образования осуществляется по направленности (профилю) основной образовательной программы среднего общего образования с учетом форм обучения, сетевой формы реализации образовательных программ, образовательных технологий, специальных условий получения образования обучающимися с ограниченными возможностями здоровья, обеспечения дополнительного профессионального образования педагогическим работникам, обеспечения безопасных условий обучения и воспитания, охраны здоровья обучающихся, а также с учетом иных предусмотренных указанным Федеральным законом особенностей организации и осуществления образовательной деятельности (для различных категорий обучающихся) в расчете на одного обучающегося.</w:t>
      </w:r>
    </w:p>
    <w:p w14:paraId="01B5E5DA" w14:textId="77777777" w:rsidR="002E65AA" w:rsidRPr="00A7142E" w:rsidRDefault="002E65AA" w:rsidP="002E65AA">
      <w:pPr>
        <w:spacing w:after="0" w:line="276" w:lineRule="auto"/>
        <w:ind w:firstLine="567"/>
        <w:jc w:val="center"/>
        <w:rPr>
          <w:rFonts w:ascii="Times New Roman" w:hAnsi="Times New Roman"/>
          <w:color w:val="000000"/>
          <w:kern w:val="2"/>
          <w:sz w:val="28"/>
          <w:szCs w:val="28"/>
        </w:rPr>
      </w:pPr>
      <w:bookmarkStart w:id="351" w:name="_Toc21879334"/>
      <w:r w:rsidRPr="00A7142E">
        <w:rPr>
          <w:rFonts w:ascii="Times New Roman" w:hAnsi="Times New Roman"/>
          <w:b/>
          <w:bCs/>
          <w:sz w:val="28"/>
          <w:szCs w:val="28"/>
        </w:rPr>
        <w:t>Материально-технические условия реализации основной образовательной программы</w:t>
      </w:r>
      <w:bookmarkEnd w:id="351"/>
    </w:p>
    <w:p w14:paraId="3A3F7D17" w14:textId="77777777" w:rsidR="002E65AA" w:rsidRPr="00A7142E" w:rsidRDefault="002E65AA" w:rsidP="002E65AA">
      <w:pPr>
        <w:pStyle w:val="aa"/>
        <w:spacing w:line="276" w:lineRule="auto"/>
        <w:ind w:firstLine="567"/>
        <w:jc w:val="both"/>
        <w:rPr>
          <w:rFonts w:ascii="Times New Roman" w:hAnsi="Times New Roman"/>
          <w:sz w:val="28"/>
          <w:szCs w:val="28"/>
        </w:rPr>
      </w:pPr>
      <w:r w:rsidRPr="00A7142E">
        <w:rPr>
          <w:rFonts w:ascii="Times New Roman" w:hAnsi="Times New Roman"/>
          <w:sz w:val="28"/>
          <w:szCs w:val="28"/>
        </w:rPr>
        <w:t>Материально-технические условия реализации основной образовательной программы формируются с учетом:</w:t>
      </w:r>
    </w:p>
    <w:p w14:paraId="30AEAB3C" w14:textId="77777777" w:rsidR="002E65AA" w:rsidRPr="00A7142E" w:rsidRDefault="002E65AA" w:rsidP="002E65AA">
      <w:pPr>
        <w:pStyle w:val="aa"/>
        <w:spacing w:line="276" w:lineRule="auto"/>
        <w:ind w:firstLine="567"/>
        <w:jc w:val="both"/>
        <w:rPr>
          <w:rFonts w:ascii="Times New Roman" w:hAnsi="Times New Roman"/>
          <w:sz w:val="28"/>
          <w:szCs w:val="28"/>
        </w:rPr>
      </w:pPr>
      <w:r w:rsidRPr="00A7142E">
        <w:rPr>
          <w:rFonts w:ascii="Times New Roman" w:hAnsi="Times New Roman"/>
          <w:sz w:val="28"/>
          <w:szCs w:val="28"/>
        </w:rPr>
        <w:t>– требований ФГОС СОО;</w:t>
      </w:r>
    </w:p>
    <w:p w14:paraId="37EBD90A" w14:textId="77777777" w:rsidR="002E65AA" w:rsidRPr="00A7142E" w:rsidRDefault="002E65AA" w:rsidP="002E65AA">
      <w:pPr>
        <w:pStyle w:val="aa"/>
        <w:spacing w:line="276" w:lineRule="auto"/>
        <w:ind w:firstLine="567"/>
        <w:jc w:val="both"/>
        <w:rPr>
          <w:rFonts w:ascii="Times New Roman" w:hAnsi="Times New Roman"/>
          <w:sz w:val="28"/>
          <w:szCs w:val="28"/>
        </w:rPr>
      </w:pPr>
      <w:r w:rsidRPr="00A7142E">
        <w:rPr>
          <w:rFonts w:ascii="Times New Roman" w:hAnsi="Times New Roman"/>
          <w:sz w:val="28"/>
          <w:szCs w:val="28"/>
        </w:rPr>
        <w:t>– положения о лицензировании образовательной деятельности, утвержденного постановлением Правительства Российской Федерации от 18.09.2020 года №1490;</w:t>
      </w:r>
    </w:p>
    <w:p w14:paraId="6DF22FF8" w14:textId="77777777" w:rsidR="002E65AA" w:rsidRPr="00A7142E" w:rsidRDefault="002E65AA" w:rsidP="002E65AA">
      <w:pPr>
        <w:pStyle w:val="aa"/>
        <w:spacing w:line="276" w:lineRule="auto"/>
        <w:ind w:firstLine="567"/>
        <w:jc w:val="both"/>
        <w:rPr>
          <w:rFonts w:ascii="Times New Roman" w:hAnsi="Times New Roman"/>
          <w:sz w:val="28"/>
          <w:szCs w:val="28"/>
        </w:rPr>
      </w:pPr>
      <w:r w:rsidRPr="00A7142E">
        <w:rPr>
          <w:rFonts w:ascii="Times New Roman" w:hAnsi="Times New Roman"/>
          <w:sz w:val="28"/>
          <w:szCs w:val="28"/>
        </w:rPr>
        <w:t>– Санитарно-эпидемиологических правил и нормативов СП 2.4.3648-20 «Санитарно-эпидемиологические требования к организациям воспитания и обучения, отдыха и оздоровления детей и молодежи» СП 2.4.3648-20 Санитарно-эпидемиологические требования к организациям воспитания и обучения, отдыха и оздоровления детей и молодежи,</w:t>
      </w:r>
    </w:p>
    <w:p w14:paraId="7F27270A" w14:textId="77777777" w:rsidR="002E65AA" w:rsidRPr="00A7142E" w:rsidRDefault="002E65AA" w:rsidP="002E65AA">
      <w:pPr>
        <w:pStyle w:val="aa"/>
        <w:spacing w:line="276" w:lineRule="auto"/>
        <w:ind w:firstLine="567"/>
        <w:jc w:val="both"/>
        <w:rPr>
          <w:rFonts w:ascii="Times New Roman" w:hAnsi="Times New Roman"/>
          <w:sz w:val="28"/>
          <w:szCs w:val="28"/>
        </w:rPr>
      </w:pPr>
      <w:r w:rsidRPr="00A7142E">
        <w:rPr>
          <w:rFonts w:ascii="Times New Roman" w:hAnsi="Times New Roman"/>
          <w:sz w:val="28"/>
          <w:szCs w:val="28"/>
        </w:rPr>
        <w:t>– Санитарно-эпидемиологических правил и нормативов СанПиН 2.4.5.2409-08 «Санитарно-эпидемиологические требования к организации питания обучающихся в общеобразовательных организациях, учреждениях начального и среднего профессионального образования», утвержденных постановлением Главного государственного санитарного врача Российской Федерации от 23 июля 2008 г. № 45;</w:t>
      </w:r>
    </w:p>
    <w:p w14:paraId="1C11A4D8" w14:textId="77777777" w:rsidR="002E65AA" w:rsidRPr="00A7142E" w:rsidRDefault="002E65AA" w:rsidP="002E65AA">
      <w:pPr>
        <w:pStyle w:val="aa"/>
        <w:spacing w:line="276" w:lineRule="auto"/>
        <w:ind w:firstLine="567"/>
        <w:jc w:val="both"/>
        <w:rPr>
          <w:rFonts w:ascii="Times New Roman" w:hAnsi="Times New Roman"/>
          <w:sz w:val="28"/>
          <w:szCs w:val="28"/>
        </w:rPr>
      </w:pPr>
      <w:r w:rsidRPr="00A7142E">
        <w:rPr>
          <w:rFonts w:ascii="Times New Roman" w:hAnsi="Times New Roman"/>
          <w:sz w:val="28"/>
          <w:szCs w:val="28"/>
        </w:rPr>
        <w:t>– иных действующих федеральных/региональных/муниципальных/ локальных нормативных актов и рекомендаций.</w:t>
      </w:r>
    </w:p>
    <w:p w14:paraId="6BEDAFD5" w14:textId="77777777" w:rsidR="002E65AA" w:rsidRPr="00A7142E" w:rsidRDefault="002E65AA" w:rsidP="002E65AA">
      <w:pPr>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lastRenderedPageBreak/>
        <w:t>Материально-технические условия реализации основной образовательной программы:</w:t>
      </w:r>
    </w:p>
    <w:p w14:paraId="187F7585"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обеспечивают формирование единой мотивирующей интерактивной среды как совокупности имитационных и исследовательских практик, реализующих через техносферу образовательной организации вариативность, развитие мотивации обучающихся к познанию и творчеству (в том числе научно-техническому), включение познания в значимые виды деятельности, а также развитие различных компетентностей;</w:t>
      </w:r>
    </w:p>
    <w:p w14:paraId="6CCC1B99"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учитывают:</w:t>
      </w:r>
    </w:p>
    <w:p w14:paraId="6D4BA3D5" w14:textId="77777777" w:rsidR="002E65AA" w:rsidRPr="00A7142E" w:rsidRDefault="002E65AA" w:rsidP="002E65AA">
      <w:pPr>
        <w:tabs>
          <w:tab w:val="left" w:pos="1416"/>
          <w:tab w:val="left" w:pos="2202"/>
          <w:tab w:val="left" w:pos="4869"/>
          <w:tab w:val="left" w:pos="7185"/>
          <w:tab w:val="left" w:pos="7744"/>
        </w:tabs>
        <w:spacing w:after="0" w:line="276" w:lineRule="auto"/>
        <w:ind w:firstLine="567"/>
        <w:jc w:val="both"/>
        <w:rPr>
          <w:rFonts w:ascii="Times New Roman" w:hAnsi="Times New Roman"/>
          <w:color w:val="000000"/>
          <w:kern w:val="2"/>
          <w:sz w:val="28"/>
          <w:szCs w:val="28"/>
        </w:rPr>
      </w:pPr>
      <w:r w:rsidRPr="00A7142E">
        <w:rPr>
          <w:rFonts w:ascii="Symbol" w:eastAsia="Symbol" w:hAnsi="Symbol" w:cs="Symbol"/>
          <w:color w:val="000000"/>
          <w:kern w:val="2"/>
          <w:sz w:val="28"/>
          <w:szCs w:val="28"/>
        </w:rPr>
        <w:t></w:t>
      </w:r>
      <w:r w:rsidRPr="00A7142E">
        <w:rPr>
          <w:rFonts w:ascii="Symbol" w:eastAsia="Symbol" w:hAnsi="Symbol" w:cs="Symbol"/>
          <w:color w:val="000000"/>
          <w:kern w:val="2"/>
          <w:sz w:val="28"/>
          <w:szCs w:val="28"/>
        </w:rPr>
        <w:t></w:t>
      </w:r>
      <w:r w:rsidRPr="00A7142E">
        <w:rPr>
          <w:rFonts w:ascii="Times New Roman" w:hAnsi="Times New Roman"/>
          <w:color w:val="000000"/>
          <w:kern w:val="2"/>
          <w:sz w:val="28"/>
          <w:szCs w:val="28"/>
        </w:rPr>
        <w:t>специальные потребности различных категорий обучающихся (с повышенными образовательными потребностями, с ограниченными возможностями здоровья и пр.);</w:t>
      </w:r>
    </w:p>
    <w:p w14:paraId="09D907E9" w14:textId="77777777" w:rsidR="002E65AA" w:rsidRPr="00A7142E" w:rsidRDefault="002E65AA" w:rsidP="002E65AA">
      <w:pPr>
        <w:tabs>
          <w:tab w:val="left" w:pos="1416"/>
        </w:tabs>
        <w:spacing w:after="0" w:line="276" w:lineRule="auto"/>
        <w:ind w:firstLine="567"/>
        <w:jc w:val="both"/>
        <w:rPr>
          <w:rFonts w:ascii="Times New Roman" w:hAnsi="Times New Roman"/>
          <w:color w:val="000000"/>
          <w:kern w:val="2"/>
          <w:sz w:val="28"/>
          <w:szCs w:val="28"/>
        </w:rPr>
      </w:pPr>
      <w:r w:rsidRPr="00A7142E">
        <w:rPr>
          <w:rFonts w:ascii="Symbol" w:eastAsia="Symbol" w:hAnsi="Symbol" w:cs="Symbol"/>
          <w:color w:val="000000"/>
          <w:kern w:val="2"/>
          <w:sz w:val="28"/>
          <w:szCs w:val="28"/>
        </w:rPr>
        <w:t></w:t>
      </w:r>
      <w:r w:rsidRPr="00A7142E">
        <w:rPr>
          <w:rFonts w:ascii="Symbol" w:eastAsia="Symbol" w:hAnsi="Symbol" w:cs="Symbol"/>
          <w:color w:val="000000"/>
          <w:kern w:val="2"/>
          <w:sz w:val="28"/>
          <w:szCs w:val="28"/>
        </w:rPr>
        <w:t></w:t>
      </w:r>
      <w:r w:rsidRPr="00A7142E">
        <w:rPr>
          <w:rFonts w:ascii="Times New Roman" w:hAnsi="Times New Roman"/>
          <w:color w:val="000000"/>
          <w:kern w:val="2"/>
          <w:sz w:val="28"/>
          <w:szCs w:val="28"/>
        </w:rPr>
        <w:t>специфику основной образовательной программы среднего общего</w:t>
      </w:r>
    </w:p>
    <w:p w14:paraId="66112DEA" w14:textId="77777777" w:rsidR="002E65AA" w:rsidRPr="00A7142E" w:rsidRDefault="002E65AA" w:rsidP="002E65AA">
      <w:pPr>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образования (профили обучения, уровни изучения, обязательные и элективные предметы/курсы, индивидуальная проектно-исследовательская деятельность, урочная и внеурочная деятельность, ресурсы открытого неформального образования, подготовка к продолжению обучения в высших учебных заведениях);</w:t>
      </w:r>
    </w:p>
    <w:p w14:paraId="3C1B53A8" w14:textId="77777777" w:rsidR="002E65AA" w:rsidRPr="00A7142E" w:rsidRDefault="002E65AA" w:rsidP="002E65AA">
      <w:pPr>
        <w:tabs>
          <w:tab w:val="left" w:pos="1416"/>
          <w:tab w:val="left" w:pos="3114"/>
          <w:tab w:val="left" w:pos="4936"/>
          <w:tab w:val="left" w:pos="6313"/>
          <w:tab w:val="left" w:pos="8116"/>
        </w:tabs>
        <w:spacing w:after="0" w:line="276" w:lineRule="auto"/>
        <w:ind w:firstLine="567"/>
        <w:jc w:val="both"/>
        <w:rPr>
          <w:rFonts w:ascii="Times New Roman" w:hAnsi="Times New Roman"/>
          <w:color w:val="000000"/>
          <w:kern w:val="2"/>
          <w:sz w:val="28"/>
          <w:szCs w:val="28"/>
        </w:rPr>
      </w:pPr>
      <w:r w:rsidRPr="00A7142E">
        <w:rPr>
          <w:rFonts w:ascii="Symbol" w:eastAsia="Symbol" w:hAnsi="Symbol" w:cs="Symbol"/>
          <w:color w:val="000000"/>
          <w:kern w:val="2"/>
          <w:sz w:val="28"/>
          <w:szCs w:val="28"/>
        </w:rPr>
        <w:t></w:t>
      </w:r>
      <w:r w:rsidRPr="00A7142E">
        <w:rPr>
          <w:rFonts w:ascii="Symbol" w:eastAsia="Symbol" w:hAnsi="Symbol" w:cs="Symbol"/>
          <w:color w:val="000000"/>
          <w:kern w:val="2"/>
          <w:sz w:val="28"/>
          <w:szCs w:val="28"/>
        </w:rPr>
        <w:t></w:t>
      </w:r>
      <w:r w:rsidRPr="00A7142E">
        <w:rPr>
          <w:rFonts w:ascii="Times New Roman" w:hAnsi="Times New Roman"/>
          <w:color w:val="000000"/>
          <w:kern w:val="2"/>
          <w:sz w:val="28"/>
          <w:szCs w:val="28"/>
        </w:rPr>
        <w:t>актуальные потребности развития образования (открытость, вариативность, мобильность, доступность, непрерывность, интегрируемость с дополнительным и неформальным образованием);</w:t>
      </w:r>
    </w:p>
    <w:p w14:paraId="7F653236"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обеспечивают:</w:t>
      </w:r>
    </w:p>
    <w:p w14:paraId="68444E2E" w14:textId="77777777" w:rsidR="002E65AA" w:rsidRPr="00A7142E" w:rsidRDefault="002E65AA" w:rsidP="002E65AA">
      <w:pPr>
        <w:tabs>
          <w:tab w:val="left" w:pos="1416"/>
          <w:tab w:val="left" w:pos="3066"/>
          <w:tab w:val="left" w:pos="5018"/>
          <w:tab w:val="left" w:pos="5447"/>
          <w:tab w:val="left" w:pos="7442"/>
          <w:tab w:val="left" w:pos="7886"/>
        </w:tabs>
        <w:spacing w:after="0" w:line="276" w:lineRule="auto"/>
        <w:ind w:firstLine="567"/>
        <w:jc w:val="both"/>
        <w:rPr>
          <w:rFonts w:ascii="Times New Roman" w:hAnsi="Times New Roman"/>
          <w:color w:val="000000"/>
          <w:kern w:val="2"/>
          <w:sz w:val="28"/>
          <w:szCs w:val="28"/>
        </w:rPr>
      </w:pPr>
      <w:r w:rsidRPr="00A7142E">
        <w:rPr>
          <w:rFonts w:ascii="Symbol" w:eastAsia="Symbol" w:hAnsi="Symbol" w:cs="Symbol"/>
          <w:color w:val="000000"/>
          <w:kern w:val="2"/>
          <w:sz w:val="28"/>
          <w:szCs w:val="28"/>
        </w:rPr>
        <w:t></w:t>
      </w:r>
      <w:r w:rsidRPr="00A7142E">
        <w:rPr>
          <w:rFonts w:ascii="Symbol" w:eastAsia="Symbol" w:hAnsi="Symbol" w:cs="Symbol"/>
          <w:color w:val="000000"/>
          <w:kern w:val="2"/>
          <w:sz w:val="28"/>
          <w:szCs w:val="28"/>
        </w:rPr>
        <w:t></w:t>
      </w:r>
      <w:r w:rsidRPr="00A7142E">
        <w:rPr>
          <w:rFonts w:ascii="Times New Roman" w:hAnsi="Times New Roman"/>
          <w:color w:val="000000"/>
          <w:kern w:val="2"/>
          <w:sz w:val="28"/>
          <w:szCs w:val="28"/>
        </w:rPr>
        <w:t>подготовку обучающихся к саморазвитию и непрерывному образованию;</w:t>
      </w:r>
    </w:p>
    <w:p w14:paraId="1F7831A0" w14:textId="77777777" w:rsidR="002E65AA" w:rsidRPr="00A7142E" w:rsidRDefault="002E65AA" w:rsidP="002E65AA">
      <w:pPr>
        <w:tabs>
          <w:tab w:val="left" w:pos="1416"/>
        </w:tabs>
        <w:spacing w:after="0" w:line="276" w:lineRule="auto"/>
        <w:ind w:firstLine="567"/>
        <w:jc w:val="both"/>
        <w:rPr>
          <w:rFonts w:ascii="Times New Roman" w:hAnsi="Times New Roman"/>
          <w:color w:val="000000"/>
          <w:kern w:val="2"/>
          <w:sz w:val="28"/>
          <w:szCs w:val="28"/>
        </w:rPr>
      </w:pPr>
      <w:r w:rsidRPr="00A7142E">
        <w:rPr>
          <w:rFonts w:ascii="Symbol" w:eastAsia="Symbol" w:hAnsi="Symbol" w:cs="Symbol"/>
          <w:color w:val="000000"/>
          <w:kern w:val="2"/>
          <w:sz w:val="28"/>
          <w:szCs w:val="28"/>
        </w:rPr>
        <w:t></w:t>
      </w:r>
      <w:r w:rsidRPr="00A7142E">
        <w:rPr>
          <w:rFonts w:ascii="Symbol" w:eastAsia="Symbol" w:hAnsi="Symbol" w:cs="Symbol"/>
          <w:color w:val="000000"/>
          <w:kern w:val="2"/>
          <w:sz w:val="28"/>
          <w:szCs w:val="28"/>
        </w:rPr>
        <w:t></w:t>
      </w:r>
      <w:r w:rsidRPr="00A7142E">
        <w:rPr>
          <w:rFonts w:ascii="Times New Roman" w:hAnsi="Times New Roman"/>
          <w:color w:val="000000"/>
          <w:kern w:val="2"/>
          <w:sz w:val="28"/>
          <w:szCs w:val="28"/>
        </w:rPr>
        <w:t>формирование и развитие мотивации к познанию, творчеству и инновационной деятельности;</w:t>
      </w:r>
    </w:p>
    <w:p w14:paraId="611484B7" w14:textId="77777777" w:rsidR="002E65AA" w:rsidRPr="00A7142E" w:rsidRDefault="002E65AA" w:rsidP="002E65AA">
      <w:pPr>
        <w:tabs>
          <w:tab w:val="left" w:pos="1416"/>
        </w:tabs>
        <w:spacing w:after="0" w:line="276" w:lineRule="auto"/>
        <w:ind w:firstLine="567"/>
        <w:jc w:val="both"/>
        <w:rPr>
          <w:rFonts w:ascii="Times New Roman" w:hAnsi="Times New Roman"/>
          <w:color w:val="000000"/>
          <w:kern w:val="2"/>
          <w:sz w:val="28"/>
          <w:szCs w:val="28"/>
        </w:rPr>
      </w:pPr>
      <w:r w:rsidRPr="00A7142E">
        <w:rPr>
          <w:rFonts w:ascii="Symbol" w:eastAsia="Symbol" w:hAnsi="Symbol" w:cs="Symbol"/>
          <w:color w:val="000000"/>
          <w:kern w:val="2"/>
          <w:sz w:val="28"/>
          <w:szCs w:val="28"/>
        </w:rPr>
        <w:t></w:t>
      </w:r>
      <w:r w:rsidRPr="00A7142E">
        <w:rPr>
          <w:rFonts w:ascii="Symbol" w:eastAsia="Symbol" w:hAnsi="Symbol" w:cs="Symbol"/>
          <w:color w:val="000000"/>
          <w:kern w:val="2"/>
          <w:sz w:val="28"/>
          <w:szCs w:val="28"/>
        </w:rPr>
        <w:t></w:t>
      </w:r>
      <w:r w:rsidRPr="00A7142E">
        <w:rPr>
          <w:rFonts w:ascii="Times New Roman" w:hAnsi="Times New Roman"/>
          <w:color w:val="000000"/>
          <w:kern w:val="2"/>
          <w:sz w:val="28"/>
          <w:szCs w:val="28"/>
        </w:rPr>
        <w:t>формирование основы научных методов познания окружающего мира;</w:t>
      </w:r>
    </w:p>
    <w:p w14:paraId="6B344628" w14:textId="77777777" w:rsidR="002E65AA" w:rsidRPr="00A7142E" w:rsidRDefault="002E65AA" w:rsidP="002E65AA">
      <w:pPr>
        <w:tabs>
          <w:tab w:val="left" w:pos="1416"/>
        </w:tabs>
        <w:spacing w:after="0" w:line="276" w:lineRule="auto"/>
        <w:ind w:firstLine="567"/>
        <w:jc w:val="both"/>
        <w:rPr>
          <w:rFonts w:ascii="Times New Roman" w:hAnsi="Times New Roman"/>
          <w:color w:val="000000"/>
          <w:kern w:val="2"/>
          <w:sz w:val="28"/>
          <w:szCs w:val="28"/>
        </w:rPr>
      </w:pPr>
      <w:r w:rsidRPr="00A7142E">
        <w:rPr>
          <w:rFonts w:ascii="Symbol" w:eastAsia="Symbol" w:hAnsi="Symbol" w:cs="Symbol"/>
          <w:color w:val="000000"/>
          <w:kern w:val="2"/>
          <w:sz w:val="28"/>
          <w:szCs w:val="28"/>
        </w:rPr>
        <w:t></w:t>
      </w:r>
      <w:r w:rsidRPr="00A7142E">
        <w:rPr>
          <w:rFonts w:ascii="Symbol" w:eastAsia="Symbol" w:hAnsi="Symbol" w:cs="Symbol"/>
          <w:color w:val="000000"/>
          <w:kern w:val="2"/>
          <w:sz w:val="28"/>
          <w:szCs w:val="28"/>
        </w:rPr>
        <w:t></w:t>
      </w:r>
      <w:r w:rsidRPr="00A7142E">
        <w:rPr>
          <w:rFonts w:ascii="Times New Roman" w:hAnsi="Times New Roman"/>
          <w:color w:val="000000"/>
          <w:kern w:val="2"/>
          <w:sz w:val="28"/>
          <w:szCs w:val="28"/>
        </w:rPr>
        <w:t>условия для активной учебно-познавательной деятельности;</w:t>
      </w:r>
    </w:p>
    <w:p w14:paraId="4F745907" w14:textId="77777777" w:rsidR="002E65AA" w:rsidRPr="00A7142E" w:rsidRDefault="002E65AA" w:rsidP="002E65AA">
      <w:pPr>
        <w:tabs>
          <w:tab w:val="left" w:pos="1416"/>
        </w:tabs>
        <w:spacing w:after="0" w:line="276" w:lineRule="auto"/>
        <w:ind w:firstLine="567"/>
        <w:jc w:val="both"/>
        <w:rPr>
          <w:rFonts w:ascii="Times New Roman" w:hAnsi="Times New Roman"/>
          <w:color w:val="000000"/>
          <w:kern w:val="2"/>
          <w:sz w:val="28"/>
          <w:szCs w:val="28"/>
        </w:rPr>
      </w:pPr>
      <w:r w:rsidRPr="00A7142E">
        <w:rPr>
          <w:rFonts w:ascii="Symbol" w:eastAsia="Symbol" w:hAnsi="Symbol" w:cs="Symbol"/>
          <w:color w:val="000000"/>
          <w:kern w:val="2"/>
          <w:sz w:val="28"/>
          <w:szCs w:val="28"/>
        </w:rPr>
        <w:t></w:t>
      </w:r>
      <w:r w:rsidRPr="00A7142E">
        <w:rPr>
          <w:rFonts w:ascii="Symbol" w:eastAsia="Symbol" w:hAnsi="Symbol" w:cs="Symbol"/>
          <w:color w:val="000000"/>
          <w:kern w:val="2"/>
          <w:sz w:val="28"/>
          <w:szCs w:val="28"/>
        </w:rPr>
        <w:t></w:t>
      </w:r>
      <w:r w:rsidRPr="00A7142E">
        <w:rPr>
          <w:rFonts w:ascii="Times New Roman" w:hAnsi="Times New Roman"/>
          <w:color w:val="000000"/>
          <w:kern w:val="2"/>
          <w:sz w:val="28"/>
          <w:szCs w:val="28"/>
        </w:rPr>
        <w:t>воспитание патриотизма и установок толерантности, умения жить с непохожими людьми;</w:t>
      </w:r>
    </w:p>
    <w:p w14:paraId="3D883BFB" w14:textId="77777777" w:rsidR="002E65AA" w:rsidRPr="00A7142E" w:rsidRDefault="002E65AA" w:rsidP="002E65AA">
      <w:pPr>
        <w:tabs>
          <w:tab w:val="left" w:pos="1416"/>
        </w:tabs>
        <w:spacing w:after="0" w:line="276" w:lineRule="auto"/>
        <w:ind w:firstLine="567"/>
        <w:jc w:val="both"/>
        <w:rPr>
          <w:rFonts w:ascii="Times New Roman" w:hAnsi="Times New Roman"/>
          <w:color w:val="000000"/>
          <w:kern w:val="2"/>
          <w:sz w:val="28"/>
          <w:szCs w:val="28"/>
        </w:rPr>
      </w:pPr>
      <w:r w:rsidRPr="00A7142E">
        <w:rPr>
          <w:rFonts w:ascii="Symbol" w:eastAsia="Symbol" w:hAnsi="Symbol" w:cs="Symbol"/>
          <w:color w:val="000000"/>
          <w:kern w:val="2"/>
          <w:sz w:val="28"/>
          <w:szCs w:val="28"/>
        </w:rPr>
        <w:t></w:t>
      </w:r>
      <w:r w:rsidRPr="00A7142E">
        <w:rPr>
          <w:rFonts w:ascii="Symbol" w:eastAsia="Symbol" w:hAnsi="Symbol" w:cs="Symbol"/>
          <w:color w:val="000000"/>
          <w:kern w:val="2"/>
          <w:sz w:val="28"/>
          <w:szCs w:val="28"/>
        </w:rPr>
        <w:t></w:t>
      </w:r>
      <w:r w:rsidRPr="00A7142E">
        <w:rPr>
          <w:rFonts w:ascii="Times New Roman" w:hAnsi="Times New Roman"/>
          <w:color w:val="000000"/>
          <w:kern w:val="2"/>
          <w:sz w:val="28"/>
          <w:szCs w:val="28"/>
        </w:rPr>
        <w:t>развитие креативности, критического мышления;</w:t>
      </w:r>
    </w:p>
    <w:p w14:paraId="2E71EF3D" w14:textId="77777777" w:rsidR="002E65AA" w:rsidRPr="00A7142E" w:rsidRDefault="002E65AA" w:rsidP="002E65AA">
      <w:pPr>
        <w:tabs>
          <w:tab w:val="left" w:pos="1416"/>
          <w:tab w:val="left" w:pos="3059"/>
          <w:tab w:val="left" w:pos="4789"/>
          <w:tab w:val="left" w:pos="6474"/>
          <w:tab w:val="left" w:pos="6959"/>
          <w:tab w:val="left" w:pos="8774"/>
        </w:tabs>
        <w:spacing w:after="0" w:line="276" w:lineRule="auto"/>
        <w:ind w:firstLine="567"/>
        <w:jc w:val="both"/>
        <w:rPr>
          <w:rFonts w:ascii="Times New Roman" w:hAnsi="Times New Roman"/>
          <w:color w:val="000000"/>
          <w:kern w:val="2"/>
          <w:sz w:val="28"/>
          <w:szCs w:val="28"/>
        </w:rPr>
      </w:pPr>
      <w:r w:rsidRPr="00A7142E">
        <w:rPr>
          <w:rFonts w:ascii="Symbol" w:eastAsia="Symbol" w:hAnsi="Symbol" w:cs="Symbol"/>
          <w:color w:val="000000"/>
          <w:kern w:val="2"/>
          <w:sz w:val="28"/>
          <w:szCs w:val="28"/>
        </w:rPr>
        <w:t></w:t>
      </w:r>
      <w:r w:rsidRPr="00A7142E">
        <w:rPr>
          <w:rFonts w:ascii="Symbol" w:eastAsia="Symbol" w:hAnsi="Symbol" w:cs="Symbol"/>
          <w:color w:val="000000"/>
          <w:kern w:val="2"/>
          <w:sz w:val="28"/>
          <w:szCs w:val="28"/>
        </w:rPr>
        <w:t></w:t>
      </w:r>
      <w:r w:rsidRPr="00A7142E">
        <w:rPr>
          <w:rFonts w:ascii="Times New Roman" w:hAnsi="Times New Roman"/>
          <w:color w:val="000000"/>
          <w:kern w:val="2"/>
          <w:sz w:val="28"/>
          <w:szCs w:val="28"/>
        </w:rPr>
        <w:t>поддержку социальной активности и осознанного выбора профессии;</w:t>
      </w:r>
    </w:p>
    <w:p w14:paraId="63F3D5F1" w14:textId="77777777" w:rsidR="002E65AA" w:rsidRPr="00A7142E" w:rsidRDefault="002E65AA" w:rsidP="002E65AA">
      <w:pPr>
        <w:tabs>
          <w:tab w:val="left" w:pos="1416"/>
          <w:tab w:val="left" w:pos="2487"/>
          <w:tab w:val="left" w:pos="3599"/>
          <w:tab w:val="left" w:pos="5646"/>
          <w:tab w:val="left" w:pos="6945"/>
          <w:tab w:val="left" w:pos="8114"/>
        </w:tabs>
        <w:spacing w:after="0" w:line="276" w:lineRule="auto"/>
        <w:ind w:firstLine="567"/>
        <w:jc w:val="both"/>
        <w:rPr>
          <w:rFonts w:ascii="Times New Roman" w:hAnsi="Times New Roman"/>
          <w:color w:val="000000"/>
          <w:kern w:val="2"/>
          <w:sz w:val="28"/>
          <w:szCs w:val="28"/>
        </w:rPr>
      </w:pPr>
      <w:r w:rsidRPr="00A7142E">
        <w:rPr>
          <w:rFonts w:ascii="Symbol" w:eastAsia="Symbol" w:hAnsi="Symbol" w:cs="Symbol"/>
          <w:color w:val="000000"/>
          <w:kern w:val="2"/>
          <w:sz w:val="28"/>
          <w:szCs w:val="28"/>
        </w:rPr>
        <w:t></w:t>
      </w:r>
      <w:r w:rsidRPr="00A7142E">
        <w:rPr>
          <w:rFonts w:ascii="Symbol" w:eastAsia="Symbol" w:hAnsi="Symbol" w:cs="Symbol"/>
          <w:color w:val="000000"/>
          <w:kern w:val="2"/>
          <w:sz w:val="28"/>
          <w:szCs w:val="28"/>
        </w:rPr>
        <w:t></w:t>
      </w:r>
      <w:r w:rsidRPr="00A7142E">
        <w:rPr>
          <w:rFonts w:ascii="Times New Roman" w:hAnsi="Times New Roman"/>
          <w:color w:val="000000"/>
          <w:kern w:val="2"/>
          <w:sz w:val="28"/>
          <w:szCs w:val="28"/>
        </w:rPr>
        <w:t>возможность достижения обучающимися предметных, метапредметных и личностных результатов освоения основной образовательной программы;</w:t>
      </w:r>
    </w:p>
    <w:p w14:paraId="1C637624" w14:textId="77777777" w:rsidR="002E65AA" w:rsidRPr="00A7142E" w:rsidRDefault="002E65AA" w:rsidP="002E65AA">
      <w:pPr>
        <w:tabs>
          <w:tab w:val="left" w:pos="1416"/>
          <w:tab w:val="left" w:pos="2257"/>
          <w:tab w:val="left" w:pos="4501"/>
          <w:tab w:val="left" w:pos="5918"/>
          <w:tab w:val="left" w:pos="6421"/>
          <w:tab w:val="left" w:pos="8040"/>
          <w:tab w:val="left" w:pos="8532"/>
        </w:tabs>
        <w:spacing w:after="0" w:line="276" w:lineRule="auto"/>
        <w:ind w:firstLine="567"/>
        <w:jc w:val="both"/>
        <w:rPr>
          <w:rFonts w:ascii="Times New Roman" w:hAnsi="Times New Roman"/>
          <w:color w:val="000000"/>
          <w:kern w:val="2"/>
          <w:sz w:val="28"/>
          <w:szCs w:val="28"/>
        </w:rPr>
      </w:pPr>
      <w:r w:rsidRPr="00A7142E">
        <w:rPr>
          <w:rFonts w:ascii="Symbol" w:eastAsia="Symbol" w:hAnsi="Symbol" w:cs="Symbol"/>
          <w:color w:val="000000"/>
          <w:kern w:val="2"/>
          <w:sz w:val="28"/>
          <w:szCs w:val="28"/>
        </w:rPr>
        <w:t></w:t>
      </w:r>
      <w:r w:rsidRPr="00A7142E">
        <w:rPr>
          <w:rFonts w:ascii="Symbol" w:eastAsia="Symbol" w:hAnsi="Symbol" w:cs="Symbol"/>
          <w:color w:val="000000"/>
          <w:kern w:val="2"/>
          <w:sz w:val="28"/>
          <w:szCs w:val="28"/>
        </w:rPr>
        <w:t></w:t>
      </w:r>
      <w:r w:rsidRPr="00A7142E">
        <w:rPr>
          <w:rFonts w:ascii="Times New Roman" w:hAnsi="Times New Roman"/>
          <w:color w:val="000000"/>
          <w:kern w:val="2"/>
          <w:sz w:val="28"/>
          <w:szCs w:val="28"/>
        </w:rPr>
        <w:t>возможность для беспрепятственного доступа обучающихся с ограниченными возможностями здоровья и инвалидов к объектам инфраструктуры образовательной организации;</w:t>
      </w:r>
    </w:p>
    <w:p w14:paraId="2EB7F2A9" w14:textId="77777777" w:rsidR="002E65AA" w:rsidRPr="00A7142E" w:rsidRDefault="002E65AA" w:rsidP="002E65AA">
      <w:pPr>
        <w:tabs>
          <w:tab w:val="left" w:pos="1416"/>
        </w:tabs>
        <w:spacing w:after="0" w:line="276" w:lineRule="auto"/>
        <w:ind w:firstLine="567"/>
        <w:jc w:val="both"/>
        <w:rPr>
          <w:rFonts w:ascii="Times New Roman" w:hAnsi="Times New Roman"/>
          <w:color w:val="000000"/>
          <w:kern w:val="2"/>
          <w:sz w:val="28"/>
          <w:szCs w:val="28"/>
        </w:rPr>
      </w:pPr>
      <w:r w:rsidRPr="00A7142E">
        <w:rPr>
          <w:rFonts w:ascii="Symbol" w:eastAsia="Symbol" w:hAnsi="Symbol" w:cs="Symbol"/>
          <w:color w:val="000000"/>
          <w:kern w:val="2"/>
          <w:sz w:val="28"/>
          <w:szCs w:val="28"/>
        </w:rPr>
        <w:t></w:t>
      </w:r>
      <w:r w:rsidRPr="00A7142E">
        <w:rPr>
          <w:rFonts w:ascii="Symbol" w:eastAsia="Symbol" w:hAnsi="Symbol" w:cs="Symbol"/>
          <w:color w:val="000000"/>
          <w:kern w:val="2"/>
          <w:sz w:val="28"/>
          <w:szCs w:val="28"/>
        </w:rPr>
        <w:t></w:t>
      </w:r>
      <w:r w:rsidRPr="00A7142E">
        <w:rPr>
          <w:rFonts w:ascii="Times New Roman" w:hAnsi="Times New Roman"/>
          <w:color w:val="000000"/>
          <w:kern w:val="2"/>
          <w:sz w:val="28"/>
          <w:szCs w:val="28"/>
        </w:rPr>
        <w:t>эргономичность, мультифункциональность и трансформируемость помещений образовательной организации.</w:t>
      </w:r>
    </w:p>
    <w:p w14:paraId="61E4FDFB" w14:textId="77777777" w:rsidR="002E65AA" w:rsidRPr="00A7142E" w:rsidRDefault="002E65AA" w:rsidP="002E65AA">
      <w:pPr>
        <w:tabs>
          <w:tab w:val="left" w:pos="1389"/>
          <w:tab w:val="left" w:pos="2149"/>
          <w:tab w:val="left" w:pos="2660"/>
          <w:tab w:val="left" w:pos="3423"/>
          <w:tab w:val="left" w:pos="4196"/>
          <w:tab w:val="left" w:pos="6584"/>
          <w:tab w:val="left" w:pos="7886"/>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xml:space="preserve">Здание образовательной организации, набор и размещение помещений для осуществления образовательной деятельности, активной деятельности, отдыха, </w:t>
      </w:r>
      <w:r w:rsidRPr="00A7142E">
        <w:rPr>
          <w:rFonts w:ascii="Times New Roman" w:hAnsi="Times New Roman"/>
          <w:color w:val="000000"/>
          <w:kern w:val="2"/>
          <w:sz w:val="28"/>
          <w:szCs w:val="28"/>
        </w:rPr>
        <w:lastRenderedPageBreak/>
        <w:t>питания и медицинского обслуживания обучающихся, их площадь, освещенность и воздушно-тепловой режим, расположение и размеры рабочих, учебных зон и зон для индивидуальных занятий соответствуют государственным санитарно-эпидемиологическим правилам и нормативам, обеспечивают возможность безопасной и комфортной организации всех видов урочной и внеурочной деятельности для всех ее участников.</w:t>
      </w:r>
    </w:p>
    <w:p w14:paraId="28F0760E" w14:textId="77777777" w:rsidR="002E65AA" w:rsidRPr="00A7142E" w:rsidRDefault="002E65AA" w:rsidP="002E65AA">
      <w:pPr>
        <w:spacing w:after="0" w:line="276" w:lineRule="auto"/>
        <w:ind w:firstLine="567"/>
        <w:jc w:val="both"/>
        <w:rPr>
          <w:rFonts w:ascii="Times New Roman" w:hAnsi="Times New Roman"/>
          <w:color w:val="000000"/>
          <w:sz w:val="28"/>
          <w:szCs w:val="28"/>
        </w:rPr>
      </w:pPr>
      <w:r w:rsidRPr="00A7142E">
        <w:rPr>
          <w:rFonts w:ascii="Times New Roman" w:hAnsi="Times New Roman"/>
          <w:sz w:val="28"/>
          <w:szCs w:val="28"/>
        </w:rPr>
        <w:t xml:space="preserve">Организация располагает на праве собственности материально-техническим обеспечением образовательной деятельности (помещениями и оборудованием) для реализации программы среднего общего образования в соответствии с учебным планом. </w:t>
      </w:r>
    </w:p>
    <w:p w14:paraId="2BEDB1D5" w14:textId="5C172A26" w:rsidR="002E65AA" w:rsidRPr="00A7142E" w:rsidRDefault="002E65AA" w:rsidP="002E65AA">
      <w:pPr>
        <w:spacing w:after="0" w:line="276" w:lineRule="auto"/>
        <w:ind w:firstLine="567"/>
        <w:jc w:val="both"/>
        <w:rPr>
          <w:rFonts w:ascii="Times New Roman" w:hAnsi="Times New Roman"/>
          <w:sz w:val="28"/>
          <w:szCs w:val="28"/>
        </w:rPr>
      </w:pPr>
      <w:r w:rsidRPr="00A7142E">
        <w:rPr>
          <w:rFonts w:ascii="Times New Roman" w:hAnsi="Times New Roman"/>
          <w:sz w:val="28"/>
          <w:szCs w:val="28"/>
        </w:rPr>
        <w:t>Помещение для реализации программы: отдельно стоящее трехэтажное здание с огражденной территорией, находящееся по адресу: г.Грозный, ул.</w:t>
      </w:r>
      <w:r w:rsidR="004472E3">
        <w:rPr>
          <w:rFonts w:ascii="Times New Roman" w:hAnsi="Times New Roman"/>
          <w:sz w:val="28"/>
          <w:szCs w:val="28"/>
        </w:rPr>
        <w:t>Вахи</w:t>
      </w:r>
      <w:r w:rsidR="001C44DD">
        <w:rPr>
          <w:rFonts w:ascii="Times New Roman" w:hAnsi="Times New Roman"/>
          <w:sz w:val="28"/>
          <w:szCs w:val="28"/>
        </w:rPr>
        <w:t xml:space="preserve"> Алиева,5</w:t>
      </w:r>
      <w:r w:rsidRPr="00A7142E">
        <w:rPr>
          <w:rFonts w:ascii="Times New Roman" w:hAnsi="Times New Roman"/>
          <w:sz w:val="28"/>
          <w:szCs w:val="28"/>
        </w:rPr>
        <w:t>.</w:t>
      </w:r>
    </w:p>
    <w:p w14:paraId="58CBFB70" w14:textId="77777777" w:rsidR="002E65AA" w:rsidRPr="00A7142E" w:rsidRDefault="002E65AA" w:rsidP="002E65AA">
      <w:pPr>
        <w:tabs>
          <w:tab w:val="left" w:pos="1047"/>
          <w:tab w:val="left" w:pos="3040"/>
          <w:tab w:val="left" w:pos="5680"/>
          <w:tab w:val="left" w:pos="7910"/>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В школе выделяются и оборудуются помещения для реализации образовательной деятельности обучающихся, административной и хозяйственной деятельности. Выделение (назначение) помещений осуществляется с учетом основной образовательной программы образовательной организации, ее специализации (выбранных профилей) и программы развития, а также иных особенностей реализуемой основной образовательной программы.</w:t>
      </w:r>
    </w:p>
    <w:p w14:paraId="2479E755" w14:textId="77777777" w:rsidR="002E65AA" w:rsidRPr="00A7142E" w:rsidRDefault="002E65AA" w:rsidP="002E65AA">
      <w:pPr>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В школе предусмотрены:</w:t>
      </w:r>
    </w:p>
    <w:p w14:paraId="73AC7414" w14:textId="77777777" w:rsidR="002E65AA" w:rsidRPr="00A7142E" w:rsidRDefault="002E65AA" w:rsidP="002E65AA">
      <w:pPr>
        <w:tabs>
          <w:tab w:val="left" w:pos="708"/>
        </w:tabs>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t>–    учебные кабинеты;</w:t>
      </w:r>
    </w:p>
    <w:p w14:paraId="39EE190E" w14:textId="77777777" w:rsidR="002E65AA" w:rsidRPr="00A7142E" w:rsidRDefault="002E65AA" w:rsidP="002E65AA">
      <w:pPr>
        <w:tabs>
          <w:tab w:val="left" w:pos="708"/>
          <w:tab w:val="left" w:pos="2394"/>
          <w:tab w:val="left" w:pos="3131"/>
          <w:tab w:val="left" w:pos="4393"/>
          <w:tab w:val="left" w:pos="7915"/>
          <w:tab w:val="left" w:pos="8390"/>
        </w:tabs>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t>– помещения для занятий учебно-исследовательской и проектной деятельностью, моделированием и техническим творчеством, музыкой и изобразительным искусством, а также другими учебными курсами и курсами внеурочной деятельности по выбору обучающихся;</w:t>
      </w:r>
    </w:p>
    <w:p w14:paraId="7E43F63D" w14:textId="77777777" w:rsidR="002E65AA" w:rsidRPr="00A7142E" w:rsidRDefault="002E65AA" w:rsidP="002E65AA">
      <w:pPr>
        <w:tabs>
          <w:tab w:val="left" w:pos="708"/>
        </w:tabs>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t>– мастерские в соответствии с профилями обучения;</w:t>
      </w:r>
    </w:p>
    <w:p w14:paraId="104A7F4B" w14:textId="77777777" w:rsidR="002E65AA" w:rsidRPr="00A7142E" w:rsidRDefault="002E65AA" w:rsidP="002E65AA">
      <w:pPr>
        <w:tabs>
          <w:tab w:val="left" w:pos="708"/>
        </w:tabs>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t>– информационно-библиотечный центр с рабочими зонами свободного доступа (коллективного пользования), оборудованный читальным залом и книгохранилищами, медиатекой;</w:t>
      </w:r>
    </w:p>
    <w:p w14:paraId="150220EA" w14:textId="77777777" w:rsidR="002E65AA" w:rsidRPr="00A7142E" w:rsidRDefault="002E65AA" w:rsidP="002E65AA">
      <w:pPr>
        <w:tabs>
          <w:tab w:val="left" w:pos="708"/>
        </w:tabs>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t>– актовый зал для проведения информационно-методических, учебных, а также массовых, досуговых, развлекательных мероприятий;</w:t>
      </w:r>
    </w:p>
    <w:p w14:paraId="0DB55B1F" w14:textId="77777777" w:rsidR="002E65AA" w:rsidRPr="00A7142E" w:rsidRDefault="002E65AA" w:rsidP="002E65AA">
      <w:pPr>
        <w:tabs>
          <w:tab w:val="left" w:pos="708"/>
          <w:tab w:val="left" w:pos="2454"/>
          <w:tab w:val="left" w:pos="2924"/>
          <w:tab w:val="left" w:pos="5440"/>
          <w:tab w:val="left" w:pos="6395"/>
          <w:tab w:val="left" w:pos="8138"/>
        </w:tabs>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t>– спортивный зал, спортивные сооружения;</w:t>
      </w:r>
    </w:p>
    <w:p w14:paraId="01756AE3" w14:textId="77777777" w:rsidR="002E65AA" w:rsidRPr="00A7142E" w:rsidRDefault="002E65AA" w:rsidP="002E65AA">
      <w:pPr>
        <w:tabs>
          <w:tab w:val="left" w:pos="708"/>
        </w:tabs>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t>– помещения для питания обучающихся, а также для хранения и приготовления пищи (с возможностью организации горячего питания);</w:t>
      </w:r>
    </w:p>
    <w:p w14:paraId="109249E7" w14:textId="77777777" w:rsidR="002E65AA" w:rsidRPr="00A7142E" w:rsidRDefault="002E65AA" w:rsidP="002E65AA">
      <w:pPr>
        <w:tabs>
          <w:tab w:val="left" w:pos="708"/>
        </w:tabs>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t>– помещение медицинского назначения;</w:t>
      </w:r>
    </w:p>
    <w:p w14:paraId="5729E8AD" w14:textId="77777777" w:rsidR="002E65AA" w:rsidRPr="00A7142E" w:rsidRDefault="002E65AA" w:rsidP="002E65AA">
      <w:pPr>
        <w:tabs>
          <w:tab w:val="left" w:pos="708"/>
        </w:tabs>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t>– административные и иные помещения, оснащенные необходимым оборудованием;</w:t>
      </w:r>
    </w:p>
    <w:p w14:paraId="7DD01E4E" w14:textId="77777777" w:rsidR="002E65AA" w:rsidRPr="00A7142E" w:rsidRDefault="002E65AA" w:rsidP="002E65AA">
      <w:pPr>
        <w:tabs>
          <w:tab w:val="left" w:pos="708"/>
        </w:tabs>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t>– гардеробы, санузлы, места личной гигиены;</w:t>
      </w:r>
    </w:p>
    <w:p w14:paraId="34279C9C" w14:textId="77777777" w:rsidR="002E65AA" w:rsidRPr="00A7142E" w:rsidRDefault="002E65AA" w:rsidP="002E65AA">
      <w:pPr>
        <w:tabs>
          <w:tab w:val="left" w:pos="708"/>
        </w:tabs>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t>– участок (территория) с необходимым набором оборудованных зон;</w:t>
      </w:r>
    </w:p>
    <w:p w14:paraId="6EAFD354" w14:textId="77777777" w:rsidR="002E65AA" w:rsidRPr="00A7142E" w:rsidRDefault="002E65AA" w:rsidP="002E65AA">
      <w:pPr>
        <w:tabs>
          <w:tab w:val="left" w:pos="708"/>
        </w:tabs>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lastRenderedPageBreak/>
        <w:t>– полные комплекты технического оснащения и оборудования, включая расходные материалы, обеспечивающие изучение учебных предметов, курсов и курсов внеурочной деятельности;</w:t>
      </w:r>
    </w:p>
    <w:p w14:paraId="6A4B225E" w14:textId="77777777" w:rsidR="002E65AA" w:rsidRDefault="002E65AA" w:rsidP="002E65AA">
      <w:pPr>
        <w:tabs>
          <w:tab w:val="left" w:pos="708"/>
        </w:tabs>
        <w:spacing w:after="0" w:line="276" w:lineRule="auto"/>
        <w:ind w:firstLine="567"/>
        <w:jc w:val="both"/>
        <w:rPr>
          <w:rFonts w:ascii="Times New Roman" w:hAnsi="Times New Roman"/>
          <w:kern w:val="2"/>
          <w:sz w:val="28"/>
          <w:szCs w:val="28"/>
        </w:rPr>
      </w:pPr>
      <w:r w:rsidRPr="00A7142E">
        <w:rPr>
          <w:rFonts w:ascii="Times New Roman" w:hAnsi="Times New Roman"/>
          <w:kern w:val="2"/>
          <w:sz w:val="28"/>
          <w:szCs w:val="28"/>
        </w:rPr>
        <w:t>– мебель, офисное оснащение и хозяйственный инвентарь.</w:t>
      </w:r>
    </w:p>
    <w:p w14:paraId="5F725CDE" w14:textId="77777777" w:rsidR="002E65AA" w:rsidRPr="00851103" w:rsidRDefault="002E65AA" w:rsidP="002E65AA">
      <w:pPr>
        <w:tabs>
          <w:tab w:val="left" w:pos="4157"/>
          <w:tab w:val="left" w:pos="5747"/>
          <w:tab w:val="left" w:pos="8040"/>
        </w:tabs>
        <w:spacing w:after="0" w:line="276" w:lineRule="auto"/>
        <w:ind w:firstLine="567"/>
        <w:jc w:val="both"/>
        <w:rPr>
          <w:rFonts w:ascii="Times New Roman" w:hAnsi="Times New Roman"/>
          <w:b/>
          <w:color w:val="000000"/>
          <w:kern w:val="2"/>
          <w:sz w:val="28"/>
          <w:szCs w:val="28"/>
        </w:rPr>
      </w:pPr>
      <w:r w:rsidRPr="00851103">
        <w:rPr>
          <w:rFonts w:ascii="Times New Roman" w:hAnsi="Times New Roman"/>
          <w:b/>
          <w:color w:val="000000"/>
          <w:kern w:val="2"/>
          <w:sz w:val="28"/>
          <w:szCs w:val="28"/>
        </w:rPr>
        <w:t>Материально-техническое оснащение образовательной деятельности обеспечивает следующие ключевые возможности:</w:t>
      </w:r>
    </w:p>
    <w:p w14:paraId="41619FFE" w14:textId="77777777" w:rsidR="002E65AA" w:rsidRPr="00A7142E" w:rsidRDefault="002E65AA" w:rsidP="002E65AA">
      <w:pPr>
        <w:tabs>
          <w:tab w:val="left" w:pos="708"/>
          <w:tab w:val="left" w:pos="2605"/>
          <w:tab w:val="left" w:pos="5106"/>
          <w:tab w:val="left" w:pos="6606"/>
          <w:tab w:val="left" w:pos="7915"/>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реализацию индивидуальных учебных планов обучающихся, осуществления ими самостоятельной познавательной деятельности;</w:t>
      </w:r>
    </w:p>
    <w:p w14:paraId="5943A9F7" w14:textId="77777777" w:rsidR="002E65AA" w:rsidRPr="00A7142E" w:rsidRDefault="002E65AA" w:rsidP="002E65AA">
      <w:pPr>
        <w:tabs>
          <w:tab w:val="left" w:pos="708"/>
          <w:tab w:val="left" w:pos="1719"/>
          <w:tab w:val="left" w:pos="3906"/>
          <w:tab w:val="left" w:pos="4228"/>
          <w:tab w:val="left" w:pos="6078"/>
          <w:tab w:val="left" w:pos="8061"/>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проектную и исследовательскую деятельность обучающихся, проведение наблюдений и экспериментов (в т.ч. с использованием традиционного и цифрового лабораторного оборудования, виртуальных лабораторий, электронных образовательных ресурсов);</w:t>
      </w:r>
    </w:p>
    <w:p w14:paraId="13DC48A4" w14:textId="77777777" w:rsidR="002E65AA" w:rsidRPr="00A7142E" w:rsidRDefault="002E65AA" w:rsidP="002E65AA">
      <w:pPr>
        <w:tabs>
          <w:tab w:val="left" w:pos="708"/>
          <w:tab w:val="left" w:pos="3160"/>
          <w:tab w:val="left" w:pos="4981"/>
          <w:tab w:val="left" w:pos="5608"/>
          <w:tab w:val="left" w:pos="8052"/>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художественное творчество с использованием современных инструментов и технологий, художественно-оформительские и издательские работы;</w:t>
      </w:r>
    </w:p>
    <w:p w14:paraId="04DB823D"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получение личного опыта применения универсальных учебных действий в экологически ориентированной социальной деятельности, экологического мышления и экологической культуры;</w:t>
      </w:r>
    </w:p>
    <w:p w14:paraId="74201CA6"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базовое и углубленное изучение предметов;</w:t>
      </w:r>
    </w:p>
    <w:p w14:paraId="0EF7F8E1" w14:textId="77777777" w:rsidR="002E65AA" w:rsidRPr="00A7142E" w:rsidRDefault="002E65AA" w:rsidP="002E65AA">
      <w:pPr>
        <w:tabs>
          <w:tab w:val="left" w:pos="708"/>
          <w:tab w:val="left" w:pos="1481"/>
          <w:tab w:val="left" w:pos="2821"/>
          <w:tab w:val="left" w:pos="3368"/>
          <w:tab w:val="left" w:pos="6990"/>
          <w:tab w:val="left" w:pos="7555"/>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физическое развитие, систематические занятия физической культурой и спортом, участие в физкультурно-спортивных и оздоровительных мероприятиях;</w:t>
      </w:r>
    </w:p>
    <w:p w14:paraId="5A138ADB"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исполнение, сочинение и аранжировку музыкальных произведений с применением традиционных народных и современных инструментов и цифровых технологий;</w:t>
      </w:r>
    </w:p>
    <w:p w14:paraId="3AC2D976"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практическое освоение правил безопасного поведения на дорогах и улицах с использованием игр, оборудования, а также компьютерных технологий;</w:t>
      </w:r>
    </w:p>
    <w:p w14:paraId="601D5EE7"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размещение продуктов познавательной, учебно-исследовательской и проектной деятельности обучающихся в информационно-образовательной среде образовательной организации;</w:t>
      </w:r>
    </w:p>
    <w:p w14:paraId="61CEB85B" w14:textId="77777777" w:rsidR="002E65AA" w:rsidRPr="00A7142E" w:rsidRDefault="002E65AA" w:rsidP="002E65AA">
      <w:pPr>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индивидуальную и групповую деятельность, планирование образовательной деятельности, фиксацию его реализации в целом и на отдельных этапах, выявление и фиксирование динамики промежуточных и итоговых результатов;</w:t>
      </w:r>
    </w:p>
    <w:p w14:paraId="52835F3D" w14:textId="77777777" w:rsidR="002E65AA" w:rsidRPr="00A7142E" w:rsidRDefault="002E65AA" w:rsidP="002E65AA">
      <w:pPr>
        <w:tabs>
          <w:tab w:val="left" w:pos="708"/>
          <w:tab w:val="left" w:pos="1925"/>
          <w:tab w:val="left" w:pos="5634"/>
          <w:tab w:val="left" w:pos="6289"/>
          <w:tab w:val="left" w:pos="8047"/>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доступ к информационно-библиотечному центру, ресурсам Интернета, учебной и художественной литературе, коллекциям медиаресурсов на электронных носителях, к множительной технике для тиражирования учебных и методических текстографических и аудио-, видеоматериалов, результатов творческой, научно-исследовательской и проектной деятельности обучающихся;</w:t>
      </w:r>
    </w:p>
    <w:p w14:paraId="14E97B62" w14:textId="77777777" w:rsidR="002E65AA" w:rsidRPr="00A7142E" w:rsidRDefault="002E65AA" w:rsidP="002E65AA">
      <w:pPr>
        <w:tabs>
          <w:tab w:val="left" w:pos="708"/>
          <w:tab w:val="left" w:pos="2521"/>
          <w:tab w:val="left" w:pos="4103"/>
          <w:tab w:val="left" w:pos="6177"/>
          <w:tab w:val="left" w:pos="7800"/>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проведение массовых мероприятий, собраний, представлений, организацию досуга и общения обучающихся, группового просмотра кино- и видеоматериалов, организацию сценической работы, театрализованных представлений (обеспеченных озвучиванием, освещением и мультимедийным сопровождением);</w:t>
      </w:r>
    </w:p>
    <w:p w14:paraId="5C2F185F"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lastRenderedPageBreak/>
        <w:t>– маркетинг образовательных услуг и работу школьных медиа (выпуск школьных печатных изданий, работа сайта образовательной организации, школьного телевидения, представление школы в социальных сетях и пр.);</w:t>
      </w:r>
    </w:p>
    <w:p w14:paraId="15C6D014" w14:textId="77777777" w:rsidR="002E65AA" w:rsidRPr="00A7142E" w:rsidRDefault="002E65AA" w:rsidP="002E65AA">
      <w:pPr>
        <w:tabs>
          <w:tab w:val="left" w:pos="708"/>
          <w:tab w:val="left" w:pos="2737"/>
          <w:tab w:val="left" w:pos="4926"/>
          <w:tab w:val="left" w:pos="6433"/>
          <w:tab w:val="left" w:pos="7941"/>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организацию качественного горячего питания, медицинского обслуживания и отдыха обучающихся и педагогических работников.</w:t>
      </w:r>
    </w:p>
    <w:p w14:paraId="07294165" w14:textId="77777777" w:rsidR="002E65AA" w:rsidRPr="00A7142E" w:rsidRDefault="002E65AA" w:rsidP="002E65AA">
      <w:pPr>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Указанные виды деятельности обеспечиваются расходными материалами. Важно, чтобы инфраструктура образовательной организации обеспечивала дополнительные возможности:</w:t>
      </w:r>
    </w:p>
    <w:p w14:paraId="54BE8706"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зоны (помещения) для коворкинга (свободной совместной деятельности) обучающихся, педагогических и административных работников;</w:t>
      </w:r>
    </w:p>
    <w:p w14:paraId="2C4EC806"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зоны уединения и психологической разгрузки;</w:t>
      </w:r>
    </w:p>
    <w:p w14:paraId="655C55A9"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зоны индивидуальной работы обучающихся (информационный поиск, формирование контента, подготовка к занятиям и пр.);</w:t>
      </w:r>
    </w:p>
    <w:p w14:paraId="224F192D"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беспроводной безопасный доступ к сети Интернет;</w:t>
      </w:r>
    </w:p>
    <w:p w14:paraId="4F859296"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 использование личных электронных устройств с учетом политики информационной безопасности.</w:t>
      </w:r>
    </w:p>
    <w:p w14:paraId="52556A05" w14:textId="77777777" w:rsidR="002E65AA" w:rsidRDefault="002E65AA" w:rsidP="002E65AA">
      <w:pPr>
        <w:tabs>
          <w:tab w:val="left" w:pos="2637"/>
          <w:tab w:val="left" w:pos="4418"/>
          <w:tab w:val="left" w:pos="6831"/>
          <w:tab w:val="left" w:pos="8734"/>
        </w:tabs>
        <w:spacing w:after="0" w:line="276" w:lineRule="auto"/>
        <w:ind w:firstLine="567"/>
        <w:jc w:val="both"/>
        <w:rPr>
          <w:rFonts w:ascii="Times New Roman" w:hAnsi="Times New Roman"/>
          <w:color w:val="000000"/>
          <w:kern w:val="2"/>
          <w:sz w:val="28"/>
          <w:szCs w:val="28"/>
        </w:rPr>
      </w:pPr>
      <w:r w:rsidRPr="00A7142E">
        <w:rPr>
          <w:rFonts w:ascii="Times New Roman" w:hAnsi="Times New Roman"/>
          <w:color w:val="000000"/>
          <w:kern w:val="2"/>
          <w:sz w:val="28"/>
          <w:szCs w:val="28"/>
        </w:rPr>
        <w:t>Оформление помещений образовательной организации соответствует действующим санитарным нормам и правилам, рекомендациям по обеспечению эргономики, а также максимально способствует реализации интеллектуальных, творческих и иных способностей и замыслов обучающихся и педагогических работников</w:t>
      </w:r>
      <w:r>
        <w:rPr>
          <w:rFonts w:ascii="Times New Roman" w:hAnsi="Times New Roman"/>
          <w:color w:val="000000"/>
          <w:kern w:val="2"/>
          <w:sz w:val="28"/>
          <w:szCs w:val="28"/>
        </w:rPr>
        <w:t>.</w:t>
      </w:r>
    </w:p>
    <w:p w14:paraId="31D12061" w14:textId="77777777" w:rsidR="002E65AA" w:rsidRPr="00A7142E" w:rsidRDefault="002E65AA" w:rsidP="002E65AA">
      <w:pPr>
        <w:tabs>
          <w:tab w:val="left" w:pos="2637"/>
          <w:tab w:val="left" w:pos="4418"/>
          <w:tab w:val="left" w:pos="6831"/>
          <w:tab w:val="left" w:pos="8734"/>
        </w:tabs>
        <w:spacing w:after="0" w:line="276" w:lineRule="auto"/>
        <w:ind w:firstLine="567"/>
        <w:jc w:val="center"/>
        <w:rPr>
          <w:rFonts w:ascii="Times New Roman" w:hAnsi="Times New Roman"/>
          <w:color w:val="000000"/>
          <w:kern w:val="2"/>
          <w:sz w:val="28"/>
          <w:szCs w:val="24"/>
        </w:rPr>
      </w:pPr>
      <w:bookmarkStart w:id="352" w:name="_Toc21879335"/>
      <w:r w:rsidRPr="00A7142E">
        <w:rPr>
          <w:rFonts w:ascii="Times New Roman" w:hAnsi="Times New Roman"/>
          <w:b/>
          <w:bCs/>
          <w:sz w:val="28"/>
          <w:szCs w:val="24"/>
        </w:rPr>
        <w:t>Информационно-методические условия реализации основной</w:t>
      </w:r>
      <w:bookmarkStart w:id="353" w:name="_Toc21879336"/>
      <w:bookmarkEnd w:id="352"/>
      <w:r w:rsidRPr="00A7142E">
        <w:rPr>
          <w:rFonts w:ascii="Times New Roman" w:hAnsi="Times New Roman"/>
          <w:b/>
          <w:bCs/>
          <w:sz w:val="28"/>
          <w:szCs w:val="24"/>
        </w:rPr>
        <w:t xml:space="preserve"> образовательной программы</w:t>
      </w:r>
      <w:bookmarkEnd w:id="353"/>
    </w:p>
    <w:p w14:paraId="3ED3E58E" w14:textId="77777777" w:rsidR="002E65AA" w:rsidRPr="00A7142E" w:rsidRDefault="002E65AA" w:rsidP="002E65AA">
      <w:pPr>
        <w:tabs>
          <w:tab w:val="left" w:pos="5035"/>
          <w:tab w:val="left" w:pos="6570"/>
          <w:tab w:val="left" w:pos="8513"/>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Информационно-методические условия реализации основной образовательной программы обеспечиваются современной информационно-образовательной средой (ИОС), включающей:</w:t>
      </w:r>
    </w:p>
    <w:p w14:paraId="621A5AE4"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 комплекс информационных образовательных ресурсов, в том числе цифровые образовательные ресурсы;</w:t>
      </w:r>
    </w:p>
    <w:p w14:paraId="281DC2A8" w14:textId="77777777" w:rsidR="002E65AA" w:rsidRPr="00A7142E" w:rsidRDefault="002E65AA" w:rsidP="002E65AA">
      <w:pPr>
        <w:tabs>
          <w:tab w:val="left" w:pos="708"/>
          <w:tab w:val="left" w:pos="2653"/>
          <w:tab w:val="left" w:pos="5003"/>
          <w:tab w:val="left" w:pos="6227"/>
          <w:tab w:val="left" w:pos="7181"/>
          <w:tab w:val="left" w:pos="9077"/>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 совокупность технологических средств ИКТ: компьютеры, иное информационное оборудование, коммуникационные каналы;</w:t>
      </w:r>
    </w:p>
    <w:p w14:paraId="18C17B1A"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 систему современных педагогических технологий, обеспечивающих обучение в современной информационно-образовательной среде.</w:t>
      </w:r>
    </w:p>
    <w:p w14:paraId="519C66A4" w14:textId="77777777" w:rsidR="002E65AA" w:rsidRPr="00A7142E" w:rsidRDefault="002E65AA" w:rsidP="002E65AA">
      <w:pPr>
        <w:tabs>
          <w:tab w:val="left" w:pos="2833"/>
          <w:tab w:val="left" w:pos="3643"/>
          <w:tab w:val="left" w:pos="4641"/>
          <w:tab w:val="left" w:pos="5224"/>
          <w:tab w:val="left" w:pos="6321"/>
          <w:tab w:val="left" w:pos="7505"/>
          <w:tab w:val="left" w:pos="8916"/>
          <w:tab w:val="left" w:pos="9387"/>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Функционирование информационной образовательной среды образовательной организации обеспечивается средствами информационно-коммуникационных технологий и квалификацией работников, ее использующих и поддерживающих.</w:t>
      </w:r>
    </w:p>
    <w:p w14:paraId="781A8561" w14:textId="77777777" w:rsidR="002E65AA" w:rsidRPr="00A7142E" w:rsidRDefault="002E65AA" w:rsidP="002E65AA">
      <w:pPr>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Основными структурными элементами ИОС являются:</w:t>
      </w:r>
    </w:p>
    <w:p w14:paraId="2C7BD858"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 информационно-образовательные ресурсы в виде печатной продукции;</w:t>
      </w:r>
    </w:p>
    <w:p w14:paraId="2627766C" w14:textId="77777777" w:rsidR="002E65AA" w:rsidRPr="00A7142E" w:rsidRDefault="002E65AA" w:rsidP="002E65AA">
      <w:pPr>
        <w:tabs>
          <w:tab w:val="left" w:pos="708"/>
          <w:tab w:val="left" w:pos="5070"/>
          <w:tab w:val="left" w:pos="6347"/>
          <w:tab w:val="left" w:pos="6916"/>
          <w:tab w:val="left" w:pos="8263"/>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 информационно-образовательные ресурсы на сменных носителях;</w:t>
      </w:r>
    </w:p>
    <w:p w14:paraId="52F6C787"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 информационно-образовательные ресурсы сети Интернет;</w:t>
      </w:r>
    </w:p>
    <w:p w14:paraId="60516C05" w14:textId="77777777" w:rsidR="002E65AA" w:rsidRPr="00A7142E" w:rsidRDefault="002E65AA" w:rsidP="002E65AA">
      <w:pPr>
        <w:tabs>
          <w:tab w:val="left" w:pos="708"/>
          <w:tab w:val="left" w:pos="3635"/>
          <w:tab w:val="left" w:pos="4770"/>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 вычислительная и информационно-телекоммуникационная инфраструктура;</w:t>
      </w:r>
    </w:p>
    <w:p w14:paraId="2EA9DDD3" w14:textId="77777777" w:rsidR="002E65AA" w:rsidRPr="00A7142E" w:rsidRDefault="002E65AA" w:rsidP="002E65AA">
      <w:pPr>
        <w:tabs>
          <w:tab w:val="left" w:pos="708"/>
          <w:tab w:val="left" w:pos="2689"/>
          <w:tab w:val="left" w:pos="4648"/>
          <w:tab w:val="left" w:pos="5315"/>
          <w:tab w:val="left" w:pos="6289"/>
          <w:tab w:val="left" w:pos="7504"/>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lastRenderedPageBreak/>
        <w:t>– прикладные программы, в том числе поддерживающие административную и финансово-хозяйственную деятельность образовательной организации (бухгалтерский учет, делопроизводство, кадры и т. д.).</w:t>
      </w:r>
    </w:p>
    <w:p w14:paraId="45AFB19B" w14:textId="77777777" w:rsidR="002E65AA" w:rsidRPr="00A7142E" w:rsidRDefault="002E65AA" w:rsidP="002E65AA">
      <w:pPr>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Важной частью ИОС является официальный сайт образовательной организации в сети Интернет, на котором размещается информация о реализуемых образовательных программах, ФГОС, материально-техническом обеспечении образовательной деятельности и др.</w:t>
      </w:r>
    </w:p>
    <w:p w14:paraId="003D6BDE" w14:textId="77777777" w:rsidR="002E65AA" w:rsidRPr="00A7142E" w:rsidRDefault="002E65AA" w:rsidP="002E65AA">
      <w:pPr>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Информационно-образовательная среда организации, осуществляющей образовательную деятельность, обеспечивает:</w:t>
      </w:r>
    </w:p>
    <w:p w14:paraId="4F5FCDFB" w14:textId="77777777" w:rsidR="002E65AA" w:rsidRPr="00A7142E" w:rsidRDefault="002E65AA" w:rsidP="002E65AA">
      <w:pPr>
        <w:tabs>
          <w:tab w:val="left" w:pos="708"/>
          <w:tab w:val="left" w:pos="5401"/>
          <w:tab w:val="left" w:pos="7634"/>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 информационно-методическую поддержку образовательной деятельности;</w:t>
      </w:r>
    </w:p>
    <w:p w14:paraId="296E0814" w14:textId="77777777" w:rsidR="002E65AA" w:rsidRPr="00A7142E" w:rsidRDefault="002E65AA" w:rsidP="002E65AA">
      <w:pPr>
        <w:tabs>
          <w:tab w:val="left" w:pos="708"/>
          <w:tab w:val="left" w:pos="2768"/>
          <w:tab w:val="left" w:pos="5159"/>
          <w:tab w:val="left" w:pos="7140"/>
          <w:tab w:val="left" w:pos="7675"/>
          <w:tab w:val="left" w:pos="8306"/>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 планирование образовательной деятельности и ее ресурсного обеспечения;</w:t>
      </w:r>
    </w:p>
    <w:p w14:paraId="7D38ACB9" w14:textId="77777777" w:rsidR="002E65AA" w:rsidRPr="00A7142E" w:rsidRDefault="002E65AA" w:rsidP="002E65AA">
      <w:pPr>
        <w:tabs>
          <w:tab w:val="left" w:pos="708"/>
          <w:tab w:val="left" w:pos="3013"/>
          <w:tab w:val="left" w:pos="3541"/>
          <w:tab w:val="left" w:pos="5486"/>
          <w:tab w:val="left" w:pos="7855"/>
          <w:tab w:val="left" w:pos="8385"/>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 проектирование и организацию индивидуальной и групповой деятельности;</w:t>
      </w:r>
    </w:p>
    <w:p w14:paraId="02471DA9" w14:textId="77777777" w:rsidR="002E65AA" w:rsidRPr="00A7142E" w:rsidRDefault="002E65AA" w:rsidP="002E65AA">
      <w:pPr>
        <w:tabs>
          <w:tab w:val="left" w:pos="708"/>
          <w:tab w:val="left" w:pos="2476"/>
          <w:tab w:val="left" w:pos="2958"/>
          <w:tab w:val="left" w:pos="4516"/>
          <w:tab w:val="left" w:pos="5394"/>
          <w:tab w:val="left" w:pos="5874"/>
          <w:tab w:val="left" w:pos="7629"/>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 мониторинг и фиксацию хода и результатов образовательной деятельности;</w:t>
      </w:r>
    </w:p>
    <w:p w14:paraId="7D4997F6"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 мониторинг здоровья обучающихся;</w:t>
      </w:r>
    </w:p>
    <w:p w14:paraId="0B57A1B9" w14:textId="77777777" w:rsidR="002E65AA" w:rsidRPr="00A7142E" w:rsidRDefault="002E65AA" w:rsidP="002E65AA">
      <w:pPr>
        <w:tabs>
          <w:tab w:val="left" w:pos="708"/>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 современные процедуры создания, поиска, сбора, анализа, обработки, хранения и представления информации;</w:t>
      </w:r>
    </w:p>
    <w:p w14:paraId="3BE3E93C" w14:textId="77777777" w:rsidR="002E65AA" w:rsidRPr="00A7142E" w:rsidRDefault="002E65AA" w:rsidP="002E65AA">
      <w:pPr>
        <w:tabs>
          <w:tab w:val="left" w:pos="708"/>
          <w:tab w:val="left" w:pos="1683"/>
          <w:tab w:val="left" w:pos="2850"/>
          <w:tab w:val="left" w:pos="3836"/>
          <w:tab w:val="left" w:pos="4465"/>
          <w:tab w:val="left" w:pos="5075"/>
          <w:tab w:val="left" w:pos="5915"/>
          <w:tab w:val="left" w:pos="7596"/>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 xml:space="preserve">– дистанционное взаимодействие всех участников образовательных отношений (обучающихся, их родителей </w:t>
      </w:r>
      <w:hyperlink r:id="rId96">
        <w:r w:rsidRPr="00A7142E">
          <w:rPr>
            <w:rFonts w:ascii="Times New Roman" w:hAnsi="Times New Roman"/>
            <w:color w:val="000000"/>
            <w:kern w:val="2"/>
            <w:sz w:val="28"/>
            <w:szCs w:val="24"/>
          </w:rPr>
          <w:t>(законных представителей),</w:t>
        </w:r>
      </w:hyperlink>
      <w:r w:rsidRPr="00A7142E">
        <w:rPr>
          <w:rFonts w:ascii="Times New Roman" w:hAnsi="Times New Roman"/>
          <w:color w:val="000000"/>
          <w:kern w:val="2"/>
          <w:sz w:val="28"/>
          <w:szCs w:val="24"/>
        </w:rPr>
        <w:t xml:space="preserve"> педагогических работников, органов, осуществляющих управление в сфере образования, общественности), в том числе с применением дистанционных образовательных технологий;</w:t>
      </w:r>
    </w:p>
    <w:p w14:paraId="31777106" w14:textId="77777777" w:rsidR="002E65AA" w:rsidRPr="00FE7B04" w:rsidRDefault="002E65AA" w:rsidP="002E65AA">
      <w:pPr>
        <w:tabs>
          <w:tab w:val="left" w:pos="708"/>
          <w:tab w:val="left" w:pos="3042"/>
          <w:tab w:val="left" w:pos="5461"/>
          <w:tab w:val="left" w:pos="7553"/>
        </w:tabs>
        <w:spacing w:after="0" w:line="276" w:lineRule="auto"/>
        <w:ind w:firstLine="567"/>
        <w:jc w:val="both"/>
        <w:rPr>
          <w:rFonts w:ascii="Times New Roman" w:hAnsi="Times New Roman"/>
          <w:color w:val="000000"/>
          <w:kern w:val="2"/>
          <w:sz w:val="28"/>
          <w:szCs w:val="24"/>
        </w:rPr>
      </w:pPr>
      <w:r w:rsidRPr="00A7142E">
        <w:rPr>
          <w:rFonts w:ascii="Times New Roman" w:hAnsi="Times New Roman"/>
          <w:color w:val="000000"/>
          <w:kern w:val="2"/>
          <w:sz w:val="28"/>
          <w:szCs w:val="24"/>
        </w:rPr>
        <w:t xml:space="preserve">– дистанционное взаимодействие организации, осуществляющей образовательную деятельность с другими образовательными организациями, учреждениями культуры, здравоохранения, спорта, досуга, службами занятости населения, обеспечения </w:t>
      </w:r>
      <w:r>
        <w:rPr>
          <w:rFonts w:ascii="Times New Roman" w:hAnsi="Times New Roman"/>
          <w:color w:val="000000"/>
          <w:kern w:val="2"/>
          <w:sz w:val="28"/>
          <w:szCs w:val="24"/>
        </w:rPr>
        <w:t>безопасности жизнедеятельности.</w:t>
      </w:r>
    </w:p>
    <w:p w14:paraId="4E37BEEF" w14:textId="77777777" w:rsidR="002E65AA" w:rsidRPr="005E2EC8" w:rsidRDefault="002E65AA" w:rsidP="002E65AA">
      <w:pPr>
        <w:spacing w:after="0" w:line="276" w:lineRule="auto"/>
        <w:ind w:firstLine="567"/>
        <w:jc w:val="center"/>
        <w:rPr>
          <w:rFonts w:ascii="Times New Roman" w:hAnsi="Times New Roman"/>
          <w:b/>
          <w:bCs/>
          <w:color w:val="000000"/>
          <w:kern w:val="2"/>
          <w:sz w:val="28"/>
          <w:szCs w:val="28"/>
        </w:rPr>
      </w:pPr>
      <w:r w:rsidRPr="005E2EC8">
        <w:rPr>
          <w:rFonts w:ascii="Times New Roman" w:hAnsi="Times New Roman"/>
          <w:b/>
          <w:bCs/>
          <w:color w:val="000000"/>
          <w:kern w:val="2"/>
          <w:sz w:val="28"/>
          <w:szCs w:val="28"/>
        </w:rPr>
        <w:t>Учебно-методическое</w:t>
      </w:r>
      <w:r w:rsidRPr="005E2EC8">
        <w:rPr>
          <w:rFonts w:ascii="Times New Roman" w:hAnsi="Times New Roman"/>
          <w:color w:val="000000"/>
          <w:kern w:val="2"/>
          <w:sz w:val="28"/>
          <w:szCs w:val="28"/>
        </w:rPr>
        <w:t xml:space="preserve"> </w:t>
      </w:r>
      <w:r w:rsidRPr="005E2EC8">
        <w:rPr>
          <w:rFonts w:ascii="Times New Roman" w:hAnsi="Times New Roman"/>
          <w:b/>
          <w:bCs/>
          <w:color w:val="000000"/>
          <w:kern w:val="2"/>
          <w:sz w:val="28"/>
          <w:szCs w:val="28"/>
        </w:rPr>
        <w:t>и</w:t>
      </w:r>
      <w:r w:rsidRPr="005E2EC8">
        <w:rPr>
          <w:rFonts w:ascii="Times New Roman" w:hAnsi="Times New Roman"/>
          <w:color w:val="000000"/>
          <w:kern w:val="2"/>
          <w:sz w:val="28"/>
          <w:szCs w:val="28"/>
        </w:rPr>
        <w:t xml:space="preserve"> </w:t>
      </w:r>
      <w:r w:rsidRPr="005E2EC8">
        <w:rPr>
          <w:rFonts w:ascii="Times New Roman" w:hAnsi="Times New Roman"/>
          <w:b/>
          <w:bCs/>
          <w:color w:val="000000"/>
          <w:kern w:val="2"/>
          <w:sz w:val="28"/>
          <w:szCs w:val="28"/>
        </w:rPr>
        <w:t>информационное</w:t>
      </w:r>
      <w:r w:rsidRPr="005E2EC8">
        <w:rPr>
          <w:rFonts w:ascii="Times New Roman" w:hAnsi="Times New Roman"/>
          <w:color w:val="000000"/>
          <w:kern w:val="2"/>
          <w:sz w:val="28"/>
          <w:szCs w:val="28"/>
        </w:rPr>
        <w:t xml:space="preserve"> </w:t>
      </w:r>
      <w:r w:rsidRPr="005E2EC8">
        <w:rPr>
          <w:rFonts w:ascii="Times New Roman" w:hAnsi="Times New Roman"/>
          <w:b/>
          <w:bCs/>
          <w:color w:val="000000"/>
          <w:kern w:val="2"/>
          <w:sz w:val="28"/>
          <w:szCs w:val="28"/>
        </w:rPr>
        <w:t>обеспечение</w:t>
      </w:r>
      <w:r w:rsidRPr="005E2EC8">
        <w:rPr>
          <w:rFonts w:ascii="Times New Roman" w:hAnsi="Times New Roman"/>
          <w:color w:val="000000"/>
          <w:kern w:val="2"/>
          <w:sz w:val="28"/>
          <w:szCs w:val="28"/>
        </w:rPr>
        <w:t xml:space="preserve"> </w:t>
      </w:r>
      <w:r w:rsidRPr="005E2EC8">
        <w:rPr>
          <w:rFonts w:ascii="Times New Roman" w:hAnsi="Times New Roman"/>
          <w:b/>
          <w:bCs/>
          <w:color w:val="000000"/>
          <w:kern w:val="2"/>
          <w:sz w:val="28"/>
          <w:szCs w:val="28"/>
        </w:rPr>
        <w:t>реализации</w:t>
      </w:r>
      <w:r w:rsidRPr="005E2EC8">
        <w:rPr>
          <w:rFonts w:ascii="Times New Roman" w:hAnsi="Times New Roman"/>
          <w:color w:val="000000"/>
          <w:kern w:val="2"/>
          <w:sz w:val="28"/>
          <w:szCs w:val="28"/>
        </w:rPr>
        <w:t xml:space="preserve"> </w:t>
      </w:r>
      <w:r w:rsidRPr="005E2EC8">
        <w:rPr>
          <w:rFonts w:ascii="Times New Roman" w:hAnsi="Times New Roman"/>
          <w:b/>
          <w:bCs/>
          <w:color w:val="000000"/>
          <w:kern w:val="2"/>
          <w:sz w:val="28"/>
          <w:szCs w:val="28"/>
        </w:rPr>
        <w:t>основной</w:t>
      </w:r>
      <w:r w:rsidRPr="005E2EC8">
        <w:rPr>
          <w:rFonts w:ascii="Times New Roman" w:hAnsi="Times New Roman"/>
          <w:color w:val="000000"/>
          <w:kern w:val="2"/>
          <w:sz w:val="28"/>
          <w:szCs w:val="28"/>
        </w:rPr>
        <w:t xml:space="preserve"> </w:t>
      </w:r>
      <w:r w:rsidRPr="005E2EC8">
        <w:rPr>
          <w:rFonts w:ascii="Times New Roman" w:hAnsi="Times New Roman"/>
          <w:b/>
          <w:bCs/>
          <w:color w:val="000000"/>
          <w:kern w:val="2"/>
          <w:sz w:val="28"/>
          <w:szCs w:val="28"/>
        </w:rPr>
        <w:t>образовательной</w:t>
      </w:r>
      <w:r w:rsidRPr="005E2EC8">
        <w:rPr>
          <w:rFonts w:ascii="Times New Roman" w:hAnsi="Times New Roman"/>
          <w:color w:val="000000"/>
          <w:kern w:val="2"/>
          <w:sz w:val="28"/>
          <w:szCs w:val="28"/>
        </w:rPr>
        <w:t xml:space="preserve"> </w:t>
      </w:r>
      <w:r w:rsidRPr="005E2EC8">
        <w:rPr>
          <w:rFonts w:ascii="Times New Roman" w:hAnsi="Times New Roman"/>
          <w:b/>
          <w:bCs/>
          <w:color w:val="000000"/>
          <w:kern w:val="2"/>
          <w:sz w:val="28"/>
          <w:szCs w:val="28"/>
        </w:rPr>
        <w:t>программы</w:t>
      </w:r>
    </w:p>
    <w:p w14:paraId="4BA4A2CD" w14:textId="77777777" w:rsidR="002E65AA" w:rsidRPr="005E2EC8" w:rsidRDefault="002E65AA" w:rsidP="002E65AA">
      <w:pPr>
        <w:tabs>
          <w:tab w:val="left" w:pos="1294"/>
          <w:tab w:val="left" w:pos="2373"/>
          <w:tab w:val="left" w:pos="4270"/>
          <w:tab w:val="left" w:pos="5204"/>
          <w:tab w:val="left" w:pos="6031"/>
          <w:tab w:val="left" w:pos="7845"/>
          <w:tab w:val="left" w:pos="8473"/>
        </w:tabs>
        <w:spacing w:after="0" w:line="276" w:lineRule="auto"/>
        <w:ind w:firstLine="567"/>
        <w:jc w:val="both"/>
        <w:rPr>
          <w:rFonts w:ascii="Times New Roman" w:hAnsi="Times New Roman"/>
          <w:kern w:val="2"/>
          <w:sz w:val="28"/>
          <w:szCs w:val="28"/>
        </w:rPr>
      </w:pPr>
      <w:r w:rsidRPr="005E2EC8">
        <w:rPr>
          <w:rFonts w:ascii="Times New Roman" w:hAnsi="Times New Roman"/>
          <w:kern w:val="2"/>
          <w:sz w:val="28"/>
          <w:szCs w:val="28"/>
        </w:rPr>
        <w:t>В целях обеспечения реализации образовательных программ сформированы библиотеки, в том числе цифровые (электронные), обеспечивающие доступ к информационным справочным и поисковым системам, а также иным информационным ресурсам. Библиотечный фонд укомплектован печатными и электронными учебными изданиями (включая учебники и учебные пособия), методическими и периодическими изданиями по всем входящим в реализуемую основную образовательную программу среднего общего образования учебным предметам, курсам, дисциплинам (модулям) на определенных учредителем организации, осуществляющей образовательную деятельность, языках обучения и воспитания.</w:t>
      </w:r>
    </w:p>
    <w:p w14:paraId="0606735C" w14:textId="77777777" w:rsidR="002E65AA" w:rsidRPr="005E2EC8" w:rsidRDefault="002E65AA" w:rsidP="002E65AA">
      <w:pPr>
        <w:tabs>
          <w:tab w:val="left" w:pos="1778"/>
          <w:tab w:val="left" w:pos="3063"/>
          <w:tab w:val="left" w:pos="4754"/>
          <w:tab w:val="left" w:pos="6428"/>
          <w:tab w:val="left" w:pos="7490"/>
          <w:tab w:val="left" w:pos="9027"/>
        </w:tabs>
        <w:spacing w:after="0" w:line="276" w:lineRule="auto"/>
        <w:ind w:firstLine="567"/>
        <w:jc w:val="both"/>
        <w:rPr>
          <w:rFonts w:ascii="Times New Roman" w:hAnsi="Times New Roman"/>
          <w:kern w:val="2"/>
          <w:sz w:val="28"/>
          <w:szCs w:val="28"/>
        </w:rPr>
      </w:pPr>
      <w:r w:rsidRPr="005E2EC8">
        <w:rPr>
          <w:rFonts w:ascii="Times New Roman" w:hAnsi="Times New Roman"/>
          <w:kern w:val="2"/>
          <w:sz w:val="28"/>
          <w:szCs w:val="28"/>
        </w:rPr>
        <w:t xml:space="preserve">Кроме учебной литературы библиотека содержит фонд дополнительной литературы: отечественная и зарубежная, классическая и современная художественная литература; научно-популярная и научно-техническая литература; издания по изобразительному искусству, музыке, физической культуре и спорту, </w:t>
      </w:r>
      <w:r w:rsidRPr="005E2EC8">
        <w:rPr>
          <w:rFonts w:ascii="Times New Roman" w:hAnsi="Times New Roman"/>
          <w:kern w:val="2"/>
          <w:sz w:val="28"/>
          <w:szCs w:val="28"/>
        </w:rPr>
        <w:lastRenderedPageBreak/>
        <w:t>экологии, правилам безопасного поведения на дорогах; справочно-библиографические и периодические издания; собрание словарей; литературу по социальному и профессиональному самоопределению обучающихся.</w:t>
      </w:r>
    </w:p>
    <w:p w14:paraId="40843E94" w14:textId="77777777" w:rsidR="002E65AA" w:rsidRPr="005E2EC8" w:rsidRDefault="002E65AA" w:rsidP="002E65AA">
      <w:pPr>
        <w:tabs>
          <w:tab w:val="left" w:pos="2634"/>
          <w:tab w:val="left" w:pos="4267"/>
          <w:tab w:val="left" w:pos="5577"/>
          <w:tab w:val="left" w:pos="7213"/>
          <w:tab w:val="left" w:pos="8258"/>
        </w:tabs>
        <w:spacing w:after="0" w:line="276" w:lineRule="auto"/>
        <w:ind w:firstLine="567"/>
        <w:jc w:val="both"/>
        <w:rPr>
          <w:rFonts w:ascii="Times New Roman" w:hAnsi="Times New Roman"/>
          <w:color w:val="000000"/>
          <w:kern w:val="2"/>
          <w:sz w:val="28"/>
          <w:szCs w:val="28"/>
        </w:rPr>
      </w:pPr>
      <w:r w:rsidRPr="005E2EC8">
        <w:rPr>
          <w:rFonts w:ascii="Times New Roman" w:hAnsi="Times New Roman"/>
          <w:color w:val="000000"/>
          <w:kern w:val="2"/>
          <w:sz w:val="28"/>
          <w:szCs w:val="28"/>
        </w:rPr>
        <w:t>С целью создания широкого, постоянного и устойчивого доступа всех участников образовательных отношений к любой информации, связанной с реализацией основной образовательной программы, достижением планируемых результатов, организацией образовательной деятельности, обеспечивается функционирование школьного сервера, школьного сайта, внутренней (локальной) сети, внешней (в том числе глобальной) сети.</w:t>
      </w:r>
    </w:p>
    <w:p w14:paraId="2C618969" w14:textId="163F9069" w:rsidR="002E65AA" w:rsidRPr="005E2EC8" w:rsidRDefault="002E65AA" w:rsidP="002E65AA">
      <w:pPr>
        <w:spacing w:after="0" w:line="276" w:lineRule="auto"/>
        <w:ind w:firstLine="567"/>
        <w:jc w:val="both"/>
        <w:rPr>
          <w:rFonts w:ascii="Times New Roman" w:hAnsi="Times New Roman"/>
          <w:color w:val="FF0000"/>
          <w:sz w:val="28"/>
          <w:szCs w:val="28"/>
        </w:rPr>
      </w:pPr>
      <w:r w:rsidRPr="005E2EC8">
        <w:rPr>
          <w:rFonts w:ascii="Times New Roman" w:hAnsi="Times New Roman"/>
          <w:sz w:val="28"/>
          <w:szCs w:val="28"/>
        </w:rPr>
        <w:t xml:space="preserve">При реализации программы среднего общего образования каждому обучающемуся, родителям (законным представителям) несовершеннолетнего обучающегося в течение всего периода обучения обеспечен доступ к информационно-образовательной среде организации.  Каждый обучающийся и родитель (законный представитель) имеет свои логин и пароль от электронной информационной системы «Электронный журнал», также имеется свободный доступ к официальному сайту </w:t>
      </w:r>
      <w:r w:rsidR="00992723">
        <w:rPr>
          <w:rFonts w:ascii="Times New Roman" w:hAnsi="Times New Roman"/>
          <w:sz w:val="28"/>
          <w:szCs w:val="28"/>
        </w:rPr>
        <w:t>МБОУ «СОШ №18</w:t>
      </w:r>
      <w:r w:rsidR="0026234E">
        <w:rPr>
          <w:rFonts w:ascii="Times New Roman" w:hAnsi="Times New Roman"/>
          <w:sz w:val="28"/>
          <w:szCs w:val="28"/>
        </w:rPr>
        <w:t>»</w:t>
      </w:r>
      <w:r w:rsidRPr="005E2EC8">
        <w:rPr>
          <w:rFonts w:ascii="Times New Roman" w:hAnsi="Times New Roman"/>
          <w:sz w:val="28"/>
          <w:szCs w:val="28"/>
        </w:rPr>
        <w:t xml:space="preserve"> в сети Интернет</w:t>
      </w:r>
      <w:r w:rsidRPr="005E2EC8">
        <w:rPr>
          <w:rFonts w:ascii="Times New Roman" w:hAnsi="Times New Roman"/>
          <w:color w:val="FF0000"/>
          <w:sz w:val="28"/>
          <w:szCs w:val="28"/>
        </w:rPr>
        <w:t>.</w:t>
      </w:r>
    </w:p>
    <w:p w14:paraId="34E14C39" w14:textId="77777777" w:rsidR="002E65AA" w:rsidRPr="005E2EC8" w:rsidRDefault="002E65AA" w:rsidP="002E65AA">
      <w:pPr>
        <w:spacing w:after="0" w:line="276" w:lineRule="auto"/>
        <w:ind w:firstLine="567"/>
        <w:jc w:val="both"/>
        <w:rPr>
          <w:rFonts w:ascii="Times New Roman" w:hAnsi="Times New Roman"/>
          <w:color w:val="FF0000"/>
          <w:sz w:val="28"/>
          <w:szCs w:val="28"/>
        </w:rPr>
      </w:pPr>
      <w:r w:rsidRPr="005E2EC8">
        <w:rPr>
          <w:rFonts w:ascii="Times New Roman" w:hAnsi="Times New Roman"/>
          <w:sz w:val="28"/>
          <w:szCs w:val="28"/>
        </w:rPr>
        <w:t>На сайте имеется доступ к:</w:t>
      </w:r>
    </w:p>
    <w:p w14:paraId="423600B2" w14:textId="77777777" w:rsidR="002E65AA" w:rsidRPr="005E2EC8" w:rsidRDefault="002E65AA" w:rsidP="00142660">
      <w:pPr>
        <w:pStyle w:val="ad"/>
        <w:numPr>
          <w:ilvl w:val="0"/>
          <w:numId w:val="70"/>
        </w:numPr>
        <w:spacing w:after="0" w:line="276" w:lineRule="auto"/>
        <w:ind w:left="0" w:firstLine="709"/>
        <w:jc w:val="both"/>
        <w:rPr>
          <w:rFonts w:ascii="Times New Roman" w:hAnsi="Times New Roman"/>
          <w:sz w:val="28"/>
          <w:szCs w:val="28"/>
        </w:rPr>
      </w:pPr>
      <w:r w:rsidRPr="005E2EC8">
        <w:rPr>
          <w:rFonts w:ascii="Times New Roman" w:hAnsi="Times New Roman"/>
          <w:sz w:val="28"/>
          <w:szCs w:val="28"/>
        </w:rPr>
        <w:t>к учебным планам, рабочим программам учебных предметов, учебных курсов (в том числе внеурочной деятельности), учебных модулей, учебным изданиям и образовательным ресурсам, указанным в рабочих программах учебных предметов, учебных курсов (в том числе внеурочной деятельности), учебных модулей, информации о ходе образовательного процесса, результатах промежуточной и государственной итоговой аттестации обучающихся;</w:t>
      </w:r>
    </w:p>
    <w:p w14:paraId="2CC58C46" w14:textId="77777777" w:rsidR="002E65AA" w:rsidRPr="005E2EC8" w:rsidRDefault="002E65AA" w:rsidP="00142660">
      <w:pPr>
        <w:pStyle w:val="ad"/>
        <w:numPr>
          <w:ilvl w:val="0"/>
          <w:numId w:val="70"/>
        </w:numPr>
        <w:spacing w:after="0" w:line="276" w:lineRule="auto"/>
        <w:ind w:left="0" w:firstLine="709"/>
        <w:jc w:val="both"/>
        <w:rPr>
          <w:rFonts w:ascii="Times New Roman" w:hAnsi="Times New Roman"/>
          <w:sz w:val="28"/>
          <w:szCs w:val="28"/>
        </w:rPr>
      </w:pPr>
      <w:r w:rsidRPr="005E2EC8">
        <w:rPr>
          <w:rFonts w:ascii="Times New Roman" w:hAnsi="Times New Roman"/>
          <w:sz w:val="28"/>
          <w:szCs w:val="28"/>
        </w:rPr>
        <w:t>доступ к информации о расписании проведения учебных занятий, процедурах и критериях оценки результатов обучения;</w:t>
      </w:r>
    </w:p>
    <w:p w14:paraId="31A32A94" w14:textId="77777777" w:rsidR="002E65AA" w:rsidRPr="005E2EC8" w:rsidRDefault="002E65AA" w:rsidP="00142660">
      <w:pPr>
        <w:pStyle w:val="ad"/>
        <w:numPr>
          <w:ilvl w:val="0"/>
          <w:numId w:val="70"/>
        </w:numPr>
        <w:spacing w:after="0" w:line="276" w:lineRule="auto"/>
        <w:ind w:left="0" w:firstLine="709"/>
        <w:jc w:val="both"/>
        <w:rPr>
          <w:rFonts w:ascii="Times New Roman" w:hAnsi="Times New Roman"/>
          <w:sz w:val="28"/>
          <w:szCs w:val="28"/>
        </w:rPr>
      </w:pPr>
      <w:r w:rsidRPr="005E2EC8">
        <w:rPr>
          <w:rFonts w:ascii="Times New Roman" w:hAnsi="Times New Roman"/>
          <w:sz w:val="28"/>
          <w:szCs w:val="28"/>
        </w:rPr>
        <w:t>возможность использования современных ИКТ в реализации программы среднего общего образования, в том числе использование имеющихся средств обучения и воспитания в электронном виде, электронных образовательных и информационных ресурсов, средств определения уровня знаний и оценки компетенций, а также иных объектов, необходимых для организации образовательной деятельности с применением электронного обучения, дистанционных образовательных технологий, объективного оценивания знаний, умений, навыков и достижений обучающихся.</w:t>
      </w:r>
    </w:p>
    <w:p w14:paraId="5BA53EBD" w14:textId="77777777" w:rsidR="002E65AA" w:rsidRPr="005E2EC8" w:rsidRDefault="002E65AA" w:rsidP="002E65AA">
      <w:pPr>
        <w:spacing w:after="0" w:line="276" w:lineRule="auto"/>
        <w:ind w:firstLine="567"/>
        <w:jc w:val="both"/>
        <w:rPr>
          <w:rFonts w:ascii="Times New Roman" w:hAnsi="Times New Roman"/>
          <w:sz w:val="28"/>
          <w:szCs w:val="28"/>
        </w:rPr>
      </w:pPr>
      <w:r w:rsidRPr="005E2EC8">
        <w:rPr>
          <w:rFonts w:ascii="Times New Roman" w:hAnsi="Times New Roman"/>
          <w:sz w:val="28"/>
          <w:szCs w:val="28"/>
        </w:rPr>
        <w:t>В случае реализации программы среднего общего образования с применением электронного обучения, дистанционных образовательных технологий каждый обучающийся в течение всего периода обучения обеспечен индивидуальным авторизированным доступом к совокупности информационных и электронных образовательных ресурсов</w:t>
      </w:r>
      <w:r w:rsidRPr="005E2EC8">
        <w:rPr>
          <w:rFonts w:ascii="Times New Roman" w:hAnsi="Times New Roman"/>
          <w:color w:val="FF0000"/>
          <w:sz w:val="28"/>
          <w:szCs w:val="28"/>
        </w:rPr>
        <w:t xml:space="preserve">. </w:t>
      </w:r>
    </w:p>
    <w:p w14:paraId="6D64C3BB" w14:textId="77777777" w:rsidR="002E65AA" w:rsidRDefault="002E65AA" w:rsidP="002E65AA">
      <w:pPr>
        <w:spacing w:after="0" w:line="276" w:lineRule="auto"/>
        <w:ind w:firstLine="567"/>
        <w:jc w:val="both"/>
        <w:rPr>
          <w:rFonts w:ascii="Times New Roman" w:hAnsi="Times New Roman"/>
          <w:sz w:val="28"/>
          <w:szCs w:val="28"/>
        </w:rPr>
      </w:pPr>
      <w:r w:rsidRPr="005E2EC8">
        <w:rPr>
          <w:rFonts w:ascii="Times New Roman" w:hAnsi="Times New Roman"/>
          <w:sz w:val="28"/>
          <w:szCs w:val="28"/>
        </w:rPr>
        <w:t xml:space="preserve">Реализация программы среднего общего образования с применением электронного обучения, дистанционных образовательных технологий </w:t>
      </w:r>
      <w:r w:rsidRPr="005E2EC8">
        <w:rPr>
          <w:rFonts w:ascii="Times New Roman" w:hAnsi="Times New Roman"/>
          <w:sz w:val="28"/>
          <w:szCs w:val="28"/>
        </w:rPr>
        <w:lastRenderedPageBreak/>
        <w:t xml:space="preserve">осуществляется в соответствии с Гигиеническими нормативами и Санитарно-эпидемиологическими требованиями.   </w:t>
      </w:r>
    </w:p>
    <w:p w14:paraId="4DB5CC6D" w14:textId="77777777" w:rsidR="002E65AA" w:rsidRPr="005E2EC8" w:rsidRDefault="002E65AA" w:rsidP="002E65AA">
      <w:pPr>
        <w:autoSpaceDE w:val="0"/>
        <w:autoSpaceDN w:val="0"/>
        <w:adjustRightInd w:val="0"/>
        <w:spacing w:line="276" w:lineRule="auto"/>
        <w:jc w:val="center"/>
        <w:rPr>
          <w:rFonts w:ascii="Times New Roman" w:eastAsia="Calibri" w:hAnsi="Times New Roman"/>
          <w:b/>
          <w:iCs/>
          <w:color w:val="000000"/>
          <w:sz w:val="28"/>
          <w:szCs w:val="28"/>
          <w:lang w:eastAsia="en-US"/>
        </w:rPr>
      </w:pPr>
      <w:r w:rsidRPr="005E2EC8">
        <w:rPr>
          <w:rFonts w:ascii="Times New Roman" w:hAnsi="Times New Roman"/>
          <w:sz w:val="28"/>
          <w:szCs w:val="28"/>
        </w:rPr>
        <w:t xml:space="preserve">  </w:t>
      </w:r>
      <w:r w:rsidRPr="005E2EC8">
        <w:rPr>
          <w:rFonts w:ascii="Times New Roman" w:eastAsia="Calibri" w:hAnsi="Times New Roman"/>
          <w:b/>
          <w:iCs/>
          <w:color w:val="000000"/>
          <w:sz w:val="28"/>
          <w:szCs w:val="28"/>
          <w:lang w:eastAsia="en-US"/>
        </w:rPr>
        <w:t>Перечень информационно-методических и учебно-методических ресурсов, используемых в образовательной деятельности</w:t>
      </w:r>
      <w:r w:rsidRPr="005E2EC8">
        <w:rPr>
          <w:rFonts w:ascii="Times New Roman" w:hAnsi="Times New Roman"/>
          <w:sz w:val="28"/>
          <w:szCs w:val="28"/>
        </w:rPr>
        <w:t xml:space="preserve"> </w:t>
      </w:r>
      <w:r w:rsidRPr="005E2EC8">
        <w:rPr>
          <w:rFonts w:ascii="Times New Roman" w:eastAsia="Calibri" w:hAnsi="Times New Roman"/>
          <w:b/>
          <w:iCs/>
          <w:color w:val="000000"/>
          <w:sz w:val="28"/>
          <w:szCs w:val="28"/>
          <w:lang w:eastAsia="en-US"/>
        </w:rPr>
        <w:t>используемых в образовательном процессе при реализации ООП ООО:</w:t>
      </w:r>
    </w:p>
    <w:tbl>
      <w:tblPr>
        <w:tblW w:w="5301" w:type="pct"/>
        <w:tblInd w:w="-292" w:type="dxa"/>
        <w:tblCellMar>
          <w:top w:w="45" w:type="dxa"/>
          <w:left w:w="45" w:type="dxa"/>
          <w:bottom w:w="45" w:type="dxa"/>
          <w:right w:w="45" w:type="dxa"/>
        </w:tblCellMar>
        <w:tblLook w:val="04A0" w:firstRow="1" w:lastRow="0" w:firstColumn="1" w:lastColumn="0" w:noHBand="0" w:noVBand="1"/>
      </w:tblPr>
      <w:tblGrid>
        <w:gridCol w:w="750"/>
        <w:gridCol w:w="3066"/>
        <w:gridCol w:w="6801"/>
      </w:tblGrid>
      <w:tr w:rsidR="002E65AA" w:rsidRPr="000A64FF" w14:paraId="758B51FC" w14:textId="77777777" w:rsidTr="00AC16A5">
        <w:tc>
          <w:tcPr>
            <w:tcW w:w="353" w:type="pct"/>
            <w:tcBorders>
              <w:top w:val="single" w:sz="6" w:space="0" w:color="000000"/>
              <w:left w:val="single" w:sz="6" w:space="0" w:color="000000"/>
              <w:bottom w:val="single" w:sz="6" w:space="0" w:color="000000"/>
              <w:right w:val="single" w:sz="6" w:space="0" w:color="000000"/>
            </w:tcBorders>
          </w:tcPr>
          <w:p w14:paraId="5270563A" w14:textId="77777777" w:rsidR="002E65AA" w:rsidRPr="000A64FF" w:rsidRDefault="002E65AA" w:rsidP="00AC16A5">
            <w:pPr>
              <w:spacing w:after="0" w:line="300" w:lineRule="atLeast"/>
              <w:rPr>
                <w:rFonts w:ascii="Times New Roman" w:hAnsi="Times New Roman"/>
                <w:b/>
                <w:bCs/>
                <w:sz w:val="24"/>
                <w:szCs w:val="24"/>
                <w:lang w:eastAsia="en-US"/>
              </w:rPr>
            </w:pPr>
            <w:r w:rsidRPr="000A64FF">
              <w:rPr>
                <w:rFonts w:ascii="Times New Roman" w:hAnsi="Times New Roman"/>
                <w:b/>
                <w:bCs/>
                <w:sz w:val="24"/>
                <w:szCs w:val="24"/>
                <w:lang w:eastAsia="en-US"/>
              </w:rPr>
              <w:t>№ пп</w:t>
            </w:r>
          </w:p>
        </w:tc>
        <w:tc>
          <w:tcPr>
            <w:tcW w:w="1444" w:type="pct"/>
            <w:tcBorders>
              <w:top w:val="single" w:sz="6" w:space="0" w:color="000000"/>
              <w:left w:val="single" w:sz="6" w:space="0" w:color="000000"/>
              <w:bottom w:val="single" w:sz="6" w:space="0" w:color="000000"/>
              <w:right w:val="single" w:sz="6" w:space="0" w:color="000000"/>
            </w:tcBorders>
            <w:vAlign w:val="center"/>
          </w:tcPr>
          <w:p w14:paraId="3AA8C6BD" w14:textId="77777777" w:rsidR="002E65AA" w:rsidRPr="000A64FF" w:rsidRDefault="002E65AA" w:rsidP="00AC16A5">
            <w:pPr>
              <w:spacing w:after="0" w:line="300" w:lineRule="atLeast"/>
              <w:jc w:val="center"/>
              <w:rPr>
                <w:rFonts w:ascii="Times New Roman" w:hAnsi="Times New Roman"/>
                <w:b/>
                <w:bCs/>
                <w:sz w:val="24"/>
                <w:szCs w:val="24"/>
                <w:lang w:eastAsia="en-US"/>
              </w:rPr>
            </w:pPr>
            <w:r w:rsidRPr="000A64FF">
              <w:rPr>
                <w:rFonts w:ascii="Times New Roman" w:hAnsi="Times New Roman"/>
                <w:b/>
                <w:bCs/>
                <w:sz w:val="24"/>
                <w:szCs w:val="24"/>
                <w:lang w:eastAsia="en-US"/>
              </w:rPr>
              <w:t>Ресурс</w:t>
            </w:r>
          </w:p>
        </w:tc>
        <w:tc>
          <w:tcPr>
            <w:tcW w:w="3203" w:type="pct"/>
            <w:tcBorders>
              <w:top w:val="single" w:sz="6" w:space="0" w:color="000000"/>
              <w:left w:val="single" w:sz="6" w:space="0" w:color="000000"/>
              <w:bottom w:val="single" w:sz="6" w:space="0" w:color="000000"/>
              <w:right w:val="single" w:sz="6" w:space="0" w:color="000000"/>
            </w:tcBorders>
            <w:vAlign w:val="center"/>
          </w:tcPr>
          <w:p w14:paraId="77DD0810" w14:textId="77777777" w:rsidR="002E65AA" w:rsidRPr="000A64FF" w:rsidRDefault="002E65AA" w:rsidP="00AC16A5">
            <w:pPr>
              <w:spacing w:after="0" w:line="300" w:lineRule="atLeast"/>
              <w:jc w:val="center"/>
              <w:rPr>
                <w:rFonts w:ascii="Times New Roman" w:hAnsi="Times New Roman"/>
                <w:b/>
                <w:bCs/>
                <w:sz w:val="24"/>
                <w:szCs w:val="24"/>
                <w:lang w:eastAsia="en-US"/>
              </w:rPr>
            </w:pPr>
            <w:r w:rsidRPr="000A64FF">
              <w:rPr>
                <w:rFonts w:ascii="Times New Roman" w:hAnsi="Times New Roman"/>
                <w:b/>
                <w:bCs/>
                <w:sz w:val="24"/>
                <w:szCs w:val="24"/>
                <w:lang w:eastAsia="en-US"/>
              </w:rPr>
              <w:t>Описание</w:t>
            </w:r>
          </w:p>
        </w:tc>
      </w:tr>
      <w:tr w:rsidR="002E65AA" w:rsidRPr="000A64FF" w14:paraId="7614B2D7" w14:textId="77777777" w:rsidTr="00AC16A5">
        <w:tc>
          <w:tcPr>
            <w:tcW w:w="353" w:type="pct"/>
            <w:tcBorders>
              <w:top w:val="single" w:sz="6" w:space="0" w:color="000000"/>
              <w:left w:val="single" w:sz="6" w:space="0" w:color="000000"/>
              <w:bottom w:val="single" w:sz="6" w:space="0" w:color="000000"/>
              <w:right w:val="single" w:sz="6" w:space="0" w:color="000000"/>
            </w:tcBorders>
          </w:tcPr>
          <w:p w14:paraId="7CD51A44" w14:textId="77777777" w:rsidR="002E65AA" w:rsidRPr="000A64FF" w:rsidRDefault="002E65AA" w:rsidP="00AC16A5">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w:t>
            </w:r>
          </w:p>
        </w:tc>
        <w:tc>
          <w:tcPr>
            <w:tcW w:w="1444" w:type="pct"/>
            <w:tcBorders>
              <w:top w:val="single" w:sz="6" w:space="0" w:color="000000"/>
              <w:left w:val="single" w:sz="6" w:space="0" w:color="000000"/>
              <w:bottom w:val="single" w:sz="6" w:space="0" w:color="000000"/>
              <w:right w:val="single" w:sz="6" w:space="0" w:color="000000"/>
            </w:tcBorders>
          </w:tcPr>
          <w:p w14:paraId="165DAE4C"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Российская электронная школа</w:t>
            </w:r>
          </w:p>
          <w:p w14:paraId="22F45C5F"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(РЭШ)</w:t>
            </w:r>
          </w:p>
        </w:tc>
        <w:tc>
          <w:tcPr>
            <w:tcW w:w="3203" w:type="pct"/>
            <w:tcBorders>
              <w:top w:val="single" w:sz="6" w:space="0" w:color="000000"/>
              <w:left w:val="single" w:sz="6" w:space="0" w:color="000000"/>
              <w:bottom w:val="single" w:sz="6" w:space="0" w:color="000000"/>
              <w:right w:val="single" w:sz="6" w:space="0" w:color="000000"/>
            </w:tcBorders>
          </w:tcPr>
          <w:p w14:paraId="13887C49" w14:textId="77777777" w:rsidR="002E65AA" w:rsidRPr="000A64FF" w:rsidRDefault="002E65AA" w:rsidP="00AC16A5">
            <w:pPr>
              <w:spacing w:after="0" w:line="240" w:lineRule="auto"/>
              <w:jc w:val="both"/>
              <w:rPr>
                <w:rFonts w:ascii="Times New Roman" w:hAnsi="Times New Roman"/>
                <w:bCs/>
                <w:sz w:val="24"/>
                <w:szCs w:val="24"/>
                <w:lang w:eastAsia="en-US"/>
              </w:rPr>
            </w:pPr>
            <w:r w:rsidRPr="000A64FF">
              <w:rPr>
                <w:rFonts w:ascii="Times New Roman" w:eastAsia="Calibri" w:hAnsi="Times New Roman"/>
                <w:bCs/>
                <w:sz w:val="24"/>
                <w:szCs w:val="24"/>
                <w:shd w:val="clear" w:color="auto" w:fill="FFFFFF"/>
                <w:lang w:eastAsia="en-US"/>
              </w:rPr>
              <w:t>Российская электронная школа</w:t>
            </w:r>
            <w:hyperlink r:id="rId97" w:history="1">
              <w:r w:rsidRPr="000A64FF">
                <w:rPr>
                  <w:rFonts w:ascii="Times New Roman" w:eastAsia="Calibri" w:hAnsi="Times New Roman"/>
                  <w:bCs/>
                  <w:sz w:val="24"/>
                  <w:szCs w:val="24"/>
                  <w:u w:val="single"/>
                  <w:lang w:eastAsia="en-US"/>
                </w:rPr>
                <w:t xml:space="preserve"> </w:t>
              </w:r>
              <w:r w:rsidRPr="000A64FF">
                <w:rPr>
                  <w:rFonts w:ascii="Times New Roman" w:eastAsia="Calibri" w:hAnsi="Times New Roman"/>
                  <w:bCs/>
                  <w:sz w:val="24"/>
                  <w:szCs w:val="24"/>
                  <w:u w:val="single"/>
                  <w:lang w:val="en-US" w:eastAsia="en-US"/>
                </w:rPr>
                <w:t>https</w:t>
              </w:r>
              <w:r w:rsidRPr="000A64FF">
                <w:rPr>
                  <w:rFonts w:ascii="Times New Roman" w:eastAsia="Calibri" w:hAnsi="Times New Roman"/>
                  <w:bCs/>
                  <w:sz w:val="24"/>
                  <w:szCs w:val="24"/>
                  <w:u w:val="single"/>
                  <w:lang w:eastAsia="en-US"/>
                </w:rPr>
                <w:t>://</w:t>
              </w:r>
              <w:r w:rsidRPr="000A64FF">
                <w:rPr>
                  <w:rFonts w:ascii="Times New Roman" w:eastAsia="Calibri" w:hAnsi="Times New Roman"/>
                  <w:bCs/>
                  <w:sz w:val="24"/>
                  <w:szCs w:val="24"/>
                  <w:u w:val="single"/>
                  <w:lang w:val="en-US" w:eastAsia="en-US"/>
                </w:rPr>
                <w:t>resh</w:t>
              </w:r>
              <w:r w:rsidRPr="000A64FF">
                <w:rPr>
                  <w:rFonts w:ascii="Times New Roman" w:eastAsia="Calibri" w:hAnsi="Times New Roman"/>
                  <w:bCs/>
                  <w:sz w:val="24"/>
                  <w:szCs w:val="24"/>
                  <w:u w:val="single"/>
                  <w:lang w:eastAsia="en-US"/>
                </w:rPr>
                <w:t>.</w:t>
              </w:r>
              <w:r w:rsidRPr="000A64FF">
                <w:rPr>
                  <w:rFonts w:ascii="Times New Roman" w:eastAsia="Calibri" w:hAnsi="Times New Roman"/>
                  <w:bCs/>
                  <w:sz w:val="24"/>
                  <w:szCs w:val="24"/>
                  <w:u w:val="single"/>
                  <w:lang w:val="en-US" w:eastAsia="en-US"/>
                </w:rPr>
                <w:t>edu</w:t>
              </w:r>
              <w:r w:rsidRPr="000A64FF">
                <w:rPr>
                  <w:rFonts w:ascii="Times New Roman" w:eastAsia="Calibri" w:hAnsi="Times New Roman"/>
                  <w:bCs/>
                  <w:sz w:val="24"/>
                  <w:szCs w:val="24"/>
                  <w:u w:val="single"/>
                  <w:lang w:eastAsia="en-US"/>
                </w:rPr>
                <w:t>.</w:t>
              </w:r>
              <w:r w:rsidRPr="000A64FF">
                <w:rPr>
                  <w:rFonts w:ascii="Times New Roman" w:eastAsia="Calibri" w:hAnsi="Times New Roman"/>
                  <w:bCs/>
                  <w:sz w:val="24"/>
                  <w:szCs w:val="24"/>
                  <w:u w:val="single"/>
                  <w:lang w:val="en-US" w:eastAsia="en-US"/>
                </w:rPr>
                <w:t>ru</w:t>
              </w:r>
              <w:r w:rsidRPr="000A64FF">
                <w:rPr>
                  <w:rFonts w:ascii="Times New Roman" w:eastAsia="Calibri" w:hAnsi="Times New Roman"/>
                  <w:bCs/>
                  <w:sz w:val="24"/>
                  <w:szCs w:val="24"/>
                  <w:u w:val="single"/>
                  <w:lang w:eastAsia="en-US"/>
                </w:rPr>
                <w:t>/</w:t>
              </w:r>
              <w:r>
                <w:rPr>
                  <w:rFonts w:ascii="Times New Roman" w:eastAsia="Calibri" w:hAnsi="Times New Roman"/>
                  <w:bCs/>
                  <w:sz w:val="24"/>
                  <w:szCs w:val="24"/>
                  <w:u w:val="single"/>
                  <w:lang w:eastAsia="en-US"/>
                </w:rPr>
                <w:t xml:space="preserve"> </w:t>
              </w:r>
              <w:r w:rsidRPr="000A64FF">
                <w:rPr>
                  <w:rFonts w:ascii="Times New Roman" w:eastAsia="Calibri" w:hAnsi="Times New Roman"/>
                  <w:bCs/>
                  <w:sz w:val="24"/>
                  <w:szCs w:val="24"/>
                  <w:u w:val="single"/>
                  <w:lang w:eastAsia="en-US"/>
                </w:rPr>
                <w:t xml:space="preserve"> </w:t>
              </w:r>
            </w:hyperlink>
            <w:r w:rsidRPr="000A64FF">
              <w:rPr>
                <w:rFonts w:ascii="Times New Roman" w:eastAsia="Calibri" w:hAnsi="Times New Roman"/>
                <w:bCs/>
                <w:sz w:val="24"/>
                <w:szCs w:val="24"/>
                <w:shd w:val="clear" w:color="auto" w:fill="FFFFFF"/>
                <w:lang w:eastAsia="en-US"/>
              </w:rPr>
              <w:t>-  интерактивные уроки и задания для всех классов и по всем основным учебным предметам. Это более 120 тысяч уникальных задач, тематические курсы, видеоуроки, задания для самопроверки, каталог музеев, фильмов и музыкальных концертов. Портал также полезен учителям, которые могут воспользоваться луч</w:t>
            </w:r>
            <w:r w:rsidRPr="000A64FF">
              <w:rPr>
                <w:rFonts w:ascii="Times New Roman" w:eastAsia="Calibri" w:hAnsi="Times New Roman"/>
                <w:bCs/>
                <w:sz w:val="24"/>
                <w:szCs w:val="24"/>
                <w:u w:val="single"/>
                <w:lang w:eastAsia="en-US"/>
              </w:rPr>
              <w:t>ши</w:t>
            </w:r>
            <w:r w:rsidRPr="000A64FF">
              <w:rPr>
                <w:rFonts w:ascii="Times New Roman" w:eastAsia="Calibri" w:hAnsi="Times New Roman"/>
                <w:bCs/>
                <w:sz w:val="24"/>
                <w:szCs w:val="24"/>
                <w:shd w:val="clear" w:color="auto" w:fill="FFFFFF"/>
                <w:lang w:eastAsia="en-US"/>
              </w:rPr>
              <w:t>ми дидактическими и методическими материалами по всем урокам.</w:t>
            </w:r>
          </w:p>
        </w:tc>
      </w:tr>
      <w:tr w:rsidR="002E65AA" w:rsidRPr="000A64FF" w14:paraId="3D478F0E" w14:textId="77777777" w:rsidTr="00AC16A5">
        <w:tc>
          <w:tcPr>
            <w:tcW w:w="353" w:type="pct"/>
            <w:tcBorders>
              <w:top w:val="single" w:sz="6" w:space="0" w:color="000000"/>
              <w:left w:val="single" w:sz="6" w:space="0" w:color="000000"/>
              <w:bottom w:val="single" w:sz="6" w:space="0" w:color="000000"/>
              <w:right w:val="single" w:sz="6" w:space="0" w:color="000000"/>
            </w:tcBorders>
          </w:tcPr>
          <w:p w14:paraId="131DD666" w14:textId="77777777" w:rsidR="002E65AA" w:rsidRPr="000A64FF" w:rsidRDefault="002E65AA" w:rsidP="00AC16A5">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2</w:t>
            </w:r>
          </w:p>
        </w:tc>
        <w:tc>
          <w:tcPr>
            <w:tcW w:w="1444" w:type="pct"/>
            <w:tcBorders>
              <w:top w:val="single" w:sz="6" w:space="0" w:color="000000"/>
              <w:left w:val="single" w:sz="6" w:space="0" w:color="000000"/>
              <w:bottom w:val="single" w:sz="6" w:space="0" w:color="000000"/>
              <w:right w:val="single" w:sz="6" w:space="0" w:color="000000"/>
            </w:tcBorders>
          </w:tcPr>
          <w:p w14:paraId="7AB6B6EE"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Московская электронная школа(МЭШ)</w:t>
            </w:r>
          </w:p>
        </w:tc>
        <w:tc>
          <w:tcPr>
            <w:tcW w:w="3203" w:type="pct"/>
            <w:tcBorders>
              <w:top w:val="single" w:sz="6" w:space="0" w:color="000000"/>
              <w:left w:val="single" w:sz="6" w:space="0" w:color="000000"/>
              <w:bottom w:val="single" w:sz="6" w:space="0" w:color="000000"/>
              <w:right w:val="single" w:sz="6" w:space="0" w:color="000000"/>
            </w:tcBorders>
          </w:tcPr>
          <w:p w14:paraId="4E94CB49" w14:textId="77777777" w:rsidR="002E65AA" w:rsidRPr="000A64FF" w:rsidRDefault="00992723" w:rsidP="00AC16A5">
            <w:pPr>
              <w:widowControl w:val="0"/>
              <w:tabs>
                <w:tab w:val="left" w:pos="1224"/>
              </w:tabs>
              <w:spacing w:after="0" w:line="240" w:lineRule="auto"/>
              <w:ind w:right="20"/>
              <w:jc w:val="both"/>
              <w:rPr>
                <w:rFonts w:ascii="Times New Roman" w:eastAsia="Calibri" w:hAnsi="Times New Roman"/>
                <w:bCs/>
                <w:sz w:val="24"/>
                <w:szCs w:val="24"/>
                <w:lang w:eastAsia="en-US"/>
              </w:rPr>
            </w:pPr>
            <w:hyperlink r:id="rId98" w:history="1">
              <w:r w:rsidR="002E65AA" w:rsidRPr="000A64FF">
                <w:rPr>
                  <w:rFonts w:ascii="Times New Roman" w:eastAsia="Calibri" w:hAnsi="Times New Roman"/>
                  <w:bCs/>
                  <w:sz w:val="24"/>
                  <w:szCs w:val="24"/>
                  <w:u w:val="single"/>
                  <w:lang w:eastAsia="en-US"/>
                </w:rPr>
                <w:t>«Московская электронная школа» -</w:t>
              </w:r>
            </w:hyperlink>
            <w:r w:rsidR="002E65AA" w:rsidRPr="000A64FF">
              <w:rPr>
                <w:rFonts w:ascii="Times New Roman" w:eastAsia="Calibri" w:hAnsi="Times New Roman"/>
                <w:bCs/>
                <w:sz w:val="24"/>
                <w:szCs w:val="24"/>
                <w:shd w:val="clear" w:color="auto" w:fill="FFFFFF"/>
                <w:lang w:eastAsia="en-US"/>
              </w:rPr>
              <w:t xml:space="preserve"> это широкий набор электронных учебников и тестов, варианты контрольных работ интерактивные сценарии уроков. Проверка ошибок, общение с учителями, домашние задания, материалы для подготовки к уроку, варианты контрольных и тестов - всё это доступно родителям, учителям и школьникам с любых устройств. В библиотеку МЭШ загружено в открытом доступе более 769 тыс. аудио-, видео- и текстовых файлов, свыше 41 тыс. сценариев уроков, более 1 тыс. учебных пособий и 348 учебников издательств, более 95 тыс. образовательных приложений.</w:t>
            </w:r>
          </w:p>
        </w:tc>
      </w:tr>
      <w:tr w:rsidR="002E65AA" w:rsidRPr="000A64FF" w14:paraId="614246B8" w14:textId="77777777" w:rsidTr="00AC16A5">
        <w:tc>
          <w:tcPr>
            <w:tcW w:w="353" w:type="pct"/>
            <w:tcBorders>
              <w:top w:val="single" w:sz="6" w:space="0" w:color="000000"/>
              <w:left w:val="single" w:sz="6" w:space="0" w:color="000000"/>
              <w:bottom w:val="single" w:sz="6" w:space="0" w:color="000000"/>
              <w:right w:val="single" w:sz="6" w:space="0" w:color="000000"/>
            </w:tcBorders>
          </w:tcPr>
          <w:p w14:paraId="7D47D643" w14:textId="77777777" w:rsidR="002E65AA" w:rsidRPr="000A64FF" w:rsidRDefault="002E65AA" w:rsidP="00AC16A5">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3</w:t>
            </w:r>
          </w:p>
        </w:tc>
        <w:tc>
          <w:tcPr>
            <w:tcW w:w="1444" w:type="pct"/>
            <w:tcBorders>
              <w:top w:val="single" w:sz="6" w:space="0" w:color="000000"/>
              <w:left w:val="single" w:sz="6" w:space="0" w:color="000000"/>
              <w:bottom w:val="single" w:sz="6" w:space="0" w:color="000000"/>
              <w:right w:val="single" w:sz="6" w:space="0" w:color="000000"/>
            </w:tcBorders>
          </w:tcPr>
          <w:p w14:paraId="47F3C1CC"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Профориентационный портал «Билет в будущее»</w:t>
            </w:r>
          </w:p>
        </w:tc>
        <w:tc>
          <w:tcPr>
            <w:tcW w:w="3203" w:type="pct"/>
            <w:tcBorders>
              <w:top w:val="single" w:sz="6" w:space="0" w:color="000000"/>
              <w:left w:val="single" w:sz="6" w:space="0" w:color="000000"/>
              <w:bottom w:val="single" w:sz="6" w:space="0" w:color="000000"/>
              <w:right w:val="single" w:sz="6" w:space="0" w:color="000000"/>
            </w:tcBorders>
          </w:tcPr>
          <w:p w14:paraId="6D5E99E1" w14:textId="77777777" w:rsidR="002E65AA" w:rsidRPr="000A64FF" w:rsidRDefault="002E65AA" w:rsidP="00AC16A5">
            <w:pPr>
              <w:spacing w:after="0" w:line="240" w:lineRule="auto"/>
              <w:jc w:val="both"/>
              <w:rPr>
                <w:rFonts w:ascii="Times New Roman" w:hAnsi="Times New Roman"/>
                <w:bCs/>
                <w:sz w:val="24"/>
                <w:szCs w:val="24"/>
                <w:lang w:eastAsia="en-US"/>
              </w:rPr>
            </w:pPr>
            <w:r w:rsidRPr="000A64FF">
              <w:rPr>
                <w:rFonts w:ascii="Times New Roman" w:hAnsi="Times New Roman"/>
                <w:bCs/>
                <w:sz w:val="24"/>
                <w:szCs w:val="24"/>
                <w:lang w:eastAsia="en-US"/>
              </w:rPr>
              <w:t>Профориентационный портал «Билет в будущее»(</w:t>
            </w:r>
            <w:hyperlink r:id="rId99" w:history="1">
              <w:r w:rsidRPr="000A64FF">
                <w:rPr>
                  <w:rFonts w:ascii="Times New Roman" w:hAnsi="Times New Roman"/>
                  <w:bCs/>
                  <w:sz w:val="24"/>
                  <w:szCs w:val="24"/>
                  <w:u w:val="single"/>
                  <w:lang w:eastAsia="en-US"/>
                </w:rPr>
                <w:t>http://bilet-help.worldskills.ru/</w:t>
              </w:r>
            </w:hyperlink>
            <w:r w:rsidRPr="000A64FF">
              <w:rPr>
                <w:rFonts w:ascii="Times New Roman" w:hAnsi="Times New Roman"/>
                <w:bCs/>
                <w:sz w:val="24"/>
                <w:szCs w:val="24"/>
                <w:lang w:eastAsia="en-US"/>
              </w:rPr>
              <w:t>) – это программа  профессиональной ориентации школьников, направленное на учеников 6-11 классов. Ресурс содержит видеоуроки для средней и старшей школы. Позволяет проводить тестирования и погружаться в различные специальности и направления подготовки уже на базе школьного образования</w:t>
            </w:r>
          </w:p>
        </w:tc>
      </w:tr>
      <w:tr w:rsidR="002E65AA" w:rsidRPr="000A64FF" w14:paraId="3CE442D4" w14:textId="77777777" w:rsidTr="00AC16A5">
        <w:tc>
          <w:tcPr>
            <w:tcW w:w="353" w:type="pct"/>
            <w:tcBorders>
              <w:top w:val="single" w:sz="6" w:space="0" w:color="000000"/>
              <w:left w:val="single" w:sz="6" w:space="0" w:color="000000"/>
              <w:bottom w:val="single" w:sz="6" w:space="0" w:color="000000"/>
              <w:right w:val="single" w:sz="6" w:space="0" w:color="000000"/>
            </w:tcBorders>
          </w:tcPr>
          <w:p w14:paraId="469FF5F5" w14:textId="77777777" w:rsidR="002E65AA" w:rsidRPr="000A64FF" w:rsidRDefault="002E65AA" w:rsidP="00AC16A5">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4</w:t>
            </w:r>
          </w:p>
        </w:tc>
        <w:tc>
          <w:tcPr>
            <w:tcW w:w="1444" w:type="pct"/>
            <w:tcBorders>
              <w:top w:val="single" w:sz="6" w:space="0" w:color="000000"/>
              <w:left w:val="single" w:sz="6" w:space="0" w:color="000000"/>
              <w:bottom w:val="single" w:sz="6" w:space="0" w:color="000000"/>
              <w:right w:val="single" w:sz="6" w:space="0" w:color="000000"/>
            </w:tcBorders>
          </w:tcPr>
          <w:p w14:paraId="01AB8E2D"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Сервис «Яндекс. Учебник»</w:t>
            </w:r>
          </w:p>
        </w:tc>
        <w:tc>
          <w:tcPr>
            <w:tcW w:w="3203" w:type="pct"/>
            <w:tcBorders>
              <w:top w:val="single" w:sz="6" w:space="0" w:color="000000"/>
              <w:left w:val="single" w:sz="6" w:space="0" w:color="000000"/>
              <w:bottom w:val="single" w:sz="6" w:space="0" w:color="000000"/>
              <w:right w:val="single" w:sz="6" w:space="0" w:color="000000"/>
            </w:tcBorders>
          </w:tcPr>
          <w:p w14:paraId="2D7A037B" w14:textId="77777777" w:rsidR="002E65AA" w:rsidRPr="000A64FF" w:rsidRDefault="002E65AA" w:rsidP="00AC16A5">
            <w:pPr>
              <w:spacing w:after="0" w:line="240" w:lineRule="auto"/>
              <w:ind w:right="360"/>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lang w:eastAsia="en-US"/>
              </w:rPr>
              <w:t>«</w:t>
            </w:r>
            <w:hyperlink r:id="rId100" w:tgtFrame="_blank" w:history="1">
              <w:r w:rsidRPr="000A64FF">
                <w:rPr>
                  <w:rFonts w:ascii="Times New Roman" w:eastAsia="Calibri" w:hAnsi="Times New Roman"/>
                  <w:bCs/>
                  <w:sz w:val="24"/>
                  <w:szCs w:val="24"/>
                  <w:u w:val="single"/>
                  <w:lang w:eastAsia="en-US"/>
                </w:rPr>
                <w:t>Яндекс.Учебник</w:t>
              </w:r>
            </w:hyperlink>
            <w:r w:rsidRPr="000A64FF">
              <w:rPr>
                <w:rFonts w:ascii="Times New Roman" w:eastAsia="Calibri" w:hAnsi="Times New Roman"/>
                <w:bCs/>
                <w:sz w:val="24"/>
                <w:szCs w:val="24"/>
                <w:lang w:eastAsia="en-US"/>
              </w:rPr>
              <w:t>» поможет проводить занятия по русскому языку и математике с помощью сервиса. Ресурс содержит более 35 тыс. заданий разного уровня сложности для школьников 1–5-х классов. Все задания разработаны опытными методистами с учётом федерального государственного стандарта. Ресурсом уже воспользовались более 1,5 миллиона школьников. В числе возможностей «ЯндексУчебника» – автоматическая проверка ответов и мгновенная обратная связь для учеников.</w:t>
            </w:r>
          </w:p>
        </w:tc>
      </w:tr>
      <w:tr w:rsidR="002E65AA" w:rsidRPr="000A64FF" w14:paraId="06D72D06" w14:textId="77777777" w:rsidTr="00AC16A5">
        <w:tc>
          <w:tcPr>
            <w:tcW w:w="353" w:type="pct"/>
            <w:tcBorders>
              <w:top w:val="single" w:sz="6" w:space="0" w:color="000000"/>
              <w:left w:val="single" w:sz="6" w:space="0" w:color="000000"/>
              <w:bottom w:val="single" w:sz="6" w:space="0" w:color="000000"/>
              <w:right w:val="single" w:sz="6" w:space="0" w:color="000000"/>
            </w:tcBorders>
          </w:tcPr>
          <w:p w14:paraId="1BE491E4" w14:textId="77777777" w:rsidR="002E65AA" w:rsidRPr="000A64FF" w:rsidRDefault="002E65AA" w:rsidP="00AC16A5">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5</w:t>
            </w:r>
          </w:p>
        </w:tc>
        <w:tc>
          <w:tcPr>
            <w:tcW w:w="1444" w:type="pct"/>
            <w:tcBorders>
              <w:top w:val="single" w:sz="6" w:space="0" w:color="000000"/>
              <w:left w:val="single" w:sz="6" w:space="0" w:color="000000"/>
              <w:bottom w:val="single" w:sz="6" w:space="0" w:color="000000"/>
              <w:right w:val="single" w:sz="6" w:space="0" w:color="000000"/>
            </w:tcBorders>
          </w:tcPr>
          <w:p w14:paraId="2ABD8742"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Сервис «ЯКласс»</w:t>
            </w:r>
          </w:p>
        </w:tc>
        <w:tc>
          <w:tcPr>
            <w:tcW w:w="3203" w:type="pct"/>
            <w:tcBorders>
              <w:top w:val="single" w:sz="6" w:space="0" w:color="000000"/>
              <w:left w:val="single" w:sz="6" w:space="0" w:color="000000"/>
              <w:bottom w:val="single" w:sz="6" w:space="0" w:color="000000"/>
              <w:right w:val="single" w:sz="6" w:space="0" w:color="000000"/>
            </w:tcBorders>
          </w:tcPr>
          <w:p w14:paraId="43FAC7FE" w14:textId="77777777" w:rsidR="002E65AA" w:rsidRPr="000A64FF" w:rsidRDefault="00992723" w:rsidP="00AC16A5">
            <w:pPr>
              <w:widowControl w:val="0"/>
              <w:tabs>
                <w:tab w:val="left" w:pos="998"/>
              </w:tabs>
              <w:spacing w:after="0" w:line="240" w:lineRule="auto"/>
              <w:ind w:right="20"/>
              <w:jc w:val="both"/>
              <w:rPr>
                <w:rFonts w:ascii="Times New Roman" w:eastAsia="Calibri" w:hAnsi="Times New Roman"/>
                <w:bCs/>
                <w:sz w:val="24"/>
                <w:szCs w:val="24"/>
                <w:lang w:eastAsia="en-US"/>
              </w:rPr>
            </w:pPr>
            <w:hyperlink r:id="rId101" w:history="1">
              <w:r w:rsidR="002E65AA" w:rsidRPr="000A64FF">
                <w:rPr>
                  <w:rFonts w:ascii="Times New Roman" w:eastAsia="Calibri" w:hAnsi="Times New Roman"/>
                  <w:bCs/>
                  <w:sz w:val="24"/>
                  <w:szCs w:val="24"/>
                  <w:u w:val="single"/>
                  <w:lang w:eastAsia="en-US"/>
                </w:rPr>
                <w:t xml:space="preserve">«ЯКласс» </w:t>
              </w:r>
            </w:hyperlink>
            <w:r w:rsidR="002E65AA" w:rsidRPr="000A64FF">
              <w:rPr>
                <w:rFonts w:ascii="Times New Roman" w:eastAsia="Calibri" w:hAnsi="Times New Roman"/>
                <w:bCs/>
                <w:sz w:val="24"/>
                <w:szCs w:val="24"/>
                <w:shd w:val="clear" w:color="auto" w:fill="FFFFFF"/>
                <w:lang w:eastAsia="en-US"/>
              </w:rPr>
              <w:t>- направлен на проверку усвоенного материала. Учитель задаёт обучающимся проверочную работу, обучающийся заходит на сайт и выполняет задание педагога; если обучающийся допускает ошибку, ему объясняют ход решения задания и предлагают выполнить другой вариант. Учитель/преподаватель получает отчёт о том, как обучающиеся справляются с заданиями.</w:t>
            </w:r>
          </w:p>
        </w:tc>
      </w:tr>
      <w:tr w:rsidR="002E65AA" w:rsidRPr="000A64FF" w14:paraId="6AAA7A85" w14:textId="77777777" w:rsidTr="00AC16A5">
        <w:trPr>
          <w:trHeight w:val="3118"/>
        </w:trPr>
        <w:tc>
          <w:tcPr>
            <w:tcW w:w="353" w:type="pct"/>
            <w:tcBorders>
              <w:top w:val="single" w:sz="6" w:space="0" w:color="000000"/>
              <w:left w:val="single" w:sz="6" w:space="0" w:color="000000"/>
              <w:bottom w:val="single" w:sz="6" w:space="0" w:color="000000"/>
              <w:right w:val="single" w:sz="6" w:space="0" w:color="000000"/>
            </w:tcBorders>
          </w:tcPr>
          <w:p w14:paraId="07E6F92E" w14:textId="77777777" w:rsidR="002E65AA" w:rsidRPr="000A64FF" w:rsidRDefault="002E65AA" w:rsidP="00AC16A5">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lastRenderedPageBreak/>
              <w:t>6</w:t>
            </w:r>
          </w:p>
        </w:tc>
        <w:tc>
          <w:tcPr>
            <w:tcW w:w="1444" w:type="pct"/>
            <w:tcBorders>
              <w:top w:val="single" w:sz="6" w:space="0" w:color="000000"/>
              <w:left w:val="single" w:sz="6" w:space="0" w:color="000000"/>
              <w:bottom w:val="single" w:sz="6" w:space="0" w:color="000000"/>
              <w:right w:val="single" w:sz="6" w:space="0" w:color="000000"/>
            </w:tcBorders>
          </w:tcPr>
          <w:p w14:paraId="42F1FD74"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Образовательная платформа «Учи.ру»</w:t>
            </w:r>
          </w:p>
        </w:tc>
        <w:tc>
          <w:tcPr>
            <w:tcW w:w="3203" w:type="pct"/>
            <w:tcBorders>
              <w:top w:val="single" w:sz="6" w:space="0" w:color="000000"/>
              <w:left w:val="single" w:sz="6" w:space="0" w:color="000000"/>
              <w:bottom w:val="single" w:sz="6" w:space="0" w:color="000000"/>
              <w:right w:val="single" w:sz="6" w:space="0" w:color="000000"/>
            </w:tcBorders>
          </w:tcPr>
          <w:p w14:paraId="58951744" w14:textId="77777777" w:rsidR="002E65AA" w:rsidRPr="000A64FF" w:rsidRDefault="002E65AA" w:rsidP="00AC16A5">
            <w:pPr>
              <w:widowControl w:val="0"/>
              <w:tabs>
                <w:tab w:val="left" w:pos="1119"/>
              </w:tabs>
              <w:spacing w:after="0" w:line="240" w:lineRule="auto"/>
              <w:ind w:right="23"/>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Учи.ру - крупная образовательная онлайн-платформа с целой система онлайн заданий для учеников разных классов и разной подготовленности. Школьникам предлагаются интерактивные курсы по основным предметам и подготовке к проверочным работам, а учителям и родителям - тематические вебинары по дистанционному обучению. Методика платформы помогает отрабатывать ошибки учеников, выстраивает их индивидуальную образовательную траекторию, отображает прогресс учеников в личном кабинете.</w:t>
            </w:r>
            <w:r w:rsidRPr="000A64FF">
              <w:rPr>
                <w:rFonts w:ascii="Times New Roman" w:hAnsi="Times New Roman"/>
                <w:bCs/>
                <w:sz w:val="24"/>
                <w:szCs w:val="24"/>
                <w:lang w:eastAsia="en-US"/>
              </w:rPr>
              <w:t xml:space="preserve"> </w:t>
            </w:r>
            <w:r w:rsidRPr="000A64FF">
              <w:rPr>
                <w:rFonts w:ascii="Times New Roman" w:eastAsia="Calibri" w:hAnsi="Times New Roman"/>
                <w:bCs/>
                <w:sz w:val="24"/>
                <w:szCs w:val="24"/>
                <w:shd w:val="clear" w:color="auto" w:fill="FFFFFF"/>
                <w:lang w:eastAsia="en-US"/>
              </w:rPr>
              <w:t>В личных кабинетах пользователей есть чат, где учителя, ученики и родители могут обсуждать задания, свои успехи и прогресс.</w:t>
            </w:r>
          </w:p>
        </w:tc>
      </w:tr>
      <w:tr w:rsidR="002E65AA" w:rsidRPr="000A64FF" w14:paraId="0317B180" w14:textId="77777777" w:rsidTr="00AC16A5">
        <w:trPr>
          <w:trHeight w:val="108"/>
        </w:trPr>
        <w:tc>
          <w:tcPr>
            <w:tcW w:w="353" w:type="pct"/>
            <w:tcBorders>
              <w:top w:val="single" w:sz="6" w:space="0" w:color="000000"/>
              <w:left w:val="single" w:sz="6" w:space="0" w:color="000000"/>
              <w:bottom w:val="single" w:sz="6" w:space="0" w:color="000000"/>
              <w:right w:val="single" w:sz="6" w:space="0" w:color="000000"/>
            </w:tcBorders>
          </w:tcPr>
          <w:p w14:paraId="292B32F5" w14:textId="77777777" w:rsidR="002E65AA" w:rsidRPr="000A64FF" w:rsidRDefault="002E65AA" w:rsidP="00AC16A5">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7</w:t>
            </w:r>
          </w:p>
        </w:tc>
        <w:tc>
          <w:tcPr>
            <w:tcW w:w="1444" w:type="pct"/>
            <w:tcBorders>
              <w:top w:val="single" w:sz="6" w:space="0" w:color="000000"/>
              <w:left w:val="single" w:sz="6" w:space="0" w:color="000000"/>
              <w:bottom w:val="single" w:sz="6" w:space="0" w:color="000000"/>
              <w:right w:val="single" w:sz="6" w:space="0" w:color="000000"/>
            </w:tcBorders>
          </w:tcPr>
          <w:p w14:paraId="794EB765"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«Мобильное электронное образование» (МЭО)</w:t>
            </w:r>
          </w:p>
        </w:tc>
        <w:tc>
          <w:tcPr>
            <w:tcW w:w="3203" w:type="pct"/>
            <w:tcBorders>
              <w:top w:val="single" w:sz="6" w:space="0" w:color="000000"/>
              <w:left w:val="single" w:sz="6" w:space="0" w:color="000000"/>
              <w:bottom w:val="single" w:sz="6" w:space="0" w:color="000000"/>
              <w:right w:val="single" w:sz="6" w:space="0" w:color="000000"/>
            </w:tcBorders>
          </w:tcPr>
          <w:p w14:paraId="5BDE8817" w14:textId="77777777" w:rsidR="002E65AA" w:rsidRPr="000A64FF" w:rsidRDefault="002E65AA" w:rsidP="00AC16A5">
            <w:pPr>
              <w:widowControl w:val="0"/>
              <w:tabs>
                <w:tab w:val="left" w:pos="1071"/>
              </w:tabs>
              <w:spacing w:after="0" w:line="240" w:lineRule="auto"/>
              <w:ind w:right="20"/>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Онлайн-курсы компании «Мобильное электронное образование» (для общего образования с 1 по 11 классы) обеспечивают освоение обучающимися образовательных программ в полном соответствии с ФГОС. Для этого в МЭО предусмотрены специализированные инструменты - «Система видеоконференций», «Система личных сообщений», «Вопрос дня», «Матрица назначений заданий».</w:t>
            </w:r>
          </w:p>
        </w:tc>
      </w:tr>
      <w:tr w:rsidR="002E65AA" w:rsidRPr="000A64FF" w14:paraId="1442B889" w14:textId="77777777" w:rsidTr="00AC16A5">
        <w:tc>
          <w:tcPr>
            <w:tcW w:w="353" w:type="pct"/>
            <w:tcBorders>
              <w:top w:val="single" w:sz="6" w:space="0" w:color="000000"/>
              <w:left w:val="single" w:sz="6" w:space="0" w:color="000000"/>
              <w:bottom w:val="single" w:sz="6" w:space="0" w:color="000000"/>
              <w:right w:val="single" w:sz="6" w:space="0" w:color="000000"/>
            </w:tcBorders>
          </w:tcPr>
          <w:p w14:paraId="3F01387E" w14:textId="77777777" w:rsidR="002E65AA" w:rsidRPr="000A64FF" w:rsidRDefault="002E65AA" w:rsidP="00AC16A5">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8</w:t>
            </w:r>
          </w:p>
        </w:tc>
        <w:tc>
          <w:tcPr>
            <w:tcW w:w="1444" w:type="pct"/>
            <w:tcBorders>
              <w:top w:val="single" w:sz="6" w:space="0" w:color="000000"/>
              <w:left w:val="single" w:sz="6" w:space="0" w:color="000000"/>
              <w:bottom w:val="single" w:sz="6" w:space="0" w:color="000000"/>
              <w:right w:val="single" w:sz="6" w:space="0" w:color="000000"/>
            </w:tcBorders>
          </w:tcPr>
          <w:p w14:paraId="2CE10E12"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Электронные версии УМК от издательства «Просвещение»</w:t>
            </w:r>
          </w:p>
        </w:tc>
        <w:tc>
          <w:tcPr>
            <w:tcW w:w="3203" w:type="pct"/>
            <w:tcBorders>
              <w:top w:val="single" w:sz="6" w:space="0" w:color="000000"/>
              <w:left w:val="single" w:sz="6" w:space="0" w:color="000000"/>
              <w:bottom w:val="single" w:sz="6" w:space="0" w:color="000000"/>
              <w:right w:val="single" w:sz="6" w:space="0" w:color="000000"/>
            </w:tcBorders>
          </w:tcPr>
          <w:p w14:paraId="50E5A048" w14:textId="77777777" w:rsidR="002E65AA" w:rsidRPr="000A64FF" w:rsidRDefault="00992723" w:rsidP="00AC16A5">
            <w:pPr>
              <w:widowControl w:val="0"/>
              <w:tabs>
                <w:tab w:val="left" w:pos="1311"/>
              </w:tabs>
              <w:spacing w:after="0" w:line="240" w:lineRule="auto"/>
              <w:ind w:right="20"/>
              <w:jc w:val="both"/>
              <w:rPr>
                <w:rFonts w:ascii="Times New Roman" w:eastAsia="Calibri" w:hAnsi="Times New Roman"/>
                <w:bCs/>
                <w:sz w:val="24"/>
                <w:szCs w:val="24"/>
                <w:lang w:eastAsia="en-US"/>
              </w:rPr>
            </w:pPr>
            <w:hyperlink r:id="rId102" w:history="1">
              <w:r w:rsidR="002E65AA" w:rsidRPr="000A64FF">
                <w:rPr>
                  <w:rFonts w:ascii="Times New Roman" w:eastAsia="Calibri" w:hAnsi="Times New Roman"/>
                  <w:bCs/>
                  <w:sz w:val="24"/>
                  <w:szCs w:val="24"/>
                  <w:u w:val="single"/>
                  <w:lang w:eastAsia="en-US"/>
                </w:rPr>
                <w:t xml:space="preserve">Издательство «Просвещение» </w:t>
              </w:r>
            </w:hyperlink>
            <w:r w:rsidR="002E65AA" w:rsidRPr="000A64FF">
              <w:rPr>
                <w:rFonts w:ascii="Times New Roman" w:eastAsia="Calibri" w:hAnsi="Times New Roman"/>
                <w:bCs/>
                <w:sz w:val="24"/>
                <w:szCs w:val="24"/>
                <w:shd w:val="clear" w:color="auto" w:fill="FFFFFF"/>
                <w:lang w:eastAsia="en-US"/>
              </w:rPr>
              <w:t>предоставляет доступ к электронным версиям учебно -методических комплексов, входя</w:t>
            </w:r>
            <w:r w:rsidR="002E65AA" w:rsidRPr="000A64FF">
              <w:rPr>
                <w:rFonts w:ascii="Times New Roman" w:eastAsia="Calibri" w:hAnsi="Times New Roman"/>
                <w:bCs/>
                <w:sz w:val="24"/>
                <w:szCs w:val="24"/>
                <w:u w:val="single"/>
                <w:lang w:eastAsia="en-US"/>
              </w:rPr>
              <w:t>щи</w:t>
            </w:r>
            <w:r w:rsidR="002E65AA" w:rsidRPr="000A64FF">
              <w:rPr>
                <w:rFonts w:ascii="Times New Roman" w:eastAsia="Calibri" w:hAnsi="Times New Roman"/>
                <w:bCs/>
                <w:sz w:val="24"/>
                <w:szCs w:val="24"/>
                <w:shd w:val="clear" w:color="auto" w:fill="FFFFFF"/>
                <w:lang w:eastAsia="en-US"/>
              </w:rPr>
              <w:t>х в Федеральный перечень. Доступ распространяется как на учебник, так и специальные тренажёры для отработки и закрепления полученных знаний. При этом для работы с учебниками не потребуется подключения к интернету.</w:t>
            </w:r>
          </w:p>
        </w:tc>
      </w:tr>
      <w:tr w:rsidR="002E65AA" w:rsidRPr="000A64FF" w14:paraId="78F1336C" w14:textId="77777777" w:rsidTr="00AC16A5">
        <w:tc>
          <w:tcPr>
            <w:tcW w:w="353" w:type="pct"/>
            <w:tcBorders>
              <w:top w:val="single" w:sz="6" w:space="0" w:color="000000"/>
              <w:left w:val="single" w:sz="6" w:space="0" w:color="000000"/>
              <w:bottom w:val="single" w:sz="6" w:space="0" w:color="000000"/>
              <w:right w:val="single" w:sz="6" w:space="0" w:color="000000"/>
            </w:tcBorders>
          </w:tcPr>
          <w:p w14:paraId="5EAE1318" w14:textId="77777777" w:rsidR="002E65AA" w:rsidRPr="000A64FF" w:rsidRDefault="002E65AA" w:rsidP="00AC16A5">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9</w:t>
            </w:r>
          </w:p>
        </w:tc>
        <w:tc>
          <w:tcPr>
            <w:tcW w:w="1444" w:type="pct"/>
            <w:tcBorders>
              <w:top w:val="single" w:sz="6" w:space="0" w:color="000000"/>
              <w:left w:val="single" w:sz="6" w:space="0" w:color="000000"/>
              <w:bottom w:val="single" w:sz="6" w:space="0" w:color="000000"/>
              <w:right w:val="single" w:sz="6" w:space="0" w:color="000000"/>
            </w:tcBorders>
          </w:tcPr>
          <w:p w14:paraId="571F69D1"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Система «Маркетплейс образовательных услуг»</w:t>
            </w:r>
          </w:p>
        </w:tc>
        <w:tc>
          <w:tcPr>
            <w:tcW w:w="3203" w:type="pct"/>
            <w:tcBorders>
              <w:top w:val="single" w:sz="6" w:space="0" w:color="000000"/>
              <w:left w:val="single" w:sz="6" w:space="0" w:color="000000"/>
              <w:bottom w:val="single" w:sz="6" w:space="0" w:color="000000"/>
              <w:right w:val="single" w:sz="6" w:space="0" w:color="000000"/>
            </w:tcBorders>
          </w:tcPr>
          <w:p w14:paraId="6B2B588E" w14:textId="77777777" w:rsidR="002E65AA" w:rsidRPr="000A64FF" w:rsidRDefault="002E65AA" w:rsidP="00AC16A5">
            <w:pPr>
              <w:spacing w:after="0" w:line="240" w:lineRule="auto"/>
              <w:jc w:val="both"/>
              <w:rPr>
                <w:rFonts w:ascii="Times New Roman" w:hAnsi="Times New Roman"/>
                <w:bCs/>
                <w:sz w:val="24"/>
                <w:szCs w:val="24"/>
                <w:lang w:eastAsia="en-US"/>
              </w:rPr>
            </w:pPr>
            <w:r w:rsidRPr="000A64FF">
              <w:rPr>
                <w:rFonts w:ascii="Times New Roman" w:hAnsi="Times New Roman"/>
                <w:bCs/>
                <w:sz w:val="24"/>
                <w:szCs w:val="24"/>
                <w:lang w:eastAsia="en-US"/>
              </w:rPr>
              <w:t>Система «Маркетплейс образовательных услуг» (</w:t>
            </w:r>
            <w:hyperlink r:id="rId103" w:history="1">
              <w:r w:rsidRPr="000A64FF">
                <w:rPr>
                  <w:rFonts w:ascii="Times New Roman" w:hAnsi="Times New Roman"/>
                  <w:bCs/>
                  <w:sz w:val="24"/>
                  <w:szCs w:val="24"/>
                  <w:u w:val="single"/>
                  <w:lang w:eastAsia="en-US"/>
                </w:rPr>
                <w:t>https://elducation.ru/</w:t>
              </w:r>
            </w:hyperlink>
            <w:r w:rsidRPr="000A64FF">
              <w:rPr>
                <w:rFonts w:ascii="Times New Roman" w:hAnsi="Times New Roman"/>
                <w:bCs/>
                <w:sz w:val="24"/>
                <w:szCs w:val="24"/>
                <w:lang w:eastAsia="en-US"/>
              </w:rPr>
              <w:t>).  Постоянно пополняемый  каталог электронных книг, курсов, интерактивныхти видеоматериалов. В наполнении ресурса участвуют ведущие российские компании разного профиля: «Яндекс», «1С», «Учи.ру», «Скайенг», «Кодвардс», издательство «Просвещение» и др. Платформа используется для общеобразовательных организаций -центров цифрового и гуманитарного профилей «Точка роста»</w:t>
            </w:r>
          </w:p>
        </w:tc>
      </w:tr>
      <w:tr w:rsidR="002E65AA" w:rsidRPr="000A64FF" w14:paraId="6B67E305" w14:textId="77777777" w:rsidTr="00AC16A5">
        <w:tc>
          <w:tcPr>
            <w:tcW w:w="353" w:type="pct"/>
            <w:tcBorders>
              <w:top w:val="single" w:sz="6" w:space="0" w:color="000000"/>
              <w:left w:val="single" w:sz="6" w:space="0" w:color="000000"/>
              <w:bottom w:val="single" w:sz="6" w:space="0" w:color="000000"/>
              <w:right w:val="single" w:sz="6" w:space="0" w:color="000000"/>
            </w:tcBorders>
          </w:tcPr>
          <w:p w14:paraId="584EAF8B" w14:textId="77777777" w:rsidR="002E65AA" w:rsidRPr="000A64FF" w:rsidRDefault="002E65AA" w:rsidP="00AC16A5">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10</w:t>
            </w:r>
          </w:p>
        </w:tc>
        <w:tc>
          <w:tcPr>
            <w:tcW w:w="1444" w:type="pct"/>
            <w:tcBorders>
              <w:top w:val="single" w:sz="6" w:space="0" w:color="000000"/>
              <w:left w:val="single" w:sz="6" w:space="0" w:color="000000"/>
              <w:bottom w:val="single" w:sz="6" w:space="0" w:color="000000"/>
              <w:right w:val="single" w:sz="6" w:space="0" w:color="000000"/>
            </w:tcBorders>
          </w:tcPr>
          <w:p w14:paraId="5DB14455"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Платформа для проведения олимпиад и курсов «Олимпиум»</w:t>
            </w:r>
          </w:p>
        </w:tc>
        <w:tc>
          <w:tcPr>
            <w:tcW w:w="3203" w:type="pct"/>
            <w:tcBorders>
              <w:top w:val="single" w:sz="6" w:space="0" w:color="000000"/>
              <w:left w:val="single" w:sz="6" w:space="0" w:color="000000"/>
              <w:bottom w:val="single" w:sz="6" w:space="0" w:color="000000"/>
              <w:right w:val="single" w:sz="6" w:space="0" w:color="000000"/>
            </w:tcBorders>
          </w:tcPr>
          <w:p w14:paraId="74974CBD" w14:textId="77777777" w:rsidR="002E65AA" w:rsidRPr="000A64FF" w:rsidRDefault="002E65AA" w:rsidP="00AC16A5">
            <w:pPr>
              <w:shd w:val="clear" w:color="auto" w:fill="FFFFFF"/>
              <w:spacing w:after="0" w:line="240" w:lineRule="auto"/>
              <w:jc w:val="both"/>
              <w:rPr>
                <w:rFonts w:ascii="Times New Roman" w:hAnsi="Times New Roman"/>
                <w:bCs/>
                <w:sz w:val="24"/>
                <w:szCs w:val="24"/>
              </w:rPr>
            </w:pPr>
            <w:r w:rsidRPr="000A64FF">
              <w:rPr>
                <w:rFonts w:ascii="Times New Roman" w:hAnsi="Times New Roman"/>
                <w:bCs/>
                <w:sz w:val="24"/>
                <w:szCs w:val="24"/>
                <w:lang w:eastAsia="en-US"/>
              </w:rPr>
              <w:t>Представлено более 72 школьных олимпиад.</w:t>
            </w:r>
            <w:r w:rsidRPr="000A64FF">
              <w:rPr>
                <w:rFonts w:ascii="Times New Roman" w:hAnsi="Times New Roman"/>
                <w:bCs/>
                <w:sz w:val="24"/>
                <w:szCs w:val="24"/>
              </w:rPr>
              <w:t xml:space="preserve"> На платформе Олимпиум стартовал </w:t>
            </w:r>
            <w:hyperlink r:id="rId104" w:tgtFrame="_blank" w:history="1">
              <w:r w:rsidRPr="000A64FF">
                <w:rPr>
                  <w:rFonts w:ascii="Times New Roman" w:hAnsi="Times New Roman"/>
                  <w:bCs/>
                  <w:sz w:val="24"/>
                  <w:szCs w:val="24"/>
                </w:rPr>
                <w:t>курс "Дистанционное обучение: от создания контента до организации образовательного процесса".</w:t>
              </w:r>
            </w:hyperlink>
            <w:r w:rsidRPr="000A64FF">
              <w:rPr>
                <w:rFonts w:ascii="Times New Roman" w:hAnsi="Times New Roman"/>
                <w:bCs/>
                <w:sz w:val="24"/>
                <w:szCs w:val="24"/>
              </w:rPr>
              <w:t>Данный курс направлен на обучение преподавателей работе с наиболее простыми и интуитивно понятными инструментами, позволяющими в короткие сроки и без потери качества выстроить процесс обучения в дистанционном формате. Ключевая особенность курса – слушатели получают не только инструкцию по использованию сервисов, но понимание и умение настроить каждый ресурс под образовательные потребности своего класса. Все сервисы, о которых рассказывается в курсе, активно используются в работе десятками и сотнями тысяч пользователей. Их работоспособность и эффективность подтверждена на практике. В результате обучения каждый педагог, прошедший курс, сможет быстро выстроить процесс обучения в дистанционном формате, основываясь на предпочтениях и возможностях своих учеников и имеющейся материально-технической базе.</w:t>
            </w:r>
          </w:p>
        </w:tc>
      </w:tr>
      <w:tr w:rsidR="002E65AA" w:rsidRPr="000A64FF" w14:paraId="7DB709EA" w14:textId="77777777" w:rsidTr="00AC16A5">
        <w:tc>
          <w:tcPr>
            <w:tcW w:w="353" w:type="pct"/>
            <w:tcBorders>
              <w:top w:val="single" w:sz="6" w:space="0" w:color="000000"/>
              <w:left w:val="single" w:sz="6" w:space="0" w:color="000000"/>
              <w:bottom w:val="single" w:sz="6" w:space="0" w:color="000000"/>
              <w:right w:val="single" w:sz="6" w:space="0" w:color="000000"/>
            </w:tcBorders>
          </w:tcPr>
          <w:p w14:paraId="0B7D3A78" w14:textId="77777777" w:rsidR="002E65AA" w:rsidRPr="000A64FF" w:rsidRDefault="002E65AA" w:rsidP="00AC16A5">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11</w:t>
            </w:r>
          </w:p>
        </w:tc>
        <w:tc>
          <w:tcPr>
            <w:tcW w:w="1444" w:type="pct"/>
            <w:tcBorders>
              <w:top w:val="single" w:sz="6" w:space="0" w:color="000000"/>
              <w:left w:val="single" w:sz="6" w:space="0" w:color="000000"/>
              <w:bottom w:val="single" w:sz="6" w:space="0" w:color="000000"/>
              <w:right w:val="single" w:sz="6" w:space="0" w:color="000000"/>
            </w:tcBorders>
          </w:tcPr>
          <w:p w14:paraId="5E38C69D"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 xml:space="preserve">Онлайн-платформа «Мои </w:t>
            </w:r>
            <w:r w:rsidRPr="000A64FF">
              <w:rPr>
                <w:rFonts w:ascii="Times New Roman" w:hAnsi="Times New Roman"/>
                <w:bCs/>
                <w:sz w:val="24"/>
                <w:szCs w:val="24"/>
                <w:lang w:eastAsia="en-US"/>
              </w:rPr>
              <w:lastRenderedPageBreak/>
              <w:t>достижения»</w:t>
            </w:r>
          </w:p>
        </w:tc>
        <w:tc>
          <w:tcPr>
            <w:tcW w:w="3203" w:type="pct"/>
            <w:tcBorders>
              <w:top w:val="single" w:sz="6" w:space="0" w:color="000000"/>
              <w:left w:val="single" w:sz="6" w:space="0" w:color="000000"/>
              <w:bottom w:val="single" w:sz="6" w:space="0" w:color="000000"/>
              <w:right w:val="single" w:sz="6" w:space="0" w:color="000000"/>
            </w:tcBorders>
          </w:tcPr>
          <w:p w14:paraId="432857A4" w14:textId="77777777" w:rsidR="002E65AA" w:rsidRPr="000A64FF" w:rsidRDefault="002E65AA" w:rsidP="00AC16A5">
            <w:pPr>
              <w:spacing w:after="0" w:line="240" w:lineRule="auto"/>
              <w:jc w:val="both"/>
              <w:rPr>
                <w:rFonts w:ascii="Times New Roman" w:hAnsi="Times New Roman"/>
                <w:bCs/>
                <w:sz w:val="24"/>
                <w:szCs w:val="24"/>
                <w:lang w:eastAsia="en-US"/>
              </w:rPr>
            </w:pPr>
            <w:r w:rsidRPr="000A64FF">
              <w:rPr>
                <w:rFonts w:ascii="Times New Roman" w:hAnsi="Times New Roman"/>
                <w:bCs/>
                <w:sz w:val="24"/>
                <w:szCs w:val="24"/>
                <w:lang w:eastAsia="en-US"/>
              </w:rPr>
              <w:lastRenderedPageBreak/>
              <w:t>Онлайн-платформа «Мои достижения»  (</w:t>
            </w:r>
            <w:hyperlink r:id="rId105" w:history="1">
              <w:r w:rsidRPr="000A64FF">
                <w:rPr>
                  <w:rFonts w:ascii="Times New Roman" w:eastAsia="Calibri" w:hAnsi="Times New Roman"/>
                  <w:bCs/>
                  <w:sz w:val="24"/>
                  <w:szCs w:val="24"/>
                  <w:u w:val="single"/>
                  <w:lang w:eastAsia="en-US"/>
                </w:rPr>
                <w:t>https://www.mos.ru/</w:t>
              </w:r>
            </w:hyperlink>
            <w:r w:rsidRPr="000A64FF">
              <w:rPr>
                <w:rFonts w:ascii="Times New Roman" w:hAnsi="Times New Roman"/>
                <w:bCs/>
                <w:sz w:val="24"/>
                <w:szCs w:val="24"/>
                <w:lang w:eastAsia="en-US"/>
              </w:rPr>
              <w:t xml:space="preserve"> ) </w:t>
            </w:r>
            <w:r w:rsidRPr="000A64FF">
              <w:rPr>
                <w:rFonts w:ascii="Times New Roman" w:hAnsi="Times New Roman"/>
                <w:bCs/>
                <w:sz w:val="24"/>
                <w:szCs w:val="24"/>
                <w:lang w:eastAsia="en-US"/>
              </w:rPr>
              <w:lastRenderedPageBreak/>
              <w:t xml:space="preserve">содержит широкий выбор диагностик для учеников с 1-го по 11-й класс по школьным предметам и различным тематикам. Материалы разработали специалисты Московского центра качества образования </w:t>
            </w:r>
            <w:r w:rsidRPr="000A64FF">
              <w:rPr>
                <w:rFonts w:ascii="Times New Roman" w:eastAsia="Calibri" w:hAnsi="Times New Roman"/>
                <w:bCs/>
                <w:sz w:val="24"/>
                <w:szCs w:val="24"/>
                <w:shd w:val="clear" w:color="auto" w:fill="FFFFFF"/>
                <w:lang w:eastAsia="en-US"/>
              </w:rPr>
              <w:t>«Мои достижения» — единая онлайн-платформа, где публикуются проверочные работы по всем школьным предметам. Это задания и в формате государственной итоговой аттестации, и в виде задач предпрофессиональной направленности. Главное достоинство — возможность самостоятельно проверить знания. Все, что для этого нужно, — любое устройство с доступом в интернет.</w:t>
            </w:r>
          </w:p>
        </w:tc>
      </w:tr>
      <w:tr w:rsidR="002E65AA" w:rsidRPr="000A64FF" w14:paraId="1325C217" w14:textId="77777777" w:rsidTr="00AC16A5">
        <w:tc>
          <w:tcPr>
            <w:tcW w:w="353" w:type="pct"/>
            <w:tcBorders>
              <w:top w:val="single" w:sz="6" w:space="0" w:color="000000"/>
              <w:left w:val="single" w:sz="6" w:space="0" w:color="000000"/>
              <w:bottom w:val="single" w:sz="6" w:space="0" w:color="000000"/>
              <w:right w:val="single" w:sz="6" w:space="0" w:color="000000"/>
            </w:tcBorders>
          </w:tcPr>
          <w:p w14:paraId="72043FF4" w14:textId="77777777" w:rsidR="002E65AA" w:rsidRPr="000A64FF" w:rsidRDefault="002E65AA" w:rsidP="00AC16A5">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lastRenderedPageBreak/>
              <w:t>12</w:t>
            </w:r>
          </w:p>
        </w:tc>
        <w:tc>
          <w:tcPr>
            <w:tcW w:w="1444" w:type="pct"/>
            <w:tcBorders>
              <w:top w:val="single" w:sz="6" w:space="0" w:color="000000"/>
              <w:left w:val="single" w:sz="6" w:space="0" w:color="000000"/>
              <w:bottom w:val="single" w:sz="6" w:space="0" w:color="000000"/>
              <w:right w:val="single" w:sz="6" w:space="0" w:color="000000"/>
            </w:tcBorders>
          </w:tcPr>
          <w:p w14:paraId="28166DDA"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Всероссийский образовательный проект «Урок цифры»</w:t>
            </w:r>
          </w:p>
        </w:tc>
        <w:tc>
          <w:tcPr>
            <w:tcW w:w="3203" w:type="pct"/>
            <w:tcBorders>
              <w:top w:val="single" w:sz="6" w:space="0" w:color="000000"/>
              <w:left w:val="single" w:sz="6" w:space="0" w:color="000000"/>
              <w:bottom w:val="single" w:sz="6" w:space="0" w:color="000000"/>
              <w:right w:val="single" w:sz="6" w:space="0" w:color="000000"/>
            </w:tcBorders>
          </w:tcPr>
          <w:p w14:paraId="7F81018F" w14:textId="77777777" w:rsidR="002E65AA" w:rsidRPr="000A64FF" w:rsidRDefault="002E65AA" w:rsidP="00AC16A5">
            <w:pPr>
              <w:spacing w:after="0" w:line="240" w:lineRule="auto"/>
              <w:ind w:right="360"/>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lang w:eastAsia="en-US"/>
              </w:rPr>
              <w:t>Всероссийский образовательный проект </w:t>
            </w:r>
            <w:hyperlink r:id="rId106" w:tgtFrame="_blank" w:history="1">
              <w:r w:rsidRPr="000A64FF">
                <w:rPr>
                  <w:rFonts w:ascii="Times New Roman" w:eastAsia="Calibri" w:hAnsi="Times New Roman"/>
                  <w:bCs/>
                  <w:sz w:val="24"/>
                  <w:szCs w:val="24"/>
                  <w:u w:val="single"/>
                  <w:lang w:eastAsia="en-US"/>
                </w:rPr>
                <w:t>«Урок цифры»</w:t>
              </w:r>
            </w:hyperlink>
            <w:r w:rsidRPr="000A64FF">
              <w:rPr>
                <w:rFonts w:ascii="Times New Roman" w:eastAsia="Calibri" w:hAnsi="Times New Roman"/>
                <w:bCs/>
                <w:sz w:val="24"/>
                <w:szCs w:val="24"/>
                <w:lang w:eastAsia="en-US"/>
              </w:rPr>
              <w:t> позволяет школьникам не выходя из дома знакомиться с основами цифровой экономики, цифровых технологий и программирования. Для формирования уроков, доступных на сайте проекта, используются образовательные программы в области цифровых технологий от таких компаний, как «Яндекс», Mail.ru, «Лаборатория Касперского», «Сбербанк», «1С». Занятия на тематических тренажёрах проекта «Урок цифры» реализованы в виде увлекательных онлайн-игр и адаптированы для трёх возрастных групп – учащихся младшей, средней и старшей школы. Вместе с «Уроком цифры» школьники могут узнать о принципах искусственного интеллекта и машинном обучении, больших данных, правилах безопасного поведения в интернете и др.</w:t>
            </w:r>
          </w:p>
        </w:tc>
      </w:tr>
      <w:tr w:rsidR="002E65AA" w:rsidRPr="000A64FF" w14:paraId="7BDEAF5E" w14:textId="77777777" w:rsidTr="00AC16A5">
        <w:tc>
          <w:tcPr>
            <w:tcW w:w="353" w:type="pct"/>
            <w:tcBorders>
              <w:top w:val="single" w:sz="6" w:space="0" w:color="000000"/>
              <w:left w:val="single" w:sz="6" w:space="0" w:color="000000"/>
              <w:bottom w:val="single" w:sz="6" w:space="0" w:color="000000"/>
              <w:right w:val="single" w:sz="6" w:space="0" w:color="000000"/>
            </w:tcBorders>
          </w:tcPr>
          <w:p w14:paraId="2A9398A4" w14:textId="77777777" w:rsidR="002E65AA" w:rsidRPr="000A64FF" w:rsidRDefault="002E65AA" w:rsidP="00AC16A5">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13</w:t>
            </w:r>
          </w:p>
        </w:tc>
        <w:tc>
          <w:tcPr>
            <w:tcW w:w="1444" w:type="pct"/>
            <w:tcBorders>
              <w:top w:val="single" w:sz="6" w:space="0" w:color="000000"/>
              <w:left w:val="single" w:sz="6" w:space="0" w:color="000000"/>
              <w:bottom w:val="single" w:sz="6" w:space="0" w:color="000000"/>
              <w:right w:val="single" w:sz="6" w:space="0" w:color="000000"/>
            </w:tcBorders>
          </w:tcPr>
          <w:p w14:paraId="7B538C76"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Платформы новой школы от Сбербанка</w:t>
            </w:r>
          </w:p>
        </w:tc>
        <w:tc>
          <w:tcPr>
            <w:tcW w:w="3203" w:type="pct"/>
            <w:tcBorders>
              <w:top w:val="single" w:sz="6" w:space="0" w:color="000000"/>
              <w:left w:val="single" w:sz="6" w:space="0" w:color="000000"/>
              <w:bottom w:val="single" w:sz="6" w:space="0" w:color="000000"/>
              <w:right w:val="single" w:sz="6" w:space="0" w:color="000000"/>
            </w:tcBorders>
          </w:tcPr>
          <w:p w14:paraId="4F40969C" w14:textId="77777777" w:rsidR="002E65AA" w:rsidRPr="000A64FF" w:rsidRDefault="002E65AA" w:rsidP="00AC16A5">
            <w:pPr>
              <w:spacing w:after="0" w:line="240" w:lineRule="auto"/>
              <w:jc w:val="both"/>
              <w:rPr>
                <w:rFonts w:ascii="Times New Roman" w:eastAsia="Calibri" w:hAnsi="Times New Roman"/>
                <w:bCs/>
                <w:sz w:val="24"/>
                <w:szCs w:val="24"/>
              </w:rPr>
            </w:pPr>
            <w:r w:rsidRPr="000A64FF">
              <w:rPr>
                <w:rFonts w:ascii="Times New Roman" w:eastAsia="Calibri" w:hAnsi="Times New Roman"/>
                <w:bCs/>
                <w:sz w:val="24"/>
                <w:szCs w:val="24"/>
              </w:rPr>
              <w:t>Школьная цифровая платформа (</w:t>
            </w:r>
            <w:hyperlink r:id="rId107" w:history="1">
              <w:r w:rsidRPr="000A64FF">
                <w:rPr>
                  <w:rFonts w:ascii="Times New Roman" w:eastAsia="Calibri" w:hAnsi="Times New Roman"/>
                  <w:bCs/>
                  <w:sz w:val="24"/>
                  <w:szCs w:val="24"/>
                  <w:u w:val="single"/>
                  <w:lang w:eastAsia="en-US"/>
                </w:rPr>
                <w:t>https://www.pcbl.ru/</w:t>
              </w:r>
            </w:hyperlink>
            <w:r w:rsidRPr="000A64FF">
              <w:rPr>
                <w:rFonts w:ascii="Times New Roman" w:eastAsia="Calibri" w:hAnsi="Times New Roman"/>
                <w:bCs/>
                <w:sz w:val="24"/>
                <w:szCs w:val="24"/>
              </w:rPr>
              <w:t>) - информационный портал для региональных партнеров проекта.</w:t>
            </w:r>
            <w:r w:rsidRPr="000A64FF">
              <w:rPr>
                <w:rFonts w:ascii="Times New Roman" w:eastAsia="Calibri" w:hAnsi="Times New Roman"/>
                <w:bCs/>
                <w:sz w:val="24"/>
                <w:szCs w:val="24"/>
                <w:lang w:eastAsia="en-US"/>
              </w:rPr>
              <w:t>Ресурс позволяет сформировать персонифицированную образовательную траекторию в школе</w:t>
            </w:r>
            <w:r w:rsidRPr="000A64FF">
              <w:rPr>
                <w:rFonts w:ascii="Times New Roman" w:eastAsia="Calibri" w:hAnsi="Times New Roman"/>
                <w:bCs/>
                <w:sz w:val="24"/>
                <w:szCs w:val="24"/>
                <w:shd w:val="clear" w:color="auto" w:fill="F5F5F5"/>
                <w:lang w:eastAsia="en-US"/>
              </w:rPr>
              <w:t xml:space="preserve"> </w:t>
            </w:r>
            <w:r w:rsidRPr="000A64FF">
              <w:rPr>
                <w:rFonts w:ascii="Times New Roman" w:eastAsia="Calibri" w:hAnsi="Times New Roman"/>
                <w:bCs/>
                <w:sz w:val="24"/>
                <w:szCs w:val="24"/>
                <w:lang w:eastAsia="en-US"/>
              </w:rPr>
              <w:t>Школьная Цифровая платформа — это IT-решение, разработанное в рамках Программы «Цифровая платформа персонализированного образования для школы» в 2019-2020 учебном году Благотворительным Фондом Сбербанка «Вклад в Будущее».</w:t>
            </w:r>
          </w:p>
        </w:tc>
      </w:tr>
      <w:tr w:rsidR="002E65AA" w:rsidRPr="000A64FF" w14:paraId="4E9F03A1" w14:textId="77777777" w:rsidTr="00AC16A5">
        <w:tc>
          <w:tcPr>
            <w:tcW w:w="353" w:type="pct"/>
            <w:tcBorders>
              <w:top w:val="single" w:sz="6" w:space="0" w:color="000000"/>
              <w:left w:val="single" w:sz="6" w:space="0" w:color="000000"/>
              <w:bottom w:val="single" w:sz="6" w:space="0" w:color="000000"/>
              <w:right w:val="single" w:sz="6" w:space="0" w:color="000000"/>
            </w:tcBorders>
          </w:tcPr>
          <w:p w14:paraId="28FA9B0B" w14:textId="77777777" w:rsidR="002E65AA" w:rsidRPr="000A64FF" w:rsidRDefault="002E65AA" w:rsidP="00AC16A5">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14</w:t>
            </w:r>
          </w:p>
        </w:tc>
        <w:tc>
          <w:tcPr>
            <w:tcW w:w="1444" w:type="pct"/>
            <w:tcBorders>
              <w:top w:val="single" w:sz="6" w:space="0" w:color="000000"/>
              <w:left w:val="single" w:sz="6" w:space="0" w:color="000000"/>
              <w:bottom w:val="single" w:sz="6" w:space="0" w:color="000000"/>
              <w:right w:val="single" w:sz="6" w:space="0" w:color="000000"/>
            </w:tcBorders>
          </w:tcPr>
          <w:p w14:paraId="311AAC12"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Курсы от образовательного фонда «Талант и успех» на платформе «Сириус. Онлайн»</w:t>
            </w:r>
          </w:p>
        </w:tc>
        <w:tc>
          <w:tcPr>
            <w:tcW w:w="3203" w:type="pct"/>
            <w:tcBorders>
              <w:top w:val="single" w:sz="6" w:space="0" w:color="000000"/>
              <w:left w:val="single" w:sz="6" w:space="0" w:color="000000"/>
              <w:bottom w:val="single" w:sz="6" w:space="0" w:color="000000"/>
              <w:right w:val="single" w:sz="6" w:space="0" w:color="000000"/>
            </w:tcBorders>
          </w:tcPr>
          <w:p w14:paraId="6747F56B" w14:textId="77777777" w:rsidR="002E65AA" w:rsidRPr="000A64FF" w:rsidRDefault="002E65AA" w:rsidP="00AC16A5">
            <w:pPr>
              <w:spacing w:after="0" w:line="240" w:lineRule="auto"/>
              <w:jc w:val="both"/>
              <w:rPr>
                <w:rFonts w:ascii="Times New Roman" w:hAnsi="Times New Roman"/>
                <w:bCs/>
                <w:sz w:val="24"/>
                <w:szCs w:val="24"/>
                <w:lang w:eastAsia="en-US"/>
              </w:rPr>
            </w:pPr>
            <w:r w:rsidRPr="000A64FF">
              <w:rPr>
                <w:rFonts w:ascii="Times New Roman" w:hAnsi="Times New Roman"/>
                <w:bCs/>
                <w:sz w:val="24"/>
                <w:szCs w:val="24"/>
                <w:lang w:eastAsia="en-US"/>
              </w:rPr>
              <w:t>На платформе «Сириус. Онлайн» размещены дополнительные главы по геометрии для 7-9-х классов, по комбинаторике для 7-го класса, по лингвистике, фонетике и графике. В ближайшее время станут доступны дополнительные главы по физике для 8-го и 9-го классов, а также по информатике. Курсы подготовлены руководителями и ведущими преподавателями образовательных программ центра «Сириус». Объем каждого курса составляет от 60 до 120 часов. Ученики, которые успешно пройдут курсы, смогут получить сертификат от Образовательного центра «Сириус»</w:t>
            </w:r>
          </w:p>
        </w:tc>
      </w:tr>
      <w:tr w:rsidR="002E65AA" w:rsidRPr="000A64FF" w14:paraId="2710D37A" w14:textId="77777777" w:rsidTr="00AC16A5">
        <w:tc>
          <w:tcPr>
            <w:tcW w:w="353" w:type="pct"/>
            <w:tcBorders>
              <w:top w:val="single" w:sz="6" w:space="0" w:color="000000"/>
              <w:left w:val="single" w:sz="6" w:space="0" w:color="000000"/>
              <w:bottom w:val="single" w:sz="6" w:space="0" w:color="000000"/>
              <w:right w:val="single" w:sz="6" w:space="0" w:color="000000"/>
            </w:tcBorders>
          </w:tcPr>
          <w:p w14:paraId="455B17B2" w14:textId="77777777" w:rsidR="002E65AA" w:rsidRPr="000A64FF" w:rsidRDefault="002E65AA" w:rsidP="00AC16A5">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15</w:t>
            </w:r>
          </w:p>
        </w:tc>
        <w:tc>
          <w:tcPr>
            <w:tcW w:w="1444" w:type="pct"/>
            <w:tcBorders>
              <w:top w:val="single" w:sz="6" w:space="0" w:color="000000"/>
              <w:left w:val="single" w:sz="6" w:space="0" w:color="000000"/>
              <w:bottom w:val="single" w:sz="6" w:space="0" w:color="000000"/>
              <w:right w:val="single" w:sz="6" w:space="0" w:color="000000"/>
            </w:tcBorders>
          </w:tcPr>
          <w:p w14:paraId="52A8EA32"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val="en-US" w:eastAsia="en-US"/>
              </w:rPr>
              <w:t>LECTA</w:t>
            </w:r>
            <w:r w:rsidRPr="000A64FF">
              <w:rPr>
                <w:rFonts w:ascii="Times New Roman" w:hAnsi="Times New Roman"/>
                <w:bCs/>
                <w:sz w:val="24"/>
                <w:szCs w:val="24"/>
                <w:lang w:eastAsia="en-US"/>
              </w:rPr>
              <w:t>.Российский учебник</w:t>
            </w:r>
          </w:p>
        </w:tc>
        <w:tc>
          <w:tcPr>
            <w:tcW w:w="3203" w:type="pct"/>
            <w:tcBorders>
              <w:top w:val="single" w:sz="6" w:space="0" w:color="000000"/>
              <w:left w:val="single" w:sz="6" w:space="0" w:color="000000"/>
              <w:bottom w:val="single" w:sz="6" w:space="0" w:color="000000"/>
              <w:right w:val="single" w:sz="6" w:space="0" w:color="000000"/>
            </w:tcBorders>
          </w:tcPr>
          <w:p w14:paraId="352D5489" w14:textId="77777777" w:rsidR="002E65AA" w:rsidRPr="000A64FF" w:rsidRDefault="002E65AA" w:rsidP="00AC16A5">
            <w:pPr>
              <w:widowControl w:val="0"/>
              <w:tabs>
                <w:tab w:val="left" w:pos="1186"/>
              </w:tabs>
              <w:spacing w:after="0" w:line="240" w:lineRule="auto"/>
              <w:ind w:right="2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val="en-US" w:eastAsia="en-US"/>
              </w:rPr>
              <w:t>LECTA</w:t>
            </w:r>
            <w:r w:rsidRPr="000A64FF">
              <w:rPr>
                <w:rFonts w:ascii="Times New Roman" w:eastAsia="Calibri" w:hAnsi="Times New Roman"/>
                <w:bCs/>
                <w:sz w:val="24"/>
                <w:szCs w:val="24"/>
                <w:shd w:val="clear" w:color="auto" w:fill="FFFFFF"/>
                <w:lang w:eastAsia="en-US"/>
              </w:rPr>
              <w:t xml:space="preserve"> (</w:t>
            </w:r>
            <w:hyperlink r:id="rId108" w:history="1">
              <w:r w:rsidRPr="000A64FF">
                <w:rPr>
                  <w:rFonts w:ascii="Times New Roman" w:eastAsia="Calibri" w:hAnsi="Times New Roman"/>
                  <w:bCs/>
                  <w:sz w:val="24"/>
                  <w:szCs w:val="24"/>
                  <w:u w:val="single"/>
                  <w:shd w:val="clear" w:color="auto" w:fill="FFFFFF"/>
                  <w:lang w:eastAsia="en-US"/>
                </w:rPr>
                <w:t>https://lecta.rosuchebnik.ru</w:t>
              </w:r>
            </w:hyperlink>
            <w:r w:rsidRPr="000A64FF">
              <w:rPr>
                <w:rFonts w:ascii="Times New Roman" w:eastAsia="Calibri" w:hAnsi="Times New Roman"/>
                <w:bCs/>
                <w:sz w:val="24"/>
                <w:szCs w:val="24"/>
                <w:shd w:val="clear" w:color="auto" w:fill="FFFFFF"/>
                <w:lang w:eastAsia="en-US"/>
              </w:rPr>
              <w:t xml:space="preserve"> - доступ к электронным учебникам «ДРОФА) - образовательная платформа, содержащая электронные продукты для учителей. Здесь содержатся ЭФУ различных учебников и вспомогательных материалов для учителя. После регистрации педагогу будут доступны сервисы «Классная работа» и «Контрольная работа», с помощью которых легко планировать уроки, создавать презентации и красочные наглядные материалы.</w:t>
            </w:r>
          </w:p>
        </w:tc>
      </w:tr>
      <w:tr w:rsidR="002E65AA" w:rsidRPr="000A64FF" w14:paraId="2BFBD712" w14:textId="77777777" w:rsidTr="00AC16A5">
        <w:tc>
          <w:tcPr>
            <w:tcW w:w="353" w:type="pct"/>
            <w:tcBorders>
              <w:top w:val="single" w:sz="6" w:space="0" w:color="000000"/>
              <w:left w:val="single" w:sz="6" w:space="0" w:color="000000"/>
              <w:bottom w:val="single" w:sz="6" w:space="0" w:color="000000"/>
              <w:right w:val="single" w:sz="6" w:space="0" w:color="000000"/>
            </w:tcBorders>
          </w:tcPr>
          <w:p w14:paraId="4B8DC2A4" w14:textId="77777777" w:rsidR="002E65AA" w:rsidRPr="000A64FF" w:rsidRDefault="002E65AA" w:rsidP="00AC16A5">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16</w:t>
            </w:r>
          </w:p>
        </w:tc>
        <w:tc>
          <w:tcPr>
            <w:tcW w:w="1444" w:type="pct"/>
            <w:tcBorders>
              <w:top w:val="single" w:sz="6" w:space="0" w:color="000000"/>
              <w:left w:val="single" w:sz="6" w:space="0" w:color="000000"/>
              <w:bottom w:val="single" w:sz="6" w:space="0" w:color="000000"/>
              <w:right w:val="single" w:sz="6" w:space="0" w:color="000000"/>
            </w:tcBorders>
          </w:tcPr>
          <w:p w14:paraId="1870E6D2"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СдамГИА.ру (РешуЕГЭ.ру</w:t>
            </w:r>
          </w:p>
          <w:p w14:paraId="3E53C694"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РешуОГЭ.ру)</w:t>
            </w:r>
          </w:p>
        </w:tc>
        <w:tc>
          <w:tcPr>
            <w:tcW w:w="3203" w:type="pct"/>
            <w:tcBorders>
              <w:top w:val="single" w:sz="6" w:space="0" w:color="000000"/>
              <w:left w:val="single" w:sz="6" w:space="0" w:color="000000"/>
              <w:bottom w:val="single" w:sz="6" w:space="0" w:color="000000"/>
              <w:right w:val="single" w:sz="6" w:space="0" w:color="000000"/>
            </w:tcBorders>
          </w:tcPr>
          <w:p w14:paraId="2EF5EFC3" w14:textId="77777777" w:rsidR="002E65AA" w:rsidRPr="000A64FF" w:rsidRDefault="002E65AA" w:rsidP="00AC16A5">
            <w:pPr>
              <w:spacing w:after="0" w:line="240" w:lineRule="auto"/>
              <w:ind w:right="95"/>
              <w:jc w:val="both"/>
              <w:rPr>
                <w:rFonts w:ascii="Times New Roman" w:eastAsia="Calibri" w:hAnsi="Times New Roman"/>
                <w:color w:val="FF0000"/>
                <w:sz w:val="24"/>
                <w:szCs w:val="24"/>
                <w:shd w:val="clear" w:color="auto" w:fill="FFFFFF"/>
                <w:lang w:eastAsia="en-US"/>
              </w:rPr>
            </w:pPr>
            <w:r w:rsidRPr="000A64FF">
              <w:rPr>
                <w:rFonts w:ascii="Times New Roman" w:eastAsia="Calibri" w:hAnsi="Times New Roman"/>
                <w:sz w:val="24"/>
                <w:szCs w:val="24"/>
                <w:bdr w:val="none" w:sz="0" w:space="0" w:color="auto" w:frame="1"/>
                <w:lang w:eastAsia="en-US"/>
              </w:rPr>
              <w:t>СдамГИА (</w:t>
            </w:r>
            <w:hyperlink r:id="rId109" w:history="1">
              <w:r w:rsidRPr="000A64FF">
                <w:rPr>
                  <w:rFonts w:ascii="Times New Roman" w:eastAsia="Calibri" w:hAnsi="Times New Roman"/>
                  <w:sz w:val="24"/>
                  <w:szCs w:val="24"/>
                  <w:u w:val="single"/>
                  <w:bdr w:val="none" w:sz="0" w:space="0" w:color="auto" w:frame="1"/>
                  <w:lang w:eastAsia="en-US"/>
                </w:rPr>
                <w:t>https://sdamgia.ru</w:t>
              </w:r>
            </w:hyperlink>
            <w:r w:rsidRPr="000A64FF">
              <w:rPr>
                <w:rFonts w:ascii="Times New Roman" w:eastAsia="Calibri" w:hAnsi="Times New Roman"/>
                <w:sz w:val="24"/>
                <w:szCs w:val="24"/>
                <w:bdr w:val="none" w:sz="0" w:space="0" w:color="auto" w:frame="1"/>
                <w:lang w:eastAsia="en-US"/>
              </w:rPr>
              <w:t xml:space="preserve"> )- </w:t>
            </w:r>
            <w:r w:rsidRPr="000A64FF">
              <w:rPr>
                <w:rFonts w:ascii="Times New Roman" w:eastAsia="Calibri" w:hAnsi="Times New Roman"/>
                <w:sz w:val="24"/>
                <w:szCs w:val="24"/>
                <w:shd w:val="clear" w:color="auto" w:fill="FFFFFF"/>
                <w:lang w:eastAsia="en-US"/>
              </w:rPr>
              <w:t xml:space="preserve">образовательный портал для подготовки к экзаменам.  Дистанционная обучающая система </w:t>
            </w:r>
            <w:r w:rsidRPr="000A64FF">
              <w:rPr>
                <w:rFonts w:ascii="Times New Roman" w:eastAsia="Calibri" w:hAnsi="Times New Roman"/>
                <w:sz w:val="24"/>
                <w:szCs w:val="24"/>
                <w:shd w:val="clear" w:color="auto" w:fill="FFFFFF"/>
                <w:lang w:eastAsia="en-US"/>
              </w:rPr>
              <w:lastRenderedPageBreak/>
              <w:t xml:space="preserve">для подготовки к государственным экзаменам «РЕШУ ЕГЭ» (http://решуегэ.рф, http://ege.sdamgia.ru) создана творческим объединением «Центр интеллектуальных инициатив». Руководитель — Гущин Д. Д., учитель математики, физики и информатики, почетный работник общего образования РФ, Учитель года России — 2007. </w:t>
            </w:r>
            <w:r w:rsidRPr="000A64FF">
              <w:rPr>
                <w:rFonts w:ascii="Times New Roman" w:eastAsia="Calibri" w:hAnsi="Times New Roman"/>
                <w:color w:val="000000"/>
                <w:sz w:val="24"/>
                <w:szCs w:val="24"/>
                <w:shd w:val="clear" w:color="auto" w:fill="FFFFFF"/>
                <w:lang w:eastAsia="en-US"/>
              </w:rPr>
              <w:t>В 2010−2011 учебном году открыт портал Решу ЕГЭ, затем Решу ОГЭ, недавно — Решу ВПР. Портал ежедневно пополняется задачными каталогами, совершенствуются задания, вводятся новые сервисы для учителей и учащихся. Буквально на днях разработана и внедрена система для проведения дистанционных уроков.</w:t>
            </w:r>
            <w:r w:rsidRPr="000A64FF">
              <w:rPr>
                <w:rFonts w:ascii="Times New Roman" w:eastAsia="Calibri" w:hAnsi="Times New Roman"/>
                <w:color w:val="000000"/>
                <w:sz w:val="24"/>
                <w:szCs w:val="24"/>
                <w:lang w:eastAsia="en-US"/>
              </w:rPr>
              <w:t xml:space="preserve"> </w:t>
            </w:r>
            <w:r w:rsidRPr="000A64FF">
              <w:rPr>
                <w:rFonts w:ascii="Times New Roman" w:eastAsia="Calibri" w:hAnsi="Times New Roman"/>
                <w:color w:val="000000"/>
                <w:sz w:val="24"/>
                <w:szCs w:val="24"/>
                <w:shd w:val="clear" w:color="auto" w:fill="FFFFFF"/>
                <w:lang w:eastAsia="en-US"/>
              </w:rPr>
              <w:t>Ежедневно порталом пользуется больше 200 тысяч человек. Содержательный и максимально удобный инструмент в помощь ученику и учителю. Мы постоянно работаем над этим. На портале платных сервисов нет. Сосредоточены задания для подготовки к ЕГЭ и ОГЭ по 14 учебным предметам, по 12 предметам ВПР.</w:t>
            </w:r>
          </w:p>
        </w:tc>
      </w:tr>
      <w:tr w:rsidR="002E65AA" w:rsidRPr="000A64FF" w14:paraId="32A5868A" w14:textId="77777777" w:rsidTr="00AC16A5">
        <w:tc>
          <w:tcPr>
            <w:tcW w:w="353" w:type="pct"/>
            <w:tcBorders>
              <w:top w:val="single" w:sz="6" w:space="0" w:color="000000"/>
              <w:left w:val="single" w:sz="6" w:space="0" w:color="000000"/>
              <w:bottom w:val="single" w:sz="6" w:space="0" w:color="000000"/>
              <w:right w:val="single" w:sz="6" w:space="0" w:color="000000"/>
            </w:tcBorders>
          </w:tcPr>
          <w:p w14:paraId="77768F19" w14:textId="77777777" w:rsidR="002E65AA" w:rsidRPr="000A64FF" w:rsidRDefault="002E65AA" w:rsidP="00AC16A5">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lastRenderedPageBreak/>
              <w:t>1</w:t>
            </w:r>
            <w:r w:rsidRPr="000A64FF">
              <w:rPr>
                <w:rFonts w:ascii="Times New Roman" w:eastAsia="Calibri" w:hAnsi="Times New Roman"/>
                <w:sz w:val="24"/>
                <w:szCs w:val="24"/>
                <w:shd w:val="clear" w:color="auto" w:fill="FFFFFF"/>
                <w:lang w:eastAsia="en-US"/>
              </w:rPr>
              <w:t>7</w:t>
            </w:r>
          </w:p>
        </w:tc>
        <w:tc>
          <w:tcPr>
            <w:tcW w:w="1444" w:type="pct"/>
            <w:tcBorders>
              <w:top w:val="single" w:sz="6" w:space="0" w:color="000000"/>
              <w:left w:val="single" w:sz="6" w:space="0" w:color="000000"/>
              <w:bottom w:val="single" w:sz="6" w:space="0" w:color="000000"/>
              <w:right w:val="single" w:sz="6" w:space="0" w:color="000000"/>
            </w:tcBorders>
          </w:tcPr>
          <w:p w14:paraId="1A5CAFD0" w14:textId="77777777" w:rsidR="002E65AA" w:rsidRPr="000A64FF" w:rsidRDefault="002E65AA" w:rsidP="00AC16A5">
            <w:pPr>
              <w:spacing w:after="0" w:line="240" w:lineRule="auto"/>
              <w:jc w:val="center"/>
              <w:rPr>
                <w:rFonts w:ascii="Times New Roman" w:hAnsi="Times New Roman"/>
                <w:bCs/>
                <w:sz w:val="24"/>
                <w:szCs w:val="24"/>
                <w:lang w:eastAsia="en-US"/>
              </w:rPr>
            </w:pPr>
            <w:r w:rsidRPr="000A64FF">
              <w:rPr>
                <w:rFonts w:ascii="Times New Roman" w:eastAsia="Calibri" w:hAnsi="Times New Roman"/>
                <w:bCs/>
                <w:sz w:val="24"/>
                <w:szCs w:val="24"/>
                <w:shd w:val="clear" w:color="auto" w:fill="FFFFFF"/>
                <w:lang w:eastAsia="en-US"/>
              </w:rPr>
              <w:t xml:space="preserve">Цифровая образовательная среда </w:t>
            </w:r>
            <w:r w:rsidRPr="000A64FF">
              <w:rPr>
                <w:rFonts w:ascii="Times New Roman" w:eastAsia="Calibri" w:hAnsi="Times New Roman"/>
                <w:bCs/>
                <w:sz w:val="24"/>
                <w:szCs w:val="24"/>
                <w:shd w:val="clear" w:color="auto" w:fill="FFFFFF"/>
                <w:lang w:val="en-US" w:eastAsia="en-US"/>
              </w:rPr>
              <w:t>Skyes</w:t>
            </w:r>
          </w:p>
        </w:tc>
        <w:tc>
          <w:tcPr>
            <w:tcW w:w="3203" w:type="pct"/>
            <w:tcBorders>
              <w:top w:val="single" w:sz="6" w:space="0" w:color="000000"/>
              <w:left w:val="single" w:sz="6" w:space="0" w:color="000000"/>
              <w:bottom w:val="single" w:sz="6" w:space="0" w:color="000000"/>
              <w:right w:val="single" w:sz="6" w:space="0" w:color="000000"/>
            </w:tcBorders>
          </w:tcPr>
          <w:p w14:paraId="70D1909B" w14:textId="77777777" w:rsidR="002E65AA" w:rsidRPr="000A64FF" w:rsidRDefault="002E65AA" w:rsidP="00AC16A5">
            <w:pPr>
              <w:widowControl w:val="0"/>
              <w:tabs>
                <w:tab w:val="left" w:pos="1124"/>
              </w:tabs>
              <w:spacing w:after="0" w:line="240" w:lineRule="auto"/>
              <w:ind w:right="2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 xml:space="preserve">Цифровая образовательная среда </w:t>
            </w:r>
            <w:r w:rsidRPr="000A64FF">
              <w:rPr>
                <w:rFonts w:ascii="Times New Roman" w:eastAsia="Calibri" w:hAnsi="Times New Roman"/>
                <w:bCs/>
                <w:sz w:val="24"/>
                <w:szCs w:val="24"/>
                <w:shd w:val="clear" w:color="auto" w:fill="FFFFFF"/>
                <w:lang w:val="en-US" w:eastAsia="en-US"/>
              </w:rPr>
              <w:t>Skyes</w:t>
            </w:r>
            <w:r w:rsidRPr="000A64FF">
              <w:rPr>
                <w:rFonts w:ascii="Times New Roman" w:eastAsia="Calibri" w:hAnsi="Times New Roman"/>
                <w:bCs/>
                <w:sz w:val="24"/>
                <w:szCs w:val="24"/>
                <w:shd w:val="clear" w:color="auto" w:fill="FFFFFF"/>
                <w:lang w:eastAsia="en-US"/>
              </w:rPr>
              <w:t xml:space="preserve"> содержит более 3000 материалов для подготовки к ОГЭ, ЕГЭ, ВПР, НИКО, международной программе </w:t>
            </w:r>
            <w:r w:rsidRPr="000A64FF">
              <w:rPr>
                <w:rFonts w:ascii="Times New Roman" w:eastAsia="Calibri" w:hAnsi="Times New Roman"/>
                <w:bCs/>
                <w:sz w:val="24"/>
                <w:szCs w:val="24"/>
                <w:shd w:val="clear" w:color="auto" w:fill="FFFFFF"/>
                <w:lang w:val="en-US" w:eastAsia="en-US"/>
              </w:rPr>
              <w:t>PISA</w:t>
            </w:r>
            <w:r w:rsidRPr="000A64FF">
              <w:rPr>
                <w:rFonts w:ascii="Times New Roman" w:eastAsia="Calibri" w:hAnsi="Times New Roman"/>
                <w:bCs/>
                <w:sz w:val="24"/>
                <w:szCs w:val="24"/>
                <w:shd w:val="clear" w:color="auto" w:fill="FFFFFF"/>
                <w:lang w:eastAsia="en-US"/>
              </w:rPr>
              <w:t xml:space="preserve">, а также цифровые рабочие тетради УМК </w:t>
            </w:r>
            <w:r w:rsidRPr="000A64FF">
              <w:rPr>
                <w:rFonts w:ascii="Times New Roman" w:eastAsia="Calibri" w:hAnsi="Times New Roman"/>
                <w:bCs/>
                <w:sz w:val="24"/>
                <w:szCs w:val="24"/>
                <w:shd w:val="clear" w:color="auto" w:fill="FFFFFF"/>
                <w:lang w:val="en-US" w:eastAsia="en-US"/>
              </w:rPr>
              <w:t>Spotlight</w:t>
            </w:r>
            <w:r w:rsidRPr="000A64FF">
              <w:rPr>
                <w:rFonts w:ascii="Times New Roman" w:eastAsia="Calibri" w:hAnsi="Times New Roman"/>
                <w:bCs/>
                <w:sz w:val="24"/>
                <w:szCs w:val="24"/>
                <w:shd w:val="clear" w:color="auto" w:fill="FFFFFF"/>
                <w:lang w:eastAsia="en-US"/>
              </w:rPr>
              <w:t xml:space="preserve"> («Английский в фокусе») и УМК «Сферы», которые будут предоставлены в образовательные организации абсолютно бесплатно на срок действия ограничений по посещению учащимися школ в вашем регионе. Это позволит обеспечить непрерывный образовательный процесс по основной программе обучения.</w:t>
            </w:r>
          </w:p>
        </w:tc>
      </w:tr>
      <w:tr w:rsidR="002E65AA" w:rsidRPr="000A64FF" w14:paraId="15612280" w14:textId="77777777" w:rsidTr="00AC16A5">
        <w:tc>
          <w:tcPr>
            <w:tcW w:w="353" w:type="pct"/>
            <w:tcBorders>
              <w:top w:val="single" w:sz="6" w:space="0" w:color="000000"/>
              <w:left w:val="single" w:sz="6" w:space="0" w:color="000000"/>
              <w:bottom w:val="single" w:sz="6" w:space="0" w:color="000000"/>
              <w:right w:val="single" w:sz="6" w:space="0" w:color="000000"/>
            </w:tcBorders>
          </w:tcPr>
          <w:p w14:paraId="13273C45" w14:textId="77777777" w:rsidR="002E65AA" w:rsidRPr="000A64FF" w:rsidRDefault="002E65AA" w:rsidP="00AC16A5">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18</w:t>
            </w:r>
          </w:p>
        </w:tc>
        <w:tc>
          <w:tcPr>
            <w:tcW w:w="1444" w:type="pct"/>
            <w:tcBorders>
              <w:top w:val="single" w:sz="6" w:space="0" w:color="000000"/>
              <w:left w:val="single" w:sz="6" w:space="0" w:color="000000"/>
              <w:bottom w:val="single" w:sz="6" w:space="0" w:color="000000"/>
              <w:right w:val="single" w:sz="6" w:space="0" w:color="000000"/>
            </w:tcBorders>
          </w:tcPr>
          <w:p w14:paraId="633FD844" w14:textId="77777777" w:rsidR="002E65AA" w:rsidRPr="000A64FF" w:rsidRDefault="002E65AA" w:rsidP="00AC16A5">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Платформа «ФИЗИКОН»</w:t>
            </w:r>
          </w:p>
        </w:tc>
        <w:tc>
          <w:tcPr>
            <w:tcW w:w="3203" w:type="pct"/>
            <w:tcBorders>
              <w:top w:val="single" w:sz="6" w:space="0" w:color="000000"/>
              <w:left w:val="single" w:sz="6" w:space="0" w:color="000000"/>
              <w:bottom w:val="single" w:sz="6" w:space="0" w:color="000000"/>
              <w:right w:val="single" w:sz="6" w:space="0" w:color="000000"/>
            </w:tcBorders>
          </w:tcPr>
          <w:p w14:paraId="23588132" w14:textId="77777777" w:rsidR="002E65AA" w:rsidRPr="000A64FF" w:rsidRDefault="002E65AA" w:rsidP="00AC16A5">
            <w:pPr>
              <w:widowControl w:val="0"/>
              <w:tabs>
                <w:tab w:val="left" w:pos="1124"/>
              </w:tabs>
              <w:spacing w:after="0" w:line="240" w:lineRule="auto"/>
              <w:ind w:right="20"/>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Платформа «ФИЗИКОН» работает с декабря 2019 года. Первыми к ней были подключены 100 школ-участников проекта «Цифровая образовательная среда». Благодаря платформе эти школы первыми получили возможность назначать и автоматически проверять домашние задания, организовывать лабораторные и контрольные работы, использовать контент для фронтальных демонстраций. С содержательной стороны образовательный процесс обеспечивает цифровой контент трех ведущих цифровых издательств страны - «Физикон», «1С» и «Кирилл и</w:t>
            </w:r>
            <w:r w:rsidRPr="000A64FF">
              <w:rPr>
                <w:rFonts w:ascii="Times New Roman" w:eastAsia="Calibri" w:hAnsi="Times New Roman"/>
                <w:bCs/>
                <w:sz w:val="24"/>
                <w:szCs w:val="24"/>
                <w:lang w:eastAsia="en-US"/>
              </w:rPr>
              <w:t xml:space="preserve"> </w:t>
            </w:r>
            <w:r w:rsidRPr="000A64FF">
              <w:rPr>
                <w:rFonts w:ascii="Times New Roman" w:eastAsia="Calibri" w:hAnsi="Times New Roman"/>
                <w:bCs/>
                <w:sz w:val="24"/>
                <w:szCs w:val="24"/>
                <w:shd w:val="clear" w:color="auto" w:fill="FFFFFF"/>
                <w:lang w:eastAsia="en-US"/>
              </w:rPr>
              <w:t>Мефодий», которые предоставляют контент по 15 предметам с 1 по 11 классы.</w:t>
            </w:r>
          </w:p>
        </w:tc>
      </w:tr>
      <w:tr w:rsidR="002E65AA" w:rsidRPr="000A64FF" w14:paraId="04742F60" w14:textId="77777777" w:rsidTr="00AC16A5">
        <w:tc>
          <w:tcPr>
            <w:tcW w:w="353" w:type="pct"/>
            <w:tcBorders>
              <w:top w:val="single" w:sz="6" w:space="0" w:color="000000"/>
              <w:left w:val="single" w:sz="6" w:space="0" w:color="000000"/>
              <w:bottom w:val="single" w:sz="6" w:space="0" w:color="000000"/>
              <w:right w:val="single" w:sz="6" w:space="0" w:color="000000"/>
            </w:tcBorders>
          </w:tcPr>
          <w:p w14:paraId="4A7538FA" w14:textId="77777777" w:rsidR="002E65AA" w:rsidRPr="000A64FF" w:rsidRDefault="002E65AA" w:rsidP="00AC16A5">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19</w:t>
            </w:r>
          </w:p>
        </w:tc>
        <w:tc>
          <w:tcPr>
            <w:tcW w:w="1444" w:type="pct"/>
            <w:tcBorders>
              <w:top w:val="single" w:sz="6" w:space="0" w:color="000000"/>
              <w:left w:val="single" w:sz="6" w:space="0" w:color="000000"/>
              <w:bottom w:val="single" w:sz="6" w:space="0" w:color="000000"/>
              <w:right w:val="single" w:sz="6" w:space="0" w:color="000000"/>
            </w:tcBorders>
          </w:tcPr>
          <w:p w14:paraId="0E17BCAB" w14:textId="77777777" w:rsidR="002E65AA" w:rsidRPr="000A64FF" w:rsidRDefault="002E65AA" w:rsidP="00AC16A5">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Электронное образовательная среда ЭОС «Русское слово»</w:t>
            </w:r>
          </w:p>
        </w:tc>
        <w:tc>
          <w:tcPr>
            <w:tcW w:w="3203" w:type="pct"/>
            <w:tcBorders>
              <w:top w:val="single" w:sz="6" w:space="0" w:color="000000"/>
              <w:left w:val="single" w:sz="6" w:space="0" w:color="000000"/>
              <w:bottom w:val="single" w:sz="6" w:space="0" w:color="000000"/>
              <w:right w:val="single" w:sz="6" w:space="0" w:color="000000"/>
            </w:tcBorders>
          </w:tcPr>
          <w:p w14:paraId="3FADAA89" w14:textId="77777777" w:rsidR="002E65AA" w:rsidRPr="000A64FF" w:rsidRDefault="002E65AA" w:rsidP="00AC16A5">
            <w:pPr>
              <w:widowControl w:val="0"/>
              <w:tabs>
                <w:tab w:val="left" w:pos="1182"/>
              </w:tabs>
              <w:spacing w:after="0" w:line="240" w:lineRule="auto"/>
              <w:ind w:right="2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Электронное образовательная среда ЭОС «Русское слово» - это облачный сервис, работающий онлайн и объединяю</w:t>
            </w:r>
            <w:r w:rsidRPr="000A64FF">
              <w:rPr>
                <w:rFonts w:ascii="Times New Roman" w:eastAsia="Calibri" w:hAnsi="Times New Roman"/>
                <w:bCs/>
                <w:sz w:val="24"/>
                <w:szCs w:val="24"/>
                <w:u w:val="single"/>
                <w:lang w:eastAsia="en-US"/>
              </w:rPr>
              <w:t>щи</w:t>
            </w:r>
            <w:r w:rsidRPr="000A64FF">
              <w:rPr>
                <w:rFonts w:ascii="Times New Roman" w:eastAsia="Calibri" w:hAnsi="Times New Roman"/>
                <w:bCs/>
                <w:sz w:val="24"/>
                <w:szCs w:val="24"/>
                <w:shd w:val="clear" w:color="auto" w:fill="FFFFFF"/>
                <w:lang w:eastAsia="en-US"/>
              </w:rPr>
              <w:t>й в себе образовательный издательский контент, а также контент пользователей. ЭОС не привязана к единственному устройству и не требует установки специальных мобильных приложений и компьютерных программ. ЭОС работает на любом гаджете, в любом удобном для пользователя месте и в любое время, через любой браузер.</w:t>
            </w:r>
          </w:p>
        </w:tc>
      </w:tr>
      <w:tr w:rsidR="002E65AA" w:rsidRPr="000A64FF" w14:paraId="6FA2F9BA" w14:textId="77777777" w:rsidTr="00AC16A5">
        <w:tc>
          <w:tcPr>
            <w:tcW w:w="353" w:type="pct"/>
            <w:tcBorders>
              <w:top w:val="single" w:sz="6" w:space="0" w:color="000000"/>
              <w:left w:val="single" w:sz="6" w:space="0" w:color="000000"/>
              <w:bottom w:val="single" w:sz="6" w:space="0" w:color="000000"/>
              <w:right w:val="single" w:sz="6" w:space="0" w:color="000000"/>
            </w:tcBorders>
          </w:tcPr>
          <w:p w14:paraId="784A3509" w14:textId="77777777" w:rsidR="002E65AA" w:rsidRPr="000A64FF" w:rsidRDefault="002E65AA" w:rsidP="00AC16A5">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20</w:t>
            </w:r>
          </w:p>
        </w:tc>
        <w:tc>
          <w:tcPr>
            <w:tcW w:w="1444" w:type="pct"/>
            <w:tcBorders>
              <w:top w:val="single" w:sz="6" w:space="0" w:color="000000"/>
              <w:left w:val="single" w:sz="6" w:space="0" w:color="000000"/>
              <w:bottom w:val="single" w:sz="6" w:space="0" w:color="000000"/>
              <w:right w:val="single" w:sz="6" w:space="0" w:color="000000"/>
            </w:tcBorders>
          </w:tcPr>
          <w:p w14:paraId="51E19F31" w14:textId="77777777" w:rsidR="002E65AA" w:rsidRPr="000A64FF" w:rsidRDefault="002E65AA" w:rsidP="00AC16A5">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Ресурс «Открытый урок. Первое сентября»</w:t>
            </w:r>
          </w:p>
        </w:tc>
        <w:tc>
          <w:tcPr>
            <w:tcW w:w="3203" w:type="pct"/>
            <w:tcBorders>
              <w:top w:val="single" w:sz="6" w:space="0" w:color="000000"/>
              <w:left w:val="single" w:sz="6" w:space="0" w:color="000000"/>
              <w:bottom w:val="single" w:sz="6" w:space="0" w:color="000000"/>
              <w:right w:val="single" w:sz="6" w:space="0" w:color="000000"/>
            </w:tcBorders>
          </w:tcPr>
          <w:p w14:paraId="57A4FDA1" w14:textId="77777777" w:rsidR="002E65AA" w:rsidRPr="000A64FF" w:rsidRDefault="002E65AA" w:rsidP="00AC16A5">
            <w:pPr>
              <w:widowControl w:val="0"/>
              <w:tabs>
                <w:tab w:val="left" w:pos="1167"/>
              </w:tabs>
              <w:spacing w:after="0" w:line="240" w:lineRule="auto"/>
              <w:ind w:right="23"/>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Ресурс «Открытый урок. Первое сентября» содержит обширную базу педагогических идей: более 26 000 конспектов уроков, разработок мероприятий по внеурочной деятельности и различных вспомогательных материалов для педагога начальной школы.</w:t>
            </w:r>
          </w:p>
        </w:tc>
      </w:tr>
      <w:tr w:rsidR="002E65AA" w:rsidRPr="000A64FF" w14:paraId="6E68A77E" w14:textId="77777777" w:rsidTr="00AC16A5">
        <w:tc>
          <w:tcPr>
            <w:tcW w:w="353" w:type="pct"/>
            <w:tcBorders>
              <w:top w:val="single" w:sz="6" w:space="0" w:color="000000"/>
              <w:left w:val="single" w:sz="6" w:space="0" w:color="000000"/>
              <w:bottom w:val="single" w:sz="6" w:space="0" w:color="000000"/>
              <w:right w:val="single" w:sz="6" w:space="0" w:color="000000"/>
            </w:tcBorders>
          </w:tcPr>
          <w:p w14:paraId="5A535885" w14:textId="77777777" w:rsidR="002E65AA" w:rsidRPr="000A64FF" w:rsidRDefault="002E65AA" w:rsidP="00AC16A5">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21</w:t>
            </w:r>
          </w:p>
        </w:tc>
        <w:tc>
          <w:tcPr>
            <w:tcW w:w="1444" w:type="pct"/>
            <w:tcBorders>
              <w:top w:val="single" w:sz="6" w:space="0" w:color="000000"/>
              <w:left w:val="single" w:sz="6" w:space="0" w:color="000000"/>
              <w:bottom w:val="single" w:sz="6" w:space="0" w:color="000000"/>
              <w:right w:val="single" w:sz="6" w:space="0" w:color="000000"/>
            </w:tcBorders>
          </w:tcPr>
          <w:p w14:paraId="4A77BB36" w14:textId="77777777" w:rsidR="002E65AA" w:rsidRPr="000A64FF" w:rsidRDefault="002E65AA" w:rsidP="00AC16A5">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Единая коллекция цифровых образовательных ресурсов</w:t>
            </w:r>
          </w:p>
        </w:tc>
        <w:tc>
          <w:tcPr>
            <w:tcW w:w="3203" w:type="pct"/>
            <w:tcBorders>
              <w:top w:val="single" w:sz="6" w:space="0" w:color="000000"/>
              <w:left w:val="single" w:sz="6" w:space="0" w:color="000000"/>
              <w:bottom w:val="single" w:sz="6" w:space="0" w:color="000000"/>
              <w:right w:val="single" w:sz="6" w:space="0" w:color="000000"/>
            </w:tcBorders>
          </w:tcPr>
          <w:p w14:paraId="6E55D8BC" w14:textId="77777777" w:rsidR="002E65AA" w:rsidRPr="000A64FF" w:rsidRDefault="002E65AA" w:rsidP="00AC16A5">
            <w:pPr>
              <w:keepNext/>
              <w:keepLines/>
              <w:spacing w:after="0" w:line="240" w:lineRule="auto"/>
              <w:jc w:val="both"/>
              <w:outlineLvl w:val="0"/>
              <w:rPr>
                <w:rFonts w:ascii="Times New Roman" w:hAnsi="Times New Roman"/>
                <w:sz w:val="24"/>
                <w:szCs w:val="24"/>
                <w:lang w:eastAsia="en-US"/>
              </w:rPr>
            </w:pPr>
            <w:bookmarkStart w:id="354" w:name="_Toc142198908"/>
            <w:r w:rsidRPr="000A64FF">
              <w:rPr>
                <w:rFonts w:ascii="Times New Roman" w:hAnsi="Times New Roman"/>
                <w:bCs/>
                <w:sz w:val="24"/>
                <w:szCs w:val="24"/>
                <w:shd w:val="clear" w:color="auto" w:fill="FFFFFF"/>
                <w:lang w:eastAsia="en-US"/>
              </w:rPr>
              <w:t>Единая коллекция цифровых образовательных ресурсов  (</w:t>
            </w:r>
            <w:hyperlink r:id="rId110" w:history="1">
              <w:r w:rsidRPr="000A64FF">
                <w:rPr>
                  <w:rFonts w:ascii="Times New Roman" w:hAnsi="Times New Roman"/>
                  <w:bCs/>
                  <w:sz w:val="24"/>
                  <w:szCs w:val="24"/>
                  <w:u w:val="single"/>
                  <w:shd w:val="clear" w:color="auto" w:fill="FFFFFF"/>
                  <w:lang w:eastAsia="en-US"/>
                </w:rPr>
                <w:t>http://school-collection.edu.ru/</w:t>
              </w:r>
            </w:hyperlink>
            <w:r w:rsidRPr="000A64FF">
              <w:rPr>
                <w:rFonts w:ascii="Times New Roman" w:hAnsi="Times New Roman"/>
                <w:bCs/>
                <w:sz w:val="24"/>
                <w:szCs w:val="24"/>
                <w:shd w:val="clear" w:color="auto" w:fill="FFFFFF"/>
                <w:lang w:eastAsia="en-US"/>
              </w:rPr>
              <w:t xml:space="preserve">) - это удобная онлайн-платформа с продуманной навигацией, где педагог начальных классов может </w:t>
            </w:r>
            <w:r w:rsidRPr="000A64FF">
              <w:rPr>
                <w:rFonts w:ascii="Times New Roman" w:hAnsi="Times New Roman"/>
                <w:bCs/>
                <w:sz w:val="24"/>
                <w:szCs w:val="24"/>
                <w:shd w:val="clear" w:color="auto" w:fill="FFFFFF"/>
                <w:lang w:eastAsia="en-US"/>
              </w:rPr>
              <w:lastRenderedPageBreak/>
              <w:t>легко найти нужный материал. Ресурс содержит обширную коллекцию иллюстраций, фотографий и видеоматериалов для оформления презентаций, наглядных материалов или слайд-шоу.</w:t>
            </w:r>
            <w:r w:rsidRPr="000A64FF">
              <w:rPr>
                <w:rFonts w:ascii="Times New Roman" w:hAnsi="Times New Roman"/>
                <w:sz w:val="24"/>
                <w:szCs w:val="24"/>
                <w:lang w:eastAsia="en-US"/>
              </w:rPr>
              <w:t>В ЕКЦОР представлен сервис формирования тематических подборок ЦОР в виде комплектов учебно-методических ресурсов (комплексных ЦОР) по предметам на основе Федерального базисного учебного плана, примерных программ среднего (полного) общего образования. Комплексные ЦОР строятся как тематические образовательные траектории с возможностью индивидуальных подборок ресурсов по темам учебных дисциплин на базе содержания Единой коллекции.</w:t>
            </w:r>
            <w:bookmarkEnd w:id="354"/>
          </w:p>
        </w:tc>
      </w:tr>
      <w:tr w:rsidR="002E65AA" w:rsidRPr="000A64FF" w14:paraId="28A67C0E" w14:textId="77777777" w:rsidTr="00AC16A5">
        <w:tc>
          <w:tcPr>
            <w:tcW w:w="353" w:type="pct"/>
            <w:tcBorders>
              <w:top w:val="single" w:sz="6" w:space="0" w:color="000000"/>
              <w:left w:val="single" w:sz="6" w:space="0" w:color="000000"/>
              <w:bottom w:val="single" w:sz="6" w:space="0" w:color="000000"/>
              <w:right w:val="single" w:sz="6" w:space="0" w:color="000000"/>
            </w:tcBorders>
          </w:tcPr>
          <w:p w14:paraId="3FEE8F13" w14:textId="77777777" w:rsidR="002E65AA" w:rsidRPr="000A64FF" w:rsidRDefault="002E65AA" w:rsidP="00AC16A5">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lastRenderedPageBreak/>
              <w:t>22</w:t>
            </w:r>
          </w:p>
        </w:tc>
        <w:tc>
          <w:tcPr>
            <w:tcW w:w="1444" w:type="pct"/>
            <w:tcBorders>
              <w:top w:val="single" w:sz="6" w:space="0" w:color="000000"/>
              <w:left w:val="single" w:sz="6" w:space="0" w:color="000000"/>
              <w:bottom w:val="single" w:sz="6" w:space="0" w:color="000000"/>
              <w:right w:val="single" w:sz="6" w:space="0" w:color="000000"/>
            </w:tcBorders>
          </w:tcPr>
          <w:p w14:paraId="3DF3A0F2" w14:textId="77777777" w:rsidR="002E65AA" w:rsidRPr="000A64FF" w:rsidRDefault="002E65AA" w:rsidP="00AC16A5">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Федеральный портал «Российское образование»</w:t>
            </w:r>
          </w:p>
        </w:tc>
        <w:tc>
          <w:tcPr>
            <w:tcW w:w="3203" w:type="pct"/>
            <w:tcBorders>
              <w:top w:val="single" w:sz="6" w:space="0" w:color="000000"/>
              <w:left w:val="single" w:sz="6" w:space="0" w:color="000000"/>
              <w:bottom w:val="single" w:sz="6" w:space="0" w:color="000000"/>
              <w:right w:val="single" w:sz="6" w:space="0" w:color="000000"/>
            </w:tcBorders>
          </w:tcPr>
          <w:p w14:paraId="467243F9" w14:textId="77777777" w:rsidR="002E65AA" w:rsidRPr="000A64FF" w:rsidRDefault="002E65AA" w:rsidP="00AC16A5">
            <w:pPr>
              <w:widowControl w:val="0"/>
              <w:tabs>
                <w:tab w:val="left" w:pos="1345"/>
              </w:tabs>
              <w:spacing w:after="0" w:line="240" w:lineRule="auto"/>
              <w:ind w:right="4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Федеральный портал «Российское образование» содержит интересную подборку материалов для организации занятий по природоведению.</w:t>
            </w:r>
          </w:p>
        </w:tc>
      </w:tr>
      <w:tr w:rsidR="002E65AA" w:rsidRPr="000A64FF" w14:paraId="6DCE8E10" w14:textId="77777777" w:rsidTr="00AC16A5">
        <w:tc>
          <w:tcPr>
            <w:tcW w:w="353" w:type="pct"/>
            <w:tcBorders>
              <w:top w:val="single" w:sz="6" w:space="0" w:color="000000"/>
              <w:left w:val="single" w:sz="6" w:space="0" w:color="000000"/>
              <w:bottom w:val="single" w:sz="6" w:space="0" w:color="000000"/>
              <w:right w:val="single" w:sz="6" w:space="0" w:color="000000"/>
            </w:tcBorders>
          </w:tcPr>
          <w:p w14:paraId="15F1DB56" w14:textId="77777777" w:rsidR="002E65AA" w:rsidRPr="000A64FF" w:rsidRDefault="002E65AA" w:rsidP="00AC16A5">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23</w:t>
            </w:r>
          </w:p>
        </w:tc>
        <w:tc>
          <w:tcPr>
            <w:tcW w:w="1444" w:type="pct"/>
            <w:tcBorders>
              <w:top w:val="single" w:sz="6" w:space="0" w:color="000000"/>
              <w:left w:val="single" w:sz="6" w:space="0" w:color="000000"/>
              <w:bottom w:val="single" w:sz="6" w:space="0" w:color="000000"/>
              <w:right w:val="single" w:sz="6" w:space="0" w:color="000000"/>
            </w:tcBorders>
          </w:tcPr>
          <w:p w14:paraId="7A783932" w14:textId="77777777" w:rsidR="002E65AA" w:rsidRPr="000A64FF" w:rsidRDefault="002E65AA" w:rsidP="00AC16A5">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 xml:space="preserve">Авторская графика </w:t>
            </w:r>
            <w:r w:rsidRPr="000A64FF">
              <w:rPr>
                <w:rFonts w:ascii="Times New Roman" w:eastAsia="Calibri" w:hAnsi="Times New Roman"/>
                <w:bCs/>
                <w:sz w:val="24"/>
                <w:szCs w:val="24"/>
                <w:shd w:val="clear" w:color="auto" w:fill="FFFFFF"/>
                <w:lang w:val="en-US" w:eastAsia="en-US"/>
              </w:rPr>
              <w:t>LENAGOLD</w:t>
            </w:r>
          </w:p>
        </w:tc>
        <w:tc>
          <w:tcPr>
            <w:tcW w:w="3203" w:type="pct"/>
            <w:tcBorders>
              <w:top w:val="single" w:sz="6" w:space="0" w:color="000000"/>
              <w:left w:val="single" w:sz="6" w:space="0" w:color="000000"/>
              <w:bottom w:val="single" w:sz="6" w:space="0" w:color="000000"/>
              <w:right w:val="single" w:sz="6" w:space="0" w:color="000000"/>
            </w:tcBorders>
          </w:tcPr>
          <w:p w14:paraId="713733E3" w14:textId="77777777" w:rsidR="002E65AA" w:rsidRPr="000A64FF" w:rsidRDefault="002E65AA" w:rsidP="00AC16A5">
            <w:pPr>
              <w:widowControl w:val="0"/>
              <w:tabs>
                <w:tab w:val="left" w:pos="1326"/>
              </w:tabs>
              <w:spacing w:after="0" w:line="240" w:lineRule="auto"/>
              <w:ind w:right="4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 xml:space="preserve">Авторская графика </w:t>
            </w:r>
            <w:r w:rsidRPr="000A64FF">
              <w:rPr>
                <w:rFonts w:ascii="Times New Roman" w:eastAsia="Calibri" w:hAnsi="Times New Roman"/>
                <w:bCs/>
                <w:sz w:val="24"/>
                <w:szCs w:val="24"/>
                <w:shd w:val="clear" w:color="auto" w:fill="FFFFFF"/>
                <w:lang w:val="en-US" w:eastAsia="en-US"/>
              </w:rPr>
              <w:t>LENAGOLD</w:t>
            </w:r>
            <w:r w:rsidRPr="000A64FF">
              <w:rPr>
                <w:rFonts w:ascii="Times New Roman" w:eastAsia="Calibri" w:hAnsi="Times New Roman"/>
                <w:bCs/>
                <w:sz w:val="24"/>
                <w:szCs w:val="24"/>
                <w:shd w:val="clear" w:color="auto" w:fill="FFFFFF"/>
                <w:lang w:eastAsia="en-US"/>
              </w:rPr>
              <w:t xml:space="preserve"> - отличный ресурс для креативных учителей, которые готовы развивать творческие навыки у школьников. Тут можно легко найти иллюстрации, фото, клипарты и различные фоны для презентаций и раздаточных материалов.</w:t>
            </w:r>
          </w:p>
        </w:tc>
      </w:tr>
      <w:tr w:rsidR="002E65AA" w:rsidRPr="000A64FF" w14:paraId="24145AE5" w14:textId="77777777" w:rsidTr="00AC16A5">
        <w:tc>
          <w:tcPr>
            <w:tcW w:w="353" w:type="pct"/>
            <w:tcBorders>
              <w:top w:val="single" w:sz="6" w:space="0" w:color="000000"/>
              <w:left w:val="single" w:sz="6" w:space="0" w:color="000000"/>
              <w:bottom w:val="single" w:sz="6" w:space="0" w:color="000000"/>
              <w:right w:val="single" w:sz="6" w:space="0" w:color="000000"/>
            </w:tcBorders>
          </w:tcPr>
          <w:p w14:paraId="282CECBB" w14:textId="77777777" w:rsidR="002E65AA" w:rsidRPr="000A64FF" w:rsidRDefault="002E65AA" w:rsidP="00AC16A5">
            <w:pPr>
              <w:spacing w:after="0" w:line="240" w:lineRule="auto"/>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24</w:t>
            </w:r>
          </w:p>
        </w:tc>
        <w:tc>
          <w:tcPr>
            <w:tcW w:w="1444" w:type="pct"/>
            <w:tcBorders>
              <w:top w:val="single" w:sz="6" w:space="0" w:color="000000"/>
              <w:left w:val="single" w:sz="6" w:space="0" w:color="000000"/>
              <w:bottom w:val="single" w:sz="6" w:space="0" w:color="000000"/>
              <w:right w:val="single" w:sz="6" w:space="0" w:color="000000"/>
            </w:tcBorders>
          </w:tcPr>
          <w:p w14:paraId="5E829195" w14:textId="77777777" w:rsidR="002E65AA" w:rsidRPr="000A64FF" w:rsidRDefault="002E65AA" w:rsidP="00AC16A5">
            <w:pPr>
              <w:spacing w:after="0" w:line="240" w:lineRule="auto"/>
              <w:jc w:val="center"/>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Интерактивная платформа «Алгоритмика»</w:t>
            </w:r>
          </w:p>
          <w:p w14:paraId="5217DE30" w14:textId="77777777" w:rsidR="002E65AA" w:rsidRPr="000A64FF" w:rsidRDefault="002E65AA" w:rsidP="00AC16A5">
            <w:pPr>
              <w:spacing w:after="0" w:line="240" w:lineRule="auto"/>
              <w:jc w:val="center"/>
              <w:rPr>
                <w:rFonts w:ascii="Times New Roman" w:eastAsia="Calibri" w:hAnsi="Times New Roman"/>
                <w:bCs/>
                <w:sz w:val="24"/>
                <w:szCs w:val="24"/>
                <w:shd w:val="clear" w:color="auto" w:fill="FFFFFF"/>
                <w:lang w:eastAsia="en-US"/>
              </w:rPr>
            </w:pPr>
          </w:p>
        </w:tc>
        <w:tc>
          <w:tcPr>
            <w:tcW w:w="3203" w:type="pct"/>
            <w:tcBorders>
              <w:top w:val="single" w:sz="6" w:space="0" w:color="000000"/>
              <w:left w:val="single" w:sz="6" w:space="0" w:color="000000"/>
              <w:bottom w:val="single" w:sz="6" w:space="0" w:color="000000"/>
              <w:right w:val="single" w:sz="6" w:space="0" w:color="000000"/>
            </w:tcBorders>
          </w:tcPr>
          <w:p w14:paraId="78B3C834" w14:textId="77777777" w:rsidR="002E65AA" w:rsidRPr="000A64FF" w:rsidRDefault="002E65AA" w:rsidP="00AC16A5">
            <w:pPr>
              <w:spacing w:after="0" w:line="240" w:lineRule="auto"/>
              <w:jc w:val="both"/>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 xml:space="preserve">Интерактивная платформа «Алгоритмика» </w:t>
            </w:r>
            <w:r w:rsidRPr="000A64FF">
              <w:rPr>
                <w:rFonts w:ascii="Times New Roman" w:eastAsia="Calibri" w:hAnsi="Times New Roman"/>
                <w:sz w:val="24"/>
                <w:szCs w:val="24"/>
                <w:lang w:eastAsia="en-US"/>
              </w:rPr>
              <w:t>(</w:t>
            </w:r>
            <w:hyperlink r:id="rId111" w:history="1">
              <w:r w:rsidRPr="000A64FF">
                <w:rPr>
                  <w:rFonts w:ascii="Times New Roman" w:eastAsia="Calibri" w:hAnsi="Times New Roman"/>
                  <w:sz w:val="24"/>
                  <w:szCs w:val="24"/>
                  <w:u w:val="single"/>
                  <w:lang w:eastAsia="en-US"/>
                </w:rPr>
                <w:t>https://algoritmika.org/</w:t>
              </w:r>
            </w:hyperlink>
            <w:r w:rsidRPr="000A64FF">
              <w:rPr>
                <w:rFonts w:ascii="Times New Roman" w:eastAsia="Calibri" w:hAnsi="Times New Roman"/>
                <w:sz w:val="24"/>
                <w:szCs w:val="24"/>
                <w:lang w:eastAsia="en-US"/>
              </w:rPr>
              <w:t xml:space="preserve">).  </w:t>
            </w:r>
            <w:r w:rsidRPr="000A64FF">
              <w:rPr>
                <w:rFonts w:ascii="Times New Roman" w:eastAsia="Calibri" w:hAnsi="Times New Roman"/>
                <w:bCs/>
                <w:sz w:val="24"/>
                <w:szCs w:val="24"/>
                <w:lang w:eastAsia="en-US"/>
              </w:rPr>
              <w:t xml:space="preserve">Дает возможности обучения с учителем и самостоятельно. Каждый обучающийся может учиться в собственном темпе: платформа оснащена подсказками, возможностями для повтора материала, дополнительными заданиями и онлайн чатом с преподавателем. </w:t>
            </w:r>
            <w:r w:rsidRPr="000A64FF">
              <w:rPr>
                <w:rFonts w:ascii="Times New Roman" w:eastAsia="Calibri" w:hAnsi="Times New Roman"/>
                <w:bCs/>
                <w:color w:val="000000"/>
                <w:sz w:val="24"/>
                <w:szCs w:val="24"/>
                <w:lang w:eastAsia="en-US"/>
              </w:rPr>
              <w:t xml:space="preserve">Ресурс </w:t>
            </w:r>
            <w:r w:rsidRPr="000A64FF">
              <w:rPr>
                <w:rFonts w:ascii="Times New Roman" w:eastAsia="Calibri" w:hAnsi="Times New Roman"/>
                <w:bCs/>
                <w:sz w:val="24"/>
                <w:szCs w:val="24"/>
                <w:lang w:eastAsia="en-US"/>
              </w:rPr>
              <w:t>«Алгоритмика» дает возможность отслеживать успеваемость обучающегося и создавать программу для каждого с учетом индивидуальных способностей ребенка.</w:t>
            </w:r>
            <w:r w:rsidRPr="000A64FF">
              <w:rPr>
                <w:rFonts w:ascii="Times New Roman" w:eastAsia="Calibri" w:hAnsi="Times New Roman"/>
                <w:bCs/>
                <w:color w:val="000000"/>
                <w:sz w:val="24"/>
                <w:szCs w:val="24"/>
                <w:lang w:eastAsia="en-US"/>
              </w:rPr>
              <w:t xml:space="preserve"> </w:t>
            </w:r>
            <w:r w:rsidRPr="000A64FF">
              <w:rPr>
                <w:rFonts w:ascii="Times New Roman" w:eastAsia="Calibri" w:hAnsi="Times New Roman"/>
                <w:bCs/>
                <w:sz w:val="24"/>
                <w:szCs w:val="24"/>
                <w:lang w:eastAsia="en-US"/>
              </w:rPr>
              <w:t xml:space="preserve">Онлайн платформа </w:t>
            </w:r>
            <w:r w:rsidRPr="000A64FF">
              <w:rPr>
                <w:rFonts w:ascii="Times New Roman" w:eastAsia="Calibri" w:hAnsi="Times New Roman"/>
                <w:bCs/>
                <w:color w:val="000000"/>
                <w:sz w:val="24"/>
                <w:szCs w:val="24"/>
                <w:lang w:eastAsia="en-US"/>
              </w:rPr>
              <w:t>предлагает своим дистант-слушателям основы цифрового творчества, алгоритмические структуры, основы программирования ребята и целый ряд математических понятий.  Данный ресурс хорошая площадка для подготовки ребенка к любой задаче и применению полученных знаний на практике, а также повышению заинтересованности в учебе.</w:t>
            </w:r>
          </w:p>
        </w:tc>
      </w:tr>
      <w:tr w:rsidR="002E65AA" w:rsidRPr="000A64FF" w14:paraId="5DE5BD97" w14:textId="77777777" w:rsidTr="00AC16A5">
        <w:trPr>
          <w:trHeight w:val="640"/>
        </w:trPr>
        <w:tc>
          <w:tcPr>
            <w:tcW w:w="353" w:type="pct"/>
            <w:tcBorders>
              <w:top w:val="single" w:sz="6" w:space="0" w:color="000000"/>
              <w:left w:val="single" w:sz="6" w:space="0" w:color="000000"/>
              <w:bottom w:val="single" w:sz="6" w:space="0" w:color="000000"/>
              <w:right w:val="single" w:sz="6" w:space="0" w:color="000000"/>
            </w:tcBorders>
          </w:tcPr>
          <w:p w14:paraId="3BEFBB2A" w14:textId="77777777" w:rsidR="002E65AA" w:rsidRPr="000A64FF" w:rsidRDefault="002E65AA" w:rsidP="00AC16A5">
            <w:pPr>
              <w:spacing w:after="0" w:line="240" w:lineRule="auto"/>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25</w:t>
            </w:r>
          </w:p>
        </w:tc>
        <w:tc>
          <w:tcPr>
            <w:tcW w:w="1444" w:type="pct"/>
            <w:tcBorders>
              <w:top w:val="single" w:sz="6" w:space="0" w:color="000000"/>
              <w:left w:val="single" w:sz="6" w:space="0" w:color="000000"/>
              <w:bottom w:val="single" w:sz="6" w:space="0" w:color="000000"/>
              <w:right w:val="single" w:sz="6" w:space="0" w:color="000000"/>
            </w:tcBorders>
          </w:tcPr>
          <w:p w14:paraId="76EC0808" w14:textId="77777777" w:rsidR="002E65AA" w:rsidRPr="000A64FF" w:rsidRDefault="002E65AA" w:rsidP="00AC16A5">
            <w:pPr>
              <w:spacing w:after="0" w:line="240" w:lineRule="auto"/>
              <w:jc w:val="center"/>
              <w:rPr>
                <w:rFonts w:ascii="Times New Roman" w:eastAsia="Calibri" w:hAnsi="Times New Roman"/>
                <w:bCs/>
                <w:color w:val="000000"/>
                <w:sz w:val="24"/>
                <w:szCs w:val="24"/>
                <w:lang w:eastAsia="en-US"/>
              </w:rPr>
            </w:pPr>
            <w:r w:rsidRPr="000A64FF">
              <w:rPr>
                <w:rFonts w:ascii="Times New Roman" w:eastAsia="Calibri" w:hAnsi="Times New Roman"/>
                <w:bCs/>
                <w:sz w:val="24"/>
                <w:szCs w:val="24"/>
                <w:lang w:eastAsia="en-US"/>
              </w:rPr>
              <w:t xml:space="preserve">Моя школа в </w:t>
            </w:r>
            <w:r w:rsidRPr="000A64FF">
              <w:rPr>
                <w:rFonts w:ascii="Times New Roman" w:eastAsia="Calibri" w:hAnsi="Times New Roman"/>
                <w:bCs/>
                <w:sz w:val="24"/>
                <w:szCs w:val="24"/>
                <w:lang w:val="en-US" w:eastAsia="en-US"/>
              </w:rPr>
              <w:t>online</w:t>
            </w:r>
          </w:p>
          <w:p w14:paraId="57FD0993" w14:textId="77777777" w:rsidR="002E65AA" w:rsidRPr="000A64FF" w:rsidRDefault="002E65AA" w:rsidP="00AC16A5">
            <w:pPr>
              <w:spacing w:after="0" w:line="240" w:lineRule="auto"/>
              <w:jc w:val="center"/>
              <w:rPr>
                <w:rFonts w:ascii="Times New Roman" w:eastAsia="Calibri" w:hAnsi="Times New Roman"/>
                <w:bCs/>
                <w:sz w:val="24"/>
                <w:szCs w:val="24"/>
                <w:lang w:eastAsia="en-US"/>
              </w:rPr>
            </w:pPr>
          </w:p>
        </w:tc>
        <w:tc>
          <w:tcPr>
            <w:tcW w:w="3203" w:type="pct"/>
            <w:tcBorders>
              <w:top w:val="single" w:sz="6" w:space="0" w:color="000000"/>
              <w:left w:val="single" w:sz="6" w:space="0" w:color="000000"/>
              <w:bottom w:val="single" w:sz="6" w:space="0" w:color="000000"/>
              <w:right w:val="single" w:sz="6" w:space="0" w:color="000000"/>
            </w:tcBorders>
          </w:tcPr>
          <w:p w14:paraId="2165312F" w14:textId="77777777" w:rsidR="002E65AA" w:rsidRPr="000A64FF" w:rsidRDefault="002E65AA" w:rsidP="00AC16A5">
            <w:pPr>
              <w:spacing w:after="0" w:line="240" w:lineRule="auto"/>
              <w:jc w:val="both"/>
              <w:rPr>
                <w:rFonts w:ascii="Times New Roman" w:eastAsia="Calibri" w:hAnsi="Times New Roman"/>
                <w:bCs/>
                <w:color w:val="000000"/>
                <w:sz w:val="24"/>
                <w:szCs w:val="24"/>
                <w:lang w:eastAsia="en-US"/>
              </w:rPr>
            </w:pPr>
            <w:bookmarkStart w:id="355" w:name="_Hlk37209197"/>
            <w:r w:rsidRPr="000A64FF">
              <w:rPr>
                <w:rFonts w:ascii="Times New Roman" w:eastAsia="Calibri" w:hAnsi="Times New Roman"/>
                <w:bCs/>
                <w:sz w:val="24"/>
                <w:szCs w:val="24"/>
                <w:lang w:eastAsia="en-US"/>
              </w:rPr>
              <w:t xml:space="preserve">Моя школа в </w:t>
            </w:r>
            <w:r w:rsidRPr="000A64FF">
              <w:rPr>
                <w:rFonts w:ascii="Times New Roman" w:eastAsia="Calibri" w:hAnsi="Times New Roman"/>
                <w:bCs/>
                <w:sz w:val="24"/>
                <w:szCs w:val="24"/>
                <w:lang w:val="en-US" w:eastAsia="en-US"/>
              </w:rPr>
              <w:t>online</w:t>
            </w:r>
            <w:r w:rsidRPr="000A64FF">
              <w:rPr>
                <w:rFonts w:ascii="Times New Roman" w:eastAsia="Calibri" w:hAnsi="Times New Roman"/>
                <w:bCs/>
                <w:sz w:val="24"/>
                <w:szCs w:val="24"/>
                <w:lang w:eastAsia="en-US"/>
              </w:rPr>
              <w:t xml:space="preserve"> </w:t>
            </w:r>
            <w:bookmarkEnd w:id="355"/>
            <w:r w:rsidRPr="000A64FF">
              <w:rPr>
                <w:rFonts w:ascii="Times New Roman" w:eastAsia="Calibri" w:hAnsi="Times New Roman"/>
                <w:bCs/>
                <w:sz w:val="24"/>
                <w:szCs w:val="24"/>
                <w:lang w:eastAsia="en-US"/>
              </w:rPr>
              <w:t>(</w:t>
            </w:r>
            <w:hyperlink r:id="rId112" w:history="1">
              <w:r w:rsidRPr="000A64FF">
                <w:rPr>
                  <w:rFonts w:ascii="Times New Roman" w:eastAsia="Calibri" w:hAnsi="Times New Roman"/>
                  <w:sz w:val="24"/>
                  <w:szCs w:val="24"/>
                  <w:u w:val="single"/>
                  <w:lang w:eastAsia="en-US"/>
                </w:rPr>
                <w:t>https://cifra.school/</w:t>
              </w:r>
            </w:hyperlink>
            <w:r w:rsidRPr="000A64FF">
              <w:rPr>
                <w:rFonts w:ascii="Times New Roman" w:eastAsia="Calibri" w:hAnsi="Times New Roman"/>
                <w:bCs/>
                <w:sz w:val="24"/>
                <w:szCs w:val="24"/>
                <w:lang w:eastAsia="en-US"/>
              </w:rPr>
              <w:t>)</w:t>
            </w:r>
            <w:r w:rsidRPr="000A64FF">
              <w:rPr>
                <w:rFonts w:ascii="Times New Roman" w:eastAsia="Calibri" w:hAnsi="Times New Roman"/>
                <w:bCs/>
                <w:color w:val="000000"/>
                <w:sz w:val="24"/>
                <w:szCs w:val="24"/>
                <w:lang w:eastAsia="en-US"/>
              </w:rPr>
              <w:t xml:space="preserve"> – новый  портал  это проект Министерства просвещения РФ, где доступны учебные материалы для самостоятельной работы и изучения для учителей, учеников 1- 11 классов и родителей. Каждую неделю, не отставая от программы   4-й четверти, будут появляться новые уроки по школьным учебникам. На сегодняшний день на ресурсе уроки по шести предметам.</w:t>
            </w:r>
          </w:p>
          <w:p w14:paraId="421C9750" w14:textId="77777777" w:rsidR="002E65AA" w:rsidRPr="000A64FF" w:rsidRDefault="002E65AA" w:rsidP="00AC16A5">
            <w:pPr>
              <w:spacing w:after="300" w:line="240" w:lineRule="auto"/>
              <w:jc w:val="both"/>
              <w:rPr>
                <w:rFonts w:ascii="Times New Roman" w:hAnsi="Times New Roman"/>
                <w:color w:val="000000"/>
                <w:spacing w:val="3"/>
                <w:sz w:val="24"/>
                <w:szCs w:val="24"/>
              </w:rPr>
            </w:pPr>
            <w:r w:rsidRPr="000A64FF">
              <w:rPr>
                <w:rFonts w:ascii="Times New Roman" w:hAnsi="Times New Roman"/>
                <w:color w:val="000000"/>
                <w:spacing w:val="3"/>
                <w:sz w:val="24"/>
                <w:szCs w:val="24"/>
              </w:rPr>
              <w:t xml:space="preserve">Новый портал cifra.school представлен 7.04.2020 года. </w:t>
            </w:r>
            <w:r w:rsidRPr="000A64FF">
              <w:rPr>
                <w:rFonts w:ascii="Times New Roman" w:hAnsi="Times New Roman"/>
                <w:color w:val="000000"/>
                <w:sz w:val="24"/>
                <w:szCs w:val="24"/>
              </w:rPr>
              <w:t>На портале доступны учебные материалы для самостоятельного изучения</w:t>
            </w:r>
            <w:r w:rsidRPr="000A64FF">
              <w:rPr>
                <w:rFonts w:ascii="Times New Roman" w:hAnsi="Times New Roman"/>
                <w:b/>
                <w:bCs/>
                <w:color w:val="000000"/>
                <w:sz w:val="24"/>
                <w:szCs w:val="24"/>
              </w:rPr>
              <w:t xml:space="preserve"> по 6 предметам для школьников с 1 по 11 класс.</w:t>
            </w:r>
            <w:r w:rsidRPr="000A64FF">
              <w:rPr>
                <w:rFonts w:ascii="Times New Roman" w:hAnsi="Times New Roman"/>
                <w:b/>
                <w:color w:val="000000"/>
                <w:sz w:val="24"/>
                <w:szCs w:val="24"/>
                <w:shd w:val="clear" w:color="auto" w:fill="F3F7FF"/>
              </w:rPr>
              <w:t xml:space="preserve"> </w:t>
            </w:r>
            <w:r w:rsidRPr="000A64FF">
              <w:rPr>
                <w:rFonts w:ascii="Times New Roman" w:hAnsi="Times New Roman"/>
                <w:color w:val="000000"/>
                <w:sz w:val="24"/>
                <w:szCs w:val="24"/>
              </w:rPr>
              <w:t>П</w:t>
            </w:r>
            <w:r w:rsidRPr="000A64FF">
              <w:rPr>
                <w:rFonts w:ascii="Times New Roman" w:hAnsi="Times New Roman"/>
                <w:color w:val="000000"/>
                <w:spacing w:val="3"/>
                <w:sz w:val="24"/>
                <w:szCs w:val="24"/>
              </w:rPr>
              <w:t xml:space="preserve">латформа дает бесплатный, беспрепятственный доступ к учебным материалам для самостоятельной работы в рамках школьной программы. Обеспечивается круглосуточная методическая поддержка учителей, родителей и школьников Материалы можно сохранить и читать на абонентском устройстве, распечатать. </w:t>
            </w:r>
          </w:p>
        </w:tc>
      </w:tr>
      <w:tr w:rsidR="002E65AA" w:rsidRPr="000A64FF" w14:paraId="79752FE5" w14:textId="77777777" w:rsidTr="00AC16A5">
        <w:trPr>
          <w:trHeight w:val="507"/>
        </w:trPr>
        <w:tc>
          <w:tcPr>
            <w:tcW w:w="353" w:type="pct"/>
            <w:tcBorders>
              <w:top w:val="single" w:sz="6" w:space="0" w:color="000000"/>
              <w:left w:val="single" w:sz="6" w:space="0" w:color="000000"/>
              <w:bottom w:val="single" w:sz="6" w:space="0" w:color="000000"/>
              <w:right w:val="single" w:sz="6" w:space="0" w:color="000000"/>
            </w:tcBorders>
          </w:tcPr>
          <w:p w14:paraId="51A7286A" w14:textId="77777777" w:rsidR="002E65AA" w:rsidRPr="000A64FF" w:rsidRDefault="002E65AA" w:rsidP="00AC16A5">
            <w:pPr>
              <w:spacing w:after="0" w:line="240" w:lineRule="auto"/>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26</w:t>
            </w:r>
          </w:p>
        </w:tc>
        <w:tc>
          <w:tcPr>
            <w:tcW w:w="1444" w:type="pct"/>
            <w:tcBorders>
              <w:top w:val="single" w:sz="6" w:space="0" w:color="000000"/>
              <w:left w:val="single" w:sz="6" w:space="0" w:color="000000"/>
              <w:bottom w:val="single" w:sz="6" w:space="0" w:color="000000"/>
              <w:right w:val="single" w:sz="6" w:space="0" w:color="000000"/>
            </w:tcBorders>
          </w:tcPr>
          <w:p w14:paraId="14C64D31" w14:textId="77777777" w:rsidR="002E65AA" w:rsidRPr="000A64FF" w:rsidRDefault="002E65AA" w:rsidP="00AC16A5">
            <w:pPr>
              <w:spacing w:after="200" w:line="276" w:lineRule="auto"/>
              <w:jc w:val="center"/>
              <w:rPr>
                <w:rFonts w:ascii="Times New Roman" w:eastAsia="Calibri" w:hAnsi="Times New Roman"/>
                <w:sz w:val="24"/>
                <w:szCs w:val="24"/>
                <w:lang w:eastAsia="en-US"/>
              </w:rPr>
            </w:pPr>
            <w:r w:rsidRPr="000A64FF">
              <w:rPr>
                <w:rFonts w:ascii="Times New Roman" w:eastAsia="Calibri" w:hAnsi="Times New Roman"/>
                <w:sz w:val="24"/>
                <w:szCs w:val="24"/>
                <w:lang w:eastAsia="en-US"/>
              </w:rPr>
              <w:t>Незнайка</w:t>
            </w:r>
          </w:p>
          <w:p w14:paraId="168C0CBF" w14:textId="77777777" w:rsidR="002E65AA" w:rsidRPr="000A64FF" w:rsidRDefault="002E65AA" w:rsidP="00AC16A5">
            <w:pPr>
              <w:spacing w:after="0" w:line="240" w:lineRule="auto"/>
              <w:jc w:val="center"/>
              <w:rPr>
                <w:rFonts w:ascii="Times New Roman" w:eastAsia="Calibri" w:hAnsi="Times New Roman"/>
                <w:bCs/>
                <w:sz w:val="24"/>
                <w:szCs w:val="24"/>
                <w:lang w:eastAsia="en-US"/>
              </w:rPr>
            </w:pPr>
          </w:p>
        </w:tc>
        <w:tc>
          <w:tcPr>
            <w:tcW w:w="3203" w:type="pct"/>
            <w:tcBorders>
              <w:top w:val="single" w:sz="6" w:space="0" w:color="000000"/>
              <w:left w:val="single" w:sz="6" w:space="0" w:color="000000"/>
              <w:bottom w:val="single" w:sz="6" w:space="0" w:color="000000"/>
              <w:right w:val="single" w:sz="6" w:space="0" w:color="000000"/>
            </w:tcBorders>
          </w:tcPr>
          <w:p w14:paraId="15D1BADB" w14:textId="77777777" w:rsidR="002E65AA" w:rsidRPr="000A64FF" w:rsidRDefault="002E65AA" w:rsidP="00AC16A5">
            <w:pPr>
              <w:spacing w:after="0" w:line="240" w:lineRule="auto"/>
              <w:jc w:val="both"/>
              <w:rPr>
                <w:rFonts w:ascii="Times New Roman" w:eastAsia="Calibri" w:hAnsi="Times New Roman"/>
                <w:sz w:val="24"/>
                <w:szCs w:val="24"/>
                <w:lang w:eastAsia="en-US"/>
              </w:rPr>
            </w:pPr>
            <w:r w:rsidRPr="000A64FF">
              <w:rPr>
                <w:rFonts w:ascii="Times New Roman" w:eastAsia="Calibri" w:hAnsi="Times New Roman"/>
                <w:color w:val="000000"/>
                <w:sz w:val="24"/>
                <w:szCs w:val="24"/>
                <w:shd w:val="clear" w:color="auto" w:fill="FFFFFF"/>
                <w:lang w:eastAsia="en-US"/>
              </w:rPr>
              <w:lastRenderedPageBreak/>
              <w:t xml:space="preserve">Сайт neznaika.info/ – это совокупность связанных между собой веб-страниц, размещенных в сети Интернет по уникальному </w:t>
            </w:r>
            <w:r w:rsidRPr="000A64FF">
              <w:rPr>
                <w:rFonts w:ascii="Times New Roman" w:eastAsia="Calibri" w:hAnsi="Times New Roman"/>
                <w:color w:val="000000"/>
                <w:sz w:val="24"/>
                <w:szCs w:val="24"/>
                <w:shd w:val="clear" w:color="auto" w:fill="FFFFFF"/>
                <w:lang w:eastAsia="en-US"/>
              </w:rPr>
              <w:lastRenderedPageBreak/>
              <w:t>адресу: http://neznaika.info/</w:t>
            </w:r>
          </w:p>
          <w:p w14:paraId="29FA1144" w14:textId="77777777" w:rsidR="002E65AA" w:rsidRPr="000A64FF" w:rsidRDefault="002E65AA" w:rsidP="00AC16A5">
            <w:pPr>
              <w:spacing w:after="0" w:line="240" w:lineRule="auto"/>
              <w:jc w:val="both"/>
              <w:rPr>
                <w:rFonts w:ascii="Times New Roman" w:eastAsia="Calibri" w:hAnsi="Times New Roman"/>
                <w:sz w:val="24"/>
                <w:szCs w:val="24"/>
                <w:lang w:eastAsia="en-US"/>
              </w:rPr>
            </w:pPr>
            <w:r w:rsidRPr="000A64FF">
              <w:rPr>
                <w:rFonts w:ascii="Times New Roman" w:eastAsia="Calibri" w:hAnsi="Times New Roman"/>
                <w:color w:val="000000"/>
                <w:sz w:val="24"/>
                <w:szCs w:val="24"/>
                <w:shd w:val="clear" w:color="auto" w:fill="FFFFFF"/>
                <w:lang w:eastAsia="en-US"/>
              </w:rPr>
              <w:t>«Незнайка» позволяет подготовиться к ЕГЭ и ОГЭ полностью самостоятельно без репетиторов и приобретения каких-либо курсов. В сообществе публикуется информация об обновлениях сайта, а также полезные материалы. Ресурс проверяет письменные задания ЕГЭ и ОГЭ: сочинения и эссе. Эксперт в течение 24 часов прокомментирует каждую ошибку, выставит баллы по критериям и даст необходимые рекомендации.</w:t>
            </w:r>
          </w:p>
        </w:tc>
      </w:tr>
      <w:tr w:rsidR="002E65AA" w:rsidRPr="000A64FF" w14:paraId="238B5B0F" w14:textId="77777777" w:rsidTr="00AC16A5">
        <w:trPr>
          <w:trHeight w:val="2214"/>
        </w:trPr>
        <w:tc>
          <w:tcPr>
            <w:tcW w:w="353" w:type="pct"/>
            <w:tcBorders>
              <w:top w:val="single" w:sz="6" w:space="0" w:color="000000"/>
              <w:left w:val="single" w:sz="6" w:space="0" w:color="000000"/>
              <w:bottom w:val="single" w:sz="6" w:space="0" w:color="000000"/>
              <w:right w:val="single" w:sz="6" w:space="0" w:color="000000"/>
            </w:tcBorders>
          </w:tcPr>
          <w:p w14:paraId="1FBB6E5D" w14:textId="77777777" w:rsidR="002E65AA" w:rsidRPr="000A64FF" w:rsidRDefault="002E65AA" w:rsidP="00AC16A5">
            <w:pPr>
              <w:spacing w:after="0" w:line="240" w:lineRule="auto"/>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lastRenderedPageBreak/>
              <w:t>27</w:t>
            </w:r>
          </w:p>
        </w:tc>
        <w:tc>
          <w:tcPr>
            <w:tcW w:w="1444" w:type="pct"/>
            <w:tcBorders>
              <w:top w:val="single" w:sz="6" w:space="0" w:color="000000"/>
              <w:left w:val="single" w:sz="6" w:space="0" w:color="000000"/>
              <w:bottom w:val="single" w:sz="6" w:space="0" w:color="000000"/>
              <w:right w:val="single" w:sz="6" w:space="0" w:color="000000"/>
            </w:tcBorders>
          </w:tcPr>
          <w:p w14:paraId="74859729" w14:textId="77777777" w:rsidR="002E65AA" w:rsidRPr="000A64FF" w:rsidRDefault="002E65AA" w:rsidP="00AC16A5">
            <w:pPr>
              <w:spacing w:after="200" w:line="276" w:lineRule="auto"/>
              <w:jc w:val="center"/>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Библиотека видеоуроков - Интенетурок.ру</w:t>
            </w:r>
          </w:p>
          <w:p w14:paraId="4404F4A2" w14:textId="77777777" w:rsidR="002E65AA" w:rsidRPr="000A64FF" w:rsidRDefault="002E65AA" w:rsidP="00AC16A5">
            <w:pPr>
              <w:spacing w:after="200" w:line="276" w:lineRule="auto"/>
              <w:jc w:val="center"/>
              <w:rPr>
                <w:rFonts w:ascii="Times New Roman" w:eastAsia="Calibri" w:hAnsi="Times New Roman"/>
                <w:sz w:val="24"/>
                <w:szCs w:val="24"/>
                <w:lang w:eastAsia="en-US"/>
              </w:rPr>
            </w:pPr>
          </w:p>
        </w:tc>
        <w:tc>
          <w:tcPr>
            <w:tcW w:w="3203" w:type="pct"/>
            <w:tcBorders>
              <w:top w:val="single" w:sz="6" w:space="0" w:color="000000"/>
              <w:left w:val="single" w:sz="6" w:space="0" w:color="000000"/>
              <w:bottom w:val="single" w:sz="6" w:space="0" w:color="000000"/>
              <w:right w:val="single" w:sz="6" w:space="0" w:color="000000"/>
            </w:tcBorders>
          </w:tcPr>
          <w:p w14:paraId="0D29C4B2" w14:textId="77777777" w:rsidR="002E65AA" w:rsidRPr="000A64FF" w:rsidRDefault="002E65AA" w:rsidP="00AC16A5">
            <w:pPr>
              <w:spacing w:after="0" w:line="276" w:lineRule="auto"/>
              <w:jc w:val="both"/>
              <w:rPr>
                <w:rFonts w:ascii="Times New Roman" w:eastAsia="Calibri" w:hAnsi="Times New Roman"/>
                <w:sz w:val="24"/>
                <w:szCs w:val="24"/>
                <w:lang w:eastAsia="en-US"/>
              </w:rPr>
            </w:pPr>
            <w:r w:rsidRPr="000A64FF">
              <w:rPr>
                <w:rFonts w:ascii="Times New Roman" w:eastAsia="Calibri" w:hAnsi="Times New Roman"/>
                <w:sz w:val="24"/>
                <w:szCs w:val="24"/>
                <w:lang w:eastAsia="en-US"/>
              </w:rPr>
              <w:t>Интернет-урок (</w:t>
            </w:r>
            <w:hyperlink r:id="rId113" w:history="1">
              <w:r w:rsidRPr="000A64FF">
                <w:rPr>
                  <w:rFonts w:ascii="Times New Roman" w:eastAsia="Calibri" w:hAnsi="Times New Roman"/>
                  <w:color w:val="0000FF"/>
                  <w:sz w:val="24"/>
                  <w:szCs w:val="24"/>
                  <w:u w:val="single"/>
                  <w:lang w:eastAsia="en-US"/>
                </w:rPr>
                <w:t>https://interneturok.ru/</w:t>
              </w:r>
            </w:hyperlink>
            <w:r w:rsidRPr="000A64FF">
              <w:rPr>
                <w:rFonts w:ascii="Times New Roman" w:eastAsia="Calibri" w:hAnsi="Times New Roman"/>
                <w:sz w:val="24"/>
                <w:szCs w:val="24"/>
                <w:lang w:eastAsia="en-US"/>
              </w:rPr>
              <w:t>)</w:t>
            </w:r>
          </w:p>
          <w:p w14:paraId="166B8BFA" w14:textId="77777777" w:rsidR="002E65AA" w:rsidRPr="000A64FF" w:rsidRDefault="002E65AA" w:rsidP="00AC16A5">
            <w:pPr>
              <w:spacing w:after="0" w:line="240" w:lineRule="auto"/>
              <w:jc w:val="both"/>
              <w:rPr>
                <w:rFonts w:ascii="Times New Roman" w:eastAsia="Calibri" w:hAnsi="Times New Roman"/>
                <w:kern w:val="36"/>
                <w:sz w:val="24"/>
                <w:szCs w:val="24"/>
              </w:rPr>
            </w:pPr>
            <w:r w:rsidRPr="000A64FF">
              <w:rPr>
                <w:rFonts w:ascii="Times New Roman" w:eastAsia="Calibri" w:hAnsi="Times New Roman"/>
                <w:kern w:val="36"/>
                <w:sz w:val="24"/>
                <w:szCs w:val="24"/>
              </w:rPr>
              <w:t>Образовательный портал InternetUrok.ru — это коллекция уроков</w:t>
            </w:r>
            <w:r w:rsidRPr="000A64FF">
              <w:rPr>
                <w:rFonts w:ascii="Times New Roman" w:eastAsia="Calibri" w:hAnsi="Times New Roman"/>
                <w:sz w:val="24"/>
                <w:szCs w:val="24"/>
              </w:rPr>
              <w:t>по основным предметам школьной программы, постоянно пополняемая и свободная от рекламы. Уроки состоят из видео, конспектов, тестов и тренажёров.</w:t>
            </w:r>
          </w:p>
          <w:p w14:paraId="36E5A8D9" w14:textId="77777777" w:rsidR="002E65AA" w:rsidRPr="000A64FF" w:rsidRDefault="002E65AA" w:rsidP="00AC16A5">
            <w:pPr>
              <w:spacing w:after="0" w:line="240" w:lineRule="auto"/>
              <w:jc w:val="both"/>
              <w:rPr>
                <w:rFonts w:ascii="Times New Roman" w:eastAsia="Calibri" w:hAnsi="Times New Roman"/>
                <w:sz w:val="24"/>
                <w:szCs w:val="24"/>
              </w:rPr>
            </w:pPr>
            <w:r w:rsidRPr="000A64FF">
              <w:rPr>
                <w:rFonts w:ascii="Times New Roman" w:eastAsia="Calibri" w:hAnsi="Times New Roman"/>
                <w:sz w:val="24"/>
                <w:szCs w:val="24"/>
              </w:rPr>
              <w:t>Сейчас на сайте собраны все уроки естественно-научного цикла для 1–11 классов и приблизительно половина уроков по гуманитарным дисциплинам.</w:t>
            </w:r>
          </w:p>
        </w:tc>
      </w:tr>
    </w:tbl>
    <w:p w14:paraId="34311A34" w14:textId="77777777" w:rsidR="002E65AA" w:rsidRDefault="002E65AA" w:rsidP="002E65AA">
      <w:pPr>
        <w:tabs>
          <w:tab w:val="left" w:pos="2027"/>
          <w:tab w:val="left" w:pos="2608"/>
          <w:tab w:val="left" w:pos="2937"/>
          <w:tab w:val="left" w:pos="3407"/>
          <w:tab w:val="left" w:pos="3987"/>
          <w:tab w:val="left" w:pos="5367"/>
          <w:tab w:val="left" w:pos="7010"/>
          <w:tab w:val="left" w:pos="8127"/>
          <w:tab w:val="left" w:pos="8709"/>
        </w:tabs>
        <w:spacing w:after="0" w:line="240" w:lineRule="auto"/>
        <w:rPr>
          <w:rFonts w:ascii="Times New Roman" w:hAnsi="Times New Roman"/>
          <w:b/>
          <w:bCs/>
          <w:sz w:val="24"/>
          <w:szCs w:val="24"/>
        </w:rPr>
      </w:pPr>
    </w:p>
    <w:p w14:paraId="5AC708DE" w14:textId="77777777" w:rsidR="002E65AA" w:rsidRPr="005E2EC8" w:rsidRDefault="002E65AA" w:rsidP="002E65AA">
      <w:pPr>
        <w:tabs>
          <w:tab w:val="left" w:pos="2027"/>
          <w:tab w:val="left" w:pos="2608"/>
          <w:tab w:val="left" w:pos="2937"/>
          <w:tab w:val="left" w:pos="3407"/>
          <w:tab w:val="left" w:pos="3987"/>
          <w:tab w:val="left" w:pos="5367"/>
          <w:tab w:val="left" w:pos="7010"/>
          <w:tab w:val="left" w:pos="8127"/>
          <w:tab w:val="left" w:pos="8709"/>
        </w:tabs>
        <w:spacing w:after="0" w:line="276" w:lineRule="auto"/>
        <w:ind w:firstLine="567"/>
        <w:jc w:val="center"/>
        <w:rPr>
          <w:rFonts w:ascii="Times New Roman" w:hAnsi="Times New Roman"/>
          <w:color w:val="FF0000"/>
          <w:kern w:val="2"/>
          <w:sz w:val="28"/>
          <w:szCs w:val="28"/>
        </w:rPr>
      </w:pPr>
      <w:r w:rsidRPr="005E2EC8">
        <w:rPr>
          <w:rFonts w:ascii="Times New Roman" w:hAnsi="Times New Roman"/>
          <w:b/>
          <w:bCs/>
          <w:sz w:val="28"/>
          <w:szCs w:val="28"/>
        </w:rPr>
        <w:t>Обоснование необходимых изменений в имеющихся условиях</w:t>
      </w:r>
      <w:bookmarkStart w:id="356" w:name="_Toc21879338"/>
      <w:r w:rsidRPr="005E2EC8">
        <w:rPr>
          <w:rFonts w:ascii="Times New Roman" w:hAnsi="Times New Roman"/>
          <w:b/>
          <w:bCs/>
          <w:sz w:val="28"/>
          <w:szCs w:val="28"/>
        </w:rPr>
        <w:t xml:space="preserve"> в соответствии с основной образовательной программой среднего общего образования</w:t>
      </w:r>
      <w:bookmarkEnd w:id="356"/>
    </w:p>
    <w:p w14:paraId="20AC0D88" w14:textId="77777777" w:rsidR="002E65AA" w:rsidRPr="005E2EC8" w:rsidRDefault="002E65AA" w:rsidP="002E65AA">
      <w:pPr>
        <w:spacing w:after="0" w:line="276" w:lineRule="auto"/>
        <w:ind w:firstLine="567"/>
        <w:jc w:val="both"/>
        <w:rPr>
          <w:rFonts w:ascii="Times New Roman" w:hAnsi="Times New Roman"/>
          <w:color w:val="000000"/>
          <w:kern w:val="2"/>
          <w:sz w:val="28"/>
          <w:szCs w:val="28"/>
        </w:rPr>
      </w:pPr>
      <w:r w:rsidRPr="005E2EC8">
        <w:rPr>
          <w:rFonts w:ascii="Times New Roman" w:hAnsi="Times New Roman"/>
          <w:color w:val="000000"/>
          <w:kern w:val="2"/>
          <w:sz w:val="28"/>
          <w:szCs w:val="28"/>
        </w:rPr>
        <w:t>Школой определяются все необходимые меры и сроки по приведению информационно-методических условий реализации основной образовательной программы среднего общего образования в соответствие с требованиями ФГОС СОО.</w:t>
      </w:r>
    </w:p>
    <w:p w14:paraId="038FEEEE" w14:textId="77777777" w:rsidR="002E65AA" w:rsidRPr="005E2EC8" w:rsidRDefault="002E65AA" w:rsidP="002E65AA">
      <w:pPr>
        <w:spacing w:after="0" w:line="276" w:lineRule="auto"/>
        <w:ind w:firstLine="567"/>
        <w:jc w:val="both"/>
        <w:rPr>
          <w:rFonts w:ascii="Times New Roman" w:hAnsi="Times New Roman"/>
          <w:color w:val="000000"/>
          <w:kern w:val="2"/>
          <w:sz w:val="28"/>
          <w:szCs w:val="28"/>
        </w:rPr>
      </w:pPr>
      <w:r w:rsidRPr="005E2EC8">
        <w:rPr>
          <w:rFonts w:ascii="Times New Roman" w:hAnsi="Times New Roman"/>
          <w:color w:val="000000"/>
          <w:kern w:val="2"/>
          <w:sz w:val="28"/>
          <w:szCs w:val="28"/>
        </w:rPr>
        <w:t xml:space="preserve">Система условий реализации ООП школы базируется на результатах проведенной в ходе разработки программы комплексной аналитико-обобщающей и прогностической работы, включающей: </w:t>
      </w:r>
    </w:p>
    <w:p w14:paraId="43CDCFBE" w14:textId="77777777" w:rsidR="002E65AA" w:rsidRPr="005E2EC8" w:rsidRDefault="002E65AA" w:rsidP="002E65AA">
      <w:pPr>
        <w:spacing w:after="0" w:line="276" w:lineRule="auto"/>
        <w:ind w:firstLine="567"/>
        <w:jc w:val="both"/>
        <w:rPr>
          <w:rFonts w:ascii="Times New Roman" w:hAnsi="Times New Roman"/>
          <w:color w:val="000000"/>
          <w:kern w:val="2"/>
          <w:sz w:val="28"/>
          <w:szCs w:val="28"/>
        </w:rPr>
      </w:pPr>
      <w:r w:rsidRPr="005E2EC8">
        <w:rPr>
          <w:rFonts w:ascii="Times New Roman" w:hAnsi="Times New Roman"/>
          <w:color w:val="000000"/>
          <w:kern w:val="2"/>
          <w:sz w:val="28"/>
          <w:szCs w:val="28"/>
        </w:rPr>
        <w:t>– анализ имеющихся в образовательной организации условий и ресурсов реализации основной образовательной программы среднего общего образования;</w:t>
      </w:r>
    </w:p>
    <w:p w14:paraId="49A7771A" w14:textId="77777777" w:rsidR="002E65AA" w:rsidRPr="005E2EC8"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5E2EC8">
        <w:rPr>
          <w:rFonts w:ascii="Times New Roman" w:hAnsi="Times New Roman"/>
          <w:color w:val="000000"/>
          <w:kern w:val="2"/>
          <w:sz w:val="28"/>
          <w:szCs w:val="28"/>
        </w:rPr>
        <w:t>– установление степени их соответствия требованиям ФГОС, а также целям и задачам основной образовательной программы образовательной организации, сформированным с учетом потребностей всех участников образовательных отношений;</w:t>
      </w:r>
    </w:p>
    <w:p w14:paraId="3890FA6F" w14:textId="77777777" w:rsidR="002E65AA" w:rsidRPr="005E2EC8" w:rsidRDefault="002E65AA" w:rsidP="002E65AA">
      <w:pPr>
        <w:spacing w:after="0" w:line="276" w:lineRule="auto"/>
        <w:ind w:firstLine="567"/>
        <w:jc w:val="both"/>
        <w:rPr>
          <w:rFonts w:ascii="Times New Roman" w:hAnsi="Times New Roman"/>
          <w:color w:val="000000"/>
          <w:kern w:val="2"/>
          <w:sz w:val="28"/>
          <w:szCs w:val="28"/>
        </w:rPr>
      </w:pPr>
      <w:r w:rsidRPr="005E2EC8">
        <w:rPr>
          <w:rFonts w:ascii="Times New Roman" w:hAnsi="Times New Roman"/>
          <w:color w:val="000000"/>
          <w:kern w:val="2"/>
          <w:sz w:val="28"/>
          <w:szCs w:val="28"/>
        </w:rPr>
        <w:t xml:space="preserve">– выявление проблемных зон и установление необходимых изменений в имеющихся условиях для приведения их в соответствие с  требованиями ФГОС СОО; </w:t>
      </w:r>
    </w:p>
    <w:p w14:paraId="2CE453EF" w14:textId="77777777" w:rsidR="002E65AA" w:rsidRPr="005E2EC8" w:rsidRDefault="002E65AA" w:rsidP="002E65AA">
      <w:pPr>
        <w:spacing w:after="0" w:line="276" w:lineRule="auto"/>
        <w:ind w:firstLine="567"/>
        <w:jc w:val="both"/>
        <w:rPr>
          <w:rFonts w:ascii="Times New Roman" w:hAnsi="Times New Roman"/>
          <w:color w:val="000000"/>
          <w:kern w:val="2"/>
          <w:sz w:val="28"/>
          <w:szCs w:val="28"/>
        </w:rPr>
      </w:pPr>
      <w:r w:rsidRPr="005E2EC8">
        <w:rPr>
          <w:rFonts w:ascii="Times New Roman" w:hAnsi="Times New Roman"/>
          <w:color w:val="000000"/>
          <w:kern w:val="2"/>
          <w:sz w:val="28"/>
          <w:szCs w:val="28"/>
        </w:rPr>
        <w:t>– разработку с привлечением всех участников образовательных отношений и возможных партнеров механизмов достижения целевых ориентиров в системе условий;</w:t>
      </w:r>
    </w:p>
    <w:p w14:paraId="4E74C8F9" w14:textId="77777777" w:rsidR="002E65AA" w:rsidRPr="005E2EC8"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5E2EC8">
        <w:rPr>
          <w:rFonts w:ascii="Times New Roman" w:hAnsi="Times New Roman"/>
          <w:color w:val="000000"/>
          <w:kern w:val="2"/>
          <w:sz w:val="28"/>
          <w:szCs w:val="28"/>
        </w:rPr>
        <w:t>– разработку сетевого графика (дорожной карты) создания необходимой системы условий;</w:t>
      </w:r>
    </w:p>
    <w:p w14:paraId="714EC76E" w14:textId="77777777" w:rsidR="002E65AA" w:rsidRPr="005E2EC8" w:rsidRDefault="002E65AA" w:rsidP="002E65AA">
      <w:pPr>
        <w:tabs>
          <w:tab w:val="left" w:pos="708"/>
        </w:tabs>
        <w:spacing w:after="0" w:line="276" w:lineRule="auto"/>
        <w:ind w:firstLine="567"/>
        <w:jc w:val="both"/>
        <w:rPr>
          <w:rFonts w:ascii="Times New Roman" w:hAnsi="Times New Roman"/>
          <w:color w:val="000000"/>
          <w:kern w:val="2"/>
          <w:sz w:val="28"/>
          <w:szCs w:val="28"/>
        </w:rPr>
      </w:pPr>
      <w:r w:rsidRPr="005E2EC8">
        <w:rPr>
          <w:rFonts w:ascii="Times New Roman" w:hAnsi="Times New Roman"/>
          <w:color w:val="000000"/>
          <w:kern w:val="2"/>
          <w:sz w:val="28"/>
          <w:szCs w:val="28"/>
        </w:rPr>
        <w:t>– разработку механизмов мониторинга, оценки и коррекции реализации промежуточных этапов разработанного графика (дорожной карты).</w:t>
      </w:r>
      <w:bookmarkStart w:id="357" w:name="_Toc21879339"/>
    </w:p>
    <w:p w14:paraId="7645B208" w14:textId="77777777" w:rsidR="002E65AA" w:rsidRPr="005E2EC8" w:rsidRDefault="002E65AA" w:rsidP="002E65AA">
      <w:pPr>
        <w:tabs>
          <w:tab w:val="left" w:pos="708"/>
        </w:tabs>
        <w:spacing w:after="0" w:line="276" w:lineRule="auto"/>
        <w:ind w:firstLine="567"/>
        <w:jc w:val="center"/>
        <w:rPr>
          <w:rFonts w:ascii="Times New Roman" w:hAnsi="Times New Roman"/>
          <w:b/>
          <w:bCs/>
          <w:color w:val="000000"/>
          <w:kern w:val="2"/>
          <w:sz w:val="28"/>
          <w:szCs w:val="28"/>
        </w:rPr>
      </w:pPr>
      <w:r w:rsidRPr="005E2EC8">
        <w:rPr>
          <w:rFonts w:ascii="Times New Roman" w:hAnsi="Times New Roman"/>
          <w:b/>
          <w:bCs/>
          <w:sz w:val="28"/>
          <w:szCs w:val="28"/>
        </w:rPr>
        <w:t>Механизмы достижения целевых ориентиров в системе условий</w:t>
      </w:r>
      <w:bookmarkEnd w:id="357"/>
    </w:p>
    <w:p w14:paraId="6ACBCC79" w14:textId="77777777" w:rsidR="002E65AA" w:rsidRPr="005E2EC8" w:rsidRDefault="002E65AA" w:rsidP="002E65AA">
      <w:pPr>
        <w:tabs>
          <w:tab w:val="left" w:pos="1809"/>
          <w:tab w:val="left" w:pos="2584"/>
          <w:tab w:val="left" w:pos="2898"/>
          <w:tab w:val="left" w:pos="3378"/>
          <w:tab w:val="left" w:pos="4659"/>
          <w:tab w:val="left" w:pos="5831"/>
          <w:tab w:val="left" w:pos="6406"/>
          <w:tab w:val="left" w:pos="7626"/>
          <w:tab w:val="left" w:pos="8072"/>
          <w:tab w:val="left" w:pos="8504"/>
        </w:tabs>
        <w:spacing w:after="0" w:line="276" w:lineRule="auto"/>
        <w:ind w:firstLine="567"/>
        <w:jc w:val="both"/>
        <w:rPr>
          <w:rFonts w:ascii="Times New Roman" w:hAnsi="Times New Roman"/>
          <w:color w:val="000000"/>
          <w:kern w:val="2"/>
          <w:sz w:val="28"/>
          <w:szCs w:val="28"/>
        </w:rPr>
      </w:pPr>
      <w:r w:rsidRPr="005E2EC8">
        <w:rPr>
          <w:rFonts w:ascii="Times New Roman" w:hAnsi="Times New Roman"/>
          <w:color w:val="000000"/>
          <w:kern w:val="2"/>
          <w:sz w:val="28"/>
          <w:szCs w:val="28"/>
        </w:rPr>
        <w:lastRenderedPageBreak/>
        <w:t>Интегративным результатом выполнения требований к условиям реализации основной образовательной программы образовательной организации является создание и поддержание комфортной развивающей образовательной среды,  позволяющей  формировать  успешную, интеллектуально развитую, творческую личность, способную свободно адаптироваться к социальным условиям, ответственную за свое здоровье и жизнь.</w:t>
      </w:r>
    </w:p>
    <w:p w14:paraId="277029A1" w14:textId="77777777" w:rsidR="002E65AA" w:rsidRPr="005E2EC8" w:rsidRDefault="002E65AA" w:rsidP="002E65AA">
      <w:pPr>
        <w:tabs>
          <w:tab w:val="left" w:pos="1676"/>
          <w:tab w:val="left" w:pos="4158"/>
          <w:tab w:val="left" w:pos="5708"/>
          <w:tab w:val="left" w:pos="8061"/>
        </w:tabs>
        <w:spacing w:after="0" w:line="276" w:lineRule="auto"/>
        <w:ind w:firstLine="567"/>
        <w:jc w:val="both"/>
        <w:rPr>
          <w:rFonts w:ascii="Times New Roman" w:hAnsi="Times New Roman"/>
          <w:color w:val="000000"/>
          <w:kern w:val="2"/>
          <w:sz w:val="28"/>
          <w:szCs w:val="28"/>
        </w:rPr>
      </w:pPr>
      <w:r w:rsidRPr="005E2EC8">
        <w:rPr>
          <w:rFonts w:ascii="Times New Roman" w:hAnsi="Times New Roman"/>
          <w:color w:val="000000"/>
          <w:kern w:val="2"/>
          <w:sz w:val="28"/>
          <w:szCs w:val="28"/>
        </w:rPr>
        <w:t>Механизмы достижения целевых ориентиров в системе условий учитывают организационную структуру образовательной организации, взаимодействие с другими субъектами образовательных отношений, иерархию целевых ориентиров, обозначенную в ФГОС СОО и выстроенную в ООП образовательной организации.</w:t>
      </w:r>
    </w:p>
    <w:p w14:paraId="14F9E014" w14:textId="77777777" w:rsidR="002E65AA" w:rsidRPr="002E65AA" w:rsidRDefault="002E65AA" w:rsidP="002E65AA">
      <w:pPr>
        <w:tabs>
          <w:tab w:val="left" w:pos="1917"/>
          <w:tab w:val="left" w:pos="4081"/>
          <w:tab w:val="left" w:pos="4823"/>
          <w:tab w:val="left" w:pos="6266"/>
          <w:tab w:val="left" w:pos="6923"/>
          <w:tab w:val="left" w:pos="8518"/>
        </w:tabs>
        <w:spacing w:after="0" w:line="276" w:lineRule="auto"/>
        <w:ind w:firstLine="567"/>
        <w:jc w:val="both"/>
        <w:rPr>
          <w:rFonts w:ascii="Times New Roman" w:hAnsi="Times New Roman"/>
          <w:color w:val="000000"/>
          <w:kern w:val="2"/>
          <w:sz w:val="28"/>
          <w:szCs w:val="28"/>
        </w:rPr>
      </w:pPr>
      <w:r w:rsidRPr="005E2EC8">
        <w:rPr>
          <w:rFonts w:ascii="Times New Roman" w:hAnsi="Times New Roman"/>
          <w:color w:val="000000"/>
          <w:kern w:val="2"/>
          <w:sz w:val="28"/>
          <w:szCs w:val="28"/>
        </w:rPr>
        <w:t>Одним из механизмов повышения качества образования является система государственно-общественного управления, характерными чертами которой являются совместная деятельность государственных и общественных структур по управлению образовательными организациями; процедура принятия решений, которая включает обязательное согласование проектов решений с представителями общественности; делегирование части властных полномочий органов управления образованием структурам, представляющим интересы определенных групп общественности; разработка механизмов (способов) разрешения возникающих противоречий и конфликтов между государственными и общественными структурами управления. В связи с этим к формированию системы условий могут быть привлечены различные участники образовательных отношений.</w:t>
      </w:r>
    </w:p>
    <w:p w14:paraId="511629E5" w14:textId="23001F08" w:rsidR="002E65AA" w:rsidRDefault="002E65AA" w:rsidP="00A50C30">
      <w:pPr>
        <w:tabs>
          <w:tab w:val="left" w:pos="3247"/>
          <w:tab w:val="left" w:pos="4740"/>
          <w:tab w:val="left" w:pos="6240"/>
          <w:tab w:val="left" w:pos="8006"/>
          <w:tab w:val="left" w:pos="9338"/>
        </w:tabs>
        <w:spacing w:after="0" w:line="276" w:lineRule="auto"/>
        <w:rPr>
          <w:rFonts w:ascii="Times New Roman" w:hAnsi="Times New Roman"/>
          <w:b/>
          <w:bCs/>
          <w:color w:val="000000"/>
          <w:kern w:val="2"/>
          <w:sz w:val="28"/>
          <w:szCs w:val="28"/>
        </w:rPr>
      </w:pPr>
    </w:p>
    <w:p w14:paraId="56B34E19" w14:textId="37C7E6E8" w:rsidR="001C44DD" w:rsidRDefault="001C44DD" w:rsidP="00A50C30">
      <w:pPr>
        <w:tabs>
          <w:tab w:val="left" w:pos="3247"/>
          <w:tab w:val="left" w:pos="4740"/>
          <w:tab w:val="left" w:pos="6240"/>
          <w:tab w:val="left" w:pos="8006"/>
          <w:tab w:val="left" w:pos="9338"/>
        </w:tabs>
        <w:spacing w:after="0" w:line="276" w:lineRule="auto"/>
        <w:rPr>
          <w:rFonts w:ascii="Times New Roman" w:hAnsi="Times New Roman"/>
          <w:b/>
          <w:bCs/>
          <w:color w:val="000000"/>
          <w:kern w:val="2"/>
          <w:sz w:val="28"/>
          <w:szCs w:val="28"/>
        </w:rPr>
      </w:pPr>
    </w:p>
    <w:p w14:paraId="0AF2133F" w14:textId="77777777" w:rsidR="001C44DD" w:rsidRDefault="001C44DD" w:rsidP="00A50C30">
      <w:pPr>
        <w:tabs>
          <w:tab w:val="left" w:pos="3247"/>
          <w:tab w:val="left" w:pos="4740"/>
          <w:tab w:val="left" w:pos="6240"/>
          <w:tab w:val="left" w:pos="8006"/>
          <w:tab w:val="left" w:pos="9338"/>
        </w:tabs>
        <w:spacing w:after="0" w:line="276" w:lineRule="auto"/>
        <w:rPr>
          <w:rFonts w:ascii="Times New Roman" w:hAnsi="Times New Roman"/>
          <w:b/>
          <w:bCs/>
          <w:color w:val="000000"/>
          <w:kern w:val="2"/>
          <w:sz w:val="28"/>
          <w:szCs w:val="28"/>
        </w:rPr>
      </w:pPr>
    </w:p>
    <w:p w14:paraId="5A520CBB" w14:textId="77777777" w:rsidR="002E65AA" w:rsidRPr="004A3E75" w:rsidRDefault="002E65AA" w:rsidP="002E65AA">
      <w:pPr>
        <w:tabs>
          <w:tab w:val="left" w:pos="3247"/>
          <w:tab w:val="left" w:pos="4740"/>
          <w:tab w:val="left" w:pos="6240"/>
          <w:tab w:val="left" w:pos="8006"/>
          <w:tab w:val="left" w:pos="9338"/>
        </w:tabs>
        <w:spacing w:after="0" w:line="276" w:lineRule="auto"/>
        <w:jc w:val="center"/>
        <w:rPr>
          <w:rFonts w:ascii="Times New Roman" w:hAnsi="Times New Roman"/>
          <w:b/>
          <w:bCs/>
          <w:color w:val="000000"/>
          <w:kern w:val="2"/>
          <w:sz w:val="28"/>
          <w:szCs w:val="28"/>
        </w:rPr>
      </w:pPr>
      <w:r w:rsidRPr="005E2EC8">
        <w:rPr>
          <w:rFonts w:ascii="Times New Roman" w:hAnsi="Times New Roman"/>
          <w:b/>
          <w:bCs/>
          <w:color w:val="000000"/>
          <w:kern w:val="2"/>
          <w:sz w:val="28"/>
          <w:szCs w:val="28"/>
        </w:rPr>
        <w:t>Разработка</w:t>
      </w:r>
      <w:r w:rsidRPr="005E2EC8">
        <w:rPr>
          <w:rFonts w:ascii="Times New Roman" w:hAnsi="Times New Roman"/>
          <w:color w:val="000000"/>
          <w:kern w:val="2"/>
          <w:sz w:val="28"/>
          <w:szCs w:val="28"/>
        </w:rPr>
        <w:t xml:space="preserve"> </w:t>
      </w:r>
      <w:r w:rsidRPr="005E2EC8">
        <w:rPr>
          <w:rFonts w:ascii="Times New Roman" w:hAnsi="Times New Roman"/>
          <w:b/>
          <w:bCs/>
          <w:color w:val="000000"/>
          <w:kern w:val="2"/>
          <w:sz w:val="28"/>
          <w:szCs w:val="28"/>
        </w:rPr>
        <w:t>сетевого</w:t>
      </w:r>
      <w:r w:rsidRPr="005E2EC8">
        <w:rPr>
          <w:rFonts w:ascii="Times New Roman" w:hAnsi="Times New Roman"/>
          <w:color w:val="000000"/>
          <w:kern w:val="2"/>
          <w:sz w:val="28"/>
          <w:szCs w:val="28"/>
        </w:rPr>
        <w:t xml:space="preserve"> </w:t>
      </w:r>
      <w:r w:rsidRPr="005E2EC8">
        <w:rPr>
          <w:rFonts w:ascii="Times New Roman" w:hAnsi="Times New Roman"/>
          <w:b/>
          <w:bCs/>
          <w:color w:val="000000"/>
          <w:kern w:val="2"/>
          <w:sz w:val="28"/>
          <w:szCs w:val="28"/>
        </w:rPr>
        <w:t>графика</w:t>
      </w:r>
      <w:r w:rsidRPr="005E2EC8">
        <w:rPr>
          <w:rFonts w:ascii="Times New Roman" w:hAnsi="Times New Roman"/>
          <w:color w:val="000000"/>
          <w:kern w:val="2"/>
          <w:sz w:val="28"/>
          <w:szCs w:val="28"/>
        </w:rPr>
        <w:t xml:space="preserve"> </w:t>
      </w:r>
      <w:r w:rsidRPr="005E2EC8">
        <w:rPr>
          <w:rFonts w:ascii="Times New Roman" w:hAnsi="Times New Roman"/>
          <w:b/>
          <w:bCs/>
          <w:color w:val="000000"/>
          <w:kern w:val="2"/>
          <w:sz w:val="28"/>
          <w:szCs w:val="28"/>
        </w:rPr>
        <w:t>(дорожной</w:t>
      </w:r>
      <w:r w:rsidRPr="005E2EC8">
        <w:rPr>
          <w:rFonts w:ascii="Times New Roman" w:hAnsi="Times New Roman"/>
          <w:color w:val="000000"/>
          <w:kern w:val="2"/>
          <w:sz w:val="28"/>
          <w:szCs w:val="28"/>
        </w:rPr>
        <w:t xml:space="preserve"> </w:t>
      </w:r>
      <w:r w:rsidRPr="005E2EC8">
        <w:rPr>
          <w:rFonts w:ascii="Times New Roman" w:hAnsi="Times New Roman"/>
          <w:b/>
          <w:bCs/>
          <w:color w:val="000000"/>
          <w:kern w:val="2"/>
          <w:sz w:val="28"/>
          <w:szCs w:val="28"/>
        </w:rPr>
        <w:t>карты)</w:t>
      </w:r>
      <w:r w:rsidRPr="005E2EC8">
        <w:rPr>
          <w:rFonts w:ascii="Times New Roman" w:hAnsi="Times New Roman"/>
          <w:color w:val="000000"/>
          <w:kern w:val="2"/>
          <w:sz w:val="28"/>
          <w:szCs w:val="28"/>
        </w:rPr>
        <w:t xml:space="preserve"> </w:t>
      </w:r>
      <w:r w:rsidRPr="005E2EC8">
        <w:rPr>
          <w:rFonts w:ascii="Times New Roman" w:hAnsi="Times New Roman"/>
          <w:b/>
          <w:bCs/>
          <w:color w:val="000000"/>
          <w:kern w:val="2"/>
          <w:sz w:val="28"/>
          <w:szCs w:val="28"/>
        </w:rPr>
        <w:t>по</w:t>
      </w:r>
      <w:r w:rsidRPr="005E2EC8">
        <w:rPr>
          <w:rFonts w:ascii="Times New Roman" w:hAnsi="Times New Roman"/>
          <w:color w:val="000000"/>
          <w:kern w:val="2"/>
          <w:sz w:val="28"/>
          <w:szCs w:val="28"/>
        </w:rPr>
        <w:t xml:space="preserve"> </w:t>
      </w:r>
      <w:r w:rsidRPr="005E2EC8">
        <w:rPr>
          <w:rFonts w:ascii="Times New Roman" w:hAnsi="Times New Roman"/>
          <w:b/>
          <w:bCs/>
          <w:color w:val="000000"/>
          <w:kern w:val="2"/>
          <w:sz w:val="28"/>
          <w:szCs w:val="28"/>
        </w:rPr>
        <w:t>формированию</w:t>
      </w:r>
      <w:r w:rsidRPr="005E2EC8">
        <w:rPr>
          <w:rFonts w:ascii="Times New Roman" w:hAnsi="Times New Roman"/>
          <w:color w:val="000000"/>
          <w:kern w:val="2"/>
          <w:sz w:val="28"/>
          <w:szCs w:val="28"/>
        </w:rPr>
        <w:t xml:space="preserve"> </w:t>
      </w:r>
      <w:r w:rsidRPr="005E2EC8">
        <w:rPr>
          <w:rFonts w:ascii="Times New Roman" w:hAnsi="Times New Roman"/>
          <w:b/>
          <w:bCs/>
          <w:color w:val="000000"/>
          <w:kern w:val="2"/>
          <w:sz w:val="28"/>
          <w:szCs w:val="28"/>
        </w:rPr>
        <w:t>необходимой</w:t>
      </w:r>
      <w:r w:rsidRPr="005E2EC8">
        <w:rPr>
          <w:rFonts w:ascii="Times New Roman" w:hAnsi="Times New Roman"/>
          <w:color w:val="000000"/>
          <w:kern w:val="2"/>
          <w:sz w:val="28"/>
          <w:szCs w:val="28"/>
        </w:rPr>
        <w:t xml:space="preserve"> </w:t>
      </w:r>
      <w:r w:rsidRPr="005E2EC8">
        <w:rPr>
          <w:rFonts w:ascii="Times New Roman" w:hAnsi="Times New Roman"/>
          <w:b/>
          <w:bCs/>
          <w:color w:val="000000"/>
          <w:kern w:val="2"/>
          <w:sz w:val="28"/>
          <w:szCs w:val="28"/>
        </w:rPr>
        <w:t>системы</w:t>
      </w:r>
      <w:r w:rsidRPr="005E2EC8">
        <w:rPr>
          <w:rFonts w:ascii="Times New Roman" w:hAnsi="Times New Roman"/>
          <w:color w:val="000000"/>
          <w:kern w:val="2"/>
          <w:sz w:val="28"/>
          <w:szCs w:val="28"/>
        </w:rPr>
        <w:t xml:space="preserve"> </w:t>
      </w:r>
      <w:r>
        <w:rPr>
          <w:rFonts w:ascii="Times New Roman" w:hAnsi="Times New Roman"/>
          <w:b/>
          <w:bCs/>
          <w:color w:val="000000"/>
          <w:kern w:val="2"/>
          <w:sz w:val="28"/>
          <w:szCs w:val="28"/>
        </w:rPr>
        <w:t>условий</w:t>
      </w:r>
    </w:p>
    <w:tbl>
      <w:tblPr>
        <w:tblStyle w:val="af"/>
        <w:tblW w:w="10060" w:type="dxa"/>
        <w:tblLayout w:type="fixed"/>
        <w:tblLook w:val="0000" w:firstRow="0" w:lastRow="0" w:firstColumn="0" w:lastColumn="0" w:noHBand="0" w:noVBand="0"/>
      </w:tblPr>
      <w:tblGrid>
        <w:gridCol w:w="2689"/>
        <w:gridCol w:w="5110"/>
        <w:gridCol w:w="2261"/>
      </w:tblGrid>
      <w:tr w:rsidR="002E65AA" w:rsidRPr="007660B2" w14:paraId="032198FF" w14:textId="77777777" w:rsidTr="00AC16A5">
        <w:trPr>
          <w:trHeight w:val="579"/>
        </w:trPr>
        <w:tc>
          <w:tcPr>
            <w:tcW w:w="2689" w:type="dxa"/>
            <w:shd w:val="clear" w:color="auto" w:fill="B4C6E7" w:themeFill="accent1" w:themeFillTint="66"/>
          </w:tcPr>
          <w:p w14:paraId="18BF5A45" w14:textId="77777777" w:rsidR="002E65AA" w:rsidRPr="00EF3284" w:rsidRDefault="002E65AA" w:rsidP="00AC16A5">
            <w:pPr>
              <w:ind w:left="29"/>
              <w:jc w:val="center"/>
              <w:rPr>
                <w:kern w:val="2"/>
                <w:sz w:val="24"/>
                <w:szCs w:val="24"/>
              </w:rPr>
            </w:pPr>
            <w:r w:rsidRPr="00EF3284">
              <w:rPr>
                <w:rFonts w:ascii="Times New Roman" w:hAnsi="Times New Roman"/>
                <w:b/>
                <w:bCs/>
                <w:kern w:val="2"/>
                <w:sz w:val="24"/>
                <w:szCs w:val="24"/>
              </w:rPr>
              <w:t>Направление</w:t>
            </w:r>
            <w:r w:rsidRPr="00EF3284">
              <w:rPr>
                <w:rFonts w:ascii="Times New Roman" w:hAnsi="Times New Roman"/>
                <w:kern w:val="2"/>
                <w:sz w:val="24"/>
                <w:szCs w:val="24"/>
              </w:rPr>
              <w:t xml:space="preserve"> </w:t>
            </w:r>
            <w:r w:rsidRPr="00EF3284">
              <w:rPr>
                <w:rFonts w:ascii="Times New Roman" w:hAnsi="Times New Roman"/>
                <w:b/>
                <w:bCs/>
                <w:kern w:val="2"/>
                <w:sz w:val="24"/>
                <w:szCs w:val="24"/>
              </w:rPr>
              <w:t>мероприятий</w:t>
            </w:r>
          </w:p>
        </w:tc>
        <w:tc>
          <w:tcPr>
            <w:tcW w:w="5110" w:type="dxa"/>
            <w:shd w:val="clear" w:color="auto" w:fill="B4C6E7" w:themeFill="accent1" w:themeFillTint="66"/>
          </w:tcPr>
          <w:p w14:paraId="7FF6D7F6" w14:textId="77777777" w:rsidR="002E65AA" w:rsidRPr="00EF3284" w:rsidRDefault="002E65AA" w:rsidP="00AC16A5">
            <w:pPr>
              <w:ind w:left="29"/>
              <w:jc w:val="center"/>
              <w:rPr>
                <w:kern w:val="2"/>
                <w:sz w:val="24"/>
                <w:szCs w:val="24"/>
              </w:rPr>
            </w:pPr>
            <w:r w:rsidRPr="00EF3284">
              <w:rPr>
                <w:rFonts w:ascii="Times New Roman" w:hAnsi="Times New Roman"/>
                <w:b/>
                <w:bCs/>
                <w:kern w:val="2"/>
                <w:sz w:val="24"/>
                <w:szCs w:val="24"/>
              </w:rPr>
              <w:t>Мероприятия</w:t>
            </w:r>
          </w:p>
        </w:tc>
        <w:tc>
          <w:tcPr>
            <w:tcW w:w="2261" w:type="dxa"/>
            <w:shd w:val="clear" w:color="auto" w:fill="B4C6E7" w:themeFill="accent1" w:themeFillTint="66"/>
          </w:tcPr>
          <w:p w14:paraId="3BC802D6" w14:textId="77777777" w:rsidR="002E65AA" w:rsidRPr="00EF3284" w:rsidRDefault="002E65AA" w:rsidP="00AC16A5">
            <w:pPr>
              <w:ind w:left="29"/>
              <w:jc w:val="center"/>
              <w:rPr>
                <w:rFonts w:ascii="Times New Roman" w:hAnsi="Times New Roman"/>
                <w:b/>
                <w:bCs/>
                <w:kern w:val="2"/>
                <w:sz w:val="24"/>
                <w:szCs w:val="24"/>
              </w:rPr>
            </w:pPr>
            <w:r w:rsidRPr="00EF3284">
              <w:rPr>
                <w:rFonts w:ascii="Times New Roman" w:hAnsi="Times New Roman"/>
                <w:b/>
                <w:bCs/>
                <w:kern w:val="2"/>
                <w:sz w:val="24"/>
                <w:szCs w:val="24"/>
              </w:rPr>
              <w:t>Сроки</w:t>
            </w:r>
            <w:r w:rsidRPr="00EF3284">
              <w:rPr>
                <w:rFonts w:ascii="Times New Roman" w:hAnsi="Times New Roman"/>
                <w:kern w:val="2"/>
                <w:sz w:val="24"/>
                <w:szCs w:val="24"/>
              </w:rPr>
              <w:t xml:space="preserve"> </w:t>
            </w:r>
            <w:r w:rsidRPr="00EF3284">
              <w:rPr>
                <w:rFonts w:ascii="Times New Roman" w:hAnsi="Times New Roman"/>
                <w:b/>
                <w:bCs/>
                <w:kern w:val="2"/>
                <w:sz w:val="24"/>
                <w:szCs w:val="24"/>
              </w:rPr>
              <w:t>реализации</w:t>
            </w:r>
          </w:p>
        </w:tc>
      </w:tr>
      <w:tr w:rsidR="002E65AA" w:rsidRPr="007660B2" w14:paraId="577092A6" w14:textId="77777777" w:rsidTr="00AC16A5">
        <w:trPr>
          <w:trHeight w:val="20"/>
        </w:trPr>
        <w:tc>
          <w:tcPr>
            <w:tcW w:w="2689" w:type="dxa"/>
            <w:vMerge w:val="restart"/>
            <w:shd w:val="clear" w:color="auto" w:fill="D9E2F3" w:themeFill="accent1" w:themeFillTint="33"/>
          </w:tcPr>
          <w:p w14:paraId="3AF72C87" w14:textId="77777777" w:rsidR="002E65AA" w:rsidRPr="007660B2" w:rsidRDefault="002E65AA" w:rsidP="00AC16A5">
            <w:pPr>
              <w:ind w:left="29"/>
              <w:jc w:val="both"/>
              <w:rPr>
                <w:rFonts w:ascii="Times New Roman" w:hAnsi="Times New Roman"/>
                <w:color w:val="FF0000"/>
                <w:kern w:val="2"/>
                <w:sz w:val="24"/>
                <w:szCs w:val="24"/>
              </w:rPr>
            </w:pPr>
            <w:r w:rsidRPr="00EF3284">
              <w:rPr>
                <w:rFonts w:ascii="Times New Roman" w:hAnsi="Times New Roman"/>
                <w:kern w:val="2"/>
                <w:sz w:val="24"/>
                <w:szCs w:val="24"/>
              </w:rPr>
              <w:t>Нормативное обеспечение введения изменений во ФГОС СОО (акт. ред.)</w:t>
            </w:r>
          </w:p>
        </w:tc>
        <w:tc>
          <w:tcPr>
            <w:tcW w:w="5110" w:type="dxa"/>
          </w:tcPr>
          <w:p w14:paraId="3774123C"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1. Наличие решения органа государственно-общественного управления (совета школы, управляющего совета, попечительского совета) или иного локального акта о введении изменений в соответствии с ФГОС СОО (акт. ред.)</w:t>
            </w:r>
          </w:p>
        </w:tc>
        <w:tc>
          <w:tcPr>
            <w:tcW w:w="2261" w:type="dxa"/>
          </w:tcPr>
          <w:p w14:paraId="7AEC5472" w14:textId="3B5BC084" w:rsidR="002E65AA" w:rsidRPr="00EF3284" w:rsidRDefault="002E65AA" w:rsidP="00AC16A5">
            <w:pPr>
              <w:ind w:left="29"/>
              <w:jc w:val="both"/>
              <w:rPr>
                <w:kern w:val="2"/>
                <w:sz w:val="24"/>
                <w:szCs w:val="24"/>
              </w:rPr>
            </w:pPr>
            <w:r w:rsidRPr="00EF3284">
              <w:rPr>
                <w:rFonts w:ascii="Times New Roman" w:hAnsi="Times New Roman"/>
                <w:kern w:val="2"/>
                <w:sz w:val="24"/>
                <w:szCs w:val="24"/>
              </w:rPr>
              <w:t>До 1 сентября 202</w:t>
            </w:r>
            <w:r w:rsidR="001C44DD">
              <w:rPr>
                <w:rFonts w:ascii="Times New Roman" w:hAnsi="Times New Roman"/>
                <w:kern w:val="2"/>
                <w:sz w:val="24"/>
                <w:szCs w:val="24"/>
              </w:rPr>
              <w:t>4</w:t>
            </w:r>
          </w:p>
        </w:tc>
      </w:tr>
      <w:tr w:rsidR="002E65AA" w:rsidRPr="007660B2" w14:paraId="41FAADC7" w14:textId="77777777" w:rsidTr="00AC16A5">
        <w:trPr>
          <w:trHeight w:val="20"/>
        </w:trPr>
        <w:tc>
          <w:tcPr>
            <w:tcW w:w="2689" w:type="dxa"/>
            <w:vMerge/>
            <w:shd w:val="clear" w:color="auto" w:fill="D9E2F3" w:themeFill="accent1" w:themeFillTint="33"/>
          </w:tcPr>
          <w:p w14:paraId="14B6C040" w14:textId="77777777" w:rsidR="002E65AA" w:rsidRPr="007660B2" w:rsidRDefault="002E65AA" w:rsidP="00AC16A5">
            <w:pPr>
              <w:ind w:left="29"/>
              <w:jc w:val="both"/>
              <w:rPr>
                <w:color w:val="FF0000"/>
                <w:kern w:val="2"/>
                <w:sz w:val="24"/>
                <w:szCs w:val="24"/>
              </w:rPr>
            </w:pPr>
          </w:p>
        </w:tc>
        <w:tc>
          <w:tcPr>
            <w:tcW w:w="5110" w:type="dxa"/>
          </w:tcPr>
          <w:p w14:paraId="41FA17D7"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2. Разработка и утверждение плана-графика введения изменений в соответствии с ФГОС СОО (акт. ред.)</w:t>
            </w:r>
          </w:p>
        </w:tc>
        <w:tc>
          <w:tcPr>
            <w:tcW w:w="2261" w:type="dxa"/>
          </w:tcPr>
          <w:p w14:paraId="32715C9C" w14:textId="62937E80"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До 1</w:t>
            </w:r>
            <w:r>
              <w:rPr>
                <w:rFonts w:ascii="Times New Roman" w:hAnsi="Times New Roman"/>
                <w:kern w:val="2"/>
                <w:sz w:val="24"/>
                <w:szCs w:val="24"/>
              </w:rPr>
              <w:t>5</w:t>
            </w:r>
            <w:r w:rsidRPr="00EF3284">
              <w:rPr>
                <w:rFonts w:ascii="Times New Roman" w:hAnsi="Times New Roman"/>
                <w:kern w:val="2"/>
                <w:sz w:val="24"/>
                <w:szCs w:val="24"/>
              </w:rPr>
              <w:t xml:space="preserve"> </w:t>
            </w:r>
            <w:r>
              <w:rPr>
                <w:rFonts w:ascii="Times New Roman" w:hAnsi="Times New Roman"/>
                <w:kern w:val="2"/>
                <w:sz w:val="24"/>
                <w:szCs w:val="24"/>
              </w:rPr>
              <w:t>февраля</w:t>
            </w:r>
            <w:r w:rsidRPr="00EF3284">
              <w:rPr>
                <w:rFonts w:ascii="Times New Roman" w:hAnsi="Times New Roman"/>
                <w:kern w:val="2"/>
                <w:sz w:val="24"/>
                <w:szCs w:val="24"/>
              </w:rPr>
              <w:t xml:space="preserve"> 202</w:t>
            </w:r>
            <w:r w:rsidR="001C44DD">
              <w:rPr>
                <w:rFonts w:ascii="Times New Roman" w:hAnsi="Times New Roman"/>
                <w:kern w:val="2"/>
                <w:sz w:val="24"/>
                <w:szCs w:val="24"/>
              </w:rPr>
              <w:t>5</w:t>
            </w:r>
          </w:p>
        </w:tc>
      </w:tr>
      <w:tr w:rsidR="002E65AA" w:rsidRPr="007660B2" w14:paraId="33C68F71" w14:textId="77777777" w:rsidTr="00AC16A5">
        <w:trPr>
          <w:trHeight w:val="20"/>
        </w:trPr>
        <w:tc>
          <w:tcPr>
            <w:tcW w:w="2689" w:type="dxa"/>
            <w:vMerge/>
            <w:shd w:val="clear" w:color="auto" w:fill="D9E2F3" w:themeFill="accent1" w:themeFillTint="33"/>
          </w:tcPr>
          <w:p w14:paraId="48E994B8" w14:textId="77777777" w:rsidR="002E65AA" w:rsidRPr="007660B2" w:rsidRDefault="002E65AA" w:rsidP="00AC16A5">
            <w:pPr>
              <w:ind w:left="29"/>
              <w:jc w:val="both"/>
              <w:rPr>
                <w:color w:val="FF0000"/>
                <w:kern w:val="2"/>
                <w:sz w:val="24"/>
                <w:szCs w:val="24"/>
              </w:rPr>
            </w:pPr>
          </w:p>
        </w:tc>
        <w:tc>
          <w:tcPr>
            <w:tcW w:w="5110" w:type="dxa"/>
          </w:tcPr>
          <w:p w14:paraId="43FB2020"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3. Обеспечение соответствия нормативной базы школы требованиям ФГОС СОО (акт. ред.) (цели образовательной деятельности, режим занятий, финансирование, материально-техническое обеспечение и др.)</w:t>
            </w:r>
          </w:p>
        </w:tc>
        <w:tc>
          <w:tcPr>
            <w:tcW w:w="2261" w:type="dxa"/>
          </w:tcPr>
          <w:p w14:paraId="140C37D5" w14:textId="028453FF" w:rsidR="002E65AA" w:rsidRPr="00EF3284" w:rsidRDefault="002E65AA" w:rsidP="00AC16A5">
            <w:pPr>
              <w:ind w:left="29"/>
              <w:jc w:val="both"/>
              <w:rPr>
                <w:kern w:val="2"/>
                <w:sz w:val="24"/>
                <w:szCs w:val="24"/>
              </w:rPr>
            </w:pPr>
            <w:r w:rsidRPr="00EF3284">
              <w:rPr>
                <w:rFonts w:ascii="Times New Roman" w:hAnsi="Times New Roman"/>
                <w:kern w:val="2"/>
                <w:sz w:val="24"/>
                <w:szCs w:val="24"/>
              </w:rPr>
              <w:t>До 1 сентября 202</w:t>
            </w:r>
            <w:r w:rsidR="001C44DD">
              <w:rPr>
                <w:rFonts w:ascii="Times New Roman" w:hAnsi="Times New Roman"/>
                <w:kern w:val="2"/>
                <w:sz w:val="24"/>
                <w:szCs w:val="24"/>
              </w:rPr>
              <w:t>4</w:t>
            </w:r>
          </w:p>
        </w:tc>
      </w:tr>
      <w:tr w:rsidR="002E65AA" w:rsidRPr="007660B2" w14:paraId="64EA1733" w14:textId="77777777" w:rsidTr="00AC16A5">
        <w:trPr>
          <w:trHeight w:val="20"/>
        </w:trPr>
        <w:tc>
          <w:tcPr>
            <w:tcW w:w="2689" w:type="dxa"/>
            <w:vMerge/>
            <w:shd w:val="clear" w:color="auto" w:fill="D9E2F3" w:themeFill="accent1" w:themeFillTint="33"/>
          </w:tcPr>
          <w:p w14:paraId="6379AA34" w14:textId="77777777" w:rsidR="002E65AA" w:rsidRPr="007660B2" w:rsidRDefault="002E65AA" w:rsidP="00AC16A5">
            <w:pPr>
              <w:ind w:left="29"/>
              <w:jc w:val="both"/>
              <w:rPr>
                <w:color w:val="FF0000"/>
                <w:kern w:val="2"/>
                <w:sz w:val="24"/>
                <w:szCs w:val="24"/>
              </w:rPr>
            </w:pPr>
          </w:p>
        </w:tc>
        <w:tc>
          <w:tcPr>
            <w:tcW w:w="5110" w:type="dxa"/>
          </w:tcPr>
          <w:p w14:paraId="4D838A05"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 xml:space="preserve">4. Разработка на основе Федеральной основной образовательной программы </w:t>
            </w:r>
            <w:r w:rsidRPr="00EF3284">
              <w:rPr>
                <w:rFonts w:ascii="Times New Roman" w:hAnsi="Times New Roman"/>
                <w:kern w:val="2"/>
                <w:sz w:val="24"/>
                <w:szCs w:val="24"/>
              </w:rPr>
              <w:lastRenderedPageBreak/>
              <w:t xml:space="preserve">среднего общего образования основной образовательной программы среднего общего образования </w:t>
            </w:r>
          </w:p>
        </w:tc>
        <w:tc>
          <w:tcPr>
            <w:tcW w:w="2261" w:type="dxa"/>
          </w:tcPr>
          <w:p w14:paraId="4A52C8B1" w14:textId="24DFA70C" w:rsidR="002E65AA" w:rsidRPr="00EF3284" w:rsidRDefault="002E65AA" w:rsidP="00AC16A5">
            <w:pPr>
              <w:ind w:left="29"/>
              <w:jc w:val="both"/>
              <w:rPr>
                <w:kern w:val="2"/>
                <w:sz w:val="24"/>
                <w:szCs w:val="24"/>
              </w:rPr>
            </w:pPr>
            <w:r w:rsidRPr="00EF3284">
              <w:rPr>
                <w:rFonts w:ascii="Times New Roman" w:hAnsi="Times New Roman"/>
                <w:kern w:val="2"/>
                <w:sz w:val="24"/>
                <w:szCs w:val="24"/>
              </w:rPr>
              <w:lastRenderedPageBreak/>
              <w:t xml:space="preserve">До </w:t>
            </w:r>
            <w:r>
              <w:rPr>
                <w:rFonts w:ascii="Times New Roman" w:hAnsi="Times New Roman"/>
                <w:kern w:val="2"/>
                <w:sz w:val="24"/>
                <w:szCs w:val="24"/>
              </w:rPr>
              <w:t>25 августа</w:t>
            </w:r>
            <w:r w:rsidRPr="00EF3284">
              <w:rPr>
                <w:rFonts w:ascii="Times New Roman" w:hAnsi="Times New Roman"/>
                <w:kern w:val="2"/>
                <w:sz w:val="24"/>
                <w:szCs w:val="24"/>
              </w:rPr>
              <w:t xml:space="preserve"> 202</w:t>
            </w:r>
            <w:r w:rsidR="001C44DD">
              <w:rPr>
                <w:rFonts w:ascii="Times New Roman" w:hAnsi="Times New Roman"/>
                <w:kern w:val="2"/>
                <w:sz w:val="24"/>
                <w:szCs w:val="24"/>
              </w:rPr>
              <w:t>4</w:t>
            </w:r>
          </w:p>
        </w:tc>
      </w:tr>
      <w:tr w:rsidR="002E65AA" w:rsidRPr="007660B2" w14:paraId="57748941" w14:textId="77777777" w:rsidTr="00AC16A5">
        <w:trPr>
          <w:trHeight w:val="20"/>
        </w:trPr>
        <w:tc>
          <w:tcPr>
            <w:tcW w:w="2689" w:type="dxa"/>
            <w:vMerge/>
            <w:shd w:val="clear" w:color="auto" w:fill="D9E2F3" w:themeFill="accent1" w:themeFillTint="33"/>
          </w:tcPr>
          <w:p w14:paraId="0388E4C2" w14:textId="77777777" w:rsidR="002E65AA" w:rsidRPr="007660B2" w:rsidRDefault="002E65AA" w:rsidP="00AC16A5">
            <w:pPr>
              <w:ind w:left="29"/>
              <w:jc w:val="both"/>
              <w:rPr>
                <w:color w:val="FF0000"/>
                <w:kern w:val="2"/>
                <w:sz w:val="24"/>
                <w:szCs w:val="24"/>
              </w:rPr>
            </w:pPr>
          </w:p>
        </w:tc>
        <w:tc>
          <w:tcPr>
            <w:tcW w:w="5110" w:type="dxa"/>
          </w:tcPr>
          <w:p w14:paraId="35BCA92A"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 xml:space="preserve">5. Утверждение </w:t>
            </w:r>
            <w:r>
              <w:rPr>
                <w:rFonts w:ascii="Times New Roman" w:hAnsi="Times New Roman"/>
                <w:kern w:val="2"/>
                <w:sz w:val="24"/>
                <w:szCs w:val="24"/>
              </w:rPr>
              <w:t xml:space="preserve">новой </w:t>
            </w:r>
            <w:r w:rsidRPr="00EF3284">
              <w:rPr>
                <w:rFonts w:ascii="Times New Roman" w:hAnsi="Times New Roman"/>
                <w:kern w:val="2"/>
                <w:sz w:val="24"/>
                <w:szCs w:val="24"/>
              </w:rPr>
              <w:t xml:space="preserve">основной образовательной программы </w:t>
            </w:r>
            <w:r>
              <w:rPr>
                <w:rFonts w:ascii="Times New Roman" w:hAnsi="Times New Roman"/>
                <w:kern w:val="2"/>
                <w:sz w:val="24"/>
                <w:szCs w:val="24"/>
              </w:rPr>
              <w:t>среднего общего образования по обновленному ФГОС СОО</w:t>
            </w:r>
          </w:p>
        </w:tc>
        <w:tc>
          <w:tcPr>
            <w:tcW w:w="2261" w:type="dxa"/>
          </w:tcPr>
          <w:p w14:paraId="21B27D10" w14:textId="421BDACF" w:rsidR="002E65AA" w:rsidRPr="00EF3284" w:rsidRDefault="002E65AA" w:rsidP="00AC16A5">
            <w:pPr>
              <w:ind w:left="29"/>
              <w:jc w:val="both"/>
              <w:rPr>
                <w:kern w:val="2"/>
                <w:sz w:val="24"/>
                <w:szCs w:val="24"/>
              </w:rPr>
            </w:pPr>
            <w:r w:rsidRPr="00EF3284">
              <w:rPr>
                <w:rFonts w:ascii="Times New Roman" w:hAnsi="Times New Roman"/>
                <w:kern w:val="2"/>
                <w:sz w:val="24"/>
                <w:szCs w:val="24"/>
              </w:rPr>
              <w:t>До 1 сентября 202</w:t>
            </w:r>
            <w:r w:rsidR="001C44DD">
              <w:rPr>
                <w:rFonts w:ascii="Times New Roman" w:hAnsi="Times New Roman"/>
                <w:kern w:val="2"/>
                <w:sz w:val="24"/>
                <w:szCs w:val="24"/>
              </w:rPr>
              <w:t>4</w:t>
            </w:r>
          </w:p>
        </w:tc>
      </w:tr>
      <w:tr w:rsidR="002E65AA" w:rsidRPr="007660B2" w14:paraId="2D8CB06E" w14:textId="77777777" w:rsidTr="00AC16A5">
        <w:trPr>
          <w:trHeight w:val="20"/>
        </w:trPr>
        <w:tc>
          <w:tcPr>
            <w:tcW w:w="2689" w:type="dxa"/>
            <w:vMerge/>
            <w:shd w:val="clear" w:color="auto" w:fill="D9E2F3" w:themeFill="accent1" w:themeFillTint="33"/>
          </w:tcPr>
          <w:p w14:paraId="2CC27687" w14:textId="77777777" w:rsidR="002E65AA" w:rsidRPr="007660B2" w:rsidRDefault="002E65AA" w:rsidP="00AC16A5">
            <w:pPr>
              <w:ind w:left="29"/>
              <w:jc w:val="both"/>
              <w:rPr>
                <w:color w:val="FF0000"/>
                <w:kern w:val="2"/>
                <w:sz w:val="24"/>
                <w:szCs w:val="24"/>
              </w:rPr>
            </w:pPr>
          </w:p>
        </w:tc>
        <w:tc>
          <w:tcPr>
            <w:tcW w:w="5110" w:type="dxa"/>
          </w:tcPr>
          <w:p w14:paraId="3B49F2CF"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6. Приведение должностных инструкций работников в соответствие с требованиями ФГОС СОО (акт. ред.) и тарифно-квалификационными характеристиками и профессиональным стандартом педагога</w:t>
            </w:r>
            <w:r>
              <w:rPr>
                <w:rFonts w:ascii="Times New Roman" w:hAnsi="Times New Roman"/>
                <w:kern w:val="2"/>
                <w:sz w:val="24"/>
                <w:szCs w:val="24"/>
              </w:rPr>
              <w:t xml:space="preserve"> (при необходимости)</w:t>
            </w:r>
          </w:p>
        </w:tc>
        <w:tc>
          <w:tcPr>
            <w:tcW w:w="2261" w:type="dxa"/>
          </w:tcPr>
          <w:p w14:paraId="1EF4B9E8" w14:textId="1BF0F269" w:rsidR="002E65AA" w:rsidRPr="00EF3284" w:rsidRDefault="002E65AA" w:rsidP="00AC16A5">
            <w:pPr>
              <w:ind w:left="29"/>
              <w:jc w:val="both"/>
              <w:rPr>
                <w:kern w:val="2"/>
                <w:sz w:val="24"/>
                <w:szCs w:val="24"/>
              </w:rPr>
            </w:pPr>
            <w:r w:rsidRPr="00EF3284">
              <w:rPr>
                <w:rFonts w:ascii="Times New Roman" w:hAnsi="Times New Roman"/>
                <w:kern w:val="2"/>
                <w:sz w:val="24"/>
                <w:szCs w:val="24"/>
              </w:rPr>
              <w:t>До 1 сентября 202</w:t>
            </w:r>
            <w:r w:rsidR="001C44DD">
              <w:rPr>
                <w:rFonts w:ascii="Times New Roman" w:hAnsi="Times New Roman"/>
                <w:kern w:val="2"/>
                <w:sz w:val="24"/>
                <w:szCs w:val="24"/>
              </w:rPr>
              <w:t>4</w:t>
            </w:r>
          </w:p>
        </w:tc>
      </w:tr>
      <w:tr w:rsidR="002E65AA" w:rsidRPr="007660B2" w14:paraId="57B8A029" w14:textId="77777777" w:rsidTr="00AC16A5">
        <w:trPr>
          <w:trHeight w:val="20"/>
        </w:trPr>
        <w:tc>
          <w:tcPr>
            <w:tcW w:w="2689" w:type="dxa"/>
            <w:vMerge/>
            <w:shd w:val="clear" w:color="auto" w:fill="D9E2F3" w:themeFill="accent1" w:themeFillTint="33"/>
          </w:tcPr>
          <w:p w14:paraId="095939D1" w14:textId="77777777" w:rsidR="002E65AA" w:rsidRPr="007660B2" w:rsidRDefault="002E65AA" w:rsidP="00AC16A5">
            <w:pPr>
              <w:ind w:left="29"/>
              <w:jc w:val="both"/>
              <w:rPr>
                <w:color w:val="FF0000"/>
                <w:kern w:val="2"/>
                <w:sz w:val="24"/>
                <w:szCs w:val="24"/>
              </w:rPr>
            </w:pPr>
          </w:p>
        </w:tc>
        <w:tc>
          <w:tcPr>
            <w:tcW w:w="5110" w:type="dxa"/>
          </w:tcPr>
          <w:p w14:paraId="3F0BAFD6"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7. Определение списка учебников и учебных пособий, используемых в образовательной деятельности в соответствии ФУП</w:t>
            </w:r>
          </w:p>
        </w:tc>
        <w:tc>
          <w:tcPr>
            <w:tcW w:w="2261" w:type="dxa"/>
          </w:tcPr>
          <w:p w14:paraId="3E658553" w14:textId="0E663374" w:rsidR="002E65AA" w:rsidRPr="00EF3284" w:rsidRDefault="002E65AA" w:rsidP="00AC16A5">
            <w:pPr>
              <w:ind w:left="29"/>
              <w:jc w:val="both"/>
              <w:rPr>
                <w:kern w:val="2"/>
                <w:sz w:val="24"/>
                <w:szCs w:val="24"/>
              </w:rPr>
            </w:pPr>
            <w:r w:rsidRPr="00EF3284">
              <w:rPr>
                <w:rFonts w:ascii="Times New Roman" w:hAnsi="Times New Roman"/>
                <w:kern w:val="2"/>
                <w:sz w:val="24"/>
                <w:szCs w:val="24"/>
              </w:rPr>
              <w:t>До 1 сентября 202</w:t>
            </w:r>
            <w:r w:rsidR="001C44DD">
              <w:rPr>
                <w:rFonts w:ascii="Times New Roman" w:hAnsi="Times New Roman"/>
                <w:kern w:val="2"/>
                <w:sz w:val="24"/>
                <w:szCs w:val="24"/>
              </w:rPr>
              <w:t>4</w:t>
            </w:r>
          </w:p>
        </w:tc>
      </w:tr>
      <w:tr w:rsidR="002E65AA" w:rsidRPr="007660B2" w14:paraId="7C811686" w14:textId="77777777" w:rsidTr="00AC16A5">
        <w:trPr>
          <w:trHeight w:val="20"/>
        </w:trPr>
        <w:tc>
          <w:tcPr>
            <w:tcW w:w="2689" w:type="dxa"/>
            <w:vMerge/>
            <w:shd w:val="clear" w:color="auto" w:fill="D9E2F3" w:themeFill="accent1" w:themeFillTint="33"/>
          </w:tcPr>
          <w:p w14:paraId="60E52B05" w14:textId="77777777" w:rsidR="002E65AA" w:rsidRPr="007660B2" w:rsidRDefault="002E65AA" w:rsidP="00AC16A5">
            <w:pPr>
              <w:ind w:left="29"/>
              <w:jc w:val="both"/>
              <w:rPr>
                <w:color w:val="FF0000"/>
                <w:kern w:val="2"/>
                <w:sz w:val="24"/>
                <w:szCs w:val="24"/>
              </w:rPr>
            </w:pPr>
          </w:p>
        </w:tc>
        <w:tc>
          <w:tcPr>
            <w:tcW w:w="5110" w:type="dxa"/>
          </w:tcPr>
          <w:p w14:paraId="52B04EC2"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8. Разработка и корректировка локальных актов, устанавливающих требования к различным объектам инфраструктуры образовательной организации с учетом требований к минимальной оснащенности учебного процесса</w:t>
            </w:r>
            <w:r>
              <w:rPr>
                <w:rFonts w:ascii="Times New Roman" w:hAnsi="Times New Roman"/>
                <w:kern w:val="2"/>
                <w:sz w:val="24"/>
                <w:szCs w:val="24"/>
              </w:rPr>
              <w:t xml:space="preserve"> (при необходимости)</w:t>
            </w:r>
          </w:p>
        </w:tc>
        <w:tc>
          <w:tcPr>
            <w:tcW w:w="2261" w:type="dxa"/>
          </w:tcPr>
          <w:p w14:paraId="50CA508D" w14:textId="3C291EA8" w:rsidR="002E65AA" w:rsidRPr="00EF3284" w:rsidRDefault="002E65AA" w:rsidP="00AC16A5">
            <w:pPr>
              <w:ind w:left="29"/>
              <w:jc w:val="both"/>
              <w:rPr>
                <w:kern w:val="2"/>
                <w:sz w:val="24"/>
                <w:szCs w:val="24"/>
              </w:rPr>
            </w:pPr>
            <w:r w:rsidRPr="00EF3284">
              <w:rPr>
                <w:rFonts w:ascii="Times New Roman" w:hAnsi="Times New Roman"/>
                <w:kern w:val="2"/>
                <w:sz w:val="24"/>
                <w:szCs w:val="24"/>
              </w:rPr>
              <w:t>До 1 сентября 202</w:t>
            </w:r>
            <w:r w:rsidR="001C44DD">
              <w:rPr>
                <w:rFonts w:ascii="Times New Roman" w:hAnsi="Times New Roman"/>
                <w:kern w:val="2"/>
                <w:sz w:val="24"/>
                <w:szCs w:val="24"/>
              </w:rPr>
              <w:t>4</w:t>
            </w:r>
          </w:p>
        </w:tc>
      </w:tr>
      <w:tr w:rsidR="002E65AA" w:rsidRPr="007660B2" w14:paraId="304DD367" w14:textId="77777777" w:rsidTr="00AC16A5">
        <w:trPr>
          <w:trHeight w:val="20"/>
        </w:trPr>
        <w:tc>
          <w:tcPr>
            <w:tcW w:w="2689" w:type="dxa"/>
            <w:vMerge/>
            <w:shd w:val="clear" w:color="auto" w:fill="D9E2F3" w:themeFill="accent1" w:themeFillTint="33"/>
          </w:tcPr>
          <w:p w14:paraId="7F4A02B2" w14:textId="77777777" w:rsidR="002E65AA" w:rsidRPr="007660B2" w:rsidRDefault="002E65AA" w:rsidP="00AC16A5">
            <w:pPr>
              <w:ind w:left="29"/>
              <w:jc w:val="both"/>
              <w:rPr>
                <w:color w:val="FF0000"/>
                <w:kern w:val="2"/>
                <w:sz w:val="24"/>
                <w:szCs w:val="24"/>
              </w:rPr>
            </w:pPr>
          </w:p>
        </w:tc>
        <w:tc>
          <w:tcPr>
            <w:tcW w:w="5110" w:type="dxa"/>
          </w:tcPr>
          <w:p w14:paraId="555655C8" w14:textId="77777777" w:rsidR="002E65AA" w:rsidRPr="00EF3284" w:rsidRDefault="002E65AA" w:rsidP="00AC16A5">
            <w:pPr>
              <w:ind w:left="142" w:right="140"/>
              <w:jc w:val="both"/>
              <w:rPr>
                <w:rFonts w:ascii="Times New Roman" w:hAnsi="Times New Roman"/>
                <w:kern w:val="2"/>
                <w:sz w:val="24"/>
                <w:szCs w:val="24"/>
              </w:rPr>
            </w:pPr>
            <w:r w:rsidRPr="00EF3284">
              <w:rPr>
                <w:rFonts w:ascii="Times New Roman" w:hAnsi="Times New Roman"/>
                <w:kern w:val="2"/>
                <w:sz w:val="24"/>
                <w:szCs w:val="24"/>
              </w:rPr>
              <w:t>9. Доработка (при необходимости):</w:t>
            </w:r>
          </w:p>
          <w:p w14:paraId="6C25C1E1" w14:textId="77777777" w:rsidR="002E65AA" w:rsidRPr="00EF3284" w:rsidRDefault="002E65AA" w:rsidP="00AC16A5">
            <w:pPr>
              <w:ind w:left="142" w:right="140"/>
              <w:jc w:val="both"/>
              <w:rPr>
                <w:rFonts w:ascii="Times New Roman" w:hAnsi="Times New Roman"/>
                <w:kern w:val="2"/>
                <w:sz w:val="24"/>
                <w:szCs w:val="24"/>
              </w:rPr>
            </w:pPr>
            <w:r w:rsidRPr="00EF3284">
              <w:rPr>
                <w:rFonts w:ascii="Times New Roman" w:hAnsi="Times New Roman"/>
                <w:kern w:val="2"/>
                <w:sz w:val="24"/>
                <w:szCs w:val="24"/>
              </w:rPr>
              <w:t>– образовательных программ (индивидуальных и др.);</w:t>
            </w:r>
          </w:p>
          <w:p w14:paraId="7F8BC7F9" w14:textId="77777777" w:rsidR="002E65AA" w:rsidRPr="00EF3284" w:rsidRDefault="002E65AA" w:rsidP="00AC16A5">
            <w:pPr>
              <w:ind w:left="142" w:right="140"/>
              <w:jc w:val="both"/>
              <w:rPr>
                <w:rFonts w:ascii="Times New Roman" w:hAnsi="Times New Roman"/>
                <w:kern w:val="2"/>
                <w:sz w:val="24"/>
                <w:szCs w:val="24"/>
              </w:rPr>
            </w:pPr>
            <w:r w:rsidRPr="00EF3284">
              <w:rPr>
                <w:rFonts w:ascii="Times New Roman" w:hAnsi="Times New Roman"/>
                <w:kern w:val="2"/>
                <w:sz w:val="24"/>
                <w:szCs w:val="24"/>
              </w:rPr>
              <w:t>– учебного плана;</w:t>
            </w:r>
          </w:p>
          <w:p w14:paraId="3083A9BF" w14:textId="77777777" w:rsidR="002E65AA" w:rsidRPr="00EF3284" w:rsidRDefault="002E65AA" w:rsidP="00AC16A5">
            <w:pPr>
              <w:ind w:left="142" w:right="140"/>
              <w:jc w:val="both"/>
              <w:rPr>
                <w:rFonts w:ascii="Times New Roman" w:hAnsi="Times New Roman"/>
                <w:kern w:val="2"/>
                <w:sz w:val="24"/>
                <w:szCs w:val="24"/>
              </w:rPr>
            </w:pPr>
            <w:r w:rsidRPr="00EF3284">
              <w:rPr>
                <w:rFonts w:ascii="Times New Roman" w:hAnsi="Times New Roman"/>
                <w:kern w:val="2"/>
                <w:sz w:val="24"/>
                <w:szCs w:val="24"/>
              </w:rPr>
              <w:t xml:space="preserve">– рабочих программ учебных предметов, курсов, дисциплин, модулей; </w:t>
            </w:r>
          </w:p>
          <w:p w14:paraId="4613DBD4" w14:textId="77777777" w:rsidR="002E65AA" w:rsidRPr="00EF3284" w:rsidRDefault="002E65AA" w:rsidP="00AC16A5">
            <w:pPr>
              <w:ind w:left="142" w:right="140"/>
              <w:jc w:val="both"/>
              <w:rPr>
                <w:rFonts w:ascii="Times New Roman" w:hAnsi="Times New Roman"/>
                <w:kern w:val="2"/>
                <w:sz w:val="24"/>
                <w:szCs w:val="24"/>
              </w:rPr>
            </w:pPr>
            <w:r w:rsidRPr="00EF3284">
              <w:rPr>
                <w:rFonts w:ascii="Times New Roman" w:hAnsi="Times New Roman"/>
                <w:kern w:val="2"/>
                <w:sz w:val="24"/>
                <w:szCs w:val="24"/>
              </w:rPr>
              <w:t xml:space="preserve">– </w:t>
            </w:r>
            <w:r>
              <w:rPr>
                <w:rFonts w:ascii="Times New Roman" w:hAnsi="Times New Roman"/>
                <w:kern w:val="2"/>
                <w:sz w:val="24"/>
                <w:szCs w:val="24"/>
              </w:rPr>
              <w:t>к</w:t>
            </w:r>
            <w:r w:rsidRPr="00EF3284">
              <w:rPr>
                <w:rFonts w:ascii="Times New Roman" w:hAnsi="Times New Roman"/>
                <w:kern w:val="2"/>
                <w:sz w:val="24"/>
                <w:szCs w:val="24"/>
              </w:rPr>
              <w:t>алендарного учебного графика;</w:t>
            </w:r>
          </w:p>
          <w:p w14:paraId="02E52CE2" w14:textId="77777777" w:rsidR="002E65AA" w:rsidRPr="00EF3284" w:rsidRDefault="002E65AA" w:rsidP="00AC16A5">
            <w:pPr>
              <w:ind w:left="142" w:right="140"/>
              <w:jc w:val="both"/>
              <w:rPr>
                <w:rFonts w:ascii="Times New Roman" w:hAnsi="Times New Roman"/>
                <w:kern w:val="2"/>
                <w:sz w:val="24"/>
                <w:szCs w:val="24"/>
              </w:rPr>
            </w:pPr>
            <w:r w:rsidRPr="00EF3284">
              <w:rPr>
                <w:rFonts w:ascii="Times New Roman" w:hAnsi="Times New Roman"/>
                <w:kern w:val="2"/>
                <w:sz w:val="24"/>
                <w:szCs w:val="24"/>
              </w:rPr>
              <w:t>– положений о внеурочной деятельности обучающихся;</w:t>
            </w:r>
          </w:p>
          <w:p w14:paraId="2CF79DEA" w14:textId="77777777" w:rsidR="002E65AA" w:rsidRPr="00EF3284" w:rsidRDefault="002E65AA" w:rsidP="00AC16A5">
            <w:pPr>
              <w:ind w:left="142" w:right="140"/>
              <w:jc w:val="both"/>
              <w:rPr>
                <w:rFonts w:ascii="Times New Roman" w:hAnsi="Times New Roman"/>
                <w:kern w:val="2"/>
                <w:sz w:val="24"/>
                <w:szCs w:val="24"/>
              </w:rPr>
            </w:pPr>
            <w:r w:rsidRPr="00EF3284">
              <w:rPr>
                <w:rFonts w:ascii="Times New Roman" w:hAnsi="Times New Roman"/>
                <w:kern w:val="2"/>
                <w:sz w:val="24"/>
                <w:szCs w:val="24"/>
              </w:rPr>
              <w:t>– положения об организации текущей и итоговой оценки достижения обучающимися планируемых результатов освоения основной образовательной программы;</w:t>
            </w:r>
          </w:p>
          <w:p w14:paraId="3271DC3F" w14:textId="77777777" w:rsidR="002E65AA" w:rsidRPr="00EF3284" w:rsidRDefault="002E65AA" w:rsidP="00AC16A5">
            <w:pPr>
              <w:ind w:left="142" w:right="140"/>
              <w:jc w:val="both"/>
              <w:rPr>
                <w:rFonts w:ascii="Times New Roman" w:hAnsi="Times New Roman"/>
                <w:kern w:val="2"/>
                <w:sz w:val="24"/>
                <w:szCs w:val="24"/>
              </w:rPr>
            </w:pPr>
            <w:r w:rsidRPr="00EF3284">
              <w:rPr>
                <w:rFonts w:ascii="Times New Roman" w:hAnsi="Times New Roman"/>
                <w:kern w:val="2"/>
                <w:sz w:val="24"/>
                <w:szCs w:val="24"/>
              </w:rPr>
              <w:t>– положения об организации домашней работы обучающихся;</w:t>
            </w:r>
          </w:p>
          <w:p w14:paraId="551B3D3E" w14:textId="77777777" w:rsidR="002E65AA" w:rsidRPr="007660B2" w:rsidRDefault="002E65AA" w:rsidP="00AC16A5">
            <w:pPr>
              <w:ind w:left="29"/>
              <w:jc w:val="both"/>
              <w:rPr>
                <w:rFonts w:ascii="Times New Roman" w:hAnsi="Times New Roman"/>
                <w:color w:val="FF0000"/>
                <w:kern w:val="2"/>
                <w:sz w:val="24"/>
                <w:szCs w:val="24"/>
              </w:rPr>
            </w:pPr>
            <w:r w:rsidRPr="00EF3284">
              <w:rPr>
                <w:rFonts w:ascii="Times New Roman" w:hAnsi="Times New Roman"/>
                <w:kern w:val="2"/>
                <w:sz w:val="24"/>
                <w:szCs w:val="24"/>
              </w:rPr>
              <w:t>– положения о формах получения образования и др.</w:t>
            </w:r>
          </w:p>
        </w:tc>
        <w:tc>
          <w:tcPr>
            <w:tcW w:w="2261" w:type="dxa"/>
          </w:tcPr>
          <w:p w14:paraId="110963FE" w14:textId="1473E528" w:rsidR="002E65AA" w:rsidRPr="007660B2" w:rsidRDefault="002E65AA" w:rsidP="00AC16A5">
            <w:pPr>
              <w:ind w:left="29"/>
              <w:jc w:val="both"/>
              <w:rPr>
                <w:color w:val="FF0000"/>
                <w:kern w:val="2"/>
                <w:sz w:val="24"/>
                <w:szCs w:val="24"/>
              </w:rPr>
            </w:pPr>
            <w:r w:rsidRPr="00EF3284">
              <w:rPr>
                <w:rFonts w:ascii="Times New Roman" w:hAnsi="Times New Roman"/>
                <w:kern w:val="2"/>
                <w:sz w:val="24"/>
                <w:szCs w:val="24"/>
              </w:rPr>
              <w:t>До 1 сентября 202</w:t>
            </w:r>
            <w:r w:rsidR="001C44DD">
              <w:rPr>
                <w:rFonts w:ascii="Times New Roman" w:hAnsi="Times New Roman"/>
                <w:kern w:val="2"/>
                <w:sz w:val="24"/>
                <w:szCs w:val="24"/>
              </w:rPr>
              <w:t>4</w:t>
            </w:r>
          </w:p>
        </w:tc>
      </w:tr>
      <w:tr w:rsidR="002E65AA" w:rsidRPr="007660B2" w14:paraId="12A1CDED" w14:textId="77777777" w:rsidTr="00AC16A5">
        <w:trPr>
          <w:trHeight w:val="20"/>
        </w:trPr>
        <w:tc>
          <w:tcPr>
            <w:tcW w:w="2689" w:type="dxa"/>
            <w:vMerge w:val="restart"/>
            <w:shd w:val="clear" w:color="auto" w:fill="D9E2F3" w:themeFill="accent1" w:themeFillTint="33"/>
          </w:tcPr>
          <w:p w14:paraId="34B3DEE0" w14:textId="77777777" w:rsidR="002E65AA" w:rsidRPr="00EF3284" w:rsidRDefault="002E65AA" w:rsidP="00AC16A5">
            <w:pPr>
              <w:ind w:left="29"/>
              <w:jc w:val="both"/>
              <w:rPr>
                <w:kern w:val="2"/>
                <w:sz w:val="24"/>
                <w:szCs w:val="24"/>
              </w:rPr>
            </w:pPr>
            <w:r w:rsidRPr="00EF3284">
              <w:rPr>
                <w:rFonts w:ascii="Times New Roman" w:hAnsi="Times New Roman"/>
                <w:kern w:val="2"/>
                <w:sz w:val="24"/>
                <w:szCs w:val="24"/>
              </w:rPr>
              <w:t xml:space="preserve">Финансовое обеспечение </w:t>
            </w:r>
          </w:p>
        </w:tc>
        <w:tc>
          <w:tcPr>
            <w:tcW w:w="5110" w:type="dxa"/>
          </w:tcPr>
          <w:p w14:paraId="737A03A6"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1. Определение объема расходов, необходимых для реализации ООП и достижения планируемых результатов</w:t>
            </w:r>
          </w:p>
        </w:tc>
        <w:tc>
          <w:tcPr>
            <w:tcW w:w="2261" w:type="dxa"/>
          </w:tcPr>
          <w:p w14:paraId="2AEAF410" w14:textId="34AF0EBB" w:rsidR="002E65AA" w:rsidRPr="00EF3284" w:rsidRDefault="002E65AA" w:rsidP="00AC16A5">
            <w:pPr>
              <w:ind w:left="29"/>
              <w:jc w:val="both"/>
              <w:rPr>
                <w:kern w:val="2"/>
                <w:sz w:val="24"/>
                <w:szCs w:val="24"/>
              </w:rPr>
            </w:pPr>
            <w:r w:rsidRPr="00EF3284">
              <w:rPr>
                <w:rFonts w:ascii="Times New Roman" w:hAnsi="Times New Roman"/>
                <w:kern w:val="2"/>
                <w:sz w:val="24"/>
                <w:szCs w:val="24"/>
              </w:rPr>
              <w:t>До 1 сентября 202</w:t>
            </w:r>
            <w:r w:rsidR="001C44DD">
              <w:rPr>
                <w:rFonts w:ascii="Times New Roman" w:hAnsi="Times New Roman"/>
                <w:kern w:val="2"/>
                <w:sz w:val="24"/>
                <w:szCs w:val="24"/>
              </w:rPr>
              <w:t>4</w:t>
            </w:r>
          </w:p>
        </w:tc>
      </w:tr>
      <w:tr w:rsidR="002E65AA" w:rsidRPr="007660B2" w14:paraId="67436207" w14:textId="77777777" w:rsidTr="00AC16A5">
        <w:trPr>
          <w:trHeight w:val="20"/>
        </w:trPr>
        <w:tc>
          <w:tcPr>
            <w:tcW w:w="2689" w:type="dxa"/>
            <w:vMerge/>
            <w:shd w:val="clear" w:color="auto" w:fill="D9E2F3" w:themeFill="accent1" w:themeFillTint="33"/>
          </w:tcPr>
          <w:p w14:paraId="6465B4D8" w14:textId="77777777" w:rsidR="002E65AA" w:rsidRPr="00EF3284" w:rsidRDefault="002E65AA" w:rsidP="00AC16A5">
            <w:pPr>
              <w:ind w:left="29"/>
              <w:jc w:val="both"/>
              <w:rPr>
                <w:kern w:val="2"/>
                <w:sz w:val="24"/>
                <w:szCs w:val="24"/>
              </w:rPr>
            </w:pPr>
          </w:p>
        </w:tc>
        <w:tc>
          <w:tcPr>
            <w:tcW w:w="5110" w:type="dxa"/>
          </w:tcPr>
          <w:p w14:paraId="2CD7A1B4"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2. Корректировка локальных актов, регламентирующих установление заработной платы работников образовательной организации, в том числе стимулирующих надбавок и доплат, порядка и размеров премирования</w:t>
            </w:r>
          </w:p>
        </w:tc>
        <w:tc>
          <w:tcPr>
            <w:tcW w:w="2261" w:type="dxa"/>
          </w:tcPr>
          <w:p w14:paraId="67634B0F"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При необходимости</w:t>
            </w:r>
          </w:p>
        </w:tc>
      </w:tr>
      <w:tr w:rsidR="002E65AA" w:rsidRPr="007660B2" w14:paraId="02C2873C" w14:textId="77777777" w:rsidTr="00AC16A5">
        <w:trPr>
          <w:trHeight w:val="20"/>
        </w:trPr>
        <w:tc>
          <w:tcPr>
            <w:tcW w:w="2689" w:type="dxa"/>
            <w:vMerge/>
            <w:shd w:val="clear" w:color="auto" w:fill="D9E2F3" w:themeFill="accent1" w:themeFillTint="33"/>
          </w:tcPr>
          <w:p w14:paraId="1F148FBF" w14:textId="77777777" w:rsidR="002E65AA" w:rsidRPr="00EF3284" w:rsidRDefault="002E65AA" w:rsidP="00AC16A5">
            <w:pPr>
              <w:ind w:left="29"/>
              <w:jc w:val="both"/>
              <w:rPr>
                <w:kern w:val="2"/>
                <w:sz w:val="24"/>
                <w:szCs w:val="24"/>
              </w:rPr>
            </w:pPr>
          </w:p>
        </w:tc>
        <w:tc>
          <w:tcPr>
            <w:tcW w:w="5110" w:type="dxa"/>
          </w:tcPr>
          <w:p w14:paraId="72DB46C2"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3. Заключение дополнительных соглашений к трудовому договору с педагогическими работниками</w:t>
            </w:r>
          </w:p>
        </w:tc>
        <w:tc>
          <w:tcPr>
            <w:tcW w:w="2261" w:type="dxa"/>
          </w:tcPr>
          <w:p w14:paraId="61367F67" w14:textId="77777777" w:rsidR="002E65AA" w:rsidRPr="00EF3284" w:rsidRDefault="002E65AA" w:rsidP="00AC16A5">
            <w:pPr>
              <w:ind w:left="29"/>
              <w:jc w:val="both"/>
              <w:rPr>
                <w:kern w:val="2"/>
                <w:sz w:val="24"/>
                <w:szCs w:val="24"/>
              </w:rPr>
            </w:pPr>
            <w:r w:rsidRPr="00EF3284">
              <w:rPr>
                <w:rFonts w:ascii="Times New Roman" w:hAnsi="Times New Roman"/>
                <w:kern w:val="2"/>
                <w:sz w:val="24"/>
                <w:szCs w:val="24"/>
              </w:rPr>
              <w:t>При необходимости</w:t>
            </w:r>
          </w:p>
        </w:tc>
      </w:tr>
      <w:tr w:rsidR="002E65AA" w:rsidRPr="007660B2" w14:paraId="497E93B7" w14:textId="77777777" w:rsidTr="00AC16A5">
        <w:trPr>
          <w:trHeight w:val="20"/>
        </w:trPr>
        <w:tc>
          <w:tcPr>
            <w:tcW w:w="2689" w:type="dxa"/>
            <w:vMerge w:val="restart"/>
            <w:shd w:val="clear" w:color="auto" w:fill="D9E2F3" w:themeFill="accent1" w:themeFillTint="33"/>
          </w:tcPr>
          <w:p w14:paraId="7BCAC316" w14:textId="77777777" w:rsidR="002E65AA" w:rsidRPr="00EF3284" w:rsidRDefault="002E65AA" w:rsidP="00AC16A5">
            <w:pPr>
              <w:ind w:left="29"/>
              <w:jc w:val="both"/>
              <w:rPr>
                <w:kern w:val="2"/>
                <w:sz w:val="24"/>
                <w:szCs w:val="24"/>
              </w:rPr>
            </w:pPr>
            <w:r w:rsidRPr="00EF3284">
              <w:rPr>
                <w:rFonts w:ascii="Times New Roman" w:hAnsi="Times New Roman"/>
                <w:kern w:val="2"/>
                <w:sz w:val="24"/>
                <w:szCs w:val="24"/>
              </w:rPr>
              <w:t>Кадровое обеспечение введения ФГОС среднего общего образования</w:t>
            </w:r>
          </w:p>
        </w:tc>
        <w:tc>
          <w:tcPr>
            <w:tcW w:w="5110" w:type="dxa"/>
          </w:tcPr>
          <w:p w14:paraId="2CAB2F56"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1.Анализ кадрового обеспечения</w:t>
            </w:r>
          </w:p>
        </w:tc>
        <w:tc>
          <w:tcPr>
            <w:tcW w:w="2261" w:type="dxa"/>
          </w:tcPr>
          <w:p w14:paraId="3E43C8E3" w14:textId="1624E745" w:rsidR="002E65AA" w:rsidRPr="00EF3284" w:rsidRDefault="002E65AA" w:rsidP="00AC16A5">
            <w:pPr>
              <w:ind w:left="29"/>
              <w:jc w:val="both"/>
              <w:rPr>
                <w:kern w:val="2"/>
                <w:sz w:val="24"/>
                <w:szCs w:val="24"/>
              </w:rPr>
            </w:pPr>
            <w:r w:rsidRPr="00EF3284">
              <w:rPr>
                <w:rFonts w:ascii="Times New Roman" w:hAnsi="Times New Roman"/>
                <w:kern w:val="2"/>
                <w:sz w:val="24"/>
                <w:szCs w:val="24"/>
              </w:rPr>
              <w:t>До 1 сентября 202</w:t>
            </w:r>
            <w:r w:rsidR="001C44DD">
              <w:rPr>
                <w:rFonts w:ascii="Times New Roman" w:hAnsi="Times New Roman"/>
                <w:kern w:val="2"/>
                <w:sz w:val="24"/>
                <w:szCs w:val="24"/>
              </w:rPr>
              <w:t>4</w:t>
            </w:r>
          </w:p>
        </w:tc>
      </w:tr>
      <w:tr w:rsidR="002E65AA" w:rsidRPr="007660B2" w14:paraId="6BDFED6D" w14:textId="77777777" w:rsidTr="00AC16A5">
        <w:trPr>
          <w:trHeight w:val="20"/>
        </w:trPr>
        <w:tc>
          <w:tcPr>
            <w:tcW w:w="2689" w:type="dxa"/>
            <w:vMerge/>
            <w:shd w:val="clear" w:color="auto" w:fill="D9E2F3" w:themeFill="accent1" w:themeFillTint="33"/>
          </w:tcPr>
          <w:p w14:paraId="17F5B8DC" w14:textId="77777777" w:rsidR="002E65AA" w:rsidRPr="00EF3284" w:rsidRDefault="002E65AA" w:rsidP="00AC16A5">
            <w:pPr>
              <w:ind w:left="29"/>
              <w:jc w:val="both"/>
              <w:rPr>
                <w:kern w:val="2"/>
                <w:sz w:val="24"/>
                <w:szCs w:val="24"/>
              </w:rPr>
            </w:pPr>
          </w:p>
        </w:tc>
        <w:tc>
          <w:tcPr>
            <w:tcW w:w="5110" w:type="dxa"/>
          </w:tcPr>
          <w:p w14:paraId="48C1A08B"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 xml:space="preserve">2. Создание (корректировка) плана-графика повышения квалификации педагогических и руководящих работников образовательной </w:t>
            </w:r>
            <w:r w:rsidRPr="00EF3284">
              <w:rPr>
                <w:rFonts w:ascii="Times New Roman" w:hAnsi="Times New Roman"/>
                <w:kern w:val="2"/>
                <w:sz w:val="24"/>
                <w:szCs w:val="24"/>
              </w:rPr>
              <w:lastRenderedPageBreak/>
              <w:t xml:space="preserve">организации </w:t>
            </w:r>
          </w:p>
        </w:tc>
        <w:tc>
          <w:tcPr>
            <w:tcW w:w="2261" w:type="dxa"/>
          </w:tcPr>
          <w:p w14:paraId="4738DF6B" w14:textId="77777777" w:rsidR="002E65AA" w:rsidRPr="00EF3284" w:rsidRDefault="002E65AA" w:rsidP="00AC16A5">
            <w:pPr>
              <w:ind w:left="29"/>
              <w:jc w:val="both"/>
              <w:rPr>
                <w:kern w:val="2"/>
                <w:sz w:val="24"/>
                <w:szCs w:val="24"/>
              </w:rPr>
            </w:pPr>
            <w:r w:rsidRPr="00EF3284">
              <w:rPr>
                <w:rFonts w:ascii="Times New Roman" w:hAnsi="Times New Roman"/>
                <w:kern w:val="2"/>
                <w:sz w:val="24"/>
                <w:szCs w:val="24"/>
              </w:rPr>
              <w:lastRenderedPageBreak/>
              <w:t>Ежегодно</w:t>
            </w:r>
          </w:p>
        </w:tc>
      </w:tr>
      <w:tr w:rsidR="002E65AA" w:rsidRPr="007660B2" w14:paraId="0248232F" w14:textId="77777777" w:rsidTr="00AC16A5">
        <w:trPr>
          <w:trHeight w:val="20"/>
        </w:trPr>
        <w:tc>
          <w:tcPr>
            <w:tcW w:w="2689" w:type="dxa"/>
            <w:vMerge/>
            <w:shd w:val="clear" w:color="auto" w:fill="D9E2F3" w:themeFill="accent1" w:themeFillTint="33"/>
          </w:tcPr>
          <w:p w14:paraId="08A45B79" w14:textId="77777777" w:rsidR="002E65AA" w:rsidRPr="00EF3284" w:rsidRDefault="002E65AA" w:rsidP="00AC16A5">
            <w:pPr>
              <w:ind w:left="29"/>
              <w:jc w:val="both"/>
              <w:rPr>
                <w:kern w:val="2"/>
                <w:sz w:val="24"/>
                <w:szCs w:val="24"/>
              </w:rPr>
            </w:pPr>
          </w:p>
        </w:tc>
        <w:tc>
          <w:tcPr>
            <w:tcW w:w="5110" w:type="dxa"/>
          </w:tcPr>
          <w:p w14:paraId="2455E196"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 xml:space="preserve">3. Корректировка плана научно-методических мероприятий </w:t>
            </w:r>
          </w:p>
        </w:tc>
        <w:tc>
          <w:tcPr>
            <w:tcW w:w="2261" w:type="dxa"/>
          </w:tcPr>
          <w:p w14:paraId="0DBC0CEA" w14:textId="77777777" w:rsidR="002E65AA" w:rsidRPr="00EF3284" w:rsidRDefault="002E65AA" w:rsidP="00AC16A5">
            <w:pPr>
              <w:ind w:left="29"/>
              <w:jc w:val="both"/>
              <w:rPr>
                <w:kern w:val="2"/>
                <w:sz w:val="24"/>
                <w:szCs w:val="24"/>
              </w:rPr>
            </w:pPr>
            <w:r w:rsidRPr="00EF3284">
              <w:rPr>
                <w:rFonts w:ascii="Times New Roman" w:hAnsi="Times New Roman"/>
                <w:kern w:val="2"/>
                <w:sz w:val="24"/>
                <w:szCs w:val="24"/>
              </w:rPr>
              <w:t>Ежегодно</w:t>
            </w:r>
          </w:p>
        </w:tc>
      </w:tr>
      <w:tr w:rsidR="002E65AA" w:rsidRPr="007660B2" w14:paraId="61D97983" w14:textId="77777777" w:rsidTr="00AC16A5">
        <w:trPr>
          <w:trHeight w:val="20"/>
        </w:trPr>
        <w:tc>
          <w:tcPr>
            <w:tcW w:w="2689" w:type="dxa"/>
            <w:vMerge w:val="restart"/>
            <w:shd w:val="clear" w:color="auto" w:fill="D9E2F3" w:themeFill="accent1" w:themeFillTint="33"/>
          </w:tcPr>
          <w:p w14:paraId="247A8211" w14:textId="77777777" w:rsidR="002E65AA" w:rsidRPr="00EF3284" w:rsidRDefault="002E65AA" w:rsidP="00AC16A5">
            <w:pPr>
              <w:ind w:left="29"/>
              <w:jc w:val="both"/>
              <w:rPr>
                <w:kern w:val="2"/>
                <w:sz w:val="24"/>
                <w:szCs w:val="24"/>
              </w:rPr>
            </w:pPr>
            <w:r w:rsidRPr="00EF3284">
              <w:rPr>
                <w:rFonts w:ascii="Times New Roman" w:hAnsi="Times New Roman"/>
                <w:kern w:val="2"/>
                <w:sz w:val="24"/>
                <w:szCs w:val="24"/>
              </w:rPr>
              <w:t xml:space="preserve">Информационное обеспечение </w:t>
            </w:r>
          </w:p>
        </w:tc>
        <w:tc>
          <w:tcPr>
            <w:tcW w:w="5110" w:type="dxa"/>
          </w:tcPr>
          <w:p w14:paraId="0ADC7E4E"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1. Размещение на сайте информационных материалов</w:t>
            </w:r>
          </w:p>
        </w:tc>
        <w:tc>
          <w:tcPr>
            <w:tcW w:w="2261" w:type="dxa"/>
          </w:tcPr>
          <w:p w14:paraId="47E61C53" w14:textId="77777777" w:rsidR="002E65AA" w:rsidRPr="00EF3284" w:rsidRDefault="002E65AA" w:rsidP="00AC16A5">
            <w:pPr>
              <w:ind w:left="29"/>
              <w:jc w:val="both"/>
              <w:rPr>
                <w:kern w:val="2"/>
                <w:sz w:val="24"/>
                <w:szCs w:val="24"/>
              </w:rPr>
            </w:pPr>
            <w:r w:rsidRPr="00EF3284">
              <w:rPr>
                <w:rFonts w:ascii="Times New Roman" w:hAnsi="Times New Roman"/>
                <w:kern w:val="2"/>
                <w:sz w:val="24"/>
                <w:szCs w:val="24"/>
              </w:rPr>
              <w:t>Регулярно</w:t>
            </w:r>
          </w:p>
        </w:tc>
      </w:tr>
      <w:tr w:rsidR="002E65AA" w:rsidRPr="007660B2" w14:paraId="479E5F7C" w14:textId="77777777" w:rsidTr="00AC16A5">
        <w:trPr>
          <w:trHeight w:val="20"/>
        </w:trPr>
        <w:tc>
          <w:tcPr>
            <w:tcW w:w="2689" w:type="dxa"/>
            <w:vMerge/>
            <w:shd w:val="clear" w:color="auto" w:fill="D9E2F3" w:themeFill="accent1" w:themeFillTint="33"/>
          </w:tcPr>
          <w:p w14:paraId="6F177CDD" w14:textId="77777777" w:rsidR="002E65AA" w:rsidRPr="00EF3284" w:rsidRDefault="002E65AA" w:rsidP="00AC16A5">
            <w:pPr>
              <w:ind w:left="29"/>
              <w:jc w:val="both"/>
              <w:rPr>
                <w:kern w:val="2"/>
                <w:sz w:val="24"/>
                <w:szCs w:val="24"/>
              </w:rPr>
            </w:pPr>
          </w:p>
        </w:tc>
        <w:tc>
          <w:tcPr>
            <w:tcW w:w="5110" w:type="dxa"/>
          </w:tcPr>
          <w:p w14:paraId="731E2829"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2. Широкое информирование родительской общественности о введении изменений во ФГОС СОО и порядке перехода на н</w:t>
            </w:r>
            <w:r>
              <w:rPr>
                <w:rFonts w:ascii="Times New Roman" w:hAnsi="Times New Roman"/>
                <w:kern w:val="2"/>
                <w:sz w:val="24"/>
                <w:szCs w:val="24"/>
              </w:rPr>
              <w:t>его</w:t>
            </w:r>
          </w:p>
        </w:tc>
        <w:tc>
          <w:tcPr>
            <w:tcW w:w="2261" w:type="dxa"/>
          </w:tcPr>
          <w:p w14:paraId="66F7B317" w14:textId="5991BAE1" w:rsidR="002E65AA" w:rsidRPr="00EF3284" w:rsidRDefault="002E65AA" w:rsidP="00AC16A5">
            <w:pPr>
              <w:ind w:left="29"/>
              <w:jc w:val="both"/>
              <w:rPr>
                <w:kern w:val="2"/>
                <w:sz w:val="24"/>
                <w:szCs w:val="24"/>
              </w:rPr>
            </w:pPr>
            <w:r w:rsidRPr="00EF3284">
              <w:rPr>
                <w:rFonts w:ascii="Times New Roman" w:hAnsi="Times New Roman"/>
                <w:kern w:val="2"/>
                <w:sz w:val="24"/>
                <w:szCs w:val="24"/>
              </w:rPr>
              <w:t>До 1 сентября 202</w:t>
            </w:r>
            <w:r w:rsidR="001C44DD">
              <w:rPr>
                <w:rFonts w:ascii="Times New Roman" w:hAnsi="Times New Roman"/>
                <w:kern w:val="2"/>
                <w:sz w:val="24"/>
                <w:szCs w:val="24"/>
              </w:rPr>
              <w:t>4</w:t>
            </w:r>
          </w:p>
        </w:tc>
      </w:tr>
      <w:tr w:rsidR="002E65AA" w:rsidRPr="007660B2" w14:paraId="3A595109" w14:textId="77777777" w:rsidTr="00AC16A5">
        <w:trPr>
          <w:trHeight w:val="20"/>
        </w:trPr>
        <w:tc>
          <w:tcPr>
            <w:tcW w:w="2689" w:type="dxa"/>
            <w:vMerge/>
            <w:shd w:val="clear" w:color="auto" w:fill="D9E2F3" w:themeFill="accent1" w:themeFillTint="33"/>
          </w:tcPr>
          <w:p w14:paraId="21C1E1A1" w14:textId="77777777" w:rsidR="002E65AA" w:rsidRPr="00EF3284" w:rsidRDefault="002E65AA" w:rsidP="00AC16A5">
            <w:pPr>
              <w:ind w:left="29"/>
              <w:jc w:val="both"/>
              <w:rPr>
                <w:kern w:val="2"/>
                <w:sz w:val="24"/>
                <w:szCs w:val="24"/>
              </w:rPr>
            </w:pPr>
          </w:p>
        </w:tc>
        <w:tc>
          <w:tcPr>
            <w:tcW w:w="5110" w:type="dxa"/>
          </w:tcPr>
          <w:p w14:paraId="25F99F34"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 xml:space="preserve">3. Организация изучения общественного мнения по вопросам изменений во ФГОС СОО и внесения возможных дополнений в содержание ООП </w:t>
            </w:r>
          </w:p>
        </w:tc>
        <w:tc>
          <w:tcPr>
            <w:tcW w:w="2261" w:type="dxa"/>
          </w:tcPr>
          <w:p w14:paraId="745D4CD4" w14:textId="18D16295" w:rsidR="002E65AA" w:rsidRPr="00EF3284" w:rsidRDefault="002E65AA" w:rsidP="00AC16A5">
            <w:pPr>
              <w:ind w:left="29"/>
              <w:jc w:val="both"/>
              <w:rPr>
                <w:kern w:val="2"/>
                <w:sz w:val="24"/>
                <w:szCs w:val="24"/>
              </w:rPr>
            </w:pPr>
            <w:r w:rsidRPr="00EF3284">
              <w:rPr>
                <w:rFonts w:ascii="Times New Roman" w:hAnsi="Times New Roman"/>
                <w:kern w:val="2"/>
                <w:sz w:val="24"/>
                <w:szCs w:val="24"/>
              </w:rPr>
              <w:t>До 1 сентября 202</w:t>
            </w:r>
            <w:r w:rsidR="001C44DD">
              <w:rPr>
                <w:rFonts w:ascii="Times New Roman" w:hAnsi="Times New Roman"/>
                <w:kern w:val="2"/>
                <w:sz w:val="24"/>
                <w:szCs w:val="24"/>
              </w:rPr>
              <w:t>4</w:t>
            </w:r>
          </w:p>
        </w:tc>
      </w:tr>
      <w:tr w:rsidR="002E65AA" w:rsidRPr="007660B2" w14:paraId="2800CDEB" w14:textId="77777777" w:rsidTr="00AC16A5">
        <w:trPr>
          <w:trHeight w:val="20"/>
        </w:trPr>
        <w:tc>
          <w:tcPr>
            <w:tcW w:w="2689" w:type="dxa"/>
            <w:vMerge w:val="restart"/>
            <w:shd w:val="clear" w:color="auto" w:fill="D9E2F3" w:themeFill="accent1" w:themeFillTint="33"/>
          </w:tcPr>
          <w:p w14:paraId="0F868F07" w14:textId="77777777" w:rsidR="002E65AA" w:rsidRPr="00EF3284" w:rsidRDefault="002E65AA" w:rsidP="00AC16A5">
            <w:pPr>
              <w:ind w:left="29"/>
              <w:jc w:val="both"/>
              <w:rPr>
                <w:kern w:val="2"/>
                <w:sz w:val="24"/>
                <w:szCs w:val="24"/>
              </w:rPr>
            </w:pPr>
            <w:r w:rsidRPr="00EF3284">
              <w:rPr>
                <w:rFonts w:ascii="Times New Roman" w:hAnsi="Times New Roman"/>
                <w:kern w:val="2"/>
                <w:sz w:val="24"/>
                <w:szCs w:val="24"/>
              </w:rPr>
              <w:t xml:space="preserve">Материально-техническое обеспечение </w:t>
            </w:r>
          </w:p>
        </w:tc>
        <w:tc>
          <w:tcPr>
            <w:tcW w:w="5110" w:type="dxa"/>
          </w:tcPr>
          <w:p w14:paraId="3829C155"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1. Анализ материально-технического обеспечения реализации ООП</w:t>
            </w:r>
          </w:p>
        </w:tc>
        <w:tc>
          <w:tcPr>
            <w:tcW w:w="2261" w:type="dxa"/>
          </w:tcPr>
          <w:p w14:paraId="34EA9FCA" w14:textId="77777777" w:rsidR="002E65AA" w:rsidRPr="00EF3284" w:rsidRDefault="002E65AA" w:rsidP="00AC16A5">
            <w:pPr>
              <w:ind w:left="29"/>
              <w:jc w:val="both"/>
              <w:rPr>
                <w:kern w:val="2"/>
                <w:sz w:val="24"/>
                <w:szCs w:val="24"/>
              </w:rPr>
            </w:pPr>
            <w:r w:rsidRPr="00EF3284">
              <w:rPr>
                <w:rFonts w:ascii="Times New Roman" w:hAnsi="Times New Roman"/>
                <w:kern w:val="2"/>
                <w:sz w:val="24"/>
                <w:szCs w:val="24"/>
              </w:rPr>
              <w:t>Ежегодно</w:t>
            </w:r>
          </w:p>
        </w:tc>
      </w:tr>
      <w:tr w:rsidR="002E65AA" w:rsidRPr="007660B2" w14:paraId="5B6DF13C" w14:textId="77777777" w:rsidTr="00AC16A5">
        <w:trPr>
          <w:trHeight w:val="20"/>
        </w:trPr>
        <w:tc>
          <w:tcPr>
            <w:tcW w:w="2689" w:type="dxa"/>
            <w:vMerge/>
            <w:shd w:val="clear" w:color="auto" w:fill="D9E2F3" w:themeFill="accent1" w:themeFillTint="33"/>
          </w:tcPr>
          <w:p w14:paraId="41E8796D" w14:textId="77777777" w:rsidR="002E65AA" w:rsidRPr="00EF3284" w:rsidRDefault="002E65AA" w:rsidP="00AC16A5">
            <w:pPr>
              <w:ind w:left="29"/>
              <w:jc w:val="both"/>
              <w:rPr>
                <w:kern w:val="2"/>
                <w:sz w:val="24"/>
                <w:szCs w:val="24"/>
              </w:rPr>
            </w:pPr>
          </w:p>
        </w:tc>
        <w:tc>
          <w:tcPr>
            <w:tcW w:w="5110" w:type="dxa"/>
          </w:tcPr>
          <w:p w14:paraId="0E872843"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2. Обеспечение соответствия материально-технической базы требованиям ФГОС СОО</w:t>
            </w:r>
          </w:p>
        </w:tc>
        <w:tc>
          <w:tcPr>
            <w:tcW w:w="2261" w:type="dxa"/>
          </w:tcPr>
          <w:p w14:paraId="722047C3" w14:textId="77777777" w:rsidR="002E65AA" w:rsidRPr="00EF3284" w:rsidRDefault="002E65AA" w:rsidP="00AC16A5">
            <w:pPr>
              <w:ind w:left="29"/>
              <w:jc w:val="both"/>
              <w:rPr>
                <w:kern w:val="2"/>
                <w:sz w:val="24"/>
                <w:szCs w:val="24"/>
              </w:rPr>
            </w:pPr>
            <w:r w:rsidRPr="00EF3284">
              <w:rPr>
                <w:rFonts w:ascii="Times New Roman" w:hAnsi="Times New Roman"/>
                <w:kern w:val="2"/>
                <w:sz w:val="24"/>
                <w:szCs w:val="24"/>
              </w:rPr>
              <w:t>Ежегодно</w:t>
            </w:r>
          </w:p>
        </w:tc>
      </w:tr>
      <w:tr w:rsidR="002E65AA" w:rsidRPr="007660B2" w14:paraId="17F2DF23" w14:textId="77777777" w:rsidTr="00AC16A5">
        <w:trPr>
          <w:trHeight w:val="20"/>
        </w:trPr>
        <w:tc>
          <w:tcPr>
            <w:tcW w:w="2689" w:type="dxa"/>
            <w:vMerge/>
            <w:shd w:val="clear" w:color="auto" w:fill="D9E2F3" w:themeFill="accent1" w:themeFillTint="33"/>
          </w:tcPr>
          <w:p w14:paraId="23CC6C21" w14:textId="77777777" w:rsidR="002E65AA" w:rsidRPr="00EF3284" w:rsidRDefault="002E65AA" w:rsidP="00AC16A5">
            <w:pPr>
              <w:ind w:left="29"/>
              <w:jc w:val="both"/>
              <w:rPr>
                <w:kern w:val="2"/>
                <w:sz w:val="24"/>
                <w:szCs w:val="24"/>
              </w:rPr>
            </w:pPr>
          </w:p>
        </w:tc>
        <w:tc>
          <w:tcPr>
            <w:tcW w:w="5110" w:type="dxa"/>
          </w:tcPr>
          <w:p w14:paraId="745D05F4"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3. Обеспечение соответствия санитарно-гигиенических условий требованиям ФГОС и СанПиН</w:t>
            </w:r>
          </w:p>
        </w:tc>
        <w:tc>
          <w:tcPr>
            <w:tcW w:w="2261" w:type="dxa"/>
          </w:tcPr>
          <w:p w14:paraId="2FBA44EC" w14:textId="77777777" w:rsidR="002E65AA" w:rsidRPr="00EF3284" w:rsidRDefault="002E65AA" w:rsidP="00AC16A5">
            <w:pPr>
              <w:ind w:left="29"/>
              <w:jc w:val="both"/>
              <w:rPr>
                <w:kern w:val="2"/>
                <w:sz w:val="24"/>
                <w:szCs w:val="24"/>
              </w:rPr>
            </w:pPr>
            <w:r w:rsidRPr="00EF3284">
              <w:rPr>
                <w:rFonts w:ascii="Times New Roman" w:hAnsi="Times New Roman"/>
                <w:kern w:val="2"/>
                <w:sz w:val="24"/>
                <w:szCs w:val="24"/>
              </w:rPr>
              <w:t>Ежегодно</w:t>
            </w:r>
          </w:p>
        </w:tc>
      </w:tr>
      <w:tr w:rsidR="002E65AA" w:rsidRPr="007660B2" w14:paraId="22031F75" w14:textId="77777777" w:rsidTr="00AC16A5">
        <w:trPr>
          <w:trHeight w:val="20"/>
        </w:trPr>
        <w:tc>
          <w:tcPr>
            <w:tcW w:w="2689" w:type="dxa"/>
            <w:vMerge/>
            <w:shd w:val="clear" w:color="auto" w:fill="D9E2F3" w:themeFill="accent1" w:themeFillTint="33"/>
          </w:tcPr>
          <w:p w14:paraId="5B670D8A" w14:textId="77777777" w:rsidR="002E65AA" w:rsidRPr="00EF3284" w:rsidRDefault="002E65AA" w:rsidP="00AC16A5">
            <w:pPr>
              <w:ind w:left="29"/>
              <w:jc w:val="both"/>
              <w:rPr>
                <w:kern w:val="2"/>
                <w:sz w:val="24"/>
                <w:szCs w:val="24"/>
              </w:rPr>
            </w:pPr>
          </w:p>
        </w:tc>
        <w:tc>
          <w:tcPr>
            <w:tcW w:w="5110" w:type="dxa"/>
          </w:tcPr>
          <w:p w14:paraId="1B7F6072"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4. Обеспечение соответствия условий реализации ООП противопожарным нормам, нормам охраны труда работников образовательной организации</w:t>
            </w:r>
          </w:p>
        </w:tc>
        <w:tc>
          <w:tcPr>
            <w:tcW w:w="2261" w:type="dxa"/>
          </w:tcPr>
          <w:p w14:paraId="00A3ABD1" w14:textId="77777777" w:rsidR="002E65AA" w:rsidRPr="00EF3284" w:rsidRDefault="002E65AA" w:rsidP="00AC16A5">
            <w:pPr>
              <w:ind w:left="29"/>
              <w:jc w:val="both"/>
              <w:rPr>
                <w:kern w:val="2"/>
                <w:sz w:val="24"/>
                <w:szCs w:val="24"/>
              </w:rPr>
            </w:pPr>
            <w:r w:rsidRPr="00EF3284">
              <w:rPr>
                <w:rFonts w:ascii="Times New Roman" w:hAnsi="Times New Roman"/>
                <w:kern w:val="2"/>
                <w:sz w:val="24"/>
                <w:szCs w:val="24"/>
              </w:rPr>
              <w:t>Ежегодно</w:t>
            </w:r>
          </w:p>
        </w:tc>
      </w:tr>
      <w:tr w:rsidR="002E65AA" w:rsidRPr="007660B2" w14:paraId="7AAFBF74" w14:textId="77777777" w:rsidTr="00AC16A5">
        <w:trPr>
          <w:trHeight w:val="20"/>
        </w:trPr>
        <w:tc>
          <w:tcPr>
            <w:tcW w:w="2689" w:type="dxa"/>
            <w:vMerge/>
            <w:shd w:val="clear" w:color="auto" w:fill="D9E2F3" w:themeFill="accent1" w:themeFillTint="33"/>
          </w:tcPr>
          <w:p w14:paraId="6CDA9DA0" w14:textId="77777777" w:rsidR="002E65AA" w:rsidRPr="007660B2" w:rsidRDefault="002E65AA" w:rsidP="00AC16A5">
            <w:pPr>
              <w:ind w:left="29"/>
              <w:jc w:val="both"/>
              <w:rPr>
                <w:color w:val="FF0000"/>
                <w:kern w:val="2"/>
                <w:sz w:val="24"/>
                <w:szCs w:val="24"/>
              </w:rPr>
            </w:pPr>
          </w:p>
        </w:tc>
        <w:tc>
          <w:tcPr>
            <w:tcW w:w="5110" w:type="dxa"/>
          </w:tcPr>
          <w:p w14:paraId="19DDEB77"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5. Обеспечение соответствия информационно-образовательной среды требованиям ФГОС СОО</w:t>
            </w:r>
          </w:p>
        </w:tc>
        <w:tc>
          <w:tcPr>
            <w:tcW w:w="2261" w:type="dxa"/>
          </w:tcPr>
          <w:p w14:paraId="719EF87D" w14:textId="77777777" w:rsidR="002E65AA" w:rsidRPr="00EF3284" w:rsidRDefault="002E65AA" w:rsidP="00AC16A5">
            <w:pPr>
              <w:ind w:left="29"/>
              <w:jc w:val="both"/>
              <w:rPr>
                <w:kern w:val="2"/>
                <w:sz w:val="24"/>
                <w:szCs w:val="24"/>
              </w:rPr>
            </w:pPr>
            <w:r w:rsidRPr="00EF3284">
              <w:rPr>
                <w:rFonts w:ascii="Times New Roman" w:hAnsi="Times New Roman"/>
                <w:kern w:val="2"/>
                <w:sz w:val="24"/>
                <w:szCs w:val="24"/>
              </w:rPr>
              <w:t>Ежегодно</w:t>
            </w:r>
          </w:p>
        </w:tc>
      </w:tr>
      <w:tr w:rsidR="002E65AA" w:rsidRPr="007660B2" w14:paraId="0000F8EA" w14:textId="77777777" w:rsidTr="00AC16A5">
        <w:trPr>
          <w:trHeight w:val="20"/>
        </w:trPr>
        <w:tc>
          <w:tcPr>
            <w:tcW w:w="2689" w:type="dxa"/>
            <w:vMerge/>
            <w:shd w:val="clear" w:color="auto" w:fill="D9E2F3" w:themeFill="accent1" w:themeFillTint="33"/>
          </w:tcPr>
          <w:p w14:paraId="4350C2A5" w14:textId="77777777" w:rsidR="002E65AA" w:rsidRPr="007660B2" w:rsidRDefault="002E65AA" w:rsidP="00AC16A5">
            <w:pPr>
              <w:ind w:left="29"/>
              <w:jc w:val="both"/>
              <w:rPr>
                <w:color w:val="FF0000"/>
                <w:kern w:val="2"/>
                <w:sz w:val="24"/>
                <w:szCs w:val="24"/>
              </w:rPr>
            </w:pPr>
          </w:p>
        </w:tc>
        <w:tc>
          <w:tcPr>
            <w:tcW w:w="5110" w:type="dxa"/>
          </w:tcPr>
          <w:p w14:paraId="0C481760"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6. Обеспечение укомплектованности библиотечно-информационного центра печатными и электронными образовательными ресурсами</w:t>
            </w:r>
          </w:p>
        </w:tc>
        <w:tc>
          <w:tcPr>
            <w:tcW w:w="2261" w:type="dxa"/>
          </w:tcPr>
          <w:p w14:paraId="44B572C6" w14:textId="77777777" w:rsidR="002E65AA" w:rsidRPr="00EF3284" w:rsidRDefault="002E65AA" w:rsidP="00AC16A5">
            <w:pPr>
              <w:ind w:left="29"/>
              <w:jc w:val="both"/>
              <w:rPr>
                <w:kern w:val="2"/>
                <w:sz w:val="24"/>
                <w:szCs w:val="24"/>
              </w:rPr>
            </w:pPr>
            <w:r w:rsidRPr="00EF3284">
              <w:rPr>
                <w:rFonts w:ascii="Times New Roman" w:hAnsi="Times New Roman"/>
                <w:kern w:val="2"/>
                <w:sz w:val="24"/>
                <w:szCs w:val="24"/>
              </w:rPr>
              <w:t>Ежегодно</w:t>
            </w:r>
          </w:p>
        </w:tc>
      </w:tr>
      <w:tr w:rsidR="002E65AA" w:rsidRPr="007660B2" w14:paraId="7F6ABC9E" w14:textId="77777777" w:rsidTr="00AC16A5">
        <w:trPr>
          <w:trHeight w:val="20"/>
        </w:trPr>
        <w:tc>
          <w:tcPr>
            <w:tcW w:w="2689" w:type="dxa"/>
            <w:vMerge/>
            <w:shd w:val="clear" w:color="auto" w:fill="D9E2F3" w:themeFill="accent1" w:themeFillTint="33"/>
          </w:tcPr>
          <w:p w14:paraId="4059DA76" w14:textId="77777777" w:rsidR="002E65AA" w:rsidRPr="007660B2" w:rsidRDefault="002E65AA" w:rsidP="00AC16A5">
            <w:pPr>
              <w:ind w:left="29"/>
              <w:jc w:val="both"/>
              <w:rPr>
                <w:color w:val="FF0000"/>
                <w:kern w:val="2"/>
                <w:sz w:val="24"/>
                <w:szCs w:val="24"/>
              </w:rPr>
            </w:pPr>
          </w:p>
        </w:tc>
        <w:tc>
          <w:tcPr>
            <w:tcW w:w="5110" w:type="dxa"/>
          </w:tcPr>
          <w:p w14:paraId="521EB636"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7. Наличие доступа к электронным образовательным ресурсам (ЭОР), размещенным в федеральных, региональных и иных базах данных</w:t>
            </w:r>
          </w:p>
        </w:tc>
        <w:tc>
          <w:tcPr>
            <w:tcW w:w="2261" w:type="dxa"/>
          </w:tcPr>
          <w:p w14:paraId="7F41190B" w14:textId="77777777" w:rsidR="002E65AA" w:rsidRPr="00EF3284" w:rsidRDefault="002E65AA" w:rsidP="00AC16A5">
            <w:pPr>
              <w:ind w:left="29"/>
              <w:jc w:val="both"/>
              <w:rPr>
                <w:kern w:val="2"/>
                <w:sz w:val="24"/>
                <w:szCs w:val="24"/>
              </w:rPr>
            </w:pPr>
            <w:r w:rsidRPr="00EF3284">
              <w:rPr>
                <w:rFonts w:ascii="Times New Roman" w:hAnsi="Times New Roman"/>
                <w:kern w:val="2"/>
                <w:sz w:val="24"/>
                <w:szCs w:val="24"/>
              </w:rPr>
              <w:t>Ежегодно</w:t>
            </w:r>
          </w:p>
        </w:tc>
      </w:tr>
      <w:tr w:rsidR="002E65AA" w:rsidRPr="007660B2" w14:paraId="5277AEA4" w14:textId="77777777" w:rsidTr="00AC16A5">
        <w:trPr>
          <w:trHeight w:val="20"/>
        </w:trPr>
        <w:tc>
          <w:tcPr>
            <w:tcW w:w="2689" w:type="dxa"/>
            <w:vMerge/>
            <w:shd w:val="clear" w:color="auto" w:fill="D9E2F3" w:themeFill="accent1" w:themeFillTint="33"/>
          </w:tcPr>
          <w:p w14:paraId="3CD302E4" w14:textId="77777777" w:rsidR="002E65AA" w:rsidRPr="007660B2" w:rsidRDefault="002E65AA" w:rsidP="00AC16A5">
            <w:pPr>
              <w:ind w:left="29"/>
              <w:jc w:val="both"/>
              <w:rPr>
                <w:color w:val="FF0000"/>
                <w:kern w:val="2"/>
                <w:sz w:val="24"/>
                <w:szCs w:val="24"/>
              </w:rPr>
            </w:pPr>
          </w:p>
        </w:tc>
        <w:tc>
          <w:tcPr>
            <w:tcW w:w="5110" w:type="dxa"/>
          </w:tcPr>
          <w:p w14:paraId="0622CAA9" w14:textId="77777777" w:rsidR="002E65AA" w:rsidRPr="00EF3284" w:rsidRDefault="002E65AA" w:rsidP="00AC16A5">
            <w:pPr>
              <w:ind w:left="29"/>
              <w:jc w:val="both"/>
              <w:rPr>
                <w:rFonts w:ascii="Times New Roman" w:hAnsi="Times New Roman"/>
                <w:kern w:val="2"/>
                <w:sz w:val="24"/>
                <w:szCs w:val="24"/>
              </w:rPr>
            </w:pPr>
            <w:r w:rsidRPr="00EF3284">
              <w:rPr>
                <w:rFonts w:ascii="Times New Roman" w:hAnsi="Times New Roman"/>
                <w:kern w:val="2"/>
                <w:sz w:val="24"/>
                <w:szCs w:val="24"/>
              </w:rPr>
              <w:t>8. Обеспечение контролируемого доступа участников образовательной деятельности к информационным образовательным ресурсам в сети Интернет</w:t>
            </w:r>
          </w:p>
        </w:tc>
        <w:tc>
          <w:tcPr>
            <w:tcW w:w="2261" w:type="dxa"/>
          </w:tcPr>
          <w:p w14:paraId="7FC56319" w14:textId="77777777" w:rsidR="002E65AA" w:rsidRPr="00EF3284" w:rsidRDefault="002E65AA" w:rsidP="00AC16A5">
            <w:pPr>
              <w:ind w:left="29"/>
              <w:jc w:val="both"/>
              <w:rPr>
                <w:kern w:val="2"/>
                <w:sz w:val="24"/>
                <w:szCs w:val="24"/>
              </w:rPr>
            </w:pPr>
            <w:r w:rsidRPr="00EF3284">
              <w:rPr>
                <w:rFonts w:ascii="Times New Roman" w:hAnsi="Times New Roman"/>
                <w:kern w:val="2"/>
                <w:sz w:val="24"/>
                <w:szCs w:val="24"/>
              </w:rPr>
              <w:t>Ежегодно</w:t>
            </w:r>
          </w:p>
        </w:tc>
      </w:tr>
    </w:tbl>
    <w:p w14:paraId="5473AD75" w14:textId="77777777" w:rsidR="002E65AA" w:rsidRDefault="002E65AA" w:rsidP="002E65AA">
      <w:pPr>
        <w:rPr>
          <w:rFonts w:ascii="Times New Roman" w:hAnsi="Times New Roman"/>
          <w:b/>
          <w:bCs/>
          <w:sz w:val="24"/>
          <w:szCs w:val="24"/>
        </w:rPr>
      </w:pPr>
      <w:bookmarkStart w:id="358" w:name="_Toc21879340"/>
    </w:p>
    <w:p w14:paraId="74D24036" w14:textId="77777777" w:rsidR="002E65AA" w:rsidRPr="005E2EC8" w:rsidRDefault="002E65AA" w:rsidP="002E65AA">
      <w:pPr>
        <w:spacing w:after="0" w:line="276" w:lineRule="auto"/>
        <w:jc w:val="center"/>
        <w:rPr>
          <w:rFonts w:ascii="Times New Roman" w:hAnsi="Times New Roman"/>
          <w:b/>
          <w:bCs/>
          <w:sz w:val="28"/>
          <w:szCs w:val="28"/>
        </w:rPr>
      </w:pPr>
      <w:r w:rsidRPr="005E2EC8">
        <w:rPr>
          <w:rFonts w:ascii="Times New Roman" w:hAnsi="Times New Roman"/>
          <w:b/>
          <w:bCs/>
          <w:sz w:val="28"/>
          <w:szCs w:val="28"/>
        </w:rPr>
        <w:t>Контроль за состоянием системы условий</w:t>
      </w:r>
      <w:bookmarkEnd w:id="358"/>
    </w:p>
    <w:p w14:paraId="40F6483C" w14:textId="77777777" w:rsidR="002E65AA" w:rsidRPr="005E2EC8" w:rsidRDefault="002E65AA" w:rsidP="002E65AA">
      <w:pPr>
        <w:tabs>
          <w:tab w:val="left" w:pos="562"/>
          <w:tab w:val="left" w:pos="1809"/>
          <w:tab w:val="left" w:pos="2306"/>
          <w:tab w:val="left" w:pos="3506"/>
          <w:tab w:val="left" w:pos="4829"/>
          <w:tab w:val="left" w:pos="5268"/>
          <w:tab w:val="left" w:pos="6366"/>
          <w:tab w:val="left" w:pos="6794"/>
          <w:tab w:val="left" w:pos="8303"/>
          <w:tab w:val="left" w:pos="8846"/>
        </w:tabs>
        <w:spacing w:after="0" w:line="276" w:lineRule="auto"/>
        <w:ind w:firstLine="567"/>
        <w:jc w:val="both"/>
        <w:rPr>
          <w:rFonts w:ascii="Times New Roman" w:hAnsi="Times New Roman"/>
          <w:color w:val="000000"/>
          <w:kern w:val="2"/>
          <w:sz w:val="28"/>
          <w:szCs w:val="28"/>
        </w:rPr>
      </w:pPr>
      <w:r w:rsidRPr="005E2EC8">
        <w:rPr>
          <w:rFonts w:ascii="Times New Roman" w:hAnsi="Times New Roman"/>
          <w:color w:val="000000"/>
          <w:kern w:val="2"/>
          <w:sz w:val="28"/>
          <w:szCs w:val="28"/>
        </w:rPr>
        <w:t xml:space="preserve">Контроль за состоянием системы условий реализации ООП СОО проводится путем оценочных мероприятий в рамках функционирования внутренней системы оценки качества образования (ВСОКО). Оценке обязательно подлежат: кадровые, психолого-педагогические, финансовые, материально-технические условия, учебно-методическое и информационное обеспечение; деятельность педагогов в реализации психолого-педагогических условий; условий (ресурсов) школы. </w:t>
      </w:r>
    </w:p>
    <w:p w14:paraId="433DFFF0" w14:textId="77777777" w:rsidR="002E65AA" w:rsidRDefault="002E65AA" w:rsidP="002E65AA">
      <w:pPr>
        <w:pStyle w:val="aa"/>
        <w:spacing w:line="276" w:lineRule="auto"/>
        <w:jc w:val="both"/>
        <w:rPr>
          <w:rFonts w:ascii="Times New Roman" w:hAnsi="Times New Roman"/>
          <w:sz w:val="28"/>
          <w:szCs w:val="28"/>
        </w:rPr>
      </w:pPr>
    </w:p>
    <w:p w14:paraId="3C90615F" w14:textId="77777777" w:rsidR="002E65AA" w:rsidRPr="00F276E5" w:rsidRDefault="002E65AA" w:rsidP="00270403">
      <w:pPr>
        <w:pStyle w:val="aa"/>
        <w:spacing w:line="276" w:lineRule="auto"/>
        <w:jc w:val="both"/>
        <w:rPr>
          <w:rFonts w:ascii="Times New Roman" w:hAnsi="Times New Roman"/>
          <w:sz w:val="28"/>
          <w:szCs w:val="28"/>
        </w:rPr>
        <w:sectPr w:rsidR="002E65AA" w:rsidRPr="00F276E5" w:rsidSect="000B3A68">
          <w:footerReference w:type="default" r:id="rId114"/>
          <w:pgSz w:w="11906" w:h="16838"/>
          <w:pgMar w:top="426" w:right="849" w:bottom="567" w:left="1133" w:header="0" w:footer="794" w:gutter="0"/>
          <w:cols w:space="720"/>
          <w:noEndnote/>
          <w:titlePg/>
          <w:docGrid w:linePitch="299"/>
        </w:sectPr>
      </w:pPr>
    </w:p>
    <w:p w14:paraId="09F4426C" w14:textId="77777777" w:rsidR="00A17E5D" w:rsidRPr="00CB40D7" w:rsidRDefault="00A17E5D" w:rsidP="00F276E5">
      <w:pPr>
        <w:pStyle w:val="aa"/>
        <w:spacing w:line="276" w:lineRule="auto"/>
        <w:jc w:val="both"/>
        <w:rPr>
          <w:rFonts w:ascii="Times New Roman" w:hAnsi="Times New Roman"/>
          <w:sz w:val="28"/>
          <w:szCs w:val="28"/>
        </w:rPr>
      </w:pPr>
    </w:p>
    <w:p w14:paraId="7AA4D297" w14:textId="77777777" w:rsidR="004A3E75" w:rsidRDefault="004A3E75" w:rsidP="004A3E75">
      <w:pPr>
        <w:pStyle w:val="aa"/>
        <w:spacing w:line="276" w:lineRule="auto"/>
        <w:jc w:val="both"/>
        <w:rPr>
          <w:rFonts w:ascii="Times New Roman" w:hAnsi="Times New Roman"/>
          <w:sz w:val="28"/>
          <w:szCs w:val="28"/>
        </w:rPr>
      </w:pPr>
    </w:p>
    <w:p w14:paraId="202FF540" w14:textId="77777777" w:rsidR="004A3E75" w:rsidRPr="004A3E75" w:rsidRDefault="004A3E75" w:rsidP="004A3E75">
      <w:pPr>
        <w:spacing w:after="37" w:line="276" w:lineRule="auto"/>
        <w:ind w:right="-26"/>
        <w:jc w:val="right"/>
        <w:rPr>
          <w:rFonts w:ascii="Times New Roman" w:eastAsia="Calibri" w:hAnsi="Times New Roman" w:cstheme="minorBidi"/>
          <w:i/>
          <w:sz w:val="28"/>
          <w:szCs w:val="28"/>
          <w:lang w:eastAsia="en-US"/>
        </w:rPr>
      </w:pPr>
      <w:r w:rsidRPr="004A3E75">
        <w:rPr>
          <w:rFonts w:ascii="Times New Roman" w:eastAsia="Calibri" w:hAnsi="Times New Roman" w:cstheme="minorBidi"/>
          <w:i/>
          <w:sz w:val="28"/>
          <w:szCs w:val="28"/>
          <w:lang w:eastAsia="en-US"/>
        </w:rPr>
        <w:t>Приложение 1 к ООП СОО</w:t>
      </w:r>
    </w:p>
    <w:p w14:paraId="6AE05E9B" w14:textId="77777777" w:rsidR="004A3E75" w:rsidRPr="004A3E75" w:rsidRDefault="004A3E75" w:rsidP="004A3E75">
      <w:pPr>
        <w:spacing w:after="37" w:line="276" w:lineRule="auto"/>
        <w:ind w:right="-26"/>
        <w:jc w:val="right"/>
        <w:rPr>
          <w:rFonts w:ascii="Times New Roman" w:eastAsia="Calibri" w:hAnsi="Times New Roman" w:cstheme="minorBidi"/>
          <w:i/>
          <w:sz w:val="28"/>
          <w:szCs w:val="28"/>
          <w:lang w:eastAsia="en-US"/>
        </w:rPr>
      </w:pPr>
    </w:p>
    <w:p w14:paraId="3C9A4FA7" w14:textId="77777777" w:rsidR="004A3E75" w:rsidRPr="004A3E75" w:rsidRDefault="004A3E75" w:rsidP="004A3E75">
      <w:pPr>
        <w:spacing w:after="37" w:line="276" w:lineRule="auto"/>
        <w:ind w:right="-26"/>
        <w:jc w:val="center"/>
        <w:rPr>
          <w:rFonts w:ascii="Times New Roman" w:eastAsia="Calibri" w:hAnsi="Times New Roman" w:cstheme="minorBidi"/>
          <w:i/>
          <w:sz w:val="28"/>
          <w:szCs w:val="28"/>
          <w:lang w:eastAsia="en-US"/>
        </w:rPr>
      </w:pPr>
      <w:r w:rsidRPr="004A3E75">
        <w:rPr>
          <w:rFonts w:ascii="Times New Roman" w:eastAsia="Calibri" w:hAnsi="Times New Roman" w:cstheme="minorBidi"/>
          <w:i/>
          <w:sz w:val="28"/>
          <w:szCs w:val="28"/>
          <w:lang w:eastAsia="en-US"/>
        </w:rPr>
        <w:t>«Оценочные материалы, обеспечивающие реализацию ООП СОО</w:t>
      </w:r>
    </w:p>
    <w:p w14:paraId="06EE9083" w14:textId="77777777" w:rsidR="004A3E75" w:rsidRPr="004A3E75" w:rsidRDefault="004A3E75" w:rsidP="004A3E75">
      <w:pPr>
        <w:spacing w:after="37" w:line="276" w:lineRule="auto"/>
        <w:ind w:right="-26"/>
        <w:jc w:val="center"/>
        <w:rPr>
          <w:rFonts w:ascii="Times New Roman" w:eastAsia="Calibri" w:hAnsi="Times New Roman" w:cstheme="minorBidi"/>
          <w:i/>
          <w:sz w:val="28"/>
          <w:szCs w:val="28"/>
          <w:lang w:eastAsia="en-US"/>
        </w:rPr>
      </w:pPr>
      <w:r w:rsidRPr="004A3E75">
        <w:rPr>
          <w:rFonts w:ascii="Times New Roman" w:eastAsia="Calibri" w:hAnsi="Times New Roman" w:cstheme="minorBidi"/>
          <w:i/>
          <w:sz w:val="28"/>
          <w:szCs w:val="28"/>
          <w:lang w:eastAsia="en-US"/>
        </w:rPr>
        <w:t xml:space="preserve"> в соответствии с ФГОС СОО и ФОП СОО (ФОС)»</w:t>
      </w:r>
    </w:p>
    <w:p w14:paraId="092AB913" w14:textId="77777777" w:rsidR="004A3E75" w:rsidRPr="00D92FB8" w:rsidRDefault="004A3E75" w:rsidP="004A3E75">
      <w:pPr>
        <w:spacing w:after="0" w:line="240" w:lineRule="exact"/>
        <w:jc w:val="both"/>
        <w:rPr>
          <w:rFonts w:ascii="Times New Roman" w:eastAsiaTheme="minorEastAsia" w:hAnsi="Times New Roman"/>
          <w:sz w:val="28"/>
          <w:szCs w:val="28"/>
        </w:rPr>
      </w:pPr>
    </w:p>
    <w:p w14:paraId="70EF8819" w14:textId="77777777" w:rsidR="004A3E75" w:rsidRDefault="004A3E75" w:rsidP="004A3E75">
      <w:pPr>
        <w:spacing w:after="0" w:line="240" w:lineRule="exact"/>
        <w:ind w:firstLine="227"/>
        <w:jc w:val="both"/>
        <w:rPr>
          <w:rFonts w:ascii="Times New Roman" w:eastAsiaTheme="minorEastAsia" w:hAnsi="Times New Roman"/>
          <w:sz w:val="28"/>
          <w:szCs w:val="28"/>
        </w:rPr>
      </w:pPr>
    </w:p>
    <w:p w14:paraId="304509C4" w14:textId="77777777" w:rsidR="004A3E75" w:rsidRDefault="004A3E75" w:rsidP="004A3E75">
      <w:pPr>
        <w:spacing w:after="0" w:line="240" w:lineRule="exact"/>
        <w:ind w:firstLine="227"/>
        <w:jc w:val="both"/>
        <w:rPr>
          <w:rFonts w:ascii="Times New Roman" w:eastAsiaTheme="minorEastAsia" w:hAnsi="Times New Roman"/>
          <w:sz w:val="28"/>
          <w:szCs w:val="28"/>
        </w:rPr>
      </w:pPr>
    </w:p>
    <w:p w14:paraId="63946038" w14:textId="13ABE151" w:rsidR="004A3E75" w:rsidRDefault="004A3E75" w:rsidP="004A3E75">
      <w:pPr>
        <w:spacing w:after="0" w:line="240" w:lineRule="exact"/>
        <w:ind w:firstLine="227"/>
        <w:jc w:val="both"/>
        <w:rPr>
          <w:rFonts w:ascii="Times New Roman" w:eastAsiaTheme="minorEastAsia" w:hAnsi="Times New Roman"/>
          <w:sz w:val="28"/>
          <w:szCs w:val="28"/>
        </w:rPr>
      </w:pPr>
    </w:p>
    <w:p w14:paraId="43EFAB47" w14:textId="5C8AAE3D" w:rsidR="00BC7289" w:rsidRDefault="00BC7289" w:rsidP="004A3E75">
      <w:pPr>
        <w:spacing w:after="0" w:line="240" w:lineRule="exact"/>
        <w:ind w:firstLine="227"/>
        <w:jc w:val="both"/>
        <w:rPr>
          <w:rFonts w:ascii="Times New Roman" w:eastAsiaTheme="minorEastAsia" w:hAnsi="Times New Roman"/>
          <w:sz w:val="28"/>
          <w:szCs w:val="28"/>
        </w:rPr>
      </w:pPr>
    </w:p>
    <w:p w14:paraId="4F4B4622" w14:textId="15CE5661" w:rsidR="00BC7289" w:rsidRDefault="00BC7289" w:rsidP="004A3E75">
      <w:pPr>
        <w:spacing w:after="0" w:line="240" w:lineRule="exact"/>
        <w:ind w:firstLine="227"/>
        <w:jc w:val="both"/>
        <w:rPr>
          <w:rFonts w:ascii="Times New Roman" w:eastAsiaTheme="minorEastAsia" w:hAnsi="Times New Roman"/>
          <w:sz w:val="28"/>
          <w:szCs w:val="28"/>
        </w:rPr>
      </w:pPr>
    </w:p>
    <w:p w14:paraId="4E3C3124"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76360206" w14:textId="6208C19F" w:rsidR="004A3E75" w:rsidRPr="004A3E75" w:rsidRDefault="004A3E75" w:rsidP="004A3E75">
      <w:pPr>
        <w:tabs>
          <w:tab w:val="left" w:pos="5823"/>
        </w:tabs>
        <w:spacing w:after="0" w:line="240" w:lineRule="exact"/>
        <w:ind w:firstLine="227"/>
        <w:jc w:val="both"/>
        <w:rPr>
          <w:rFonts w:ascii="Times New Roman" w:eastAsia="Calibri" w:hAnsi="Times New Roman" w:cstheme="minorBidi"/>
          <w:i/>
          <w:sz w:val="28"/>
          <w:szCs w:val="28"/>
          <w:lang w:eastAsia="en-US"/>
        </w:rPr>
      </w:pPr>
      <w:r w:rsidRPr="00D92FB8">
        <w:rPr>
          <w:rFonts w:ascii="Times New Roman" w:eastAsiaTheme="minorEastAsia" w:hAnsi="Times New Roman"/>
          <w:sz w:val="28"/>
          <w:szCs w:val="28"/>
        </w:rPr>
        <w:tab/>
      </w:r>
      <w:r w:rsidRPr="004A3E75">
        <w:rPr>
          <w:rFonts w:ascii="Times New Roman" w:eastAsiaTheme="minorEastAsia" w:hAnsi="Times New Roman"/>
          <w:sz w:val="28"/>
          <w:szCs w:val="28"/>
        </w:rPr>
        <w:t xml:space="preserve">         </w:t>
      </w:r>
      <w:r w:rsidRPr="004A3E75">
        <w:rPr>
          <w:rFonts w:ascii="Times New Roman" w:eastAsia="Calibri" w:hAnsi="Times New Roman" w:cstheme="minorBidi"/>
          <w:i/>
          <w:sz w:val="28"/>
          <w:szCs w:val="28"/>
          <w:lang w:eastAsia="en-US"/>
        </w:rPr>
        <w:t>Приложение 2 к ООП СОО</w:t>
      </w:r>
    </w:p>
    <w:p w14:paraId="10F8991E" w14:textId="77777777" w:rsidR="004A3E75" w:rsidRPr="004A3E75"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2C16CDF8" w14:textId="77777777" w:rsidR="004A3E75" w:rsidRPr="004A3E75" w:rsidRDefault="004A3E75" w:rsidP="004A3E75">
      <w:pPr>
        <w:tabs>
          <w:tab w:val="left" w:pos="5823"/>
        </w:tabs>
        <w:spacing w:after="0" w:line="240" w:lineRule="exact"/>
        <w:ind w:firstLine="227"/>
        <w:jc w:val="center"/>
        <w:rPr>
          <w:rFonts w:ascii="Times New Roman" w:eastAsia="Calibri" w:hAnsi="Times New Roman" w:cstheme="minorBidi"/>
          <w:i/>
          <w:sz w:val="28"/>
          <w:szCs w:val="28"/>
          <w:lang w:eastAsia="en-US"/>
        </w:rPr>
      </w:pPr>
      <w:r w:rsidRPr="004A3E75">
        <w:rPr>
          <w:rFonts w:ascii="Times New Roman" w:eastAsia="Calibri" w:hAnsi="Times New Roman" w:cstheme="minorBidi"/>
          <w:i/>
          <w:sz w:val="28"/>
          <w:szCs w:val="28"/>
          <w:lang w:eastAsia="en-US"/>
        </w:rPr>
        <w:t xml:space="preserve">«Методические рекомендации, обеспечивающие реализацию ООП СОО </w:t>
      </w:r>
    </w:p>
    <w:p w14:paraId="01E8742C" w14:textId="77777777" w:rsidR="004A3E75" w:rsidRPr="004A3E75" w:rsidRDefault="004A3E75" w:rsidP="004A3E75">
      <w:pPr>
        <w:tabs>
          <w:tab w:val="left" w:pos="5823"/>
        </w:tabs>
        <w:spacing w:after="0" w:line="240" w:lineRule="exact"/>
        <w:ind w:firstLine="227"/>
        <w:jc w:val="center"/>
        <w:rPr>
          <w:rFonts w:ascii="Times New Roman" w:eastAsiaTheme="minorEastAsia" w:hAnsi="Times New Roman"/>
          <w:sz w:val="28"/>
          <w:szCs w:val="28"/>
        </w:rPr>
      </w:pPr>
      <w:r w:rsidRPr="004A3E75">
        <w:rPr>
          <w:rFonts w:ascii="Times New Roman" w:eastAsia="Calibri" w:hAnsi="Times New Roman" w:cstheme="minorBidi"/>
          <w:i/>
          <w:sz w:val="28"/>
          <w:szCs w:val="28"/>
          <w:lang w:eastAsia="en-US"/>
        </w:rPr>
        <w:t>в соответствии с ФГОС СОО и ФОП СОО»</w:t>
      </w:r>
    </w:p>
    <w:p w14:paraId="4DBD5DA0"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74BDB251"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2A610CB2"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6830E366"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3690BEFC"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69FB97D8"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73FD328D"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53893971"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526D8562"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4EA2D891"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585B15F4"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39662555"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1EB2F2BE"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521713BA"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5A5CA2F5"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2EE4696C"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0BAD149A"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09FC0C8C"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257A1DF8"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58DC7508"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1C8287C1"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569EB467"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217BC396"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240B281C"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5B0E931C"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592E8A50"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697D038A"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7BFDB539"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4F1E41B8"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56CC0CFB"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6D1ACA8E"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37D98D77"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3014ED04"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2DD583AD"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732959CA"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14668156" w14:textId="04F8E8CD" w:rsidR="004A3E75"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5C07B37F" w14:textId="2E7E03BA" w:rsidR="00BC7289" w:rsidRDefault="00BC7289" w:rsidP="004A3E75">
      <w:pPr>
        <w:tabs>
          <w:tab w:val="left" w:pos="5823"/>
        </w:tabs>
        <w:spacing w:after="0" w:line="240" w:lineRule="exact"/>
        <w:ind w:firstLine="227"/>
        <w:jc w:val="both"/>
        <w:rPr>
          <w:rFonts w:ascii="Times New Roman" w:eastAsiaTheme="minorEastAsia" w:hAnsi="Times New Roman"/>
          <w:sz w:val="28"/>
          <w:szCs w:val="28"/>
        </w:rPr>
      </w:pPr>
    </w:p>
    <w:p w14:paraId="3361C253" w14:textId="4868B621" w:rsidR="00BC7289" w:rsidRDefault="00BC7289" w:rsidP="004A3E75">
      <w:pPr>
        <w:tabs>
          <w:tab w:val="left" w:pos="5823"/>
        </w:tabs>
        <w:spacing w:after="0" w:line="240" w:lineRule="exact"/>
        <w:ind w:firstLine="227"/>
        <w:jc w:val="both"/>
        <w:rPr>
          <w:rFonts w:ascii="Times New Roman" w:eastAsiaTheme="minorEastAsia" w:hAnsi="Times New Roman"/>
          <w:sz w:val="28"/>
          <w:szCs w:val="28"/>
        </w:rPr>
      </w:pPr>
    </w:p>
    <w:p w14:paraId="741FF0DE" w14:textId="77777777" w:rsidR="00BC7289" w:rsidRPr="00D92FB8" w:rsidRDefault="00BC7289" w:rsidP="004A3E75">
      <w:pPr>
        <w:tabs>
          <w:tab w:val="left" w:pos="5823"/>
        </w:tabs>
        <w:spacing w:after="0" w:line="240" w:lineRule="exact"/>
        <w:ind w:firstLine="227"/>
        <w:jc w:val="both"/>
        <w:rPr>
          <w:rFonts w:ascii="Times New Roman" w:eastAsiaTheme="minorEastAsia" w:hAnsi="Times New Roman"/>
          <w:sz w:val="28"/>
          <w:szCs w:val="28"/>
        </w:rPr>
      </w:pPr>
    </w:p>
    <w:p w14:paraId="3B7C89E6" w14:textId="77777777" w:rsidR="004A3E75" w:rsidRPr="00D92FB8" w:rsidRDefault="004A3E75" w:rsidP="004A3E75">
      <w:pPr>
        <w:tabs>
          <w:tab w:val="left" w:pos="5823"/>
        </w:tabs>
        <w:spacing w:after="0" w:line="240" w:lineRule="exact"/>
        <w:ind w:firstLine="227"/>
        <w:jc w:val="both"/>
        <w:rPr>
          <w:rFonts w:ascii="Times New Roman" w:eastAsiaTheme="minorEastAsia" w:hAnsi="Times New Roman"/>
          <w:sz w:val="28"/>
          <w:szCs w:val="28"/>
        </w:rPr>
      </w:pPr>
    </w:p>
    <w:p w14:paraId="33C3053C" w14:textId="77777777" w:rsidR="004A3E75" w:rsidRPr="00C16C52" w:rsidRDefault="00C16C52" w:rsidP="00C16C52">
      <w:pPr>
        <w:tabs>
          <w:tab w:val="left" w:pos="5823"/>
        </w:tabs>
        <w:spacing w:after="0" w:line="240" w:lineRule="exact"/>
        <w:ind w:firstLine="227"/>
        <w:jc w:val="right"/>
        <w:rPr>
          <w:rFonts w:asciiTheme="majorHAnsi" w:eastAsiaTheme="minorEastAsia" w:hAnsiTheme="majorHAnsi" w:cstheme="majorHAnsi"/>
          <w:sz w:val="20"/>
          <w:szCs w:val="20"/>
        </w:rPr>
      </w:pPr>
      <w:r w:rsidRPr="00C16C52">
        <w:rPr>
          <w:rFonts w:asciiTheme="majorHAnsi" w:eastAsiaTheme="minorEastAsia" w:hAnsiTheme="majorHAnsi" w:cstheme="majorHAnsi"/>
          <w:sz w:val="20"/>
          <w:szCs w:val="20"/>
        </w:rPr>
        <w:t>1</w:t>
      </w:r>
      <w:r w:rsidR="00A50C30">
        <w:rPr>
          <w:rFonts w:asciiTheme="majorHAnsi" w:eastAsiaTheme="minorEastAsia" w:hAnsiTheme="majorHAnsi" w:cstheme="majorHAnsi"/>
          <w:sz w:val="20"/>
          <w:szCs w:val="20"/>
        </w:rPr>
        <w:t>125</w:t>
      </w:r>
    </w:p>
    <w:p w14:paraId="5BACAFFA" w14:textId="77777777" w:rsidR="004A3E75" w:rsidRPr="00D92FB8" w:rsidRDefault="004A3E75" w:rsidP="004A3E75">
      <w:pPr>
        <w:tabs>
          <w:tab w:val="left" w:pos="5823"/>
        </w:tabs>
        <w:spacing w:after="0" w:line="240" w:lineRule="exact"/>
        <w:jc w:val="both"/>
        <w:rPr>
          <w:rFonts w:ascii="Times New Roman" w:eastAsiaTheme="minorEastAsia" w:hAnsi="Times New Roman"/>
          <w:sz w:val="28"/>
          <w:szCs w:val="28"/>
        </w:rPr>
      </w:pPr>
    </w:p>
    <w:p w14:paraId="0AE7FA37" w14:textId="77777777" w:rsidR="004A3E75" w:rsidRPr="004A3E75" w:rsidRDefault="004A3E75" w:rsidP="004A3E75">
      <w:pPr>
        <w:tabs>
          <w:tab w:val="left" w:pos="5823"/>
        </w:tabs>
        <w:spacing w:after="0" w:line="276" w:lineRule="auto"/>
        <w:ind w:firstLine="227"/>
        <w:jc w:val="right"/>
        <w:rPr>
          <w:rFonts w:ascii="Times New Roman" w:eastAsia="Calibri" w:hAnsi="Times New Roman" w:cstheme="minorBidi"/>
          <w:i/>
          <w:sz w:val="28"/>
          <w:szCs w:val="28"/>
          <w:lang w:eastAsia="en-US"/>
        </w:rPr>
      </w:pPr>
      <w:r w:rsidRPr="004A3E75">
        <w:rPr>
          <w:rFonts w:ascii="Times New Roman" w:eastAsia="Calibri" w:hAnsi="Times New Roman" w:cstheme="minorBidi"/>
          <w:i/>
          <w:sz w:val="28"/>
          <w:szCs w:val="28"/>
          <w:lang w:eastAsia="en-US"/>
        </w:rPr>
        <w:t>Приложение 3 к ООП СОО</w:t>
      </w:r>
    </w:p>
    <w:p w14:paraId="0076D525" w14:textId="77777777" w:rsidR="004A3E75" w:rsidRPr="004A3E75" w:rsidRDefault="004A3E75" w:rsidP="004A3E75">
      <w:pPr>
        <w:tabs>
          <w:tab w:val="left" w:pos="5823"/>
        </w:tabs>
        <w:spacing w:after="0" w:line="276" w:lineRule="auto"/>
        <w:ind w:firstLine="227"/>
        <w:jc w:val="both"/>
        <w:rPr>
          <w:rFonts w:ascii="Times New Roman" w:eastAsia="Calibri" w:hAnsi="Times New Roman" w:cstheme="minorBidi"/>
          <w:i/>
          <w:sz w:val="28"/>
          <w:szCs w:val="28"/>
          <w:lang w:eastAsia="en-US"/>
        </w:rPr>
      </w:pPr>
    </w:p>
    <w:p w14:paraId="69DB92A7" w14:textId="77777777" w:rsidR="004A3E75" w:rsidRPr="004A3E75" w:rsidRDefault="004A3E75" w:rsidP="004A3E75">
      <w:pPr>
        <w:tabs>
          <w:tab w:val="left" w:pos="7826"/>
        </w:tabs>
        <w:spacing w:after="0" w:line="276" w:lineRule="auto"/>
        <w:ind w:firstLine="227"/>
        <w:jc w:val="center"/>
        <w:rPr>
          <w:rFonts w:ascii="Times New Roman" w:eastAsiaTheme="minorEastAsia" w:hAnsi="Times New Roman"/>
          <w:sz w:val="28"/>
          <w:szCs w:val="28"/>
        </w:rPr>
      </w:pPr>
      <w:bookmarkStart w:id="359" w:name="_Hlk145682575"/>
      <w:r w:rsidRPr="004A3E75">
        <w:rPr>
          <w:rFonts w:ascii="Times New Roman" w:eastAsia="Calibri" w:hAnsi="Times New Roman" w:cstheme="minorBidi"/>
          <w:i/>
          <w:sz w:val="28"/>
          <w:szCs w:val="28"/>
          <w:lang w:eastAsia="en-US"/>
        </w:rPr>
        <w:t>«Копии ЛНА, регламентирующих отдельные вопросы реализации ООП, на которые в образовательной программе имеются отсылки»</w:t>
      </w:r>
    </w:p>
    <w:p w14:paraId="279602F0" w14:textId="77777777" w:rsidR="004A3E75" w:rsidRPr="00D92FB8" w:rsidRDefault="004A3E75" w:rsidP="004A3E75">
      <w:pPr>
        <w:tabs>
          <w:tab w:val="left" w:pos="7826"/>
        </w:tabs>
        <w:spacing w:after="0" w:line="240" w:lineRule="exact"/>
        <w:ind w:firstLine="227"/>
        <w:jc w:val="center"/>
        <w:rPr>
          <w:rFonts w:ascii="Times New Roman" w:eastAsiaTheme="minorEastAsia" w:hAnsi="Times New Roman"/>
          <w:sz w:val="28"/>
          <w:szCs w:val="28"/>
        </w:rPr>
      </w:pPr>
    </w:p>
    <w:tbl>
      <w:tblPr>
        <w:tblStyle w:val="301"/>
        <w:tblW w:w="0" w:type="auto"/>
        <w:tblInd w:w="-5" w:type="dxa"/>
        <w:tblLayout w:type="fixed"/>
        <w:tblLook w:val="04A0" w:firstRow="1" w:lastRow="0" w:firstColumn="1" w:lastColumn="0" w:noHBand="0" w:noVBand="1"/>
      </w:tblPr>
      <w:tblGrid>
        <w:gridCol w:w="822"/>
        <w:gridCol w:w="8250"/>
      </w:tblGrid>
      <w:tr w:rsidR="004A3E75" w:rsidRPr="00A64E8B" w14:paraId="6DC14225" w14:textId="77777777" w:rsidTr="004A3E75">
        <w:tc>
          <w:tcPr>
            <w:tcW w:w="822" w:type="dxa"/>
          </w:tcPr>
          <w:p w14:paraId="40FB7034" w14:textId="77777777" w:rsidR="004A3E75" w:rsidRPr="00A64E8B" w:rsidRDefault="004A3E75" w:rsidP="004A3E75">
            <w:pPr>
              <w:spacing w:line="240" w:lineRule="exact"/>
              <w:ind w:firstLine="227"/>
              <w:contextualSpacing/>
              <w:jc w:val="center"/>
              <w:rPr>
                <w:rFonts w:ascii="Times New Roman" w:eastAsiaTheme="minorEastAsia" w:hAnsi="Times New Roman"/>
              </w:rPr>
            </w:pPr>
            <w:r w:rsidRPr="00A64E8B">
              <w:rPr>
                <w:rFonts w:ascii="Times New Roman" w:eastAsiaTheme="minorEastAsia" w:hAnsi="Times New Roman"/>
              </w:rPr>
              <w:t>№</w:t>
            </w:r>
          </w:p>
        </w:tc>
        <w:tc>
          <w:tcPr>
            <w:tcW w:w="8250" w:type="dxa"/>
          </w:tcPr>
          <w:p w14:paraId="090C4B84" w14:textId="77777777" w:rsidR="004A3E75" w:rsidRPr="00A64E8B" w:rsidRDefault="004A3E75" w:rsidP="004A3E75">
            <w:pPr>
              <w:spacing w:line="240" w:lineRule="exact"/>
              <w:ind w:firstLine="227"/>
              <w:contextualSpacing/>
              <w:jc w:val="center"/>
              <w:rPr>
                <w:rFonts w:ascii="Times New Roman" w:eastAsiaTheme="minorEastAsia" w:hAnsi="Times New Roman"/>
              </w:rPr>
            </w:pPr>
            <w:r w:rsidRPr="00A64E8B">
              <w:rPr>
                <w:rFonts w:ascii="Times New Roman" w:eastAsiaTheme="minorEastAsia" w:hAnsi="Times New Roman"/>
              </w:rPr>
              <w:t>Наименование локального акта школы</w:t>
            </w:r>
          </w:p>
          <w:p w14:paraId="37B9CB83" w14:textId="77777777" w:rsidR="004A3E75" w:rsidRPr="00A64E8B" w:rsidRDefault="004A3E75" w:rsidP="004A3E75">
            <w:pPr>
              <w:spacing w:line="240" w:lineRule="exact"/>
              <w:ind w:firstLine="227"/>
              <w:contextualSpacing/>
              <w:jc w:val="center"/>
              <w:rPr>
                <w:rFonts w:ascii="Times New Roman" w:eastAsiaTheme="minorEastAsia" w:hAnsi="Times New Roman"/>
              </w:rPr>
            </w:pPr>
          </w:p>
        </w:tc>
      </w:tr>
      <w:tr w:rsidR="004A3E75" w:rsidRPr="00A64E8B" w14:paraId="67545566" w14:textId="77777777" w:rsidTr="004A3E75">
        <w:tc>
          <w:tcPr>
            <w:tcW w:w="822" w:type="dxa"/>
          </w:tcPr>
          <w:p w14:paraId="2A137250" w14:textId="77777777" w:rsidR="004A3E75" w:rsidRPr="00A64E8B" w:rsidRDefault="004A3E75" w:rsidP="00142660">
            <w:pPr>
              <w:numPr>
                <w:ilvl w:val="0"/>
                <w:numId w:val="94"/>
              </w:numPr>
              <w:spacing w:line="240" w:lineRule="exact"/>
              <w:contextualSpacing/>
              <w:jc w:val="both"/>
              <w:rPr>
                <w:rFonts w:ascii="Times New Roman" w:eastAsiaTheme="minorEastAsia" w:hAnsi="Times New Roman"/>
              </w:rPr>
            </w:pPr>
          </w:p>
        </w:tc>
        <w:tc>
          <w:tcPr>
            <w:tcW w:w="8250" w:type="dxa"/>
          </w:tcPr>
          <w:p w14:paraId="47153E0E" w14:textId="77777777" w:rsidR="004A3E75" w:rsidRPr="00544885" w:rsidRDefault="004A3E75" w:rsidP="004A3E75">
            <w:pPr>
              <w:spacing w:line="240" w:lineRule="exact"/>
              <w:ind w:firstLine="227"/>
              <w:contextualSpacing/>
              <w:jc w:val="both"/>
              <w:rPr>
                <w:rFonts w:ascii="Times New Roman" w:eastAsiaTheme="minorEastAsia" w:hAnsi="Times New Roman"/>
              </w:rPr>
            </w:pPr>
            <w:r w:rsidRPr="00544885">
              <w:rPr>
                <w:rFonts w:ascii="Times New Roman" w:eastAsiaTheme="minorEastAsia" w:hAnsi="Times New Roman"/>
              </w:rPr>
              <w:t>Положение о формах, периодичности и порядке осуществления текущего контроля, промежуточной аттестации и итоговой аттестации обучающихся по учебным предметам, не выносимым на ГИА</w:t>
            </w:r>
          </w:p>
          <w:p w14:paraId="14FA7482" w14:textId="459137D6" w:rsidR="004A3E75" w:rsidRPr="00544885" w:rsidRDefault="004A3E75" w:rsidP="004A3E75">
            <w:pPr>
              <w:spacing w:line="240" w:lineRule="exact"/>
              <w:ind w:firstLine="227"/>
              <w:contextualSpacing/>
              <w:jc w:val="both"/>
              <w:rPr>
                <w:rFonts w:ascii="Times New Roman" w:eastAsiaTheme="minorEastAsia" w:hAnsi="Times New Roman"/>
              </w:rPr>
            </w:pPr>
          </w:p>
        </w:tc>
      </w:tr>
      <w:tr w:rsidR="004A3E75" w:rsidRPr="00A64E8B" w14:paraId="689088EF" w14:textId="77777777" w:rsidTr="004A3E75">
        <w:tc>
          <w:tcPr>
            <w:tcW w:w="822" w:type="dxa"/>
          </w:tcPr>
          <w:p w14:paraId="295D1069" w14:textId="77777777" w:rsidR="004A3E75" w:rsidRPr="00A64E8B" w:rsidRDefault="004A3E75" w:rsidP="00142660">
            <w:pPr>
              <w:numPr>
                <w:ilvl w:val="0"/>
                <w:numId w:val="94"/>
              </w:numPr>
              <w:spacing w:line="240" w:lineRule="exact"/>
              <w:contextualSpacing/>
              <w:jc w:val="both"/>
              <w:rPr>
                <w:rFonts w:ascii="Times New Roman" w:eastAsiaTheme="minorEastAsia" w:hAnsi="Times New Roman"/>
              </w:rPr>
            </w:pPr>
          </w:p>
        </w:tc>
        <w:tc>
          <w:tcPr>
            <w:tcW w:w="8250" w:type="dxa"/>
          </w:tcPr>
          <w:p w14:paraId="724B4443" w14:textId="77777777" w:rsidR="004A3E75" w:rsidRPr="00544885" w:rsidRDefault="004A3E75" w:rsidP="004A3E75">
            <w:pPr>
              <w:spacing w:line="240" w:lineRule="exact"/>
              <w:ind w:firstLine="227"/>
              <w:contextualSpacing/>
              <w:jc w:val="both"/>
              <w:rPr>
                <w:rFonts w:ascii="Times New Roman" w:eastAsiaTheme="minorEastAsia" w:hAnsi="Times New Roman"/>
              </w:rPr>
            </w:pPr>
            <w:r w:rsidRPr="00544885">
              <w:rPr>
                <w:rFonts w:ascii="Times New Roman" w:eastAsiaTheme="minorEastAsia" w:hAnsi="Times New Roman"/>
              </w:rPr>
              <w:t>Положение о проектной и учебно-исследовательской деятельности обучающихся</w:t>
            </w:r>
          </w:p>
          <w:p w14:paraId="4C86C06A" w14:textId="4C8280BA" w:rsidR="004A3E75" w:rsidRPr="00544885" w:rsidRDefault="004A3E75" w:rsidP="004A3E75">
            <w:pPr>
              <w:spacing w:line="240" w:lineRule="exact"/>
              <w:ind w:firstLine="227"/>
              <w:contextualSpacing/>
              <w:jc w:val="both"/>
              <w:rPr>
                <w:rFonts w:ascii="Times New Roman" w:eastAsiaTheme="minorEastAsia" w:hAnsi="Times New Roman"/>
              </w:rPr>
            </w:pPr>
          </w:p>
        </w:tc>
      </w:tr>
      <w:tr w:rsidR="004A3E75" w:rsidRPr="00A64E8B" w14:paraId="097EF85A" w14:textId="77777777" w:rsidTr="004A3E75">
        <w:tc>
          <w:tcPr>
            <w:tcW w:w="822" w:type="dxa"/>
          </w:tcPr>
          <w:p w14:paraId="0BE21E48" w14:textId="77777777" w:rsidR="004A3E75" w:rsidRPr="00A64E8B" w:rsidRDefault="004A3E75" w:rsidP="00142660">
            <w:pPr>
              <w:numPr>
                <w:ilvl w:val="0"/>
                <w:numId w:val="94"/>
              </w:numPr>
              <w:spacing w:line="240" w:lineRule="exact"/>
              <w:contextualSpacing/>
              <w:jc w:val="both"/>
              <w:rPr>
                <w:rFonts w:ascii="Times New Roman" w:eastAsiaTheme="minorEastAsia" w:hAnsi="Times New Roman"/>
              </w:rPr>
            </w:pPr>
          </w:p>
        </w:tc>
        <w:tc>
          <w:tcPr>
            <w:tcW w:w="8250" w:type="dxa"/>
          </w:tcPr>
          <w:p w14:paraId="7CB06161" w14:textId="77777777" w:rsidR="004A3E75" w:rsidRPr="00544885" w:rsidRDefault="004A3E75" w:rsidP="004A3E75">
            <w:pPr>
              <w:spacing w:line="240" w:lineRule="exact"/>
              <w:ind w:firstLine="227"/>
              <w:contextualSpacing/>
              <w:jc w:val="both"/>
              <w:rPr>
                <w:rFonts w:ascii="Times New Roman" w:hAnsi="Times New Roman"/>
              </w:rPr>
            </w:pPr>
            <w:r w:rsidRPr="00544885">
              <w:rPr>
                <w:rFonts w:ascii="Times New Roman" w:eastAsiaTheme="minorEastAsia" w:hAnsi="Times New Roman"/>
              </w:rPr>
              <w:t xml:space="preserve">Положение о разработке, принятии, утверждении и внесении изменений в основные образовательные программы начального общего, основного общего и среднего общего образования </w:t>
            </w:r>
            <w:r w:rsidRPr="00544885">
              <w:rPr>
                <w:rFonts w:ascii="Times New Roman" w:eastAsiaTheme="minorEastAsia" w:hAnsi="Times New Roman"/>
                <w:sz w:val="20"/>
              </w:rPr>
              <w:t xml:space="preserve"> </w:t>
            </w:r>
            <w:r w:rsidRPr="00544885">
              <w:rPr>
                <w:rFonts w:ascii="Times New Roman" w:hAnsi="Times New Roman"/>
              </w:rPr>
              <w:t xml:space="preserve"> </w:t>
            </w:r>
          </w:p>
          <w:p w14:paraId="1594D368" w14:textId="43988065" w:rsidR="004A3E75" w:rsidRPr="00544885" w:rsidRDefault="004A3E75" w:rsidP="004A3E75">
            <w:pPr>
              <w:spacing w:line="240" w:lineRule="exact"/>
              <w:ind w:firstLine="227"/>
              <w:contextualSpacing/>
              <w:jc w:val="both"/>
              <w:rPr>
                <w:rFonts w:ascii="Times New Roman" w:eastAsiaTheme="minorEastAsia" w:hAnsi="Times New Roman"/>
              </w:rPr>
            </w:pPr>
          </w:p>
        </w:tc>
      </w:tr>
      <w:tr w:rsidR="004A3E75" w:rsidRPr="00A64E8B" w14:paraId="18BBDE6F" w14:textId="77777777" w:rsidTr="004A3E75">
        <w:tc>
          <w:tcPr>
            <w:tcW w:w="822" w:type="dxa"/>
          </w:tcPr>
          <w:p w14:paraId="670A57AE" w14:textId="77777777" w:rsidR="004A3E75" w:rsidRPr="00A64E8B" w:rsidRDefault="004A3E75" w:rsidP="00142660">
            <w:pPr>
              <w:numPr>
                <w:ilvl w:val="0"/>
                <w:numId w:val="94"/>
              </w:numPr>
              <w:spacing w:line="240" w:lineRule="exact"/>
              <w:contextualSpacing/>
              <w:jc w:val="both"/>
              <w:rPr>
                <w:rFonts w:ascii="Times New Roman" w:eastAsiaTheme="minorEastAsia" w:hAnsi="Times New Roman"/>
              </w:rPr>
            </w:pPr>
          </w:p>
        </w:tc>
        <w:tc>
          <w:tcPr>
            <w:tcW w:w="8250" w:type="dxa"/>
          </w:tcPr>
          <w:p w14:paraId="12D296E4" w14:textId="77777777" w:rsidR="004A3E75" w:rsidRPr="00544885" w:rsidRDefault="004A3E75" w:rsidP="004A3E75">
            <w:pPr>
              <w:spacing w:line="240" w:lineRule="exact"/>
              <w:ind w:firstLine="227"/>
              <w:contextualSpacing/>
              <w:jc w:val="both"/>
              <w:rPr>
                <w:rFonts w:ascii="Times New Roman" w:eastAsiaTheme="minorEastAsia" w:hAnsi="Times New Roman"/>
              </w:rPr>
            </w:pPr>
            <w:r w:rsidRPr="00544885">
              <w:rPr>
                <w:rFonts w:ascii="Times New Roman" w:eastAsiaTheme="minorEastAsia" w:hAnsi="Times New Roman"/>
              </w:rPr>
              <w:t>Положение о порядке разработки, согласования, утверждения и внесения изменений в рабочие программы учебных предметов, учебных курсов (в том числе внеурочной деятельности), учебных модулей</w:t>
            </w:r>
          </w:p>
          <w:p w14:paraId="33F352CA" w14:textId="734545ED" w:rsidR="004A3E75" w:rsidRPr="00544885" w:rsidRDefault="004A3E75" w:rsidP="004A3E75">
            <w:pPr>
              <w:shd w:val="clear" w:color="auto" w:fill="FFFFFF"/>
              <w:spacing w:line="240" w:lineRule="exact"/>
              <w:ind w:firstLine="227"/>
              <w:jc w:val="both"/>
              <w:rPr>
                <w:rFonts w:ascii="Times New Roman" w:hAnsi="Times New Roman"/>
                <w:color w:val="2C2D2E"/>
              </w:rPr>
            </w:pPr>
          </w:p>
        </w:tc>
      </w:tr>
      <w:tr w:rsidR="004A3E75" w:rsidRPr="00A64E8B" w14:paraId="4DBD5FF8" w14:textId="77777777" w:rsidTr="004A3E75">
        <w:tc>
          <w:tcPr>
            <w:tcW w:w="822" w:type="dxa"/>
          </w:tcPr>
          <w:p w14:paraId="7A511400" w14:textId="77777777" w:rsidR="004A3E75" w:rsidRPr="00A64E8B" w:rsidRDefault="004A3E75" w:rsidP="00142660">
            <w:pPr>
              <w:numPr>
                <w:ilvl w:val="0"/>
                <w:numId w:val="94"/>
              </w:numPr>
              <w:spacing w:line="240" w:lineRule="exact"/>
              <w:contextualSpacing/>
              <w:jc w:val="both"/>
              <w:rPr>
                <w:rFonts w:ascii="Times New Roman" w:eastAsiaTheme="minorEastAsia" w:hAnsi="Times New Roman"/>
              </w:rPr>
            </w:pPr>
          </w:p>
        </w:tc>
        <w:tc>
          <w:tcPr>
            <w:tcW w:w="8250" w:type="dxa"/>
          </w:tcPr>
          <w:p w14:paraId="13792F60" w14:textId="77777777" w:rsidR="004A3E75" w:rsidRPr="00544885" w:rsidRDefault="004A3E75" w:rsidP="004A3E75">
            <w:pPr>
              <w:spacing w:line="240" w:lineRule="exact"/>
              <w:ind w:firstLine="227"/>
              <w:contextualSpacing/>
              <w:jc w:val="both"/>
              <w:rPr>
                <w:rFonts w:ascii="Times New Roman" w:eastAsiaTheme="minorEastAsia" w:hAnsi="Times New Roman"/>
              </w:rPr>
            </w:pPr>
            <w:r w:rsidRPr="00544885">
              <w:rPr>
                <w:rFonts w:ascii="Times New Roman" w:eastAsiaTheme="minorEastAsia" w:hAnsi="Times New Roman"/>
              </w:rPr>
              <w:t xml:space="preserve">Положение о формировании фонда оценочных средств по учебным предметам ООП  </w:t>
            </w:r>
          </w:p>
          <w:p w14:paraId="2B1B3497" w14:textId="3EAC4E51" w:rsidR="004A3E75" w:rsidRPr="00544885" w:rsidRDefault="004A3E75" w:rsidP="004A3E75">
            <w:pPr>
              <w:spacing w:line="240" w:lineRule="exact"/>
              <w:ind w:firstLine="227"/>
              <w:contextualSpacing/>
              <w:jc w:val="both"/>
              <w:rPr>
                <w:rFonts w:ascii="Times New Roman" w:eastAsiaTheme="minorEastAsia" w:hAnsi="Times New Roman"/>
              </w:rPr>
            </w:pPr>
          </w:p>
        </w:tc>
      </w:tr>
      <w:tr w:rsidR="004A3E75" w:rsidRPr="00A64E8B" w14:paraId="18FC4909" w14:textId="77777777" w:rsidTr="004A3E75">
        <w:tc>
          <w:tcPr>
            <w:tcW w:w="822" w:type="dxa"/>
          </w:tcPr>
          <w:p w14:paraId="75178222" w14:textId="77777777" w:rsidR="004A3E75" w:rsidRPr="00A64E8B" w:rsidRDefault="004A3E75" w:rsidP="00142660">
            <w:pPr>
              <w:numPr>
                <w:ilvl w:val="0"/>
                <w:numId w:val="94"/>
              </w:numPr>
              <w:spacing w:line="240" w:lineRule="exact"/>
              <w:contextualSpacing/>
              <w:jc w:val="both"/>
              <w:rPr>
                <w:rFonts w:ascii="Times New Roman" w:eastAsiaTheme="minorEastAsia" w:hAnsi="Times New Roman"/>
              </w:rPr>
            </w:pPr>
          </w:p>
        </w:tc>
        <w:tc>
          <w:tcPr>
            <w:tcW w:w="8250" w:type="dxa"/>
          </w:tcPr>
          <w:p w14:paraId="21E858C6" w14:textId="77777777" w:rsidR="004A3E75" w:rsidRPr="00544885" w:rsidRDefault="004A3E75" w:rsidP="004A3E75">
            <w:pPr>
              <w:spacing w:line="240" w:lineRule="exact"/>
              <w:ind w:firstLine="227"/>
              <w:contextualSpacing/>
              <w:jc w:val="both"/>
              <w:rPr>
                <w:rFonts w:ascii="Times New Roman" w:eastAsiaTheme="minorEastAsia" w:hAnsi="Times New Roman"/>
              </w:rPr>
            </w:pPr>
            <w:r w:rsidRPr="00544885">
              <w:rPr>
                <w:rFonts w:ascii="Times New Roman" w:eastAsiaTheme="minorEastAsia" w:hAnsi="Times New Roman"/>
              </w:rPr>
              <w:t>Положение о порядке обучения по индивидуальному учебному плану</w:t>
            </w:r>
          </w:p>
          <w:p w14:paraId="69A278AC" w14:textId="3213DA59" w:rsidR="004A3E75" w:rsidRPr="00544885" w:rsidRDefault="004A3E75" w:rsidP="004A3E75">
            <w:pPr>
              <w:spacing w:line="240" w:lineRule="exact"/>
              <w:ind w:firstLine="227"/>
              <w:contextualSpacing/>
              <w:jc w:val="both"/>
              <w:rPr>
                <w:rFonts w:ascii="Times New Roman" w:eastAsiaTheme="minorEastAsia" w:hAnsi="Times New Roman"/>
              </w:rPr>
            </w:pPr>
          </w:p>
        </w:tc>
      </w:tr>
      <w:tr w:rsidR="004A3E75" w:rsidRPr="00A64E8B" w14:paraId="42E34ABF" w14:textId="77777777" w:rsidTr="004A3E75">
        <w:tc>
          <w:tcPr>
            <w:tcW w:w="822" w:type="dxa"/>
          </w:tcPr>
          <w:p w14:paraId="218A9CFD" w14:textId="77777777" w:rsidR="004A3E75" w:rsidRPr="00A64E8B" w:rsidRDefault="004A3E75" w:rsidP="00142660">
            <w:pPr>
              <w:numPr>
                <w:ilvl w:val="0"/>
                <w:numId w:val="94"/>
              </w:numPr>
              <w:spacing w:line="240" w:lineRule="exact"/>
              <w:contextualSpacing/>
              <w:jc w:val="both"/>
              <w:rPr>
                <w:rFonts w:ascii="Times New Roman" w:eastAsiaTheme="minorEastAsia" w:hAnsi="Times New Roman"/>
              </w:rPr>
            </w:pPr>
          </w:p>
        </w:tc>
        <w:tc>
          <w:tcPr>
            <w:tcW w:w="8250" w:type="dxa"/>
          </w:tcPr>
          <w:p w14:paraId="5DB54AA8" w14:textId="77777777" w:rsidR="004A3E75" w:rsidRPr="00544885" w:rsidRDefault="004A3E75" w:rsidP="004A3E75">
            <w:pPr>
              <w:spacing w:line="240" w:lineRule="exact"/>
              <w:ind w:firstLine="227"/>
              <w:jc w:val="both"/>
              <w:rPr>
                <w:rFonts w:ascii="Times New Roman" w:eastAsiaTheme="minorEastAsia" w:hAnsi="Times New Roman"/>
              </w:rPr>
            </w:pPr>
            <w:r w:rsidRPr="00544885">
              <w:rPr>
                <w:rFonts w:ascii="Times New Roman" w:eastAsiaTheme="minorEastAsia" w:hAnsi="Times New Roman"/>
              </w:rPr>
              <w:t xml:space="preserve">Положение о порядке формирования учебного плана в соответствии с требованиями ФГОС и ФОП общего образования </w:t>
            </w:r>
            <w:r w:rsidRPr="00544885">
              <w:rPr>
                <w:rFonts w:ascii="Times New Roman" w:eastAsiaTheme="minorEastAsia" w:hAnsi="Times New Roman"/>
              </w:rPr>
              <w:tab/>
            </w:r>
          </w:p>
          <w:p w14:paraId="0EFE0A71" w14:textId="3FD6E4C9" w:rsidR="004A3E75" w:rsidRPr="00544885" w:rsidRDefault="004A3E75" w:rsidP="004A3E75">
            <w:pPr>
              <w:spacing w:line="240" w:lineRule="exact"/>
              <w:ind w:firstLine="227"/>
              <w:jc w:val="both"/>
              <w:rPr>
                <w:rFonts w:ascii="Times New Roman" w:eastAsiaTheme="minorEastAsia" w:hAnsi="Times New Roman"/>
              </w:rPr>
            </w:pPr>
          </w:p>
        </w:tc>
      </w:tr>
      <w:tr w:rsidR="004A3E75" w:rsidRPr="00A64E8B" w14:paraId="4EF7658A" w14:textId="77777777" w:rsidTr="004A3E75">
        <w:tc>
          <w:tcPr>
            <w:tcW w:w="822" w:type="dxa"/>
          </w:tcPr>
          <w:p w14:paraId="24B755FC" w14:textId="77777777" w:rsidR="004A3E75" w:rsidRPr="00A64E8B" w:rsidRDefault="004A3E75" w:rsidP="00142660">
            <w:pPr>
              <w:numPr>
                <w:ilvl w:val="0"/>
                <w:numId w:val="94"/>
              </w:numPr>
              <w:spacing w:line="240" w:lineRule="exact"/>
              <w:contextualSpacing/>
              <w:jc w:val="both"/>
              <w:rPr>
                <w:rFonts w:ascii="Times New Roman" w:eastAsiaTheme="minorEastAsia" w:hAnsi="Times New Roman"/>
              </w:rPr>
            </w:pPr>
          </w:p>
        </w:tc>
        <w:tc>
          <w:tcPr>
            <w:tcW w:w="8250" w:type="dxa"/>
          </w:tcPr>
          <w:p w14:paraId="286A5ACC" w14:textId="77777777" w:rsidR="004A3E75" w:rsidRPr="00544885" w:rsidRDefault="004A3E75" w:rsidP="004A3E75">
            <w:pPr>
              <w:spacing w:line="240" w:lineRule="exact"/>
              <w:ind w:firstLine="227"/>
              <w:contextualSpacing/>
              <w:jc w:val="both"/>
              <w:rPr>
                <w:rFonts w:ascii="Times New Roman" w:eastAsiaTheme="minorEastAsia" w:hAnsi="Times New Roman"/>
              </w:rPr>
            </w:pPr>
            <w:r w:rsidRPr="00544885">
              <w:rPr>
                <w:rFonts w:ascii="Times New Roman" w:eastAsiaTheme="minorEastAsia" w:hAnsi="Times New Roman"/>
              </w:rPr>
              <w:t>Положение об организации образовательного процесса с использованием электронного обучения и дистанционных образовательных технологий</w:t>
            </w:r>
          </w:p>
          <w:p w14:paraId="132A0B12" w14:textId="67DA6162" w:rsidR="004A3E75" w:rsidRPr="00544885" w:rsidRDefault="004A3E75" w:rsidP="004A3E75">
            <w:pPr>
              <w:spacing w:line="240" w:lineRule="exact"/>
              <w:ind w:firstLine="227"/>
              <w:contextualSpacing/>
              <w:jc w:val="both"/>
              <w:rPr>
                <w:rFonts w:ascii="Times New Roman" w:eastAsiaTheme="minorEastAsia" w:hAnsi="Times New Roman"/>
              </w:rPr>
            </w:pPr>
          </w:p>
        </w:tc>
      </w:tr>
      <w:tr w:rsidR="004A3E75" w:rsidRPr="00A64E8B" w14:paraId="52D8469F" w14:textId="77777777" w:rsidTr="004A3E75">
        <w:tc>
          <w:tcPr>
            <w:tcW w:w="822" w:type="dxa"/>
          </w:tcPr>
          <w:p w14:paraId="03FF3B39" w14:textId="77777777" w:rsidR="004A3E75" w:rsidRPr="00A64E8B" w:rsidRDefault="004A3E75" w:rsidP="00142660">
            <w:pPr>
              <w:numPr>
                <w:ilvl w:val="0"/>
                <w:numId w:val="94"/>
              </w:numPr>
              <w:spacing w:line="240" w:lineRule="exact"/>
              <w:contextualSpacing/>
              <w:jc w:val="both"/>
              <w:rPr>
                <w:rFonts w:ascii="Times New Roman" w:eastAsiaTheme="minorEastAsia" w:hAnsi="Times New Roman"/>
              </w:rPr>
            </w:pPr>
          </w:p>
        </w:tc>
        <w:tc>
          <w:tcPr>
            <w:tcW w:w="8250" w:type="dxa"/>
          </w:tcPr>
          <w:p w14:paraId="718FB63F" w14:textId="77777777" w:rsidR="004A3E75" w:rsidRPr="00544885" w:rsidRDefault="004A3E75" w:rsidP="004A3E75">
            <w:pPr>
              <w:spacing w:line="240" w:lineRule="exact"/>
              <w:ind w:firstLine="227"/>
              <w:contextualSpacing/>
              <w:jc w:val="both"/>
              <w:rPr>
                <w:rFonts w:ascii="Times New Roman" w:eastAsiaTheme="minorEastAsia" w:hAnsi="Times New Roman"/>
              </w:rPr>
            </w:pPr>
            <w:r w:rsidRPr="00544885">
              <w:rPr>
                <w:rFonts w:ascii="Times New Roman" w:eastAsiaTheme="minorEastAsia" w:hAnsi="Times New Roman"/>
              </w:rPr>
              <w:t>Положение о системе оценки достижения планируемых результатов освоения обучающимися образовательных программ по ФГОС, критериях и нормах оценок по учебным предметам</w:t>
            </w:r>
          </w:p>
          <w:p w14:paraId="314F8619" w14:textId="3B1676DA" w:rsidR="004A3E75" w:rsidRPr="00544885" w:rsidRDefault="004A3E75" w:rsidP="004A3E75">
            <w:pPr>
              <w:spacing w:line="240" w:lineRule="exact"/>
              <w:ind w:firstLine="227"/>
              <w:contextualSpacing/>
              <w:jc w:val="both"/>
              <w:rPr>
                <w:rFonts w:ascii="Times New Roman" w:eastAsiaTheme="minorEastAsia" w:hAnsi="Times New Roman"/>
              </w:rPr>
            </w:pPr>
          </w:p>
        </w:tc>
      </w:tr>
      <w:tr w:rsidR="004A3E75" w:rsidRPr="00A64E8B" w14:paraId="6321BD66" w14:textId="77777777" w:rsidTr="004A3E75">
        <w:tc>
          <w:tcPr>
            <w:tcW w:w="822" w:type="dxa"/>
          </w:tcPr>
          <w:p w14:paraId="4E1A1DEC" w14:textId="77777777" w:rsidR="004A3E75" w:rsidRPr="00A64E8B" w:rsidRDefault="004A3E75" w:rsidP="00142660">
            <w:pPr>
              <w:numPr>
                <w:ilvl w:val="0"/>
                <w:numId w:val="94"/>
              </w:numPr>
              <w:spacing w:line="240" w:lineRule="exact"/>
              <w:contextualSpacing/>
              <w:jc w:val="both"/>
              <w:rPr>
                <w:rFonts w:ascii="Times New Roman" w:eastAsiaTheme="minorEastAsia" w:hAnsi="Times New Roman"/>
              </w:rPr>
            </w:pPr>
          </w:p>
        </w:tc>
        <w:tc>
          <w:tcPr>
            <w:tcW w:w="8250" w:type="dxa"/>
          </w:tcPr>
          <w:p w14:paraId="5AFAD09B" w14:textId="61A2BC16" w:rsidR="004A3E75" w:rsidRPr="00544885" w:rsidRDefault="004A3E75" w:rsidP="004A3E75">
            <w:pPr>
              <w:spacing w:line="240" w:lineRule="exact"/>
              <w:ind w:firstLine="227"/>
              <w:contextualSpacing/>
              <w:rPr>
                <w:rFonts w:ascii="Times New Roman" w:eastAsiaTheme="minorEastAsia" w:hAnsi="Times New Roman"/>
              </w:rPr>
            </w:pPr>
            <w:r w:rsidRPr="00544885">
              <w:rPr>
                <w:rFonts w:ascii="Times New Roman" w:eastAsiaTheme="minorEastAsia" w:hAnsi="Times New Roman"/>
              </w:rPr>
              <w:t xml:space="preserve">Положение о ВСОКО    </w:t>
            </w:r>
            <w:r w:rsidRPr="00544885">
              <w:rPr>
                <w:rFonts w:ascii="Times New Roman" w:hAnsi="Times New Roman"/>
              </w:rPr>
              <w:t xml:space="preserve"> </w:t>
            </w:r>
          </w:p>
        </w:tc>
      </w:tr>
      <w:tr w:rsidR="004A3E75" w:rsidRPr="00A64E8B" w14:paraId="79521F12" w14:textId="77777777" w:rsidTr="004A3E75">
        <w:tc>
          <w:tcPr>
            <w:tcW w:w="822" w:type="dxa"/>
          </w:tcPr>
          <w:p w14:paraId="206BCBE5" w14:textId="77777777" w:rsidR="004A3E75" w:rsidRPr="00A64E8B" w:rsidRDefault="004A3E75" w:rsidP="00142660">
            <w:pPr>
              <w:numPr>
                <w:ilvl w:val="0"/>
                <w:numId w:val="94"/>
              </w:numPr>
              <w:spacing w:line="240" w:lineRule="exact"/>
              <w:contextualSpacing/>
              <w:jc w:val="both"/>
              <w:rPr>
                <w:rFonts w:ascii="Times New Roman" w:eastAsiaTheme="minorEastAsia" w:hAnsi="Times New Roman"/>
              </w:rPr>
            </w:pPr>
          </w:p>
        </w:tc>
        <w:tc>
          <w:tcPr>
            <w:tcW w:w="8250" w:type="dxa"/>
          </w:tcPr>
          <w:p w14:paraId="6279E1DD" w14:textId="77777777" w:rsidR="004A3E75" w:rsidRPr="00544885" w:rsidRDefault="004A3E75" w:rsidP="004A3E75">
            <w:pPr>
              <w:spacing w:line="240" w:lineRule="exact"/>
              <w:ind w:firstLine="227"/>
              <w:contextualSpacing/>
              <w:jc w:val="both"/>
              <w:rPr>
                <w:rFonts w:ascii="Times New Roman" w:eastAsiaTheme="minorEastAsia" w:hAnsi="Times New Roman"/>
              </w:rPr>
            </w:pPr>
            <w:r w:rsidRPr="00544885">
              <w:rPr>
                <w:rFonts w:ascii="Times New Roman" w:eastAsiaTheme="minorEastAsia" w:hAnsi="Times New Roman"/>
              </w:rPr>
              <w:t>Положение о внеурочной деятельности</w:t>
            </w:r>
          </w:p>
          <w:p w14:paraId="78DAB4AC" w14:textId="64F68D97" w:rsidR="004A3E75" w:rsidRPr="00544885" w:rsidRDefault="004A3E75" w:rsidP="004A3E75">
            <w:pPr>
              <w:spacing w:line="240" w:lineRule="exact"/>
              <w:ind w:firstLine="227"/>
              <w:contextualSpacing/>
              <w:jc w:val="both"/>
              <w:rPr>
                <w:rFonts w:ascii="Times New Roman" w:eastAsiaTheme="minorEastAsia" w:hAnsi="Times New Roman"/>
              </w:rPr>
            </w:pPr>
          </w:p>
        </w:tc>
      </w:tr>
      <w:bookmarkEnd w:id="359"/>
    </w:tbl>
    <w:p w14:paraId="5E7EE7A7" w14:textId="77777777" w:rsidR="004A3E75" w:rsidRDefault="004A3E75" w:rsidP="004A3E75">
      <w:pPr>
        <w:tabs>
          <w:tab w:val="left" w:pos="7826"/>
        </w:tabs>
        <w:spacing w:after="0" w:line="240" w:lineRule="exact"/>
        <w:ind w:firstLine="227"/>
        <w:jc w:val="center"/>
        <w:rPr>
          <w:rFonts w:ascii="Times New Roman" w:eastAsiaTheme="minorEastAsia" w:hAnsi="Times New Roman"/>
          <w:sz w:val="28"/>
          <w:szCs w:val="28"/>
        </w:rPr>
      </w:pPr>
    </w:p>
    <w:p w14:paraId="4589E415" w14:textId="77777777" w:rsidR="004A3E75" w:rsidRDefault="004A3E75" w:rsidP="004A3E75">
      <w:pPr>
        <w:tabs>
          <w:tab w:val="left" w:pos="7826"/>
        </w:tabs>
        <w:spacing w:after="0" w:line="240" w:lineRule="exact"/>
        <w:ind w:firstLine="227"/>
        <w:jc w:val="center"/>
        <w:rPr>
          <w:rFonts w:ascii="Times New Roman" w:eastAsiaTheme="minorEastAsia" w:hAnsi="Times New Roman"/>
          <w:sz w:val="28"/>
          <w:szCs w:val="28"/>
        </w:rPr>
      </w:pPr>
    </w:p>
    <w:p w14:paraId="55FFE17A" w14:textId="77777777" w:rsidR="004A3E75" w:rsidRPr="00D92FB8" w:rsidRDefault="004A3E75" w:rsidP="004A3E75">
      <w:pPr>
        <w:tabs>
          <w:tab w:val="left" w:pos="7826"/>
        </w:tabs>
        <w:spacing w:after="0" w:line="240" w:lineRule="exact"/>
        <w:ind w:firstLine="227"/>
        <w:jc w:val="center"/>
        <w:rPr>
          <w:rFonts w:ascii="Times New Roman" w:eastAsiaTheme="minorEastAsia" w:hAnsi="Times New Roman"/>
          <w:sz w:val="28"/>
          <w:szCs w:val="28"/>
        </w:rPr>
      </w:pPr>
    </w:p>
    <w:p w14:paraId="5479FC15" w14:textId="77777777" w:rsidR="004A3E75" w:rsidRPr="00D92FB8" w:rsidRDefault="004A3E75" w:rsidP="004A3E75">
      <w:pPr>
        <w:tabs>
          <w:tab w:val="left" w:pos="7826"/>
        </w:tabs>
        <w:spacing w:after="0" w:line="240" w:lineRule="exact"/>
        <w:ind w:firstLine="227"/>
        <w:jc w:val="center"/>
        <w:rPr>
          <w:rFonts w:ascii="Times New Roman" w:eastAsiaTheme="minorEastAsia" w:hAnsi="Times New Roman"/>
          <w:sz w:val="28"/>
          <w:szCs w:val="28"/>
        </w:rPr>
      </w:pPr>
    </w:p>
    <w:p w14:paraId="66C887A5" w14:textId="77777777" w:rsidR="004A3E75" w:rsidRPr="00D92FB8" w:rsidRDefault="004A3E75" w:rsidP="004A3E75">
      <w:pPr>
        <w:tabs>
          <w:tab w:val="left" w:pos="7826"/>
        </w:tabs>
        <w:spacing w:after="0" w:line="240" w:lineRule="exact"/>
        <w:ind w:firstLine="227"/>
        <w:jc w:val="center"/>
        <w:rPr>
          <w:rFonts w:ascii="Times New Roman" w:eastAsiaTheme="minorEastAsia" w:hAnsi="Times New Roman"/>
          <w:sz w:val="28"/>
          <w:szCs w:val="28"/>
        </w:rPr>
      </w:pPr>
    </w:p>
    <w:p w14:paraId="3608B2DD" w14:textId="77777777" w:rsidR="004A3E75" w:rsidRPr="00D92FB8" w:rsidRDefault="004A3E75" w:rsidP="004A3E75">
      <w:pPr>
        <w:tabs>
          <w:tab w:val="left" w:pos="7826"/>
        </w:tabs>
        <w:spacing w:after="0" w:line="240" w:lineRule="exact"/>
        <w:ind w:firstLine="227"/>
        <w:jc w:val="center"/>
        <w:rPr>
          <w:rFonts w:ascii="Times New Roman" w:eastAsiaTheme="minorEastAsia" w:hAnsi="Times New Roman"/>
          <w:sz w:val="28"/>
          <w:szCs w:val="28"/>
        </w:rPr>
      </w:pPr>
    </w:p>
    <w:p w14:paraId="06C28DAC" w14:textId="77777777" w:rsidR="004A3E75" w:rsidRPr="00D92FB8" w:rsidRDefault="004A3E75" w:rsidP="004A3E75">
      <w:pPr>
        <w:tabs>
          <w:tab w:val="left" w:pos="7826"/>
        </w:tabs>
        <w:spacing w:after="0" w:line="240" w:lineRule="exact"/>
        <w:ind w:firstLine="227"/>
        <w:jc w:val="center"/>
        <w:rPr>
          <w:rFonts w:ascii="Times New Roman" w:eastAsiaTheme="minorEastAsia" w:hAnsi="Times New Roman"/>
          <w:sz w:val="28"/>
          <w:szCs w:val="28"/>
        </w:rPr>
      </w:pPr>
    </w:p>
    <w:p w14:paraId="70C1BA9A" w14:textId="6F17E588" w:rsidR="004A3E75" w:rsidRDefault="004A3E75" w:rsidP="004A3E75">
      <w:pPr>
        <w:tabs>
          <w:tab w:val="left" w:pos="5823"/>
        </w:tabs>
        <w:spacing w:after="0" w:line="240" w:lineRule="exact"/>
        <w:rPr>
          <w:rFonts w:ascii="Times New Roman" w:eastAsia="Calibri" w:hAnsi="Times New Roman" w:cstheme="minorBidi"/>
          <w:i/>
          <w:lang w:eastAsia="en-US"/>
        </w:rPr>
      </w:pPr>
    </w:p>
    <w:p w14:paraId="02CD759E" w14:textId="1F25CE65" w:rsidR="00BC7289" w:rsidRDefault="00BC7289" w:rsidP="004A3E75">
      <w:pPr>
        <w:tabs>
          <w:tab w:val="left" w:pos="5823"/>
        </w:tabs>
        <w:spacing w:after="0" w:line="240" w:lineRule="exact"/>
        <w:rPr>
          <w:rFonts w:ascii="Times New Roman" w:eastAsia="Calibri" w:hAnsi="Times New Roman" w:cstheme="minorBidi"/>
          <w:i/>
          <w:lang w:eastAsia="en-US"/>
        </w:rPr>
      </w:pPr>
    </w:p>
    <w:p w14:paraId="086BC1AD" w14:textId="28F1D12E" w:rsidR="00BC7289" w:rsidRDefault="00BC7289" w:rsidP="004A3E75">
      <w:pPr>
        <w:tabs>
          <w:tab w:val="left" w:pos="5823"/>
        </w:tabs>
        <w:spacing w:after="0" w:line="240" w:lineRule="exact"/>
        <w:rPr>
          <w:rFonts w:ascii="Times New Roman" w:eastAsia="Calibri" w:hAnsi="Times New Roman" w:cstheme="minorBidi"/>
          <w:i/>
          <w:lang w:eastAsia="en-US"/>
        </w:rPr>
      </w:pPr>
    </w:p>
    <w:p w14:paraId="5FF2A88D" w14:textId="7B391710" w:rsidR="00BC7289" w:rsidRDefault="00BC7289" w:rsidP="004A3E75">
      <w:pPr>
        <w:tabs>
          <w:tab w:val="left" w:pos="5823"/>
        </w:tabs>
        <w:spacing w:after="0" w:line="240" w:lineRule="exact"/>
        <w:rPr>
          <w:rFonts w:ascii="Times New Roman" w:eastAsia="Calibri" w:hAnsi="Times New Roman" w:cstheme="minorBidi"/>
          <w:i/>
          <w:lang w:eastAsia="en-US"/>
        </w:rPr>
      </w:pPr>
    </w:p>
    <w:p w14:paraId="5836CBF4" w14:textId="493B3551" w:rsidR="00BC7289" w:rsidRDefault="00BC7289" w:rsidP="004A3E75">
      <w:pPr>
        <w:tabs>
          <w:tab w:val="left" w:pos="5823"/>
        </w:tabs>
        <w:spacing w:after="0" w:line="240" w:lineRule="exact"/>
        <w:rPr>
          <w:rFonts w:ascii="Times New Roman" w:eastAsia="Calibri" w:hAnsi="Times New Roman" w:cstheme="minorBidi"/>
          <w:i/>
          <w:lang w:eastAsia="en-US"/>
        </w:rPr>
      </w:pPr>
    </w:p>
    <w:p w14:paraId="7F7950EB" w14:textId="6C22482C" w:rsidR="00BC7289" w:rsidRDefault="00BC7289" w:rsidP="004A3E75">
      <w:pPr>
        <w:tabs>
          <w:tab w:val="left" w:pos="5823"/>
        </w:tabs>
        <w:spacing w:after="0" w:line="240" w:lineRule="exact"/>
        <w:rPr>
          <w:rFonts w:ascii="Times New Roman" w:eastAsia="Calibri" w:hAnsi="Times New Roman" w:cstheme="minorBidi"/>
          <w:i/>
          <w:lang w:eastAsia="en-US"/>
        </w:rPr>
      </w:pPr>
    </w:p>
    <w:p w14:paraId="7A37A31C" w14:textId="4379755D" w:rsidR="00BC7289" w:rsidRDefault="00BC7289" w:rsidP="004A3E75">
      <w:pPr>
        <w:tabs>
          <w:tab w:val="left" w:pos="5823"/>
        </w:tabs>
        <w:spacing w:after="0" w:line="240" w:lineRule="exact"/>
        <w:rPr>
          <w:rFonts w:ascii="Times New Roman" w:eastAsia="Calibri" w:hAnsi="Times New Roman" w:cstheme="minorBidi"/>
          <w:i/>
          <w:lang w:eastAsia="en-US"/>
        </w:rPr>
      </w:pPr>
    </w:p>
    <w:p w14:paraId="259844EE" w14:textId="5D9937A0" w:rsidR="00BC7289" w:rsidRDefault="00BC7289" w:rsidP="004A3E75">
      <w:pPr>
        <w:tabs>
          <w:tab w:val="left" w:pos="5823"/>
        </w:tabs>
        <w:spacing w:after="0" w:line="240" w:lineRule="exact"/>
        <w:rPr>
          <w:rFonts w:ascii="Times New Roman" w:eastAsia="Calibri" w:hAnsi="Times New Roman" w:cstheme="minorBidi"/>
          <w:i/>
          <w:lang w:eastAsia="en-US"/>
        </w:rPr>
      </w:pPr>
    </w:p>
    <w:p w14:paraId="59F7D4CF" w14:textId="08686F89" w:rsidR="00BC7289" w:rsidRDefault="00BC7289" w:rsidP="004A3E75">
      <w:pPr>
        <w:tabs>
          <w:tab w:val="left" w:pos="5823"/>
        </w:tabs>
        <w:spacing w:after="0" w:line="240" w:lineRule="exact"/>
        <w:rPr>
          <w:rFonts w:ascii="Times New Roman" w:eastAsia="Calibri" w:hAnsi="Times New Roman" w:cstheme="minorBidi"/>
          <w:i/>
          <w:lang w:eastAsia="en-US"/>
        </w:rPr>
      </w:pPr>
    </w:p>
    <w:p w14:paraId="298B8A0D" w14:textId="693BDFCC" w:rsidR="00BC7289" w:rsidRDefault="00BC7289" w:rsidP="004A3E75">
      <w:pPr>
        <w:tabs>
          <w:tab w:val="left" w:pos="5823"/>
        </w:tabs>
        <w:spacing w:after="0" w:line="240" w:lineRule="exact"/>
        <w:rPr>
          <w:rFonts w:ascii="Times New Roman" w:eastAsia="Calibri" w:hAnsi="Times New Roman" w:cstheme="minorBidi"/>
          <w:i/>
          <w:lang w:eastAsia="en-US"/>
        </w:rPr>
      </w:pPr>
    </w:p>
    <w:p w14:paraId="39059576" w14:textId="2643AF7A" w:rsidR="00BC7289" w:rsidRDefault="00BC7289" w:rsidP="004A3E75">
      <w:pPr>
        <w:tabs>
          <w:tab w:val="left" w:pos="5823"/>
        </w:tabs>
        <w:spacing w:after="0" w:line="240" w:lineRule="exact"/>
        <w:rPr>
          <w:rFonts w:ascii="Times New Roman" w:eastAsia="Calibri" w:hAnsi="Times New Roman" w:cstheme="minorBidi"/>
          <w:i/>
          <w:lang w:eastAsia="en-US"/>
        </w:rPr>
      </w:pPr>
    </w:p>
    <w:p w14:paraId="0DAFAC79" w14:textId="77777777" w:rsidR="00BC7289" w:rsidRPr="00D92FB8" w:rsidRDefault="00BC7289" w:rsidP="004A3E75">
      <w:pPr>
        <w:tabs>
          <w:tab w:val="left" w:pos="5823"/>
        </w:tabs>
        <w:spacing w:after="0" w:line="240" w:lineRule="exact"/>
        <w:rPr>
          <w:rFonts w:ascii="Times New Roman" w:eastAsia="Calibri" w:hAnsi="Times New Roman" w:cstheme="minorBidi"/>
          <w:i/>
          <w:lang w:eastAsia="en-US"/>
        </w:rPr>
      </w:pPr>
    </w:p>
    <w:p w14:paraId="53208BD9" w14:textId="77777777" w:rsidR="004A3E75" w:rsidRPr="00D92FB8" w:rsidRDefault="004A3E75" w:rsidP="004A3E75">
      <w:pPr>
        <w:tabs>
          <w:tab w:val="left" w:pos="5823"/>
        </w:tabs>
        <w:spacing w:after="0" w:line="240" w:lineRule="exact"/>
        <w:ind w:firstLine="227"/>
        <w:jc w:val="right"/>
        <w:rPr>
          <w:rFonts w:ascii="Times New Roman" w:eastAsia="Calibri" w:hAnsi="Times New Roman" w:cstheme="minorBidi"/>
          <w:i/>
          <w:lang w:eastAsia="en-US"/>
        </w:rPr>
      </w:pPr>
    </w:p>
    <w:p w14:paraId="22A1DEDF" w14:textId="77777777" w:rsidR="004A3E75" w:rsidRPr="004A3E75" w:rsidRDefault="004A3E75" w:rsidP="004A3E75">
      <w:pPr>
        <w:tabs>
          <w:tab w:val="left" w:pos="5823"/>
        </w:tabs>
        <w:spacing w:after="0" w:line="276" w:lineRule="auto"/>
        <w:ind w:firstLine="227"/>
        <w:jc w:val="right"/>
        <w:rPr>
          <w:rFonts w:ascii="Times New Roman" w:eastAsia="Calibri" w:hAnsi="Times New Roman" w:cstheme="minorBidi"/>
          <w:i/>
          <w:sz w:val="28"/>
          <w:szCs w:val="28"/>
          <w:lang w:eastAsia="en-US"/>
        </w:rPr>
      </w:pPr>
      <w:r w:rsidRPr="004A3E75">
        <w:rPr>
          <w:rFonts w:ascii="Times New Roman" w:eastAsia="Calibri" w:hAnsi="Times New Roman" w:cstheme="minorBidi"/>
          <w:i/>
          <w:sz w:val="28"/>
          <w:szCs w:val="28"/>
          <w:lang w:eastAsia="en-US"/>
        </w:rPr>
        <w:t>Приложение 4 к ООП СОО</w:t>
      </w:r>
    </w:p>
    <w:p w14:paraId="36EFDF16" w14:textId="77777777" w:rsidR="004A3E75" w:rsidRPr="004A3E75" w:rsidRDefault="004A3E75" w:rsidP="004A3E75">
      <w:pPr>
        <w:tabs>
          <w:tab w:val="left" w:pos="5823"/>
        </w:tabs>
        <w:spacing w:after="0" w:line="276" w:lineRule="auto"/>
        <w:ind w:firstLine="227"/>
        <w:jc w:val="right"/>
        <w:rPr>
          <w:rFonts w:ascii="Times New Roman" w:eastAsia="Calibri" w:hAnsi="Times New Roman" w:cstheme="minorBidi"/>
          <w:i/>
          <w:sz w:val="28"/>
          <w:szCs w:val="28"/>
          <w:lang w:eastAsia="en-US"/>
        </w:rPr>
      </w:pPr>
    </w:p>
    <w:p w14:paraId="2B4E332C" w14:textId="77777777" w:rsidR="004A3E75" w:rsidRPr="004A3E75" w:rsidRDefault="004A3E75" w:rsidP="004A3E75">
      <w:pPr>
        <w:tabs>
          <w:tab w:val="left" w:pos="5823"/>
        </w:tabs>
        <w:spacing w:after="0" w:line="276" w:lineRule="auto"/>
        <w:ind w:firstLine="227"/>
        <w:jc w:val="right"/>
        <w:rPr>
          <w:rFonts w:ascii="Times New Roman" w:eastAsia="Calibri" w:hAnsi="Times New Roman" w:cstheme="minorBidi"/>
          <w:i/>
          <w:sz w:val="28"/>
          <w:szCs w:val="28"/>
          <w:lang w:eastAsia="en-US"/>
        </w:rPr>
      </w:pPr>
    </w:p>
    <w:p w14:paraId="720DF333" w14:textId="77777777" w:rsidR="004A3E75" w:rsidRPr="004A3E75" w:rsidRDefault="004A3E75" w:rsidP="004A3E75">
      <w:pPr>
        <w:tabs>
          <w:tab w:val="left" w:pos="7826"/>
        </w:tabs>
        <w:spacing w:after="0" w:line="276" w:lineRule="auto"/>
        <w:ind w:firstLine="227"/>
        <w:jc w:val="center"/>
        <w:rPr>
          <w:rFonts w:ascii="Times New Roman" w:eastAsiaTheme="minorEastAsia" w:hAnsi="Times New Roman"/>
          <w:sz w:val="28"/>
          <w:szCs w:val="28"/>
        </w:rPr>
      </w:pPr>
      <w:r w:rsidRPr="004A3E75">
        <w:rPr>
          <w:rFonts w:ascii="Times New Roman" w:eastAsia="Calibri" w:hAnsi="Times New Roman" w:cstheme="minorBidi"/>
          <w:i/>
          <w:sz w:val="28"/>
          <w:szCs w:val="28"/>
          <w:lang w:eastAsia="en-US"/>
        </w:rPr>
        <w:t>«Рабочие программы курсов части, формируемой участниками образовательных отношений» (урочная деятельность)</w:t>
      </w:r>
    </w:p>
    <w:p w14:paraId="1C37F207" w14:textId="77777777" w:rsidR="004A3E75" w:rsidRPr="00D92FB8" w:rsidRDefault="004A3E75" w:rsidP="004A3E75">
      <w:pPr>
        <w:tabs>
          <w:tab w:val="left" w:pos="7826"/>
        </w:tabs>
        <w:spacing w:after="0" w:line="240" w:lineRule="exact"/>
        <w:ind w:firstLine="227"/>
        <w:jc w:val="center"/>
        <w:rPr>
          <w:rFonts w:ascii="Times New Roman" w:eastAsiaTheme="minorEastAsia" w:hAnsi="Times New Roman"/>
          <w:sz w:val="28"/>
          <w:szCs w:val="28"/>
        </w:rPr>
      </w:pPr>
    </w:p>
    <w:p w14:paraId="294CABD2" w14:textId="77777777" w:rsidR="004A3E75" w:rsidRPr="00D92FB8" w:rsidRDefault="004A3E75" w:rsidP="004A3E75">
      <w:pPr>
        <w:tabs>
          <w:tab w:val="left" w:pos="7826"/>
        </w:tabs>
        <w:spacing w:after="0" w:line="240" w:lineRule="exact"/>
        <w:ind w:firstLine="227"/>
        <w:jc w:val="center"/>
        <w:rPr>
          <w:rFonts w:ascii="Times New Roman" w:eastAsiaTheme="minorEastAsia" w:hAnsi="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5893"/>
        <w:gridCol w:w="3380"/>
      </w:tblGrid>
      <w:tr w:rsidR="004A3E75" w:rsidRPr="00D92FB8" w14:paraId="7273B747" w14:textId="77777777" w:rsidTr="004A3E75">
        <w:tc>
          <w:tcPr>
            <w:tcW w:w="427" w:type="pct"/>
            <w:shd w:val="clear" w:color="auto" w:fill="B4C6E7" w:themeFill="accent1" w:themeFillTint="66"/>
          </w:tcPr>
          <w:p w14:paraId="7D685062" w14:textId="77777777" w:rsidR="004A3E75" w:rsidRPr="00D92FB8" w:rsidRDefault="004A3E75" w:rsidP="004A3E75">
            <w:pPr>
              <w:spacing w:after="0" w:line="276" w:lineRule="auto"/>
              <w:ind w:firstLine="227"/>
              <w:jc w:val="center"/>
              <w:rPr>
                <w:rFonts w:ascii="Times New Roman" w:eastAsia="Calibri" w:hAnsi="Times New Roman" w:cstheme="minorBidi"/>
                <w:b/>
                <w:sz w:val="20"/>
                <w:szCs w:val="28"/>
              </w:rPr>
            </w:pPr>
            <w:r w:rsidRPr="00D92FB8">
              <w:rPr>
                <w:rFonts w:ascii="Times New Roman" w:eastAsia="Calibri" w:hAnsi="Times New Roman" w:cstheme="minorBidi"/>
                <w:b/>
                <w:sz w:val="20"/>
                <w:szCs w:val="28"/>
              </w:rPr>
              <w:t>№</w:t>
            </w:r>
          </w:p>
        </w:tc>
        <w:tc>
          <w:tcPr>
            <w:tcW w:w="2906" w:type="pct"/>
            <w:shd w:val="clear" w:color="auto" w:fill="B4C6E7" w:themeFill="accent1" w:themeFillTint="66"/>
          </w:tcPr>
          <w:p w14:paraId="25E0A92D" w14:textId="77777777" w:rsidR="004A3E75" w:rsidRPr="00D92FB8" w:rsidRDefault="004A3E75" w:rsidP="004A3E75">
            <w:pPr>
              <w:spacing w:after="0" w:line="276" w:lineRule="auto"/>
              <w:ind w:firstLine="227"/>
              <w:jc w:val="center"/>
              <w:rPr>
                <w:rFonts w:ascii="Times New Roman" w:eastAsia="Calibri" w:hAnsi="Times New Roman" w:cstheme="minorBidi"/>
                <w:b/>
                <w:sz w:val="20"/>
                <w:szCs w:val="28"/>
              </w:rPr>
            </w:pPr>
            <w:r w:rsidRPr="00D92FB8">
              <w:rPr>
                <w:rFonts w:ascii="Times New Roman" w:eastAsia="Calibri" w:hAnsi="Times New Roman" w:cstheme="minorBidi"/>
                <w:b/>
                <w:sz w:val="20"/>
                <w:szCs w:val="28"/>
              </w:rPr>
              <w:t>Название рабочей программы</w:t>
            </w:r>
          </w:p>
          <w:p w14:paraId="36C6FAA4" w14:textId="77777777" w:rsidR="004A3E75" w:rsidRPr="00D92FB8" w:rsidRDefault="004A3E75" w:rsidP="004A3E75">
            <w:pPr>
              <w:spacing w:after="0" w:line="276" w:lineRule="auto"/>
              <w:ind w:firstLine="227"/>
              <w:jc w:val="center"/>
              <w:rPr>
                <w:rFonts w:ascii="Times New Roman" w:eastAsia="Calibri" w:hAnsi="Times New Roman" w:cstheme="minorBidi"/>
                <w:b/>
                <w:sz w:val="20"/>
                <w:szCs w:val="28"/>
              </w:rPr>
            </w:pPr>
          </w:p>
        </w:tc>
        <w:tc>
          <w:tcPr>
            <w:tcW w:w="1667" w:type="pct"/>
            <w:shd w:val="clear" w:color="auto" w:fill="B4C6E7" w:themeFill="accent1" w:themeFillTint="66"/>
          </w:tcPr>
          <w:p w14:paraId="0A8A3083" w14:textId="77777777" w:rsidR="004A3E75" w:rsidRPr="00D92FB8" w:rsidRDefault="004A3E75" w:rsidP="004A3E75">
            <w:pPr>
              <w:spacing w:after="0" w:line="276" w:lineRule="auto"/>
              <w:ind w:firstLine="227"/>
              <w:jc w:val="center"/>
              <w:rPr>
                <w:rFonts w:ascii="Times New Roman" w:eastAsia="Calibri" w:hAnsi="Times New Roman" w:cstheme="minorBidi"/>
                <w:b/>
                <w:sz w:val="20"/>
                <w:szCs w:val="28"/>
              </w:rPr>
            </w:pPr>
            <w:r w:rsidRPr="00D92FB8">
              <w:rPr>
                <w:rFonts w:ascii="Times New Roman" w:eastAsia="Calibri" w:hAnsi="Times New Roman" w:cstheme="minorBidi"/>
                <w:b/>
                <w:sz w:val="20"/>
                <w:szCs w:val="28"/>
              </w:rPr>
              <w:t>Класс</w:t>
            </w:r>
          </w:p>
        </w:tc>
      </w:tr>
      <w:tr w:rsidR="004A3E75" w:rsidRPr="00D92FB8" w14:paraId="00B41078" w14:textId="77777777" w:rsidTr="004A3E75">
        <w:tc>
          <w:tcPr>
            <w:tcW w:w="427" w:type="pct"/>
            <w:shd w:val="clear" w:color="auto" w:fill="B4C6E7" w:themeFill="accent1" w:themeFillTint="66"/>
          </w:tcPr>
          <w:p w14:paraId="5C4B06A4" w14:textId="77777777" w:rsidR="004A3E75" w:rsidRPr="00D92FB8" w:rsidRDefault="004A3E75" w:rsidP="00142660">
            <w:pPr>
              <w:numPr>
                <w:ilvl w:val="0"/>
                <w:numId w:val="95"/>
              </w:numPr>
              <w:spacing w:after="0" w:line="276" w:lineRule="auto"/>
              <w:contextualSpacing/>
              <w:jc w:val="both"/>
              <w:rPr>
                <w:rFonts w:ascii="Times New Roman" w:eastAsia="Calibri" w:hAnsi="Times New Roman" w:cstheme="minorBidi"/>
                <w:sz w:val="20"/>
                <w:szCs w:val="28"/>
              </w:rPr>
            </w:pPr>
          </w:p>
        </w:tc>
        <w:tc>
          <w:tcPr>
            <w:tcW w:w="290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4AB87D" w14:textId="77777777" w:rsidR="004A3E75" w:rsidRPr="00D92FB8" w:rsidRDefault="004A3E75" w:rsidP="004A3E75">
            <w:pPr>
              <w:spacing w:after="0" w:line="276" w:lineRule="auto"/>
              <w:ind w:firstLine="227"/>
              <w:jc w:val="both"/>
              <w:rPr>
                <w:rFonts w:ascii="Times New Roman" w:eastAsia="Courier New" w:hAnsi="Times New Roman" w:cstheme="minorBidi"/>
                <w:sz w:val="20"/>
              </w:rPr>
            </w:pPr>
            <w:r>
              <w:rPr>
                <w:rFonts w:ascii="Times New Roman" w:eastAsia="Courier New" w:hAnsi="Times New Roman" w:cstheme="minorBidi"/>
                <w:sz w:val="20"/>
              </w:rPr>
              <w:t>Довузовская подготовка по химии</w:t>
            </w:r>
          </w:p>
        </w:tc>
        <w:tc>
          <w:tcPr>
            <w:tcW w:w="1667" w:type="pct"/>
            <w:tcBorders>
              <w:top w:val="single" w:sz="4" w:space="0" w:color="auto"/>
              <w:left w:val="single" w:sz="4" w:space="0" w:color="auto"/>
              <w:bottom w:val="single" w:sz="4" w:space="0" w:color="auto"/>
              <w:right w:val="single" w:sz="4" w:space="0" w:color="auto"/>
            </w:tcBorders>
            <w:shd w:val="clear" w:color="auto" w:fill="auto"/>
          </w:tcPr>
          <w:p w14:paraId="5E94775D" w14:textId="77777777" w:rsidR="004A3E75" w:rsidRPr="00D92FB8" w:rsidRDefault="004A3E75" w:rsidP="004A3E75">
            <w:pPr>
              <w:spacing w:after="0" w:line="276" w:lineRule="auto"/>
              <w:ind w:firstLine="227"/>
              <w:jc w:val="center"/>
              <w:rPr>
                <w:rFonts w:ascii="Times New Roman" w:eastAsia="Calibri" w:hAnsi="Times New Roman" w:cstheme="minorBidi"/>
                <w:sz w:val="20"/>
                <w:szCs w:val="28"/>
              </w:rPr>
            </w:pPr>
            <w:r>
              <w:rPr>
                <w:rFonts w:ascii="Times New Roman" w:eastAsiaTheme="minorEastAsia" w:hAnsi="Times New Roman" w:cstheme="minorBidi"/>
                <w:color w:val="000000"/>
                <w:sz w:val="20"/>
              </w:rPr>
              <w:t xml:space="preserve">10-11 </w:t>
            </w:r>
          </w:p>
        </w:tc>
      </w:tr>
      <w:tr w:rsidR="004A3E75" w:rsidRPr="00D92FB8" w14:paraId="1E269DD0" w14:textId="77777777" w:rsidTr="004A3E75">
        <w:tc>
          <w:tcPr>
            <w:tcW w:w="427" w:type="pct"/>
            <w:shd w:val="clear" w:color="auto" w:fill="B4C6E7" w:themeFill="accent1" w:themeFillTint="66"/>
          </w:tcPr>
          <w:p w14:paraId="16E86B5E" w14:textId="77777777" w:rsidR="004A3E75" w:rsidRPr="00D92FB8" w:rsidRDefault="004A3E75" w:rsidP="00142660">
            <w:pPr>
              <w:numPr>
                <w:ilvl w:val="0"/>
                <w:numId w:val="95"/>
              </w:numPr>
              <w:spacing w:after="0" w:line="276" w:lineRule="auto"/>
              <w:contextualSpacing/>
              <w:jc w:val="both"/>
              <w:rPr>
                <w:rFonts w:ascii="Times New Roman" w:eastAsia="Calibri" w:hAnsi="Times New Roman" w:cstheme="minorBidi"/>
                <w:sz w:val="20"/>
                <w:szCs w:val="28"/>
              </w:rPr>
            </w:pPr>
          </w:p>
        </w:tc>
        <w:tc>
          <w:tcPr>
            <w:tcW w:w="290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6BA939" w14:textId="77777777" w:rsidR="004A3E75" w:rsidRPr="00D92FB8" w:rsidRDefault="004A3E75" w:rsidP="004A3E75">
            <w:pPr>
              <w:spacing w:after="0" w:line="276" w:lineRule="auto"/>
              <w:ind w:firstLine="227"/>
              <w:jc w:val="both"/>
              <w:rPr>
                <w:rFonts w:ascii="Times New Roman" w:eastAsia="Courier New" w:hAnsi="Times New Roman" w:cstheme="minorBidi"/>
                <w:sz w:val="20"/>
              </w:rPr>
            </w:pPr>
            <w:r>
              <w:rPr>
                <w:rFonts w:ascii="Times New Roman" w:eastAsia="Courier New" w:hAnsi="Times New Roman" w:cstheme="minorBidi"/>
                <w:sz w:val="20"/>
              </w:rPr>
              <w:t>Довузовская подготовка по биологии</w:t>
            </w:r>
          </w:p>
        </w:tc>
        <w:tc>
          <w:tcPr>
            <w:tcW w:w="1667" w:type="pct"/>
            <w:tcBorders>
              <w:top w:val="single" w:sz="4" w:space="0" w:color="auto"/>
              <w:left w:val="single" w:sz="4" w:space="0" w:color="auto"/>
              <w:bottom w:val="single" w:sz="4" w:space="0" w:color="auto"/>
              <w:right w:val="single" w:sz="4" w:space="0" w:color="auto"/>
            </w:tcBorders>
            <w:shd w:val="clear" w:color="auto" w:fill="auto"/>
          </w:tcPr>
          <w:p w14:paraId="5647DE43" w14:textId="77777777" w:rsidR="004A3E75" w:rsidRPr="00D92FB8" w:rsidRDefault="004A3E75" w:rsidP="004A3E75">
            <w:pPr>
              <w:spacing w:after="0" w:line="276" w:lineRule="auto"/>
              <w:ind w:firstLine="227"/>
              <w:jc w:val="center"/>
              <w:rPr>
                <w:rFonts w:ascii="Times New Roman" w:eastAsiaTheme="minorEastAsia" w:hAnsi="Times New Roman" w:cstheme="minorBidi"/>
                <w:color w:val="000000"/>
                <w:sz w:val="20"/>
              </w:rPr>
            </w:pPr>
            <w:r w:rsidRPr="00B2602B">
              <w:rPr>
                <w:rFonts w:ascii="Times New Roman" w:eastAsiaTheme="minorEastAsia" w:hAnsi="Times New Roman" w:cstheme="minorBidi"/>
                <w:color w:val="000000"/>
                <w:sz w:val="20"/>
              </w:rPr>
              <w:t xml:space="preserve">10-11 </w:t>
            </w:r>
          </w:p>
        </w:tc>
      </w:tr>
      <w:tr w:rsidR="004A3E75" w:rsidRPr="00D92FB8" w14:paraId="34C00AEE" w14:textId="77777777" w:rsidTr="004A3E75">
        <w:tc>
          <w:tcPr>
            <w:tcW w:w="427" w:type="pct"/>
            <w:shd w:val="clear" w:color="auto" w:fill="B4C6E7" w:themeFill="accent1" w:themeFillTint="66"/>
          </w:tcPr>
          <w:p w14:paraId="4A80F680" w14:textId="77777777" w:rsidR="004A3E75" w:rsidRPr="00D92FB8" w:rsidRDefault="004A3E75" w:rsidP="00142660">
            <w:pPr>
              <w:numPr>
                <w:ilvl w:val="0"/>
                <w:numId w:val="95"/>
              </w:numPr>
              <w:spacing w:after="0" w:line="276" w:lineRule="auto"/>
              <w:contextualSpacing/>
              <w:jc w:val="both"/>
              <w:rPr>
                <w:rFonts w:ascii="Times New Roman" w:eastAsia="Calibri" w:hAnsi="Times New Roman" w:cstheme="minorBidi"/>
                <w:sz w:val="20"/>
                <w:szCs w:val="28"/>
              </w:rPr>
            </w:pPr>
          </w:p>
        </w:tc>
        <w:tc>
          <w:tcPr>
            <w:tcW w:w="290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7D6058" w14:textId="77777777" w:rsidR="004A3E75" w:rsidRDefault="004A3E75" w:rsidP="004A3E75">
            <w:pPr>
              <w:spacing w:after="0" w:line="276" w:lineRule="auto"/>
              <w:ind w:firstLine="227"/>
              <w:jc w:val="both"/>
              <w:rPr>
                <w:rFonts w:ascii="Times New Roman" w:eastAsia="Courier New" w:hAnsi="Times New Roman" w:cstheme="minorBidi"/>
                <w:sz w:val="20"/>
              </w:rPr>
            </w:pPr>
            <w:r>
              <w:rPr>
                <w:rFonts w:ascii="Times New Roman" w:eastAsia="Courier New" w:hAnsi="Times New Roman" w:cstheme="minorBidi"/>
                <w:sz w:val="20"/>
              </w:rPr>
              <w:t>Электив по истории</w:t>
            </w:r>
          </w:p>
        </w:tc>
        <w:tc>
          <w:tcPr>
            <w:tcW w:w="1667" w:type="pct"/>
            <w:tcBorders>
              <w:top w:val="single" w:sz="4" w:space="0" w:color="auto"/>
              <w:left w:val="single" w:sz="4" w:space="0" w:color="auto"/>
              <w:bottom w:val="single" w:sz="4" w:space="0" w:color="auto"/>
              <w:right w:val="single" w:sz="4" w:space="0" w:color="auto"/>
            </w:tcBorders>
            <w:shd w:val="clear" w:color="auto" w:fill="auto"/>
          </w:tcPr>
          <w:p w14:paraId="74E5F39F" w14:textId="77777777" w:rsidR="004A3E75" w:rsidRPr="00D92FB8" w:rsidRDefault="004A3E75" w:rsidP="004A3E75">
            <w:pPr>
              <w:spacing w:after="0" w:line="276" w:lineRule="auto"/>
              <w:ind w:firstLine="227"/>
              <w:jc w:val="center"/>
              <w:rPr>
                <w:rFonts w:ascii="Times New Roman" w:eastAsiaTheme="minorEastAsia" w:hAnsi="Times New Roman" w:cstheme="minorBidi"/>
                <w:color w:val="000000"/>
                <w:sz w:val="20"/>
              </w:rPr>
            </w:pPr>
            <w:r w:rsidRPr="00B2602B">
              <w:rPr>
                <w:rFonts w:ascii="Times New Roman" w:eastAsiaTheme="minorEastAsia" w:hAnsi="Times New Roman" w:cstheme="minorBidi"/>
                <w:color w:val="000000"/>
                <w:sz w:val="20"/>
              </w:rPr>
              <w:t xml:space="preserve">10-11 </w:t>
            </w:r>
          </w:p>
        </w:tc>
      </w:tr>
      <w:tr w:rsidR="004A3E75" w:rsidRPr="00D92FB8" w14:paraId="773BFA96" w14:textId="77777777" w:rsidTr="004A3E75">
        <w:tc>
          <w:tcPr>
            <w:tcW w:w="427" w:type="pct"/>
            <w:shd w:val="clear" w:color="auto" w:fill="B4C6E7" w:themeFill="accent1" w:themeFillTint="66"/>
          </w:tcPr>
          <w:p w14:paraId="46702327" w14:textId="77777777" w:rsidR="004A3E75" w:rsidRPr="00D92FB8" w:rsidRDefault="004A3E75" w:rsidP="00142660">
            <w:pPr>
              <w:numPr>
                <w:ilvl w:val="0"/>
                <w:numId w:val="95"/>
              </w:numPr>
              <w:spacing w:after="0" w:line="276" w:lineRule="auto"/>
              <w:contextualSpacing/>
              <w:jc w:val="both"/>
              <w:rPr>
                <w:rFonts w:ascii="Times New Roman" w:eastAsia="Calibri" w:hAnsi="Times New Roman" w:cstheme="minorBidi"/>
                <w:sz w:val="20"/>
                <w:szCs w:val="28"/>
              </w:rPr>
            </w:pPr>
          </w:p>
        </w:tc>
        <w:tc>
          <w:tcPr>
            <w:tcW w:w="290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016F13" w14:textId="77777777" w:rsidR="004A3E75" w:rsidRDefault="004A3E75" w:rsidP="004A3E75">
            <w:pPr>
              <w:spacing w:after="0" w:line="276" w:lineRule="auto"/>
              <w:ind w:firstLine="227"/>
              <w:jc w:val="both"/>
              <w:rPr>
                <w:rFonts w:ascii="Times New Roman" w:eastAsia="Courier New" w:hAnsi="Times New Roman" w:cstheme="minorBidi"/>
                <w:sz w:val="20"/>
              </w:rPr>
            </w:pPr>
            <w:r>
              <w:rPr>
                <w:rFonts w:ascii="Times New Roman" w:eastAsia="Courier New" w:hAnsi="Times New Roman" w:cstheme="minorBidi"/>
                <w:sz w:val="20"/>
              </w:rPr>
              <w:t>Электив по экономике</w:t>
            </w:r>
          </w:p>
        </w:tc>
        <w:tc>
          <w:tcPr>
            <w:tcW w:w="1667" w:type="pct"/>
            <w:tcBorders>
              <w:top w:val="single" w:sz="4" w:space="0" w:color="auto"/>
              <w:left w:val="single" w:sz="4" w:space="0" w:color="auto"/>
              <w:bottom w:val="single" w:sz="4" w:space="0" w:color="auto"/>
              <w:right w:val="single" w:sz="4" w:space="0" w:color="auto"/>
            </w:tcBorders>
            <w:shd w:val="clear" w:color="auto" w:fill="auto"/>
          </w:tcPr>
          <w:p w14:paraId="6D0F18EC" w14:textId="77777777" w:rsidR="004A3E75" w:rsidRPr="00D92FB8" w:rsidRDefault="004A3E75" w:rsidP="004A3E75">
            <w:pPr>
              <w:spacing w:after="0" w:line="276" w:lineRule="auto"/>
              <w:ind w:firstLine="227"/>
              <w:jc w:val="center"/>
              <w:rPr>
                <w:rFonts w:ascii="Times New Roman" w:eastAsiaTheme="minorEastAsia" w:hAnsi="Times New Roman" w:cstheme="minorBidi"/>
                <w:color w:val="000000"/>
                <w:sz w:val="20"/>
              </w:rPr>
            </w:pPr>
            <w:r w:rsidRPr="00B2602B">
              <w:rPr>
                <w:rFonts w:ascii="Times New Roman" w:eastAsiaTheme="minorEastAsia" w:hAnsi="Times New Roman" w:cstheme="minorBidi"/>
                <w:color w:val="000000"/>
                <w:sz w:val="20"/>
              </w:rPr>
              <w:t xml:space="preserve">10-11 </w:t>
            </w:r>
          </w:p>
        </w:tc>
      </w:tr>
      <w:tr w:rsidR="004A3E75" w:rsidRPr="00D92FB8" w14:paraId="5CC1C03F" w14:textId="77777777" w:rsidTr="004A3E75">
        <w:tc>
          <w:tcPr>
            <w:tcW w:w="427" w:type="pct"/>
            <w:shd w:val="clear" w:color="auto" w:fill="B4C6E7" w:themeFill="accent1" w:themeFillTint="66"/>
          </w:tcPr>
          <w:p w14:paraId="53093936" w14:textId="77777777" w:rsidR="004A3E75" w:rsidRPr="00D92FB8" w:rsidRDefault="004A3E75" w:rsidP="00142660">
            <w:pPr>
              <w:numPr>
                <w:ilvl w:val="0"/>
                <w:numId w:val="95"/>
              </w:numPr>
              <w:spacing w:after="0" w:line="276" w:lineRule="auto"/>
              <w:contextualSpacing/>
              <w:jc w:val="both"/>
              <w:rPr>
                <w:rFonts w:ascii="Times New Roman" w:eastAsia="Calibri" w:hAnsi="Times New Roman" w:cstheme="minorBidi"/>
                <w:sz w:val="20"/>
                <w:szCs w:val="28"/>
              </w:rPr>
            </w:pPr>
          </w:p>
        </w:tc>
        <w:tc>
          <w:tcPr>
            <w:tcW w:w="290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E4BC0A" w14:textId="77777777" w:rsidR="004A3E75" w:rsidRDefault="004A3E75" w:rsidP="004A3E75">
            <w:pPr>
              <w:spacing w:after="0" w:line="276" w:lineRule="auto"/>
              <w:ind w:firstLine="227"/>
              <w:jc w:val="both"/>
              <w:rPr>
                <w:rFonts w:ascii="Times New Roman" w:eastAsia="Courier New" w:hAnsi="Times New Roman" w:cstheme="minorBidi"/>
                <w:sz w:val="20"/>
              </w:rPr>
            </w:pPr>
            <w:r>
              <w:rPr>
                <w:rFonts w:ascii="Times New Roman" w:eastAsia="Courier New" w:hAnsi="Times New Roman" w:cstheme="minorBidi"/>
                <w:sz w:val="20"/>
              </w:rPr>
              <w:t>Основы психологии и педагогики</w:t>
            </w:r>
          </w:p>
        </w:tc>
        <w:tc>
          <w:tcPr>
            <w:tcW w:w="1667" w:type="pct"/>
            <w:tcBorders>
              <w:top w:val="single" w:sz="4" w:space="0" w:color="auto"/>
              <w:left w:val="single" w:sz="4" w:space="0" w:color="auto"/>
              <w:bottom w:val="single" w:sz="4" w:space="0" w:color="auto"/>
              <w:right w:val="single" w:sz="4" w:space="0" w:color="auto"/>
            </w:tcBorders>
            <w:shd w:val="clear" w:color="auto" w:fill="auto"/>
          </w:tcPr>
          <w:p w14:paraId="190E82EF" w14:textId="77777777" w:rsidR="004A3E75" w:rsidRPr="00D92FB8" w:rsidRDefault="004A3E75" w:rsidP="004A3E75">
            <w:pPr>
              <w:spacing w:after="0" w:line="276" w:lineRule="auto"/>
              <w:ind w:firstLine="227"/>
              <w:jc w:val="center"/>
              <w:rPr>
                <w:rFonts w:ascii="Times New Roman" w:eastAsiaTheme="minorEastAsia" w:hAnsi="Times New Roman" w:cstheme="minorBidi"/>
                <w:color w:val="000000"/>
                <w:sz w:val="20"/>
              </w:rPr>
            </w:pPr>
            <w:r w:rsidRPr="00B2602B">
              <w:rPr>
                <w:rFonts w:ascii="Times New Roman" w:eastAsiaTheme="minorEastAsia" w:hAnsi="Times New Roman" w:cstheme="minorBidi"/>
                <w:color w:val="000000"/>
                <w:sz w:val="20"/>
              </w:rPr>
              <w:t xml:space="preserve">10-11 </w:t>
            </w:r>
          </w:p>
        </w:tc>
      </w:tr>
    </w:tbl>
    <w:p w14:paraId="0FF91E49" w14:textId="77777777" w:rsidR="004A3E75" w:rsidRPr="00D92FB8" w:rsidRDefault="004A3E75" w:rsidP="004A3E75">
      <w:pPr>
        <w:tabs>
          <w:tab w:val="left" w:pos="7826"/>
        </w:tabs>
        <w:spacing w:after="0" w:line="240" w:lineRule="exact"/>
        <w:ind w:firstLine="227"/>
        <w:jc w:val="center"/>
        <w:rPr>
          <w:rFonts w:ascii="Times New Roman" w:eastAsiaTheme="minorEastAsia" w:hAnsi="Times New Roman"/>
          <w:sz w:val="28"/>
          <w:szCs w:val="28"/>
        </w:rPr>
      </w:pPr>
    </w:p>
    <w:p w14:paraId="630B917C"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4DD94060"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22878628"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5AA61CB9"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31A8C198"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3217BCA3"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53AC7994"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1AC0FDBB"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78D2B60A"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469E85EF"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4A84F5AB"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69D184C6"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25DF9019"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0CA7E5B4"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2023DCF8"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1AE0E0E0"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401FAF7E"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1A9C3E81"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7716AA82"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3B9840A7"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5AF51138"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06A28749"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242CAB40"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60B284C6"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3B9C878E"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7F093470"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1F2DB56F"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379629D5"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16CFA74C"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3751DD0F"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5A9A691B"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70BF16C9"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6DD9FF06"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5F19797F"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6F56E1C3"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731FF3DE"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2BDB7992"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1DD39B80"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5A013F96"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7CF13F45"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4E153BD7"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1FA59806"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2EC5EDC1"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7A3EDB34" w14:textId="77777777" w:rsidR="004A3E75" w:rsidRPr="00D92FB8" w:rsidRDefault="004A3E75" w:rsidP="004A3E75">
      <w:pPr>
        <w:spacing w:after="0" w:line="240" w:lineRule="exact"/>
        <w:ind w:firstLine="227"/>
        <w:jc w:val="both"/>
        <w:rPr>
          <w:rFonts w:ascii="Times New Roman" w:eastAsiaTheme="minorEastAsia" w:hAnsi="Times New Roman"/>
          <w:sz w:val="28"/>
          <w:szCs w:val="28"/>
        </w:rPr>
      </w:pPr>
    </w:p>
    <w:p w14:paraId="586C4EC7" w14:textId="77777777" w:rsidR="004A3E75" w:rsidRPr="00D92FB8" w:rsidRDefault="004A3E75" w:rsidP="004A3E75">
      <w:pPr>
        <w:spacing w:after="0" w:line="240" w:lineRule="exact"/>
        <w:jc w:val="both"/>
        <w:rPr>
          <w:rFonts w:ascii="Times New Roman" w:eastAsiaTheme="minorEastAsia" w:hAnsi="Times New Roman"/>
          <w:sz w:val="28"/>
          <w:szCs w:val="28"/>
        </w:rPr>
      </w:pPr>
    </w:p>
    <w:p w14:paraId="4E170FEB" w14:textId="77777777" w:rsidR="004A3E75" w:rsidRPr="004A3E75" w:rsidRDefault="004A3E75" w:rsidP="004A3E75">
      <w:pPr>
        <w:tabs>
          <w:tab w:val="left" w:pos="5823"/>
        </w:tabs>
        <w:spacing w:after="0" w:line="240" w:lineRule="exact"/>
        <w:ind w:firstLine="227"/>
        <w:jc w:val="right"/>
        <w:rPr>
          <w:rFonts w:ascii="Times New Roman" w:eastAsia="Calibri" w:hAnsi="Times New Roman" w:cstheme="minorBidi"/>
          <w:i/>
          <w:sz w:val="28"/>
          <w:szCs w:val="28"/>
          <w:lang w:eastAsia="en-US"/>
        </w:rPr>
      </w:pPr>
      <w:r w:rsidRPr="00D92FB8">
        <w:rPr>
          <w:rFonts w:ascii="Times New Roman" w:eastAsiaTheme="minorEastAsia" w:hAnsi="Times New Roman"/>
          <w:sz w:val="28"/>
          <w:szCs w:val="28"/>
        </w:rPr>
        <w:tab/>
      </w:r>
      <w:r w:rsidRPr="004A3E75">
        <w:rPr>
          <w:rFonts w:ascii="Times New Roman" w:eastAsia="Calibri" w:hAnsi="Times New Roman" w:cstheme="minorBidi"/>
          <w:i/>
          <w:sz w:val="28"/>
          <w:szCs w:val="28"/>
          <w:lang w:eastAsia="en-US"/>
        </w:rPr>
        <w:t>Приложение 5 к ООП СОО</w:t>
      </w:r>
    </w:p>
    <w:p w14:paraId="65CA8C3A" w14:textId="77777777" w:rsidR="004A3E75" w:rsidRPr="004A3E75" w:rsidRDefault="004A3E75" w:rsidP="004A3E75">
      <w:pPr>
        <w:spacing w:after="0" w:line="240" w:lineRule="exact"/>
        <w:ind w:firstLine="227"/>
        <w:jc w:val="both"/>
        <w:rPr>
          <w:rFonts w:ascii="Times New Roman" w:eastAsiaTheme="minorEastAsia" w:hAnsi="Times New Roman"/>
          <w:sz w:val="28"/>
          <w:szCs w:val="28"/>
        </w:rPr>
      </w:pPr>
    </w:p>
    <w:p w14:paraId="26726F74" w14:textId="77777777" w:rsidR="00D74D45" w:rsidRDefault="004A3E75" w:rsidP="004A3E75">
      <w:pPr>
        <w:spacing w:after="0" w:line="240" w:lineRule="exact"/>
        <w:ind w:firstLine="227"/>
        <w:jc w:val="center"/>
        <w:rPr>
          <w:rFonts w:ascii="Times New Roman" w:eastAsia="Calibri" w:hAnsi="Times New Roman" w:cstheme="minorBidi"/>
          <w:i/>
          <w:sz w:val="28"/>
          <w:szCs w:val="28"/>
          <w:lang w:eastAsia="en-US"/>
        </w:rPr>
      </w:pPr>
      <w:r w:rsidRPr="004A3E75">
        <w:rPr>
          <w:rFonts w:ascii="Times New Roman" w:eastAsia="Calibri" w:hAnsi="Times New Roman" w:cstheme="minorBidi"/>
          <w:i/>
          <w:sz w:val="28"/>
          <w:szCs w:val="28"/>
          <w:lang w:eastAsia="en-US"/>
        </w:rPr>
        <w:t xml:space="preserve">«Рабочие программы </w:t>
      </w:r>
      <w:r w:rsidR="00D74D45">
        <w:rPr>
          <w:rFonts w:ascii="Times New Roman" w:eastAsia="Calibri" w:hAnsi="Times New Roman" w:cstheme="minorBidi"/>
          <w:i/>
          <w:sz w:val="28"/>
          <w:szCs w:val="28"/>
          <w:lang w:eastAsia="en-US"/>
        </w:rPr>
        <w:t xml:space="preserve">инвариантной и </w:t>
      </w:r>
      <w:r w:rsidRPr="004A3E75">
        <w:rPr>
          <w:rFonts w:ascii="Times New Roman" w:eastAsia="Calibri" w:hAnsi="Times New Roman" w:cstheme="minorBidi"/>
          <w:i/>
          <w:sz w:val="28"/>
          <w:szCs w:val="28"/>
          <w:lang w:eastAsia="en-US"/>
        </w:rPr>
        <w:t xml:space="preserve">вариативной части </w:t>
      </w:r>
    </w:p>
    <w:p w14:paraId="0F2A7B94" w14:textId="77777777" w:rsidR="004A3E75" w:rsidRPr="004A3E75" w:rsidRDefault="004A3E75" w:rsidP="004A3E75">
      <w:pPr>
        <w:spacing w:after="0" w:line="240" w:lineRule="exact"/>
        <w:ind w:firstLine="227"/>
        <w:jc w:val="center"/>
        <w:rPr>
          <w:rFonts w:ascii="Times New Roman" w:eastAsia="Calibri" w:hAnsi="Times New Roman" w:cstheme="minorBidi"/>
          <w:i/>
          <w:sz w:val="28"/>
          <w:szCs w:val="28"/>
          <w:lang w:eastAsia="en-US"/>
        </w:rPr>
      </w:pPr>
      <w:r w:rsidRPr="004A3E75">
        <w:rPr>
          <w:rFonts w:ascii="Times New Roman" w:eastAsia="Calibri" w:hAnsi="Times New Roman" w:cstheme="minorBidi"/>
          <w:i/>
          <w:sz w:val="28"/>
          <w:szCs w:val="28"/>
          <w:lang w:eastAsia="en-US"/>
        </w:rPr>
        <w:t>курсов внеурочной деятельности»</w:t>
      </w:r>
    </w:p>
    <w:p w14:paraId="6BD38659" w14:textId="77777777" w:rsidR="004A3E75" w:rsidRPr="00D92FB8" w:rsidRDefault="004A3E75" w:rsidP="004A3E75">
      <w:pPr>
        <w:spacing w:after="0" w:line="240" w:lineRule="exact"/>
        <w:ind w:firstLine="227"/>
        <w:jc w:val="center"/>
        <w:rPr>
          <w:rFonts w:ascii="Times New Roman" w:eastAsiaTheme="minorEastAsia" w:hAnsi="Times New Roman"/>
          <w:sz w:val="28"/>
          <w:szCs w:val="28"/>
        </w:rPr>
      </w:pPr>
    </w:p>
    <w:tbl>
      <w:tblPr>
        <w:tblW w:w="9504" w:type="dxa"/>
        <w:shd w:val="clear" w:color="auto" w:fill="FFFFFF"/>
        <w:tblCellMar>
          <w:left w:w="0" w:type="dxa"/>
          <w:right w:w="0" w:type="dxa"/>
        </w:tblCellMar>
        <w:tblLook w:val="04A0" w:firstRow="1" w:lastRow="0" w:firstColumn="1" w:lastColumn="0" w:noHBand="0" w:noVBand="1"/>
      </w:tblPr>
      <w:tblGrid>
        <w:gridCol w:w="5012"/>
        <w:gridCol w:w="609"/>
        <w:gridCol w:w="3883"/>
      </w:tblGrid>
      <w:tr w:rsidR="004A3E75" w:rsidRPr="00D92FB8" w14:paraId="2F73CA64" w14:textId="77777777" w:rsidTr="004A3E75">
        <w:tc>
          <w:tcPr>
            <w:tcW w:w="5012" w:type="dxa"/>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vAlign w:val="center"/>
            <w:hideMark/>
          </w:tcPr>
          <w:p w14:paraId="2CD5FD45" w14:textId="77777777" w:rsidR="004A3E75" w:rsidRPr="00D92FB8" w:rsidRDefault="004A3E75" w:rsidP="004A3E75">
            <w:pPr>
              <w:spacing w:after="0" w:line="240" w:lineRule="exact"/>
              <w:ind w:firstLine="227"/>
              <w:jc w:val="center"/>
              <w:rPr>
                <w:rFonts w:ascii="Times New Roman" w:eastAsiaTheme="minorEastAsia" w:hAnsi="Times New Roman" w:cstheme="minorBidi"/>
                <w:b/>
                <w:bCs/>
                <w:sz w:val="23"/>
                <w:szCs w:val="23"/>
              </w:rPr>
            </w:pPr>
            <w:r w:rsidRPr="00D92FB8">
              <w:rPr>
                <w:rFonts w:ascii="Times New Roman" w:eastAsiaTheme="minorEastAsia" w:hAnsi="Times New Roman" w:cstheme="minorBidi"/>
                <w:b/>
                <w:bCs/>
                <w:sz w:val="23"/>
                <w:szCs w:val="23"/>
              </w:rPr>
              <w:t>Направление внеурочной деятельности</w:t>
            </w:r>
          </w:p>
        </w:tc>
        <w:tc>
          <w:tcPr>
            <w:tcW w:w="609" w:type="dxa"/>
            <w:tcBorders>
              <w:top w:val="single" w:sz="6" w:space="0" w:color="000000"/>
              <w:left w:val="single" w:sz="6" w:space="0" w:color="000000"/>
              <w:bottom w:val="single" w:sz="6" w:space="0" w:color="000000"/>
              <w:right w:val="single" w:sz="4" w:space="0" w:color="auto"/>
            </w:tcBorders>
            <w:shd w:val="clear" w:color="auto" w:fill="auto"/>
            <w:tcMar>
              <w:top w:w="75" w:type="dxa"/>
              <w:left w:w="75" w:type="dxa"/>
              <w:bottom w:w="75" w:type="dxa"/>
              <w:right w:w="75" w:type="dxa"/>
            </w:tcMar>
            <w:vAlign w:val="center"/>
            <w:hideMark/>
          </w:tcPr>
          <w:p w14:paraId="2861FA23" w14:textId="77777777" w:rsidR="004A3E75" w:rsidRPr="00D92FB8" w:rsidRDefault="004A3E75" w:rsidP="004A3E75">
            <w:pPr>
              <w:spacing w:after="0" w:line="240" w:lineRule="exact"/>
              <w:ind w:firstLine="227"/>
              <w:jc w:val="center"/>
              <w:rPr>
                <w:rFonts w:ascii="Times New Roman" w:eastAsiaTheme="minorEastAsia" w:hAnsi="Times New Roman" w:cstheme="minorBidi"/>
                <w:b/>
                <w:bCs/>
                <w:sz w:val="23"/>
                <w:szCs w:val="23"/>
              </w:rPr>
            </w:pPr>
            <w:r w:rsidRPr="00D92FB8">
              <w:rPr>
                <w:rFonts w:ascii="Times New Roman" w:eastAsiaTheme="minorEastAsia" w:hAnsi="Times New Roman" w:cstheme="minorBidi"/>
                <w:b/>
                <w:bCs/>
                <w:sz w:val="23"/>
                <w:szCs w:val="23"/>
              </w:rPr>
              <w:t>№</w:t>
            </w:r>
          </w:p>
        </w:tc>
        <w:tc>
          <w:tcPr>
            <w:tcW w:w="3883" w:type="dxa"/>
            <w:tcBorders>
              <w:top w:val="single" w:sz="6" w:space="0" w:color="000000"/>
              <w:left w:val="single" w:sz="4" w:space="0" w:color="auto"/>
              <w:bottom w:val="single" w:sz="6" w:space="0" w:color="000000"/>
              <w:right w:val="single" w:sz="6" w:space="0" w:color="000000"/>
            </w:tcBorders>
            <w:shd w:val="clear" w:color="auto" w:fill="auto"/>
            <w:vAlign w:val="center"/>
          </w:tcPr>
          <w:p w14:paraId="51C5E1C9" w14:textId="77777777" w:rsidR="004A3E75" w:rsidRPr="00D92FB8" w:rsidRDefault="004A3E75" w:rsidP="004A3E75">
            <w:pPr>
              <w:spacing w:after="0" w:line="240" w:lineRule="exact"/>
              <w:ind w:firstLine="227"/>
              <w:jc w:val="center"/>
              <w:rPr>
                <w:rFonts w:ascii="Times New Roman" w:eastAsiaTheme="minorEastAsia" w:hAnsi="Times New Roman" w:cstheme="minorBidi"/>
                <w:b/>
                <w:bCs/>
                <w:sz w:val="23"/>
                <w:szCs w:val="23"/>
              </w:rPr>
            </w:pPr>
            <w:r w:rsidRPr="00D92FB8">
              <w:rPr>
                <w:rFonts w:ascii="Times New Roman" w:eastAsiaTheme="minorEastAsia" w:hAnsi="Times New Roman" w:cstheme="minorBidi"/>
                <w:b/>
                <w:bCs/>
                <w:sz w:val="23"/>
                <w:szCs w:val="23"/>
              </w:rPr>
              <w:t>Наименование рабочей программы (кол-во часов)</w:t>
            </w:r>
          </w:p>
        </w:tc>
      </w:tr>
      <w:tr w:rsidR="004A3E75" w:rsidRPr="00D92FB8" w14:paraId="4D9DCE69" w14:textId="77777777" w:rsidTr="004A3E75">
        <w:tc>
          <w:tcPr>
            <w:tcW w:w="5012" w:type="dxa"/>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tcPr>
          <w:p w14:paraId="0828272A" w14:textId="77777777" w:rsidR="004A3E75" w:rsidRPr="00B65ADE" w:rsidRDefault="004A3E75" w:rsidP="004A3E75">
            <w:pPr>
              <w:spacing w:after="0" w:line="240" w:lineRule="exact"/>
              <w:jc w:val="both"/>
              <w:rPr>
                <w:rFonts w:ascii="Times New Roman" w:eastAsiaTheme="minorEastAsia" w:hAnsi="Times New Roman" w:cstheme="minorBidi"/>
                <w:sz w:val="23"/>
                <w:szCs w:val="23"/>
              </w:rPr>
            </w:pPr>
            <w:r w:rsidRPr="00B65ADE">
              <w:rPr>
                <w:rFonts w:ascii="Times New Roman" w:eastAsiaTheme="minorEastAsia" w:hAnsi="Times New Roman" w:cstheme="minorBidi"/>
                <w:sz w:val="23"/>
                <w:szCs w:val="23"/>
              </w:rPr>
              <w:t>Духовно-нравственное</w:t>
            </w:r>
          </w:p>
        </w:tc>
        <w:tc>
          <w:tcPr>
            <w:tcW w:w="609" w:type="dxa"/>
            <w:tcBorders>
              <w:top w:val="single" w:sz="6" w:space="0" w:color="000000"/>
              <w:left w:val="single" w:sz="6" w:space="0" w:color="000000"/>
              <w:bottom w:val="single" w:sz="6" w:space="0" w:color="000000"/>
              <w:right w:val="single" w:sz="4" w:space="0" w:color="auto"/>
            </w:tcBorders>
            <w:shd w:val="clear" w:color="auto" w:fill="auto"/>
            <w:tcMar>
              <w:top w:w="75" w:type="dxa"/>
              <w:left w:w="75" w:type="dxa"/>
              <w:bottom w:w="75" w:type="dxa"/>
              <w:right w:w="75" w:type="dxa"/>
            </w:tcMar>
          </w:tcPr>
          <w:p w14:paraId="077318A7" w14:textId="77777777" w:rsidR="004A3E75" w:rsidRPr="00D92FB8" w:rsidRDefault="004A3E75" w:rsidP="004A3E75">
            <w:pPr>
              <w:spacing w:after="0" w:line="240" w:lineRule="exact"/>
              <w:ind w:firstLine="227"/>
              <w:jc w:val="both"/>
              <w:rPr>
                <w:rFonts w:ascii="Times New Roman" w:eastAsiaTheme="minorEastAsia" w:hAnsi="Times New Roman" w:cstheme="minorBidi"/>
                <w:sz w:val="23"/>
                <w:szCs w:val="23"/>
              </w:rPr>
            </w:pPr>
            <w:r>
              <w:rPr>
                <w:rFonts w:ascii="Times New Roman" w:eastAsiaTheme="minorEastAsia" w:hAnsi="Times New Roman" w:cstheme="minorBidi"/>
                <w:sz w:val="23"/>
                <w:szCs w:val="23"/>
              </w:rPr>
              <w:t>1.</w:t>
            </w:r>
          </w:p>
        </w:tc>
        <w:tc>
          <w:tcPr>
            <w:tcW w:w="3883" w:type="dxa"/>
            <w:tcBorders>
              <w:top w:val="single" w:sz="6" w:space="0" w:color="000000"/>
              <w:left w:val="single" w:sz="4" w:space="0" w:color="auto"/>
              <w:bottom w:val="single" w:sz="6" w:space="0" w:color="000000"/>
              <w:right w:val="single" w:sz="6" w:space="0" w:color="000000"/>
            </w:tcBorders>
            <w:shd w:val="clear" w:color="auto" w:fill="auto"/>
          </w:tcPr>
          <w:p w14:paraId="65858074" w14:textId="77777777" w:rsidR="004A3E75" w:rsidRDefault="004A3E75" w:rsidP="004A3E75">
            <w:pPr>
              <w:spacing w:after="0" w:line="240" w:lineRule="exact"/>
              <w:rPr>
                <w:rFonts w:ascii="Times New Roman" w:eastAsiaTheme="minorEastAsia" w:hAnsi="Times New Roman" w:cstheme="minorBidi"/>
                <w:sz w:val="23"/>
                <w:szCs w:val="23"/>
              </w:rPr>
            </w:pPr>
            <w:r w:rsidRPr="00B65ADE">
              <w:rPr>
                <w:rFonts w:ascii="Times New Roman" w:eastAsiaTheme="minorEastAsia" w:hAnsi="Times New Roman" w:cstheme="minorBidi"/>
                <w:sz w:val="23"/>
                <w:szCs w:val="23"/>
              </w:rPr>
              <w:t>«Россия – моя история»</w:t>
            </w:r>
          </w:p>
        </w:tc>
      </w:tr>
      <w:tr w:rsidR="004A3E75" w:rsidRPr="00D92FB8" w14:paraId="24B9A2F9" w14:textId="77777777" w:rsidTr="004A3E75">
        <w:tc>
          <w:tcPr>
            <w:tcW w:w="5012" w:type="dxa"/>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hideMark/>
          </w:tcPr>
          <w:p w14:paraId="3A047E0B" w14:textId="77777777" w:rsidR="004A3E75" w:rsidRPr="00B65ADE" w:rsidRDefault="004A3E75" w:rsidP="004A3E75">
            <w:pPr>
              <w:spacing w:after="0" w:line="240" w:lineRule="exact"/>
              <w:jc w:val="both"/>
              <w:rPr>
                <w:rFonts w:ascii="Times New Roman" w:eastAsiaTheme="minorEastAsia" w:hAnsi="Times New Roman" w:cstheme="minorBidi"/>
                <w:sz w:val="23"/>
                <w:szCs w:val="23"/>
              </w:rPr>
            </w:pPr>
            <w:r w:rsidRPr="00B65ADE">
              <w:rPr>
                <w:rFonts w:ascii="Times New Roman" w:eastAsiaTheme="minorEastAsia" w:hAnsi="Times New Roman" w:cstheme="minorBidi"/>
                <w:sz w:val="23"/>
                <w:szCs w:val="23"/>
              </w:rPr>
              <w:t>Общеинтеллектуальное</w:t>
            </w:r>
          </w:p>
          <w:p w14:paraId="5964350D" w14:textId="77777777" w:rsidR="004A3E75" w:rsidRPr="00D92FB8" w:rsidRDefault="004A3E75" w:rsidP="004A3E75">
            <w:pPr>
              <w:spacing w:after="0" w:line="240" w:lineRule="exact"/>
              <w:jc w:val="both"/>
              <w:rPr>
                <w:rFonts w:ascii="Times New Roman" w:eastAsiaTheme="minorEastAsia" w:hAnsi="Times New Roman" w:cstheme="minorBidi"/>
                <w:sz w:val="23"/>
                <w:szCs w:val="23"/>
              </w:rPr>
            </w:pPr>
            <w:r w:rsidRPr="00B65ADE">
              <w:rPr>
                <w:rFonts w:ascii="Times New Roman" w:eastAsiaTheme="minorEastAsia" w:hAnsi="Times New Roman" w:cstheme="minorBidi"/>
                <w:sz w:val="23"/>
                <w:szCs w:val="23"/>
              </w:rPr>
              <w:t>(дополнительное изучение отдельных учебных предметов)</w:t>
            </w:r>
          </w:p>
        </w:tc>
        <w:tc>
          <w:tcPr>
            <w:tcW w:w="609" w:type="dxa"/>
            <w:tcBorders>
              <w:top w:val="single" w:sz="6" w:space="0" w:color="000000"/>
              <w:left w:val="single" w:sz="6" w:space="0" w:color="000000"/>
              <w:bottom w:val="single" w:sz="6" w:space="0" w:color="000000"/>
              <w:right w:val="single" w:sz="4" w:space="0" w:color="auto"/>
            </w:tcBorders>
            <w:shd w:val="clear" w:color="auto" w:fill="auto"/>
            <w:tcMar>
              <w:top w:w="75" w:type="dxa"/>
              <w:left w:w="75" w:type="dxa"/>
              <w:bottom w:w="75" w:type="dxa"/>
              <w:right w:w="75" w:type="dxa"/>
            </w:tcMar>
          </w:tcPr>
          <w:p w14:paraId="74541161" w14:textId="77777777" w:rsidR="004A3E75" w:rsidRPr="002610CF" w:rsidRDefault="004A3E75" w:rsidP="004A3E75">
            <w:pPr>
              <w:spacing w:after="0" w:line="240" w:lineRule="exact"/>
              <w:ind w:firstLine="227"/>
              <w:jc w:val="both"/>
              <w:rPr>
                <w:rFonts w:ascii="Times New Roman" w:eastAsiaTheme="minorEastAsia" w:hAnsi="Times New Roman" w:cstheme="minorBidi"/>
                <w:sz w:val="23"/>
                <w:szCs w:val="23"/>
              </w:rPr>
            </w:pPr>
            <w:r w:rsidRPr="002610CF">
              <w:rPr>
                <w:rFonts w:ascii="Times New Roman" w:eastAsiaTheme="minorEastAsia" w:hAnsi="Times New Roman" w:cstheme="minorBidi"/>
                <w:sz w:val="23"/>
                <w:szCs w:val="23"/>
              </w:rPr>
              <w:t>2.</w:t>
            </w:r>
          </w:p>
        </w:tc>
        <w:tc>
          <w:tcPr>
            <w:tcW w:w="3883" w:type="dxa"/>
            <w:tcBorders>
              <w:top w:val="single" w:sz="6" w:space="0" w:color="000000"/>
              <w:left w:val="single" w:sz="4" w:space="0" w:color="auto"/>
              <w:bottom w:val="single" w:sz="6" w:space="0" w:color="000000"/>
              <w:right w:val="single" w:sz="6" w:space="0" w:color="000000"/>
            </w:tcBorders>
            <w:shd w:val="clear" w:color="auto" w:fill="auto"/>
          </w:tcPr>
          <w:p w14:paraId="582BB863" w14:textId="77777777" w:rsidR="004A3E75" w:rsidRPr="002610CF" w:rsidRDefault="004A3E75" w:rsidP="004A3E75">
            <w:pPr>
              <w:spacing w:after="0" w:line="240" w:lineRule="exact"/>
              <w:jc w:val="both"/>
              <w:rPr>
                <w:rFonts w:ascii="Times New Roman" w:eastAsiaTheme="minorEastAsia" w:hAnsi="Times New Roman" w:cstheme="minorBidi"/>
                <w:sz w:val="23"/>
                <w:szCs w:val="23"/>
              </w:rPr>
            </w:pPr>
            <w:r w:rsidRPr="002610CF">
              <w:rPr>
                <w:rFonts w:ascii="Times New Roman" w:eastAsiaTheme="minorEastAsia" w:hAnsi="Times New Roman" w:cstheme="minorBidi"/>
                <w:sz w:val="23"/>
                <w:szCs w:val="23"/>
              </w:rPr>
              <w:t>«Экспериментальная биология»</w:t>
            </w:r>
          </w:p>
          <w:p w14:paraId="204D9B70" w14:textId="77777777" w:rsidR="004A3E75" w:rsidRPr="002610CF" w:rsidRDefault="004A3E75" w:rsidP="004A3E75">
            <w:pPr>
              <w:spacing w:after="0" w:line="240" w:lineRule="exact"/>
              <w:jc w:val="both"/>
              <w:rPr>
                <w:rFonts w:ascii="Times New Roman" w:eastAsiaTheme="minorEastAsia" w:hAnsi="Times New Roman" w:cstheme="minorBidi"/>
                <w:sz w:val="23"/>
                <w:szCs w:val="23"/>
              </w:rPr>
            </w:pPr>
            <w:r w:rsidRPr="002610CF">
              <w:rPr>
                <w:rFonts w:ascii="Times New Roman" w:eastAsiaTheme="minorEastAsia" w:hAnsi="Times New Roman" w:cstheme="minorBidi"/>
                <w:sz w:val="23"/>
                <w:szCs w:val="23"/>
              </w:rPr>
              <w:t>«Тренинг по русскому языку»</w:t>
            </w:r>
          </w:p>
          <w:p w14:paraId="5C50D99F" w14:textId="77777777" w:rsidR="004A3E75" w:rsidRPr="002610CF" w:rsidRDefault="004A3E75" w:rsidP="004A3E75">
            <w:pPr>
              <w:spacing w:after="0" w:line="240" w:lineRule="exact"/>
              <w:jc w:val="both"/>
              <w:rPr>
                <w:rFonts w:ascii="Times New Roman" w:eastAsiaTheme="minorEastAsia" w:hAnsi="Times New Roman" w:cstheme="minorBidi"/>
                <w:sz w:val="23"/>
                <w:szCs w:val="23"/>
              </w:rPr>
            </w:pPr>
            <w:r w:rsidRPr="002610CF">
              <w:rPr>
                <w:rFonts w:ascii="Times New Roman" w:eastAsiaTheme="minorEastAsia" w:hAnsi="Times New Roman" w:cstheme="minorBidi"/>
                <w:sz w:val="23"/>
                <w:szCs w:val="23"/>
              </w:rPr>
              <w:t>«Математика. Трудные задачи ЕГЭ»</w:t>
            </w:r>
          </w:p>
        </w:tc>
      </w:tr>
      <w:tr w:rsidR="004A3E75" w:rsidRPr="00D92FB8" w14:paraId="604E1A4F" w14:textId="77777777" w:rsidTr="004A3E75">
        <w:tc>
          <w:tcPr>
            <w:tcW w:w="5012" w:type="dxa"/>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hideMark/>
          </w:tcPr>
          <w:p w14:paraId="00ADE7C1" w14:textId="77777777" w:rsidR="004A3E75" w:rsidRPr="00B65ADE" w:rsidRDefault="004A3E75" w:rsidP="004A3E75">
            <w:pPr>
              <w:spacing w:after="0" w:line="240" w:lineRule="exact"/>
              <w:jc w:val="both"/>
              <w:rPr>
                <w:rFonts w:ascii="Times New Roman" w:eastAsiaTheme="minorEastAsia" w:hAnsi="Times New Roman" w:cstheme="minorBidi"/>
                <w:sz w:val="23"/>
                <w:szCs w:val="23"/>
              </w:rPr>
            </w:pPr>
            <w:r w:rsidRPr="00B65ADE">
              <w:rPr>
                <w:rFonts w:ascii="Times New Roman" w:eastAsiaTheme="minorEastAsia" w:hAnsi="Times New Roman" w:cstheme="minorBidi"/>
                <w:sz w:val="23"/>
                <w:szCs w:val="23"/>
              </w:rPr>
              <w:t>Общекультурное</w:t>
            </w:r>
          </w:p>
          <w:p w14:paraId="2AA07A8E" w14:textId="77777777" w:rsidR="004A3E75" w:rsidRPr="00D92FB8" w:rsidRDefault="004A3E75" w:rsidP="004A3E75">
            <w:pPr>
              <w:spacing w:after="0" w:line="240" w:lineRule="exact"/>
              <w:jc w:val="both"/>
              <w:rPr>
                <w:rFonts w:ascii="Times New Roman" w:eastAsiaTheme="minorEastAsia" w:hAnsi="Times New Roman" w:cstheme="minorBidi"/>
                <w:sz w:val="23"/>
                <w:szCs w:val="23"/>
              </w:rPr>
            </w:pPr>
            <w:r w:rsidRPr="00B65ADE">
              <w:rPr>
                <w:rFonts w:ascii="Times New Roman" w:eastAsiaTheme="minorEastAsia" w:hAnsi="Times New Roman" w:cstheme="minorBidi"/>
                <w:sz w:val="23"/>
                <w:szCs w:val="23"/>
              </w:rPr>
              <w:t>(развитие личности и самореализация обучающихся)</w:t>
            </w:r>
          </w:p>
        </w:tc>
        <w:tc>
          <w:tcPr>
            <w:tcW w:w="609" w:type="dxa"/>
            <w:tcBorders>
              <w:top w:val="single" w:sz="6" w:space="0" w:color="000000"/>
              <w:left w:val="single" w:sz="6" w:space="0" w:color="000000"/>
              <w:bottom w:val="single" w:sz="6" w:space="0" w:color="000000"/>
              <w:right w:val="single" w:sz="4" w:space="0" w:color="auto"/>
            </w:tcBorders>
            <w:shd w:val="clear" w:color="auto" w:fill="auto"/>
            <w:tcMar>
              <w:top w:w="75" w:type="dxa"/>
              <w:left w:w="75" w:type="dxa"/>
              <w:bottom w:w="75" w:type="dxa"/>
              <w:right w:w="75" w:type="dxa"/>
            </w:tcMar>
          </w:tcPr>
          <w:p w14:paraId="698A7034" w14:textId="77777777" w:rsidR="004A3E75" w:rsidRPr="00D92FB8" w:rsidRDefault="004A3E75" w:rsidP="004A3E75">
            <w:pPr>
              <w:spacing w:after="0" w:line="240" w:lineRule="exact"/>
              <w:ind w:firstLine="227"/>
              <w:jc w:val="both"/>
              <w:rPr>
                <w:rFonts w:ascii="Times New Roman" w:eastAsiaTheme="minorEastAsia" w:hAnsi="Times New Roman" w:cstheme="minorBidi"/>
                <w:sz w:val="23"/>
                <w:szCs w:val="23"/>
              </w:rPr>
            </w:pPr>
            <w:r>
              <w:rPr>
                <w:rFonts w:ascii="Times New Roman" w:eastAsiaTheme="minorEastAsia" w:hAnsi="Times New Roman" w:cstheme="minorBidi"/>
                <w:sz w:val="23"/>
                <w:szCs w:val="23"/>
              </w:rPr>
              <w:t>3</w:t>
            </w:r>
            <w:r w:rsidRPr="00D92FB8">
              <w:rPr>
                <w:rFonts w:ascii="Times New Roman" w:eastAsiaTheme="minorEastAsia" w:hAnsi="Times New Roman" w:cstheme="minorBidi"/>
                <w:sz w:val="23"/>
                <w:szCs w:val="23"/>
              </w:rPr>
              <w:t>.</w:t>
            </w:r>
          </w:p>
        </w:tc>
        <w:tc>
          <w:tcPr>
            <w:tcW w:w="3883" w:type="dxa"/>
            <w:tcBorders>
              <w:top w:val="single" w:sz="6" w:space="0" w:color="000000"/>
              <w:left w:val="single" w:sz="4" w:space="0" w:color="auto"/>
              <w:bottom w:val="single" w:sz="6" w:space="0" w:color="000000"/>
              <w:right w:val="single" w:sz="6" w:space="0" w:color="000000"/>
            </w:tcBorders>
            <w:shd w:val="clear" w:color="auto" w:fill="auto"/>
          </w:tcPr>
          <w:p w14:paraId="7EFF5F54" w14:textId="77777777" w:rsidR="004A3E75" w:rsidRDefault="004A3E75" w:rsidP="004A3E75">
            <w:pPr>
              <w:spacing w:after="0" w:line="240" w:lineRule="exact"/>
              <w:jc w:val="both"/>
              <w:rPr>
                <w:rFonts w:ascii="Times New Roman" w:eastAsiaTheme="minorEastAsia" w:hAnsi="Times New Roman" w:cstheme="minorBidi"/>
                <w:sz w:val="23"/>
                <w:szCs w:val="23"/>
              </w:rPr>
            </w:pPr>
            <w:r w:rsidRPr="00B65ADE">
              <w:rPr>
                <w:rFonts w:ascii="Times New Roman" w:eastAsiaTheme="minorEastAsia" w:hAnsi="Times New Roman" w:cstheme="minorBidi"/>
                <w:sz w:val="23"/>
                <w:szCs w:val="23"/>
              </w:rPr>
              <w:t>«Деловой английский»</w:t>
            </w:r>
          </w:p>
          <w:p w14:paraId="25F91958" w14:textId="77777777" w:rsidR="004A3E75" w:rsidRPr="00D92FB8" w:rsidRDefault="004A3E75" w:rsidP="00D74D45">
            <w:pPr>
              <w:spacing w:after="0" w:line="240" w:lineRule="exact"/>
              <w:jc w:val="both"/>
              <w:rPr>
                <w:rFonts w:ascii="Times New Roman" w:eastAsiaTheme="minorEastAsia" w:hAnsi="Times New Roman" w:cstheme="minorBidi"/>
                <w:sz w:val="23"/>
                <w:szCs w:val="23"/>
              </w:rPr>
            </w:pPr>
            <w:r w:rsidRPr="00B65ADE">
              <w:rPr>
                <w:rFonts w:ascii="Times New Roman" w:eastAsiaTheme="minorEastAsia" w:hAnsi="Times New Roman" w:cstheme="minorBidi"/>
                <w:sz w:val="23"/>
                <w:szCs w:val="23"/>
              </w:rPr>
              <w:t>«</w:t>
            </w:r>
            <w:r w:rsidR="00D74D45" w:rsidRPr="00D74D45">
              <w:rPr>
                <w:rFonts w:ascii="Times New Roman" w:eastAsiaTheme="minorEastAsia" w:hAnsi="Times New Roman" w:cstheme="minorBidi"/>
                <w:sz w:val="23"/>
                <w:szCs w:val="23"/>
              </w:rPr>
              <w:t>Введение в педагогическую профессию</w:t>
            </w:r>
            <w:r w:rsidR="00D74D45">
              <w:rPr>
                <w:rFonts w:ascii="Times New Roman" w:eastAsiaTheme="minorEastAsia" w:hAnsi="Times New Roman" w:cstheme="minorBidi"/>
                <w:sz w:val="23"/>
                <w:szCs w:val="23"/>
              </w:rPr>
              <w:t xml:space="preserve"> </w:t>
            </w:r>
            <w:r w:rsidRPr="00B65ADE">
              <w:rPr>
                <w:rFonts w:ascii="Times New Roman" w:eastAsiaTheme="minorEastAsia" w:hAnsi="Times New Roman" w:cstheme="minorBidi"/>
                <w:sz w:val="23"/>
                <w:szCs w:val="23"/>
              </w:rPr>
              <w:t>»</w:t>
            </w:r>
          </w:p>
        </w:tc>
      </w:tr>
      <w:tr w:rsidR="004A3E75" w:rsidRPr="00D92FB8" w14:paraId="4A2E448E" w14:textId="77777777" w:rsidTr="004A3E75">
        <w:tc>
          <w:tcPr>
            <w:tcW w:w="5012" w:type="dxa"/>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hideMark/>
          </w:tcPr>
          <w:p w14:paraId="2F5444A2" w14:textId="77777777" w:rsidR="004A3E75" w:rsidRPr="00D92FB8" w:rsidRDefault="004A3E75" w:rsidP="004A3E75">
            <w:pPr>
              <w:spacing w:after="0" w:line="240" w:lineRule="exact"/>
              <w:jc w:val="both"/>
              <w:rPr>
                <w:rFonts w:ascii="Times New Roman" w:eastAsiaTheme="minorEastAsia" w:hAnsi="Times New Roman" w:cstheme="minorBidi"/>
                <w:sz w:val="23"/>
                <w:szCs w:val="23"/>
              </w:rPr>
            </w:pPr>
            <w:r w:rsidRPr="00B65ADE">
              <w:rPr>
                <w:rFonts w:ascii="Times New Roman" w:eastAsiaTheme="minorEastAsia" w:hAnsi="Times New Roman" w:cstheme="minorBidi"/>
                <w:sz w:val="23"/>
                <w:szCs w:val="23"/>
              </w:rPr>
              <w:t>Спортивно-оздоровительное</w:t>
            </w:r>
          </w:p>
        </w:tc>
        <w:tc>
          <w:tcPr>
            <w:tcW w:w="609" w:type="dxa"/>
            <w:tcBorders>
              <w:top w:val="single" w:sz="6" w:space="0" w:color="000000"/>
              <w:left w:val="single" w:sz="6" w:space="0" w:color="000000"/>
              <w:bottom w:val="single" w:sz="6" w:space="0" w:color="000000"/>
              <w:right w:val="single" w:sz="4" w:space="0" w:color="auto"/>
            </w:tcBorders>
            <w:shd w:val="clear" w:color="auto" w:fill="auto"/>
            <w:tcMar>
              <w:top w:w="75" w:type="dxa"/>
              <w:left w:w="75" w:type="dxa"/>
              <w:bottom w:w="75" w:type="dxa"/>
              <w:right w:w="75" w:type="dxa"/>
            </w:tcMar>
            <w:hideMark/>
          </w:tcPr>
          <w:p w14:paraId="4ED9BEF6" w14:textId="77777777" w:rsidR="004A3E75" w:rsidRPr="00D92FB8" w:rsidRDefault="004A3E75" w:rsidP="004A3E75">
            <w:pPr>
              <w:spacing w:after="0" w:line="240" w:lineRule="exact"/>
              <w:ind w:firstLine="227"/>
              <w:jc w:val="both"/>
              <w:rPr>
                <w:rFonts w:ascii="Times New Roman" w:eastAsiaTheme="minorEastAsia" w:hAnsi="Times New Roman" w:cstheme="minorBidi"/>
                <w:sz w:val="23"/>
                <w:szCs w:val="23"/>
              </w:rPr>
            </w:pPr>
            <w:r>
              <w:rPr>
                <w:rFonts w:ascii="Times New Roman" w:eastAsiaTheme="minorEastAsia" w:hAnsi="Times New Roman" w:cstheme="minorBidi"/>
                <w:sz w:val="23"/>
                <w:szCs w:val="23"/>
              </w:rPr>
              <w:t>4</w:t>
            </w:r>
            <w:r w:rsidRPr="00D92FB8">
              <w:rPr>
                <w:rFonts w:ascii="Times New Roman" w:eastAsiaTheme="minorEastAsia" w:hAnsi="Times New Roman" w:cstheme="minorBidi"/>
                <w:sz w:val="23"/>
                <w:szCs w:val="23"/>
              </w:rPr>
              <w:t>.</w:t>
            </w:r>
          </w:p>
        </w:tc>
        <w:tc>
          <w:tcPr>
            <w:tcW w:w="3883" w:type="dxa"/>
            <w:tcBorders>
              <w:top w:val="single" w:sz="6" w:space="0" w:color="000000"/>
              <w:left w:val="single" w:sz="4" w:space="0" w:color="auto"/>
              <w:bottom w:val="single" w:sz="6" w:space="0" w:color="000000"/>
              <w:right w:val="single" w:sz="6" w:space="0" w:color="000000"/>
            </w:tcBorders>
            <w:shd w:val="clear" w:color="auto" w:fill="auto"/>
          </w:tcPr>
          <w:p w14:paraId="127FC17B" w14:textId="77777777" w:rsidR="004A3E75" w:rsidRPr="00D92FB8" w:rsidRDefault="004A3E75" w:rsidP="004A3E75">
            <w:pPr>
              <w:spacing w:after="0" w:line="240" w:lineRule="exact"/>
              <w:jc w:val="both"/>
              <w:rPr>
                <w:rFonts w:ascii="Times New Roman" w:eastAsiaTheme="minorEastAsia" w:hAnsi="Times New Roman" w:cstheme="minorBidi"/>
                <w:sz w:val="23"/>
                <w:szCs w:val="23"/>
              </w:rPr>
            </w:pPr>
            <w:r w:rsidRPr="00D92FB8">
              <w:rPr>
                <w:rFonts w:ascii="Times New Roman" w:eastAsiaTheme="minorEastAsia" w:hAnsi="Times New Roman" w:cstheme="minorBidi"/>
                <w:sz w:val="23"/>
                <w:szCs w:val="23"/>
              </w:rPr>
              <w:t>«Спортивные игры»</w:t>
            </w:r>
          </w:p>
        </w:tc>
      </w:tr>
    </w:tbl>
    <w:p w14:paraId="6C08D041" w14:textId="77777777" w:rsidR="004A3E75" w:rsidRDefault="004A3E75" w:rsidP="004A3E75">
      <w:pPr>
        <w:pStyle w:val="aa"/>
        <w:spacing w:line="276" w:lineRule="auto"/>
        <w:jc w:val="right"/>
        <w:rPr>
          <w:rFonts w:ascii="Times New Roman" w:eastAsiaTheme="minorEastAsia" w:hAnsi="Times New Roman"/>
          <w:sz w:val="28"/>
          <w:szCs w:val="28"/>
        </w:rPr>
      </w:pPr>
    </w:p>
    <w:p w14:paraId="292A3132" w14:textId="77777777" w:rsidR="004A3E75" w:rsidRDefault="004A3E75" w:rsidP="004A3E75">
      <w:pPr>
        <w:pStyle w:val="aa"/>
        <w:spacing w:line="276" w:lineRule="auto"/>
        <w:jc w:val="right"/>
        <w:rPr>
          <w:rFonts w:ascii="Times New Roman" w:eastAsiaTheme="minorEastAsia" w:hAnsi="Times New Roman"/>
          <w:sz w:val="28"/>
          <w:szCs w:val="28"/>
        </w:rPr>
      </w:pPr>
    </w:p>
    <w:p w14:paraId="7A5ED09B" w14:textId="77777777" w:rsidR="004A3E75" w:rsidRDefault="004A3E75" w:rsidP="004A3E75">
      <w:pPr>
        <w:pStyle w:val="aa"/>
        <w:spacing w:line="276" w:lineRule="auto"/>
        <w:jc w:val="right"/>
        <w:rPr>
          <w:rFonts w:ascii="Times New Roman" w:eastAsiaTheme="minorEastAsia" w:hAnsi="Times New Roman"/>
          <w:sz w:val="28"/>
          <w:szCs w:val="28"/>
        </w:rPr>
      </w:pPr>
    </w:p>
    <w:p w14:paraId="2275C51E" w14:textId="77777777" w:rsidR="004A3E75" w:rsidRDefault="004A3E75" w:rsidP="004A3E75">
      <w:pPr>
        <w:pStyle w:val="aa"/>
        <w:spacing w:line="276" w:lineRule="auto"/>
        <w:jc w:val="right"/>
        <w:rPr>
          <w:rFonts w:ascii="Times New Roman" w:eastAsiaTheme="minorEastAsia" w:hAnsi="Times New Roman"/>
          <w:sz w:val="28"/>
          <w:szCs w:val="28"/>
        </w:rPr>
      </w:pPr>
    </w:p>
    <w:p w14:paraId="1B17DEA7" w14:textId="77777777" w:rsidR="004A3E75" w:rsidRDefault="004A3E75" w:rsidP="004A3E75">
      <w:pPr>
        <w:pStyle w:val="aa"/>
        <w:spacing w:line="276" w:lineRule="auto"/>
        <w:jc w:val="right"/>
        <w:rPr>
          <w:rFonts w:ascii="Times New Roman" w:eastAsiaTheme="minorEastAsia" w:hAnsi="Times New Roman"/>
          <w:sz w:val="28"/>
          <w:szCs w:val="28"/>
        </w:rPr>
      </w:pPr>
    </w:p>
    <w:p w14:paraId="7DC55C78" w14:textId="77777777" w:rsidR="004A3E75" w:rsidRDefault="004A3E75" w:rsidP="004A3E75">
      <w:pPr>
        <w:pStyle w:val="aa"/>
        <w:spacing w:line="276" w:lineRule="auto"/>
        <w:jc w:val="right"/>
        <w:rPr>
          <w:rFonts w:ascii="Times New Roman" w:eastAsiaTheme="minorEastAsia" w:hAnsi="Times New Roman"/>
          <w:sz w:val="28"/>
          <w:szCs w:val="28"/>
        </w:rPr>
      </w:pPr>
    </w:p>
    <w:p w14:paraId="17796374" w14:textId="77777777" w:rsidR="004A3E75" w:rsidRDefault="004A3E75" w:rsidP="004A3E75">
      <w:pPr>
        <w:pStyle w:val="aa"/>
        <w:spacing w:line="276" w:lineRule="auto"/>
        <w:jc w:val="right"/>
        <w:rPr>
          <w:rFonts w:ascii="Times New Roman" w:eastAsiaTheme="minorEastAsia" w:hAnsi="Times New Roman"/>
          <w:sz w:val="28"/>
          <w:szCs w:val="28"/>
        </w:rPr>
      </w:pPr>
    </w:p>
    <w:p w14:paraId="26E9165C" w14:textId="77777777" w:rsidR="004A3E75" w:rsidRDefault="004A3E75" w:rsidP="004A3E75">
      <w:pPr>
        <w:pStyle w:val="aa"/>
        <w:spacing w:line="276" w:lineRule="auto"/>
        <w:jc w:val="right"/>
        <w:rPr>
          <w:rFonts w:ascii="Times New Roman" w:eastAsiaTheme="minorEastAsia" w:hAnsi="Times New Roman"/>
          <w:sz w:val="28"/>
          <w:szCs w:val="28"/>
        </w:rPr>
      </w:pPr>
    </w:p>
    <w:p w14:paraId="570B8A42" w14:textId="77777777" w:rsidR="004A3E75" w:rsidRDefault="004A3E75" w:rsidP="004A3E75">
      <w:pPr>
        <w:pStyle w:val="aa"/>
        <w:spacing w:line="276" w:lineRule="auto"/>
        <w:jc w:val="right"/>
        <w:rPr>
          <w:rFonts w:ascii="Times New Roman" w:eastAsiaTheme="minorEastAsia" w:hAnsi="Times New Roman"/>
          <w:sz w:val="28"/>
          <w:szCs w:val="28"/>
        </w:rPr>
      </w:pPr>
    </w:p>
    <w:p w14:paraId="70C3E0B6" w14:textId="77777777" w:rsidR="004A3E75" w:rsidRDefault="004A3E75" w:rsidP="004A3E75">
      <w:pPr>
        <w:pStyle w:val="aa"/>
        <w:spacing w:line="276" w:lineRule="auto"/>
        <w:jc w:val="right"/>
        <w:rPr>
          <w:rFonts w:ascii="Times New Roman" w:eastAsiaTheme="minorEastAsia" w:hAnsi="Times New Roman"/>
          <w:sz w:val="28"/>
          <w:szCs w:val="28"/>
        </w:rPr>
      </w:pPr>
    </w:p>
    <w:p w14:paraId="2590A50C" w14:textId="77777777" w:rsidR="004A3E75" w:rsidRDefault="004A3E75" w:rsidP="004A3E75">
      <w:pPr>
        <w:pStyle w:val="aa"/>
        <w:spacing w:line="276" w:lineRule="auto"/>
        <w:jc w:val="right"/>
        <w:rPr>
          <w:rFonts w:ascii="Times New Roman" w:eastAsiaTheme="minorEastAsia" w:hAnsi="Times New Roman"/>
          <w:sz w:val="28"/>
          <w:szCs w:val="28"/>
        </w:rPr>
      </w:pPr>
    </w:p>
    <w:p w14:paraId="39188BCF" w14:textId="77777777" w:rsidR="004A3E75" w:rsidRDefault="004A3E75" w:rsidP="004A3E75">
      <w:pPr>
        <w:pStyle w:val="aa"/>
        <w:spacing w:line="276" w:lineRule="auto"/>
        <w:jc w:val="right"/>
        <w:rPr>
          <w:rFonts w:ascii="Times New Roman" w:eastAsiaTheme="minorEastAsia" w:hAnsi="Times New Roman"/>
          <w:sz w:val="28"/>
          <w:szCs w:val="28"/>
        </w:rPr>
      </w:pPr>
    </w:p>
    <w:p w14:paraId="7DB864DA" w14:textId="77777777" w:rsidR="004A3E75" w:rsidRDefault="004A3E75" w:rsidP="004A3E75">
      <w:pPr>
        <w:pStyle w:val="aa"/>
        <w:spacing w:line="276" w:lineRule="auto"/>
        <w:jc w:val="right"/>
        <w:rPr>
          <w:rFonts w:ascii="Times New Roman" w:eastAsiaTheme="minorEastAsia" w:hAnsi="Times New Roman"/>
          <w:sz w:val="28"/>
          <w:szCs w:val="28"/>
        </w:rPr>
      </w:pPr>
    </w:p>
    <w:p w14:paraId="26020B8A" w14:textId="77777777" w:rsidR="004A3E75" w:rsidRDefault="004A3E75" w:rsidP="004A3E75">
      <w:pPr>
        <w:pStyle w:val="aa"/>
        <w:spacing w:line="276" w:lineRule="auto"/>
        <w:jc w:val="right"/>
        <w:rPr>
          <w:rFonts w:ascii="Times New Roman" w:eastAsiaTheme="minorEastAsia" w:hAnsi="Times New Roman"/>
          <w:sz w:val="28"/>
          <w:szCs w:val="28"/>
        </w:rPr>
      </w:pPr>
    </w:p>
    <w:p w14:paraId="378168DA" w14:textId="77777777" w:rsidR="004A3E75" w:rsidRDefault="004A3E75" w:rsidP="004A3E75">
      <w:pPr>
        <w:pStyle w:val="aa"/>
        <w:spacing w:line="276" w:lineRule="auto"/>
        <w:jc w:val="right"/>
        <w:rPr>
          <w:rFonts w:ascii="Times New Roman" w:eastAsiaTheme="minorEastAsia" w:hAnsi="Times New Roman"/>
          <w:sz w:val="28"/>
          <w:szCs w:val="28"/>
        </w:rPr>
      </w:pPr>
    </w:p>
    <w:p w14:paraId="7AA0441D" w14:textId="77777777" w:rsidR="004A3E75" w:rsidRDefault="004A3E75" w:rsidP="004A3E75">
      <w:pPr>
        <w:pStyle w:val="aa"/>
        <w:spacing w:line="276" w:lineRule="auto"/>
        <w:jc w:val="right"/>
        <w:rPr>
          <w:rFonts w:ascii="Times New Roman" w:eastAsiaTheme="minorEastAsia" w:hAnsi="Times New Roman"/>
          <w:sz w:val="28"/>
          <w:szCs w:val="28"/>
        </w:rPr>
      </w:pPr>
    </w:p>
    <w:p w14:paraId="71621354" w14:textId="77777777" w:rsidR="004A3E75" w:rsidRDefault="004A3E75" w:rsidP="004A3E75">
      <w:pPr>
        <w:pStyle w:val="aa"/>
        <w:spacing w:line="276" w:lineRule="auto"/>
        <w:jc w:val="right"/>
        <w:rPr>
          <w:rFonts w:ascii="Times New Roman" w:eastAsiaTheme="minorEastAsia" w:hAnsi="Times New Roman"/>
          <w:sz w:val="28"/>
          <w:szCs w:val="28"/>
        </w:rPr>
      </w:pPr>
    </w:p>
    <w:p w14:paraId="5A8C7506" w14:textId="77777777" w:rsidR="004A3E75" w:rsidRDefault="004A3E75" w:rsidP="004A3E75">
      <w:pPr>
        <w:pStyle w:val="aa"/>
        <w:spacing w:line="276" w:lineRule="auto"/>
        <w:jc w:val="right"/>
        <w:rPr>
          <w:rFonts w:ascii="Times New Roman" w:eastAsiaTheme="minorEastAsia" w:hAnsi="Times New Roman"/>
          <w:sz w:val="28"/>
          <w:szCs w:val="28"/>
        </w:rPr>
      </w:pPr>
    </w:p>
    <w:p w14:paraId="59725C97" w14:textId="77777777" w:rsidR="004A3E75" w:rsidRDefault="004A3E75" w:rsidP="004A3E75">
      <w:pPr>
        <w:pStyle w:val="aa"/>
        <w:spacing w:line="276" w:lineRule="auto"/>
        <w:jc w:val="right"/>
        <w:rPr>
          <w:rFonts w:ascii="Times New Roman" w:eastAsiaTheme="minorEastAsia" w:hAnsi="Times New Roman"/>
          <w:sz w:val="28"/>
          <w:szCs w:val="28"/>
        </w:rPr>
      </w:pPr>
    </w:p>
    <w:p w14:paraId="1356FEE6" w14:textId="77777777" w:rsidR="004A3E75" w:rsidRDefault="004A3E75" w:rsidP="004A3E75">
      <w:pPr>
        <w:pStyle w:val="aa"/>
        <w:spacing w:line="276" w:lineRule="auto"/>
        <w:jc w:val="right"/>
        <w:rPr>
          <w:rFonts w:ascii="Times New Roman" w:eastAsiaTheme="minorEastAsia" w:hAnsi="Times New Roman"/>
          <w:sz w:val="28"/>
          <w:szCs w:val="28"/>
        </w:rPr>
      </w:pPr>
    </w:p>
    <w:p w14:paraId="0B7D8291" w14:textId="27784692" w:rsidR="004A3E75" w:rsidRDefault="004A3E75" w:rsidP="004A3E75">
      <w:pPr>
        <w:pStyle w:val="aa"/>
        <w:spacing w:line="276" w:lineRule="auto"/>
        <w:jc w:val="right"/>
        <w:rPr>
          <w:rFonts w:ascii="Times New Roman" w:eastAsiaTheme="minorEastAsia" w:hAnsi="Times New Roman"/>
          <w:sz w:val="28"/>
          <w:szCs w:val="28"/>
        </w:rPr>
      </w:pPr>
    </w:p>
    <w:p w14:paraId="4C3813BF" w14:textId="1E5A75E2" w:rsidR="00BC7289" w:rsidRDefault="00BC7289" w:rsidP="004A3E75">
      <w:pPr>
        <w:pStyle w:val="aa"/>
        <w:spacing w:line="276" w:lineRule="auto"/>
        <w:jc w:val="right"/>
        <w:rPr>
          <w:rFonts w:ascii="Times New Roman" w:eastAsiaTheme="minorEastAsia" w:hAnsi="Times New Roman"/>
          <w:sz w:val="28"/>
          <w:szCs w:val="28"/>
        </w:rPr>
      </w:pPr>
    </w:p>
    <w:p w14:paraId="0F691D5F" w14:textId="4E9876D0" w:rsidR="00BC7289" w:rsidRDefault="00BC7289" w:rsidP="004A3E75">
      <w:pPr>
        <w:pStyle w:val="aa"/>
        <w:spacing w:line="276" w:lineRule="auto"/>
        <w:jc w:val="right"/>
        <w:rPr>
          <w:rFonts w:ascii="Times New Roman" w:eastAsiaTheme="minorEastAsia" w:hAnsi="Times New Roman"/>
          <w:sz w:val="28"/>
          <w:szCs w:val="28"/>
        </w:rPr>
      </w:pPr>
    </w:p>
    <w:p w14:paraId="4A12F755" w14:textId="54A755B0" w:rsidR="00BC7289" w:rsidRDefault="00BC7289" w:rsidP="004A3E75">
      <w:pPr>
        <w:pStyle w:val="aa"/>
        <w:spacing w:line="276" w:lineRule="auto"/>
        <w:jc w:val="right"/>
        <w:rPr>
          <w:rFonts w:ascii="Times New Roman" w:eastAsiaTheme="minorEastAsia" w:hAnsi="Times New Roman"/>
          <w:sz w:val="28"/>
          <w:szCs w:val="28"/>
        </w:rPr>
      </w:pPr>
    </w:p>
    <w:p w14:paraId="328F2AAA" w14:textId="39647A8C" w:rsidR="00BC7289" w:rsidRDefault="00BC7289" w:rsidP="004A3E75">
      <w:pPr>
        <w:pStyle w:val="aa"/>
        <w:spacing w:line="276" w:lineRule="auto"/>
        <w:jc w:val="right"/>
        <w:rPr>
          <w:rFonts w:ascii="Times New Roman" w:eastAsiaTheme="minorEastAsia" w:hAnsi="Times New Roman"/>
          <w:sz w:val="28"/>
          <w:szCs w:val="28"/>
        </w:rPr>
      </w:pPr>
    </w:p>
    <w:p w14:paraId="5EBE2EF0" w14:textId="77777777" w:rsidR="00BC7289" w:rsidRDefault="00BC7289" w:rsidP="004A3E75">
      <w:pPr>
        <w:pStyle w:val="aa"/>
        <w:spacing w:line="276" w:lineRule="auto"/>
        <w:jc w:val="right"/>
        <w:rPr>
          <w:rFonts w:ascii="Times New Roman" w:eastAsiaTheme="minorEastAsia" w:hAnsi="Times New Roman"/>
          <w:sz w:val="28"/>
          <w:szCs w:val="28"/>
        </w:rPr>
      </w:pPr>
    </w:p>
    <w:p w14:paraId="5109362B" w14:textId="77777777" w:rsidR="004A3E75" w:rsidRDefault="004A3E75" w:rsidP="00BC7289">
      <w:pPr>
        <w:pStyle w:val="aa"/>
        <w:spacing w:line="276" w:lineRule="auto"/>
        <w:rPr>
          <w:rFonts w:ascii="Times New Roman" w:eastAsiaTheme="minorEastAsia" w:hAnsi="Times New Roman"/>
          <w:sz w:val="28"/>
          <w:szCs w:val="28"/>
        </w:rPr>
      </w:pPr>
    </w:p>
    <w:p w14:paraId="696FFB11" w14:textId="77777777" w:rsidR="004A3E75" w:rsidRPr="004A3E75" w:rsidRDefault="004A3E75" w:rsidP="004A3E75">
      <w:pPr>
        <w:tabs>
          <w:tab w:val="left" w:pos="5823"/>
        </w:tabs>
        <w:spacing w:after="0" w:line="240" w:lineRule="exact"/>
        <w:ind w:firstLine="227"/>
        <w:jc w:val="right"/>
        <w:rPr>
          <w:rFonts w:ascii="Times New Roman" w:eastAsia="Calibri" w:hAnsi="Times New Roman" w:cstheme="minorBidi"/>
          <w:i/>
          <w:sz w:val="28"/>
          <w:szCs w:val="28"/>
          <w:lang w:eastAsia="en-US"/>
        </w:rPr>
      </w:pPr>
      <w:r w:rsidRPr="004A3E75">
        <w:rPr>
          <w:rFonts w:ascii="Times New Roman" w:eastAsia="Calibri" w:hAnsi="Times New Roman" w:cstheme="minorBidi"/>
          <w:i/>
          <w:sz w:val="28"/>
          <w:szCs w:val="28"/>
          <w:lang w:eastAsia="en-US"/>
        </w:rPr>
        <w:t>Приложение 6 к ООП СОО</w:t>
      </w:r>
    </w:p>
    <w:p w14:paraId="07FFA727" w14:textId="77777777" w:rsidR="004A3E75" w:rsidRPr="00782A70" w:rsidRDefault="004A3E75" w:rsidP="004A3E75">
      <w:pPr>
        <w:widowControl w:val="0"/>
        <w:spacing w:after="0" w:line="254" w:lineRule="auto"/>
        <w:jc w:val="center"/>
        <w:rPr>
          <w:rFonts w:ascii="Times New Roman" w:hAnsi="Times New Roman"/>
          <w:color w:val="231E20"/>
          <w:sz w:val="24"/>
          <w:szCs w:val="24"/>
          <w:lang w:eastAsia="en-US"/>
        </w:rPr>
      </w:pPr>
      <w:r w:rsidRPr="00782A70">
        <w:rPr>
          <w:rFonts w:ascii="Times New Roman" w:hAnsi="Times New Roman"/>
          <w:color w:val="231E20"/>
          <w:sz w:val="24"/>
          <w:szCs w:val="24"/>
          <w:lang w:eastAsia="en-US"/>
        </w:rPr>
        <w:t xml:space="preserve"> </w:t>
      </w:r>
    </w:p>
    <w:p w14:paraId="75BC2CD3" w14:textId="77777777" w:rsidR="004A3E75" w:rsidRPr="00782A70" w:rsidRDefault="004A3E75" w:rsidP="004A3E75">
      <w:pPr>
        <w:widowControl w:val="0"/>
        <w:spacing w:after="0" w:line="233" w:lineRule="auto"/>
        <w:jc w:val="center"/>
        <w:rPr>
          <w:rFonts w:ascii="Times New Roman" w:hAnsi="Times New Roman"/>
          <w:color w:val="231E20"/>
          <w:sz w:val="24"/>
          <w:szCs w:val="24"/>
          <w:lang w:eastAsia="en-US"/>
        </w:rPr>
      </w:pPr>
      <w:r w:rsidRPr="00782A70">
        <w:rPr>
          <w:rFonts w:ascii="Times New Roman" w:hAnsi="Times New Roman"/>
          <w:b/>
          <w:bCs/>
          <w:color w:val="231E20"/>
          <w:sz w:val="24"/>
          <w:szCs w:val="24"/>
          <w:lang w:eastAsia="en-US"/>
        </w:rPr>
        <w:t>ЛИСТ</w:t>
      </w:r>
    </w:p>
    <w:p w14:paraId="4F109A8E" w14:textId="77777777" w:rsidR="004A3E75" w:rsidRPr="00782A70" w:rsidRDefault="004A3E75" w:rsidP="004A3E75">
      <w:pPr>
        <w:widowControl w:val="0"/>
        <w:spacing w:after="0" w:line="276" w:lineRule="auto"/>
        <w:jc w:val="center"/>
        <w:rPr>
          <w:rFonts w:ascii="Times New Roman" w:hAnsi="Times New Roman"/>
          <w:color w:val="231E20"/>
          <w:sz w:val="24"/>
          <w:szCs w:val="24"/>
          <w:lang w:eastAsia="en-US"/>
        </w:rPr>
      </w:pPr>
      <w:r w:rsidRPr="00782A70">
        <w:rPr>
          <w:rFonts w:ascii="Times New Roman" w:hAnsi="Times New Roman"/>
          <w:b/>
          <w:bCs/>
          <w:color w:val="231E20"/>
          <w:sz w:val="24"/>
          <w:szCs w:val="24"/>
          <w:lang w:eastAsia="en-US"/>
        </w:rPr>
        <w:t>регистрации изменений, дополнений</w:t>
      </w:r>
    </w:p>
    <w:p w14:paraId="4B0615D3" w14:textId="77777777" w:rsidR="004A3E75" w:rsidRPr="00782A70" w:rsidRDefault="004A3E75" w:rsidP="004A3E75">
      <w:pPr>
        <w:widowControl w:val="0"/>
        <w:spacing w:after="0" w:line="276" w:lineRule="auto"/>
        <w:jc w:val="center"/>
        <w:rPr>
          <w:rFonts w:ascii="Times New Roman" w:hAnsi="Times New Roman"/>
          <w:color w:val="231E20"/>
          <w:sz w:val="24"/>
          <w:szCs w:val="24"/>
          <w:lang w:eastAsia="en-US"/>
        </w:rPr>
      </w:pPr>
      <w:r w:rsidRPr="00782A70">
        <w:rPr>
          <w:rFonts w:ascii="Times New Roman" w:hAnsi="Times New Roman"/>
          <w:b/>
          <w:bCs/>
          <w:color w:val="231E20"/>
          <w:sz w:val="24"/>
          <w:szCs w:val="24"/>
          <w:lang w:eastAsia="en-US"/>
        </w:rPr>
        <w:t xml:space="preserve">в основную образовательную программу </w:t>
      </w:r>
      <w:r>
        <w:rPr>
          <w:rFonts w:ascii="Times New Roman" w:hAnsi="Times New Roman"/>
          <w:b/>
          <w:bCs/>
          <w:color w:val="231E20"/>
          <w:sz w:val="24"/>
          <w:szCs w:val="24"/>
          <w:lang w:eastAsia="en-US"/>
        </w:rPr>
        <w:t>среднего</w:t>
      </w:r>
      <w:r w:rsidRPr="00782A70">
        <w:rPr>
          <w:rFonts w:ascii="Times New Roman" w:hAnsi="Times New Roman"/>
          <w:b/>
          <w:bCs/>
          <w:color w:val="231E20"/>
          <w:sz w:val="24"/>
          <w:szCs w:val="24"/>
          <w:lang w:eastAsia="en-US"/>
        </w:rPr>
        <w:t xml:space="preserve"> общего образования</w:t>
      </w:r>
    </w:p>
    <w:p w14:paraId="43800A22" w14:textId="77777777" w:rsidR="004A3E75" w:rsidRPr="00782A70" w:rsidRDefault="004A3E75" w:rsidP="004A3E75">
      <w:pPr>
        <w:widowControl w:val="0"/>
        <w:spacing w:after="260" w:line="276" w:lineRule="auto"/>
        <w:jc w:val="center"/>
        <w:rPr>
          <w:rFonts w:ascii="Times New Roman" w:hAnsi="Times New Roman"/>
          <w:color w:val="231E20"/>
          <w:sz w:val="24"/>
          <w:szCs w:val="24"/>
          <w:lang w:eastAsia="en-US"/>
        </w:rPr>
      </w:pPr>
      <w:r w:rsidRPr="00782A70">
        <w:rPr>
          <w:rFonts w:ascii="Times New Roman" w:hAnsi="Times New Roman"/>
          <w:b/>
          <w:bCs/>
          <w:color w:val="231E20"/>
          <w:sz w:val="24"/>
          <w:szCs w:val="24"/>
          <w:lang w:eastAsia="en-US"/>
        </w:rPr>
        <w:t>(утверждена приказом от «30» августа 2023г №11</w:t>
      </w:r>
      <w:r>
        <w:rPr>
          <w:rFonts w:ascii="Times New Roman" w:hAnsi="Times New Roman"/>
          <w:b/>
          <w:bCs/>
          <w:color w:val="231E20"/>
          <w:sz w:val="24"/>
          <w:szCs w:val="24"/>
          <w:lang w:eastAsia="en-US"/>
        </w:rPr>
        <w:t>6</w:t>
      </w:r>
      <w:r w:rsidRPr="00782A70">
        <w:rPr>
          <w:rFonts w:ascii="Times New Roman" w:hAnsi="Times New Roman"/>
          <w:b/>
          <w:bCs/>
          <w:color w:val="231E20"/>
          <w:sz w:val="24"/>
          <w:szCs w:val="24"/>
          <w:lang w:eastAsia="en-US"/>
        </w:rPr>
        <w:t>/03-03)</w:t>
      </w:r>
    </w:p>
    <w:tbl>
      <w:tblPr>
        <w:tblOverlap w:val="never"/>
        <w:tblW w:w="0" w:type="auto"/>
        <w:jc w:val="center"/>
        <w:tblLayout w:type="fixed"/>
        <w:tblCellMar>
          <w:left w:w="10" w:type="dxa"/>
          <w:right w:w="10" w:type="dxa"/>
        </w:tblCellMar>
        <w:tblLook w:val="0000" w:firstRow="0" w:lastRow="0" w:firstColumn="0" w:lastColumn="0" w:noHBand="0" w:noVBand="0"/>
      </w:tblPr>
      <w:tblGrid>
        <w:gridCol w:w="830"/>
        <w:gridCol w:w="4258"/>
        <w:gridCol w:w="1469"/>
        <w:gridCol w:w="864"/>
        <w:gridCol w:w="2006"/>
      </w:tblGrid>
      <w:tr w:rsidR="004A3E75" w:rsidRPr="00782A70" w14:paraId="403525CE" w14:textId="77777777" w:rsidTr="004A3E75">
        <w:trPr>
          <w:trHeight w:hRule="exact" w:val="1377"/>
          <w:jc w:val="center"/>
        </w:trPr>
        <w:tc>
          <w:tcPr>
            <w:tcW w:w="830" w:type="dxa"/>
            <w:tcBorders>
              <w:top w:val="single" w:sz="4" w:space="0" w:color="auto"/>
              <w:left w:val="single" w:sz="4" w:space="0" w:color="auto"/>
            </w:tcBorders>
            <w:shd w:val="clear" w:color="auto" w:fill="FFFFFF"/>
          </w:tcPr>
          <w:p w14:paraId="221182F6" w14:textId="77777777" w:rsidR="004A3E75" w:rsidRPr="00782A70" w:rsidRDefault="004A3E75" w:rsidP="004A3E75">
            <w:pPr>
              <w:widowControl w:val="0"/>
              <w:spacing w:after="0" w:line="254" w:lineRule="auto"/>
              <w:jc w:val="center"/>
              <w:rPr>
                <w:rFonts w:ascii="Times New Roman" w:hAnsi="Times New Roman"/>
                <w:color w:val="231E20"/>
                <w:sz w:val="24"/>
                <w:szCs w:val="24"/>
                <w:lang w:eastAsia="en-US"/>
              </w:rPr>
            </w:pPr>
            <w:r w:rsidRPr="00782A70">
              <w:rPr>
                <w:rFonts w:ascii="Times New Roman" w:hAnsi="Times New Roman"/>
                <w:color w:val="231E20"/>
                <w:sz w:val="24"/>
                <w:szCs w:val="24"/>
                <w:lang w:eastAsia="en-US"/>
              </w:rPr>
              <w:t>№</w:t>
            </w:r>
          </w:p>
          <w:p w14:paraId="14D9CB38" w14:textId="77777777" w:rsidR="004A3E75" w:rsidRPr="00782A70" w:rsidRDefault="004A3E75" w:rsidP="004A3E75">
            <w:pPr>
              <w:widowControl w:val="0"/>
              <w:spacing w:after="0" w:line="233" w:lineRule="auto"/>
              <w:jc w:val="center"/>
              <w:rPr>
                <w:rFonts w:ascii="Times New Roman" w:hAnsi="Times New Roman"/>
                <w:color w:val="231E20"/>
                <w:sz w:val="24"/>
                <w:szCs w:val="24"/>
                <w:lang w:eastAsia="en-US"/>
              </w:rPr>
            </w:pPr>
            <w:r w:rsidRPr="00782A70">
              <w:rPr>
                <w:rFonts w:ascii="Times New Roman" w:hAnsi="Times New Roman"/>
                <w:color w:val="231E20"/>
                <w:sz w:val="24"/>
                <w:szCs w:val="24"/>
                <w:lang w:eastAsia="en-US"/>
              </w:rPr>
              <w:t>изм.</w:t>
            </w:r>
          </w:p>
        </w:tc>
        <w:tc>
          <w:tcPr>
            <w:tcW w:w="4258" w:type="dxa"/>
            <w:tcBorders>
              <w:top w:val="single" w:sz="4" w:space="0" w:color="auto"/>
              <w:left w:val="single" w:sz="4" w:space="0" w:color="auto"/>
            </w:tcBorders>
            <w:shd w:val="clear" w:color="auto" w:fill="FFFFFF"/>
          </w:tcPr>
          <w:p w14:paraId="0255F180" w14:textId="77777777" w:rsidR="004A3E75" w:rsidRPr="00782A70" w:rsidRDefault="004A3E75" w:rsidP="004A3E75">
            <w:pPr>
              <w:widowControl w:val="0"/>
              <w:spacing w:after="0" w:line="276" w:lineRule="auto"/>
              <w:jc w:val="center"/>
              <w:rPr>
                <w:rFonts w:ascii="Times New Roman" w:hAnsi="Times New Roman"/>
                <w:color w:val="231E20"/>
                <w:sz w:val="24"/>
                <w:szCs w:val="24"/>
                <w:lang w:eastAsia="en-US"/>
              </w:rPr>
            </w:pPr>
            <w:r w:rsidRPr="00782A70">
              <w:rPr>
                <w:rFonts w:ascii="Times New Roman" w:hAnsi="Times New Roman"/>
                <w:color w:val="231E20"/>
                <w:sz w:val="24"/>
                <w:szCs w:val="24"/>
                <w:lang w:eastAsia="en-US"/>
              </w:rPr>
              <w:t>Сведения о внесенных изменениях/ дополнениях/ аннулировании</w:t>
            </w:r>
          </w:p>
        </w:tc>
        <w:tc>
          <w:tcPr>
            <w:tcW w:w="1469" w:type="dxa"/>
            <w:tcBorders>
              <w:top w:val="single" w:sz="4" w:space="0" w:color="auto"/>
              <w:left w:val="single" w:sz="4" w:space="0" w:color="auto"/>
            </w:tcBorders>
            <w:shd w:val="clear" w:color="auto" w:fill="FFFFFF"/>
          </w:tcPr>
          <w:p w14:paraId="361E59EC" w14:textId="77777777" w:rsidR="004A3E75" w:rsidRPr="00782A70" w:rsidRDefault="004A3E75" w:rsidP="004A3E75">
            <w:pPr>
              <w:widowControl w:val="0"/>
              <w:spacing w:after="0" w:line="276" w:lineRule="auto"/>
              <w:jc w:val="center"/>
              <w:rPr>
                <w:rFonts w:ascii="Times New Roman" w:hAnsi="Times New Roman"/>
                <w:color w:val="231E20"/>
                <w:sz w:val="24"/>
                <w:szCs w:val="24"/>
                <w:lang w:eastAsia="en-US"/>
              </w:rPr>
            </w:pPr>
            <w:r w:rsidRPr="00782A70">
              <w:rPr>
                <w:rFonts w:ascii="Times New Roman" w:hAnsi="Times New Roman"/>
                <w:color w:val="231E20"/>
                <w:sz w:val="24"/>
                <w:szCs w:val="24"/>
                <w:lang w:eastAsia="en-US"/>
              </w:rPr>
              <w:t>Реквизиты документа о внесении изменений</w:t>
            </w:r>
          </w:p>
        </w:tc>
        <w:tc>
          <w:tcPr>
            <w:tcW w:w="864" w:type="dxa"/>
            <w:tcBorders>
              <w:top w:val="single" w:sz="4" w:space="0" w:color="auto"/>
              <w:left w:val="single" w:sz="4" w:space="0" w:color="auto"/>
            </w:tcBorders>
            <w:shd w:val="clear" w:color="auto" w:fill="FFFFFF"/>
          </w:tcPr>
          <w:p w14:paraId="456C82D6" w14:textId="77777777" w:rsidR="004A3E75" w:rsidRPr="00782A70" w:rsidRDefault="004A3E75" w:rsidP="004A3E75">
            <w:pPr>
              <w:widowControl w:val="0"/>
              <w:spacing w:after="0" w:line="276" w:lineRule="auto"/>
              <w:jc w:val="center"/>
              <w:rPr>
                <w:rFonts w:ascii="Times New Roman" w:hAnsi="Times New Roman"/>
                <w:color w:val="231E20"/>
                <w:sz w:val="24"/>
                <w:szCs w:val="24"/>
                <w:lang w:eastAsia="en-US"/>
              </w:rPr>
            </w:pPr>
            <w:r w:rsidRPr="00782A70">
              <w:rPr>
                <w:rFonts w:ascii="Times New Roman" w:hAnsi="Times New Roman"/>
                <w:color w:val="231E20"/>
                <w:sz w:val="24"/>
                <w:szCs w:val="24"/>
                <w:lang w:eastAsia="en-US"/>
              </w:rPr>
              <w:t>Дата</w:t>
            </w:r>
          </w:p>
        </w:tc>
        <w:tc>
          <w:tcPr>
            <w:tcW w:w="2006" w:type="dxa"/>
            <w:tcBorders>
              <w:top w:val="single" w:sz="4" w:space="0" w:color="auto"/>
              <w:left w:val="single" w:sz="4" w:space="0" w:color="auto"/>
              <w:right w:val="single" w:sz="4" w:space="0" w:color="auto"/>
            </w:tcBorders>
            <w:shd w:val="clear" w:color="auto" w:fill="FFFFFF"/>
          </w:tcPr>
          <w:p w14:paraId="6EE41CE3" w14:textId="77777777" w:rsidR="004A3E75" w:rsidRPr="00782A70" w:rsidRDefault="004A3E75" w:rsidP="004A3E75">
            <w:pPr>
              <w:widowControl w:val="0"/>
              <w:spacing w:after="0" w:line="276" w:lineRule="auto"/>
              <w:jc w:val="center"/>
              <w:rPr>
                <w:rFonts w:ascii="Times New Roman" w:hAnsi="Times New Roman"/>
                <w:color w:val="231E20"/>
                <w:sz w:val="24"/>
                <w:szCs w:val="24"/>
                <w:lang w:eastAsia="en-US"/>
              </w:rPr>
            </w:pPr>
            <w:r w:rsidRPr="00782A70">
              <w:rPr>
                <w:rFonts w:ascii="Times New Roman" w:hAnsi="Times New Roman"/>
                <w:color w:val="231E20"/>
                <w:sz w:val="24"/>
                <w:szCs w:val="24"/>
                <w:lang w:eastAsia="en-US"/>
              </w:rPr>
              <w:t>ФИО ответственного за внесении сведений в лист регистрации</w:t>
            </w:r>
          </w:p>
        </w:tc>
      </w:tr>
      <w:tr w:rsidR="004A3E75" w:rsidRPr="00782A70" w14:paraId="0F72685D" w14:textId="77777777" w:rsidTr="004A3E75">
        <w:trPr>
          <w:trHeight w:hRule="exact" w:val="600"/>
          <w:jc w:val="center"/>
        </w:trPr>
        <w:tc>
          <w:tcPr>
            <w:tcW w:w="830" w:type="dxa"/>
            <w:tcBorders>
              <w:top w:val="single" w:sz="4" w:space="0" w:color="auto"/>
              <w:left w:val="single" w:sz="4" w:space="0" w:color="auto"/>
            </w:tcBorders>
            <w:shd w:val="clear" w:color="auto" w:fill="FFFFFF"/>
          </w:tcPr>
          <w:p w14:paraId="51F814B2"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4258" w:type="dxa"/>
            <w:tcBorders>
              <w:top w:val="single" w:sz="4" w:space="0" w:color="auto"/>
              <w:left w:val="single" w:sz="4" w:space="0" w:color="auto"/>
            </w:tcBorders>
            <w:shd w:val="clear" w:color="auto" w:fill="FFFFFF"/>
          </w:tcPr>
          <w:p w14:paraId="353EC7BB"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1469" w:type="dxa"/>
            <w:tcBorders>
              <w:top w:val="single" w:sz="4" w:space="0" w:color="auto"/>
              <w:left w:val="single" w:sz="4" w:space="0" w:color="auto"/>
            </w:tcBorders>
            <w:shd w:val="clear" w:color="auto" w:fill="FFFFFF"/>
          </w:tcPr>
          <w:p w14:paraId="44812D52"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864" w:type="dxa"/>
            <w:tcBorders>
              <w:top w:val="single" w:sz="4" w:space="0" w:color="auto"/>
              <w:left w:val="single" w:sz="4" w:space="0" w:color="auto"/>
            </w:tcBorders>
            <w:shd w:val="clear" w:color="auto" w:fill="FFFFFF"/>
          </w:tcPr>
          <w:p w14:paraId="2AB47B35"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2006" w:type="dxa"/>
            <w:tcBorders>
              <w:top w:val="single" w:sz="4" w:space="0" w:color="auto"/>
              <w:left w:val="single" w:sz="4" w:space="0" w:color="auto"/>
              <w:right w:val="single" w:sz="4" w:space="0" w:color="auto"/>
            </w:tcBorders>
            <w:shd w:val="clear" w:color="auto" w:fill="FFFFFF"/>
          </w:tcPr>
          <w:p w14:paraId="68E7609D"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r>
      <w:tr w:rsidR="004A3E75" w:rsidRPr="00782A70" w14:paraId="16C8EF86" w14:textId="77777777" w:rsidTr="004A3E75">
        <w:trPr>
          <w:trHeight w:hRule="exact" w:val="605"/>
          <w:jc w:val="center"/>
        </w:trPr>
        <w:tc>
          <w:tcPr>
            <w:tcW w:w="830" w:type="dxa"/>
            <w:tcBorders>
              <w:top w:val="single" w:sz="4" w:space="0" w:color="auto"/>
              <w:left w:val="single" w:sz="4" w:space="0" w:color="auto"/>
            </w:tcBorders>
            <w:shd w:val="clear" w:color="auto" w:fill="FFFFFF"/>
          </w:tcPr>
          <w:p w14:paraId="331A7EE5"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4258" w:type="dxa"/>
            <w:tcBorders>
              <w:top w:val="single" w:sz="4" w:space="0" w:color="auto"/>
              <w:left w:val="single" w:sz="4" w:space="0" w:color="auto"/>
            </w:tcBorders>
            <w:shd w:val="clear" w:color="auto" w:fill="FFFFFF"/>
          </w:tcPr>
          <w:p w14:paraId="1A82D922"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1469" w:type="dxa"/>
            <w:tcBorders>
              <w:top w:val="single" w:sz="4" w:space="0" w:color="auto"/>
              <w:left w:val="single" w:sz="4" w:space="0" w:color="auto"/>
            </w:tcBorders>
            <w:shd w:val="clear" w:color="auto" w:fill="FFFFFF"/>
          </w:tcPr>
          <w:p w14:paraId="28D09AD6"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864" w:type="dxa"/>
            <w:tcBorders>
              <w:top w:val="single" w:sz="4" w:space="0" w:color="auto"/>
              <w:left w:val="single" w:sz="4" w:space="0" w:color="auto"/>
            </w:tcBorders>
            <w:shd w:val="clear" w:color="auto" w:fill="FFFFFF"/>
          </w:tcPr>
          <w:p w14:paraId="65D0C108"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2006" w:type="dxa"/>
            <w:tcBorders>
              <w:top w:val="single" w:sz="4" w:space="0" w:color="auto"/>
              <w:left w:val="single" w:sz="4" w:space="0" w:color="auto"/>
              <w:right w:val="single" w:sz="4" w:space="0" w:color="auto"/>
            </w:tcBorders>
            <w:shd w:val="clear" w:color="auto" w:fill="FFFFFF"/>
          </w:tcPr>
          <w:p w14:paraId="148A4014"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r>
      <w:tr w:rsidR="004A3E75" w:rsidRPr="00782A70" w14:paraId="02E6D63D" w14:textId="77777777" w:rsidTr="004A3E75">
        <w:trPr>
          <w:trHeight w:hRule="exact" w:val="605"/>
          <w:jc w:val="center"/>
        </w:trPr>
        <w:tc>
          <w:tcPr>
            <w:tcW w:w="830" w:type="dxa"/>
            <w:tcBorders>
              <w:top w:val="single" w:sz="4" w:space="0" w:color="auto"/>
              <w:left w:val="single" w:sz="4" w:space="0" w:color="auto"/>
            </w:tcBorders>
            <w:shd w:val="clear" w:color="auto" w:fill="FFFFFF"/>
          </w:tcPr>
          <w:p w14:paraId="35999A42"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4258" w:type="dxa"/>
            <w:tcBorders>
              <w:top w:val="single" w:sz="4" w:space="0" w:color="auto"/>
              <w:left w:val="single" w:sz="4" w:space="0" w:color="auto"/>
            </w:tcBorders>
            <w:shd w:val="clear" w:color="auto" w:fill="FFFFFF"/>
          </w:tcPr>
          <w:p w14:paraId="60BFA0C1"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1469" w:type="dxa"/>
            <w:tcBorders>
              <w:top w:val="single" w:sz="4" w:space="0" w:color="auto"/>
              <w:left w:val="single" w:sz="4" w:space="0" w:color="auto"/>
            </w:tcBorders>
            <w:shd w:val="clear" w:color="auto" w:fill="FFFFFF"/>
          </w:tcPr>
          <w:p w14:paraId="3286F098"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864" w:type="dxa"/>
            <w:tcBorders>
              <w:top w:val="single" w:sz="4" w:space="0" w:color="auto"/>
              <w:left w:val="single" w:sz="4" w:space="0" w:color="auto"/>
            </w:tcBorders>
            <w:shd w:val="clear" w:color="auto" w:fill="FFFFFF"/>
          </w:tcPr>
          <w:p w14:paraId="7DC8C0F2"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2006" w:type="dxa"/>
            <w:tcBorders>
              <w:top w:val="single" w:sz="4" w:space="0" w:color="auto"/>
              <w:left w:val="single" w:sz="4" w:space="0" w:color="auto"/>
              <w:right w:val="single" w:sz="4" w:space="0" w:color="auto"/>
            </w:tcBorders>
            <w:shd w:val="clear" w:color="auto" w:fill="FFFFFF"/>
          </w:tcPr>
          <w:p w14:paraId="199EF9EE"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r>
      <w:tr w:rsidR="004A3E75" w:rsidRPr="00782A70" w14:paraId="7285D6BA" w14:textId="77777777" w:rsidTr="004A3E75">
        <w:trPr>
          <w:trHeight w:hRule="exact" w:val="600"/>
          <w:jc w:val="center"/>
        </w:trPr>
        <w:tc>
          <w:tcPr>
            <w:tcW w:w="830" w:type="dxa"/>
            <w:tcBorders>
              <w:top w:val="single" w:sz="4" w:space="0" w:color="auto"/>
              <w:left w:val="single" w:sz="4" w:space="0" w:color="auto"/>
            </w:tcBorders>
            <w:shd w:val="clear" w:color="auto" w:fill="FFFFFF"/>
          </w:tcPr>
          <w:p w14:paraId="6CB58D2B"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4258" w:type="dxa"/>
            <w:tcBorders>
              <w:top w:val="single" w:sz="4" w:space="0" w:color="auto"/>
              <w:left w:val="single" w:sz="4" w:space="0" w:color="auto"/>
            </w:tcBorders>
            <w:shd w:val="clear" w:color="auto" w:fill="FFFFFF"/>
          </w:tcPr>
          <w:p w14:paraId="0BF58E82"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1469" w:type="dxa"/>
            <w:tcBorders>
              <w:top w:val="single" w:sz="4" w:space="0" w:color="auto"/>
              <w:left w:val="single" w:sz="4" w:space="0" w:color="auto"/>
            </w:tcBorders>
            <w:shd w:val="clear" w:color="auto" w:fill="FFFFFF"/>
          </w:tcPr>
          <w:p w14:paraId="6668BA36"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864" w:type="dxa"/>
            <w:tcBorders>
              <w:top w:val="single" w:sz="4" w:space="0" w:color="auto"/>
              <w:left w:val="single" w:sz="4" w:space="0" w:color="auto"/>
            </w:tcBorders>
            <w:shd w:val="clear" w:color="auto" w:fill="FFFFFF"/>
          </w:tcPr>
          <w:p w14:paraId="5ABC912B"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2006" w:type="dxa"/>
            <w:tcBorders>
              <w:top w:val="single" w:sz="4" w:space="0" w:color="auto"/>
              <w:left w:val="single" w:sz="4" w:space="0" w:color="auto"/>
              <w:right w:val="single" w:sz="4" w:space="0" w:color="auto"/>
            </w:tcBorders>
            <w:shd w:val="clear" w:color="auto" w:fill="FFFFFF"/>
          </w:tcPr>
          <w:p w14:paraId="0F19F983"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r>
      <w:tr w:rsidR="004A3E75" w:rsidRPr="00782A70" w14:paraId="39C71929" w14:textId="77777777" w:rsidTr="004A3E75">
        <w:trPr>
          <w:trHeight w:hRule="exact" w:val="605"/>
          <w:jc w:val="center"/>
        </w:trPr>
        <w:tc>
          <w:tcPr>
            <w:tcW w:w="830" w:type="dxa"/>
            <w:tcBorders>
              <w:top w:val="single" w:sz="4" w:space="0" w:color="auto"/>
              <w:left w:val="single" w:sz="4" w:space="0" w:color="auto"/>
            </w:tcBorders>
            <w:shd w:val="clear" w:color="auto" w:fill="FFFFFF"/>
          </w:tcPr>
          <w:p w14:paraId="138B89FF"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4258" w:type="dxa"/>
            <w:tcBorders>
              <w:top w:val="single" w:sz="4" w:space="0" w:color="auto"/>
              <w:left w:val="single" w:sz="4" w:space="0" w:color="auto"/>
            </w:tcBorders>
            <w:shd w:val="clear" w:color="auto" w:fill="FFFFFF"/>
          </w:tcPr>
          <w:p w14:paraId="6B39A8D1"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1469" w:type="dxa"/>
            <w:tcBorders>
              <w:top w:val="single" w:sz="4" w:space="0" w:color="auto"/>
              <w:left w:val="single" w:sz="4" w:space="0" w:color="auto"/>
            </w:tcBorders>
            <w:shd w:val="clear" w:color="auto" w:fill="FFFFFF"/>
          </w:tcPr>
          <w:p w14:paraId="1E0E4813"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864" w:type="dxa"/>
            <w:tcBorders>
              <w:top w:val="single" w:sz="4" w:space="0" w:color="auto"/>
              <w:left w:val="single" w:sz="4" w:space="0" w:color="auto"/>
            </w:tcBorders>
            <w:shd w:val="clear" w:color="auto" w:fill="FFFFFF"/>
          </w:tcPr>
          <w:p w14:paraId="24EFB4FB"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2006" w:type="dxa"/>
            <w:tcBorders>
              <w:top w:val="single" w:sz="4" w:space="0" w:color="auto"/>
              <w:left w:val="single" w:sz="4" w:space="0" w:color="auto"/>
              <w:right w:val="single" w:sz="4" w:space="0" w:color="auto"/>
            </w:tcBorders>
            <w:shd w:val="clear" w:color="auto" w:fill="FFFFFF"/>
          </w:tcPr>
          <w:p w14:paraId="1AFEBDE1"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r>
      <w:tr w:rsidR="004A3E75" w:rsidRPr="00782A70" w14:paraId="209D3BD0" w14:textId="77777777" w:rsidTr="004A3E75">
        <w:trPr>
          <w:trHeight w:hRule="exact" w:val="605"/>
          <w:jc w:val="center"/>
        </w:trPr>
        <w:tc>
          <w:tcPr>
            <w:tcW w:w="830" w:type="dxa"/>
            <w:tcBorders>
              <w:top w:val="single" w:sz="4" w:space="0" w:color="auto"/>
              <w:left w:val="single" w:sz="4" w:space="0" w:color="auto"/>
            </w:tcBorders>
            <w:shd w:val="clear" w:color="auto" w:fill="FFFFFF"/>
          </w:tcPr>
          <w:p w14:paraId="261D0B1E"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4258" w:type="dxa"/>
            <w:tcBorders>
              <w:top w:val="single" w:sz="4" w:space="0" w:color="auto"/>
              <w:left w:val="single" w:sz="4" w:space="0" w:color="auto"/>
            </w:tcBorders>
            <w:shd w:val="clear" w:color="auto" w:fill="FFFFFF"/>
          </w:tcPr>
          <w:p w14:paraId="434053D7"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1469" w:type="dxa"/>
            <w:tcBorders>
              <w:top w:val="single" w:sz="4" w:space="0" w:color="auto"/>
              <w:left w:val="single" w:sz="4" w:space="0" w:color="auto"/>
            </w:tcBorders>
            <w:shd w:val="clear" w:color="auto" w:fill="FFFFFF"/>
          </w:tcPr>
          <w:p w14:paraId="15DD460F"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864" w:type="dxa"/>
            <w:tcBorders>
              <w:top w:val="single" w:sz="4" w:space="0" w:color="auto"/>
              <w:left w:val="single" w:sz="4" w:space="0" w:color="auto"/>
            </w:tcBorders>
            <w:shd w:val="clear" w:color="auto" w:fill="FFFFFF"/>
          </w:tcPr>
          <w:p w14:paraId="64D576F4"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2006" w:type="dxa"/>
            <w:tcBorders>
              <w:top w:val="single" w:sz="4" w:space="0" w:color="auto"/>
              <w:left w:val="single" w:sz="4" w:space="0" w:color="auto"/>
              <w:right w:val="single" w:sz="4" w:space="0" w:color="auto"/>
            </w:tcBorders>
            <w:shd w:val="clear" w:color="auto" w:fill="FFFFFF"/>
          </w:tcPr>
          <w:p w14:paraId="6C414FBF"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r>
      <w:tr w:rsidR="004A3E75" w:rsidRPr="00782A70" w14:paraId="0A7FDD06" w14:textId="77777777" w:rsidTr="004A3E75">
        <w:trPr>
          <w:trHeight w:hRule="exact" w:val="720"/>
          <w:jc w:val="center"/>
        </w:trPr>
        <w:tc>
          <w:tcPr>
            <w:tcW w:w="830" w:type="dxa"/>
            <w:tcBorders>
              <w:top w:val="single" w:sz="4" w:space="0" w:color="auto"/>
              <w:left w:val="single" w:sz="4" w:space="0" w:color="auto"/>
              <w:bottom w:val="single" w:sz="4" w:space="0" w:color="auto"/>
            </w:tcBorders>
            <w:shd w:val="clear" w:color="auto" w:fill="FFFFFF"/>
          </w:tcPr>
          <w:p w14:paraId="4B0C63EB"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4258" w:type="dxa"/>
            <w:tcBorders>
              <w:top w:val="single" w:sz="4" w:space="0" w:color="auto"/>
              <w:left w:val="single" w:sz="4" w:space="0" w:color="auto"/>
              <w:bottom w:val="single" w:sz="4" w:space="0" w:color="auto"/>
            </w:tcBorders>
            <w:shd w:val="clear" w:color="auto" w:fill="FFFFFF"/>
          </w:tcPr>
          <w:p w14:paraId="3562018B"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1469" w:type="dxa"/>
            <w:tcBorders>
              <w:top w:val="single" w:sz="4" w:space="0" w:color="auto"/>
              <w:left w:val="single" w:sz="4" w:space="0" w:color="auto"/>
              <w:bottom w:val="single" w:sz="4" w:space="0" w:color="auto"/>
            </w:tcBorders>
            <w:shd w:val="clear" w:color="auto" w:fill="FFFFFF"/>
          </w:tcPr>
          <w:p w14:paraId="0BE1FCCD"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864" w:type="dxa"/>
            <w:tcBorders>
              <w:top w:val="single" w:sz="4" w:space="0" w:color="auto"/>
              <w:left w:val="single" w:sz="4" w:space="0" w:color="auto"/>
              <w:bottom w:val="single" w:sz="4" w:space="0" w:color="auto"/>
            </w:tcBorders>
            <w:shd w:val="clear" w:color="auto" w:fill="FFFFFF"/>
          </w:tcPr>
          <w:p w14:paraId="77AC0D00"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c>
          <w:tcPr>
            <w:tcW w:w="2006" w:type="dxa"/>
            <w:tcBorders>
              <w:top w:val="single" w:sz="4" w:space="0" w:color="auto"/>
              <w:left w:val="single" w:sz="4" w:space="0" w:color="auto"/>
              <w:bottom w:val="single" w:sz="4" w:space="0" w:color="auto"/>
              <w:right w:val="single" w:sz="4" w:space="0" w:color="auto"/>
            </w:tcBorders>
            <w:shd w:val="clear" w:color="auto" w:fill="FFFFFF"/>
          </w:tcPr>
          <w:p w14:paraId="1E7BB29C" w14:textId="77777777" w:rsidR="004A3E75" w:rsidRPr="00782A70" w:rsidRDefault="004A3E75" w:rsidP="004A3E75">
            <w:pPr>
              <w:spacing w:after="0" w:line="240" w:lineRule="exact"/>
              <w:ind w:firstLine="227"/>
              <w:jc w:val="both"/>
              <w:rPr>
                <w:rFonts w:ascii="Times New Roman" w:eastAsiaTheme="minorEastAsia" w:hAnsi="Times New Roman" w:cstheme="minorBidi"/>
                <w:sz w:val="20"/>
              </w:rPr>
            </w:pPr>
          </w:p>
        </w:tc>
      </w:tr>
    </w:tbl>
    <w:p w14:paraId="664ED431" w14:textId="77777777" w:rsidR="004A3E75" w:rsidRPr="00782A70" w:rsidRDefault="004A3E75" w:rsidP="004A3E75">
      <w:pPr>
        <w:keepNext/>
        <w:spacing w:after="0" w:line="276" w:lineRule="auto"/>
        <w:ind w:firstLine="227"/>
        <w:jc w:val="center"/>
        <w:outlineLvl w:val="2"/>
        <w:rPr>
          <w:rFonts w:ascii="Times New Roman" w:eastAsiaTheme="minorEastAsia" w:hAnsi="Times New Roman" w:cstheme="minorBidi"/>
          <w:b/>
          <w:bCs/>
          <w:sz w:val="28"/>
          <w:szCs w:val="28"/>
        </w:rPr>
      </w:pPr>
    </w:p>
    <w:p w14:paraId="792F51A9" w14:textId="77777777" w:rsidR="004A3E75" w:rsidRPr="00782A70" w:rsidRDefault="004A3E75" w:rsidP="004A3E75">
      <w:pPr>
        <w:tabs>
          <w:tab w:val="left" w:pos="1875"/>
        </w:tabs>
        <w:spacing w:after="0" w:line="276" w:lineRule="auto"/>
        <w:ind w:firstLine="227"/>
        <w:jc w:val="both"/>
        <w:rPr>
          <w:rFonts w:ascii="Times New Roman" w:eastAsiaTheme="minorEastAsia" w:hAnsi="Times New Roman" w:cstheme="minorBidi"/>
          <w:color w:val="000000"/>
          <w:sz w:val="28"/>
          <w:szCs w:val="28"/>
        </w:rPr>
      </w:pPr>
    </w:p>
    <w:p w14:paraId="2ABA71C0" w14:textId="70A0D41F" w:rsidR="00D92FB8" w:rsidRDefault="00BC7289" w:rsidP="00D74D45">
      <w:pPr>
        <w:pStyle w:val="aa"/>
        <w:spacing w:line="276" w:lineRule="auto"/>
        <w:rPr>
          <w:rFonts w:ascii="Times New Roman" w:hAnsi="Times New Roman"/>
          <w:sz w:val="28"/>
          <w:szCs w:val="28"/>
        </w:rPr>
      </w:pPr>
      <w:r>
        <w:rPr>
          <w:rFonts w:ascii="Times New Roman" w:hAnsi="Times New Roman"/>
          <w:sz w:val="28"/>
          <w:szCs w:val="28"/>
        </w:rPr>
        <w:t xml:space="preserve"> </w:t>
      </w:r>
    </w:p>
    <w:p w14:paraId="26422CF5" w14:textId="77777777" w:rsidR="003E7C22" w:rsidRDefault="003E7C22" w:rsidP="00D74D45">
      <w:pPr>
        <w:pStyle w:val="aa"/>
        <w:spacing w:line="276" w:lineRule="auto"/>
        <w:rPr>
          <w:rFonts w:ascii="Times New Roman" w:hAnsi="Times New Roman"/>
          <w:sz w:val="28"/>
          <w:szCs w:val="28"/>
        </w:rPr>
      </w:pPr>
    </w:p>
    <w:p w14:paraId="53C38C3E" w14:textId="77777777" w:rsidR="003E7C22" w:rsidRDefault="003E7C22" w:rsidP="00D74D45">
      <w:pPr>
        <w:pStyle w:val="aa"/>
        <w:spacing w:line="276" w:lineRule="auto"/>
        <w:rPr>
          <w:rFonts w:ascii="Times New Roman" w:hAnsi="Times New Roman"/>
          <w:sz w:val="28"/>
          <w:szCs w:val="28"/>
        </w:rPr>
      </w:pPr>
    </w:p>
    <w:p w14:paraId="0FE80D2E" w14:textId="77777777" w:rsidR="003E7C22" w:rsidRDefault="003E7C22" w:rsidP="00D74D45">
      <w:pPr>
        <w:pStyle w:val="aa"/>
        <w:spacing w:line="276" w:lineRule="auto"/>
        <w:rPr>
          <w:rFonts w:ascii="Times New Roman" w:hAnsi="Times New Roman"/>
          <w:sz w:val="28"/>
          <w:szCs w:val="28"/>
        </w:rPr>
      </w:pPr>
    </w:p>
    <w:p w14:paraId="544E4B57" w14:textId="77777777" w:rsidR="003E7C22" w:rsidRDefault="003E7C22" w:rsidP="00D74D45">
      <w:pPr>
        <w:pStyle w:val="aa"/>
        <w:spacing w:line="276" w:lineRule="auto"/>
        <w:rPr>
          <w:rFonts w:ascii="Times New Roman" w:hAnsi="Times New Roman"/>
          <w:sz w:val="28"/>
          <w:szCs w:val="28"/>
        </w:rPr>
      </w:pPr>
    </w:p>
    <w:p w14:paraId="5AAD3A32" w14:textId="77777777" w:rsidR="003E7C22" w:rsidRDefault="003E7C22" w:rsidP="00D74D45">
      <w:pPr>
        <w:pStyle w:val="aa"/>
        <w:spacing w:line="276" w:lineRule="auto"/>
        <w:rPr>
          <w:rFonts w:ascii="Times New Roman" w:hAnsi="Times New Roman"/>
          <w:sz w:val="28"/>
          <w:szCs w:val="28"/>
        </w:rPr>
      </w:pPr>
    </w:p>
    <w:p w14:paraId="429E7817" w14:textId="77777777" w:rsidR="003E7C22" w:rsidRDefault="003E7C22" w:rsidP="00D74D45">
      <w:pPr>
        <w:pStyle w:val="aa"/>
        <w:spacing w:line="276" w:lineRule="auto"/>
        <w:rPr>
          <w:rFonts w:ascii="Times New Roman" w:hAnsi="Times New Roman"/>
          <w:sz w:val="28"/>
          <w:szCs w:val="28"/>
        </w:rPr>
      </w:pPr>
    </w:p>
    <w:p w14:paraId="5471E1B9" w14:textId="77777777" w:rsidR="003E7C22" w:rsidRDefault="003E7C22" w:rsidP="00D74D45">
      <w:pPr>
        <w:pStyle w:val="aa"/>
        <w:spacing w:line="276" w:lineRule="auto"/>
        <w:rPr>
          <w:rFonts w:ascii="Times New Roman" w:hAnsi="Times New Roman"/>
          <w:sz w:val="28"/>
          <w:szCs w:val="28"/>
        </w:rPr>
      </w:pPr>
    </w:p>
    <w:p w14:paraId="2FED481B" w14:textId="77777777" w:rsidR="003E7C22" w:rsidRDefault="003E7C22" w:rsidP="00D74D45">
      <w:pPr>
        <w:pStyle w:val="aa"/>
        <w:spacing w:line="276" w:lineRule="auto"/>
        <w:rPr>
          <w:rFonts w:ascii="Times New Roman" w:hAnsi="Times New Roman"/>
          <w:sz w:val="28"/>
          <w:szCs w:val="28"/>
        </w:rPr>
      </w:pPr>
    </w:p>
    <w:p w14:paraId="3CF3FBBE" w14:textId="77777777" w:rsidR="003E7C22" w:rsidRDefault="003E7C22" w:rsidP="00D74D45">
      <w:pPr>
        <w:pStyle w:val="aa"/>
        <w:spacing w:line="276" w:lineRule="auto"/>
        <w:rPr>
          <w:rFonts w:ascii="Times New Roman" w:hAnsi="Times New Roman"/>
          <w:sz w:val="28"/>
          <w:szCs w:val="28"/>
        </w:rPr>
      </w:pPr>
    </w:p>
    <w:p w14:paraId="770D69E2" w14:textId="77777777" w:rsidR="003E7C22" w:rsidRDefault="003E7C22" w:rsidP="00D74D45">
      <w:pPr>
        <w:pStyle w:val="aa"/>
        <w:spacing w:line="276" w:lineRule="auto"/>
        <w:rPr>
          <w:rFonts w:ascii="Times New Roman" w:hAnsi="Times New Roman"/>
          <w:sz w:val="28"/>
          <w:szCs w:val="28"/>
        </w:rPr>
      </w:pPr>
    </w:p>
    <w:p w14:paraId="58A3F657" w14:textId="77777777" w:rsidR="003E7C22" w:rsidRDefault="003E7C22" w:rsidP="00D74D45">
      <w:pPr>
        <w:pStyle w:val="aa"/>
        <w:spacing w:line="276" w:lineRule="auto"/>
        <w:rPr>
          <w:rFonts w:ascii="Times New Roman" w:hAnsi="Times New Roman"/>
          <w:sz w:val="28"/>
          <w:szCs w:val="28"/>
        </w:rPr>
      </w:pPr>
    </w:p>
    <w:p w14:paraId="252E4F88" w14:textId="77777777" w:rsidR="003E7C22" w:rsidRDefault="003E7C22" w:rsidP="00D74D45">
      <w:pPr>
        <w:pStyle w:val="aa"/>
        <w:spacing w:line="276" w:lineRule="auto"/>
        <w:rPr>
          <w:rFonts w:ascii="Times New Roman" w:hAnsi="Times New Roman"/>
          <w:sz w:val="28"/>
          <w:szCs w:val="28"/>
        </w:rPr>
      </w:pPr>
    </w:p>
    <w:p w14:paraId="7CADEBC5" w14:textId="77777777" w:rsidR="003E7C22" w:rsidRDefault="003E7C22" w:rsidP="00D74D45">
      <w:pPr>
        <w:pStyle w:val="aa"/>
        <w:spacing w:line="276" w:lineRule="auto"/>
        <w:rPr>
          <w:rFonts w:ascii="Times New Roman" w:hAnsi="Times New Roman"/>
          <w:sz w:val="28"/>
          <w:szCs w:val="28"/>
        </w:rPr>
      </w:pPr>
    </w:p>
    <w:p w14:paraId="373ADCD4" w14:textId="77777777" w:rsidR="003E7C22" w:rsidRDefault="003E7C22" w:rsidP="00D74D45">
      <w:pPr>
        <w:pStyle w:val="aa"/>
        <w:spacing w:line="276" w:lineRule="auto"/>
        <w:rPr>
          <w:rFonts w:ascii="Times New Roman" w:hAnsi="Times New Roman"/>
          <w:sz w:val="28"/>
          <w:szCs w:val="28"/>
        </w:rPr>
      </w:pPr>
    </w:p>
    <w:p w14:paraId="68367905" w14:textId="77777777" w:rsidR="003E7C22" w:rsidRDefault="003E7C22" w:rsidP="00D74D45">
      <w:pPr>
        <w:pStyle w:val="aa"/>
        <w:spacing w:line="276" w:lineRule="auto"/>
        <w:rPr>
          <w:rFonts w:ascii="Times New Roman" w:hAnsi="Times New Roman"/>
          <w:sz w:val="28"/>
          <w:szCs w:val="28"/>
        </w:rPr>
      </w:pPr>
    </w:p>
    <w:p w14:paraId="5C6655A8" w14:textId="77777777" w:rsidR="003E7C22" w:rsidRPr="003E7C22" w:rsidRDefault="003E7C22" w:rsidP="003E7C22">
      <w:pPr>
        <w:pStyle w:val="aa"/>
        <w:spacing w:line="276" w:lineRule="auto"/>
        <w:jc w:val="right"/>
        <w:rPr>
          <w:rFonts w:ascii="Times New Roman" w:eastAsia="Calibri" w:hAnsi="Times New Roman"/>
          <w:i/>
          <w:sz w:val="28"/>
          <w:szCs w:val="28"/>
          <w:lang w:eastAsia="en-US"/>
        </w:rPr>
      </w:pPr>
      <w:r w:rsidRPr="003E7C22">
        <w:rPr>
          <w:rFonts w:ascii="Times New Roman" w:eastAsia="Calibri" w:hAnsi="Times New Roman"/>
          <w:i/>
          <w:sz w:val="28"/>
          <w:szCs w:val="28"/>
          <w:lang w:eastAsia="en-US"/>
        </w:rPr>
        <w:lastRenderedPageBreak/>
        <w:t xml:space="preserve">Приложение 7 к ООП СОО </w:t>
      </w:r>
    </w:p>
    <w:p w14:paraId="253D96AC" w14:textId="77777777" w:rsidR="003E7C22" w:rsidRDefault="003E7C22" w:rsidP="003E7C22">
      <w:pPr>
        <w:pStyle w:val="aa"/>
        <w:spacing w:line="276" w:lineRule="auto"/>
        <w:jc w:val="right"/>
        <w:rPr>
          <w:rFonts w:ascii="Times New Roman" w:eastAsia="Calibri" w:hAnsi="Times New Roman"/>
          <w:i/>
          <w:lang w:eastAsia="en-US"/>
        </w:rPr>
      </w:pPr>
    </w:p>
    <w:p w14:paraId="46CA0286" w14:textId="77777777" w:rsidR="003E7C22" w:rsidRDefault="003E7C22" w:rsidP="003E7C22">
      <w:pPr>
        <w:pStyle w:val="aa"/>
        <w:spacing w:line="276" w:lineRule="auto"/>
        <w:jc w:val="right"/>
        <w:rPr>
          <w:rFonts w:ascii="Times New Roman" w:eastAsia="Calibri" w:hAnsi="Times New Roman"/>
          <w:i/>
          <w:lang w:eastAsia="en-US"/>
        </w:rPr>
      </w:pPr>
    </w:p>
    <w:p w14:paraId="4ECFB7CE" w14:textId="77777777" w:rsidR="003E7C22" w:rsidRDefault="003E7C22" w:rsidP="003E7C22">
      <w:pPr>
        <w:pStyle w:val="aa"/>
        <w:spacing w:line="276" w:lineRule="auto"/>
        <w:jc w:val="right"/>
        <w:rPr>
          <w:rFonts w:ascii="Times New Roman" w:eastAsia="Calibri" w:hAnsi="Times New Roman"/>
          <w:i/>
          <w:lang w:eastAsia="en-US"/>
        </w:rPr>
      </w:pPr>
    </w:p>
    <w:p w14:paraId="11CB2D9C" w14:textId="77777777" w:rsidR="003E7C22" w:rsidRDefault="003E7C22" w:rsidP="003E7C22">
      <w:pPr>
        <w:pStyle w:val="aa"/>
        <w:spacing w:line="276" w:lineRule="auto"/>
        <w:jc w:val="right"/>
        <w:rPr>
          <w:rFonts w:ascii="Times New Roman" w:eastAsia="Calibri" w:hAnsi="Times New Roman"/>
          <w:i/>
          <w:lang w:eastAsia="en-US"/>
        </w:rPr>
      </w:pPr>
    </w:p>
    <w:p w14:paraId="3AA16FFF" w14:textId="77777777" w:rsidR="003E7C22" w:rsidRDefault="003E7C22" w:rsidP="003E7C22">
      <w:pPr>
        <w:pStyle w:val="aa"/>
        <w:spacing w:line="276" w:lineRule="auto"/>
        <w:jc w:val="right"/>
        <w:rPr>
          <w:rFonts w:ascii="Times New Roman" w:eastAsia="Calibri" w:hAnsi="Times New Roman"/>
          <w:i/>
          <w:lang w:eastAsia="en-US"/>
        </w:rPr>
      </w:pPr>
    </w:p>
    <w:p w14:paraId="5E525790" w14:textId="77777777" w:rsidR="003E7C22" w:rsidRDefault="003E7C22" w:rsidP="003E7C22">
      <w:pPr>
        <w:pStyle w:val="aa"/>
        <w:spacing w:line="276" w:lineRule="auto"/>
        <w:jc w:val="right"/>
        <w:rPr>
          <w:rFonts w:ascii="Times New Roman" w:eastAsia="Calibri" w:hAnsi="Times New Roman"/>
          <w:i/>
          <w:lang w:eastAsia="en-US"/>
        </w:rPr>
      </w:pPr>
    </w:p>
    <w:p w14:paraId="17F6058F" w14:textId="77777777" w:rsidR="003E7C22" w:rsidRDefault="003E7C22" w:rsidP="003E7C22">
      <w:pPr>
        <w:pStyle w:val="aa"/>
        <w:spacing w:line="276" w:lineRule="auto"/>
        <w:jc w:val="right"/>
        <w:rPr>
          <w:rFonts w:ascii="Times New Roman" w:eastAsia="Calibri" w:hAnsi="Times New Roman"/>
          <w:i/>
          <w:lang w:eastAsia="en-US"/>
        </w:rPr>
      </w:pPr>
    </w:p>
    <w:p w14:paraId="0CCDA403" w14:textId="31C7407C" w:rsidR="003E7C22" w:rsidRPr="003E7C22" w:rsidRDefault="003E7C22" w:rsidP="003E7C22">
      <w:pPr>
        <w:pStyle w:val="aa"/>
        <w:spacing w:line="276" w:lineRule="auto"/>
        <w:jc w:val="center"/>
        <w:rPr>
          <w:rFonts w:ascii="Times New Roman" w:hAnsi="Times New Roman"/>
          <w:sz w:val="28"/>
          <w:szCs w:val="28"/>
        </w:rPr>
      </w:pPr>
      <w:r w:rsidRPr="003E7C22">
        <w:rPr>
          <w:rFonts w:ascii="Times New Roman" w:eastAsia="Calibri" w:hAnsi="Times New Roman"/>
          <w:i/>
          <w:sz w:val="28"/>
          <w:szCs w:val="28"/>
          <w:lang w:eastAsia="en-US"/>
        </w:rPr>
        <w:t xml:space="preserve">«Особенности оценки по отдельным учебным предметам учебного плана на уровне </w:t>
      </w:r>
      <w:r>
        <w:rPr>
          <w:rFonts w:ascii="Times New Roman" w:eastAsia="Calibri" w:hAnsi="Times New Roman"/>
          <w:i/>
          <w:sz w:val="28"/>
          <w:szCs w:val="28"/>
          <w:lang w:eastAsia="en-US"/>
        </w:rPr>
        <w:t>среднего</w:t>
      </w:r>
      <w:r w:rsidRPr="003E7C22">
        <w:rPr>
          <w:rFonts w:ascii="Times New Roman" w:eastAsia="Calibri" w:hAnsi="Times New Roman"/>
          <w:i/>
          <w:sz w:val="28"/>
          <w:szCs w:val="28"/>
          <w:lang w:eastAsia="en-US"/>
        </w:rPr>
        <w:t xml:space="preserve"> общего образования»</w:t>
      </w:r>
    </w:p>
    <w:sectPr w:rsidR="003E7C22" w:rsidRPr="003E7C22" w:rsidSect="00C565AF">
      <w:pgSz w:w="11906" w:h="16838"/>
      <w:pgMar w:top="851" w:right="849" w:bottom="567" w:left="1134" w:header="0" w:footer="794" w:gutter="0"/>
      <w:cols w:space="720"/>
      <w:noEndnote/>
      <w:titlePg/>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B9ED63" w14:textId="77777777" w:rsidR="00142660" w:rsidRDefault="00142660" w:rsidP="00DA0F76">
      <w:pPr>
        <w:spacing w:after="0" w:line="240" w:lineRule="auto"/>
      </w:pPr>
      <w:r>
        <w:separator/>
      </w:r>
    </w:p>
  </w:endnote>
  <w:endnote w:type="continuationSeparator" w:id="0">
    <w:p w14:paraId="569658A3" w14:textId="77777777" w:rsidR="00142660" w:rsidRDefault="00142660" w:rsidP="00DA0F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NewtonCSanPin">
    <w:altName w:val="Times New Roman"/>
    <w:panose1 w:val="00000000000000000000"/>
    <w:charset w:val="CC"/>
    <w:family w:val="auto"/>
    <w:notTrueType/>
    <w:pitch w:val="variable"/>
    <w:sig w:usb0="00000001" w:usb1="00000000" w:usb2="00000000" w:usb3="00000000" w:csb0="00000005"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PragmaticaC">
    <w:altName w:val="Courier New"/>
    <w:panose1 w:val="00000000000000000000"/>
    <w:charset w:val="CC"/>
    <w:family w:val="decorative"/>
    <w:notTrueType/>
    <w:pitch w:val="variable"/>
    <w:sig w:usb0="00000203" w:usb1="00000000" w:usb2="00000000" w:usb3="00000000" w:csb0="00000005" w:csb1="00000000"/>
  </w:font>
  <w:font w:name="SchoolBookSanPin">
    <w:altName w:val="Times New Roman"/>
    <w:panose1 w:val="00000000000000000000"/>
    <w:charset w:val="00"/>
    <w:family w:val="roman"/>
    <w:notTrueType/>
    <w:pitch w:val="default"/>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Minion Pro">
    <w:altName w:val="Times New Roman"/>
    <w:panose1 w:val="00000000000000000000"/>
    <w:charset w:val="00"/>
    <w:family w:val="roman"/>
    <w:notTrueType/>
    <w:pitch w:val="variable"/>
    <w:sig w:usb0="00000003" w:usb1="00000000" w:usb2="00000000" w:usb3="00000000" w:csb0="00000001" w:csb1="00000000"/>
  </w:font>
  <w:font w:name="Circe-ExtraBold">
    <w:panose1 w:val="00000000000000000000"/>
    <w:charset w:val="00"/>
    <w:family w:val="auto"/>
    <w:notTrueType/>
    <w:pitch w:val="default"/>
    <w:sig w:usb0="00000003" w:usb1="00000000" w:usb2="00000000" w:usb3="00000000" w:csb0="00000001" w:csb1="00000000"/>
  </w:font>
  <w:font w:name="Circe-Regular">
    <w:panose1 w:val="00000000000000000000"/>
    <w:charset w:val="00"/>
    <w:family w:val="auto"/>
    <w:notTrueType/>
    <w:pitch w:val="default"/>
    <w:sig w:usb0="00000003" w:usb1="00000000" w:usb2="00000000" w:usb3="00000000" w:csb0="00000001" w:csb1="00000000"/>
  </w:font>
  <w:font w:name="SchoolBookSanPin-Bold">
    <w:panose1 w:val="00000000000000000000"/>
    <w:charset w:val="CC"/>
    <w:family w:val="auto"/>
    <w:notTrueType/>
    <w:pitch w:val="default"/>
    <w:sig w:usb0="00000201" w:usb1="00000000" w:usb2="00000000" w:usb3="00000000" w:csb0="00000004" w:csb1="00000000"/>
  </w:font>
  <w:font w:name="PiGraphA">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font>
  <w:font w:name="SchoolBookCSanPin-Regular">
    <w:altName w:val="MS Mincho"/>
    <w:panose1 w:val="00000000000000000000"/>
    <w:charset w:val="CC"/>
    <w:family w:val="auto"/>
    <w:notTrueType/>
    <w:pitch w:val="default"/>
    <w:sig w:usb0="00000201" w:usb1="00000000" w:usb2="00000000" w:usb3="00000000" w:csb0="00000004" w:csb1="00000000"/>
  </w:font>
  <w:font w:name="Symbol1">
    <w:panose1 w:val="00000000000000000000"/>
    <w:charset w:val="02"/>
    <w:family w:val="auto"/>
    <w:notTrueType/>
    <w:pitch w:val="default"/>
  </w:font>
  <w:font w:name="Symbol (T1) Medium">
    <w:panose1 w:val="00000000000000000000"/>
    <w:charset w:val="02"/>
    <w:family w:val="auto"/>
    <w:notTrueType/>
    <w:pitch w:val="default"/>
  </w:font>
  <w:font w:name="SymbolMT">
    <w:panose1 w:val="00000000000000000000"/>
    <w:charset w:val="88"/>
    <w:family w:val="auto"/>
    <w:notTrueType/>
    <w:pitch w:val="default"/>
    <w:sig w:usb0="00000001" w:usb1="08080000" w:usb2="00000010" w:usb3="00000000" w:csb0="00100000" w:csb1="00000000"/>
  </w:font>
  <w:font w:name="SchoolBookSanPin-BoldItalic">
    <w:altName w:val="Calibri"/>
    <w:panose1 w:val="00000000000000000000"/>
    <w:charset w:val="CC"/>
    <w:family w:val="auto"/>
    <w:notTrueType/>
    <w:pitch w:val="default"/>
    <w:sig w:usb0="00000201" w:usb1="00000000" w:usb2="00000000" w:usb3="00000000" w:csb0="00000004" w:csb1="00000000"/>
  </w:font>
  <w:font w:name="OfficinaSansMediumITC-Regular">
    <w:altName w:val="Arial Unicode MS"/>
    <w:panose1 w:val="00000000000000000000"/>
    <w:charset w:val="00"/>
    <w:family w:val="auto"/>
    <w:notTrueType/>
    <w:pitch w:val="default"/>
    <w:sig w:usb0="00000003" w:usb1="00000000" w:usb2="00000000" w:usb3="00000000" w:csb0="00000001" w:csb1="00000000"/>
  </w:font>
  <w:font w:name="SchoolBookSanPin-Regular">
    <w:altName w:val="Times New Roman"/>
    <w:panose1 w:val="00000000000000000000"/>
    <w:charset w:val="00"/>
    <w:family w:val="auto"/>
    <w:notTrueType/>
    <w:pitch w:val="default"/>
    <w:sig w:usb0="00000203" w:usb1="00000000" w:usb2="00000000" w:usb3="00000000" w:csb0="00000005" w:csb1="00000000"/>
  </w:font>
  <w:font w:name="OfficinaSansExtraBoldITC-Reg">
    <w:altName w:val="Times New Roman"/>
    <w:panose1 w:val="00000000000000000000"/>
    <w:charset w:val="00"/>
    <w:family w:val="auto"/>
    <w:notTrueType/>
    <w:pitch w:val="default"/>
    <w:sig w:usb0="00000003" w:usb1="00000000" w:usb2="00000000" w:usb3="00000000" w:csb0="00000001" w:csb1="00000000"/>
  </w:font>
  <w:font w:name="OfficinaSansMediumITC-Reg">
    <w:altName w:val="OfficinaSansMediumITC"/>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KaiTi">
    <w:charset w:val="86"/>
    <w:family w:val="modern"/>
    <w:pitch w:val="fixed"/>
    <w:sig w:usb0="800002BF" w:usb1="38CF7CFA" w:usb2="00000016" w:usb3="00000000" w:csb0="00040001" w:csb1="00000000"/>
  </w:font>
  <w:font w:name="Century Gothic">
    <w:panose1 w:val="020B0502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etersburg">
    <w:altName w:val="Petersburg"/>
    <w:panose1 w:val="00000000000000000000"/>
    <w:charset w:val="CC"/>
    <w:family w:val="roman"/>
    <w:notTrueType/>
    <w:pitch w:val="default"/>
    <w:sig w:usb0="00000201" w:usb1="00000000" w:usb2="00000000" w:usb3="00000000" w:csb0="00000004" w:csb1="00000000"/>
  </w:font>
  <w:font w:name="Times New Roman Udm">
    <w:altName w:val="Times New Roman"/>
    <w:charset w:val="CC"/>
    <w:family w:val="roman"/>
    <w:pitch w:val="variable"/>
    <w:sig w:usb0="20002A87" w:usb1="80000000" w:usb2="00000008" w:usb3="00000000" w:csb0="000001FF" w:csb1="00000000"/>
  </w:font>
  <w:font w:name="Microsoft Sans Serif">
    <w:panose1 w:val="020B0604020202020204"/>
    <w:charset w:val="CC"/>
    <w:family w:val="swiss"/>
    <w:pitch w:val="variable"/>
    <w:sig w:usb0="E5002EFF" w:usb1="C000605B" w:usb2="00000029" w:usb3="00000000" w:csb0="000101FF" w:csb1="00000000"/>
  </w:font>
  <w:font w:name="NewtonCSanPin;Times New Roman">
    <w:panose1 w:val="00000000000000000000"/>
    <w:charset w:val="00"/>
    <w:family w:val="roman"/>
    <w:notTrueType/>
    <w:pitch w:val="default"/>
  </w:font>
  <w:font w:name="SchoolBookSanPin;Cambria">
    <w:altName w:val="Times New Roman"/>
    <w:panose1 w:val="00000000000000000000"/>
    <w:charset w:val="00"/>
    <w:family w:val="roman"/>
    <w:notTrueType/>
    <w:pitch w:val="default"/>
  </w:font>
  <w:font w:name="№Е">
    <w:altName w:val="Calibri"/>
    <w:charset w:val="00"/>
    <w:family w:val="roman"/>
    <w:pitch w:val="variable"/>
    <w:sig w:usb0="00000000" w:usb1="09060000" w:usb2="00000010" w:usb3="00000000" w:csb0="00080000" w:csb1="00000000"/>
  </w:font>
  <w:font w:name="Batang">
    <w:altName w:val="바탕"/>
    <w:panose1 w:val="02030600000101010101"/>
    <w:charset w:val="81"/>
    <w:family w:val="auto"/>
    <w:notTrueType/>
    <w:pitch w:val="fixed"/>
    <w:sig w:usb0="00000000" w:usb1="09060000" w:usb2="00000010" w:usb3="00000000" w:csb0="00080000" w:csb1="00000000"/>
  </w:font>
  <w:font w:name="Gulim">
    <w:altName w:val="굴림"/>
    <w:panose1 w:val="020B0600000101010101"/>
    <w:charset w:val="81"/>
    <w:family w:val="roman"/>
    <w:notTrueType/>
    <w:pitch w:val="fixed"/>
    <w:sig w:usb0="00000001" w:usb1="09060000" w:usb2="00000010" w:usb3="00000000" w:csb0="00080000" w:csb1="00000000"/>
  </w:font>
  <w:font w:name="Segoe UI">
    <w:panose1 w:val="020B0502040204020203"/>
    <w:charset w:val="CC"/>
    <w:family w:val="swiss"/>
    <w:pitch w:val="variable"/>
    <w:sig w:usb0="E4002EFF" w:usb1="C000E47F" w:usb2="00000009" w:usb3="00000000" w:csb0="000001FF" w:csb1="00000000"/>
  </w:font>
  <w:font w:name="OfficinaSansBoldITC">
    <w:altName w:val="Franklin Gothic Demi Cond"/>
    <w:charset w:val="00"/>
    <w:family w:val="swiss"/>
    <w:pitch w:val="variable"/>
  </w:font>
  <w:font w:name="Cambria Math">
    <w:panose1 w:val="02040503050406030204"/>
    <w:charset w:val="CC"/>
    <w:family w:val="roman"/>
    <w:pitch w:val="variable"/>
    <w:sig w:usb0="E00006FF" w:usb1="420024FF" w:usb2="02000000" w:usb3="00000000" w:csb0="0000019F" w:csb1="00000000"/>
  </w:font>
  <w:font w:name="OfficinaSansBoldITC;Franklin Go">
    <w:panose1 w:val="00000000000000000000"/>
    <w:charset w:val="00"/>
    <w:family w:val="roman"/>
    <w:notTrueType/>
    <w:pitch w:val="default"/>
  </w:font>
  <w:font w:name="TimesNewRomanPS-Bold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07D5C5" w14:textId="77777777" w:rsidR="00DB53EC" w:rsidRDefault="00DB53EC">
    <w:pPr>
      <w:spacing w:line="1" w:lineRule="exact"/>
    </w:pPr>
    <w:r>
      <w:rPr>
        <w:noProof/>
      </w:rPr>
      <w:pict w14:anchorId="47E80D0E">
        <v:shapetype id="_x0000_t202" coordsize="21600,21600" o:spt="202" path="m,l,21600r21600,l21600,xe">
          <v:stroke joinstyle="miter"/>
          <v:path gradientshapeok="t" o:connecttype="rect"/>
        </v:shapetype>
        <v:shape id="Shape 11" o:spid="_x0000_s2050" type="#_x0000_t202" style="position:absolute;margin-left:541.5pt;margin-top:796.6pt;width:11.5pt;height:9.1pt;z-index:-25165414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" filled="f" stroked="f">
          <v:textbox style="mso-next-textbox:#Shape 11;mso-fit-shape-to-text:t" inset="0,0,0,0">
            <w:txbxContent>
              <w:p w14:paraId="6D5E1517" w14:textId="77777777" w:rsidR="00DB53EC" w:rsidRDefault="00DB53EC">
                <w:pPr>
                  <w:pStyle w:val="2f1"/>
                  <w:shd w:val="clear" w:color="auto" w:fill="auto"/>
                  <w:rPr>
                    <w:sz w:val="22"/>
                    <w:szCs w:val="22"/>
                  </w:rPr>
                </w:pPr>
                <w:r>
                  <w:fldChar w:fldCharType="begin"/>
                </w:r>
                <w:r>
                  <w:instrText xml:space="preserve"> PAGE \* MERGEFORMAT </w:instrText>
                </w:r>
                <w:r>
                  <w:fldChar w:fldCharType="separate"/>
                </w:r>
                <w:r>
                  <w:rPr>
                    <w:color w:val="000000"/>
                    <w:sz w:val="22"/>
                    <w:szCs w:val="22"/>
                    <w:lang w:eastAsia="ru-RU" w:bidi="ru-RU"/>
                  </w:rPr>
                  <w:t>#</w:t>
                </w:r>
                <w:r>
                  <w:rPr>
                    <w:sz w:val="22"/>
                    <w:szCs w:val="22"/>
                  </w:rPr>
                  <w:fldChar w:fldCharType="end"/>
                </w:r>
              </w:p>
            </w:txbxContent>
          </v:textbox>
          <w10:wrap anchorx="page" anchory="page"/>
        </v:shape>
      </w:pic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16C913" w14:textId="77777777" w:rsidR="00DB53EC" w:rsidRDefault="00DB53EC">
    <w:pPr>
      <w:spacing w:line="1" w:lineRule="exact"/>
    </w:pPr>
    <w:r>
      <w:rPr>
        <w:noProof/>
      </w:rPr>
      <w:pict w14:anchorId="2C49A82E">
        <v:shapetype id="_x0000_t202" coordsize="21600,21600" o:spt="202" path="m,l,21600r21600,l21600,xe">
          <v:stroke joinstyle="miter"/>
          <v:path gradientshapeok="t" o:connecttype="rect"/>
        </v:shapetype>
        <v:shape id="Shape 7" o:spid="_x0000_s2049" type="#_x0000_t202" style="position:absolute;margin-left:541.5pt;margin-top:796.6pt;width:11.5pt;height:9.1pt;z-index:-25165619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" filled="f" stroked="f">
          <v:textbox style="mso-next-textbox:#Shape 7;mso-fit-shape-to-text:t" inset="0,0,0,0">
            <w:txbxContent>
              <w:p w14:paraId="5BEF1A2B" w14:textId="2F25987B" w:rsidR="00DB53EC" w:rsidRDefault="00DB53EC">
                <w:pPr>
                  <w:pStyle w:val="2f1"/>
                  <w:shd w:val="clear" w:color="auto" w:fill="auto"/>
                  <w:rPr>
                    <w:sz w:val="22"/>
                    <w:szCs w:val="22"/>
                  </w:rPr>
                </w:pPr>
                <w:r>
                  <w:fldChar w:fldCharType="begin"/>
                </w:r>
                <w:r>
                  <w:instrText xml:space="preserve"> PAGE \* MERGEFORMAT </w:instrText>
                </w:r>
                <w:r>
                  <w:fldChar w:fldCharType="separate"/>
                </w:r>
                <w:r w:rsidR="00D45C02" w:rsidRPr="00D45C02">
                  <w:rPr>
                    <w:noProof/>
                    <w:color w:val="000000"/>
                    <w:sz w:val="22"/>
                    <w:szCs w:val="22"/>
                    <w:lang w:eastAsia="ru-RU" w:bidi="ru-RU"/>
                  </w:rPr>
                  <w:t>907</w:t>
                </w:r>
                <w:r>
                  <w:rPr>
                    <w:sz w:val="22"/>
                    <w:szCs w:val="22"/>
                  </w:rPr>
                  <w:fldChar w:fldCharType="end"/>
                </w:r>
              </w:p>
            </w:txbxContent>
          </v:textbox>
          <w10:wrap anchorx="page" anchory="page"/>
        </v:shape>
      </w:pic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4E819D" w14:textId="77777777" w:rsidR="00DB53EC" w:rsidRDefault="00DB53EC">
    <w:pPr>
      <w:spacing w:line="1" w:lineRule="exact"/>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45690206"/>
      <w:docPartObj>
        <w:docPartGallery w:val="Page Numbers (Bottom of Page)"/>
        <w:docPartUnique/>
      </w:docPartObj>
    </w:sdtPr>
    <w:sdtContent>
      <w:p w14:paraId="01946DEF" w14:textId="4A6F556E" w:rsidR="00DB53EC" w:rsidRDefault="00DB53EC">
        <w:pPr>
          <w:pStyle w:val="a7"/>
          <w:jc w:val="center"/>
        </w:pPr>
        <w:r>
          <w:fldChar w:fldCharType="begin"/>
        </w:r>
        <w:r>
          <w:instrText>PAGE   \* MERGEFORMAT</w:instrText>
        </w:r>
        <w:r>
          <w:fldChar w:fldCharType="separate"/>
        </w:r>
        <w:r w:rsidR="00D45C02">
          <w:rPr>
            <w:noProof/>
          </w:rPr>
          <w:t>1105</w:t>
        </w:r>
        <w:r>
          <w:rPr>
            <w:noProof/>
          </w:rPr>
          <w:fldChar w:fldCharType="end"/>
        </w:r>
      </w:p>
    </w:sdtContent>
  </w:sdt>
  <w:p w14:paraId="364A2265" w14:textId="77777777" w:rsidR="00DB53EC" w:rsidRDefault="00DB53EC">
    <w:pPr>
      <w:pStyle w:val="aff8"/>
      <w:spacing w:line="14" w:lineRule="auto"/>
      <w:ind w:left="0" w:firstLine="0"/>
      <w:jc w:val="left"/>
    </w:pPr>
  </w:p>
  <w:p w14:paraId="55165BDA" w14:textId="77777777" w:rsidR="00DB53EC" w:rsidRDefault="00DB53EC"/>
  <w:p w14:paraId="55CE935C" w14:textId="77777777" w:rsidR="00DB53EC" w:rsidRDefault="00DB53EC"/>
  <w:p w14:paraId="70F8101A" w14:textId="77777777" w:rsidR="00DB53EC" w:rsidRDefault="00DB53EC"/>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33242987"/>
      <w:docPartObj>
        <w:docPartGallery w:val="Page Numbers (Bottom of Page)"/>
        <w:docPartUnique/>
      </w:docPartObj>
    </w:sdtPr>
    <w:sdtContent>
      <w:p w14:paraId="389955F4" w14:textId="72B89E60" w:rsidR="00DB53EC" w:rsidRDefault="00DB53EC">
        <w:pPr>
          <w:pStyle w:val="a7"/>
          <w:jc w:val="right"/>
        </w:pPr>
        <w:r>
          <w:fldChar w:fldCharType="begin"/>
        </w:r>
        <w:r>
          <w:instrText>PAGE   \* MERGEFORMAT</w:instrText>
        </w:r>
        <w:r>
          <w:fldChar w:fldCharType="separate"/>
        </w:r>
        <w:r w:rsidR="00D45C02">
          <w:rPr>
            <w:noProof/>
          </w:rPr>
          <w:t>1194</w:t>
        </w:r>
        <w:r>
          <w:rPr>
            <w:noProof/>
          </w:rPr>
          <w:fldChar w:fldCharType="end"/>
        </w:r>
      </w:p>
    </w:sdtContent>
  </w:sdt>
  <w:p w14:paraId="6D8336CC" w14:textId="77777777" w:rsidR="00DB53EC" w:rsidRDefault="00DB53EC">
    <w:pPr>
      <w:pStyle w:val="ConsPlusNormal"/>
      <w:rPr>
        <w:sz w:val="2"/>
        <w:szCs w:val="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2E982C" w14:textId="77777777" w:rsidR="00142660" w:rsidRDefault="00142660" w:rsidP="00DA0F76">
      <w:pPr>
        <w:spacing w:after="0" w:line="240" w:lineRule="auto"/>
      </w:pPr>
      <w:r>
        <w:separator/>
      </w:r>
    </w:p>
  </w:footnote>
  <w:footnote w:type="continuationSeparator" w:id="0">
    <w:p w14:paraId="274E4FA3" w14:textId="77777777" w:rsidR="00142660" w:rsidRDefault="00142660" w:rsidP="00DA0F76">
      <w:pPr>
        <w:spacing w:after="0" w:line="240" w:lineRule="auto"/>
      </w:pPr>
      <w:r>
        <w:continuationSeparator/>
      </w:r>
    </w:p>
  </w:footnote>
  <w:footnote w:id="1">
    <w:p w14:paraId="149C9ED2" w14:textId="77777777" w:rsidR="00DB53EC" w:rsidRPr="00562DAF" w:rsidRDefault="00DB53EC" w:rsidP="00DB53EC">
      <w:pPr>
        <w:pStyle w:val="af4"/>
        <w:ind w:firstLine="709"/>
        <w:jc w:val="both"/>
        <w:rPr>
          <w:sz w:val="24"/>
        </w:rPr>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9900D" w14:textId="77777777" w:rsidR="00DB53EC" w:rsidRDefault="00DB53EC">
    <w:pPr>
      <w:spacing w:line="1" w:lineRule="exact"/>
    </w:pPr>
    <w:r>
      <w:rPr>
        <w:noProof/>
      </w:rPr>
      <w:pict w14:anchorId="78D614C7">
        <v:shapetype id="_x0000_t202" coordsize="21600,21600" o:spt="202" path="m,l,21600r21600,l21600,xe">
          <v:stroke joinstyle="miter"/>
          <v:path gradientshapeok="t" o:connecttype="rect"/>
        </v:shapetype>
        <v:shape id="Shape 9" o:spid="_x0000_s2051" type="#_x0000_t202" style="position:absolute;margin-left:195.9pt;margin-top:23.8pt;width:356.4pt;height:11.3pt;z-index:-25165516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" filled="f" stroked="f">
          <v:textbox style="mso-next-textbox:#Shape 9;mso-fit-shape-to-text:t" inset="0,0,0,0">
            <w:txbxContent>
              <w:p w14:paraId="20C5BB3D" w14:textId="77777777" w:rsidR="00DB53EC" w:rsidRDefault="00DB53EC">
                <w:pPr>
                  <w:pStyle w:val="2f1"/>
                  <w:shd w:val="clear" w:color="auto" w:fill="auto"/>
                  <w:rPr>
                    <w:sz w:val="24"/>
                    <w:szCs w:val="24"/>
                  </w:rPr>
                </w:pPr>
                <w:r>
                  <w:rPr>
                    <w:color w:val="808080"/>
                    <w:sz w:val="24"/>
                    <w:szCs w:val="24"/>
                    <w:lang w:eastAsia="ru-RU" w:bidi="ru-RU"/>
                  </w:rPr>
                  <w:t>Федеральная рабочая программа | Физическая культура.10-11 классы</w:t>
                </w:r>
              </w:p>
            </w:txbxContent>
          </v:textbox>
          <w10:wrap anchorx="page" anchory="page"/>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DD8ABE" w14:textId="77777777" w:rsidR="00DB53EC" w:rsidRDefault="00DB53EC">
    <w:pPr>
      <w:spacing w:line="1" w:lineRule="exact"/>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D8C8EA" w14:textId="77777777" w:rsidR="00DB53EC" w:rsidRDefault="00DB53EC">
    <w:pPr>
      <w:spacing w:line="1" w:lineRule="exac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0B32EFF0"/>
    <w:lvl w:ilvl="0">
      <w:start w:val="1"/>
      <w:numFmt w:val="bullet"/>
      <w:pStyle w:val="21"/>
      <w:lvlText w:val="–"/>
      <w:lvlJc w:val="left"/>
      <w:pPr>
        <w:ind w:left="208" w:firstLine="680"/>
      </w:pPr>
      <w:rPr>
        <w:rFonts w:ascii="Times New Roman" w:hAnsi="Times New Roman" w:cs="Times New Roman" w:hint="default"/>
      </w:rPr>
    </w:lvl>
    <w:lvl w:ilvl="1">
      <w:start w:val="1"/>
      <w:numFmt w:val="bullet"/>
      <w:lvlText w:val=""/>
      <w:lvlJc w:val="left"/>
      <w:pPr>
        <w:tabs>
          <w:tab w:val="num" w:pos="928"/>
        </w:tabs>
        <w:ind w:left="1288" w:hanging="360"/>
      </w:pPr>
      <w:rPr>
        <w:rFonts w:ascii="Symbol" w:hAnsi="Symbol" w:hint="default"/>
      </w:rPr>
    </w:lvl>
    <w:lvl w:ilvl="2">
      <w:start w:val="1"/>
      <w:numFmt w:val="bullet"/>
      <w:lvlText w:val="o"/>
      <w:lvlJc w:val="left"/>
      <w:pPr>
        <w:tabs>
          <w:tab w:val="num" w:pos="1648"/>
        </w:tabs>
        <w:ind w:left="2008" w:hanging="360"/>
      </w:pPr>
      <w:rPr>
        <w:rFonts w:ascii="Courier New" w:hAnsi="Courier New" w:cs="Courier New" w:hint="default"/>
      </w:rPr>
    </w:lvl>
    <w:lvl w:ilvl="3">
      <w:start w:val="1"/>
      <w:numFmt w:val="bullet"/>
      <w:lvlText w:val=""/>
      <w:lvlJc w:val="left"/>
      <w:pPr>
        <w:tabs>
          <w:tab w:val="num" w:pos="2368"/>
        </w:tabs>
        <w:ind w:left="2728" w:hanging="360"/>
      </w:pPr>
      <w:rPr>
        <w:rFonts w:ascii="Wingdings" w:hAnsi="Wingdings" w:hint="default"/>
      </w:rPr>
    </w:lvl>
    <w:lvl w:ilvl="4">
      <w:start w:val="1"/>
      <w:numFmt w:val="bullet"/>
      <w:lvlText w:val=""/>
      <w:lvlJc w:val="left"/>
      <w:pPr>
        <w:tabs>
          <w:tab w:val="num" w:pos="3088"/>
        </w:tabs>
        <w:ind w:left="3448" w:hanging="360"/>
      </w:pPr>
      <w:rPr>
        <w:rFonts w:ascii="Wingdings" w:hAnsi="Wingdings" w:hint="default"/>
      </w:rPr>
    </w:lvl>
    <w:lvl w:ilvl="5">
      <w:start w:val="1"/>
      <w:numFmt w:val="bullet"/>
      <w:lvlText w:val=""/>
      <w:lvlJc w:val="left"/>
      <w:pPr>
        <w:tabs>
          <w:tab w:val="num" w:pos="3808"/>
        </w:tabs>
        <w:ind w:left="4168" w:hanging="360"/>
      </w:pPr>
      <w:rPr>
        <w:rFonts w:ascii="Symbol" w:hAnsi="Symbol" w:hint="default"/>
      </w:rPr>
    </w:lvl>
    <w:lvl w:ilvl="6">
      <w:start w:val="1"/>
      <w:numFmt w:val="bullet"/>
      <w:lvlText w:val="o"/>
      <w:lvlJc w:val="left"/>
      <w:pPr>
        <w:tabs>
          <w:tab w:val="num" w:pos="4528"/>
        </w:tabs>
        <w:ind w:left="4888" w:hanging="360"/>
      </w:pPr>
      <w:rPr>
        <w:rFonts w:ascii="Courier New" w:hAnsi="Courier New" w:cs="Courier New" w:hint="default"/>
      </w:rPr>
    </w:lvl>
    <w:lvl w:ilvl="7">
      <w:start w:val="1"/>
      <w:numFmt w:val="bullet"/>
      <w:lvlText w:val=""/>
      <w:lvlJc w:val="left"/>
      <w:pPr>
        <w:tabs>
          <w:tab w:val="num" w:pos="5248"/>
        </w:tabs>
        <w:ind w:left="5608" w:hanging="360"/>
      </w:pPr>
      <w:rPr>
        <w:rFonts w:ascii="Wingdings" w:hAnsi="Wingdings" w:hint="default"/>
      </w:rPr>
    </w:lvl>
    <w:lvl w:ilvl="8">
      <w:start w:val="1"/>
      <w:numFmt w:val="bullet"/>
      <w:lvlText w:val=""/>
      <w:lvlJc w:val="left"/>
      <w:pPr>
        <w:tabs>
          <w:tab w:val="num" w:pos="5968"/>
        </w:tabs>
        <w:ind w:left="6328" w:hanging="360"/>
      </w:pPr>
      <w:rPr>
        <w:rFonts w:ascii="Wingdings" w:hAnsi="Wingdings" w:hint="default"/>
      </w:rPr>
    </w:lvl>
  </w:abstractNum>
  <w:abstractNum w:abstractNumId="1" w15:restartNumberingAfterBreak="0">
    <w:nsid w:val="00000001"/>
    <w:multiLevelType w:val="singleLevel"/>
    <w:tmpl w:val="00000001"/>
    <w:name w:val="WW8Num1"/>
    <w:lvl w:ilvl="0">
      <w:start w:val="1"/>
      <w:numFmt w:val="decimal"/>
      <w:lvlText w:val="%1."/>
      <w:lvlJc w:val="left"/>
      <w:pPr>
        <w:tabs>
          <w:tab w:val="num" w:pos="720"/>
        </w:tabs>
        <w:ind w:left="720" w:hanging="360"/>
      </w:pPr>
      <w:rPr>
        <w:b/>
        <w:bCs/>
      </w:rPr>
    </w:lvl>
  </w:abstractNum>
  <w:abstractNum w:abstractNumId="2" w15:restartNumberingAfterBreak="0">
    <w:nsid w:val="00000003"/>
    <w:multiLevelType w:val="singleLevel"/>
    <w:tmpl w:val="00000003"/>
    <w:name w:val="WW8Num3"/>
    <w:lvl w:ilvl="0">
      <w:start w:val="1"/>
      <w:numFmt w:val="decimal"/>
      <w:lvlText w:val="%1."/>
      <w:lvlJc w:val="left"/>
      <w:pPr>
        <w:tabs>
          <w:tab w:val="num" w:pos="720"/>
        </w:tabs>
        <w:ind w:left="720" w:hanging="360"/>
      </w:pPr>
      <w:rPr>
        <w:b/>
        <w:bCs/>
      </w:rPr>
    </w:lvl>
  </w:abstractNum>
  <w:abstractNum w:abstractNumId="3" w15:restartNumberingAfterBreak="0">
    <w:nsid w:val="00000004"/>
    <w:multiLevelType w:val="singleLevel"/>
    <w:tmpl w:val="F626A6F6"/>
    <w:lvl w:ilvl="0">
      <w:start w:val="1"/>
      <w:numFmt w:val="bullet"/>
      <w:lvlText w:val=""/>
      <w:lvlJc w:val="left"/>
      <w:pPr>
        <w:ind w:left="1287" w:hanging="360"/>
      </w:pPr>
      <w:rPr>
        <w:rFonts w:ascii="Symbol" w:hAnsi="Symbol" w:hint="default"/>
        <w:b/>
        <w:bCs/>
        <w:color w:val="003366"/>
        <w:spacing w:val="-3"/>
        <w:sz w:val="24"/>
        <w:szCs w:val="24"/>
      </w:rPr>
    </w:lvl>
  </w:abstractNum>
  <w:abstractNum w:abstractNumId="4" w15:restartNumberingAfterBreak="0">
    <w:nsid w:val="00000005"/>
    <w:multiLevelType w:val="multilevel"/>
    <w:tmpl w:val="A2B45142"/>
    <w:name w:val="WW8Num5"/>
    <w:lvl w:ilvl="0">
      <w:start w:val="1"/>
      <w:numFmt w:val="bullet"/>
      <w:lvlText w:val=""/>
      <w:lvlJc w:val="left"/>
      <w:pPr>
        <w:tabs>
          <w:tab w:val="num" w:pos="720"/>
        </w:tabs>
        <w:ind w:left="720" w:hanging="360"/>
      </w:pPr>
      <w:rPr>
        <w:rFonts w:ascii="Symbol" w:hAnsi="Symbol" w:hint="default"/>
        <w:b w:val="0"/>
      </w:rPr>
    </w:lvl>
    <w:lvl w:ilvl="1">
      <w:start w:val="1"/>
      <w:numFmt w:val="bullet"/>
      <w:lvlText w:val=""/>
      <w:lvlJc w:val="left"/>
      <w:pPr>
        <w:tabs>
          <w:tab w:val="num" w:pos="708"/>
        </w:tabs>
        <w:ind w:left="1440" w:hanging="360"/>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00000006"/>
    <w:multiLevelType w:val="multilevel"/>
    <w:tmpl w:val="00000006"/>
    <w:name w:val="WW8Num6"/>
    <w:lvl w:ilvl="0">
      <w:start w:val="1"/>
      <w:numFmt w:val="decimal"/>
      <w:lvlText w:val="%1."/>
      <w:lvlJc w:val="left"/>
      <w:pPr>
        <w:tabs>
          <w:tab w:val="num" w:pos="720"/>
        </w:tabs>
        <w:ind w:left="720" w:hanging="360"/>
      </w:pPr>
      <w:rPr>
        <w:iCs/>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7"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iCs/>
      </w:rPr>
    </w:lvl>
    <w:lvl w:ilvl="1">
      <w:start w:val="1"/>
      <w:numFmt w:val="bullet"/>
      <w:lvlText w:val=""/>
      <w:lvlJc w:val="left"/>
      <w:pPr>
        <w:tabs>
          <w:tab w:val="num" w:pos="1080"/>
        </w:tabs>
        <w:ind w:left="1080" w:hanging="360"/>
      </w:pPr>
      <w:rPr>
        <w:rFonts w:ascii="Symbol" w:hAnsi="Symbol"/>
        <w:iCs/>
      </w:rPr>
    </w:lvl>
    <w:lvl w:ilvl="2">
      <w:start w:val="1"/>
      <w:numFmt w:val="bullet"/>
      <w:lvlText w:val=""/>
      <w:lvlJc w:val="left"/>
      <w:pPr>
        <w:tabs>
          <w:tab w:val="num" w:pos="1440"/>
        </w:tabs>
        <w:ind w:left="1440" w:hanging="360"/>
      </w:pPr>
      <w:rPr>
        <w:rFonts w:ascii="Symbol" w:hAnsi="Symbol"/>
        <w:iCs/>
      </w:rPr>
    </w:lvl>
    <w:lvl w:ilvl="3">
      <w:start w:val="1"/>
      <w:numFmt w:val="bullet"/>
      <w:lvlText w:val=""/>
      <w:lvlJc w:val="left"/>
      <w:pPr>
        <w:tabs>
          <w:tab w:val="num" w:pos="1800"/>
        </w:tabs>
        <w:ind w:left="1800" w:hanging="360"/>
      </w:pPr>
      <w:rPr>
        <w:rFonts w:ascii="Symbol" w:hAnsi="Symbol"/>
        <w:iCs/>
      </w:rPr>
    </w:lvl>
    <w:lvl w:ilvl="4">
      <w:start w:val="1"/>
      <w:numFmt w:val="bullet"/>
      <w:lvlText w:val=""/>
      <w:lvlJc w:val="left"/>
      <w:pPr>
        <w:tabs>
          <w:tab w:val="num" w:pos="2160"/>
        </w:tabs>
        <w:ind w:left="2160" w:hanging="360"/>
      </w:pPr>
      <w:rPr>
        <w:rFonts w:ascii="Symbol" w:hAnsi="Symbol"/>
        <w:iCs/>
      </w:rPr>
    </w:lvl>
    <w:lvl w:ilvl="5">
      <w:start w:val="1"/>
      <w:numFmt w:val="bullet"/>
      <w:lvlText w:val=""/>
      <w:lvlJc w:val="left"/>
      <w:pPr>
        <w:tabs>
          <w:tab w:val="num" w:pos="2520"/>
        </w:tabs>
        <w:ind w:left="2520" w:hanging="360"/>
      </w:pPr>
      <w:rPr>
        <w:rFonts w:ascii="Symbol" w:hAnsi="Symbol"/>
        <w:iCs/>
      </w:rPr>
    </w:lvl>
    <w:lvl w:ilvl="6">
      <w:start w:val="1"/>
      <w:numFmt w:val="bullet"/>
      <w:lvlText w:val=""/>
      <w:lvlJc w:val="left"/>
      <w:pPr>
        <w:tabs>
          <w:tab w:val="num" w:pos="2880"/>
        </w:tabs>
        <w:ind w:left="2880" w:hanging="360"/>
      </w:pPr>
      <w:rPr>
        <w:rFonts w:ascii="Symbol" w:hAnsi="Symbol"/>
        <w:iCs/>
      </w:rPr>
    </w:lvl>
    <w:lvl w:ilvl="7">
      <w:start w:val="1"/>
      <w:numFmt w:val="bullet"/>
      <w:lvlText w:val=""/>
      <w:lvlJc w:val="left"/>
      <w:pPr>
        <w:tabs>
          <w:tab w:val="num" w:pos="3240"/>
        </w:tabs>
        <w:ind w:left="3240" w:hanging="360"/>
      </w:pPr>
      <w:rPr>
        <w:rFonts w:ascii="Symbol" w:hAnsi="Symbol"/>
        <w:iCs/>
      </w:rPr>
    </w:lvl>
    <w:lvl w:ilvl="8">
      <w:start w:val="1"/>
      <w:numFmt w:val="bullet"/>
      <w:lvlText w:val=""/>
      <w:lvlJc w:val="left"/>
      <w:pPr>
        <w:tabs>
          <w:tab w:val="num" w:pos="3600"/>
        </w:tabs>
        <w:ind w:left="3600" w:hanging="360"/>
      </w:pPr>
      <w:rPr>
        <w:rFonts w:ascii="Symbol" w:hAnsi="Symbol"/>
        <w:iCs/>
      </w:rPr>
    </w:lvl>
  </w:abstractNum>
  <w:abstractNum w:abstractNumId="8" w15:restartNumberingAfterBreak="0">
    <w:nsid w:val="00AB430B"/>
    <w:multiLevelType w:val="multilevel"/>
    <w:tmpl w:val="26F4B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5071491"/>
    <w:multiLevelType w:val="multilevel"/>
    <w:tmpl w:val="4C12E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5E3130C"/>
    <w:multiLevelType w:val="hybridMultilevel"/>
    <w:tmpl w:val="C8A4D0A2"/>
    <w:lvl w:ilvl="0" w:tplc="036209E4">
      <w:start w:val="6"/>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05EE1F9C"/>
    <w:multiLevelType w:val="multilevel"/>
    <w:tmpl w:val="A15AA98A"/>
    <w:styleLink w:val="WWNum12"/>
    <w:lvl w:ilvl="0">
      <w:numFmt w:val="bullet"/>
      <w:lvlText w:val=""/>
      <w:lvlJc w:val="left"/>
      <w:pPr>
        <w:ind w:left="1429" w:hanging="360"/>
      </w:pPr>
      <w:rPr>
        <w:rFonts w:ascii="Symbol" w:hAnsi="Symbol" w:cs="Symbol"/>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2" w15:restartNumberingAfterBreak="0">
    <w:nsid w:val="06947C5C"/>
    <w:multiLevelType w:val="hybridMultilevel"/>
    <w:tmpl w:val="8A74F6F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07853153"/>
    <w:multiLevelType w:val="hybridMultilevel"/>
    <w:tmpl w:val="EA86DB1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07A5031D"/>
    <w:multiLevelType w:val="hybridMultilevel"/>
    <w:tmpl w:val="2770689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07F8641E"/>
    <w:multiLevelType w:val="multilevel"/>
    <w:tmpl w:val="35D6B4FE"/>
    <w:styleLink w:val="WWNum9"/>
    <w:lvl w:ilvl="0">
      <w:numFmt w:val="bullet"/>
      <w:lvlText w:val="–"/>
      <w:lvlJc w:val="left"/>
      <w:pPr>
        <w:ind w:left="1429" w:hanging="360"/>
      </w:pPr>
      <w:rPr>
        <w:rFonts w:ascii="Times New Roman" w:hAnsi="Times New Roman" w:cs="Times New Roman"/>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6" w15:restartNumberingAfterBreak="0">
    <w:nsid w:val="095543BB"/>
    <w:multiLevelType w:val="hybridMultilevel"/>
    <w:tmpl w:val="39A002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0B7821F7"/>
    <w:multiLevelType w:val="hybridMultilevel"/>
    <w:tmpl w:val="EE74797E"/>
    <w:lvl w:ilvl="0" w:tplc="FCC81AD0">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15:restartNumberingAfterBreak="0">
    <w:nsid w:val="0BC2387B"/>
    <w:multiLevelType w:val="multilevel"/>
    <w:tmpl w:val="05CC9EF8"/>
    <w:styleLink w:val="WWNum11"/>
    <w:lvl w:ilvl="0">
      <w:numFmt w:val="bullet"/>
      <w:lvlText w:val="–"/>
      <w:lvlJc w:val="left"/>
      <w:pPr>
        <w:ind w:left="1429" w:hanging="360"/>
      </w:pPr>
      <w:rPr>
        <w:rFonts w:ascii="Times New Roman" w:hAnsi="Times New Roman" w:cs="Times New Roman"/>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9" w15:restartNumberingAfterBreak="0">
    <w:nsid w:val="0BC706F6"/>
    <w:multiLevelType w:val="hybridMultilevel"/>
    <w:tmpl w:val="B282DCF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0CBB1FD5"/>
    <w:multiLevelType w:val="hybridMultilevel"/>
    <w:tmpl w:val="F4ECAE8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0D051F07"/>
    <w:multiLevelType w:val="multilevel"/>
    <w:tmpl w:val="FF786D96"/>
    <w:lvl w:ilvl="0">
      <w:start w:val="1"/>
      <w:numFmt w:val="decimal"/>
      <w:lvlText w:val="%1."/>
      <w:lvlJc w:val="left"/>
      <w:pPr>
        <w:ind w:left="450" w:hanging="450"/>
      </w:pPr>
      <w:rPr>
        <w:rFonts w:hint="default"/>
        <w:b/>
      </w:rPr>
    </w:lvl>
    <w:lvl w:ilvl="1">
      <w:start w:val="2"/>
      <w:numFmt w:val="decimal"/>
      <w:lvlText w:val="%1.%2."/>
      <w:lvlJc w:val="left"/>
      <w:pPr>
        <w:ind w:left="1286" w:hanging="720"/>
      </w:pPr>
      <w:rPr>
        <w:rFonts w:hint="default"/>
        <w:b/>
      </w:rPr>
    </w:lvl>
    <w:lvl w:ilvl="2">
      <w:start w:val="1"/>
      <w:numFmt w:val="decimal"/>
      <w:lvlText w:val="%1.%2.%3."/>
      <w:lvlJc w:val="left"/>
      <w:pPr>
        <w:ind w:left="1852" w:hanging="720"/>
      </w:pPr>
      <w:rPr>
        <w:rFonts w:hint="default"/>
        <w:b/>
      </w:rPr>
    </w:lvl>
    <w:lvl w:ilvl="3">
      <w:start w:val="1"/>
      <w:numFmt w:val="decimal"/>
      <w:lvlText w:val="%1.%2.%3.%4."/>
      <w:lvlJc w:val="left"/>
      <w:pPr>
        <w:ind w:left="2778" w:hanging="1080"/>
      </w:pPr>
      <w:rPr>
        <w:rFonts w:hint="default"/>
        <w:b/>
      </w:rPr>
    </w:lvl>
    <w:lvl w:ilvl="4">
      <w:start w:val="1"/>
      <w:numFmt w:val="decimal"/>
      <w:lvlText w:val="%1.%2.%3.%4.%5."/>
      <w:lvlJc w:val="left"/>
      <w:pPr>
        <w:ind w:left="3344" w:hanging="1080"/>
      </w:pPr>
      <w:rPr>
        <w:rFonts w:hint="default"/>
        <w:b/>
      </w:rPr>
    </w:lvl>
    <w:lvl w:ilvl="5">
      <w:start w:val="1"/>
      <w:numFmt w:val="decimal"/>
      <w:lvlText w:val="%1.%2.%3.%4.%5.%6."/>
      <w:lvlJc w:val="left"/>
      <w:pPr>
        <w:ind w:left="4270" w:hanging="1440"/>
      </w:pPr>
      <w:rPr>
        <w:rFonts w:hint="default"/>
        <w:b/>
      </w:rPr>
    </w:lvl>
    <w:lvl w:ilvl="6">
      <w:start w:val="1"/>
      <w:numFmt w:val="decimal"/>
      <w:lvlText w:val="%1.%2.%3.%4.%5.%6.%7."/>
      <w:lvlJc w:val="left"/>
      <w:pPr>
        <w:ind w:left="5196" w:hanging="1800"/>
      </w:pPr>
      <w:rPr>
        <w:rFonts w:hint="default"/>
        <w:b/>
      </w:rPr>
    </w:lvl>
    <w:lvl w:ilvl="7">
      <w:start w:val="1"/>
      <w:numFmt w:val="decimal"/>
      <w:lvlText w:val="%1.%2.%3.%4.%5.%6.%7.%8."/>
      <w:lvlJc w:val="left"/>
      <w:pPr>
        <w:ind w:left="5762" w:hanging="1800"/>
      </w:pPr>
      <w:rPr>
        <w:rFonts w:hint="default"/>
        <w:b/>
      </w:rPr>
    </w:lvl>
    <w:lvl w:ilvl="8">
      <w:start w:val="1"/>
      <w:numFmt w:val="decimal"/>
      <w:lvlText w:val="%1.%2.%3.%4.%5.%6.%7.%8.%9."/>
      <w:lvlJc w:val="left"/>
      <w:pPr>
        <w:ind w:left="6688" w:hanging="2160"/>
      </w:pPr>
      <w:rPr>
        <w:rFonts w:hint="default"/>
        <w:b/>
      </w:rPr>
    </w:lvl>
  </w:abstractNum>
  <w:abstractNum w:abstractNumId="22" w15:restartNumberingAfterBreak="0">
    <w:nsid w:val="0D662BF4"/>
    <w:multiLevelType w:val="hybridMultilevel"/>
    <w:tmpl w:val="AAAC104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0D8E245E"/>
    <w:multiLevelType w:val="hybridMultilevel"/>
    <w:tmpl w:val="F0C437AC"/>
    <w:lvl w:ilvl="0" w:tplc="593E1C56">
      <w:start w:val="1"/>
      <w:numFmt w:val="bullet"/>
      <w:lvlText w:val=""/>
      <w:lvlJc w:val="left"/>
      <w:pPr>
        <w:ind w:left="134" w:hanging="207"/>
      </w:pPr>
      <w:rPr>
        <w:rFonts w:ascii="Symbol" w:hAnsi="Symbol" w:hint="default"/>
        <w:w w:val="99"/>
        <w:sz w:val="28"/>
        <w:szCs w:val="28"/>
        <w:lang w:val="ru-RU" w:eastAsia="en-US" w:bidi="ar-SA"/>
      </w:rPr>
    </w:lvl>
    <w:lvl w:ilvl="1" w:tplc="D0DAD5CC">
      <w:numFmt w:val="bullet"/>
      <w:lvlText w:val="•"/>
      <w:lvlJc w:val="left"/>
      <w:pPr>
        <w:ind w:left="1146" w:hanging="207"/>
      </w:pPr>
      <w:rPr>
        <w:rFonts w:hint="default"/>
        <w:lang w:val="ru-RU" w:eastAsia="en-US" w:bidi="ar-SA"/>
      </w:rPr>
    </w:lvl>
    <w:lvl w:ilvl="2" w:tplc="984041AA">
      <w:numFmt w:val="bullet"/>
      <w:lvlText w:val="•"/>
      <w:lvlJc w:val="left"/>
      <w:pPr>
        <w:ind w:left="2153" w:hanging="207"/>
      </w:pPr>
      <w:rPr>
        <w:rFonts w:hint="default"/>
        <w:lang w:val="ru-RU" w:eastAsia="en-US" w:bidi="ar-SA"/>
      </w:rPr>
    </w:lvl>
    <w:lvl w:ilvl="3" w:tplc="8166BBD2">
      <w:numFmt w:val="bullet"/>
      <w:lvlText w:val="•"/>
      <w:lvlJc w:val="left"/>
      <w:pPr>
        <w:ind w:left="3159" w:hanging="207"/>
      </w:pPr>
      <w:rPr>
        <w:rFonts w:hint="default"/>
        <w:lang w:val="ru-RU" w:eastAsia="en-US" w:bidi="ar-SA"/>
      </w:rPr>
    </w:lvl>
    <w:lvl w:ilvl="4" w:tplc="FE9A1EFE">
      <w:numFmt w:val="bullet"/>
      <w:lvlText w:val="•"/>
      <w:lvlJc w:val="left"/>
      <w:pPr>
        <w:ind w:left="4166" w:hanging="207"/>
      </w:pPr>
      <w:rPr>
        <w:rFonts w:hint="default"/>
        <w:lang w:val="ru-RU" w:eastAsia="en-US" w:bidi="ar-SA"/>
      </w:rPr>
    </w:lvl>
    <w:lvl w:ilvl="5" w:tplc="6308A100">
      <w:numFmt w:val="bullet"/>
      <w:lvlText w:val="•"/>
      <w:lvlJc w:val="left"/>
      <w:pPr>
        <w:ind w:left="5173" w:hanging="207"/>
      </w:pPr>
      <w:rPr>
        <w:rFonts w:hint="default"/>
        <w:lang w:val="ru-RU" w:eastAsia="en-US" w:bidi="ar-SA"/>
      </w:rPr>
    </w:lvl>
    <w:lvl w:ilvl="6" w:tplc="2CE47EEC">
      <w:numFmt w:val="bullet"/>
      <w:lvlText w:val="•"/>
      <w:lvlJc w:val="left"/>
      <w:pPr>
        <w:ind w:left="6179" w:hanging="207"/>
      </w:pPr>
      <w:rPr>
        <w:rFonts w:hint="default"/>
        <w:lang w:val="ru-RU" w:eastAsia="en-US" w:bidi="ar-SA"/>
      </w:rPr>
    </w:lvl>
    <w:lvl w:ilvl="7" w:tplc="84948F26">
      <w:numFmt w:val="bullet"/>
      <w:lvlText w:val="•"/>
      <w:lvlJc w:val="left"/>
      <w:pPr>
        <w:ind w:left="7186" w:hanging="207"/>
      </w:pPr>
      <w:rPr>
        <w:rFonts w:hint="default"/>
        <w:lang w:val="ru-RU" w:eastAsia="en-US" w:bidi="ar-SA"/>
      </w:rPr>
    </w:lvl>
    <w:lvl w:ilvl="8" w:tplc="4A0E5ECE">
      <w:numFmt w:val="bullet"/>
      <w:lvlText w:val="•"/>
      <w:lvlJc w:val="left"/>
      <w:pPr>
        <w:ind w:left="8193" w:hanging="207"/>
      </w:pPr>
      <w:rPr>
        <w:rFonts w:hint="default"/>
        <w:lang w:val="ru-RU" w:eastAsia="en-US" w:bidi="ar-SA"/>
      </w:rPr>
    </w:lvl>
  </w:abstractNum>
  <w:abstractNum w:abstractNumId="24" w15:restartNumberingAfterBreak="0">
    <w:nsid w:val="0DD442E4"/>
    <w:multiLevelType w:val="multilevel"/>
    <w:tmpl w:val="7CF41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FAC5B67"/>
    <w:multiLevelType w:val="multilevel"/>
    <w:tmpl w:val="3B244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FAC762D"/>
    <w:multiLevelType w:val="hybridMultilevel"/>
    <w:tmpl w:val="F7505932"/>
    <w:lvl w:ilvl="0" w:tplc="28F80FA2">
      <w:start w:val="1"/>
      <w:numFmt w:val="decimal"/>
      <w:lvlText w:val="%1."/>
      <w:lvlJc w:val="left"/>
      <w:pPr>
        <w:ind w:left="1131" w:hanging="288"/>
      </w:pPr>
      <w:rPr>
        <w:rFonts w:ascii="Times New Roman" w:eastAsia="Times New Roman" w:hAnsi="Times New Roman" w:cs="Times New Roman" w:hint="default"/>
        <w:b/>
        <w:bCs/>
        <w:i/>
        <w:iCs/>
        <w:w w:val="99"/>
        <w:sz w:val="28"/>
        <w:szCs w:val="28"/>
        <w:lang w:val="ru-RU" w:eastAsia="en-US" w:bidi="ar-SA"/>
      </w:rPr>
    </w:lvl>
    <w:lvl w:ilvl="1" w:tplc="33F83E24">
      <w:numFmt w:val="bullet"/>
      <w:lvlText w:val="•"/>
      <w:lvlJc w:val="left"/>
      <w:pPr>
        <w:ind w:left="2046" w:hanging="288"/>
      </w:pPr>
      <w:rPr>
        <w:rFonts w:hint="default"/>
        <w:lang w:val="ru-RU" w:eastAsia="en-US" w:bidi="ar-SA"/>
      </w:rPr>
    </w:lvl>
    <w:lvl w:ilvl="2" w:tplc="78C4605E">
      <w:numFmt w:val="bullet"/>
      <w:lvlText w:val="•"/>
      <w:lvlJc w:val="left"/>
      <w:pPr>
        <w:ind w:left="2953" w:hanging="288"/>
      </w:pPr>
      <w:rPr>
        <w:rFonts w:hint="default"/>
        <w:lang w:val="ru-RU" w:eastAsia="en-US" w:bidi="ar-SA"/>
      </w:rPr>
    </w:lvl>
    <w:lvl w:ilvl="3" w:tplc="7F2658F8">
      <w:numFmt w:val="bullet"/>
      <w:lvlText w:val="•"/>
      <w:lvlJc w:val="left"/>
      <w:pPr>
        <w:ind w:left="3859" w:hanging="288"/>
      </w:pPr>
      <w:rPr>
        <w:rFonts w:hint="default"/>
        <w:lang w:val="ru-RU" w:eastAsia="en-US" w:bidi="ar-SA"/>
      </w:rPr>
    </w:lvl>
    <w:lvl w:ilvl="4" w:tplc="972283BA">
      <w:numFmt w:val="bullet"/>
      <w:lvlText w:val="•"/>
      <w:lvlJc w:val="left"/>
      <w:pPr>
        <w:ind w:left="4766" w:hanging="288"/>
      </w:pPr>
      <w:rPr>
        <w:rFonts w:hint="default"/>
        <w:lang w:val="ru-RU" w:eastAsia="en-US" w:bidi="ar-SA"/>
      </w:rPr>
    </w:lvl>
    <w:lvl w:ilvl="5" w:tplc="09CAE828">
      <w:numFmt w:val="bullet"/>
      <w:lvlText w:val="•"/>
      <w:lvlJc w:val="left"/>
      <w:pPr>
        <w:ind w:left="5673" w:hanging="288"/>
      </w:pPr>
      <w:rPr>
        <w:rFonts w:hint="default"/>
        <w:lang w:val="ru-RU" w:eastAsia="en-US" w:bidi="ar-SA"/>
      </w:rPr>
    </w:lvl>
    <w:lvl w:ilvl="6" w:tplc="F600261E">
      <w:numFmt w:val="bullet"/>
      <w:lvlText w:val="•"/>
      <w:lvlJc w:val="left"/>
      <w:pPr>
        <w:ind w:left="6579" w:hanging="288"/>
      </w:pPr>
      <w:rPr>
        <w:rFonts w:hint="default"/>
        <w:lang w:val="ru-RU" w:eastAsia="en-US" w:bidi="ar-SA"/>
      </w:rPr>
    </w:lvl>
    <w:lvl w:ilvl="7" w:tplc="BBDA5524">
      <w:numFmt w:val="bullet"/>
      <w:lvlText w:val="•"/>
      <w:lvlJc w:val="left"/>
      <w:pPr>
        <w:ind w:left="7486" w:hanging="288"/>
      </w:pPr>
      <w:rPr>
        <w:rFonts w:hint="default"/>
        <w:lang w:val="ru-RU" w:eastAsia="en-US" w:bidi="ar-SA"/>
      </w:rPr>
    </w:lvl>
    <w:lvl w:ilvl="8" w:tplc="E068719A">
      <w:numFmt w:val="bullet"/>
      <w:lvlText w:val="•"/>
      <w:lvlJc w:val="left"/>
      <w:pPr>
        <w:ind w:left="8393" w:hanging="288"/>
      </w:pPr>
      <w:rPr>
        <w:rFonts w:hint="default"/>
        <w:lang w:val="ru-RU" w:eastAsia="en-US" w:bidi="ar-SA"/>
      </w:rPr>
    </w:lvl>
  </w:abstractNum>
  <w:abstractNum w:abstractNumId="27" w15:restartNumberingAfterBreak="0">
    <w:nsid w:val="10111DF7"/>
    <w:multiLevelType w:val="hybridMultilevel"/>
    <w:tmpl w:val="DE34FC4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106A72C0"/>
    <w:multiLevelType w:val="hybridMultilevel"/>
    <w:tmpl w:val="B2166DFE"/>
    <w:lvl w:ilvl="0" w:tplc="F626A6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1121471F"/>
    <w:multiLevelType w:val="hybridMultilevel"/>
    <w:tmpl w:val="7036393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11534D8B"/>
    <w:multiLevelType w:val="hybridMultilevel"/>
    <w:tmpl w:val="160EA01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11A17BBF"/>
    <w:multiLevelType w:val="hybridMultilevel"/>
    <w:tmpl w:val="192E5D5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120B7260"/>
    <w:multiLevelType w:val="multilevel"/>
    <w:tmpl w:val="17C4FDAA"/>
    <w:styleLink w:val="WWNum10"/>
    <w:lvl w:ilvl="0">
      <w:numFmt w:val="bullet"/>
      <w:lvlText w:val="–"/>
      <w:lvlJc w:val="left"/>
      <w:pPr>
        <w:ind w:left="720" w:hanging="360"/>
      </w:pPr>
      <w:rPr>
        <w:rFonts w:ascii="Times New Roman" w:hAnsi="Times New Roman" w:cs="Times New Roman"/>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33" w15:restartNumberingAfterBreak="0">
    <w:nsid w:val="128F2603"/>
    <w:multiLevelType w:val="multilevel"/>
    <w:tmpl w:val="1500E6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290575B"/>
    <w:multiLevelType w:val="multilevel"/>
    <w:tmpl w:val="EC82F26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14B21BB3"/>
    <w:multiLevelType w:val="hybridMultilevel"/>
    <w:tmpl w:val="1B9C807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15150CC9"/>
    <w:multiLevelType w:val="hybridMultilevel"/>
    <w:tmpl w:val="51C0A7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151B69AD"/>
    <w:multiLevelType w:val="hybridMultilevel"/>
    <w:tmpl w:val="A5646452"/>
    <w:lvl w:ilvl="0" w:tplc="F44A5BC2">
      <w:numFmt w:val="bullet"/>
      <w:lvlText w:val=""/>
      <w:lvlJc w:val="left"/>
      <w:pPr>
        <w:ind w:left="134" w:hanging="232"/>
      </w:pPr>
      <w:rPr>
        <w:rFonts w:ascii="Symbol" w:eastAsia="Symbol" w:hAnsi="Symbol" w:cs="Symbol" w:hint="default"/>
        <w:w w:val="99"/>
        <w:sz w:val="28"/>
        <w:szCs w:val="28"/>
        <w:lang w:val="ru-RU" w:eastAsia="en-US" w:bidi="ar-SA"/>
      </w:rPr>
    </w:lvl>
    <w:lvl w:ilvl="1" w:tplc="B81A713E">
      <w:numFmt w:val="bullet"/>
      <w:lvlText w:val="•"/>
      <w:lvlJc w:val="left"/>
      <w:pPr>
        <w:ind w:left="1146" w:hanging="232"/>
      </w:pPr>
      <w:rPr>
        <w:rFonts w:hint="default"/>
        <w:lang w:val="ru-RU" w:eastAsia="en-US" w:bidi="ar-SA"/>
      </w:rPr>
    </w:lvl>
    <w:lvl w:ilvl="2" w:tplc="BCA806AE">
      <w:numFmt w:val="bullet"/>
      <w:lvlText w:val="•"/>
      <w:lvlJc w:val="left"/>
      <w:pPr>
        <w:ind w:left="2153" w:hanging="232"/>
      </w:pPr>
      <w:rPr>
        <w:rFonts w:hint="default"/>
        <w:lang w:val="ru-RU" w:eastAsia="en-US" w:bidi="ar-SA"/>
      </w:rPr>
    </w:lvl>
    <w:lvl w:ilvl="3" w:tplc="961E9610">
      <w:numFmt w:val="bullet"/>
      <w:lvlText w:val="•"/>
      <w:lvlJc w:val="left"/>
      <w:pPr>
        <w:ind w:left="3159" w:hanging="232"/>
      </w:pPr>
      <w:rPr>
        <w:rFonts w:hint="default"/>
        <w:lang w:val="ru-RU" w:eastAsia="en-US" w:bidi="ar-SA"/>
      </w:rPr>
    </w:lvl>
    <w:lvl w:ilvl="4" w:tplc="561E53E2">
      <w:numFmt w:val="bullet"/>
      <w:lvlText w:val="•"/>
      <w:lvlJc w:val="left"/>
      <w:pPr>
        <w:ind w:left="4166" w:hanging="232"/>
      </w:pPr>
      <w:rPr>
        <w:rFonts w:hint="default"/>
        <w:lang w:val="ru-RU" w:eastAsia="en-US" w:bidi="ar-SA"/>
      </w:rPr>
    </w:lvl>
    <w:lvl w:ilvl="5" w:tplc="6E1A4CFE">
      <w:numFmt w:val="bullet"/>
      <w:lvlText w:val="•"/>
      <w:lvlJc w:val="left"/>
      <w:pPr>
        <w:ind w:left="5173" w:hanging="232"/>
      </w:pPr>
      <w:rPr>
        <w:rFonts w:hint="default"/>
        <w:lang w:val="ru-RU" w:eastAsia="en-US" w:bidi="ar-SA"/>
      </w:rPr>
    </w:lvl>
    <w:lvl w:ilvl="6" w:tplc="28A6EF9C">
      <w:numFmt w:val="bullet"/>
      <w:lvlText w:val="•"/>
      <w:lvlJc w:val="left"/>
      <w:pPr>
        <w:ind w:left="6179" w:hanging="232"/>
      </w:pPr>
      <w:rPr>
        <w:rFonts w:hint="default"/>
        <w:lang w:val="ru-RU" w:eastAsia="en-US" w:bidi="ar-SA"/>
      </w:rPr>
    </w:lvl>
    <w:lvl w:ilvl="7" w:tplc="ECD0942A">
      <w:numFmt w:val="bullet"/>
      <w:lvlText w:val="•"/>
      <w:lvlJc w:val="left"/>
      <w:pPr>
        <w:ind w:left="7186" w:hanging="232"/>
      </w:pPr>
      <w:rPr>
        <w:rFonts w:hint="default"/>
        <w:lang w:val="ru-RU" w:eastAsia="en-US" w:bidi="ar-SA"/>
      </w:rPr>
    </w:lvl>
    <w:lvl w:ilvl="8" w:tplc="84E0F7DE">
      <w:numFmt w:val="bullet"/>
      <w:lvlText w:val="•"/>
      <w:lvlJc w:val="left"/>
      <w:pPr>
        <w:ind w:left="8193" w:hanging="232"/>
      </w:pPr>
      <w:rPr>
        <w:rFonts w:hint="default"/>
        <w:lang w:val="ru-RU" w:eastAsia="en-US" w:bidi="ar-SA"/>
      </w:rPr>
    </w:lvl>
  </w:abstractNum>
  <w:abstractNum w:abstractNumId="38" w15:restartNumberingAfterBreak="0">
    <w:nsid w:val="15E477DB"/>
    <w:multiLevelType w:val="multilevel"/>
    <w:tmpl w:val="B57849EC"/>
    <w:styleLink w:val="WWNum5"/>
    <w:lvl w:ilvl="0">
      <w:numFmt w:val="bullet"/>
      <w:lvlText w:val="–"/>
      <w:lvlJc w:val="left"/>
      <w:pPr>
        <w:ind w:left="2520"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39" w15:restartNumberingAfterBreak="0">
    <w:nsid w:val="19087FAA"/>
    <w:multiLevelType w:val="multilevel"/>
    <w:tmpl w:val="7F148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93F44AE"/>
    <w:multiLevelType w:val="hybridMultilevel"/>
    <w:tmpl w:val="C810B5C4"/>
    <w:styleLink w:val="WWNum95"/>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198D6B24"/>
    <w:multiLevelType w:val="hybridMultilevel"/>
    <w:tmpl w:val="1B0862A8"/>
    <w:lvl w:ilvl="0" w:tplc="F626A6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1A97569F"/>
    <w:multiLevelType w:val="multilevel"/>
    <w:tmpl w:val="93CA12D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1AA96E3B"/>
    <w:multiLevelType w:val="hybridMultilevel"/>
    <w:tmpl w:val="CF0A4F66"/>
    <w:styleLink w:val="WWNum165"/>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15:restartNumberingAfterBreak="0">
    <w:nsid w:val="1B1C3AAA"/>
    <w:multiLevelType w:val="hybridMultilevel"/>
    <w:tmpl w:val="10D414D6"/>
    <w:styleLink w:val="WWNum65"/>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1CAB70ED"/>
    <w:multiLevelType w:val="hybridMultilevel"/>
    <w:tmpl w:val="E53E0E30"/>
    <w:lvl w:ilvl="0" w:tplc="F626A6F6">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46" w15:restartNumberingAfterBreak="0">
    <w:nsid w:val="1D4D572F"/>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D6B4316"/>
    <w:multiLevelType w:val="hybridMultilevel"/>
    <w:tmpl w:val="2FBA49DA"/>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1DA90E70"/>
    <w:multiLevelType w:val="multilevel"/>
    <w:tmpl w:val="FFC00896"/>
    <w:styleLink w:val="WWNum6"/>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49" w15:restartNumberingAfterBreak="0">
    <w:nsid w:val="1F6516B5"/>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0406238"/>
    <w:multiLevelType w:val="hybridMultilevel"/>
    <w:tmpl w:val="8E1685D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15:restartNumberingAfterBreak="0">
    <w:nsid w:val="20F34DDF"/>
    <w:multiLevelType w:val="hybridMultilevel"/>
    <w:tmpl w:val="643E1EA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15:restartNumberingAfterBreak="0">
    <w:nsid w:val="20FF0345"/>
    <w:multiLevelType w:val="multilevel"/>
    <w:tmpl w:val="967A6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1C422B5"/>
    <w:multiLevelType w:val="hybridMultilevel"/>
    <w:tmpl w:val="40822596"/>
    <w:lvl w:ilvl="0" w:tplc="F626A6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241C7E3B"/>
    <w:multiLevelType w:val="hybridMultilevel"/>
    <w:tmpl w:val="373A0BA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15:restartNumberingAfterBreak="0">
    <w:nsid w:val="2664106C"/>
    <w:multiLevelType w:val="hybridMultilevel"/>
    <w:tmpl w:val="F21010B0"/>
    <w:lvl w:ilvl="0" w:tplc="81AC0A6E">
      <w:start w:val="1"/>
      <w:numFmt w:val="bullet"/>
      <w:pStyle w:val="a"/>
      <w:lvlText w:val="–"/>
      <w:lvlJc w:val="left"/>
      <w:pPr>
        <w:ind w:left="786"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275F114D"/>
    <w:multiLevelType w:val="hybridMultilevel"/>
    <w:tmpl w:val="89B69E0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7" w15:restartNumberingAfterBreak="0">
    <w:nsid w:val="27825396"/>
    <w:multiLevelType w:val="multilevel"/>
    <w:tmpl w:val="15781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A2C24CF"/>
    <w:multiLevelType w:val="hybridMultilevel"/>
    <w:tmpl w:val="AFE0DB2A"/>
    <w:styleLink w:val="WWNum35"/>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15:restartNumberingAfterBreak="0">
    <w:nsid w:val="2A3D223E"/>
    <w:multiLevelType w:val="hybridMultilevel"/>
    <w:tmpl w:val="F508CDC0"/>
    <w:lvl w:ilvl="0" w:tplc="F626A6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2A68028E"/>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2C5B4CDD"/>
    <w:multiLevelType w:val="multilevel"/>
    <w:tmpl w:val="FC1A1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E390F60"/>
    <w:multiLevelType w:val="hybridMultilevel"/>
    <w:tmpl w:val="A7EC847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15:restartNumberingAfterBreak="0">
    <w:nsid w:val="2E455027"/>
    <w:multiLevelType w:val="hybridMultilevel"/>
    <w:tmpl w:val="C2DA9CA0"/>
    <w:styleLink w:val="WWNum105"/>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15:restartNumberingAfterBreak="0">
    <w:nsid w:val="2E937C4E"/>
    <w:multiLevelType w:val="hybridMultilevel"/>
    <w:tmpl w:val="2070D4E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5" w15:restartNumberingAfterBreak="0">
    <w:nsid w:val="2FBB6364"/>
    <w:multiLevelType w:val="hybridMultilevel"/>
    <w:tmpl w:val="79B8FAC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15:restartNumberingAfterBreak="0">
    <w:nsid w:val="30753609"/>
    <w:multiLevelType w:val="multilevel"/>
    <w:tmpl w:val="E6FAB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0B304ED"/>
    <w:multiLevelType w:val="hybridMultilevel"/>
    <w:tmpl w:val="DB74757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8" w15:restartNumberingAfterBreak="0">
    <w:nsid w:val="30EC0436"/>
    <w:multiLevelType w:val="hybridMultilevel"/>
    <w:tmpl w:val="8068BAD6"/>
    <w:styleLink w:val="WWNum125"/>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9" w15:restartNumberingAfterBreak="0">
    <w:nsid w:val="31862A66"/>
    <w:multiLevelType w:val="multilevel"/>
    <w:tmpl w:val="82E895E6"/>
    <w:styleLink w:val="WWNum8"/>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70" w15:restartNumberingAfterBreak="0">
    <w:nsid w:val="32812EF6"/>
    <w:multiLevelType w:val="hybridMultilevel"/>
    <w:tmpl w:val="3852212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15:restartNumberingAfterBreak="0">
    <w:nsid w:val="32F10739"/>
    <w:multiLevelType w:val="hybridMultilevel"/>
    <w:tmpl w:val="8E78FAF6"/>
    <w:styleLink w:val="WWNum55"/>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15:restartNumberingAfterBreak="0">
    <w:nsid w:val="339355C4"/>
    <w:multiLevelType w:val="multilevel"/>
    <w:tmpl w:val="09E4EC98"/>
    <w:lvl w:ilvl="0">
      <w:start w:val="1"/>
      <w:numFmt w:val="decimal"/>
      <w:lvlText w:val="%1."/>
      <w:lvlJc w:val="left"/>
      <w:pPr>
        <w:ind w:left="360" w:hanging="360"/>
      </w:pPr>
      <w:rPr>
        <w:rFonts w:hint="default"/>
      </w:rPr>
    </w:lvl>
    <w:lvl w:ilvl="1">
      <w:start w:val="1"/>
      <w:numFmt w:val="decimal"/>
      <w:lvlText w:val="%1.%2."/>
      <w:lvlJc w:val="left"/>
      <w:pPr>
        <w:ind w:left="1288" w:hanging="360"/>
      </w:pPr>
      <w:rPr>
        <w:rFonts w:hint="default"/>
      </w:rPr>
    </w:lvl>
    <w:lvl w:ilvl="2">
      <w:start w:val="1"/>
      <w:numFmt w:val="decimal"/>
      <w:lvlText w:val="%1.%2.%3."/>
      <w:lvlJc w:val="left"/>
      <w:pPr>
        <w:ind w:left="2576" w:hanging="720"/>
      </w:pPr>
      <w:rPr>
        <w:rFonts w:hint="default"/>
      </w:rPr>
    </w:lvl>
    <w:lvl w:ilvl="3">
      <w:start w:val="1"/>
      <w:numFmt w:val="decimal"/>
      <w:lvlText w:val="%1.%2.%3.%4."/>
      <w:lvlJc w:val="left"/>
      <w:pPr>
        <w:ind w:left="3504" w:hanging="720"/>
      </w:pPr>
      <w:rPr>
        <w:rFonts w:hint="default"/>
      </w:rPr>
    </w:lvl>
    <w:lvl w:ilvl="4">
      <w:start w:val="1"/>
      <w:numFmt w:val="decimal"/>
      <w:lvlText w:val="%1.%2.%3.%4.%5."/>
      <w:lvlJc w:val="left"/>
      <w:pPr>
        <w:ind w:left="4792" w:hanging="1080"/>
      </w:pPr>
      <w:rPr>
        <w:rFonts w:hint="default"/>
      </w:rPr>
    </w:lvl>
    <w:lvl w:ilvl="5">
      <w:start w:val="1"/>
      <w:numFmt w:val="decimal"/>
      <w:lvlText w:val="%1.%2.%3.%4.%5.%6."/>
      <w:lvlJc w:val="left"/>
      <w:pPr>
        <w:ind w:left="5720" w:hanging="1080"/>
      </w:pPr>
      <w:rPr>
        <w:rFonts w:hint="default"/>
      </w:rPr>
    </w:lvl>
    <w:lvl w:ilvl="6">
      <w:start w:val="1"/>
      <w:numFmt w:val="decimal"/>
      <w:lvlText w:val="%1.%2.%3.%4.%5.%6.%7."/>
      <w:lvlJc w:val="left"/>
      <w:pPr>
        <w:ind w:left="7008" w:hanging="1440"/>
      </w:pPr>
      <w:rPr>
        <w:rFonts w:hint="default"/>
      </w:rPr>
    </w:lvl>
    <w:lvl w:ilvl="7">
      <w:start w:val="1"/>
      <w:numFmt w:val="decimal"/>
      <w:lvlText w:val="%1.%2.%3.%4.%5.%6.%7.%8."/>
      <w:lvlJc w:val="left"/>
      <w:pPr>
        <w:ind w:left="7936" w:hanging="1440"/>
      </w:pPr>
      <w:rPr>
        <w:rFonts w:hint="default"/>
      </w:rPr>
    </w:lvl>
    <w:lvl w:ilvl="8">
      <w:start w:val="1"/>
      <w:numFmt w:val="decimal"/>
      <w:lvlText w:val="%1.%2.%3.%4.%5.%6.%7.%8.%9."/>
      <w:lvlJc w:val="left"/>
      <w:pPr>
        <w:ind w:left="9224" w:hanging="1800"/>
      </w:pPr>
      <w:rPr>
        <w:rFonts w:hint="default"/>
      </w:rPr>
    </w:lvl>
  </w:abstractNum>
  <w:abstractNum w:abstractNumId="73" w15:restartNumberingAfterBreak="0">
    <w:nsid w:val="35040ACA"/>
    <w:multiLevelType w:val="hybridMultilevel"/>
    <w:tmpl w:val="4D94949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4" w15:restartNumberingAfterBreak="0">
    <w:nsid w:val="35EB3215"/>
    <w:multiLevelType w:val="hybridMultilevel"/>
    <w:tmpl w:val="AA9A7F2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15:restartNumberingAfterBreak="0">
    <w:nsid w:val="36F47602"/>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376B3218"/>
    <w:multiLevelType w:val="hybridMultilevel"/>
    <w:tmpl w:val="1B9ED5D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15:restartNumberingAfterBreak="0">
    <w:nsid w:val="37D63C46"/>
    <w:multiLevelType w:val="multilevel"/>
    <w:tmpl w:val="CF14B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94E11D7"/>
    <w:multiLevelType w:val="hybridMultilevel"/>
    <w:tmpl w:val="577E0FB0"/>
    <w:styleLink w:val="WWNum85"/>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9" w15:restartNumberingAfterBreak="0">
    <w:nsid w:val="39E82BE9"/>
    <w:multiLevelType w:val="multilevel"/>
    <w:tmpl w:val="0E80B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3C9F56F5"/>
    <w:multiLevelType w:val="multilevel"/>
    <w:tmpl w:val="02C80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3D46745F"/>
    <w:multiLevelType w:val="hybridMultilevel"/>
    <w:tmpl w:val="4C104FB4"/>
    <w:lvl w:ilvl="0" w:tplc="593E1C5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2" w15:restartNumberingAfterBreak="0">
    <w:nsid w:val="3DED6582"/>
    <w:multiLevelType w:val="multilevel"/>
    <w:tmpl w:val="E9867E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41190CA8"/>
    <w:multiLevelType w:val="hybridMultilevel"/>
    <w:tmpl w:val="542458C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15:restartNumberingAfterBreak="0">
    <w:nsid w:val="42736659"/>
    <w:multiLevelType w:val="multilevel"/>
    <w:tmpl w:val="60400678"/>
    <w:styleLink w:val="WWNum3"/>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85" w15:restartNumberingAfterBreak="0">
    <w:nsid w:val="43932171"/>
    <w:multiLevelType w:val="hybridMultilevel"/>
    <w:tmpl w:val="C86081F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6" w15:restartNumberingAfterBreak="0">
    <w:nsid w:val="44274710"/>
    <w:multiLevelType w:val="hybridMultilevel"/>
    <w:tmpl w:val="D44C0252"/>
    <w:lvl w:ilvl="0" w:tplc="593E1C5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7" w15:restartNumberingAfterBreak="0">
    <w:nsid w:val="445947A6"/>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44A9429D"/>
    <w:multiLevelType w:val="hybridMultilevel"/>
    <w:tmpl w:val="EE221B8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15:restartNumberingAfterBreak="0">
    <w:nsid w:val="44DC6828"/>
    <w:multiLevelType w:val="hybridMultilevel"/>
    <w:tmpl w:val="4364CE2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0" w15:restartNumberingAfterBreak="0">
    <w:nsid w:val="44F4141F"/>
    <w:multiLevelType w:val="hybridMultilevel"/>
    <w:tmpl w:val="505E7DFC"/>
    <w:lvl w:ilvl="0" w:tplc="F626A6F6">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91" w15:restartNumberingAfterBreak="0">
    <w:nsid w:val="46CF4536"/>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48505977"/>
    <w:multiLevelType w:val="hybridMultilevel"/>
    <w:tmpl w:val="CE96D326"/>
    <w:lvl w:ilvl="0" w:tplc="FA426296">
      <w:start w:val="1"/>
      <w:numFmt w:val="decimal"/>
      <w:lvlText w:val="%1."/>
      <w:lvlJc w:val="left"/>
      <w:pPr>
        <w:ind w:left="134" w:hanging="288"/>
      </w:pPr>
      <w:rPr>
        <w:rFonts w:ascii="Times New Roman" w:eastAsia="Times New Roman" w:hAnsi="Times New Roman" w:cs="Times New Roman" w:hint="default"/>
        <w:w w:val="99"/>
        <w:sz w:val="28"/>
        <w:szCs w:val="28"/>
        <w:lang w:val="ru-RU" w:eastAsia="en-US" w:bidi="ar-SA"/>
      </w:rPr>
    </w:lvl>
    <w:lvl w:ilvl="1" w:tplc="746CE36E">
      <w:numFmt w:val="bullet"/>
      <w:lvlText w:val="•"/>
      <w:lvlJc w:val="left"/>
      <w:pPr>
        <w:ind w:left="1146" w:hanging="288"/>
      </w:pPr>
      <w:rPr>
        <w:rFonts w:hint="default"/>
        <w:lang w:val="ru-RU" w:eastAsia="en-US" w:bidi="ar-SA"/>
      </w:rPr>
    </w:lvl>
    <w:lvl w:ilvl="2" w:tplc="A45AA97A">
      <w:numFmt w:val="bullet"/>
      <w:lvlText w:val="•"/>
      <w:lvlJc w:val="left"/>
      <w:pPr>
        <w:ind w:left="2153" w:hanging="288"/>
      </w:pPr>
      <w:rPr>
        <w:rFonts w:hint="default"/>
        <w:lang w:val="ru-RU" w:eastAsia="en-US" w:bidi="ar-SA"/>
      </w:rPr>
    </w:lvl>
    <w:lvl w:ilvl="3" w:tplc="40569106">
      <w:numFmt w:val="bullet"/>
      <w:lvlText w:val="•"/>
      <w:lvlJc w:val="left"/>
      <w:pPr>
        <w:ind w:left="3159" w:hanging="288"/>
      </w:pPr>
      <w:rPr>
        <w:rFonts w:hint="default"/>
        <w:lang w:val="ru-RU" w:eastAsia="en-US" w:bidi="ar-SA"/>
      </w:rPr>
    </w:lvl>
    <w:lvl w:ilvl="4" w:tplc="13ECB588">
      <w:numFmt w:val="bullet"/>
      <w:lvlText w:val="•"/>
      <w:lvlJc w:val="left"/>
      <w:pPr>
        <w:ind w:left="4166" w:hanging="288"/>
      </w:pPr>
      <w:rPr>
        <w:rFonts w:hint="default"/>
        <w:lang w:val="ru-RU" w:eastAsia="en-US" w:bidi="ar-SA"/>
      </w:rPr>
    </w:lvl>
    <w:lvl w:ilvl="5" w:tplc="92AC3892">
      <w:numFmt w:val="bullet"/>
      <w:lvlText w:val="•"/>
      <w:lvlJc w:val="left"/>
      <w:pPr>
        <w:ind w:left="5173" w:hanging="288"/>
      </w:pPr>
      <w:rPr>
        <w:rFonts w:hint="default"/>
        <w:lang w:val="ru-RU" w:eastAsia="en-US" w:bidi="ar-SA"/>
      </w:rPr>
    </w:lvl>
    <w:lvl w:ilvl="6" w:tplc="AEAEBA08">
      <w:numFmt w:val="bullet"/>
      <w:lvlText w:val="•"/>
      <w:lvlJc w:val="left"/>
      <w:pPr>
        <w:ind w:left="6179" w:hanging="288"/>
      </w:pPr>
      <w:rPr>
        <w:rFonts w:hint="default"/>
        <w:lang w:val="ru-RU" w:eastAsia="en-US" w:bidi="ar-SA"/>
      </w:rPr>
    </w:lvl>
    <w:lvl w:ilvl="7" w:tplc="3FD2C9B2">
      <w:numFmt w:val="bullet"/>
      <w:lvlText w:val="•"/>
      <w:lvlJc w:val="left"/>
      <w:pPr>
        <w:ind w:left="7186" w:hanging="288"/>
      </w:pPr>
      <w:rPr>
        <w:rFonts w:hint="default"/>
        <w:lang w:val="ru-RU" w:eastAsia="en-US" w:bidi="ar-SA"/>
      </w:rPr>
    </w:lvl>
    <w:lvl w:ilvl="8" w:tplc="66B0CB1E">
      <w:numFmt w:val="bullet"/>
      <w:lvlText w:val="•"/>
      <w:lvlJc w:val="left"/>
      <w:pPr>
        <w:ind w:left="8193" w:hanging="288"/>
      </w:pPr>
      <w:rPr>
        <w:rFonts w:hint="default"/>
        <w:lang w:val="ru-RU" w:eastAsia="en-US" w:bidi="ar-SA"/>
      </w:rPr>
    </w:lvl>
  </w:abstractNum>
  <w:abstractNum w:abstractNumId="93" w15:restartNumberingAfterBreak="0">
    <w:nsid w:val="490B72B1"/>
    <w:multiLevelType w:val="multilevel"/>
    <w:tmpl w:val="7298C8C2"/>
    <w:styleLink w:val="WWNum13"/>
    <w:lvl w:ilvl="0">
      <w:numFmt w:val="bullet"/>
      <w:lvlText w:val=""/>
      <w:lvlJc w:val="left"/>
      <w:pPr>
        <w:ind w:left="720" w:hanging="360"/>
      </w:pPr>
      <w:rPr>
        <w:rFonts w:ascii="Symbol" w:hAnsi="Symbol" w:cs="Symbol"/>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94" w15:restartNumberingAfterBreak="0">
    <w:nsid w:val="4ADE7B6A"/>
    <w:multiLevelType w:val="hybridMultilevel"/>
    <w:tmpl w:val="CFEAF596"/>
    <w:lvl w:ilvl="0" w:tplc="593E1C5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5" w15:restartNumberingAfterBreak="0">
    <w:nsid w:val="4B040E1C"/>
    <w:multiLevelType w:val="hybridMultilevel"/>
    <w:tmpl w:val="ECC25C52"/>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6" w15:restartNumberingAfterBreak="0">
    <w:nsid w:val="4CD53B75"/>
    <w:multiLevelType w:val="multilevel"/>
    <w:tmpl w:val="F55C6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4D6E4372"/>
    <w:multiLevelType w:val="hybridMultilevel"/>
    <w:tmpl w:val="23A02A34"/>
    <w:styleLink w:val="WWNum115"/>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15:restartNumberingAfterBreak="0">
    <w:nsid w:val="4E0271AE"/>
    <w:multiLevelType w:val="hybridMultilevel"/>
    <w:tmpl w:val="99FCD20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9" w15:restartNumberingAfterBreak="0">
    <w:nsid w:val="4F7202D1"/>
    <w:multiLevelType w:val="hybridMultilevel"/>
    <w:tmpl w:val="06E6F88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0" w15:restartNumberingAfterBreak="0">
    <w:nsid w:val="4FD26302"/>
    <w:multiLevelType w:val="hybridMultilevel"/>
    <w:tmpl w:val="03ECEA24"/>
    <w:lvl w:ilvl="0" w:tplc="B3FA30AE">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01" w15:restartNumberingAfterBreak="0">
    <w:nsid w:val="51211E1A"/>
    <w:multiLevelType w:val="hybridMultilevel"/>
    <w:tmpl w:val="D7A0B42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2" w15:restartNumberingAfterBreak="0">
    <w:nsid w:val="51AA1BE1"/>
    <w:multiLevelType w:val="hybridMultilevel"/>
    <w:tmpl w:val="66261538"/>
    <w:styleLink w:val="WWNum175"/>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3" w15:restartNumberingAfterBreak="0">
    <w:nsid w:val="51EE5F2D"/>
    <w:multiLevelType w:val="hybridMultilevel"/>
    <w:tmpl w:val="B8EE07A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4" w15:restartNumberingAfterBreak="0">
    <w:nsid w:val="5289080F"/>
    <w:multiLevelType w:val="multilevel"/>
    <w:tmpl w:val="8856D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53A63D3F"/>
    <w:multiLevelType w:val="hybridMultilevel"/>
    <w:tmpl w:val="900A65D2"/>
    <w:lvl w:ilvl="0" w:tplc="593E1C5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6" w15:restartNumberingAfterBreak="0">
    <w:nsid w:val="552952E7"/>
    <w:multiLevelType w:val="hybridMultilevel"/>
    <w:tmpl w:val="2F728A3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7" w15:restartNumberingAfterBreak="0">
    <w:nsid w:val="56460789"/>
    <w:multiLevelType w:val="hybridMultilevel"/>
    <w:tmpl w:val="338E4EF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8" w15:restartNumberingAfterBreak="0">
    <w:nsid w:val="57C15CEA"/>
    <w:multiLevelType w:val="multilevel"/>
    <w:tmpl w:val="ED509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596A0D74"/>
    <w:multiLevelType w:val="hybridMultilevel"/>
    <w:tmpl w:val="76E48582"/>
    <w:lvl w:ilvl="0" w:tplc="B3FA30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5A2C1E10"/>
    <w:multiLevelType w:val="hybridMultilevel"/>
    <w:tmpl w:val="2402B2EC"/>
    <w:lvl w:ilvl="0" w:tplc="9AEE2624">
      <w:start w:val="1"/>
      <w:numFmt w:val="decimal"/>
      <w:lvlText w:val="%1)"/>
      <w:lvlJc w:val="left"/>
      <w:pPr>
        <w:ind w:left="1154" w:hanging="311"/>
      </w:pPr>
      <w:rPr>
        <w:rFonts w:ascii="Times New Roman" w:eastAsia="Times New Roman" w:hAnsi="Times New Roman" w:cs="Times New Roman" w:hint="default"/>
        <w:w w:val="99"/>
        <w:sz w:val="28"/>
        <w:szCs w:val="28"/>
        <w:lang w:val="ru-RU" w:eastAsia="en-US" w:bidi="ar-SA"/>
      </w:rPr>
    </w:lvl>
    <w:lvl w:ilvl="1" w:tplc="9ADA107A">
      <w:numFmt w:val="bullet"/>
      <w:lvlText w:val="•"/>
      <w:lvlJc w:val="left"/>
      <w:pPr>
        <w:ind w:left="2064" w:hanging="311"/>
      </w:pPr>
      <w:rPr>
        <w:rFonts w:hint="default"/>
        <w:lang w:val="ru-RU" w:eastAsia="en-US" w:bidi="ar-SA"/>
      </w:rPr>
    </w:lvl>
    <w:lvl w:ilvl="2" w:tplc="99DAE170">
      <w:numFmt w:val="bullet"/>
      <w:lvlText w:val="•"/>
      <w:lvlJc w:val="left"/>
      <w:pPr>
        <w:ind w:left="2969" w:hanging="311"/>
      </w:pPr>
      <w:rPr>
        <w:rFonts w:hint="default"/>
        <w:lang w:val="ru-RU" w:eastAsia="en-US" w:bidi="ar-SA"/>
      </w:rPr>
    </w:lvl>
    <w:lvl w:ilvl="3" w:tplc="0FA0EA58">
      <w:numFmt w:val="bullet"/>
      <w:lvlText w:val="•"/>
      <w:lvlJc w:val="left"/>
      <w:pPr>
        <w:ind w:left="3873" w:hanging="311"/>
      </w:pPr>
      <w:rPr>
        <w:rFonts w:hint="default"/>
        <w:lang w:val="ru-RU" w:eastAsia="en-US" w:bidi="ar-SA"/>
      </w:rPr>
    </w:lvl>
    <w:lvl w:ilvl="4" w:tplc="D9D2E88A">
      <w:numFmt w:val="bullet"/>
      <w:lvlText w:val="•"/>
      <w:lvlJc w:val="left"/>
      <w:pPr>
        <w:ind w:left="4778" w:hanging="311"/>
      </w:pPr>
      <w:rPr>
        <w:rFonts w:hint="default"/>
        <w:lang w:val="ru-RU" w:eastAsia="en-US" w:bidi="ar-SA"/>
      </w:rPr>
    </w:lvl>
    <w:lvl w:ilvl="5" w:tplc="9D182D32">
      <w:numFmt w:val="bullet"/>
      <w:lvlText w:val="•"/>
      <w:lvlJc w:val="left"/>
      <w:pPr>
        <w:ind w:left="5683" w:hanging="311"/>
      </w:pPr>
      <w:rPr>
        <w:rFonts w:hint="default"/>
        <w:lang w:val="ru-RU" w:eastAsia="en-US" w:bidi="ar-SA"/>
      </w:rPr>
    </w:lvl>
    <w:lvl w:ilvl="6" w:tplc="573C0A20">
      <w:numFmt w:val="bullet"/>
      <w:lvlText w:val="•"/>
      <w:lvlJc w:val="left"/>
      <w:pPr>
        <w:ind w:left="6587" w:hanging="311"/>
      </w:pPr>
      <w:rPr>
        <w:rFonts w:hint="default"/>
        <w:lang w:val="ru-RU" w:eastAsia="en-US" w:bidi="ar-SA"/>
      </w:rPr>
    </w:lvl>
    <w:lvl w:ilvl="7" w:tplc="D8082742">
      <w:numFmt w:val="bullet"/>
      <w:lvlText w:val="•"/>
      <w:lvlJc w:val="left"/>
      <w:pPr>
        <w:ind w:left="7492" w:hanging="311"/>
      </w:pPr>
      <w:rPr>
        <w:rFonts w:hint="default"/>
        <w:lang w:val="ru-RU" w:eastAsia="en-US" w:bidi="ar-SA"/>
      </w:rPr>
    </w:lvl>
    <w:lvl w:ilvl="8" w:tplc="61601566">
      <w:numFmt w:val="bullet"/>
      <w:lvlText w:val="•"/>
      <w:lvlJc w:val="left"/>
      <w:pPr>
        <w:ind w:left="8397" w:hanging="311"/>
      </w:pPr>
      <w:rPr>
        <w:rFonts w:hint="default"/>
        <w:lang w:val="ru-RU" w:eastAsia="en-US" w:bidi="ar-SA"/>
      </w:rPr>
    </w:lvl>
  </w:abstractNum>
  <w:abstractNum w:abstractNumId="111" w15:restartNumberingAfterBreak="0">
    <w:nsid w:val="5B406C31"/>
    <w:multiLevelType w:val="hybridMultilevel"/>
    <w:tmpl w:val="A6F81CA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2" w15:restartNumberingAfterBreak="0">
    <w:nsid w:val="5D7D5054"/>
    <w:multiLevelType w:val="hybridMultilevel"/>
    <w:tmpl w:val="BE9E589A"/>
    <w:lvl w:ilvl="0" w:tplc="85F4577A">
      <w:numFmt w:val="bullet"/>
      <w:lvlText w:val="–"/>
      <w:lvlJc w:val="left"/>
      <w:pPr>
        <w:ind w:left="134" w:hanging="274"/>
      </w:pPr>
      <w:rPr>
        <w:rFonts w:ascii="Times New Roman" w:eastAsia="Times New Roman" w:hAnsi="Times New Roman" w:cs="Times New Roman" w:hint="default"/>
        <w:w w:val="99"/>
        <w:sz w:val="28"/>
        <w:szCs w:val="28"/>
        <w:lang w:val="ru-RU" w:eastAsia="en-US" w:bidi="ar-SA"/>
      </w:rPr>
    </w:lvl>
    <w:lvl w:ilvl="1" w:tplc="6C1AA10C">
      <w:numFmt w:val="bullet"/>
      <w:lvlText w:val="•"/>
      <w:lvlJc w:val="left"/>
      <w:pPr>
        <w:ind w:left="1146" w:hanging="274"/>
      </w:pPr>
      <w:rPr>
        <w:rFonts w:hint="default"/>
        <w:lang w:val="ru-RU" w:eastAsia="en-US" w:bidi="ar-SA"/>
      </w:rPr>
    </w:lvl>
    <w:lvl w:ilvl="2" w:tplc="B9125952">
      <w:numFmt w:val="bullet"/>
      <w:lvlText w:val="•"/>
      <w:lvlJc w:val="left"/>
      <w:pPr>
        <w:ind w:left="2153" w:hanging="274"/>
      </w:pPr>
      <w:rPr>
        <w:rFonts w:hint="default"/>
        <w:lang w:val="ru-RU" w:eastAsia="en-US" w:bidi="ar-SA"/>
      </w:rPr>
    </w:lvl>
    <w:lvl w:ilvl="3" w:tplc="FD9CDB56">
      <w:numFmt w:val="bullet"/>
      <w:lvlText w:val="•"/>
      <w:lvlJc w:val="left"/>
      <w:pPr>
        <w:ind w:left="3159" w:hanging="274"/>
      </w:pPr>
      <w:rPr>
        <w:rFonts w:hint="default"/>
        <w:lang w:val="ru-RU" w:eastAsia="en-US" w:bidi="ar-SA"/>
      </w:rPr>
    </w:lvl>
    <w:lvl w:ilvl="4" w:tplc="01C2AA52">
      <w:numFmt w:val="bullet"/>
      <w:lvlText w:val="•"/>
      <w:lvlJc w:val="left"/>
      <w:pPr>
        <w:ind w:left="4166" w:hanging="274"/>
      </w:pPr>
      <w:rPr>
        <w:rFonts w:hint="default"/>
        <w:lang w:val="ru-RU" w:eastAsia="en-US" w:bidi="ar-SA"/>
      </w:rPr>
    </w:lvl>
    <w:lvl w:ilvl="5" w:tplc="B4325A6A">
      <w:numFmt w:val="bullet"/>
      <w:lvlText w:val="•"/>
      <w:lvlJc w:val="left"/>
      <w:pPr>
        <w:ind w:left="5173" w:hanging="274"/>
      </w:pPr>
      <w:rPr>
        <w:rFonts w:hint="default"/>
        <w:lang w:val="ru-RU" w:eastAsia="en-US" w:bidi="ar-SA"/>
      </w:rPr>
    </w:lvl>
    <w:lvl w:ilvl="6" w:tplc="2B0CCCE2">
      <w:numFmt w:val="bullet"/>
      <w:lvlText w:val="•"/>
      <w:lvlJc w:val="left"/>
      <w:pPr>
        <w:ind w:left="6179" w:hanging="274"/>
      </w:pPr>
      <w:rPr>
        <w:rFonts w:hint="default"/>
        <w:lang w:val="ru-RU" w:eastAsia="en-US" w:bidi="ar-SA"/>
      </w:rPr>
    </w:lvl>
    <w:lvl w:ilvl="7" w:tplc="8C3EC310">
      <w:numFmt w:val="bullet"/>
      <w:lvlText w:val="•"/>
      <w:lvlJc w:val="left"/>
      <w:pPr>
        <w:ind w:left="7186" w:hanging="274"/>
      </w:pPr>
      <w:rPr>
        <w:rFonts w:hint="default"/>
        <w:lang w:val="ru-RU" w:eastAsia="en-US" w:bidi="ar-SA"/>
      </w:rPr>
    </w:lvl>
    <w:lvl w:ilvl="8" w:tplc="DB0E5C58">
      <w:numFmt w:val="bullet"/>
      <w:lvlText w:val="•"/>
      <w:lvlJc w:val="left"/>
      <w:pPr>
        <w:ind w:left="8193" w:hanging="274"/>
      </w:pPr>
      <w:rPr>
        <w:rFonts w:hint="default"/>
        <w:lang w:val="ru-RU" w:eastAsia="en-US" w:bidi="ar-SA"/>
      </w:rPr>
    </w:lvl>
  </w:abstractNum>
  <w:abstractNum w:abstractNumId="113" w15:restartNumberingAfterBreak="0">
    <w:nsid w:val="5F3E1670"/>
    <w:multiLevelType w:val="hybridMultilevel"/>
    <w:tmpl w:val="46406C5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4" w15:restartNumberingAfterBreak="0">
    <w:nsid w:val="6057346F"/>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619D0470"/>
    <w:multiLevelType w:val="hybridMultilevel"/>
    <w:tmpl w:val="071639D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6" w15:restartNumberingAfterBreak="0">
    <w:nsid w:val="61F5355A"/>
    <w:multiLevelType w:val="hybridMultilevel"/>
    <w:tmpl w:val="3D846F4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7" w15:restartNumberingAfterBreak="0">
    <w:nsid w:val="629D717A"/>
    <w:multiLevelType w:val="hybridMultilevel"/>
    <w:tmpl w:val="98465D6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8" w15:restartNumberingAfterBreak="0">
    <w:nsid w:val="62AF0E30"/>
    <w:multiLevelType w:val="multilevel"/>
    <w:tmpl w:val="0EF88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62D676E8"/>
    <w:multiLevelType w:val="multilevel"/>
    <w:tmpl w:val="7F322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65497CAF"/>
    <w:multiLevelType w:val="hybridMultilevel"/>
    <w:tmpl w:val="FFE0C5CE"/>
    <w:lvl w:ilvl="0" w:tplc="F626A6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15:restartNumberingAfterBreak="0">
    <w:nsid w:val="655237CD"/>
    <w:multiLevelType w:val="hybridMultilevel"/>
    <w:tmpl w:val="169CD4EA"/>
    <w:lvl w:ilvl="0" w:tplc="BF1641B6">
      <w:start w:val="1"/>
      <w:numFmt w:val="bullet"/>
      <w:pStyle w:val="a0"/>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2" w15:restartNumberingAfterBreak="0">
    <w:nsid w:val="659132AB"/>
    <w:multiLevelType w:val="hybridMultilevel"/>
    <w:tmpl w:val="E6C49BE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3" w15:restartNumberingAfterBreak="0">
    <w:nsid w:val="67160970"/>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68D469CA"/>
    <w:multiLevelType w:val="hybridMultilevel"/>
    <w:tmpl w:val="262CB40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5" w15:restartNumberingAfterBreak="0">
    <w:nsid w:val="69EA08D4"/>
    <w:multiLevelType w:val="hybridMultilevel"/>
    <w:tmpl w:val="9BDE071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6" w15:restartNumberingAfterBreak="0">
    <w:nsid w:val="6A5873BF"/>
    <w:multiLevelType w:val="multilevel"/>
    <w:tmpl w:val="526EB9DC"/>
    <w:styleLink w:val="WWNum16"/>
    <w:lvl w:ilvl="0">
      <w:numFmt w:val="bullet"/>
      <w:lvlText w:val=""/>
      <w:lvlJc w:val="left"/>
      <w:pPr>
        <w:ind w:left="1429" w:hanging="360"/>
      </w:pPr>
      <w:rPr>
        <w:rFonts w:ascii="Symbol" w:hAnsi="Symbol" w:cs="Symbol"/>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27" w15:restartNumberingAfterBreak="0">
    <w:nsid w:val="6AA32B8B"/>
    <w:multiLevelType w:val="hybridMultilevel"/>
    <w:tmpl w:val="9F60D002"/>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8" w15:restartNumberingAfterBreak="0">
    <w:nsid w:val="6C8038CB"/>
    <w:multiLevelType w:val="multilevel"/>
    <w:tmpl w:val="F1889E58"/>
    <w:styleLink w:val="WWNum17"/>
    <w:lvl w:ilvl="0">
      <w:numFmt w:val="bullet"/>
      <w:lvlText w:val=""/>
      <w:lvlJc w:val="left"/>
      <w:pPr>
        <w:ind w:left="1429" w:hanging="360"/>
      </w:pPr>
      <w:rPr>
        <w:rFonts w:ascii="Symbol" w:hAnsi="Symbol" w:cs="Symbol"/>
        <w:color w:val="00000A"/>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29" w15:restartNumberingAfterBreak="0">
    <w:nsid w:val="6C98436D"/>
    <w:multiLevelType w:val="hybridMultilevel"/>
    <w:tmpl w:val="F74489E4"/>
    <w:lvl w:ilvl="0" w:tplc="593E1C5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0" w15:restartNumberingAfterBreak="0">
    <w:nsid w:val="6DCD15BF"/>
    <w:multiLevelType w:val="hybridMultilevel"/>
    <w:tmpl w:val="647C7382"/>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1" w15:restartNumberingAfterBreak="0">
    <w:nsid w:val="6DEE0161"/>
    <w:multiLevelType w:val="hybridMultilevel"/>
    <w:tmpl w:val="3056DDB0"/>
    <w:lvl w:ilvl="0" w:tplc="F626A6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2" w15:restartNumberingAfterBreak="0">
    <w:nsid w:val="6E4C238F"/>
    <w:multiLevelType w:val="hybridMultilevel"/>
    <w:tmpl w:val="937C778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3" w15:restartNumberingAfterBreak="0">
    <w:nsid w:val="6F0015A4"/>
    <w:multiLevelType w:val="hybridMultilevel"/>
    <w:tmpl w:val="B3542F9A"/>
    <w:lvl w:ilvl="0" w:tplc="593E1C5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4" w15:restartNumberingAfterBreak="0">
    <w:nsid w:val="6FF9629F"/>
    <w:multiLevelType w:val="hybridMultilevel"/>
    <w:tmpl w:val="18E6A98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5" w15:restartNumberingAfterBreak="0">
    <w:nsid w:val="72476920"/>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727006EF"/>
    <w:multiLevelType w:val="hybridMultilevel"/>
    <w:tmpl w:val="B59A4FC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7" w15:restartNumberingAfterBreak="0">
    <w:nsid w:val="72E33955"/>
    <w:multiLevelType w:val="hybridMultilevel"/>
    <w:tmpl w:val="1F90495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8" w15:restartNumberingAfterBreak="0">
    <w:nsid w:val="731C42C6"/>
    <w:multiLevelType w:val="hybridMultilevel"/>
    <w:tmpl w:val="2ECCC2F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9" w15:restartNumberingAfterBreak="0">
    <w:nsid w:val="74070AA2"/>
    <w:multiLevelType w:val="hybridMultilevel"/>
    <w:tmpl w:val="FE9C5202"/>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0" w15:restartNumberingAfterBreak="0">
    <w:nsid w:val="749A16A1"/>
    <w:multiLevelType w:val="multilevel"/>
    <w:tmpl w:val="9C26EE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75FF1422"/>
    <w:multiLevelType w:val="multilevel"/>
    <w:tmpl w:val="081A0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761F5DFA"/>
    <w:multiLevelType w:val="multilevel"/>
    <w:tmpl w:val="63B45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76C546AA"/>
    <w:multiLevelType w:val="hybridMultilevel"/>
    <w:tmpl w:val="535A362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4" w15:restartNumberingAfterBreak="0">
    <w:nsid w:val="76E576B7"/>
    <w:multiLevelType w:val="hybridMultilevel"/>
    <w:tmpl w:val="AE9289D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5" w15:restartNumberingAfterBreak="0">
    <w:nsid w:val="77595751"/>
    <w:multiLevelType w:val="hybridMultilevel"/>
    <w:tmpl w:val="EC481EBC"/>
    <w:lvl w:ilvl="0" w:tplc="593E1C5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6" w15:restartNumberingAfterBreak="0">
    <w:nsid w:val="77D45AA5"/>
    <w:multiLevelType w:val="hybridMultilevel"/>
    <w:tmpl w:val="C734912E"/>
    <w:styleLink w:val="WWNum135"/>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7" w15:restartNumberingAfterBreak="0">
    <w:nsid w:val="7A78308B"/>
    <w:multiLevelType w:val="multilevel"/>
    <w:tmpl w:val="236E7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7A846403"/>
    <w:multiLevelType w:val="multilevel"/>
    <w:tmpl w:val="2346854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15:restartNumberingAfterBreak="0">
    <w:nsid w:val="7A915F2F"/>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7BE37EAE"/>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7D17270C"/>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7D515789"/>
    <w:multiLevelType w:val="hybridMultilevel"/>
    <w:tmpl w:val="9CB0A77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01"/>
  </w:num>
  <w:num w:numId="2">
    <w:abstractNumId w:val="113"/>
  </w:num>
  <w:num w:numId="3">
    <w:abstractNumId w:val="117"/>
  </w:num>
  <w:num w:numId="4">
    <w:abstractNumId w:val="127"/>
  </w:num>
  <w:num w:numId="5">
    <w:abstractNumId w:val="95"/>
  </w:num>
  <w:num w:numId="6">
    <w:abstractNumId w:val="76"/>
  </w:num>
  <w:num w:numId="7">
    <w:abstractNumId w:val="50"/>
  </w:num>
  <w:num w:numId="8">
    <w:abstractNumId w:val="107"/>
  </w:num>
  <w:num w:numId="9">
    <w:abstractNumId w:val="30"/>
  </w:num>
  <w:num w:numId="10">
    <w:abstractNumId w:val="136"/>
  </w:num>
  <w:num w:numId="11">
    <w:abstractNumId w:val="132"/>
  </w:num>
  <w:num w:numId="12">
    <w:abstractNumId w:val="68"/>
  </w:num>
  <w:num w:numId="13">
    <w:abstractNumId w:val="58"/>
  </w:num>
  <w:num w:numId="14">
    <w:abstractNumId w:val="71"/>
  </w:num>
  <w:num w:numId="15">
    <w:abstractNumId w:val="44"/>
  </w:num>
  <w:num w:numId="16">
    <w:abstractNumId w:val="78"/>
  </w:num>
  <w:num w:numId="17">
    <w:abstractNumId w:val="40"/>
  </w:num>
  <w:num w:numId="18">
    <w:abstractNumId w:val="63"/>
  </w:num>
  <w:num w:numId="19">
    <w:abstractNumId w:val="97"/>
  </w:num>
  <w:num w:numId="20">
    <w:abstractNumId w:val="43"/>
  </w:num>
  <w:num w:numId="21">
    <w:abstractNumId w:val="13"/>
  </w:num>
  <w:num w:numId="22">
    <w:abstractNumId w:val="35"/>
  </w:num>
  <w:num w:numId="23">
    <w:abstractNumId w:val="31"/>
  </w:num>
  <w:num w:numId="24">
    <w:abstractNumId w:val="56"/>
  </w:num>
  <w:num w:numId="25">
    <w:abstractNumId w:val="98"/>
  </w:num>
  <w:num w:numId="26">
    <w:abstractNumId w:val="62"/>
  </w:num>
  <w:num w:numId="27">
    <w:abstractNumId w:val="111"/>
  </w:num>
  <w:num w:numId="28">
    <w:abstractNumId w:val="65"/>
  </w:num>
  <w:num w:numId="29">
    <w:abstractNumId w:val="125"/>
  </w:num>
  <w:num w:numId="30">
    <w:abstractNumId w:val="115"/>
  </w:num>
  <w:num w:numId="31">
    <w:abstractNumId w:val="64"/>
  </w:num>
  <w:num w:numId="32">
    <w:abstractNumId w:val="102"/>
  </w:num>
  <w:num w:numId="33">
    <w:abstractNumId w:val="116"/>
  </w:num>
  <w:num w:numId="34">
    <w:abstractNumId w:val="146"/>
  </w:num>
  <w:num w:numId="35">
    <w:abstractNumId w:val="106"/>
  </w:num>
  <w:num w:numId="36">
    <w:abstractNumId w:val="89"/>
  </w:num>
  <w:num w:numId="37">
    <w:abstractNumId w:val="51"/>
  </w:num>
  <w:num w:numId="38">
    <w:abstractNumId w:val="27"/>
  </w:num>
  <w:num w:numId="39">
    <w:abstractNumId w:val="122"/>
  </w:num>
  <w:num w:numId="40">
    <w:abstractNumId w:val="85"/>
  </w:num>
  <w:num w:numId="41">
    <w:abstractNumId w:val="70"/>
  </w:num>
  <w:num w:numId="42">
    <w:abstractNumId w:val="14"/>
  </w:num>
  <w:num w:numId="43">
    <w:abstractNumId w:val="139"/>
  </w:num>
  <w:num w:numId="44">
    <w:abstractNumId w:val="67"/>
  </w:num>
  <w:num w:numId="45">
    <w:abstractNumId w:val="12"/>
  </w:num>
  <w:num w:numId="46">
    <w:abstractNumId w:val="134"/>
  </w:num>
  <w:num w:numId="47">
    <w:abstractNumId w:val="138"/>
  </w:num>
  <w:num w:numId="48">
    <w:abstractNumId w:val="144"/>
  </w:num>
  <w:num w:numId="49">
    <w:abstractNumId w:val="143"/>
  </w:num>
  <w:num w:numId="50">
    <w:abstractNumId w:val="20"/>
  </w:num>
  <w:num w:numId="51">
    <w:abstractNumId w:val="99"/>
  </w:num>
  <w:num w:numId="52">
    <w:abstractNumId w:val="19"/>
  </w:num>
  <w:num w:numId="53">
    <w:abstractNumId w:val="22"/>
  </w:num>
  <w:num w:numId="54">
    <w:abstractNumId w:val="120"/>
  </w:num>
  <w:num w:numId="55">
    <w:abstractNumId w:val="59"/>
  </w:num>
  <w:num w:numId="56">
    <w:abstractNumId w:val="28"/>
  </w:num>
  <w:num w:numId="57">
    <w:abstractNumId w:val="41"/>
  </w:num>
  <w:num w:numId="58">
    <w:abstractNumId w:val="53"/>
  </w:num>
  <w:num w:numId="59">
    <w:abstractNumId w:val="55"/>
  </w:num>
  <w:num w:numId="60">
    <w:abstractNumId w:val="88"/>
  </w:num>
  <w:num w:numId="61">
    <w:abstractNumId w:val="29"/>
  </w:num>
  <w:num w:numId="62">
    <w:abstractNumId w:val="103"/>
  </w:num>
  <w:num w:numId="63">
    <w:abstractNumId w:val="130"/>
  </w:num>
  <w:num w:numId="64">
    <w:abstractNumId w:val="74"/>
  </w:num>
  <w:num w:numId="65">
    <w:abstractNumId w:val="83"/>
  </w:num>
  <w:num w:numId="66">
    <w:abstractNumId w:val="152"/>
  </w:num>
  <w:num w:numId="67">
    <w:abstractNumId w:val="54"/>
  </w:num>
  <w:num w:numId="68">
    <w:abstractNumId w:val="73"/>
  </w:num>
  <w:num w:numId="69">
    <w:abstractNumId w:val="124"/>
  </w:num>
  <w:num w:numId="70">
    <w:abstractNumId w:val="137"/>
  </w:num>
  <w:num w:numId="71">
    <w:abstractNumId w:val="45"/>
  </w:num>
  <w:num w:numId="72">
    <w:abstractNumId w:val="0"/>
  </w:num>
  <w:num w:numId="73">
    <w:abstractNumId w:val="11"/>
  </w:num>
  <w:num w:numId="74">
    <w:abstractNumId w:val="84"/>
  </w:num>
  <w:num w:numId="75">
    <w:abstractNumId w:val="38"/>
  </w:num>
  <w:num w:numId="76">
    <w:abstractNumId w:val="48"/>
  </w:num>
  <w:num w:numId="77">
    <w:abstractNumId w:val="69"/>
  </w:num>
  <w:num w:numId="78">
    <w:abstractNumId w:val="15"/>
  </w:num>
  <w:num w:numId="79">
    <w:abstractNumId w:val="32"/>
  </w:num>
  <w:num w:numId="80">
    <w:abstractNumId w:val="18"/>
  </w:num>
  <w:num w:numId="81">
    <w:abstractNumId w:val="126"/>
  </w:num>
  <w:num w:numId="82">
    <w:abstractNumId w:val="121"/>
  </w:num>
  <w:num w:numId="83">
    <w:abstractNumId w:val="128"/>
  </w:num>
  <w:num w:numId="84">
    <w:abstractNumId w:val="93"/>
  </w:num>
  <w:num w:numId="85">
    <w:abstractNumId w:val="1"/>
  </w:num>
  <w:num w:numId="86">
    <w:abstractNumId w:val="2"/>
  </w:num>
  <w:num w:numId="87">
    <w:abstractNumId w:val="3"/>
  </w:num>
  <w:num w:numId="88">
    <w:abstractNumId w:val="4"/>
  </w:num>
  <w:num w:numId="89">
    <w:abstractNumId w:val="5"/>
  </w:num>
  <w:num w:numId="90">
    <w:abstractNumId w:val="6"/>
  </w:num>
  <w:num w:numId="91">
    <w:abstractNumId w:val="7"/>
  </w:num>
  <w:num w:numId="92">
    <w:abstractNumId w:val="131"/>
  </w:num>
  <w:num w:numId="93">
    <w:abstractNumId w:val="21"/>
  </w:num>
  <w:num w:numId="94">
    <w:abstractNumId w:val="16"/>
  </w:num>
  <w:num w:numId="95">
    <w:abstractNumId w:val="36"/>
  </w:num>
  <w:num w:numId="96">
    <w:abstractNumId w:val="140"/>
  </w:num>
  <w:num w:numId="97">
    <w:abstractNumId w:val="57"/>
  </w:num>
  <w:num w:numId="98">
    <w:abstractNumId w:val="118"/>
  </w:num>
  <w:num w:numId="99">
    <w:abstractNumId w:val="141"/>
  </w:num>
  <w:num w:numId="100">
    <w:abstractNumId w:val="104"/>
  </w:num>
  <w:num w:numId="101">
    <w:abstractNumId w:val="108"/>
  </w:num>
  <w:num w:numId="102">
    <w:abstractNumId w:val="147"/>
  </w:num>
  <w:num w:numId="103">
    <w:abstractNumId w:val="52"/>
  </w:num>
  <w:num w:numId="104">
    <w:abstractNumId w:val="24"/>
  </w:num>
  <w:num w:numId="105">
    <w:abstractNumId w:val="96"/>
  </w:num>
  <w:num w:numId="106">
    <w:abstractNumId w:val="33"/>
  </w:num>
  <w:num w:numId="107">
    <w:abstractNumId w:val="66"/>
  </w:num>
  <w:num w:numId="108">
    <w:abstractNumId w:val="8"/>
  </w:num>
  <w:num w:numId="109">
    <w:abstractNumId w:val="142"/>
  </w:num>
  <w:num w:numId="110">
    <w:abstractNumId w:val="82"/>
  </w:num>
  <w:num w:numId="111">
    <w:abstractNumId w:val="9"/>
  </w:num>
  <w:num w:numId="112">
    <w:abstractNumId w:val="39"/>
  </w:num>
  <w:num w:numId="113">
    <w:abstractNumId w:val="80"/>
  </w:num>
  <w:num w:numId="114">
    <w:abstractNumId w:val="79"/>
  </w:num>
  <w:num w:numId="115">
    <w:abstractNumId w:val="119"/>
  </w:num>
  <w:num w:numId="116">
    <w:abstractNumId w:val="77"/>
  </w:num>
  <w:num w:numId="117">
    <w:abstractNumId w:val="61"/>
  </w:num>
  <w:num w:numId="118">
    <w:abstractNumId w:val="25"/>
  </w:num>
  <w:num w:numId="119">
    <w:abstractNumId w:val="100"/>
  </w:num>
  <w:num w:numId="120">
    <w:abstractNumId w:val="109"/>
  </w:num>
  <w:num w:numId="121">
    <w:abstractNumId w:val="112"/>
  </w:num>
  <w:num w:numId="122">
    <w:abstractNumId w:val="26"/>
  </w:num>
  <w:num w:numId="123">
    <w:abstractNumId w:val="92"/>
  </w:num>
  <w:num w:numId="124">
    <w:abstractNumId w:val="110"/>
  </w:num>
  <w:num w:numId="125">
    <w:abstractNumId w:val="37"/>
  </w:num>
  <w:num w:numId="126">
    <w:abstractNumId w:val="23"/>
  </w:num>
  <w:num w:numId="127">
    <w:abstractNumId w:val="17"/>
  </w:num>
  <w:num w:numId="128">
    <w:abstractNumId w:val="10"/>
  </w:num>
  <w:num w:numId="129">
    <w:abstractNumId w:val="81"/>
  </w:num>
  <w:num w:numId="130">
    <w:abstractNumId w:val="129"/>
  </w:num>
  <w:num w:numId="131">
    <w:abstractNumId w:val="86"/>
  </w:num>
  <w:num w:numId="132">
    <w:abstractNumId w:val="105"/>
  </w:num>
  <w:num w:numId="133">
    <w:abstractNumId w:val="94"/>
  </w:num>
  <w:num w:numId="134">
    <w:abstractNumId w:val="133"/>
  </w:num>
  <w:num w:numId="135">
    <w:abstractNumId w:val="145"/>
  </w:num>
  <w:num w:numId="136">
    <w:abstractNumId w:val="34"/>
  </w:num>
  <w:num w:numId="137">
    <w:abstractNumId w:val="148"/>
  </w:num>
  <w:num w:numId="138">
    <w:abstractNumId w:val="42"/>
  </w:num>
  <w:num w:numId="139">
    <w:abstractNumId w:val="90"/>
  </w:num>
  <w:num w:numId="140">
    <w:abstractNumId w:val="72"/>
  </w:num>
  <w:num w:numId="141">
    <w:abstractNumId w:val="47"/>
  </w:num>
  <w:num w:numId="142">
    <w:abstractNumId w:val="151"/>
  </w:num>
  <w:num w:numId="143">
    <w:abstractNumId w:val="49"/>
  </w:num>
  <w:num w:numId="144">
    <w:abstractNumId w:val="46"/>
  </w:num>
  <w:num w:numId="145">
    <w:abstractNumId w:val="75"/>
  </w:num>
  <w:num w:numId="146">
    <w:abstractNumId w:val="149"/>
  </w:num>
  <w:num w:numId="147">
    <w:abstractNumId w:val="114"/>
  </w:num>
  <w:num w:numId="148">
    <w:abstractNumId w:val="150"/>
  </w:num>
  <w:num w:numId="149">
    <w:abstractNumId w:val="123"/>
  </w:num>
  <w:num w:numId="150">
    <w:abstractNumId w:val="135"/>
  </w:num>
  <w:num w:numId="151">
    <w:abstractNumId w:val="87"/>
  </w:num>
  <w:num w:numId="152">
    <w:abstractNumId w:val="91"/>
  </w:num>
  <w:num w:numId="153">
    <w:abstractNumId w:val="60"/>
  </w:num>
  <w:numIdMacAtCleanup w:val="1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hideGrammaticalErrors/>
  <w:defaultTabStop w:val="708"/>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DA0F76"/>
    <w:rsid w:val="00000A8D"/>
    <w:rsid w:val="00006F69"/>
    <w:rsid w:val="00007D69"/>
    <w:rsid w:val="00010D5F"/>
    <w:rsid w:val="000120A4"/>
    <w:rsid w:val="0001364A"/>
    <w:rsid w:val="00014701"/>
    <w:rsid w:val="00014F99"/>
    <w:rsid w:val="000172D3"/>
    <w:rsid w:val="00017C3A"/>
    <w:rsid w:val="000211B6"/>
    <w:rsid w:val="00025525"/>
    <w:rsid w:val="00026E06"/>
    <w:rsid w:val="00032C2C"/>
    <w:rsid w:val="0003616F"/>
    <w:rsid w:val="00042A32"/>
    <w:rsid w:val="0004683D"/>
    <w:rsid w:val="00051A55"/>
    <w:rsid w:val="00055317"/>
    <w:rsid w:val="00066F09"/>
    <w:rsid w:val="00067611"/>
    <w:rsid w:val="00071DEF"/>
    <w:rsid w:val="00073744"/>
    <w:rsid w:val="000830D8"/>
    <w:rsid w:val="000831A3"/>
    <w:rsid w:val="000840EC"/>
    <w:rsid w:val="000846B1"/>
    <w:rsid w:val="00087662"/>
    <w:rsid w:val="00095C35"/>
    <w:rsid w:val="000970F4"/>
    <w:rsid w:val="000A0F10"/>
    <w:rsid w:val="000A19A5"/>
    <w:rsid w:val="000A64FF"/>
    <w:rsid w:val="000B0BF1"/>
    <w:rsid w:val="000B3A68"/>
    <w:rsid w:val="000B5816"/>
    <w:rsid w:val="000B7732"/>
    <w:rsid w:val="000C59B8"/>
    <w:rsid w:val="000D0A2C"/>
    <w:rsid w:val="000D1635"/>
    <w:rsid w:val="000D1F08"/>
    <w:rsid w:val="000D5C93"/>
    <w:rsid w:val="000E0AD5"/>
    <w:rsid w:val="000E17D9"/>
    <w:rsid w:val="000E1986"/>
    <w:rsid w:val="000F46DB"/>
    <w:rsid w:val="00102498"/>
    <w:rsid w:val="001121AC"/>
    <w:rsid w:val="00112ABE"/>
    <w:rsid w:val="00116C74"/>
    <w:rsid w:val="00117134"/>
    <w:rsid w:val="00122B6C"/>
    <w:rsid w:val="00124D46"/>
    <w:rsid w:val="001251DD"/>
    <w:rsid w:val="00130159"/>
    <w:rsid w:val="00131009"/>
    <w:rsid w:val="00131450"/>
    <w:rsid w:val="00133790"/>
    <w:rsid w:val="001354D9"/>
    <w:rsid w:val="0013616E"/>
    <w:rsid w:val="001402A4"/>
    <w:rsid w:val="00141324"/>
    <w:rsid w:val="00142660"/>
    <w:rsid w:val="00143D16"/>
    <w:rsid w:val="00156424"/>
    <w:rsid w:val="00161AB2"/>
    <w:rsid w:val="00164603"/>
    <w:rsid w:val="00166374"/>
    <w:rsid w:val="00171007"/>
    <w:rsid w:val="00172902"/>
    <w:rsid w:val="00174916"/>
    <w:rsid w:val="00176419"/>
    <w:rsid w:val="001777F5"/>
    <w:rsid w:val="00180321"/>
    <w:rsid w:val="00183D7E"/>
    <w:rsid w:val="00185E3A"/>
    <w:rsid w:val="0018706C"/>
    <w:rsid w:val="00187F6B"/>
    <w:rsid w:val="001937BB"/>
    <w:rsid w:val="00194276"/>
    <w:rsid w:val="00195B71"/>
    <w:rsid w:val="001A0D42"/>
    <w:rsid w:val="001A51F7"/>
    <w:rsid w:val="001A68CE"/>
    <w:rsid w:val="001B1B0C"/>
    <w:rsid w:val="001B25B9"/>
    <w:rsid w:val="001B321F"/>
    <w:rsid w:val="001B37A2"/>
    <w:rsid w:val="001C44DD"/>
    <w:rsid w:val="001C50DB"/>
    <w:rsid w:val="001C691C"/>
    <w:rsid w:val="001C6C5E"/>
    <w:rsid w:val="001D7046"/>
    <w:rsid w:val="001D74D3"/>
    <w:rsid w:val="001E1959"/>
    <w:rsid w:val="001E4C59"/>
    <w:rsid w:val="001E7A5D"/>
    <w:rsid w:val="001F4FC7"/>
    <w:rsid w:val="001F7652"/>
    <w:rsid w:val="00200841"/>
    <w:rsid w:val="00200D6C"/>
    <w:rsid w:val="0020171E"/>
    <w:rsid w:val="00201BBA"/>
    <w:rsid w:val="002035CD"/>
    <w:rsid w:val="002106C5"/>
    <w:rsid w:val="00212025"/>
    <w:rsid w:val="002173EE"/>
    <w:rsid w:val="002226BD"/>
    <w:rsid w:val="00223DA8"/>
    <w:rsid w:val="002277C3"/>
    <w:rsid w:val="002316B2"/>
    <w:rsid w:val="002346AC"/>
    <w:rsid w:val="0023586C"/>
    <w:rsid w:val="00235BDE"/>
    <w:rsid w:val="002362ED"/>
    <w:rsid w:val="00237BF8"/>
    <w:rsid w:val="002430C6"/>
    <w:rsid w:val="00244D0A"/>
    <w:rsid w:val="00244F65"/>
    <w:rsid w:val="00253699"/>
    <w:rsid w:val="002546C3"/>
    <w:rsid w:val="00257E9E"/>
    <w:rsid w:val="002600AE"/>
    <w:rsid w:val="002610CF"/>
    <w:rsid w:val="0026234E"/>
    <w:rsid w:val="002623AD"/>
    <w:rsid w:val="00270403"/>
    <w:rsid w:val="00270E9D"/>
    <w:rsid w:val="0027219B"/>
    <w:rsid w:val="00274FE8"/>
    <w:rsid w:val="002831EB"/>
    <w:rsid w:val="00292950"/>
    <w:rsid w:val="00292F12"/>
    <w:rsid w:val="0029799C"/>
    <w:rsid w:val="002A2B79"/>
    <w:rsid w:val="002A47DF"/>
    <w:rsid w:val="002B1E39"/>
    <w:rsid w:val="002D178D"/>
    <w:rsid w:val="002D24B1"/>
    <w:rsid w:val="002D63B1"/>
    <w:rsid w:val="002E003B"/>
    <w:rsid w:val="002E37FD"/>
    <w:rsid w:val="002E65AA"/>
    <w:rsid w:val="002E67B8"/>
    <w:rsid w:val="002E7617"/>
    <w:rsid w:val="002F198F"/>
    <w:rsid w:val="002F235C"/>
    <w:rsid w:val="002F4ECD"/>
    <w:rsid w:val="002F604B"/>
    <w:rsid w:val="003002CB"/>
    <w:rsid w:val="00305E35"/>
    <w:rsid w:val="00311202"/>
    <w:rsid w:val="003252AE"/>
    <w:rsid w:val="00327CFD"/>
    <w:rsid w:val="00331DB4"/>
    <w:rsid w:val="00332CC9"/>
    <w:rsid w:val="00336B83"/>
    <w:rsid w:val="003402F8"/>
    <w:rsid w:val="003420A8"/>
    <w:rsid w:val="00343AA5"/>
    <w:rsid w:val="00353CE3"/>
    <w:rsid w:val="0035473C"/>
    <w:rsid w:val="003608EB"/>
    <w:rsid w:val="00362B84"/>
    <w:rsid w:val="003646F8"/>
    <w:rsid w:val="00365905"/>
    <w:rsid w:val="00367920"/>
    <w:rsid w:val="0037429E"/>
    <w:rsid w:val="00374DFF"/>
    <w:rsid w:val="00374EEF"/>
    <w:rsid w:val="00375464"/>
    <w:rsid w:val="0038192C"/>
    <w:rsid w:val="00381DE8"/>
    <w:rsid w:val="003842CB"/>
    <w:rsid w:val="00384715"/>
    <w:rsid w:val="003935AC"/>
    <w:rsid w:val="00393AB1"/>
    <w:rsid w:val="00396AB4"/>
    <w:rsid w:val="003B08F5"/>
    <w:rsid w:val="003B1482"/>
    <w:rsid w:val="003B189E"/>
    <w:rsid w:val="003C03E0"/>
    <w:rsid w:val="003C503E"/>
    <w:rsid w:val="003C7B19"/>
    <w:rsid w:val="003D0C0E"/>
    <w:rsid w:val="003D7863"/>
    <w:rsid w:val="003E67EF"/>
    <w:rsid w:val="003E6DCB"/>
    <w:rsid w:val="003E73D1"/>
    <w:rsid w:val="003E7C22"/>
    <w:rsid w:val="003F245C"/>
    <w:rsid w:val="003F3405"/>
    <w:rsid w:val="003F406D"/>
    <w:rsid w:val="003F6DEF"/>
    <w:rsid w:val="0040256C"/>
    <w:rsid w:val="00402E20"/>
    <w:rsid w:val="00405B26"/>
    <w:rsid w:val="0040692F"/>
    <w:rsid w:val="004157C9"/>
    <w:rsid w:val="004165CA"/>
    <w:rsid w:val="004251DB"/>
    <w:rsid w:val="004302EF"/>
    <w:rsid w:val="004314E7"/>
    <w:rsid w:val="00441E61"/>
    <w:rsid w:val="004472E3"/>
    <w:rsid w:val="004570C9"/>
    <w:rsid w:val="0046246F"/>
    <w:rsid w:val="00466FA0"/>
    <w:rsid w:val="00466FF9"/>
    <w:rsid w:val="004675DA"/>
    <w:rsid w:val="004718E5"/>
    <w:rsid w:val="004837F5"/>
    <w:rsid w:val="00486099"/>
    <w:rsid w:val="00493A58"/>
    <w:rsid w:val="00494805"/>
    <w:rsid w:val="00495111"/>
    <w:rsid w:val="00495FC4"/>
    <w:rsid w:val="004A3D8A"/>
    <w:rsid w:val="004A3E75"/>
    <w:rsid w:val="004A4B4B"/>
    <w:rsid w:val="004B0900"/>
    <w:rsid w:val="004B3EA0"/>
    <w:rsid w:val="004B414F"/>
    <w:rsid w:val="004B4EA4"/>
    <w:rsid w:val="004B53A4"/>
    <w:rsid w:val="004B6D80"/>
    <w:rsid w:val="004B7FA7"/>
    <w:rsid w:val="004C0FA4"/>
    <w:rsid w:val="004C6B9C"/>
    <w:rsid w:val="004D16F0"/>
    <w:rsid w:val="004D189E"/>
    <w:rsid w:val="004D4ADF"/>
    <w:rsid w:val="004E0C1F"/>
    <w:rsid w:val="004E0E03"/>
    <w:rsid w:val="004E7794"/>
    <w:rsid w:val="004F004A"/>
    <w:rsid w:val="004F5234"/>
    <w:rsid w:val="004F54D6"/>
    <w:rsid w:val="00501A51"/>
    <w:rsid w:val="00502439"/>
    <w:rsid w:val="00504604"/>
    <w:rsid w:val="00506C47"/>
    <w:rsid w:val="00511D2F"/>
    <w:rsid w:val="00516314"/>
    <w:rsid w:val="005210ED"/>
    <w:rsid w:val="00525C5A"/>
    <w:rsid w:val="00527E93"/>
    <w:rsid w:val="00531E8B"/>
    <w:rsid w:val="005371B0"/>
    <w:rsid w:val="00544885"/>
    <w:rsid w:val="00556F9F"/>
    <w:rsid w:val="005609D5"/>
    <w:rsid w:val="0056300B"/>
    <w:rsid w:val="00565EC8"/>
    <w:rsid w:val="005665B6"/>
    <w:rsid w:val="0056775D"/>
    <w:rsid w:val="005737A6"/>
    <w:rsid w:val="00575248"/>
    <w:rsid w:val="00575603"/>
    <w:rsid w:val="00581B7F"/>
    <w:rsid w:val="00583881"/>
    <w:rsid w:val="00590826"/>
    <w:rsid w:val="00591336"/>
    <w:rsid w:val="00596177"/>
    <w:rsid w:val="005A1E44"/>
    <w:rsid w:val="005A5669"/>
    <w:rsid w:val="005B106F"/>
    <w:rsid w:val="005B34A9"/>
    <w:rsid w:val="005B46BD"/>
    <w:rsid w:val="005C28EE"/>
    <w:rsid w:val="005C61D3"/>
    <w:rsid w:val="005C6665"/>
    <w:rsid w:val="005D45C6"/>
    <w:rsid w:val="005D4990"/>
    <w:rsid w:val="005D4B9C"/>
    <w:rsid w:val="005D51EA"/>
    <w:rsid w:val="005D772A"/>
    <w:rsid w:val="005E2EC8"/>
    <w:rsid w:val="005E39B6"/>
    <w:rsid w:val="005E5596"/>
    <w:rsid w:val="00607C91"/>
    <w:rsid w:val="00607F1A"/>
    <w:rsid w:val="006127E6"/>
    <w:rsid w:val="0061391A"/>
    <w:rsid w:val="00615510"/>
    <w:rsid w:val="00617198"/>
    <w:rsid w:val="00625C95"/>
    <w:rsid w:val="006267A0"/>
    <w:rsid w:val="006342A6"/>
    <w:rsid w:val="006366F9"/>
    <w:rsid w:val="00640866"/>
    <w:rsid w:val="00642DE9"/>
    <w:rsid w:val="00644829"/>
    <w:rsid w:val="0064652C"/>
    <w:rsid w:val="00651480"/>
    <w:rsid w:val="00652BBB"/>
    <w:rsid w:val="00656E5D"/>
    <w:rsid w:val="006577E5"/>
    <w:rsid w:val="00662B87"/>
    <w:rsid w:val="00663FBB"/>
    <w:rsid w:val="0066482D"/>
    <w:rsid w:val="00665941"/>
    <w:rsid w:val="00671BA8"/>
    <w:rsid w:val="00671CAD"/>
    <w:rsid w:val="006728FF"/>
    <w:rsid w:val="00672928"/>
    <w:rsid w:val="006804BF"/>
    <w:rsid w:val="006839FF"/>
    <w:rsid w:val="006862CE"/>
    <w:rsid w:val="0069720F"/>
    <w:rsid w:val="006A0B1D"/>
    <w:rsid w:val="006A6360"/>
    <w:rsid w:val="006B19DB"/>
    <w:rsid w:val="006C01F6"/>
    <w:rsid w:val="006C26BF"/>
    <w:rsid w:val="006C6C09"/>
    <w:rsid w:val="006D098C"/>
    <w:rsid w:val="006D0EF6"/>
    <w:rsid w:val="006D38AD"/>
    <w:rsid w:val="006D5A3A"/>
    <w:rsid w:val="006E02E7"/>
    <w:rsid w:val="006E0513"/>
    <w:rsid w:val="006E0E7A"/>
    <w:rsid w:val="006E2267"/>
    <w:rsid w:val="006F12FF"/>
    <w:rsid w:val="006F2317"/>
    <w:rsid w:val="006F5886"/>
    <w:rsid w:val="00700487"/>
    <w:rsid w:val="00701690"/>
    <w:rsid w:val="00704244"/>
    <w:rsid w:val="007167A5"/>
    <w:rsid w:val="00716814"/>
    <w:rsid w:val="00717F18"/>
    <w:rsid w:val="00727E60"/>
    <w:rsid w:val="007352A6"/>
    <w:rsid w:val="0073754C"/>
    <w:rsid w:val="00741210"/>
    <w:rsid w:val="007424ED"/>
    <w:rsid w:val="007574E3"/>
    <w:rsid w:val="00760ADA"/>
    <w:rsid w:val="007660B2"/>
    <w:rsid w:val="00767933"/>
    <w:rsid w:val="00770BCE"/>
    <w:rsid w:val="00772266"/>
    <w:rsid w:val="00773EE5"/>
    <w:rsid w:val="00782A70"/>
    <w:rsid w:val="00784102"/>
    <w:rsid w:val="00784423"/>
    <w:rsid w:val="007844C7"/>
    <w:rsid w:val="00791CB7"/>
    <w:rsid w:val="00792912"/>
    <w:rsid w:val="00792A38"/>
    <w:rsid w:val="00793456"/>
    <w:rsid w:val="00794396"/>
    <w:rsid w:val="00795387"/>
    <w:rsid w:val="007961FC"/>
    <w:rsid w:val="007A4F64"/>
    <w:rsid w:val="007A56FE"/>
    <w:rsid w:val="007B7E7D"/>
    <w:rsid w:val="007C30EA"/>
    <w:rsid w:val="007C34AD"/>
    <w:rsid w:val="007C4B44"/>
    <w:rsid w:val="007C56B6"/>
    <w:rsid w:val="007C7CDE"/>
    <w:rsid w:val="007D4D1A"/>
    <w:rsid w:val="007D694A"/>
    <w:rsid w:val="007F3A0C"/>
    <w:rsid w:val="00801E00"/>
    <w:rsid w:val="0080413B"/>
    <w:rsid w:val="00810E2A"/>
    <w:rsid w:val="00815F66"/>
    <w:rsid w:val="00817DB1"/>
    <w:rsid w:val="00817E4B"/>
    <w:rsid w:val="00822486"/>
    <w:rsid w:val="008234A2"/>
    <w:rsid w:val="00823C9D"/>
    <w:rsid w:val="00823EB1"/>
    <w:rsid w:val="0082451B"/>
    <w:rsid w:val="008269AF"/>
    <w:rsid w:val="008308B8"/>
    <w:rsid w:val="00831B55"/>
    <w:rsid w:val="00836A0C"/>
    <w:rsid w:val="008412AF"/>
    <w:rsid w:val="0084144A"/>
    <w:rsid w:val="00842939"/>
    <w:rsid w:val="00842F1E"/>
    <w:rsid w:val="00843E2D"/>
    <w:rsid w:val="00844AA1"/>
    <w:rsid w:val="00851103"/>
    <w:rsid w:val="00853286"/>
    <w:rsid w:val="0085446A"/>
    <w:rsid w:val="00856397"/>
    <w:rsid w:val="00860A2D"/>
    <w:rsid w:val="00861F7F"/>
    <w:rsid w:val="00864BA7"/>
    <w:rsid w:val="00874D53"/>
    <w:rsid w:val="00881118"/>
    <w:rsid w:val="00891497"/>
    <w:rsid w:val="008A0750"/>
    <w:rsid w:val="008A4655"/>
    <w:rsid w:val="008A5DE2"/>
    <w:rsid w:val="008B0120"/>
    <w:rsid w:val="008B0D7D"/>
    <w:rsid w:val="008B55D4"/>
    <w:rsid w:val="008B61C4"/>
    <w:rsid w:val="008B6B4C"/>
    <w:rsid w:val="008C48BD"/>
    <w:rsid w:val="008D3096"/>
    <w:rsid w:val="008D34A6"/>
    <w:rsid w:val="008D3C39"/>
    <w:rsid w:val="008D4469"/>
    <w:rsid w:val="008D469A"/>
    <w:rsid w:val="008E4A83"/>
    <w:rsid w:val="008E668C"/>
    <w:rsid w:val="008E7353"/>
    <w:rsid w:val="008F10A7"/>
    <w:rsid w:val="008F2CDC"/>
    <w:rsid w:val="008F7105"/>
    <w:rsid w:val="008F7D3B"/>
    <w:rsid w:val="00902459"/>
    <w:rsid w:val="009115F5"/>
    <w:rsid w:val="0091171E"/>
    <w:rsid w:val="009141EA"/>
    <w:rsid w:val="0091623B"/>
    <w:rsid w:val="00924777"/>
    <w:rsid w:val="00924962"/>
    <w:rsid w:val="00933D65"/>
    <w:rsid w:val="00935296"/>
    <w:rsid w:val="00935948"/>
    <w:rsid w:val="009412B6"/>
    <w:rsid w:val="009436B0"/>
    <w:rsid w:val="00945C6E"/>
    <w:rsid w:val="00950D59"/>
    <w:rsid w:val="009630EE"/>
    <w:rsid w:val="009642D9"/>
    <w:rsid w:val="00964D7A"/>
    <w:rsid w:val="009656FB"/>
    <w:rsid w:val="009714AF"/>
    <w:rsid w:val="009735FD"/>
    <w:rsid w:val="00974583"/>
    <w:rsid w:val="00984522"/>
    <w:rsid w:val="00992723"/>
    <w:rsid w:val="0099442C"/>
    <w:rsid w:val="009944B4"/>
    <w:rsid w:val="009A2490"/>
    <w:rsid w:val="009A3B1B"/>
    <w:rsid w:val="009B1326"/>
    <w:rsid w:val="009B5394"/>
    <w:rsid w:val="009B57CC"/>
    <w:rsid w:val="009B6BCC"/>
    <w:rsid w:val="009C4F23"/>
    <w:rsid w:val="009C612B"/>
    <w:rsid w:val="009C62E1"/>
    <w:rsid w:val="009D43CF"/>
    <w:rsid w:val="009D5686"/>
    <w:rsid w:val="009D6B3D"/>
    <w:rsid w:val="009E217A"/>
    <w:rsid w:val="009E2A95"/>
    <w:rsid w:val="009E5DA7"/>
    <w:rsid w:val="009F10DF"/>
    <w:rsid w:val="009F226B"/>
    <w:rsid w:val="009F50D2"/>
    <w:rsid w:val="009F649A"/>
    <w:rsid w:val="00A04A0F"/>
    <w:rsid w:val="00A10845"/>
    <w:rsid w:val="00A1325D"/>
    <w:rsid w:val="00A1485E"/>
    <w:rsid w:val="00A17E5D"/>
    <w:rsid w:val="00A20F63"/>
    <w:rsid w:val="00A27F84"/>
    <w:rsid w:val="00A3113F"/>
    <w:rsid w:val="00A32FEB"/>
    <w:rsid w:val="00A36D0B"/>
    <w:rsid w:val="00A444CB"/>
    <w:rsid w:val="00A47E1C"/>
    <w:rsid w:val="00A50C17"/>
    <w:rsid w:val="00A50C30"/>
    <w:rsid w:val="00A57354"/>
    <w:rsid w:val="00A61313"/>
    <w:rsid w:val="00A635B9"/>
    <w:rsid w:val="00A63971"/>
    <w:rsid w:val="00A64E8B"/>
    <w:rsid w:val="00A667AD"/>
    <w:rsid w:val="00A7142E"/>
    <w:rsid w:val="00A801DD"/>
    <w:rsid w:val="00A83B57"/>
    <w:rsid w:val="00A83CC6"/>
    <w:rsid w:val="00A849C8"/>
    <w:rsid w:val="00A85BB3"/>
    <w:rsid w:val="00A8756B"/>
    <w:rsid w:val="00A92F79"/>
    <w:rsid w:val="00A93D67"/>
    <w:rsid w:val="00A9502E"/>
    <w:rsid w:val="00AA0176"/>
    <w:rsid w:val="00AA2CAC"/>
    <w:rsid w:val="00AA31D8"/>
    <w:rsid w:val="00AA4096"/>
    <w:rsid w:val="00AA5246"/>
    <w:rsid w:val="00AB04F5"/>
    <w:rsid w:val="00AB136A"/>
    <w:rsid w:val="00AB2176"/>
    <w:rsid w:val="00AB434B"/>
    <w:rsid w:val="00AB4AB3"/>
    <w:rsid w:val="00AB5A19"/>
    <w:rsid w:val="00AC16A5"/>
    <w:rsid w:val="00AC16E9"/>
    <w:rsid w:val="00AC30C0"/>
    <w:rsid w:val="00AD0D6E"/>
    <w:rsid w:val="00AD7976"/>
    <w:rsid w:val="00AE3CC4"/>
    <w:rsid w:val="00AE43D3"/>
    <w:rsid w:val="00AF0470"/>
    <w:rsid w:val="00AF46A6"/>
    <w:rsid w:val="00AF47C2"/>
    <w:rsid w:val="00AF4F00"/>
    <w:rsid w:val="00AF7B02"/>
    <w:rsid w:val="00B0212B"/>
    <w:rsid w:val="00B03EBC"/>
    <w:rsid w:val="00B0453C"/>
    <w:rsid w:val="00B05CAE"/>
    <w:rsid w:val="00B10D14"/>
    <w:rsid w:val="00B12498"/>
    <w:rsid w:val="00B12964"/>
    <w:rsid w:val="00B135F9"/>
    <w:rsid w:val="00B27EA5"/>
    <w:rsid w:val="00B30450"/>
    <w:rsid w:val="00B304CE"/>
    <w:rsid w:val="00B36C0F"/>
    <w:rsid w:val="00B41C67"/>
    <w:rsid w:val="00B43090"/>
    <w:rsid w:val="00B446C4"/>
    <w:rsid w:val="00B46422"/>
    <w:rsid w:val="00B46D53"/>
    <w:rsid w:val="00B47932"/>
    <w:rsid w:val="00B50266"/>
    <w:rsid w:val="00B5176C"/>
    <w:rsid w:val="00B521F9"/>
    <w:rsid w:val="00B52839"/>
    <w:rsid w:val="00B5368B"/>
    <w:rsid w:val="00B53918"/>
    <w:rsid w:val="00B54ADE"/>
    <w:rsid w:val="00B554B4"/>
    <w:rsid w:val="00B62895"/>
    <w:rsid w:val="00B65ADE"/>
    <w:rsid w:val="00B70BF5"/>
    <w:rsid w:val="00B7194E"/>
    <w:rsid w:val="00B72691"/>
    <w:rsid w:val="00B727F9"/>
    <w:rsid w:val="00B7389A"/>
    <w:rsid w:val="00B74FEC"/>
    <w:rsid w:val="00B75528"/>
    <w:rsid w:val="00B76A6A"/>
    <w:rsid w:val="00B76E41"/>
    <w:rsid w:val="00B828BE"/>
    <w:rsid w:val="00B83B36"/>
    <w:rsid w:val="00BA0207"/>
    <w:rsid w:val="00BA0D6C"/>
    <w:rsid w:val="00BA2180"/>
    <w:rsid w:val="00BA4236"/>
    <w:rsid w:val="00BA47B5"/>
    <w:rsid w:val="00BA7EE1"/>
    <w:rsid w:val="00BB142E"/>
    <w:rsid w:val="00BB2BFF"/>
    <w:rsid w:val="00BC0675"/>
    <w:rsid w:val="00BC5433"/>
    <w:rsid w:val="00BC67EC"/>
    <w:rsid w:val="00BC6C40"/>
    <w:rsid w:val="00BC7289"/>
    <w:rsid w:val="00BC7A92"/>
    <w:rsid w:val="00BD018F"/>
    <w:rsid w:val="00BD052F"/>
    <w:rsid w:val="00BD186F"/>
    <w:rsid w:val="00BD2788"/>
    <w:rsid w:val="00BD4AC3"/>
    <w:rsid w:val="00BD4F88"/>
    <w:rsid w:val="00BD555F"/>
    <w:rsid w:val="00BE6127"/>
    <w:rsid w:val="00C007D4"/>
    <w:rsid w:val="00C03357"/>
    <w:rsid w:val="00C05AEB"/>
    <w:rsid w:val="00C06AA0"/>
    <w:rsid w:val="00C07110"/>
    <w:rsid w:val="00C13C75"/>
    <w:rsid w:val="00C151A4"/>
    <w:rsid w:val="00C15E18"/>
    <w:rsid w:val="00C16C52"/>
    <w:rsid w:val="00C22138"/>
    <w:rsid w:val="00C22DB8"/>
    <w:rsid w:val="00C30F39"/>
    <w:rsid w:val="00C318A5"/>
    <w:rsid w:val="00C35EFE"/>
    <w:rsid w:val="00C37BAD"/>
    <w:rsid w:val="00C40238"/>
    <w:rsid w:val="00C52F48"/>
    <w:rsid w:val="00C551E9"/>
    <w:rsid w:val="00C565AF"/>
    <w:rsid w:val="00C606B2"/>
    <w:rsid w:val="00C621F1"/>
    <w:rsid w:val="00C668F1"/>
    <w:rsid w:val="00C81BC6"/>
    <w:rsid w:val="00C82344"/>
    <w:rsid w:val="00C8421E"/>
    <w:rsid w:val="00C851EC"/>
    <w:rsid w:val="00C86C0C"/>
    <w:rsid w:val="00C86F42"/>
    <w:rsid w:val="00C90BC3"/>
    <w:rsid w:val="00C91C83"/>
    <w:rsid w:val="00C9529D"/>
    <w:rsid w:val="00CA0CC3"/>
    <w:rsid w:val="00CA15B8"/>
    <w:rsid w:val="00CA5FE5"/>
    <w:rsid w:val="00CB29AC"/>
    <w:rsid w:val="00CB312F"/>
    <w:rsid w:val="00CB40D7"/>
    <w:rsid w:val="00CC3234"/>
    <w:rsid w:val="00CC6C9B"/>
    <w:rsid w:val="00CC6DC6"/>
    <w:rsid w:val="00CC7E22"/>
    <w:rsid w:val="00CD26C3"/>
    <w:rsid w:val="00CD2A6A"/>
    <w:rsid w:val="00CD3CD3"/>
    <w:rsid w:val="00CD3D3B"/>
    <w:rsid w:val="00CE684C"/>
    <w:rsid w:val="00CF3D4C"/>
    <w:rsid w:val="00CF4EBF"/>
    <w:rsid w:val="00CF56E6"/>
    <w:rsid w:val="00CF74D6"/>
    <w:rsid w:val="00D0069A"/>
    <w:rsid w:val="00D0513A"/>
    <w:rsid w:val="00D13421"/>
    <w:rsid w:val="00D13A1E"/>
    <w:rsid w:val="00D16289"/>
    <w:rsid w:val="00D16588"/>
    <w:rsid w:val="00D218A2"/>
    <w:rsid w:val="00D22B9A"/>
    <w:rsid w:val="00D23A5D"/>
    <w:rsid w:val="00D27B14"/>
    <w:rsid w:val="00D30C74"/>
    <w:rsid w:val="00D34146"/>
    <w:rsid w:val="00D3532C"/>
    <w:rsid w:val="00D41D94"/>
    <w:rsid w:val="00D45C02"/>
    <w:rsid w:val="00D50630"/>
    <w:rsid w:val="00D5561B"/>
    <w:rsid w:val="00D57857"/>
    <w:rsid w:val="00D60E5B"/>
    <w:rsid w:val="00D65DDD"/>
    <w:rsid w:val="00D677D3"/>
    <w:rsid w:val="00D707D4"/>
    <w:rsid w:val="00D73E2B"/>
    <w:rsid w:val="00D73F91"/>
    <w:rsid w:val="00D74D45"/>
    <w:rsid w:val="00D752E6"/>
    <w:rsid w:val="00D774CA"/>
    <w:rsid w:val="00D80168"/>
    <w:rsid w:val="00D805B1"/>
    <w:rsid w:val="00D85D98"/>
    <w:rsid w:val="00D90BEC"/>
    <w:rsid w:val="00D92FB8"/>
    <w:rsid w:val="00D97F62"/>
    <w:rsid w:val="00DA0D6A"/>
    <w:rsid w:val="00DA0F76"/>
    <w:rsid w:val="00DA226D"/>
    <w:rsid w:val="00DA4109"/>
    <w:rsid w:val="00DA7C43"/>
    <w:rsid w:val="00DB061F"/>
    <w:rsid w:val="00DB300A"/>
    <w:rsid w:val="00DB34A5"/>
    <w:rsid w:val="00DB5262"/>
    <w:rsid w:val="00DB53EC"/>
    <w:rsid w:val="00DB68C7"/>
    <w:rsid w:val="00DC7DA0"/>
    <w:rsid w:val="00DD2969"/>
    <w:rsid w:val="00DD4D8A"/>
    <w:rsid w:val="00DD7297"/>
    <w:rsid w:val="00DD7B7D"/>
    <w:rsid w:val="00DE06A8"/>
    <w:rsid w:val="00DE442E"/>
    <w:rsid w:val="00DE58B9"/>
    <w:rsid w:val="00DF1C81"/>
    <w:rsid w:val="00DF2147"/>
    <w:rsid w:val="00DF464B"/>
    <w:rsid w:val="00DF7148"/>
    <w:rsid w:val="00E00A58"/>
    <w:rsid w:val="00E019D9"/>
    <w:rsid w:val="00E138A9"/>
    <w:rsid w:val="00E14469"/>
    <w:rsid w:val="00E17A73"/>
    <w:rsid w:val="00E22D51"/>
    <w:rsid w:val="00E32D22"/>
    <w:rsid w:val="00E41E24"/>
    <w:rsid w:val="00E472AC"/>
    <w:rsid w:val="00E60EDA"/>
    <w:rsid w:val="00E642DE"/>
    <w:rsid w:val="00E74044"/>
    <w:rsid w:val="00E7516D"/>
    <w:rsid w:val="00E7732F"/>
    <w:rsid w:val="00E80BB0"/>
    <w:rsid w:val="00E82934"/>
    <w:rsid w:val="00E8480D"/>
    <w:rsid w:val="00E97D03"/>
    <w:rsid w:val="00EB2374"/>
    <w:rsid w:val="00EC198E"/>
    <w:rsid w:val="00EC2667"/>
    <w:rsid w:val="00EC5923"/>
    <w:rsid w:val="00ED08E8"/>
    <w:rsid w:val="00ED171C"/>
    <w:rsid w:val="00ED53C3"/>
    <w:rsid w:val="00EE198C"/>
    <w:rsid w:val="00EF106B"/>
    <w:rsid w:val="00EF3284"/>
    <w:rsid w:val="00EF366A"/>
    <w:rsid w:val="00F01F94"/>
    <w:rsid w:val="00F11E3A"/>
    <w:rsid w:val="00F16B39"/>
    <w:rsid w:val="00F16FAB"/>
    <w:rsid w:val="00F20A2F"/>
    <w:rsid w:val="00F22B59"/>
    <w:rsid w:val="00F23973"/>
    <w:rsid w:val="00F25B8E"/>
    <w:rsid w:val="00F276E5"/>
    <w:rsid w:val="00F31111"/>
    <w:rsid w:val="00F36201"/>
    <w:rsid w:val="00F36BED"/>
    <w:rsid w:val="00F37FC5"/>
    <w:rsid w:val="00F40154"/>
    <w:rsid w:val="00F4066F"/>
    <w:rsid w:val="00F415C0"/>
    <w:rsid w:val="00F521FA"/>
    <w:rsid w:val="00F542BE"/>
    <w:rsid w:val="00F551D1"/>
    <w:rsid w:val="00F55675"/>
    <w:rsid w:val="00F5595D"/>
    <w:rsid w:val="00F55F3E"/>
    <w:rsid w:val="00F56E3F"/>
    <w:rsid w:val="00F62717"/>
    <w:rsid w:val="00F90DE3"/>
    <w:rsid w:val="00F97832"/>
    <w:rsid w:val="00FA0A63"/>
    <w:rsid w:val="00FA22DA"/>
    <w:rsid w:val="00FA4EFE"/>
    <w:rsid w:val="00FB24EB"/>
    <w:rsid w:val="00FB2DD0"/>
    <w:rsid w:val="00FB5B26"/>
    <w:rsid w:val="00FC2CB2"/>
    <w:rsid w:val="00FC57EB"/>
    <w:rsid w:val="00FC6196"/>
    <w:rsid w:val="00FD0018"/>
    <w:rsid w:val="00FD109A"/>
    <w:rsid w:val="00FD35CC"/>
    <w:rsid w:val="00FD5A76"/>
    <w:rsid w:val="00FD6D1F"/>
    <w:rsid w:val="00FD71F6"/>
    <w:rsid w:val="00FD7F0E"/>
    <w:rsid w:val="00FE1F62"/>
    <w:rsid w:val="00FE7398"/>
    <w:rsid w:val="00FE7B04"/>
    <w:rsid w:val="00FF21CE"/>
    <w:rsid w:val="00FF29D6"/>
    <w:rsid w:val="00FF363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086226C2"/>
  <w15:docId w15:val="{87BAE7FF-E98D-4673-AF14-9B74D1E8A8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iPriority="0"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A0F76"/>
    <w:rPr>
      <w:rFonts w:ascii="Calibri" w:eastAsia="Times New Roman" w:hAnsi="Calibri" w:cs="Times New Roman"/>
      <w:kern w:val="0"/>
      <w:lang w:eastAsia="ru-RU"/>
    </w:rPr>
  </w:style>
  <w:style w:type="paragraph" w:styleId="1">
    <w:name w:val="heading 1"/>
    <w:basedOn w:val="a1"/>
    <w:next w:val="a1"/>
    <w:link w:val="10"/>
    <w:uiPriority w:val="9"/>
    <w:qFormat/>
    <w:rsid w:val="00DA0F7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1"/>
    <w:next w:val="a1"/>
    <w:link w:val="20"/>
    <w:uiPriority w:val="1"/>
    <w:unhideWhenUsed/>
    <w:qFormat/>
    <w:rsid w:val="00DA0F7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1"/>
    <w:next w:val="a1"/>
    <w:link w:val="30"/>
    <w:uiPriority w:val="1"/>
    <w:unhideWhenUsed/>
    <w:qFormat/>
    <w:rsid w:val="000B581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1"/>
    <w:next w:val="a1"/>
    <w:link w:val="40"/>
    <w:uiPriority w:val="1"/>
    <w:unhideWhenUsed/>
    <w:qFormat/>
    <w:rsid w:val="009E217A"/>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11"/>
    <w:next w:val="11"/>
    <w:link w:val="50"/>
    <w:uiPriority w:val="9"/>
    <w:qFormat/>
    <w:rsid w:val="00087662"/>
    <w:pPr>
      <w:keepNext/>
      <w:keepLines/>
      <w:spacing w:before="220" w:after="40"/>
      <w:outlineLvl w:val="4"/>
    </w:pPr>
    <w:rPr>
      <w:rFonts w:cs="Times New Roman"/>
      <w:b/>
      <w:sz w:val="20"/>
      <w:szCs w:val="20"/>
    </w:rPr>
  </w:style>
  <w:style w:type="paragraph" w:styleId="6">
    <w:name w:val="heading 6"/>
    <w:basedOn w:val="11"/>
    <w:next w:val="11"/>
    <w:link w:val="60"/>
    <w:uiPriority w:val="9"/>
    <w:qFormat/>
    <w:rsid w:val="00087662"/>
    <w:pPr>
      <w:keepNext/>
      <w:keepLines/>
      <w:spacing w:before="200" w:after="40"/>
      <w:outlineLvl w:val="5"/>
    </w:pPr>
    <w:rPr>
      <w:rFonts w:cs="Times New Roman"/>
      <w:b/>
      <w:sz w:val="20"/>
      <w:szCs w:val="20"/>
    </w:rPr>
  </w:style>
  <w:style w:type="paragraph" w:styleId="7">
    <w:name w:val="heading 7"/>
    <w:basedOn w:val="a1"/>
    <w:next w:val="a1"/>
    <w:link w:val="70"/>
    <w:unhideWhenUsed/>
    <w:qFormat/>
    <w:rsid w:val="00087662"/>
    <w:pPr>
      <w:keepNext/>
      <w:keepLines/>
      <w:widowControl w:val="0"/>
      <w:spacing w:before="240" w:after="240" w:line="240" w:lineRule="auto"/>
      <w:outlineLvl w:val="6"/>
    </w:pPr>
    <w:rPr>
      <w:rFonts w:ascii="Times New Roman" w:hAnsi="Times New Roman"/>
      <w:b/>
      <w:iCs/>
      <w:sz w:val="24"/>
      <w:lang w:eastAsia="en-US"/>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PlusNormal">
    <w:name w:val="ConsPlusNormal"/>
    <w:qFormat/>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rPr>
  </w:style>
  <w:style w:type="paragraph" w:customStyle="1" w:styleId="ConsPlusNonformat">
    <w:name w:val="ConsPlusNonformat"/>
    <w:uiPriority w:val="99"/>
    <w:rsid w:val="00DA0F76"/>
    <w:pPr>
      <w:widowControl w:val="0"/>
      <w:autoSpaceDE w:val="0"/>
      <w:autoSpaceDN w:val="0"/>
      <w:adjustRightInd w:val="0"/>
      <w:spacing w:after="0" w:line="240" w:lineRule="auto"/>
    </w:pPr>
    <w:rPr>
      <w:rFonts w:ascii="Courier New" w:eastAsia="Times New Roman" w:hAnsi="Courier New" w:cs="Courier New"/>
      <w:kern w:val="0"/>
      <w:sz w:val="20"/>
      <w:szCs w:val="20"/>
      <w:lang w:eastAsia="ru-RU"/>
    </w:rPr>
  </w:style>
  <w:style w:type="paragraph" w:customStyle="1" w:styleId="ConsPlusTitle">
    <w:name w:val="ConsPlusTitle"/>
    <w:uiPriority w:val="99"/>
    <w:rsid w:val="00DA0F76"/>
    <w:pPr>
      <w:widowControl w:val="0"/>
      <w:autoSpaceDE w:val="0"/>
      <w:autoSpaceDN w:val="0"/>
      <w:adjustRightInd w:val="0"/>
      <w:spacing w:after="0" w:line="240" w:lineRule="auto"/>
    </w:pPr>
    <w:rPr>
      <w:rFonts w:ascii="Arial" w:eastAsia="Times New Roman" w:hAnsi="Arial" w:cs="Arial"/>
      <w:b/>
      <w:bCs/>
      <w:kern w:val="0"/>
      <w:sz w:val="24"/>
      <w:szCs w:val="24"/>
      <w:lang w:eastAsia="ru-RU"/>
    </w:rPr>
  </w:style>
  <w:style w:type="paragraph" w:customStyle="1" w:styleId="ConsPlusCell">
    <w:name w:val="ConsPlusCell"/>
    <w:uiPriority w:val="99"/>
    <w:rsid w:val="00DA0F76"/>
    <w:pPr>
      <w:widowControl w:val="0"/>
      <w:autoSpaceDE w:val="0"/>
      <w:autoSpaceDN w:val="0"/>
      <w:adjustRightInd w:val="0"/>
      <w:spacing w:after="0" w:line="240" w:lineRule="auto"/>
    </w:pPr>
    <w:rPr>
      <w:rFonts w:ascii="Courier New" w:eastAsia="Times New Roman" w:hAnsi="Courier New" w:cs="Courier New"/>
      <w:kern w:val="0"/>
      <w:sz w:val="20"/>
      <w:szCs w:val="20"/>
      <w:lang w:eastAsia="ru-RU"/>
    </w:rPr>
  </w:style>
  <w:style w:type="paragraph" w:customStyle="1" w:styleId="ConsPlusDocList">
    <w:name w:val="ConsPlusDocList"/>
    <w:uiPriority w:val="99"/>
    <w:rsid w:val="00DA0F76"/>
    <w:pPr>
      <w:widowControl w:val="0"/>
      <w:autoSpaceDE w:val="0"/>
      <w:autoSpaceDN w:val="0"/>
      <w:adjustRightInd w:val="0"/>
      <w:spacing w:after="0" w:line="240" w:lineRule="auto"/>
    </w:pPr>
    <w:rPr>
      <w:rFonts w:ascii="Tahoma" w:eastAsia="Times New Roman" w:hAnsi="Tahoma" w:cs="Tahoma"/>
      <w:kern w:val="0"/>
      <w:sz w:val="18"/>
      <w:szCs w:val="18"/>
      <w:lang w:eastAsia="ru-RU"/>
    </w:rPr>
  </w:style>
  <w:style w:type="paragraph" w:customStyle="1" w:styleId="ConsPlusTitlePage">
    <w:name w:val="ConsPlusTitlePage"/>
    <w:uiPriority w:val="99"/>
    <w:rsid w:val="00DA0F76"/>
    <w:pPr>
      <w:widowControl w:val="0"/>
      <w:autoSpaceDE w:val="0"/>
      <w:autoSpaceDN w:val="0"/>
      <w:adjustRightInd w:val="0"/>
      <w:spacing w:after="0" w:line="240" w:lineRule="auto"/>
    </w:pPr>
    <w:rPr>
      <w:rFonts w:ascii="Tahoma" w:eastAsia="Times New Roman" w:hAnsi="Tahoma" w:cs="Tahoma"/>
      <w:kern w:val="0"/>
      <w:sz w:val="24"/>
      <w:szCs w:val="24"/>
      <w:lang w:eastAsia="ru-RU"/>
    </w:rPr>
  </w:style>
  <w:style w:type="paragraph" w:customStyle="1" w:styleId="ConsPlusJurTerm">
    <w:name w:val="ConsPlusJurTerm"/>
    <w:uiPriority w:val="99"/>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rPr>
  </w:style>
  <w:style w:type="paragraph" w:customStyle="1" w:styleId="ConsPlusTextList">
    <w:name w:val="ConsPlusTextList"/>
    <w:uiPriority w:val="99"/>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rPr>
  </w:style>
  <w:style w:type="paragraph" w:customStyle="1" w:styleId="ConsPlusTextList1">
    <w:name w:val="ConsPlusTextList1"/>
    <w:uiPriority w:val="99"/>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rPr>
  </w:style>
  <w:style w:type="paragraph" w:styleId="a5">
    <w:name w:val="header"/>
    <w:basedOn w:val="a1"/>
    <w:link w:val="a6"/>
    <w:uiPriority w:val="99"/>
    <w:unhideWhenUsed/>
    <w:rsid w:val="00DA0F76"/>
    <w:pPr>
      <w:tabs>
        <w:tab w:val="center" w:pos="4677"/>
        <w:tab w:val="right" w:pos="9355"/>
      </w:tabs>
      <w:spacing w:after="0" w:line="240" w:lineRule="auto"/>
    </w:pPr>
  </w:style>
  <w:style w:type="character" w:customStyle="1" w:styleId="a6">
    <w:name w:val="Верхний колонтитул Знак"/>
    <w:basedOn w:val="a2"/>
    <w:link w:val="a5"/>
    <w:uiPriority w:val="99"/>
    <w:qFormat/>
    <w:rsid w:val="00DA0F76"/>
    <w:rPr>
      <w:rFonts w:ascii="Calibri" w:eastAsia="Times New Roman" w:hAnsi="Calibri" w:cs="Times New Roman"/>
      <w:kern w:val="0"/>
      <w:lang w:eastAsia="ru-RU"/>
    </w:rPr>
  </w:style>
  <w:style w:type="paragraph" w:styleId="a7">
    <w:name w:val="footer"/>
    <w:basedOn w:val="a1"/>
    <w:link w:val="a8"/>
    <w:uiPriority w:val="99"/>
    <w:unhideWhenUsed/>
    <w:rsid w:val="00DA0F76"/>
    <w:pPr>
      <w:tabs>
        <w:tab w:val="center" w:pos="4677"/>
        <w:tab w:val="right" w:pos="9355"/>
      </w:tabs>
      <w:spacing w:after="0" w:line="240" w:lineRule="auto"/>
    </w:pPr>
  </w:style>
  <w:style w:type="character" w:customStyle="1" w:styleId="a8">
    <w:name w:val="Нижний колонтитул Знак"/>
    <w:basedOn w:val="a2"/>
    <w:link w:val="a7"/>
    <w:uiPriority w:val="99"/>
    <w:qFormat/>
    <w:rsid w:val="00DA0F76"/>
    <w:rPr>
      <w:rFonts w:ascii="Calibri" w:eastAsia="Times New Roman" w:hAnsi="Calibri" w:cs="Times New Roman"/>
      <w:kern w:val="0"/>
      <w:lang w:eastAsia="ru-RU"/>
    </w:rPr>
  </w:style>
  <w:style w:type="character" w:styleId="a9">
    <w:name w:val="Hyperlink"/>
    <w:basedOn w:val="a2"/>
    <w:uiPriority w:val="99"/>
    <w:unhideWhenUsed/>
    <w:rsid w:val="00DA0F76"/>
    <w:rPr>
      <w:color w:val="0563C1" w:themeColor="hyperlink"/>
      <w:u w:val="single"/>
    </w:rPr>
  </w:style>
  <w:style w:type="paragraph" w:styleId="aa">
    <w:name w:val="No Spacing"/>
    <w:link w:val="ab"/>
    <w:uiPriority w:val="1"/>
    <w:qFormat/>
    <w:rsid w:val="00DA0F76"/>
    <w:pPr>
      <w:spacing w:after="0" w:line="240" w:lineRule="auto"/>
    </w:pPr>
    <w:rPr>
      <w:rFonts w:ascii="Calibri" w:eastAsia="Times New Roman" w:hAnsi="Calibri" w:cs="Times New Roman"/>
      <w:kern w:val="0"/>
      <w:lang w:eastAsia="ru-RU"/>
    </w:rPr>
  </w:style>
  <w:style w:type="character" w:customStyle="1" w:styleId="10">
    <w:name w:val="Заголовок 1 Знак"/>
    <w:basedOn w:val="a2"/>
    <w:link w:val="1"/>
    <w:uiPriority w:val="9"/>
    <w:qFormat/>
    <w:rsid w:val="00DA0F76"/>
    <w:rPr>
      <w:rFonts w:asciiTheme="majorHAnsi" w:eastAsiaTheme="majorEastAsia" w:hAnsiTheme="majorHAnsi" w:cstheme="majorBidi"/>
      <w:color w:val="2F5496" w:themeColor="accent1" w:themeShade="BF"/>
      <w:kern w:val="0"/>
      <w:sz w:val="32"/>
      <w:szCs w:val="32"/>
      <w:lang w:eastAsia="ru-RU"/>
    </w:rPr>
  </w:style>
  <w:style w:type="character" w:customStyle="1" w:styleId="20">
    <w:name w:val="Заголовок 2 Знак"/>
    <w:basedOn w:val="a2"/>
    <w:link w:val="2"/>
    <w:uiPriority w:val="9"/>
    <w:qFormat/>
    <w:rsid w:val="00DA0F76"/>
    <w:rPr>
      <w:rFonts w:asciiTheme="majorHAnsi" w:eastAsiaTheme="majorEastAsia" w:hAnsiTheme="majorHAnsi" w:cstheme="majorBidi"/>
      <w:color w:val="2F5496" w:themeColor="accent1" w:themeShade="BF"/>
      <w:kern w:val="0"/>
      <w:sz w:val="26"/>
      <w:szCs w:val="26"/>
      <w:lang w:eastAsia="ru-RU"/>
    </w:rPr>
  </w:style>
  <w:style w:type="paragraph" w:styleId="ac">
    <w:name w:val="TOC Heading"/>
    <w:basedOn w:val="1"/>
    <w:next w:val="a1"/>
    <w:uiPriority w:val="39"/>
    <w:unhideWhenUsed/>
    <w:qFormat/>
    <w:rsid w:val="00DA0F76"/>
    <w:pPr>
      <w:outlineLvl w:val="9"/>
    </w:pPr>
  </w:style>
  <w:style w:type="paragraph" w:styleId="12">
    <w:name w:val="toc 1"/>
    <w:basedOn w:val="a1"/>
    <w:next w:val="a1"/>
    <w:autoRedefine/>
    <w:uiPriority w:val="1"/>
    <w:unhideWhenUsed/>
    <w:qFormat/>
    <w:rsid w:val="00DA0F76"/>
    <w:pPr>
      <w:spacing w:after="100"/>
    </w:pPr>
  </w:style>
  <w:style w:type="paragraph" w:styleId="22">
    <w:name w:val="toc 2"/>
    <w:basedOn w:val="a1"/>
    <w:next w:val="a1"/>
    <w:autoRedefine/>
    <w:uiPriority w:val="1"/>
    <w:unhideWhenUsed/>
    <w:qFormat/>
    <w:rsid w:val="00DA0F76"/>
    <w:pPr>
      <w:spacing w:after="100"/>
      <w:ind w:left="220"/>
    </w:pPr>
  </w:style>
  <w:style w:type="character" w:customStyle="1" w:styleId="23">
    <w:name w:val="Основной текст (2)_"/>
    <w:link w:val="24"/>
    <w:locked/>
    <w:rsid w:val="00ED171C"/>
    <w:rPr>
      <w:rFonts w:ascii="Tahoma" w:hAnsi="Tahoma" w:cs="Tahoma"/>
      <w:b/>
      <w:bCs/>
      <w:color w:val="231E20"/>
      <w:w w:val="80"/>
      <w:sz w:val="20"/>
      <w:szCs w:val="20"/>
    </w:rPr>
  </w:style>
  <w:style w:type="paragraph" w:customStyle="1" w:styleId="24">
    <w:name w:val="Основной текст (2)"/>
    <w:basedOn w:val="a1"/>
    <w:link w:val="23"/>
    <w:rsid w:val="00ED171C"/>
    <w:pPr>
      <w:widowControl w:val="0"/>
      <w:spacing w:after="80" w:line="240" w:lineRule="auto"/>
    </w:pPr>
    <w:rPr>
      <w:rFonts w:ascii="Tahoma" w:eastAsiaTheme="minorHAnsi" w:hAnsi="Tahoma" w:cs="Tahoma"/>
      <w:b/>
      <w:bCs/>
      <w:color w:val="231E20"/>
      <w:w w:val="80"/>
      <w:kern w:val="2"/>
      <w:sz w:val="20"/>
      <w:szCs w:val="20"/>
      <w:lang w:eastAsia="en-US"/>
    </w:rPr>
  </w:style>
  <w:style w:type="character" w:customStyle="1" w:styleId="s10">
    <w:name w:val="s_10"/>
    <w:basedOn w:val="a2"/>
    <w:rsid w:val="00ED171C"/>
  </w:style>
  <w:style w:type="paragraph" w:styleId="ad">
    <w:name w:val="List Paragraph"/>
    <w:aliases w:val="ITL List Paragraph,Цветной список - Акцент 13,Нумерованый список,List Paragraph1"/>
    <w:basedOn w:val="a1"/>
    <w:link w:val="ae"/>
    <w:uiPriority w:val="34"/>
    <w:qFormat/>
    <w:rsid w:val="000846B1"/>
    <w:pPr>
      <w:ind w:left="720"/>
      <w:contextualSpacing/>
    </w:pPr>
  </w:style>
  <w:style w:type="paragraph" w:customStyle="1" w:styleId="s1">
    <w:name w:val="s_1"/>
    <w:basedOn w:val="a1"/>
    <w:rsid w:val="009E217A"/>
    <w:pPr>
      <w:spacing w:before="100" w:beforeAutospacing="1" w:after="100" w:afterAutospacing="1" w:line="240" w:lineRule="auto"/>
    </w:pPr>
    <w:rPr>
      <w:rFonts w:ascii="Times New Roman" w:hAnsi="Times New Roman"/>
      <w:sz w:val="24"/>
      <w:szCs w:val="24"/>
    </w:rPr>
  </w:style>
  <w:style w:type="character" w:customStyle="1" w:styleId="40">
    <w:name w:val="Заголовок 4 Знак"/>
    <w:basedOn w:val="a2"/>
    <w:link w:val="4"/>
    <w:uiPriority w:val="9"/>
    <w:qFormat/>
    <w:rsid w:val="009E217A"/>
    <w:rPr>
      <w:rFonts w:asciiTheme="majorHAnsi" w:eastAsiaTheme="majorEastAsia" w:hAnsiTheme="majorHAnsi" w:cstheme="majorBidi"/>
      <w:i/>
      <w:iCs/>
      <w:color w:val="2F5496" w:themeColor="accent1" w:themeShade="BF"/>
      <w:kern w:val="0"/>
      <w:lang w:eastAsia="ru-RU"/>
    </w:rPr>
  </w:style>
  <w:style w:type="table" w:styleId="af">
    <w:name w:val="Table Grid"/>
    <w:basedOn w:val="a3"/>
    <w:uiPriority w:val="59"/>
    <w:rsid w:val="00AA31D8"/>
    <w:pPr>
      <w:spacing w:after="0" w:line="240" w:lineRule="auto"/>
    </w:pPr>
    <w:rPr>
      <w:rFonts w:eastAsiaTheme="minorEastAsia"/>
      <w:kern w:val="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Абзац списка Знак"/>
    <w:aliases w:val="ITL List Paragraph Знак,Цветной список - Акцент 13 Знак,Нумерованый список Знак,List Paragraph1 Знак"/>
    <w:link w:val="ad"/>
    <w:qFormat/>
    <w:locked/>
    <w:rsid w:val="00AA2CAC"/>
    <w:rPr>
      <w:rFonts w:ascii="Calibri" w:eastAsia="Times New Roman" w:hAnsi="Calibri" w:cs="Times New Roman"/>
      <w:kern w:val="0"/>
      <w:lang w:eastAsia="ru-RU"/>
    </w:rPr>
  </w:style>
  <w:style w:type="character" w:customStyle="1" w:styleId="af0">
    <w:name w:val="Основной текст_"/>
    <w:basedOn w:val="a2"/>
    <w:link w:val="13"/>
    <w:qFormat/>
    <w:rsid w:val="00583881"/>
    <w:rPr>
      <w:rFonts w:ascii="Times New Roman" w:eastAsia="Times New Roman" w:hAnsi="Times New Roman" w:cs="Times New Roman"/>
      <w:color w:val="231E20"/>
      <w:sz w:val="20"/>
      <w:szCs w:val="20"/>
    </w:rPr>
  </w:style>
  <w:style w:type="paragraph" w:customStyle="1" w:styleId="13">
    <w:name w:val="Основной текст1"/>
    <w:basedOn w:val="a1"/>
    <w:link w:val="af0"/>
    <w:rsid w:val="00583881"/>
    <w:pPr>
      <w:widowControl w:val="0"/>
      <w:spacing w:after="0" w:line="254" w:lineRule="auto"/>
      <w:ind w:firstLine="240"/>
    </w:pPr>
    <w:rPr>
      <w:rFonts w:ascii="Times New Roman" w:hAnsi="Times New Roman"/>
      <w:color w:val="231E20"/>
      <w:kern w:val="2"/>
      <w:sz w:val="20"/>
      <w:szCs w:val="20"/>
      <w:lang w:eastAsia="en-US"/>
    </w:rPr>
  </w:style>
  <w:style w:type="paragraph" w:styleId="af1">
    <w:name w:val="Normal (Web)"/>
    <w:basedOn w:val="a1"/>
    <w:uiPriority w:val="99"/>
    <w:unhideWhenUsed/>
    <w:qFormat/>
    <w:rsid w:val="00B76E41"/>
    <w:pPr>
      <w:spacing w:before="100" w:beforeAutospacing="1" w:after="100" w:afterAutospacing="1" w:line="240" w:lineRule="auto"/>
    </w:pPr>
    <w:rPr>
      <w:rFonts w:ascii="Times New Roman" w:hAnsi="Times New Roman"/>
      <w:sz w:val="24"/>
      <w:szCs w:val="24"/>
    </w:rPr>
  </w:style>
  <w:style w:type="table" w:customStyle="1" w:styleId="25">
    <w:name w:val="Сетка таблицы2"/>
    <w:basedOn w:val="a3"/>
    <w:uiPriority w:val="39"/>
    <w:qFormat/>
    <w:rsid w:val="00B554B4"/>
    <w:pPr>
      <w:spacing w:after="0" w:line="240" w:lineRule="auto"/>
    </w:pPr>
    <w:rPr>
      <w:rFonts w:ascii="Calibri" w:eastAsia="Calibri"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2"/>
    <w:link w:val="3"/>
    <w:uiPriority w:val="9"/>
    <w:qFormat/>
    <w:rsid w:val="000B5816"/>
    <w:rPr>
      <w:rFonts w:asciiTheme="majorHAnsi" w:eastAsiaTheme="majorEastAsia" w:hAnsiTheme="majorHAnsi" w:cstheme="majorBidi"/>
      <w:color w:val="1F3763" w:themeColor="accent1" w:themeShade="7F"/>
      <w:kern w:val="0"/>
      <w:sz w:val="24"/>
      <w:szCs w:val="24"/>
      <w:lang w:eastAsia="ru-RU"/>
    </w:rPr>
  </w:style>
  <w:style w:type="paragraph" w:customStyle="1" w:styleId="a">
    <w:name w:val="Перечень"/>
    <w:basedOn w:val="a1"/>
    <w:next w:val="a1"/>
    <w:link w:val="af2"/>
    <w:qFormat/>
    <w:rsid w:val="000B5816"/>
    <w:pPr>
      <w:numPr>
        <w:numId w:val="59"/>
      </w:numPr>
      <w:suppressAutoHyphens/>
      <w:spacing w:after="0" w:line="360" w:lineRule="auto"/>
      <w:ind w:left="0" w:firstLine="284"/>
      <w:jc w:val="both"/>
    </w:pPr>
    <w:rPr>
      <w:rFonts w:ascii="Times New Roman" w:eastAsia="Calibri" w:hAnsi="Times New Roman"/>
      <w:sz w:val="28"/>
      <w:u w:color="000000"/>
      <w:bdr w:val="nil"/>
    </w:rPr>
  </w:style>
  <w:style w:type="character" w:customStyle="1" w:styleId="af2">
    <w:name w:val="Перечень Знак"/>
    <w:link w:val="a"/>
    <w:qFormat/>
    <w:rsid w:val="000B5816"/>
    <w:rPr>
      <w:rFonts w:ascii="Times New Roman" w:eastAsia="Calibri" w:hAnsi="Times New Roman" w:cs="Times New Roman"/>
      <w:kern w:val="0"/>
      <w:sz w:val="28"/>
      <w:u w:color="000000"/>
      <w:bdr w:val="nil"/>
      <w:lang w:eastAsia="ru-RU"/>
    </w:rPr>
  </w:style>
  <w:style w:type="character" w:styleId="af3">
    <w:name w:val="footnote reference"/>
    <w:uiPriority w:val="99"/>
    <w:rsid w:val="000B5816"/>
    <w:rPr>
      <w:rFonts w:cs="Times New Roman"/>
      <w:vertAlign w:val="superscript"/>
    </w:rPr>
  </w:style>
  <w:style w:type="paragraph" w:styleId="af4">
    <w:name w:val="footnote text"/>
    <w:aliases w:val="Знак6,F1"/>
    <w:basedOn w:val="a1"/>
    <w:link w:val="af5"/>
    <w:uiPriority w:val="99"/>
    <w:rsid w:val="000B5816"/>
    <w:pPr>
      <w:spacing w:after="0" w:line="360" w:lineRule="auto"/>
    </w:pPr>
    <w:rPr>
      <w:rFonts w:ascii="Times New Roman" w:hAnsi="Times New Roman"/>
      <w:sz w:val="20"/>
      <w:szCs w:val="20"/>
    </w:rPr>
  </w:style>
  <w:style w:type="character" w:customStyle="1" w:styleId="af5">
    <w:name w:val="Текст сноски Знак"/>
    <w:aliases w:val="Знак6 Знак,F1 Знак"/>
    <w:basedOn w:val="a2"/>
    <w:link w:val="af4"/>
    <w:uiPriority w:val="99"/>
    <w:qFormat/>
    <w:rsid w:val="000B5816"/>
    <w:rPr>
      <w:rFonts w:ascii="Times New Roman" w:eastAsia="Times New Roman" w:hAnsi="Times New Roman" w:cs="Times New Roman"/>
      <w:kern w:val="0"/>
      <w:sz w:val="20"/>
      <w:szCs w:val="20"/>
      <w:lang w:eastAsia="ru-RU"/>
    </w:rPr>
  </w:style>
  <w:style w:type="table" w:customStyle="1" w:styleId="TableGrid">
    <w:name w:val="TableGrid"/>
    <w:rsid w:val="00FD5A76"/>
    <w:pPr>
      <w:spacing w:after="0" w:line="240" w:lineRule="auto"/>
    </w:pPr>
    <w:rPr>
      <w:rFonts w:eastAsiaTheme="minorEastAsia"/>
      <w:kern w:val="0"/>
      <w:lang w:eastAsia="ru-RU"/>
    </w:rPr>
    <w:tblPr>
      <w:tblCellMar>
        <w:top w:w="0" w:type="dxa"/>
        <w:left w:w="0" w:type="dxa"/>
        <w:bottom w:w="0" w:type="dxa"/>
        <w:right w:w="0" w:type="dxa"/>
      </w:tblCellMar>
    </w:tblPr>
  </w:style>
  <w:style w:type="table" w:customStyle="1" w:styleId="14">
    <w:name w:val="Сетка таблицы светлая1"/>
    <w:basedOn w:val="a3"/>
    <w:uiPriority w:val="40"/>
    <w:rsid w:val="00AD0D6E"/>
    <w:pPr>
      <w:spacing w:after="0" w:line="240" w:lineRule="auto"/>
    </w:pPr>
    <w:rPr>
      <w:rFonts w:eastAsiaTheme="minorEastAsia"/>
      <w:kern w:val="0"/>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31">
    <w:name w:val="toc 3"/>
    <w:basedOn w:val="a1"/>
    <w:next w:val="a1"/>
    <w:autoRedefine/>
    <w:uiPriority w:val="1"/>
    <w:unhideWhenUsed/>
    <w:qFormat/>
    <w:rsid w:val="00AD0D6E"/>
    <w:pPr>
      <w:spacing w:after="100"/>
      <w:ind w:left="440"/>
    </w:pPr>
    <w:rPr>
      <w:rFonts w:asciiTheme="minorHAnsi" w:eastAsiaTheme="minorEastAsia" w:hAnsiTheme="minorHAnsi" w:cstheme="minorBidi"/>
    </w:rPr>
  </w:style>
  <w:style w:type="paragraph" w:styleId="41">
    <w:name w:val="toc 4"/>
    <w:basedOn w:val="a1"/>
    <w:next w:val="a1"/>
    <w:autoRedefine/>
    <w:unhideWhenUsed/>
    <w:rsid w:val="00AD0D6E"/>
    <w:pPr>
      <w:spacing w:after="100"/>
      <w:ind w:left="660"/>
    </w:pPr>
    <w:rPr>
      <w:rFonts w:asciiTheme="minorHAnsi" w:eastAsiaTheme="minorEastAsia" w:hAnsiTheme="minorHAnsi" w:cstheme="minorBidi"/>
    </w:rPr>
  </w:style>
  <w:style w:type="paragraph" w:styleId="51">
    <w:name w:val="toc 5"/>
    <w:basedOn w:val="a1"/>
    <w:next w:val="a1"/>
    <w:autoRedefine/>
    <w:unhideWhenUsed/>
    <w:rsid w:val="00AD0D6E"/>
    <w:pPr>
      <w:spacing w:after="100"/>
      <w:ind w:left="880"/>
    </w:pPr>
    <w:rPr>
      <w:rFonts w:asciiTheme="minorHAnsi" w:eastAsiaTheme="minorEastAsia" w:hAnsiTheme="minorHAnsi" w:cstheme="minorBidi"/>
    </w:rPr>
  </w:style>
  <w:style w:type="paragraph" w:styleId="61">
    <w:name w:val="toc 6"/>
    <w:basedOn w:val="a1"/>
    <w:next w:val="a1"/>
    <w:autoRedefine/>
    <w:unhideWhenUsed/>
    <w:rsid w:val="00AD0D6E"/>
    <w:pPr>
      <w:spacing w:after="100"/>
      <w:ind w:left="1100"/>
    </w:pPr>
    <w:rPr>
      <w:rFonts w:asciiTheme="minorHAnsi" w:eastAsiaTheme="minorEastAsia" w:hAnsiTheme="minorHAnsi" w:cstheme="minorBidi"/>
    </w:rPr>
  </w:style>
  <w:style w:type="paragraph" w:styleId="71">
    <w:name w:val="toc 7"/>
    <w:basedOn w:val="a1"/>
    <w:next w:val="a1"/>
    <w:autoRedefine/>
    <w:unhideWhenUsed/>
    <w:rsid w:val="00AD0D6E"/>
    <w:pPr>
      <w:spacing w:after="100"/>
      <w:ind w:left="1320"/>
    </w:pPr>
    <w:rPr>
      <w:rFonts w:asciiTheme="minorHAnsi" w:eastAsiaTheme="minorEastAsia" w:hAnsiTheme="minorHAnsi" w:cstheme="minorBidi"/>
    </w:rPr>
  </w:style>
  <w:style w:type="paragraph" w:styleId="8">
    <w:name w:val="toc 8"/>
    <w:basedOn w:val="a1"/>
    <w:next w:val="a1"/>
    <w:autoRedefine/>
    <w:unhideWhenUsed/>
    <w:rsid w:val="00AD0D6E"/>
    <w:pPr>
      <w:spacing w:after="100"/>
      <w:ind w:left="1540"/>
    </w:pPr>
    <w:rPr>
      <w:rFonts w:asciiTheme="minorHAnsi" w:eastAsiaTheme="minorEastAsia" w:hAnsiTheme="minorHAnsi" w:cstheme="minorBidi"/>
    </w:rPr>
  </w:style>
  <w:style w:type="paragraph" w:styleId="9">
    <w:name w:val="toc 9"/>
    <w:basedOn w:val="a1"/>
    <w:next w:val="a1"/>
    <w:autoRedefine/>
    <w:unhideWhenUsed/>
    <w:rsid w:val="00AD0D6E"/>
    <w:pPr>
      <w:spacing w:after="100"/>
      <w:ind w:left="1760"/>
    </w:pPr>
    <w:rPr>
      <w:rFonts w:asciiTheme="minorHAnsi" w:eastAsiaTheme="minorEastAsia" w:hAnsiTheme="minorHAnsi" w:cstheme="minorBidi"/>
    </w:rPr>
  </w:style>
  <w:style w:type="character" w:customStyle="1" w:styleId="15">
    <w:name w:val="Неразрешенное упоминание1"/>
    <w:basedOn w:val="a2"/>
    <w:uiPriority w:val="99"/>
    <w:semiHidden/>
    <w:unhideWhenUsed/>
    <w:rsid w:val="00AD0D6E"/>
    <w:rPr>
      <w:color w:val="605E5C"/>
      <w:shd w:val="clear" w:color="auto" w:fill="E1DFDD"/>
    </w:rPr>
  </w:style>
  <w:style w:type="table" w:customStyle="1" w:styleId="46">
    <w:name w:val="Сетка таблицы46"/>
    <w:basedOn w:val="a3"/>
    <w:next w:val="af"/>
    <w:uiPriority w:val="99"/>
    <w:rsid w:val="00CC7E22"/>
    <w:pPr>
      <w:spacing w:after="0" w:line="240" w:lineRule="auto"/>
    </w:pPr>
    <w:rPr>
      <w:rFonts w:ascii="Calibri" w:eastAsia="Times New Roman" w:hAnsi="Calibri" w:cs="Calibri"/>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
    <w:basedOn w:val="a3"/>
    <w:next w:val="af"/>
    <w:rsid w:val="005D4B9C"/>
    <w:pPr>
      <w:spacing w:after="0" w:line="240" w:lineRule="auto"/>
    </w:pPr>
    <w:rPr>
      <w:rFonts w:ascii="Times New Roman" w:eastAsia="Symbol"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E019D9"/>
    <w:pPr>
      <w:spacing w:after="0" w:line="240" w:lineRule="auto"/>
    </w:pPr>
    <w:rPr>
      <w:rFonts w:eastAsia="Times New Roman"/>
      <w:kern w:val="0"/>
      <w:lang w:eastAsia="ru-RU"/>
    </w:rPr>
    <w:tblPr>
      <w:tblCellMar>
        <w:top w:w="0" w:type="dxa"/>
        <w:left w:w="0" w:type="dxa"/>
        <w:bottom w:w="0" w:type="dxa"/>
        <w:right w:w="0" w:type="dxa"/>
      </w:tblCellMar>
    </w:tblPr>
  </w:style>
  <w:style w:type="numbering" w:customStyle="1" w:styleId="17">
    <w:name w:val="Нет списка1"/>
    <w:next w:val="a4"/>
    <w:uiPriority w:val="99"/>
    <w:semiHidden/>
    <w:unhideWhenUsed/>
    <w:rsid w:val="000E1986"/>
  </w:style>
  <w:style w:type="table" w:customStyle="1" w:styleId="32">
    <w:name w:val="Сетка таблицы3"/>
    <w:basedOn w:val="a3"/>
    <w:next w:val="af"/>
    <w:uiPriority w:val="39"/>
    <w:rsid w:val="000E1986"/>
    <w:pPr>
      <w:spacing w:after="0" w:line="240" w:lineRule="auto"/>
    </w:pPr>
    <w:rPr>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E17A73"/>
    <w:pPr>
      <w:widowControl w:val="0"/>
      <w:autoSpaceDE w:val="0"/>
      <w:autoSpaceDN w:val="0"/>
      <w:spacing w:after="0" w:line="240" w:lineRule="auto"/>
    </w:pPr>
    <w:rPr>
      <w:rFonts w:ascii="Calibri" w:eastAsia="Calibri" w:hAnsi="Calibri" w:cs="Times New Roman"/>
      <w:kern w:val="0"/>
      <w:lang w:val="en-US"/>
    </w:rPr>
    <w:tblPr>
      <w:tblInd w:w="0" w:type="dxa"/>
      <w:tblCellMar>
        <w:top w:w="0" w:type="dxa"/>
        <w:left w:w="0" w:type="dxa"/>
        <w:bottom w:w="0" w:type="dxa"/>
        <w:right w:w="0" w:type="dxa"/>
      </w:tblCellMar>
    </w:tblPr>
  </w:style>
  <w:style w:type="table" w:customStyle="1" w:styleId="42">
    <w:name w:val="Сетка таблицы4"/>
    <w:basedOn w:val="a3"/>
    <w:next w:val="af"/>
    <w:rsid w:val="00B52839"/>
    <w:pPr>
      <w:spacing w:after="0" w:line="240" w:lineRule="auto"/>
    </w:pPr>
    <w:rPr>
      <w:rFonts w:eastAsia="Times New Roman" w:cs="Times New Roman"/>
      <w:color w:val="000000"/>
      <w:kern w:val="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
    <w:name w:val="Сетка таблицы5"/>
    <w:basedOn w:val="a3"/>
    <w:next w:val="af"/>
    <w:rsid w:val="00B52839"/>
    <w:pPr>
      <w:spacing w:after="0" w:line="240" w:lineRule="auto"/>
    </w:pPr>
    <w:rPr>
      <w:rFonts w:eastAsia="Times New Roman" w:cs="Times New Roman"/>
      <w:color w:val="000000"/>
      <w:kern w:val="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0">
    <w:name w:val="Заголовок 5 Знак"/>
    <w:basedOn w:val="a2"/>
    <w:link w:val="5"/>
    <w:uiPriority w:val="9"/>
    <w:qFormat/>
    <w:rsid w:val="00087662"/>
    <w:rPr>
      <w:rFonts w:ascii="Calibri" w:eastAsia="Calibri" w:hAnsi="Calibri" w:cs="Times New Roman"/>
      <w:b/>
      <w:kern w:val="0"/>
      <w:sz w:val="20"/>
      <w:szCs w:val="20"/>
      <w:lang w:eastAsia="ru-RU"/>
    </w:rPr>
  </w:style>
  <w:style w:type="character" w:customStyle="1" w:styleId="60">
    <w:name w:val="Заголовок 6 Знак"/>
    <w:basedOn w:val="a2"/>
    <w:link w:val="6"/>
    <w:uiPriority w:val="9"/>
    <w:qFormat/>
    <w:rsid w:val="00087662"/>
    <w:rPr>
      <w:rFonts w:ascii="Calibri" w:eastAsia="Calibri" w:hAnsi="Calibri" w:cs="Times New Roman"/>
      <w:b/>
      <w:kern w:val="0"/>
      <w:sz w:val="20"/>
      <w:szCs w:val="20"/>
      <w:lang w:eastAsia="ru-RU"/>
    </w:rPr>
  </w:style>
  <w:style w:type="character" w:customStyle="1" w:styleId="70">
    <w:name w:val="Заголовок 7 Знак"/>
    <w:basedOn w:val="a2"/>
    <w:link w:val="7"/>
    <w:qFormat/>
    <w:rsid w:val="00087662"/>
    <w:rPr>
      <w:rFonts w:ascii="Times New Roman" w:eastAsia="Times New Roman" w:hAnsi="Times New Roman" w:cs="Times New Roman"/>
      <w:b/>
      <w:iCs/>
      <w:kern w:val="0"/>
      <w:sz w:val="24"/>
    </w:rPr>
  </w:style>
  <w:style w:type="numbering" w:customStyle="1" w:styleId="26">
    <w:name w:val="Нет списка2"/>
    <w:next w:val="a4"/>
    <w:uiPriority w:val="99"/>
    <w:semiHidden/>
    <w:unhideWhenUsed/>
    <w:rsid w:val="00087662"/>
  </w:style>
  <w:style w:type="paragraph" w:customStyle="1" w:styleId="11">
    <w:name w:val="Обычный1"/>
    <w:qFormat/>
    <w:rsid w:val="00087662"/>
    <w:pPr>
      <w:widowControl w:val="0"/>
      <w:spacing w:after="200" w:line="276" w:lineRule="auto"/>
    </w:pPr>
    <w:rPr>
      <w:rFonts w:ascii="Calibri" w:eastAsia="Calibri" w:hAnsi="Calibri" w:cs="Calibri"/>
      <w:kern w:val="0"/>
      <w:lang w:eastAsia="ru-RU"/>
    </w:rPr>
  </w:style>
  <w:style w:type="paragraph" w:customStyle="1" w:styleId="af6">
    <w:basedOn w:val="11"/>
    <w:next w:val="11"/>
    <w:uiPriority w:val="10"/>
    <w:qFormat/>
    <w:rsid w:val="00087662"/>
    <w:pPr>
      <w:keepNext/>
      <w:keepLines/>
      <w:spacing w:before="480" w:after="120"/>
    </w:pPr>
    <w:rPr>
      <w:rFonts w:cs="Times New Roman"/>
      <w:b/>
      <w:sz w:val="72"/>
      <w:szCs w:val="72"/>
    </w:rPr>
  </w:style>
  <w:style w:type="character" w:customStyle="1" w:styleId="33">
    <w:name w:val="Заголовок Знак3"/>
    <w:link w:val="af7"/>
    <w:qFormat/>
    <w:rsid w:val="00087662"/>
    <w:rPr>
      <w:rFonts w:ascii="Calibri" w:eastAsia="Calibri" w:hAnsi="Calibri" w:cs="Calibri"/>
      <w:b/>
      <w:sz w:val="72"/>
      <w:szCs w:val="72"/>
      <w:lang w:eastAsia="ru-RU"/>
    </w:rPr>
  </w:style>
  <w:style w:type="paragraph" w:styleId="af8">
    <w:name w:val="Subtitle"/>
    <w:basedOn w:val="11"/>
    <w:next w:val="11"/>
    <w:link w:val="af9"/>
    <w:qFormat/>
    <w:rsid w:val="00087662"/>
    <w:pPr>
      <w:keepNext/>
      <w:keepLines/>
      <w:spacing w:before="360" w:after="80"/>
    </w:pPr>
    <w:rPr>
      <w:rFonts w:ascii="Georgia" w:eastAsia="Georgia" w:hAnsi="Georgia" w:cs="Times New Roman"/>
      <w:i/>
      <w:color w:val="666666"/>
      <w:sz w:val="48"/>
      <w:szCs w:val="48"/>
    </w:rPr>
  </w:style>
  <w:style w:type="character" w:customStyle="1" w:styleId="af9">
    <w:name w:val="Подзаголовок Знак"/>
    <w:basedOn w:val="a2"/>
    <w:link w:val="af8"/>
    <w:qFormat/>
    <w:rsid w:val="00087662"/>
    <w:rPr>
      <w:rFonts w:ascii="Georgia" w:eastAsia="Georgia" w:hAnsi="Georgia" w:cs="Times New Roman"/>
      <w:i/>
      <w:color w:val="666666"/>
      <w:kern w:val="0"/>
      <w:sz w:val="48"/>
      <w:szCs w:val="48"/>
      <w:lang w:eastAsia="ru-RU"/>
    </w:rPr>
  </w:style>
  <w:style w:type="paragraph" w:styleId="afa">
    <w:name w:val="Balloon Text"/>
    <w:basedOn w:val="a1"/>
    <w:link w:val="afb"/>
    <w:uiPriority w:val="99"/>
    <w:unhideWhenUsed/>
    <w:qFormat/>
    <w:rsid w:val="00087662"/>
    <w:pPr>
      <w:widowControl w:val="0"/>
      <w:spacing w:after="0" w:line="240" w:lineRule="auto"/>
    </w:pPr>
    <w:rPr>
      <w:rFonts w:ascii="Tahoma" w:eastAsia="Calibri" w:hAnsi="Tahoma"/>
      <w:sz w:val="16"/>
      <w:szCs w:val="16"/>
    </w:rPr>
  </w:style>
  <w:style w:type="character" w:customStyle="1" w:styleId="afb">
    <w:name w:val="Текст выноски Знак"/>
    <w:basedOn w:val="a2"/>
    <w:link w:val="afa"/>
    <w:uiPriority w:val="99"/>
    <w:qFormat/>
    <w:rsid w:val="00087662"/>
    <w:rPr>
      <w:rFonts w:ascii="Tahoma" w:eastAsia="Calibri" w:hAnsi="Tahoma" w:cs="Times New Roman"/>
      <w:kern w:val="0"/>
      <w:sz w:val="16"/>
      <w:szCs w:val="16"/>
      <w:lang w:eastAsia="ru-RU"/>
    </w:rPr>
  </w:style>
  <w:style w:type="character" w:styleId="afc">
    <w:name w:val="annotation reference"/>
    <w:uiPriority w:val="99"/>
    <w:unhideWhenUsed/>
    <w:qFormat/>
    <w:rsid w:val="00087662"/>
    <w:rPr>
      <w:sz w:val="16"/>
      <w:szCs w:val="16"/>
    </w:rPr>
  </w:style>
  <w:style w:type="paragraph" w:styleId="afd">
    <w:name w:val="annotation text"/>
    <w:basedOn w:val="a1"/>
    <w:link w:val="afe"/>
    <w:uiPriority w:val="99"/>
    <w:unhideWhenUsed/>
    <w:qFormat/>
    <w:rsid w:val="00087662"/>
    <w:pPr>
      <w:widowControl w:val="0"/>
      <w:spacing w:after="200" w:line="240" w:lineRule="auto"/>
    </w:pPr>
    <w:rPr>
      <w:rFonts w:eastAsia="Calibri"/>
      <w:sz w:val="20"/>
      <w:szCs w:val="20"/>
      <w:lang w:eastAsia="en-US"/>
    </w:rPr>
  </w:style>
  <w:style w:type="character" w:customStyle="1" w:styleId="afe">
    <w:name w:val="Текст примечания Знак"/>
    <w:basedOn w:val="a2"/>
    <w:link w:val="afd"/>
    <w:uiPriority w:val="99"/>
    <w:qFormat/>
    <w:rsid w:val="00087662"/>
    <w:rPr>
      <w:rFonts w:ascii="Calibri" w:eastAsia="Calibri" w:hAnsi="Calibri" w:cs="Times New Roman"/>
      <w:kern w:val="0"/>
      <w:sz w:val="20"/>
      <w:szCs w:val="20"/>
    </w:rPr>
  </w:style>
  <w:style w:type="paragraph" w:styleId="aff">
    <w:name w:val="annotation subject"/>
    <w:basedOn w:val="afd"/>
    <w:next w:val="afd"/>
    <w:link w:val="aff0"/>
    <w:uiPriority w:val="99"/>
    <w:unhideWhenUsed/>
    <w:qFormat/>
    <w:rsid w:val="00087662"/>
    <w:rPr>
      <w:b/>
      <w:bCs/>
    </w:rPr>
  </w:style>
  <w:style w:type="character" w:customStyle="1" w:styleId="aff0">
    <w:name w:val="Тема примечания Знак"/>
    <w:basedOn w:val="afe"/>
    <w:link w:val="aff"/>
    <w:uiPriority w:val="99"/>
    <w:qFormat/>
    <w:rsid w:val="00087662"/>
    <w:rPr>
      <w:rFonts w:ascii="Calibri" w:eastAsia="Calibri" w:hAnsi="Calibri" w:cs="Times New Roman"/>
      <w:b/>
      <w:bCs/>
      <w:kern w:val="0"/>
      <w:sz w:val="20"/>
      <w:szCs w:val="20"/>
    </w:rPr>
  </w:style>
  <w:style w:type="paragraph" w:customStyle="1" w:styleId="msonormal0">
    <w:name w:val="msonormal"/>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apple-tab-span">
    <w:name w:val="apple-tab-span"/>
    <w:basedOn w:val="a2"/>
    <w:qFormat/>
    <w:rsid w:val="00087662"/>
  </w:style>
  <w:style w:type="character" w:customStyle="1" w:styleId="aff1">
    <w:name w:val="Текст концевой сноски Знак"/>
    <w:link w:val="aff2"/>
    <w:qFormat/>
    <w:rsid w:val="00087662"/>
    <w:rPr>
      <w:rFonts w:ascii="Calibri" w:eastAsia="Calibri" w:hAnsi="Calibri" w:cs="Calibri"/>
      <w:sz w:val="20"/>
      <w:szCs w:val="20"/>
      <w:lang w:eastAsia="ru-RU"/>
    </w:rPr>
  </w:style>
  <w:style w:type="paragraph" w:styleId="aff2">
    <w:name w:val="endnote text"/>
    <w:basedOn w:val="a1"/>
    <w:link w:val="aff1"/>
    <w:unhideWhenUsed/>
    <w:rsid w:val="00087662"/>
    <w:pPr>
      <w:widowControl w:val="0"/>
      <w:spacing w:after="0" w:line="240" w:lineRule="auto"/>
    </w:pPr>
    <w:rPr>
      <w:rFonts w:eastAsia="Calibri" w:cs="Calibri"/>
      <w:kern w:val="2"/>
      <w:sz w:val="20"/>
      <w:szCs w:val="20"/>
    </w:rPr>
  </w:style>
  <w:style w:type="character" w:customStyle="1" w:styleId="18">
    <w:name w:val="Текст концевой сноски Знак1"/>
    <w:basedOn w:val="a2"/>
    <w:qFormat/>
    <w:rsid w:val="00087662"/>
    <w:rPr>
      <w:rFonts w:ascii="Calibri" w:eastAsia="Times New Roman" w:hAnsi="Calibri" w:cs="Times New Roman"/>
      <w:kern w:val="0"/>
      <w:sz w:val="20"/>
      <w:szCs w:val="20"/>
      <w:lang w:eastAsia="ru-RU"/>
    </w:rPr>
  </w:style>
  <w:style w:type="table" w:customStyle="1" w:styleId="62">
    <w:name w:val="Сетка таблицы6"/>
    <w:basedOn w:val="a3"/>
    <w:next w:val="af"/>
    <w:uiPriority w:val="59"/>
    <w:rsid w:val="00087662"/>
    <w:pPr>
      <w:spacing w:after="0" w:line="240" w:lineRule="auto"/>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087662"/>
    <w:pPr>
      <w:autoSpaceDE w:val="0"/>
      <w:autoSpaceDN w:val="0"/>
      <w:adjustRightInd w:val="0"/>
      <w:spacing w:after="0" w:line="240" w:lineRule="auto"/>
    </w:pPr>
    <w:rPr>
      <w:rFonts w:ascii="Arial" w:eastAsia="Calibri" w:hAnsi="Arial" w:cs="Arial"/>
      <w:color w:val="000000"/>
      <w:kern w:val="0"/>
      <w:sz w:val="24"/>
      <w:szCs w:val="24"/>
    </w:rPr>
  </w:style>
  <w:style w:type="character" w:customStyle="1" w:styleId="aff3">
    <w:name w:val="Основной Знак"/>
    <w:link w:val="aff4"/>
    <w:qFormat/>
    <w:locked/>
    <w:rsid w:val="00087662"/>
    <w:rPr>
      <w:rFonts w:ascii="NewtonCSanPin" w:hAnsi="NewtonCSanPin"/>
      <w:color w:val="000000"/>
      <w:sz w:val="21"/>
      <w:szCs w:val="21"/>
    </w:rPr>
  </w:style>
  <w:style w:type="paragraph" w:customStyle="1" w:styleId="aff4">
    <w:name w:val="Основной"/>
    <w:basedOn w:val="a1"/>
    <w:link w:val="aff3"/>
    <w:qFormat/>
    <w:rsid w:val="00087662"/>
    <w:pPr>
      <w:autoSpaceDE w:val="0"/>
      <w:autoSpaceDN w:val="0"/>
      <w:adjustRightInd w:val="0"/>
      <w:spacing w:after="0" w:line="214" w:lineRule="atLeast"/>
      <w:ind w:firstLine="283"/>
      <w:jc w:val="both"/>
    </w:pPr>
    <w:rPr>
      <w:rFonts w:ascii="NewtonCSanPin" w:eastAsiaTheme="minorHAnsi" w:hAnsi="NewtonCSanPin" w:cstheme="minorBidi"/>
      <w:color w:val="000000"/>
      <w:kern w:val="2"/>
      <w:sz w:val="21"/>
      <w:szCs w:val="21"/>
      <w:lang w:eastAsia="en-US"/>
    </w:rPr>
  </w:style>
  <w:style w:type="paragraph" w:customStyle="1" w:styleId="aff5">
    <w:name w:val="Сноска"/>
    <w:basedOn w:val="aff4"/>
    <w:link w:val="aff6"/>
    <w:uiPriority w:val="99"/>
    <w:rsid w:val="00087662"/>
    <w:pPr>
      <w:spacing w:line="174" w:lineRule="atLeast"/>
      <w:textAlignment w:val="center"/>
    </w:pPr>
    <w:rPr>
      <w:rFonts w:eastAsia="Times New Roman"/>
      <w:sz w:val="17"/>
      <w:szCs w:val="17"/>
    </w:rPr>
  </w:style>
  <w:style w:type="character" w:customStyle="1" w:styleId="aff6">
    <w:name w:val="Сноска_"/>
    <w:link w:val="aff5"/>
    <w:uiPriority w:val="99"/>
    <w:qFormat/>
    <w:rsid w:val="00087662"/>
    <w:rPr>
      <w:rFonts w:ascii="NewtonCSanPin" w:eastAsia="Times New Roman" w:hAnsi="NewtonCSanPin"/>
      <w:color w:val="000000"/>
      <w:sz w:val="17"/>
      <w:szCs w:val="17"/>
    </w:rPr>
  </w:style>
  <w:style w:type="character" w:customStyle="1" w:styleId="19">
    <w:name w:val="Сноска1"/>
    <w:qFormat/>
    <w:rsid w:val="00087662"/>
    <w:rPr>
      <w:rFonts w:ascii="Times New Roman" w:hAnsi="Times New Roman" w:cs="Times New Roman"/>
      <w:vertAlign w:val="superscript"/>
    </w:rPr>
  </w:style>
  <w:style w:type="paragraph" w:customStyle="1" w:styleId="21">
    <w:name w:val="Средняя сетка 21"/>
    <w:basedOn w:val="a1"/>
    <w:qFormat/>
    <w:rsid w:val="00087662"/>
    <w:pPr>
      <w:numPr>
        <w:numId w:val="72"/>
      </w:numPr>
      <w:spacing w:after="0" w:line="360" w:lineRule="auto"/>
      <w:contextualSpacing/>
      <w:jc w:val="both"/>
      <w:outlineLvl w:val="1"/>
    </w:pPr>
    <w:rPr>
      <w:rFonts w:ascii="Times New Roman" w:hAnsi="Times New Roman"/>
      <w:sz w:val="28"/>
      <w:szCs w:val="24"/>
    </w:rPr>
  </w:style>
  <w:style w:type="paragraph" w:styleId="aff7">
    <w:name w:val="Revision"/>
    <w:hidden/>
    <w:uiPriority w:val="99"/>
    <w:qFormat/>
    <w:rsid w:val="00087662"/>
    <w:pPr>
      <w:spacing w:after="0" w:line="240" w:lineRule="auto"/>
    </w:pPr>
    <w:rPr>
      <w:rFonts w:ascii="Calibri" w:eastAsia="Calibri" w:hAnsi="Calibri" w:cs="Times New Roman"/>
      <w:kern w:val="0"/>
    </w:rPr>
  </w:style>
  <w:style w:type="paragraph" w:styleId="aff8">
    <w:name w:val="Body Text"/>
    <w:basedOn w:val="a1"/>
    <w:link w:val="aff9"/>
    <w:uiPriority w:val="1"/>
    <w:qFormat/>
    <w:rsid w:val="00087662"/>
    <w:pPr>
      <w:widowControl w:val="0"/>
      <w:autoSpaceDE w:val="0"/>
      <w:autoSpaceDN w:val="0"/>
      <w:spacing w:after="0" w:line="240" w:lineRule="auto"/>
      <w:ind w:left="157" w:right="155" w:firstLine="226"/>
      <w:jc w:val="both"/>
    </w:pPr>
    <w:rPr>
      <w:rFonts w:ascii="Bookman Old Style" w:eastAsia="Bookman Old Style" w:hAnsi="Bookman Old Style"/>
      <w:sz w:val="20"/>
      <w:szCs w:val="20"/>
      <w:lang w:eastAsia="en-US"/>
    </w:rPr>
  </w:style>
  <w:style w:type="character" w:customStyle="1" w:styleId="aff9">
    <w:name w:val="Основной текст Знак"/>
    <w:basedOn w:val="a2"/>
    <w:link w:val="aff8"/>
    <w:uiPriority w:val="1"/>
    <w:qFormat/>
    <w:rsid w:val="00087662"/>
    <w:rPr>
      <w:rFonts w:ascii="Bookman Old Style" w:eastAsia="Bookman Old Style" w:hAnsi="Bookman Old Style" w:cs="Times New Roman"/>
      <w:kern w:val="0"/>
      <w:sz w:val="20"/>
      <w:szCs w:val="20"/>
    </w:rPr>
  </w:style>
  <w:style w:type="paragraph" w:customStyle="1" w:styleId="affa">
    <w:name w:val="Прижатый влево"/>
    <w:basedOn w:val="a1"/>
    <w:next w:val="a1"/>
    <w:uiPriority w:val="99"/>
    <w:qFormat/>
    <w:rsid w:val="00087662"/>
    <w:pPr>
      <w:widowControl w:val="0"/>
      <w:autoSpaceDE w:val="0"/>
      <w:autoSpaceDN w:val="0"/>
      <w:adjustRightInd w:val="0"/>
      <w:spacing w:after="0" w:line="240" w:lineRule="auto"/>
    </w:pPr>
    <w:rPr>
      <w:rFonts w:ascii="Times New Roman CYR" w:hAnsi="Times New Roman CYR" w:cs="Times New Roman CYR"/>
      <w:sz w:val="24"/>
      <w:szCs w:val="24"/>
    </w:rPr>
  </w:style>
  <w:style w:type="paragraph" w:customStyle="1" w:styleId="p4">
    <w:name w:val="p4"/>
    <w:basedOn w:val="a1"/>
    <w:qFormat/>
    <w:rsid w:val="00087662"/>
    <w:pPr>
      <w:spacing w:before="100" w:beforeAutospacing="1" w:after="100" w:afterAutospacing="1" w:line="240" w:lineRule="auto"/>
    </w:pPr>
    <w:rPr>
      <w:rFonts w:ascii="Times New Roman" w:eastAsia="Calibri" w:hAnsi="Times New Roman"/>
      <w:sz w:val="24"/>
      <w:szCs w:val="24"/>
    </w:rPr>
  </w:style>
  <w:style w:type="character" w:customStyle="1" w:styleId="s11">
    <w:name w:val="s1"/>
    <w:qFormat/>
    <w:rsid w:val="00087662"/>
  </w:style>
  <w:style w:type="paragraph" w:customStyle="1" w:styleId="14TexstOSNOVA1012">
    <w:name w:val="14TexstOSNOVA_10/12"/>
    <w:basedOn w:val="a1"/>
    <w:qFormat/>
    <w:rsid w:val="00087662"/>
    <w:pPr>
      <w:autoSpaceDE w:val="0"/>
      <w:autoSpaceDN w:val="0"/>
      <w:adjustRightInd w:val="0"/>
      <w:spacing w:after="0" w:line="240" w:lineRule="atLeast"/>
      <w:ind w:firstLine="340"/>
      <w:jc w:val="both"/>
      <w:textAlignment w:val="center"/>
    </w:pPr>
    <w:rPr>
      <w:rFonts w:ascii="PragmaticaC" w:hAnsi="PragmaticaC" w:cs="PragmaticaC"/>
      <w:color w:val="000000"/>
      <w:sz w:val="20"/>
      <w:szCs w:val="20"/>
    </w:rPr>
  </w:style>
  <w:style w:type="paragraph" w:customStyle="1" w:styleId="s16">
    <w:name w:val="s_16"/>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228bf8a64b8551e1msonormal">
    <w:name w:val="228bf8a64b8551e1msonormal"/>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f893cbe1921f927cgmail-msofootnotereference">
    <w:name w:val="f893cbe1921f927cgmail-msofootnotereference"/>
    <w:basedOn w:val="a2"/>
    <w:qFormat/>
    <w:rsid w:val="00087662"/>
  </w:style>
  <w:style w:type="character" w:customStyle="1" w:styleId="1a">
    <w:name w:val="Неразрешенное упоминание1"/>
    <w:uiPriority w:val="99"/>
    <w:semiHidden/>
    <w:unhideWhenUsed/>
    <w:rsid w:val="00087662"/>
    <w:rPr>
      <w:color w:val="605E5C"/>
      <w:shd w:val="clear" w:color="auto" w:fill="E1DFDD"/>
    </w:rPr>
  </w:style>
  <w:style w:type="character" w:customStyle="1" w:styleId="fontstyle01">
    <w:name w:val="fontstyle01"/>
    <w:qFormat/>
    <w:rsid w:val="00087662"/>
    <w:rPr>
      <w:rFonts w:ascii="SchoolBookSanPin" w:hAnsi="SchoolBookSanPin" w:hint="default"/>
      <w:b w:val="0"/>
      <w:bCs w:val="0"/>
      <w:i w:val="0"/>
      <w:iCs w:val="0"/>
      <w:color w:val="000000"/>
      <w:sz w:val="20"/>
      <w:szCs w:val="20"/>
    </w:rPr>
  </w:style>
  <w:style w:type="character" w:customStyle="1" w:styleId="affb">
    <w:name w:val="Привязка сноски"/>
    <w:rsid w:val="00087662"/>
    <w:rPr>
      <w:vertAlign w:val="superscript"/>
    </w:rPr>
  </w:style>
  <w:style w:type="character" w:customStyle="1" w:styleId="affc">
    <w:name w:val="Символ сноски"/>
    <w:qFormat/>
    <w:rsid w:val="00087662"/>
  </w:style>
  <w:style w:type="character" w:styleId="affd">
    <w:name w:val="endnote reference"/>
    <w:unhideWhenUsed/>
    <w:rsid w:val="00087662"/>
    <w:rPr>
      <w:vertAlign w:val="superscript"/>
    </w:rPr>
  </w:style>
  <w:style w:type="paragraph" w:styleId="affe">
    <w:name w:val="List Bullet"/>
    <w:basedOn w:val="a1"/>
    <w:unhideWhenUsed/>
    <w:qFormat/>
    <w:rsid w:val="00087662"/>
    <w:pPr>
      <w:spacing w:after="0" w:line="240" w:lineRule="auto"/>
      <w:ind w:left="1440" w:hanging="360"/>
      <w:contextualSpacing/>
      <w:jc w:val="both"/>
    </w:pPr>
    <w:rPr>
      <w:rFonts w:ascii="Times New Roman" w:eastAsia="Calibri" w:hAnsi="Times New Roman"/>
      <w:lang w:eastAsia="en-US"/>
    </w:rPr>
  </w:style>
  <w:style w:type="paragraph" w:styleId="afff">
    <w:name w:val="Document Map"/>
    <w:basedOn w:val="a1"/>
    <w:link w:val="afff0"/>
    <w:unhideWhenUsed/>
    <w:qFormat/>
    <w:rsid w:val="00087662"/>
    <w:pPr>
      <w:widowControl w:val="0"/>
      <w:spacing w:after="200" w:line="276" w:lineRule="auto"/>
    </w:pPr>
    <w:rPr>
      <w:rFonts w:ascii="Tahoma" w:eastAsia="Calibri" w:hAnsi="Tahoma"/>
      <w:sz w:val="16"/>
      <w:szCs w:val="16"/>
      <w:lang w:eastAsia="en-US"/>
    </w:rPr>
  </w:style>
  <w:style w:type="character" w:customStyle="1" w:styleId="afff0">
    <w:name w:val="Схема документа Знак"/>
    <w:basedOn w:val="a2"/>
    <w:link w:val="afff"/>
    <w:qFormat/>
    <w:rsid w:val="00087662"/>
    <w:rPr>
      <w:rFonts w:ascii="Tahoma" w:eastAsia="Calibri" w:hAnsi="Tahoma" w:cs="Times New Roman"/>
      <w:kern w:val="0"/>
      <w:sz w:val="16"/>
      <w:szCs w:val="16"/>
    </w:rPr>
  </w:style>
  <w:style w:type="paragraph" w:customStyle="1" w:styleId="TableParagraph">
    <w:name w:val="Table Paragraph"/>
    <w:basedOn w:val="a1"/>
    <w:uiPriority w:val="1"/>
    <w:qFormat/>
    <w:rsid w:val="00087662"/>
    <w:pPr>
      <w:widowControl w:val="0"/>
      <w:autoSpaceDE w:val="0"/>
      <w:autoSpaceDN w:val="0"/>
      <w:spacing w:after="0" w:line="240" w:lineRule="auto"/>
      <w:ind w:left="167"/>
    </w:pPr>
    <w:rPr>
      <w:rFonts w:ascii="Cambria" w:eastAsia="Cambria" w:hAnsi="Cambria" w:cs="Cambria"/>
      <w:lang w:eastAsia="en-US"/>
    </w:rPr>
  </w:style>
  <w:style w:type="paragraph" w:customStyle="1" w:styleId="NoParagraphStyle">
    <w:name w:val="[No Paragraph Style]"/>
    <w:qFormat/>
    <w:rsid w:val="00087662"/>
    <w:pPr>
      <w:widowControl w:val="0"/>
      <w:autoSpaceDE w:val="0"/>
      <w:autoSpaceDN w:val="0"/>
      <w:adjustRightInd w:val="0"/>
      <w:spacing w:after="0" w:line="288" w:lineRule="auto"/>
      <w:textAlignment w:val="center"/>
    </w:pPr>
    <w:rPr>
      <w:rFonts w:ascii="Minion Pro" w:eastAsia="Times New Roman" w:hAnsi="Minion Pro" w:cs="Minion Pro"/>
      <w:color w:val="000000"/>
      <w:kern w:val="0"/>
      <w:sz w:val="24"/>
      <w:szCs w:val="24"/>
      <w:lang w:val="en-US" w:eastAsia="ru-RU"/>
    </w:rPr>
  </w:style>
  <w:style w:type="paragraph" w:customStyle="1" w:styleId="afff1">
    <w:name w:val="Основной (Основной Текст)"/>
    <w:basedOn w:val="NoParagraphStyle"/>
    <w:qFormat/>
    <w:rsid w:val="00087662"/>
    <w:pPr>
      <w:spacing w:line="243" w:lineRule="atLeast"/>
      <w:ind w:firstLine="283"/>
      <w:jc w:val="both"/>
    </w:pPr>
    <w:rPr>
      <w:rFonts w:ascii="SchoolBookSanPin" w:hAnsi="SchoolBookSanPin" w:cs="SchoolBookSanPin"/>
      <w:sz w:val="20"/>
      <w:szCs w:val="20"/>
      <w:lang w:val="ru-RU"/>
    </w:rPr>
  </w:style>
  <w:style w:type="paragraph" w:customStyle="1" w:styleId="osn-babz">
    <w:name w:val="osn-b/abz (Основной Текст)"/>
    <w:basedOn w:val="afff1"/>
    <w:qFormat/>
    <w:rsid w:val="00087662"/>
    <w:pPr>
      <w:ind w:firstLine="0"/>
    </w:pPr>
  </w:style>
  <w:style w:type="paragraph" w:customStyle="1" w:styleId="Z-1">
    <w:name w:val="Z-1 (Основной Текст)"/>
    <w:basedOn w:val="osn-babz"/>
    <w:qFormat/>
    <w:rsid w:val="00087662"/>
    <w:pPr>
      <w:pBdr>
        <w:top w:val="single" w:sz="4" w:space="0" w:color="000000"/>
      </w:pBdr>
      <w:spacing w:after="227"/>
      <w:jc w:val="left"/>
    </w:pPr>
    <w:rPr>
      <w:rFonts w:ascii="Circe-ExtraBold" w:hAnsi="Circe-ExtraBold" w:cs="Circe-ExtraBold"/>
      <w:b/>
      <w:bCs/>
      <w:sz w:val="24"/>
      <w:szCs w:val="24"/>
    </w:rPr>
  </w:style>
  <w:style w:type="paragraph" w:customStyle="1" w:styleId="Z-2">
    <w:name w:val="Z-2 (Основной Текст)"/>
    <w:basedOn w:val="Z-1"/>
    <w:qFormat/>
    <w:rsid w:val="00087662"/>
    <w:pPr>
      <w:pBdr>
        <w:top w:val="none" w:sz="0" w:space="0" w:color="auto"/>
      </w:pBdr>
      <w:spacing w:before="227" w:after="113"/>
    </w:pPr>
    <w:rPr>
      <w:sz w:val="22"/>
      <w:szCs w:val="22"/>
    </w:rPr>
  </w:style>
  <w:style w:type="paragraph" w:customStyle="1" w:styleId="Z-1-2">
    <w:name w:val="Z-1-2 (Основной Текст)"/>
    <w:basedOn w:val="osn-babz"/>
    <w:qFormat/>
    <w:rsid w:val="00087662"/>
    <w:pPr>
      <w:pBdr>
        <w:top w:val="single" w:sz="4" w:space="0" w:color="000000"/>
      </w:pBdr>
      <w:spacing w:before="227" w:after="227"/>
      <w:jc w:val="left"/>
    </w:pPr>
    <w:rPr>
      <w:rFonts w:ascii="Circe-ExtraBold" w:hAnsi="Circe-ExtraBold" w:cs="Circe-ExtraBold"/>
      <w:b/>
      <w:bCs/>
      <w:sz w:val="24"/>
      <w:szCs w:val="24"/>
    </w:rPr>
  </w:style>
  <w:style w:type="paragraph" w:customStyle="1" w:styleId="Z-3">
    <w:name w:val="Z-3 (Основной Текст)"/>
    <w:basedOn w:val="afff1"/>
    <w:qFormat/>
    <w:rsid w:val="00087662"/>
    <w:pPr>
      <w:spacing w:before="227" w:after="57"/>
      <w:ind w:firstLine="0"/>
    </w:pPr>
    <w:rPr>
      <w:rFonts w:ascii="Circe-ExtraBold" w:hAnsi="Circe-ExtraBold" w:cs="Circe-ExtraBold"/>
      <w:b/>
      <w:bCs/>
      <w:sz w:val="22"/>
      <w:szCs w:val="22"/>
    </w:rPr>
  </w:style>
  <w:style w:type="paragraph" w:customStyle="1" w:styleId="Z-5">
    <w:name w:val="Z-5"/>
    <w:basedOn w:val="afff1"/>
    <w:qFormat/>
    <w:rsid w:val="00087662"/>
    <w:pPr>
      <w:jc w:val="left"/>
    </w:pPr>
    <w:rPr>
      <w:b/>
      <w:bCs/>
      <w:i/>
      <w:iCs/>
    </w:rPr>
  </w:style>
  <w:style w:type="paragraph" w:customStyle="1" w:styleId="bullet">
    <w:name w:val="bullet (Основной Текст)"/>
    <w:basedOn w:val="afff1"/>
    <w:qFormat/>
    <w:rsid w:val="00087662"/>
    <w:pPr>
      <w:tabs>
        <w:tab w:val="left" w:pos="0"/>
        <w:tab w:val="left" w:pos="170"/>
      </w:tabs>
      <w:ind w:firstLine="0"/>
    </w:pPr>
  </w:style>
  <w:style w:type="paragraph" w:customStyle="1" w:styleId="Z-4">
    <w:name w:val="Z-4 (Основной Текст)"/>
    <w:basedOn w:val="Z-3"/>
    <w:qFormat/>
    <w:rsid w:val="00087662"/>
    <w:pPr>
      <w:spacing w:before="113"/>
    </w:pPr>
    <w:rPr>
      <w:rFonts w:ascii="Circe-Regular" w:hAnsi="Circe-Regular" w:cs="Circe-Regular"/>
      <w:sz w:val="20"/>
      <w:szCs w:val="20"/>
    </w:rPr>
  </w:style>
  <w:style w:type="paragraph" w:customStyle="1" w:styleId="Tabl">
    <w:name w:val="Tabl (Основной Текст)"/>
    <w:basedOn w:val="afff1"/>
    <w:qFormat/>
    <w:rsid w:val="00087662"/>
    <w:pPr>
      <w:spacing w:line="200" w:lineRule="atLeast"/>
      <w:ind w:firstLine="0"/>
      <w:jc w:val="left"/>
    </w:pPr>
    <w:rPr>
      <w:sz w:val="18"/>
      <w:szCs w:val="18"/>
    </w:rPr>
  </w:style>
  <w:style w:type="paragraph" w:customStyle="1" w:styleId="tabl-shapka">
    <w:name w:val="tabl-shapka (Основной Текст)"/>
    <w:basedOn w:val="Tabl"/>
    <w:qFormat/>
    <w:rsid w:val="00087662"/>
    <w:pPr>
      <w:jc w:val="center"/>
    </w:pPr>
    <w:rPr>
      <w:rFonts w:ascii="SchoolBookSanPin-Bold" w:hAnsi="SchoolBookSanPin-Bold" w:cs="SchoolBookSanPin-Bold"/>
      <w:b/>
      <w:bCs/>
    </w:rPr>
  </w:style>
  <w:style w:type="character" w:customStyle="1" w:styleId="bold-n">
    <w:name w:val="bold-n"/>
    <w:qFormat/>
    <w:rsid w:val="00087662"/>
    <w:rPr>
      <w:b/>
    </w:rPr>
  </w:style>
  <w:style w:type="character" w:customStyle="1" w:styleId="razradka">
    <w:name w:val="razradka"/>
    <w:qFormat/>
    <w:rsid w:val="00087662"/>
  </w:style>
  <w:style w:type="character" w:customStyle="1" w:styleId="italic">
    <w:name w:val="italic"/>
    <w:qFormat/>
    <w:rsid w:val="00087662"/>
    <w:rPr>
      <w:i/>
    </w:rPr>
  </w:style>
  <w:style w:type="character" w:customStyle="1" w:styleId="bullet0">
    <w:name w:val="bullet"/>
    <w:qFormat/>
    <w:rsid w:val="00087662"/>
    <w:rPr>
      <w:rFonts w:ascii="PiGraphA" w:hAnsi="PiGraphA"/>
      <w:sz w:val="16"/>
    </w:rPr>
  </w:style>
  <w:style w:type="paragraph" w:customStyle="1" w:styleId="1b">
    <w:name w:val="Заг 1 (Заголовки)"/>
    <w:basedOn w:val="afff1"/>
    <w:qFormat/>
    <w:rsid w:val="00087662"/>
    <w:pPr>
      <w:pBdr>
        <w:top w:val="single" w:sz="4" w:space="0" w:color="000000"/>
      </w:pBdr>
      <w:spacing w:after="227" w:line="240" w:lineRule="atLeast"/>
      <w:ind w:firstLine="0"/>
    </w:pPr>
    <w:rPr>
      <w:rFonts w:ascii="Times New Roman" w:hAnsi="Times New Roman" w:cs="Times New Roman"/>
      <w:b/>
      <w:bCs/>
      <w:caps/>
      <w:sz w:val="24"/>
      <w:szCs w:val="24"/>
    </w:rPr>
  </w:style>
  <w:style w:type="paragraph" w:customStyle="1" w:styleId="afff2">
    <w:name w:val="Основной БА (Основной Текст)"/>
    <w:basedOn w:val="afff1"/>
    <w:qFormat/>
    <w:rsid w:val="00087662"/>
    <w:pPr>
      <w:spacing w:line="240" w:lineRule="atLeast"/>
      <w:ind w:firstLine="0"/>
    </w:pPr>
    <w:rPr>
      <w:rFonts w:ascii="TimesNewRomanPSMT" w:hAnsi="TimesNewRomanPSMT" w:cs="TimesNewRomanPSMT"/>
    </w:rPr>
  </w:style>
  <w:style w:type="paragraph" w:customStyle="1" w:styleId="1-bez-line">
    <w:name w:val="Заг 1-bez-line (Заголовки)"/>
    <w:basedOn w:val="afff1"/>
    <w:qFormat/>
    <w:rsid w:val="00087662"/>
    <w:pPr>
      <w:spacing w:line="280" w:lineRule="atLeast"/>
      <w:ind w:firstLine="0"/>
    </w:pPr>
    <w:rPr>
      <w:rFonts w:ascii="Times New Roman" w:hAnsi="Times New Roman" w:cs="Times New Roman"/>
      <w:b/>
      <w:bCs/>
      <w:caps/>
      <w:sz w:val="24"/>
      <w:szCs w:val="24"/>
    </w:rPr>
  </w:style>
  <w:style w:type="paragraph" w:customStyle="1" w:styleId="1-2">
    <w:name w:val="Заг 1-2 (Заголовки)"/>
    <w:basedOn w:val="afff1"/>
    <w:qFormat/>
    <w:rsid w:val="00087662"/>
    <w:pPr>
      <w:pBdr>
        <w:top w:val="single" w:sz="4" w:space="0" w:color="000000"/>
      </w:pBdr>
      <w:spacing w:before="57" w:after="227" w:line="240" w:lineRule="atLeast"/>
      <w:ind w:firstLine="0"/>
    </w:pPr>
    <w:rPr>
      <w:rFonts w:ascii="Times New Roman" w:hAnsi="Times New Roman" w:cs="Times New Roman"/>
      <w:b/>
      <w:bCs/>
      <w:caps/>
      <w:sz w:val="24"/>
      <w:szCs w:val="24"/>
    </w:rPr>
  </w:style>
  <w:style w:type="paragraph" w:customStyle="1" w:styleId="bullit">
    <w:name w:val="bullit (Доп. текст)"/>
    <w:basedOn w:val="afff1"/>
    <w:qFormat/>
    <w:rsid w:val="00087662"/>
    <w:pPr>
      <w:spacing w:line="240" w:lineRule="atLeast"/>
      <w:ind w:left="227" w:hanging="142"/>
    </w:pPr>
    <w:rPr>
      <w:rFonts w:ascii="TimesNewRomanPSMT" w:hAnsi="TimesNewRomanPSMT" w:cs="TimesNewRomanPSMT"/>
    </w:rPr>
  </w:style>
  <w:style w:type="paragraph" w:customStyle="1" w:styleId="27">
    <w:name w:val="Заг 2 (Заголовки)"/>
    <w:basedOn w:val="1b"/>
    <w:qFormat/>
    <w:rsid w:val="00087662"/>
    <w:pPr>
      <w:pBdr>
        <w:top w:val="none" w:sz="0" w:space="0" w:color="auto"/>
      </w:pBdr>
      <w:spacing w:before="113" w:after="113"/>
    </w:pPr>
    <w:rPr>
      <w:rFonts w:ascii="TimesNewRomanPSMT" w:hAnsi="TimesNewRomanPSMT" w:cs="TimesNewRomanPSMT"/>
      <w:sz w:val="22"/>
      <w:szCs w:val="22"/>
    </w:rPr>
  </w:style>
  <w:style w:type="paragraph" w:customStyle="1" w:styleId="34">
    <w:name w:val="Заг 3 (Заголовки)"/>
    <w:basedOn w:val="27"/>
    <w:qFormat/>
    <w:rsid w:val="00087662"/>
    <w:rPr>
      <w:caps w:val="0"/>
    </w:rPr>
  </w:style>
  <w:style w:type="paragraph" w:customStyle="1" w:styleId="afff3">
    <w:name w:val="Таблица Влево (Таблицы)"/>
    <w:basedOn w:val="afff1"/>
    <w:qFormat/>
    <w:rsid w:val="00087662"/>
    <w:pPr>
      <w:spacing w:line="200" w:lineRule="atLeast"/>
      <w:ind w:firstLine="0"/>
      <w:jc w:val="left"/>
    </w:pPr>
    <w:rPr>
      <w:rFonts w:ascii="TimesNewRomanPSMT" w:hAnsi="TimesNewRomanPSMT" w:cs="TimesNewRomanPSMT"/>
      <w:sz w:val="18"/>
      <w:szCs w:val="18"/>
    </w:rPr>
  </w:style>
  <w:style w:type="paragraph" w:customStyle="1" w:styleId="afff4">
    <w:name w:val="Таблица Головка (Таблицы)"/>
    <w:basedOn w:val="afff3"/>
    <w:qFormat/>
    <w:rsid w:val="00087662"/>
    <w:pPr>
      <w:jc w:val="center"/>
    </w:pPr>
    <w:rPr>
      <w:rFonts w:ascii="Times New Roman" w:hAnsi="Times New Roman" w:cs="Times New Roman"/>
      <w:b/>
      <w:bCs/>
    </w:rPr>
  </w:style>
  <w:style w:type="paragraph" w:customStyle="1" w:styleId="bull-tabl">
    <w:name w:val="bull-tabl (Таблицы)"/>
    <w:basedOn w:val="afff3"/>
    <w:qFormat/>
    <w:rsid w:val="00087662"/>
  </w:style>
  <w:style w:type="character" w:customStyle="1" w:styleId="afff5">
    <w:name w:val="Полужирный (Выделения)"/>
    <w:qFormat/>
    <w:rsid w:val="00087662"/>
    <w:rPr>
      <w:b/>
      <w:bCs/>
    </w:rPr>
  </w:style>
  <w:style w:type="character" w:customStyle="1" w:styleId="afff6">
    <w:name w:val="Курсив (Выделения)"/>
    <w:qFormat/>
    <w:rsid w:val="00087662"/>
    <w:rPr>
      <w:i/>
      <w:iCs/>
    </w:rPr>
  </w:style>
  <w:style w:type="character" w:customStyle="1" w:styleId="bullit0">
    <w:name w:val="bullit"/>
    <w:qFormat/>
    <w:rsid w:val="00087662"/>
    <w:rPr>
      <w:rFonts w:ascii="PiGraphA" w:hAnsi="PiGraphA" w:cs="PiGraphA"/>
      <w:color w:val="000000"/>
      <w:position w:val="-2"/>
      <w:sz w:val="16"/>
      <w:szCs w:val="16"/>
    </w:rPr>
  </w:style>
  <w:style w:type="paragraph" w:styleId="28">
    <w:name w:val="Body Text 2"/>
    <w:basedOn w:val="a1"/>
    <w:link w:val="29"/>
    <w:uiPriority w:val="99"/>
    <w:unhideWhenUsed/>
    <w:qFormat/>
    <w:rsid w:val="00087662"/>
    <w:pPr>
      <w:widowControl w:val="0"/>
      <w:spacing w:after="120" w:line="480" w:lineRule="auto"/>
    </w:pPr>
    <w:rPr>
      <w:rFonts w:eastAsia="Calibri"/>
      <w:lang w:eastAsia="en-US"/>
    </w:rPr>
  </w:style>
  <w:style w:type="character" w:customStyle="1" w:styleId="29">
    <w:name w:val="Основной текст 2 Знак"/>
    <w:basedOn w:val="a2"/>
    <w:link w:val="28"/>
    <w:uiPriority w:val="99"/>
    <w:qFormat/>
    <w:rsid w:val="00087662"/>
    <w:rPr>
      <w:rFonts w:ascii="Calibri" w:eastAsia="Calibri" w:hAnsi="Calibri" w:cs="Times New Roman"/>
      <w:kern w:val="0"/>
    </w:rPr>
  </w:style>
  <w:style w:type="character" w:customStyle="1" w:styleId="Zag11">
    <w:name w:val="Zag_11"/>
    <w:qFormat/>
    <w:rsid w:val="00087662"/>
  </w:style>
  <w:style w:type="paragraph" w:styleId="2a">
    <w:name w:val="Body Text Indent 2"/>
    <w:basedOn w:val="a1"/>
    <w:link w:val="2b"/>
    <w:unhideWhenUsed/>
    <w:qFormat/>
    <w:rsid w:val="00087662"/>
    <w:pPr>
      <w:spacing w:after="120" w:line="480" w:lineRule="auto"/>
      <w:ind w:left="283"/>
    </w:pPr>
    <w:rPr>
      <w:rFonts w:eastAsia="Calibri"/>
      <w:lang w:eastAsia="en-US"/>
    </w:rPr>
  </w:style>
  <w:style w:type="character" w:customStyle="1" w:styleId="2b">
    <w:name w:val="Основной текст с отступом 2 Знак"/>
    <w:basedOn w:val="a2"/>
    <w:link w:val="2a"/>
    <w:qFormat/>
    <w:rsid w:val="00087662"/>
    <w:rPr>
      <w:rFonts w:ascii="Calibri" w:eastAsia="Calibri" w:hAnsi="Calibri" w:cs="Times New Roman"/>
      <w:kern w:val="0"/>
    </w:rPr>
  </w:style>
  <w:style w:type="character" w:customStyle="1" w:styleId="dash041e005f0431005f044b005f0447005f043d005f044b005f0439005f005fchar1char1">
    <w:name w:val="dash041e_005f0431_005f044b_005f0447_005f043d_005f044b_005f0439_005f_005fchar1__char1"/>
    <w:qFormat/>
    <w:rsid w:val="00087662"/>
    <w:rPr>
      <w:rFonts w:ascii="Times New Roman" w:hAnsi="Times New Roman" w:cs="Times New Roman"/>
      <w:sz w:val="24"/>
      <w:szCs w:val="24"/>
      <w:u w:val="none"/>
      <w:effect w:val="none"/>
    </w:rPr>
  </w:style>
  <w:style w:type="character" w:styleId="afff7">
    <w:name w:val="Placeholder Text"/>
    <w:qFormat/>
    <w:rsid w:val="00087662"/>
    <w:rPr>
      <w:color w:val="808080"/>
    </w:rPr>
  </w:style>
  <w:style w:type="paragraph" w:customStyle="1" w:styleId="210">
    <w:name w:val="Заголовок 21"/>
    <w:basedOn w:val="a1"/>
    <w:next w:val="a1"/>
    <w:uiPriority w:val="9"/>
    <w:unhideWhenUsed/>
    <w:qFormat/>
    <w:rsid w:val="00087662"/>
    <w:pPr>
      <w:keepNext/>
      <w:keepLines/>
      <w:spacing w:before="200" w:after="0" w:line="276" w:lineRule="auto"/>
      <w:ind w:firstLine="709"/>
      <w:outlineLvl w:val="1"/>
    </w:pPr>
    <w:rPr>
      <w:rFonts w:ascii="Cambria" w:hAnsi="Cambria"/>
      <w:b/>
      <w:bCs/>
      <w:color w:val="4F81BD"/>
      <w:sz w:val="26"/>
      <w:szCs w:val="26"/>
      <w:lang w:eastAsia="en-US"/>
    </w:rPr>
  </w:style>
  <w:style w:type="table" w:customStyle="1" w:styleId="110">
    <w:name w:val="Сетка таблицы11"/>
    <w:basedOn w:val="a3"/>
    <w:next w:val="af"/>
    <w:uiPriority w:val="59"/>
    <w:rsid w:val="00087662"/>
    <w:pPr>
      <w:spacing w:after="0" w:line="240" w:lineRule="auto"/>
      <w:ind w:firstLine="709"/>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
    <w:name w:val="Гиперссылка1"/>
    <w:unhideWhenUsed/>
    <w:qFormat/>
    <w:rsid w:val="00087662"/>
    <w:rPr>
      <w:color w:val="0000FF"/>
      <w:u w:val="single"/>
    </w:rPr>
  </w:style>
  <w:style w:type="character" w:customStyle="1" w:styleId="211">
    <w:name w:val="Заголовок 2 Знак1"/>
    <w:uiPriority w:val="9"/>
    <w:qFormat/>
    <w:rsid w:val="00087662"/>
    <w:rPr>
      <w:rFonts w:ascii="Calibri Light" w:eastAsia="Times New Roman" w:hAnsi="Calibri Light" w:cs="Times New Roman"/>
      <w:b/>
      <w:bCs/>
      <w:color w:val="5B9BD5"/>
      <w:sz w:val="26"/>
      <w:szCs w:val="26"/>
    </w:rPr>
  </w:style>
  <w:style w:type="character" w:customStyle="1" w:styleId="markedcontent">
    <w:name w:val="markedcontent"/>
    <w:qFormat/>
    <w:rsid w:val="00087662"/>
  </w:style>
  <w:style w:type="character" w:styleId="afff8">
    <w:name w:val="Intense Reference"/>
    <w:qFormat/>
    <w:rsid w:val="00087662"/>
    <w:rPr>
      <w:b/>
      <w:bCs/>
      <w:smallCaps/>
      <w:color w:val="5B9BD5"/>
      <w:spacing w:val="5"/>
    </w:rPr>
  </w:style>
  <w:style w:type="character" w:customStyle="1" w:styleId="afff9">
    <w:name w:val="Заголовок Знак"/>
    <w:qFormat/>
    <w:rsid w:val="00087662"/>
    <w:rPr>
      <w:rFonts w:ascii="Calibri Light" w:eastAsia="Times New Roman" w:hAnsi="Calibri Light" w:cs="Times New Roman"/>
      <w:spacing w:val="-10"/>
      <w:kern w:val="28"/>
      <w:sz w:val="56"/>
      <w:szCs w:val="56"/>
      <w:lang w:val="en-US" w:eastAsia="en-US"/>
    </w:rPr>
  </w:style>
  <w:style w:type="paragraph" w:customStyle="1" w:styleId="body">
    <w:name w:val="body"/>
    <w:basedOn w:val="NoParagraphStyle"/>
    <w:qFormat/>
    <w:rsid w:val="00087662"/>
    <w:pPr>
      <w:spacing w:line="240" w:lineRule="atLeast"/>
      <w:ind w:firstLine="227"/>
      <w:jc w:val="both"/>
    </w:pPr>
    <w:rPr>
      <w:rFonts w:ascii="SchoolBookSanPin" w:hAnsi="SchoolBookSanPin" w:cs="SchoolBookSanPin"/>
      <w:sz w:val="20"/>
      <w:szCs w:val="20"/>
      <w:lang w:val="ru-RU"/>
    </w:rPr>
  </w:style>
  <w:style w:type="paragraph" w:customStyle="1" w:styleId="list-bullet">
    <w:name w:val="list-bullet"/>
    <w:basedOn w:val="body"/>
    <w:qFormat/>
    <w:rsid w:val="00087662"/>
    <w:pPr>
      <w:ind w:left="227" w:hanging="142"/>
    </w:pPr>
  </w:style>
  <w:style w:type="paragraph" w:customStyle="1" w:styleId="body2mm">
    <w:name w:val="body 2 mm"/>
    <w:basedOn w:val="NoParagraphStyle"/>
    <w:qFormat/>
    <w:rsid w:val="00087662"/>
    <w:pPr>
      <w:spacing w:before="113" w:line="240" w:lineRule="atLeast"/>
      <w:ind w:firstLine="227"/>
      <w:jc w:val="both"/>
    </w:pPr>
    <w:rPr>
      <w:rFonts w:ascii="SchoolBookSanPin" w:hAnsi="SchoolBookSanPin" w:cs="SchoolBookSanPin"/>
      <w:sz w:val="20"/>
      <w:szCs w:val="20"/>
      <w:lang w:val="ru-RU"/>
    </w:rPr>
  </w:style>
  <w:style w:type="character" w:customStyle="1" w:styleId="Bold">
    <w:name w:val="Bold_"/>
    <w:qFormat/>
    <w:rsid w:val="00087662"/>
    <w:rPr>
      <w:b/>
      <w:bCs/>
    </w:rPr>
  </w:style>
  <w:style w:type="character" w:customStyle="1" w:styleId="Bolditalic">
    <w:name w:val="Bold_italic_"/>
    <w:qFormat/>
    <w:rsid w:val="00087662"/>
    <w:rPr>
      <w:b/>
      <w:bCs/>
      <w:i/>
      <w:iCs/>
    </w:rPr>
  </w:style>
  <w:style w:type="character" w:customStyle="1" w:styleId="Italic0">
    <w:name w:val="Italic_"/>
    <w:qFormat/>
    <w:rsid w:val="00087662"/>
    <w:rPr>
      <w:i/>
      <w:iCs/>
    </w:rPr>
  </w:style>
  <w:style w:type="character" w:customStyle="1" w:styleId="2c">
    <w:name w:val="Неразрешенное упоминание2"/>
    <w:unhideWhenUsed/>
    <w:qFormat/>
    <w:rsid w:val="00087662"/>
    <w:rPr>
      <w:color w:val="605E5C"/>
      <w:shd w:val="clear" w:color="auto" w:fill="E1DFDD"/>
    </w:rPr>
  </w:style>
  <w:style w:type="paragraph" w:customStyle="1" w:styleId="BasicParagraph">
    <w:name w:val="[Basic Paragraph]"/>
    <w:basedOn w:val="NoParagraphStyle"/>
    <w:qFormat/>
    <w:rsid w:val="00087662"/>
    <w:pPr>
      <w:jc w:val="both"/>
    </w:pPr>
    <w:rPr>
      <w:rFonts w:ascii="SchoolBookCSanPin-Regular" w:hAnsi="SchoolBookCSanPin-Regular" w:cs="SchoolBookCSanPin-Regular"/>
      <w:sz w:val="21"/>
      <w:szCs w:val="21"/>
      <w:lang w:val="ru-RU"/>
    </w:rPr>
  </w:style>
  <w:style w:type="paragraph" w:customStyle="1" w:styleId="1d">
    <w:name w:val="Заг 1 а (Заголовки)"/>
    <w:basedOn w:val="NoParagraphStyle"/>
    <w:qFormat/>
    <w:rsid w:val="00087662"/>
    <w:pPr>
      <w:pBdr>
        <w:bottom w:val="single" w:sz="4" w:space="8" w:color="auto"/>
      </w:pBdr>
      <w:spacing w:after="340" w:line="240" w:lineRule="atLeast"/>
    </w:pPr>
    <w:rPr>
      <w:rFonts w:ascii="SchoolBookSanPin" w:hAnsi="SchoolBookSanPin" w:cs="SchoolBookSanPin"/>
      <w:b/>
      <w:bCs/>
      <w:caps/>
      <w:lang w:val="ru-RU"/>
    </w:rPr>
  </w:style>
  <w:style w:type="paragraph" w:customStyle="1" w:styleId="afffa">
    <w:name w:val="Осн булит (Основной Текст)"/>
    <w:basedOn w:val="afff1"/>
    <w:qFormat/>
    <w:rsid w:val="00087662"/>
    <w:pPr>
      <w:tabs>
        <w:tab w:val="left" w:pos="227"/>
      </w:tabs>
      <w:spacing w:line="240" w:lineRule="atLeast"/>
      <w:ind w:left="221" w:hanging="142"/>
    </w:pPr>
  </w:style>
  <w:style w:type="paragraph" w:customStyle="1" w:styleId="afffb">
    <w:name w:val="Осн тире (Основной Текст)"/>
    <w:basedOn w:val="afff2"/>
    <w:qFormat/>
    <w:rsid w:val="00087662"/>
    <w:pPr>
      <w:ind w:left="283" w:hanging="283"/>
    </w:pPr>
    <w:rPr>
      <w:rFonts w:ascii="SchoolBookSanPin" w:hAnsi="SchoolBookSanPin" w:cs="SchoolBookSanPin"/>
    </w:rPr>
  </w:style>
  <w:style w:type="paragraph" w:customStyle="1" w:styleId="afffc">
    <w:name w:val="Сноска (Доп. текст)"/>
    <w:basedOn w:val="NoParagraphStyle"/>
    <w:qFormat/>
    <w:rsid w:val="00087662"/>
    <w:pPr>
      <w:tabs>
        <w:tab w:val="left" w:pos="227"/>
      </w:tabs>
      <w:spacing w:line="220" w:lineRule="atLeast"/>
      <w:ind w:left="227" w:hanging="227"/>
      <w:jc w:val="both"/>
    </w:pPr>
    <w:rPr>
      <w:rFonts w:ascii="SchoolBookCSanPin-Regular" w:hAnsi="SchoolBookCSanPin-Regular" w:cs="SchoolBookCSanPin-Regular"/>
      <w:sz w:val="18"/>
      <w:szCs w:val="18"/>
      <w:lang w:val="ru-RU"/>
    </w:rPr>
  </w:style>
  <w:style w:type="character" w:customStyle="1" w:styleId="afffd">
    <w:name w:val="Булит КВ"/>
    <w:qFormat/>
    <w:rsid w:val="00087662"/>
    <w:rPr>
      <w:rFonts w:ascii="Symbol1" w:hAnsi="Symbol1" w:cs="Symbol1"/>
      <w:sz w:val="14"/>
      <w:szCs w:val="14"/>
      <w:lang w:val="ru-RU"/>
    </w:rPr>
  </w:style>
  <w:style w:type="character" w:customStyle="1" w:styleId="Symbol">
    <w:name w:val="Symbol (Прочее)"/>
    <w:qFormat/>
    <w:rsid w:val="00087662"/>
    <w:rPr>
      <w:rFonts w:ascii="Symbol (T1) Medium" w:hAnsi="Symbol (T1) Medium" w:cs="Symbol (T1) Medium"/>
    </w:rPr>
  </w:style>
  <w:style w:type="character" w:customStyle="1" w:styleId="Symbol2">
    <w:name w:val="Symbol_2 (Прочее)"/>
    <w:qFormat/>
    <w:rsid w:val="00087662"/>
    <w:rPr>
      <w:rFonts w:ascii="SymbolMT" w:hAnsi="SymbolMT" w:cs="SymbolMT"/>
    </w:rPr>
  </w:style>
  <w:style w:type="paragraph" w:customStyle="1" w:styleId="h1">
    <w:name w:val="h1"/>
    <w:basedOn w:val="body"/>
    <w:qFormat/>
    <w:rsid w:val="00087662"/>
    <w:pPr>
      <w:pBdr>
        <w:bottom w:val="single" w:sz="4" w:space="5" w:color="auto"/>
      </w:pBdr>
      <w:suppressAutoHyphens/>
      <w:spacing w:before="480" w:after="240"/>
      <w:ind w:firstLine="0"/>
      <w:jc w:val="left"/>
    </w:pPr>
    <w:rPr>
      <w:rFonts w:ascii="SchoolBookSanPin-Bold" w:hAnsi="SchoolBookSanPin-Bold" w:cs="SchoolBookSanPin-Bold"/>
      <w:b/>
      <w:bCs/>
      <w:caps/>
      <w:sz w:val="24"/>
      <w:szCs w:val="24"/>
    </w:rPr>
  </w:style>
  <w:style w:type="paragraph" w:customStyle="1" w:styleId="h2">
    <w:name w:val="h2"/>
    <w:basedOn w:val="NoParagraphStyle"/>
    <w:qFormat/>
    <w:rsid w:val="00087662"/>
    <w:pPr>
      <w:suppressAutoHyphens/>
      <w:spacing w:before="283" w:after="113" w:line="240" w:lineRule="atLeast"/>
    </w:pPr>
    <w:rPr>
      <w:rFonts w:ascii="SchoolBookSanPin-Bold" w:hAnsi="SchoolBookSanPin-Bold" w:cs="SchoolBookSanPin-Bold"/>
      <w:b/>
      <w:bCs/>
      <w:caps/>
      <w:sz w:val="22"/>
      <w:szCs w:val="22"/>
      <w:lang w:val="ru-RU"/>
    </w:rPr>
  </w:style>
  <w:style w:type="paragraph" w:customStyle="1" w:styleId="list-dash">
    <w:name w:val="list-dash"/>
    <w:basedOn w:val="list-bullet"/>
    <w:qFormat/>
    <w:rsid w:val="00087662"/>
    <w:pPr>
      <w:ind w:left="283" w:hanging="283"/>
    </w:pPr>
  </w:style>
  <w:style w:type="paragraph" w:customStyle="1" w:styleId="h5">
    <w:name w:val="h5"/>
    <w:basedOn w:val="NoParagraphStyle"/>
    <w:qFormat/>
    <w:rsid w:val="00087662"/>
    <w:pPr>
      <w:spacing w:line="240" w:lineRule="atLeast"/>
      <w:jc w:val="both"/>
    </w:pPr>
    <w:rPr>
      <w:rFonts w:ascii="SchoolBookSanPin-Bold" w:hAnsi="SchoolBookSanPin-Bold" w:cs="SchoolBookSanPin-Bold"/>
      <w:b/>
      <w:bCs/>
      <w:position w:val="6"/>
      <w:sz w:val="22"/>
      <w:szCs w:val="22"/>
      <w:lang w:val="ru-RU"/>
    </w:rPr>
  </w:style>
  <w:style w:type="paragraph" w:customStyle="1" w:styleId="h6">
    <w:name w:val="h6"/>
    <w:basedOn w:val="h5"/>
    <w:qFormat/>
    <w:rsid w:val="00087662"/>
    <w:pPr>
      <w:ind w:firstLine="227"/>
    </w:pPr>
    <w:rPr>
      <w:rFonts w:ascii="SchoolBookSanPin-BoldItalic" w:hAnsi="SchoolBookSanPin-BoldItalic" w:cs="SchoolBookSanPin-BoldItalic"/>
      <w:i/>
      <w:iCs/>
      <w:position w:val="0"/>
      <w:sz w:val="20"/>
      <w:szCs w:val="20"/>
    </w:rPr>
  </w:style>
  <w:style w:type="paragraph" w:customStyle="1" w:styleId="h3">
    <w:name w:val="h3"/>
    <w:basedOn w:val="h2"/>
    <w:qFormat/>
    <w:rsid w:val="00087662"/>
    <w:rPr>
      <w:caps w:val="0"/>
    </w:rPr>
  </w:style>
  <w:style w:type="paragraph" w:customStyle="1" w:styleId="list-num">
    <w:name w:val="list-num"/>
    <w:basedOn w:val="body"/>
    <w:qFormat/>
    <w:rsid w:val="00087662"/>
    <w:pPr>
      <w:tabs>
        <w:tab w:val="left" w:pos="0"/>
        <w:tab w:val="left" w:pos="397"/>
      </w:tabs>
      <w:ind w:left="397" w:hanging="57"/>
    </w:pPr>
  </w:style>
  <w:style w:type="paragraph" w:customStyle="1" w:styleId="TOC-1">
    <w:name w:val="TOC-1"/>
    <w:basedOn w:val="body"/>
    <w:qFormat/>
    <w:rsid w:val="00087662"/>
    <w:pPr>
      <w:tabs>
        <w:tab w:val="left" w:pos="6040"/>
        <w:tab w:val="right" w:pos="6350"/>
      </w:tabs>
      <w:suppressAutoHyphens/>
      <w:spacing w:before="120"/>
      <w:ind w:firstLine="0"/>
      <w:jc w:val="left"/>
    </w:pPr>
  </w:style>
  <w:style w:type="paragraph" w:customStyle="1" w:styleId="footnote">
    <w:name w:val="footnote"/>
    <w:basedOn w:val="body"/>
    <w:qFormat/>
    <w:rsid w:val="00087662"/>
    <w:pPr>
      <w:spacing w:line="200" w:lineRule="atLeast"/>
      <w:ind w:left="227" w:hanging="227"/>
    </w:pPr>
    <w:rPr>
      <w:sz w:val="18"/>
      <w:szCs w:val="18"/>
    </w:rPr>
  </w:style>
  <w:style w:type="paragraph" w:customStyle="1" w:styleId="table-body1mm">
    <w:name w:val="table-body_1mm"/>
    <w:basedOn w:val="body"/>
    <w:qFormat/>
    <w:rsid w:val="00087662"/>
    <w:pPr>
      <w:spacing w:after="100" w:line="200" w:lineRule="atLeast"/>
      <w:ind w:firstLine="0"/>
      <w:jc w:val="left"/>
    </w:pPr>
    <w:rPr>
      <w:sz w:val="18"/>
      <w:szCs w:val="18"/>
    </w:rPr>
  </w:style>
  <w:style w:type="paragraph" w:customStyle="1" w:styleId="table-head">
    <w:name w:val="table-head"/>
    <w:basedOn w:val="table-body1mm"/>
    <w:qFormat/>
    <w:rsid w:val="00087662"/>
    <w:pPr>
      <w:jc w:val="center"/>
    </w:pPr>
    <w:rPr>
      <w:rFonts w:ascii="SchoolBookSanPin-Bold" w:hAnsi="SchoolBookSanPin-Bold" w:cs="SchoolBookSanPin-Bold"/>
      <w:b/>
      <w:bCs/>
    </w:rPr>
  </w:style>
  <w:style w:type="paragraph" w:customStyle="1" w:styleId="table-body0mm">
    <w:name w:val="table-body_0mm"/>
    <w:basedOn w:val="body"/>
    <w:qFormat/>
    <w:rsid w:val="00087662"/>
    <w:pPr>
      <w:spacing w:line="200" w:lineRule="atLeast"/>
      <w:ind w:firstLine="0"/>
      <w:jc w:val="left"/>
    </w:pPr>
    <w:rPr>
      <w:sz w:val="18"/>
      <w:szCs w:val="18"/>
    </w:rPr>
  </w:style>
  <w:style w:type="character" w:customStyle="1" w:styleId="BoldItalic0">
    <w:name w:val="Bold_Italic"/>
    <w:qFormat/>
    <w:rsid w:val="00087662"/>
    <w:rPr>
      <w:b/>
      <w:bCs/>
      <w:i/>
      <w:iCs/>
    </w:rPr>
  </w:style>
  <w:style w:type="character" w:customStyle="1" w:styleId="Bold0">
    <w:name w:val="Bold"/>
    <w:qFormat/>
    <w:rsid w:val="00087662"/>
    <w:rPr>
      <w:b/>
      <w:bCs/>
    </w:rPr>
  </w:style>
  <w:style w:type="character" w:customStyle="1" w:styleId="list-bullet1">
    <w:name w:val="list-bullet1"/>
    <w:qFormat/>
    <w:rsid w:val="00087662"/>
    <w:rPr>
      <w:rFonts w:ascii="PiGraphA" w:hAnsi="PiGraphA" w:cs="PiGraphA"/>
      <w:position w:val="1"/>
      <w:sz w:val="14"/>
      <w:szCs w:val="14"/>
    </w:rPr>
  </w:style>
  <w:style w:type="character" w:customStyle="1" w:styleId="footnote-num">
    <w:name w:val="footnote-num"/>
    <w:qFormat/>
    <w:rsid w:val="00087662"/>
    <w:rPr>
      <w:position w:val="4"/>
      <w:sz w:val="12"/>
      <w:szCs w:val="12"/>
    </w:rPr>
  </w:style>
  <w:style w:type="paragraph" w:customStyle="1" w:styleId="TOC-2">
    <w:name w:val="TOC-2"/>
    <w:basedOn w:val="TOC-1"/>
    <w:qFormat/>
    <w:rsid w:val="00087662"/>
    <w:pPr>
      <w:widowControl/>
      <w:spacing w:before="0"/>
      <w:ind w:left="227"/>
    </w:pPr>
  </w:style>
  <w:style w:type="paragraph" w:customStyle="1" w:styleId="afffe">
    <w:name w:val="Основной — (Основной Текст)"/>
    <w:basedOn w:val="NoParagraphStyle"/>
    <w:qFormat/>
    <w:rsid w:val="00087662"/>
    <w:pPr>
      <w:spacing w:line="243" w:lineRule="atLeast"/>
      <w:ind w:left="283" w:hanging="283"/>
      <w:jc w:val="both"/>
    </w:pPr>
    <w:rPr>
      <w:rFonts w:ascii="TimesNewRomanPSMT" w:hAnsi="TimesNewRomanPSMT" w:cs="TimesNewRomanPSMT"/>
      <w:sz w:val="20"/>
      <w:szCs w:val="20"/>
      <w:lang w:val="ru-RU"/>
    </w:rPr>
  </w:style>
  <w:style w:type="paragraph" w:customStyle="1" w:styleId="h3-first">
    <w:name w:val="h3-first"/>
    <w:basedOn w:val="h3"/>
    <w:qFormat/>
    <w:rsid w:val="00087662"/>
    <w:pPr>
      <w:spacing w:before="120" w:after="57" w:line="260" w:lineRule="atLeast"/>
    </w:pPr>
    <w:rPr>
      <w:rFonts w:ascii="Times New Roman" w:hAnsi="Times New Roman" w:cs="Times New Roman"/>
    </w:rPr>
  </w:style>
  <w:style w:type="paragraph" w:customStyle="1" w:styleId="h2-first">
    <w:name w:val="h2-first"/>
    <w:basedOn w:val="h2"/>
    <w:qFormat/>
    <w:rsid w:val="00087662"/>
    <w:pPr>
      <w:spacing w:before="0" w:line="260" w:lineRule="atLeast"/>
    </w:pPr>
    <w:rPr>
      <w:rFonts w:ascii="TimesNewRomanPSMT" w:hAnsi="TimesNewRomanPSMT" w:cs="TimesNewRomanPSMT"/>
      <w:b w:val="0"/>
      <w:bCs w:val="0"/>
    </w:rPr>
  </w:style>
  <w:style w:type="paragraph" w:customStyle="1" w:styleId="snoska">
    <w:name w:val="snoska"/>
    <w:basedOn w:val="NoParagraphStyle"/>
    <w:qFormat/>
    <w:rsid w:val="00087662"/>
    <w:pPr>
      <w:spacing w:before="10" w:line="200" w:lineRule="atLeast"/>
      <w:jc w:val="both"/>
    </w:pPr>
    <w:rPr>
      <w:rFonts w:ascii="TimesNewRomanPSMT" w:hAnsi="TimesNewRomanPSMT" w:cs="TimesNewRomanPSMT"/>
      <w:sz w:val="18"/>
      <w:szCs w:val="18"/>
      <w:lang w:val="ru-RU"/>
    </w:rPr>
  </w:style>
  <w:style w:type="paragraph" w:customStyle="1" w:styleId="affff">
    <w:name w:val="Таблица по Центру (Таблицы)"/>
    <w:basedOn w:val="afff3"/>
    <w:qFormat/>
    <w:rsid w:val="00087662"/>
  </w:style>
  <w:style w:type="paragraph" w:customStyle="1" w:styleId="table-list-bullet">
    <w:name w:val="table-list-bullet"/>
    <w:basedOn w:val="table-body1mm"/>
    <w:qFormat/>
    <w:rsid w:val="00087662"/>
    <w:pPr>
      <w:spacing w:after="0"/>
    </w:pPr>
    <w:rPr>
      <w:rFonts w:ascii="TimesNewRomanPSMT" w:hAnsi="TimesNewRomanPSMT" w:cs="TimesNewRomanPSMT"/>
    </w:rPr>
  </w:style>
  <w:style w:type="paragraph" w:customStyle="1" w:styleId="table-list-bullet0">
    <w:name w:val="table-list-bullet_0"/>
    <w:basedOn w:val="table-body1mm"/>
    <w:qFormat/>
    <w:rsid w:val="00087662"/>
    <w:pPr>
      <w:spacing w:after="0"/>
      <w:ind w:left="142"/>
    </w:pPr>
    <w:rPr>
      <w:rFonts w:ascii="TimesNewRomanPSMT" w:hAnsi="TimesNewRomanPSMT" w:cs="TimesNewRomanPSMT"/>
    </w:rPr>
  </w:style>
  <w:style w:type="character" w:customStyle="1" w:styleId="affff0">
    <w:name w:val="Верх. Индекс (Индексы)"/>
    <w:qFormat/>
    <w:rsid w:val="00087662"/>
    <w:rPr>
      <w:position w:val="17"/>
      <w:sz w:val="13"/>
      <w:szCs w:val="13"/>
    </w:rPr>
  </w:style>
  <w:style w:type="character" w:customStyle="1" w:styleId="affff1">
    <w:name w:val="Полужирный Курсив (Выделения)"/>
    <w:qFormat/>
    <w:rsid w:val="00087662"/>
    <w:rPr>
      <w:b/>
      <w:bCs/>
      <w:i/>
      <w:iCs/>
    </w:rPr>
  </w:style>
  <w:style w:type="character" w:customStyle="1" w:styleId="Italic1">
    <w:name w:val="Italic"/>
    <w:qFormat/>
    <w:rsid w:val="00087662"/>
    <w:rPr>
      <w:i/>
      <w:iCs/>
    </w:rPr>
  </w:style>
  <w:style w:type="character" w:customStyle="1" w:styleId="list-bullettabl">
    <w:name w:val="list-bullet tabl"/>
    <w:qFormat/>
    <w:rsid w:val="00087662"/>
    <w:rPr>
      <w:rFonts w:ascii="PiGraphA" w:hAnsi="PiGraphA" w:cs="PiGraphA"/>
      <w:position w:val="1"/>
      <w:sz w:val="10"/>
      <w:szCs w:val="10"/>
    </w:rPr>
  </w:style>
  <w:style w:type="character" w:customStyle="1" w:styleId="affff2">
    <w:name w:val="Подчерк. (Подчеркивания)"/>
    <w:qFormat/>
    <w:rsid w:val="00087662"/>
    <w:rPr>
      <w:u w:val="thick" w:color="000000"/>
    </w:rPr>
  </w:style>
  <w:style w:type="numbering" w:customStyle="1" w:styleId="111">
    <w:name w:val="Нет списка11"/>
    <w:next w:val="a4"/>
    <w:uiPriority w:val="99"/>
    <w:semiHidden/>
    <w:unhideWhenUsed/>
    <w:rsid w:val="00087662"/>
  </w:style>
  <w:style w:type="paragraph" w:customStyle="1" w:styleId="h4">
    <w:name w:val="h4"/>
    <w:basedOn w:val="body"/>
    <w:qFormat/>
    <w:rsid w:val="00087662"/>
    <w:pPr>
      <w:tabs>
        <w:tab w:val="left" w:pos="510"/>
      </w:tabs>
      <w:spacing w:before="240" w:after="113"/>
      <w:ind w:firstLine="0"/>
      <w:jc w:val="left"/>
    </w:pPr>
    <w:rPr>
      <w:rFonts w:ascii="OfficinaSansMediumITC-Regular" w:hAnsi="OfficinaSansMediumITC-Regular" w:cs="OfficinaSansMediumITC-Regular"/>
      <w:sz w:val="22"/>
      <w:szCs w:val="22"/>
    </w:rPr>
  </w:style>
  <w:style w:type="character" w:customStyle="1" w:styleId="Sup">
    <w:name w:val="Sup"/>
    <w:qFormat/>
    <w:rsid w:val="00087662"/>
    <w:rPr>
      <w:vertAlign w:val="superscript"/>
    </w:rPr>
  </w:style>
  <w:style w:type="character" w:customStyle="1" w:styleId="Lines">
    <w:name w:val="Lines"/>
    <w:qFormat/>
    <w:rsid w:val="00087662"/>
    <w:rPr>
      <w:u w:val="thick" w:color="000000"/>
    </w:rPr>
  </w:style>
  <w:style w:type="character" w:customStyle="1" w:styleId="Track">
    <w:name w:val="Track"/>
    <w:qFormat/>
    <w:rsid w:val="00087662"/>
  </w:style>
  <w:style w:type="character" w:customStyle="1" w:styleId="Sub">
    <w:name w:val="Sub"/>
    <w:qFormat/>
    <w:rsid w:val="00087662"/>
    <w:rPr>
      <w:vertAlign w:val="subscript"/>
    </w:rPr>
  </w:style>
  <w:style w:type="paragraph" w:customStyle="1" w:styleId="list-bullet2">
    <w:name w:val="list-bullet 2"/>
    <w:basedOn w:val="body"/>
    <w:qFormat/>
    <w:rsid w:val="00087662"/>
    <w:pPr>
      <w:tabs>
        <w:tab w:val="left" w:pos="227"/>
      </w:tabs>
      <w:ind w:left="227" w:hanging="227"/>
    </w:pPr>
    <w:rPr>
      <w:rFonts w:ascii="SchoolBookSanPin-Regular" w:hAnsi="SchoolBookSanPin-Regular" w:cs="SchoolBookSanPin-Regular"/>
    </w:rPr>
  </w:style>
  <w:style w:type="character" w:customStyle="1" w:styleId="list-bullet21">
    <w:name w:val="list-bullet 21"/>
    <w:qFormat/>
    <w:rsid w:val="00087662"/>
    <w:rPr>
      <w:rFonts w:ascii="PiGraphA" w:hAnsi="PiGraphA"/>
      <w:position w:val="1"/>
      <w:sz w:val="16"/>
    </w:rPr>
  </w:style>
  <w:style w:type="paragraph" w:customStyle="1" w:styleId="h4first">
    <w:name w:val="h4_first"/>
    <w:basedOn w:val="NoParagraphStyle"/>
    <w:qFormat/>
    <w:rsid w:val="00087662"/>
    <w:pPr>
      <w:spacing w:before="120" w:after="113" w:line="240" w:lineRule="atLeast"/>
    </w:pPr>
    <w:rPr>
      <w:rFonts w:ascii="OfficinaSansMediumITC-Regular" w:hAnsi="OfficinaSansMediumITC-Regular" w:cs="OfficinaSansMediumITC-Regular"/>
      <w:sz w:val="20"/>
      <w:szCs w:val="20"/>
      <w:lang w:val="ru-RU"/>
    </w:rPr>
  </w:style>
  <w:style w:type="paragraph" w:customStyle="1" w:styleId="table-bodycentre">
    <w:name w:val="table-body_centre"/>
    <w:basedOn w:val="NoParagraphStyle"/>
    <w:qFormat/>
    <w:rsid w:val="00087662"/>
    <w:pPr>
      <w:spacing w:after="100" w:line="200" w:lineRule="atLeast"/>
      <w:jc w:val="center"/>
    </w:pPr>
    <w:rPr>
      <w:rFonts w:ascii="SchoolBookSanPin-Regular" w:hAnsi="SchoolBookSanPin-Regular" w:cs="SchoolBookSanPin-Regular"/>
      <w:sz w:val="18"/>
      <w:szCs w:val="18"/>
      <w:lang w:val="ru-RU"/>
    </w:rPr>
  </w:style>
  <w:style w:type="paragraph" w:customStyle="1" w:styleId="1e">
    <w:name w:val="Заг1а (Заголовки)"/>
    <w:basedOn w:val="1b"/>
    <w:qFormat/>
    <w:rsid w:val="00087662"/>
    <w:pPr>
      <w:pBdr>
        <w:top w:val="none" w:sz="0" w:space="0" w:color="auto"/>
        <w:bottom w:val="single" w:sz="4" w:space="7" w:color="auto"/>
      </w:pBdr>
      <w:spacing w:before="397" w:after="0"/>
      <w:jc w:val="left"/>
    </w:pPr>
    <w:rPr>
      <w:rFonts w:ascii="OfficinaSansExtraBoldITC-Reg" w:hAnsi="OfficinaSansExtraBoldITC-Reg" w:cs="OfficinaSansExtraBoldITC-Reg"/>
    </w:rPr>
  </w:style>
  <w:style w:type="paragraph" w:customStyle="1" w:styleId="43">
    <w:name w:val="Заг 4 (Заголовки)"/>
    <w:basedOn w:val="NoParagraphStyle"/>
    <w:qFormat/>
    <w:rsid w:val="00087662"/>
    <w:pPr>
      <w:spacing w:before="283" w:after="113" w:line="237" w:lineRule="atLeast"/>
    </w:pPr>
    <w:rPr>
      <w:rFonts w:ascii="OfficinaSansMediumITC-Regular" w:hAnsi="OfficinaSansMediumITC-Regular" w:cs="OfficinaSansMediumITC-Regular"/>
      <w:sz w:val="20"/>
      <w:szCs w:val="20"/>
      <w:lang w:val="ru-RU"/>
    </w:rPr>
  </w:style>
  <w:style w:type="paragraph" w:customStyle="1" w:styleId="53">
    <w:name w:val="Заг 5 (Основной Текст)"/>
    <w:basedOn w:val="afff1"/>
    <w:qFormat/>
    <w:rsid w:val="00087662"/>
    <w:pPr>
      <w:spacing w:before="113" w:line="240" w:lineRule="atLeast"/>
      <w:ind w:firstLine="227"/>
    </w:pPr>
    <w:rPr>
      <w:rFonts w:ascii="SchoolBookSanPin-BoldItalic" w:hAnsi="SchoolBookSanPin-BoldItalic" w:cs="SchoolBookSanPin-BoldItalic"/>
      <w:b/>
      <w:bCs/>
      <w:i/>
      <w:iCs/>
    </w:rPr>
  </w:style>
  <w:style w:type="paragraph" w:customStyle="1" w:styleId="table-body">
    <w:name w:val="table-body"/>
    <w:basedOn w:val="body"/>
    <w:qFormat/>
    <w:rsid w:val="00087662"/>
    <w:pPr>
      <w:spacing w:after="100" w:line="200" w:lineRule="atLeast"/>
      <w:ind w:firstLine="0"/>
      <w:jc w:val="left"/>
    </w:pPr>
    <w:rPr>
      <w:sz w:val="18"/>
      <w:szCs w:val="18"/>
    </w:rPr>
  </w:style>
  <w:style w:type="paragraph" w:customStyle="1" w:styleId="tabl-text">
    <w:name w:val="tabl-text (Основной Текст)"/>
    <w:basedOn w:val="afff1"/>
    <w:qFormat/>
    <w:rsid w:val="00087662"/>
    <w:pPr>
      <w:spacing w:line="200" w:lineRule="atLeast"/>
      <w:ind w:firstLine="227"/>
    </w:pPr>
    <w:rPr>
      <w:sz w:val="18"/>
      <w:szCs w:val="18"/>
    </w:rPr>
  </w:style>
  <w:style w:type="character" w:customStyle="1" w:styleId="bold1">
    <w:name w:val="bold"/>
    <w:qFormat/>
    <w:rsid w:val="00087662"/>
    <w:rPr>
      <w:b/>
      <w:bCs/>
    </w:rPr>
  </w:style>
  <w:style w:type="character" w:customStyle="1" w:styleId="bold-italic">
    <w:name w:val="bold-italic"/>
    <w:qFormat/>
    <w:rsid w:val="00087662"/>
    <w:rPr>
      <w:b/>
      <w:bCs/>
      <w:i/>
      <w:iCs/>
    </w:rPr>
  </w:style>
  <w:style w:type="character" w:customStyle="1" w:styleId="list-bullettabl1">
    <w:name w:val="list-bullet tabl1"/>
    <w:qFormat/>
    <w:rsid w:val="00087662"/>
    <w:rPr>
      <w:rFonts w:ascii="PiGraphA" w:hAnsi="PiGraphA" w:cs="PiGraphA"/>
      <w:sz w:val="14"/>
      <w:szCs w:val="14"/>
    </w:rPr>
  </w:style>
  <w:style w:type="paragraph" w:customStyle="1" w:styleId="54">
    <w:name w:val="Заг 5 (Заголовки)"/>
    <w:basedOn w:val="afff1"/>
    <w:qFormat/>
    <w:rsid w:val="00087662"/>
    <w:pPr>
      <w:spacing w:before="85" w:after="57" w:line="242" w:lineRule="atLeast"/>
      <w:ind w:firstLine="227"/>
    </w:pPr>
    <w:rPr>
      <w:rFonts w:ascii="SchoolBookSanPin-BoldItalic" w:hAnsi="SchoolBookSanPin-BoldItalic" w:cs="SchoolBookSanPin-BoldItalic"/>
      <w:b/>
      <w:bCs/>
      <w:i/>
      <w:iCs/>
    </w:rPr>
  </w:style>
  <w:style w:type="paragraph" w:customStyle="1" w:styleId="affff3">
    <w:name w:val="Табл булит (Таблицы)"/>
    <w:basedOn w:val="afffa"/>
    <w:qFormat/>
    <w:rsid w:val="00087662"/>
    <w:pPr>
      <w:spacing w:line="200" w:lineRule="atLeast"/>
      <w:ind w:left="142"/>
    </w:pPr>
    <w:rPr>
      <w:sz w:val="18"/>
      <w:szCs w:val="18"/>
    </w:rPr>
  </w:style>
  <w:style w:type="paragraph" w:customStyle="1" w:styleId="affff4">
    <w:name w:val="Текст булит (Основной Текст)"/>
    <w:basedOn w:val="NoParagraphStyle"/>
    <w:qFormat/>
    <w:rsid w:val="00087662"/>
    <w:pPr>
      <w:spacing w:line="238" w:lineRule="atLeast"/>
      <w:ind w:left="283" w:hanging="170"/>
      <w:jc w:val="both"/>
    </w:pPr>
    <w:rPr>
      <w:rFonts w:ascii="SchoolBookSanPin" w:hAnsi="SchoolBookSanPin" w:cs="SchoolBookSanPin"/>
      <w:sz w:val="20"/>
      <w:szCs w:val="20"/>
      <w:lang w:val="ru-RU"/>
    </w:rPr>
  </w:style>
  <w:style w:type="paragraph" w:styleId="2d">
    <w:name w:val="List 2"/>
    <w:basedOn w:val="afff1"/>
    <w:rsid w:val="00087662"/>
    <w:pPr>
      <w:tabs>
        <w:tab w:val="left" w:pos="227"/>
      </w:tabs>
      <w:spacing w:line="238" w:lineRule="atLeast"/>
      <w:ind w:left="227" w:hanging="227"/>
    </w:pPr>
  </w:style>
  <w:style w:type="character" w:customStyle="1" w:styleId="affff5">
    <w:name w:val="Булит"/>
    <w:qFormat/>
    <w:rsid w:val="00087662"/>
    <w:rPr>
      <w:rFonts w:ascii="PiGraphA" w:hAnsi="PiGraphA" w:cs="PiGraphA"/>
      <w:position w:val="2"/>
      <w:sz w:val="14"/>
      <w:szCs w:val="14"/>
    </w:rPr>
  </w:style>
  <w:style w:type="paragraph" w:styleId="affff6">
    <w:name w:val="List"/>
    <w:basedOn w:val="a1"/>
    <w:unhideWhenUsed/>
    <w:rsid w:val="00087662"/>
    <w:pPr>
      <w:spacing w:after="0" w:line="360" w:lineRule="auto"/>
      <w:ind w:left="283" w:hanging="283"/>
      <w:contextualSpacing/>
      <w:jc w:val="both"/>
    </w:pPr>
  </w:style>
  <w:style w:type="paragraph" w:customStyle="1" w:styleId="bodyBefore2">
    <w:name w:val="body_Before_2"/>
    <w:basedOn w:val="NoParagraphStyle"/>
    <w:qFormat/>
    <w:rsid w:val="00087662"/>
    <w:pPr>
      <w:spacing w:before="113" w:line="240" w:lineRule="atLeast"/>
      <w:ind w:firstLine="227"/>
      <w:jc w:val="both"/>
    </w:pPr>
    <w:rPr>
      <w:rFonts w:ascii="SchoolBookSanPin" w:hAnsi="SchoolBookSanPin" w:cs="SchoolBookSanPin"/>
      <w:sz w:val="20"/>
      <w:szCs w:val="20"/>
      <w:lang w:val="ru-RU"/>
    </w:rPr>
  </w:style>
  <w:style w:type="paragraph" w:customStyle="1" w:styleId="h5bolditalic">
    <w:name w:val="h5_bold_italic"/>
    <w:basedOn w:val="NoParagraphStyle"/>
    <w:qFormat/>
    <w:rsid w:val="00087662"/>
    <w:pPr>
      <w:keepNext/>
      <w:spacing w:line="240" w:lineRule="atLeast"/>
      <w:ind w:firstLine="227"/>
      <w:jc w:val="both"/>
    </w:pPr>
    <w:rPr>
      <w:rFonts w:ascii="SchoolBookSanPin-BoldItalic" w:hAnsi="SchoolBookSanPin-BoldItalic" w:cs="SchoolBookSanPin-BoldItalic"/>
      <w:b/>
      <w:bCs/>
      <w:i/>
      <w:iCs/>
      <w:sz w:val="20"/>
      <w:szCs w:val="20"/>
      <w:lang w:val="ru-RU"/>
    </w:rPr>
  </w:style>
  <w:style w:type="paragraph" w:customStyle="1" w:styleId="h5bold">
    <w:name w:val="h5_bold"/>
    <w:basedOn w:val="NoParagraphStyle"/>
    <w:qFormat/>
    <w:rsid w:val="00087662"/>
    <w:pPr>
      <w:keepNext/>
      <w:spacing w:line="240" w:lineRule="atLeast"/>
      <w:ind w:firstLine="227"/>
      <w:jc w:val="both"/>
    </w:pPr>
    <w:rPr>
      <w:rFonts w:ascii="SchoolBookSanPin-Bold" w:hAnsi="SchoolBookSanPin-Bold" w:cs="SchoolBookSanPin-Bold"/>
      <w:b/>
      <w:bCs/>
      <w:sz w:val="20"/>
      <w:szCs w:val="20"/>
      <w:lang w:val="ru-RU"/>
    </w:rPr>
  </w:style>
  <w:style w:type="paragraph" w:customStyle="1" w:styleId="table-body20">
    <w:name w:val="table-body_2/0"/>
    <w:basedOn w:val="NoParagraphStyle"/>
    <w:qFormat/>
    <w:rsid w:val="00087662"/>
    <w:pPr>
      <w:spacing w:before="113" w:line="200" w:lineRule="atLeast"/>
    </w:pPr>
    <w:rPr>
      <w:rFonts w:ascii="SchoolBookSanPin" w:hAnsi="SchoolBookSanPin" w:cs="SchoolBookSanPin"/>
      <w:sz w:val="18"/>
      <w:szCs w:val="18"/>
      <w:lang w:val="ru-RU"/>
    </w:rPr>
  </w:style>
  <w:style w:type="paragraph" w:customStyle="1" w:styleId="table-list-bulletnobullet">
    <w:name w:val="table-list-bullet_no bullet"/>
    <w:basedOn w:val="NoParagraphStyle"/>
    <w:qFormat/>
    <w:rsid w:val="00087662"/>
    <w:pPr>
      <w:spacing w:line="200" w:lineRule="atLeast"/>
      <w:ind w:left="142"/>
    </w:pPr>
    <w:rPr>
      <w:rFonts w:ascii="SchoolBookSanPin" w:hAnsi="SchoolBookSanPin" w:cs="SchoolBookSanPin"/>
      <w:sz w:val="18"/>
      <w:szCs w:val="18"/>
      <w:lang w:val="ru-RU"/>
    </w:rPr>
  </w:style>
  <w:style w:type="character" w:customStyle="1" w:styleId="Symbol0">
    <w:name w:val="Symbol"/>
    <w:qFormat/>
    <w:rsid w:val="00087662"/>
    <w:rPr>
      <w:rFonts w:ascii="SymbolMT" w:hAnsi="SymbolMT"/>
    </w:rPr>
  </w:style>
  <w:style w:type="paragraph" w:customStyle="1" w:styleId="Zag1up">
    <w:name w:val="Zag_1_up"/>
    <w:basedOn w:val="NoParagraphStyle"/>
    <w:qFormat/>
    <w:rsid w:val="00087662"/>
    <w:pPr>
      <w:pageBreakBefore/>
      <w:pBdr>
        <w:bottom w:val="single" w:sz="4" w:space="5" w:color="auto"/>
      </w:pBdr>
      <w:suppressAutoHyphens/>
      <w:spacing w:before="480" w:after="240" w:line="240" w:lineRule="atLeast"/>
    </w:pPr>
    <w:rPr>
      <w:rFonts w:ascii="OfficinaSansExtraBoldITC-Reg" w:hAnsi="OfficinaSansExtraBoldITC-Reg" w:cs="OfficinaSansExtraBoldITC-Reg"/>
      <w:b/>
      <w:bCs/>
      <w:caps/>
      <w:lang w:val="en-GB"/>
    </w:rPr>
  </w:style>
  <w:style w:type="paragraph" w:customStyle="1" w:styleId="Zag2">
    <w:name w:val="Zag_2"/>
    <w:basedOn w:val="Zag1up"/>
    <w:qFormat/>
    <w:rsid w:val="00087662"/>
    <w:pPr>
      <w:keepNext/>
      <w:keepLines/>
      <w:pageBreakBefore w:val="0"/>
      <w:pBdr>
        <w:bottom w:val="none" w:sz="0" w:space="0" w:color="auto"/>
      </w:pBdr>
      <w:spacing w:before="227" w:after="68"/>
    </w:pPr>
    <w:rPr>
      <w:rFonts w:ascii="OfficinaSansMediumITC-Reg" w:hAnsi="OfficinaSansMediumITC-Reg" w:cs="OfficinaSansMediumITC-Reg"/>
      <w:sz w:val="22"/>
      <w:szCs w:val="22"/>
    </w:rPr>
  </w:style>
  <w:style w:type="paragraph" w:customStyle="1" w:styleId="Spisok-1">
    <w:name w:val="Spisok-1"/>
    <w:basedOn w:val="body"/>
    <w:qFormat/>
    <w:rsid w:val="00087662"/>
    <w:pPr>
      <w:ind w:left="227" w:hanging="142"/>
    </w:pPr>
    <w:rPr>
      <w:rFonts w:ascii="SchoolBookSanPin-Regular" w:hAnsi="SchoolBookSanPin-Regular" w:cs="SchoolBookSanPin-Regular"/>
    </w:rPr>
  </w:style>
  <w:style w:type="paragraph" w:customStyle="1" w:styleId="Zag3">
    <w:name w:val="Zag_3"/>
    <w:basedOn w:val="Zag2"/>
    <w:qFormat/>
    <w:rsid w:val="00087662"/>
    <w:pPr>
      <w:spacing w:line="243" w:lineRule="atLeast"/>
    </w:pPr>
    <w:rPr>
      <w:rFonts w:ascii="OfficinaSansExtraBoldITC-Reg" w:hAnsi="OfficinaSansExtraBoldITC-Reg" w:cs="OfficinaSansExtraBoldITC-Reg"/>
      <w:caps w:val="0"/>
    </w:rPr>
  </w:style>
  <w:style w:type="paragraph" w:customStyle="1" w:styleId="Body0">
    <w:name w:val="Body"/>
    <w:basedOn w:val="NoParagraphStyle"/>
    <w:qFormat/>
    <w:rsid w:val="00087662"/>
    <w:pPr>
      <w:spacing w:line="243" w:lineRule="atLeast"/>
      <w:ind w:firstLine="227"/>
      <w:jc w:val="both"/>
    </w:pPr>
    <w:rPr>
      <w:rFonts w:ascii="SchoolBookSanPin-Regular" w:hAnsi="SchoolBookSanPin-Regular" w:cs="SchoolBookSanPin-Regular"/>
      <w:sz w:val="20"/>
      <w:szCs w:val="20"/>
      <w:lang w:val="ru-RU"/>
    </w:rPr>
  </w:style>
  <w:style w:type="paragraph" w:customStyle="1" w:styleId="Spisok-2">
    <w:name w:val="Spisok-2"/>
    <w:basedOn w:val="Body0"/>
    <w:qFormat/>
    <w:rsid w:val="00087662"/>
    <w:pPr>
      <w:ind w:left="227" w:hanging="227"/>
    </w:pPr>
  </w:style>
  <w:style w:type="paragraph" w:customStyle="1" w:styleId="Zag4">
    <w:name w:val="Zag_4"/>
    <w:basedOn w:val="Zag3"/>
    <w:qFormat/>
    <w:rsid w:val="00087662"/>
    <w:rPr>
      <w:sz w:val="20"/>
      <w:szCs w:val="20"/>
    </w:rPr>
  </w:style>
  <w:style w:type="paragraph" w:customStyle="1" w:styleId="tblleft">
    <w:name w:val="tbl_left"/>
    <w:basedOn w:val="Body0"/>
    <w:qFormat/>
    <w:rsid w:val="00087662"/>
    <w:pPr>
      <w:spacing w:line="200" w:lineRule="atLeast"/>
      <w:ind w:firstLine="0"/>
      <w:jc w:val="left"/>
    </w:pPr>
    <w:rPr>
      <w:sz w:val="18"/>
      <w:szCs w:val="18"/>
    </w:rPr>
  </w:style>
  <w:style w:type="paragraph" w:customStyle="1" w:styleId="tblz">
    <w:name w:val="tbl_z"/>
    <w:basedOn w:val="tblleft"/>
    <w:qFormat/>
    <w:rsid w:val="00087662"/>
    <w:pPr>
      <w:jc w:val="center"/>
    </w:pPr>
    <w:rPr>
      <w:rFonts w:ascii="SchoolBookSanPin-Bold" w:hAnsi="SchoolBookSanPin-Bold" w:cs="SchoolBookSanPin-Bold"/>
      <w:b/>
      <w:bCs/>
    </w:rPr>
  </w:style>
  <w:style w:type="character" w:customStyle="1" w:styleId="chinaWordRTF">
    <w:name w:val="china (Стили для импортированных списков Word/RTF)"/>
    <w:qFormat/>
    <w:rsid w:val="00087662"/>
    <w:rPr>
      <w:rFonts w:ascii="SimSun" w:eastAsia="SimSun"/>
    </w:rPr>
  </w:style>
  <w:style w:type="character" w:customStyle="1" w:styleId="Kati">
    <w:name w:val="Kati"/>
    <w:qFormat/>
    <w:rsid w:val="00087662"/>
    <w:rPr>
      <w:rFonts w:ascii="KaiTi" w:eastAsia="KaiTi"/>
      <w:color w:val="000000"/>
    </w:rPr>
  </w:style>
  <w:style w:type="paragraph" w:customStyle="1" w:styleId="h4-first">
    <w:name w:val="h4-first"/>
    <w:basedOn w:val="h4"/>
    <w:qFormat/>
    <w:rsid w:val="00087662"/>
    <w:pPr>
      <w:tabs>
        <w:tab w:val="clear" w:pos="510"/>
      </w:tabs>
      <w:spacing w:before="120" w:after="0"/>
    </w:pPr>
    <w:rPr>
      <w:sz w:val="20"/>
      <w:szCs w:val="20"/>
    </w:rPr>
  </w:style>
  <w:style w:type="character" w:customStyle="1" w:styleId="Kit">
    <w:name w:val="Kit"/>
    <w:qFormat/>
    <w:rsid w:val="00087662"/>
    <w:rPr>
      <w:rFonts w:ascii="KaiTi" w:eastAsia="KaiTi"/>
    </w:rPr>
  </w:style>
  <w:style w:type="paragraph" w:customStyle="1" w:styleId="1f">
    <w:name w:val="Название1"/>
    <w:basedOn w:val="11"/>
    <w:next w:val="11"/>
    <w:qFormat/>
    <w:rsid w:val="00087662"/>
    <w:pPr>
      <w:keepNext/>
      <w:keepLines/>
      <w:spacing w:before="480" w:after="120"/>
    </w:pPr>
    <w:rPr>
      <w:rFonts w:cs="Times New Roman"/>
      <w:b/>
      <w:sz w:val="72"/>
      <w:szCs w:val="72"/>
    </w:rPr>
  </w:style>
  <w:style w:type="paragraph" w:customStyle="1" w:styleId="1f0">
    <w:name w:val="Обычный (веб)1"/>
    <w:basedOn w:val="a1"/>
    <w:uiPriority w:val="99"/>
    <w:unhideWhenUsed/>
    <w:qFormat/>
    <w:rsid w:val="00087662"/>
    <w:pPr>
      <w:spacing w:before="100" w:beforeAutospacing="1" w:after="100" w:afterAutospacing="1" w:line="240" w:lineRule="auto"/>
    </w:pPr>
    <w:rPr>
      <w:rFonts w:ascii="Times New Roman" w:hAnsi="Times New Roman"/>
      <w:sz w:val="24"/>
      <w:szCs w:val="24"/>
    </w:rPr>
  </w:style>
  <w:style w:type="paragraph" w:customStyle="1" w:styleId="TOC-3">
    <w:name w:val="TOC-3"/>
    <w:basedOn w:val="TOC-1"/>
    <w:qFormat/>
    <w:rsid w:val="00087662"/>
    <w:pPr>
      <w:tabs>
        <w:tab w:val="clear" w:pos="6040"/>
        <w:tab w:val="left" w:pos="5953"/>
      </w:tabs>
      <w:spacing w:before="0"/>
      <w:ind w:left="454"/>
    </w:pPr>
  </w:style>
  <w:style w:type="paragraph" w:customStyle="1" w:styleId="list-num1">
    <w:name w:val="list-num_1"/>
    <w:basedOn w:val="body"/>
    <w:qFormat/>
    <w:rsid w:val="00087662"/>
    <w:pPr>
      <w:tabs>
        <w:tab w:val="left" w:pos="0"/>
        <w:tab w:val="left" w:pos="397"/>
      </w:tabs>
      <w:ind w:left="397" w:hanging="57"/>
    </w:pPr>
  </w:style>
  <w:style w:type="paragraph" w:customStyle="1" w:styleId="tableTitle">
    <w:name w:val="table_Title"/>
    <w:basedOn w:val="NoParagraphStyle"/>
    <w:qFormat/>
    <w:rsid w:val="00087662"/>
    <w:pPr>
      <w:suppressAutoHyphens/>
      <w:spacing w:line="240" w:lineRule="atLeast"/>
      <w:jc w:val="center"/>
    </w:pPr>
    <w:rPr>
      <w:rFonts w:ascii="SchoolBookSanPin-Bold" w:hAnsi="SchoolBookSanPin-Bold" w:cs="SchoolBookSanPin-Bold"/>
      <w:b/>
      <w:bCs/>
      <w:sz w:val="20"/>
      <w:szCs w:val="20"/>
      <w:lang w:val="ru-RU"/>
    </w:rPr>
  </w:style>
  <w:style w:type="character" w:customStyle="1" w:styleId="Book">
    <w:name w:val="Book"/>
    <w:qFormat/>
    <w:rsid w:val="00087662"/>
  </w:style>
  <w:style w:type="character" w:customStyle="1" w:styleId="PodcherkNizhe">
    <w:name w:val="Podcherk_Nizhe"/>
    <w:qFormat/>
    <w:rsid w:val="00087662"/>
    <w:rPr>
      <w:u w:val="thick" w:color="000000"/>
    </w:rPr>
  </w:style>
  <w:style w:type="numbering" w:customStyle="1" w:styleId="212">
    <w:name w:val="Нет списка21"/>
    <w:next w:val="a4"/>
    <w:uiPriority w:val="99"/>
    <w:semiHidden/>
    <w:unhideWhenUsed/>
    <w:rsid w:val="00087662"/>
  </w:style>
  <w:style w:type="paragraph" w:customStyle="1" w:styleId="1f1">
    <w:name w:val="Стиль1"/>
    <w:basedOn w:val="a1"/>
    <w:link w:val="1f2"/>
    <w:qFormat/>
    <w:rsid w:val="00087662"/>
    <w:pPr>
      <w:tabs>
        <w:tab w:val="left" w:pos="567"/>
        <w:tab w:val="left" w:pos="851"/>
        <w:tab w:val="left" w:pos="993"/>
      </w:tabs>
      <w:spacing w:after="0" w:line="360" w:lineRule="auto"/>
      <w:ind w:firstLine="709"/>
      <w:contextualSpacing/>
      <w:jc w:val="both"/>
    </w:pPr>
    <w:rPr>
      <w:rFonts w:ascii="Times New Roman" w:hAnsi="Times New Roman"/>
      <w:sz w:val="28"/>
      <w:szCs w:val="28"/>
      <w:lang w:eastAsia="en-US"/>
    </w:rPr>
  </w:style>
  <w:style w:type="character" w:customStyle="1" w:styleId="1f2">
    <w:name w:val="Стиль1 Знак"/>
    <w:link w:val="1f1"/>
    <w:qFormat/>
    <w:rsid w:val="00087662"/>
    <w:rPr>
      <w:rFonts w:ascii="Times New Roman" w:eastAsia="Times New Roman" w:hAnsi="Times New Roman" w:cs="Times New Roman"/>
      <w:kern w:val="0"/>
      <w:sz w:val="28"/>
      <w:szCs w:val="28"/>
    </w:rPr>
  </w:style>
  <w:style w:type="table" w:customStyle="1" w:styleId="213">
    <w:name w:val="Сетка таблицы21"/>
    <w:basedOn w:val="a3"/>
    <w:next w:val="af"/>
    <w:uiPriority w:val="39"/>
    <w:rsid w:val="00087662"/>
    <w:pPr>
      <w:spacing w:after="0" w:line="240" w:lineRule="auto"/>
    </w:pPr>
    <w:rPr>
      <w:rFonts w:ascii="Calibri" w:eastAsia="Times New Roman" w:hAnsi="Calibri" w:cs="Times New Roman"/>
      <w:kern w:val="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
    <w:name w:val="Заголовок 11"/>
    <w:basedOn w:val="a1"/>
    <w:uiPriority w:val="99"/>
    <w:qFormat/>
    <w:rsid w:val="00087662"/>
    <w:pPr>
      <w:widowControl w:val="0"/>
      <w:autoSpaceDE w:val="0"/>
      <w:autoSpaceDN w:val="0"/>
      <w:spacing w:after="0" w:line="240" w:lineRule="auto"/>
      <w:ind w:left="101"/>
      <w:outlineLvl w:val="1"/>
    </w:pPr>
    <w:rPr>
      <w:rFonts w:ascii="Century Gothic" w:eastAsia="Century Gothic" w:hAnsi="Century Gothic" w:cs="Century Gothic"/>
      <w:b/>
      <w:bCs/>
      <w:sz w:val="24"/>
      <w:szCs w:val="24"/>
      <w:lang w:eastAsia="en-US"/>
    </w:rPr>
  </w:style>
  <w:style w:type="paragraph" w:customStyle="1" w:styleId="310">
    <w:name w:val="Заголовок 31"/>
    <w:basedOn w:val="a1"/>
    <w:qFormat/>
    <w:rsid w:val="00087662"/>
    <w:pPr>
      <w:widowControl w:val="0"/>
      <w:autoSpaceDE w:val="0"/>
      <w:autoSpaceDN w:val="0"/>
      <w:spacing w:after="0" w:line="240" w:lineRule="auto"/>
      <w:ind w:left="100"/>
      <w:outlineLvl w:val="3"/>
    </w:pPr>
    <w:rPr>
      <w:rFonts w:ascii="Century Gothic" w:eastAsia="Century Gothic" w:hAnsi="Century Gothic" w:cs="Century Gothic"/>
      <w:b/>
      <w:bCs/>
      <w:lang w:eastAsia="en-US"/>
    </w:rPr>
  </w:style>
  <w:style w:type="paragraph" w:customStyle="1" w:styleId="610">
    <w:name w:val="Заголовок 61"/>
    <w:basedOn w:val="a1"/>
    <w:qFormat/>
    <w:rsid w:val="00087662"/>
    <w:pPr>
      <w:widowControl w:val="0"/>
      <w:autoSpaceDE w:val="0"/>
      <w:autoSpaceDN w:val="0"/>
      <w:spacing w:after="0" w:line="240" w:lineRule="exact"/>
      <w:ind w:left="383"/>
      <w:jc w:val="both"/>
      <w:outlineLvl w:val="6"/>
    </w:pPr>
    <w:rPr>
      <w:rFonts w:ascii="Cambria" w:eastAsia="Cambria" w:hAnsi="Cambria" w:cs="Cambria"/>
      <w:b/>
      <w:bCs/>
      <w:i/>
      <w:iCs/>
      <w:sz w:val="20"/>
      <w:szCs w:val="20"/>
      <w:lang w:eastAsia="en-US"/>
    </w:rPr>
  </w:style>
  <w:style w:type="numbering" w:customStyle="1" w:styleId="35">
    <w:name w:val="Нет списка3"/>
    <w:next w:val="a4"/>
    <w:uiPriority w:val="99"/>
    <w:semiHidden/>
    <w:unhideWhenUsed/>
    <w:rsid w:val="00087662"/>
  </w:style>
  <w:style w:type="character" w:customStyle="1" w:styleId="ab">
    <w:name w:val="Без интервала Знак"/>
    <w:link w:val="aa"/>
    <w:uiPriority w:val="1"/>
    <w:qFormat/>
    <w:locked/>
    <w:rsid w:val="00087662"/>
    <w:rPr>
      <w:rFonts w:ascii="Calibri" w:eastAsia="Times New Roman" w:hAnsi="Calibri" w:cs="Times New Roman"/>
      <w:kern w:val="0"/>
      <w:lang w:eastAsia="ru-RU"/>
    </w:rPr>
  </w:style>
  <w:style w:type="numbering" w:customStyle="1" w:styleId="44">
    <w:name w:val="Нет списка4"/>
    <w:next w:val="a4"/>
    <w:uiPriority w:val="99"/>
    <w:semiHidden/>
    <w:unhideWhenUsed/>
    <w:rsid w:val="00087662"/>
  </w:style>
  <w:style w:type="numbering" w:customStyle="1" w:styleId="55">
    <w:name w:val="Нет списка5"/>
    <w:next w:val="a4"/>
    <w:uiPriority w:val="99"/>
    <w:semiHidden/>
    <w:unhideWhenUsed/>
    <w:rsid w:val="00087662"/>
  </w:style>
  <w:style w:type="numbering" w:customStyle="1" w:styleId="63">
    <w:name w:val="Нет списка6"/>
    <w:next w:val="a4"/>
    <w:uiPriority w:val="99"/>
    <w:semiHidden/>
    <w:unhideWhenUsed/>
    <w:rsid w:val="00087662"/>
  </w:style>
  <w:style w:type="numbering" w:customStyle="1" w:styleId="72">
    <w:name w:val="Нет списка7"/>
    <w:next w:val="a4"/>
    <w:uiPriority w:val="99"/>
    <w:semiHidden/>
    <w:unhideWhenUsed/>
    <w:rsid w:val="00087662"/>
  </w:style>
  <w:style w:type="numbering" w:customStyle="1" w:styleId="80">
    <w:name w:val="Нет списка8"/>
    <w:next w:val="a4"/>
    <w:uiPriority w:val="99"/>
    <w:semiHidden/>
    <w:unhideWhenUsed/>
    <w:rsid w:val="00087662"/>
  </w:style>
  <w:style w:type="numbering" w:customStyle="1" w:styleId="90">
    <w:name w:val="Нет списка9"/>
    <w:next w:val="a4"/>
    <w:uiPriority w:val="99"/>
    <w:semiHidden/>
    <w:unhideWhenUsed/>
    <w:rsid w:val="00087662"/>
  </w:style>
  <w:style w:type="numbering" w:customStyle="1" w:styleId="100">
    <w:name w:val="Нет списка10"/>
    <w:next w:val="a4"/>
    <w:uiPriority w:val="99"/>
    <w:semiHidden/>
    <w:unhideWhenUsed/>
    <w:rsid w:val="00087662"/>
  </w:style>
  <w:style w:type="paragraph" w:customStyle="1" w:styleId="Standard">
    <w:name w:val="Standard"/>
    <w:qFormat/>
    <w:rsid w:val="00087662"/>
    <w:pPr>
      <w:suppressAutoHyphens/>
      <w:autoSpaceDN w:val="0"/>
      <w:spacing w:line="251" w:lineRule="auto"/>
      <w:textAlignment w:val="baseline"/>
    </w:pPr>
    <w:rPr>
      <w:rFonts w:ascii="Lucida Sans Unicode" w:eastAsia="Lucida Sans Unicode" w:hAnsi="Lucida Sans Unicode" w:cs="Tahoma"/>
      <w:kern w:val="3"/>
      <w:lang w:eastAsia="zh-CN"/>
    </w:rPr>
  </w:style>
  <w:style w:type="character" w:customStyle="1" w:styleId="y2iqfc">
    <w:name w:val="y2iqfc"/>
    <w:qFormat/>
    <w:rsid w:val="00087662"/>
  </w:style>
  <w:style w:type="numbering" w:customStyle="1" w:styleId="1110">
    <w:name w:val="Нет списка111"/>
    <w:next w:val="a4"/>
    <w:uiPriority w:val="99"/>
    <w:semiHidden/>
    <w:unhideWhenUsed/>
    <w:rsid w:val="00087662"/>
  </w:style>
  <w:style w:type="character" w:customStyle="1" w:styleId="notranslate">
    <w:name w:val="notranslate"/>
    <w:qFormat/>
    <w:rsid w:val="00087662"/>
  </w:style>
  <w:style w:type="numbering" w:customStyle="1" w:styleId="120">
    <w:name w:val="Нет списка12"/>
    <w:next w:val="a4"/>
    <w:uiPriority w:val="99"/>
    <w:semiHidden/>
    <w:unhideWhenUsed/>
    <w:rsid w:val="00087662"/>
  </w:style>
  <w:style w:type="character" w:customStyle="1" w:styleId="extended-textshort">
    <w:name w:val="extended-text__short"/>
    <w:qFormat/>
    <w:rsid w:val="00087662"/>
  </w:style>
  <w:style w:type="paragraph" w:customStyle="1" w:styleId="western">
    <w:name w:val="western"/>
    <w:basedOn w:val="a1"/>
    <w:qFormat/>
    <w:rsid w:val="00087662"/>
    <w:pPr>
      <w:spacing w:before="100" w:beforeAutospacing="1" w:after="100" w:afterAutospacing="1" w:line="240" w:lineRule="auto"/>
      <w:ind w:firstLine="709"/>
      <w:jc w:val="both"/>
    </w:pPr>
    <w:rPr>
      <w:rFonts w:ascii="Times New Roman" w:hAnsi="Times New Roman"/>
      <w:sz w:val="24"/>
      <w:szCs w:val="24"/>
    </w:rPr>
  </w:style>
  <w:style w:type="paragraph" w:styleId="affff7">
    <w:name w:val="Body Text Indent"/>
    <w:basedOn w:val="a1"/>
    <w:link w:val="affff8"/>
    <w:unhideWhenUsed/>
    <w:rsid w:val="00087662"/>
    <w:pPr>
      <w:spacing w:after="120"/>
      <w:ind w:left="283"/>
      <w:jc w:val="both"/>
    </w:pPr>
    <w:rPr>
      <w:rFonts w:ascii="Times New Roman" w:eastAsia="Calibri" w:hAnsi="Times New Roman"/>
      <w:sz w:val="28"/>
      <w:lang w:eastAsia="en-US"/>
    </w:rPr>
  </w:style>
  <w:style w:type="character" w:customStyle="1" w:styleId="affff8">
    <w:name w:val="Основной текст с отступом Знак"/>
    <w:basedOn w:val="a2"/>
    <w:link w:val="affff7"/>
    <w:qFormat/>
    <w:rsid w:val="00087662"/>
    <w:rPr>
      <w:rFonts w:ascii="Times New Roman" w:eastAsia="Calibri" w:hAnsi="Times New Roman" w:cs="Times New Roman"/>
      <w:kern w:val="0"/>
      <w:sz w:val="28"/>
    </w:rPr>
  </w:style>
  <w:style w:type="character" w:customStyle="1" w:styleId="extendedtext-full">
    <w:name w:val="extendedtext-full"/>
    <w:qFormat/>
    <w:rsid w:val="00087662"/>
  </w:style>
  <w:style w:type="paragraph" w:customStyle="1" w:styleId="Pa13">
    <w:name w:val="Pa13"/>
    <w:basedOn w:val="Default"/>
    <w:next w:val="Default"/>
    <w:qFormat/>
    <w:rsid w:val="00087662"/>
    <w:pPr>
      <w:spacing w:line="205" w:lineRule="atLeast"/>
    </w:pPr>
    <w:rPr>
      <w:rFonts w:ascii="Petersburg" w:hAnsi="Petersburg" w:cs="Times New Roman"/>
      <w:color w:val="auto"/>
    </w:rPr>
  </w:style>
  <w:style w:type="character" w:customStyle="1" w:styleId="organictextcontentspan">
    <w:name w:val="organictextcontentspan"/>
    <w:qFormat/>
    <w:rsid w:val="00087662"/>
  </w:style>
  <w:style w:type="paragraph" w:customStyle="1" w:styleId="Pa21">
    <w:name w:val="Pa21"/>
    <w:basedOn w:val="Default"/>
    <w:next w:val="Default"/>
    <w:qFormat/>
    <w:rsid w:val="00087662"/>
    <w:pPr>
      <w:spacing w:line="215" w:lineRule="atLeast"/>
    </w:pPr>
    <w:rPr>
      <w:rFonts w:ascii="Times New Roman Udm" w:hAnsi="Times New Roman Udm" w:cs="Times New Roman"/>
      <w:color w:val="auto"/>
    </w:rPr>
  </w:style>
  <w:style w:type="character" w:styleId="affff9">
    <w:name w:val="Strong"/>
    <w:qFormat/>
    <w:rsid w:val="00087662"/>
    <w:rPr>
      <w:b/>
      <w:bCs/>
    </w:rPr>
  </w:style>
  <w:style w:type="character" w:customStyle="1" w:styleId="FontStyle94">
    <w:name w:val="Font Style94"/>
    <w:qFormat/>
    <w:rsid w:val="00087662"/>
    <w:rPr>
      <w:rFonts w:ascii="Microsoft Sans Serif" w:hAnsi="Microsoft Sans Serif" w:cs="Microsoft Sans Serif"/>
      <w:b/>
      <w:bCs/>
      <w:sz w:val="14"/>
      <w:szCs w:val="14"/>
    </w:rPr>
  </w:style>
  <w:style w:type="character" w:customStyle="1" w:styleId="101">
    <w:name w:val="Основной текст + 10"/>
    <w:aliases w:val="5 pt21"/>
    <w:qFormat/>
    <w:rsid w:val="00087662"/>
    <w:rPr>
      <w:rFonts w:ascii="Times New Roman" w:hAnsi="Times New Roman" w:cs="Times New Roman"/>
      <w:color w:val="000000"/>
      <w:spacing w:val="0"/>
      <w:w w:val="100"/>
      <w:position w:val="0"/>
      <w:sz w:val="21"/>
      <w:szCs w:val="21"/>
      <w:shd w:val="clear" w:color="auto" w:fill="FFFFFF"/>
      <w:lang w:val="ru-RU" w:eastAsia="ru-RU"/>
    </w:rPr>
  </w:style>
  <w:style w:type="character" w:customStyle="1" w:styleId="FontStyle11">
    <w:name w:val="Font Style11"/>
    <w:qFormat/>
    <w:rsid w:val="00087662"/>
    <w:rPr>
      <w:rFonts w:ascii="Bookman Old Style" w:hAnsi="Bookman Old Style" w:cs="Bookman Old Style"/>
      <w:sz w:val="14"/>
      <w:szCs w:val="14"/>
    </w:rPr>
  </w:style>
  <w:style w:type="numbering" w:customStyle="1" w:styleId="130">
    <w:name w:val="Нет списка13"/>
    <w:next w:val="a4"/>
    <w:uiPriority w:val="99"/>
    <w:semiHidden/>
    <w:unhideWhenUsed/>
    <w:rsid w:val="00087662"/>
  </w:style>
  <w:style w:type="numbering" w:customStyle="1" w:styleId="WWNum12">
    <w:name w:val="WWNum12"/>
    <w:basedOn w:val="a4"/>
    <w:rsid w:val="00087662"/>
    <w:pPr>
      <w:numPr>
        <w:numId w:val="73"/>
      </w:numPr>
    </w:pPr>
  </w:style>
  <w:style w:type="numbering" w:customStyle="1" w:styleId="WWNum3">
    <w:name w:val="WWNum3"/>
    <w:basedOn w:val="a4"/>
    <w:rsid w:val="00087662"/>
    <w:pPr>
      <w:numPr>
        <w:numId w:val="74"/>
      </w:numPr>
    </w:pPr>
  </w:style>
  <w:style w:type="numbering" w:customStyle="1" w:styleId="WWNum5">
    <w:name w:val="WWNum5"/>
    <w:basedOn w:val="a4"/>
    <w:rsid w:val="00087662"/>
    <w:pPr>
      <w:numPr>
        <w:numId w:val="75"/>
      </w:numPr>
    </w:pPr>
  </w:style>
  <w:style w:type="numbering" w:customStyle="1" w:styleId="WWNum6">
    <w:name w:val="WWNum6"/>
    <w:basedOn w:val="a4"/>
    <w:rsid w:val="00087662"/>
    <w:pPr>
      <w:numPr>
        <w:numId w:val="76"/>
      </w:numPr>
    </w:pPr>
  </w:style>
  <w:style w:type="numbering" w:customStyle="1" w:styleId="WWNum8">
    <w:name w:val="WWNum8"/>
    <w:basedOn w:val="a4"/>
    <w:rsid w:val="00087662"/>
    <w:pPr>
      <w:numPr>
        <w:numId w:val="77"/>
      </w:numPr>
    </w:pPr>
  </w:style>
  <w:style w:type="numbering" w:customStyle="1" w:styleId="WWNum9">
    <w:name w:val="WWNum9"/>
    <w:basedOn w:val="a4"/>
    <w:rsid w:val="00087662"/>
    <w:pPr>
      <w:numPr>
        <w:numId w:val="78"/>
      </w:numPr>
    </w:pPr>
  </w:style>
  <w:style w:type="numbering" w:customStyle="1" w:styleId="WWNum10">
    <w:name w:val="WWNum10"/>
    <w:basedOn w:val="a4"/>
    <w:rsid w:val="00087662"/>
    <w:pPr>
      <w:numPr>
        <w:numId w:val="79"/>
      </w:numPr>
    </w:pPr>
  </w:style>
  <w:style w:type="numbering" w:customStyle="1" w:styleId="WWNum11">
    <w:name w:val="WWNum11"/>
    <w:basedOn w:val="a4"/>
    <w:rsid w:val="00087662"/>
    <w:pPr>
      <w:numPr>
        <w:numId w:val="80"/>
      </w:numPr>
    </w:pPr>
  </w:style>
  <w:style w:type="numbering" w:customStyle="1" w:styleId="WWNum16">
    <w:name w:val="WWNum16"/>
    <w:basedOn w:val="a4"/>
    <w:rsid w:val="00087662"/>
    <w:pPr>
      <w:numPr>
        <w:numId w:val="81"/>
      </w:numPr>
    </w:pPr>
  </w:style>
  <w:style w:type="numbering" w:customStyle="1" w:styleId="140">
    <w:name w:val="Нет списка14"/>
    <w:next w:val="a4"/>
    <w:uiPriority w:val="99"/>
    <w:semiHidden/>
    <w:unhideWhenUsed/>
    <w:rsid w:val="00087662"/>
  </w:style>
  <w:style w:type="character" w:customStyle="1" w:styleId="1f3">
    <w:name w:val="Текст сноски Знак1"/>
    <w:aliases w:val="Знак6 Знак1,F1 Знак1"/>
    <w:qFormat/>
    <w:rsid w:val="00087662"/>
    <w:rPr>
      <w:rFonts w:ascii="Calibri" w:eastAsia="Times New Roman" w:hAnsi="Calibri" w:cs="Times New Roman"/>
      <w:sz w:val="20"/>
      <w:szCs w:val="20"/>
      <w:lang w:eastAsia="ru-RU"/>
    </w:rPr>
  </w:style>
  <w:style w:type="paragraph" w:customStyle="1" w:styleId="p">
    <w:name w:val="p"/>
    <w:basedOn w:val="a1"/>
    <w:qFormat/>
    <w:rsid w:val="00087662"/>
    <w:pPr>
      <w:spacing w:before="48" w:after="48" w:line="240" w:lineRule="auto"/>
      <w:ind w:firstLine="480"/>
      <w:jc w:val="both"/>
    </w:pPr>
    <w:rPr>
      <w:rFonts w:ascii="Times New Roman" w:hAnsi="Times New Roman"/>
      <w:sz w:val="24"/>
      <w:szCs w:val="24"/>
    </w:rPr>
  </w:style>
  <w:style w:type="paragraph" w:customStyle="1" w:styleId="centr">
    <w:name w:val="centr"/>
    <w:basedOn w:val="a1"/>
    <w:qFormat/>
    <w:rsid w:val="00087662"/>
    <w:pPr>
      <w:spacing w:before="48" w:after="48" w:line="240" w:lineRule="auto"/>
      <w:jc w:val="center"/>
    </w:pPr>
    <w:rPr>
      <w:rFonts w:ascii="Times New Roman" w:hAnsi="Times New Roman"/>
      <w:sz w:val="19"/>
      <w:szCs w:val="19"/>
    </w:rPr>
  </w:style>
  <w:style w:type="paragraph" w:customStyle="1" w:styleId="gost">
    <w:name w:val="gost"/>
    <w:basedOn w:val="a1"/>
    <w:qFormat/>
    <w:rsid w:val="00087662"/>
    <w:pPr>
      <w:spacing w:before="48" w:after="48" w:line="240" w:lineRule="auto"/>
      <w:jc w:val="right"/>
    </w:pPr>
    <w:rPr>
      <w:rFonts w:ascii="Times New Roman" w:hAnsi="Times New Roman"/>
      <w:b/>
      <w:bCs/>
      <w:sz w:val="29"/>
      <w:szCs w:val="29"/>
    </w:rPr>
  </w:style>
  <w:style w:type="paragraph" w:customStyle="1" w:styleId="pravo">
    <w:name w:val="pravo"/>
    <w:basedOn w:val="a1"/>
    <w:qFormat/>
    <w:rsid w:val="00087662"/>
    <w:pPr>
      <w:spacing w:before="48" w:after="48" w:line="240" w:lineRule="auto"/>
      <w:jc w:val="right"/>
    </w:pPr>
    <w:rPr>
      <w:rFonts w:ascii="Times New Roman" w:hAnsi="Times New Roman"/>
      <w:sz w:val="24"/>
      <w:szCs w:val="24"/>
    </w:rPr>
  </w:style>
  <w:style w:type="paragraph" w:customStyle="1" w:styleId="text-b">
    <w:name w:val="text-b"/>
    <w:basedOn w:val="a1"/>
    <w:qFormat/>
    <w:rsid w:val="00087662"/>
    <w:pPr>
      <w:spacing w:before="48" w:after="48" w:line="240" w:lineRule="auto"/>
      <w:jc w:val="both"/>
    </w:pPr>
    <w:rPr>
      <w:rFonts w:ascii="Times New Roman" w:hAnsi="Times New Roman"/>
      <w:sz w:val="24"/>
      <w:szCs w:val="24"/>
    </w:rPr>
  </w:style>
  <w:style w:type="paragraph" w:customStyle="1" w:styleId="text6">
    <w:name w:val="text6"/>
    <w:basedOn w:val="a1"/>
    <w:qFormat/>
    <w:rsid w:val="00087662"/>
    <w:pPr>
      <w:spacing w:before="240" w:after="48" w:line="240" w:lineRule="auto"/>
      <w:ind w:firstLine="720"/>
      <w:jc w:val="both"/>
    </w:pPr>
    <w:rPr>
      <w:rFonts w:ascii="Times New Roman" w:hAnsi="Times New Roman"/>
      <w:sz w:val="24"/>
      <w:szCs w:val="24"/>
    </w:rPr>
  </w:style>
  <w:style w:type="paragraph" w:customStyle="1" w:styleId="tyt1">
    <w:name w:val="tyt1"/>
    <w:basedOn w:val="a1"/>
    <w:qFormat/>
    <w:rsid w:val="00087662"/>
    <w:pPr>
      <w:spacing w:before="240" w:after="48" w:line="240" w:lineRule="auto"/>
      <w:jc w:val="center"/>
    </w:pPr>
    <w:rPr>
      <w:rFonts w:ascii="Times New Roman" w:hAnsi="Times New Roman"/>
      <w:b/>
      <w:bCs/>
      <w:sz w:val="24"/>
      <w:szCs w:val="24"/>
    </w:rPr>
  </w:style>
  <w:style w:type="paragraph" w:customStyle="1" w:styleId="zag1">
    <w:name w:val="zag1"/>
    <w:basedOn w:val="a1"/>
    <w:qFormat/>
    <w:rsid w:val="00087662"/>
    <w:pPr>
      <w:spacing w:before="48" w:after="48" w:line="240" w:lineRule="auto"/>
      <w:jc w:val="center"/>
    </w:pPr>
    <w:rPr>
      <w:rFonts w:ascii="Times New Roman" w:hAnsi="Times New Roman"/>
      <w:b/>
      <w:bCs/>
      <w:spacing w:val="72"/>
      <w:sz w:val="34"/>
      <w:szCs w:val="34"/>
    </w:rPr>
  </w:style>
  <w:style w:type="paragraph" w:customStyle="1" w:styleId="zag20">
    <w:name w:val="zag2"/>
    <w:basedOn w:val="a1"/>
    <w:qFormat/>
    <w:rsid w:val="00087662"/>
    <w:pPr>
      <w:spacing w:before="480" w:after="48" w:line="240" w:lineRule="auto"/>
      <w:jc w:val="center"/>
    </w:pPr>
    <w:rPr>
      <w:rFonts w:ascii="Times New Roman" w:hAnsi="Times New Roman"/>
      <w:b/>
      <w:bCs/>
      <w:sz w:val="29"/>
      <w:szCs w:val="29"/>
    </w:rPr>
  </w:style>
  <w:style w:type="paragraph" w:customStyle="1" w:styleId="zag30">
    <w:name w:val="zag3"/>
    <w:basedOn w:val="a1"/>
    <w:qFormat/>
    <w:rsid w:val="00087662"/>
    <w:pPr>
      <w:spacing w:before="240" w:after="240" w:line="240" w:lineRule="auto"/>
      <w:jc w:val="center"/>
    </w:pPr>
    <w:rPr>
      <w:rFonts w:ascii="Times New Roman" w:hAnsi="Times New Roman"/>
      <w:sz w:val="24"/>
      <w:szCs w:val="24"/>
    </w:rPr>
  </w:style>
  <w:style w:type="paragraph" w:customStyle="1" w:styleId="rvps2">
    <w:name w:val="rvps2"/>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3">
    <w:name w:val="rvps3"/>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4">
    <w:name w:val="rvps4"/>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8">
    <w:name w:val="rvps8"/>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9">
    <w:name w:val="rvps9"/>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7">
    <w:name w:val="rvps7"/>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0">
    <w:name w:val="rvps10"/>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2">
    <w:name w:val="rvps12"/>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3">
    <w:name w:val="rvps13"/>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4">
    <w:name w:val="rvps14"/>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5">
    <w:name w:val="rvps15"/>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6">
    <w:name w:val="rvps16"/>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affffa">
    <w:name w:val="Подперечень Знак"/>
    <w:link w:val="a0"/>
    <w:qFormat/>
    <w:locked/>
    <w:rsid w:val="00087662"/>
    <w:rPr>
      <w:rFonts w:ascii="Times New Roman" w:hAnsi="Times New Roman"/>
      <w:sz w:val="28"/>
      <w:u w:color="000000"/>
      <w:bdr w:val="none" w:sz="0" w:space="0" w:color="auto" w:frame="1"/>
    </w:rPr>
  </w:style>
  <w:style w:type="paragraph" w:customStyle="1" w:styleId="a0">
    <w:name w:val="Подперечень"/>
    <w:basedOn w:val="a"/>
    <w:next w:val="a1"/>
    <w:link w:val="affffa"/>
    <w:qFormat/>
    <w:rsid w:val="00087662"/>
    <w:pPr>
      <w:numPr>
        <w:numId w:val="82"/>
      </w:numPr>
      <w:ind w:left="284" w:firstLine="425"/>
    </w:pPr>
    <w:rPr>
      <w:rFonts w:eastAsiaTheme="minorHAnsi" w:cstheme="minorBidi"/>
      <w:kern w:val="2"/>
      <w:bdr w:val="none" w:sz="0" w:space="0" w:color="auto" w:frame="1"/>
      <w:lang w:eastAsia="en-US"/>
    </w:rPr>
  </w:style>
  <w:style w:type="paragraph" w:customStyle="1" w:styleId="p6">
    <w:name w:val="p6"/>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qFormat/>
    <w:rsid w:val="00087662"/>
  </w:style>
  <w:style w:type="character" w:customStyle="1" w:styleId="b-share-btnwrap">
    <w:name w:val="b-share-btn__wrap"/>
    <w:qFormat/>
    <w:rsid w:val="00087662"/>
  </w:style>
  <w:style w:type="character" w:customStyle="1" w:styleId="page">
    <w:name w:val="page"/>
    <w:qFormat/>
    <w:rsid w:val="00087662"/>
    <w:rPr>
      <w:i/>
      <w:iCs/>
      <w:color w:val="00008B"/>
      <w:sz w:val="19"/>
      <w:szCs w:val="19"/>
      <w:bdr w:val="single" w:sz="12" w:space="0" w:color="00008B" w:frame="1"/>
    </w:rPr>
  </w:style>
  <w:style w:type="character" w:customStyle="1" w:styleId="rvts8">
    <w:name w:val="rvts8"/>
    <w:qFormat/>
    <w:rsid w:val="00087662"/>
  </w:style>
  <w:style w:type="character" w:customStyle="1" w:styleId="rvts6">
    <w:name w:val="rvts6"/>
    <w:qFormat/>
    <w:rsid w:val="00087662"/>
  </w:style>
  <w:style w:type="character" w:customStyle="1" w:styleId="rvts7">
    <w:name w:val="rvts7"/>
    <w:qFormat/>
    <w:rsid w:val="00087662"/>
  </w:style>
  <w:style w:type="character" w:customStyle="1" w:styleId="rvts9">
    <w:name w:val="rvts9"/>
    <w:qFormat/>
    <w:rsid w:val="00087662"/>
  </w:style>
  <w:style w:type="character" w:customStyle="1" w:styleId="rvts10">
    <w:name w:val="rvts10"/>
    <w:qFormat/>
    <w:rsid w:val="00087662"/>
  </w:style>
  <w:style w:type="character" w:customStyle="1" w:styleId="2e">
    <w:name w:val="Основной текст (2) + Курсив"/>
    <w:rsid w:val="00087662"/>
    <w:rPr>
      <w:rFonts w:ascii="Times New Roman" w:eastAsia="Times New Roman" w:hAnsi="Times New Roman" w:cs="Times New Roman"/>
      <w:i/>
      <w:iCs/>
      <w:color w:val="231E20"/>
      <w:spacing w:val="0"/>
      <w:w w:val="100"/>
      <w:position w:val="0"/>
      <w:sz w:val="18"/>
      <w:szCs w:val="18"/>
      <w:shd w:val="clear" w:color="auto" w:fill="FFFFFF"/>
      <w:lang w:val="ru-RU" w:eastAsia="ru-RU" w:bidi="ru-RU"/>
    </w:rPr>
  </w:style>
  <w:style w:type="numbering" w:customStyle="1" w:styleId="150">
    <w:name w:val="Нет списка15"/>
    <w:next w:val="a4"/>
    <w:uiPriority w:val="99"/>
    <w:semiHidden/>
    <w:unhideWhenUsed/>
    <w:rsid w:val="00087662"/>
  </w:style>
  <w:style w:type="character" w:customStyle="1" w:styleId="WW8Num1z0">
    <w:name w:val="WW8Num1z0"/>
    <w:qFormat/>
    <w:rsid w:val="00087662"/>
    <w:rPr>
      <w:rFonts w:ascii="Times New Roman" w:hAnsi="Times New Roman" w:cs="Times New Roman"/>
    </w:rPr>
  </w:style>
  <w:style w:type="character" w:customStyle="1" w:styleId="WW8Num1z1">
    <w:name w:val="WW8Num1z1"/>
    <w:qFormat/>
    <w:rsid w:val="00087662"/>
    <w:rPr>
      <w:rFonts w:ascii="Symbol" w:hAnsi="Symbol" w:cs="Symbol"/>
    </w:rPr>
  </w:style>
  <w:style w:type="character" w:customStyle="1" w:styleId="WW8Num1z2">
    <w:name w:val="WW8Num1z2"/>
    <w:qFormat/>
    <w:rsid w:val="00087662"/>
    <w:rPr>
      <w:rFonts w:ascii="Courier New" w:hAnsi="Courier New" w:cs="Courier New"/>
    </w:rPr>
  </w:style>
  <w:style w:type="character" w:customStyle="1" w:styleId="WW8Num1z3">
    <w:name w:val="WW8Num1z3"/>
    <w:qFormat/>
    <w:rsid w:val="00087662"/>
    <w:rPr>
      <w:rFonts w:ascii="Wingdings" w:hAnsi="Wingdings" w:cs="Wingdings"/>
    </w:rPr>
  </w:style>
  <w:style w:type="character" w:customStyle="1" w:styleId="WW8Num2z0">
    <w:name w:val="WW8Num2z0"/>
    <w:qFormat/>
    <w:rsid w:val="00087662"/>
    <w:rPr>
      <w:rFonts w:ascii="Symbol" w:hAnsi="Symbol" w:cs="Symbol"/>
    </w:rPr>
  </w:style>
  <w:style w:type="character" w:customStyle="1" w:styleId="WW8Num3z0">
    <w:name w:val="WW8Num3z0"/>
    <w:qFormat/>
    <w:rsid w:val="00087662"/>
    <w:rPr>
      <w:rFonts w:ascii="Symbol" w:hAnsi="Symbol" w:cs="Symbol"/>
    </w:rPr>
  </w:style>
  <w:style w:type="character" w:customStyle="1" w:styleId="WW8Num4z0">
    <w:name w:val="WW8Num4z0"/>
    <w:qFormat/>
    <w:rsid w:val="00087662"/>
    <w:rPr>
      <w:rFonts w:ascii="Symbol" w:hAnsi="Symbol" w:cs="Symbol"/>
      <w:sz w:val="28"/>
      <w:szCs w:val="28"/>
    </w:rPr>
  </w:style>
  <w:style w:type="character" w:customStyle="1" w:styleId="WW8Num4z1">
    <w:name w:val="WW8Num4z1"/>
    <w:qFormat/>
    <w:rsid w:val="00087662"/>
    <w:rPr>
      <w:rFonts w:ascii="Courier New" w:eastAsia="Courier New" w:hAnsi="Courier New" w:cs="Courier New"/>
    </w:rPr>
  </w:style>
  <w:style w:type="character" w:customStyle="1" w:styleId="WW8Num4z2">
    <w:name w:val="WW8Num4z2"/>
    <w:qFormat/>
    <w:rsid w:val="00087662"/>
    <w:rPr>
      <w:rFonts w:ascii="Wingdings" w:eastAsia="Wingdings" w:hAnsi="Wingdings" w:cs="Wingdings"/>
    </w:rPr>
  </w:style>
  <w:style w:type="character" w:customStyle="1" w:styleId="WW8Num4z3">
    <w:name w:val="WW8Num4z3"/>
    <w:qFormat/>
    <w:rsid w:val="00087662"/>
    <w:rPr>
      <w:rFonts w:ascii="Symbol" w:eastAsia="Symbol" w:hAnsi="Symbol" w:cs="Symbol"/>
    </w:rPr>
  </w:style>
  <w:style w:type="character" w:customStyle="1" w:styleId="WW8Num5z0">
    <w:name w:val="WW8Num5z0"/>
    <w:qFormat/>
    <w:rsid w:val="00087662"/>
    <w:rPr>
      <w:rFonts w:ascii="Times New Roman" w:hAnsi="Times New Roman" w:cs="Times New Roman"/>
      <w:lang w:val="ru-RU"/>
    </w:rPr>
  </w:style>
  <w:style w:type="character" w:customStyle="1" w:styleId="WW8Num5z1">
    <w:name w:val="WW8Num5z1"/>
    <w:qFormat/>
    <w:rsid w:val="00087662"/>
    <w:rPr>
      <w:rFonts w:ascii="Courier New" w:eastAsia="Courier New" w:hAnsi="Courier New" w:cs="Courier New"/>
    </w:rPr>
  </w:style>
  <w:style w:type="character" w:customStyle="1" w:styleId="WW8Num5z2">
    <w:name w:val="WW8Num5z2"/>
    <w:qFormat/>
    <w:rsid w:val="00087662"/>
    <w:rPr>
      <w:rFonts w:ascii="Wingdings" w:eastAsia="Wingdings" w:hAnsi="Wingdings" w:cs="Wingdings"/>
    </w:rPr>
  </w:style>
  <w:style w:type="character" w:customStyle="1" w:styleId="WW8Num5z3">
    <w:name w:val="WW8Num5z3"/>
    <w:qFormat/>
    <w:rsid w:val="00087662"/>
    <w:rPr>
      <w:rFonts w:ascii="Symbol" w:eastAsia="Symbol" w:hAnsi="Symbol" w:cs="Symbol"/>
    </w:rPr>
  </w:style>
  <w:style w:type="character" w:customStyle="1" w:styleId="WW8Num6z0">
    <w:name w:val="WW8Num6z0"/>
    <w:qFormat/>
    <w:rsid w:val="00087662"/>
    <w:rPr>
      <w:rFonts w:ascii="Times New Roman" w:hAnsi="Times New Roman" w:cs="Times New Roman"/>
      <w:lang w:val="ru-RU"/>
    </w:rPr>
  </w:style>
  <w:style w:type="character" w:customStyle="1" w:styleId="WW8Num6z1">
    <w:name w:val="WW8Num6z1"/>
    <w:qFormat/>
    <w:rsid w:val="00087662"/>
    <w:rPr>
      <w:rFonts w:ascii="Courier New" w:eastAsia="Courier New" w:hAnsi="Courier New" w:cs="Courier New"/>
    </w:rPr>
  </w:style>
  <w:style w:type="character" w:customStyle="1" w:styleId="WW8Num6z2">
    <w:name w:val="WW8Num6z2"/>
    <w:qFormat/>
    <w:rsid w:val="00087662"/>
    <w:rPr>
      <w:rFonts w:ascii="Wingdings" w:eastAsia="Wingdings" w:hAnsi="Wingdings" w:cs="Wingdings"/>
    </w:rPr>
  </w:style>
  <w:style w:type="character" w:customStyle="1" w:styleId="WW8Num6z3">
    <w:name w:val="WW8Num6z3"/>
    <w:qFormat/>
    <w:rsid w:val="00087662"/>
    <w:rPr>
      <w:rFonts w:ascii="Symbol" w:eastAsia="Symbol" w:hAnsi="Symbol" w:cs="Symbol"/>
    </w:rPr>
  </w:style>
  <w:style w:type="character" w:customStyle="1" w:styleId="WW8Num7z0">
    <w:name w:val="WW8Num7z0"/>
    <w:qFormat/>
    <w:rsid w:val="00087662"/>
    <w:rPr>
      <w:spacing w:val="-7"/>
      <w:w w:val="98"/>
      <w:lang w:val="ru-RU" w:bidi="ar-SA"/>
    </w:rPr>
  </w:style>
  <w:style w:type="character" w:customStyle="1" w:styleId="WW8Num7z1">
    <w:name w:val="WW8Num7z1"/>
    <w:qFormat/>
    <w:rsid w:val="00087662"/>
    <w:rPr>
      <w:lang w:val="ru-RU" w:bidi="ar-SA"/>
    </w:rPr>
  </w:style>
  <w:style w:type="character" w:customStyle="1" w:styleId="WW8Num8z0">
    <w:name w:val="WW8Num8z0"/>
    <w:qFormat/>
    <w:rsid w:val="00087662"/>
    <w:rPr>
      <w:rFonts w:ascii="Times New Roman" w:hAnsi="Times New Roman" w:cs="Times New Roman"/>
      <w:sz w:val="28"/>
      <w:szCs w:val="28"/>
    </w:rPr>
  </w:style>
  <w:style w:type="character" w:customStyle="1" w:styleId="WW8Num8z1">
    <w:name w:val="WW8Num8z1"/>
    <w:qFormat/>
    <w:rsid w:val="00087662"/>
    <w:rPr>
      <w:rFonts w:ascii="Courier New" w:eastAsia="Courier New" w:hAnsi="Courier New" w:cs="Courier New"/>
    </w:rPr>
  </w:style>
  <w:style w:type="character" w:customStyle="1" w:styleId="WW8Num8z2">
    <w:name w:val="WW8Num8z2"/>
    <w:qFormat/>
    <w:rsid w:val="00087662"/>
    <w:rPr>
      <w:rFonts w:ascii="Wingdings" w:eastAsia="Wingdings" w:hAnsi="Wingdings" w:cs="Wingdings"/>
    </w:rPr>
  </w:style>
  <w:style w:type="character" w:customStyle="1" w:styleId="WW8Num8z3">
    <w:name w:val="WW8Num8z3"/>
    <w:qFormat/>
    <w:rsid w:val="00087662"/>
    <w:rPr>
      <w:rFonts w:ascii="Symbol" w:eastAsia="Symbol" w:hAnsi="Symbol" w:cs="Symbol"/>
    </w:rPr>
  </w:style>
  <w:style w:type="character" w:customStyle="1" w:styleId="WW8Num9z0">
    <w:name w:val="WW8Num9z0"/>
    <w:qFormat/>
    <w:rsid w:val="00087662"/>
    <w:rPr>
      <w:rFonts w:ascii="Times New Roman" w:eastAsia="Cambria" w:hAnsi="Times New Roman" w:cs="Times New Roman"/>
      <w:color w:val="231F20"/>
      <w:w w:val="105"/>
    </w:rPr>
  </w:style>
  <w:style w:type="character" w:customStyle="1" w:styleId="WW8Num9z1">
    <w:name w:val="WW8Num9z1"/>
    <w:qFormat/>
    <w:rsid w:val="00087662"/>
    <w:rPr>
      <w:rFonts w:ascii="Courier New" w:hAnsi="Courier New" w:cs="Courier New"/>
    </w:rPr>
  </w:style>
  <w:style w:type="character" w:customStyle="1" w:styleId="WW8Num9z2">
    <w:name w:val="WW8Num9z2"/>
    <w:qFormat/>
    <w:rsid w:val="00087662"/>
    <w:rPr>
      <w:rFonts w:ascii="Wingdings" w:hAnsi="Wingdings" w:cs="Wingdings"/>
    </w:rPr>
  </w:style>
  <w:style w:type="character" w:customStyle="1" w:styleId="WW8Num9z3">
    <w:name w:val="WW8Num9z3"/>
    <w:qFormat/>
    <w:rsid w:val="00087662"/>
    <w:rPr>
      <w:rFonts w:ascii="Symbol" w:hAnsi="Symbol" w:cs="Symbol"/>
    </w:rPr>
  </w:style>
  <w:style w:type="character" w:customStyle="1" w:styleId="WW8Num10z0">
    <w:name w:val="WW8Num10z0"/>
    <w:qFormat/>
    <w:rsid w:val="00087662"/>
    <w:rPr>
      <w:rFonts w:ascii="Times New Roman" w:hAnsi="Times New Roman" w:cs="Times New Roman"/>
      <w:sz w:val="28"/>
      <w:szCs w:val="28"/>
      <w:lang w:val="ru-RU"/>
    </w:rPr>
  </w:style>
  <w:style w:type="character" w:customStyle="1" w:styleId="WW8Num10z1">
    <w:name w:val="WW8Num10z1"/>
    <w:qFormat/>
    <w:rsid w:val="00087662"/>
    <w:rPr>
      <w:rFonts w:ascii="Courier New" w:eastAsia="Courier New" w:hAnsi="Courier New" w:cs="Courier New"/>
    </w:rPr>
  </w:style>
  <w:style w:type="character" w:customStyle="1" w:styleId="WW8Num10z2">
    <w:name w:val="WW8Num10z2"/>
    <w:qFormat/>
    <w:rsid w:val="00087662"/>
    <w:rPr>
      <w:rFonts w:ascii="Wingdings" w:eastAsia="Wingdings" w:hAnsi="Wingdings" w:cs="Wingdings"/>
    </w:rPr>
  </w:style>
  <w:style w:type="character" w:customStyle="1" w:styleId="WW8Num10z3">
    <w:name w:val="WW8Num10z3"/>
    <w:qFormat/>
    <w:rsid w:val="00087662"/>
    <w:rPr>
      <w:rFonts w:ascii="Symbol" w:eastAsia="Symbol" w:hAnsi="Symbol" w:cs="Symbol"/>
    </w:rPr>
  </w:style>
  <w:style w:type="character" w:customStyle="1" w:styleId="WW8Num11z0">
    <w:name w:val="WW8Num11z0"/>
    <w:qFormat/>
    <w:rsid w:val="00087662"/>
    <w:rPr>
      <w:rFonts w:ascii="Symbol" w:hAnsi="Symbol" w:cs="Symbol"/>
    </w:rPr>
  </w:style>
  <w:style w:type="character" w:customStyle="1" w:styleId="WW8Num11z1">
    <w:name w:val="WW8Num11z1"/>
    <w:qFormat/>
    <w:rsid w:val="00087662"/>
    <w:rPr>
      <w:rFonts w:ascii="Courier New" w:hAnsi="Courier New" w:cs="Courier New"/>
    </w:rPr>
  </w:style>
  <w:style w:type="character" w:customStyle="1" w:styleId="WW8Num11z2">
    <w:name w:val="WW8Num11z2"/>
    <w:qFormat/>
    <w:rsid w:val="00087662"/>
    <w:rPr>
      <w:rFonts w:ascii="Wingdings" w:hAnsi="Wingdings" w:cs="Wingdings"/>
    </w:rPr>
  </w:style>
  <w:style w:type="character" w:customStyle="1" w:styleId="WW8Num12z0">
    <w:name w:val="WW8Num12z0"/>
    <w:qFormat/>
    <w:rsid w:val="00087662"/>
    <w:rPr>
      <w:rFonts w:ascii="Symbol" w:hAnsi="Symbol" w:cs="Symbol"/>
    </w:rPr>
  </w:style>
  <w:style w:type="character" w:customStyle="1" w:styleId="WW8Num12z1">
    <w:name w:val="WW8Num12z1"/>
    <w:qFormat/>
    <w:rsid w:val="00087662"/>
    <w:rPr>
      <w:rFonts w:ascii="Courier New" w:hAnsi="Courier New" w:cs="Courier New"/>
    </w:rPr>
  </w:style>
  <w:style w:type="character" w:customStyle="1" w:styleId="WW8Num12z2">
    <w:name w:val="WW8Num12z2"/>
    <w:qFormat/>
    <w:rsid w:val="00087662"/>
    <w:rPr>
      <w:rFonts w:ascii="Wingdings" w:hAnsi="Wingdings" w:cs="Wingdings"/>
    </w:rPr>
  </w:style>
  <w:style w:type="character" w:customStyle="1" w:styleId="WW8Num13z0">
    <w:name w:val="WW8Num13z0"/>
    <w:qFormat/>
    <w:rsid w:val="00087662"/>
    <w:rPr>
      <w:rFonts w:ascii="Times New Roman" w:hAnsi="Times New Roman" w:cs="Times New Roman"/>
      <w:sz w:val="28"/>
      <w:szCs w:val="28"/>
      <w:lang w:val="ru-RU"/>
    </w:rPr>
  </w:style>
  <w:style w:type="character" w:customStyle="1" w:styleId="WW8Num13z1">
    <w:name w:val="WW8Num13z1"/>
    <w:qFormat/>
    <w:rsid w:val="00087662"/>
    <w:rPr>
      <w:rFonts w:ascii="Courier New" w:eastAsia="Courier New" w:hAnsi="Courier New" w:cs="Courier New"/>
    </w:rPr>
  </w:style>
  <w:style w:type="character" w:customStyle="1" w:styleId="WW8Num13z2">
    <w:name w:val="WW8Num13z2"/>
    <w:qFormat/>
    <w:rsid w:val="00087662"/>
    <w:rPr>
      <w:rFonts w:ascii="Wingdings" w:eastAsia="Wingdings" w:hAnsi="Wingdings" w:cs="Wingdings"/>
    </w:rPr>
  </w:style>
  <w:style w:type="character" w:customStyle="1" w:styleId="WW8Num13z3">
    <w:name w:val="WW8Num13z3"/>
    <w:qFormat/>
    <w:rsid w:val="00087662"/>
    <w:rPr>
      <w:rFonts w:ascii="Symbol" w:eastAsia="Symbol" w:hAnsi="Symbol" w:cs="Symbol"/>
    </w:rPr>
  </w:style>
  <w:style w:type="character" w:customStyle="1" w:styleId="WW8Num14z0">
    <w:name w:val="WW8Num14z0"/>
    <w:qFormat/>
    <w:rsid w:val="00087662"/>
    <w:rPr>
      <w:rFonts w:ascii="Cambria" w:eastAsia="Cambria" w:hAnsi="Cambria" w:cs="Cambria"/>
      <w:b w:val="0"/>
      <w:bCs w:val="0"/>
      <w:i w:val="0"/>
      <w:iCs w:val="0"/>
      <w:color w:val="231F20"/>
      <w:w w:val="108"/>
      <w:sz w:val="20"/>
      <w:szCs w:val="20"/>
      <w:lang w:val="ru-RU" w:bidi="ar-SA"/>
    </w:rPr>
  </w:style>
  <w:style w:type="character" w:customStyle="1" w:styleId="WW8Num14z1">
    <w:name w:val="WW8Num14z1"/>
    <w:qFormat/>
    <w:rsid w:val="00087662"/>
    <w:rPr>
      <w:lang w:val="ru-RU" w:bidi="ar-SA"/>
    </w:rPr>
  </w:style>
  <w:style w:type="character" w:customStyle="1" w:styleId="WW8Num15z0">
    <w:name w:val="WW8Num15z0"/>
    <w:qFormat/>
    <w:rsid w:val="00087662"/>
    <w:rPr>
      <w:rFonts w:ascii="Times New Roman" w:hAnsi="Times New Roman" w:cs="Times New Roman"/>
    </w:rPr>
  </w:style>
  <w:style w:type="character" w:customStyle="1" w:styleId="WW8Num15z1">
    <w:name w:val="WW8Num15z1"/>
    <w:qFormat/>
    <w:rsid w:val="00087662"/>
    <w:rPr>
      <w:rFonts w:ascii="Courier New" w:hAnsi="Courier New" w:cs="Courier New"/>
    </w:rPr>
  </w:style>
  <w:style w:type="character" w:customStyle="1" w:styleId="WW8Num15z2">
    <w:name w:val="WW8Num15z2"/>
    <w:qFormat/>
    <w:rsid w:val="00087662"/>
    <w:rPr>
      <w:rFonts w:ascii="Wingdings" w:hAnsi="Wingdings" w:cs="Wingdings"/>
    </w:rPr>
  </w:style>
  <w:style w:type="character" w:customStyle="1" w:styleId="WW8Num15z3">
    <w:name w:val="WW8Num15z3"/>
    <w:qFormat/>
    <w:rsid w:val="00087662"/>
    <w:rPr>
      <w:rFonts w:ascii="Symbol" w:hAnsi="Symbol" w:cs="Symbol"/>
    </w:rPr>
  </w:style>
  <w:style w:type="character" w:customStyle="1" w:styleId="WW8Num16z0">
    <w:name w:val="WW8Num16z0"/>
    <w:qFormat/>
    <w:rsid w:val="00087662"/>
    <w:rPr>
      <w:sz w:val="28"/>
    </w:rPr>
  </w:style>
  <w:style w:type="character" w:customStyle="1" w:styleId="WW8Num17z0">
    <w:name w:val="WW8Num17z0"/>
    <w:qFormat/>
    <w:rsid w:val="00087662"/>
    <w:rPr>
      <w:w w:val="85"/>
    </w:rPr>
  </w:style>
  <w:style w:type="character" w:customStyle="1" w:styleId="WW8Num18z0">
    <w:name w:val="WW8Num18z0"/>
    <w:qFormat/>
    <w:rsid w:val="00087662"/>
    <w:rPr>
      <w:sz w:val="28"/>
    </w:rPr>
  </w:style>
  <w:style w:type="character" w:customStyle="1" w:styleId="WW8Num19z0">
    <w:name w:val="WW8Num19z0"/>
    <w:qFormat/>
    <w:rsid w:val="00087662"/>
    <w:rPr>
      <w:rFonts w:ascii="Times New Roman" w:hAnsi="Times New Roman" w:cs="Times New Roman"/>
      <w:sz w:val="28"/>
      <w:szCs w:val="28"/>
      <w:lang w:val="ru-RU"/>
    </w:rPr>
  </w:style>
  <w:style w:type="character" w:customStyle="1" w:styleId="WW8Num19z1">
    <w:name w:val="WW8Num19z1"/>
    <w:qFormat/>
    <w:rsid w:val="00087662"/>
    <w:rPr>
      <w:rFonts w:ascii="Courier New" w:eastAsia="Courier New" w:hAnsi="Courier New" w:cs="Courier New"/>
    </w:rPr>
  </w:style>
  <w:style w:type="character" w:customStyle="1" w:styleId="WW8Num19z2">
    <w:name w:val="WW8Num19z2"/>
    <w:qFormat/>
    <w:rsid w:val="00087662"/>
    <w:rPr>
      <w:rFonts w:ascii="Wingdings" w:eastAsia="Wingdings" w:hAnsi="Wingdings" w:cs="Wingdings"/>
    </w:rPr>
  </w:style>
  <w:style w:type="character" w:customStyle="1" w:styleId="WW8Num19z3">
    <w:name w:val="WW8Num19z3"/>
    <w:qFormat/>
    <w:rsid w:val="00087662"/>
    <w:rPr>
      <w:rFonts w:ascii="Symbol" w:eastAsia="Symbol" w:hAnsi="Symbol" w:cs="Symbol"/>
    </w:rPr>
  </w:style>
  <w:style w:type="character" w:customStyle="1" w:styleId="WW8Num20z0">
    <w:name w:val="WW8Num20z0"/>
    <w:qFormat/>
    <w:rsid w:val="00087662"/>
    <w:rPr>
      <w:rFonts w:ascii="Symbol" w:hAnsi="Symbol" w:cs="Symbol"/>
    </w:rPr>
  </w:style>
  <w:style w:type="character" w:customStyle="1" w:styleId="WW8Num20z1">
    <w:name w:val="WW8Num20z1"/>
    <w:qFormat/>
    <w:rsid w:val="00087662"/>
    <w:rPr>
      <w:rFonts w:ascii="Courier New" w:hAnsi="Courier New" w:cs="Courier New"/>
    </w:rPr>
  </w:style>
  <w:style w:type="character" w:customStyle="1" w:styleId="WW8Num20z2">
    <w:name w:val="WW8Num20z2"/>
    <w:qFormat/>
    <w:rsid w:val="00087662"/>
    <w:rPr>
      <w:rFonts w:ascii="Wingdings" w:hAnsi="Wingdings" w:cs="Wingdings"/>
    </w:rPr>
  </w:style>
  <w:style w:type="character" w:customStyle="1" w:styleId="WW8Num21z0">
    <w:name w:val="WW8Num21z0"/>
    <w:qFormat/>
    <w:rsid w:val="00087662"/>
    <w:rPr>
      <w:rFonts w:ascii="Times New Roman" w:hAnsi="Times New Roman" w:cs="Times New Roman"/>
      <w:sz w:val="28"/>
      <w:szCs w:val="28"/>
      <w:lang w:val="ru-RU"/>
    </w:rPr>
  </w:style>
  <w:style w:type="character" w:customStyle="1" w:styleId="WW8Num21z1">
    <w:name w:val="WW8Num21z1"/>
    <w:qFormat/>
    <w:rsid w:val="00087662"/>
    <w:rPr>
      <w:rFonts w:ascii="Courier New" w:eastAsia="Courier New" w:hAnsi="Courier New" w:cs="Courier New"/>
    </w:rPr>
  </w:style>
  <w:style w:type="character" w:customStyle="1" w:styleId="WW8Num21z2">
    <w:name w:val="WW8Num21z2"/>
    <w:qFormat/>
    <w:rsid w:val="00087662"/>
    <w:rPr>
      <w:rFonts w:ascii="Wingdings" w:eastAsia="Wingdings" w:hAnsi="Wingdings" w:cs="Wingdings"/>
    </w:rPr>
  </w:style>
  <w:style w:type="character" w:customStyle="1" w:styleId="WW8Num21z3">
    <w:name w:val="WW8Num21z3"/>
    <w:qFormat/>
    <w:rsid w:val="00087662"/>
    <w:rPr>
      <w:rFonts w:ascii="Symbol" w:eastAsia="Symbol" w:hAnsi="Symbol" w:cs="Symbol"/>
    </w:rPr>
  </w:style>
  <w:style w:type="character" w:customStyle="1" w:styleId="WW8Num22z0">
    <w:name w:val="WW8Num22z0"/>
    <w:qFormat/>
    <w:rsid w:val="00087662"/>
  </w:style>
  <w:style w:type="character" w:customStyle="1" w:styleId="WW8Num23z0">
    <w:name w:val="WW8Num23z0"/>
    <w:qFormat/>
    <w:rsid w:val="00087662"/>
  </w:style>
  <w:style w:type="character" w:customStyle="1" w:styleId="WW8Num24z0">
    <w:name w:val="WW8Num24z0"/>
    <w:qFormat/>
    <w:rsid w:val="00087662"/>
    <w:rPr>
      <w:rFonts w:ascii="Symbol" w:hAnsi="Symbol" w:cs="Symbol"/>
    </w:rPr>
  </w:style>
  <w:style w:type="character" w:customStyle="1" w:styleId="WW8Num24z1">
    <w:name w:val="WW8Num24z1"/>
    <w:qFormat/>
    <w:rsid w:val="00087662"/>
    <w:rPr>
      <w:rFonts w:ascii="Courier New" w:hAnsi="Courier New" w:cs="Courier New"/>
    </w:rPr>
  </w:style>
  <w:style w:type="character" w:customStyle="1" w:styleId="WW8Num24z2">
    <w:name w:val="WW8Num24z2"/>
    <w:qFormat/>
    <w:rsid w:val="00087662"/>
    <w:rPr>
      <w:rFonts w:ascii="Wingdings" w:hAnsi="Wingdings" w:cs="Wingdings"/>
    </w:rPr>
  </w:style>
  <w:style w:type="character" w:customStyle="1" w:styleId="WW8Num25z0">
    <w:name w:val="WW8Num25z0"/>
    <w:qFormat/>
    <w:rsid w:val="00087662"/>
    <w:rPr>
      <w:rFonts w:ascii="Symbol" w:hAnsi="Symbol" w:cs="Symbol"/>
      <w:sz w:val="28"/>
      <w:szCs w:val="28"/>
      <w:lang w:val="ru-RU"/>
    </w:rPr>
  </w:style>
  <w:style w:type="character" w:customStyle="1" w:styleId="WW8Num25z1">
    <w:name w:val="WW8Num25z1"/>
    <w:qFormat/>
    <w:rsid w:val="00087662"/>
    <w:rPr>
      <w:rFonts w:ascii="Courier New" w:eastAsia="Courier New" w:hAnsi="Courier New" w:cs="Courier New"/>
    </w:rPr>
  </w:style>
  <w:style w:type="character" w:customStyle="1" w:styleId="WW8Num25z2">
    <w:name w:val="WW8Num25z2"/>
    <w:qFormat/>
    <w:rsid w:val="00087662"/>
    <w:rPr>
      <w:rFonts w:ascii="Wingdings" w:eastAsia="Wingdings" w:hAnsi="Wingdings" w:cs="Wingdings"/>
    </w:rPr>
  </w:style>
  <w:style w:type="character" w:customStyle="1" w:styleId="WW8Num25z3">
    <w:name w:val="WW8Num25z3"/>
    <w:qFormat/>
    <w:rsid w:val="00087662"/>
    <w:rPr>
      <w:rFonts w:ascii="Symbol" w:eastAsia="Symbol" w:hAnsi="Symbol" w:cs="Symbol"/>
    </w:rPr>
  </w:style>
  <w:style w:type="character" w:customStyle="1" w:styleId="WW8Num26z0">
    <w:name w:val="WW8Num26z0"/>
    <w:qFormat/>
    <w:rsid w:val="00087662"/>
    <w:rPr>
      <w:rFonts w:ascii="Symbol" w:hAnsi="Symbol" w:cs="Symbol"/>
    </w:rPr>
  </w:style>
  <w:style w:type="character" w:customStyle="1" w:styleId="WW8Num26z1">
    <w:name w:val="WW8Num26z1"/>
    <w:qFormat/>
    <w:rsid w:val="00087662"/>
    <w:rPr>
      <w:rFonts w:ascii="Courier New" w:hAnsi="Courier New" w:cs="Courier New"/>
    </w:rPr>
  </w:style>
  <w:style w:type="character" w:customStyle="1" w:styleId="WW8Num26z2">
    <w:name w:val="WW8Num26z2"/>
    <w:qFormat/>
    <w:rsid w:val="00087662"/>
    <w:rPr>
      <w:rFonts w:ascii="Wingdings" w:hAnsi="Wingdings" w:cs="Wingdings"/>
    </w:rPr>
  </w:style>
  <w:style w:type="character" w:customStyle="1" w:styleId="WW8Num27z0">
    <w:name w:val="WW8Num27z0"/>
    <w:qFormat/>
    <w:rsid w:val="00087662"/>
    <w:rPr>
      <w:rFonts w:ascii="Symbol" w:hAnsi="Symbol" w:cs="Symbol"/>
    </w:rPr>
  </w:style>
  <w:style w:type="character" w:customStyle="1" w:styleId="WW8Num27z1">
    <w:name w:val="WW8Num27z1"/>
    <w:qFormat/>
    <w:rsid w:val="00087662"/>
    <w:rPr>
      <w:rFonts w:ascii="Courier New" w:hAnsi="Courier New" w:cs="Courier New"/>
    </w:rPr>
  </w:style>
  <w:style w:type="character" w:customStyle="1" w:styleId="WW8Num27z2">
    <w:name w:val="WW8Num27z2"/>
    <w:qFormat/>
    <w:rsid w:val="00087662"/>
    <w:rPr>
      <w:rFonts w:ascii="Wingdings" w:hAnsi="Wingdings" w:cs="Wingdings"/>
    </w:rPr>
  </w:style>
  <w:style w:type="character" w:customStyle="1" w:styleId="WW8Num28z0">
    <w:name w:val="WW8Num28z0"/>
    <w:qFormat/>
    <w:rsid w:val="00087662"/>
    <w:rPr>
      <w:rFonts w:ascii="Symbol" w:hAnsi="Symbol" w:cs="Symbol"/>
    </w:rPr>
  </w:style>
  <w:style w:type="character" w:customStyle="1" w:styleId="WW8Num28z1">
    <w:name w:val="WW8Num28z1"/>
    <w:qFormat/>
    <w:rsid w:val="00087662"/>
    <w:rPr>
      <w:rFonts w:ascii="Courier New" w:hAnsi="Courier New" w:cs="Courier New"/>
    </w:rPr>
  </w:style>
  <w:style w:type="character" w:customStyle="1" w:styleId="WW8Num28z2">
    <w:name w:val="WW8Num28z2"/>
    <w:qFormat/>
    <w:rsid w:val="00087662"/>
    <w:rPr>
      <w:rFonts w:ascii="Wingdings" w:hAnsi="Wingdings" w:cs="Wingdings"/>
    </w:rPr>
  </w:style>
  <w:style w:type="character" w:customStyle="1" w:styleId="WW-">
    <w:name w:val="WW-Символ сноски"/>
    <w:qFormat/>
    <w:rsid w:val="00087662"/>
  </w:style>
  <w:style w:type="character" w:customStyle="1" w:styleId="affffb">
    <w:name w:val="Символ концевой сноски"/>
    <w:qFormat/>
    <w:rsid w:val="00087662"/>
    <w:rPr>
      <w:vertAlign w:val="superscript"/>
    </w:rPr>
  </w:style>
  <w:style w:type="paragraph" w:styleId="affffc">
    <w:name w:val="caption"/>
    <w:basedOn w:val="a1"/>
    <w:qFormat/>
    <w:rsid w:val="00087662"/>
    <w:pPr>
      <w:widowControl w:val="0"/>
      <w:suppressLineNumbers/>
      <w:suppressAutoHyphens/>
      <w:spacing w:before="120" w:after="120" w:line="276" w:lineRule="auto"/>
    </w:pPr>
    <w:rPr>
      <w:rFonts w:ascii="Times New Roman" w:eastAsia="Calibri" w:hAnsi="Times New Roman" w:cs="Arial"/>
      <w:i/>
      <w:iCs/>
      <w:sz w:val="24"/>
      <w:szCs w:val="24"/>
      <w:lang w:eastAsia="zh-CN"/>
    </w:rPr>
  </w:style>
  <w:style w:type="paragraph" w:styleId="1f4">
    <w:name w:val="index 1"/>
    <w:basedOn w:val="a1"/>
    <w:next w:val="a1"/>
    <w:autoRedefine/>
    <w:uiPriority w:val="99"/>
    <w:semiHidden/>
    <w:unhideWhenUsed/>
    <w:rsid w:val="00087662"/>
    <w:pPr>
      <w:widowControl w:val="0"/>
      <w:spacing w:after="200" w:line="276" w:lineRule="auto"/>
      <w:ind w:left="220" w:hanging="220"/>
    </w:pPr>
    <w:rPr>
      <w:rFonts w:eastAsia="Calibri"/>
      <w:lang w:eastAsia="en-US"/>
    </w:rPr>
  </w:style>
  <w:style w:type="paragraph" w:styleId="affffd">
    <w:name w:val="index heading"/>
    <w:basedOn w:val="af7"/>
    <w:rsid w:val="00087662"/>
    <w:pPr>
      <w:keepNext/>
      <w:keepLines/>
      <w:widowControl w:val="0"/>
      <w:suppressLineNumbers/>
      <w:suppressAutoHyphens/>
      <w:spacing w:before="480" w:after="120" w:line="276" w:lineRule="auto"/>
      <w:contextualSpacing w:val="0"/>
    </w:pPr>
    <w:rPr>
      <w:rFonts w:cs="Times New Roman"/>
      <w:bCs/>
      <w:kern w:val="0"/>
      <w:sz w:val="32"/>
      <w:szCs w:val="32"/>
      <w:lang w:val="en-GB" w:eastAsia="zh-CN"/>
    </w:rPr>
  </w:style>
  <w:style w:type="paragraph" w:customStyle="1" w:styleId="affffe">
    <w:name w:val="Колонтитул"/>
    <w:basedOn w:val="a1"/>
    <w:link w:val="afffff"/>
    <w:qFormat/>
    <w:rsid w:val="00087662"/>
    <w:pPr>
      <w:widowControl w:val="0"/>
      <w:suppressLineNumbers/>
      <w:tabs>
        <w:tab w:val="center" w:pos="4819"/>
        <w:tab w:val="right" w:pos="9638"/>
      </w:tabs>
      <w:suppressAutoHyphens/>
      <w:spacing w:after="200" w:line="276" w:lineRule="auto"/>
    </w:pPr>
    <w:rPr>
      <w:rFonts w:eastAsia="Calibri"/>
      <w:lang w:eastAsia="zh-CN"/>
    </w:rPr>
  </w:style>
  <w:style w:type="paragraph" w:customStyle="1" w:styleId="WW-0">
    <w:name w:val="WW-Сноска"/>
    <w:basedOn w:val="aff4"/>
    <w:qFormat/>
    <w:rsid w:val="00087662"/>
    <w:pPr>
      <w:suppressAutoHyphens/>
      <w:autoSpaceDE/>
      <w:autoSpaceDN/>
      <w:adjustRightInd/>
      <w:spacing w:line="174" w:lineRule="atLeast"/>
      <w:textAlignment w:val="center"/>
    </w:pPr>
    <w:rPr>
      <w:rFonts w:ascii="NewtonCSanPin;Times New Roman" w:eastAsia="Times New Roman" w:hAnsi="NewtonCSanPin;Times New Roman"/>
      <w:sz w:val="17"/>
      <w:szCs w:val="17"/>
      <w:lang w:val="en-GB" w:eastAsia="zh-CN"/>
    </w:rPr>
  </w:style>
  <w:style w:type="paragraph" w:styleId="36">
    <w:name w:val="List Bullet 3"/>
    <w:basedOn w:val="afff1"/>
    <w:qFormat/>
    <w:rsid w:val="00087662"/>
    <w:pPr>
      <w:tabs>
        <w:tab w:val="left" w:pos="227"/>
      </w:tabs>
      <w:suppressAutoHyphens/>
      <w:autoSpaceDE/>
      <w:autoSpaceDN/>
      <w:adjustRightInd/>
      <w:spacing w:line="238" w:lineRule="atLeast"/>
      <w:ind w:left="227" w:hanging="227"/>
    </w:pPr>
    <w:rPr>
      <w:rFonts w:ascii="SchoolBookSanPin;Cambria" w:hAnsi="SchoolBookSanPin;Cambria" w:cs="SchoolBookSanPin;Cambria"/>
      <w:lang w:eastAsia="zh-CN"/>
    </w:rPr>
  </w:style>
  <w:style w:type="paragraph" w:customStyle="1" w:styleId="afffff0">
    <w:name w:val="Содержимое таблицы"/>
    <w:basedOn w:val="a1"/>
    <w:qFormat/>
    <w:rsid w:val="00087662"/>
    <w:pPr>
      <w:widowControl w:val="0"/>
      <w:suppressLineNumbers/>
      <w:suppressAutoHyphens/>
      <w:spacing w:after="200" w:line="276" w:lineRule="auto"/>
    </w:pPr>
    <w:rPr>
      <w:rFonts w:eastAsia="Calibri"/>
      <w:lang w:eastAsia="zh-CN"/>
    </w:rPr>
  </w:style>
  <w:style w:type="paragraph" w:customStyle="1" w:styleId="afffff1">
    <w:name w:val="Заголовок таблицы"/>
    <w:basedOn w:val="afffff0"/>
    <w:qFormat/>
    <w:rsid w:val="00087662"/>
    <w:pPr>
      <w:jc w:val="center"/>
    </w:pPr>
    <w:rPr>
      <w:b/>
      <w:bCs/>
    </w:rPr>
  </w:style>
  <w:style w:type="paragraph" w:customStyle="1" w:styleId="afffff2">
    <w:name w:val="Верхний колонтитул слева"/>
    <w:basedOn w:val="a5"/>
    <w:qFormat/>
    <w:rsid w:val="00087662"/>
    <w:pPr>
      <w:widowControl w:val="0"/>
      <w:suppressLineNumbers/>
      <w:tabs>
        <w:tab w:val="clear" w:pos="4677"/>
        <w:tab w:val="clear" w:pos="9355"/>
        <w:tab w:val="center" w:pos="5102"/>
        <w:tab w:val="right" w:pos="10205"/>
      </w:tabs>
      <w:suppressAutoHyphens/>
    </w:pPr>
    <w:rPr>
      <w:rFonts w:eastAsia="Calibri"/>
      <w:sz w:val="20"/>
      <w:szCs w:val="20"/>
      <w:lang w:eastAsia="zh-CN"/>
    </w:rPr>
  </w:style>
  <w:style w:type="numbering" w:customStyle="1" w:styleId="WW8Num1">
    <w:name w:val="WW8Num1"/>
    <w:qFormat/>
    <w:rsid w:val="00087662"/>
  </w:style>
  <w:style w:type="numbering" w:customStyle="1" w:styleId="WW8Num2">
    <w:name w:val="WW8Num2"/>
    <w:qFormat/>
    <w:rsid w:val="00087662"/>
  </w:style>
  <w:style w:type="numbering" w:customStyle="1" w:styleId="WW8Num3">
    <w:name w:val="WW8Num3"/>
    <w:qFormat/>
    <w:rsid w:val="00087662"/>
  </w:style>
  <w:style w:type="numbering" w:customStyle="1" w:styleId="WW8Num4">
    <w:name w:val="WW8Num4"/>
    <w:qFormat/>
    <w:rsid w:val="00087662"/>
  </w:style>
  <w:style w:type="numbering" w:customStyle="1" w:styleId="WW8Num5">
    <w:name w:val="WW8Num5"/>
    <w:qFormat/>
    <w:rsid w:val="00087662"/>
  </w:style>
  <w:style w:type="numbering" w:customStyle="1" w:styleId="WW8Num6">
    <w:name w:val="WW8Num6"/>
    <w:qFormat/>
    <w:rsid w:val="00087662"/>
  </w:style>
  <w:style w:type="numbering" w:customStyle="1" w:styleId="WW8Num7">
    <w:name w:val="WW8Num7"/>
    <w:qFormat/>
    <w:rsid w:val="00087662"/>
  </w:style>
  <w:style w:type="numbering" w:customStyle="1" w:styleId="WW8Num8">
    <w:name w:val="WW8Num8"/>
    <w:qFormat/>
    <w:rsid w:val="00087662"/>
  </w:style>
  <w:style w:type="numbering" w:customStyle="1" w:styleId="WW8Num9">
    <w:name w:val="WW8Num9"/>
    <w:qFormat/>
    <w:rsid w:val="00087662"/>
  </w:style>
  <w:style w:type="numbering" w:customStyle="1" w:styleId="WW8Num10">
    <w:name w:val="WW8Num10"/>
    <w:qFormat/>
    <w:rsid w:val="00087662"/>
  </w:style>
  <w:style w:type="numbering" w:customStyle="1" w:styleId="WW8Num11">
    <w:name w:val="WW8Num11"/>
    <w:qFormat/>
    <w:rsid w:val="00087662"/>
  </w:style>
  <w:style w:type="numbering" w:customStyle="1" w:styleId="WW8Num12">
    <w:name w:val="WW8Num12"/>
    <w:qFormat/>
    <w:rsid w:val="00087662"/>
  </w:style>
  <w:style w:type="numbering" w:customStyle="1" w:styleId="WW8Num13">
    <w:name w:val="WW8Num13"/>
    <w:qFormat/>
    <w:rsid w:val="00087662"/>
  </w:style>
  <w:style w:type="numbering" w:customStyle="1" w:styleId="WW8Num14">
    <w:name w:val="WW8Num14"/>
    <w:qFormat/>
    <w:rsid w:val="00087662"/>
  </w:style>
  <w:style w:type="numbering" w:customStyle="1" w:styleId="WW8Num15">
    <w:name w:val="WW8Num15"/>
    <w:qFormat/>
    <w:rsid w:val="00087662"/>
  </w:style>
  <w:style w:type="numbering" w:customStyle="1" w:styleId="WW8Num16">
    <w:name w:val="WW8Num16"/>
    <w:qFormat/>
    <w:rsid w:val="00087662"/>
  </w:style>
  <w:style w:type="numbering" w:customStyle="1" w:styleId="WW8Num17">
    <w:name w:val="WW8Num17"/>
    <w:qFormat/>
    <w:rsid w:val="00087662"/>
  </w:style>
  <w:style w:type="numbering" w:customStyle="1" w:styleId="WW8Num18">
    <w:name w:val="WW8Num18"/>
    <w:qFormat/>
    <w:rsid w:val="00087662"/>
  </w:style>
  <w:style w:type="numbering" w:customStyle="1" w:styleId="WW8Num19">
    <w:name w:val="WW8Num19"/>
    <w:qFormat/>
    <w:rsid w:val="00087662"/>
  </w:style>
  <w:style w:type="numbering" w:customStyle="1" w:styleId="WW8Num20">
    <w:name w:val="WW8Num20"/>
    <w:qFormat/>
    <w:rsid w:val="00087662"/>
  </w:style>
  <w:style w:type="numbering" w:customStyle="1" w:styleId="WW8Num21">
    <w:name w:val="WW8Num21"/>
    <w:qFormat/>
    <w:rsid w:val="00087662"/>
  </w:style>
  <w:style w:type="numbering" w:customStyle="1" w:styleId="WW8Num22">
    <w:name w:val="WW8Num22"/>
    <w:qFormat/>
    <w:rsid w:val="00087662"/>
  </w:style>
  <w:style w:type="numbering" w:customStyle="1" w:styleId="WW8Num23">
    <w:name w:val="WW8Num23"/>
    <w:qFormat/>
    <w:rsid w:val="00087662"/>
  </w:style>
  <w:style w:type="numbering" w:customStyle="1" w:styleId="WW8Num24">
    <w:name w:val="WW8Num24"/>
    <w:qFormat/>
    <w:rsid w:val="00087662"/>
  </w:style>
  <w:style w:type="numbering" w:customStyle="1" w:styleId="WW8Num25">
    <w:name w:val="WW8Num25"/>
    <w:qFormat/>
    <w:rsid w:val="00087662"/>
  </w:style>
  <w:style w:type="numbering" w:customStyle="1" w:styleId="WW8Num26">
    <w:name w:val="WW8Num26"/>
    <w:qFormat/>
    <w:rsid w:val="00087662"/>
  </w:style>
  <w:style w:type="numbering" w:customStyle="1" w:styleId="WW8Num27">
    <w:name w:val="WW8Num27"/>
    <w:qFormat/>
    <w:rsid w:val="00087662"/>
  </w:style>
  <w:style w:type="numbering" w:customStyle="1" w:styleId="WW8Num28">
    <w:name w:val="WW8Num28"/>
    <w:qFormat/>
    <w:rsid w:val="00087662"/>
  </w:style>
  <w:style w:type="numbering" w:customStyle="1" w:styleId="WWNum17">
    <w:name w:val="WWNum17"/>
    <w:basedOn w:val="a4"/>
    <w:rsid w:val="00087662"/>
    <w:pPr>
      <w:numPr>
        <w:numId w:val="83"/>
      </w:numPr>
    </w:pPr>
  </w:style>
  <w:style w:type="numbering" w:customStyle="1" w:styleId="WWNum13">
    <w:name w:val="WWNum13"/>
    <w:basedOn w:val="a4"/>
    <w:rsid w:val="00087662"/>
    <w:pPr>
      <w:numPr>
        <w:numId w:val="84"/>
      </w:numPr>
    </w:pPr>
  </w:style>
  <w:style w:type="paragraph" w:styleId="af7">
    <w:name w:val="Title"/>
    <w:basedOn w:val="a1"/>
    <w:next w:val="a1"/>
    <w:link w:val="33"/>
    <w:qFormat/>
    <w:rsid w:val="00087662"/>
    <w:pPr>
      <w:spacing w:after="0" w:line="240" w:lineRule="auto"/>
      <w:contextualSpacing/>
    </w:pPr>
    <w:rPr>
      <w:rFonts w:eastAsia="Calibri" w:cs="Calibri"/>
      <w:b/>
      <w:kern w:val="2"/>
      <w:sz w:val="72"/>
      <w:szCs w:val="72"/>
    </w:rPr>
  </w:style>
  <w:style w:type="character" w:customStyle="1" w:styleId="1f5">
    <w:name w:val="Заголовок Знак1"/>
    <w:basedOn w:val="a2"/>
    <w:uiPriority w:val="10"/>
    <w:rsid w:val="00087662"/>
    <w:rPr>
      <w:rFonts w:asciiTheme="majorHAnsi" w:eastAsiaTheme="majorEastAsia" w:hAnsiTheme="majorHAnsi" w:cstheme="majorBidi"/>
      <w:spacing w:val="-10"/>
      <w:kern w:val="28"/>
      <w:sz w:val="56"/>
      <w:szCs w:val="56"/>
      <w:lang w:eastAsia="ru-RU"/>
    </w:rPr>
  </w:style>
  <w:style w:type="numbering" w:customStyle="1" w:styleId="160">
    <w:name w:val="Нет списка16"/>
    <w:next w:val="a4"/>
    <w:uiPriority w:val="99"/>
    <w:semiHidden/>
    <w:unhideWhenUsed/>
    <w:rsid w:val="007A4F64"/>
  </w:style>
  <w:style w:type="character" w:customStyle="1" w:styleId="2f">
    <w:name w:val="Заголовок Знак2"/>
    <w:qFormat/>
    <w:rsid w:val="007A4F64"/>
    <w:rPr>
      <w:rFonts w:ascii="Calibri" w:eastAsia="Calibri" w:hAnsi="Calibri" w:cs="Calibri"/>
      <w:b/>
      <w:sz w:val="72"/>
      <w:szCs w:val="72"/>
      <w:lang w:eastAsia="ru-RU"/>
    </w:rPr>
  </w:style>
  <w:style w:type="table" w:customStyle="1" w:styleId="73">
    <w:name w:val="Сетка таблицы7"/>
    <w:basedOn w:val="a3"/>
    <w:next w:val="af"/>
    <w:uiPriority w:val="59"/>
    <w:rsid w:val="007A4F64"/>
    <w:pPr>
      <w:spacing w:after="0" w:line="240" w:lineRule="auto"/>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3"/>
    <w:next w:val="af"/>
    <w:uiPriority w:val="59"/>
    <w:rsid w:val="007A4F64"/>
    <w:pPr>
      <w:spacing w:after="0" w:line="240" w:lineRule="auto"/>
      <w:ind w:firstLine="709"/>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Нет списка17"/>
    <w:next w:val="a4"/>
    <w:uiPriority w:val="99"/>
    <w:semiHidden/>
    <w:unhideWhenUsed/>
    <w:rsid w:val="007A4F64"/>
  </w:style>
  <w:style w:type="numbering" w:customStyle="1" w:styleId="220">
    <w:name w:val="Нет списка22"/>
    <w:next w:val="a4"/>
    <w:uiPriority w:val="99"/>
    <w:semiHidden/>
    <w:unhideWhenUsed/>
    <w:rsid w:val="007A4F64"/>
  </w:style>
  <w:style w:type="table" w:customStyle="1" w:styleId="221">
    <w:name w:val="Сетка таблицы22"/>
    <w:basedOn w:val="a3"/>
    <w:next w:val="af"/>
    <w:uiPriority w:val="59"/>
    <w:rsid w:val="007A4F64"/>
    <w:pPr>
      <w:spacing w:after="0" w:line="240" w:lineRule="auto"/>
    </w:pPr>
    <w:rPr>
      <w:rFonts w:ascii="Calibri" w:eastAsia="Times New Roman" w:hAnsi="Calibri" w:cs="Times New Roman"/>
      <w:kern w:val="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4"/>
    <w:uiPriority w:val="99"/>
    <w:semiHidden/>
    <w:unhideWhenUsed/>
    <w:rsid w:val="007A4F64"/>
  </w:style>
  <w:style w:type="numbering" w:customStyle="1" w:styleId="410">
    <w:name w:val="Нет списка41"/>
    <w:next w:val="a4"/>
    <w:uiPriority w:val="99"/>
    <w:semiHidden/>
    <w:unhideWhenUsed/>
    <w:rsid w:val="007A4F64"/>
  </w:style>
  <w:style w:type="numbering" w:customStyle="1" w:styleId="510">
    <w:name w:val="Нет списка51"/>
    <w:next w:val="a4"/>
    <w:uiPriority w:val="99"/>
    <w:semiHidden/>
    <w:unhideWhenUsed/>
    <w:rsid w:val="007A4F64"/>
  </w:style>
  <w:style w:type="numbering" w:customStyle="1" w:styleId="611">
    <w:name w:val="Нет списка61"/>
    <w:next w:val="a4"/>
    <w:uiPriority w:val="99"/>
    <w:semiHidden/>
    <w:unhideWhenUsed/>
    <w:rsid w:val="007A4F64"/>
  </w:style>
  <w:style w:type="numbering" w:customStyle="1" w:styleId="710">
    <w:name w:val="Нет списка71"/>
    <w:next w:val="a4"/>
    <w:uiPriority w:val="99"/>
    <w:semiHidden/>
    <w:unhideWhenUsed/>
    <w:rsid w:val="007A4F64"/>
  </w:style>
  <w:style w:type="numbering" w:customStyle="1" w:styleId="81">
    <w:name w:val="Нет списка81"/>
    <w:next w:val="a4"/>
    <w:uiPriority w:val="99"/>
    <w:semiHidden/>
    <w:unhideWhenUsed/>
    <w:rsid w:val="007A4F64"/>
  </w:style>
  <w:style w:type="numbering" w:customStyle="1" w:styleId="91">
    <w:name w:val="Нет списка91"/>
    <w:next w:val="a4"/>
    <w:uiPriority w:val="99"/>
    <w:semiHidden/>
    <w:unhideWhenUsed/>
    <w:rsid w:val="007A4F64"/>
  </w:style>
  <w:style w:type="numbering" w:customStyle="1" w:styleId="1010">
    <w:name w:val="Нет списка101"/>
    <w:next w:val="a4"/>
    <w:uiPriority w:val="99"/>
    <w:semiHidden/>
    <w:unhideWhenUsed/>
    <w:rsid w:val="007A4F64"/>
  </w:style>
  <w:style w:type="numbering" w:customStyle="1" w:styleId="1120">
    <w:name w:val="Нет списка112"/>
    <w:next w:val="a4"/>
    <w:uiPriority w:val="99"/>
    <w:semiHidden/>
    <w:unhideWhenUsed/>
    <w:rsid w:val="007A4F64"/>
  </w:style>
  <w:style w:type="numbering" w:customStyle="1" w:styleId="1210">
    <w:name w:val="Нет списка121"/>
    <w:next w:val="a4"/>
    <w:uiPriority w:val="99"/>
    <w:semiHidden/>
    <w:unhideWhenUsed/>
    <w:rsid w:val="007A4F64"/>
  </w:style>
  <w:style w:type="numbering" w:customStyle="1" w:styleId="131">
    <w:name w:val="Нет списка131"/>
    <w:next w:val="a4"/>
    <w:uiPriority w:val="99"/>
    <w:semiHidden/>
    <w:unhideWhenUsed/>
    <w:rsid w:val="007A4F64"/>
  </w:style>
  <w:style w:type="numbering" w:customStyle="1" w:styleId="WWNum121">
    <w:name w:val="WWNum121"/>
    <w:basedOn w:val="a4"/>
    <w:rsid w:val="007A4F64"/>
  </w:style>
  <w:style w:type="numbering" w:customStyle="1" w:styleId="WWNum31">
    <w:name w:val="WWNum31"/>
    <w:basedOn w:val="a4"/>
    <w:rsid w:val="007A4F64"/>
  </w:style>
  <w:style w:type="numbering" w:customStyle="1" w:styleId="WWNum51">
    <w:name w:val="WWNum51"/>
    <w:basedOn w:val="a4"/>
    <w:rsid w:val="007A4F64"/>
  </w:style>
  <w:style w:type="numbering" w:customStyle="1" w:styleId="WWNum61">
    <w:name w:val="WWNum61"/>
    <w:basedOn w:val="a4"/>
    <w:rsid w:val="007A4F64"/>
  </w:style>
  <w:style w:type="numbering" w:customStyle="1" w:styleId="WWNum81">
    <w:name w:val="WWNum81"/>
    <w:basedOn w:val="a4"/>
    <w:rsid w:val="007A4F64"/>
  </w:style>
  <w:style w:type="numbering" w:customStyle="1" w:styleId="WWNum91">
    <w:name w:val="WWNum91"/>
    <w:basedOn w:val="a4"/>
    <w:rsid w:val="007A4F64"/>
  </w:style>
  <w:style w:type="numbering" w:customStyle="1" w:styleId="WWNum101">
    <w:name w:val="WWNum101"/>
    <w:basedOn w:val="a4"/>
    <w:rsid w:val="007A4F64"/>
  </w:style>
  <w:style w:type="numbering" w:customStyle="1" w:styleId="WWNum111">
    <w:name w:val="WWNum111"/>
    <w:basedOn w:val="a4"/>
    <w:rsid w:val="007A4F64"/>
  </w:style>
  <w:style w:type="numbering" w:customStyle="1" w:styleId="WWNum161">
    <w:name w:val="WWNum161"/>
    <w:basedOn w:val="a4"/>
    <w:rsid w:val="007A4F64"/>
  </w:style>
  <w:style w:type="numbering" w:customStyle="1" w:styleId="141">
    <w:name w:val="Нет списка141"/>
    <w:next w:val="a4"/>
    <w:uiPriority w:val="99"/>
    <w:semiHidden/>
    <w:unhideWhenUsed/>
    <w:rsid w:val="007A4F64"/>
  </w:style>
  <w:style w:type="numbering" w:customStyle="1" w:styleId="151">
    <w:name w:val="Нет списка151"/>
    <w:next w:val="a4"/>
    <w:uiPriority w:val="99"/>
    <w:semiHidden/>
    <w:unhideWhenUsed/>
    <w:rsid w:val="007A4F64"/>
  </w:style>
  <w:style w:type="numbering" w:customStyle="1" w:styleId="WW8Num110">
    <w:name w:val="WW8Num110"/>
    <w:qFormat/>
    <w:rsid w:val="007A4F64"/>
  </w:style>
  <w:style w:type="numbering" w:customStyle="1" w:styleId="WW8Num29">
    <w:name w:val="WW8Num29"/>
    <w:qFormat/>
    <w:rsid w:val="007A4F64"/>
  </w:style>
  <w:style w:type="numbering" w:customStyle="1" w:styleId="WW8Num31">
    <w:name w:val="WW8Num31"/>
    <w:qFormat/>
    <w:rsid w:val="007A4F64"/>
  </w:style>
  <w:style w:type="numbering" w:customStyle="1" w:styleId="WW8Num41">
    <w:name w:val="WW8Num41"/>
    <w:qFormat/>
    <w:rsid w:val="007A4F64"/>
  </w:style>
  <w:style w:type="numbering" w:customStyle="1" w:styleId="WW8Num51">
    <w:name w:val="WW8Num51"/>
    <w:qFormat/>
    <w:rsid w:val="007A4F64"/>
  </w:style>
  <w:style w:type="numbering" w:customStyle="1" w:styleId="WW8Num61">
    <w:name w:val="WW8Num61"/>
    <w:qFormat/>
    <w:rsid w:val="007A4F64"/>
  </w:style>
  <w:style w:type="numbering" w:customStyle="1" w:styleId="WW8Num71">
    <w:name w:val="WW8Num71"/>
    <w:qFormat/>
    <w:rsid w:val="007A4F64"/>
  </w:style>
  <w:style w:type="numbering" w:customStyle="1" w:styleId="WW8Num81">
    <w:name w:val="WW8Num81"/>
    <w:qFormat/>
    <w:rsid w:val="007A4F64"/>
  </w:style>
  <w:style w:type="numbering" w:customStyle="1" w:styleId="WW8Num91">
    <w:name w:val="WW8Num91"/>
    <w:qFormat/>
    <w:rsid w:val="007A4F64"/>
  </w:style>
  <w:style w:type="numbering" w:customStyle="1" w:styleId="WW8Num101">
    <w:name w:val="WW8Num101"/>
    <w:qFormat/>
    <w:rsid w:val="007A4F64"/>
  </w:style>
  <w:style w:type="numbering" w:customStyle="1" w:styleId="WW8Num111">
    <w:name w:val="WW8Num111"/>
    <w:qFormat/>
    <w:rsid w:val="007A4F64"/>
  </w:style>
  <w:style w:type="numbering" w:customStyle="1" w:styleId="WW8Num121">
    <w:name w:val="WW8Num121"/>
    <w:qFormat/>
    <w:rsid w:val="007A4F64"/>
  </w:style>
  <w:style w:type="numbering" w:customStyle="1" w:styleId="WW8Num131">
    <w:name w:val="WW8Num131"/>
    <w:qFormat/>
    <w:rsid w:val="007A4F64"/>
  </w:style>
  <w:style w:type="numbering" w:customStyle="1" w:styleId="WW8Num141">
    <w:name w:val="WW8Num141"/>
    <w:qFormat/>
    <w:rsid w:val="007A4F64"/>
  </w:style>
  <w:style w:type="numbering" w:customStyle="1" w:styleId="WW8Num151">
    <w:name w:val="WW8Num151"/>
    <w:qFormat/>
    <w:rsid w:val="007A4F64"/>
  </w:style>
  <w:style w:type="numbering" w:customStyle="1" w:styleId="WW8Num161">
    <w:name w:val="WW8Num161"/>
    <w:qFormat/>
    <w:rsid w:val="007A4F64"/>
  </w:style>
  <w:style w:type="numbering" w:customStyle="1" w:styleId="WW8Num171">
    <w:name w:val="WW8Num171"/>
    <w:qFormat/>
    <w:rsid w:val="007A4F64"/>
  </w:style>
  <w:style w:type="numbering" w:customStyle="1" w:styleId="WW8Num181">
    <w:name w:val="WW8Num181"/>
    <w:qFormat/>
    <w:rsid w:val="007A4F64"/>
  </w:style>
  <w:style w:type="numbering" w:customStyle="1" w:styleId="WW8Num191">
    <w:name w:val="WW8Num191"/>
    <w:qFormat/>
    <w:rsid w:val="007A4F64"/>
  </w:style>
  <w:style w:type="numbering" w:customStyle="1" w:styleId="WW8Num201">
    <w:name w:val="WW8Num201"/>
    <w:qFormat/>
    <w:rsid w:val="007A4F64"/>
  </w:style>
  <w:style w:type="numbering" w:customStyle="1" w:styleId="WW8Num211">
    <w:name w:val="WW8Num211"/>
    <w:qFormat/>
    <w:rsid w:val="007A4F64"/>
  </w:style>
  <w:style w:type="numbering" w:customStyle="1" w:styleId="WW8Num221">
    <w:name w:val="WW8Num221"/>
    <w:qFormat/>
    <w:rsid w:val="007A4F64"/>
  </w:style>
  <w:style w:type="numbering" w:customStyle="1" w:styleId="WW8Num231">
    <w:name w:val="WW8Num231"/>
    <w:qFormat/>
    <w:rsid w:val="007A4F64"/>
  </w:style>
  <w:style w:type="numbering" w:customStyle="1" w:styleId="WW8Num241">
    <w:name w:val="WW8Num241"/>
    <w:qFormat/>
    <w:rsid w:val="007A4F64"/>
  </w:style>
  <w:style w:type="numbering" w:customStyle="1" w:styleId="WW8Num251">
    <w:name w:val="WW8Num251"/>
    <w:qFormat/>
    <w:rsid w:val="007A4F64"/>
  </w:style>
  <w:style w:type="numbering" w:customStyle="1" w:styleId="WW8Num261">
    <w:name w:val="WW8Num261"/>
    <w:qFormat/>
    <w:rsid w:val="007A4F64"/>
  </w:style>
  <w:style w:type="numbering" w:customStyle="1" w:styleId="WW8Num271">
    <w:name w:val="WW8Num271"/>
    <w:qFormat/>
    <w:rsid w:val="007A4F64"/>
  </w:style>
  <w:style w:type="numbering" w:customStyle="1" w:styleId="WW8Num281">
    <w:name w:val="WW8Num281"/>
    <w:qFormat/>
    <w:rsid w:val="007A4F64"/>
  </w:style>
  <w:style w:type="numbering" w:customStyle="1" w:styleId="WWNum171">
    <w:name w:val="WWNum171"/>
    <w:basedOn w:val="a4"/>
    <w:rsid w:val="007A4F64"/>
  </w:style>
  <w:style w:type="numbering" w:customStyle="1" w:styleId="WWNum131">
    <w:name w:val="WWNum131"/>
    <w:basedOn w:val="a4"/>
    <w:rsid w:val="007A4F64"/>
  </w:style>
  <w:style w:type="numbering" w:customStyle="1" w:styleId="180">
    <w:name w:val="Нет списка18"/>
    <w:next w:val="a4"/>
    <w:uiPriority w:val="99"/>
    <w:semiHidden/>
    <w:unhideWhenUsed/>
    <w:rsid w:val="00C668F1"/>
  </w:style>
  <w:style w:type="numbering" w:customStyle="1" w:styleId="190">
    <w:name w:val="Нет списка19"/>
    <w:next w:val="a4"/>
    <w:uiPriority w:val="99"/>
    <w:semiHidden/>
    <w:unhideWhenUsed/>
    <w:rsid w:val="00C668F1"/>
  </w:style>
  <w:style w:type="table" w:customStyle="1" w:styleId="82">
    <w:name w:val="Сетка таблицы8"/>
    <w:basedOn w:val="a3"/>
    <w:next w:val="af"/>
    <w:uiPriority w:val="59"/>
    <w:rsid w:val="00C668F1"/>
    <w:pPr>
      <w:spacing w:after="0" w:line="240" w:lineRule="auto"/>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3"/>
    <w:next w:val="af"/>
    <w:uiPriority w:val="59"/>
    <w:rsid w:val="00C668F1"/>
    <w:pPr>
      <w:spacing w:after="0" w:line="240" w:lineRule="auto"/>
      <w:ind w:firstLine="709"/>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3"/>
    <w:next w:val="a4"/>
    <w:uiPriority w:val="99"/>
    <w:semiHidden/>
    <w:unhideWhenUsed/>
    <w:rsid w:val="00C668F1"/>
  </w:style>
  <w:style w:type="numbering" w:customStyle="1" w:styleId="230">
    <w:name w:val="Нет списка23"/>
    <w:next w:val="a4"/>
    <w:uiPriority w:val="99"/>
    <w:semiHidden/>
    <w:unhideWhenUsed/>
    <w:rsid w:val="00C668F1"/>
  </w:style>
  <w:style w:type="table" w:customStyle="1" w:styleId="231">
    <w:name w:val="Сетка таблицы23"/>
    <w:basedOn w:val="a3"/>
    <w:next w:val="af"/>
    <w:uiPriority w:val="59"/>
    <w:rsid w:val="00C668F1"/>
    <w:pPr>
      <w:spacing w:after="0" w:line="240" w:lineRule="auto"/>
    </w:pPr>
    <w:rPr>
      <w:rFonts w:ascii="Calibri" w:eastAsia="Times New Roman" w:hAnsi="Calibri" w:cs="Times New Roman"/>
      <w:kern w:val="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Нет списка32"/>
    <w:next w:val="a4"/>
    <w:uiPriority w:val="99"/>
    <w:semiHidden/>
    <w:unhideWhenUsed/>
    <w:rsid w:val="00C668F1"/>
  </w:style>
  <w:style w:type="numbering" w:customStyle="1" w:styleId="420">
    <w:name w:val="Нет списка42"/>
    <w:next w:val="a4"/>
    <w:uiPriority w:val="99"/>
    <w:semiHidden/>
    <w:unhideWhenUsed/>
    <w:rsid w:val="00C668F1"/>
  </w:style>
  <w:style w:type="numbering" w:customStyle="1" w:styleId="520">
    <w:name w:val="Нет списка52"/>
    <w:next w:val="a4"/>
    <w:uiPriority w:val="99"/>
    <w:semiHidden/>
    <w:unhideWhenUsed/>
    <w:rsid w:val="00C668F1"/>
  </w:style>
  <w:style w:type="numbering" w:customStyle="1" w:styleId="620">
    <w:name w:val="Нет списка62"/>
    <w:next w:val="a4"/>
    <w:uiPriority w:val="99"/>
    <w:semiHidden/>
    <w:unhideWhenUsed/>
    <w:rsid w:val="00C668F1"/>
  </w:style>
  <w:style w:type="numbering" w:customStyle="1" w:styleId="720">
    <w:name w:val="Нет списка72"/>
    <w:next w:val="a4"/>
    <w:uiPriority w:val="99"/>
    <w:semiHidden/>
    <w:unhideWhenUsed/>
    <w:rsid w:val="00C668F1"/>
  </w:style>
  <w:style w:type="numbering" w:customStyle="1" w:styleId="820">
    <w:name w:val="Нет списка82"/>
    <w:next w:val="a4"/>
    <w:uiPriority w:val="99"/>
    <w:semiHidden/>
    <w:unhideWhenUsed/>
    <w:rsid w:val="00C668F1"/>
  </w:style>
  <w:style w:type="numbering" w:customStyle="1" w:styleId="92">
    <w:name w:val="Нет списка92"/>
    <w:next w:val="a4"/>
    <w:uiPriority w:val="99"/>
    <w:semiHidden/>
    <w:unhideWhenUsed/>
    <w:rsid w:val="00C668F1"/>
  </w:style>
  <w:style w:type="numbering" w:customStyle="1" w:styleId="102">
    <w:name w:val="Нет списка102"/>
    <w:next w:val="a4"/>
    <w:uiPriority w:val="99"/>
    <w:semiHidden/>
    <w:unhideWhenUsed/>
    <w:rsid w:val="00C668F1"/>
  </w:style>
  <w:style w:type="numbering" w:customStyle="1" w:styleId="1111">
    <w:name w:val="Нет списка1111"/>
    <w:next w:val="a4"/>
    <w:uiPriority w:val="99"/>
    <w:semiHidden/>
    <w:unhideWhenUsed/>
    <w:rsid w:val="00C668F1"/>
  </w:style>
  <w:style w:type="numbering" w:customStyle="1" w:styleId="122">
    <w:name w:val="Нет списка122"/>
    <w:next w:val="a4"/>
    <w:uiPriority w:val="99"/>
    <w:semiHidden/>
    <w:unhideWhenUsed/>
    <w:rsid w:val="00C668F1"/>
  </w:style>
  <w:style w:type="numbering" w:customStyle="1" w:styleId="1320">
    <w:name w:val="Нет списка132"/>
    <w:next w:val="a4"/>
    <w:uiPriority w:val="99"/>
    <w:semiHidden/>
    <w:unhideWhenUsed/>
    <w:rsid w:val="00C668F1"/>
  </w:style>
  <w:style w:type="numbering" w:customStyle="1" w:styleId="WWNum122">
    <w:name w:val="WWNum122"/>
    <w:basedOn w:val="a4"/>
    <w:rsid w:val="00C668F1"/>
  </w:style>
  <w:style w:type="numbering" w:customStyle="1" w:styleId="WWNum32">
    <w:name w:val="WWNum32"/>
    <w:basedOn w:val="a4"/>
    <w:rsid w:val="00C668F1"/>
  </w:style>
  <w:style w:type="numbering" w:customStyle="1" w:styleId="WWNum52">
    <w:name w:val="WWNum52"/>
    <w:basedOn w:val="a4"/>
    <w:rsid w:val="00C668F1"/>
  </w:style>
  <w:style w:type="numbering" w:customStyle="1" w:styleId="WWNum62">
    <w:name w:val="WWNum62"/>
    <w:basedOn w:val="a4"/>
    <w:rsid w:val="00C668F1"/>
  </w:style>
  <w:style w:type="numbering" w:customStyle="1" w:styleId="WWNum82">
    <w:name w:val="WWNum82"/>
    <w:basedOn w:val="a4"/>
    <w:rsid w:val="00C668F1"/>
  </w:style>
  <w:style w:type="numbering" w:customStyle="1" w:styleId="WWNum92">
    <w:name w:val="WWNum92"/>
    <w:basedOn w:val="a4"/>
    <w:rsid w:val="00C668F1"/>
  </w:style>
  <w:style w:type="numbering" w:customStyle="1" w:styleId="WWNum102">
    <w:name w:val="WWNum102"/>
    <w:basedOn w:val="a4"/>
    <w:rsid w:val="00C668F1"/>
  </w:style>
  <w:style w:type="numbering" w:customStyle="1" w:styleId="WWNum112">
    <w:name w:val="WWNum112"/>
    <w:basedOn w:val="a4"/>
    <w:rsid w:val="00C668F1"/>
  </w:style>
  <w:style w:type="numbering" w:customStyle="1" w:styleId="WWNum162">
    <w:name w:val="WWNum162"/>
    <w:basedOn w:val="a4"/>
    <w:rsid w:val="00C668F1"/>
  </w:style>
  <w:style w:type="numbering" w:customStyle="1" w:styleId="142">
    <w:name w:val="Нет списка142"/>
    <w:next w:val="a4"/>
    <w:uiPriority w:val="99"/>
    <w:semiHidden/>
    <w:unhideWhenUsed/>
    <w:rsid w:val="00C668F1"/>
  </w:style>
  <w:style w:type="numbering" w:customStyle="1" w:styleId="152">
    <w:name w:val="Нет списка152"/>
    <w:next w:val="a4"/>
    <w:uiPriority w:val="99"/>
    <w:semiHidden/>
    <w:unhideWhenUsed/>
    <w:rsid w:val="00C668F1"/>
  </w:style>
  <w:style w:type="numbering" w:customStyle="1" w:styleId="WW8Num112">
    <w:name w:val="WW8Num112"/>
    <w:qFormat/>
    <w:rsid w:val="00C668F1"/>
  </w:style>
  <w:style w:type="numbering" w:customStyle="1" w:styleId="WW8Num210">
    <w:name w:val="WW8Num210"/>
    <w:qFormat/>
    <w:rsid w:val="00C668F1"/>
  </w:style>
  <w:style w:type="numbering" w:customStyle="1" w:styleId="WW8Num32">
    <w:name w:val="WW8Num32"/>
    <w:qFormat/>
    <w:rsid w:val="00C668F1"/>
  </w:style>
  <w:style w:type="numbering" w:customStyle="1" w:styleId="WW8Num42">
    <w:name w:val="WW8Num42"/>
    <w:qFormat/>
    <w:rsid w:val="00C668F1"/>
  </w:style>
  <w:style w:type="numbering" w:customStyle="1" w:styleId="WW8Num52">
    <w:name w:val="WW8Num52"/>
    <w:qFormat/>
    <w:rsid w:val="00C668F1"/>
  </w:style>
  <w:style w:type="numbering" w:customStyle="1" w:styleId="WW8Num62">
    <w:name w:val="WW8Num62"/>
    <w:qFormat/>
    <w:rsid w:val="00C668F1"/>
  </w:style>
  <w:style w:type="numbering" w:customStyle="1" w:styleId="WW8Num72">
    <w:name w:val="WW8Num72"/>
    <w:qFormat/>
    <w:rsid w:val="00C668F1"/>
  </w:style>
  <w:style w:type="numbering" w:customStyle="1" w:styleId="WW8Num82">
    <w:name w:val="WW8Num82"/>
    <w:qFormat/>
    <w:rsid w:val="00C668F1"/>
  </w:style>
  <w:style w:type="numbering" w:customStyle="1" w:styleId="WW8Num92">
    <w:name w:val="WW8Num92"/>
    <w:qFormat/>
    <w:rsid w:val="00C668F1"/>
  </w:style>
  <w:style w:type="numbering" w:customStyle="1" w:styleId="WW8Num102">
    <w:name w:val="WW8Num102"/>
    <w:qFormat/>
    <w:rsid w:val="00C668F1"/>
  </w:style>
  <w:style w:type="numbering" w:customStyle="1" w:styleId="WW8Num113">
    <w:name w:val="WW8Num113"/>
    <w:qFormat/>
    <w:rsid w:val="00C668F1"/>
  </w:style>
  <w:style w:type="numbering" w:customStyle="1" w:styleId="WW8Num122">
    <w:name w:val="WW8Num122"/>
    <w:qFormat/>
    <w:rsid w:val="00C668F1"/>
  </w:style>
  <w:style w:type="numbering" w:customStyle="1" w:styleId="WW8Num132">
    <w:name w:val="WW8Num132"/>
    <w:qFormat/>
    <w:rsid w:val="00C668F1"/>
  </w:style>
  <w:style w:type="numbering" w:customStyle="1" w:styleId="WW8Num142">
    <w:name w:val="WW8Num142"/>
    <w:qFormat/>
    <w:rsid w:val="00C668F1"/>
  </w:style>
  <w:style w:type="numbering" w:customStyle="1" w:styleId="WW8Num152">
    <w:name w:val="WW8Num152"/>
    <w:qFormat/>
    <w:rsid w:val="00C668F1"/>
  </w:style>
  <w:style w:type="numbering" w:customStyle="1" w:styleId="WW8Num162">
    <w:name w:val="WW8Num162"/>
    <w:qFormat/>
    <w:rsid w:val="00C668F1"/>
  </w:style>
  <w:style w:type="numbering" w:customStyle="1" w:styleId="WW8Num172">
    <w:name w:val="WW8Num172"/>
    <w:qFormat/>
    <w:rsid w:val="00C668F1"/>
  </w:style>
  <w:style w:type="numbering" w:customStyle="1" w:styleId="WW8Num182">
    <w:name w:val="WW8Num182"/>
    <w:qFormat/>
    <w:rsid w:val="00C668F1"/>
  </w:style>
  <w:style w:type="numbering" w:customStyle="1" w:styleId="WW8Num192">
    <w:name w:val="WW8Num192"/>
    <w:qFormat/>
    <w:rsid w:val="00C668F1"/>
  </w:style>
  <w:style w:type="numbering" w:customStyle="1" w:styleId="WW8Num202">
    <w:name w:val="WW8Num202"/>
    <w:qFormat/>
    <w:rsid w:val="00C668F1"/>
  </w:style>
  <w:style w:type="numbering" w:customStyle="1" w:styleId="WW8Num212">
    <w:name w:val="WW8Num212"/>
    <w:qFormat/>
    <w:rsid w:val="00C668F1"/>
  </w:style>
  <w:style w:type="numbering" w:customStyle="1" w:styleId="WW8Num222">
    <w:name w:val="WW8Num222"/>
    <w:qFormat/>
    <w:rsid w:val="00C668F1"/>
  </w:style>
  <w:style w:type="numbering" w:customStyle="1" w:styleId="WW8Num232">
    <w:name w:val="WW8Num232"/>
    <w:qFormat/>
    <w:rsid w:val="00C668F1"/>
  </w:style>
  <w:style w:type="numbering" w:customStyle="1" w:styleId="WW8Num242">
    <w:name w:val="WW8Num242"/>
    <w:qFormat/>
    <w:rsid w:val="00C668F1"/>
  </w:style>
  <w:style w:type="numbering" w:customStyle="1" w:styleId="WW8Num252">
    <w:name w:val="WW8Num252"/>
    <w:qFormat/>
    <w:rsid w:val="00C668F1"/>
  </w:style>
  <w:style w:type="numbering" w:customStyle="1" w:styleId="WW8Num262">
    <w:name w:val="WW8Num262"/>
    <w:qFormat/>
    <w:rsid w:val="00C668F1"/>
  </w:style>
  <w:style w:type="numbering" w:customStyle="1" w:styleId="WW8Num272">
    <w:name w:val="WW8Num272"/>
    <w:qFormat/>
    <w:rsid w:val="00C668F1"/>
  </w:style>
  <w:style w:type="numbering" w:customStyle="1" w:styleId="WW8Num282">
    <w:name w:val="WW8Num282"/>
    <w:qFormat/>
    <w:rsid w:val="00C668F1"/>
  </w:style>
  <w:style w:type="numbering" w:customStyle="1" w:styleId="WWNum172">
    <w:name w:val="WWNum172"/>
    <w:basedOn w:val="a4"/>
    <w:rsid w:val="00C668F1"/>
  </w:style>
  <w:style w:type="numbering" w:customStyle="1" w:styleId="WWNum132">
    <w:name w:val="WWNum132"/>
    <w:basedOn w:val="a4"/>
    <w:rsid w:val="00C668F1"/>
  </w:style>
  <w:style w:type="numbering" w:customStyle="1" w:styleId="200">
    <w:name w:val="Нет списка20"/>
    <w:next w:val="a4"/>
    <w:uiPriority w:val="99"/>
    <w:semiHidden/>
    <w:unhideWhenUsed/>
    <w:rsid w:val="00ED53C3"/>
  </w:style>
  <w:style w:type="numbering" w:customStyle="1" w:styleId="1100">
    <w:name w:val="Нет списка110"/>
    <w:next w:val="a4"/>
    <w:uiPriority w:val="99"/>
    <w:semiHidden/>
    <w:unhideWhenUsed/>
    <w:rsid w:val="00ED53C3"/>
  </w:style>
  <w:style w:type="table" w:customStyle="1" w:styleId="93">
    <w:name w:val="Сетка таблицы9"/>
    <w:basedOn w:val="a3"/>
    <w:next w:val="af"/>
    <w:uiPriority w:val="59"/>
    <w:rsid w:val="00ED53C3"/>
    <w:pPr>
      <w:spacing w:after="0" w:line="240" w:lineRule="auto"/>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Сетка таблицы14"/>
    <w:basedOn w:val="a3"/>
    <w:next w:val="af"/>
    <w:uiPriority w:val="59"/>
    <w:rsid w:val="00ED53C3"/>
    <w:pPr>
      <w:spacing w:after="0" w:line="240" w:lineRule="auto"/>
      <w:ind w:firstLine="709"/>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Нет списка114"/>
    <w:next w:val="a4"/>
    <w:uiPriority w:val="99"/>
    <w:semiHidden/>
    <w:unhideWhenUsed/>
    <w:rsid w:val="00ED53C3"/>
  </w:style>
  <w:style w:type="numbering" w:customStyle="1" w:styleId="240">
    <w:name w:val="Нет списка24"/>
    <w:next w:val="a4"/>
    <w:uiPriority w:val="99"/>
    <w:semiHidden/>
    <w:unhideWhenUsed/>
    <w:rsid w:val="00ED53C3"/>
  </w:style>
  <w:style w:type="table" w:customStyle="1" w:styleId="241">
    <w:name w:val="Сетка таблицы24"/>
    <w:basedOn w:val="a3"/>
    <w:next w:val="af"/>
    <w:uiPriority w:val="59"/>
    <w:rsid w:val="00ED53C3"/>
    <w:pPr>
      <w:spacing w:after="0" w:line="240" w:lineRule="auto"/>
    </w:pPr>
    <w:rPr>
      <w:rFonts w:ascii="Calibri" w:eastAsia="Times New Roman" w:hAnsi="Calibri" w:cs="Times New Roman"/>
      <w:kern w:val="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
    <w:name w:val="Нет списка33"/>
    <w:next w:val="a4"/>
    <w:uiPriority w:val="99"/>
    <w:semiHidden/>
    <w:unhideWhenUsed/>
    <w:rsid w:val="00ED53C3"/>
  </w:style>
  <w:style w:type="numbering" w:customStyle="1" w:styleId="430">
    <w:name w:val="Нет списка43"/>
    <w:next w:val="a4"/>
    <w:uiPriority w:val="99"/>
    <w:semiHidden/>
    <w:unhideWhenUsed/>
    <w:rsid w:val="00ED53C3"/>
  </w:style>
  <w:style w:type="numbering" w:customStyle="1" w:styleId="530">
    <w:name w:val="Нет списка53"/>
    <w:next w:val="a4"/>
    <w:uiPriority w:val="99"/>
    <w:semiHidden/>
    <w:unhideWhenUsed/>
    <w:rsid w:val="00ED53C3"/>
  </w:style>
  <w:style w:type="numbering" w:customStyle="1" w:styleId="630">
    <w:name w:val="Нет списка63"/>
    <w:next w:val="a4"/>
    <w:uiPriority w:val="99"/>
    <w:semiHidden/>
    <w:unhideWhenUsed/>
    <w:rsid w:val="00ED53C3"/>
  </w:style>
  <w:style w:type="numbering" w:customStyle="1" w:styleId="730">
    <w:name w:val="Нет списка73"/>
    <w:next w:val="a4"/>
    <w:uiPriority w:val="99"/>
    <w:semiHidden/>
    <w:unhideWhenUsed/>
    <w:rsid w:val="00ED53C3"/>
  </w:style>
  <w:style w:type="numbering" w:customStyle="1" w:styleId="83">
    <w:name w:val="Нет списка83"/>
    <w:next w:val="a4"/>
    <w:uiPriority w:val="99"/>
    <w:semiHidden/>
    <w:unhideWhenUsed/>
    <w:rsid w:val="00ED53C3"/>
  </w:style>
  <w:style w:type="numbering" w:customStyle="1" w:styleId="930">
    <w:name w:val="Нет списка93"/>
    <w:next w:val="a4"/>
    <w:uiPriority w:val="99"/>
    <w:semiHidden/>
    <w:unhideWhenUsed/>
    <w:rsid w:val="00ED53C3"/>
  </w:style>
  <w:style w:type="numbering" w:customStyle="1" w:styleId="103">
    <w:name w:val="Нет списка103"/>
    <w:next w:val="a4"/>
    <w:uiPriority w:val="99"/>
    <w:semiHidden/>
    <w:unhideWhenUsed/>
    <w:rsid w:val="00ED53C3"/>
  </w:style>
  <w:style w:type="numbering" w:customStyle="1" w:styleId="1112">
    <w:name w:val="Нет списка1112"/>
    <w:next w:val="a4"/>
    <w:uiPriority w:val="99"/>
    <w:semiHidden/>
    <w:unhideWhenUsed/>
    <w:rsid w:val="00ED53C3"/>
  </w:style>
  <w:style w:type="numbering" w:customStyle="1" w:styleId="123">
    <w:name w:val="Нет списка123"/>
    <w:next w:val="a4"/>
    <w:uiPriority w:val="99"/>
    <w:semiHidden/>
    <w:unhideWhenUsed/>
    <w:rsid w:val="00ED53C3"/>
  </w:style>
  <w:style w:type="numbering" w:customStyle="1" w:styleId="133">
    <w:name w:val="Нет списка133"/>
    <w:next w:val="a4"/>
    <w:uiPriority w:val="99"/>
    <w:semiHidden/>
    <w:unhideWhenUsed/>
    <w:rsid w:val="00ED53C3"/>
  </w:style>
  <w:style w:type="numbering" w:customStyle="1" w:styleId="WWNum123">
    <w:name w:val="WWNum123"/>
    <w:basedOn w:val="a4"/>
    <w:rsid w:val="00ED53C3"/>
  </w:style>
  <w:style w:type="numbering" w:customStyle="1" w:styleId="WWNum33">
    <w:name w:val="WWNum33"/>
    <w:basedOn w:val="a4"/>
    <w:rsid w:val="00ED53C3"/>
  </w:style>
  <w:style w:type="numbering" w:customStyle="1" w:styleId="WWNum53">
    <w:name w:val="WWNum53"/>
    <w:basedOn w:val="a4"/>
    <w:rsid w:val="00ED53C3"/>
  </w:style>
  <w:style w:type="numbering" w:customStyle="1" w:styleId="WWNum63">
    <w:name w:val="WWNum63"/>
    <w:basedOn w:val="a4"/>
    <w:rsid w:val="00ED53C3"/>
  </w:style>
  <w:style w:type="numbering" w:customStyle="1" w:styleId="WWNum83">
    <w:name w:val="WWNum83"/>
    <w:basedOn w:val="a4"/>
    <w:rsid w:val="00ED53C3"/>
  </w:style>
  <w:style w:type="numbering" w:customStyle="1" w:styleId="WWNum93">
    <w:name w:val="WWNum93"/>
    <w:basedOn w:val="a4"/>
    <w:rsid w:val="00ED53C3"/>
  </w:style>
  <w:style w:type="numbering" w:customStyle="1" w:styleId="WWNum103">
    <w:name w:val="WWNum103"/>
    <w:basedOn w:val="a4"/>
    <w:rsid w:val="00ED53C3"/>
  </w:style>
  <w:style w:type="numbering" w:customStyle="1" w:styleId="WWNum113">
    <w:name w:val="WWNum113"/>
    <w:basedOn w:val="a4"/>
    <w:rsid w:val="00ED53C3"/>
  </w:style>
  <w:style w:type="numbering" w:customStyle="1" w:styleId="WWNum163">
    <w:name w:val="WWNum163"/>
    <w:basedOn w:val="a4"/>
    <w:rsid w:val="00ED53C3"/>
  </w:style>
  <w:style w:type="numbering" w:customStyle="1" w:styleId="1430">
    <w:name w:val="Нет списка143"/>
    <w:next w:val="a4"/>
    <w:uiPriority w:val="99"/>
    <w:semiHidden/>
    <w:unhideWhenUsed/>
    <w:rsid w:val="00ED53C3"/>
  </w:style>
  <w:style w:type="numbering" w:customStyle="1" w:styleId="153">
    <w:name w:val="Нет списка153"/>
    <w:next w:val="a4"/>
    <w:uiPriority w:val="99"/>
    <w:semiHidden/>
    <w:unhideWhenUsed/>
    <w:rsid w:val="00ED53C3"/>
  </w:style>
  <w:style w:type="numbering" w:customStyle="1" w:styleId="WW8Num114">
    <w:name w:val="WW8Num114"/>
    <w:qFormat/>
    <w:rsid w:val="00ED53C3"/>
  </w:style>
  <w:style w:type="numbering" w:customStyle="1" w:styleId="WW8Num213">
    <w:name w:val="WW8Num213"/>
    <w:qFormat/>
    <w:rsid w:val="00ED53C3"/>
  </w:style>
  <w:style w:type="numbering" w:customStyle="1" w:styleId="WW8Num33">
    <w:name w:val="WW8Num33"/>
    <w:qFormat/>
    <w:rsid w:val="00ED53C3"/>
  </w:style>
  <w:style w:type="numbering" w:customStyle="1" w:styleId="WW8Num43">
    <w:name w:val="WW8Num43"/>
    <w:qFormat/>
    <w:rsid w:val="00ED53C3"/>
  </w:style>
  <w:style w:type="numbering" w:customStyle="1" w:styleId="WW8Num53">
    <w:name w:val="WW8Num53"/>
    <w:qFormat/>
    <w:rsid w:val="00ED53C3"/>
  </w:style>
  <w:style w:type="numbering" w:customStyle="1" w:styleId="WW8Num63">
    <w:name w:val="WW8Num63"/>
    <w:qFormat/>
    <w:rsid w:val="00ED53C3"/>
  </w:style>
  <w:style w:type="numbering" w:customStyle="1" w:styleId="WW8Num73">
    <w:name w:val="WW8Num73"/>
    <w:qFormat/>
    <w:rsid w:val="00ED53C3"/>
  </w:style>
  <w:style w:type="numbering" w:customStyle="1" w:styleId="WW8Num83">
    <w:name w:val="WW8Num83"/>
    <w:qFormat/>
    <w:rsid w:val="00ED53C3"/>
  </w:style>
  <w:style w:type="numbering" w:customStyle="1" w:styleId="WW8Num93">
    <w:name w:val="WW8Num93"/>
    <w:qFormat/>
    <w:rsid w:val="00ED53C3"/>
  </w:style>
  <w:style w:type="numbering" w:customStyle="1" w:styleId="WW8Num103">
    <w:name w:val="WW8Num103"/>
    <w:qFormat/>
    <w:rsid w:val="00ED53C3"/>
  </w:style>
  <w:style w:type="numbering" w:customStyle="1" w:styleId="WW8Num115">
    <w:name w:val="WW8Num115"/>
    <w:qFormat/>
    <w:rsid w:val="00ED53C3"/>
  </w:style>
  <w:style w:type="numbering" w:customStyle="1" w:styleId="WW8Num123">
    <w:name w:val="WW8Num123"/>
    <w:qFormat/>
    <w:rsid w:val="00ED53C3"/>
  </w:style>
  <w:style w:type="numbering" w:customStyle="1" w:styleId="WW8Num133">
    <w:name w:val="WW8Num133"/>
    <w:qFormat/>
    <w:rsid w:val="00ED53C3"/>
  </w:style>
  <w:style w:type="numbering" w:customStyle="1" w:styleId="WW8Num143">
    <w:name w:val="WW8Num143"/>
    <w:qFormat/>
    <w:rsid w:val="00ED53C3"/>
  </w:style>
  <w:style w:type="numbering" w:customStyle="1" w:styleId="WW8Num153">
    <w:name w:val="WW8Num153"/>
    <w:qFormat/>
    <w:rsid w:val="00ED53C3"/>
  </w:style>
  <w:style w:type="numbering" w:customStyle="1" w:styleId="WW8Num163">
    <w:name w:val="WW8Num163"/>
    <w:qFormat/>
    <w:rsid w:val="00ED53C3"/>
  </w:style>
  <w:style w:type="numbering" w:customStyle="1" w:styleId="WW8Num173">
    <w:name w:val="WW8Num173"/>
    <w:qFormat/>
    <w:rsid w:val="00ED53C3"/>
  </w:style>
  <w:style w:type="numbering" w:customStyle="1" w:styleId="WW8Num183">
    <w:name w:val="WW8Num183"/>
    <w:qFormat/>
    <w:rsid w:val="00ED53C3"/>
  </w:style>
  <w:style w:type="numbering" w:customStyle="1" w:styleId="WW8Num193">
    <w:name w:val="WW8Num193"/>
    <w:qFormat/>
    <w:rsid w:val="00ED53C3"/>
  </w:style>
  <w:style w:type="numbering" w:customStyle="1" w:styleId="WW8Num203">
    <w:name w:val="WW8Num203"/>
    <w:qFormat/>
    <w:rsid w:val="00ED53C3"/>
  </w:style>
  <w:style w:type="numbering" w:customStyle="1" w:styleId="WW8Num214">
    <w:name w:val="WW8Num214"/>
    <w:qFormat/>
    <w:rsid w:val="00ED53C3"/>
  </w:style>
  <w:style w:type="numbering" w:customStyle="1" w:styleId="WW8Num223">
    <w:name w:val="WW8Num223"/>
    <w:qFormat/>
    <w:rsid w:val="00ED53C3"/>
  </w:style>
  <w:style w:type="numbering" w:customStyle="1" w:styleId="WW8Num233">
    <w:name w:val="WW8Num233"/>
    <w:qFormat/>
    <w:rsid w:val="00ED53C3"/>
  </w:style>
  <w:style w:type="numbering" w:customStyle="1" w:styleId="WW8Num243">
    <w:name w:val="WW8Num243"/>
    <w:qFormat/>
    <w:rsid w:val="00ED53C3"/>
  </w:style>
  <w:style w:type="numbering" w:customStyle="1" w:styleId="WW8Num253">
    <w:name w:val="WW8Num253"/>
    <w:qFormat/>
    <w:rsid w:val="00ED53C3"/>
  </w:style>
  <w:style w:type="numbering" w:customStyle="1" w:styleId="WW8Num263">
    <w:name w:val="WW8Num263"/>
    <w:qFormat/>
    <w:rsid w:val="00ED53C3"/>
  </w:style>
  <w:style w:type="numbering" w:customStyle="1" w:styleId="WW8Num273">
    <w:name w:val="WW8Num273"/>
    <w:qFormat/>
    <w:rsid w:val="00ED53C3"/>
  </w:style>
  <w:style w:type="numbering" w:customStyle="1" w:styleId="WW8Num283">
    <w:name w:val="WW8Num283"/>
    <w:qFormat/>
    <w:rsid w:val="00ED53C3"/>
  </w:style>
  <w:style w:type="numbering" w:customStyle="1" w:styleId="WWNum173">
    <w:name w:val="WWNum173"/>
    <w:basedOn w:val="a4"/>
    <w:rsid w:val="00ED53C3"/>
  </w:style>
  <w:style w:type="numbering" w:customStyle="1" w:styleId="WWNum133">
    <w:name w:val="WWNum133"/>
    <w:basedOn w:val="a4"/>
    <w:rsid w:val="00ED53C3"/>
  </w:style>
  <w:style w:type="numbering" w:customStyle="1" w:styleId="250">
    <w:name w:val="Нет списка25"/>
    <w:next w:val="a4"/>
    <w:uiPriority w:val="99"/>
    <w:semiHidden/>
    <w:unhideWhenUsed/>
    <w:rsid w:val="000E0AD5"/>
  </w:style>
  <w:style w:type="numbering" w:customStyle="1" w:styleId="115">
    <w:name w:val="Нет списка115"/>
    <w:next w:val="a4"/>
    <w:uiPriority w:val="99"/>
    <w:semiHidden/>
    <w:unhideWhenUsed/>
    <w:rsid w:val="000E0AD5"/>
  </w:style>
  <w:style w:type="table" w:customStyle="1" w:styleId="104">
    <w:name w:val="Сетка таблицы10"/>
    <w:basedOn w:val="a3"/>
    <w:next w:val="af"/>
    <w:uiPriority w:val="59"/>
    <w:rsid w:val="000E0AD5"/>
    <w:pPr>
      <w:spacing w:after="0" w:line="240" w:lineRule="auto"/>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
    <w:basedOn w:val="a3"/>
    <w:next w:val="af"/>
    <w:uiPriority w:val="59"/>
    <w:rsid w:val="000E0AD5"/>
    <w:pPr>
      <w:spacing w:after="0" w:line="240" w:lineRule="auto"/>
      <w:ind w:firstLine="709"/>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Нет списка116"/>
    <w:next w:val="a4"/>
    <w:uiPriority w:val="99"/>
    <w:semiHidden/>
    <w:unhideWhenUsed/>
    <w:rsid w:val="000E0AD5"/>
  </w:style>
  <w:style w:type="numbering" w:customStyle="1" w:styleId="260">
    <w:name w:val="Нет списка26"/>
    <w:next w:val="a4"/>
    <w:uiPriority w:val="99"/>
    <w:semiHidden/>
    <w:unhideWhenUsed/>
    <w:rsid w:val="000E0AD5"/>
  </w:style>
  <w:style w:type="table" w:customStyle="1" w:styleId="251">
    <w:name w:val="Сетка таблицы25"/>
    <w:basedOn w:val="a3"/>
    <w:next w:val="af"/>
    <w:uiPriority w:val="59"/>
    <w:rsid w:val="000E0AD5"/>
    <w:pPr>
      <w:spacing w:after="0" w:line="240" w:lineRule="auto"/>
    </w:pPr>
    <w:rPr>
      <w:rFonts w:ascii="Calibri" w:eastAsia="Times New Roman" w:hAnsi="Calibri" w:cs="Times New Roman"/>
      <w:kern w:val="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0">
    <w:name w:val="Нет списка34"/>
    <w:next w:val="a4"/>
    <w:uiPriority w:val="99"/>
    <w:semiHidden/>
    <w:unhideWhenUsed/>
    <w:rsid w:val="000E0AD5"/>
  </w:style>
  <w:style w:type="numbering" w:customStyle="1" w:styleId="440">
    <w:name w:val="Нет списка44"/>
    <w:next w:val="a4"/>
    <w:uiPriority w:val="99"/>
    <w:semiHidden/>
    <w:unhideWhenUsed/>
    <w:rsid w:val="000E0AD5"/>
  </w:style>
  <w:style w:type="numbering" w:customStyle="1" w:styleId="540">
    <w:name w:val="Нет списка54"/>
    <w:next w:val="a4"/>
    <w:uiPriority w:val="99"/>
    <w:semiHidden/>
    <w:unhideWhenUsed/>
    <w:rsid w:val="000E0AD5"/>
  </w:style>
  <w:style w:type="numbering" w:customStyle="1" w:styleId="64">
    <w:name w:val="Нет списка64"/>
    <w:next w:val="a4"/>
    <w:uiPriority w:val="99"/>
    <w:semiHidden/>
    <w:unhideWhenUsed/>
    <w:rsid w:val="000E0AD5"/>
  </w:style>
  <w:style w:type="numbering" w:customStyle="1" w:styleId="74">
    <w:name w:val="Нет списка74"/>
    <w:next w:val="a4"/>
    <w:uiPriority w:val="99"/>
    <w:semiHidden/>
    <w:unhideWhenUsed/>
    <w:rsid w:val="000E0AD5"/>
  </w:style>
  <w:style w:type="numbering" w:customStyle="1" w:styleId="84">
    <w:name w:val="Нет списка84"/>
    <w:next w:val="a4"/>
    <w:uiPriority w:val="99"/>
    <w:semiHidden/>
    <w:unhideWhenUsed/>
    <w:rsid w:val="000E0AD5"/>
  </w:style>
  <w:style w:type="numbering" w:customStyle="1" w:styleId="94">
    <w:name w:val="Нет списка94"/>
    <w:next w:val="a4"/>
    <w:uiPriority w:val="99"/>
    <w:semiHidden/>
    <w:unhideWhenUsed/>
    <w:rsid w:val="000E0AD5"/>
  </w:style>
  <w:style w:type="numbering" w:customStyle="1" w:styleId="1040">
    <w:name w:val="Нет списка104"/>
    <w:next w:val="a4"/>
    <w:uiPriority w:val="99"/>
    <w:semiHidden/>
    <w:unhideWhenUsed/>
    <w:rsid w:val="000E0AD5"/>
  </w:style>
  <w:style w:type="numbering" w:customStyle="1" w:styleId="1113">
    <w:name w:val="Нет списка1113"/>
    <w:next w:val="a4"/>
    <w:uiPriority w:val="99"/>
    <w:semiHidden/>
    <w:unhideWhenUsed/>
    <w:rsid w:val="000E0AD5"/>
  </w:style>
  <w:style w:type="numbering" w:customStyle="1" w:styleId="124">
    <w:name w:val="Нет списка124"/>
    <w:next w:val="a4"/>
    <w:uiPriority w:val="99"/>
    <w:semiHidden/>
    <w:unhideWhenUsed/>
    <w:rsid w:val="000E0AD5"/>
  </w:style>
  <w:style w:type="numbering" w:customStyle="1" w:styleId="134">
    <w:name w:val="Нет списка134"/>
    <w:next w:val="a4"/>
    <w:uiPriority w:val="99"/>
    <w:semiHidden/>
    <w:unhideWhenUsed/>
    <w:rsid w:val="000E0AD5"/>
  </w:style>
  <w:style w:type="numbering" w:customStyle="1" w:styleId="WWNum124">
    <w:name w:val="WWNum124"/>
    <w:basedOn w:val="a4"/>
    <w:rsid w:val="000E0AD5"/>
  </w:style>
  <w:style w:type="numbering" w:customStyle="1" w:styleId="WWNum34">
    <w:name w:val="WWNum34"/>
    <w:basedOn w:val="a4"/>
    <w:rsid w:val="000E0AD5"/>
  </w:style>
  <w:style w:type="numbering" w:customStyle="1" w:styleId="WWNum54">
    <w:name w:val="WWNum54"/>
    <w:basedOn w:val="a4"/>
    <w:rsid w:val="000E0AD5"/>
  </w:style>
  <w:style w:type="numbering" w:customStyle="1" w:styleId="WWNum64">
    <w:name w:val="WWNum64"/>
    <w:basedOn w:val="a4"/>
    <w:rsid w:val="000E0AD5"/>
  </w:style>
  <w:style w:type="numbering" w:customStyle="1" w:styleId="WWNum84">
    <w:name w:val="WWNum84"/>
    <w:basedOn w:val="a4"/>
    <w:rsid w:val="000E0AD5"/>
  </w:style>
  <w:style w:type="numbering" w:customStyle="1" w:styleId="WWNum94">
    <w:name w:val="WWNum94"/>
    <w:basedOn w:val="a4"/>
    <w:rsid w:val="000E0AD5"/>
  </w:style>
  <w:style w:type="numbering" w:customStyle="1" w:styleId="WWNum104">
    <w:name w:val="WWNum104"/>
    <w:basedOn w:val="a4"/>
    <w:rsid w:val="000E0AD5"/>
  </w:style>
  <w:style w:type="numbering" w:customStyle="1" w:styleId="WWNum114">
    <w:name w:val="WWNum114"/>
    <w:basedOn w:val="a4"/>
    <w:rsid w:val="000E0AD5"/>
  </w:style>
  <w:style w:type="numbering" w:customStyle="1" w:styleId="WWNum164">
    <w:name w:val="WWNum164"/>
    <w:basedOn w:val="a4"/>
    <w:rsid w:val="000E0AD5"/>
  </w:style>
  <w:style w:type="numbering" w:customStyle="1" w:styleId="144">
    <w:name w:val="Нет списка144"/>
    <w:next w:val="a4"/>
    <w:uiPriority w:val="99"/>
    <w:semiHidden/>
    <w:unhideWhenUsed/>
    <w:rsid w:val="000E0AD5"/>
  </w:style>
  <w:style w:type="numbering" w:customStyle="1" w:styleId="1540">
    <w:name w:val="Нет списка154"/>
    <w:next w:val="a4"/>
    <w:uiPriority w:val="99"/>
    <w:semiHidden/>
    <w:unhideWhenUsed/>
    <w:rsid w:val="000E0AD5"/>
  </w:style>
  <w:style w:type="numbering" w:customStyle="1" w:styleId="WW8Num116">
    <w:name w:val="WW8Num116"/>
    <w:qFormat/>
    <w:rsid w:val="000E0AD5"/>
  </w:style>
  <w:style w:type="numbering" w:customStyle="1" w:styleId="WW8Num215">
    <w:name w:val="WW8Num215"/>
    <w:qFormat/>
    <w:rsid w:val="000E0AD5"/>
  </w:style>
  <w:style w:type="numbering" w:customStyle="1" w:styleId="WW8Num34">
    <w:name w:val="WW8Num34"/>
    <w:qFormat/>
    <w:rsid w:val="000E0AD5"/>
  </w:style>
  <w:style w:type="numbering" w:customStyle="1" w:styleId="WW8Num44">
    <w:name w:val="WW8Num44"/>
    <w:qFormat/>
    <w:rsid w:val="000E0AD5"/>
  </w:style>
  <w:style w:type="numbering" w:customStyle="1" w:styleId="WW8Num54">
    <w:name w:val="WW8Num54"/>
    <w:qFormat/>
    <w:rsid w:val="000E0AD5"/>
  </w:style>
  <w:style w:type="numbering" w:customStyle="1" w:styleId="WW8Num64">
    <w:name w:val="WW8Num64"/>
    <w:qFormat/>
    <w:rsid w:val="000E0AD5"/>
  </w:style>
  <w:style w:type="numbering" w:customStyle="1" w:styleId="WW8Num74">
    <w:name w:val="WW8Num74"/>
    <w:qFormat/>
    <w:rsid w:val="000E0AD5"/>
  </w:style>
  <w:style w:type="numbering" w:customStyle="1" w:styleId="WW8Num84">
    <w:name w:val="WW8Num84"/>
    <w:qFormat/>
    <w:rsid w:val="000E0AD5"/>
  </w:style>
  <w:style w:type="numbering" w:customStyle="1" w:styleId="WW8Num94">
    <w:name w:val="WW8Num94"/>
    <w:qFormat/>
    <w:rsid w:val="000E0AD5"/>
  </w:style>
  <w:style w:type="numbering" w:customStyle="1" w:styleId="WW8Num104">
    <w:name w:val="WW8Num104"/>
    <w:qFormat/>
    <w:rsid w:val="000E0AD5"/>
  </w:style>
  <w:style w:type="numbering" w:customStyle="1" w:styleId="WW8Num117">
    <w:name w:val="WW8Num117"/>
    <w:qFormat/>
    <w:rsid w:val="000E0AD5"/>
  </w:style>
  <w:style w:type="numbering" w:customStyle="1" w:styleId="WW8Num124">
    <w:name w:val="WW8Num124"/>
    <w:qFormat/>
    <w:rsid w:val="000E0AD5"/>
  </w:style>
  <w:style w:type="numbering" w:customStyle="1" w:styleId="WW8Num134">
    <w:name w:val="WW8Num134"/>
    <w:qFormat/>
    <w:rsid w:val="000E0AD5"/>
  </w:style>
  <w:style w:type="numbering" w:customStyle="1" w:styleId="WW8Num144">
    <w:name w:val="WW8Num144"/>
    <w:qFormat/>
    <w:rsid w:val="000E0AD5"/>
  </w:style>
  <w:style w:type="numbering" w:customStyle="1" w:styleId="WW8Num154">
    <w:name w:val="WW8Num154"/>
    <w:qFormat/>
    <w:rsid w:val="000E0AD5"/>
  </w:style>
  <w:style w:type="numbering" w:customStyle="1" w:styleId="WW8Num164">
    <w:name w:val="WW8Num164"/>
    <w:qFormat/>
    <w:rsid w:val="000E0AD5"/>
  </w:style>
  <w:style w:type="numbering" w:customStyle="1" w:styleId="WW8Num174">
    <w:name w:val="WW8Num174"/>
    <w:qFormat/>
    <w:rsid w:val="000E0AD5"/>
  </w:style>
  <w:style w:type="numbering" w:customStyle="1" w:styleId="WW8Num184">
    <w:name w:val="WW8Num184"/>
    <w:qFormat/>
    <w:rsid w:val="000E0AD5"/>
  </w:style>
  <w:style w:type="numbering" w:customStyle="1" w:styleId="WW8Num194">
    <w:name w:val="WW8Num194"/>
    <w:qFormat/>
    <w:rsid w:val="000E0AD5"/>
  </w:style>
  <w:style w:type="numbering" w:customStyle="1" w:styleId="WW8Num204">
    <w:name w:val="WW8Num204"/>
    <w:qFormat/>
    <w:rsid w:val="000E0AD5"/>
  </w:style>
  <w:style w:type="numbering" w:customStyle="1" w:styleId="WW8Num216">
    <w:name w:val="WW8Num216"/>
    <w:qFormat/>
    <w:rsid w:val="000E0AD5"/>
  </w:style>
  <w:style w:type="numbering" w:customStyle="1" w:styleId="WW8Num224">
    <w:name w:val="WW8Num224"/>
    <w:qFormat/>
    <w:rsid w:val="000E0AD5"/>
  </w:style>
  <w:style w:type="numbering" w:customStyle="1" w:styleId="WW8Num234">
    <w:name w:val="WW8Num234"/>
    <w:qFormat/>
    <w:rsid w:val="000E0AD5"/>
  </w:style>
  <w:style w:type="numbering" w:customStyle="1" w:styleId="WW8Num244">
    <w:name w:val="WW8Num244"/>
    <w:qFormat/>
    <w:rsid w:val="000E0AD5"/>
  </w:style>
  <w:style w:type="numbering" w:customStyle="1" w:styleId="WW8Num254">
    <w:name w:val="WW8Num254"/>
    <w:qFormat/>
    <w:rsid w:val="000E0AD5"/>
  </w:style>
  <w:style w:type="numbering" w:customStyle="1" w:styleId="WW8Num264">
    <w:name w:val="WW8Num264"/>
    <w:qFormat/>
    <w:rsid w:val="000E0AD5"/>
  </w:style>
  <w:style w:type="numbering" w:customStyle="1" w:styleId="WW8Num274">
    <w:name w:val="WW8Num274"/>
    <w:qFormat/>
    <w:rsid w:val="000E0AD5"/>
  </w:style>
  <w:style w:type="numbering" w:customStyle="1" w:styleId="WW8Num284">
    <w:name w:val="WW8Num284"/>
    <w:qFormat/>
    <w:rsid w:val="000E0AD5"/>
  </w:style>
  <w:style w:type="numbering" w:customStyle="1" w:styleId="WWNum174">
    <w:name w:val="WWNum174"/>
    <w:basedOn w:val="a4"/>
    <w:rsid w:val="000E0AD5"/>
  </w:style>
  <w:style w:type="numbering" w:customStyle="1" w:styleId="WWNum134">
    <w:name w:val="WWNum134"/>
    <w:basedOn w:val="a4"/>
    <w:rsid w:val="000E0AD5"/>
  </w:style>
  <w:style w:type="numbering" w:customStyle="1" w:styleId="270">
    <w:name w:val="Нет списка27"/>
    <w:next w:val="a4"/>
    <w:uiPriority w:val="99"/>
    <w:semiHidden/>
    <w:unhideWhenUsed/>
    <w:rsid w:val="009656FB"/>
  </w:style>
  <w:style w:type="numbering" w:customStyle="1" w:styleId="117">
    <w:name w:val="Нет списка117"/>
    <w:next w:val="a4"/>
    <w:uiPriority w:val="99"/>
    <w:semiHidden/>
    <w:unhideWhenUsed/>
    <w:rsid w:val="009656FB"/>
  </w:style>
  <w:style w:type="table" w:customStyle="1" w:styleId="161">
    <w:name w:val="Сетка таблицы16"/>
    <w:basedOn w:val="a3"/>
    <w:next w:val="af"/>
    <w:uiPriority w:val="59"/>
    <w:rsid w:val="009656FB"/>
    <w:pPr>
      <w:spacing w:after="0" w:line="240" w:lineRule="auto"/>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
    <w:basedOn w:val="a3"/>
    <w:next w:val="af"/>
    <w:uiPriority w:val="59"/>
    <w:rsid w:val="009656FB"/>
    <w:pPr>
      <w:spacing w:after="0" w:line="240" w:lineRule="auto"/>
      <w:ind w:firstLine="709"/>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Нет списка118"/>
    <w:next w:val="a4"/>
    <w:uiPriority w:val="99"/>
    <w:semiHidden/>
    <w:unhideWhenUsed/>
    <w:rsid w:val="009656FB"/>
  </w:style>
  <w:style w:type="numbering" w:customStyle="1" w:styleId="280">
    <w:name w:val="Нет списка28"/>
    <w:next w:val="a4"/>
    <w:uiPriority w:val="99"/>
    <w:semiHidden/>
    <w:unhideWhenUsed/>
    <w:rsid w:val="009656FB"/>
  </w:style>
  <w:style w:type="table" w:customStyle="1" w:styleId="261">
    <w:name w:val="Сетка таблицы26"/>
    <w:basedOn w:val="a3"/>
    <w:next w:val="af"/>
    <w:uiPriority w:val="59"/>
    <w:rsid w:val="009656FB"/>
    <w:pPr>
      <w:spacing w:after="0" w:line="240" w:lineRule="auto"/>
    </w:pPr>
    <w:rPr>
      <w:rFonts w:ascii="Calibri" w:eastAsia="Times New Roman" w:hAnsi="Calibri" w:cs="Times New Roman"/>
      <w:kern w:val="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Нет списка35"/>
    <w:next w:val="a4"/>
    <w:uiPriority w:val="99"/>
    <w:semiHidden/>
    <w:unhideWhenUsed/>
    <w:rsid w:val="009656FB"/>
  </w:style>
  <w:style w:type="numbering" w:customStyle="1" w:styleId="45">
    <w:name w:val="Нет списка45"/>
    <w:next w:val="a4"/>
    <w:uiPriority w:val="99"/>
    <w:semiHidden/>
    <w:unhideWhenUsed/>
    <w:rsid w:val="009656FB"/>
  </w:style>
  <w:style w:type="numbering" w:customStyle="1" w:styleId="550">
    <w:name w:val="Нет списка55"/>
    <w:next w:val="a4"/>
    <w:uiPriority w:val="99"/>
    <w:semiHidden/>
    <w:unhideWhenUsed/>
    <w:rsid w:val="009656FB"/>
  </w:style>
  <w:style w:type="numbering" w:customStyle="1" w:styleId="65">
    <w:name w:val="Нет списка65"/>
    <w:next w:val="a4"/>
    <w:uiPriority w:val="99"/>
    <w:semiHidden/>
    <w:unhideWhenUsed/>
    <w:rsid w:val="009656FB"/>
  </w:style>
  <w:style w:type="numbering" w:customStyle="1" w:styleId="75">
    <w:name w:val="Нет списка75"/>
    <w:next w:val="a4"/>
    <w:uiPriority w:val="99"/>
    <w:semiHidden/>
    <w:unhideWhenUsed/>
    <w:rsid w:val="009656FB"/>
  </w:style>
  <w:style w:type="numbering" w:customStyle="1" w:styleId="85">
    <w:name w:val="Нет списка85"/>
    <w:next w:val="a4"/>
    <w:uiPriority w:val="99"/>
    <w:semiHidden/>
    <w:unhideWhenUsed/>
    <w:rsid w:val="009656FB"/>
  </w:style>
  <w:style w:type="numbering" w:customStyle="1" w:styleId="95">
    <w:name w:val="Нет списка95"/>
    <w:next w:val="a4"/>
    <w:uiPriority w:val="99"/>
    <w:semiHidden/>
    <w:unhideWhenUsed/>
    <w:rsid w:val="009656FB"/>
  </w:style>
  <w:style w:type="numbering" w:customStyle="1" w:styleId="105">
    <w:name w:val="Нет списка105"/>
    <w:next w:val="a4"/>
    <w:uiPriority w:val="99"/>
    <w:semiHidden/>
    <w:unhideWhenUsed/>
    <w:rsid w:val="009656FB"/>
  </w:style>
  <w:style w:type="numbering" w:customStyle="1" w:styleId="1114">
    <w:name w:val="Нет списка1114"/>
    <w:next w:val="a4"/>
    <w:uiPriority w:val="99"/>
    <w:semiHidden/>
    <w:unhideWhenUsed/>
    <w:rsid w:val="009656FB"/>
  </w:style>
  <w:style w:type="numbering" w:customStyle="1" w:styleId="125">
    <w:name w:val="Нет списка125"/>
    <w:next w:val="a4"/>
    <w:uiPriority w:val="99"/>
    <w:semiHidden/>
    <w:unhideWhenUsed/>
    <w:rsid w:val="009656FB"/>
  </w:style>
  <w:style w:type="numbering" w:customStyle="1" w:styleId="135">
    <w:name w:val="Нет списка135"/>
    <w:next w:val="a4"/>
    <w:uiPriority w:val="99"/>
    <w:semiHidden/>
    <w:unhideWhenUsed/>
    <w:rsid w:val="009656FB"/>
  </w:style>
  <w:style w:type="numbering" w:customStyle="1" w:styleId="WWNum125">
    <w:name w:val="WWNum125"/>
    <w:basedOn w:val="a4"/>
    <w:rsid w:val="009656FB"/>
    <w:pPr>
      <w:numPr>
        <w:numId w:val="12"/>
      </w:numPr>
    </w:pPr>
  </w:style>
  <w:style w:type="numbering" w:customStyle="1" w:styleId="WWNum35">
    <w:name w:val="WWNum35"/>
    <w:basedOn w:val="a4"/>
    <w:rsid w:val="009656FB"/>
    <w:pPr>
      <w:numPr>
        <w:numId w:val="13"/>
      </w:numPr>
    </w:pPr>
  </w:style>
  <w:style w:type="numbering" w:customStyle="1" w:styleId="WWNum55">
    <w:name w:val="WWNum55"/>
    <w:basedOn w:val="a4"/>
    <w:rsid w:val="009656FB"/>
    <w:pPr>
      <w:numPr>
        <w:numId w:val="14"/>
      </w:numPr>
    </w:pPr>
  </w:style>
  <w:style w:type="numbering" w:customStyle="1" w:styleId="WWNum65">
    <w:name w:val="WWNum65"/>
    <w:basedOn w:val="a4"/>
    <w:rsid w:val="009656FB"/>
    <w:pPr>
      <w:numPr>
        <w:numId w:val="15"/>
      </w:numPr>
    </w:pPr>
  </w:style>
  <w:style w:type="numbering" w:customStyle="1" w:styleId="WWNum85">
    <w:name w:val="WWNum85"/>
    <w:basedOn w:val="a4"/>
    <w:rsid w:val="009656FB"/>
    <w:pPr>
      <w:numPr>
        <w:numId w:val="16"/>
      </w:numPr>
    </w:pPr>
  </w:style>
  <w:style w:type="numbering" w:customStyle="1" w:styleId="WWNum95">
    <w:name w:val="WWNum95"/>
    <w:basedOn w:val="a4"/>
    <w:rsid w:val="009656FB"/>
    <w:pPr>
      <w:numPr>
        <w:numId w:val="17"/>
      </w:numPr>
    </w:pPr>
  </w:style>
  <w:style w:type="numbering" w:customStyle="1" w:styleId="WWNum105">
    <w:name w:val="WWNum105"/>
    <w:basedOn w:val="a4"/>
    <w:rsid w:val="009656FB"/>
    <w:pPr>
      <w:numPr>
        <w:numId w:val="18"/>
      </w:numPr>
    </w:pPr>
  </w:style>
  <w:style w:type="numbering" w:customStyle="1" w:styleId="WWNum115">
    <w:name w:val="WWNum115"/>
    <w:basedOn w:val="a4"/>
    <w:rsid w:val="009656FB"/>
    <w:pPr>
      <w:numPr>
        <w:numId w:val="19"/>
      </w:numPr>
    </w:pPr>
  </w:style>
  <w:style w:type="numbering" w:customStyle="1" w:styleId="WWNum165">
    <w:name w:val="WWNum165"/>
    <w:basedOn w:val="a4"/>
    <w:rsid w:val="009656FB"/>
    <w:pPr>
      <w:numPr>
        <w:numId w:val="20"/>
      </w:numPr>
    </w:pPr>
  </w:style>
  <w:style w:type="numbering" w:customStyle="1" w:styleId="145">
    <w:name w:val="Нет списка145"/>
    <w:next w:val="a4"/>
    <w:uiPriority w:val="99"/>
    <w:semiHidden/>
    <w:unhideWhenUsed/>
    <w:rsid w:val="009656FB"/>
  </w:style>
  <w:style w:type="numbering" w:customStyle="1" w:styleId="155">
    <w:name w:val="Нет списка155"/>
    <w:next w:val="a4"/>
    <w:uiPriority w:val="99"/>
    <w:semiHidden/>
    <w:unhideWhenUsed/>
    <w:rsid w:val="009656FB"/>
  </w:style>
  <w:style w:type="numbering" w:customStyle="1" w:styleId="WW8Num118">
    <w:name w:val="WW8Num118"/>
    <w:qFormat/>
    <w:rsid w:val="009656FB"/>
  </w:style>
  <w:style w:type="numbering" w:customStyle="1" w:styleId="WW8Num217">
    <w:name w:val="WW8Num217"/>
    <w:qFormat/>
    <w:rsid w:val="009656FB"/>
  </w:style>
  <w:style w:type="numbering" w:customStyle="1" w:styleId="WW8Num35">
    <w:name w:val="WW8Num35"/>
    <w:qFormat/>
    <w:rsid w:val="009656FB"/>
  </w:style>
  <w:style w:type="numbering" w:customStyle="1" w:styleId="WW8Num45">
    <w:name w:val="WW8Num45"/>
    <w:qFormat/>
    <w:rsid w:val="009656FB"/>
  </w:style>
  <w:style w:type="numbering" w:customStyle="1" w:styleId="WW8Num55">
    <w:name w:val="WW8Num55"/>
    <w:qFormat/>
    <w:rsid w:val="009656FB"/>
  </w:style>
  <w:style w:type="numbering" w:customStyle="1" w:styleId="WW8Num65">
    <w:name w:val="WW8Num65"/>
    <w:qFormat/>
    <w:rsid w:val="009656FB"/>
  </w:style>
  <w:style w:type="numbering" w:customStyle="1" w:styleId="WW8Num75">
    <w:name w:val="WW8Num75"/>
    <w:qFormat/>
    <w:rsid w:val="009656FB"/>
  </w:style>
  <w:style w:type="numbering" w:customStyle="1" w:styleId="WW8Num85">
    <w:name w:val="WW8Num85"/>
    <w:qFormat/>
    <w:rsid w:val="009656FB"/>
  </w:style>
  <w:style w:type="numbering" w:customStyle="1" w:styleId="WW8Num95">
    <w:name w:val="WW8Num95"/>
    <w:qFormat/>
    <w:rsid w:val="009656FB"/>
  </w:style>
  <w:style w:type="numbering" w:customStyle="1" w:styleId="WW8Num105">
    <w:name w:val="WW8Num105"/>
    <w:qFormat/>
    <w:rsid w:val="009656FB"/>
  </w:style>
  <w:style w:type="numbering" w:customStyle="1" w:styleId="WW8Num119">
    <w:name w:val="WW8Num119"/>
    <w:qFormat/>
    <w:rsid w:val="009656FB"/>
  </w:style>
  <w:style w:type="numbering" w:customStyle="1" w:styleId="WW8Num125">
    <w:name w:val="WW8Num125"/>
    <w:qFormat/>
    <w:rsid w:val="009656FB"/>
  </w:style>
  <w:style w:type="numbering" w:customStyle="1" w:styleId="WW8Num135">
    <w:name w:val="WW8Num135"/>
    <w:qFormat/>
    <w:rsid w:val="009656FB"/>
  </w:style>
  <w:style w:type="numbering" w:customStyle="1" w:styleId="WW8Num145">
    <w:name w:val="WW8Num145"/>
    <w:qFormat/>
    <w:rsid w:val="009656FB"/>
  </w:style>
  <w:style w:type="numbering" w:customStyle="1" w:styleId="WW8Num155">
    <w:name w:val="WW8Num155"/>
    <w:qFormat/>
    <w:rsid w:val="009656FB"/>
  </w:style>
  <w:style w:type="numbering" w:customStyle="1" w:styleId="WW8Num165">
    <w:name w:val="WW8Num165"/>
    <w:qFormat/>
    <w:rsid w:val="009656FB"/>
  </w:style>
  <w:style w:type="numbering" w:customStyle="1" w:styleId="WW8Num175">
    <w:name w:val="WW8Num175"/>
    <w:qFormat/>
    <w:rsid w:val="009656FB"/>
  </w:style>
  <w:style w:type="numbering" w:customStyle="1" w:styleId="WW8Num185">
    <w:name w:val="WW8Num185"/>
    <w:qFormat/>
    <w:rsid w:val="009656FB"/>
  </w:style>
  <w:style w:type="numbering" w:customStyle="1" w:styleId="WW8Num195">
    <w:name w:val="WW8Num195"/>
    <w:qFormat/>
    <w:rsid w:val="009656FB"/>
  </w:style>
  <w:style w:type="numbering" w:customStyle="1" w:styleId="WW8Num205">
    <w:name w:val="WW8Num205"/>
    <w:qFormat/>
    <w:rsid w:val="009656FB"/>
  </w:style>
  <w:style w:type="numbering" w:customStyle="1" w:styleId="WW8Num218">
    <w:name w:val="WW8Num218"/>
    <w:qFormat/>
    <w:rsid w:val="009656FB"/>
  </w:style>
  <w:style w:type="numbering" w:customStyle="1" w:styleId="WW8Num225">
    <w:name w:val="WW8Num225"/>
    <w:qFormat/>
    <w:rsid w:val="009656FB"/>
  </w:style>
  <w:style w:type="numbering" w:customStyle="1" w:styleId="WW8Num235">
    <w:name w:val="WW8Num235"/>
    <w:qFormat/>
    <w:rsid w:val="009656FB"/>
  </w:style>
  <w:style w:type="numbering" w:customStyle="1" w:styleId="WW8Num245">
    <w:name w:val="WW8Num245"/>
    <w:qFormat/>
    <w:rsid w:val="009656FB"/>
  </w:style>
  <w:style w:type="numbering" w:customStyle="1" w:styleId="WW8Num255">
    <w:name w:val="WW8Num255"/>
    <w:qFormat/>
    <w:rsid w:val="009656FB"/>
  </w:style>
  <w:style w:type="numbering" w:customStyle="1" w:styleId="WW8Num265">
    <w:name w:val="WW8Num265"/>
    <w:qFormat/>
    <w:rsid w:val="009656FB"/>
  </w:style>
  <w:style w:type="numbering" w:customStyle="1" w:styleId="WW8Num275">
    <w:name w:val="WW8Num275"/>
    <w:qFormat/>
    <w:rsid w:val="009656FB"/>
  </w:style>
  <w:style w:type="numbering" w:customStyle="1" w:styleId="WW8Num285">
    <w:name w:val="WW8Num285"/>
    <w:qFormat/>
    <w:rsid w:val="009656FB"/>
  </w:style>
  <w:style w:type="numbering" w:customStyle="1" w:styleId="WWNum175">
    <w:name w:val="WWNum175"/>
    <w:basedOn w:val="a4"/>
    <w:rsid w:val="009656FB"/>
    <w:pPr>
      <w:numPr>
        <w:numId w:val="32"/>
      </w:numPr>
    </w:pPr>
  </w:style>
  <w:style w:type="numbering" w:customStyle="1" w:styleId="WWNum135">
    <w:name w:val="WWNum135"/>
    <w:basedOn w:val="a4"/>
    <w:rsid w:val="009656FB"/>
    <w:pPr>
      <w:numPr>
        <w:numId w:val="34"/>
      </w:numPr>
    </w:pPr>
  </w:style>
  <w:style w:type="table" w:customStyle="1" w:styleId="181">
    <w:name w:val="Сетка таблицы18"/>
    <w:basedOn w:val="a3"/>
    <w:next w:val="af"/>
    <w:rsid w:val="00130159"/>
    <w:pPr>
      <w:spacing w:after="0" w:line="240" w:lineRule="auto"/>
    </w:pPr>
    <w:rPr>
      <w:rFonts w:eastAsia="Times New Roman" w:cs="Times New Roman"/>
      <w:color w:val="000000"/>
      <w:kern w:val="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073744"/>
    <w:pPr>
      <w:widowControl w:val="0"/>
      <w:autoSpaceDE w:val="0"/>
      <w:autoSpaceDN w:val="0"/>
      <w:spacing w:after="0" w:line="240" w:lineRule="auto"/>
    </w:pPr>
    <w:rPr>
      <w:rFonts w:ascii="Calibri" w:eastAsia="Calibri" w:hAnsi="Calibri" w:cs="Times New Roman"/>
      <w:kern w:val="0"/>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5C61D3"/>
    <w:pPr>
      <w:widowControl w:val="0"/>
      <w:autoSpaceDE w:val="0"/>
      <w:autoSpaceDN w:val="0"/>
      <w:spacing w:after="0" w:line="240" w:lineRule="auto"/>
    </w:pPr>
    <w:rPr>
      <w:rFonts w:ascii="Calibri" w:eastAsia="Calibri" w:hAnsi="Calibri" w:cs="Times New Roman"/>
      <w:kern w:val="0"/>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8412AF"/>
    <w:pPr>
      <w:widowControl w:val="0"/>
      <w:autoSpaceDE w:val="0"/>
      <w:autoSpaceDN w:val="0"/>
      <w:spacing w:after="0" w:line="240" w:lineRule="auto"/>
    </w:pPr>
    <w:rPr>
      <w:rFonts w:ascii="Calibri" w:eastAsia="Calibri" w:hAnsi="Calibri" w:cs="Times New Roman"/>
      <w:kern w:val="0"/>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36C0F"/>
    <w:pPr>
      <w:widowControl w:val="0"/>
      <w:autoSpaceDE w:val="0"/>
      <w:autoSpaceDN w:val="0"/>
      <w:spacing w:after="0" w:line="240" w:lineRule="auto"/>
    </w:pPr>
    <w:rPr>
      <w:rFonts w:ascii="Calibri" w:eastAsia="Calibri" w:hAnsi="Calibri" w:cs="Times New Roman"/>
      <w:kern w:val="0"/>
      <w:lang w:val="en-US"/>
    </w:rPr>
    <w:tblPr>
      <w:tblInd w:w="0" w:type="dxa"/>
      <w:tblCellMar>
        <w:top w:w="0" w:type="dxa"/>
        <w:left w:w="0" w:type="dxa"/>
        <w:bottom w:w="0" w:type="dxa"/>
        <w:right w:w="0" w:type="dxa"/>
      </w:tblCellMar>
    </w:tblPr>
  </w:style>
  <w:style w:type="table" w:customStyle="1" w:styleId="1810">
    <w:name w:val="Сетка таблицы181"/>
    <w:basedOn w:val="a3"/>
    <w:next w:val="af"/>
    <w:uiPriority w:val="59"/>
    <w:rsid w:val="00C82344"/>
    <w:pPr>
      <w:spacing w:after="0" w:line="240" w:lineRule="auto"/>
    </w:pPr>
    <w:rPr>
      <w:rFonts w:ascii="Times New Roman" w:hAnsi="Times New Roman" w:cs="Times New Roman"/>
      <w:color w:val="231F20"/>
      <w:kern w:val="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0">
    <w:name w:val="Нет списка29"/>
    <w:next w:val="a4"/>
    <w:uiPriority w:val="99"/>
    <w:semiHidden/>
    <w:unhideWhenUsed/>
    <w:rsid w:val="00DB5262"/>
  </w:style>
  <w:style w:type="paragraph" w:customStyle="1" w:styleId="ParaAttribute30">
    <w:name w:val="ParaAttribute30"/>
    <w:rsid w:val="00DB5262"/>
    <w:pPr>
      <w:spacing w:after="0" w:line="240" w:lineRule="auto"/>
      <w:ind w:left="709" w:right="566"/>
      <w:jc w:val="center"/>
    </w:pPr>
    <w:rPr>
      <w:rFonts w:ascii="Times New Roman" w:eastAsia="№Е" w:hAnsi="Times New Roman" w:cs="Times New Roman"/>
      <w:kern w:val="0"/>
      <w:sz w:val="20"/>
      <w:szCs w:val="20"/>
      <w:lang w:eastAsia="ru-RU"/>
    </w:rPr>
  </w:style>
  <w:style w:type="character" w:customStyle="1" w:styleId="CharAttribute484">
    <w:name w:val="CharAttribute484"/>
    <w:uiPriority w:val="99"/>
    <w:rsid w:val="00DB5262"/>
    <w:rPr>
      <w:rFonts w:ascii="Times New Roman" w:eastAsia="Times New Roman"/>
      <w:i/>
      <w:sz w:val="28"/>
    </w:rPr>
  </w:style>
  <w:style w:type="paragraph" w:customStyle="1" w:styleId="ParaAttribute38">
    <w:name w:val="ParaAttribute38"/>
    <w:rsid w:val="00DB5262"/>
    <w:pPr>
      <w:spacing w:after="0" w:line="240" w:lineRule="auto"/>
      <w:ind w:right="-1"/>
      <w:jc w:val="both"/>
    </w:pPr>
    <w:rPr>
      <w:rFonts w:ascii="Times New Roman" w:eastAsia="№Е" w:hAnsi="Times New Roman" w:cs="Times New Roman"/>
      <w:kern w:val="0"/>
      <w:sz w:val="20"/>
      <w:szCs w:val="20"/>
      <w:lang w:eastAsia="ru-RU"/>
    </w:rPr>
  </w:style>
  <w:style w:type="character" w:customStyle="1" w:styleId="CharAttribute501">
    <w:name w:val="CharAttribute501"/>
    <w:uiPriority w:val="99"/>
    <w:rsid w:val="00DB5262"/>
    <w:rPr>
      <w:rFonts w:ascii="Times New Roman" w:eastAsia="Times New Roman"/>
      <w:i/>
      <w:sz w:val="28"/>
      <w:u w:val="single"/>
    </w:rPr>
  </w:style>
  <w:style w:type="character" w:customStyle="1" w:styleId="CharAttribute502">
    <w:name w:val="CharAttribute502"/>
    <w:rsid w:val="00DB5262"/>
    <w:rPr>
      <w:rFonts w:ascii="Times New Roman" w:eastAsia="Times New Roman"/>
      <w:i/>
      <w:sz w:val="28"/>
    </w:rPr>
  </w:style>
  <w:style w:type="character" w:customStyle="1" w:styleId="CharAttribute511">
    <w:name w:val="CharAttribute511"/>
    <w:uiPriority w:val="99"/>
    <w:rsid w:val="00DB5262"/>
    <w:rPr>
      <w:rFonts w:ascii="Times New Roman" w:eastAsia="Times New Roman"/>
      <w:sz w:val="28"/>
    </w:rPr>
  </w:style>
  <w:style w:type="character" w:customStyle="1" w:styleId="CharAttribute512">
    <w:name w:val="CharAttribute512"/>
    <w:rsid w:val="00DB5262"/>
    <w:rPr>
      <w:rFonts w:ascii="Times New Roman" w:eastAsia="Times New Roman"/>
      <w:sz w:val="28"/>
    </w:rPr>
  </w:style>
  <w:style w:type="character" w:customStyle="1" w:styleId="CharAttribute3">
    <w:name w:val="CharAttribute3"/>
    <w:rsid w:val="00DB5262"/>
    <w:rPr>
      <w:rFonts w:ascii="Times New Roman" w:eastAsia="Batang" w:hAnsi="Batang"/>
      <w:sz w:val="28"/>
    </w:rPr>
  </w:style>
  <w:style w:type="character" w:customStyle="1" w:styleId="CharAttribute1">
    <w:name w:val="CharAttribute1"/>
    <w:rsid w:val="00DB5262"/>
    <w:rPr>
      <w:rFonts w:ascii="Times New Roman" w:eastAsia="Gulim" w:hAnsi="Gulim"/>
      <w:sz w:val="28"/>
    </w:rPr>
  </w:style>
  <w:style w:type="character" w:customStyle="1" w:styleId="CharAttribute0">
    <w:name w:val="CharAttribute0"/>
    <w:rsid w:val="00DB5262"/>
    <w:rPr>
      <w:rFonts w:ascii="Times New Roman" w:eastAsia="Times New Roman" w:hAnsi="Times New Roman"/>
      <w:sz w:val="28"/>
    </w:rPr>
  </w:style>
  <w:style w:type="character" w:customStyle="1" w:styleId="CharAttribute2">
    <w:name w:val="CharAttribute2"/>
    <w:rsid w:val="00DB5262"/>
    <w:rPr>
      <w:rFonts w:ascii="Times New Roman" w:eastAsia="Batang" w:hAnsi="Batang"/>
      <w:color w:val="00000A"/>
      <w:sz w:val="28"/>
    </w:rPr>
  </w:style>
  <w:style w:type="paragraph" w:styleId="37">
    <w:name w:val="Body Text Indent 3"/>
    <w:basedOn w:val="a1"/>
    <w:link w:val="38"/>
    <w:unhideWhenUsed/>
    <w:rsid w:val="00DB5262"/>
    <w:pPr>
      <w:spacing w:before="64" w:after="120" w:line="240" w:lineRule="auto"/>
      <w:ind w:left="283" w:right="816"/>
      <w:jc w:val="both"/>
    </w:pPr>
    <w:rPr>
      <w:rFonts w:eastAsia="Calibri"/>
      <w:sz w:val="16"/>
      <w:szCs w:val="16"/>
      <w:lang w:eastAsia="en-US"/>
    </w:rPr>
  </w:style>
  <w:style w:type="character" w:customStyle="1" w:styleId="38">
    <w:name w:val="Основной текст с отступом 3 Знак"/>
    <w:basedOn w:val="a2"/>
    <w:link w:val="37"/>
    <w:rsid w:val="00DB5262"/>
    <w:rPr>
      <w:rFonts w:ascii="Calibri" w:eastAsia="Calibri" w:hAnsi="Calibri" w:cs="Times New Roman"/>
      <w:kern w:val="0"/>
      <w:sz w:val="16"/>
      <w:szCs w:val="16"/>
    </w:rPr>
  </w:style>
  <w:style w:type="character" w:customStyle="1" w:styleId="CharAttribute504">
    <w:name w:val="CharAttribute504"/>
    <w:rsid w:val="00DB5262"/>
    <w:rPr>
      <w:rFonts w:ascii="Times New Roman" w:eastAsia="Times New Roman"/>
      <w:sz w:val="28"/>
    </w:rPr>
  </w:style>
  <w:style w:type="paragraph" w:customStyle="1" w:styleId="214">
    <w:name w:val="Основной текст 21"/>
    <w:basedOn w:val="a1"/>
    <w:uiPriority w:val="99"/>
    <w:rsid w:val="00DB5262"/>
    <w:pPr>
      <w:overflowPunct w:val="0"/>
      <w:autoSpaceDE w:val="0"/>
      <w:autoSpaceDN w:val="0"/>
      <w:adjustRightInd w:val="0"/>
      <w:spacing w:after="0" w:line="360" w:lineRule="auto"/>
      <w:ind w:firstLine="539"/>
      <w:jc w:val="both"/>
      <w:textAlignment w:val="baseline"/>
    </w:pPr>
    <w:rPr>
      <w:rFonts w:ascii="Times New Roman" w:hAnsi="Times New Roman"/>
      <w:sz w:val="28"/>
      <w:szCs w:val="20"/>
    </w:rPr>
  </w:style>
  <w:style w:type="paragraph" w:styleId="afffff3">
    <w:name w:val="Block Text"/>
    <w:basedOn w:val="a1"/>
    <w:rsid w:val="00DB5262"/>
    <w:pPr>
      <w:shd w:val="clear" w:color="auto" w:fill="FFFFFF"/>
      <w:spacing w:after="0" w:line="360" w:lineRule="auto"/>
      <w:ind w:left="-709" w:right="-9" w:firstLine="709"/>
      <w:jc w:val="both"/>
    </w:pPr>
    <w:rPr>
      <w:rFonts w:ascii="Times New Roman" w:hAnsi="Times New Roman"/>
      <w:spacing w:val="5"/>
      <w:sz w:val="24"/>
      <w:szCs w:val="20"/>
    </w:rPr>
  </w:style>
  <w:style w:type="paragraph" w:customStyle="1" w:styleId="ParaAttribute0">
    <w:name w:val="ParaAttribute0"/>
    <w:rsid w:val="00DB5262"/>
    <w:pPr>
      <w:spacing w:after="0" w:line="240" w:lineRule="auto"/>
    </w:pPr>
    <w:rPr>
      <w:rFonts w:ascii="Times New Roman" w:eastAsia="№Е" w:hAnsi="Times New Roman" w:cs="Times New Roman"/>
      <w:kern w:val="0"/>
      <w:sz w:val="20"/>
      <w:szCs w:val="20"/>
      <w:lang w:eastAsia="ru-RU"/>
    </w:rPr>
  </w:style>
  <w:style w:type="paragraph" w:customStyle="1" w:styleId="ParaAttribute8">
    <w:name w:val="ParaAttribute8"/>
    <w:rsid w:val="00DB5262"/>
    <w:pPr>
      <w:spacing w:after="0" w:line="240" w:lineRule="auto"/>
      <w:ind w:firstLine="851"/>
      <w:jc w:val="both"/>
    </w:pPr>
    <w:rPr>
      <w:rFonts w:ascii="Times New Roman" w:eastAsia="№Е" w:hAnsi="Times New Roman" w:cs="Times New Roman"/>
      <w:kern w:val="0"/>
      <w:sz w:val="20"/>
      <w:szCs w:val="20"/>
      <w:lang w:eastAsia="ru-RU"/>
    </w:rPr>
  </w:style>
  <w:style w:type="character" w:customStyle="1" w:styleId="CharAttribute268">
    <w:name w:val="CharAttribute268"/>
    <w:rsid w:val="00DB5262"/>
    <w:rPr>
      <w:rFonts w:ascii="Times New Roman" w:eastAsia="Times New Roman"/>
      <w:sz w:val="28"/>
    </w:rPr>
  </w:style>
  <w:style w:type="character" w:customStyle="1" w:styleId="CharAttribute269">
    <w:name w:val="CharAttribute269"/>
    <w:rsid w:val="00DB5262"/>
    <w:rPr>
      <w:rFonts w:ascii="Times New Roman" w:eastAsia="Times New Roman"/>
      <w:i/>
      <w:sz w:val="28"/>
    </w:rPr>
  </w:style>
  <w:style w:type="character" w:customStyle="1" w:styleId="CharAttribute271">
    <w:name w:val="CharAttribute271"/>
    <w:rsid w:val="00DB5262"/>
    <w:rPr>
      <w:rFonts w:ascii="Times New Roman" w:eastAsia="Times New Roman"/>
      <w:b/>
      <w:sz w:val="28"/>
    </w:rPr>
  </w:style>
  <w:style w:type="character" w:customStyle="1" w:styleId="CharAttribute272">
    <w:name w:val="CharAttribute272"/>
    <w:rsid w:val="00DB5262"/>
    <w:rPr>
      <w:rFonts w:ascii="Times New Roman" w:eastAsia="Times New Roman"/>
      <w:sz w:val="28"/>
    </w:rPr>
  </w:style>
  <w:style w:type="character" w:customStyle="1" w:styleId="CharAttribute273">
    <w:name w:val="CharAttribute273"/>
    <w:rsid w:val="00DB5262"/>
    <w:rPr>
      <w:rFonts w:ascii="Times New Roman" w:eastAsia="Times New Roman"/>
      <w:sz w:val="28"/>
    </w:rPr>
  </w:style>
  <w:style w:type="character" w:customStyle="1" w:styleId="CharAttribute274">
    <w:name w:val="CharAttribute274"/>
    <w:rsid w:val="00DB5262"/>
    <w:rPr>
      <w:rFonts w:ascii="Times New Roman" w:eastAsia="Times New Roman"/>
      <w:sz w:val="28"/>
    </w:rPr>
  </w:style>
  <w:style w:type="character" w:customStyle="1" w:styleId="CharAttribute275">
    <w:name w:val="CharAttribute275"/>
    <w:rsid w:val="00DB5262"/>
    <w:rPr>
      <w:rFonts w:ascii="Times New Roman" w:eastAsia="Times New Roman"/>
      <w:b/>
      <w:i/>
      <w:sz w:val="28"/>
    </w:rPr>
  </w:style>
  <w:style w:type="character" w:customStyle="1" w:styleId="CharAttribute276">
    <w:name w:val="CharAttribute276"/>
    <w:rsid w:val="00DB5262"/>
    <w:rPr>
      <w:rFonts w:ascii="Times New Roman" w:eastAsia="Times New Roman"/>
      <w:sz w:val="28"/>
    </w:rPr>
  </w:style>
  <w:style w:type="character" w:customStyle="1" w:styleId="CharAttribute277">
    <w:name w:val="CharAttribute277"/>
    <w:rsid w:val="00DB5262"/>
    <w:rPr>
      <w:rFonts w:ascii="Times New Roman" w:eastAsia="Times New Roman"/>
      <w:b/>
      <w:i/>
      <w:color w:val="00000A"/>
      <w:sz w:val="28"/>
    </w:rPr>
  </w:style>
  <w:style w:type="character" w:customStyle="1" w:styleId="CharAttribute278">
    <w:name w:val="CharAttribute278"/>
    <w:rsid w:val="00DB5262"/>
    <w:rPr>
      <w:rFonts w:ascii="Times New Roman" w:eastAsia="Times New Roman"/>
      <w:color w:val="00000A"/>
      <w:sz w:val="28"/>
    </w:rPr>
  </w:style>
  <w:style w:type="character" w:customStyle="1" w:styleId="CharAttribute279">
    <w:name w:val="CharAttribute279"/>
    <w:rsid w:val="00DB5262"/>
    <w:rPr>
      <w:rFonts w:ascii="Times New Roman" w:eastAsia="Times New Roman"/>
      <w:color w:val="00000A"/>
      <w:sz w:val="28"/>
    </w:rPr>
  </w:style>
  <w:style w:type="character" w:customStyle="1" w:styleId="CharAttribute280">
    <w:name w:val="CharAttribute280"/>
    <w:rsid w:val="00DB5262"/>
    <w:rPr>
      <w:rFonts w:ascii="Times New Roman" w:eastAsia="Times New Roman"/>
      <w:color w:val="00000A"/>
      <w:sz w:val="28"/>
    </w:rPr>
  </w:style>
  <w:style w:type="character" w:customStyle="1" w:styleId="CharAttribute281">
    <w:name w:val="CharAttribute281"/>
    <w:rsid w:val="00DB5262"/>
    <w:rPr>
      <w:rFonts w:ascii="Times New Roman" w:eastAsia="Times New Roman"/>
      <w:color w:val="00000A"/>
      <w:sz w:val="28"/>
    </w:rPr>
  </w:style>
  <w:style w:type="character" w:customStyle="1" w:styleId="CharAttribute282">
    <w:name w:val="CharAttribute282"/>
    <w:rsid w:val="00DB5262"/>
    <w:rPr>
      <w:rFonts w:ascii="Times New Roman" w:eastAsia="Times New Roman"/>
      <w:color w:val="00000A"/>
      <w:sz w:val="28"/>
    </w:rPr>
  </w:style>
  <w:style w:type="character" w:customStyle="1" w:styleId="CharAttribute283">
    <w:name w:val="CharAttribute283"/>
    <w:rsid w:val="00DB5262"/>
    <w:rPr>
      <w:rFonts w:ascii="Times New Roman" w:eastAsia="Times New Roman"/>
      <w:i/>
      <w:color w:val="00000A"/>
      <w:sz w:val="28"/>
    </w:rPr>
  </w:style>
  <w:style w:type="character" w:customStyle="1" w:styleId="CharAttribute284">
    <w:name w:val="CharAttribute284"/>
    <w:rsid w:val="00DB5262"/>
    <w:rPr>
      <w:rFonts w:ascii="Times New Roman" w:eastAsia="Times New Roman"/>
      <w:sz w:val="28"/>
    </w:rPr>
  </w:style>
  <w:style w:type="character" w:customStyle="1" w:styleId="CharAttribute285">
    <w:name w:val="CharAttribute285"/>
    <w:rsid w:val="00DB5262"/>
    <w:rPr>
      <w:rFonts w:ascii="Times New Roman" w:eastAsia="Times New Roman"/>
      <w:sz w:val="28"/>
    </w:rPr>
  </w:style>
  <w:style w:type="character" w:customStyle="1" w:styleId="CharAttribute286">
    <w:name w:val="CharAttribute286"/>
    <w:rsid w:val="00DB5262"/>
    <w:rPr>
      <w:rFonts w:ascii="Times New Roman" w:eastAsia="Times New Roman"/>
      <w:sz w:val="28"/>
    </w:rPr>
  </w:style>
  <w:style w:type="character" w:customStyle="1" w:styleId="CharAttribute287">
    <w:name w:val="CharAttribute287"/>
    <w:rsid w:val="00DB5262"/>
    <w:rPr>
      <w:rFonts w:ascii="Times New Roman" w:eastAsia="Times New Roman"/>
      <w:sz w:val="28"/>
    </w:rPr>
  </w:style>
  <w:style w:type="character" w:customStyle="1" w:styleId="CharAttribute288">
    <w:name w:val="CharAttribute288"/>
    <w:rsid w:val="00DB5262"/>
    <w:rPr>
      <w:rFonts w:ascii="Times New Roman" w:eastAsia="Times New Roman"/>
      <w:sz w:val="28"/>
    </w:rPr>
  </w:style>
  <w:style w:type="character" w:customStyle="1" w:styleId="CharAttribute289">
    <w:name w:val="CharAttribute289"/>
    <w:rsid w:val="00DB5262"/>
    <w:rPr>
      <w:rFonts w:ascii="Times New Roman" w:eastAsia="Times New Roman"/>
      <w:sz w:val="28"/>
    </w:rPr>
  </w:style>
  <w:style w:type="character" w:customStyle="1" w:styleId="CharAttribute290">
    <w:name w:val="CharAttribute290"/>
    <w:rsid w:val="00DB5262"/>
    <w:rPr>
      <w:rFonts w:ascii="Times New Roman" w:eastAsia="Times New Roman"/>
      <w:sz w:val="28"/>
    </w:rPr>
  </w:style>
  <w:style w:type="character" w:customStyle="1" w:styleId="CharAttribute291">
    <w:name w:val="CharAttribute291"/>
    <w:rsid w:val="00DB5262"/>
    <w:rPr>
      <w:rFonts w:ascii="Times New Roman" w:eastAsia="Times New Roman"/>
      <w:sz w:val="28"/>
    </w:rPr>
  </w:style>
  <w:style w:type="character" w:customStyle="1" w:styleId="CharAttribute292">
    <w:name w:val="CharAttribute292"/>
    <w:rsid w:val="00DB5262"/>
    <w:rPr>
      <w:rFonts w:ascii="Times New Roman" w:eastAsia="Times New Roman"/>
      <w:sz w:val="28"/>
    </w:rPr>
  </w:style>
  <w:style w:type="character" w:customStyle="1" w:styleId="CharAttribute293">
    <w:name w:val="CharAttribute293"/>
    <w:rsid w:val="00DB5262"/>
    <w:rPr>
      <w:rFonts w:ascii="Times New Roman" w:eastAsia="Times New Roman"/>
      <w:sz w:val="28"/>
    </w:rPr>
  </w:style>
  <w:style w:type="character" w:customStyle="1" w:styleId="CharAttribute294">
    <w:name w:val="CharAttribute294"/>
    <w:rsid w:val="00DB5262"/>
    <w:rPr>
      <w:rFonts w:ascii="Times New Roman" w:eastAsia="Times New Roman"/>
      <w:sz w:val="28"/>
    </w:rPr>
  </w:style>
  <w:style w:type="character" w:customStyle="1" w:styleId="CharAttribute295">
    <w:name w:val="CharAttribute295"/>
    <w:rsid w:val="00DB5262"/>
    <w:rPr>
      <w:rFonts w:ascii="Times New Roman" w:eastAsia="Times New Roman"/>
      <w:sz w:val="28"/>
    </w:rPr>
  </w:style>
  <w:style w:type="character" w:customStyle="1" w:styleId="CharAttribute296">
    <w:name w:val="CharAttribute296"/>
    <w:rsid w:val="00DB5262"/>
    <w:rPr>
      <w:rFonts w:ascii="Times New Roman" w:eastAsia="Times New Roman"/>
      <w:sz w:val="28"/>
    </w:rPr>
  </w:style>
  <w:style w:type="character" w:customStyle="1" w:styleId="CharAttribute297">
    <w:name w:val="CharAttribute297"/>
    <w:rsid w:val="00DB5262"/>
    <w:rPr>
      <w:rFonts w:ascii="Times New Roman" w:eastAsia="Times New Roman"/>
      <w:sz w:val="28"/>
    </w:rPr>
  </w:style>
  <w:style w:type="character" w:customStyle="1" w:styleId="CharAttribute298">
    <w:name w:val="CharAttribute298"/>
    <w:rsid w:val="00DB5262"/>
    <w:rPr>
      <w:rFonts w:ascii="Times New Roman" w:eastAsia="Times New Roman"/>
      <w:sz w:val="28"/>
    </w:rPr>
  </w:style>
  <w:style w:type="character" w:customStyle="1" w:styleId="CharAttribute299">
    <w:name w:val="CharAttribute299"/>
    <w:rsid w:val="00DB5262"/>
    <w:rPr>
      <w:rFonts w:ascii="Times New Roman" w:eastAsia="Times New Roman"/>
      <w:sz w:val="28"/>
    </w:rPr>
  </w:style>
  <w:style w:type="character" w:customStyle="1" w:styleId="CharAttribute300">
    <w:name w:val="CharAttribute300"/>
    <w:rsid w:val="00DB5262"/>
    <w:rPr>
      <w:rFonts w:ascii="Times New Roman" w:eastAsia="Times New Roman"/>
      <w:color w:val="00000A"/>
      <w:sz w:val="28"/>
    </w:rPr>
  </w:style>
  <w:style w:type="character" w:customStyle="1" w:styleId="CharAttribute301">
    <w:name w:val="CharAttribute301"/>
    <w:rsid w:val="00DB5262"/>
    <w:rPr>
      <w:rFonts w:ascii="Times New Roman" w:eastAsia="Times New Roman"/>
      <w:color w:val="00000A"/>
      <w:sz w:val="28"/>
    </w:rPr>
  </w:style>
  <w:style w:type="character" w:customStyle="1" w:styleId="CharAttribute303">
    <w:name w:val="CharAttribute303"/>
    <w:rsid w:val="00DB5262"/>
    <w:rPr>
      <w:rFonts w:ascii="Times New Roman" w:eastAsia="Times New Roman"/>
      <w:b/>
      <w:sz w:val="28"/>
    </w:rPr>
  </w:style>
  <w:style w:type="character" w:customStyle="1" w:styleId="CharAttribute304">
    <w:name w:val="CharAttribute304"/>
    <w:rsid w:val="00DB5262"/>
    <w:rPr>
      <w:rFonts w:ascii="Times New Roman" w:eastAsia="Times New Roman"/>
      <w:sz w:val="28"/>
    </w:rPr>
  </w:style>
  <w:style w:type="character" w:customStyle="1" w:styleId="CharAttribute305">
    <w:name w:val="CharAttribute305"/>
    <w:rsid w:val="00DB5262"/>
    <w:rPr>
      <w:rFonts w:ascii="Times New Roman" w:eastAsia="Times New Roman"/>
      <w:sz w:val="28"/>
    </w:rPr>
  </w:style>
  <w:style w:type="character" w:customStyle="1" w:styleId="CharAttribute306">
    <w:name w:val="CharAttribute306"/>
    <w:rsid w:val="00DB5262"/>
    <w:rPr>
      <w:rFonts w:ascii="Times New Roman" w:eastAsia="Times New Roman"/>
      <w:sz w:val="28"/>
    </w:rPr>
  </w:style>
  <w:style w:type="character" w:customStyle="1" w:styleId="CharAttribute307">
    <w:name w:val="CharAttribute307"/>
    <w:rsid w:val="00DB5262"/>
    <w:rPr>
      <w:rFonts w:ascii="Times New Roman" w:eastAsia="Times New Roman"/>
      <w:sz w:val="28"/>
    </w:rPr>
  </w:style>
  <w:style w:type="character" w:customStyle="1" w:styleId="CharAttribute308">
    <w:name w:val="CharAttribute308"/>
    <w:rsid w:val="00DB5262"/>
    <w:rPr>
      <w:rFonts w:ascii="Times New Roman" w:eastAsia="Times New Roman"/>
      <w:sz w:val="28"/>
    </w:rPr>
  </w:style>
  <w:style w:type="character" w:customStyle="1" w:styleId="CharAttribute309">
    <w:name w:val="CharAttribute309"/>
    <w:rsid w:val="00DB5262"/>
    <w:rPr>
      <w:rFonts w:ascii="Times New Roman" w:eastAsia="Times New Roman"/>
      <w:sz w:val="28"/>
    </w:rPr>
  </w:style>
  <w:style w:type="character" w:customStyle="1" w:styleId="CharAttribute310">
    <w:name w:val="CharAttribute310"/>
    <w:rsid w:val="00DB5262"/>
    <w:rPr>
      <w:rFonts w:ascii="Times New Roman" w:eastAsia="Times New Roman"/>
      <w:sz w:val="28"/>
    </w:rPr>
  </w:style>
  <w:style w:type="character" w:customStyle="1" w:styleId="CharAttribute311">
    <w:name w:val="CharAttribute311"/>
    <w:rsid w:val="00DB5262"/>
    <w:rPr>
      <w:rFonts w:ascii="Times New Roman" w:eastAsia="Times New Roman"/>
      <w:sz w:val="28"/>
    </w:rPr>
  </w:style>
  <w:style w:type="character" w:customStyle="1" w:styleId="CharAttribute312">
    <w:name w:val="CharAttribute312"/>
    <w:rsid w:val="00DB5262"/>
    <w:rPr>
      <w:rFonts w:ascii="Times New Roman" w:eastAsia="Times New Roman"/>
      <w:sz w:val="28"/>
    </w:rPr>
  </w:style>
  <w:style w:type="character" w:customStyle="1" w:styleId="CharAttribute313">
    <w:name w:val="CharAttribute313"/>
    <w:rsid w:val="00DB5262"/>
    <w:rPr>
      <w:rFonts w:ascii="Times New Roman" w:eastAsia="Times New Roman"/>
      <w:sz w:val="28"/>
    </w:rPr>
  </w:style>
  <w:style w:type="character" w:customStyle="1" w:styleId="CharAttribute314">
    <w:name w:val="CharAttribute314"/>
    <w:rsid w:val="00DB5262"/>
    <w:rPr>
      <w:rFonts w:ascii="Times New Roman" w:eastAsia="Times New Roman"/>
      <w:sz w:val="28"/>
    </w:rPr>
  </w:style>
  <w:style w:type="character" w:customStyle="1" w:styleId="CharAttribute315">
    <w:name w:val="CharAttribute315"/>
    <w:rsid w:val="00DB5262"/>
    <w:rPr>
      <w:rFonts w:ascii="Times New Roman" w:eastAsia="Times New Roman"/>
      <w:sz w:val="28"/>
    </w:rPr>
  </w:style>
  <w:style w:type="character" w:customStyle="1" w:styleId="CharAttribute316">
    <w:name w:val="CharAttribute316"/>
    <w:rsid w:val="00DB5262"/>
    <w:rPr>
      <w:rFonts w:ascii="Times New Roman" w:eastAsia="Times New Roman"/>
      <w:sz w:val="28"/>
    </w:rPr>
  </w:style>
  <w:style w:type="character" w:customStyle="1" w:styleId="CharAttribute317">
    <w:name w:val="CharAttribute317"/>
    <w:rsid w:val="00DB5262"/>
    <w:rPr>
      <w:rFonts w:ascii="Times New Roman" w:eastAsia="Times New Roman"/>
      <w:sz w:val="28"/>
    </w:rPr>
  </w:style>
  <w:style w:type="character" w:customStyle="1" w:styleId="CharAttribute318">
    <w:name w:val="CharAttribute318"/>
    <w:rsid w:val="00DB5262"/>
    <w:rPr>
      <w:rFonts w:ascii="Times New Roman" w:eastAsia="Times New Roman"/>
      <w:sz w:val="28"/>
    </w:rPr>
  </w:style>
  <w:style w:type="character" w:customStyle="1" w:styleId="CharAttribute319">
    <w:name w:val="CharAttribute319"/>
    <w:rsid w:val="00DB5262"/>
    <w:rPr>
      <w:rFonts w:ascii="Times New Roman" w:eastAsia="Times New Roman"/>
      <w:sz w:val="28"/>
    </w:rPr>
  </w:style>
  <w:style w:type="character" w:customStyle="1" w:styleId="CharAttribute320">
    <w:name w:val="CharAttribute320"/>
    <w:rsid w:val="00DB5262"/>
    <w:rPr>
      <w:rFonts w:ascii="Times New Roman" w:eastAsia="Times New Roman"/>
      <w:sz w:val="28"/>
    </w:rPr>
  </w:style>
  <w:style w:type="character" w:customStyle="1" w:styleId="CharAttribute321">
    <w:name w:val="CharAttribute321"/>
    <w:rsid w:val="00DB5262"/>
    <w:rPr>
      <w:rFonts w:ascii="Times New Roman" w:eastAsia="Times New Roman"/>
      <w:sz w:val="28"/>
    </w:rPr>
  </w:style>
  <w:style w:type="character" w:customStyle="1" w:styleId="CharAttribute322">
    <w:name w:val="CharAttribute322"/>
    <w:rsid w:val="00DB5262"/>
    <w:rPr>
      <w:rFonts w:ascii="Times New Roman" w:eastAsia="Times New Roman"/>
      <w:sz w:val="28"/>
    </w:rPr>
  </w:style>
  <w:style w:type="character" w:customStyle="1" w:styleId="CharAttribute323">
    <w:name w:val="CharAttribute323"/>
    <w:rsid w:val="00DB5262"/>
    <w:rPr>
      <w:rFonts w:ascii="Times New Roman" w:eastAsia="Times New Roman"/>
      <w:sz w:val="28"/>
    </w:rPr>
  </w:style>
  <w:style w:type="character" w:customStyle="1" w:styleId="CharAttribute324">
    <w:name w:val="CharAttribute324"/>
    <w:rsid w:val="00DB5262"/>
    <w:rPr>
      <w:rFonts w:ascii="Times New Roman" w:eastAsia="Times New Roman"/>
      <w:sz w:val="28"/>
    </w:rPr>
  </w:style>
  <w:style w:type="character" w:customStyle="1" w:styleId="CharAttribute325">
    <w:name w:val="CharAttribute325"/>
    <w:rsid w:val="00DB5262"/>
    <w:rPr>
      <w:rFonts w:ascii="Times New Roman" w:eastAsia="Times New Roman"/>
      <w:sz w:val="28"/>
    </w:rPr>
  </w:style>
  <w:style w:type="character" w:customStyle="1" w:styleId="CharAttribute326">
    <w:name w:val="CharAttribute326"/>
    <w:rsid w:val="00DB5262"/>
    <w:rPr>
      <w:rFonts w:ascii="Times New Roman" w:eastAsia="Times New Roman"/>
      <w:sz w:val="28"/>
    </w:rPr>
  </w:style>
  <w:style w:type="character" w:customStyle="1" w:styleId="CharAttribute327">
    <w:name w:val="CharAttribute327"/>
    <w:rsid w:val="00DB5262"/>
    <w:rPr>
      <w:rFonts w:ascii="Times New Roman" w:eastAsia="Times New Roman"/>
      <w:sz w:val="28"/>
    </w:rPr>
  </w:style>
  <w:style w:type="character" w:customStyle="1" w:styleId="CharAttribute328">
    <w:name w:val="CharAttribute328"/>
    <w:rsid w:val="00DB5262"/>
    <w:rPr>
      <w:rFonts w:ascii="Times New Roman" w:eastAsia="Times New Roman"/>
      <w:sz w:val="28"/>
    </w:rPr>
  </w:style>
  <w:style w:type="character" w:customStyle="1" w:styleId="CharAttribute329">
    <w:name w:val="CharAttribute329"/>
    <w:rsid w:val="00DB5262"/>
    <w:rPr>
      <w:rFonts w:ascii="Times New Roman" w:eastAsia="Times New Roman"/>
      <w:sz w:val="28"/>
    </w:rPr>
  </w:style>
  <w:style w:type="character" w:customStyle="1" w:styleId="CharAttribute330">
    <w:name w:val="CharAttribute330"/>
    <w:rsid w:val="00DB5262"/>
    <w:rPr>
      <w:rFonts w:ascii="Times New Roman" w:eastAsia="Times New Roman"/>
      <w:sz w:val="28"/>
    </w:rPr>
  </w:style>
  <w:style w:type="character" w:customStyle="1" w:styleId="CharAttribute331">
    <w:name w:val="CharAttribute331"/>
    <w:rsid w:val="00DB5262"/>
    <w:rPr>
      <w:rFonts w:ascii="Times New Roman" w:eastAsia="Times New Roman"/>
      <w:sz w:val="28"/>
    </w:rPr>
  </w:style>
  <w:style w:type="character" w:customStyle="1" w:styleId="CharAttribute332">
    <w:name w:val="CharAttribute332"/>
    <w:rsid w:val="00DB5262"/>
    <w:rPr>
      <w:rFonts w:ascii="Times New Roman" w:eastAsia="Times New Roman"/>
      <w:sz w:val="28"/>
    </w:rPr>
  </w:style>
  <w:style w:type="character" w:customStyle="1" w:styleId="CharAttribute333">
    <w:name w:val="CharAttribute333"/>
    <w:rsid w:val="00DB5262"/>
    <w:rPr>
      <w:rFonts w:ascii="Times New Roman" w:eastAsia="Times New Roman"/>
      <w:sz w:val="28"/>
    </w:rPr>
  </w:style>
  <w:style w:type="character" w:customStyle="1" w:styleId="CharAttribute334">
    <w:name w:val="CharAttribute334"/>
    <w:rsid w:val="00DB5262"/>
    <w:rPr>
      <w:rFonts w:ascii="Times New Roman" w:eastAsia="Times New Roman"/>
      <w:sz w:val="28"/>
    </w:rPr>
  </w:style>
  <w:style w:type="character" w:customStyle="1" w:styleId="CharAttribute335">
    <w:name w:val="CharAttribute335"/>
    <w:rsid w:val="00DB5262"/>
    <w:rPr>
      <w:rFonts w:ascii="Times New Roman" w:eastAsia="Times New Roman"/>
      <w:sz w:val="28"/>
    </w:rPr>
  </w:style>
  <w:style w:type="character" w:customStyle="1" w:styleId="CharAttribute514">
    <w:name w:val="CharAttribute514"/>
    <w:rsid w:val="00DB5262"/>
    <w:rPr>
      <w:rFonts w:ascii="Times New Roman" w:eastAsia="Times New Roman"/>
      <w:sz w:val="28"/>
    </w:rPr>
  </w:style>
  <w:style w:type="character" w:customStyle="1" w:styleId="CharAttribute520">
    <w:name w:val="CharAttribute520"/>
    <w:rsid w:val="00DB5262"/>
    <w:rPr>
      <w:rFonts w:ascii="Times New Roman" w:eastAsia="Times New Roman"/>
      <w:sz w:val="28"/>
    </w:rPr>
  </w:style>
  <w:style w:type="character" w:customStyle="1" w:styleId="CharAttribute521">
    <w:name w:val="CharAttribute521"/>
    <w:rsid w:val="00DB5262"/>
    <w:rPr>
      <w:rFonts w:ascii="Times New Roman" w:eastAsia="Times New Roman"/>
      <w:i/>
      <w:sz w:val="28"/>
    </w:rPr>
  </w:style>
  <w:style w:type="character" w:customStyle="1" w:styleId="CharAttribute548">
    <w:name w:val="CharAttribute548"/>
    <w:rsid w:val="00DB5262"/>
    <w:rPr>
      <w:rFonts w:ascii="Times New Roman" w:eastAsia="Times New Roman"/>
      <w:sz w:val="24"/>
    </w:rPr>
  </w:style>
  <w:style w:type="paragraph" w:customStyle="1" w:styleId="ParaAttribute10">
    <w:name w:val="ParaAttribute10"/>
    <w:uiPriority w:val="99"/>
    <w:rsid w:val="00DB5262"/>
    <w:pPr>
      <w:spacing w:after="0" w:line="240" w:lineRule="auto"/>
      <w:jc w:val="both"/>
    </w:pPr>
    <w:rPr>
      <w:rFonts w:ascii="Times New Roman" w:eastAsia="№Е" w:hAnsi="Times New Roman" w:cs="Times New Roman"/>
      <w:kern w:val="0"/>
      <w:sz w:val="20"/>
      <w:szCs w:val="20"/>
      <w:lang w:eastAsia="ru-RU"/>
    </w:rPr>
  </w:style>
  <w:style w:type="paragraph" w:customStyle="1" w:styleId="ParaAttribute16">
    <w:name w:val="ParaAttribute16"/>
    <w:uiPriority w:val="99"/>
    <w:rsid w:val="00DB5262"/>
    <w:pPr>
      <w:spacing w:after="0" w:line="240" w:lineRule="auto"/>
      <w:ind w:left="1080"/>
      <w:jc w:val="both"/>
    </w:pPr>
    <w:rPr>
      <w:rFonts w:ascii="Times New Roman" w:eastAsia="№Е" w:hAnsi="Times New Roman" w:cs="Times New Roman"/>
      <w:kern w:val="0"/>
      <w:sz w:val="20"/>
      <w:szCs w:val="20"/>
      <w:lang w:eastAsia="ru-RU"/>
    </w:rPr>
  </w:style>
  <w:style w:type="character" w:customStyle="1" w:styleId="CharAttribute485">
    <w:name w:val="CharAttribute485"/>
    <w:uiPriority w:val="99"/>
    <w:rsid w:val="00DB5262"/>
    <w:rPr>
      <w:rFonts w:ascii="Times New Roman" w:eastAsia="Times New Roman"/>
      <w:i/>
      <w:sz w:val="22"/>
    </w:rPr>
  </w:style>
  <w:style w:type="paragraph" w:customStyle="1" w:styleId="1f6">
    <w:name w:val="Без интервала1"/>
    <w:aliases w:val="основа"/>
    <w:rsid w:val="00DB5262"/>
    <w:pPr>
      <w:spacing w:after="0" w:line="240" w:lineRule="auto"/>
    </w:pPr>
    <w:rPr>
      <w:rFonts w:ascii="Calibri" w:eastAsia="Times New Roman" w:hAnsi="Calibri" w:cs="Times New Roman"/>
      <w:kern w:val="0"/>
      <w:szCs w:val="20"/>
      <w:lang w:val="en-US" w:bidi="en-US"/>
    </w:rPr>
  </w:style>
  <w:style w:type="character" w:customStyle="1" w:styleId="CharAttribute526">
    <w:name w:val="CharAttribute526"/>
    <w:rsid w:val="00DB5262"/>
    <w:rPr>
      <w:rFonts w:ascii="Times New Roman" w:eastAsia="Times New Roman"/>
      <w:sz w:val="28"/>
    </w:rPr>
  </w:style>
  <w:style w:type="character" w:customStyle="1" w:styleId="CharAttribute534">
    <w:name w:val="CharAttribute534"/>
    <w:rsid w:val="00DB5262"/>
    <w:rPr>
      <w:rFonts w:ascii="Times New Roman" w:eastAsia="Times New Roman"/>
      <w:sz w:val="24"/>
    </w:rPr>
  </w:style>
  <w:style w:type="character" w:customStyle="1" w:styleId="CharAttribute4">
    <w:name w:val="CharAttribute4"/>
    <w:uiPriority w:val="99"/>
    <w:rsid w:val="00DB5262"/>
    <w:rPr>
      <w:rFonts w:ascii="Times New Roman" w:eastAsia="Batang" w:hAnsi="Batang"/>
      <w:i/>
      <w:sz w:val="28"/>
    </w:rPr>
  </w:style>
  <w:style w:type="character" w:customStyle="1" w:styleId="CharAttribute10">
    <w:name w:val="CharAttribute10"/>
    <w:uiPriority w:val="99"/>
    <w:rsid w:val="00DB5262"/>
    <w:rPr>
      <w:rFonts w:ascii="Times New Roman" w:eastAsia="Times New Roman" w:hAnsi="Times New Roman"/>
      <w:b/>
      <w:sz w:val="28"/>
    </w:rPr>
  </w:style>
  <w:style w:type="character" w:customStyle="1" w:styleId="CharAttribute11">
    <w:name w:val="CharAttribute11"/>
    <w:rsid w:val="00DB5262"/>
    <w:rPr>
      <w:rFonts w:ascii="Times New Roman" w:eastAsia="Batang" w:hAnsi="Batang"/>
      <w:i/>
      <w:color w:val="00000A"/>
      <w:sz w:val="28"/>
    </w:rPr>
  </w:style>
  <w:style w:type="character" w:customStyle="1" w:styleId="CharAttribute498">
    <w:name w:val="CharAttribute498"/>
    <w:rsid w:val="00DB5262"/>
    <w:rPr>
      <w:rFonts w:ascii="Times New Roman" w:eastAsia="Times New Roman"/>
      <w:sz w:val="28"/>
    </w:rPr>
  </w:style>
  <w:style w:type="character" w:customStyle="1" w:styleId="CharAttribute499">
    <w:name w:val="CharAttribute499"/>
    <w:rsid w:val="00DB5262"/>
    <w:rPr>
      <w:rFonts w:ascii="Times New Roman" w:eastAsia="Times New Roman"/>
      <w:i/>
      <w:sz w:val="28"/>
      <w:u w:val="single"/>
    </w:rPr>
  </w:style>
  <w:style w:type="character" w:customStyle="1" w:styleId="CharAttribute500">
    <w:name w:val="CharAttribute500"/>
    <w:rsid w:val="00DB5262"/>
    <w:rPr>
      <w:rFonts w:ascii="Times New Roman" w:eastAsia="Times New Roman"/>
      <w:sz w:val="28"/>
    </w:rPr>
  </w:style>
  <w:style w:type="table" w:customStyle="1" w:styleId="DefaultTable">
    <w:name w:val="Default Table"/>
    <w:rsid w:val="00DB5262"/>
    <w:pPr>
      <w:spacing w:after="0" w:line="240" w:lineRule="auto"/>
    </w:pPr>
    <w:rPr>
      <w:rFonts w:ascii="Times New Roman" w:eastAsia="Batang" w:hAnsi="Times New Roman" w:cs="Times New Roman"/>
      <w:kern w:val="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1">
    <w:name w:val="ParaAttribute1"/>
    <w:rsid w:val="00DB5262"/>
    <w:pPr>
      <w:widowControl w:val="0"/>
      <w:wordWrap w:val="0"/>
      <w:spacing w:after="0" w:line="240" w:lineRule="auto"/>
      <w:jc w:val="center"/>
    </w:pPr>
    <w:rPr>
      <w:rFonts w:ascii="Times New Roman" w:eastAsia="Batang" w:hAnsi="Times New Roman" w:cs="Times New Roman"/>
      <w:kern w:val="0"/>
      <w:sz w:val="20"/>
      <w:szCs w:val="20"/>
      <w:lang w:eastAsia="ru-RU"/>
    </w:rPr>
  </w:style>
  <w:style w:type="character" w:customStyle="1" w:styleId="wmi-callto">
    <w:name w:val="wmi-callto"/>
    <w:basedOn w:val="a2"/>
    <w:rsid w:val="00DB5262"/>
  </w:style>
  <w:style w:type="table" w:customStyle="1" w:styleId="191">
    <w:name w:val="Сетка таблицы19"/>
    <w:basedOn w:val="a3"/>
    <w:next w:val="af"/>
    <w:uiPriority w:val="59"/>
    <w:rsid w:val="00DB5262"/>
    <w:pPr>
      <w:spacing w:after="0" w:line="240" w:lineRule="auto"/>
    </w:pPr>
    <w:rPr>
      <w:rFonts w:ascii="Times New Roman" w:eastAsia="Symbol"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ttribute6">
    <w:name w:val="CharAttribute6"/>
    <w:rsid w:val="00DB5262"/>
    <w:rPr>
      <w:rFonts w:ascii="Times New Roman" w:eastAsia="Batang" w:hAnsi="Batang"/>
      <w:color w:val="0000FF"/>
      <w:sz w:val="28"/>
      <w:u w:val="single"/>
    </w:rPr>
  </w:style>
  <w:style w:type="paragraph" w:customStyle="1" w:styleId="ParaAttribute7">
    <w:name w:val="ParaAttribute7"/>
    <w:rsid w:val="00DB5262"/>
    <w:pPr>
      <w:spacing w:after="0" w:line="240" w:lineRule="auto"/>
      <w:ind w:firstLine="851"/>
      <w:jc w:val="center"/>
    </w:pPr>
    <w:rPr>
      <w:rFonts w:ascii="Times New Roman" w:eastAsia="№Е" w:hAnsi="Times New Roman" w:cs="Times New Roman"/>
      <w:kern w:val="0"/>
      <w:sz w:val="20"/>
      <w:szCs w:val="20"/>
      <w:lang w:eastAsia="ru-RU"/>
    </w:rPr>
  </w:style>
  <w:style w:type="character" w:customStyle="1" w:styleId="CharAttribute5">
    <w:name w:val="CharAttribute5"/>
    <w:rsid w:val="00DB5262"/>
    <w:rPr>
      <w:rFonts w:ascii="Batang" w:eastAsia="Times New Roman" w:hAnsi="Times New Roman" w:hint="eastAsia"/>
      <w:sz w:val="28"/>
    </w:rPr>
  </w:style>
  <w:style w:type="paragraph" w:customStyle="1" w:styleId="ParaAttribute2">
    <w:name w:val="ParaAttribute2"/>
    <w:rsid w:val="00DB5262"/>
    <w:pPr>
      <w:widowControl w:val="0"/>
      <w:wordWrap w:val="0"/>
      <w:spacing w:after="0" w:line="240" w:lineRule="auto"/>
      <w:ind w:right="-1"/>
      <w:jc w:val="center"/>
    </w:pPr>
    <w:rPr>
      <w:rFonts w:ascii="Times New Roman" w:eastAsia="№Е" w:hAnsi="Times New Roman" w:cs="Times New Roman"/>
      <w:kern w:val="0"/>
      <w:sz w:val="20"/>
      <w:szCs w:val="20"/>
      <w:lang w:eastAsia="ru-RU"/>
    </w:rPr>
  </w:style>
  <w:style w:type="paragraph" w:customStyle="1" w:styleId="ParaAttribute3">
    <w:name w:val="ParaAttribute3"/>
    <w:rsid w:val="00DB5262"/>
    <w:pPr>
      <w:widowControl w:val="0"/>
      <w:wordWrap w:val="0"/>
      <w:spacing w:after="0" w:line="240" w:lineRule="auto"/>
      <w:ind w:right="-1"/>
      <w:jc w:val="center"/>
    </w:pPr>
    <w:rPr>
      <w:rFonts w:ascii="Times New Roman" w:eastAsia="№Е" w:hAnsi="Times New Roman" w:cs="Times New Roman"/>
      <w:kern w:val="0"/>
      <w:sz w:val="20"/>
      <w:szCs w:val="20"/>
      <w:lang w:eastAsia="ru-RU"/>
    </w:rPr>
  </w:style>
  <w:style w:type="paragraph" w:customStyle="1" w:styleId="ParaAttribute5">
    <w:name w:val="ParaAttribute5"/>
    <w:rsid w:val="00DB5262"/>
    <w:pPr>
      <w:widowControl w:val="0"/>
      <w:wordWrap w:val="0"/>
      <w:spacing w:after="0" w:line="240" w:lineRule="auto"/>
      <w:ind w:right="-1"/>
      <w:jc w:val="both"/>
    </w:pPr>
    <w:rPr>
      <w:rFonts w:ascii="Times New Roman" w:eastAsia="№Е" w:hAnsi="Times New Roman" w:cs="Times New Roman"/>
      <w:kern w:val="0"/>
      <w:sz w:val="20"/>
      <w:szCs w:val="20"/>
      <w:lang w:eastAsia="ru-RU"/>
    </w:rPr>
  </w:style>
  <w:style w:type="character" w:customStyle="1" w:styleId="link">
    <w:name w:val="link"/>
    <w:basedOn w:val="a2"/>
    <w:rsid w:val="00DB5262"/>
  </w:style>
  <w:style w:type="character" w:styleId="afffff4">
    <w:name w:val="Emphasis"/>
    <w:basedOn w:val="a2"/>
    <w:uiPriority w:val="20"/>
    <w:qFormat/>
    <w:rsid w:val="00DB5262"/>
    <w:rPr>
      <w:i/>
      <w:iCs/>
    </w:rPr>
  </w:style>
  <w:style w:type="numbering" w:customStyle="1" w:styleId="119">
    <w:name w:val="Нет списка119"/>
    <w:next w:val="a4"/>
    <w:uiPriority w:val="99"/>
    <w:semiHidden/>
    <w:rsid w:val="00DB5262"/>
  </w:style>
  <w:style w:type="table" w:customStyle="1" w:styleId="DefaultTable1">
    <w:name w:val="Default Table1"/>
    <w:rsid w:val="00DB5262"/>
    <w:pPr>
      <w:spacing w:after="0" w:line="240" w:lineRule="auto"/>
    </w:pPr>
    <w:rPr>
      <w:rFonts w:ascii="Times New Roman" w:eastAsia="Batang" w:hAnsi="Times New Roman" w:cs="Times New Roman"/>
      <w:kern w:val="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1">
    <w:name w:val="Сетка таблицы110"/>
    <w:basedOn w:val="a3"/>
    <w:next w:val="af"/>
    <w:rsid w:val="00DB5262"/>
    <w:pPr>
      <w:spacing w:after="0" w:line="240" w:lineRule="auto"/>
    </w:pPr>
    <w:rPr>
      <w:rFonts w:ascii="Times New Roman" w:eastAsia="Symbol"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4"/>
    <w:uiPriority w:val="99"/>
    <w:semiHidden/>
    <w:unhideWhenUsed/>
    <w:rsid w:val="00DB5262"/>
  </w:style>
  <w:style w:type="table" w:customStyle="1" w:styleId="DefaultTable2">
    <w:name w:val="Default Table2"/>
    <w:rsid w:val="00DB5262"/>
    <w:pPr>
      <w:spacing w:after="0" w:line="240" w:lineRule="auto"/>
    </w:pPr>
    <w:rPr>
      <w:rFonts w:ascii="Times New Roman" w:eastAsia="Batang" w:hAnsi="Times New Roman" w:cs="Times New Roman"/>
      <w:kern w:val="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3"/>
    <w:next w:val="af"/>
    <w:uiPriority w:val="59"/>
    <w:rsid w:val="00DB5262"/>
    <w:pPr>
      <w:spacing w:after="0" w:line="240" w:lineRule="auto"/>
    </w:pPr>
    <w:rPr>
      <w:rFonts w:ascii="Times New Roman" w:eastAsia="Symbol"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0">
    <w:name w:val="Нет списка1110"/>
    <w:next w:val="a4"/>
    <w:uiPriority w:val="99"/>
    <w:semiHidden/>
    <w:rsid w:val="00DB5262"/>
  </w:style>
  <w:style w:type="table" w:customStyle="1" w:styleId="DefaultTable11">
    <w:name w:val="Default Table11"/>
    <w:rsid w:val="00DB5262"/>
    <w:pPr>
      <w:spacing w:after="0" w:line="240" w:lineRule="auto"/>
    </w:pPr>
    <w:rPr>
      <w:rFonts w:ascii="Times New Roman" w:eastAsia="Batang" w:hAnsi="Times New Roman" w:cs="Times New Roman"/>
      <w:kern w:val="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5">
    <w:name w:val="Сетка таблицы111"/>
    <w:basedOn w:val="a3"/>
    <w:next w:val="af"/>
    <w:uiPriority w:val="59"/>
    <w:rsid w:val="00DB5262"/>
    <w:pPr>
      <w:spacing w:after="0" w:line="240" w:lineRule="auto"/>
    </w:pPr>
    <w:rPr>
      <w:rFonts w:ascii="Times New Roman" w:eastAsia="Symbol"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1"/>
    <w:basedOn w:val="a3"/>
    <w:next w:val="af"/>
    <w:uiPriority w:val="99"/>
    <w:rsid w:val="00DB5262"/>
    <w:pPr>
      <w:spacing w:after="0" w:line="240" w:lineRule="auto"/>
    </w:pPr>
    <w:rPr>
      <w:rFonts w:ascii="Calibri" w:eastAsia="Times New Roman" w:hAnsi="Calibri" w:cs="Calibri"/>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7">
    <w:name w:val="Абзац списка1"/>
    <w:basedOn w:val="a1"/>
    <w:next w:val="ad"/>
    <w:uiPriority w:val="34"/>
    <w:qFormat/>
    <w:rsid w:val="00DB5262"/>
    <w:pPr>
      <w:spacing w:after="200" w:line="276" w:lineRule="auto"/>
      <w:ind w:left="720"/>
      <w:contextualSpacing/>
    </w:pPr>
    <w:rPr>
      <w:rFonts w:asciiTheme="minorHAnsi" w:eastAsiaTheme="minorHAnsi" w:hAnsiTheme="minorHAnsi" w:cstheme="minorBidi"/>
      <w:lang w:eastAsia="en-US"/>
    </w:rPr>
  </w:style>
  <w:style w:type="character" w:customStyle="1" w:styleId="950">
    <w:name w:val="Основной текст (9)5"/>
    <w:basedOn w:val="a2"/>
    <w:rsid w:val="00DB5262"/>
    <w:rPr>
      <w:rFonts w:ascii="Times New Roman" w:hAnsi="Times New Roman" w:cs="Times New Roman"/>
      <w:b/>
      <w:bCs/>
      <w:spacing w:val="0"/>
      <w:sz w:val="18"/>
      <w:szCs w:val="18"/>
      <w:lang w:bidi="ar-SA"/>
    </w:rPr>
  </w:style>
  <w:style w:type="character" w:customStyle="1" w:styleId="CharAttribute8">
    <w:name w:val="CharAttribute8"/>
    <w:rsid w:val="00DB5262"/>
    <w:rPr>
      <w:rFonts w:ascii="Times New Roman" w:eastAsia="Times New Roman"/>
      <w:sz w:val="28"/>
    </w:rPr>
  </w:style>
  <w:style w:type="paragraph" w:customStyle="1" w:styleId="afffff5">
    <w:name w:val="Буллит"/>
    <w:basedOn w:val="a1"/>
    <w:link w:val="afffff6"/>
    <w:rsid w:val="00DB5262"/>
    <w:pPr>
      <w:autoSpaceDE w:val="0"/>
      <w:autoSpaceDN w:val="0"/>
      <w:adjustRightInd w:val="0"/>
      <w:spacing w:after="0" w:line="214" w:lineRule="atLeast"/>
      <w:ind w:firstLine="244"/>
      <w:jc w:val="both"/>
      <w:textAlignment w:val="center"/>
    </w:pPr>
    <w:rPr>
      <w:rFonts w:ascii="NewtonCSanPin" w:hAnsi="NewtonCSanPin" w:cs="NewtonCSanPin"/>
      <w:color w:val="000000"/>
      <w:sz w:val="21"/>
      <w:szCs w:val="21"/>
    </w:rPr>
  </w:style>
  <w:style w:type="character" w:customStyle="1" w:styleId="afffff6">
    <w:name w:val="Буллит Знак"/>
    <w:basedOn w:val="a2"/>
    <w:link w:val="afffff5"/>
    <w:rsid w:val="00DB5262"/>
    <w:rPr>
      <w:rFonts w:ascii="NewtonCSanPin" w:eastAsia="Times New Roman" w:hAnsi="NewtonCSanPin" w:cs="NewtonCSanPin"/>
      <w:color w:val="000000"/>
      <w:kern w:val="0"/>
      <w:sz w:val="21"/>
      <w:szCs w:val="21"/>
      <w:lang w:eastAsia="ru-RU"/>
    </w:rPr>
  </w:style>
  <w:style w:type="paragraph" w:customStyle="1" w:styleId="1f8">
    <w:name w:val="Подзаголовок1"/>
    <w:basedOn w:val="a1"/>
    <w:next w:val="a1"/>
    <w:qFormat/>
    <w:rsid w:val="00DB5262"/>
    <w:pPr>
      <w:numPr>
        <w:ilvl w:val="1"/>
      </w:numPr>
      <w:spacing w:after="200" w:line="276" w:lineRule="auto"/>
      <w:ind w:firstLine="709"/>
    </w:pPr>
    <w:rPr>
      <w:rFonts w:ascii="Cambria" w:hAnsi="Cambria"/>
      <w:i/>
      <w:iCs/>
      <w:color w:val="4F81BD"/>
      <w:spacing w:val="15"/>
      <w:sz w:val="24"/>
      <w:szCs w:val="24"/>
      <w:lang w:eastAsia="en-US"/>
    </w:rPr>
  </w:style>
  <w:style w:type="paragraph" w:customStyle="1" w:styleId="1f9">
    <w:name w:val="Верхний колонтитул1"/>
    <w:basedOn w:val="a1"/>
    <w:next w:val="a5"/>
    <w:uiPriority w:val="99"/>
    <w:semiHidden/>
    <w:unhideWhenUsed/>
    <w:rsid w:val="00DB5262"/>
    <w:pPr>
      <w:tabs>
        <w:tab w:val="center" w:pos="4677"/>
        <w:tab w:val="right" w:pos="9355"/>
      </w:tabs>
      <w:spacing w:after="0" w:line="240" w:lineRule="auto"/>
    </w:pPr>
    <w:rPr>
      <w:rFonts w:eastAsiaTheme="minorHAnsi"/>
      <w:lang w:eastAsia="en-US"/>
    </w:rPr>
  </w:style>
  <w:style w:type="paragraph" w:customStyle="1" w:styleId="1fa">
    <w:name w:val="Нижний колонтитул1"/>
    <w:basedOn w:val="a1"/>
    <w:next w:val="a7"/>
    <w:uiPriority w:val="99"/>
    <w:unhideWhenUsed/>
    <w:rsid w:val="00DB5262"/>
    <w:pPr>
      <w:tabs>
        <w:tab w:val="center" w:pos="4677"/>
        <w:tab w:val="right" w:pos="9355"/>
      </w:tabs>
      <w:spacing w:after="0" w:line="240" w:lineRule="auto"/>
    </w:pPr>
    <w:rPr>
      <w:rFonts w:eastAsiaTheme="minorHAnsi"/>
      <w:lang w:eastAsia="en-US"/>
    </w:rPr>
  </w:style>
  <w:style w:type="character" w:customStyle="1" w:styleId="afffff7">
    <w:name w:val="Цветовое выделение"/>
    <w:uiPriority w:val="99"/>
    <w:rsid w:val="00DB5262"/>
    <w:rPr>
      <w:b/>
      <w:bCs/>
      <w:color w:val="26282F"/>
    </w:rPr>
  </w:style>
  <w:style w:type="character" w:customStyle="1" w:styleId="afffff8">
    <w:name w:val="Гипертекстовая ссылка"/>
    <w:basedOn w:val="afffff7"/>
    <w:uiPriority w:val="99"/>
    <w:rsid w:val="00DB5262"/>
    <w:rPr>
      <w:b/>
      <w:bCs/>
      <w:color w:val="106BBE"/>
    </w:rPr>
  </w:style>
  <w:style w:type="paragraph" w:customStyle="1" w:styleId="afffff9">
    <w:name w:val="Нормальный (таблица)"/>
    <w:basedOn w:val="a1"/>
    <w:next w:val="a1"/>
    <w:uiPriority w:val="99"/>
    <w:rsid w:val="00DB5262"/>
    <w:pPr>
      <w:widowControl w:val="0"/>
      <w:autoSpaceDE w:val="0"/>
      <w:autoSpaceDN w:val="0"/>
      <w:adjustRightInd w:val="0"/>
      <w:spacing w:after="0" w:line="240" w:lineRule="auto"/>
      <w:jc w:val="both"/>
    </w:pPr>
    <w:rPr>
      <w:rFonts w:ascii="Times New Roman CYR" w:hAnsi="Times New Roman CYR" w:cs="Times New Roman CYR"/>
      <w:sz w:val="24"/>
      <w:szCs w:val="24"/>
    </w:rPr>
  </w:style>
  <w:style w:type="paragraph" w:customStyle="1" w:styleId="s22">
    <w:name w:val="s_22"/>
    <w:basedOn w:val="a1"/>
    <w:rsid w:val="00DB5262"/>
    <w:pPr>
      <w:spacing w:before="100" w:beforeAutospacing="1" w:after="100" w:afterAutospacing="1" w:line="240" w:lineRule="auto"/>
    </w:pPr>
    <w:rPr>
      <w:rFonts w:ascii="Times New Roman" w:hAnsi="Times New Roman"/>
      <w:sz w:val="24"/>
      <w:szCs w:val="24"/>
    </w:rPr>
  </w:style>
  <w:style w:type="character" w:customStyle="1" w:styleId="dash041e0431044b0447043d044b0439char1">
    <w:name w:val="dash041e_0431_044b_0447_043d_044b_0439__char1"/>
    <w:basedOn w:val="a2"/>
    <w:rsid w:val="00DB5262"/>
    <w:rPr>
      <w:rFonts w:ascii="Times New Roman" w:hAnsi="Times New Roman" w:cs="Times New Roman" w:hint="default"/>
      <w:strike w:val="0"/>
      <w:dstrike w:val="0"/>
      <w:sz w:val="24"/>
      <w:szCs w:val="24"/>
      <w:u w:val="none"/>
      <w:effect w:val="none"/>
    </w:rPr>
  </w:style>
  <w:style w:type="paragraph" w:customStyle="1" w:styleId="dash041e005f0431005f044b005f0447005f043d005f044b005f0439">
    <w:name w:val="dash041e_005f0431_005f044b_005f0447_005f043d_005f044b_005f0439"/>
    <w:basedOn w:val="a1"/>
    <w:rsid w:val="00DB5262"/>
    <w:pPr>
      <w:spacing w:after="0" w:line="240" w:lineRule="auto"/>
    </w:pPr>
    <w:rPr>
      <w:rFonts w:ascii="Times New Roman" w:hAnsi="Times New Roman"/>
      <w:sz w:val="24"/>
      <w:szCs w:val="24"/>
    </w:rPr>
  </w:style>
  <w:style w:type="character" w:customStyle="1" w:styleId="dash041e005f0431005f044b005f0447005f043d005f044b005f04391005f005fchar1char1">
    <w:name w:val="dash041e_005f0431_005f044b_005f0447_005f043d_005f044b_005f04391_005f_005fchar1__char1"/>
    <w:basedOn w:val="a2"/>
    <w:rsid w:val="00DB5262"/>
    <w:rPr>
      <w:rFonts w:ascii="Times New Roman" w:hAnsi="Times New Roman" w:cs="Times New Roman" w:hint="default"/>
      <w:strike w:val="0"/>
      <w:dstrike w:val="0"/>
      <w:sz w:val="20"/>
      <w:szCs w:val="20"/>
      <w:u w:val="none"/>
      <w:effect w:val="none"/>
    </w:rPr>
  </w:style>
  <w:style w:type="paragraph" w:customStyle="1" w:styleId="dash041e005f0431005f044b005f0447005f043d005f044b005f04391">
    <w:name w:val="dash041e_005f0431_005f044b_005f0447_005f043d_005f044b_005f04391"/>
    <w:basedOn w:val="a1"/>
    <w:rsid w:val="00DB5262"/>
    <w:pPr>
      <w:spacing w:after="0" w:line="240" w:lineRule="auto"/>
      <w:jc w:val="both"/>
    </w:pPr>
    <w:rPr>
      <w:rFonts w:ascii="Times New Roman" w:hAnsi="Times New Roman"/>
      <w:sz w:val="20"/>
      <w:szCs w:val="20"/>
    </w:rPr>
  </w:style>
  <w:style w:type="character" w:customStyle="1" w:styleId="dash041e005f0431005f044b005f0447005f043d005f044b005f04391char1">
    <w:name w:val="dash041e_005f0431_005f044b_005f0447_005f043d_005f044b_005f04391__char1"/>
    <w:basedOn w:val="a2"/>
    <w:rsid w:val="00DB5262"/>
    <w:rPr>
      <w:rFonts w:ascii="Times New Roman" w:hAnsi="Times New Roman" w:cs="Times New Roman" w:hint="default"/>
      <w:strike w:val="0"/>
      <w:dstrike w:val="0"/>
      <w:sz w:val="20"/>
      <w:szCs w:val="20"/>
      <w:u w:val="none"/>
      <w:effect w:val="none"/>
    </w:rPr>
  </w:style>
  <w:style w:type="character" w:customStyle="1" w:styleId="dash0421005f0442005f0440005f043e005f0433005f0438005f0439005f005fchar1char1">
    <w:name w:val="dash0421_005f0442_005f0440_005f043e_005f0433_005f0438_005f0439_005f_005fchar1__char1"/>
    <w:basedOn w:val="a2"/>
    <w:rsid w:val="00DB5262"/>
    <w:rPr>
      <w:b/>
      <w:bCs/>
    </w:rPr>
  </w:style>
  <w:style w:type="paragraph" w:customStyle="1" w:styleId="msonormalcxspmiddle">
    <w:name w:val="msonormalcxspmiddle"/>
    <w:basedOn w:val="a1"/>
    <w:rsid w:val="00DB5262"/>
    <w:pPr>
      <w:spacing w:before="100" w:beforeAutospacing="1" w:after="100" w:afterAutospacing="1" w:line="240" w:lineRule="auto"/>
    </w:pPr>
    <w:rPr>
      <w:rFonts w:ascii="Times New Roman" w:hAnsi="Times New Roman"/>
      <w:sz w:val="24"/>
      <w:szCs w:val="24"/>
    </w:rPr>
  </w:style>
  <w:style w:type="character" w:customStyle="1" w:styleId="1fb">
    <w:name w:val="Подзаголовок Знак1"/>
    <w:basedOn w:val="a2"/>
    <w:uiPriority w:val="11"/>
    <w:rsid w:val="00DB5262"/>
    <w:rPr>
      <w:rFonts w:asciiTheme="minorHAnsi" w:eastAsiaTheme="minorEastAsia" w:hAnsiTheme="minorHAnsi" w:cstheme="minorBidi"/>
      <w:color w:val="5A5A5A" w:themeColor="text1" w:themeTint="A5"/>
      <w:spacing w:val="15"/>
      <w:kern w:val="2"/>
      <w:sz w:val="22"/>
      <w:szCs w:val="22"/>
      <w:lang w:val="en-US" w:eastAsia="ko-KR"/>
    </w:rPr>
  </w:style>
  <w:style w:type="character" w:customStyle="1" w:styleId="1fc">
    <w:name w:val="Верхний колонтитул Знак1"/>
    <w:basedOn w:val="a2"/>
    <w:uiPriority w:val="99"/>
    <w:rsid w:val="00DB5262"/>
  </w:style>
  <w:style w:type="character" w:customStyle="1" w:styleId="1fd">
    <w:name w:val="Нижний колонтитул Знак1"/>
    <w:basedOn w:val="a2"/>
    <w:uiPriority w:val="99"/>
    <w:rsid w:val="00DB5262"/>
  </w:style>
  <w:style w:type="character" w:customStyle="1" w:styleId="11a">
    <w:name w:val="Заголовок 1 Знак1"/>
    <w:basedOn w:val="a2"/>
    <w:uiPriority w:val="9"/>
    <w:rsid w:val="00DB5262"/>
    <w:rPr>
      <w:rFonts w:asciiTheme="majorHAnsi" w:eastAsiaTheme="majorEastAsia" w:hAnsiTheme="majorHAnsi" w:cstheme="majorBidi"/>
      <w:b/>
      <w:bCs/>
      <w:color w:val="2F5496" w:themeColor="accent1" w:themeShade="BF"/>
      <w:sz w:val="28"/>
      <w:szCs w:val="28"/>
    </w:rPr>
  </w:style>
  <w:style w:type="character" w:customStyle="1" w:styleId="215">
    <w:name w:val="Основной текст 2 Знак1"/>
    <w:basedOn w:val="a2"/>
    <w:uiPriority w:val="99"/>
    <w:semiHidden/>
    <w:rsid w:val="00DB5262"/>
    <w:rPr>
      <w:rFonts w:asciiTheme="minorHAnsi" w:eastAsiaTheme="minorHAnsi" w:hAnsiTheme="minorHAnsi" w:cstheme="minorBidi"/>
      <w:sz w:val="22"/>
      <w:szCs w:val="22"/>
      <w:lang w:eastAsia="en-US"/>
    </w:rPr>
  </w:style>
  <w:style w:type="table" w:customStyle="1" w:styleId="TableGrid2">
    <w:name w:val="TableGrid2"/>
    <w:rsid w:val="00DB5262"/>
    <w:pPr>
      <w:spacing w:after="0" w:line="240" w:lineRule="auto"/>
    </w:pPr>
    <w:rPr>
      <w:rFonts w:eastAsiaTheme="minorEastAsia"/>
      <w:kern w:val="0"/>
      <w:lang w:eastAsia="ru-RU"/>
    </w:rPr>
    <w:tblPr>
      <w:tblCellMar>
        <w:top w:w="0" w:type="dxa"/>
        <w:left w:w="0" w:type="dxa"/>
        <w:bottom w:w="0" w:type="dxa"/>
        <w:right w:w="0" w:type="dxa"/>
      </w:tblCellMar>
    </w:tblPr>
  </w:style>
  <w:style w:type="character" w:customStyle="1" w:styleId="c3">
    <w:name w:val="c3"/>
    <w:rsid w:val="00DB5262"/>
  </w:style>
  <w:style w:type="numbering" w:customStyle="1" w:styleId="11150">
    <w:name w:val="Нет списка1115"/>
    <w:next w:val="a4"/>
    <w:semiHidden/>
    <w:rsid w:val="00DB5262"/>
  </w:style>
  <w:style w:type="table" w:customStyle="1" w:styleId="281">
    <w:name w:val="Сетка таблицы28"/>
    <w:basedOn w:val="a3"/>
    <w:next w:val="af"/>
    <w:uiPriority w:val="39"/>
    <w:rsid w:val="00BA7EE1"/>
    <w:pPr>
      <w:spacing w:after="0" w:line="240" w:lineRule="auto"/>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3"/>
    <w:next w:val="af"/>
    <w:uiPriority w:val="59"/>
    <w:rsid w:val="00BA7EE1"/>
    <w:pPr>
      <w:spacing w:after="0" w:line="240" w:lineRule="auto"/>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a">
    <w:name w:val="Подпись к таблице_"/>
    <w:basedOn w:val="a2"/>
    <w:link w:val="afffffb"/>
    <w:rsid w:val="00CB40D7"/>
    <w:rPr>
      <w:rFonts w:ascii="Times New Roman" w:eastAsia="Times New Roman" w:hAnsi="Times New Roman" w:cs="Times New Roman"/>
      <w:b/>
      <w:bCs/>
      <w:shd w:val="clear" w:color="auto" w:fill="FFFFFF"/>
    </w:rPr>
  </w:style>
  <w:style w:type="paragraph" w:customStyle="1" w:styleId="afffffb">
    <w:name w:val="Подпись к таблице"/>
    <w:basedOn w:val="a1"/>
    <w:link w:val="afffffa"/>
    <w:rsid w:val="00CB40D7"/>
    <w:pPr>
      <w:widowControl w:val="0"/>
      <w:shd w:val="clear" w:color="auto" w:fill="FFFFFF"/>
      <w:spacing w:after="0" w:line="240" w:lineRule="auto"/>
    </w:pPr>
    <w:rPr>
      <w:rFonts w:ascii="Times New Roman" w:hAnsi="Times New Roman"/>
      <w:b/>
      <w:bCs/>
      <w:kern w:val="2"/>
      <w:lang w:eastAsia="en-US"/>
    </w:rPr>
  </w:style>
  <w:style w:type="numbering" w:customStyle="1" w:styleId="300">
    <w:name w:val="Нет списка30"/>
    <w:next w:val="a4"/>
    <w:uiPriority w:val="99"/>
    <w:semiHidden/>
    <w:unhideWhenUsed/>
    <w:rsid w:val="0001364A"/>
  </w:style>
  <w:style w:type="table" w:customStyle="1" w:styleId="201">
    <w:name w:val="Сетка таблицы20"/>
    <w:basedOn w:val="a3"/>
    <w:next w:val="af"/>
    <w:uiPriority w:val="59"/>
    <w:rsid w:val="0001364A"/>
    <w:pPr>
      <w:spacing w:after="0" w:line="240" w:lineRule="auto"/>
    </w:pPr>
    <w:rPr>
      <w:rFonts w:ascii="Times New Roman" w:eastAsia="Symbol"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4"/>
    <w:uiPriority w:val="99"/>
    <w:semiHidden/>
    <w:rsid w:val="0001364A"/>
  </w:style>
  <w:style w:type="numbering" w:customStyle="1" w:styleId="2110">
    <w:name w:val="Нет списка211"/>
    <w:next w:val="a4"/>
    <w:uiPriority w:val="99"/>
    <w:semiHidden/>
    <w:unhideWhenUsed/>
    <w:rsid w:val="0001364A"/>
  </w:style>
  <w:style w:type="table" w:customStyle="1" w:styleId="291">
    <w:name w:val="Сетка таблицы29"/>
    <w:basedOn w:val="a3"/>
    <w:next w:val="af"/>
    <w:uiPriority w:val="59"/>
    <w:rsid w:val="0001364A"/>
    <w:pPr>
      <w:spacing w:after="0" w:line="240" w:lineRule="auto"/>
    </w:pPr>
    <w:rPr>
      <w:rFonts w:ascii="Times New Roman" w:eastAsia="Symbol"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
    <w:name w:val="Нет списка1116"/>
    <w:next w:val="a4"/>
    <w:uiPriority w:val="99"/>
    <w:semiHidden/>
    <w:rsid w:val="0001364A"/>
  </w:style>
  <w:style w:type="table" w:customStyle="1" w:styleId="1121">
    <w:name w:val="Сетка таблицы112"/>
    <w:basedOn w:val="a3"/>
    <w:next w:val="af"/>
    <w:uiPriority w:val="59"/>
    <w:rsid w:val="0001364A"/>
    <w:pPr>
      <w:spacing w:after="0" w:line="240" w:lineRule="auto"/>
    </w:pPr>
    <w:rPr>
      <w:rFonts w:ascii="Times New Roman" w:eastAsia="Symbol"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7">
    <w:name w:val="Нет списка1117"/>
    <w:next w:val="a4"/>
    <w:semiHidden/>
    <w:rsid w:val="0001364A"/>
  </w:style>
  <w:style w:type="table" w:customStyle="1" w:styleId="301">
    <w:name w:val="Сетка таблицы30"/>
    <w:basedOn w:val="a3"/>
    <w:next w:val="af"/>
    <w:uiPriority w:val="59"/>
    <w:rsid w:val="00A64E8B"/>
    <w:pPr>
      <w:spacing w:after="0" w:line="240" w:lineRule="auto"/>
    </w:pPr>
    <w:rPr>
      <w:rFonts w:eastAsiaTheme="minorEastAsia"/>
      <w:kern w:val="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9">
    <w:name w:val="Неразрешенное упоминание3"/>
    <w:basedOn w:val="a2"/>
    <w:uiPriority w:val="99"/>
    <w:semiHidden/>
    <w:unhideWhenUsed/>
    <w:rsid w:val="004837F5"/>
    <w:rPr>
      <w:color w:val="605E5C"/>
      <w:shd w:val="clear" w:color="auto" w:fill="E1DFDD"/>
    </w:rPr>
  </w:style>
  <w:style w:type="character" w:styleId="afffffc">
    <w:name w:val="FollowedHyperlink"/>
    <w:basedOn w:val="a2"/>
    <w:uiPriority w:val="99"/>
    <w:semiHidden/>
    <w:unhideWhenUsed/>
    <w:rsid w:val="00B74FEC"/>
    <w:rPr>
      <w:color w:val="954F72" w:themeColor="followedHyperlink"/>
      <w:u w:val="single"/>
    </w:rPr>
  </w:style>
  <w:style w:type="character" w:customStyle="1" w:styleId="47">
    <w:name w:val="Неразрешенное упоминание4"/>
    <w:basedOn w:val="a2"/>
    <w:uiPriority w:val="99"/>
    <w:semiHidden/>
    <w:unhideWhenUsed/>
    <w:rsid w:val="00FC57EB"/>
    <w:rPr>
      <w:color w:val="605E5C"/>
      <w:shd w:val="clear" w:color="auto" w:fill="E1DFDD"/>
    </w:rPr>
  </w:style>
  <w:style w:type="table" w:customStyle="1" w:styleId="312">
    <w:name w:val="Сетка таблицы31"/>
    <w:basedOn w:val="a3"/>
    <w:next w:val="af"/>
    <w:uiPriority w:val="59"/>
    <w:rsid w:val="00D22B9A"/>
    <w:pPr>
      <w:spacing w:after="0" w:line="240" w:lineRule="auto"/>
    </w:pPr>
    <w:rPr>
      <w:rFonts w:ascii="Times New Roman" w:eastAsia="Symbol"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0">
    <w:name w:val="Нет списка36"/>
    <w:next w:val="a4"/>
    <w:uiPriority w:val="99"/>
    <w:semiHidden/>
    <w:unhideWhenUsed/>
    <w:rsid w:val="004A3E75"/>
  </w:style>
  <w:style w:type="table" w:customStyle="1" w:styleId="DefaultTable3">
    <w:name w:val="Default Table3"/>
    <w:rsid w:val="004A3E75"/>
    <w:pPr>
      <w:spacing w:after="0" w:line="240" w:lineRule="auto"/>
    </w:pPr>
    <w:rPr>
      <w:rFonts w:ascii="Times New Roman" w:eastAsia="Batang" w:hAnsi="Times New Roman" w:cs="Times New Roman"/>
      <w:kern w:val="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basedOn w:val="a3"/>
    <w:next w:val="af"/>
    <w:uiPriority w:val="59"/>
    <w:rsid w:val="004A3E75"/>
    <w:pPr>
      <w:spacing w:after="0" w:line="240" w:lineRule="auto"/>
    </w:pPr>
    <w:rPr>
      <w:rFonts w:ascii="Times New Roman" w:eastAsia="Symbol"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
    <w:name w:val="Нет списка126"/>
    <w:next w:val="a4"/>
    <w:uiPriority w:val="99"/>
    <w:semiHidden/>
    <w:rsid w:val="004A3E75"/>
  </w:style>
  <w:style w:type="table" w:customStyle="1" w:styleId="DefaultTable12">
    <w:name w:val="Default Table12"/>
    <w:rsid w:val="004A3E75"/>
    <w:pPr>
      <w:spacing w:after="0" w:line="240" w:lineRule="auto"/>
    </w:pPr>
    <w:rPr>
      <w:rFonts w:ascii="Times New Roman" w:eastAsia="Batang" w:hAnsi="Times New Roman" w:cs="Times New Roman"/>
      <w:kern w:val="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етка таблицы113"/>
    <w:basedOn w:val="a3"/>
    <w:next w:val="af"/>
    <w:rsid w:val="004A3E75"/>
    <w:pPr>
      <w:spacing w:after="0" w:line="240" w:lineRule="auto"/>
    </w:pPr>
    <w:rPr>
      <w:rFonts w:ascii="Times New Roman" w:eastAsia="Symbol"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0">
    <w:name w:val="Нет списка212"/>
    <w:next w:val="a4"/>
    <w:uiPriority w:val="99"/>
    <w:semiHidden/>
    <w:unhideWhenUsed/>
    <w:rsid w:val="004A3E75"/>
  </w:style>
  <w:style w:type="table" w:customStyle="1" w:styleId="DefaultTable21">
    <w:name w:val="Default Table21"/>
    <w:rsid w:val="004A3E75"/>
    <w:pPr>
      <w:spacing w:after="0" w:line="240" w:lineRule="auto"/>
    </w:pPr>
    <w:rPr>
      <w:rFonts w:ascii="Times New Roman" w:eastAsia="Batang" w:hAnsi="Times New Roman" w:cs="Times New Roman"/>
      <w:kern w:val="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1">
    <w:name w:val="Сетка таблицы210"/>
    <w:basedOn w:val="a3"/>
    <w:next w:val="af"/>
    <w:uiPriority w:val="59"/>
    <w:rsid w:val="004A3E75"/>
    <w:pPr>
      <w:spacing w:after="0" w:line="240" w:lineRule="auto"/>
    </w:pPr>
    <w:rPr>
      <w:rFonts w:ascii="Times New Roman" w:eastAsia="Symbol"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8">
    <w:name w:val="Нет списка1118"/>
    <w:next w:val="a4"/>
    <w:uiPriority w:val="99"/>
    <w:semiHidden/>
    <w:rsid w:val="004A3E75"/>
  </w:style>
  <w:style w:type="table" w:customStyle="1" w:styleId="DefaultTable111">
    <w:name w:val="Default Table111"/>
    <w:rsid w:val="004A3E75"/>
    <w:pPr>
      <w:spacing w:after="0" w:line="240" w:lineRule="auto"/>
    </w:pPr>
    <w:rPr>
      <w:rFonts w:ascii="Times New Roman" w:eastAsia="Batang" w:hAnsi="Times New Roman" w:cs="Times New Roman"/>
      <w:kern w:val="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0">
    <w:name w:val="Сетка таблицы114"/>
    <w:basedOn w:val="a3"/>
    <w:next w:val="af"/>
    <w:uiPriority w:val="59"/>
    <w:rsid w:val="004A3E75"/>
    <w:pPr>
      <w:spacing w:after="0" w:line="240" w:lineRule="auto"/>
    </w:pPr>
    <w:rPr>
      <w:rFonts w:ascii="Times New Roman" w:eastAsia="Symbol"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Сетка таблицы462"/>
    <w:basedOn w:val="a3"/>
    <w:next w:val="af"/>
    <w:uiPriority w:val="99"/>
    <w:rsid w:val="004A3E75"/>
    <w:pPr>
      <w:spacing w:after="0" w:line="240" w:lineRule="auto"/>
    </w:pPr>
    <w:rPr>
      <w:rFonts w:ascii="Calibri" w:eastAsia="Times New Roman" w:hAnsi="Calibri" w:cs="Calibri"/>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rsid w:val="004A3E75"/>
    <w:pPr>
      <w:spacing w:after="0" w:line="240" w:lineRule="auto"/>
    </w:pPr>
    <w:rPr>
      <w:rFonts w:eastAsiaTheme="minorEastAsia"/>
      <w:kern w:val="0"/>
      <w:lang w:eastAsia="ru-RU"/>
    </w:rPr>
    <w:tblPr>
      <w:tblCellMar>
        <w:top w:w="0" w:type="dxa"/>
        <w:left w:w="0" w:type="dxa"/>
        <w:bottom w:w="0" w:type="dxa"/>
        <w:right w:w="0" w:type="dxa"/>
      </w:tblCellMar>
    </w:tblPr>
  </w:style>
  <w:style w:type="numbering" w:customStyle="1" w:styleId="1119">
    <w:name w:val="Нет списка1119"/>
    <w:next w:val="a4"/>
    <w:semiHidden/>
    <w:rsid w:val="004A3E75"/>
  </w:style>
  <w:style w:type="character" w:customStyle="1" w:styleId="56">
    <w:name w:val="Неразрешенное упоминание5"/>
    <w:basedOn w:val="a2"/>
    <w:uiPriority w:val="99"/>
    <w:semiHidden/>
    <w:unhideWhenUsed/>
    <w:rsid w:val="00F36201"/>
    <w:rPr>
      <w:color w:val="605E5C"/>
      <w:shd w:val="clear" w:color="auto" w:fill="E1DFDD"/>
    </w:rPr>
  </w:style>
  <w:style w:type="numbering" w:customStyle="1" w:styleId="370">
    <w:name w:val="Нет списка37"/>
    <w:next w:val="a4"/>
    <w:uiPriority w:val="99"/>
    <w:semiHidden/>
    <w:unhideWhenUsed/>
    <w:rsid w:val="003608EB"/>
  </w:style>
  <w:style w:type="paragraph" w:customStyle="1" w:styleId="afffffd">
    <w:basedOn w:val="a1"/>
    <w:next w:val="af7"/>
    <w:uiPriority w:val="1"/>
    <w:qFormat/>
    <w:rsid w:val="003608EB"/>
    <w:pPr>
      <w:widowControl w:val="0"/>
      <w:autoSpaceDE w:val="0"/>
      <w:autoSpaceDN w:val="0"/>
      <w:spacing w:before="294" w:after="0" w:line="240" w:lineRule="auto"/>
      <w:ind w:left="1369" w:right="1382"/>
      <w:jc w:val="center"/>
    </w:pPr>
    <w:rPr>
      <w:rFonts w:eastAsia="Calibri" w:cs="Calibri"/>
      <w:b/>
      <w:bCs/>
      <w:sz w:val="56"/>
      <w:szCs w:val="56"/>
      <w:lang w:eastAsia="en-US"/>
    </w:rPr>
  </w:style>
  <w:style w:type="table" w:customStyle="1" w:styleId="331">
    <w:name w:val="Сетка таблицы33"/>
    <w:basedOn w:val="a3"/>
    <w:next w:val="af"/>
    <w:uiPriority w:val="39"/>
    <w:rsid w:val="003608EB"/>
    <w:pPr>
      <w:spacing w:after="0" w:line="240" w:lineRule="auto"/>
    </w:pPr>
    <w:rPr>
      <w:rFonts w:ascii="Calibri" w:eastAsia="Calibri" w:hAnsi="Calibri"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basedOn w:val="a1"/>
    <w:rsid w:val="00C621F1"/>
    <w:pPr>
      <w:spacing w:before="100" w:beforeAutospacing="1" w:after="100" w:afterAutospacing="1" w:line="240" w:lineRule="auto"/>
    </w:pPr>
    <w:rPr>
      <w:rFonts w:ascii="Times New Roman" w:hAnsi="Times New Roman"/>
      <w:sz w:val="24"/>
      <w:szCs w:val="24"/>
    </w:rPr>
  </w:style>
  <w:style w:type="numbering" w:customStyle="1" w:styleId="380">
    <w:name w:val="Нет списка38"/>
    <w:next w:val="a4"/>
    <w:uiPriority w:val="99"/>
    <w:semiHidden/>
    <w:unhideWhenUsed/>
    <w:rsid w:val="008D4469"/>
  </w:style>
  <w:style w:type="character" w:customStyle="1" w:styleId="afffffe">
    <w:name w:val="Другое_"/>
    <w:basedOn w:val="a2"/>
    <w:link w:val="affffff"/>
    <w:rsid w:val="008D4469"/>
    <w:rPr>
      <w:rFonts w:ascii="Times New Roman" w:eastAsia="Times New Roman" w:hAnsi="Times New Roman" w:cs="Times New Roman"/>
      <w:sz w:val="28"/>
      <w:szCs w:val="28"/>
      <w:shd w:val="clear" w:color="auto" w:fill="FFFFFF"/>
    </w:rPr>
  </w:style>
  <w:style w:type="character" w:customStyle="1" w:styleId="3a">
    <w:name w:val="Основной текст (3)_"/>
    <w:basedOn w:val="a2"/>
    <w:link w:val="3b"/>
    <w:rsid w:val="008D4469"/>
    <w:rPr>
      <w:rFonts w:ascii="Times New Roman" w:eastAsia="Times New Roman" w:hAnsi="Times New Roman" w:cs="Times New Roman"/>
      <w:sz w:val="48"/>
      <w:szCs w:val="48"/>
      <w:shd w:val="clear" w:color="auto" w:fill="FFFFFF"/>
    </w:rPr>
  </w:style>
  <w:style w:type="character" w:customStyle="1" w:styleId="1fe">
    <w:name w:val="Заголовок №1_"/>
    <w:basedOn w:val="a2"/>
    <w:link w:val="1ff"/>
    <w:rsid w:val="008D4469"/>
    <w:rPr>
      <w:rFonts w:ascii="Times New Roman" w:eastAsia="Times New Roman" w:hAnsi="Times New Roman" w:cs="Times New Roman"/>
      <w:b/>
      <w:bCs/>
      <w:sz w:val="110"/>
      <w:szCs w:val="110"/>
      <w:shd w:val="clear" w:color="auto" w:fill="FFFFFF"/>
    </w:rPr>
  </w:style>
  <w:style w:type="character" w:customStyle="1" w:styleId="48">
    <w:name w:val="Основной текст (4)_"/>
    <w:basedOn w:val="a2"/>
    <w:link w:val="49"/>
    <w:rsid w:val="008D4469"/>
    <w:rPr>
      <w:rFonts w:ascii="Times New Roman" w:eastAsia="Times New Roman" w:hAnsi="Times New Roman" w:cs="Times New Roman"/>
      <w:sz w:val="32"/>
      <w:szCs w:val="32"/>
      <w:shd w:val="clear" w:color="auto" w:fill="FFFFFF"/>
    </w:rPr>
  </w:style>
  <w:style w:type="character" w:customStyle="1" w:styleId="3c">
    <w:name w:val="Заголовок №3_"/>
    <w:basedOn w:val="a2"/>
    <w:link w:val="3d"/>
    <w:rsid w:val="008D4469"/>
    <w:rPr>
      <w:rFonts w:ascii="Times New Roman" w:eastAsia="Times New Roman" w:hAnsi="Times New Roman" w:cs="Times New Roman"/>
      <w:b/>
      <w:bCs/>
      <w:sz w:val="28"/>
      <w:szCs w:val="28"/>
      <w:shd w:val="clear" w:color="auto" w:fill="FFFFFF"/>
    </w:rPr>
  </w:style>
  <w:style w:type="character" w:customStyle="1" w:styleId="2f0">
    <w:name w:val="Колонтитул (2)_"/>
    <w:basedOn w:val="a2"/>
    <w:link w:val="2f1"/>
    <w:rsid w:val="008D4469"/>
    <w:rPr>
      <w:rFonts w:ascii="Times New Roman" w:eastAsia="Times New Roman" w:hAnsi="Times New Roman" w:cs="Times New Roman"/>
      <w:sz w:val="20"/>
      <w:szCs w:val="20"/>
      <w:shd w:val="clear" w:color="auto" w:fill="FFFFFF"/>
    </w:rPr>
  </w:style>
  <w:style w:type="character" w:customStyle="1" w:styleId="affffff0">
    <w:name w:val="Оглавление_"/>
    <w:basedOn w:val="a2"/>
    <w:link w:val="affffff1"/>
    <w:rsid w:val="008D4469"/>
    <w:rPr>
      <w:rFonts w:ascii="Times New Roman" w:eastAsia="Times New Roman" w:hAnsi="Times New Roman" w:cs="Times New Roman"/>
      <w:sz w:val="28"/>
      <w:szCs w:val="28"/>
      <w:shd w:val="clear" w:color="auto" w:fill="FFFFFF"/>
    </w:rPr>
  </w:style>
  <w:style w:type="character" w:customStyle="1" w:styleId="2f2">
    <w:name w:val="Заголовок №2_"/>
    <w:basedOn w:val="a2"/>
    <w:link w:val="2f3"/>
    <w:rsid w:val="008D4469"/>
    <w:rPr>
      <w:rFonts w:ascii="Times New Roman" w:eastAsia="Times New Roman" w:hAnsi="Times New Roman" w:cs="Times New Roman"/>
      <w:b/>
      <w:bCs/>
      <w:sz w:val="32"/>
      <w:szCs w:val="32"/>
      <w:shd w:val="clear" w:color="auto" w:fill="FFFFFF"/>
    </w:rPr>
  </w:style>
  <w:style w:type="character" w:customStyle="1" w:styleId="afffff">
    <w:name w:val="Колонтитул_"/>
    <w:basedOn w:val="a2"/>
    <w:link w:val="affffe"/>
    <w:rsid w:val="008D4469"/>
    <w:rPr>
      <w:rFonts w:ascii="Calibri" w:eastAsia="Calibri" w:hAnsi="Calibri" w:cs="Times New Roman"/>
      <w:kern w:val="0"/>
      <w:lang w:eastAsia="zh-CN"/>
    </w:rPr>
  </w:style>
  <w:style w:type="paragraph" w:customStyle="1" w:styleId="affffff">
    <w:name w:val="Другое"/>
    <w:basedOn w:val="a1"/>
    <w:link w:val="afffffe"/>
    <w:rsid w:val="008D4469"/>
    <w:pPr>
      <w:widowControl w:val="0"/>
      <w:shd w:val="clear" w:color="auto" w:fill="FFFFFF"/>
      <w:spacing w:after="0"/>
      <w:ind w:firstLine="400"/>
    </w:pPr>
    <w:rPr>
      <w:rFonts w:ascii="Times New Roman" w:hAnsi="Times New Roman"/>
      <w:kern w:val="2"/>
      <w:sz w:val="28"/>
      <w:szCs w:val="28"/>
      <w:lang w:eastAsia="en-US"/>
    </w:rPr>
  </w:style>
  <w:style w:type="paragraph" w:customStyle="1" w:styleId="3b">
    <w:name w:val="Основной текст (3)"/>
    <w:basedOn w:val="a1"/>
    <w:link w:val="3a"/>
    <w:rsid w:val="008D4469"/>
    <w:pPr>
      <w:widowControl w:val="0"/>
      <w:shd w:val="clear" w:color="auto" w:fill="FFFFFF"/>
      <w:spacing w:after="450" w:line="240" w:lineRule="auto"/>
      <w:ind w:firstLine="330"/>
    </w:pPr>
    <w:rPr>
      <w:rFonts w:ascii="Times New Roman" w:hAnsi="Times New Roman"/>
      <w:kern w:val="2"/>
      <w:sz w:val="48"/>
      <w:szCs w:val="48"/>
      <w:lang w:eastAsia="en-US"/>
    </w:rPr>
  </w:style>
  <w:style w:type="paragraph" w:customStyle="1" w:styleId="1ff">
    <w:name w:val="Заголовок №1"/>
    <w:basedOn w:val="a1"/>
    <w:link w:val="1fe"/>
    <w:rsid w:val="008D4469"/>
    <w:pPr>
      <w:widowControl w:val="0"/>
      <w:shd w:val="clear" w:color="auto" w:fill="FFFFFF"/>
      <w:spacing w:after="700"/>
      <w:jc w:val="center"/>
      <w:outlineLvl w:val="0"/>
    </w:pPr>
    <w:rPr>
      <w:rFonts w:ascii="Times New Roman" w:hAnsi="Times New Roman"/>
      <w:b/>
      <w:bCs/>
      <w:kern w:val="2"/>
      <w:sz w:val="110"/>
      <w:szCs w:val="110"/>
      <w:lang w:eastAsia="en-US"/>
    </w:rPr>
  </w:style>
  <w:style w:type="paragraph" w:customStyle="1" w:styleId="49">
    <w:name w:val="Основной текст (4)"/>
    <w:basedOn w:val="a1"/>
    <w:link w:val="48"/>
    <w:rsid w:val="008D4469"/>
    <w:pPr>
      <w:widowControl w:val="0"/>
      <w:shd w:val="clear" w:color="auto" w:fill="FFFFFF"/>
      <w:spacing w:after="4840" w:line="240" w:lineRule="auto"/>
      <w:jc w:val="center"/>
    </w:pPr>
    <w:rPr>
      <w:rFonts w:ascii="Times New Roman" w:hAnsi="Times New Roman"/>
      <w:kern w:val="2"/>
      <w:sz w:val="32"/>
      <w:szCs w:val="32"/>
      <w:lang w:eastAsia="en-US"/>
    </w:rPr>
  </w:style>
  <w:style w:type="paragraph" w:customStyle="1" w:styleId="3d">
    <w:name w:val="Заголовок №3"/>
    <w:basedOn w:val="a1"/>
    <w:link w:val="3c"/>
    <w:rsid w:val="008D4469"/>
    <w:pPr>
      <w:widowControl w:val="0"/>
      <w:shd w:val="clear" w:color="auto" w:fill="FFFFFF"/>
      <w:spacing w:after="0"/>
      <w:outlineLvl w:val="2"/>
    </w:pPr>
    <w:rPr>
      <w:rFonts w:ascii="Times New Roman" w:hAnsi="Times New Roman"/>
      <w:b/>
      <w:bCs/>
      <w:kern w:val="2"/>
      <w:sz w:val="28"/>
      <w:szCs w:val="28"/>
      <w:lang w:eastAsia="en-US"/>
    </w:rPr>
  </w:style>
  <w:style w:type="paragraph" w:customStyle="1" w:styleId="2f1">
    <w:name w:val="Колонтитул (2)"/>
    <w:basedOn w:val="a1"/>
    <w:link w:val="2f0"/>
    <w:rsid w:val="008D4469"/>
    <w:pPr>
      <w:widowControl w:val="0"/>
      <w:shd w:val="clear" w:color="auto" w:fill="FFFFFF"/>
      <w:spacing w:after="0" w:line="240" w:lineRule="auto"/>
    </w:pPr>
    <w:rPr>
      <w:rFonts w:ascii="Times New Roman" w:hAnsi="Times New Roman"/>
      <w:kern w:val="2"/>
      <w:sz w:val="20"/>
      <w:szCs w:val="20"/>
      <w:lang w:eastAsia="en-US"/>
    </w:rPr>
  </w:style>
  <w:style w:type="paragraph" w:customStyle="1" w:styleId="affffff1">
    <w:name w:val="Оглавление"/>
    <w:basedOn w:val="a1"/>
    <w:link w:val="affffff0"/>
    <w:rsid w:val="008D4469"/>
    <w:pPr>
      <w:widowControl w:val="0"/>
      <w:shd w:val="clear" w:color="auto" w:fill="FFFFFF"/>
      <w:spacing w:after="120" w:line="240" w:lineRule="auto"/>
      <w:ind w:firstLine="240"/>
    </w:pPr>
    <w:rPr>
      <w:rFonts w:ascii="Times New Roman" w:hAnsi="Times New Roman"/>
      <w:kern w:val="2"/>
      <w:sz w:val="28"/>
      <w:szCs w:val="28"/>
      <w:lang w:eastAsia="en-US"/>
    </w:rPr>
  </w:style>
  <w:style w:type="paragraph" w:customStyle="1" w:styleId="2f3">
    <w:name w:val="Заголовок №2"/>
    <w:basedOn w:val="a1"/>
    <w:link w:val="2f2"/>
    <w:rsid w:val="008D4469"/>
    <w:pPr>
      <w:widowControl w:val="0"/>
      <w:shd w:val="clear" w:color="auto" w:fill="FFFFFF"/>
      <w:spacing w:after="0" w:line="233" w:lineRule="auto"/>
      <w:outlineLvl w:val="1"/>
    </w:pPr>
    <w:rPr>
      <w:rFonts w:ascii="Times New Roman" w:hAnsi="Times New Roman"/>
      <w:b/>
      <w:bCs/>
      <w:kern w:val="2"/>
      <w:sz w:val="32"/>
      <w:szCs w:val="32"/>
      <w:lang w:eastAsia="en-US"/>
    </w:rPr>
  </w:style>
  <w:style w:type="character" w:customStyle="1" w:styleId="1ff0">
    <w:name w:val="Текст выноски Знак1"/>
    <w:basedOn w:val="a2"/>
    <w:uiPriority w:val="99"/>
    <w:semiHidden/>
    <w:rsid w:val="00DB53EC"/>
    <w:rPr>
      <w:rFonts w:ascii="Segoe UI" w:hAnsi="Segoe UI" w:cs="Segoe UI"/>
      <w:sz w:val="18"/>
      <w:szCs w:val="18"/>
    </w:rPr>
  </w:style>
  <w:style w:type="numbering" w:customStyle="1" w:styleId="390">
    <w:name w:val="Нет списка39"/>
    <w:next w:val="a4"/>
    <w:uiPriority w:val="99"/>
    <w:semiHidden/>
    <w:unhideWhenUsed/>
    <w:rsid w:val="00D45C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1062867">
      <w:bodyDiv w:val="1"/>
      <w:marLeft w:val="0"/>
      <w:marRight w:val="0"/>
      <w:marTop w:val="0"/>
      <w:marBottom w:val="0"/>
      <w:divBdr>
        <w:top w:val="none" w:sz="0" w:space="0" w:color="auto"/>
        <w:left w:val="none" w:sz="0" w:space="0" w:color="auto"/>
        <w:bottom w:val="none" w:sz="0" w:space="0" w:color="auto"/>
        <w:right w:val="none" w:sz="0" w:space="0" w:color="auto"/>
      </w:divBdr>
    </w:div>
    <w:div w:id="385765773">
      <w:bodyDiv w:val="1"/>
      <w:marLeft w:val="0"/>
      <w:marRight w:val="0"/>
      <w:marTop w:val="0"/>
      <w:marBottom w:val="0"/>
      <w:divBdr>
        <w:top w:val="none" w:sz="0" w:space="0" w:color="auto"/>
        <w:left w:val="none" w:sz="0" w:space="0" w:color="auto"/>
        <w:bottom w:val="none" w:sz="0" w:space="0" w:color="auto"/>
        <w:right w:val="none" w:sz="0" w:space="0" w:color="auto"/>
      </w:divBdr>
    </w:div>
    <w:div w:id="489101174">
      <w:bodyDiv w:val="1"/>
      <w:marLeft w:val="0"/>
      <w:marRight w:val="0"/>
      <w:marTop w:val="0"/>
      <w:marBottom w:val="0"/>
      <w:divBdr>
        <w:top w:val="none" w:sz="0" w:space="0" w:color="auto"/>
        <w:left w:val="none" w:sz="0" w:space="0" w:color="auto"/>
        <w:bottom w:val="none" w:sz="0" w:space="0" w:color="auto"/>
        <w:right w:val="none" w:sz="0" w:space="0" w:color="auto"/>
      </w:divBdr>
      <w:divsChild>
        <w:div w:id="1076131149">
          <w:marLeft w:val="0"/>
          <w:marRight w:val="0"/>
          <w:marTop w:val="0"/>
          <w:marBottom w:val="0"/>
          <w:divBdr>
            <w:top w:val="none" w:sz="0" w:space="0" w:color="auto"/>
            <w:left w:val="none" w:sz="0" w:space="0" w:color="auto"/>
            <w:bottom w:val="none" w:sz="0" w:space="0" w:color="auto"/>
            <w:right w:val="none" w:sz="0" w:space="0" w:color="auto"/>
          </w:divBdr>
        </w:div>
        <w:div w:id="806435389">
          <w:marLeft w:val="0"/>
          <w:marRight w:val="0"/>
          <w:marTop w:val="0"/>
          <w:marBottom w:val="0"/>
          <w:divBdr>
            <w:top w:val="none" w:sz="0" w:space="0" w:color="auto"/>
            <w:left w:val="none" w:sz="0" w:space="0" w:color="auto"/>
            <w:bottom w:val="none" w:sz="0" w:space="0" w:color="auto"/>
            <w:right w:val="none" w:sz="0" w:space="0" w:color="auto"/>
          </w:divBdr>
        </w:div>
        <w:div w:id="1445685535">
          <w:marLeft w:val="0"/>
          <w:marRight w:val="0"/>
          <w:marTop w:val="0"/>
          <w:marBottom w:val="0"/>
          <w:divBdr>
            <w:top w:val="none" w:sz="0" w:space="0" w:color="auto"/>
            <w:left w:val="none" w:sz="0" w:space="0" w:color="auto"/>
            <w:bottom w:val="none" w:sz="0" w:space="0" w:color="auto"/>
            <w:right w:val="none" w:sz="0" w:space="0" w:color="auto"/>
          </w:divBdr>
        </w:div>
        <w:div w:id="1751080094">
          <w:marLeft w:val="0"/>
          <w:marRight w:val="0"/>
          <w:marTop w:val="0"/>
          <w:marBottom w:val="0"/>
          <w:divBdr>
            <w:top w:val="none" w:sz="0" w:space="0" w:color="auto"/>
            <w:left w:val="none" w:sz="0" w:space="0" w:color="auto"/>
            <w:bottom w:val="none" w:sz="0" w:space="0" w:color="auto"/>
            <w:right w:val="none" w:sz="0" w:space="0" w:color="auto"/>
          </w:divBdr>
        </w:div>
        <w:div w:id="1064373307">
          <w:marLeft w:val="0"/>
          <w:marRight w:val="0"/>
          <w:marTop w:val="0"/>
          <w:marBottom w:val="0"/>
          <w:divBdr>
            <w:top w:val="none" w:sz="0" w:space="0" w:color="auto"/>
            <w:left w:val="none" w:sz="0" w:space="0" w:color="auto"/>
            <w:bottom w:val="none" w:sz="0" w:space="0" w:color="auto"/>
            <w:right w:val="none" w:sz="0" w:space="0" w:color="auto"/>
          </w:divBdr>
        </w:div>
        <w:div w:id="1243683153">
          <w:marLeft w:val="0"/>
          <w:marRight w:val="0"/>
          <w:marTop w:val="0"/>
          <w:marBottom w:val="0"/>
          <w:divBdr>
            <w:top w:val="none" w:sz="0" w:space="0" w:color="auto"/>
            <w:left w:val="none" w:sz="0" w:space="0" w:color="auto"/>
            <w:bottom w:val="none" w:sz="0" w:space="0" w:color="auto"/>
            <w:right w:val="none" w:sz="0" w:space="0" w:color="auto"/>
          </w:divBdr>
        </w:div>
        <w:div w:id="1124083716">
          <w:marLeft w:val="0"/>
          <w:marRight w:val="0"/>
          <w:marTop w:val="0"/>
          <w:marBottom w:val="0"/>
          <w:divBdr>
            <w:top w:val="none" w:sz="0" w:space="0" w:color="auto"/>
            <w:left w:val="none" w:sz="0" w:space="0" w:color="auto"/>
            <w:bottom w:val="none" w:sz="0" w:space="0" w:color="auto"/>
            <w:right w:val="none" w:sz="0" w:space="0" w:color="auto"/>
          </w:divBdr>
        </w:div>
        <w:div w:id="730736640">
          <w:marLeft w:val="0"/>
          <w:marRight w:val="0"/>
          <w:marTop w:val="0"/>
          <w:marBottom w:val="0"/>
          <w:divBdr>
            <w:top w:val="none" w:sz="0" w:space="0" w:color="auto"/>
            <w:left w:val="none" w:sz="0" w:space="0" w:color="auto"/>
            <w:bottom w:val="none" w:sz="0" w:space="0" w:color="auto"/>
            <w:right w:val="none" w:sz="0" w:space="0" w:color="auto"/>
          </w:divBdr>
        </w:div>
        <w:div w:id="495075418">
          <w:marLeft w:val="0"/>
          <w:marRight w:val="0"/>
          <w:marTop w:val="0"/>
          <w:marBottom w:val="0"/>
          <w:divBdr>
            <w:top w:val="none" w:sz="0" w:space="0" w:color="auto"/>
            <w:left w:val="none" w:sz="0" w:space="0" w:color="auto"/>
            <w:bottom w:val="none" w:sz="0" w:space="0" w:color="auto"/>
            <w:right w:val="none" w:sz="0" w:space="0" w:color="auto"/>
          </w:divBdr>
        </w:div>
        <w:div w:id="1431662920">
          <w:marLeft w:val="0"/>
          <w:marRight w:val="0"/>
          <w:marTop w:val="0"/>
          <w:marBottom w:val="0"/>
          <w:divBdr>
            <w:top w:val="none" w:sz="0" w:space="0" w:color="auto"/>
            <w:left w:val="none" w:sz="0" w:space="0" w:color="auto"/>
            <w:bottom w:val="none" w:sz="0" w:space="0" w:color="auto"/>
            <w:right w:val="none" w:sz="0" w:space="0" w:color="auto"/>
          </w:divBdr>
        </w:div>
        <w:div w:id="1991714509">
          <w:marLeft w:val="0"/>
          <w:marRight w:val="0"/>
          <w:marTop w:val="0"/>
          <w:marBottom w:val="0"/>
          <w:divBdr>
            <w:top w:val="none" w:sz="0" w:space="0" w:color="auto"/>
            <w:left w:val="none" w:sz="0" w:space="0" w:color="auto"/>
            <w:bottom w:val="none" w:sz="0" w:space="0" w:color="auto"/>
            <w:right w:val="none" w:sz="0" w:space="0" w:color="auto"/>
          </w:divBdr>
        </w:div>
        <w:div w:id="564534494">
          <w:marLeft w:val="0"/>
          <w:marRight w:val="0"/>
          <w:marTop w:val="0"/>
          <w:marBottom w:val="0"/>
          <w:divBdr>
            <w:top w:val="none" w:sz="0" w:space="0" w:color="auto"/>
            <w:left w:val="none" w:sz="0" w:space="0" w:color="auto"/>
            <w:bottom w:val="none" w:sz="0" w:space="0" w:color="auto"/>
            <w:right w:val="none" w:sz="0" w:space="0" w:color="auto"/>
          </w:divBdr>
        </w:div>
        <w:div w:id="1853566150">
          <w:marLeft w:val="0"/>
          <w:marRight w:val="0"/>
          <w:marTop w:val="0"/>
          <w:marBottom w:val="0"/>
          <w:divBdr>
            <w:top w:val="none" w:sz="0" w:space="0" w:color="auto"/>
            <w:left w:val="none" w:sz="0" w:space="0" w:color="auto"/>
            <w:bottom w:val="none" w:sz="0" w:space="0" w:color="auto"/>
            <w:right w:val="none" w:sz="0" w:space="0" w:color="auto"/>
          </w:divBdr>
        </w:div>
        <w:div w:id="1304850671">
          <w:marLeft w:val="0"/>
          <w:marRight w:val="0"/>
          <w:marTop w:val="0"/>
          <w:marBottom w:val="0"/>
          <w:divBdr>
            <w:top w:val="none" w:sz="0" w:space="0" w:color="auto"/>
            <w:left w:val="none" w:sz="0" w:space="0" w:color="auto"/>
            <w:bottom w:val="none" w:sz="0" w:space="0" w:color="auto"/>
            <w:right w:val="none" w:sz="0" w:space="0" w:color="auto"/>
          </w:divBdr>
        </w:div>
        <w:div w:id="779959176">
          <w:marLeft w:val="0"/>
          <w:marRight w:val="0"/>
          <w:marTop w:val="0"/>
          <w:marBottom w:val="0"/>
          <w:divBdr>
            <w:top w:val="none" w:sz="0" w:space="0" w:color="auto"/>
            <w:left w:val="none" w:sz="0" w:space="0" w:color="auto"/>
            <w:bottom w:val="none" w:sz="0" w:space="0" w:color="auto"/>
            <w:right w:val="none" w:sz="0" w:space="0" w:color="auto"/>
          </w:divBdr>
        </w:div>
        <w:div w:id="1724131355">
          <w:marLeft w:val="0"/>
          <w:marRight w:val="0"/>
          <w:marTop w:val="0"/>
          <w:marBottom w:val="0"/>
          <w:divBdr>
            <w:top w:val="none" w:sz="0" w:space="0" w:color="auto"/>
            <w:left w:val="none" w:sz="0" w:space="0" w:color="auto"/>
            <w:bottom w:val="none" w:sz="0" w:space="0" w:color="auto"/>
            <w:right w:val="none" w:sz="0" w:space="0" w:color="auto"/>
          </w:divBdr>
        </w:div>
        <w:div w:id="770202232">
          <w:marLeft w:val="0"/>
          <w:marRight w:val="0"/>
          <w:marTop w:val="0"/>
          <w:marBottom w:val="0"/>
          <w:divBdr>
            <w:top w:val="none" w:sz="0" w:space="0" w:color="auto"/>
            <w:left w:val="none" w:sz="0" w:space="0" w:color="auto"/>
            <w:bottom w:val="none" w:sz="0" w:space="0" w:color="auto"/>
            <w:right w:val="none" w:sz="0" w:space="0" w:color="auto"/>
          </w:divBdr>
        </w:div>
        <w:div w:id="1118914497">
          <w:marLeft w:val="0"/>
          <w:marRight w:val="0"/>
          <w:marTop w:val="0"/>
          <w:marBottom w:val="0"/>
          <w:divBdr>
            <w:top w:val="none" w:sz="0" w:space="0" w:color="auto"/>
            <w:left w:val="none" w:sz="0" w:space="0" w:color="auto"/>
            <w:bottom w:val="none" w:sz="0" w:space="0" w:color="auto"/>
            <w:right w:val="none" w:sz="0" w:space="0" w:color="auto"/>
          </w:divBdr>
        </w:div>
        <w:div w:id="1640377133">
          <w:marLeft w:val="0"/>
          <w:marRight w:val="0"/>
          <w:marTop w:val="0"/>
          <w:marBottom w:val="0"/>
          <w:divBdr>
            <w:top w:val="none" w:sz="0" w:space="0" w:color="auto"/>
            <w:left w:val="none" w:sz="0" w:space="0" w:color="auto"/>
            <w:bottom w:val="none" w:sz="0" w:space="0" w:color="auto"/>
            <w:right w:val="none" w:sz="0" w:space="0" w:color="auto"/>
          </w:divBdr>
        </w:div>
        <w:div w:id="1953706154">
          <w:marLeft w:val="0"/>
          <w:marRight w:val="0"/>
          <w:marTop w:val="0"/>
          <w:marBottom w:val="0"/>
          <w:divBdr>
            <w:top w:val="none" w:sz="0" w:space="0" w:color="auto"/>
            <w:left w:val="none" w:sz="0" w:space="0" w:color="auto"/>
            <w:bottom w:val="none" w:sz="0" w:space="0" w:color="auto"/>
            <w:right w:val="none" w:sz="0" w:space="0" w:color="auto"/>
          </w:divBdr>
        </w:div>
        <w:div w:id="110906084">
          <w:marLeft w:val="0"/>
          <w:marRight w:val="0"/>
          <w:marTop w:val="0"/>
          <w:marBottom w:val="0"/>
          <w:divBdr>
            <w:top w:val="none" w:sz="0" w:space="0" w:color="auto"/>
            <w:left w:val="none" w:sz="0" w:space="0" w:color="auto"/>
            <w:bottom w:val="none" w:sz="0" w:space="0" w:color="auto"/>
            <w:right w:val="none" w:sz="0" w:space="0" w:color="auto"/>
          </w:divBdr>
        </w:div>
        <w:div w:id="628391508">
          <w:marLeft w:val="0"/>
          <w:marRight w:val="0"/>
          <w:marTop w:val="0"/>
          <w:marBottom w:val="0"/>
          <w:divBdr>
            <w:top w:val="none" w:sz="0" w:space="0" w:color="auto"/>
            <w:left w:val="none" w:sz="0" w:space="0" w:color="auto"/>
            <w:bottom w:val="none" w:sz="0" w:space="0" w:color="auto"/>
            <w:right w:val="none" w:sz="0" w:space="0" w:color="auto"/>
          </w:divBdr>
        </w:div>
      </w:divsChild>
    </w:div>
    <w:div w:id="515923019">
      <w:bodyDiv w:val="1"/>
      <w:marLeft w:val="0"/>
      <w:marRight w:val="0"/>
      <w:marTop w:val="0"/>
      <w:marBottom w:val="0"/>
      <w:divBdr>
        <w:top w:val="none" w:sz="0" w:space="0" w:color="auto"/>
        <w:left w:val="none" w:sz="0" w:space="0" w:color="auto"/>
        <w:bottom w:val="none" w:sz="0" w:space="0" w:color="auto"/>
        <w:right w:val="none" w:sz="0" w:space="0" w:color="auto"/>
      </w:divBdr>
      <w:divsChild>
        <w:div w:id="1744135711">
          <w:marLeft w:val="0"/>
          <w:marRight w:val="0"/>
          <w:marTop w:val="0"/>
          <w:marBottom w:val="0"/>
          <w:divBdr>
            <w:top w:val="none" w:sz="0" w:space="0" w:color="auto"/>
            <w:left w:val="none" w:sz="0" w:space="0" w:color="auto"/>
            <w:bottom w:val="none" w:sz="0" w:space="0" w:color="auto"/>
            <w:right w:val="none" w:sz="0" w:space="0" w:color="auto"/>
          </w:divBdr>
          <w:divsChild>
            <w:div w:id="1729380809">
              <w:marLeft w:val="0"/>
              <w:marRight w:val="0"/>
              <w:marTop w:val="0"/>
              <w:marBottom w:val="0"/>
              <w:divBdr>
                <w:top w:val="none" w:sz="0" w:space="0" w:color="auto"/>
                <w:left w:val="none" w:sz="0" w:space="0" w:color="auto"/>
                <w:bottom w:val="none" w:sz="0" w:space="0" w:color="auto"/>
                <w:right w:val="none" w:sz="0" w:space="0" w:color="auto"/>
              </w:divBdr>
              <w:divsChild>
                <w:div w:id="707334601">
                  <w:marLeft w:val="0"/>
                  <w:marRight w:val="0"/>
                  <w:marTop w:val="0"/>
                  <w:marBottom w:val="0"/>
                  <w:divBdr>
                    <w:top w:val="none" w:sz="0" w:space="0" w:color="auto"/>
                    <w:left w:val="none" w:sz="0" w:space="0" w:color="auto"/>
                    <w:bottom w:val="none" w:sz="0" w:space="0" w:color="auto"/>
                    <w:right w:val="none" w:sz="0" w:space="0" w:color="auto"/>
                  </w:divBdr>
                  <w:divsChild>
                    <w:div w:id="561795465">
                      <w:marLeft w:val="0"/>
                      <w:marRight w:val="0"/>
                      <w:marTop w:val="0"/>
                      <w:marBottom w:val="0"/>
                      <w:divBdr>
                        <w:top w:val="none" w:sz="0" w:space="0" w:color="auto"/>
                        <w:left w:val="none" w:sz="0" w:space="0" w:color="auto"/>
                        <w:bottom w:val="none" w:sz="0" w:space="0" w:color="auto"/>
                        <w:right w:val="none" w:sz="0" w:space="0" w:color="auto"/>
                      </w:divBdr>
                      <w:divsChild>
                        <w:div w:id="639264609">
                          <w:marLeft w:val="0"/>
                          <w:marRight w:val="0"/>
                          <w:marTop w:val="0"/>
                          <w:marBottom w:val="0"/>
                          <w:divBdr>
                            <w:top w:val="none" w:sz="0" w:space="0" w:color="auto"/>
                            <w:left w:val="none" w:sz="0" w:space="0" w:color="auto"/>
                            <w:bottom w:val="none" w:sz="0" w:space="0" w:color="auto"/>
                            <w:right w:val="none" w:sz="0" w:space="0" w:color="auto"/>
                          </w:divBdr>
                        </w:div>
                        <w:div w:id="709035630">
                          <w:marLeft w:val="0"/>
                          <w:marRight w:val="0"/>
                          <w:marTop w:val="0"/>
                          <w:marBottom w:val="0"/>
                          <w:divBdr>
                            <w:top w:val="none" w:sz="0" w:space="0" w:color="auto"/>
                            <w:left w:val="none" w:sz="0" w:space="0" w:color="auto"/>
                            <w:bottom w:val="none" w:sz="0" w:space="0" w:color="auto"/>
                            <w:right w:val="none" w:sz="0" w:space="0" w:color="auto"/>
                          </w:divBdr>
                        </w:div>
                        <w:div w:id="1057241350">
                          <w:marLeft w:val="0"/>
                          <w:marRight w:val="0"/>
                          <w:marTop w:val="0"/>
                          <w:marBottom w:val="0"/>
                          <w:divBdr>
                            <w:top w:val="none" w:sz="0" w:space="0" w:color="auto"/>
                            <w:left w:val="none" w:sz="0" w:space="0" w:color="auto"/>
                            <w:bottom w:val="none" w:sz="0" w:space="0" w:color="auto"/>
                            <w:right w:val="none" w:sz="0" w:space="0" w:color="auto"/>
                          </w:divBdr>
                        </w:div>
                        <w:div w:id="834297013">
                          <w:marLeft w:val="0"/>
                          <w:marRight w:val="0"/>
                          <w:marTop w:val="0"/>
                          <w:marBottom w:val="0"/>
                          <w:divBdr>
                            <w:top w:val="none" w:sz="0" w:space="0" w:color="auto"/>
                            <w:left w:val="none" w:sz="0" w:space="0" w:color="auto"/>
                            <w:bottom w:val="none" w:sz="0" w:space="0" w:color="auto"/>
                            <w:right w:val="none" w:sz="0" w:space="0" w:color="auto"/>
                          </w:divBdr>
                        </w:div>
                        <w:div w:id="562066372">
                          <w:marLeft w:val="0"/>
                          <w:marRight w:val="0"/>
                          <w:marTop w:val="0"/>
                          <w:marBottom w:val="0"/>
                          <w:divBdr>
                            <w:top w:val="none" w:sz="0" w:space="0" w:color="auto"/>
                            <w:left w:val="none" w:sz="0" w:space="0" w:color="auto"/>
                            <w:bottom w:val="none" w:sz="0" w:space="0" w:color="auto"/>
                            <w:right w:val="none" w:sz="0" w:space="0" w:color="auto"/>
                          </w:divBdr>
                        </w:div>
                        <w:div w:id="1323319286">
                          <w:marLeft w:val="0"/>
                          <w:marRight w:val="0"/>
                          <w:marTop w:val="0"/>
                          <w:marBottom w:val="0"/>
                          <w:divBdr>
                            <w:top w:val="none" w:sz="0" w:space="0" w:color="auto"/>
                            <w:left w:val="none" w:sz="0" w:space="0" w:color="auto"/>
                            <w:bottom w:val="none" w:sz="0" w:space="0" w:color="auto"/>
                            <w:right w:val="none" w:sz="0" w:space="0" w:color="auto"/>
                          </w:divBdr>
                        </w:div>
                        <w:div w:id="1484934443">
                          <w:marLeft w:val="0"/>
                          <w:marRight w:val="0"/>
                          <w:marTop w:val="0"/>
                          <w:marBottom w:val="0"/>
                          <w:divBdr>
                            <w:top w:val="none" w:sz="0" w:space="0" w:color="auto"/>
                            <w:left w:val="none" w:sz="0" w:space="0" w:color="auto"/>
                            <w:bottom w:val="none" w:sz="0" w:space="0" w:color="auto"/>
                            <w:right w:val="none" w:sz="0" w:space="0" w:color="auto"/>
                          </w:divBdr>
                        </w:div>
                        <w:div w:id="2097707315">
                          <w:marLeft w:val="0"/>
                          <w:marRight w:val="0"/>
                          <w:marTop w:val="0"/>
                          <w:marBottom w:val="0"/>
                          <w:divBdr>
                            <w:top w:val="none" w:sz="0" w:space="0" w:color="auto"/>
                            <w:left w:val="none" w:sz="0" w:space="0" w:color="auto"/>
                            <w:bottom w:val="none" w:sz="0" w:space="0" w:color="auto"/>
                            <w:right w:val="none" w:sz="0" w:space="0" w:color="auto"/>
                          </w:divBdr>
                        </w:div>
                        <w:div w:id="1145396949">
                          <w:marLeft w:val="0"/>
                          <w:marRight w:val="0"/>
                          <w:marTop w:val="0"/>
                          <w:marBottom w:val="0"/>
                          <w:divBdr>
                            <w:top w:val="none" w:sz="0" w:space="0" w:color="auto"/>
                            <w:left w:val="none" w:sz="0" w:space="0" w:color="auto"/>
                            <w:bottom w:val="none" w:sz="0" w:space="0" w:color="auto"/>
                            <w:right w:val="none" w:sz="0" w:space="0" w:color="auto"/>
                          </w:divBdr>
                        </w:div>
                        <w:div w:id="898781013">
                          <w:marLeft w:val="0"/>
                          <w:marRight w:val="0"/>
                          <w:marTop w:val="0"/>
                          <w:marBottom w:val="0"/>
                          <w:divBdr>
                            <w:top w:val="none" w:sz="0" w:space="0" w:color="auto"/>
                            <w:left w:val="none" w:sz="0" w:space="0" w:color="auto"/>
                            <w:bottom w:val="none" w:sz="0" w:space="0" w:color="auto"/>
                            <w:right w:val="none" w:sz="0" w:space="0" w:color="auto"/>
                          </w:divBdr>
                        </w:div>
                      </w:divsChild>
                    </w:div>
                    <w:div w:id="1932008404">
                      <w:marLeft w:val="0"/>
                      <w:marRight w:val="0"/>
                      <w:marTop w:val="0"/>
                      <w:marBottom w:val="0"/>
                      <w:divBdr>
                        <w:top w:val="none" w:sz="0" w:space="0" w:color="auto"/>
                        <w:left w:val="none" w:sz="0" w:space="0" w:color="auto"/>
                        <w:bottom w:val="none" w:sz="0" w:space="0" w:color="auto"/>
                        <w:right w:val="none" w:sz="0" w:space="0" w:color="auto"/>
                      </w:divBdr>
                      <w:divsChild>
                        <w:div w:id="555943602">
                          <w:marLeft w:val="0"/>
                          <w:marRight w:val="0"/>
                          <w:marTop w:val="0"/>
                          <w:marBottom w:val="0"/>
                          <w:divBdr>
                            <w:top w:val="none" w:sz="0" w:space="0" w:color="auto"/>
                            <w:left w:val="none" w:sz="0" w:space="0" w:color="auto"/>
                            <w:bottom w:val="none" w:sz="0" w:space="0" w:color="auto"/>
                            <w:right w:val="none" w:sz="0" w:space="0" w:color="auto"/>
                          </w:divBdr>
                        </w:div>
                        <w:div w:id="1488550519">
                          <w:marLeft w:val="0"/>
                          <w:marRight w:val="0"/>
                          <w:marTop w:val="0"/>
                          <w:marBottom w:val="0"/>
                          <w:divBdr>
                            <w:top w:val="none" w:sz="0" w:space="0" w:color="auto"/>
                            <w:left w:val="none" w:sz="0" w:space="0" w:color="auto"/>
                            <w:bottom w:val="none" w:sz="0" w:space="0" w:color="auto"/>
                            <w:right w:val="none" w:sz="0" w:space="0" w:color="auto"/>
                          </w:divBdr>
                        </w:div>
                        <w:div w:id="1592161067">
                          <w:marLeft w:val="0"/>
                          <w:marRight w:val="0"/>
                          <w:marTop w:val="0"/>
                          <w:marBottom w:val="0"/>
                          <w:divBdr>
                            <w:top w:val="none" w:sz="0" w:space="0" w:color="auto"/>
                            <w:left w:val="none" w:sz="0" w:space="0" w:color="auto"/>
                            <w:bottom w:val="none" w:sz="0" w:space="0" w:color="auto"/>
                            <w:right w:val="none" w:sz="0" w:space="0" w:color="auto"/>
                          </w:divBdr>
                        </w:div>
                        <w:div w:id="1379280181">
                          <w:marLeft w:val="0"/>
                          <w:marRight w:val="0"/>
                          <w:marTop w:val="0"/>
                          <w:marBottom w:val="0"/>
                          <w:divBdr>
                            <w:top w:val="none" w:sz="0" w:space="0" w:color="auto"/>
                            <w:left w:val="none" w:sz="0" w:space="0" w:color="auto"/>
                            <w:bottom w:val="none" w:sz="0" w:space="0" w:color="auto"/>
                            <w:right w:val="none" w:sz="0" w:space="0" w:color="auto"/>
                          </w:divBdr>
                        </w:div>
                        <w:div w:id="1739786066">
                          <w:marLeft w:val="0"/>
                          <w:marRight w:val="0"/>
                          <w:marTop w:val="0"/>
                          <w:marBottom w:val="0"/>
                          <w:divBdr>
                            <w:top w:val="none" w:sz="0" w:space="0" w:color="auto"/>
                            <w:left w:val="none" w:sz="0" w:space="0" w:color="auto"/>
                            <w:bottom w:val="none" w:sz="0" w:space="0" w:color="auto"/>
                            <w:right w:val="none" w:sz="0" w:space="0" w:color="auto"/>
                          </w:divBdr>
                        </w:div>
                        <w:div w:id="1643004425">
                          <w:marLeft w:val="0"/>
                          <w:marRight w:val="0"/>
                          <w:marTop w:val="0"/>
                          <w:marBottom w:val="0"/>
                          <w:divBdr>
                            <w:top w:val="none" w:sz="0" w:space="0" w:color="auto"/>
                            <w:left w:val="none" w:sz="0" w:space="0" w:color="auto"/>
                            <w:bottom w:val="none" w:sz="0" w:space="0" w:color="auto"/>
                            <w:right w:val="none" w:sz="0" w:space="0" w:color="auto"/>
                          </w:divBdr>
                        </w:div>
                        <w:div w:id="2107725300">
                          <w:marLeft w:val="0"/>
                          <w:marRight w:val="0"/>
                          <w:marTop w:val="0"/>
                          <w:marBottom w:val="0"/>
                          <w:divBdr>
                            <w:top w:val="none" w:sz="0" w:space="0" w:color="auto"/>
                            <w:left w:val="none" w:sz="0" w:space="0" w:color="auto"/>
                            <w:bottom w:val="none" w:sz="0" w:space="0" w:color="auto"/>
                            <w:right w:val="none" w:sz="0" w:space="0" w:color="auto"/>
                          </w:divBdr>
                        </w:div>
                        <w:div w:id="431123837">
                          <w:marLeft w:val="0"/>
                          <w:marRight w:val="0"/>
                          <w:marTop w:val="0"/>
                          <w:marBottom w:val="0"/>
                          <w:divBdr>
                            <w:top w:val="none" w:sz="0" w:space="0" w:color="auto"/>
                            <w:left w:val="none" w:sz="0" w:space="0" w:color="auto"/>
                            <w:bottom w:val="none" w:sz="0" w:space="0" w:color="auto"/>
                            <w:right w:val="none" w:sz="0" w:space="0" w:color="auto"/>
                          </w:divBdr>
                        </w:div>
                        <w:div w:id="217934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1988843">
          <w:marLeft w:val="0"/>
          <w:marRight w:val="0"/>
          <w:marTop w:val="0"/>
          <w:marBottom w:val="0"/>
          <w:divBdr>
            <w:top w:val="none" w:sz="0" w:space="0" w:color="auto"/>
            <w:left w:val="none" w:sz="0" w:space="0" w:color="auto"/>
            <w:bottom w:val="none" w:sz="0" w:space="0" w:color="auto"/>
            <w:right w:val="none" w:sz="0" w:space="0" w:color="auto"/>
          </w:divBdr>
          <w:divsChild>
            <w:div w:id="877204029">
              <w:marLeft w:val="0"/>
              <w:marRight w:val="0"/>
              <w:marTop w:val="0"/>
              <w:marBottom w:val="0"/>
              <w:divBdr>
                <w:top w:val="none" w:sz="0" w:space="0" w:color="auto"/>
                <w:left w:val="none" w:sz="0" w:space="0" w:color="auto"/>
                <w:bottom w:val="none" w:sz="0" w:space="0" w:color="auto"/>
                <w:right w:val="none" w:sz="0" w:space="0" w:color="auto"/>
              </w:divBdr>
              <w:divsChild>
                <w:div w:id="1769349170">
                  <w:marLeft w:val="0"/>
                  <w:marRight w:val="0"/>
                  <w:marTop w:val="0"/>
                  <w:marBottom w:val="0"/>
                  <w:divBdr>
                    <w:top w:val="none" w:sz="0" w:space="0" w:color="auto"/>
                    <w:left w:val="none" w:sz="0" w:space="0" w:color="auto"/>
                    <w:bottom w:val="none" w:sz="0" w:space="0" w:color="auto"/>
                    <w:right w:val="none" w:sz="0" w:space="0" w:color="auto"/>
                  </w:divBdr>
                  <w:divsChild>
                    <w:div w:id="842889978">
                      <w:marLeft w:val="0"/>
                      <w:marRight w:val="0"/>
                      <w:marTop w:val="0"/>
                      <w:marBottom w:val="0"/>
                      <w:divBdr>
                        <w:top w:val="none" w:sz="0" w:space="0" w:color="auto"/>
                        <w:left w:val="none" w:sz="0" w:space="0" w:color="auto"/>
                        <w:bottom w:val="none" w:sz="0" w:space="0" w:color="auto"/>
                        <w:right w:val="none" w:sz="0" w:space="0" w:color="auto"/>
                      </w:divBdr>
                      <w:divsChild>
                        <w:div w:id="1538929769">
                          <w:marLeft w:val="0"/>
                          <w:marRight w:val="0"/>
                          <w:marTop w:val="0"/>
                          <w:marBottom w:val="0"/>
                          <w:divBdr>
                            <w:top w:val="none" w:sz="0" w:space="0" w:color="auto"/>
                            <w:left w:val="none" w:sz="0" w:space="0" w:color="auto"/>
                            <w:bottom w:val="none" w:sz="0" w:space="0" w:color="auto"/>
                            <w:right w:val="none" w:sz="0" w:space="0" w:color="auto"/>
                          </w:divBdr>
                          <w:divsChild>
                            <w:div w:id="1337927757">
                              <w:marLeft w:val="0"/>
                              <w:marRight w:val="0"/>
                              <w:marTop w:val="0"/>
                              <w:marBottom w:val="0"/>
                              <w:divBdr>
                                <w:top w:val="none" w:sz="0" w:space="0" w:color="auto"/>
                                <w:left w:val="none" w:sz="0" w:space="0" w:color="auto"/>
                                <w:bottom w:val="none" w:sz="0" w:space="0" w:color="auto"/>
                                <w:right w:val="none" w:sz="0" w:space="0" w:color="auto"/>
                              </w:divBdr>
                            </w:div>
                            <w:div w:id="770973310">
                              <w:marLeft w:val="0"/>
                              <w:marRight w:val="0"/>
                              <w:marTop w:val="0"/>
                              <w:marBottom w:val="0"/>
                              <w:divBdr>
                                <w:top w:val="none" w:sz="0" w:space="0" w:color="auto"/>
                                <w:left w:val="none" w:sz="0" w:space="0" w:color="auto"/>
                                <w:bottom w:val="none" w:sz="0" w:space="0" w:color="auto"/>
                                <w:right w:val="none" w:sz="0" w:space="0" w:color="auto"/>
                              </w:divBdr>
                            </w:div>
                            <w:div w:id="1603342281">
                              <w:marLeft w:val="0"/>
                              <w:marRight w:val="0"/>
                              <w:marTop w:val="0"/>
                              <w:marBottom w:val="0"/>
                              <w:divBdr>
                                <w:top w:val="none" w:sz="0" w:space="0" w:color="auto"/>
                                <w:left w:val="none" w:sz="0" w:space="0" w:color="auto"/>
                                <w:bottom w:val="none" w:sz="0" w:space="0" w:color="auto"/>
                                <w:right w:val="none" w:sz="0" w:space="0" w:color="auto"/>
                              </w:divBdr>
                            </w:div>
                            <w:div w:id="508912684">
                              <w:marLeft w:val="0"/>
                              <w:marRight w:val="0"/>
                              <w:marTop w:val="0"/>
                              <w:marBottom w:val="0"/>
                              <w:divBdr>
                                <w:top w:val="none" w:sz="0" w:space="0" w:color="auto"/>
                                <w:left w:val="none" w:sz="0" w:space="0" w:color="auto"/>
                                <w:bottom w:val="none" w:sz="0" w:space="0" w:color="auto"/>
                                <w:right w:val="none" w:sz="0" w:space="0" w:color="auto"/>
                              </w:divBdr>
                            </w:div>
                            <w:div w:id="3871019">
                              <w:marLeft w:val="0"/>
                              <w:marRight w:val="0"/>
                              <w:marTop w:val="0"/>
                              <w:marBottom w:val="0"/>
                              <w:divBdr>
                                <w:top w:val="none" w:sz="0" w:space="0" w:color="auto"/>
                                <w:left w:val="none" w:sz="0" w:space="0" w:color="auto"/>
                                <w:bottom w:val="none" w:sz="0" w:space="0" w:color="auto"/>
                                <w:right w:val="none" w:sz="0" w:space="0" w:color="auto"/>
                              </w:divBdr>
                            </w:div>
                            <w:div w:id="591863348">
                              <w:marLeft w:val="0"/>
                              <w:marRight w:val="0"/>
                              <w:marTop w:val="0"/>
                              <w:marBottom w:val="0"/>
                              <w:divBdr>
                                <w:top w:val="none" w:sz="0" w:space="0" w:color="auto"/>
                                <w:left w:val="none" w:sz="0" w:space="0" w:color="auto"/>
                                <w:bottom w:val="none" w:sz="0" w:space="0" w:color="auto"/>
                                <w:right w:val="none" w:sz="0" w:space="0" w:color="auto"/>
                              </w:divBdr>
                            </w:div>
                            <w:div w:id="1424840738">
                              <w:marLeft w:val="0"/>
                              <w:marRight w:val="0"/>
                              <w:marTop w:val="0"/>
                              <w:marBottom w:val="0"/>
                              <w:divBdr>
                                <w:top w:val="none" w:sz="0" w:space="0" w:color="auto"/>
                                <w:left w:val="none" w:sz="0" w:space="0" w:color="auto"/>
                                <w:bottom w:val="none" w:sz="0" w:space="0" w:color="auto"/>
                                <w:right w:val="none" w:sz="0" w:space="0" w:color="auto"/>
                              </w:divBdr>
                            </w:div>
                            <w:div w:id="930773002">
                              <w:marLeft w:val="0"/>
                              <w:marRight w:val="0"/>
                              <w:marTop w:val="0"/>
                              <w:marBottom w:val="0"/>
                              <w:divBdr>
                                <w:top w:val="none" w:sz="0" w:space="0" w:color="auto"/>
                                <w:left w:val="none" w:sz="0" w:space="0" w:color="auto"/>
                                <w:bottom w:val="none" w:sz="0" w:space="0" w:color="auto"/>
                                <w:right w:val="none" w:sz="0" w:space="0" w:color="auto"/>
                              </w:divBdr>
                            </w:div>
                            <w:div w:id="870607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77709753">
      <w:bodyDiv w:val="1"/>
      <w:marLeft w:val="0"/>
      <w:marRight w:val="0"/>
      <w:marTop w:val="0"/>
      <w:marBottom w:val="0"/>
      <w:divBdr>
        <w:top w:val="none" w:sz="0" w:space="0" w:color="auto"/>
        <w:left w:val="none" w:sz="0" w:space="0" w:color="auto"/>
        <w:bottom w:val="none" w:sz="0" w:space="0" w:color="auto"/>
        <w:right w:val="none" w:sz="0" w:space="0" w:color="auto"/>
      </w:divBdr>
    </w:div>
    <w:div w:id="649333303">
      <w:bodyDiv w:val="1"/>
      <w:marLeft w:val="0"/>
      <w:marRight w:val="0"/>
      <w:marTop w:val="0"/>
      <w:marBottom w:val="0"/>
      <w:divBdr>
        <w:top w:val="none" w:sz="0" w:space="0" w:color="auto"/>
        <w:left w:val="none" w:sz="0" w:space="0" w:color="auto"/>
        <w:bottom w:val="none" w:sz="0" w:space="0" w:color="auto"/>
        <w:right w:val="none" w:sz="0" w:space="0" w:color="auto"/>
      </w:divBdr>
    </w:div>
    <w:div w:id="695077228">
      <w:bodyDiv w:val="1"/>
      <w:marLeft w:val="0"/>
      <w:marRight w:val="0"/>
      <w:marTop w:val="0"/>
      <w:marBottom w:val="0"/>
      <w:divBdr>
        <w:top w:val="none" w:sz="0" w:space="0" w:color="auto"/>
        <w:left w:val="none" w:sz="0" w:space="0" w:color="auto"/>
        <w:bottom w:val="none" w:sz="0" w:space="0" w:color="auto"/>
        <w:right w:val="none" w:sz="0" w:space="0" w:color="auto"/>
      </w:divBdr>
      <w:divsChild>
        <w:div w:id="1044600524">
          <w:marLeft w:val="0"/>
          <w:marRight w:val="0"/>
          <w:marTop w:val="0"/>
          <w:marBottom w:val="0"/>
          <w:divBdr>
            <w:top w:val="none" w:sz="0" w:space="0" w:color="auto"/>
            <w:left w:val="none" w:sz="0" w:space="0" w:color="auto"/>
            <w:bottom w:val="none" w:sz="0" w:space="0" w:color="auto"/>
            <w:right w:val="none" w:sz="0" w:space="0" w:color="auto"/>
          </w:divBdr>
        </w:div>
        <w:div w:id="2089305275">
          <w:marLeft w:val="0"/>
          <w:marRight w:val="0"/>
          <w:marTop w:val="0"/>
          <w:marBottom w:val="0"/>
          <w:divBdr>
            <w:top w:val="none" w:sz="0" w:space="0" w:color="auto"/>
            <w:left w:val="none" w:sz="0" w:space="0" w:color="auto"/>
            <w:bottom w:val="none" w:sz="0" w:space="0" w:color="auto"/>
            <w:right w:val="none" w:sz="0" w:space="0" w:color="auto"/>
          </w:divBdr>
        </w:div>
        <w:div w:id="1441800640">
          <w:marLeft w:val="0"/>
          <w:marRight w:val="0"/>
          <w:marTop w:val="0"/>
          <w:marBottom w:val="0"/>
          <w:divBdr>
            <w:top w:val="none" w:sz="0" w:space="0" w:color="auto"/>
            <w:left w:val="none" w:sz="0" w:space="0" w:color="auto"/>
            <w:bottom w:val="none" w:sz="0" w:space="0" w:color="auto"/>
            <w:right w:val="none" w:sz="0" w:space="0" w:color="auto"/>
          </w:divBdr>
        </w:div>
        <w:div w:id="1333945423">
          <w:marLeft w:val="0"/>
          <w:marRight w:val="0"/>
          <w:marTop w:val="0"/>
          <w:marBottom w:val="0"/>
          <w:divBdr>
            <w:top w:val="none" w:sz="0" w:space="0" w:color="auto"/>
            <w:left w:val="none" w:sz="0" w:space="0" w:color="auto"/>
            <w:bottom w:val="none" w:sz="0" w:space="0" w:color="auto"/>
            <w:right w:val="none" w:sz="0" w:space="0" w:color="auto"/>
          </w:divBdr>
        </w:div>
        <w:div w:id="1050224746">
          <w:marLeft w:val="0"/>
          <w:marRight w:val="0"/>
          <w:marTop w:val="0"/>
          <w:marBottom w:val="0"/>
          <w:divBdr>
            <w:top w:val="none" w:sz="0" w:space="0" w:color="auto"/>
            <w:left w:val="none" w:sz="0" w:space="0" w:color="auto"/>
            <w:bottom w:val="none" w:sz="0" w:space="0" w:color="auto"/>
            <w:right w:val="none" w:sz="0" w:space="0" w:color="auto"/>
          </w:divBdr>
        </w:div>
        <w:div w:id="1919169157">
          <w:marLeft w:val="0"/>
          <w:marRight w:val="0"/>
          <w:marTop w:val="0"/>
          <w:marBottom w:val="0"/>
          <w:divBdr>
            <w:top w:val="none" w:sz="0" w:space="0" w:color="auto"/>
            <w:left w:val="none" w:sz="0" w:space="0" w:color="auto"/>
            <w:bottom w:val="none" w:sz="0" w:space="0" w:color="auto"/>
            <w:right w:val="none" w:sz="0" w:space="0" w:color="auto"/>
          </w:divBdr>
        </w:div>
        <w:div w:id="1094089126">
          <w:marLeft w:val="0"/>
          <w:marRight w:val="0"/>
          <w:marTop w:val="0"/>
          <w:marBottom w:val="0"/>
          <w:divBdr>
            <w:top w:val="none" w:sz="0" w:space="0" w:color="auto"/>
            <w:left w:val="none" w:sz="0" w:space="0" w:color="auto"/>
            <w:bottom w:val="none" w:sz="0" w:space="0" w:color="auto"/>
            <w:right w:val="none" w:sz="0" w:space="0" w:color="auto"/>
          </w:divBdr>
        </w:div>
        <w:div w:id="250239166">
          <w:marLeft w:val="0"/>
          <w:marRight w:val="0"/>
          <w:marTop w:val="0"/>
          <w:marBottom w:val="0"/>
          <w:divBdr>
            <w:top w:val="none" w:sz="0" w:space="0" w:color="auto"/>
            <w:left w:val="none" w:sz="0" w:space="0" w:color="auto"/>
            <w:bottom w:val="none" w:sz="0" w:space="0" w:color="auto"/>
            <w:right w:val="none" w:sz="0" w:space="0" w:color="auto"/>
          </w:divBdr>
        </w:div>
        <w:div w:id="126164106">
          <w:marLeft w:val="0"/>
          <w:marRight w:val="0"/>
          <w:marTop w:val="0"/>
          <w:marBottom w:val="0"/>
          <w:divBdr>
            <w:top w:val="none" w:sz="0" w:space="0" w:color="auto"/>
            <w:left w:val="none" w:sz="0" w:space="0" w:color="auto"/>
            <w:bottom w:val="none" w:sz="0" w:space="0" w:color="auto"/>
            <w:right w:val="none" w:sz="0" w:space="0" w:color="auto"/>
          </w:divBdr>
        </w:div>
        <w:div w:id="1728337873">
          <w:marLeft w:val="0"/>
          <w:marRight w:val="0"/>
          <w:marTop w:val="0"/>
          <w:marBottom w:val="0"/>
          <w:divBdr>
            <w:top w:val="none" w:sz="0" w:space="0" w:color="auto"/>
            <w:left w:val="none" w:sz="0" w:space="0" w:color="auto"/>
            <w:bottom w:val="none" w:sz="0" w:space="0" w:color="auto"/>
            <w:right w:val="none" w:sz="0" w:space="0" w:color="auto"/>
          </w:divBdr>
        </w:div>
        <w:div w:id="62607157">
          <w:marLeft w:val="0"/>
          <w:marRight w:val="0"/>
          <w:marTop w:val="0"/>
          <w:marBottom w:val="0"/>
          <w:divBdr>
            <w:top w:val="none" w:sz="0" w:space="0" w:color="auto"/>
            <w:left w:val="none" w:sz="0" w:space="0" w:color="auto"/>
            <w:bottom w:val="none" w:sz="0" w:space="0" w:color="auto"/>
            <w:right w:val="none" w:sz="0" w:space="0" w:color="auto"/>
          </w:divBdr>
        </w:div>
        <w:div w:id="1126388537">
          <w:marLeft w:val="0"/>
          <w:marRight w:val="0"/>
          <w:marTop w:val="0"/>
          <w:marBottom w:val="0"/>
          <w:divBdr>
            <w:top w:val="none" w:sz="0" w:space="0" w:color="auto"/>
            <w:left w:val="none" w:sz="0" w:space="0" w:color="auto"/>
            <w:bottom w:val="none" w:sz="0" w:space="0" w:color="auto"/>
            <w:right w:val="none" w:sz="0" w:space="0" w:color="auto"/>
          </w:divBdr>
        </w:div>
        <w:div w:id="1278872053">
          <w:marLeft w:val="0"/>
          <w:marRight w:val="0"/>
          <w:marTop w:val="0"/>
          <w:marBottom w:val="0"/>
          <w:divBdr>
            <w:top w:val="none" w:sz="0" w:space="0" w:color="auto"/>
            <w:left w:val="none" w:sz="0" w:space="0" w:color="auto"/>
            <w:bottom w:val="none" w:sz="0" w:space="0" w:color="auto"/>
            <w:right w:val="none" w:sz="0" w:space="0" w:color="auto"/>
          </w:divBdr>
        </w:div>
        <w:div w:id="194315154">
          <w:marLeft w:val="0"/>
          <w:marRight w:val="0"/>
          <w:marTop w:val="0"/>
          <w:marBottom w:val="0"/>
          <w:divBdr>
            <w:top w:val="none" w:sz="0" w:space="0" w:color="auto"/>
            <w:left w:val="none" w:sz="0" w:space="0" w:color="auto"/>
            <w:bottom w:val="none" w:sz="0" w:space="0" w:color="auto"/>
            <w:right w:val="none" w:sz="0" w:space="0" w:color="auto"/>
          </w:divBdr>
        </w:div>
        <w:div w:id="13773742">
          <w:marLeft w:val="0"/>
          <w:marRight w:val="0"/>
          <w:marTop w:val="0"/>
          <w:marBottom w:val="0"/>
          <w:divBdr>
            <w:top w:val="none" w:sz="0" w:space="0" w:color="auto"/>
            <w:left w:val="none" w:sz="0" w:space="0" w:color="auto"/>
            <w:bottom w:val="none" w:sz="0" w:space="0" w:color="auto"/>
            <w:right w:val="none" w:sz="0" w:space="0" w:color="auto"/>
          </w:divBdr>
        </w:div>
        <w:div w:id="892690735">
          <w:marLeft w:val="0"/>
          <w:marRight w:val="0"/>
          <w:marTop w:val="0"/>
          <w:marBottom w:val="0"/>
          <w:divBdr>
            <w:top w:val="none" w:sz="0" w:space="0" w:color="auto"/>
            <w:left w:val="none" w:sz="0" w:space="0" w:color="auto"/>
            <w:bottom w:val="none" w:sz="0" w:space="0" w:color="auto"/>
            <w:right w:val="none" w:sz="0" w:space="0" w:color="auto"/>
          </w:divBdr>
        </w:div>
        <w:div w:id="2028215163">
          <w:marLeft w:val="0"/>
          <w:marRight w:val="0"/>
          <w:marTop w:val="0"/>
          <w:marBottom w:val="0"/>
          <w:divBdr>
            <w:top w:val="none" w:sz="0" w:space="0" w:color="auto"/>
            <w:left w:val="none" w:sz="0" w:space="0" w:color="auto"/>
            <w:bottom w:val="none" w:sz="0" w:space="0" w:color="auto"/>
            <w:right w:val="none" w:sz="0" w:space="0" w:color="auto"/>
          </w:divBdr>
        </w:div>
        <w:div w:id="1188058404">
          <w:marLeft w:val="0"/>
          <w:marRight w:val="0"/>
          <w:marTop w:val="0"/>
          <w:marBottom w:val="0"/>
          <w:divBdr>
            <w:top w:val="none" w:sz="0" w:space="0" w:color="auto"/>
            <w:left w:val="none" w:sz="0" w:space="0" w:color="auto"/>
            <w:bottom w:val="none" w:sz="0" w:space="0" w:color="auto"/>
            <w:right w:val="none" w:sz="0" w:space="0" w:color="auto"/>
          </w:divBdr>
        </w:div>
        <w:div w:id="1961494787">
          <w:marLeft w:val="0"/>
          <w:marRight w:val="0"/>
          <w:marTop w:val="0"/>
          <w:marBottom w:val="0"/>
          <w:divBdr>
            <w:top w:val="none" w:sz="0" w:space="0" w:color="auto"/>
            <w:left w:val="none" w:sz="0" w:space="0" w:color="auto"/>
            <w:bottom w:val="none" w:sz="0" w:space="0" w:color="auto"/>
            <w:right w:val="none" w:sz="0" w:space="0" w:color="auto"/>
          </w:divBdr>
        </w:div>
        <w:div w:id="837695419">
          <w:marLeft w:val="0"/>
          <w:marRight w:val="0"/>
          <w:marTop w:val="0"/>
          <w:marBottom w:val="0"/>
          <w:divBdr>
            <w:top w:val="none" w:sz="0" w:space="0" w:color="auto"/>
            <w:left w:val="none" w:sz="0" w:space="0" w:color="auto"/>
            <w:bottom w:val="none" w:sz="0" w:space="0" w:color="auto"/>
            <w:right w:val="none" w:sz="0" w:space="0" w:color="auto"/>
          </w:divBdr>
        </w:div>
      </w:divsChild>
    </w:div>
    <w:div w:id="754866820">
      <w:bodyDiv w:val="1"/>
      <w:marLeft w:val="0"/>
      <w:marRight w:val="0"/>
      <w:marTop w:val="0"/>
      <w:marBottom w:val="0"/>
      <w:divBdr>
        <w:top w:val="none" w:sz="0" w:space="0" w:color="auto"/>
        <w:left w:val="none" w:sz="0" w:space="0" w:color="auto"/>
        <w:bottom w:val="none" w:sz="0" w:space="0" w:color="auto"/>
        <w:right w:val="none" w:sz="0" w:space="0" w:color="auto"/>
      </w:divBdr>
      <w:divsChild>
        <w:div w:id="516164364">
          <w:marLeft w:val="0"/>
          <w:marRight w:val="0"/>
          <w:marTop w:val="0"/>
          <w:marBottom w:val="0"/>
          <w:divBdr>
            <w:top w:val="none" w:sz="0" w:space="0" w:color="auto"/>
            <w:left w:val="none" w:sz="0" w:space="0" w:color="auto"/>
            <w:bottom w:val="none" w:sz="0" w:space="0" w:color="auto"/>
            <w:right w:val="none" w:sz="0" w:space="0" w:color="auto"/>
          </w:divBdr>
          <w:divsChild>
            <w:div w:id="113449169">
              <w:marLeft w:val="0"/>
              <w:marRight w:val="0"/>
              <w:marTop w:val="0"/>
              <w:marBottom w:val="0"/>
              <w:divBdr>
                <w:top w:val="none" w:sz="0" w:space="0" w:color="auto"/>
                <w:left w:val="none" w:sz="0" w:space="0" w:color="auto"/>
                <w:bottom w:val="none" w:sz="0" w:space="0" w:color="auto"/>
                <w:right w:val="none" w:sz="0" w:space="0" w:color="auto"/>
              </w:divBdr>
              <w:divsChild>
                <w:div w:id="1232929512">
                  <w:marLeft w:val="0"/>
                  <w:marRight w:val="0"/>
                  <w:marTop w:val="0"/>
                  <w:marBottom w:val="0"/>
                  <w:divBdr>
                    <w:top w:val="none" w:sz="0" w:space="0" w:color="auto"/>
                    <w:left w:val="none" w:sz="0" w:space="0" w:color="auto"/>
                    <w:bottom w:val="none" w:sz="0" w:space="0" w:color="auto"/>
                    <w:right w:val="none" w:sz="0" w:space="0" w:color="auto"/>
                  </w:divBdr>
                  <w:divsChild>
                    <w:div w:id="713969548">
                      <w:marLeft w:val="0"/>
                      <w:marRight w:val="0"/>
                      <w:marTop w:val="0"/>
                      <w:marBottom w:val="0"/>
                      <w:divBdr>
                        <w:top w:val="none" w:sz="0" w:space="0" w:color="auto"/>
                        <w:left w:val="none" w:sz="0" w:space="0" w:color="auto"/>
                        <w:bottom w:val="none" w:sz="0" w:space="0" w:color="auto"/>
                        <w:right w:val="none" w:sz="0" w:space="0" w:color="auto"/>
                      </w:divBdr>
                      <w:divsChild>
                        <w:div w:id="2031954438">
                          <w:marLeft w:val="0"/>
                          <w:marRight w:val="0"/>
                          <w:marTop w:val="0"/>
                          <w:marBottom w:val="0"/>
                          <w:divBdr>
                            <w:top w:val="none" w:sz="0" w:space="0" w:color="auto"/>
                            <w:left w:val="none" w:sz="0" w:space="0" w:color="auto"/>
                            <w:bottom w:val="none" w:sz="0" w:space="0" w:color="auto"/>
                            <w:right w:val="none" w:sz="0" w:space="0" w:color="auto"/>
                          </w:divBdr>
                        </w:div>
                        <w:div w:id="935866487">
                          <w:marLeft w:val="0"/>
                          <w:marRight w:val="0"/>
                          <w:marTop w:val="0"/>
                          <w:marBottom w:val="0"/>
                          <w:divBdr>
                            <w:top w:val="none" w:sz="0" w:space="0" w:color="auto"/>
                            <w:left w:val="none" w:sz="0" w:space="0" w:color="auto"/>
                            <w:bottom w:val="none" w:sz="0" w:space="0" w:color="auto"/>
                            <w:right w:val="none" w:sz="0" w:space="0" w:color="auto"/>
                          </w:divBdr>
                        </w:div>
                        <w:div w:id="1284733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0443608">
          <w:marLeft w:val="0"/>
          <w:marRight w:val="0"/>
          <w:marTop w:val="0"/>
          <w:marBottom w:val="0"/>
          <w:divBdr>
            <w:top w:val="none" w:sz="0" w:space="0" w:color="auto"/>
            <w:left w:val="none" w:sz="0" w:space="0" w:color="auto"/>
            <w:bottom w:val="none" w:sz="0" w:space="0" w:color="auto"/>
            <w:right w:val="none" w:sz="0" w:space="0" w:color="auto"/>
          </w:divBdr>
          <w:divsChild>
            <w:div w:id="2038578294">
              <w:marLeft w:val="0"/>
              <w:marRight w:val="0"/>
              <w:marTop w:val="0"/>
              <w:marBottom w:val="0"/>
              <w:divBdr>
                <w:top w:val="none" w:sz="0" w:space="0" w:color="auto"/>
                <w:left w:val="none" w:sz="0" w:space="0" w:color="auto"/>
                <w:bottom w:val="none" w:sz="0" w:space="0" w:color="auto"/>
                <w:right w:val="none" w:sz="0" w:space="0" w:color="auto"/>
              </w:divBdr>
              <w:divsChild>
                <w:div w:id="763694955">
                  <w:marLeft w:val="0"/>
                  <w:marRight w:val="0"/>
                  <w:marTop w:val="0"/>
                  <w:marBottom w:val="0"/>
                  <w:divBdr>
                    <w:top w:val="none" w:sz="0" w:space="0" w:color="auto"/>
                    <w:left w:val="none" w:sz="0" w:space="0" w:color="auto"/>
                    <w:bottom w:val="none" w:sz="0" w:space="0" w:color="auto"/>
                    <w:right w:val="none" w:sz="0" w:space="0" w:color="auto"/>
                  </w:divBdr>
                  <w:divsChild>
                    <w:div w:id="1718123486">
                      <w:marLeft w:val="0"/>
                      <w:marRight w:val="0"/>
                      <w:marTop w:val="0"/>
                      <w:marBottom w:val="0"/>
                      <w:divBdr>
                        <w:top w:val="none" w:sz="0" w:space="0" w:color="auto"/>
                        <w:left w:val="none" w:sz="0" w:space="0" w:color="auto"/>
                        <w:bottom w:val="none" w:sz="0" w:space="0" w:color="auto"/>
                        <w:right w:val="none" w:sz="0" w:space="0" w:color="auto"/>
                      </w:divBdr>
                      <w:divsChild>
                        <w:div w:id="1660693118">
                          <w:marLeft w:val="0"/>
                          <w:marRight w:val="0"/>
                          <w:marTop w:val="0"/>
                          <w:marBottom w:val="0"/>
                          <w:divBdr>
                            <w:top w:val="none" w:sz="0" w:space="0" w:color="auto"/>
                            <w:left w:val="none" w:sz="0" w:space="0" w:color="auto"/>
                            <w:bottom w:val="none" w:sz="0" w:space="0" w:color="auto"/>
                            <w:right w:val="none" w:sz="0" w:space="0" w:color="auto"/>
                          </w:divBdr>
                        </w:div>
                        <w:div w:id="1217085886">
                          <w:marLeft w:val="0"/>
                          <w:marRight w:val="0"/>
                          <w:marTop w:val="0"/>
                          <w:marBottom w:val="0"/>
                          <w:divBdr>
                            <w:top w:val="none" w:sz="0" w:space="0" w:color="auto"/>
                            <w:left w:val="none" w:sz="0" w:space="0" w:color="auto"/>
                            <w:bottom w:val="none" w:sz="0" w:space="0" w:color="auto"/>
                            <w:right w:val="none" w:sz="0" w:space="0" w:color="auto"/>
                          </w:divBdr>
                        </w:div>
                        <w:div w:id="1024789273">
                          <w:marLeft w:val="0"/>
                          <w:marRight w:val="0"/>
                          <w:marTop w:val="0"/>
                          <w:marBottom w:val="0"/>
                          <w:divBdr>
                            <w:top w:val="none" w:sz="0" w:space="0" w:color="auto"/>
                            <w:left w:val="none" w:sz="0" w:space="0" w:color="auto"/>
                            <w:bottom w:val="none" w:sz="0" w:space="0" w:color="auto"/>
                            <w:right w:val="none" w:sz="0" w:space="0" w:color="auto"/>
                          </w:divBdr>
                        </w:div>
                        <w:div w:id="1511260975">
                          <w:marLeft w:val="0"/>
                          <w:marRight w:val="0"/>
                          <w:marTop w:val="0"/>
                          <w:marBottom w:val="0"/>
                          <w:divBdr>
                            <w:top w:val="none" w:sz="0" w:space="0" w:color="auto"/>
                            <w:left w:val="none" w:sz="0" w:space="0" w:color="auto"/>
                            <w:bottom w:val="none" w:sz="0" w:space="0" w:color="auto"/>
                            <w:right w:val="none" w:sz="0" w:space="0" w:color="auto"/>
                          </w:divBdr>
                        </w:div>
                        <w:div w:id="915093229">
                          <w:marLeft w:val="0"/>
                          <w:marRight w:val="0"/>
                          <w:marTop w:val="0"/>
                          <w:marBottom w:val="0"/>
                          <w:divBdr>
                            <w:top w:val="none" w:sz="0" w:space="0" w:color="auto"/>
                            <w:left w:val="none" w:sz="0" w:space="0" w:color="auto"/>
                            <w:bottom w:val="none" w:sz="0" w:space="0" w:color="auto"/>
                            <w:right w:val="none" w:sz="0" w:space="0" w:color="auto"/>
                          </w:divBdr>
                        </w:div>
                        <w:div w:id="1140613820">
                          <w:marLeft w:val="0"/>
                          <w:marRight w:val="0"/>
                          <w:marTop w:val="0"/>
                          <w:marBottom w:val="0"/>
                          <w:divBdr>
                            <w:top w:val="none" w:sz="0" w:space="0" w:color="auto"/>
                            <w:left w:val="none" w:sz="0" w:space="0" w:color="auto"/>
                            <w:bottom w:val="none" w:sz="0" w:space="0" w:color="auto"/>
                            <w:right w:val="none" w:sz="0" w:space="0" w:color="auto"/>
                          </w:divBdr>
                        </w:div>
                        <w:div w:id="2013028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5646897">
      <w:bodyDiv w:val="1"/>
      <w:marLeft w:val="0"/>
      <w:marRight w:val="0"/>
      <w:marTop w:val="0"/>
      <w:marBottom w:val="0"/>
      <w:divBdr>
        <w:top w:val="none" w:sz="0" w:space="0" w:color="auto"/>
        <w:left w:val="none" w:sz="0" w:space="0" w:color="auto"/>
        <w:bottom w:val="none" w:sz="0" w:space="0" w:color="auto"/>
        <w:right w:val="none" w:sz="0" w:space="0" w:color="auto"/>
      </w:divBdr>
    </w:div>
    <w:div w:id="1101343355">
      <w:bodyDiv w:val="1"/>
      <w:marLeft w:val="0"/>
      <w:marRight w:val="0"/>
      <w:marTop w:val="0"/>
      <w:marBottom w:val="0"/>
      <w:divBdr>
        <w:top w:val="none" w:sz="0" w:space="0" w:color="auto"/>
        <w:left w:val="none" w:sz="0" w:space="0" w:color="auto"/>
        <w:bottom w:val="none" w:sz="0" w:space="0" w:color="auto"/>
        <w:right w:val="none" w:sz="0" w:space="0" w:color="auto"/>
      </w:divBdr>
    </w:div>
    <w:div w:id="1421684023">
      <w:bodyDiv w:val="1"/>
      <w:marLeft w:val="0"/>
      <w:marRight w:val="0"/>
      <w:marTop w:val="0"/>
      <w:marBottom w:val="0"/>
      <w:divBdr>
        <w:top w:val="none" w:sz="0" w:space="0" w:color="auto"/>
        <w:left w:val="none" w:sz="0" w:space="0" w:color="auto"/>
        <w:bottom w:val="none" w:sz="0" w:space="0" w:color="auto"/>
        <w:right w:val="none" w:sz="0" w:space="0" w:color="auto"/>
      </w:divBdr>
      <w:divsChild>
        <w:div w:id="372845275">
          <w:marLeft w:val="0"/>
          <w:marRight w:val="0"/>
          <w:marTop w:val="0"/>
          <w:marBottom w:val="0"/>
          <w:divBdr>
            <w:top w:val="none" w:sz="0" w:space="0" w:color="auto"/>
            <w:left w:val="none" w:sz="0" w:space="0" w:color="auto"/>
            <w:bottom w:val="none" w:sz="0" w:space="0" w:color="auto"/>
            <w:right w:val="none" w:sz="0" w:space="0" w:color="auto"/>
          </w:divBdr>
          <w:divsChild>
            <w:div w:id="287325509">
              <w:marLeft w:val="0"/>
              <w:marRight w:val="0"/>
              <w:marTop w:val="0"/>
              <w:marBottom w:val="0"/>
              <w:divBdr>
                <w:top w:val="none" w:sz="0" w:space="0" w:color="auto"/>
                <w:left w:val="none" w:sz="0" w:space="0" w:color="auto"/>
                <w:bottom w:val="none" w:sz="0" w:space="0" w:color="auto"/>
                <w:right w:val="none" w:sz="0" w:space="0" w:color="auto"/>
              </w:divBdr>
              <w:divsChild>
                <w:div w:id="1673873370">
                  <w:marLeft w:val="0"/>
                  <w:marRight w:val="0"/>
                  <w:marTop w:val="0"/>
                  <w:marBottom w:val="0"/>
                  <w:divBdr>
                    <w:top w:val="none" w:sz="0" w:space="0" w:color="auto"/>
                    <w:left w:val="none" w:sz="0" w:space="0" w:color="auto"/>
                    <w:bottom w:val="none" w:sz="0" w:space="0" w:color="auto"/>
                    <w:right w:val="none" w:sz="0" w:space="0" w:color="auto"/>
                  </w:divBdr>
                  <w:divsChild>
                    <w:div w:id="425227910">
                      <w:marLeft w:val="0"/>
                      <w:marRight w:val="0"/>
                      <w:marTop w:val="0"/>
                      <w:marBottom w:val="0"/>
                      <w:divBdr>
                        <w:top w:val="none" w:sz="0" w:space="0" w:color="auto"/>
                        <w:left w:val="none" w:sz="0" w:space="0" w:color="auto"/>
                        <w:bottom w:val="none" w:sz="0" w:space="0" w:color="auto"/>
                        <w:right w:val="none" w:sz="0" w:space="0" w:color="auto"/>
                      </w:divBdr>
                      <w:divsChild>
                        <w:div w:id="775565119">
                          <w:marLeft w:val="0"/>
                          <w:marRight w:val="0"/>
                          <w:marTop w:val="0"/>
                          <w:marBottom w:val="0"/>
                          <w:divBdr>
                            <w:top w:val="none" w:sz="0" w:space="0" w:color="auto"/>
                            <w:left w:val="none" w:sz="0" w:space="0" w:color="auto"/>
                            <w:bottom w:val="none" w:sz="0" w:space="0" w:color="auto"/>
                            <w:right w:val="none" w:sz="0" w:space="0" w:color="auto"/>
                          </w:divBdr>
                        </w:div>
                        <w:div w:id="188877197">
                          <w:marLeft w:val="0"/>
                          <w:marRight w:val="0"/>
                          <w:marTop w:val="0"/>
                          <w:marBottom w:val="0"/>
                          <w:divBdr>
                            <w:top w:val="none" w:sz="0" w:space="0" w:color="auto"/>
                            <w:left w:val="none" w:sz="0" w:space="0" w:color="auto"/>
                            <w:bottom w:val="none" w:sz="0" w:space="0" w:color="auto"/>
                            <w:right w:val="none" w:sz="0" w:space="0" w:color="auto"/>
                          </w:divBdr>
                        </w:div>
                        <w:div w:id="2029675859">
                          <w:marLeft w:val="0"/>
                          <w:marRight w:val="0"/>
                          <w:marTop w:val="0"/>
                          <w:marBottom w:val="0"/>
                          <w:divBdr>
                            <w:top w:val="none" w:sz="0" w:space="0" w:color="auto"/>
                            <w:left w:val="none" w:sz="0" w:space="0" w:color="auto"/>
                            <w:bottom w:val="none" w:sz="0" w:space="0" w:color="auto"/>
                            <w:right w:val="none" w:sz="0" w:space="0" w:color="auto"/>
                          </w:divBdr>
                        </w:div>
                        <w:div w:id="898713388">
                          <w:marLeft w:val="0"/>
                          <w:marRight w:val="0"/>
                          <w:marTop w:val="0"/>
                          <w:marBottom w:val="0"/>
                          <w:divBdr>
                            <w:top w:val="none" w:sz="0" w:space="0" w:color="auto"/>
                            <w:left w:val="none" w:sz="0" w:space="0" w:color="auto"/>
                            <w:bottom w:val="none" w:sz="0" w:space="0" w:color="auto"/>
                            <w:right w:val="none" w:sz="0" w:space="0" w:color="auto"/>
                          </w:divBdr>
                        </w:div>
                        <w:div w:id="224025222">
                          <w:marLeft w:val="0"/>
                          <w:marRight w:val="0"/>
                          <w:marTop w:val="0"/>
                          <w:marBottom w:val="0"/>
                          <w:divBdr>
                            <w:top w:val="none" w:sz="0" w:space="0" w:color="auto"/>
                            <w:left w:val="none" w:sz="0" w:space="0" w:color="auto"/>
                            <w:bottom w:val="none" w:sz="0" w:space="0" w:color="auto"/>
                            <w:right w:val="none" w:sz="0" w:space="0" w:color="auto"/>
                          </w:divBdr>
                        </w:div>
                        <w:div w:id="1507869101">
                          <w:marLeft w:val="0"/>
                          <w:marRight w:val="0"/>
                          <w:marTop w:val="0"/>
                          <w:marBottom w:val="0"/>
                          <w:divBdr>
                            <w:top w:val="none" w:sz="0" w:space="0" w:color="auto"/>
                            <w:left w:val="none" w:sz="0" w:space="0" w:color="auto"/>
                            <w:bottom w:val="none" w:sz="0" w:space="0" w:color="auto"/>
                            <w:right w:val="none" w:sz="0" w:space="0" w:color="auto"/>
                          </w:divBdr>
                        </w:div>
                      </w:divsChild>
                    </w:div>
                    <w:div w:id="565575772">
                      <w:marLeft w:val="0"/>
                      <w:marRight w:val="0"/>
                      <w:marTop w:val="0"/>
                      <w:marBottom w:val="0"/>
                      <w:divBdr>
                        <w:top w:val="none" w:sz="0" w:space="0" w:color="auto"/>
                        <w:left w:val="none" w:sz="0" w:space="0" w:color="auto"/>
                        <w:bottom w:val="none" w:sz="0" w:space="0" w:color="auto"/>
                        <w:right w:val="none" w:sz="0" w:space="0" w:color="auto"/>
                      </w:divBdr>
                      <w:divsChild>
                        <w:div w:id="773791595">
                          <w:marLeft w:val="0"/>
                          <w:marRight w:val="0"/>
                          <w:marTop w:val="0"/>
                          <w:marBottom w:val="0"/>
                          <w:divBdr>
                            <w:top w:val="none" w:sz="0" w:space="0" w:color="auto"/>
                            <w:left w:val="none" w:sz="0" w:space="0" w:color="auto"/>
                            <w:bottom w:val="none" w:sz="0" w:space="0" w:color="auto"/>
                            <w:right w:val="none" w:sz="0" w:space="0" w:color="auto"/>
                          </w:divBdr>
                        </w:div>
                        <w:div w:id="1283074978">
                          <w:marLeft w:val="0"/>
                          <w:marRight w:val="0"/>
                          <w:marTop w:val="0"/>
                          <w:marBottom w:val="0"/>
                          <w:divBdr>
                            <w:top w:val="none" w:sz="0" w:space="0" w:color="auto"/>
                            <w:left w:val="none" w:sz="0" w:space="0" w:color="auto"/>
                            <w:bottom w:val="none" w:sz="0" w:space="0" w:color="auto"/>
                            <w:right w:val="none" w:sz="0" w:space="0" w:color="auto"/>
                          </w:divBdr>
                        </w:div>
                        <w:div w:id="166215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4049890">
          <w:marLeft w:val="0"/>
          <w:marRight w:val="0"/>
          <w:marTop w:val="0"/>
          <w:marBottom w:val="0"/>
          <w:divBdr>
            <w:top w:val="none" w:sz="0" w:space="0" w:color="auto"/>
            <w:left w:val="none" w:sz="0" w:space="0" w:color="auto"/>
            <w:bottom w:val="none" w:sz="0" w:space="0" w:color="auto"/>
            <w:right w:val="none" w:sz="0" w:space="0" w:color="auto"/>
          </w:divBdr>
          <w:divsChild>
            <w:div w:id="675038047">
              <w:marLeft w:val="0"/>
              <w:marRight w:val="0"/>
              <w:marTop w:val="0"/>
              <w:marBottom w:val="0"/>
              <w:divBdr>
                <w:top w:val="none" w:sz="0" w:space="0" w:color="auto"/>
                <w:left w:val="none" w:sz="0" w:space="0" w:color="auto"/>
                <w:bottom w:val="none" w:sz="0" w:space="0" w:color="auto"/>
                <w:right w:val="none" w:sz="0" w:space="0" w:color="auto"/>
              </w:divBdr>
              <w:divsChild>
                <w:div w:id="1680739400">
                  <w:marLeft w:val="0"/>
                  <w:marRight w:val="0"/>
                  <w:marTop w:val="0"/>
                  <w:marBottom w:val="0"/>
                  <w:divBdr>
                    <w:top w:val="none" w:sz="0" w:space="0" w:color="auto"/>
                    <w:left w:val="none" w:sz="0" w:space="0" w:color="auto"/>
                    <w:bottom w:val="none" w:sz="0" w:space="0" w:color="auto"/>
                    <w:right w:val="none" w:sz="0" w:space="0" w:color="auto"/>
                  </w:divBdr>
                  <w:divsChild>
                    <w:div w:id="1550189084">
                      <w:marLeft w:val="0"/>
                      <w:marRight w:val="0"/>
                      <w:marTop w:val="0"/>
                      <w:marBottom w:val="0"/>
                      <w:divBdr>
                        <w:top w:val="none" w:sz="0" w:space="0" w:color="auto"/>
                        <w:left w:val="none" w:sz="0" w:space="0" w:color="auto"/>
                        <w:bottom w:val="none" w:sz="0" w:space="0" w:color="auto"/>
                        <w:right w:val="none" w:sz="0" w:space="0" w:color="auto"/>
                      </w:divBdr>
                      <w:divsChild>
                        <w:div w:id="357632598">
                          <w:marLeft w:val="0"/>
                          <w:marRight w:val="0"/>
                          <w:marTop w:val="0"/>
                          <w:marBottom w:val="0"/>
                          <w:divBdr>
                            <w:top w:val="none" w:sz="0" w:space="0" w:color="auto"/>
                            <w:left w:val="none" w:sz="0" w:space="0" w:color="auto"/>
                            <w:bottom w:val="none" w:sz="0" w:space="0" w:color="auto"/>
                            <w:right w:val="none" w:sz="0" w:space="0" w:color="auto"/>
                          </w:divBdr>
                        </w:div>
                        <w:div w:id="303200621">
                          <w:marLeft w:val="0"/>
                          <w:marRight w:val="0"/>
                          <w:marTop w:val="0"/>
                          <w:marBottom w:val="0"/>
                          <w:divBdr>
                            <w:top w:val="none" w:sz="0" w:space="0" w:color="auto"/>
                            <w:left w:val="none" w:sz="0" w:space="0" w:color="auto"/>
                            <w:bottom w:val="none" w:sz="0" w:space="0" w:color="auto"/>
                            <w:right w:val="none" w:sz="0" w:space="0" w:color="auto"/>
                          </w:divBdr>
                        </w:div>
                        <w:div w:id="1907687757">
                          <w:marLeft w:val="0"/>
                          <w:marRight w:val="0"/>
                          <w:marTop w:val="0"/>
                          <w:marBottom w:val="0"/>
                          <w:divBdr>
                            <w:top w:val="none" w:sz="0" w:space="0" w:color="auto"/>
                            <w:left w:val="none" w:sz="0" w:space="0" w:color="auto"/>
                            <w:bottom w:val="none" w:sz="0" w:space="0" w:color="auto"/>
                            <w:right w:val="none" w:sz="0" w:space="0" w:color="auto"/>
                          </w:divBdr>
                        </w:div>
                        <w:div w:id="1862276633">
                          <w:marLeft w:val="0"/>
                          <w:marRight w:val="0"/>
                          <w:marTop w:val="0"/>
                          <w:marBottom w:val="0"/>
                          <w:divBdr>
                            <w:top w:val="none" w:sz="0" w:space="0" w:color="auto"/>
                            <w:left w:val="none" w:sz="0" w:space="0" w:color="auto"/>
                            <w:bottom w:val="none" w:sz="0" w:space="0" w:color="auto"/>
                            <w:right w:val="none" w:sz="0" w:space="0" w:color="auto"/>
                          </w:divBdr>
                        </w:div>
                        <w:div w:id="1097797654">
                          <w:marLeft w:val="0"/>
                          <w:marRight w:val="0"/>
                          <w:marTop w:val="0"/>
                          <w:marBottom w:val="0"/>
                          <w:divBdr>
                            <w:top w:val="none" w:sz="0" w:space="0" w:color="auto"/>
                            <w:left w:val="none" w:sz="0" w:space="0" w:color="auto"/>
                            <w:bottom w:val="none" w:sz="0" w:space="0" w:color="auto"/>
                            <w:right w:val="none" w:sz="0" w:space="0" w:color="auto"/>
                          </w:divBdr>
                        </w:div>
                        <w:div w:id="572787148">
                          <w:marLeft w:val="0"/>
                          <w:marRight w:val="0"/>
                          <w:marTop w:val="0"/>
                          <w:marBottom w:val="0"/>
                          <w:divBdr>
                            <w:top w:val="none" w:sz="0" w:space="0" w:color="auto"/>
                            <w:left w:val="none" w:sz="0" w:space="0" w:color="auto"/>
                            <w:bottom w:val="none" w:sz="0" w:space="0" w:color="auto"/>
                            <w:right w:val="none" w:sz="0" w:space="0" w:color="auto"/>
                          </w:divBdr>
                        </w:div>
                        <w:div w:id="1605841093">
                          <w:marLeft w:val="0"/>
                          <w:marRight w:val="0"/>
                          <w:marTop w:val="0"/>
                          <w:marBottom w:val="0"/>
                          <w:divBdr>
                            <w:top w:val="none" w:sz="0" w:space="0" w:color="auto"/>
                            <w:left w:val="none" w:sz="0" w:space="0" w:color="auto"/>
                            <w:bottom w:val="none" w:sz="0" w:space="0" w:color="auto"/>
                            <w:right w:val="none" w:sz="0" w:space="0" w:color="auto"/>
                          </w:divBdr>
                        </w:div>
                        <w:div w:id="306085577">
                          <w:marLeft w:val="0"/>
                          <w:marRight w:val="0"/>
                          <w:marTop w:val="0"/>
                          <w:marBottom w:val="0"/>
                          <w:divBdr>
                            <w:top w:val="none" w:sz="0" w:space="0" w:color="auto"/>
                            <w:left w:val="none" w:sz="0" w:space="0" w:color="auto"/>
                            <w:bottom w:val="none" w:sz="0" w:space="0" w:color="auto"/>
                            <w:right w:val="none" w:sz="0" w:space="0" w:color="auto"/>
                          </w:divBdr>
                        </w:div>
                        <w:div w:id="428742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4583001">
      <w:bodyDiv w:val="1"/>
      <w:marLeft w:val="0"/>
      <w:marRight w:val="0"/>
      <w:marTop w:val="0"/>
      <w:marBottom w:val="0"/>
      <w:divBdr>
        <w:top w:val="none" w:sz="0" w:space="0" w:color="auto"/>
        <w:left w:val="none" w:sz="0" w:space="0" w:color="auto"/>
        <w:bottom w:val="none" w:sz="0" w:space="0" w:color="auto"/>
        <w:right w:val="none" w:sz="0" w:space="0" w:color="auto"/>
      </w:divBdr>
    </w:div>
    <w:div w:id="1753309099">
      <w:bodyDiv w:val="1"/>
      <w:marLeft w:val="0"/>
      <w:marRight w:val="0"/>
      <w:marTop w:val="0"/>
      <w:marBottom w:val="0"/>
      <w:divBdr>
        <w:top w:val="none" w:sz="0" w:space="0" w:color="auto"/>
        <w:left w:val="none" w:sz="0" w:space="0" w:color="auto"/>
        <w:bottom w:val="none" w:sz="0" w:space="0" w:color="auto"/>
        <w:right w:val="none" w:sz="0" w:space="0" w:color="auto"/>
      </w:divBdr>
    </w:div>
    <w:div w:id="1822118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dsoo.ru/" TargetMode="External"/><Relationship Id="rId21" Type="http://schemas.openxmlformats.org/officeDocument/2006/relationships/hyperlink" Target="https://edsoo.ru/" TargetMode="External"/><Relationship Id="rId42" Type="http://schemas.openxmlformats.org/officeDocument/2006/relationships/footer" Target="footer1.xml"/><Relationship Id="rId47" Type="http://schemas.openxmlformats.org/officeDocument/2006/relationships/hyperlink" Target="https://edsoo.ru/" TargetMode="External"/><Relationship Id="rId63" Type="http://schemas.openxmlformats.org/officeDocument/2006/relationships/hyperlink" Target="https://razgovor.edsoo.ru/?year=2023" TargetMode="External"/><Relationship Id="rId68" Type="http://schemas.openxmlformats.org/officeDocument/2006/relationships/hyperlink" Target="https://razgovor.edsoo.ru/?year=2023" TargetMode="External"/><Relationship Id="rId84" Type="http://schemas.openxmlformats.org/officeDocument/2006/relationships/hyperlink" Target="https://razgovor.edsoo.ru/?year=2023" TargetMode="External"/><Relationship Id="rId89" Type="http://schemas.openxmlformats.org/officeDocument/2006/relationships/hyperlink" Target="http://bvbinfo.ru" TargetMode="External"/><Relationship Id="rId112" Type="http://schemas.openxmlformats.org/officeDocument/2006/relationships/hyperlink" Target="https://cifra.school/" TargetMode="External"/><Relationship Id="rId16" Type="http://schemas.openxmlformats.org/officeDocument/2006/relationships/hyperlink" Target="https://edsoo.ru/constructor/" TargetMode="External"/><Relationship Id="rId107" Type="http://schemas.openxmlformats.org/officeDocument/2006/relationships/hyperlink" Target="https://www.pcbl.ru/" TargetMode="External"/><Relationship Id="rId11" Type="http://schemas.openxmlformats.org/officeDocument/2006/relationships/image" Target="media/image4.emf"/><Relationship Id="rId32" Type="http://schemas.openxmlformats.org/officeDocument/2006/relationships/hyperlink" Target="https://edsoo.ru/" TargetMode="External"/><Relationship Id="rId37" Type="http://schemas.openxmlformats.org/officeDocument/2006/relationships/hyperlink" Target="https://edsoo.ru/" TargetMode="External"/><Relationship Id="rId53" Type="http://schemas.openxmlformats.org/officeDocument/2006/relationships/hyperlink" Target="https://razgovor.edsoo.ru/?year=2023" TargetMode="External"/><Relationship Id="rId58" Type="http://schemas.openxmlformats.org/officeDocument/2006/relationships/hyperlink" Target="https://razgovor.edsoo.ru/?year=2023" TargetMode="External"/><Relationship Id="rId74" Type="http://schemas.openxmlformats.org/officeDocument/2006/relationships/hyperlink" Target="https://razgovor.edsoo.ru/?year=2023" TargetMode="External"/><Relationship Id="rId79" Type="http://schemas.openxmlformats.org/officeDocument/2006/relationships/hyperlink" Target="https://razgovor.edsoo.ru/?year=2023" TargetMode="External"/><Relationship Id="rId102" Type="http://schemas.openxmlformats.org/officeDocument/2006/relationships/hyperlink" Target="https://media.prosv.ru/" TargetMode="External"/><Relationship Id="rId5" Type="http://schemas.openxmlformats.org/officeDocument/2006/relationships/webSettings" Target="webSettings.xml"/><Relationship Id="rId90" Type="http://schemas.openxmlformats.org/officeDocument/2006/relationships/hyperlink" Target="http://bvbinfo.ru" TargetMode="External"/><Relationship Id="rId95" Type="http://schemas.openxmlformats.org/officeDocument/2006/relationships/footer" Target="footer4.xml"/><Relationship Id="rId22" Type="http://schemas.openxmlformats.org/officeDocument/2006/relationships/hyperlink" Target="https://edsoo.ru/" TargetMode="External"/><Relationship Id="rId27" Type="http://schemas.openxmlformats.org/officeDocument/2006/relationships/hyperlink" Target="https://edsoo.ru/" TargetMode="External"/><Relationship Id="rId43" Type="http://schemas.openxmlformats.org/officeDocument/2006/relationships/footer" Target="footer2.xml"/><Relationship Id="rId48" Type="http://schemas.openxmlformats.org/officeDocument/2006/relationships/hyperlink" Target="https://ru.wikipedia.org/wiki/%D0%9A%D0%BE%D0%BC%D0%B0%D0%BD%D0%B4%D1%83%D1%8E%D1%89%D0%B8%D0%B5_%D0%A7%D0%B5%D1%80%D0%BD%D0%BE%D0%BC%D0%BE%D1%80%D1%81%D0%BA%D0%B8%D0%BC_%D1%84%D0%BB%D0%BE%D1%82%D0%BE%D0%BC" TargetMode="External"/><Relationship Id="rId64" Type="http://schemas.openxmlformats.org/officeDocument/2006/relationships/hyperlink" Target="https://razgovor.edsoo.ru/?year=2023" TargetMode="External"/><Relationship Id="rId69" Type="http://schemas.openxmlformats.org/officeDocument/2006/relationships/hyperlink" Target="https://razgovor.edsoo.ru/?year=2023" TargetMode="External"/><Relationship Id="rId113" Type="http://schemas.openxmlformats.org/officeDocument/2006/relationships/hyperlink" Target="https://interneturok.ru/" TargetMode="External"/><Relationship Id="rId80" Type="http://schemas.openxmlformats.org/officeDocument/2006/relationships/hyperlink" Target="https://razgovor.edsoo.ru/?year=2023" TargetMode="External"/><Relationship Id="rId85" Type="http://schemas.openxmlformats.org/officeDocument/2006/relationships/hyperlink" Target="https://razgovor.edsoo.ru/?year=2023" TargetMode="External"/><Relationship Id="rId12" Type="http://schemas.openxmlformats.org/officeDocument/2006/relationships/hyperlink" Target="https://fg.resh.edu.ru/" TargetMode="External"/><Relationship Id="rId17" Type="http://schemas.openxmlformats.org/officeDocument/2006/relationships/hyperlink" Target="https://edsoo.ru" TargetMode="External"/><Relationship Id="rId33" Type="http://schemas.openxmlformats.org/officeDocument/2006/relationships/hyperlink" Target="https://edsoo.ru/" TargetMode="External"/><Relationship Id="rId38" Type="http://schemas.openxmlformats.org/officeDocument/2006/relationships/hyperlink" Target="https://edsoo.ru/" TargetMode="External"/><Relationship Id="rId59" Type="http://schemas.openxmlformats.org/officeDocument/2006/relationships/hyperlink" Target="https://razgovor.edsoo.ru/?year=2023" TargetMode="External"/><Relationship Id="rId103" Type="http://schemas.openxmlformats.org/officeDocument/2006/relationships/hyperlink" Target="https://elducation.ru/" TargetMode="External"/><Relationship Id="rId108" Type="http://schemas.openxmlformats.org/officeDocument/2006/relationships/hyperlink" Target="https://lecta.rosuchebnik.ru" TargetMode="External"/><Relationship Id="rId54" Type="http://schemas.openxmlformats.org/officeDocument/2006/relationships/hyperlink" Target="https://razgovor.edsoo.ru/?year=2023" TargetMode="External"/><Relationship Id="rId70" Type="http://schemas.openxmlformats.org/officeDocument/2006/relationships/hyperlink" Target="https://razgovor.edsoo.ru/?year=2023" TargetMode="External"/><Relationship Id="rId75" Type="http://schemas.openxmlformats.org/officeDocument/2006/relationships/hyperlink" Target="https://razgovor.edsoo.ru/?year=2023" TargetMode="External"/><Relationship Id="rId91" Type="http://schemas.openxmlformats.org/officeDocument/2006/relationships/hyperlink" Target="http://bvbinfo.ru" TargetMode="External"/><Relationship Id="rId96" Type="http://schemas.openxmlformats.org/officeDocument/2006/relationships/hyperlink" Target="consultantplus://offline/ref=7ABCF3F04028D109116B2191643291783C10185B30D08A7337CB4C146C34072F1419DDA662D0F9K8o9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fioco.ru/&#1087;&#1088;&#1080;&#1084;&#1077;&#1088;&#1099;-&#1079;&#1072;&#1076;&#1072;&#1095;-pisa" TargetMode="External"/><Relationship Id="rId23" Type="http://schemas.openxmlformats.org/officeDocument/2006/relationships/hyperlink" Target="https://edsoo.ru/" TargetMode="External"/><Relationship Id="rId28" Type="http://schemas.openxmlformats.org/officeDocument/2006/relationships/hyperlink" Target="https://edsoo.ru/" TargetMode="External"/><Relationship Id="rId36" Type="http://schemas.openxmlformats.org/officeDocument/2006/relationships/hyperlink" Target="https://edsoo.ru/" TargetMode="External"/><Relationship Id="rId49" Type="http://schemas.openxmlformats.org/officeDocument/2006/relationships/hyperlink" Target="https://ru.wikipedia.org/wiki/%D0%90%D0%B4%D0%BC%D0%B8%D1%80%D0%B0%D0%BB" TargetMode="External"/><Relationship Id="rId57" Type="http://schemas.openxmlformats.org/officeDocument/2006/relationships/hyperlink" Target="https://razgovor.edsoo.ru/?year=2023" TargetMode="External"/><Relationship Id="rId106" Type="http://schemas.openxmlformats.org/officeDocument/2006/relationships/hyperlink" Target="https://xn--h1adlhdnlo2c.xn--p1ai/" TargetMode="External"/><Relationship Id="rId114" Type="http://schemas.openxmlformats.org/officeDocument/2006/relationships/footer" Target="footer5.xml"/><Relationship Id="rId10" Type="http://schemas.openxmlformats.org/officeDocument/2006/relationships/image" Target="media/image3.emf"/><Relationship Id="rId31" Type="http://schemas.openxmlformats.org/officeDocument/2006/relationships/hyperlink" Target="https://edsoo.ru/" TargetMode="External"/><Relationship Id="rId44" Type="http://schemas.openxmlformats.org/officeDocument/2006/relationships/header" Target="header3.xml"/><Relationship Id="rId52" Type="http://schemas.openxmlformats.org/officeDocument/2006/relationships/hyperlink" Target="https://razgovor.edsoo.ru/?year=2023" TargetMode="External"/><Relationship Id="rId60" Type="http://schemas.openxmlformats.org/officeDocument/2006/relationships/hyperlink" Target="https://razgovor.edsoo.ru/?year=2023" TargetMode="External"/><Relationship Id="rId65" Type="http://schemas.openxmlformats.org/officeDocument/2006/relationships/hyperlink" Target="https://razgovor.edsoo.ru/?year=2023" TargetMode="External"/><Relationship Id="rId73" Type="http://schemas.openxmlformats.org/officeDocument/2006/relationships/hyperlink" Target="https://razgovor.edsoo.ru/?year=2023" TargetMode="External"/><Relationship Id="rId78" Type="http://schemas.openxmlformats.org/officeDocument/2006/relationships/hyperlink" Target="https://razgovor.edsoo.ru/?year=2023" TargetMode="External"/><Relationship Id="rId81" Type="http://schemas.openxmlformats.org/officeDocument/2006/relationships/hyperlink" Target="https://razgovor.edsoo.ru/?year=2023" TargetMode="External"/><Relationship Id="rId86" Type="http://schemas.openxmlformats.org/officeDocument/2006/relationships/hyperlink" Target="http://bvbinfo.ru" TargetMode="External"/><Relationship Id="rId94" Type="http://schemas.openxmlformats.org/officeDocument/2006/relationships/hyperlink" Target="http://bvbinfo.ru" TargetMode="External"/><Relationship Id="rId99" Type="http://schemas.openxmlformats.org/officeDocument/2006/relationships/hyperlink" Target="http://bilet-help.worldskills.ru/" TargetMode="External"/><Relationship Id="rId101" Type="http://schemas.openxmlformats.org/officeDocument/2006/relationships/hyperlink" Target="https://www.yaklass.ru/" TargetMode="Externa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hyperlink" Target="https://fioco.ru/&#1087;&#1088;&#1080;&#1084;&#1077;&#1088;&#1099;-&#1079;&#1072;&#1076;&#1072;&#1095;-pisa" TargetMode="External"/><Relationship Id="rId18" Type="http://schemas.openxmlformats.org/officeDocument/2006/relationships/hyperlink" Target="https://edsoo.ru/" TargetMode="External"/><Relationship Id="rId39" Type="http://schemas.openxmlformats.org/officeDocument/2006/relationships/hyperlink" Target="https://edsoo.ru/" TargetMode="External"/><Relationship Id="rId109" Type="http://schemas.openxmlformats.org/officeDocument/2006/relationships/hyperlink" Target="https://sdamgia.ru" TargetMode="External"/><Relationship Id="rId34" Type="http://schemas.openxmlformats.org/officeDocument/2006/relationships/hyperlink" Target="https://edsoo.ru/" TargetMode="External"/><Relationship Id="rId50" Type="http://schemas.openxmlformats.org/officeDocument/2006/relationships/hyperlink" Target="https://razgovor.edsoo.ru/?year=2023" TargetMode="External"/><Relationship Id="rId55" Type="http://schemas.openxmlformats.org/officeDocument/2006/relationships/hyperlink" Target="https://razgovor.edsoo.ru/?year=2023" TargetMode="External"/><Relationship Id="rId76" Type="http://schemas.openxmlformats.org/officeDocument/2006/relationships/hyperlink" Target="https://razgovor.edsoo.ru/?year=2023" TargetMode="External"/><Relationship Id="rId97" Type="http://schemas.openxmlformats.org/officeDocument/2006/relationships/hyperlink" Target="https://resh.edu.ru/" TargetMode="External"/><Relationship Id="rId104" Type="http://schemas.openxmlformats.org/officeDocument/2006/relationships/hyperlink" Target="https://olimpium.ru/olimpium/course_internal/item/38" TargetMode="External"/><Relationship Id="rId7" Type="http://schemas.openxmlformats.org/officeDocument/2006/relationships/endnotes" Target="endnotes.xml"/><Relationship Id="rId71" Type="http://schemas.openxmlformats.org/officeDocument/2006/relationships/hyperlink" Target="https://razgovor.edsoo.ru/?year=2023" TargetMode="External"/><Relationship Id="rId92" Type="http://schemas.openxmlformats.org/officeDocument/2006/relationships/hyperlink" Target="http://bvbinfo.ru" TargetMode="External"/><Relationship Id="rId2" Type="http://schemas.openxmlformats.org/officeDocument/2006/relationships/numbering" Target="numbering.xml"/><Relationship Id="rId29" Type="http://schemas.openxmlformats.org/officeDocument/2006/relationships/hyperlink" Target="https://edsoo.ru/" TargetMode="External"/><Relationship Id="rId24" Type="http://schemas.openxmlformats.org/officeDocument/2006/relationships/hyperlink" Target="https://edsoo.ru/" TargetMode="External"/><Relationship Id="rId40" Type="http://schemas.openxmlformats.org/officeDocument/2006/relationships/header" Target="header1.xml"/><Relationship Id="rId45" Type="http://schemas.openxmlformats.org/officeDocument/2006/relationships/footer" Target="footer3.xml"/><Relationship Id="rId66" Type="http://schemas.openxmlformats.org/officeDocument/2006/relationships/hyperlink" Target="https://razgovor.edsoo.ru/?year=2023" TargetMode="External"/><Relationship Id="rId87" Type="http://schemas.openxmlformats.org/officeDocument/2006/relationships/hyperlink" Target="http://bvbinfo.ru" TargetMode="External"/><Relationship Id="rId110" Type="http://schemas.openxmlformats.org/officeDocument/2006/relationships/hyperlink" Target="http://school-collection.edu.ru/" TargetMode="External"/><Relationship Id="rId115" Type="http://schemas.openxmlformats.org/officeDocument/2006/relationships/fontTable" Target="fontTable.xml"/><Relationship Id="rId61" Type="http://schemas.openxmlformats.org/officeDocument/2006/relationships/hyperlink" Target="https://razgovor.edsoo.ru/?year=2023" TargetMode="External"/><Relationship Id="rId82" Type="http://schemas.openxmlformats.org/officeDocument/2006/relationships/hyperlink" Target="https://razgovor.edsoo.ru/?year=2023" TargetMode="External"/><Relationship Id="rId19" Type="http://schemas.openxmlformats.org/officeDocument/2006/relationships/hyperlink" Target="https://edsoo.ru/" TargetMode="External"/><Relationship Id="rId14" Type="http://schemas.openxmlformats.org/officeDocument/2006/relationships/hyperlink" Target="https://fioco.ru/&#1087;&#1088;&#1080;&#1084;&#1077;&#1088;&#1099;-&#1079;&#1072;&#1076;&#1072;&#1095;-pisa" TargetMode="External"/><Relationship Id="rId30" Type="http://schemas.openxmlformats.org/officeDocument/2006/relationships/hyperlink" Target="https://edsoo.ru/" TargetMode="External"/><Relationship Id="rId35" Type="http://schemas.openxmlformats.org/officeDocument/2006/relationships/hyperlink" Target="https://edsoo.ru/" TargetMode="External"/><Relationship Id="rId56" Type="http://schemas.openxmlformats.org/officeDocument/2006/relationships/hyperlink" Target="https://razgovor.edsoo.ru/?year=2023" TargetMode="External"/><Relationship Id="rId77" Type="http://schemas.openxmlformats.org/officeDocument/2006/relationships/hyperlink" Target="https://razgovor.edsoo.ru/?year=2023" TargetMode="External"/><Relationship Id="rId100" Type="http://schemas.openxmlformats.org/officeDocument/2006/relationships/hyperlink" Target="https://education.yandex.ru/home/" TargetMode="External"/><Relationship Id="rId105" Type="http://schemas.openxmlformats.org/officeDocument/2006/relationships/hyperlink" Target="https://www.mos.ru/" TargetMode="External"/><Relationship Id="rId8" Type="http://schemas.openxmlformats.org/officeDocument/2006/relationships/image" Target="media/image1.emf"/><Relationship Id="rId51" Type="http://schemas.openxmlformats.org/officeDocument/2006/relationships/hyperlink" Target="https://razgovor.edsoo.ru/?year=2023" TargetMode="External"/><Relationship Id="rId72" Type="http://schemas.openxmlformats.org/officeDocument/2006/relationships/hyperlink" Target="https://razgovor.edsoo.ru/?year=2023" TargetMode="External"/><Relationship Id="rId93" Type="http://schemas.openxmlformats.org/officeDocument/2006/relationships/hyperlink" Target="http://bvbinfo.ru" TargetMode="External"/><Relationship Id="rId98" Type="http://schemas.openxmlformats.org/officeDocument/2006/relationships/hyperlink" Target="https://uchebnik.mos.ru/catalogue" TargetMode="External"/><Relationship Id="rId3" Type="http://schemas.openxmlformats.org/officeDocument/2006/relationships/styles" Target="styles.xml"/><Relationship Id="rId25" Type="http://schemas.openxmlformats.org/officeDocument/2006/relationships/hyperlink" Target="https://edsoo.ru/" TargetMode="External"/><Relationship Id="rId46" Type="http://schemas.openxmlformats.org/officeDocument/2006/relationships/hyperlink" Target="https://edsoo.ru/" TargetMode="External"/><Relationship Id="rId67" Type="http://schemas.openxmlformats.org/officeDocument/2006/relationships/hyperlink" Target="https://razgovor.edsoo.ru/?year=2023" TargetMode="External"/><Relationship Id="rId116" Type="http://schemas.openxmlformats.org/officeDocument/2006/relationships/theme" Target="theme/theme1.xml"/><Relationship Id="rId20" Type="http://schemas.openxmlformats.org/officeDocument/2006/relationships/hyperlink" Target="https://edsoo.ru/" TargetMode="External"/><Relationship Id="rId41" Type="http://schemas.openxmlformats.org/officeDocument/2006/relationships/header" Target="header2.xml"/><Relationship Id="rId62" Type="http://schemas.openxmlformats.org/officeDocument/2006/relationships/hyperlink" Target="https://razgovor.edsoo.ru/?year=2023" TargetMode="External"/><Relationship Id="rId83" Type="http://schemas.openxmlformats.org/officeDocument/2006/relationships/hyperlink" Target="https://razgovor.edsoo.ru/?year=2023" TargetMode="External"/><Relationship Id="rId88" Type="http://schemas.openxmlformats.org/officeDocument/2006/relationships/hyperlink" Target="http://bvbinfo.ru" TargetMode="External"/><Relationship Id="rId111" Type="http://schemas.openxmlformats.org/officeDocument/2006/relationships/hyperlink" Target="https://algoritmika.or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4742E1-7C99-4B67-B80A-137C51C65F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6981</TotalTime>
  <Pages>1</Pages>
  <Words>410224</Words>
  <Characters>2338278</Characters>
  <Application>Microsoft Office Word</Application>
  <DocSecurity>0</DocSecurity>
  <Lines>19485</Lines>
  <Paragraphs>5486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2743016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Game Game</dc:creator>
  <cp:keywords/>
  <dc:description/>
  <cp:lastModifiedBy>Mariam</cp:lastModifiedBy>
  <cp:revision>386</cp:revision>
  <cp:lastPrinted>2023-10-13T08:21:00Z</cp:lastPrinted>
  <dcterms:created xsi:type="dcterms:W3CDTF">2023-06-23T18:29:00Z</dcterms:created>
  <dcterms:modified xsi:type="dcterms:W3CDTF">2024-09-14T12:07:00Z</dcterms:modified>
</cp:coreProperties>
</file>